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D5" w:rsidRPr="00503BA7" w:rsidRDefault="00A24DD5" w:rsidP="00A24DD5">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A24DD5" w:rsidRPr="00503BA7" w:rsidRDefault="00A24DD5" w:rsidP="00A24DD5">
      <w:pPr>
        <w:jc w:val="center"/>
      </w:pPr>
      <w:r w:rsidRPr="00503BA7">
        <w:t> </w:t>
      </w:r>
    </w:p>
    <w:p w:rsidR="00A24DD5" w:rsidRPr="00503BA7" w:rsidRDefault="00A24DD5" w:rsidP="00A24DD5">
      <w:pPr>
        <w:pStyle w:val="Titolo1"/>
      </w:pPr>
      <w:r w:rsidRPr="00503BA7">
        <w:rPr>
          <w:rFonts w:ascii="Verdana" w:hAnsi="Verdana"/>
          <w:shadow/>
          <w:sz w:val="27"/>
          <w:szCs w:val="27"/>
        </w:rPr>
        <w:t>Aggiornamenti Settimanali</w:t>
      </w:r>
    </w:p>
    <w:p w:rsidR="00A24DD5" w:rsidRPr="00503BA7" w:rsidRDefault="00A24DD5" w:rsidP="00A24DD5">
      <w:pPr>
        <w:jc w:val="center"/>
      </w:pPr>
      <w:r w:rsidRPr="00503BA7">
        <w:t> </w:t>
      </w:r>
    </w:p>
    <w:p w:rsidR="00A24DD5" w:rsidRPr="00503BA7" w:rsidRDefault="00A24DD5" w:rsidP="00A24DD5">
      <w:pPr>
        <w:pStyle w:val="Titolo2"/>
        <w:rPr>
          <w:rFonts w:ascii="Verdana" w:hAnsi="Verdana"/>
          <w:color w:val="auto"/>
          <w:sz w:val="32"/>
          <w:szCs w:val="32"/>
        </w:rPr>
      </w:pPr>
      <w:r w:rsidRPr="00503BA7">
        <w:rPr>
          <w:rFonts w:ascii="Verdana" w:hAnsi="Verdana"/>
          <w:color w:val="auto"/>
          <w:sz w:val="32"/>
          <w:szCs w:val="32"/>
        </w:rPr>
        <w:t>N°12.0</w:t>
      </w:r>
      <w:r>
        <w:rPr>
          <w:rFonts w:ascii="Verdana" w:hAnsi="Verdana"/>
          <w:color w:val="auto"/>
          <w:sz w:val="32"/>
          <w:szCs w:val="32"/>
        </w:rPr>
        <w:t>7</w:t>
      </w:r>
      <w:r w:rsidRPr="00503BA7">
        <w:rPr>
          <w:rFonts w:ascii="Verdana" w:hAnsi="Verdana"/>
          <w:color w:val="auto"/>
          <w:sz w:val="32"/>
          <w:szCs w:val="32"/>
        </w:rPr>
        <w:t>-</w:t>
      </w:r>
      <w:r>
        <w:rPr>
          <w:rFonts w:ascii="Verdana" w:hAnsi="Verdana"/>
          <w:color w:val="auto"/>
          <w:sz w:val="32"/>
          <w:szCs w:val="32"/>
        </w:rPr>
        <w:t>3</w:t>
      </w:r>
    </w:p>
    <w:p w:rsidR="00A24DD5" w:rsidRPr="00503BA7" w:rsidRDefault="00A24DD5" w:rsidP="00A24DD5">
      <w:pPr>
        <w:pStyle w:val="Titolo2"/>
        <w:rPr>
          <w:rFonts w:ascii="Verdana" w:hAnsi="Verdana"/>
          <w:color w:val="auto"/>
          <w:sz w:val="32"/>
          <w:szCs w:val="32"/>
        </w:rPr>
      </w:pPr>
    </w:p>
    <w:p w:rsidR="00A24DD5" w:rsidRPr="00503BA7" w:rsidRDefault="00A24DD5" w:rsidP="00A24DD5">
      <w:pPr>
        <w:pStyle w:val="Titolo2"/>
        <w:rPr>
          <w:color w:val="auto"/>
        </w:rPr>
      </w:pPr>
      <w:r>
        <w:rPr>
          <w:rFonts w:ascii="Verdana" w:hAnsi="Verdana"/>
          <w:b w:val="0"/>
          <w:i/>
          <w:color w:val="auto"/>
          <w:sz w:val="20"/>
          <w:szCs w:val="20"/>
        </w:rPr>
        <w:t>21 Luglio</w:t>
      </w:r>
      <w:r w:rsidRPr="00503BA7">
        <w:rPr>
          <w:rFonts w:ascii="Verdana" w:hAnsi="Verdana"/>
          <w:b w:val="0"/>
          <w:i/>
          <w:color w:val="auto"/>
          <w:sz w:val="20"/>
          <w:szCs w:val="20"/>
        </w:rPr>
        <w:t xml:space="preserve"> 2012</w:t>
      </w:r>
    </w:p>
    <w:p w:rsidR="00A24DD5" w:rsidRPr="00503BA7" w:rsidRDefault="00A24DD5" w:rsidP="00A24DD5"/>
    <w:p w:rsidR="00A24DD5" w:rsidRPr="00503BA7" w:rsidRDefault="00A24DD5" w:rsidP="00A24DD5">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A24DD5" w:rsidRPr="00503BA7" w:rsidRDefault="00A24DD5" w:rsidP="00A24DD5">
      <w:pPr>
        <w:jc w:val="center"/>
      </w:pPr>
      <w:r w:rsidRPr="00503BA7">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A24DD5" w:rsidTr="00A24DD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24DD5" w:rsidRDefault="00A24DD5">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24DD5" w:rsidRDefault="00A24DD5">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24DD5" w:rsidRDefault="00A24DD5">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24DD5" w:rsidRDefault="00A24DD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A24DD5" w:rsidTr="00A24D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1" w:history="1">
              <w:r>
                <w:rPr>
                  <w:rStyle w:val="Collegamentoipertestuale"/>
                  <w:rFonts w:ascii="Verdana" w:hAnsi="Verdana"/>
                  <w:sz w:val="20"/>
                  <w:szCs w:val="20"/>
                </w:rPr>
                <w:t>Amarsi</w:t>
              </w:r>
            </w:hyperlink>
            <w:r>
              <w:rPr>
                <w:rFonts w:ascii="Verdana" w:hAnsi="Verdana"/>
                <w:sz w:val="20"/>
                <w:szCs w:val="20"/>
              </w:rPr>
              <w:t xml:space="preserve"> </w:t>
            </w:r>
          </w:p>
        </w:tc>
      </w:tr>
      <w:tr w:rsidR="00A24DD5" w:rsidTr="00A24D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275FB8">
            <w:pPr>
              <w:pStyle w:val="NormaleWeb"/>
              <w:spacing w:before="36" w:beforeAutospacing="0" w:after="36" w:afterAutospacing="0"/>
              <w:jc w:val="center"/>
            </w:pPr>
            <w:r>
              <w:rPr>
                <w:rFonts w:ascii="Verdana" w:hAnsi="Verdana"/>
                <w:color w:val="000080"/>
                <w:sz w:val="20"/>
                <w:szCs w:val="20"/>
              </w:rPr>
              <w:t>4 - 9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0" w:beforeAutospacing="0" w:after="0" w:afterAutospacing="0"/>
              <w:jc w:val="center"/>
            </w:pPr>
            <w:hyperlink r:id="rId14" w:history="1">
              <w:r>
                <w:rPr>
                  <w:rStyle w:val="Collegamentoipertestuale"/>
                  <w:rFonts w:ascii="Verdana" w:hAnsi="Verdana"/>
                  <w:sz w:val="20"/>
                  <w:szCs w:val="20"/>
                </w:rPr>
                <w:t xml:space="preserve">La </w:t>
              </w:r>
              <w:proofErr w:type="spellStart"/>
              <w:r>
                <w:rPr>
                  <w:rStyle w:val="Collegamentoipertestuale"/>
                  <w:rFonts w:ascii="Verdana" w:hAnsi="Verdana"/>
                  <w:sz w:val="20"/>
                  <w:szCs w:val="20"/>
                </w:rPr>
                <w:t>Trialitazione</w:t>
              </w:r>
              <w:proofErr w:type="spellEnd"/>
              <w:r>
                <w:rPr>
                  <w:rStyle w:val="Collegamentoipertestuale"/>
                  <w:rFonts w:ascii="Verdana" w:hAnsi="Verdana"/>
                  <w:sz w:val="20"/>
                  <w:szCs w:val="20"/>
                </w:rPr>
                <w:t xml:space="preserve"> d'Amore</w:t>
              </w:r>
            </w:hyperlink>
          </w:p>
          <w:p w:rsidR="00A24DD5" w:rsidRDefault="00A24DD5">
            <w:pPr>
              <w:pStyle w:val="NormaleWeb"/>
              <w:spacing w:before="36" w:beforeAutospacing="0" w:after="36" w:afterAutospacing="0"/>
              <w:jc w:val="center"/>
            </w:pPr>
            <w:r>
              <w:rPr>
                <w:rFonts w:ascii="Verdana" w:hAnsi="Verdana"/>
                <w:b/>
                <w:bCs/>
                <w:color w:val="003366"/>
                <w:sz w:val="15"/>
                <w:szCs w:val="15"/>
              </w:rPr>
              <w:t>La Prossima Evoluzione</w:t>
            </w:r>
          </w:p>
          <w:p w:rsidR="00A24DD5" w:rsidRDefault="00A24DD5">
            <w:pPr>
              <w:pStyle w:val="NormaleWeb"/>
              <w:spacing w:before="36" w:beforeAutospacing="0" w:after="36" w:afterAutospacing="0"/>
              <w:jc w:val="center"/>
            </w:pPr>
            <w:r>
              <w:rPr>
                <w:rFonts w:ascii="Verdana" w:hAnsi="Verdana"/>
                <w:color w:val="003366"/>
                <w:sz w:val="15"/>
                <w:szCs w:val="15"/>
              </w:rPr>
              <w:t>"Promemoria da Casa" del 15 Giugno 2012</w:t>
            </w:r>
          </w:p>
        </w:tc>
      </w:tr>
      <w:tr w:rsidR="00A24DD5" w:rsidTr="00A24D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275FB8">
            <w:pPr>
              <w:pStyle w:val="NormaleWeb"/>
              <w:spacing w:before="36" w:beforeAutospacing="0" w:after="36" w:afterAutospacing="0"/>
              <w:jc w:val="center"/>
            </w:pPr>
            <w:r>
              <w:rPr>
                <w:rFonts w:ascii="Verdana" w:hAnsi="Verdana"/>
                <w:color w:val="000080"/>
                <w:sz w:val="20"/>
                <w:szCs w:val="20"/>
              </w:rPr>
              <w:t>10 - 12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6" w:history="1">
              <w:r>
                <w:rPr>
                  <w:rStyle w:val="Collegamentoipertestuale"/>
                  <w:rFonts w:ascii="Verdana" w:hAnsi="Verdana"/>
                  <w:sz w:val="20"/>
                  <w:szCs w:val="20"/>
                </w:rPr>
                <w:t>Messaggi degli Esseri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24" w:beforeAutospacing="0" w:after="24" w:afterAutospacing="0"/>
              <w:jc w:val="center"/>
            </w:pPr>
            <w:hyperlink r:id="rId17" w:history="1">
              <w:r>
                <w:rPr>
                  <w:rStyle w:val="Collegamentoipertestuale"/>
                  <w:rFonts w:ascii="Verdana" w:hAnsi="Verdana"/>
                  <w:sz w:val="20"/>
                  <w:szCs w:val="20"/>
                </w:rPr>
                <w:t>Il Cuore</w:t>
              </w:r>
            </w:hyperlink>
          </w:p>
        </w:tc>
      </w:tr>
      <w:tr w:rsidR="00A24DD5" w:rsidTr="00A24D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9B2EAE">
            <w:pPr>
              <w:pStyle w:val="NormaleWeb"/>
              <w:spacing w:before="36" w:beforeAutospacing="0" w:after="36" w:afterAutospacing="0"/>
              <w:jc w:val="center"/>
            </w:pPr>
            <w:r>
              <w:rPr>
                <w:rFonts w:ascii="Verdana" w:hAnsi="Verdana"/>
                <w:color w:val="000080"/>
                <w:sz w:val="20"/>
                <w:szCs w:val="20"/>
              </w:rPr>
              <w:t>13 - 36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24DD5" w:rsidRDefault="00A24DD5">
            <w:pPr>
              <w:pStyle w:val="NormaleWeb"/>
              <w:spacing w:before="0" w:beforeAutospacing="0" w:after="0" w:afterAutospacing="0"/>
              <w:jc w:val="center"/>
            </w:pPr>
            <w:r>
              <w:rPr>
                <w:rFonts w:ascii="Verdana" w:hAnsi="Verdana"/>
                <w:color w:val="003366"/>
                <w:sz w:val="15"/>
                <w:szCs w:val="15"/>
              </w:rPr>
              <w:t xml:space="preserve">La </w:t>
            </w:r>
            <w:hyperlink r:id="rId20" w:history="1">
              <w:r>
                <w:rPr>
                  <w:rStyle w:val="Collegamentoipertestuale"/>
                  <w:rFonts w:ascii="Verdana" w:hAnsi="Verdana"/>
                  <w:sz w:val="15"/>
                  <w:szCs w:val="15"/>
                </w:rPr>
                <w:t>Serie "e2012"</w:t>
              </w:r>
            </w:hyperlink>
          </w:p>
          <w:p w:rsidR="00A24DD5" w:rsidRDefault="00A24DD5">
            <w:pPr>
              <w:pStyle w:val="NormaleWeb"/>
              <w:spacing w:before="12" w:beforeAutospacing="0" w:after="12" w:afterAutospacing="0"/>
              <w:jc w:val="center"/>
            </w:pPr>
            <w:hyperlink r:id="rId21"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11: "Una Radiosa Presenza</w:t>
              </w:r>
            </w:hyperlink>
            <w:r>
              <w:rPr>
                <w:rFonts w:ascii="Verdana" w:hAnsi="Verdana"/>
                <w:color w:val="0000FF"/>
                <w:sz w:val="20"/>
                <w:szCs w:val="20"/>
              </w:rPr>
              <w:t>"</w:t>
            </w:r>
          </w:p>
          <w:p w:rsidR="00A24DD5" w:rsidRDefault="00A24DD5">
            <w:pPr>
              <w:pStyle w:val="NormaleWeb"/>
              <w:spacing w:before="12" w:beforeAutospacing="0" w:after="12" w:afterAutospacing="0"/>
              <w:jc w:val="center"/>
            </w:pPr>
            <w:r>
              <w:rPr>
                <w:rFonts w:ascii="Verdana" w:hAnsi="Verdana"/>
                <w:color w:val="003366"/>
                <w:sz w:val="15"/>
                <w:szCs w:val="15"/>
              </w:rPr>
              <w:t>7 Luglio 2012</w:t>
            </w:r>
          </w:p>
        </w:tc>
      </w:tr>
    </w:tbl>
    <w:p w:rsidR="00F629F6" w:rsidRDefault="00F629F6"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 w:rsidR="00A24DD5" w:rsidRDefault="00A24DD5" w:rsidP="00A24DD5">
      <w:pPr>
        <w:pStyle w:val="NormaleWeb"/>
        <w:jc w:val="center"/>
      </w:pPr>
      <w:r>
        <w:rPr>
          <w:rStyle w:val="Enfasigrassetto"/>
          <w:rFonts w:ascii="Garamond" w:hAnsi="Garamond"/>
          <w:color w:val="800080"/>
          <w:sz w:val="36"/>
          <w:szCs w:val="36"/>
        </w:rPr>
        <w:lastRenderedPageBreak/>
        <w:t>Carla Parola</w:t>
      </w:r>
    </w:p>
    <w:p w:rsidR="00A24DD5" w:rsidRDefault="00A24DD5" w:rsidP="00A24DD5">
      <w:pPr>
        <w:pStyle w:val="NormaleWeb"/>
        <w:jc w:val="center"/>
      </w:pPr>
      <w:r>
        <w:rPr>
          <w:rStyle w:val="Enfasigrassetto"/>
          <w:rFonts w:ascii="Garamond" w:hAnsi="Garamond"/>
          <w:color w:val="800080"/>
          <w:sz w:val="48"/>
          <w:szCs w:val="48"/>
        </w:rPr>
        <w:t>Amarsi</w:t>
      </w:r>
    </w:p>
    <w:p w:rsidR="00A24DD5" w:rsidRDefault="00A24DD5" w:rsidP="00A24DD5">
      <w:pPr>
        <w:pStyle w:val="NormaleWeb"/>
        <w:jc w:val="center"/>
      </w:pPr>
      <w:r>
        <w:rPr>
          <w:rFonts w:ascii="Garamond" w:hAnsi="Garamond"/>
          <w:color w:val="800080"/>
          <w:sz w:val="27"/>
          <w:szCs w:val="27"/>
        </w:rPr>
        <w:t>Per amare se stessi bisogna innanzitutto conoscersi: non si può amare ciò che non si conosce. Quando cominciamo a volerci conoscere dobbiamo iniziare ad accettarci, quindi prima conoscerci e poi accettarci, partendo da un presupposto semplicissimo: non ci siamo fatti da soli.</w:t>
      </w:r>
    </w:p>
    <w:p w:rsidR="00A24DD5" w:rsidRDefault="00A24DD5" w:rsidP="00A24DD5">
      <w:pPr>
        <w:pStyle w:val="NormaleWeb"/>
        <w:jc w:val="center"/>
      </w:pPr>
      <w:r>
        <w:rPr>
          <w:rFonts w:ascii="Garamond" w:hAnsi="Garamond"/>
          <w:color w:val="800080"/>
          <w:sz w:val="27"/>
          <w:szCs w:val="27"/>
        </w:rPr>
        <w:t xml:space="preserve">Fisicamente ci siamo trovati così: ci hanno fatto; energeticamente e caratterialmente siamo il prodotto di un insieme di fattori: dalla genetica ai condizionamenti della società, all’energia che ci permea. </w:t>
      </w:r>
      <w:r>
        <w:rPr>
          <w:rFonts w:ascii="Garamond" w:hAnsi="Garamond"/>
          <w:color w:val="800080"/>
          <w:sz w:val="27"/>
          <w:szCs w:val="27"/>
        </w:rPr>
        <w:br/>
        <w:t>Quindi tutto sommato il nostro compito cosciente inizia dal momento in cui vogliamo conoscerci.</w:t>
      </w:r>
    </w:p>
    <w:p w:rsidR="00A24DD5" w:rsidRDefault="00A24DD5" w:rsidP="00A24DD5">
      <w:pPr>
        <w:pStyle w:val="NormaleWeb"/>
        <w:jc w:val="center"/>
      </w:pPr>
      <w:r>
        <w:rPr>
          <w:rFonts w:ascii="Garamond" w:hAnsi="Garamond"/>
          <w:color w:val="800080"/>
          <w:sz w:val="27"/>
          <w:szCs w:val="27"/>
        </w:rPr>
        <w:t>Dobbiamo conoscerci e dobbiamo amarci proprio perché non ci siamo fatti da soli ma ci siamo trovati così, e il nostro compito è di iniziare la conoscenza di noi stessi con Amore.</w:t>
      </w:r>
    </w:p>
    <w:p w:rsidR="00A24DD5" w:rsidRDefault="00A24DD5" w:rsidP="00A24DD5">
      <w:pPr>
        <w:pStyle w:val="NormaleWeb"/>
        <w:jc w:val="center"/>
      </w:pPr>
      <w:r>
        <w:rPr>
          <w:rFonts w:ascii="Garamond" w:hAnsi="Garamond"/>
          <w:color w:val="800080"/>
          <w:sz w:val="27"/>
          <w:szCs w:val="27"/>
        </w:rPr>
        <w:t>Se iniziamo ad avere astio nei nostri confronti, se non ci amiamo troveremo tutti i difetti possibili, faremo di tutto per assomigliare a quello che gli altri vogliono che siamo, vorremo in tutti i modi essere quello che la società ci impone di essere, vorremo ricoprire dei ruoli per far colpo sugli altri, per  ritagliarci degli spazi, ma non saremo mai noi stessi.</w:t>
      </w:r>
    </w:p>
    <w:p w:rsidR="00A24DD5" w:rsidRDefault="00A24DD5" w:rsidP="00A24DD5">
      <w:pPr>
        <w:pStyle w:val="NormaleWeb"/>
        <w:jc w:val="center"/>
      </w:pPr>
      <w:r>
        <w:rPr>
          <w:rFonts w:ascii="Garamond" w:hAnsi="Garamond"/>
          <w:color w:val="800080"/>
          <w:sz w:val="27"/>
          <w:szCs w:val="27"/>
        </w:rPr>
        <w:t>Se non siamo noi stessi non ci possiamo amare, perché saremmo delle caricature.</w:t>
      </w:r>
    </w:p>
    <w:p w:rsidR="00A24DD5" w:rsidRDefault="00A24DD5" w:rsidP="00A24DD5">
      <w:pPr>
        <w:pStyle w:val="NormaleWeb"/>
        <w:jc w:val="center"/>
      </w:pPr>
      <w:r>
        <w:rPr>
          <w:rFonts w:ascii="Garamond" w:hAnsi="Garamond"/>
          <w:color w:val="800080"/>
          <w:sz w:val="27"/>
          <w:szCs w:val="27"/>
        </w:rPr>
        <w:t>Quando diciamo “ama il prossimo tuo come te stesso”, il comandamento più forte (l’unico valido perché nel momento in cui amo me stesso come amo gli altri non faccio agli altri ciò che non voglio sia fatto a me), tutto il resto non serve più: non serve la legge o la regola perché io amo me e amo l’altro, rispetto me e rispetto l’altro, ed in questo c’è già tutto.</w:t>
      </w:r>
    </w:p>
    <w:p w:rsidR="00A24DD5" w:rsidRDefault="00A24DD5" w:rsidP="00A24DD5">
      <w:pPr>
        <w:pStyle w:val="NormaleWeb"/>
        <w:jc w:val="center"/>
      </w:pPr>
      <w:r>
        <w:rPr>
          <w:rFonts w:ascii="Garamond" w:hAnsi="Garamond"/>
          <w:color w:val="800080"/>
          <w:sz w:val="27"/>
          <w:szCs w:val="27"/>
        </w:rPr>
        <w:t>Non farò la guerra, non compirò soprusi, non litigherò perché avrò rispetto di me stesso e dell’altro.</w:t>
      </w:r>
    </w:p>
    <w:p w:rsidR="00A24DD5" w:rsidRDefault="00A24DD5" w:rsidP="00A24DD5">
      <w:pPr>
        <w:pStyle w:val="NormaleWeb"/>
        <w:jc w:val="center"/>
      </w:pPr>
      <w:r>
        <w:rPr>
          <w:rFonts w:ascii="Garamond" w:hAnsi="Garamond"/>
          <w:color w:val="800080"/>
          <w:sz w:val="27"/>
          <w:szCs w:val="27"/>
        </w:rPr>
        <w:t>Amare se stessi diventa difficile quando si abbina l’amare se stessi all’egoismo, quando viene detto “ama te stesso” e la risposta è “non sono mica egoista: devo amare gli altri!”</w:t>
      </w:r>
    </w:p>
    <w:p w:rsidR="00A24DD5" w:rsidRDefault="00A24DD5" w:rsidP="00A24DD5">
      <w:pPr>
        <w:pStyle w:val="NormaleWeb"/>
        <w:jc w:val="center"/>
      </w:pPr>
      <w:r>
        <w:rPr>
          <w:rFonts w:ascii="Garamond" w:hAnsi="Garamond"/>
          <w:color w:val="800080"/>
          <w:sz w:val="27"/>
          <w:szCs w:val="27"/>
        </w:rPr>
        <w:t xml:space="preserve">Certamente devi amare gli altri, ma come li ami? Con il tipo di amore che sai emettere, esercitare, ovvero lo stesso tipo di amore che emetti verso te stesso. </w:t>
      </w:r>
    </w:p>
    <w:p w:rsidR="00A24DD5" w:rsidRDefault="00A24DD5" w:rsidP="00A24DD5">
      <w:pPr>
        <w:pStyle w:val="NormaleWeb"/>
        <w:jc w:val="center"/>
      </w:pPr>
      <w:r>
        <w:rPr>
          <w:rFonts w:ascii="Garamond" w:hAnsi="Garamond"/>
          <w:color w:val="800080"/>
          <w:sz w:val="27"/>
          <w:szCs w:val="27"/>
        </w:rPr>
        <w:t>Tu vai amando gli altri perché gli altri ti confortino, ti accettino,  per sentirti importante, perché nell’amare l’altro tu provi soddisfazione.</w:t>
      </w:r>
    </w:p>
    <w:p w:rsidR="00A24DD5" w:rsidRDefault="00A24DD5" w:rsidP="00A24DD5">
      <w:pPr>
        <w:pStyle w:val="NormaleWeb"/>
        <w:jc w:val="center"/>
      </w:pPr>
      <w:r>
        <w:rPr>
          <w:rFonts w:ascii="Garamond" w:hAnsi="Garamond"/>
          <w:color w:val="800080"/>
          <w:sz w:val="27"/>
          <w:szCs w:val="27"/>
        </w:rPr>
        <w:t>È però un amore malato, distorto, parziale, perché se non hai amato prima te stesso, se non hai fatto prima il lavoro per conoscerti, accettarti, amarti non potrai amare veramente l’altro: lo giudicherai, l’altro dovrà corrispondere a ciò che tu vuoi, andrai verso l’altro senza pietà, senza comprensione, perché non hai capito te stesso.</w:t>
      </w:r>
    </w:p>
    <w:p w:rsidR="00A24DD5" w:rsidRDefault="00A24DD5" w:rsidP="00A24DD5">
      <w:pPr>
        <w:pStyle w:val="NormaleWeb"/>
        <w:jc w:val="center"/>
      </w:pPr>
      <w:r>
        <w:rPr>
          <w:rFonts w:ascii="Garamond" w:hAnsi="Garamond"/>
          <w:color w:val="800080"/>
          <w:sz w:val="27"/>
          <w:szCs w:val="27"/>
        </w:rPr>
        <w:lastRenderedPageBreak/>
        <w:t>La cosa più bella che l’essere umano possa fare è quella di accettare se stesso con Amore.</w:t>
      </w:r>
    </w:p>
    <w:p w:rsidR="00A24DD5" w:rsidRDefault="00A24DD5" w:rsidP="00A24DD5">
      <w:pPr>
        <w:pStyle w:val="NormaleWeb"/>
        <w:jc w:val="center"/>
      </w:pPr>
      <w:r>
        <w:rPr>
          <w:rFonts w:ascii="Garamond" w:hAnsi="Garamond"/>
          <w:color w:val="800080"/>
          <w:sz w:val="27"/>
          <w:szCs w:val="27"/>
        </w:rPr>
        <w:t>Allora inizia una conoscenza di sé che è gratificante, perché ognuno ha dei tesori dentro, ognuno è portatore di una parte meravigliosa del divino, ma molto spesso questa parte viene soffocata, non viene conosciuta. Perché?</w:t>
      </w:r>
    </w:p>
    <w:p w:rsidR="00A24DD5" w:rsidRDefault="00A24DD5" w:rsidP="00A24DD5">
      <w:pPr>
        <w:pStyle w:val="NormaleWeb"/>
        <w:jc w:val="center"/>
      </w:pPr>
      <w:r>
        <w:rPr>
          <w:rFonts w:ascii="Garamond" w:hAnsi="Garamond"/>
          <w:color w:val="800080"/>
          <w:sz w:val="27"/>
          <w:szCs w:val="27"/>
        </w:rPr>
        <w:t>Perché in quel momento non è di moda, non è produttiva, gli altri non la accettano, e quindi mistifichiamo noi stessi per favorire gli altri, favorire la società.</w:t>
      </w:r>
    </w:p>
    <w:p w:rsidR="00A24DD5" w:rsidRDefault="00A24DD5" w:rsidP="00A24DD5">
      <w:pPr>
        <w:pStyle w:val="NormaleWeb"/>
        <w:jc w:val="center"/>
      </w:pPr>
      <w:r>
        <w:rPr>
          <w:rFonts w:ascii="Garamond" w:hAnsi="Garamond"/>
          <w:color w:val="800080"/>
          <w:sz w:val="27"/>
          <w:szCs w:val="27"/>
        </w:rPr>
        <w:t>Quando la persona è avviata nel processo di conoscenza di sé attraverso l’accettazione e usa l’amore per sé come strumento, entra in una scia di comprensione talmente positiva che capisce anche gli altri, i loro difetti e le difficoltà che l’altro può avere nel gestire se stesso e nel cercare di conoscersi, per cui ama veramente l’altro.</w:t>
      </w:r>
    </w:p>
    <w:p w:rsidR="00A24DD5" w:rsidRDefault="00A24DD5" w:rsidP="00A24DD5">
      <w:pPr>
        <w:pStyle w:val="NormaleWeb"/>
        <w:jc w:val="center"/>
      </w:pPr>
      <w:r>
        <w:rPr>
          <w:rFonts w:ascii="Garamond" w:hAnsi="Garamond"/>
          <w:color w:val="800080"/>
          <w:sz w:val="27"/>
          <w:szCs w:val="27"/>
        </w:rPr>
        <w:t>Ne ama le carenze, le difficoltà perché sa quanto sia difficile capire e amare se stessi, perché ha fatto questo lavoro su di sé.</w:t>
      </w:r>
    </w:p>
    <w:p w:rsidR="00A24DD5" w:rsidRDefault="00A24DD5" w:rsidP="00A24DD5">
      <w:pPr>
        <w:pStyle w:val="NormaleWeb"/>
        <w:jc w:val="center"/>
      </w:pPr>
      <w:r>
        <w:rPr>
          <w:rFonts w:ascii="Garamond" w:hAnsi="Garamond"/>
          <w:color w:val="800080"/>
          <w:sz w:val="27"/>
          <w:szCs w:val="27"/>
        </w:rPr>
        <w:t>L’amore per se stessi non si potrà mai ottenere se non si parte da questo: se non si parte dall’accettazione e dalla conoscenza di sé e dal principio-base che siamo una parte del divino e che dentro di noi c’è una parte meravigliosa che dobbiamo semplicemente ricercare.</w:t>
      </w:r>
    </w:p>
    <w:p w:rsidR="00A24DD5" w:rsidRDefault="00A24DD5" w:rsidP="00A24DD5">
      <w:pPr>
        <w:pStyle w:val="NormaleWeb"/>
        <w:jc w:val="center"/>
      </w:pPr>
      <w:r>
        <w:rPr>
          <w:rFonts w:ascii="Garamond" w:hAnsi="Garamond"/>
          <w:color w:val="800080"/>
          <w:sz w:val="27"/>
          <w:szCs w:val="27"/>
        </w:rPr>
        <w:t>La personalità va messa in secondo piano: ci serve, è giusto che ci sia, ma non ci deve dominare.</w:t>
      </w:r>
    </w:p>
    <w:p w:rsidR="00A24DD5" w:rsidRDefault="00A24DD5" w:rsidP="00A24DD5">
      <w:pPr>
        <w:pStyle w:val="NormaleWeb"/>
        <w:jc w:val="center"/>
      </w:pPr>
      <w:r>
        <w:rPr>
          <w:rFonts w:ascii="Garamond" w:hAnsi="Garamond"/>
          <w:color w:val="800080"/>
          <w:sz w:val="27"/>
          <w:szCs w:val="27"/>
        </w:rPr>
        <w:t>La parte che deve emergere sempre è la parte migliore di noi: la parte divina che è in noi.</w:t>
      </w: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NormaleWeb"/>
        <w:spacing w:before="0" w:beforeAutospacing="0" w:after="0" w:afterAutospacing="0"/>
        <w:jc w:val="center"/>
      </w:pPr>
      <w:r>
        <w:rPr>
          <w:rFonts w:ascii="Impact" w:hAnsi="Impact"/>
          <w:i/>
          <w:iCs/>
          <w:caps/>
          <w:color w:val="000080"/>
          <w:sz w:val="48"/>
          <w:szCs w:val="48"/>
        </w:rPr>
        <w:lastRenderedPageBreak/>
        <w:t>Lightworker</w:t>
      </w:r>
    </w:p>
    <w:p w:rsidR="00275FB8" w:rsidRDefault="00275FB8" w:rsidP="00275FB8">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275FB8" w:rsidRDefault="00275FB8" w:rsidP="00275FB8">
      <w:pPr>
        <w:pStyle w:val="NormaleWeb"/>
        <w:spacing w:before="0" w:beforeAutospacing="0" w:after="0" w:afterAutospacing="0"/>
        <w:jc w:val="center"/>
      </w:pPr>
      <w:hyperlink r:id="rId22" w:tgtFrame="_blank" w:history="1">
        <w:r>
          <w:rPr>
            <w:rStyle w:val="Collegamentoipertestuale"/>
            <w:rFonts w:ascii="Verdana" w:hAnsi="Verdana"/>
            <w:color w:val="000080"/>
            <w:sz w:val="15"/>
            <w:szCs w:val="15"/>
          </w:rPr>
          <w:t>www.lightworker.com</w:t>
        </w:r>
      </w:hyperlink>
    </w:p>
    <w:p w:rsidR="00275FB8" w:rsidRDefault="00275FB8" w:rsidP="00275FB8">
      <w:pPr>
        <w:pStyle w:val="corpo"/>
        <w:spacing w:before="0" w:beforeAutospacing="0" w:after="0" w:afterAutospacing="0"/>
        <w:rPr>
          <w:rFonts w:ascii="Garamond" w:hAnsi="Garamond"/>
          <w:b/>
          <w:bCs/>
          <w:color w:val="000080"/>
          <w:sz w:val="36"/>
          <w:szCs w:val="36"/>
        </w:rPr>
      </w:pPr>
    </w:p>
    <w:p w:rsidR="00275FB8" w:rsidRDefault="00275FB8" w:rsidP="00275FB8">
      <w:pPr>
        <w:pStyle w:val="corpo"/>
        <w:spacing w:before="0" w:beforeAutospacing="0" w:after="0" w:afterAutospacing="0"/>
        <w:jc w:val="center"/>
      </w:pPr>
      <w:r>
        <w:rPr>
          <w:rFonts w:ascii="Garamond" w:hAnsi="Garamond"/>
          <w:b/>
          <w:bCs/>
          <w:color w:val="000080"/>
          <w:sz w:val="36"/>
          <w:szCs w:val="36"/>
        </w:rPr>
        <w:t>LA TRIALITAZIONE D'AMORE</w:t>
      </w:r>
    </w:p>
    <w:p w:rsidR="00275FB8" w:rsidRDefault="00275FB8" w:rsidP="00275FB8">
      <w:pPr>
        <w:pStyle w:val="corpo"/>
        <w:spacing w:before="0" w:beforeAutospacing="0" w:after="0" w:afterAutospacing="0"/>
        <w:jc w:val="center"/>
      </w:pPr>
      <w:r>
        <w:rPr>
          <w:rFonts w:ascii="Times" w:hAnsi="Times" w:cs="Times"/>
          <w:i/>
          <w:iCs/>
          <w:color w:val="000080"/>
        </w:rPr>
        <w:t>Promemoria da Casa del 15 Giugno 2012</w:t>
      </w:r>
    </w:p>
    <w:p w:rsidR="00275FB8" w:rsidRDefault="00275FB8" w:rsidP="00275FB8">
      <w:pPr>
        <w:pStyle w:val="corpo"/>
        <w:spacing w:before="0" w:beforeAutospacing="0" w:after="0" w:afterAutospacing="0"/>
        <w:jc w:val="center"/>
      </w:pPr>
    </w:p>
    <w:p w:rsidR="00275FB8" w:rsidRDefault="00275FB8" w:rsidP="00275FB8">
      <w:pPr>
        <w:pStyle w:val="corpo"/>
        <w:spacing w:before="0" w:beforeAutospacing="0" w:after="0" w:afterAutospacing="0"/>
        <w:jc w:val="center"/>
      </w:pPr>
      <w:r>
        <w:rPr>
          <w:rFonts w:ascii="Times" w:hAnsi="Times" w:cs="Times"/>
          <w:b/>
          <w:bCs/>
          <w:color w:val="000080"/>
          <w:sz w:val="32"/>
          <w:szCs w:val="32"/>
        </w:rPr>
        <w:t>- La Prossima Evoluzione -</w:t>
      </w:r>
    </w:p>
    <w:p w:rsidR="00275FB8" w:rsidRDefault="00275FB8" w:rsidP="00275FB8">
      <w:pPr>
        <w:pStyle w:val="corpo"/>
        <w:spacing w:before="0" w:beforeAutospacing="0" w:after="0" w:afterAutospacing="0"/>
      </w:pPr>
      <w:r>
        <w:rPr>
          <w:color w:val="000080"/>
        </w:rPr>
        <w:t> </w:t>
      </w:r>
    </w:p>
    <w:p w:rsidR="00275FB8" w:rsidRDefault="00275FB8" w:rsidP="00275FB8">
      <w:r>
        <w:rPr>
          <w:rFonts w:ascii="Garamond" w:hAnsi="Garamond"/>
          <w:b/>
          <w:bCs/>
          <w:color w:val="000080"/>
          <w:sz w:val="27"/>
          <w:szCs w:val="27"/>
        </w:rPr>
        <w:t>Saluti da Casa</w:t>
      </w:r>
    </w:p>
    <w:p w:rsidR="00275FB8" w:rsidRDefault="00275FB8" w:rsidP="00275FB8">
      <w:pPr>
        <w:pStyle w:val="NormaleWeb"/>
      </w:pPr>
      <w:r>
        <w:rPr>
          <w:rFonts w:ascii="Garamond" w:hAnsi="Garamond"/>
          <w:b/>
          <w:bCs/>
          <w:color w:val="000080"/>
          <w:sz w:val="27"/>
          <w:szCs w:val="27"/>
        </w:rPr>
        <w:t xml:space="preserve">Il Percorso di un’anima </w:t>
      </w:r>
    </w:p>
    <w:p w:rsidR="00275FB8" w:rsidRDefault="00275FB8" w:rsidP="00275FB8">
      <w:pPr>
        <w:pStyle w:val="NormaleWeb"/>
        <w:jc w:val="both"/>
      </w:pPr>
      <w:r>
        <w:rPr>
          <w:rFonts w:ascii="Garamond" w:hAnsi="Garamond"/>
          <w:color w:val="000080"/>
          <w:sz w:val="27"/>
          <w:szCs w:val="27"/>
        </w:rPr>
        <w:t xml:space="preserve">C’è un’energia che attraversa il velo ogni volta che diciamo queste parole: Saluti da Casa. Voi credete che ogni volta che iniziamo a parlare noi vi inviamo questo amore incredibile che sentite. Desideriamo dirvi, carissimi, che questo è qualcosa che avete dentro di voi. Ci state usando come un riflettore. Noi siamo quelli che possono aiutarvi a ricordare la vostra vera magnificenza e la vostra vera natura. Tuttavia è difficile, perché avete progettato un velo che vi impedisce di ricordare la vostra storia, non soltanto le vostre vite passate ma la vostra vera origine – chi siete e da dove siete venuti. Vi abbiamo detto molte volte che in realtà voi siete i figli e le figlie del re. Voi siete la famiglia reale, siete qui per ancorare tutti gli Spiriti da Casa. E’ un compito incredibile che ognuno di voi ha chiesto. Voi portate i vostri più grandi desideri da Casa per fare la differenza qui sul pianeta. Tentate di tenere queste energie sulla Terra e a volte con molto successo perché lavorate con l’energia del cuore. Eppure altre volte esse non funzionano allo stesso modo,  per via dell’interfaccia con il pianeta Terra ed il velo che vi siete costruiti per vivere quest’esperienza. </w:t>
      </w:r>
    </w:p>
    <w:p w:rsidR="00275FB8" w:rsidRDefault="00275FB8" w:rsidP="00275FB8">
      <w:pPr>
        <w:pStyle w:val="NormaleWeb"/>
        <w:jc w:val="both"/>
      </w:pPr>
      <w:r>
        <w:rPr>
          <w:rFonts w:ascii="Garamond" w:hAnsi="Garamond"/>
          <w:color w:val="000080"/>
          <w:sz w:val="27"/>
          <w:szCs w:val="27"/>
        </w:rPr>
        <w:t xml:space="preserve">Molti di voi dicono: “Beh, togliamo il velo. Si sta comunque assottigliando. Togliamo il velo e facciamo questo gioco senza, con la piena memoria di chi siamo.”  Sembra divertente, non è vero? La sfida è che nel momento in cui rimuovete il velo, non c’è più il gioco. Tutti voi andate a casa. Non c’è ragione per restare  sul pianeta quando non si ha il velo. Voi ricordate chi siete e siete qui per imparare questo attraverso l’esperienza.  Che ne dite di tali esperienze? “Ne ho collezionato solo di buone” dite. “Ho avuto esperienze meravigliose sul pianeta”.  Ma in verità voi siete qui per collezionare  una grande varietà di esperienze. Alcune le definite buone, incredibili o persino piene di passione.  Altre le chiamate mediocri, dolorose o semplicemente di sopravvivenza. Tutte queste esperienze sono estremamente preziose per l’anima. Esse sono preziose non soltanto per l’anima ma anche per la collettività dell’umanità stessa. Potete considerare voi stessi in missione per raccogliere esperienze. Il mese scorso abbiamo parlato degli errori collezionati, che per molti versi sono simili alle esperienze. Gli errori a volte definiscono chi siete e vi aiutano a trovare la forza nella vostra vera natura. </w:t>
      </w:r>
    </w:p>
    <w:p w:rsidR="00275FB8" w:rsidRDefault="00275FB8" w:rsidP="00275FB8">
      <w:pPr>
        <w:pStyle w:val="NormaleWeb"/>
        <w:jc w:val="both"/>
      </w:pPr>
      <w:proofErr w:type="spellStart"/>
      <w:r>
        <w:rPr>
          <w:rFonts w:ascii="Garamond" w:hAnsi="Garamond"/>
          <w:b/>
          <w:bCs/>
          <w:color w:val="000080"/>
          <w:sz w:val="27"/>
          <w:szCs w:val="27"/>
        </w:rPr>
        <w:t>Trialitazione</w:t>
      </w:r>
      <w:proofErr w:type="spellEnd"/>
      <w:r>
        <w:rPr>
          <w:rFonts w:ascii="Garamond" w:hAnsi="Garamond"/>
          <w:b/>
          <w:bCs/>
          <w:color w:val="000080"/>
          <w:sz w:val="27"/>
          <w:szCs w:val="27"/>
        </w:rPr>
        <w:t xml:space="preserve">: uscire dalla dualità </w:t>
      </w:r>
    </w:p>
    <w:p w:rsidR="00275FB8" w:rsidRDefault="00275FB8" w:rsidP="00275FB8">
      <w:pPr>
        <w:pStyle w:val="NormaleWeb"/>
        <w:jc w:val="both"/>
      </w:pPr>
      <w:r>
        <w:rPr>
          <w:rFonts w:ascii="Garamond" w:hAnsi="Garamond"/>
          <w:color w:val="000080"/>
          <w:sz w:val="27"/>
          <w:szCs w:val="27"/>
        </w:rPr>
        <w:t xml:space="preserve">Oggi desideriamo dirvi qualcosa di più sul velo, ed in  particolare su questa energia che viaggia verso e da entrambe le parti molto velocemente. Ci sono energie positive e negative </w:t>
      </w:r>
      <w:r>
        <w:rPr>
          <w:rFonts w:ascii="Garamond" w:hAnsi="Garamond"/>
          <w:color w:val="000080"/>
          <w:sz w:val="27"/>
          <w:szCs w:val="27"/>
        </w:rPr>
        <w:lastRenderedPageBreak/>
        <w:t xml:space="preserve">in un campo di dualità. Voi vi state spostando dal campo di dualità verso un campo di </w:t>
      </w:r>
      <w:proofErr w:type="spellStart"/>
      <w:r>
        <w:rPr>
          <w:rFonts w:ascii="Garamond" w:hAnsi="Garamond"/>
          <w:color w:val="000080"/>
          <w:sz w:val="27"/>
          <w:szCs w:val="27"/>
        </w:rPr>
        <w:t>trialità</w:t>
      </w:r>
      <w:proofErr w:type="spellEnd"/>
      <w:r>
        <w:rPr>
          <w:rFonts w:ascii="Garamond" w:hAnsi="Garamond"/>
          <w:color w:val="000080"/>
          <w:sz w:val="27"/>
          <w:szCs w:val="27"/>
        </w:rPr>
        <w:t xml:space="preserve">, dove non ci sarà la polarità di buono o cattivo, giusto o sbagliato, su e giù o amore e paura. Avrete più opzioni con le quali lavorare, e adesso state iniziando a vedere da una prospettiva molto più ampia. Il modo di pensare è molto semplice. Considerate una linea, la polarità, con il negativo qua ed il positivo là. Man mano che subentra la </w:t>
      </w:r>
      <w:proofErr w:type="spellStart"/>
      <w:r>
        <w:rPr>
          <w:rFonts w:ascii="Garamond" w:hAnsi="Garamond"/>
          <w:color w:val="000080"/>
          <w:sz w:val="27"/>
          <w:szCs w:val="27"/>
        </w:rPr>
        <w:t>trialità</w:t>
      </w:r>
      <w:proofErr w:type="spellEnd"/>
      <w:r>
        <w:rPr>
          <w:rFonts w:ascii="Garamond" w:hAnsi="Garamond"/>
          <w:color w:val="000080"/>
          <w:sz w:val="27"/>
          <w:szCs w:val="27"/>
        </w:rPr>
        <w:t xml:space="preserve">, avrete una nuova connessione con il vostro sé superiore o fondamentalmente un terzo punto da cui potete vedere ogni cosa più chiaramente. Se vi trovaste davvero su tale linea non potreste distinguere dove finisce questa e ne inizia un’altra, perché potreste sentire soltanto la linea. Una volta che la percezione cambia e vi connettete fortemente con il vostro sé superiore, voi sperimentate una visione diversa. Questo adesso si sta verificando con tutta l’umanità, non soltanto con le persone spirituali. Tutti stanno imparando a vedere da una nuova prospettiva fuori dalle limitazioni della dualità, e noi abbiamo definito questo </w:t>
      </w:r>
      <w:proofErr w:type="spellStart"/>
      <w:r>
        <w:rPr>
          <w:rFonts w:ascii="Garamond" w:hAnsi="Garamond"/>
          <w:color w:val="000080"/>
          <w:sz w:val="27"/>
          <w:szCs w:val="27"/>
        </w:rPr>
        <w:t>trialitazione</w:t>
      </w:r>
      <w:proofErr w:type="spellEnd"/>
      <w:r>
        <w:rPr>
          <w:rFonts w:ascii="Garamond" w:hAnsi="Garamond"/>
          <w:color w:val="000080"/>
          <w:sz w:val="27"/>
          <w:szCs w:val="27"/>
        </w:rPr>
        <w:t xml:space="preserve">. </w:t>
      </w:r>
    </w:p>
    <w:p w:rsidR="00275FB8" w:rsidRDefault="00275FB8" w:rsidP="00275FB8">
      <w:pPr>
        <w:pStyle w:val="NormaleWeb"/>
        <w:jc w:val="both"/>
      </w:pPr>
      <w:r>
        <w:rPr>
          <w:rFonts w:ascii="Garamond" w:hAnsi="Garamond"/>
          <w:color w:val="000080"/>
          <w:sz w:val="27"/>
          <w:szCs w:val="27"/>
        </w:rPr>
        <w:t xml:space="preserve">C’è qualcos’altro di cui vogliamo parlare oggi, e per illustrarla chiameremo questo Paradiso e quello Terra. E’ davvero interessante che voi vi riferiate al paradiso con “su”. Questo ha a che fare con quando da bambini sentivate per la prima volta le energie della Terra e gran parte delle vostre esperienze e nutrimento venivano dall’alto. I vostri genitori sono venuti a prendervi. Qualcuno vi teneva in braccio e vi amava dall’alto così quando cercate nutrimento voi pensate ancora che il paradiso sia in alto. Pensiamo che questo sia molto divertente e a volte giochiamo con questo. Poiché vivete in un campo di polarità, avete persino inventato l’inferno e l’avete collocato giù, dalla parte opposta del paradiso. Oh, non ci abbiamo neppure mai pensato. Siete così fantasiosi! E’ così divertente osservare come cambiate continuamente questo gioco. Chiamate questo Casa e chiamate quello Terra. Ogni cosa su questa linea è completa e perfetta, mentre tutto ciò che esiste su quella linea doveva in qualche modo essere imperfetto. Ne è un esempio  la vostra musica, che è una rappresentazione dell’energia in cui si vive per tutto il tempo a Casa.  Credeteci quando vi diciamo che non avete mai veramente sentito la musica fino a quando non ritornate nuovamente a Casa. Sperimenterete la musica in un modo nuovo, perché colmerà completamente il vostro spirito – anche tutti i generi di musica. Sì, potrete persino godervi la musica rap a Casa, perché si tratta semplicemente di una rappresentazione; deve essere imperfetta per stare sul pianeta Terra. Anche la vostra scala cromatica non è perfetta. Se prendete quelle note e le dividete in modo perfettamente uguale  non è piacevole per l’orecchio umano perché è troppo perfetto. Ci deve essere un leggero sapore d’imperfezione, che permette l’espressione della sua bellezza. Permetteteci di mostrarvi dove stiamo andando con tutto questo processo. </w:t>
      </w:r>
    </w:p>
    <w:p w:rsidR="00275FB8" w:rsidRDefault="00275FB8" w:rsidP="00275FB8">
      <w:pPr>
        <w:pStyle w:val="beaconscentered"/>
        <w:jc w:val="both"/>
      </w:pPr>
      <w:r>
        <w:rPr>
          <w:rFonts w:ascii="Garamond" w:hAnsi="Garamond"/>
          <w:b/>
          <w:bCs/>
          <w:color w:val="000080"/>
          <w:sz w:val="27"/>
          <w:szCs w:val="27"/>
        </w:rPr>
        <w:t xml:space="preserve">La </w:t>
      </w:r>
      <w:proofErr w:type="spellStart"/>
      <w:r>
        <w:rPr>
          <w:rFonts w:ascii="Garamond" w:hAnsi="Garamond"/>
          <w:b/>
          <w:bCs/>
          <w:color w:val="000080"/>
          <w:sz w:val="27"/>
          <w:szCs w:val="27"/>
        </w:rPr>
        <w:t>Trialitazione</w:t>
      </w:r>
      <w:proofErr w:type="spellEnd"/>
      <w:r>
        <w:rPr>
          <w:rFonts w:ascii="Garamond" w:hAnsi="Garamond"/>
          <w:b/>
          <w:bCs/>
          <w:color w:val="000080"/>
          <w:sz w:val="27"/>
          <w:szCs w:val="27"/>
        </w:rPr>
        <w:t xml:space="preserve"> d’Amore</w:t>
      </w:r>
      <w:r>
        <w:rPr>
          <w:rFonts w:ascii="Garamond" w:hAnsi="Garamond"/>
          <w:color w:val="000080"/>
          <w:sz w:val="27"/>
          <w:szCs w:val="27"/>
        </w:rPr>
        <w:t xml:space="preserve"> </w:t>
      </w:r>
    </w:p>
    <w:p w:rsidR="00275FB8" w:rsidRDefault="00275FB8" w:rsidP="00275FB8">
      <w:pPr>
        <w:pStyle w:val="NormaleWeb"/>
        <w:jc w:val="both"/>
      </w:pPr>
      <w:r>
        <w:rPr>
          <w:rFonts w:ascii="Garamond" w:hAnsi="Garamond"/>
          <w:color w:val="000080"/>
          <w:sz w:val="27"/>
          <w:szCs w:val="27"/>
        </w:rPr>
        <w:t xml:space="preserve">Adesso parliamo d’amore. Ognuno di voi prospera nell’amore; gli umani sono nutriti dall’amore: E’ l’amore da Casa che è perfetto. Tuttavia, al fine di sperimentare l’amore qui sul pianeta, esso deve attraversare il velo e trovare in qualche modo un piccolo gusto d’imperfezione. Il modo più semplice in cui possiamo descrivere questo è attraverso le vostre parole. A Casa, esiste soltanto l’amore incondizionato. In gran parte, l’amore condizionato è il gusto che preferite di questa parte. Per la maggioranza di voi questo sembrava negativo, come se vi avessimo giudicato in qualche modo o detto che quello che state facendo è sbagliato. Ma non è questo il caso, perché voi siete sul sentiero per lavorare con l’amore, puro e semplice. Lavorate con ciò che avete, evolvendovi mentre andate avanti </w:t>
      </w:r>
      <w:r>
        <w:rPr>
          <w:rFonts w:ascii="Garamond" w:hAnsi="Garamond"/>
          <w:color w:val="000080"/>
          <w:sz w:val="27"/>
          <w:szCs w:val="27"/>
        </w:rPr>
        <w:lastRenderedPageBreak/>
        <w:t>e questo è perfetto. Mentre iniziate a  perfezionarvi in molti di questi settori come spiriti che fingono di essere umani, quello che </w:t>
      </w:r>
      <w:r>
        <w:rPr>
          <w:rFonts w:ascii="Garamond" w:hAnsi="Garamond"/>
          <w:b/>
          <w:bCs/>
          <w:color w:val="000080"/>
          <w:sz w:val="27"/>
          <w:szCs w:val="27"/>
        </w:rPr>
        <w:t xml:space="preserve"> </w:t>
      </w:r>
      <w:r>
        <w:rPr>
          <w:rFonts w:ascii="Garamond" w:hAnsi="Garamond"/>
          <w:color w:val="000080"/>
          <w:sz w:val="27"/>
          <w:szCs w:val="27"/>
        </w:rPr>
        <w:t xml:space="preserve">sta succedendo adesso è che state evolvendo anche l’amore. Permetteteci di darvi un esempio di questo amore incondizionato di cui parliamo. </w:t>
      </w:r>
    </w:p>
    <w:p w:rsidR="00275FB8" w:rsidRDefault="00275FB8" w:rsidP="00275FB8">
      <w:pPr>
        <w:pStyle w:val="NormaleWeb"/>
        <w:jc w:val="both"/>
      </w:pPr>
      <w:r>
        <w:rPr>
          <w:rFonts w:ascii="Garamond" w:hAnsi="Garamond"/>
          <w:color w:val="000080"/>
          <w:sz w:val="27"/>
          <w:szCs w:val="27"/>
        </w:rPr>
        <w:t xml:space="preserve">Voi prendete i voti del matrimonio quando  prendete un impegno, non è vero? Tali voti sono in realtà una dichiarazione di amore condizionato. Io ti amerò </w:t>
      </w:r>
      <w:proofErr w:type="spellStart"/>
      <w:r>
        <w:rPr>
          <w:rFonts w:ascii="Garamond" w:hAnsi="Garamond"/>
          <w:color w:val="000080"/>
          <w:sz w:val="27"/>
          <w:szCs w:val="27"/>
        </w:rPr>
        <w:t>quando…</w:t>
      </w:r>
      <w:proofErr w:type="spellEnd"/>
      <w:r>
        <w:rPr>
          <w:rFonts w:ascii="Garamond" w:hAnsi="Garamond"/>
          <w:color w:val="000080"/>
          <w:sz w:val="27"/>
          <w:szCs w:val="27"/>
        </w:rPr>
        <w:t xml:space="preserve">, ti amerò </w:t>
      </w:r>
      <w:proofErr w:type="spellStart"/>
      <w:r>
        <w:rPr>
          <w:rFonts w:ascii="Garamond" w:hAnsi="Garamond"/>
          <w:color w:val="000080"/>
          <w:sz w:val="27"/>
          <w:szCs w:val="27"/>
        </w:rPr>
        <w:t>se…</w:t>
      </w:r>
      <w:proofErr w:type="spellEnd"/>
      <w:r>
        <w:rPr>
          <w:rFonts w:ascii="Garamond" w:hAnsi="Garamond"/>
          <w:color w:val="000080"/>
          <w:sz w:val="27"/>
          <w:szCs w:val="27"/>
        </w:rPr>
        <w:t xml:space="preserve"> Non c’è nulla di sbagliato in questo; tuttavia, mentre vi evolvete potete incorporare più parti di amore incondizionato in quell’amore condizionato. Così facendo, alla fine inizierete a lasciar andare molte delle condizioni alle quali vi siete aggrappati così a lungo. Vi state evolvendo nella vostra vera natura, per creare di più di quello che effettivamente c’è a Casa invece di quello che c’è sulla Terra. L’amore è il vostro prossimo passo. Un’altra parte del processo evolutivo è ciò che sta succedendo adesso con il corpo fisico. State passando in una nuova area. Ci vorrà parecchio tempo, da qui fino all’anno 2222 per ultimare questa parte. Nel momento in cui abbiamo detto questo, molti di voi hanno pensato: “Io non ci sarò!” Ma potete esserci se lo volete, perché questa è una delle condizioni che si sta iniziando a lasciar andare. </w:t>
      </w:r>
    </w:p>
    <w:p w:rsidR="00275FB8" w:rsidRDefault="00275FB8" w:rsidP="00275FB8">
      <w:pPr>
        <w:pStyle w:val="NormaleWeb"/>
        <w:jc w:val="both"/>
      </w:pPr>
      <w:r>
        <w:rPr>
          <w:rFonts w:ascii="Garamond" w:hAnsi="Garamond"/>
          <w:b/>
          <w:bCs/>
          <w:color w:val="000080"/>
          <w:sz w:val="27"/>
          <w:szCs w:val="27"/>
        </w:rPr>
        <w:t xml:space="preserve">Proiettarsi  verso il futuro </w:t>
      </w:r>
    </w:p>
    <w:p w:rsidR="00275FB8" w:rsidRDefault="00275FB8" w:rsidP="00275FB8">
      <w:pPr>
        <w:pStyle w:val="NormaleWeb"/>
        <w:jc w:val="both"/>
      </w:pPr>
      <w:r>
        <w:rPr>
          <w:rFonts w:ascii="Garamond" w:hAnsi="Garamond"/>
          <w:color w:val="000080"/>
          <w:sz w:val="27"/>
          <w:szCs w:val="27"/>
        </w:rPr>
        <w:t xml:space="preserve">Voi avete dei sistemi di credenze riguardo alla durata della vostra vita, ed in realtà sono quei sistemi di credenze che pongono fine alla vostra vita. State vivendo un gioco. State vivendo la vostra storia, che attualmente vi dice che potete vivere all’incirca soltanto fino a cent’anni. La storia cambierà prima che ve ne rendiate conto, ma deve cambiare nella mente collettiva. In vista dei cambiamenti fisici, vi chiediamo di iniziare ad immaginare voi stessi  con un’aspettativa di vita di 150 anni. Che cosa farete con quel tempo extra? Qual è il vostro scopo, se questo è il vostro obiettivo? Se starete qui così a lungo, come potete pianificarlo per ottenere quello per cui siete venuti? Vorremmo che incominciaste a pensare in quel modo adesso, perché molti di voi credono che andranno in pensione ad una certa età. Perché fareste questo? Qual è lo scopo di questo? E’ previsto che smettiate di fare ogni cosa e vi divertiate per il resto della vostra vita? Vi ucciderà.  Pensiamo che lo stiate già scoprendo. Va perfettamente bene passare da questo a quello, ma fermarsi e non fare nient’altro che giocare per il resto della vostra vita vi porterà fuori dal pianeta molto velocemente perché significa che avete finito. Una volta che tutto è completato, ve ne andate. Lasciate. Non vi è nulla di giusto o sbagliato in questo, significa semplicemente che avete finito il vostro lavoro. Ci sono molte parti di questo che stanno iniziando a cambiare, ma oggi condivideremo con voi la parte dell’amore incondizionato. </w:t>
      </w:r>
    </w:p>
    <w:p w:rsidR="00275FB8" w:rsidRDefault="00275FB8" w:rsidP="00275FB8">
      <w:pPr>
        <w:pStyle w:val="beaconscentered"/>
        <w:jc w:val="both"/>
      </w:pPr>
      <w:r>
        <w:rPr>
          <w:rFonts w:ascii="Garamond" w:hAnsi="Garamond"/>
          <w:b/>
          <w:bCs/>
          <w:color w:val="000080"/>
          <w:sz w:val="27"/>
          <w:szCs w:val="27"/>
        </w:rPr>
        <w:t>Ri-equilibrare i due cervelli</w:t>
      </w:r>
      <w:r>
        <w:rPr>
          <w:rFonts w:ascii="Garamond" w:hAnsi="Garamond"/>
          <w:color w:val="000080"/>
          <w:sz w:val="27"/>
          <w:szCs w:val="27"/>
        </w:rPr>
        <w:t xml:space="preserve"> </w:t>
      </w:r>
    </w:p>
    <w:p w:rsidR="00275FB8" w:rsidRDefault="00275FB8" w:rsidP="00275FB8">
      <w:pPr>
        <w:pStyle w:val="NormaleWeb"/>
        <w:jc w:val="both"/>
      </w:pPr>
      <w:r>
        <w:rPr>
          <w:rFonts w:ascii="Garamond" w:hAnsi="Garamond"/>
          <w:color w:val="000080"/>
          <w:sz w:val="27"/>
          <w:szCs w:val="27"/>
        </w:rPr>
        <w:t xml:space="preserve">Ci sono due cervelli nel vostro corpo. Quello nella vostra testa consuma gran parte dell’energia nel vostro corpo. Fino a poco tempo fa, si credeva che fosse l’organo più importante nel vostro corpo. Tuttavia, recentemente la comunità scientifica ha scoperto che l’apporto calorico del cervello non è quanto quello del cuore. Il campo magnetico del cuore è in realtà molto più grande, perché effettivamente il cuore ha il suo cervello. Sulla Terra, molte delle vostre difficoltà derivano dalla lotta tra il cervello della vostra testa ed il cervello del vostro cuore. Il vostro cuore dice: “Voglio questo. Voglio vivere questa vita. Voglio essere questa persona.” Poi la testa dice: “No, non puoi farlo. Devi andare a scuola. Devi </w:t>
      </w:r>
      <w:r>
        <w:rPr>
          <w:rFonts w:ascii="Garamond" w:hAnsi="Garamond"/>
          <w:color w:val="000080"/>
          <w:sz w:val="27"/>
          <w:szCs w:val="27"/>
        </w:rPr>
        <w:lastRenderedPageBreak/>
        <w:t xml:space="preserve">fare questo, devi imparare quello e devi fare queste cose: A, B, C.” Lavorate duramente per ottenere ciò che il cervello vi dice di fare, soltanto per rendervi conto che nonostante i vostri risultati siete infelici perché l’altro cervello [il cuore] non è mai stato  soddisfatto. Questo succede in tutta l’umanità, perché vi state consapevolmente spostando nei contratti del Piano B per soddisfare i desideri del vostro cuore. Ecco un’illustrazione di come funziona. I 50 anni sono un’età fondamentale per gli umani. Molto semplicemente, se si vive fino a 100 anni, 50 rappresenta il punto di mezzo tra la nascita ed i 50 anni, e voi scaricate tutto lo sterco della strada. Ora, questo significa che smetterete di lottare, vi godrete la vita e vivrete dal cuore? Carissimi, voi siete sul pianeta Terra. Vorremmo dirvi di seguire il vostro cuore in ogni momento, ma dovete ancora bilanciarlo con il vostro cervello cosciente. Voi vivete qui e ci sono certe responsabilità che dovete accettare. Quello che vi chiediamo è di prestare maggiore attenzione ogni volta che sperimentate questa lotta tra i vostri due cervelli. </w:t>
      </w:r>
    </w:p>
    <w:p w:rsidR="00275FB8" w:rsidRDefault="00275FB8" w:rsidP="00275FB8">
      <w:pPr>
        <w:pStyle w:val="NormaleWeb"/>
        <w:jc w:val="both"/>
      </w:pPr>
      <w:r>
        <w:rPr>
          <w:rFonts w:ascii="Garamond" w:hAnsi="Garamond"/>
          <w:color w:val="000080"/>
          <w:sz w:val="27"/>
          <w:szCs w:val="27"/>
        </w:rPr>
        <w:t xml:space="preserve">Adesso invertiremo il su ed il giù perché il pianeta Terra è rappresentato qui e Casa è rappresentata qui. E’ così semplice.  Adesso, da dove vi piacerebbe prendere i vostri spunti? Da ciò che avete imparato o da tutti quegli esseri che sono ancora a Casa e vi mandano amore incondizionato e lavorano con voi in molti modi diversi? </w:t>
      </w:r>
    </w:p>
    <w:p w:rsidR="00275FB8" w:rsidRDefault="00275FB8" w:rsidP="00275FB8">
      <w:pPr>
        <w:pStyle w:val="NormaleWeb"/>
        <w:jc w:val="both"/>
      </w:pPr>
      <w:r>
        <w:rPr>
          <w:rFonts w:ascii="Garamond" w:hAnsi="Garamond"/>
          <w:color w:val="000080"/>
          <w:sz w:val="27"/>
          <w:szCs w:val="27"/>
        </w:rPr>
        <w:t xml:space="preserve">L’amore incondizionato è rappresentato sul vostro pianeta in molti  modi diversi. I cani, che spesso definite i migliori amici dell’uomo, sono   lì specificamente per ricordarvi l’amore incondizionato. Voi potete sgridare o prendere a calci un cane, essere cattivi e meschini, essi torneranno, scodinzolando per leccarvi la faccia. Perché? Perché dimostrarvi amore non è condizionato da ciò che fate loro; è un’espressione del loro amore, puro e semplice. Attraverso l’amore incondizionato che essi esprimono ci mostrano come assumerci la responsabilità per portare la pura energia da Casa. Adesso, questo significa che amate qualcuno  tanto da lasciarlo andare?  A volte è così. Amare incondizionatamente significa iniziare a portare questa energia da Casa. </w:t>
      </w:r>
    </w:p>
    <w:p w:rsidR="00275FB8" w:rsidRDefault="00275FB8" w:rsidP="00275FB8">
      <w:pPr>
        <w:pStyle w:val="NormaleWeb"/>
        <w:jc w:val="both"/>
      </w:pPr>
      <w:r>
        <w:rPr>
          <w:rFonts w:ascii="Garamond" w:hAnsi="Garamond"/>
          <w:color w:val="000080"/>
          <w:sz w:val="27"/>
          <w:szCs w:val="27"/>
        </w:rPr>
        <w:t xml:space="preserve">Questo non sempre funziona nelle vostre relazioni a questo punto, perché molte delle vostre credenze sulle relazioni si basano sul vostro campo di dualità e polarità.  Avete costruito relazioni su quella che avete chiamato monogamia, che è semplicemente il modo in cui vi siete sentiti a vostro agio nell’esprimere il vostro amore e le vostre relazioni sul pianeta Terra. Molto di questo cambierà  nel corso del tempo. Anche se la monogamia probabilmente sarà sempre la scelta preferita qui sul pianeta Terra, in quanto gran parte della vostra evoluzione ha avuto luogo in uno stato di dualità. Non c’è nulla di giusto o sbagliato, ma tutte queste parti di cui vi parliamo sono condizionate. Considerate ognuna come un sapore speciale dell’amore incondizionato originale. </w:t>
      </w:r>
    </w:p>
    <w:p w:rsidR="00275FB8" w:rsidRDefault="00275FB8" w:rsidP="00275FB8">
      <w:pPr>
        <w:pStyle w:val="beaconscentered"/>
        <w:jc w:val="both"/>
      </w:pPr>
      <w:r>
        <w:rPr>
          <w:rFonts w:ascii="Garamond" w:hAnsi="Garamond"/>
          <w:b/>
          <w:bCs/>
          <w:color w:val="000080"/>
          <w:sz w:val="27"/>
          <w:szCs w:val="27"/>
        </w:rPr>
        <w:t>Nutritevi tre volte al giorno</w:t>
      </w:r>
      <w:r>
        <w:rPr>
          <w:rFonts w:ascii="Garamond" w:hAnsi="Garamond"/>
          <w:color w:val="000080"/>
          <w:sz w:val="27"/>
          <w:szCs w:val="27"/>
        </w:rPr>
        <w:t xml:space="preserve"> </w:t>
      </w:r>
    </w:p>
    <w:p w:rsidR="00275FB8" w:rsidRDefault="00275FB8" w:rsidP="00275FB8">
      <w:pPr>
        <w:pStyle w:val="NormaleWeb"/>
        <w:jc w:val="both"/>
      </w:pPr>
      <w:r>
        <w:rPr>
          <w:rFonts w:ascii="Garamond" w:hAnsi="Garamond"/>
          <w:color w:val="000080"/>
          <w:sz w:val="27"/>
          <w:szCs w:val="27"/>
        </w:rPr>
        <w:t xml:space="preserve">Che cosa ci vuole per voi esprimere amore incondizionato tre volte oggi e tutti i giorni? Esprimetelo alla persona che vi attende al ristorante. Esprimetelo alla persona che ha parcheggiato l’auto per voi. Esprimetelo alla persona che avete incontrato nel corridoio. Non stiamo parlando della vostra faccia di rappresentanza che ognuno di voi è ben abile a mostrare al mondo. Trovate un modo per essere vulnerabili e connettervi con la loro anima e date loro incondizionatamente, anche se soltanto per un attimo. Trovate il modo per dare </w:t>
      </w:r>
      <w:r>
        <w:rPr>
          <w:rFonts w:ascii="Garamond" w:hAnsi="Garamond"/>
          <w:color w:val="000080"/>
          <w:sz w:val="27"/>
          <w:szCs w:val="27"/>
        </w:rPr>
        <w:lastRenderedPageBreak/>
        <w:t xml:space="preserve">incondizionatamente tre volte al giorno e la vostra vita cambierà molto rapidamente. Inizierete a realizzarvi in modi nuovi, perché vedrete cose che non avete notato prima. Avrete opzioni per ricevere tutto l’amore che potete contenere, perché quella è la sfida più grande di tutte sull’amore condizionato. L’amore condizionato vi fa chiudere le porte impedendovi di ricevere amore da molte persone. Molti delle vostre strutture di credenze e molta della vostra energia cambieranno mentre andate avanti nell’evoluzione. Scoprirete anche che questo è uno dei settori che ri-progetterete con amore, perché gli amori condizionati della Terra hanno un buon sapore. Più parti di amore incondizionato potete trovare, più energia di Casa porterete nelle vostre vite e relazioni. Questo è l’amore, quello per cui ognuno di voi vive su questo pianeta  – l’amore incondizionato da Casa. </w:t>
      </w:r>
    </w:p>
    <w:p w:rsidR="00275FB8" w:rsidRDefault="00275FB8" w:rsidP="00275FB8">
      <w:pPr>
        <w:pStyle w:val="NormaleWeb"/>
        <w:jc w:val="both"/>
      </w:pPr>
      <w:r>
        <w:rPr>
          <w:rFonts w:ascii="Garamond" w:hAnsi="Garamond"/>
          <w:color w:val="000080"/>
          <w:sz w:val="27"/>
          <w:szCs w:val="27"/>
        </w:rPr>
        <w:t xml:space="preserve">Noi sappiamo chi siete. Abbiamo visto tutte le cose che state nascondendo  e vi amiamo oltre la vostra comprensione. Voi siete una parte di noi. Non c’è separazione. Avete semplicemente lavorato con questo campo di dualità e con il velo che avete ideato per impedirvi di ricordarvene. Carissimi, il cuore si risveglia dal sogno prima della testa. Il vostro processo decisionale adesso deve includere l’input  sia dal cuore sia dalla testa. Dovete almeno avere l’input dal cuore, altrimenti farete girare le vostre ruote per moltissimo tempo. Lo abbiamo visto accadere più e più volte. E’ possibile raggiungere i vostri obiettivi, nessun problema, ma potete ricevere l’amore da Casa? Questa è la domanda e vi sfidiamo a praticare questo ogni giorno. </w:t>
      </w:r>
    </w:p>
    <w:p w:rsidR="00275FB8" w:rsidRDefault="00275FB8" w:rsidP="00275FB8">
      <w:pPr>
        <w:pStyle w:val="NormaleWeb"/>
        <w:jc w:val="both"/>
      </w:pPr>
      <w:r>
        <w:rPr>
          <w:rFonts w:ascii="Garamond" w:hAnsi="Garamond"/>
          <w:color w:val="000080"/>
          <w:sz w:val="27"/>
          <w:szCs w:val="27"/>
        </w:rPr>
        <w:t xml:space="preserve">Carissimi, vorremmo poter essere con voi, toccarvi,  guidarvi ogni giorno e farvi vedere ciò di cui stiamo parlando. Ma in realtà voi state imparando molto meglio di quanto avremmo potuto insegnarvi. E’ effettivamente un abbassamento di vibrazione per noi parlarvi. Ci sono alcune lacune vibrazionali tra il velo, ed è questa in parte la ragione per cui anche il nostro messaggio che arriva attraverso il Custode deve essere in qualche modo imperfetto per essere sentito da voi. Trovate l’imperfezione ed abbracciatela. Prendete quell’imperfezione e sappiate che è il vostro profumo. Voi pensate che le imperfezioni equivalgano agli errori. “Oh, no, non facciamo questo. Non abbiamo imperfezioni.” Carissimi, la vostra bellezza è contenuta nelle vostre imperfezioni. </w:t>
      </w:r>
    </w:p>
    <w:p w:rsidR="00275FB8" w:rsidRDefault="00275FB8" w:rsidP="00275FB8">
      <w:pPr>
        <w:pStyle w:val="beaconscentered"/>
        <w:jc w:val="both"/>
      </w:pPr>
      <w:r>
        <w:rPr>
          <w:rFonts w:ascii="Garamond" w:hAnsi="Garamond"/>
          <w:b/>
          <w:bCs/>
          <w:color w:val="000080"/>
          <w:sz w:val="27"/>
          <w:szCs w:val="27"/>
        </w:rPr>
        <w:t>Amare le imperfezioni</w:t>
      </w:r>
      <w:r>
        <w:rPr>
          <w:rFonts w:ascii="Garamond" w:hAnsi="Garamond"/>
          <w:color w:val="000080"/>
          <w:sz w:val="27"/>
          <w:szCs w:val="27"/>
        </w:rPr>
        <w:t xml:space="preserve"> </w:t>
      </w:r>
    </w:p>
    <w:p w:rsidR="00275FB8" w:rsidRDefault="00275FB8" w:rsidP="00275FB8">
      <w:pPr>
        <w:pStyle w:val="NormaleWeb"/>
        <w:jc w:val="both"/>
      </w:pPr>
      <w:r>
        <w:rPr>
          <w:rFonts w:ascii="Garamond" w:hAnsi="Garamond"/>
          <w:color w:val="000080"/>
          <w:sz w:val="27"/>
          <w:szCs w:val="27"/>
        </w:rPr>
        <w:t xml:space="preserve">Non è stato molto tempo fa che  gli umani hanno imparato a produrre i diamanti. Potete produrli in un laboratorio proprio adesso. I diamanti che producete qui funzionano e sono ben utilizzati, principalmente nei settori industriali. Ma c’è sempre stato il timore che avreste preso questi diamanti per usarli nei vostri gioielli.  C’era così tanta preoccupazione al riguardo che adesso gran parte dei diamanti naturali sono marchiati così che si possa dire che non si tratta di un diamante falso. La cosa interessante è che questi diamanti artificiali probabilmente non ce la faranno mai nel mercato pubblico perché sono perfetti. Non ci sono inclusioni in questi diamanti, così la luce ci passa attraverso come il vetro. Non brillano come i diamanti naturali, perché non ci sono imperfezioni. Lo stesso vale per voi. Le vostre imperfezioni sono la vostra bellezza, tuttavia prima le avete considerate come qualcosa di sbagliato. Possedetele, perché quello è il vostro dono. Trovate un modo per esprimere le vostre imperfezioni. Tenetele come i vostri veri distintivi di luce che vi siete guadagnati sul pianeta Terra. </w:t>
      </w:r>
    </w:p>
    <w:p w:rsidR="00275FB8" w:rsidRDefault="00275FB8" w:rsidP="00275FB8">
      <w:pPr>
        <w:pStyle w:val="NormaleWeb"/>
        <w:jc w:val="both"/>
      </w:pPr>
      <w:r>
        <w:rPr>
          <w:rFonts w:ascii="Garamond" w:hAnsi="Garamond"/>
          <w:color w:val="000080"/>
          <w:sz w:val="27"/>
          <w:szCs w:val="27"/>
        </w:rPr>
        <w:lastRenderedPageBreak/>
        <w:t xml:space="preserve">La scelta è vostra. Per esempio, diciamo che avete un problema d’immagine perché il vostro naso è un po’ più lungo di quello degli altri. Ogni volta che vi guardate allo specchio dite: “Oh, potrei avere successo se non fosse per questo naso lungo.” Odiate una parte del vostro corpo fisico e per questo motivo, ogni volta che lo guardate vi chiedete che cosa potreste fare al riguardo. Potete o fare un intervento chirurgico per cambiare il vostro naso o decidere di esserne fieri ed andare avanti. Siate leali con voi stessi ed il vostro naso e non stupitevi se presto gli altri vorranno che il loro naso sia proprio come il vostro. Questo è già successo molte volte con i vostri attori famosi. Quando qualche attore diventa famoso, improvvisamente tutti gli altri cambiano i loro corpi per assomigliargli. Possiamo dirvi che quegli attori hanno pensato che ci fosse qualcosa di sbagliato nel loro corpo ma essi lo hanno riconosciuto, sono diventati il loro corpo. Hanno espresso amore incondizionato attraverso il loro corpo ed improvvisamente tutti noi siamo entrati in risonanza. Tutti si sono trovati sulla stessa strada, tutti hanno capito le connessioni. </w:t>
      </w:r>
    </w:p>
    <w:p w:rsidR="00275FB8" w:rsidRDefault="00275FB8" w:rsidP="00275FB8">
      <w:pPr>
        <w:pStyle w:val="NormaleWeb"/>
        <w:jc w:val="both"/>
      </w:pPr>
      <w:r>
        <w:rPr>
          <w:rFonts w:ascii="Garamond" w:hAnsi="Garamond"/>
          <w:color w:val="000080"/>
          <w:sz w:val="27"/>
          <w:szCs w:val="27"/>
        </w:rPr>
        <w:t xml:space="preserve">Quanto siamo davvero belli è contenuto nelle vostre imperfezioni, e se toglierete le condizioni del vostro amore lo vedrete. </w:t>
      </w:r>
      <w:r w:rsidRPr="00275FB8">
        <w:rPr>
          <w:rFonts w:ascii="Garamond" w:hAnsi="Garamond"/>
          <w:color w:val="000080"/>
          <w:sz w:val="27"/>
          <w:szCs w:val="27"/>
        </w:rPr>
        <w:t xml:space="preserve">Riconoscetelo. </w:t>
      </w:r>
      <w:r>
        <w:rPr>
          <w:rFonts w:ascii="Garamond" w:hAnsi="Garamond"/>
          <w:color w:val="000080"/>
          <w:sz w:val="27"/>
          <w:szCs w:val="27"/>
        </w:rPr>
        <w:t xml:space="preserve">Camminate con fierezza, perché state brillando con la luce da Casa. Non vi abbiamo dato noi quella luce; avete aperto i vostri cuori e l’avete portata in voi stessi. Siate orgogliosi di questo e sappiate che ogni volta che guardate qualcuno negli occhi, fate la differenza perché li imprimete con una bella luce da Casa. Fatelo consapevolmente e godetevi ogni passo di questo sentiero. State costruendo una nuova Terra, un pezzo alla volta, un cuore alla volta. State entrando in un ambiente del tutto nuovo. I vostri corpi fisici e la Terra si stanno adattando a sostenere meglio gli umani con pieni poteri. Voi state facendo questo e noi siamo incredibilmente orgogliosi di voi. Siete andati oltre i veli, oltre la vostra comprensione di voi stessi, ed avete avuto il coraggio di spostare il velo per vedere chi siete veramente. Tenetelo. Siatene fieri e sappiate che provenite dalla Luce di Casa. </w:t>
      </w:r>
    </w:p>
    <w:p w:rsidR="00275FB8" w:rsidRDefault="00275FB8" w:rsidP="00275FB8">
      <w:pPr>
        <w:pStyle w:val="NormaleWeb"/>
        <w:jc w:val="both"/>
      </w:pPr>
      <w:r>
        <w:rPr>
          <w:rFonts w:ascii="Garamond" w:hAnsi="Garamond"/>
          <w:color w:val="000080"/>
          <w:sz w:val="27"/>
          <w:szCs w:val="27"/>
        </w:rPr>
        <w:t xml:space="preserve">E’ con immenso onore che vi chiediamo di trattarvi con rispetto reciproco in ogni momento. Arricchitevi a vicenda e tenete la porta aperta ad ogni occasione che avete e mentre costruite questo nuovo mondo, giocate bene insieme. </w:t>
      </w:r>
    </w:p>
    <w:p w:rsidR="00275FB8" w:rsidRDefault="00275FB8" w:rsidP="00275FB8">
      <w:pPr>
        <w:pStyle w:val="NormaleWeb"/>
        <w:jc w:val="both"/>
      </w:pPr>
      <w:proofErr w:type="spellStart"/>
      <w:r>
        <w:rPr>
          <w:rFonts w:ascii="Garamond" w:hAnsi="Garamond"/>
          <w:b/>
          <w:bCs/>
          <w:i/>
          <w:iCs/>
          <w:color w:val="000080"/>
          <w:sz w:val="27"/>
          <w:szCs w:val="27"/>
        </w:rPr>
        <w:t>Espavo</w:t>
      </w:r>
      <w:proofErr w:type="spellEnd"/>
    </w:p>
    <w:p w:rsidR="00275FB8" w:rsidRDefault="00275FB8" w:rsidP="00275FB8">
      <w:pPr>
        <w:pStyle w:val="NormaleWeb"/>
        <w:jc w:val="both"/>
      </w:pPr>
      <w:r>
        <w:rPr>
          <w:rFonts w:ascii="Garamond" w:hAnsi="Garamond"/>
          <w:b/>
          <w:bCs/>
          <w:color w:val="000080"/>
          <w:sz w:val="27"/>
          <w:szCs w:val="27"/>
        </w:rPr>
        <w:t>Il Gruppo</w:t>
      </w:r>
    </w:p>
    <w:p w:rsidR="00275FB8" w:rsidRDefault="00275FB8" w:rsidP="00275FB8">
      <w:pPr>
        <w:pStyle w:val="NormaleWeb"/>
        <w:spacing w:before="0" w:beforeAutospacing="0" w:after="0" w:afterAutospacing="0"/>
        <w:jc w:val="both"/>
      </w:pPr>
      <w:r>
        <w:rPr>
          <w:rFonts w:ascii="Verdana" w:hAnsi="Verdana"/>
          <w:color w:val="000080"/>
          <w:sz w:val="15"/>
          <w:szCs w:val="15"/>
        </w:rPr>
        <w:t>* * * * * * *</w:t>
      </w:r>
    </w:p>
    <w:p w:rsidR="00275FB8" w:rsidRDefault="00275FB8" w:rsidP="00275FB8">
      <w:pPr>
        <w:pStyle w:val="NormaleWeb"/>
        <w:spacing w:before="0" w:beforeAutospacing="0" w:after="0" w:afterAutospacing="0"/>
        <w:jc w:val="both"/>
      </w:pPr>
      <w:r>
        <w:rPr>
          <w:color w:val="000080"/>
        </w:rPr>
        <w:t> </w:t>
      </w:r>
    </w:p>
    <w:p w:rsidR="00A24DD5" w:rsidRDefault="00275FB8" w:rsidP="00275FB8">
      <w:pPr>
        <w:jc w:val="both"/>
        <w:rPr>
          <w:rFonts w:ascii="Verdana" w:hAnsi="Verdana"/>
          <w:color w:val="000080"/>
          <w:sz w:val="15"/>
          <w:szCs w:val="15"/>
        </w:rPr>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3"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Default="00275FB8" w:rsidP="00275FB8">
      <w:pPr>
        <w:jc w:val="both"/>
        <w:rPr>
          <w:rFonts w:ascii="Verdana" w:hAnsi="Verdana"/>
          <w:color w:val="000080"/>
          <w:sz w:val="15"/>
          <w:szCs w:val="15"/>
        </w:rPr>
      </w:pPr>
    </w:p>
    <w:p w:rsidR="00275FB8" w:rsidRPr="00275FB8" w:rsidRDefault="00275FB8" w:rsidP="00275FB8">
      <w:pPr>
        <w:jc w:val="center"/>
        <w:rPr>
          <w:b/>
          <w:sz w:val="28"/>
          <w:szCs w:val="28"/>
        </w:rPr>
      </w:pPr>
      <w:r w:rsidRPr="00275FB8">
        <w:rPr>
          <w:b/>
          <w:sz w:val="28"/>
          <w:szCs w:val="28"/>
        </w:rPr>
        <w:lastRenderedPageBreak/>
        <w:t>Messaggi degli Esseri di Luce</w:t>
      </w:r>
    </w:p>
    <w:p w:rsidR="00275FB8" w:rsidRDefault="00275FB8" w:rsidP="00275FB8"/>
    <w:p w:rsidR="00275FB8" w:rsidRPr="00275FB8" w:rsidRDefault="00275FB8" w:rsidP="00275FB8">
      <w:pPr>
        <w:jc w:val="center"/>
        <w:rPr>
          <w:b/>
          <w:sz w:val="36"/>
          <w:szCs w:val="36"/>
        </w:rPr>
      </w:pPr>
      <w:r w:rsidRPr="00275FB8">
        <w:rPr>
          <w:b/>
          <w:sz w:val="36"/>
          <w:szCs w:val="36"/>
        </w:rPr>
        <w:t>Il cuore</w:t>
      </w:r>
    </w:p>
    <w:p w:rsidR="00275FB8" w:rsidRDefault="00275FB8" w:rsidP="00275FB8">
      <w:pPr>
        <w:pStyle w:val="NormaleWeb"/>
        <w:jc w:val="both"/>
      </w:pPr>
      <w:r>
        <w:t>" Per voi umani il cuore ha una grande importanza sul piano materiale in relazione a ciò che siete in quanto esseri fisici, poiché a partire dal momento in cui quest'organo non funziona più, l'anima e la Parte Divina lasciano il corpo.</w:t>
      </w:r>
    </w:p>
    <w:p w:rsidR="00275FB8" w:rsidRDefault="00275FB8" w:rsidP="00275FB8">
      <w:pPr>
        <w:pStyle w:val="NormaleWeb"/>
        <w:jc w:val="both"/>
      </w:pPr>
      <w:r>
        <w:t>Il cuore umano racchiude in sé stesso un'energia veramente particolare, un'energia d'Amore che noi chiameremmo più un'«Energia di Vita».</w:t>
      </w:r>
    </w:p>
    <w:p w:rsidR="00275FB8" w:rsidRDefault="00275FB8" w:rsidP="00275FB8">
      <w:pPr>
        <w:pStyle w:val="NormaleWeb"/>
        <w:jc w:val="both"/>
      </w:pPr>
      <w:r>
        <w:t>Il cuore, in quanto organo umano, viene nutrito e rigenerato da questa Energia di Vita che proviene dalla vostra anima e anche da delle energie molto sottili che riceve dalla vostra stessa Divinità.</w:t>
      </w:r>
    </w:p>
    <w:p w:rsidR="00275FB8" w:rsidRDefault="00275FB8" w:rsidP="00275FB8">
      <w:pPr>
        <w:pStyle w:val="NormaleWeb"/>
        <w:jc w:val="both"/>
      </w:pPr>
      <w:r>
        <w:t>La vostra anima e la vostra Divinità hanno bisogno di quello che siete in quanto umani, quindi fanno tutto ciò che possono, anche se non ve ne rendete conto, per cercare di mantenere il vostro veicolo di manifestazione nello stato più favorevole per le molteplici esperienze che dovete vivere.</w:t>
      </w:r>
    </w:p>
    <w:p w:rsidR="00275FB8" w:rsidRDefault="00275FB8" w:rsidP="00275FB8">
      <w:pPr>
        <w:pStyle w:val="NormaleWeb"/>
        <w:jc w:val="both"/>
      </w:pPr>
      <w:r>
        <w:t>Per voi umani tutto avviene a livello del pensiero, della coscienza che avete di voi stessi e della vita. Se aveste la capacità di esaminare un po' di più la vostra vita, se aveste la capacità di comprendere di più tutte le vostre potenzialità e il potere immenso che lo spirito ha sulla materia, le vostre esperienze di vita sarebbero differenti.</w:t>
      </w:r>
    </w:p>
    <w:p w:rsidR="00275FB8" w:rsidRDefault="00275FB8" w:rsidP="00275FB8">
      <w:pPr>
        <w:pStyle w:val="NormaleWeb"/>
        <w:jc w:val="both"/>
      </w:pPr>
      <w:r>
        <w:t>Eppure se siete venuti in questa terza dimensione con un corpo materiale e tutto ciò che esso rappresenta a livello di eventuali sofferenze o disarmonie, è anche perché possiate prendere coscienza nella materia del potere dello spirito.</w:t>
      </w:r>
    </w:p>
    <w:p w:rsidR="00275FB8" w:rsidRDefault="00275FB8" w:rsidP="00275FB8">
      <w:pPr>
        <w:pStyle w:val="NormaleWeb"/>
        <w:jc w:val="both"/>
      </w:pPr>
      <w:r>
        <w:t>Naturalmente non è così semplice come schiacciare un bottone ! È semplicemente come imparare a suonare il pianoforte, come imparare a comporre una bella musica, come imparare a fare un magnifico dipinto. Questo significa che bisogna ricominciare ancora e ancora per poter veramente aspirare ad una certa perfezione nel modo in cui utilizzate il pensiero superiore e il suo potere creatore.</w:t>
      </w:r>
    </w:p>
    <w:p w:rsidR="00275FB8" w:rsidRDefault="00275FB8" w:rsidP="00275FB8">
      <w:pPr>
        <w:pStyle w:val="NormaleWeb"/>
        <w:jc w:val="both"/>
      </w:pPr>
      <w:r>
        <w:t>Il cuore è anche la sede di quelli che potete chiamare i sentimenti e l'amore umano. Ciascuno manifesta questo amore in funzione delle proprie capacità spirituali e della propria evoluzione, vale a dire dei suoi molteplici percorsi durante le esperienze nella materia. Il cuore è anche la sede dei profondi sentimenti di amore affetto, di amore passione, di amore umano a volte incontrollato e spesso incontrollabile.</w:t>
      </w:r>
    </w:p>
    <w:p w:rsidR="00275FB8" w:rsidRDefault="00275FB8" w:rsidP="00275FB8">
      <w:pPr>
        <w:pStyle w:val="NormaleWeb"/>
        <w:jc w:val="both"/>
      </w:pPr>
      <w:r>
        <w:t>È a livello della sottilità del cuore energetico che si situano tutte le differenze dell'amore umano. L'amore umano può cominciare nella parte fisica del cuore, ma viene alimentato, generato e in un certo modo offerto dalla parte sottile del cuore.</w:t>
      </w:r>
    </w:p>
    <w:p w:rsidR="00275FB8" w:rsidRDefault="00275FB8" w:rsidP="00275FB8">
      <w:pPr>
        <w:pStyle w:val="NormaleWeb"/>
        <w:jc w:val="both"/>
      </w:pPr>
      <w:r>
        <w:t>Tutti i vostri organi hanno una parte fisica e una parte energetica, una parte sottile. Il cuore è quello che ha più energia a livello di quello che può offrire riguardo ai sentimenti, riguardo all'amore umano.</w:t>
      </w:r>
    </w:p>
    <w:p w:rsidR="00275FB8" w:rsidRDefault="00275FB8" w:rsidP="00275FB8">
      <w:pPr>
        <w:pStyle w:val="NormaleWeb"/>
        <w:jc w:val="both"/>
      </w:pPr>
      <w:r>
        <w:t xml:space="preserve">Il cuore ha anche un'altra funzione molto più spirituale. È la porta che si apre continuamente sull'Amore Universale. Il cuore riceve l'immenso Amore della Sorgente, e lo può restituire se </w:t>
      </w:r>
      <w:r>
        <w:lastRenderedPageBreak/>
        <w:t>l'essere umano ne ha veramente coscienza. Più lo restituirà e più crescerà, perché lo scambio avverrà costantemente !</w:t>
      </w:r>
    </w:p>
    <w:p w:rsidR="00275FB8" w:rsidRDefault="00275FB8" w:rsidP="00275FB8">
      <w:pPr>
        <w:pStyle w:val="NormaleWeb"/>
        <w:jc w:val="both"/>
      </w:pPr>
      <w:r>
        <w:t>Al contrario, se l'essere umano non ha coscienza dell'immenso Amore che riceve, lo accumulerà e lo donerà in modo più limitato, a volte più maldestro, più possessivo, e questo potrà causare delle deviazioni e delle sofferenze.</w:t>
      </w:r>
    </w:p>
    <w:p w:rsidR="00275FB8" w:rsidRDefault="00275FB8" w:rsidP="00275FB8">
      <w:pPr>
        <w:pStyle w:val="NormaleWeb"/>
        <w:jc w:val="both"/>
      </w:pPr>
      <w:r>
        <w:t>Ci piacerebbe dire che la sede dell'Amore si trova nel cuore, tuttavia non è completamente esatto. Certo si trova nel cuore, ma si trova anche in tutto il vostro corpo fisico, in tutti i vostri corpi energetici e nelle vostre multidimensionalità. Si trova anche a livello del vostro centro di forza coronale, perché questo centro di forza riceve continuamente le energie di Amore provenienti dalla Sorgente, provenienti dalle grandi Gerarchie di Luce."</w:t>
      </w:r>
    </w:p>
    <w:p w:rsidR="00275FB8" w:rsidRDefault="00275FB8" w:rsidP="00275FB8">
      <w:pPr>
        <w:pStyle w:val="NormaleWeb"/>
        <w:jc w:val="both"/>
      </w:pPr>
      <w:r>
        <w:rPr>
          <w:rStyle w:val="Enfasicorsivo"/>
        </w:rPr>
        <w:t>Mi mostrano il cuore umano. Attorno a lui vi è un altro cuore con una luce un po' rosata e molto bella. All'interno di questo cuore c'è come un cuoricino di un dorato molto denso. Si tratta di un'energia che ha la forma di un piccolo cuore dorato e la cui energia è molto concentrata. Mi dicono :</w:t>
      </w:r>
    </w:p>
    <w:p w:rsidR="00275FB8" w:rsidRDefault="00275FB8" w:rsidP="00275FB8">
      <w:pPr>
        <w:pStyle w:val="NormaleWeb"/>
        <w:jc w:val="both"/>
      </w:pPr>
      <w:r>
        <w:t>" È questa energia che bisognerebbe poter restituire, è una concentrazione di pura Energia Amore che ricevete costantemente dalla Parte Divina e che dimora in voi. Questa Parte Divina nutre l'Amore che si trova nel vostro cuore, così come nutre tutto ciò che siete in quanto esseri umani e in quanto esseri energetici.</w:t>
      </w:r>
    </w:p>
    <w:p w:rsidR="00275FB8" w:rsidRDefault="00275FB8" w:rsidP="00275FB8">
      <w:pPr>
        <w:pStyle w:val="NormaleWeb"/>
        <w:jc w:val="both"/>
      </w:pPr>
      <w:r>
        <w:t>Questa particella di Amore Divino nutre allo stesso modo la vostra anima. L'anima può avere sede cuore, ma circola anche in tutto il corpo materiale e ben oltre.</w:t>
      </w:r>
    </w:p>
    <w:p w:rsidR="00275FB8" w:rsidRDefault="00275FB8" w:rsidP="00275FB8">
      <w:pPr>
        <w:pStyle w:val="NormaleWeb"/>
        <w:jc w:val="both"/>
      </w:pPr>
      <w:r>
        <w:t>Il cuore fisico è importante, ma è soprattutto il cuore energetico e questa concentrazione di Energia Amore estremamente luminosa ad alimentare non solo la vostra parte umana ma anche tutto ciò che siete a livello globale.</w:t>
      </w:r>
    </w:p>
    <w:p w:rsidR="00275FB8" w:rsidRDefault="00275FB8" w:rsidP="00275FB8">
      <w:pPr>
        <w:pStyle w:val="NormaleWeb"/>
        <w:jc w:val="both"/>
      </w:pPr>
      <w:r>
        <w:t xml:space="preserve">A volte c'è il blocco di questa energia, vale a dire che il vostro comportamento fa sì che voi rifiutiate di aprire le porte a questo concentrato di Energia Amore, a questo piccolo cuore talmente potente. Questo piccolo cuore viene costantemente alimentato, perché voi non potreste vivere senza la vostra divinità, ma se non liberate questa immensa energia che sta in attesa, mancate di Amore e avete l'impressione di essere continuamente alla ricerca di un amore, qualsiasi esso sia, alla ricerca di un affetto profondo, quando invece è questa piccola parte di voi stessi che chiede in continuazione di liberarsi, di uscire dal guscio, mentre voi le chiudete le porte perché non siete consapevoli della sua realtà. </w:t>
      </w:r>
    </w:p>
    <w:p w:rsidR="00275FB8" w:rsidRDefault="00275FB8" w:rsidP="00275FB8">
      <w:pPr>
        <w:pStyle w:val="NormaleWeb"/>
        <w:jc w:val="both"/>
      </w:pPr>
      <w:r>
        <w:t>Ripetiamo che tra un tempo relativamente breve moltissime porte vi saranno aperte riguardo a voi stessi. Molti blocchi salteranno, perché così dovrà essere, questo immenso Amore condensato nel vostro cuore si libererà e voi capirete cos'è veramente l'Amore Incondizionato. Potrete amare non in modo egoistico ma in modo altruistico, in modo incondizionato e universale, perché questo piccolo cuore dominerà completamente l'amore sentimento con la sua potenza e la sua energia. Toglierà i limiti che vi impediscono di amare su questo mondo e toglierà le « deformazioni » dell'amore possessivo, dell'amore passionale, ristrutturerà e « riconfigurerà » quell'amore per fare in modo che tutti i sentimenti divengano nobili, dei sentimenti di puro Amore Incondizionato.</w:t>
      </w:r>
    </w:p>
    <w:p w:rsidR="00275FB8" w:rsidRDefault="00275FB8" w:rsidP="00275FB8">
      <w:pPr>
        <w:pStyle w:val="NormaleWeb"/>
        <w:jc w:val="both"/>
      </w:pPr>
      <w:r>
        <w:t>È un processo obbligatorio, ma questo processo avverrà quando sarà il momento !</w:t>
      </w:r>
    </w:p>
    <w:p w:rsidR="00275FB8" w:rsidRDefault="00275FB8" w:rsidP="00275FB8">
      <w:pPr>
        <w:pStyle w:val="NormaleWeb"/>
        <w:jc w:val="both"/>
      </w:pPr>
      <w:r>
        <w:lastRenderedPageBreak/>
        <w:t>Coloro che chiamate i Grandi Maestri, che sono in grado di amare incondizionatamente o che hanno un grande irradiamento, hanno aperto questo piccolo cuore dorato e lo lasciano esprimersi attraverso il loro stesso corpo, attraverso i loro stessi sentimenti, che del resto non sono più dei sentimenti ; questa immensa potenza, questo Amore che può guarire, questo Amore che può trasformare tutto non solo all'interno di voi stessi o nel corpo fisico, ma che può aiutare considerevolmente anche gli esseri che vi circondano che hanno bisogno del vostro aiuto, non soltanto attraverso l'Amore ma anche attraverso il miracolo della guarigione.</w:t>
      </w:r>
    </w:p>
    <w:p w:rsidR="00275FB8" w:rsidRDefault="00275FB8" w:rsidP="00275FB8">
      <w:pPr>
        <w:pStyle w:val="NormaleWeb"/>
        <w:jc w:val="both"/>
      </w:pPr>
      <w:r>
        <w:t>Potremo parlare ancora a lungo del cuore e di questo Amore, ma lasciamo che lo scopriate da voi. Ogni giorno probabilmente sentirete qualcosa che si muove in voi ; avrete l'impressione di sentire dei battiti di cuore a livello del plesso solare e del centro di forza cardiaco, dei battiti di cuore che non saranno dei battiti « normali ». Sarà come se questi battiti di cuore si spostassero, ma non sempre nello stesso luogo. Sarà piacevole da percepire ! Forse lo avete percepito ! Per alcuni può essere equiparato alla tachicardia (poco importa il nome che gli darete).</w:t>
      </w:r>
    </w:p>
    <w:p w:rsidR="00275FB8" w:rsidRDefault="00275FB8" w:rsidP="00275FB8">
      <w:pPr>
        <w:pStyle w:val="NormaleWeb"/>
        <w:jc w:val="both"/>
      </w:pPr>
      <w:r>
        <w:t>Certo ci sono i malfunzionamenti del cuore attraverso le palpitazioni o altro. Questo non è importante ! Se riuscite a permettere a questa energia di Amore Universale che è in voi di esprimersi, tutto sarà rigenerato, tutto sarà luminoso e diventerà tutto molto più semplice.</w:t>
      </w:r>
    </w:p>
    <w:p w:rsidR="00275FB8" w:rsidRDefault="00275FB8" w:rsidP="00275FB8">
      <w:pPr>
        <w:pStyle w:val="NormaleWeb"/>
        <w:jc w:val="both"/>
      </w:pPr>
      <w:r>
        <w:t>Non avrete più la barriera dell'affettivo ! A quel punto non ci sarà più l'amore affettivo, familiare, relazionale o di coppia, ci sarà semplicemente l'Amore con la A maiuscola, l'Amore Incondizionato, l'Amore che aiuta, che conforta e che guarisce.</w:t>
      </w:r>
    </w:p>
    <w:p w:rsidR="00275FB8" w:rsidRDefault="00275FB8" w:rsidP="00275FB8">
      <w:pPr>
        <w:pStyle w:val="NormaleWeb"/>
        <w:jc w:val="both"/>
      </w:pPr>
      <w:r>
        <w:t>Siate certi che andate veramente verso questo Amore, passo dopo passo, giorno dopo giorno, presa di coscienza dopo presa di coscienza !</w:t>
      </w:r>
    </w:p>
    <w:p w:rsidR="00275FB8" w:rsidRDefault="00275FB8" w:rsidP="00275FB8">
      <w:pPr>
        <w:pStyle w:val="NormaleWeb"/>
        <w:jc w:val="both"/>
      </w:pPr>
      <w:r>
        <w:t>I gradini che vi conducono al vertice di voi stessi a volte sono difficili da salire, ma sappiate che ne avete già saliti tanti e che non ve ne restano più molti. Dovete sentirli nel vostro modo di amare, nel modo di offrire questo Amore a coloro che ne hanno bisogno ed anche nel modo di offrirlo a voi stessi, cioè essenzialmente al vostro corpo materiale e alla vostra coscienza umana.</w:t>
      </w:r>
    </w:p>
    <w:p w:rsidR="00275FB8" w:rsidRDefault="00275FB8" w:rsidP="00275FB8">
      <w:pPr>
        <w:pStyle w:val="NormaleWeb"/>
        <w:jc w:val="both"/>
      </w:pPr>
      <w:r>
        <w:t>I gradini che vi restano da salire con sforzo non sono più molto numerosi ! Il problema è che diventeranno sempre più alti, anche se non ve ne restano che tre o quattro prima di raggiungere la cima, gli ultimi scalini saranno due o tre volte più alti rispetto ai primi, quindi sarà necessario un maggiore sforzo per poterli oltrepassare."</w:t>
      </w:r>
    </w:p>
    <w:p w:rsidR="00275FB8" w:rsidRDefault="00275FB8" w:rsidP="00275FB8">
      <w:pPr>
        <w:pStyle w:val="NormaleWeb"/>
        <w:jc w:val="both"/>
      </w:pPr>
      <w:r>
        <w:t> </w:t>
      </w:r>
    </w:p>
    <w:p w:rsidR="00275FB8" w:rsidRDefault="00275FB8" w:rsidP="00275FB8">
      <w:pPr>
        <w:jc w:val="both"/>
      </w:pPr>
      <w:r>
        <w:t>Potete riprodurre questo testo e darne copie secondo le seguenti condizioni :</w:t>
      </w:r>
    </w:p>
    <w:p w:rsidR="00275FB8" w:rsidRDefault="00275FB8" w:rsidP="00275FB8">
      <w:pPr>
        <w:numPr>
          <w:ilvl w:val="0"/>
          <w:numId w:val="46"/>
        </w:numPr>
        <w:spacing w:before="100" w:beforeAutospacing="1" w:after="100" w:afterAutospacing="1"/>
        <w:jc w:val="both"/>
      </w:pPr>
      <w:r>
        <w:t>che non sia tagliato,</w:t>
      </w:r>
    </w:p>
    <w:p w:rsidR="00275FB8" w:rsidRDefault="00275FB8" w:rsidP="00275FB8">
      <w:pPr>
        <w:numPr>
          <w:ilvl w:val="0"/>
          <w:numId w:val="46"/>
        </w:numPr>
        <w:spacing w:before="100" w:beforeAutospacing="1" w:after="100" w:afterAutospacing="1"/>
        <w:jc w:val="both"/>
      </w:pPr>
      <w:r>
        <w:t>che non subisca nessuna modifica di contenuto,</w:t>
      </w:r>
    </w:p>
    <w:p w:rsidR="00275FB8" w:rsidRDefault="00275FB8" w:rsidP="00275FB8">
      <w:pPr>
        <w:numPr>
          <w:ilvl w:val="0"/>
          <w:numId w:val="46"/>
        </w:numPr>
        <w:spacing w:before="100" w:beforeAutospacing="1" w:after="100" w:afterAutospacing="1"/>
        <w:jc w:val="both"/>
      </w:pPr>
      <w:r>
        <w:t>che fate riferimento al nostro sito  </w:t>
      </w:r>
      <w:hyperlink r:id="rId24" w:history="1">
        <w:r>
          <w:rPr>
            <w:rStyle w:val="Collegamentoipertestuale"/>
          </w:rPr>
          <w:t>http://ducielalaterre.org</w:t>
        </w:r>
      </w:hyperlink>
    </w:p>
    <w:p w:rsidR="00275FB8" w:rsidRDefault="00275FB8" w:rsidP="00275FB8">
      <w:pPr>
        <w:numPr>
          <w:ilvl w:val="0"/>
          <w:numId w:val="46"/>
        </w:numPr>
        <w:spacing w:before="100" w:beforeAutospacing="1" w:after="100" w:afterAutospacing="1"/>
        <w:jc w:val="both"/>
      </w:pPr>
      <w:r>
        <w:t xml:space="preserve">che menzionate il nome di </w:t>
      </w:r>
      <w:proofErr w:type="spellStart"/>
      <w:r>
        <w:t>Monique</w:t>
      </w:r>
      <w:proofErr w:type="spellEnd"/>
      <w:r>
        <w:t xml:space="preserve"> </w:t>
      </w:r>
      <w:proofErr w:type="spellStart"/>
      <w:r>
        <w:t>Mathieu</w:t>
      </w:r>
      <w:proofErr w:type="spellEnd"/>
      <w:r>
        <w:t>.</w:t>
      </w:r>
    </w:p>
    <w:p w:rsidR="00275FB8" w:rsidRDefault="00275FB8" w:rsidP="00275FB8">
      <w:pPr>
        <w:jc w:val="both"/>
      </w:pPr>
    </w:p>
    <w:p w:rsidR="009B2EAE" w:rsidRDefault="009B2EAE" w:rsidP="00275FB8">
      <w:pPr>
        <w:jc w:val="both"/>
      </w:pPr>
    </w:p>
    <w:p w:rsidR="009B2EAE" w:rsidRDefault="009B2EAE" w:rsidP="00275FB8">
      <w:pPr>
        <w:jc w:val="both"/>
      </w:pPr>
    </w:p>
    <w:p w:rsidR="009B2EAE" w:rsidRDefault="009B2EAE" w:rsidP="00275FB8">
      <w:pPr>
        <w:jc w:val="both"/>
      </w:pPr>
    </w:p>
    <w:p w:rsidR="009B2EAE" w:rsidRDefault="009B2EAE" w:rsidP="00275FB8">
      <w:pPr>
        <w:jc w:val="both"/>
      </w:pPr>
    </w:p>
    <w:p w:rsidR="009B2EAE" w:rsidRDefault="009B2EAE" w:rsidP="00275FB8">
      <w:pPr>
        <w:jc w:val="both"/>
      </w:pPr>
    </w:p>
    <w:p w:rsidR="009B2EAE" w:rsidRDefault="009B2EAE" w:rsidP="009B2EAE">
      <w:pPr>
        <w:rPr>
          <w:b/>
          <w:bCs/>
          <w:sz w:val="28"/>
          <w:szCs w:val="28"/>
        </w:rPr>
      </w:pPr>
      <w:r>
        <w:rPr>
          <w:b/>
          <w:bCs/>
          <w:sz w:val="28"/>
          <w:szCs w:val="28"/>
        </w:rPr>
        <w:lastRenderedPageBreak/>
        <w:t>LE CANALIZZAZIONI DEL CRIMSON CIRCLE</w:t>
      </w:r>
    </w:p>
    <w:p w:rsidR="009B2EAE" w:rsidRDefault="009B2EAE" w:rsidP="009B2EAE">
      <w:pPr>
        <w:rPr>
          <w:b/>
          <w:bCs/>
          <w:sz w:val="28"/>
          <w:szCs w:val="28"/>
        </w:rPr>
      </w:pPr>
      <w:r>
        <w:rPr>
          <w:b/>
          <w:bCs/>
          <w:sz w:val="28"/>
          <w:szCs w:val="28"/>
        </w:rPr>
        <w:t>LA SERIE “e2012”</w:t>
      </w:r>
    </w:p>
    <w:p w:rsidR="009B2EAE" w:rsidRPr="00F24336" w:rsidRDefault="009B2EAE" w:rsidP="009B2EAE">
      <w:pPr>
        <w:jc w:val="both"/>
        <w:rPr>
          <w:b/>
          <w:bCs/>
          <w:sz w:val="28"/>
          <w:szCs w:val="28"/>
        </w:rPr>
      </w:pPr>
    </w:p>
    <w:p w:rsidR="009B2EAE" w:rsidRPr="00F24336" w:rsidRDefault="009B2EAE" w:rsidP="009B2EAE">
      <w:pPr>
        <w:jc w:val="both"/>
        <w:rPr>
          <w:b/>
          <w:bCs/>
          <w:sz w:val="28"/>
          <w:szCs w:val="28"/>
        </w:rPr>
      </w:pPr>
      <w:r w:rsidRPr="00F24336">
        <w:rPr>
          <w:b/>
          <w:bCs/>
          <w:sz w:val="28"/>
          <w:szCs w:val="28"/>
        </w:rPr>
        <w:t xml:space="preserve">SHOUD </w:t>
      </w:r>
      <w:r>
        <w:rPr>
          <w:b/>
          <w:bCs/>
          <w:sz w:val="28"/>
          <w:szCs w:val="28"/>
        </w:rPr>
        <w:t>11</w:t>
      </w:r>
      <w:r w:rsidRPr="00F24336">
        <w:rPr>
          <w:b/>
          <w:bCs/>
          <w:sz w:val="28"/>
          <w:szCs w:val="28"/>
        </w:rPr>
        <w:t xml:space="preserve"> “</w:t>
      </w:r>
      <w:r>
        <w:rPr>
          <w:b/>
          <w:bCs/>
          <w:sz w:val="28"/>
          <w:szCs w:val="28"/>
        </w:rPr>
        <w:t>Una Radiosa Presenza</w:t>
      </w:r>
      <w:r w:rsidRPr="00F24336">
        <w:rPr>
          <w:b/>
          <w:bCs/>
          <w:sz w:val="28"/>
          <w:szCs w:val="28"/>
        </w:rPr>
        <w:t>” - Con ADAMUS,</w:t>
      </w:r>
    </w:p>
    <w:p w:rsidR="009B2EAE" w:rsidRPr="00F24336" w:rsidRDefault="009B2EAE" w:rsidP="009B2EAE">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9B2EAE" w:rsidRPr="00F24336" w:rsidRDefault="009B2EAE" w:rsidP="009B2EAE">
      <w:pPr>
        <w:jc w:val="both"/>
        <w:rPr>
          <w:b/>
          <w:bCs/>
          <w:sz w:val="28"/>
          <w:szCs w:val="28"/>
        </w:rPr>
      </w:pPr>
    </w:p>
    <w:p w:rsidR="009B2EAE" w:rsidRPr="00F24336" w:rsidRDefault="009B2EAE" w:rsidP="009B2EAE">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9B2EAE" w:rsidRPr="00F24336" w:rsidRDefault="009B2EAE" w:rsidP="009B2EAE">
      <w:pPr>
        <w:jc w:val="both"/>
        <w:rPr>
          <w:b/>
          <w:bCs/>
          <w:sz w:val="28"/>
          <w:szCs w:val="28"/>
        </w:rPr>
      </w:pPr>
      <w:r w:rsidRPr="00F24336">
        <w:rPr>
          <w:b/>
          <w:bCs/>
          <w:sz w:val="28"/>
          <w:szCs w:val="28"/>
        </w:rPr>
        <w:t xml:space="preserve">il </w:t>
      </w:r>
      <w:r>
        <w:rPr>
          <w:b/>
          <w:bCs/>
          <w:sz w:val="28"/>
          <w:szCs w:val="28"/>
        </w:rPr>
        <w:t>7 luglio</w:t>
      </w:r>
      <w:r w:rsidRPr="00F24336">
        <w:rPr>
          <w:b/>
          <w:bCs/>
          <w:sz w:val="28"/>
          <w:szCs w:val="28"/>
        </w:rPr>
        <w:t xml:space="preserve"> 2012</w:t>
      </w:r>
    </w:p>
    <w:p w:rsidR="009B2EAE" w:rsidRPr="00F24336" w:rsidRDefault="009B2EAE" w:rsidP="009B2EAE">
      <w:pPr>
        <w:jc w:val="both"/>
        <w:rPr>
          <w:b/>
          <w:bCs/>
          <w:sz w:val="28"/>
          <w:szCs w:val="28"/>
        </w:rPr>
      </w:pPr>
      <w:hyperlink r:id="rId25" w:history="1">
        <w:r w:rsidRPr="00F24336">
          <w:rPr>
            <w:rStyle w:val="Collegamentoipertestuale"/>
          </w:rPr>
          <w:t>www.crimsoncircle.com</w:t>
        </w:r>
      </w:hyperlink>
      <w:r w:rsidRPr="00F24336">
        <w:rPr>
          <w:b/>
          <w:bCs/>
          <w:sz w:val="28"/>
          <w:szCs w:val="28"/>
        </w:rPr>
        <w:t xml:space="preserve"> </w:t>
      </w:r>
    </w:p>
    <w:p w:rsidR="009B2EAE" w:rsidRPr="00F24336" w:rsidRDefault="009B2EAE" w:rsidP="009B2EAE">
      <w:pPr>
        <w:jc w:val="both"/>
        <w:rPr>
          <w:b/>
          <w:bCs/>
          <w:sz w:val="28"/>
          <w:szCs w:val="28"/>
        </w:rPr>
      </w:pPr>
    </w:p>
    <w:p w:rsidR="009B2EAE" w:rsidRPr="00B85FE9" w:rsidRDefault="009B2EAE" w:rsidP="009B2EAE">
      <w:pPr>
        <w:jc w:val="both"/>
        <w:rPr>
          <w:i/>
          <w:sz w:val="22"/>
          <w:szCs w:val="22"/>
        </w:rPr>
      </w:pPr>
      <w:r w:rsidRPr="00B85FE9">
        <w:rPr>
          <w:i/>
          <w:sz w:val="22"/>
          <w:szCs w:val="22"/>
        </w:rPr>
        <w:t xml:space="preserve">Tradotto da Carla De </w:t>
      </w:r>
      <w:proofErr w:type="spellStart"/>
      <w:r w:rsidRPr="00B85FE9">
        <w:rPr>
          <w:i/>
          <w:sz w:val="22"/>
          <w:szCs w:val="22"/>
        </w:rPr>
        <w:t>Nitto</w:t>
      </w:r>
      <w:proofErr w:type="spellEnd"/>
    </w:p>
    <w:p w:rsidR="009B2EAE" w:rsidRPr="00F24336" w:rsidRDefault="009B2EAE" w:rsidP="009B2EAE">
      <w:pPr>
        <w:jc w:val="both"/>
        <w:rPr>
          <w:b/>
          <w:bCs/>
          <w:sz w:val="28"/>
          <w:szCs w:val="28"/>
        </w:rPr>
      </w:pPr>
    </w:p>
    <w:p w:rsidR="009B2EAE" w:rsidRPr="00B56509" w:rsidRDefault="009B2EAE" w:rsidP="009B2EAE">
      <w:pPr>
        <w:jc w:val="both"/>
      </w:pPr>
      <w:r w:rsidRPr="00B56509">
        <w:t xml:space="preserve">Io Sono quello che Sono, il radioso e sempre presente </w:t>
      </w:r>
      <w:proofErr w:type="spellStart"/>
      <w:r w:rsidRPr="00B56509">
        <w:t>Adamus</w:t>
      </w:r>
      <w:proofErr w:type="spellEnd"/>
      <w:r w:rsidRPr="00B56509">
        <w:t xml:space="preserve"> del Sovrano Dominio. Grazie (il pubblico applaude)</w:t>
      </w:r>
    </w:p>
    <w:p w:rsidR="009B2EAE" w:rsidRPr="00B56509" w:rsidRDefault="009B2EAE" w:rsidP="009B2EAE">
      <w:pPr>
        <w:jc w:val="both"/>
      </w:pPr>
    </w:p>
    <w:p w:rsidR="009B2EAE" w:rsidRPr="00B56509" w:rsidRDefault="009B2EAE" w:rsidP="009B2EAE">
      <w:pPr>
        <w:jc w:val="both"/>
        <w:rPr>
          <w:i/>
          <w:iCs/>
        </w:rPr>
      </w:pPr>
      <w:r w:rsidRPr="00B56509">
        <w:t xml:space="preserve">Benvenuti nella classe dell'ascensione vivente. Benvenuti miei cari amici. Abbiamo vissuto quattro minuti di </w:t>
      </w:r>
      <w:proofErr w:type="spellStart"/>
      <w:r w:rsidRPr="00B56509">
        <w:t>merabh</w:t>
      </w:r>
      <w:proofErr w:type="spellEnd"/>
      <w:r w:rsidRPr="00B56509">
        <w:t xml:space="preserve">. Mentre la musica suonava, vi siete potuti assopire un poco e  vi siete permessi uno spostamento di coscienza. Veramente. Noi abbiamo vissuto una </w:t>
      </w:r>
      <w:proofErr w:type="spellStart"/>
      <w:r w:rsidRPr="00B56509">
        <w:t>merabh</w:t>
      </w:r>
      <w:proofErr w:type="spellEnd"/>
      <w:r w:rsidRPr="00B56509">
        <w:t xml:space="preserve"> di quattro minuti, uno spostamento di coscienza. Il resto delle due ore serve solo per sperimentare com'è, per integrarlo, per portarlo nel corpo, per diventare una </w:t>
      </w:r>
      <w:r w:rsidRPr="00B56509">
        <w:rPr>
          <w:i/>
          <w:iCs/>
        </w:rPr>
        <w:t>radiosa</w:t>
      </w:r>
      <w:r w:rsidRPr="00B56509">
        <w:t xml:space="preserve"> </w:t>
      </w:r>
      <w:r w:rsidRPr="00B56509">
        <w:rPr>
          <w:i/>
          <w:iCs/>
        </w:rPr>
        <w:t>presenza.</w:t>
      </w:r>
    </w:p>
    <w:p w:rsidR="009B2EAE" w:rsidRPr="00B56509" w:rsidRDefault="009B2EAE" w:rsidP="009B2EAE">
      <w:pPr>
        <w:jc w:val="both"/>
      </w:pPr>
    </w:p>
    <w:p w:rsidR="009B2EAE" w:rsidRPr="00B56509" w:rsidRDefault="009B2EAE" w:rsidP="009B2EAE">
      <w:pPr>
        <w:jc w:val="both"/>
      </w:pPr>
      <w:r w:rsidRPr="00B56509">
        <w:t xml:space="preserve">Vi chiedete </w:t>
      </w:r>
      <w:proofErr w:type="spellStart"/>
      <w:r w:rsidRPr="00B56509">
        <w:t>perchè</w:t>
      </w:r>
      <w:proofErr w:type="spellEnd"/>
      <w:r w:rsidRPr="00B56509">
        <w:t xml:space="preserve"> siete qui oggi? Nessun altro posto in cui andare! (risate)  Per imparare la radiosa presenza. Questo è il prossimo passo, la prossima cosa su cui lavoreremo – l'essere presenti. Ah!</w:t>
      </w:r>
    </w:p>
    <w:p w:rsidR="009B2EAE" w:rsidRPr="00B56509" w:rsidRDefault="009B2EAE" w:rsidP="009B2EAE">
      <w:pPr>
        <w:jc w:val="both"/>
      </w:pPr>
    </w:p>
    <w:p w:rsidR="009B2EAE" w:rsidRPr="00B56509" w:rsidRDefault="009B2EAE" w:rsidP="009B2EAE">
      <w:pPr>
        <w:jc w:val="both"/>
      </w:pPr>
      <w:r w:rsidRPr="00B56509">
        <w:t xml:space="preserve">Illuminazione. L'illuminazione riguarda l'essere presenti, l'essere consapevoli, e c'è una enorme differenza tra lo stare nella mente e essere consapevoli. Consapevoli – in realtà non dovete usare troppo la mente. </w:t>
      </w:r>
    </w:p>
    <w:p w:rsidR="009B2EAE" w:rsidRPr="00B56509" w:rsidRDefault="009B2EAE" w:rsidP="009B2EAE">
      <w:pPr>
        <w:jc w:val="both"/>
      </w:pPr>
    </w:p>
    <w:p w:rsidR="009B2EAE" w:rsidRPr="00B56509" w:rsidRDefault="009B2EAE" w:rsidP="009B2EAE">
      <w:pPr>
        <w:jc w:val="both"/>
      </w:pPr>
      <w:r w:rsidRPr="00B56509">
        <w:t>L'illuminazione riguarda il permettere al flusso naturale di fluire. Nel momento in cui cominciate ad immischiarvi, a farvi coinvolgere, nel momento in cui pensate che l'umano – solo l'umano – sa come fare questa cosa e non invitate l'anima, gli aspetti, voi stessi ad entrarci, non funzionerà molto bene. Vi ritroverete a quattro zampe invocandomi. Ha, ha, ha! (risate)</w:t>
      </w:r>
    </w:p>
    <w:p w:rsidR="009B2EAE" w:rsidRPr="00B56509" w:rsidRDefault="009B2EAE" w:rsidP="009B2EAE">
      <w:pPr>
        <w:jc w:val="both"/>
      </w:pPr>
    </w:p>
    <w:p w:rsidR="009B2EAE" w:rsidRPr="00B56509" w:rsidRDefault="009B2EAE" w:rsidP="009B2EAE">
      <w:pPr>
        <w:jc w:val="both"/>
      </w:pPr>
      <w:r w:rsidRPr="00B56509">
        <w:t xml:space="preserve">Quindi miei cari amici, oggi abbiamo molti ospiti in casa. Non solo voi, non solo </w:t>
      </w:r>
      <w:proofErr w:type="spellStart"/>
      <w:r w:rsidRPr="00B56509">
        <w:t>Jonette</w:t>
      </w:r>
      <w:proofErr w:type="spellEnd"/>
      <w:r w:rsidRPr="00B56509">
        <w:t xml:space="preserve"> (</w:t>
      </w:r>
      <w:proofErr w:type="spellStart"/>
      <w:r w:rsidRPr="00B56509">
        <w:t>Crowley</w:t>
      </w:r>
      <w:proofErr w:type="spellEnd"/>
      <w:r w:rsidRPr="00B56509">
        <w:t>) e Aquila Bianca. Abbiamo molti ospiti oggi. Solo che non li lascio parlare molto spesso. (risate)</w:t>
      </w:r>
    </w:p>
    <w:p w:rsidR="009B2EAE" w:rsidRPr="00B56509" w:rsidRDefault="009B2EAE" w:rsidP="009B2EAE">
      <w:pPr>
        <w:jc w:val="both"/>
      </w:pPr>
    </w:p>
    <w:p w:rsidR="009B2EAE" w:rsidRPr="00B56509" w:rsidRDefault="009B2EAE" w:rsidP="009B2EAE">
      <w:pPr>
        <w:jc w:val="both"/>
      </w:pPr>
      <w:r w:rsidRPr="00B56509">
        <w:t xml:space="preserve">Abbiamo bellissimi </w:t>
      </w:r>
      <w:proofErr w:type="spellStart"/>
      <w:r w:rsidRPr="00B56509">
        <w:t>Shaumbra</w:t>
      </w:r>
      <w:proofErr w:type="spellEnd"/>
      <w:r w:rsidRPr="00B56509">
        <w:t xml:space="preserve"> da tutto il mondo. Abbiamo le energie e l'amore degli esseri angelici. </w:t>
      </w:r>
    </w:p>
    <w:p w:rsidR="009B2EAE" w:rsidRPr="00B56509" w:rsidRDefault="009B2EAE" w:rsidP="009B2EAE">
      <w:pPr>
        <w:jc w:val="both"/>
      </w:pPr>
    </w:p>
    <w:p w:rsidR="009B2EAE" w:rsidRPr="00B56509" w:rsidRDefault="009B2EAE" w:rsidP="009B2EAE">
      <w:pPr>
        <w:jc w:val="both"/>
        <w:rPr>
          <w:b/>
          <w:bCs/>
        </w:rPr>
      </w:pPr>
      <w:r w:rsidRPr="00B56509">
        <w:rPr>
          <w:b/>
          <w:bCs/>
        </w:rPr>
        <w:t>Il Torneo</w:t>
      </w:r>
    </w:p>
    <w:p w:rsidR="009B2EAE" w:rsidRPr="00B56509" w:rsidRDefault="009B2EAE" w:rsidP="009B2EAE">
      <w:pPr>
        <w:jc w:val="both"/>
        <w:rPr>
          <w:b/>
          <w:bCs/>
        </w:rPr>
      </w:pPr>
    </w:p>
    <w:p w:rsidR="009B2EAE" w:rsidRPr="00B56509" w:rsidRDefault="009B2EAE" w:rsidP="009B2EAE">
      <w:pPr>
        <w:jc w:val="both"/>
      </w:pPr>
      <w:r w:rsidRPr="00B56509">
        <w:t xml:space="preserve">E dico “amore” perché essi amano far parte di tutto questo. Amano osservare, ma è un tipo di amore interessato. Lo stesso amore che molti di voi usavano nelle vite passate, quando andavano agli incontri, ai tornei. I cavalli, le lunghe aste, uno vestito di scuro e uno di chiaro, lanciandosi uno contro l'altro, cadendo uno contro l'altro, e uno cade da cavallo. E tutti ridono e applaudono e gridano mentre voi siete a terra chiedendovi cosa diamine vi abbia colpito. </w:t>
      </w:r>
    </w:p>
    <w:p w:rsidR="009B2EAE" w:rsidRPr="00B56509" w:rsidRDefault="009B2EAE" w:rsidP="009B2EAE">
      <w:pPr>
        <w:jc w:val="both"/>
      </w:pPr>
    </w:p>
    <w:p w:rsidR="009B2EAE" w:rsidRPr="00B56509" w:rsidRDefault="009B2EAE" w:rsidP="009B2EAE">
      <w:pPr>
        <w:jc w:val="both"/>
      </w:pPr>
      <w:proofErr w:type="spellStart"/>
      <w:r w:rsidRPr="00B56509">
        <w:t>Perchè</w:t>
      </w:r>
      <w:proofErr w:type="spellEnd"/>
      <w:r w:rsidRPr="00B56509">
        <w:t xml:space="preserve">? Essi possono ridere e applaudire perché sanno che tornerete in piedi. Sanno che non sarete distrutti. Sanno che per qualche strana ragione vi piace tornare su quel cavallo, agguantare quella lancia e correre di nuovo. Ma con chi state giostrando? (il pubblico dice: “Con te stesso”) Assolutamente sì.  </w:t>
      </w:r>
    </w:p>
    <w:p w:rsidR="009B2EAE" w:rsidRPr="00B56509" w:rsidRDefault="009B2EAE" w:rsidP="009B2EAE">
      <w:pPr>
        <w:jc w:val="both"/>
      </w:pPr>
    </w:p>
    <w:p w:rsidR="009B2EAE" w:rsidRPr="00B56509" w:rsidRDefault="009B2EAE" w:rsidP="009B2EAE">
      <w:pPr>
        <w:jc w:val="both"/>
      </w:pPr>
      <w:proofErr w:type="spellStart"/>
      <w:r w:rsidRPr="00B56509">
        <w:t>Perchè</w:t>
      </w:r>
      <w:proofErr w:type="spellEnd"/>
      <w:r w:rsidRPr="00B56509">
        <w:t xml:space="preserve"> giostrate con voi stessi? Perché? (ci sono diverse risposte, qualcuno dice intrattenimento, qualcun altro dramma, o noia, o abitudine) Per abitudine è la migliore risposta. Avete l'abitudine di saltare in sella a quel cavallo, indossando l'armatura e opponendovi a voi stessi. Buio contro luce. Forza nella forza. Per gli altri è emozionante guardare, perché vogliono sapere quanto siete appassionato, come entrate nell'armatura, come afferrate la vostra arma, come salite sul cavallo, quanta energia e determinazione  avete. Come venite sbalzato da cavallo, a terra, ma voi vi rialzate e ci riprovate. </w:t>
      </w:r>
    </w:p>
    <w:p w:rsidR="009B2EAE" w:rsidRPr="00B56509" w:rsidRDefault="009B2EAE" w:rsidP="009B2EAE">
      <w:pPr>
        <w:jc w:val="both"/>
      </w:pPr>
    </w:p>
    <w:p w:rsidR="009B2EAE" w:rsidRPr="00B56509" w:rsidRDefault="009B2EAE" w:rsidP="009B2EAE">
      <w:pPr>
        <w:jc w:val="both"/>
      </w:pPr>
      <w:r w:rsidRPr="00B56509">
        <w:t xml:space="preserve">Che ne pensate se domani mattina vi svegliaste senza quell'armatura? E procedeste nudi, intendo dire senza la protezione di quella energia che indossate ogni giorno. Ha un senso </w:t>
      </w:r>
      <w:proofErr w:type="spellStart"/>
      <w:r w:rsidRPr="00B56509">
        <w:t>perchè</w:t>
      </w:r>
      <w:proofErr w:type="spellEnd"/>
      <w:r w:rsidRPr="00B56509">
        <w:t xml:space="preserve"> è dura là fuori. Ci sono dei giorni in cui sentite di dover tenere alta la guardia. </w:t>
      </w:r>
    </w:p>
    <w:p w:rsidR="009B2EAE" w:rsidRPr="00B56509" w:rsidRDefault="009B2EAE" w:rsidP="009B2EAE">
      <w:pPr>
        <w:jc w:val="both"/>
      </w:pPr>
    </w:p>
    <w:p w:rsidR="009B2EAE" w:rsidRPr="00B56509" w:rsidRDefault="009B2EAE" w:rsidP="009B2EAE">
      <w:pPr>
        <w:jc w:val="both"/>
      </w:pPr>
      <w:proofErr w:type="spellStart"/>
      <w:r w:rsidRPr="00B56509">
        <w:t>Perchè</w:t>
      </w:r>
      <w:proofErr w:type="spellEnd"/>
      <w:r w:rsidRPr="00B56509">
        <w:t xml:space="preserve"> domani evitate di indossare tutto questo, per vedere cosa succede? Perché domani, invece di estrarre la vostra lancia, la pulite, togliendole il sangue di ieri? Perché non lasciate quella lancia sul terreno dove è caduta l'ultima volta? E perché non dimenticare il cavallo? Il cavallo è solo il simbolo del potere che talvolta usate per andare incontro alla vita. Che ne dite di essere solo nella vostra radiosa presenza? Non è forse il solo abito di cui avete bisogno? Non è forse il solo strumento? La sola cosa che dovreste portare con voi durante il giorno?</w:t>
      </w:r>
    </w:p>
    <w:p w:rsidR="009B2EAE" w:rsidRPr="00B56509" w:rsidRDefault="009B2EAE" w:rsidP="009B2EAE">
      <w:pPr>
        <w:jc w:val="both"/>
      </w:pPr>
    </w:p>
    <w:p w:rsidR="009B2EAE" w:rsidRPr="00B56509" w:rsidRDefault="009B2EAE" w:rsidP="009B2EAE">
      <w:pPr>
        <w:jc w:val="both"/>
      </w:pPr>
      <w:r w:rsidRPr="00B56509">
        <w:t xml:space="preserve">Cosa accadrà adesso al sé oscuro? Il sé opposto, la parte con cui vi siete battuti ogni giorno, cosa gli accadrà?  Salirà sul suo cavallo, agguanterà la sua lancia, e vi verrà dietro! Perché? Per abitudine, da chi è stato addestrato? (il pubblico risponde “da me”) Sì, le domande oggi sono molto facili. Più tardi entreremo in quelle più difficili. </w:t>
      </w:r>
    </w:p>
    <w:p w:rsidR="009B2EAE" w:rsidRPr="00B56509" w:rsidRDefault="009B2EAE" w:rsidP="009B2EAE">
      <w:pPr>
        <w:jc w:val="both"/>
      </w:pPr>
    </w:p>
    <w:p w:rsidR="009B2EAE" w:rsidRPr="00B56509" w:rsidRDefault="009B2EAE" w:rsidP="009B2EAE">
      <w:pPr>
        <w:jc w:val="both"/>
      </w:pPr>
      <w:r w:rsidRPr="00B56509">
        <w:t>E' stato addestrato, fa parte dell'abitudine, parte del programma, il duello quotidiano con voi. Ma dopo un po' sarà un po' stanco di vestirsi e sgua</w:t>
      </w:r>
      <w:r>
        <w:t>i</w:t>
      </w:r>
      <w:r w:rsidRPr="00B56509">
        <w:t>n</w:t>
      </w:r>
      <w:r>
        <w:t>are</w:t>
      </w:r>
      <w:r w:rsidRPr="00B56509">
        <w:t xml:space="preserve"> la lancia, saltare sul cavallo e venire in caccia di voi. Alla fine imparerà che può integrarsi. Non dovete combattere con lui. </w:t>
      </w:r>
    </w:p>
    <w:p w:rsidR="009B2EAE" w:rsidRPr="00B56509" w:rsidRDefault="009B2EAE" w:rsidP="009B2EAE">
      <w:pPr>
        <w:jc w:val="both"/>
      </w:pPr>
    </w:p>
    <w:p w:rsidR="009B2EAE" w:rsidRPr="00B56509" w:rsidRDefault="009B2EAE" w:rsidP="009B2EAE">
      <w:pPr>
        <w:jc w:val="both"/>
      </w:pPr>
      <w:r w:rsidRPr="00B56509">
        <w:t xml:space="preserve">In quell'oscuro guerriero che si oppone, ci sono elementi della coscienza di massa, elementi di altre persone – amici, familiari, colleghi. Sono elementi, ma sono attratti in quella forza di opposizione da voi. Come se fosse il vostro personale bosone di </w:t>
      </w:r>
      <w:proofErr w:type="spellStart"/>
      <w:r w:rsidRPr="00B56509">
        <w:t>Higgs</w:t>
      </w:r>
      <w:proofErr w:type="spellEnd"/>
      <w:r w:rsidRPr="00B56509">
        <w:t xml:space="preserve">, che attrae quell'energia. Lo trasforma in qualcosa di reale, lo trasforma in materia e in esperienza. </w:t>
      </w:r>
    </w:p>
    <w:p w:rsidR="009B2EAE" w:rsidRPr="00B56509" w:rsidRDefault="009B2EAE" w:rsidP="009B2EAE">
      <w:pPr>
        <w:jc w:val="both"/>
      </w:pPr>
    </w:p>
    <w:p w:rsidR="009B2EAE" w:rsidRPr="00B56509" w:rsidRDefault="009B2EAE" w:rsidP="009B2EAE">
      <w:pPr>
        <w:jc w:val="both"/>
      </w:pPr>
      <w:r w:rsidRPr="00B56509">
        <w:t>Domani fate solo un respiro profondo, non vi vestite, non afferrate la lancia, non montate a cavallo, non combattete. Non c'è proprio niente contro cui combattere, niente. Prima lo realizzate, più divertimento avrete con la vostra illuminazione.</w:t>
      </w:r>
    </w:p>
    <w:p w:rsidR="009B2EAE" w:rsidRPr="00B56509" w:rsidRDefault="009B2EAE" w:rsidP="009B2EAE">
      <w:pPr>
        <w:jc w:val="both"/>
      </w:pPr>
    </w:p>
    <w:p w:rsidR="009B2EAE" w:rsidRPr="00B56509" w:rsidRDefault="009B2EAE" w:rsidP="009B2EAE">
      <w:pPr>
        <w:jc w:val="both"/>
      </w:pPr>
      <w:r w:rsidRPr="00B56509">
        <w:t xml:space="preserve">Facciamo un respiro profondo e diamo il benvenuto ai nostri ospiti di oggi – i bellissimi, amorevoli, esseri angelici, gli esseri umani – tutti qui come parte di tutto questo. </w:t>
      </w:r>
    </w:p>
    <w:p w:rsidR="009B2EAE" w:rsidRPr="00B56509" w:rsidRDefault="009B2EAE" w:rsidP="009B2EAE">
      <w:pPr>
        <w:jc w:val="both"/>
      </w:pPr>
    </w:p>
    <w:p w:rsidR="009B2EAE" w:rsidRPr="00B56509" w:rsidRDefault="009B2EAE" w:rsidP="009B2EAE">
      <w:pPr>
        <w:jc w:val="both"/>
        <w:rPr>
          <w:b/>
          <w:bCs/>
        </w:rPr>
      </w:pPr>
      <w:r w:rsidRPr="00B56509">
        <w:rPr>
          <w:b/>
          <w:bCs/>
        </w:rPr>
        <w:t>Cosa Accade Adesso</w:t>
      </w:r>
    </w:p>
    <w:p w:rsidR="009B2EAE" w:rsidRPr="00B56509" w:rsidRDefault="009B2EAE" w:rsidP="009B2EAE">
      <w:pPr>
        <w:jc w:val="both"/>
      </w:pPr>
    </w:p>
    <w:p w:rsidR="009B2EAE" w:rsidRPr="00B56509" w:rsidRDefault="009B2EAE" w:rsidP="009B2EAE">
      <w:pPr>
        <w:jc w:val="both"/>
      </w:pPr>
      <w:r w:rsidRPr="00B56509">
        <w:t>Siete a metà strada dal 12-12-12. Solo a metà strada? Sì, ma non finisce necessariamente il 12-21. Non finisce necessariamente alla fine dell'anno o il 21 dicembre. Ci saranno molti residui. Cosa accadrà il 21 Dicembre? (qualcuno dice “un altro giorno”) Fondamentalmente un altro giorno, ma si è impresso nella coscienza che questo è un giorno speciale. Perfino coloro che non hanno la stessa coscienza, hanno quel piccolo impianto, quel chiedersi se sarà la fine del mondo, la fine di un'era, o solo un'altra vana aspettativa.</w:t>
      </w:r>
    </w:p>
    <w:p w:rsidR="009B2EAE" w:rsidRPr="00B56509" w:rsidRDefault="009B2EAE" w:rsidP="009B2EAE">
      <w:pPr>
        <w:jc w:val="both"/>
      </w:pPr>
    </w:p>
    <w:p w:rsidR="009B2EAE" w:rsidRPr="00B56509" w:rsidRDefault="009B2EAE" w:rsidP="009B2EAE">
      <w:pPr>
        <w:jc w:val="both"/>
      </w:pPr>
      <w:r w:rsidRPr="00B56509">
        <w:lastRenderedPageBreak/>
        <w:t xml:space="preserve">Ci saranno molte persone che si sveglieranno il 22 Dicembre e sentiranno quella vana speranza. “Oh merda” come direbbe </w:t>
      </w:r>
      <w:proofErr w:type="spellStart"/>
      <w:r w:rsidRPr="00B56509">
        <w:t>Sart</w:t>
      </w:r>
      <w:proofErr w:type="spellEnd"/>
      <w:r w:rsidRPr="00B56509">
        <w:t xml:space="preserve"> “è solo un altro giorno.” Questo è più difficile che vedere un grande disastro mondiale, il dramma, perché molte persone si sveglieranno il 22 Dicembre e diranno: “Hanno parlato di cambiamenti, di un nuovo mondo, della fine del vecchio mondo. E' solo un altro giorno.”</w:t>
      </w:r>
    </w:p>
    <w:p w:rsidR="009B2EAE" w:rsidRPr="00B56509" w:rsidRDefault="009B2EAE" w:rsidP="009B2EAE">
      <w:pPr>
        <w:jc w:val="both"/>
      </w:pPr>
    </w:p>
    <w:p w:rsidR="009B2EAE" w:rsidRPr="00B56509" w:rsidRDefault="009B2EAE" w:rsidP="009B2EAE">
      <w:pPr>
        <w:jc w:val="both"/>
      </w:pPr>
      <w:r w:rsidRPr="00B56509">
        <w:t>Questa è forse una delle cose più difficili, perché contiene una grande perdita di speranza, o la perdita della salvezza della liberazione. La perdita di qualcosa che arriva e  produce cambiamenti significativi. Per voi questa fine dell'anno non importa, perché quello che sta accadendo adesso – in particolare con tutte queste energie tumultuose, tutti gli influssi energetici che sono arrivati e tutti i modi in cui gli umani hanno cercato di gestirle – ciò che sta avvenendo è un insieme di potenziali che viene rivelato. Potenziali che ci sono sempre stati ma che erano stati mascherati. Erano dietro le nuvole o il velo, non visti, o ignoti agli umani.</w:t>
      </w:r>
    </w:p>
    <w:p w:rsidR="009B2EAE" w:rsidRPr="00B56509" w:rsidRDefault="009B2EAE" w:rsidP="009B2EAE">
      <w:pPr>
        <w:jc w:val="both"/>
      </w:pPr>
    </w:p>
    <w:p w:rsidR="009B2EAE" w:rsidRPr="00B56509" w:rsidRDefault="009B2EAE" w:rsidP="009B2EAE">
      <w:pPr>
        <w:jc w:val="both"/>
      </w:pPr>
      <w:r w:rsidRPr="00B56509">
        <w:t>Quello che adesso sta accadendo è che alcuni di questi stanno venendo avanti. Voi li avete sentiti da anni, e di fatto sono stati a vostra disposizione. L'umanità sta appena cominciando ad esserne consapevole, in gran parte per il duro lavoro che voi avete fatto nella vostra coscienza.</w:t>
      </w:r>
    </w:p>
    <w:p w:rsidR="009B2EAE" w:rsidRPr="00B56509" w:rsidRDefault="009B2EAE" w:rsidP="009B2EAE">
      <w:pPr>
        <w:jc w:val="both"/>
      </w:pPr>
    </w:p>
    <w:p w:rsidR="009B2EAE" w:rsidRPr="00B56509" w:rsidRDefault="009B2EAE" w:rsidP="009B2EAE">
      <w:pPr>
        <w:jc w:val="both"/>
      </w:pPr>
      <w:r w:rsidRPr="00B56509">
        <w:t>Non ci sarà quindi nessun evento drammatico il 21 Dicembre o in quelle settimane e mesi. Non sarà una cosa drammatica. Ci sarà una apertura graduale e saranno tempi di grande intensità. Di fatto questa estate – molto intensa come avete potuto sentire. In autunno si acquieterà. Vi donerà, donerà a tutti un senso di pace e calma. Aah!”</w:t>
      </w:r>
    </w:p>
    <w:p w:rsidR="009B2EAE" w:rsidRPr="00B56509" w:rsidRDefault="009B2EAE" w:rsidP="009B2EAE">
      <w:pPr>
        <w:jc w:val="both"/>
      </w:pPr>
    </w:p>
    <w:p w:rsidR="009B2EAE" w:rsidRPr="00B56509" w:rsidRDefault="009B2EAE" w:rsidP="009B2EAE">
      <w:pPr>
        <w:jc w:val="both"/>
      </w:pPr>
      <w:r w:rsidRPr="00B56509">
        <w:t>Verso la fine di Settembre, a ottobre direte: “Vedi? Le cose hanno funzionato così bene.” E' come se veniste cullati e confortati, è come una sinfonia. Siamo a metà, i tamburi rullano, l'orchestra è nel suo pieno ritmo, e poi si acquieta, e la sinfonia in autunno diventa un po' più sonnolenta. Va verso l'interno. E poi arriva il gran finale! Una energia finale. Nella prima metà di Novembre fin verso la fine dell'anno. Ma ripeto, nessun atterraggio di UFO, né atterraggi di massa. Ci saranno eventi senza precedenti – ma niente che cancelli l'umanità dalla faccia della Terra.</w:t>
      </w:r>
    </w:p>
    <w:p w:rsidR="009B2EAE" w:rsidRPr="00B56509" w:rsidRDefault="009B2EAE" w:rsidP="009B2EAE">
      <w:pPr>
        <w:jc w:val="both"/>
      </w:pPr>
    </w:p>
    <w:p w:rsidR="009B2EAE" w:rsidRPr="00B56509" w:rsidRDefault="009B2EAE" w:rsidP="009B2EAE">
      <w:pPr>
        <w:jc w:val="both"/>
      </w:pPr>
      <w:r w:rsidRPr="00B56509">
        <w:t xml:space="preserve">Ma in tutto questo tempo arrivano eccezionali enormi quantità di energia. Arrivano i cambiamenti, potete vederli. Finiscono nei notiziari, talvolta mesi dopo. Negli ultimi mesi abbiamo affrontato un enorme influsso di energia. Ci vuole un po' perché colpisca gli umani, entri nella realtà, e la porti nei notiziari. </w:t>
      </w:r>
    </w:p>
    <w:p w:rsidR="009B2EAE" w:rsidRPr="00B56509" w:rsidRDefault="009B2EAE" w:rsidP="009B2EAE">
      <w:pPr>
        <w:jc w:val="both"/>
      </w:pPr>
    </w:p>
    <w:p w:rsidR="009B2EAE" w:rsidRPr="00B56509" w:rsidRDefault="009B2EAE" w:rsidP="009B2EAE">
      <w:pPr>
        <w:jc w:val="both"/>
      </w:pPr>
      <w:r w:rsidRPr="00B56509">
        <w:t>Avete avuto eventi atmosferici terribili, e continueranno. Proprio qui, nel vostro paese, gli incendi. In altre parti del mondo le inondazioni. Tutto questo fa parte del processo di manifestazione dell'energia. E continuerà. Noi adesso ci troviamo a mezza strada.</w:t>
      </w:r>
    </w:p>
    <w:p w:rsidR="009B2EAE" w:rsidRPr="00B56509" w:rsidRDefault="009B2EAE" w:rsidP="009B2EAE">
      <w:pPr>
        <w:jc w:val="both"/>
      </w:pPr>
    </w:p>
    <w:p w:rsidR="009B2EAE" w:rsidRPr="00B56509" w:rsidRDefault="009B2EAE" w:rsidP="009B2EAE">
      <w:pPr>
        <w:jc w:val="both"/>
      </w:pPr>
      <w:r w:rsidRPr="00B56509">
        <w:t>Con questo facciamo un respiro profondo.</w:t>
      </w:r>
    </w:p>
    <w:p w:rsidR="009B2EAE" w:rsidRPr="00B56509" w:rsidRDefault="009B2EAE" w:rsidP="009B2EAE">
      <w:pPr>
        <w:jc w:val="both"/>
      </w:pPr>
    </w:p>
    <w:p w:rsidR="009B2EAE" w:rsidRPr="00B56509" w:rsidRDefault="009B2EAE" w:rsidP="009B2EAE">
      <w:pPr>
        <w:jc w:val="both"/>
      </w:pPr>
      <w:r w:rsidRPr="00B56509">
        <w:t>Voi lo avete fatto da molto tempo, non è stato così dura. Non è un po' più facile? (qualcuno dice Sì qualcuno dice No)</w:t>
      </w:r>
    </w:p>
    <w:p w:rsidR="009B2EAE" w:rsidRPr="00B56509" w:rsidRDefault="009B2EAE" w:rsidP="009B2EAE">
      <w:pPr>
        <w:jc w:val="both"/>
      </w:pPr>
    </w:p>
    <w:p w:rsidR="009B2EAE" w:rsidRPr="00B56509" w:rsidRDefault="009B2EAE" w:rsidP="009B2EAE">
      <w:pPr>
        <w:jc w:val="both"/>
      </w:pPr>
      <w:r w:rsidRPr="00B56509">
        <w:t xml:space="preserve">Facciamo un respiro profondo mentre continuiamo a percorrere quest'anno. Cambiamenti fenomenali. </w:t>
      </w:r>
    </w:p>
    <w:p w:rsidR="009B2EAE" w:rsidRPr="00B56509" w:rsidRDefault="009B2EAE" w:rsidP="009B2EAE">
      <w:pPr>
        <w:jc w:val="both"/>
      </w:pPr>
    </w:p>
    <w:p w:rsidR="009B2EAE" w:rsidRPr="00B56509" w:rsidRDefault="009B2EAE" w:rsidP="009B2EAE">
      <w:pPr>
        <w:jc w:val="both"/>
      </w:pPr>
      <w:r w:rsidRPr="00B56509">
        <w:t>Avete sentito cambiamenti dentro di voi?  Qual è la cosa più grande che hai notato dentro di te?</w:t>
      </w:r>
    </w:p>
    <w:p w:rsidR="009B2EAE" w:rsidRPr="00B56509" w:rsidRDefault="009B2EAE" w:rsidP="009B2EAE">
      <w:pPr>
        <w:jc w:val="both"/>
      </w:pPr>
    </w:p>
    <w:p w:rsidR="009B2EAE" w:rsidRPr="00B56509" w:rsidRDefault="009B2EAE" w:rsidP="009B2EAE">
      <w:pPr>
        <w:jc w:val="both"/>
      </w:pPr>
      <w:r w:rsidRPr="00B56509">
        <w:lastRenderedPageBreak/>
        <w:t>SHAUMBRA 1: Lasciar andare le cose del passato. Sto facendo molti sogni sul lasciare andare. Così credo che stia davvero avvenendo, sebbene non sempre io lo percepisca. Ma credo, ho fiducia che stia accadendo.</w:t>
      </w:r>
    </w:p>
    <w:p w:rsidR="009B2EAE" w:rsidRPr="00B56509" w:rsidRDefault="009B2EAE" w:rsidP="009B2EAE">
      <w:pPr>
        <w:jc w:val="both"/>
      </w:pPr>
    </w:p>
    <w:p w:rsidR="009B2EAE" w:rsidRPr="00B56509" w:rsidRDefault="009B2EAE" w:rsidP="009B2EAE">
      <w:pPr>
        <w:jc w:val="both"/>
      </w:pPr>
      <w:r w:rsidRPr="00B56509">
        <w:t xml:space="preserve">ADAMUS: E' così, quel lasciare andare le cose vecchie. Strati su strati, su strati. Quando </w:t>
      </w:r>
      <w:proofErr w:type="spellStart"/>
      <w:r w:rsidRPr="00B56509">
        <w:t>Tobias</w:t>
      </w:r>
      <w:proofErr w:type="spellEnd"/>
      <w:r w:rsidRPr="00B56509">
        <w:t xml:space="preserve"> se n'è andato voi avete pensato che fosse la fine del lasciare andare? Ma invece continua. Ci sono talmente tanti strati.</w:t>
      </w:r>
    </w:p>
    <w:p w:rsidR="009B2EAE" w:rsidRPr="00B56509" w:rsidRDefault="009B2EAE" w:rsidP="009B2EAE">
      <w:pPr>
        <w:jc w:val="both"/>
      </w:pPr>
    </w:p>
    <w:p w:rsidR="009B2EAE" w:rsidRPr="00B56509" w:rsidRDefault="009B2EAE" w:rsidP="009B2EAE">
      <w:pPr>
        <w:jc w:val="both"/>
      </w:pPr>
      <w:r w:rsidRPr="00B56509">
        <w:t xml:space="preserve">Ma questo non accade necessariamente in modo lineare, non è come percorrere la linea del tempo. Non è che potete lasciare andare così tanto in una volta. Ci sono enormi movimenti che si fanno dietro le scene, e non si tratta solo di lasciare andare. Comincia una integrazione, perché quando lasci andare qualcosa, la si libera dalla sua struttura energetica o dal sistema di credenze. Lo apre, ma questo vi ritorna come integrazione. E' come un “rilascio, pulizia, riportare indietro”, ma in un modo molto nuovo, con la saggezza che avete appreso. </w:t>
      </w:r>
    </w:p>
    <w:p w:rsidR="009B2EAE" w:rsidRPr="00B56509" w:rsidRDefault="009B2EAE" w:rsidP="009B2EAE">
      <w:pPr>
        <w:jc w:val="both"/>
      </w:pPr>
    </w:p>
    <w:p w:rsidR="009B2EAE" w:rsidRPr="00B56509" w:rsidRDefault="009B2EAE" w:rsidP="009B2EAE">
      <w:pPr>
        <w:jc w:val="both"/>
      </w:pPr>
      <w:r w:rsidRPr="00B56509">
        <w:t>Mentre quel qualcosa è contenuto nelle sue vecchie convinzioni, o nelle sue vecchie strutture, l'anima non può coglierne la saggezza. E' ancora bloccato, sta ancora cercando di risolvere se stesso o di nascondersi. Ma appena i problemi sono rilasciati con amore, con fiducia, viene liberato. L'anima allora distilla quella bellissima esperienza in sapienza. Bene.</w:t>
      </w:r>
    </w:p>
    <w:p w:rsidR="009B2EAE" w:rsidRPr="00B56509" w:rsidRDefault="009B2EAE" w:rsidP="009B2EAE">
      <w:pPr>
        <w:jc w:val="both"/>
      </w:pPr>
    </w:p>
    <w:p w:rsidR="009B2EAE" w:rsidRPr="00B56509" w:rsidRDefault="009B2EAE" w:rsidP="009B2EAE">
      <w:pPr>
        <w:jc w:val="both"/>
        <w:rPr>
          <w:b/>
          <w:bCs/>
        </w:rPr>
      </w:pPr>
      <w:r w:rsidRPr="00B56509">
        <w:rPr>
          <w:b/>
          <w:bCs/>
        </w:rPr>
        <w:t>La Naturale Illuminazione</w:t>
      </w:r>
    </w:p>
    <w:p w:rsidR="009B2EAE" w:rsidRPr="00B56509" w:rsidRDefault="009B2EAE" w:rsidP="009B2EAE">
      <w:pPr>
        <w:jc w:val="both"/>
        <w:rPr>
          <w:b/>
          <w:bCs/>
        </w:rPr>
      </w:pPr>
    </w:p>
    <w:p w:rsidR="009B2EAE" w:rsidRPr="00B56509" w:rsidRDefault="009B2EAE" w:rsidP="009B2EAE">
      <w:pPr>
        <w:jc w:val="both"/>
      </w:pPr>
      <w:r w:rsidRPr="00B56509">
        <w:t xml:space="preserve">Noi siamo qui per l'illuminazione, l'unica e sola ragione. </w:t>
      </w:r>
      <w:r w:rsidRPr="00B56509">
        <w:rPr>
          <w:i/>
          <w:iCs/>
        </w:rPr>
        <w:t xml:space="preserve">Voi siete </w:t>
      </w:r>
      <w:r w:rsidRPr="00B56509">
        <w:t xml:space="preserve">qui per l'illuminazione. L'illuminazione riguarda la consapevolezza, riguarda la realizzazione, il compimento. L'illuminazione riguarda la semplificazione, riguarda l'integrazione. L'integrazione con tutte quelle parti, quei pezzi che fluttuano intorno. E non potete fare l'integrazione se mantenete le cose complicate. </w:t>
      </w:r>
    </w:p>
    <w:p w:rsidR="009B2EAE" w:rsidRPr="00B56509" w:rsidRDefault="009B2EAE" w:rsidP="009B2EAE">
      <w:pPr>
        <w:jc w:val="both"/>
      </w:pPr>
    </w:p>
    <w:p w:rsidR="009B2EAE" w:rsidRPr="00B56509" w:rsidRDefault="009B2EAE" w:rsidP="009B2EAE">
      <w:pPr>
        <w:jc w:val="both"/>
      </w:pPr>
      <w:r w:rsidRPr="00B56509">
        <w:t>L'Illuminazione è un processo naturale, miei cari amici. Un processo naturale. Questo sarà il mio punto principale finché  me ne andrò.</w:t>
      </w:r>
    </w:p>
    <w:p w:rsidR="009B2EAE" w:rsidRPr="00B56509" w:rsidRDefault="009B2EAE" w:rsidP="009B2EAE">
      <w:pPr>
        <w:jc w:val="both"/>
      </w:pPr>
    </w:p>
    <w:p w:rsidR="009B2EAE" w:rsidRPr="00B56509" w:rsidRDefault="009B2EAE" w:rsidP="009B2EAE">
      <w:pPr>
        <w:jc w:val="both"/>
      </w:pPr>
      <w:r w:rsidRPr="00B56509">
        <w:t>L'Illuminazione è un processo naturale, e ne parlerò in continuazione, perché prima di tutto lo stato della limitata coscienza umana è innaturale. Avere un corpo separato, una mente separata è innaturale. Non capire o non sentire quando dico Io Sono Ciò Che Sono, e cercare di immaginarselo – questo è innaturale. Essere separati da se stessi, da ciò che chiamate spirito, dalla vostra anima – è innaturale. La sofferenza è innaturale. Tutte queste cose furono create da voi come parte di una qualche gloriosa esperienza. Ci deve essere un modo migliore per farlo. (</w:t>
      </w:r>
      <w:proofErr w:type="spellStart"/>
      <w:r w:rsidRPr="00B56509">
        <w:t>Adamus</w:t>
      </w:r>
      <w:proofErr w:type="spellEnd"/>
      <w:r w:rsidRPr="00B56509">
        <w:t xml:space="preserve"> ride)</w:t>
      </w:r>
    </w:p>
    <w:p w:rsidR="009B2EAE" w:rsidRPr="00B56509" w:rsidRDefault="009B2EAE" w:rsidP="009B2EAE">
      <w:pPr>
        <w:jc w:val="both"/>
      </w:pPr>
    </w:p>
    <w:p w:rsidR="009B2EAE" w:rsidRPr="00B56509" w:rsidRDefault="009B2EAE" w:rsidP="009B2EAE">
      <w:pPr>
        <w:jc w:val="both"/>
      </w:pPr>
      <w:r w:rsidRPr="00B56509">
        <w:t>Sono tutte cose innaturali, perché il naturale è semplice, è integrato, ed è auto- contenuto, in voi stessi. Questo è naturale. E' innaturale essere infelici. Assolutamente innaturale essere fuori dall'abbondanza. Farò un corso sull'abbondanza...</w:t>
      </w:r>
    </w:p>
    <w:p w:rsidR="009B2EAE" w:rsidRPr="00B56509" w:rsidRDefault="009B2EAE" w:rsidP="009B2EAE">
      <w:pPr>
        <w:jc w:val="both"/>
      </w:pPr>
    </w:p>
    <w:p w:rsidR="009B2EAE" w:rsidRPr="00B56509" w:rsidRDefault="009B2EAE" w:rsidP="009B2EAE">
      <w:pPr>
        <w:jc w:val="both"/>
      </w:pPr>
      <w:r w:rsidRPr="00B56509">
        <w:t>LINDA: Quando?</w:t>
      </w:r>
    </w:p>
    <w:p w:rsidR="009B2EAE" w:rsidRPr="00B56509" w:rsidRDefault="009B2EAE" w:rsidP="009B2EAE">
      <w:pPr>
        <w:jc w:val="both"/>
      </w:pPr>
    </w:p>
    <w:p w:rsidR="009B2EAE" w:rsidRPr="00B56509" w:rsidRDefault="009B2EAE" w:rsidP="009B2EAE">
      <w:pPr>
        <w:jc w:val="both"/>
      </w:pPr>
      <w:r w:rsidRPr="00B56509">
        <w:t>ADAMUS: Quando volete farlo? (il pubblico grida “Adesso”) Siete pronti per farlo? (il pubblico risponde di sì e applaude)</w:t>
      </w:r>
    </w:p>
    <w:p w:rsidR="009B2EAE" w:rsidRPr="00B56509" w:rsidRDefault="009B2EAE" w:rsidP="009B2EAE">
      <w:pPr>
        <w:jc w:val="both"/>
      </w:pPr>
    </w:p>
    <w:p w:rsidR="009B2EAE" w:rsidRPr="00B56509" w:rsidRDefault="009B2EAE" w:rsidP="009B2EAE">
      <w:pPr>
        <w:jc w:val="both"/>
      </w:pPr>
      <w:r w:rsidRPr="00B56509">
        <w:t xml:space="preserve">Vi devo avvisare. Voi battete le mani e dite di essere pronti. Prima di tutto – come posso dirlo in modo gentile – </w:t>
      </w:r>
      <w:proofErr w:type="spellStart"/>
      <w:r w:rsidRPr="00B56509">
        <w:t>Cauldre</w:t>
      </w:r>
      <w:proofErr w:type="spellEnd"/>
      <w:r w:rsidRPr="00B56509">
        <w:t xml:space="preserve"> e Linda e molti di voi non saranno più invitati in certi posti da altre persone. Sarò molto chiaro, non così garbato, molto franco, e qualcuno si sentirà offeso, </w:t>
      </w:r>
      <w:proofErr w:type="spellStart"/>
      <w:r w:rsidRPr="00B56509">
        <w:t>perchè</w:t>
      </w:r>
      <w:proofErr w:type="spellEnd"/>
      <w:r w:rsidRPr="00B56509">
        <w:t xml:space="preserve"> ha investito </w:t>
      </w:r>
      <w:r w:rsidRPr="00B56509">
        <w:lastRenderedPageBreak/>
        <w:t xml:space="preserve">nella mancanza. Insegnanti, miei cari amici, autori, alcuni di voi – hanno investito nella propria mancanza di abbondanza. Non è strano investire nella mancanza? Non è una specie di ossimoro? </w:t>
      </w:r>
    </w:p>
    <w:p w:rsidR="009B2EAE" w:rsidRPr="00B56509" w:rsidRDefault="009B2EAE" w:rsidP="009B2EAE">
      <w:pPr>
        <w:jc w:val="both"/>
      </w:pPr>
    </w:p>
    <w:p w:rsidR="009B2EAE" w:rsidRDefault="009B2EAE" w:rsidP="009B2EAE">
      <w:pPr>
        <w:jc w:val="both"/>
      </w:pPr>
      <w:r w:rsidRPr="00B56509">
        <w:t xml:space="preserve">E' uno stato d'essere innaturale non essere nell'abbondanza. Dovete lavorare per non essere nell'abbondanza. Lo capite? E so che alcuni di voi stanno dicendo: “Ma, </w:t>
      </w:r>
      <w:proofErr w:type="spellStart"/>
      <w:r w:rsidRPr="00B56509">
        <w:t>Adamus</w:t>
      </w:r>
      <w:proofErr w:type="spellEnd"/>
      <w:r w:rsidRPr="00B56509">
        <w:t xml:space="preserve">, ho davvero posto le mie intenzioni fuori da lì.” </w:t>
      </w:r>
      <w:proofErr w:type="spellStart"/>
      <w:r w:rsidRPr="00B56509">
        <w:t>Ptt</w:t>
      </w:r>
      <w:proofErr w:type="spellEnd"/>
      <w:r w:rsidRPr="00B56509">
        <w:t>! (sputa) sull'intento.</w:t>
      </w:r>
    </w:p>
    <w:p w:rsidR="009B2EAE" w:rsidRPr="00B56509" w:rsidRDefault="009B2EAE" w:rsidP="009B2EAE">
      <w:pPr>
        <w:jc w:val="both"/>
      </w:pPr>
    </w:p>
    <w:p w:rsidR="009B2EAE" w:rsidRPr="00B56509" w:rsidRDefault="009B2EAE" w:rsidP="009B2EAE">
      <w:pPr>
        <w:jc w:val="both"/>
      </w:pPr>
      <w:r w:rsidRPr="00B56509">
        <w:t>E' innaturale essere nella penuria, nella mancanza. Dovete veramente lavorarci su, in realtà siete dei maghi  per la capacità di essere nella carenza. Talvolta mi domando come fate? Mostratemi il trucco. No, non lo voglio sapere. Fatemi vedere come fate, dovreste scrivere dei libri su quanto siete brillanti nell'essere fuori dall'abbondanza, perché è semplicemente innaturale.</w:t>
      </w:r>
    </w:p>
    <w:p w:rsidR="009B2EAE" w:rsidRPr="00B56509" w:rsidRDefault="009B2EAE" w:rsidP="009B2EAE">
      <w:pPr>
        <w:jc w:val="both"/>
      </w:pPr>
    </w:p>
    <w:p w:rsidR="009B2EAE" w:rsidRPr="00B56509" w:rsidRDefault="009B2EAE" w:rsidP="009B2EAE">
      <w:pPr>
        <w:jc w:val="both"/>
      </w:pPr>
      <w:r w:rsidRPr="00B56509">
        <w:t>Problemi fisici, biologici – totalmente innaturali. Come ci riuscite? Come riducete il vostro corpo così? Squilibrato. E' innaturale!</w:t>
      </w:r>
    </w:p>
    <w:p w:rsidR="009B2EAE" w:rsidRPr="00B56509" w:rsidRDefault="009B2EAE" w:rsidP="009B2EAE">
      <w:pPr>
        <w:jc w:val="both"/>
      </w:pPr>
    </w:p>
    <w:p w:rsidR="009B2EAE" w:rsidRPr="00B56509" w:rsidRDefault="009B2EAE" w:rsidP="009B2EAE">
      <w:pPr>
        <w:jc w:val="both"/>
      </w:pPr>
      <w:r w:rsidRPr="00B56509">
        <w:t xml:space="preserve">Una delle cose che faremo, miei cari amici, è di andare oltre, ma è difficile. Non è facile essere </w:t>
      </w:r>
      <w:proofErr w:type="spellStart"/>
      <w:r w:rsidRPr="00B56509">
        <w:t>Adamus</w:t>
      </w:r>
      <w:proofErr w:type="spellEnd"/>
      <w:r w:rsidRPr="00B56509">
        <w:t>, sapete? (risate) Perché voi vi aggrappate così fortemente a questa cosa così la vostra anima vi lascia. Lo fa davvero. Voi girate le spalle alla vostra anima, che girerà le sue spalle a voi. Perché? Vi ama così tanto.</w:t>
      </w:r>
    </w:p>
    <w:p w:rsidR="009B2EAE" w:rsidRPr="00B56509" w:rsidRDefault="009B2EAE" w:rsidP="009B2EAE">
      <w:pPr>
        <w:jc w:val="both"/>
      </w:pPr>
    </w:p>
    <w:p w:rsidR="009B2EAE" w:rsidRPr="00B56509" w:rsidRDefault="009B2EAE" w:rsidP="009B2EAE">
      <w:pPr>
        <w:jc w:val="both"/>
      </w:pPr>
      <w:r w:rsidRPr="00B56509">
        <w:t xml:space="preserve">Ci sono delle volte in cui insistete sulla vostra mancanza o sugli squilibri fisici, o sulla vostra dannata depressione – oh è così triste – voi non avete relazioni – abbiamo una lunga lista – ma voi vi ci aggrappate! E poi venite a dirmi che non sono vostri. Mi venite a dire che non li avete creati voi, che siete solo una vittima, e continuate così. Voi vi aggrappate a loro. </w:t>
      </w:r>
    </w:p>
    <w:p w:rsidR="009B2EAE" w:rsidRPr="00B56509" w:rsidRDefault="009B2EAE" w:rsidP="009B2EAE">
      <w:pPr>
        <w:jc w:val="both"/>
      </w:pPr>
    </w:p>
    <w:p w:rsidR="009B2EAE" w:rsidRPr="00B56509" w:rsidRDefault="009B2EAE" w:rsidP="009B2EAE">
      <w:pPr>
        <w:jc w:val="both"/>
      </w:pPr>
      <w:r w:rsidRPr="00B56509">
        <w:t>Alcuni degli altri esseri, per rispetto e compassione, vi lasciano stare. Ma non io, io vi combatterò per questo, li spazzerò via se posso. Vedrò quanto davvero volete quei problemi. Oh! Penuria di abbondanza. Useremo questo come segno distintivo quando faremo il corso sull'abbondanza. Lo farò pagare molto caro. (risate)</w:t>
      </w:r>
    </w:p>
    <w:p w:rsidR="009B2EAE" w:rsidRPr="00B56509" w:rsidRDefault="009B2EAE" w:rsidP="009B2EAE">
      <w:pPr>
        <w:jc w:val="both"/>
      </w:pPr>
    </w:p>
    <w:p w:rsidR="009B2EAE" w:rsidRPr="00B56509" w:rsidRDefault="009B2EAE" w:rsidP="009B2EAE">
      <w:pPr>
        <w:jc w:val="both"/>
      </w:pPr>
      <w:r w:rsidRPr="00B56509">
        <w:t>Userò questo come simbolo, è chiaro Linda? Abbondanza. E quando vi iscrivete dovete dichiarare quanto denaro avete in banca e quanto ne state facendo e quanti debiti avete. Poi ci lavoreremo, e che sia sei mesi o un anno o due più tardi, torneremo a questo e non misureremo il mio successo ma il vostro. Misureremo quanto ancora vi aggrappate alla mancanza.</w:t>
      </w:r>
    </w:p>
    <w:p w:rsidR="009B2EAE" w:rsidRPr="00B56509" w:rsidRDefault="009B2EAE" w:rsidP="009B2EAE">
      <w:pPr>
        <w:jc w:val="both"/>
      </w:pPr>
    </w:p>
    <w:p w:rsidR="009B2EAE" w:rsidRPr="00B56509" w:rsidRDefault="009B2EAE" w:rsidP="009B2EAE">
      <w:pPr>
        <w:jc w:val="both"/>
      </w:pPr>
      <w:r w:rsidRPr="00B56509">
        <w:t xml:space="preserve">Immaginate per un momento un racconto di fate che sprigiona polvere dorata. Immaginate una esistenza, una vita, un vivere in cui tutta l'abbondanza è lì. Non dovete nemmeno pensarci. In cui c'è la salute. Eh, un paio di volte l'anno vi prendete un'influenza, ma è come una pulizia dalle tossine dell'aria. </w:t>
      </w:r>
    </w:p>
    <w:p w:rsidR="009B2EAE" w:rsidRPr="00B56509" w:rsidRDefault="009B2EAE" w:rsidP="009B2EAE">
      <w:pPr>
        <w:jc w:val="both"/>
      </w:pPr>
    </w:p>
    <w:p w:rsidR="009B2EAE" w:rsidRPr="00B56509" w:rsidRDefault="009B2EAE" w:rsidP="009B2EAE">
      <w:pPr>
        <w:jc w:val="both"/>
      </w:pPr>
      <w:r w:rsidRPr="00B56509">
        <w:t xml:space="preserve">Immaginate un rapporto che non sia una sfida, ma un supporto, dove non c'è battaglia. Non cercate niente al di fuori di quello. E' semplicemente un gran modo di godersi la vita, condividerla con qualcun altro. </w:t>
      </w:r>
    </w:p>
    <w:p w:rsidR="009B2EAE" w:rsidRPr="00B56509" w:rsidRDefault="009B2EAE" w:rsidP="009B2EAE">
      <w:pPr>
        <w:jc w:val="both"/>
      </w:pPr>
    </w:p>
    <w:p w:rsidR="009B2EAE" w:rsidRPr="00B56509" w:rsidRDefault="009B2EAE" w:rsidP="009B2EAE">
      <w:pPr>
        <w:jc w:val="both"/>
      </w:pPr>
      <w:r w:rsidRPr="00B56509">
        <w:t xml:space="preserve">Fate un respiro profondo e immaginate queste cose. </w:t>
      </w:r>
    </w:p>
    <w:p w:rsidR="009B2EAE" w:rsidRPr="00B56509" w:rsidRDefault="009B2EAE" w:rsidP="009B2EAE">
      <w:pPr>
        <w:jc w:val="both"/>
      </w:pPr>
    </w:p>
    <w:p w:rsidR="009B2EAE" w:rsidRPr="00B56509" w:rsidRDefault="009B2EAE" w:rsidP="009B2EAE">
      <w:pPr>
        <w:jc w:val="both"/>
      </w:pPr>
      <w:r w:rsidRPr="00B56509">
        <w:t xml:space="preserve">Immaginate la cosa che chiamiamo illuminazione, che è solo una semplificazione, e l'integrazione. Immaginate che non la state più cercando, ma la state vivendo. Quale concetto! Inspiratelo per un momento. Ci siete dentro, non parleremo più di illuminazione. Ci riuniamo così, giochiamo a poker, beviamo del vino, passiamo dei bei momenti. Ci teniamo lontani dal mondo esterno per un po'. Immaginate questo. </w:t>
      </w:r>
    </w:p>
    <w:p w:rsidR="009B2EAE" w:rsidRPr="00B56509" w:rsidRDefault="009B2EAE" w:rsidP="009B2EAE">
      <w:pPr>
        <w:jc w:val="both"/>
      </w:pPr>
    </w:p>
    <w:p w:rsidR="009B2EAE" w:rsidRPr="00B56509" w:rsidRDefault="009B2EAE" w:rsidP="009B2EAE">
      <w:pPr>
        <w:jc w:val="both"/>
      </w:pPr>
      <w:r w:rsidRPr="00B56509">
        <w:t>E so che ne abbiamo già parlato, ma perché torniamo ai problemi di salute, abbondanza, relazioni, aspetti e tutte queste cose? (qualcuno dice “noi le amiamo”) Voi le amate! Questo mi da un lavoro, giusto. (risate)</w:t>
      </w:r>
    </w:p>
    <w:p w:rsidR="009B2EAE" w:rsidRPr="00B56509" w:rsidRDefault="009B2EAE" w:rsidP="009B2EAE">
      <w:pPr>
        <w:jc w:val="both"/>
      </w:pPr>
    </w:p>
    <w:p w:rsidR="009B2EAE" w:rsidRPr="00B56509" w:rsidRDefault="009B2EAE" w:rsidP="009B2EAE">
      <w:pPr>
        <w:jc w:val="both"/>
      </w:pPr>
      <w:r w:rsidRPr="00B56509">
        <w:t>SART: Sei sul libro paga!</w:t>
      </w:r>
    </w:p>
    <w:p w:rsidR="009B2EAE" w:rsidRPr="00B56509" w:rsidRDefault="009B2EAE" w:rsidP="009B2EAE">
      <w:pPr>
        <w:jc w:val="both"/>
      </w:pPr>
    </w:p>
    <w:p w:rsidR="009B2EAE" w:rsidRPr="00B56509" w:rsidRDefault="009B2EAE" w:rsidP="009B2EAE">
      <w:pPr>
        <w:jc w:val="both"/>
      </w:pPr>
      <w:r w:rsidRPr="00B56509">
        <w:t xml:space="preserve">ADAMUS: Devo dire che a dispetto dei miei commenti, state facendo cose rimarchevoli in questa trasformazione, in questa grande svolta, sopportandola abbastanza bene. Ci sono ancora molte lotte mentali, molte resistenze, o domande su cosa accadrà. </w:t>
      </w:r>
    </w:p>
    <w:p w:rsidR="009B2EAE" w:rsidRPr="00B56509" w:rsidRDefault="009B2EAE" w:rsidP="009B2EAE">
      <w:pPr>
        <w:jc w:val="both"/>
      </w:pPr>
    </w:p>
    <w:p w:rsidR="009B2EAE" w:rsidRPr="00B56509" w:rsidRDefault="009B2EAE" w:rsidP="009B2EAE">
      <w:pPr>
        <w:jc w:val="both"/>
      </w:pPr>
      <w:r w:rsidRPr="00B56509">
        <w:t>Pensate per un momento di lasciar andare le cose a cui siete aggrappati, come il denaro, le relazioni, la salute, e il chiedervi che diavolo ci fate qui. Vi svegliate la mattina e non indossate quell'armatura e non montate a cavallo. Cosa accadrebbe Jan?</w:t>
      </w:r>
    </w:p>
    <w:p w:rsidR="009B2EAE" w:rsidRPr="00B56509" w:rsidRDefault="009B2EAE" w:rsidP="009B2EAE">
      <w:pPr>
        <w:jc w:val="both"/>
      </w:pPr>
    </w:p>
    <w:p w:rsidR="009B2EAE" w:rsidRPr="00B56509" w:rsidRDefault="009B2EAE" w:rsidP="009B2EAE">
      <w:pPr>
        <w:jc w:val="both"/>
      </w:pPr>
      <w:r w:rsidRPr="00B56509">
        <w:t>JAN: Mi è difficile immaginarlo, non essere agganciata a niente, perché nella vita sono una che agisce, e con tutte le cose che devo fare sono sempre agganciata a qualcosa. Questo è quello su cui sto lavorando, invece di essere una che agisce, essere una che è, ed è un compito difficile.</w:t>
      </w:r>
    </w:p>
    <w:p w:rsidR="009B2EAE" w:rsidRPr="00B56509" w:rsidRDefault="009B2EAE" w:rsidP="009B2EAE">
      <w:pPr>
        <w:jc w:val="both"/>
      </w:pPr>
    </w:p>
    <w:p w:rsidR="009B2EAE" w:rsidRPr="00B56509" w:rsidRDefault="009B2EAE" w:rsidP="009B2EAE">
      <w:pPr>
        <w:jc w:val="both"/>
      </w:pPr>
      <w:r w:rsidRPr="00B56509">
        <w:t>ADAMUS: Non trovi che in tutto questo fare non funziona niente?</w:t>
      </w:r>
    </w:p>
    <w:p w:rsidR="009B2EAE" w:rsidRPr="00B56509" w:rsidRDefault="009B2EAE" w:rsidP="009B2EAE">
      <w:pPr>
        <w:jc w:val="both"/>
      </w:pPr>
    </w:p>
    <w:p w:rsidR="009B2EAE" w:rsidRPr="00B56509" w:rsidRDefault="009B2EAE" w:rsidP="009B2EAE">
      <w:pPr>
        <w:jc w:val="both"/>
      </w:pPr>
      <w:r w:rsidRPr="00B56509">
        <w:t>JAN: Sì.</w:t>
      </w:r>
    </w:p>
    <w:p w:rsidR="009B2EAE" w:rsidRPr="00B56509" w:rsidRDefault="009B2EAE" w:rsidP="009B2EAE">
      <w:pPr>
        <w:jc w:val="both"/>
      </w:pPr>
    </w:p>
    <w:p w:rsidR="009B2EAE" w:rsidRPr="00B56509" w:rsidRDefault="009B2EAE" w:rsidP="009B2EAE">
      <w:pPr>
        <w:jc w:val="both"/>
      </w:pPr>
      <w:r w:rsidRPr="00B56509">
        <w:t>ADAMUS: Quindi perché non fai niente?</w:t>
      </w:r>
    </w:p>
    <w:p w:rsidR="009B2EAE" w:rsidRPr="00B56509" w:rsidRDefault="009B2EAE" w:rsidP="009B2EAE">
      <w:pPr>
        <w:jc w:val="both"/>
      </w:pPr>
    </w:p>
    <w:p w:rsidR="009B2EAE" w:rsidRPr="00B56509" w:rsidRDefault="009B2EAE" w:rsidP="009B2EAE">
      <w:pPr>
        <w:jc w:val="both"/>
      </w:pPr>
      <w:r w:rsidRPr="00B56509">
        <w:t>JAN: Mi piacerebbe.</w:t>
      </w:r>
    </w:p>
    <w:p w:rsidR="009B2EAE" w:rsidRPr="00B56509" w:rsidRDefault="009B2EAE" w:rsidP="009B2EAE">
      <w:pPr>
        <w:jc w:val="both"/>
      </w:pPr>
    </w:p>
    <w:p w:rsidR="009B2EAE" w:rsidRDefault="009B2EAE" w:rsidP="009B2EAE">
      <w:pPr>
        <w:jc w:val="both"/>
      </w:pPr>
      <w:r w:rsidRPr="00B56509">
        <w:t xml:space="preserve">ADAMUS: Funziona! Funziona! Tutti i ganci nelle cose, nel fare e nel mantenersi occupati, sono tutti attributi di Vecchia Energia. Hai realizzato che puoi ottenere molto senza fare niente? Tu puoi davvero, non devi sforzarti. Questo è un modo di andare fuori moda. </w:t>
      </w:r>
    </w:p>
    <w:p w:rsidR="009B2EAE" w:rsidRPr="00B56509" w:rsidRDefault="009B2EAE" w:rsidP="009B2EAE">
      <w:pPr>
        <w:jc w:val="both"/>
      </w:pPr>
    </w:p>
    <w:p w:rsidR="009B2EAE" w:rsidRPr="00B56509" w:rsidRDefault="009B2EAE" w:rsidP="009B2EAE">
      <w:pPr>
        <w:jc w:val="both"/>
      </w:pPr>
      <w:r w:rsidRPr="00B56509">
        <w:t xml:space="preserve">So che alcuni di voi amano pensare di essere dei modisti spirituali, disegnatori di moda spirituali, e avete idee sulle cose che devono essere fatte. Ma non dovete fare niente e so che la vostra mente vi dice che così finirete in bancarotta, Voi non dovete fare niente. </w:t>
      </w:r>
    </w:p>
    <w:p w:rsidR="009B2EAE" w:rsidRPr="00B56509" w:rsidRDefault="009B2EAE" w:rsidP="009B2EAE">
      <w:pPr>
        <w:jc w:val="both"/>
      </w:pPr>
    </w:p>
    <w:p w:rsidR="009B2EAE" w:rsidRPr="00B56509" w:rsidRDefault="009B2EAE" w:rsidP="009B2EAE">
      <w:pPr>
        <w:jc w:val="both"/>
      </w:pPr>
      <w:r w:rsidRPr="00B56509">
        <w:t xml:space="preserve">Hai capito che la creazione non ha niente a che vedere col fare? La vera creazione – e ne parleremo tra poco – riguarda semplicemente la radiosa presenza. Ecco tutto. Davvero la radiosa presenza lo fa accadere, non dovete fare niente. </w:t>
      </w:r>
    </w:p>
    <w:p w:rsidR="009B2EAE" w:rsidRPr="00B56509" w:rsidRDefault="009B2EAE" w:rsidP="009B2EAE">
      <w:pPr>
        <w:jc w:val="both"/>
      </w:pPr>
    </w:p>
    <w:p w:rsidR="009B2EAE" w:rsidRPr="00B56509" w:rsidRDefault="009B2EAE" w:rsidP="009B2EAE">
      <w:pPr>
        <w:jc w:val="both"/>
      </w:pPr>
      <w:r w:rsidRPr="00B56509">
        <w:t xml:space="preserve">Adesso vi infilate in un conflitto, perché siete così abituati al fare, e se non fate qualcosa le cose non si muovono – così voi credete. Così c'è questo continuo spingere e spingere le cose. Come spingere una pietra su per la collina. Prima di tutto non c'è la pietra e poi non c'è la collina. E non vi siete fermati a chiedervi per cosa spingete? Dove state andando? Cosa accade quando arrivate in cima alla collina? Cosa ne farete di quella dannata pietra che avete spinto fin lassù? C'è ancora un'altra collina! Ecco tutto, oppure rotola dall'altro lato così dovete ricominciare da capo. </w:t>
      </w:r>
    </w:p>
    <w:p w:rsidR="009B2EAE" w:rsidRPr="00B56509" w:rsidRDefault="009B2EAE" w:rsidP="009B2EAE">
      <w:pPr>
        <w:jc w:val="both"/>
      </w:pPr>
    </w:p>
    <w:p w:rsidR="009B2EAE" w:rsidRPr="00B56509" w:rsidRDefault="009B2EAE" w:rsidP="009B2EAE">
      <w:pPr>
        <w:jc w:val="both"/>
      </w:pPr>
      <w:r w:rsidRPr="00B56509">
        <w:t xml:space="preserve">In tutto questo il mio punto è che ci sono enormi movimenti che accadono, ben oltre quello che voi avete immaginato. </w:t>
      </w:r>
    </w:p>
    <w:p w:rsidR="009B2EAE" w:rsidRPr="00B56509" w:rsidRDefault="009B2EAE" w:rsidP="009B2EAE">
      <w:pPr>
        <w:jc w:val="both"/>
      </w:pPr>
    </w:p>
    <w:p w:rsidR="009B2EAE" w:rsidRPr="00B56509" w:rsidRDefault="009B2EAE" w:rsidP="009B2EAE">
      <w:pPr>
        <w:jc w:val="both"/>
      </w:pPr>
      <w:r w:rsidRPr="00B56509">
        <w:t>Io amo la mente, è una bellissima creazione, ma il suo tempo è arrivato, e ve lo sta dicendo. Vi dice, per favore “Liberami” (lo dice facendo la vocina implorante, molte risate)</w:t>
      </w:r>
    </w:p>
    <w:p w:rsidR="009B2EAE" w:rsidRPr="00B56509" w:rsidRDefault="009B2EAE" w:rsidP="009B2EAE">
      <w:pPr>
        <w:jc w:val="both"/>
      </w:pPr>
    </w:p>
    <w:p w:rsidR="009B2EAE" w:rsidRPr="00B56509" w:rsidRDefault="009B2EAE" w:rsidP="009B2EAE">
      <w:pPr>
        <w:jc w:val="both"/>
      </w:pPr>
      <w:r w:rsidRPr="00B56509">
        <w:t>Il mio punto è molto semplice. I grandi movimenti che affrontate in questo momento, riguardano, voi li chiamereste i paradigmi, ma è coscienza. E' difficile perfino immaginare ciò che accadrà dopo. Quasi impossibile.</w:t>
      </w:r>
    </w:p>
    <w:p w:rsidR="009B2EAE" w:rsidRPr="00B56509" w:rsidRDefault="009B2EAE" w:rsidP="009B2EAE">
      <w:pPr>
        <w:jc w:val="both"/>
      </w:pPr>
    </w:p>
    <w:p w:rsidR="009B2EAE" w:rsidRPr="00B56509" w:rsidRDefault="009B2EAE" w:rsidP="009B2EAE">
      <w:pPr>
        <w:jc w:val="both"/>
      </w:pPr>
      <w:r w:rsidRPr="00B56509">
        <w:t xml:space="preserve">E' difficile perfino pensarci e questo è parte del problema. Voi avete continuato a pensare cosa succederà dopo, e quando lo fate rimanete nella griglia quotidiana, nella vecchia coscienza, e vi impedisce di sentire davvero ed esplorare ciò che arriva dopo. </w:t>
      </w:r>
    </w:p>
    <w:p w:rsidR="009B2EAE" w:rsidRPr="00B56509" w:rsidRDefault="009B2EAE" w:rsidP="009B2EAE">
      <w:pPr>
        <w:jc w:val="both"/>
      </w:pPr>
    </w:p>
    <w:p w:rsidR="009B2EAE" w:rsidRPr="00B56509" w:rsidRDefault="009B2EAE" w:rsidP="009B2EAE">
      <w:pPr>
        <w:jc w:val="both"/>
      </w:pPr>
      <w:r w:rsidRPr="00B56509">
        <w:t>Ciò che arriverà dopo è così oltre la mente, ma la mente vorrebbe sapere, vorrebbe parteciparvi. E' così oltre la griglia quotidiana. Coinvolge la fiducia. E' molto divertente, cambia le prospettive di ogni cosa, ed è naturale. Questa è la parte migliore.</w:t>
      </w:r>
    </w:p>
    <w:p w:rsidR="009B2EAE" w:rsidRPr="00B56509" w:rsidRDefault="009B2EAE" w:rsidP="009B2EAE">
      <w:pPr>
        <w:jc w:val="both"/>
      </w:pPr>
    </w:p>
    <w:p w:rsidR="009B2EAE" w:rsidRPr="00B56509" w:rsidRDefault="009B2EAE" w:rsidP="009B2EAE">
      <w:pPr>
        <w:jc w:val="both"/>
      </w:pPr>
      <w:r w:rsidRPr="00B56509">
        <w:t xml:space="preserve">E' così naturale che accadrà, è inevitabile. Voi, la vostra anima, tutta la vostra essenza, il vostro ciarpame – avete scelto questo momento per farlo accadere. Perché? Più energia sulla Terra, una più alta coscienza e voi siete stanchi della griglia quotidiana. Quindi accadrà. </w:t>
      </w:r>
    </w:p>
    <w:p w:rsidR="009B2EAE" w:rsidRPr="00B56509" w:rsidRDefault="009B2EAE" w:rsidP="009B2EAE">
      <w:pPr>
        <w:jc w:val="both"/>
      </w:pPr>
    </w:p>
    <w:p w:rsidR="009B2EAE" w:rsidRPr="00B56509" w:rsidRDefault="009B2EAE" w:rsidP="009B2EAE">
      <w:pPr>
        <w:jc w:val="both"/>
      </w:pPr>
      <w:r w:rsidRPr="00B56509">
        <w:t xml:space="preserve">Potreste lasciarlo accadere? Per favore? (qualcuno risponde “Sì”).  Tu dici così adesso, ma domani mattina, mentre percorri l'autostrada per andare in ufficio, tornerai di nuovo lì. Ricorda solo quello di cui abbiamo parlato oggi. Smetti di fare le cose. Per la tua illuminazione – la vostra illuminazione – la cosa migliore da fare è lasciarla da sola. </w:t>
      </w:r>
    </w:p>
    <w:p w:rsidR="009B2EAE" w:rsidRPr="00B56509" w:rsidRDefault="009B2EAE" w:rsidP="009B2EAE">
      <w:pPr>
        <w:jc w:val="both"/>
      </w:pPr>
    </w:p>
    <w:p w:rsidR="009B2EAE" w:rsidRPr="00B56509" w:rsidRDefault="009B2EAE" w:rsidP="009B2EAE">
      <w:pPr>
        <w:jc w:val="both"/>
        <w:rPr>
          <w:b/>
          <w:bCs/>
        </w:rPr>
      </w:pPr>
      <w:r w:rsidRPr="00B56509">
        <w:rPr>
          <w:b/>
          <w:bCs/>
        </w:rPr>
        <w:t>Lasciare Che Accada</w:t>
      </w:r>
    </w:p>
    <w:p w:rsidR="009B2EAE" w:rsidRPr="00B56509" w:rsidRDefault="009B2EAE" w:rsidP="009B2EAE">
      <w:pPr>
        <w:jc w:val="both"/>
        <w:rPr>
          <w:b/>
          <w:bCs/>
        </w:rPr>
      </w:pPr>
    </w:p>
    <w:p w:rsidR="009B2EAE" w:rsidRPr="00B56509" w:rsidRDefault="009B2EAE" w:rsidP="009B2EAE">
      <w:pPr>
        <w:jc w:val="both"/>
      </w:pPr>
      <w:r w:rsidRPr="00B56509">
        <w:t xml:space="preserve">E' così penoso, così scoraggiante osservare alcuni di voi lavorare sulla illuminazione. Perché? Perché non avete alcuna idea di cosa si tratta. Noi abbiamo fatto questo gioco nei seminari – cos'è l'illuminazione? “Non lo so, ma penso che ringiovanirò un poco, penso che il mio DNA diventerà migliore ed avrò più denaro.” Questa non è illuminazione, questi sono i risultati dell'illuminazione. </w:t>
      </w:r>
    </w:p>
    <w:p w:rsidR="009B2EAE" w:rsidRPr="00B56509" w:rsidRDefault="009B2EAE" w:rsidP="009B2EAE">
      <w:pPr>
        <w:jc w:val="both"/>
      </w:pPr>
    </w:p>
    <w:p w:rsidR="009B2EAE" w:rsidRPr="00B56509" w:rsidRDefault="009B2EAE" w:rsidP="009B2EAE">
      <w:pPr>
        <w:jc w:val="both"/>
      </w:pPr>
      <w:r w:rsidRPr="00B56509">
        <w:t>Sta accadendo! Smettetela di pensarci su, smettetela di pianificare e cominciate a sperimentarla.</w:t>
      </w:r>
    </w:p>
    <w:p w:rsidR="009B2EAE" w:rsidRPr="00B56509" w:rsidRDefault="009B2EAE" w:rsidP="009B2EAE">
      <w:pPr>
        <w:jc w:val="both"/>
      </w:pPr>
    </w:p>
    <w:p w:rsidR="009B2EAE" w:rsidRPr="00B56509" w:rsidRDefault="009B2EAE" w:rsidP="009B2EAE">
      <w:pPr>
        <w:jc w:val="both"/>
      </w:pPr>
      <w:r w:rsidRPr="00B56509">
        <w:t xml:space="preserve">Vi pongo una domanda – Come andate a dormire la sera? </w:t>
      </w:r>
    </w:p>
    <w:p w:rsidR="009B2EAE" w:rsidRPr="00B56509" w:rsidRDefault="009B2EAE" w:rsidP="009B2EAE">
      <w:pPr>
        <w:jc w:val="both"/>
      </w:pPr>
    </w:p>
    <w:p w:rsidR="009B2EAE" w:rsidRPr="00B56509" w:rsidRDefault="009B2EAE" w:rsidP="009B2EAE">
      <w:pPr>
        <w:jc w:val="both"/>
      </w:pPr>
      <w:r w:rsidRPr="00B56509">
        <w:t>KATHY: Finisco la mia giornata con un bagno di schiuma e talvolta con del sale inglese dipende cosa ho fatto durante la giornata.</w:t>
      </w:r>
    </w:p>
    <w:p w:rsidR="009B2EAE" w:rsidRPr="00B56509" w:rsidRDefault="009B2EAE" w:rsidP="009B2EAE">
      <w:pPr>
        <w:jc w:val="both"/>
      </w:pPr>
    </w:p>
    <w:p w:rsidR="009B2EAE" w:rsidRPr="00B56509" w:rsidRDefault="009B2EAE" w:rsidP="009B2EAE">
      <w:pPr>
        <w:jc w:val="both"/>
      </w:pPr>
      <w:r w:rsidRPr="00B56509">
        <w:t>ADAMUS: E se non lo fai?</w:t>
      </w:r>
    </w:p>
    <w:p w:rsidR="009B2EAE" w:rsidRPr="00B56509" w:rsidRDefault="009B2EAE" w:rsidP="009B2EAE">
      <w:pPr>
        <w:jc w:val="both"/>
      </w:pPr>
    </w:p>
    <w:p w:rsidR="009B2EAE" w:rsidRPr="00B56509" w:rsidRDefault="009B2EAE" w:rsidP="009B2EAE">
      <w:pPr>
        <w:jc w:val="both"/>
      </w:pPr>
      <w:r w:rsidRPr="00B56509">
        <w:t>KATHY: Mi irrigidisco, le mie vecchie ossa sentono i 60.</w:t>
      </w:r>
    </w:p>
    <w:p w:rsidR="009B2EAE" w:rsidRPr="00B56509" w:rsidRDefault="009B2EAE" w:rsidP="009B2EAE">
      <w:pPr>
        <w:jc w:val="both"/>
      </w:pPr>
    </w:p>
    <w:p w:rsidR="009B2EAE" w:rsidRPr="00B56509" w:rsidRDefault="009B2EAE" w:rsidP="009B2EAE">
      <w:pPr>
        <w:jc w:val="both"/>
      </w:pPr>
      <w:r w:rsidRPr="00B56509">
        <w:t>ADAMUS: Come vi addormentate la sera?</w:t>
      </w:r>
    </w:p>
    <w:p w:rsidR="009B2EAE" w:rsidRPr="00B56509" w:rsidRDefault="009B2EAE" w:rsidP="009B2EAE">
      <w:pPr>
        <w:jc w:val="both"/>
      </w:pPr>
    </w:p>
    <w:p w:rsidR="009B2EAE" w:rsidRPr="00B56509" w:rsidRDefault="009B2EAE" w:rsidP="009B2EAE">
      <w:pPr>
        <w:jc w:val="both"/>
      </w:pPr>
      <w:r w:rsidRPr="00B56509">
        <w:t xml:space="preserve">MICHELLE: Non ne sono fiera, ma accendo la televisione, perché non riesco a smettere di pensare. Mi sintonizzo su qualcosa senza mente e...mi addormento. </w:t>
      </w:r>
    </w:p>
    <w:p w:rsidR="009B2EAE" w:rsidRPr="00B56509" w:rsidRDefault="009B2EAE" w:rsidP="009B2EAE">
      <w:pPr>
        <w:jc w:val="both"/>
      </w:pPr>
    </w:p>
    <w:p w:rsidR="009B2EAE" w:rsidRPr="00B56509" w:rsidRDefault="009B2EAE" w:rsidP="009B2EAE">
      <w:pPr>
        <w:jc w:val="both"/>
      </w:pPr>
      <w:r w:rsidRPr="00B56509">
        <w:t>ADAMUS: Questa è la TV. È sinonimo. E cosa guardi?</w:t>
      </w:r>
    </w:p>
    <w:p w:rsidR="009B2EAE" w:rsidRPr="00B56509" w:rsidRDefault="009B2EAE" w:rsidP="009B2EAE">
      <w:pPr>
        <w:jc w:val="both"/>
      </w:pPr>
    </w:p>
    <w:p w:rsidR="009B2EAE" w:rsidRPr="00B56509" w:rsidRDefault="009B2EAE" w:rsidP="009B2EAE">
      <w:pPr>
        <w:jc w:val="both"/>
      </w:pPr>
      <w:r w:rsidRPr="00B56509">
        <w:t>MICHELLE: Antichi Alieni o qualcos'altro...(molte risate)</w:t>
      </w:r>
    </w:p>
    <w:p w:rsidR="009B2EAE" w:rsidRPr="00B56509" w:rsidRDefault="009B2EAE" w:rsidP="009B2EAE">
      <w:pPr>
        <w:jc w:val="both"/>
      </w:pPr>
    </w:p>
    <w:p w:rsidR="009B2EAE" w:rsidRPr="00B56509" w:rsidRDefault="009B2EAE" w:rsidP="009B2EAE">
      <w:pPr>
        <w:jc w:val="both"/>
      </w:pPr>
      <w:r w:rsidRPr="00B56509">
        <w:t>ADAMUS: Me ne vado (esce dalla porta) Qualcun altro verrà a canalizzare. Io me ne vado, è troppo per me...Arcangelo Michele...</w:t>
      </w:r>
    </w:p>
    <w:p w:rsidR="009B2EAE" w:rsidRPr="00B56509" w:rsidRDefault="009B2EAE" w:rsidP="009B2EAE">
      <w:pPr>
        <w:jc w:val="both"/>
      </w:pPr>
    </w:p>
    <w:p w:rsidR="009B2EAE" w:rsidRPr="00B56509" w:rsidRDefault="009B2EAE" w:rsidP="009B2EAE">
      <w:pPr>
        <w:jc w:val="both"/>
      </w:pPr>
      <w:r w:rsidRPr="00B56509">
        <w:t xml:space="preserve">MICHELLE: Ma mi fa dormire. </w:t>
      </w:r>
    </w:p>
    <w:p w:rsidR="009B2EAE" w:rsidRPr="00B56509" w:rsidRDefault="009B2EAE" w:rsidP="009B2EAE">
      <w:pPr>
        <w:jc w:val="both"/>
      </w:pPr>
    </w:p>
    <w:p w:rsidR="009B2EAE" w:rsidRPr="00B56509" w:rsidRDefault="009B2EAE" w:rsidP="009B2EAE">
      <w:pPr>
        <w:jc w:val="both"/>
      </w:pPr>
      <w:r w:rsidRPr="00B56509">
        <w:t xml:space="preserve">ADAMUS: Guardano Antichi Alieni? Antichi Alieni?....(dopo qualche momento </w:t>
      </w:r>
      <w:proofErr w:type="spellStart"/>
      <w:r w:rsidRPr="00B56509">
        <w:t>Adamus</w:t>
      </w:r>
      <w:proofErr w:type="spellEnd"/>
      <w:r w:rsidRPr="00B56509">
        <w:t xml:space="preserve"> torna nella stanza) Antichi Alieni?!</w:t>
      </w:r>
    </w:p>
    <w:p w:rsidR="009B2EAE" w:rsidRPr="00B56509" w:rsidRDefault="009B2EAE" w:rsidP="009B2EAE">
      <w:pPr>
        <w:jc w:val="both"/>
      </w:pPr>
    </w:p>
    <w:p w:rsidR="009B2EAE" w:rsidRPr="00B56509" w:rsidRDefault="009B2EAE" w:rsidP="009B2EAE">
      <w:pPr>
        <w:jc w:val="both"/>
      </w:pPr>
      <w:r w:rsidRPr="00B56509">
        <w:t>MICHELLE: Quando comincio a guardare mi addormento. Non so.</w:t>
      </w:r>
    </w:p>
    <w:p w:rsidR="009B2EAE" w:rsidRPr="00B56509" w:rsidRDefault="009B2EAE" w:rsidP="009B2EAE">
      <w:pPr>
        <w:jc w:val="both"/>
      </w:pPr>
    </w:p>
    <w:p w:rsidR="009B2EAE" w:rsidRPr="00B56509" w:rsidRDefault="009B2EAE" w:rsidP="009B2EAE">
      <w:pPr>
        <w:jc w:val="both"/>
      </w:pPr>
      <w:r w:rsidRPr="00B56509">
        <w:t>ADAMUS: Bene, ok. Dopo che ti sei addormentata cosa accade? Spegni la TV?</w:t>
      </w:r>
    </w:p>
    <w:p w:rsidR="009B2EAE" w:rsidRPr="00B56509" w:rsidRDefault="009B2EAE" w:rsidP="009B2EAE">
      <w:pPr>
        <w:jc w:val="both"/>
      </w:pPr>
    </w:p>
    <w:p w:rsidR="009B2EAE" w:rsidRPr="00B56509" w:rsidRDefault="009B2EAE" w:rsidP="009B2EAE">
      <w:pPr>
        <w:jc w:val="both"/>
      </w:pPr>
      <w:r w:rsidRPr="00B56509">
        <w:t>MICHELLE: Mi sveglio nel mezzo della notte e spengo...</w:t>
      </w:r>
    </w:p>
    <w:p w:rsidR="009B2EAE" w:rsidRPr="00B56509" w:rsidRDefault="009B2EAE" w:rsidP="009B2EAE">
      <w:pPr>
        <w:jc w:val="both"/>
      </w:pPr>
    </w:p>
    <w:p w:rsidR="009B2EAE" w:rsidRPr="00B56509" w:rsidRDefault="009B2EAE" w:rsidP="009B2EAE">
      <w:pPr>
        <w:jc w:val="both"/>
      </w:pPr>
      <w:r w:rsidRPr="00B56509">
        <w:t>ADAMUS: Questo ti suona salutare? Naturale?</w:t>
      </w:r>
    </w:p>
    <w:p w:rsidR="009B2EAE" w:rsidRPr="00B56509" w:rsidRDefault="009B2EAE" w:rsidP="009B2EAE">
      <w:pPr>
        <w:jc w:val="both"/>
      </w:pPr>
    </w:p>
    <w:p w:rsidR="009B2EAE" w:rsidRPr="00B56509" w:rsidRDefault="009B2EAE" w:rsidP="009B2EAE">
      <w:pPr>
        <w:jc w:val="both"/>
      </w:pPr>
      <w:r w:rsidRPr="00B56509">
        <w:t>MICHELLE: No.</w:t>
      </w:r>
    </w:p>
    <w:p w:rsidR="009B2EAE" w:rsidRPr="00B56509" w:rsidRDefault="009B2EAE" w:rsidP="009B2EAE">
      <w:pPr>
        <w:jc w:val="both"/>
      </w:pPr>
    </w:p>
    <w:p w:rsidR="009B2EAE" w:rsidRPr="00B56509" w:rsidRDefault="009B2EAE" w:rsidP="009B2EAE">
      <w:pPr>
        <w:jc w:val="both"/>
      </w:pPr>
      <w:r w:rsidRPr="00B56509">
        <w:t>ADAMUS: Alterato?</w:t>
      </w:r>
    </w:p>
    <w:p w:rsidR="009B2EAE" w:rsidRPr="00B56509" w:rsidRDefault="009B2EAE" w:rsidP="009B2EAE">
      <w:pPr>
        <w:jc w:val="both"/>
      </w:pPr>
    </w:p>
    <w:p w:rsidR="009B2EAE" w:rsidRPr="00B56509" w:rsidRDefault="009B2EAE" w:rsidP="009B2EAE">
      <w:pPr>
        <w:jc w:val="both"/>
      </w:pPr>
      <w:r w:rsidRPr="00B56509">
        <w:t>MICHELLE: Un poco?</w:t>
      </w:r>
    </w:p>
    <w:p w:rsidR="009B2EAE" w:rsidRPr="00B56509" w:rsidRDefault="009B2EAE" w:rsidP="009B2EAE">
      <w:pPr>
        <w:jc w:val="both"/>
      </w:pPr>
    </w:p>
    <w:p w:rsidR="009B2EAE" w:rsidRPr="00B56509" w:rsidRDefault="009B2EAE" w:rsidP="009B2EAE">
      <w:pPr>
        <w:jc w:val="both"/>
      </w:pPr>
      <w:r w:rsidRPr="00B56509">
        <w:t xml:space="preserve">ADAMUS: Molto! (risate) Divertente ma strano, bene. Non daremo giudizi. </w:t>
      </w:r>
    </w:p>
    <w:p w:rsidR="009B2EAE" w:rsidRPr="00B56509" w:rsidRDefault="009B2EAE" w:rsidP="009B2EAE">
      <w:pPr>
        <w:jc w:val="both"/>
      </w:pPr>
    </w:p>
    <w:p w:rsidR="009B2EAE" w:rsidRPr="00B56509" w:rsidRDefault="009B2EAE" w:rsidP="009B2EAE">
      <w:pPr>
        <w:jc w:val="both"/>
      </w:pPr>
      <w:r w:rsidRPr="00B56509">
        <w:t>JUNIOR: Io respiro a modo mio per dormire.</w:t>
      </w:r>
    </w:p>
    <w:p w:rsidR="009B2EAE" w:rsidRPr="00B56509" w:rsidRDefault="009B2EAE" w:rsidP="009B2EAE">
      <w:pPr>
        <w:jc w:val="both"/>
      </w:pPr>
    </w:p>
    <w:p w:rsidR="009B2EAE" w:rsidRPr="00B56509" w:rsidRDefault="009B2EAE" w:rsidP="009B2EAE">
      <w:pPr>
        <w:jc w:val="both"/>
      </w:pPr>
      <w:r w:rsidRPr="00B56509">
        <w:t>PAUL: Cerco una condizione che voglio sperimentare e poi metto giù la testa e sono andato.</w:t>
      </w:r>
    </w:p>
    <w:p w:rsidR="009B2EAE" w:rsidRPr="00B56509" w:rsidRDefault="009B2EAE" w:rsidP="009B2EAE">
      <w:pPr>
        <w:jc w:val="both"/>
      </w:pPr>
    </w:p>
    <w:p w:rsidR="009B2EAE" w:rsidRPr="00B56509" w:rsidRDefault="009B2EAE" w:rsidP="009B2EAE">
      <w:pPr>
        <w:jc w:val="both"/>
      </w:pPr>
      <w:r w:rsidRPr="00B56509">
        <w:t>ADAMUS: Realizzi quella condizione? Se scegli una condizione o un intento tu...</w:t>
      </w:r>
    </w:p>
    <w:p w:rsidR="009B2EAE" w:rsidRPr="00B56509" w:rsidRDefault="009B2EAE" w:rsidP="009B2EAE">
      <w:pPr>
        <w:jc w:val="both"/>
      </w:pPr>
    </w:p>
    <w:p w:rsidR="009B2EAE" w:rsidRPr="00B56509" w:rsidRDefault="009B2EAE" w:rsidP="009B2EAE">
      <w:pPr>
        <w:jc w:val="both"/>
      </w:pPr>
      <w:r w:rsidRPr="00B56509">
        <w:t>PAUL: Non sempre e non immediatamente, ma di solito comincia a indicarmi la via. Ci potrebbe volere un'altra settimana per arrivare, ma poi arriva.</w:t>
      </w:r>
    </w:p>
    <w:p w:rsidR="009B2EAE" w:rsidRPr="00B56509" w:rsidRDefault="009B2EAE" w:rsidP="009B2EAE">
      <w:pPr>
        <w:jc w:val="both"/>
      </w:pPr>
    </w:p>
    <w:p w:rsidR="009B2EAE" w:rsidRPr="00B56509" w:rsidRDefault="009B2EAE" w:rsidP="009B2EAE">
      <w:pPr>
        <w:jc w:val="both"/>
      </w:pPr>
      <w:r w:rsidRPr="00B56509">
        <w:t xml:space="preserve">MARTY: Mi piace ascoltare musica, ma non la </w:t>
      </w:r>
      <w:proofErr w:type="spellStart"/>
      <w:r w:rsidRPr="00B56509">
        <w:t>heavy</w:t>
      </w:r>
      <w:proofErr w:type="spellEnd"/>
      <w:r w:rsidRPr="00B56509">
        <w:t xml:space="preserve"> metal.</w:t>
      </w:r>
    </w:p>
    <w:p w:rsidR="009B2EAE" w:rsidRPr="00B56509" w:rsidRDefault="009B2EAE" w:rsidP="009B2EAE">
      <w:pPr>
        <w:jc w:val="both"/>
      </w:pPr>
    </w:p>
    <w:p w:rsidR="009B2EAE" w:rsidRPr="00B56509" w:rsidRDefault="009B2EAE" w:rsidP="009B2EAE">
      <w:pPr>
        <w:jc w:val="both"/>
      </w:pPr>
      <w:r w:rsidRPr="00B56509">
        <w:t>ADAMUS: E spegni coscientemente prima di dormire o...</w:t>
      </w:r>
    </w:p>
    <w:p w:rsidR="009B2EAE" w:rsidRPr="00B56509" w:rsidRDefault="009B2EAE" w:rsidP="009B2EAE">
      <w:pPr>
        <w:jc w:val="both"/>
      </w:pPr>
    </w:p>
    <w:p w:rsidR="009B2EAE" w:rsidRPr="00B56509" w:rsidRDefault="009B2EAE" w:rsidP="009B2EAE">
      <w:pPr>
        <w:jc w:val="both"/>
      </w:pPr>
      <w:r w:rsidRPr="00B56509">
        <w:t xml:space="preserve">MARTY. Uso un timer così si spegne da solo. </w:t>
      </w:r>
    </w:p>
    <w:p w:rsidR="009B2EAE" w:rsidRPr="00B56509" w:rsidRDefault="009B2EAE" w:rsidP="009B2EAE">
      <w:pPr>
        <w:jc w:val="both"/>
      </w:pPr>
    </w:p>
    <w:p w:rsidR="009B2EAE" w:rsidRPr="00B56509" w:rsidRDefault="009B2EAE" w:rsidP="009B2EAE">
      <w:pPr>
        <w:jc w:val="both"/>
      </w:pPr>
      <w:r w:rsidRPr="00B56509">
        <w:t>TIFFANY: Io scelgo dove andrò nei miei sogni, perché ho dei sogni molto lucidi. Così quando vado a dormire penso alle cose che sto facendo nella mia vita e mi chiedo di sognarle.</w:t>
      </w:r>
    </w:p>
    <w:p w:rsidR="009B2EAE" w:rsidRPr="00B56509" w:rsidRDefault="009B2EAE" w:rsidP="009B2EAE">
      <w:pPr>
        <w:jc w:val="both"/>
      </w:pPr>
    </w:p>
    <w:p w:rsidR="009B2EAE" w:rsidRPr="00B56509" w:rsidRDefault="009B2EAE" w:rsidP="009B2EAE">
      <w:pPr>
        <w:jc w:val="both"/>
      </w:pPr>
      <w:r w:rsidRPr="00B56509">
        <w:t>ADAMUS: Bene, e come sono i tuoi sogni?</w:t>
      </w:r>
    </w:p>
    <w:p w:rsidR="009B2EAE" w:rsidRPr="00B56509" w:rsidRDefault="009B2EAE" w:rsidP="009B2EAE">
      <w:pPr>
        <w:jc w:val="both"/>
      </w:pPr>
    </w:p>
    <w:p w:rsidR="009B2EAE" w:rsidRPr="00B56509" w:rsidRDefault="009B2EAE" w:rsidP="009B2EAE">
      <w:pPr>
        <w:jc w:val="both"/>
      </w:pPr>
      <w:r w:rsidRPr="00B56509">
        <w:t xml:space="preserve">TIFFANY: Sono fantastici. Sono molto divertenti. Sebbene a volte debba dire “Non stanotte. Ho bisogno di dormire”. Perché mi stancano un poco, ma io esco. </w:t>
      </w:r>
    </w:p>
    <w:p w:rsidR="009B2EAE" w:rsidRPr="00B56509" w:rsidRDefault="009B2EAE" w:rsidP="009B2EAE">
      <w:pPr>
        <w:jc w:val="both"/>
      </w:pPr>
    </w:p>
    <w:p w:rsidR="009B2EAE" w:rsidRPr="00B56509" w:rsidRDefault="009B2EAE" w:rsidP="009B2EAE">
      <w:pPr>
        <w:jc w:val="both"/>
      </w:pPr>
      <w:r w:rsidRPr="00B56509">
        <w:t>ADAMUS: Pensi che funzioni davvero?</w:t>
      </w:r>
    </w:p>
    <w:p w:rsidR="009B2EAE" w:rsidRPr="00B56509" w:rsidRDefault="009B2EAE" w:rsidP="009B2EAE">
      <w:pPr>
        <w:jc w:val="both"/>
      </w:pPr>
    </w:p>
    <w:p w:rsidR="009B2EAE" w:rsidRPr="00B56509" w:rsidRDefault="009B2EAE" w:rsidP="009B2EAE">
      <w:pPr>
        <w:jc w:val="both"/>
      </w:pPr>
      <w:r w:rsidRPr="00B56509">
        <w:t xml:space="preserve">TIFFANY: Sì, perché io sento in modo diverso da lì. </w:t>
      </w:r>
    </w:p>
    <w:p w:rsidR="009B2EAE" w:rsidRPr="00B56509" w:rsidRDefault="009B2EAE" w:rsidP="009B2EAE">
      <w:pPr>
        <w:jc w:val="both"/>
      </w:pPr>
    </w:p>
    <w:p w:rsidR="009B2EAE" w:rsidRPr="00B56509" w:rsidRDefault="009B2EAE" w:rsidP="009B2EAE">
      <w:pPr>
        <w:jc w:val="both"/>
      </w:pPr>
      <w:r w:rsidRPr="00B56509">
        <w:t>ADAMUS: Intendo dire, tu non pensi che li stai sognando? O pensi che ti stai dando un ambiente energetico?</w:t>
      </w:r>
    </w:p>
    <w:p w:rsidR="009B2EAE" w:rsidRPr="00B56509" w:rsidRDefault="009B2EAE" w:rsidP="009B2EAE">
      <w:pPr>
        <w:jc w:val="both"/>
      </w:pPr>
    </w:p>
    <w:p w:rsidR="009B2EAE" w:rsidRPr="00B56509" w:rsidRDefault="009B2EAE" w:rsidP="009B2EAE">
      <w:pPr>
        <w:jc w:val="both"/>
      </w:pPr>
      <w:r w:rsidRPr="00B56509">
        <w:t>TIFFANY: Probabilmente è energetico, ma penso di andare anche in quei luoghi.</w:t>
      </w:r>
    </w:p>
    <w:p w:rsidR="009B2EAE" w:rsidRPr="00B56509" w:rsidRDefault="009B2EAE" w:rsidP="009B2EAE">
      <w:pPr>
        <w:jc w:val="both"/>
      </w:pPr>
    </w:p>
    <w:p w:rsidR="009B2EAE" w:rsidRPr="00B56509" w:rsidRDefault="009B2EAE" w:rsidP="009B2EAE">
      <w:pPr>
        <w:jc w:val="both"/>
      </w:pPr>
      <w:r w:rsidRPr="00B56509">
        <w:t xml:space="preserve">ADAMUS: S', sì, lo fai. Potresti andare in bei luoghi, in luoghi di pace, felici. Vieni nel mio palazzo. </w:t>
      </w:r>
    </w:p>
    <w:p w:rsidR="009B2EAE" w:rsidRPr="00B56509" w:rsidRDefault="009B2EAE" w:rsidP="009B2EAE">
      <w:pPr>
        <w:jc w:val="both"/>
      </w:pPr>
    </w:p>
    <w:p w:rsidR="009B2EAE" w:rsidRPr="00B56509" w:rsidRDefault="009B2EAE" w:rsidP="009B2EAE">
      <w:pPr>
        <w:jc w:val="both"/>
      </w:pPr>
      <w:r w:rsidRPr="00B56509">
        <w:t>TIFFANY: Penso di esserci già stata.</w:t>
      </w:r>
    </w:p>
    <w:p w:rsidR="009B2EAE" w:rsidRPr="00B56509" w:rsidRDefault="009B2EAE" w:rsidP="009B2EAE">
      <w:pPr>
        <w:jc w:val="both"/>
      </w:pPr>
    </w:p>
    <w:p w:rsidR="009B2EAE" w:rsidRPr="00B56509" w:rsidRDefault="009B2EAE" w:rsidP="009B2EAE">
      <w:pPr>
        <w:jc w:val="both"/>
      </w:pPr>
      <w:r w:rsidRPr="00B56509">
        <w:t xml:space="preserve">LINDA: </w:t>
      </w:r>
      <w:proofErr w:type="spellStart"/>
      <w:r w:rsidRPr="00B56509">
        <w:t>Uh-oh</w:t>
      </w:r>
      <w:proofErr w:type="spellEnd"/>
      <w:r w:rsidRPr="00B56509">
        <w:t xml:space="preserve">! </w:t>
      </w:r>
      <w:proofErr w:type="spellStart"/>
      <w:r w:rsidRPr="00B56509">
        <w:t>Uh-oh</w:t>
      </w:r>
      <w:proofErr w:type="spellEnd"/>
      <w:r w:rsidRPr="00B56509">
        <w:t>! Troppe informazioni! (risate)</w:t>
      </w:r>
    </w:p>
    <w:p w:rsidR="009B2EAE" w:rsidRPr="00B56509" w:rsidRDefault="009B2EAE" w:rsidP="009B2EAE">
      <w:pPr>
        <w:jc w:val="both"/>
      </w:pPr>
    </w:p>
    <w:p w:rsidR="009B2EAE" w:rsidRPr="00B56509" w:rsidRDefault="009B2EAE" w:rsidP="009B2EAE">
      <w:pPr>
        <w:jc w:val="both"/>
      </w:pPr>
      <w:r w:rsidRPr="00B56509">
        <w:t>JOSHUA: In genere vado a dormire quando sono esausto</w:t>
      </w:r>
    </w:p>
    <w:p w:rsidR="009B2EAE" w:rsidRPr="00B56509" w:rsidRDefault="009B2EAE" w:rsidP="009B2EAE">
      <w:pPr>
        <w:jc w:val="both"/>
      </w:pPr>
    </w:p>
    <w:p w:rsidR="009B2EAE" w:rsidRPr="00B56509" w:rsidRDefault="009B2EAE" w:rsidP="009B2EAE">
      <w:pPr>
        <w:jc w:val="both"/>
      </w:pPr>
      <w:r w:rsidRPr="00B56509">
        <w:t>ADAMUS: Ed è un esaurimento auto inflitto?</w:t>
      </w:r>
    </w:p>
    <w:p w:rsidR="009B2EAE" w:rsidRPr="00B56509" w:rsidRDefault="009B2EAE" w:rsidP="009B2EAE">
      <w:pPr>
        <w:jc w:val="both"/>
      </w:pPr>
    </w:p>
    <w:p w:rsidR="009B2EAE" w:rsidRPr="00B56509" w:rsidRDefault="009B2EAE" w:rsidP="009B2EAE">
      <w:pPr>
        <w:jc w:val="both"/>
      </w:pPr>
      <w:r w:rsidRPr="00B56509">
        <w:t>JOSHUA: A volte, se sono stanco di aspettare di arrivarci.</w:t>
      </w:r>
    </w:p>
    <w:p w:rsidR="009B2EAE" w:rsidRPr="00B56509" w:rsidRDefault="009B2EAE" w:rsidP="009B2EAE">
      <w:pPr>
        <w:jc w:val="both"/>
      </w:pPr>
    </w:p>
    <w:p w:rsidR="009B2EAE" w:rsidRPr="00B56509" w:rsidRDefault="009B2EAE" w:rsidP="009B2EAE">
      <w:pPr>
        <w:jc w:val="both"/>
      </w:pPr>
      <w:r w:rsidRPr="00B56509">
        <w:t xml:space="preserve">ADAMUS: A volte alcuni di voi esauriscono se stessi solo per farlo. Grazie della risposta. </w:t>
      </w:r>
    </w:p>
    <w:p w:rsidR="009B2EAE" w:rsidRPr="00B56509" w:rsidRDefault="009B2EAE" w:rsidP="009B2EAE">
      <w:pPr>
        <w:jc w:val="both"/>
      </w:pPr>
    </w:p>
    <w:p w:rsidR="009B2EAE" w:rsidRPr="00B56509" w:rsidRDefault="009B2EAE" w:rsidP="009B2EAE">
      <w:pPr>
        <w:jc w:val="both"/>
      </w:pPr>
      <w:r w:rsidRPr="00B56509">
        <w:t>Perché vi ho posto la domanda “Come andate a dormire?”</w:t>
      </w:r>
    </w:p>
    <w:p w:rsidR="009B2EAE" w:rsidRPr="00B56509" w:rsidRDefault="009B2EAE" w:rsidP="009B2EAE">
      <w:pPr>
        <w:jc w:val="both"/>
      </w:pPr>
    </w:p>
    <w:p w:rsidR="009B2EAE" w:rsidRPr="00B56509" w:rsidRDefault="009B2EAE" w:rsidP="009B2EAE">
      <w:pPr>
        <w:jc w:val="both"/>
      </w:pPr>
      <w:r w:rsidRPr="00B56509">
        <w:t xml:space="preserve">Prima di tutto, alcuni modi sono davvero stancanti da ascoltare. Che dovete vivere un rituale, che dovete pensare al modo in cui dormire, che vi dovete perfino dire che diamine andrete a sognare. Non sapete che sognerete buone cose, sia che ve lo diciate o meno? Un umano può davvero dire a se stesso: “Sono esausto. Ho davvero bisogno di dormire”, perché molte volte entrate in quello stato di sogno, è davvero sorprendente, ma voi andate ancora lì. Voi non ricordate, voi vi state ingannando. </w:t>
      </w:r>
    </w:p>
    <w:p w:rsidR="009B2EAE" w:rsidRPr="00B56509" w:rsidRDefault="009B2EAE" w:rsidP="009B2EAE">
      <w:pPr>
        <w:jc w:val="both"/>
      </w:pPr>
    </w:p>
    <w:p w:rsidR="009B2EAE" w:rsidRPr="00B56509" w:rsidRDefault="009B2EAE" w:rsidP="009B2EAE">
      <w:pPr>
        <w:jc w:val="both"/>
      </w:pPr>
      <w:r w:rsidRPr="00B56509">
        <w:t>Come andate a dormire? Guardate Antichi Alieni alla TV. Mettete gli auricolari, fate queste cose: E' un po' innaturale, è un po' eccentrico, chiamiamolo anche perverso, il fatto che dobbiate fare queste cose.</w:t>
      </w:r>
    </w:p>
    <w:p w:rsidR="009B2EAE" w:rsidRPr="00B56509" w:rsidRDefault="009B2EAE" w:rsidP="009B2EAE">
      <w:pPr>
        <w:jc w:val="both"/>
      </w:pPr>
    </w:p>
    <w:p w:rsidR="009B2EAE" w:rsidRPr="00B56509" w:rsidRDefault="009B2EAE" w:rsidP="009B2EAE">
      <w:pPr>
        <w:jc w:val="both"/>
      </w:pPr>
      <w:r w:rsidRPr="00B56509">
        <w:t>Questo è il mio punto. Dormire è naturale, è stato progettato così, voi lo avete progettato così. I sogni sono molto, molto naturali. Al momento voi state esistendo in circa una dozzina di sogni. Voi pensate di essere solo qui, ma ci sono tutti questi stati di sogno in funzione, ai quali presto avrete accesso. Questo vi confonderà mentre cercate di guidare l'auto per andare al lavoro.</w:t>
      </w:r>
    </w:p>
    <w:p w:rsidR="009B2EAE" w:rsidRPr="00B56509" w:rsidRDefault="009B2EAE" w:rsidP="009B2EAE">
      <w:pPr>
        <w:jc w:val="both"/>
      </w:pPr>
    </w:p>
    <w:p w:rsidR="009B2EAE" w:rsidRPr="00B56509" w:rsidRDefault="009B2EAE" w:rsidP="009B2EAE">
      <w:pPr>
        <w:jc w:val="both"/>
      </w:pPr>
      <w:r w:rsidRPr="00B56509">
        <w:t xml:space="preserve">Ma questa storia che dovete fare qualcosa per entrare nello stato del sonno, è molto innaturale, perché lo stato di sonno in sé è naturale. Voi l'avete progettato. E' una piccola cosa che vi evita di sentirvi completamente persi. Vi appisolate e permettete alla naturale riconnessione di sistemarsi. Il vostro naturale viaggiare o sperimentare negli altri reami. Il naturale interfaccia con le vite passate e i futuri potenziali. L'interazione naturale – interazione silenziosa – con la vostra anima, tutto si sistema. </w:t>
      </w:r>
    </w:p>
    <w:p w:rsidR="009B2EAE" w:rsidRPr="00B56509" w:rsidRDefault="009B2EAE" w:rsidP="009B2EAE">
      <w:pPr>
        <w:jc w:val="both"/>
      </w:pPr>
    </w:p>
    <w:p w:rsidR="009B2EAE" w:rsidRPr="00B56509" w:rsidRDefault="009B2EAE" w:rsidP="009B2EAE">
      <w:pPr>
        <w:jc w:val="both"/>
      </w:pPr>
      <w:r w:rsidRPr="00B56509">
        <w:t xml:space="preserve">Se non fosse stato per il sonno, le probabilità di perdersi qui sarebbero state davvero alte. Così avete inventato questa cosa intelligente. Avete detto: “Do una parte della mia vita per mantenermi intatto”. Ma ora l'umano ha difficoltà a dormire – ad addormentarsi – e interferisce con lo stato naturale del sonno. Neanche capisce come va a dormire. </w:t>
      </w:r>
    </w:p>
    <w:p w:rsidR="009B2EAE" w:rsidRPr="00B56509" w:rsidRDefault="009B2EAE" w:rsidP="009B2EAE">
      <w:pPr>
        <w:jc w:val="both"/>
      </w:pPr>
    </w:p>
    <w:p w:rsidR="009B2EAE" w:rsidRPr="00B56509" w:rsidRDefault="009B2EAE" w:rsidP="009B2EAE">
      <w:pPr>
        <w:jc w:val="both"/>
      </w:pPr>
      <w:r w:rsidRPr="00B56509">
        <w:t xml:space="preserve">Ho fatto questo punto oggi per una semplice ragione. Addormentarsi per l'umano dovrebbe essere la più spaventevole cosa che abbia mai fatto. Perché? Perché date via il controllo, uscite letteralmente </w:t>
      </w:r>
      <w:r w:rsidRPr="00B56509">
        <w:lastRenderedPageBreak/>
        <w:t xml:space="preserve">dai confini. Voi lasciate andare, e talvolta lo dovete fare per esaurimento, altrimenti la mente continua a ribollire. Voi lasciate che accada, ogni notte entrate nell'esperienza di addormentarvi. </w:t>
      </w:r>
    </w:p>
    <w:p w:rsidR="009B2EAE" w:rsidRPr="00B56509" w:rsidRDefault="009B2EAE" w:rsidP="009B2EAE">
      <w:pPr>
        <w:jc w:val="both"/>
      </w:pPr>
    </w:p>
    <w:p w:rsidR="009B2EAE" w:rsidRPr="00B56509" w:rsidRDefault="009B2EAE" w:rsidP="009B2EAE">
      <w:pPr>
        <w:jc w:val="both"/>
      </w:pPr>
      <w:r w:rsidRPr="00B56509">
        <w:t xml:space="preserve">Sapete com'è bello, quando siete a mezza strada e realizzate che “sto lasciando a andare le strutture, i controlli” E scivolate in quel primo stato di sogno e talvolta scivolate di nuovo indietro? E' lo stesso con l'illuminazione, ma invece di addormentarvi voi vi risvegliate. </w:t>
      </w:r>
    </w:p>
    <w:p w:rsidR="009B2EAE" w:rsidRPr="00B56509" w:rsidRDefault="009B2EAE" w:rsidP="009B2EAE">
      <w:pPr>
        <w:jc w:val="both"/>
      </w:pPr>
    </w:p>
    <w:p w:rsidR="009B2EAE" w:rsidRPr="00B56509" w:rsidRDefault="009B2EAE" w:rsidP="009B2EAE">
      <w:pPr>
        <w:jc w:val="both"/>
      </w:pPr>
      <w:r w:rsidRPr="00B56509">
        <w:t xml:space="preserve">Con questo facciamo un respiro profondo. </w:t>
      </w:r>
    </w:p>
    <w:p w:rsidR="009B2EAE" w:rsidRPr="00B56509" w:rsidRDefault="009B2EAE" w:rsidP="009B2EAE">
      <w:pPr>
        <w:jc w:val="both"/>
      </w:pPr>
    </w:p>
    <w:p w:rsidR="009B2EAE" w:rsidRPr="00B56509" w:rsidRDefault="009B2EAE" w:rsidP="009B2EAE">
      <w:pPr>
        <w:jc w:val="both"/>
      </w:pPr>
      <w:r w:rsidRPr="00B56509">
        <w:rPr>
          <w:i/>
          <w:iCs/>
        </w:rPr>
        <w:t xml:space="preserve">E' un processo naturale. </w:t>
      </w:r>
      <w:r w:rsidRPr="00B56509">
        <w:t>Non c'è niente che dovreste o potreste fare se non lasciare voi stessi sperimentarla. Ma per qualche ragione c'è ancora la mente che vuole saltarci dentro con i suoi se e suoi ma - “Che succede se fallisco? E se mi ammalo?” . Quindi voi state procrastinando l'inevitabile. E vi trattenete dallo sperimentare gioiosamente questo scivolare nel vostro risveglio.</w:t>
      </w:r>
    </w:p>
    <w:p w:rsidR="009B2EAE" w:rsidRPr="00B56509" w:rsidRDefault="009B2EAE" w:rsidP="009B2EAE">
      <w:pPr>
        <w:jc w:val="both"/>
        <w:rPr>
          <w:i/>
          <w:iCs/>
        </w:rPr>
      </w:pPr>
    </w:p>
    <w:p w:rsidR="009B2EAE" w:rsidRPr="00B56509" w:rsidRDefault="009B2EAE" w:rsidP="009B2EAE">
      <w:pPr>
        <w:jc w:val="both"/>
      </w:pPr>
      <w:r w:rsidRPr="00B56509">
        <w:t>Non c'è una pillola, non c'è un'acqua, non c'è una preghiera. Nient'altro per sperimentarla. E' così. Punto.</w:t>
      </w:r>
    </w:p>
    <w:p w:rsidR="009B2EAE" w:rsidRPr="00B56509" w:rsidRDefault="009B2EAE" w:rsidP="009B2EAE">
      <w:pPr>
        <w:jc w:val="both"/>
        <w:rPr>
          <w:i/>
          <w:iCs/>
        </w:rPr>
      </w:pPr>
    </w:p>
    <w:p w:rsidR="009B2EAE" w:rsidRPr="00B56509" w:rsidRDefault="009B2EAE" w:rsidP="009B2EAE">
      <w:pPr>
        <w:jc w:val="both"/>
      </w:pPr>
      <w:r w:rsidRPr="00B56509">
        <w:t xml:space="preserve">Ci sono le vostre esperienze. L'esperienza di lasciare andare l'umanità, un tipo di spostamento quantico. Ci sono le transizioni di uscire dalle limitazioni umane per andare nella vostra pienezza. Ed è bene condividere queste cose. Bene arrivare qui e parlarne tutti insieme. E' bene realizzare e ridere di alcune folli cose a cui vi aggrappavate. Ma non è bene intellettualizzare tutto questo. Non va bene dire: “E' così che fate l'illuminazione, e deve essere così, e deve essere fatta con certe pietre” E Dio solo sa quali altri equipaggiamenti. Va bene stare insieme e sentire l'esperienza ed essere radiosi nella vostra illuminazione. </w:t>
      </w:r>
    </w:p>
    <w:p w:rsidR="009B2EAE" w:rsidRPr="00B56509" w:rsidRDefault="009B2EAE" w:rsidP="009B2EAE">
      <w:pPr>
        <w:jc w:val="both"/>
        <w:rPr>
          <w:i/>
          <w:iCs/>
        </w:rPr>
      </w:pPr>
    </w:p>
    <w:p w:rsidR="009B2EAE" w:rsidRPr="00B56509" w:rsidRDefault="009B2EAE" w:rsidP="009B2EAE">
      <w:pPr>
        <w:jc w:val="both"/>
      </w:pPr>
      <w:r w:rsidRPr="00B56509">
        <w:t xml:space="preserve">Va bene essere in una riunione come questa in cui si è molto al sicuro, e potete perfino aprirvi un po' di più, e potete ridere di voi un po' di più. Ridere delle contorsioni e delle manipolazioni, delle domande e delle cose di cui vi preoccupate. Non c'è niente di cui preoccuparsi! Niente! Oh, posso vedere la mente che corre – Non ascoltare </w:t>
      </w:r>
      <w:proofErr w:type="spellStart"/>
      <w:r w:rsidRPr="00B56509">
        <w:t>Adamus</w:t>
      </w:r>
      <w:proofErr w:type="spellEnd"/>
      <w:r w:rsidRPr="00B56509">
        <w:t>, perché lui non sa cosa voglia dire essere fallito o ammalato. E che succede se...</w:t>
      </w:r>
    </w:p>
    <w:p w:rsidR="009B2EAE" w:rsidRPr="00B56509" w:rsidRDefault="009B2EAE" w:rsidP="009B2EAE">
      <w:pPr>
        <w:jc w:val="both"/>
        <w:rPr>
          <w:i/>
          <w:iCs/>
        </w:rPr>
      </w:pPr>
    </w:p>
    <w:p w:rsidR="009B2EAE" w:rsidRPr="00B56509" w:rsidRDefault="009B2EAE" w:rsidP="009B2EAE">
      <w:pPr>
        <w:jc w:val="both"/>
      </w:pPr>
      <w:r w:rsidRPr="00B56509">
        <w:t>Non riguarda quello che dico. Riguarda voi, potete credere in voi stessi, come quando ogni notte entrate in quella cosa chiamata sonno, che è un grande sconosciuto. Chiedete alla vostra mente più tardi. “Mente che ne pensi del sonno? Tu non sei davvero lì. Tu non controlli le cose, tu rimani indietro come un essere pigro. Ma puoi lasciare andare.”</w:t>
      </w:r>
    </w:p>
    <w:p w:rsidR="009B2EAE" w:rsidRPr="00B56509" w:rsidRDefault="009B2EAE" w:rsidP="009B2EAE">
      <w:pPr>
        <w:jc w:val="both"/>
        <w:rPr>
          <w:i/>
          <w:iCs/>
        </w:rPr>
      </w:pPr>
    </w:p>
    <w:p w:rsidR="009B2EAE" w:rsidRPr="00B56509" w:rsidRDefault="009B2EAE" w:rsidP="009B2EAE">
      <w:pPr>
        <w:jc w:val="both"/>
      </w:pPr>
      <w:r w:rsidRPr="00B56509">
        <w:t>Con questo facciamo un respiro profondo.</w:t>
      </w:r>
    </w:p>
    <w:p w:rsidR="009B2EAE" w:rsidRPr="00B56509" w:rsidRDefault="009B2EAE" w:rsidP="009B2EAE">
      <w:pPr>
        <w:jc w:val="both"/>
        <w:rPr>
          <w:i/>
          <w:iCs/>
        </w:rPr>
      </w:pPr>
    </w:p>
    <w:p w:rsidR="009B2EAE" w:rsidRPr="00B56509" w:rsidRDefault="009B2EAE" w:rsidP="009B2EAE">
      <w:pPr>
        <w:jc w:val="both"/>
      </w:pPr>
      <w:r w:rsidRPr="00B56509">
        <w:t>(pausa)</w:t>
      </w:r>
    </w:p>
    <w:p w:rsidR="009B2EAE" w:rsidRPr="00B56509" w:rsidRDefault="009B2EAE" w:rsidP="009B2EAE">
      <w:pPr>
        <w:jc w:val="both"/>
        <w:rPr>
          <w:i/>
          <w:iCs/>
        </w:rPr>
      </w:pPr>
    </w:p>
    <w:p w:rsidR="009B2EAE" w:rsidRPr="00B56509" w:rsidRDefault="009B2EAE" w:rsidP="009B2EAE">
      <w:pPr>
        <w:jc w:val="both"/>
      </w:pPr>
      <w:r w:rsidRPr="00B56509">
        <w:t>E' facile, è sorprendentemente facile, e un giorno verrete a dirmi: “</w:t>
      </w:r>
      <w:proofErr w:type="spellStart"/>
      <w:r w:rsidRPr="00B56509">
        <w:t>Adamus</w:t>
      </w:r>
      <w:proofErr w:type="spellEnd"/>
      <w:r w:rsidRPr="00B56509">
        <w:t xml:space="preserve">, era così facile, com'è che non me lo avevi detto?” </w:t>
      </w:r>
    </w:p>
    <w:p w:rsidR="009B2EAE" w:rsidRPr="00B56509" w:rsidRDefault="009B2EAE" w:rsidP="009B2EAE">
      <w:pPr>
        <w:jc w:val="both"/>
        <w:rPr>
          <w:i/>
          <w:iCs/>
        </w:rPr>
      </w:pPr>
    </w:p>
    <w:p w:rsidR="009B2EAE" w:rsidRPr="00B56509" w:rsidRDefault="009B2EAE" w:rsidP="009B2EAE">
      <w:pPr>
        <w:jc w:val="both"/>
        <w:rPr>
          <w:b/>
          <w:bCs/>
        </w:rPr>
      </w:pPr>
      <w:r w:rsidRPr="00B56509">
        <w:rPr>
          <w:b/>
          <w:bCs/>
        </w:rPr>
        <w:t xml:space="preserve">A Proposito del “Bosone di </w:t>
      </w:r>
      <w:proofErr w:type="spellStart"/>
      <w:r w:rsidRPr="00B56509">
        <w:rPr>
          <w:b/>
          <w:bCs/>
        </w:rPr>
        <w:t>Higgs</w:t>
      </w:r>
      <w:proofErr w:type="spellEnd"/>
      <w:r w:rsidRPr="00B56509">
        <w:rPr>
          <w:b/>
          <w:bCs/>
        </w:rPr>
        <w:t>”</w:t>
      </w:r>
    </w:p>
    <w:p w:rsidR="009B2EAE" w:rsidRPr="00B56509" w:rsidRDefault="009B2EAE" w:rsidP="009B2EAE">
      <w:pPr>
        <w:jc w:val="both"/>
        <w:rPr>
          <w:b/>
          <w:bCs/>
          <w:i/>
          <w:iCs/>
        </w:rPr>
      </w:pPr>
    </w:p>
    <w:p w:rsidR="009B2EAE" w:rsidRPr="00B56509" w:rsidRDefault="009B2EAE" w:rsidP="009B2EAE">
      <w:pPr>
        <w:jc w:val="both"/>
      </w:pPr>
      <w:r w:rsidRPr="00B56509">
        <w:t xml:space="preserve">Voglio fare un breve accenno alle grandi svolte che stanno accadendo. Prima quelle esterne e poi le interne. </w:t>
      </w:r>
    </w:p>
    <w:p w:rsidR="009B2EAE" w:rsidRPr="00B56509" w:rsidRDefault="009B2EAE" w:rsidP="009B2EAE">
      <w:pPr>
        <w:jc w:val="both"/>
        <w:rPr>
          <w:i/>
          <w:iCs/>
        </w:rPr>
      </w:pPr>
    </w:p>
    <w:p w:rsidR="009B2EAE" w:rsidRPr="00B56509" w:rsidRDefault="009B2EAE" w:rsidP="009B2EAE">
      <w:pPr>
        <w:jc w:val="both"/>
      </w:pPr>
      <w:r w:rsidRPr="00B56509">
        <w:t>C'è stata questa grande scoperta scientifica, il 4 Luglio, Giorno dell'Indipendenza (</w:t>
      </w:r>
      <w:r w:rsidRPr="00B56509">
        <w:rPr>
          <w:i/>
          <w:iCs/>
        </w:rPr>
        <w:t>negli</w:t>
      </w:r>
      <w:r w:rsidRPr="00B56509">
        <w:t xml:space="preserve"> </w:t>
      </w:r>
      <w:r w:rsidRPr="00B56509">
        <w:rPr>
          <w:i/>
          <w:iCs/>
        </w:rPr>
        <w:t xml:space="preserve">Stati Uniti). </w:t>
      </w:r>
      <w:r w:rsidRPr="00B56509">
        <w:t xml:space="preserve">Non sapete che era stato programmato dai miei amici Massoni? (risate) Sì, è vero. Grande annuncio. Non era sicuro al 100 per cento, ma al 99,9. Questa cosa chiamata il bosone di </w:t>
      </w:r>
      <w:proofErr w:type="spellStart"/>
      <w:r w:rsidRPr="00B56509">
        <w:t>Higgs</w:t>
      </w:r>
      <w:proofErr w:type="spellEnd"/>
      <w:r w:rsidRPr="00B56509">
        <w:t xml:space="preserve">, che </w:t>
      </w:r>
      <w:r w:rsidRPr="00B56509">
        <w:lastRenderedPageBreak/>
        <w:t>fondamentalmente è la particella – cosa che non è affatto – questa particella che fondamentalmente mette l'energia nella materia. E dopo dieci milioni di dollari di investimento in questa ricerca, con il CERN, per non menzionare altri, sono venuti fuori con un comunicato stampa che dice qualcosa, perché erano alla ricerca di altri fondi. Hanno detto: “Pensiamo di averlo scoperto” Hanno in parte ragione. Ne hanno scoperto la metà.</w:t>
      </w:r>
    </w:p>
    <w:p w:rsidR="009B2EAE" w:rsidRPr="00B56509" w:rsidRDefault="009B2EAE" w:rsidP="009B2EAE">
      <w:pPr>
        <w:jc w:val="both"/>
        <w:rPr>
          <w:i/>
          <w:iCs/>
        </w:rPr>
      </w:pPr>
    </w:p>
    <w:p w:rsidR="009B2EAE" w:rsidRPr="00B56509" w:rsidRDefault="009B2EAE" w:rsidP="009B2EAE">
      <w:pPr>
        <w:jc w:val="both"/>
      </w:pPr>
      <w:r w:rsidRPr="00B56509">
        <w:t>Così hanno fatto il grande annuncio che questo bosone, questa particella era stata scoperta. Parzialmente corretto. Interessante.</w:t>
      </w:r>
    </w:p>
    <w:p w:rsidR="009B2EAE" w:rsidRPr="00B56509" w:rsidRDefault="009B2EAE" w:rsidP="009B2EAE">
      <w:pPr>
        <w:jc w:val="both"/>
        <w:rPr>
          <w:i/>
          <w:iCs/>
        </w:rPr>
      </w:pPr>
    </w:p>
    <w:p w:rsidR="009B2EAE" w:rsidRPr="00B56509" w:rsidRDefault="009B2EAE" w:rsidP="009B2EAE">
      <w:pPr>
        <w:jc w:val="both"/>
      </w:pPr>
      <w:r w:rsidRPr="00B56509">
        <w:t xml:space="preserve">Prima di tutto devo darvi molto credito. Sapete che lo stesso staff era già apparso nei notiziari. Voi in realtà lo comprendete energeticamente, e poi gli scienziati usano miliardi di dollari per cercare di verificare. Non so perché non vengano direttamente a parlarne con voi. (risate) Perché voi avete una comprensione innata che c'è qualcosa – c'è energia naturalmente – c'è qualcosa che attrae letteralmente le energie in certe direzioni. Quello che chiamano bosone in realtà è un attraente, e attrae certe particelle di energia mandandole nella materia, per formare la realtà fisica. </w:t>
      </w:r>
    </w:p>
    <w:p w:rsidR="009B2EAE" w:rsidRPr="00B56509" w:rsidRDefault="009B2EAE" w:rsidP="009B2EAE">
      <w:pPr>
        <w:jc w:val="both"/>
        <w:rPr>
          <w:i/>
          <w:iCs/>
        </w:rPr>
      </w:pPr>
    </w:p>
    <w:p w:rsidR="009B2EAE" w:rsidRPr="00B56509" w:rsidRDefault="009B2EAE" w:rsidP="009B2EAE">
      <w:pPr>
        <w:jc w:val="both"/>
      </w:pPr>
      <w:r w:rsidRPr="00B56509">
        <w:t>La domanda è, prima di tutto, perché solo certe energie vanno dentro la materia? Perché non tutte? Che c'è nelle energie che vengono attratte nella materia? Come fa il bosone o l'energia a determinare se deve andare nella materia? Cosa accade alle energie che non entrano nella materia?</w:t>
      </w:r>
    </w:p>
    <w:p w:rsidR="009B2EAE" w:rsidRPr="00B56509" w:rsidRDefault="009B2EAE" w:rsidP="009B2EAE">
      <w:pPr>
        <w:jc w:val="both"/>
      </w:pPr>
      <w:r w:rsidRPr="00B56509">
        <w:t xml:space="preserve">E cosa accade alle energie che vanno nella materia, poiché non stanno lì per sempre? Qual è la porta posteriore per farle uscire? Interessante. </w:t>
      </w:r>
    </w:p>
    <w:p w:rsidR="009B2EAE" w:rsidRPr="00B56509" w:rsidRDefault="009B2EAE" w:rsidP="009B2EAE">
      <w:pPr>
        <w:jc w:val="both"/>
        <w:rPr>
          <w:i/>
          <w:iCs/>
        </w:rPr>
      </w:pPr>
    </w:p>
    <w:p w:rsidR="009B2EAE" w:rsidRPr="00B56509" w:rsidRDefault="009B2EAE" w:rsidP="009B2EAE">
      <w:pPr>
        <w:jc w:val="both"/>
      </w:pPr>
      <w:r w:rsidRPr="00B56509">
        <w:t xml:space="preserve">Cosa accadrà nei prossimi mesi con questo grande annuncio sulla particella – che in realtà è un elemento – mentre continuano la ricerca qualcuno realizzerà che non sta lavorando in modo conforme al metodo scientifico. Lo hanno visto al lavoro per un certo tempo, e ora non lavora. Cosa faranno? Tenere la bocca chiusa se sono svegli e vogliono mantenere il lavoro! (risate) </w:t>
      </w:r>
    </w:p>
    <w:p w:rsidR="009B2EAE" w:rsidRPr="00B56509" w:rsidRDefault="009B2EAE" w:rsidP="009B2EAE">
      <w:pPr>
        <w:jc w:val="both"/>
        <w:rPr>
          <w:i/>
          <w:iCs/>
        </w:rPr>
      </w:pPr>
    </w:p>
    <w:p w:rsidR="009B2EAE" w:rsidRPr="00B56509" w:rsidRDefault="009B2EAE" w:rsidP="009B2EAE">
      <w:pPr>
        <w:jc w:val="both"/>
      </w:pPr>
      <w:r w:rsidRPr="00B56509">
        <w:t xml:space="preserve">All'improvviso i principi scientifici che stanno usando e i modelli standard su cui basano questo, non funzionano più. Questo li scoraggerà. Alcuni di loro impazziranno, perché ci pensano troppo e non dovrebbero. Ma alla fine realizzeranno che non funziona sempre allo stesso modo. E per avere una convalida scientifica è necessario che lo faccia. Prima di tutto essi non considerano che per ogni elemento, per ogni energia, per ogni particella, per ogni cosa – con una piccola eccezione – ogni cosa ha la sua controparte, la sua ombra che esiste in un altro reame. Essi, per lo più, non sono insieme nello stesso reame. Quindi se c'è questo bosone di </w:t>
      </w:r>
      <w:proofErr w:type="spellStart"/>
      <w:r w:rsidRPr="00B56509">
        <w:t>Higgs</w:t>
      </w:r>
      <w:proofErr w:type="spellEnd"/>
      <w:r w:rsidRPr="00B56509">
        <w:t xml:space="preserve"> in questo reame che loro possono identificare, non vedono l'altra metà – il suo lato oscuro, il suo lato ombra o il suo opposto. Non oscuro come cattivo. </w:t>
      </w:r>
    </w:p>
    <w:p w:rsidR="009B2EAE" w:rsidRPr="00B56509" w:rsidRDefault="009B2EAE" w:rsidP="009B2EAE">
      <w:pPr>
        <w:jc w:val="both"/>
        <w:rPr>
          <w:i/>
          <w:iCs/>
        </w:rPr>
      </w:pPr>
    </w:p>
    <w:p w:rsidR="009B2EAE" w:rsidRPr="00B56509" w:rsidRDefault="009B2EAE" w:rsidP="009B2EAE">
      <w:pPr>
        <w:jc w:val="both"/>
      </w:pPr>
      <w:r w:rsidRPr="00B56509">
        <w:t xml:space="preserve">Quella parte è sempre al lavoro. Talvolta come forza opposta, talvolta come complementare, ma ci deve essere, per la maggior parte e loro non la vedono. </w:t>
      </w:r>
    </w:p>
    <w:p w:rsidR="009B2EAE" w:rsidRPr="00B56509" w:rsidRDefault="009B2EAE" w:rsidP="009B2EAE">
      <w:pPr>
        <w:jc w:val="both"/>
        <w:rPr>
          <w:i/>
          <w:iCs/>
        </w:rPr>
      </w:pPr>
    </w:p>
    <w:p w:rsidR="009B2EAE" w:rsidRPr="00B56509" w:rsidRDefault="009B2EAE" w:rsidP="009B2EAE">
      <w:pPr>
        <w:jc w:val="both"/>
      </w:pPr>
      <w:r w:rsidRPr="00B56509">
        <w:t xml:space="preserve">Così si confondono e sono perplessi su quello che davvero accade. Ma questo è un bene, perché li motiverà a dire “Cos'è che avviene davvero qui?” E cominceranno a comprendere che le cose non sono lineari, che il metodo scientifico è valido solo in alcuni casi, ma che devono andare oltre il vecchio metodo scientifico in altri casi.  Dovete capire un nuovo modo di pensare, una nuova matematica per l'universo, un nuovo modo di comprendere l'energia e i suoi movimenti. E parlano di questo </w:t>
      </w:r>
      <w:proofErr w:type="spellStart"/>
      <w:r w:rsidRPr="00B56509">
        <w:t>Higgs</w:t>
      </w:r>
      <w:proofErr w:type="spellEnd"/>
      <w:r w:rsidRPr="00B56509">
        <w:t xml:space="preserve"> come se fosse in un qualche campo. No, non lo è. E' ovunque, è tutto intorno. E' proprio qui. E' nel vostro ventre in questo momento. E' ovunque. </w:t>
      </w:r>
    </w:p>
    <w:p w:rsidR="009B2EAE" w:rsidRPr="00B56509" w:rsidRDefault="009B2EAE" w:rsidP="009B2EAE">
      <w:pPr>
        <w:jc w:val="both"/>
        <w:rPr>
          <w:i/>
          <w:iCs/>
        </w:rPr>
      </w:pPr>
    </w:p>
    <w:p w:rsidR="009B2EAE" w:rsidRPr="00B56509" w:rsidRDefault="009B2EAE" w:rsidP="009B2EAE">
      <w:pPr>
        <w:jc w:val="both"/>
      </w:pPr>
      <w:r w:rsidRPr="00B56509">
        <w:t xml:space="preserve">Cosa motiva questo bosone? Cosa lo muove ad essere lì in primo luogo? Cosa fa? E' come un vigile nel traffico. Rallenta le cose al momento opportuno. Velocizza o lascia passare altro traffico. Ma </w:t>
      </w:r>
      <w:r w:rsidRPr="00B56509">
        <w:lastRenderedPageBreak/>
        <w:t xml:space="preserve">perché? Perché? E fin quando arriveranno a domandarselo, avranno sprecato altri  dieci miliardi di dollari. </w:t>
      </w:r>
    </w:p>
    <w:p w:rsidR="009B2EAE" w:rsidRPr="00B56509" w:rsidRDefault="009B2EAE" w:rsidP="009B2EAE">
      <w:pPr>
        <w:jc w:val="both"/>
        <w:rPr>
          <w:i/>
          <w:iCs/>
        </w:rPr>
      </w:pPr>
    </w:p>
    <w:p w:rsidR="009B2EAE" w:rsidRPr="00B56509" w:rsidRDefault="009B2EAE" w:rsidP="009B2EAE">
      <w:pPr>
        <w:jc w:val="both"/>
      </w:pPr>
      <w:r w:rsidRPr="00B56509">
        <w:t xml:space="preserve">La Coscienza è la risposta. </w:t>
      </w:r>
    </w:p>
    <w:p w:rsidR="009B2EAE" w:rsidRPr="00B56509" w:rsidRDefault="009B2EAE" w:rsidP="009B2EAE">
      <w:pPr>
        <w:jc w:val="both"/>
        <w:rPr>
          <w:i/>
          <w:iCs/>
        </w:rPr>
      </w:pPr>
    </w:p>
    <w:p w:rsidR="009B2EAE" w:rsidRPr="00B56509" w:rsidRDefault="009B2EAE" w:rsidP="009B2EAE">
      <w:pPr>
        <w:jc w:val="both"/>
      </w:pPr>
      <w:r w:rsidRPr="00B56509">
        <w:t xml:space="preserve">Miei cari amici, è come un vigile del traffico che dirige le energie, ma cosa lo crea? Cosa determina quali energie vengono poste nella materia e quali debbano andare altrove? Dove vanno? E' coscienza. Ma quello che ha un maggior influsso sulla coscienza è la passione che c'è dietro. La passione che la sottende. </w:t>
      </w:r>
    </w:p>
    <w:p w:rsidR="009B2EAE" w:rsidRPr="00B56509" w:rsidRDefault="009B2EAE" w:rsidP="009B2EAE">
      <w:pPr>
        <w:jc w:val="both"/>
        <w:rPr>
          <w:i/>
          <w:iCs/>
        </w:rPr>
      </w:pPr>
    </w:p>
    <w:p w:rsidR="009B2EAE" w:rsidRPr="00B56509" w:rsidRDefault="009B2EAE" w:rsidP="009B2EAE">
      <w:pPr>
        <w:jc w:val="both"/>
      </w:pPr>
      <w:r w:rsidRPr="00B56509">
        <w:t xml:space="preserve">E non è energia, e non è pensiero, perché il pensiero non è appassionato. Ed è qui che molti di voi hanno problemi, voi pensate alla vostra via e vi esaurite e c'è solo un piccolo risultato. </w:t>
      </w:r>
    </w:p>
    <w:p w:rsidR="009B2EAE" w:rsidRPr="00B56509" w:rsidRDefault="009B2EAE" w:rsidP="009B2EAE">
      <w:pPr>
        <w:jc w:val="both"/>
        <w:rPr>
          <w:i/>
          <w:iCs/>
        </w:rPr>
      </w:pPr>
    </w:p>
    <w:p w:rsidR="009B2EAE" w:rsidRPr="00B56509" w:rsidRDefault="009B2EAE" w:rsidP="009B2EAE">
      <w:pPr>
        <w:jc w:val="both"/>
      </w:pPr>
      <w:r w:rsidRPr="00B56509">
        <w:t xml:space="preserve">E' la passione, e la passione non viene dalla mente, ma può ispirarla. La passione non è veramente la creatività, ma può generarla. La passione è semplice, è espressiva, è aperta, è libera. </w:t>
      </w:r>
    </w:p>
    <w:p w:rsidR="009B2EAE" w:rsidRPr="00B56509" w:rsidRDefault="009B2EAE" w:rsidP="009B2EAE">
      <w:pPr>
        <w:jc w:val="both"/>
        <w:rPr>
          <w:i/>
          <w:iCs/>
        </w:rPr>
      </w:pPr>
    </w:p>
    <w:p w:rsidR="009B2EAE" w:rsidRPr="00B56509" w:rsidRDefault="009B2EAE" w:rsidP="009B2EAE">
      <w:pPr>
        <w:jc w:val="both"/>
      </w:pPr>
      <w:r w:rsidRPr="00B56509">
        <w:t xml:space="preserve">Vi chiedo di prendervi un momento per sentire, percepire la vostra passione. E' come molte delle variabili là fuori, molte delle energie nel Campo, come lo stesso amore. Dov'è la passione? E' nell'orecchio? Nel tallone? Nel cuore? O è dappertutto? E' proprio voi? E' il vostro immenso desiderio, il desiderio dell'anima di sperimentare? Solo per il piacere dell'esperienza, senza preoccuparsi del risultato finale, a meno che non vi piaccia dove stia andando e volete cambiarla. Solo per l'esperienza. </w:t>
      </w:r>
    </w:p>
    <w:p w:rsidR="009B2EAE" w:rsidRPr="00B56509" w:rsidRDefault="009B2EAE" w:rsidP="009B2EAE">
      <w:pPr>
        <w:jc w:val="both"/>
        <w:rPr>
          <w:i/>
          <w:iCs/>
        </w:rPr>
      </w:pPr>
    </w:p>
    <w:p w:rsidR="009B2EAE" w:rsidRPr="00B56509" w:rsidRDefault="009B2EAE" w:rsidP="009B2EAE">
      <w:pPr>
        <w:jc w:val="both"/>
      </w:pPr>
      <w:r w:rsidRPr="00B56509">
        <w:t>Dico questo perché gli scienziati sono piuttosto letterali nel loro lavoro, molto prosaici, e ad un certo livello debbono esserlo. Voi siete molto letterali su voi stessi e su dove state andando. State arrivando ad una piccola svolta adesso. Piccola apertura. Ne abbiamo parlato nell'ultimo incontro. E' chiamato miraggio. Quando avete quel”</w:t>
      </w:r>
      <w:proofErr w:type="spellStart"/>
      <w:r w:rsidRPr="00B56509">
        <w:t>Aha</w:t>
      </w:r>
      <w:proofErr w:type="spellEnd"/>
      <w:r w:rsidRPr="00B56509">
        <w:t xml:space="preserve">” , quella piccola ispirazione, in cui finalmente smettete di pensarci e lo comprendete. Voi non dovete pensare su l'”Io Sono Ciò che Sono”, è già lì e non dovete pensare all'abbondanza. “Come arrivo all'abbondanza? Cos'è l'abbondanza?” E' già lì, è integrata. Quando ci pensate su è perché non è integrata. E' un concetto. Galleggia là fuori da qualche parte. </w:t>
      </w:r>
    </w:p>
    <w:p w:rsidR="009B2EAE" w:rsidRPr="00B56509" w:rsidRDefault="009B2EAE" w:rsidP="009B2EAE">
      <w:pPr>
        <w:jc w:val="both"/>
        <w:rPr>
          <w:i/>
          <w:iCs/>
        </w:rPr>
      </w:pPr>
    </w:p>
    <w:p w:rsidR="009B2EAE" w:rsidRPr="00B56509" w:rsidRDefault="009B2EAE" w:rsidP="009B2EAE">
      <w:pPr>
        <w:jc w:val="both"/>
      </w:pPr>
      <w:r w:rsidRPr="00B56509">
        <w:t>Quando è integrato, è soltanto...Ah! Ecco. E in quel momento si fa un miraggio, solo un breve – “</w:t>
      </w:r>
      <w:proofErr w:type="spellStart"/>
      <w:r w:rsidRPr="00B56509">
        <w:t>Oooh</w:t>
      </w:r>
      <w:proofErr w:type="spellEnd"/>
      <w:r w:rsidRPr="00B56509">
        <w:t>! Ho avuto un'illuminazione, l'ho sentita, ho promesso che non ci penserò, ma lo sperimenterò.” Fate qualcosa, bevete un bicchiere di vino, ballate in mezzo alla strada, fatevi un bagno di schiuma, solo per riconoscere, ringraziare quel momento così che la prossima svolta e l'altra ancora arrivino.</w:t>
      </w:r>
    </w:p>
    <w:p w:rsidR="009B2EAE" w:rsidRPr="00B56509" w:rsidRDefault="009B2EAE" w:rsidP="009B2EAE">
      <w:pPr>
        <w:jc w:val="both"/>
      </w:pPr>
    </w:p>
    <w:p w:rsidR="009B2EAE" w:rsidRPr="00B56509" w:rsidRDefault="009B2EAE" w:rsidP="009B2EAE">
      <w:pPr>
        <w:jc w:val="both"/>
      </w:pPr>
      <w:r w:rsidRPr="00B56509">
        <w:t xml:space="preserve">Proprio come gli scienziati tendono ad essere molto lineari nel loro pensiero, anche voi vi comportate in modo simile. Voi vivete la griglia quotidiana. Vi alzate al mattino, vivete la routine. Vi vestite, e una parte di voi dice: “Ed eccoci a un altro giorno. Mio Dio o </w:t>
      </w:r>
      <w:proofErr w:type="spellStart"/>
      <w:r w:rsidRPr="00B56509">
        <w:t>Adamus</w:t>
      </w:r>
      <w:proofErr w:type="spellEnd"/>
      <w:r w:rsidRPr="00B56509">
        <w:t>, quando, quando accadrà?” E attraversate la griglia quotidiana, seguendo la stessa routine, domandandovi quando accadrà.</w:t>
      </w:r>
    </w:p>
    <w:p w:rsidR="009B2EAE" w:rsidRPr="00B56509" w:rsidRDefault="009B2EAE" w:rsidP="009B2EAE">
      <w:pPr>
        <w:jc w:val="both"/>
      </w:pPr>
    </w:p>
    <w:p w:rsidR="009B2EAE" w:rsidRPr="00B56509" w:rsidRDefault="009B2EAE" w:rsidP="009B2EAE">
      <w:pPr>
        <w:jc w:val="both"/>
      </w:pPr>
      <w:r w:rsidRPr="00B56509">
        <w:t xml:space="preserve">Accadrà il giorno in cui alzandovi non indosserete quell'armatura, non vi preparerete alla battaglia e direte: “Oggi mi comporterò in modo diverso, non voglio pensarci, oggi non pianificherò la mia illuminazione.” Lo fate così spesso che diventa un mucchio di </w:t>
      </w:r>
      <w:proofErr w:type="spellStart"/>
      <w:r w:rsidRPr="00B56509">
        <w:t>makyo</w:t>
      </w:r>
      <w:proofErr w:type="spellEnd"/>
      <w:r w:rsidRPr="00B56509">
        <w:t xml:space="preserve">. Voi pianificate come avere un po' più di abbondanza e di non morire così giovani. </w:t>
      </w:r>
    </w:p>
    <w:p w:rsidR="009B2EAE" w:rsidRPr="00B56509" w:rsidRDefault="009B2EAE" w:rsidP="009B2EAE">
      <w:pPr>
        <w:jc w:val="both"/>
      </w:pPr>
    </w:p>
    <w:p w:rsidR="009B2EAE" w:rsidRPr="00B56509" w:rsidRDefault="009B2EAE" w:rsidP="009B2EAE">
      <w:pPr>
        <w:jc w:val="both"/>
      </w:pPr>
      <w:r w:rsidRPr="00B56509">
        <w:t xml:space="preserve">Così quando dite: “Oggi mi alzerò e sarà tutto naturale.” lasciate che il naturale processo accada, lasciate che venga a voi. </w:t>
      </w:r>
    </w:p>
    <w:p w:rsidR="009B2EAE" w:rsidRPr="00B56509" w:rsidRDefault="009B2EAE" w:rsidP="009B2EAE">
      <w:pPr>
        <w:jc w:val="both"/>
      </w:pPr>
    </w:p>
    <w:p w:rsidR="009B2EAE" w:rsidRPr="00B56509" w:rsidRDefault="009B2EAE" w:rsidP="009B2EAE">
      <w:pPr>
        <w:jc w:val="both"/>
      </w:pPr>
      <w:r w:rsidRPr="00B56509">
        <w:t>Lo posso sentire in molti di voi – una grande svolta. La svolta fatta a piccoli passi vi evita di bruciarvi o fondervi nell'avere una grande svolta. Ma poi continueranno ad arrivare, non in modo lineare, non uno al giorno, e quando percepite l'arrivo della svolta cosa fate? Fate come lo scienziato che lavora per il CERN. Cercate di replicarlo. Vi dite: “Oh dio è stato fantastico! I migliori due secondi avuti nella mia vita! (risate) Piena sensazione di essere connesso.” E quando questo vi accade capirete che non avrete il “</w:t>
      </w:r>
      <w:proofErr w:type="spellStart"/>
      <w:r w:rsidRPr="00B56509">
        <w:t>Kumbaya</w:t>
      </w:r>
      <w:proofErr w:type="spellEnd"/>
      <w:r w:rsidRPr="00B56509">
        <w:t>, siamo tutti uno.” Ma avrete: “Ah! Io Sono Ciò che Sono!” C'è una grande differenza.</w:t>
      </w:r>
    </w:p>
    <w:p w:rsidR="009B2EAE" w:rsidRPr="00B56509" w:rsidRDefault="009B2EAE" w:rsidP="009B2EAE">
      <w:pPr>
        <w:jc w:val="both"/>
      </w:pPr>
    </w:p>
    <w:p w:rsidR="009B2EAE" w:rsidRPr="00B56509" w:rsidRDefault="009B2EAE" w:rsidP="009B2EAE">
      <w:pPr>
        <w:jc w:val="both"/>
      </w:pPr>
      <w:r w:rsidRPr="00B56509">
        <w:t xml:space="preserve">Farete come gli scienziati: “sono sicuro al 99 per cento di avere avuto un miraggio oggi. Penso che sia accaduto, sono abbastanza sicuro. Ma lo pubblicizzerò perché ho investito molte vite su questo percorso per l'illuminazione, così dirò a tutti – ah, oggi ho avuto la mia illuminazione.” E poi cercate di riprodurla. </w:t>
      </w:r>
    </w:p>
    <w:p w:rsidR="009B2EAE" w:rsidRPr="00B56509" w:rsidRDefault="009B2EAE" w:rsidP="009B2EAE">
      <w:pPr>
        <w:jc w:val="both"/>
      </w:pPr>
    </w:p>
    <w:p w:rsidR="009B2EAE" w:rsidRPr="00B56509" w:rsidRDefault="009B2EAE" w:rsidP="009B2EAE">
      <w:pPr>
        <w:jc w:val="both"/>
      </w:pPr>
      <w:r w:rsidRPr="00B56509">
        <w:t xml:space="preserve">E quella griglia quotidiana sarà di nuovo lì per voi. Voi cercate di ricreare la stessa situazione e non funzionerà. Perché? Perché diventate mentali, siete nel controllo, nella pianificazione. Cercate di replicare qualcosa che a) non necessariamente vuole essere replicata; b) potreste avere una svolta ancora più grande se lasciate stare. Se avete questo miraggio, riconoscetelo: “Oh! Ho avuto un meraviglioso miraggio. Grande! Ah! Lascerò che ne arrivino altri.” Poi siate sulla vostra strada, godendovi solo la vita. Tutto questo ha un senso? No. Bene. </w:t>
      </w:r>
    </w:p>
    <w:p w:rsidR="009B2EAE" w:rsidRPr="00B56509" w:rsidRDefault="009B2EAE" w:rsidP="009B2EAE">
      <w:pPr>
        <w:jc w:val="both"/>
      </w:pPr>
    </w:p>
    <w:p w:rsidR="009B2EAE" w:rsidRPr="00B56509" w:rsidRDefault="009B2EAE" w:rsidP="009B2EAE">
      <w:pPr>
        <w:jc w:val="both"/>
      </w:pPr>
      <w:r w:rsidRPr="00B56509">
        <w:t xml:space="preserve">Ciò che cerco di dire è che ci sono alcune cose quantiche che vi accadranno. Perché? Perché avete tanta passione per questo e siete anche stanchi della griglia quotidiana. E perché no? Solo per il piacere di averle. Nei prossimi due mesi, e quando accadrà fermatevi un momento. Inspiratelo. </w:t>
      </w:r>
    </w:p>
    <w:p w:rsidR="009B2EAE" w:rsidRPr="00B56509" w:rsidRDefault="009B2EAE" w:rsidP="009B2EAE">
      <w:pPr>
        <w:jc w:val="both"/>
      </w:pPr>
    </w:p>
    <w:p w:rsidR="009B2EAE" w:rsidRPr="00B56509" w:rsidRDefault="009B2EAE" w:rsidP="009B2EAE">
      <w:pPr>
        <w:jc w:val="both"/>
      </w:pPr>
      <w:r w:rsidRPr="00B56509">
        <w:t xml:space="preserve">Parlo di straordinari livelli di fiducia, e di uno spostamento della strada su cui avete proceduto. Non sto dicendo che la strada si farà un po' più ampia, parlo di una strada che  se ne va e di assoluti cambiamenti nella percezione delle cose. Assoluti. Non voglio entrare nei dettagli, perché voglio che lo sperimentiate. </w:t>
      </w:r>
    </w:p>
    <w:p w:rsidR="009B2EAE" w:rsidRPr="00B56509" w:rsidRDefault="009B2EAE" w:rsidP="009B2EAE">
      <w:pPr>
        <w:jc w:val="both"/>
      </w:pPr>
    </w:p>
    <w:p w:rsidR="009B2EAE" w:rsidRPr="00B56509" w:rsidRDefault="009B2EAE" w:rsidP="009B2EAE">
      <w:pPr>
        <w:jc w:val="both"/>
      </w:pPr>
      <w:r w:rsidRPr="00B56509">
        <w:t>Questa grande svolta, un'apertura improvvisa, il sollevamento di questo velo, quel momento “</w:t>
      </w:r>
      <w:proofErr w:type="spellStart"/>
      <w:r w:rsidRPr="00B56509">
        <w:t>aha</w:t>
      </w:r>
      <w:proofErr w:type="spellEnd"/>
      <w:r w:rsidRPr="00B56509">
        <w:t xml:space="preserve">.” . Siete pronti per questo, se lo scegliete verrà a voi. Voi lo creerete, se lo scegliete. </w:t>
      </w:r>
    </w:p>
    <w:p w:rsidR="009B2EAE" w:rsidRPr="00B56509" w:rsidRDefault="009B2EAE" w:rsidP="009B2EAE">
      <w:pPr>
        <w:jc w:val="both"/>
      </w:pPr>
    </w:p>
    <w:p w:rsidR="009B2EAE" w:rsidRPr="00B56509" w:rsidRDefault="009B2EAE" w:rsidP="009B2EAE">
      <w:pPr>
        <w:jc w:val="both"/>
      </w:pPr>
      <w:r w:rsidRPr="00B56509">
        <w:t>Prendiamoci un momento in questo spazio protetto, in questo spazio sicuro. E' una cosa personale, se la scegliete...se la scegliete.</w:t>
      </w:r>
    </w:p>
    <w:p w:rsidR="009B2EAE" w:rsidRPr="00B56509" w:rsidRDefault="009B2EAE" w:rsidP="009B2EAE">
      <w:pPr>
        <w:jc w:val="both"/>
      </w:pPr>
    </w:p>
    <w:p w:rsidR="009B2EAE" w:rsidRPr="00B56509" w:rsidRDefault="009B2EAE" w:rsidP="009B2EAE">
      <w:pPr>
        <w:jc w:val="both"/>
      </w:pPr>
      <w:r w:rsidRPr="00B56509">
        <w:t>(pausa)</w:t>
      </w:r>
    </w:p>
    <w:p w:rsidR="009B2EAE" w:rsidRPr="00B56509" w:rsidRDefault="009B2EAE" w:rsidP="009B2EAE">
      <w:pPr>
        <w:jc w:val="both"/>
      </w:pPr>
    </w:p>
    <w:p w:rsidR="009B2EAE" w:rsidRPr="00B56509" w:rsidRDefault="009B2EAE" w:rsidP="009B2EAE">
      <w:pPr>
        <w:jc w:val="both"/>
      </w:pPr>
      <w:r w:rsidRPr="00B56509">
        <w:t xml:space="preserve">E io so che con la passione che avete, accadrà sicuramente.  Quando lo farà per favore non andate fuori a fare ogni sforzo di stupida relazione su questo. In altre parole non lo postate dappertutto su </w:t>
      </w:r>
      <w:proofErr w:type="spellStart"/>
      <w:r w:rsidRPr="00B56509">
        <w:t>Facebook</w:t>
      </w:r>
      <w:proofErr w:type="spellEnd"/>
      <w:r w:rsidRPr="00B56509">
        <w:t xml:space="preserve"> o su </w:t>
      </w:r>
      <w:proofErr w:type="spellStart"/>
      <w:r w:rsidRPr="00B56509">
        <w:t>You</w:t>
      </w:r>
      <w:proofErr w:type="spellEnd"/>
      <w:r w:rsidRPr="00B56509">
        <w:t xml:space="preserve"> Tube. E' una cosa personale per voi in quel momento. Rimanete con lei</w:t>
      </w:r>
    </w:p>
    <w:p w:rsidR="009B2EAE" w:rsidRPr="00B56509" w:rsidRDefault="009B2EAE" w:rsidP="009B2EAE">
      <w:pPr>
        <w:jc w:val="both"/>
      </w:pPr>
    </w:p>
    <w:p w:rsidR="009B2EAE" w:rsidRPr="00B56509" w:rsidRDefault="009B2EAE" w:rsidP="009B2EAE">
      <w:pPr>
        <w:jc w:val="both"/>
      </w:pPr>
      <w:r w:rsidRPr="00B56509">
        <w:t>Facciamo un respiro profondo e spostiamoci al prossimo argomento.</w:t>
      </w:r>
    </w:p>
    <w:p w:rsidR="009B2EAE" w:rsidRPr="00B56509" w:rsidRDefault="009B2EAE" w:rsidP="009B2EAE">
      <w:pPr>
        <w:jc w:val="both"/>
      </w:pPr>
    </w:p>
    <w:p w:rsidR="009B2EAE" w:rsidRPr="00B56509" w:rsidRDefault="009B2EAE" w:rsidP="009B2EAE">
      <w:pPr>
        <w:jc w:val="both"/>
        <w:rPr>
          <w:b/>
          <w:bCs/>
        </w:rPr>
      </w:pPr>
      <w:r w:rsidRPr="00B56509">
        <w:rPr>
          <w:b/>
          <w:bCs/>
        </w:rPr>
        <w:t>Essere Presenti</w:t>
      </w:r>
    </w:p>
    <w:p w:rsidR="009B2EAE" w:rsidRPr="00B56509" w:rsidRDefault="009B2EAE" w:rsidP="009B2EAE">
      <w:pPr>
        <w:jc w:val="both"/>
        <w:rPr>
          <w:b/>
          <w:bCs/>
        </w:rPr>
      </w:pPr>
    </w:p>
    <w:p w:rsidR="009B2EAE" w:rsidRPr="00B56509" w:rsidRDefault="009B2EAE" w:rsidP="009B2EAE">
      <w:pPr>
        <w:jc w:val="both"/>
      </w:pPr>
      <w:r w:rsidRPr="00B56509">
        <w:t xml:space="preserve">Questo è il vero messaggio di oggi. Mentre vi permettete di sperimentare la vita in un modo completamente nuovo, liberandovi da alcuni legami e da alcune limitazioni, una delle chiavi che vi suggerisco, per molte ragioni, è di permettere la vostra presenza in questa realtà. Oh, è roba vecchia in un certo modo: essere nel Momento Presente, forse spiritualmente fuori moda. Affermiamolo in modo diverso – essere presenti. Perché? Perché spesso non lo siete, spesso pensate ad altro, che è </w:t>
      </w:r>
      <w:r w:rsidRPr="00B56509">
        <w:lastRenderedPageBreak/>
        <w:t>vecchio. Ne abbiamo già parlato, ma in questo momento essere presenti diventa più importante che mai. Intendo essere nel corpo, nella mente, in voi stessi per essere qui.</w:t>
      </w:r>
    </w:p>
    <w:p w:rsidR="009B2EAE" w:rsidRPr="00B56509" w:rsidRDefault="009B2EAE" w:rsidP="009B2EAE">
      <w:pPr>
        <w:jc w:val="both"/>
      </w:pPr>
    </w:p>
    <w:p w:rsidR="009B2EAE" w:rsidRPr="00B56509" w:rsidRDefault="009B2EAE" w:rsidP="009B2EAE">
      <w:pPr>
        <w:jc w:val="both"/>
      </w:pPr>
    </w:p>
    <w:p w:rsidR="009B2EAE" w:rsidRPr="00B56509" w:rsidRDefault="009B2EAE" w:rsidP="009B2EAE">
      <w:pPr>
        <w:jc w:val="both"/>
      </w:pPr>
      <w:r w:rsidRPr="00B56509">
        <w:t xml:space="preserve">E' il punto d'incontro per quella svolta di cui parlavo. È il punto d'incontro per le energie che stanno arrivando. In un certo modo, voi siete il vostro proprio bosone. Voi siete il punto di raccolta dell'energia, e che poi la fa entrare nella materia, nell'abbondanza, o la salute. Voi diventate quel punto di ricezione. </w:t>
      </w:r>
    </w:p>
    <w:p w:rsidR="009B2EAE" w:rsidRPr="00B56509" w:rsidRDefault="009B2EAE" w:rsidP="009B2EAE">
      <w:pPr>
        <w:jc w:val="both"/>
      </w:pPr>
    </w:p>
    <w:p w:rsidR="009B2EAE" w:rsidRPr="00B56509" w:rsidRDefault="009B2EAE" w:rsidP="009B2EAE">
      <w:pPr>
        <w:jc w:val="both"/>
      </w:pPr>
      <w:r w:rsidRPr="00B56509">
        <w:t xml:space="preserve">E' importante essere completamente presenti e non perché riceverete dei bei voti, ma </w:t>
      </w:r>
      <w:proofErr w:type="spellStart"/>
      <w:r w:rsidRPr="00B56509">
        <w:t>perchè</w:t>
      </w:r>
      <w:proofErr w:type="spellEnd"/>
      <w:r w:rsidRPr="00B56509">
        <w:t xml:space="preserve"> le energie sono strane. Le energie esterne sono molto impegnative, ma quando questi miraggi arrivano, voi li vorrete radicare a terra. Voi vorrete essere nel corpo.</w:t>
      </w:r>
    </w:p>
    <w:p w:rsidR="009B2EAE" w:rsidRPr="00B56509" w:rsidRDefault="009B2EAE" w:rsidP="009B2EAE">
      <w:pPr>
        <w:jc w:val="both"/>
      </w:pPr>
    </w:p>
    <w:p w:rsidR="009B2EAE" w:rsidRPr="00B56509" w:rsidRDefault="009B2EAE" w:rsidP="009B2EAE">
      <w:pPr>
        <w:jc w:val="both"/>
      </w:pPr>
      <w:r w:rsidRPr="00B56509">
        <w:t xml:space="preserve">Cos'è quindi la presenza? Essere qui. Essere consapevoli proprio adesso. Farla semplice. </w:t>
      </w:r>
    </w:p>
    <w:p w:rsidR="009B2EAE" w:rsidRPr="00B56509" w:rsidRDefault="009B2EAE" w:rsidP="009B2EAE">
      <w:pPr>
        <w:jc w:val="both"/>
      </w:pPr>
    </w:p>
    <w:p w:rsidR="009B2EAE" w:rsidRPr="00B56509" w:rsidRDefault="009B2EAE" w:rsidP="009B2EAE">
      <w:pPr>
        <w:jc w:val="both"/>
      </w:pPr>
      <w:r w:rsidRPr="00B56509">
        <w:t>Alzatevi tutti in piedi per essere davvero presenti. (il pubblico si alza)</w:t>
      </w:r>
    </w:p>
    <w:p w:rsidR="009B2EAE" w:rsidRPr="00B56509" w:rsidRDefault="009B2EAE" w:rsidP="009B2EAE">
      <w:pPr>
        <w:jc w:val="both"/>
      </w:pPr>
      <w:r w:rsidRPr="00B56509">
        <w:t xml:space="preserve">Fate un respiro profondo alla vostra presenza. Che significa nel vostro corpo, nel vostro sé, in questa stanza, in questa dimensione. </w:t>
      </w:r>
    </w:p>
    <w:p w:rsidR="009B2EAE" w:rsidRPr="00B56509" w:rsidRDefault="009B2EAE" w:rsidP="009B2EAE">
      <w:pPr>
        <w:jc w:val="both"/>
      </w:pPr>
    </w:p>
    <w:p w:rsidR="009B2EAE" w:rsidRPr="00B56509" w:rsidRDefault="009B2EAE" w:rsidP="009B2EAE">
      <w:pPr>
        <w:jc w:val="both"/>
      </w:pPr>
      <w:r w:rsidRPr="00B56509">
        <w:t xml:space="preserve">Non dico di limitare se stessi a solo questa dimensione, perché il fatto è che potete essere su molte dimensioni. Potete essere in molte realtà nello stesso tempo ed essere consapevoli di ognuna di loro. Ma questo comincia con l'essere presente proprio qui. Questo è il punto in cui ricevete le energie, in cui ricevete la vostra anima. Questo è il punto in cui ricevete il vostro Io Sono. </w:t>
      </w:r>
    </w:p>
    <w:p w:rsidR="009B2EAE" w:rsidRPr="00B56509" w:rsidRDefault="009B2EAE" w:rsidP="009B2EAE">
      <w:pPr>
        <w:jc w:val="both"/>
      </w:pPr>
    </w:p>
    <w:p w:rsidR="009B2EAE" w:rsidRPr="00B56509" w:rsidRDefault="009B2EAE" w:rsidP="009B2EAE">
      <w:pPr>
        <w:jc w:val="both"/>
      </w:pPr>
      <w:r w:rsidRPr="00B56509">
        <w:t xml:space="preserve">Quando non siete qui, quando siete nel vostro piccolo mondo dei sogni, non importa quanta passione abbiate per l'illuminazione, non vi troverà. Non riceverete l'abbondanza che è proprio qui. </w:t>
      </w:r>
    </w:p>
    <w:p w:rsidR="009B2EAE" w:rsidRPr="00B56509" w:rsidRDefault="009B2EAE" w:rsidP="009B2EAE">
      <w:pPr>
        <w:jc w:val="both"/>
      </w:pPr>
    </w:p>
    <w:p w:rsidR="009B2EAE" w:rsidRPr="00B56509" w:rsidRDefault="009B2EAE" w:rsidP="009B2EAE">
      <w:pPr>
        <w:jc w:val="both"/>
      </w:pPr>
      <w:r w:rsidRPr="00B56509">
        <w:t>Fate un respiro profondo, restate nel corpo.</w:t>
      </w:r>
    </w:p>
    <w:p w:rsidR="009B2EAE" w:rsidRPr="00B56509" w:rsidRDefault="009B2EAE" w:rsidP="009B2EAE">
      <w:pPr>
        <w:jc w:val="both"/>
      </w:pPr>
    </w:p>
    <w:p w:rsidR="009B2EAE" w:rsidRPr="00B56509" w:rsidRDefault="009B2EAE" w:rsidP="009B2EAE">
      <w:pPr>
        <w:jc w:val="both"/>
      </w:pPr>
      <w:r w:rsidRPr="00B56509">
        <w:t xml:space="preserve">Ora, facile a dirsi, la prossima cosa da fare è irradiare. Essere radiosi, nel vostro corpo, voi siete qui, almeno per i prossimi cinque sei minuti. Potete essere radiosi? E prima ancora considerate questo: C'è stata una qualche ragione per non essere radiosi. Non volete esporvi, non volete colpire altre persone. Temete che la vostra radianza possa sopraffare qualcuno. (alcune risate) In realtà avete più paura che qualcuno vi abbia notato. </w:t>
      </w:r>
      <w:proofErr w:type="spellStart"/>
      <w:r w:rsidRPr="00B56509">
        <w:t>Aha</w:t>
      </w:r>
      <w:proofErr w:type="spellEnd"/>
      <w:r w:rsidRPr="00B56509">
        <w:t>! Vedranno quello sguardo nei vostri occhi, tenete gli occhi bassi. Mantenete la voce bassa di modo che nessuna possa sentirvi. Ora afferrate la vostra radianza.</w:t>
      </w:r>
    </w:p>
    <w:p w:rsidR="009B2EAE" w:rsidRPr="00B56509" w:rsidRDefault="009B2EAE" w:rsidP="009B2EAE">
      <w:pPr>
        <w:jc w:val="both"/>
      </w:pPr>
    </w:p>
    <w:p w:rsidR="009B2EAE" w:rsidRPr="00B56509" w:rsidRDefault="009B2EAE" w:rsidP="009B2EAE">
      <w:pPr>
        <w:jc w:val="both"/>
      </w:pPr>
      <w:r w:rsidRPr="00B56509">
        <w:t xml:space="preserve">Nella vostra radianza fate un respiro profondo. Lasciatevi dietro l'armatura da battaglia e lasciate semplicemente le energie, la luce, il vostro Io Sono, radiare. Non fate nessun movimento con le mani, fate solo un respiro profondo. </w:t>
      </w:r>
      <w:proofErr w:type="spellStart"/>
      <w:r w:rsidRPr="00B56509">
        <w:t>Ahh</w:t>
      </w:r>
      <w:proofErr w:type="spellEnd"/>
      <w:r w:rsidRPr="00B56509">
        <w:t xml:space="preserve">! </w:t>
      </w:r>
      <w:proofErr w:type="spellStart"/>
      <w:r w:rsidRPr="00B56509">
        <w:t>Apritevi</w:t>
      </w:r>
      <w:proofErr w:type="spellEnd"/>
      <w:r w:rsidRPr="00B56509">
        <w:t>, siate radiosi.</w:t>
      </w:r>
    </w:p>
    <w:p w:rsidR="009B2EAE" w:rsidRPr="00B56509" w:rsidRDefault="009B2EAE" w:rsidP="009B2EAE">
      <w:pPr>
        <w:jc w:val="both"/>
      </w:pPr>
    </w:p>
    <w:p w:rsidR="009B2EAE" w:rsidRPr="00B56509" w:rsidRDefault="009B2EAE" w:rsidP="009B2EAE">
      <w:pPr>
        <w:jc w:val="both"/>
      </w:pPr>
      <w:r w:rsidRPr="00B56509">
        <w:t>Non forzate, non è necessario, permettetelo. Non manipolate il tutto con la cromo terapia. Non c'è nessun altro che può irradiare per voi. Non passate per un logaritmo radiante. Non guardate nel libro per sapere “Come Essere Radiosi: Primo Livello”</w:t>
      </w:r>
    </w:p>
    <w:p w:rsidR="009B2EAE" w:rsidRPr="00B56509" w:rsidRDefault="009B2EAE" w:rsidP="009B2EAE">
      <w:pPr>
        <w:jc w:val="both"/>
      </w:pPr>
    </w:p>
    <w:p w:rsidR="009B2EAE" w:rsidRPr="00B56509" w:rsidRDefault="009B2EAE" w:rsidP="009B2EAE">
      <w:pPr>
        <w:jc w:val="both"/>
      </w:pPr>
      <w:r w:rsidRPr="00B56509">
        <w:t xml:space="preserve">Fate un respiro profondo e lasciate che sia, perché il campo energetico che voi siete – almeno siete il punto di convergenza per l'energia – è naturale. E' stato innaturale reprimerlo. </w:t>
      </w:r>
    </w:p>
    <w:p w:rsidR="009B2EAE" w:rsidRPr="00B56509" w:rsidRDefault="009B2EAE" w:rsidP="009B2EAE">
      <w:pPr>
        <w:jc w:val="both"/>
      </w:pPr>
    </w:p>
    <w:p w:rsidR="009B2EAE" w:rsidRPr="00B56509" w:rsidRDefault="009B2EAE" w:rsidP="009B2EAE">
      <w:pPr>
        <w:jc w:val="both"/>
      </w:pPr>
      <w:r w:rsidRPr="00B56509">
        <w:t xml:space="preserve">Fate un respiro profondo. </w:t>
      </w:r>
      <w:proofErr w:type="spellStart"/>
      <w:r w:rsidRPr="00B56509">
        <w:t>Oooh</w:t>
      </w:r>
      <w:proofErr w:type="spellEnd"/>
      <w:r w:rsidRPr="00B56509">
        <w:t xml:space="preserve">! Voi irradiate, vi aprite. Nessun controllo, nessun passo indietro. Senza preoccuparsi se il vostro campo è di tre metri o 20. Non importa. Vi permette di rifulgere, prima di tutto per voi. </w:t>
      </w:r>
    </w:p>
    <w:p w:rsidR="009B2EAE" w:rsidRPr="00B56509" w:rsidRDefault="009B2EAE" w:rsidP="009B2EAE">
      <w:pPr>
        <w:jc w:val="both"/>
      </w:pPr>
    </w:p>
    <w:p w:rsidR="009B2EAE" w:rsidRPr="00B56509" w:rsidRDefault="009B2EAE" w:rsidP="009B2EAE">
      <w:pPr>
        <w:jc w:val="both"/>
      </w:pPr>
      <w:r w:rsidRPr="00B56509">
        <w:lastRenderedPageBreak/>
        <w:t xml:space="preserve">Vi devo chiedere. Vi guardate spesso nello specchio e, quando io mi guardo allo specchio, non vedo niente (risate) ma voi vi guardate e vedete qualcosa, ma non vedete niente se capite cosa intendo. Non percepite niente, voi vedete qualcosa, ma non percepite niente. Siete un po' critici: Dovrei pettinarmi in un altro modo, dovrei rifarmi il trucco. Ma dovreste essere capaci di guardarvi nello specchio e sentire qualcosa. Questo è perché avete trattenuto la radianza. Voi nemmeno vi vedete, nemmeno allo specchio. E neanche gli altri vi vedono. </w:t>
      </w:r>
    </w:p>
    <w:p w:rsidR="009B2EAE" w:rsidRPr="00B56509" w:rsidRDefault="009B2EAE" w:rsidP="009B2EAE">
      <w:pPr>
        <w:jc w:val="both"/>
      </w:pPr>
    </w:p>
    <w:p w:rsidR="009B2EAE" w:rsidRPr="00B56509" w:rsidRDefault="009B2EAE" w:rsidP="009B2EAE">
      <w:pPr>
        <w:jc w:val="both"/>
      </w:pPr>
      <w:r w:rsidRPr="00B56509">
        <w:t xml:space="preserve">Indovinate chi altri non vi vede? La vostra anima! Voi vi nascondete e lei gioca a nascondino con voi. Un grande gioco. </w:t>
      </w:r>
    </w:p>
    <w:p w:rsidR="009B2EAE" w:rsidRPr="00B56509" w:rsidRDefault="009B2EAE" w:rsidP="009B2EAE">
      <w:pPr>
        <w:jc w:val="both"/>
      </w:pPr>
    </w:p>
    <w:p w:rsidR="009B2EAE" w:rsidRPr="00B56509" w:rsidRDefault="009B2EAE" w:rsidP="009B2EAE">
      <w:pPr>
        <w:jc w:val="both"/>
      </w:pPr>
      <w:r w:rsidRPr="00B56509">
        <w:t>Come diventare radiosi, come aprirvi adesso.</w:t>
      </w:r>
    </w:p>
    <w:p w:rsidR="009B2EAE" w:rsidRPr="00B56509" w:rsidRDefault="009B2EAE" w:rsidP="009B2EAE">
      <w:pPr>
        <w:jc w:val="both"/>
      </w:pPr>
    </w:p>
    <w:p w:rsidR="009B2EAE" w:rsidRDefault="009B2EAE" w:rsidP="009B2EAE">
      <w:pPr>
        <w:jc w:val="both"/>
      </w:pPr>
      <w:r w:rsidRPr="00B56509">
        <w:t xml:space="preserve">E' facile da fare qui, perché voi siete </w:t>
      </w:r>
      <w:proofErr w:type="spellStart"/>
      <w:r w:rsidRPr="00B56509">
        <w:t>Shaumbra</w:t>
      </w:r>
      <w:proofErr w:type="spellEnd"/>
      <w:r w:rsidRPr="00B56509">
        <w:t xml:space="preserve"> e non vi importa se la vostra energia va su qualcun altro. Ma là fuori ci si preoccupa di questo: “Che succede se colpisco qual</w:t>
      </w:r>
      <w:r>
        <w:t>cuno?”</w:t>
      </w:r>
    </w:p>
    <w:p w:rsidR="009B2EAE" w:rsidRPr="00B56509" w:rsidRDefault="009B2EAE" w:rsidP="009B2EAE">
      <w:pPr>
        <w:jc w:val="both"/>
      </w:pPr>
    </w:p>
    <w:p w:rsidR="009B2EAE" w:rsidRPr="00B56509" w:rsidRDefault="009B2EAE" w:rsidP="009B2EAE">
      <w:pPr>
        <w:jc w:val="both"/>
      </w:pPr>
      <w:r w:rsidRPr="00B56509">
        <w:t xml:space="preserve">La vostra radianza farà solo una o due cose. Prima di tutto loro scapperanno (risate). Secondo illuminerà alcuni dei loro potenziali. Non infliggerà niente a loro, getterà solo luce su alcuni dei loro potenziali. </w:t>
      </w:r>
    </w:p>
    <w:p w:rsidR="009B2EAE" w:rsidRPr="00B56509" w:rsidRDefault="009B2EAE" w:rsidP="009B2EAE">
      <w:pPr>
        <w:jc w:val="both"/>
      </w:pPr>
    </w:p>
    <w:p w:rsidR="009B2EAE" w:rsidRPr="00B56509" w:rsidRDefault="009B2EAE" w:rsidP="009B2EAE">
      <w:pPr>
        <w:jc w:val="both"/>
      </w:pPr>
      <w:r w:rsidRPr="00B56509">
        <w:t>Non è forse una bellissima cosa da fare? E' come camminare con una candela accesa. Non state facendo scegliere niente, state solo illuminando delle cose che non hanno mai visto. E non vi interessa niente se fanno o non fanno, voi tenete solo alta quella candela. Forse questo è il mio lavoro. Potete sedere, radiosi per favore. Portate la vostra radianza con voi sulla sedia. (il pubblico siede)</w:t>
      </w:r>
    </w:p>
    <w:p w:rsidR="009B2EAE" w:rsidRPr="00B56509" w:rsidRDefault="009B2EAE" w:rsidP="009B2EAE">
      <w:pPr>
        <w:jc w:val="both"/>
      </w:pPr>
    </w:p>
    <w:p w:rsidR="009B2EAE" w:rsidRPr="00B56509" w:rsidRDefault="009B2EAE" w:rsidP="009B2EAE">
      <w:pPr>
        <w:jc w:val="both"/>
      </w:pPr>
      <w:r w:rsidRPr="00B56509">
        <w:t xml:space="preserve">Per il prossimo mese lavorerò con voi sulla radianza, ricordandovi di non indossare l'armatura, </w:t>
      </w:r>
      <w:proofErr w:type="spellStart"/>
      <w:r w:rsidRPr="00B56509">
        <w:t>perchè</w:t>
      </w:r>
      <w:proofErr w:type="spellEnd"/>
      <w:r w:rsidRPr="00B56509">
        <w:t xml:space="preserve"> non andremo in battaglia. All'inizio non sarete comodi, perché siete così abituati a trattenerla...non la sentite nemmeno dentro di voi, è così piccola.</w:t>
      </w:r>
    </w:p>
    <w:p w:rsidR="009B2EAE" w:rsidRPr="00B56509" w:rsidRDefault="009B2EAE" w:rsidP="009B2EAE">
      <w:pPr>
        <w:jc w:val="both"/>
      </w:pPr>
    </w:p>
    <w:p w:rsidR="009B2EAE" w:rsidRPr="00B56509" w:rsidRDefault="009B2EAE" w:rsidP="009B2EAE">
      <w:pPr>
        <w:jc w:val="both"/>
      </w:pPr>
      <w:r w:rsidRPr="00B56509">
        <w:t xml:space="preserve">Vi chiederò quindi di tirarla fuori. La gente comincerà a notarvi, comincerà a vedervi. (Guardando </w:t>
      </w:r>
      <w:proofErr w:type="spellStart"/>
      <w:r w:rsidRPr="00B56509">
        <w:t>Kerri</w:t>
      </w:r>
      <w:proofErr w:type="spellEnd"/>
      <w:r w:rsidRPr="00B56509">
        <w:t xml:space="preserve">) </w:t>
      </w:r>
    </w:p>
    <w:p w:rsidR="009B2EAE" w:rsidRPr="00B56509" w:rsidRDefault="009B2EAE" w:rsidP="009B2EAE">
      <w:pPr>
        <w:jc w:val="both"/>
      </w:pPr>
    </w:p>
    <w:p w:rsidR="009B2EAE" w:rsidRPr="00B56509" w:rsidRDefault="009B2EAE" w:rsidP="009B2EAE">
      <w:pPr>
        <w:jc w:val="both"/>
      </w:pPr>
      <w:r w:rsidRPr="00B56509">
        <w:t>KERRI: Sono radiosa?</w:t>
      </w:r>
    </w:p>
    <w:p w:rsidR="009B2EAE" w:rsidRPr="00B56509" w:rsidRDefault="009B2EAE" w:rsidP="009B2EAE">
      <w:pPr>
        <w:jc w:val="both"/>
      </w:pPr>
    </w:p>
    <w:p w:rsidR="009B2EAE" w:rsidRPr="00B56509" w:rsidRDefault="009B2EAE" w:rsidP="009B2EAE">
      <w:pPr>
        <w:jc w:val="both"/>
        <w:rPr>
          <w:i/>
          <w:iCs/>
        </w:rPr>
      </w:pPr>
      <w:r w:rsidRPr="00B56509">
        <w:rPr>
          <w:i/>
          <w:iCs/>
        </w:rPr>
        <w:t xml:space="preserve">( a questo punto </w:t>
      </w:r>
      <w:proofErr w:type="spellStart"/>
      <w:r w:rsidRPr="00B56509">
        <w:rPr>
          <w:i/>
          <w:iCs/>
        </w:rPr>
        <w:t>Adamus</w:t>
      </w:r>
      <w:proofErr w:type="spellEnd"/>
      <w:r w:rsidRPr="00B56509">
        <w:rPr>
          <w:i/>
          <w:iCs/>
        </w:rPr>
        <w:t xml:space="preserve"> invita </w:t>
      </w:r>
      <w:proofErr w:type="spellStart"/>
      <w:r w:rsidRPr="00B56509">
        <w:rPr>
          <w:i/>
          <w:iCs/>
        </w:rPr>
        <w:t>Kerri</w:t>
      </w:r>
      <w:proofErr w:type="spellEnd"/>
      <w:r w:rsidRPr="00B56509">
        <w:rPr>
          <w:i/>
          <w:iCs/>
        </w:rPr>
        <w:t xml:space="preserve"> a venire davanti a tutti e comincia una specie di esame della sua radianza davanti al pubblico. Poi </w:t>
      </w:r>
      <w:proofErr w:type="spellStart"/>
      <w:r w:rsidRPr="00B56509">
        <w:rPr>
          <w:i/>
          <w:iCs/>
        </w:rPr>
        <w:t>Adamus</w:t>
      </w:r>
      <w:proofErr w:type="spellEnd"/>
      <w:r w:rsidRPr="00B56509">
        <w:rPr>
          <w:i/>
          <w:iCs/>
        </w:rPr>
        <w:t xml:space="preserve"> invita </w:t>
      </w:r>
      <w:proofErr w:type="spellStart"/>
      <w:r w:rsidRPr="00B56509">
        <w:rPr>
          <w:i/>
          <w:iCs/>
        </w:rPr>
        <w:t>Aandrah</w:t>
      </w:r>
      <w:proofErr w:type="spellEnd"/>
      <w:r w:rsidRPr="00B56509">
        <w:rPr>
          <w:i/>
          <w:iCs/>
        </w:rPr>
        <w:t xml:space="preserve"> ad affiancarsi a lei)</w:t>
      </w:r>
    </w:p>
    <w:p w:rsidR="009B2EAE" w:rsidRPr="00B56509" w:rsidRDefault="009B2EAE" w:rsidP="009B2EAE">
      <w:pPr>
        <w:jc w:val="both"/>
        <w:rPr>
          <w:i/>
          <w:iCs/>
        </w:rPr>
      </w:pPr>
    </w:p>
    <w:p w:rsidR="009B2EAE" w:rsidRPr="00B56509" w:rsidRDefault="009B2EAE" w:rsidP="009B2EAE">
      <w:pPr>
        <w:jc w:val="both"/>
      </w:pPr>
      <w:r w:rsidRPr="00B56509">
        <w:t xml:space="preserve">ADAMUS: Prima di tutto </w:t>
      </w:r>
      <w:proofErr w:type="spellStart"/>
      <w:r w:rsidRPr="00B56509">
        <w:t>Aandrah</w:t>
      </w:r>
      <w:proofErr w:type="spellEnd"/>
      <w:r w:rsidRPr="00B56509">
        <w:t xml:space="preserve"> è abituata a questo. L'ha fatto per intere vite, può stare qui davanti, senza muovere un muscolo, senza fare niente. Non sta recitando sta solo irradiando, incrollabile, presente. Deve esserlo nel lavoro che fa – assolutamente presente  perché altrimenti gli aspetti di coloro con cui lavora la prenderebbero a calci. </w:t>
      </w:r>
    </w:p>
    <w:p w:rsidR="009B2EAE" w:rsidRPr="00B56509" w:rsidRDefault="009B2EAE" w:rsidP="009B2EAE">
      <w:pPr>
        <w:jc w:val="both"/>
      </w:pPr>
    </w:p>
    <w:p w:rsidR="009B2EAE" w:rsidRPr="00B56509" w:rsidRDefault="009B2EAE" w:rsidP="009B2EAE">
      <w:pPr>
        <w:jc w:val="both"/>
      </w:pPr>
      <w:proofErr w:type="spellStart"/>
      <w:r w:rsidRPr="00B56509">
        <w:t>Kerri</w:t>
      </w:r>
      <w:proofErr w:type="spellEnd"/>
      <w:r w:rsidRPr="00B56509">
        <w:t xml:space="preserve"> può venire qui ed essere naturalmente radiosa. Poi cosa accade? “</w:t>
      </w:r>
      <w:proofErr w:type="spellStart"/>
      <w:r w:rsidRPr="00B56509">
        <w:t>Hah</w:t>
      </w:r>
      <w:proofErr w:type="spellEnd"/>
      <w:r w:rsidRPr="00B56509">
        <w:t xml:space="preserve">! Forse non lo sto facendo bene, questo è così imbarazzante, tutti ne parleranno su </w:t>
      </w:r>
      <w:proofErr w:type="spellStart"/>
      <w:r w:rsidRPr="00B56509">
        <w:t>Facebook</w:t>
      </w:r>
      <w:proofErr w:type="spellEnd"/>
      <w:r w:rsidRPr="00B56509">
        <w:t xml:space="preserve"> “ Arrivano tutte le cose umane. Prima di cominciare a pensare tu eri magnificamente radiosa. </w:t>
      </w:r>
    </w:p>
    <w:p w:rsidR="009B2EAE" w:rsidRPr="00B56509" w:rsidRDefault="009B2EAE" w:rsidP="009B2EAE">
      <w:pPr>
        <w:jc w:val="both"/>
      </w:pPr>
      <w:r w:rsidRPr="00B56509">
        <w:t>Ora sii radiosa.</w:t>
      </w:r>
    </w:p>
    <w:p w:rsidR="009B2EAE" w:rsidRPr="00B56509" w:rsidRDefault="009B2EAE" w:rsidP="009B2EAE">
      <w:pPr>
        <w:jc w:val="both"/>
      </w:pPr>
    </w:p>
    <w:p w:rsidR="009B2EAE" w:rsidRPr="00B56509" w:rsidRDefault="009B2EAE" w:rsidP="009B2EAE">
      <w:pPr>
        <w:jc w:val="both"/>
      </w:pPr>
      <w:r w:rsidRPr="00B56509">
        <w:t>(lei irradia)</w:t>
      </w:r>
    </w:p>
    <w:p w:rsidR="009B2EAE" w:rsidRPr="00B56509" w:rsidRDefault="009B2EAE" w:rsidP="009B2EAE">
      <w:pPr>
        <w:jc w:val="both"/>
      </w:pPr>
    </w:p>
    <w:p w:rsidR="009B2EAE" w:rsidRPr="00B56509" w:rsidRDefault="009B2EAE" w:rsidP="009B2EAE">
      <w:pPr>
        <w:jc w:val="both"/>
      </w:pPr>
      <w:r w:rsidRPr="00B56509">
        <w:t>Ci sei! Ci sei! Adesso, adesso...</w:t>
      </w:r>
    </w:p>
    <w:p w:rsidR="009B2EAE" w:rsidRPr="00B56509" w:rsidRDefault="009B2EAE" w:rsidP="009B2EAE">
      <w:pPr>
        <w:jc w:val="both"/>
      </w:pPr>
    </w:p>
    <w:p w:rsidR="009B2EAE" w:rsidRPr="00B56509" w:rsidRDefault="009B2EAE" w:rsidP="009B2EAE">
      <w:pPr>
        <w:jc w:val="both"/>
      </w:pPr>
      <w:r w:rsidRPr="00B56509">
        <w:lastRenderedPageBreak/>
        <w:t>KERRI: Come potresti non amare tutto questo?</w:t>
      </w:r>
    </w:p>
    <w:p w:rsidR="009B2EAE" w:rsidRPr="00B56509" w:rsidRDefault="009B2EAE" w:rsidP="009B2EAE">
      <w:pPr>
        <w:jc w:val="both"/>
      </w:pPr>
    </w:p>
    <w:p w:rsidR="009B2EAE" w:rsidRPr="00B56509" w:rsidRDefault="009B2EAE" w:rsidP="009B2EAE">
      <w:pPr>
        <w:jc w:val="both"/>
      </w:pPr>
      <w:r w:rsidRPr="00B56509">
        <w:t>ADAMUS: Oh, lo amo. Ora dammi le tue mani – potresti portare con te, quello che hai fatto qui, nel tuo mondo domani?</w:t>
      </w:r>
    </w:p>
    <w:p w:rsidR="009B2EAE" w:rsidRPr="00B56509" w:rsidRDefault="009B2EAE" w:rsidP="009B2EAE">
      <w:pPr>
        <w:jc w:val="both"/>
      </w:pPr>
    </w:p>
    <w:p w:rsidR="009B2EAE" w:rsidRPr="00B56509" w:rsidRDefault="009B2EAE" w:rsidP="009B2EAE">
      <w:pPr>
        <w:jc w:val="both"/>
      </w:pPr>
      <w:r w:rsidRPr="00B56509">
        <w:t>KERRI: Sì posso.</w:t>
      </w:r>
    </w:p>
    <w:p w:rsidR="009B2EAE" w:rsidRPr="00B56509" w:rsidRDefault="009B2EAE" w:rsidP="009B2EAE">
      <w:pPr>
        <w:jc w:val="both"/>
      </w:pPr>
    </w:p>
    <w:p w:rsidR="009B2EAE" w:rsidRPr="00B56509" w:rsidRDefault="009B2EAE" w:rsidP="009B2EAE">
      <w:pPr>
        <w:jc w:val="both"/>
      </w:pPr>
      <w:r w:rsidRPr="00B56509">
        <w:t>ADAMUS: Stronzate.</w:t>
      </w:r>
    </w:p>
    <w:p w:rsidR="009B2EAE" w:rsidRPr="00B56509" w:rsidRDefault="009B2EAE" w:rsidP="009B2EAE">
      <w:pPr>
        <w:jc w:val="both"/>
      </w:pPr>
    </w:p>
    <w:p w:rsidR="009B2EAE" w:rsidRPr="00B56509" w:rsidRDefault="009B2EAE" w:rsidP="009B2EAE">
      <w:pPr>
        <w:jc w:val="both"/>
        <w:rPr>
          <w:i/>
          <w:iCs/>
        </w:rPr>
      </w:pPr>
      <w:r w:rsidRPr="00B56509">
        <w:rPr>
          <w:i/>
          <w:iCs/>
        </w:rPr>
        <w:t>(</w:t>
      </w:r>
      <w:proofErr w:type="spellStart"/>
      <w:r w:rsidRPr="00B56509">
        <w:rPr>
          <w:i/>
          <w:iCs/>
        </w:rPr>
        <w:t>Kerri</w:t>
      </w:r>
      <w:proofErr w:type="spellEnd"/>
      <w:r w:rsidRPr="00B56509">
        <w:rPr>
          <w:i/>
          <w:iCs/>
        </w:rPr>
        <w:t xml:space="preserve"> protesta la sua volontà di cambiamento e mima una discesa da cavallo e l'abbandono dell'armatura)</w:t>
      </w:r>
    </w:p>
    <w:p w:rsidR="009B2EAE" w:rsidRPr="00B56509" w:rsidRDefault="009B2EAE" w:rsidP="009B2EAE">
      <w:pPr>
        <w:jc w:val="both"/>
        <w:rPr>
          <w:i/>
          <w:iCs/>
        </w:rPr>
      </w:pPr>
    </w:p>
    <w:p w:rsidR="009B2EAE" w:rsidRPr="00B56509" w:rsidRDefault="009B2EAE" w:rsidP="009B2EAE">
      <w:pPr>
        <w:jc w:val="both"/>
      </w:pPr>
      <w:r w:rsidRPr="00B56509">
        <w:t>ADAMUS: Guarda l'esempio di Norma e portalo dentro di te. Non devi fare niente. E' molto facile.</w:t>
      </w:r>
    </w:p>
    <w:p w:rsidR="009B2EAE" w:rsidRPr="00B56509" w:rsidRDefault="009B2EAE" w:rsidP="009B2EAE">
      <w:pPr>
        <w:jc w:val="both"/>
      </w:pPr>
    </w:p>
    <w:p w:rsidR="009B2EAE" w:rsidRPr="00B56509" w:rsidRDefault="009B2EAE" w:rsidP="009B2EAE">
      <w:pPr>
        <w:jc w:val="both"/>
      </w:pPr>
      <w:r w:rsidRPr="00B56509">
        <w:t>Ora i tuoi occhi si illumineranno, questa è una delle prime cose. E avrai un sorriso sulla faccia. Ti libererai di quel terribile cipiglio che hai quando devi indossare gli abiti da battaglia. Tu stai solo radiando la tua presenza. Ti senti bene, ti senti viva.</w:t>
      </w:r>
    </w:p>
    <w:p w:rsidR="009B2EAE" w:rsidRPr="00B56509" w:rsidRDefault="009B2EAE" w:rsidP="009B2EAE">
      <w:pPr>
        <w:jc w:val="both"/>
      </w:pPr>
    </w:p>
    <w:p w:rsidR="009B2EAE" w:rsidRPr="00B56509" w:rsidRDefault="009B2EAE" w:rsidP="009B2EAE">
      <w:pPr>
        <w:jc w:val="both"/>
      </w:pPr>
      <w:r w:rsidRPr="00B56509">
        <w:t>Quando arriva quella grande svolta di cui parlavo, tu sarai pronta a riceverla. Sarà una straordinaria esperienza. Ti chiederai perché e come hai reso tutto così difficile e complicato e così innaturale. Bene.</w:t>
      </w:r>
    </w:p>
    <w:p w:rsidR="009B2EAE" w:rsidRPr="00B56509" w:rsidRDefault="009B2EAE" w:rsidP="009B2EAE">
      <w:pPr>
        <w:jc w:val="both"/>
      </w:pPr>
    </w:p>
    <w:p w:rsidR="009B2EAE" w:rsidRPr="00B56509" w:rsidRDefault="009B2EAE" w:rsidP="009B2EAE">
      <w:pPr>
        <w:jc w:val="both"/>
      </w:pPr>
      <w:r w:rsidRPr="00B56509">
        <w:t xml:space="preserve">Facciamo un respiro profondo. Grazie. Porta la tua radianza con te. </w:t>
      </w:r>
    </w:p>
    <w:p w:rsidR="009B2EAE" w:rsidRPr="00B56509" w:rsidRDefault="009B2EAE" w:rsidP="009B2EAE">
      <w:pPr>
        <w:jc w:val="both"/>
      </w:pPr>
    </w:p>
    <w:p w:rsidR="009B2EAE" w:rsidRPr="00B56509" w:rsidRDefault="009B2EAE" w:rsidP="009B2EAE">
      <w:pPr>
        <w:jc w:val="both"/>
      </w:pPr>
      <w:r w:rsidRPr="00B56509">
        <w:t>Non devi nemmeno lavorarci. (</w:t>
      </w:r>
      <w:proofErr w:type="spellStart"/>
      <w:r w:rsidRPr="00B56509">
        <w:t>Adamus</w:t>
      </w:r>
      <w:proofErr w:type="spellEnd"/>
      <w:r w:rsidRPr="00B56509">
        <w:t xml:space="preserve"> ride perché </w:t>
      </w:r>
      <w:proofErr w:type="spellStart"/>
      <w:r w:rsidRPr="00B56509">
        <w:t>Kerri</w:t>
      </w:r>
      <w:proofErr w:type="spellEnd"/>
      <w:r w:rsidRPr="00B56509">
        <w:t xml:space="preserve"> percorre il corridoio con una andatura baldanzosa)</w:t>
      </w:r>
    </w:p>
    <w:p w:rsidR="009B2EAE" w:rsidRPr="00B56509" w:rsidRDefault="009B2EAE" w:rsidP="009B2EAE">
      <w:pPr>
        <w:jc w:val="both"/>
      </w:pPr>
    </w:p>
    <w:p w:rsidR="009B2EAE" w:rsidRPr="00B56509" w:rsidRDefault="009B2EAE" w:rsidP="009B2EAE">
      <w:pPr>
        <w:jc w:val="both"/>
      </w:pPr>
      <w:r w:rsidRPr="00B56509">
        <w:t>Portate quella radianza con voi, non dovete nemmeno lavorarci a questo punto. Non dovete crearla, è già lì. Portatela solo nella vostra presenza, nel momento presente. Tutto il resto è una fetta di torta. A meno che non amiate il dramma, e amiate combattere, e amiate le sfide, rendervi miserabili, ammalarvi, fallire e deprimervi. Questa allora non è cosa per voi, altrimenti, miei cari amici, siamo al punto in cui portare se stessi nel mondo, per il mondo. Assolutamente per il mondo.</w:t>
      </w:r>
    </w:p>
    <w:p w:rsidR="009B2EAE" w:rsidRPr="00B56509" w:rsidRDefault="009B2EAE" w:rsidP="009B2EAE">
      <w:pPr>
        <w:jc w:val="both"/>
      </w:pPr>
    </w:p>
    <w:p w:rsidR="009B2EAE" w:rsidRPr="00B56509" w:rsidRDefault="009B2EAE" w:rsidP="009B2EAE">
      <w:pPr>
        <w:jc w:val="both"/>
        <w:rPr>
          <w:b/>
          <w:bCs/>
        </w:rPr>
      </w:pPr>
      <w:r w:rsidRPr="00B56509">
        <w:rPr>
          <w:b/>
          <w:bCs/>
        </w:rPr>
        <w:t xml:space="preserve">Benvenuti </w:t>
      </w:r>
      <w:proofErr w:type="spellStart"/>
      <w:r w:rsidRPr="00B56509">
        <w:rPr>
          <w:b/>
          <w:bCs/>
        </w:rPr>
        <w:t>Jonette</w:t>
      </w:r>
      <w:proofErr w:type="spellEnd"/>
      <w:r w:rsidRPr="00B56509">
        <w:rPr>
          <w:b/>
          <w:bCs/>
        </w:rPr>
        <w:t xml:space="preserve"> e White </w:t>
      </w:r>
      <w:proofErr w:type="spellStart"/>
      <w:r w:rsidRPr="00B56509">
        <w:rPr>
          <w:b/>
          <w:bCs/>
        </w:rPr>
        <w:t>Eagle</w:t>
      </w:r>
      <w:proofErr w:type="spellEnd"/>
    </w:p>
    <w:p w:rsidR="009B2EAE" w:rsidRPr="00B56509" w:rsidRDefault="009B2EAE" w:rsidP="009B2EAE">
      <w:pPr>
        <w:jc w:val="both"/>
        <w:rPr>
          <w:b/>
          <w:bCs/>
        </w:rPr>
      </w:pPr>
    </w:p>
    <w:p w:rsidR="009B2EAE" w:rsidRPr="00B56509" w:rsidRDefault="009B2EAE" w:rsidP="009B2EAE">
      <w:pPr>
        <w:jc w:val="both"/>
      </w:pPr>
      <w:r w:rsidRPr="00B56509">
        <w:t xml:space="preserve">Con questo facciamo un respiro profondo e cambiamo energia. Prepariamoci per </w:t>
      </w:r>
      <w:proofErr w:type="spellStart"/>
      <w:r w:rsidRPr="00B56509">
        <w:t>Jonette</w:t>
      </w:r>
      <w:proofErr w:type="spellEnd"/>
      <w:r w:rsidRPr="00B56509">
        <w:t xml:space="preserve"> </w:t>
      </w:r>
      <w:proofErr w:type="spellStart"/>
      <w:r w:rsidRPr="00B56509">
        <w:t>Crowley</w:t>
      </w:r>
      <w:proofErr w:type="spellEnd"/>
      <w:r w:rsidRPr="00B56509">
        <w:t xml:space="preserve"> e White </w:t>
      </w:r>
      <w:proofErr w:type="spellStart"/>
      <w:r w:rsidRPr="00B56509">
        <w:t>Eagle</w:t>
      </w:r>
      <w:proofErr w:type="spellEnd"/>
      <w:r w:rsidRPr="00B56509">
        <w:t xml:space="preserve"> </w:t>
      </w:r>
      <w:r w:rsidRPr="00B56509">
        <w:rPr>
          <w:i/>
          <w:iCs/>
        </w:rPr>
        <w:t xml:space="preserve">(Aquila Bianca). </w:t>
      </w:r>
      <w:r w:rsidRPr="00B56509">
        <w:t xml:space="preserve">Vi prego di venire di fronte, ora rilassati e radiate insieme. </w:t>
      </w:r>
    </w:p>
    <w:p w:rsidR="009B2EAE" w:rsidRPr="00B56509" w:rsidRDefault="009B2EAE" w:rsidP="009B2EAE">
      <w:pPr>
        <w:jc w:val="both"/>
      </w:pPr>
    </w:p>
    <w:p w:rsidR="009B2EAE" w:rsidRPr="00B56509" w:rsidRDefault="009B2EAE" w:rsidP="009B2EAE">
      <w:pPr>
        <w:jc w:val="both"/>
      </w:pPr>
      <w:r w:rsidRPr="00B56509">
        <w:t>JONETTE: C'è come un eco. Loro irradiano verso di me!</w:t>
      </w:r>
    </w:p>
    <w:p w:rsidR="009B2EAE" w:rsidRPr="00B56509" w:rsidRDefault="009B2EAE" w:rsidP="009B2EAE">
      <w:pPr>
        <w:jc w:val="both"/>
      </w:pPr>
      <w:r w:rsidRPr="00B56509">
        <w:t xml:space="preserve">ADAMUS: Sì! Voi imparerete che c'è come un diapason di risonanza, e tutti irradiano insieme. Senza dover fare niente. </w:t>
      </w:r>
    </w:p>
    <w:p w:rsidR="009B2EAE" w:rsidRPr="00B56509" w:rsidRDefault="009B2EAE" w:rsidP="009B2EAE">
      <w:pPr>
        <w:jc w:val="both"/>
      </w:pPr>
      <w:r w:rsidRPr="00B56509">
        <w:t>Ora se sei pronta...</w:t>
      </w:r>
    </w:p>
    <w:p w:rsidR="009B2EAE" w:rsidRPr="00B56509" w:rsidRDefault="009B2EAE" w:rsidP="009B2EAE">
      <w:pPr>
        <w:jc w:val="both"/>
      </w:pPr>
    </w:p>
    <w:p w:rsidR="009B2EAE" w:rsidRPr="00B56509" w:rsidRDefault="009B2EAE" w:rsidP="009B2EAE">
      <w:pPr>
        <w:jc w:val="both"/>
      </w:pPr>
      <w:r w:rsidRPr="00B56509">
        <w:t xml:space="preserve">JONETTE: Mi sederò in questa bella poltrona alta. </w:t>
      </w:r>
    </w:p>
    <w:p w:rsidR="009B2EAE" w:rsidRPr="00B56509" w:rsidRDefault="009B2EAE" w:rsidP="009B2EAE">
      <w:pPr>
        <w:jc w:val="both"/>
      </w:pPr>
    </w:p>
    <w:p w:rsidR="009B2EAE" w:rsidRPr="00B56509" w:rsidRDefault="009B2EAE" w:rsidP="009B2EAE">
      <w:pPr>
        <w:jc w:val="both"/>
      </w:pPr>
      <w:r w:rsidRPr="00B56509">
        <w:t>ADAMUS: Facciamo un respiro profondo.</w:t>
      </w:r>
    </w:p>
    <w:p w:rsidR="009B2EAE" w:rsidRPr="00B56509" w:rsidRDefault="009B2EAE" w:rsidP="009B2EAE">
      <w:pPr>
        <w:jc w:val="both"/>
      </w:pPr>
    </w:p>
    <w:p w:rsidR="009B2EAE" w:rsidRPr="00B56509" w:rsidRDefault="009B2EAE" w:rsidP="009B2EAE">
      <w:pPr>
        <w:jc w:val="both"/>
        <w:rPr>
          <w:b/>
          <w:bCs/>
        </w:rPr>
      </w:pPr>
      <w:r w:rsidRPr="00B56509">
        <w:rPr>
          <w:b/>
          <w:bCs/>
        </w:rPr>
        <w:t>Domande e Risposte</w:t>
      </w:r>
    </w:p>
    <w:p w:rsidR="009B2EAE" w:rsidRPr="00B56509" w:rsidRDefault="009B2EAE" w:rsidP="009B2EAE">
      <w:pPr>
        <w:jc w:val="both"/>
        <w:rPr>
          <w:b/>
          <w:bCs/>
        </w:rPr>
      </w:pPr>
    </w:p>
    <w:p w:rsidR="009B2EAE" w:rsidRPr="00B56509" w:rsidRDefault="009B2EAE" w:rsidP="009B2EAE">
      <w:pPr>
        <w:jc w:val="both"/>
      </w:pPr>
      <w:r w:rsidRPr="00B56509">
        <w:lastRenderedPageBreak/>
        <w:t xml:space="preserve">E' il momento delle domande e risposte. Non uno dei miei favoriti, </w:t>
      </w:r>
      <w:proofErr w:type="spellStart"/>
      <w:r w:rsidRPr="00B56509">
        <w:t>perchè</w:t>
      </w:r>
      <w:proofErr w:type="spellEnd"/>
      <w:r w:rsidRPr="00B56509">
        <w:t xml:space="preserve"> voi conoscete le risposte. Le domande sono meglio. Povero </w:t>
      </w:r>
      <w:proofErr w:type="spellStart"/>
      <w:r w:rsidRPr="00B56509">
        <w:t>Tobias</w:t>
      </w:r>
      <w:proofErr w:type="spellEnd"/>
      <w:r w:rsidRPr="00B56509">
        <w:t>, aveva a che fare con delle domande terribili! (</w:t>
      </w:r>
      <w:proofErr w:type="spellStart"/>
      <w:r w:rsidRPr="00B56509">
        <w:t>Adamus</w:t>
      </w:r>
      <w:proofErr w:type="spellEnd"/>
      <w:r w:rsidRPr="00B56509">
        <w:t xml:space="preserve"> ride)</w:t>
      </w:r>
    </w:p>
    <w:p w:rsidR="009B2EAE" w:rsidRPr="00B56509" w:rsidRDefault="009B2EAE" w:rsidP="009B2EAE">
      <w:pPr>
        <w:jc w:val="both"/>
      </w:pPr>
      <w:r w:rsidRPr="00B56509">
        <w:t>Ma cominciamo. Noi, le entità, saremo molto chiari e diretti nelle nostre risposte. Andremo diretti al punto, va bene per voi? (il pubblico risponde Sì)</w:t>
      </w:r>
    </w:p>
    <w:p w:rsidR="009B2EAE" w:rsidRPr="00B56509" w:rsidRDefault="009B2EAE" w:rsidP="009B2EAE">
      <w:pPr>
        <w:jc w:val="both"/>
      </w:pPr>
    </w:p>
    <w:p w:rsidR="009B2EAE" w:rsidRPr="00B56509" w:rsidRDefault="009B2EAE" w:rsidP="009B2EAE">
      <w:pPr>
        <w:jc w:val="both"/>
      </w:pPr>
      <w:r w:rsidRPr="00B56509">
        <w:t xml:space="preserve">Facciamo un respiro profondo. Linda leggerà le domande o porgerà il microfono al pubblico. </w:t>
      </w:r>
    </w:p>
    <w:p w:rsidR="009B2EAE" w:rsidRPr="00B56509" w:rsidRDefault="009B2EAE" w:rsidP="009B2EAE">
      <w:pPr>
        <w:jc w:val="both"/>
      </w:pPr>
    </w:p>
    <w:p w:rsidR="009B2EAE" w:rsidRPr="00B56509" w:rsidRDefault="009B2EAE" w:rsidP="009B2EAE">
      <w:pPr>
        <w:jc w:val="both"/>
      </w:pPr>
      <w:r w:rsidRPr="00B56509">
        <w:t xml:space="preserve">VICKI: Vorrei sapere cosa ha da dire White </w:t>
      </w:r>
      <w:proofErr w:type="spellStart"/>
      <w:r w:rsidRPr="00B56509">
        <w:t>Eagle</w:t>
      </w:r>
      <w:proofErr w:type="spellEnd"/>
      <w:r w:rsidRPr="00B56509">
        <w:t xml:space="preserve"> sul bosone di </w:t>
      </w:r>
      <w:proofErr w:type="spellStart"/>
      <w:r w:rsidRPr="00B56509">
        <w:t>Higgs</w:t>
      </w:r>
      <w:proofErr w:type="spellEnd"/>
      <w:r w:rsidRPr="00B56509">
        <w:t>.</w:t>
      </w:r>
    </w:p>
    <w:p w:rsidR="009B2EAE" w:rsidRPr="00B56509" w:rsidRDefault="009B2EAE" w:rsidP="009B2EAE">
      <w:pPr>
        <w:jc w:val="both"/>
      </w:pPr>
    </w:p>
    <w:p w:rsidR="009B2EAE" w:rsidRPr="00B56509" w:rsidRDefault="009B2EAE" w:rsidP="009B2EAE">
      <w:pPr>
        <w:jc w:val="both"/>
      </w:pPr>
      <w:r w:rsidRPr="00B56509">
        <w:t>WHITE EAGLE: Troveranno che non è una particella, ma piuttosto un portale multidimensionale, ed è per questo che non agisce ogni volta allo stesso modo. E troveranno che non è solo un portale, ma una infinità di portali che agiscono come uno solo. Così è impossibile per loro delinearlo. E' impossibile trovarlo attraverso misurazioni scientifiche. E' una particella della coscienza Adamantina, ma non è non è una particella ma una apertura allo spazio. E lo spazio è multidimensionale. Grazie.</w:t>
      </w:r>
    </w:p>
    <w:p w:rsidR="009B2EAE" w:rsidRPr="00B56509" w:rsidRDefault="009B2EAE" w:rsidP="009B2EAE">
      <w:pPr>
        <w:jc w:val="both"/>
      </w:pPr>
    </w:p>
    <w:p w:rsidR="009B2EAE" w:rsidRPr="00B56509" w:rsidRDefault="009B2EAE" w:rsidP="009B2EAE">
      <w:pPr>
        <w:jc w:val="both"/>
      </w:pPr>
      <w:r w:rsidRPr="00B56509">
        <w:t xml:space="preserve">LINDA: Devo leggere una domanda per </w:t>
      </w:r>
      <w:proofErr w:type="spellStart"/>
      <w:r w:rsidRPr="00B56509">
        <w:t>Adamus</w:t>
      </w:r>
      <w:proofErr w:type="spellEnd"/>
      <w:r w:rsidRPr="00B56509">
        <w:t xml:space="preserve"> inviata da un insegnante</w:t>
      </w:r>
    </w:p>
    <w:p w:rsidR="009B2EAE" w:rsidRPr="00B56509" w:rsidRDefault="009B2EAE" w:rsidP="009B2EAE">
      <w:pPr>
        <w:jc w:val="both"/>
      </w:pPr>
    </w:p>
    <w:p w:rsidR="009B2EAE" w:rsidRPr="00B56509" w:rsidRDefault="009B2EAE" w:rsidP="009B2EAE">
      <w:pPr>
        <w:jc w:val="both"/>
      </w:pPr>
      <w:proofErr w:type="spellStart"/>
      <w:r w:rsidRPr="00B56509">
        <w:t>Adamus</w:t>
      </w:r>
      <w:proofErr w:type="spellEnd"/>
      <w:r w:rsidRPr="00B56509">
        <w:t xml:space="preserve">, noi parliamo spesso, e tu mi hai chiesto </w:t>
      </w:r>
      <w:proofErr w:type="spellStart"/>
      <w:r w:rsidRPr="00B56509">
        <w:t>qual'è</w:t>
      </w:r>
      <w:proofErr w:type="spellEnd"/>
      <w:r w:rsidRPr="00B56509">
        <w:t xml:space="preserve"> la passione del mio cuore, ed è l'insegnamento della Scuola di Energia Sessuale. Qual è la tua opinione sulla Scuola? E cos'è che porta ai partecipanti qualcosa che nient'altro da? E potresti per favore appoggiare la SES a Wellington, nella Nuova Zelanda ad Agosto? (risate)</w:t>
      </w:r>
    </w:p>
    <w:p w:rsidR="009B2EAE" w:rsidRPr="00B56509" w:rsidRDefault="009B2EAE" w:rsidP="009B2EAE">
      <w:pPr>
        <w:jc w:val="both"/>
      </w:pPr>
    </w:p>
    <w:p w:rsidR="009B2EAE" w:rsidRPr="00B56509" w:rsidRDefault="009B2EAE" w:rsidP="009B2EAE">
      <w:pPr>
        <w:jc w:val="both"/>
      </w:pPr>
      <w:r w:rsidRPr="00B56509">
        <w:t xml:space="preserve">ADAMUS: Buon tentativo promozionale mascherato da domanda (risate) ma una valida domanda. La Scuola di Energia Sessuale – il corso di Tobia – è nata per aiutare la gente a capire il nutrirsi di energia. Oggi parliamo di energia con il bosone di </w:t>
      </w:r>
      <w:proofErr w:type="spellStart"/>
      <w:r w:rsidRPr="00B56509">
        <w:t>Higgs</w:t>
      </w:r>
      <w:proofErr w:type="spellEnd"/>
      <w:r w:rsidRPr="00B56509">
        <w:t>, parliamo di come funziona l'energia per eoni, e non solo sulla Terra, ma nei reami angelici, ci sono state battaglie per l'energia, ma ancora di più per il potere. La battaglia originale ebbe inizio quando gli esseri angelici, che non stavano più nell'unità della Sorgente, si trovarono fuori nel vuoto, cercarono di tornare a Casa. Ma in tutto questo cercavano di sottrarre energia al di fuori di se stessi, si allontanarono sempre più da Casa.</w:t>
      </w:r>
    </w:p>
    <w:p w:rsidR="009B2EAE" w:rsidRPr="00B56509" w:rsidRDefault="009B2EAE" w:rsidP="009B2EAE">
      <w:pPr>
        <w:jc w:val="both"/>
      </w:pPr>
    </w:p>
    <w:p w:rsidR="009B2EAE" w:rsidRPr="00B56509" w:rsidRDefault="009B2EAE" w:rsidP="009B2EAE">
      <w:pPr>
        <w:jc w:val="both"/>
      </w:pPr>
      <w:r w:rsidRPr="00B56509">
        <w:t>Ci sono ancora crisi di energia interiori. Ci sono crisi di energia in questo mondo, e crisi di energia in tutto l'universo. Per ciò quello di cui parliamo è il nutrirsi di energia, sottraendola, e non riguarda solo gli umani, ma è ovunque nella creazione. Ci sono ancora battaglie di potere che attraversano tutte le dimensioni.</w:t>
      </w:r>
    </w:p>
    <w:p w:rsidR="009B2EAE" w:rsidRPr="00B56509" w:rsidRDefault="009B2EAE" w:rsidP="009B2EAE">
      <w:pPr>
        <w:jc w:val="both"/>
      </w:pPr>
    </w:p>
    <w:p w:rsidR="009B2EAE" w:rsidRPr="00B56509" w:rsidRDefault="009B2EAE" w:rsidP="009B2EAE">
      <w:pPr>
        <w:jc w:val="both"/>
      </w:pPr>
      <w:r w:rsidRPr="00B56509">
        <w:t xml:space="preserve">Molto di tutto questo è stato risolto qui con la comprensione, non solo della Scuola SES, ma con il sapere che il potere è una illusione. E se il potere è una illusione, non c'è alcun bisogno di sottrarlo, di raccoglierlo o di trattenere l'energia. L'energia è aperta e libera ed ha per scopo l'esperienza, lo sperimentare. </w:t>
      </w:r>
    </w:p>
    <w:p w:rsidR="009B2EAE" w:rsidRPr="00B56509" w:rsidRDefault="009B2EAE" w:rsidP="009B2EAE">
      <w:pPr>
        <w:jc w:val="both"/>
      </w:pPr>
    </w:p>
    <w:p w:rsidR="009B2EAE" w:rsidRPr="00B56509" w:rsidRDefault="009B2EAE" w:rsidP="009B2EAE">
      <w:pPr>
        <w:jc w:val="both"/>
      </w:pPr>
      <w:r w:rsidRPr="00B56509">
        <w:t>Non esiste un vero potere. Quasi tutti operano nell'illusione che ci sia una dualità, e in molti luoghi ancora c'è, ma se leggete il mio libro (Vivete la Vostra Divinità) – auto-promozione senza vergogna – in uno degli ultimi capitoli leggerete che l'intero concetto di dualità è stato risolto al cuore di tutte le cose. In altre parole, non c'è più ragione di avere forze che si oppongono. Nessuna ragione di montare a cavallo ogni mattina con la lancia per andare a giostrare. Perché? Perché lo avete fatto? Perché è così che è stato sempre fatto. Forse, e dico forse, voi sarete quelli che cambieranno tutto questo. Bene.</w:t>
      </w:r>
    </w:p>
    <w:p w:rsidR="009B2EAE" w:rsidRPr="00B56509" w:rsidRDefault="009B2EAE" w:rsidP="009B2EAE">
      <w:pPr>
        <w:jc w:val="both"/>
      </w:pPr>
    </w:p>
    <w:p w:rsidR="009B2EAE" w:rsidRPr="00B56509" w:rsidRDefault="009B2EAE" w:rsidP="009B2EAE">
      <w:pPr>
        <w:jc w:val="both"/>
      </w:pPr>
      <w:r w:rsidRPr="00B56509">
        <w:t xml:space="preserve">Prossima domanda per White </w:t>
      </w:r>
      <w:proofErr w:type="spellStart"/>
      <w:r w:rsidRPr="00B56509">
        <w:t>Eagle</w:t>
      </w:r>
      <w:proofErr w:type="spellEnd"/>
      <w:r w:rsidRPr="00B56509">
        <w:t>.</w:t>
      </w:r>
    </w:p>
    <w:p w:rsidR="009B2EAE" w:rsidRPr="00B56509" w:rsidRDefault="009B2EAE" w:rsidP="009B2EAE">
      <w:pPr>
        <w:jc w:val="both"/>
      </w:pPr>
    </w:p>
    <w:p w:rsidR="009B2EAE" w:rsidRPr="00B56509" w:rsidRDefault="009B2EAE" w:rsidP="009B2EAE">
      <w:pPr>
        <w:jc w:val="both"/>
      </w:pPr>
      <w:r w:rsidRPr="00B56509">
        <w:t xml:space="preserve">KERRI: Ultimamente quando mi sdraio per respirare, ho avuto una fugace esperienza. Penso che potrebbe essere </w:t>
      </w:r>
      <w:proofErr w:type="spellStart"/>
      <w:r w:rsidRPr="00B56509">
        <w:t>aliyee</w:t>
      </w:r>
      <w:r w:rsidRPr="00B56509">
        <w:rPr>
          <w:b/>
          <w:bCs/>
        </w:rPr>
        <w:t>*</w:t>
      </w:r>
      <w:proofErr w:type="spellEnd"/>
      <w:r w:rsidRPr="00B56509">
        <w:t xml:space="preserve"> e vorrei una conferma. E' così grande che mi spaventa che la chiudo senza volerlo...lo realizzo dopo averlo fatto...ho come la sensazione che potrei portare il mio umano fuori strada, potrebbe solo essere un costante stato d'essere. E allora perché mi interrompo? E deve essere interrotto? E' necessario che sia graduale? E cos'è?</w:t>
      </w:r>
    </w:p>
    <w:p w:rsidR="009B2EAE" w:rsidRPr="00B56509" w:rsidRDefault="009B2EAE" w:rsidP="009B2EAE">
      <w:pPr>
        <w:ind w:left="360"/>
        <w:jc w:val="both"/>
        <w:rPr>
          <w:b/>
          <w:bCs/>
        </w:rPr>
      </w:pPr>
    </w:p>
    <w:p w:rsidR="009B2EAE" w:rsidRPr="00B56509" w:rsidRDefault="009B2EAE" w:rsidP="009B2EAE">
      <w:pPr>
        <w:ind w:left="360"/>
        <w:jc w:val="both"/>
        <w:rPr>
          <w:i/>
          <w:iCs/>
        </w:rPr>
      </w:pPr>
      <w:proofErr w:type="spellStart"/>
      <w:r w:rsidRPr="00B56509">
        <w:t>*</w:t>
      </w:r>
      <w:r w:rsidRPr="00B56509">
        <w:rPr>
          <w:i/>
          <w:iCs/>
        </w:rPr>
        <w:t>Aliyee</w:t>
      </w:r>
      <w:proofErr w:type="spellEnd"/>
      <w:r w:rsidRPr="00B56509">
        <w:rPr>
          <w:i/>
          <w:iCs/>
        </w:rPr>
        <w:t xml:space="preserve"> è uno stato d'essere espanso discusso da </w:t>
      </w:r>
      <w:proofErr w:type="spellStart"/>
      <w:r w:rsidRPr="00B56509">
        <w:rPr>
          <w:i/>
          <w:iCs/>
        </w:rPr>
        <w:t>Tobias</w:t>
      </w:r>
      <w:proofErr w:type="spellEnd"/>
      <w:r w:rsidRPr="00B56509">
        <w:rPr>
          <w:i/>
          <w:iCs/>
        </w:rPr>
        <w:t xml:space="preserve"> nella Scuola SES.</w:t>
      </w:r>
    </w:p>
    <w:p w:rsidR="009B2EAE" w:rsidRPr="00B56509" w:rsidRDefault="009B2EAE" w:rsidP="009B2EAE">
      <w:pPr>
        <w:jc w:val="both"/>
        <w:rPr>
          <w:b/>
          <w:bCs/>
        </w:rPr>
      </w:pPr>
    </w:p>
    <w:p w:rsidR="009B2EAE" w:rsidRPr="00B56509" w:rsidRDefault="009B2EAE" w:rsidP="009B2EAE">
      <w:pPr>
        <w:jc w:val="both"/>
      </w:pPr>
      <w:r w:rsidRPr="00B56509">
        <w:t>WHITE EAGLE: Il salto che fa la tua coscienza, lo fa in ogni caso. La parte che può chiudere comanda solo una piccolissima porta. Il resto dell'edificio è aperto, e così il tuo spirito, la tua coscienza che già comprende queste vaste dimensioni di cui fai parte, sta facendo la sua giostra, sta facendo esperienza.</w:t>
      </w:r>
    </w:p>
    <w:p w:rsidR="009B2EAE" w:rsidRPr="00B56509" w:rsidRDefault="009B2EAE" w:rsidP="009B2EAE">
      <w:pPr>
        <w:jc w:val="both"/>
        <w:rPr>
          <w:b/>
          <w:bCs/>
        </w:rPr>
      </w:pPr>
    </w:p>
    <w:p w:rsidR="009B2EAE" w:rsidRPr="00B56509" w:rsidRDefault="009B2EAE" w:rsidP="009B2EAE">
      <w:pPr>
        <w:jc w:val="both"/>
      </w:pPr>
      <w:r w:rsidRPr="00B56509">
        <w:t xml:space="preserve">Ciò che viene chiuso è il ciclo della memoria, così quando torni indietro ti ricordi che non potevi neanche chiudere, </w:t>
      </w:r>
      <w:proofErr w:type="spellStart"/>
      <w:r w:rsidRPr="00B56509">
        <w:t>perchè</w:t>
      </w:r>
      <w:proofErr w:type="spellEnd"/>
      <w:r w:rsidRPr="00B56509">
        <w:t xml:space="preserve"> la parte che può farlo si occupa solo di una piccolissima porta. Ricordati questo. Non ti preoccupare se chiudi, o se c'è paura o qualche altro processo che deve accadere. Devi sapere che quando senti che c'è un salto, è già fatto. </w:t>
      </w:r>
    </w:p>
    <w:p w:rsidR="009B2EAE" w:rsidRPr="00B56509" w:rsidRDefault="009B2EAE" w:rsidP="009B2EAE">
      <w:pPr>
        <w:jc w:val="both"/>
        <w:rPr>
          <w:b/>
          <w:bCs/>
        </w:rPr>
      </w:pPr>
    </w:p>
    <w:p w:rsidR="009B2EAE" w:rsidRDefault="009B2EAE" w:rsidP="009B2EAE">
      <w:pPr>
        <w:jc w:val="both"/>
      </w:pPr>
      <w:r w:rsidRPr="00B56509">
        <w:t>E lasciami dire qualcosa su questa grande svolta, che tutti stanno aspettando. La beffa è che c'è stato ieri, e voi siete così indaffarati a guardare dentro il futuro, che non lo avete nemmeno notato. Che accade se ogni svolta che</w:t>
      </w:r>
      <w:r>
        <w:t xml:space="preserve"> avete voluto è accaduta ieri? </w:t>
      </w:r>
    </w:p>
    <w:p w:rsidR="009B2EAE" w:rsidRPr="00B56509" w:rsidRDefault="009B2EAE" w:rsidP="009B2EAE">
      <w:pPr>
        <w:jc w:val="both"/>
      </w:pPr>
    </w:p>
    <w:p w:rsidR="009B2EAE" w:rsidRPr="00B56509" w:rsidRDefault="009B2EAE" w:rsidP="009B2EAE">
      <w:pPr>
        <w:jc w:val="both"/>
      </w:pPr>
      <w:r w:rsidRPr="00B56509">
        <w:t>Ma la gran parte della vostra esistenza, la vostra anima è in carica ed è infinitamente sveglia e non chiude mai la porta. Grazie.</w:t>
      </w:r>
    </w:p>
    <w:p w:rsidR="009B2EAE" w:rsidRPr="00B56509" w:rsidRDefault="009B2EAE" w:rsidP="009B2EAE">
      <w:pPr>
        <w:jc w:val="both"/>
        <w:rPr>
          <w:b/>
          <w:bCs/>
        </w:rPr>
      </w:pPr>
    </w:p>
    <w:p w:rsidR="009B2EAE" w:rsidRPr="00B56509" w:rsidRDefault="009B2EAE" w:rsidP="009B2EAE">
      <w:pPr>
        <w:jc w:val="both"/>
      </w:pPr>
      <w:r w:rsidRPr="00B56509">
        <w:t>MARY: Ho un progetto che ho creato con tanta creatività e passione e ora devo fare il marketing per il prodotto. E il cervello ci entra tanto, è come se dicessi come farei senza il mio cervello? Dovrei solo lasciar andare? Oppure...</w:t>
      </w:r>
    </w:p>
    <w:p w:rsidR="009B2EAE" w:rsidRPr="00B56509" w:rsidRDefault="009B2EAE" w:rsidP="009B2EAE">
      <w:pPr>
        <w:jc w:val="both"/>
        <w:rPr>
          <w:b/>
          <w:bCs/>
        </w:rPr>
      </w:pPr>
    </w:p>
    <w:p w:rsidR="009B2EAE" w:rsidRPr="00B56509" w:rsidRDefault="009B2EAE" w:rsidP="009B2EAE">
      <w:pPr>
        <w:jc w:val="both"/>
      </w:pPr>
      <w:r w:rsidRPr="00B56509">
        <w:t>ADAMUS: Per una piccola chiarificazione: “Dov'è la creatività?”</w:t>
      </w:r>
    </w:p>
    <w:p w:rsidR="009B2EAE" w:rsidRPr="00B56509" w:rsidRDefault="009B2EAE" w:rsidP="009B2EAE">
      <w:pPr>
        <w:jc w:val="both"/>
        <w:rPr>
          <w:b/>
          <w:bCs/>
        </w:rPr>
      </w:pPr>
    </w:p>
    <w:p w:rsidR="009B2EAE" w:rsidRPr="00B56509" w:rsidRDefault="009B2EAE" w:rsidP="009B2EAE">
      <w:pPr>
        <w:jc w:val="both"/>
      </w:pPr>
      <w:r w:rsidRPr="00B56509">
        <w:t>MARY: Giusto. Nel marketing, nell'attirare l'abbondanza su questa creazione, hai parlato di passione, e il titolo di questa cosa è “Una Passione per Gioco”. Ho messo la mia passione là dentro e la mia creatività.</w:t>
      </w:r>
    </w:p>
    <w:p w:rsidR="009B2EAE" w:rsidRPr="00B56509" w:rsidRDefault="009B2EAE" w:rsidP="009B2EAE">
      <w:pPr>
        <w:jc w:val="both"/>
        <w:rPr>
          <w:b/>
          <w:bCs/>
        </w:rPr>
      </w:pPr>
    </w:p>
    <w:p w:rsidR="009B2EAE" w:rsidRPr="00B56509" w:rsidRDefault="009B2EAE" w:rsidP="009B2EAE">
      <w:pPr>
        <w:jc w:val="both"/>
      </w:pPr>
      <w:r w:rsidRPr="00B56509">
        <w:t>ADAMUS: Entrambi ti risponderemo. Vuoi cominciare?</w:t>
      </w:r>
    </w:p>
    <w:p w:rsidR="009B2EAE" w:rsidRPr="00B56509" w:rsidRDefault="009B2EAE" w:rsidP="009B2EAE">
      <w:pPr>
        <w:jc w:val="both"/>
      </w:pPr>
    </w:p>
    <w:p w:rsidR="009B2EAE" w:rsidRPr="00B56509" w:rsidRDefault="009B2EAE" w:rsidP="009B2EAE">
      <w:pPr>
        <w:jc w:val="both"/>
      </w:pPr>
      <w:r w:rsidRPr="00B56509">
        <w:t>WHITE EAGLE: La creatività è in ogni fase, ti sei permessa di essere creativa nella parte dell'ideazione e ora, nella parte della vendita, non ti permetti di farlo. Così hai chiuso con la creatività. Invece di preoccupati della tua mente, lascia che ti dia una tavola da gioco in cui ci sono  le cose che dovresti fare, poi chiudi gli occhi e tira su le cose: “Ah! Se la mia mente l'ha messa qui è perché c'è qualcosa da fare, prenderò questa, che è la cosa che farò oggi”.</w:t>
      </w:r>
    </w:p>
    <w:p w:rsidR="009B2EAE" w:rsidRPr="00B56509" w:rsidRDefault="009B2EAE" w:rsidP="009B2EAE">
      <w:pPr>
        <w:jc w:val="both"/>
      </w:pPr>
    </w:p>
    <w:p w:rsidR="009B2EAE" w:rsidRPr="00B56509" w:rsidRDefault="009B2EAE" w:rsidP="009B2EAE">
      <w:pPr>
        <w:jc w:val="both"/>
      </w:pPr>
      <w:r w:rsidRPr="00B56509">
        <w:t>Lascia la serendipità...lascia che la tua mente appronti il campo, poi usa la magia per scegliere il compito, in questo modo la mente dà la strada al magico e tu ti divertirai di più.</w:t>
      </w:r>
    </w:p>
    <w:p w:rsidR="009B2EAE" w:rsidRPr="00B56509" w:rsidRDefault="009B2EAE" w:rsidP="009B2EAE">
      <w:pPr>
        <w:jc w:val="both"/>
      </w:pPr>
    </w:p>
    <w:p w:rsidR="009B2EAE" w:rsidRPr="00B56509" w:rsidRDefault="009B2EAE" w:rsidP="009B2EAE">
      <w:pPr>
        <w:jc w:val="both"/>
      </w:pPr>
      <w:r w:rsidRPr="00B56509">
        <w:t>ADAMUS: Ci sono tre elementi coinvolti in ciò che stai facendo. Prima di tutto il progetto, solo per fare qualcosa; secondo la speranza di fare dei soldi; e terzo essere creativi. Ma talvolta le priorità vengono riordinate. Dovrebbe solo venire dal cuore, solo per fare qualcosa di creativo. Tu hai un grande talento naturale, ed è da qui che viene la passione. Il marketing, i dettagli...</w:t>
      </w:r>
    </w:p>
    <w:p w:rsidR="009B2EAE" w:rsidRPr="00B56509" w:rsidRDefault="009B2EAE" w:rsidP="009B2EAE">
      <w:pPr>
        <w:jc w:val="both"/>
      </w:pPr>
    </w:p>
    <w:p w:rsidR="009B2EAE" w:rsidRPr="00B56509" w:rsidRDefault="009B2EAE" w:rsidP="009B2EAE">
      <w:pPr>
        <w:jc w:val="both"/>
      </w:pPr>
      <w:r w:rsidRPr="00B56509">
        <w:t>MARY: Giusto. Non c'è passione nel marketing.</w:t>
      </w:r>
    </w:p>
    <w:p w:rsidR="009B2EAE" w:rsidRPr="00B56509" w:rsidRDefault="009B2EAE" w:rsidP="009B2EAE">
      <w:pPr>
        <w:jc w:val="both"/>
      </w:pPr>
    </w:p>
    <w:p w:rsidR="009B2EAE" w:rsidRPr="00B56509" w:rsidRDefault="009B2EAE" w:rsidP="009B2EAE">
      <w:pPr>
        <w:jc w:val="both"/>
      </w:pPr>
      <w:r w:rsidRPr="00B56509">
        <w:t>ADAMUS: Sì, ma tu stai pensando i termini del marketing in modo vecchio. Il marketing è stato completamente ridefinito adesso, e non puoi risolverlo se non tenti. Come per molti di voi le migliori cose che accadono, quelle che hanno più successo, sono quelle che non avevate nemmeno cercato, e accadono e poi evolvono.</w:t>
      </w:r>
    </w:p>
    <w:p w:rsidR="009B2EAE" w:rsidRPr="00B56509" w:rsidRDefault="009B2EAE" w:rsidP="009B2EAE">
      <w:pPr>
        <w:jc w:val="both"/>
      </w:pPr>
    </w:p>
    <w:p w:rsidR="009B2EAE" w:rsidRPr="00B56509" w:rsidRDefault="009B2EAE" w:rsidP="009B2EAE">
      <w:pPr>
        <w:jc w:val="both"/>
      </w:pPr>
      <w:r w:rsidRPr="00B56509">
        <w:t xml:space="preserve">DOMANDA (letta da Linda): </w:t>
      </w:r>
      <w:proofErr w:type="spellStart"/>
      <w:r w:rsidRPr="00B56509">
        <w:t>Adamus</w:t>
      </w:r>
      <w:proofErr w:type="spellEnd"/>
      <w:r w:rsidRPr="00B56509">
        <w:t xml:space="preserve">, che ne è del nostro </w:t>
      </w:r>
      <w:proofErr w:type="spellStart"/>
      <w:r w:rsidRPr="00B56509">
        <w:t>Pakauwah</w:t>
      </w:r>
      <w:proofErr w:type="spellEnd"/>
      <w:r w:rsidRPr="00B56509">
        <w:t xml:space="preserve">? Quando lo hai introdotto hai enfatizzato l'importanza di lavorare con lui e hai detto che avrebbe fatto evolvere il concetto di diffondere la nostra energia mentre eravamo insieme. La domanda torna in mente ogni tanto, hai visto che abbiamo raggiunto un punto di comprensione di questo concetto di espandere la nostra energia e così hai lasciato cadere il </w:t>
      </w:r>
      <w:proofErr w:type="spellStart"/>
      <w:r w:rsidRPr="00B56509">
        <w:t>Pakauwah</w:t>
      </w:r>
      <w:proofErr w:type="spellEnd"/>
      <w:r w:rsidRPr="00B56509">
        <w:t xml:space="preserve">? Naturalmente gradirei un commento anche da White </w:t>
      </w:r>
      <w:proofErr w:type="spellStart"/>
      <w:r w:rsidRPr="00B56509">
        <w:t>Eagle</w:t>
      </w:r>
      <w:proofErr w:type="spellEnd"/>
      <w:r w:rsidRPr="00B56509">
        <w:t xml:space="preserve"> se vuole. Grazie di cuore.</w:t>
      </w:r>
    </w:p>
    <w:p w:rsidR="009B2EAE" w:rsidRPr="00B56509" w:rsidRDefault="009B2EAE" w:rsidP="009B2EAE">
      <w:pPr>
        <w:jc w:val="both"/>
      </w:pPr>
    </w:p>
    <w:p w:rsidR="009B2EAE" w:rsidRPr="00B56509" w:rsidRDefault="009B2EAE" w:rsidP="009B2EAE">
      <w:pPr>
        <w:jc w:val="both"/>
      </w:pPr>
      <w:r w:rsidRPr="00B56509">
        <w:t xml:space="preserve">ADAMUS: Il </w:t>
      </w:r>
      <w:proofErr w:type="spellStart"/>
      <w:r w:rsidRPr="00B56509">
        <w:t>Pakauwah</w:t>
      </w:r>
      <w:proofErr w:type="spellEnd"/>
      <w:r w:rsidRPr="00B56509">
        <w:t xml:space="preserve"> di cui abbiamo parlato circa tre anni fa. Era il vostro spirito animale – alcuni lo hanno considerato un totem – ma era una vostra creazione, un veicolo o un meccanismo per lasciarvi viaggiare liberamente negli altri reami. Così avete scelto un animale, perché se aveste scelto un umano, o un qualche vostro aspetto, avreste avuto immediatamente delle limitazioni e avrebbe cominciato a scontrarsi con voi. Così lo abbiamo fatto come un animale.</w:t>
      </w:r>
    </w:p>
    <w:p w:rsidR="009B2EAE" w:rsidRPr="00B56509" w:rsidRDefault="009B2EAE" w:rsidP="009B2EAE">
      <w:pPr>
        <w:jc w:val="both"/>
      </w:pPr>
    </w:p>
    <w:p w:rsidR="009B2EAE" w:rsidRPr="00B56509" w:rsidRDefault="009B2EAE" w:rsidP="009B2EAE">
      <w:pPr>
        <w:jc w:val="both"/>
      </w:pPr>
      <w:r w:rsidRPr="00B56509">
        <w:t xml:space="preserve">Mentre imparavate a mandare il vostro </w:t>
      </w:r>
      <w:proofErr w:type="spellStart"/>
      <w:r w:rsidRPr="00B56509">
        <w:t>Pakauwah</w:t>
      </w:r>
      <w:proofErr w:type="spellEnd"/>
      <w:r w:rsidRPr="00B56509">
        <w:t xml:space="preserve"> nelle altre dimensioni, vi sentivate più sicuri. Avete notato che è cambiato. All'inizio potevate avere un'aquila o un cane, o una tartaruga, e si è evoluto. E avete realizzato che poteva continuare ad evolversi, non deve rimanere in una personalità o in una forma. </w:t>
      </w:r>
    </w:p>
    <w:p w:rsidR="009B2EAE" w:rsidRPr="00B56509" w:rsidRDefault="009B2EAE" w:rsidP="009B2EAE">
      <w:pPr>
        <w:jc w:val="both"/>
      </w:pPr>
    </w:p>
    <w:p w:rsidR="009B2EAE" w:rsidRPr="00B56509" w:rsidRDefault="009B2EAE" w:rsidP="009B2EAE">
      <w:pPr>
        <w:jc w:val="both"/>
      </w:pPr>
      <w:r w:rsidRPr="00B56509">
        <w:t xml:space="preserve">Il </w:t>
      </w:r>
      <w:proofErr w:type="spellStart"/>
      <w:r w:rsidRPr="00B56509">
        <w:t>Pakauwah</w:t>
      </w:r>
      <w:proofErr w:type="spellEnd"/>
      <w:r w:rsidRPr="00B56509">
        <w:t xml:space="preserve"> siete voi. Voi cambiate forma, potete andare nelle altre dimensioni, potete viaggiare in lungo e largo.</w:t>
      </w:r>
    </w:p>
    <w:p w:rsidR="009B2EAE" w:rsidRPr="00B56509" w:rsidRDefault="009B2EAE" w:rsidP="009B2EAE">
      <w:pPr>
        <w:jc w:val="both"/>
      </w:pPr>
    </w:p>
    <w:p w:rsidR="009B2EAE" w:rsidRPr="00B56509" w:rsidRDefault="009B2EAE" w:rsidP="009B2EAE">
      <w:pPr>
        <w:jc w:val="both"/>
      </w:pPr>
      <w:r w:rsidRPr="00B56509">
        <w:t xml:space="preserve">WHITE EAGLE: Arriverà un momento in cui gli umani saranno capaci di creare una vera manifestazione negli altri reami. La cosa più vicina è quello che chiamiamo avatar, e avrà una esistenza indipendente, oltre la mente. Ma poiché siete Dio, siete anche creatori.  Questo è interrotto, ma  gli umani possono creare esseri di spirito che iniziano a manifestare la loro presenza, fisicamente. Potrebbe essere raro, ma vogliamo darvi l'idea  di continuare a lavorare con questo animale totem, questo essere </w:t>
      </w:r>
      <w:proofErr w:type="spellStart"/>
      <w:r w:rsidRPr="00B56509">
        <w:t>inter</w:t>
      </w:r>
      <w:proofErr w:type="spellEnd"/>
      <w:r w:rsidRPr="00B56509">
        <w:t xml:space="preserve"> dimensionale, perché questa idea si trasformerà in qualcosa che va oltre le vostre più sfrenate aspettative. </w:t>
      </w:r>
    </w:p>
    <w:p w:rsidR="009B2EAE" w:rsidRPr="00B56509" w:rsidRDefault="009B2EAE" w:rsidP="009B2EAE">
      <w:pPr>
        <w:jc w:val="both"/>
      </w:pPr>
    </w:p>
    <w:p w:rsidR="009B2EAE" w:rsidRPr="00B56509" w:rsidRDefault="009B2EAE" w:rsidP="009B2EAE">
      <w:pPr>
        <w:jc w:val="both"/>
      </w:pPr>
      <w:r w:rsidRPr="00B56509">
        <w:t>LUC: Venendo qui ho ascoltato i messaggi di Maggio e Giugno. Ho trovato molto interessante l'informazione che parlava delle intense energie in arrivo dopo il 10 maggio. E mi chiedo queste energie sono ancora qui o ci hanno lasciato?</w:t>
      </w:r>
    </w:p>
    <w:p w:rsidR="009B2EAE" w:rsidRPr="00B56509" w:rsidRDefault="009B2EAE" w:rsidP="009B2EAE">
      <w:pPr>
        <w:jc w:val="both"/>
      </w:pPr>
    </w:p>
    <w:p w:rsidR="009B2EAE" w:rsidRPr="00B56509" w:rsidRDefault="009B2EAE" w:rsidP="009B2EAE">
      <w:pPr>
        <w:jc w:val="both"/>
      </w:pPr>
      <w:r w:rsidRPr="00B56509">
        <w:t xml:space="preserve">ADAMUS: Domanda eccellente. Ed è la vecchia domanda: se un albero cade nella foresta e non c'è nessuno ad ascoltare, fa lo stesso rumore? Se arrivano intense energie e tu non sei presente nel tuo corpo, non sei qui a riceverle, se ne vanno Qual è la risposta? </w:t>
      </w:r>
    </w:p>
    <w:p w:rsidR="009B2EAE" w:rsidRPr="00B56509" w:rsidRDefault="009B2EAE" w:rsidP="009B2EAE">
      <w:pPr>
        <w:jc w:val="both"/>
      </w:pPr>
    </w:p>
    <w:p w:rsidR="009B2EAE" w:rsidRPr="00B56509" w:rsidRDefault="009B2EAE" w:rsidP="009B2EAE">
      <w:pPr>
        <w:jc w:val="both"/>
      </w:pPr>
      <w:r w:rsidRPr="00B56509">
        <w:t xml:space="preserve">WHITE EAGLE: Dipende da te. </w:t>
      </w:r>
    </w:p>
    <w:p w:rsidR="009B2EAE" w:rsidRPr="00B56509" w:rsidRDefault="009B2EAE" w:rsidP="009B2EAE">
      <w:pPr>
        <w:jc w:val="both"/>
      </w:pPr>
    </w:p>
    <w:p w:rsidR="009B2EAE" w:rsidRPr="00B56509" w:rsidRDefault="009B2EAE" w:rsidP="009B2EAE">
      <w:pPr>
        <w:jc w:val="both"/>
      </w:pPr>
      <w:r w:rsidRPr="00B56509">
        <w:t xml:space="preserve">LUC: Forse è stata una coincidenza, ma il 10 maggio è il giorno in cui ho lasciato l'ufficio per l'ultima volta. </w:t>
      </w:r>
    </w:p>
    <w:p w:rsidR="009B2EAE" w:rsidRPr="00B56509" w:rsidRDefault="009B2EAE" w:rsidP="009B2EAE">
      <w:pPr>
        <w:jc w:val="both"/>
      </w:pPr>
    </w:p>
    <w:p w:rsidR="009B2EAE" w:rsidRPr="00B56509" w:rsidRDefault="009B2EAE" w:rsidP="009B2EAE">
      <w:pPr>
        <w:jc w:val="both"/>
      </w:pPr>
      <w:r w:rsidRPr="00B56509">
        <w:lastRenderedPageBreak/>
        <w:t>ADAMUS: E' stata una coincidenza? Queste sono coincidenze? (il pubblico dice No) Errori? (il pubblico dice No) Oh, qualcuno ce n'è (</w:t>
      </w:r>
      <w:proofErr w:type="spellStart"/>
      <w:r w:rsidRPr="00B56509">
        <w:t>Adamus</w:t>
      </w:r>
      <w:proofErr w:type="spellEnd"/>
      <w:r w:rsidRPr="00B56509">
        <w:t xml:space="preserve"> ride), ma non molti.</w:t>
      </w:r>
    </w:p>
    <w:p w:rsidR="009B2EAE" w:rsidRPr="00B56509" w:rsidRDefault="009B2EAE" w:rsidP="009B2EAE">
      <w:pPr>
        <w:jc w:val="both"/>
      </w:pPr>
    </w:p>
    <w:p w:rsidR="009B2EAE" w:rsidRPr="00B56509" w:rsidRDefault="009B2EAE" w:rsidP="009B2EAE">
      <w:pPr>
        <w:jc w:val="both"/>
      </w:pPr>
      <w:r w:rsidRPr="00B56509">
        <w:t xml:space="preserve">Sono entrate energie molto intense. La gran parte di loro è durata una settimana e ce ne sono state molte altre. La vera domanda è continuano ancora? O sono andate in altre dimensioni?  La risposta è no, sono ancora disponibili. Si librano intorno, perché fondamentalmente queste energie sono arrivate </w:t>
      </w:r>
      <w:proofErr w:type="spellStart"/>
      <w:r w:rsidRPr="00B56509">
        <w:t>perchè</w:t>
      </w:r>
      <w:proofErr w:type="spellEnd"/>
      <w:r w:rsidRPr="00B56509">
        <w:t xml:space="preserve"> l'umanità le ha chieste. Voi le avete chieste. </w:t>
      </w:r>
    </w:p>
    <w:p w:rsidR="009B2EAE" w:rsidRPr="00B56509" w:rsidRDefault="009B2EAE" w:rsidP="009B2EAE">
      <w:pPr>
        <w:jc w:val="both"/>
      </w:pPr>
    </w:p>
    <w:p w:rsidR="009B2EAE" w:rsidRDefault="009B2EAE" w:rsidP="009B2EAE">
      <w:pPr>
        <w:jc w:val="both"/>
      </w:pPr>
      <w:r w:rsidRPr="00B56509">
        <w:t>Così sono arrivate. E' come l'UPS o la FedEx che fanno le consegne a domicilio.</w:t>
      </w:r>
    </w:p>
    <w:p w:rsidR="009B2EAE" w:rsidRPr="00B56509" w:rsidRDefault="009B2EAE" w:rsidP="009B2EAE">
      <w:pPr>
        <w:jc w:val="both"/>
      </w:pPr>
    </w:p>
    <w:p w:rsidR="009B2EAE" w:rsidRPr="00B56509" w:rsidRDefault="009B2EAE" w:rsidP="009B2EAE">
      <w:pPr>
        <w:jc w:val="both"/>
      </w:pPr>
      <w:r w:rsidRPr="00B56509">
        <w:t xml:space="preserve">Teoricamente, se siete a casa, rispondete subito, se siete nella vostra presenza. Il postino suonerà di nuovo e diventerà impaziente e suonerà ancora. La terza volta lascerà una piccola ricevuta: “Ci dispiace. Proveremo ancora”. </w:t>
      </w:r>
    </w:p>
    <w:p w:rsidR="009B2EAE" w:rsidRPr="00B56509" w:rsidRDefault="009B2EAE" w:rsidP="009B2EAE">
      <w:pPr>
        <w:jc w:val="both"/>
      </w:pPr>
    </w:p>
    <w:p w:rsidR="009B2EAE" w:rsidRDefault="009B2EAE" w:rsidP="009B2EAE">
      <w:pPr>
        <w:jc w:val="both"/>
      </w:pPr>
      <w:r w:rsidRPr="00B56509">
        <w:t xml:space="preserve">Questo è esattamente ciò che sta accadendo, Le energie sono entrate e se non eravate presenti, se non eravate nella vostra presenza, cercheranno di tornare di nuovo. Ma dopo il terzo tentativo: Ci dispiace il pacco è stato rispedito al mittente. </w:t>
      </w:r>
    </w:p>
    <w:p w:rsidR="009B2EAE" w:rsidRPr="00B56509" w:rsidRDefault="009B2EAE" w:rsidP="009B2EAE">
      <w:pPr>
        <w:jc w:val="both"/>
      </w:pPr>
    </w:p>
    <w:p w:rsidR="009B2EAE" w:rsidRPr="00B56509" w:rsidRDefault="009B2EAE" w:rsidP="009B2EAE">
      <w:pPr>
        <w:jc w:val="both"/>
      </w:pPr>
      <w:r w:rsidRPr="00B56509">
        <w:t>E' una analogia, non è che qualcuno di voi aspetterà l'arrivo dell'UPS?! (Risate) E' una storia! “Salve nella scatola c'è la mia illuminazione?” (risate)</w:t>
      </w:r>
    </w:p>
    <w:p w:rsidR="009B2EAE" w:rsidRPr="00B56509" w:rsidRDefault="009B2EAE" w:rsidP="009B2EAE">
      <w:pPr>
        <w:jc w:val="both"/>
      </w:pPr>
    </w:p>
    <w:p w:rsidR="009B2EAE" w:rsidRPr="00B56509" w:rsidRDefault="009B2EAE" w:rsidP="009B2EAE">
      <w:pPr>
        <w:jc w:val="both"/>
      </w:pPr>
      <w:r w:rsidRPr="00B56509">
        <w:t>WHITE EAGLE: E l'energia che è arrivata, non solo a Maggio, ma anche a Giugno, che è stato altrettanto intenso, non è nata in qualche lontana galassia e poi spinta nella coscienza della Terra. E' nata dalla coscienza della Terra, e il campo morfogenetico ne chiede ancora. Così si integra con tutto ciò che siete e poi l'ondata successiva si integra con quella che è arrivata in Magg</w:t>
      </w:r>
      <w:r>
        <w:t xml:space="preserve">io. Quindi non se ne va.  Si </w:t>
      </w:r>
      <w:proofErr w:type="spellStart"/>
      <w:r>
        <w:t>ri</w:t>
      </w:r>
      <w:r w:rsidRPr="00B56509">
        <w:t>confeziona</w:t>
      </w:r>
      <w:proofErr w:type="spellEnd"/>
      <w:r w:rsidRPr="00B56509">
        <w:t xml:space="preserve"> in molti modi, più morbidi, perché quelli che erano lì all'arrivo del postino dell'UPS erano in grado di ricevere quella energia ed integrarla. Così il pacchetto è adesso sulla Terra. E' stato aperto per coloro che non potevano essere a casa a riceverlo dall'UPS. </w:t>
      </w:r>
    </w:p>
    <w:p w:rsidR="009B2EAE" w:rsidRPr="00B56509" w:rsidRDefault="009B2EAE" w:rsidP="009B2EAE">
      <w:pPr>
        <w:jc w:val="both"/>
      </w:pPr>
    </w:p>
    <w:p w:rsidR="009B2EAE" w:rsidRPr="00B56509" w:rsidRDefault="009B2EAE" w:rsidP="009B2EAE">
      <w:pPr>
        <w:jc w:val="both"/>
      </w:pPr>
      <w:r w:rsidRPr="00B56509">
        <w:t xml:space="preserve">Sappiate che tutti state creando le energie. Non arrivano dalle macchie solari, ma dalla crescita della coscienza. Vengono integrate, rimpacchettate. Girano intorno in una sinfonia dinamica, in tanti modi per cui ognuno può trovarle. Voi trovate il vostro pacchetto guardandolo così, un Musulmano Sciita lo fa in un altro modo, ma anche lui riceve la stessa energia, in modo che possa aprire la porta. </w:t>
      </w:r>
    </w:p>
    <w:p w:rsidR="009B2EAE" w:rsidRPr="00B56509" w:rsidRDefault="009B2EAE" w:rsidP="009B2EAE">
      <w:pPr>
        <w:jc w:val="both"/>
      </w:pPr>
    </w:p>
    <w:p w:rsidR="009B2EAE" w:rsidRPr="00B56509" w:rsidRDefault="009B2EAE" w:rsidP="009B2EAE">
      <w:pPr>
        <w:jc w:val="both"/>
      </w:pPr>
      <w:r w:rsidRPr="00B56509">
        <w:t xml:space="preserve">Questi sono tempi emozionanti, e quelli di voi che sono ben ancorati nella propria radiosa presenza, sono portatori delle energie, le rimpacchettano, le irradiano fuori in modo che altre persone possano riceverle nel modo appropriato. Voi, attraverso la vostra vita state facendo un enorme servizio per l'evoluzione dell'umanità senza fare niente. </w:t>
      </w:r>
    </w:p>
    <w:p w:rsidR="009B2EAE" w:rsidRPr="00B56509" w:rsidRDefault="009B2EAE" w:rsidP="009B2EAE">
      <w:pPr>
        <w:jc w:val="both"/>
      </w:pPr>
    </w:p>
    <w:p w:rsidR="009B2EAE" w:rsidRPr="00B56509" w:rsidRDefault="009B2EAE" w:rsidP="009B2EAE">
      <w:pPr>
        <w:jc w:val="both"/>
      </w:pPr>
      <w:r w:rsidRPr="00B56509">
        <w:t xml:space="preserve">DOMANDA (letta da Linda): Molti clienti vengono da me e noi muoviamo tanta energia. Ma un portale di business mi ha rifiutato l'iscrizione come consulente. Un tuo giudizio per favore? Grazie e un grande </w:t>
      </w:r>
      <w:proofErr w:type="spellStart"/>
      <w:r w:rsidRPr="00B56509">
        <w:t>hug</w:t>
      </w:r>
      <w:proofErr w:type="spellEnd"/>
      <w:r w:rsidRPr="00B56509">
        <w:t>.</w:t>
      </w:r>
    </w:p>
    <w:p w:rsidR="009B2EAE" w:rsidRPr="00B56509" w:rsidRDefault="009B2EAE" w:rsidP="009B2EAE">
      <w:pPr>
        <w:jc w:val="both"/>
      </w:pPr>
    </w:p>
    <w:p w:rsidR="009B2EAE" w:rsidRPr="00B56509" w:rsidRDefault="009B2EAE" w:rsidP="009B2EAE">
      <w:pPr>
        <w:jc w:val="both"/>
      </w:pPr>
      <w:r w:rsidRPr="00B56509">
        <w:t>WHITE EAGLE: Per quella particolare persona, quel portale non aveva le energie di cui aveva bisogno, e tu stavi cambiando te stesso. Tu avevi bisogno di manipolare le energie di come lavori per poterle mettere in un portale che non eri tu. E questo ti colpisce molto.</w:t>
      </w:r>
    </w:p>
    <w:p w:rsidR="009B2EAE" w:rsidRPr="00B56509" w:rsidRDefault="009B2EAE" w:rsidP="009B2EAE">
      <w:pPr>
        <w:jc w:val="both"/>
      </w:pPr>
    </w:p>
    <w:p w:rsidR="009B2EAE" w:rsidRPr="00B56509" w:rsidRDefault="009B2EAE" w:rsidP="009B2EAE">
      <w:pPr>
        <w:jc w:val="both"/>
      </w:pPr>
      <w:r w:rsidRPr="00B56509">
        <w:t xml:space="preserve">ADAMUS: Molte delle cose che state facendo, che cercate di creare, non calzeranno nei vecchi meccanismi, il vecchio modo di fare le cose. Non sarete necessariamente capaci di porre le vostre nuove creazioni nel vecchio sistema. Alcune di loro sì, molte di loro no. Quindi cosa fate? Create un </w:t>
      </w:r>
      <w:r w:rsidRPr="00B56509">
        <w:lastRenderedPageBreak/>
        <w:t>nuovo sistema. Come lo fate? Immaginate, respirate, aprite alle possibilità, e siate radiosamente presenti. Bene.</w:t>
      </w:r>
    </w:p>
    <w:p w:rsidR="009B2EAE" w:rsidRPr="00B56509" w:rsidRDefault="009B2EAE" w:rsidP="009B2EAE">
      <w:pPr>
        <w:jc w:val="both"/>
      </w:pPr>
    </w:p>
    <w:p w:rsidR="009B2EAE" w:rsidRPr="00B56509" w:rsidRDefault="009B2EAE" w:rsidP="009B2EAE">
      <w:pPr>
        <w:jc w:val="both"/>
      </w:pPr>
      <w:r w:rsidRPr="00B56509">
        <w:t>JUNIOR: La mia domanda riguarda gli aspetti. A volte, quando sono distratto, i miei aspetti si congedano da me e quando tornano sono come un cane rabbioso che vorrebbe mangiarmi. Sono fuori controllo e cosa dovrei fare...</w:t>
      </w:r>
    </w:p>
    <w:p w:rsidR="009B2EAE" w:rsidRPr="00B56509" w:rsidRDefault="009B2EAE" w:rsidP="009B2EAE">
      <w:pPr>
        <w:jc w:val="both"/>
      </w:pPr>
    </w:p>
    <w:p w:rsidR="009B2EAE" w:rsidRPr="00B56509" w:rsidRDefault="009B2EAE" w:rsidP="009B2EAE">
      <w:pPr>
        <w:jc w:val="both"/>
      </w:pPr>
      <w:r w:rsidRPr="00B56509">
        <w:t xml:space="preserve">WHITE EAGLE: C'è sempre un aspetto al cuore di te che è il tuo sé divino. Così quando vedi arrivare il cane rabbioso digli: “Salve aspetto cane rabbioso. Questo non sono io.” E sì è una parte di te, ma non è il te che vuoi lì. Quindi prendilo in mano e - </w:t>
      </w:r>
      <w:proofErr w:type="spellStart"/>
      <w:r w:rsidRPr="00B56509">
        <w:rPr>
          <w:i/>
          <w:iCs/>
        </w:rPr>
        <w:t>whoosh</w:t>
      </w:r>
      <w:proofErr w:type="spellEnd"/>
      <w:r w:rsidRPr="00B56509">
        <w:t>! - soffialo via. Perché tutti abbiamo quelle piccole voci che non vogliamo siano noi. Bene, scegli adesso. “Quello non sono io”, e non riconosci la sua connessione con te. Può ancora essere te, ma al momento non vuoi un cane rabbioso lì.</w:t>
      </w:r>
    </w:p>
    <w:p w:rsidR="009B2EAE" w:rsidRPr="00B56509" w:rsidRDefault="009B2EAE" w:rsidP="009B2EAE">
      <w:pPr>
        <w:jc w:val="both"/>
      </w:pPr>
    </w:p>
    <w:p w:rsidR="009B2EAE" w:rsidRPr="00B56509" w:rsidRDefault="009B2EAE" w:rsidP="009B2EAE">
      <w:pPr>
        <w:jc w:val="both"/>
      </w:pPr>
      <w:r w:rsidRPr="00B56509">
        <w:t xml:space="preserve">ADAMUS: Bene, vorrei che </w:t>
      </w:r>
      <w:proofErr w:type="spellStart"/>
      <w:r w:rsidRPr="00B56509">
        <w:t>Aandrah</w:t>
      </w:r>
      <w:proofErr w:type="spellEnd"/>
      <w:r w:rsidRPr="00B56509">
        <w:t>, che è una esperta di aspetti, ce ne parli. Il cane rabbioso, vieni per favore.</w:t>
      </w:r>
    </w:p>
    <w:p w:rsidR="009B2EAE" w:rsidRPr="00B56509" w:rsidRDefault="009B2EAE" w:rsidP="009B2EAE">
      <w:pPr>
        <w:jc w:val="both"/>
      </w:pPr>
    </w:p>
    <w:p w:rsidR="009B2EAE" w:rsidRDefault="009B2EAE" w:rsidP="009B2EAE">
      <w:pPr>
        <w:jc w:val="both"/>
      </w:pPr>
      <w:r w:rsidRPr="00B56509">
        <w:t>AANDRAH: Non è lo stesso cane che io ho focalizzato, ma dietro la maschera, dietro il gioco, sono io. Una parte di me che dice: “Mi puoi notare sebbene io abbia bisogno di abbaiare per avere la tua attenzione? Vuoi respirare questa compassione e ricevermi in ogni caso? Guarda oltre le apparenze, l'illusione che gli aspetti indossano. Potrei ricevere ed essere la voce che se davvero?</w:t>
      </w:r>
    </w:p>
    <w:p w:rsidR="009B2EAE" w:rsidRPr="00B56509" w:rsidRDefault="009B2EAE" w:rsidP="009B2EAE">
      <w:pPr>
        <w:jc w:val="both"/>
      </w:pPr>
    </w:p>
    <w:p w:rsidR="009B2EAE" w:rsidRPr="00B56509" w:rsidRDefault="009B2EAE" w:rsidP="009B2EAE">
      <w:pPr>
        <w:jc w:val="both"/>
      </w:pPr>
      <w:r w:rsidRPr="00B56509">
        <w:t xml:space="preserve">Respira profondamente. Innamorati di costui che ha così paura e sta gridando: “Ti prego guardami, guardami”. Puoi osare fermarlo? Sii nella tua calma. Dì di sì. Vieni a casa, vieni a casa. </w:t>
      </w:r>
    </w:p>
    <w:p w:rsidR="009B2EAE" w:rsidRPr="00B56509" w:rsidRDefault="009B2EAE" w:rsidP="009B2EAE">
      <w:pPr>
        <w:jc w:val="both"/>
      </w:pPr>
    </w:p>
    <w:p w:rsidR="009B2EAE" w:rsidRPr="00B56509" w:rsidRDefault="009B2EAE" w:rsidP="009B2EAE">
      <w:pPr>
        <w:jc w:val="both"/>
      </w:pPr>
      <w:r w:rsidRPr="00B56509">
        <w:t>SHAUMBRA 2: Per quelli di noi che hanno scelto l'ascensione portando il corpo con sé, ci sono cose che dobbiamo fare per metterlo in grado di farlo? O basta sceglierlo e lasciare che accada?</w:t>
      </w:r>
    </w:p>
    <w:p w:rsidR="009B2EAE" w:rsidRPr="00B56509" w:rsidRDefault="009B2EAE" w:rsidP="009B2EAE">
      <w:pPr>
        <w:jc w:val="both"/>
      </w:pPr>
    </w:p>
    <w:p w:rsidR="009B2EAE" w:rsidRPr="00B56509" w:rsidRDefault="009B2EAE" w:rsidP="009B2EAE">
      <w:pPr>
        <w:jc w:val="both"/>
      </w:pPr>
      <w:r w:rsidRPr="00B56509">
        <w:t xml:space="preserve">WHITE EAGLE: Parleremo dopo </w:t>
      </w:r>
      <w:proofErr w:type="spellStart"/>
      <w:r w:rsidRPr="00B56509">
        <w:t>Adamus</w:t>
      </w:r>
      <w:proofErr w:type="spellEnd"/>
      <w:r w:rsidRPr="00B56509">
        <w:t>, perché ci sono pochi esempi in cui una volta che sei pronto ad ascendere, vuoi davvero il tuo corpo con te. Tu puoi avere uno sguardo diverso su questo.</w:t>
      </w:r>
    </w:p>
    <w:p w:rsidR="009B2EAE" w:rsidRPr="00B56509" w:rsidRDefault="009B2EAE" w:rsidP="009B2EAE">
      <w:pPr>
        <w:jc w:val="both"/>
      </w:pPr>
    </w:p>
    <w:p w:rsidR="009B2EAE" w:rsidRPr="00B56509" w:rsidRDefault="009B2EAE" w:rsidP="009B2EAE">
      <w:pPr>
        <w:jc w:val="both"/>
      </w:pPr>
      <w:r w:rsidRPr="00B56509">
        <w:t>ADAMUS: Nell'Ascensione c'è una completa integrazione col Corpo di Coscienza. Questo non è solo un attributo fisico, ma è la mente, il corpo, lo spirito, gli aspetti, il cane rabbioso e tutto il resto che si uniscono insieme. In questa ascensione, quando lasci questo pianeta vivente, lasci il corpo fisico, il corpo fisico in realtà ti accompagna.</w:t>
      </w:r>
    </w:p>
    <w:p w:rsidR="009B2EAE" w:rsidRPr="00B56509" w:rsidRDefault="009B2EAE" w:rsidP="009B2EAE">
      <w:pPr>
        <w:jc w:val="both"/>
      </w:pPr>
    </w:p>
    <w:p w:rsidR="009B2EAE" w:rsidRPr="00B56509" w:rsidRDefault="009B2EAE" w:rsidP="009B2EAE">
      <w:pPr>
        <w:jc w:val="both"/>
      </w:pPr>
      <w:r w:rsidRPr="00B56509">
        <w:t>Può essere fatto in uno o due modi. Si può letteralmente disintegrare. Può andare con te in un'altra dimensione, come ho fatto io, come molti altri Maestri Ascesi. Non vogliamo lasciarci dietro le ossa, per non inquinare la Terra. Altre volte, per alcuni dei Maestri Ascesi, la biologia fisica rimaneva, ma si portavano dietro tutti gli attributi della loro biologia. Perché? Perché era una parte della loro esperienza. Rimane per sempre nell'essenza o nella memoria della vostra anima.  Così portate tutto...</w:t>
      </w:r>
      <w:r>
        <w:t xml:space="preserve"> </w:t>
      </w:r>
      <w:r w:rsidRPr="00B56509">
        <w:t xml:space="preserve">perché essere nella realtà fisica è straordinario, Potete fare sesso e mangiare cibo, e bere vino e sentire l'aria e farvi una doccia, toccare un'altra persona, fare tutte queste altre cose nel corpo fisico. Perché non volerne tenere almeno gli attributi? E coloro che sono realmente integrati e lo scelgono possono anche portare la carne e le ossa. Non che possano crearle letteralmente, ma quando l'illusione della loro realtà scompare e con essa tutti gli ingredienti che c'erano insieme. </w:t>
      </w:r>
    </w:p>
    <w:p w:rsidR="009B2EAE" w:rsidRPr="00B56509" w:rsidRDefault="009B2EAE" w:rsidP="009B2EAE">
      <w:pPr>
        <w:jc w:val="both"/>
      </w:pPr>
    </w:p>
    <w:p w:rsidR="009B2EAE" w:rsidRPr="00B56509" w:rsidRDefault="009B2EAE" w:rsidP="009B2EAE">
      <w:pPr>
        <w:jc w:val="both"/>
      </w:pPr>
      <w:r w:rsidRPr="00B56509">
        <w:t>Bene. Vuoi tenere il corpo con te?</w:t>
      </w:r>
    </w:p>
    <w:p w:rsidR="009B2EAE" w:rsidRPr="00B56509" w:rsidRDefault="009B2EAE" w:rsidP="009B2EAE">
      <w:pPr>
        <w:jc w:val="both"/>
      </w:pPr>
    </w:p>
    <w:p w:rsidR="009B2EAE" w:rsidRPr="00B56509" w:rsidRDefault="009B2EAE" w:rsidP="009B2EAE">
      <w:pPr>
        <w:jc w:val="both"/>
      </w:pPr>
      <w:r w:rsidRPr="00B56509">
        <w:t>SHAUMBRA 2: Sì.</w:t>
      </w:r>
    </w:p>
    <w:p w:rsidR="009B2EAE" w:rsidRPr="00B56509" w:rsidRDefault="009B2EAE" w:rsidP="009B2EAE">
      <w:pPr>
        <w:jc w:val="both"/>
      </w:pPr>
    </w:p>
    <w:p w:rsidR="009B2EAE" w:rsidRPr="00B56509" w:rsidRDefault="009B2EAE" w:rsidP="009B2EAE">
      <w:pPr>
        <w:jc w:val="both"/>
      </w:pPr>
      <w:r w:rsidRPr="00B56509">
        <w:lastRenderedPageBreak/>
        <w:t>ADAMUS: Perché? Non vuoi che i corvi lo becchettino? (ridono entrambi)</w:t>
      </w:r>
    </w:p>
    <w:p w:rsidR="009B2EAE" w:rsidRPr="00B56509" w:rsidRDefault="009B2EAE" w:rsidP="009B2EAE">
      <w:pPr>
        <w:jc w:val="both"/>
      </w:pPr>
    </w:p>
    <w:p w:rsidR="009B2EAE" w:rsidRPr="00B56509" w:rsidRDefault="009B2EAE" w:rsidP="009B2EAE">
      <w:pPr>
        <w:jc w:val="both"/>
      </w:pPr>
      <w:r w:rsidRPr="00B56509">
        <w:t>SHAUMBRA 2: Quando parlo con qualcuno dei funerali io dico sempre che non ne avrò uno perché non sarò qui, ed essi non sembrano capire. E quando qualcuno ti vuole vendere l'organizzazione di un funerale, io dico non ne ho bisogno perché non sarò qui. Allora la gente mi dice: “Cosa farai con l'assicurazione, se non puoi provare che sei morta?” Ed io rispondo: “Beh se non sarò qui non mi preoccuperò di questo.” (risate)</w:t>
      </w:r>
    </w:p>
    <w:p w:rsidR="009B2EAE" w:rsidRPr="00B56509" w:rsidRDefault="009B2EAE" w:rsidP="009B2EAE">
      <w:pPr>
        <w:jc w:val="both"/>
      </w:pPr>
    </w:p>
    <w:p w:rsidR="009B2EAE" w:rsidRPr="00B56509" w:rsidRDefault="009B2EAE" w:rsidP="009B2EAE">
      <w:pPr>
        <w:jc w:val="both"/>
      </w:pPr>
      <w:r w:rsidRPr="00B56509">
        <w:t>ADAMUS: Come puoi provare a te stessa che sei morta?</w:t>
      </w:r>
    </w:p>
    <w:p w:rsidR="009B2EAE" w:rsidRPr="00B56509" w:rsidRDefault="009B2EAE" w:rsidP="009B2EAE">
      <w:pPr>
        <w:jc w:val="both"/>
      </w:pPr>
    </w:p>
    <w:p w:rsidR="009B2EAE" w:rsidRPr="00B56509" w:rsidRDefault="009B2EAE" w:rsidP="009B2EAE">
      <w:pPr>
        <w:jc w:val="both"/>
      </w:pPr>
      <w:r w:rsidRPr="00B56509">
        <w:t>SHAUMBRA 2: Vorrei piuttosto provare che sono viva (ridono entrambi) Io voglio la totale integrazione, prendere non solo gli aspetti e gli elementi del fisico, ma voglio prendere anche il fisico.</w:t>
      </w:r>
    </w:p>
    <w:p w:rsidR="009B2EAE" w:rsidRPr="00B56509" w:rsidRDefault="009B2EAE" w:rsidP="009B2EAE">
      <w:pPr>
        <w:jc w:val="both"/>
      </w:pPr>
    </w:p>
    <w:p w:rsidR="009B2EAE" w:rsidRPr="00B56509" w:rsidRDefault="009B2EAE" w:rsidP="009B2EAE">
      <w:pPr>
        <w:jc w:val="both"/>
      </w:pPr>
      <w:r w:rsidRPr="00B56509">
        <w:t xml:space="preserve">ADAMUS: Assolutamente e questo è lo stato più naturale. Nella morte – potremmo avere lunghe discussioni in proposito – è innaturale sotterrare un corpo nel terreno, perché mantiene molta energia di quegli aspetti, la vita passata bloccata sulla Terra. E' un po' morboso che vogliate mettere il vostro corpo nel terreno e poi avere tutti che ci piangono sopra. Ha più senso portarlo con sé. </w:t>
      </w:r>
    </w:p>
    <w:p w:rsidR="009B2EAE" w:rsidRPr="00B56509" w:rsidRDefault="009B2EAE" w:rsidP="009B2EAE">
      <w:pPr>
        <w:jc w:val="both"/>
      </w:pPr>
    </w:p>
    <w:p w:rsidR="009B2EAE" w:rsidRPr="00B56509" w:rsidRDefault="009B2EAE" w:rsidP="009B2EAE">
      <w:pPr>
        <w:jc w:val="both"/>
      </w:pPr>
      <w:r w:rsidRPr="00B56509">
        <w:t xml:space="preserve">MICHELLE: Non riesco ad addormentarmi la sera. Continuo a pensare e pensare, e sento di aver perduto la direzione. Ho sempre avuto un tipo di connessione o direzione, un tipo di conoscenza in generale di dove dovessi andare o cosa avrei dovuto fare. Non ho niente, e cerco e cerco, senza riuscire ad ottenere nessun tipo di risposta o forse non so cosa sto facendo, e trovo tutto molto difficile. </w:t>
      </w:r>
    </w:p>
    <w:p w:rsidR="009B2EAE" w:rsidRPr="00B56509" w:rsidRDefault="009B2EAE" w:rsidP="009B2EAE">
      <w:pPr>
        <w:jc w:val="both"/>
      </w:pPr>
    </w:p>
    <w:p w:rsidR="009B2EAE" w:rsidRPr="00B56509" w:rsidRDefault="009B2EAE" w:rsidP="009B2EAE">
      <w:pPr>
        <w:jc w:val="both"/>
      </w:pPr>
      <w:r w:rsidRPr="00B56509">
        <w:t xml:space="preserve">WHITE EAGLE: Quando non c'è una direzione chiara, allora la direzione è di godere del vuoto. Molti di voi sono entrati in un enorme spostamento di coscienza. Non lo potete fare facendo un passo dopo l'altro ed essere in un altro mondo. Talvolta dovete traversare il vuoto, e il vuoto non ha direzioni, ma è la sua natura. E' disancorato. E' disagevole. E tutte le parti dei vostri aspetti che ne hanno avversione, diventano matti. Ma se potete solo apprezzare e abbracciare il vuoto per la sua qualità del nulla, senza sentire che state facendo qualcosa di sbagliato </w:t>
      </w:r>
      <w:proofErr w:type="spellStart"/>
      <w:r w:rsidRPr="00B56509">
        <w:t>perchè</w:t>
      </w:r>
      <w:proofErr w:type="spellEnd"/>
      <w:r w:rsidRPr="00B56509">
        <w:t xml:space="preserve"> non avete una direzione. Abbracciate il vuoto perché è il miglior insegnante della nuova coscienza, e molti di voi lo odiano </w:t>
      </w:r>
    </w:p>
    <w:p w:rsidR="009B2EAE" w:rsidRPr="00B56509" w:rsidRDefault="009B2EAE" w:rsidP="009B2EAE">
      <w:pPr>
        <w:jc w:val="both"/>
      </w:pPr>
    </w:p>
    <w:p w:rsidR="009B2EAE" w:rsidRPr="00B56509" w:rsidRDefault="009B2EAE" w:rsidP="009B2EAE">
      <w:pPr>
        <w:jc w:val="both"/>
      </w:pPr>
      <w:r w:rsidRPr="00B56509">
        <w:t>ADAMUS: E' stato un enunciato perfetto, non c'è niente che potrei aggiungere, ma lo farò. (risate) Voi attraversate quel vuoto, vivete il rilascio dei vecchi percorsi lineari, ed è molto sgradevole. La vostra mente, che è stata programmata per pensare ogni cosa, comincia ad analizzare: “Cosa dovrei fare adesso? Cosa mi renderà degno?” Come ho detto prima, se non funziona niente, non fate niente, perché poi funzionerà. Voi rilasciate le vecchie passioni, i vecchi modelli di comportamento. Potete pensare che tutto è ok sedere fino a tardi a guardare Antichi Alieni? E potete convivere tranquilli col fatto che non dovete fare niente, non dovete avere direzioni. Anzi è meglio. Voi siete assolutamente saggi, perché l'altra parte di voi dice: “Non ho bisogno di direzioni”. E sopra a tutto, liberatevi dei vostri traguardi.</w:t>
      </w:r>
    </w:p>
    <w:p w:rsidR="009B2EAE" w:rsidRPr="00B56509" w:rsidRDefault="009B2EAE" w:rsidP="009B2EAE">
      <w:pPr>
        <w:jc w:val="both"/>
      </w:pPr>
    </w:p>
    <w:p w:rsidR="009B2EAE" w:rsidRPr="00B56509" w:rsidRDefault="009B2EAE" w:rsidP="009B2EAE">
      <w:pPr>
        <w:jc w:val="both"/>
      </w:pPr>
      <w:r w:rsidRPr="00B56509">
        <w:t>I traguardi, gli scopi sono mentali e sono limitanti. C'è stato un tempo in cui i traguardi da raggiungere funzionavano. Ma dove state andando voi adesso i traguardi sono ridicoli. Sono uno scherzo assoluto, quindi liberatevi di loro. E la cosa migliore divertitevi nel vuoto.</w:t>
      </w:r>
    </w:p>
    <w:p w:rsidR="009B2EAE" w:rsidRPr="00B56509" w:rsidRDefault="009B2EAE" w:rsidP="009B2EAE">
      <w:pPr>
        <w:jc w:val="both"/>
      </w:pPr>
    </w:p>
    <w:p w:rsidR="009B2EAE" w:rsidRPr="00B56509" w:rsidRDefault="009B2EAE" w:rsidP="009B2EAE">
      <w:pPr>
        <w:jc w:val="both"/>
      </w:pPr>
      <w:r w:rsidRPr="00B56509">
        <w:t xml:space="preserve">LARA: Ultimamente ho lavorato tanto, volendo integrare i miei aspetti e talvolta mi sento un po' confusa...i miei aspetti hanno molte idee su le cose che voglio fare. Ed ho difficoltà a discernere se è </w:t>
      </w:r>
      <w:r w:rsidRPr="00B56509">
        <w:lastRenderedPageBreak/>
        <w:t xml:space="preserve">una idea della mia anima o di uno dei miei aspetti non integrato. Vorrei un po' di chiarezza su questo. </w:t>
      </w:r>
    </w:p>
    <w:p w:rsidR="009B2EAE" w:rsidRPr="00B56509" w:rsidRDefault="009B2EAE" w:rsidP="009B2EAE">
      <w:pPr>
        <w:jc w:val="both"/>
      </w:pPr>
    </w:p>
    <w:p w:rsidR="009B2EAE" w:rsidRPr="00B56509" w:rsidRDefault="009B2EAE" w:rsidP="009B2EAE">
      <w:pPr>
        <w:jc w:val="both"/>
      </w:pPr>
      <w:r w:rsidRPr="00B56509">
        <w:t>WHITE EAGLE: Puoi sentire la qualità delle idee?  Perché una idea che proviene da un aspetto non integrato non ha radianza, non ha l'energia per spingerlo avanti. E' solo una idea. Se l'idea porta una sensazione, se c'è un flusso, come una sorgente, una fontana, allora quell'idea</w:t>
      </w:r>
      <w:r w:rsidRPr="00B56509">
        <w:rPr>
          <w:i/>
          <w:iCs/>
        </w:rPr>
        <w:t xml:space="preserve"> è</w:t>
      </w:r>
      <w:r w:rsidRPr="00B56509">
        <w:t xml:space="preserve"> della tua anima. Puoi sempre sentire la differenza nella qualità prima di prendere una decisione. E non puoi sentirlo dalla testa, ma dal cuore. </w:t>
      </w:r>
    </w:p>
    <w:p w:rsidR="009B2EAE" w:rsidRPr="00B56509" w:rsidRDefault="009B2EAE" w:rsidP="009B2EAE">
      <w:pPr>
        <w:jc w:val="both"/>
      </w:pPr>
    </w:p>
    <w:p w:rsidR="009B2EAE" w:rsidRPr="00B56509" w:rsidRDefault="009B2EAE" w:rsidP="009B2EAE">
      <w:pPr>
        <w:jc w:val="both"/>
      </w:pPr>
      <w:r w:rsidRPr="00B56509">
        <w:t xml:space="preserve">ADAMUS: L' </w:t>
      </w:r>
      <w:proofErr w:type="spellStart"/>
      <w:r w:rsidRPr="00B56509">
        <w:t>Aspettologia</w:t>
      </w:r>
      <w:proofErr w:type="spellEnd"/>
      <w:r w:rsidRPr="00B56509">
        <w:t xml:space="preserve"> è stato uno dei corsi più importanti di </w:t>
      </w:r>
      <w:proofErr w:type="spellStart"/>
      <w:r w:rsidRPr="00B56509">
        <w:t>Tobias</w:t>
      </w:r>
      <w:proofErr w:type="spellEnd"/>
      <w:r w:rsidRPr="00B56509">
        <w:t xml:space="preserve">, insieme alla SES. Molti pensieri sono entrati nell' </w:t>
      </w:r>
      <w:proofErr w:type="spellStart"/>
      <w:r w:rsidRPr="00B56509">
        <w:t>Aspettologia</w:t>
      </w:r>
      <w:proofErr w:type="spellEnd"/>
      <w:r w:rsidRPr="00B56509">
        <w:t>, e questo probabilmente fa parte del problema. Si può arrivare al punto in cui si è intrappolati negli aspetti. - “Questo è un mio aspetto?” Oppure “Perché il mio aspetto è un cane rabbioso?” Beh perché non lo hai sfamato, e perché non gli piaci, queste cose sono molto semplici.</w:t>
      </w:r>
    </w:p>
    <w:p w:rsidR="009B2EAE" w:rsidRPr="00B56509" w:rsidRDefault="009B2EAE" w:rsidP="009B2EAE">
      <w:pPr>
        <w:jc w:val="both"/>
      </w:pPr>
    </w:p>
    <w:p w:rsidR="009B2EAE" w:rsidRDefault="009B2EAE" w:rsidP="009B2EAE">
      <w:pPr>
        <w:jc w:val="both"/>
      </w:pPr>
      <w:r w:rsidRPr="00B56509">
        <w:t xml:space="preserve">E arriviamo al punto – e queste sono le osservazioni di </w:t>
      </w:r>
      <w:proofErr w:type="spellStart"/>
      <w:r w:rsidRPr="00B56509">
        <w:t>Adamus</w:t>
      </w:r>
      <w:proofErr w:type="spellEnd"/>
      <w:r w:rsidRPr="00B56509">
        <w:t xml:space="preserve">, un po' diverse da quelle di </w:t>
      </w:r>
      <w:proofErr w:type="spellStart"/>
      <w:r w:rsidRPr="00B56509">
        <w:t>Aandrah</w:t>
      </w:r>
      <w:proofErr w:type="spellEnd"/>
      <w:r w:rsidRPr="00B56509">
        <w:t xml:space="preserve"> – in cui gli aspetti entrano nel programma. Allora dite loro: “Ora basta! Mio caro Aspetto qui comando io, non tu. Ti ordino di servirmi.”</w:t>
      </w:r>
    </w:p>
    <w:p w:rsidR="009B2EAE" w:rsidRPr="00B56509" w:rsidRDefault="009B2EAE" w:rsidP="009B2EAE">
      <w:pPr>
        <w:jc w:val="both"/>
      </w:pPr>
    </w:p>
    <w:p w:rsidR="009B2EAE" w:rsidRPr="00B56509" w:rsidRDefault="009B2EAE" w:rsidP="009B2EAE">
      <w:pPr>
        <w:jc w:val="both"/>
      </w:pPr>
      <w:r w:rsidRPr="00B56509">
        <w:t xml:space="preserve">Questo porterà ogni sorta di discussione sulla </w:t>
      </w:r>
      <w:proofErr w:type="spellStart"/>
      <w:r w:rsidRPr="00B56509">
        <w:t>Message</w:t>
      </w:r>
      <w:proofErr w:type="spellEnd"/>
      <w:r w:rsidRPr="00B56509">
        <w:t xml:space="preserve"> </w:t>
      </w:r>
      <w:proofErr w:type="spellStart"/>
      <w:r w:rsidRPr="00B56509">
        <w:t>Board</w:t>
      </w:r>
      <w:proofErr w:type="spellEnd"/>
      <w:r w:rsidRPr="00B56509">
        <w:t xml:space="preserve"> (Lavagna dei Messaggi): “Pensavo che dovessimo amare i nostri aspetti. Che dovessimo integrarli” Bene, questo lo avete fatto ora li state viziando, e così, ancora una volta, lavorano contro di voi. Forse è tempo che vi alziate in piedi, fate un respiro profondo, entrate nella vostra presenza e nella vostra radianza, e ordinate loro di servirvi. Siete tutti bloccati nella testa su “Cos'è un aspetto? Cosa dovrei fare? E come dovrei gestirlo? Non sono sicuro su cosa fare con i miei aspetti.” Stanno di nuovo correndo per casa. </w:t>
      </w:r>
    </w:p>
    <w:p w:rsidR="009B2EAE" w:rsidRPr="00B56509" w:rsidRDefault="009B2EAE" w:rsidP="009B2EAE">
      <w:pPr>
        <w:jc w:val="both"/>
      </w:pPr>
    </w:p>
    <w:p w:rsidR="009B2EAE" w:rsidRPr="00B56509" w:rsidRDefault="009B2EAE" w:rsidP="009B2EAE">
      <w:pPr>
        <w:jc w:val="both"/>
      </w:pPr>
      <w:r w:rsidRPr="00B56509">
        <w:t xml:space="preserve">Fate un respiro profondo - “Ti ordino di servirmi.” Ditelo chiaramente, in realtà è quello che vogliono. Vogliono smettere di essere un perdigiorno spirituale, e soprattutto vogliono smettere di pensare a se stessi come a degli aspetti. Vogliono che voi siate il capo. </w:t>
      </w:r>
    </w:p>
    <w:p w:rsidR="009B2EAE" w:rsidRPr="00B56509" w:rsidRDefault="009B2EAE" w:rsidP="009B2EAE">
      <w:pPr>
        <w:jc w:val="both"/>
      </w:pPr>
    </w:p>
    <w:p w:rsidR="009B2EAE" w:rsidRPr="00B56509" w:rsidRDefault="009B2EAE" w:rsidP="009B2EAE">
      <w:pPr>
        <w:jc w:val="both"/>
      </w:pPr>
      <w:r w:rsidRPr="00B56509">
        <w:t xml:space="preserve">Tu hai fatto una cosa interessante, hai fatto esplodere la tua vita – un interessante divertente gioco – per potere rivalutare, rimettere in equilibrio. Ma ora che stai cercando di rimettere tutto insieme, stanno venendo tutti gli aspetti e competono di nuovo per la loro posizione. Sii molto chiara con loro, tu, l'Io Sono, sei il capo, e loro non avranno il loro vecchio posto nella nuova casa. Sii molto chiara e loro torneranno al loro posto velocemente. </w:t>
      </w:r>
    </w:p>
    <w:p w:rsidR="009B2EAE" w:rsidRPr="00B56509" w:rsidRDefault="009B2EAE" w:rsidP="009B2EAE">
      <w:pPr>
        <w:jc w:val="both"/>
      </w:pPr>
    </w:p>
    <w:p w:rsidR="009B2EAE" w:rsidRPr="00B56509" w:rsidRDefault="009B2EAE" w:rsidP="009B2EAE">
      <w:pPr>
        <w:jc w:val="both"/>
      </w:pPr>
      <w:r w:rsidRPr="00B56509">
        <w:t>LARA: Grazie.</w:t>
      </w:r>
    </w:p>
    <w:p w:rsidR="009B2EAE" w:rsidRPr="00B56509" w:rsidRDefault="009B2EAE" w:rsidP="009B2EAE">
      <w:pPr>
        <w:jc w:val="both"/>
      </w:pPr>
    </w:p>
    <w:p w:rsidR="009B2EAE" w:rsidRPr="00B56509" w:rsidRDefault="009B2EAE" w:rsidP="009B2EAE">
      <w:pPr>
        <w:jc w:val="both"/>
      </w:pPr>
      <w:r w:rsidRPr="00B56509">
        <w:t xml:space="preserve">ADAMUS: Con questo, facciamo un respiro profondo, e quando cominciate a dubitare, a fare supposizioni, fermatevi e fate un respiro profondo e ricordate che è tutto naturale, lo è davvero. Non indossate l'abito da guerra, non saltate sul cavallo. Non alimentate il potere nella vostra vita. </w:t>
      </w:r>
    </w:p>
    <w:p w:rsidR="009B2EAE" w:rsidRPr="00B56509" w:rsidRDefault="009B2EAE" w:rsidP="009B2EAE">
      <w:pPr>
        <w:jc w:val="both"/>
      </w:pPr>
    </w:p>
    <w:p w:rsidR="009B2EAE" w:rsidRPr="00B56509" w:rsidRDefault="009B2EAE" w:rsidP="009B2EAE">
      <w:pPr>
        <w:jc w:val="both"/>
      </w:pPr>
      <w:r w:rsidRPr="00B56509">
        <w:t>Fate un respiro profondo.</w:t>
      </w:r>
    </w:p>
    <w:p w:rsidR="009B2EAE" w:rsidRPr="00B56509" w:rsidRDefault="009B2EAE" w:rsidP="009B2EAE">
      <w:pPr>
        <w:jc w:val="both"/>
      </w:pPr>
    </w:p>
    <w:p w:rsidR="009B2EAE" w:rsidRPr="00B56509" w:rsidRDefault="009B2EAE" w:rsidP="009B2EAE">
      <w:pPr>
        <w:jc w:val="both"/>
      </w:pPr>
      <w:r w:rsidRPr="00B56509">
        <w:t xml:space="preserve">Per qualsiasi cosa, la vostra anima, White </w:t>
      </w:r>
      <w:proofErr w:type="spellStart"/>
      <w:r w:rsidRPr="00B56509">
        <w:t>Eagle</w:t>
      </w:r>
      <w:proofErr w:type="spellEnd"/>
      <w:r w:rsidRPr="00B56509">
        <w:t xml:space="preserve"> e me vogliamo semplicemente che vi godiate l'esperienza. Quindi fate un respiro profondo e ricordate che tutto è bene in tutta la creazione. </w:t>
      </w:r>
    </w:p>
    <w:p w:rsidR="009B2EAE" w:rsidRPr="00B56509" w:rsidRDefault="009B2EAE" w:rsidP="009B2EAE">
      <w:pPr>
        <w:jc w:val="both"/>
      </w:pPr>
    </w:p>
    <w:p w:rsidR="009B2EAE" w:rsidRDefault="009B2EAE" w:rsidP="009B2EAE">
      <w:pPr>
        <w:jc w:val="both"/>
      </w:pPr>
      <w:r w:rsidRPr="00B56509">
        <w:t xml:space="preserve">Con questo, Io Sono </w:t>
      </w:r>
      <w:proofErr w:type="spellStart"/>
      <w:r w:rsidRPr="00B56509">
        <w:t>Adamus</w:t>
      </w:r>
      <w:proofErr w:type="spellEnd"/>
      <w:r w:rsidRPr="00B56509">
        <w:t xml:space="preserve"> al vostro servizio. Smettetela di pensare troppo. </w:t>
      </w:r>
      <w:proofErr w:type="spellStart"/>
      <w:r w:rsidRPr="00B56509">
        <w:t>Adiòs</w:t>
      </w:r>
      <w:proofErr w:type="spellEnd"/>
      <w:r w:rsidRPr="00B56509">
        <w:t xml:space="preserve">. </w:t>
      </w:r>
    </w:p>
    <w:p w:rsidR="009B2EAE" w:rsidRDefault="009B2EAE" w:rsidP="009B2EAE">
      <w:pPr>
        <w:jc w:val="both"/>
      </w:pPr>
    </w:p>
    <w:p w:rsidR="009B2EAE" w:rsidRDefault="009B2EAE" w:rsidP="009B2EAE">
      <w:pPr>
        <w:jc w:val="both"/>
      </w:pPr>
    </w:p>
    <w:p w:rsidR="009B2EAE" w:rsidRPr="00B56509" w:rsidRDefault="009B2EAE" w:rsidP="009B2EAE">
      <w:pPr>
        <w:jc w:val="both"/>
      </w:pPr>
    </w:p>
    <w:p w:rsidR="009B2EAE" w:rsidRDefault="009B2EAE" w:rsidP="009B2EAE"/>
    <w:p w:rsidR="009B2EAE" w:rsidRDefault="009B2EAE" w:rsidP="009B2EAE">
      <w:pPr>
        <w:jc w:val="center"/>
        <w:rPr>
          <w:rFonts w:ascii="Verdana" w:hAnsi="Verdana"/>
          <w:sz w:val="16"/>
          <w:szCs w:val="16"/>
        </w:rPr>
      </w:pPr>
      <w:r w:rsidRPr="00373809">
        <w:rPr>
          <w:rFonts w:ascii="Verdana" w:hAnsi="Verdana"/>
          <w:sz w:val="16"/>
          <w:szCs w:val="16"/>
        </w:rPr>
        <w:t>*********************************************************</w:t>
      </w:r>
    </w:p>
    <w:p w:rsidR="009B2EAE" w:rsidRPr="00373809" w:rsidRDefault="009B2EAE" w:rsidP="009B2EAE">
      <w:pPr>
        <w:jc w:val="center"/>
        <w:rPr>
          <w:rFonts w:ascii="Verdana" w:hAnsi="Verdana"/>
          <w:sz w:val="16"/>
          <w:szCs w:val="16"/>
        </w:rPr>
      </w:pPr>
    </w:p>
    <w:p w:rsidR="009B2EAE" w:rsidRPr="00595BBA" w:rsidRDefault="009B2EAE" w:rsidP="009B2EAE">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9B2EAE" w:rsidRPr="00595BBA" w:rsidRDefault="009B2EAE" w:rsidP="009B2EAE">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9B2EAE" w:rsidRPr="00595BBA" w:rsidRDefault="009B2EAE" w:rsidP="009B2EAE">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9B2EAE" w:rsidRPr="00595BBA" w:rsidRDefault="009B2EAE" w:rsidP="009B2EAE">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9B2EAE" w:rsidRPr="00595BBA" w:rsidRDefault="009B2EAE" w:rsidP="009B2EAE">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9B2EAE" w:rsidRPr="00601ED8" w:rsidRDefault="009B2EAE" w:rsidP="009B2EAE">
      <w:pPr>
        <w:jc w:val="both"/>
        <w:rPr>
          <w:lang w:val="en-US"/>
        </w:rPr>
      </w:pPr>
      <w:r w:rsidRPr="00595BBA">
        <w:rPr>
          <w:rFonts w:ascii="Verdana" w:hAnsi="Verdana"/>
          <w:sz w:val="15"/>
          <w:szCs w:val="15"/>
          <w:lang w:val="en-US"/>
        </w:rPr>
        <w:t>© Copyright 2010 Geoffrey Hoppe, Golden, CO 80403</w:t>
      </w:r>
    </w:p>
    <w:p w:rsidR="009B2EAE" w:rsidRPr="00F24336" w:rsidRDefault="009B2EAE" w:rsidP="009B2EAE">
      <w:pPr>
        <w:jc w:val="both"/>
        <w:rPr>
          <w:lang w:val="en-US"/>
        </w:rPr>
      </w:pPr>
    </w:p>
    <w:p w:rsidR="009B2EAE" w:rsidRPr="00F24336" w:rsidRDefault="009B2EAE" w:rsidP="009B2EAE">
      <w:pPr>
        <w:jc w:val="both"/>
        <w:rPr>
          <w:lang w:val="en-US"/>
        </w:rPr>
      </w:pPr>
    </w:p>
    <w:p w:rsidR="009B2EAE" w:rsidRPr="00F24336" w:rsidRDefault="009B2EAE" w:rsidP="009B2EAE">
      <w:pPr>
        <w:jc w:val="both"/>
        <w:rPr>
          <w:lang w:val="en-US"/>
        </w:rPr>
      </w:pPr>
    </w:p>
    <w:p w:rsidR="009B2EAE" w:rsidRPr="009B2EAE" w:rsidRDefault="009B2EAE" w:rsidP="00275FB8">
      <w:pPr>
        <w:jc w:val="both"/>
        <w:rPr>
          <w:lang w:val="en-US"/>
        </w:rPr>
      </w:pPr>
    </w:p>
    <w:sectPr w:rsidR="009B2EAE" w:rsidRPr="009B2EAE"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0F5" w:rsidRDefault="00F150F5">
      <w:r>
        <w:separator/>
      </w:r>
    </w:p>
  </w:endnote>
  <w:endnote w:type="continuationSeparator" w:id="0">
    <w:p w:rsidR="00F150F5" w:rsidRDefault="00F150F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3A01F6" w:rsidP="00E42911">
    <w:pPr>
      <w:pStyle w:val="Pidipagina"/>
      <w:framePr w:wrap="around" w:vAnchor="text" w:hAnchor="margin" w:xAlign="right" w:y="1"/>
      <w:rPr>
        <w:rStyle w:val="Numeropagina"/>
      </w:rPr>
    </w:pPr>
    <w:r>
      <w:rPr>
        <w:rStyle w:val="Numeropagina"/>
      </w:rPr>
      <w:fldChar w:fldCharType="begin"/>
    </w:r>
    <w:r w:rsidR="001E5D6E">
      <w:rPr>
        <w:rStyle w:val="Numeropagina"/>
      </w:rPr>
      <w:instrText xml:space="preserve">PAGE  </w:instrText>
    </w:r>
    <w:r>
      <w:rPr>
        <w:rStyle w:val="Numeropagina"/>
      </w:rPr>
      <w:fldChar w:fldCharType="separate"/>
    </w:r>
    <w:r w:rsidR="001E5D6E">
      <w:rPr>
        <w:rStyle w:val="Numeropagina"/>
        <w:noProof/>
      </w:rPr>
      <w:t>39</w:t>
    </w:r>
    <w:r>
      <w:rPr>
        <w:rStyle w:val="Numeropagina"/>
      </w:rPr>
      <w:fldChar w:fldCharType="end"/>
    </w:r>
  </w:p>
  <w:p w:rsidR="001E5D6E" w:rsidRDefault="001E5D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6E" w:rsidRDefault="003A01F6" w:rsidP="00E42911">
    <w:pPr>
      <w:pStyle w:val="Pidipagina"/>
      <w:framePr w:wrap="around" w:vAnchor="text" w:hAnchor="margin" w:xAlign="right" w:y="1"/>
      <w:rPr>
        <w:rStyle w:val="Numeropagina"/>
      </w:rPr>
    </w:pPr>
    <w:r>
      <w:rPr>
        <w:rStyle w:val="Numeropagina"/>
      </w:rPr>
      <w:fldChar w:fldCharType="begin"/>
    </w:r>
    <w:r w:rsidR="001E5D6E">
      <w:rPr>
        <w:rStyle w:val="Numeropagina"/>
      </w:rPr>
      <w:instrText xml:space="preserve">PAGE  </w:instrText>
    </w:r>
    <w:r>
      <w:rPr>
        <w:rStyle w:val="Numeropagina"/>
      </w:rPr>
      <w:fldChar w:fldCharType="separate"/>
    </w:r>
    <w:r w:rsidR="009B2EAE">
      <w:rPr>
        <w:rStyle w:val="Numeropagina"/>
        <w:noProof/>
      </w:rPr>
      <w:t>1</w:t>
    </w:r>
    <w:r>
      <w:rPr>
        <w:rStyle w:val="Numeropagina"/>
      </w:rPr>
      <w:fldChar w:fldCharType="end"/>
    </w:r>
  </w:p>
  <w:p w:rsidR="001E5D6E" w:rsidRDefault="001E5D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0F5" w:rsidRDefault="00F150F5">
      <w:r>
        <w:separator/>
      </w:r>
    </w:p>
  </w:footnote>
  <w:footnote w:type="continuationSeparator" w:id="0">
    <w:p w:rsidR="00F150F5" w:rsidRDefault="00F15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92F08"/>
    <w:multiLevelType w:val="multilevel"/>
    <w:tmpl w:val="2248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4D1398"/>
    <w:multiLevelType w:val="multilevel"/>
    <w:tmpl w:val="D5C0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D763B61"/>
    <w:multiLevelType w:val="multilevel"/>
    <w:tmpl w:val="6290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5"/>
  </w:num>
  <w:num w:numId="3">
    <w:abstractNumId w:val="28"/>
  </w:num>
  <w:num w:numId="4">
    <w:abstractNumId w:val="14"/>
  </w:num>
  <w:num w:numId="5">
    <w:abstractNumId w:val="27"/>
  </w:num>
  <w:num w:numId="6">
    <w:abstractNumId w:val="43"/>
  </w:num>
  <w:num w:numId="7">
    <w:abstractNumId w:val="35"/>
  </w:num>
  <w:num w:numId="8">
    <w:abstractNumId w:val="8"/>
  </w:num>
  <w:num w:numId="9">
    <w:abstractNumId w:val="9"/>
  </w:num>
  <w:num w:numId="10">
    <w:abstractNumId w:val="29"/>
  </w:num>
  <w:num w:numId="11">
    <w:abstractNumId w:val="16"/>
  </w:num>
  <w:num w:numId="12">
    <w:abstractNumId w:val="12"/>
  </w:num>
  <w:num w:numId="13">
    <w:abstractNumId w:val="40"/>
  </w:num>
  <w:num w:numId="14">
    <w:abstractNumId w:val="17"/>
  </w:num>
  <w:num w:numId="15">
    <w:abstractNumId w:val="21"/>
  </w:num>
  <w:num w:numId="16">
    <w:abstractNumId w:val="18"/>
  </w:num>
  <w:num w:numId="17">
    <w:abstractNumId w:val="25"/>
  </w:num>
  <w:num w:numId="18">
    <w:abstractNumId w:val="30"/>
  </w:num>
  <w:num w:numId="19">
    <w:abstractNumId w:val="41"/>
  </w:num>
  <w:num w:numId="20">
    <w:abstractNumId w:val="19"/>
  </w:num>
  <w:num w:numId="21">
    <w:abstractNumId w:val="26"/>
  </w:num>
  <w:num w:numId="22">
    <w:abstractNumId w:val="38"/>
  </w:num>
  <w:num w:numId="23">
    <w:abstractNumId w:val="36"/>
  </w:num>
  <w:num w:numId="24">
    <w:abstractNumId w:val="39"/>
  </w:num>
  <w:num w:numId="25">
    <w:abstractNumId w:val="11"/>
  </w:num>
  <w:num w:numId="26">
    <w:abstractNumId w:val="4"/>
  </w:num>
  <w:num w:numId="27">
    <w:abstractNumId w:val="5"/>
  </w:num>
  <w:num w:numId="28">
    <w:abstractNumId w:val="32"/>
  </w:num>
  <w:num w:numId="29">
    <w:abstractNumId w:val="13"/>
  </w:num>
  <w:num w:numId="30">
    <w:abstractNumId w:val="37"/>
  </w:num>
  <w:num w:numId="31">
    <w:abstractNumId w:val="22"/>
  </w:num>
  <w:num w:numId="32">
    <w:abstractNumId w:val="20"/>
  </w:num>
  <w:num w:numId="33">
    <w:abstractNumId w:val="10"/>
  </w:num>
  <w:num w:numId="34">
    <w:abstractNumId w:val="23"/>
  </w:num>
  <w:num w:numId="35">
    <w:abstractNumId w:val="7"/>
  </w:num>
  <w:num w:numId="36">
    <w:abstractNumId w:val="31"/>
  </w:num>
  <w:num w:numId="37">
    <w:abstractNumId w:val="33"/>
  </w:num>
  <w:num w:numId="38">
    <w:abstractNumId w:val="42"/>
  </w:num>
  <w:num w:numId="39">
    <w:abstractNumId w:val="44"/>
  </w:num>
  <w:num w:numId="40">
    <w:abstractNumId w:val="0"/>
  </w:num>
  <w:num w:numId="41">
    <w:abstractNumId w:val="1"/>
  </w:num>
  <w:num w:numId="42">
    <w:abstractNumId w:val="2"/>
  </w:num>
  <w:num w:numId="43">
    <w:abstractNumId w:val="3"/>
  </w:num>
  <w:num w:numId="44">
    <w:abstractNumId w:val="34"/>
  </w:num>
  <w:num w:numId="45">
    <w:abstractNumId w:val="15"/>
  </w:num>
  <w:num w:numId="46">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channeling.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tobias/e2012_shoud11.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ducielalaterre.org/fichiers/divers/le_coeur_AxA___IT.php" TargetMode="External"/><Relationship Id="rId25" Type="http://schemas.openxmlformats.org/officeDocument/2006/relationships/hyperlink" Target="http://www.crimsoncircle.com/" TargetMode="External"/><Relationship Id="rId2" Type="http://schemas.openxmlformats.org/officeDocument/2006/relationships/numbering" Target="numbering.xml"/><Relationship Id="rId16" Type="http://schemas.openxmlformats.org/officeDocument/2006/relationships/hyperlink" Target="http://www.stazioneceleste.it/esseri_di_luce.htm" TargetMode="External"/><Relationship Id="rId20" Type="http://schemas.openxmlformats.org/officeDocument/2006/relationships/hyperlink" Target="http://www.stazioneceleste.it/tobias/serie_e2012.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82" TargetMode="External"/><Relationship Id="rId24" Type="http://schemas.openxmlformats.org/officeDocument/2006/relationships/hyperlink" Target="http://ducielalaterre.org/"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ightworker.com/beacons" TargetMode="External"/><Relationship Id="rId28"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tobias.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lightworker/lightworker_2012_06.htm" TargetMode="External"/><Relationship Id="rId22" Type="http://schemas.openxmlformats.org/officeDocument/2006/relationships/hyperlink" Target="http://www.lightworker.co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898E4-3EED-4692-A1BA-E8A0940A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17194</Words>
  <Characters>89840</Characters>
  <Application>Microsoft Office Word</Application>
  <DocSecurity>0</DocSecurity>
  <Lines>748</Lines>
  <Paragraphs>213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106821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2012-07-21T13:58:00Z</dcterms:created>
  <dcterms:modified xsi:type="dcterms:W3CDTF">2012-07-21T14:12:00Z</dcterms:modified>
</cp:coreProperties>
</file>