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B57" w:rsidRPr="003A2B4D" w:rsidRDefault="007D7B57" w:rsidP="007D7B5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D7B57" w:rsidRPr="003A2B4D" w:rsidRDefault="007D7B57" w:rsidP="007D7B57">
      <w:pPr>
        <w:jc w:val="center"/>
      </w:pPr>
      <w:r w:rsidRPr="003A2B4D">
        <w:t> </w:t>
      </w:r>
    </w:p>
    <w:p w:rsidR="007D7B57" w:rsidRPr="003A2B4D" w:rsidRDefault="007D7B57" w:rsidP="007D7B57">
      <w:pPr>
        <w:pStyle w:val="Titolo1"/>
      </w:pPr>
      <w:r w:rsidRPr="003A2B4D">
        <w:rPr>
          <w:rFonts w:ascii="Verdana" w:hAnsi="Verdana"/>
          <w:shadow/>
          <w:sz w:val="27"/>
          <w:szCs w:val="27"/>
        </w:rPr>
        <w:t>Aggiornamenti Settimanali</w:t>
      </w:r>
    </w:p>
    <w:p w:rsidR="007D7B57" w:rsidRPr="003A2B4D" w:rsidRDefault="007D7B57" w:rsidP="007D7B57">
      <w:pPr>
        <w:jc w:val="center"/>
      </w:pPr>
      <w:r w:rsidRPr="003A2B4D">
        <w:t> </w:t>
      </w:r>
    </w:p>
    <w:p w:rsidR="007D7B57" w:rsidRPr="003A2B4D" w:rsidRDefault="007D7B57" w:rsidP="007D7B57">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4</w:t>
      </w:r>
    </w:p>
    <w:p w:rsidR="007D7B57" w:rsidRPr="003A2B4D" w:rsidRDefault="007D7B57" w:rsidP="007D7B57">
      <w:pPr>
        <w:pStyle w:val="Titolo2"/>
        <w:rPr>
          <w:rFonts w:ascii="Verdana" w:hAnsi="Verdana"/>
          <w:color w:val="auto"/>
          <w:sz w:val="32"/>
          <w:szCs w:val="32"/>
        </w:rPr>
      </w:pPr>
    </w:p>
    <w:p w:rsidR="007D7B57" w:rsidRPr="003A2B4D" w:rsidRDefault="007D7B57" w:rsidP="007D7B57">
      <w:pPr>
        <w:pStyle w:val="Titolo2"/>
        <w:rPr>
          <w:color w:val="auto"/>
        </w:rPr>
      </w:pPr>
      <w:r>
        <w:rPr>
          <w:rFonts w:ascii="Verdana" w:hAnsi="Verdana"/>
          <w:b w:val="0"/>
          <w:i/>
          <w:color w:val="auto"/>
          <w:sz w:val="20"/>
          <w:szCs w:val="20"/>
        </w:rPr>
        <w:t>25 Febbraio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7D7B57" w:rsidRPr="003A2B4D" w:rsidRDefault="007D7B57" w:rsidP="007D7B57"/>
    <w:p w:rsidR="007D7B57" w:rsidRPr="003A2B4D" w:rsidRDefault="007D7B57" w:rsidP="007D7B57">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D7B57" w:rsidRDefault="007D7B57" w:rsidP="007D7B57">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7D7B57" w:rsidTr="007D7B57">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D7B57" w:rsidRDefault="007D7B57">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D7B57" w:rsidRDefault="007D7B57">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D7B57" w:rsidRDefault="007D7B57">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D7B57" w:rsidRDefault="007D7B57">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7D7B57" w:rsidTr="007D7B5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0C6597">
            <w:pPr>
              <w:pStyle w:val="NormaleWeb"/>
              <w:spacing w:before="36" w:beforeAutospacing="0" w:after="36" w:afterAutospacing="0"/>
              <w:jc w:val="center"/>
            </w:pPr>
            <w:r>
              <w:rPr>
                <w:rFonts w:ascii="Verdana" w:hAnsi="Verdana"/>
                <w:color w:val="000080"/>
                <w:sz w:val="20"/>
                <w:szCs w:val="20"/>
              </w:rPr>
              <w:t>2 - 7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0" w:beforeAutospacing="0" w:after="0" w:afterAutospacing="0"/>
              <w:jc w:val="center"/>
            </w:pPr>
            <w:hyperlink r:id="rId11" w:history="1">
              <w:r>
                <w:rPr>
                  <w:rStyle w:val="Collegamentoipertestuale"/>
                  <w:rFonts w:ascii="Verdana" w:hAnsi="Verdana"/>
                  <w:sz w:val="20"/>
                  <w:szCs w:val="20"/>
                </w:rPr>
                <w:t>Benvenuti nel Nuovo Mondo</w:t>
              </w:r>
            </w:hyperlink>
          </w:p>
          <w:p w:rsidR="007D7B57" w:rsidRDefault="007D7B57">
            <w:pPr>
              <w:pStyle w:val="NormaleWeb"/>
              <w:spacing w:before="36" w:beforeAutospacing="0" w:after="36" w:afterAutospacing="0"/>
              <w:jc w:val="center"/>
            </w:pPr>
            <w:r>
              <w:rPr>
                <w:rFonts w:ascii="Verdana" w:hAnsi="Verdana"/>
                <w:b/>
                <w:bCs/>
                <w:color w:val="003366"/>
                <w:sz w:val="15"/>
                <w:szCs w:val="15"/>
              </w:rPr>
              <w:t>I Prossimi Passi</w:t>
            </w:r>
          </w:p>
          <w:p w:rsidR="007D7B57" w:rsidRDefault="007D7B57">
            <w:pPr>
              <w:pStyle w:val="NormaleWeb"/>
              <w:spacing w:before="36" w:beforeAutospacing="0" w:after="36" w:afterAutospacing="0"/>
              <w:jc w:val="center"/>
            </w:pPr>
            <w:r>
              <w:rPr>
                <w:rFonts w:ascii="Verdana" w:hAnsi="Verdana"/>
                <w:color w:val="003366"/>
                <w:sz w:val="15"/>
                <w:szCs w:val="15"/>
              </w:rPr>
              <w:t>"Promemoria da Casa" del 15 Gennaio 2013</w:t>
            </w:r>
          </w:p>
        </w:tc>
      </w:tr>
      <w:tr w:rsidR="007D7B57" w:rsidTr="007D7B5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0C6597">
            <w:pPr>
              <w:pStyle w:val="NormaleWeb"/>
              <w:spacing w:before="36" w:beforeAutospacing="0" w:after="36" w:afterAutospacing="0"/>
              <w:jc w:val="center"/>
            </w:pPr>
            <w:r>
              <w:rPr>
                <w:rFonts w:ascii="Verdana" w:hAnsi="Verdana"/>
                <w:color w:val="000080"/>
                <w:sz w:val="20"/>
                <w:szCs w:val="20"/>
              </w:rPr>
              <w:t>8 - 14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24" w:beforeAutospacing="0" w:after="24" w:afterAutospacing="0"/>
              <w:jc w:val="center"/>
            </w:pPr>
            <w:hyperlink r:id="rId14" w:history="1">
              <w:r>
                <w:rPr>
                  <w:rStyle w:val="Collegamentoipertestuale"/>
                  <w:rFonts w:ascii="Verdana" w:hAnsi="Verdana"/>
                  <w:sz w:val="20"/>
                  <w:szCs w:val="20"/>
                </w:rPr>
                <w:t>Il corredo attrezzi della vecchia anima nel 2013</w:t>
              </w:r>
            </w:hyperlink>
          </w:p>
          <w:p w:rsidR="007D7B57" w:rsidRDefault="007D7B57">
            <w:pPr>
              <w:pStyle w:val="NormaleWeb"/>
              <w:spacing w:before="12" w:beforeAutospacing="0" w:after="12" w:afterAutospacing="0"/>
              <w:jc w:val="center"/>
            </w:pPr>
            <w:r>
              <w:rPr>
                <w:rFonts w:ascii="Verdana" w:hAnsi="Verdana"/>
                <w:color w:val="003366"/>
                <w:sz w:val="15"/>
                <w:szCs w:val="15"/>
              </w:rPr>
              <w:t>Canalizzazione del 13 gennaio 2013</w:t>
            </w:r>
          </w:p>
        </w:tc>
      </w:tr>
      <w:tr w:rsidR="007D7B57" w:rsidTr="007D7B5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0C6597">
            <w:pPr>
              <w:pStyle w:val="NormaleWeb"/>
              <w:spacing w:before="36" w:beforeAutospacing="0" w:after="36" w:afterAutospacing="0"/>
              <w:jc w:val="center"/>
            </w:pPr>
            <w:r>
              <w:rPr>
                <w:rFonts w:ascii="Verdana" w:hAnsi="Verdana"/>
                <w:color w:val="000080"/>
                <w:sz w:val="20"/>
                <w:szCs w:val="20"/>
              </w:rPr>
              <w:t>15 - 16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D7B57" w:rsidRDefault="007D7B57">
            <w:pPr>
              <w:pStyle w:val="NormaleWeb"/>
              <w:spacing w:before="12" w:beforeAutospacing="0" w:after="12" w:afterAutospacing="0"/>
              <w:jc w:val="center"/>
            </w:pPr>
            <w:hyperlink r:id="rId17" w:history="1">
              <w:r>
                <w:rPr>
                  <w:rStyle w:val="Collegamentoipertestuale"/>
                  <w:rFonts w:ascii="Verdana" w:hAnsi="Verdana"/>
                  <w:sz w:val="20"/>
                  <w:szCs w:val="20"/>
                </w:rPr>
                <w:t>Il grande cambiamento e la vibrazione angelica</w:t>
              </w:r>
            </w:hyperlink>
          </w:p>
          <w:p w:rsidR="007D7B57" w:rsidRDefault="007D7B57">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bl>
    <w:p w:rsidR="00C93C9C" w:rsidRDefault="00C93C9C" w:rsidP="007D7B57"/>
    <w:p w:rsidR="007D7B57" w:rsidRDefault="007D7B57" w:rsidP="007D7B57"/>
    <w:p w:rsidR="007D7B57" w:rsidRDefault="007D7B57" w:rsidP="007D7B57"/>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rPr>
          <w:rFonts w:ascii="Impact" w:hAnsi="Impact"/>
          <w:i/>
          <w:iCs/>
          <w:caps/>
          <w:color w:val="000080"/>
          <w:sz w:val="48"/>
          <w:szCs w:val="48"/>
        </w:rPr>
      </w:pPr>
    </w:p>
    <w:p w:rsidR="007D7B57" w:rsidRDefault="007D7B57" w:rsidP="007D7B57">
      <w:pPr>
        <w:pStyle w:val="NormaleWeb"/>
        <w:spacing w:before="0" w:beforeAutospacing="0" w:after="0" w:afterAutospacing="0"/>
        <w:jc w:val="center"/>
      </w:pPr>
      <w:r>
        <w:rPr>
          <w:rFonts w:ascii="Impact" w:hAnsi="Impact"/>
          <w:i/>
          <w:iCs/>
          <w:caps/>
          <w:color w:val="000080"/>
          <w:sz w:val="48"/>
          <w:szCs w:val="48"/>
        </w:rPr>
        <w:lastRenderedPageBreak/>
        <w:t>Lightworker</w:t>
      </w:r>
    </w:p>
    <w:p w:rsidR="007D7B57" w:rsidRDefault="007D7B57" w:rsidP="007D7B57">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7D7B57" w:rsidRDefault="007D7B57" w:rsidP="007D7B57">
      <w:pPr>
        <w:pStyle w:val="NormaleWeb"/>
        <w:spacing w:before="0" w:beforeAutospacing="0" w:after="0" w:afterAutospacing="0"/>
        <w:jc w:val="center"/>
      </w:pPr>
      <w:hyperlink r:id="rId18" w:tgtFrame="_blank" w:history="1">
        <w:r>
          <w:rPr>
            <w:rStyle w:val="Collegamentoipertestuale"/>
            <w:rFonts w:ascii="Verdana" w:hAnsi="Verdana"/>
            <w:color w:val="000080"/>
            <w:sz w:val="15"/>
            <w:szCs w:val="15"/>
          </w:rPr>
          <w:t>www.lightworker.com</w:t>
        </w:r>
      </w:hyperlink>
    </w:p>
    <w:p w:rsidR="007D7B57" w:rsidRDefault="007D7B57" w:rsidP="007D7B57">
      <w:pPr>
        <w:pStyle w:val="corpo"/>
        <w:spacing w:before="0" w:beforeAutospacing="0" w:after="0" w:afterAutospacing="0"/>
        <w:jc w:val="center"/>
      </w:pPr>
      <w:r>
        <w:t> </w:t>
      </w:r>
    </w:p>
    <w:p w:rsidR="007D7B57" w:rsidRDefault="007D7B57" w:rsidP="007D7B57">
      <w:pPr>
        <w:pStyle w:val="corpo"/>
        <w:spacing w:before="0" w:beforeAutospacing="0" w:after="0" w:afterAutospacing="0"/>
        <w:jc w:val="center"/>
      </w:pPr>
      <w:r>
        <w:t> </w:t>
      </w:r>
    </w:p>
    <w:p w:rsidR="007D7B57" w:rsidRDefault="007D7B57" w:rsidP="007D7B57">
      <w:pPr>
        <w:pStyle w:val="corpo"/>
        <w:spacing w:before="0" w:beforeAutospacing="0" w:after="0" w:afterAutospacing="0"/>
        <w:jc w:val="center"/>
      </w:pPr>
      <w:r>
        <w:rPr>
          <w:rFonts w:ascii="Garamond" w:hAnsi="Garamond"/>
          <w:b/>
          <w:bCs/>
          <w:color w:val="000080"/>
          <w:sz w:val="36"/>
          <w:szCs w:val="36"/>
        </w:rPr>
        <w:t>Benvenuti nel Nuovo Mondo</w:t>
      </w:r>
    </w:p>
    <w:p w:rsidR="007D7B57" w:rsidRDefault="007D7B57" w:rsidP="007D7B57">
      <w:pPr>
        <w:pStyle w:val="corpo"/>
        <w:spacing w:before="0" w:beforeAutospacing="0" w:after="0" w:afterAutospacing="0"/>
        <w:jc w:val="center"/>
      </w:pPr>
      <w:r>
        <w:rPr>
          <w:rFonts w:ascii="Times" w:hAnsi="Times" w:cs="Times"/>
          <w:i/>
          <w:iCs/>
          <w:color w:val="000080"/>
        </w:rPr>
        <w:t>Promemoria da Casa del 15 Gennaio 2013</w:t>
      </w:r>
    </w:p>
    <w:p w:rsidR="007D7B57" w:rsidRDefault="007D7B57" w:rsidP="007D7B57">
      <w:pPr>
        <w:pStyle w:val="corpo"/>
        <w:spacing w:before="0" w:beforeAutospacing="0" w:after="0" w:afterAutospacing="0"/>
        <w:jc w:val="center"/>
      </w:pPr>
      <w:r>
        <w:rPr>
          <w:color w:val="000080"/>
        </w:rPr>
        <w:t> </w:t>
      </w:r>
    </w:p>
    <w:p w:rsidR="007D7B57" w:rsidRDefault="007D7B57" w:rsidP="007D7B57">
      <w:pPr>
        <w:pStyle w:val="corpo"/>
        <w:spacing w:before="0" w:beforeAutospacing="0" w:after="0" w:afterAutospacing="0"/>
        <w:jc w:val="center"/>
      </w:pPr>
      <w:r>
        <w:rPr>
          <w:rFonts w:ascii="Times" w:hAnsi="Times" w:cs="Times"/>
          <w:b/>
          <w:bCs/>
          <w:color w:val="000080"/>
          <w:sz w:val="32"/>
          <w:szCs w:val="32"/>
        </w:rPr>
        <w:t>- I prossimi passi -</w:t>
      </w:r>
    </w:p>
    <w:p w:rsidR="007D7B57" w:rsidRDefault="007D7B57" w:rsidP="007D7B57">
      <w:pPr>
        <w:pStyle w:val="corpo"/>
        <w:spacing w:before="0" w:beforeAutospacing="0" w:after="0" w:afterAutospacing="0"/>
        <w:jc w:val="center"/>
      </w:pPr>
      <w:r>
        <w:rPr>
          <w:color w:val="000080"/>
        </w:rPr>
        <w:t> </w:t>
      </w:r>
    </w:p>
    <w:p w:rsidR="007D7B57" w:rsidRDefault="007D7B57" w:rsidP="007D7B57">
      <w:pPr>
        <w:spacing w:before="180" w:after="180"/>
        <w:jc w:val="both"/>
      </w:pPr>
      <w:r>
        <w:rPr>
          <w:rFonts w:ascii="Garamond" w:hAnsi="Garamond"/>
          <w:b/>
          <w:bCs/>
          <w:color w:val="000080"/>
          <w:sz w:val="27"/>
          <w:szCs w:val="27"/>
        </w:rPr>
        <w:t xml:space="preserve">Io sono </w:t>
      </w:r>
      <w:proofErr w:type="spellStart"/>
      <w:r>
        <w:rPr>
          <w:rFonts w:ascii="Garamond" w:hAnsi="Garamond"/>
          <w:b/>
          <w:bCs/>
          <w:color w:val="000080"/>
          <w:sz w:val="27"/>
          <w:szCs w:val="27"/>
        </w:rPr>
        <w:t>Elrah</w:t>
      </w:r>
      <w:proofErr w:type="spellEnd"/>
      <w:r>
        <w:rPr>
          <w:rFonts w:ascii="Garamond" w:hAnsi="Garamond"/>
          <w:b/>
          <w:bCs/>
          <w:color w:val="000080"/>
          <w:sz w:val="27"/>
          <w:szCs w:val="27"/>
        </w:rPr>
        <w:t xml:space="preserve"> del Servizio Ritmico. </w:t>
      </w:r>
    </w:p>
    <w:p w:rsidR="007D7B57" w:rsidRDefault="007D7B57" w:rsidP="007D7B57">
      <w:pPr>
        <w:spacing w:before="180" w:after="180"/>
        <w:jc w:val="both"/>
      </w:pPr>
      <w:r>
        <w:rPr>
          <w:rFonts w:ascii="Garamond" w:hAnsi="Garamond"/>
          <w:color w:val="000080"/>
          <w:sz w:val="27"/>
          <w:szCs w:val="27"/>
        </w:rPr>
        <w:t>Voi sapete chi sono perché parlo in questo modo; sono l’unico che lo fa. Benvenuti a tutti! Vi ho osservato al di sopra della spalla per tutto il tempo. Semplicemente osservo sopra la spalla del Custode ed ogni tanto egli si ricorda che sono qui. Poi tende la mano e controlla con me ed io gli do qualche informazione. In realtà, sapete, le informazioni arrivano continuamente. Ma il più delle volte egli semplicemente dice: “Lo faremo più tardi”.</w:t>
      </w:r>
    </w:p>
    <w:p w:rsidR="007D7B57" w:rsidRDefault="007D7B57" w:rsidP="007D7B57">
      <w:pPr>
        <w:spacing w:before="180" w:after="180"/>
        <w:jc w:val="both"/>
      </w:pPr>
      <w:r w:rsidRPr="007D7B57">
        <w:rPr>
          <w:rFonts w:ascii="Garamond" w:hAnsi="Garamond"/>
          <w:b/>
          <w:bCs/>
          <w:color w:val="000080"/>
          <w:sz w:val="27"/>
          <w:szCs w:val="27"/>
        </w:rPr>
        <w:t>Nuovo pensiero</w:t>
      </w:r>
    </w:p>
    <w:p w:rsidR="007D7B57" w:rsidRDefault="007D7B57" w:rsidP="007D7B57">
      <w:pPr>
        <w:spacing w:before="180" w:after="180"/>
        <w:jc w:val="both"/>
      </w:pPr>
      <w:r>
        <w:rPr>
          <w:rFonts w:ascii="Garamond" w:hAnsi="Garamond"/>
          <w:color w:val="000080"/>
          <w:sz w:val="27"/>
          <w:szCs w:val="27"/>
        </w:rPr>
        <w:t xml:space="preserve">Sono qui oggi per molte ragioni, ma prima voglio parlare per un attimo della vostra sicurezza … la vostra sicurezza. </w:t>
      </w:r>
      <w:proofErr w:type="spellStart"/>
      <w:r>
        <w:rPr>
          <w:rFonts w:ascii="Garamond" w:hAnsi="Garamond"/>
          <w:color w:val="000080"/>
          <w:sz w:val="27"/>
          <w:szCs w:val="27"/>
        </w:rPr>
        <w:t>Ahh</w:t>
      </w:r>
      <w:proofErr w:type="spellEnd"/>
      <w:r>
        <w:rPr>
          <w:rFonts w:ascii="Garamond" w:hAnsi="Garamond"/>
          <w:color w:val="000080"/>
          <w:sz w:val="27"/>
          <w:szCs w:val="27"/>
        </w:rPr>
        <w:t>, non stavate pensando a questo, carissimi: “Che cosa possiamo fare per essere al sicuro sulla nuova Terra?” Beh, in realtà non dovete  preoccuparvi della vostra sicurezza nel solito modo, perché non potete essere feriti dalle stesse cose che pensavate potessero ferirvi in precedenza. Voglio condividere con voi qualcosa della sicurezza in generale, una sorta di approccio diverso che potreste voler prendere in considerazione mentre vi fate avanti.</w:t>
      </w:r>
    </w:p>
    <w:p w:rsidR="007D7B57" w:rsidRDefault="007D7B57" w:rsidP="007D7B57">
      <w:pPr>
        <w:spacing w:before="180" w:after="180"/>
        <w:jc w:val="both"/>
      </w:pPr>
      <w:r>
        <w:rPr>
          <w:rFonts w:ascii="Garamond" w:hAnsi="Garamond"/>
          <w:color w:val="000080"/>
          <w:sz w:val="27"/>
          <w:szCs w:val="27"/>
        </w:rPr>
        <w:t>Quello che sta succedendo è che voi siete aperti a nuovi livelli come non siete mai stati prima. A causa di questo, c’è un po’ di vulnerabilità all’inizio quando vi aprite e durante il tempo in cui vi state abituando ad essere aperti. Non è che dovete erigere tutte queste barriere o filtri, o qualcosa di simile. Ma ciò che succede è che nel momento in cui qualcuno si apre veramente e vive la vita in quel modo, questo aumenta anche le possibilità di essere distolti o sviati dal proprio  percorso. Questo succederebbe facilmente a questo punto, perché anche se non vi sentite molto diversi da quello che avete fatto anche solo un paio di giorni fa, lo siete. Siete alquanto diversi. Gran parte della vostra energia si è aperta in modi che non avete ancora visto, così quello che essi vogliono dirvi per prima cosa è di diventare consapevoli del vostro essere. Forse dite a voi stessi: "Beh, ho questo  doloretto proprio qui e non so che cosa sia. Ma voglio prendere del tempo per mandargli energia ed indirizzarla." Non ignorate semplicemente queste cose che saltano fuori adesso, perché siete aperti in un modo nuovo. Scoprirete che siete molto più forti ora rispetto alla vecchia maniera. Tuttavia, nel frattempo ci sono delle vulnerabilità, ma anche delle opportunità per sperimentare una piccola crepa nella vostra armatura. Carissimi, vi dirò una cosa, c'è sempre un modo per poter risolvere questo.</w:t>
      </w:r>
    </w:p>
    <w:p w:rsidR="007D7B57" w:rsidRDefault="007D7B57" w:rsidP="007D7B57">
      <w:pPr>
        <w:spacing w:before="180" w:after="180"/>
        <w:jc w:val="both"/>
      </w:pPr>
      <w:r>
        <w:rPr>
          <w:rFonts w:ascii="Garamond" w:hAnsi="Garamond"/>
          <w:color w:val="000080"/>
          <w:sz w:val="27"/>
          <w:szCs w:val="27"/>
        </w:rPr>
        <w:t xml:space="preserve">Quello che succede è che gli esseri umani iniziano ad andare così in fretta che per tutto il tragitto sono nella testa, non nel cuore. Tentate  di  trovare  la vostra via per uscire da questo o quello, chiedendo: "Come faccio a portarlo al livello successivo?" E le ruote si </w:t>
      </w:r>
      <w:r>
        <w:rPr>
          <w:rFonts w:ascii="Garamond" w:hAnsi="Garamond"/>
          <w:color w:val="000080"/>
          <w:sz w:val="27"/>
          <w:szCs w:val="27"/>
        </w:rPr>
        <w:lastRenderedPageBreak/>
        <w:t xml:space="preserve">mettono in moto ed il fumo inizia ad uscirvi dalle orecchie e ben presto avete un pasticcio tra le mani. Beh, è </w:t>
      </w:r>
      <w:r>
        <w:rPr>
          <w:color w:val="000080"/>
          <w:sz w:val="27"/>
          <w:szCs w:val="27"/>
        </w:rPr>
        <w:t>​​</w:t>
      </w:r>
      <w:r>
        <w:rPr>
          <w:rFonts w:ascii="Garamond" w:hAnsi="Garamond" w:cs="Garamond"/>
          <w:color w:val="000080"/>
          <w:sz w:val="27"/>
          <w:szCs w:val="27"/>
        </w:rPr>
        <w:t>tutta questione di equilibrio qui a Casa. Questo è probabilmente il più grande cambiamento in ciò che è successo negli ultimi giorni. E’ da un bel po’ di tempo che sta succedendo. Non è nuovo, carissimi,</w:t>
      </w:r>
      <w:r>
        <w:rPr>
          <w:rFonts w:ascii="Garamond" w:hAnsi="Garamond"/>
          <w:color w:val="000080"/>
          <w:sz w:val="27"/>
          <w:szCs w:val="27"/>
        </w:rPr>
        <w:t xml:space="preserve"> ma voi avete un cuore. Avete sempre avuto un cuore. Anche se avete sempre saputo che il segreto è in realtà nel cuore e non nella testa, tuttavia cercate di pensare alla vostra  strada per  tutta la vita. Uno dei più grandi cambiamenti che sperimenterete nel nuovo mondo è quello di rendervi conto che il vostro cuore ha sempre conosciuto la strada di Casa. Dovevate cercare di pensare  alla vostra strada  attraverso l'umanità, cercando di immaginare come avreste adattato il vostro cuore nel mondo e nella società, ma adesso invece ogni cosa  verrà dal cuore.</w:t>
      </w:r>
    </w:p>
    <w:p w:rsidR="007D7B57" w:rsidRDefault="007D7B57" w:rsidP="007D7B57">
      <w:pPr>
        <w:spacing w:before="180" w:after="180"/>
        <w:jc w:val="both"/>
      </w:pPr>
      <w:r>
        <w:rPr>
          <w:rFonts w:ascii="Garamond" w:hAnsi="Garamond"/>
          <w:color w:val="000080"/>
          <w:sz w:val="27"/>
          <w:szCs w:val="27"/>
        </w:rPr>
        <w:t xml:space="preserve">Ora ecco un’altra parte che parla delle emozioni negative. Ne avete portate molte  sulla Terra, e questo vi ha servito bene per un po’ perché esse forniscono il contrasto per aiutarvi a vedere la luce contro il buio. Potete solo provare amore se sapete che cos’è la paura. Bene, sappiamo che tutti voi capite cos’è la paura. E’ equilibrata adesso perché quella parte è finita, così adesso siete effettivamente entrati nel nuovo campo della </w:t>
      </w:r>
      <w:proofErr w:type="spellStart"/>
      <w:r>
        <w:rPr>
          <w:rFonts w:ascii="Garamond" w:hAnsi="Garamond"/>
          <w:color w:val="000080"/>
          <w:sz w:val="27"/>
          <w:szCs w:val="27"/>
        </w:rPr>
        <w:t>trialità</w:t>
      </w:r>
      <w:proofErr w:type="spellEnd"/>
      <w:r>
        <w:rPr>
          <w:rFonts w:ascii="Garamond" w:hAnsi="Garamond"/>
          <w:color w:val="000080"/>
          <w:sz w:val="27"/>
          <w:szCs w:val="27"/>
        </w:rPr>
        <w:t xml:space="preserve"> – dalla dualità alla </w:t>
      </w:r>
      <w:proofErr w:type="spellStart"/>
      <w:r>
        <w:rPr>
          <w:rFonts w:ascii="Garamond" w:hAnsi="Garamond"/>
          <w:color w:val="000080"/>
          <w:sz w:val="27"/>
          <w:szCs w:val="27"/>
        </w:rPr>
        <w:t>trialità</w:t>
      </w:r>
      <w:proofErr w:type="spellEnd"/>
      <w:r>
        <w:rPr>
          <w:rFonts w:ascii="Garamond" w:hAnsi="Garamond"/>
          <w:color w:val="000080"/>
          <w:sz w:val="27"/>
          <w:szCs w:val="27"/>
        </w:rPr>
        <w:t>. Non ho tre mani altrimenti l’avrei usata in modo che poteste vedere quello che stavo facendo, ma non è così che funziona. Adesso avete tre punti al posto di due. Non è più soltanto bianco e nero, e questo è l'aspetto magicamente bello. Ora avete un'altra parte di voi con cui potete controllare. E’ quasi come l'omino sulla spalla di cui parlava il Custode poco fa. Dovete soltanto ricordarvi di chiedere; dovete ricordarvi di attingere ad una parte di voi stessi.</w:t>
      </w:r>
    </w:p>
    <w:p w:rsidR="007D7B57" w:rsidRDefault="007D7B57" w:rsidP="007D7B57">
      <w:pPr>
        <w:spacing w:before="180" w:after="180"/>
        <w:jc w:val="both"/>
      </w:pPr>
      <w:r>
        <w:rPr>
          <w:rFonts w:ascii="Garamond" w:hAnsi="Garamond"/>
          <w:b/>
          <w:bCs/>
          <w:color w:val="000080"/>
          <w:sz w:val="27"/>
          <w:szCs w:val="27"/>
        </w:rPr>
        <w:t>Gli Specchi della Tradizione</w:t>
      </w:r>
    </w:p>
    <w:p w:rsidR="007D7B57" w:rsidRDefault="007D7B57" w:rsidP="007D7B57">
      <w:pPr>
        <w:spacing w:before="180" w:after="180"/>
        <w:jc w:val="both"/>
      </w:pPr>
      <w:r>
        <w:rPr>
          <w:rFonts w:ascii="Garamond" w:hAnsi="Garamond"/>
          <w:color w:val="000080"/>
          <w:sz w:val="27"/>
          <w:szCs w:val="27"/>
        </w:rPr>
        <w:t>Adesso ecco l'altra parte. Siete così abituati a tutte queste meravigliose tradizioni e regole che avete creato per voi stessi. Ad un certo punto stavamo cercando di parlare con il Custode, ma le sue gambe erano così scomode che disse: "Aspettate un attimo. Prima, devo trovare la posizione giusta." E lottava con braccia e  gambe, cercando di trovare la giusta posizione per ascoltare. Alla fine ce la fece e disse: "Va bene. Sono pronto." E noi: "Non abbiamo nulla da dire." Ed egli disse: "Ma io sono pronto." E noi di rimando: "Beh, non abbiamo comunque nulla da dire in questo momento."  Avete bisogno di una sfera di cristallo per predire il futuro? Beh, se credete di averne bisogno allora siete certamente pronti ad usarla. Ma  ne avete bisogno? Assolutamente no. Ogni cosa è dentro di voi adesso, e noi  stiamo cercando di aiutarvi a risvegliare questi aspetti di voi stessi. Inizierete a vedere nuove abilità ma sappiamo che è difficile, carissimi. E 'difficile per noi essere qui e dirvi come essere degli umani. Io stesso non sono mai stato sulla Terra, ma sto cercando di fare quello che posso per imparare come essere un umano qui. Non ho bisogno di equilibrare tutte le cose come fate voi. E’ facile per me arrivare ed essere semplicemente quello che sono, senza preoccuparmi se vi piaccio o no.</w:t>
      </w:r>
    </w:p>
    <w:p w:rsidR="007D7B57" w:rsidRDefault="007D7B57" w:rsidP="007D7B57">
      <w:pPr>
        <w:spacing w:before="180" w:after="180"/>
        <w:jc w:val="both"/>
      </w:pPr>
      <w:r>
        <w:rPr>
          <w:rFonts w:ascii="Garamond" w:hAnsi="Garamond"/>
          <w:color w:val="000080"/>
          <w:sz w:val="27"/>
          <w:szCs w:val="27"/>
        </w:rPr>
        <w:t xml:space="preserve">La vostra energia è cambiata, perciò non siete le stesse persone che eravate prima. State iniziando a cambiare in un modo nuovo. Rivendicate il vostro potere, perché siete sempre stati bravi nelle cose.  Possedete la vostra maestria? Siete orgogliosi di quello che avete già imparato? Siete orgogliosi di quello che portate con voi ad ogni passo del percorso? Il Nuovo Voi. Lo scopo qui è solo quello di dirvi che c'è una nuova parte di voi che è nuova di zecca. Mentre iniziate ad espandervi in questi nuovi aspetti, siate semplicemente voi stessi e dite: "Beh, e se non piaccio loro? E se non sono accettato là fuori?" Bene, questo è il loro </w:t>
      </w:r>
      <w:r>
        <w:rPr>
          <w:rFonts w:ascii="Garamond" w:hAnsi="Garamond"/>
          <w:color w:val="000080"/>
          <w:sz w:val="27"/>
          <w:szCs w:val="27"/>
        </w:rPr>
        <w:lastRenderedPageBreak/>
        <w:t>problema adesso, non è vero? Quello che pensate di me non è affar mio. Vorremmo che conservaste questo, perché è ciò che realmente riunisce tutte le altre parti da Casa in una sola.  E’ ora di farlo nuovamente. State creando Casa con la "C"  maiuscola proprio qui sulla Terra, e state facendo un lavoro meraviglioso. Tutti voi ne avete portato una piccola parte, ma ecco la parte più divertente sul costruire Casa. Non potete saltare questo passaggio e andare al successivo, perché dovete arrivarci in un ordine specifico. Ciò significa che tutti voi dovete arrivare con quello che avete portato. La maggior parte di voi dice: "Non so se la  mia parte è abbastanza buona, o se sono abbastanza bravo  per portarla dentro. Proprio non lo so.” Bene, noi lo sappiamo e tutto quello che vi chiediamo di fare è di provare. Riconoscete la vostra maestria.</w:t>
      </w:r>
    </w:p>
    <w:p w:rsidR="007D7B57" w:rsidRDefault="007D7B57" w:rsidP="007D7B57">
      <w:pPr>
        <w:spacing w:before="180" w:after="180"/>
        <w:jc w:val="both"/>
      </w:pPr>
      <w:r>
        <w:rPr>
          <w:rFonts w:ascii="Garamond" w:hAnsi="Garamond"/>
          <w:color w:val="000080"/>
          <w:sz w:val="27"/>
          <w:szCs w:val="27"/>
        </w:rPr>
        <w:t>Sentitevi al sicuro nel riconoscere chi siete e da dove provenite, perché vi amiamo oltre la vostra comprensione. Vi amiamo in modi che non siete ancora in grado di capire, ma state per scoprirlo. Lascerò che il Custode del Tempo vi conduca a questo, perché ho quasi finito qui. Egli mi ha concesso soltanto un po’ di tempo, sapete.  Me ne vado per ora, ma sappiate che vi amo e sono con voi per tutto il tempo in modi diversi. Sono colui che scivola  dietro di voi e vi fa il solletico quando provate a diventare troppo seri, perché dovete ricordare. Questo è solo un gioco e l'idea è quella di sorridere lungo la strada verso Casa, divertendovi mentre siete sulla Terra. E’  il motivo per cui siete venuti ... per quelle belle esperienze umane. Così, prima di andarmene vi darò uno dei miei sorrisi. E voi ricambiate sempre  il sorriso, anche se faccio un sorriso stupido e questo è grandioso. E’ un riflesso del mio cuore ed un riflesso del vostro. Noi siamo parte gli uni degli altri e celebro questo ogni giorno della mia esistenza.</w:t>
      </w:r>
    </w:p>
    <w:p w:rsidR="007D7B57" w:rsidRDefault="007D7B57" w:rsidP="007D7B57">
      <w:pPr>
        <w:spacing w:before="180" w:after="180"/>
        <w:jc w:val="both"/>
      </w:pPr>
      <w:r>
        <w:rPr>
          <w:rFonts w:ascii="Garamond" w:hAnsi="Garamond"/>
          <w:b/>
          <w:bCs/>
          <w:color w:val="000080"/>
          <w:sz w:val="27"/>
          <w:szCs w:val="27"/>
        </w:rPr>
        <w:t xml:space="preserve">Io Sono </w:t>
      </w:r>
      <w:proofErr w:type="spellStart"/>
      <w:r>
        <w:rPr>
          <w:rFonts w:ascii="Garamond" w:hAnsi="Garamond"/>
          <w:b/>
          <w:bCs/>
          <w:color w:val="000080"/>
          <w:sz w:val="27"/>
          <w:szCs w:val="27"/>
        </w:rPr>
        <w:t>Elrah</w:t>
      </w:r>
      <w:proofErr w:type="spellEnd"/>
      <w:r>
        <w:rPr>
          <w:rFonts w:ascii="Garamond" w:hAnsi="Garamond"/>
          <w:b/>
          <w:bCs/>
          <w:color w:val="000080"/>
          <w:sz w:val="27"/>
          <w:szCs w:val="27"/>
        </w:rPr>
        <w:t xml:space="preserve"> del Servizio Ritmico</w:t>
      </w:r>
    </w:p>
    <w:p w:rsidR="007D7B57" w:rsidRDefault="007D7B57" w:rsidP="007D7B57">
      <w:pPr>
        <w:spacing w:before="180" w:after="180"/>
        <w:jc w:val="both"/>
      </w:pPr>
      <w:r>
        <w:rPr>
          <w:color w:val="000080"/>
        </w:rPr>
        <w:t> </w:t>
      </w:r>
    </w:p>
    <w:p w:rsidR="007D7B57" w:rsidRDefault="007D7B57" w:rsidP="007D7B57">
      <w:pPr>
        <w:spacing w:before="180" w:after="180"/>
        <w:jc w:val="both"/>
      </w:pPr>
      <w:r>
        <w:rPr>
          <w:rFonts w:ascii="Garamond" w:hAnsi="Garamond"/>
          <w:b/>
          <w:bCs/>
          <w:color w:val="000080"/>
          <w:sz w:val="27"/>
          <w:szCs w:val="27"/>
        </w:rPr>
        <w:t>Saluti. Io sono il Custode del Tempo</w:t>
      </w:r>
    </w:p>
    <w:p w:rsidR="007D7B57" w:rsidRDefault="007D7B57" w:rsidP="007D7B57">
      <w:pPr>
        <w:spacing w:before="180" w:after="180"/>
        <w:jc w:val="both"/>
      </w:pPr>
      <w:r>
        <w:rPr>
          <w:rStyle w:val="hps"/>
          <w:rFonts w:ascii="Garamond" w:hAnsi="Garamond"/>
          <w:color w:val="000080"/>
          <w:sz w:val="27"/>
          <w:szCs w:val="27"/>
        </w:rPr>
        <w:t>Sono con</w:t>
      </w:r>
      <w:r>
        <w:rPr>
          <w:rFonts w:ascii="Garamond" w:hAnsi="Garamond"/>
          <w:color w:val="000080"/>
          <w:sz w:val="27"/>
          <w:szCs w:val="27"/>
        </w:rPr>
        <w:t xml:space="preserve"> </w:t>
      </w:r>
      <w:r>
        <w:rPr>
          <w:rStyle w:val="hps"/>
          <w:rFonts w:ascii="Garamond" w:hAnsi="Garamond"/>
          <w:color w:val="000080"/>
          <w:sz w:val="27"/>
          <w:szCs w:val="27"/>
        </w:rPr>
        <w:t>voi in questo giorno</w:t>
      </w:r>
      <w:r>
        <w:rPr>
          <w:rFonts w:ascii="Garamond" w:hAnsi="Garamond"/>
          <w:color w:val="000080"/>
          <w:sz w:val="27"/>
          <w:szCs w:val="27"/>
        </w:rPr>
        <w:t xml:space="preserve">, perché </w:t>
      </w:r>
      <w:r>
        <w:rPr>
          <w:rStyle w:val="hps"/>
          <w:rFonts w:ascii="Garamond" w:hAnsi="Garamond"/>
          <w:color w:val="000080"/>
          <w:sz w:val="27"/>
          <w:szCs w:val="27"/>
        </w:rPr>
        <w:t>avete cambiato</w:t>
      </w:r>
      <w:r>
        <w:rPr>
          <w:rFonts w:ascii="Garamond" w:hAnsi="Garamond"/>
          <w:color w:val="000080"/>
          <w:sz w:val="27"/>
          <w:szCs w:val="27"/>
        </w:rPr>
        <w:t xml:space="preserve"> </w:t>
      </w:r>
      <w:r>
        <w:rPr>
          <w:rStyle w:val="hps"/>
          <w:rFonts w:ascii="Garamond" w:hAnsi="Garamond"/>
          <w:color w:val="000080"/>
          <w:sz w:val="27"/>
          <w:szCs w:val="27"/>
        </w:rPr>
        <w:t>il tempo e</w:t>
      </w:r>
      <w:r>
        <w:rPr>
          <w:rFonts w:ascii="Garamond" w:hAnsi="Garamond"/>
          <w:color w:val="000080"/>
          <w:sz w:val="27"/>
          <w:szCs w:val="27"/>
        </w:rPr>
        <w:t xml:space="preserve"> </w:t>
      </w:r>
      <w:r>
        <w:rPr>
          <w:rStyle w:val="hps"/>
          <w:rFonts w:ascii="Garamond" w:hAnsi="Garamond"/>
          <w:color w:val="000080"/>
          <w:sz w:val="27"/>
          <w:szCs w:val="27"/>
        </w:rPr>
        <w:t>tutto ciò che è</w:t>
      </w:r>
      <w:r>
        <w:rPr>
          <w:rFonts w:ascii="Garamond" w:hAnsi="Garamond"/>
          <w:color w:val="000080"/>
          <w:sz w:val="27"/>
          <w:szCs w:val="27"/>
        </w:rPr>
        <w:t xml:space="preserve"> </w:t>
      </w:r>
      <w:r>
        <w:rPr>
          <w:rStyle w:val="hps"/>
          <w:rFonts w:ascii="Garamond" w:hAnsi="Garamond"/>
          <w:color w:val="000080"/>
          <w:sz w:val="27"/>
          <w:szCs w:val="27"/>
        </w:rPr>
        <w:t>di fronte a voi</w:t>
      </w:r>
      <w:r>
        <w:rPr>
          <w:rFonts w:ascii="Garamond" w:hAnsi="Garamond"/>
          <w:color w:val="000080"/>
          <w:sz w:val="27"/>
          <w:szCs w:val="27"/>
        </w:rPr>
        <w:t xml:space="preserve">. </w:t>
      </w:r>
      <w:r>
        <w:rPr>
          <w:rStyle w:val="hps"/>
          <w:rFonts w:ascii="Garamond" w:hAnsi="Garamond"/>
          <w:color w:val="000080"/>
          <w:sz w:val="27"/>
          <w:szCs w:val="27"/>
        </w:rPr>
        <w:t>Le</w:t>
      </w:r>
      <w:r>
        <w:rPr>
          <w:rFonts w:ascii="Garamond" w:hAnsi="Garamond"/>
          <w:color w:val="000080"/>
          <w:sz w:val="27"/>
          <w:szCs w:val="27"/>
        </w:rPr>
        <w:t xml:space="preserve"> </w:t>
      </w:r>
      <w:r>
        <w:rPr>
          <w:rStyle w:val="hps"/>
          <w:rFonts w:ascii="Garamond" w:hAnsi="Garamond"/>
          <w:color w:val="000080"/>
          <w:sz w:val="27"/>
          <w:szCs w:val="27"/>
        </w:rPr>
        <w:t>nuove energie</w:t>
      </w:r>
      <w:r>
        <w:rPr>
          <w:rFonts w:ascii="Garamond" w:hAnsi="Garamond"/>
          <w:color w:val="000080"/>
          <w:sz w:val="27"/>
          <w:szCs w:val="27"/>
        </w:rPr>
        <w:t xml:space="preserve"> </w:t>
      </w:r>
      <w:r>
        <w:rPr>
          <w:rStyle w:val="hps"/>
          <w:rFonts w:ascii="Garamond" w:hAnsi="Garamond"/>
          <w:color w:val="000080"/>
          <w:sz w:val="27"/>
          <w:szCs w:val="27"/>
        </w:rPr>
        <w:t>sono</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e sono qui</w:t>
      </w:r>
      <w:r>
        <w:rPr>
          <w:rFonts w:ascii="Garamond" w:hAnsi="Garamond"/>
          <w:color w:val="000080"/>
          <w:sz w:val="27"/>
          <w:szCs w:val="27"/>
        </w:rPr>
        <w:t xml:space="preserve"> a </w:t>
      </w:r>
      <w:r>
        <w:rPr>
          <w:rStyle w:val="hps"/>
          <w:rFonts w:ascii="Garamond" w:hAnsi="Garamond"/>
          <w:color w:val="000080"/>
          <w:sz w:val="27"/>
          <w:szCs w:val="27"/>
        </w:rPr>
        <w:t>lavorare attraverso</w:t>
      </w:r>
      <w:r>
        <w:rPr>
          <w:rFonts w:ascii="Garamond" w:hAnsi="Garamond"/>
          <w:color w:val="000080"/>
          <w:sz w:val="27"/>
          <w:szCs w:val="27"/>
        </w:rPr>
        <w:t xml:space="preserve"> </w:t>
      </w:r>
      <w:r>
        <w:rPr>
          <w:rStyle w:val="hps"/>
          <w:rFonts w:ascii="Garamond" w:hAnsi="Garamond"/>
          <w:color w:val="000080"/>
          <w:sz w:val="27"/>
          <w:szCs w:val="27"/>
        </w:rPr>
        <w:t>ognuno</w:t>
      </w:r>
      <w:r>
        <w:rPr>
          <w:rFonts w:ascii="Garamond" w:hAnsi="Garamond"/>
          <w:color w:val="000080"/>
          <w:sz w:val="27"/>
          <w:szCs w:val="27"/>
        </w:rPr>
        <w:t xml:space="preserve"> </w:t>
      </w:r>
      <w:r>
        <w:rPr>
          <w:rStyle w:val="hps"/>
          <w:rFonts w:ascii="Garamond" w:hAnsi="Garamond"/>
          <w:color w:val="000080"/>
          <w:sz w:val="27"/>
          <w:szCs w:val="27"/>
        </w:rPr>
        <w:t>di voi</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in qualche modo</w:t>
      </w:r>
      <w:r>
        <w:rPr>
          <w:rFonts w:ascii="Garamond" w:hAnsi="Garamond"/>
          <w:color w:val="000080"/>
          <w:sz w:val="27"/>
          <w:szCs w:val="27"/>
        </w:rPr>
        <w:t xml:space="preserve"> </w:t>
      </w:r>
      <w:r>
        <w:rPr>
          <w:rStyle w:val="hps"/>
          <w:rFonts w:ascii="Garamond" w:hAnsi="Garamond"/>
          <w:color w:val="000080"/>
          <w:sz w:val="27"/>
          <w:szCs w:val="27"/>
        </w:rPr>
        <w:t>provate le stesse cose</w:t>
      </w:r>
      <w:r>
        <w:rPr>
          <w:rFonts w:ascii="Garamond" w:hAnsi="Garamond"/>
          <w:color w:val="000080"/>
          <w:sz w:val="27"/>
          <w:szCs w:val="27"/>
        </w:rPr>
        <w:t xml:space="preserve"> </w:t>
      </w:r>
      <w:r>
        <w:rPr>
          <w:rStyle w:val="hps"/>
          <w:rFonts w:ascii="Garamond" w:hAnsi="Garamond"/>
          <w:color w:val="000080"/>
          <w:sz w:val="27"/>
          <w:szCs w:val="27"/>
        </w:rPr>
        <w:t>di prima</w:t>
      </w:r>
      <w:r>
        <w:rPr>
          <w:rFonts w:ascii="Garamond" w:hAnsi="Garamond"/>
          <w:color w:val="000080"/>
          <w:sz w:val="27"/>
          <w:szCs w:val="27"/>
        </w:rPr>
        <w:t xml:space="preserve">, </w:t>
      </w:r>
      <w:r>
        <w:rPr>
          <w:rStyle w:val="hps"/>
          <w:rFonts w:ascii="Garamond" w:hAnsi="Garamond"/>
          <w:color w:val="000080"/>
          <w:sz w:val="27"/>
          <w:szCs w:val="27"/>
        </w:rPr>
        <w:t>ma avete anche</w:t>
      </w:r>
      <w:r>
        <w:rPr>
          <w:rFonts w:ascii="Garamond" w:hAnsi="Garamond"/>
          <w:color w:val="000080"/>
          <w:sz w:val="27"/>
          <w:szCs w:val="27"/>
        </w:rPr>
        <w:t xml:space="preserve"> </w:t>
      </w:r>
      <w:r>
        <w:rPr>
          <w:rStyle w:val="hps"/>
          <w:rFonts w:ascii="Garamond" w:hAnsi="Garamond"/>
          <w:color w:val="000080"/>
          <w:sz w:val="27"/>
          <w:szCs w:val="27"/>
        </w:rPr>
        <w:t>qualche aspettativa</w:t>
      </w:r>
      <w:r>
        <w:rPr>
          <w:rFonts w:ascii="Garamond" w:hAnsi="Garamond"/>
          <w:color w:val="000080"/>
          <w:sz w:val="27"/>
          <w:szCs w:val="27"/>
        </w:rPr>
        <w:t xml:space="preserve">. </w:t>
      </w:r>
      <w:r>
        <w:rPr>
          <w:rStyle w:val="hps"/>
          <w:rFonts w:ascii="Garamond" w:hAnsi="Garamond"/>
          <w:color w:val="000080"/>
          <w:sz w:val="27"/>
          <w:szCs w:val="27"/>
        </w:rPr>
        <w:t>Ci auguriamo</w:t>
      </w:r>
      <w:r>
        <w:rPr>
          <w:rFonts w:ascii="Garamond" w:hAnsi="Garamond"/>
          <w:color w:val="000080"/>
          <w:sz w:val="27"/>
          <w:szCs w:val="27"/>
        </w:rPr>
        <w:t xml:space="preserve"> </w:t>
      </w:r>
      <w:r>
        <w:rPr>
          <w:rStyle w:val="hps"/>
          <w:rFonts w:ascii="Garamond" w:hAnsi="Garamond"/>
          <w:color w:val="000080"/>
          <w:sz w:val="27"/>
          <w:szCs w:val="27"/>
        </w:rPr>
        <w:t>che prendiate quell’aspettativa che</w:t>
      </w:r>
      <w:r>
        <w:rPr>
          <w:rFonts w:ascii="Garamond" w:hAnsi="Garamond"/>
          <w:color w:val="000080"/>
          <w:sz w:val="27"/>
          <w:szCs w:val="27"/>
        </w:rPr>
        <w:t xml:space="preserve"> </w:t>
      </w:r>
      <w:r>
        <w:rPr>
          <w:rStyle w:val="hps"/>
          <w:rFonts w:ascii="Garamond" w:hAnsi="Garamond"/>
          <w:color w:val="000080"/>
          <w:sz w:val="27"/>
          <w:szCs w:val="27"/>
        </w:rPr>
        <w:t>sentite e la trasformiate  in</w:t>
      </w:r>
      <w:r>
        <w:rPr>
          <w:rFonts w:ascii="Garamond" w:hAnsi="Garamond"/>
          <w:color w:val="000080"/>
          <w:sz w:val="27"/>
          <w:szCs w:val="27"/>
        </w:rPr>
        <w:t xml:space="preserve"> </w:t>
      </w:r>
      <w:r>
        <w:rPr>
          <w:rStyle w:val="hps"/>
          <w:rFonts w:ascii="Garamond" w:hAnsi="Garamond"/>
          <w:color w:val="000080"/>
          <w:sz w:val="27"/>
          <w:szCs w:val="27"/>
        </w:rPr>
        <w:t>qualcosa di magico</w:t>
      </w:r>
      <w:r>
        <w:rPr>
          <w:rFonts w:ascii="Garamond" w:hAnsi="Garamond"/>
          <w:color w:val="000080"/>
          <w:sz w:val="27"/>
          <w:szCs w:val="27"/>
        </w:rPr>
        <w:t xml:space="preserve">, </w:t>
      </w:r>
      <w:r>
        <w:rPr>
          <w:rStyle w:val="hps"/>
          <w:rFonts w:ascii="Garamond" w:hAnsi="Garamond"/>
          <w:color w:val="000080"/>
          <w:sz w:val="27"/>
          <w:szCs w:val="27"/>
        </w:rPr>
        <w:t>perché è così che</w:t>
      </w:r>
      <w:r>
        <w:rPr>
          <w:rFonts w:ascii="Garamond" w:hAnsi="Garamond"/>
          <w:color w:val="000080"/>
          <w:sz w:val="27"/>
          <w:szCs w:val="27"/>
        </w:rPr>
        <w:t xml:space="preserve"> </w:t>
      </w:r>
      <w:r>
        <w:rPr>
          <w:rStyle w:val="hps"/>
          <w:rFonts w:ascii="Garamond" w:hAnsi="Garamond"/>
          <w:color w:val="000080"/>
          <w:sz w:val="27"/>
          <w:szCs w:val="27"/>
        </w:rPr>
        <w:t>create</w:t>
      </w:r>
      <w:r>
        <w:rPr>
          <w:rFonts w:ascii="Garamond" w:hAnsi="Garamond"/>
          <w:color w:val="000080"/>
          <w:sz w:val="27"/>
          <w:szCs w:val="27"/>
        </w:rPr>
        <w:t xml:space="preserve">, carissimi. </w:t>
      </w:r>
      <w:r>
        <w:rPr>
          <w:rStyle w:val="hps"/>
          <w:rFonts w:ascii="Garamond" w:hAnsi="Garamond"/>
          <w:color w:val="000080"/>
          <w:sz w:val="27"/>
          <w:szCs w:val="27"/>
        </w:rPr>
        <w:t>Quando non vedete</w:t>
      </w:r>
      <w:r>
        <w:rPr>
          <w:rFonts w:ascii="Garamond" w:hAnsi="Garamond"/>
          <w:color w:val="000080"/>
          <w:sz w:val="27"/>
          <w:szCs w:val="27"/>
        </w:rPr>
        <w:t xml:space="preserve"> </w:t>
      </w:r>
      <w:r>
        <w:rPr>
          <w:rStyle w:val="hps"/>
          <w:rFonts w:ascii="Garamond" w:hAnsi="Garamond"/>
          <w:color w:val="000080"/>
          <w:sz w:val="27"/>
          <w:szCs w:val="27"/>
        </w:rPr>
        <w:t>l'ora di andare</w:t>
      </w:r>
      <w:r>
        <w:rPr>
          <w:rFonts w:ascii="Garamond" w:hAnsi="Garamond"/>
          <w:color w:val="000080"/>
          <w:sz w:val="27"/>
          <w:szCs w:val="27"/>
        </w:rPr>
        <w:t xml:space="preserve"> </w:t>
      </w:r>
      <w:r>
        <w:rPr>
          <w:rStyle w:val="hps"/>
          <w:rFonts w:ascii="Garamond" w:hAnsi="Garamond"/>
          <w:color w:val="000080"/>
          <w:sz w:val="27"/>
          <w:szCs w:val="27"/>
        </w:rPr>
        <w:t>oltre quella porta</w:t>
      </w:r>
      <w:r>
        <w:rPr>
          <w:rFonts w:ascii="Garamond" w:hAnsi="Garamond"/>
          <w:color w:val="000080"/>
          <w:sz w:val="27"/>
          <w:szCs w:val="27"/>
        </w:rPr>
        <w:t xml:space="preserve">, </w:t>
      </w:r>
      <w:r>
        <w:rPr>
          <w:rStyle w:val="hps"/>
          <w:rFonts w:ascii="Garamond" w:hAnsi="Garamond"/>
          <w:color w:val="000080"/>
          <w:sz w:val="27"/>
          <w:szCs w:val="27"/>
        </w:rPr>
        <w:t>quando finalmente</w:t>
      </w:r>
      <w:r>
        <w:rPr>
          <w:rFonts w:ascii="Garamond" w:hAnsi="Garamond"/>
          <w:color w:val="000080"/>
          <w:sz w:val="27"/>
          <w:szCs w:val="27"/>
        </w:rPr>
        <w:t xml:space="preserve"> </w:t>
      </w:r>
      <w:r>
        <w:rPr>
          <w:rStyle w:val="hps"/>
          <w:rFonts w:ascii="Garamond" w:hAnsi="Garamond"/>
          <w:color w:val="000080"/>
          <w:sz w:val="27"/>
          <w:szCs w:val="27"/>
        </w:rPr>
        <w:t>la oltrepassate questo lo rende</w:t>
      </w:r>
      <w:r>
        <w:rPr>
          <w:rFonts w:ascii="Garamond" w:hAnsi="Garamond"/>
          <w:color w:val="000080"/>
          <w:sz w:val="27"/>
          <w:szCs w:val="27"/>
        </w:rPr>
        <w:t xml:space="preserve"> </w:t>
      </w:r>
      <w:r>
        <w:rPr>
          <w:rStyle w:val="hps"/>
          <w:rFonts w:ascii="Garamond" w:hAnsi="Garamond"/>
          <w:color w:val="000080"/>
          <w:sz w:val="27"/>
          <w:szCs w:val="27"/>
        </w:rPr>
        <w:t>ancora più speciale</w:t>
      </w:r>
      <w:r>
        <w:rPr>
          <w:rFonts w:ascii="Garamond" w:hAnsi="Garamond"/>
          <w:color w:val="000080"/>
          <w:sz w:val="27"/>
          <w:szCs w:val="27"/>
        </w:rPr>
        <w:t xml:space="preserve">. </w:t>
      </w:r>
      <w:r>
        <w:rPr>
          <w:rStyle w:val="hps"/>
          <w:rFonts w:ascii="Garamond" w:hAnsi="Garamond"/>
          <w:color w:val="000080"/>
          <w:sz w:val="27"/>
          <w:szCs w:val="27"/>
        </w:rPr>
        <w:t>Voi siete i</w:t>
      </w:r>
      <w:r>
        <w:rPr>
          <w:rFonts w:ascii="Garamond" w:hAnsi="Garamond"/>
          <w:color w:val="000080"/>
          <w:sz w:val="27"/>
          <w:szCs w:val="27"/>
        </w:rPr>
        <w:t xml:space="preserve"> </w:t>
      </w:r>
      <w:r>
        <w:rPr>
          <w:rStyle w:val="hps"/>
          <w:rFonts w:ascii="Garamond" w:hAnsi="Garamond"/>
          <w:color w:val="000080"/>
          <w:sz w:val="27"/>
          <w:szCs w:val="27"/>
        </w:rPr>
        <w:t>creatori</w:t>
      </w:r>
      <w:r>
        <w:rPr>
          <w:rFonts w:ascii="Garamond" w:hAnsi="Garamond"/>
          <w:color w:val="000080"/>
          <w:sz w:val="27"/>
          <w:szCs w:val="27"/>
        </w:rPr>
        <w:t xml:space="preserve"> </w:t>
      </w:r>
      <w:r>
        <w:rPr>
          <w:rStyle w:val="hps"/>
          <w:rFonts w:ascii="Garamond" w:hAnsi="Garamond"/>
          <w:color w:val="000080"/>
          <w:sz w:val="27"/>
          <w:szCs w:val="27"/>
        </w:rPr>
        <w:t>che hanno creato</w:t>
      </w:r>
      <w:r>
        <w:rPr>
          <w:rFonts w:ascii="Garamond" w:hAnsi="Garamond"/>
          <w:color w:val="000080"/>
          <w:sz w:val="27"/>
          <w:szCs w:val="27"/>
        </w:rPr>
        <w:t xml:space="preserve"> </w:t>
      </w:r>
      <w:r>
        <w:rPr>
          <w:rStyle w:val="hps"/>
          <w:rFonts w:ascii="Garamond" w:hAnsi="Garamond"/>
          <w:color w:val="000080"/>
          <w:sz w:val="27"/>
          <w:szCs w:val="27"/>
        </w:rPr>
        <w:t>l'energia</w:t>
      </w:r>
      <w:r>
        <w:rPr>
          <w:rFonts w:ascii="Garamond" w:hAnsi="Garamond"/>
          <w:color w:val="000080"/>
          <w:sz w:val="27"/>
          <w:szCs w:val="27"/>
        </w:rPr>
        <w:t xml:space="preserve"> in cui </w:t>
      </w:r>
      <w:r>
        <w:rPr>
          <w:rStyle w:val="hps"/>
          <w:rFonts w:ascii="Garamond" w:hAnsi="Garamond"/>
          <w:color w:val="000080"/>
          <w:sz w:val="27"/>
          <w:szCs w:val="27"/>
        </w:rPr>
        <w:t>cammina</w:t>
      </w:r>
      <w:r>
        <w:rPr>
          <w:rFonts w:ascii="Garamond" w:hAnsi="Garamond"/>
          <w:color w:val="000080"/>
          <w:sz w:val="27"/>
          <w:szCs w:val="27"/>
        </w:rPr>
        <w:t xml:space="preserve">te. </w:t>
      </w:r>
      <w:r>
        <w:rPr>
          <w:rStyle w:val="hps"/>
          <w:rFonts w:ascii="Garamond" w:hAnsi="Garamond"/>
          <w:color w:val="000080"/>
          <w:sz w:val="27"/>
          <w:szCs w:val="27"/>
        </w:rPr>
        <w:t>Riconoscetela adesso</w:t>
      </w:r>
      <w:r>
        <w:rPr>
          <w:rFonts w:ascii="Garamond" w:hAnsi="Garamond"/>
          <w:color w:val="000080"/>
          <w:sz w:val="27"/>
          <w:szCs w:val="27"/>
        </w:rPr>
        <w:t xml:space="preserve">. </w:t>
      </w:r>
      <w:r>
        <w:rPr>
          <w:rStyle w:val="hps"/>
          <w:rFonts w:ascii="Garamond" w:hAnsi="Garamond"/>
          <w:color w:val="000080"/>
          <w:sz w:val="27"/>
          <w:szCs w:val="27"/>
        </w:rPr>
        <w:t>Conoscetela. Quando entrate in quell’energia</w:t>
      </w:r>
      <w:r>
        <w:rPr>
          <w:rFonts w:ascii="Garamond" w:hAnsi="Garamond"/>
          <w:color w:val="000080"/>
          <w:sz w:val="27"/>
          <w:szCs w:val="27"/>
        </w:rPr>
        <w:t xml:space="preserve"> </w:t>
      </w:r>
      <w:r>
        <w:rPr>
          <w:rStyle w:val="hps"/>
          <w:rFonts w:ascii="Garamond" w:hAnsi="Garamond"/>
          <w:color w:val="000080"/>
          <w:sz w:val="27"/>
          <w:szCs w:val="27"/>
        </w:rPr>
        <w:t>che sembra</w:t>
      </w:r>
      <w:r>
        <w:rPr>
          <w:rFonts w:ascii="Garamond" w:hAnsi="Garamond"/>
          <w:color w:val="000080"/>
          <w:sz w:val="27"/>
          <w:szCs w:val="27"/>
        </w:rPr>
        <w:t xml:space="preserve"> </w:t>
      </w:r>
      <w:r>
        <w:rPr>
          <w:rStyle w:val="hps"/>
          <w:rFonts w:ascii="Garamond" w:hAnsi="Garamond"/>
          <w:color w:val="000080"/>
          <w:sz w:val="27"/>
          <w:szCs w:val="27"/>
        </w:rPr>
        <w:t>terribile</w:t>
      </w:r>
      <w:r>
        <w:rPr>
          <w:rFonts w:ascii="Garamond" w:hAnsi="Garamond"/>
          <w:color w:val="000080"/>
          <w:sz w:val="27"/>
          <w:szCs w:val="27"/>
        </w:rPr>
        <w:t xml:space="preserve"> </w:t>
      </w:r>
      <w:r>
        <w:rPr>
          <w:rStyle w:val="hps"/>
          <w:rFonts w:ascii="Garamond" w:hAnsi="Garamond"/>
          <w:color w:val="000080"/>
          <w:sz w:val="27"/>
          <w:szCs w:val="27"/>
        </w:rPr>
        <w:t>ed è in</w:t>
      </w:r>
      <w:r>
        <w:rPr>
          <w:rFonts w:ascii="Garamond" w:hAnsi="Garamond"/>
          <w:color w:val="000080"/>
          <w:sz w:val="27"/>
          <w:szCs w:val="27"/>
        </w:rPr>
        <w:t xml:space="preserve"> </w:t>
      </w:r>
      <w:r>
        <w:rPr>
          <w:rStyle w:val="hps"/>
          <w:rFonts w:ascii="Garamond" w:hAnsi="Garamond"/>
          <w:color w:val="000080"/>
          <w:sz w:val="27"/>
          <w:szCs w:val="27"/>
        </w:rPr>
        <w:t>totale</w:t>
      </w:r>
      <w:r>
        <w:rPr>
          <w:rFonts w:ascii="Garamond" w:hAnsi="Garamond"/>
          <w:color w:val="000080"/>
          <w:sz w:val="27"/>
          <w:szCs w:val="27"/>
        </w:rPr>
        <w:t xml:space="preserve"> </w:t>
      </w:r>
      <w:r>
        <w:rPr>
          <w:rStyle w:val="hps"/>
          <w:rFonts w:ascii="Garamond" w:hAnsi="Garamond"/>
          <w:color w:val="000080"/>
          <w:sz w:val="27"/>
          <w:szCs w:val="27"/>
        </w:rPr>
        <w:t>disaccordo</w:t>
      </w:r>
      <w:r>
        <w:rPr>
          <w:rFonts w:ascii="Garamond" w:hAnsi="Garamond"/>
          <w:color w:val="000080"/>
          <w:sz w:val="27"/>
          <w:szCs w:val="27"/>
        </w:rPr>
        <w:t xml:space="preserve"> </w:t>
      </w:r>
      <w:r>
        <w:rPr>
          <w:rStyle w:val="hps"/>
          <w:rFonts w:ascii="Garamond" w:hAnsi="Garamond"/>
          <w:color w:val="000080"/>
          <w:sz w:val="27"/>
          <w:szCs w:val="27"/>
        </w:rPr>
        <w:t>con la vostra, abbiate</w:t>
      </w:r>
      <w:r>
        <w:rPr>
          <w:rFonts w:ascii="Garamond" w:hAnsi="Garamond"/>
          <w:color w:val="000080"/>
          <w:sz w:val="27"/>
          <w:szCs w:val="27"/>
        </w:rPr>
        <w:t xml:space="preserve"> </w:t>
      </w:r>
      <w:r>
        <w:rPr>
          <w:rStyle w:val="hps"/>
          <w:rFonts w:ascii="Garamond" w:hAnsi="Garamond"/>
          <w:color w:val="000080"/>
          <w:sz w:val="27"/>
          <w:szCs w:val="27"/>
        </w:rPr>
        <w:t>il coraggio di</w:t>
      </w:r>
      <w:r>
        <w:rPr>
          <w:rFonts w:ascii="Garamond" w:hAnsi="Garamond"/>
          <w:color w:val="000080"/>
          <w:sz w:val="27"/>
          <w:szCs w:val="27"/>
        </w:rPr>
        <w:t xml:space="preserve"> </w:t>
      </w:r>
      <w:r>
        <w:rPr>
          <w:rStyle w:val="hps"/>
          <w:rFonts w:ascii="Garamond" w:hAnsi="Garamond"/>
          <w:color w:val="000080"/>
          <w:sz w:val="27"/>
          <w:szCs w:val="27"/>
        </w:rPr>
        <w:t>riconoscerla</w:t>
      </w:r>
      <w:r>
        <w:rPr>
          <w:rFonts w:ascii="Garamond" w:hAnsi="Garamond"/>
          <w:color w:val="000080"/>
          <w:sz w:val="27"/>
          <w:szCs w:val="27"/>
        </w:rPr>
        <w:t xml:space="preserve"> </w:t>
      </w:r>
      <w:r>
        <w:rPr>
          <w:rStyle w:val="hps"/>
          <w:rFonts w:ascii="Garamond" w:hAnsi="Garamond"/>
          <w:color w:val="000080"/>
          <w:sz w:val="27"/>
          <w:szCs w:val="27"/>
        </w:rPr>
        <w:t>e di</w:t>
      </w:r>
      <w:r>
        <w:rPr>
          <w:rFonts w:ascii="Garamond" w:hAnsi="Garamond"/>
          <w:color w:val="000080"/>
          <w:sz w:val="27"/>
          <w:szCs w:val="27"/>
        </w:rPr>
        <w:t xml:space="preserve"> </w:t>
      </w:r>
      <w:r>
        <w:rPr>
          <w:rStyle w:val="hps"/>
          <w:rFonts w:ascii="Garamond" w:hAnsi="Garamond"/>
          <w:color w:val="000080"/>
          <w:sz w:val="27"/>
          <w:szCs w:val="27"/>
        </w:rPr>
        <w:t>chiedere: "</w:t>
      </w:r>
      <w:r>
        <w:rPr>
          <w:rFonts w:ascii="Garamond" w:hAnsi="Garamond"/>
          <w:color w:val="000080"/>
          <w:sz w:val="27"/>
          <w:szCs w:val="27"/>
        </w:rPr>
        <w:t xml:space="preserve">Perché ho </w:t>
      </w:r>
      <w:r>
        <w:rPr>
          <w:rStyle w:val="hps"/>
          <w:rFonts w:ascii="Garamond" w:hAnsi="Garamond"/>
          <w:color w:val="000080"/>
          <w:sz w:val="27"/>
          <w:szCs w:val="27"/>
        </w:rPr>
        <w:t>creato</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Qual è</w:t>
      </w:r>
      <w:r>
        <w:rPr>
          <w:rFonts w:ascii="Garamond" w:hAnsi="Garamond"/>
          <w:color w:val="000080"/>
          <w:sz w:val="27"/>
          <w:szCs w:val="27"/>
        </w:rPr>
        <w:t xml:space="preserve"> </w:t>
      </w:r>
      <w:r>
        <w:rPr>
          <w:rStyle w:val="hps"/>
          <w:rFonts w:ascii="Garamond" w:hAnsi="Garamond"/>
          <w:color w:val="000080"/>
          <w:sz w:val="27"/>
          <w:szCs w:val="27"/>
        </w:rPr>
        <w:t>la mia lezione</w:t>
      </w:r>
      <w:r>
        <w:rPr>
          <w:rFonts w:ascii="Garamond" w:hAnsi="Garamond"/>
          <w:color w:val="000080"/>
          <w:sz w:val="27"/>
          <w:szCs w:val="27"/>
        </w:rPr>
        <w:t xml:space="preserve"> </w:t>
      </w:r>
      <w:r>
        <w:rPr>
          <w:rStyle w:val="hps"/>
          <w:rFonts w:ascii="Garamond" w:hAnsi="Garamond"/>
          <w:color w:val="000080"/>
          <w:sz w:val="27"/>
          <w:szCs w:val="27"/>
        </w:rPr>
        <w:t>in questa</w:t>
      </w:r>
      <w:r>
        <w:rPr>
          <w:rFonts w:ascii="Garamond" w:hAnsi="Garamond"/>
          <w:color w:val="000080"/>
          <w:sz w:val="27"/>
          <w:szCs w:val="27"/>
        </w:rPr>
        <w:t xml:space="preserve"> </w:t>
      </w:r>
      <w:r>
        <w:rPr>
          <w:rStyle w:val="hps"/>
          <w:rFonts w:ascii="Garamond" w:hAnsi="Garamond"/>
          <w:color w:val="000080"/>
          <w:sz w:val="27"/>
          <w:szCs w:val="27"/>
        </w:rPr>
        <w:t>discordia</w:t>
      </w:r>
      <w:r>
        <w:rPr>
          <w:rFonts w:ascii="Garamond" w:hAnsi="Garamond"/>
          <w:color w:val="000080"/>
          <w:sz w:val="27"/>
          <w:szCs w:val="27"/>
        </w:rPr>
        <w:t xml:space="preserve">? </w:t>
      </w:r>
      <w:r>
        <w:rPr>
          <w:rStyle w:val="hps"/>
          <w:rFonts w:ascii="Garamond" w:hAnsi="Garamond"/>
          <w:color w:val="000080"/>
          <w:sz w:val="27"/>
          <w:szCs w:val="27"/>
        </w:rPr>
        <w:t>Dove sono</w:t>
      </w:r>
      <w:r>
        <w:rPr>
          <w:rFonts w:ascii="Garamond" w:hAnsi="Garamond"/>
          <w:color w:val="000080"/>
          <w:sz w:val="27"/>
          <w:szCs w:val="27"/>
        </w:rPr>
        <w:t xml:space="preserve"> </w:t>
      </w:r>
      <w:r>
        <w:rPr>
          <w:rStyle w:val="hps"/>
          <w:rFonts w:ascii="Garamond" w:hAnsi="Garamond"/>
          <w:color w:val="000080"/>
          <w:sz w:val="27"/>
          <w:szCs w:val="27"/>
        </w:rPr>
        <w:t>in tutto questo?</w:t>
      </w:r>
      <w:r>
        <w:rPr>
          <w:rFonts w:ascii="Garamond" w:hAnsi="Garamond"/>
          <w:color w:val="000080"/>
          <w:sz w:val="27"/>
          <w:szCs w:val="27"/>
        </w:rPr>
        <w:t xml:space="preserve">" </w:t>
      </w:r>
      <w:r>
        <w:rPr>
          <w:rStyle w:val="hps"/>
          <w:rFonts w:ascii="Garamond" w:hAnsi="Garamond"/>
          <w:color w:val="000080"/>
          <w:sz w:val="27"/>
          <w:szCs w:val="27"/>
        </w:rPr>
        <w:t>Mantenete la vostra posizione</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scoprirete che</w:t>
      </w:r>
      <w:r>
        <w:rPr>
          <w:rFonts w:ascii="Garamond" w:hAnsi="Garamond"/>
          <w:color w:val="000080"/>
          <w:sz w:val="27"/>
          <w:szCs w:val="27"/>
        </w:rPr>
        <w:t xml:space="preserve"> </w:t>
      </w:r>
      <w:r>
        <w:rPr>
          <w:rStyle w:val="hps"/>
          <w:rFonts w:ascii="Garamond" w:hAnsi="Garamond"/>
          <w:color w:val="000080"/>
          <w:sz w:val="27"/>
          <w:szCs w:val="27"/>
        </w:rPr>
        <w:t>molte energie</w:t>
      </w:r>
      <w:r>
        <w:rPr>
          <w:rFonts w:ascii="Garamond" w:hAnsi="Garamond"/>
          <w:color w:val="000080"/>
          <w:sz w:val="27"/>
          <w:szCs w:val="27"/>
        </w:rPr>
        <w:t xml:space="preserve"> </w:t>
      </w:r>
      <w:r>
        <w:rPr>
          <w:rStyle w:val="hps"/>
          <w:rFonts w:ascii="Garamond" w:hAnsi="Garamond"/>
          <w:color w:val="000080"/>
          <w:sz w:val="27"/>
          <w:szCs w:val="27"/>
        </w:rPr>
        <w:t>iniziano</w:t>
      </w:r>
      <w:r>
        <w:rPr>
          <w:rFonts w:ascii="Garamond" w:hAnsi="Garamond"/>
          <w:color w:val="000080"/>
          <w:sz w:val="27"/>
          <w:szCs w:val="27"/>
        </w:rPr>
        <w:t xml:space="preserve"> </w:t>
      </w:r>
      <w:r>
        <w:rPr>
          <w:rStyle w:val="hps"/>
          <w:rFonts w:ascii="Garamond" w:hAnsi="Garamond"/>
          <w:color w:val="000080"/>
          <w:sz w:val="27"/>
          <w:szCs w:val="27"/>
        </w:rPr>
        <w:t>a cambiare</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a questo punto, </w:t>
      </w:r>
      <w:r>
        <w:rPr>
          <w:rStyle w:val="hps"/>
          <w:rFonts w:ascii="Garamond" w:hAnsi="Garamond"/>
          <w:color w:val="000080"/>
          <w:sz w:val="27"/>
          <w:szCs w:val="27"/>
        </w:rPr>
        <w:t>probabilmente più</w:t>
      </w:r>
      <w:r>
        <w:rPr>
          <w:rFonts w:ascii="Garamond" w:hAnsi="Garamond"/>
          <w:color w:val="000080"/>
          <w:sz w:val="27"/>
          <w:szCs w:val="27"/>
        </w:rPr>
        <w:t xml:space="preserve"> </w:t>
      </w:r>
      <w:r>
        <w:rPr>
          <w:rStyle w:val="hps"/>
          <w:rFonts w:ascii="Garamond" w:hAnsi="Garamond"/>
          <w:color w:val="000080"/>
          <w:sz w:val="27"/>
          <w:szCs w:val="27"/>
        </w:rPr>
        <w:t>di quanto abbiate sperimentato</w:t>
      </w:r>
      <w:r>
        <w:rPr>
          <w:rFonts w:ascii="Garamond" w:hAnsi="Garamond"/>
          <w:color w:val="000080"/>
          <w:sz w:val="27"/>
          <w:szCs w:val="27"/>
        </w:rPr>
        <w:t xml:space="preserve"> </w:t>
      </w:r>
      <w:r>
        <w:rPr>
          <w:rStyle w:val="hps"/>
          <w:rFonts w:ascii="Garamond" w:hAnsi="Garamond"/>
          <w:color w:val="000080"/>
          <w:sz w:val="27"/>
          <w:szCs w:val="27"/>
        </w:rPr>
        <w:t>nella vostra vita</w:t>
      </w:r>
      <w:r>
        <w:rPr>
          <w:rFonts w:ascii="Garamond" w:hAnsi="Garamond"/>
          <w:color w:val="000080"/>
          <w:sz w:val="27"/>
          <w:szCs w:val="27"/>
        </w:rPr>
        <w:t xml:space="preserve">. </w:t>
      </w:r>
      <w:r>
        <w:rPr>
          <w:rStyle w:val="hps"/>
          <w:rFonts w:ascii="Garamond" w:hAnsi="Garamond"/>
          <w:color w:val="000080"/>
          <w:sz w:val="27"/>
          <w:szCs w:val="27"/>
        </w:rPr>
        <w:t>Ciò che sta succedendo</w:t>
      </w:r>
      <w:r>
        <w:rPr>
          <w:rFonts w:ascii="Garamond" w:hAnsi="Garamond"/>
          <w:color w:val="000080"/>
          <w:sz w:val="27"/>
          <w:szCs w:val="27"/>
        </w:rPr>
        <w:t xml:space="preserve"> </w:t>
      </w:r>
      <w:r>
        <w:rPr>
          <w:rStyle w:val="hps"/>
          <w:rFonts w:ascii="Garamond" w:hAnsi="Garamond"/>
          <w:color w:val="000080"/>
          <w:sz w:val="27"/>
          <w:szCs w:val="27"/>
        </w:rPr>
        <w:t>è molto semplice.</w:t>
      </w:r>
      <w:r>
        <w:rPr>
          <w:rFonts w:ascii="Garamond" w:hAnsi="Garamond"/>
          <w:color w:val="000080"/>
          <w:sz w:val="27"/>
          <w:szCs w:val="27"/>
        </w:rPr>
        <w:t xml:space="preserve"> </w:t>
      </w:r>
      <w:r>
        <w:rPr>
          <w:rStyle w:val="hps"/>
          <w:rFonts w:ascii="Garamond" w:hAnsi="Garamond"/>
          <w:color w:val="000080"/>
          <w:sz w:val="27"/>
          <w:szCs w:val="27"/>
        </w:rPr>
        <w:t>La Terra</w:t>
      </w:r>
      <w:r>
        <w:rPr>
          <w:rFonts w:ascii="Garamond" w:hAnsi="Garamond"/>
          <w:color w:val="000080"/>
          <w:sz w:val="27"/>
          <w:szCs w:val="27"/>
        </w:rPr>
        <w:t xml:space="preserve"> </w:t>
      </w:r>
      <w:r>
        <w:rPr>
          <w:rStyle w:val="hps"/>
          <w:rFonts w:ascii="Garamond" w:hAnsi="Garamond"/>
          <w:color w:val="000080"/>
          <w:sz w:val="27"/>
          <w:szCs w:val="27"/>
        </w:rPr>
        <w:t>sta cambiando</w:t>
      </w:r>
      <w:r>
        <w:rPr>
          <w:rFonts w:ascii="Garamond" w:hAnsi="Garamond"/>
          <w:color w:val="000080"/>
          <w:sz w:val="27"/>
          <w:szCs w:val="27"/>
        </w:rPr>
        <w:t xml:space="preserve">, perché deve </w:t>
      </w:r>
      <w:r>
        <w:rPr>
          <w:rStyle w:val="hps"/>
          <w:rFonts w:ascii="Garamond" w:hAnsi="Garamond"/>
          <w:color w:val="000080"/>
          <w:sz w:val="27"/>
          <w:szCs w:val="27"/>
        </w:rPr>
        <w:t>far posto agli umani</w:t>
      </w:r>
      <w:r>
        <w:rPr>
          <w:rFonts w:ascii="Garamond" w:hAnsi="Garamond"/>
          <w:color w:val="000080"/>
          <w:sz w:val="27"/>
          <w:szCs w:val="27"/>
        </w:rPr>
        <w:t xml:space="preserve"> </w:t>
      </w:r>
      <w:r>
        <w:rPr>
          <w:rStyle w:val="hps"/>
          <w:rFonts w:ascii="Garamond" w:hAnsi="Garamond"/>
          <w:color w:val="000080"/>
          <w:sz w:val="27"/>
          <w:szCs w:val="27"/>
        </w:rPr>
        <w:t>con pieni poteri.</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adesso ha </w:t>
      </w:r>
      <w:r>
        <w:rPr>
          <w:rStyle w:val="hps"/>
          <w:rFonts w:ascii="Garamond" w:hAnsi="Garamond"/>
          <w:color w:val="000080"/>
          <w:sz w:val="27"/>
          <w:szCs w:val="27"/>
        </w:rPr>
        <w:t>un nuovo livello di</w:t>
      </w:r>
      <w:r>
        <w:rPr>
          <w:rFonts w:ascii="Garamond" w:hAnsi="Garamond"/>
          <w:color w:val="000080"/>
          <w:sz w:val="27"/>
          <w:szCs w:val="27"/>
        </w:rPr>
        <w:t xml:space="preserve"> </w:t>
      </w:r>
      <w:r>
        <w:rPr>
          <w:rStyle w:val="hps"/>
          <w:rFonts w:ascii="Garamond" w:hAnsi="Garamond"/>
          <w:color w:val="000080"/>
          <w:sz w:val="27"/>
          <w:szCs w:val="27"/>
        </w:rPr>
        <w:t>potere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state iniziando a</w:t>
      </w:r>
      <w:r>
        <w:rPr>
          <w:rFonts w:ascii="Garamond" w:hAnsi="Garamond"/>
          <w:color w:val="000080"/>
          <w:sz w:val="27"/>
          <w:szCs w:val="27"/>
        </w:rPr>
        <w:t xml:space="preserve">d arrivarci </w:t>
      </w:r>
      <w:r>
        <w:rPr>
          <w:rStyle w:val="hps"/>
          <w:rFonts w:ascii="Garamond" w:hAnsi="Garamond"/>
          <w:color w:val="000080"/>
          <w:sz w:val="27"/>
          <w:szCs w:val="27"/>
        </w:rPr>
        <w:t>e ad usarlo</w:t>
      </w:r>
      <w:r>
        <w:rPr>
          <w:rFonts w:ascii="Garamond" w:hAnsi="Garamond"/>
          <w:color w:val="000080"/>
          <w:sz w:val="27"/>
          <w:szCs w:val="27"/>
        </w:rPr>
        <w:t xml:space="preserve">. </w:t>
      </w:r>
      <w:r>
        <w:rPr>
          <w:rStyle w:val="hps"/>
          <w:rFonts w:ascii="Garamond" w:hAnsi="Garamond"/>
          <w:color w:val="000080"/>
          <w:sz w:val="27"/>
          <w:szCs w:val="27"/>
        </w:rPr>
        <w:t>Questo è il motivo</w:t>
      </w:r>
      <w:r>
        <w:rPr>
          <w:rFonts w:ascii="Garamond" w:hAnsi="Garamond"/>
          <w:color w:val="000080"/>
          <w:sz w:val="27"/>
          <w:szCs w:val="27"/>
        </w:rPr>
        <w:t xml:space="preserve"> per cui </w:t>
      </w:r>
      <w:proofErr w:type="spellStart"/>
      <w:r>
        <w:rPr>
          <w:rStyle w:val="hps"/>
          <w:rFonts w:ascii="Garamond" w:hAnsi="Garamond"/>
          <w:color w:val="000080"/>
          <w:sz w:val="27"/>
          <w:szCs w:val="27"/>
        </w:rPr>
        <w:t>Elrah</w:t>
      </w:r>
      <w:proofErr w:type="spellEnd"/>
      <w:r>
        <w:rPr>
          <w:rFonts w:ascii="Garamond" w:hAnsi="Garamond"/>
          <w:color w:val="000080"/>
          <w:sz w:val="27"/>
          <w:szCs w:val="27"/>
        </w:rPr>
        <w:t xml:space="preserve"> </w:t>
      </w:r>
      <w:r>
        <w:rPr>
          <w:rStyle w:val="hps"/>
          <w:rFonts w:ascii="Garamond" w:hAnsi="Garamond"/>
          <w:color w:val="000080"/>
          <w:sz w:val="27"/>
          <w:szCs w:val="27"/>
        </w:rPr>
        <w:t>vi dice di</w:t>
      </w:r>
      <w:r>
        <w:rPr>
          <w:rFonts w:ascii="Garamond" w:hAnsi="Garamond"/>
          <w:color w:val="000080"/>
          <w:sz w:val="27"/>
          <w:szCs w:val="27"/>
        </w:rPr>
        <w:t xml:space="preserve"> </w:t>
      </w:r>
      <w:r>
        <w:rPr>
          <w:rStyle w:val="hps"/>
          <w:rFonts w:ascii="Garamond" w:hAnsi="Garamond"/>
          <w:color w:val="000080"/>
          <w:sz w:val="27"/>
          <w:szCs w:val="27"/>
        </w:rPr>
        <w:t>giocare</w:t>
      </w:r>
      <w:r>
        <w:rPr>
          <w:rFonts w:ascii="Garamond" w:hAnsi="Garamond"/>
          <w:color w:val="000080"/>
          <w:sz w:val="27"/>
          <w:szCs w:val="27"/>
        </w:rPr>
        <w:t xml:space="preserve">, di andare </w:t>
      </w:r>
      <w:r>
        <w:rPr>
          <w:rStyle w:val="hps"/>
          <w:rFonts w:ascii="Garamond" w:hAnsi="Garamond"/>
          <w:color w:val="000080"/>
          <w:sz w:val="27"/>
          <w:szCs w:val="27"/>
        </w:rPr>
        <w:t>fuori nel mondo</w:t>
      </w:r>
      <w:r>
        <w:rPr>
          <w:rFonts w:ascii="Garamond" w:hAnsi="Garamond"/>
          <w:color w:val="000080"/>
          <w:sz w:val="27"/>
          <w:szCs w:val="27"/>
        </w:rPr>
        <w:t xml:space="preserve"> </w:t>
      </w:r>
      <w:r>
        <w:rPr>
          <w:rStyle w:val="hps"/>
          <w:rFonts w:ascii="Garamond" w:hAnsi="Garamond"/>
          <w:color w:val="000080"/>
          <w:sz w:val="27"/>
          <w:szCs w:val="27"/>
        </w:rPr>
        <w:t>e sorridere</w:t>
      </w:r>
      <w:r>
        <w:rPr>
          <w:rFonts w:ascii="Garamond" w:hAnsi="Garamond"/>
          <w:color w:val="000080"/>
          <w:sz w:val="27"/>
          <w:szCs w:val="27"/>
        </w:rPr>
        <w:t xml:space="preserve">. </w:t>
      </w:r>
      <w:r>
        <w:rPr>
          <w:rStyle w:val="hps"/>
          <w:rFonts w:ascii="Garamond" w:hAnsi="Garamond"/>
          <w:color w:val="000080"/>
          <w:sz w:val="27"/>
          <w:szCs w:val="27"/>
        </w:rPr>
        <w:t>Divertitevi a</w:t>
      </w:r>
      <w:r>
        <w:rPr>
          <w:rFonts w:ascii="Garamond" w:hAnsi="Garamond"/>
          <w:color w:val="000080"/>
          <w:sz w:val="27"/>
          <w:szCs w:val="27"/>
        </w:rPr>
        <w:t xml:space="preserve"> </w:t>
      </w:r>
      <w:r>
        <w:rPr>
          <w:rStyle w:val="hps"/>
          <w:rFonts w:ascii="Garamond" w:hAnsi="Garamond"/>
          <w:color w:val="000080"/>
          <w:sz w:val="27"/>
          <w:szCs w:val="27"/>
        </w:rPr>
        <w:t>fingere di essere</w:t>
      </w:r>
      <w:r>
        <w:rPr>
          <w:rFonts w:ascii="Garamond" w:hAnsi="Garamond"/>
          <w:color w:val="000080"/>
          <w:sz w:val="27"/>
          <w:szCs w:val="27"/>
        </w:rPr>
        <w:t xml:space="preserve"> </w:t>
      </w:r>
      <w:r>
        <w:rPr>
          <w:rStyle w:val="hps"/>
          <w:rFonts w:ascii="Garamond" w:hAnsi="Garamond"/>
          <w:color w:val="000080"/>
          <w:sz w:val="27"/>
          <w:szCs w:val="27"/>
        </w:rPr>
        <w:t>umani</w:t>
      </w:r>
      <w:r>
        <w:rPr>
          <w:rFonts w:ascii="Garamond" w:hAnsi="Garamond"/>
          <w:color w:val="000080"/>
          <w:sz w:val="27"/>
          <w:szCs w:val="27"/>
        </w:rPr>
        <w:t xml:space="preserve">, </w:t>
      </w:r>
      <w:r>
        <w:rPr>
          <w:rStyle w:val="hps"/>
          <w:rFonts w:ascii="Garamond" w:hAnsi="Garamond"/>
          <w:color w:val="000080"/>
          <w:sz w:val="27"/>
          <w:szCs w:val="27"/>
        </w:rPr>
        <w:t>perché è da lì che</w:t>
      </w:r>
      <w:r>
        <w:rPr>
          <w:rFonts w:ascii="Garamond" w:hAnsi="Garamond"/>
          <w:color w:val="000080"/>
          <w:sz w:val="27"/>
          <w:szCs w:val="27"/>
        </w:rPr>
        <w:t xml:space="preserve"> </w:t>
      </w:r>
      <w:r>
        <w:rPr>
          <w:rStyle w:val="hps"/>
          <w:rFonts w:ascii="Garamond" w:hAnsi="Garamond"/>
          <w:color w:val="000080"/>
          <w:sz w:val="27"/>
          <w:szCs w:val="27"/>
        </w:rPr>
        <w:t> il vostro</w:t>
      </w:r>
      <w:r>
        <w:rPr>
          <w:rFonts w:ascii="Garamond" w:hAnsi="Garamond"/>
          <w:color w:val="000080"/>
          <w:sz w:val="27"/>
          <w:szCs w:val="27"/>
        </w:rPr>
        <w:t xml:space="preserve"> </w:t>
      </w:r>
      <w:r>
        <w:rPr>
          <w:rStyle w:val="hps"/>
          <w:rFonts w:ascii="Garamond" w:hAnsi="Garamond"/>
          <w:color w:val="000080"/>
          <w:sz w:val="27"/>
          <w:szCs w:val="27"/>
        </w:rPr>
        <w:t>sorriso</w:t>
      </w:r>
      <w:r>
        <w:rPr>
          <w:rFonts w:ascii="Garamond" w:hAnsi="Garamond"/>
          <w:color w:val="000080"/>
          <w:sz w:val="27"/>
          <w:szCs w:val="27"/>
        </w:rPr>
        <w:t xml:space="preserve"> </w:t>
      </w:r>
      <w:r>
        <w:rPr>
          <w:rStyle w:val="hps"/>
          <w:rFonts w:ascii="Garamond" w:hAnsi="Garamond"/>
          <w:color w:val="000080"/>
          <w:sz w:val="27"/>
          <w:szCs w:val="27"/>
        </w:rPr>
        <w:t>proviene.</w:t>
      </w:r>
      <w:r>
        <w:rPr>
          <w:rFonts w:ascii="Garamond" w:hAnsi="Garamond"/>
          <w:color w:val="000080"/>
          <w:sz w:val="27"/>
          <w:szCs w:val="27"/>
        </w:rPr>
        <w:t xml:space="preserve"> </w:t>
      </w:r>
      <w:r>
        <w:rPr>
          <w:rStyle w:val="hps"/>
          <w:rFonts w:ascii="Garamond" w:hAnsi="Garamond"/>
          <w:color w:val="000080"/>
          <w:sz w:val="27"/>
          <w:szCs w:val="27"/>
        </w:rPr>
        <w:t>Viene da</w:t>
      </w:r>
      <w:r>
        <w:rPr>
          <w:rFonts w:ascii="Garamond" w:hAnsi="Garamond"/>
          <w:color w:val="000080"/>
          <w:sz w:val="27"/>
          <w:szCs w:val="27"/>
        </w:rPr>
        <w:t xml:space="preserve"> </w:t>
      </w:r>
      <w:r>
        <w:rPr>
          <w:rStyle w:val="hps"/>
          <w:rFonts w:ascii="Garamond" w:hAnsi="Garamond"/>
          <w:color w:val="000080"/>
          <w:sz w:val="27"/>
          <w:szCs w:val="27"/>
        </w:rPr>
        <w:t>Casa</w:t>
      </w:r>
      <w:r>
        <w:rPr>
          <w:rFonts w:ascii="Garamond" w:hAnsi="Garamond"/>
          <w:color w:val="000080"/>
          <w:sz w:val="27"/>
          <w:szCs w:val="27"/>
        </w:rPr>
        <w:t xml:space="preserve">. </w:t>
      </w:r>
      <w:r>
        <w:rPr>
          <w:rStyle w:val="hps"/>
          <w:rFonts w:ascii="Garamond" w:hAnsi="Garamond"/>
          <w:color w:val="000080"/>
          <w:sz w:val="27"/>
          <w:szCs w:val="27"/>
        </w:rPr>
        <w:t>Quando vedete</w:t>
      </w:r>
      <w:r>
        <w:rPr>
          <w:rFonts w:ascii="Garamond" w:hAnsi="Garamond"/>
          <w:color w:val="000080"/>
          <w:sz w:val="27"/>
          <w:szCs w:val="27"/>
        </w:rPr>
        <w:t xml:space="preserve"> </w:t>
      </w:r>
      <w:r>
        <w:rPr>
          <w:rStyle w:val="hps"/>
          <w:rFonts w:ascii="Garamond" w:hAnsi="Garamond"/>
          <w:color w:val="000080"/>
          <w:sz w:val="27"/>
          <w:szCs w:val="27"/>
        </w:rPr>
        <w:t>qualcuno o qualcosa</w:t>
      </w:r>
      <w:r>
        <w:rPr>
          <w:rFonts w:ascii="Garamond" w:hAnsi="Garamond"/>
          <w:color w:val="000080"/>
          <w:sz w:val="27"/>
          <w:szCs w:val="27"/>
        </w:rPr>
        <w:t xml:space="preserve"> </w:t>
      </w:r>
      <w:r>
        <w:rPr>
          <w:rStyle w:val="hps"/>
          <w:rFonts w:ascii="Garamond" w:hAnsi="Garamond"/>
          <w:color w:val="000080"/>
          <w:sz w:val="27"/>
          <w:szCs w:val="27"/>
        </w:rPr>
        <w:t>che vi ricorda</w:t>
      </w:r>
      <w:r>
        <w:rPr>
          <w:rFonts w:ascii="Garamond" w:hAnsi="Garamond"/>
          <w:color w:val="000080"/>
          <w:sz w:val="27"/>
          <w:szCs w:val="27"/>
        </w:rPr>
        <w:t xml:space="preserve"> </w:t>
      </w:r>
      <w:r>
        <w:rPr>
          <w:rStyle w:val="hps"/>
          <w:rFonts w:ascii="Garamond" w:hAnsi="Garamond"/>
          <w:color w:val="000080"/>
          <w:sz w:val="27"/>
          <w:szCs w:val="27"/>
        </w:rPr>
        <w:t>Casa, voi sentite</w:t>
      </w:r>
      <w:r>
        <w:rPr>
          <w:rFonts w:ascii="Garamond" w:hAnsi="Garamond"/>
          <w:color w:val="000080"/>
          <w:sz w:val="27"/>
          <w:szCs w:val="27"/>
        </w:rPr>
        <w:t xml:space="preserve"> </w:t>
      </w:r>
      <w:r>
        <w:rPr>
          <w:rStyle w:val="hps"/>
          <w:rFonts w:ascii="Garamond" w:hAnsi="Garamond"/>
          <w:color w:val="000080"/>
          <w:sz w:val="27"/>
          <w:szCs w:val="27"/>
        </w:rPr>
        <w:t>una profonda connessione</w:t>
      </w:r>
      <w:r>
        <w:rPr>
          <w:rFonts w:ascii="Garamond" w:hAnsi="Garamond"/>
          <w:color w:val="000080"/>
          <w:sz w:val="27"/>
          <w:szCs w:val="27"/>
        </w:rPr>
        <w:t xml:space="preserve"> </w:t>
      </w:r>
      <w:r>
        <w:rPr>
          <w:rStyle w:val="hps"/>
          <w:rFonts w:ascii="Garamond" w:hAnsi="Garamond"/>
          <w:color w:val="000080"/>
          <w:sz w:val="27"/>
          <w:szCs w:val="27"/>
        </w:rPr>
        <w:t>ed ora questo</w:t>
      </w:r>
      <w:r>
        <w:rPr>
          <w:rFonts w:ascii="Garamond" w:hAnsi="Garamond"/>
          <w:color w:val="000080"/>
          <w:sz w:val="27"/>
          <w:szCs w:val="27"/>
        </w:rPr>
        <w:t xml:space="preserve"> </w:t>
      </w:r>
      <w:r>
        <w:rPr>
          <w:rStyle w:val="hps"/>
          <w:rFonts w:ascii="Garamond" w:hAnsi="Garamond"/>
          <w:color w:val="000080"/>
          <w:sz w:val="27"/>
          <w:szCs w:val="27"/>
        </w:rPr>
        <w:t>accadrà</w:t>
      </w:r>
      <w:r>
        <w:rPr>
          <w:rFonts w:ascii="Garamond" w:hAnsi="Garamond"/>
          <w:color w:val="000080"/>
          <w:sz w:val="27"/>
          <w:szCs w:val="27"/>
        </w:rPr>
        <w:t xml:space="preserve"> </w:t>
      </w:r>
      <w:r>
        <w:rPr>
          <w:rStyle w:val="hps"/>
          <w:rFonts w:ascii="Garamond" w:hAnsi="Garamond"/>
          <w:color w:val="000080"/>
          <w:sz w:val="27"/>
          <w:szCs w:val="27"/>
        </w:rPr>
        <w:t>molto spesso</w:t>
      </w:r>
      <w:r>
        <w:rPr>
          <w:rFonts w:ascii="Garamond" w:hAnsi="Garamond"/>
          <w:color w:val="000080"/>
          <w:sz w:val="27"/>
          <w:szCs w:val="27"/>
        </w:rPr>
        <w:t xml:space="preserve">. </w:t>
      </w:r>
      <w:r>
        <w:rPr>
          <w:rStyle w:val="hps"/>
          <w:rFonts w:ascii="Garamond" w:hAnsi="Garamond"/>
          <w:color w:val="000080"/>
          <w:sz w:val="27"/>
          <w:szCs w:val="27"/>
        </w:rPr>
        <w:t>Sarà molto</w:t>
      </w:r>
      <w:r>
        <w:rPr>
          <w:rFonts w:ascii="Garamond" w:hAnsi="Garamond"/>
          <w:color w:val="000080"/>
          <w:sz w:val="27"/>
          <w:szCs w:val="27"/>
        </w:rPr>
        <w:t xml:space="preserve"> </w:t>
      </w:r>
      <w:r>
        <w:rPr>
          <w:rStyle w:val="hps"/>
          <w:rFonts w:ascii="Garamond" w:hAnsi="Garamond"/>
          <w:color w:val="000080"/>
          <w:sz w:val="27"/>
          <w:szCs w:val="27"/>
        </w:rPr>
        <w:t>comune per voi camminare</w:t>
      </w:r>
      <w:r>
        <w:rPr>
          <w:rFonts w:ascii="Garamond" w:hAnsi="Garamond"/>
          <w:color w:val="000080"/>
          <w:sz w:val="27"/>
          <w:szCs w:val="27"/>
        </w:rPr>
        <w:t xml:space="preserve"> </w:t>
      </w:r>
      <w:r>
        <w:rPr>
          <w:rStyle w:val="hps"/>
          <w:rFonts w:ascii="Garamond" w:hAnsi="Garamond"/>
          <w:color w:val="000080"/>
          <w:sz w:val="27"/>
          <w:szCs w:val="27"/>
        </w:rPr>
        <w:t>per la strada</w:t>
      </w:r>
      <w:r>
        <w:rPr>
          <w:rFonts w:ascii="Garamond" w:hAnsi="Garamond"/>
          <w:color w:val="000080"/>
          <w:sz w:val="27"/>
          <w:szCs w:val="27"/>
        </w:rPr>
        <w:t xml:space="preserve"> </w:t>
      </w:r>
      <w:r>
        <w:rPr>
          <w:rStyle w:val="hps"/>
          <w:rFonts w:ascii="Garamond" w:hAnsi="Garamond"/>
          <w:color w:val="000080"/>
          <w:sz w:val="27"/>
          <w:szCs w:val="27"/>
        </w:rPr>
        <w:t>del tutto inconsapevoli</w:t>
      </w:r>
      <w:r>
        <w:rPr>
          <w:rFonts w:ascii="Garamond" w:hAnsi="Garamond"/>
          <w:color w:val="000080"/>
          <w:sz w:val="27"/>
          <w:szCs w:val="27"/>
        </w:rPr>
        <w:t xml:space="preserve"> </w:t>
      </w:r>
      <w:r>
        <w:rPr>
          <w:rStyle w:val="hps"/>
          <w:rFonts w:ascii="Garamond" w:hAnsi="Garamond"/>
          <w:color w:val="000080"/>
          <w:sz w:val="27"/>
          <w:szCs w:val="27"/>
        </w:rPr>
        <w:t>e passare accanto a</w:t>
      </w:r>
      <w:r>
        <w:rPr>
          <w:rFonts w:ascii="Garamond" w:hAnsi="Garamond"/>
          <w:color w:val="000080"/>
          <w:sz w:val="27"/>
          <w:szCs w:val="27"/>
        </w:rPr>
        <w:t xml:space="preserve"> </w:t>
      </w:r>
      <w:r>
        <w:rPr>
          <w:rStyle w:val="hps"/>
          <w:rFonts w:ascii="Garamond" w:hAnsi="Garamond"/>
          <w:color w:val="000080"/>
          <w:sz w:val="27"/>
          <w:szCs w:val="27"/>
        </w:rPr>
        <w:t>qualcuno che</w:t>
      </w:r>
      <w:r>
        <w:rPr>
          <w:rFonts w:ascii="Garamond" w:hAnsi="Garamond"/>
          <w:color w:val="000080"/>
          <w:sz w:val="27"/>
          <w:szCs w:val="27"/>
        </w:rPr>
        <w:t xml:space="preserve"> </w:t>
      </w:r>
      <w:r>
        <w:rPr>
          <w:rStyle w:val="hps"/>
          <w:rFonts w:ascii="Garamond" w:hAnsi="Garamond"/>
          <w:color w:val="000080"/>
          <w:sz w:val="27"/>
          <w:szCs w:val="27"/>
        </w:rPr>
        <w:lastRenderedPageBreak/>
        <w:t>magneticamente</w:t>
      </w:r>
      <w:r>
        <w:rPr>
          <w:rFonts w:ascii="Garamond" w:hAnsi="Garamond"/>
          <w:color w:val="000080"/>
          <w:sz w:val="27"/>
          <w:szCs w:val="27"/>
        </w:rPr>
        <w:t xml:space="preserve"> at</w:t>
      </w:r>
      <w:r>
        <w:rPr>
          <w:rStyle w:val="hps"/>
          <w:rFonts w:ascii="Garamond" w:hAnsi="Garamond"/>
          <w:color w:val="000080"/>
          <w:sz w:val="27"/>
          <w:szCs w:val="27"/>
        </w:rPr>
        <w:t>tira</w:t>
      </w:r>
      <w:r>
        <w:rPr>
          <w:rFonts w:ascii="Garamond" w:hAnsi="Garamond"/>
          <w:color w:val="000080"/>
          <w:sz w:val="27"/>
          <w:szCs w:val="27"/>
        </w:rPr>
        <w:t xml:space="preserve"> </w:t>
      </w:r>
      <w:r>
        <w:rPr>
          <w:rStyle w:val="hps"/>
          <w:rFonts w:ascii="Garamond" w:hAnsi="Garamond"/>
          <w:color w:val="000080"/>
          <w:sz w:val="27"/>
          <w:szCs w:val="27"/>
        </w:rPr>
        <w:t>la vostra energia</w:t>
      </w:r>
      <w:r>
        <w:rPr>
          <w:rFonts w:ascii="Garamond" w:hAnsi="Garamond"/>
          <w:color w:val="000080"/>
          <w:sz w:val="27"/>
          <w:szCs w:val="27"/>
        </w:rPr>
        <w:t xml:space="preserve"> </w:t>
      </w:r>
      <w:r>
        <w:rPr>
          <w:rStyle w:val="hps"/>
          <w:rFonts w:ascii="Garamond" w:hAnsi="Garamond"/>
          <w:color w:val="000080"/>
          <w:sz w:val="27"/>
          <w:szCs w:val="27"/>
        </w:rPr>
        <w:t>verso di sé</w:t>
      </w:r>
      <w:r>
        <w:rPr>
          <w:rFonts w:ascii="Garamond" w:hAnsi="Garamond"/>
          <w:color w:val="000080"/>
          <w:sz w:val="27"/>
          <w:szCs w:val="27"/>
        </w:rPr>
        <w:t xml:space="preserve">. </w:t>
      </w:r>
      <w:r>
        <w:rPr>
          <w:rStyle w:val="hps"/>
          <w:rFonts w:ascii="Garamond" w:hAnsi="Garamond"/>
          <w:color w:val="000080"/>
          <w:sz w:val="27"/>
          <w:szCs w:val="27"/>
        </w:rPr>
        <w:t>Anche se</w:t>
      </w:r>
      <w:r>
        <w:rPr>
          <w:rFonts w:ascii="Garamond" w:hAnsi="Garamond"/>
          <w:color w:val="000080"/>
          <w:sz w:val="27"/>
          <w:szCs w:val="27"/>
        </w:rPr>
        <w:t xml:space="preserve"> </w:t>
      </w:r>
      <w:r>
        <w:rPr>
          <w:rStyle w:val="hps"/>
          <w:rFonts w:ascii="Garamond" w:hAnsi="Garamond"/>
          <w:color w:val="000080"/>
          <w:sz w:val="27"/>
          <w:szCs w:val="27"/>
        </w:rPr>
        <w:t>non lo conoscete</w:t>
      </w:r>
      <w:r>
        <w:rPr>
          <w:rFonts w:ascii="Garamond" w:hAnsi="Garamond"/>
          <w:color w:val="000080"/>
          <w:sz w:val="27"/>
          <w:szCs w:val="27"/>
        </w:rPr>
        <w:t xml:space="preserve">, c’ è </w:t>
      </w:r>
      <w:r>
        <w:rPr>
          <w:rStyle w:val="hps"/>
          <w:rFonts w:ascii="Garamond" w:hAnsi="Garamond"/>
          <w:color w:val="000080"/>
          <w:sz w:val="27"/>
          <w:szCs w:val="27"/>
        </w:rPr>
        <w:t>una connessione</w:t>
      </w:r>
      <w:r>
        <w:rPr>
          <w:rFonts w:ascii="Garamond" w:hAnsi="Garamond"/>
          <w:color w:val="000080"/>
          <w:sz w:val="27"/>
          <w:szCs w:val="27"/>
        </w:rPr>
        <w:t xml:space="preserve">. </w:t>
      </w:r>
      <w:r>
        <w:rPr>
          <w:rStyle w:val="hps"/>
          <w:rFonts w:ascii="Garamond" w:hAnsi="Garamond"/>
          <w:color w:val="000080"/>
          <w:sz w:val="27"/>
          <w:szCs w:val="27"/>
        </w:rPr>
        <w:t>Inizierete a sentire questo</w:t>
      </w:r>
      <w:r>
        <w:rPr>
          <w:rFonts w:ascii="Garamond" w:hAnsi="Garamond"/>
          <w:color w:val="000080"/>
          <w:sz w:val="27"/>
          <w:szCs w:val="27"/>
        </w:rPr>
        <w:t xml:space="preserve"> </w:t>
      </w:r>
      <w:r>
        <w:rPr>
          <w:rStyle w:val="hps"/>
          <w:rFonts w:ascii="Garamond" w:hAnsi="Garamond"/>
          <w:color w:val="000080"/>
          <w:sz w:val="27"/>
          <w:szCs w:val="27"/>
        </w:rPr>
        <w:t>nel vostro essere</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in modi nuovi.</w:t>
      </w:r>
    </w:p>
    <w:p w:rsidR="007D7B57" w:rsidRDefault="007D7B57" w:rsidP="007D7B57">
      <w:pPr>
        <w:spacing w:before="180" w:after="180"/>
        <w:jc w:val="both"/>
      </w:pPr>
      <w:r w:rsidRPr="007D7B57">
        <w:rPr>
          <w:rFonts w:ascii="Garamond" w:hAnsi="Garamond"/>
          <w:b/>
          <w:bCs/>
          <w:color w:val="000080"/>
          <w:sz w:val="27"/>
          <w:szCs w:val="27"/>
        </w:rPr>
        <w:t>Fine dei contratti</w:t>
      </w:r>
    </w:p>
    <w:p w:rsidR="007D7B57" w:rsidRDefault="007D7B57" w:rsidP="007D7B57">
      <w:pPr>
        <w:spacing w:before="180" w:after="180"/>
        <w:jc w:val="both"/>
      </w:pPr>
      <w:r>
        <w:rPr>
          <w:rStyle w:val="hps"/>
          <w:rFonts w:ascii="Garamond" w:hAnsi="Garamond"/>
          <w:color w:val="000080"/>
          <w:sz w:val="27"/>
          <w:szCs w:val="27"/>
        </w:rPr>
        <w:t>Ci sono</w:t>
      </w:r>
      <w:r>
        <w:rPr>
          <w:rFonts w:ascii="Garamond" w:hAnsi="Garamond"/>
          <w:color w:val="000080"/>
          <w:sz w:val="27"/>
          <w:szCs w:val="27"/>
        </w:rPr>
        <w:t xml:space="preserve"> </w:t>
      </w:r>
      <w:r>
        <w:rPr>
          <w:rStyle w:val="hps"/>
          <w:rFonts w:ascii="Garamond" w:hAnsi="Garamond"/>
          <w:color w:val="000080"/>
          <w:sz w:val="27"/>
          <w:szCs w:val="27"/>
        </w:rPr>
        <w:t>nuove connessioni</w:t>
      </w:r>
      <w:r>
        <w:rPr>
          <w:rFonts w:ascii="Garamond" w:hAnsi="Garamond"/>
          <w:color w:val="000080"/>
          <w:sz w:val="27"/>
          <w:szCs w:val="27"/>
        </w:rPr>
        <w:t xml:space="preserve"> </w:t>
      </w:r>
      <w:r>
        <w:rPr>
          <w:rStyle w:val="hps"/>
          <w:rFonts w:ascii="Garamond" w:hAnsi="Garamond"/>
          <w:color w:val="000080"/>
          <w:sz w:val="27"/>
          <w:szCs w:val="27"/>
        </w:rPr>
        <w:t>che tutti voi</w:t>
      </w:r>
      <w:r>
        <w:rPr>
          <w:rFonts w:ascii="Garamond" w:hAnsi="Garamond"/>
          <w:color w:val="000080"/>
          <w:sz w:val="27"/>
          <w:szCs w:val="27"/>
        </w:rPr>
        <w:t xml:space="preserve"> </w:t>
      </w:r>
      <w:r>
        <w:rPr>
          <w:rStyle w:val="hps"/>
          <w:rFonts w:ascii="Garamond" w:hAnsi="Garamond"/>
          <w:color w:val="000080"/>
          <w:sz w:val="27"/>
          <w:szCs w:val="27"/>
        </w:rPr>
        <w:t>state iniziando</w:t>
      </w:r>
      <w:r>
        <w:rPr>
          <w:rFonts w:ascii="Garamond" w:hAnsi="Garamond"/>
          <w:color w:val="000080"/>
          <w:sz w:val="27"/>
          <w:szCs w:val="27"/>
        </w:rPr>
        <w:t xml:space="preserve"> </w:t>
      </w:r>
      <w:r>
        <w:rPr>
          <w:rStyle w:val="hps"/>
          <w:rFonts w:ascii="Garamond" w:hAnsi="Garamond"/>
          <w:color w:val="000080"/>
          <w:sz w:val="27"/>
          <w:szCs w:val="27"/>
        </w:rPr>
        <w:t>a creare</w:t>
      </w:r>
      <w:r>
        <w:rPr>
          <w:rFonts w:ascii="Garamond" w:hAnsi="Garamond"/>
          <w:color w:val="000080"/>
          <w:sz w:val="27"/>
          <w:szCs w:val="27"/>
        </w:rPr>
        <w:t xml:space="preserve">, </w:t>
      </w:r>
      <w:r>
        <w:rPr>
          <w:rStyle w:val="hps"/>
          <w:rFonts w:ascii="Garamond" w:hAnsi="Garamond"/>
          <w:color w:val="000080"/>
          <w:sz w:val="27"/>
          <w:szCs w:val="27"/>
        </w:rPr>
        <w:t>perché vi siete spostati</w:t>
      </w:r>
      <w:r>
        <w:rPr>
          <w:rFonts w:ascii="Garamond" w:hAnsi="Garamond"/>
          <w:color w:val="000080"/>
          <w:sz w:val="27"/>
          <w:szCs w:val="27"/>
        </w:rPr>
        <w:t xml:space="preserve"> </w:t>
      </w:r>
      <w:r>
        <w:rPr>
          <w:rStyle w:val="hps"/>
          <w:rFonts w:ascii="Garamond" w:hAnsi="Garamond"/>
          <w:color w:val="000080"/>
          <w:sz w:val="27"/>
          <w:szCs w:val="27"/>
        </w:rPr>
        <w:t>in molti piani B dei vostri contratti</w:t>
      </w:r>
      <w:r>
        <w:rPr>
          <w:rFonts w:ascii="Garamond" w:hAnsi="Garamond"/>
          <w:color w:val="000080"/>
          <w:sz w:val="27"/>
          <w:szCs w:val="27"/>
        </w:rPr>
        <w:t xml:space="preserve">. </w:t>
      </w:r>
      <w:r>
        <w:rPr>
          <w:rStyle w:val="hps"/>
          <w:rFonts w:ascii="Garamond" w:hAnsi="Garamond"/>
          <w:color w:val="000080"/>
          <w:sz w:val="27"/>
          <w:szCs w:val="27"/>
        </w:rPr>
        <w:t>Perché sono</w:t>
      </w:r>
      <w:r>
        <w:rPr>
          <w:rFonts w:ascii="Garamond" w:hAnsi="Garamond"/>
          <w:color w:val="000080"/>
          <w:sz w:val="27"/>
          <w:szCs w:val="27"/>
        </w:rPr>
        <w:t xml:space="preserve"> </w:t>
      </w:r>
      <w:r>
        <w:rPr>
          <w:rStyle w:val="hps"/>
          <w:rFonts w:ascii="Garamond" w:hAnsi="Garamond"/>
          <w:color w:val="000080"/>
          <w:sz w:val="27"/>
          <w:szCs w:val="27"/>
        </w:rPr>
        <w:t>Piani B</w:t>
      </w:r>
      <w:r>
        <w:rPr>
          <w:rFonts w:ascii="Garamond" w:hAnsi="Garamond"/>
          <w:color w:val="000080"/>
          <w:sz w:val="27"/>
          <w:szCs w:val="27"/>
        </w:rPr>
        <w:t xml:space="preserve">? </w:t>
      </w:r>
      <w:r>
        <w:rPr>
          <w:rStyle w:val="hps"/>
          <w:rFonts w:ascii="Garamond" w:hAnsi="Garamond"/>
          <w:color w:val="000080"/>
          <w:sz w:val="27"/>
          <w:szCs w:val="27"/>
        </w:rPr>
        <w:t>Molto semplice</w:t>
      </w:r>
      <w:r>
        <w:rPr>
          <w:rFonts w:ascii="Garamond" w:hAnsi="Garamond"/>
          <w:color w:val="000080"/>
          <w:sz w:val="27"/>
          <w:szCs w:val="27"/>
        </w:rPr>
        <w:t xml:space="preserve">. </w:t>
      </w:r>
      <w:r>
        <w:rPr>
          <w:rStyle w:val="hps"/>
          <w:rFonts w:ascii="Garamond" w:hAnsi="Garamond"/>
          <w:color w:val="000080"/>
          <w:sz w:val="27"/>
          <w:szCs w:val="27"/>
        </w:rPr>
        <w:t>La Terra</w:t>
      </w:r>
      <w:r>
        <w:rPr>
          <w:rFonts w:ascii="Garamond" w:hAnsi="Garamond"/>
          <w:color w:val="000080"/>
          <w:sz w:val="27"/>
          <w:szCs w:val="27"/>
        </w:rPr>
        <w:t xml:space="preserve"> </w:t>
      </w:r>
      <w:r>
        <w:rPr>
          <w:rStyle w:val="hps"/>
          <w:rFonts w:ascii="Garamond" w:hAnsi="Garamond"/>
          <w:color w:val="000080"/>
          <w:sz w:val="27"/>
          <w:szCs w:val="27"/>
        </w:rPr>
        <w:t>stava per finire</w:t>
      </w:r>
      <w:r>
        <w:rPr>
          <w:rFonts w:ascii="Garamond" w:hAnsi="Garamond"/>
          <w:color w:val="000080"/>
          <w:sz w:val="27"/>
          <w:szCs w:val="27"/>
        </w:rPr>
        <w:t xml:space="preserve"> </w:t>
      </w:r>
      <w:r>
        <w:rPr>
          <w:rStyle w:val="hps"/>
          <w:rFonts w:ascii="Garamond" w:hAnsi="Garamond"/>
          <w:color w:val="000080"/>
          <w:sz w:val="27"/>
          <w:szCs w:val="27"/>
        </w:rPr>
        <w:t>e quello era</w:t>
      </w:r>
      <w:r>
        <w:rPr>
          <w:rFonts w:ascii="Garamond" w:hAnsi="Garamond"/>
          <w:color w:val="000080"/>
          <w:sz w:val="27"/>
          <w:szCs w:val="27"/>
        </w:rPr>
        <w:t xml:space="preserve"> il </w:t>
      </w:r>
      <w:r>
        <w:rPr>
          <w:rStyle w:val="hps"/>
          <w:rFonts w:ascii="Garamond" w:hAnsi="Garamond"/>
          <w:color w:val="000080"/>
          <w:sz w:val="27"/>
          <w:szCs w:val="27"/>
        </w:rPr>
        <w:t>piano A.</w:t>
      </w:r>
      <w:r>
        <w:rPr>
          <w:rFonts w:ascii="Garamond" w:hAnsi="Garamond"/>
          <w:color w:val="000080"/>
          <w:sz w:val="27"/>
          <w:szCs w:val="27"/>
        </w:rPr>
        <w:t xml:space="preserve"> </w:t>
      </w:r>
      <w:r>
        <w:rPr>
          <w:rStyle w:val="hps"/>
          <w:rFonts w:ascii="Garamond" w:hAnsi="Garamond"/>
          <w:color w:val="000080"/>
          <w:sz w:val="27"/>
          <w:szCs w:val="27"/>
        </w:rPr>
        <w:t>La maggior parte</w:t>
      </w:r>
      <w:r>
        <w:rPr>
          <w:rFonts w:ascii="Garamond" w:hAnsi="Garamond"/>
          <w:color w:val="000080"/>
          <w:sz w:val="27"/>
          <w:szCs w:val="27"/>
        </w:rPr>
        <w:t xml:space="preserve"> </w:t>
      </w:r>
      <w:r>
        <w:rPr>
          <w:rStyle w:val="hps"/>
          <w:rFonts w:ascii="Garamond" w:hAnsi="Garamond"/>
          <w:color w:val="000080"/>
          <w:sz w:val="27"/>
          <w:szCs w:val="27"/>
        </w:rPr>
        <w:t>dei piani</w:t>
      </w:r>
      <w:r>
        <w:rPr>
          <w:rFonts w:ascii="Garamond" w:hAnsi="Garamond"/>
          <w:color w:val="000080"/>
          <w:sz w:val="27"/>
          <w:szCs w:val="27"/>
        </w:rPr>
        <w:t xml:space="preserve"> </w:t>
      </w:r>
      <w:r>
        <w:rPr>
          <w:rStyle w:val="hps"/>
          <w:rFonts w:ascii="Garamond" w:hAnsi="Garamond"/>
          <w:color w:val="000080"/>
          <w:sz w:val="27"/>
          <w:szCs w:val="27"/>
        </w:rPr>
        <w:t>A</w:t>
      </w:r>
      <w:r>
        <w:rPr>
          <w:rFonts w:ascii="Garamond" w:hAnsi="Garamond"/>
          <w:color w:val="000080"/>
          <w:sz w:val="27"/>
          <w:szCs w:val="27"/>
        </w:rPr>
        <w:t xml:space="preserve"> </w:t>
      </w:r>
      <w:r>
        <w:rPr>
          <w:rStyle w:val="hps"/>
          <w:rFonts w:ascii="Garamond" w:hAnsi="Garamond"/>
          <w:color w:val="000080"/>
          <w:sz w:val="27"/>
          <w:szCs w:val="27"/>
        </w:rPr>
        <w:t>dei vostri contratti</w:t>
      </w:r>
      <w:r>
        <w:rPr>
          <w:rFonts w:ascii="Garamond" w:hAnsi="Garamond"/>
          <w:color w:val="000080"/>
          <w:sz w:val="27"/>
          <w:szCs w:val="27"/>
        </w:rPr>
        <w:t xml:space="preserve"> </w:t>
      </w:r>
      <w:r>
        <w:rPr>
          <w:rStyle w:val="hps"/>
          <w:rFonts w:ascii="Garamond" w:hAnsi="Garamond"/>
          <w:color w:val="000080"/>
          <w:sz w:val="27"/>
          <w:szCs w:val="27"/>
        </w:rPr>
        <w:t>sono conclusi,</w:t>
      </w:r>
      <w:r>
        <w:rPr>
          <w:rFonts w:ascii="Garamond" w:hAnsi="Garamond"/>
          <w:color w:val="000080"/>
          <w:sz w:val="27"/>
          <w:szCs w:val="27"/>
        </w:rPr>
        <w:t xml:space="preserve"> </w:t>
      </w:r>
      <w:r>
        <w:rPr>
          <w:rStyle w:val="hps"/>
          <w:rFonts w:ascii="Garamond" w:hAnsi="Garamond"/>
          <w:color w:val="000080"/>
          <w:sz w:val="27"/>
          <w:szCs w:val="27"/>
        </w:rPr>
        <w:t>in quanto il</w:t>
      </w:r>
      <w:r>
        <w:rPr>
          <w:rFonts w:ascii="Garamond" w:hAnsi="Garamond"/>
          <w:color w:val="000080"/>
          <w:sz w:val="27"/>
          <w:szCs w:val="27"/>
        </w:rPr>
        <w:t xml:space="preserve"> </w:t>
      </w:r>
      <w:r>
        <w:rPr>
          <w:rStyle w:val="hps"/>
          <w:rFonts w:ascii="Garamond" w:hAnsi="Garamond"/>
          <w:color w:val="000080"/>
          <w:sz w:val="27"/>
          <w:szCs w:val="27"/>
        </w:rPr>
        <w:t>mondo</w:t>
      </w:r>
      <w:r>
        <w:rPr>
          <w:rFonts w:ascii="Garamond" w:hAnsi="Garamond"/>
          <w:color w:val="000080"/>
          <w:sz w:val="27"/>
          <w:szCs w:val="27"/>
        </w:rPr>
        <w:t xml:space="preserve"> </w:t>
      </w:r>
      <w:r>
        <w:rPr>
          <w:rStyle w:val="hps"/>
          <w:rFonts w:ascii="Garamond" w:hAnsi="Garamond"/>
          <w:color w:val="000080"/>
          <w:sz w:val="27"/>
          <w:szCs w:val="27"/>
        </w:rPr>
        <w:t>doveva finire</w:t>
      </w:r>
      <w:r>
        <w:rPr>
          <w:rFonts w:ascii="Garamond" w:hAnsi="Garamond"/>
          <w:color w:val="000080"/>
          <w:sz w:val="27"/>
          <w:szCs w:val="27"/>
        </w:rPr>
        <w:t xml:space="preserve"> </w:t>
      </w:r>
      <w:r>
        <w:rPr>
          <w:rStyle w:val="hps"/>
          <w:rFonts w:ascii="Garamond" w:hAnsi="Garamond"/>
          <w:color w:val="000080"/>
          <w:sz w:val="27"/>
          <w:szCs w:val="27"/>
        </w:rPr>
        <w:t>tra</w:t>
      </w:r>
      <w:r>
        <w:rPr>
          <w:rFonts w:ascii="Garamond" w:hAnsi="Garamond"/>
          <w:color w:val="000080"/>
          <w:sz w:val="27"/>
          <w:szCs w:val="27"/>
        </w:rPr>
        <w:t xml:space="preserve"> </w:t>
      </w:r>
      <w:r>
        <w:rPr>
          <w:rStyle w:val="hps"/>
          <w:rFonts w:ascii="Garamond" w:hAnsi="Garamond"/>
          <w:color w:val="000080"/>
          <w:sz w:val="27"/>
          <w:szCs w:val="27"/>
        </w:rPr>
        <w:t>gli anni 2000</w:t>
      </w:r>
      <w:r>
        <w:rPr>
          <w:rFonts w:ascii="Garamond" w:hAnsi="Garamond"/>
          <w:color w:val="000080"/>
          <w:sz w:val="27"/>
          <w:szCs w:val="27"/>
        </w:rPr>
        <w:t xml:space="preserve"> </w:t>
      </w:r>
      <w:r>
        <w:rPr>
          <w:rStyle w:val="hps"/>
          <w:rFonts w:ascii="Garamond" w:hAnsi="Garamond"/>
          <w:color w:val="000080"/>
          <w:sz w:val="27"/>
          <w:szCs w:val="27"/>
        </w:rPr>
        <w:t>e 2012</w:t>
      </w:r>
      <w:r>
        <w:rPr>
          <w:rFonts w:ascii="Garamond" w:hAnsi="Garamond"/>
          <w:color w:val="000080"/>
          <w:sz w:val="27"/>
          <w:szCs w:val="27"/>
        </w:rPr>
        <w:t xml:space="preserve">. </w:t>
      </w:r>
      <w:r>
        <w:rPr>
          <w:rStyle w:val="hps"/>
          <w:rFonts w:ascii="Garamond" w:hAnsi="Garamond"/>
          <w:color w:val="000080"/>
          <w:sz w:val="27"/>
          <w:szCs w:val="27"/>
        </w:rPr>
        <w:t>Ci sarebbero voluti</w:t>
      </w:r>
      <w:r>
        <w:rPr>
          <w:rFonts w:ascii="Garamond" w:hAnsi="Garamond"/>
          <w:color w:val="000080"/>
          <w:sz w:val="27"/>
          <w:szCs w:val="27"/>
        </w:rPr>
        <w:t xml:space="preserve"> all’in</w:t>
      </w:r>
      <w:r>
        <w:rPr>
          <w:rStyle w:val="hps"/>
          <w:rFonts w:ascii="Garamond" w:hAnsi="Garamond"/>
          <w:color w:val="000080"/>
          <w:sz w:val="27"/>
          <w:szCs w:val="27"/>
        </w:rPr>
        <w:t>circa 12</w:t>
      </w:r>
      <w:r>
        <w:rPr>
          <w:rFonts w:ascii="Garamond" w:hAnsi="Garamond"/>
          <w:color w:val="000080"/>
          <w:sz w:val="27"/>
          <w:szCs w:val="27"/>
        </w:rPr>
        <w:t xml:space="preserve"> </w:t>
      </w:r>
      <w:r>
        <w:rPr>
          <w:rStyle w:val="hps"/>
          <w:rFonts w:ascii="Garamond" w:hAnsi="Garamond"/>
          <w:color w:val="000080"/>
          <w:sz w:val="27"/>
          <w:szCs w:val="27"/>
        </w:rPr>
        <w:t>anni per</w:t>
      </w:r>
      <w:r>
        <w:rPr>
          <w:rFonts w:ascii="Garamond" w:hAnsi="Garamond"/>
          <w:color w:val="000080"/>
          <w:sz w:val="27"/>
          <w:szCs w:val="27"/>
        </w:rPr>
        <w:t xml:space="preserve"> </w:t>
      </w:r>
      <w:r>
        <w:rPr>
          <w:rStyle w:val="hps"/>
          <w:rFonts w:ascii="Garamond" w:hAnsi="Garamond"/>
          <w:color w:val="000080"/>
          <w:sz w:val="27"/>
          <w:szCs w:val="27"/>
        </w:rPr>
        <w:t>uccidere</w:t>
      </w:r>
      <w:r>
        <w:rPr>
          <w:rFonts w:ascii="Garamond" w:hAnsi="Garamond"/>
          <w:color w:val="000080"/>
          <w:sz w:val="27"/>
          <w:szCs w:val="27"/>
        </w:rPr>
        <w:t xml:space="preserve"> </w:t>
      </w:r>
      <w:r>
        <w:rPr>
          <w:rStyle w:val="hps"/>
          <w:rFonts w:ascii="Garamond" w:hAnsi="Garamond"/>
          <w:color w:val="000080"/>
          <w:sz w:val="27"/>
          <w:szCs w:val="27"/>
        </w:rPr>
        <w:t>questo pianeta</w:t>
      </w:r>
      <w:r>
        <w:rPr>
          <w:rFonts w:ascii="Garamond" w:hAnsi="Garamond"/>
          <w:color w:val="000080"/>
          <w:sz w:val="27"/>
          <w:szCs w:val="27"/>
        </w:rPr>
        <w:t>, rendendolo</w:t>
      </w:r>
      <w:r>
        <w:rPr>
          <w:rStyle w:val="hps"/>
          <w:rFonts w:ascii="Garamond" w:hAnsi="Garamond"/>
          <w:color w:val="000080"/>
          <w:sz w:val="27"/>
          <w:szCs w:val="27"/>
        </w:rPr>
        <w:t xml:space="preserve"> molto simile a</w:t>
      </w:r>
      <w:r>
        <w:rPr>
          <w:rFonts w:ascii="Garamond" w:hAnsi="Garamond"/>
          <w:color w:val="000080"/>
          <w:sz w:val="27"/>
          <w:szCs w:val="27"/>
        </w:rPr>
        <w:t xml:space="preserve"> </w:t>
      </w:r>
      <w:r>
        <w:rPr>
          <w:rStyle w:val="hps"/>
          <w:rFonts w:ascii="Garamond" w:hAnsi="Garamond"/>
          <w:color w:val="000080"/>
          <w:sz w:val="27"/>
          <w:szCs w:val="27"/>
        </w:rPr>
        <w:t>Marte e Venere</w:t>
      </w:r>
      <w:r>
        <w:rPr>
          <w:rFonts w:ascii="Garamond" w:hAnsi="Garamond"/>
          <w:color w:val="000080"/>
          <w:sz w:val="27"/>
          <w:szCs w:val="27"/>
        </w:rPr>
        <w:t xml:space="preserve">, </w:t>
      </w:r>
      <w:r>
        <w:rPr>
          <w:rStyle w:val="hps"/>
          <w:rFonts w:ascii="Garamond" w:hAnsi="Garamond"/>
          <w:color w:val="000080"/>
          <w:sz w:val="27"/>
          <w:szCs w:val="27"/>
        </w:rPr>
        <w:t>perché questo è esattamente</w:t>
      </w:r>
      <w:r>
        <w:rPr>
          <w:rFonts w:ascii="Garamond" w:hAnsi="Garamond"/>
          <w:color w:val="000080"/>
          <w:sz w:val="27"/>
          <w:szCs w:val="27"/>
        </w:rPr>
        <w:t xml:space="preserve"> </w:t>
      </w:r>
      <w:r>
        <w:rPr>
          <w:rStyle w:val="hps"/>
          <w:rFonts w:ascii="Garamond" w:hAnsi="Garamond"/>
          <w:color w:val="000080"/>
          <w:sz w:val="27"/>
          <w:szCs w:val="27"/>
        </w:rPr>
        <w:t>quello che è  successo loro</w:t>
      </w:r>
      <w:r>
        <w:rPr>
          <w:rFonts w:ascii="Garamond" w:hAnsi="Garamond"/>
          <w:color w:val="000080"/>
          <w:sz w:val="27"/>
          <w:szCs w:val="27"/>
        </w:rPr>
        <w:t xml:space="preserve">. </w:t>
      </w:r>
      <w:r>
        <w:rPr>
          <w:rStyle w:val="hps"/>
          <w:rFonts w:ascii="Garamond" w:hAnsi="Garamond"/>
          <w:color w:val="000080"/>
          <w:sz w:val="27"/>
          <w:szCs w:val="27"/>
        </w:rPr>
        <w:t>Quello che sta succedendo</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è che siete connessi</w:t>
      </w:r>
      <w:r>
        <w:rPr>
          <w:rFonts w:ascii="Garamond" w:hAnsi="Garamond"/>
          <w:color w:val="000080"/>
          <w:sz w:val="27"/>
          <w:szCs w:val="27"/>
        </w:rPr>
        <w:t xml:space="preserve"> </w:t>
      </w:r>
      <w:r>
        <w:rPr>
          <w:rStyle w:val="hps"/>
          <w:rFonts w:ascii="Garamond" w:hAnsi="Garamond"/>
          <w:color w:val="000080"/>
          <w:sz w:val="27"/>
          <w:szCs w:val="27"/>
        </w:rPr>
        <w:t>in modi diversi</w:t>
      </w:r>
      <w:r>
        <w:rPr>
          <w:rFonts w:ascii="Garamond" w:hAnsi="Garamond"/>
          <w:color w:val="000080"/>
          <w:sz w:val="27"/>
          <w:szCs w:val="27"/>
        </w:rPr>
        <w:t xml:space="preserve">, </w:t>
      </w:r>
      <w:r>
        <w:rPr>
          <w:rStyle w:val="hps"/>
          <w:rFonts w:ascii="Garamond" w:hAnsi="Garamond"/>
          <w:color w:val="000080"/>
          <w:sz w:val="27"/>
          <w:szCs w:val="27"/>
        </w:rPr>
        <w:t> creando</w:t>
      </w:r>
      <w:r>
        <w:rPr>
          <w:rFonts w:ascii="Garamond" w:hAnsi="Garamond"/>
          <w:color w:val="000080"/>
          <w:sz w:val="27"/>
          <w:szCs w:val="27"/>
        </w:rPr>
        <w:t xml:space="preserve"> </w:t>
      </w:r>
      <w:r>
        <w:rPr>
          <w:rStyle w:val="hps"/>
          <w:rFonts w:ascii="Garamond" w:hAnsi="Garamond"/>
          <w:color w:val="000080"/>
          <w:sz w:val="27"/>
          <w:szCs w:val="27"/>
        </w:rPr>
        <w:t>una nuova energia</w:t>
      </w:r>
      <w:r>
        <w:rPr>
          <w:rFonts w:ascii="Garamond" w:hAnsi="Garamond"/>
          <w:color w:val="000080"/>
          <w:sz w:val="27"/>
          <w:szCs w:val="27"/>
        </w:rPr>
        <w:t xml:space="preserve"> </w:t>
      </w:r>
      <w:r>
        <w:rPr>
          <w:rStyle w:val="hps"/>
          <w:rFonts w:ascii="Garamond" w:hAnsi="Garamond"/>
          <w:color w:val="000080"/>
          <w:sz w:val="27"/>
          <w:szCs w:val="27"/>
        </w:rPr>
        <w:t>qui sulla Terra</w:t>
      </w:r>
      <w:r>
        <w:rPr>
          <w:rFonts w:ascii="Garamond" w:hAnsi="Garamond"/>
          <w:color w:val="000080"/>
          <w:sz w:val="27"/>
          <w:szCs w:val="27"/>
        </w:rPr>
        <w:t xml:space="preserve">. </w:t>
      </w:r>
      <w:r>
        <w:rPr>
          <w:rStyle w:val="hps"/>
          <w:rFonts w:ascii="Garamond" w:hAnsi="Garamond"/>
          <w:color w:val="000080"/>
          <w:sz w:val="27"/>
          <w:szCs w:val="27"/>
        </w:rPr>
        <w:t>Avete  guardato</w:t>
      </w:r>
      <w:r>
        <w:rPr>
          <w:rFonts w:ascii="Garamond" w:hAnsi="Garamond"/>
          <w:color w:val="000080"/>
          <w:sz w:val="27"/>
          <w:szCs w:val="27"/>
        </w:rPr>
        <w:t xml:space="preserve"> </w:t>
      </w:r>
      <w:r>
        <w:rPr>
          <w:rStyle w:val="hps"/>
          <w:rFonts w:ascii="Garamond" w:hAnsi="Garamond"/>
          <w:color w:val="000080"/>
          <w:sz w:val="27"/>
          <w:szCs w:val="27"/>
        </w:rPr>
        <w:t>in cielo</w:t>
      </w:r>
      <w:r>
        <w:rPr>
          <w:rFonts w:ascii="Garamond" w:hAnsi="Garamond"/>
          <w:color w:val="000080"/>
          <w:sz w:val="27"/>
          <w:szCs w:val="27"/>
        </w:rPr>
        <w:t xml:space="preserve"> </w:t>
      </w:r>
      <w:r>
        <w:rPr>
          <w:rStyle w:val="hps"/>
          <w:rFonts w:ascii="Garamond" w:hAnsi="Garamond"/>
          <w:color w:val="000080"/>
          <w:sz w:val="27"/>
          <w:szCs w:val="27"/>
        </w:rPr>
        <w:t>per moltissimo tempo</w:t>
      </w:r>
      <w:r>
        <w:rPr>
          <w:rFonts w:ascii="Garamond" w:hAnsi="Garamond"/>
          <w:color w:val="000080"/>
          <w:sz w:val="27"/>
          <w:szCs w:val="27"/>
        </w:rPr>
        <w:t xml:space="preserve"> </w:t>
      </w:r>
      <w:r>
        <w:rPr>
          <w:rStyle w:val="hps"/>
          <w:rFonts w:ascii="Garamond" w:hAnsi="Garamond"/>
          <w:color w:val="000080"/>
          <w:sz w:val="27"/>
          <w:szCs w:val="27"/>
        </w:rPr>
        <w:t>chiedendovi se ci sono</w:t>
      </w:r>
      <w:r>
        <w:rPr>
          <w:rFonts w:ascii="Garamond" w:hAnsi="Garamond"/>
          <w:color w:val="000080"/>
          <w:sz w:val="27"/>
          <w:szCs w:val="27"/>
        </w:rPr>
        <w:t xml:space="preserve"> </w:t>
      </w:r>
      <w:r>
        <w:rPr>
          <w:rStyle w:val="hps"/>
          <w:rFonts w:ascii="Garamond" w:hAnsi="Garamond"/>
          <w:color w:val="000080"/>
          <w:sz w:val="27"/>
          <w:szCs w:val="27"/>
        </w:rPr>
        <w:t>altri esseri</w:t>
      </w:r>
      <w:r>
        <w:rPr>
          <w:rFonts w:ascii="Garamond" w:hAnsi="Garamond"/>
          <w:color w:val="000080"/>
          <w:sz w:val="27"/>
          <w:szCs w:val="27"/>
        </w:rPr>
        <w:t xml:space="preserve"> </w:t>
      </w:r>
      <w:r>
        <w:rPr>
          <w:rStyle w:val="hps"/>
          <w:rFonts w:ascii="Garamond" w:hAnsi="Garamond"/>
          <w:color w:val="000080"/>
          <w:sz w:val="27"/>
          <w:szCs w:val="27"/>
        </w:rPr>
        <w:t>come voi</w:t>
      </w:r>
      <w:r>
        <w:rPr>
          <w:rFonts w:ascii="Garamond" w:hAnsi="Garamond"/>
          <w:color w:val="000080"/>
          <w:sz w:val="27"/>
          <w:szCs w:val="27"/>
        </w:rPr>
        <w:t xml:space="preserve"> </w:t>
      </w:r>
      <w:r>
        <w:rPr>
          <w:rStyle w:val="hps"/>
          <w:rFonts w:ascii="Garamond" w:hAnsi="Garamond"/>
          <w:color w:val="000080"/>
          <w:sz w:val="27"/>
          <w:szCs w:val="27"/>
        </w:rPr>
        <w:t>là fuori.</w:t>
      </w:r>
      <w:r>
        <w:rPr>
          <w:rFonts w:ascii="Garamond" w:hAnsi="Garamond"/>
          <w:color w:val="000080"/>
          <w:sz w:val="27"/>
          <w:szCs w:val="27"/>
        </w:rPr>
        <w:t xml:space="preserve"> </w:t>
      </w:r>
      <w:r>
        <w:rPr>
          <w:rStyle w:val="hps"/>
          <w:rFonts w:ascii="Garamond" w:hAnsi="Garamond"/>
          <w:color w:val="000080"/>
          <w:sz w:val="27"/>
          <w:szCs w:val="27"/>
        </w:rPr>
        <w:t>Vi diciamo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quando tornerete a Casa</w:t>
      </w:r>
      <w:r>
        <w:rPr>
          <w:rFonts w:ascii="Garamond" w:hAnsi="Garamond"/>
          <w:color w:val="000080"/>
          <w:sz w:val="27"/>
          <w:szCs w:val="27"/>
        </w:rPr>
        <w:t xml:space="preserve"> </w:t>
      </w:r>
      <w:r>
        <w:rPr>
          <w:rStyle w:val="hps"/>
          <w:rFonts w:ascii="Garamond" w:hAnsi="Garamond"/>
          <w:color w:val="000080"/>
          <w:sz w:val="27"/>
          <w:szCs w:val="27"/>
        </w:rPr>
        <w:t>allo</w:t>
      </w:r>
      <w:r>
        <w:rPr>
          <w:rFonts w:ascii="Garamond" w:hAnsi="Garamond"/>
          <w:color w:val="000080"/>
          <w:sz w:val="27"/>
          <w:szCs w:val="27"/>
        </w:rPr>
        <w:t xml:space="preserve"> </w:t>
      </w:r>
      <w:r>
        <w:rPr>
          <w:rStyle w:val="hps"/>
          <w:rFonts w:ascii="Garamond" w:hAnsi="Garamond"/>
          <w:color w:val="000080"/>
          <w:sz w:val="27"/>
          <w:szCs w:val="27"/>
        </w:rPr>
        <w:t>spirito troverete un’</w:t>
      </w:r>
      <w:r>
        <w:rPr>
          <w:rFonts w:ascii="Garamond" w:hAnsi="Garamond"/>
          <w:color w:val="000080"/>
          <w:sz w:val="27"/>
          <w:szCs w:val="27"/>
        </w:rPr>
        <w:t xml:space="preserve"> </w:t>
      </w:r>
      <w:r>
        <w:rPr>
          <w:rStyle w:val="hps"/>
          <w:rFonts w:ascii="Garamond" w:hAnsi="Garamond"/>
          <w:color w:val="000080"/>
          <w:sz w:val="27"/>
          <w:szCs w:val="27"/>
        </w:rPr>
        <w:t>incredibile diversità</w:t>
      </w:r>
      <w:r>
        <w:rPr>
          <w:rFonts w:ascii="Garamond" w:hAnsi="Garamond"/>
          <w:color w:val="000080"/>
          <w:sz w:val="27"/>
          <w:szCs w:val="27"/>
        </w:rPr>
        <w:t xml:space="preserve"> </w:t>
      </w:r>
      <w:r>
        <w:rPr>
          <w:rStyle w:val="hps"/>
          <w:rFonts w:ascii="Garamond" w:hAnsi="Garamond"/>
          <w:color w:val="000080"/>
          <w:sz w:val="27"/>
          <w:szCs w:val="27"/>
        </w:rPr>
        <w:t>tra le  personalità</w:t>
      </w:r>
      <w:r>
        <w:rPr>
          <w:rFonts w:ascii="Garamond" w:hAnsi="Garamond"/>
          <w:color w:val="000080"/>
          <w:sz w:val="27"/>
          <w:szCs w:val="27"/>
        </w:rPr>
        <w:t xml:space="preserve"> </w:t>
      </w:r>
      <w:r>
        <w:rPr>
          <w:rStyle w:val="hps"/>
          <w:rFonts w:ascii="Garamond" w:hAnsi="Garamond"/>
          <w:color w:val="000080"/>
          <w:sz w:val="27"/>
          <w:szCs w:val="27"/>
        </w:rPr>
        <w:t>o i tipi</w:t>
      </w:r>
      <w:r>
        <w:rPr>
          <w:rFonts w:ascii="Garamond" w:hAnsi="Garamond"/>
          <w:color w:val="000080"/>
          <w:sz w:val="27"/>
          <w:szCs w:val="27"/>
        </w:rPr>
        <w:t xml:space="preserve"> </w:t>
      </w:r>
      <w:r>
        <w:rPr>
          <w:rStyle w:val="hps"/>
          <w:rFonts w:ascii="Garamond" w:hAnsi="Garamond"/>
          <w:color w:val="000080"/>
          <w:sz w:val="27"/>
          <w:szCs w:val="27"/>
        </w:rPr>
        <w:t>di energia</w:t>
      </w:r>
      <w:r>
        <w:rPr>
          <w:rFonts w:ascii="Garamond" w:hAnsi="Garamond"/>
          <w:color w:val="000080"/>
          <w:sz w:val="27"/>
          <w:szCs w:val="27"/>
        </w:rPr>
        <w:t xml:space="preserve">. </w:t>
      </w:r>
      <w:r>
        <w:rPr>
          <w:rStyle w:val="hps"/>
          <w:rFonts w:ascii="Garamond" w:hAnsi="Garamond"/>
          <w:color w:val="000080"/>
          <w:sz w:val="27"/>
          <w:szCs w:val="27"/>
        </w:rPr>
        <w:t>La maggior parte di</w:t>
      </w:r>
      <w:r>
        <w:rPr>
          <w:rFonts w:ascii="Garamond" w:hAnsi="Garamond"/>
          <w:color w:val="000080"/>
          <w:sz w:val="27"/>
          <w:szCs w:val="27"/>
        </w:rPr>
        <w:t xml:space="preserve"> </w:t>
      </w:r>
      <w:r>
        <w:rPr>
          <w:rStyle w:val="hps"/>
          <w:rFonts w:ascii="Garamond" w:hAnsi="Garamond"/>
          <w:color w:val="000080"/>
          <w:sz w:val="27"/>
          <w:szCs w:val="27"/>
        </w:rPr>
        <w:t>voi umani</w:t>
      </w:r>
      <w:r>
        <w:rPr>
          <w:rFonts w:ascii="Garamond" w:hAnsi="Garamond"/>
          <w:color w:val="000080"/>
          <w:sz w:val="27"/>
          <w:szCs w:val="27"/>
        </w:rPr>
        <w:t xml:space="preserve"> </w:t>
      </w:r>
      <w:r>
        <w:rPr>
          <w:rStyle w:val="hps"/>
          <w:rFonts w:ascii="Garamond" w:hAnsi="Garamond"/>
          <w:color w:val="000080"/>
          <w:sz w:val="27"/>
          <w:szCs w:val="27"/>
        </w:rPr>
        <w:t>si assomiglia</w:t>
      </w:r>
      <w:r>
        <w:rPr>
          <w:rFonts w:ascii="Garamond" w:hAnsi="Garamond"/>
          <w:color w:val="000080"/>
          <w:sz w:val="27"/>
          <w:szCs w:val="27"/>
        </w:rPr>
        <w:t xml:space="preserve">, </w:t>
      </w:r>
      <w:r>
        <w:rPr>
          <w:rStyle w:val="hps"/>
          <w:rFonts w:ascii="Garamond" w:hAnsi="Garamond"/>
          <w:color w:val="000080"/>
          <w:sz w:val="27"/>
          <w:szCs w:val="27"/>
        </w:rPr>
        <w:t>lo sapete</w:t>
      </w:r>
      <w:r>
        <w:rPr>
          <w:rFonts w:ascii="Garamond" w:hAnsi="Garamond"/>
          <w:color w:val="000080"/>
          <w:sz w:val="27"/>
          <w:szCs w:val="27"/>
        </w:rPr>
        <w:t xml:space="preserve">? </w:t>
      </w:r>
      <w:r>
        <w:rPr>
          <w:rStyle w:val="hps"/>
          <w:rFonts w:ascii="Garamond" w:hAnsi="Garamond"/>
          <w:color w:val="000080"/>
          <w:sz w:val="27"/>
          <w:szCs w:val="27"/>
        </w:rPr>
        <w:t>A tutti noi, voi apparite molto simili</w:t>
      </w:r>
      <w:r>
        <w:rPr>
          <w:rFonts w:ascii="Garamond" w:hAnsi="Garamond"/>
          <w:color w:val="000080"/>
          <w:sz w:val="27"/>
          <w:szCs w:val="27"/>
        </w:rPr>
        <w:t xml:space="preserve">, </w:t>
      </w:r>
      <w:r>
        <w:rPr>
          <w:rStyle w:val="hps"/>
          <w:rFonts w:ascii="Garamond" w:hAnsi="Garamond"/>
          <w:color w:val="000080"/>
          <w:sz w:val="27"/>
          <w:szCs w:val="27"/>
        </w:rPr>
        <w:t>perché abbiamo</w:t>
      </w:r>
      <w:r>
        <w:rPr>
          <w:rFonts w:ascii="Garamond" w:hAnsi="Garamond"/>
          <w:color w:val="000080"/>
          <w:sz w:val="27"/>
          <w:szCs w:val="27"/>
        </w:rPr>
        <w:t xml:space="preserve"> </w:t>
      </w:r>
      <w:r>
        <w:rPr>
          <w:rStyle w:val="hps"/>
          <w:rFonts w:ascii="Garamond" w:hAnsi="Garamond"/>
          <w:color w:val="000080"/>
          <w:sz w:val="27"/>
          <w:szCs w:val="27"/>
        </w:rPr>
        <w:t>una tale diversità</w:t>
      </w:r>
      <w:r>
        <w:rPr>
          <w:rFonts w:ascii="Garamond" w:hAnsi="Garamond"/>
          <w:color w:val="000080"/>
          <w:sz w:val="27"/>
          <w:szCs w:val="27"/>
        </w:rPr>
        <w:t xml:space="preserve"> </w:t>
      </w:r>
      <w:r>
        <w:rPr>
          <w:rStyle w:val="hps"/>
          <w:rFonts w:ascii="Garamond" w:hAnsi="Garamond"/>
          <w:color w:val="000080"/>
          <w:sz w:val="27"/>
          <w:szCs w:val="27"/>
        </w:rPr>
        <w:t>quassù</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diversità tra di voi, paragonata al resto dell'universo, differisce solo</w:t>
      </w:r>
      <w:r>
        <w:rPr>
          <w:rFonts w:ascii="Garamond" w:hAnsi="Garamond"/>
          <w:color w:val="000080"/>
          <w:sz w:val="27"/>
          <w:szCs w:val="27"/>
        </w:rPr>
        <w:t xml:space="preserve"> </w:t>
      </w:r>
      <w:r>
        <w:rPr>
          <w:rStyle w:val="hps"/>
          <w:rFonts w:ascii="Garamond" w:hAnsi="Garamond"/>
          <w:color w:val="000080"/>
          <w:sz w:val="27"/>
          <w:szCs w:val="27"/>
        </w:rPr>
        <w:t>in piccola parte</w:t>
      </w:r>
      <w:r>
        <w:rPr>
          <w:rFonts w:ascii="Garamond" w:hAnsi="Garamond"/>
          <w:color w:val="000080"/>
          <w:sz w:val="27"/>
          <w:szCs w:val="27"/>
        </w:rPr>
        <w:t xml:space="preserve">. </w:t>
      </w:r>
      <w:r>
        <w:rPr>
          <w:rStyle w:val="hps"/>
          <w:rFonts w:ascii="Garamond" w:hAnsi="Garamond"/>
          <w:color w:val="000080"/>
          <w:sz w:val="27"/>
          <w:szCs w:val="27"/>
        </w:rPr>
        <w:t>Ecco la</w:t>
      </w:r>
      <w:r>
        <w:rPr>
          <w:rFonts w:ascii="Garamond" w:hAnsi="Garamond"/>
          <w:color w:val="000080"/>
          <w:sz w:val="27"/>
          <w:szCs w:val="27"/>
        </w:rPr>
        <w:t xml:space="preserve"> </w:t>
      </w:r>
      <w:r>
        <w:rPr>
          <w:rStyle w:val="hps"/>
          <w:rFonts w:ascii="Garamond" w:hAnsi="Garamond"/>
          <w:color w:val="000080"/>
          <w:sz w:val="27"/>
          <w:szCs w:val="27"/>
        </w:rPr>
        <w:t>parte bella</w:t>
      </w:r>
      <w:r>
        <w:rPr>
          <w:rFonts w:ascii="Garamond" w:hAnsi="Garamond"/>
          <w:color w:val="000080"/>
          <w:sz w:val="27"/>
          <w:szCs w:val="27"/>
        </w:rPr>
        <w:t xml:space="preserve">: </w:t>
      </w:r>
      <w:r>
        <w:rPr>
          <w:rStyle w:val="hps"/>
          <w:rFonts w:ascii="Garamond" w:hAnsi="Garamond"/>
          <w:color w:val="000080"/>
          <w:sz w:val="27"/>
          <w:szCs w:val="27"/>
        </w:rPr>
        <w:t>non siete mai</w:t>
      </w:r>
      <w:r>
        <w:rPr>
          <w:rFonts w:ascii="Garamond" w:hAnsi="Garamond"/>
          <w:color w:val="000080"/>
          <w:sz w:val="27"/>
          <w:szCs w:val="27"/>
        </w:rPr>
        <w:t xml:space="preserve"> </w:t>
      </w:r>
      <w:r>
        <w:rPr>
          <w:rStyle w:val="hps"/>
          <w:rFonts w:ascii="Garamond" w:hAnsi="Garamond"/>
          <w:color w:val="000080"/>
          <w:sz w:val="27"/>
          <w:szCs w:val="27"/>
        </w:rPr>
        <w:t>stati soli</w:t>
      </w:r>
      <w:r>
        <w:rPr>
          <w:rFonts w:ascii="Garamond" w:hAnsi="Garamond"/>
          <w:color w:val="000080"/>
          <w:sz w:val="27"/>
          <w:szCs w:val="27"/>
        </w:rPr>
        <w:t xml:space="preserve">. </w:t>
      </w:r>
      <w:r>
        <w:rPr>
          <w:rStyle w:val="hps"/>
          <w:rFonts w:ascii="Garamond" w:hAnsi="Garamond"/>
          <w:color w:val="000080"/>
          <w:sz w:val="27"/>
          <w:szCs w:val="27"/>
        </w:rPr>
        <w:t>Quando finalmente</w:t>
      </w:r>
      <w:r>
        <w:rPr>
          <w:rFonts w:ascii="Garamond" w:hAnsi="Garamond"/>
          <w:color w:val="000080"/>
          <w:sz w:val="27"/>
          <w:szCs w:val="27"/>
        </w:rPr>
        <w:t xml:space="preserve"> </w:t>
      </w:r>
      <w:r>
        <w:rPr>
          <w:rStyle w:val="hps"/>
          <w:rFonts w:ascii="Garamond" w:hAnsi="Garamond"/>
          <w:color w:val="000080"/>
          <w:sz w:val="27"/>
          <w:szCs w:val="27"/>
        </w:rPr>
        <w:t>trovate la vita</w:t>
      </w:r>
      <w:r>
        <w:rPr>
          <w:rFonts w:ascii="Garamond" w:hAnsi="Garamond"/>
          <w:color w:val="000080"/>
          <w:sz w:val="27"/>
          <w:szCs w:val="27"/>
        </w:rPr>
        <w:t xml:space="preserve"> </w:t>
      </w:r>
      <w:r>
        <w:rPr>
          <w:rStyle w:val="hps"/>
          <w:rFonts w:ascii="Garamond" w:hAnsi="Garamond"/>
          <w:color w:val="000080"/>
          <w:sz w:val="27"/>
          <w:szCs w:val="27"/>
        </w:rPr>
        <w:t>simile alla vostra</w:t>
      </w:r>
      <w:r>
        <w:rPr>
          <w:rFonts w:ascii="Garamond" w:hAnsi="Garamond"/>
          <w:color w:val="000080"/>
          <w:sz w:val="27"/>
          <w:szCs w:val="27"/>
        </w:rPr>
        <w:t xml:space="preserve"> </w:t>
      </w:r>
      <w:r>
        <w:rPr>
          <w:rStyle w:val="hps"/>
          <w:rFonts w:ascii="Garamond" w:hAnsi="Garamond"/>
          <w:color w:val="000080"/>
          <w:sz w:val="27"/>
          <w:szCs w:val="27"/>
        </w:rPr>
        <w:t>nell'universo</w:t>
      </w:r>
      <w:r>
        <w:rPr>
          <w:rFonts w:ascii="Garamond" w:hAnsi="Garamond"/>
          <w:color w:val="000080"/>
          <w:sz w:val="27"/>
          <w:szCs w:val="27"/>
        </w:rPr>
        <w:t xml:space="preserve">, </w:t>
      </w:r>
      <w:r>
        <w:rPr>
          <w:rStyle w:val="hps"/>
          <w:rFonts w:ascii="Garamond" w:hAnsi="Garamond"/>
          <w:color w:val="000080"/>
          <w:sz w:val="27"/>
          <w:szCs w:val="27"/>
        </w:rPr>
        <w:t>in realtà essi appariranno</w:t>
      </w:r>
      <w:r>
        <w:rPr>
          <w:rFonts w:ascii="Garamond" w:hAnsi="Garamond"/>
          <w:color w:val="000080"/>
          <w:sz w:val="27"/>
          <w:szCs w:val="27"/>
        </w:rPr>
        <w:t xml:space="preserve"> </w:t>
      </w:r>
      <w:r>
        <w:rPr>
          <w:rStyle w:val="hps"/>
          <w:rFonts w:ascii="Garamond" w:hAnsi="Garamond"/>
          <w:color w:val="000080"/>
          <w:sz w:val="27"/>
          <w:szCs w:val="27"/>
        </w:rPr>
        <w:t>molto simili a voi</w:t>
      </w:r>
      <w:r>
        <w:rPr>
          <w:rFonts w:ascii="Garamond" w:hAnsi="Garamond"/>
          <w:color w:val="000080"/>
          <w:sz w:val="27"/>
          <w:szCs w:val="27"/>
        </w:rPr>
        <w:t xml:space="preserve"> </w:t>
      </w:r>
      <w:r>
        <w:rPr>
          <w:rStyle w:val="hps"/>
          <w:rFonts w:ascii="Garamond" w:hAnsi="Garamond"/>
          <w:color w:val="000080"/>
          <w:sz w:val="27"/>
          <w:szCs w:val="27"/>
        </w:rPr>
        <w:t>e questo è</w:t>
      </w:r>
      <w:r>
        <w:rPr>
          <w:rFonts w:ascii="Garamond" w:hAnsi="Garamond"/>
          <w:color w:val="000080"/>
          <w:sz w:val="27"/>
          <w:szCs w:val="27"/>
        </w:rPr>
        <w:t xml:space="preserve"> </w:t>
      </w:r>
      <w:r>
        <w:rPr>
          <w:rStyle w:val="hps"/>
          <w:rFonts w:ascii="Garamond" w:hAnsi="Garamond"/>
          <w:color w:val="000080"/>
          <w:sz w:val="27"/>
          <w:szCs w:val="27"/>
        </w:rPr>
        <w:t>lo scherzo cosmico</w:t>
      </w:r>
      <w:r>
        <w:rPr>
          <w:rFonts w:ascii="Garamond" w:hAnsi="Garamond"/>
          <w:color w:val="000080"/>
          <w:sz w:val="27"/>
          <w:szCs w:val="27"/>
        </w:rPr>
        <w:t xml:space="preserve">. </w:t>
      </w:r>
      <w:r>
        <w:rPr>
          <w:rStyle w:val="hps"/>
          <w:rFonts w:ascii="Garamond" w:hAnsi="Garamond"/>
          <w:color w:val="000080"/>
          <w:sz w:val="27"/>
          <w:szCs w:val="27"/>
        </w:rPr>
        <w:t>Vi aspettate  di trovare dei marziani con i</w:t>
      </w:r>
      <w:r>
        <w:rPr>
          <w:rFonts w:ascii="Garamond" w:hAnsi="Garamond"/>
          <w:color w:val="000080"/>
          <w:sz w:val="27"/>
          <w:szCs w:val="27"/>
        </w:rPr>
        <w:t xml:space="preserve"> corpi verdi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piccole cose</w:t>
      </w:r>
      <w:r>
        <w:rPr>
          <w:rFonts w:ascii="Garamond" w:hAnsi="Garamond"/>
          <w:color w:val="000080"/>
          <w:sz w:val="27"/>
          <w:szCs w:val="27"/>
        </w:rPr>
        <w:t xml:space="preserve"> </w:t>
      </w:r>
      <w:r>
        <w:rPr>
          <w:rStyle w:val="hps"/>
          <w:rFonts w:ascii="Garamond" w:hAnsi="Garamond"/>
          <w:color w:val="000080"/>
          <w:sz w:val="27"/>
          <w:szCs w:val="27"/>
        </w:rPr>
        <w:t>che spuntano dalla</w:t>
      </w:r>
      <w:r>
        <w:rPr>
          <w:rFonts w:ascii="Garamond" w:hAnsi="Garamond"/>
          <w:color w:val="000080"/>
          <w:sz w:val="27"/>
          <w:szCs w:val="27"/>
        </w:rPr>
        <w:t xml:space="preserve"> </w:t>
      </w:r>
      <w:r>
        <w:rPr>
          <w:rStyle w:val="hps"/>
          <w:rFonts w:ascii="Garamond" w:hAnsi="Garamond"/>
          <w:color w:val="000080"/>
          <w:sz w:val="27"/>
          <w:szCs w:val="27"/>
        </w:rPr>
        <w:t>testa</w:t>
      </w:r>
      <w:r>
        <w:rPr>
          <w:rFonts w:ascii="Garamond" w:hAnsi="Garamond"/>
          <w:color w:val="000080"/>
          <w:sz w:val="27"/>
          <w:szCs w:val="27"/>
        </w:rPr>
        <w:t xml:space="preserve">. </w:t>
      </w:r>
      <w:r>
        <w:rPr>
          <w:rStyle w:val="hps"/>
          <w:rFonts w:ascii="Garamond" w:hAnsi="Garamond"/>
          <w:color w:val="000080"/>
          <w:sz w:val="27"/>
          <w:szCs w:val="27"/>
        </w:rPr>
        <w:t xml:space="preserve">Ma essi sono molto simili a voi; </w:t>
      </w:r>
      <w:r>
        <w:rPr>
          <w:rFonts w:ascii="Garamond" w:hAnsi="Garamond"/>
          <w:color w:val="000080"/>
          <w:sz w:val="27"/>
          <w:szCs w:val="27"/>
        </w:rPr>
        <w:t> </w:t>
      </w:r>
      <w:r>
        <w:rPr>
          <w:rStyle w:val="hps"/>
          <w:rFonts w:ascii="Garamond" w:hAnsi="Garamond"/>
          <w:color w:val="000080"/>
          <w:sz w:val="27"/>
          <w:szCs w:val="27"/>
        </w:rPr>
        <w:t>le connessioni sono</w:t>
      </w:r>
      <w:r>
        <w:rPr>
          <w:rFonts w:ascii="Garamond" w:hAnsi="Garamond"/>
          <w:color w:val="000080"/>
          <w:sz w:val="27"/>
          <w:szCs w:val="27"/>
        </w:rPr>
        <w:t xml:space="preserve"> sorprendentemente</w:t>
      </w:r>
      <w:r>
        <w:rPr>
          <w:rStyle w:val="hps"/>
          <w:rFonts w:ascii="Garamond" w:hAnsi="Garamond"/>
          <w:color w:val="000080"/>
          <w:sz w:val="27"/>
          <w:szCs w:val="27"/>
        </w:rPr>
        <w:t xml:space="preserve"> simili,</w:t>
      </w:r>
      <w:r>
        <w:rPr>
          <w:rFonts w:ascii="Garamond" w:hAnsi="Garamond"/>
          <w:color w:val="000080"/>
          <w:sz w:val="27"/>
          <w:szCs w:val="27"/>
        </w:rPr>
        <w:t xml:space="preserve"> </w:t>
      </w:r>
      <w:r>
        <w:rPr>
          <w:rStyle w:val="hps"/>
          <w:rFonts w:ascii="Garamond" w:hAnsi="Garamond"/>
          <w:color w:val="000080"/>
          <w:sz w:val="27"/>
          <w:szCs w:val="27"/>
        </w:rPr>
        <w:t>ma su</w:t>
      </w:r>
      <w:r>
        <w:rPr>
          <w:rFonts w:ascii="Garamond" w:hAnsi="Garamond"/>
          <w:color w:val="000080"/>
          <w:sz w:val="27"/>
          <w:szCs w:val="27"/>
        </w:rPr>
        <w:t xml:space="preserve"> </w:t>
      </w:r>
      <w:r>
        <w:rPr>
          <w:rStyle w:val="hps"/>
          <w:rFonts w:ascii="Garamond" w:hAnsi="Garamond"/>
          <w:color w:val="000080"/>
          <w:sz w:val="27"/>
          <w:szCs w:val="27"/>
        </w:rPr>
        <w:t>una linea temporale</w:t>
      </w:r>
      <w:r>
        <w:rPr>
          <w:rFonts w:ascii="Garamond" w:hAnsi="Garamond"/>
          <w:color w:val="000080"/>
          <w:sz w:val="27"/>
          <w:szCs w:val="27"/>
        </w:rPr>
        <w:t xml:space="preserve"> </w:t>
      </w:r>
      <w:r>
        <w:rPr>
          <w:rStyle w:val="hps"/>
          <w:rFonts w:ascii="Garamond" w:hAnsi="Garamond"/>
          <w:color w:val="000080"/>
          <w:sz w:val="27"/>
          <w:szCs w:val="27"/>
        </w:rPr>
        <w:t>leggermente diversa.</w:t>
      </w:r>
    </w:p>
    <w:p w:rsidR="007D7B57" w:rsidRDefault="007D7B57" w:rsidP="007D7B57">
      <w:pPr>
        <w:spacing w:before="180" w:after="180"/>
        <w:jc w:val="both"/>
      </w:pPr>
      <w:r>
        <w:rPr>
          <w:rStyle w:val="hps"/>
          <w:rFonts w:ascii="Garamond" w:hAnsi="Garamond"/>
          <w:color w:val="000080"/>
          <w:sz w:val="27"/>
          <w:szCs w:val="27"/>
        </w:rPr>
        <w:t>Adesso ecco la</w:t>
      </w:r>
      <w:r>
        <w:rPr>
          <w:rFonts w:ascii="Garamond" w:hAnsi="Garamond"/>
          <w:color w:val="000080"/>
          <w:sz w:val="27"/>
          <w:szCs w:val="27"/>
        </w:rPr>
        <w:t xml:space="preserve"> </w:t>
      </w:r>
      <w:r>
        <w:rPr>
          <w:rStyle w:val="hps"/>
          <w:rFonts w:ascii="Garamond" w:hAnsi="Garamond"/>
          <w:color w:val="000080"/>
          <w:sz w:val="27"/>
          <w:szCs w:val="27"/>
        </w:rPr>
        <w:t>parte divertente</w:t>
      </w:r>
      <w:r>
        <w:rPr>
          <w:rFonts w:ascii="Garamond" w:hAnsi="Garamond"/>
          <w:color w:val="000080"/>
          <w:sz w:val="27"/>
          <w:szCs w:val="27"/>
        </w:rPr>
        <w:t xml:space="preserve">. </w:t>
      </w:r>
      <w:r>
        <w:rPr>
          <w:rStyle w:val="hps"/>
          <w:rFonts w:ascii="Garamond" w:hAnsi="Garamond"/>
          <w:color w:val="000080"/>
          <w:sz w:val="27"/>
          <w:szCs w:val="27"/>
        </w:rPr>
        <w:t>Avete costruito</w:t>
      </w:r>
      <w:r>
        <w:rPr>
          <w:rFonts w:ascii="Garamond" w:hAnsi="Garamond"/>
          <w:color w:val="000080"/>
          <w:sz w:val="27"/>
          <w:szCs w:val="27"/>
        </w:rPr>
        <w:t xml:space="preserve"> </w:t>
      </w:r>
      <w:r>
        <w:rPr>
          <w:rStyle w:val="hps"/>
          <w:rFonts w:ascii="Garamond" w:hAnsi="Garamond"/>
          <w:color w:val="000080"/>
          <w:sz w:val="27"/>
          <w:szCs w:val="27"/>
        </w:rPr>
        <w:t>tutti quegli</w:t>
      </w:r>
      <w:r>
        <w:rPr>
          <w:rFonts w:ascii="Garamond" w:hAnsi="Garamond"/>
          <w:color w:val="000080"/>
          <w:sz w:val="27"/>
          <w:szCs w:val="27"/>
        </w:rPr>
        <w:t xml:space="preserve"> </w:t>
      </w:r>
      <w:r>
        <w:rPr>
          <w:rStyle w:val="hps"/>
          <w:rFonts w:ascii="Garamond" w:hAnsi="Garamond"/>
          <w:color w:val="000080"/>
          <w:sz w:val="27"/>
          <w:szCs w:val="27"/>
        </w:rPr>
        <w:t>incredibili</w:t>
      </w:r>
      <w:r>
        <w:rPr>
          <w:rFonts w:ascii="Garamond" w:hAnsi="Garamond"/>
          <w:color w:val="000080"/>
          <w:sz w:val="27"/>
          <w:szCs w:val="27"/>
        </w:rPr>
        <w:t xml:space="preserve"> </w:t>
      </w:r>
      <w:r>
        <w:rPr>
          <w:rStyle w:val="hps"/>
          <w:rFonts w:ascii="Garamond" w:hAnsi="Garamond"/>
          <w:color w:val="000080"/>
          <w:sz w:val="27"/>
          <w:szCs w:val="27"/>
        </w:rPr>
        <w:t>telescopi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avete collocato</w:t>
      </w:r>
      <w:r>
        <w:rPr>
          <w:rFonts w:ascii="Garamond" w:hAnsi="Garamond"/>
          <w:color w:val="000080"/>
          <w:sz w:val="27"/>
          <w:szCs w:val="27"/>
        </w:rPr>
        <w:t xml:space="preserve"> </w:t>
      </w:r>
      <w:r>
        <w:rPr>
          <w:rStyle w:val="hps"/>
          <w:rFonts w:ascii="Garamond" w:hAnsi="Garamond"/>
          <w:color w:val="000080"/>
          <w:sz w:val="27"/>
          <w:szCs w:val="27"/>
        </w:rPr>
        <w:t>sulle</w:t>
      </w:r>
      <w:r>
        <w:rPr>
          <w:rFonts w:ascii="Garamond" w:hAnsi="Garamond"/>
          <w:color w:val="000080"/>
          <w:sz w:val="27"/>
          <w:szCs w:val="27"/>
        </w:rPr>
        <w:t xml:space="preserve"> </w:t>
      </w:r>
      <w:r>
        <w:rPr>
          <w:rStyle w:val="hps"/>
          <w:rFonts w:ascii="Garamond" w:hAnsi="Garamond"/>
          <w:color w:val="000080"/>
          <w:sz w:val="27"/>
          <w:szCs w:val="27"/>
        </w:rPr>
        <w:t>vette più alte</w:t>
      </w:r>
      <w:r>
        <w:rPr>
          <w:rFonts w:ascii="Garamond" w:hAnsi="Garamond"/>
          <w:color w:val="000080"/>
          <w:sz w:val="27"/>
          <w:szCs w:val="27"/>
        </w:rPr>
        <w:t xml:space="preserve"> </w:t>
      </w:r>
      <w:r>
        <w:rPr>
          <w:rStyle w:val="hps"/>
          <w:rFonts w:ascii="Garamond" w:hAnsi="Garamond"/>
          <w:color w:val="000080"/>
          <w:sz w:val="27"/>
          <w:szCs w:val="27"/>
        </w:rPr>
        <w:t>della Terra</w:t>
      </w:r>
      <w:r>
        <w:rPr>
          <w:rFonts w:ascii="Garamond" w:hAnsi="Garamond"/>
          <w:color w:val="000080"/>
          <w:sz w:val="27"/>
          <w:szCs w:val="27"/>
        </w:rPr>
        <w:t xml:space="preserve">, al fine di </w:t>
      </w:r>
      <w:r>
        <w:rPr>
          <w:rStyle w:val="hps"/>
          <w:rFonts w:ascii="Garamond" w:hAnsi="Garamond"/>
          <w:color w:val="000080"/>
          <w:sz w:val="27"/>
          <w:szCs w:val="27"/>
        </w:rPr>
        <w:t>osservare l'universo</w:t>
      </w:r>
      <w:r>
        <w:rPr>
          <w:rFonts w:ascii="Garamond" w:hAnsi="Garamond"/>
          <w:color w:val="000080"/>
          <w:sz w:val="27"/>
          <w:szCs w:val="27"/>
        </w:rPr>
        <w:t xml:space="preserve">. </w:t>
      </w:r>
      <w:r>
        <w:rPr>
          <w:rStyle w:val="hps"/>
          <w:rFonts w:ascii="Garamond" w:hAnsi="Garamond"/>
          <w:color w:val="000080"/>
          <w:sz w:val="27"/>
          <w:szCs w:val="27"/>
        </w:rPr>
        <w:t>Avete anche</w:t>
      </w:r>
      <w:r>
        <w:rPr>
          <w:rFonts w:ascii="Garamond" w:hAnsi="Garamond"/>
          <w:color w:val="000080"/>
          <w:sz w:val="27"/>
          <w:szCs w:val="27"/>
        </w:rPr>
        <w:t xml:space="preserve"> installato </w:t>
      </w:r>
      <w:r>
        <w:rPr>
          <w:rStyle w:val="hps"/>
          <w:rFonts w:ascii="Garamond" w:hAnsi="Garamond"/>
          <w:color w:val="000080"/>
          <w:sz w:val="27"/>
          <w:szCs w:val="27"/>
        </w:rPr>
        <w:t>tutti</w:t>
      </w:r>
      <w:r>
        <w:rPr>
          <w:rFonts w:ascii="Garamond" w:hAnsi="Garamond"/>
          <w:color w:val="000080"/>
          <w:sz w:val="27"/>
          <w:szCs w:val="27"/>
        </w:rPr>
        <w:t xml:space="preserve"> </w:t>
      </w:r>
      <w:r>
        <w:rPr>
          <w:rStyle w:val="hps"/>
          <w:rFonts w:ascii="Garamond" w:hAnsi="Garamond"/>
          <w:color w:val="000080"/>
          <w:sz w:val="27"/>
          <w:szCs w:val="27"/>
        </w:rPr>
        <w:t>quegli incredibili dispositivi</w:t>
      </w:r>
      <w:r>
        <w:rPr>
          <w:rFonts w:ascii="Garamond" w:hAnsi="Garamond"/>
          <w:color w:val="000080"/>
          <w:sz w:val="27"/>
          <w:szCs w:val="27"/>
        </w:rPr>
        <w:t xml:space="preserve"> </w:t>
      </w:r>
      <w:r>
        <w:rPr>
          <w:rStyle w:val="hps"/>
          <w:rFonts w:ascii="Garamond" w:hAnsi="Garamond"/>
          <w:color w:val="000080"/>
          <w:sz w:val="27"/>
          <w:szCs w:val="27"/>
        </w:rPr>
        <w:t>di ascolto</w:t>
      </w:r>
      <w:r>
        <w:rPr>
          <w:rFonts w:ascii="Garamond" w:hAnsi="Garamond"/>
          <w:color w:val="000080"/>
          <w:sz w:val="27"/>
          <w:szCs w:val="27"/>
        </w:rPr>
        <w:t xml:space="preserve"> </w:t>
      </w:r>
      <w:r>
        <w:rPr>
          <w:rStyle w:val="hps"/>
          <w:rFonts w:ascii="Garamond" w:hAnsi="Garamond"/>
          <w:color w:val="000080"/>
          <w:sz w:val="27"/>
          <w:szCs w:val="27"/>
        </w:rPr>
        <w:t>che convogliano le onde</w:t>
      </w:r>
      <w:r>
        <w:rPr>
          <w:rFonts w:ascii="Garamond" w:hAnsi="Garamond"/>
          <w:color w:val="000080"/>
          <w:sz w:val="27"/>
          <w:szCs w:val="27"/>
        </w:rPr>
        <w:t xml:space="preserve"> </w:t>
      </w:r>
      <w:r>
        <w:rPr>
          <w:rStyle w:val="hps"/>
          <w:rFonts w:ascii="Garamond" w:hAnsi="Garamond"/>
          <w:color w:val="000080"/>
          <w:sz w:val="27"/>
          <w:szCs w:val="27"/>
        </w:rPr>
        <w:t>radio dal</w:t>
      </w:r>
      <w:r>
        <w:rPr>
          <w:rFonts w:ascii="Garamond" w:hAnsi="Garamond"/>
          <w:color w:val="000080"/>
          <w:sz w:val="27"/>
          <w:szCs w:val="27"/>
        </w:rPr>
        <w:t xml:space="preserve"> </w:t>
      </w:r>
      <w:r>
        <w:rPr>
          <w:rStyle w:val="hps"/>
          <w:rFonts w:ascii="Garamond" w:hAnsi="Garamond"/>
          <w:color w:val="000080"/>
          <w:sz w:val="27"/>
          <w:szCs w:val="27"/>
        </w:rPr>
        <w:t>cosmo</w:t>
      </w:r>
      <w:r>
        <w:rPr>
          <w:rFonts w:ascii="Garamond" w:hAnsi="Garamond"/>
          <w:color w:val="000080"/>
          <w:sz w:val="27"/>
          <w:szCs w:val="27"/>
        </w:rPr>
        <w:t xml:space="preserve">, </w:t>
      </w:r>
      <w:r>
        <w:rPr>
          <w:rStyle w:val="hps"/>
          <w:rFonts w:ascii="Garamond" w:hAnsi="Garamond"/>
          <w:color w:val="000080"/>
          <w:sz w:val="27"/>
          <w:szCs w:val="27"/>
        </w:rPr>
        <w:t>e cercano di</w:t>
      </w:r>
      <w:r>
        <w:rPr>
          <w:rFonts w:ascii="Garamond" w:hAnsi="Garamond"/>
          <w:color w:val="000080"/>
          <w:sz w:val="27"/>
          <w:szCs w:val="27"/>
        </w:rPr>
        <w:t xml:space="preserve"> </w:t>
      </w:r>
      <w:r>
        <w:rPr>
          <w:rStyle w:val="hps"/>
          <w:rFonts w:ascii="Garamond" w:hAnsi="Garamond"/>
          <w:color w:val="000080"/>
          <w:sz w:val="27"/>
          <w:szCs w:val="27"/>
        </w:rPr>
        <w:t>filtrarle.</w:t>
      </w:r>
      <w:r>
        <w:rPr>
          <w:rFonts w:ascii="Garamond" w:hAnsi="Garamond"/>
          <w:color w:val="000080"/>
          <w:sz w:val="27"/>
          <w:szCs w:val="27"/>
        </w:rPr>
        <w:t xml:space="preserve"> </w:t>
      </w:r>
      <w:r>
        <w:rPr>
          <w:rStyle w:val="hps"/>
          <w:rFonts w:ascii="Garamond" w:hAnsi="Garamond"/>
          <w:color w:val="000080"/>
          <w:sz w:val="27"/>
          <w:szCs w:val="27"/>
        </w:rPr>
        <w:t>Avete avuto diversi successi</w:t>
      </w:r>
      <w:r>
        <w:rPr>
          <w:rFonts w:ascii="Garamond" w:hAnsi="Garamond"/>
          <w:color w:val="000080"/>
          <w:sz w:val="27"/>
          <w:szCs w:val="27"/>
        </w:rPr>
        <w:t xml:space="preserve"> </w:t>
      </w:r>
      <w:r>
        <w:rPr>
          <w:rStyle w:val="hps"/>
          <w:rFonts w:ascii="Garamond" w:hAnsi="Garamond"/>
          <w:color w:val="000080"/>
          <w:sz w:val="27"/>
          <w:szCs w:val="27"/>
        </w:rPr>
        <w:t xml:space="preserve">in questo </w:t>
      </w:r>
      <w:r>
        <w:rPr>
          <w:rFonts w:ascii="Garamond" w:hAnsi="Garamond"/>
          <w:color w:val="000080"/>
          <w:sz w:val="27"/>
          <w:szCs w:val="27"/>
        </w:rPr>
        <w:t> </w:t>
      </w:r>
      <w:r>
        <w:rPr>
          <w:rStyle w:val="hps"/>
          <w:rFonts w:ascii="Garamond" w:hAnsi="Garamond"/>
          <w:color w:val="000080"/>
          <w:sz w:val="27"/>
          <w:szCs w:val="27"/>
        </w:rPr>
        <w:t>finora, ma</w:t>
      </w:r>
      <w:r>
        <w:rPr>
          <w:rFonts w:ascii="Garamond" w:hAnsi="Garamond"/>
          <w:color w:val="000080"/>
          <w:sz w:val="27"/>
          <w:szCs w:val="27"/>
        </w:rPr>
        <w:t xml:space="preserve"> </w:t>
      </w:r>
      <w:r>
        <w:rPr>
          <w:rStyle w:val="hps"/>
          <w:rFonts w:ascii="Garamond" w:hAnsi="Garamond"/>
          <w:color w:val="000080"/>
          <w:sz w:val="27"/>
          <w:szCs w:val="27"/>
        </w:rPr>
        <w:t>il vostro successo</w:t>
      </w:r>
      <w:r>
        <w:rPr>
          <w:rFonts w:ascii="Garamond" w:hAnsi="Garamond"/>
          <w:color w:val="000080"/>
          <w:sz w:val="27"/>
          <w:szCs w:val="27"/>
        </w:rPr>
        <w:t xml:space="preserve"> </w:t>
      </w:r>
      <w:r>
        <w:rPr>
          <w:rStyle w:val="hps"/>
          <w:rFonts w:ascii="Garamond" w:hAnsi="Garamond"/>
          <w:color w:val="000080"/>
          <w:sz w:val="27"/>
          <w:szCs w:val="27"/>
        </w:rPr>
        <w:t>non continuerà</w:t>
      </w:r>
      <w:r>
        <w:rPr>
          <w:rFonts w:ascii="Garamond" w:hAnsi="Garamond"/>
          <w:color w:val="000080"/>
          <w:sz w:val="27"/>
          <w:szCs w:val="27"/>
        </w:rPr>
        <w:t xml:space="preserve"> </w:t>
      </w:r>
      <w:r>
        <w:rPr>
          <w:rStyle w:val="hps"/>
          <w:rFonts w:ascii="Garamond" w:hAnsi="Garamond"/>
          <w:color w:val="000080"/>
          <w:sz w:val="27"/>
          <w:szCs w:val="27"/>
        </w:rPr>
        <w:t>sul</w:t>
      </w:r>
      <w:r>
        <w:rPr>
          <w:rFonts w:ascii="Garamond" w:hAnsi="Garamond"/>
          <w:color w:val="000080"/>
          <w:sz w:val="27"/>
          <w:szCs w:val="27"/>
        </w:rPr>
        <w:t xml:space="preserve"> vostro </w:t>
      </w:r>
      <w:r>
        <w:rPr>
          <w:rStyle w:val="hps"/>
          <w:rFonts w:ascii="Garamond" w:hAnsi="Garamond"/>
          <w:color w:val="000080"/>
          <w:sz w:val="27"/>
          <w:szCs w:val="27"/>
        </w:rPr>
        <w:t>percorso attuale</w:t>
      </w:r>
      <w:r>
        <w:rPr>
          <w:rFonts w:ascii="Garamond" w:hAnsi="Garamond"/>
          <w:color w:val="000080"/>
          <w:sz w:val="27"/>
          <w:szCs w:val="27"/>
        </w:rPr>
        <w:t xml:space="preserve"> </w:t>
      </w:r>
      <w:r>
        <w:rPr>
          <w:rStyle w:val="hps"/>
          <w:rFonts w:ascii="Garamond" w:hAnsi="Garamond"/>
          <w:color w:val="000080"/>
          <w:sz w:val="27"/>
          <w:szCs w:val="27"/>
        </w:rPr>
        <w:t>per la semplice ragione</w:t>
      </w:r>
      <w:r>
        <w:rPr>
          <w:rFonts w:ascii="Garamond" w:hAnsi="Garamond"/>
          <w:color w:val="000080"/>
          <w:sz w:val="27"/>
          <w:szCs w:val="27"/>
        </w:rPr>
        <w:t xml:space="preserve"> </w:t>
      </w:r>
      <w:r>
        <w:rPr>
          <w:rStyle w:val="hps"/>
          <w:rFonts w:ascii="Garamond" w:hAnsi="Garamond"/>
          <w:color w:val="000080"/>
          <w:sz w:val="27"/>
          <w:szCs w:val="27"/>
        </w:rPr>
        <w:t>che qualcun altro</w:t>
      </w:r>
      <w:r>
        <w:rPr>
          <w:rFonts w:ascii="Garamond" w:hAnsi="Garamond"/>
          <w:color w:val="000080"/>
          <w:sz w:val="27"/>
          <w:szCs w:val="27"/>
        </w:rPr>
        <w:t xml:space="preserve"> </w:t>
      </w:r>
      <w:r>
        <w:rPr>
          <w:rStyle w:val="hps"/>
          <w:rFonts w:ascii="Garamond" w:hAnsi="Garamond"/>
          <w:color w:val="000080"/>
          <w:sz w:val="27"/>
          <w:szCs w:val="27"/>
        </w:rPr>
        <w:t> ha</w:t>
      </w:r>
      <w:r>
        <w:rPr>
          <w:rFonts w:ascii="Garamond" w:hAnsi="Garamond"/>
          <w:color w:val="000080"/>
          <w:sz w:val="27"/>
          <w:szCs w:val="27"/>
        </w:rPr>
        <w:t xml:space="preserve"> </w:t>
      </w:r>
      <w:r>
        <w:rPr>
          <w:rStyle w:val="hps"/>
          <w:rFonts w:ascii="Garamond" w:hAnsi="Garamond"/>
          <w:color w:val="000080"/>
          <w:sz w:val="27"/>
          <w:szCs w:val="27"/>
        </w:rPr>
        <w:t>trovato voi</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carissimi, </w:t>
      </w:r>
      <w:r>
        <w:rPr>
          <w:rStyle w:val="hps"/>
          <w:rFonts w:ascii="Garamond" w:hAnsi="Garamond"/>
          <w:color w:val="000080"/>
          <w:sz w:val="27"/>
          <w:szCs w:val="27"/>
        </w:rPr>
        <w:t>siete stati</w:t>
      </w:r>
      <w:r>
        <w:rPr>
          <w:rFonts w:ascii="Garamond" w:hAnsi="Garamond"/>
          <w:color w:val="000080"/>
          <w:sz w:val="27"/>
          <w:szCs w:val="27"/>
        </w:rPr>
        <w:t xml:space="preserve"> </w:t>
      </w:r>
      <w:r>
        <w:rPr>
          <w:rStyle w:val="hps"/>
          <w:rFonts w:ascii="Garamond" w:hAnsi="Garamond"/>
          <w:color w:val="000080"/>
          <w:sz w:val="27"/>
          <w:szCs w:val="27"/>
        </w:rPr>
        <w:t>scoperti</w:t>
      </w:r>
      <w:r>
        <w:rPr>
          <w:rFonts w:ascii="Garamond" w:hAnsi="Garamond"/>
          <w:color w:val="000080"/>
          <w:sz w:val="27"/>
          <w:szCs w:val="27"/>
        </w:rPr>
        <w:t xml:space="preserve">! </w:t>
      </w:r>
      <w:r>
        <w:rPr>
          <w:rStyle w:val="hps"/>
          <w:rFonts w:ascii="Garamond" w:hAnsi="Garamond"/>
          <w:color w:val="000080"/>
          <w:sz w:val="27"/>
          <w:szCs w:val="27"/>
        </w:rPr>
        <w:t>C'è</w:t>
      </w:r>
      <w:r>
        <w:rPr>
          <w:rFonts w:ascii="Garamond" w:hAnsi="Garamond"/>
          <w:color w:val="000080"/>
          <w:sz w:val="27"/>
          <w:szCs w:val="27"/>
        </w:rPr>
        <w:t xml:space="preserve"> </w:t>
      </w:r>
      <w:r>
        <w:rPr>
          <w:rStyle w:val="hps"/>
          <w:rFonts w:ascii="Garamond" w:hAnsi="Garamond"/>
          <w:color w:val="000080"/>
          <w:sz w:val="27"/>
          <w:szCs w:val="27"/>
        </w:rPr>
        <w:t>un pianeta</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no, non</w:t>
      </w:r>
      <w:r>
        <w:rPr>
          <w:rFonts w:ascii="Garamond" w:hAnsi="Garamond"/>
          <w:color w:val="000080"/>
          <w:sz w:val="27"/>
          <w:szCs w:val="27"/>
        </w:rPr>
        <w:t xml:space="preserve"> </w:t>
      </w:r>
      <w:r>
        <w:rPr>
          <w:rStyle w:val="hps"/>
          <w:rFonts w:ascii="Garamond" w:hAnsi="Garamond"/>
          <w:color w:val="000080"/>
          <w:sz w:val="27"/>
          <w:szCs w:val="27"/>
        </w:rPr>
        <w:t>lo chiamano</w:t>
      </w:r>
      <w:r>
        <w:rPr>
          <w:rFonts w:ascii="Garamond" w:hAnsi="Garamond"/>
          <w:color w:val="000080"/>
          <w:sz w:val="27"/>
          <w:szCs w:val="27"/>
        </w:rPr>
        <w:t xml:space="preserve"> </w:t>
      </w:r>
      <w:r>
        <w:rPr>
          <w:rStyle w:val="hps"/>
          <w:rFonts w:ascii="Garamond" w:hAnsi="Garamond"/>
          <w:color w:val="000080"/>
          <w:sz w:val="27"/>
          <w:szCs w:val="27"/>
        </w:rPr>
        <w:t>Terra.</w:t>
      </w:r>
      <w:r>
        <w:rPr>
          <w:rFonts w:ascii="Garamond" w:hAnsi="Garamond"/>
          <w:color w:val="000080"/>
          <w:sz w:val="27"/>
          <w:szCs w:val="27"/>
        </w:rPr>
        <w:t xml:space="preserve"> </w:t>
      </w:r>
      <w:r>
        <w:rPr>
          <w:rStyle w:val="hps"/>
          <w:rFonts w:ascii="Garamond" w:hAnsi="Garamond"/>
          <w:color w:val="000080"/>
          <w:sz w:val="27"/>
          <w:szCs w:val="27"/>
        </w:rPr>
        <w:t>Non ha</w:t>
      </w:r>
      <w:r>
        <w:rPr>
          <w:rFonts w:ascii="Garamond" w:hAnsi="Garamond"/>
          <w:color w:val="000080"/>
          <w:sz w:val="27"/>
          <w:szCs w:val="27"/>
        </w:rPr>
        <w:t xml:space="preserve"> </w:t>
      </w:r>
      <w:r>
        <w:rPr>
          <w:rStyle w:val="hps"/>
          <w:rFonts w:ascii="Garamond" w:hAnsi="Garamond"/>
          <w:color w:val="000080"/>
          <w:sz w:val="27"/>
          <w:szCs w:val="27"/>
        </w:rPr>
        <w:t>il  suo nome scritto</w:t>
      </w:r>
      <w:r>
        <w:rPr>
          <w:rFonts w:ascii="Garamond" w:hAnsi="Garamond"/>
          <w:color w:val="000080"/>
          <w:sz w:val="27"/>
          <w:szCs w:val="27"/>
        </w:rPr>
        <w:t xml:space="preserve"> </w:t>
      </w:r>
      <w:r>
        <w:rPr>
          <w:rStyle w:val="hps"/>
          <w:rFonts w:ascii="Garamond" w:hAnsi="Garamond"/>
          <w:color w:val="000080"/>
          <w:sz w:val="27"/>
          <w:szCs w:val="27"/>
        </w:rPr>
        <w:t>sopra,</w:t>
      </w:r>
      <w:r>
        <w:rPr>
          <w:rFonts w:ascii="Garamond" w:hAnsi="Garamond"/>
          <w:color w:val="000080"/>
          <w:sz w:val="27"/>
          <w:szCs w:val="27"/>
        </w:rPr>
        <w:t xml:space="preserve"> </w:t>
      </w:r>
      <w:r>
        <w:rPr>
          <w:rStyle w:val="hps"/>
          <w:rFonts w:ascii="Garamond" w:hAnsi="Garamond"/>
          <w:color w:val="000080"/>
          <w:sz w:val="27"/>
          <w:szCs w:val="27"/>
        </w:rPr>
        <w:t>ma nella loro lingua gli hanno</w:t>
      </w:r>
      <w:r>
        <w:rPr>
          <w:rFonts w:ascii="Garamond" w:hAnsi="Garamond"/>
          <w:color w:val="000080"/>
          <w:sz w:val="27"/>
          <w:szCs w:val="27"/>
        </w:rPr>
        <w:t xml:space="preserve"> </w:t>
      </w:r>
      <w:r>
        <w:rPr>
          <w:rStyle w:val="hps"/>
          <w:rFonts w:ascii="Garamond" w:hAnsi="Garamond"/>
          <w:color w:val="000080"/>
          <w:sz w:val="27"/>
          <w:szCs w:val="27"/>
        </w:rPr>
        <w:t>dato</w:t>
      </w:r>
      <w:r>
        <w:rPr>
          <w:rFonts w:ascii="Garamond" w:hAnsi="Garamond"/>
          <w:color w:val="000080"/>
          <w:sz w:val="27"/>
          <w:szCs w:val="27"/>
        </w:rPr>
        <w:t xml:space="preserve"> </w:t>
      </w:r>
      <w:r>
        <w:rPr>
          <w:rStyle w:val="hps"/>
          <w:rFonts w:ascii="Garamond" w:hAnsi="Garamond"/>
          <w:color w:val="000080"/>
          <w:sz w:val="27"/>
          <w:szCs w:val="27"/>
        </w:rPr>
        <w:t>un nome</w:t>
      </w:r>
      <w:r>
        <w:rPr>
          <w:rFonts w:ascii="Garamond" w:hAnsi="Garamond"/>
          <w:color w:val="000080"/>
          <w:sz w:val="27"/>
          <w:szCs w:val="27"/>
        </w:rPr>
        <w:t xml:space="preserve"> </w:t>
      </w:r>
      <w:r>
        <w:rPr>
          <w:rStyle w:val="hps"/>
          <w:rFonts w:ascii="Garamond" w:hAnsi="Garamond"/>
          <w:color w:val="000080"/>
          <w:sz w:val="27"/>
          <w:szCs w:val="27"/>
        </w:rPr>
        <w:t>con cui</w:t>
      </w:r>
      <w:r>
        <w:rPr>
          <w:rFonts w:ascii="Garamond" w:hAnsi="Garamond"/>
          <w:color w:val="000080"/>
          <w:sz w:val="27"/>
          <w:szCs w:val="27"/>
        </w:rPr>
        <w:t xml:space="preserve"> </w:t>
      </w:r>
      <w:r>
        <w:rPr>
          <w:rStyle w:val="hps"/>
          <w:rFonts w:ascii="Garamond" w:hAnsi="Garamond"/>
          <w:color w:val="000080"/>
          <w:sz w:val="27"/>
          <w:szCs w:val="27"/>
        </w:rPr>
        <w:t>chiamano</w:t>
      </w:r>
      <w:r>
        <w:rPr>
          <w:rFonts w:ascii="Garamond" w:hAnsi="Garamond"/>
          <w:color w:val="000080"/>
          <w:sz w:val="27"/>
          <w:szCs w:val="27"/>
        </w:rPr>
        <w:t xml:space="preserve"> </w:t>
      </w:r>
      <w:r>
        <w:rPr>
          <w:rStyle w:val="hps"/>
          <w:rFonts w:ascii="Garamond" w:hAnsi="Garamond"/>
          <w:color w:val="000080"/>
          <w:sz w:val="27"/>
          <w:szCs w:val="27"/>
        </w:rPr>
        <w:t>questo pianeta circondato dall'azzurro</w:t>
      </w:r>
      <w:r>
        <w:rPr>
          <w:rFonts w:ascii="Garamond" w:hAnsi="Garamond"/>
          <w:color w:val="000080"/>
          <w:sz w:val="27"/>
          <w:szCs w:val="27"/>
        </w:rPr>
        <w:t xml:space="preserve"> </w:t>
      </w:r>
      <w:r>
        <w:rPr>
          <w:rStyle w:val="hps"/>
          <w:rFonts w:ascii="Garamond" w:hAnsi="Garamond"/>
          <w:color w:val="000080"/>
          <w:sz w:val="27"/>
          <w:szCs w:val="27"/>
        </w:rPr>
        <w:t>e dalla nebbia.</w:t>
      </w:r>
      <w:r>
        <w:rPr>
          <w:rFonts w:ascii="Garamond" w:hAnsi="Garamond"/>
          <w:color w:val="000080"/>
          <w:sz w:val="27"/>
          <w:szCs w:val="27"/>
        </w:rPr>
        <w:t xml:space="preserve">  </w:t>
      </w:r>
      <w:r>
        <w:rPr>
          <w:rStyle w:val="hps"/>
          <w:rFonts w:ascii="Garamond" w:hAnsi="Garamond"/>
          <w:color w:val="000080"/>
          <w:sz w:val="27"/>
          <w:szCs w:val="27"/>
        </w:rPr>
        <w:t>C'è acqua</w:t>
      </w:r>
      <w:r>
        <w:rPr>
          <w:rFonts w:ascii="Garamond" w:hAnsi="Garamond"/>
          <w:color w:val="000080"/>
          <w:sz w:val="27"/>
          <w:szCs w:val="27"/>
        </w:rPr>
        <w:t xml:space="preserve"> </w:t>
      </w:r>
      <w:r>
        <w:rPr>
          <w:rStyle w:val="hps"/>
          <w:rFonts w:ascii="Garamond" w:hAnsi="Garamond"/>
          <w:color w:val="000080"/>
          <w:sz w:val="27"/>
          <w:szCs w:val="27"/>
        </w:rPr>
        <w:t>e credono che</w:t>
      </w:r>
      <w:r>
        <w:rPr>
          <w:rFonts w:ascii="Garamond" w:hAnsi="Garamond"/>
          <w:color w:val="000080"/>
          <w:sz w:val="27"/>
          <w:szCs w:val="27"/>
        </w:rPr>
        <w:t xml:space="preserve"> </w:t>
      </w:r>
      <w:r>
        <w:rPr>
          <w:rStyle w:val="hps"/>
          <w:rFonts w:ascii="Garamond" w:hAnsi="Garamond"/>
          <w:color w:val="000080"/>
          <w:sz w:val="27"/>
          <w:szCs w:val="27"/>
        </w:rPr>
        <w:t>ci potrebbe essere</w:t>
      </w:r>
      <w:r>
        <w:rPr>
          <w:rFonts w:ascii="Garamond" w:hAnsi="Garamond"/>
          <w:color w:val="000080"/>
          <w:sz w:val="27"/>
          <w:szCs w:val="27"/>
        </w:rPr>
        <w:t xml:space="preserve"> </w:t>
      </w:r>
      <w:r>
        <w:rPr>
          <w:rStyle w:val="hps"/>
          <w:rFonts w:ascii="Garamond" w:hAnsi="Garamond"/>
          <w:color w:val="000080"/>
          <w:sz w:val="27"/>
          <w:szCs w:val="27"/>
        </w:rPr>
        <w:t>vita su questo</w:t>
      </w:r>
      <w:r>
        <w:rPr>
          <w:rFonts w:ascii="Garamond" w:hAnsi="Garamond"/>
          <w:color w:val="000080"/>
          <w:sz w:val="27"/>
          <w:szCs w:val="27"/>
        </w:rPr>
        <w:t xml:space="preserve"> </w:t>
      </w:r>
      <w:r>
        <w:rPr>
          <w:rStyle w:val="hps"/>
          <w:rFonts w:ascii="Garamond" w:hAnsi="Garamond"/>
          <w:color w:val="000080"/>
          <w:sz w:val="27"/>
          <w:szCs w:val="27"/>
        </w:rPr>
        <w:t>strano pianeta</w:t>
      </w:r>
      <w:r>
        <w:rPr>
          <w:rFonts w:ascii="Garamond" w:hAnsi="Garamond"/>
          <w:color w:val="000080"/>
          <w:sz w:val="27"/>
          <w:szCs w:val="27"/>
        </w:rPr>
        <w:t xml:space="preserve"> </w:t>
      </w:r>
      <w:r>
        <w:rPr>
          <w:rStyle w:val="hps"/>
          <w:rFonts w:ascii="Garamond" w:hAnsi="Garamond"/>
          <w:color w:val="000080"/>
          <w:sz w:val="27"/>
          <w:szCs w:val="27"/>
        </w:rPr>
        <w:t>blu</w:t>
      </w:r>
      <w:r>
        <w:rPr>
          <w:rFonts w:ascii="Garamond" w:hAnsi="Garamond"/>
          <w:color w:val="000080"/>
          <w:sz w:val="27"/>
          <w:szCs w:val="27"/>
        </w:rPr>
        <w:t xml:space="preserve"> </w:t>
      </w:r>
      <w:r>
        <w:rPr>
          <w:rStyle w:val="hps"/>
          <w:rFonts w:ascii="Garamond" w:hAnsi="Garamond"/>
          <w:color w:val="000080"/>
          <w:sz w:val="27"/>
          <w:szCs w:val="27"/>
        </w:rPr>
        <w:t>là fuori</w:t>
      </w:r>
      <w:r>
        <w:rPr>
          <w:rFonts w:ascii="Garamond" w:hAnsi="Garamond"/>
          <w:color w:val="000080"/>
          <w:sz w:val="27"/>
          <w:szCs w:val="27"/>
        </w:rPr>
        <w:t xml:space="preserve">. </w:t>
      </w:r>
      <w:r>
        <w:rPr>
          <w:rStyle w:val="hps"/>
          <w:rFonts w:ascii="Garamond" w:hAnsi="Garamond"/>
          <w:color w:val="000080"/>
          <w:sz w:val="27"/>
          <w:szCs w:val="27"/>
        </w:rPr>
        <w:t>Questi siete voi</w:t>
      </w:r>
      <w:r>
        <w:rPr>
          <w:rFonts w:ascii="Garamond" w:hAnsi="Garamond"/>
          <w:color w:val="000080"/>
          <w:sz w:val="27"/>
          <w:szCs w:val="27"/>
        </w:rPr>
        <w:t xml:space="preserve">, </w:t>
      </w:r>
      <w:r>
        <w:rPr>
          <w:rStyle w:val="hps"/>
          <w:rFonts w:ascii="Garamond" w:hAnsi="Garamond"/>
          <w:color w:val="000080"/>
          <w:sz w:val="27"/>
          <w:szCs w:val="27"/>
        </w:rPr>
        <w:t>perché siete stati trovati.</w:t>
      </w:r>
      <w:r>
        <w:rPr>
          <w:rFonts w:ascii="Garamond" w:hAnsi="Garamond"/>
          <w:color w:val="000080"/>
          <w:sz w:val="27"/>
          <w:szCs w:val="27"/>
        </w:rPr>
        <w:t xml:space="preserve"> </w:t>
      </w:r>
      <w:r>
        <w:rPr>
          <w:rStyle w:val="hps"/>
          <w:rFonts w:ascii="Garamond" w:hAnsi="Garamond"/>
          <w:color w:val="000080"/>
          <w:sz w:val="27"/>
          <w:szCs w:val="27"/>
        </w:rPr>
        <w:t>Ci vorrà</w:t>
      </w:r>
      <w:r>
        <w:rPr>
          <w:rFonts w:ascii="Garamond" w:hAnsi="Garamond"/>
          <w:color w:val="000080"/>
          <w:sz w:val="27"/>
          <w:szCs w:val="27"/>
        </w:rPr>
        <w:t xml:space="preserve"> </w:t>
      </w:r>
      <w:r>
        <w:rPr>
          <w:rStyle w:val="hps"/>
          <w:rFonts w:ascii="Garamond" w:hAnsi="Garamond"/>
          <w:color w:val="000080"/>
          <w:sz w:val="27"/>
          <w:szCs w:val="27"/>
        </w:rPr>
        <w:t>del</w:t>
      </w:r>
      <w:r>
        <w:rPr>
          <w:rFonts w:ascii="Garamond" w:hAnsi="Garamond"/>
          <w:color w:val="000080"/>
          <w:sz w:val="27"/>
          <w:szCs w:val="27"/>
        </w:rPr>
        <w:t xml:space="preserve"> </w:t>
      </w:r>
      <w:r>
        <w:rPr>
          <w:rStyle w:val="hps"/>
          <w:rFonts w:ascii="Garamond" w:hAnsi="Garamond"/>
          <w:color w:val="000080"/>
          <w:sz w:val="27"/>
          <w:szCs w:val="27"/>
        </w:rPr>
        <w:t>tempo prima che</w:t>
      </w:r>
      <w:r>
        <w:rPr>
          <w:rFonts w:ascii="Garamond" w:hAnsi="Garamond"/>
          <w:color w:val="000080"/>
          <w:sz w:val="27"/>
          <w:szCs w:val="27"/>
        </w:rPr>
        <w:t xml:space="preserve"> </w:t>
      </w:r>
      <w:r>
        <w:rPr>
          <w:rStyle w:val="hps"/>
          <w:rFonts w:ascii="Garamond" w:hAnsi="Garamond"/>
          <w:color w:val="000080"/>
          <w:sz w:val="27"/>
          <w:szCs w:val="27"/>
        </w:rPr>
        <w:t>la tecnologia raggiunga</w:t>
      </w:r>
      <w:r>
        <w:rPr>
          <w:rFonts w:ascii="Garamond" w:hAnsi="Garamond"/>
          <w:color w:val="000080"/>
          <w:sz w:val="27"/>
          <w:szCs w:val="27"/>
        </w:rPr>
        <w:t xml:space="preserve"> </w:t>
      </w:r>
      <w:r>
        <w:rPr>
          <w:rStyle w:val="hps"/>
          <w:rFonts w:ascii="Garamond" w:hAnsi="Garamond"/>
          <w:color w:val="000080"/>
          <w:sz w:val="27"/>
          <w:szCs w:val="27"/>
        </w:rPr>
        <w:t>il punto in cui vi possono</w:t>
      </w:r>
      <w:r>
        <w:rPr>
          <w:rFonts w:ascii="Garamond" w:hAnsi="Garamond"/>
          <w:color w:val="000080"/>
          <w:sz w:val="27"/>
          <w:szCs w:val="27"/>
        </w:rPr>
        <w:t xml:space="preserve"> </w:t>
      </w:r>
      <w:r>
        <w:rPr>
          <w:rStyle w:val="hps"/>
          <w:rFonts w:ascii="Garamond" w:hAnsi="Garamond"/>
          <w:color w:val="000080"/>
          <w:sz w:val="27"/>
          <w:szCs w:val="27"/>
        </w:rPr>
        <w:t>contattare</w:t>
      </w:r>
      <w:r>
        <w:rPr>
          <w:rFonts w:ascii="Garamond" w:hAnsi="Garamond"/>
          <w:color w:val="000080"/>
          <w:sz w:val="27"/>
          <w:szCs w:val="27"/>
        </w:rPr>
        <w:t xml:space="preserve">, ma </w:t>
      </w:r>
      <w:r>
        <w:rPr>
          <w:rStyle w:val="hps"/>
          <w:rFonts w:ascii="Garamond" w:hAnsi="Garamond"/>
          <w:color w:val="000080"/>
          <w:sz w:val="27"/>
          <w:szCs w:val="27"/>
        </w:rPr>
        <w:t>siete stati connessi ed inizierete anche a ricevere</w:t>
      </w:r>
      <w:r>
        <w:rPr>
          <w:rFonts w:ascii="Garamond" w:hAnsi="Garamond"/>
          <w:color w:val="000080"/>
          <w:sz w:val="27"/>
          <w:szCs w:val="27"/>
        </w:rPr>
        <w:t xml:space="preserve"> </w:t>
      </w:r>
      <w:r>
        <w:rPr>
          <w:rStyle w:val="hps"/>
          <w:rFonts w:ascii="Garamond" w:hAnsi="Garamond"/>
          <w:color w:val="000080"/>
          <w:sz w:val="27"/>
          <w:szCs w:val="27"/>
        </w:rPr>
        <w:t>alcune informazioni.</w:t>
      </w:r>
      <w:r>
        <w:rPr>
          <w:rFonts w:ascii="Garamond" w:hAnsi="Garamond"/>
          <w:color w:val="000080"/>
          <w:sz w:val="27"/>
          <w:szCs w:val="27"/>
        </w:rPr>
        <w:t xml:space="preserve"> </w:t>
      </w:r>
      <w:r>
        <w:rPr>
          <w:rStyle w:val="hps"/>
          <w:rFonts w:ascii="Garamond" w:hAnsi="Garamond"/>
          <w:color w:val="000080"/>
          <w:sz w:val="27"/>
          <w:szCs w:val="27"/>
        </w:rPr>
        <w:t>Scoprirete</w:t>
      </w:r>
      <w:r>
        <w:rPr>
          <w:rFonts w:ascii="Garamond" w:hAnsi="Garamond"/>
          <w:color w:val="000080"/>
          <w:sz w:val="27"/>
          <w:szCs w:val="27"/>
        </w:rPr>
        <w:t xml:space="preserve"> </w:t>
      </w:r>
      <w:r>
        <w:rPr>
          <w:rStyle w:val="hps"/>
          <w:rFonts w:ascii="Garamond" w:hAnsi="Garamond"/>
          <w:color w:val="000080"/>
          <w:sz w:val="27"/>
          <w:szCs w:val="27"/>
        </w:rPr>
        <w:t>che i vostri</w:t>
      </w:r>
      <w:r>
        <w:rPr>
          <w:rFonts w:ascii="Garamond" w:hAnsi="Garamond"/>
          <w:color w:val="000080"/>
          <w:sz w:val="27"/>
          <w:szCs w:val="27"/>
        </w:rPr>
        <w:t xml:space="preserve"> </w:t>
      </w:r>
      <w:r>
        <w:rPr>
          <w:rStyle w:val="hps"/>
          <w:rFonts w:ascii="Garamond" w:hAnsi="Garamond"/>
          <w:color w:val="000080"/>
          <w:sz w:val="27"/>
          <w:szCs w:val="27"/>
        </w:rPr>
        <w:t>corpi fisici</w:t>
      </w:r>
      <w:r>
        <w:rPr>
          <w:rFonts w:ascii="Garamond" w:hAnsi="Garamond"/>
          <w:color w:val="000080"/>
          <w:sz w:val="27"/>
          <w:szCs w:val="27"/>
        </w:rPr>
        <w:t xml:space="preserve"> </w:t>
      </w:r>
      <w:r>
        <w:rPr>
          <w:rStyle w:val="hps"/>
          <w:rFonts w:ascii="Garamond" w:hAnsi="Garamond"/>
          <w:color w:val="000080"/>
          <w:sz w:val="27"/>
          <w:szCs w:val="27"/>
        </w:rPr>
        <w:t>sono un</w:t>
      </w:r>
      <w:r>
        <w:rPr>
          <w:rFonts w:ascii="Garamond" w:hAnsi="Garamond"/>
          <w:color w:val="000080"/>
          <w:sz w:val="27"/>
          <w:szCs w:val="27"/>
        </w:rPr>
        <w:t xml:space="preserve"> </w:t>
      </w:r>
      <w:r>
        <w:rPr>
          <w:rStyle w:val="hps"/>
          <w:rFonts w:ascii="Garamond" w:hAnsi="Garamond"/>
          <w:color w:val="000080"/>
          <w:sz w:val="27"/>
          <w:szCs w:val="27"/>
        </w:rPr>
        <w:t>po’ più veloci</w:t>
      </w:r>
      <w:r>
        <w:rPr>
          <w:rFonts w:ascii="Garamond" w:hAnsi="Garamond"/>
          <w:color w:val="000080"/>
          <w:sz w:val="27"/>
          <w:szCs w:val="27"/>
        </w:rPr>
        <w:t xml:space="preserve"> </w:t>
      </w:r>
      <w:r>
        <w:rPr>
          <w:rStyle w:val="hps"/>
          <w:rFonts w:ascii="Garamond" w:hAnsi="Garamond"/>
          <w:color w:val="000080"/>
          <w:sz w:val="27"/>
          <w:szCs w:val="27"/>
        </w:rPr>
        <w:t>di quanto pensavate.</w:t>
      </w:r>
    </w:p>
    <w:p w:rsidR="007D7B57" w:rsidRDefault="007D7B57" w:rsidP="007D7B57">
      <w:pPr>
        <w:spacing w:before="180" w:after="180"/>
        <w:jc w:val="both"/>
      </w:pPr>
      <w:r>
        <w:rPr>
          <w:rStyle w:val="hps"/>
          <w:rFonts w:ascii="Garamond" w:hAnsi="Garamond"/>
          <w:color w:val="000080"/>
          <w:sz w:val="27"/>
          <w:szCs w:val="27"/>
        </w:rPr>
        <w:t>Vi abbiamo</w:t>
      </w:r>
      <w:r>
        <w:rPr>
          <w:rFonts w:ascii="Garamond" w:hAnsi="Garamond"/>
          <w:color w:val="000080"/>
          <w:sz w:val="27"/>
          <w:szCs w:val="27"/>
        </w:rPr>
        <w:t xml:space="preserve"> </w:t>
      </w:r>
      <w:r>
        <w:rPr>
          <w:rStyle w:val="hps"/>
          <w:rFonts w:ascii="Garamond" w:hAnsi="Garamond"/>
          <w:color w:val="000080"/>
          <w:sz w:val="27"/>
          <w:szCs w:val="27"/>
        </w:rPr>
        <w:t>dato</w:t>
      </w:r>
      <w:r>
        <w:rPr>
          <w:rFonts w:ascii="Garamond" w:hAnsi="Garamond"/>
          <w:color w:val="000080"/>
          <w:sz w:val="27"/>
          <w:szCs w:val="27"/>
        </w:rPr>
        <w:t xml:space="preserve"> </w:t>
      </w:r>
      <w:r>
        <w:rPr>
          <w:rStyle w:val="hps"/>
          <w:rFonts w:ascii="Garamond" w:hAnsi="Garamond"/>
          <w:color w:val="000080"/>
          <w:sz w:val="27"/>
          <w:szCs w:val="27"/>
        </w:rPr>
        <w:t>una linea temporale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210 anni</w:t>
      </w:r>
      <w:r>
        <w:rPr>
          <w:rFonts w:ascii="Garamond" w:hAnsi="Garamond"/>
          <w:color w:val="000080"/>
          <w:sz w:val="27"/>
          <w:szCs w:val="27"/>
        </w:rPr>
        <w:t xml:space="preserve">. </w:t>
      </w:r>
      <w:r>
        <w:rPr>
          <w:rStyle w:val="hps"/>
          <w:rFonts w:ascii="Garamond" w:hAnsi="Garamond"/>
          <w:color w:val="000080"/>
          <w:sz w:val="27"/>
          <w:szCs w:val="27"/>
        </w:rPr>
        <w:t>Sì</w:t>
      </w:r>
      <w:r>
        <w:rPr>
          <w:rFonts w:ascii="Garamond" w:hAnsi="Garamond"/>
          <w:color w:val="000080"/>
          <w:sz w:val="27"/>
          <w:szCs w:val="27"/>
        </w:rPr>
        <w:t xml:space="preserve">, </w:t>
      </w:r>
      <w:r>
        <w:rPr>
          <w:rStyle w:val="hps"/>
          <w:rFonts w:ascii="Garamond" w:hAnsi="Garamond"/>
          <w:color w:val="000080"/>
          <w:sz w:val="27"/>
          <w:szCs w:val="27"/>
        </w:rPr>
        <w:t>ci piace</w:t>
      </w:r>
      <w:r>
        <w:rPr>
          <w:rFonts w:ascii="Garamond" w:hAnsi="Garamond"/>
          <w:color w:val="000080"/>
          <w:sz w:val="27"/>
          <w:szCs w:val="27"/>
        </w:rPr>
        <w:t xml:space="preserve"> </w:t>
      </w:r>
      <w:r>
        <w:rPr>
          <w:rStyle w:val="hps"/>
          <w:rFonts w:ascii="Garamond" w:hAnsi="Garamond"/>
          <w:color w:val="000080"/>
          <w:sz w:val="27"/>
          <w:szCs w:val="27"/>
        </w:rPr>
        <w:t>mettere queste cose</w:t>
      </w:r>
      <w:r>
        <w:rPr>
          <w:rFonts w:ascii="Garamond" w:hAnsi="Garamond"/>
          <w:color w:val="000080"/>
          <w:sz w:val="27"/>
          <w:szCs w:val="27"/>
        </w:rPr>
        <w:t xml:space="preserve"> </w:t>
      </w:r>
      <w:r>
        <w:rPr>
          <w:rStyle w:val="hps"/>
          <w:rFonts w:ascii="Garamond" w:hAnsi="Garamond"/>
          <w:color w:val="000080"/>
          <w:sz w:val="27"/>
          <w:szCs w:val="27"/>
        </w:rPr>
        <w:t>divertenti</w:t>
      </w:r>
      <w:r>
        <w:rPr>
          <w:rFonts w:ascii="Garamond" w:hAnsi="Garamond"/>
          <w:color w:val="000080"/>
          <w:sz w:val="27"/>
          <w:szCs w:val="27"/>
        </w:rPr>
        <w:t xml:space="preserve"> </w:t>
      </w:r>
      <w:r>
        <w:rPr>
          <w:rStyle w:val="hps"/>
          <w:rFonts w:ascii="Garamond" w:hAnsi="Garamond"/>
          <w:color w:val="000080"/>
          <w:sz w:val="27"/>
          <w:szCs w:val="27"/>
        </w:rPr>
        <w:t>là fuori, perché</w:t>
      </w:r>
      <w:r>
        <w:rPr>
          <w:rFonts w:ascii="Garamond" w:hAnsi="Garamond"/>
          <w:color w:val="000080"/>
          <w:sz w:val="27"/>
          <w:szCs w:val="27"/>
        </w:rPr>
        <w:t xml:space="preserve"> </w:t>
      </w:r>
      <w:r>
        <w:rPr>
          <w:rStyle w:val="hps"/>
          <w:rFonts w:ascii="Garamond" w:hAnsi="Garamond"/>
          <w:color w:val="000080"/>
          <w:sz w:val="27"/>
          <w:szCs w:val="27"/>
        </w:rPr>
        <w:t>nel momento in cui</w:t>
      </w:r>
      <w:r>
        <w:rPr>
          <w:rFonts w:ascii="Garamond" w:hAnsi="Garamond"/>
          <w:color w:val="000080"/>
          <w:sz w:val="27"/>
          <w:szCs w:val="27"/>
        </w:rPr>
        <w:t xml:space="preserve"> </w:t>
      </w:r>
      <w:r>
        <w:rPr>
          <w:rStyle w:val="hps"/>
          <w:rFonts w:ascii="Garamond" w:hAnsi="Garamond"/>
          <w:color w:val="000080"/>
          <w:sz w:val="27"/>
          <w:szCs w:val="27"/>
        </w:rPr>
        <w:t>vi diamo</w:t>
      </w:r>
      <w:r>
        <w:rPr>
          <w:rFonts w:ascii="Garamond" w:hAnsi="Garamond"/>
          <w:color w:val="000080"/>
          <w:sz w:val="27"/>
          <w:szCs w:val="27"/>
        </w:rPr>
        <w:t xml:space="preserve"> </w:t>
      </w:r>
      <w:r>
        <w:rPr>
          <w:rStyle w:val="hps"/>
          <w:rFonts w:ascii="Garamond" w:hAnsi="Garamond"/>
          <w:color w:val="000080"/>
          <w:sz w:val="27"/>
          <w:szCs w:val="27"/>
        </w:rPr>
        <w:t>una regola</w:t>
      </w:r>
      <w:r>
        <w:rPr>
          <w:rFonts w:ascii="Garamond" w:hAnsi="Garamond"/>
          <w:color w:val="000080"/>
          <w:sz w:val="27"/>
          <w:szCs w:val="27"/>
        </w:rPr>
        <w:t xml:space="preserve">, </w:t>
      </w:r>
      <w:r>
        <w:rPr>
          <w:rStyle w:val="hps"/>
          <w:rFonts w:ascii="Garamond" w:hAnsi="Garamond"/>
          <w:color w:val="000080"/>
          <w:sz w:val="27"/>
          <w:szCs w:val="27"/>
        </w:rPr>
        <w:t>voi la infrangete.</w:t>
      </w:r>
      <w:r>
        <w:rPr>
          <w:rFonts w:ascii="Garamond" w:hAnsi="Garamond"/>
          <w:color w:val="000080"/>
          <w:sz w:val="27"/>
          <w:szCs w:val="27"/>
        </w:rPr>
        <w:t xml:space="preserve"> </w:t>
      </w:r>
      <w:r>
        <w:rPr>
          <w:rStyle w:val="hps"/>
          <w:rFonts w:ascii="Garamond" w:hAnsi="Garamond"/>
          <w:color w:val="000080"/>
          <w:sz w:val="27"/>
          <w:szCs w:val="27"/>
        </w:rPr>
        <w:t>Fa parte</w:t>
      </w:r>
      <w:r>
        <w:rPr>
          <w:rFonts w:ascii="Garamond" w:hAnsi="Garamond"/>
          <w:color w:val="000080"/>
          <w:sz w:val="27"/>
          <w:szCs w:val="27"/>
        </w:rPr>
        <w:t xml:space="preserve"> </w:t>
      </w:r>
      <w:r>
        <w:rPr>
          <w:rStyle w:val="hps"/>
          <w:rFonts w:ascii="Garamond" w:hAnsi="Garamond"/>
          <w:color w:val="000080"/>
          <w:sz w:val="27"/>
          <w:szCs w:val="27"/>
        </w:rPr>
        <w:t>della natura umana</w:t>
      </w:r>
      <w:r>
        <w:rPr>
          <w:rFonts w:ascii="Garamond" w:hAnsi="Garamond"/>
          <w:color w:val="000080"/>
          <w:sz w:val="27"/>
          <w:szCs w:val="27"/>
        </w:rPr>
        <w:t xml:space="preserve">. </w:t>
      </w:r>
      <w:r>
        <w:rPr>
          <w:rStyle w:val="hps"/>
          <w:rFonts w:ascii="Garamond" w:hAnsi="Garamond"/>
          <w:color w:val="000080"/>
          <w:sz w:val="27"/>
          <w:szCs w:val="27"/>
        </w:rPr>
        <w:t> Prendete una</w:t>
      </w:r>
      <w:r>
        <w:rPr>
          <w:rFonts w:ascii="Garamond" w:hAnsi="Garamond"/>
          <w:color w:val="000080"/>
          <w:sz w:val="27"/>
          <w:szCs w:val="27"/>
        </w:rPr>
        <w:t xml:space="preserve"> </w:t>
      </w:r>
      <w:r>
        <w:rPr>
          <w:rStyle w:val="hps"/>
          <w:rFonts w:ascii="Garamond" w:hAnsi="Garamond"/>
          <w:color w:val="000080"/>
          <w:sz w:val="27"/>
          <w:szCs w:val="27"/>
        </w:rPr>
        <w:t>regola e</w:t>
      </w:r>
      <w:r>
        <w:rPr>
          <w:rFonts w:ascii="Garamond" w:hAnsi="Garamond"/>
          <w:color w:val="000080"/>
          <w:sz w:val="27"/>
          <w:szCs w:val="27"/>
        </w:rPr>
        <w:t xml:space="preserve"> </w:t>
      </w:r>
      <w:r>
        <w:rPr>
          <w:rStyle w:val="hps"/>
          <w:rFonts w:ascii="Garamond" w:hAnsi="Garamond"/>
          <w:color w:val="000080"/>
          <w:sz w:val="27"/>
          <w:szCs w:val="27"/>
        </w:rPr>
        <w:t>dite: "</w:t>
      </w:r>
      <w:r>
        <w:rPr>
          <w:rFonts w:ascii="Garamond" w:hAnsi="Garamond"/>
          <w:color w:val="000080"/>
          <w:sz w:val="27"/>
          <w:szCs w:val="27"/>
        </w:rPr>
        <w:t xml:space="preserve">Oh, </w:t>
      </w:r>
      <w:r>
        <w:rPr>
          <w:rStyle w:val="hps"/>
          <w:rFonts w:ascii="Garamond" w:hAnsi="Garamond"/>
          <w:color w:val="000080"/>
          <w:sz w:val="27"/>
          <w:szCs w:val="27"/>
        </w:rPr>
        <w:t>bene questa</w:t>
      </w:r>
      <w:r>
        <w:rPr>
          <w:rFonts w:ascii="Garamond" w:hAnsi="Garamond"/>
          <w:color w:val="000080"/>
          <w:sz w:val="27"/>
          <w:szCs w:val="27"/>
        </w:rPr>
        <w:t xml:space="preserve"> </w:t>
      </w:r>
      <w:r>
        <w:rPr>
          <w:rStyle w:val="hps"/>
          <w:rFonts w:ascii="Garamond" w:hAnsi="Garamond"/>
          <w:color w:val="000080"/>
          <w:sz w:val="27"/>
          <w:szCs w:val="27"/>
        </w:rPr>
        <w:t>è una regola</w:t>
      </w:r>
      <w:r>
        <w:rPr>
          <w:rFonts w:ascii="Garamond" w:hAnsi="Garamond"/>
          <w:color w:val="000080"/>
          <w:sz w:val="27"/>
          <w:szCs w:val="27"/>
        </w:rPr>
        <w:t xml:space="preserve">. </w:t>
      </w:r>
      <w:r>
        <w:rPr>
          <w:rStyle w:val="hps"/>
          <w:rFonts w:ascii="Garamond" w:hAnsi="Garamond"/>
          <w:color w:val="000080"/>
          <w:sz w:val="27"/>
          <w:szCs w:val="27"/>
        </w:rPr>
        <w:t>La terrò</w:t>
      </w:r>
      <w:r>
        <w:rPr>
          <w:rFonts w:ascii="Garamond" w:hAnsi="Garamond"/>
          <w:color w:val="000080"/>
          <w:sz w:val="27"/>
          <w:szCs w:val="27"/>
        </w:rPr>
        <w:t xml:space="preserve"> </w:t>
      </w:r>
      <w:r>
        <w:rPr>
          <w:rStyle w:val="hps"/>
          <w:rFonts w:ascii="Garamond" w:hAnsi="Garamond"/>
          <w:color w:val="000080"/>
          <w:sz w:val="27"/>
          <w:szCs w:val="27"/>
        </w:rPr>
        <w:t>a mente</w:t>
      </w:r>
      <w:r>
        <w:rPr>
          <w:rFonts w:ascii="Garamond" w:hAnsi="Garamond"/>
          <w:color w:val="000080"/>
          <w:sz w:val="27"/>
          <w:szCs w:val="27"/>
        </w:rPr>
        <w:t xml:space="preserve"> </w:t>
      </w:r>
      <w:r>
        <w:rPr>
          <w:rStyle w:val="hps"/>
          <w:rFonts w:ascii="Garamond" w:hAnsi="Garamond"/>
          <w:color w:val="000080"/>
          <w:sz w:val="27"/>
          <w:szCs w:val="27"/>
        </w:rPr>
        <w:t>mentre vado oltre</w:t>
      </w:r>
      <w:r>
        <w:rPr>
          <w:rFonts w:ascii="Garamond" w:hAnsi="Garamond"/>
          <w:color w:val="000080"/>
          <w:sz w:val="27"/>
          <w:szCs w:val="27"/>
        </w:rPr>
        <w:t xml:space="preserve">." </w:t>
      </w:r>
      <w:r>
        <w:rPr>
          <w:rStyle w:val="hps"/>
          <w:rFonts w:ascii="Garamond" w:hAnsi="Garamond"/>
          <w:color w:val="000080"/>
          <w:sz w:val="27"/>
          <w:szCs w:val="27"/>
        </w:rPr>
        <w:t>Questo è</w:t>
      </w:r>
      <w:r>
        <w:rPr>
          <w:rFonts w:ascii="Garamond" w:hAnsi="Garamond"/>
          <w:color w:val="000080"/>
          <w:sz w:val="27"/>
          <w:szCs w:val="27"/>
        </w:rPr>
        <w:t xml:space="preserve"> </w:t>
      </w:r>
      <w:r>
        <w:rPr>
          <w:rStyle w:val="hps"/>
          <w:rFonts w:ascii="Garamond" w:hAnsi="Garamond"/>
          <w:color w:val="000080"/>
          <w:sz w:val="27"/>
          <w:szCs w:val="27"/>
        </w:rPr>
        <w:t>spesso</w:t>
      </w:r>
      <w:r>
        <w:rPr>
          <w:rFonts w:ascii="Garamond" w:hAnsi="Garamond"/>
          <w:color w:val="000080"/>
          <w:sz w:val="27"/>
          <w:szCs w:val="27"/>
        </w:rPr>
        <w:t xml:space="preserve"> </w:t>
      </w:r>
      <w:r>
        <w:rPr>
          <w:rStyle w:val="hps"/>
          <w:rFonts w:ascii="Garamond" w:hAnsi="Garamond"/>
          <w:color w:val="000080"/>
          <w:sz w:val="27"/>
          <w:szCs w:val="27"/>
        </w:rPr>
        <w:t>ciò che  fate</w:t>
      </w:r>
      <w:r>
        <w:rPr>
          <w:rFonts w:ascii="Garamond" w:hAnsi="Garamond"/>
          <w:color w:val="000080"/>
          <w:sz w:val="27"/>
          <w:szCs w:val="27"/>
        </w:rPr>
        <w:t xml:space="preserve">, </w:t>
      </w:r>
      <w:r>
        <w:rPr>
          <w:rStyle w:val="hps"/>
          <w:rFonts w:ascii="Garamond" w:hAnsi="Garamond"/>
          <w:color w:val="000080"/>
          <w:sz w:val="27"/>
          <w:szCs w:val="27"/>
        </w:rPr>
        <w:t>e ora</w:t>
      </w:r>
      <w:r>
        <w:rPr>
          <w:rFonts w:ascii="Garamond" w:hAnsi="Garamond"/>
          <w:color w:val="000080"/>
          <w:sz w:val="27"/>
          <w:szCs w:val="27"/>
        </w:rPr>
        <w:t xml:space="preserve"> </w:t>
      </w:r>
      <w:r>
        <w:rPr>
          <w:rStyle w:val="hps"/>
          <w:rFonts w:ascii="Garamond" w:hAnsi="Garamond"/>
          <w:color w:val="000080"/>
          <w:sz w:val="27"/>
          <w:szCs w:val="27"/>
        </w:rPr>
        <w:t>siamo lieti</w:t>
      </w:r>
      <w:r>
        <w:rPr>
          <w:rFonts w:ascii="Garamond" w:hAnsi="Garamond"/>
          <w:color w:val="000080"/>
          <w:sz w:val="27"/>
          <w:szCs w:val="27"/>
        </w:rPr>
        <w:t xml:space="preserve"> </w:t>
      </w:r>
      <w:r>
        <w:rPr>
          <w:rStyle w:val="hps"/>
          <w:rFonts w:ascii="Garamond" w:hAnsi="Garamond"/>
          <w:color w:val="000080"/>
          <w:sz w:val="27"/>
          <w:szCs w:val="27"/>
        </w:rPr>
        <w:t>di dirvi che</w:t>
      </w:r>
      <w:r>
        <w:rPr>
          <w:rFonts w:ascii="Garamond" w:hAnsi="Garamond"/>
          <w:color w:val="000080"/>
          <w:sz w:val="27"/>
          <w:szCs w:val="27"/>
        </w:rPr>
        <w:t xml:space="preserve"> </w:t>
      </w:r>
      <w:r>
        <w:rPr>
          <w:rStyle w:val="hps"/>
          <w:rFonts w:ascii="Garamond" w:hAnsi="Garamond"/>
          <w:color w:val="000080"/>
          <w:sz w:val="27"/>
          <w:szCs w:val="27"/>
        </w:rPr>
        <w:t>avete già</w:t>
      </w:r>
      <w:r>
        <w:rPr>
          <w:rFonts w:ascii="Garamond" w:hAnsi="Garamond"/>
          <w:color w:val="000080"/>
          <w:sz w:val="27"/>
          <w:szCs w:val="27"/>
        </w:rPr>
        <w:t xml:space="preserve"> </w:t>
      </w:r>
      <w:r>
        <w:rPr>
          <w:rStyle w:val="hps"/>
          <w:rFonts w:ascii="Garamond" w:hAnsi="Garamond"/>
          <w:color w:val="000080"/>
          <w:sz w:val="27"/>
          <w:szCs w:val="27"/>
        </w:rPr>
        <w:t>accorciato quella linea temporale.</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vi occorreranno effettivamente</w:t>
      </w:r>
      <w:r>
        <w:rPr>
          <w:rFonts w:ascii="Garamond" w:hAnsi="Garamond"/>
          <w:color w:val="000080"/>
          <w:sz w:val="27"/>
          <w:szCs w:val="27"/>
        </w:rPr>
        <w:t> </w:t>
      </w:r>
      <w:r>
        <w:rPr>
          <w:rStyle w:val="hps"/>
          <w:rFonts w:ascii="Garamond" w:hAnsi="Garamond"/>
          <w:color w:val="000080"/>
          <w:sz w:val="27"/>
          <w:szCs w:val="27"/>
        </w:rPr>
        <w:t>210 anni</w:t>
      </w:r>
      <w:r>
        <w:rPr>
          <w:rFonts w:ascii="Garamond" w:hAnsi="Garamond"/>
          <w:color w:val="000080"/>
          <w:sz w:val="27"/>
          <w:szCs w:val="27"/>
        </w:rPr>
        <w:t xml:space="preserve"> </w:t>
      </w:r>
      <w:r>
        <w:rPr>
          <w:rStyle w:val="hps"/>
          <w:rFonts w:ascii="Garamond" w:hAnsi="Garamond"/>
          <w:color w:val="000080"/>
          <w:sz w:val="27"/>
          <w:szCs w:val="27"/>
        </w:rPr>
        <w:t>per completare</w:t>
      </w:r>
      <w:r>
        <w:rPr>
          <w:rFonts w:ascii="Garamond" w:hAnsi="Garamond"/>
          <w:color w:val="000080"/>
          <w:sz w:val="27"/>
          <w:szCs w:val="27"/>
        </w:rPr>
        <w:t xml:space="preserve"> </w:t>
      </w:r>
      <w:r>
        <w:rPr>
          <w:rStyle w:val="hps"/>
          <w:rFonts w:ascii="Garamond" w:hAnsi="Garamond"/>
          <w:color w:val="000080"/>
          <w:sz w:val="27"/>
          <w:szCs w:val="27"/>
        </w:rPr>
        <w:t>questo ciclo</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attualmente</w:t>
      </w:r>
      <w:r>
        <w:rPr>
          <w:rFonts w:ascii="Garamond" w:hAnsi="Garamond"/>
          <w:color w:val="000080"/>
          <w:sz w:val="27"/>
          <w:szCs w:val="27"/>
        </w:rPr>
        <w:t xml:space="preserve"> siete </w:t>
      </w:r>
      <w:r>
        <w:rPr>
          <w:rStyle w:val="hps"/>
          <w:rFonts w:ascii="Garamond" w:hAnsi="Garamond"/>
          <w:color w:val="000080"/>
          <w:sz w:val="27"/>
          <w:szCs w:val="27"/>
        </w:rPr>
        <w:t>nella gamma</w:t>
      </w:r>
      <w:r>
        <w:rPr>
          <w:rFonts w:ascii="Garamond" w:hAnsi="Garamond"/>
          <w:color w:val="000080"/>
          <w:sz w:val="27"/>
          <w:szCs w:val="27"/>
        </w:rPr>
        <w:t xml:space="preserve"> dei </w:t>
      </w:r>
      <w:r>
        <w:rPr>
          <w:rStyle w:val="hps"/>
          <w:rFonts w:ascii="Garamond" w:hAnsi="Garamond"/>
          <w:color w:val="000080"/>
          <w:sz w:val="27"/>
          <w:szCs w:val="27"/>
        </w:rPr>
        <w:t>190.</w:t>
      </w:r>
      <w:r>
        <w:rPr>
          <w:rFonts w:ascii="Garamond" w:hAnsi="Garamond"/>
          <w:color w:val="000080"/>
          <w:sz w:val="27"/>
          <w:szCs w:val="27"/>
        </w:rPr>
        <w:t xml:space="preserve"> </w:t>
      </w:r>
      <w:r>
        <w:rPr>
          <w:rStyle w:val="hps"/>
          <w:rFonts w:ascii="Garamond" w:hAnsi="Garamond"/>
          <w:color w:val="000080"/>
          <w:sz w:val="27"/>
          <w:szCs w:val="27"/>
        </w:rPr>
        <w:t>In realtà</w:t>
      </w:r>
      <w:r>
        <w:rPr>
          <w:rFonts w:ascii="Garamond" w:hAnsi="Garamond"/>
          <w:color w:val="000080"/>
          <w:sz w:val="27"/>
          <w:szCs w:val="27"/>
        </w:rPr>
        <w:t xml:space="preserve">, </w:t>
      </w:r>
      <w:r>
        <w:rPr>
          <w:rStyle w:val="hps"/>
          <w:rFonts w:ascii="Garamond" w:hAnsi="Garamond"/>
          <w:color w:val="000080"/>
          <w:sz w:val="27"/>
          <w:szCs w:val="27"/>
        </w:rPr>
        <w:t>non ci baseremo nemmeno</w:t>
      </w:r>
      <w:r>
        <w:rPr>
          <w:rFonts w:ascii="Garamond" w:hAnsi="Garamond"/>
          <w:color w:val="000080"/>
          <w:sz w:val="27"/>
          <w:szCs w:val="27"/>
        </w:rPr>
        <w:t xml:space="preserve"> </w:t>
      </w:r>
      <w:r>
        <w:rPr>
          <w:rStyle w:val="hps"/>
          <w:rFonts w:ascii="Garamond" w:hAnsi="Garamond"/>
          <w:color w:val="000080"/>
          <w:sz w:val="27"/>
          <w:szCs w:val="27"/>
        </w:rPr>
        <w:t>sui numeri</w:t>
      </w:r>
      <w:r>
        <w:rPr>
          <w:rFonts w:ascii="Garamond" w:hAnsi="Garamond"/>
          <w:color w:val="000080"/>
          <w:sz w:val="27"/>
          <w:szCs w:val="27"/>
        </w:rPr>
        <w:t xml:space="preserve"> </w:t>
      </w:r>
      <w:r>
        <w:rPr>
          <w:rStyle w:val="hps"/>
          <w:rFonts w:ascii="Garamond" w:hAnsi="Garamond"/>
          <w:color w:val="000080"/>
          <w:sz w:val="27"/>
          <w:szCs w:val="27"/>
        </w:rPr>
        <w:t>per la semplicissima  ragione</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state</w:t>
      </w:r>
      <w:r>
        <w:rPr>
          <w:rFonts w:ascii="Garamond" w:hAnsi="Garamond"/>
          <w:color w:val="000080"/>
          <w:sz w:val="27"/>
          <w:szCs w:val="27"/>
        </w:rPr>
        <w:t xml:space="preserve"> </w:t>
      </w:r>
      <w:r>
        <w:rPr>
          <w:rStyle w:val="hps"/>
          <w:rFonts w:ascii="Garamond" w:hAnsi="Garamond"/>
          <w:color w:val="000080"/>
          <w:sz w:val="27"/>
          <w:szCs w:val="27"/>
        </w:rPr>
        <w:t>spostando tutto</w:t>
      </w:r>
      <w:r>
        <w:rPr>
          <w:rFonts w:ascii="Garamond" w:hAnsi="Garamond"/>
          <w:color w:val="000080"/>
          <w:sz w:val="27"/>
          <w:szCs w:val="27"/>
        </w:rPr>
        <w:t xml:space="preserve"> </w:t>
      </w:r>
      <w:r>
        <w:rPr>
          <w:rStyle w:val="hps"/>
          <w:rFonts w:ascii="Garamond" w:hAnsi="Garamond"/>
          <w:color w:val="000080"/>
          <w:sz w:val="27"/>
          <w:szCs w:val="27"/>
        </w:rPr>
        <w:t>in avanti</w:t>
      </w:r>
      <w:r>
        <w:rPr>
          <w:rFonts w:ascii="Garamond" w:hAnsi="Garamond"/>
          <w:color w:val="000080"/>
          <w:sz w:val="27"/>
          <w:szCs w:val="27"/>
        </w:rPr>
        <w:t xml:space="preserve"> </w:t>
      </w:r>
      <w:r>
        <w:rPr>
          <w:rStyle w:val="hps"/>
          <w:rFonts w:ascii="Garamond" w:hAnsi="Garamond"/>
          <w:color w:val="000080"/>
          <w:sz w:val="27"/>
          <w:szCs w:val="27"/>
        </w:rPr>
        <w:t>così in velocemente</w:t>
      </w:r>
      <w:r>
        <w:rPr>
          <w:rFonts w:ascii="Garamond" w:hAnsi="Garamond"/>
          <w:color w:val="000080"/>
          <w:sz w:val="27"/>
          <w:szCs w:val="27"/>
        </w:rPr>
        <w:t xml:space="preserve">. </w:t>
      </w:r>
      <w:r>
        <w:rPr>
          <w:rStyle w:val="hps"/>
          <w:rFonts w:ascii="Garamond" w:hAnsi="Garamond"/>
          <w:color w:val="000080"/>
          <w:sz w:val="27"/>
          <w:szCs w:val="27"/>
        </w:rPr>
        <w:t>Sapete</w:t>
      </w:r>
      <w:r>
        <w:rPr>
          <w:rFonts w:ascii="Garamond" w:hAnsi="Garamond"/>
          <w:color w:val="000080"/>
          <w:sz w:val="27"/>
          <w:szCs w:val="27"/>
        </w:rPr>
        <w:t xml:space="preserve"> </w:t>
      </w:r>
      <w:r>
        <w:rPr>
          <w:rStyle w:val="hps"/>
          <w:rFonts w:ascii="Garamond" w:hAnsi="Garamond"/>
          <w:color w:val="000080"/>
          <w:sz w:val="27"/>
          <w:szCs w:val="27"/>
        </w:rPr>
        <w:t>chi siete</w:t>
      </w:r>
      <w:r>
        <w:rPr>
          <w:rFonts w:ascii="Garamond" w:hAnsi="Garamond"/>
          <w:color w:val="000080"/>
          <w:sz w:val="27"/>
          <w:szCs w:val="27"/>
        </w:rPr>
        <w:t xml:space="preserve">? </w:t>
      </w:r>
      <w:r>
        <w:rPr>
          <w:rStyle w:val="hps"/>
          <w:rFonts w:ascii="Garamond" w:hAnsi="Garamond"/>
          <w:color w:val="000080"/>
          <w:sz w:val="27"/>
          <w:szCs w:val="27"/>
        </w:rPr>
        <w:t>Vi</w:t>
      </w:r>
      <w:r>
        <w:rPr>
          <w:rFonts w:ascii="Garamond" w:hAnsi="Garamond"/>
          <w:color w:val="000080"/>
          <w:sz w:val="27"/>
          <w:szCs w:val="27"/>
        </w:rPr>
        <w:t xml:space="preserve"> </w:t>
      </w:r>
      <w:r>
        <w:rPr>
          <w:rStyle w:val="hps"/>
          <w:rFonts w:ascii="Garamond" w:hAnsi="Garamond"/>
          <w:color w:val="000080"/>
          <w:sz w:val="27"/>
          <w:szCs w:val="27"/>
        </w:rPr>
        <w:t>ricordate quel</w:t>
      </w:r>
      <w:r>
        <w:rPr>
          <w:rFonts w:ascii="Garamond" w:hAnsi="Garamond"/>
          <w:color w:val="000080"/>
          <w:sz w:val="27"/>
          <w:szCs w:val="27"/>
        </w:rPr>
        <w:t xml:space="preserve"> </w:t>
      </w:r>
      <w:r>
        <w:rPr>
          <w:rStyle w:val="hps"/>
          <w:rFonts w:ascii="Garamond" w:hAnsi="Garamond"/>
          <w:color w:val="000080"/>
          <w:sz w:val="27"/>
          <w:szCs w:val="27"/>
        </w:rPr>
        <w:t>sentimento</w:t>
      </w:r>
      <w:r>
        <w:rPr>
          <w:rFonts w:ascii="Garamond" w:hAnsi="Garamond"/>
          <w:color w:val="000080"/>
          <w:sz w:val="27"/>
          <w:szCs w:val="27"/>
        </w:rPr>
        <w:t xml:space="preserve"> </w:t>
      </w:r>
      <w:r>
        <w:rPr>
          <w:rStyle w:val="hps"/>
          <w:rFonts w:ascii="Garamond" w:hAnsi="Garamond"/>
          <w:color w:val="000080"/>
          <w:sz w:val="27"/>
          <w:szCs w:val="27"/>
        </w:rPr>
        <w:t>profondamente</w:t>
      </w:r>
      <w:r>
        <w:rPr>
          <w:rFonts w:ascii="Garamond" w:hAnsi="Garamond"/>
          <w:color w:val="000080"/>
          <w:sz w:val="27"/>
          <w:szCs w:val="27"/>
        </w:rPr>
        <w:t xml:space="preserve"> </w:t>
      </w:r>
      <w:r>
        <w:rPr>
          <w:rStyle w:val="hps"/>
          <w:rFonts w:ascii="Garamond" w:hAnsi="Garamond"/>
          <w:color w:val="000080"/>
          <w:sz w:val="27"/>
          <w:szCs w:val="27"/>
        </w:rPr>
        <w:t>dentro di voi</w:t>
      </w:r>
      <w:r>
        <w:rPr>
          <w:rFonts w:ascii="Garamond" w:hAnsi="Garamond"/>
          <w:color w:val="000080"/>
          <w:sz w:val="27"/>
          <w:szCs w:val="27"/>
        </w:rPr>
        <w:t xml:space="preserve">, </w:t>
      </w:r>
      <w:r>
        <w:rPr>
          <w:rStyle w:val="hps"/>
          <w:rFonts w:ascii="Garamond" w:hAnsi="Garamond"/>
          <w:color w:val="000080"/>
          <w:sz w:val="27"/>
          <w:szCs w:val="27"/>
        </w:rPr>
        <w:t>quella fiducia spirituale</w:t>
      </w:r>
      <w:r>
        <w:rPr>
          <w:rFonts w:ascii="Garamond" w:hAnsi="Garamond"/>
          <w:color w:val="000080"/>
          <w:sz w:val="27"/>
          <w:szCs w:val="27"/>
        </w:rPr>
        <w:t xml:space="preserve"> </w:t>
      </w:r>
      <w:r>
        <w:rPr>
          <w:rStyle w:val="hps"/>
          <w:rFonts w:ascii="Garamond" w:hAnsi="Garamond"/>
          <w:color w:val="000080"/>
          <w:sz w:val="27"/>
          <w:szCs w:val="27"/>
        </w:rPr>
        <w:t>che avete ricevuto</w:t>
      </w:r>
      <w:r>
        <w:rPr>
          <w:rFonts w:ascii="Garamond" w:hAnsi="Garamond"/>
          <w:color w:val="000080"/>
          <w:sz w:val="27"/>
          <w:szCs w:val="27"/>
        </w:rPr>
        <w:t xml:space="preserve"> </w:t>
      </w:r>
      <w:r>
        <w:rPr>
          <w:rStyle w:val="hps"/>
          <w:rFonts w:ascii="Garamond" w:hAnsi="Garamond"/>
          <w:color w:val="000080"/>
          <w:sz w:val="27"/>
          <w:szCs w:val="27"/>
        </w:rPr>
        <w:t>proprio</w:t>
      </w:r>
      <w:r>
        <w:rPr>
          <w:rFonts w:ascii="Garamond" w:hAnsi="Garamond"/>
          <w:color w:val="000080"/>
          <w:sz w:val="27"/>
          <w:szCs w:val="27"/>
        </w:rPr>
        <w:t xml:space="preserve"> </w:t>
      </w:r>
      <w:r>
        <w:rPr>
          <w:rStyle w:val="hps"/>
          <w:rFonts w:ascii="Garamond" w:hAnsi="Garamond"/>
          <w:color w:val="000080"/>
          <w:sz w:val="27"/>
          <w:szCs w:val="27"/>
        </w:rPr>
        <w:t>prima di entrare</w:t>
      </w:r>
      <w:r>
        <w:rPr>
          <w:rFonts w:ascii="Garamond" w:hAnsi="Garamond"/>
          <w:color w:val="000080"/>
          <w:sz w:val="27"/>
          <w:szCs w:val="27"/>
        </w:rPr>
        <w:t xml:space="preserve"> </w:t>
      </w:r>
      <w:r>
        <w:rPr>
          <w:rStyle w:val="hps"/>
          <w:rFonts w:ascii="Garamond" w:hAnsi="Garamond"/>
          <w:color w:val="000080"/>
          <w:sz w:val="27"/>
          <w:szCs w:val="27"/>
        </w:rPr>
        <w:t>nel vostro gioco?</w:t>
      </w:r>
      <w:r>
        <w:rPr>
          <w:rFonts w:ascii="Garamond" w:hAnsi="Garamond"/>
          <w:color w:val="000080"/>
          <w:sz w:val="27"/>
          <w:szCs w:val="27"/>
        </w:rPr>
        <w:t xml:space="preserve"> </w:t>
      </w:r>
      <w:r>
        <w:rPr>
          <w:rStyle w:val="hps"/>
          <w:rFonts w:ascii="Garamond" w:hAnsi="Garamond"/>
          <w:color w:val="000080"/>
          <w:sz w:val="27"/>
          <w:szCs w:val="27"/>
        </w:rPr>
        <w:t>E’ ora di</w:t>
      </w:r>
      <w:r>
        <w:rPr>
          <w:rFonts w:ascii="Garamond" w:hAnsi="Garamond"/>
          <w:color w:val="000080"/>
          <w:sz w:val="27"/>
          <w:szCs w:val="27"/>
        </w:rPr>
        <w:t xml:space="preserve"> </w:t>
      </w:r>
      <w:r>
        <w:rPr>
          <w:rStyle w:val="hps"/>
          <w:rFonts w:ascii="Garamond" w:hAnsi="Garamond"/>
          <w:color w:val="000080"/>
          <w:sz w:val="27"/>
          <w:szCs w:val="27"/>
        </w:rPr>
        <w:t>tirarla</w:t>
      </w:r>
      <w:r>
        <w:rPr>
          <w:rFonts w:ascii="Garamond" w:hAnsi="Garamond"/>
          <w:color w:val="000080"/>
          <w:sz w:val="27"/>
          <w:szCs w:val="27"/>
        </w:rPr>
        <w:t xml:space="preserve"> </w:t>
      </w:r>
      <w:r>
        <w:rPr>
          <w:rStyle w:val="hps"/>
          <w:rFonts w:ascii="Garamond" w:hAnsi="Garamond"/>
          <w:color w:val="000080"/>
          <w:sz w:val="27"/>
          <w:szCs w:val="27"/>
        </w:rPr>
        <w:t>fuori adesso</w:t>
      </w:r>
      <w:r>
        <w:rPr>
          <w:rFonts w:ascii="Garamond" w:hAnsi="Garamond"/>
          <w:color w:val="000080"/>
          <w:sz w:val="27"/>
          <w:szCs w:val="27"/>
        </w:rPr>
        <w:t xml:space="preserve">, </w:t>
      </w:r>
      <w:r>
        <w:rPr>
          <w:rStyle w:val="hps"/>
          <w:rFonts w:ascii="Garamond" w:hAnsi="Garamond"/>
          <w:color w:val="000080"/>
          <w:sz w:val="27"/>
          <w:szCs w:val="27"/>
        </w:rPr>
        <w:t>perché ognuna delle</w:t>
      </w:r>
      <w:r>
        <w:rPr>
          <w:rFonts w:ascii="Garamond" w:hAnsi="Garamond"/>
          <w:color w:val="000080"/>
          <w:sz w:val="27"/>
          <w:szCs w:val="27"/>
        </w:rPr>
        <w:t xml:space="preserve"> </w:t>
      </w:r>
      <w:r>
        <w:rPr>
          <w:rStyle w:val="hps"/>
          <w:rFonts w:ascii="Garamond" w:hAnsi="Garamond"/>
          <w:color w:val="000080"/>
          <w:sz w:val="27"/>
          <w:szCs w:val="27"/>
        </w:rPr>
        <w:t>vostre guide</w:t>
      </w:r>
      <w:r>
        <w:rPr>
          <w:rFonts w:ascii="Garamond" w:hAnsi="Garamond"/>
          <w:color w:val="000080"/>
          <w:sz w:val="27"/>
          <w:szCs w:val="27"/>
        </w:rPr>
        <w:t xml:space="preserve"> </w:t>
      </w:r>
      <w:r>
        <w:rPr>
          <w:rStyle w:val="hps"/>
          <w:rFonts w:ascii="Garamond" w:hAnsi="Garamond"/>
          <w:color w:val="000080"/>
          <w:sz w:val="27"/>
          <w:szCs w:val="27"/>
        </w:rPr>
        <w:t>inizierà a parlarvi</w:t>
      </w:r>
      <w:r>
        <w:rPr>
          <w:rFonts w:ascii="Garamond" w:hAnsi="Garamond"/>
          <w:color w:val="000080"/>
          <w:sz w:val="27"/>
          <w:szCs w:val="27"/>
        </w:rPr>
        <w:t xml:space="preserve"> </w:t>
      </w:r>
      <w:r>
        <w:rPr>
          <w:rStyle w:val="hps"/>
          <w:rFonts w:ascii="Garamond" w:hAnsi="Garamond"/>
          <w:color w:val="000080"/>
          <w:sz w:val="27"/>
          <w:szCs w:val="27"/>
        </w:rPr>
        <w:t>in modo molto chiaro</w:t>
      </w:r>
      <w:r>
        <w:rPr>
          <w:rFonts w:ascii="Garamond" w:hAnsi="Garamond"/>
          <w:color w:val="000080"/>
          <w:sz w:val="27"/>
          <w:szCs w:val="27"/>
        </w:rPr>
        <w:t xml:space="preserve">. </w:t>
      </w:r>
      <w:r>
        <w:rPr>
          <w:rStyle w:val="hps"/>
          <w:rFonts w:ascii="Garamond" w:hAnsi="Garamond"/>
          <w:color w:val="000080"/>
          <w:sz w:val="27"/>
          <w:szCs w:val="27"/>
        </w:rPr>
        <w:t>Che cosa ne fate dipende interamente da voi</w:t>
      </w:r>
      <w:r>
        <w:rPr>
          <w:rFonts w:ascii="Garamond" w:hAnsi="Garamond"/>
          <w:color w:val="000080"/>
          <w:sz w:val="27"/>
          <w:szCs w:val="27"/>
        </w:rPr>
        <w:t xml:space="preserve">. </w:t>
      </w:r>
      <w:r>
        <w:rPr>
          <w:rStyle w:val="hps"/>
          <w:rFonts w:ascii="Garamond" w:hAnsi="Garamond"/>
          <w:color w:val="000080"/>
          <w:sz w:val="27"/>
          <w:szCs w:val="27"/>
        </w:rPr>
        <w:t>Non c'è giusto</w:t>
      </w:r>
      <w:r>
        <w:rPr>
          <w:rFonts w:ascii="Garamond" w:hAnsi="Garamond"/>
          <w:color w:val="000080"/>
          <w:sz w:val="27"/>
          <w:szCs w:val="27"/>
        </w:rPr>
        <w:t xml:space="preserve"> </w:t>
      </w:r>
      <w:r>
        <w:rPr>
          <w:rStyle w:val="hps"/>
          <w:rFonts w:ascii="Garamond" w:hAnsi="Garamond"/>
          <w:color w:val="000080"/>
          <w:sz w:val="27"/>
          <w:szCs w:val="27"/>
        </w:rPr>
        <w:t>o sbagliato per questo</w:t>
      </w:r>
      <w:r>
        <w:rPr>
          <w:rFonts w:ascii="Garamond" w:hAnsi="Garamond"/>
          <w:color w:val="000080"/>
          <w:sz w:val="27"/>
          <w:szCs w:val="27"/>
        </w:rPr>
        <w:t xml:space="preserve">, </w:t>
      </w:r>
      <w:r>
        <w:rPr>
          <w:rStyle w:val="hps"/>
          <w:rFonts w:ascii="Garamond" w:hAnsi="Garamond"/>
          <w:color w:val="000080"/>
          <w:sz w:val="27"/>
          <w:szCs w:val="27"/>
        </w:rPr>
        <w:t>perché si tratta di una connessione</w:t>
      </w:r>
      <w:r>
        <w:rPr>
          <w:rFonts w:ascii="Garamond" w:hAnsi="Garamond"/>
          <w:color w:val="000080"/>
          <w:sz w:val="27"/>
          <w:szCs w:val="27"/>
        </w:rPr>
        <w:t xml:space="preserve"> </w:t>
      </w:r>
      <w:r>
        <w:rPr>
          <w:rStyle w:val="hps"/>
          <w:rFonts w:ascii="Garamond" w:hAnsi="Garamond"/>
          <w:color w:val="000080"/>
          <w:sz w:val="27"/>
          <w:szCs w:val="27"/>
        </w:rPr>
        <w:t>molto personale</w:t>
      </w:r>
      <w:r>
        <w:rPr>
          <w:rFonts w:ascii="Garamond" w:hAnsi="Garamond"/>
          <w:color w:val="000080"/>
          <w:sz w:val="27"/>
          <w:szCs w:val="27"/>
        </w:rPr>
        <w:t xml:space="preserve">. </w:t>
      </w:r>
      <w:r>
        <w:rPr>
          <w:rStyle w:val="hps"/>
          <w:rFonts w:ascii="Garamond" w:hAnsi="Garamond"/>
          <w:color w:val="000080"/>
          <w:sz w:val="27"/>
          <w:szCs w:val="27"/>
        </w:rPr>
        <w:t>Tuttavia</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w:t>
      </w:r>
      <w:r>
        <w:rPr>
          <w:rStyle w:val="hps"/>
          <w:rFonts w:ascii="Garamond" w:hAnsi="Garamond"/>
          <w:color w:val="000080"/>
          <w:sz w:val="27"/>
          <w:szCs w:val="27"/>
        </w:rPr>
        <w:lastRenderedPageBreak/>
        <w:t>sentirà coloro</w:t>
      </w:r>
      <w:r>
        <w:rPr>
          <w:rFonts w:ascii="Garamond" w:hAnsi="Garamond"/>
          <w:color w:val="000080"/>
          <w:sz w:val="27"/>
          <w:szCs w:val="27"/>
        </w:rPr>
        <w:t xml:space="preserve"> </w:t>
      </w:r>
      <w:r>
        <w:rPr>
          <w:rStyle w:val="hps"/>
          <w:rFonts w:ascii="Garamond" w:hAnsi="Garamond"/>
          <w:color w:val="000080"/>
          <w:sz w:val="27"/>
          <w:szCs w:val="27"/>
        </w:rPr>
        <w:t>che sono stati</w:t>
      </w:r>
      <w:r>
        <w:rPr>
          <w:rFonts w:ascii="Garamond" w:hAnsi="Garamond"/>
          <w:color w:val="000080"/>
          <w:sz w:val="27"/>
          <w:szCs w:val="27"/>
        </w:rPr>
        <w:t xml:space="preserve"> </w:t>
      </w:r>
      <w:r>
        <w:rPr>
          <w:rStyle w:val="hps"/>
          <w:rFonts w:ascii="Garamond" w:hAnsi="Garamond"/>
          <w:color w:val="000080"/>
          <w:sz w:val="27"/>
          <w:szCs w:val="27"/>
        </w:rPr>
        <w:t>sulla vostra spalla</w:t>
      </w:r>
      <w:r>
        <w:rPr>
          <w:rFonts w:ascii="Garamond" w:hAnsi="Garamond"/>
          <w:color w:val="000080"/>
          <w:sz w:val="27"/>
          <w:szCs w:val="27"/>
        </w:rPr>
        <w:t xml:space="preserve">, </w:t>
      </w:r>
      <w:r>
        <w:rPr>
          <w:rStyle w:val="hps"/>
          <w:rFonts w:ascii="Garamond" w:hAnsi="Garamond"/>
          <w:color w:val="000080"/>
          <w:sz w:val="27"/>
          <w:szCs w:val="27"/>
        </w:rPr>
        <w:t>o come</w:t>
      </w:r>
      <w:r>
        <w:rPr>
          <w:rFonts w:ascii="Garamond" w:hAnsi="Garamond"/>
          <w:color w:val="000080"/>
          <w:sz w:val="27"/>
          <w:szCs w:val="27"/>
        </w:rPr>
        <w:t xml:space="preserve"> </w:t>
      </w:r>
      <w:r>
        <w:rPr>
          <w:rStyle w:val="hps"/>
          <w:rFonts w:ascii="Garamond" w:hAnsi="Garamond"/>
          <w:color w:val="000080"/>
          <w:sz w:val="27"/>
          <w:szCs w:val="27"/>
        </w:rPr>
        <w:t>guide o come</w:t>
      </w:r>
      <w:r>
        <w:rPr>
          <w:rFonts w:ascii="Garamond" w:hAnsi="Garamond"/>
          <w:color w:val="000080"/>
          <w:sz w:val="27"/>
          <w:szCs w:val="27"/>
        </w:rPr>
        <w:t xml:space="preserve"> </w:t>
      </w:r>
      <w:r>
        <w:rPr>
          <w:rStyle w:val="hps"/>
          <w:rFonts w:ascii="Garamond" w:hAnsi="Garamond"/>
          <w:color w:val="000080"/>
          <w:sz w:val="27"/>
          <w:szCs w:val="27"/>
        </w:rPr>
        <w:t>le numerose connessioni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vi aspettano</w:t>
      </w:r>
      <w:r>
        <w:rPr>
          <w:rFonts w:ascii="Garamond" w:hAnsi="Garamond"/>
          <w:color w:val="000080"/>
          <w:sz w:val="27"/>
          <w:szCs w:val="27"/>
        </w:rPr>
        <w:t xml:space="preserve"> </w:t>
      </w:r>
      <w:r>
        <w:rPr>
          <w:rStyle w:val="hps"/>
          <w:rFonts w:ascii="Garamond" w:hAnsi="Garamond"/>
          <w:color w:val="000080"/>
          <w:sz w:val="27"/>
          <w:szCs w:val="27"/>
        </w:rPr>
        <w:t>dall'altra parte</w:t>
      </w:r>
      <w:r>
        <w:rPr>
          <w:rFonts w:ascii="Garamond" w:hAnsi="Garamond"/>
          <w:color w:val="000080"/>
          <w:sz w:val="27"/>
          <w:szCs w:val="27"/>
        </w:rPr>
        <w:t xml:space="preserve"> </w:t>
      </w:r>
      <w:r>
        <w:rPr>
          <w:rStyle w:val="hps"/>
          <w:rFonts w:ascii="Garamond" w:hAnsi="Garamond"/>
          <w:color w:val="000080"/>
          <w:sz w:val="27"/>
          <w:szCs w:val="27"/>
        </w:rPr>
        <w:t>del velo</w:t>
      </w:r>
      <w:r>
        <w:rPr>
          <w:rFonts w:ascii="Garamond" w:hAnsi="Garamond"/>
          <w:color w:val="000080"/>
          <w:sz w:val="27"/>
          <w:szCs w:val="27"/>
        </w:rPr>
        <w:t xml:space="preserve">. </w:t>
      </w:r>
      <w:r>
        <w:rPr>
          <w:rStyle w:val="hps"/>
          <w:rFonts w:ascii="Garamond" w:hAnsi="Garamond"/>
          <w:color w:val="000080"/>
          <w:sz w:val="27"/>
          <w:szCs w:val="27"/>
        </w:rPr>
        <w:t>Voi siete gli</w:t>
      </w:r>
      <w:r>
        <w:rPr>
          <w:rFonts w:ascii="Garamond" w:hAnsi="Garamond"/>
          <w:color w:val="000080"/>
          <w:sz w:val="27"/>
          <w:szCs w:val="27"/>
        </w:rPr>
        <w:t xml:space="preserve"> </w:t>
      </w:r>
      <w:r>
        <w:rPr>
          <w:rStyle w:val="hps"/>
          <w:rFonts w:ascii="Garamond" w:hAnsi="Garamond"/>
          <w:color w:val="000080"/>
          <w:sz w:val="27"/>
          <w:szCs w:val="27"/>
        </w:rPr>
        <w:t>angeli più grandi</w:t>
      </w:r>
      <w:r>
        <w:rPr>
          <w:rFonts w:ascii="Garamond" w:hAnsi="Garamond"/>
          <w:color w:val="000080"/>
          <w:sz w:val="27"/>
          <w:szCs w:val="27"/>
        </w:rPr>
        <w:t xml:space="preserve"> </w:t>
      </w:r>
      <w:r>
        <w:rPr>
          <w:rStyle w:val="hps"/>
          <w:rFonts w:ascii="Garamond" w:hAnsi="Garamond"/>
          <w:color w:val="000080"/>
          <w:sz w:val="27"/>
          <w:szCs w:val="27"/>
        </w:rPr>
        <w:t>che mai siano esistiti</w:t>
      </w:r>
      <w:r>
        <w:rPr>
          <w:rFonts w:ascii="Garamond" w:hAnsi="Garamond"/>
          <w:color w:val="000080"/>
          <w:sz w:val="27"/>
          <w:szCs w:val="27"/>
        </w:rPr>
        <w:t xml:space="preserve"> </w:t>
      </w:r>
      <w:r>
        <w:rPr>
          <w:rStyle w:val="hps"/>
          <w:rFonts w:ascii="Garamond" w:hAnsi="Garamond"/>
          <w:color w:val="000080"/>
          <w:sz w:val="27"/>
          <w:szCs w:val="27"/>
        </w:rPr>
        <w:t>e c’ è un enorme</w:t>
      </w:r>
      <w:r>
        <w:rPr>
          <w:rFonts w:ascii="Garamond" w:hAnsi="Garamond"/>
          <w:color w:val="000080"/>
          <w:sz w:val="27"/>
          <w:szCs w:val="27"/>
        </w:rPr>
        <w:t xml:space="preserve"> </w:t>
      </w:r>
      <w:r>
        <w:rPr>
          <w:rStyle w:val="hps"/>
          <w:rFonts w:ascii="Garamond" w:hAnsi="Garamond"/>
          <w:color w:val="000080"/>
          <w:sz w:val="27"/>
          <w:szCs w:val="27"/>
        </w:rPr>
        <w:t>gruppo</w:t>
      </w:r>
      <w:r>
        <w:rPr>
          <w:rFonts w:ascii="Garamond" w:hAnsi="Garamond"/>
          <w:color w:val="000080"/>
          <w:sz w:val="27"/>
          <w:szCs w:val="27"/>
        </w:rPr>
        <w:t xml:space="preserve"> d’incoraggiamento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a Casa</w:t>
      </w:r>
      <w:r>
        <w:rPr>
          <w:rFonts w:ascii="Garamond" w:hAnsi="Garamond"/>
          <w:color w:val="000080"/>
          <w:sz w:val="27"/>
          <w:szCs w:val="27"/>
        </w:rPr>
        <w:t xml:space="preserve"> che aspetta che ritorniate a Casa</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Quando tornate a Casa</w:t>
      </w:r>
      <w:r>
        <w:rPr>
          <w:rFonts w:ascii="Garamond" w:hAnsi="Garamond"/>
          <w:color w:val="000080"/>
          <w:sz w:val="27"/>
          <w:szCs w:val="27"/>
        </w:rPr>
        <w:t xml:space="preserve"> </w:t>
      </w:r>
      <w:r>
        <w:rPr>
          <w:rStyle w:val="hps"/>
          <w:rFonts w:ascii="Garamond" w:hAnsi="Garamond"/>
          <w:color w:val="000080"/>
          <w:sz w:val="27"/>
          <w:szCs w:val="27"/>
        </w:rPr>
        <w:t>vi festeggeremo come</w:t>
      </w:r>
      <w:r>
        <w:rPr>
          <w:rFonts w:ascii="Garamond" w:hAnsi="Garamond"/>
          <w:color w:val="000080"/>
          <w:sz w:val="27"/>
          <w:szCs w:val="27"/>
        </w:rPr>
        <w:t xml:space="preserve"> </w:t>
      </w:r>
      <w:r>
        <w:rPr>
          <w:rStyle w:val="hps"/>
          <w:rFonts w:ascii="Garamond" w:hAnsi="Garamond"/>
          <w:color w:val="000080"/>
          <w:sz w:val="27"/>
          <w:szCs w:val="27"/>
        </w:rPr>
        <w:t>non siete mai</w:t>
      </w:r>
      <w:r>
        <w:rPr>
          <w:rFonts w:ascii="Garamond" w:hAnsi="Garamond"/>
          <w:color w:val="000080"/>
          <w:sz w:val="27"/>
          <w:szCs w:val="27"/>
        </w:rPr>
        <w:t xml:space="preserve"> stati </w:t>
      </w:r>
      <w:r>
        <w:rPr>
          <w:rStyle w:val="hps"/>
          <w:rFonts w:ascii="Garamond" w:hAnsi="Garamond"/>
          <w:color w:val="000080"/>
          <w:sz w:val="27"/>
          <w:szCs w:val="27"/>
        </w:rPr>
        <w:t>festeggiati</w:t>
      </w:r>
      <w:r>
        <w:rPr>
          <w:rFonts w:ascii="Garamond" w:hAnsi="Garamond"/>
          <w:color w:val="000080"/>
          <w:sz w:val="27"/>
          <w:szCs w:val="27"/>
        </w:rPr>
        <w:t xml:space="preserve"> </w:t>
      </w:r>
      <w:r>
        <w:rPr>
          <w:rStyle w:val="hps"/>
          <w:rFonts w:ascii="Garamond" w:hAnsi="Garamond"/>
          <w:color w:val="000080"/>
          <w:sz w:val="27"/>
          <w:szCs w:val="27"/>
        </w:rPr>
        <w:t>prima</w:t>
      </w:r>
      <w:r>
        <w:rPr>
          <w:rFonts w:ascii="Garamond" w:hAnsi="Garamond"/>
          <w:color w:val="000080"/>
          <w:sz w:val="27"/>
          <w:szCs w:val="27"/>
        </w:rPr>
        <w:t xml:space="preserve">. </w:t>
      </w:r>
      <w:r>
        <w:rPr>
          <w:rStyle w:val="hps"/>
          <w:rFonts w:ascii="Garamond" w:hAnsi="Garamond"/>
          <w:color w:val="000080"/>
          <w:sz w:val="27"/>
          <w:szCs w:val="27"/>
        </w:rPr>
        <w:t>Se  pensate che sia stato divertente ballare il</w:t>
      </w:r>
      <w:r>
        <w:rPr>
          <w:rFonts w:ascii="Garamond" w:hAnsi="Garamond"/>
          <w:color w:val="000080"/>
          <w:sz w:val="27"/>
          <w:szCs w:val="27"/>
        </w:rPr>
        <w:t xml:space="preserve"> </w:t>
      </w:r>
      <w:r>
        <w:rPr>
          <w:rStyle w:val="hps"/>
          <w:rFonts w:ascii="Garamond" w:hAnsi="Garamond"/>
          <w:color w:val="000080"/>
          <w:sz w:val="27"/>
          <w:szCs w:val="27"/>
        </w:rPr>
        <w:t>12-12-12</w:t>
      </w:r>
      <w:r>
        <w:rPr>
          <w:rFonts w:ascii="Garamond" w:hAnsi="Garamond"/>
          <w:color w:val="000080"/>
          <w:sz w:val="27"/>
          <w:szCs w:val="27"/>
        </w:rPr>
        <w:t xml:space="preserve">, </w:t>
      </w:r>
      <w:r>
        <w:rPr>
          <w:rStyle w:val="hps"/>
          <w:rFonts w:ascii="Garamond" w:hAnsi="Garamond"/>
          <w:color w:val="000080"/>
          <w:sz w:val="27"/>
          <w:szCs w:val="27"/>
        </w:rPr>
        <w:t>aspettate di vedere</w:t>
      </w:r>
      <w:r>
        <w:rPr>
          <w:rFonts w:ascii="Garamond" w:hAnsi="Garamond"/>
          <w:color w:val="000080"/>
          <w:sz w:val="27"/>
          <w:szCs w:val="27"/>
        </w:rPr>
        <w:t xml:space="preserve"> </w:t>
      </w:r>
      <w:r>
        <w:rPr>
          <w:rStyle w:val="hps"/>
          <w:rFonts w:ascii="Garamond" w:hAnsi="Garamond"/>
          <w:color w:val="000080"/>
          <w:sz w:val="27"/>
          <w:szCs w:val="27"/>
        </w:rPr>
        <w:t>le nostre feste</w:t>
      </w:r>
      <w:r>
        <w:rPr>
          <w:rFonts w:ascii="Garamond" w:hAnsi="Garamond"/>
          <w:color w:val="000080"/>
          <w:sz w:val="27"/>
          <w:szCs w:val="27"/>
        </w:rPr>
        <w:t xml:space="preserve"> </w:t>
      </w:r>
      <w:r>
        <w:rPr>
          <w:rStyle w:val="hps"/>
          <w:rFonts w:ascii="Garamond" w:hAnsi="Garamond"/>
          <w:color w:val="000080"/>
          <w:sz w:val="27"/>
          <w:szCs w:val="27"/>
        </w:rPr>
        <w:t>- sì</w:t>
      </w:r>
      <w:r>
        <w:rPr>
          <w:rFonts w:ascii="Garamond" w:hAnsi="Garamond"/>
          <w:color w:val="000080"/>
          <w:sz w:val="27"/>
          <w:szCs w:val="27"/>
        </w:rPr>
        <w:t xml:space="preserve">, </w:t>
      </w:r>
      <w:r>
        <w:rPr>
          <w:rStyle w:val="hps"/>
          <w:rFonts w:ascii="Garamond" w:hAnsi="Garamond"/>
          <w:color w:val="000080"/>
          <w:sz w:val="27"/>
          <w:szCs w:val="27"/>
        </w:rPr>
        <w:t>sappiamo davvero come improvvisare</w:t>
      </w:r>
      <w:r>
        <w:rPr>
          <w:rFonts w:ascii="Garamond" w:hAnsi="Garamond"/>
          <w:color w:val="000080"/>
          <w:sz w:val="27"/>
          <w:szCs w:val="27"/>
        </w:rPr>
        <w:t xml:space="preserve"> </w:t>
      </w:r>
      <w:r>
        <w:rPr>
          <w:rStyle w:val="hps"/>
          <w:rFonts w:ascii="Garamond" w:hAnsi="Garamond"/>
          <w:color w:val="000080"/>
          <w:sz w:val="27"/>
          <w:szCs w:val="27"/>
        </w:rPr>
        <w:t>una festa</w:t>
      </w:r>
      <w:r>
        <w:rPr>
          <w:rFonts w:ascii="Garamond" w:hAnsi="Garamond"/>
          <w:color w:val="000080"/>
          <w:sz w:val="27"/>
          <w:szCs w:val="27"/>
        </w:rPr>
        <w:t xml:space="preserve">! </w:t>
      </w:r>
      <w:r>
        <w:rPr>
          <w:rStyle w:val="hps"/>
          <w:rFonts w:ascii="Garamond" w:hAnsi="Garamond"/>
          <w:color w:val="000080"/>
          <w:sz w:val="27"/>
          <w:szCs w:val="27"/>
        </w:rPr>
        <w:t>Sappiamo come</w:t>
      </w:r>
      <w:r>
        <w:rPr>
          <w:rFonts w:ascii="Garamond" w:hAnsi="Garamond"/>
          <w:color w:val="000080"/>
          <w:sz w:val="27"/>
          <w:szCs w:val="27"/>
        </w:rPr>
        <w:t xml:space="preserve"> </w:t>
      </w:r>
      <w:r>
        <w:rPr>
          <w:rStyle w:val="hps"/>
          <w:rFonts w:ascii="Garamond" w:hAnsi="Garamond"/>
          <w:color w:val="000080"/>
          <w:sz w:val="27"/>
          <w:szCs w:val="27"/>
        </w:rPr>
        <w:t>festeggiare.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celebrare</w:t>
      </w:r>
      <w:r>
        <w:rPr>
          <w:rFonts w:ascii="Garamond" w:hAnsi="Garamond"/>
          <w:color w:val="000080"/>
          <w:sz w:val="27"/>
          <w:szCs w:val="27"/>
        </w:rPr>
        <w:t xml:space="preserve"> </w:t>
      </w:r>
      <w:r>
        <w:rPr>
          <w:rStyle w:val="hps"/>
          <w:rFonts w:ascii="Garamond" w:hAnsi="Garamond"/>
          <w:color w:val="000080"/>
          <w:sz w:val="27"/>
          <w:szCs w:val="27"/>
        </w:rPr>
        <w:t>è quello che</w:t>
      </w:r>
      <w:r>
        <w:rPr>
          <w:rFonts w:ascii="Garamond" w:hAnsi="Garamond"/>
          <w:color w:val="000080"/>
          <w:sz w:val="27"/>
          <w:szCs w:val="27"/>
        </w:rPr>
        <w:t xml:space="preserve"> </w:t>
      </w:r>
      <w:r>
        <w:rPr>
          <w:rStyle w:val="hps"/>
          <w:rFonts w:ascii="Garamond" w:hAnsi="Garamond"/>
          <w:color w:val="000080"/>
          <w:sz w:val="27"/>
          <w:szCs w:val="27"/>
        </w:rPr>
        <w:t>vi chiediamo di</w:t>
      </w:r>
      <w:r>
        <w:rPr>
          <w:rFonts w:ascii="Garamond" w:hAnsi="Garamond"/>
          <w:color w:val="000080"/>
          <w:sz w:val="27"/>
          <w:szCs w:val="27"/>
        </w:rPr>
        <w:t xml:space="preserve"> </w:t>
      </w:r>
      <w:r>
        <w:rPr>
          <w:rStyle w:val="hps"/>
          <w:rFonts w:ascii="Garamond" w:hAnsi="Garamond"/>
          <w:color w:val="000080"/>
          <w:sz w:val="27"/>
          <w:szCs w:val="27"/>
        </w:rPr>
        <w:t>fare, perché</w:t>
      </w:r>
      <w:r>
        <w:rPr>
          <w:rFonts w:ascii="Garamond" w:hAnsi="Garamond"/>
          <w:color w:val="000080"/>
          <w:sz w:val="27"/>
          <w:szCs w:val="27"/>
        </w:rPr>
        <w:t xml:space="preserve"> </w:t>
      </w:r>
      <w:r>
        <w:rPr>
          <w:rStyle w:val="hps"/>
          <w:rFonts w:ascii="Garamond" w:hAnsi="Garamond"/>
          <w:color w:val="000080"/>
          <w:sz w:val="27"/>
          <w:szCs w:val="27"/>
        </w:rPr>
        <w:t>questo è</w:t>
      </w:r>
      <w:r>
        <w:rPr>
          <w:rFonts w:ascii="Garamond" w:hAnsi="Garamond"/>
          <w:color w:val="000080"/>
          <w:sz w:val="27"/>
          <w:szCs w:val="27"/>
        </w:rPr>
        <w:t xml:space="preserve"> </w:t>
      </w:r>
      <w:r>
        <w:rPr>
          <w:rStyle w:val="hps"/>
          <w:rFonts w:ascii="Garamond" w:hAnsi="Garamond"/>
          <w:color w:val="000080"/>
          <w:sz w:val="27"/>
          <w:szCs w:val="27"/>
        </w:rPr>
        <w:t>in realtà ciò che</w:t>
      </w:r>
      <w:r>
        <w:rPr>
          <w:rFonts w:ascii="Garamond" w:hAnsi="Garamond"/>
          <w:color w:val="000080"/>
          <w:sz w:val="27"/>
          <w:szCs w:val="27"/>
        </w:rPr>
        <w:t xml:space="preserve"> </w:t>
      </w:r>
      <w:r>
        <w:rPr>
          <w:rStyle w:val="hps"/>
          <w:rFonts w:ascii="Garamond" w:hAnsi="Garamond"/>
          <w:color w:val="000080"/>
          <w:sz w:val="27"/>
          <w:szCs w:val="27"/>
        </w:rPr>
        <w:t>vi ha</w:t>
      </w:r>
      <w:r>
        <w:rPr>
          <w:rFonts w:ascii="Garamond" w:hAnsi="Garamond"/>
          <w:color w:val="000080"/>
          <w:sz w:val="27"/>
          <w:szCs w:val="27"/>
        </w:rPr>
        <w:t xml:space="preserve"> fatto arrivare a  tutta </w:t>
      </w:r>
      <w:r>
        <w:rPr>
          <w:rStyle w:val="hps"/>
          <w:rFonts w:ascii="Garamond" w:hAnsi="Garamond"/>
          <w:color w:val="000080"/>
          <w:sz w:val="27"/>
          <w:szCs w:val="27"/>
        </w:rPr>
        <w:t>questa conclusione</w:t>
      </w:r>
      <w:r>
        <w:rPr>
          <w:rFonts w:ascii="Garamond" w:hAnsi="Garamond"/>
          <w:color w:val="000080"/>
          <w:sz w:val="27"/>
          <w:szCs w:val="27"/>
        </w:rPr>
        <w:t xml:space="preserve"> </w:t>
      </w:r>
      <w:r>
        <w:rPr>
          <w:rStyle w:val="hps"/>
          <w:rFonts w:ascii="Garamond" w:hAnsi="Garamond"/>
          <w:color w:val="000080"/>
          <w:sz w:val="27"/>
          <w:szCs w:val="27"/>
        </w:rPr>
        <w:t>del pianeta</w:t>
      </w:r>
      <w:r>
        <w:rPr>
          <w:rFonts w:ascii="Garamond" w:hAnsi="Garamond"/>
          <w:color w:val="000080"/>
          <w:sz w:val="27"/>
          <w:szCs w:val="27"/>
        </w:rPr>
        <w:t xml:space="preserve">. </w:t>
      </w:r>
      <w:r>
        <w:rPr>
          <w:rStyle w:val="hps"/>
          <w:rFonts w:ascii="Garamond" w:hAnsi="Garamond"/>
          <w:color w:val="000080"/>
          <w:sz w:val="27"/>
          <w:szCs w:val="27"/>
        </w:rPr>
        <w:t>Avete celebrato</w:t>
      </w:r>
      <w:r>
        <w:rPr>
          <w:rFonts w:ascii="Garamond" w:hAnsi="Garamond"/>
          <w:color w:val="000080"/>
          <w:sz w:val="27"/>
          <w:szCs w:val="27"/>
        </w:rPr>
        <w:t xml:space="preserve"> </w:t>
      </w:r>
      <w:r>
        <w:rPr>
          <w:rStyle w:val="hps"/>
          <w:rFonts w:ascii="Garamond" w:hAnsi="Garamond"/>
          <w:color w:val="000080"/>
          <w:sz w:val="27"/>
          <w:szCs w:val="27"/>
        </w:rPr>
        <w:t>la vostra strada verso Casa</w:t>
      </w:r>
      <w:r>
        <w:rPr>
          <w:rFonts w:ascii="Garamond" w:hAnsi="Garamond"/>
          <w:color w:val="000080"/>
          <w:sz w:val="27"/>
          <w:szCs w:val="27"/>
        </w:rPr>
        <w:t xml:space="preserve"> </w:t>
      </w:r>
      <w:r>
        <w:rPr>
          <w:rStyle w:val="hps"/>
          <w:rFonts w:ascii="Garamond" w:hAnsi="Garamond"/>
          <w:color w:val="000080"/>
          <w:sz w:val="27"/>
          <w:szCs w:val="27"/>
        </w:rPr>
        <w:t>e ce l'avete</w:t>
      </w:r>
      <w:r>
        <w:rPr>
          <w:rFonts w:ascii="Garamond" w:hAnsi="Garamond"/>
          <w:color w:val="000080"/>
          <w:sz w:val="27"/>
          <w:szCs w:val="27"/>
        </w:rPr>
        <w:t xml:space="preserve"> </w:t>
      </w:r>
      <w:r>
        <w:rPr>
          <w:rStyle w:val="hps"/>
          <w:rFonts w:ascii="Garamond" w:hAnsi="Garamond"/>
          <w:color w:val="000080"/>
          <w:sz w:val="27"/>
          <w:szCs w:val="27"/>
        </w:rPr>
        <w:t>fatta.</w:t>
      </w:r>
    </w:p>
    <w:p w:rsidR="007D7B57" w:rsidRDefault="007D7B57" w:rsidP="007D7B57">
      <w:pPr>
        <w:spacing w:before="180" w:after="180"/>
        <w:jc w:val="both"/>
      </w:pPr>
      <w:r>
        <w:rPr>
          <w:rFonts w:ascii="Garamond" w:hAnsi="Garamond"/>
          <w:color w:val="000080"/>
          <w:sz w:val="27"/>
          <w:szCs w:val="27"/>
        </w:rPr>
        <w:t>Così, eccovi seduti qui. Cosa succede poi? Come userete questa nuova energia? Non possiamo dirvelo, carissimi, perché sarà diverso per ognuno di voi. Avete un sentiero molto sacro che è stato posto davanti a voi. Dovete stare su quel sentiero?  Assolutamente no. Si tratta semplicemente di una delle tante possibilità che si trovano di fronte a voi. Anche se quello che si estendeva davanti a voi quando siete entrati nel  gioco rappresenta  il percorso di minor resistenza, scoprirete anche che molti dei contratti che avete fatto non sono più validi. Avete semplicemente cambiato chi siete. Pertanto, avete cambiato la connessione ed anche  il contratto. Ciò rende questo il momento perfetto per guardarsi attorno e fare un inventario del vostro cuore. "Che cosa è più significativo per me in questa nuova energia? Come posso entrare in questo nuovo mondo e creare il mio mondo ... un mondo che mi sostenga, un mondo che ci porti tutti a Casa in modo fantastico". E’ di questo che vi diamo carico. Vi diciamo che ci sono alcune date davvero magiche proprio davanti a voi; ve ne daremo o ve ne abbiamo dato soltanto due finora. Le date che vi  abbiamo già dato sono già passate, il 12-12-12 e 21-12-12. Avete assolutamente ragione a dire che il 31 dicembre è anche una data celebrativa, ma non perché è l'inizio della fine dell'anno. C'è un'altra ondata di energia in arrivo in tale data. Ancoratela. Portatela fino in fondo. Ci sono onde regolari di energia che arriveranno, ma come ci entrate dentro, vi sembrerà più un flusso che  un'onda. Il tempo da questa parte del portale si sta espandendo, invece della contrazione che sperimentate quaggiù. Quello che vi diciamo è che la prossima data è il 31 dicembre e poi ne avrete una il 15 gennaio. Poi gli spazi inizieranno a distanziarsi, così la prossima sarà il 19 agosto. Adesso avete bisogno di conoscere tali date in modo specifico? Avete bisogno di essere nella posizione perfetta, seduto in silenzio a gambe incrociate e i palmi che si toccano? No, certo che no. Siate soltanto consapevoli del fatto che la vostra Terra sta ancora cambiando, si sta adattando per fare spazio affinché gli umani con pieni poteri  prendano il loro posto e mantengano il loro potere. Non potremmo essere più felici da questa parte del velo.</w:t>
      </w:r>
    </w:p>
    <w:p w:rsidR="007D7B57" w:rsidRDefault="007D7B57" w:rsidP="007D7B57">
      <w:pPr>
        <w:spacing w:before="180" w:after="180"/>
        <w:jc w:val="both"/>
      </w:pPr>
      <w:r>
        <w:rPr>
          <w:rFonts w:ascii="Garamond" w:hAnsi="Garamond"/>
          <w:b/>
          <w:bCs/>
          <w:color w:val="000080"/>
          <w:sz w:val="27"/>
          <w:szCs w:val="27"/>
        </w:rPr>
        <w:t>Laurea per il Pianeta del Libero Arbitrio</w:t>
      </w:r>
    </w:p>
    <w:p w:rsidR="007D7B57" w:rsidRDefault="007D7B57" w:rsidP="007D7B57">
      <w:pPr>
        <w:spacing w:before="180" w:after="180"/>
        <w:jc w:val="both"/>
      </w:pPr>
      <w:r>
        <w:rPr>
          <w:rStyle w:val="hps"/>
          <w:rFonts w:ascii="Garamond" w:hAnsi="Garamond"/>
          <w:color w:val="000080"/>
          <w:sz w:val="27"/>
          <w:szCs w:val="27"/>
        </w:rPr>
        <w:t>La Terra è</w:t>
      </w:r>
      <w:r>
        <w:rPr>
          <w:rFonts w:ascii="Garamond" w:hAnsi="Garamond"/>
          <w:color w:val="000080"/>
          <w:sz w:val="27"/>
          <w:szCs w:val="27"/>
        </w:rPr>
        <w:t xml:space="preserve"> </w:t>
      </w:r>
      <w:r>
        <w:rPr>
          <w:rStyle w:val="hps"/>
          <w:rFonts w:ascii="Garamond" w:hAnsi="Garamond"/>
          <w:color w:val="000080"/>
          <w:sz w:val="27"/>
          <w:szCs w:val="27"/>
        </w:rPr>
        <w:t>il più grande</w:t>
      </w:r>
      <w:r>
        <w:rPr>
          <w:rFonts w:ascii="Garamond" w:hAnsi="Garamond"/>
          <w:color w:val="000080"/>
          <w:sz w:val="27"/>
          <w:szCs w:val="27"/>
        </w:rPr>
        <w:t xml:space="preserve"> </w:t>
      </w:r>
      <w:r>
        <w:rPr>
          <w:rStyle w:val="hps"/>
          <w:rFonts w:ascii="Garamond" w:hAnsi="Garamond"/>
          <w:color w:val="000080"/>
          <w:sz w:val="27"/>
          <w:szCs w:val="27"/>
        </w:rPr>
        <w:t>esperimento</w:t>
      </w:r>
      <w:r>
        <w:rPr>
          <w:rFonts w:ascii="Garamond" w:hAnsi="Garamond"/>
          <w:color w:val="000080"/>
          <w:sz w:val="27"/>
          <w:szCs w:val="27"/>
        </w:rPr>
        <w:t xml:space="preserve"> </w:t>
      </w:r>
      <w:r>
        <w:rPr>
          <w:rStyle w:val="hps"/>
          <w:rFonts w:ascii="Garamond" w:hAnsi="Garamond"/>
          <w:color w:val="000080"/>
          <w:sz w:val="27"/>
          <w:szCs w:val="27"/>
        </w:rPr>
        <w:t>di tutti i tempi</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il pianeta</w:t>
      </w:r>
      <w:r>
        <w:rPr>
          <w:rFonts w:ascii="Garamond" w:hAnsi="Garamond"/>
          <w:color w:val="000080"/>
          <w:sz w:val="27"/>
          <w:szCs w:val="27"/>
        </w:rPr>
        <w:t xml:space="preserve"> </w:t>
      </w:r>
      <w:r>
        <w:rPr>
          <w:rStyle w:val="hps"/>
          <w:rFonts w:ascii="Garamond" w:hAnsi="Garamond"/>
          <w:color w:val="000080"/>
          <w:sz w:val="27"/>
          <w:szCs w:val="27"/>
        </w:rPr>
        <w:t>del libero arbitrio</w:t>
      </w:r>
      <w:r>
        <w:rPr>
          <w:rFonts w:ascii="Garamond" w:hAnsi="Garamond"/>
          <w:color w:val="000080"/>
          <w:sz w:val="27"/>
          <w:szCs w:val="27"/>
        </w:rPr>
        <w:t xml:space="preserve"> </w:t>
      </w:r>
      <w:r>
        <w:rPr>
          <w:rStyle w:val="hps"/>
          <w:rFonts w:ascii="Garamond" w:hAnsi="Garamond"/>
          <w:color w:val="000080"/>
          <w:sz w:val="27"/>
          <w:szCs w:val="27"/>
        </w:rPr>
        <w:t>si è appena laureato</w:t>
      </w:r>
      <w:r>
        <w:rPr>
          <w:rFonts w:ascii="Garamond" w:hAnsi="Garamond"/>
          <w:color w:val="000080"/>
          <w:sz w:val="27"/>
          <w:szCs w:val="27"/>
        </w:rPr>
        <w:t xml:space="preserve">. </w:t>
      </w:r>
      <w:r>
        <w:rPr>
          <w:rStyle w:val="hps"/>
          <w:rFonts w:ascii="Garamond" w:hAnsi="Garamond"/>
          <w:color w:val="000080"/>
          <w:sz w:val="27"/>
          <w:szCs w:val="27"/>
        </w:rPr>
        <w:t>Sono stato in grado</w:t>
      </w:r>
      <w:r>
        <w:rPr>
          <w:rFonts w:ascii="Garamond" w:hAnsi="Garamond"/>
          <w:color w:val="000080"/>
          <w:sz w:val="27"/>
          <w:szCs w:val="27"/>
        </w:rPr>
        <w:t xml:space="preserve"> </w:t>
      </w:r>
      <w:r>
        <w:rPr>
          <w:rStyle w:val="hps"/>
          <w:rFonts w:ascii="Garamond" w:hAnsi="Garamond"/>
          <w:color w:val="000080"/>
          <w:sz w:val="27"/>
          <w:szCs w:val="27"/>
        </w:rPr>
        <w:t>di abbassare</w:t>
      </w:r>
      <w:r>
        <w:rPr>
          <w:rFonts w:ascii="Garamond" w:hAnsi="Garamond"/>
          <w:color w:val="000080"/>
          <w:sz w:val="27"/>
          <w:szCs w:val="27"/>
        </w:rPr>
        <w:t xml:space="preserve"> </w:t>
      </w:r>
      <w:r>
        <w:rPr>
          <w:rStyle w:val="hps"/>
          <w:rFonts w:ascii="Garamond" w:hAnsi="Garamond"/>
          <w:color w:val="000080"/>
          <w:sz w:val="27"/>
          <w:szCs w:val="27"/>
        </w:rPr>
        <w:t>il dito</w:t>
      </w:r>
      <w:r>
        <w:rPr>
          <w:rFonts w:ascii="Garamond" w:hAnsi="Garamond"/>
          <w:color w:val="000080"/>
          <w:sz w:val="27"/>
          <w:szCs w:val="27"/>
        </w:rPr>
        <w:t xml:space="preserve"> </w:t>
      </w:r>
      <w:r>
        <w:rPr>
          <w:rStyle w:val="hps"/>
          <w:rFonts w:ascii="Garamond" w:hAnsi="Garamond"/>
          <w:color w:val="000080"/>
          <w:sz w:val="27"/>
          <w:szCs w:val="27"/>
        </w:rPr>
        <w:t>per la sesta volta</w:t>
      </w:r>
      <w:r>
        <w:rPr>
          <w:rFonts w:ascii="Garamond" w:hAnsi="Garamond"/>
          <w:color w:val="000080"/>
          <w:sz w:val="27"/>
          <w:szCs w:val="27"/>
        </w:rPr>
        <w:t xml:space="preserve"> </w:t>
      </w:r>
      <w:r>
        <w:rPr>
          <w:rStyle w:val="hps"/>
          <w:rFonts w:ascii="Garamond" w:hAnsi="Garamond"/>
          <w:color w:val="000080"/>
          <w:sz w:val="27"/>
          <w:szCs w:val="27"/>
        </w:rPr>
        <w:t>e tutti</w:t>
      </w:r>
      <w:r>
        <w:rPr>
          <w:rFonts w:ascii="Garamond" w:hAnsi="Garamond"/>
          <w:color w:val="000080"/>
          <w:sz w:val="27"/>
          <w:szCs w:val="27"/>
        </w:rPr>
        <w:t xml:space="preserve"> voi vi siete </w:t>
      </w:r>
      <w:r>
        <w:rPr>
          <w:rStyle w:val="hps"/>
          <w:rFonts w:ascii="Garamond" w:hAnsi="Garamond"/>
          <w:color w:val="000080"/>
          <w:sz w:val="27"/>
          <w:szCs w:val="27"/>
        </w:rPr>
        <w:t>spostati</w:t>
      </w:r>
      <w:r>
        <w:rPr>
          <w:rFonts w:ascii="Garamond" w:hAnsi="Garamond"/>
          <w:color w:val="000080"/>
          <w:sz w:val="27"/>
          <w:szCs w:val="27"/>
        </w:rPr>
        <w:t xml:space="preserve"> </w:t>
      </w:r>
      <w:r>
        <w:rPr>
          <w:rStyle w:val="hps"/>
          <w:rFonts w:ascii="Garamond" w:hAnsi="Garamond"/>
          <w:color w:val="000080"/>
          <w:sz w:val="27"/>
          <w:szCs w:val="27"/>
        </w:rPr>
        <w:t>molto rapidamente</w:t>
      </w:r>
      <w:r>
        <w:rPr>
          <w:rFonts w:ascii="Garamond" w:hAnsi="Garamond"/>
          <w:color w:val="000080"/>
          <w:sz w:val="27"/>
          <w:szCs w:val="27"/>
        </w:rPr>
        <w:t xml:space="preserve">, </w:t>
      </w:r>
      <w:r>
        <w:rPr>
          <w:rStyle w:val="hps"/>
          <w:rFonts w:ascii="Garamond" w:hAnsi="Garamond"/>
          <w:color w:val="000080"/>
          <w:sz w:val="27"/>
          <w:szCs w:val="27"/>
        </w:rPr>
        <w:t>ma non per via</w:t>
      </w:r>
      <w:r>
        <w:rPr>
          <w:rFonts w:ascii="Garamond" w:hAnsi="Garamond"/>
          <w:color w:val="000080"/>
          <w:sz w:val="27"/>
          <w:szCs w:val="27"/>
        </w:rPr>
        <w:t xml:space="preserve"> </w:t>
      </w:r>
      <w:r>
        <w:rPr>
          <w:rStyle w:val="hps"/>
          <w:rFonts w:ascii="Garamond" w:hAnsi="Garamond"/>
          <w:color w:val="000080"/>
          <w:sz w:val="27"/>
          <w:szCs w:val="27"/>
        </w:rPr>
        <w:t>del mio dito</w:t>
      </w:r>
      <w:r>
        <w:rPr>
          <w:rFonts w:ascii="Garamond" w:hAnsi="Garamond"/>
          <w:color w:val="000080"/>
          <w:sz w:val="27"/>
          <w:szCs w:val="27"/>
        </w:rPr>
        <w:t xml:space="preserve">. </w:t>
      </w:r>
      <w:r>
        <w:rPr>
          <w:rStyle w:val="hps"/>
          <w:rFonts w:ascii="Garamond" w:hAnsi="Garamond"/>
          <w:color w:val="000080"/>
          <w:sz w:val="27"/>
          <w:szCs w:val="27"/>
        </w:rPr>
        <w:t>La sfida più grande</w:t>
      </w:r>
      <w:r>
        <w:rPr>
          <w:rFonts w:ascii="Garamond" w:hAnsi="Garamond"/>
          <w:color w:val="000080"/>
          <w:sz w:val="27"/>
          <w:szCs w:val="27"/>
        </w:rPr>
        <w:t xml:space="preserve"> </w:t>
      </w:r>
      <w:r>
        <w:rPr>
          <w:rStyle w:val="hps"/>
          <w:rFonts w:ascii="Garamond" w:hAnsi="Garamond"/>
          <w:color w:val="000080"/>
          <w:sz w:val="27"/>
          <w:szCs w:val="27"/>
        </w:rPr>
        <w:t>che abbiamo avuto</w:t>
      </w:r>
      <w:r>
        <w:rPr>
          <w:rFonts w:ascii="Garamond" w:hAnsi="Garamond"/>
          <w:color w:val="000080"/>
          <w:sz w:val="27"/>
          <w:szCs w:val="27"/>
        </w:rPr>
        <w:t xml:space="preserve"> </w:t>
      </w:r>
      <w:r>
        <w:rPr>
          <w:rStyle w:val="hps"/>
          <w:rFonts w:ascii="Garamond" w:hAnsi="Garamond"/>
          <w:color w:val="000080"/>
          <w:sz w:val="27"/>
          <w:szCs w:val="27"/>
        </w:rPr>
        <w:t>da questa parte</w:t>
      </w:r>
      <w:r>
        <w:rPr>
          <w:rFonts w:ascii="Garamond" w:hAnsi="Garamond"/>
          <w:color w:val="000080"/>
          <w:sz w:val="27"/>
          <w:szCs w:val="27"/>
        </w:rPr>
        <w:t xml:space="preserve"> </w:t>
      </w:r>
      <w:r>
        <w:rPr>
          <w:rStyle w:val="hps"/>
          <w:rFonts w:ascii="Garamond" w:hAnsi="Garamond"/>
          <w:color w:val="000080"/>
          <w:sz w:val="27"/>
          <w:szCs w:val="27"/>
        </w:rPr>
        <w:t>del velo</w:t>
      </w:r>
      <w:r>
        <w:rPr>
          <w:rFonts w:ascii="Garamond" w:hAnsi="Garamond"/>
          <w:color w:val="000080"/>
          <w:sz w:val="27"/>
          <w:szCs w:val="27"/>
        </w:rPr>
        <w:t xml:space="preserve"> </w:t>
      </w:r>
      <w:r>
        <w:rPr>
          <w:rStyle w:val="hps"/>
          <w:rFonts w:ascii="Garamond" w:hAnsi="Garamond"/>
          <w:color w:val="000080"/>
          <w:sz w:val="27"/>
          <w:szCs w:val="27"/>
        </w:rPr>
        <w:t>osservando mentre</w:t>
      </w:r>
      <w:r>
        <w:rPr>
          <w:rFonts w:ascii="Garamond" w:hAnsi="Garamond"/>
          <w:color w:val="000080"/>
          <w:sz w:val="27"/>
          <w:szCs w:val="27"/>
        </w:rPr>
        <w:t xml:space="preserve">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entravate in</w:t>
      </w:r>
      <w:r>
        <w:rPr>
          <w:rFonts w:ascii="Garamond" w:hAnsi="Garamond"/>
          <w:color w:val="000080"/>
          <w:sz w:val="27"/>
          <w:szCs w:val="27"/>
        </w:rPr>
        <w:t xml:space="preserve"> </w:t>
      </w:r>
      <w:r>
        <w:rPr>
          <w:rStyle w:val="hps"/>
          <w:rFonts w:ascii="Garamond" w:hAnsi="Garamond"/>
          <w:color w:val="000080"/>
          <w:sz w:val="27"/>
          <w:szCs w:val="27"/>
        </w:rPr>
        <w:t>questo nuovo mondo</w:t>
      </w:r>
      <w:r>
        <w:rPr>
          <w:rFonts w:ascii="Garamond" w:hAnsi="Garamond"/>
          <w:color w:val="000080"/>
          <w:sz w:val="27"/>
          <w:szCs w:val="27"/>
        </w:rPr>
        <w:t xml:space="preserve"> </w:t>
      </w:r>
      <w:r>
        <w:rPr>
          <w:rStyle w:val="hps"/>
          <w:rFonts w:ascii="Garamond" w:hAnsi="Garamond"/>
          <w:color w:val="000080"/>
          <w:sz w:val="27"/>
          <w:szCs w:val="27"/>
        </w:rPr>
        <w:t>è stata che</w:t>
      </w:r>
      <w:r>
        <w:rPr>
          <w:rFonts w:ascii="Garamond" w:hAnsi="Garamond"/>
          <w:color w:val="000080"/>
          <w:sz w:val="27"/>
          <w:szCs w:val="27"/>
        </w:rPr>
        <w:t xml:space="preserve"> </w:t>
      </w:r>
      <w:r>
        <w:rPr>
          <w:rStyle w:val="hps"/>
          <w:rFonts w:ascii="Garamond" w:hAnsi="Garamond"/>
          <w:color w:val="000080"/>
          <w:sz w:val="27"/>
          <w:szCs w:val="27"/>
        </w:rPr>
        <w:t>eravamo preoccupati</w:t>
      </w:r>
      <w:r>
        <w:rPr>
          <w:rFonts w:ascii="Garamond" w:hAnsi="Garamond"/>
          <w:color w:val="000080"/>
          <w:sz w:val="27"/>
          <w:szCs w:val="27"/>
        </w:rPr>
        <w:t xml:space="preserve"> </w:t>
      </w:r>
      <w:r>
        <w:rPr>
          <w:rStyle w:val="hps"/>
          <w:rFonts w:ascii="Garamond" w:hAnsi="Garamond"/>
          <w:color w:val="000080"/>
          <w:sz w:val="27"/>
          <w:szCs w:val="27"/>
        </w:rPr>
        <w:t>della segregazione.</w:t>
      </w:r>
      <w:r>
        <w:rPr>
          <w:rFonts w:ascii="Garamond" w:hAnsi="Garamond"/>
          <w:color w:val="000080"/>
          <w:sz w:val="27"/>
          <w:szCs w:val="27"/>
        </w:rPr>
        <w:t xml:space="preserve"> </w:t>
      </w:r>
      <w:r>
        <w:rPr>
          <w:rStyle w:val="hps"/>
          <w:rFonts w:ascii="Garamond" w:hAnsi="Garamond"/>
          <w:color w:val="000080"/>
          <w:sz w:val="27"/>
          <w:szCs w:val="27"/>
        </w:rPr>
        <w:t>Eravamo preoccupati che</w:t>
      </w:r>
      <w:r>
        <w:rPr>
          <w:rFonts w:ascii="Garamond" w:hAnsi="Garamond"/>
          <w:color w:val="000080"/>
          <w:sz w:val="27"/>
          <w:szCs w:val="27"/>
        </w:rPr>
        <w:t xml:space="preserve"> </w:t>
      </w:r>
      <w:r>
        <w:rPr>
          <w:rStyle w:val="hps"/>
          <w:rFonts w:ascii="Garamond" w:hAnsi="Garamond"/>
          <w:color w:val="000080"/>
          <w:sz w:val="27"/>
          <w:szCs w:val="27"/>
        </w:rPr>
        <w:t>avreste separato i</w:t>
      </w:r>
      <w:r>
        <w:rPr>
          <w:rFonts w:ascii="Garamond" w:hAnsi="Garamond"/>
          <w:color w:val="000080"/>
          <w:sz w:val="27"/>
          <w:szCs w:val="27"/>
        </w:rPr>
        <w:t xml:space="preserve"> vostri </w:t>
      </w:r>
      <w:r>
        <w:rPr>
          <w:rStyle w:val="hps"/>
          <w:rFonts w:ascii="Garamond" w:hAnsi="Garamond"/>
          <w:color w:val="000080"/>
          <w:sz w:val="27"/>
          <w:szCs w:val="27"/>
        </w:rPr>
        <w:t>diversi livelli</w:t>
      </w:r>
      <w:r>
        <w:rPr>
          <w:rFonts w:ascii="Garamond" w:hAnsi="Garamond"/>
          <w:color w:val="000080"/>
          <w:sz w:val="27"/>
          <w:szCs w:val="27"/>
        </w:rPr>
        <w:t xml:space="preserve"> </w:t>
      </w:r>
      <w:r>
        <w:rPr>
          <w:rStyle w:val="hps"/>
          <w:rFonts w:ascii="Garamond" w:hAnsi="Garamond"/>
          <w:color w:val="000080"/>
          <w:sz w:val="27"/>
          <w:szCs w:val="27"/>
        </w:rPr>
        <w:t>di vibrazione</w:t>
      </w:r>
      <w:r>
        <w:rPr>
          <w:rFonts w:ascii="Garamond" w:hAnsi="Garamond"/>
          <w:color w:val="000080"/>
          <w:sz w:val="27"/>
          <w:szCs w:val="27"/>
        </w:rPr>
        <w:t xml:space="preserve">, </w:t>
      </w:r>
      <w:r>
        <w:rPr>
          <w:rStyle w:val="hps"/>
          <w:rFonts w:ascii="Garamond" w:hAnsi="Garamond"/>
          <w:color w:val="000080"/>
          <w:sz w:val="27"/>
          <w:szCs w:val="27"/>
        </w:rPr>
        <w:t>semplicemente dicendo che</w:t>
      </w:r>
      <w:r>
        <w:rPr>
          <w:rFonts w:ascii="Garamond" w:hAnsi="Garamond"/>
          <w:color w:val="000080"/>
          <w:sz w:val="27"/>
          <w:szCs w:val="27"/>
        </w:rPr>
        <w:t xml:space="preserve"> </w:t>
      </w:r>
      <w:r>
        <w:rPr>
          <w:rStyle w:val="hps"/>
          <w:rFonts w:ascii="Garamond" w:hAnsi="Garamond"/>
          <w:color w:val="000080"/>
          <w:sz w:val="27"/>
          <w:szCs w:val="27"/>
        </w:rPr>
        <w:t>soltanto i livelli più elevati</w:t>
      </w:r>
      <w:r>
        <w:rPr>
          <w:rFonts w:ascii="Garamond" w:hAnsi="Garamond"/>
          <w:color w:val="000080"/>
          <w:sz w:val="27"/>
          <w:szCs w:val="27"/>
        </w:rPr>
        <w:t xml:space="preserve"> </w:t>
      </w:r>
      <w:r>
        <w:rPr>
          <w:rStyle w:val="hps"/>
          <w:rFonts w:ascii="Garamond" w:hAnsi="Garamond"/>
          <w:color w:val="000080"/>
          <w:sz w:val="27"/>
          <w:szCs w:val="27"/>
        </w:rPr>
        <w:t>sarebbero entrati</w:t>
      </w:r>
      <w:r>
        <w:rPr>
          <w:rFonts w:ascii="Garamond" w:hAnsi="Garamond"/>
          <w:color w:val="000080"/>
          <w:sz w:val="27"/>
          <w:szCs w:val="27"/>
        </w:rPr>
        <w:t xml:space="preserve"> </w:t>
      </w:r>
      <w:r>
        <w:rPr>
          <w:rStyle w:val="hps"/>
          <w:rFonts w:ascii="Garamond" w:hAnsi="Garamond"/>
          <w:color w:val="000080"/>
          <w:sz w:val="27"/>
          <w:szCs w:val="27"/>
        </w:rPr>
        <w:t>nel nuovo mondo</w:t>
      </w:r>
      <w:r>
        <w:rPr>
          <w:rFonts w:ascii="Garamond" w:hAnsi="Garamond"/>
          <w:color w:val="000080"/>
          <w:sz w:val="27"/>
          <w:szCs w:val="27"/>
        </w:rPr>
        <w:t xml:space="preserve"> </w:t>
      </w:r>
      <w:r>
        <w:rPr>
          <w:rStyle w:val="hps"/>
          <w:rFonts w:ascii="Garamond" w:hAnsi="Garamond"/>
          <w:color w:val="000080"/>
          <w:sz w:val="27"/>
          <w:szCs w:val="27"/>
        </w:rPr>
        <w:t>ed i più bassi  si sarebbero ridotti fuori dalla Terra</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questo sarebbe stato</w:t>
      </w:r>
      <w:r>
        <w:rPr>
          <w:rFonts w:ascii="Garamond" w:hAnsi="Garamond"/>
          <w:color w:val="000080"/>
          <w:sz w:val="27"/>
          <w:szCs w:val="27"/>
        </w:rPr>
        <w:t xml:space="preserve"> </w:t>
      </w:r>
      <w:r>
        <w:rPr>
          <w:rStyle w:val="hps"/>
          <w:rFonts w:ascii="Garamond" w:hAnsi="Garamond"/>
          <w:color w:val="000080"/>
          <w:sz w:val="27"/>
          <w:szCs w:val="27"/>
        </w:rPr>
        <w:t>lo stesso errore</w:t>
      </w:r>
      <w:r>
        <w:rPr>
          <w:rFonts w:ascii="Garamond" w:hAnsi="Garamond"/>
          <w:color w:val="000080"/>
          <w:sz w:val="27"/>
          <w:szCs w:val="27"/>
        </w:rPr>
        <w:t xml:space="preserve"> </w:t>
      </w:r>
      <w:r>
        <w:rPr>
          <w:rStyle w:val="hps"/>
          <w:rFonts w:ascii="Garamond" w:hAnsi="Garamond"/>
          <w:color w:val="000080"/>
          <w:sz w:val="27"/>
          <w:szCs w:val="27"/>
        </w:rPr>
        <w:t>che avete fatto</w:t>
      </w:r>
      <w:r>
        <w:rPr>
          <w:rFonts w:ascii="Garamond" w:hAnsi="Garamond"/>
          <w:color w:val="000080"/>
          <w:sz w:val="27"/>
          <w:szCs w:val="27"/>
        </w:rPr>
        <w:t xml:space="preserve"> </w:t>
      </w:r>
      <w:r>
        <w:rPr>
          <w:rStyle w:val="hps"/>
          <w:rFonts w:ascii="Garamond" w:hAnsi="Garamond"/>
          <w:color w:val="000080"/>
          <w:sz w:val="27"/>
          <w:szCs w:val="27"/>
        </w:rPr>
        <w:t>in Atlantide</w:t>
      </w:r>
      <w:r>
        <w:rPr>
          <w:rFonts w:ascii="Garamond" w:hAnsi="Garamond"/>
          <w:color w:val="000080"/>
          <w:sz w:val="27"/>
          <w:szCs w:val="27"/>
        </w:rPr>
        <w:t xml:space="preserve">, tuttavia </w:t>
      </w:r>
      <w:r>
        <w:rPr>
          <w:rStyle w:val="hps"/>
          <w:rFonts w:ascii="Garamond" w:hAnsi="Garamond"/>
          <w:color w:val="000080"/>
          <w:sz w:val="27"/>
          <w:szCs w:val="27"/>
        </w:rPr>
        <w:t>non è successo</w:t>
      </w:r>
      <w:r>
        <w:rPr>
          <w:rFonts w:ascii="Garamond" w:hAnsi="Garamond"/>
          <w:color w:val="000080"/>
          <w:sz w:val="27"/>
          <w:szCs w:val="27"/>
        </w:rPr>
        <w:t xml:space="preserve">. </w:t>
      </w:r>
      <w:r>
        <w:rPr>
          <w:rStyle w:val="hps"/>
          <w:rFonts w:ascii="Garamond" w:hAnsi="Garamond"/>
          <w:color w:val="000080"/>
          <w:sz w:val="27"/>
          <w:szCs w:val="27"/>
        </w:rPr>
        <w:t>Avete creato un’</w:t>
      </w:r>
      <w:r>
        <w:rPr>
          <w:rFonts w:ascii="Garamond" w:hAnsi="Garamond"/>
          <w:color w:val="000080"/>
          <w:sz w:val="27"/>
          <w:szCs w:val="27"/>
        </w:rPr>
        <w:t xml:space="preserve">apertura </w:t>
      </w:r>
      <w:r>
        <w:rPr>
          <w:rStyle w:val="hps"/>
          <w:rFonts w:ascii="Garamond" w:hAnsi="Garamond"/>
          <w:color w:val="000080"/>
          <w:sz w:val="27"/>
          <w:szCs w:val="27"/>
        </w:rPr>
        <w:t>abbastanza grande</w:t>
      </w:r>
      <w:r>
        <w:rPr>
          <w:rFonts w:ascii="Garamond" w:hAnsi="Garamond"/>
          <w:color w:val="000080"/>
          <w:sz w:val="27"/>
          <w:szCs w:val="27"/>
        </w:rPr>
        <w:t xml:space="preserve"> da</w:t>
      </w:r>
      <w:r>
        <w:rPr>
          <w:rStyle w:val="hps"/>
          <w:rFonts w:ascii="Garamond" w:hAnsi="Garamond"/>
          <w:color w:val="000080"/>
          <w:sz w:val="27"/>
          <w:szCs w:val="27"/>
        </w:rPr>
        <w:t xml:space="preserve"> far passare  tutta la</w:t>
      </w:r>
      <w:r>
        <w:rPr>
          <w:rFonts w:ascii="Garamond" w:hAnsi="Garamond"/>
          <w:color w:val="000080"/>
          <w:sz w:val="27"/>
          <w:szCs w:val="27"/>
        </w:rPr>
        <w:t xml:space="preserve"> </w:t>
      </w:r>
      <w:r>
        <w:rPr>
          <w:rStyle w:val="hps"/>
          <w:rFonts w:ascii="Garamond" w:hAnsi="Garamond"/>
          <w:color w:val="000080"/>
          <w:sz w:val="27"/>
          <w:szCs w:val="27"/>
        </w:rPr>
        <w:t xml:space="preserve">larghezza di </w:t>
      </w:r>
      <w:r>
        <w:rPr>
          <w:rStyle w:val="hps"/>
          <w:rFonts w:ascii="Garamond" w:hAnsi="Garamond"/>
          <w:color w:val="000080"/>
          <w:sz w:val="27"/>
          <w:szCs w:val="27"/>
        </w:rPr>
        <w:lastRenderedPageBreak/>
        <w:t>banda dell</w:t>
      </w:r>
      <w:r>
        <w:rPr>
          <w:rFonts w:ascii="Garamond" w:hAnsi="Garamond"/>
          <w:color w:val="000080"/>
          <w:sz w:val="27"/>
          <w:szCs w:val="27"/>
        </w:rPr>
        <w:t>’</w:t>
      </w:r>
      <w:r>
        <w:rPr>
          <w:rStyle w:val="hps"/>
          <w:rFonts w:ascii="Garamond" w:hAnsi="Garamond"/>
          <w:color w:val="000080"/>
          <w:sz w:val="27"/>
          <w:szCs w:val="27"/>
        </w:rPr>
        <w:t xml:space="preserve">umanità </w:t>
      </w:r>
      <w:r>
        <w:rPr>
          <w:rFonts w:ascii="Garamond" w:hAnsi="Garamond"/>
          <w:color w:val="000080"/>
          <w:sz w:val="27"/>
          <w:szCs w:val="27"/>
        </w:rPr>
        <w:t xml:space="preserve">contemporaneamente. </w:t>
      </w:r>
      <w:r>
        <w:rPr>
          <w:rStyle w:val="hps"/>
          <w:rFonts w:ascii="Garamond" w:hAnsi="Garamond"/>
          <w:color w:val="000080"/>
          <w:sz w:val="27"/>
          <w:szCs w:val="27"/>
        </w:rPr>
        <w:t>E 'stato</w:t>
      </w:r>
      <w:r>
        <w:rPr>
          <w:rFonts w:ascii="Garamond" w:hAnsi="Garamond"/>
          <w:color w:val="000080"/>
          <w:sz w:val="27"/>
          <w:szCs w:val="27"/>
        </w:rPr>
        <w:t xml:space="preserve"> </w:t>
      </w:r>
      <w:r>
        <w:rPr>
          <w:rStyle w:val="hps"/>
          <w:rFonts w:ascii="Garamond" w:hAnsi="Garamond"/>
          <w:color w:val="000080"/>
          <w:sz w:val="27"/>
          <w:szCs w:val="27"/>
        </w:rPr>
        <w:t>critico</w:t>
      </w:r>
      <w:r>
        <w:rPr>
          <w:rFonts w:ascii="Garamond" w:hAnsi="Garamond"/>
          <w:color w:val="000080"/>
          <w:sz w:val="27"/>
          <w:szCs w:val="27"/>
        </w:rPr>
        <w:t xml:space="preserve"> a questo punto </w:t>
      </w:r>
      <w:r>
        <w:rPr>
          <w:rStyle w:val="hps"/>
          <w:rFonts w:ascii="Garamond" w:hAnsi="Garamond"/>
          <w:color w:val="000080"/>
          <w:sz w:val="27"/>
          <w:szCs w:val="27"/>
        </w:rPr>
        <w:t>perché molti</w:t>
      </w:r>
      <w:r>
        <w:rPr>
          <w:rFonts w:ascii="Garamond" w:hAnsi="Garamond"/>
          <w:color w:val="000080"/>
          <w:sz w:val="27"/>
          <w:szCs w:val="27"/>
        </w:rPr>
        <w:t xml:space="preserve"> </w:t>
      </w:r>
      <w:r>
        <w:rPr>
          <w:rStyle w:val="hps"/>
          <w:rFonts w:ascii="Garamond" w:hAnsi="Garamond"/>
          <w:color w:val="000080"/>
          <w:sz w:val="27"/>
          <w:szCs w:val="27"/>
        </w:rPr>
        <w:t>di voi sono</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dai tempi</w:t>
      </w:r>
      <w:r>
        <w:rPr>
          <w:rFonts w:ascii="Garamond" w:hAnsi="Garamond"/>
          <w:color w:val="000080"/>
          <w:sz w:val="27"/>
          <w:szCs w:val="27"/>
        </w:rPr>
        <w:t xml:space="preserve"> </w:t>
      </w:r>
      <w:r>
        <w:rPr>
          <w:rStyle w:val="hps"/>
          <w:rFonts w:ascii="Garamond" w:hAnsi="Garamond"/>
          <w:color w:val="000080"/>
          <w:sz w:val="27"/>
          <w:szCs w:val="27"/>
        </w:rPr>
        <w:t>di Atlantide</w:t>
      </w:r>
      <w:r>
        <w:rPr>
          <w:rFonts w:ascii="Garamond" w:hAnsi="Garamond"/>
          <w:color w:val="000080"/>
          <w:sz w:val="27"/>
          <w:szCs w:val="27"/>
        </w:rPr>
        <w:t xml:space="preserve">, </w:t>
      </w:r>
      <w:r>
        <w:rPr>
          <w:rStyle w:val="hps"/>
          <w:rFonts w:ascii="Garamond" w:hAnsi="Garamond"/>
          <w:color w:val="000080"/>
          <w:sz w:val="27"/>
          <w:szCs w:val="27"/>
        </w:rPr>
        <w:t>come il Custode.</w:t>
      </w:r>
      <w:r>
        <w:rPr>
          <w:rFonts w:ascii="Garamond" w:hAnsi="Garamond"/>
          <w:color w:val="000080"/>
          <w:sz w:val="27"/>
          <w:szCs w:val="27"/>
        </w:rPr>
        <w:t xml:space="preserve"> </w:t>
      </w:r>
      <w:r>
        <w:rPr>
          <w:rStyle w:val="hps"/>
          <w:rFonts w:ascii="Garamond" w:hAnsi="Garamond"/>
          <w:color w:val="000080"/>
          <w:sz w:val="27"/>
          <w:szCs w:val="27"/>
        </w:rPr>
        <w:t>Egli</w:t>
      </w:r>
      <w:r>
        <w:rPr>
          <w:rFonts w:ascii="Garamond" w:hAnsi="Garamond"/>
          <w:color w:val="000080"/>
          <w:sz w:val="27"/>
          <w:szCs w:val="27"/>
        </w:rPr>
        <w:t xml:space="preserve">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qui, ma</w:t>
      </w:r>
      <w:r>
        <w:rPr>
          <w:rFonts w:ascii="Garamond" w:hAnsi="Garamond"/>
          <w:color w:val="000080"/>
          <w:sz w:val="27"/>
          <w:szCs w:val="27"/>
        </w:rPr>
        <w:t xml:space="preserve"> </w:t>
      </w:r>
      <w:r>
        <w:rPr>
          <w:rStyle w:val="hps"/>
          <w:rFonts w:ascii="Garamond" w:hAnsi="Garamond"/>
          <w:color w:val="000080"/>
          <w:sz w:val="27"/>
          <w:szCs w:val="27"/>
        </w:rPr>
        <w:t>è qui</w:t>
      </w:r>
      <w:r>
        <w:rPr>
          <w:rFonts w:ascii="Garamond" w:hAnsi="Garamond"/>
          <w:color w:val="000080"/>
          <w:sz w:val="27"/>
          <w:szCs w:val="27"/>
        </w:rPr>
        <w:t xml:space="preserve"> </w:t>
      </w:r>
      <w:r>
        <w:rPr>
          <w:rStyle w:val="hps"/>
          <w:rFonts w:ascii="Garamond" w:hAnsi="Garamond"/>
          <w:color w:val="000080"/>
          <w:sz w:val="27"/>
          <w:szCs w:val="27"/>
        </w:rPr>
        <w:t>per fare la differenza</w:t>
      </w:r>
      <w:r>
        <w:rPr>
          <w:rFonts w:ascii="Garamond" w:hAnsi="Garamond"/>
          <w:color w:val="000080"/>
          <w:sz w:val="27"/>
          <w:szCs w:val="27"/>
        </w:rPr>
        <w:t xml:space="preserve">, </w:t>
      </w:r>
      <w:r>
        <w:rPr>
          <w:rStyle w:val="hps"/>
          <w:rFonts w:ascii="Garamond" w:hAnsi="Garamond"/>
          <w:color w:val="000080"/>
          <w:sz w:val="27"/>
          <w:szCs w:val="27"/>
        </w:rPr>
        <w:t>utilizzando</w:t>
      </w:r>
      <w:r>
        <w:rPr>
          <w:rFonts w:ascii="Garamond" w:hAnsi="Garamond"/>
          <w:color w:val="000080"/>
          <w:sz w:val="27"/>
          <w:szCs w:val="27"/>
        </w:rPr>
        <w:t xml:space="preserve"> </w:t>
      </w:r>
      <w:r>
        <w:rPr>
          <w:rStyle w:val="hps"/>
          <w:rFonts w:ascii="Garamond" w:hAnsi="Garamond"/>
          <w:color w:val="000080"/>
          <w:sz w:val="27"/>
          <w:szCs w:val="27"/>
        </w:rPr>
        <w:t>la stessa tecnologia che</w:t>
      </w:r>
      <w:r>
        <w:rPr>
          <w:rFonts w:ascii="Garamond" w:hAnsi="Garamond"/>
          <w:color w:val="000080"/>
          <w:sz w:val="27"/>
          <w:szCs w:val="27"/>
        </w:rPr>
        <w:t xml:space="preserve"> </w:t>
      </w:r>
      <w:r>
        <w:rPr>
          <w:rStyle w:val="hps"/>
          <w:rFonts w:ascii="Garamond" w:hAnsi="Garamond"/>
          <w:color w:val="000080"/>
          <w:sz w:val="27"/>
          <w:szCs w:val="27"/>
        </w:rPr>
        <w:t>ha usato</w:t>
      </w:r>
      <w:r>
        <w:rPr>
          <w:rFonts w:ascii="Garamond" w:hAnsi="Garamond"/>
          <w:color w:val="000080"/>
          <w:sz w:val="27"/>
          <w:szCs w:val="27"/>
        </w:rPr>
        <w:t xml:space="preserve"> </w:t>
      </w:r>
      <w:r>
        <w:rPr>
          <w:rStyle w:val="hps"/>
          <w:rFonts w:ascii="Garamond" w:hAnsi="Garamond"/>
          <w:color w:val="000080"/>
          <w:sz w:val="27"/>
          <w:szCs w:val="27"/>
        </w:rPr>
        <w:t>prima, ma</w:t>
      </w:r>
      <w:r>
        <w:rPr>
          <w:rFonts w:ascii="Garamond" w:hAnsi="Garamond"/>
          <w:color w:val="000080"/>
          <w:sz w:val="27"/>
          <w:szCs w:val="27"/>
        </w:rPr>
        <w:t xml:space="preserve"> </w:t>
      </w:r>
      <w:r>
        <w:rPr>
          <w:rStyle w:val="hps"/>
          <w:rFonts w:ascii="Garamond" w:hAnsi="Garamond"/>
          <w:color w:val="000080"/>
          <w:sz w:val="27"/>
          <w:szCs w:val="27"/>
        </w:rPr>
        <w:t>questa volta per</w:t>
      </w:r>
      <w:r>
        <w:rPr>
          <w:rFonts w:ascii="Garamond" w:hAnsi="Garamond"/>
          <w:color w:val="000080"/>
          <w:sz w:val="27"/>
          <w:szCs w:val="27"/>
        </w:rPr>
        <w:t xml:space="preserve"> </w:t>
      </w:r>
      <w:r>
        <w:rPr>
          <w:rStyle w:val="hps"/>
          <w:rFonts w:ascii="Garamond" w:hAnsi="Garamond"/>
          <w:color w:val="000080"/>
          <w:sz w:val="27"/>
          <w:szCs w:val="27"/>
        </w:rPr>
        <w:t>diffondere la luce</w:t>
      </w:r>
      <w:r>
        <w:rPr>
          <w:rFonts w:ascii="Garamond" w:hAnsi="Garamond"/>
          <w:color w:val="000080"/>
          <w:sz w:val="27"/>
          <w:szCs w:val="27"/>
        </w:rPr>
        <w:t xml:space="preserve"> </w:t>
      </w:r>
      <w:r>
        <w:rPr>
          <w:rStyle w:val="hps"/>
          <w:rFonts w:ascii="Garamond" w:hAnsi="Garamond"/>
          <w:color w:val="000080"/>
          <w:sz w:val="27"/>
          <w:szCs w:val="27"/>
        </w:rPr>
        <w:t>invece della paura</w:t>
      </w:r>
      <w:r>
        <w:rPr>
          <w:rFonts w:ascii="Garamond" w:hAnsi="Garamond"/>
          <w:color w:val="000080"/>
          <w:sz w:val="27"/>
          <w:szCs w:val="27"/>
        </w:rPr>
        <w:t xml:space="preserve">. </w:t>
      </w:r>
      <w:r>
        <w:rPr>
          <w:rStyle w:val="hps"/>
          <w:rFonts w:ascii="Garamond" w:hAnsi="Garamond"/>
          <w:color w:val="000080"/>
          <w:sz w:val="27"/>
          <w:szCs w:val="27"/>
        </w:rPr>
        <w:t>Date un'occhiata a</w:t>
      </w:r>
      <w:r>
        <w:rPr>
          <w:rFonts w:ascii="Garamond" w:hAnsi="Garamond"/>
          <w:color w:val="000080"/>
          <w:sz w:val="27"/>
          <w:szCs w:val="27"/>
        </w:rPr>
        <w:t xml:space="preserve"> </w:t>
      </w:r>
      <w:r>
        <w:rPr>
          <w:rStyle w:val="hps"/>
          <w:rFonts w:ascii="Garamond" w:hAnsi="Garamond"/>
          <w:color w:val="000080"/>
          <w:sz w:val="27"/>
          <w:szCs w:val="27"/>
        </w:rPr>
        <w:t>quello che avete da</w:t>
      </w:r>
      <w:r>
        <w:rPr>
          <w:rFonts w:ascii="Garamond" w:hAnsi="Garamond"/>
          <w:color w:val="000080"/>
          <w:sz w:val="27"/>
          <w:szCs w:val="27"/>
        </w:rPr>
        <w:t xml:space="preserve"> </w:t>
      </w:r>
      <w:r>
        <w:rPr>
          <w:rStyle w:val="hps"/>
          <w:rFonts w:ascii="Garamond" w:hAnsi="Garamond"/>
          <w:color w:val="000080"/>
          <w:sz w:val="27"/>
          <w:szCs w:val="27"/>
        </w:rPr>
        <w:t>offrire al nuovo mondo</w:t>
      </w:r>
      <w:r>
        <w:rPr>
          <w:rFonts w:ascii="Garamond" w:hAnsi="Garamond"/>
          <w:color w:val="000080"/>
          <w:sz w:val="27"/>
          <w:szCs w:val="27"/>
        </w:rPr>
        <w:t xml:space="preserve">. </w:t>
      </w:r>
      <w:r>
        <w:rPr>
          <w:rStyle w:val="hps"/>
          <w:rFonts w:ascii="Garamond" w:hAnsi="Garamond"/>
          <w:color w:val="000080"/>
          <w:sz w:val="27"/>
          <w:szCs w:val="27"/>
        </w:rPr>
        <w:t>Oggi più che mai avete quella possibilità.</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un tempo straordinario </w:t>
      </w:r>
      <w:r>
        <w:rPr>
          <w:rStyle w:val="hps"/>
          <w:rFonts w:ascii="Garamond" w:hAnsi="Garamond"/>
          <w:color w:val="000080"/>
          <w:sz w:val="27"/>
          <w:szCs w:val="27"/>
        </w:rPr>
        <w:t>per essere</w:t>
      </w:r>
      <w:r>
        <w:rPr>
          <w:rFonts w:ascii="Garamond" w:hAnsi="Garamond"/>
          <w:color w:val="000080"/>
          <w:sz w:val="27"/>
          <w:szCs w:val="27"/>
        </w:rPr>
        <w:t xml:space="preserve"> </w:t>
      </w:r>
      <w:r>
        <w:rPr>
          <w:rStyle w:val="hps"/>
          <w:rFonts w:ascii="Garamond" w:hAnsi="Garamond"/>
          <w:color w:val="000080"/>
          <w:sz w:val="27"/>
          <w:szCs w:val="27"/>
        </w:rPr>
        <w:t>un umano</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ma voi non</w:t>
      </w:r>
      <w:r>
        <w:rPr>
          <w:rFonts w:ascii="Garamond" w:hAnsi="Garamond"/>
          <w:color w:val="000080"/>
          <w:sz w:val="27"/>
          <w:szCs w:val="27"/>
        </w:rPr>
        <w:t xml:space="preserve"> </w:t>
      </w:r>
      <w:r>
        <w:rPr>
          <w:rStyle w:val="hps"/>
          <w:rFonts w:ascii="Garamond" w:hAnsi="Garamond"/>
          <w:color w:val="000080"/>
          <w:sz w:val="27"/>
          <w:szCs w:val="27"/>
        </w:rPr>
        <w:t>siete umani</w:t>
      </w:r>
      <w:r>
        <w:rPr>
          <w:rFonts w:ascii="Garamond" w:hAnsi="Garamond"/>
          <w:color w:val="000080"/>
          <w:sz w:val="27"/>
          <w:szCs w:val="27"/>
        </w:rPr>
        <w:t xml:space="preserve">. </w:t>
      </w:r>
      <w:r>
        <w:rPr>
          <w:rStyle w:val="hps"/>
          <w:rFonts w:ascii="Garamond" w:hAnsi="Garamond"/>
          <w:color w:val="000080"/>
          <w:sz w:val="27"/>
          <w:szCs w:val="27"/>
        </w:rPr>
        <w:t>Siete spiriti</w:t>
      </w:r>
      <w:r>
        <w:rPr>
          <w:rFonts w:ascii="Garamond" w:hAnsi="Garamond"/>
          <w:color w:val="000080"/>
          <w:sz w:val="27"/>
          <w:szCs w:val="27"/>
        </w:rPr>
        <w:t xml:space="preserve"> </w:t>
      </w:r>
      <w:r>
        <w:rPr>
          <w:rStyle w:val="hps"/>
          <w:rFonts w:ascii="Garamond" w:hAnsi="Garamond"/>
          <w:color w:val="000080"/>
          <w:sz w:val="27"/>
          <w:szCs w:val="27"/>
        </w:rPr>
        <w:t>che fingono di</w:t>
      </w:r>
      <w:r>
        <w:rPr>
          <w:rFonts w:ascii="Garamond" w:hAnsi="Garamond"/>
          <w:color w:val="000080"/>
          <w:sz w:val="27"/>
          <w:szCs w:val="27"/>
        </w:rPr>
        <w:t xml:space="preserve"> </w:t>
      </w:r>
      <w:r>
        <w:rPr>
          <w:rStyle w:val="hps"/>
          <w:rFonts w:ascii="Garamond" w:hAnsi="Garamond"/>
          <w:color w:val="000080"/>
          <w:sz w:val="27"/>
          <w:szCs w:val="27"/>
        </w:rPr>
        <w:t>essere umani</w:t>
      </w:r>
      <w:r>
        <w:rPr>
          <w:rFonts w:ascii="Garamond" w:hAnsi="Garamond"/>
          <w:color w:val="000080"/>
          <w:sz w:val="27"/>
          <w:szCs w:val="27"/>
        </w:rPr>
        <w:t xml:space="preserve"> </w:t>
      </w:r>
      <w:r>
        <w:rPr>
          <w:rStyle w:val="hps"/>
          <w:rFonts w:ascii="Garamond" w:hAnsi="Garamond"/>
          <w:color w:val="000080"/>
          <w:sz w:val="27"/>
          <w:szCs w:val="27"/>
        </w:rPr>
        <w:t>e state</w:t>
      </w:r>
      <w:r>
        <w:rPr>
          <w:rFonts w:ascii="Garamond" w:hAnsi="Garamond"/>
          <w:color w:val="000080"/>
          <w:sz w:val="27"/>
          <w:szCs w:val="27"/>
        </w:rPr>
        <w:t xml:space="preserve"> </w:t>
      </w:r>
      <w:r>
        <w:rPr>
          <w:rStyle w:val="hps"/>
          <w:rFonts w:ascii="Garamond" w:hAnsi="Garamond"/>
          <w:color w:val="000080"/>
          <w:sz w:val="27"/>
          <w:szCs w:val="27"/>
        </w:rPr>
        <w:t>facendo un lavoro meraviglioso</w:t>
      </w:r>
      <w:r>
        <w:rPr>
          <w:rFonts w:ascii="Garamond" w:hAnsi="Garamond"/>
          <w:color w:val="000080"/>
          <w:sz w:val="27"/>
          <w:szCs w:val="27"/>
        </w:rPr>
        <w:t xml:space="preserve"> </w:t>
      </w:r>
      <w:r>
        <w:rPr>
          <w:rStyle w:val="hps"/>
          <w:rFonts w:ascii="Garamond" w:hAnsi="Garamond"/>
          <w:color w:val="000080"/>
          <w:sz w:val="27"/>
          <w:szCs w:val="27"/>
        </w:rPr>
        <w:t>con questo.</w:t>
      </w:r>
      <w:r>
        <w:rPr>
          <w:rFonts w:ascii="Garamond" w:hAnsi="Garamond"/>
          <w:color w:val="000080"/>
          <w:sz w:val="27"/>
          <w:szCs w:val="27"/>
        </w:rPr>
        <w:t xml:space="preserve"> </w:t>
      </w:r>
      <w:r>
        <w:rPr>
          <w:rStyle w:val="hps"/>
          <w:rFonts w:ascii="Garamond" w:hAnsi="Garamond"/>
          <w:color w:val="000080"/>
          <w:sz w:val="27"/>
          <w:szCs w:val="27"/>
        </w:rPr>
        <w:t>Sappiamo chi</w:t>
      </w:r>
      <w:r>
        <w:rPr>
          <w:rFonts w:ascii="Garamond" w:hAnsi="Garamond"/>
          <w:color w:val="000080"/>
          <w:sz w:val="27"/>
          <w:szCs w:val="27"/>
        </w:rPr>
        <w:t xml:space="preserve"> </w:t>
      </w:r>
      <w:r>
        <w:rPr>
          <w:rStyle w:val="hps"/>
          <w:rFonts w:ascii="Garamond" w:hAnsi="Garamond"/>
          <w:color w:val="000080"/>
          <w:sz w:val="27"/>
          <w:szCs w:val="27"/>
        </w:rPr>
        <w:t>siete.</w:t>
      </w:r>
      <w:r>
        <w:rPr>
          <w:rFonts w:ascii="Garamond" w:hAnsi="Garamond"/>
          <w:color w:val="000080"/>
          <w:sz w:val="27"/>
          <w:szCs w:val="27"/>
        </w:rPr>
        <w:t xml:space="preserve"> Vi </w:t>
      </w:r>
      <w:r>
        <w:rPr>
          <w:rStyle w:val="hps"/>
          <w:rFonts w:ascii="Garamond" w:hAnsi="Garamond"/>
          <w:color w:val="000080"/>
          <w:sz w:val="27"/>
          <w:szCs w:val="27"/>
        </w:rPr>
        <w:t>stiamo semplicemente</w:t>
      </w:r>
      <w:r>
        <w:rPr>
          <w:rFonts w:ascii="Garamond" w:hAnsi="Garamond"/>
          <w:color w:val="000080"/>
          <w:sz w:val="27"/>
          <w:szCs w:val="27"/>
        </w:rPr>
        <w:t xml:space="preserve"> </w:t>
      </w:r>
      <w:r>
        <w:rPr>
          <w:rStyle w:val="hps"/>
          <w:rFonts w:ascii="Garamond" w:hAnsi="Garamond"/>
          <w:color w:val="000080"/>
          <w:sz w:val="27"/>
          <w:szCs w:val="27"/>
        </w:rPr>
        <w:t>aiutando a</w:t>
      </w:r>
      <w:r>
        <w:rPr>
          <w:rFonts w:ascii="Garamond" w:hAnsi="Garamond"/>
          <w:color w:val="000080"/>
          <w:sz w:val="27"/>
          <w:szCs w:val="27"/>
        </w:rPr>
        <w:t xml:space="preserve"> </w:t>
      </w:r>
      <w:r>
        <w:rPr>
          <w:rStyle w:val="hps"/>
          <w:rFonts w:ascii="Garamond" w:hAnsi="Garamond"/>
          <w:color w:val="000080"/>
          <w:sz w:val="27"/>
          <w:szCs w:val="27"/>
        </w:rPr>
        <w:t>ricordare.</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E’  con</w:t>
      </w:r>
      <w:r>
        <w:rPr>
          <w:rFonts w:ascii="Garamond" w:hAnsi="Garamond"/>
          <w:color w:val="000080"/>
          <w:sz w:val="27"/>
          <w:szCs w:val="27"/>
        </w:rPr>
        <w:t xml:space="preserve"> </w:t>
      </w:r>
      <w:r>
        <w:rPr>
          <w:rStyle w:val="hps"/>
          <w:rFonts w:ascii="Garamond" w:hAnsi="Garamond"/>
          <w:color w:val="000080"/>
          <w:sz w:val="27"/>
          <w:szCs w:val="27"/>
        </w:rPr>
        <w:t>il più grande onore</w:t>
      </w:r>
      <w:r>
        <w:rPr>
          <w:rFonts w:ascii="Garamond" w:hAnsi="Garamond"/>
          <w:color w:val="000080"/>
          <w:sz w:val="27"/>
          <w:szCs w:val="27"/>
        </w:rPr>
        <w:t xml:space="preserve"> </w:t>
      </w:r>
      <w:r>
        <w:rPr>
          <w:rStyle w:val="hps"/>
          <w:rFonts w:ascii="Garamond" w:hAnsi="Garamond"/>
          <w:color w:val="000080"/>
          <w:sz w:val="27"/>
          <w:szCs w:val="27"/>
        </w:rPr>
        <w:t>che vi</w:t>
      </w:r>
      <w:r>
        <w:rPr>
          <w:rFonts w:ascii="Garamond" w:hAnsi="Garamond"/>
          <w:color w:val="000080"/>
          <w:sz w:val="27"/>
          <w:szCs w:val="27"/>
        </w:rPr>
        <w:t xml:space="preserve"> </w:t>
      </w:r>
      <w:r>
        <w:rPr>
          <w:rStyle w:val="hps"/>
          <w:rFonts w:ascii="Garamond" w:hAnsi="Garamond"/>
          <w:color w:val="000080"/>
          <w:sz w:val="27"/>
          <w:szCs w:val="27"/>
        </w:rPr>
        <w:t>accompagniamo</w:t>
      </w:r>
      <w:r>
        <w:rPr>
          <w:rFonts w:ascii="Garamond" w:hAnsi="Garamond"/>
          <w:color w:val="000080"/>
          <w:sz w:val="27"/>
          <w:szCs w:val="27"/>
        </w:rPr>
        <w:t xml:space="preserve"> </w:t>
      </w:r>
      <w:r>
        <w:rPr>
          <w:rStyle w:val="hps"/>
          <w:rFonts w:ascii="Garamond" w:hAnsi="Garamond"/>
          <w:color w:val="000080"/>
          <w:sz w:val="27"/>
          <w:szCs w:val="27"/>
        </w:rPr>
        <w:t>in una nuova era</w:t>
      </w:r>
      <w:r>
        <w:rPr>
          <w:rFonts w:ascii="Garamond" w:hAnsi="Garamond"/>
          <w:color w:val="000080"/>
          <w:sz w:val="27"/>
          <w:szCs w:val="27"/>
        </w:rPr>
        <w:t xml:space="preserve">. Bentornati a Casa. Bentornati a Casa. Bentornati a Casa. </w:t>
      </w:r>
      <w:r>
        <w:rPr>
          <w:rStyle w:val="hps"/>
          <w:rFonts w:ascii="Garamond" w:hAnsi="Garamond"/>
          <w:color w:val="000080"/>
          <w:sz w:val="27"/>
          <w:szCs w:val="27"/>
        </w:rPr>
        <w:t>Io sono</w:t>
      </w:r>
      <w:r>
        <w:rPr>
          <w:rFonts w:ascii="Garamond" w:hAnsi="Garamond"/>
          <w:color w:val="000080"/>
          <w:sz w:val="27"/>
          <w:szCs w:val="27"/>
        </w:rPr>
        <w:t xml:space="preserve"> </w:t>
      </w:r>
      <w:r>
        <w:rPr>
          <w:rStyle w:val="hps"/>
          <w:rFonts w:ascii="Garamond" w:hAnsi="Garamond"/>
          <w:color w:val="000080"/>
          <w:sz w:val="27"/>
          <w:szCs w:val="27"/>
        </w:rPr>
        <w:t>il Custode</w:t>
      </w:r>
      <w:r>
        <w:rPr>
          <w:rFonts w:ascii="Garamond" w:hAnsi="Garamond"/>
          <w:color w:val="000080"/>
          <w:sz w:val="27"/>
          <w:szCs w:val="27"/>
        </w:rPr>
        <w:t xml:space="preserve"> </w:t>
      </w:r>
      <w:r>
        <w:rPr>
          <w:rStyle w:val="hps"/>
          <w:rFonts w:ascii="Garamond" w:hAnsi="Garamond"/>
          <w:color w:val="000080"/>
          <w:sz w:val="27"/>
          <w:szCs w:val="27"/>
        </w:rPr>
        <w:t>del Tempo.</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Trattatevi con rispetto reciproco ed arricchitevi a vicenda ad ogni possibile occasione</w:t>
      </w:r>
      <w:r>
        <w:rPr>
          <w:rFonts w:ascii="Garamond" w:hAnsi="Garamond"/>
          <w:color w:val="000080"/>
          <w:sz w:val="27"/>
          <w:szCs w:val="27"/>
        </w:rPr>
        <w:t xml:space="preserve">. </w:t>
      </w:r>
      <w:r>
        <w:rPr>
          <w:rStyle w:val="hps"/>
          <w:rFonts w:ascii="Garamond" w:hAnsi="Garamond"/>
          <w:color w:val="000080"/>
          <w:sz w:val="27"/>
          <w:szCs w:val="27"/>
        </w:rPr>
        <w:t>Giocate</w:t>
      </w:r>
      <w:r>
        <w:rPr>
          <w:rFonts w:ascii="Garamond" w:hAnsi="Garamond"/>
          <w:color w:val="000080"/>
          <w:sz w:val="27"/>
          <w:szCs w:val="27"/>
        </w:rPr>
        <w:t xml:space="preserve"> </w:t>
      </w:r>
      <w:r>
        <w:rPr>
          <w:rStyle w:val="hps"/>
          <w:rFonts w:ascii="Garamond" w:hAnsi="Garamond"/>
          <w:color w:val="000080"/>
          <w:sz w:val="27"/>
          <w:szCs w:val="27"/>
        </w:rPr>
        <w:t>bene insieme</w:t>
      </w:r>
      <w:r>
        <w:rPr>
          <w:rFonts w:ascii="Garamond" w:hAnsi="Garamond"/>
          <w:color w:val="000080"/>
          <w:sz w:val="27"/>
          <w:szCs w:val="27"/>
        </w:rPr>
        <w:t>.</w:t>
      </w:r>
    </w:p>
    <w:p w:rsidR="007D7B57" w:rsidRDefault="007D7B57" w:rsidP="007D7B57">
      <w:pPr>
        <w:pStyle w:val="NormaleWeb"/>
        <w:jc w:val="both"/>
      </w:pPr>
      <w:r>
        <w:rPr>
          <w:rFonts w:ascii="Garamond" w:hAnsi="Garamond"/>
          <w:b/>
          <w:bCs/>
          <w:color w:val="000080"/>
          <w:sz w:val="27"/>
          <w:szCs w:val="27"/>
        </w:rPr>
        <w:t xml:space="preserve">Io </w:t>
      </w:r>
      <w:proofErr w:type="spellStart"/>
      <w:r>
        <w:rPr>
          <w:rFonts w:ascii="Garamond" w:hAnsi="Garamond"/>
          <w:b/>
          <w:bCs/>
          <w:color w:val="000080"/>
          <w:sz w:val="27"/>
          <w:szCs w:val="27"/>
        </w:rPr>
        <w:t>Sono…</w:t>
      </w:r>
      <w:proofErr w:type="spellEnd"/>
      <w:r>
        <w:rPr>
          <w:rFonts w:ascii="Garamond" w:hAnsi="Garamond"/>
          <w:b/>
          <w:bCs/>
          <w:color w:val="000080"/>
          <w:sz w:val="27"/>
          <w:szCs w:val="27"/>
        </w:rPr>
        <w:t xml:space="preserve"> il Custode del Tempo</w:t>
      </w:r>
    </w:p>
    <w:p w:rsidR="007D7B57" w:rsidRDefault="007D7B57" w:rsidP="007D7B57">
      <w:pPr>
        <w:pStyle w:val="NormaleWeb"/>
        <w:jc w:val="both"/>
      </w:pPr>
      <w:proofErr w:type="spellStart"/>
      <w:r>
        <w:rPr>
          <w:rFonts w:ascii="Garamond" w:hAnsi="Garamond"/>
          <w:b/>
          <w:bCs/>
          <w:i/>
          <w:iCs/>
          <w:color w:val="000080"/>
          <w:sz w:val="27"/>
          <w:szCs w:val="27"/>
        </w:rPr>
        <w:t>Espavo</w:t>
      </w:r>
      <w:proofErr w:type="spellEnd"/>
    </w:p>
    <w:p w:rsidR="007D7B57" w:rsidRDefault="007D7B57" w:rsidP="007D7B57">
      <w:pPr>
        <w:pStyle w:val="NormaleWeb"/>
        <w:jc w:val="both"/>
      </w:pPr>
      <w:r>
        <w:rPr>
          <w:rFonts w:ascii="Garamond" w:hAnsi="Garamond"/>
          <w:b/>
          <w:bCs/>
          <w:color w:val="000080"/>
          <w:sz w:val="27"/>
          <w:szCs w:val="27"/>
        </w:rPr>
        <w:t>Il Gruppo</w:t>
      </w:r>
    </w:p>
    <w:tbl>
      <w:tblPr>
        <w:tblW w:w="7200" w:type="dxa"/>
        <w:jc w:val="center"/>
        <w:tblCellMar>
          <w:top w:w="15" w:type="dxa"/>
          <w:left w:w="15" w:type="dxa"/>
          <w:bottom w:w="15" w:type="dxa"/>
          <w:right w:w="15" w:type="dxa"/>
        </w:tblCellMar>
        <w:tblLook w:val="04A0"/>
      </w:tblPr>
      <w:tblGrid>
        <w:gridCol w:w="7200"/>
      </w:tblGrid>
      <w:tr w:rsidR="007D7B57" w:rsidTr="007D7B57">
        <w:trPr>
          <w:jc w:val="center"/>
        </w:trPr>
        <w:tc>
          <w:tcPr>
            <w:tcW w:w="0" w:type="auto"/>
            <w:vAlign w:val="center"/>
            <w:hideMark/>
          </w:tcPr>
          <w:p w:rsidR="007D7B57" w:rsidRDefault="007D7B57" w:rsidP="007D7B57">
            <w:pPr>
              <w:pStyle w:val="NormaleWeb"/>
              <w:spacing w:before="0" w:beforeAutospacing="0" w:after="0" w:afterAutospacing="0"/>
              <w:jc w:val="both"/>
            </w:pPr>
            <w:r>
              <w:rPr>
                <w:rFonts w:ascii="Verdana" w:hAnsi="Verdana"/>
                <w:color w:val="000080"/>
                <w:sz w:val="15"/>
                <w:szCs w:val="15"/>
              </w:rPr>
              <w:t>* * * * * * *</w:t>
            </w:r>
          </w:p>
          <w:p w:rsidR="007D7B57" w:rsidRDefault="007D7B57" w:rsidP="007D7B57">
            <w:pPr>
              <w:pStyle w:val="NormaleWeb"/>
              <w:spacing w:before="0" w:beforeAutospacing="0" w:after="0" w:afterAutospacing="0"/>
              <w:jc w:val="both"/>
            </w:pPr>
            <w:r>
              <w:rPr>
                <w:color w:val="000080"/>
              </w:rPr>
              <w:t> </w:t>
            </w:r>
          </w:p>
          <w:p w:rsidR="007D7B57" w:rsidRDefault="007D7B57" w:rsidP="007D7B57">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19"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tc>
      </w:tr>
    </w:tbl>
    <w:p w:rsidR="007D7B57" w:rsidRDefault="007D7B57" w:rsidP="007D7B57">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0" w:tgtFrame="_blank" w:history="1">
        <w:r>
          <w:rPr>
            <w:rStyle w:val="Collegamentoipertestuale"/>
            <w:rFonts w:ascii="Garamond" w:hAnsi="Garamond"/>
            <w:i/>
            <w:iCs/>
            <w:color w:val="000080"/>
          </w:rPr>
          <w:t>www.lightworker.it</w:t>
        </w:r>
      </w:hyperlink>
    </w:p>
    <w:p w:rsidR="007D7B57" w:rsidRDefault="007D7B57" w:rsidP="007D7B57">
      <w:pPr>
        <w:pStyle w:val="NormaleWeb"/>
        <w:spacing w:before="0" w:beforeAutospacing="0" w:after="0" w:afterAutospacing="0"/>
        <w:jc w:val="center"/>
      </w:pPr>
      <w:r>
        <w:rPr>
          <w:rFonts w:ascii="Garamond" w:hAnsi="Garamond"/>
          <w:i/>
          <w:iCs/>
          <w:color w:val="000080"/>
        </w:rPr>
        <w:t>Originale in inglese:</w:t>
      </w:r>
    </w:p>
    <w:p w:rsidR="007D7B57" w:rsidRDefault="007D7B57" w:rsidP="007D7B57">
      <w:pPr>
        <w:pStyle w:val="NormaleWeb"/>
        <w:jc w:val="center"/>
      </w:pPr>
      <w:hyperlink r:id="rId21" w:history="1">
        <w:r>
          <w:rPr>
            <w:rStyle w:val="Collegamentoipertestuale"/>
            <w:i/>
            <w:iCs/>
            <w:color w:val="000080"/>
          </w:rPr>
          <w:t>http://lightworker.com/beacons/2013/2013_01-NewWorld.php</w:t>
        </w:r>
      </w:hyperlink>
    </w:p>
    <w:p w:rsidR="007D7B57" w:rsidRDefault="007D7B57" w:rsidP="007D7B57">
      <w:pPr>
        <w:pStyle w:val="NormaleWeb"/>
        <w:spacing w:before="12" w:beforeAutospacing="0" w:after="12" w:afterAutospacing="0"/>
        <w:jc w:val="center"/>
      </w:pPr>
      <w:r>
        <w:t> </w:t>
      </w:r>
    </w:p>
    <w:p w:rsidR="007D7B57" w:rsidRDefault="007D7B57" w:rsidP="007D7B57">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D7B57" w:rsidRDefault="007D7B57" w:rsidP="007D7B57">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D7B57" w:rsidRDefault="007D7B57" w:rsidP="007D7B57">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D7B57" w:rsidRDefault="007D7B57" w:rsidP="007D7B57">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D7B57" w:rsidRDefault="007D7B57" w:rsidP="007D7B57">
      <w:pPr>
        <w:pStyle w:val="corpo"/>
        <w:spacing w:before="0" w:beforeAutospacing="0" w:after="0" w:afterAutospacing="0"/>
        <w:jc w:val="center"/>
        <w:rPr>
          <w:rFonts w:ascii="Arial Unicode MS" w:eastAsia="Arial Unicode MS" w:hAnsi="Arial Unicode MS" w:cs="Arial Unicode MS"/>
          <w:b/>
          <w:bCs/>
          <w:color w:val="003399"/>
          <w:sz w:val="36"/>
          <w:szCs w:val="36"/>
        </w:rPr>
      </w:pPr>
    </w:p>
    <w:p w:rsidR="007D7B57" w:rsidRPr="007D7B57" w:rsidRDefault="007D7B57" w:rsidP="007D7B57">
      <w:pPr>
        <w:pStyle w:val="corpo"/>
        <w:spacing w:before="0" w:beforeAutospacing="0" w:after="0" w:afterAutospacing="0"/>
        <w:jc w:val="center"/>
        <w:rPr>
          <w:sz w:val="36"/>
          <w:szCs w:val="36"/>
        </w:rPr>
      </w:pPr>
      <w:r w:rsidRPr="007D7B57">
        <w:rPr>
          <w:rFonts w:ascii="Arial Unicode MS" w:eastAsia="Arial Unicode MS" w:hAnsi="Arial Unicode MS" w:cs="Arial Unicode MS"/>
          <w:b/>
          <w:bCs/>
          <w:color w:val="003399"/>
          <w:sz w:val="36"/>
          <w:szCs w:val="36"/>
        </w:rPr>
        <w:lastRenderedPageBreak/>
        <w:t>Il corredo attrezzi della vecchia anima nel 2013</w:t>
      </w:r>
    </w:p>
    <w:p w:rsidR="007D7B57" w:rsidRDefault="007D7B57" w:rsidP="007D7B57">
      <w:pPr>
        <w:pStyle w:val="corpo"/>
        <w:spacing w:before="0" w:beforeAutospacing="0" w:after="0" w:afterAutospacing="0"/>
        <w:jc w:val="center"/>
      </w:pPr>
      <w:proofErr w:type="spellStart"/>
      <w:r w:rsidRPr="007D7B57">
        <w:rPr>
          <w:i/>
          <w:iCs/>
          <w:color w:val="003399"/>
        </w:rPr>
        <w:t>Kryon</w:t>
      </w:r>
      <w:proofErr w:type="spellEnd"/>
      <w:r w:rsidRPr="007D7B57">
        <w:rPr>
          <w:i/>
          <w:iCs/>
          <w:color w:val="003399"/>
        </w:rPr>
        <w:t xml:space="preserve"> canalizzato da Lee Carroll</w:t>
      </w:r>
    </w:p>
    <w:p w:rsidR="007D7B57" w:rsidRDefault="007D7B57" w:rsidP="007D7B57">
      <w:pPr>
        <w:pStyle w:val="corpo"/>
        <w:spacing w:before="0" w:beforeAutospacing="0" w:after="0" w:afterAutospacing="0"/>
        <w:jc w:val="center"/>
      </w:pPr>
      <w:r>
        <w:t> </w:t>
      </w:r>
    </w:p>
    <w:p w:rsidR="007D7B57" w:rsidRDefault="007D7B57" w:rsidP="007D7B57">
      <w:pPr>
        <w:pStyle w:val="corpo"/>
        <w:spacing w:before="0" w:beforeAutospacing="0" w:after="0" w:afterAutospacing="0"/>
        <w:jc w:val="center"/>
      </w:pPr>
      <w:proofErr w:type="spellStart"/>
      <w:r>
        <w:rPr>
          <w:rFonts w:ascii="Arial Unicode MS" w:eastAsia="Arial Unicode MS" w:hAnsi="Arial Unicode MS" w:cs="Arial Unicode MS"/>
          <w:b/>
          <w:bCs/>
          <w:color w:val="003399"/>
        </w:rPr>
        <w:t>Boulder</w:t>
      </w:r>
      <w:proofErr w:type="spellEnd"/>
      <w:r>
        <w:rPr>
          <w:rFonts w:ascii="Arial Unicode MS" w:eastAsia="Arial Unicode MS" w:hAnsi="Arial Unicode MS" w:cs="Arial Unicode MS"/>
          <w:b/>
          <w:bCs/>
          <w:color w:val="003399"/>
        </w:rPr>
        <w:t>, Colorado - 13 Gennaio 2013</w:t>
      </w:r>
    </w:p>
    <w:p w:rsidR="007D7B57" w:rsidRDefault="007D7B57" w:rsidP="007D7B57">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7D7B57" w:rsidRDefault="007D7B57" w:rsidP="007D7B57">
      <w:pPr>
        <w:pStyle w:val="corpo"/>
        <w:spacing w:before="0" w:beforeAutospacing="0" w:after="0" w:afterAutospacing="0"/>
        <w:jc w:val="center"/>
      </w:pPr>
      <w:r>
        <w:t> </w:t>
      </w:r>
    </w:p>
    <w:p w:rsidR="007D7B57" w:rsidRDefault="007D7B57" w:rsidP="007D7B57">
      <w:pPr>
        <w:pStyle w:val="corpo"/>
        <w:spacing w:before="0" w:beforeAutospacing="0" w:after="0" w:afterAutospacing="0"/>
        <w:jc w:val="center"/>
      </w:pPr>
      <w:r w:rsidRPr="007D7B57">
        <w:rPr>
          <w:color w:val="003399"/>
          <w:sz w:val="22"/>
          <w:szCs w:val="22"/>
        </w:rPr>
        <w:t>––––––––––––––––––––––––––––––––––––––––––––––––––––––––––––––––––</w:t>
      </w:r>
    </w:p>
    <w:p w:rsidR="007D7B57" w:rsidRPr="000C6597" w:rsidRDefault="007D7B57" w:rsidP="007D7B57">
      <w:pPr>
        <w:jc w:val="center"/>
        <w:rPr>
          <w:rFonts w:ascii="Verdana" w:hAnsi="Verdana"/>
          <w:sz w:val="16"/>
          <w:szCs w:val="16"/>
        </w:rPr>
      </w:pPr>
      <w:r w:rsidRPr="000C6597">
        <w:rPr>
          <w:rFonts w:ascii="Verdana" w:hAnsi="Verdana"/>
          <w:b/>
          <w:bCs/>
          <w:i/>
          <w:iCs/>
          <w:color w:val="003399"/>
          <w:sz w:val="16"/>
          <w:szCs w:val="16"/>
        </w:rPr>
        <w:t>Le informazioni qui sotto riportate sono gratuite e disponibili per essere stampate, copiate e distribuite a piacere. Il loro copyright, comunque, ne proibisce la vendita in qualsiasi forma tranne che per l’editore.</w:t>
      </w:r>
    </w:p>
    <w:p w:rsidR="007D7B57" w:rsidRPr="000C6597" w:rsidRDefault="007D7B57" w:rsidP="007D7B57">
      <w:pPr>
        <w:jc w:val="center"/>
        <w:rPr>
          <w:rFonts w:ascii="Verdana" w:hAnsi="Verdana"/>
          <w:sz w:val="16"/>
          <w:szCs w:val="16"/>
        </w:rPr>
      </w:pPr>
      <w:r w:rsidRPr="000C6597">
        <w:rPr>
          <w:rFonts w:ascii="Verdana" w:hAnsi="Verdana"/>
          <w:sz w:val="16"/>
          <w:szCs w:val="16"/>
        </w:rPr>
        <w:t> </w:t>
      </w:r>
    </w:p>
    <w:p w:rsidR="007D7B57" w:rsidRPr="000C6597" w:rsidRDefault="007D7B57" w:rsidP="007D7B57">
      <w:pPr>
        <w:jc w:val="center"/>
        <w:rPr>
          <w:rFonts w:ascii="Verdana" w:hAnsi="Verdana"/>
          <w:sz w:val="16"/>
          <w:szCs w:val="16"/>
        </w:rPr>
      </w:pPr>
      <w:r w:rsidRPr="000C6597">
        <w:rPr>
          <w:rFonts w:ascii="Verdana" w:hAnsi="Verdana"/>
          <w:b/>
          <w:bCs/>
          <w:i/>
          <w:iCs/>
          <w:color w:val="800000"/>
          <w:sz w:val="16"/>
          <w:szCs w:val="16"/>
        </w:rPr>
        <w:t xml:space="preserve">Per aiutare il lettore, la canalizzazione è stata rielaborata [da Lee e </w:t>
      </w:r>
      <w:proofErr w:type="spellStart"/>
      <w:r w:rsidRPr="000C6597">
        <w:rPr>
          <w:rFonts w:ascii="Verdana" w:hAnsi="Verdana"/>
          <w:b/>
          <w:bCs/>
          <w:i/>
          <w:iCs/>
          <w:color w:val="800000"/>
          <w:sz w:val="16"/>
          <w:szCs w:val="16"/>
        </w:rPr>
        <w:t>Kryon</w:t>
      </w:r>
      <w:proofErr w:type="spellEnd"/>
      <w:r w:rsidRPr="000C6597">
        <w:rPr>
          <w:rFonts w:ascii="Verdana" w:hAnsi="Verdana"/>
          <w:b/>
          <w:bCs/>
          <w:i/>
          <w:iCs/>
          <w:color w:val="800000"/>
          <w:sz w:val="16"/>
          <w:szCs w:val="16"/>
        </w:rPr>
        <w:t xml:space="preserve">] al fine di fornire una maggiore chiarezza. Spesso, ciò che avviene dal vivo ha in sé una propria energia e trasmette un genere di comunicazione che la pagina scritta non rende. Quindi, godetevi questo messaggio, trasmesso a </w:t>
      </w:r>
      <w:proofErr w:type="spellStart"/>
      <w:r w:rsidRPr="000C6597">
        <w:rPr>
          <w:rFonts w:ascii="Verdana" w:hAnsi="Verdana"/>
          <w:b/>
          <w:bCs/>
          <w:i/>
          <w:iCs/>
          <w:color w:val="800000"/>
          <w:sz w:val="16"/>
          <w:szCs w:val="16"/>
        </w:rPr>
        <w:t>Boulder</w:t>
      </w:r>
      <w:proofErr w:type="spellEnd"/>
      <w:r w:rsidRPr="000C6597">
        <w:rPr>
          <w:rFonts w:ascii="Verdana" w:hAnsi="Verdana"/>
          <w:b/>
          <w:bCs/>
          <w:i/>
          <w:iCs/>
          <w:color w:val="800000"/>
          <w:sz w:val="16"/>
          <w:szCs w:val="16"/>
        </w:rPr>
        <w:t>, Colorado.</w:t>
      </w:r>
    </w:p>
    <w:p w:rsidR="007D7B57" w:rsidRDefault="007D7B57" w:rsidP="007D7B57">
      <w:pPr>
        <w:pStyle w:val="corpo"/>
        <w:spacing w:before="0" w:beforeAutospacing="0" w:after="0" w:afterAutospacing="0"/>
        <w:jc w:val="center"/>
      </w:pPr>
      <w:r w:rsidRPr="007D7B57">
        <w:rPr>
          <w:color w:val="003399"/>
          <w:sz w:val="22"/>
          <w:szCs w:val="22"/>
        </w:rPr>
        <w:t>––––––––––––––––––––––––––––––––––––––––––––––––––––––––––––––––––</w:t>
      </w:r>
    </w:p>
    <w:p w:rsidR="007D7B57" w:rsidRDefault="007D7B57" w:rsidP="007D7B57">
      <w:pPr>
        <w:jc w:val="both"/>
      </w:pPr>
      <w:r>
        <w:t> </w:t>
      </w:r>
    </w:p>
    <w:p w:rsidR="007D7B57" w:rsidRPr="007D7B57" w:rsidRDefault="007D7B57" w:rsidP="007D7B57">
      <w:pPr>
        <w:jc w:val="both"/>
      </w:pPr>
      <w:r w:rsidRPr="007D7B57">
        <w:rPr>
          <w:rFonts w:eastAsia="Arial Unicode MS"/>
          <w:color w:val="003399"/>
        </w:rPr>
        <w:t xml:space="preserve">Saluti, miei cari, io sono </w:t>
      </w:r>
      <w:proofErr w:type="spellStart"/>
      <w:r w:rsidRPr="007D7B57">
        <w:rPr>
          <w:rFonts w:eastAsia="Arial Unicode MS"/>
          <w:color w:val="003399"/>
        </w:rPr>
        <w:t>Kryon</w:t>
      </w:r>
      <w:proofErr w:type="spellEnd"/>
      <w:r w:rsidRPr="007D7B57">
        <w:rPr>
          <w:rFonts w:eastAsia="Arial Unicode MS"/>
          <w:color w:val="003399"/>
        </w:rPr>
        <w:t xml:space="preserve"> del Servizio Magnetico. Per quante volte facciamo questa cosa, c'è sempre qualcuno che si domanda “</w:t>
      </w:r>
      <w:r w:rsidRPr="007D7B57">
        <w:rPr>
          <w:rFonts w:eastAsia="Arial Unicode MS"/>
          <w:i/>
          <w:iCs/>
          <w:color w:val="003399"/>
        </w:rPr>
        <w:t>L'uomo è ancora nel suo corpo?”</w:t>
      </w:r>
      <w:r w:rsidRPr="007D7B57">
        <w:rPr>
          <w:rFonts w:eastAsia="Arial Unicode MS"/>
          <w:color w:val="003399"/>
        </w:rPr>
        <w:t xml:space="preserve"> [parlando di Lee]. Naturale che c'è, ma la sua coscienza è dissociata. Ora, qualcuno dirà “</w:t>
      </w:r>
      <w:r w:rsidRPr="007D7B57">
        <w:rPr>
          <w:rFonts w:eastAsia="Arial Unicode MS"/>
          <w:i/>
          <w:iCs/>
          <w:color w:val="003399"/>
        </w:rPr>
        <w:t>Lo sapevo! Questo fa di lui un candidato per lo psicologo”</w:t>
      </w:r>
      <w:r w:rsidRPr="007D7B57">
        <w:rPr>
          <w:rFonts w:eastAsia="Arial Unicode MS"/>
          <w:color w:val="003399"/>
        </w:rPr>
        <w:t xml:space="preserve"> [risate]. Ma non è quel genere di dissociazione. Ciascuno di voi ha la capacità di fare quello che vedete qui, ma non deve per forza essere in questa forma. Sta iniziando a formarsi una nuova energia, sul pianeta, e noi stiamo iniziando a parlarne per gradi. Se siete arrivati su questa pagina, fareste bene a ripassare la canalizzazione precedente [Phoenix]. Lì ci sono informazioni collegate a questo messaggio.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Una settimana fa, vi abbiamo trasmesso informazioni su cosa attendervi in questa nuova era. Qualche settimana prima, vi parlammo di alcune delle invenzioni che ci si deve aspettare. Ma, nel processo dell'evolversi Umano, è inevitabile che alcuni di voi canalizzeranno. Questo tipo di canalizzazione non dovrà essere per forza in pubblico o davanti ad altri Esseri Umani. È possibile farlo solo per voi stessi. Può essere quella che qualcuno ha definito “scrittura automatica”, ma diversa. A proposito, non c'è niente di </w:t>
      </w:r>
      <w:r w:rsidRPr="007D7B57">
        <w:rPr>
          <w:rFonts w:eastAsia="Arial Unicode MS"/>
          <w:i/>
          <w:iCs/>
          <w:color w:val="003399"/>
        </w:rPr>
        <w:t>automatico</w:t>
      </w:r>
      <w:r w:rsidRPr="007D7B57">
        <w:rPr>
          <w:rFonts w:eastAsia="Arial Unicode MS"/>
          <w:color w:val="003399"/>
        </w:rPr>
        <w:t xml:space="preserve"> in essa. Non è qualcosa che succede e basta. Siete </w:t>
      </w:r>
      <w:r w:rsidRPr="007D7B57">
        <w:rPr>
          <w:rFonts w:eastAsia="Arial Unicode MS"/>
          <w:i/>
          <w:iCs/>
          <w:color w:val="003399"/>
        </w:rPr>
        <w:t>voi</w:t>
      </w:r>
      <w:r w:rsidRPr="007D7B57">
        <w:rPr>
          <w:rFonts w:eastAsia="Arial Unicode MS"/>
          <w:color w:val="003399"/>
        </w:rPr>
        <w:t xml:space="preserve"> che vi fate da parte e, nella vostra solitudine, trovate la parte sacra di voi stessi e siete in grado di canalizzare quello che è dentro di voi. Alcuni non troveranno affatto un'entità con un nome; inizierete, piuttosto, a canalizzare dei frammenti e delle parti della vostra stessa divinità. Voi lo chiamerete canalizzare, ma, in realtà, saranno </w:t>
      </w:r>
      <w:r w:rsidRPr="007D7B57">
        <w:rPr>
          <w:rFonts w:eastAsia="Arial Unicode MS"/>
          <w:i/>
          <w:iCs/>
          <w:color w:val="003399"/>
        </w:rPr>
        <w:t>comunicazioni con il Sé Superiore</w:t>
      </w:r>
      <w:r w:rsidRPr="007D7B57">
        <w:rPr>
          <w:rFonts w:eastAsia="Arial Unicode MS"/>
          <w:color w:val="003399"/>
        </w:rPr>
        <w:t xml:space="preserve">. Siete voi che entrate in contatto con il nucleo dell'anima che è sempre voi. Ma sembrerà </w:t>
      </w:r>
      <w:proofErr w:type="spellStart"/>
      <w:r w:rsidRPr="007D7B57">
        <w:rPr>
          <w:rFonts w:eastAsia="Arial Unicode MS"/>
          <w:color w:val="003399"/>
        </w:rPr>
        <w:t>channelling</w:t>
      </w:r>
      <w:proofErr w:type="spellEnd"/>
      <w:r w:rsidRPr="007D7B57">
        <w:rPr>
          <w:rFonts w:eastAsia="Arial Unicode MS"/>
          <w:color w:val="003399"/>
        </w:rPr>
        <w:t>, e lo sarà.</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Il prossimo passo nell'evoluzione Umana è verso l'interno, non verso l'esterno, perché l'evolversi della specie Umana riguarderà quello che il cervello sarà poi in grado di fare collettivamente, con tutto il DNA del corpo. Dentro i vostri stessi corpi ci sono più di cento trilioni di elementi di DNA e sono tutti identici e resi unici dalla vostra impronta. Sono tutti legati o </w:t>
      </w:r>
      <w:r w:rsidRPr="007D7B57">
        <w:rPr>
          <w:rFonts w:eastAsia="Arial Unicode MS"/>
          <w:i/>
          <w:iCs/>
          <w:color w:val="003399"/>
        </w:rPr>
        <w:t xml:space="preserve">correlati </w:t>
      </w:r>
      <w:r w:rsidRPr="007D7B57">
        <w:rPr>
          <w:rFonts w:eastAsia="Arial Unicode MS"/>
          <w:color w:val="003399"/>
        </w:rPr>
        <w:t>[</w:t>
      </w:r>
      <w:proofErr w:type="spellStart"/>
      <w:r w:rsidRPr="007D7B57">
        <w:rPr>
          <w:rFonts w:eastAsia="Arial Unicode MS"/>
          <w:color w:val="003399"/>
        </w:rPr>
        <w:t>entangled</w:t>
      </w:r>
      <w:proofErr w:type="spellEnd"/>
      <w:r w:rsidRPr="007D7B57">
        <w:rPr>
          <w:rFonts w:eastAsia="Arial Unicode MS"/>
          <w:color w:val="003399"/>
        </w:rPr>
        <w:t xml:space="preserve">] come una cosa sola. Tutti insieme presentano un unico campo comune, come l'anima che voi siete [la vostra </w:t>
      </w:r>
      <w:proofErr w:type="spellStart"/>
      <w:r w:rsidRPr="007D7B57">
        <w:rPr>
          <w:rFonts w:eastAsia="Arial Unicode MS"/>
          <w:color w:val="003399"/>
        </w:rPr>
        <w:t>Merkabah</w:t>
      </w:r>
      <w:proofErr w:type="spellEnd"/>
      <w:r w:rsidRPr="007D7B57">
        <w:rPr>
          <w:rFonts w:eastAsia="Arial Unicode MS"/>
          <w:color w:val="003399"/>
        </w:rPr>
        <w:t>].</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b/>
          <w:bCs/>
          <w:color w:val="003399"/>
          <w:sz w:val="27"/>
          <w:szCs w:val="27"/>
        </w:rPr>
        <w:t>Ripasso</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Avete finito con la vecchia energia e tutto si sta ricalibrando. Vi abbiamo detto, la settimana scorsa, che cosa aspettarvi adesso. Ma è in corso un rilascio e state cominciando ad avvertirlo. Questo rilascio avrà in sé qualche anomalia e presto inizierete a vederlo. Vi abbiamo detto che, tra le anomalie del rilascio ,ci sono le energie oscure della terra che si rendono conto di stare perdendo la battaglia. È un ultimo tentativo disperato, se volete, di qualche processo di vecchia energia che alza </w:t>
      </w:r>
      <w:r w:rsidRPr="007D7B57">
        <w:rPr>
          <w:rFonts w:eastAsia="Arial Unicode MS"/>
          <w:color w:val="003399"/>
        </w:rPr>
        <w:lastRenderedPageBreak/>
        <w:t xml:space="preserve">la testa e finge di comandare, ma non ci riuscirà. Li vedrete liquidati dal mancato sostegno della popolazione, probabilmente per la prima volta nella storia Umana.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Il Corredo Attrezzi per la Vecchia Anima – 2013</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Oggi vi forniremo dei potenziali e vi diremo alcune cose che vediamo all'orizzonte. In aggiunta, vi indicheremo alcuni potenziali che non sono necessariamente i più potenti, ma che ci sono davvero. Questa è una novità, perché vi fa vedere che cosa “bolle in pentola” e che potrebbe influenzare, o meno, l'umanità in questo momento. In questo modo, potrete vedere il libero arbitrio in azione.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Vorrei partire ribadendo e proseguendo la canalizzazione della scorsa settimana. Oggi vorremo darvi un Corredo di Strumenti per la Vecchia Anima nel 2013, di cinque punti. Vale a dire, vi daremo cinque punti a cui fare riferimento. Saranno cose di cui qualcuno avrà bisogno e qualcun altro no. Sappiamo anche di avere più lettori e ascoltatori di quanti ce ne siano qui davanti a noi in sala. Come abbiamo detto tante volte: Se vi siete sintonizzati qui, non ha importanza che cosa dicano il vostro orologio o il vostro calendario, noi sappiamo chi siete. Noi conosciamo i potenziali della vostra anima evoluta che ascolta questo messaggio e sappiamo che quel potenziale è proprio davanti a noi. Noi siamo in contatto con il vostro Sé Superiore e conosciamo il vostro piano. Noi siamo in contatto con quella che voi ritenete essere una predisposizione attitudinale a fare o a non fare qualcosa. Noi sappiamo anche quello. Quindi, se state ascoltando questo messaggio, o se lo state leggendo, siete proprio al posto giusto.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Sgombrare la Strada</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Ci sono parecchie cose in programma, che sono sempre state in programma per accadere non appena si fosse superata la demarcazione [il 2012]. L'energia del 2012 conteneva una grande quantità di paura e adesso questo è passato. Quindi c'è uno sgombero, potremmo dire, del terreno di gioco delle energie. Quando date uno sguardo a quelle cose, alcune delle quali potrebbero sembrarvi esoteriche, certi attributi del cambiamento vengono onorati. Proprio ora, essi sono la precessione degli equinozi e il punto di mezzo. Dunque, attualmente vi trovate a metà della transizione e così vi presentiamo cinque articoli di cui avete bisogno per il vostro corredo di strumenti, mentre affrontate la transizione verso questa energia nuova.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Tolleranza</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Il numero uno è la tolleranza. Adesso mi rivolgerò alle anime vecchie e, quando parlo di tolleranza, parlo specificatamente alle anime vecchie. Vecchia anima, sei stata molto tollerante per un lungo periodo. Sei stata tollerante verso la vecchia energia e hai dovuto coesistere con tante cose con cui non hai nulla in comune. Ora ti chiederò una tolleranza </w:t>
      </w:r>
      <w:r w:rsidRPr="007D7B57">
        <w:rPr>
          <w:rFonts w:eastAsia="Arial Unicode MS"/>
          <w:i/>
          <w:iCs/>
          <w:color w:val="003399"/>
        </w:rPr>
        <w:t>reciproca</w:t>
      </w:r>
      <w:r w:rsidRPr="007D7B57">
        <w:rPr>
          <w:rFonts w:eastAsia="Arial Unicode MS"/>
          <w:color w:val="003399"/>
        </w:rPr>
        <w:t xml:space="preserve">, perché ad alcune di voi non piacerà quello che sta per succedere. Alcune di voi si distaccheranno dalla tradizione e faranno irritare le altre.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La maniera migliore per spiegarlo è fare un esempio: Diciamo, per esempio, che tu sia stato un guaritore per trent'anni e hai una tecnica che funziona. Hai avuto a che fare con le energie e sai quel che fai. All'improvviso, le caratteristiche stesse dell'energia intorno a te iniziano a riscriversi. Alcune delle cose che sono l'essenza fondamentale di quello che hai sempre fatto e che ti è stato insegnato cominciano a cambiare.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Ma tu non accetti che cambino, dato che certe cose per te hanno funzionato per anni! Non vorrai credere che ci sia alcun cambiamento in qualcosa di così </w:t>
      </w:r>
      <w:r w:rsidRPr="007D7B57">
        <w:rPr>
          <w:rFonts w:eastAsia="Arial Unicode MS"/>
          <w:i/>
          <w:iCs/>
          <w:color w:val="003399"/>
        </w:rPr>
        <w:t>corretto e confortevole</w:t>
      </w:r>
      <w:r w:rsidRPr="007D7B57">
        <w:rPr>
          <w:rFonts w:eastAsia="Arial Unicode MS"/>
          <w:color w:val="003399"/>
        </w:rPr>
        <w:t>. Il pregiudizio che avrai, come vecchia anima, sarà ovvio. Dirai “</w:t>
      </w:r>
      <w:r w:rsidRPr="007D7B57">
        <w:rPr>
          <w:rFonts w:eastAsia="Arial Unicode MS"/>
          <w:i/>
          <w:iCs/>
          <w:color w:val="003399"/>
        </w:rPr>
        <w:t xml:space="preserve">No, non può andare bene. Devi sempre fare così o </w:t>
      </w:r>
      <w:r w:rsidRPr="007D7B57">
        <w:rPr>
          <w:rFonts w:eastAsia="Arial Unicode MS"/>
          <w:i/>
          <w:iCs/>
          <w:color w:val="003399"/>
        </w:rPr>
        <w:lastRenderedPageBreak/>
        <w:t>colà. L'ho fatto in questo modo per anni e lo Spirito mi ha sempre onorato nel modo in cui funzionano le cose”</w:t>
      </w:r>
      <w:r w:rsidRPr="007D7B57">
        <w:rPr>
          <w:rFonts w:eastAsia="Arial Unicode MS"/>
          <w:color w:val="003399"/>
        </w:rPr>
        <w:t xml:space="preserv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E allora come lo sai? Che cos'è che ti mostrerà che ci sono dei cambiamenti? La prima cosa è avere tolleranza verso tutte le cose che credevi fossero in un determinato modo, perché quelle sono le cose che cambiano per prime. La seconda cosa è di rivolgersi verso poteri nuovi e intuitivi.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I segnali intuitivi che ricevi nel tuo lavoro spirituale, che ti dicono che cosa fare durante una procedura e con cui hai lavorato per anni, continuano ad essere i segnali da cui dovresti dipendere. Persino il </w:t>
      </w:r>
      <w:proofErr w:type="spellStart"/>
      <w:r w:rsidRPr="007D7B57">
        <w:rPr>
          <w:rFonts w:eastAsia="Arial Unicode MS"/>
          <w:color w:val="003399"/>
        </w:rPr>
        <w:t>canalizzatore</w:t>
      </w:r>
      <w:proofErr w:type="spellEnd"/>
      <w:r w:rsidRPr="007D7B57">
        <w:rPr>
          <w:rFonts w:eastAsia="Arial Unicode MS"/>
          <w:color w:val="003399"/>
        </w:rPr>
        <w:t xml:space="preserve"> potrebbe avere davanti a sé dei nuovi paradigmi con cui deve lavorare. Perché, con la nuova energia, il rapporto fra il corpo fisico Umano e quello che voi chiamate corpo intelligente e il corpo del Sé Superiore inizierà a cambiare [una </w:t>
      </w:r>
      <w:proofErr w:type="spellStart"/>
      <w:r w:rsidRPr="007D7B57">
        <w:rPr>
          <w:rFonts w:eastAsia="Arial Unicode MS"/>
          <w:color w:val="003399"/>
        </w:rPr>
        <w:t>ricalibratura</w:t>
      </w:r>
      <w:proofErr w:type="spellEnd"/>
      <w:r w:rsidRPr="007D7B57">
        <w:rPr>
          <w:rFonts w:eastAsia="Arial Unicode MS"/>
          <w:color w:val="003399"/>
        </w:rPr>
        <w:t xml:space="preserve"> del modo in cui questi comunicano tra loro]. Però, molti non ascolteranno niente che sia nuovo. Essi si rivolgeranno ancora a quello che prima funzionava e non si “sintonizzeranno” su niente che possa essere differente.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Tra il sé corporeo e il sé intelligente inizieranno a costruirsi dei percorsi quantici, che voi potreste definire neutri. Cioè, qualcuno di voi sta iniziando ad afferrare il concetto di riuscire a parlare alla propria struttura cellulare e ad ottenere una buona risposta. Per esempio, potrebbero esserci alcuni che hanno investito nella kinesiologia che dicono “</w:t>
      </w:r>
      <w:r w:rsidRPr="007D7B57">
        <w:rPr>
          <w:rFonts w:eastAsia="Arial Unicode MS"/>
          <w:i/>
          <w:iCs/>
          <w:color w:val="003399"/>
        </w:rPr>
        <w:t>No, no. Lo devi fare in un determinato modo. Noi facciamo così da decenni. È così che si fa</w:t>
      </w:r>
      <w:r w:rsidRPr="007D7B57">
        <w:rPr>
          <w:rFonts w:eastAsia="Arial Unicode MS"/>
          <w:color w:val="003399"/>
        </w:rPr>
        <w:t>”. Un Operatore di Luce più giovane potrebbe dire “</w:t>
      </w:r>
      <w:r w:rsidRPr="007D7B57">
        <w:rPr>
          <w:rFonts w:eastAsia="Arial Unicode MS"/>
          <w:i/>
          <w:iCs/>
          <w:color w:val="003399"/>
        </w:rPr>
        <w:t>Beh, io posso farlo in modo diverso, e senza nessuno dei procedimenti che avete usato in passato”</w:t>
      </w:r>
      <w:r w:rsidRPr="007D7B57">
        <w:rPr>
          <w:rFonts w:eastAsia="Arial Unicode MS"/>
          <w:color w:val="003399"/>
        </w:rPr>
        <w:t>. Perciò, alcuni di voi dovranno essere più tolleranti e di mente aperta nei confronti dei nuovi processi o di coloro che riscrivono i vecchi processi con i quali voi siete sempre vissuti. Se non lo fate, rallenterà l'evoluzione del pianeta Terra, perché, allora, potrebbe persino esserci una divisione fra le vecchie anime e ciò in cui credono... in una metafisica “vecchia e nuova”.</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Dunque, a coloro che fanno parte di processi, procedure, insegnamenti e sistemi che sono stati utilizzati per anni, noi chiediamo tolleranza. Prima di giudicare o di esprimervi in modo critico su ciò che ritenete essere la vostra verità, guardate la bellezza di una Terra in evoluzione. Guardate la bellezza di una vecchia anima che ora può cominciare a reclamare le cose che abbiamo sempre sostenuto sareste riusciti a fare. Per 23 anni, il mio partner vi ha detto che cosa sarebbe stato possibile. Ora vi trovate  sull'orlo del farlo veramente. Questo era il numero uno.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Pazienza</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Lo dichiareremo di nuovo, proprio come abbiamo fatto la settimana scorsa: Pazienza. Gli attributi di cui parliamo richiederanno un po' di tempo. La scorsa settimana vi abbiamo narrato la storia dell'agricoltore principiante che getta i semi della sua coltivazione e corre fuori il mattino dopo, a vederli crescere, solo per scoprire che la crescita è troppo lenta per vederla. È così che apparirà – troppo lento. Guarderete i notiziari, guarderete i governi, guarderete la Terra e qualcuno dirà “</w:t>
      </w:r>
      <w:r w:rsidRPr="007D7B57">
        <w:rPr>
          <w:rFonts w:eastAsia="Arial Unicode MS"/>
          <w:i/>
          <w:iCs/>
          <w:color w:val="003399"/>
        </w:rPr>
        <w:t>Beh, non vedo mica tanta differenza”</w:t>
      </w:r>
      <w:r w:rsidRPr="007D7B57">
        <w:rPr>
          <w:rFonts w:eastAsia="Arial Unicode MS"/>
          <w:color w:val="003399"/>
        </w:rPr>
        <w:t>. È proprio come con il seme e voi non potete davvero vederlo. Invece, c'è un lento, metodico e consistente cambiamento nella coscienza. Una parte di esso non si potrà ottenere fino a quando non moriranno le energie più vecchie. Una parte di esso non potrà essere  realizzato fino a quando alcuni di quelli che dirigono le vecchie energie non le dirigeranno più. Una parte di esso non si rivelerà fino a quando la gioventù non assumerà la leadership e, proprio ora, qualcuno di voi sta dicendo “</w:t>
      </w:r>
      <w:r w:rsidRPr="007D7B57">
        <w:rPr>
          <w:rFonts w:eastAsia="Arial Unicode MS"/>
          <w:i/>
          <w:iCs/>
          <w:color w:val="003399"/>
        </w:rPr>
        <w:t xml:space="preserve">E' troppo tempo, </w:t>
      </w:r>
      <w:proofErr w:type="spellStart"/>
      <w:r w:rsidRPr="007D7B57">
        <w:rPr>
          <w:rFonts w:eastAsia="Arial Unicode MS"/>
          <w:i/>
          <w:iCs/>
          <w:color w:val="003399"/>
        </w:rPr>
        <w:t>Kryon</w:t>
      </w:r>
      <w:proofErr w:type="spellEnd"/>
      <w:r w:rsidRPr="007D7B57">
        <w:rPr>
          <w:rFonts w:eastAsia="Arial Unicode MS"/>
          <w:i/>
          <w:iCs/>
          <w:color w:val="003399"/>
        </w:rPr>
        <w:t>”</w:t>
      </w:r>
      <w:r w:rsidRPr="007D7B57">
        <w:rPr>
          <w:rFonts w:eastAsia="Arial Unicode MS"/>
          <w:color w:val="003399"/>
        </w:rPr>
        <w:t>.</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Quello che abbiamo bisogno tu faccia, mio caro, con il tuo corredo di attrezzi, è capire che il tuo essere qui come </w:t>
      </w:r>
      <w:r w:rsidRPr="007D7B57">
        <w:rPr>
          <w:rFonts w:eastAsia="Arial Unicode MS"/>
          <w:i/>
          <w:iCs/>
          <w:color w:val="003399"/>
        </w:rPr>
        <w:t xml:space="preserve">vecchia anima, </w:t>
      </w:r>
      <w:r w:rsidRPr="007D7B57">
        <w:rPr>
          <w:rFonts w:eastAsia="Arial Unicode MS"/>
          <w:color w:val="003399"/>
        </w:rPr>
        <w:t> è il cibo e la luce che fa crescere le piante. Non puoi semplicemente andartene e dire “</w:t>
      </w:r>
      <w:r w:rsidRPr="007D7B57">
        <w:rPr>
          <w:rFonts w:eastAsia="Arial Unicode MS"/>
          <w:i/>
          <w:iCs/>
          <w:color w:val="003399"/>
        </w:rPr>
        <w:t>Ho aspettato abbastanza e non voglio affrontare altri 18 anni”</w:t>
      </w:r>
      <w:r w:rsidRPr="007D7B57">
        <w:rPr>
          <w:rFonts w:eastAsia="Arial Unicode MS"/>
          <w:color w:val="003399"/>
        </w:rPr>
        <w:t xml:space="preserve">. </w:t>
      </w:r>
      <w:r w:rsidRPr="007D7B57">
        <w:rPr>
          <w:rFonts w:eastAsia="Arial Unicode MS"/>
          <w:color w:val="003399"/>
        </w:rPr>
        <w:lastRenderedPageBreak/>
        <w:t xml:space="preserve">Vedila così, mio caro: Adesso hai l'annaffiatoio per innaffiare i semi, eppure, prima del 2012 non c'erano semi! Le energie più vecchie stanno diminuendo e, non solo adesso hai i semi, adesso hai l'innaffiatoio! Perciò, ogni mattina ti svegli e innaffi, innaffi.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Ascolta: Quelli che verranno dopo di te vedranno il raccolto maturo. Questa è la cosa successiva nel tuo corredo – comprensione e tolleranza per le cose che non capisci. In un nuovo paradigma ci saranno cose che non ti aspetti e potresti guardarle e dire “</w:t>
      </w:r>
      <w:r w:rsidRPr="007D7B57">
        <w:rPr>
          <w:rFonts w:eastAsia="Arial Unicode MS"/>
          <w:i/>
          <w:iCs/>
          <w:color w:val="003399"/>
        </w:rPr>
        <w:t>Nemmeno per sogno”</w:t>
      </w:r>
      <w:r w:rsidRPr="007D7B57">
        <w:rPr>
          <w:rFonts w:eastAsia="Arial Unicode MS"/>
          <w:color w:val="003399"/>
        </w:rPr>
        <w:t xml:space="preserve">, non capendo che questo è sempre stato il modo.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Regolazione dell'Atteggiamento</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Parliamo del numero tre, la regolazione dell'Atteggiamento. Alcuni di voi stanno iniziando a mettere insieme alcune cose che </w:t>
      </w:r>
      <w:proofErr w:type="spellStart"/>
      <w:r w:rsidRPr="007D7B57">
        <w:rPr>
          <w:rFonts w:eastAsia="Arial Unicode MS"/>
          <w:color w:val="003399"/>
        </w:rPr>
        <w:t>Kryon</w:t>
      </w:r>
      <w:proofErr w:type="spellEnd"/>
      <w:r w:rsidRPr="007D7B57">
        <w:rPr>
          <w:rFonts w:eastAsia="Arial Unicode MS"/>
          <w:color w:val="003399"/>
        </w:rPr>
        <w:t xml:space="preserve"> ha detto in passato. Anni fa, canalizzai informazioni che ora sono venute a fruizione e potete iniziare a capirle, adesso, ma allora no. Vi dicemmo questa frase: “</w:t>
      </w:r>
      <w:r w:rsidRPr="007D7B57">
        <w:rPr>
          <w:rFonts w:eastAsia="Arial Unicode MS"/>
          <w:i/>
          <w:iCs/>
          <w:color w:val="003399"/>
        </w:rPr>
        <w:t>Quando tutti possono parlare con tutti, non possono esserci segreti”</w:t>
      </w:r>
      <w:r w:rsidRPr="007D7B57">
        <w:rPr>
          <w:rFonts w:eastAsia="Arial Unicode MS"/>
          <w:color w:val="003399"/>
        </w:rPr>
        <w:t xml:space="preserve">. Nella vostra attuale società Terrestre, questa è ormai diventata una cosa chiamata </w:t>
      </w:r>
      <w:r w:rsidRPr="007D7B57">
        <w:rPr>
          <w:rFonts w:eastAsia="Arial Unicode MS"/>
          <w:i/>
          <w:iCs/>
          <w:color w:val="003399"/>
        </w:rPr>
        <w:t>social network</w:t>
      </w:r>
      <w:r w:rsidRPr="007D7B57">
        <w:rPr>
          <w:rFonts w:eastAsia="Arial Unicode MS"/>
          <w:color w:val="003399"/>
        </w:rPr>
        <w:t xml:space="preserve">. Io ve ne parlai persino prima che esistesse questo termine. Ci sarebbe stato un tempo, sul pianeta, in cui tutti avrebbero potuto parlare con tutti, istantaneamente. Riuscite a capire in che modo questo può disarmare i vecchi paradigmi della comunicazione? Capite come questo potrebbe disarmare le informazioni non corrette? Vedete come questo potrebbe disarmare drammi e non-verità? </w:t>
      </w:r>
      <w:r w:rsidRPr="007D7B57">
        <w:rPr>
          <w:rFonts w:eastAsia="Arial Unicode MS"/>
          <w:i/>
          <w:iCs/>
          <w:color w:val="003399"/>
        </w:rPr>
        <w:t>Quando tutti possono parlare con tutti –</w:t>
      </w:r>
      <w:r w:rsidRPr="007D7B57">
        <w:rPr>
          <w:rFonts w:eastAsia="Arial Unicode MS"/>
          <w:color w:val="003399"/>
        </w:rPr>
        <w:t xml:space="preserve"> è quello che sta succedendo!</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Dunque, la tecnologia vi ha fornito l'inizio di qualcosa che alcuni di voi, specialmente i più vecchi, osservano e non vogliono averci nulla a che fare. Dite “</w:t>
      </w:r>
      <w:r w:rsidRPr="007D7B57">
        <w:rPr>
          <w:rFonts w:eastAsia="Arial Unicode MS"/>
          <w:i/>
          <w:iCs/>
          <w:color w:val="003399"/>
        </w:rPr>
        <w:t>E' una moda passeggera dei giovani”</w:t>
      </w:r>
      <w:r w:rsidRPr="007D7B57">
        <w:rPr>
          <w:rFonts w:eastAsia="Arial Unicode MS"/>
          <w:color w:val="003399"/>
        </w:rPr>
        <w:t xml:space="preserve">. Voglio che regoliate i vostri atteggiamenti riguardo a questo. Lasciate che una persona giovane vi mostri che cosa può fare e con quanti amici può parlare contemporaneamente, istantaneamente. Fatevi mostrare che cosa succede quando vogliono comunicare qualcosa, così lo mettono in un certo posto e, di colpo, a centinaia lo sanno istantaneamente. È un nuovo paradigma del modo in cui gli Esseri Umani comunicheranno.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Desidero spiegarvi dove finirà per portare, perché le reti sociali non hanno confini. Che cosa succede quando un giovane Israeliano parla con un giovane Iraniano o Palestinese di qualcosa che hanno visto sui loro strumenti di collegamento alla rete? Le idee volano oltre i confini come non hanno mai potuto fare prima. Che cosa accade alla miscela di amici, in un paradigma tecnico, quando a centinaia si parlano l'un l'altro istantaneamente, magari in un paese in cui non lo avevano mai fatto prima? Il risultato? Continuerà a creare comprensione di coloro che hanno solo sentito nominare o di cui è stato loro raccontato. Ora possono vederli e ascoltarli e sapranno di volere tutti la stessa cosa! Questo è un nuovo paradigma di comunicazione, ma, più di questo, diventa la modalità del futuro, in cui tutti possono sapere tutto accuratamente e quasi istantaneamente. Sarà uno dei catalizzatori della pace sul pianeta.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C'è dietro più di quanto sembri, miei cari, e il vostro atteggiamento è tutto. Perché se guardate tutto questo e dite “</w:t>
      </w:r>
      <w:r w:rsidRPr="007D7B57">
        <w:rPr>
          <w:rFonts w:eastAsia="Arial Unicode MS"/>
          <w:i/>
          <w:iCs/>
          <w:color w:val="003399"/>
        </w:rPr>
        <w:t>Bene, è una moda passeggera ed è solo per i giovani”</w:t>
      </w:r>
      <w:r w:rsidRPr="007D7B57">
        <w:rPr>
          <w:rFonts w:eastAsia="Arial Unicode MS"/>
          <w:color w:val="003399"/>
        </w:rPr>
        <w:t xml:space="preserve">, se questi siete voi, allora non avete capito niente. Lasciate spiegare a un giovane che cosa può fare e lasciate che si accenda la lampadina nella vostra mente, perché l'evoluzione della specie Umana è qui e non se ne andrà più. Se tutto questo non vi piace, allora le reti sociali, per voi, peggioreranno soltanto! Lo diciamo in senso umoristico e scherzoso.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Verrà un giorno in cui questa sarà la modalità per tutte le cose. Sarà impossibile fare l'eremita. Avrete sempre più amici di quanti credevate possibile. Queste sono le cose che vi chiediamo di </w:t>
      </w:r>
      <w:r w:rsidRPr="007D7B57">
        <w:rPr>
          <w:rFonts w:eastAsia="Arial Unicode MS"/>
          <w:color w:val="003399"/>
        </w:rPr>
        <w:lastRenderedPageBreak/>
        <w:t xml:space="preserve">tenere d'occhio, ma occorrerà che le guardiate in modo diverso e vi regoliate. Questo era il numero tre.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Il Corpo Fisico</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Il numero quattro è il vostro corpo fisico, perché in questa nuova energia si devi ricalibrare. Quindi, lo farà indipendentemente da quello che volete voi. Hai espresso l'intento di rimanere, carissimo. Quindi hai dato il permesso affinché avvengano in te i cambiamenti fisici della chimica. Per alcuni di voi si chiama malattia, ma non lo è. È semplicemente uno squilibrio temporaneo della chimica. Perciò, quello che stiamo per dire è che alcuni di voi affronteranno quelli che crederanno essere delle prove fisiche. Alcuni di voi che ascoltano e leggono ci stanno già passando. Quindi, se siete voi, ora capite di cosa si tratta.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Questa sarà un'evoluzione più rapida di quanto pensiate, per certi versi. Perché avrà effetto su quelli che hanno scelto di rimanere ed entrare nel paradigma successivo. Entrare in questa nuova energia è difficile. Può effettivamente imporre uno stress sulla chimica del corpo, mentre questo si ricalibra. Perciò, quando questo avviene, saprete di che cosa sto parlando e, quando avviene, non temetelo. Allora vi poniamo una sfida: Festeggiate lo squilibrio! Che sia nella vostra struttura muscolare o nel vostro intestino o in uno qualsiasi di quei posti per cui non sapete da dove è venuto, vi sfido a dire “</w:t>
      </w:r>
      <w:r w:rsidRPr="007D7B57">
        <w:rPr>
          <w:rFonts w:eastAsia="Arial Unicode MS"/>
          <w:i/>
          <w:iCs/>
          <w:color w:val="003399"/>
        </w:rPr>
        <w:t xml:space="preserve">Grazie, Dio, perché mi sto ricalibrando, perché mi sto evolvendo e so perché”. </w:t>
      </w:r>
      <w:r w:rsidRPr="007D7B57">
        <w:rPr>
          <w:rFonts w:eastAsia="Arial Unicode MS"/>
          <w:color w:val="003399"/>
        </w:rPr>
        <w:t xml:space="preserve">E' previsto che rimaniate, miei cari, e innaffiate le piante. Vedrete che cosa intendo, perché presto ci saranno delle cose inattese. </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b/>
          <w:bCs/>
          <w:color w:val="003399"/>
          <w:sz w:val="27"/>
          <w:szCs w:val="27"/>
        </w:rPr>
        <w:t>Il Cambiamento nel Modo in cui Funzionano le Cose</w:t>
      </w:r>
    </w:p>
    <w:p w:rsidR="007D7B57" w:rsidRPr="007D7B57" w:rsidRDefault="007D7B57" w:rsidP="007D7B57">
      <w:pPr>
        <w:jc w:val="both"/>
      </w:pPr>
      <w:r w:rsidRPr="007D7B57">
        <w:rPr>
          <w:rFonts w:eastAsia="Arial Unicode MS"/>
          <w:b/>
          <w:bCs/>
          <w:color w:val="003399"/>
        </w:rPr>
        <w:t> </w:t>
      </w:r>
    </w:p>
    <w:p w:rsidR="007D7B57" w:rsidRPr="007D7B57" w:rsidRDefault="007D7B57" w:rsidP="007D7B57">
      <w:pPr>
        <w:jc w:val="both"/>
      </w:pPr>
      <w:r w:rsidRPr="007D7B57">
        <w:rPr>
          <w:rFonts w:eastAsia="Arial Unicode MS"/>
          <w:color w:val="003399"/>
        </w:rPr>
        <w:t xml:space="preserve">Adesso sarò molto cauto con il numero cinque e cambierò un paradigma del modo in cui canalizziamo. Per 23 anni vi abbiamo fornito informazioni nel </w:t>
      </w:r>
      <w:r w:rsidRPr="007D7B57">
        <w:rPr>
          <w:rFonts w:eastAsia="Arial Unicode MS"/>
          <w:i/>
          <w:iCs/>
          <w:color w:val="003399"/>
        </w:rPr>
        <w:t>minestrone di potenziali</w:t>
      </w:r>
      <w:r w:rsidRPr="007D7B57">
        <w:rPr>
          <w:rFonts w:eastAsia="Arial Unicode MS"/>
          <w:color w:val="003399"/>
        </w:rPr>
        <w:t xml:space="preserve"> che leggiamo intorno a voi come </w:t>
      </w:r>
      <w:r w:rsidRPr="007D7B57">
        <w:rPr>
          <w:rFonts w:eastAsia="Arial Unicode MS"/>
          <w:i/>
          <w:iCs/>
          <w:color w:val="003399"/>
        </w:rPr>
        <w:t>i potenziali più altamente probabili che esistano</w:t>
      </w:r>
      <w:r w:rsidRPr="007D7B57">
        <w:rPr>
          <w:rFonts w:eastAsia="Arial Unicode MS"/>
          <w:color w:val="003399"/>
        </w:rPr>
        <w:t xml:space="preserve">. Queste cose finiscono per diventare la vostra realtà, perché sono vostra libera scelta e noi sappiamo che cosa state pensando. Noi sappiamo quali sono i potenziali, perché noi sappiamo quali sono i pregiudizi e vediamo tutta l'umanità come un intero. I potenziali sono energia e questo ci dà la capacità di proiettare il vostro futuro in base a come voi state elaborando questi potenziali. L'abbiamo fatto per tanto tempo. Ventitré anni fa vi parlammo di molte cose che potevano accadere potenzialmente e che ora sono la vostra realtà.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Ma adesso mi distaccherò da quello scenario e vi darò un potenziale sulla Terra che non è il più forte. Vi parlerò di un Essere Umano che ha una scelta. Questo potenziale è solo al 50 percento. Ma io vi “leggerò un potenziale” che non vi aspettavate. Riguarda un paradigma che sta cominciando a cambiare.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Parliamo della Corea del Nord. C'è un nuovo e giovane leader, laggiù. Il potenziale è che lui non ascolterà mai e poi mai questa canalizzazione, quindi posso parlare di lui liberamente. Egli sta affrontando un dilemma, perché è giovane e conosce le differenze nell'energia della sua terra. Egli la sente. Il lignaggio del suo defunto padre grava su di lui e tutto intorno a lui ci si aspetta che egli sia un clone di questo lignaggio. Ci si aspetta che egli porti avanti le cose che gli sono state insegnate e renda grande la Corea del Nord.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Ma lui sta cominciando a ripensarle. Certo, vuole essere un grande leader, essere ascoltato e visto e lasciare il suo segno nella storia della Corea del Nord. Suo padre gli mostrò che questo era molto importante. Perciò egli medita su una domanda: Che cosa rende grande un leader mondiale?</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lastRenderedPageBreak/>
        <w:t xml:space="preserve">Rivolgiamo questa domanda a qualcuno di un paradigma terreno più vecchio, di non tanto tempo fa. Costui sarà un esperto, uno di successo. Quindi, questo è un esercizio valido, chiedere a qualcuno del passato che sa. Rivolgeremo la domanda ad un uomo che conoscete, il cui nome è Napoleone. Per noi è stato </w:t>
      </w:r>
      <w:r w:rsidRPr="007D7B57">
        <w:rPr>
          <w:rFonts w:eastAsia="Arial Unicode MS"/>
          <w:i/>
          <w:iCs/>
          <w:color w:val="003399"/>
        </w:rPr>
        <w:t>ieri</w:t>
      </w:r>
      <w:r w:rsidRPr="007D7B57">
        <w:rPr>
          <w:rFonts w:eastAsia="Arial Unicode MS"/>
          <w:color w:val="003399"/>
        </w:rPr>
        <w:t xml:space="preserve"> e qualcuno di voi c'era.</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Se domandaste a Napoleone “</w:t>
      </w:r>
      <w:r w:rsidRPr="007D7B57">
        <w:rPr>
          <w:rFonts w:eastAsia="Arial Unicode MS"/>
          <w:i/>
          <w:iCs/>
          <w:color w:val="003399"/>
        </w:rPr>
        <w:t>Che cosa rende grande un leader mondiale?”</w:t>
      </w:r>
      <w:r w:rsidRPr="007D7B57">
        <w:rPr>
          <w:rFonts w:eastAsia="Arial Unicode MS"/>
          <w:color w:val="003399"/>
        </w:rPr>
        <w:t>, egli risponderebbe “</w:t>
      </w:r>
      <w:r w:rsidRPr="007D7B57">
        <w:rPr>
          <w:rFonts w:eastAsia="Arial Unicode MS"/>
          <w:i/>
          <w:iCs/>
          <w:color w:val="003399"/>
        </w:rPr>
        <w:t xml:space="preserve">Le dimensioni dell'esercito, che area si può conquistare in modo efficiente con una data quantità di uomini e risorse; quanto apparirà importante il leader, allora, dipenderà da quanti cittadini lo chiameranno imperatore o re, le tasse che può imporre e in quanti lo temono”. </w:t>
      </w:r>
      <w:r w:rsidRPr="007D7B57">
        <w:rPr>
          <w:rFonts w:eastAsia="Arial Unicode MS"/>
          <w:color w:val="003399"/>
        </w:rPr>
        <w:t xml:space="preserve">Non solo questa era la realtà di Napoleone, ma aveva ragione lui, per l'energia di cui faceva parte a quel tempo. Così, Napoleone altalenò fra leader mondiale, generale e prigioniero. Egli conseguì quasi tutto ciò a cui si dedicò. La sua competenza fu evidente e voi ricordate il suo nome ancora oggi. Egli fu famoso.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Che cosa rende grande un leader mondiale? Quella che vi sto mostrando è la differenza fra allora e adesso. Ci sono delle scelte che questo giovane Essere Umano in evoluzione ha e che potrebbero cambiare tutto sul pianeta, se lo volesse. Suo padre direbbe a questo ragazzo che a rendere grande un leader mondiale è il potenziale del suo potere missilistico o quanto può arrivare vicino ad avere un'arma nucleare o in che modo si oppone al potere dell'Occidente o in che modo egli riesca ad aggravare e a provocare dramma come piccolo stato – facendosi notare e temere. Suo padre gli direbbe che questa è la sua eredità ed è quello che gli è stato detto per tutta la sua vita. Suo padre lo fece bene e si circondò di consiglieri che poi passò al figlio.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Ora, c'è una probabilità del 50 per cento che là avvenga qualcosa, ma non è un potenziale forte, cari. Ne parlo così potete guardarlo svilupparsi in una direzione o nell'altra. Perché, se il figlio seguirà le orme di suo padre, è destinato al fallimento. L'energia sulla terra lo vedrà come vecchio e sarà visto come un pazzo. Se, però, egli capirà, potrebbe diventare l'uomo più famoso del pianeta... che è realmente ciò che voleva suo padre.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Se </w:t>
      </w:r>
      <w:proofErr w:type="spellStart"/>
      <w:r w:rsidRPr="007D7B57">
        <w:rPr>
          <w:rFonts w:eastAsia="Arial Unicode MS"/>
          <w:color w:val="003399"/>
        </w:rPr>
        <w:t>Kryon</w:t>
      </w:r>
      <w:proofErr w:type="spellEnd"/>
      <w:r w:rsidRPr="007D7B57">
        <w:rPr>
          <w:rFonts w:eastAsia="Arial Unicode MS"/>
          <w:color w:val="003399"/>
        </w:rPr>
        <w:t xml:space="preserve"> dovesse consigliare quell'uomo, ecco che cosa gli direbbe. Egli potrebbe essere il più grande leader conosciuto che il mondo attuale abbia mai avuto, perché ciò che egli fa adesso sarà qualcosa che il mondo vedrà come un punto di demarcazione dopo le vecchie modalità. Non solo, ma quello che egli fa ora rimarrà per sempre nei libri di storia e, grazie alla sua giovane età, egli ha il potenziale di sopravvivere ad ogni altro leader del pianeta! Perciò avrà una notorietà più prolungata di chiunque altro.</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Io gli direi questo: Di' alle guardie di confine di andare a casa. Saluta il sud e inizia ad unificare la Corea del Nord e la Corea del Sud in un modo che nessun profeta del passato ha mai pronosticato. Permetti ai due paesi di essere separati, ma rendili le due parti di una più ampia famiglia Coreana, con commercio e viaggi liberi. Dai il via a delle alleanze con l'Occidente e mostra loro che fai sul serio. Lascia perdere i programmi missilistici, perché non ne avrai mai bisogno!</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Questo porterà al popolo della Corea del Nord una ricchezza che non si sarebbe mai aspettato! Avranno un grande sostegno economico, scuole, ospedali e più rispetto che mai per il loro stupefacente leader. Il risultato sarebbero fama e gloria per il figlio, mai conseguite dal padre, qualcosa di cui il mondo parlerebbe per centinaia di anni. Farebbe alzare in piedi le Nazioni Unite ad applaudire all'ingresso del figlio alla Grande Assemblea. Io gli chiederei “</w:t>
      </w:r>
      <w:r w:rsidRPr="007D7B57">
        <w:rPr>
          <w:rFonts w:eastAsia="Arial Unicode MS"/>
          <w:i/>
          <w:iCs/>
          <w:color w:val="003399"/>
        </w:rPr>
        <w:t>Non ti piacerebbe questo?”</w:t>
      </w:r>
      <w:r w:rsidRPr="007D7B57">
        <w:rPr>
          <w:rFonts w:eastAsia="Arial Unicode MS"/>
          <w:color w:val="003399"/>
        </w:rPr>
        <w:t>.</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Non sembra ovvio alla maggior parte di voi? Egli potrebbe conseguire la fama istantanea ed essere visto come colui che fece la differenza e diede inizio a qualcosa di sorprendente. Ma tenetelo d'occhio. Egli ha una scelta, ma non è semplice. Egli ha ancora i consiglieri del padre, ma uno lo ha </w:t>
      </w:r>
      <w:r w:rsidRPr="007D7B57">
        <w:rPr>
          <w:rFonts w:eastAsia="Arial Unicode MS"/>
          <w:color w:val="003399"/>
        </w:rPr>
        <w:lastRenderedPageBreak/>
        <w:t xml:space="preserve">già liquidato. Potrebbe capirlo, oppure no. C'è una probabilità del 50 per cento. Ma io vi dico che, se non lo fa, lo farà quello dopo di lui. Perché è talmente evidente.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Vi mostriamo questo per dirvi che questo è l'evolversi della specie Umana. È la lenta realizzazione che mettere insieme le cose è la risposta a tutto, invece di separarle o di conquistarle. Coloro che cominciano a promuovere il compromesso e iniziano a creare queste energie, che non sono mai state qui prima d'ora, saranno quelli che ricorderete. Miei cari, succederà tra i leader, in politica e negli affari. È un paradigma nuovo.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E, dunque, quello strumento particolare è questo: </w:t>
      </w:r>
      <w:r w:rsidRPr="007D7B57">
        <w:rPr>
          <w:rFonts w:eastAsia="Arial Unicode MS"/>
          <w:i/>
          <w:iCs/>
          <w:color w:val="003399"/>
        </w:rPr>
        <w:t>la comprensione che la realtà che credete funzioni potrebbe non farlo più.</w:t>
      </w:r>
      <w:r w:rsidRPr="007D7B57">
        <w:rPr>
          <w:rFonts w:eastAsia="Arial Unicode MS"/>
          <w:color w:val="003399"/>
        </w:rPr>
        <w:t xml:space="preserve"> Non sapete quello che non sapete. Ma potete comunque fare progetti su cose che sono in arrivo e non conoscete, se conoscete qual è il cambiamento dell'energia.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È come guidare lungo una strada che, vi è stato detto, presto si allargherà e il traffico scorrerà. Voi ci credete e lo sapete e vi preparate a questo. Non sapete quando succederà e non sapete in che modo succederà, ma quando accadrà, sarete pronti e tirerete un sospiro di sollievo, dicendo “</w:t>
      </w:r>
      <w:r w:rsidRPr="007D7B57">
        <w:rPr>
          <w:rFonts w:eastAsia="Arial Unicode MS"/>
          <w:i/>
          <w:iCs/>
          <w:color w:val="003399"/>
        </w:rPr>
        <w:t>Sapevo che sarebbe successo</w:t>
      </w:r>
      <w:r w:rsidRPr="007D7B57">
        <w:rPr>
          <w:rFonts w:eastAsia="Arial Unicode MS"/>
          <w:color w:val="003399"/>
        </w:rPr>
        <w:t xml:space="preserve">”.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Perciò concludiamo con questo. Adesso potete osservare, mentre il mondo guarda che cosa fa questo ragazzo. Se è abbastanza sveglio da vedere la nuova energia nel modo in cui è in grado di fare, egli forse diverrà uno dei leader più amati del mondo. Sarà visto come più saggio della sua età, con la fama che nessun altro potrà raggiungere. Ma la vecchia energia è forte e anche il dramma e la paura sono invitanti.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Lentamente, ci sarà chi inizia a capire e a vedere che l'unificazione è la risposta a tutte le cose. Per quanto sia dura per i nemici unificarsi con i nemici, sarà la loro sopravvivenza, perché andare avanti come hanno fatto finora significherà morire sul nascere. La vecchia energia non sosterrà le vecchie modalità. Fateci caso. Succederà più prima che poi.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Chiuderemo con la stessa cosa con cui abbiamo già chiuso in precedenza. Essere Umano, non temere ciò che stai per vedere, perché la vecchia energia si agiterà e darà del filo da torcere e non se ne andrà facilmente verso il tramonto a capo chino. Combatterà. Te la do come una metafora. Lo vedrai e quando lo vedrai lo saprai. Quindi comprendilo, non temerlo.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Ci sarà un periodo di </w:t>
      </w:r>
      <w:proofErr w:type="spellStart"/>
      <w:r w:rsidRPr="007D7B57">
        <w:rPr>
          <w:rFonts w:eastAsia="Arial Unicode MS"/>
          <w:color w:val="003399"/>
        </w:rPr>
        <w:t>ricalibratura</w:t>
      </w:r>
      <w:proofErr w:type="spellEnd"/>
      <w:r w:rsidRPr="007D7B57">
        <w:rPr>
          <w:rFonts w:eastAsia="Arial Unicode MS"/>
          <w:color w:val="003399"/>
        </w:rPr>
        <w:t xml:space="preserve"> e di adattamento, mentre questa Terra entra lentamente in un'energia, come spostarsi al sole venendo dall'ombra. La città sulla collina viene lentamente rivelata.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 xml:space="preserve">La Nuova Gerusalemme. </w:t>
      </w:r>
    </w:p>
    <w:p w:rsidR="007D7B57" w:rsidRPr="007D7B57" w:rsidRDefault="007D7B57" w:rsidP="007D7B57">
      <w:pPr>
        <w:jc w:val="both"/>
      </w:pPr>
      <w:r w:rsidRPr="007D7B57">
        <w:rPr>
          <w:rFonts w:eastAsia="Arial Unicode MS"/>
          <w:color w:val="003399"/>
        </w:rPr>
        <w:t> </w:t>
      </w:r>
    </w:p>
    <w:p w:rsidR="007D7B57" w:rsidRPr="007D7B57" w:rsidRDefault="007D7B57" w:rsidP="007D7B57">
      <w:pPr>
        <w:jc w:val="both"/>
      </w:pPr>
      <w:r w:rsidRPr="007D7B57">
        <w:rPr>
          <w:rFonts w:eastAsia="Arial Unicode MS"/>
          <w:color w:val="003399"/>
        </w:rPr>
        <w:t>E così è.</w:t>
      </w:r>
    </w:p>
    <w:p w:rsidR="007D7B57" w:rsidRDefault="007D7B57" w:rsidP="007D7B57">
      <w:pPr>
        <w:jc w:val="both"/>
      </w:pPr>
      <w:r>
        <w:t> </w:t>
      </w:r>
    </w:p>
    <w:p w:rsidR="007D7B57" w:rsidRDefault="007D7B57" w:rsidP="007D7B57">
      <w:proofErr w:type="spellStart"/>
      <w:r w:rsidRPr="007D7B57">
        <w:rPr>
          <w:b/>
          <w:bCs/>
          <w:i/>
          <w:iCs/>
          <w:color w:val="6A6AFF"/>
          <w:sz w:val="36"/>
          <w:szCs w:val="36"/>
        </w:rPr>
        <w:t>Kryon</w:t>
      </w:r>
      <w:proofErr w:type="spellEnd"/>
    </w:p>
    <w:p w:rsidR="007D7B57" w:rsidRDefault="007D7B57" w:rsidP="007D7B57">
      <w:pPr>
        <w:pStyle w:val="corpo"/>
        <w:spacing w:before="0" w:beforeAutospacing="0" w:after="0" w:afterAutospacing="0"/>
        <w:jc w:val="center"/>
      </w:pPr>
      <w:r>
        <w:t> </w:t>
      </w:r>
    </w:p>
    <w:p w:rsidR="007D7B57" w:rsidRDefault="007D7B57" w:rsidP="007D7B57">
      <w:pPr>
        <w:pStyle w:val="corpo"/>
        <w:spacing w:before="0" w:beforeAutospacing="0" w:after="0" w:afterAutospacing="0"/>
        <w:jc w:val="center"/>
      </w:pPr>
      <w:r w:rsidRPr="007D7B57">
        <w:rPr>
          <w:b/>
          <w:bCs/>
          <w:i/>
          <w:iCs/>
          <w:color w:val="003399"/>
          <w:sz w:val="36"/>
          <w:szCs w:val="36"/>
        </w:rPr>
        <w:t>* * *</w:t>
      </w:r>
    </w:p>
    <w:p w:rsidR="007D7B57" w:rsidRDefault="007D7B57" w:rsidP="007D7B57">
      <w:pPr>
        <w:pStyle w:val="corpo"/>
        <w:spacing w:before="0" w:beforeAutospacing="0" w:after="0" w:afterAutospacing="0"/>
        <w:jc w:val="center"/>
      </w:pPr>
      <w:r>
        <w:t> </w:t>
      </w:r>
    </w:p>
    <w:p w:rsidR="007D7B57" w:rsidRDefault="007D7B57" w:rsidP="007D7B57">
      <w:pPr>
        <w:pStyle w:val="Testonormale"/>
        <w:spacing w:before="24" w:beforeAutospacing="0" w:after="24" w:afterAutospacing="0"/>
        <w:jc w:val="center"/>
      </w:pPr>
      <w:r>
        <w:rPr>
          <w:rStyle w:val="Enfasicorsivo"/>
          <w:color w:val="003399"/>
        </w:rPr>
        <w:t xml:space="preserve">Originale in inglese: </w:t>
      </w:r>
    </w:p>
    <w:p w:rsidR="007D7B57" w:rsidRPr="007D7B57" w:rsidRDefault="007D7B57" w:rsidP="007D7B57">
      <w:pPr>
        <w:pStyle w:val="Testonormale"/>
        <w:spacing w:before="24" w:beforeAutospacing="0" w:after="24" w:afterAutospacing="0"/>
        <w:jc w:val="center"/>
        <w:rPr>
          <w:lang w:val="en-US"/>
        </w:rPr>
      </w:pPr>
      <w:hyperlink r:id="rId22" w:tgtFrame="_blank" w:history="1">
        <w:r w:rsidRPr="007D7B57">
          <w:rPr>
            <w:rStyle w:val="Collegamentoipertestuale"/>
            <w:i/>
            <w:iCs/>
            <w:color w:val="0066CC"/>
            <w:lang w:val="en-US"/>
          </w:rPr>
          <w:t>http://kryon.com/CHAN 2013/k_channel13_boulder.html</w:t>
        </w:r>
      </w:hyperlink>
      <w:r w:rsidRPr="007D7B57">
        <w:rPr>
          <w:rStyle w:val="Enfasicorsivo"/>
          <w:color w:val="003399"/>
          <w:lang w:val="en-US"/>
        </w:rPr>
        <w:t xml:space="preserve"> </w:t>
      </w:r>
    </w:p>
    <w:p w:rsidR="007D7B57" w:rsidRDefault="007D7B57" w:rsidP="007D7B57">
      <w:pPr>
        <w:pStyle w:val="Testonormale"/>
        <w:spacing w:before="24" w:beforeAutospacing="0" w:after="24" w:afterAutospacing="0"/>
        <w:jc w:val="center"/>
      </w:pPr>
      <w:r>
        <w:rPr>
          <w:rStyle w:val="Enfasicorsivo"/>
          <w:color w:val="003399"/>
        </w:rPr>
        <w:t xml:space="preserve">Traduzione a cura di Nicoletta per </w:t>
      </w:r>
      <w:hyperlink r:id="rId23" w:tgtFrame="_blank" w:history="1">
        <w:r>
          <w:rPr>
            <w:rStyle w:val="Collegamentoipertestuale"/>
            <w:i/>
            <w:iCs/>
            <w:color w:val="0066CC"/>
          </w:rPr>
          <w:t>Stazione Celeste</w:t>
        </w:r>
      </w:hyperlink>
    </w:p>
    <w:p w:rsidR="007D7B57" w:rsidRDefault="007D7B57" w:rsidP="007D7B57">
      <w:pPr>
        <w:pStyle w:val="NormaleWeb"/>
        <w:spacing w:before="12" w:beforeAutospacing="0" w:after="12" w:afterAutospacing="0"/>
        <w:jc w:val="center"/>
      </w:pPr>
      <w:r>
        <w:t> </w:t>
      </w:r>
    </w:p>
    <w:p w:rsidR="007D7B57" w:rsidRPr="000C6597" w:rsidRDefault="007D7B57" w:rsidP="000C6597">
      <w:pPr>
        <w:pStyle w:val="NormaleWeb"/>
        <w:spacing w:before="12" w:beforeAutospacing="0" w:after="12" w:afterAutospacing="0"/>
        <w:jc w:val="center"/>
        <w:rPr>
          <w:sz w:val="56"/>
          <w:szCs w:val="56"/>
        </w:rPr>
      </w:pPr>
      <w:r w:rsidRPr="000C6597">
        <w:rPr>
          <w:sz w:val="56"/>
          <w:szCs w:val="56"/>
        </w:rPr>
        <w:lastRenderedPageBreak/>
        <w:t> </w:t>
      </w:r>
      <w:r w:rsidRPr="000C6597">
        <w:rPr>
          <w:rFonts w:ascii="Arabic Typesetting" w:hAnsi="Arabic Typesetting" w:cs="Arabic Typesetting"/>
          <w:b/>
          <w:bCs/>
          <w:color w:val="CC3300"/>
          <w:sz w:val="56"/>
          <w:szCs w:val="56"/>
        </w:rPr>
        <w:t>Il grande cambiamento e</w:t>
      </w:r>
      <w:r w:rsidR="000C6597" w:rsidRPr="000C6597">
        <w:rPr>
          <w:rFonts w:ascii="Arabic Typesetting" w:hAnsi="Arabic Typesetting" w:cs="Arabic Typesetting"/>
          <w:b/>
          <w:bCs/>
          <w:color w:val="CC3300"/>
          <w:sz w:val="56"/>
          <w:szCs w:val="56"/>
        </w:rPr>
        <w:t xml:space="preserve"> </w:t>
      </w:r>
      <w:r w:rsidRPr="000C6597">
        <w:rPr>
          <w:rFonts w:ascii="Arabic Typesetting" w:hAnsi="Arabic Typesetting" w:cs="Arabic Typesetting"/>
          <w:b/>
          <w:bCs/>
          <w:color w:val="CC3300"/>
          <w:sz w:val="56"/>
          <w:szCs w:val="56"/>
        </w:rPr>
        <w:t>la vibrazione angelica</w:t>
      </w:r>
    </w:p>
    <w:p w:rsidR="007D7B57" w:rsidRPr="000C6597" w:rsidRDefault="007D7B57" w:rsidP="007D7B57">
      <w:pPr>
        <w:pStyle w:val="NormaleWeb"/>
        <w:spacing w:before="0" w:beforeAutospacing="0" w:after="0" w:afterAutospacing="0"/>
        <w:jc w:val="center"/>
      </w:pPr>
      <w:proofErr w:type="spellStart"/>
      <w:r w:rsidRPr="000C6597">
        <w:rPr>
          <w:rFonts w:ascii="Arabic Typesetting" w:hAnsi="Arabic Typesetting" w:cs="Arabic Typesetting"/>
          <w:bCs/>
          <w:i/>
          <w:iCs/>
          <w:color w:val="CC3300"/>
          <w:sz w:val="36"/>
          <w:szCs w:val="36"/>
        </w:rPr>
        <w:t>Emmanuel</w:t>
      </w:r>
      <w:proofErr w:type="spellEnd"/>
      <w:r w:rsidRPr="000C6597">
        <w:rPr>
          <w:rFonts w:ascii="Arabic Typesetting" w:hAnsi="Arabic Typesetting" w:cs="Arabic Typesetting"/>
          <w:bCs/>
          <w:i/>
          <w:iCs/>
          <w:color w:val="CC3300"/>
          <w:sz w:val="36"/>
          <w:szCs w:val="36"/>
        </w:rPr>
        <w:t xml:space="preserve"> </w:t>
      </w:r>
    </w:p>
    <w:p w:rsidR="007D7B57" w:rsidRPr="000C6597" w:rsidRDefault="007D7B57" w:rsidP="000C6597">
      <w:pPr>
        <w:pStyle w:val="NormaleWeb"/>
        <w:spacing w:before="0" w:beforeAutospacing="0" w:after="0" w:afterAutospacing="0"/>
        <w:jc w:val="center"/>
      </w:pPr>
      <w:r w:rsidRPr="000C6597">
        <w:rPr>
          <w:rFonts w:ascii="Arabic Typesetting" w:hAnsi="Arabic Typesetting" w:cs="Arabic Typesetting"/>
          <w:bCs/>
          <w:color w:val="CC3300"/>
          <w:sz w:val="36"/>
          <w:szCs w:val="36"/>
        </w:rPr>
        <w:t xml:space="preserve">tramite Cristina </w:t>
      </w:r>
      <w:proofErr w:type="spellStart"/>
      <w:r w:rsidRPr="000C6597">
        <w:rPr>
          <w:rFonts w:ascii="Arabic Typesetting" w:hAnsi="Arabic Typesetting" w:cs="Arabic Typesetting"/>
          <w:bCs/>
          <w:color w:val="CC3300"/>
          <w:sz w:val="36"/>
          <w:szCs w:val="36"/>
        </w:rPr>
        <w:t>Sanbres</w:t>
      </w:r>
      <w:proofErr w:type="spellEnd"/>
      <w:r w:rsidRPr="000C6597">
        <w:t> </w:t>
      </w:r>
    </w:p>
    <w:p w:rsidR="007D7B57" w:rsidRPr="000C6597" w:rsidRDefault="007D7B57" w:rsidP="000C6597">
      <w:pPr>
        <w:spacing w:before="180" w:after="180" w:line="360" w:lineRule="auto"/>
        <w:jc w:val="both"/>
      </w:pPr>
      <w:r w:rsidRPr="000C6597">
        <w:rPr>
          <w:color w:val="CC3300"/>
        </w:rPr>
        <w:t>I tempi sono maturi per il Grande Cambiamento che è iniziato da tempo e che sta portando i suoi frutti. La Nuova Energia fa sì che nello spirito questo cambiamento di vibrazione avvenga molto velocemente.</w:t>
      </w:r>
    </w:p>
    <w:p w:rsidR="007D7B57" w:rsidRPr="000C6597" w:rsidRDefault="007D7B57" w:rsidP="000C6597">
      <w:pPr>
        <w:spacing w:before="180" w:after="180" w:line="360" w:lineRule="auto"/>
        <w:jc w:val="both"/>
      </w:pPr>
      <w:r w:rsidRPr="000C6597">
        <w:rPr>
          <w:color w:val="CC3300"/>
        </w:rPr>
        <w:t>Nella dualità, invece, voi lo avvertite ma fate fatica ad entrare nel cambiamento. Non preoccupatevi: questa vostra fatica è solamente dovuta al fatto che anche voi dovete adeguarvi alla vibrazione più veloce e più elevata.</w:t>
      </w:r>
    </w:p>
    <w:p w:rsidR="007D7B57" w:rsidRPr="000C6597" w:rsidRDefault="007D7B57" w:rsidP="000C6597">
      <w:pPr>
        <w:spacing w:before="180" w:after="180" w:line="360" w:lineRule="auto"/>
        <w:jc w:val="both"/>
      </w:pPr>
      <w:r w:rsidRPr="000C6597">
        <w:rPr>
          <w:color w:val="CC3300"/>
        </w:rPr>
        <w:t>State cambiando anche senza che ve ne accorgiate, e state crescendo.</w:t>
      </w:r>
    </w:p>
    <w:p w:rsidR="007D7B57" w:rsidRPr="000C6597" w:rsidRDefault="007D7B57" w:rsidP="000C6597">
      <w:pPr>
        <w:spacing w:before="180" w:after="180" w:line="360" w:lineRule="auto"/>
        <w:jc w:val="both"/>
      </w:pPr>
      <w:r w:rsidRPr="000C6597">
        <w:rPr>
          <w:color w:val="CC3300"/>
        </w:rPr>
        <w:t>Il Cambiamento sta portando alla luce tutti i problemi irrisolti. Dovrete confrontarvi con queste situazioni difficili perché così facendo le supererete.</w:t>
      </w:r>
    </w:p>
    <w:p w:rsidR="007D7B57" w:rsidRPr="000C6597" w:rsidRDefault="007D7B57" w:rsidP="000C6597">
      <w:pPr>
        <w:spacing w:before="180" w:after="180" w:line="360" w:lineRule="auto"/>
        <w:jc w:val="both"/>
      </w:pPr>
      <w:r w:rsidRPr="000C6597">
        <w:rPr>
          <w:color w:val="CC3300"/>
        </w:rPr>
        <w:t>L’Umanità si sta rinnovando, grandi cose nasceranno. Ma prima del risultato positivo è necessario confrontarsi con ciò che causa la crisi.</w:t>
      </w:r>
    </w:p>
    <w:p w:rsidR="007D7B57" w:rsidRPr="000C6597" w:rsidRDefault="007D7B57" w:rsidP="000C6597">
      <w:pPr>
        <w:spacing w:before="180" w:after="180" w:line="360" w:lineRule="auto"/>
        <w:jc w:val="both"/>
      </w:pPr>
      <w:r w:rsidRPr="000C6597">
        <w:rPr>
          <w:color w:val="CC3300"/>
        </w:rPr>
        <w:t>In questo modo la crisi sarà superata e avrete la gioia di accorgervi che, una volta superata, avrete fatto un bel passo avanti.</w:t>
      </w:r>
    </w:p>
    <w:p w:rsidR="007D7B57" w:rsidRPr="000C6597" w:rsidRDefault="007D7B57" w:rsidP="000C6597">
      <w:pPr>
        <w:spacing w:before="180" w:after="180" w:line="360" w:lineRule="auto"/>
        <w:jc w:val="both"/>
      </w:pPr>
      <w:r w:rsidRPr="000C6597">
        <w:rPr>
          <w:color w:val="CC3300"/>
        </w:rPr>
        <w:t xml:space="preserve">Sappiate, infatti,  che ogni tipo di crisi porta con sé la sua soluzione. E presto questa soluzione apparirà chiara. Sarete illuminati e troverete un modo per superare il vostro problema. </w:t>
      </w:r>
    </w:p>
    <w:p w:rsidR="007D7B57" w:rsidRPr="000C6597" w:rsidRDefault="007D7B57" w:rsidP="000C6597">
      <w:pPr>
        <w:spacing w:before="180" w:after="180" w:line="360" w:lineRule="auto"/>
        <w:jc w:val="both"/>
      </w:pPr>
      <w:r w:rsidRPr="000C6597">
        <w:rPr>
          <w:color w:val="CC3300"/>
        </w:rPr>
        <w:t xml:space="preserve">La Nuova Energia vi accoglie e vi abbraccia, vi ispira e vi dona la forza di voler cambiare: essa è formata anche dalla vibrazione elevata dei Maestri  che si sono avvicinati di più alla vostra dimensione. Sarete quindi ispirati anche da Loro nel risolvere e superare le vostre difficoltà. </w:t>
      </w:r>
    </w:p>
    <w:p w:rsidR="007D7B57" w:rsidRPr="000C6597" w:rsidRDefault="007D7B57" w:rsidP="000C6597">
      <w:pPr>
        <w:spacing w:before="180" w:after="180" w:line="360" w:lineRule="auto"/>
        <w:jc w:val="both"/>
      </w:pPr>
      <w:r w:rsidRPr="000C6597">
        <w:rPr>
          <w:color w:val="CC3300"/>
        </w:rPr>
        <w:t>Ciò che dovete anche riscoprire è la possibilità di essere veramente aiutati dagli Angeli e di percepire la loro presenza che si manifesta come leggera amabile vibrazione che alita attorno a voi.</w:t>
      </w:r>
    </w:p>
    <w:p w:rsidR="007D7B57" w:rsidRPr="000C6597" w:rsidRDefault="007D7B57" w:rsidP="000C6597">
      <w:pPr>
        <w:spacing w:before="180" w:after="180" w:line="360" w:lineRule="auto"/>
        <w:jc w:val="both"/>
      </w:pPr>
      <w:r w:rsidRPr="000C6597">
        <w:rPr>
          <w:color w:val="CC3300"/>
        </w:rPr>
        <w:t>Non abbiate mai timore di chiedere agli Angeli e di parlare a loro. Essi sono ben lieti di potervi aiutare e di interagire – finalmente – con il vostro operato.</w:t>
      </w:r>
    </w:p>
    <w:p w:rsidR="007D7B57" w:rsidRPr="000C6597" w:rsidRDefault="007D7B57" w:rsidP="000C6597">
      <w:pPr>
        <w:spacing w:before="180" w:after="180" w:line="360" w:lineRule="auto"/>
        <w:jc w:val="both"/>
      </w:pPr>
      <w:r w:rsidRPr="000C6597">
        <w:rPr>
          <w:color w:val="CC3300"/>
        </w:rPr>
        <w:t xml:space="preserve">Se siete in tanti che credete negli angeli e li esortate, potrete cambiare in meglio le sorti dell’Umanità in senso lato. Potrete invocare protezione sull’infanzia, sugli anziani e sui deboli. Voi, gli Operatori di luce, con le vostre invocazioni di protezione generale cambierete le sorti anche di quei singoli che non sanno domandare né confidare nell’aiuto divino. Questo non andrà ad intaccare </w:t>
      </w:r>
      <w:r w:rsidRPr="000C6597">
        <w:rPr>
          <w:color w:val="CC3300"/>
        </w:rPr>
        <w:lastRenderedPageBreak/>
        <w:t>il libero arbitrio di ciascun Uomo e di ciascuna Donna anzi, donerà loro più mezzi per decidere quale strada imboccare. Si sentiranno fortunati perché vedranno una parte dei loro sogni realizzati senza che abbiano dovuto fare granché. Ma ci vorrà ancora un po’ di pazienza: il tutto si sta preparando e voi, proprio voi, lo state preparando con amorevole attenzione e cura.</w:t>
      </w:r>
    </w:p>
    <w:p w:rsidR="007D7B57" w:rsidRPr="000C6597" w:rsidRDefault="007D7B57" w:rsidP="000C6597">
      <w:pPr>
        <w:spacing w:before="180" w:after="180" w:line="360" w:lineRule="auto"/>
        <w:jc w:val="both"/>
      </w:pPr>
      <w:r w:rsidRPr="000C6597">
        <w:rPr>
          <w:color w:val="CC3300"/>
        </w:rPr>
        <w:t xml:space="preserve">Piano </w:t>
      </w:r>
      <w:proofErr w:type="spellStart"/>
      <w:r w:rsidRPr="000C6597">
        <w:rPr>
          <w:color w:val="CC3300"/>
        </w:rPr>
        <w:t>piano</w:t>
      </w:r>
      <w:proofErr w:type="spellEnd"/>
      <w:r w:rsidRPr="000C6597">
        <w:rPr>
          <w:color w:val="CC3300"/>
        </w:rPr>
        <w:t xml:space="preserve"> l’ombra se ne andrà dalla vostra dimensione, anche se – come ho detto – ci vorrà un poco di tempo. Ma siate sempre confidenti che state facendo un buon lavoro. Consideratevi con serietà operatori di luce. Siate consapevoli che state agendo per il bene dei vostri simili e quindi in accordo con il piano di Dio.</w:t>
      </w:r>
    </w:p>
    <w:p w:rsidR="007D7B57" w:rsidRPr="000C6597" w:rsidRDefault="007D7B57" w:rsidP="000C6597">
      <w:pPr>
        <w:spacing w:before="180" w:after="180" w:line="360" w:lineRule="auto"/>
        <w:jc w:val="both"/>
      </w:pPr>
      <w:r w:rsidRPr="000C6597">
        <w:rPr>
          <w:color w:val="CC3300"/>
        </w:rPr>
        <w:t>Non abbiate timore quando vi accorgerete  (potrebbe capitare di sovente) che le dimensioni si intersecano. La Nuova Energia porta tanto e porta situazioni che non avete esperito mai prima d’ora, ma non confondetevi. Se vi sentite stanchi, cercate un piccolo luogo della mente e del cuore in cui vi potrete riposare. Abbiate pazienza con voi stessi.</w:t>
      </w:r>
    </w:p>
    <w:p w:rsidR="007D7B57" w:rsidRPr="000C6597" w:rsidRDefault="007D7B57" w:rsidP="000C6597">
      <w:pPr>
        <w:spacing w:before="180" w:after="180" w:line="360" w:lineRule="auto"/>
        <w:jc w:val="both"/>
      </w:pPr>
      <w:r w:rsidRPr="000C6597">
        <w:rPr>
          <w:color w:val="CC3300"/>
        </w:rPr>
        <w:t>Ricordatevi sempre di invocare gli Angeli, soprattutto in questi frangenti.</w:t>
      </w:r>
    </w:p>
    <w:p w:rsidR="007D7B57" w:rsidRPr="000C6597" w:rsidRDefault="007D7B57" w:rsidP="000C6597">
      <w:pPr>
        <w:spacing w:before="180" w:after="180" w:line="360" w:lineRule="auto"/>
        <w:jc w:val="both"/>
      </w:pPr>
      <w:r w:rsidRPr="000C6597">
        <w:rPr>
          <w:color w:val="CC3300"/>
        </w:rPr>
        <w:t>Amatevi tanto ed amate il vostro prossimo come espressione della luce divina.</w:t>
      </w:r>
    </w:p>
    <w:p w:rsidR="007D7B57" w:rsidRPr="000C6597" w:rsidRDefault="007D7B57" w:rsidP="000C6597">
      <w:pPr>
        <w:spacing w:before="180" w:after="180" w:line="360" w:lineRule="auto"/>
        <w:jc w:val="both"/>
      </w:pPr>
      <w:r w:rsidRPr="000C6597">
        <w:rPr>
          <w:color w:val="CC3300"/>
        </w:rPr>
        <w:t>Agendo in questo modo ed indirizzando l’energia vostra in questa direzione, sarete più vicini alla dimensione angelica. La percepirete e ne sarete colmi di gioia. Ricordate sempre, però, che ogni piccolo passo che farete in questa nuova energia sarà solamente vostro. E’ infatti il vostro percorso personale che conta in ogni momento della storia dell’evoluzione.</w:t>
      </w:r>
    </w:p>
    <w:p w:rsidR="007D7B57" w:rsidRPr="000C6597" w:rsidRDefault="007D7B57" w:rsidP="000C6597">
      <w:pPr>
        <w:spacing w:before="180" w:after="180" w:line="360" w:lineRule="auto"/>
        <w:jc w:val="both"/>
      </w:pPr>
      <w:r w:rsidRPr="000C6597">
        <w:rPr>
          <w:color w:val="CC3300"/>
        </w:rPr>
        <w:t>Ecco perché il Grande Cambiamento è irrevocabile. Sta avvenendo e porterà più luce e pulizia sulla terra.</w:t>
      </w:r>
    </w:p>
    <w:p w:rsidR="007D7B57" w:rsidRPr="000C6597" w:rsidRDefault="007D7B57" w:rsidP="000C6597">
      <w:pPr>
        <w:spacing w:before="180" w:after="180" w:line="360" w:lineRule="auto"/>
        <w:jc w:val="both"/>
      </w:pPr>
      <w:r w:rsidRPr="000C6597">
        <w:rPr>
          <w:color w:val="CC3300"/>
        </w:rPr>
        <w:t>E, come potete constatare, la Nuova Energia sta facendo il suo “lavoro” in fretta, molto rapidamente. Non si fermerà e voi riuscirete a cambiare perché siete sensibili alla sua vibrazione.</w:t>
      </w:r>
    </w:p>
    <w:p w:rsidR="007D7B57" w:rsidRPr="000C6597" w:rsidRDefault="007D7B57" w:rsidP="000C6597">
      <w:pPr>
        <w:spacing w:before="180" w:after="180" w:line="360" w:lineRule="auto"/>
        <w:jc w:val="both"/>
      </w:pPr>
      <w:r w:rsidRPr="000C6597">
        <w:rPr>
          <w:color w:val="CC3300"/>
        </w:rPr>
        <w:t>Questo è un momento tanto atteso, siate sereni e fiduciosi perché avrete grandi aiuti.</w:t>
      </w:r>
    </w:p>
    <w:p w:rsidR="007D7B57" w:rsidRPr="000C6597" w:rsidRDefault="007D7B57" w:rsidP="000C6597">
      <w:pPr>
        <w:spacing w:before="180" w:after="180" w:line="360" w:lineRule="auto"/>
        <w:jc w:val="both"/>
      </w:pPr>
      <w:r w:rsidRPr="000C6597">
        <w:rPr>
          <w:color w:val="CC3300"/>
        </w:rPr>
        <w:t>Andate dunque avanti nel vostro cammino,  non temete le difficoltà perché ora sapete che saranno superate: vedrete veri miracoli!</w:t>
      </w:r>
    </w:p>
    <w:p w:rsidR="007D7B57" w:rsidRPr="000C6597" w:rsidRDefault="007D7B57" w:rsidP="000C6597">
      <w:pPr>
        <w:spacing w:before="180" w:after="180" w:line="360" w:lineRule="auto"/>
        <w:jc w:val="both"/>
      </w:pPr>
      <w:r w:rsidRPr="000C6597">
        <w:rPr>
          <w:color w:val="CC3300"/>
        </w:rPr>
        <w:t>Pace a voi.</w:t>
      </w:r>
    </w:p>
    <w:p w:rsidR="007D7B57" w:rsidRPr="000C6597" w:rsidRDefault="007D7B57" w:rsidP="000C6597">
      <w:pPr>
        <w:spacing w:before="180" w:after="180"/>
      </w:pPr>
      <w:proofErr w:type="spellStart"/>
      <w:r w:rsidRPr="000C6597">
        <w:rPr>
          <w:color w:val="CC3300"/>
        </w:rPr>
        <w:t>Emmanuel</w:t>
      </w:r>
      <w:proofErr w:type="spellEnd"/>
    </w:p>
    <w:p w:rsidR="007D7B57" w:rsidRDefault="007D7B57" w:rsidP="007D7B57"/>
    <w:p w:rsidR="007D7B57" w:rsidRPr="007D7B57" w:rsidRDefault="007D7B57" w:rsidP="007D7B57"/>
    <w:sectPr w:rsidR="007D7B57" w:rsidRPr="007D7B57"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9C2" w:rsidRDefault="00AB59C2">
      <w:r>
        <w:separator/>
      </w:r>
    </w:p>
  </w:endnote>
  <w:endnote w:type="continuationSeparator" w:id="0">
    <w:p w:rsidR="00AB59C2" w:rsidRDefault="00AB5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7C02A0" w:rsidP="00E42911">
    <w:pPr>
      <w:pStyle w:val="Pidipagina"/>
      <w:framePr w:wrap="around" w:vAnchor="text" w:hAnchor="margin" w:xAlign="right" w:y="1"/>
      <w:rPr>
        <w:rStyle w:val="Numeropagina"/>
      </w:rPr>
    </w:pPr>
    <w:r>
      <w:rPr>
        <w:rStyle w:val="Numeropagina"/>
      </w:rPr>
      <w:fldChar w:fldCharType="begin"/>
    </w:r>
    <w:r w:rsidR="00255688">
      <w:rPr>
        <w:rStyle w:val="Numeropagina"/>
      </w:rPr>
      <w:instrText xml:space="preserve">PAGE  </w:instrText>
    </w:r>
    <w:r>
      <w:rPr>
        <w:rStyle w:val="Numeropagina"/>
      </w:rPr>
      <w:fldChar w:fldCharType="separate"/>
    </w:r>
    <w:r w:rsidR="00255688">
      <w:rPr>
        <w:rStyle w:val="Numeropagina"/>
        <w:noProof/>
      </w:rPr>
      <w:t>39</w:t>
    </w:r>
    <w:r>
      <w:rPr>
        <w:rStyle w:val="Numeropagina"/>
      </w:rPr>
      <w:fldChar w:fldCharType="end"/>
    </w:r>
  </w:p>
  <w:p w:rsidR="00255688" w:rsidRDefault="002556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7C02A0" w:rsidP="00E42911">
    <w:pPr>
      <w:pStyle w:val="Pidipagina"/>
      <w:framePr w:wrap="around" w:vAnchor="text" w:hAnchor="margin" w:xAlign="right" w:y="1"/>
      <w:rPr>
        <w:rStyle w:val="Numeropagina"/>
      </w:rPr>
    </w:pPr>
    <w:r>
      <w:rPr>
        <w:rStyle w:val="Numeropagina"/>
      </w:rPr>
      <w:fldChar w:fldCharType="begin"/>
    </w:r>
    <w:r w:rsidR="00255688">
      <w:rPr>
        <w:rStyle w:val="Numeropagina"/>
      </w:rPr>
      <w:instrText xml:space="preserve">PAGE  </w:instrText>
    </w:r>
    <w:r>
      <w:rPr>
        <w:rStyle w:val="Numeropagina"/>
      </w:rPr>
      <w:fldChar w:fldCharType="separate"/>
    </w:r>
    <w:r w:rsidR="000C6597">
      <w:rPr>
        <w:rStyle w:val="Numeropagina"/>
        <w:noProof/>
      </w:rPr>
      <w:t>16</w:t>
    </w:r>
    <w:r>
      <w:rPr>
        <w:rStyle w:val="Numeropagina"/>
      </w:rPr>
      <w:fldChar w:fldCharType="end"/>
    </w:r>
  </w:p>
  <w:p w:rsidR="00255688" w:rsidRDefault="002556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9C2" w:rsidRDefault="00AB59C2">
      <w:r>
        <w:separator/>
      </w:r>
    </w:p>
  </w:footnote>
  <w:footnote w:type="continuationSeparator" w:id="0">
    <w:p w:rsidR="00AB59C2" w:rsidRDefault="00AB59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lightwork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ightworker.com/beacons/2013/2013_01-NewWorld.php"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mmanuel2/emmanuel_15.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3_01.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 TargetMode="External"/><Relationship Id="rId10" Type="http://schemas.openxmlformats.org/officeDocument/2006/relationships/hyperlink" Target="http://www.stazioneceleste.it/lightworker.htm" TargetMode="External"/><Relationship Id="rId19" Type="http://schemas.openxmlformats.org/officeDocument/2006/relationships/hyperlink" Target="http://www.Lightworker.com/beacons"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15K_2013.htm" TargetMode="External"/><Relationship Id="rId22" Type="http://schemas.openxmlformats.org/officeDocument/2006/relationships/hyperlink" Target="http://kryon.com/CHAN%202013/k_channel13_boulder.html"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71F1-83C1-49E9-973C-6952687D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8275</Words>
  <Characters>43004</Characters>
  <Application>Microsoft Office Word</Application>
  <DocSecurity>0</DocSecurity>
  <Lines>358</Lines>
  <Paragraphs>102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51177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2013-02-25T06:50:00Z</dcterms:created>
  <dcterms:modified xsi:type="dcterms:W3CDTF">2013-02-25T06:57:00Z</dcterms:modified>
</cp:coreProperties>
</file>