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029A" w:rsidRPr="003A2B4D" w:rsidRDefault="001E029A" w:rsidP="001E029A">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1E029A" w:rsidRPr="003A2B4D" w:rsidRDefault="001E029A" w:rsidP="001E029A">
      <w:pPr>
        <w:jc w:val="center"/>
      </w:pPr>
      <w:r w:rsidRPr="003A2B4D">
        <w:t> </w:t>
      </w:r>
    </w:p>
    <w:p w:rsidR="001E029A" w:rsidRPr="003A2B4D" w:rsidRDefault="001E029A" w:rsidP="001E029A">
      <w:pPr>
        <w:pStyle w:val="Titolo1"/>
      </w:pPr>
      <w:r w:rsidRPr="003A2B4D">
        <w:rPr>
          <w:rFonts w:ascii="Verdana" w:hAnsi="Verdana"/>
          <w:shadow/>
          <w:sz w:val="27"/>
          <w:szCs w:val="27"/>
        </w:rPr>
        <w:t>Aggiornamenti Settimanali</w:t>
      </w:r>
    </w:p>
    <w:p w:rsidR="001E029A" w:rsidRPr="003A2B4D" w:rsidRDefault="001E029A" w:rsidP="001E029A">
      <w:pPr>
        <w:jc w:val="center"/>
      </w:pPr>
      <w:r w:rsidRPr="003A2B4D">
        <w:t> </w:t>
      </w:r>
    </w:p>
    <w:p w:rsidR="001E029A" w:rsidRPr="003A2B4D" w:rsidRDefault="001E029A" w:rsidP="001E029A">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3</w:t>
      </w:r>
      <w:r w:rsidRPr="003A2B4D">
        <w:rPr>
          <w:rFonts w:ascii="Verdana" w:hAnsi="Verdana"/>
          <w:color w:val="auto"/>
          <w:sz w:val="32"/>
          <w:szCs w:val="32"/>
        </w:rPr>
        <w:t>.</w:t>
      </w:r>
      <w:r>
        <w:rPr>
          <w:rFonts w:ascii="Verdana" w:hAnsi="Verdana"/>
          <w:color w:val="auto"/>
          <w:sz w:val="32"/>
          <w:szCs w:val="32"/>
        </w:rPr>
        <w:t>07</w:t>
      </w:r>
      <w:r w:rsidRPr="003A2B4D">
        <w:rPr>
          <w:rFonts w:ascii="Verdana" w:hAnsi="Verdana"/>
          <w:color w:val="auto"/>
          <w:sz w:val="32"/>
          <w:szCs w:val="32"/>
        </w:rPr>
        <w:t>-</w:t>
      </w:r>
      <w:r>
        <w:rPr>
          <w:rFonts w:ascii="Verdana" w:hAnsi="Verdana"/>
          <w:color w:val="auto"/>
          <w:sz w:val="32"/>
          <w:szCs w:val="32"/>
        </w:rPr>
        <w:t>1</w:t>
      </w:r>
    </w:p>
    <w:p w:rsidR="001E029A" w:rsidRPr="003A2B4D" w:rsidRDefault="001E029A" w:rsidP="001E029A">
      <w:pPr>
        <w:pStyle w:val="Titolo2"/>
        <w:rPr>
          <w:rFonts w:ascii="Verdana" w:hAnsi="Verdana"/>
          <w:color w:val="auto"/>
          <w:sz w:val="32"/>
          <w:szCs w:val="32"/>
        </w:rPr>
      </w:pPr>
    </w:p>
    <w:p w:rsidR="001E029A" w:rsidRPr="003A2B4D" w:rsidRDefault="001E029A" w:rsidP="001E029A">
      <w:pPr>
        <w:pStyle w:val="Titolo2"/>
        <w:rPr>
          <w:color w:val="auto"/>
        </w:rPr>
      </w:pPr>
      <w:r>
        <w:rPr>
          <w:rFonts w:ascii="Verdana" w:hAnsi="Verdana"/>
          <w:b w:val="0"/>
          <w:i/>
          <w:color w:val="auto"/>
          <w:sz w:val="20"/>
          <w:szCs w:val="20"/>
        </w:rPr>
        <w:t>7 Luglio</w:t>
      </w:r>
      <w:r w:rsidRPr="003A2B4D">
        <w:rPr>
          <w:rFonts w:ascii="Verdana" w:hAnsi="Verdana"/>
          <w:b w:val="0"/>
          <w:i/>
          <w:color w:val="auto"/>
          <w:sz w:val="20"/>
          <w:szCs w:val="20"/>
        </w:rPr>
        <w:t xml:space="preserve"> 201</w:t>
      </w:r>
      <w:r>
        <w:rPr>
          <w:rFonts w:ascii="Verdana" w:hAnsi="Verdana"/>
          <w:b w:val="0"/>
          <w:i/>
          <w:color w:val="auto"/>
          <w:sz w:val="20"/>
          <w:szCs w:val="20"/>
        </w:rPr>
        <w:t>3</w:t>
      </w:r>
    </w:p>
    <w:p w:rsidR="001E029A" w:rsidRPr="003A2B4D" w:rsidRDefault="001E029A" w:rsidP="001E029A"/>
    <w:p w:rsidR="001E029A" w:rsidRPr="003A2B4D" w:rsidRDefault="001E029A" w:rsidP="001E029A">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1E029A" w:rsidRDefault="001E029A" w:rsidP="001E029A">
      <w:pPr>
        <w:jc w:val="center"/>
        <w:rPr>
          <w:sz w:val="20"/>
          <w:szCs w:val="20"/>
        </w:rPr>
      </w:pPr>
      <w:r>
        <w:rPr>
          <w:sz w:val="20"/>
          <w:szCs w:val="20"/>
        </w:rPr>
        <w:t>_________________________________________________</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50"/>
        <w:gridCol w:w="1430"/>
        <w:gridCol w:w="2220"/>
        <w:gridCol w:w="4616"/>
      </w:tblGrid>
      <w:tr w:rsidR="001E029A" w:rsidTr="001E029A">
        <w:trPr>
          <w:trHeight w:val="705"/>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1E029A" w:rsidRDefault="001E029A">
            <w:pPr>
              <w:pStyle w:val="NormaleWeb"/>
              <w:spacing w:before="38" w:beforeAutospacing="0" w:after="38" w:afterAutospacing="0"/>
              <w:jc w:val="center"/>
              <w:rPr>
                <w:b/>
                <w:bCs/>
              </w:rPr>
            </w:pPr>
            <w:r>
              <w:rPr>
                <w:rFonts w:ascii="Verdana" w:hAnsi="Verdana"/>
                <w:b/>
                <w:bCs/>
                <w:color w:val="D6D6D6"/>
                <w:sz w:val="27"/>
                <w:szCs w:val="27"/>
              </w:rPr>
              <w:t>pagina</w:t>
            </w:r>
          </w:p>
        </w:tc>
        <w:tc>
          <w:tcPr>
            <w:tcW w:w="70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1E029A" w:rsidRDefault="001E029A">
            <w:pPr>
              <w:pStyle w:val="NormaleWeb"/>
              <w:spacing w:before="38" w:beforeAutospacing="0" w:after="38" w:afterAutospacing="0"/>
              <w:jc w:val="center"/>
              <w:rPr>
                <w:b/>
                <w:bCs/>
              </w:rPr>
            </w:pPr>
            <w:r>
              <w:rPr>
                <w:rFonts w:ascii="Verdana" w:hAnsi="Verdana"/>
                <w:b/>
                <w:bCs/>
                <w:color w:val="D6D6D6"/>
                <w:sz w:val="27"/>
                <w:szCs w:val="27"/>
              </w:rPr>
              <w:t>area</w:t>
            </w:r>
          </w:p>
        </w:tc>
        <w:tc>
          <w:tcPr>
            <w:tcW w:w="1113"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1E029A" w:rsidRDefault="001E029A">
            <w:pPr>
              <w:pStyle w:val="NormaleWeb"/>
              <w:spacing w:before="38" w:beforeAutospacing="0" w:after="38" w:afterAutospacing="0"/>
              <w:jc w:val="center"/>
              <w:rPr>
                <w:b/>
                <w:bCs/>
              </w:rPr>
            </w:pPr>
            <w:r>
              <w:rPr>
                <w:rFonts w:ascii="Verdana" w:hAnsi="Verdana"/>
                <w:b/>
                <w:bCs/>
                <w:color w:val="D6D6D6"/>
                <w:sz w:val="27"/>
                <w:szCs w:val="27"/>
              </w:rPr>
              <w:t>sezione</w:t>
            </w:r>
          </w:p>
        </w:tc>
        <w:tc>
          <w:tcPr>
            <w:tcW w:w="2328"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1E029A" w:rsidRDefault="001E029A">
            <w:pPr>
              <w:pStyle w:val="NormaleWeb"/>
              <w:spacing w:before="38" w:beforeAutospacing="0" w:after="38" w:afterAutospacing="0"/>
              <w:jc w:val="center"/>
              <w:rPr>
                <w:b/>
                <w:bCs/>
              </w:rPr>
            </w:pPr>
            <w:r>
              <w:rPr>
                <w:rFonts w:ascii="Verdana" w:hAnsi="Verdana"/>
                <w:b/>
                <w:bCs/>
                <w:color w:val="D6D6D6"/>
                <w:sz w:val="27"/>
                <w:szCs w:val="27"/>
              </w:rPr>
              <w:t>titolo/descrizione</w:t>
            </w:r>
          </w:p>
        </w:tc>
      </w:tr>
      <w:tr w:rsidR="001E029A" w:rsidTr="001E029A">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E029A" w:rsidRDefault="001E029A">
            <w:pPr>
              <w:pStyle w:val="NormaleWeb"/>
              <w:spacing w:before="38" w:beforeAutospacing="0" w:after="38" w:afterAutospacing="0"/>
              <w:jc w:val="center"/>
            </w:pPr>
            <w:r>
              <w:rPr>
                <w:rFonts w:ascii="Verdana" w:hAnsi="Verdana"/>
                <w:color w:val="000080"/>
                <w:sz w:val="20"/>
                <w:szCs w:val="20"/>
              </w:rPr>
              <w:t>2 - 5</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E029A" w:rsidRDefault="001E029A">
            <w:pPr>
              <w:pStyle w:val="NormaleWeb"/>
              <w:spacing w:before="38" w:beforeAutospacing="0" w:after="38" w:afterAutospacing="0"/>
              <w:jc w:val="center"/>
            </w:pPr>
            <w:hyperlink r:id="rId9"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E029A" w:rsidRDefault="001E029A">
            <w:pPr>
              <w:pStyle w:val="NormaleWeb"/>
              <w:spacing w:before="38" w:beforeAutospacing="0" w:after="38" w:afterAutospacing="0"/>
              <w:jc w:val="center"/>
            </w:pPr>
            <w:hyperlink r:id="rId10" w:history="1">
              <w:r>
                <w:rPr>
                  <w:rStyle w:val="Collegamentoipertestuale"/>
                  <w:rFonts w:ascii="Verdana" w:hAnsi="Verdana"/>
                  <w:sz w:val="20"/>
                  <w:szCs w:val="20"/>
                </w:rPr>
                <w:t xml:space="preserve">Paul </w:t>
              </w:r>
              <w:proofErr w:type="spellStart"/>
              <w:r>
                <w:rPr>
                  <w:rStyle w:val="Collegamentoipertestuale"/>
                  <w:rFonts w:ascii="Verdana" w:hAnsi="Verdana"/>
                  <w:sz w:val="20"/>
                  <w:szCs w:val="20"/>
                </w:rPr>
                <w:t>Selig</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E029A" w:rsidRDefault="001E029A">
            <w:pPr>
              <w:pStyle w:val="NormaleWeb"/>
              <w:spacing w:before="13" w:beforeAutospacing="0" w:after="13" w:afterAutospacing="0"/>
              <w:jc w:val="center"/>
            </w:pPr>
            <w:hyperlink r:id="rId11" w:history="1">
              <w:r>
                <w:rPr>
                  <w:rStyle w:val="Collegamentoipertestuale"/>
                  <w:rFonts w:ascii="Verdana" w:hAnsi="Verdana"/>
                  <w:sz w:val="20"/>
                  <w:szCs w:val="20"/>
                </w:rPr>
                <w:t>Attraversare il Muro</w:t>
              </w:r>
            </w:hyperlink>
          </w:p>
          <w:p w:rsidR="001E029A" w:rsidRDefault="001E029A">
            <w:pPr>
              <w:pStyle w:val="NormaleWeb"/>
              <w:spacing w:before="13" w:beforeAutospacing="0" w:after="13" w:afterAutospacing="0"/>
              <w:jc w:val="center"/>
            </w:pPr>
            <w:r>
              <w:rPr>
                <w:rFonts w:ascii="Verdana" w:hAnsi="Verdana"/>
                <w:color w:val="003366"/>
                <w:sz w:val="15"/>
                <w:szCs w:val="15"/>
              </w:rPr>
              <w:t xml:space="preserve">Il Verbo tramite Paul </w:t>
            </w:r>
            <w:proofErr w:type="spellStart"/>
            <w:r>
              <w:rPr>
                <w:rFonts w:ascii="Verdana" w:hAnsi="Verdana"/>
                <w:color w:val="003366"/>
                <w:sz w:val="15"/>
                <w:szCs w:val="15"/>
              </w:rPr>
              <w:t>Selig</w:t>
            </w:r>
            <w:proofErr w:type="spellEnd"/>
          </w:p>
        </w:tc>
      </w:tr>
      <w:tr w:rsidR="001E029A" w:rsidTr="001E029A">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E029A" w:rsidRDefault="001E029A">
            <w:pPr>
              <w:pStyle w:val="NormaleWeb"/>
              <w:spacing w:before="38" w:beforeAutospacing="0" w:after="38" w:afterAutospacing="0"/>
              <w:jc w:val="center"/>
            </w:pPr>
            <w:r>
              <w:rPr>
                <w:rFonts w:ascii="Verdana" w:hAnsi="Verdana"/>
                <w:color w:val="000080"/>
                <w:sz w:val="20"/>
                <w:szCs w:val="20"/>
              </w:rPr>
              <w:t>6 - 10</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E029A" w:rsidRDefault="001E029A">
            <w:pPr>
              <w:pStyle w:val="NormaleWeb"/>
              <w:spacing w:before="38" w:beforeAutospacing="0" w:after="38" w:afterAutospacing="0"/>
              <w:jc w:val="center"/>
            </w:pPr>
            <w:hyperlink r:id="rId12"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E029A" w:rsidRDefault="001E029A">
            <w:pPr>
              <w:pStyle w:val="NormaleWeb"/>
              <w:spacing w:before="38" w:beforeAutospacing="0" w:after="38" w:afterAutospacing="0"/>
              <w:jc w:val="center"/>
            </w:pPr>
            <w:hyperlink r:id="rId13" w:history="1">
              <w:proofErr w:type="spellStart"/>
              <w:r>
                <w:rPr>
                  <w:rStyle w:val="Collegamentoipertestuale"/>
                  <w:rFonts w:ascii="Verdana" w:hAnsi="Verdana"/>
                  <w:sz w:val="20"/>
                  <w:szCs w:val="20"/>
                </w:rPr>
                <w:t>Lightworker</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E029A" w:rsidRDefault="001E029A">
            <w:pPr>
              <w:pStyle w:val="NormaleWeb"/>
              <w:spacing w:before="0" w:beforeAutospacing="0" w:after="0" w:afterAutospacing="0"/>
              <w:jc w:val="center"/>
            </w:pPr>
            <w:hyperlink r:id="rId14" w:history="1">
              <w:r>
                <w:rPr>
                  <w:rStyle w:val="Collegamentoipertestuale"/>
                  <w:rFonts w:ascii="Verdana" w:hAnsi="Verdana"/>
                  <w:sz w:val="20"/>
                  <w:szCs w:val="20"/>
                </w:rPr>
                <w:t>Il Raccolto di Novembre</w:t>
              </w:r>
            </w:hyperlink>
          </w:p>
          <w:p w:rsidR="001E029A" w:rsidRDefault="001E029A">
            <w:pPr>
              <w:pStyle w:val="NormaleWeb"/>
              <w:spacing w:before="38" w:beforeAutospacing="0" w:after="38" w:afterAutospacing="0"/>
              <w:jc w:val="center"/>
            </w:pPr>
            <w:r>
              <w:rPr>
                <w:rFonts w:ascii="Verdana" w:hAnsi="Verdana"/>
                <w:b/>
                <w:bCs/>
                <w:color w:val="003366"/>
                <w:sz w:val="15"/>
                <w:szCs w:val="15"/>
              </w:rPr>
              <w:t>Riseminare il Pianeta</w:t>
            </w:r>
          </w:p>
          <w:p w:rsidR="001E029A" w:rsidRDefault="001E029A">
            <w:pPr>
              <w:pStyle w:val="NormaleWeb"/>
              <w:spacing w:before="38" w:beforeAutospacing="0" w:after="38" w:afterAutospacing="0"/>
              <w:jc w:val="center"/>
            </w:pPr>
            <w:r>
              <w:rPr>
                <w:rFonts w:ascii="Verdana" w:hAnsi="Verdana"/>
                <w:color w:val="003366"/>
                <w:sz w:val="15"/>
                <w:szCs w:val="15"/>
              </w:rPr>
              <w:t>"Promemoria da Casa" del 15 Maggio 2013</w:t>
            </w:r>
          </w:p>
        </w:tc>
      </w:tr>
      <w:tr w:rsidR="001E029A" w:rsidTr="001E029A">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E029A" w:rsidRDefault="001E029A">
            <w:pPr>
              <w:pStyle w:val="NormaleWeb"/>
              <w:spacing w:before="38" w:beforeAutospacing="0" w:after="38" w:afterAutospacing="0"/>
              <w:jc w:val="center"/>
            </w:pPr>
            <w:r>
              <w:rPr>
                <w:rFonts w:ascii="Verdana" w:hAnsi="Verdana"/>
                <w:color w:val="000080"/>
                <w:sz w:val="20"/>
                <w:szCs w:val="20"/>
              </w:rPr>
              <w:t>11 - 12</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E029A" w:rsidRDefault="001E029A">
            <w:pPr>
              <w:jc w:val="center"/>
              <w:rPr>
                <w:sz w:val="10"/>
                <w:szCs w:val="10"/>
              </w:rPr>
            </w:pPr>
            <w:hyperlink r:id="rId15"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E029A" w:rsidRDefault="001E029A">
            <w:pPr>
              <w:pStyle w:val="NormaleWeb"/>
              <w:spacing w:before="38" w:beforeAutospacing="0" w:after="38" w:afterAutospacing="0"/>
              <w:jc w:val="center"/>
            </w:pPr>
            <w:hyperlink r:id="rId16" w:history="1">
              <w:proofErr w:type="spellStart"/>
              <w:r>
                <w:rPr>
                  <w:rStyle w:val="Collegamentoipertestuale"/>
                  <w:rFonts w:ascii="Verdana" w:hAnsi="Verdana"/>
                  <w:sz w:val="20"/>
                  <w:szCs w:val="20"/>
                </w:rPr>
                <w:t>Uriel</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E029A" w:rsidRDefault="001E029A">
            <w:pPr>
              <w:pStyle w:val="NormaleWeb"/>
              <w:spacing w:before="0" w:beforeAutospacing="0" w:after="0" w:afterAutospacing="0"/>
              <w:jc w:val="center"/>
            </w:pPr>
            <w:hyperlink r:id="rId17" w:history="1">
              <w:r>
                <w:rPr>
                  <w:rStyle w:val="Collegamentoipertestuale"/>
                  <w:rFonts w:ascii="Verdana" w:hAnsi="Verdana"/>
                  <w:sz w:val="20"/>
                  <w:szCs w:val="20"/>
                </w:rPr>
                <w:t>Messaggi di giugno 2013</w:t>
              </w:r>
            </w:hyperlink>
          </w:p>
          <w:p w:rsidR="001E029A" w:rsidRDefault="001E029A">
            <w:pPr>
              <w:pStyle w:val="NormaleWeb"/>
              <w:spacing w:before="0" w:beforeAutospacing="0" w:after="0" w:afterAutospacing="0"/>
              <w:jc w:val="center"/>
            </w:pPr>
            <w:r>
              <w:rPr>
                <w:rFonts w:ascii="Verdana" w:hAnsi="Verdana"/>
                <w:color w:val="003366"/>
                <w:sz w:val="15"/>
                <w:szCs w:val="15"/>
              </w:rPr>
              <w:t xml:space="preserve">Canalizzati da Gemma </w:t>
            </w:r>
            <w:proofErr w:type="spellStart"/>
            <w:r>
              <w:rPr>
                <w:rFonts w:ascii="Verdana" w:hAnsi="Verdana"/>
                <w:color w:val="003366"/>
                <w:sz w:val="15"/>
                <w:szCs w:val="15"/>
              </w:rPr>
              <w:t>Braggio</w:t>
            </w:r>
            <w:proofErr w:type="spellEnd"/>
          </w:p>
        </w:tc>
      </w:tr>
      <w:tr w:rsidR="001E029A" w:rsidTr="001E029A">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E029A" w:rsidRDefault="001E029A">
            <w:pPr>
              <w:pStyle w:val="NormaleWeb"/>
              <w:spacing w:before="38" w:beforeAutospacing="0" w:after="38" w:afterAutospacing="0"/>
              <w:jc w:val="center"/>
            </w:pPr>
            <w:r>
              <w:rPr>
                <w:rFonts w:ascii="Verdana" w:hAnsi="Verdana"/>
                <w:color w:val="000080"/>
                <w:sz w:val="20"/>
                <w:szCs w:val="20"/>
              </w:rPr>
              <w:t>13 - 15</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E029A" w:rsidRDefault="001E029A">
            <w:pPr>
              <w:pStyle w:val="NormaleWeb"/>
              <w:spacing w:before="38" w:beforeAutospacing="0" w:after="38" w:afterAutospacing="0"/>
              <w:jc w:val="center"/>
            </w:pPr>
            <w:hyperlink r:id="rId18"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E029A" w:rsidRDefault="001E029A">
            <w:pPr>
              <w:pStyle w:val="NormaleWeb"/>
              <w:spacing w:before="38" w:beforeAutospacing="0" w:after="38" w:afterAutospacing="0"/>
              <w:jc w:val="center"/>
            </w:pPr>
            <w:hyperlink r:id="rId19" w:history="1">
              <w:proofErr w:type="spellStart"/>
              <w:r>
                <w:rPr>
                  <w:rStyle w:val="Collegamentoipertestuale"/>
                  <w:rFonts w:ascii="Verdana" w:hAnsi="Verdana"/>
                  <w:sz w:val="20"/>
                  <w:szCs w:val="20"/>
                </w:rPr>
                <w:t>Talia</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E029A" w:rsidRDefault="001E029A">
            <w:pPr>
              <w:pStyle w:val="NormaleWeb"/>
              <w:spacing w:before="13" w:beforeAutospacing="0" w:after="13" w:afterAutospacing="0"/>
              <w:jc w:val="center"/>
            </w:pPr>
            <w:hyperlink r:id="rId20" w:history="1">
              <w:r>
                <w:rPr>
                  <w:rStyle w:val="Collegamentoipertestuale"/>
                  <w:rFonts w:ascii="Verdana" w:hAnsi="Verdana"/>
                  <w:sz w:val="20"/>
                  <w:szCs w:val="20"/>
                </w:rPr>
                <w:t>Onde di Luce</w:t>
              </w:r>
            </w:hyperlink>
          </w:p>
          <w:p w:rsidR="001E029A" w:rsidRDefault="001E029A">
            <w:pPr>
              <w:pStyle w:val="NormaleWeb"/>
              <w:spacing w:before="13" w:beforeAutospacing="0" w:after="13" w:afterAutospacing="0"/>
              <w:jc w:val="center"/>
            </w:pPr>
            <w:proofErr w:type="spellStart"/>
            <w:r>
              <w:rPr>
                <w:rFonts w:ascii="Verdana" w:hAnsi="Verdana"/>
                <w:color w:val="003366"/>
                <w:sz w:val="15"/>
                <w:szCs w:val="15"/>
              </w:rPr>
              <w:t>Talia</w:t>
            </w:r>
            <w:proofErr w:type="spellEnd"/>
            <w:r>
              <w:rPr>
                <w:rFonts w:ascii="Verdana" w:hAnsi="Verdana"/>
                <w:color w:val="003366"/>
                <w:sz w:val="15"/>
                <w:szCs w:val="15"/>
              </w:rPr>
              <w:t xml:space="preserve"> canalizzata da Stefania Croce</w:t>
            </w:r>
          </w:p>
        </w:tc>
      </w:tr>
      <w:tr w:rsidR="001E029A" w:rsidTr="001E029A">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E029A" w:rsidRDefault="001E029A">
            <w:pPr>
              <w:pStyle w:val="NormaleWeb"/>
              <w:spacing w:before="38" w:beforeAutospacing="0" w:after="38" w:afterAutospacing="0"/>
              <w:jc w:val="center"/>
            </w:pPr>
            <w:r>
              <w:rPr>
                <w:rFonts w:ascii="Verdana" w:hAnsi="Verdana"/>
                <w:color w:val="000080"/>
                <w:sz w:val="20"/>
                <w:szCs w:val="20"/>
              </w:rPr>
              <w:t>16 - 17</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E029A" w:rsidRDefault="001E029A">
            <w:pPr>
              <w:pStyle w:val="NormaleWeb"/>
              <w:spacing w:before="38" w:beforeAutospacing="0" w:after="38" w:afterAutospacing="0"/>
              <w:jc w:val="center"/>
            </w:pPr>
            <w:hyperlink r:id="rId21"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E029A" w:rsidRDefault="001E029A">
            <w:pPr>
              <w:pStyle w:val="NormaleWeb"/>
              <w:spacing w:before="38" w:beforeAutospacing="0" w:after="38" w:afterAutospacing="0"/>
              <w:jc w:val="center"/>
            </w:pPr>
            <w:hyperlink r:id="rId22" w:history="1">
              <w:proofErr w:type="spellStart"/>
              <w:r>
                <w:rPr>
                  <w:rStyle w:val="Collegamentoipertestuale"/>
                  <w:rFonts w:ascii="Verdana" w:hAnsi="Verdana"/>
                  <w:sz w:val="20"/>
                  <w:szCs w:val="20"/>
                </w:rPr>
                <w:t>Emmanuel</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E029A" w:rsidRDefault="001E029A">
            <w:pPr>
              <w:pStyle w:val="NormaleWeb"/>
              <w:spacing w:before="13" w:beforeAutospacing="0" w:after="13" w:afterAutospacing="0"/>
              <w:jc w:val="center"/>
            </w:pPr>
            <w:hyperlink r:id="rId23" w:history="1">
              <w:r>
                <w:rPr>
                  <w:rStyle w:val="Collegamentoipertestuale"/>
                  <w:rFonts w:ascii="Verdana" w:hAnsi="Verdana"/>
                  <w:sz w:val="20"/>
                  <w:szCs w:val="20"/>
                </w:rPr>
                <w:t>La Chiave del Cambiamento</w:t>
              </w:r>
            </w:hyperlink>
          </w:p>
          <w:p w:rsidR="001E029A" w:rsidRDefault="001E029A">
            <w:pPr>
              <w:pStyle w:val="NormaleWeb"/>
              <w:spacing w:before="13" w:beforeAutospacing="0" w:after="13" w:afterAutospacing="0"/>
              <w:jc w:val="center"/>
            </w:pPr>
            <w:proofErr w:type="spellStart"/>
            <w:r>
              <w:rPr>
                <w:rFonts w:ascii="Verdana" w:hAnsi="Verdana"/>
                <w:color w:val="003366"/>
                <w:sz w:val="15"/>
                <w:szCs w:val="15"/>
              </w:rPr>
              <w:t>Emmanuel</w:t>
            </w:r>
            <w:proofErr w:type="spellEnd"/>
            <w:r>
              <w:rPr>
                <w:rFonts w:ascii="Verdana" w:hAnsi="Verdana"/>
                <w:color w:val="003366"/>
                <w:sz w:val="15"/>
                <w:szCs w:val="15"/>
              </w:rPr>
              <w:t xml:space="preserve"> tramite Cristina </w:t>
            </w:r>
            <w:proofErr w:type="spellStart"/>
            <w:r>
              <w:rPr>
                <w:rFonts w:ascii="Verdana" w:hAnsi="Verdana"/>
                <w:color w:val="003366"/>
                <w:sz w:val="15"/>
                <w:szCs w:val="15"/>
              </w:rPr>
              <w:t>Sanbres</w:t>
            </w:r>
            <w:proofErr w:type="spellEnd"/>
          </w:p>
        </w:tc>
      </w:tr>
    </w:tbl>
    <w:p w:rsidR="00B61360" w:rsidRDefault="00B61360" w:rsidP="001E029A"/>
    <w:p w:rsidR="001E029A" w:rsidRDefault="001E029A" w:rsidP="001E029A"/>
    <w:p w:rsidR="001E029A" w:rsidRDefault="001E029A" w:rsidP="001E029A"/>
    <w:p w:rsidR="001E029A" w:rsidRDefault="001E029A" w:rsidP="001E029A"/>
    <w:p w:rsidR="001E029A" w:rsidRDefault="001E029A" w:rsidP="001E029A"/>
    <w:p w:rsidR="001E029A" w:rsidRDefault="001E029A" w:rsidP="001E029A"/>
    <w:p w:rsidR="001E029A" w:rsidRDefault="001E029A" w:rsidP="001E029A">
      <w:pPr>
        <w:pStyle w:val="NormaleWeb"/>
        <w:spacing w:before="0" w:beforeAutospacing="0" w:after="0" w:afterAutospacing="0"/>
        <w:jc w:val="center"/>
        <w:rPr>
          <w:rFonts w:ascii="Freestyle Script" w:hAnsi="Freestyle Script"/>
          <w:color w:val="336600"/>
          <w:sz w:val="100"/>
          <w:szCs w:val="100"/>
        </w:rPr>
      </w:pPr>
    </w:p>
    <w:p w:rsidR="001E029A" w:rsidRDefault="001E029A" w:rsidP="001E029A">
      <w:pPr>
        <w:pStyle w:val="NormaleWeb"/>
        <w:spacing w:before="0" w:beforeAutospacing="0" w:after="0" w:afterAutospacing="0"/>
        <w:jc w:val="center"/>
        <w:rPr>
          <w:rFonts w:ascii="Freestyle Script" w:hAnsi="Freestyle Script"/>
          <w:color w:val="336600"/>
          <w:sz w:val="100"/>
          <w:szCs w:val="100"/>
        </w:rPr>
      </w:pPr>
    </w:p>
    <w:p w:rsidR="001E029A" w:rsidRDefault="001E029A" w:rsidP="001E029A">
      <w:pPr>
        <w:pStyle w:val="NormaleWeb"/>
        <w:spacing w:before="0" w:beforeAutospacing="0" w:after="0" w:afterAutospacing="0"/>
        <w:jc w:val="center"/>
        <w:rPr>
          <w:rFonts w:ascii="Freestyle Script" w:hAnsi="Freestyle Script"/>
          <w:color w:val="336600"/>
          <w:sz w:val="100"/>
          <w:szCs w:val="100"/>
        </w:rPr>
      </w:pPr>
    </w:p>
    <w:p w:rsidR="001E029A" w:rsidRDefault="001E029A" w:rsidP="001E029A">
      <w:pPr>
        <w:pStyle w:val="NormaleWeb"/>
        <w:spacing w:before="0" w:beforeAutospacing="0" w:after="0" w:afterAutospacing="0"/>
        <w:jc w:val="center"/>
      </w:pPr>
      <w:r>
        <w:rPr>
          <w:rFonts w:ascii="Freestyle Script" w:hAnsi="Freestyle Script"/>
          <w:color w:val="336600"/>
          <w:sz w:val="100"/>
          <w:szCs w:val="100"/>
        </w:rPr>
        <w:lastRenderedPageBreak/>
        <w:t xml:space="preserve">Paul </w:t>
      </w:r>
      <w:proofErr w:type="spellStart"/>
      <w:r>
        <w:rPr>
          <w:rFonts w:ascii="Freestyle Script" w:hAnsi="Freestyle Script"/>
          <w:color w:val="336600"/>
          <w:sz w:val="100"/>
          <w:szCs w:val="100"/>
        </w:rPr>
        <w:t>Selig</w:t>
      </w:r>
      <w:proofErr w:type="spellEnd"/>
    </w:p>
    <w:p w:rsidR="001E029A" w:rsidRDefault="001E029A" w:rsidP="001E029A">
      <w:pPr>
        <w:pStyle w:val="NormaleWeb"/>
        <w:spacing w:before="0" w:beforeAutospacing="0" w:after="0" w:afterAutospacing="0"/>
        <w:jc w:val="center"/>
      </w:pPr>
      <w:hyperlink r:id="rId24" w:history="1">
        <w:r>
          <w:rPr>
            <w:rStyle w:val="Collegamentoipertestuale"/>
            <w:i/>
            <w:iCs/>
            <w:color w:val="0066CC"/>
            <w:sz w:val="20"/>
            <w:szCs w:val="20"/>
          </w:rPr>
          <w:t>www.paulselig.com</w:t>
        </w:r>
      </w:hyperlink>
    </w:p>
    <w:p w:rsidR="001E029A" w:rsidRDefault="001E029A" w:rsidP="001E029A">
      <w:pPr>
        <w:pStyle w:val="NormaleWeb"/>
        <w:spacing w:before="0" w:beforeAutospacing="0" w:after="0" w:afterAutospacing="0"/>
        <w:jc w:val="center"/>
      </w:pPr>
      <w:r>
        <w:t> </w:t>
      </w:r>
    </w:p>
    <w:p w:rsidR="001E029A" w:rsidRDefault="001E029A" w:rsidP="001E029A">
      <w:pPr>
        <w:pStyle w:val="NormaleWeb"/>
        <w:spacing w:before="0" w:beforeAutospacing="0" w:after="0" w:afterAutospacing="0"/>
        <w:jc w:val="center"/>
      </w:pPr>
      <w:r>
        <w:t> </w:t>
      </w:r>
    </w:p>
    <w:p w:rsidR="001E029A" w:rsidRDefault="001E029A" w:rsidP="001E029A">
      <w:pPr>
        <w:pStyle w:val="NormaleWeb"/>
        <w:spacing w:before="0" w:beforeAutospacing="0" w:after="0" w:afterAutospacing="0"/>
        <w:jc w:val="center"/>
      </w:pPr>
      <w:r>
        <w:rPr>
          <w:rFonts w:ascii="Book Antiqua" w:hAnsi="Book Antiqua"/>
          <w:b/>
          <w:bCs/>
          <w:color w:val="336600"/>
          <w:sz w:val="36"/>
          <w:szCs w:val="36"/>
        </w:rPr>
        <w:t>Attraversare il Muro</w:t>
      </w:r>
    </w:p>
    <w:p w:rsidR="001E029A" w:rsidRDefault="001E029A" w:rsidP="001E029A">
      <w:pPr>
        <w:pStyle w:val="NormaleWeb"/>
        <w:spacing w:before="0" w:beforeAutospacing="0" w:after="0" w:afterAutospacing="0"/>
        <w:jc w:val="center"/>
      </w:pPr>
      <w:r>
        <w:rPr>
          <w:rFonts w:ascii="Book Antiqua" w:hAnsi="Book Antiqua"/>
          <w:i/>
          <w:iCs/>
          <w:color w:val="336600"/>
        </w:rPr>
        <w:t>6 Giugno 2013</w:t>
      </w:r>
    </w:p>
    <w:p w:rsidR="001E029A" w:rsidRDefault="001E029A" w:rsidP="001E029A">
      <w:pPr>
        <w:pStyle w:val="NormaleWeb"/>
        <w:spacing w:before="0" w:beforeAutospacing="0" w:after="0" w:afterAutospacing="0"/>
        <w:jc w:val="center"/>
      </w:pPr>
      <w:r>
        <w:t> </w:t>
      </w:r>
    </w:p>
    <w:p w:rsidR="001E029A" w:rsidRDefault="001E029A" w:rsidP="001E029A">
      <w:pPr>
        <w:jc w:val="center"/>
      </w:pPr>
      <w:r>
        <w:rPr>
          <w:rFonts w:ascii="Book Antiqua" w:hAnsi="Book Antiqua"/>
          <w:i/>
          <w:iCs/>
          <w:color w:val="CC0000"/>
        </w:rPr>
        <w:t xml:space="preserve">(Quella che segue è la trascrizione di una canalizzazione data a New York il 6 giugno 2013. Canalizza Paul </w:t>
      </w:r>
      <w:proofErr w:type="spellStart"/>
      <w:r>
        <w:rPr>
          <w:rFonts w:ascii="Book Antiqua" w:hAnsi="Book Antiqua"/>
          <w:i/>
          <w:iCs/>
          <w:color w:val="CC0000"/>
        </w:rPr>
        <w:t>Selig</w:t>
      </w:r>
      <w:proofErr w:type="spellEnd"/>
      <w:r>
        <w:rPr>
          <w:rFonts w:ascii="Book Antiqua" w:hAnsi="Book Antiqua"/>
          <w:i/>
          <w:iCs/>
          <w:color w:val="CC0000"/>
        </w:rPr>
        <w:t>)</w:t>
      </w:r>
    </w:p>
    <w:p w:rsidR="001E029A" w:rsidRDefault="001E029A" w:rsidP="001E029A">
      <w:pPr>
        <w:jc w:val="center"/>
      </w:pPr>
      <w:r>
        <w:t> </w:t>
      </w:r>
    </w:p>
    <w:p w:rsidR="001E029A" w:rsidRPr="001E029A" w:rsidRDefault="001E029A" w:rsidP="001E029A">
      <w:pPr>
        <w:spacing w:before="188" w:after="188"/>
        <w:jc w:val="both"/>
      </w:pPr>
      <w:r w:rsidRPr="001E029A">
        <w:rPr>
          <w:color w:val="336600"/>
          <w:sz w:val="27"/>
          <w:szCs w:val="27"/>
        </w:rPr>
        <w:t>Verbo io sono il Verbo. Perché ti conosci in un certo modo? Perché rivendichi un’identità nella tua storia? Perché non riesci a vederti come sei veramente? Questo è il nostro insegnamento per voi questa sera. Oggi vogliamo che attraversiate i muri con la comprensione che i muri non sono mai stati veramente lì, che gli ostacoli che usate per proteggere voi stessi da quel che dite di volere sono stati creati da voi e per voi e sono illusori.</w:t>
      </w:r>
    </w:p>
    <w:p w:rsidR="001E029A" w:rsidRPr="001E029A" w:rsidRDefault="001E029A" w:rsidP="001E029A">
      <w:pPr>
        <w:spacing w:before="188" w:after="188"/>
        <w:jc w:val="both"/>
      </w:pPr>
      <w:r w:rsidRPr="001E029A">
        <w:rPr>
          <w:color w:val="336600"/>
          <w:sz w:val="27"/>
          <w:szCs w:val="27"/>
        </w:rPr>
        <w:t>In questa stanza non c’è nessuno che non sia libero di scegliere la vita che vuole. Quando sapete che la vita che volete è un vostro retaggio, rivendicate il regno. Ma il regno, come lo vedete, ha davvero poco a che fare con quello che vi è stato insegnato a volere. Perciò dovete capire la differenza qui, la vita che avete scelto fino a questo punto andava d’accordo con i vostri insegnamenti: l’insegnamento di tuo padre, l’insegnamento del tuo amante, quello di tua madre e tuo figlio, quello di coloro intorno a te che ti hanno insegnato chi tu fossi. E tu hai detto: “OK, ecco chi sono, me ne vado in giro secondo questi insegnamenti.”</w:t>
      </w:r>
    </w:p>
    <w:p w:rsidR="001E029A" w:rsidRPr="001E029A" w:rsidRDefault="001E029A" w:rsidP="001E029A">
      <w:pPr>
        <w:spacing w:before="188" w:after="188"/>
        <w:jc w:val="both"/>
      </w:pPr>
      <w:r w:rsidRPr="001E029A">
        <w:rPr>
          <w:color w:val="336600"/>
          <w:sz w:val="27"/>
          <w:szCs w:val="27"/>
        </w:rPr>
        <w:t>E quello che pianificate, quello che ognuno di voi prevede e desidera rivendicare, è in accordo con ciò che avete conosciuto. Sentite questo? Potete predire il domani soltanto basandovi sulle informazioni di ieri. E se l’informazione di ieri fosse inesatta? E se non avesse valore? E se sapessi, una volta per tutte, senza ombra di dubbio, che sei padrone del tuo stesso destino? Cosa cambierebbe? Sono queste le domande che dovete porvi.</w:t>
      </w:r>
    </w:p>
    <w:p w:rsidR="001E029A" w:rsidRPr="001E029A" w:rsidRDefault="001E029A" w:rsidP="001E029A">
      <w:pPr>
        <w:spacing w:before="188" w:after="188"/>
        <w:jc w:val="both"/>
      </w:pPr>
      <w:r w:rsidRPr="001E029A">
        <w:rPr>
          <w:color w:val="336600"/>
          <w:sz w:val="27"/>
          <w:szCs w:val="27"/>
        </w:rPr>
        <w:t>“Se qualcuno mi dicesse che posso, che cosa farei? Se pensassi di potere davvero, che cosa mi permetterei? Se non ci fosse nessuno a dire che era impossibile, quale sarebbe il mio vantaggio? Quale sarebbe il riconoscimento del mio valore?” Se riusciste a capire che i muri che proibiscono questo sono solo creazioni solide tanto quanto l’energia che ha un impatto nella sua stessa creazione, potreste rendervi conto di quanto falsa la struttura sia sempre stata.</w:t>
      </w:r>
    </w:p>
    <w:p w:rsidR="001E029A" w:rsidRPr="001E029A" w:rsidRDefault="001E029A" w:rsidP="001E029A">
      <w:pPr>
        <w:spacing w:before="188" w:after="188"/>
        <w:jc w:val="both"/>
      </w:pPr>
      <w:r w:rsidRPr="001E029A">
        <w:rPr>
          <w:color w:val="336600"/>
          <w:sz w:val="27"/>
          <w:szCs w:val="27"/>
        </w:rPr>
        <w:t>Se guardate la mano di Paul, si muove dove c’era il muro. Il muro vibra, è soltanto un gruppo di pensieri che si sono solidificati perché lo avete concordato. Se cambiate idea e pensate che il muro non sia più lì, l’impedimento all’amore, l’impedimento a creare una vita che dite di poter avere, se il muro non è lì, siete liberi di attraversarlo.</w:t>
      </w:r>
    </w:p>
    <w:p w:rsidR="001E029A" w:rsidRPr="001E029A" w:rsidRDefault="001E029A" w:rsidP="001E029A">
      <w:pPr>
        <w:spacing w:before="188" w:after="188"/>
        <w:jc w:val="both"/>
      </w:pPr>
      <w:r w:rsidRPr="001E029A">
        <w:rPr>
          <w:color w:val="336600"/>
          <w:sz w:val="27"/>
          <w:szCs w:val="27"/>
        </w:rPr>
        <w:lastRenderedPageBreak/>
        <w:t>Dal muro, però, traete un vantaggio. Voi credete di aver bisogno del muro. “Il muro è lì per proteggermi dalla fantasia.” “Il muro è lì per tenermi al sicuro.” “Quello era il muro di mio padre. Non dissentirò da mio padre.” “Questo è ciò che crede il mio paese. Dobbiamo essere d’accordo con il paese in cui viviamo.” E cementiamo il muro con la nostra stessa vibrazione. Traiamo vantaggio da ciò che creiamo, perché abbiamo acconsentito.</w:t>
      </w:r>
    </w:p>
    <w:p w:rsidR="001E029A" w:rsidRPr="001E029A" w:rsidRDefault="001E029A" w:rsidP="001E029A">
      <w:pPr>
        <w:spacing w:before="188" w:after="188"/>
        <w:jc w:val="both"/>
      </w:pPr>
      <w:r w:rsidRPr="001E029A">
        <w:rPr>
          <w:color w:val="336600"/>
          <w:sz w:val="27"/>
          <w:szCs w:val="27"/>
        </w:rPr>
        <w:t>Quindi, se cambiate l’idea che una struttura, che è stata cementata e percepita come solida, è veramente creata da un pensiero e una convinzione proiettati dall’individuo o l’individuo in accordo con il tutto, potete già vedere che il muro è un’illusione. È una struttura vibratoria. Come vi occupate di una struttura vibratoria? Riallineate la vostra vibrazione al livello in cui non concordate più con la permanenza della struttura di cui vi occupate. Capite questo?</w:t>
      </w:r>
    </w:p>
    <w:p w:rsidR="001E029A" w:rsidRPr="001E029A" w:rsidRDefault="001E029A" w:rsidP="001E029A">
      <w:pPr>
        <w:spacing w:before="188" w:after="188"/>
        <w:jc w:val="both"/>
      </w:pPr>
      <w:r w:rsidRPr="001E029A">
        <w:rPr>
          <w:color w:val="336600"/>
          <w:sz w:val="27"/>
          <w:szCs w:val="27"/>
        </w:rPr>
        <w:t xml:space="preserve">Potete immaginare di alzarvi al di sopra di qualcosa. C’è un muro alto due metri, perciò salite sul vostro pallone alto due metri e il muro non è più un ostacolo. Se elevate la frequenza, non vi occupate di ciò che si trova a una bassa frequenza. Il muro è un pensiero cosciente proiettato nella forma fisica. Per riallineare la vostra vibrazione alla consapevolezza che non dovete credere al muro, che anche il corpo fisico in cui siete, che è anche vibrazione, può bypassare una struttura fisica, avete cambiato vita e il vostro rapporto con la materia. Sì, Paul, stiamo dicendo che le persone possono attraversare i muri, lo intendiamo però in senso metaforico, perché questo è il livello di istruzioni a cui state partecipando. </w:t>
      </w:r>
    </w:p>
    <w:p w:rsidR="001E029A" w:rsidRPr="001E029A" w:rsidRDefault="001E029A" w:rsidP="001E029A">
      <w:pPr>
        <w:spacing w:before="188" w:after="188"/>
        <w:jc w:val="both"/>
      </w:pPr>
      <w:r w:rsidRPr="001E029A">
        <w:rPr>
          <w:color w:val="336600"/>
          <w:sz w:val="27"/>
          <w:szCs w:val="27"/>
        </w:rPr>
        <w:t>Cosa ferma questo giovane uomo che cerca di essere visto nel suo valore? Che cosa afferma svalutando se stesso? Che cosa hai rivendicato per te stesso, o tu, o tu, che ti impedisce di andare avanti? Qual è il muro che hai creato e con cui concordi? Quando riallineate la vostra vibrazione alla consapevolezza che non siete più in accordo con qualcosa che ritenete vero perché ne sapete di più, la permanenza della struttura inizia a sgretolarsi.</w:t>
      </w:r>
    </w:p>
    <w:p w:rsidR="001E029A" w:rsidRPr="001E029A" w:rsidRDefault="001E029A" w:rsidP="001E029A">
      <w:pPr>
        <w:spacing w:before="188" w:after="188"/>
        <w:jc w:val="both"/>
      </w:pPr>
      <w:r w:rsidRPr="001E029A">
        <w:rPr>
          <w:color w:val="336600"/>
          <w:sz w:val="27"/>
          <w:szCs w:val="27"/>
        </w:rPr>
        <w:t xml:space="preserve">Paul sta vedendo </w:t>
      </w:r>
      <w:r w:rsidRPr="001E029A">
        <w:rPr>
          <w:i/>
          <w:iCs/>
          <w:color w:val="336600"/>
          <w:sz w:val="27"/>
          <w:szCs w:val="27"/>
        </w:rPr>
        <w:t>I Vestiti Nuovi dell’Imperatore</w:t>
      </w:r>
      <w:r w:rsidRPr="001E029A">
        <w:rPr>
          <w:color w:val="336600"/>
          <w:sz w:val="27"/>
          <w:szCs w:val="27"/>
        </w:rPr>
        <w:t>, la fiaba per bambini. Tutti sapevano che l’imperatore era nudo, ma non ci credevano. Soltanto una persona dovette dire, nella sua verità, nella sua innocenza, “Vedo un uomo nudo davanti a me,” e, all’improvviso, la struttura degli indumenti che tutti credevano fosse lì, perché doveva esserci, non c’era più. La metafora è pertinente.</w:t>
      </w:r>
    </w:p>
    <w:p w:rsidR="001E029A" w:rsidRPr="001E029A" w:rsidRDefault="001E029A" w:rsidP="001E029A">
      <w:pPr>
        <w:spacing w:before="188" w:after="188"/>
        <w:jc w:val="both"/>
      </w:pPr>
      <w:r w:rsidRPr="001E029A">
        <w:rPr>
          <w:color w:val="336600"/>
          <w:sz w:val="27"/>
          <w:szCs w:val="27"/>
        </w:rPr>
        <w:t>Quello a cui credi è più forte di te, è più forte di te. Quello in cui credi è più forte della vita, è più forte della vita. Quello che credi sia una limitazione che non può essere guarita con la preghiera, con l’allineamento o con il Verbo, non verrà guarito, perché così hai concordato. Lo capisci?</w:t>
      </w:r>
    </w:p>
    <w:p w:rsidR="001E029A" w:rsidRPr="001E029A" w:rsidRDefault="001E029A" w:rsidP="001E029A">
      <w:pPr>
        <w:spacing w:before="188" w:after="188"/>
        <w:jc w:val="both"/>
      </w:pPr>
      <w:r w:rsidRPr="001E029A">
        <w:rPr>
          <w:color w:val="336600"/>
          <w:sz w:val="27"/>
          <w:szCs w:val="27"/>
        </w:rPr>
        <w:t xml:space="preserve">Ora, Paul è tutto coinvolto: “Avete detto che avrebbero attraversato i muri.” Come abbiamo detto, la metafora è pertinente. I muri che create, con cui vivete, sono vostre creazioni e voi concordate con esse. “Lei non si sposerà mai. Lei non ha nessuna intenzione di sposarsi. So che non mi sposerò mai,” e questo è l’accordo e il muro è stato rafforzato. “Non sarò mai bravo quanto mio fratello. Non accontenterò mai mia moglie. </w:t>
      </w:r>
      <w:r w:rsidRPr="001E029A">
        <w:rPr>
          <w:color w:val="336600"/>
          <w:sz w:val="27"/>
          <w:szCs w:val="27"/>
        </w:rPr>
        <w:lastRenderedPageBreak/>
        <w:t>Mia moglie non sarà mai accontentata,” e lei concorderà con questo e voi avete una struttura rafforzata con cui vivete.</w:t>
      </w:r>
    </w:p>
    <w:p w:rsidR="001E029A" w:rsidRPr="001E029A" w:rsidRDefault="001E029A" w:rsidP="001E029A">
      <w:pPr>
        <w:spacing w:before="188" w:after="188"/>
        <w:jc w:val="both"/>
      </w:pPr>
      <w:r w:rsidRPr="001E029A">
        <w:rPr>
          <w:color w:val="336600"/>
          <w:sz w:val="27"/>
          <w:szCs w:val="27"/>
        </w:rPr>
        <w:t xml:space="preserve">Come passi oltre queste strutture? Come attraversi un muro? Voi sapete una cosa, che la coscienza che emanate sa che è possibile. L’aspetto di voi, la Verità Divina di chi siete, sa che è possibile. E in questa consapevolezza, in questa consapevolezza, ricreate il vostro allineamento e decidete, e noi sottolineeremmo </w:t>
      </w:r>
      <w:r w:rsidRPr="001E029A">
        <w:rPr>
          <w:i/>
          <w:iCs/>
          <w:color w:val="336600"/>
          <w:sz w:val="27"/>
          <w:szCs w:val="27"/>
        </w:rPr>
        <w:t>decidete</w:t>
      </w:r>
      <w:r w:rsidRPr="001E029A">
        <w:rPr>
          <w:color w:val="336600"/>
          <w:sz w:val="27"/>
          <w:szCs w:val="27"/>
        </w:rPr>
        <w:t>, che il muro che avete visto come permanente non lo è stato mai, non lo è stato mai, non lo è stato mai. Non è mai stato permanente. Lo credevate vero e così lo avete reso.</w:t>
      </w:r>
    </w:p>
    <w:p w:rsidR="001E029A" w:rsidRPr="001E029A" w:rsidRDefault="001E029A" w:rsidP="001E029A">
      <w:pPr>
        <w:spacing w:before="188" w:after="188"/>
        <w:jc w:val="both"/>
      </w:pPr>
      <w:r w:rsidRPr="001E029A">
        <w:rPr>
          <w:color w:val="336600"/>
          <w:sz w:val="27"/>
          <w:szCs w:val="27"/>
        </w:rPr>
        <w:t>Il genere umano non crede che non ci sarà mai la guerra. Questo è un muro e il muro viene rafforzato ogni volta che viene costruita una pistola, ogni volta che un trattato viene violato. Ogni volta che un uomo alza una mano contro un altro uomo il muro viene rafforzato, viene espresso e tutti concordano, “Non cambierà mai. Non può cambiare mai. Noi non cambieremo mai,” e voi siete d’accordo e questa diventa la vostra creazione. Capite quello che stiamo dicendo?</w:t>
      </w:r>
    </w:p>
    <w:p w:rsidR="001E029A" w:rsidRPr="001E029A" w:rsidRDefault="001E029A" w:rsidP="001E029A">
      <w:pPr>
        <w:spacing w:before="188" w:after="188"/>
        <w:jc w:val="both"/>
      </w:pPr>
      <w:r w:rsidRPr="001E029A">
        <w:rPr>
          <w:color w:val="336600"/>
          <w:sz w:val="27"/>
          <w:szCs w:val="27"/>
        </w:rPr>
        <w:t>Come cade il muro della guerra? Come si demolisce? Nella consapevolezza che è una scelta, non una necessità, ma una scelta. Lo sentite? Non parliamo soltanto a voi, ma a coloro che leggeranno le nostre parole o udranno la nostra voce. È una scelta. Ottenete quello che volete. La vostra civiltà fa la Guerra e questo è ciò che ottenete. “Io non voglio la guerra,” ma voi credete nella guerra. E con questa convinzione continuate a reinvestire e rafforzare proprio la cosa che dite di non volere.</w:t>
      </w:r>
    </w:p>
    <w:p w:rsidR="001E029A" w:rsidRPr="001E029A" w:rsidRDefault="001E029A" w:rsidP="001E029A">
      <w:pPr>
        <w:spacing w:before="188" w:after="188"/>
        <w:jc w:val="both"/>
      </w:pPr>
      <w:r w:rsidRPr="001E029A">
        <w:rPr>
          <w:color w:val="336600"/>
          <w:sz w:val="27"/>
          <w:szCs w:val="27"/>
        </w:rPr>
        <w:t>Bene, Paul sta domandando: “Non possiamo far finta che la guerra non esista, è futile.” Voi non fate finta che non esiste. Voi non conoscete proprio la cosa di base e ovvia: che non c’è bisogno della guerra. Non ce n’è bisogno. Voi credete ci sia un bisogno. Smettete di credere nel bisogno e poi smettete di contribuirvi.</w:t>
      </w:r>
    </w:p>
    <w:p w:rsidR="001E029A" w:rsidRPr="001E029A" w:rsidRDefault="001E029A" w:rsidP="001E029A">
      <w:pPr>
        <w:spacing w:before="188" w:after="188"/>
        <w:jc w:val="both"/>
      </w:pPr>
      <w:r w:rsidRPr="001E029A">
        <w:rPr>
          <w:color w:val="336600"/>
          <w:sz w:val="27"/>
          <w:szCs w:val="27"/>
        </w:rPr>
        <w:t>La povertà è una struttura. Vi contribuite ogni giorno con la vostra difensiva, nel vostro credere alla mancanza, che dovete proteggere ciò che avete, che non potete condividere con i vostri compagni. Chiunque senta la nostra voce, e che ha più da dare di quello di cui ha bisogno, perché non lo dà? Perché proteggi i tuoi risparmi? “Un giorno la banca potrebbe fallire.” “Li devo proteggere per il mio futuro.” “Ho molti figli, mi devo occupare di loro.” Ci sono bambini che di sera non mangiano. Perché aspetti di donare agli altri quello di cui hanno bisogno e li elevi alla loro frequenza così che possano conoscere il loro valore con uno stomaco pieno? Perché aspetti?</w:t>
      </w:r>
    </w:p>
    <w:p w:rsidR="001E029A" w:rsidRPr="001E029A" w:rsidRDefault="001E029A" w:rsidP="001E029A">
      <w:pPr>
        <w:spacing w:before="188" w:after="188"/>
        <w:jc w:val="both"/>
      </w:pPr>
      <w:r w:rsidRPr="001E029A">
        <w:rPr>
          <w:color w:val="336600"/>
          <w:sz w:val="27"/>
          <w:szCs w:val="27"/>
        </w:rPr>
        <w:t>Voi credete nel muro. “Non sarà cambiato.” “Il governo è corrotto. Non sarà cambiato.” “La chiesa sbaglia. Non sarà cambiata.” La credenza che non sarà cambiato/a fa tanti danni al mantenimento dello status quo, all’allinearsi ad esso, di fatto, quanto tentare di abbatterlo.</w:t>
      </w:r>
    </w:p>
    <w:p w:rsidR="001E029A" w:rsidRPr="001E029A" w:rsidRDefault="001E029A" w:rsidP="001E029A">
      <w:pPr>
        <w:spacing w:before="188" w:after="188"/>
        <w:jc w:val="both"/>
      </w:pPr>
      <w:r w:rsidRPr="001E029A">
        <w:rPr>
          <w:color w:val="336600"/>
          <w:sz w:val="27"/>
          <w:szCs w:val="27"/>
        </w:rPr>
        <w:t xml:space="preserve">La realizzazione che può essere cambiato, che potete rivendicare il cambiamento, e rivendicando il cambiamento contribuire in modo produttivo al cambiamento, chiama a voi la possibilità. Se volete conoscere l’insegnamento del Cristo, lo state ascoltando stasera. Voi create e a voi ritorna ciò che create. “Con la misura con la quale misurate </w:t>
      </w:r>
      <w:r w:rsidRPr="001E029A">
        <w:rPr>
          <w:color w:val="336600"/>
          <w:sz w:val="27"/>
          <w:szCs w:val="27"/>
        </w:rPr>
        <w:lastRenderedPageBreak/>
        <w:t>sarete misurati” e questo include tutto il ciarpame che dite di non volere. Questo include tutto.</w:t>
      </w:r>
    </w:p>
    <w:p w:rsidR="001E029A" w:rsidRPr="001E029A" w:rsidRDefault="001E029A" w:rsidP="001E029A">
      <w:pPr>
        <w:spacing w:before="188" w:after="188"/>
        <w:jc w:val="both"/>
      </w:pPr>
      <w:r w:rsidRPr="001E029A">
        <w:rPr>
          <w:color w:val="336600"/>
          <w:sz w:val="27"/>
          <w:szCs w:val="27"/>
        </w:rPr>
        <w:t>Perciò, che utilità hai tu, tu che ascolti le nostre parole? Tu che dici: “Beh, forse.” Voi siete missionari, in uno strano modo, e chi ha una missione ha una missione molto semplice: cambiare idea. Semplicemente cambiare idea. Cambiare idea per quello che può essere, così da rivendicare il regno, così da rivendicare una nuova possibilità, così da rivendicare la verità. E la verità è: il muro è un’illusione. È ciò a cui avete aderito, che promuovete e solidificate dicendo: “Non cambierà mai.”</w:t>
      </w:r>
    </w:p>
    <w:p w:rsidR="001E029A" w:rsidRPr="001E029A" w:rsidRDefault="001E029A" w:rsidP="001E029A">
      <w:pPr>
        <w:spacing w:before="188" w:after="188"/>
        <w:jc w:val="both"/>
      </w:pPr>
      <w:r w:rsidRPr="001E029A">
        <w:rPr>
          <w:color w:val="336600"/>
          <w:sz w:val="27"/>
          <w:szCs w:val="27"/>
        </w:rPr>
        <w:t>Nel vostro cuore sapete che ogni uomo ha la possibilità di cambiare. Nel cuore sapete che è vero, che se ogni uomo ha un aspetto del Divino dentro di sé, può essere cambiato, quella scintilla può essere risvegliata. Ci potrà essere grazia, forse, ma ci sarà sempre il cambiamento. Ora, se potete credere questo per un uomo, potete estendere questa credenza a una cultura? Potete estendere questa credenza a una civiltà o forse a una struttura che credete sia permanente? Capite che cosa vi stiamo insegnando stasera?</w:t>
      </w:r>
    </w:p>
    <w:p w:rsidR="001E029A" w:rsidRPr="001E029A" w:rsidRDefault="001E029A" w:rsidP="001E029A">
      <w:pPr>
        <w:spacing w:before="188" w:after="188"/>
        <w:jc w:val="both"/>
      </w:pPr>
      <w:r w:rsidRPr="001E029A">
        <w:rPr>
          <w:color w:val="336600"/>
          <w:sz w:val="27"/>
          <w:szCs w:val="27"/>
        </w:rPr>
        <w:t xml:space="preserve">Vi porteremo in viaggio poi, quando riusciremo a riconvenire, per farvi uscire dalle strutture esistenti che avete amato, in cui avete creduto, in cui credete di essere nati. E faremo soltanto questo per portarvi in escursione su un altopiano più alto, così che possiate guardar giù verso ciò che avete creato e decidere da soli chi e che cosa siete, senza i contributi delle esigenze e necessità culturali che vi ricordano ogni giorno quello che potreste o avreste potuto essere o scelto diversamente da quello che avete fatto. </w:t>
      </w:r>
    </w:p>
    <w:p w:rsidR="001E029A" w:rsidRPr="001E029A" w:rsidRDefault="001E029A" w:rsidP="001E029A">
      <w:pPr>
        <w:spacing w:before="188" w:after="188"/>
        <w:jc w:val="both"/>
      </w:pPr>
      <w:r w:rsidRPr="001E029A">
        <w:rPr>
          <w:color w:val="336600"/>
          <w:sz w:val="27"/>
          <w:szCs w:val="27"/>
        </w:rPr>
        <w:t>Non esiste un modo giusto per vivere una vita, sapete. Non potrebbe mai essere così. Non esiste soltanto un modo giusto per vivere, ma ogni volta che decidete che qualcosa non può cambiare, avete creato della stagnazione. Allora è quello con cui siete d’accordo ad essere stagnante, è stagnante, che diventa la vostra vibrazione cosciente. Vi relazionate alla banca come se fosse poco funzionale, ma improbabile da cambiare, questo è il vostro accordo. Non vi piace il vostro governo, ma non credete che cambierà, ma avete concordato con questo. Quello che dite non cambierà vi dà un riflesso di quello che non cambiate.</w:t>
      </w:r>
    </w:p>
    <w:p w:rsidR="001E029A" w:rsidRPr="001E029A" w:rsidRDefault="001E029A" w:rsidP="001E029A">
      <w:pPr>
        <w:spacing w:before="188" w:after="188"/>
        <w:jc w:val="both"/>
      </w:pPr>
      <w:r w:rsidRPr="001E029A">
        <w:rPr>
          <w:color w:val="336600"/>
          <w:sz w:val="27"/>
          <w:szCs w:val="27"/>
        </w:rPr>
        <w:t>Essere d’accordo con qualcosa, significa esserne in allineamento. Essere in allineamento con qualcosa significa che vi date la mano e siete d’accordo. Quindi voi concordate proprio con le cose in cui dite di non credere.</w:t>
      </w:r>
    </w:p>
    <w:p w:rsidR="001E029A" w:rsidRDefault="001E029A" w:rsidP="001E029A">
      <w:pPr>
        <w:spacing w:before="100" w:after="100"/>
        <w:jc w:val="center"/>
      </w:pPr>
      <w:r>
        <w:t> </w:t>
      </w:r>
    </w:p>
    <w:p w:rsidR="001E029A" w:rsidRDefault="001E029A" w:rsidP="001E029A">
      <w:pPr>
        <w:spacing w:before="100" w:after="100"/>
        <w:jc w:val="center"/>
      </w:pPr>
      <w:r>
        <w:rPr>
          <w:i/>
          <w:iCs/>
          <w:color w:val="336600"/>
        </w:rPr>
        <w:t xml:space="preserve">Originale in inglese: </w:t>
      </w:r>
    </w:p>
    <w:p w:rsidR="001E029A" w:rsidRDefault="001E029A" w:rsidP="001E029A">
      <w:pPr>
        <w:spacing w:before="100" w:after="100"/>
        <w:jc w:val="center"/>
      </w:pPr>
      <w:hyperlink r:id="rId25" w:tgtFrame="_blank" w:history="1">
        <w:r>
          <w:rPr>
            <w:rStyle w:val="Collegamentoipertestuale"/>
            <w:i/>
            <w:iCs/>
            <w:color w:val="0066CC"/>
          </w:rPr>
          <w:t>http://www.patheos.com/blogs/thepsychicprofessor/2013/06/walking-through-the-wall/</w:t>
        </w:r>
      </w:hyperlink>
      <w:r>
        <w:rPr>
          <w:i/>
          <w:iCs/>
          <w:color w:val="336600"/>
        </w:rPr>
        <w:t xml:space="preserve"> </w:t>
      </w:r>
    </w:p>
    <w:p w:rsidR="001E029A" w:rsidRDefault="001E029A" w:rsidP="001E029A">
      <w:pPr>
        <w:jc w:val="center"/>
      </w:pPr>
      <w:r>
        <w:rPr>
          <w:i/>
          <w:iCs/>
          <w:color w:val="336600"/>
        </w:rPr>
        <w:t>Traduzione a cura di Susanna Angela per Stazione Celeste</w:t>
      </w:r>
    </w:p>
    <w:p w:rsidR="001E029A" w:rsidRDefault="001E029A" w:rsidP="001E029A">
      <w:pPr>
        <w:pStyle w:val="NormaleWeb"/>
        <w:spacing w:before="13" w:beforeAutospacing="0" w:after="13" w:afterAutospacing="0"/>
        <w:jc w:val="center"/>
      </w:pPr>
      <w:r>
        <w:t> </w:t>
      </w:r>
    </w:p>
    <w:p w:rsidR="001E029A" w:rsidRDefault="001E029A" w:rsidP="001E029A">
      <w:pPr>
        <w:pStyle w:val="NormaleWeb"/>
        <w:spacing w:before="13" w:beforeAutospacing="0" w:after="13" w:afterAutospacing="0"/>
        <w:jc w:val="center"/>
      </w:pPr>
    </w:p>
    <w:p w:rsidR="001E029A" w:rsidRDefault="001E029A" w:rsidP="001E029A">
      <w:pPr>
        <w:pStyle w:val="NormaleWeb"/>
        <w:spacing w:before="13" w:beforeAutospacing="0" w:after="13" w:afterAutospacing="0"/>
        <w:jc w:val="center"/>
      </w:pPr>
    </w:p>
    <w:p w:rsidR="001E029A" w:rsidRDefault="001E029A" w:rsidP="001E029A">
      <w:pPr>
        <w:pStyle w:val="NormaleWeb"/>
        <w:spacing w:before="13" w:beforeAutospacing="0" w:after="13" w:afterAutospacing="0"/>
        <w:jc w:val="center"/>
      </w:pPr>
    </w:p>
    <w:p w:rsidR="001E029A" w:rsidRDefault="001E029A" w:rsidP="001E029A">
      <w:pPr>
        <w:pStyle w:val="NormaleWeb"/>
        <w:spacing w:before="13" w:beforeAutospacing="0" w:after="13" w:afterAutospacing="0"/>
        <w:jc w:val="center"/>
      </w:pPr>
    </w:p>
    <w:p w:rsidR="001E029A" w:rsidRDefault="001E029A" w:rsidP="001E029A">
      <w:pPr>
        <w:pStyle w:val="NormaleWeb"/>
        <w:spacing w:before="13" w:beforeAutospacing="0" w:after="13" w:afterAutospacing="0"/>
        <w:jc w:val="center"/>
      </w:pPr>
      <w:r>
        <w:t> </w:t>
      </w:r>
    </w:p>
    <w:p w:rsidR="001E029A" w:rsidRDefault="001E029A" w:rsidP="001E029A">
      <w:pPr>
        <w:pStyle w:val="NormaleWeb"/>
        <w:spacing w:before="0" w:beforeAutospacing="0" w:after="0" w:afterAutospacing="0"/>
        <w:jc w:val="center"/>
      </w:pPr>
      <w:r>
        <w:rPr>
          <w:rFonts w:ascii="Impact" w:hAnsi="Impact"/>
          <w:i/>
          <w:iCs/>
          <w:caps/>
          <w:color w:val="000080"/>
          <w:sz w:val="48"/>
          <w:szCs w:val="48"/>
        </w:rPr>
        <w:lastRenderedPageBreak/>
        <w:t>Lightworker</w:t>
      </w:r>
    </w:p>
    <w:p w:rsidR="001E029A" w:rsidRDefault="001E029A" w:rsidP="001E029A">
      <w:pPr>
        <w:pStyle w:val="NormaleWeb"/>
        <w:spacing w:before="0" w:beforeAutospacing="0" w:after="0" w:afterAutospacing="0"/>
        <w:jc w:val="center"/>
      </w:pPr>
      <w:r>
        <w:rPr>
          <w:rFonts w:ascii="Verdana" w:hAnsi="Verdana"/>
          <w:b/>
          <w:bCs/>
          <w:color w:val="000080"/>
          <w:sz w:val="20"/>
          <w:szCs w:val="20"/>
        </w:rPr>
        <w:t xml:space="preserve">Il Gruppo attraverso Steve </w:t>
      </w:r>
      <w:proofErr w:type="spellStart"/>
      <w:r>
        <w:rPr>
          <w:rFonts w:ascii="Verdana" w:hAnsi="Verdana"/>
          <w:b/>
          <w:bCs/>
          <w:color w:val="000080"/>
          <w:sz w:val="20"/>
          <w:szCs w:val="20"/>
        </w:rPr>
        <w:t>Rother</w:t>
      </w:r>
      <w:proofErr w:type="spellEnd"/>
    </w:p>
    <w:p w:rsidR="001E029A" w:rsidRDefault="001E029A" w:rsidP="001E029A">
      <w:pPr>
        <w:pStyle w:val="NormaleWeb"/>
        <w:spacing w:before="0" w:beforeAutospacing="0" w:after="0" w:afterAutospacing="0"/>
        <w:jc w:val="center"/>
      </w:pPr>
      <w:hyperlink r:id="rId26" w:tgtFrame="_blank" w:history="1">
        <w:r>
          <w:rPr>
            <w:rStyle w:val="Collegamentoipertestuale"/>
            <w:rFonts w:ascii="Verdana" w:hAnsi="Verdana"/>
            <w:color w:val="000080"/>
            <w:sz w:val="15"/>
            <w:szCs w:val="15"/>
          </w:rPr>
          <w:t>www.lightworker.com</w:t>
        </w:r>
      </w:hyperlink>
    </w:p>
    <w:p w:rsidR="001E029A" w:rsidRDefault="001E029A" w:rsidP="001E029A">
      <w:pPr>
        <w:pStyle w:val="corpo"/>
        <w:spacing w:before="0" w:beforeAutospacing="0" w:after="0" w:afterAutospacing="0"/>
        <w:jc w:val="center"/>
      </w:pPr>
      <w:r>
        <w:t> </w:t>
      </w:r>
    </w:p>
    <w:p w:rsidR="001E029A" w:rsidRDefault="001E029A" w:rsidP="001E029A">
      <w:pPr>
        <w:pStyle w:val="corpo"/>
        <w:spacing w:before="0" w:beforeAutospacing="0" w:after="0" w:afterAutospacing="0"/>
        <w:jc w:val="center"/>
      </w:pPr>
      <w:r>
        <w:rPr>
          <w:rFonts w:ascii="Garamond" w:hAnsi="Garamond"/>
          <w:b/>
          <w:bCs/>
          <w:color w:val="000080"/>
          <w:sz w:val="36"/>
          <w:szCs w:val="36"/>
        </w:rPr>
        <w:t>Il Raccolto di Novembre</w:t>
      </w:r>
    </w:p>
    <w:p w:rsidR="001E029A" w:rsidRDefault="001E029A" w:rsidP="001E029A">
      <w:pPr>
        <w:pStyle w:val="corpo"/>
        <w:spacing w:before="0" w:beforeAutospacing="0" w:after="0" w:afterAutospacing="0"/>
        <w:jc w:val="center"/>
      </w:pPr>
      <w:r>
        <w:rPr>
          <w:rFonts w:ascii="Times" w:hAnsi="Times"/>
          <w:i/>
          <w:iCs/>
          <w:color w:val="000080"/>
          <w:szCs w:val="20"/>
          <w:lang w:eastAsia="ja-JP"/>
        </w:rPr>
        <w:t>Promemoria da Casa del 15 Maggio 2013</w:t>
      </w:r>
    </w:p>
    <w:p w:rsidR="001E029A" w:rsidRDefault="001E029A" w:rsidP="001E029A">
      <w:pPr>
        <w:pStyle w:val="corpo"/>
        <w:spacing w:before="0" w:beforeAutospacing="0" w:after="0" w:afterAutospacing="0"/>
        <w:jc w:val="center"/>
      </w:pPr>
      <w:r>
        <w:t> </w:t>
      </w:r>
    </w:p>
    <w:p w:rsidR="001E029A" w:rsidRDefault="001E029A" w:rsidP="001E029A">
      <w:pPr>
        <w:pStyle w:val="corpo"/>
        <w:spacing w:before="0" w:beforeAutospacing="0" w:after="0" w:afterAutospacing="0"/>
        <w:jc w:val="center"/>
      </w:pPr>
      <w:r>
        <w:t> </w:t>
      </w:r>
    </w:p>
    <w:p w:rsidR="001E029A" w:rsidRDefault="001E029A" w:rsidP="001E029A">
      <w:pPr>
        <w:pStyle w:val="corpo"/>
        <w:spacing w:before="0" w:beforeAutospacing="0" w:after="0" w:afterAutospacing="0"/>
        <w:jc w:val="center"/>
      </w:pPr>
      <w:r>
        <w:rPr>
          <w:rFonts w:ascii="Times" w:hAnsi="Times"/>
          <w:b/>
          <w:color w:val="000080"/>
          <w:sz w:val="32"/>
          <w:szCs w:val="32"/>
          <w:lang w:eastAsia="ja-JP"/>
        </w:rPr>
        <w:t>- Riseminare il Pianeta</w:t>
      </w:r>
      <w:r>
        <w:rPr>
          <w:rFonts w:ascii="Times" w:hAnsi="Times"/>
          <w:b/>
          <w:color w:val="000080"/>
          <w:sz w:val="32"/>
          <w:szCs w:val="20"/>
          <w:lang w:eastAsia="ja-JP"/>
        </w:rPr>
        <w:t xml:space="preserve"> -</w:t>
      </w:r>
    </w:p>
    <w:p w:rsidR="001E029A" w:rsidRDefault="001E029A" w:rsidP="001E029A">
      <w:pPr>
        <w:pStyle w:val="corpo"/>
        <w:spacing w:before="0" w:beforeAutospacing="0" w:after="0" w:afterAutospacing="0"/>
        <w:jc w:val="center"/>
      </w:pPr>
      <w:r>
        <w:t> </w:t>
      </w:r>
    </w:p>
    <w:p w:rsidR="001E029A" w:rsidRDefault="001E029A" w:rsidP="001E029A">
      <w:pPr>
        <w:spacing w:before="188" w:after="188"/>
        <w:jc w:val="both"/>
      </w:pPr>
      <w:r>
        <w:rPr>
          <w:rStyle w:val="hps"/>
          <w:rFonts w:ascii="Garamond" w:hAnsi="Garamond"/>
          <w:b/>
          <w:bCs/>
          <w:color w:val="000080"/>
          <w:sz w:val="27"/>
          <w:szCs w:val="27"/>
        </w:rPr>
        <w:t>Saluti</w:t>
      </w:r>
      <w:r>
        <w:rPr>
          <w:rFonts w:ascii="Garamond" w:hAnsi="Garamond"/>
          <w:b/>
          <w:bCs/>
          <w:color w:val="000080"/>
          <w:sz w:val="27"/>
          <w:szCs w:val="27"/>
        </w:rPr>
        <w:t>,</w:t>
      </w:r>
    </w:p>
    <w:p w:rsidR="001E029A" w:rsidRDefault="001E029A" w:rsidP="001E029A">
      <w:pPr>
        <w:spacing w:before="188" w:after="188"/>
        <w:jc w:val="both"/>
      </w:pPr>
      <w:r w:rsidRPr="001E029A">
        <w:rPr>
          <w:rFonts w:ascii="Garamond" w:hAnsi="Garamond"/>
          <w:color w:val="000080"/>
          <w:sz w:val="27"/>
          <w:szCs w:val="27"/>
        </w:rPr>
        <w:t xml:space="preserve">Bene, saluti, carissimi. </w:t>
      </w:r>
      <w:r>
        <w:rPr>
          <w:rFonts w:ascii="Garamond" w:hAnsi="Garamond"/>
          <w:color w:val="000080"/>
          <w:sz w:val="27"/>
          <w:szCs w:val="27"/>
        </w:rPr>
        <w:t xml:space="preserve">Pensavate che non volessi entrare per dirvi almeno "Ciao!"? Dovevo abbracciarvi tutti, darvi uno dei miei piccoli sorrisi. Ecco qua, io sono </w:t>
      </w:r>
      <w:proofErr w:type="spellStart"/>
      <w:r>
        <w:rPr>
          <w:rFonts w:ascii="Garamond" w:hAnsi="Garamond"/>
          <w:color w:val="000080"/>
          <w:sz w:val="27"/>
          <w:szCs w:val="27"/>
        </w:rPr>
        <w:t>Elrah</w:t>
      </w:r>
      <w:proofErr w:type="spellEnd"/>
      <w:r>
        <w:rPr>
          <w:rFonts w:ascii="Garamond" w:hAnsi="Garamond"/>
          <w:color w:val="000080"/>
          <w:sz w:val="27"/>
          <w:szCs w:val="27"/>
        </w:rPr>
        <w:t xml:space="preserve"> del Servizio Ritmico. Adesso che abbiamo stabilito questo,  farò entrare il resto del gruppo per voi, ok? E' alquanto interessante, perché  essi non si definiscono il gruppo. Questo è il nome che il Custode in qualche modo ha dato loro, perché non sapeva come chiamarli, dal momento che essi non gli avevano dato alcun nome, sapete. Stanno aspettando di dire un paio di parole che sono davvero importanti, così ecco qua.</w:t>
      </w:r>
    </w:p>
    <w:p w:rsidR="001E029A" w:rsidRDefault="001E029A" w:rsidP="001E029A">
      <w:pPr>
        <w:spacing w:before="188" w:after="188"/>
        <w:jc w:val="both"/>
      </w:pPr>
      <w:r w:rsidRPr="001E029A">
        <w:rPr>
          <w:rFonts w:ascii="Garamond" w:hAnsi="Garamond"/>
          <w:b/>
          <w:bCs/>
          <w:color w:val="000080"/>
          <w:sz w:val="27"/>
          <w:szCs w:val="27"/>
        </w:rPr>
        <w:t>Saluti da Casa.</w:t>
      </w:r>
    </w:p>
    <w:p w:rsidR="001E029A" w:rsidRDefault="001E029A" w:rsidP="001E029A">
      <w:pPr>
        <w:spacing w:before="188" w:after="188"/>
        <w:jc w:val="both"/>
      </w:pPr>
      <w:r>
        <w:rPr>
          <w:rFonts w:ascii="Garamond" w:hAnsi="Garamond"/>
          <w:color w:val="000080"/>
          <w:sz w:val="27"/>
          <w:szCs w:val="27"/>
        </w:rPr>
        <w:t>Carissimi, è un tale onore essere  nuovamente nell’essenza di ciò che Steve chiama la collettività del gruppo. Ma voi sapete chi siete? Noi sappiamo chi siamo; non è un problema per noi. Sappiamo esattamente dove stiamo andando e cosa stiamo facendo. La sfida è che la maggior parte di voi ha bisogno di mettere una sorta di etichetta su di noi, in modo da poterci portare nel vostro mondo. Il nome che  egli [</w:t>
      </w:r>
      <w:proofErr w:type="spellStart"/>
      <w:r>
        <w:rPr>
          <w:rFonts w:ascii="Garamond" w:hAnsi="Garamond"/>
          <w:color w:val="000080"/>
          <w:sz w:val="27"/>
          <w:szCs w:val="27"/>
        </w:rPr>
        <w:t>ndt</w:t>
      </w:r>
      <w:proofErr w:type="spellEnd"/>
      <w:r>
        <w:rPr>
          <w:rFonts w:ascii="Garamond" w:hAnsi="Garamond"/>
          <w:color w:val="000080"/>
          <w:sz w:val="27"/>
          <w:szCs w:val="27"/>
        </w:rPr>
        <w:t xml:space="preserve"> Steve] ci ha dato è  il gruppo. Dove ha preso quel nome? Che nome strano. Non  ci siamo mai presentati dicendo: "Benvenuto. Noi siamo il gruppo." Quale gruppo? Il gruppo di chi? Che nome. Da dove arriva? Che cosa significa? Vogliamo dirvi molto su questo oggi, perché condivideremo molti argomenti  importanti su ciò che è in arrivo per tutti voi. Ci sono così tante cose che stanno succedendo  ed è piuttosto interessante. Ma riandiamo al mese scorso, quando il Custode del Tempo  ha aperto tutta una serie di argomenti interessanti che riprenderemo ogni volta che possiamo. Ne parleremo oggi in modo che  possiate capire quello che sta succedendo da una prospettiva più ampia. </w:t>
      </w:r>
    </w:p>
    <w:p w:rsidR="001E029A" w:rsidRDefault="001E029A" w:rsidP="001E029A">
      <w:pPr>
        <w:spacing w:before="188" w:after="188"/>
        <w:jc w:val="both"/>
      </w:pPr>
      <w:r>
        <w:rPr>
          <w:rFonts w:ascii="Garamond" w:hAnsi="Garamond"/>
          <w:color w:val="000080"/>
          <w:sz w:val="27"/>
          <w:szCs w:val="27"/>
        </w:rPr>
        <w:t xml:space="preserve">Siete consapevoli che ogni essere umano vissuto sulla Terra ha cercato qualcosa al di fuori di sé per riflettere se stesso? Tutte le razze su tutta la Terra hanno creato un dio, una divinità, un maestro ai quali si sono rivolti. Alcune delle razze li hanno collocati in grandi edifici o hanno creato una storia importante che si sono tramandati di generazione in generazione. Gli esseri umani  riflettevano il loro potere in questo modo, che in realtà era davvero necessario sul pianeta Terra. Tutti voi siete creatori; per la maggior parte tutti voi siete creatori inconsapevoli e vi state appena risvegliando dal sogno per capire qual è il vostro vero potere sul pianeta Terra. Ora state iniziando ad afferrare questo e a riconoscerlo, e ci sono alcune cose che stanno succedendo, perché il vostro riflesso nel mondo è cambiato. Questo era il messaggio che abbiamo portato attraverso il Custode del </w:t>
      </w:r>
      <w:r>
        <w:rPr>
          <w:rFonts w:ascii="Garamond" w:hAnsi="Garamond"/>
          <w:color w:val="000080"/>
          <w:sz w:val="27"/>
          <w:szCs w:val="27"/>
        </w:rPr>
        <w:lastRenderedPageBreak/>
        <w:t xml:space="preserve">Tempo il mese scorso, ma permettetemi di spiegarvelo ulteriormente in modo che io possa sviluppare  questo argomento affinché lo comprendiate nel vostro mondo. </w:t>
      </w:r>
    </w:p>
    <w:p w:rsidR="001E029A" w:rsidRDefault="001E029A" w:rsidP="001E029A">
      <w:pPr>
        <w:spacing w:before="188" w:after="188"/>
        <w:jc w:val="both"/>
      </w:pPr>
      <w:r>
        <w:rPr>
          <w:rFonts w:ascii="Garamond" w:hAnsi="Garamond"/>
          <w:color w:val="000080"/>
          <w:sz w:val="27"/>
          <w:szCs w:val="27"/>
        </w:rPr>
        <w:t xml:space="preserve">Tutti voi avete qualcosa di speciale che significa molto per voi. Che si tratti di una divinità che riflette la vostra creazione, un sistema di credenze, una penna fortunata, una moneta fortunata che portate in tasca, qualunque essa sia. Sia che vi alziate la mattina e leggiate il vostro oroscopo, oppure vi sintonizziate con le vostre energie per scoprire dove sarete quel giorno. Tutti questi sono riflessi del vostro potere e tutti si sono appena spostati; vi hanno lasciato andare. Tutti i poteri che avete visto in queste energie adesso si sono allentati e sono andati più indietro. Questo è assolutamente incredibile, perché significa che tutti voi, forse per la prima volta, potete iniziare a vedere  più  potere in chi siete veramente su questo pianeta. E’ molto difficile, perché  possedete l’ego. Non abbiamo a che fare con quelli a Casa. Voi avete bisogno di un senso di sé così  dovete costantemente bilanciare il vostro ego. Qual è il mio? Qual è il loro? Chi è questo? Dove dovrei essere? Bene, vi diciamo che il vostro cuore conosce la risposta a queste domande. È per questo che vi manderemo in questa direzione oggi, perché vi è stato dato il percorso, vi è stata data la mappa anzitempo solo per vedere quello che è successo. </w:t>
      </w:r>
    </w:p>
    <w:p w:rsidR="001E029A" w:rsidRDefault="001E029A" w:rsidP="001E029A">
      <w:pPr>
        <w:spacing w:before="188" w:after="188"/>
        <w:jc w:val="both"/>
      </w:pPr>
      <w:r>
        <w:rPr>
          <w:rFonts w:ascii="Garamond" w:hAnsi="Garamond"/>
          <w:color w:val="000080"/>
          <w:sz w:val="27"/>
          <w:szCs w:val="27"/>
        </w:rPr>
        <w:t>Il mese scorso vi abbiamo detto che c'è stato un rilascio di tutte queste energie. Per favore non pensate che se ne siano andate per sempre, perché la maggior parte di voi ama questi riflessi. Così li riporterete nella vostra vita, ma potreste aver bisogno di adattarle anche di poco per farle funzionare davvero come hanno fatto fino a poco tempo fa. L’aggiustamento è quello di riflettere il vostro potere,  più di quello che siete, così da poter iniziare a vedere voi stessi ovunque  guardiate nel mondo. Questo è molto difficile quando possedete un ego. Avete la tendenza a gonfiare l'ego al punto in cui vi può effettivamente tagliare fuori dalla vostra sorgente, ma vi diciamo che è anche vero  il contrario. Perché se non possedete abbastanza ego per alzarvi e portare il nostro messaggio, state derubando il mondo e voi stessi delle vostre stesse energie che stanno arrivando.</w:t>
      </w:r>
    </w:p>
    <w:p w:rsidR="001E029A" w:rsidRDefault="001E029A" w:rsidP="001E029A">
      <w:pPr>
        <w:spacing w:before="188" w:after="188"/>
        <w:jc w:val="both"/>
      </w:pPr>
      <w:r>
        <w:rPr>
          <w:rFonts w:ascii="Garamond" w:hAnsi="Garamond"/>
          <w:color w:val="000080"/>
          <w:sz w:val="27"/>
          <w:szCs w:val="27"/>
        </w:rPr>
        <w:t>Vi abbiamo detto molto tempo fa che tutti gli esseri sulla Terra hanno sempre canalizzato. E’ una cosa così strana e misteriosa per molti di voi sul pianeta Terra, e tuttavia non è affatto misteriosa. Tutti voi avete una guida che ascoltate regolarmente e più imparate ad ascoltare mentre  crescete,  più facile diventa la vita, così vi chiediamo di trovare quei riflessi nella vostra vita. Trovate quei sistemi di credenze ed osservateli con attenzione per adattarli per essere certi di  poter vedere il vostro riflesso nella magia che è di fronte a voi. Il mese scorso abbiamo anche parlato del rilascio di energia che ha permesso alle comete di avvicinarsi al vostro pianeta. Non avete idea di quanta celebrazione vi sia da questa parte del velo per quello che sta avvenendo sul pianeta Terra. Parleremo  più chiaramente  affinché possiate sentirlo in un modo diverso. Questa è la ragione per cui abbiamo voluto tornare come collettività in questa particolare sessione e parlare a tutti voi, senza i ritmi, gli accenti e le altre sfide che a volte causano resistenza. Il Custode del Tempo ritornerà;  è sicuramente ancora qui. Non andrà mai via, anche se glielo abbiamo chiesto. La sua parte di energia e tutto quell’amore sono riflessi qui per voi.</w:t>
      </w:r>
    </w:p>
    <w:p w:rsidR="001E029A" w:rsidRDefault="001E029A" w:rsidP="001E029A">
      <w:pPr>
        <w:spacing w:before="188" w:after="188"/>
        <w:jc w:val="both"/>
      </w:pPr>
      <w:r>
        <w:rPr>
          <w:rFonts w:ascii="Garamond" w:hAnsi="Garamond"/>
          <w:b/>
          <w:bCs/>
          <w:color w:val="000080"/>
          <w:sz w:val="27"/>
          <w:szCs w:val="27"/>
        </w:rPr>
        <w:t>Tre sorelle: Venere, la Terra</w:t>
      </w:r>
      <w:r>
        <w:rPr>
          <w:rFonts w:ascii="Garamond" w:hAnsi="Garamond"/>
          <w:color w:val="000080"/>
          <w:sz w:val="27"/>
          <w:szCs w:val="27"/>
        </w:rPr>
        <w:t xml:space="preserve"> </w:t>
      </w:r>
      <w:r>
        <w:rPr>
          <w:rFonts w:ascii="Garamond" w:hAnsi="Garamond"/>
          <w:b/>
          <w:bCs/>
          <w:color w:val="000080"/>
          <w:sz w:val="27"/>
          <w:szCs w:val="27"/>
        </w:rPr>
        <w:t>e Marte</w:t>
      </w:r>
    </w:p>
    <w:p w:rsidR="001E029A" w:rsidRDefault="001E029A" w:rsidP="001E029A">
      <w:pPr>
        <w:spacing w:before="188" w:after="188"/>
        <w:jc w:val="both"/>
      </w:pPr>
      <w:r>
        <w:rPr>
          <w:rFonts w:ascii="Garamond" w:hAnsi="Garamond"/>
          <w:color w:val="000080"/>
          <w:sz w:val="27"/>
          <w:szCs w:val="27"/>
        </w:rPr>
        <w:t xml:space="preserve">La Terra ha avuto un graduale  declino, mentre tutte le cose fluiscono e rifluiscono. Troviamo piuttosto affascinante che gli  umani stiano studiando Marte proprio adesso, </w:t>
      </w:r>
      <w:r>
        <w:rPr>
          <w:rFonts w:ascii="Garamond" w:hAnsi="Garamond"/>
          <w:color w:val="000080"/>
          <w:sz w:val="27"/>
          <w:szCs w:val="27"/>
        </w:rPr>
        <w:lastRenderedPageBreak/>
        <w:t>perché la Terra, con la perdita del suo campo magnetico, stava per essere come Marte. Così, i venti solari l’avrebbero trasformata in granelli di sabbia e cancellato gran parte della bellezza e delle forme di vita che sono naturalmente abbondanti qui. Pensiamo che sia interessante che  stiate studiando Marte perché quello che vi abbiamo detto è che troverete che c’era vita su Marte. E alla fine scoprirete che eravate voi;  il pianeta era in origine una delle aree da cui voi provenite, e parleremo ulteriormente di questo mentre andiamo avanti. Ci sono stati alcuni eventi piuttosto catastrofici che sono successi, che hanno permesso a Marte di condividere con il pianeta Terra il proprio strato di anidride carbonica che era necessario ad un certo punto affinché la vita che si stava formando potesse spostarsi su un nuovo terreno in crescita.</w:t>
      </w:r>
    </w:p>
    <w:p w:rsidR="001E029A" w:rsidRDefault="001E029A" w:rsidP="001E029A">
      <w:pPr>
        <w:spacing w:before="188" w:after="188"/>
        <w:jc w:val="both"/>
      </w:pPr>
      <w:r>
        <w:rPr>
          <w:rFonts w:ascii="Garamond" w:hAnsi="Garamond"/>
          <w:color w:val="000080"/>
          <w:sz w:val="27"/>
          <w:szCs w:val="27"/>
        </w:rPr>
        <w:t xml:space="preserve">E’ stato un grande successo. Le vostre scienze sono sulla strada giusta e quando finalmente arriveranno a Venere, </w:t>
      </w:r>
      <w:proofErr w:type="spellStart"/>
      <w:r>
        <w:rPr>
          <w:rFonts w:ascii="Garamond" w:hAnsi="Garamond"/>
          <w:color w:val="000080"/>
          <w:sz w:val="27"/>
          <w:szCs w:val="27"/>
        </w:rPr>
        <w:t>scopriranno</w:t>
      </w:r>
      <w:proofErr w:type="spellEnd"/>
      <w:r>
        <w:rPr>
          <w:rFonts w:ascii="Garamond" w:hAnsi="Garamond"/>
          <w:color w:val="000080"/>
          <w:sz w:val="27"/>
          <w:szCs w:val="27"/>
        </w:rPr>
        <w:t xml:space="preserve">  che c'erano tre sorelle che hanno lavorato insieme all'unisono per formare la vita di cui stiamo parlando in questo momento. Scoprirete di più di tutto questo perché tutte queste energie sono state qui sul pianeta Terra, ma sono state in gran parte equivocate e male interpretate a causa dei principali sistemi di credenze che circolavano in tutta l'umanità. Quando aprite gli occhi per guardare qualcosa, vedete solo quello che vi aspettate di vedere. Questo è esattamente il modo in cui lavorano i creatori, per cui quello che stiamo facendo è permettervi di vedere alcune altre parti che normalmente non sareste in grado di immaginare. Quando  sentite questo rilascio, è spaventoso per alcuni di voi. Molti di voi hanno basato la propria vita su questo riflesso; l’avete onorato, qualche volta l’avete pregato, e gli avete dato il vostro potere. Scoprire che è solo un riflesso della vostra energia a volte ridimensiona il vostro ego piuttosto in fretta. Non ci potrebbe essere un riflesso più grande del vostro nell'universo. Questo vi sorprende? Voi state portando alcune delle principali informazioni da Casa nel vostro essere in questo momento, camminando sulla Terra e la maggior parte di voi non ne è nemmeno consapevole. Fidatevi di noi quando vi diciamo che c’è un test infallibile per scoprire se avete finito sulla Terra o no, perché non c'è spazio sul pianeta Terra per i ritardatari o per quelli che vogliono soltanto ciondolare attorno per osservare il gioco. Tutti voi state portando qualcosa di importante. Il test?  E’ facile. Trovate uno specchietto e mettetevelo sotto il naso, se si appanna  allora non avete finito. È  davvero semplice. Non avete ancora </w:t>
      </w:r>
      <w:r w:rsidRPr="001E029A">
        <w:rPr>
          <w:rFonts w:ascii="Garamond" w:hAnsi="Garamond"/>
          <w:color w:val="000080"/>
          <w:sz w:val="27"/>
          <w:szCs w:val="27"/>
        </w:rPr>
        <w:t>finito; c’è altro da fare.</w:t>
      </w:r>
    </w:p>
    <w:p w:rsidR="001E029A" w:rsidRDefault="001E029A" w:rsidP="001E029A">
      <w:pPr>
        <w:spacing w:before="188" w:after="188"/>
        <w:jc w:val="both"/>
      </w:pPr>
      <w:r w:rsidRPr="001E029A">
        <w:rPr>
          <w:rFonts w:ascii="Garamond" w:hAnsi="Garamond"/>
          <w:b/>
          <w:bCs/>
          <w:color w:val="000080"/>
          <w:sz w:val="27"/>
          <w:szCs w:val="27"/>
        </w:rPr>
        <w:t>Il GRANDE Specchio</w:t>
      </w:r>
    </w:p>
    <w:p w:rsidR="001E029A" w:rsidRDefault="001E029A" w:rsidP="001E029A">
      <w:pPr>
        <w:spacing w:before="188" w:after="188"/>
        <w:jc w:val="both"/>
      </w:pPr>
      <w:r>
        <w:rPr>
          <w:rStyle w:val="hps"/>
          <w:rFonts w:ascii="Garamond" w:hAnsi="Garamond"/>
          <w:color w:val="000080"/>
          <w:sz w:val="27"/>
          <w:szCs w:val="27"/>
        </w:rPr>
        <w:t>Adesso</w:t>
      </w:r>
      <w:r>
        <w:rPr>
          <w:rFonts w:ascii="Garamond" w:hAnsi="Garamond"/>
          <w:color w:val="000080"/>
          <w:sz w:val="27"/>
          <w:szCs w:val="27"/>
        </w:rPr>
        <w:t xml:space="preserve"> </w:t>
      </w:r>
      <w:r>
        <w:rPr>
          <w:rStyle w:val="hps"/>
          <w:rFonts w:ascii="Garamond" w:hAnsi="Garamond"/>
          <w:color w:val="000080"/>
          <w:sz w:val="27"/>
          <w:szCs w:val="27"/>
        </w:rPr>
        <w:t>parliamo</w:t>
      </w:r>
      <w:r>
        <w:rPr>
          <w:rFonts w:ascii="Garamond" w:hAnsi="Garamond"/>
          <w:color w:val="000080"/>
          <w:sz w:val="27"/>
          <w:szCs w:val="27"/>
        </w:rPr>
        <w:t xml:space="preserve"> </w:t>
      </w:r>
      <w:r>
        <w:rPr>
          <w:rStyle w:val="hps"/>
          <w:rFonts w:ascii="Garamond" w:hAnsi="Garamond"/>
          <w:color w:val="000080"/>
          <w:sz w:val="27"/>
          <w:szCs w:val="27"/>
        </w:rPr>
        <w:t>del rilascio</w:t>
      </w:r>
      <w:r>
        <w:rPr>
          <w:rFonts w:ascii="Garamond" w:hAnsi="Garamond"/>
          <w:color w:val="000080"/>
          <w:sz w:val="27"/>
          <w:szCs w:val="27"/>
        </w:rPr>
        <w:t xml:space="preserve"> </w:t>
      </w:r>
      <w:r>
        <w:rPr>
          <w:rStyle w:val="hps"/>
          <w:rFonts w:ascii="Garamond" w:hAnsi="Garamond"/>
          <w:color w:val="000080"/>
          <w:sz w:val="27"/>
          <w:szCs w:val="27"/>
        </w:rPr>
        <w:t>di queste informazioni</w:t>
      </w:r>
      <w:r>
        <w:rPr>
          <w:rFonts w:ascii="Garamond" w:hAnsi="Garamond"/>
          <w:color w:val="000080"/>
          <w:sz w:val="27"/>
          <w:szCs w:val="27"/>
        </w:rPr>
        <w:t xml:space="preserve">, </w:t>
      </w:r>
      <w:r>
        <w:rPr>
          <w:rStyle w:val="hps"/>
          <w:rFonts w:ascii="Garamond" w:hAnsi="Garamond"/>
          <w:color w:val="000080"/>
          <w:sz w:val="27"/>
          <w:szCs w:val="27"/>
        </w:rPr>
        <w:t>e</w:t>
      </w:r>
      <w:r>
        <w:rPr>
          <w:rFonts w:ascii="Garamond" w:hAnsi="Garamond"/>
          <w:color w:val="000080"/>
          <w:sz w:val="27"/>
          <w:szCs w:val="27"/>
        </w:rPr>
        <w:t xml:space="preserve"> </w:t>
      </w:r>
      <w:r>
        <w:rPr>
          <w:rStyle w:val="hps"/>
          <w:rFonts w:ascii="Garamond" w:hAnsi="Garamond"/>
          <w:color w:val="000080"/>
          <w:sz w:val="27"/>
          <w:szCs w:val="27"/>
        </w:rPr>
        <w:t>del rilascio</w:t>
      </w:r>
      <w:r>
        <w:rPr>
          <w:rFonts w:ascii="Garamond" w:hAnsi="Garamond"/>
          <w:color w:val="000080"/>
          <w:sz w:val="27"/>
          <w:szCs w:val="27"/>
        </w:rPr>
        <w:t xml:space="preserve"> </w:t>
      </w:r>
      <w:r>
        <w:rPr>
          <w:rStyle w:val="hps"/>
          <w:rFonts w:ascii="Garamond" w:hAnsi="Garamond"/>
          <w:color w:val="000080"/>
          <w:sz w:val="27"/>
          <w:szCs w:val="27"/>
        </w:rPr>
        <w:t>del vostro attaccamento</w:t>
      </w:r>
      <w:r>
        <w:rPr>
          <w:rFonts w:ascii="Garamond" w:hAnsi="Garamond"/>
          <w:color w:val="000080"/>
          <w:sz w:val="27"/>
          <w:szCs w:val="27"/>
        </w:rPr>
        <w:t xml:space="preserve"> </w:t>
      </w:r>
      <w:r>
        <w:rPr>
          <w:rStyle w:val="hps"/>
          <w:rFonts w:ascii="Garamond" w:hAnsi="Garamond"/>
          <w:color w:val="000080"/>
          <w:sz w:val="27"/>
          <w:szCs w:val="27"/>
        </w:rPr>
        <w:t>ai vostri</w:t>
      </w:r>
      <w:r>
        <w:rPr>
          <w:rFonts w:ascii="Garamond" w:hAnsi="Garamond"/>
          <w:color w:val="000080"/>
          <w:sz w:val="27"/>
          <w:szCs w:val="27"/>
        </w:rPr>
        <w:t xml:space="preserve"> </w:t>
      </w:r>
      <w:r>
        <w:rPr>
          <w:rStyle w:val="hps"/>
          <w:rFonts w:ascii="Garamond" w:hAnsi="Garamond"/>
          <w:color w:val="000080"/>
          <w:sz w:val="27"/>
          <w:szCs w:val="27"/>
        </w:rPr>
        <w:t>riflessi</w:t>
      </w:r>
      <w:r>
        <w:rPr>
          <w:rFonts w:ascii="Garamond" w:hAnsi="Garamond"/>
          <w:color w:val="000080"/>
          <w:sz w:val="27"/>
          <w:szCs w:val="27"/>
        </w:rPr>
        <w:t xml:space="preserve">. </w:t>
      </w:r>
      <w:r>
        <w:rPr>
          <w:rStyle w:val="hps"/>
          <w:rFonts w:ascii="Garamond" w:hAnsi="Garamond"/>
          <w:color w:val="000080"/>
          <w:sz w:val="27"/>
          <w:szCs w:val="27"/>
        </w:rPr>
        <w:t>Non è interessante</w:t>
      </w:r>
      <w:r>
        <w:rPr>
          <w:rFonts w:ascii="Garamond" w:hAnsi="Garamond"/>
          <w:color w:val="000080"/>
          <w:sz w:val="27"/>
          <w:szCs w:val="27"/>
        </w:rPr>
        <w:t xml:space="preserve"> </w:t>
      </w:r>
      <w:r>
        <w:rPr>
          <w:rStyle w:val="hps"/>
          <w:rFonts w:ascii="Garamond" w:hAnsi="Garamond"/>
          <w:color w:val="000080"/>
          <w:sz w:val="27"/>
          <w:szCs w:val="27"/>
        </w:rPr>
        <w:t>che molte</w:t>
      </w:r>
      <w:r>
        <w:rPr>
          <w:rFonts w:ascii="Garamond" w:hAnsi="Garamond"/>
          <w:color w:val="000080"/>
          <w:sz w:val="27"/>
          <w:szCs w:val="27"/>
        </w:rPr>
        <w:t xml:space="preserve"> </w:t>
      </w:r>
      <w:r>
        <w:rPr>
          <w:rStyle w:val="hps"/>
          <w:rFonts w:ascii="Garamond" w:hAnsi="Garamond"/>
          <w:color w:val="000080"/>
          <w:sz w:val="27"/>
          <w:szCs w:val="27"/>
        </w:rPr>
        <w:t>religioni organizzate</w:t>
      </w:r>
      <w:r>
        <w:rPr>
          <w:rFonts w:ascii="Garamond" w:hAnsi="Garamond"/>
          <w:color w:val="000080"/>
          <w:sz w:val="27"/>
          <w:szCs w:val="27"/>
        </w:rPr>
        <w:t xml:space="preserve"> </w:t>
      </w:r>
      <w:r>
        <w:rPr>
          <w:rStyle w:val="hps"/>
          <w:rFonts w:ascii="Garamond" w:hAnsi="Garamond"/>
          <w:color w:val="000080"/>
          <w:sz w:val="27"/>
          <w:szCs w:val="27"/>
        </w:rPr>
        <w:t>stiano sperimentando</w:t>
      </w:r>
      <w:r>
        <w:rPr>
          <w:rFonts w:ascii="Garamond" w:hAnsi="Garamond"/>
          <w:color w:val="000080"/>
          <w:sz w:val="27"/>
          <w:szCs w:val="27"/>
        </w:rPr>
        <w:t xml:space="preserve"> </w:t>
      </w:r>
      <w:r>
        <w:rPr>
          <w:rStyle w:val="hps"/>
          <w:rFonts w:ascii="Garamond" w:hAnsi="Garamond"/>
          <w:color w:val="000080"/>
          <w:sz w:val="27"/>
          <w:szCs w:val="27"/>
        </w:rPr>
        <w:t>grandi difficoltà</w:t>
      </w:r>
      <w:r>
        <w:rPr>
          <w:rFonts w:ascii="Garamond" w:hAnsi="Garamond"/>
          <w:color w:val="000080"/>
          <w:sz w:val="27"/>
          <w:szCs w:val="27"/>
        </w:rPr>
        <w:t xml:space="preserve"> </w:t>
      </w:r>
      <w:r>
        <w:rPr>
          <w:rStyle w:val="hps"/>
          <w:rFonts w:ascii="Garamond" w:hAnsi="Garamond"/>
          <w:color w:val="000080"/>
          <w:sz w:val="27"/>
          <w:szCs w:val="27"/>
        </w:rPr>
        <w:t>in questo momento</w:t>
      </w:r>
      <w:r>
        <w:rPr>
          <w:rFonts w:ascii="Garamond" w:hAnsi="Garamond"/>
          <w:color w:val="000080"/>
          <w:sz w:val="27"/>
          <w:szCs w:val="27"/>
        </w:rPr>
        <w:t xml:space="preserve">? </w:t>
      </w:r>
      <w:r>
        <w:rPr>
          <w:rStyle w:val="hps"/>
          <w:rFonts w:ascii="Garamond" w:hAnsi="Garamond"/>
          <w:color w:val="000080"/>
          <w:sz w:val="27"/>
          <w:szCs w:val="27"/>
        </w:rPr>
        <w:t>Si</w:t>
      </w:r>
      <w:r>
        <w:rPr>
          <w:rFonts w:ascii="Garamond" w:hAnsi="Garamond"/>
          <w:color w:val="000080"/>
          <w:sz w:val="27"/>
          <w:szCs w:val="27"/>
        </w:rPr>
        <w:t xml:space="preserve"> </w:t>
      </w:r>
      <w:r>
        <w:rPr>
          <w:rStyle w:val="hps"/>
          <w:rFonts w:ascii="Garamond" w:hAnsi="Garamond"/>
          <w:color w:val="000080"/>
          <w:sz w:val="27"/>
          <w:szCs w:val="27"/>
        </w:rPr>
        <w:t>stanno riformando</w:t>
      </w:r>
      <w:r>
        <w:rPr>
          <w:rFonts w:ascii="Garamond" w:hAnsi="Garamond"/>
          <w:color w:val="000080"/>
          <w:sz w:val="27"/>
          <w:szCs w:val="27"/>
        </w:rPr>
        <w:t xml:space="preserve"> </w:t>
      </w:r>
      <w:r>
        <w:rPr>
          <w:rStyle w:val="hps"/>
          <w:rFonts w:ascii="Garamond" w:hAnsi="Garamond"/>
          <w:color w:val="000080"/>
          <w:sz w:val="27"/>
          <w:szCs w:val="27"/>
        </w:rPr>
        <w:t>così la gente può</w:t>
      </w:r>
      <w:r>
        <w:rPr>
          <w:rFonts w:ascii="Garamond" w:hAnsi="Garamond"/>
          <w:color w:val="000080"/>
          <w:sz w:val="27"/>
          <w:szCs w:val="27"/>
        </w:rPr>
        <w:t xml:space="preserve"> </w:t>
      </w:r>
      <w:r>
        <w:rPr>
          <w:rStyle w:val="hps"/>
          <w:rFonts w:ascii="Garamond" w:hAnsi="Garamond"/>
          <w:color w:val="000080"/>
          <w:sz w:val="27"/>
          <w:szCs w:val="27"/>
        </w:rPr>
        <w:t>riflettere</w:t>
      </w:r>
      <w:r>
        <w:rPr>
          <w:rFonts w:ascii="Garamond" w:hAnsi="Garamond"/>
          <w:color w:val="000080"/>
          <w:sz w:val="27"/>
          <w:szCs w:val="27"/>
        </w:rPr>
        <w:t xml:space="preserve"> </w:t>
      </w:r>
      <w:r>
        <w:rPr>
          <w:rStyle w:val="hps"/>
          <w:rFonts w:ascii="Garamond" w:hAnsi="Garamond"/>
          <w:color w:val="000080"/>
          <w:sz w:val="27"/>
          <w:szCs w:val="27"/>
        </w:rPr>
        <w:t>l'energia degli</w:t>
      </w:r>
      <w:r>
        <w:rPr>
          <w:rFonts w:ascii="Garamond" w:hAnsi="Garamond"/>
          <w:color w:val="000080"/>
          <w:sz w:val="27"/>
          <w:szCs w:val="27"/>
        </w:rPr>
        <w:t xml:space="preserve"> </w:t>
      </w:r>
      <w:r>
        <w:rPr>
          <w:rStyle w:val="hps"/>
          <w:rFonts w:ascii="Garamond" w:hAnsi="Garamond"/>
          <w:color w:val="000080"/>
          <w:sz w:val="27"/>
          <w:szCs w:val="27"/>
        </w:rPr>
        <w:t>umani con pieni poteri</w:t>
      </w:r>
      <w:r>
        <w:rPr>
          <w:rFonts w:ascii="Garamond" w:hAnsi="Garamond"/>
          <w:color w:val="000080"/>
          <w:sz w:val="27"/>
          <w:szCs w:val="27"/>
        </w:rPr>
        <w:t xml:space="preserve">. </w:t>
      </w:r>
      <w:r>
        <w:rPr>
          <w:rStyle w:val="hps"/>
          <w:rFonts w:ascii="Garamond" w:hAnsi="Garamond"/>
          <w:color w:val="000080"/>
          <w:sz w:val="27"/>
          <w:szCs w:val="27"/>
        </w:rPr>
        <w:t xml:space="preserve">E’ di più delle semplici religioni </w:t>
      </w:r>
      <w:r>
        <w:rPr>
          <w:rFonts w:ascii="Garamond" w:hAnsi="Garamond"/>
          <w:color w:val="000080"/>
          <w:sz w:val="27"/>
          <w:szCs w:val="27"/>
        </w:rPr>
        <w:t xml:space="preserve">organizzate, carissimi. </w:t>
      </w:r>
      <w:r>
        <w:rPr>
          <w:rStyle w:val="hps"/>
          <w:rFonts w:ascii="Garamond" w:hAnsi="Garamond"/>
          <w:color w:val="000080"/>
          <w:sz w:val="27"/>
          <w:szCs w:val="27"/>
        </w:rPr>
        <w:t>È</w:t>
      </w:r>
      <w:r>
        <w:rPr>
          <w:rFonts w:ascii="Garamond" w:hAnsi="Garamond"/>
          <w:color w:val="000080"/>
          <w:sz w:val="27"/>
          <w:szCs w:val="27"/>
        </w:rPr>
        <w:t xml:space="preserve"> </w:t>
      </w:r>
      <w:r>
        <w:rPr>
          <w:rStyle w:val="hps"/>
          <w:rFonts w:ascii="Garamond" w:hAnsi="Garamond"/>
          <w:color w:val="000080"/>
          <w:sz w:val="27"/>
          <w:szCs w:val="27"/>
        </w:rPr>
        <w:t>ogni forma di</w:t>
      </w:r>
      <w:r>
        <w:rPr>
          <w:rFonts w:ascii="Garamond" w:hAnsi="Garamond"/>
          <w:color w:val="000080"/>
          <w:sz w:val="27"/>
          <w:szCs w:val="27"/>
        </w:rPr>
        <w:t xml:space="preserve"> </w:t>
      </w:r>
      <w:r>
        <w:rPr>
          <w:rStyle w:val="hps"/>
          <w:rFonts w:ascii="Garamond" w:hAnsi="Garamond"/>
          <w:color w:val="000080"/>
          <w:sz w:val="27"/>
          <w:szCs w:val="27"/>
        </w:rPr>
        <w:t>collettività</w:t>
      </w:r>
      <w:r>
        <w:rPr>
          <w:rFonts w:ascii="Garamond" w:hAnsi="Garamond"/>
          <w:color w:val="000080"/>
          <w:sz w:val="27"/>
          <w:szCs w:val="27"/>
        </w:rPr>
        <w:t xml:space="preserve"> </w:t>
      </w:r>
      <w:r>
        <w:rPr>
          <w:rStyle w:val="hps"/>
          <w:rFonts w:ascii="Garamond" w:hAnsi="Garamond"/>
          <w:color w:val="000080"/>
          <w:sz w:val="27"/>
          <w:szCs w:val="27"/>
        </w:rPr>
        <w:t>umana</w:t>
      </w:r>
      <w:r>
        <w:rPr>
          <w:rFonts w:ascii="Garamond" w:hAnsi="Garamond"/>
          <w:color w:val="000080"/>
          <w:sz w:val="27"/>
          <w:szCs w:val="27"/>
        </w:rPr>
        <w:t xml:space="preserve">, perché è </w:t>
      </w:r>
      <w:r>
        <w:rPr>
          <w:rStyle w:val="hps"/>
          <w:rFonts w:ascii="Garamond" w:hAnsi="Garamond"/>
          <w:color w:val="000080"/>
          <w:sz w:val="27"/>
          <w:szCs w:val="27"/>
        </w:rPr>
        <w:t>la vostra aspettativa</w:t>
      </w:r>
      <w:r>
        <w:rPr>
          <w:rFonts w:ascii="Garamond" w:hAnsi="Garamond"/>
          <w:color w:val="000080"/>
          <w:sz w:val="27"/>
          <w:szCs w:val="27"/>
        </w:rPr>
        <w:t xml:space="preserve"> </w:t>
      </w:r>
      <w:r>
        <w:rPr>
          <w:rStyle w:val="hps"/>
          <w:rFonts w:ascii="Garamond" w:hAnsi="Garamond"/>
          <w:color w:val="000080"/>
          <w:sz w:val="27"/>
          <w:szCs w:val="27"/>
        </w:rPr>
        <w:t>che ha creato</w:t>
      </w:r>
      <w:r>
        <w:rPr>
          <w:rFonts w:ascii="Garamond" w:hAnsi="Garamond"/>
          <w:color w:val="000080"/>
          <w:sz w:val="27"/>
          <w:szCs w:val="27"/>
        </w:rPr>
        <w:t xml:space="preserve"> </w:t>
      </w:r>
      <w:r>
        <w:rPr>
          <w:rStyle w:val="hps"/>
          <w:rFonts w:ascii="Garamond" w:hAnsi="Garamond"/>
          <w:color w:val="000080"/>
          <w:sz w:val="27"/>
          <w:szCs w:val="27"/>
        </w:rPr>
        <w:t>tutto questo</w:t>
      </w:r>
      <w:r>
        <w:rPr>
          <w:rFonts w:ascii="Garamond" w:hAnsi="Garamond"/>
          <w:color w:val="000080"/>
          <w:sz w:val="27"/>
          <w:szCs w:val="27"/>
        </w:rPr>
        <w:t xml:space="preserve">. </w:t>
      </w:r>
      <w:r>
        <w:rPr>
          <w:rStyle w:val="hps"/>
          <w:rFonts w:ascii="Garamond" w:hAnsi="Garamond"/>
          <w:color w:val="000080"/>
          <w:sz w:val="27"/>
          <w:szCs w:val="27"/>
        </w:rPr>
        <w:t>Voi siete i creatori</w:t>
      </w:r>
      <w:r>
        <w:rPr>
          <w:rFonts w:ascii="Garamond" w:hAnsi="Garamond"/>
          <w:color w:val="000080"/>
          <w:sz w:val="27"/>
          <w:szCs w:val="27"/>
        </w:rPr>
        <w:t xml:space="preserve">, anche se </w:t>
      </w:r>
      <w:r>
        <w:rPr>
          <w:rStyle w:val="hps"/>
          <w:rFonts w:ascii="Garamond" w:hAnsi="Garamond"/>
          <w:color w:val="000080"/>
          <w:sz w:val="27"/>
          <w:szCs w:val="27"/>
        </w:rPr>
        <w:t>i vostri ego</w:t>
      </w:r>
      <w:r>
        <w:rPr>
          <w:rFonts w:ascii="Garamond" w:hAnsi="Garamond"/>
          <w:color w:val="000080"/>
          <w:sz w:val="27"/>
          <w:szCs w:val="27"/>
        </w:rPr>
        <w:t xml:space="preserve"> </w:t>
      </w:r>
      <w:r>
        <w:rPr>
          <w:rStyle w:val="hps"/>
          <w:rFonts w:ascii="Garamond" w:hAnsi="Garamond"/>
          <w:color w:val="000080"/>
          <w:sz w:val="27"/>
          <w:szCs w:val="27"/>
        </w:rPr>
        <w:t>non possono gestire</w:t>
      </w:r>
      <w:r>
        <w:rPr>
          <w:rFonts w:ascii="Garamond" w:hAnsi="Garamond"/>
          <w:color w:val="000080"/>
          <w:sz w:val="27"/>
          <w:szCs w:val="27"/>
        </w:rPr>
        <w:t xml:space="preserve"> </w:t>
      </w:r>
      <w:r>
        <w:rPr>
          <w:rStyle w:val="hps"/>
          <w:rFonts w:ascii="Garamond" w:hAnsi="Garamond"/>
          <w:color w:val="000080"/>
          <w:sz w:val="27"/>
          <w:szCs w:val="27"/>
        </w:rPr>
        <w:t>questo;</w:t>
      </w:r>
      <w:r>
        <w:rPr>
          <w:rFonts w:ascii="Garamond" w:hAnsi="Garamond"/>
          <w:color w:val="000080"/>
          <w:sz w:val="27"/>
          <w:szCs w:val="27"/>
        </w:rPr>
        <w:t xml:space="preserve"> </w:t>
      </w:r>
      <w:r>
        <w:rPr>
          <w:rStyle w:val="hps"/>
          <w:rFonts w:ascii="Garamond" w:hAnsi="Garamond"/>
          <w:color w:val="000080"/>
          <w:sz w:val="27"/>
          <w:szCs w:val="27"/>
        </w:rPr>
        <w:t>avete creato</w:t>
      </w:r>
      <w:r>
        <w:rPr>
          <w:rFonts w:ascii="Garamond" w:hAnsi="Garamond"/>
          <w:color w:val="000080"/>
          <w:sz w:val="27"/>
          <w:szCs w:val="27"/>
        </w:rPr>
        <w:t xml:space="preserve"> </w:t>
      </w:r>
      <w:r>
        <w:rPr>
          <w:rStyle w:val="hps"/>
          <w:rFonts w:ascii="Garamond" w:hAnsi="Garamond"/>
          <w:color w:val="000080"/>
          <w:sz w:val="27"/>
          <w:szCs w:val="27"/>
        </w:rPr>
        <w:t>ogni cosa</w:t>
      </w:r>
      <w:r>
        <w:rPr>
          <w:rFonts w:ascii="Garamond" w:hAnsi="Garamond"/>
          <w:color w:val="000080"/>
          <w:sz w:val="27"/>
          <w:szCs w:val="27"/>
        </w:rPr>
        <w:t xml:space="preserve"> </w:t>
      </w:r>
      <w:r>
        <w:rPr>
          <w:rStyle w:val="hps"/>
          <w:rFonts w:ascii="Garamond" w:hAnsi="Garamond"/>
          <w:color w:val="000080"/>
          <w:sz w:val="27"/>
          <w:szCs w:val="27"/>
        </w:rPr>
        <w:t>dinnanzi a voi</w:t>
      </w:r>
      <w:r>
        <w:rPr>
          <w:rFonts w:ascii="Garamond" w:hAnsi="Garamond"/>
          <w:color w:val="000080"/>
          <w:sz w:val="27"/>
          <w:szCs w:val="27"/>
        </w:rPr>
        <w:t xml:space="preserve"> in </w:t>
      </w:r>
      <w:r>
        <w:rPr>
          <w:rStyle w:val="hps"/>
          <w:rFonts w:ascii="Garamond" w:hAnsi="Garamond"/>
          <w:color w:val="000080"/>
          <w:sz w:val="27"/>
          <w:szCs w:val="27"/>
        </w:rPr>
        <w:t>ogni parte del</w:t>
      </w:r>
      <w:r>
        <w:rPr>
          <w:rFonts w:ascii="Garamond" w:hAnsi="Garamond"/>
          <w:color w:val="000080"/>
          <w:sz w:val="27"/>
          <w:szCs w:val="27"/>
        </w:rPr>
        <w:t xml:space="preserve"> </w:t>
      </w:r>
      <w:r>
        <w:rPr>
          <w:rStyle w:val="hps"/>
          <w:rFonts w:ascii="Garamond" w:hAnsi="Garamond"/>
          <w:color w:val="000080"/>
          <w:sz w:val="27"/>
          <w:szCs w:val="27"/>
        </w:rPr>
        <w:t>percorso</w:t>
      </w:r>
      <w:r>
        <w:rPr>
          <w:rFonts w:ascii="Garamond" w:hAnsi="Garamond"/>
          <w:color w:val="000080"/>
          <w:sz w:val="27"/>
          <w:szCs w:val="27"/>
        </w:rPr>
        <w:t xml:space="preserve">. </w:t>
      </w:r>
      <w:r>
        <w:rPr>
          <w:rStyle w:val="hps"/>
          <w:rFonts w:ascii="Garamond" w:hAnsi="Garamond"/>
          <w:color w:val="000080"/>
          <w:sz w:val="27"/>
          <w:szCs w:val="27"/>
        </w:rPr>
        <w:t>Così</w:t>
      </w:r>
      <w:r>
        <w:rPr>
          <w:rFonts w:ascii="Garamond" w:hAnsi="Garamond"/>
          <w:color w:val="000080"/>
          <w:sz w:val="27"/>
          <w:szCs w:val="27"/>
        </w:rPr>
        <w:t>, permetteteci di parlare del</w:t>
      </w:r>
      <w:r>
        <w:rPr>
          <w:rStyle w:val="hps"/>
          <w:rFonts w:ascii="Garamond" w:hAnsi="Garamond"/>
          <w:color w:val="000080"/>
          <w:sz w:val="27"/>
          <w:szCs w:val="27"/>
        </w:rPr>
        <w:t xml:space="preserve"> quadro più ampio</w:t>
      </w:r>
      <w:r>
        <w:rPr>
          <w:rFonts w:ascii="Garamond" w:hAnsi="Garamond"/>
          <w:color w:val="000080"/>
          <w:sz w:val="27"/>
          <w:szCs w:val="27"/>
        </w:rPr>
        <w:t xml:space="preserve">. </w:t>
      </w:r>
      <w:r>
        <w:rPr>
          <w:rStyle w:val="hps"/>
          <w:rFonts w:ascii="Garamond" w:hAnsi="Garamond"/>
          <w:color w:val="000080"/>
          <w:sz w:val="27"/>
          <w:szCs w:val="27"/>
        </w:rPr>
        <w:t>Questo</w:t>
      </w:r>
      <w:r>
        <w:rPr>
          <w:rFonts w:ascii="Garamond" w:hAnsi="Garamond"/>
          <w:color w:val="000080"/>
          <w:sz w:val="27"/>
          <w:szCs w:val="27"/>
        </w:rPr>
        <w:t xml:space="preserve"> </w:t>
      </w:r>
      <w:r>
        <w:rPr>
          <w:rStyle w:val="hps"/>
          <w:rFonts w:ascii="Garamond" w:hAnsi="Garamond"/>
          <w:color w:val="000080"/>
          <w:sz w:val="27"/>
          <w:szCs w:val="27"/>
        </w:rPr>
        <w:t>rilascio delle informazioni</w:t>
      </w:r>
      <w:r>
        <w:rPr>
          <w:rFonts w:ascii="Garamond" w:hAnsi="Garamond"/>
          <w:color w:val="000080"/>
          <w:sz w:val="27"/>
          <w:szCs w:val="27"/>
        </w:rPr>
        <w:t xml:space="preserve"> </w:t>
      </w:r>
      <w:r>
        <w:rPr>
          <w:rStyle w:val="hps"/>
          <w:rFonts w:ascii="Garamond" w:hAnsi="Garamond"/>
          <w:color w:val="000080"/>
          <w:sz w:val="27"/>
          <w:szCs w:val="27"/>
        </w:rPr>
        <w:t>e</w:t>
      </w:r>
      <w:r>
        <w:rPr>
          <w:rFonts w:ascii="Garamond" w:hAnsi="Garamond"/>
          <w:color w:val="000080"/>
          <w:sz w:val="27"/>
          <w:szCs w:val="27"/>
        </w:rPr>
        <w:t xml:space="preserve"> </w:t>
      </w:r>
      <w:r>
        <w:rPr>
          <w:rStyle w:val="hps"/>
          <w:rFonts w:ascii="Garamond" w:hAnsi="Garamond"/>
          <w:color w:val="000080"/>
          <w:sz w:val="27"/>
          <w:szCs w:val="27"/>
        </w:rPr>
        <w:t>degli attaccamenti</w:t>
      </w:r>
      <w:r>
        <w:rPr>
          <w:rFonts w:ascii="Garamond" w:hAnsi="Garamond"/>
          <w:color w:val="000080"/>
          <w:sz w:val="27"/>
          <w:szCs w:val="27"/>
        </w:rPr>
        <w:t xml:space="preserve"> </w:t>
      </w:r>
      <w:r>
        <w:rPr>
          <w:rStyle w:val="hps"/>
          <w:rFonts w:ascii="Garamond" w:hAnsi="Garamond"/>
          <w:color w:val="000080"/>
          <w:sz w:val="27"/>
          <w:szCs w:val="27"/>
        </w:rPr>
        <w:t>ha aperto la porta</w:t>
      </w:r>
      <w:r>
        <w:rPr>
          <w:rFonts w:ascii="Garamond" w:hAnsi="Garamond"/>
          <w:color w:val="000080"/>
          <w:sz w:val="27"/>
          <w:szCs w:val="27"/>
        </w:rPr>
        <w:t xml:space="preserve">, </w:t>
      </w:r>
      <w:r>
        <w:rPr>
          <w:rStyle w:val="hps"/>
          <w:rFonts w:ascii="Garamond" w:hAnsi="Garamond"/>
          <w:color w:val="000080"/>
          <w:sz w:val="27"/>
          <w:szCs w:val="27"/>
        </w:rPr>
        <w:t>perché</w:t>
      </w:r>
      <w:r>
        <w:rPr>
          <w:rFonts w:ascii="Garamond" w:hAnsi="Garamond"/>
          <w:color w:val="000080"/>
          <w:sz w:val="27"/>
          <w:szCs w:val="27"/>
        </w:rPr>
        <w:t xml:space="preserve"> </w:t>
      </w:r>
      <w:r>
        <w:rPr>
          <w:rStyle w:val="hps"/>
          <w:rFonts w:ascii="Garamond" w:hAnsi="Garamond"/>
          <w:color w:val="000080"/>
          <w:sz w:val="27"/>
          <w:szCs w:val="27"/>
        </w:rPr>
        <w:t>il pianeta Terra</w:t>
      </w:r>
      <w:r>
        <w:rPr>
          <w:rFonts w:ascii="Garamond" w:hAnsi="Garamond"/>
          <w:color w:val="000080"/>
          <w:sz w:val="27"/>
          <w:szCs w:val="27"/>
        </w:rPr>
        <w:t xml:space="preserve"> </w:t>
      </w:r>
      <w:r>
        <w:rPr>
          <w:rStyle w:val="hps"/>
          <w:rFonts w:ascii="Garamond" w:hAnsi="Garamond"/>
          <w:color w:val="000080"/>
          <w:sz w:val="27"/>
          <w:szCs w:val="27"/>
        </w:rPr>
        <w:t>ha avuto</w:t>
      </w:r>
      <w:r>
        <w:rPr>
          <w:rFonts w:ascii="Garamond" w:hAnsi="Garamond"/>
          <w:color w:val="000080"/>
          <w:sz w:val="27"/>
          <w:szCs w:val="27"/>
        </w:rPr>
        <w:t xml:space="preserve"> </w:t>
      </w:r>
      <w:r>
        <w:rPr>
          <w:rStyle w:val="hps"/>
          <w:rFonts w:ascii="Garamond" w:hAnsi="Garamond"/>
          <w:color w:val="000080"/>
          <w:sz w:val="27"/>
          <w:szCs w:val="27"/>
        </w:rPr>
        <w:t>un lento ciclo</w:t>
      </w:r>
      <w:r>
        <w:rPr>
          <w:rFonts w:ascii="Garamond" w:hAnsi="Garamond"/>
          <w:color w:val="000080"/>
          <w:sz w:val="27"/>
          <w:szCs w:val="27"/>
        </w:rPr>
        <w:t xml:space="preserve"> </w:t>
      </w:r>
      <w:r>
        <w:rPr>
          <w:rStyle w:val="hps"/>
          <w:rFonts w:ascii="Garamond" w:hAnsi="Garamond"/>
          <w:color w:val="000080"/>
          <w:sz w:val="27"/>
          <w:szCs w:val="27"/>
        </w:rPr>
        <w:t>di</w:t>
      </w:r>
      <w:r>
        <w:rPr>
          <w:rFonts w:ascii="Garamond" w:hAnsi="Garamond"/>
          <w:color w:val="000080"/>
          <w:sz w:val="27"/>
          <w:szCs w:val="27"/>
        </w:rPr>
        <w:t xml:space="preserve"> </w:t>
      </w:r>
      <w:r>
        <w:rPr>
          <w:rStyle w:val="hps"/>
          <w:rFonts w:ascii="Garamond" w:hAnsi="Garamond"/>
          <w:color w:val="000080"/>
          <w:sz w:val="27"/>
          <w:szCs w:val="27"/>
        </w:rPr>
        <w:t>deterioramento</w:t>
      </w:r>
      <w:r>
        <w:rPr>
          <w:rFonts w:ascii="Garamond" w:hAnsi="Garamond"/>
          <w:color w:val="000080"/>
          <w:sz w:val="27"/>
          <w:szCs w:val="27"/>
        </w:rPr>
        <w:t xml:space="preserve">. </w:t>
      </w:r>
      <w:r>
        <w:rPr>
          <w:rStyle w:val="hps"/>
          <w:rFonts w:ascii="Garamond" w:hAnsi="Garamond"/>
          <w:color w:val="000080"/>
          <w:sz w:val="27"/>
          <w:szCs w:val="27"/>
        </w:rPr>
        <w:t>Ha perso</w:t>
      </w:r>
      <w:r>
        <w:rPr>
          <w:rFonts w:ascii="Garamond" w:hAnsi="Garamond"/>
          <w:color w:val="000080"/>
          <w:sz w:val="27"/>
          <w:szCs w:val="27"/>
        </w:rPr>
        <w:t xml:space="preserve"> delle </w:t>
      </w:r>
      <w:r>
        <w:rPr>
          <w:rStyle w:val="hps"/>
          <w:rFonts w:ascii="Garamond" w:hAnsi="Garamond"/>
          <w:color w:val="000080"/>
          <w:sz w:val="27"/>
          <w:szCs w:val="27"/>
        </w:rPr>
        <w:t>specie</w:t>
      </w:r>
      <w:r>
        <w:rPr>
          <w:rFonts w:ascii="Garamond" w:hAnsi="Garamond"/>
          <w:color w:val="000080"/>
          <w:sz w:val="27"/>
          <w:szCs w:val="27"/>
        </w:rPr>
        <w:t xml:space="preserve"> </w:t>
      </w:r>
      <w:r>
        <w:rPr>
          <w:rStyle w:val="hps"/>
          <w:rFonts w:ascii="Garamond" w:hAnsi="Garamond"/>
          <w:color w:val="000080"/>
          <w:sz w:val="27"/>
          <w:szCs w:val="27"/>
        </w:rPr>
        <w:t>su base regolare</w:t>
      </w:r>
      <w:r>
        <w:rPr>
          <w:rFonts w:ascii="Garamond" w:hAnsi="Garamond"/>
          <w:color w:val="000080"/>
          <w:sz w:val="27"/>
          <w:szCs w:val="27"/>
        </w:rPr>
        <w:t xml:space="preserve"> </w:t>
      </w:r>
      <w:r>
        <w:rPr>
          <w:rStyle w:val="hps"/>
          <w:rFonts w:ascii="Garamond" w:hAnsi="Garamond"/>
          <w:color w:val="000080"/>
          <w:sz w:val="27"/>
          <w:szCs w:val="27"/>
        </w:rPr>
        <w:t>e nel corso degli</w:t>
      </w:r>
      <w:r>
        <w:rPr>
          <w:rFonts w:ascii="Garamond" w:hAnsi="Garamond"/>
          <w:color w:val="000080"/>
          <w:sz w:val="27"/>
          <w:szCs w:val="27"/>
        </w:rPr>
        <w:t xml:space="preserve"> </w:t>
      </w:r>
      <w:r>
        <w:rPr>
          <w:rStyle w:val="hps"/>
          <w:rFonts w:ascii="Garamond" w:hAnsi="Garamond"/>
          <w:color w:val="000080"/>
          <w:sz w:val="27"/>
          <w:szCs w:val="27"/>
        </w:rPr>
        <w:t>ultimi 150 anni stava lentamente</w:t>
      </w:r>
      <w:r>
        <w:rPr>
          <w:rFonts w:ascii="Garamond" w:hAnsi="Garamond"/>
          <w:color w:val="000080"/>
          <w:sz w:val="27"/>
          <w:szCs w:val="27"/>
        </w:rPr>
        <w:t xml:space="preserve"> </w:t>
      </w:r>
      <w:r>
        <w:rPr>
          <w:rStyle w:val="hps"/>
          <w:rFonts w:ascii="Garamond" w:hAnsi="Garamond"/>
          <w:color w:val="000080"/>
          <w:sz w:val="27"/>
          <w:szCs w:val="27"/>
        </w:rPr>
        <w:t>morendo</w:t>
      </w:r>
      <w:r>
        <w:rPr>
          <w:rFonts w:ascii="Garamond" w:hAnsi="Garamond"/>
          <w:color w:val="000080"/>
          <w:sz w:val="27"/>
          <w:szCs w:val="27"/>
        </w:rPr>
        <w:t xml:space="preserve">, </w:t>
      </w:r>
      <w:r>
        <w:rPr>
          <w:rStyle w:val="hps"/>
          <w:rFonts w:ascii="Garamond" w:hAnsi="Garamond"/>
          <w:color w:val="000080"/>
          <w:sz w:val="27"/>
          <w:szCs w:val="27"/>
        </w:rPr>
        <w:t xml:space="preserve">come proveranno le vostre </w:t>
      </w:r>
      <w:r>
        <w:rPr>
          <w:rFonts w:ascii="Garamond" w:hAnsi="Garamond"/>
          <w:color w:val="000080"/>
          <w:sz w:val="27"/>
          <w:szCs w:val="27"/>
        </w:rPr>
        <w:t> </w:t>
      </w:r>
      <w:r>
        <w:rPr>
          <w:rStyle w:val="hps"/>
          <w:rFonts w:ascii="Garamond" w:hAnsi="Garamond"/>
          <w:color w:val="000080"/>
          <w:sz w:val="27"/>
          <w:szCs w:val="27"/>
        </w:rPr>
        <w:t>scienze</w:t>
      </w:r>
      <w:r>
        <w:rPr>
          <w:rFonts w:ascii="Garamond" w:hAnsi="Garamond"/>
          <w:color w:val="000080"/>
          <w:sz w:val="27"/>
          <w:szCs w:val="27"/>
        </w:rPr>
        <w:t xml:space="preserve">. </w:t>
      </w:r>
      <w:r>
        <w:rPr>
          <w:rStyle w:val="hps"/>
          <w:rFonts w:ascii="Garamond" w:hAnsi="Garamond"/>
          <w:color w:val="000080"/>
          <w:sz w:val="27"/>
          <w:szCs w:val="27"/>
        </w:rPr>
        <w:t>Molti</w:t>
      </w:r>
      <w:r>
        <w:rPr>
          <w:rFonts w:ascii="Garamond" w:hAnsi="Garamond"/>
          <w:color w:val="000080"/>
          <w:sz w:val="27"/>
          <w:szCs w:val="27"/>
        </w:rPr>
        <w:t xml:space="preserve"> </w:t>
      </w:r>
      <w:r>
        <w:rPr>
          <w:rStyle w:val="hps"/>
          <w:rFonts w:ascii="Garamond" w:hAnsi="Garamond"/>
          <w:color w:val="000080"/>
          <w:sz w:val="27"/>
          <w:szCs w:val="27"/>
        </w:rPr>
        <w:t>dei</w:t>
      </w:r>
      <w:r>
        <w:rPr>
          <w:rFonts w:ascii="Garamond" w:hAnsi="Garamond"/>
          <w:color w:val="000080"/>
          <w:sz w:val="27"/>
          <w:szCs w:val="27"/>
        </w:rPr>
        <w:t xml:space="preserve"> vostri </w:t>
      </w:r>
      <w:r>
        <w:rPr>
          <w:rStyle w:val="hps"/>
          <w:rFonts w:ascii="Garamond" w:hAnsi="Garamond"/>
          <w:color w:val="000080"/>
          <w:sz w:val="27"/>
          <w:szCs w:val="27"/>
        </w:rPr>
        <w:t>biologi</w:t>
      </w:r>
      <w:r>
        <w:rPr>
          <w:rFonts w:ascii="Garamond" w:hAnsi="Garamond"/>
          <w:color w:val="000080"/>
          <w:sz w:val="27"/>
          <w:szCs w:val="27"/>
        </w:rPr>
        <w:t xml:space="preserve"> </w:t>
      </w:r>
      <w:r>
        <w:rPr>
          <w:rStyle w:val="hps"/>
          <w:rFonts w:ascii="Garamond" w:hAnsi="Garamond"/>
          <w:color w:val="000080"/>
          <w:sz w:val="27"/>
          <w:szCs w:val="27"/>
        </w:rPr>
        <w:t>e botanici</w:t>
      </w:r>
      <w:r>
        <w:rPr>
          <w:rFonts w:ascii="Garamond" w:hAnsi="Garamond"/>
          <w:color w:val="000080"/>
          <w:sz w:val="27"/>
          <w:szCs w:val="27"/>
        </w:rPr>
        <w:t xml:space="preserve"> </w:t>
      </w:r>
      <w:r>
        <w:rPr>
          <w:rStyle w:val="hps"/>
          <w:rFonts w:ascii="Garamond" w:hAnsi="Garamond"/>
          <w:color w:val="000080"/>
          <w:sz w:val="27"/>
          <w:szCs w:val="27"/>
        </w:rPr>
        <w:t>sono</w:t>
      </w:r>
      <w:r>
        <w:rPr>
          <w:rFonts w:ascii="Garamond" w:hAnsi="Garamond"/>
          <w:color w:val="000080"/>
          <w:sz w:val="27"/>
          <w:szCs w:val="27"/>
        </w:rPr>
        <w:t xml:space="preserve"> </w:t>
      </w:r>
      <w:r>
        <w:rPr>
          <w:rStyle w:val="hps"/>
          <w:rFonts w:ascii="Garamond" w:hAnsi="Garamond"/>
          <w:color w:val="000080"/>
          <w:sz w:val="27"/>
          <w:szCs w:val="27"/>
        </w:rPr>
        <w:t>molto</w:t>
      </w:r>
      <w:r>
        <w:rPr>
          <w:rFonts w:ascii="Garamond" w:hAnsi="Garamond"/>
          <w:color w:val="000080"/>
          <w:sz w:val="27"/>
          <w:szCs w:val="27"/>
        </w:rPr>
        <w:t xml:space="preserve"> </w:t>
      </w:r>
      <w:r>
        <w:rPr>
          <w:rStyle w:val="hps"/>
          <w:rFonts w:ascii="Garamond" w:hAnsi="Garamond"/>
          <w:color w:val="000080"/>
          <w:sz w:val="27"/>
          <w:szCs w:val="27"/>
        </w:rPr>
        <w:t>preoccupati per</w:t>
      </w:r>
      <w:r>
        <w:rPr>
          <w:rFonts w:ascii="Garamond" w:hAnsi="Garamond"/>
          <w:color w:val="000080"/>
          <w:sz w:val="27"/>
          <w:szCs w:val="27"/>
        </w:rPr>
        <w:t xml:space="preserve"> </w:t>
      </w:r>
      <w:r>
        <w:rPr>
          <w:rStyle w:val="hps"/>
          <w:rFonts w:ascii="Garamond" w:hAnsi="Garamond"/>
          <w:color w:val="000080"/>
          <w:sz w:val="27"/>
          <w:szCs w:val="27"/>
        </w:rPr>
        <w:t>questo</w:t>
      </w:r>
      <w:r>
        <w:rPr>
          <w:rFonts w:ascii="Garamond" w:hAnsi="Garamond"/>
          <w:color w:val="000080"/>
          <w:sz w:val="27"/>
          <w:szCs w:val="27"/>
        </w:rPr>
        <w:t xml:space="preserve">, </w:t>
      </w:r>
      <w:r>
        <w:rPr>
          <w:rStyle w:val="hps"/>
          <w:rFonts w:ascii="Garamond" w:hAnsi="Garamond"/>
          <w:color w:val="000080"/>
          <w:sz w:val="27"/>
          <w:szCs w:val="27"/>
        </w:rPr>
        <w:t>perché vedono che</w:t>
      </w:r>
      <w:r>
        <w:rPr>
          <w:rFonts w:ascii="Garamond" w:hAnsi="Garamond"/>
          <w:color w:val="000080"/>
          <w:sz w:val="27"/>
          <w:szCs w:val="27"/>
        </w:rPr>
        <w:t xml:space="preserve"> </w:t>
      </w:r>
      <w:r>
        <w:rPr>
          <w:rStyle w:val="hps"/>
          <w:rFonts w:ascii="Garamond" w:hAnsi="Garamond"/>
          <w:color w:val="000080"/>
          <w:sz w:val="27"/>
          <w:szCs w:val="27"/>
        </w:rPr>
        <w:t>il</w:t>
      </w:r>
      <w:r>
        <w:rPr>
          <w:rFonts w:ascii="Garamond" w:hAnsi="Garamond"/>
          <w:color w:val="000080"/>
          <w:sz w:val="27"/>
          <w:szCs w:val="27"/>
        </w:rPr>
        <w:t xml:space="preserve"> </w:t>
      </w:r>
      <w:r>
        <w:rPr>
          <w:rStyle w:val="hps"/>
          <w:rFonts w:ascii="Garamond" w:hAnsi="Garamond"/>
          <w:color w:val="000080"/>
          <w:sz w:val="27"/>
          <w:szCs w:val="27"/>
        </w:rPr>
        <w:t>pianeta  sta morendo</w:t>
      </w:r>
      <w:r>
        <w:rPr>
          <w:rFonts w:ascii="Garamond" w:hAnsi="Garamond"/>
          <w:color w:val="000080"/>
          <w:sz w:val="27"/>
          <w:szCs w:val="27"/>
        </w:rPr>
        <w:t xml:space="preserve"> </w:t>
      </w:r>
      <w:r>
        <w:rPr>
          <w:rStyle w:val="hps"/>
          <w:rFonts w:ascii="Garamond" w:hAnsi="Garamond"/>
          <w:color w:val="000080"/>
          <w:sz w:val="27"/>
          <w:szCs w:val="27"/>
        </w:rPr>
        <w:t>e non sanno</w:t>
      </w:r>
      <w:r>
        <w:rPr>
          <w:rFonts w:ascii="Garamond" w:hAnsi="Garamond"/>
          <w:color w:val="000080"/>
          <w:sz w:val="27"/>
          <w:szCs w:val="27"/>
        </w:rPr>
        <w:t xml:space="preserve"> </w:t>
      </w:r>
      <w:r>
        <w:rPr>
          <w:rStyle w:val="hps"/>
          <w:rFonts w:ascii="Garamond" w:hAnsi="Garamond"/>
          <w:color w:val="000080"/>
          <w:sz w:val="27"/>
          <w:szCs w:val="27"/>
        </w:rPr>
        <w:t>che cosa</w:t>
      </w:r>
      <w:r>
        <w:rPr>
          <w:rFonts w:ascii="Garamond" w:hAnsi="Garamond"/>
          <w:color w:val="000080"/>
          <w:sz w:val="27"/>
          <w:szCs w:val="27"/>
        </w:rPr>
        <w:t xml:space="preserve"> </w:t>
      </w:r>
      <w:r>
        <w:rPr>
          <w:rStyle w:val="hps"/>
          <w:rFonts w:ascii="Garamond" w:hAnsi="Garamond"/>
          <w:color w:val="000080"/>
          <w:sz w:val="27"/>
          <w:szCs w:val="27"/>
        </w:rPr>
        <w:t>fare al riguardo</w:t>
      </w:r>
      <w:r>
        <w:rPr>
          <w:rFonts w:ascii="Garamond" w:hAnsi="Garamond"/>
          <w:color w:val="000080"/>
          <w:sz w:val="27"/>
          <w:szCs w:val="27"/>
        </w:rPr>
        <w:t xml:space="preserve">. </w:t>
      </w:r>
      <w:r>
        <w:rPr>
          <w:rStyle w:val="hps"/>
          <w:rFonts w:ascii="Garamond" w:hAnsi="Garamond"/>
          <w:color w:val="000080"/>
          <w:sz w:val="27"/>
          <w:szCs w:val="27"/>
        </w:rPr>
        <w:t>E’ già cambiato</w:t>
      </w:r>
      <w:r>
        <w:rPr>
          <w:rFonts w:ascii="Garamond" w:hAnsi="Garamond"/>
          <w:color w:val="000080"/>
          <w:sz w:val="27"/>
          <w:szCs w:val="27"/>
        </w:rPr>
        <w:t xml:space="preserve"> </w:t>
      </w:r>
      <w:r>
        <w:rPr>
          <w:rStyle w:val="hps"/>
          <w:rFonts w:ascii="Garamond" w:hAnsi="Garamond"/>
          <w:color w:val="000080"/>
          <w:sz w:val="27"/>
          <w:szCs w:val="27"/>
        </w:rPr>
        <w:t>e presto vedranno</w:t>
      </w:r>
      <w:r>
        <w:rPr>
          <w:rFonts w:ascii="Garamond" w:hAnsi="Garamond"/>
          <w:color w:val="000080"/>
          <w:sz w:val="27"/>
          <w:szCs w:val="27"/>
        </w:rPr>
        <w:t xml:space="preserve"> </w:t>
      </w:r>
      <w:r>
        <w:rPr>
          <w:rStyle w:val="hps"/>
          <w:rFonts w:ascii="Garamond" w:hAnsi="Garamond"/>
          <w:color w:val="000080"/>
          <w:sz w:val="27"/>
          <w:szCs w:val="27"/>
        </w:rPr>
        <w:t>la prova di questo</w:t>
      </w:r>
      <w:r>
        <w:rPr>
          <w:rFonts w:ascii="Garamond" w:hAnsi="Garamond"/>
          <w:color w:val="000080"/>
          <w:sz w:val="27"/>
          <w:szCs w:val="27"/>
        </w:rPr>
        <w:t xml:space="preserve">. </w:t>
      </w:r>
      <w:r>
        <w:rPr>
          <w:rStyle w:val="hps"/>
          <w:rFonts w:ascii="Garamond" w:hAnsi="Garamond"/>
          <w:color w:val="000080"/>
          <w:sz w:val="27"/>
          <w:szCs w:val="27"/>
        </w:rPr>
        <w:t>Tutta l'umanità</w:t>
      </w:r>
      <w:r>
        <w:rPr>
          <w:rFonts w:ascii="Garamond" w:hAnsi="Garamond"/>
          <w:color w:val="000080"/>
          <w:sz w:val="27"/>
          <w:szCs w:val="27"/>
        </w:rPr>
        <w:t xml:space="preserve"> </w:t>
      </w:r>
      <w:r>
        <w:rPr>
          <w:rStyle w:val="hps"/>
          <w:rFonts w:ascii="Garamond" w:hAnsi="Garamond"/>
          <w:color w:val="000080"/>
          <w:sz w:val="27"/>
          <w:szCs w:val="27"/>
        </w:rPr>
        <w:t>ha</w:t>
      </w:r>
      <w:r>
        <w:rPr>
          <w:rFonts w:ascii="Garamond" w:hAnsi="Garamond"/>
          <w:color w:val="000080"/>
          <w:sz w:val="27"/>
          <w:szCs w:val="27"/>
        </w:rPr>
        <w:t xml:space="preserve"> </w:t>
      </w:r>
      <w:r>
        <w:rPr>
          <w:rStyle w:val="hps"/>
          <w:rFonts w:ascii="Garamond" w:hAnsi="Garamond"/>
          <w:color w:val="000080"/>
          <w:sz w:val="27"/>
          <w:szCs w:val="27"/>
        </w:rPr>
        <w:t>svoltato l’ angolo</w:t>
      </w:r>
      <w:r>
        <w:rPr>
          <w:rFonts w:ascii="Garamond" w:hAnsi="Garamond"/>
          <w:color w:val="000080"/>
          <w:sz w:val="27"/>
          <w:szCs w:val="27"/>
        </w:rPr>
        <w:t xml:space="preserve">, </w:t>
      </w:r>
      <w:r>
        <w:rPr>
          <w:rStyle w:val="hps"/>
          <w:rFonts w:ascii="Garamond" w:hAnsi="Garamond"/>
          <w:color w:val="000080"/>
          <w:sz w:val="27"/>
          <w:szCs w:val="27"/>
        </w:rPr>
        <w:t xml:space="preserve">e così </w:t>
      </w:r>
      <w:r>
        <w:rPr>
          <w:rStyle w:val="hps"/>
          <w:rFonts w:ascii="Garamond" w:hAnsi="Garamond"/>
          <w:color w:val="000080"/>
          <w:sz w:val="27"/>
          <w:szCs w:val="27"/>
        </w:rPr>
        <w:lastRenderedPageBreak/>
        <w:t xml:space="preserve">facendo </w:t>
      </w:r>
      <w:r>
        <w:rPr>
          <w:rFonts w:ascii="Garamond" w:hAnsi="Garamond"/>
          <w:color w:val="000080"/>
          <w:sz w:val="27"/>
          <w:szCs w:val="27"/>
        </w:rPr>
        <w:t> </w:t>
      </w:r>
      <w:r>
        <w:rPr>
          <w:rStyle w:val="hps"/>
          <w:rFonts w:ascii="Garamond" w:hAnsi="Garamond"/>
          <w:color w:val="000080"/>
          <w:sz w:val="27"/>
          <w:szCs w:val="27"/>
        </w:rPr>
        <w:t>i vostri attaccamenti</w:t>
      </w:r>
      <w:r>
        <w:rPr>
          <w:rFonts w:ascii="Garamond" w:hAnsi="Garamond"/>
          <w:color w:val="000080"/>
          <w:sz w:val="27"/>
          <w:szCs w:val="27"/>
        </w:rPr>
        <w:t xml:space="preserve"> </w:t>
      </w:r>
      <w:r>
        <w:rPr>
          <w:rStyle w:val="hps"/>
          <w:rFonts w:ascii="Garamond" w:hAnsi="Garamond"/>
          <w:color w:val="000080"/>
          <w:sz w:val="27"/>
          <w:szCs w:val="27"/>
        </w:rPr>
        <w:t>a quelle cose che</w:t>
      </w:r>
      <w:r>
        <w:rPr>
          <w:rFonts w:ascii="Garamond" w:hAnsi="Garamond"/>
          <w:color w:val="000080"/>
          <w:sz w:val="27"/>
          <w:szCs w:val="27"/>
        </w:rPr>
        <w:t xml:space="preserve"> </w:t>
      </w:r>
      <w:r>
        <w:rPr>
          <w:rStyle w:val="hps"/>
          <w:rFonts w:ascii="Garamond" w:hAnsi="Garamond"/>
          <w:color w:val="000080"/>
          <w:sz w:val="27"/>
          <w:szCs w:val="27"/>
        </w:rPr>
        <w:t>riflettevano</w:t>
      </w:r>
      <w:r>
        <w:rPr>
          <w:rFonts w:ascii="Garamond" w:hAnsi="Garamond"/>
          <w:color w:val="000080"/>
          <w:sz w:val="27"/>
          <w:szCs w:val="27"/>
        </w:rPr>
        <w:t xml:space="preserve"> </w:t>
      </w:r>
      <w:r>
        <w:rPr>
          <w:rStyle w:val="hps"/>
          <w:rFonts w:ascii="Garamond" w:hAnsi="Garamond"/>
          <w:color w:val="000080"/>
          <w:sz w:val="27"/>
          <w:szCs w:val="27"/>
        </w:rPr>
        <w:t>il vostro potere</w:t>
      </w:r>
      <w:r>
        <w:rPr>
          <w:rFonts w:ascii="Garamond" w:hAnsi="Garamond"/>
          <w:color w:val="000080"/>
          <w:sz w:val="27"/>
          <w:szCs w:val="27"/>
        </w:rPr>
        <w:t xml:space="preserve"> </w:t>
      </w:r>
      <w:r>
        <w:rPr>
          <w:rStyle w:val="hps"/>
          <w:rFonts w:ascii="Garamond" w:hAnsi="Garamond"/>
          <w:color w:val="000080"/>
          <w:sz w:val="27"/>
          <w:szCs w:val="27"/>
        </w:rPr>
        <w:t>sono stati silenziosamente rilasciati</w:t>
      </w:r>
      <w:r>
        <w:rPr>
          <w:rFonts w:ascii="Garamond" w:hAnsi="Garamond"/>
          <w:color w:val="000080"/>
          <w:sz w:val="27"/>
          <w:szCs w:val="27"/>
        </w:rPr>
        <w:t xml:space="preserve">. </w:t>
      </w:r>
    </w:p>
    <w:p w:rsidR="001E029A" w:rsidRDefault="001E029A" w:rsidP="001E029A">
      <w:pPr>
        <w:spacing w:before="188" w:after="188"/>
        <w:jc w:val="both"/>
      </w:pPr>
      <w:r>
        <w:rPr>
          <w:rStyle w:val="hps"/>
          <w:rFonts w:ascii="Garamond" w:hAnsi="Garamond"/>
          <w:color w:val="000080"/>
          <w:sz w:val="27"/>
          <w:szCs w:val="27"/>
        </w:rPr>
        <w:t>Molti di</w:t>
      </w:r>
      <w:r>
        <w:rPr>
          <w:rFonts w:ascii="Garamond" w:hAnsi="Garamond"/>
          <w:color w:val="000080"/>
          <w:sz w:val="27"/>
          <w:szCs w:val="27"/>
        </w:rPr>
        <w:t xml:space="preserve"> </w:t>
      </w:r>
      <w:r>
        <w:rPr>
          <w:rStyle w:val="hps"/>
          <w:rFonts w:ascii="Garamond" w:hAnsi="Garamond"/>
          <w:color w:val="000080"/>
          <w:sz w:val="27"/>
          <w:szCs w:val="27"/>
        </w:rPr>
        <w:t>voi hanno visto</w:t>
      </w:r>
      <w:r>
        <w:rPr>
          <w:rFonts w:ascii="Garamond" w:hAnsi="Garamond"/>
          <w:color w:val="000080"/>
          <w:sz w:val="27"/>
          <w:szCs w:val="27"/>
        </w:rPr>
        <w:t xml:space="preserve"> </w:t>
      </w:r>
      <w:r>
        <w:rPr>
          <w:rStyle w:val="hps"/>
          <w:rFonts w:ascii="Garamond" w:hAnsi="Garamond"/>
          <w:color w:val="000080"/>
          <w:sz w:val="27"/>
          <w:szCs w:val="27"/>
        </w:rPr>
        <w:t>le vestigia di</w:t>
      </w:r>
      <w:r>
        <w:rPr>
          <w:rFonts w:ascii="Garamond" w:hAnsi="Garamond"/>
          <w:color w:val="000080"/>
          <w:sz w:val="27"/>
          <w:szCs w:val="27"/>
        </w:rPr>
        <w:t xml:space="preserve"> </w:t>
      </w:r>
      <w:r>
        <w:rPr>
          <w:rStyle w:val="hps"/>
          <w:rFonts w:ascii="Garamond" w:hAnsi="Garamond"/>
          <w:color w:val="000080"/>
          <w:sz w:val="27"/>
          <w:szCs w:val="27"/>
        </w:rPr>
        <w:t>coloro che</w:t>
      </w:r>
      <w:r>
        <w:rPr>
          <w:rFonts w:ascii="Garamond" w:hAnsi="Garamond"/>
          <w:color w:val="000080"/>
          <w:sz w:val="27"/>
          <w:szCs w:val="27"/>
        </w:rPr>
        <w:t xml:space="preserve"> </w:t>
      </w:r>
      <w:r>
        <w:rPr>
          <w:rStyle w:val="hps"/>
          <w:rFonts w:ascii="Garamond" w:hAnsi="Garamond"/>
          <w:color w:val="000080"/>
          <w:sz w:val="27"/>
          <w:szCs w:val="27"/>
        </w:rPr>
        <w:t>originariamente collocarono</w:t>
      </w:r>
      <w:r>
        <w:rPr>
          <w:rFonts w:ascii="Garamond" w:hAnsi="Garamond"/>
          <w:color w:val="000080"/>
          <w:sz w:val="27"/>
          <w:szCs w:val="27"/>
        </w:rPr>
        <w:t xml:space="preserve"> </w:t>
      </w:r>
      <w:r>
        <w:rPr>
          <w:rStyle w:val="hps"/>
          <w:rFonts w:ascii="Garamond" w:hAnsi="Garamond"/>
          <w:color w:val="000080"/>
          <w:sz w:val="27"/>
          <w:szCs w:val="27"/>
        </w:rPr>
        <w:t>gli scudi</w:t>
      </w:r>
      <w:r>
        <w:rPr>
          <w:rFonts w:ascii="Garamond" w:hAnsi="Garamond"/>
          <w:color w:val="000080"/>
          <w:sz w:val="27"/>
          <w:szCs w:val="27"/>
        </w:rPr>
        <w:t xml:space="preserve"> </w:t>
      </w:r>
      <w:r>
        <w:rPr>
          <w:rStyle w:val="hps"/>
          <w:rFonts w:ascii="Garamond" w:hAnsi="Garamond"/>
          <w:color w:val="000080"/>
          <w:sz w:val="27"/>
          <w:szCs w:val="27"/>
        </w:rPr>
        <w:t>protettivi</w:t>
      </w:r>
      <w:r>
        <w:rPr>
          <w:rFonts w:ascii="Garamond" w:hAnsi="Garamond"/>
          <w:color w:val="000080"/>
          <w:sz w:val="27"/>
          <w:szCs w:val="27"/>
        </w:rPr>
        <w:t xml:space="preserve">  </w:t>
      </w:r>
      <w:r>
        <w:rPr>
          <w:rStyle w:val="hps"/>
          <w:rFonts w:ascii="Garamond" w:hAnsi="Garamond"/>
          <w:color w:val="000080"/>
          <w:sz w:val="27"/>
          <w:szCs w:val="27"/>
        </w:rPr>
        <w:t>per proteggere</w:t>
      </w:r>
      <w:r>
        <w:rPr>
          <w:rFonts w:ascii="Garamond" w:hAnsi="Garamond"/>
          <w:color w:val="000080"/>
          <w:sz w:val="27"/>
          <w:szCs w:val="27"/>
        </w:rPr>
        <w:t xml:space="preserve"> </w:t>
      </w:r>
      <w:r>
        <w:rPr>
          <w:rStyle w:val="hps"/>
          <w:rFonts w:ascii="Garamond" w:hAnsi="Garamond"/>
          <w:color w:val="000080"/>
          <w:sz w:val="27"/>
          <w:szCs w:val="27"/>
        </w:rPr>
        <w:t>la Terra</w:t>
      </w:r>
      <w:r>
        <w:rPr>
          <w:rFonts w:ascii="Garamond" w:hAnsi="Garamond"/>
          <w:color w:val="000080"/>
          <w:sz w:val="27"/>
          <w:szCs w:val="27"/>
        </w:rPr>
        <w:t xml:space="preserve">. </w:t>
      </w:r>
      <w:r>
        <w:rPr>
          <w:rStyle w:val="hps"/>
          <w:rFonts w:ascii="Garamond" w:hAnsi="Garamond"/>
          <w:color w:val="000080"/>
          <w:sz w:val="27"/>
          <w:szCs w:val="27"/>
        </w:rPr>
        <w:t>Questo è</w:t>
      </w:r>
      <w:r>
        <w:rPr>
          <w:rFonts w:ascii="Garamond" w:hAnsi="Garamond"/>
          <w:color w:val="000080"/>
          <w:sz w:val="27"/>
          <w:szCs w:val="27"/>
        </w:rPr>
        <w:t xml:space="preserve"> </w:t>
      </w:r>
      <w:r>
        <w:rPr>
          <w:rStyle w:val="hps"/>
          <w:rFonts w:ascii="Garamond" w:hAnsi="Garamond"/>
          <w:color w:val="000080"/>
          <w:sz w:val="27"/>
          <w:szCs w:val="27"/>
        </w:rPr>
        <w:t>quando parlate di</w:t>
      </w:r>
      <w:r>
        <w:rPr>
          <w:rFonts w:ascii="Garamond" w:hAnsi="Garamond"/>
          <w:color w:val="000080"/>
          <w:sz w:val="27"/>
          <w:szCs w:val="27"/>
        </w:rPr>
        <w:t xml:space="preserve"> </w:t>
      </w:r>
      <w:r>
        <w:rPr>
          <w:rStyle w:val="hps"/>
          <w:rFonts w:ascii="Garamond" w:hAnsi="Garamond"/>
          <w:color w:val="000080"/>
          <w:sz w:val="27"/>
          <w:szCs w:val="27"/>
        </w:rPr>
        <w:t>chi ha costruito</w:t>
      </w:r>
      <w:r>
        <w:rPr>
          <w:rFonts w:ascii="Garamond" w:hAnsi="Garamond"/>
          <w:color w:val="000080"/>
          <w:sz w:val="27"/>
          <w:szCs w:val="27"/>
        </w:rPr>
        <w:t xml:space="preserve"> </w:t>
      </w:r>
      <w:r>
        <w:rPr>
          <w:rStyle w:val="hps"/>
          <w:rFonts w:ascii="Garamond" w:hAnsi="Garamond"/>
          <w:color w:val="000080"/>
          <w:sz w:val="27"/>
          <w:szCs w:val="27"/>
        </w:rPr>
        <w:t>le piramidi</w:t>
      </w:r>
      <w:r>
        <w:rPr>
          <w:rFonts w:ascii="Garamond" w:hAnsi="Garamond"/>
          <w:color w:val="000080"/>
          <w:sz w:val="27"/>
          <w:szCs w:val="27"/>
        </w:rPr>
        <w:t xml:space="preserve">. </w:t>
      </w:r>
      <w:r>
        <w:rPr>
          <w:rStyle w:val="hps"/>
          <w:rFonts w:ascii="Garamond" w:hAnsi="Garamond"/>
          <w:color w:val="000080"/>
          <w:sz w:val="27"/>
          <w:szCs w:val="27"/>
        </w:rPr>
        <w:t>Gran parte delle cose</w:t>
      </w:r>
      <w:r>
        <w:rPr>
          <w:rFonts w:ascii="Garamond" w:hAnsi="Garamond"/>
          <w:color w:val="000080"/>
          <w:sz w:val="27"/>
          <w:szCs w:val="27"/>
        </w:rPr>
        <w:t xml:space="preserve"> </w:t>
      </w:r>
      <w:r>
        <w:rPr>
          <w:rStyle w:val="hps"/>
          <w:rFonts w:ascii="Garamond" w:hAnsi="Garamond"/>
          <w:color w:val="000080"/>
          <w:sz w:val="27"/>
          <w:szCs w:val="27"/>
        </w:rPr>
        <w:t>inspiegabili</w:t>
      </w:r>
      <w:r>
        <w:rPr>
          <w:rFonts w:ascii="Garamond" w:hAnsi="Garamond"/>
          <w:color w:val="000080"/>
          <w:sz w:val="27"/>
          <w:szCs w:val="27"/>
        </w:rPr>
        <w:t xml:space="preserve"> </w:t>
      </w:r>
      <w:r>
        <w:rPr>
          <w:rStyle w:val="hps"/>
          <w:rFonts w:ascii="Garamond" w:hAnsi="Garamond"/>
          <w:color w:val="000080"/>
          <w:sz w:val="27"/>
          <w:szCs w:val="27"/>
        </w:rPr>
        <w:t>diventano</w:t>
      </w:r>
      <w:r>
        <w:rPr>
          <w:rFonts w:ascii="Garamond" w:hAnsi="Garamond"/>
          <w:color w:val="000080"/>
          <w:sz w:val="27"/>
          <w:szCs w:val="27"/>
        </w:rPr>
        <w:t xml:space="preserve"> </w:t>
      </w:r>
      <w:r>
        <w:rPr>
          <w:rStyle w:val="hps"/>
          <w:rFonts w:ascii="Garamond" w:hAnsi="Garamond"/>
          <w:color w:val="000080"/>
          <w:sz w:val="27"/>
          <w:szCs w:val="27"/>
        </w:rPr>
        <w:t>chiare</w:t>
      </w:r>
      <w:r>
        <w:rPr>
          <w:rFonts w:ascii="Garamond" w:hAnsi="Garamond"/>
          <w:color w:val="000080"/>
          <w:sz w:val="27"/>
          <w:szCs w:val="27"/>
        </w:rPr>
        <w:t xml:space="preserve"> </w:t>
      </w:r>
      <w:r>
        <w:rPr>
          <w:rStyle w:val="hps"/>
          <w:rFonts w:ascii="Garamond" w:hAnsi="Garamond"/>
          <w:color w:val="000080"/>
          <w:sz w:val="27"/>
          <w:szCs w:val="27"/>
        </w:rPr>
        <w:t>quando vedete</w:t>
      </w:r>
      <w:r>
        <w:rPr>
          <w:rFonts w:ascii="Garamond" w:hAnsi="Garamond"/>
          <w:color w:val="000080"/>
          <w:sz w:val="27"/>
          <w:szCs w:val="27"/>
        </w:rPr>
        <w:t xml:space="preserve"> </w:t>
      </w:r>
      <w:r>
        <w:rPr>
          <w:rStyle w:val="hps"/>
          <w:rFonts w:ascii="Garamond" w:hAnsi="Garamond"/>
          <w:color w:val="000080"/>
          <w:sz w:val="27"/>
          <w:szCs w:val="27"/>
        </w:rPr>
        <w:t>da dove proviene l'umanità adesso.</w:t>
      </w:r>
      <w:r>
        <w:rPr>
          <w:rFonts w:ascii="Garamond" w:hAnsi="Garamond"/>
          <w:color w:val="000080"/>
          <w:sz w:val="27"/>
          <w:szCs w:val="27"/>
        </w:rPr>
        <w:t xml:space="preserve"> </w:t>
      </w:r>
      <w:r>
        <w:rPr>
          <w:rStyle w:val="hps"/>
          <w:rFonts w:ascii="Garamond" w:hAnsi="Garamond"/>
          <w:color w:val="000080"/>
          <w:sz w:val="27"/>
          <w:szCs w:val="27"/>
        </w:rPr>
        <w:t>Molti dei</w:t>
      </w:r>
      <w:r>
        <w:rPr>
          <w:rFonts w:ascii="Garamond" w:hAnsi="Garamond"/>
          <w:color w:val="000080"/>
          <w:sz w:val="27"/>
          <w:szCs w:val="27"/>
        </w:rPr>
        <w:t xml:space="preserve"> </w:t>
      </w:r>
      <w:r>
        <w:rPr>
          <w:rStyle w:val="hps"/>
          <w:rFonts w:ascii="Garamond" w:hAnsi="Garamond"/>
          <w:color w:val="000080"/>
          <w:sz w:val="27"/>
          <w:szCs w:val="27"/>
        </w:rPr>
        <w:t>reperti</w:t>
      </w:r>
      <w:r>
        <w:rPr>
          <w:rFonts w:ascii="Garamond" w:hAnsi="Garamond"/>
          <w:color w:val="000080"/>
          <w:sz w:val="27"/>
          <w:szCs w:val="27"/>
        </w:rPr>
        <w:t xml:space="preserve"> </w:t>
      </w:r>
      <w:r>
        <w:rPr>
          <w:rStyle w:val="hps"/>
          <w:rFonts w:ascii="Garamond" w:hAnsi="Garamond"/>
          <w:color w:val="000080"/>
          <w:sz w:val="27"/>
          <w:szCs w:val="27"/>
        </w:rPr>
        <w:t>della Terra</w:t>
      </w:r>
      <w:r>
        <w:rPr>
          <w:rFonts w:ascii="Garamond" w:hAnsi="Garamond"/>
          <w:color w:val="000080"/>
          <w:sz w:val="27"/>
          <w:szCs w:val="27"/>
        </w:rPr>
        <w:t xml:space="preserve"> </w:t>
      </w:r>
      <w:r>
        <w:rPr>
          <w:rStyle w:val="hps"/>
          <w:rFonts w:ascii="Garamond" w:hAnsi="Garamond"/>
          <w:color w:val="000080"/>
          <w:sz w:val="27"/>
          <w:szCs w:val="27"/>
        </w:rPr>
        <w:t>ancora</w:t>
      </w:r>
      <w:r>
        <w:rPr>
          <w:rFonts w:ascii="Garamond" w:hAnsi="Garamond"/>
          <w:color w:val="000080"/>
          <w:sz w:val="27"/>
          <w:szCs w:val="27"/>
        </w:rPr>
        <w:t xml:space="preserve"> </w:t>
      </w:r>
      <w:r>
        <w:rPr>
          <w:rStyle w:val="hps"/>
          <w:rFonts w:ascii="Garamond" w:hAnsi="Garamond"/>
          <w:color w:val="000080"/>
          <w:sz w:val="27"/>
          <w:szCs w:val="27"/>
        </w:rPr>
        <w:t>non hanno alcuna</w:t>
      </w:r>
      <w:r>
        <w:rPr>
          <w:rFonts w:ascii="Garamond" w:hAnsi="Garamond"/>
          <w:color w:val="000080"/>
          <w:sz w:val="27"/>
          <w:szCs w:val="27"/>
        </w:rPr>
        <w:t xml:space="preserve"> </w:t>
      </w:r>
      <w:r>
        <w:rPr>
          <w:rStyle w:val="hps"/>
          <w:rFonts w:ascii="Garamond" w:hAnsi="Garamond"/>
          <w:color w:val="000080"/>
          <w:sz w:val="27"/>
          <w:szCs w:val="27"/>
        </w:rPr>
        <w:t>spiegazione tradizionale</w:t>
      </w:r>
      <w:r>
        <w:rPr>
          <w:rFonts w:ascii="Garamond" w:hAnsi="Garamond"/>
          <w:color w:val="000080"/>
          <w:sz w:val="27"/>
          <w:szCs w:val="27"/>
        </w:rPr>
        <w:t xml:space="preserve"> </w:t>
      </w:r>
      <w:r>
        <w:rPr>
          <w:rStyle w:val="hps"/>
          <w:rFonts w:ascii="Garamond" w:hAnsi="Garamond"/>
          <w:color w:val="000080"/>
          <w:sz w:val="27"/>
          <w:szCs w:val="27"/>
        </w:rPr>
        <w:t>sulla loro provenienza  o</w:t>
      </w:r>
      <w:r>
        <w:rPr>
          <w:rFonts w:ascii="Garamond" w:hAnsi="Garamond"/>
          <w:color w:val="000080"/>
          <w:sz w:val="27"/>
          <w:szCs w:val="27"/>
        </w:rPr>
        <w:t xml:space="preserve">  su </w:t>
      </w:r>
      <w:r>
        <w:rPr>
          <w:rStyle w:val="hps"/>
          <w:rFonts w:ascii="Garamond" w:hAnsi="Garamond"/>
          <w:color w:val="000080"/>
          <w:sz w:val="27"/>
          <w:szCs w:val="27"/>
        </w:rPr>
        <w:t>che cosa stiano facendo</w:t>
      </w:r>
      <w:r>
        <w:rPr>
          <w:rFonts w:ascii="Garamond" w:hAnsi="Garamond"/>
          <w:color w:val="000080"/>
          <w:sz w:val="27"/>
          <w:szCs w:val="27"/>
        </w:rPr>
        <w:t xml:space="preserve"> </w:t>
      </w:r>
      <w:r>
        <w:rPr>
          <w:rStyle w:val="hps"/>
          <w:rFonts w:ascii="Garamond" w:hAnsi="Garamond"/>
          <w:color w:val="000080"/>
          <w:sz w:val="27"/>
          <w:szCs w:val="27"/>
        </w:rPr>
        <w:t>sulla Terra.</w:t>
      </w:r>
      <w:r>
        <w:rPr>
          <w:rFonts w:ascii="Garamond" w:hAnsi="Garamond"/>
          <w:color w:val="000080"/>
          <w:sz w:val="27"/>
          <w:szCs w:val="27"/>
        </w:rPr>
        <w:t xml:space="preserve"> </w:t>
      </w:r>
      <w:r>
        <w:rPr>
          <w:rStyle w:val="hps"/>
          <w:rFonts w:ascii="Garamond" w:hAnsi="Garamond"/>
          <w:color w:val="000080"/>
          <w:sz w:val="27"/>
          <w:szCs w:val="27"/>
        </w:rPr>
        <w:t>Questi ricordi</w:t>
      </w:r>
      <w:r>
        <w:rPr>
          <w:rFonts w:ascii="Garamond" w:hAnsi="Garamond"/>
          <w:color w:val="000080"/>
          <w:sz w:val="27"/>
          <w:szCs w:val="27"/>
        </w:rPr>
        <w:t xml:space="preserve"> </w:t>
      </w:r>
      <w:r>
        <w:rPr>
          <w:rStyle w:val="hps"/>
          <w:rFonts w:ascii="Garamond" w:hAnsi="Garamond"/>
          <w:color w:val="000080"/>
          <w:sz w:val="27"/>
          <w:szCs w:val="27"/>
        </w:rPr>
        <w:t xml:space="preserve">nebulosi </w:t>
      </w:r>
      <w:r>
        <w:rPr>
          <w:rFonts w:ascii="Garamond" w:hAnsi="Garamond"/>
          <w:color w:val="000080"/>
          <w:sz w:val="27"/>
          <w:szCs w:val="27"/>
        </w:rPr>
        <w:t> </w:t>
      </w:r>
      <w:r>
        <w:rPr>
          <w:rStyle w:val="hps"/>
          <w:rFonts w:ascii="Garamond" w:hAnsi="Garamond"/>
          <w:color w:val="000080"/>
          <w:sz w:val="27"/>
          <w:szCs w:val="27"/>
        </w:rPr>
        <w:t>sono stati</w:t>
      </w:r>
      <w:r>
        <w:rPr>
          <w:rFonts w:ascii="Garamond" w:hAnsi="Garamond"/>
          <w:color w:val="000080"/>
          <w:sz w:val="27"/>
          <w:szCs w:val="27"/>
        </w:rPr>
        <w:t xml:space="preserve"> </w:t>
      </w:r>
      <w:r>
        <w:rPr>
          <w:rStyle w:val="hps"/>
          <w:rFonts w:ascii="Garamond" w:hAnsi="Garamond"/>
          <w:color w:val="000080"/>
          <w:sz w:val="27"/>
          <w:szCs w:val="27"/>
        </w:rPr>
        <w:t>intenzionalmente</w:t>
      </w:r>
      <w:r>
        <w:rPr>
          <w:rFonts w:ascii="Garamond" w:hAnsi="Garamond"/>
          <w:color w:val="000080"/>
          <w:sz w:val="27"/>
          <w:szCs w:val="27"/>
        </w:rPr>
        <w:t xml:space="preserve"> </w:t>
      </w:r>
      <w:r>
        <w:rPr>
          <w:rStyle w:val="hps"/>
          <w:rFonts w:ascii="Garamond" w:hAnsi="Garamond"/>
          <w:color w:val="000080"/>
          <w:sz w:val="27"/>
          <w:szCs w:val="27"/>
        </w:rPr>
        <w:t>bloccati da voi</w:t>
      </w:r>
      <w:r>
        <w:rPr>
          <w:rFonts w:ascii="Garamond" w:hAnsi="Garamond"/>
          <w:color w:val="000080"/>
          <w:sz w:val="27"/>
          <w:szCs w:val="27"/>
        </w:rPr>
        <w:t xml:space="preserve"> </w:t>
      </w:r>
      <w:r>
        <w:rPr>
          <w:rStyle w:val="hps"/>
          <w:rFonts w:ascii="Garamond" w:hAnsi="Garamond"/>
          <w:color w:val="000080"/>
          <w:sz w:val="27"/>
          <w:szCs w:val="27"/>
        </w:rPr>
        <w:t> per vostro</w:t>
      </w:r>
      <w:r>
        <w:rPr>
          <w:rFonts w:ascii="Garamond" w:hAnsi="Garamond"/>
          <w:color w:val="000080"/>
          <w:sz w:val="27"/>
          <w:szCs w:val="27"/>
        </w:rPr>
        <w:t xml:space="preserve"> </w:t>
      </w:r>
      <w:r>
        <w:rPr>
          <w:rStyle w:val="hps"/>
          <w:rFonts w:ascii="Garamond" w:hAnsi="Garamond"/>
          <w:color w:val="000080"/>
          <w:sz w:val="27"/>
          <w:szCs w:val="27"/>
        </w:rPr>
        <w:t>stesso disegno</w:t>
      </w:r>
      <w:r>
        <w:rPr>
          <w:rFonts w:ascii="Garamond" w:hAnsi="Garamond"/>
          <w:color w:val="000080"/>
          <w:sz w:val="27"/>
          <w:szCs w:val="27"/>
        </w:rPr>
        <w:t xml:space="preserve">. </w:t>
      </w:r>
      <w:r>
        <w:rPr>
          <w:rStyle w:val="hps"/>
          <w:rFonts w:ascii="Garamond" w:hAnsi="Garamond"/>
          <w:color w:val="000080"/>
          <w:sz w:val="27"/>
          <w:szCs w:val="27"/>
        </w:rPr>
        <w:t>Le piramidi</w:t>
      </w:r>
      <w:r>
        <w:rPr>
          <w:rFonts w:ascii="Garamond" w:hAnsi="Garamond"/>
          <w:color w:val="000080"/>
          <w:sz w:val="27"/>
          <w:szCs w:val="27"/>
        </w:rPr>
        <w:t xml:space="preserve"> </w:t>
      </w:r>
      <w:r>
        <w:rPr>
          <w:rStyle w:val="hps"/>
          <w:rFonts w:ascii="Garamond" w:hAnsi="Garamond"/>
          <w:color w:val="000080"/>
          <w:sz w:val="27"/>
          <w:szCs w:val="27"/>
        </w:rPr>
        <w:t>hanno sempre costituito</w:t>
      </w:r>
      <w:r>
        <w:rPr>
          <w:rFonts w:ascii="Garamond" w:hAnsi="Garamond"/>
          <w:color w:val="000080"/>
          <w:sz w:val="27"/>
          <w:szCs w:val="27"/>
        </w:rPr>
        <w:t xml:space="preserve"> </w:t>
      </w:r>
      <w:r>
        <w:rPr>
          <w:rStyle w:val="hps"/>
          <w:rFonts w:ascii="Garamond" w:hAnsi="Garamond"/>
          <w:color w:val="000080"/>
          <w:sz w:val="27"/>
          <w:szCs w:val="27"/>
        </w:rPr>
        <w:t>uno scudo protettivo</w:t>
      </w:r>
      <w:r>
        <w:rPr>
          <w:rFonts w:ascii="Garamond" w:hAnsi="Garamond"/>
          <w:color w:val="000080"/>
          <w:sz w:val="27"/>
          <w:szCs w:val="27"/>
        </w:rPr>
        <w:t xml:space="preserve"> </w:t>
      </w:r>
      <w:r>
        <w:rPr>
          <w:rStyle w:val="hps"/>
          <w:rFonts w:ascii="Garamond" w:hAnsi="Garamond"/>
          <w:color w:val="000080"/>
          <w:sz w:val="27"/>
          <w:szCs w:val="27"/>
        </w:rPr>
        <w:t>attorno alla Terra</w:t>
      </w:r>
      <w:r>
        <w:rPr>
          <w:rFonts w:ascii="Garamond" w:hAnsi="Garamond"/>
          <w:color w:val="000080"/>
          <w:sz w:val="27"/>
          <w:szCs w:val="27"/>
        </w:rPr>
        <w:t xml:space="preserve">, </w:t>
      </w:r>
      <w:r>
        <w:rPr>
          <w:rStyle w:val="hps"/>
          <w:rFonts w:ascii="Garamond" w:hAnsi="Garamond"/>
          <w:color w:val="000080"/>
          <w:sz w:val="27"/>
          <w:szCs w:val="27"/>
        </w:rPr>
        <w:t>anche se</w:t>
      </w:r>
      <w:r>
        <w:rPr>
          <w:rFonts w:ascii="Garamond" w:hAnsi="Garamond"/>
          <w:color w:val="000080"/>
          <w:sz w:val="27"/>
          <w:szCs w:val="27"/>
        </w:rPr>
        <w:t xml:space="preserve"> </w:t>
      </w:r>
      <w:r>
        <w:rPr>
          <w:rStyle w:val="hps"/>
          <w:rFonts w:ascii="Garamond" w:hAnsi="Garamond"/>
          <w:color w:val="000080"/>
          <w:sz w:val="27"/>
          <w:szCs w:val="27"/>
        </w:rPr>
        <w:t>sono state coperte</w:t>
      </w:r>
      <w:r>
        <w:rPr>
          <w:rFonts w:ascii="Garamond" w:hAnsi="Garamond"/>
          <w:color w:val="000080"/>
          <w:sz w:val="27"/>
          <w:szCs w:val="27"/>
        </w:rPr>
        <w:t xml:space="preserve"> </w:t>
      </w:r>
      <w:r>
        <w:rPr>
          <w:rStyle w:val="hps"/>
          <w:rFonts w:ascii="Garamond" w:hAnsi="Garamond"/>
          <w:color w:val="000080"/>
          <w:sz w:val="27"/>
          <w:szCs w:val="27"/>
        </w:rPr>
        <w:t>e dimenticate</w:t>
      </w:r>
      <w:r>
        <w:rPr>
          <w:rFonts w:ascii="Garamond" w:hAnsi="Garamond"/>
          <w:color w:val="000080"/>
          <w:sz w:val="27"/>
          <w:szCs w:val="27"/>
        </w:rPr>
        <w:t xml:space="preserve"> </w:t>
      </w:r>
      <w:r>
        <w:rPr>
          <w:rStyle w:val="hps"/>
          <w:rFonts w:ascii="Garamond" w:hAnsi="Garamond"/>
          <w:color w:val="000080"/>
          <w:sz w:val="27"/>
          <w:szCs w:val="27"/>
        </w:rPr>
        <w:t>in molti</w:t>
      </w:r>
      <w:r>
        <w:rPr>
          <w:rFonts w:ascii="Garamond" w:hAnsi="Garamond"/>
          <w:color w:val="000080"/>
          <w:sz w:val="27"/>
          <w:szCs w:val="27"/>
        </w:rPr>
        <w:t xml:space="preserve"> </w:t>
      </w:r>
      <w:r>
        <w:rPr>
          <w:rStyle w:val="hps"/>
          <w:rFonts w:ascii="Garamond" w:hAnsi="Garamond"/>
          <w:color w:val="000080"/>
          <w:sz w:val="27"/>
          <w:szCs w:val="27"/>
        </w:rPr>
        <w:t>luoghi sulla Terra</w:t>
      </w:r>
      <w:r>
        <w:rPr>
          <w:rFonts w:ascii="Garamond" w:hAnsi="Garamond"/>
          <w:color w:val="000080"/>
          <w:sz w:val="27"/>
          <w:szCs w:val="27"/>
        </w:rPr>
        <w:t xml:space="preserve">. </w:t>
      </w:r>
      <w:r>
        <w:rPr>
          <w:rStyle w:val="hps"/>
          <w:rFonts w:ascii="Garamond" w:hAnsi="Garamond"/>
          <w:color w:val="000080"/>
          <w:sz w:val="27"/>
          <w:szCs w:val="27"/>
        </w:rPr>
        <w:t>Queste non sono</w:t>
      </w:r>
      <w:r>
        <w:rPr>
          <w:rFonts w:ascii="Garamond" w:hAnsi="Garamond"/>
          <w:color w:val="000080"/>
          <w:sz w:val="27"/>
          <w:szCs w:val="27"/>
        </w:rPr>
        <w:t xml:space="preserve"> </w:t>
      </w:r>
      <w:r>
        <w:rPr>
          <w:rStyle w:val="hps"/>
          <w:rFonts w:ascii="Garamond" w:hAnsi="Garamond"/>
          <w:color w:val="000080"/>
          <w:sz w:val="27"/>
          <w:szCs w:val="27"/>
        </w:rPr>
        <w:t>tutte le piramidi</w:t>
      </w:r>
      <w:r>
        <w:rPr>
          <w:rFonts w:ascii="Garamond" w:hAnsi="Garamond"/>
          <w:color w:val="000080"/>
          <w:sz w:val="27"/>
          <w:szCs w:val="27"/>
        </w:rPr>
        <w:t xml:space="preserve"> </w:t>
      </w:r>
      <w:r>
        <w:rPr>
          <w:rStyle w:val="hps"/>
          <w:rFonts w:ascii="Garamond" w:hAnsi="Garamond"/>
          <w:color w:val="000080"/>
          <w:sz w:val="27"/>
          <w:szCs w:val="27"/>
        </w:rPr>
        <w:t>perché alcune di esse sono</w:t>
      </w:r>
      <w:r>
        <w:rPr>
          <w:rFonts w:ascii="Garamond" w:hAnsi="Garamond"/>
          <w:color w:val="000080"/>
          <w:sz w:val="27"/>
          <w:szCs w:val="27"/>
        </w:rPr>
        <w:t xml:space="preserve"> </w:t>
      </w:r>
      <w:r>
        <w:rPr>
          <w:rStyle w:val="hps"/>
          <w:rFonts w:ascii="Garamond" w:hAnsi="Garamond"/>
          <w:color w:val="000080"/>
          <w:sz w:val="27"/>
          <w:szCs w:val="27"/>
        </w:rPr>
        <w:t>costruite dagli uomini che</w:t>
      </w:r>
      <w:r>
        <w:rPr>
          <w:rFonts w:ascii="Garamond" w:hAnsi="Garamond"/>
          <w:color w:val="000080"/>
          <w:sz w:val="27"/>
          <w:szCs w:val="27"/>
        </w:rPr>
        <w:t xml:space="preserve"> </w:t>
      </w:r>
      <w:r>
        <w:rPr>
          <w:rStyle w:val="hps"/>
          <w:rFonts w:ascii="Garamond" w:hAnsi="Garamond"/>
          <w:color w:val="000080"/>
          <w:sz w:val="27"/>
          <w:szCs w:val="27"/>
        </w:rPr>
        <w:t>hanno copiato</w:t>
      </w:r>
      <w:r>
        <w:rPr>
          <w:rFonts w:ascii="Garamond" w:hAnsi="Garamond"/>
          <w:color w:val="000080"/>
          <w:sz w:val="27"/>
          <w:szCs w:val="27"/>
        </w:rPr>
        <w:t xml:space="preserve"> </w:t>
      </w:r>
      <w:r>
        <w:rPr>
          <w:rStyle w:val="hps"/>
          <w:rFonts w:ascii="Garamond" w:hAnsi="Garamond"/>
          <w:color w:val="000080"/>
          <w:sz w:val="27"/>
          <w:szCs w:val="27"/>
        </w:rPr>
        <w:t>i</w:t>
      </w:r>
      <w:r>
        <w:rPr>
          <w:rFonts w:ascii="Garamond" w:hAnsi="Garamond"/>
          <w:color w:val="000080"/>
          <w:sz w:val="27"/>
          <w:szCs w:val="27"/>
        </w:rPr>
        <w:t xml:space="preserve"> </w:t>
      </w:r>
      <w:r>
        <w:rPr>
          <w:rStyle w:val="hps"/>
          <w:rFonts w:ascii="Garamond" w:hAnsi="Garamond"/>
          <w:color w:val="000080"/>
          <w:sz w:val="27"/>
          <w:szCs w:val="27"/>
        </w:rPr>
        <w:t>disegni originali</w:t>
      </w:r>
      <w:r>
        <w:rPr>
          <w:rFonts w:ascii="Garamond" w:hAnsi="Garamond"/>
          <w:color w:val="000080"/>
          <w:sz w:val="27"/>
          <w:szCs w:val="27"/>
        </w:rPr>
        <w:t xml:space="preserve"> </w:t>
      </w:r>
      <w:r>
        <w:rPr>
          <w:rStyle w:val="hps"/>
          <w:rFonts w:ascii="Garamond" w:hAnsi="Garamond"/>
          <w:color w:val="000080"/>
          <w:sz w:val="27"/>
          <w:szCs w:val="27"/>
        </w:rPr>
        <w:t>con diversi gradi di</w:t>
      </w:r>
      <w:r>
        <w:rPr>
          <w:rFonts w:ascii="Garamond" w:hAnsi="Garamond"/>
          <w:color w:val="000080"/>
          <w:sz w:val="27"/>
          <w:szCs w:val="27"/>
        </w:rPr>
        <w:t xml:space="preserve"> </w:t>
      </w:r>
      <w:r>
        <w:rPr>
          <w:rStyle w:val="hps"/>
          <w:rFonts w:ascii="Garamond" w:hAnsi="Garamond"/>
          <w:color w:val="000080"/>
          <w:sz w:val="27"/>
          <w:szCs w:val="27"/>
        </w:rPr>
        <w:t>efficienza.</w:t>
      </w:r>
    </w:p>
    <w:p w:rsidR="001E029A" w:rsidRDefault="001E029A" w:rsidP="001E029A">
      <w:pPr>
        <w:spacing w:before="188" w:after="188"/>
        <w:jc w:val="both"/>
      </w:pPr>
      <w:r w:rsidRPr="001E029A">
        <w:rPr>
          <w:rFonts w:ascii="Garamond" w:hAnsi="Garamond"/>
          <w:b/>
          <w:bCs/>
          <w:color w:val="000080"/>
          <w:sz w:val="27"/>
          <w:szCs w:val="27"/>
        </w:rPr>
        <w:t>Potere delle Piramidi</w:t>
      </w:r>
    </w:p>
    <w:p w:rsidR="001E029A" w:rsidRDefault="001E029A" w:rsidP="001E029A">
      <w:pPr>
        <w:spacing w:before="188" w:after="188"/>
        <w:jc w:val="both"/>
      </w:pPr>
      <w:r>
        <w:rPr>
          <w:rStyle w:val="hps"/>
          <w:rFonts w:ascii="Garamond" w:hAnsi="Garamond"/>
          <w:color w:val="000080"/>
          <w:sz w:val="27"/>
          <w:szCs w:val="27"/>
        </w:rPr>
        <w:t>La rete</w:t>
      </w:r>
      <w:r>
        <w:rPr>
          <w:rFonts w:ascii="Garamond" w:hAnsi="Garamond"/>
          <w:color w:val="000080"/>
          <w:sz w:val="27"/>
          <w:szCs w:val="27"/>
        </w:rPr>
        <w:t xml:space="preserve"> </w:t>
      </w:r>
      <w:r>
        <w:rPr>
          <w:rStyle w:val="hps"/>
          <w:rFonts w:ascii="Garamond" w:hAnsi="Garamond"/>
          <w:color w:val="000080"/>
          <w:sz w:val="27"/>
          <w:szCs w:val="27"/>
        </w:rPr>
        <w:t>di piramidi</w:t>
      </w:r>
      <w:r>
        <w:rPr>
          <w:rFonts w:ascii="Garamond" w:hAnsi="Garamond"/>
          <w:color w:val="000080"/>
          <w:sz w:val="27"/>
          <w:szCs w:val="27"/>
        </w:rPr>
        <w:t xml:space="preserve"> </w:t>
      </w:r>
      <w:r>
        <w:rPr>
          <w:rStyle w:val="hps"/>
          <w:rFonts w:ascii="Garamond" w:hAnsi="Garamond"/>
          <w:color w:val="000080"/>
          <w:sz w:val="27"/>
          <w:szCs w:val="27"/>
        </w:rPr>
        <w:t>sulla Terra</w:t>
      </w:r>
      <w:r>
        <w:rPr>
          <w:rFonts w:ascii="Garamond" w:hAnsi="Garamond"/>
          <w:color w:val="000080"/>
          <w:sz w:val="27"/>
          <w:szCs w:val="27"/>
        </w:rPr>
        <w:t xml:space="preserve"> </w:t>
      </w:r>
      <w:r>
        <w:rPr>
          <w:rStyle w:val="hps"/>
          <w:rFonts w:ascii="Garamond" w:hAnsi="Garamond"/>
          <w:color w:val="000080"/>
          <w:sz w:val="27"/>
          <w:szCs w:val="27"/>
        </w:rPr>
        <w:t>ha formato</w:t>
      </w:r>
      <w:r>
        <w:rPr>
          <w:rFonts w:ascii="Garamond" w:hAnsi="Garamond"/>
          <w:color w:val="000080"/>
          <w:sz w:val="27"/>
          <w:szCs w:val="27"/>
        </w:rPr>
        <w:t xml:space="preserve"> </w:t>
      </w:r>
      <w:r>
        <w:rPr>
          <w:rStyle w:val="hps"/>
          <w:rFonts w:ascii="Garamond" w:hAnsi="Garamond"/>
          <w:color w:val="000080"/>
          <w:sz w:val="27"/>
          <w:szCs w:val="27"/>
        </w:rPr>
        <w:t>uno scudo protettivo</w:t>
      </w:r>
      <w:r>
        <w:rPr>
          <w:rFonts w:ascii="Garamond" w:hAnsi="Garamond"/>
          <w:color w:val="000080"/>
          <w:sz w:val="27"/>
          <w:szCs w:val="27"/>
        </w:rPr>
        <w:t xml:space="preserve"> </w:t>
      </w:r>
      <w:r>
        <w:rPr>
          <w:rStyle w:val="hps"/>
          <w:rFonts w:ascii="Garamond" w:hAnsi="Garamond"/>
          <w:color w:val="000080"/>
          <w:sz w:val="27"/>
          <w:szCs w:val="27"/>
        </w:rPr>
        <w:t>attorno al pianeta</w:t>
      </w:r>
      <w:r>
        <w:rPr>
          <w:rFonts w:ascii="Garamond" w:hAnsi="Garamond"/>
          <w:color w:val="000080"/>
          <w:sz w:val="27"/>
          <w:szCs w:val="27"/>
        </w:rPr>
        <w:t xml:space="preserve">, </w:t>
      </w:r>
      <w:r>
        <w:rPr>
          <w:rStyle w:val="hps"/>
          <w:rFonts w:ascii="Garamond" w:hAnsi="Garamond"/>
          <w:color w:val="000080"/>
          <w:sz w:val="27"/>
          <w:szCs w:val="27"/>
        </w:rPr>
        <w:t>che ha impedito a determinate</w:t>
      </w:r>
      <w:r>
        <w:rPr>
          <w:rFonts w:ascii="Garamond" w:hAnsi="Garamond"/>
          <w:color w:val="000080"/>
          <w:sz w:val="27"/>
          <w:szCs w:val="27"/>
        </w:rPr>
        <w:t xml:space="preserve"> </w:t>
      </w:r>
      <w:r>
        <w:rPr>
          <w:rStyle w:val="hps"/>
          <w:rFonts w:ascii="Garamond" w:hAnsi="Garamond"/>
          <w:color w:val="000080"/>
          <w:sz w:val="27"/>
          <w:szCs w:val="27"/>
        </w:rPr>
        <w:t>meteore</w:t>
      </w:r>
      <w:r>
        <w:rPr>
          <w:rFonts w:ascii="Garamond" w:hAnsi="Garamond"/>
          <w:color w:val="000080"/>
          <w:sz w:val="27"/>
          <w:szCs w:val="27"/>
        </w:rPr>
        <w:t xml:space="preserve"> </w:t>
      </w:r>
      <w:r>
        <w:rPr>
          <w:rStyle w:val="hps"/>
          <w:rFonts w:ascii="Garamond" w:hAnsi="Garamond"/>
          <w:color w:val="000080"/>
          <w:sz w:val="27"/>
          <w:szCs w:val="27"/>
        </w:rPr>
        <w:t>e comete</w:t>
      </w:r>
      <w:r>
        <w:rPr>
          <w:rFonts w:ascii="Garamond" w:hAnsi="Garamond"/>
          <w:color w:val="000080"/>
          <w:sz w:val="27"/>
          <w:szCs w:val="27"/>
        </w:rPr>
        <w:t xml:space="preserve"> </w:t>
      </w:r>
      <w:r>
        <w:rPr>
          <w:rStyle w:val="hps"/>
          <w:rFonts w:ascii="Garamond" w:hAnsi="Garamond"/>
          <w:color w:val="000080"/>
          <w:sz w:val="27"/>
          <w:szCs w:val="27"/>
        </w:rPr>
        <w:t>di</w:t>
      </w:r>
      <w:r>
        <w:rPr>
          <w:rFonts w:ascii="Garamond" w:hAnsi="Garamond"/>
          <w:color w:val="000080"/>
          <w:sz w:val="27"/>
          <w:szCs w:val="27"/>
        </w:rPr>
        <w:t xml:space="preserve"> </w:t>
      </w:r>
      <w:r>
        <w:rPr>
          <w:rStyle w:val="hps"/>
          <w:rFonts w:ascii="Garamond" w:hAnsi="Garamond"/>
          <w:color w:val="000080"/>
          <w:sz w:val="27"/>
          <w:szCs w:val="27"/>
        </w:rPr>
        <w:t>colpirlo.</w:t>
      </w:r>
      <w:r>
        <w:rPr>
          <w:rFonts w:ascii="Garamond" w:hAnsi="Garamond"/>
          <w:color w:val="000080"/>
          <w:sz w:val="27"/>
          <w:szCs w:val="27"/>
        </w:rPr>
        <w:t xml:space="preserve"> </w:t>
      </w:r>
      <w:r>
        <w:rPr>
          <w:rStyle w:val="hps"/>
          <w:rFonts w:ascii="Garamond" w:hAnsi="Garamond"/>
          <w:color w:val="000080"/>
          <w:sz w:val="27"/>
          <w:szCs w:val="27"/>
        </w:rPr>
        <w:t> Questo è stato rilasciato</w:t>
      </w:r>
      <w:r>
        <w:rPr>
          <w:rFonts w:ascii="Garamond" w:hAnsi="Garamond"/>
          <w:color w:val="000080"/>
          <w:sz w:val="27"/>
          <w:szCs w:val="27"/>
        </w:rPr>
        <w:t xml:space="preserve"> </w:t>
      </w:r>
      <w:r>
        <w:rPr>
          <w:rStyle w:val="hps"/>
          <w:rFonts w:ascii="Garamond" w:hAnsi="Garamond"/>
          <w:color w:val="000080"/>
          <w:sz w:val="27"/>
          <w:szCs w:val="27"/>
        </w:rPr>
        <w:t>e</w:t>
      </w:r>
      <w:r>
        <w:rPr>
          <w:rFonts w:ascii="Garamond" w:hAnsi="Garamond"/>
          <w:color w:val="000080"/>
          <w:sz w:val="27"/>
          <w:szCs w:val="27"/>
        </w:rPr>
        <w:t xml:space="preserve"> </w:t>
      </w:r>
      <w:r>
        <w:rPr>
          <w:rStyle w:val="hps"/>
          <w:rFonts w:ascii="Garamond" w:hAnsi="Garamond"/>
          <w:color w:val="000080"/>
          <w:sz w:val="27"/>
          <w:szCs w:val="27"/>
        </w:rPr>
        <w:t>per</w:t>
      </w:r>
      <w:r>
        <w:rPr>
          <w:rFonts w:ascii="Garamond" w:hAnsi="Garamond"/>
          <w:color w:val="000080"/>
          <w:sz w:val="27"/>
          <w:szCs w:val="27"/>
        </w:rPr>
        <w:t xml:space="preserve"> </w:t>
      </w:r>
      <w:r>
        <w:rPr>
          <w:rStyle w:val="hps"/>
          <w:rFonts w:ascii="Garamond" w:hAnsi="Garamond"/>
          <w:color w:val="000080"/>
          <w:sz w:val="27"/>
          <w:szCs w:val="27"/>
        </w:rPr>
        <w:t>un motivo ben preciso</w:t>
      </w:r>
      <w:r>
        <w:rPr>
          <w:rFonts w:ascii="Garamond" w:hAnsi="Garamond"/>
          <w:color w:val="000080"/>
          <w:sz w:val="27"/>
          <w:szCs w:val="27"/>
        </w:rPr>
        <w:t xml:space="preserve">. </w:t>
      </w:r>
      <w:r>
        <w:rPr>
          <w:rStyle w:val="hps"/>
          <w:rFonts w:ascii="Garamond" w:hAnsi="Garamond"/>
          <w:color w:val="000080"/>
          <w:sz w:val="27"/>
          <w:szCs w:val="27"/>
        </w:rPr>
        <w:t>Avete</w:t>
      </w:r>
      <w:r>
        <w:rPr>
          <w:rFonts w:ascii="Garamond" w:hAnsi="Garamond"/>
          <w:color w:val="000080"/>
          <w:sz w:val="27"/>
          <w:szCs w:val="27"/>
        </w:rPr>
        <w:t xml:space="preserve"> </w:t>
      </w:r>
      <w:r>
        <w:rPr>
          <w:rStyle w:val="hps"/>
          <w:rFonts w:ascii="Garamond" w:hAnsi="Garamond"/>
          <w:color w:val="000080"/>
          <w:sz w:val="27"/>
          <w:szCs w:val="27"/>
        </w:rPr>
        <w:t>sentito parlare delle</w:t>
      </w:r>
      <w:r>
        <w:rPr>
          <w:rFonts w:ascii="Garamond" w:hAnsi="Garamond"/>
          <w:color w:val="000080"/>
          <w:sz w:val="27"/>
          <w:szCs w:val="27"/>
        </w:rPr>
        <w:t xml:space="preserve"> </w:t>
      </w:r>
      <w:r>
        <w:rPr>
          <w:rStyle w:val="hps"/>
          <w:rFonts w:ascii="Garamond" w:hAnsi="Garamond"/>
          <w:color w:val="000080"/>
          <w:sz w:val="27"/>
          <w:szCs w:val="27"/>
        </w:rPr>
        <w:t>due grandi</w:t>
      </w:r>
      <w:r>
        <w:rPr>
          <w:rFonts w:ascii="Garamond" w:hAnsi="Garamond"/>
          <w:color w:val="000080"/>
          <w:sz w:val="27"/>
          <w:szCs w:val="27"/>
        </w:rPr>
        <w:t xml:space="preserve"> </w:t>
      </w:r>
      <w:r>
        <w:rPr>
          <w:rStyle w:val="hps"/>
          <w:rFonts w:ascii="Garamond" w:hAnsi="Garamond"/>
          <w:color w:val="000080"/>
          <w:sz w:val="27"/>
          <w:szCs w:val="27"/>
        </w:rPr>
        <w:t>meteore</w:t>
      </w:r>
      <w:r>
        <w:rPr>
          <w:rFonts w:ascii="Garamond" w:hAnsi="Garamond"/>
          <w:color w:val="000080"/>
          <w:sz w:val="27"/>
          <w:szCs w:val="27"/>
        </w:rPr>
        <w:t xml:space="preserve"> </w:t>
      </w:r>
      <w:r>
        <w:rPr>
          <w:rStyle w:val="hps"/>
          <w:rFonts w:ascii="Garamond" w:hAnsi="Garamond"/>
          <w:color w:val="000080"/>
          <w:sz w:val="27"/>
          <w:szCs w:val="27"/>
        </w:rPr>
        <w:t>che sono arrivate</w:t>
      </w:r>
      <w:r>
        <w:rPr>
          <w:rFonts w:ascii="Garamond" w:hAnsi="Garamond"/>
          <w:color w:val="000080"/>
          <w:sz w:val="27"/>
          <w:szCs w:val="27"/>
        </w:rPr>
        <w:t xml:space="preserve"> </w:t>
      </w:r>
      <w:r>
        <w:rPr>
          <w:rStyle w:val="hps"/>
          <w:rFonts w:ascii="Garamond" w:hAnsi="Garamond"/>
          <w:color w:val="000080"/>
          <w:sz w:val="27"/>
          <w:szCs w:val="27"/>
        </w:rPr>
        <w:t>ed hanno occupato</w:t>
      </w:r>
      <w:r>
        <w:rPr>
          <w:rFonts w:ascii="Garamond" w:hAnsi="Garamond"/>
          <w:color w:val="000080"/>
          <w:sz w:val="27"/>
          <w:szCs w:val="27"/>
        </w:rPr>
        <w:t xml:space="preserve"> </w:t>
      </w:r>
      <w:r>
        <w:rPr>
          <w:rStyle w:val="hps"/>
          <w:rFonts w:ascii="Garamond" w:hAnsi="Garamond"/>
          <w:color w:val="000080"/>
          <w:sz w:val="27"/>
          <w:szCs w:val="27"/>
        </w:rPr>
        <w:t>le prime pagine dei</w:t>
      </w:r>
      <w:r>
        <w:rPr>
          <w:rFonts w:ascii="Garamond" w:hAnsi="Garamond"/>
          <w:color w:val="000080"/>
          <w:sz w:val="27"/>
          <w:szCs w:val="27"/>
        </w:rPr>
        <w:t xml:space="preserve"> </w:t>
      </w:r>
      <w:r>
        <w:rPr>
          <w:rStyle w:val="hps"/>
          <w:rFonts w:ascii="Garamond" w:hAnsi="Garamond"/>
          <w:color w:val="000080"/>
          <w:sz w:val="27"/>
          <w:szCs w:val="27"/>
        </w:rPr>
        <w:t>vostri giornali</w:t>
      </w:r>
      <w:r>
        <w:rPr>
          <w:rFonts w:ascii="Garamond" w:hAnsi="Garamond"/>
          <w:color w:val="000080"/>
          <w:sz w:val="27"/>
          <w:szCs w:val="27"/>
        </w:rPr>
        <w:t xml:space="preserve">, ma  non </w:t>
      </w:r>
      <w:r>
        <w:rPr>
          <w:rStyle w:val="hps"/>
          <w:rFonts w:ascii="Garamond" w:hAnsi="Garamond"/>
          <w:color w:val="000080"/>
          <w:sz w:val="27"/>
          <w:szCs w:val="27"/>
        </w:rPr>
        <w:t>siete a conoscenza di</w:t>
      </w:r>
      <w:r>
        <w:rPr>
          <w:rFonts w:ascii="Garamond" w:hAnsi="Garamond"/>
          <w:color w:val="000080"/>
          <w:sz w:val="27"/>
          <w:szCs w:val="27"/>
        </w:rPr>
        <w:t xml:space="preserve"> </w:t>
      </w:r>
      <w:r>
        <w:rPr>
          <w:rStyle w:val="hps"/>
          <w:rFonts w:ascii="Garamond" w:hAnsi="Garamond"/>
          <w:color w:val="000080"/>
          <w:sz w:val="27"/>
          <w:szCs w:val="27"/>
        </w:rPr>
        <w:t>tutte quelle piccole</w:t>
      </w:r>
      <w:r>
        <w:rPr>
          <w:rFonts w:ascii="Garamond" w:hAnsi="Garamond"/>
          <w:color w:val="000080"/>
          <w:sz w:val="27"/>
          <w:szCs w:val="27"/>
        </w:rPr>
        <w:t xml:space="preserve"> </w:t>
      </w:r>
      <w:r>
        <w:rPr>
          <w:rStyle w:val="hps"/>
          <w:rFonts w:ascii="Garamond" w:hAnsi="Garamond"/>
          <w:color w:val="000080"/>
          <w:sz w:val="27"/>
          <w:szCs w:val="27"/>
        </w:rPr>
        <w:t>che sono in arrivo</w:t>
      </w:r>
      <w:r>
        <w:rPr>
          <w:rFonts w:ascii="Garamond" w:hAnsi="Garamond"/>
          <w:color w:val="000080"/>
          <w:sz w:val="27"/>
          <w:szCs w:val="27"/>
        </w:rPr>
        <w:t xml:space="preserve"> </w:t>
      </w:r>
      <w:r>
        <w:rPr>
          <w:rStyle w:val="hps"/>
          <w:rFonts w:ascii="Garamond" w:hAnsi="Garamond"/>
          <w:color w:val="000080"/>
          <w:sz w:val="27"/>
          <w:szCs w:val="27"/>
        </w:rPr>
        <w:t>adesso</w:t>
      </w:r>
      <w:r>
        <w:rPr>
          <w:rFonts w:ascii="Garamond" w:hAnsi="Garamond"/>
          <w:color w:val="000080"/>
          <w:sz w:val="27"/>
          <w:szCs w:val="27"/>
        </w:rPr>
        <w:t xml:space="preserve">. </w:t>
      </w:r>
      <w:r>
        <w:rPr>
          <w:rStyle w:val="hps"/>
          <w:rFonts w:ascii="Garamond" w:hAnsi="Garamond"/>
          <w:color w:val="000080"/>
          <w:sz w:val="27"/>
          <w:szCs w:val="27"/>
        </w:rPr>
        <w:t>Poiché questo</w:t>
      </w:r>
      <w:r>
        <w:rPr>
          <w:rFonts w:ascii="Garamond" w:hAnsi="Garamond"/>
          <w:color w:val="000080"/>
          <w:sz w:val="27"/>
          <w:szCs w:val="27"/>
        </w:rPr>
        <w:t xml:space="preserve"> </w:t>
      </w:r>
      <w:r>
        <w:rPr>
          <w:rStyle w:val="hps"/>
          <w:rFonts w:ascii="Garamond" w:hAnsi="Garamond"/>
          <w:color w:val="000080"/>
          <w:sz w:val="27"/>
          <w:szCs w:val="27"/>
        </w:rPr>
        <w:t>scudo protettivo che</w:t>
      </w:r>
      <w:r>
        <w:rPr>
          <w:rFonts w:ascii="Garamond" w:hAnsi="Garamond"/>
          <w:color w:val="000080"/>
          <w:sz w:val="27"/>
          <w:szCs w:val="27"/>
        </w:rPr>
        <w:t xml:space="preserve"> </w:t>
      </w:r>
      <w:r>
        <w:rPr>
          <w:rStyle w:val="hps"/>
          <w:rFonts w:ascii="Garamond" w:hAnsi="Garamond"/>
          <w:color w:val="000080"/>
          <w:sz w:val="27"/>
          <w:szCs w:val="27"/>
        </w:rPr>
        <w:t>è stato collocato</w:t>
      </w:r>
      <w:r>
        <w:rPr>
          <w:rFonts w:ascii="Garamond" w:hAnsi="Garamond"/>
          <w:color w:val="000080"/>
          <w:sz w:val="27"/>
          <w:szCs w:val="27"/>
        </w:rPr>
        <w:t xml:space="preserve"> </w:t>
      </w:r>
      <w:r>
        <w:rPr>
          <w:rStyle w:val="hps"/>
          <w:rFonts w:ascii="Garamond" w:hAnsi="Garamond"/>
          <w:color w:val="000080"/>
          <w:sz w:val="27"/>
          <w:szCs w:val="27"/>
        </w:rPr>
        <w:t> quasi dall'inizio della</w:t>
      </w:r>
      <w:r>
        <w:rPr>
          <w:rFonts w:ascii="Garamond" w:hAnsi="Garamond"/>
          <w:color w:val="000080"/>
          <w:sz w:val="27"/>
          <w:szCs w:val="27"/>
        </w:rPr>
        <w:t xml:space="preserve"> </w:t>
      </w:r>
      <w:r>
        <w:rPr>
          <w:rStyle w:val="hps"/>
          <w:rFonts w:ascii="Garamond" w:hAnsi="Garamond"/>
          <w:color w:val="000080"/>
          <w:sz w:val="27"/>
          <w:szCs w:val="27"/>
        </w:rPr>
        <w:t>Terra</w:t>
      </w:r>
      <w:r>
        <w:rPr>
          <w:rFonts w:ascii="Garamond" w:hAnsi="Garamond"/>
          <w:color w:val="000080"/>
          <w:sz w:val="27"/>
          <w:szCs w:val="27"/>
        </w:rPr>
        <w:t xml:space="preserve"> </w:t>
      </w:r>
      <w:r>
        <w:rPr>
          <w:rStyle w:val="hps"/>
          <w:rFonts w:ascii="Garamond" w:hAnsi="Garamond"/>
          <w:color w:val="000080"/>
          <w:sz w:val="27"/>
          <w:szCs w:val="27"/>
        </w:rPr>
        <w:t>è stato rilasciato,</w:t>
      </w:r>
      <w:r>
        <w:rPr>
          <w:rFonts w:ascii="Garamond" w:hAnsi="Garamond"/>
          <w:color w:val="000080"/>
          <w:sz w:val="27"/>
          <w:szCs w:val="27"/>
        </w:rPr>
        <w:t xml:space="preserve"> </w:t>
      </w:r>
      <w:r>
        <w:rPr>
          <w:rStyle w:val="hps"/>
          <w:rFonts w:ascii="Garamond" w:hAnsi="Garamond"/>
          <w:color w:val="000080"/>
          <w:sz w:val="27"/>
          <w:szCs w:val="27"/>
        </w:rPr>
        <w:t> riceverete  un</w:t>
      </w:r>
      <w:r>
        <w:rPr>
          <w:rFonts w:ascii="Garamond" w:hAnsi="Garamond"/>
          <w:color w:val="000080"/>
          <w:sz w:val="27"/>
          <w:szCs w:val="27"/>
        </w:rPr>
        <w:t>a semina</w:t>
      </w:r>
      <w:r>
        <w:rPr>
          <w:rStyle w:val="hps"/>
          <w:rFonts w:ascii="Garamond" w:hAnsi="Garamond"/>
          <w:color w:val="000080"/>
          <w:sz w:val="27"/>
          <w:szCs w:val="27"/>
        </w:rPr>
        <w:t xml:space="preserve"> da</w:t>
      </w:r>
      <w:r>
        <w:rPr>
          <w:rFonts w:ascii="Garamond" w:hAnsi="Garamond"/>
          <w:color w:val="000080"/>
          <w:sz w:val="27"/>
          <w:szCs w:val="27"/>
        </w:rPr>
        <w:t xml:space="preserve"> </w:t>
      </w:r>
      <w:r>
        <w:rPr>
          <w:rStyle w:val="hps"/>
          <w:rFonts w:ascii="Garamond" w:hAnsi="Garamond"/>
          <w:color w:val="000080"/>
          <w:sz w:val="27"/>
          <w:szCs w:val="27"/>
        </w:rPr>
        <w:t>queste comete</w:t>
      </w:r>
      <w:r>
        <w:rPr>
          <w:rFonts w:ascii="Garamond" w:hAnsi="Garamond"/>
          <w:color w:val="000080"/>
          <w:sz w:val="27"/>
          <w:szCs w:val="27"/>
        </w:rPr>
        <w:t xml:space="preserve">  verso la fine di novembre </w:t>
      </w:r>
      <w:r>
        <w:rPr>
          <w:rStyle w:val="hps"/>
          <w:rFonts w:ascii="Garamond" w:hAnsi="Garamond"/>
          <w:color w:val="000080"/>
          <w:sz w:val="27"/>
          <w:szCs w:val="27"/>
        </w:rPr>
        <w:t>dell’anno in corso</w:t>
      </w:r>
      <w:r>
        <w:rPr>
          <w:rFonts w:ascii="Garamond" w:hAnsi="Garamond"/>
          <w:color w:val="000080"/>
          <w:sz w:val="27"/>
          <w:szCs w:val="27"/>
        </w:rPr>
        <w:t xml:space="preserve">. </w:t>
      </w:r>
      <w:r>
        <w:rPr>
          <w:rStyle w:val="hps"/>
          <w:rFonts w:ascii="Garamond" w:hAnsi="Garamond"/>
          <w:color w:val="000080"/>
          <w:sz w:val="27"/>
          <w:szCs w:val="27"/>
        </w:rPr>
        <w:t>Ci sarà una</w:t>
      </w:r>
      <w:r>
        <w:rPr>
          <w:rFonts w:ascii="Garamond" w:hAnsi="Garamond"/>
          <w:color w:val="000080"/>
          <w:sz w:val="27"/>
          <w:szCs w:val="27"/>
        </w:rPr>
        <w:t xml:space="preserve"> </w:t>
      </w:r>
      <w:r>
        <w:rPr>
          <w:rStyle w:val="hps"/>
          <w:rFonts w:ascii="Garamond" w:hAnsi="Garamond"/>
          <w:color w:val="000080"/>
          <w:sz w:val="27"/>
          <w:szCs w:val="27"/>
        </w:rPr>
        <w:t>cometa</w:t>
      </w:r>
      <w:r>
        <w:rPr>
          <w:rFonts w:ascii="Garamond" w:hAnsi="Garamond"/>
          <w:color w:val="000080"/>
          <w:sz w:val="27"/>
          <w:szCs w:val="27"/>
        </w:rPr>
        <w:t xml:space="preserve"> </w:t>
      </w:r>
      <w:r>
        <w:rPr>
          <w:rStyle w:val="hps"/>
          <w:rFonts w:ascii="Garamond" w:hAnsi="Garamond"/>
          <w:color w:val="000080"/>
          <w:sz w:val="27"/>
          <w:szCs w:val="27"/>
        </w:rPr>
        <w:t>che si avvicinerà</w:t>
      </w:r>
      <w:r>
        <w:rPr>
          <w:rFonts w:ascii="Garamond" w:hAnsi="Garamond"/>
          <w:color w:val="000080"/>
          <w:sz w:val="27"/>
          <w:szCs w:val="27"/>
        </w:rPr>
        <w:t xml:space="preserve"> </w:t>
      </w:r>
      <w:r>
        <w:rPr>
          <w:rStyle w:val="hps"/>
          <w:rFonts w:ascii="Garamond" w:hAnsi="Garamond"/>
          <w:color w:val="000080"/>
          <w:sz w:val="27"/>
          <w:szCs w:val="27"/>
        </w:rPr>
        <w:t>e spargerà</w:t>
      </w:r>
      <w:r>
        <w:rPr>
          <w:rFonts w:ascii="Garamond" w:hAnsi="Garamond"/>
          <w:color w:val="000080"/>
          <w:sz w:val="27"/>
          <w:szCs w:val="27"/>
        </w:rPr>
        <w:t xml:space="preserve"> </w:t>
      </w:r>
      <w:r>
        <w:rPr>
          <w:rStyle w:val="hps"/>
          <w:rFonts w:ascii="Garamond" w:hAnsi="Garamond"/>
          <w:color w:val="000080"/>
          <w:sz w:val="27"/>
          <w:szCs w:val="27"/>
        </w:rPr>
        <w:t>la vita sulla Terra</w:t>
      </w:r>
      <w:r>
        <w:rPr>
          <w:rFonts w:ascii="Garamond" w:hAnsi="Garamond"/>
          <w:color w:val="000080"/>
          <w:sz w:val="27"/>
          <w:szCs w:val="27"/>
        </w:rPr>
        <w:t xml:space="preserve">. </w:t>
      </w:r>
      <w:r>
        <w:rPr>
          <w:rStyle w:val="hps"/>
          <w:rFonts w:ascii="Garamond" w:hAnsi="Garamond"/>
          <w:color w:val="000080"/>
          <w:sz w:val="27"/>
          <w:szCs w:val="27"/>
        </w:rPr>
        <w:t>Vi diciamo questo</w:t>
      </w:r>
      <w:r>
        <w:rPr>
          <w:rFonts w:ascii="Garamond" w:hAnsi="Garamond"/>
          <w:color w:val="000080"/>
          <w:sz w:val="27"/>
          <w:szCs w:val="27"/>
        </w:rPr>
        <w:t xml:space="preserve"> </w:t>
      </w:r>
      <w:r>
        <w:rPr>
          <w:rStyle w:val="hps"/>
          <w:rFonts w:ascii="Garamond" w:hAnsi="Garamond"/>
          <w:color w:val="000080"/>
          <w:sz w:val="27"/>
          <w:szCs w:val="27"/>
        </w:rPr>
        <w:t>in particolare,</w:t>
      </w:r>
      <w:r>
        <w:rPr>
          <w:rFonts w:ascii="Garamond" w:hAnsi="Garamond"/>
          <w:color w:val="000080"/>
          <w:sz w:val="27"/>
          <w:szCs w:val="27"/>
        </w:rPr>
        <w:t xml:space="preserve"> </w:t>
      </w:r>
      <w:r>
        <w:rPr>
          <w:rStyle w:val="hps"/>
          <w:rFonts w:ascii="Garamond" w:hAnsi="Garamond"/>
          <w:color w:val="000080"/>
          <w:sz w:val="27"/>
          <w:szCs w:val="27"/>
        </w:rPr>
        <w:t>perché in origine tutta</w:t>
      </w:r>
      <w:r>
        <w:rPr>
          <w:rFonts w:ascii="Garamond" w:hAnsi="Garamond"/>
          <w:color w:val="000080"/>
          <w:sz w:val="27"/>
          <w:szCs w:val="27"/>
        </w:rPr>
        <w:t xml:space="preserve"> </w:t>
      </w:r>
      <w:r>
        <w:rPr>
          <w:rStyle w:val="hps"/>
          <w:rFonts w:ascii="Garamond" w:hAnsi="Garamond"/>
          <w:color w:val="000080"/>
          <w:sz w:val="27"/>
          <w:szCs w:val="27"/>
        </w:rPr>
        <w:t>la vita</w:t>
      </w:r>
      <w:r>
        <w:rPr>
          <w:rFonts w:ascii="Garamond" w:hAnsi="Garamond"/>
          <w:color w:val="000080"/>
          <w:sz w:val="27"/>
          <w:szCs w:val="27"/>
        </w:rPr>
        <w:t xml:space="preserve"> </w:t>
      </w:r>
      <w:r>
        <w:rPr>
          <w:rStyle w:val="hps"/>
          <w:rFonts w:ascii="Garamond" w:hAnsi="Garamond"/>
          <w:color w:val="000080"/>
          <w:sz w:val="27"/>
          <w:szCs w:val="27"/>
        </w:rPr>
        <w:t>è stata seminata</w:t>
      </w:r>
      <w:r>
        <w:rPr>
          <w:rFonts w:ascii="Garamond" w:hAnsi="Garamond"/>
          <w:color w:val="000080"/>
          <w:sz w:val="27"/>
          <w:szCs w:val="27"/>
        </w:rPr>
        <w:t xml:space="preserve"> </w:t>
      </w:r>
      <w:r>
        <w:rPr>
          <w:rStyle w:val="hps"/>
          <w:rFonts w:ascii="Garamond" w:hAnsi="Garamond"/>
          <w:color w:val="000080"/>
          <w:sz w:val="27"/>
          <w:szCs w:val="27"/>
        </w:rPr>
        <w:t>dalle</w:t>
      </w:r>
      <w:r>
        <w:rPr>
          <w:rFonts w:ascii="Garamond" w:hAnsi="Garamond"/>
          <w:color w:val="000080"/>
          <w:sz w:val="27"/>
          <w:szCs w:val="27"/>
        </w:rPr>
        <w:t xml:space="preserve"> </w:t>
      </w:r>
      <w:r>
        <w:rPr>
          <w:rStyle w:val="hps"/>
          <w:rFonts w:ascii="Garamond" w:hAnsi="Garamond"/>
          <w:color w:val="000080"/>
          <w:sz w:val="27"/>
          <w:szCs w:val="27"/>
        </w:rPr>
        <w:t>comete</w:t>
      </w:r>
      <w:r>
        <w:rPr>
          <w:rFonts w:ascii="Garamond" w:hAnsi="Garamond"/>
          <w:color w:val="000080"/>
          <w:sz w:val="27"/>
          <w:szCs w:val="27"/>
        </w:rPr>
        <w:t xml:space="preserve">. </w:t>
      </w:r>
      <w:r>
        <w:rPr>
          <w:rStyle w:val="hps"/>
          <w:rFonts w:ascii="Garamond" w:hAnsi="Garamond"/>
          <w:color w:val="000080"/>
          <w:sz w:val="27"/>
          <w:szCs w:val="27"/>
        </w:rPr>
        <w:t>I vostri scienziati</w:t>
      </w:r>
      <w:r>
        <w:rPr>
          <w:rFonts w:ascii="Garamond" w:hAnsi="Garamond"/>
          <w:color w:val="000080"/>
          <w:sz w:val="27"/>
          <w:szCs w:val="27"/>
        </w:rPr>
        <w:t xml:space="preserve"> </w:t>
      </w:r>
      <w:r>
        <w:rPr>
          <w:rStyle w:val="hps"/>
          <w:rFonts w:ascii="Garamond" w:hAnsi="Garamond"/>
          <w:color w:val="000080"/>
          <w:sz w:val="27"/>
          <w:szCs w:val="27"/>
        </w:rPr>
        <w:t>non sono d'accordo</w:t>
      </w:r>
      <w:r>
        <w:rPr>
          <w:rFonts w:ascii="Garamond" w:hAnsi="Garamond"/>
          <w:color w:val="000080"/>
          <w:sz w:val="27"/>
          <w:szCs w:val="27"/>
        </w:rPr>
        <w:t xml:space="preserve"> </w:t>
      </w:r>
      <w:r>
        <w:rPr>
          <w:rStyle w:val="hps"/>
          <w:rFonts w:ascii="Garamond" w:hAnsi="Garamond"/>
          <w:color w:val="000080"/>
          <w:sz w:val="27"/>
          <w:szCs w:val="27"/>
        </w:rPr>
        <w:t>con</w:t>
      </w:r>
      <w:r>
        <w:rPr>
          <w:rFonts w:ascii="Garamond" w:hAnsi="Garamond"/>
          <w:color w:val="000080"/>
          <w:sz w:val="27"/>
          <w:szCs w:val="27"/>
        </w:rPr>
        <w:t xml:space="preserve"> </w:t>
      </w:r>
      <w:r>
        <w:rPr>
          <w:rStyle w:val="hps"/>
          <w:rFonts w:ascii="Garamond" w:hAnsi="Garamond"/>
          <w:color w:val="000080"/>
          <w:sz w:val="27"/>
          <w:szCs w:val="27"/>
        </w:rPr>
        <w:t>noi su</w:t>
      </w:r>
      <w:r>
        <w:rPr>
          <w:rFonts w:ascii="Garamond" w:hAnsi="Garamond"/>
          <w:color w:val="000080"/>
          <w:sz w:val="27"/>
          <w:szCs w:val="27"/>
        </w:rPr>
        <w:t xml:space="preserve"> </w:t>
      </w:r>
      <w:r>
        <w:rPr>
          <w:rStyle w:val="hps"/>
          <w:rFonts w:ascii="Garamond" w:hAnsi="Garamond"/>
          <w:color w:val="000080"/>
          <w:sz w:val="27"/>
          <w:szCs w:val="27"/>
        </w:rPr>
        <w:t>questo punto</w:t>
      </w:r>
      <w:r>
        <w:rPr>
          <w:rFonts w:ascii="Garamond" w:hAnsi="Garamond"/>
          <w:color w:val="000080"/>
          <w:sz w:val="27"/>
          <w:szCs w:val="27"/>
        </w:rPr>
        <w:t xml:space="preserve">, </w:t>
      </w:r>
      <w:r>
        <w:rPr>
          <w:rStyle w:val="hps"/>
          <w:rFonts w:ascii="Garamond" w:hAnsi="Garamond"/>
          <w:color w:val="000080"/>
          <w:sz w:val="27"/>
          <w:szCs w:val="27"/>
        </w:rPr>
        <w:t>ma</w:t>
      </w:r>
      <w:r>
        <w:rPr>
          <w:rFonts w:ascii="Garamond" w:hAnsi="Garamond"/>
          <w:color w:val="000080"/>
          <w:sz w:val="27"/>
          <w:szCs w:val="27"/>
        </w:rPr>
        <w:t xml:space="preserve"> </w:t>
      </w:r>
      <w:r>
        <w:rPr>
          <w:rStyle w:val="hps"/>
          <w:rFonts w:ascii="Garamond" w:hAnsi="Garamond"/>
          <w:color w:val="000080"/>
          <w:sz w:val="27"/>
          <w:szCs w:val="27"/>
        </w:rPr>
        <w:t>vi diremo che voi non provenite dalla Terra e come voi nessun’altro.</w:t>
      </w:r>
      <w:r>
        <w:rPr>
          <w:rFonts w:ascii="Garamond" w:hAnsi="Garamond"/>
          <w:color w:val="000080"/>
          <w:sz w:val="27"/>
          <w:szCs w:val="27"/>
        </w:rPr>
        <w:t xml:space="preserve"> </w:t>
      </w:r>
      <w:r>
        <w:rPr>
          <w:rStyle w:val="hps"/>
          <w:rFonts w:ascii="Garamond" w:hAnsi="Garamond"/>
          <w:color w:val="000080"/>
          <w:sz w:val="27"/>
          <w:szCs w:val="27"/>
        </w:rPr>
        <w:t>Siete stati</w:t>
      </w:r>
      <w:r>
        <w:rPr>
          <w:rFonts w:ascii="Garamond" w:hAnsi="Garamond"/>
          <w:color w:val="000080"/>
          <w:sz w:val="27"/>
          <w:szCs w:val="27"/>
        </w:rPr>
        <w:t xml:space="preserve"> </w:t>
      </w:r>
      <w:r>
        <w:rPr>
          <w:rStyle w:val="hps"/>
          <w:rFonts w:ascii="Garamond" w:hAnsi="Garamond"/>
          <w:color w:val="000080"/>
          <w:sz w:val="27"/>
          <w:szCs w:val="27"/>
        </w:rPr>
        <w:t>messi</w:t>
      </w:r>
      <w:r>
        <w:rPr>
          <w:rFonts w:ascii="Garamond" w:hAnsi="Garamond"/>
          <w:color w:val="000080"/>
          <w:sz w:val="27"/>
          <w:szCs w:val="27"/>
        </w:rPr>
        <w:t xml:space="preserve"> </w:t>
      </w:r>
      <w:r>
        <w:rPr>
          <w:rStyle w:val="hps"/>
          <w:rFonts w:ascii="Garamond" w:hAnsi="Garamond"/>
          <w:color w:val="000080"/>
          <w:sz w:val="27"/>
          <w:szCs w:val="27"/>
        </w:rPr>
        <w:t>qui</w:t>
      </w:r>
      <w:r>
        <w:rPr>
          <w:rFonts w:ascii="Garamond" w:hAnsi="Garamond"/>
          <w:color w:val="000080"/>
          <w:sz w:val="27"/>
          <w:szCs w:val="27"/>
        </w:rPr>
        <w:t xml:space="preserve"> </w:t>
      </w:r>
      <w:r>
        <w:rPr>
          <w:rStyle w:val="hps"/>
          <w:rFonts w:ascii="Garamond" w:hAnsi="Garamond"/>
          <w:color w:val="000080"/>
          <w:sz w:val="27"/>
          <w:szCs w:val="27"/>
        </w:rPr>
        <w:t xml:space="preserve">da voi stessi con molta attenzione. </w:t>
      </w:r>
      <w:r>
        <w:rPr>
          <w:rFonts w:ascii="Garamond" w:hAnsi="Garamond"/>
          <w:color w:val="000080"/>
          <w:sz w:val="27"/>
          <w:szCs w:val="27"/>
        </w:rPr>
        <w:t> </w:t>
      </w:r>
    </w:p>
    <w:p w:rsidR="001E029A" w:rsidRDefault="001E029A" w:rsidP="001E029A">
      <w:pPr>
        <w:spacing w:before="188" w:after="188"/>
        <w:jc w:val="both"/>
      </w:pPr>
      <w:r>
        <w:rPr>
          <w:rFonts w:ascii="Garamond" w:hAnsi="Garamond"/>
          <w:color w:val="000080"/>
          <w:sz w:val="27"/>
          <w:szCs w:val="27"/>
        </w:rPr>
        <w:t xml:space="preserve">Adesso state passando attraverso una evoluzione. E’ sempre stato  necessario per voi morire per lasciare il corpo fisico, poi tornare a Casa per un altro ciclo e reincarnarsi per  ritornare e farlo nuovamente. Questa è la prima volta che gli umani sono passati  attraverso il portale, senza andare a Casa, senza morire. State passando attraverso un processo di ascensione in questo momento e ad ogni passo del percorso siete più  in alto di  ieri; tutto questo è una bellezza che tenete davanti a voi. Tutti voi avete il controllo di questo. Non abbiate paura di queste comete, mentre portano una nuova forma di vita in quanto stanno spargendo forme di vita.  State perdendo delle forme di vita sul pianeta Terra da moltissimo tempo ed ora viene ri-seminata in un modo nuovo, così guardate e celebrate la cometa di novembre. Le avete già dato un nome, ma mi asterrò dal dirvelo perché i miei nomi non sono gli stessi dei vostri. I vostri scienziati sanno di questa cometa che è in arrivo e sta spargendo polvere lungo il percorso. Si sta fondamentalmente disintegrando ogni volta che passa e quando lo fa, spargerà polvere cosmica sul pianeta Terra. In effetti, i vostri scienziati  adesso stanno cercando di calcolare, per capire se si potrà effettivamente  vedere la polvere che cade. Ecco  quanta polvere  si aspettano da questa cometa  di novembre. Infatti, la cometa non avrebbe mai colpito la Terra, ma siete passati  attraverso il portale e  ne avete rilasciato ogni parte.  Non colpirà la Terra; ne starà lontana e si orienterà verso il sole, ma cospargerà il pianeta Terra con  tutti questi bei semi della vita. </w:t>
      </w:r>
    </w:p>
    <w:p w:rsidR="001E029A" w:rsidRDefault="001E029A" w:rsidP="001E029A">
      <w:pPr>
        <w:spacing w:before="188" w:after="188"/>
        <w:jc w:val="both"/>
      </w:pPr>
      <w:r>
        <w:rPr>
          <w:rFonts w:ascii="Garamond" w:hAnsi="Garamond"/>
          <w:color w:val="000080"/>
          <w:sz w:val="27"/>
          <w:szCs w:val="27"/>
        </w:rPr>
        <w:lastRenderedPageBreak/>
        <w:t xml:space="preserve">Siete qui, carissimi, in un tempo incredibilmente bello, critico per tutta l'umanità e tutte le linee temporali della Terra stessa, tutte le energie della Terra vengono </w:t>
      </w:r>
      <w:proofErr w:type="spellStart"/>
      <w:r>
        <w:rPr>
          <w:rFonts w:ascii="Garamond" w:hAnsi="Garamond"/>
          <w:color w:val="000080"/>
          <w:sz w:val="27"/>
          <w:szCs w:val="27"/>
        </w:rPr>
        <w:t>ri-energizzate</w:t>
      </w:r>
      <w:proofErr w:type="spellEnd"/>
      <w:r>
        <w:rPr>
          <w:rFonts w:ascii="Garamond" w:hAnsi="Garamond"/>
          <w:color w:val="000080"/>
          <w:sz w:val="27"/>
          <w:szCs w:val="27"/>
        </w:rPr>
        <w:t xml:space="preserve">, anche la </w:t>
      </w:r>
      <w:proofErr w:type="spellStart"/>
      <w:r>
        <w:rPr>
          <w:rFonts w:ascii="Garamond" w:hAnsi="Garamond"/>
          <w:color w:val="000080"/>
          <w:sz w:val="27"/>
          <w:szCs w:val="27"/>
        </w:rPr>
        <w:t>ley</w:t>
      </w:r>
      <w:proofErr w:type="spellEnd"/>
      <w:r>
        <w:rPr>
          <w:rFonts w:ascii="Garamond" w:hAnsi="Garamond"/>
          <w:color w:val="000080"/>
          <w:sz w:val="27"/>
          <w:szCs w:val="27"/>
        </w:rPr>
        <w:t xml:space="preserve"> </w:t>
      </w:r>
      <w:proofErr w:type="spellStart"/>
      <w:r>
        <w:rPr>
          <w:rFonts w:ascii="Garamond" w:hAnsi="Garamond"/>
          <w:color w:val="000080"/>
          <w:sz w:val="27"/>
          <w:szCs w:val="27"/>
        </w:rPr>
        <w:t>lines</w:t>
      </w:r>
      <w:proofErr w:type="spellEnd"/>
      <w:r>
        <w:rPr>
          <w:rFonts w:ascii="Garamond" w:hAnsi="Garamond"/>
          <w:color w:val="000080"/>
          <w:sz w:val="27"/>
          <w:szCs w:val="27"/>
        </w:rPr>
        <w:t xml:space="preserve">, le linee magnetiche che formano la griglia magnetica, che sostiene la vostra Terra, si stanno riducendo. Le vostre strutture magnetiche sul pianeta Terra si sono ridotte del 12% nel corso degli ultimi 100 anni. Anche questo porta al vostro risveglio dal sogno. Bellissimo. Avete fatto bene; l’avete portato qui e siete qui. Ce l'avete fatta. Non solo ce l’avete fatta, ma siete seduti qui a chiedere che cosa potete fare dopo. Siete nella posizione perfetta per essere creatori consapevoli del pianeta Terra e ci auguriamo che vi godiate questo viaggio, carissimi, perché avete firmato ed aspettato un'eternità per le opportunità che ora si trovano davanti ad ognuno di voi. Voi conoscete la strada di Casa e se smetterete di pensare con il cervello e inizierete a sentire con il cuore, questo vi condurrà  a Casa. Voi conoscete la strada e noi vi saluteremo  a braccia incredibilmente spalancate  e vi accoglieremo a Casa, quando finalmente vi deciderete a lasciar cadere quei corpi per ritornare. Carissimi, anche adesso voi siete gli angeli più grandi che mai siano esistiti e lo diciamo in tutta sincerità. Non abbiamo mai visto quello che è successo sulla Terra e siamo così orgogliosi di voi. </w:t>
      </w:r>
      <w:r w:rsidRPr="001E029A">
        <w:rPr>
          <w:rFonts w:ascii="Garamond" w:hAnsi="Garamond"/>
          <w:color w:val="000080"/>
          <w:sz w:val="27"/>
          <w:szCs w:val="27"/>
        </w:rPr>
        <w:t>Avete creato la magia con gli occhi ben aperti.</w:t>
      </w:r>
    </w:p>
    <w:p w:rsidR="001E029A" w:rsidRDefault="001E029A" w:rsidP="001E029A">
      <w:pPr>
        <w:spacing w:before="188" w:after="188"/>
        <w:jc w:val="both"/>
      </w:pPr>
      <w:r>
        <w:rPr>
          <w:rFonts w:ascii="Garamond" w:hAnsi="Garamond"/>
          <w:color w:val="000080"/>
          <w:sz w:val="27"/>
          <w:szCs w:val="27"/>
        </w:rPr>
        <w:t>E’ con il più grande onore che vi chiediamo di trattarvi con rispetto reciproco. Arricchitevi a vicenda e tenete quelle porte aperte ad ogni occasione che avete e giocate bene insieme.</w:t>
      </w:r>
    </w:p>
    <w:p w:rsidR="001E029A" w:rsidRDefault="001E029A" w:rsidP="001E029A">
      <w:pPr>
        <w:spacing w:before="188" w:after="188"/>
        <w:jc w:val="both"/>
      </w:pPr>
      <w:hyperlink r:id="rId27" w:history="1">
        <w:proofErr w:type="spellStart"/>
        <w:r>
          <w:rPr>
            <w:rStyle w:val="Collegamentoipertestuale"/>
            <w:rFonts w:ascii="Garamond" w:hAnsi="Garamond"/>
            <w:b/>
            <w:bCs/>
            <w:color w:val="000080"/>
            <w:sz w:val="27"/>
            <w:szCs w:val="27"/>
            <w:lang w:val="en-GB"/>
          </w:rPr>
          <w:t>Espavo</w:t>
        </w:r>
        <w:proofErr w:type="spellEnd"/>
      </w:hyperlink>
      <w:r>
        <w:rPr>
          <w:rFonts w:ascii="Garamond" w:hAnsi="Garamond"/>
          <w:color w:val="000080"/>
          <w:sz w:val="27"/>
          <w:szCs w:val="27"/>
        </w:rPr>
        <w:t xml:space="preserve"> </w:t>
      </w:r>
    </w:p>
    <w:p w:rsidR="001E029A" w:rsidRDefault="001E029A" w:rsidP="001E029A">
      <w:pPr>
        <w:pStyle w:val="NormaleWeb"/>
        <w:spacing w:before="188" w:beforeAutospacing="0" w:after="188" w:afterAutospacing="0"/>
        <w:jc w:val="both"/>
      </w:pPr>
      <w:r>
        <w:rPr>
          <w:rFonts w:ascii="Garamond" w:hAnsi="Garamond"/>
          <w:b/>
          <w:bCs/>
          <w:color w:val="000080"/>
          <w:sz w:val="27"/>
          <w:szCs w:val="27"/>
        </w:rPr>
        <w:t>Il Gruppo</w:t>
      </w:r>
    </w:p>
    <w:p w:rsidR="001E029A" w:rsidRDefault="001E029A" w:rsidP="001E029A">
      <w:pPr>
        <w:pStyle w:val="NormaleWeb"/>
        <w:spacing w:before="0" w:beforeAutospacing="0" w:after="0" w:afterAutospacing="0"/>
        <w:jc w:val="center"/>
        <w:rPr>
          <w:rFonts w:ascii="Impact" w:hAnsi="Impact"/>
          <w:i/>
          <w:iCs/>
          <w:caps/>
          <w:color w:val="3333CC"/>
          <w:sz w:val="60"/>
          <w:szCs w:val="60"/>
          <w:u w:val="single"/>
        </w:rPr>
      </w:pPr>
    </w:p>
    <w:p w:rsidR="001E029A" w:rsidRDefault="001E029A" w:rsidP="001E029A">
      <w:pPr>
        <w:pStyle w:val="NormaleWeb"/>
        <w:spacing w:before="0" w:beforeAutospacing="0" w:after="0" w:afterAutospacing="0"/>
        <w:jc w:val="center"/>
        <w:rPr>
          <w:rFonts w:ascii="Impact" w:hAnsi="Impact"/>
          <w:i/>
          <w:iCs/>
          <w:caps/>
          <w:color w:val="3333CC"/>
          <w:sz w:val="60"/>
          <w:szCs w:val="60"/>
          <w:u w:val="single"/>
        </w:rPr>
      </w:pPr>
    </w:p>
    <w:p w:rsidR="001E029A" w:rsidRDefault="001E029A" w:rsidP="001E029A">
      <w:pPr>
        <w:pStyle w:val="NormaleWeb"/>
        <w:spacing w:before="0" w:beforeAutospacing="0" w:after="0" w:afterAutospacing="0"/>
        <w:jc w:val="center"/>
        <w:rPr>
          <w:rFonts w:ascii="Impact" w:hAnsi="Impact"/>
          <w:i/>
          <w:iCs/>
          <w:caps/>
          <w:color w:val="3333CC"/>
          <w:sz w:val="60"/>
          <w:szCs w:val="60"/>
          <w:u w:val="single"/>
        </w:rPr>
      </w:pPr>
    </w:p>
    <w:p w:rsidR="001E029A" w:rsidRDefault="001E029A" w:rsidP="001E029A">
      <w:pPr>
        <w:pStyle w:val="NormaleWeb"/>
        <w:spacing w:before="0" w:beforeAutospacing="0" w:after="0" w:afterAutospacing="0"/>
        <w:jc w:val="center"/>
        <w:rPr>
          <w:rFonts w:ascii="Impact" w:hAnsi="Impact"/>
          <w:i/>
          <w:iCs/>
          <w:caps/>
          <w:color w:val="3333CC"/>
          <w:sz w:val="60"/>
          <w:szCs w:val="60"/>
          <w:u w:val="single"/>
        </w:rPr>
      </w:pPr>
    </w:p>
    <w:p w:rsidR="001E029A" w:rsidRDefault="001E029A" w:rsidP="001E029A">
      <w:pPr>
        <w:pStyle w:val="NormaleWeb"/>
        <w:spacing w:before="0" w:beforeAutospacing="0" w:after="0" w:afterAutospacing="0"/>
        <w:jc w:val="center"/>
        <w:rPr>
          <w:rFonts w:ascii="Impact" w:hAnsi="Impact"/>
          <w:i/>
          <w:iCs/>
          <w:caps/>
          <w:color w:val="3333CC"/>
          <w:sz w:val="60"/>
          <w:szCs w:val="60"/>
          <w:u w:val="single"/>
        </w:rPr>
      </w:pPr>
    </w:p>
    <w:p w:rsidR="001E029A" w:rsidRDefault="001E029A" w:rsidP="001E029A">
      <w:pPr>
        <w:pStyle w:val="NormaleWeb"/>
        <w:spacing w:before="0" w:beforeAutospacing="0" w:after="0" w:afterAutospacing="0"/>
        <w:jc w:val="center"/>
        <w:rPr>
          <w:rFonts w:ascii="Impact" w:hAnsi="Impact"/>
          <w:i/>
          <w:iCs/>
          <w:caps/>
          <w:color w:val="3333CC"/>
          <w:sz w:val="60"/>
          <w:szCs w:val="60"/>
          <w:u w:val="single"/>
        </w:rPr>
      </w:pPr>
    </w:p>
    <w:p w:rsidR="001E029A" w:rsidRDefault="001E029A" w:rsidP="001E029A">
      <w:pPr>
        <w:pStyle w:val="NormaleWeb"/>
        <w:spacing w:before="0" w:beforeAutospacing="0" w:after="0" w:afterAutospacing="0"/>
        <w:jc w:val="center"/>
        <w:rPr>
          <w:rFonts w:ascii="Impact" w:hAnsi="Impact"/>
          <w:i/>
          <w:iCs/>
          <w:caps/>
          <w:color w:val="3333CC"/>
          <w:sz w:val="60"/>
          <w:szCs w:val="60"/>
          <w:u w:val="single"/>
        </w:rPr>
      </w:pPr>
    </w:p>
    <w:p w:rsidR="001E029A" w:rsidRDefault="001E029A" w:rsidP="001E029A">
      <w:pPr>
        <w:pStyle w:val="NormaleWeb"/>
        <w:spacing w:before="0" w:beforeAutospacing="0" w:after="0" w:afterAutospacing="0"/>
        <w:jc w:val="center"/>
        <w:rPr>
          <w:rFonts w:ascii="Impact" w:hAnsi="Impact"/>
          <w:i/>
          <w:iCs/>
          <w:caps/>
          <w:color w:val="3333CC"/>
          <w:sz w:val="60"/>
          <w:szCs w:val="60"/>
          <w:u w:val="single"/>
        </w:rPr>
      </w:pPr>
    </w:p>
    <w:p w:rsidR="001E029A" w:rsidRDefault="001E029A" w:rsidP="001E029A">
      <w:pPr>
        <w:pStyle w:val="NormaleWeb"/>
        <w:spacing w:before="0" w:beforeAutospacing="0" w:after="0" w:afterAutospacing="0"/>
        <w:jc w:val="center"/>
        <w:rPr>
          <w:rFonts w:ascii="Impact" w:hAnsi="Impact"/>
          <w:i/>
          <w:iCs/>
          <w:caps/>
          <w:color w:val="3333CC"/>
          <w:sz w:val="60"/>
          <w:szCs w:val="60"/>
          <w:u w:val="single"/>
        </w:rPr>
      </w:pPr>
    </w:p>
    <w:p w:rsidR="001E029A" w:rsidRDefault="001E029A" w:rsidP="001E029A">
      <w:pPr>
        <w:pStyle w:val="NormaleWeb"/>
        <w:spacing w:before="0" w:beforeAutospacing="0" w:after="0" w:afterAutospacing="0"/>
        <w:jc w:val="center"/>
        <w:rPr>
          <w:rFonts w:ascii="Impact" w:hAnsi="Impact"/>
          <w:i/>
          <w:iCs/>
          <w:caps/>
          <w:color w:val="3333CC"/>
          <w:sz w:val="60"/>
          <w:szCs w:val="60"/>
          <w:u w:val="single"/>
        </w:rPr>
      </w:pPr>
    </w:p>
    <w:p w:rsidR="001E029A" w:rsidRDefault="001E029A" w:rsidP="001E029A">
      <w:pPr>
        <w:pStyle w:val="NormaleWeb"/>
        <w:spacing w:before="0" w:beforeAutospacing="0" w:after="0" w:afterAutospacing="0"/>
        <w:jc w:val="center"/>
      </w:pPr>
      <w:r>
        <w:rPr>
          <w:rFonts w:ascii="Impact" w:hAnsi="Impact"/>
          <w:i/>
          <w:iCs/>
          <w:caps/>
          <w:color w:val="3333CC"/>
          <w:sz w:val="60"/>
          <w:szCs w:val="60"/>
          <w:u w:val="single"/>
        </w:rPr>
        <w:lastRenderedPageBreak/>
        <w:t>Uriel</w:t>
      </w:r>
    </w:p>
    <w:p w:rsidR="001E029A" w:rsidRDefault="001E029A" w:rsidP="001E029A">
      <w:pPr>
        <w:pStyle w:val="NormaleWeb"/>
        <w:spacing w:before="0" w:beforeAutospacing="0" w:after="0" w:afterAutospacing="0"/>
        <w:jc w:val="center"/>
      </w:pPr>
      <w:hyperlink r:id="rId28" w:tgtFrame="_blank" w:history="1">
        <w:r>
          <w:rPr>
            <w:rStyle w:val="Collegamentoipertestuale"/>
            <w:rFonts w:ascii="Verdana" w:hAnsi="Verdana"/>
            <w:color w:val="FF00FF"/>
            <w:sz w:val="20"/>
            <w:szCs w:val="20"/>
          </w:rPr>
          <w:t>www.ilcamminoversolaliberta.it</w:t>
        </w:r>
      </w:hyperlink>
    </w:p>
    <w:p w:rsidR="001E029A" w:rsidRDefault="001E029A" w:rsidP="001E029A">
      <w:pPr>
        <w:pStyle w:val="NormaleWeb"/>
        <w:spacing w:before="0" w:beforeAutospacing="0" w:after="0" w:afterAutospacing="0"/>
        <w:jc w:val="center"/>
      </w:pPr>
      <w:r>
        <w:t> </w:t>
      </w:r>
    </w:p>
    <w:p w:rsidR="001E029A" w:rsidRPr="001E029A" w:rsidRDefault="001E029A" w:rsidP="001E029A">
      <w:pPr>
        <w:pStyle w:val="NormaleWeb"/>
        <w:spacing w:before="0" w:beforeAutospacing="0" w:after="0" w:afterAutospacing="0"/>
        <w:jc w:val="center"/>
        <w:rPr>
          <w:sz w:val="36"/>
          <w:szCs w:val="36"/>
        </w:rPr>
      </w:pPr>
      <w:r w:rsidRPr="001E029A">
        <w:rPr>
          <w:sz w:val="36"/>
          <w:szCs w:val="36"/>
        </w:rPr>
        <w:t> </w:t>
      </w:r>
      <w:r w:rsidRPr="001E029A">
        <w:rPr>
          <w:rFonts w:ascii="Batang" w:eastAsia="Batang" w:hAnsi="Batang"/>
          <w:b/>
          <w:bCs/>
          <w:caps/>
          <w:color w:val="3333CC"/>
          <w:sz w:val="36"/>
          <w:szCs w:val="36"/>
        </w:rPr>
        <w:t xml:space="preserve">Messaggi </w:t>
      </w:r>
      <w:proofErr w:type="spellStart"/>
      <w:r w:rsidRPr="001E029A">
        <w:rPr>
          <w:rFonts w:ascii="Batang" w:eastAsia="Batang" w:hAnsi="Batang"/>
          <w:b/>
          <w:bCs/>
          <w:caps/>
          <w:color w:val="3333CC"/>
          <w:sz w:val="36"/>
          <w:szCs w:val="36"/>
        </w:rPr>
        <w:t>di</w:t>
      </w:r>
      <w:proofErr w:type="spellEnd"/>
      <w:r w:rsidRPr="001E029A">
        <w:rPr>
          <w:rFonts w:ascii="Batang" w:eastAsia="Batang" w:hAnsi="Batang"/>
          <w:b/>
          <w:bCs/>
          <w:caps/>
          <w:color w:val="3333CC"/>
          <w:sz w:val="36"/>
          <w:szCs w:val="36"/>
        </w:rPr>
        <w:t xml:space="preserve"> GIUGNO</w:t>
      </w:r>
    </w:p>
    <w:p w:rsidR="001E029A" w:rsidRDefault="001E029A" w:rsidP="001E029A">
      <w:pPr>
        <w:pStyle w:val="NormaleWeb"/>
        <w:spacing w:before="13" w:beforeAutospacing="0" w:after="13" w:afterAutospacing="0"/>
        <w:jc w:val="center"/>
      </w:pPr>
      <w:r>
        <w:t> </w:t>
      </w:r>
    </w:p>
    <w:p w:rsidR="001E029A" w:rsidRPr="001E029A" w:rsidRDefault="001E029A" w:rsidP="001E029A">
      <w:pPr>
        <w:pStyle w:val="NormaleWeb"/>
        <w:spacing w:before="13" w:beforeAutospacing="0" w:after="13" w:afterAutospacing="0"/>
        <w:jc w:val="center"/>
      </w:pPr>
      <w:r w:rsidRPr="001E029A">
        <w:rPr>
          <w:rFonts w:ascii="Batang" w:eastAsia="Batang" w:hAnsi="Batang"/>
          <w:b/>
          <w:bCs/>
          <w:color w:val="3333CC"/>
        </w:rPr>
        <w:t>17/06/2013</w:t>
      </w:r>
      <w:r w:rsidRPr="001E029A">
        <w:rPr>
          <w:rFonts w:ascii="Batang" w:eastAsia="Batang" w:hAnsi="Batang"/>
          <w:b/>
          <w:bCs/>
          <w:color w:val="3333CC"/>
        </w:rPr>
        <w:br/>
        <w:t>LA REALTA' DELLA VITA</w:t>
      </w:r>
    </w:p>
    <w:p w:rsidR="001E029A" w:rsidRPr="001E029A" w:rsidRDefault="001E029A" w:rsidP="001E029A">
      <w:pPr>
        <w:pStyle w:val="NormaleWeb"/>
        <w:jc w:val="center"/>
      </w:pPr>
      <w:r w:rsidRPr="001E029A">
        <w:rPr>
          <w:rFonts w:ascii="Batang" w:eastAsia="Batang" w:hAnsi="Batang"/>
          <w:b/>
          <w:bCs/>
          <w:color w:val="3333CC"/>
        </w:rPr>
        <w:t>La realtà della vita di questo momento pone davanti a situazioni inaspettate che di volta in volta chiarificano la verità sottostante.</w:t>
      </w:r>
    </w:p>
    <w:p w:rsidR="001E029A" w:rsidRPr="001E029A" w:rsidRDefault="001E029A" w:rsidP="001E029A">
      <w:pPr>
        <w:pStyle w:val="NormaleWeb"/>
        <w:jc w:val="center"/>
      </w:pPr>
      <w:r w:rsidRPr="001E029A">
        <w:rPr>
          <w:rFonts w:ascii="Batang" w:eastAsia="Batang" w:hAnsi="Batang"/>
          <w:b/>
          <w:bCs/>
          <w:color w:val="3333CC"/>
        </w:rPr>
        <w:t>Ci vuole coraggio per ammettere una realtà che l'ambiente vuole occultare per non far apparire il quadro di insieme agli occhi del Sole.</w:t>
      </w:r>
    </w:p>
    <w:p w:rsidR="001E029A" w:rsidRPr="001E029A" w:rsidRDefault="001E029A" w:rsidP="001E029A">
      <w:pPr>
        <w:pStyle w:val="NormaleWeb"/>
        <w:jc w:val="center"/>
      </w:pPr>
      <w:r w:rsidRPr="001E029A">
        <w:rPr>
          <w:rFonts w:ascii="Batang" w:eastAsia="Batang" w:hAnsi="Batang"/>
          <w:b/>
          <w:bCs/>
          <w:color w:val="3333CC"/>
        </w:rPr>
        <w:t xml:space="preserve">La mia energia </w:t>
      </w:r>
      <w:proofErr w:type="spellStart"/>
      <w:r w:rsidRPr="001E029A">
        <w:rPr>
          <w:rFonts w:ascii="Batang" w:eastAsia="Batang" w:hAnsi="Batang"/>
          <w:b/>
          <w:bCs/>
          <w:color w:val="3333CC"/>
        </w:rPr>
        <w:t>arcangelica</w:t>
      </w:r>
      <w:proofErr w:type="spellEnd"/>
      <w:r w:rsidRPr="001E029A">
        <w:rPr>
          <w:rFonts w:ascii="Batang" w:eastAsia="Batang" w:hAnsi="Batang"/>
          <w:b/>
          <w:bCs/>
          <w:color w:val="3333CC"/>
        </w:rPr>
        <w:t xml:space="preserve"> rispecchia l'essenza che non vuole essere vista come revisione di un quadro di insieme che rispecchi il nuovo modo di procedere e andare.</w:t>
      </w:r>
    </w:p>
    <w:p w:rsidR="001E029A" w:rsidRPr="001E029A" w:rsidRDefault="001E029A" w:rsidP="001E029A">
      <w:pPr>
        <w:pStyle w:val="NormaleWeb"/>
        <w:jc w:val="center"/>
      </w:pPr>
      <w:r w:rsidRPr="001E029A">
        <w:rPr>
          <w:rFonts w:ascii="Batang" w:eastAsia="Batang" w:hAnsi="Batang"/>
          <w:b/>
          <w:bCs/>
          <w:color w:val="3333CC"/>
        </w:rPr>
        <w:t>Non si vuole cambiare, assumere atteggiamenti nuovi e diversi, si preferisce ritirarsi nell'ambra per non agire.</w:t>
      </w:r>
    </w:p>
    <w:p w:rsidR="001E029A" w:rsidRPr="001E029A" w:rsidRDefault="001E029A" w:rsidP="001E029A">
      <w:pPr>
        <w:pStyle w:val="NormaleWeb"/>
        <w:jc w:val="center"/>
      </w:pPr>
      <w:r w:rsidRPr="001E029A">
        <w:rPr>
          <w:rFonts w:ascii="Batang" w:eastAsia="Batang" w:hAnsi="Batang"/>
          <w:b/>
          <w:bCs/>
          <w:color w:val="3333CC"/>
        </w:rPr>
        <w:t>La via della trasparenza e chiarezza è quella di porre lo sguardo verso la meta.</w:t>
      </w:r>
    </w:p>
    <w:p w:rsidR="001E029A" w:rsidRDefault="001E029A" w:rsidP="001E029A">
      <w:pPr>
        <w:pStyle w:val="NormaleWeb"/>
        <w:jc w:val="center"/>
        <w:rPr>
          <w:rFonts w:ascii="Batang" w:eastAsia="Batang" w:hAnsi="Batang"/>
          <w:b/>
          <w:bCs/>
          <w:color w:val="3333CC"/>
        </w:rPr>
      </w:pPr>
      <w:r w:rsidRPr="001E029A">
        <w:rPr>
          <w:rFonts w:ascii="Batang" w:eastAsia="Batang" w:hAnsi="Batang"/>
          <w:b/>
          <w:bCs/>
          <w:color w:val="3333CC"/>
        </w:rPr>
        <w:t xml:space="preserve">Arcangelo </w:t>
      </w:r>
      <w:proofErr w:type="spellStart"/>
      <w:r w:rsidRPr="001E029A">
        <w:rPr>
          <w:rFonts w:ascii="Batang" w:eastAsia="Batang" w:hAnsi="Batang"/>
          <w:b/>
          <w:bCs/>
          <w:color w:val="3333CC"/>
        </w:rPr>
        <w:t>Uriel</w:t>
      </w:r>
      <w:proofErr w:type="spellEnd"/>
    </w:p>
    <w:p w:rsidR="001E029A" w:rsidRPr="001E029A" w:rsidRDefault="001E029A" w:rsidP="001E029A">
      <w:pPr>
        <w:pStyle w:val="NormaleWeb"/>
        <w:jc w:val="center"/>
      </w:pPr>
    </w:p>
    <w:p w:rsidR="001E029A" w:rsidRPr="001E029A" w:rsidRDefault="001E029A" w:rsidP="001E029A">
      <w:pPr>
        <w:pStyle w:val="NormaleWeb"/>
        <w:spacing w:before="0" w:beforeAutospacing="0" w:after="0" w:afterAutospacing="0"/>
        <w:jc w:val="center"/>
      </w:pPr>
      <w:r w:rsidRPr="001E029A">
        <w:rPr>
          <w:rFonts w:ascii="Batang" w:eastAsia="Batang" w:hAnsi="Batang"/>
          <w:b/>
          <w:bCs/>
          <w:color w:val="3333CC"/>
        </w:rPr>
        <w:t>21/06/2013</w:t>
      </w:r>
      <w:r w:rsidRPr="001E029A">
        <w:rPr>
          <w:rFonts w:ascii="Batang" w:eastAsia="Batang" w:hAnsi="Batang"/>
          <w:b/>
          <w:bCs/>
          <w:color w:val="3333CC"/>
        </w:rPr>
        <w:br/>
        <w:t>L'AMORE</w:t>
      </w:r>
    </w:p>
    <w:p w:rsidR="001E029A" w:rsidRPr="001E029A" w:rsidRDefault="001E029A" w:rsidP="001E029A">
      <w:pPr>
        <w:pStyle w:val="NormaleWeb"/>
        <w:jc w:val="center"/>
      </w:pPr>
      <w:r w:rsidRPr="001E029A">
        <w:rPr>
          <w:rFonts w:ascii="Batang" w:eastAsia="Batang" w:hAnsi="Batang"/>
          <w:b/>
          <w:bCs/>
          <w:color w:val="3333CC"/>
        </w:rPr>
        <w:t>La realtà attuale vuole apparire inconfondibile agli occhi del Sole.</w:t>
      </w:r>
    </w:p>
    <w:p w:rsidR="001E029A" w:rsidRPr="001E029A" w:rsidRDefault="001E029A" w:rsidP="001E029A">
      <w:pPr>
        <w:pStyle w:val="NormaleWeb"/>
        <w:jc w:val="center"/>
      </w:pPr>
      <w:r w:rsidRPr="001E029A">
        <w:rPr>
          <w:rFonts w:ascii="Batang" w:eastAsia="Batang" w:hAnsi="Batang"/>
          <w:b/>
          <w:bCs/>
          <w:color w:val="3333CC"/>
        </w:rPr>
        <w:t>E' una realtà scialba, priva di ogni valore e forza di volontà specifica che riporti l'essere come umanità a darsi da fare per ricomporre la sua e l'altrui vita.</w:t>
      </w:r>
    </w:p>
    <w:p w:rsidR="001E029A" w:rsidRPr="001E029A" w:rsidRDefault="001E029A" w:rsidP="001E029A">
      <w:pPr>
        <w:pStyle w:val="NormaleWeb"/>
        <w:jc w:val="center"/>
      </w:pPr>
      <w:r w:rsidRPr="001E029A">
        <w:rPr>
          <w:rFonts w:ascii="Batang" w:eastAsia="Batang" w:hAnsi="Batang"/>
          <w:b/>
          <w:bCs/>
          <w:color w:val="3333CC"/>
        </w:rPr>
        <w:t>Occorre ripristinare l'amore come forza interiore accettandolo e portandolo avanti nell'esistenza come accompagnatore di scelte subitanee e importanti per ridirigere tutto un quadro di insieme a volte poco delineato e chiaro come presenza.</w:t>
      </w:r>
    </w:p>
    <w:p w:rsidR="001E029A" w:rsidRPr="001E029A" w:rsidRDefault="001E029A" w:rsidP="001E029A">
      <w:pPr>
        <w:pStyle w:val="NormaleWeb"/>
        <w:jc w:val="center"/>
      </w:pPr>
      <w:r w:rsidRPr="001E029A">
        <w:rPr>
          <w:rFonts w:ascii="Batang" w:eastAsia="Batang" w:hAnsi="Batang"/>
          <w:b/>
          <w:bCs/>
          <w:color w:val="3333CC"/>
        </w:rPr>
        <w:t xml:space="preserve">Arcangelo </w:t>
      </w:r>
      <w:proofErr w:type="spellStart"/>
      <w:r w:rsidRPr="001E029A">
        <w:rPr>
          <w:rFonts w:ascii="Batang" w:eastAsia="Batang" w:hAnsi="Batang"/>
          <w:b/>
          <w:bCs/>
          <w:color w:val="3333CC"/>
        </w:rPr>
        <w:t>Uriel</w:t>
      </w:r>
      <w:proofErr w:type="spellEnd"/>
    </w:p>
    <w:p w:rsidR="001E029A" w:rsidRDefault="001E029A" w:rsidP="001E029A">
      <w:pPr>
        <w:pStyle w:val="NormaleWeb"/>
        <w:jc w:val="center"/>
      </w:pPr>
      <w:r>
        <w:t> </w:t>
      </w:r>
    </w:p>
    <w:p w:rsidR="001E029A" w:rsidRDefault="001E029A" w:rsidP="001E029A">
      <w:pPr>
        <w:pStyle w:val="NormaleWeb"/>
        <w:jc w:val="center"/>
      </w:pPr>
    </w:p>
    <w:p w:rsidR="001E029A" w:rsidRDefault="001E029A" w:rsidP="001E029A">
      <w:pPr>
        <w:pStyle w:val="NormaleWeb"/>
        <w:jc w:val="center"/>
      </w:pPr>
    </w:p>
    <w:p w:rsidR="001E029A" w:rsidRPr="001E029A" w:rsidRDefault="001E029A" w:rsidP="001E029A">
      <w:pPr>
        <w:pStyle w:val="NormaleWeb"/>
        <w:jc w:val="center"/>
      </w:pPr>
      <w:r w:rsidRPr="001E029A">
        <w:rPr>
          <w:rFonts w:ascii="Batang" w:eastAsia="Batang" w:hAnsi="Batang"/>
          <w:b/>
          <w:bCs/>
          <w:color w:val="3333CC"/>
        </w:rPr>
        <w:lastRenderedPageBreak/>
        <w:t>23/06/2013</w:t>
      </w:r>
      <w:r w:rsidRPr="001E029A">
        <w:rPr>
          <w:rFonts w:ascii="Batang" w:eastAsia="Batang" w:hAnsi="Batang"/>
          <w:b/>
          <w:bCs/>
          <w:color w:val="3333CC"/>
        </w:rPr>
        <w:br/>
        <w:t>LA VITA</w:t>
      </w:r>
    </w:p>
    <w:p w:rsidR="001E029A" w:rsidRPr="001E029A" w:rsidRDefault="001E029A" w:rsidP="001E029A">
      <w:pPr>
        <w:pStyle w:val="NormaleWeb"/>
        <w:jc w:val="center"/>
      </w:pPr>
      <w:r w:rsidRPr="001E029A">
        <w:rPr>
          <w:rFonts w:ascii="Batang" w:eastAsia="Batang" w:hAnsi="Batang"/>
          <w:b/>
          <w:bCs/>
          <w:color w:val="3333CC"/>
        </w:rPr>
        <w:t>La vita è presenza e nella vita occorre la saldezza e la decisionalità per portare avanti lo spirito di presenza che ognuno che viaggia nel suo principio primordiale come anima può trasmettere e così proseguire la via del ricordo come essenza divina che viaggia nello spirito dell'Universo.</w:t>
      </w:r>
    </w:p>
    <w:p w:rsidR="001E029A" w:rsidRPr="001E029A" w:rsidRDefault="001E029A" w:rsidP="001E029A">
      <w:pPr>
        <w:pStyle w:val="NormaleWeb"/>
        <w:jc w:val="center"/>
      </w:pPr>
      <w:r w:rsidRPr="001E029A">
        <w:rPr>
          <w:rFonts w:ascii="Batang" w:eastAsia="Batang" w:hAnsi="Batang"/>
          <w:b/>
          <w:bCs/>
          <w:color w:val="3333CC"/>
        </w:rPr>
        <w:t>Tutto è Uno e nell'Uno ogni creatura vivente può riportare la Fede e la Speranza in un domani migliore che ripresenti lo spirito di solidarietà e di cooperazione tra le genti.</w:t>
      </w:r>
    </w:p>
    <w:p w:rsidR="001E029A" w:rsidRPr="001E029A" w:rsidRDefault="001E029A" w:rsidP="001E029A">
      <w:pPr>
        <w:pStyle w:val="NormaleWeb"/>
        <w:jc w:val="center"/>
      </w:pPr>
      <w:r w:rsidRPr="001E029A">
        <w:rPr>
          <w:rFonts w:ascii="Batang" w:eastAsia="Batang" w:hAnsi="Batang"/>
          <w:b/>
          <w:bCs/>
          <w:color w:val="3333CC"/>
        </w:rPr>
        <w:t>Ogni persona di buona volontà può se vuole riabbracciare la sua e l'altrui vita seguendo come via il battito del suo cuore che apre la porta alla sua essenza come anima che avvia un processo di santificazione della strada che sta percorrendo.</w:t>
      </w:r>
    </w:p>
    <w:p w:rsidR="001E029A" w:rsidRPr="001E029A" w:rsidRDefault="001E029A" w:rsidP="001E029A">
      <w:pPr>
        <w:pStyle w:val="NormaleWeb"/>
        <w:jc w:val="center"/>
      </w:pPr>
      <w:r w:rsidRPr="001E029A">
        <w:rPr>
          <w:rFonts w:ascii="Batang" w:eastAsia="Batang" w:hAnsi="Batang"/>
          <w:b/>
          <w:bCs/>
          <w:color w:val="3333CC"/>
        </w:rPr>
        <w:t>La vita va vissuta nel rispetto di quel principio primo che anima l'andare e lo riporta a ripercorrere la strada del silenzio come via che riconduce l'essere ad assaporare ogni minimo dettaglio gli si presenti davanti per avere un quadro di insieme nuovo e pronto a sconvolgere gli eventi che la vita pone davanti.</w:t>
      </w:r>
    </w:p>
    <w:p w:rsidR="001E029A" w:rsidRPr="001E029A" w:rsidRDefault="001E029A" w:rsidP="001E029A">
      <w:pPr>
        <w:pStyle w:val="NormaleWeb"/>
        <w:jc w:val="center"/>
      </w:pPr>
      <w:r w:rsidRPr="001E029A">
        <w:rPr>
          <w:rFonts w:ascii="Batang" w:eastAsia="Batang" w:hAnsi="Batang"/>
          <w:b/>
          <w:bCs/>
          <w:color w:val="3333CC"/>
        </w:rPr>
        <w:t>L'unione di intenti comuni e lo spirito di solidarietà porteranno le genti a riassaporare nel tempo una nuova visione della realtà nel costruire ed edificare un nuovo presente ricco di una visione interiore che dovrà essere ricostruita e ristabilita portando il cuore come presenza di un battito nell'espressione della vita di ogni giorno.</w:t>
      </w:r>
    </w:p>
    <w:p w:rsidR="001E029A" w:rsidRPr="001E029A" w:rsidRDefault="001E029A" w:rsidP="001E029A">
      <w:pPr>
        <w:pStyle w:val="NormaleWeb"/>
        <w:jc w:val="center"/>
      </w:pPr>
      <w:r w:rsidRPr="001E029A">
        <w:rPr>
          <w:rFonts w:ascii="Batang" w:eastAsia="Batang" w:hAnsi="Batang"/>
          <w:b/>
          <w:bCs/>
          <w:color w:val="3333CC"/>
        </w:rPr>
        <w:t>Il cuore è la porta che apre il sentire portando l'essere che dimora in ognuno di voi ad assaporare l'anima come presenza costante di una vita che va ritessuta e portata avanti rispettando l'ambiente e la Terra che in questo momento sta compiendo il suo grande viaggio ascensionale verso l'intero Universo.</w:t>
      </w:r>
    </w:p>
    <w:p w:rsidR="001E029A" w:rsidRPr="001E029A" w:rsidRDefault="001E029A" w:rsidP="001E029A">
      <w:pPr>
        <w:pStyle w:val="NormaleWeb"/>
        <w:jc w:val="center"/>
      </w:pPr>
      <w:r w:rsidRPr="001E029A">
        <w:rPr>
          <w:rFonts w:ascii="Batang" w:eastAsia="Batang" w:hAnsi="Batang"/>
          <w:b/>
          <w:bCs/>
          <w:color w:val="3333CC"/>
        </w:rPr>
        <w:t>Ricordate, la Terra è un essere vivente! La Terra va rispettata e coadiuvata nel suo andare verso la meta.</w:t>
      </w:r>
    </w:p>
    <w:p w:rsidR="001E029A" w:rsidRPr="001E029A" w:rsidRDefault="001E029A" w:rsidP="001E029A">
      <w:pPr>
        <w:pStyle w:val="NormaleWeb"/>
        <w:jc w:val="center"/>
      </w:pPr>
      <w:r w:rsidRPr="001E029A">
        <w:rPr>
          <w:rFonts w:ascii="Batang" w:eastAsia="Batang" w:hAnsi="Batang"/>
          <w:b/>
          <w:bCs/>
          <w:color w:val="3333CC"/>
        </w:rPr>
        <w:t>Che l'andare della Terra sia l'andare di ogni persona di buona volontà che vuole ritornare da dove è venuta immergendosi nel suo spirito di presenza.</w:t>
      </w:r>
    </w:p>
    <w:p w:rsidR="001E029A" w:rsidRDefault="001E029A" w:rsidP="001E029A">
      <w:pPr>
        <w:pStyle w:val="NormaleWeb"/>
        <w:jc w:val="center"/>
        <w:rPr>
          <w:rFonts w:ascii="Batang" w:eastAsia="Batang" w:hAnsi="Batang"/>
          <w:b/>
          <w:bCs/>
          <w:color w:val="3333CC"/>
        </w:rPr>
      </w:pPr>
      <w:r w:rsidRPr="001E029A">
        <w:rPr>
          <w:rFonts w:ascii="Batang" w:eastAsia="Batang" w:hAnsi="Batang"/>
          <w:b/>
          <w:bCs/>
          <w:color w:val="3333CC"/>
        </w:rPr>
        <w:t xml:space="preserve">Arcangelo </w:t>
      </w:r>
      <w:proofErr w:type="spellStart"/>
      <w:r w:rsidRPr="001E029A">
        <w:rPr>
          <w:rFonts w:ascii="Batang" w:eastAsia="Batang" w:hAnsi="Batang"/>
          <w:b/>
          <w:bCs/>
          <w:color w:val="3333CC"/>
        </w:rPr>
        <w:t>Uriel</w:t>
      </w:r>
      <w:proofErr w:type="spellEnd"/>
    </w:p>
    <w:p w:rsidR="001E029A" w:rsidRDefault="001E029A" w:rsidP="001E029A">
      <w:pPr>
        <w:pStyle w:val="NormaleWeb"/>
        <w:jc w:val="center"/>
        <w:rPr>
          <w:rFonts w:ascii="Batang" w:eastAsia="Batang" w:hAnsi="Batang"/>
          <w:b/>
          <w:bCs/>
          <w:color w:val="3333CC"/>
        </w:rPr>
      </w:pPr>
    </w:p>
    <w:p w:rsidR="001E029A" w:rsidRDefault="001E029A" w:rsidP="001E029A">
      <w:pPr>
        <w:pStyle w:val="NormaleWeb"/>
        <w:jc w:val="center"/>
        <w:rPr>
          <w:rFonts w:ascii="Batang" w:eastAsia="Batang" w:hAnsi="Batang"/>
          <w:b/>
          <w:bCs/>
          <w:color w:val="3333CC"/>
        </w:rPr>
      </w:pPr>
    </w:p>
    <w:p w:rsidR="001E029A" w:rsidRPr="001E029A" w:rsidRDefault="001E029A" w:rsidP="001E029A">
      <w:pPr>
        <w:pStyle w:val="NormaleWeb"/>
        <w:jc w:val="center"/>
      </w:pPr>
    </w:p>
    <w:p w:rsidR="001E029A" w:rsidRDefault="001E029A" w:rsidP="001E029A">
      <w:pPr>
        <w:pStyle w:val="NormaleWeb"/>
        <w:spacing w:before="0" w:beforeAutospacing="0" w:after="0" w:afterAutospacing="0"/>
        <w:jc w:val="center"/>
      </w:pPr>
      <w:proofErr w:type="spellStart"/>
      <w:r>
        <w:rPr>
          <w:rFonts w:ascii="Verdana" w:hAnsi="Verdana"/>
          <w:b/>
          <w:bCs/>
          <w:i/>
          <w:iCs/>
          <w:color w:val="CC0099"/>
          <w:sz w:val="36"/>
          <w:szCs w:val="36"/>
        </w:rPr>
        <w:lastRenderedPageBreak/>
        <w:t>Talia</w:t>
      </w:r>
      <w:proofErr w:type="spellEnd"/>
    </w:p>
    <w:p w:rsidR="001E029A" w:rsidRDefault="001E029A" w:rsidP="001E029A">
      <w:pPr>
        <w:pStyle w:val="NormaleWeb"/>
        <w:spacing w:before="0" w:beforeAutospacing="0" w:after="0" w:afterAutospacing="0"/>
        <w:jc w:val="center"/>
      </w:pPr>
      <w:r>
        <w:t> </w:t>
      </w:r>
    </w:p>
    <w:p w:rsidR="001E029A" w:rsidRDefault="001E029A" w:rsidP="001E029A">
      <w:pPr>
        <w:pStyle w:val="NormaleWeb"/>
        <w:spacing w:before="0" w:beforeAutospacing="0" w:after="0" w:afterAutospacing="0"/>
        <w:jc w:val="center"/>
      </w:pPr>
      <w:r>
        <w:rPr>
          <w:rFonts w:ascii="Verdana" w:hAnsi="Verdana"/>
          <w:b/>
          <w:bCs/>
          <w:color w:val="CC0099"/>
        </w:rPr>
        <w:t>Emissario della Terra Interna</w:t>
      </w:r>
    </w:p>
    <w:p w:rsidR="001E029A" w:rsidRDefault="001E029A" w:rsidP="001E029A">
      <w:pPr>
        <w:pStyle w:val="NormaleWeb"/>
        <w:spacing w:before="0" w:beforeAutospacing="0" w:after="0" w:afterAutospacing="0"/>
        <w:jc w:val="center"/>
      </w:pPr>
      <w:hyperlink r:id="rId29" w:history="1">
        <w:r>
          <w:rPr>
            <w:rStyle w:val="Collegamentoipertestuale"/>
            <w:rFonts w:ascii="Verdana" w:hAnsi="Verdana"/>
            <w:color w:val="CC0099"/>
            <w:sz w:val="15"/>
            <w:szCs w:val="15"/>
          </w:rPr>
          <w:t>Canalizzata da Stefania Croce</w:t>
        </w:r>
      </w:hyperlink>
    </w:p>
    <w:p w:rsidR="001E029A" w:rsidRDefault="001E029A" w:rsidP="001E029A">
      <w:pPr>
        <w:pStyle w:val="NormaleWeb"/>
        <w:spacing w:before="13" w:beforeAutospacing="0" w:after="13" w:afterAutospacing="0"/>
        <w:jc w:val="center"/>
      </w:pPr>
      <w:r>
        <w:t> </w:t>
      </w:r>
    </w:p>
    <w:p w:rsidR="001E029A" w:rsidRDefault="001E029A" w:rsidP="001E029A">
      <w:pPr>
        <w:pStyle w:val="NormaleWeb"/>
        <w:spacing w:before="0" w:beforeAutospacing="0" w:after="0" w:afterAutospacing="0"/>
        <w:jc w:val="center"/>
      </w:pPr>
      <w:r>
        <w:rPr>
          <w:rFonts w:ascii="Verdana" w:hAnsi="Verdana"/>
          <w:i/>
          <w:iCs/>
          <w:color w:val="CC0099"/>
          <w:sz w:val="27"/>
          <w:szCs w:val="27"/>
        </w:rPr>
        <w:t>Onde di Luce</w:t>
      </w:r>
    </w:p>
    <w:p w:rsidR="001E029A" w:rsidRDefault="001E029A" w:rsidP="001E029A">
      <w:pPr>
        <w:pStyle w:val="NormaleWeb"/>
        <w:spacing w:before="0" w:beforeAutospacing="0" w:after="0" w:afterAutospacing="0" w:line="360" w:lineRule="auto"/>
        <w:jc w:val="center"/>
      </w:pPr>
      <w:r>
        <w:t> </w:t>
      </w:r>
    </w:p>
    <w:p w:rsidR="001E029A" w:rsidRDefault="001E029A" w:rsidP="001E029A">
      <w:pPr>
        <w:pStyle w:val="NormaleWeb"/>
        <w:spacing w:before="0" w:beforeAutospacing="0" w:after="0" w:afterAutospacing="0" w:line="360" w:lineRule="auto"/>
        <w:ind w:firstLine="400"/>
        <w:jc w:val="both"/>
        <w:rPr>
          <w:color w:val="000000"/>
        </w:rPr>
      </w:pPr>
      <w:r>
        <w:rPr>
          <w:rFonts w:ascii="Verdana" w:hAnsi="Verdana"/>
          <w:i/>
          <w:iCs/>
          <w:color w:val="CC0099"/>
          <w:sz w:val="20"/>
          <w:szCs w:val="20"/>
        </w:rPr>
        <w:t>Care Sorelle e Fratelli, benvenuti! Vi circondo in un cerchio d'Amore luminoso in cui attingere nutrimento dalla Fonte Sacra. Infiniti colori, provenienti dalla Nostra dimensione, si uniscono alla Vostra Scintilla Divina creando una danza in continuo movimento. E' pura gioia incontrarti e Ti ringrazio per questa sacra opportunità.</w:t>
      </w:r>
    </w:p>
    <w:p w:rsidR="001E029A" w:rsidRDefault="001E029A" w:rsidP="001E029A">
      <w:pPr>
        <w:pStyle w:val="NormaleWeb"/>
        <w:spacing w:before="0" w:beforeAutospacing="0" w:after="0" w:afterAutospacing="0" w:line="360" w:lineRule="auto"/>
        <w:ind w:firstLine="400"/>
        <w:jc w:val="both"/>
        <w:rPr>
          <w:color w:val="000000"/>
        </w:rPr>
      </w:pPr>
      <w:r>
        <w:rPr>
          <w:color w:val="000000"/>
        </w:rPr>
        <w:t> </w:t>
      </w:r>
    </w:p>
    <w:p w:rsidR="001E029A" w:rsidRDefault="001E029A" w:rsidP="001E029A">
      <w:pPr>
        <w:pStyle w:val="NormaleWeb"/>
        <w:spacing w:before="0" w:beforeAutospacing="0" w:after="0" w:afterAutospacing="0" w:line="360" w:lineRule="auto"/>
        <w:ind w:firstLine="400"/>
        <w:jc w:val="both"/>
        <w:rPr>
          <w:color w:val="000000"/>
        </w:rPr>
      </w:pPr>
      <w:r>
        <w:rPr>
          <w:rFonts w:ascii="Verdana" w:hAnsi="Verdana"/>
          <w:i/>
          <w:iCs/>
          <w:color w:val="CC0099"/>
          <w:sz w:val="20"/>
          <w:szCs w:val="20"/>
        </w:rPr>
        <w:t xml:space="preserve">Qui a </w:t>
      </w:r>
      <w:proofErr w:type="spellStart"/>
      <w:r>
        <w:rPr>
          <w:rFonts w:ascii="Verdana" w:hAnsi="Verdana"/>
          <w:i/>
          <w:iCs/>
          <w:color w:val="CC0099"/>
          <w:sz w:val="20"/>
          <w:szCs w:val="20"/>
        </w:rPr>
        <w:t>Moanja</w:t>
      </w:r>
      <w:proofErr w:type="spellEnd"/>
      <w:r>
        <w:rPr>
          <w:rFonts w:ascii="Verdana" w:hAnsi="Verdana"/>
          <w:i/>
          <w:iCs/>
          <w:color w:val="CC0099"/>
          <w:sz w:val="20"/>
          <w:szCs w:val="20"/>
        </w:rPr>
        <w:t xml:space="preserve"> siamo felici perché vediamo che state risvegliando il potenziale Divino insito nel DNA. Osserviamo quanta attenzione stiate ponendo nelle scelte operate ogni giorno. Questo è l'atteggiamento utile per lasciare andare i condizionamenti di cui è intrisa la mente inferiore. Siate coraggiose, siate inamovibili. Non lasciatevi fuorviare dagli input esterni. Continuate a mantenervi sulla frequenza dell'Amore. Ogni decisione sia basata su questo. E' solo l'Amore che conta. Solo questo! Quando Tu passerai dall'altra parte del velo avranno un peso rilevante le scelte che hai compiuto in vita. Non ci saranno alibi o scuse. No! Saranno valutate la quantità e qualità di Amore che hai espresso nella vita. E attraverso questo bilancio verranno poste le basi per la prossima incarnazione. Dunque comprendi quanto sia importante interiorizzare questo concetto?</w:t>
      </w:r>
    </w:p>
    <w:p w:rsidR="001E029A" w:rsidRDefault="001E029A" w:rsidP="001E029A">
      <w:pPr>
        <w:pStyle w:val="NormaleWeb"/>
        <w:spacing w:before="0" w:beforeAutospacing="0" w:after="0" w:afterAutospacing="0" w:line="360" w:lineRule="auto"/>
        <w:ind w:firstLine="400"/>
        <w:jc w:val="both"/>
        <w:rPr>
          <w:color w:val="000000"/>
        </w:rPr>
      </w:pPr>
      <w:r>
        <w:rPr>
          <w:color w:val="000000"/>
        </w:rPr>
        <w:t> </w:t>
      </w:r>
    </w:p>
    <w:p w:rsidR="001E029A" w:rsidRDefault="001E029A" w:rsidP="001E029A">
      <w:pPr>
        <w:pStyle w:val="NormaleWeb"/>
        <w:spacing w:before="0" w:beforeAutospacing="0" w:after="0" w:afterAutospacing="0" w:line="360" w:lineRule="auto"/>
        <w:ind w:firstLine="400"/>
        <w:jc w:val="both"/>
        <w:rPr>
          <w:color w:val="000000"/>
        </w:rPr>
      </w:pPr>
      <w:r>
        <w:rPr>
          <w:rFonts w:ascii="Verdana" w:hAnsi="Verdana"/>
          <w:i/>
          <w:iCs/>
          <w:color w:val="CC0099"/>
          <w:sz w:val="20"/>
          <w:szCs w:val="20"/>
        </w:rPr>
        <w:t>Ci vuole coraggio per rompere gli schemi. Ancora di più a prendere in mano la propria vita e assumersi la responsabilità della propria felicità. Questo significa essere autentici e fedeli a sé stessi. Se stai leggendo queste parole è chiaro che hai intrapreso un percorso di consapevolezza, per questo, non puoi nasconderti dietro ad alibi. Questo pone il potere personale nelle Tue mani. Forse ad alcune di Voi si smuoveranno emozioni disturbanti. Potrebbero emergere domande tipo: “Per Me è troppo! Da dove inizio a riprendere in mano la Mia vita? Ho già fatto delle scelte che condizionano fortemente il Mio destino, è troppo tardi per cambiare!”.</w:t>
      </w:r>
    </w:p>
    <w:p w:rsidR="001E029A" w:rsidRDefault="001E029A" w:rsidP="001E029A">
      <w:pPr>
        <w:pStyle w:val="NormaleWeb"/>
        <w:spacing w:before="0" w:beforeAutospacing="0" w:after="0" w:afterAutospacing="0" w:line="360" w:lineRule="auto"/>
        <w:ind w:firstLine="400"/>
        <w:jc w:val="both"/>
        <w:rPr>
          <w:color w:val="000000"/>
        </w:rPr>
      </w:pPr>
      <w:r>
        <w:rPr>
          <w:color w:val="000000"/>
        </w:rPr>
        <w:t> </w:t>
      </w:r>
    </w:p>
    <w:p w:rsidR="001E029A" w:rsidRDefault="001E029A" w:rsidP="001E029A">
      <w:pPr>
        <w:pStyle w:val="NormaleWeb"/>
        <w:spacing w:before="0" w:beforeAutospacing="0" w:after="0" w:afterAutospacing="0" w:line="360" w:lineRule="auto"/>
        <w:ind w:firstLine="400"/>
        <w:jc w:val="both"/>
        <w:rPr>
          <w:color w:val="000000"/>
        </w:rPr>
      </w:pPr>
      <w:r>
        <w:rPr>
          <w:rFonts w:ascii="Verdana" w:hAnsi="Verdana"/>
          <w:i/>
          <w:iCs/>
          <w:color w:val="CC0099"/>
          <w:sz w:val="20"/>
          <w:szCs w:val="20"/>
        </w:rPr>
        <w:t>Ti prego abbi fede e fiducia. Tu non sei sola, c'è Dio con Te, o meglio, dentro Te. Non devi neppure andare fuori a cercarlo, Lui è già manifesto. Se Ti sintonizzi sulle frequenze della Scintilla Divina posizionata nel Cuore diventa tutto molto semplice. Molto più di quanto immagini.</w:t>
      </w:r>
    </w:p>
    <w:p w:rsidR="001E029A" w:rsidRDefault="001E029A" w:rsidP="001E029A">
      <w:pPr>
        <w:pStyle w:val="NormaleWeb"/>
        <w:spacing w:before="0" w:beforeAutospacing="0" w:after="0" w:afterAutospacing="0" w:line="360" w:lineRule="auto"/>
        <w:ind w:firstLine="400"/>
        <w:jc w:val="both"/>
        <w:rPr>
          <w:color w:val="000000"/>
        </w:rPr>
      </w:pPr>
      <w:r>
        <w:rPr>
          <w:color w:val="000000"/>
        </w:rPr>
        <w:t> </w:t>
      </w:r>
    </w:p>
    <w:p w:rsidR="001E029A" w:rsidRDefault="001E029A" w:rsidP="001E029A">
      <w:pPr>
        <w:pStyle w:val="NormaleWeb"/>
        <w:spacing w:before="0" w:beforeAutospacing="0" w:after="0" w:afterAutospacing="0" w:line="360" w:lineRule="auto"/>
        <w:ind w:firstLine="400"/>
        <w:jc w:val="both"/>
        <w:rPr>
          <w:color w:val="000000"/>
        </w:rPr>
      </w:pPr>
      <w:r>
        <w:rPr>
          <w:rFonts w:ascii="Verdana" w:hAnsi="Verdana"/>
          <w:i/>
          <w:iCs/>
          <w:color w:val="CC0099"/>
          <w:sz w:val="20"/>
          <w:szCs w:val="20"/>
        </w:rPr>
        <w:t xml:space="preserve">Mentre sto trasmettendo le parole utili per l'articolo al canale, siamo in una bella località di mare. Ho chiesto gentilmente a Stefania di trovare un posto dove Io e Lei fossimo isolate e </w:t>
      </w:r>
      <w:r>
        <w:rPr>
          <w:rFonts w:ascii="Verdana" w:hAnsi="Verdana"/>
          <w:i/>
          <w:iCs/>
          <w:color w:val="CC0099"/>
          <w:sz w:val="20"/>
          <w:szCs w:val="20"/>
        </w:rPr>
        <w:lastRenderedPageBreak/>
        <w:t>tranquille di fronte al mare. Qui vedo che la Sua ispirazione viene ulteriormente potenziata, così può collaborare anche la Sua parte Divina. Poche righe fa ha interrotto l'ascolto della Mia voce. Sono giunti improvvisamente diversi gabbiani che hanno cominciato a volare in cerchio, sfruttando le correnti ascensionali, sono scesi in picchiata a pochi passi da lei attirando la Sua attenzione. La stavano invitando a librarsi nell'aria con Loro e giocare. Un invito a vivere in questo modo il contatto con il Sé Divino.</w:t>
      </w:r>
    </w:p>
    <w:p w:rsidR="001E029A" w:rsidRDefault="001E029A" w:rsidP="001E029A">
      <w:pPr>
        <w:pStyle w:val="NormaleWeb"/>
        <w:spacing w:before="0" w:beforeAutospacing="0" w:after="0" w:afterAutospacing="0" w:line="360" w:lineRule="auto"/>
        <w:ind w:firstLine="400"/>
        <w:jc w:val="both"/>
        <w:rPr>
          <w:color w:val="000000"/>
        </w:rPr>
      </w:pPr>
      <w:r>
        <w:rPr>
          <w:color w:val="000000"/>
        </w:rPr>
        <w:t> </w:t>
      </w:r>
    </w:p>
    <w:p w:rsidR="001E029A" w:rsidRDefault="001E029A" w:rsidP="001E029A">
      <w:pPr>
        <w:pStyle w:val="NormaleWeb"/>
        <w:spacing w:before="0" w:beforeAutospacing="0" w:after="0" w:afterAutospacing="0" w:line="360" w:lineRule="auto"/>
        <w:ind w:firstLine="400"/>
        <w:jc w:val="both"/>
        <w:rPr>
          <w:color w:val="000000"/>
        </w:rPr>
      </w:pPr>
      <w:r>
        <w:rPr>
          <w:rFonts w:ascii="Verdana" w:hAnsi="Verdana"/>
          <w:i/>
          <w:iCs/>
          <w:color w:val="CC0099"/>
          <w:sz w:val="20"/>
          <w:szCs w:val="20"/>
        </w:rPr>
        <w:t>Questa digressione é voluta. Questo esempio mostra quanto la realtà contenga tutto ciò che Ti serve per comprendere ed evolverti. E' tutto sempre alla Tua portata, basta rimanere presenti a ciò che accade e rilassarti. Gli Anziani desiderano Ti giunga un messaggio semplice e pratico che possa essere subito fruibile nella vita.</w:t>
      </w:r>
    </w:p>
    <w:p w:rsidR="001E029A" w:rsidRDefault="001E029A" w:rsidP="001E029A">
      <w:pPr>
        <w:pStyle w:val="NormaleWeb"/>
        <w:spacing w:before="0" w:beforeAutospacing="0" w:after="0" w:afterAutospacing="0" w:line="360" w:lineRule="auto"/>
        <w:ind w:firstLine="400"/>
        <w:jc w:val="both"/>
        <w:rPr>
          <w:color w:val="000000"/>
        </w:rPr>
      </w:pPr>
      <w:r>
        <w:rPr>
          <w:color w:val="000000"/>
        </w:rPr>
        <w:t> </w:t>
      </w:r>
    </w:p>
    <w:p w:rsidR="001E029A" w:rsidRDefault="001E029A" w:rsidP="001E029A">
      <w:pPr>
        <w:pStyle w:val="NormaleWeb"/>
        <w:spacing w:before="0" w:beforeAutospacing="0" w:after="0" w:afterAutospacing="0" w:line="360" w:lineRule="auto"/>
        <w:ind w:firstLine="400"/>
        <w:jc w:val="both"/>
        <w:rPr>
          <w:i/>
          <w:iCs/>
          <w:color w:val="CC0099"/>
        </w:rPr>
      </w:pPr>
      <w:r>
        <w:rPr>
          <w:rFonts w:ascii="Verdana" w:hAnsi="Verdana"/>
          <w:i/>
          <w:iCs/>
          <w:color w:val="CC0099"/>
          <w:sz w:val="20"/>
          <w:szCs w:val="20"/>
        </w:rPr>
        <w:t xml:space="preserve">Per tornare a Noi. Dio Ti aiuta al di fuori, nella realtà, soprattutto facendoti incontrare dei segnali. Un po' come nelle Vostre fiabe esistono i protagonisti che devono superare delle prove. Hanno a disposizione degli aiuti che spesso non sanno di avere. Allora intervengono dall'esterno dei segnali che portano il protagonista a esprimere tutto il Suo potenziale per risolvere il blocco in cui vive. Così scopre talenti incredibili che lo aiutano a riconoscersi nella propria matrice Divina. Ebbene questo è ciò che accade nella vita e non solo nella Vostra dimensione. </w:t>
      </w:r>
    </w:p>
    <w:p w:rsidR="001E029A" w:rsidRDefault="001E029A" w:rsidP="001E029A">
      <w:pPr>
        <w:pStyle w:val="NormaleWeb"/>
        <w:spacing w:before="0" w:beforeAutospacing="0" w:after="0" w:afterAutospacing="0" w:line="360" w:lineRule="auto"/>
        <w:ind w:firstLine="400"/>
        <w:jc w:val="both"/>
        <w:rPr>
          <w:i/>
          <w:iCs/>
          <w:color w:val="CC0099"/>
        </w:rPr>
      </w:pPr>
      <w:r>
        <w:rPr>
          <w:i/>
          <w:iCs/>
          <w:color w:val="CC0099"/>
        </w:rPr>
        <w:t> </w:t>
      </w:r>
    </w:p>
    <w:p w:rsidR="001E029A" w:rsidRDefault="001E029A" w:rsidP="001E029A">
      <w:pPr>
        <w:pStyle w:val="NormaleWeb"/>
        <w:spacing w:before="0" w:beforeAutospacing="0" w:after="0" w:afterAutospacing="0" w:line="360" w:lineRule="auto"/>
        <w:ind w:firstLine="400"/>
        <w:jc w:val="both"/>
        <w:rPr>
          <w:i/>
          <w:iCs/>
          <w:color w:val="CC0099"/>
        </w:rPr>
      </w:pPr>
      <w:r>
        <w:rPr>
          <w:rFonts w:ascii="Verdana" w:hAnsi="Verdana"/>
          <w:i/>
          <w:iCs/>
          <w:color w:val="CC0099"/>
          <w:sz w:val="20"/>
          <w:szCs w:val="20"/>
        </w:rPr>
        <w:t xml:space="preserve">A </w:t>
      </w:r>
      <w:proofErr w:type="spellStart"/>
      <w:r>
        <w:rPr>
          <w:rFonts w:ascii="Verdana" w:hAnsi="Verdana"/>
          <w:i/>
          <w:iCs/>
          <w:color w:val="CC0099"/>
          <w:sz w:val="20"/>
          <w:szCs w:val="20"/>
        </w:rPr>
        <w:t>Lemuria</w:t>
      </w:r>
      <w:proofErr w:type="spellEnd"/>
      <w:r>
        <w:rPr>
          <w:rFonts w:ascii="Verdana" w:hAnsi="Verdana"/>
          <w:i/>
          <w:iCs/>
          <w:color w:val="CC0099"/>
          <w:sz w:val="20"/>
          <w:szCs w:val="20"/>
        </w:rPr>
        <w:t xml:space="preserve"> utilizziamo molto le fiabe e le metafore sia per i bambini che per gli adulti. Ne abbiamo di bellissime. Credo che tra poco avrò la possibilità di raccontarne e condividerne con Voi. </w:t>
      </w:r>
    </w:p>
    <w:p w:rsidR="001E029A" w:rsidRDefault="001E029A" w:rsidP="001E029A">
      <w:pPr>
        <w:pStyle w:val="NormaleWeb"/>
        <w:spacing w:before="0" w:beforeAutospacing="0" w:after="0" w:afterAutospacing="0" w:line="360" w:lineRule="auto"/>
        <w:ind w:firstLine="400"/>
        <w:jc w:val="both"/>
        <w:rPr>
          <w:i/>
          <w:iCs/>
          <w:color w:val="CC0099"/>
        </w:rPr>
      </w:pPr>
      <w:r>
        <w:rPr>
          <w:i/>
          <w:iCs/>
          <w:color w:val="CC0099"/>
        </w:rPr>
        <w:t> </w:t>
      </w:r>
    </w:p>
    <w:p w:rsidR="001E029A" w:rsidRDefault="001E029A" w:rsidP="001E029A">
      <w:pPr>
        <w:pStyle w:val="NormaleWeb"/>
        <w:spacing w:before="0" w:beforeAutospacing="0" w:after="0" w:afterAutospacing="0" w:line="360" w:lineRule="auto"/>
        <w:ind w:firstLine="400"/>
        <w:jc w:val="both"/>
        <w:rPr>
          <w:i/>
          <w:iCs/>
          <w:color w:val="CC0099"/>
        </w:rPr>
      </w:pPr>
      <w:r>
        <w:rPr>
          <w:rFonts w:ascii="Verdana" w:hAnsi="Verdana"/>
          <w:i/>
          <w:iCs/>
          <w:color w:val="CC0099"/>
          <w:sz w:val="20"/>
          <w:szCs w:val="20"/>
        </w:rPr>
        <w:t xml:space="preserve">C'è una storia nella Vostra Dimensione che amo molto: </w:t>
      </w:r>
      <w:proofErr w:type="spellStart"/>
      <w:r>
        <w:rPr>
          <w:rFonts w:ascii="Verdana" w:hAnsi="Verdana"/>
          <w:i/>
          <w:iCs/>
          <w:color w:val="CC0099"/>
          <w:sz w:val="20"/>
          <w:szCs w:val="20"/>
        </w:rPr>
        <w:t>Pollicino</w:t>
      </w:r>
      <w:proofErr w:type="spellEnd"/>
      <w:r>
        <w:rPr>
          <w:rFonts w:ascii="Verdana" w:hAnsi="Verdana"/>
          <w:i/>
          <w:iCs/>
          <w:color w:val="CC0099"/>
          <w:sz w:val="20"/>
          <w:szCs w:val="20"/>
        </w:rPr>
        <w:t xml:space="preserve">. Mi piace il passaggio in cui il protagonista, per fare ritorno a casa, segue le briciole di pane. Dio e l'Universo fanno proprio così. Mettono davanti a Te degli indizi, basta seguirli per ritrovare la strada. Certo, prima occorre sciogliere le </w:t>
      </w:r>
      <w:proofErr w:type="spellStart"/>
      <w:r>
        <w:rPr>
          <w:rFonts w:ascii="Verdana" w:hAnsi="Verdana"/>
          <w:i/>
          <w:iCs/>
          <w:color w:val="CC0099"/>
          <w:sz w:val="20"/>
          <w:szCs w:val="20"/>
        </w:rPr>
        <w:t>infra</w:t>
      </w:r>
      <w:proofErr w:type="spellEnd"/>
      <w:r>
        <w:rPr>
          <w:rFonts w:ascii="Verdana" w:hAnsi="Verdana"/>
          <w:i/>
          <w:iCs/>
          <w:color w:val="CC0099"/>
          <w:sz w:val="20"/>
          <w:szCs w:val="20"/>
        </w:rPr>
        <w:t xml:space="preserve"> strutture obsolete della mente, per poi accogliere i segnali e riconoscerli.</w:t>
      </w:r>
    </w:p>
    <w:p w:rsidR="001E029A" w:rsidRDefault="001E029A" w:rsidP="001E029A">
      <w:pPr>
        <w:pStyle w:val="NormaleWeb"/>
        <w:spacing w:before="0" w:beforeAutospacing="0" w:after="0" w:afterAutospacing="0" w:line="360" w:lineRule="auto"/>
        <w:ind w:firstLine="400"/>
        <w:jc w:val="both"/>
        <w:rPr>
          <w:i/>
          <w:iCs/>
          <w:color w:val="CC0099"/>
        </w:rPr>
      </w:pPr>
      <w:r>
        <w:rPr>
          <w:i/>
          <w:iCs/>
          <w:color w:val="CC0099"/>
        </w:rPr>
        <w:t> </w:t>
      </w:r>
    </w:p>
    <w:p w:rsidR="001E029A" w:rsidRDefault="001E029A" w:rsidP="001E029A">
      <w:pPr>
        <w:pStyle w:val="NormaleWeb"/>
        <w:spacing w:before="0" w:beforeAutospacing="0" w:after="0" w:afterAutospacing="0" w:line="360" w:lineRule="auto"/>
        <w:ind w:firstLine="400"/>
        <w:jc w:val="both"/>
        <w:rPr>
          <w:i/>
          <w:iCs/>
          <w:color w:val="000000"/>
        </w:rPr>
      </w:pPr>
      <w:r>
        <w:rPr>
          <w:rFonts w:ascii="Verdana" w:hAnsi="Verdana"/>
          <w:i/>
          <w:iCs/>
          <w:color w:val="CC0099"/>
          <w:sz w:val="20"/>
          <w:szCs w:val="20"/>
        </w:rPr>
        <w:t xml:space="preserve">Adesso sorge una domanda: “Come faccio a sciogliere quella parte della mente intrisa di giudizi, condizionamenti, pregiudizi, attaccamenti?” Semplice, ne abbiamo più volte parlato: </w:t>
      </w:r>
      <w:r>
        <w:rPr>
          <w:rFonts w:ascii="Verdana" w:hAnsi="Verdana"/>
          <w:b/>
          <w:bCs/>
          <w:i/>
          <w:iCs/>
          <w:color w:val="CC0099"/>
          <w:sz w:val="20"/>
          <w:szCs w:val="20"/>
        </w:rPr>
        <w:t>accogliendo e accettando ogni parte di Te</w:t>
      </w:r>
      <w:r>
        <w:rPr>
          <w:rFonts w:ascii="Verdana" w:hAnsi="Verdana"/>
          <w:i/>
          <w:iCs/>
          <w:color w:val="CC0099"/>
          <w:sz w:val="20"/>
          <w:szCs w:val="20"/>
        </w:rPr>
        <w:t>. Sarebbe un errore tentare di tacitare una qualche istanza che vuole dire la sua. Equivarrebbe a frustrarti e ciò non fa bene. D'altro canto per tante e tante vite è avvenuto questo. Ora, nella nuova energia, siete stimolati a riprendere in mano la Vostra Divinità ed esprimerla.</w:t>
      </w:r>
    </w:p>
    <w:p w:rsidR="001E029A" w:rsidRDefault="001E029A" w:rsidP="001E029A">
      <w:pPr>
        <w:pStyle w:val="NormaleWeb"/>
        <w:spacing w:before="0" w:beforeAutospacing="0" w:after="0" w:afterAutospacing="0" w:line="360" w:lineRule="auto"/>
        <w:ind w:firstLine="400"/>
        <w:jc w:val="both"/>
        <w:rPr>
          <w:i/>
          <w:iCs/>
          <w:color w:val="000000"/>
        </w:rPr>
      </w:pPr>
      <w:r>
        <w:rPr>
          <w:i/>
          <w:iCs/>
          <w:color w:val="000000"/>
        </w:rPr>
        <w:t> </w:t>
      </w:r>
    </w:p>
    <w:p w:rsidR="001E029A" w:rsidRDefault="001E029A" w:rsidP="001E029A">
      <w:pPr>
        <w:pStyle w:val="NormaleWeb"/>
        <w:spacing w:before="0" w:beforeAutospacing="0" w:after="0" w:afterAutospacing="0" w:line="360" w:lineRule="auto"/>
        <w:ind w:firstLine="400"/>
        <w:jc w:val="both"/>
        <w:rPr>
          <w:i/>
          <w:iCs/>
          <w:color w:val="000000"/>
        </w:rPr>
      </w:pPr>
      <w:r>
        <w:rPr>
          <w:rFonts w:ascii="Verdana" w:hAnsi="Verdana"/>
          <w:i/>
          <w:iCs/>
          <w:color w:val="CC0099"/>
          <w:sz w:val="20"/>
          <w:szCs w:val="20"/>
        </w:rPr>
        <w:lastRenderedPageBreak/>
        <w:t>Dunque se desideri accelerare il processo evolutivo in corso non resta che ascoltarti e rimanere fedele a ciò che senti. Anche se apparentemente la direzione può sembrare sbagliata ricorda che lo Spirito risponde a Dio direttamente. Questo significa che ragiona in termini evolutivi. E cioè, per l'Anima è importante liberarsi di tutta quell'oscurità che ha accumulato intorno alla coscienza attraverso un numero infinito di vite antecedenti a questa. Per esempio Ti potrebbe capitare di dire qualcosa di sbagliato a Tuo marito o moglie e iniziare una discussione piuttosto spiacevole. Potresti riconoscere che il tono usato non è giusto. Sentire che una parte di Te vuole litigare. Potrebbe sembrarti strano ciò che sto dicendo, eppure il consiglio è quello di seguire l'istinto. Se reprimi questa istanza non dai voce fino in fondo a quella parte di Te che desidera avere giustizia per un torto che ha subito magari tanto, tanto tempo fa. Certo è che durante questa fase devi essere testimone di Te stessa. Essere presente a quanto sta accadendo dentro di Te. Ascoltare le emozioni e le associazioni di idee che emergono intanto che sei impegnata nel confronto. Quali sensazioni Ti muove, cosa fa affiorare questa discussione e rimanere in ascolto.</w:t>
      </w:r>
    </w:p>
    <w:p w:rsidR="001E029A" w:rsidRDefault="001E029A" w:rsidP="001E029A">
      <w:pPr>
        <w:pStyle w:val="NormaleWeb"/>
        <w:spacing w:before="0" w:beforeAutospacing="0" w:after="0" w:afterAutospacing="0" w:line="360" w:lineRule="auto"/>
        <w:ind w:firstLine="400"/>
        <w:jc w:val="both"/>
        <w:rPr>
          <w:i/>
          <w:iCs/>
          <w:color w:val="000000"/>
        </w:rPr>
      </w:pPr>
      <w:r>
        <w:rPr>
          <w:i/>
          <w:iCs/>
          <w:color w:val="000000"/>
        </w:rPr>
        <w:t> </w:t>
      </w:r>
    </w:p>
    <w:p w:rsidR="001E029A" w:rsidRDefault="001E029A" w:rsidP="001E029A">
      <w:pPr>
        <w:pStyle w:val="NormaleWeb"/>
        <w:spacing w:before="0" w:beforeAutospacing="0" w:after="0" w:afterAutospacing="0" w:line="360" w:lineRule="auto"/>
        <w:ind w:firstLine="400"/>
        <w:jc w:val="both"/>
        <w:rPr>
          <w:i/>
          <w:iCs/>
          <w:color w:val="CC0099"/>
        </w:rPr>
      </w:pPr>
      <w:r>
        <w:rPr>
          <w:rFonts w:ascii="Verdana" w:hAnsi="Verdana"/>
          <w:i/>
          <w:iCs/>
          <w:color w:val="CC0099"/>
          <w:sz w:val="20"/>
          <w:szCs w:val="20"/>
        </w:rPr>
        <w:t xml:space="preserve">Ecco perché è importante non reprimere ciò che emerge, si perdono delle importanti occasioni di crescita. </w:t>
      </w:r>
    </w:p>
    <w:p w:rsidR="001E029A" w:rsidRDefault="001E029A" w:rsidP="001E029A">
      <w:pPr>
        <w:pStyle w:val="NormaleWeb"/>
        <w:spacing w:before="0" w:beforeAutospacing="0" w:after="0" w:afterAutospacing="0" w:line="360" w:lineRule="auto"/>
        <w:ind w:firstLine="400"/>
        <w:jc w:val="both"/>
        <w:rPr>
          <w:i/>
          <w:iCs/>
          <w:color w:val="CC0099"/>
        </w:rPr>
      </w:pPr>
      <w:r>
        <w:rPr>
          <w:i/>
          <w:iCs/>
          <w:color w:val="CC0099"/>
        </w:rPr>
        <w:t> </w:t>
      </w:r>
    </w:p>
    <w:p w:rsidR="001E029A" w:rsidRDefault="001E029A" w:rsidP="001E029A">
      <w:pPr>
        <w:pStyle w:val="NormaleWeb"/>
        <w:spacing w:before="0" w:beforeAutospacing="0" w:after="0" w:afterAutospacing="0" w:line="360" w:lineRule="auto"/>
        <w:ind w:firstLine="400"/>
        <w:jc w:val="both"/>
        <w:rPr>
          <w:i/>
          <w:iCs/>
          <w:color w:val="CC0099"/>
        </w:rPr>
      </w:pPr>
      <w:r>
        <w:rPr>
          <w:rFonts w:ascii="Verdana" w:hAnsi="Verdana"/>
          <w:i/>
          <w:iCs/>
          <w:color w:val="CC0099"/>
          <w:sz w:val="20"/>
          <w:szCs w:val="20"/>
        </w:rPr>
        <w:t xml:space="preserve">Uno degli errori che fate spesso è quello di volere a tutti i costi una fiaba a lieto fine subito, saltando le prove, le discussioni. Non funziona così, c'è bisogno che affrontiate tutti i temi e le iniziazioni. </w:t>
      </w:r>
    </w:p>
    <w:p w:rsidR="001E029A" w:rsidRDefault="001E029A" w:rsidP="001E029A">
      <w:pPr>
        <w:pStyle w:val="NormaleWeb"/>
        <w:spacing w:before="0" w:beforeAutospacing="0" w:after="0" w:afterAutospacing="0" w:line="360" w:lineRule="auto"/>
        <w:ind w:firstLine="400"/>
        <w:jc w:val="both"/>
        <w:rPr>
          <w:i/>
          <w:iCs/>
          <w:color w:val="CC0099"/>
        </w:rPr>
      </w:pPr>
      <w:r>
        <w:rPr>
          <w:i/>
          <w:iCs/>
          <w:color w:val="CC0099"/>
        </w:rPr>
        <w:t> </w:t>
      </w:r>
    </w:p>
    <w:p w:rsidR="001E029A" w:rsidRDefault="001E029A" w:rsidP="001E029A">
      <w:pPr>
        <w:pStyle w:val="NormaleWeb"/>
        <w:spacing w:before="0" w:beforeAutospacing="0" w:after="0" w:afterAutospacing="0" w:line="360" w:lineRule="auto"/>
        <w:ind w:firstLine="400"/>
        <w:jc w:val="both"/>
        <w:rPr>
          <w:i/>
          <w:iCs/>
          <w:color w:val="CC0099"/>
        </w:rPr>
      </w:pPr>
      <w:r>
        <w:rPr>
          <w:rFonts w:ascii="Verdana" w:hAnsi="Verdana"/>
          <w:i/>
          <w:iCs/>
          <w:color w:val="CC0099"/>
          <w:sz w:val="20"/>
          <w:szCs w:val="20"/>
        </w:rPr>
        <w:t>Non ci sono scorciatoie. :-)</w:t>
      </w:r>
    </w:p>
    <w:p w:rsidR="001E029A" w:rsidRDefault="001E029A" w:rsidP="001E029A">
      <w:pPr>
        <w:pStyle w:val="NormaleWeb"/>
        <w:spacing w:before="0" w:beforeAutospacing="0" w:after="0" w:afterAutospacing="0" w:line="360" w:lineRule="auto"/>
        <w:ind w:firstLine="400"/>
        <w:jc w:val="both"/>
        <w:rPr>
          <w:i/>
          <w:iCs/>
          <w:color w:val="CC0099"/>
        </w:rPr>
      </w:pPr>
      <w:r>
        <w:rPr>
          <w:i/>
          <w:iCs/>
          <w:color w:val="CC0099"/>
        </w:rPr>
        <w:t> </w:t>
      </w:r>
    </w:p>
    <w:p w:rsidR="001E029A" w:rsidRDefault="001E029A" w:rsidP="001E029A">
      <w:pPr>
        <w:pStyle w:val="NormaleWeb"/>
        <w:spacing w:before="0" w:beforeAutospacing="0" w:after="0" w:afterAutospacing="0" w:line="360" w:lineRule="auto"/>
        <w:ind w:firstLine="400"/>
        <w:jc w:val="both"/>
        <w:rPr>
          <w:i/>
          <w:iCs/>
          <w:color w:val="CC0099"/>
        </w:rPr>
      </w:pPr>
      <w:r>
        <w:rPr>
          <w:rFonts w:ascii="Verdana" w:hAnsi="Verdana"/>
          <w:i/>
          <w:iCs/>
          <w:color w:val="CC0099"/>
          <w:sz w:val="20"/>
          <w:szCs w:val="20"/>
        </w:rPr>
        <w:t xml:space="preserve">La Tua parte ombra non è altro che Luce repressa e non riconosciuta. Solo accettandola e annettendola con Amore le conferisci la concreta possibilità di ritornare alla propria origine Divina. Questo è il lento processo di illuminazione. </w:t>
      </w:r>
    </w:p>
    <w:p w:rsidR="001E029A" w:rsidRDefault="001E029A" w:rsidP="001E029A">
      <w:pPr>
        <w:pStyle w:val="NormaleWeb"/>
        <w:spacing w:before="0" w:beforeAutospacing="0" w:after="0" w:afterAutospacing="0" w:line="360" w:lineRule="auto"/>
        <w:ind w:firstLine="400"/>
        <w:jc w:val="both"/>
        <w:rPr>
          <w:i/>
          <w:iCs/>
          <w:color w:val="CC0099"/>
        </w:rPr>
      </w:pPr>
      <w:r>
        <w:rPr>
          <w:rFonts w:ascii="Verdana" w:hAnsi="Verdana"/>
          <w:i/>
          <w:iCs/>
          <w:color w:val="CC0099"/>
          <w:sz w:val="20"/>
          <w:szCs w:val="20"/>
        </w:rPr>
        <w:t> </w:t>
      </w:r>
    </w:p>
    <w:p w:rsidR="001E029A" w:rsidRDefault="001E029A" w:rsidP="001E029A">
      <w:pPr>
        <w:pStyle w:val="NormaleWeb"/>
        <w:spacing w:before="0" w:beforeAutospacing="0" w:after="0" w:afterAutospacing="0" w:line="360" w:lineRule="auto"/>
        <w:ind w:firstLine="400"/>
        <w:jc w:val="both"/>
        <w:rPr>
          <w:i/>
          <w:iCs/>
          <w:color w:val="CC0099"/>
        </w:rPr>
      </w:pPr>
      <w:r>
        <w:rPr>
          <w:rFonts w:ascii="Verdana" w:hAnsi="Verdana"/>
          <w:i/>
          <w:iCs/>
          <w:color w:val="CC0099"/>
          <w:sz w:val="20"/>
          <w:szCs w:val="20"/>
        </w:rPr>
        <w:t xml:space="preserve">E adesso Ti saluto. Insieme a Me tanti sono gli Esseri che dalla dimensione di </w:t>
      </w:r>
      <w:proofErr w:type="spellStart"/>
      <w:r>
        <w:rPr>
          <w:rFonts w:ascii="Verdana" w:hAnsi="Verdana"/>
          <w:i/>
          <w:iCs/>
          <w:color w:val="CC0099"/>
          <w:sz w:val="20"/>
          <w:szCs w:val="20"/>
        </w:rPr>
        <w:t>Lemuria</w:t>
      </w:r>
      <w:proofErr w:type="spellEnd"/>
      <w:r>
        <w:rPr>
          <w:rFonts w:ascii="Verdana" w:hAnsi="Verdana"/>
          <w:i/>
          <w:iCs/>
          <w:color w:val="CC0099"/>
          <w:sz w:val="20"/>
          <w:szCs w:val="20"/>
        </w:rPr>
        <w:t xml:space="preserve"> sono presenti ed emanano dalla Loro Divinità frequenze di Amore incondizionato che ispirano le Tue parole, pensieri ed azioni.</w:t>
      </w:r>
    </w:p>
    <w:p w:rsidR="001E029A" w:rsidRDefault="001E029A" w:rsidP="001E029A">
      <w:pPr>
        <w:pStyle w:val="NormaleWeb"/>
        <w:spacing w:before="0" w:beforeAutospacing="0" w:after="0" w:afterAutospacing="0" w:line="360" w:lineRule="auto"/>
        <w:ind w:firstLine="400"/>
        <w:jc w:val="both"/>
        <w:rPr>
          <w:i/>
          <w:iCs/>
          <w:color w:val="CC0099"/>
        </w:rPr>
      </w:pPr>
      <w:r>
        <w:rPr>
          <w:i/>
          <w:iCs/>
          <w:color w:val="CC0099"/>
        </w:rPr>
        <w:t> </w:t>
      </w:r>
    </w:p>
    <w:p w:rsidR="001E029A" w:rsidRDefault="001E029A" w:rsidP="001E029A">
      <w:pPr>
        <w:pStyle w:val="NormaleWeb"/>
        <w:spacing w:before="0" w:beforeAutospacing="0" w:after="0" w:afterAutospacing="0" w:line="360" w:lineRule="auto"/>
        <w:ind w:firstLine="400"/>
        <w:jc w:val="both"/>
        <w:rPr>
          <w:i/>
          <w:iCs/>
          <w:color w:val="CC0099"/>
        </w:rPr>
      </w:pPr>
      <w:r>
        <w:rPr>
          <w:rFonts w:ascii="Verdana" w:hAnsi="Verdana"/>
          <w:i/>
          <w:iCs/>
          <w:color w:val="CC0099"/>
          <w:sz w:val="20"/>
          <w:szCs w:val="20"/>
        </w:rPr>
        <w:t xml:space="preserve">Allargo le Mie braccia e Ti includo nel Cuore cosmico di </w:t>
      </w:r>
      <w:proofErr w:type="spellStart"/>
      <w:r>
        <w:rPr>
          <w:rFonts w:ascii="Verdana" w:hAnsi="Verdana"/>
          <w:i/>
          <w:iCs/>
          <w:color w:val="CC0099"/>
          <w:sz w:val="20"/>
          <w:szCs w:val="20"/>
        </w:rPr>
        <w:t>Moanja</w:t>
      </w:r>
      <w:proofErr w:type="spellEnd"/>
    </w:p>
    <w:p w:rsidR="001E029A" w:rsidRDefault="001E029A" w:rsidP="001E029A">
      <w:pPr>
        <w:pStyle w:val="NormaleWeb"/>
        <w:spacing w:before="0" w:beforeAutospacing="0" w:after="0" w:afterAutospacing="0" w:line="360" w:lineRule="auto"/>
        <w:ind w:firstLine="400"/>
        <w:jc w:val="both"/>
        <w:rPr>
          <w:color w:val="000000"/>
        </w:rPr>
      </w:pPr>
      <w:r>
        <w:rPr>
          <w:i/>
          <w:iCs/>
          <w:color w:val="CC0099"/>
        </w:rPr>
        <w:t> </w:t>
      </w:r>
    </w:p>
    <w:p w:rsidR="001E029A" w:rsidRDefault="001E029A" w:rsidP="001E029A">
      <w:pPr>
        <w:pStyle w:val="NormaleWeb"/>
        <w:spacing w:before="13" w:beforeAutospacing="0" w:after="13" w:afterAutospacing="0"/>
        <w:jc w:val="both"/>
      </w:pPr>
      <w:r>
        <w:rPr>
          <w:rFonts w:ascii="Verdana" w:hAnsi="Verdana"/>
          <w:i/>
          <w:iCs/>
          <w:color w:val="CC0099"/>
          <w:sz w:val="20"/>
          <w:szCs w:val="20"/>
        </w:rPr>
        <w:t>:-)</w:t>
      </w:r>
      <w:proofErr w:type="spellStart"/>
      <w:r>
        <w:rPr>
          <w:rFonts w:ascii="MV Boli" w:hAnsi="MV Boli" w:cs="MV Boli"/>
          <w:b/>
          <w:bCs/>
          <w:i/>
          <w:iCs/>
          <w:color w:val="CC0099"/>
          <w:sz w:val="36"/>
          <w:szCs w:val="36"/>
        </w:rPr>
        <w:t>Talia</w:t>
      </w:r>
      <w:proofErr w:type="spellEnd"/>
    </w:p>
    <w:p w:rsidR="001E029A" w:rsidRDefault="001E029A" w:rsidP="001E029A">
      <w:pPr>
        <w:pStyle w:val="NormaleWeb"/>
        <w:spacing w:before="13" w:beforeAutospacing="0" w:after="13" w:afterAutospacing="0"/>
        <w:jc w:val="center"/>
      </w:pPr>
      <w:r>
        <w:t>  </w:t>
      </w:r>
    </w:p>
    <w:p w:rsidR="001E029A" w:rsidRDefault="001E029A" w:rsidP="001E029A">
      <w:pPr>
        <w:pStyle w:val="NormaleWeb"/>
        <w:spacing w:before="0" w:beforeAutospacing="0" w:after="0" w:afterAutospacing="0"/>
        <w:jc w:val="center"/>
      </w:pPr>
      <w:r>
        <w:rPr>
          <w:rFonts w:ascii="Arabic Typesetting" w:hAnsi="Arabic Typesetting" w:cs="Arabic Typesetting"/>
          <w:b/>
          <w:bCs/>
          <w:color w:val="CC3300"/>
          <w:sz w:val="72"/>
          <w:szCs w:val="72"/>
        </w:rPr>
        <w:lastRenderedPageBreak/>
        <w:t>La Chiave del Cambiamento</w:t>
      </w:r>
    </w:p>
    <w:p w:rsidR="001E029A" w:rsidRDefault="001E029A" w:rsidP="001E029A">
      <w:pPr>
        <w:pStyle w:val="NormaleWeb"/>
        <w:spacing w:before="0" w:beforeAutospacing="0" w:after="0" w:afterAutospacing="0"/>
        <w:jc w:val="center"/>
      </w:pPr>
      <w:proofErr w:type="spellStart"/>
      <w:r>
        <w:rPr>
          <w:rFonts w:ascii="Arabic Typesetting" w:hAnsi="Arabic Typesetting" w:cs="Arabic Typesetting"/>
          <w:b/>
          <w:bCs/>
          <w:i/>
          <w:iCs/>
          <w:color w:val="CC3300"/>
          <w:sz w:val="36"/>
          <w:szCs w:val="36"/>
        </w:rPr>
        <w:t>Emmanuel</w:t>
      </w:r>
      <w:proofErr w:type="spellEnd"/>
      <w:r>
        <w:rPr>
          <w:rFonts w:ascii="Arabic Typesetting" w:hAnsi="Arabic Typesetting" w:cs="Arabic Typesetting"/>
          <w:b/>
          <w:bCs/>
          <w:i/>
          <w:iCs/>
          <w:color w:val="CC3300"/>
          <w:sz w:val="36"/>
          <w:szCs w:val="36"/>
        </w:rPr>
        <w:t xml:space="preserve"> </w:t>
      </w:r>
    </w:p>
    <w:p w:rsidR="001E029A" w:rsidRDefault="001E029A" w:rsidP="001E029A">
      <w:pPr>
        <w:pStyle w:val="NormaleWeb"/>
        <w:spacing w:before="0" w:beforeAutospacing="0" w:after="0" w:afterAutospacing="0"/>
        <w:jc w:val="center"/>
      </w:pPr>
      <w:r>
        <w:rPr>
          <w:rFonts w:ascii="Arabic Typesetting" w:hAnsi="Arabic Typesetting" w:cs="Arabic Typesetting"/>
          <w:b/>
          <w:bCs/>
          <w:color w:val="CC3300"/>
          <w:sz w:val="36"/>
          <w:szCs w:val="36"/>
        </w:rPr>
        <w:t xml:space="preserve">tramite Cristina </w:t>
      </w:r>
      <w:proofErr w:type="spellStart"/>
      <w:r>
        <w:rPr>
          <w:rFonts w:ascii="Arabic Typesetting" w:hAnsi="Arabic Typesetting" w:cs="Arabic Typesetting"/>
          <w:b/>
          <w:bCs/>
          <w:color w:val="CC3300"/>
          <w:sz w:val="36"/>
          <w:szCs w:val="36"/>
        </w:rPr>
        <w:t>Sanbres</w:t>
      </w:r>
      <w:proofErr w:type="spellEnd"/>
      <w:r>
        <w:rPr>
          <w:rFonts w:ascii="Arabic Typesetting" w:hAnsi="Arabic Typesetting" w:cs="Arabic Typesetting"/>
          <w:b/>
          <w:bCs/>
          <w:color w:val="CC3300"/>
          <w:sz w:val="36"/>
          <w:szCs w:val="36"/>
        </w:rPr>
        <w:br/>
      </w:r>
      <w:r>
        <w:rPr>
          <w:rFonts w:ascii="Arabic Typesetting" w:hAnsi="Arabic Typesetting" w:cs="Arabic Typesetting"/>
          <w:b/>
          <w:bCs/>
          <w:color w:val="CC3300"/>
          <w:sz w:val="36"/>
          <w:szCs w:val="36"/>
        </w:rPr>
        <w:br/>
      </w:r>
      <w:r>
        <w:rPr>
          <w:rFonts w:ascii="Verdana" w:hAnsi="Verdana"/>
          <w:i/>
          <w:iCs/>
          <w:color w:val="CC3300"/>
          <w:sz w:val="20"/>
          <w:szCs w:val="20"/>
        </w:rPr>
        <w:t>Messaggio canalizzato per i partecipanti</w:t>
      </w:r>
      <w:r>
        <w:rPr>
          <w:rFonts w:ascii="Verdana" w:hAnsi="Verdana"/>
          <w:i/>
          <w:iCs/>
          <w:color w:val="CC3300"/>
          <w:sz w:val="20"/>
          <w:szCs w:val="20"/>
        </w:rPr>
        <w:br/>
        <w:t>alla "</w:t>
      </w:r>
      <w:hyperlink r:id="rId30" w:history="1">
        <w:r>
          <w:rPr>
            <w:rStyle w:val="Collegamentoipertestuale"/>
            <w:rFonts w:ascii="Verdana" w:hAnsi="Verdana"/>
            <w:i/>
            <w:iCs/>
            <w:color w:val="0066CC"/>
            <w:sz w:val="20"/>
            <w:szCs w:val="20"/>
          </w:rPr>
          <w:t>Domenica Celeste</w:t>
        </w:r>
      </w:hyperlink>
      <w:r>
        <w:rPr>
          <w:rFonts w:ascii="Verdana" w:hAnsi="Verdana"/>
          <w:i/>
          <w:iCs/>
          <w:color w:val="CC3300"/>
          <w:sz w:val="20"/>
          <w:szCs w:val="20"/>
        </w:rPr>
        <w:t>" del 23 giugno</w:t>
      </w:r>
      <w:r>
        <w:rPr>
          <w:rFonts w:ascii="Arabic Typesetting" w:hAnsi="Arabic Typesetting" w:cs="Arabic Typesetting"/>
          <w:b/>
          <w:bCs/>
          <w:i/>
          <w:iCs/>
          <w:color w:val="CC3300"/>
          <w:sz w:val="36"/>
          <w:szCs w:val="36"/>
        </w:rPr>
        <w:br/>
        <w:t> </w:t>
      </w:r>
    </w:p>
    <w:p w:rsidR="001E029A" w:rsidRPr="001E029A" w:rsidRDefault="001E029A" w:rsidP="001E029A">
      <w:r>
        <w:rPr>
          <w:rFonts w:ascii="Arabic Typesetting" w:hAnsi="Arabic Typesetting" w:cs="Arabic Typesetting"/>
          <w:color w:val="CC3300"/>
          <w:sz w:val="36"/>
          <w:szCs w:val="36"/>
        </w:rPr>
        <w:t>Ci sono alcuni che sanno distinguere il loro percorso sacro che li porta alla piena consapevolezza. A questi io dico “bene, andate avanti così”. Queste persone nella maggior parte dei casi hanno sofferto molto,  hanno combattuto e sono state molto stanche ma alla fine vittoriose.</w:t>
      </w:r>
      <w:r>
        <w:rPr>
          <w:rFonts w:ascii="Arabic Typesetting" w:hAnsi="Arabic Typesetting" w:cs="Arabic Typesetting"/>
          <w:color w:val="CC3300"/>
          <w:sz w:val="36"/>
          <w:szCs w:val="36"/>
        </w:rPr>
        <w:br/>
      </w:r>
      <w:r>
        <w:rPr>
          <w:rFonts w:ascii="Arabic Typesetting" w:hAnsi="Arabic Typesetting" w:cs="Arabic Typesetting"/>
          <w:color w:val="CC3300"/>
          <w:sz w:val="36"/>
          <w:szCs w:val="36"/>
        </w:rPr>
        <w:br/>
        <w:t>Ma ci sono anche coloro che non sanno dove andare, che vogliono cambiare, agire nel bene, ma sono confuse e i tempi odierni che presentano ancora difficoltà, non li aiutano a ritrovare la via della consapevolezza e del ritorno a Dio.</w:t>
      </w:r>
      <w:r>
        <w:rPr>
          <w:rFonts w:ascii="Arabic Typesetting" w:hAnsi="Arabic Typesetting" w:cs="Arabic Typesetting"/>
          <w:color w:val="CC3300"/>
          <w:sz w:val="36"/>
          <w:szCs w:val="36"/>
        </w:rPr>
        <w:br/>
      </w:r>
      <w:r>
        <w:rPr>
          <w:rFonts w:ascii="Arabic Typesetting" w:hAnsi="Arabic Typesetting" w:cs="Arabic Typesetting"/>
          <w:color w:val="CC3300"/>
          <w:sz w:val="36"/>
          <w:szCs w:val="36"/>
        </w:rPr>
        <w:br/>
        <w:t>Chiunque voi siate, sia che apparteniate alla prima o alla seconda categoria, vi dico: state tranquilli, non temete! I tempi ora appaiono bui e difficili, ma sappiate che questi sono gli ultimi colpi di coda. Più avanti sarete in molti, sempre di più e vi ritroverete e sarete felici di riconoscervi e non avrete più timore né paura.</w:t>
      </w:r>
      <w:r>
        <w:rPr>
          <w:rFonts w:ascii="Arabic Typesetting" w:hAnsi="Arabic Typesetting" w:cs="Arabic Typesetting"/>
          <w:color w:val="CC3300"/>
          <w:sz w:val="36"/>
          <w:szCs w:val="36"/>
        </w:rPr>
        <w:br/>
      </w:r>
      <w:r>
        <w:rPr>
          <w:rFonts w:ascii="Arabic Typesetting" w:hAnsi="Arabic Typesetting" w:cs="Arabic Typesetting"/>
          <w:color w:val="CC3300"/>
          <w:sz w:val="36"/>
          <w:szCs w:val="36"/>
        </w:rPr>
        <w:br/>
        <w:t xml:space="preserve">Ci sono molti di voi che sperano in un futuro migliore, vi dico sì </w:t>
      </w:r>
      <w:r>
        <w:rPr>
          <w:rFonts w:ascii="Arabic Typesetting" w:hAnsi="Arabic Typesetting" w:cs="Arabic Typesetting"/>
          <w:b/>
          <w:bCs/>
          <w:color w:val="CC3300"/>
          <w:sz w:val="36"/>
          <w:szCs w:val="36"/>
        </w:rPr>
        <w:t>questa è la chiave del cambiamento!</w:t>
      </w:r>
      <w:r>
        <w:rPr>
          <w:rFonts w:ascii="Arabic Typesetting" w:hAnsi="Arabic Typesetting" w:cs="Arabic Typesetting"/>
          <w:color w:val="CC3300"/>
          <w:sz w:val="36"/>
          <w:szCs w:val="36"/>
        </w:rPr>
        <w:t xml:space="preserve"> La speranza di un miglioramento fa sì che questo avvenga più presto di quanto non pensiate. Perché dico questo?</w:t>
      </w:r>
      <w:r>
        <w:rPr>
          <w:rFonts w:ascii="Arabic Typesetting" w:hAnsi="Arabic Typesetting" w:cs="Arabic Typesetting"/>
          <w:color w:val="CC3300"/>
          <w:sz w:val="36"/>
          <w:szCs w:val="36"/>
        </w:rPr>
        <w:br/>
      </w:r>
      <w:r>
        <w:rPr>
          <w:rFonts w:ascii="Arabic Typesetting" w:hAnsi="Arabic Typesetting" w:cs="Arabic Typesetting"/>
          <w:color w:val="CC3300"/>
          <w:sz w:val="36"/>
          <w:szCs w:val="36"/>
        </w:rPr>
        <w:br/>
        <w:t>Perché tutto ciò che pensate e che auspicate è reale, è reale nella dimensione spirituale. Quindi se voi pensate il bene, lo create e ancora meglio: se voi agite come se quel bene fosse già ora realizzato, esso si realizza!</w:t>
      </w:r>
      <w:r>
        <w:rPr>
          <w:rFonts w:ascii="Arabic Typesetting" w:hAnsi="Arabic Typesetting" w:cs="Arabic Typesetting"/>
          <w:color w:val="CC3300"/>
          <w:sz w:val="36"/>
          <w:szCs w:val="36"/>
        </w:rPr>
        <w:br/>
      </w:r>
      <w:r>
        <w:rPr>
          <w:rFonts w:ascii="Arabic Typesetting" w:hAnsi="Arabic Typesetting" w:cs="Arabic Typesetting"/>
          <w:color w:val="CC3300"/>
          <w:sz w:val="36"/>
          <w:szCs w:val="36"/>
        </w:rPr>
        <w:br/>
        <w:t>Vivete nella dimensione temporale ma il tempo non esiste. Dunque da dove vi vengono le idee di un miglioramento se esso non esistesse? Esso già esiste e non solamente come possibilità ma come fatto avverato ed avvenuto nella dimensione del non tempo.</w:t>
      </w:r>
      <w:r>
        <w:rPr>
          <w:rFonts w:ascii="Arabic Typesetting" w:hAnsi="Arabic Typesetting" w:cs="Arabic Typesetting"/>
          <w:color w:val="CC3300"/>
          <w:sz w:val="36"/>
          <w:szCs w:val="36"/>
        </w:rPr>
        <w:br/>
      </w:r>
      <w:r>
        <w:rPr>
          <w:rFonts w:ascii="Arabic Typesetting" w:hAnsi="Arabic Typesetting" w:cs="Arabic Typesetting"/>
          <w:color w:val="CC3300"/>
          <w:sz w:val="36"/>
          <w:szCs w:val="36"/>
        </w:rPr>
        <w:br/>
        <w:t xml:space="preserve">Tutto ciò che pensate esiste e tutto ciò che volete si realizzi nel bene, se lo vedete come </w:t>
      </w:r>
      <w:r>
        <w:rPr>
          <w:rFonts w:ascii="Arabic Typesetting" w:hAnsi="Arabic Typesetting" w:cs="Arabic Typesetting"/>
          <w:color w:val="CC3300"/>
          <w:sz w:val="36"/>
          <w:szCs w:val="36"/>
        </w:rPr>
        <w:lastRenderedPageBreak/>
        <w:t>avvenuto, si avvera al più presto.</w:t>
      </w:r>
      <w:r>
        <w:rPr>
          <w:rFonts w:ascii="Arabic Typesetting" w:hAnsi="Arabic Typesetting" w:cs="Arabic Typesetting"/>
          <w:color w:val="CC3300"/>
          <w:sz w:val="36"/>
          <w:szCs w:val="36"/>
        </w:rPr>
        <w:br/>
      </w:r>
      <w:r>
        <w:rPr>
          <w:rFonts w:ascii="Arabic Typesetting" w:hAnsi="Arabic Typesetting" w:cs="Arabic Typesetting"/>
          <w:color w:val="CC3300"/>
          <w:sz w:val="36"/>
          <w:szCs w:val="36"/>
        </w:rPr>
        <w:br/>
        <w:t>La nuova energia porta con sé la dimensione quantica cioè voi siete dove il vostro pensiero è e voi vivete la realizzazione dei vostri desideri nel bene.</w:t>
      </w:r>
      <w:r>
        <w:rPr>
          <w:rFonts w:ascii="Arabic Typesetting" w:hAnsi="Arabic Typesetting" w:cs="Arabic Typesetting"/>
          <w:color w:val="CC3300"/>
          <w:sz w:val="36"/>
          <w:szCs w:val="36"/>
        </w:rPr>
        <w:br/>
      </w:r>
      <w:r>
        <w:rPr>
          <w:rFonts w:ascii="Arabic Typesetting" w:hAnsi="Arabic Typesetting" w:cs="Arabic Typesetting"/>
          <w:color w:val="CC3300"/>
          <w:sz w:val="36"/>
          <w:szCs w:val="36"/>
        </w:rPr>
        <w:br/>
        <w:t>E’ sempre stato così in verità ma non lo sapevate. Ora lo sapete perché la nuova energia si è completamente manifestata. Sarà molto più facile d’ora in avanti percepire una felicità e un appagamento che risiede nel sentire in voi la presenza del Dio interiore che è parte di voi, e voi siete parte di Lui.</w:t>
      </w:r>
      <w:r>
        <w:rPr>
          <w:rFonts w:ascii="Arabic Typesetting" w:hAnsi="Arabic Typesetting" w:cs="Arabic Typesetting"/>
          <w:color w:val="CC3300"/>
          <w:sz w:val="36"/>
          <w:szCs w:val="36"/>
        </w:rPr>
        <w:br/>
      </w:r>
      <w:r>
        <w:rPr>
          <w:rFonts w:ascii="Arabic Typesetting" w:hAnsi="Arabic Typesetting" w:cs="Arabic Typesetting"/>
          <w:color w:val="CC3300"/>
          <w:sz w:val="36"/>
          <w:szCs w:val="36"/>
        </w:rPr>
        <w:br/>
        <w:t>La chiave di volta consiste nel riconoscere questa nuova energia nel comprendere come agisce e come si manifesta.</w:t>
      </w:r>
      <w:r>
        <w:rPr>
          <w:rFonts w:ascii="Arabic Typesetting" w:hAnsi="Arabic Typesetting" w:cs="Arabic Typesetting"/>
          <w:color w:val="CC3300"/>
          <w:sz w:val="36"/>
          <w:szCs w:val="36"/>
        </w:rPr>
        <w:br/>
      </w:r>
      <w:r>
        <w:rPr>
          <w:rFonts w:ascii="Arabic Typesetting" w:hAnsi="Arabic Typesetting" w:cs="Arabic Typesetting"/>
          <w:color w:val="CC3300"/>
          <w:sz w:val="36"/>
          <w:szCs w:val="36"/>
        </w:rPr>
        <w:br/>
        <w:t>Questo avvenimento però risiede nel vostro cuore, in voi. Noi possiamo solamente annunciare il cambiamento ma sta a voi viverlo.</w:t>
      </w:r>
      <w:r>
        <w:rPr>
          <w:rFonts w:ascii="Arabic Typesetting" w:hAnsi="Arabic Typesetting" w:cs="Arabic Typesetting"/>
          <w:color w:val="CC3300"/>
          <w:sz w:val="36"/>
          <w:szCs w:val="36"/>
        </w:rPr>
        <w:br/>
      </w:r>
      <w:r>
        <w:rPr>
          <w:rFonts w:ascii="Arabic Typesetting" w:hAnsi="Arabic Typesetting" w:cs="Arabic Typesetting"/>
          <w:color w:val="CC3300"/>
          <w:sz w:val="36"/>
          <w:szCs w:val="36"/>
        </w:rPr>
        <w:br/>
        <w:t>Comunque lo viviate sappiate però che i Maestri vi aiuteranno a iniziare questo cambiamento. Sappiate anche che esso è già in atto e soprattutto da quando è iniziata la nuova era dell’Acquario molti avvenimenti si sono avverati subito.</w:t>
      </w:r>
      <w:r>
        <w:rPr>
          <w:rFonts w:ascii="Arabic Typesetting" w:hAnsi="Arabic Typesetting" w:cs="Arabic Typesetting"/>
          <w:color w:val="CC3300"/>
          <w:sz w:val="36"/>
          <w:szCs w:val="36"/>
        </w:rPr>
        <w:br/>
      </w:r>
      <w:r>
        <w:rPr>
          <w:rFonts w:ascii="Arabic Typesetting" w:hAnsi="Arabic Typesetting" w:cs="Arabic Typesetting"/>
          <w:color w:val="CC3300"/>
          <w:sz w:val="36"/>
          <w:szCs w:val="36"/>
        </w:rPr>
        <w:br/>
        <w:t>Il mio consiglio è di lasciare scorrere le vostre preoccupazioni osservandole, prendendone atto ma non trattenendole nel vostro cuore. Infatti se ne andranno come sono venute e una soluzione possibile e nel migliore dei modi si avvicenderà e prenderà il loro posto.</w:t>
      </w:r>
      <w:r>
        <w:rPr>
          <w:rFonts w:ascii="Arabic Typesetting" w:hAnsi="Arabic Typesetting" w:cs="Arabic Typesetting"/>
          <w:color w:val="CC3300"/>
          <w:sz w:val="36"/>
          <w:szCs w:val="36"/>
        </w:rPr>
        <w:br/>
      </w:r>
      <w:r>
        <w:rPr>
          <w:rFonts w:ascii="Arabic Typesetting" w:hAnsi="Arabic Typesetting" w:cs="Arabic Typesetting"/>
          <w:color w:val="CC3300"/>
          <w:sz w:val="36"/>
          <w:szCs w:val="36"/>
        </w:rPr>
        <w:br/>
        <w:t>I miracoli però li farete voi non appena comprenderete come funziona questa nuova energia. E cioè questa energia è l’energia pulita, amorevole e forte che vi portano i vostri Maestri e che vi aiuterà a diventare voi stessi maestri della vostra vita e delle vicissitudini umane che tanto vi affannano. Imparerete cioè a vivere nella pace e a diventare portatori di pace.</w:t>
      </w:r>
      <w:r>
        <w:rPr>
          <w:rFonts w:ascii="Arabic Typesetting" w:hAnsi="Arabic Typesetting" w:cs="Arabic Typesetting"/>
          <w:color w:val="CC3300"/>
          <w:sz w:val="36"/>
          <w:szCs w:val="36"/>
        </w:rPr>
        <w:br/>
      </w:r>
      <w:r>
        <w:rPr>
          <w:rFonts w:ascii="Arabic Typesetting" w:hAnsi="Arabic Typesetting" w:cs="Arabic Typesetting"/>
          <w:color w:val="CC3300"/>
          <w:sz w:val="36"/>
          <w:szCs w:val="36"/>
        </w:rPr>
        <w:br/>
        <w:t>Che questo sia per voi ora.</w:t>
      </w:r>
      <w:r>
        <w:rPr>
          <w:rFonts w:ascii="Arabic Typesetting" w:hAnsi="Arabic Typesetting" w:cs="Arabic Typesetting"/>
          <w:color w:val="CC3300"/>
          <w:sz w:val="36"/>
          <w:szCs w:val="36"/>
        </w:rPr>
        <w:br/>
      </w:r>
      <w:r>
        <w:rPr>
          <w:rFonts w:ascii="Arabic Typesetting" w:hAnsi="Arabic Typesetting" w:cs="Arabic Typesetting"/>
          <w:color w:val="CC3300"/>
          <w:sz w:val="36"/>
          <w:szCs w:val="36"/>
        </w:rPr>
        <w:br/>
        <w:t>Pace dunque a voi.</w:t>
      </w:r>
      <w:r>
        <w:rPr>
          <w:rFonts w:ascii="Arabic Typesetting" w:hAnsi="Arabic Typesetting" w:cs="Arabic Typesetting"/>
          <w:color w:val="CC3300"/>
          <w:sz w:val="36"/>
          <w:szCs w:val="36"/>
        </w:rPr>
        <w:br/>
      </w:r>
      <w:r>
        <w:rPr>
          <w:rFonts w:ascii="Arabic Typesetting" w:hAnsi="Arabic Typesetting" w:cs="Arabic Typesetting"/>
          <w:color w:val="CC3300"/>
          <w:sz w:val="36"/>
          <w:szCs w:val="36"/>
        </w:rPr>
        <w:br/>
      </w:r>
      <w:proofErr w:type="spellStart"/>
      <w:r>
        <w:rPr>
          <w:rFonts w:ascii="Arabic Typesetting" w:hAnsi="Arabic Typesetting" w:cs="Arabic Typesetting"/>
          <w:color w:val="CC3300"/>
          <w:sz w:val="36"/>
          <w:szCs w:val="36"/>
        </w:rPr>
        <w:t>Emmanuel</w:t>
      </w:r>
      <w:proofErr w:type="spellEnd"/>
    </w:p>
    <w:sectPr w:rsidR="001E029A" w:rsidRPr="001E029A" w:rsidSect="009F6430">
      <w:footerReference w:type="even" r:id="rId31"/>
      <w:footerReference w:type="default" r:id="rId32"/>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4DFB" w:rsidRDefault="00E44DFB">
      <w:r>
        <w:separator/>
      </w:r>
    </w:p>
  </w:endnote>
  <w:endnote w:type="continuationSeparator" w:id="0">
    <w:p w:rsidR="00E44DFB" w:rsidRDefault="00E44D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Freestyle Script">
    <w:panose1 w:val="030804020302050B0404"/>
    <w:charset w:val="00"/>
    <w:family w:val="script"/>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Impact">
    <w:panose1 w:val="020B080603090205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V Boli">
    <w:panose1 w:val="02000500030200090000"/>
    <w:charset w:val="00"/>
    <w:family w:val="auto"/>
    <w:pitch w:val="variable"/>
    <w:sig w:usb0="00000003" w:usb1="00000000" w:usb2="00000100" w:usb3="00000000" w:csb0="00000001" w:csb1="00000000"/>
  </w:font>
  <w:font w:name="Arabic Typesetting">
    <w:panose1 w:val="03020402040406030203"/>
    <w:charset w:val="00"/>
    <w:family w:val="script"/>
    <w:pitch w:val="variable"/>
    <w:sig w:usb0="A000206F" w:usb1="C0000000" w:usb2="00000008" w:usb3="00000000" w:csb0="000000D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6C93" w:rsidRDefault="00BA70C5" w:rsidP="00E42911">
    <w:pPr>
      <w:pStyle w:val="Pidipagina"/>
      <w:framePr w:wrap="around" w:vAnchor="text" w:hAnchor="margin" w:xAlign="right" w:y="1"/>
      <w:rPr>
        <w:rStyle w:val="Numeropagina"/>
      </w:rPr>
    </w:pPr>
    <w:r>
      <w:rPr>
        <w:rStyle w:val="Numeropagina"/>
      </w:rPr>
      <w:fldChar w:fldCharType="begin"/>
    </w:r>
    <w:r w:rsidR="004B6C93">
      <w:rPr>
        <w:rStyle w:val="Numeropagina"/>
      </w:rPr>
      <w:instrText xml:space="preserve">PAGE  </w:instrText>
    </w:r>
    <w:r>
      <w:rPr>
        <w:rStyle w:val="Numeropagina"/>
      </w:rPr>
      <w:fldChar w:fldCharType="separate"/>
    </w:r>
    <w:r w:rsidR="004B6C93">
      <w:rPr>
        <w:rStyle w:val="Numeropagina"/>
        <w:noProof/>
      </w:rPr>
      <w:t>39</w:t>
    </w:r>
    <w:r>
      <w:rPr>
        <w:rStyle w:val="Numeropagina"/>
      </w:rPr>
      <w:fldChar w:fldCharType="end"/>
    </w:r>
  </w:p>
  <w:p w:rsidR="004B6C93" w:rsidRDefault="004B6C93"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6C93" w:rsidRDefault="00BA70C5" w:rsidP="00E42911">
    <w:pPr>
      <w:pStyle w:val="Pidipagina"/>
      <w:framePr w:wrap="around" w:vAnchor="text" w:hAnchor="margin" w:xAlign="right" w:y="1"/>
      <w:rPr>
        <w:rStyle w:val="Numeropagina"/>
      </w:rPr>
    </w:pPr>
    <w:r>
      <w:rPr>
        <w:rStyle w:val="Numeropagina"/>
      </w:rPr>
      <w:fldChar w:fldCharType="begin"/>
    </w:r>
    <w:r w:rsidR="004B6C93">
      <w:rPr>
        <w:rStyle w:val="Numeropagina"/>
      </w:rPr>
      <w:instrText xml:space="preserve">PAGE  </w:instrText>
    </w:r>
    <w:r>
      <w:rPr>
        <w:rStyle w:val="Numeropagina"/>
      </w:rPr>
      <w:fldChar w:fldCharType="separate"/>
    </w:r>
    <w:r w:rsidR="001E029A">
      <w:rPr>
        <w:rStyle w:val="Numeropagina"/>
        <w:noProof/>
      </w:rPr>
      <w:t>17</w:t>
    </w:r>
    <w:r>
      <w:rPr>
        <w:rStyle w:val="Numeropagina"/>
      </w:rPr>
      <w:fldChar w:fldCharType="end"/>
    </w:r>
  </w:p>
  <w:p w:rsidR="004B6C93" w:rsidRDefault="004B6C93"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4DFB" w:rsidRDefault="00E44DFB">
      <w:r>
        <w:separator/>
      </w:r>
    </w:p>
  </w:footnote>
  <w:footnote w:type="continuationSeparator" w:id="0">
    <w:p w:rsidR="00E44DFB" w:rsidRDefault="00E44D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84D0FE2"/>
    <w:multiLevelType w:val="multilevel"/>
    <w:tmpl w:val="1F3E13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0A6518B"/>
    <w:multiLevelType w:val="multilevel"/>
    <w:tmpl w:val="FF0E3F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AFE30B7"/>
    <w:multiLevelType w:val="multilevel"/>
    <w:tmpl w:val="457627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A2B24EC"/>
    <w:multiLevelType w:val="multilevel"/>
    <w:tmpl w:val="39A27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2"/>
  </w:num>
  <w:num w:numId="3">
    <w:abstractNumId w:val="15"/>
  </w:num>
  <w:num w:numId="4">
    <w:abstractNumId w:val="6"/>
  </w:num>
  <w:num w:numId="5">
    <w:abstractNumId w:val="10"/>
  </w:num>
  <w:num w:numId="6">
    <w:abstractNumId w:val="16"/>
  </w:num>
  <w:num w:numId="7">
    <w:abstractNumId w:val="4"/>
  </w:num>
  <w:num w:numId="8">
    <w:abstractNumId w:val="5"/>
  </w:num>
  <w:num w:numId="9">
    <w:abstractNumId w:val="13"/>
  </w:num>
  <w:num w:numId="10">
    <w:abstractNumId w:val="7"/>
  </w:num>
  <w:num w:numId="11">
    <w:abstractNumId w:val="9"/>
  </w:num>
  <w:num w:numId="12">
    <w:abstractNumId w:val="8"/>
  </w:num>
  <w:num w:numId="13">
    <w:abstractNumId w:val="11"/>
  </w:num>
  <w:num w:numId="14">
    <w:abstractNumId w:val="1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80E"/>
    <w:rsid w:val="00001E3A"/>
    <w:rsid w:val="000035E1"/>
    <w:rsid w:val="000037F3"/>
    <w:rsid w:val="000047EE"/>
    <w:rsid w:val="000053FC"/>
    <w:rsid w:val="000066E7"/>
    <w:rsid w:val="00006B60"/>
    <w:rsid w:val="00007440"/>
    <w:rsid w:val="0000758D"/>
    <w:rsid w:val="000102FD"/>
    <w:rsid w:val="000107C9"/>
    <w:rsid w:val="0001085B"/>
    <w:rsid w:val="00011FE8"/>
    <w:rsid w:val="0001364D"/>
    <w:rsid w:val="000155A6"/>
    <w:rsid w:val="000157D9"/>
    <w:rsid w:val="00015DF1"/>
    <w:rsid w:val="00017C60"/>
    <w:rsid w:val="0002008F"/>
    <w:rsid w:val="000201DD"/>
    <w:rsid w:val="00022138"/>
    <w:rsid w:val="00022641"/>
    <w:rsid w:val="00023974"/>
    <w:rsid w:val="000243A9"/>
    <w:rsid w:val="0002494E"/>
    <w:rsid w:val="00024B7D"/>
    <w:rsid w:val="0002592D"/>
    <w:rsid w:val="00026336"/>
    <w:rsid w:val="00027128"/>
    <w:rsid w:val="000276CE"/>
    <w:rsid w:val="00031483"/>
    <w:rsid w:val="00031B6A"/>
    <w:rsid w:val="0003237F"/>
    <w:rsid w:val="00032868"/>
    <w:rsid w:val="000328F8"/>
    <w:rsid w:val="00033C5C"/>
    <w:rsid w:val="00035407"/>
    <w:rsid w:val="00036719"/>
    <w:rsid w:val="0004052D"/>
    <w:rsid w:val="00040C6D"/>
    <w:rsid w:val="00041683"/>
    <w:rsid w:val="000416B8"/>
    <w:rsid w:val="000418C9"/>
    <w:rsid w:val="00042494"/>
    <w:rsid w:val="000432D7"/>
    <w:rsid w:val="00043523"/>
    <w:rsid w:val="00043C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3FA9"/>
    <w:rsid w:val="00085D40"/>
    <w:rsid w:val="00086011"/>
    <w:rsid w:val="000865D5"/>
    <w:rsid w:val="00086BE6"/>
    <w:rsid w:val="00087F5C"/>
    <w:rsid w:val="00090CD7"/>
    <w:rsid w:val="00091B7A"/>
    <w:rsid w:val="00091BAF"/>
    <w:rsid w:val="0009361E"/>
    <w:rsid w:val="00095735"/>
    <w:rsid w:val="000A1B4F"/>
    <w:rsid w:val="000A5C0E"/>
    <w:rsid w:val="000B0D0E"/>
    <w:rsid w:val="000B394B"/>
    <w:rsid w:val="000B43E9"/>
    <w:rsid w:val="000B4B86"/>
    <w:rsid w:val="000B58BF"/>
    <w:rsid w:val="000B6CF7"/>
    <w:rsid w:val="000B754F"/>
    <w:rsid w:val="000C22C4"/>
    <w:rsid w:val="000C332A"/>
    <w:rsid w:val="000C49D4"/>
    <w:rsid w:val="000C628F"/>
    <w:rsid w:val="000C6597"/>
    <w:rsid w:val="000C711E"/>
    <w:rsid w:val="000C7AD7"/>
    <w:rsid w:val="000C7E64"/>
    <w:rsid w:val="000D0371"/>
    <w:rsid w:val="000D253C"/>
    <w:rsid w:val="000D2BB5"/>
    <w:rsid w:val="000D2F36"/>
    <w:rsid w:val="000D3788"/>
    <w:rsid w:val="000D5FA9"/>
    <w:rsid w:val="000D6547"/>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59D0"/>
    <w:rsid w:val="000F6EAD"/>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3C3D"/>
    <w:rsid w:val="00124DFD"/>
    <w:rsid w:val="00126A25"/>
    <w:rsid w:val="00127417"/>
    <w:rsid w:val="001277A8"/>
    <w:rsid w:val="001301A0"/>
    <w:rsid w:val="00130C09"/>
    <w:rsid w:val="0013106D"/>
    <w:rsid w:val="0013125C"/>
    <w:rsid w:val="00131728"/>
    <w:rsid w:val="00133B22"/>
    <w:rsid w:val="001342F2"/>
    <w:rsid w:val="00134A1A"/>
    <w:rsid w:val="00134AA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4D38"/>
    <w:rsid w:val="001551F0"/>
    <w:rsid w:val="00156619"/>
    <w:rsid w:val="00156B92"/>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6AF2"/>
    <w:rsid w:val="00177678"/>
    <w:rsid w:val="001815B5"/>
    <w:rsid w:val="001820F2"/>
    <w:rsid w:val="00182917"/>
    <w:rsid w:val="00183CA9"/>
    <w:rsid w:val="00184006"/>
    <w:rsid w:val="00184BD9"/>
    <w:rsid w:val="00187C97"/>
    <w:rsid w:val="0019089F"/>
    <w:rsid w:val="00193974"/>
    <w:rsid w:val="00195A54"/>
    <w:rsid w:val="00195D95"/>
    <w:rsid w:val="001960A2"/>
    <w:rsid w:val="00196A2A"/>
    <w:rsid w:val="001975DD"/>
    <w:rsid w:val="001A1070"/>
    <w:rsid w:val="001A1076"/>
    <w:rsid w:val="001A1392"/>
    <w:rsid w:val="001A2715"/>
    <w:rsid w:val="001A2EA8"/>
    <w:rsid w:val="001A4C8B"/>
    <w:rsid w:val="001A5219"/>
    <w:rsid w:val="001A56EC"/>
    <w:rsid w:val="001A5A8E"/>
    <w:rsid w:val="001A665B"/>
    <w:rsid w:val="001A6B76"/>
    <w:rsid w:val="001B4945"/>
    <w:rsid w:val="001B530D"/>
    <w:rsid w:val="001B622E"/>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7671"/>
    <w:rsid w:val="001D7E58"/>
    <w:rsid w:val="001E029A"/>
    <w:rsid w:val="001E0E22"/>
    <w:rsid w:val="001E334D"/>
    <w:rsid w:val="001E4158"/>
    <w:rsid w:val="001E456D"/>
    <w:rsid w:val="001E4E0E"/>
    <w:rsid w:val="001E55DB"/>
    <w:rsid w:val="001E5D6E"/>
    <w:rsid w:val="001E611B"/>
    <w:rsid w:val="001E7DA0"/>
    <w:rsid w:val="001F1134"/>
    <w:rsid w:val="001F2A29"/>
    <w:rsid w:val="001F387D"/>
    <w:rsid w:val="001F484F"/>
    <w:rsid w:val="001F49A7"/>
    <w:rsid w:val="001F4D69"/>
    <w:rsid w:val="001F51F3"/>
    <w:rsid w:val="001F649D"/>
    <w:rsid w:val="001F7134"/>
    <w:rsid w:val="001F767C"/>
    <w:rsid w:val="001F7A0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4929"/>
    <w:rsid w:val="00225504"/>
    <w:rsid w:val="00225CB8"/>
    <w:rsid w:val="0022694E"/>
    <w:rsid w:val="00231840"/>
    <w:rsid w:val="00231D1C"/>
    <w:rsid w:val="00231DEF"/>
    <w:rsid w:val="0023283F"/>
    <w:rsid w:val="00232D96"/>
    <w:rsid w:val="0023570C"/>
    <w:rsid w:val="00235EBC"/>
    <w:rsid w:val="0023611D"/>
    <w:rsid w:val="00236314"/>
    <w:rsid w:val="0023707F"/>
    <w:rsid w:val="002419DD"/>
    <w:rsid w:val="00241EA8"/>
    <w:rsid w:val="00242715"/>
    <w:rsid w:val="00242F51"/>
    <w:rsid w:val="0024457E"/>
    <w:rsid w:val="00251A55"/>
    <w:rsid w:val="002527B8"/>
    <w:rsid w:val="002531DB"/>
    <w:rsid w:val="00255554"/>
    <w:rsid w:val="00255688"/>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482A"/>
    <w:rsid w:val="0029579C"/>
    <w:rsid w:val="002A084E"/>
    <w:rsid w:val="002A1171"/>
    <w:rsid w:val="002A1BD0"/>
    <w:rsid w:val="002A1E29"/>
    <w:rsid w:val="002A4A0F"/>
    <w:rsid w:val="002A52E5"/>
    <w:rsid w:val="002A5659"/>
    <w:rsid w:val="002A5D60"/>
    <w:rsid w:val="002A780F"/>
    <w:rsid w:val="002A79B3"/>
    <w:rsid w:val="002A7C65"/>
    <w:rsid w:val="002B1F80"/>
    <w:rsid w:val="002B31D6"/>
    <w:rsid w:val="002B3A9E"/>
    <w:rsid w:val="002B4F6D"/>
    <w:rsid w:val="002B5050"/>
    <w:rsid w:val="002B5ABC"/>
    <w:rsid w:val="002B6CC8"/>
    <w:rsid w:val="002C065B"/>
    <w:rsid w:val="002C1A1B"/>
    <w:rsid w:val="002C1C7B"/>
    <w:rsid w:val="002C2656"/>
    <w:rsid w:val="002C26B9"/>
    <w:rsid w:val="002C4840"/>
    <w:rsid w:val="002C6075"/>
    <w:rsid w:val="002C77FC"/>
    <w:rsid w:val="002D302E"/>
    <w:rsid w:val="002D311A"/>
    <w:rsid w:val="002D3BA4"/>
    <w:rsid w:val="002D3C27"/>
    <w:rsid w:val="002D442F"/>
    <w:rsid w:val="002D4C44"/>
    <w:rsid w:val="002D5351"/>
    <w:rsid w:val="002D5F86"/>
    <w:rsid w:val="002D6293"/>
    <w:rsid w:val="002D674D"/>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2C20"/>
    <w:rsid w:val="003031C7"/>
    <w:rsid w:val="00303EF3"/>
    <w:rsid w:val="003118A4"/>
    <w:rsid w:val="00311D39"/>
    <w:rsid w:val="00312D10"/>
    <w:rsid w:val="0031319A"/>
    <w:rsid w:val="00313885"/>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45D8"/>
    <w:rsid w:val="0033688C"/>
    <w:rsid w:val="00336A73"/>
    <w:rsid w:val="00337EAF"/>
    <w:rsid w:val="0034059A"/>
    <w:rsid w:val="0034497D"/>
    <w:rsid w:val="00344EC7"/>
    <w:rsid w:val="00345DFB"/>
    <w:rsid w:val="0034671B"/>
    <w:rsid w:val="00347958"/>
    <w:rsid w:val="00347F8D"/>
    <w:rsid w:val="0035129C"/>
    <w:rsid w:val="00352128"/>
    <w:rsid w:val="00352A85"/>
    <w:rsid w:val="003551B7"/>
    <w:rsid w:val="00360743"/>
    <w:rsid w:val="00360D80"/>
    <w:rsid w:val="00361573"/>
    <w:rsid w:val="00361E7F"/>
    <w:rsid w:val="00363E62"/>
    <w:rsid w:val="00367450"/>
    <w:rsid w:val="00367962"/>
    <w:rsid w:val="003700EA"/>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4F5F"/>
    <w:rsid w:val="0039614A"/>
    <w:rsid w:val="00397A94"/>
    <w:rsid w:val="00397BF9"/>
    <w:rsid w:val="003A01F6"/>
    <w:rsid w:val="003A2B4D"/>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4CA2"/>
    <w:rsid w:val="0041579F"/>
    <w:rsid w:val="0041786C"/>
    <w:rsid w:val="0042035D"/>
    <w:rsid w:val="00421326"/>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10B8"/>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EFC"/>
    <w:rsid w:val="004B6532"/>
    <w:rsid w:val="004B6C93"/>
    <w:rsid w:val="004C1C22"/>
    <w:rsid w:val="004C4346"/>
    <w:rsid w:val="004C4F82"/>
    <w:rsid w:val="004C51AF"/>
    <w:rsid w:val="004C552F"/>
    <w:rsid w:val="004C5D51"/>
    <w:rsid w:val="004C5D55"/>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53F7"/>
    <w:rsid w:val="004F7770"/>
    <w:rsid w:val="004F7AB5"/>
    <w:rsid w:val="004F7CF7"/>
    <w:rsid w:val="0050029F"/>
    <w:rsid w:val="00500AED"/>
    <w:rsid w:val="00501361"/>
    <w:rsid w:val="00501E1D"/>
    <w:rsid w:val="00503939"/>
    <w:rsid w:val="00503BA7"/>
    <w:rsid w:val="0050479A"/>
    <w:rsid w:val="00507C14"/>
    <w:rsid w:val="0051091D"/>
    <w:rsid w:val="00510EF0"/>
    <w:rsid w:val="00513DF5"/>
    <w:rsid w:val="00514A87"/>
    <w:rsid w:val="00516302"/>
    <w:rsid w:val="00517804"/>
    <w:rsid w:val="00517D2F"/>
    <w:rsid w:val="0052050C"/>
    <w:rsid w:val="005209A4"/>
    <w:rsid w:val="0052176B"/>
    <w:rsid w:val="00522D98"/>
    <w:rsid w:val="005235E3"/>
    <w:rsid w:val="005238B5"/>
    <w:rsid w:val="00523BFA"/>
    <w:rsid w:val="00525AB5"/>
    <w:rsid w:val="005260BB"/>
    <w:rsid w:val="005266F1"/>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1AC"/>
    <w:rsid w:val="005514BB"/>
    <w:rsid w:val="005549B4"/>
    <w:rsid w:val="00562581"/>
    <w:rsid w:val="00562600"/>
    <w:rsid w:val="00562C86"/>
    <w:rsid w:val="00564451"/>
    <w:rsid w:val="00564BED"/>
    <w:rsid w:val="00565B94"/>
    <w:rsid w:val="00565F0E"/>
    <w:rsid w:val="0056631B"/>
    <w:rsid w:val="00567148"/>
    <w:rsid w:val="00567DA0"/>
    <w:rsid w:val="00571577"/>
    <w:rsid w:val="005723EC"/>
    <w:rsid w:val="00575134"/>
    <w:rsid w:val="00576F75"/>
    <w:rsid w:val="00581299"/>
    <w:rsid w:val="005913A6"/>
    <w:rsid w:val="0059290E"/>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3107"/>
    <w:rsid w:val="005B4AD1"/>
    <w:rsid w:val="005B4C9C"/>
    <w:rsid w:val="005B5E02"/>
    <w:rsid w:val="005B7067"/>
    <w:rsid w:val="005C0057"/>
    <w:rsid w:val="005C0A37"/>
    <w:rsid w:val="005C1655"/>
    <w:rsid w:val="005C1A83"/>
    <w:rsid w:val="005C2984"/>
    <w:rsid w:val="005C2E8B"/>
    <w:rsid w:val="005C364B"/>
    <w:rsid w:val="005C61A6"/>
    <w:rsid w:val="005C622D"/>
    <w:rsid w:val="005C6838"/>
    <w:rsid w:val="005C6F61"/>
    <w:rsid w:val="005C74E8"/>
    <w:rsid w:val="005C776B"/>
    <w:rsid w:val="005D1610"/>
    <w:rsid w:val="005D181B"/>
    <w:rsid w:val="005D29E2"/>
    <w:rsid w:val="005D2A3E"/>
    <w:rsid w:val="005D2DBA"/>
    <w:rsid w:val="005D33C5"/>
    <w:rsid w:val="005D3B5E"/>
    <w:rsid w:val="005D6B3A"/>
    <w:rsid w:val="005E09A0"/>
    <w:rsid w:val="005E0E01"/>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316A"/>
    <w:rsid w:val="00617182"/>
    <w:rsid w:val="00617C3B"/>
    <w:rsid w:val="0062003A"/>
    <w:rsid w:val="006205EC"/>
    <w:rsid w:val="00623497"/>
    <w:rsid w:val="006247BF"/>
    <w:rsid w:val="00624DEB"/>
    <w:rsid w:val="00625AFD"/>
    <w:rsid w:val="0062692B"/>
    <w:rsid w:val="00626ADC"/>
    <w:rsid w:val="006273E7"/>
    <w:rsid w:val="00627CC5"/>
    <w:rsid w:val="006303CB"/>
    <w:rsid w:val="00630B69"/>
    <w:rsid w:val="00631A31"/>
    <w:rsid w:val="00631E7A"/>
    <w:rsid w:val="00632558"/>
    <w:rsid w:val="00632604"/>
    <w:rsid w:val="00634189"/>
    <w:rsid w:val="006346BE"/>
    <w:rsid w:val="00635845"/>
    <w:rsid w:val="00635968"/>
    <w:rsid w:val="00636D49"/>
    <w:rsid w:val="00636EFF"/>
    <w:rsid w:val="006376F7"/>
    <w:rsid w:val="00640414"/>
    <w:rsid w:val="00640AFE"/>
    <w:rsid w:val="0064137A"/>
    <w:rsid w:val="00641A5D"/>
    <w:rsid w:val="006426A4"/>
    <w:rsid w:val="00642867"/>
    <w:rsid w:val="00642B93"/>
    <w:rsid w:val="00642DB5"/>
    <w:rsid w:val="00643F86"/>
    <w:rsid w:val="0064481E"/>
    <w:rsid w:val="006506DD"/>
    <w:rsid w:val="006508EA"/>
    <w:rsid w:val="00650BAD"/>
    <w:rsid w:val="0065159C"/>
    <w:rsid w:val="00653016"/>
    <w:rsid w:val="0065396A"/>
    <w:rsid w:val="00654623"/>
    <w:rsid w:val="006553B4"/>
    <w:rsid w:val="00656FBF"/>
    <w:rsid w:val="006579AE"/>
    <w:rsid w:val="006622C8"/>
    <w:rsid w:val="00663CC1"/>
    <w:rsid w:val="00664D66"/>
    <w:rsid w:val="00665038"/>
    <w:rsid w:val="0066593F"/>
    <w:rsid w:val="00665AB8"/>
    <w:rsid w:val="00666535"/>
    <w:rsid w:val="00666A14"/>
    <w:rsid w:val="00666BE0"/>
    <w:rsid w:val="006674D2"/>
    <w:rsid w:val="00670483"/>
    <w:rsid w:val="0067097B"/>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3BED"/>
    <w:rsid w:val="00693C35"/>
    <w:rsid w:val="00694639"/>
    <w:rsid w:val="00694794"/>
    <w:rsid w:val="006950BF"/>
    <w:rsid w:val="0069538C"/>
    <w:rsid w:val="006A1FC7"/>
    <w:rsid w:val="006A2147"/>
    <w:rsid w:val="006A2DFC"/>
    <w:rsid w:val="006A3ADF"/>
    <w:rsid w:val="006A3B53"/>
    <w:rsid w:val="006A6790"/>
    <w:rsid w:val="006A7573"/>
    <w:rsid w:val="006B0ED0"/>
    <w:rsid w:val="006B335C"/>
    <w:rsid w:val="006B606A"/>
    <w:rsid w:val="006B6151"/>
    <w:rsid w:val="006B67A3"/>
    <w:rsid w:val="006B698C"/>
    <w:rsid w:val="006C028D"/>
    <w:rsid w:val="006C0EDA"/>
    <w:rsid w:val="006C2F97"/>
    <w:rsid w:val="006C3BB6"/>
    <w:rsid w:val="006C4976"/>
    <w:rsid w:val="006C60EE"/>
    <w:rsid w:val="006C6171"/>
    <w:rsid w:val="006C6491"/>
    <w:rsid w:val="006C6625"/>
    <w:rsid w:val="006C7073"/>
    <w:rsid w:val="006C76C9"/>
    <w:rsid w:val="006C7C91"/>
    <w:rsid w:val="006D674C"/>
    <w:rsid w:val="006D7A92"/>
    <w:rsid w:val="006E24FD"/>
    <w:rsid w:val="006E2AA2"/>
    <w:rsid w:val="006E7691"/>
    <w:rsid w:val="006E7C8C"/>
    <w:rsid w:val="006F019E"/>
    <w:rsid w:val="006F0D06"/>
    <w:rsid w:val="006F16EC"/>
    <w:rsid w:val="006F1EE0"/>
    <w:rsid w:val="006F23B6"/>
    <w:rsid w:val="006F2464"/>
    <w:rsid w:val="006F2A56"/>
    <w:rsid w:val="006F53B3"/>
    <w:rsid w:val="006F6694"/>
    <w:rsid w:val="006F6F5C"/>
    <w:rsid w:val="006F7969"/>
    <w:rsid w:val="006F79CD"/>
    <w:rsid w:val="00700629"/>
    <w:rsid w:val="00702B20"/>
    <w:rsid w:val="00704ADF"/>
    <w:rsid w:val="007064D3"/>
    <w:rsid w:val="007068FB"/>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2771"/>
    <w:rsid w:val="007339D5"/>
    <w:rsid w:val="00735587"/>
    <w:rsid w:val="00736DCC"/>
    <w:rsid w:val="007378A0"/>
    <w:rsid w:val="007401D3"/>
    <w:rsid w:val="00742F4A"/>
    <w:rsid w:val="00743DC1"/>
    <w:rsid w:val="00743FDC"/>
    <w:rsid w:val="00746B18"/>
    <w:rsid w:val="00751040"/>
    <w:rsid w:val="00751533"/>
    <w:rsid w:val="00751E19"/>
    <w:rsid w:val="007523D3"/>
    <w:rsid w:val="00753430"/>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4A"/>
    <w:rsid w:val="007815C6"/>
    <w:rsid w:val="00781961"/>
    <w:rsid w:val="00782DD5"/>
    <w:rsid w:val="007834BE"/>
    <w:rsid w:val="00784A2F"/>
    <w:rsid w:val="00786B11"/>
    <w:rsid w:val="00790849"/>
    <w:rsid w:val="007908C7"/>
    <w:rsid w:val="00791753"/>
    <w:rsid w:val="0079296B"/>
    <w:rsid w:val="00792FAA"/>
    <w:rsid w:val="0079359D"/>
    <w:rsid w:val="007937B1"/>
    <w:rsid w:val="00793812"/>
    <w:rsid w:val="00794C40"/>
    <w:rsid w:val="00795B5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8E1"/>
    <w:rsid w:val="007C02A0"/>
    <w:rsid w:val="007C1BDF"/>
    <w:rsid w:val="007C3F08"/>
    <w:rsid w:val="007C5516"/>
    <w:rsid w:val="007C55A8"/>
    <w:rsid w:val="007C5D5E"/>
    <w:rsid w:val="007D0748"/>
    <w:rsid w:val="007D29C2"/>
    <w:rsid w:val="007D3FC7"/>
    <w:rsid w:val="007D4A1B"/>
    <w:rsid w:val="007D5DE9"/>
    <w:rsid w:val="007D65B3"/>
    <w:rsid w:val="007D6E34"/>
    <w:rsid w:val="007D7B57"/>
    <w:rsid w:val="007E073B"/>
    <w:rsid w:val="007E0AF7"/>
    <w:rsid w:val="007E1475"/>
    <w:rsid w:val="007E1A48"/>
    <w:rsid w:val="007E2248"/>
    <w:rsid w:val="007E25BF"/>
    <w:rsid w:val="007E264A"/>
    <w:rsid w:val="007E2D3F"/>
    <w:rsid w:val="007E346C"/>
    <w:rsid w:val="007E4DCD"/>
    <w:rsid w:val="007E6301"/>
    <w:rsid w:val="007E6730"/>
    <w:rsid w:val="007F1320"/>
    <w:rsid w:val="007F2CDE"/>
    <w:rsid w:val="007F4AA4"/>
    <w:rsid w:val="007F4DC9"/>
    <w:rsid w:val="007F558B"/>
    <w:rsid w:val="007F68A8"/>
    <w:rsid w:val="008000D7"/>
    <w:rsid w:val="008019D5"/>
    <w:rsid w:val="00801CCE"/>
    <w:rsid w:val="00803B79"/>
    <w:rsid w:val="00803DAB"/>
    <w:rsid w:val="00803E26"/>
    <w:rsid w:val="00805B2F"/>
    <w:rsid w:val="00805DBD"/>
    <w:rsid w:val="00806511"/>
    <w:rsid w:val="00807A67"/>
    <w:rsid w:val="00810CAB"/>
    <w:rsid w:val="008115B1"/>
    <w:rsid w:val="008122CA"/>
    <w:rsid w:val="008127FE"/>
    <w:rsid w:val="008139F2"/>
    <w:rsid w:val="00813AED"/>
    <w:rsid w:val="00813E15"/>
    <w:rsid w:val="00814F1E"/>
    <w:rsid w:val="00821E45"/>
    <w:rsid w:val="00821E8B"/>
    <w:rsid w:val="008247CA"/>
    <w:rsid w:val="00824ADD"/>
    <w:rsid w:val="00824B64"/>
    <w:rsid w:val="008253AC"/>
    <w:rsid w:val="0082683F"/>
    <w:rsid w:val="00831C57"/>
    <w:rsid w:val="00832E89"/>
    <w:rsid w:val="00833617"/>
    <w:rsid w:val="008344E6"/>
    <w:rsid w:val="0083554C"/>
    <w:rsid w:val="00835D8F"/>
    <w:rsid w:val="00836534"/>
    <w:rsid w:val="00837102"/>
    <w:rsid w:val="00841618"/>
    <w:rsid w:val="0084193C"/>
    <w:rsid w:val="00841B7E"/>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4C46"/>
    <w:rsid w:val="00867C4B"/>
    <w:rsid w:val="00870EDC"/>
    <w:rsid w:val="00872142"/>
    <w:rsid w:val="00872B8F"/>
    <w:rsid w:val="00874F44"/>
    <w:rsid w:val="00876763"/>
    <w:rsid w:val="0088011B"/>
    <w:rsid w:val="00881BD8"/>
    <w:rsid w:val="00881C12"/>
    <w:rsid w:val="00882229"/>
    <w:rsid w:val="00882B88"/>
    <w:rsid w:val="00883053"/>
    <w:rsid w:val="00883757"/>
    <w:rsid w:val="00886224"/>
    <w:rsid w:val="00886796"/>
    <w:rsid w:val="008870D4"/>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1A1B"/>
    <w:rsid w:val="008B2102"/>
    <w:rsid w:val="008B21D0"/>
    <w:rsid w:val="008B2E63"/>
    <w:rsid w:val="008B37DE"/>
    <w:rsid w:val="008B4416"/>
    <w:rsid w:val="008B4814"/>
    <w:rsid w:val="008B4D93"/>
    <w:rsid w:val="008B5024"/>
    <w:rsid w:val="008B523E"/>
    <w:rsid w:val="008B5BD9"/>
    <w:rsid w:val="008B6389"/>
    <w:rsid w:val="008C0E2E"/>
    <w:rsid w:val="008C1ADB"/>
    <w:rsid w:val="008C37FB"/>
    <w:rsid w:val="008C3E53"/>
    <w:rsid w:val="008C4E41"/>
    <w:rsid w:val="008C588A"/>
    <w:rsid w:val="008C66E4"/>
    <w:rsid w:val="008D0B44"/>
    <w:rsid w:val="008D10E2"/>
    <w:rsid w:val="008D48E4"/>
    <w:rsid w:val="008D4E9F"/>
    <w:rsid w:val="008D52B9"/>
    <w:rsid w:val="008D591D"/>
    <w:rsid w:val="008D6D0E"/>
    <w:rsid w:val="008E0A9F"/>
    <w:rsid w:val="008E119F"/>
    <w:rsid w:val="008E4588"/>
    <w:rsid w:val="008E5D87"/>
    <w:rsid w:val="008E7256"/>
    <w:rsid w:val="008F0E4C"/>
    <w:rsid w:val="008F2DF0"/>
    <w:rsid w:val="008F418B"/>
    <w:rsid w:val="008F5441"/>
    <w:rsid w:val="008F7F6D"/>
    <w:rsid w:val="00900E8A"/>
    <w:rsid w:val="00901483"/>
    <w:rsid w:val="00901A59"/>
    <w:rsid w:val="009049A8"/>
    <w:rsid w:val="00904F88"/>
    <w:rsid w:val="009051A4"/>
    <w:rsid w:val="00911E92"/>
    <w:rsid w:val="00914B3F"/>
    <w:rsid w:val="00917120"/>
    <w:rsid w:val="009202C9"/>
    <w:rsid w:val="00920C9F"/>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05B"/>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FF6"/>
    <w:rsid w:val="00957054"/>
    <w:rsid w:val="00957D36"/>
    <w:rsid w:val="00960C08"/>
    <w:rsid w:val="0096126F"/>
    <w:rsid w:val="009612E1"/>
    <w:rsid w:val="00961995"/>
    <w:rsid w:val="00961F39"/>
    <w:rsid w:val="00963304"/>
    <w:rsid w:val="00963958"/>
    <w:rsid w:val="009640A8"/>
    <w:rsid w:val="009643C3"/>
    <w:rsid w:val="009648F0"/>
    <w:rsid w:val="00964D45"/>
    <w:rsid w:val="009659C1"/>
    <w:rsid w:val="00966F18"/>
    <w:rsid w:val="00967B37"/>
    <w:rsid w:val="009712D7"/>
    <w:rsid w:val="00972389"/>
    <w:rsid w:val="00974663"/>
    <w:rsid w:val="00977896"/>
    <w:rsid w:val="009837DF"/>
    <w:rsid w:val="00985EC3"/>
    <w:rsid w:val="00986AB8"/>
    <w:rsid w:val="00987149"/>
    <w:rsid w:val="009874B1"/>
    <w:rsid w:val="00987A79"/>
    <w:rsid w:val="009907DC"/>
    <w:rsid w:val="00991E7C"/>
    <w:rsid w:val="0099234E"/>
    <w:rsid w:val="009938E5"/>
    <w:rsid w:val="00994715"/>
    <w:rsid w:val="009947E1"/>
    <w:rsid w:val="00994CCA"/>
    <w:rsid w:val="00997E2A"/>
    <w:rsid w:val="009A0E13"/>
    <w:rsid w:val="009A1A80"/>
    <w:rsid w:val="009A2CC5"/>
    <w:rsid w:val="009A5BFE"/>
    <w:rsid w:val="009A6B73"/>
    <w:rsid w:val="009A730F"/>
    <w:rsid w:val="009B08E1"/>
    <w:rsid w:val="009B0BA2"/>
    <w:rsid w:val="009B2EAE"/>
    <w:rsid w:val="009B37B4"/>
    <w:rsid w:val="009B37DA"/>
    <w:rsid w:val="009B6DB0"/>
    <w:rsid w:val="009B7AA9"/>
    <w:rsid w:val="009C0062"/>
    <w:rsid w:val="009C0C82"/>
    <w:rsid w:val="009C113B"/>
    <w:rsid w:val="009C16C0"/>
    <w:rsid w:val="009C2257"/>
    <w:rsid w:val="009C24D1"/>
    <w:rsid w:val="009C2ED5"/>
    <w:rsid w:val="009C2F9C"/>
    <w:rsid w:val="009C374E"/>
    <w:rsid w:val="009C39DD"/>
    <w:rsid w:val="009C5137"/>
    <w:rsid w:val="009C67F6"/>
    <w:rsid w:val="009C7287"/>
    <w:rsid w:val="009C738E"/>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5D0"/>
    <w:rsid w:val="009F3A37"/>
    <w:rsid w:val="009F41C5"/>
    <w:rsid w:val="009F5F20"/>
    <w:rsid w:val="009F6430"/>
    <w:rsid w:val="009F7668"/>
    <w:rsid w:val="00A004E0"/>
    <w:rsid w:val="00A01E3E"/>
    <w:rsid w:val="00A02F1C"/>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2A7"/>
    <w:rsid w:val="00A2062A"/>
    <w:rsid w:val="00A20686"/>
    <w:rsid w:val="00A20781"/>
    <w:rsid w:val="00A20CBB"/>
    <w:rsid w:val="00A2106E"/>
    <w:rsid w:val="00A23BA8"/>
    <w:rsid w:val="00A24DD5"/>
    <w:rsid w:val="00A266B5"/>
    <w:rsid w:val="00A26828"/>
    <w:rsid w:val="00A308D3"/>
    <w:rsid w:val="00A31852"/>
    <w:rsid w:val="00A3228D"/>
    <w:rsid w:val="00A35F39"/>
    <w:rsid w:val="00A36D2B"/>
    <w:rsid w:val="00A37A84"/>
    <w:rsid w:val="00A37E3D"/>
    <w:rsid w:val="00A40B3C"/>
    <w:rsid w:val="00A41B0B"/>
    <w:rsid w:val="00A441B4"/>
    <w:rsid w:val="00A44278"/>
    <w:rsid w:val="00A448F5"/>
    <w:rsid w:val="00A45042"/>
    <w:rsid w:val="00A45EA5"/>
    <w:rsid w:val="00A51E05"/>
    <w:rsid w:val="00A5296E"/>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703"/>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2273"/>
    <w:rsid w:val="00AB59C2"/>
    <w:rsid w:val="00AB71D4"/>
    <w:rsid w:val="00AB7304"/>
    <w:rsid w:val="00AB74F4"/>
    <w:rsid w:val="00AC003D"/>
    <w:rsid w:val="00AC1ABD"/>
    <w:rsid w:val="00AC2C2F"/>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4A2D"/>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504"/>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26863"/>
    <w:rsid w:val="00B30814"/>
    <w:rsid w:val="00B312DD"/>
    <w:rsid w:val="00B3295A"/>
    <w:rsid w:val="00B36147"/>
    <w:rsid w:val="00B368E1"/>
    <w:rsid w:val="00B40526"/>
    <w:rsid w:val="00B40787"/>
    <w:rsid w:val="00B40E6F"/>
    <w:rsid w:val="00B41E1C"/>
    <w:rsid w:val="00B4285D"/>
    <w:rsid w:val="00B45AF9"/>
    <w:rsid w:val="00B470B2"/>
    <w:rsid w:val="00B47909"/>
    <w:rsid w:val="00B530CB"/>
    <w:rsid w:val="00B5404C"/>
    <w:rsid w:val="00B540C2"/>
    <w:rsid w:val="00B54A64"/>
    <w:rsid w:val="00B54CAC"/>
    <w:rsid w:val="00B54EC0"/>
    <w:rsid w:val="00B54FDE"/>
    <w:rsid w:val="00B559AA"/>
    <w:rsid w:val="00B56E80"/>
    <w:rsid w:val="00B570D3"/>
    <w:rsid w:val="00B57A0C"/>
    <w:rsid w:val="00B60323"/>
    <w:rsid w:val="00B6032A"/>
    <w:rsid w:val="00B60D2D"/>
    <w:rsid w:val="00B61360"/>
    <w:rsid w:val="00B63BD9"/>
    <w:rsid w:val="00B63DD5"/>
    <w:rsid w:val="00B65F38"/>
    <w:rsid w:val="00B66C15"/>
    <w:rsid w:val="00B711C9"/>
    <w:rsid w:val="00B71768"/>
    <w:rsid w:val="00B71A89"/>
    <w:rsid w:val="00B71C13"/>
    <w:rsid w:val="00B728E1"/>
    <w:rsid w:val="00B74504"/>
    <w:rsid w:val="00B74A63"/>
    <w:rsid w:val="00B801A4"/>
    <w:rsid w:val="00B808E2"/>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3681"/>
    <w:rsid w:val="00B94006"/>
    <w:rsid w:val="00B94CE9"/>
    <w:rsid w:val="00B961AB"/>
    <w:rsid w:val="00BA0885"/>
    <w:rsid w:val="00BA0BDF"/>
    <w:rsid w:val="00BA51AC"/>
    <w:rsid w:val="00BA61C3"/>
    <w:rsid w:val="00BA70C5"/>
    <w:rsid w:val="00BA797B"/>
    <w:rsid w:val="00BB10B2"/>
    <w:rsid w:val="00BB196B"/>
    <w:rsid w:val="00BB369D"/>
    <w:rsid w:val="00BB3A52"/>
    <w:rsid w:val="00BB4756"/>
    <w:rsid w:val="00BB5D1E"/>
    <w:rsid w:val="00BB5D8F"/>
    <w:rsid w:val="00BB7008"/>
    <w:rsid w:val="00BB70B6"/>
    <w:rsid w:val="00BB7459"/>
    <w:rsid w:val="00BB77B1"/>
    <w:rsid w:val="00BC0754"/>
    <w:rsid w:val="00BC1166"/>
    <w:rsid w:val="00BC20AC"/>
    <w:rsid w:val="00BC29B6"/>
    <w:rsid w:val="00BC4FAC"/>
    <w:rsid w:val="00BC5ECD"/>
    <w:rsid w:val="00BC767A"/>
    <w:rsid w:val="00BC784F"/>
    <w:rsid w:val="00BD01BD"/>
    <w:rsid w:val="00BD1555"/>
    <w:rsid w:val="00BD1740"/>
    <w:rsid w:val="00BD2821"/>
    <w:rsid w:val="00BD5AC2"/>
    <w:rsid w:val="00BD65B0"/>
    <w:rsid w:val="00BE0305"/>
    <w:rsid w:val="00BE17A8"/>
    <w:rsid w:val="00BE3852"/>
    <w:rsid w:val="00BE50BA"/>
    <w:rsid w:val="00BF0186"/>
    <w:rsid w:val="00BF0BBD"/>
    <w:rsid w:val="00BF0BF3"/>
    <w:rsid w:val="00BF12E3"/>
    <w:rsid w:val="00BF2E1C"/>
    <w:rsid w:val="00BF2ED2"/>
    <w:rsid w:val="00BF3514"/>
    <w:rsid w:val="00BF51D6"/>
    <w:rsid w:val="00BF5BB0"/>
    <w:rsid w:val="00BF65B1"/>
    <w:rsid w:val="00BF74BC"/>
    <w:rsid w:val="00C01E4E"/>
    <w:rsid w:val="00C02732"/>
    <w:rsid w:val="00C027FE"/>
    <w:rsid w:val="00C029AB"/>
    <w:rsid w:val="00C04112"/>
    <w:rsid w:val="00C05FC2"/>
    <w:rsid w:val="00C065B7"/>
    <w:rsid w:val="00C06B18"/>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387"/>
    <w:rsid w:val="00C36617"/>
    <w:rsid w:val="00C371C7"/>
    <w:rsid w:val="00C3757A"/>
    <w:rsid w:val="00C40B52"/>
    <w:rsid w:val="00C40E4B"/>
    <w:rsid w:val="00C4187F"/>
    <w:rsid w:val="00C41EC1"/>
    <w:rsid w:val="00C4506E"/>
    <w:rsid w:val="00C46611"/>
    <w:rsid w:val="00C47DC2"/>
    <w:rsid w:val="00C50BA9"/>
    <w:rsid w:val="00C51D1A"/>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28C"/>
    <w:rsid w:val="00C81FE7"/>
    <w:rsid w:val="00C82404"/>
    <w:rsid w:val="00C82E63"/>
    <w:rsid w:val="00C839E2"/>
    <w:rsid w:val="00C848AF"/>
    <w:rsid w:val="00C85370"/>
    <w:rsid w:val="00C8563E"/>
    <w:rsid w:val="00C86F24"/>
    <w:rsid w:val="00C9067F"/>
    <w:rsid w:val="00C9078B"/>
    <w:rsid w:val="00C91EC5"/>
    <w:rsid w:val="00C938CB"/>
    <w:rsid w:val="00C93C9C"/>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298F"/>
    <w:rsid w:val="00CB3ED6"/>
    <w:rsid w:val="00CB721E"/>
    <w:rsid w:val="00CB758A"/>
    <w:rsid w:val="00CC0543"/>
    <w:rsid w:val="00CC1F0C"/>
    <w:rsid w:val="00CC30E2"/>
    <w:rsid w:val="00CC3819"/>
    <w:rsid w:val="00CC3BDB"/>
    <w:rsid w:val="00CC4B95"/>
    <w:rsid w:val="00CC5A91"/>
    <w:rsid w:val="00CC5DB1"/>
    <w:rsid w:val="00CC7298"/>
    <w:rsid w:val="00CC7485"/>
    <w:rsid w:val="00CC7BB1"/>
    <w:rsid w:val="00CD0532"/>
    <w:rsid w:val="00CD06EA"/>
    <w:rsid w:val="00CD0AAC"/>
    <w:rsid w:val="00CD11BC"/>
    <w:rsid w:val="00CD2A05"/>
    <w:rsid w:val="00CD2A2E"/>
    <w:rsid w:val="00CD2D0B"/>
    <w:rsid w:val="00CD3936"/>
    <w:rsid w:val="00CD4115"/>
    <w:rsid w:val="00CD5A0D"/>
    <w:rsid w:val="00CD6ADF"/>
    <w:rsid w:val="00CD724B"/>
    <w:rsid w:val="00CD7E51"/>
    <w:rsid w:val="00CE33C1"/>
    <w:rsid w:val="00CE405B"/>
    <w:rsid w:val="00CE42C7"/>
    <w:rsid w:val="00CE48AA"/>
    <w:rsid w:val="00CE6F29"/>
    <w:rsid w:val="00CE7A1F"/>
    <w:rsid w:val="00CE7EDC"/>
    <w:rsid w:val="00CE7F14"/>
    <w:rsid w:val="00CF0ABB"/>
    <w:rsid w:val="00CF18D4"/>
    <w:rsid w:val="00CF24E0"/>
    <w:rsid w:val="00CF2C50"/>
    <w:rsid w:val="00CF31DF"/>
    <w:rsid w:val="00CF3E8C"/>
    <w:rsid w:val="00CF3F16"/>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388F"/>
    <w:rsid w:val="00D238FA"/>
    <w:rsid w:val="00D23941"/>
    <w:rsid w:val="00D26293"/>
    <w:rsid w:val="00D27372"/>
    <w:rsid w:val="00D276F1"/>
    <w:rsid w:val="00D310B7"/>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16C"/>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3BF9"/>
    <w:rsid w:val="00DB3DD7"/>
    <w:rsid w:val="00DB528F"/>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148"/>
    <w:rsid w:val="00DD7777"/>
    <w:rsid w:val="00DE0726"/>
    <w:rsid w:val="00DE0F6D"/>
    <w:rsid w:val="00DE160E"/>
    <w:rsid w:val="00DE464F"/>
    <w:rsid w:val="00DE4A74"/>
    <w:rsid w:val="00DE567F"/>
    <w:rsid w:val="00DE6C3D"/>
    <w:rsid w:val="00DF1A47"/>
    <w:rsid w:val="00DF2E71"/>
    <w:rsid w:val="00DF30F4"/>
    <w:rsid w:val="00DF399F"/>
    <w:rsid w:val="00DF6126"/>
    <w:rsid w:val="00DF7B2B"/>
    <w:rsid w:val="00E00130"/>
    <w:rsid w:val="00E00CD7"/>
    <w:rsid w:val="00E016D6"/>
    <w:rsid w:val="00E01B74"/>
    <w:rsid w:val="00E028E3"/>
    <w:rsid w:val="00E041DE"/>
    <w:rsid w:val="00E04D79"/>
    <w:rsid w:val="00E10C53"/>
    <w:rsid w:val="00E10D1B"/>
    <w:rsid w:val="00E11477"/>
    <w:rsid w:val="00E12677"/>
    <w:rsid w:val="00E12B63"/>
    <w:rsid w:val="00E1382A"/>
    <w:rsid w:val="00E1712B"/>
    <w:rsid w:val="00E22130"/>
    <w:rsid w:val="00E226B9"/>
    <w:rsid w:val="00E23C8F"/>
    <w:rsid w:val="00E2442E"/>
    <w:rsid w:val="00E25F50"/>
    <w:rsid w:val="00E26A90"/>
    <w:rsid w:val="00E26D29"/>
    <w:rsid w:val="00E27869"/>
    <w:rsid w:val="00E3042F"/>
    <w:rsid w:val="00E30CA7"/>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2911"/>
    <w:rsid w:val="00E43D2A"/>
    <w:rsid w:val="00E44DFB"/>
    <w:rsid w:val="00E454BF"/>
    <w:rsid w:val="00E5245E"/>
    <w:rsid w:val="00E53A0B"/>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0E7C"/>
    <w:rsid w:val="00E8322E"/>
    <w:rsid w:val="00E84F9F"/>
    <w:rsid w:val="00E86006"/>
    <w:rsid w:val="00E875FF"/>
    <w:rsid w:val="00E87D88"/>
    <w:rsid w:val="00E91374"/>
    <w:rsid w:val="00E91891"/>
    <w:rsid w:val="00E93050"/>
    <w:rsid w:val="00E93BBE"/>
    <w:rsid w:val="00E945B1"/>
    <w:rsid w:val="00E95983"/>
    <w:rsid w:val="00E95B4A"/>
    <w:rsid w:val="00E95D23"/>
    <w:rsid w:val="00EA5591"/>
    <w:rsid w:val="00EA5E5E"/>
    <w:rsid w:val="00EA6C2D"/>
    <w:rsid w:val="00EA75F9"/>
    <w:rsid w:val="00EA7D1A"/>
    <w:rsid w:val="00EA7E7D"/>
    <w:rsid w:val="00EB2D9C"/>
    <w:rsid w:val="00EB38D2"/>
    <w:rsid w:val="00EB3BF6"/>
    <w:rsid w:val="00EB53AC"/>
    <w:rsid w:val="00EB7456"/>
    <w:rsid w:val="00EC07B2"/>
    <w:rsid w:val="00EC15C2"/>
    <w:rsid w:val="00EC182D"/>
    <w:rsid w:val="00EC2CE7"/>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2520"/>
    <w:rsid w:val="00EF2901"/>
    <w:rsid w:val="00EF58F3"/>
    <w:rsid w:val="00F00762"/>
    <w:rsid w:val="00F011F8"/>
    <w:rsid w:val="00F022B7"/>
    <w:rsid w:val="00F037C5"/>
    <w:rsid w:val="00F0469F"/>
    <w:rsid w:val="00F06E2F"/>
    <w:rsid w:val="00F07267"/>
    <w:rsid w:val="00F077BC"/>
    <w:rsid w:val="00F07F86"/>
    <w:rsid w:val="00F10222"/>
    <w:rsid w:val="00F1147C"/>
    <w:rsid w:val="00F1286D"/>
    <w:rsid w:val="00F13959"/>
    <w:rsid w:val="00F150F5"/>
    <w:rsid w:val="00F152D8"/>
    <w:rsid w:val="00F17565"/>
    <w:rsid w:val="00F2193B"/>
    <w:rsid w:val="00F21A68"/>
    <w:rsid w:val="00F23DE5"/>
    <w:rsid w:val="00F2591A"/>
    <w:rsid w:val="00F26C62"/>
    <w:rsid w:val="00F27395"/>
    <w:rsid w:val="00F279BE"/>
    <w:rsid w:val="00F3318D"/>
    <w:rsid w:val="00F346A9"/>
    <w:rsid w:val="00F34A74"/>
    <w:rsid w:val="00F3711F"/>
    <w:rsid w:val="00F40DA8"/>
    <w:rsid w:val="00F4239B"/>
    <w:rsid w:val="00F424A3"/>
    <w:rsid w:val="00F4555E"/>
    <w:rsid w:val="00F4562D"/>
    <w:rsid w:val="00F45869"/>
    <w:rsid w:val="00F46155"/>
    <w:rsid w:val="00F5164E"/>
    <w:rsid w:val="00F545F2"/>
    <w:rsid w:val="00F54657"/>
    <w:rsid w:val="00F54986"/>
    <w:rsid w:val="00F55279"/>
    <w:rsid w:val="00F55AE1"/>
    <w:rsid w:val="00F55C83"/>
    <w:rsid w:val="00F5637F"/>
    <w:rsid w:val="00F56754"/>
    <w:rsid w:val="00F60C4C"/>
    <w:rsid w:val="00F617CF"/>
    <w:rsid w:val="00F621A1"/>
    <w:rsid w:val="00F629F6"/>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DD7"/>
    <w:rsid w:val="00F92432"/>
    <w:rsid w:val="00F93A13"/>
    <w:rsid w:val="00F94477"/>
    <w:rsid w:val="00F948F6"/>
    <w:rsid w:val="00F9571F"/>
    <w:rsid w:val="00F9584F"/>
    <w:rsid w:val="00F97DF6"/>
    <w:rsid w:val="00F97F47"/>
    <w:rsid w:val="00FA066E"/>
    <w:rsid w:val="00FA3134"/>
    <w:rsid w:val="00FA43FB"/>
    <w:rsid w:val="00FA44D8"/>
    <w:rsid w:val="00FA52B8"/>
    <w:rsid w:val="00FA586C"/>
    <w:rsid w:val="00FA60B9"/>
    <w:rsid w:val="00FA7537"/>
    <w:rsid w:val="00FA7A67"/>
    <w:rsid w:val="00FA7ACE"/>
    <w:rsid w:val="00FB04D2"/>
    <w:rsid w:val="00FB1B47"/>
    <w:rsid w:val="00FB493F"/>
    <w:rsid w:val="00FB51E4"/>
    <w:rsid w:val="00FB646A"/>
    <w:rsid w:val="00FB6877"/>
    <w:rsid w:val="00FB6927"/>
    <w:rsid w:val="00FC1076"/>
    <w:rsid w:val="00FC2929"/>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3">
    <w:name w:val="StileMessaggioDiPostaElettronica631"/>
    <w:aliases w:val="StileMessaggioDiPostaElettronica63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5">
    <w:name w:val="StileMessaggioDiPostaElettronica651"/>
    <w:aliases w:val="StileMessaggioDiPostaElettronica651"/>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customStyle="1" w:styleId="CorpodeltestoCarattere">
    <w:name w:val="Corpo del testo Carattere"/>
    <w:basedOn w:val="Carpredefinitoparagrafo"/>
    <w:link w:val="Corpodeltesto"/>
    <w:uiPriority w:val="99"/>
    <w:rsid w:val="00BB5D8F"/>
    <w:rPr>
      <w:sz w:val="24"/>
      <w:szCs w:val="24"/>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hps">
    <w:name w:val="hps"/>
    <w:basedOn w:val="Carpredefinitoparagrafo"/>
    <w:rsid w:val="007D6E34"/>
  </w:style>
  <w:style w:type="character" w:customStyle="1" w:styleId="atn">
    <w:name w:val="atn"/>
    <w:basedOn w:val="Carpredefinitoparagrafo"/>
    <w:rsid w:val="007D6E34"/>
  </w:style>
  <w:style w:type="paragraph" w:styleId="Nessunaspaziatura">
    <w:name w:val="No Spacing"/>
    <w:basedOn w:val="Normale"/>
    <w:uiPriority w:val="1"/>
    <w:qFormat/>
    <w:rsid w:val="001F484F"/>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02730">
      <w:bodyDiv w:val="1"/>
      <w:marLeft w:val="0"/>
      <w:marRight w:val="0"/>
      <w:marTop w:val="0"/>
      <w:marBottom w:val="0"/>
      <w:divBdr>
        <w:top w:val="none" w:sz="0" w:space="0" w:color="auto"/>
        <w:left w:val="none" w:sz="0" w:space="0" w:color="auto"/>
        <w:bottom w:val="none" w:sz="0" w:space="0" w:color="auto"/>
        <w:right w:val="none" w:sz="0" w:space="0" w:color="auto"/>
      </w:divBdr>
      <w:divsChild>
        <w:div w:id="353270638">
          <w:marLeft w:val="0"/>
          <w:marRight w:val="0"/>
          <w:marTop w:val="0"/>
          <w:marBottom w:val="0"/>
          <w:divBdr>
            <w:top w:val="none" w:sz="0" w:space="0" w:color="auto"/>
            <w:left w:val="none" w:sz="0" w:space="0" w:color="auto"/>
            <w:bottom w:val="none" w:sz="0" w:space="0" w:color="auto"/>
            <w:right w:val="none" w:sz="0" w:space="0" w:color="auto"/>
          </w:divBdr>
          <w:divsChild>
            <w:div w:id="1206287956">
              <w:marLeft w:val="0"/>
              <w:marRight w:val="0"/>
              <w:marTop w:val="0"/>
              <w:marBottom w:val="0"/>
              <w:divBdr>
                <w:top w:val="none" w:sz="0" w:space="0" w:color="auto"/>
                <w:left w:val="none" w:sz="0" w:space="0" w:color="auto"/>
                <w:bottom w:val="none" w:sz="0" w:space="0" w:color="auto"/>
                <w:right w:val="none" w:sz="0" w:space="0" w:color="auto"/>
              </w:divBdr>
            </w:div>
          </w:divsChild>
        </w:div>
        <w:div w:id="1722631259">
          <w:marLeft w:val="0"/>
          <w:marRight w:val="0"/>
          <w:marTop w:val="0"/>
          <w:marBottom w:val="0"/>
          <w:divBdr>
            <w:top w:val="none" w:sz="0" w:space="0" w:color="auto"/>
            <w:left w:val="none" w:sz="0" w:space="0" w:color="auto"/>
            <w:bottom w:val="none" w:sz="0" w:space="0" w:color="auto"/>
            <w:right w:val="none" w:sz="0" w:space="0" w:color="auto"/>
          </w:divBdr>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766732">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432347">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0834463">
      <w:bodyDiv w:val="1"/>
      <w:marLeft w:val="0"/>
      <w:marRight w:val="0"/>
      <w:marTop w:val="0"/>
      <w:marBottom w:val="0"/>
      <w:divBdr>
        <w:top w:val="none" w:sz="0" w:space="0" w:color="auto"/>
        <w:left w:val="none" w:sz="0" w:space="0" w:color="auto"/>
        <w:bottom w:val="none" w:sz="0" w:space="0" w:color="auto"/>
        <w:right w:val="none" w:sz="0" w:space="0" w:color="auto"/>
      </w:divBdr>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1779592">
      <w:bodyDiv w:val="1"/>
      <w:marLeft w:val="0"/>
      <w:marRight w:val="0"/>
      <w:marTop w:val="0"/>
      <w:marBottom w:val="0"/>
      <w:divBdr>
        <w:top w:val="none" w:sz="0" w:space="0" w:color="auto"/>
        <w:left w:val="none" w:sz="0" w:space="0" w:color="auto"/>
        <w:bottom w:val="none" w:sz="0" w:space="0" w:color="auto"/>
        <w:right w:val="none" w:sz="0" w:space="0" w:color="auto"/>
      </w:divBdr>
      <w:divsChild>
        <w:div w:id="224486334">
          <w:marLeft w:val="0"/>
          <w:marRight w:val="0"/>
          <w:marTop w:val="0"/>
          <w:marBottom w:val="0"/>
          <w:divBdr>
            <w:top w:val="none" w:sz="0" w:space="0" w:color="auto"/>
            <w:left w:val="none" w:sz="0" w:space="0" w:color="auto"/>
            <w:bottom w:val="none" w:sz="0" w:space="0" w:color="auto"/>
            <w:right w:val="none" w:sz="0" w:space="0" w:color="auto"/>
          </w:divBdr>
          <w:divsChild>
            <w:div w:id="1668358380">
              <w:marLeft w:val="0"/>
              <w:marRight w:val="0"/>
              <w:marTop w:val="0"/>
              <w:marBottom w:val="0"/>
              <w:divBdr>
                <w:top w:val="none" w:sz="0" w:space="0" w:color="auto"/>
                <w:left w:val="none" w:sz="0" w:space="0" w:color="auto"/>
                <w:bottom w:val="none" w:sz="0" w:space="0" w:color="auto"/>
                <w:right w:val="none" w:sz="0" w:space="0" w:color="auto"/>
              </w:divBdr>
              <w:divsChild>
                <w:div w:id="1762137993">
                  <w:marLeft w:val="0"/>
                  <w:marRight w:val="0"/>
                  <w:marTop w:val="0"/>
                  <w:marBottom w:val="0"/>
                  <w:divBdr>
                    <w:top w:val="none" w:sz="0" w:space="0" w:color="auto"/>
                    <w:left w:val="none" w:sz="0" w:space="0" w:color="auto"/>
                    <w:bottom w:val="none" w:sz="0" w:space="0" w:color="auto"/>
                    <w:right w:val="none" w:sz="0" w:space="0" w:color="auto"/>
                  </w:divBdr>
                  <w:divsChild>
                    <w:div w:id="878470084">
                      <w:marLeft w:val="0"/>
                      <w:marRight w:val="0"/>
                      <w:marTop w:val="0"/>
                      <w:marBottom w:val="0"/>
                      <w:divBdr>
                        <w:top w:val="none" w:sz="0" w:space="0" w:color="auto"/>
                        <w:left w:val="none" w:sz="0" w:space="0" w:color="auto"/>
                        <w:bottom w:val="none" w:sz="0" w:space="0" w:color="auto"/>
                        <w:right w:val="none" w:sz="0" w:space="0" w:color="auto"/>
                      </w:divBdr>
                      <w:divsChild>
                        <w:div w:id="649485073">
                          <w:marLeft w:val="0"/>
                          <w:marRight w:val="0"/>
                          <w:marTop w:val="0"/>
                          <w:marBottom w:val="0"/>
                          <w:divBdr>
                            <w:top w:val="none" w:sz="0" w:space="0" w:color="auto"/>
                            <w:left w:val="none" w:sz="0" w:space="0" w:color="auto"/>
                            <w:bottom w:val="none" w:sz="0" w:space="0" w:color="auto"/>
                            <w:right w:val="none" w:sz="0" w:space="0" w:color="auto"/>
                          </w:divBdr>
                          <w:divsChild>
                            <w:div w:id="1084188523">
                              <w:marLeft w:val="0"/>
                              <w:marRight w:val="0"/>
                              <w:marTop w:val="0"/>
                              <w:marBottom w:val="0"/>
                              <w:divBdr>
                                <w:top w:val="none" w:sz="0" w:space="0" w:color="auto"/>
                                <w:left w:val="none" w:sz="0" w:space="0" w:color="auto"/>
                                <w:bottom w:val="none" w:sz="0" w:space="0" w:color="auto"/>
                                <w:right w:val="none" w:sz="0" w:space="0" w:color="auto"/>
                              </w:divBdr>
                              <w:divsChild>
                                <w:div w:id="1621763393">
                                  <w:marLeft w:val="0"/>
                                  <w:marRight w:val="0"/>
                                  <w:marTop w:val="0"/>
                                  <w:marBottom w:val="0"/>
                                  <w:divBdr>
                                    <w:top w:val="none" w:sz="0" w:space="0" w:color="auto"/>
                                    <w:left w:val="none" w:sz="0" w:space="0" w:color="auto"/>
                                    <w:bottom w:val="none" w:sz="0" w:space="0" w:color="auto"/>
                                    <w:right w:val="none" w:sz="0" w:space="0" w:color="auto"/>
                                  </w:divBdr>
                                  <w:divsChild>
                                    <w:div w:id="1669090021">
                                      <w:marLeft w:val="0"/>
                                      <w:marRight w:val="0"/>
                                      <w:marTop w:val="0"/>
                                      <w:marBottom w:val="0"/>
                                      <w:divBdr>
                                        <w:top w:val="none" w:sz="0" w:space="0" w:color="auto"/>
                                        <w:left w:val="none" w:sz="0" w:space="0" w:color="auto"/>
                                        <w:bottom w:val="none" w:sz="0" w:space="0" w:color="auto"/>
                                        <w:right w:val="none" w:sz="0" w:space="0" w:color="auto"/>
                                      </w:divBdr>
                                      <w:divsChild>
                                        <w:div w:id="1697534561">
                                          <w:marLeft w:val="0"/>
                                          <w:marRight w:val="0"/>
                                          <w:marTop w:val="0"/>
                                          <w:marBottom w:val="0"/>
                                          <w:divBdr>
                                            <w:top w:val="none" w:sz="0" w:space="0" w:color="auto"/>
                                            <w:left w:val="none" w:sz="0" w:space="0" w:color="auto"/>
                                            <w:bottom w:val="none" w:sz="0" w:space="0" w:color="auto"/>
                                            <w:right w:val="none" w:sz="0" w:space="0" w:color="auto"/>
                                          </w:divBdr>
                                          <w:divsChild>
                                            <w:div w:id="1642610298">
                                              <w:marLeft w:val="0"/>
                                              <w:marRight w:val="0"/>
                                              <w:marTop w:val="0"/>
                                              <w:marBottom w:val="0"/>
                                              <w:divBdr>
                                                <w:top w:val="none" w:sz="0" w:space="0" w:color="auto"/>
                                                <w:left w:val="none" w:sz="0" w:space="0" w:color="auto"/>
                                                <w:bottom w:val="none" w:sz="0" w:space="0" w:color="auto"/>
                                                <w:right w:val="none" w:sz="0" w:space="0" w:color="auto"/>
                                              </w:divBdr>
                                              <w:divsChild>
                                                <w:div w:id="1352756257">
                                                  <w:marLeft w:val="0"/>
                                                  <w:marRight w:val="0"/>
                                                  <w:marTop w:val="0"/>
                                                  <w:marBottom w:val="0"/>
                                                  <w:divBdr>
                                                    <w:top w:val="none" w:sz="0" w:space="0" w:color="auto"/>
                                                    <w:left w:val="none" w:sz="0" w:space="0" w:color="auto"/>
                                                    <w:bottom w:val="none" w:sz="0" w:space="0" w:color="auto"/>
                                                    <w:right w:val="none" w:sz="0" w:space="0" w:color="auto"/>
                                                  </w:divBdr>
                                                  <w:divsChild>
                                                    <w:div w:id="243076636">
                                                      <w:marLeft w:val="0"/>
                                                      <w:marRight w:val="0"/>
                                                      <w:marTop w:val="0"/>
                                                      <w:marBottom w:val="0"/>
                                                      <w:divBdr>
                                                        <w:top w:val="none" w:sz="0" w:space="0" w:color="auto"/>
                                                        <w:left w:val="none" w:sz="0" w:space="0" w:color="auto"/>
                                                        <w:bottom w:val="none" w:sz="0" w:space="0" w:color="auto"/>
                                                        <w:right w:val="none" w:sz="0" w:space="0" w:color="auto"/>
                                                      </w:divBdr>
                                                    </w:div>
                                                    <w:div w:id="1729104932">
                                                      <w:marLeft w:val="0"/>
                                                      <w:marRight w:val="0"/>
                                                      <w:marTop w:val="0"/>
                                                      <w:marBottom w:val="0"/>
                                                      <w:divBdr>
                                                        <w:top w:val="none" w:sz="0" w:space="0" w:color="auto"/>
                                                        <w:left w:val="none" w:sz="0" w:space="0" w:color="auto"/>
                                                        <w:bottom w:val="none" w:sz="0" w:space="0" w:color="auto"/>
                                                        <w:right w:val="none" w:sz="0" w:space="0" w:color="auto"/>
                                                      </w:divBdr>
                                                    </w:div>
                                                    <w:div w:id="138945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6384956">
      <w:bodyDiv w:val="1"/>
      <w:marLeft w:val="0"/>
      <w:marRight w:val="0"/>
      <w:marTop w:val="0"/>
      <w:marBottom w:val="0"/>
      <w:divBdr>
        <w:top w:val="none" w:sz="0" w:space="0" w:color="auto"/>
        <w:left w:val="none" w:sz="0" w:space="0" w:color="auto"/>
        <w:bottom w:val="none" w:sz="0" w:space="0" w:color="auto"/>
        <w:right w:val="none" w:sz="0" w:space="0" w:color="auto"/>
      </w:divBdr>
      <w:divsChild>
        <w:div w:id="370233423">
          <w:marLeft w:val="0"/>
          <w:marRight w:val="0"/>
          <w:marTop w:val="0"/>
          <w:marBottom w:val="0"/>
          <w:divBdr>
            <w:top w:val="none" w:sz="0" w:space="0" w:color="auto"/>
            <w:left w:val="none" w:sz="0" w:space="0" w:color="auto"/>
            <w:bottom w:val="none" w:sz="0" w:space="0" w:color="auto"/>
            <w:right w:val="none" w:sz="0" w:space="0" w:color="auto"/>
          </w:divBdr>
          <w:divsChild>
            <w:div w:id="1928879798">
              <w:marLeft w:val="0"/>
              <w:marRight w:val="0"/>
              <w:marTop w:val="0"/>
              <w:marBottom w:val="0"/>
              <w:divBdr>
                <w:top w:val="none" w:sz="0" w:space="0" w:color="auto"/>
                <w:left w:val="none" w:sz="0" w:space="0" w:color="auto"/>
                <w:bottom w:val="none" w:sz="0" w:space="0" w:color="auto"/>
                <w:right w:val="none" w:sz="0" w:space="0" w:color="auto"/>
              </w:divBdr>
              <w:divsChild>
                <w:div w:id="1742408187">
                  <w:marLeft w:val="0"/>
                  <w:marRight w:val="0"/>
                  <w:marTop w:val="0"/>
                  <w:marBottom w:val="0"/>
                  <w:divBdr>
                    <w:top w:val="none" w:sz="0" w:space="0" w:color="auto"/>
                    <w:left w:val="none" w:sz="0" w:space="0" w:color="auto"/>
                    <w:bottom w:val="none" w:sz="0" w:space="0" w:color="auto"/>
                    <w:right w:val="none" w:sz="0" w:space="0" w:color="auto"/>
                  </w:divBdr>
                  <w:divsChild>
                    <w:div w:id="1039160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77282">
      <w:bodyDiv w:val="1"/>
      <w:marLeft w:val="0"/>
      <w:marRight w:val="0"/>
      <w:marTop w:val="0"/>
      <w:marBottom w:val="0"/>
      <w:divBdr>
        <w:top w:val="none" w:sz="0" w:space="0" w:color="auto"/>
        <w:left w:val="none" w:sz="0" w:space="0" w:color="auto"/>
        <w:bottom w:val="none" w:sz="0" w:space="0" w:color="auto"/>
        <w:right w:val="none" w:sz="0" w:space="0" w:color="auto"/>
      </w:divBdr>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20903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6759115">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4840567">
      <w:bodyDiv w:val="1"/>
      <w:marLeft w:val="0"/>
      <w:marRight w:val="0"/>
      <w:marTop w:val="0"/>
      <w:marBottom w:val="0"/>
      <w:divBdr>
        <w:top w:val="none" w:sz="0" w:space="0" w:color="auto"/>
        <w:left w:val="none" w:sz="0" w:space="0" w:color="auto"/>
        <w:bottom w:val="none" w:sz="0" w:space="0" w:color="auto"/>
        <w:right w:val="none" w:sz="0" w:space="0" w:color="auto"/>
      </w:divBdr>
      <w:divsChild>
        <w:div w:id="884175616">
          <w:marLeft w:val="0"/>
          <w:marRight w:val="0"/>
          <w:marTop w:val="0"/>
          <w:marBottom w:val="0"/>
          <w:divBdr>
            <w:top w:val="none" w:sz="0" w:space="0" w:color="auto"/>
            <w:left w:val="none" w:sz="0" w:space="0" w:color="auto"/>
            <w:bottom w:val="none" w:sz="0" w:space="0" w:color="auto"/>
            <w:right w:val="none" w:sz="0" w:space="0" w:color="auto"/>
          </w:divBdr>
          <w:divsChild>
            <w:div w:id="219635360">
              <w:marLeft w:val="0"/>
              <w:marRight w:val="0"/>
              <w:marTop w:val="0"/>
              <w:marBottom w:val="0"/>
              <w:divBdr>
                <w:top w:val="none" w:sz="0" w:space="0" w:color="auto"/>
                <w:left w:val="none" w:sz="0" w:space="0" w:color="auto"/>
                <w:bottom w:val="none" w:sz="0" w:space="0" w:color="auto"/>
                <w:right w:val="none" w:sz="0" w:space="0" w:color="auto"/>
              </w:divBdr>
            </w:div>
          </w:divsChild>
        </w:div>
        <w:div w:id="1654095237">
          <w:marLeft w:val="0"/>
          <w:marRight w:val="0"/>
          <w:marTop w:val="0"/>
          <w:marBottom w:val="0"/>
          <w:divBdr>
            <w:top w:val="none" w:sz="0" w:space="0" w:color="auto"/>
            <w:left w:val="none" w:sz="0" w:space="0" w:color="auto"/>
            <w:bottom w:val="none" w:sz="0" w:space="0" w:color="auto"/>
            <w:right w:val="none" w:sz="0" w:space="0" w:color="auto"/>
          </w:divBdr>
          <w:divsChild>
            <w:div w:id="1215966047">
              <w:marLeft w:val="0"/>
              <w:marRight w:val="0"/>
              <w:marTop w:val="0"/>
              <w:marBottom w:val="0"/>
              <w:divBdr>
                <w:top w:val="none" w:sz="0" w:space="0" w:color="auto"/>
                <w:left w:val="none" w:sz="0" w:space="0" w:color="auto"/>
                <w:bottom w:val="none" w:sz="0" w:space="0" w:color="auto"/>
                <w:right w:val="none" w:sz="0" w:space="0" w:color="auto"/>
              </w:divBdr>
              <w:divsChild>
                <w:div w:id="8607459">
                  <w:marLeft w:val="0"/>
                  <w:marRight w:val="0"/>
                  <w:marTop w:val="0"/>
                  <w:marBottom w:val="0"/>
                  <w:divBdr>
                    <w:top w:val="none" w:sz="0" w:space="0" w:color="auto"/>
                    <w:left w:val="none" w:sz="0" w:space="0" w:color="auto"/>
                    <w:bottom w:val="none" w:sz="0" w:space="0" w:color="auto"/>
                    <w:right w:val="none" w:sz="0" w:space="0" w:color="auto"/>
                  </w:divBdr>
                  <w:divsChild>
                    <w:div w:id="2017729958">
                      <w:marLeft w:val="0"/>
                      <w:marRight w:val="0"/>
                      <w:marTop w:val="0"/>
                      <w:marBottom w:val="0"/>
                      <w:divBdr>
                        <w:top w:val="none" w:sz="0" w:space="0" w:color="auto"/>
                        <w:left w:val="none" w:sz="0" w:space="0" w:color="auto"/>
                        <w:bottom w:val="none" w:sz="0" w:space="0" w:color="auto"/>
                        <w:right w:val="none" w:sz="0" w:space="0" w:color="auto"/>
                      </w:divBdr>
                      <w:divsChild>
                        <w:div w:id="1946959009">
                          <w:marLeft w:val="0"/>
                          <w:marRight w:val="0"/>
                          <w:marTop w:val="0"/>
                          <w:marBottom w:val="0"/>
                          <w:divBdr>
                            <w:top w:val="none" w:sz="0" w:space="0" w:color="auto"/>
                            <w:left w:val="none" w:sz="0" w:space="0" w:color="auto"/>
                            <w:bottom w:val="none" w:sz="0" w:space="0" w:color="auto"/>
                            <w:right w:val="none" w:sz="0" w:space="0" w:color="auto"/>
                          </w:divBdr>
                          <w:divsChild>
                            <w:div w:id="1265113443">
                              <w:marLeft w:val="0"/>
                              <w:marRight w:val="0"/>
                              <w:marTop w:val="0"/>
                              <w:marBottom w:val="0"/>
                              <w:divBdr>
                                <w:top w:val="none" w:sz="0" w:space="0" w:color="auto"/>
                                <w:left w:val="none" w:sz="0" w:space="0" w:color="auto"/>
                                <w:bottom w:val="none" w:sz="0" w:space="0" w:color="auto"/>
                                <w:right w:val="none" w:sz="0" w:space="0" w:color="auto"/>
                              </w:divBdr>
                              <w:divsChild>
                                <w:div w:id="1413043341">
                                  <w:marLeft w:val="0"/>
                                  <w:marRight w:val="0"/>
                                  <w:marTop w:val="0"/>
                                  <w:marBottom w:val="0"/>
                                  <w:divBdr>
                                    <w:top w:val="none" w:sz="0" w:space="0" w:color="auto"/>
                                    <w:left w:val="none" w:sz="0" w:space="0" w:color="auto"/>
                                    <w:bottom w:val="none" w:sz="0" w:space="0" w:color="auto"/>
                                    <w:right w:val="none" w:sz="0" w:space="0" w:color="auto"/>
                                  </w:divBdr>
                                  <w:divsChild>
                                    <w:div w:id="1697660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8585147">
                  <w:marLeft w:val="0"/>
                  <w:marRight w:val="0"/>
                  <w:marTop w:val="0"/>
                  <w:marBottom w:val="0"/>
                  <w:divBdr>
                    <w:top w:val="none" w:sz="0" w:space="0" w:color="auto"/>
                    <w:left w:val="none" w:sz="0" w:space="0" w:color="auto"/>
                    <w:bottom w:val="none" w:sz="0" w:space="0" w:color="auto"/>
                    <w:right w:val="none" w:sz="0" w:space="0" w:color="auto"/>
                  </w:divBdr>
                  <w:divsChild>
                    <w:div w:id="1040394113">
                      <w:marLeft w:val="0"/>
                      <w:marRight w:val="0"/>
                      <w:marTop w:val="0"/>
                      <w:marBottom w:val="0"/>
                      <w:divBdr>
                        <w:top w:val="none" w:sz="0" w:space="0" w:color="auto"/>
                        <w:left w:val="none" w:sz="0" w:space="0" w:color="auto"/>
                        <w:bottom w:val="none" w:sz="0" w:space="0" w:color="auto"/>
                        <w:right w:val="none" w:sz="0" w:space="0" w:color="auto"/>
                      </w:divBdr>
                      <w:divsChild>
                        <w:div w:id="1251544950">
                          <w:marLeft w:val="0"/>
                          <w:marRight w:val="0"/>
                          <w:marTop w:val="0"/>
                          <w:marBottom w:val="0"/>
                          <w:divBdr>
                            <w:top w:val="none" w:sz="0" w:space="0" w:color="auto"/>
                            <w:left w:val="none" w:sz="0" w:space="0" w:color="auto"/>
                            <w:bottom w:val="none" w:sz="0" w:space="0" w:color="auto"/>
                            <w:right w:val="none" w:sz="0" w:space="0" w:color="auto"/>
                          </w:divBdr>
                          <w:divsChild>
                            <w:div w:id="1445539942">
                              <w:marLeft w:val="0"/>
                              <w:marRight w:val="0"/>
                              <w:marTop w:val="0"/>
                              <w:marBottom w:val="0"/>
                              <w:divBdr>
                                <w:top w:val="none" w:sz="0" w:space="0" w:color="auto"/>
                                <w:left w:val="none" w:sz="0" w:space="0" w:color="auto"/>
                                <w:bottom w:val="none" w:sz="0" w:space="0" w:color="auto"/>
                                <w:right w:val="none" w:sz="0" w:space="0" w:color="auto"/>
                              </w:divBdr>
                              <w:divsChild>
                                <w:div w:id="2101365350">
                                  <w:marLeft w:val="0"/>
                                  <w:marRight w:val="0"/>
                                  <w:marTop w:val="0"/>
                                  <w:marBottom w:val="0"/>
                                  <w:divBdr>
                                    <w:top w:val="none" w:sz="0" w:space="0" w:color="auto"/>
                                    <w:left w:val="none" w:sz="0" w:space="0" w:color="auto"/>
                                    <w:bottom w:val="none" w:sz="0" w:space="0" w:color="auto"/>
                                    <w:right w:val="none" w:sz="0" w:space="0" w:color="auto"/>
                                  </w:divBdr>
                                  <w:divsChild>
                                    <w:div w:id="1734161588">
                                      <w:marLeft w:val="0"/>
                                      <w:marRight w:val="0"/>
                                      <w:marTop w:val="0"/>
                                      <w:marBottom w:val="0"/>
                                      <w:divBdr>
                                        <w:top w:val="none" w:sz="0" w:space="0" w:color="auto"/>
                                        <w:left w:val="none" w:sz="0" w:space="0" w:color="auto"/>
                                        <w:bottom w:val="none" w:sz="0" w:space="0" w:color="auto"/>
                                        <w:right w:val="none" w:sz="0" w:space="0" w:color="auto"/>
                                      </w:divBdr>
                                      <w:divsChild>
                                        <w:div w:id="1447508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5592840">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8450378">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2917245">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7992670">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2817389">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031889">
      <w:bodyDiv w:val="1"/>
      <w:marLeft w:val="0"/>
      <w:marRight w:val="0"/>
      <w:marTop w:val="0"/>
      <w:marBottom w:val="0"/>
      <w:divBdr>
        <w:top w:val="none" w:sz="0" w:space="0" w:color="auto"/>
        <w:left w:val="none" w:sz="0" w:space="0" w:color="auto"/>
        <w:bottom w:val="none" w:sz="0" w:space="0" w:color="auto"/>
        <w:right w:val="none" w:sz="0" w:space="0" w:color="auto"/>
      </w:divBdr>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6898174">
      <w:bodyDiv w:val="1"/>
      <w:marLeft w:val="0"/>
      <w:marRight w:val="0"/>
      <w:marTop w:val="0"/>
      <w:marBottom w:val="0"/>
      <w:divBdr>
        <w:top w:val="none" w:sz="0" w:space="0" w:color="auto"/>
        <w:left w:val="none" w:sz="0" w:space="0" w:color="auto"/>
        <w:bottom w:val="none" w:sz="0" w:space="0" w:color="auto"/>
        <w:right w:val="none" w:sz="0" w:space="0" w:color="auto"/>
      </w:divBdr>
      <w:divsChild>
        <w:div w:id="585918729">
          <w:marLeft w:val="0"/>
          <w:marRight w:val="0"/>
          <w:marTop w:val="0"/>
          <w:marBottom w:val="0"/>
          <w:divBdr>
            <w:top w:val="none" w:sz="0" w:space="0" w:color="auto"/>
            <w:left w:val="none" w:sz="0" w:space="0" w:color="auto"/>
            <w:bottom w:val="none" w:sz="0" w:space="0" w:color="auto"/>
            <w:right w:val="none" w:sz="0" w:space="0" w:color="auto"/>
          </w:divBdr>
        </w:div>
        <w:div w:id="1098408187">
          <w:marLeft w:val="0"/>
          <w:marRight w:val="0"/>
          <w:marTop w:val="0"/>
          <w:marBottom w:val="0"/>
          <w:divBdr>
            <w:top w:val="none" w:sz="0" w:space="0" w:color="auto"/>
            <w:left w:val="none" w:sz="0" w:space="0" w:color="auto"/>
            <w:bottom w:val="none" w:sz="0" w:space="0" w:color="auto"/>
            <w:right w:val="none" w:sz="0" w:space="0" w:color="auto"/>
          </w:divBdr>
          <w:divsChild>
            <w:div w:id="518206172">
              <w:marLeft w:val="0"/>
              <w:marRight w:val="0"/>
              <w:marTop w:val="0"/>
              <w:marBottom w:val="0"/>
              <w:divBdr>
                <w:top w:val="none" w:sz="0" w:space="0" w:color="auto"/>
                <w:left w:val="none" w:sz="0" w:space="0" w:color="auto"/>
                <w:bottom w:val="none" w:sz="0" w:space="0" w:color="auto"/>
                <w:right w:val="none" w:sz="0" w:space="0" w:color="auto"/>
              </w:divBdr>
              <w:divsChild>
                <w:div w:id="712971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57210300">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155420">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596138975">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09626210">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0769834">
      <w:bodyDiv w:val="1"/>
      <w:marLeft w:val="0"/>
      <w:marRight w:val="0"/>
      <w:marTop w:val="0"/>
      <w:marBottom w:val="0"/>
      <w:divBdr>
        <w:top w:val="none" w:sz="0" w:space="0" w:color="auto"/>
        <w:left w:val="none" w:sz="0" w:space="0" w:color="auto"/>
        <w:bottom w:val="none" w:sz="0" w:space="0" w:color="auto"/>
        <w:right w:val="none" w:sz="0" w:space="0" w:color="auto"/>
      </w:divBdr>
      <w:divsChild>
        <w:div w:id="1549411858">
          <w:marLeft w:val="0"/>
          <w:marRight w:val="0"/>
          <w:marTop w:val="0"/>
          <w:marBottom w:val="0"/>
          <w:divBdr>
            <w:top w:val="none" w:sz="0" w:space="0" w:color="auto"/>
            <w:left w:val="none" w:sz="0" w:space="0" w:color="auto"/>
            <w:bottom w:val="none" w:sz="0" w:space="0" w:color="auto"/>
            <w:right w:val="none" w:sz="0" w:space="0" w:color="auto"/>
          </w:divBdr>
        </w:div>
      </w:divsChild>
    </w:div>
    <w:div w:id="621115232">
      <w:bodyDiv w:val="1"/>
      <w:marLeft w:val="0"/>
      <w:marRight w:val="0"/>
      <w:marTop w:val="0"/>
      <w:marBottom w:val="0"/>
      <w:divBdr>
        <w:top w:val="none" w:sz="0" w:space="0" w:color="auto"/>
        <w:left w:val="none" w:sz="0" w:space="0" w:color="auto"/>
        <w:bottom w:val="none" w:sz="0" w:space="0" w:color="auto"/>
        <w:right w:val="none" w:sz="0" w:space="0" w:color="auto"/>
      </w:divBdr>
      <w:divsChild>
        <w:div w:id="1036153801">
          <w:marLeft w:val="0"/>
          <w:marRight w:val="0"/>
          <w:marTop w:val="0"/>
          <w:marBottom w:val="0"/>
          <w:divBdr>
            <w:top w:val="none" w:sz="0" w:space="0" w:color="auto"/>
            <w:left w:val="none" w:sz="0" w:space="0" w:color="auto"/>
            <w:bottom w:val="none" w:sz="0" w:space="0" w:color="auto"/>
            <w:right w:val="none" w:sz="0" w:space="0" w:color="auto"/>
          </w:divBdr>
          <w:divsChild>
            <w:div w:id="724255036">
              <w:marLeft w:val="0"/>
              <w:marRight w:val="0"/>
              <w:marTop w:val="0"/>
              <w:marBottom w:val="0"/>
              <w:divBdr>
                <w:top w:val="none" w:sz="0" w:space="0" w:color="auto"/>
                <w:left w:val="none" w:sz="0" w:space="0" w:color="auto"/>
                <w:bottom w:val="none" w:sz="0" w:space="0" w:color="auto"/>
                <w:right w:val="none" w:sz="0" w:space="0" w:color="auto"/>
              </w:divBdr>
              <w:divsChild>
                <w:div w:id="1210216754">
                  <w:marLeft w:val="0"/>
                  <w:marRight w:val="0"/>
                  <w:marTop w:val="0"/>
                  <w:marBottom w:val="0"/>
                  <w:divBdr>
                    <w:top w:val="none" w:sz="0" w:space="0" w:color="auto"/>
                    <w:left w:val="none" w:sz="0" w:space="0" w:color="auto"/>
                    <w:bottom w:val="none" w:sz="0" w:space="0" w:color="auto"/>
                    <w:right w:val="none" w:sz="0" w:space="0" w:color="auto"/>
                  </w:divBdr>
                  <w:divsChild>
                    <w:div w:id="216018185">
                      <w:marLeft w:val="0"/>
                      <w:marRight w:val="0"/>
                      <w:marTop w:val="0"/>
                      <w:marBottom w:val="0"/>
                      <w:divBdr>
                        <w:top w:val="none" w:sz="0" w:space="0" w:color="auto"/>
                        <w:left w:val="none" w:sz="0" w:space="0" w:color="auto"/>
                        <w:bottom w:val="none" w:sz="0" w:space="0" w:color="auto"/>
                        <w:right w:val="none" w:sz="0" w:space="0" w:color="auto"/>
                      </w:divBdr>
                      <w:divsChild>
                        <w:div w:id="141772972">
                          <w:marLeft w:val="0"/>
                          <w:marRight w:val="0"/>
                          <w:marTop w:val="0"/>
                          <w:marBottom w:val="0"/>
                          <w:divBdr>
                            <w:top w:val="none" w:sz="0" w:space="0" w:color="auto"/>
                            <w:left w:val="none" w:sz="0" w:space="0" w:color="auto"/>
                            <w:bottom w:val="none" w:sz="0" w:space="0" w:color="auto"/>
                            <w:right w:val="none" w:sz="0" w:space="0" w:color="auto"/>
                          </w:divBdr>
                          <w:divsChild>
                            <w:div w:id="1752313643">
                              <w:marLeft w:val="0"/>
                              <w:marRight w:val="0"/>
                              <w:marTop w:val="0"/>
                              <w:marBottom w:val="0"/>
                              <w:divBdr>
                                <w:top w:val="none" w:sz="0" w:space="0" w:color="auto"/>
                                <w:left w:val="none" w:sz="0" w:space="0" w:color="auto"/>
                                <w:bottom w:val="none" w:sz="0" w:space="0" w:color="auto"/>
                                <w:right w:val="none" w:sz="0" w:space="0" w:color="auto"/>
                              </w:divBdr>
                              <w:divsChild>
                                <w:div w:id="9840779">
                                  <w:marLeft w:val="0"/>
                                  <w:marRight w:val="0"/>
                                  <w:marTop w:val="0"/>
                                  <w:marBottom w:val="0"/>
                                  <w:divBdr>
                                    <w:top w:val="none" w:sz="0" w:space="0" w:color="auto"/>
                                    <w:left w:val="none" w:sz="0" w:space="0" w:color="auto"/>
                                    <w:bottom w:val="none" w:sz="0" w:space="0" w:color="auto"/>
                                    <w:right w:val="none" w:sz="0" w:space="0" w:color="auto"/>
                                  </w:divBdr>
                                  <w:divsChild>
                                    <w:div w:id="887498971">
                                      <w:marLeft w:val="0"/>
                                      <w:marRight w:val="0"/>
                                      <w:marTop w:val="0"/>
                                      <w:marBottom w:val="0"/>
                                      <w:divBdr>
                                        <w:top w:val="none" w:sz="0" w:space="0" w:color="auto"/>
                                        <w:left w:val="none" w:sz="0" w:space="0" w:color="auto"/>
                                        <w:bottom w:val="none" w:sz="0" w:space="0" w:color="auto"/>
                                        <w:right w:val="none" w:sz="0" w:space="0" w:color="auto"/>
                                      </w:divBdr>
                                      <w:divsChild>
                                        <w:div w:id="445731507">
                                          <w:marLeft w:val="0"/>
                                          <w:marRight w:val="0"/>
                                          <w:marTop w:val="0"/>
                                          <w:marBottom w:val="0"/>
                                          <w:divBdr>
                                            <w:top w:val="none" w:sz="0" w:space="0" w:color="auto"/>
                                            <w:left w:val="none" w:sz="0" w:space="0" w:color="auto"/>
                                            <w:bottom w:val="none" w:sz="0" w:space="0" w:color="auto"/>
                                            <w:right w:val="none" w:sz="0" w:space="0" w:color="auto"/>
                                          </w:divBdr>
                                          <w:divsChild>
                                            <w:div w:id="767776685">
                                              <w:marLeft w:val="0"/>
                                              <w:marRight w:val="0"/>
                                              <w:marTop w:val="0"/>
                                              <w:marBottom w:val="0"/>
                                              <w:divBdr>
                                                <w:top w:val="none" w:sz="0" w:space="0" w:color="auto"/>
                                                <w:left w:val="none" w:sz="0" w:space="0" w:color="auto"/>
                                                <w:bottom w:val="none" w:sz="0" w:space="0" w:color="auto"/>
                                                <w:right w:val="none" w:sz="0" w:space="0" w:color="auto"/>
                                              </w:divBdr>
                                              <w:divsChild>
                                                <w:div w:id="2106806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49710024">
          <w:marLeft w:val="0"/>
          <w:marRight w:val="0"/>
          <w:marTop w:val="0"/>
          <w:marBottom w:val="0"/>
          <w:divBdr>
            <w:top w:val="none" w:sz="0" w:space="0" w:color="auto"/>
            <w:left w:val="none" w:sz="0" w:space="0" w:color="auto"/>
            <w:bottom w:val="none" w:sz="0" w:space="0" w:color="auto"/>
            <w:right w:val="none" w:sz="0" w:space="0" w:color="auto"/>
          </w:divBdr>
          <w:divsChild>
            <w:div w:id="801464790">
              <w:marLeft w:val="0"/>
              <w:marRight w:val="0"/>
              <w:marTop w:val="0"/>
              <w:marBottom w:val="0"/>
              <w:divBdr>
                <w:top w:val="none" w:sz="0" w:space="0" w:color="auto"/>
                <w:left w:val="none" w:sz="0" w:space="0" w:color="auto"/>
                <w:bottom w:val="none" w:sz="0" w:space="0" w:color="auto"/>
                <w:right w:val="none" w:sz="0" w:space="0" w:color="auto"/>
              </w:divBdr>
              <w:divsChild>
                <w:div w:id="1391461861">
                  <w:marLeft w:val="0"/>
                  <w:marRight w:val="0"/>
                  <w:marTop w:val="0"/>
                  <w:marBottom w:val="0"/>
                  <w:divBdr>
                    <w:top w:val="none" w:sz="0" w:space="0" w:color="auto"/>
                    <w:left w:val="none" w:sz="0" w:space="0" w:color="auto"/>
                    <w:bottom w:val="none" w:sz="0" w:space="0" w:color="auto"/>
                    <w:right w:val="none" w:sz="0" w:space="0" w:color="auto"/>
                  </w:divBdr>
                  <w:divsChild>
                    <w:div w:id="52058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577254">
          <w:marLeft w:val="0"/>
          <w:marRight w:val="0"/>
          <w:marTop w:val="0"/>
          <w:marBottom w:val="0"/>
          <w:divBdr>
            <w:top w:val="none" w:sz="0" w:space="0" w:color="auto"/>
            <w:left w:val="none" w:sz="0" w:space="0" w:color="auto"/>
            <w:bottom w:val="none" w:sz="0" w:space="0" w:color="auto"/>
            <w:right w:val="none" w:sz="0" w:space="0" w:color="auto"/>
          </w:divBdr>
          <w:divsChild>
            <w:div w:id="1901207325">
              <w:marLeft w:val="0"/>
              <w:marRight w:val="0"/>
              <w:marTop w:val="0"/>
              <w:marBottom w:val="0"/>
              <w:divBdr>
                <w:top w:val="none" w:sz="0" w:space="0" w:color="auto"/>
                <w:left w:val="none" w:sz="0" w:space="0" w:color="auto"/>
                <w:bottom w:val="none" w:sz="0" w:space="0" w:color="auto"/>
                <w:right w:val="none" w:sz="0" w:space="0" w:color="auto"/>
              </w:divBdr>
              <w:divsChild>
                <w:div w:id="948975906">
                  <w:marLeft w:val="0"/>
                  <w:marRight w:val="0"/>
                  <w:marTop w:val="0"/>
                  <w:marBottom w:val="0"/>
                  <w:divBdr>
                    <w:top w:val="none" w:sz="0" w:space="0" w:color="auto"/>
                    <w:left w:val="none" w:sz="0" w:space="0" w:color="auto"/>
                    <w:bottom w:val="none" w:sz="0" w:space="0" w:color="auto"/>
                    <w:right w:val="none" w:sz="0" w:space="0" w:color="auto"/>
                  </w:divBdr>
                  <w:divsChild>
                    <w:div w:id="361976445">
                      <w:marLeft w:val="0"/>
                      <w:marRight w:val="0"/>
                      <w:marTop w:val="0"/>
                      <w:marBottom w:val="0"/>
                      <w:divBdr>
                        <w:top w:val="none" w:sz="0" w:space="0" w:color="auto"/>
                        <w:left w:val="none" w:sz="0" w:space="0" w:color="auto"/>
                        <w:bottom w:val="none" w:sz="0" w:space="0" w:color="auto"/>
                        <w:right w:val="none" w:sz="0" w:space="0" w:color="auto"/>
                      </w:divBdr>
                      <w:divsChild>
                        <w:div w:id="1113087794">
                          <w:marLeft w:val="0"/>
                          <w:marRight w:val="0"/>
                          <w:marTop w:val="0"/>
                          <w:marBottom w:val="0"/>
                          <w:divBdr>
                            <w:top w:val="none" w:sz="0" w:space="0" w:color="auto"/>
                            <w:left w:val="none" w:sz="0" w:space="0" w:color="auto"/>
                            <w:bottom w:val="none" w:sz="0" w:space="0" w:color="auto"/>
                            <w:right w:val="none" w:sz="0" w:space="0" w:color="auto"/>
                          </w:divBdr>
                          <w:divsChild>
                            <w:div w:id="184441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4263598">
      <w:bodyDiv w:val="1"/>
      <w:marLeft w:val="0"/>
      <w:marRight w:val="0"/>
      <w:marTop w:val="0"/>
      <w:marBottom w:val="0"/>
      <w:divBdr>
        <w:top w:val="none" w:sz="0" w:space="0" w:color="auto"/>
        <w:left w:val="none" w:sz="0" w:space="0" w:color="auto"/>
        <w:bottom w:val="none" w:sz="0" w:space="0" w:color="auto"/>
        <w:right w:val="none" w:sz="0" w:space="0" w:color="auto"/>
      </w:divBdr>
      <w:divsChild>
        <w:div w:id="903300585">
          <w:marLeft w:val="0"/>
          <w:marRight w:val="0"/>
          <w:marTop w:val="0"/>
          <w:marBottom w:val="0"/>
          <w:divBdr>
            <w:top w:val="none" w:sz="0" w:space="0" w:color="auto"/>
            <w:left w:val="none" w:sz="0" w:space="0" w:color="auto"/>
            <w:bottom w:val="none" w:sz="0" w:space="0" w:color="auto"/>
            <w:right w:val="none" w:sz="0" w:space="0" w:color="auto"/>
          </w:divBdr>
          <w:divsChild>
            <w:div w:id="1275137223">
              <w:marLeft w:val="0"/>
              <w:marRight w:val="0"/>
              <w:marTop w:val="0"/>
              <w:marBottom w:val="0"/>
              <w:divBdr>
                <w:top w:val="none" w:sz="0" w:space="0" w:color="auto"/>
                <w:left w:val="none" w:sz="0" w:space="0" w:color="auto"/>
                <w:bottom w:val="none" w:sz="0" w:space="0" w:color="auto"/>
                <w:right w:val="none" w:sz="0" w:space="0" w:color="auto"/>
              </w:divBdr>
              <w:divsChild>
                <w:div w:id="410850974">
                  <w:marLeft w:val="0"/>
                  <w:marRight w:val="0"/>
                  <w:marTop w:val="0"/>
                  <w:marBottom w:val="0"/>
                  <w:divBdr>
                    <w:top w:val="none" w:sz="0" w:space="0" w:color="auto"/>
                    <w:left w:val="none" w:sz="0" w:space="0" w:color="auto"/>
                    <w:bottom w:val="none" w:sz="0" w:space="0" w:color="auto"/>
                    <w:right w:val="none" w:sz="0" w:space="0" w:color="auto"/>
                  </w:divBdr>
                  <w:divsChild>
                    <w:div w:id="211500247">
                      <w:marLeft w:val="0"/>
                      <w:marRight w:val="0"/>
                      <w:marTop w:val="0"/>
                      <w:marBottom w:val="0"/>
                      <w:divBdr>
                        <w:top w:val="none" w:sz="0" w:space="0" w:color="auto"/>
                        <w:left w:val="none" w:sz="0" w:space="0" w:color="auto"/>
                        <w:bottom w:val="none" w:sz="0" w:space="0" w:color="auto"/>
                        <w:right w:val="none" w:sz="0" w:space="0" w:color="auto"/>
                      </w:divBdr>
                      <w:divsChild>
                        <w:div w:id="780295899">
                          <w:marLeft w:val="0"/>
                          <w:marRight w:val="0"/>
                          <w:marTop w:val="0"/>
                          <w:marBottom w:val="0"/>
                          <w:divBdr>
                            <w:top w:val="none" w:sz="0" w:space="0" w:color="auto"/>
                            <w:left w:val="none" w:sz="0" w:space="0" w:color="auto"/>
                            <w:bottom w:val="none" w:sz="0" w:space="0" w:color="auto"/>
                            <w:right w:val="none" w:sz="0" w:space="0" w:color="auto"/>
                          </w:divBdr>
                          <w:divsChild>
                            <w:div w:id="124858966">
                              <w:marLeft w:val="0"/>
                              <w:marRight w:val="0"/>
                              <w:marTop w:val="0"/>
                              <w:marBottom w:val="0"/>
                              <w:divBdr>
                                <w:top w:val="none" w:sz="0" w:space="0" w:color="auto"/>
                                <w:left w:val="none" w:sz="0" w:space="0" w:color="auto"/>
                                <w:bottom w:val="none" w:sz="0" w:space="0" w:color="auto"/>
                                <w:right w:val="none" w:sz="0" w:space="0" w:color="auto"/>
                              </w:divBdr>
                              <w:divsChild>
                                <w:div w:id="1349286564">
                                  <w:marLeft w:val="0"/>
                                  <w:marRight w:val="0"/>
                                  <w:marTop w:val="0"/>
                                  <w:marBottom w:val="0"/>
                                  <w:divBdr>
                                    <w:top w:val="none" w:sz="0" w:space="0" w:color="auto"/>
                                    <w:left w:val="none" w:sz="0" w:space="0" w:color="auto"/>
                                    <w:bottom w:val="none" w:sz="0" w:space="0" w:color="auto"/>
                                    <w:right w:val="none" w:sz="0" w:space="0" w:color="auto"/>
                                  </w:divBdr>
                                  <w:divsChild>
                                    <w:div w:id="1713966446">
                                      <w:marLeft w:val="0"/>
                                      <w:marRight w:val="0"/>
                                      <w:marTop w:val="0"/>
                                      <w:marBottom w:val="0"/>
                                      <w:divBdr>
                                        <w:top w:val="none" w:sz="0" w:space="0" w:color="auto"/>
                                        <w:left w:val="none" w:sz="0" w:space="0" w:color="auto"/>
                                        <w:bottom w:val="none" w:sz="0" w:space="0" w:color="auto"/>
                                        <w:right w:val="none" w:sz="0" w:space="0" w:color="auto"/>
                                      </w:divBdr>
                                      <w:divsChild>
                                        <w:div w:id="1764375776">
                                          <w:marLeft w:val="0"/>
                                          <w:marRight w:val="0"/>
                                          <w:marTop w:val="0"/>
                                          <w:marBottom w:val="0"/>
                                          <w:divBdr>
                                            <w:top w:val="none" w:sz="0" w:space="0" w:color="auto"/>
                                            <w:left w:val="none" w:sz="0" w:space="0" w:color="auto"/>
                                            <w:bottom w:val="none" w:sz="0" w:space="0" w:color="auto"/>
                                            <w:right w:val="none" w:sz="0" w:space="0" w:color="auto"/>
                                          </w:divBdr>
                                          <w:divsChild>
                                            <w:div w:id="399060030">
                                              <w:marLeft w:val="0"/>
                                              <w:marRight w:val="0"/>
                                              <w:marTop w:val="0"/>
                                              <w:marBottom w:val="0"/>
                                              <w:divBdr>
                                                <w:top w:val="none" w:sz="0" w:space="0" w:color="auto"/>
                                                <w:left w:val="none" w:sz="0" w:space="0" w:color="auto"/>
                                                <w:bottom w:val="none" w:sz="0" w:space="0" w:color="auto"/>
                                                <w:right w:val="none" w:sz="0" w:space="0" w:color="auto"/>
                                              </w:divBdr>
                                              <w:divsChild>
                                                <w:div w:id="154482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757996">
      <w:bodyDiv w:val="1"/>
      <w:marLeft w:val="0"/>
      <w:marRight w:val="0"/>
      <w:marTop w:val="0"/>
      <w:marBottom w:val="0"/>
      <w:divBdr>
        <w:top w:val="none" w:sz="0" w:space="0" w:color="auto"/>
        <w:left w:val="none" w:sz="0" w:space="0" w:color="auto"/>
        <w:bottom w:val="none" w:sz="0" w:space="0" w:color="auto"/>
        <w:right w:val="none" w:sz="0" w:space="0" w:color="auto"/>
      </w:divBdr>
      <w:divsChild>
        <w:div w:id="560024615">
          <w:marLeft w:val="0"/>
          <w:marRight w:val="0"/>
          <w:marTop w:val="0"/>
          <w:marBottom w:val="0"/>
          <w:divBdr>
            <w:top w:val="none" w:sz="0" w:space="0" w:color="auto"/>
            <w:left w:val="none" w:sz="0" w:space="0" w:color="auto"/>
            <w:bottom w:val="none" w:sz="0" w:space="0" w:color="auto"/>
            <w:right w:val="none" w:sz="0" w:space="0" w:color="auto"/>
          </w:divBdr>
          <w:divsChild>
            <w:div w:id="1898323194">
              <w:marLeft w:val="0"/>
              <w:marRight w:val="0"/>
              <w:marTop w:val="0"/>
              <w:marBottom w:val="0"/>
              <w:divBdr>
                <w:top w:val="none" w:sz="0" w:space="0" w:color="auto"/>
                <w:left w:val="none" w:sz="0" w:space="0" w:color="auto"/>
                <w:bottom w:val="none" w:sz="0" w:space="0" w:color="auto"/>
                <w:right w:val="none" w:sz="0" w:space="0" w:color="auto"/>
              </w:divBdr>
              <w:divsChild>
                <w:div w:id="671762190">
                  <w:marLeft w:val="0"/>
                  <w:marRight w:val="0"/>
                  <w:marTop w:val="0"/>
                  <w:marBottom w:val="0"/>
                  <w:divBdr>
                    <w:top w:val="none" w:sz="0" w:space="0" w:color="auto"/>
                    <w:left w:val="none" w:sz="0" w:space="0" w:color="auto"/>
                    <w:bottom w:val="none" w:sz="0" w:space="0" w:color="auto"/>
                    <w:right w:val="none" w:sz="0" w:space="0" w:color="auto"/>
                  </w:divBdr>
                  <w:divsChild>
                    <w:div w:id="800728254">
                      <w:marLeft w:val="0"/>
                      <w:marRight w:val="0"/>
                      <w:marTop w:val="0"/>
                      <w:marBottom w:val="0"/>
                      <w:divBdr>
                        <w:top w:val="none" w:sz="0" w:space="0" w:color="auto"/>
                        <w:left w:val="none" w:sz="0" w:space="0" w:color="auto"/>
                        <w:bottom w:val="none" w:sz="0" w:space="0" w:color="auto"/>
                        <w:right w:val="none" w:sz="0" w:space="0" w:color="auto"/>
                      </w:divBdr>
                      <w:divsChild>
                        <w:div w:id="268860396">
                          <w:marLeft w:val="0"/>
                          <w:marRight w:val="0"/>
                          <w:marTop w:val="0"/>
                          <w:marBottom w:val="0"/>
                          <w:divBdr>
                            <w:top w:val="none" w:sz="0" w:space="0" w:color="auto"/>
                            <w:left w:val="none" w:sz="0" w:space="0" w:color="auto"/>
                            <w:bottom w:val="none" w:sz="0" w:space="0" w:color="auto"/>
                            <w:right w:val="none" w:sz="0" w:space="0" w:color="auto"/>
                          </w:divBdr>
                          <w:divsChild>
                            <w:div w:id="635835694">
                              <w:marLeft w:val="0"/>
                              <w:marRight w:val="0"/>
                              <w:marTop w:val="0"/>
                              <w:marBottom w:val="0"/>
                              <w:divBdr>
                                <w:top w:val="none" w:sz="0" w:space="0" w:color="auto"/>
                                <w:left w:val="none" w:sz="0" w:space="0" w:color="auto"/>
                                <w:bottom w:val="none" w:sz="0" w:space="0" w:color="auto"/>
                                <w:right w:val="none" w:sz="0" w:space="0" w:color="auto"/>
                              </w:divBdr>
                              <w:divsChild>
                                <w:div w:id="235172499">
                                  <w:marLeft w:val="0"/>
                                  <w:marRight w:val="0"/>
                                  <w:marTop w:val="0"/>
                                  <w:marBottom w:val="0"/>
                                  <w:divBdr>
                                    <w:top w:val="none" w:sz="0" w:space="0" w:color="auto"/>
                                    <w:left w:val="none" w:sz="0" w:space="0" w:color="auto"/>
                                    <w:bottom w:val="none" w:sz="0" w:space="0" w:color="auto"/>
                                    <w:right w:val="none" w:sz="0" w:space="0" w:color="auto"/>
                                  </w:divBdr>
                                  <w:divsChild>
                                    <w:div w:id="1558010379">
                                      <w:marLeft w:val="0"/>
                                      <w:marRight w:val="0"/>
                                      <w:marTop w:val="0"/>
                                      <w:marBottom w:val="0"/>
                                      <w:divBdr>
                                        <w:top w:val="none" w:sz="0" w:space="0" w:color="auto"/>
                                        <w:left w:val="none" w:sz="0" w:space="0" w:color="auto"/>
                                        <w:bottom w:val="none" w:sz="0" w:space="0" w:color="auto"/>
                                        <w:right w:val="none" w:sz="0" w:space="0" w:color="auto"/>
                                      </w:divBdr>
                                      <w:divsChild>
                                        <w:div w:id="320230899">
                                          <w:marLeft w:val="0"/>
                                          <w:marRight w:val="0"/>
                                          <w:marTop w:val="0"/>
                                          <w:marBottom w:val="0"/>
                                          <w:divBdr>
                                            <w:top w:val="none" w:sz="0" w:space="0" w:color="auto"/>
                                            <w:left w:val="none" w:sz="0" w:space="0" w:color="auto"/>
                                            <w:bottom w:val="none" w:sz="0" w:space="0" w:color="auto"/>
                                            <w:right w:val="none" w:sz="0" w:space="0" w:color="auto"/>
                                          </w:divBdr>
                                          <w:divsChild>
                                            <w:div w:id="1508522776">
                                              <w:marLeft w:val="0"/>
                                              <w:marRight w:val="0"/>
                                              <w:marTop w:val="0"/>
                                              <w:marBottom w:val="0"/>
                                              <w:divBdr>
                                                <w:top w:val="none" w:sz="0" w:space="0" w:color="auto"/>
                                                <w:left w:val="none" w:sz="0" w:space="0" w:color="auto"/>
                                                <w:bottom w:val="none" w:sz="0" w:space="0" w:color="auto"/>
                                                <w:right w:val="none" w:sz="0" w:space="0" w:color="auto"/>
                                              </w:divBdr>
                                              <w:divsChild>
                                                <w:div w:id="730426811">
                                                  <w:marLeft w:val="0"/>
                                                  <w:marRight w:val="0"/>
                                                  <w:marTop w:val="0"/>
                                                  <w:marBottom w:val="0"/>
                                                  <w:divBdr>
                                                    <w:top w:val="none" w:sz="0" w:space="0" w:color="auto"/>
                                                    <w:left w:val="none" w:sz="0" w:space="0" w:color="auto"/>
                                                    <w:bottom w:val="none" w:sz="0" w:space="0" w:color="auto"/>
                                                    <w:right w:val="none" w:sz="0" w:space="0" w:color="auto"/>
                                                  </w:divBdr>
                                                  <w:divsChild>
                                                    <w:div w:id="1356729543">
                                                      <w:marLeft w:val="0"/>
                                                      <w:marRight w:val="0"/>
                                                      <w:marTop w:val="0"/>
                                                      <w:marBottom w:val="0"/>
                                                      <w:divBdr>
                                                        <w:top w:val="none" w:sz="0" w:space="0" w:color="auto"/>
                                                        <w:left w:val="none" w:sz="0" w:space="0" w:color="auto"/>
                                                        <w:bottom w:val="none" w:sz="0" w:space="0" w:color="auto"/>
                                                        <w:right w:val="none" w:sz="0" w:space="0" w:color="auto"/>
                                                      </w:divBdr>
                                                      <w:divsChild>
                                                        <w:div w:id="541677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018609">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2761123">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1378826">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508268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765447">
      <w:bodyDiv w:val="1"/>
      <w:marLeft w:val="0"/>
      <w:marRight w:val="0"/>
      <w:marTop w:val="0"/>
      <w:marBottom w:val="0"/>
      <w:divBdr>
        <w:top w:val="none" w:sz="0" w:space="0" w:color="auto"/>
        <w:left w:val="none" w:sz="0" w:space="0" w:color="auto"/>
        <w:bottom w:val="none" w:sz="0" w:space="0" w:color="auto"/>
        <w:right w:val="none" w:sz="0" w:space="0" w:color="auto"/>
      </w:divBdr>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631706">
      <w:bodyDiv w:val="1"/>
      <w:marLeft w:val="0"/>
      <w:marRight w:val="0"/>
      <w:marTop w:val="0"/>
      <w:marBottom w:val="0"/>
      <w:divBdr>
        <w:top w:val="none" w:sz="0" w:space="0" w:color="auto"/>
        <w:left w:val="none" w:sz="0" w:space="0" w:color="auto"/>
        <w:bottom w:val="none" w:sz="0" w:space="0" w:color="auto"/>
        <w:right w:val="none" w:sz="0" w:space="0" w:color="auto"/>
      </w:divBdr>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1777671">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4173283">
      <w:bodyDiv w:val="1"/>
      <w:marLeft w:val="0"/>
      <w:marRight w:val="0"/>
      <w:marTop w:val="0"/>
      <w:marBottom w:val="0"/>
      <w:divBdr>
        <w:top w:val="none" w:sz="0" w:space="0" w:color="auto"/>
        <w:left w:val="none" w:sz="0" w:space="0" w:color="auto"/>
        <w:bottom w:val="none" w:sz="0" w:space="0" w:color="auto"/>
        <w:right w:val="none" w:sz="0" w:space="0" w:color="auto"/>
      </w:divBdr>
      <w:divsChild>
        <w:div w:id="1732999737">
          <w:marLeft w:val="0"/>
          <w:marRight w:val="0"/>
          <w:marTop w:val="0"/>
          <w:marBottom w:val="0"/>
          <w:divBdr>
            <w:top w:val="none" w:sz="0" w:space="0" w:color="auto"/>
            <w:left w:val="none" w:sz="0" w:space="0" w:color="auto"/>
            <w:bottom w:val="none" w:sz="0" w:space="0" w:color="auto"/>
            <w:right w:val="none" w:sz="0" w:space="0" w:color="auto"/>
          </w:divBdr>
        </w:div>
        <w:div w:id="2070763604">
          <w:marLeft w:val="0"/>
          <w:marRight w:val="0"/>
          <w:marTop w:val="0"/>
          <w:marBottom w:val="0"/>
          <w:divBdr>
            <w:top w:val="none" w:sz="0" w:space="0" w:color="auto"/>
            <w:left w:val="none" w:sz="0" w:space="0" w:color="auto"/>
            <w:bottom w:val="none" w:sz="0" w:space="0" w:color="auto"/>
            <w:right w:val="none" w:sz="0" w:space="0" w:color="auto"/>
          </w:divBdr>
        </w:div>
      </w:divsChild>
    </w:div>
    <w:div w:id="844902908">
      <w:bodyDiv w:val="1"/>
      <w:marLeft w:val="0"/>
      <w:marRight w:val="0"/>
      <w:marTop w:val="0"/>
      <w:marBottom w:val="0"/>
      <w:divBdr>
        <w:top w:val="none" w:sz="0" w:space="0" w:color="auto"/>
        <w:left w:val="none" w:sz="0" w:space="0" w:color="auto"/>
        <w:bottom w:val="none" w:sz="0" w:space="0" w:color="auto"/>
        <w:right w:val="none" w:sz="0" w:space="0" w:color="auto"/>
      </w:divBdr>
      <w:divsChild>
        <w:div w:id="1101217718">
          <w:marLeft w:val="0"/>
          <w:marRight w:val="0"/>
          <w:marTop w:val="0"/>
          <w:marBottom w:val="0"/>
          <w:divBdr>
            <w:top w:val="none" w:sz="0" w:space="0" w:color="auto"/>
            <w:left w:val="none" w:sz="0" w:space="0" w:color="auto"/>
            <w:bottom w:val="none" w:sz="0" w:space="0" w:color="auto"/>
            <w:right w:val="none" w:sz="0" w:space="0" w:color="auto"/>
          </w:divBdr>
          <w:divsChild>
            <w:div w:id="1522861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3109279">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037284">
      <w:bodyDiv w:val="1"/>
      <w:marLeft w:val="0"/>
      <w:marRight w:val="0"/>
      <w:marTop w:val="0"/>
      <w:marBottom w:val="0"/>
      <w:divBdr>
        <w:top w:val="none" w:sz="0" w:space="0" w:color="auto"/>
        <w:left w:val="none" w:sz="0" w:space="0" w:color="auto"/>
        <w:bottom w:val="none" w:sz="0" w:space="0" w:color="auto"/>
        <w:right w:val="none" w:sz="0" w:space="0" w:color="auto"/>
      </w:divBdr>
      <w:divsChild>
        <w:div w:id="1888755802">
          <w:marLeft w:val="0"/>
          <w:marRight w:val="0"/>
          <w:marTop w:val="0"/>
          <w:marBottom w:val="0"/>
          <w:divBdr>
            <w:top w:val="none" w:sz="0" w:space="0" w:color="auto"/>
            <w:left w:val="none" w:sz="0" w:space="0" w:color="auto"/>
            <w:bottom w:val="none" w:sz="0" w:space="0" w:color="auto"/>
            <w:right w:val="none" w:sz="0" w:space="0" w:color="auto"/>
          </w:divBdr>
        </w:div>
      </w:divsChild>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0624483">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1287872">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16666916">
      <w:bodyDiv w:val="1"/>
      <w:marLeft w:val="0"/>
      <w:marRight w:val="0"/>
      <w:marTop w:val="0"/>
      <w:marBottom w:val="0"/>
      <w:divBdr>
        <w:top w:val="none" w:sz="0" w:space="0" w:color="auto"/>
        <w:left w:val="none" w:sz="0" w:space="0" w:color="auto"/>
        <w:bottom w:val="none" w:sz="0" w:space="0" w:color="auto"/>
        <w:right w:val="none" w:sz="0" w:space="0" w:color="auto"/>
      </w:divBdr>
    </w:div>
    <w:div w:id="917252697">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609645">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3918202">
      <w:bodyDiv w:val="1"/>
      <w:marLeft w:val="0"/>
      <w:marRight w:val="0"/>
      <w:marTop w:val="0"/>
      <w:marBottom w:val="0"/>
      <w:divBdr>
        <w:top w:val="none" w:sz="0" w:space="0" w:color="auto"/>
        <w:left w:val="none" w:sz="0" w:space="0" w:color="auto"/>
        <w:bottom w:val="none" w:sz="0" w:space="0" w:color="auto"/>
        <w:right w:val="none" w:sz="0" w:space="0" w:color="auto"/>
      </w:divBdr>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894722">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096748513">
      <w:bodyDiv w:val="1"/>
      <w:marLeft w:val="0"/>
      <w:marRight w:val="0"/>
      <w:marTop w:val="0"/>
      <w:marBottom w:val="0"/>
      <w:divBdr>
        <w:top w:val="none" w:sz="0" w:space="0" w:color="auto"/>
        <w:left w:val="none" w:sz="0" w:space="0" w:color="auto"/>
        <w:bottom w:val="none" w:sz="0" w:space="0" w:color="auto"/>
        <w:right w:val="none" w:sz="0" w:space="0" w:color="auto"/>
      </w:divBdr>
      <w:divsChild>
        <w:div w:id="1985232578">
          <w:marLeft w:val="0"/>
          <w:marRight w:val="0"/>
          <w:marTop w:val="0"/>
          <w:marBottom w:val="0"/>
          <w:divBdr>
            <w:top w:val="none" w:sz="0" w:space="0" w:color="auto"/>
            <w:left w:val="none" w:sz="0" w:space="0" w:color="auto"/>
            <w:bottom w:val="none" w:sz="0" w:space="0" w:color="auto"/>
            <w:right w:val="none" w:sz="0" w:space="0" w:color="auto"/>
          </w:divBdr>
          <w:divsChild>
            <w:div w:id="1590692928">
              <w:marLeft w:val="0"/>
              <w:marRight w:val="0"/>
              <w:marTop w:val="0"/>
              <w:marBottom w:val="0"/>
              <w:divBdr>
                <w:top w:val="none" w:sz="0" w:space="0" w:color="auto"/>
                <w:left w:val="none" w:sz="0" w:space="0" w:color="auto"/>
                <w:bottom w:val="none" w:sz="0" w:space="0" w:color="auto"/>
                <w:right w:val="none" w:sz="0" w:space="0" w:color="auto"/>
              </w:divBdr>
            </w:div>
          </w:divsChild>
        </w:div>
        <w:div w:id="786193222">
          <w:marLeft w:val="0"/>
          <w:marRight w:val="0"/>
          <w:marTop w:val="0"/>
          <w:marBottom w:val="0"/>
          <w:divBdr>
            <w:top w:val="none" w:sz="0" w:space="0" w:color="auto"/>
            <w:left w:val="none" w:sz="0" w:space="0" w:color="auto"/>
            <w:bottom w:val="none" w:sz="0" w:space="0" w:color="auto"/>
            <w:right w:val="none" w:sz="0" w:space="0" w:color="auto"/>
          </w:divBdr>
          <w:divsChild>
            <w:div w:id="223420306">
              <w:marLeft w:val="0"/>
              <w:marRight w:val="0"/>
              <w:marTop w:val="0"/>
              <w:marBottom w:val="0"/>
              <w:divBdr>
                <w:top w:val="none" w:sz="0" w:space="0" w:color="auto"/>
                <w:left w:val="none" w:sz="0" w:space="0" w:color="auto"/>
                <w:bottom w:val="none" w:sz="0" w:space="0" w:color="auto"/>
                <w:right w:val="none" w:sz="0" w:space="0" w:color="auto"/>
              </w:divBdr>
              <w:divsChild>
                <w:div w:id="1689985577">
                  <w:marLeft w:val="0"/>
                  <w:marRight w:val="0"/>
                  <w:marTop w:val="0"/>
                  <w:marBottom w:val="0"/>
                  <w:divBdr>
                    <w:top w:val="none" w:sz="0" w:space="0" w:color="auto"/>
                    <w:left w:val="none" w:sz="0" w:space="0" w:color="auto"/>
                    <w:bottom w:val="none" w:sz="0" w:space="0" w:color="auto"/>
                    <w:right w:val="none" w:sz="0" w:space="0" w:color="auto"/>
                  </w:divBdr>
                  <w:divsChild>
                    <w:div w:id="688488096">
                      <w:marLeft w:val="0"/>
                      <w:marRight w:val="0"/>
                      <w:marTop w:val="0"/>
                      <w:marBottom w:val="0"/>
                      <w:divBdr>
                        <w:top w:val="none" w:sz="0" w:space="0" w:color="auto"/>
                        <w:left w:val="none" w:sz="0" w:space="0" w:color="auto"/>
                        <w:bottom w:val="none" w:sz="0" w:space="0" w:color="auto"/>
                        <w:right w:val="none" w:sz="0" w:space="0" w:color="auto"/>
                      </w:divBdr>
                      <w:divsChild>
                        <w:div w:id="9919379">
                          <w:marLeft w:val="0"/>
                          <w:marRight w:val="0"/>
                          <w:marTop w:val="0"/>
                          <w:marBottom w:val="0"/>
                          <w:divBdr>
                            <w:top w:val="none" w:sz="0" w:space="0" w:color="auto"/>
                            <w:left w:val="none" w:sz="0" w:space="0" w:color="auto"/>
                            <w:bottom w:val="none" w:sz="0" w:space="0" w:color="auto"/>
                            <w:right w:val="none" w:sz="0" w:space="0" w:color="auto"/>
                          </w:divBdr>
                          <w:divsChild>
                            <w:div w:id="2019504455">
                              <w:marLeft w:val="0"/>
                              <w:marRight w:val="0"/>
                              <w:marTop w:val="0"/>
                              <w:marBottom w:val="0"/>
                              <w:divBdr>
                                <w:top w:val="none" w:sz="0" w:space="0" w:color="auto"/>
                                <w:left w:val="none" w:sz="0" w:space="0" w:color="auto"/>
                                <w:bottom w:val="none" w:sz="0" w:space="0" w:color="auto"/>
                                <w:right w:val="none" w:sz="0" w:space="0" w:color="auto"/>
                              </w:divBdr>
                              <w:divsChild>
                                <w:div w:id="892162027">
                                  <w:marLeft w:val="0"/>
                                  <w:marRight w:val="0"/>
                                  <w:marTop w:val="0"/>
                                  <w:marBottom w:val="0"/>
                                  <w:divBdr>
                                    <w:top w:val="none" w:sz="0" w:space="0" w:color="auto"/>
                                    <w:left w:val="none" w:sz="0" w:space="0" w:color="auto"/>
                                    <w:bottom w:val="none" w:sz="0" w:space="0" w:color="auto"/>
                                    <w:right w:val="none" w:sz="0" w:space="0" w:color="auto"/>
                                  </w:divBdr>
                                  <w:divsChild>
                                    <w:div w:id="113660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1897429">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891246">
      <w:bodyDiv w:val="1"/>
      <w:marLeft w:val="0"/>
      <w:marRight w:val="0"/>
      <w:marTop w:val="0"/>
      <w:marBottom w:val="0"/>
      <w:divBdr>
        <w:top w:val="none" w:sz="0" w:space="0" w:color="auto"/>
        <w:left w:val="none" w:sz="0" w:space="0" w:color="auto"/>
        <w:bottom w:val="none" w:sz="0" w:space="0" w:color="auto"/>
        <w:right w:val="none" w:sz="0" w:space="0" w:color="auto"/>
      </w:divBdr>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445257">
      <w:bodyDiv w:val="1"/>
      <w:marLeft w:val="0"/>
      <w:marRight w:val="0"/>
      <w:marTop w:val="0"/>
      <w:marBottom w:val="0"/>
      <w:divBdr>
        <w:top w:val="none" w:sz="0" w:space="0" w:color="auto"/>
        <w:left w:val="none" w:sz="0" w:space="0" w:color="auto"/>
        <w:bottom w:val="none" w:sz="0" w:space="0" w:color="auto"/>
        <w:right w:val="none" w:sz="0" w:space="0" w:color="auto"/>
      </w:divBdr>
      <w:divsChild>
        <w:div w:id="1388842697">
          <w:marLeft w:val="0"/>
          <w:marRight w:val="0"/>
          <w:marTop w:val="0"/>
          <w:marBottom w:val="0"/>
          <w:divBdr>
            <w:top w:val="none" w:sz="0" w:space="0" w:color="auto"/>
            <w:left w:val="none" w:sz="0" w:space="0" w:color="auto"/>
            <w:bottom w:val="none" w:sz="0" w:space="0" w:color="auto"/>
            <w:right w:val="none" w:sz="0" w:space="0" w:color="auto"/>
          </w:divBdr>
          <w:divsChild>
            <w:div w:id="1012603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244183">
      <w:bodyDiv w:val="1"/>
      <w:marLeft w:val="0"/>
      <w:marRight w:val="0"/>
      <w:marTop w:val="0"/>
      <w:marBottom w:val="0"/>
      <w:divBdr>
        <w:top w:val="none" w:sz="0" w:space="0" w:color="auto"/>
        <w:left w:val="none" w:sz="0" w:space="0" w:color="auto"/>
        <w:bottom w:val="none" w:sz="0" w:space="0" w:color="auto"/>
        <w:right w:val="none" w:sz="0" w:space="0" w:color="auto"/>
      </w:divBdr>
      <w:divsChild>
        <w:div w:id="1811434059">
          <w:marLeft w:val="0"/>
          <w:marRight w:val="0"/>
          <w:marTop w:val="0"/>
          <w:marBottom w:val="0"/>
          <w:divBdr>
            <w:top w:val="none" w:sz="0" w:space="0" w:color="auto"/>
            <w:left w:val="none" w:sz="0" w:space="0" w:color="auto"/>
            <w:bottom w:val="none" w:sz="0" w:space="0" w:color="auto"/>
            <w:right w:val="none" w:sz="0" w:space="0" w:color="auto"/>
          </w:divBdr>
        </w:div>
        <w:div w:id="892811168">
          <w:marLeft w:val="0"/>
          <w:marRight w:val="0"/>
          <w:marTop w:val="0"/>
          <w:marBottom w:val="0"/>
          <w:divBdr>
            <w:top w:val="none" w:sz="0" w:space="0" w:color="auto"/>
            <w:left w:val="none" w:sz="0" w:space="0" w:color="auto"/>
            <w:bottom w:val="none" w:sz="0" w:space="0" w:color="auto"/>
            <w:right w:val="none" w:sz="0" w:space="0" w:color="auto"/>
          </w:divBdr>
        </w:div>
        <w:div w:id="465246545">
          <w:marLeft w:val="0"/>
          <w:marRight w:val="0"/>
          <w:marTop w:val="0"/>
          <w:marBottom w:val="0"/>
          <w:divBdr>
            <w:top w:val="none" w:sz="0" w:space="0" w:color="auto"/>
            <w:left w:val="none" w:sz="0" w:space="0" w:color="auto"/>
            <w:bottom w:val="none" w:sz="0" w:space="0" w:color="auto"/>
            <w:right w:val="none" w:sz="0" w:space="0" w:color="auto"/>
          </w:divBdr>
        </w:div>
        <w:div w:id="895623355">
          <w:marLeft w:val="0"/>
          <w:marRight w:val="0"/>
          <w:marTop w:val="0"/>
          <w:marBottom w:val="0"/>
          <w:divBdr>
            <w:top w:val="none" w:sz="0" w:space="0" w:color="auto"/>
            <w:left w:val="none" w:sz="0" w:space="0" w:color="auto"/>
            <w:bottom w:val="none" w:sz="0" w:space="0" w:color="auto"/>
            <w:right w:val="none" w:sz="0" w:space="0" w:color="auto"/>
          </w:divBdr>
          <w:divsChild>
            <w:div w:id="165514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4972651">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0499493">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3782349">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251621">
      <w:bodyDiv w:val="1"/>
      <w:marLeft w:val="0"/>
      <w:marRight w:val="0"/>
      <w:marTop w:val="0"/>
      <w:marBottom w:val="0"/>
      <w:divBdr>
        <w:top w:val="none" w:sz="0" w:space="0" w:color="auto"/>
        <w:left w:val="none" w:sz="0" w:space="0" w:color="auto"/>
        <w:bottom w:val="none" w:sz="0" w:space="0" w:color="auto"/>
        <w:right w:val="none" w:sz="0" w:space="0" w:color="auto"/>
      </w:divBdr>
      <w:divsChild>
        <w:div w:id="1622228447">
          <w:marLeft w:val="0"/>
          <w:marRight w:val="0"/>
          <w:marTop w:val="0"/>
          <w:marBottom w:val="0"/>
          <w:divBdr>
            <w:top w:val="none" w:sz="0" w:space="0" w:color="auto"/>
            <w:left w:val="none" w:sz="0" w:space="0" w:color="auto"/>
            <w:bottom w:val="none" w:sz="0" w:space="0" w:color="auto"/>
            <w:right w:val="none" w:sz="0" w:space="0" w:color="auto"/>
          </w:divBdr>
        </w:div>
        <w:div w:id="591086430">
          <w:marLeft w:val="0"/>
          <w:marRight w:val="0"/>
          <w:marTop w:val="0"/>
          <w:marBottom w:val="0"/>
          <w:divBdr>
            <w:top w:val="none" w:sz="0" w:space="0" w:color="auto"/>
            <w:left w:val="none" w:sz="0" w:space="0" w:color="auto"/>
            <w:bottom w:val="none" w:sz="0" w:space="0" w:color="auto"/>
            <w:right w:val="none" w:sz="0" w:space="0" w:color="auto"/>
          </w:divBdr>
        </w:div>
        <w:div w:id="129978740">
          <w:marLeft w:val="0"/>
          <w:marRight w:val="0"/>
          <w:marTop w:val="0"/>
          <w:marBottom w:val="0"/>
          <w:divBdr>
            <w:top w:val="none" w:sz="0" w:space="0" w:color="auto"/>
            <w:left w:val="none" w:sz="0" w:space="0" w:color="auto"/>
            <w:bottom w:val="none" w:sz="0" w:space="0" w:color="auto"/>
            <w:right w:val="none" w:sz="0" w:space="0" w:color="auto"/>
          </w:divBdr>
        </w:div>
        <w:div w:id="2127577666">
          <w:marLeft w:val="0"/>
          <w:marRight w:val="0"/>
          <w:marTop w:val="0"/>
          <w:marBottom w:val="0"/>
          <w:divBdr>
            <w:top w:val="none" w:sz="0" w:space="0" w:color="auto"/>
            <w:left w:val="none" w:sz="0" w:space="0" w:color="auto"/>
            <w:bottom w:val="none" w:sz="0" w:space="0" w:color="auto"/>
            <w:right w:val="none" w:sz="0" w:space="0" w:color="auto"/>
          </w:divBdr>
        </w:div>
        <w:div w:id="1818111733">
          <w:marLeft w:val="0"/>
          <w:marRight w:val="0"/>
          <w:marTop w:val="0"/>
          <w:marBottom w:val="0"/>
          <w:divBdr>
            <w:top w:val="none" w:sz="0" w:space="0" w:color="auto"/>
            <w:left w:val="none" w:sz="0" w:space="0" w:color="auto"/>
            <w:bottom w:val="none" w:sz="0" w:space="0" w:color="auto"/>
            <w:right w:val="none" w:sz="0" w:space="0" w:color="auto"/>
          </w:divBdr>
        </w:div>
        <w:div w:id="202862394">
          <w:marLeft w:val="0"/>
          <w:marRight w:val="0"/>
          <w:marTop w:val="0"/>
          <w:marBottom w:val="0"/>
          <w:divBdr>
            <w:top w:val="none" w:sz="0" w:space="0" w:color="auto"/>
            <w:left w:val="none" w:sz="0" w:space="0" w:color="auto"/>
            <w:bottom w:val="none" w:sz="0" w:space="0" w:color="auto"/>
            <w:right w:val="none" w:sz="0" w:space="0" w:color="auto"/>
          </w:divBdr>
        </w:div>
        <w:div w:id="778140078">
          <w:marLeft w:val="0"/>
          <w:marRight w:val="0"/>
          <w:marTop w:val="0"/>
          <w:marBottom w:val="0"/>
          <w:divBdr>
            <w:top w:val="none" w:sz="0" w:space="0" w:color="auto"/>
            <w:left w:val="none" w:sz="0" w:space="0" w:color="auto"/>
            <w:bottom w:val="none" w:sz="0" w:space="0" w:color="auto"/>
            <w:right w:val="none" w:sz="0" w:space="0" w:color="auto"/>
          </w:divBdr>
        </w:div>
        <w:div w:id="728764917">
          <w:marLeft w:val="0"/>
          <w:marRight w:val="0"/>
          <w:marTop w:val="0"/>
          <w:marBottom w:val="0"/>
          <w:divBdr>
            <w:top w:val="none" w:sz="0" w:space="0" w:color="auto"/>
            <w:left w:val="none" w:sz="0" w:space="0" w:color="auto"/>
            <w:bottom w:val="none" w:sz="0" w:space="0" w:color="auto"/>
            <w:right w:val="none" w:sz="0" w:space="0" w:color="auto"/>
          </w:divBdr>
        </w:div>
        <w:div w:id="1677881250">
          <w:marLeft w:val="0"/>
          <w:marRight w:val="0"/>
          <w:marTop w:val="0"/>
          <w:marBottom w:val="0"/>
          <w:divBdr>
            <w:top w:val="none" w:sz="0" w:space="0" w:color="auto"/>
            <w:left w:val="none" w:sz="0" w:space="0" w:color="auto"/>
            <w:bottom w:val="none" w:sz="0" w:space="0" w:color="auto"/>
            <w:right w:val="none" w:sz="0" w:space="0" w:color="auto"/>
          </w:divBdr>
        </w:div>
        <w:div w:id="1335651091">
          <w:marLeft w:val="0"/>
          <w:marRight w:val="0"/>
          <w:marTop w:val="0"/>
          <w:marBottom w:val="0"/>
          <w:divBdr>
            <w:top w:val="none" w:sz="0" w:space="0" w:color="auto"/>
            <w:left w:val="none" w:sz="0" w:space="0" w:color="auto"/>
            <w:bottom w:val="none" w:sz="0" w:space="0" w:color="auto"/>
            <w:right w:val="none" w:sz="0" w:space="0" w:color="auto"/>
          </w:divBdr>
        </w:div>
        <w:div w:id="1805196398">
          <w:marLeft w:val="0"/>
          <w:marRight w:val="0"/>
          <w:marTop w:val="0"/>
          <w:marBottom w:val="0"/>
          <w:divBdr>
            <w:top w:val="none" w:sz="0" w:space="0" w:color="auto"/>
            <w:left w:val="none" w:sz="0" w:space="0" w:color="auto"/>
            <w:bottom w:val="none" w:sz="0" w:space="0" w:color="auto"/>
            <w:right w:val="none" w:sz="0" w:space="0" w:color="auto"/>
          </w:divBdr>
        </w:div>
        <w:div w:id="1161966804">
          <w:marLeft w:val="0"/>
          <w:marRight w:val="0"/>
          <w:marTop w:val="0"/>
          <w:marBottom w:val="0"/>
          <w:divBdr>
            <w:top w:val="none" w:sz="0" w:space="0" w:color="auto"/>
            <w:left w:val="none" w:sz="0" w:space="0" w:color="auto"/>
            <w:bottom w:val="none" w:sz="0" w:space="0" w:color="auto"/>
            <w:right w:val="none" w:sz="0" w:space="0" w:color="auto"/>
          </w:divBdr>
        </w:div>
        <w:div w:id="1148283143">
          <w:marLeft w:val="0"/>
          <w:marRight w:val="0"/>
          <w:marTop w:val="0"/>
          <w:marBottom w:val="0"/>
          <w:divBdr>
            <w:top w:val="none" w:sz="0" w:space="0" w:color="auto"/>
            <w:left w:val="none" w:sz="0" w:space="0" w:color="auto"/>
            <w:bottom w:val="none" w:sz="0" w:space="0" w:color="auto"/>
            <w:right w:val="none" w:sz="0" w:space="0" w:color="auto"/>
          </w:divBdr>
        </w:div>
        <w:div w:id="1436901601">
          <w:marLeft w:val="0"/>
          <w:marRight w:val="0"/>
          <w:marTop w:val="0"/>
          <w:marBottom w:val="0"/>
          <w:divBdr>
            <w:top w:val="none" w:sz="0" w:space="0" w:color="auto"/>
            <w:left w:val="none" w:sz="0" w:space="0" w:color="auto"/>
            <w:bottom w:val="none" w:sz="0" w:space="0" w:color="auto"/>
            <w:right w:val="none" w:sz="0" w:space="0" w:color="auto"/>
          </w:divBdr>
        </w:div>
        <w:div w:id="1207445116">
          <w:marLeft w:val="0"/>
          <w:marRight w:val="0"/>
          <w:marTop w:val="0"/>
          <w:marBottom w:val="0"/>
          <w:divBdr>
            <w:top w:val="none" w:sz="0" w:space="0" w:color="auto"/>
            <w:left w:val="none" w:sz="0" w:space="0" w:color="auto"/>
            <w:bottom w:val="none" w:sz="0" w:space="0" w:color="auto"/>
            <w:right w:val="none" w:sz="0" w:space="0" w:color="auto"/>
          </w:divBdr>
        </w:div>
        <w:div w:id="2122718246">
          <w:marLeft w:val="0"/>
          <w:marRight w:val="0"/>
          <w:marTop w:val="0"/>
          <w:marBottom w:val="0"/>
          <w:divBdr>
            <w:top w:val="none" w:sz="0" w:space="0" w:color="auto"/>
            <w:left w:val="none" w:sz="0" w:space="0" w:color="auto"/>
            <w:bottom w:val="none" w:sz="0" w:space="0" w:color="auto"/>
            <w:right w:val="none" w:sz="0" w:space="0" w:color="auto"/>
          </w:divBdr>
        </w:div>
        <w:div w:id="1545555348">
          <w:marLeft w:val="0"/>
          <w:marRight w:val="0"/>
          <w:marTop w:val="0"/>
          <w:marBottom w:val="0"/>
          <w:divBdr>
            <w:top w:val="none" w:sz="0" w:space="0" w:color="auto"/>
            <w:left w:val="none" w:sz="0" w:space="0" w:color="auto"/>
            <w:bottom w:val="none" w:sz="0" w:space="0" w:color="auto"/>
            <w:right w:val="none" w:sz="0" w:space="0" w:color="auto"/>
          </w:divBdr>
        </w:div>
        <w:div w:id="1450271808">
          <w:marLeft w:val="0"/>
          <w:marRight w:val="0"/>
          <w:marTop w:val="0"/>
          <w:marBottom w:val="0"/>
          <w:divBdr>
            <w:top w:val="none" w:sz="0" w:space="0" w:color="auto"/>
            <w:left w:val="none" w:sz="0" w:space="0" w:color="auto"/>
            <w:bottom w:val="none" w:sz="0" w:space="0" w:color="auto"/>
            <w:right w:val="none" w:sz="0" w:space="0" w:color="auto"/>
          </w:divBdr>
        </w:div>
        <w:div w:id="3483823">
          <w:marLeft w:val="0"/>
          <w:marRight w:val="0"/>
          <w:marTop w:val="0"/>
          <w:marBottom w:val="0"/>
          <w:divBdr>
            <w:top w:val="none" w:sz="0" w:space="0" w:color="auto"/>
            <w:left w:val="none" w:sz="0" w:space="0" w:color="auto"/>
            <w:bottom w:val="none" w:sz="0" w:space="0" w:color="auto"/>
            <w:right w:val="none" w:sz="0" w:space="0" w:color="auto"/>
          </w:divBdr>
        </w:div>
        <w:div w:id="1160585604">
          <w:marLeft w:val="0"/>
          <w:marRight w:val="0"/>
          <w:marTop w:val="0"/>
          <w:marBottom w:val="0"/>
          <w:divBdr>
            <w:top w:val="none" w:sz="0" w:space="0" w:color="auto"/>
            <w:left w:val="none" w:sz="0" w:space="0" w:color="auto"/>
            <w:bottom w:val="none" w:sz="0" w:space="0" w:color="auto"/>
            <w:right w:val="none" w:sz="0" w:space="0" w:color="auto"/>
          </w:divBdr>
        </w:div>
      </w:divsChild>
    </w:div>
    <w:div w:id="1350373153">
      <w:bodyDiv w:val="1"/>
      <w:marLeft w:val="0"/>
      <w:marRight w:val="0"/>
      <w:marTop w:val="0"/>
      <w:marBottom w:val="0"/>
      <w:divBdr>
        <w:top w:val="none" w:sz="0" w:space="0" w:color="auto"/>
        <w:left w:val="none" w:sz="0" w:space="0" w:color="auto"/>
        <w:bottom w:val="none" w:sz="0" w:space="0" w:color="auto"/>
        <w:right w:val="none" w:sz="0" w:space="0" w:color="auto"/>
      </w:divBdr>
      <w:divsChild>
        <w:div w:id="408963646">
          <w:marLeft w:val="0"/>
          <w:marRight w:val="0"/>
          <w:marTop w:val="0"/>
          <w:marBottom w:val="0"/>
          <w:divBdr>
            <w:top w:val="none" w:sz="0" w:space="0" w:color="auto"/>
            <w:left w:val="none" w:sz="0" w:space="0" w:color="auto"/>
            <w:bottom w:val="none" w:sz="0" w:space="0" w:color="auto"/>
            <w:right w:val="none" w:sz="0" w:space="0" w:color="auto"/>
          </w:divBdr>
          <w:divsChild>
            <w:div w:id="707338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7558756">
      <w:bodyDiv w:val="1"/>
      <w:marLeft w:val="0"/>
      <w:marRight w:val="0"/>
      <w:marTop w:val="0"/>
      <w:marBottom w:val="0"/>
      <w:divBdr>
        <w:top w:val="none" w:sz="0" w:space="0" w:color="auto"/>
        <w:left w:val="none" w:sz="0" w:space="0" w:color="auto"/>
        <w:bottom w:val="none" w:sz="0" w:space="0" w:color="auto"/>
        <w:right w:val="none" w:sz="0" w:space="0" w:color="auto"/>
      </w:divBdr>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3745437">
      <w:bodyDiv w:val="1"/>
      <w:marLeft w:val="0"/>
      <w:marRight w:val="0"/>
      <w:marTop w:val="0"/>
      <w:marBottom w:val="0"/>
      <w:divBdr>
        <w:top w:val="none" w:sz="0" w:space="0" w:color="auto"/>
        <w:left w:val="none" w:sz="0" w:space="0" w:color="auto"/>
        <w:bottom w:val="none" w:sz="0" w:space="0" w:color="auto"/>
        <w:right w:val="none" w:sz="0" w:space="0" w:color="auto"/>
      </w:divBdr>
      <w:divsChild>
        <w:div w:id="1720587660">
          <w:marLeft w:val="0"/>
          <w:marRight w:val="0"/>
          <w:marTop w:val="0"/>
          <w:marBottom w:val="0"/>
          <w:divBdr>
            <w:top w:val="none" w:sz="0" w:space="0" w:color="auto"/>
            <w:left w:val="none" w:sz="0" w:space="0" w:color="auto"/>
            <w:bottom w:val="none" w:sz="0" w:space="0" w:color="auto"/>
            <w:right w:val="none" w:sz="0" w:space="0" w:color="auto"/>
          </w:divBdr>
        </w:div>
        <w:div w:id="696976850">
          <w:marLeft w:val="0"/>
          <w:marRight w:val="0"/>
          <w:marTop w:val="0"/>
          <w:marBottom w:val="0"/>
          <w:divBdr>
            <w:top w:val="none" w:sz="0" w:space="0" w:color="auto"/>
            <w:left w:val="none" w:sz="0" w:space="0" w:color="auto"/>
            <w:bottom w:val="none" w:sz="0" w:space="0" w:color="auto"/>
            <w:right w:val="none" w:sz="0" w:space="0" w:color="auto"/>
          </w:divBdr>
        </w:div>
        <w:div w:id="1282490937">
          <w:marLeft w:val="0"/>
          <w:marRight w:val="0"/>
          <w:marTop w:val="0"/>
          <w:marBottom w:val="0"/>
          <w:divBdr>
            <w:top w:val="none" w:sz="0" w:space="0" w:color="auto"/>
            <w:left w:val="none" w:sz="0" w:space="0" w:color="auto"/>
            <w:bottom w:val="none" w:sz="0" w:space="0" w:color="auto"/>
            <w:right w:val="none" w:sz="0" w:space="0" w:color="auto"/>
          </w:divBdr>
        </w:div>
        <w:div w:id="765734868">
          <w:marLeft w:val="0"/>
          <w:marRight w:val="0"/>
          <w:marTop w:val="0"/>
          <w:marBottom w:val="0"/>
          <w:divBdr>
            <w:top w:val="none" w:sz="0" w:space="0" w:color="auto"/>
            <w:left w:val="none" w:sz="0" w:space="0" w:color="auto"/>
            <w:bottom w:val="none" w:sz="0" w:space="0" w:color="auto"/>
            <w:right w:val="none" w:sz="0" w:space="0" w:color="auto"/>
          </w:divBdr>
        </w:div>
        <w:div w:id="1723863437">
          <w:marLeft w:val="0"/>
          <w:marRight w:val="0"/>
          <w:marTop w:val="0"/>
          <w:marBottom w:val="0"/>
          <w:divBdr>
            <w:top w:val="none" w:sz="0" w:space="0" w:color="auto"/>
            <w:left w:val="none" w:sz="0" w:space="0" w:color="auto"/>
            <w:bottom w:val="none" w:sz="0" w:space="0" w:color="auto"/>
            <w:right w:val="none" w:sz="0" w:space="0" w:color="auto"/>
          </w:divBdr>
          <w:divsChild>
            <w:div w:id="1764373796">
              <w:marLeft w:val="0"/>
              <w:marRight w:val="0"/>
              <w:marTop w:val="0"/>
              <w:marBottom w:val="0"/>
              <w:divBdr>
                <w:top w:val="none" w:sz="0" w:space="0" w:color="auto"/>
                <w:left w:val="none" w:sz="0" w:space="0" w:color="auto"/>
                <w:bottom w:val="none" w:sz="0" w:space="0" w:color="auto"/>
                <w:right w:val="none" w:sz="0" w:space="0" w:color="auto"/>
              </w:divBdr>
            </w:div>
            <w:div w:id="1095204665">
              <w:marLeft w:val="0"/>
              <w:marRight w:val="0"/>
              <w:marTop w:val="0"/>
              <w:marBottom w:val="0"/>
              <w:divBdr>
                <w:top w:val="none" w:sz="0" w:space="0" w:color="auto"/>
                <w:left w:val="none" w:sz="0" w:space="0" w:color="auto"/>
                <w:bottom w:val="none" w:sz="0" w:space="0" w:color="auto"/>
                <w:right w:val="none" w:sz="0" w:space="0" w:color="auto"/>
              </w:divBdr>
            </w:div>
            <w:div w:id="1638336478">
              <w:marLeft w:val="0"/>
              <w:marRight w:val="0"/>
              <w:marTop w:val="0"/>
              <w:marBottom w:val="0"/>
              <w:divBdr>
                <w:top w:val="none" w:sz="0" w:space="0" w:color="auto"/>
                <w:left w:val="none" w:sz="0" w:space="0" w:color="auto"/>
                <w:bottom w:val="none" w:sz="0" w:space="0" w:color="auto"/>
                <w:right w:val="none" w:sz="0" w:space="0" w:color="auto"/>
              </w:divBdr>
              <w:divsChild>
                <w:div w:id="105881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1877827">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399666966">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29887701">
      <w:bodyDiv w:val="1"/>
      <w:marLeft w:val="0"/>
      <w:marRight w:val="0"/>
      <w:marTop w:val="0"/>
      <w:marBottom w:val="0"/>
      <w:divBdr>
        <w:top w:val="none" w:sz="0" w:space="0" w:color="auto"/>
        <w:left w:val="none" w:sz="0" w:space="0" w:color="auto"/>
        <w:bottom w:val="none" w:sz="0" w:space="0" w:color="auto"/>
        <w:right w:val="none" w:sz="0" w:space="0" w:color="auto"/>
      </w:divBdr>
    </w:div>
    <w:div w:id="1432503899">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057762">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1322384">
      <w:bodyDiv w:val="1"/>
      <w:marLeft w:val="0"/>
      <w:marRight w:val="0"/>
      <w:marTop w:val="0"/>
      <w:marBottom w:val="0"/>
      <w:divBdr>
        <w:top w:val="none" w:sz="0" w:space="0" w:color="auto"/>
        <w:left w:val="none" w:sz="0" w:space="0" w:color="auto"/>
        <w:bottom w:val="none" w:sz="0" w:space="0" w:color="auto"/>
        <w:right w:val="none" w:sz="0" w:space="0" w:color="auto"/>
      </w:divBdr>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1341889">
      <w:bodyDiv w:val="1"/>
      <w:marLeft w:val="0"/>
      <w:marRight w:val="0"/>
      <w:marTop w:val="0"/>
      <w:marBottom w:val="0"/>
      <w:divBdr>
        <w:top w:val="none" w:sz="0" w:space="0" w:color="auto"/>
        <w:left w:val="none" w:sz="0" w:space="0" w:color="auto"/>
        <w:bottom w:val="none" w:sz="0" w:space="0" w:color="auto"/>
        <w:right w:val="none" w:sz="0" w:space="0" w:color="auto"/>
      </w:divBdr>
    </w:div>
    <w:div w:id="1481727793">
      <w:bodyDiv w:val="1"/>
      <w:marLeft w:val="0"/>
      <w:marRight w:val="0"/>
      <w:marTop w:val="0"/>
      <w:marBottom w:val="0"/>
      <w:divBdr>
        <w:top w:val="none" w:sz="0" w:space="0" w:color="auto"/>
        <w:left w:val="none" w:sz="0" w:space="0" w:color="auto"/>
        <w:bottom w:val="none" w:sz="0" w:space="0" w:color="auto"/>
        <w:right w:val="none" w:sz="0" w:space="0" w:color="auto"/>
      </w:divBdr>
      <w:divsChild>
        <w:div w:id="1818451843">
          <w:marLeft w:val="0"/>
          <w:marRight w:val="0"/>
          <w:marTop w:val="0"/>
          <w:marBottom w:val="0"/>
          <w:divBdr>
            <w:top w:val="dotted" w:sz="2" w:space="6" w:color="FFFFFF"/>
            <w:left w:val="dotted" w:sz="4" w:space="17" w:color="FFFFFF"/>
            <w:bottom w:val="dotted" w:sz="4" w:space="1" w:color="FFFFFF"/>
            <w:right w:val="dotted" w:sz="4" w:space="8" w:color="FFFFFF"/>
          </w:divBdr>
          <w:divsChild>
            <w:div w:id="1211108218">
              <w:marLeft w:val="0"/>
              <w:marRight w:val="0"/>
              <w:marTop w:val="0"/>
              <w:marBottom w:val="0"/>
              <w:divBdr>
                <w:top w:val="none" w:sz="0" w:space="0" w:color="auto"/>
                <w:left w:val="none" w:sz="0" w:space="0" w:color="auto"/>
                <w:bottom w:val="none" w:sz="0" w:space="0" w:color="auto"/>
                <w:right w:val="none" w:sz="0" w:space="0" w:color="auto"/>
              </w:divBdr>
            </w:div>
            <w:div w:id="1110709398">
              <w:marLeft w:val="0"/>
              <w:marRight w:val="0"/>
              <w:marTop w:val="0"/>
              <w:marBottom w:val="0"/>
              <w:divBdr>
                <w:top w:val="none" w:sz="0" w:space="0" w:color="auto"/>
                <w:left w:val="none" w:sz="0" w:space="0" w:color="auto"/>
                <w:bottom w:val="none" w:sz="0" w:space="0" w:color="auto"/>
                <w:right w:val="none" w:sz="0" w:space="0" w:color="auto"/>
              </w:divBdr>
            </w:div>
            <w:div w:id="1544558701">
              <w:marLeft w:val="0"/>
              <w:marRight w:val="0"/>
              <w:marTop w:val="0"/>
              <w:marBottom w:val="0"/>
              <w:divBdr>
                <w:top w:val="none" w:sz="0" w:space="0" w:color="auto"/>
                <w:left w:val="none" w:sz="0" w:space="0" w:color="auto"/>
                <w:bottom w:val="none" w:sz="0" w:space="0" w:color="auto"/>
                <w:right w:val="none" w:sz="0" w:space="0" w:color="auto"/>
              </w:divBdr>
            </w:div>
            <w:div w:id="286787340">
              <w:marLeft w:val="0"/>
              <w:marRight w:val="0"/>
              <w:marTop w:val="0"/>
              <w:marBottom w:val="0"/>
              <w:divBdr>
                <w:top w:val="none" w:sz="0" w:space="0" w:color="auto"/>
                <w:left w:val="none" w:sz="0" w:space="0" w:color="auto"/>
                <w:bottom w:val="none" w:sz="0" w:space="0" w:color="auto"/>
                <w:right w:val="none" w:sz="0" w:space="0" w:color="auto"/>
              </w:divBdr>
            </w:div>
            <w:div w:id="1528519816">
              <w:marLeft w:val="0"/>
              <w:marRight w:val="0"/>
              <w:marTop w:val="0"/>
              <w:marBottom w:val="0"/>
              <w:divBdr>
                <w:top w:val="none" w:sz="0" w:space="0" w:color="auto"/>
                <w:left w:val="none" w:sz="0" w:space="0" w:color="auto"/>
                <w:bottom w:val="none" w:sz="0" w:space="0" w:color="auto"/>
                <w:right w:val="none" w:sz="0" w:space="0" w:color="auto"/>
              </w:divBdr>
            </w:div>
            <w:div w:id="30420212">
              <w:marLeft w:val="0"/>
              <w:marRight w:val="0"/>
              <w:marTop w:val="0"/>
              <w:marBottom w:val="0"/>
              <w:divBdr>
                <w:top w:val="none" w:sz="0" w:space="0" w:color="auto"/>
                <w:left w:val="none" w:sz="0" w:space="0" w:color="auto"/>
                <w:bottom w:val="none" w:sz="0" w:space="0" w:color="auto"/>
                <w:right w:val="none" w:sz="0" w:space="0" w:color="auto"/>
              </w:divBdr>
            </w:div>
            <w:div w:id="670448445">
              <w:marLeft w:val="0"/>
              <w:marRight w:val="0"/>
              <w:marTop w:val="0"/>
              <w:marBottom w:val="0"/>
              <w:divBdr>
                <w:top w:val="none" w:sz="0" w:space="0" w:color="auto"/>
                <w:left w:val="none" w:sz="0" w:space="0" w:color="auto"/>
                <w:bottom w:val="none" w:sz="0" w:space="0" w:color="auto"/>
                <w:right w:val="none" w:sz="0" w:space="0" w:color="auto"/>
              </w:divBdr>
            </w:div>
            <w:div w:id="477573393">
              <w:marLeft w:val="0"/>
              <w:marRight w:val="0"/>
              <w:marTop w:val="0"/>
              <w:marBottom w:val="0"/>
              <w:divBdr>
                <w:top w:val="none" w:sz="0" w:space="0" w:color="auto"/>
                <w:left w:val="none" w:sz="0" w:space="0" w:color="auto"/>
                <w:bottom w:val="none" w:sz="0" w:space="0" w:color="auto"/>
                <w:right w:val="none" w:sz="0" w:space="0" w:color="auto"/>
              </w:divBdr>
            </w:div>
            <w:div w:id="1788693344">
              <w:marLeft w:val="0"/>
              <w:marRight w:val="0"/>
              <w:marTop w:val="0"/>
              <w:marBottom w:val="0"/>
              <w:divBdr>
                <w:top w:val="none" w:sz="0" w:space="0" w:color="auto"/>
                <w:left w:val="none" w:sz="0" w:space="0" w:color="auto"/>
                <w:bottom w:val="none" w:sz="0" w:space="0" w:color="auto"/>
                <w:right w:val="none" w:sz="0" w:space="0" w:color="auto"/>
              </w:divBdr>
            </w:div>
            <w:div w:id="1115250528">
              <w:marLeft w:val="0"/>
              <w:marRight w:val="0"/>
              <w:marTop w:val="0"/>
              <w:marBottom w:val="0"/>
              <w:divBdr>
                <w:top w:val="none" w:sz="0" w:space="0" w:color="auto"/>
                <w:left w:val="none" w:sz="0" w:space="0" w:color="auto"/>
                <w:bottom w:val="none" w:sz="0" w:space="0" w:color="auto"/>
                <w:right w:val="none" w:sz="0" w:space="0" w:color="auto"/>
              </w:divBdr>
            </w:div>
            <w:div w:id="181819307">
              <w:marLeft w:val="0"/>
              <w:marRight w:val="0"/>
              <w:marTop w:val="0"/>
              <w:marBottom w:val="0"/>
              <w:divBdr>
                <w:top w:val="none" w:sz="0" w:space="0" w:color="auto"/>
                <w:left w:val="none" w:sz="0" w:space="0" w:color="auto"/>
                <w:bottom w:val="none" w:sz="0" w:space="0" w:color="auto"/>
                <w:right w:val="none" w:sz="0" w:space="0" w:color="auto"/>
              </w:divBdr>
            </w:div>
            <w:div w:id="1759984835">
              <w:marLeft w:val="0"/>
              <w:marRight w:val="0"/>
              <w:marTop w:val="0"/>
              <w:marBottom w:val="0"/>
              <w:divBdr>
                <w:top w:val="none" w:sz="0" w:space="0" w:color="auto"/>
                <w:left w:val="none" w:sz="0" w:space="0" w:color="auto"/>
                <w:bottom w:val="none" w:sz="0" w:space="0" w:color="auto"/>
                <w:right w:val="none" w:sz="0" w:space="0" w:color="auto"/>
              </w:divBdr>
            </w:div>
            <w:div w:id="309941911">
              <w:marLeft w:val="0"/>
              <w:marRight w:val="0"/>
              <w:marTop w:val="0"/>
              <w:marBottom w:val="0"/>
              <w:divBdr>
                <w:top w:val="none" w:sz="0" w:space="0" w:color="auto"/>
                <w:left w:val="none" w:sz="0" w:space="0" w:color="auto"/>
                <w:bottom w:val="none" w:sz="0" w:space="0" w:color="auto"/>
                <w:right w:val="none" w:sz="0" w:space="0" w:color="auto"/>
              </w:divBdr>
            </w:div>
            <w:div w:id="110561402">
              <w:marLeft w:val="0"/>
              <w:marRight w:val="0"/>
              <w:marTop w:val="0"/>
              <w:marBottom w:val="0"/>
              <w:divBdr>
                <w:top w:val="none" w:sz="0" w:space="0" w:color="auto"/>
                <w:left w:val="none" w:sz="0" w:space="0" w:color="auto"/>
                <w:bottom w:val="none" w:sz="0" w:space="0" w:color="auto"/>
                <w:right w:val="none" w:sz="0" w:space="0" w:color="auto"/>
              </w:divBdr>
            </w:div>
            <w:div w:id="817723258">
              <w:marLeft w:val="0"/>
              <w:marRight w:val="0"/>
              <w:marTop w:val="0"/>
              <w:marBottom w:val="0"/>
              <w:divBdr>
                <w:top w:val="none" w:sz="0" w:space="0" w:color="auto"/>
                <w:left w:val="none" w:sz="0" w:space="0" w:color="auto"/>
                <w:bottom w:val="none" w:sz="0" w:space="0" w:color="auto"/>
                <w:right w:val="none" w:sz="0" w:space="0" w:color="auto"/>
              </w:divBdr>
            </w:div>
            <w:div w:id="776406871">
              <w:marLeft w:val="0"/>
              <w:marRight w:val="0"/>
              <w:marTop w:val="0"/>
              <w:marBottom w:val="0"/>
              <w:divBdr>
                <w:top w:val="none" w:sz="0" w:space="0" w:color="auto"/>
                <w:left w:val="none" w:sz="0" w:space="0" w:color="auto"/>
                <w:bottom w:val="none" w:sz="0" w:space="0" w:color="auto"/>
                <w:right w:val="none" w:sz="0" w:space="0" w:color="auto"/>
              </w:divBdr>
            </w:div>
            <w:div w:id="415177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8761836">
      <w:bodyDiv w:val="1"/>
      <w:marLeft w:val="0"/>
      <w:marRight w:val="0"/>
      <w:marTop w:val="0"/>
      <w:marBottom w:val="0"/>
      <w:divBdr>
        <w:top w:val="none" w:sz="0" w:space="0" w:color="auto"/>
        <w:left w:val="none" w:sz="0" w:space="0" w:color="auto"/>
        <w:bottom w:val="none" w:sz="0" w:space="0" w:color="auto"/>
        <w:right w:val="none" w:sz="0" w:space="0" w:color="auto"/>
      </w:divBdr>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279370">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0291274">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1555545">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085411">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267340">
      <w:bodyDiv w:val="1"/>
      <w:marLeft w:val="0"/>
      <w:marRight w:val="0"/>
      <w:marTop w:val="0"/>
      <w:marBottom w:val="0"/>
      <w:divBdr>
        <w:top w:val="none" w:sz="0" w:space="0" w:color="auto"/>
        <w:left w:val="none" w:sz="0" w:space="0" w:color="auto"/>
        <w:bottom w:val="none" w:sz="0" w:space="0" w:color="auto"/>
        <w:right w:val="none" w:sz="0" w:space="0" w:color="auto"/>
      </w:divBdr>
      <w:divsChild>
        <w:div w:id="1003120217">
          <w:marLeft w:val="0"/>
          <w:marRight w:val="0"/>
          <w:marTop w:val="0"/>
          <w:marBottom w:val="0"/>
          <w:divBdr>
            <w:top w:val="none" w:sz="0" w:space="0" w:color="auto"/>
            <w:left w:val="none" w:sz="0" w:space="0" w:color="auto"/>
            <w:bottom w:val="none" w:sz="0" w:space="0" w:color="auto"/>
            <w:right w:val="none" w:sz="0" w:space="0" w:color="auto"/>
          </w:divBdr>
        </w:div>
        <w:div w:id="1462916309">
          <w:marLeft w:val="0"/>
          <w:marRight w:val="0"/>
          <w:marTop w:val="0"/>
          <w:marBottom w:val="0"/>
          <w:divBdr>
            <w:top w:val="none" w:sz="0" w:space="0" w:color="auto"/>
            <w:left w:val="none" w:sz="0" w:space="0" w:color="auto"/>
            <w:bottom w:val="none" w:sz="0" w:space="0" w:color="auto"/>
            <w:right w:val="none" w:sz="0" w:space="0" w:color="auto"/>
          </w:divBdr>
          <w:divsChild>
            <w:div w:id="1445618113">
              <w:marLeft w:val="0"/>
              <w:marRight w:val="0"/>
              <w:marTop w:val="0"/>
              <w:marBottom w:val="0"/>
              <w:divBdr>
                <w:top w:val="none" w:sz="0" w:space="0" w:color="auto"/>
                <w:left w:val="none" w:sz="0" w:space="0" w:color="auto"/>
                <w:bottom w:val="none" w:sz="0" w:space="0" w:color="auto"/>
                <w:right w:val="none" w:sz="0" w:space="0" w:color="auto"/>
              </w:divBdr>
              <w:divsChild>
                <w:div w:id="486173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053968">
          <w:marLeft w:val="0"/>
          <w:marRight w:val="0"/>
          <w:marTop w:val="0"/>
          <w:marBottom w:val="0"/>
          <w:divBdr>
            <w:top w:val="none" w:sz="0" w:space="0" w:color="auto"/>
            <w:left w:val="none" w:sz="0" w:space="0" w:color="auto"/>
            <w:bottom w:val="none" w:sz="0" w:space="0" w:color="auto"/>
            <w:right w:val="none" w:sz="0" w:space="0" w:color="auto"/>
          </w:divBdr>
          <w:divsChild>
            <w:div w:id="1758211754">
              <w:marLeft w:val="0"/>
              <w:marRight w:val="0"/>
              <w:marTop w:val="0"/>
              <w:marBottom w:val="0"/>
              <w:divBdr>
                <w:top w:val="none" w:sz="0" w:space="0" w:color="auto"/>
                <w:left w:val="none" w:sz="0" w:space="0" w:color="auto"/>
                <w:bottom w:val="none" w:sz="0" w:space="0" w:color="auto"/>
                <w:right w:val="none" w:sz="0" w:space="0" w:color="auto"/>
              </w:divBdr>
              <w:divsChild>
                <w:div w:id="2142963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292697">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4343840">
      <w:bodyDiv w:val="1"/>
      <w:marLeft w:val="0"/>
      <w:marRight w:val="0"/>
      <w:marTop w:val="0"/>
      <w:marBottom w:val="0"/>
      <w:divBdr>
        <w:top w:val="none" w:sz="0" w:space="0" w:color="auto"/>
        <w:left w:val="none" w:sz="0" w:space="0" w:color="auto"/>
        <w:bottom w:val="none" w:sz="0" w:space="0" w:color="auto"/>
        <w:right w:val="none" w:sz="0" w:space="0" w:color="auto"/>
      </w:divBdr>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2855487">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46080198">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187193">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1105203">
      <w:bodyDiv w:val="1"/>
      <w:marLeft w:val="0"/>
      <w:marRight w:val="0"/>
      <w:marTop w:val="0"/>
      <w:marBottom w:val="0"/>
      <w:divBdr>
        <w:top w:val="none" w:sz="0" w:space="0" w:color="auto"/>
        <w:left w:val="none" w:sz="0" w:space="0" w:color="auto"/>
        <w:bottom w:val="none" w:sz="0" w:space="0" w:color="auto"/>
        <w:right w:val="none" w:sz="0" w:space="0" w:color="auto"/>
      </w:divBdr>
      <w:divsChild>
        <w:div w:id="1386642497">
          <w:marLeft w:val="0"/>
          <w:marRight w:val="0"/>
          <w:marTop w:val="0"/>
          <w:marBottom w:val="0"/>
          <w:divBdr>
            <w:top w:val="none" w:sz="0" w:space="0" w:color="auto"/>
            <w:left w:val="none" w:sz="0" w:space="0" w:color="auto"/>
            <w:bottom w:val="none" w:sz="0" w:space="0" w:color="auto"/>
            <w:right w:val="none" w:sz="0" w:space="0" w:color="auto"/>
          </w:divBdr>
          <w:divsChild>
            <w:div w:id="1208376849">
              <w:marLeft w:val="0"/>
              <w:marRight w:val="0"/>
              <w:marTop w:val="0"/>
              <w:marBottom w:val="0"/>
              <w:divBdr>
                <w:top w:val="none" w:sz="0" w:space="0" w:color="auto"/>
                <w:left w:val="none" w:sz="0" w:space="0" w:color="auto"/>
                <w:bottom w:val="none" w:sz="0" w:space="0" w:color="auto"/>
                <w:right w:val="none" w:sz="0" w:space="0" w:color="auto"/>
              </w:divBdr>
            </w:div>
          </w:divsChild>
        </w:div>
        <w:div w:id="1809861248">
          <w:marLeft w:val="0"/>
          <w:marRight w:val="0"/>
          <w:marTop w:val="0"/>
          <w:marBottom w:val="0"/>
          <w:divBdr>
            <w:top w:val="none" w:sz="0" w:space="0" w:color="auto"/>
            <w:left w:val="none" w:sz="0" w:space="0" w:color="auto"/>
            <w:bottom w:val="none" w:sz="0" w:space="0" w:color="auto"/>
            <w:right w:val="none" w:sz="0" w:space="0" w:color="auto"/>
          </w:divBdr>
          <w:divsChild>
            <w:div w:id="245968148">
              <w:marLeft w:val="0"/>
              <w:marRight w:val="0"/>
              <w:marTop w:val="0"/>
              <w:marBottom w:val="0"/>
              <w:divBdr>
                <w:top w:val="none" w:sz="0" w:space="0" w:color="auto"/>
                <w:left w:val="none" w:sz="0" w:space="0" w:color="auto"/>
                <w:bottom w:val="none" w:sz="0" w:space="0" w:color="auto"/>
                <w:right w:val="none" w:sz="0" w:space="0" w:color="auto"/>
              </w:divBdr>
              <w:divsChild>
                <w:div w:id="1556819356">
                  <w:marLeft w:val="0"/>
                  <w:marRight w:val="0"/>
                  <w:marTop w:val="0"/>
                  <w:marBottom w:val="0"/>
                  <w:divBdr>
                    <w:top w:val="none" w:sz="0" w:space="0" w:color="auto"/>
                    <w:left w:val="none" w:sz="0" w:space="0" w:color="auto"/>
                    <w:bottom w:val="none" w:sz="0" w:space="0" w:color="auto"/>
                    <w:right w:val="none" w:sz="0" w:space="0" w:color="auto"/>
                  </w:divBdr>
                  <w:divsChild>
                    <w:div w:id="600068771">
                      <w:marLeft w:val="0"/>
                      <w:marRight w:val="0"/>
                      <w:marTop w:val="0"/>
                      <w:marBottom w:val="0"/>
                      <w:divBdr>
                        <w:top w:val="none" w:sz="0" w:space="0" w:color="auto"/>
                        <w:left w:val="none" w:sz="0" w:space="0" w:color="auto"/>
                        <w:bottom w:val="none" w:sz="0" w:space="0" w:color="auto"/>
                        <w:right w:val="none" w:sz="0" w:space="0" w:color="auto"/>
                      </w:divBdr>
                      <w:divsChild>
                        <w:div w:id="1660845342">
                          <w:marLeft w:val="0"/>
                          <w:marRight w:val="0"/>
                          <w:marTop w:val="0"/>
                          <w:marBottom w:val="0"/>
                          <w:divBdr>
                            <w:top w:val="none" w:sz="0" w:space="0" w:color="auto"/>
                            <w:left w:val="none" w:sz="0" w:space="0" w:color="auto"/>
                            <w:bottom w:val="none" w:sz="0" w:space="0" w:color="auto"/>
                            <w:right w:val="none" w:sz="0" w:space="0" w:color="auto"/>
                          </w:divBdr>
                          <w:divsChild>
                            <w:div w:id="258611651">
                              <w:marLeft w:val="0"/>
                              <w:marRight w:val="0"/>
                              <w:marTop w:val="0"/>
                              <w:marBottom w:val="0"/>
                              <w:divBdr>
                                <w:top w:val="none" w:sz="0" w:space="0" w:color="auto"/>
                                <w:left w:val="none" w:sz="0" w:space="0" w:color="auto"/>
                                <w:bottom w:val="none" w:sz="0" w:space="0" w:color="auto"/>
                                <w:right w:val="none" w:sz="0" w:space="0" w:color="auto"/>
                              </w:divBdr>
                              <w:divsChild>
                                <w:div w:id="1855803915">
                                  <w:marLeft w:val="0"/>
                                  <w:marRight w:val="0"/>
                                  <w:marTop w:val="0"/>
                                  <w:marBottom w:val="0"/>
                                  <w:divBdr>
                                    <w:top w:val="none" w:sz="0" w:space="0" w:color="auto"/>
                                    <w:left w:val="none" w:sz="0" w:space="0" w:color="auto"/>
                                    <w:bottom w:val="none" w:sz="0" w:space="0" w:color="auto"/>
                                    <w:right w:val="none" w:sz="0" w:space="0" w:color="auto"/>
                                  </w:divBdr>
                                  <w:divsChild>
                                    <w:div w:id="1985770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3043266">
                  <w:marLeft w:val="0"/>
                  <w:marRight w:val="0"/>
                  <w:marTop w:val="0"/>
                  <w:marBottom w:val="0"/>
                  <w:divBdr>
                    <w:top w:val="none" w:sz="0" w:space="0" w:color="auto"/>
                    <w:left w:val="none" w:sz="0" w:space="0" w:color="auto"/>
                    <w:bottom w:val="none" w:sz="0" w:space="0" w:color="auto"/>
                    <w:right w:val="none" w:sz="0" w:space="0" w:color="auto"/>
                  </w:divBdr>
                  <w:divsChild>
                    <w:div w:id="1782383694">
                      <w:marLeft w:val="0"/>
                      <w:marRight w:val="0"/>
                      <w:marTop w:val="0"/>
                      <w:marBottom w:val="0"/>
                      <w:divBdr>
                        <w:top w:val="none" w:sz="0" w:space="0" w:color="auto"/>
                        <w:left w:val="none" w:sz="0" w:space="0" w:color="auto"/>
                        <w:bottom w:val="none" w:sz="0" w:space="0" w:color="auto"/>
                        <w:right w:val="none" w:sz="0" w:space="0" w:color="auto"/>
                      </w:divBdr>
                      <w:divsChild>
                        <w:div w:id="837840599">
                          <w:marLeft w:val="0"/>
                          <w:marRight w:val="0"/>
                          <w:marTop w:val="0"/>
                          <w:marBottom w:val="0"/>
                          <w:divBdr>
                            <w:top w:val="none" w:sz="0" w:space="0" w:color="auto"/>
                            <w:left w:val="none" w:sz="0" w:space="0" w:color="auto"/>
                            <w:bottom w:val="none" w:sz="0" w:space="0" w:color="auto"/>
                            <w:right w:val="none" w:sz="0" w:space="0" w:color="auto"/>
                          </w:divBdr>
                          <w:divsChild>
                            <w:div w:id="300886293">
                              <w:marLeft w:val="0"/>
                              <w:marRight w:val="0"/>
                              <w:marTop w:val="0"/>
                              <w:marBottom w:val="0"/>
                              <w:divBdr>
                                <w:top w:val="none" w:sz="0" w:space="0" w:color="auto"/>
                                <w:left w:val="none" w:sz="0" w:space="0" w:color="auto"/>
                                <w:bottom w:val="none" w:sz="0" w:space="0" w:color="auto"/>
                                <w:right w:val="none" w:sz="0" w:space="0" w:color="auto"/>
                              </w:divBdr>
                              <w:divsChild>
                                <w:div w:id="922834570">
                                  <w:marLeft w:val="0"/>
                                  <w:marRight w:val="0"/>
                                  <w:marTop w:val="0"/>
                                  <w:marBottom w:val="0"/>
                                  <w:divBdr>
                                    <w:top w:val="none" w:sz="0" w:space="0" w:color="auto"/>
                                    <w:left w:val="none" w:sz="0" w:space="0" w:color="auto"/>
                                    <w:bottom w:val="none" w:sz="0" w:space="0" w:color="auto"/>
                                    <w:right w:val="none" w:sz="0" w:space="0" w:color="auto"/>
                                  </w:divBdr>
                                  <w:divsChild>
                                    <w:div w:id="350109021">
                                      <w:marLeft w:val="0"/>
                                      <w:marRight w:val="0"/>
                                      <w:marTop w:val="0"/>
                                      <w:marBottom w:val="0"/>
                                      <w:divBdr>
                                        <w:top w:val="none" w:sz="0" w:space="0" w:color="auto"/>
                                        <w:left w:val="none" w:sz="0" w:space="0" w:color="auto"/>
                                        <w:bottom w:val="none" w:sz="0" w:space="0" w:color="auto"/>
                                        <w:right w:val="none" w:sz="0" w:space="0" w:color="auto"/>
                                      </w:divBdr>
                                      <w:divsChild>
                                        <w:div w:id="1282685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6822423">
          <w:marLeft w:val="0"/>
          <w:marRight w:val="0"/>
          <w:marTop w:val="0"/>
          <w:marBottom w:val="0"/>
          <w:divBdr>
            <w:top w:val="none" w:sz="0" w:space="0" w:color="auto"/>
            <w:left w:val="none" w:sz="0" w:space="0" w:color="auto"/>
            <w:bottom w:val="none" w:sz="0" w:space="0" w:color="auto"/>
            <w:right w:val="none" w:sz="0" w:space="0" w:color="auto"/>
          </w:divBdr>
          <w:divsChild>
            <w:div w:id="719132113">
              <w:marLeft w:val="0"/>
              <w:marRight w:val="0"/>
              <w:marTop w:val="0"/>
              <w:marBottom w:val="0"/>
              <w:divBdr>
                <w:top w:val="none" w:sz="0" w:space="0" w:color="auto"/>
                <w:left w:val="none" w:sz="0" w:space="0" w:color="auto"/>
                <w:bottom w:val="none" w:sz="0" w:space="0" w:color="auto"/>
                <w:right w:val="none" w:sz="0" w:space="0" w:color="auto"/>
              </w:divBdr>
              <w:divsChild>
                <w:div w:id="235633790">
                  <w:marLeft w:val="0"/>
                  <w:marRight w:val="0"/>
                  <w:marTop w:val="0"/>
                  <w:marBottom w:val="0"/>
                  <w:divBdr>
                    <w:top w:val="none" w:sz="0" w:space="0" w:color="auto"/>
                    <w:left w:val="none" w:sz="0" w:space="0" w:color="auto"/>
                    <w:bottom w:val="none" w:sz="0" w:space="0" w:color="auto"/>
                    <w:right w:val="none" w:sz="0" w:space="0" w:color="auto"/>
                  </w:divBdr>
                  <w:divsChild>
                    <w:div w:id="67996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22821">
          <w:marLeft w:val="0"/>
          <w:marRight w:val="0"/>
          <w:marTop w:val="0"/>
          <w:marBottom w:val="0"/>
          <w:divBdr>
            <w:top w:val="none" w:sz="0" w:space="0" w:color="auto"/>
            <w:left w:val="none" w:sz="0" w:space="0" w:color="auto"/>
            <w:bottom w:val="none" w:sz="0" w:space="0" w:color="auto"/>
            <w:right w:val="none" w:sz="0" w:space="0" w:color="auto"/>
          </w:divBdr>
          <w:divsChild>
            <w:div w:id="1824079788">
              <w:marLeft w:val="0"/>
              <w:marRight w:val="0"/>
              <w:marTop w:val="0"/>
              <w:marBottom w:val="0"/>
              <w:divBdr>
                <w:top w:val="none" w:sz="0" w:space="0" w:color="auto"/>
                <w:left w:val="none" w:sz="0" w:space="0" w:color="auto"/>
                <w:bottom w:val="none" w:sz="0" w:space="0" w:color="auto"/>
                <w:right w:val="none" w:sz="0" w:space="0" w:color="auto"/>
              </w:divBdr>
              <w:divsChild>
                <w:div w:id="928999114">
                  <w:marLeft w:val="0"/>
                  <w:marRight w:val="0"/>
                  <w:marTop w:val="0"/>
                  <w:marBottom w:val="0"/>
                  <w:divBdr>
                    <w:top w:val="none" w:sz="0" w:space="0" w:color="auto"/>
                    <w:left w:val="none" w:sz="0" w:space="0" w:color="auto"/>
                    <w:bottom w:val="none" w:sz="0" w:space="0" w:color="auto"/>
                    <w:right w:val="none" w:sz="0" w:space="0" w:color="auto"/>
                  </w:divBdr>
                  <w:divsChild>
                    <w:div w:id="1443762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542293">
      <w:bodyDiv w:val="1"/>
      <w:marLeft w:val="0"/>
      <w:marRight w:val="0"/>
      <w:marTop w:val="0"/>
      <w:marBottom w:val="0"/>
      <w:divBdr>
        <w:top w:val="none" w:sz="0" w:space="0" w:color="auto"/>
        <w:left w:val="none" w:sz="0" w:space="0" w:color="auto"/>
        <w:bottom w:val="none" w:sz="0" w:space="0" w:color="auto"/>
        <w:right w:val="none" w:sz="0" w:space="0" w:color="auto"/>
      </w:divBdr>
      <w:divsChild>
        <w:div w:id="2146190318">
          <w:marLeft w:val="0"/>
          <w:marRight w:val="0"/>
          <w:marTop w:val="0"/>
          <w:marBottom w:val="0"/>
          <w:divBdr>
            <w:top w:val="none" w:sz="0" w:space="0" w:color="auto"/>
            <w:left w:val="none" w:sz="0" w:space="0" w:color="auto"/>
            <w:bottom w:val="none" w:sz="0" w:space="0" w:color="auto"/>
            <w:right w:val="none" w:sz="0" w:space="0" w:color="auto"/>
          </w:divBdr>
          <w:divsChild>
            <w:div w:id="8919582">
              <w:marLeft w:val="0"/>
              <w:marRight w:val="0"/>
              <w:marTop w:val="0"/>
              <w:marBottom w:val="0"/>
              <w:divBdr>
                <w:top w:val="none" w:sz="0" w:space="0" w:color="auto"/>
                <w:left w:val="none" w:sz="0" w:space="0" w:color="auto"/>
                <w:bottom w:val="none" w:sz="0" w:space="0" w:color="auto"/>
                <w:right w:val="none" w:sz="0" w:space="0" w:color="auto"/>
              </w:divBdr>
            </w:div>
          </w:divsChild>
        </w:div>
        <w:div w:id="279650172">
          <w:marLeft w:val="0"/>
          <w:marRight w:val="0"/>
          <w:marTop w:val="0"/>
          <w:marBottom w:val="0"/>
          <w:divBdr>
            <w:top w:val="none" w:sz="0" w:space="0" w:color="auto"/>
            <w:left w:val="none" w:sz="0" w:space="0" w:color="auto"/>
            <w:bottom w:val="none" w:sz="0" w:space="0" w:color="auto"/>
            <w:right w:val="none" w:sz="0" w:space="0" w:color="auto"/>
          </w:divBdr>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309676">
      <w:bodyDiv w:val="1"/>
      <w:marLeft w:val="0"/>
      <w:marRight w:val="0"/>
      <w:marTop w:val="0"/>
      <w:marBottom w:val="0"/>
      <w:divBdr>
        <w:top w:val="none" w:sz="0" w:space="0" w:color="auto"/>
        <w:left w:val="none" w:sz="0" w:space="0" w:color="auto"/>
        <w:bottom w:val="none" w:sz="0" w:space="0" w:color="auto"/>
        <w:right w:val="none" w:sz="0" w:space="0" w:color="auto"/>
      </w:divBdr>
    </w:div>
    <w:div w:id="1767581713">
      <w:bodyDiv w:val="1"/>
      <w:marLeft w:val="0"/>
      <w:marRight w:val="0"/>
      <w:marTop w:val="0"/>
      <w:marBottom w:val="0"/>
      <w:divBdr>
        <w:top w:val="none" w:sz="0" w:space="0" w:color="auto"/>
        <w:left w:val="none" w:sz="0" w:space="0" w:color="auto"/>
        <w:bottom w:val="none" w:sz="0" w:space="0" w:color="auto"/>
        <w:right w:val="none" w:sz="0" w:space="0" w:color="auto"/>
      </w:divBdr>
      <w:divsChild>
        <w:div w:id="1605113223">
          <w:marLeft w:val="0"/>
          <w:marRight w:val="0"/>
          <w:marTop w:val="0"/>
          <w:marBottom w:val="0"/>
          <w:divBdr>
            <w:top w:val="none" w:sz="0" w:space="0" w:color="auto"/>
            <w:left w:val="none" w:sz="0" w:space="0" w:color="auto"/>
            <w:bottom w:val="none" w:sz="0" w:space="0" w:color="auto"/>
            <w:right w:val="none" w:sz="0" w:space="0" w:color="auto"/>
          </w:divBdr>
          <w:divsChild>
            <w:div w:id="1781997669">
              <w:marLeft w:val="0"/>
              <w:marRight w:val="0"/>
              <w:marTop w:val="0"/>
              <w:marBottom w:val="0"/>
              <w:divBdr>
                <w:top w:val="none" w:sz="0" w:space="0" w:color="auto"/>
                <w:left w:val="none" w:sz="0" w:space="0" w:color="auto"/>
                <w:bottom w:val="none" w:sz="0" w:space="0" w:color="auto"/>
                <w:right w:val="none" w:sz="0" w:space="0" w:color="auto"/>
              </w:divBdr>
              <w:divsChild>
                <w:div w:id="152180740">
                  <w:marLeft w:val="0"/>
                  <w:marRight w:val="0"/>
                  <w:marTop w:val="0"/>
                  <w:marBottom w:val="0"/>
                  <w:divBdr>
                    <w:top w:val="none" w:sz="0" w:space="0" w:color="auto"/>
                    <w:left w:val="none" w:sz="0" w:space="0" w:color="auto"/>
                    <w:bottom w:val="none" w:sz="0" w:space="0" w:color="auto"/>
                    <w:right w:val="none" w:sz="0" w:space="0" w:color="auto"/>
                  </w:divBdr>
                  <w:divsChild>
                    <w:div w:id="827135591">
                      <w:marLeft w:val="0"/>
                      <w:marRight w:val="0"/>
                      <w:marTop w:val="0"/>
                      <w:marBottom w:val="0"/>
                      <w:divBdr>
                        <w:top w:val="none" w:sz="0" w:space="0" w:color="auto"/>
                        <w:left w:val="none" w:sz="0" w:space="0" w:color="auto"/>
                        <w:bottom w:val="none" w:sz="0" w:space="0" w:color="auto"/>
                        <w:right w:val="none" w:sz="0" w:space="0" w:color="auto"/>
                      </w:divBdr>
                      <w:divsChild>
                        <w:div w:id="247421222">
                          <w:marLeft w:val="0"/>
                          <w:marRight w:val="0"/>
                          <w:marTop w:val="0"/>
                          <w:marBottom w:val="0"/>
                          <w:divBdr>
                            <w:top w:val="none" w:sz="0" w:space="0" w:color="auto"/>
                            <w:left w:val="none" w:sz="0" w:space="0" w:color="auto"/>
                            <w:bottom w:val="none" w:sz="0" w:space="0" w:color="auto"/>
                            <w:right w:val="none" w:sz="0" w:space="0" w:color="auto"/>
                          </w:divBdr>
                          <w:divsChild>
                            <w:div w:id="720401119">
                              <w:marLeft w:val="0"/>
                              <w:marRight w:val="0"/>
                              <w:marTop w:val="0"/>
                              <w:marBottom w:val="0"/>
                              <w:divBdr>
                                <w:top w:val="none" w:sz="0" w:space="0" w:color="auto"/>
                                <w:left w:val="none" w:sz="0" w:space="0" w:color="auto"/>
                                <w:bottom w:val="none" w:sz="0" w:space="0" w:color="auto"/>
                                <w:right w:val="none" w:sz="0" w:space="0" w:color="auto"/>
                              </w:divBdr>
                              <w:divsChild>
                                <w:div w:id="129786634">
                                  <w:marLeft w:val="0"/>
                                  <w:marRight w:val="0"/>
                                  <w:marTop w:val="0"/>
                                  <w:marBottom w:val="0"/>
                                  <w:divBdr>
                                    <w:top w:val="none" w:sz="0" w:space="0" w:color="auto"/>
                                    <w:left w:val="none" w:sz="0" w:space="0" w:color="auto"/>
                                    <w:bottom w:val="none" w:sz="0" w:space="0" w:color="auto"/>
                                    <w:right w:val="none" w:sz="0" w:space="0" w:color="auto"/>
                                  </w:divBdr>
                                  <w:divsChild>
                                    <w:div w:id="842087281">
                                      <w:marLeft w:val="0"/>
                                      <w:marRight w:val="0"/>
                                      <w:marTop w:val="0"/>
                                      <w:marBottom w:val="0"/>
                                      <w:divBdr>
                                        <w:top w:val="none" w:sz="0" w:space="0" w:color="auto"/>
                                        <w:left w:val="none" w:sz="0" w:space="0" w:color="auto"/>
                                        <w:bottom w:val="none" w:sz="0" w:space="0" w:color="auto"/>
                                        <w:right w:val="none" w:sz="0" w:space="0" w:color="auto"/>
                                      </w:divBdr>
                                      <w:divsChild>
                                        <w:div w:id="1049841104">
                                          <w:marLeft w:val="0"/>
                                          <w:marRight w:val="0"/>
                                          <w:marTop w:val="0"/>
                                          <w:marBottom w:val="0"/>
                                          <w:divBdr>
                                            <w:top w:val="none" w:sz="0" w:space="0" w:color="auto"/>
                                            <w:left w:val="none" w:sz="0" w:space="0" w:color="auto"/>
                                            <w:bottom w:val="none" w:sz="0" w:space="0" w:color="auto"/>
                                            <w:right w:val="none" w:sz="0" w:space="0" w:color="auto"/>
                                          </w:divBdr>
                                          <w:divsChild>
                                            <w:div w:id="1185706911">
                                              <w:marLeft w:val="0"/>
                                              <w:marRight w:val="0"/>
                                              <w:marTop w:val="0"/>
                                              <w:marBottom w:val="0"/>
                                              <w:divBdr>
                                                <w:top w:val="none" w:sz="0" w:space="0" w:color="auto"/>
                                                <w:left w:val="none" w:sz="0" w:space="0" w:color="auto"/>
                                                <w:bottom w:val="none" w:sz="0" w:space="0" w:color="auto"/>
                                                <w:right w:val="none" w:sz="0" w:space="0" w:color="auto"/>
                                              </w:divBdr>
                                              <w:divsChild>
                                                <w:div w:id="119958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8406168">
      <w:bodyDiv w:val="1"/>
      <w:marLeft w:val="0"/>
      <w:marRight w:val="0"/>
      <w:marTop w:val="0"/>
      <w:marBottom w:val="0"/>
      <w:divBdr>
        <w:top w:val="none" w:sz="0" w:space="0" w:color="auto"/>
        <w:left w:val="none" w:sz="0" w:space="0" w:color="auto"/>
        <w:bottom w:val="none" w:sz="0" w:space="0" w:color="auto"/>
        <w:right w:val="none" w:sz="0" w:space="0" w:color="auto"/>
      </w:divBdr>
    </w:div>
    <w:div w:id="1779642982">
      <w:bodyDiv w:val="1"/>
      <w:marLeft w:val="0"/>
      <w:marRight w:val="0"/>
      <w:marTop w:val="0"/>
      <w:marBottom w:val="0"/>
      <w:divBdr>
        <w:top w:val="none" w:sz="0" w:space="0" w:color="auto"/>
        <w:left w:val="none" w:sz="0" w:space="0" w:color="auto"/>
        <w:bottom w:val="none" w:sz="0" w:space="0" w:color="auto"/>
        <w:right w:val="none" w:sz="0" w:space="0" w:color="auto"/>
      </w:divBdr>
      <w:divsChild>
        <w:div w:id="206570586">
          <w:marLeft w:val="0"/>
          <w:marRight w:val="0"/>
          <w:marTop w:val="0"/>
          <w:marBottom w:val="0"/>
          <w:divBdr>
            <w:top w:val="none" w:sz="0" w:space="0" w:color="auto"/>
            <w:left w:val="none" w:sz="0" w:space="0" w:color="auto"/>
            <w:bottom w:val="none" w:sz="0" w:space="0" w:color="auto"/>
            <w:right w:val="none" w:sz="0" w:space="0" w:color="auto"/>
          </w:divBdr>
        </w:div>
        <w:div w:id="73016956">
          <w:marLeft w:val="0"/>
          <w:marRight w:val="0"/>
          <w:marTop w:val="0"/>
          <w:marBottom w:val="0"/>
          <w:divBdr>
            <w:top w:val="none" w:sz="0" w:space="0" w:color="auto"/>
            <w:left w:val="none" w:sz="0" w:space="0" w:color="auto"/>
            <w:bottom w:val="none" w:sz="0" w:space="0" w:color="auto"/>
            <w:right w:val="none" w:sz="0" w:space="0" w:color="auto"/>
          </w:divBdr>
          <w:divsChild>
            <w:div w:id="17650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291083">
      <w:bodyDiv w:val="1"/>
      <w:marLeft w:val="0"/>
      <w:marRight w:val="0"/>
      <w:marTop w:val="0"/>
      <w:marBottom w:val="0"/>
      <w:divBdr>
        <w:top w:val="none" w:sz="0" w:space="0" w:color="auto"/>
        <w:left w:val="none" w:sz="0" w:space="0" w:color="auto"/>
        <w:bottom w:val="none" w:sz="0" w:space="0" w:color="auto"/>
        <w:right w:val="none" w:sz="0" w:space="0" w:color="auto"/>
      </w:divBdr>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7239893">
      <w:bodyDiv w:val="1"/>
      <w:marLeft w:val="0"/>
      <w:marRight w:val="0"/>
      <w:marTop w:val="0"/>
      <w:marBottom w:val="0"/>
      <w:divBdr>
        <w:top w:val="none" w:sz="0" w:space="0" w:color="auto"/>
        <w:left w:val="none" w:sz="0" w:space="0" w:color="auto"/>
        <w:bottom w:val="none" w:sz="0" w:space="0" w:color="auto"/>
        <w:right w:val="none" w:sz="0" w:space="0" w:color="auto"/>
      </w:divBdr>
      <w:divsChild>
        <w:div w:id="446583500">
          <w:marLeft w:val="0"/>
          <w:marRight w:val="0"/>
          <w:marTop w:val="0"/>
          <w:marBottom w:val="0"/>
          <w:divBdr>
            <w:top w:val="none" w:sz="0" w:space="0" w:color="auto"/>
            <w:left w:val="none" w:sz="0" w:space="0" w:color="auto"/>
            <w:bottom w:val="none" w:sz="0" w:space="0" w:color="auto"/>
            <w:right w:val="none" w:sz="0" w:space="0" w:color="auto"/>
          </w:divBdr>
          <w:divsChild>
            <w:div w:id="45222850">
              <w:marLeft w:val="0"/>
              <w:marRight w:val="0"/>
              <w:marTop w:val="0"/>
              <w:marBottom w:val="0"/>
              <w:divBdr>
                <w:top w:val="none" w:sz="0" w:space="0" w:color="auto"/>
                <w:left w:val="none" w:sz="0" w:space="0" w:color="auto"/>
                <w:bottom w:val="none" w:sz="0" w:space="0" w:color="auto"/>
                <w:right w:val="none" w:sz="0" w:space="0" w:color="auto"/>
              </w:divBdr>
              <w:divsChild>
                <w:div w:id="859005865">
                  <w:marLeft w:val="0"/>
                  <w:marRight w:val="0"/>
                  <w:marTop w:val="0"/>
                  <w:marBottom w:val="0"/>
                  <w:divBdr>
                    <w:top w:val="none" w:sz="0" w:space="0" w:color="auto"/>
                    <w:left w:val="none" w:sz="0" w:space="0" w:color="auto"/>
                    <w:bottom w:val="none" w:sz="0" w:space="0" w:color="auto"/>
                    <w:right w:val="none" w:sz="0" w:space="0" w:color="auto"/>
                  </w:divBdr>
                  <w:divsChild>
                    <w:div w:id="1811507999">
                      <w:marLeft w:val="0"/>
                      <w:marRight w:val="0"/>
                      <w:marTop w:val="0"/>
                      <w:marBottom w:val="0"/>
                      <w:divBdr>
                        <w:top w:val="none" w:sz="0" w:space="0" w:color="auto"/>
                        <w:left w:val="none" w:sz="0" w:space="0" w:color="auto"/>
                        <w:bottom w:val="none" w:sz="0" w:space="0" w:color="auto"/>
                        <w:right w:val="none" w:sz="0" w:space="0" w:color="auto"/>
                      </w:divBdr>
                      <w:divsChild>
                        <w:div w:id="381443755">
                          <w:marLeft w:val="0"/>
                          <w:marRight w:val="0"/>
                          <w:marTop w:val="0"/>
                          <w:marBottom w:val="0"/>
                          <w:divBdr>
                            <w:top w:val="none" w:sz="0" w:space="0" w:color="auto"/>
                            <w:left w:val="none" w:sz="0" w:space="0" w:color="auto"/>
                            <w:bottom w:val="none" w:sz="0" w:space="0" w:color="auto"/>
                            <w:right w:val="none" w:sz="0" w:space="0" w:color="auto"/>
                          </w:divBdr>
                          <w:divsChild>
                            <w:div w:id="1855269244">
                              <w:marLeft w:val="0"/>
                              <w:marRight w:val="0"/>
                              <w:marTop w:val="0"/>
                              <w:marBottom w:val="0"/>
                              <w:divBdr>
                                <w:top w:val="none" w:sz="0" w:space="0" w:color="auto"/>
                                <w:left w:val="none" w:sz="0" w:space="0" w:color="auto"/>
                                <w:bottom w:val="none" w:sz="0" w:space="0" w:color="auto"/>
                                <w:right w:val="none" w:sz="0" w:space="0" w:color="auto"/>
                              </w:divBdr>
                              <w:divsChild>
                                <w:div w:id="1112214598">
                                  <w:marLeft w:val="0"/>
                                  <w:marRight w:val="0"/>
                                  <w:marTop w:val="0"/>
                                  <w:marBottom w:val="0"/>
                                  <w:divBdr>
                                    <w:top w:val="none" w:sz="0" w:space="0" w:color="auto"/>
                                    <w:left w:val="none" w:sz="0" w:space="0" w:color="auto"/>
                                    <w:bottom w:val="none" w:sz="0" w:space="0" w:color="auto"/>
                                    <w:right w:val="none" w:sz="0" w:space="0" w:color="auto"/>
                                  </w:divBdr>
                                  <w:divsChild>
                                    <w:div w:id="1807701804">
                                      <w:marLeft w:val="0"/>
                                      <w:marRight w:val="0"/>
                                      <w:marTop w:val="0"/>
                                      <w:marBottom w:val="0"/>
                                      <w:divBdr>
                                        <w:top w:val="none" w:sz="0" w:space="0" w:color="auto"/>
                                        <w:left w:val="none" w:sz="0" w:space="0" w:color="auto"/>
                                        <w:bottom w:val="none" w:sz="0" w:space="0" w:color="auto"/>
                                        <w:right w:val="none" w:sz="0" w:space="0" w:color="auto"/>
                                      </w:divBdr>
                                      <w:divsChild>
                                        <w:div w:id="1783962859">
                                          <w:marLeft w:val="0"/>
                                          <w:marRight w:val="0"/>
                                          <w:marTop w:val="0"/>
                                          <w:marBottom w:val="0"/>
                                          <w:divBdr>
                                            <w:top w:val="none" w:sz="0" w:space="0" w:color="auto"/>
                                            <w:left w:val="none" w:sz="0" w:space="0" w:color="auto"/>
                                            <w:bottom w:val="none" w:sz="0" w:space="0" w:color="auto"/>
                                            <w:right w:val="none" w:sz="0" w:space="0" w:color="auto"/>
                                          </w:divBdr>
                                          <w:divsChild>
                                            <w:div w:id="831995334">
                                              <w:marLeft w:val="0"/>
                                              <w:marRight w:val="0"/>
                                              <w:marTop w:val="0"/>
                                              <w:marBottom w:val="0"/>
                                              <w:divBdr>
                                                <w:top w:val="none" w:sz="0" w:space="0" w:color="auto"/>
                                                <w:left w:val="none" w:sz="0" w:space="0" w:color="auto"/>
                                                <w:bottom w:val="none" w:sz="0" w:space="0" w:color="auto"/>
                                                <w:right w:val="none" w:sz="0" w:space="0" w:color="auto"/>
                                              </w:divBdr>
                                              <w:divsChild>
                                                <w:div w:id="933318619">
                                                  <w:marLeft w:val="0"/>
                                                  <w:marRight w:val="0"/>
                                                  <w:marTop w:val="0"/>
                                                  <w:marBottom w:val="0"/>
                                                  <w:divBdr>
                                                    <w:top w:val="none" w:sz="0" w:space="0" w:color="auto"/>
                                                    <w:left w:val="none" w:sz="0" w:space="0" w:color="auto"/>
                                                    <w:bottom w:val="none" w:sz="0" w:space="0" w:color="auto"/>
                                                    <w:right w:val="none" w:sz="0" w:space="0" w:color="auto"/>
                                                  </w:divBdr>
                                                  <w:divsChild>
                                                    <w:div w:id="116024238">
                                                      <w:marLeft w:val="0"/>
                                                      <w:marRight w:val="0"/>
                                                      <w:marTop w:val="0"/>
                                                      <w:marBottom w:val="0"/>
                                                      <w:divBdr>
                                                        <w:top w:val="none" w:sz="0" w:space="0" w:color="auto"/>
                                                        <w:left w:val="none" w:sz="0" w:space="0" w:color="auto"/>
                                                        <w:bottom w:val="none" w:sz="0" w:space="0" w:color="auto"/>
                                                        <w:right w:val="none" w:sz="0" w:space="0" w:color="auto"/>
                                                      </w:divBdr>
                                                      <w:divsChild>
                                                        <w:div w:id="86125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003520">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6046828">
      <w:bodyDiv w:val="1"/>
      <w:marLeft w:val="0"/>
      <w:marRight w:val="0"/>
      <w:marTop w:val="0"/>
      <w:marBottom w:val="0"/>
      <w:divBdr>
        <w:top w:val="none" w:sz="0" w:space="0" w:color="auto"/>
        <w:left w:val="none" w:sz="0" w:space="0" w:color="auto"/>
        <w:bottom w:val="none" w:sz="0" w:space="0" w:color="auto"/>
        <w:right w:val="none" w:sz="0" w:space="0" w:color="auto"/>
      </w:divBdr>
      <w:divsChild>
        <w:div w:id="1210339152">
          <w:marLeft w:val="0"/>
          <w:marRight w:val="0"/>
          <w:marTop w:val="0"/>
          <w:marBottom w:val="0"/>
          <w:divBdr>
            <w:top w:val="none" w:sz="0" w:space="0" w:color="auto"/>
            <w:left w:val="none" w:sz="0" w:space="0" w:color="auto"/>
            <w:bottom w:val="none" w:sz="0" w:space="0" w:color="auto"/>
            <w:right w:val="none" w:sz="0" w:space="0" w:color="auto"/>
          </w:divBdr>
          <w:divsChild>
            <w:div w:id="1581527319">
              <w:marLeft w:val="0"/>
              <w:marRight w:val="0"/>
              <w:marTop w:val="0"/>
              <w:marBottom w:val="0"/>
              <w:divBdr>
                <w:top w:val="none" w:sz="0" w:space="0" w:color="auto"/>
                <w:left w:val="none" w:sz="0" w:space="0" w:color="auto"/>
                <w:bottom w:val="none" w:sz="0" w:space="0" w:color="auto"/>
                <w:right w:val="none" w:sz="0" w:space="0" w:color="auto"/>
              </w:divBdr>
              <w:divsChild>
                <w:div w:id="1122378934">
                  <w:marLeft w:val="0"/>
                  <w:marRight w:val="0"/>
                  <w:marTop w:val="0"/>
                  <w:marBottom w:val="0"/>
                  <w:divBdr>
                    <w:top w:val="none" w:sz="0" w:space="0" w:color="auto"/>
                    <w:left w:val="none" w:sz="0" w:space="0" w:color="auto"/>
                    <w:bottom w:val="none" w:sz="0" w:space="0" w:color="auto"/>
                    <w:right w:val="none" w:sz="0" w:space="0" w:color="auto"/>
                  </w:divBdr>
                  <w:divsChild>
                    <w:div w:id="1087188366">
                      <w:marLeft w:val="0"/>
                      <w:marRight w:val="0"/>
                      <w:marTop w:val="0"/>
                      <w:marBottom w:val="0"/>
                      <w:divBdr>
                        <w:top w:val="none" w:sz="0" w:space="0" w:color="auto"/>
                        <w:left w:val="none" w:sz="0" w:space="0" w:color="auto"/>
                        <w:bottom w:val="none" w:sz="0" w:space="0" w:color="auto"/>
                        <w:right w:val="none" w:sz="0" w:space="0" w:color="auto"/>
                      </w:divBdr>
                      <w:divsChild>
                        <w:div w:id="1177574835">
                          <w:marLeft w:val="0"/>
                          <w:marRight w:val="0"/>
                          <w:marTop w:val="0"/>
                          <w:marBottom w:val="0"/>
                          <w:divBdr>
                            <w:top w:val="none" w:sz="0" w:space="0" w:color="auto"/>
                            <w:left w:val="none" w:sz="0" w:space="0" w:color="auto"/>
                            <w:bottom w:val="none" w:sz="0" w:space="0" w:color="auto"/>
                            <w:right w:val="none" w:sz="0" w:space="0" w:color="auto"/>
                          </w:divBdr>
                          <w:divsChild>
                            <w:div w:id="189295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771333">
          <w:marLeft w:val="0"/>
          <w:marRight w:val="0"/>
          <w:marTop w:val="0"/>
          <w:marBottom w:val="0"/>
          <w:divBdr>
            <w:top w:val="none" w:sz="0" w:space="0" w:color="auto"/>
            <w:left w:val="none" w:sz="0" w:space="0" w:color="auto"/>
            <w:bottom w:val="none" w:sz="0" w:space="0" w:color="auto"/>
            <w:right w:val="none" w:sz="0" w:space="0" w:color="auto"/>
          </w:divBdr>
          <w:divsChild>
            <w:div w:id="1883321331">
              <w:marLeft w:val="0"/>
              <w:marRight w:val="0"/>
              <w:marTop w:val="0"/>
              <w:marBottom w:val="0"/>
              <w:divBdr>
                <w:top w:val="none" w:sz="0" w:space="0" w:color="auto"/>
                <w:left w:val="none" w:sz="0" w:space="0" w:color="auto"/>
                <w:bottom w:val="none" w:sz="0" w:space="0" w:color="auto"/>
                <w:right w:val="none" w:sz="0" w:space="0" w:color="auto"/>
              </w:divBdr>
              <w:divsChild>
                <w:div w:id="1534033505">
                  <w:marLeft w:val="0"/>
                  <w:marRight w:val="0"/>
                  <w:marTop w:val="0"/>
                  <w:marBottom w:val="0"/>
                  <w:divBdr>
                    <w:top w:val="none" w:sz="0" w:space="0" w:color="auto"/>
                    <w:left w:val="none" w:sz="0" w:space="0" w:color="auto"/>
                    <w:bottom w:val="none" w:sz="0" w:space="0" w:color="auto"/>
                    <w:right w:val="none" w:sz="0" w:space="0" w:color="auto"/>
                  </w:divBdr>
                  <w:divsChild>
                    <w:div w:id="1150906031">
                      <w:marLeft w:val="0"/>
                      <w:marRight w:val="0"/>
                      <w:marTop w:val="0"/>
                      <w:marBottom w:val="0"/>
                      <w:divBdr>
                        <w:top w:val="none" w:sz="0" w:space="0" w:color="auto"/>
                        <w:left w:val="none" w:sz="0" w:space="0" w:color="auto"/>
                        <w:bottom w:val="none" w:sz="0" w:space="0" w:color="auto"/>
                        <w:right w:val="none" w:sz="0" w:space="0" w:color="auto"/>
                      </w:divBdr>
                      <w:divsChild>
                        <w:div w:id="2059352904">
                          <w:marLeft w:val="0"/>
                          <w:marRight w:val="0"/>
                          <w:marTop w:val="0"/>
                          <w:marBottom w:val="0"/>
                          <w:divBdr>
                            <w:top w:val="none" w:sz="0" w:space="0" w:color="auto"/>
                            <w:left w:val="none" w:sz="0" w:space="0" w:color="auto"/>
                            <w:bottom w:val="none" w:sz="0" w:space="0" w:color="auto"/>
                            <w:right w:val="none" w:sz="0" w:space="0" w:color="auto"/>
                          </w:divBdr>
                          <w:divsChild>
                            <w:div w:id="1648827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69903039">
      <w:bodyDiv w:val="1"/>
      <w:marLeft w:val="0"/>
      <w:marRight w:val="0"/>
      <w:marTop w:val="0"/>
      <w:marBottom w:val="0"/>
      <w:divBdr>
        <w:top w:val="none" w:sz="0" w:space="0" w:color="auto"/>
        <w:left w:val="none" w:sz="0" w:space="0" w:color="auto"/>
        <w:bottom w:val="none" w:sz="0" w:space="0" w:color="auto"/>
        <w:right w:val="none" w:sz="0" w:space="0" w:color="auto"/>
      </w:divBdr>
      <w:divsChild>
        <w:div w:id="1954483494">
          <w:marLeft w:val="0"/>
          <w:marRight w:val="0"/>
          <w:marTop w:val="0"/>
          <w:marBottom w:val="0"/>
          <w:divBdr>
            <w:top w:val="none" w:sz="0" w:space="0" w:color="auto"/>
            <w:left w:val="none" w:sz="0" w:space="0" w:color="auto"/>
            <w:bottom w:val="none" w:sz="0" w:space="0" w:color="auto"/>
            <w:right w:val="none" w:sz="0" w:space="0" w:color="auto"/>
          </w:divBdr>
        </w:div>
        <w:div w:id="946738781">
          <w:marLeft w:val="0"/>
          <w:marRight w:val="0"/>
          <w:marTop w:val="0"/>
          <w:marBottom w:val="0"/>
          <w:divBdr>
            <w:top w:val="none" w:sz="0" w:space="0" w:color="auto"/>
            <w:left w:val="none" w:sz="0" w:space="0" w:color="auto"/>
            <w:bottom w:val="none" w:sz="0" w:space="0" w:color="auto"/>
            <w:right w:val="none" w:sz="0" w:space="0" w:color="auto"/>
          </w:divBdr>
          <w:divsChild>
            <w:div w:id="323093709">
              <w:marLeft w:val="0"/>
              <w:marRight w:val="0"/>
              <w:marTop w:val="0"/>
              <w:marBottom w:val="0"/>
              <w:divBdr>
                <w:top w:val="none" w:sz="0" w:space="0" w:color="auto"/>
                <w:left w:val="none" w:sz="0" w:space="0" w:color="auto"/>
                <w:bottom w:val="none" w:sz="0" w:space="0" w:color="auto"/>
                <w:right w:val="none" w:sz="0" w:space="0" w:color="auto"/>
              </w:divBdr>
              <w:divsChild>
                <w:div w:id="1814714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7909917">
      <w:bodyDiv w:val="1"/>
      <w:marLeft w:val="0"/>
      <w:marRight w:val="0"/>
      <w:marTop w:val="0"/>
      <w:marBottom w:val="0"/>
      <w:divBdr>
        <w:top w:val="none" w:sz="0" w:space="0" w:color="auto"/>
        <w:left w:val="none" w:sz="0" w:space="0" w:color="auto"/>
        <w:bottom w:val="none" w:sz="0" w:space="0" w:color="auto"/>
        <w:right w:val="none" w:sz="0" w:space="0" w:color="auto"/>
      </w:divBdr>
    </w:div>
    <w:div w:id="1889148657">
      <w:bodyDiv w:val="1"/>
      <w:marLeft w:val="0"/>
      <w:marRight w:val="0"/>
      <w:marTop w:val="0"/>
      <w:marBottom w:val="0"/>
      <w:divBdr>
        <w:top w:val="none" w:sz="0" w:space="0" w:color="auto"/>
        <w:left w:val="none" w:sz="0" w:space="0" w:color="auto"/>
        <w:bottom w:val="none" w:sz="0" w:space="0" w:color="auto"/>
        <w:right w:val="none" w:sz="0" w:space="0" w:color="auto"/>
      </w:divBdr>
      <w:divsChild>
        <w:div w:id="1615408357">
          <w:marLeft w:val="0"/>
          <w:marRight w:val="0"/>
          <w:marTop w:val="0"/>
          <w:marBottom w:val="0"/>
          <w:divBdr>
            <w:top w:val="none" w:sz="0" w:space="0" w:color="auto"/>
            <w:left w:val="none" w:sz="0" w:space="0" w:color="auto"/>
            <w:bottom w:val="none" w:sz="0" w:space="0" w:color="auto"/>
            <w:right w:val="none" w:sz="0" w:space="0" w:color="auto"/>
          </w:divBdr>
        </w:div>
      </w:divsChild>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1867145">
      <w:bodyDiv w:val="1"/>
      <w:marLeft w:val="0"/>
      <w:marRight w:val="0"/>
      <w:marTop w:val="0"/>
      <w:marBottom w:val="0"/>
      <w:divBdr>
        <w:top w:val="none" w:sz="0" w:space="0" w:color="auto"/>
        <w:left w:val="none" w:sz="0" w:space="0" w:color="auto"/>
        <w:bottom w:val="none" w:sz="0" w:space="0" w:color="auto"/>
        <w:right w:val="none" w:sz="0" w:space="0" w:color="auto"/>
      </w:divBdr>
      <w:divsChild>
        <w:div w:id="2133472511">
          <w:marLeft w:val="0"/>
          <w:marRight w:val="0"/>
          <w:marTop w:val="0"/>
          <w:marBottom w:val="0"/>
          <w:divBdr>
            <w:top w:val="none" w:sz="0" w:space="0" w:color="auto"/>
            <w:left w:val="none" w:sz="0" w:space="0" w:color="auto"/>
            <w:bottom w:val="none" w:sz="0" w:space="0" w:color="auto"/>
            <w:right w:val="none" w:sz="0" w:space="0" w:color="auto"/>
          </w:divBdr>
          <w:divsChild>
            <w:div w:id="700939406">
              <w:marLeft w:val="0"/>
              <w:marRight w:val="0"/>
              <w:marTop w:val="0"/>
              <w:marBottom w:val="0"/>
              <w:divBdr>
                <w:top w:val="none" w:sz="0" w:space="0" w:color="auto"/>
                <w:left w:val="none" w:sz="0" w:space="0" w:color="auto"/>
                <w:bottom w:val="none" w:sz="0" w:space="0" w:color="auto"/>
                <w:right w:val="none" w:sz="0" w:space="0" w:color="auto"/>
              </w:divBdr>
            </w:div>
          </w:divsChild>
        </w:div>
        <w:div w:id="707336293">
          <w:marLeft w:val="0"/>
          <w:marRight w:val="0"/>
          <w:marTop w:val="0"/>
          <w:marBottom w:val="0"/>
          <w:divBdr>
            <w:top w:val="none" w:sz="0" w:space="0" w:color="auto"/>
            <w:left w:val="none" w:sz="0" w:space="0" w:color="auto"/>
            <w:bottom w:val="none" w:sz="0" w:space="0" w:color="auto"/>
            <w:right w:val="none" w:sz="0" w:space="0" w:color="auto"/>
          </w:divBdr>
          <w:divsChild>
            <w:div w:id="209391068">
              <w:marLeft w:val="0"/>
              <w:marRight w:val="0"/>
              <w:marTop w:val="0"/>
              <w:marBottom w:val="0"/>
              <w:divBdr>
                <w:top w:val="none" w:sz="0" w:space="0" w:color="auto"/>
                <w:left w:val="none" w:sz="0" w:space="0" w:color="auto"/>
                <w:bottom w:val="none" w:sz="0" w:space="0" w:color="auto"/>
                <w:right w:val="none" w:sz="0" w:space="0" w:color="auto"/>
              </w:divBdr>
              <w:divsChild>
                <w:div w:id="63531476">
                  <w:marLeft w:val="0"/>
                  <w:marRight w:val="0"/>
                  <w:marTop w:val="0"/>
                  <w:marBottom w:val="0"/>
                  <w:divBdr>
                    <w:top w:val="none" w:sz="0" w:space="0" w:color="auto"/>
                    <w:left w:val="none" w:sz="0" w:space="0" w:color="auto"/>
                    <w:bottom w:val="none" w:sz="0" w:space="0" w:color="auto"/>
                    <w:right w:val="none" w:sz="0" w:space="0" w:color="auto"/>
                  </w:divBdr>
                  <w:divsChild>
                    <w:div w:id="2117674610">
                      <w:marLeft w:val="0"/>
                      <w:marRight w:val="0"/>
                      <w:marTop w:val="0"/>
                      <w:marBottom w:val="0"/>
                      <w:divBdr>
                        <w:top w:val="none" w:sz="0" w:space="0" w:color="auto"/>
                        <w:left w:val="none" w:sz="0" w:space="0" w:color="auto"/>
                        <w:bottom w:val="none" w:sz="0" w:space="0" w:color="auto"/>
                        <w:right w:val="none" w:sz="0" w:space="0" w:color="auto"/>
                      </w:divBdr>
                      <w:divsChild>
                        <w:div w:id="1123379754">
                          <w:marLeft w:val="0"/>
                          <w:marRight w:val="0"/>
                          <w:marTop w:val="0"/>
                          <w:marBottom w:val="0"/>
                          <w:divBdr>
                            <w:top w:val="none" w:sz="0" w:space="0" w:color="auto"/>
                            <w:left w:val="none" w:sz="0" w:space="0" w:color="auto"/>
                            <w:bottom w:val="none" w:sz="0" w:space="0" w:color="auto"/>
                            <w:right w:val="none" w:sz="0" w:space="0" w:color="auto"/>
                          </w:divBdr>
                          <w:divsChild>
                            <w:div w:id="554126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8422480">
          <w:marLeft w:val="0"/>
          <w:marRight w:val="0"/>
          <w:marTop w:val="0"/>
          <w:marBottom w:val="0"/>
          <w:divBdr>
            <w:top w:val="none" w:sz="0" w:space="0" w:color="auto"/>
            <w:left w:val="none" w:sz="0" w:space="0" w:color="auto"/>
            <w:bottom w:val="none" w:sz="0" w:space="0" w:color="auto"/>
            <w:right w:val="none" w:sz="0" w:space="0" w:color="auto"/>
          </w:divBdr>
        </w:div>
        <w:div w:id="1429426555">
          <w:marLeft w:val="0"/>
          <w:marRight w:val="0"/>
          <w:marTop w:val="0"/>
          <w:marBottom w:val="0"/>
          <w:divBdr>
            <w:top w:val="none" w:sz="0" w:space="0" w:color="auto"/>
            <w:left w:val="none" w:sz="0" w:space="0" w:color="auto"/>
            <w:bottom w:val="none" w:sz="0" w:space="0" w:color="auto"/>
            <w:right w:val="none" w:sz="0" w:space="0" w:color="auto"/>
          </w:divBdr>
          <w:divsChild>
            <w:div w:id="25513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29205">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297656">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4025267">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2251614">
      <w:bodyDiv w:val="1"/>
      <w:marLeft w:val="0"/>
      <w:marRight w:val="0"/>
      <w:marTop w:val="0"/>
      <w:marBottom w:val="0"/>
      <w:divBdr>
        <w:top w:val="none" w:sz="0" w:space="0" w:color="auto"/>
        <w:left w:val="none" w:sz="0" w:space="0" w:color="auto"/>
        <w:bottom w:val="none" w:sz="0" w:space="0" w:color="auto"/>
        <w:right w:val="none" w:sz="0" w:space="0" w:color="auto"/>
      </w:divBdr>
      <w:divsChild>
        <w:div w:id="1250626331">
          <w:marLeft w:val="0"/>
          <w:marRight w:val="0"/>
          <w:marTop w:val="0"/>
          <w:marBottom w:val="0"/>
          <w:divBdr>
            <w:top w:val="dotted" w:sz="2" w:space="6" w:color="FFFFFF"/>
            <w:left w:val="dotted" w:sz="4" w:space="17" w:color="FFFFFF"/>
            <w:bottom w:val="dotted" w:sz="4" w:space="1" w:color="FFFFFF"/>
            <w:right w:val="dotted" w:sz="4" w:space="8" w:color="FFFFFF"/>
          </w:divBdr>
        </w:div>
        <w:div w:id="1747997130">
          <w:marLeft w:val="0"/>
          <w:marRight w:val="0"/>
          <w:marTop w:val="0"/>
          <w:marBottom w:val="0"/>
          <w:divBdr>
            <w:top w:val="none" w:sz="0" w:space="0" w:color="auto"/>
            <w:left w:val="none" w:sz="0" w:space="0" w:color="auto"/>
            <w:bottom w:val="none" w:sz="0" w:space="0" w:color="auto"/>
            <w:right w:val="none" w:sz="0" w:space="0" w:color="auto"/>
          </w:divBdr>
          <w:divsChild>
            <w:div w:id="2125614765">
              <w:marLeft w:val="0"/>
              <w:marRight w:val="0"/>
              <w:marTop w:val="0"/>
              <w:marBottom w:val="0"/>
              <w:divBdr>
                <w:top w:val="none" w:sz="0" w:space="0" w:color="auto"/>
                <w:left w:val="none" w:sz="0" w:space="0" w:color="auto"/>
                <w:bottom w:val="none" w:sz="0" w:space="0" w:color="auto"/>
                <w:right w:val="none" w:sz="0" w:space="0" w:color="auto"/>
              </w:divBdr>
              <w:divsChild>
                <w:div w:id="1030567903">
                  <w:marLeft w:val="0"/>
                  <w:marRight w:val="0"/>
                  <w:marTop w:val="0"/>
                  <w:marBottom w:val="0"/>
                  <w:divBdr>
                    <w:top w:val="none" w:sz="0" w:space="0" w:color="auto"/>
                    <w:left w:val="none" w:sz="0" w:space="0" w:color="auto"/>
                    <w:bottom w:val="none" w:sz="0" w:space="0" w:color="auto"/>
                    <w:right w:val="none" w:sz="0" w:space="0" w:color="auto"/>
                  </w:divBdr>
                  <w:divsChild>
                    <w:div w:id="8967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40125">
          <w:marLeft w:val="0"/>
          <w:marRight w:val="0"/>
          <w:marTop w:val="0"/>
          <w:marBottom w:val="0"/>
          <w:divBdr>
            <w:top w:val="none" w:sz="0" w:space="0" w:color="auto"/>
            <w:left w:val="none" w:sz="0" w:space="0" w:color="auto"/>
            <w:bottom w:val="none" w:sz="0" w:space="0" w:color="auto"/>
            <w:right w:val="none" w:sz="0" w:space="0" w:color="auto"/>
          </w:divBdr>
          <w:divsChild>
            <w:div w:id="237710266">
              <w:marLeft w:val="0"/>
              <w:marRight w:val="0"/>
              <w:marTop w:val="0"/>
              <w:marBottom w:val="0"/>
              <w:divBdr>
                <w:top w:val="none" w:sz="0" w:space="0" w:color="auto"/>
                <w:left w:val="none" w:sz="0" w:space="0" w:color="auto"/>
                <w:bottom w:val="none" w:sz="0" w:space="0" w:color="auto"/>
                <w:right w:val="none" w:sz="0" w:space="0" w:color="auto"/>
              </w:divBdr>
              <w:divsChild>
                <w:div w:id="1232734159">
                  <w:marLeft w:val="0"/>
                  <w:marRight w:val="0"/>
                  <w:marTop w:val="0"/>
                  <w:marBottom w:val="0"/>
                  <w:divBdr>
                    <w:top w:val="none" w:sz="0" w:space="0" w:color="auto"/>
                    <w:left w:val="none" w:sz="0" w:space="0" w:color="auto"/>
                    <w:bottom w:val="none" w:sz="0" w:space="0" w:color="auto"/>
                    <w:right w:val="none" w:sz="0" w:space="0" w:color="auto"/>
                  </w:divBdr>
                  <w:divsChild>
                    <w:div w:id="1419011761">
                      <w:marLeft w:val="0"/>
                      <w:marRight w:val="0"/>
                      <w:marTop w:val="0"/>
                      <w:marBottom w:val="0"/>
                      <w:divBdr>
                        <w:top w:val="none" w:sz="0" w:space="0" w:color="auto"/>
                        <w:left w:val="none" w:sz="0" w:space="0" w:color="auto"/>
                        <w:bottom w:val="none" w:sz="0" w:space="0" w:color="auto"/>
                        <w:right w:val="none" w:sz="0" w:space="0" w:color="auto"/>
                      </w:divBdr>
                      <w:divsChild>
                        <w:div w:id="1191795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307538">
          <w:marLeft w:val="0"/>
          <w:marRight w:val="0"/>
          <w:marTop w:val="0"/>
          <w:marBottom w:val="0"/>
          <w:divBdr>
            <w:top w:val="none" w:sz="0" w:space="0" w:color="auto"/>
            <w:left w:val="none" w:sz="0" w:space="0" w:color="auto"/>
            <w:bottom w:val="none" w:sz="0" w:space="0" w:color="auto"/>
            <w:right w:val="none" w:sz="0" w:space="0" w:color="auto"/>
          </w:divBdr>
          <w:divsChild>
            <w:div w:id="1493914736">
              <w:marLeft w:val="0"/>
              <w:marRight w:val="0"/>
              <w:marTop w:val="0"/>
              <w:marBottom w:val="0"/>
              <w:divBdr>
                <w:top w:val="none" w:sz="0" w:space="0" w:color="auto"/>
                <w:left w:val="none" w:sz="0" w:space="0" w:color="auto"/>
                <w:bottom w:val="none" w:sz="0" w:space="0" w:color="auto"/>
                <w:right w:val="none" w:sz="0" w:space="0" w:color="auto"/>
              </w:divBdr>
            </w:div>
          </w:divsChild>
        </w:div>
        <w:div w:id="490756395">
          <w:marLeft w:val="0"/>
          <w:marRight w:val="0"/>
          <w:marTop w:val="0"/>
          <w:marBottom w:val="0"/>
          <w:divBdr>
            <w:top w:val="none" w:sz="0" w:space="0" w:color="auto"/>
            <w:left w:val="none" w:sz="0" w:space="0" w:color="auto"/>
            <w:bottom w:val="none" w:sz="0" w:space="0" w:color="auto"/>
            <w:right w:val="none" w:sz="0" w:space="0" w:color="auto"/>
          </w:divBdr>
          <w:divsChild>
            <w:div w:id="1956251649">
              <w:marLeft w:val="0"/>
              <w:marRight w:val="0"/>
              <w:marTop w:val="0"/>
              <w:marBottom w:val="0"/>
              <w:divBdr>
                <w:top w:val="none" w:sz="0" w:space="0" w:color="auto"/>
                <w:left w:val="none" w:sz="0" w:space="0" w:color="auto"/>
                <w:bottom w:val="none" w:sz="0" w:space="0" w:color="auto"/>
                <w:right w:val="none" w:sz="0" w:space="0" w:color="auto"/>
              </w:divBdr>
              <w:divsChild>
                <w:div w:id="893195168">
                  <w:marLeft w:val="0"/>
                  <w:marRight w:val="0"/>
                  <w:marTop w:val="0"/>
                  <w:marBottom w:val="0"/>
                  <w:divBdr>
                    <w:top w:val="none" w:sz="0" w:space="0" w:color="auto"/>
                    <w:left w:val="none" w:sz="0" w:space="0" w:color="auto"/>
                    <w:bottom w:val="none" w:sz="0" w:space="0" w:color="auto"/>
                    <w:right w:val="none" w:sz="0" w:space="0" w:color="auto"/>
                  </w:divBdr>
                  <w:divsChild>
                    <w:div w:id="70128913">
                      <w:marLeft w:val="0"/>
                      <w:marRight w:val="0"/>
                      <w:marTop w:val="0"/>
                      <w:marBottom w:val="0"/>
                      <w:divBdr>
                        <w:top w:val="none" w:sz="0" w:space="0" w:color="auto"/>
                        <w:left w:val="none" w:sz="0" w:space="0" w:color="auto"/>
                        <w:bottom w:val="none" w:sz="0" w:space="0" w:color="auto"/>
                        <w:right w:val="none" w:sz="0" w:space="0" w:color="auto"/>
                      </w:divBdr>
                      <w:divsChild>
                        <w:div w:id="1650281217">
                          <w:marLeft w:val="0"/>
                          <w:marRight w:val="0"/>
                          <w:marTop w:val="0"/>
                          <w:marBottom w:val="0"/>
                          <w:divBdr>
                            <w:top w:val="none" w:sz="0" w:space="0" w:color="auto"/>
                            <w:left w:val="none" w:sz="0" w:space="0" w:color="auto"/>
                            <w:bottom w:val="none" w:sz="0" w:space="0" w:color="auto"/>
                            <w:right w:val="none" w:sz="0" w:space="0" w:color="auto"/>
                          </w:divBdr>
                          <w:divsChild>
                            <w:div w:id="693186666">
                              <w:marLeft w:val="0"/>
                              <w:marRight w:val="0"/>
                              <w:marTop w:val="0"/>
                              <w:marBottom w:val="0"/>
                              <w:divBdr>
                                <w:top w:val="none" w:sz="0" w:space="0" w:color="auto"/>
                                <w:left w:val="none" w:sz="0" w:space="0" w:color="auto"/>
                                <w:bottom w:val="none" w:sz="0" w:space="0" w:color="auto"/>
                                <w:right w:val="none" w:sz="0" w:space="0" w:color="auto"/>
                              </w:divBdr>
                              <w:divsChild>
                                <w:div w:id="42486700">
                                  <w:marLeft w:val="0"/>
                                  <w:marRight w:val="0"/>
                                  <w:marTop w:val="0"/>
                                  <w:marBottom w:val="0"/>
                                  <w:divBdr>
                                    <w:top w:val="none" w:sz="0" w:space="0" w:color="auto"/>
                                    <w:left w:val="none" w:sz="0" w:space="0" w:color="auto"/>
                                    <w:bottom w:val="none" w:sz="0" w:space="0" w:color="auto"/>
                                    <w:right w:val="none" w:sz="0" w:space="0" w:color="auto"/>
                                  </w:divBdr>
                                  <w:divsChild>
                                    <w:div w:id="2040425536">
                                      <w:marLeft w:val="0"/>
                                      <w:marRight w:val="0"/>
                                      <w:marTop w:val="0"/>
                                      <w:marBottom w:val="0"/>
                                      <w:divBdr>
                                        <w:top w:val="none" w:sz="0" w:space="0" w:color="auto"/>
                                        <w:left w:val="none" w:sz="0" w:space="0" w:color="auto"/>
                                        <w:bottom w:val="none" w:sz="0" w:space="0" w:color="auto"/>
                                        <w:right w:val="none" w:sz="0" w:space="0" w:color="auto"/>
                                      </w:divBdr>
                                      <w:divsChild>
                                        <w:div w:id="186925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78564230">
      <w:bodyDiv w:val="1"/>
      <w:marLeft w:val="0"/>
      <w:marRight w:val="0"/>
      <w:marTop w:val="0"/>
      <w:marBottom w:val="0"/>
      <w:divBdr>
        <w:top w:val="none" w:sz="0" w:space="0" w:color="auto"/>
        <w:left w:val="none" w:sz="0" w:space="0" w:color="auto"/>
        <w:bottom w:val="none" w:sz="0" w:space="0" w:color="auto"/>
        <w:right w:val="none" w:sz="0" w:space="0" w:color="auto"/>
      </w:divBdr>
      <w:divsChild>
        <w:div w:id="1641301478">
          <w:marLeft w:val="0"/>
          <w:marRight w:val="0"/>
          <w:marTop w:val="0"/>
          <w:marBottom w:val="0"/>
          <w:divBdr>
            <w:top w:val="none" w:sz="0" w:space="0" w:color="auto"/>
            <w:left w:val="none" w:sz="0" w:space="0" w:color="auto"/>
            <w:bottom w:val="none" w:sz="0" w:space="0" w:color="auto"/>
            <w:right w:val="none" w:sz="0" w:space="0" w:color="auto"/>
          </w:divBdr>
          <w:divsChild>
            <w:div w:id="2059545736">
              <w:marLeft w:val="0"/>
              <w:marRight w:val="0"/>
              <w:marTop w:val="0"/>
              <w:marBottom w:val="0"/>
              <w:divBdr>
                <w:top w:val="none" w:sz="0" w:space="0" w:color="auto"/>
                <w:left w:val="none" w:sz="0" w:space="0" w:color="auto"/>
                <w:bottom w:val="none" w:sz="0" w:space="0" w:color="auto"/>
                <w:right w:val="none" w:sz="0" w:space="0" w:color="auto"/>
              </w:divBdr>
              <w:divsChild>
                <w:div w:id="1475221605">
                  <w:marLeft w:val="0"/>
                  <w:marRight w:val="0"/>
                  <w:marTop w:val="0"/>
                  <w:marBottom w:val="0"/>
                  <w:divBdr>
                    <w:top w:val="none" w:sz="0" w:space="0" w:color="auto"/>
                    <w:left w:val="none" w:sz="0" w:space="0" w:color="auto"/>
                    <w:bottom w:val="none" w:sz="0" w:space="0" w:color="auto"/>
                    <w:right w:val="none" w:sz="0" w:space="0" w:color="auto"/>
                  </w:divBdr>
                  <w:divsChild>
                    <w:div w:id="2106918424">
                      <w:marLeft w:val="0"/>
                      <w:marRight w:val="0"/>
                      <w:marTop w:val="0"/>
                      <w:marBottom w:val="0"/>
                      <w:divBdr>
                        <w:top w:val="none" w:sz="0" w:space="0" w:color="auto"/>
                        <w:left w:val="none" w:sz="0" w:space="0" w:color="auto"/>
                        <w:bottom w:val="none" w:sz="0" w:space="0" w:color="auto"/>
                        <w:right w:val="none" w:sz="0" w:space="0" w:color="auto"/>
                      </w:divBdr>
                      <w:divsChild>
                        <w:div w:id="1499154644">
                          <w:marLeft w:val="0"/>
                          <w:marRight w:val="0"/>
                          <w:marTop w:val="0"/>
                          <w:marBottom w:val="0"/>
                          <w:divBdr>
                            <w:top w:val="none" w:sz="0" w:space="0" w:color="auto"/>
                            <w:left w:val="none" w:sz="0" w:space="0" w:color="auto"/>
                            <w:bottom w:val="none" w:sz="0" w:space="0" w:color="auto"/>
                            <w:right w:val="none" w:sz="0" w:space="0" w:color="auto"/>
                          </w:divBdr>
                          <w:divsChild>
                            <w:div w:id="1393060">
                              <w:marLeft w:val="0"/>
                              <w:marRight w:val="0"/>
                              <w:marTop w:val="0"/>
                              <w:marBottom w:val="0"/>
                              <w:divBdr>
                                <w:top w:val="none" w:sz="0" w:space="0" w:color="auto"/>
                                <w:left w:val="none" w:sz="0" w:space="0" w:color="auto"/>
                                <w:bottom w:val="none" w:sz="0" w:space="0" w:color="auto"/>
                                <w:right w:val="none" w:sz="0" w:space="0" w:color="auto"/>
                              </w:divBdr>
                              <w:divsChild>
                                <w:div w:id="637761471">
                                  <w:marLeft w:val="0"/>
                                  <w:marRight w:val="0"/>
                                  <w:marTop w:val="0"/>
                                  <w:marBottom w:val="0"/>
                                  <w:divBdr>
                                    <w:top w:val="none" w:sz="0" w:space="0" w:color="auto"/>
                                    <w:left w:val="none" w:sz="0" w:space="0" w:color="auto"/>
                                    <w:bottom w:val="none" w:sz="0" w:space="0" w:color="auto"/>
                                    <w:right w:val="none" w:sz="0" w:space="0" w:color="auto"/>
                                  </w:divBdr>
                                  <w:divsChild>
                                    <w:div w:id="318966315">
                                      <w:marLeft w:val="0"/>
                                      <w:marRight w:val="0"/>
                                      <w:marTop w:val="0"/>
                                      <w:marBottom w:val="0"/>
                                      <w:divBdr>
                                        <w:top w:val="none" w:sz="0" w:space="0" w:color="auto"/>
                                        <w:left w:val="none" w:sz="0" w:space="0" w:color="auto"/>
                                        <w:bottom w:val="none" w:sz="0" w:space="0" w:color="auto"/>
                                        <w:right w:val="none" w:sz="0" w:space="0" w:color="auto"/>
                                      </w:divBdr>
                                      <w:divsChild>
                                        <w:div w:id="414009253">
                                          <w:marLeft w:val="0"/>
                                          <w:marRight w:val="0"/>
                                          <w:marTop w:val="0"/>
                                          <w:marBottom w:val="0"/>
                                          <w:divBdr>
                                            <w:top w:val="none" w:sz="0" w:space="0" w:color="auto"/>
                                            <w:left w:val="none" w:sz="0" w:space="0" w:color="auto"/>
                                            <w:bottom w:val="none" w:sz="0" w:space="0" w:color="auto"/>
                                            <w:right w:val="none" w:sz="0" w:space="0" w:color="auto"/>
                                          </w:divBdr>
                                          <w:divsChild>
                                            <w:div w:id="1708946771">
                                              <w:marLeft w:val="0"/>
                                              <w:marRight w:val="0"/>
                                              <w:marTop w:val="0"/>
                                              <w:marBottom w:val="0"/>
                                              <w:divBdr>
                                                <w:top w:val="none" w:sz="0" w:space="0" w:color="auto"/>
                                                <w:left w:val="none" w:sz="0" w:space="0" w:color="auto"/>
                                                <w:bottom w:val="none" w:sz="0" w:space="0" w:color="auto"/>
                                                <w:right w:val="none" w:sz="0" w:space="0" w:color="auto"/>
                                              </w:divBdr>
                                              <w:divsChild>
                                                <w:div w:id="35527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45727154">
          <w:marLeft w:val="0"/>
          <w:marRight w:val="0"/>
          <w:marTop w:val="0"/>
          <w:marBottom w:val="0"/>
          <w:divBdr>
            <w:top w:val="none" w:sz="0" w:space="0" w:color="auto"/>
            <w:left w:val="none" w:sz="0" w:space="0" w:color="auto"/>
            <w:bottom w:val="none" w:sz="0" w:space="0" w:color="auto"/>
            <w:right w:val="none" w:sz="0" w:space="0" w:color="auto"/>
          </w:divBdr>
          <w:divsChild>
            <w:div w:id="1890070957">
              <w:marLeft w:val="0"/>
              <w:marRight w:val="0"/>
              <w:marTop w:val="0"/>
              <w:marBottom w:val="0"/>
              <w:divBdr>
                <w:top w:val="none" w:sz="0" w:space="0" w:color="auto"/>
                <w:left w:val="none" w:sz="0" w:space="0" w:color="auto"/>
                <w:bottom w:val="none" w:sz="0" w:space="0" w:color="auto"/>
                <w:right w:val="none" w:sz="0" w:space="0" w:color="auto"/>
              </w:divBdr>
              <w:divsChild>
                <w:div w:id="39866623">
                  <w:marLeft w:val="0"/>
                  <w:marRight w:val="0"/>
                  <w:marTop w:val="0"/>
                  <w:marBottom w:val="0"/>
                  <w:divBdr>
                    <w:top w:val="none" w:sz="0" w:space="0" w:color="auto"/>
                    <w:left w:val="none" w:sz="0" w:space="0" w:color="auto"/>
                    <w:bottom w:val="none" w:sz="0" w:space="0" w:color="auto"/>
                    <w:right w:val="none" w:sz="0" w:space="0" w:color="auto"/>
                  </w:divBdr>
                  <w:divsChild>
                    <w:div w:id="105738775">
                      <w:marLeft w:val="0"/>
                      <w:marRight w:val="0"/>
                      <w:marTop w:val="0"/>
                      <w:marBottom w:val="0"/>
                      <w:divBdr>
                        <w:top w:val="none" w:sz="0" w:space="0" w:color="auto"/>
                        <w:left w:val="none" w:sz="0" w:space="0" w:color="auto"/>
                        <w:bottom w:val="none" w:sz="0" w:space="0" w:color="auto"/>
                        <w:right w:val="none" w:sz="0" w:space="0" w:color="auto"/>
                      </w:divBdr>
                      <w:divsChild>
                        <w:div w:id="1187986873">
                          <w:marLeft w:val="0"/>
                          <w:marRight w:val="0"/>
                          <w:marTop w:val="0"/>
                          <w:marBottom w:val="0"/>
                          <w:divBdr>
                            <w:top w:val="none" w:sz="0" w:space="0" w:color="auto"/>
                            <w:left w:val="none" w:sz="0" w:space="0" w:color="auto"/>
                            <w:bottom w:val="none" w:sz="0" w:space="0" w:color="auto"/>
                            <w:right w:val="none" w:sz="0" w:space="0" w:color="auto"/>
                          </w:divBdr>
                          <w:divsChild>
                            <w:div w:id="575867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1465547">
          <w:marLeft w:val="0"/>
          <w:marRight w:val="0"/>
          <w:marTop w:val="0"/>
          <w:marBottom w:val="0"/>
          <w:divBdr>
            <w:top w:val="none" w:sz="0" w:space="0" w:color="auto"/>
            <w:left w:val="none" w:sz="0" w:space="0" w:color="auto"/>
            <w:bottom w:val="none" w:sz="0" w:space="0" w:color="auto"/>
            <w:right w:val="none" w:sz="0" w:space="0" w:color="auto"/>
          </w:divBdr>
        </w:div>
        <w:div w:id="1419714401">
          <w:marLeft w:val="0"/>
          <w:marRight w:val="0"/>
          <w:marTop w:val="0"/>
          <w:marBottom w:val="0"/>
          <w:divBdr>
            <w:top w:val="none" w:sz="0" w:space="0" w:color="auto"/>
            <w:left w:val="none" w:sz="0" w:space="0" w:color="auto"/>
            <w:bottom w:val="none" w:sz="0" w:space="0" w:color="auto"/>
            <w:right w:val="none" w:sz="0" w:space="0" w:color="auto"/>
          </w:divBdr>
        </w:div>
        <w:div w:id="1569412882">
          <w:marLeft w:val="0"/>
          <w:marRight w:val="0"/>
          <w:marTop w:val="0"/>
          <w:marBottom w:val="0"/>
          <w:divBdr>
            <w:top w:val="none" w:sz="0" w:space="0" w:color="auto"/>
            <w:left w:val="none" w:sz="0" w:space="0" w:color="auto"/>
            <w:bottom w:val="none" w:sz="0" w:space="0" w:color="auto"/>
            <w:right w:val="none" w:sz="0" w:space="0" w:color="auto"/>
          </w:divBdr>
        </w:div>
      </w:divsChild>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2809194">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1713032">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79937366">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lightworker.htm" TargetMode="External"/><Relationship Id="rId18" Type="http://schemas.openxmlformats.org/officeDocument/2006/relationships/hyperlink" Target="http://www.stazioneceleste.it/home.htm" TargetMode="External"/><Relationship Id="rId26" Type="http://schemas.openxmlformats.org/officeDocument/2006/relationships/hyperlink" Target="http://www.lightworker.com" TargetMode="External"/><Relationship Id="rId3" Type="http://schemas.openxmlformats.org/officeDocument/2006/relationships/styles" Target="styles.xml"/><Relationship Id="rId21" Type="http://schemas.openxmlformats.org/officeDocument/2006/relationships/hyperlink" Target="http://www.stazioneceleste.it/channeling.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stazioneceleste.it/channeling.htm" TargetMode="External"/><Relationship Id="rId17" Type="http://schemas.openxmlformats.org/officeDocument/2006/relationships/hyperlink" Target="http://www.stazioneceleste.it/Uriel/Uriel_13-06.htm" TargetMode="External"/><Relationship Id="rId25" Type="http://schemas.openxmlformats.org/officeDocument/2006/relationships/hyperlink" Target="http://www.patheos.com/blogs/thepsychicprofessor/2013/06/walking-through-the-wall/"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stazioneceleste.it/uriel.htm" TargetMode="External"/><Relationship Id="rId20" Type="http://schemas.openxmlformats.org/officeDocument/2006/relationships/hyperlink" Target="http://www.stazioneceleste.it/Talia/talia11.htm" TargetMode="External"/><Relationship Id="rId29" Type="http://schemas.openxmlformats.org/officeDocument/2006/relationships/hyperlink" Target="http://www.lightworker.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Paul_Selig/13.06.06-AttraversareMuro.htm" TargetMode="External"/><Relationship Id="rId24" Type="http://schemas.openxmlformats.org/officeDocument/2006/relationships/hyperlink" Target="http://www.paulselig.com"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stazioneceleste.it/channeling.htm" TargetMode="External"/><Relationship Id="rId23" Type="http://schemas.openxmlformats.org/officeDocument/2006/relationships/hyperlink" Target="http://www.stazioneceleste.it/Emmanuel2/emmanuel_19.htm" TargetMode="External"/><Relationship Id="rId28" Type="http://schemas.openxmlformats.org/officeDocument/2006/relationships/hyperlink" Target="http://www.ilcamminoversolaliberta.it" TargetMode="External"/><Relationship Id="rId10" Type="http://schemas.openxmlformats.org/officeDocument/2006/relationships/hyperlink" Target="file:///C:\Users\Susanna\Documents\Siti%20Web\Stazione%20Celeste\selig.htm" TargetMode="External"/><Relationship Id="rId19" Type="http://schemas.openxmlformats.org/officeDocument/2006/relationships/hyperlink" Target="http://www.stazioneceleste.it/talia.htm"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tazioneceleste.it/home.htm" TargetMode="External"/><Relationship Id="rId14" Type="http://schemas.openxmlformats.org/officeDocument/2006/relationships/hyperlink" Target="http://www.stazioneceleste.it/lightworker/lightworker_2013_05.htm" TargetMode="External"/><Relationship Id="rId22" Type="http://schemas.openxmlformats.org/officeDocument/2006/relationships/hyperlink" Target="http://www.stazioneceleste.it/Emmanuel2.htm" TargetMode="External"/><Relationship Id="rId27" Type="http://schemas.openxmlformats.org/officeDocument/2006/relationships/hyperlink" Target="http://lightworker.it/espavo.html" TargetMode="External"/><Relationship Id="rId30" Type="http://schemas.openxmlformats.org/officeDocument/2006/relationships/hyperlink" Target="https://www.facebook.com/events/620125247999323/"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0132AC-CDBF-430B-8519-43B1ACF35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6436</Words>
  <Characters>36687</Characters>
  <Application>Microsoft Office Word</Application>
  <DocSecurity>0</DocSecurity>
  <Lines>305</Lines>
  <Paragraphs>86</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43037</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4</cp:revision>
  <cp:lastPrinted>2013-07-08T09:42:00Z</cp:lastPrinted>
  <dcterms:created xsi:type="dcterms:W3CDTF">2013-07-08T09:34:00Z</dcterms:created>
  <dcterms:modified xsi:type="dcterms:W3CDTF">2013-07-08T09:44:00Z</dcterms:modified>
</cp:coreProperties>
</file>