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4613" w:rsidRPr="003A2B4D" w:rsidRDefault="005F4613" w:rsidP="005F4613">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5F4613" w:rsidRPr="003A2B4D" w:rsidRDefault="005F4613" w:rsidP="005F4613">
      <w:pPr>
        <w:jc w:val="center"/>
      </w:pPr>
      <w:r w:rsidRPr="003A2B4D">
        <w:t> </w:t>
      </w:r>
    </w:p>
    <w:p w:rsidR="005F4613" w:rsidRPr="003A2B4D" w:rsidRDefault="005F4613" w:rsidP="005F4613">
      <w:pPr>
        <w:pStyle w:val="Titolo1"/>
      </w:pPr>
      <w:r w:rsidRPr="003A2B4D">
        <w:rPr>
          <w:rFonts w:ascii="Verdana" w:hAnsi="Verdana"/>
          <w:shadow/>
          <w:sz w:val="27"/>
          <w:szCs w:val="27"/>
        </w:rPr>
        <w:t>Aggiornamenti Settimanali</w:t>
      </w:r>
    </w:p>
    <w:p w:rsidR="005F4613" w:rsidRPr="003A2B4D" w:rsidRDefault="005F4613" w:rsidP="005F4613">
      <w:pPr>
        <w:jc w:val="center"/>
      </w:pPr>
      <w:r w:rsidRPr="003A2B4D">
        <w:t> </w:t>
      </w:r>
    </w:p>
    <w:p w:rsidR="005F4613" w:rsidRPr="003A2B4D" w:rsidRDefault="005F4613" w:rsidP="005F4613">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3</w:t>
      </w:r>
      <w:r w:rsidRPr="003A2B4D">
        <w:rPr>
          <w:rFonts w:ascii="Verdana" w:hAnsi="Verdana"/>
          <w:color w:val="auto"/>
          <w:sz w:val="32"/>
          <w:szCs w:val="32"/>
        </w:rPr>
        <w:t>.</w:t>
      </w:r>
      <w:r>
        <w:rPr>
          <w:rFonts w:ascii="Verdana" w:hAnsi="Verdana"/>
          <w:color w:val="auto"/>
          <w:sz w:val="32"/>
          <w:szCs w:val="32"/>
        </w:rPr>
        <w:t>07</w:t>
      </w:r>
      <w:r w:rsidRPr="003A2B4D">
        <w:rPr>
          <w:rFonts w:ascii="Verdana" w:hAnsi="Verdana"/>
          <w:color w:val="auto"/>
          <w:sz w:val="32"/>
          <w:szCs w:val="32"/>
        </w:rPr>
        <w:t>-</w:t>
      </w:r>
      <w:r>
        <w:rPr>
          <w:rFonts w:ascii="Verdana" w:hAnsi="Verdana"/>
          <w:color w:val="auto"/>
          <w:sz w:val="32"/>
          <w:szCs w:val="32"/>
        </w:rPr>
        <w:t>2</w:t>
      </w:r>
    </w:p>
    <w:p w:rsidR="005F4613" w:rsidRPr="003A2B4D" w:rsidRDefault="005F4613" w:rsidP="005F4613">
      <w:pPr>
        <w:pStyle w:val="Titolo2"/>
        <w:rPr>
          <w:rFonts w:ascii="Verdana" w:hAnsi="Verdana"/>
          <w:color w:val="auto"/>
          <w:sz w:val="32"/>
          <w:szCs w:val="32"/>
        </w:rPr>
      </w:pPr>
    </w:p>
    <w:p w:rsidR="005F4613" w:rsidRPr="003A2B4D" w:rsidRDefault="005F4613" w:rsidP="005F4613">
      <w:pPr>
        <w:pStyle w:val="Titolo2"/>
        <w:rPr>
          <w:color w:val="auto"/>
        </w:rPr>
      </w:pPr>
      <w:r>
        <w:rPr>
          <w:rFonts w:ascii="Verdana" w:hAnsi="Verdana"/>
          <w:b w:val="0"/>
          <w:i/>
          <w:color w:val="auto"/>
          <w:sz w:val="20"/>
          <w:szCs w:val="20"/>
        </w:rPr>
        <w:t>14 Luglio</w:t>
      </w:r>
      <w:r w:rsidRPr="003A2B4D">
        <w:rPr>
          <w:rFonts w:ascii="Verdana" w:hAnsi="Verdana"/>
          <w:b w:val="0"/>
          <w:i/>
          <w:color w:val="auto"/>
          <w:sz w:val="20"/>
          <w:szCs w:val="20"/>
        </w:rPr>
        <w:t xml:space="preserve"> 201</w:t>
      </w:r>
      <w:r>
        <w:rPr>
          <w:rFonts w:ascii="Verdana" w:hAnsi="Verdana"/>
          <w:b w:val="0"/>
          <w:i/>
          <w:color w:val="auto"/>
          <w:sz w:val="20"/>
          <w:szCs w:val="20"/>
        </w:rPr>
        <w:t>3</w:t>
      </w:r>
    </w:p>
    <w:p w:rsidR="005F4613" w:rsidRPr="003A2B4D" w:rsidRDefault="005F4613" w:rsidP="005F4613"/>
    <w:p w:rsidR="005F4613" w:rsidRPr="003A2B4D" w:rsidRDefault="005F4613" w:rsidP="005F4613">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5F4613" w:rsidRDefault="005F4613" w:rsidP="005F4613">
      <w:pPr>
        <w:jc w:val="center"/>
        <w:rPr>
          <w:sz w:val="20"/>
          <w:szCs w:val="20"/>
        </w:rPr>
      </w:pPr>
      <w:r>
        <w:rPr>
          <w:sz w:val="20"/>
          <w:szCs w:val="20"/>
        </w:rPr>
        <w:t>_________________________________________________</w:t>
      </w:r>
    </w:p>
    <w:tbl>
      <w:tblPr>
        <w:tblW w:w="5000" w:type="pct"/>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50"/>
        <w:gridCol w:w="1430"/>
        <w:gridCol w:w="2220"/>
        <w:gridCol w:w="4616"/>
      </w:tblGrid>
      <w:tr w:rsidR="005F4613" w:rsidTr="005F4613">
        <w:trPr>
          <w:trHeight w:val="705"/>
          <w:tblCellSpacing w:w="22" w:type="dxa"/>
        </w:trPr>
        <w:tc>
          <w:tcPr>
            <w:tcW w:w="75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5F4613" w:rsidRDefault="00A70132">
            <w:pPr>
              <w:spacing w:before="38" w:after="38"/>
              <w:jc w:val="center"/>
              <w:rPr>
                <w:b/>
                <w:bCs/>
                <w:i/>
                <w:iCs/>
                <w:color w:val="000000"/>
                <w:sz w:val="10"/>
                <w:szCs w:val="10"/>
              </w:rPr>
            </w:pPr>
            <w:r>
              <w:rPr>
                <w:rFonts w:ascii="Verdana" w:hAnsi="Verdana"/>
                <w:b/>
                <w:bCs/>
                <w:i/>
                <w:iCs/>
                <w:color w:val="D6D6D6"/>
                <w:sz w:val="27"/>
                <w:szCs w:val="27"/>
              </w:rPr>
              <w:t>pagina</w:t>
            </w:r>
          </w:p>
        </w:tc>
        <w:tc>
          <w:tcPr>
            <w:tcW w:w="70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5F4613" w:rsidRDefault="005F4613">
            <w:pPr>
              <w:spacing w:before="38" w:after="38"/>
              <w:jc w:val="center"/>
              <w:rPr>
                <w:b/>
                <w:bCs/>
                <w:i/>
                <w:iCs/>
                <w:color w:val="000000"/>
                <w:sz w:val="10"/>
                <w:szCs w:val="10"/>
              </w:rPr>
            </w:pPr>
            <w:r>
              <w:rPr>
                <w:rFonts w:ascii="Verdana" w:hAnsi="Verdana"/>
                <w:b/>
                <w:bCs/>
                <w:i/>
                <w:iCs/>
                <w:color w:val="D6D6D6"/>
                <w:sz w:val="27"/>
                <w:szCs w:val="27"/>
              </w:rPr>
              <w:t>area</w:t>
            </w:r>
          </w:p>
        </w:tc>
        <w:tc>
          <w:tcPr>
            <w:tcW w:w="1113"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5F4613" w:rsidRDefault="005F4613">
            <w:pPr>
              <w:spacing w:before="38" w:after="38"/>
              <w:jc w:val="center"/>
              <w:rPr>
                <w:b/>
                <w:bCs/>
                <w:i/>
                <w:iCs/>
                <w:color w:val="000000"/>
                <w:sz w:val="10"/>
                <w:szCs w:val="10"/>
              </w:rPr>
            </w:pPr>
            <w:r>
              <w:rPr>
                <w:rFonts w:ascii="Verdana" w:hAnsi="Verdana"/>
                <w:b/>
                <w:bCs/>
                <w:i/>
                <w:iCs/>
                <w:color w:val="D6D6D6"/>
                <w:sz w:val="27"/>
                <w:szCs w:val="27"/>
              </w:rPr>
              <w:t>sezione</w:t>
            </w:r>
          </w:p>
        </w:tc>
        <w:tc>
          <w:tcPr>
            <w:tcW w:w="232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5F4613" w:rsidRDefault="005F4613">
            <w:pPr>
              <w:spacing w:before="38" w:after="38"/>
              <w:jc w:val="center"/>
              <w:rPr>
                <w:b/>
                <w:bCs/>
                <w:i/>
                <w:iCs/>
                <w:color w:val="000000"/>
                <w:sz w:val="10"/>
                <w:szCs w:val="10"/>
              </w:rPr>
            </w:pPr>
            <w:r>
              <w:rPr>
                <w:rFonts w:ascii="Verdana" w:hAnsi="Verdana"/>
                <w:b/>
                <w:bCs/>
                <w:i/>
                <w:iCs/>
                <w:color w:val="D6D6D6"/>
                <w:sz w:val="27"/>
                <w:szCs w:val="27"/>
              </w:rPr>
              <w:t>titolo/descrizione</w:t>
            </w:r>
          </w:p>
        </w:tc>
      </w:tr>
      <w:tr w:rsidR="005F4613" w:rsidTr="005F4613">
        <w:trPr>
          <w:trHeight w:val="750"/>
          <w:tblCellSpacing w:w="22" w:type="dxa"/>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F4613" w:rsidRDefault="00A70132">
            <w:pPr>
              <w:spacing w:before="38" w:after="38"/>
              <w:jc w:val="center"/>
              <w:rPr>
                <w:color w:val="000000"/>
                <w:sz w:val="10"/>
                <w:szCs w:val="10"/>
              </w:rPr>
            </w:pPr>
            <w:r>
              <w:rPr>
                <w:rFonts w:ascii="Verdana" w:hAnsi="Verdana"/>
                <w:color w:val="000080"/>
                <w:sz w:val="20"/>
                <w:szCs w:val="20"/>
              </w:rPr>
              <w:t>2 - 5</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F4613" w:rsidRDefault="005F4613">
            <w:pPr>
              <w:spacing w:before="38" w:after="38"/>
              <w:jc w:val="center"/>
              <w:rPr>
                <w:color w:val="000000"/>
                <w:sz w:val="10"/>
                <w:szCs w:val="10"/>
              </w:rPr>
            </w:pPr>
            <w:hyperlink r:id="rId9"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F4613" w:rsidRDefault="005F4613">
            <w:pPr>
              <w:spacing w:before="38" w:after="38"/>
              <w:jc w:val="center"/>
              <w:rPr>
                <w:color w:val="000000"/>
                <w:sz w:val="10"/>
                <w:szCs w:val="10"/>
              </w:rPr>
            </w:pPr>
            <w:hyperlink r:id="rId10" w:history="1">
              <w:proofErr w:type="spellStart"/>
              <w:r>
                <w:rPr>
                  <w:rStyle w:val="Collegamentoipertestuale"/>
                  <w:rFonts w:ascii="Verdana" w:hAnsi="Verdana"/>
                  <w:sz w:val="20"/>
                  <w:szCs w:val="20"/>
                </w:rPr>
                <w:t>Starchild</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F4613" w:rsidRDefault="005F4613">
            <w:pPr>
              <w:spacing w:before="13" w:after="13"/>
              <w:jc w:val="center"/>
              <w:rPr>
                <w:sz w:val="10"/>
                <w:szCs w:val="10"/>
              </w:rPr>
            </w:pPr>
            <w:r>
              <w:rPr>
                <w:rFonts w:ascii="Verdana" w:hAnsi="Verdana"/>
                <w:color w:val="003366"/>
                <w:sz w:val="15"/>
                <w:szCs w:val="15"/>
              </w:rPr>
              <w:t>Le</w:t>
            </w:r>
            <w:r>
              <w:rPr>
                <w:rFonts w:ascii="Verdana" w:hAnsi="Verdana"/>
                <w:color w:val="003399"/>
                <w:sz w:val="15"/>
                <w:szCs w:val="15"/>
              </w:rPr>
              <w:t xml:space="preserve"> </w:t>
            </w:r>
            <w:hyperlink r:id="rId11" w:history="1">
              <w:r>
                <w:rPr>
                  <w:rStyle w:val="Collegamentoipertestuale"/>
                  <w:rFonts w:ascii="Verdana" w:hAnsi="Verdana"/>
                  <w:sz w:val="15"/>
                  <w:szCs w:val="15"/>
                </w:rPr>
                <w:t>Energie</w:t>
              </w:r>
            </w:hyperlink>
            <w:r>
              <w:rPr>
                <w:rFonts w:ascii="Verdana" w:hAnsi="Verdana"/>
                <w:color w:val="003399"/>
                <w:sz w:val="15"/>
                <w:szCs w:val="15"/>
              </w:rPr>
              <w:t xml:space="preserve"> </w:t>
            </w:r>
            <w:r>
              <w:rPr>
                <w:rFonts w:ascii="Verdana" w:hAnsi="Verdana"/>
                <w:color w:val="003366"/>
                <w:sz w:val="15"/>
                <w:szCs w:val="15"/>
              </w:rPr>
              <w:t>della Nuova Terra di Luglio/Agosto 2013</w:t>
            </w:r>
          </w:p>
          <w:p w:rsidR="005F4613" w:rsidRDefault="005F4613">
            <w:pPr>
              <w:spacing w:before="38" w:after="38"/>
              <w:jc w:val="center"/>
              <w:rPr>
                <w:sz w:val="10"/>
                <w:szCs w:val="10"/>
              </w:rPr>
            </w:pPr>
            <w:hyperlink r:id="rId12" w:history="1">
              <w:r>
                <w:rPr>
                  <w:rStyle w:val="Collegamentoipertestuale"/>
                  <w:rFonts w:ascii="Verdana" w:hAnsi="Verdana"/>
                  <w:sz w:val="20"/>
                  <w:szCs w:val="20"/>
                </w:rPr>
                <w:t>L'Onda di Luce e la Porta del Leone 2013</w:t>
              </w:r>
            </w:hyperlink>
          </w:p>
          <w:p w:rsidR="005F4613" w:rsidRDefault="005F4613">
            <w:pPr>
              <w:spacing w:before="38" w:after="38"/>
              <w:jc w:val="center"/>
              <w:rPr>
                <w:color w:val="000000"/>
                <w:sz w:val="10"/>
                <w:szCs w:val="10"/>
              </w:rPr>
            </w:pPr>
            <w:r>
              <w:rPr>
                <w:rFonts w:ascii="Verdana" w:hAnsi="Verdana"/>
                <w:color w:val="003366"/>
                <w:sz w:val="15"/>
                <w:szCs w:val="15"/>
              </w:rPr>
              <w:t xml:space="preserve">L'Arcangelo Michele attraverso Celia </w:t>
            </w:r>
            <w:proofErr w:type="spellStart"/>
            <w:r>
              <w:rPr>
                <w:rFonts w:ascii="Verdana" w:hAnsi="Verdana"/>
                <w:color w:val="003366"/>
                <w:sz w:val="15"/>
                <w:szCs w:val="15"/>
              </w:rPr>
              <w:t>Fenn</w:t>
            </w:r>
            <w:proofErr w:type="spellEnd"/>
          </w:p>
        </w:tc>
      </w:tr>
      <w:tr w:rsidR="005F4613" w:rsidTr="005F4613">
        <w:trPr>
          <w:trHeight w:val="750"/>
          <w:tblCellSpacing w:w="22" w:type="dxa"/>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F4613" w:rsidRDefault="00A70132">
            <w:pPr>
              <w:spacing w:before="38" w:after="38"/>
              <w:jc w:val="center"/>
              <w:rPr>
                <w:color w:val="000000"/>
                <w:sz w:val="10"/>
                <w:szCs w:val="10"/>
              </w:rPr>
            </w:pPr>
            <w:r>
              <w:rPr>
                <w:rFonts w:ascii="Verdana" w:hAnsi="Verdana"/>
                <w:color w:val="000080"/>
                <w:sz w:val="20"/>
                <w:szCs w:val="20"/>
              </w:rPr>
              <w:t>6 - 8</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F4613" w:rsidRDefault="005F4613">
            <w:pPr>
              <w:spacing w:before="38" w:after="38"/>
              <w:jc w:val="center"/>
              <w:rPr>
                <w:color w:val="000000"/>
                <w:sz w:val="10"/>
                <w:szCs w:val="10"/>
              </w:rPr>
            </w:pPr>
            <w:hyperlink r:id="rId13" w:history="1">
              <w:r>
                <w:rPr>
                  <w:rStyle w:val="Collegamentoipertestuale"/>
                  <w:rFonts w:ascii="Verdana" w:hAnsi="Verdana"/>
                  <w:sz w:val="20"/>
                  <w:szCs w:val="20"/>
                </w:rPr>
                <w:t>articoli</w:t>
              </w:r>
            </w:hyperlink>
            <w:r>
              <w:rPr>
                <w:sz w:val="10"/>
                <w:szCs w:val="10"/>
              </w:rPr>
              <w:t xml:space="preserve"> </w:t>
            </w:r>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F4613" w:rsidRDefault="005F4613">
            <w:pPr>
              <w:spacing w:before="38" w:after="38"/>
              <w:jc w:val="center"/>
              <w:rPr>
                <w:color w:val="000000"/>
                <w:sz w:val="10"/>
                <w:szCs w:val="10"/>
              </w:rPr>
            </w:pPr>
            <w:hyperlink r:id="rId14" w:history="1">
              <w:r>
                <w:rPr>
                  <w:rStyle w:val="Collegamentoipertestuale"/>
                  <w:rFonts w:ascii="Verdana" w:hAnsi="Verdana"/>
                  <w:sz w:val="20"/>
                  <w:szCs w:val="20"/>
                </w:rPr>
                <w:t>Notizie di Trasmutazione</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F4613" w:rsidRDefault="005F4613">
            <w:pPr>
              <w:spacing w:before="38" w:after="38"/>
              <w:jc w:val="center"/>
              <w:rPr>
                <w:sz w:val="10"/>
                <w:szCs w:val="10"/>
              </w:rPr>
            </w:pPr>
            <w:r>
              <w:rPr>
                <w:rFonts w:ascii="Verdana" w:hAnsi="Verdana"/>
                <w:color w:val="003366"/>
                <w:sz w:val="15"/>
                <w:szCs w:val="15"/>
              </w:rPr>
              <w:t xml:space="preserve">"Notizie di Trasmutazione" di Sandra </w:t>
            </w:r>
            <w:proofErr w:type="spellStart"/>
            <w:r>
              <w:rPr>
                <w:rFonts w:ascii="Verdana" w:hAnsi="Verdana"/>
                <w:color w:val="003366"/>
                <w:sz w:val="15"/>
                <w:szCs w:val="15"/>
              </w:rPr>
              <w:t>Ingerman</w:t>
            </w:r>
            <w:proofErr w:type="spellEnd"/>
          </w:p>
          <w:p w:rsidR="005F4613" w:rsidRDefault="005F4613">
            <w:pPr>
              <w:spacing w:before="38" w:after="38"/>
              <w:jc w:val="center"/>
              <w:rPr>
                <w:color w:val="000000"/>
                <w:sz w:val="10"/>
                <w:szCs w:val="10"/>
              </w:rPr>
            </w:pPr>
            <w:hyperlink r:id="rId15" w:history="1">
              <w:r>
                <w:rPr>
                  <w:rStyle w:val="Collegamentoipertestuale"/>
                  <w:rFonts w:ascii="Verdana" w:hAnsi="Verdana"/>
                  <w:sz w:val="20"/>
                  <w:szCs w:val="20"/>
                </w:rPr>
                <w:t>Luglio 2013</w:t>
              </w:r>
            </w:hyperlink>
          </w:p>
        </w:tc>
      </w:tr>
      <w:tr w:rsidR="005F4613" w:rsidTr="005F4613">
        <w:trPr>
          <w:trHeight w:val="750"/>
          <w:tblCellSpacing w:w="22" w:type="dxa"/>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F4613" w:rsidRDefault="00A70132">
            <w:pPr>
              <w:spacing w:before="38" w:after="38"/>
              <w:jc w:val="center"/>
              <w:rPr>
                <w:color w:val="000000"/>
                <w:sz w:val="10"/>
                <w:szCs w:val="10"/>
              </w:rPr>
            </w:pPr>
            <w:r>
              <w:rPr>
                <w:rFonts w:ascii="Verdana" w:hAnsi="Verdana"/>
                <w:color w:val="000080"/>
                <w:sz w:val="20"/>
                <w:szCs w:val="20"/>
              </w:rPr>
              <w:t>9 - 13</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F4613" w:rsidRDefault="005F4613">
            <w:pPr>
              <w:spacing w:before="38" w:after="38"/>
              <w:jc w:val="center"/>
              <w:rPr>
                <w:color w:val="000000"/>
                <w:sz w:val="10"/>
                <w:szCs w:val="10"/>
              </w:rPr>
            </w:pPr>
            <w:hyperlink r:id="rId16"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F4613" w:rsidRDefault="005F4613">
            <w:pPr>
              <w:spacing w:before="38" w:after="38"/>
              <w:jc w:val="center"/>
              <w:rPr>
                <w:color w:val="000000"/>
                <w:sz w:val="10"/>
                <w:szCs w:val="10"/>
              </w:rPr>
            </w:pPr>
            <w:hyperlink r:id="rId17" w:history="1">
              <w:r>
                <w:rPr>
                  <w:rStyle w:val="Collegamentoipertestuale"/>
                  <w:rFonts w:ascii="Verdana" w:hAnsi="Verdana"/>
                  <w:sz w:val="20"/>
                  <w:szCs w:val="20"/>
                </w:rPr>
                <w:t>Arcangelo Michele</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F4613" w:rsidRDefault="005F4613">
            <w:pPr>
              <w:spacing w:before="25" w:after="25"/>
              <w:jc w:val="center"/>
              <w:rPr>
                <w:sz w:val="10"/>
                <w:szCs w:val="10"/>
              </w:rPr>
            </w:pPr>
            <w:r>
              <w:rPr>
                <w:rFonts w:ascii="Verdana" w:hAnsi="Verdana"/>
                <w:color w:val="003366"/>
                <w:sz w:val="15"/>
                <w:szCs w:val="15"/>
              </w:rPr>
              <w:t>Giugno 2013</w:t>
            </w:r>
          </w:p>
          <w:p w:rsidR="005F4613" w:rsidRDefault="005F4613">
            <w:pPr>
              <w:spacing w:before="25" w:after="25"/>
              <w:jc w:val="center"/>
              <w:rPr>
                <w:sz w:val="10"/>
                <w:szCs w:val="10"/>
              </w:rPr>
            </w:pPr>
            <w:hyperlink r:id="rId18" w:history="1">
              <w:r>
                <w:rPr>
                  <w:rStyle w:val="Collegamentoipertestuale"/>
                  <w:rFonts w:ascii="Verdana" w:hAnsi="Verdana"/>
                  <w:sz w:val="20"/>
                  <w:szCs w:val="20"/>
                </w:rPr>
                <w:t>Limitazione o liberazione: che cosa scegliete?</w:t>
              </w:r>
            </w:hyperlink>
          </w:p>
          <w:p w:rsidR="005F4613" w:rsidRDefault="005F4613">
            <w:pPr>
              <w:spacing w:before="25" w:after="25"/>
              <w:jc w:val="center"/>
              <w:rPr>
                <w:color w:val="000000"/>
                <w:sz w:val="10"/>
                <w:szCs w:val="10"/>
              </w:rPr>
            </w:pPr>
            <w:r>
              <w:rPr>
                <w:rFonts w:ascii="Verdana" w:hAnsi="Verdana"/>
                <w:color w:val="003366"/>
                <w:sz w:val="15"/>
                <w:szCs w:val="15"/>
              </w:rPr>
              <w:t xml:space="preserve">attraverso </w:t>
            </w:r>
            <w:proofErr w:type="spellStart"/>
            <w:r>
              <w:rPr>
                <w:rFonts w:ascii="Verdana" w:hAnsi="Verdana"/>
                <w:color w:val="003366"/>
                <w:sz w:val="15"/>
                <w:szCs w:val="15"/>
              </w:rPr>
              <w:t>Ronna</w:t>
            </w:r>
            <w:proofErr w:type="spellEnd"/>
            <w:r>
              <w:rPr>
                <w:rFonts w:ascii="Verdana" w:hAnsi="Verdana"/>
                <w:color w:val="003366"/>
                <w:sz w:val="15"/>
                <w:szCs w:val="15"/>
              </w:rPr>
              <w:t xml:space="preserve"> </w:t>
            </w:r>
            <w:proofErr w:type="spellStart"/>
            <w:r>
              <w:rPr>
                <w:rFonts w:ascii="Verdana" w:hAnsi="Verdana"/>
                <w:color w:val="003366"/>
                <w:sz w:val="15"/>
                <w:szCs w:val="15"/>
              </w:rPr>
              <w:t>Herman</w:t>
            </w:r>
            <w:proofErr w:type="spellEnd"/>
          </w:p>
        </w:tc>
      </w:tr>
    </w:tbl>
    <w:p w:rsidR="001E029A" w:rsidRDefault="001E029A" w:rsidP="005F4613"/>
    <w:p w:rsidR="005F4613" w:rsidRDefault="005F4613" w:rsidP="005F4613"/>
    <w:p w:rsidR="005F4613" w:rsidRDefault="005F4613" w:rsidP="005F4613"/>
    <w:p w:rsidR="005F4613" w:rsidRDefault="005F4613" w:rsidP="005F4613"/>
    <w:p w:rsidR="005F4613" w:rsidRDefault="005F4613" w:rsidP="005F4613"/>
    <w:p w:rsidR="005F4613" w:rsidRDefault="005F4613" w:rsidP="005F4613"/>
    <w:p w:rsidR="005F4613" w:rsidRDefault="005F4613" w:rsidP="005F4613"/>
    <w:p w:rsidR="005F4613" w:rsidRDefault="005F4613" w:rsidP="005F4613"/>
    <w:p w:rsidR="005F4613" w:rsidRDefault="005F4613" w:rsidP="005F4613"/>
    <w:p w:rsidR="005F4613" w:rsidRDefault="005F4613" w:rsidP="005F4613"/>
    <w:p w:rsidR="005F4613" w:rsidRDefault="005F4613" w:rsidP="005F4613"/>
    <w:p w:rsidR="005F4613" w:rsidRDefault="005F4613" w:rsidP="005F4613"/>
    <w:p w:rsidR="005F4613" w:rsidRDefault="005F4613" w:rsidP="005F4613"/>
    <w:p w:rsidR="005F4613" w:rsidRDefault="005F4613" w:rsidP="005F4613"/>
    <w:p w:rsidR="005F4613" w:rsidRDefault="005F4613" w:rsidP="005F4613"/>
    <w:p w:rsidR="005F4613" w:rsidRDefault="005F4613" w:rsidP="005F4613"/>
    <w:p w:rsidR="005F4613" w:rsidRDefault="005F4613" w:rsidP="005F4613"/>
    <w:p w:rsidR="005F4613" w:rsidRDefault="005F4613" w:rsidP="005F4613"/>
    <w:p w:rsidR="005F4613" w:rsidRDefault="005F4613" w:rsidP="005F4613"/>
    <w:p w:rsidR="005F4613" w:rsidRDefault="005F4613" w:rsidP="005F4613">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5F4613" w:rsidRDefault="005F4613" w:rsidP="005F4613">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5F4613" w:rsidRDefault="005F4613" w:rsidP="005F4613">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5F4613" w:rsidRDefault="005F4613" w:rsidP="005F4613">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5F4613" w:rsidRDefault="005F4613" w:rsidP="005F4613">
      <w:pPr>
        <w:jc w:val="center"/>
      </w:pPr>
      <w:hyperlink r:id="rId19" w:history="1">
        <w:proofErr w:type="spellStart"/>
        <w:r>
          <w:rPr>
            <w:rStyle w:val="Collegamentoipertestuale"/>
            <w:rFonts w:ascii="Century Schoolbook" w:hAnsi="Century Schoolbook"/>
            <w:i/>
            <w:iCs/>
            <w:color w:val="000080"/>
            <w:sz w:val="40"/>
            <w:szCs w:val="40"/>
          </w:rPr>
          <w:t>Starchild</w:t>
        </w:r>
        <w:proofErr w:type="spellEnd"/>
      </w:hyperlink>
    </w:p>
    <w:p w:rsidR="005F4613" w:rsidRDefault="005F4613" w:rsidP="005F4613">
      <w:pPr>
        <w:jc w:val="center"/>
        <w:rPr>
          <w:rFonts w:ascii="Calibri" w:hAnsi="Calibri"/>
          <w:color w:val="000000"/>
        </w:rPr>
      </w:pPr>
      <w:r>
        <w:rPr>
          <w:rFonts w:ascii="Calibri" w:hAnsi="Calibri"/>
          <w:color w:val="000000"/>
        </w:rPr>
        <w:t> </w:t>
      </w:r>
    </w:p>
    <w:p w:rsidR="005F4613" w:rsidRDefault="005F4613" w:rsidP="005F4613">
      <w:pPr>
        <w:pStyle w:val="Titolo1"/>
      </w:pPr>
      <w:r>
        <w:rPr>
          <w:rFonts w:ascii="Comic Sans MS" w:hAnsi="Comic Sans MS"/>
          <w:i/>
          <w:iCs/>
          <w:color w:val="000080"/>
          <w:sz w:val="32"/>
          <w:szCs w:val="32"/>
        </w:rPr>
        <w:t xml:space="preserve">Le Energie della Nuova Terra: </w:t>
      </w:r>
    </w:p>
    <w:p w:rsidR="005F4613" w:rsidRDefault="005F4613" w:rsidP="005F4613">
      <w:pPr>
        <w:pStyle w:val="Titolo1"/>
      </w:pPr>
      <w:r>
        <w:rPr>
          <w:rFonts w:ascii="Comic Sans MS" w:hAnsi="Comic Sans MS"/>
          <w:i/>
          <w:iCs/>
          <w:color w:val="000080"/>
          <w:sz w:val="32"/>
          <w:szCs w:val="32"/>
        </w:rPr>
        <w:t>Luglio/Agosto 2013</w:t>
      </w:r>
    </w:p>
    <w:p w:rsidR="005F4613" w:rsidRDefault="005F4613" w:rsidP="005F4613">
      <w:pPr>
        <w:pStyle w:val="NormaleWeb"/>
        <w:spacing w:before="0" w:beforeAutospacing="0" w:after="0" w:afterAutospacing="0"/>
        <w:jc w:val="center"/>
      </w:pPr>
      <w:r>
        <w:t> </w:t>
      </w:r>
    </w:p>
    <w:p w:rsidR="005F4613" w:rsidRDefault="005F4613" w:rsidP="005F4613">
      <w:pPr>
        <w:jc w:val="center"/>
        <w:rPr>
          <w:color w:val="000000"/>
        </w:rPr>
      </w:pPr>
      <w:r>
        <w:rPr>
          <w:rStyle w:val="longtext"/>
          <w:rFonts w:ascii="Comic Sans MS" w:hAnsi="Comic Sans MS"/>
          <w:b/>
          <w:bCs/>
          <w:color w:val="000080"/>
          <w:sz w:val="34"/>
          <w:szCs w:val="34"/>
        </w:rPr>
        <w:t xml:space="preserve">L'ONDA </w:t>
      </w:r>
      <w:proofErr w:type="spellStart"/>
      <w:r>
        <w:rPr>
          <w:rStyle w:val="longtext"/>
          <w:rFonts w:ascii="Comic Sans MS" w:hAnsi="Comic Sans MS"/>
          <w:b/>
          <w:bCs/>
          <w:color w:val="000080"/>
          <w:sz w:val="34"/>
          <w:szCs w:val="34"/>
        </w:rPr>
        <w:t>DI</w:t>
      </w:r>
      <w:proofErr w:type="spellEnd"/>
      <w:r>
        <w:rPr>
          <w:rStyle w:val="longtext"/>
          <w:rFonts w:ascii="Comic Sans MS" w:hAnsi="Comic Sans MS"/>
          <w:b/>
          <w:bCs/>
          <w:color w:val="000080"/>
          <w:sz w:val="34"/>
          <w:szCs w:val="34"/>
        </w:rPr>
        <w:t xml:space="preserve"> LUCE E LA PORTA DEL LEONE 2013</w:t>
      </w:r>
    </w:p>
    <w:p w:rsidR="005F4613" w:rsidRDefault="005F4613" w:rsidP="005F4613">
      <w:pPr>
        <w:jc w:val="center"/>
      </w:pPr>
      <w:r w:rsidRPr="005F4613">
        <w:rPr>
          <w:rFonts w:ascii="Comic Sans MS" w:hAnsi="Comic Sans MS"/>
          <w:b/>
          <w:bCs/>
          <w:i/>
          <w:iCs/>
          <w:color w:val="000080"/>
          <w:sz w:val="20"/>
          <w:szCs w:val="20"/>
        </w:rPr>
        <w:t xml:space="preserve">L’Arcangelo Michele attraverso Celia </w:t>
      </w:r>
      <w:proofErr w:type="spellStart"/>
      <w:r w:rsidRPr="005F4613">
        <w:rPr>
          <w:rFonts w:ascii="Comic Sans MS" w:hAnsi="Comic Sans MS"/>
          <w:b/>
          <w:bCs/>
          <w:i/>
          <w:iCs/>
          <w:color w:val="000080"/>
          <w:sz w:val="20"/>
          <w:szCs w:val="20"/>
        </w:rPr>
        <w:t>Fenn</w:t>
      </w:r>
      <w:proofErr w:type="spellEnd"/>
    </w:p>
    <w:p w:rsidR="005F4613" w:rsidRDefault="005F4613" w:rsidP="00A70132">
      <w:pPr>
        <w:spacing w:before="188" w:after="188"/>
        <w:jc w:val="both"/>
        <w:rPr>
          <w:color w:val="000000"/>
        </w:rPr>
      </w:pPr>
      <w:r>
        <w:rPr>
          <w:rFonts w:ascii="Comic Sans MS" w:hAnsi="Comic Sans MS"/>
          <w:color w:val="000099"/>
        </w:rPr>
        <w:t>Amata Famiglia di Luce, veniamo a voi in questo tempo turbolento e di grande ispirazione sul Pianeta Terra. Dopo il cambiamento del Portale del 2012, la Terra continua a spostarsi verso Nuovi Schemi e Modi di Essere. La Generazione Indaco sta procedendo per realizzare la sua Missione, vale a dire abbattere i vecchi sistemi e far spazio per il Nuovo! In questo momento si sta manifestando un profondo desiderio di Pace, Comunità e Libertà sulla Terra. Il lavoro, fatto in passato sui Livelli Superiori per creare Pace e Armonia, sta iniziando ora a manifestarsi in Forma Fisica come cambiamento.</w:t>
      </w:r>
    </w:p>
    <w:p w:rsidR="005F4613" w:rsidRDefault="005F4613" w:rsidP="00A70132">
      <w:pPr>
        <w:spacing w:before="188" w:after="188"/>
        <w:jc w:val="both"/>
        <w:rPr>
          <w:color w:val="000000"/>
        </w:rPr>
      </w:pPr>
      <w:r>
        <w:rPr>
          <w:rFonts w:ascii="Comic Sans MS" w:hAnsi="Comic Sans MS"/>
          <w:color w:val="000099"/>
        </w:rPr>
        <w:t>Il periodo che va dall’Equinozio di Primavera del Marzo 2013, fino all’Estate dell’Emisfero Nord, è stato un periodo di Caos e Agitazione. L’Energia Indaco è emersa in paesi come la Turchia e il Brasile, e chi governa non comprende ancora appieno la natura delle proteste e delle sfide. Stanno ancora pensando e reagendo nel vecchio modo tridimensionale a una sfida che arriva da un livello diverso, da Giovani Adulti che sono “cablati” per la Quinta Dimensione e l’Inter-Connessione. Il loro scopo è la Comunità, la Democrazia, la Condivisione e il Cambiamento attraverso mezzi Non-Violenti.</w:t>
      </w:r>
    </w:p>
    <w:p w:rsidR="005F4613" w:rsidRDefault="005F4613" w:rsidP="00A70132">
      <w:pPr>
        <w:spacing w:before="188" w:after="188"/>
        <w:jc w:val="both"/>
        <w:rPr>
          <w:color w:val="000000"/>
        </w:rPr>
      </w:pPr>
      <w:r>
        <w:rPr>
          <w:rFonts w:ascii="Comic Sans MS" w:hAnsi="Comic Sans MS"/>
          <w:color w:val="000099"/>
        </w:rPr>
        <w:t>Man mano che avanziamo verso la Porta del Leone del 2013, le entranti Energie Galattiche intensificheranno il processo del cambiamento e l’influsso dei Nuovi Codici di Luce per il Nuovo Anno. Sarà come se si aprisse una Porta di Opportunità e nel vostro Mondo il cambiamento sarà rapido e di vasta portata.</w:t>
      </w:r>
    </w:p>
    <w:p w:rsidR="005F4613" w:rsidRDefault="005F4613" w:rsidP="00A70132">
      <w:pPr>
        <w:spacing w:before="188" w:after="188"/>
        <w:jc w:val="both"/>
        <w:rPr>
          <w:color w:val="000000"/>
        </w:rPr>
      </w:pPr>
      <w:r>
        <w:rPr>
          <w:rFonts w:ascii="Comic Sans MS" w:hAnsi="Comic Sans MS"/>
          <w:b/>
          <w:bCs/>
          <w:color w:val="000099"/>
        </w:rPr>
        <w:t>La Porta del Leone 2013</w:t>
      </w:r>
    </w:p>
    <w:p w:rsidR="005F4613" w:rsidRDefault="005F4613" w:rsidP="00A70132">
      <w:pPr>
        <w:spacing w:before="188" w:after="188"/>
        <w:jc w:val="both"/>
        <w:rPr>
          <w:color w:val="000000"/>
        </w:rPr>
      </w:pPr>
      <w:r>
        <w:rPr>
          <w:rFonts w:ascii="Comic Sans MS" w:hAnsi="Comic Sans MS"/>
          <w:color w:val="000099"/>
        </w:rPr>
        <w:t>Molti ci hanno chiesto che cos’è la Porta del Leone e perché viene chiamata così. Bene, si riferisce in parte al fatto che in questo periodo il Sole entra nel segno del LEONE e che queste energie vengono integrate nella Terra sotto l’energia del Leone, le Energie Feline di Sirio che sono fiere e orgogliose e molto “regali”. La “Porta” o “Portale Stellare” è un periodo che dura approssimativamente due settimane, dove si apre un vortice e la Terra riceve un’onda di Luce intensa proveniente dal Centro Galattico. Questa “onda” contiene i Nuovi Codici di Luce per l’Evoluzione della Terra per l’anno/ciclo successivo, conosciuto quindi come Nuovo Anno Planetario.</w:t>
      </w:r>
    </w:p>
    <w:p w:rsidR="005F4613" w:rsidRDefault="005F4613" w:rsidP="00A70132">
      <w:pPr>
        <w:spacing w:before="188" w:after="188"/>
        <w:jc w:val="both"/>
        <w:rPr>
          <w:color w:val="000000"/>
        </w:rPr>
      </w:pPr>
      <w:r>
        <w:rPr>
          <w:rFonts w:ascii="Comic Sans MS" w:hAnsi="Comic Sans MS"/>
          <w:color w:val="000099"/>
        </w:rPr>
        <w:t xml:space="preserve">Il sistema Stellare di Sirio ha sempre collaborato da vicino con l’Evoluzione della Terra, aiutando dove possibile. I Siriani aiutarono a costituire la civiltà dell’Antico </w:t>
      </w:r>
      <w:r>
        <w:rPr>
          <w:rFonts w:ascii="Comic Sans MS" w:hAnsi="Comic Sans MS"/>
          <w:color w:val="000099"/>
        </w:rPr>
        <w:lastRenderedPageBreak/>
        <w:t xml:space="preserve">Egitto dopo che il trauma di Atlantide aveva distrutto tutte le civiltà precedenti. La Civiltà Egizia fu dotata della “Saggezza Stellare” e della “Storia della Creazione” degli </w:t>
      </w:r>
      <w:proofErr w:type="spellStart"/>
      <w:r>
        <w:rPr>
          <w:rFonts w:ascii="Comic Sans MS" w:hAnsi="Comic Sans MS"/>
          <w:color w:val="000099"/>
        </w:rPr>
        <w:t>Elohim</w:t>
      </w:r>
      <w:proofErr w:type="spellEnd"/>
      <w:r>
        <w:rPr>
          <w:rFonts w:ascii="Comic Sans MS" w:hAnsi="Comic Sans MS"/>
          <w:color w:val="000099"/>
        </w:rPr>
        <w:t>, trasmesse alla Terra dai Custodi della Saggezza Siriana. Nell’Antico Egitto i Siriani erano i Mediatori tra il Consiglio Galattico del Sole Centrale e i popoli della Terra. Ogni anno, tra il 26 luglio e il 12 agosto, una nuova onda di Luce Galattica proveniente dal Sole Centrale si dirigeva verso la Terra esaltata dal Sole in congiunzione con la Levata Eliaca di Sirio al Nord. I Siriani accettavano questa energia nel complesso delle Piramidi a Giza e trasmettevano poi i Codici alla Griglie della Terra, consentendo una trasmissione pacifica e fluida delle Energie. Dopo che il Portale Stellare di Giza fu chiuso, le trasmissioni Terrestri furono mediate ancora attraverso Sirio, ma la Terra non le riceveva in modo comprensibile, quindi l’evoluzione della Terra per un po’ rallentò e fu persino distorta. Tuttavia, negli ultimi dieci anni, la Terra è ascesa nella Quinta Dimensione ed è stata “promossa” allo Status di Membro a Pieno Diritto del Consiglio Galattico e ora le trasmissioni della Porta del Leone vengono ricevute direttamente dalla Terra e dal Consiglio degli Anziani e dal Consiglio dei Custodi della Terra e distribuite attraverso le nuove Griglie Cristalline della Terra. In questo modo, l’Evoluzione della Nuova Terra seguirà le “indicazioni” dei Codici di Luce ricevuti dal Consiglio Galattico e dal Grande Sole Centrale.</w:t>
      </w:r>
    </w:p>
    <w:p w:rsidR="005F4613" w:rsidRDefault="005F4613" w:rsidP="00A70132">
      <w:pPr>
        <w:spacing w:before="188" w:after="188"/>
        <w:jc w:val="both"/>
        <w:rPr>
          <w:color w:val="000000"/>
        </w:rPr>
      </w:pPr>
      <w:r>
        <w:rPr>
          <w:rFonts w:ascii="Comic Sans MS" w:hAnsi="Comic Sans MS"/>
          <w:color w:val="000099"/>
        </w:rPr>
        <w:t>Per la Terra questo è un processo piuttosto nuovo e mentre gli Emissari di Luce Siriani sono pronti ad aiutare, stanno lasciando la gestione dell’entrante onda ai Consigli Terrestre e alla Famiglia di Luce. Perciò, Amata Famiglia, quello che ora state sentendo è questa Onda di Luce, mentre si avvicina alla Terra e viene integrata nella Coscienza Terrestre.</w:t>
      </w:r>
    </w:p>
    <w:p w:rsidR="005F4613" w:rsidRDefault="005F4613" w:rsidP="00A70132">
      <w:pPr>
        <w:spacing w:before="188" w:after="188"/>
        <w:jc w:val="both"/>
        <w:rPr>
          <w:color w:val="000000"/>
        </w:rPr>
      </w:pPr>
      <w:r>
        <w:rPr>
          <w:rFonts w:ascii="Comic Sans MS" w:hAnsi="Comic Sans MS"/>
          <w:b/>
          <w:bCs/>
          <w:color w:val="000099"/>
        </w:rPr>
        <w:t>L’Onda di Luce dal 26 Luglio al 12 Agosto</w:t>
      </w:r>
    </w:p>
    <w:p w:rsidR="005F4613" w:rsidRDefault="005F4613" w:rsidP="00A70132">
      <w:pPr>
        <w:spacing w:before="188" w:after="188"/>
        <w:jc w:val="both"/>
        <w:rPr>
          <w:color w:val="000000"/>
        </w:rPr>
      </w:pPr>
      <w:r>
        <w:rPr>
          <w:rFonts w:ascii="Comic Sans MS" w:hAnsi="Comic Sans MS"/>
          <w:color w:val="000099"/>
        </w:rPr>
        <w:t>Amata Famiglia, l’Onda di Luce che sta arrivando “Ricalibrerà” efficacemente le Frequenze Planetarie per i Livelli Superiori di Coscienza. Questo vuol dire, certamente, che la vecchia “illusione” tridimensionale continuerà a sgretolarsi. A coloro che rimangono attaccati alla Coscienza Tridimensionale, sembrerà che il caos esploda ovunque, diventeranno paranoici, saranno arrabbiati e disperati. A coloro che riescono a vedere e sentire con la Coscienza Superiore, sembrerà come se ci fosse una nuova alba e che un nuovo modo di vivere stia nascendo, come, certamente, sta succedendo.</w:t>
      </w:r>
    </w:p>
    <w:p w:rsidR="005F4613" w:rsidRDefault="005F4613" w:rsidP="00A70132">
      <w:pPr>
        <w:spacing w:before="188" w:after="188"/>
        <w:jc w:val="both"/>
        <w:rPr>
          <w:color w:val="000000"/>
        </w:rPr>
      </w:pPr>
      <w:r>
        <w:rPr>
          <w:rFonts w:ascii="Comic Sans MS" w:hAnsi="Comic Sans MS"/>
          <w:color w:val="000099"/>
        </w:rPr>
        <w:t xml:space="preserve">Che cosa possiamo aspettarci in questo periodo? Pensiamo che la parola Chiave sarà “intensità”. Tutto sembrerà molto intenso al punto da essere surreale. Nella vostra vita personale, qualunque cosa permanga della vostra vecchia coscienza tridimensionale dovrà essere rimossa e sostituita da qualcosa a una vibrazione più elevata. Questo può risultare difficile se siete attaccati emotivamente alle vecchie energie. Tuttavia, se semplicemente lasciate andare e consentite i cambiamenti, allora questi possono essere realizzati con uno sconvolgimento e difficoltà minimi. L’idea è </w:t>
      </w:r>
      <w:r>
        <w:rPr>
          <w:rFonts w:ascii="Comic Sans MS" w:hAnsi="Comic Sans MS"/>
          <w:color w:val="000099"/>
        </w:rPr>
        <w:lastRenderedPageBreak/>
        <w:t>semplicemente AVERE FIDUCIA nel PROCESSO e permettere qualunque cosa debba avvenire. </w:t>
      </w:r>
    </w:p>
    <w:p w:rsidR="005F4613" w:rsidRDefault="005F4613" w:rsidP="00A70132">
      <w:pPr>
        <w:spacing w:before="188" w:after="188"/>
        <w:jc w:val="both"/>
        <w:rPr>
          <w:color w:val="000000"/>
        </w:rPr>
      </w:pPr>
      <w:r>
        <w:rPr>
          <w:rFonts w:ascii="Comic Sans MS" w:hAnsi="Comic Sans MS"/>
          <w:color w:val="000099"/>
        </w:rPr>
        <w:t>Per chi l’ha attivato, sarà semplicemente questione di integrare le Onde di Luce nel proprio Corpo di Luce. Allo stesso tempo, nel Corpo Fisico il DNA sosterrà un adeguamento per permettere alla forma fisica di allinearsi con i nuovi Codici di Luce per favorire l’Evoluzione nella Nuova Terra.</w:t>
      </w:r>
    </w:p>
    <w:p w:rsidR="005F4613" w:rsidRDefault="005F4613" w:rsidP="00A70132">
      <w:pPr>
        <w:spacing w:before="188" w:after="188"/>
        <w:jc w:val="both"/>
        <w:rPr>
          <w:color w:val="000000"/>
        </w:rPr>
      </w:pPr>
      <w:r>
        <w:rPr>
          <w:rFonts w:ascii="Comic Sans MS" w:hAnsi="Comic Sans MS"/>
          <w:color w:val="000099"/>
        </w:rPr>
        <w:t>Questo influsso di Energia può voler dire che molti di voi si sentiranno intensamente CREATIVI e saranno inondati di nuove idee. Ricordate, non dovete agire su tutte immediatamente, accettate semplicemente il Flusso dell’Abbondanza e della Luce in questa Nuova Onda. Scegliete quel che sembra migliore per voi. Potreste anche sentirvi pieni di energia fisica e sentire il desiderio di cambiare la dieta e gli schemi dell’esercizio fisico per portare il vostro corpo verso una frequenza superiore. Probabilmente potreste anche trovare difficile dormire e sentirvi ansiosi e sovra-energizzati. Non preoccupatevi, passerà man mano che integrate l’Onda di Luce.</w:t>
      </w:r>
    </w:p>
    <w:p w:rsidR="005F4613" w:rsidRDefault="005F4613" w:rsidP="00A70132">
      <w:pPr>
        <w:spacing w:before="188" w:after="188"/>
        <w:jc w:val="both"/>
        <w:rPr>
          <w:color w:val="000000"/>
        </w:rPr>
      </w:pPr>
      <w:r>
        <w:rPr>
          <w:rFonts w:ascii="Comic Sans MS" w:hAnsi="Comic Sans MS"/>
          <w:b/>
          <w:bCs/>
          <w:color w:val="000099"/>
        </w:rPr>
        <w:t>Importanti Date di Luglio/Agosto</w:t>
      </w:r>
    </w:p>
    <w:p w:rsidR="005F4613" w:rsidRDefault="005F4613" w:rsidP="00A70132">
      <w:pPr>
        <w:spacing w:before="188" w:after="188"/>
        <w:jc w:val="both"/>
        <w:rPr>
          <w:color w:val="000000"/>
        </w:rPr>
      </w:pPr>
      <w:r>
        <w:rPr>
          <w:rFonts w:ascii="Comic Sans MS" w:hAnsi="Comic Sans MS"/>
          <w:color w:val="000099"/>
        </w:rPr>
        <w:t>I seguenti saranno i Momenti Chiave di questo Processo:</w:t>
      </w:r>
    </w:p>
    <w:p w:rsidR="005F4613" w:rsidRDefault="005F4613" w:rsidP="00A70132">
      <w:pPr>
        <w:spacing w:before="188" w:after="188"/>
        <w:jc w:val="both"/>
        <w:rPr>
          <w:color w:val="000000"/>
        </w:rPr>
      </w:pPr>
      <w:r>
        <w:rPr>
          <w:rFonts w:ascii="Comic Sans MS" w:hAnsi="Comic Sans MS"/>
          <w:color w:val="000099"/>
        </w:rPr>
        <w:t>25 e 26 Luglio: il “giorno fuori dal Tempo” e il “Nuovo Anno”</w:t>
      </w:r>
    </w:p>
    <w:p w:rsidR="005F4613" w:rsidRDefault="005F4613" w:rsidP="00A70132">
      <w:pPr>
        <w:spacing w:before="188" w:after="188"/>
        <w:jc w:val="both"/>
        <w:rPr>
          <w:color w:val="000000"/>
        </w:rPr>
      </w:pPr>
      <w:r>
        <w:rPr>
          <w:rFonts w:ascii="Comic Sans MS" w:hAnsi="Comic Sans MS"/>
          <w:color w:val="000099"/>
        </w:rPr>
        <w:t xml:space="preserve">8 Agosto....... l’8/8... il momento Culmine delle trasmissioni del Portale Stellare/Vortice </w:t>
      </w:r>
    </w:p>
    <w:p w:rsidR="005F4613" w:rsidRDefault="005F4613" w:rsidP="00A70132">
      <w:pPr>
        <w:spacing w:before="188" w:after="188"/>
        <w:jc w:val="both"/>
        <w:rPr>
          <w:color w:val="000000"/>
        </w:rPr>
      </w:pPr>
      <w:r>
        <w:rPr>
          <w:rFonts w:ascii="Comic Sans MS" w:hAnsi="Comic Sans MS"/>
          <w:color w:val="000099"/>
        </w:rPr>
        <w:t>8-12 Agosto..... Culmine della “porta”....</w:t>
      </w:r>
    </w:p>
    <w:p w:rsidR="005F4613" w:rsidRDefault="005F4613" w:rsidP="00A70132">
      <w:pPr>
        <w:spacing w:before="188" w:after="188"/>
        <w:jc w:val="both"/>
        <w:rPr>
          <w:color w:val="000000"/>
        </w:rPr>
      </w:pPr>
      <w:r>
        <w:rPr>
          <w:rFonts w:ascii="Comic Sans MS" w:hAnsi="Comic Sans MS"/>
          <w:color w:val="000099"/>
        </w:rPr>
        <w:t xml:space="preserve">19-23 Agosto...... Luna Piena in Leone/Acquario e integrazione dei nuovi Codici Solari/Lunari </w:t>
      </w:r>
    </w:p>
    <w:p w:rsidR="005F4613" w:rsidRDefault="005F4613" w:rsidP="00A70132">
      <w:pPr>
        <w:spacing w:before="188" w:after="188"/>
        <w:jc w:val="both"/>
        <w:rPr>
          <w:color w:val="000000"/>
        </w:rPr>
      </w:pPr>
      <w:r>
        <w:rPr>
          <w:rFonts w:ascii="Comic Sans MS" w:hAnsi="Comic Sans MS"/>
          <w:b/>
          <w:bCs/>
          <w:color w:val="000099"/>
        </w:rPr>
        <w:t>L’Attivazione e il Modello del Corpo di Luce del Nuovo Umano/Angelo Umano per Ricevere le Energie in Arrivo.</w:t>
      </w:r>
    </w:p>
    <w:p w:rsidR="005F4613" w:rsidRDefault="005F4613" w:rsidP="00A70132">
      <w:pPr>
        <w:spacing w:before="188" w:after="188"/>
        <w:jc w:val="both"/>
        <w:rPr>
          <w:color w:val="000000"/>
        </w:rPr>
      </w:pPr>
      <w:r>
        <w:rPr>
          <w:rFonts w:ascii="Comic Sans MS" w:hAnsi="Comic Sans MS"/>
          <w:color w:val="000099"/>
        </w:rPr>
        <w:t>Amati, quando entrerete in questa Onda Dorata di Luce, è importante che ricordiate semplicemente di rimanere nel vostro centro, vale a dire nel vostro Cuore, e di mantenere il Corpo di Luce raggiante e limpido. Ricordate che nello stato Multi-Dimensionale il vostro “centro di gravità” è il Cuore. Respirate dal Cuore, respirate Luce e Amore da quel centro che è il vostro Sacro Cuore.</w:t>
      </w:r>
    </w:p>
    <w:p w:rsidR="005F4613" w:rsidRDefault="005F4613" w:rsidP="00A70132">
      <w:pPr>
        <w:spacing w:before="188" w:after="188"/>
        <w:jc w:val="both"/>
        <w:rPr>
          <w:color w:val="000000"/>
        </w:rPr>
      </w:pPr>
      <w:r>
        <w:rPr>
          <w:rFonts w:ascii="Comic Sans MS" w:hAnsi="Comic Sans MS"/>
          <w:color w:val="000099"/>
        </w:rPr>
        <w:t xml:space="preserve">Poi, ricordate sempre di RADICARVI connettendovi al vostro </w:t>
      </w:r>
      <w:proofErr w:type="spellStart"/>
      <w:r>
        <w:rPr>
          <w:rFonts w:ascii="Comic Sans MS" w:hAnsi="Comic Sans MS"/>
          <w:color w:val="000099"/>
        </w:rPr>
        <w:t>Chakra</w:t>
      </w:r>
      <w:proofErr w:type="spellEnd"/>
      <w:r>
        <w:rPr>
          <w:rFonts w:ascii="Comic Sans MS" w:hAnsi="Comic Sans MS"/>
          <w:color w:val="000099"/>
        </w:rPr>
        <w:t xml:space="preserve"> Stella della Terra, che si trova sotto i piedi, e poi al Cuore della Terra al centro della Terra e permettete al vostro Cuore di sincronizzarsi con i battiti della Terra mentre pulsa in armonia con il Battito Cosmico della Vita.</w:t>
      </w:r>
    </w:p>
    <w:p w:rsidR="005F4613" w:rsidRDefault="005F4613" w:rsidP="00A70132">
      <w:pPr>
        <w:spacing w:before="188" w:after="188"/>
        <w:jc w:val="both"/>
        <w:rPr>
          <w:color w:val="000000"/>
        </w:rPr>
      </w:pPr>
      <w:r>
        <w:rPr>
          <w:rFonts w:ascii="Comic Sans MS" w:hAnsi="Comic Sans MS"/>
          <w:color w:val="000099"/>
        </w:rPr>
        <w:t xml:space="preserve">Poi, ricordate anche di connettervi al vostro </w:t>
      </w:r>
      <w:proofErr w:type="spellStart"/>
      <w:r>
        <w:rPr>
          <w:rFonts w:ascii="Comic Sans MS" w:hAnsi="Comic Sans MS"/>
          <w:color w:val="000099"/>
        </w:rPr>
        <w:t>Chakra</w:t>
      </w:r>
      <w:proofErr w:type="spellEnd"/>
      <w:r>
        <w:rPr>
          <w:rFonts w:ascii="Comic Sans MS" w:hAnsi="Comic Sans MS"/>
          <w:color w:val="000099"/>
        </w:rPr>
        <w:t xml:space="preserve"> Stella dell’Anima, situato sopra il </w:t>
      </w:r>
      <w:proofErr w:type="spellStart"/>
      <w:r>
        <w:rPr>
          <w:rFonts w:ascii="Comic Sans MS" w:hAnsi="Comic Sans MS"/>
          <w:color w:val="000099"/>
        </w:rPr>
        <w:t>Chakra</w:t>
      </w:r>
      <w:proofErr w:type="spellEnd"/>
      <w:r>
        <w:rPr>
          <w:rFonts w:ascii="Comic Sans MS" w:hAnsi="Comic Sans MS"/>
          <w:color w:val="000099"/>
        </w:rPr>
        <w:t xml:space="preserve"> della Corona, dove si trova la vostra Anima. Attirate quell’energia attraverso il </w:t>
      </w:r>
      <w:proofErr w:type="spellStart"/>
      <w:r>
        <w:rPr>
          <w:rFonts w:ascii="Comic Sans MS" w:hAnsi="Comic Sans MS"/>
          <w:color w:val="000099"/>
        </w:rPr>
        <w:t>Chakra</w:t>
      </w:r>
      <w:proofErr w:type="spellEnd"/>
      <w:r>
        <w:rPr>
          <w:rFonts w:ascii="Comic Sans MS" w:hAnsi="Comic Sans MS"/>
          <w:color w:val="000099"/>
        </w:rPr>
        <w:t xml:space="preserve"> della Corona e portatela nel Cuore, affinché accenda la Scintilla Divina nel </w:t>
      </w:r>
      <w:r>
        <w:rPr>
          <w:rFonts w:ascii="Comic Sans MS" w:hAnsi="Comic Sans MS"/>
          <w:color w:val="000099"/>
        </w:rPr>
        <w:lastRenderedPageBreak/>
        <w:t>Cuore. Sentite come la vostra Anima e Spirito si mescolano con la Scintilla Divina per creare la Fiamma Divina del vostro Essere Angelico nel vostro Cuore.</w:t>
      </w:r>
    </w:p>
    <w:p w:rsidR="005F4613" w:rsidRDefault="005F4613" w:rsidP="00A70132">
      <w:pPr>
        <w:spacing w:before="188" w:after="188"/>
        <w:jc w:val="both"/>
        <w:rPr>
          <w:color w:val="000000"/>
        </w:rPr>
      </w:pPr>
      <w:r>
        <w:rPr>
          <w:rFonts w:ascii="Comic Sans MS" w:hAnsi="Comic Sans MS"/>
          <w:color w:val="000099"/>
        </w:rPr>
        <w:t xml:space="preserve">Poi, sentite anche come il vostro </w:t>
      </w:r>
      <w:proofErr w:type="spellStart"/>
      <w:r>
        <w:rPr>
          <w:rFonts w:ascii="Comic Sans MS" w:hAnsi="Comic Sans MS"/>
          <w:color w:val="000099"/>
        </w:rPr>
        <w:t>Chakra</w:t>
      </w:r>
      <w:proofErr w:type="spellEnd"/>
      <w:r>
        <w:rPr>
          <w:rFonts w:ascii="Comic Sans MS" w:hAnsi="Comic Sans MS"/>
          <w:color w:val="000099"/>
        </w:rPr>
        <w:t xml:space="preserve"> Solare si apre per assorbire e integrare le energie dal Sole e le distribuisce nel vostro Corpo di Luce. Inoltre, il </w:t>
      </w:r>
      <w:proofErr w:type="spellStart"/>
      <w:r>
        <w:rPr>
          <w:rFonts w:ascii="Comic Sans MS" w:hAnsi="Comic Sans MS"/>
          <w:color w:val="000099"/>
        </w:rPr>
        <w:t>Chakra</w:t>
      </w:r>
      <w:proofErr w:type="spellEnd"/>
      <w:r>
        <w:rPr>
          <w:rFonts w:ascii="Comic Sans MS" w:hAnsi="Comic Sans MS"/>
          <w:color w:val="000099"/>
        </w:rPr>
        <w:t xml:space="preserve"> Galattico permette alle Onde di Luce provenienti dal Centro Galattico di essere integrate nel Corpo di Luce e riempie il Corpo di Luce con la Luce Raggiante del Divino.</w:t>
      </w:r>
    </w:p>
    <w:p w:rsidR="005F4613" w:rsidRDefault="005F4613" w:rsidP="00A70132">
      <w:pPr>
        <w:jc w:val="both"/>
        <w:rPr>
          <w:color w:val="000000"/>
        </w:rPr>
      </w:pPr>
      <w:r>
        <w:rPr>
          <w:rFonts w:ascii="Comic Sans MS" w:hAnsi="Comic Sans MS"/>
          <w:color w:val="000099"/>
        </w:rPr>
        <w:t>L’Energia e la Radiosità Divine sono integrate e condivise sulle Griglie di Luce della Nuova Terra – da Cuore a Cuore!</w:t>
      </w:r>
    </w:p>
    <w:p w:rsidR="005F4613" w:rsidRDefault="005F4613" w:rsidP="00A70132">
      <w:pPr>
        <w:jc w:val="both"/>
        <w:rPr>
          <w:color w:val="000000"/>
        </w:rPr>
      </w:pPr>
      <w:r>
        <w:rPr>
          <w:color w:val="000000"/>
        </w:rPr>
        <w:t> </w:t>
      </w:r>
    </w:p>
    <w:p w:rsidR="005F4613" w:rsidRDefault="005F4613" w:rsidP="00A70132">
      <w:pPr>
        <w:jc w:val="both"/>
        <w:rPr>
          <w:color w:val="000000"/>
        </w:rPr>
      </w:pPr>
      <w:r>
        <w:rPr>
          <w:rFonts w:ascii="Comic Sans MS" w:hAnsi="Comic Sans MS"/>
          <w:color w:val="000099"/>
        </w:rPr>
        <w:t>Sentite come questa Luce Radiosa viene passata per il Pianeta sulla Griglia del Cuore dagli Operatori di Luce ai Guerrieri di Luce e a tutta la Famiglia di Luce mentre la Nuova Terra si manifesta!</w:t>
      </w:r>
    </w:p>
    <w:p w:rsidR="005F4613" w:rsidRDefault="005F4613" w:rsidP="00A70132">
      <w:pPr>
        <w:jc w:val="both"/>
        <w:rPr>
          <w:color w:val="000000"/>
        </w:rPr>
      </w:pPr>
      <w:r>
        <w:rPr>
          <w:color w:val="000000"/>
        </w:rPr>
        <w:t> </w:t>
      </w:r>
    </w:p>
    <w:p w:rsidR="005F4613" w:rsidRDefault="005F4613" w:rsidP="00A70132">
      <w:pPr>
        <w:jc w:val="both"/>
        <w:rPr>
          <w:color w:val="000000"/>
        </w:rPr>
      </w:pPr>
      <w:r>
        <w:rPr>
          <w:rFonts w:ascii="Comic Sans MS" w:hAnsi="Comic Sans MS"/>
          <w:color w:val="000099"/>
        </w:rPr>
        <w:t>E sappiate che non importa dove siete e quello che state facendo – VOI siete un Raggio di Luce e uno Splendente e Radioso Canale per l’Onda di Luce in arrivo!</w:t>
      </w:r>
    </w:p>
    <w:p w:rsidR="005F4613" w:rsidRDefault="005F4613" w:rsidP="005F4613">
      <w:pPr>
        <w:spacing w:line="260" w:lineRule="atLeast"/>
        <w:jc w:val="center"/>
        <w:rPr>
          <w:color w:val="000000"/>
        </w:rPr>
      </w:pPr>
      <w:r>
        <w:rPr>
          <w:color w:val="000000"/>
        </w:rPr>
        <w:t> </w:t>
      </w:r>
    </w:p>
    <w:p w:rsidR="005F4613" w:rsidRDefault="005F4613" w:rsidP="005F4613">
      <w:pPr>
        <w:jc w:val="center"/>
        <w:rPr>
          <w:color w:val="000000"/>
        </w:rPr>
      </w:pPr>
      <w:r>
        <w:rPr>
          <w:color w:val="000000"/>
        </w:rPr>
        <w:t> </w:t>
      </w:r>
    </w:p>
    <w:p w:rsidR="005F4613" w:rsidRDefault="005F4613" w:rsidP="005F4613">
      <w:pPr>
        <w:jc w:val="center"/>
      </w:pPr>
      <w:r>
        <w:rPr>
          <w:rFonts w:ascii="Arial Black" w:hAnsi="Arial Black"/>
          <w:sz w:val="27"/>
          <w:szCs w:val="27"/>
        </w:rPr>
        <w:t xml:space="preserve">* * * * * * * * * * </w:t>
      </w:r>
    </w:p>
    <w:p w:rsidR="005F4613" w:rsidRDefault="005F4613" w:rsidP="005F4613">
      <w:pPr>
        <w:pStyle w:val="NormaleWeb"/>
        <w:jc w:val="center"/>
      </w:pPr>
      <w:r>
        <w:rPr>
          <w:rStyle w:val="grame"/>
          <w:rFonts w:ascii="Arial" w:hAnsi="Arial" w:cs="Arial"/>
          <w:i/>
          <w:iCs/>
          <w:sz w:val="20"/>
          <w:szCs w:val="20"/>
        </w:rPr>
        <w:t xml:space="preserve">Originale in inglese: </w:t>
      </w:r>
      <w:hyperlink r:id="rId20" w:tgtFrame="_blank" w:history="1">
        <w:r>
          <w:rPr>
            <w:rStyle w:val="Collegamentoipertestuale"/>
            <w:rFonts w:ascii="Arial" w:hAnsi="Arial" w:cs="Arial"/>
            <w:i/>
            <w:iCs/>
            <w:color w:val="0066CC"/>
            <w:sz w:val="20"/>
            <w:szCs w:val="20"/>
          </w:rPr>
          <w:t>http://starchildglobal.com/newearthenergiesjuly2013.html</w:t>
        </w:r>
      </w:hyperlink>
      <w:r>
        <w:rPr>
          <w:rStyle w:val="grame"/>
          <w:rFonts w:ascii="Arial" w:hAnsi="Arial" w:cs="Arial"/>
          <w:i/>
          <w:iCs/>
          <w:sz w:val="20"/>
          <w:szCs w:val="20"/>
        </w:rPr>
        <w:t xml:space="preserve"> </w:t>
      </w:r>
    </w:p>
    <w:p w:rsidR="005F4613" w:rsidRDefault="005F4613" w:rsidP="005F4613">
      <w:pPr>
        <w:pStyle w:val="NormaleWeb"/>
        <w:jc w:val="center"/>
        <w:rPr>
          <w:rFonts w:ascii="Arial" w:hAnsi="Arial" w:cs="Arial"/>
          <w:i/>
          <w:iCs/>
          <w:color w:val="333399"/>
          <w:sz w:val="20"/>
          <w:szCs w:val="20"/>
          <w:u w:val="single"/>
        </w:rPr>
      </w:pPr>
      <w:r>
        <w:rPr>
          <w:rFonts w:ascii="Arial" w:hAnsi="Arial" w:cs="Arial"/>
          <w:i/>
          <w:iCs/>
          <w:sz w:val="20"/>
          <w:szCs w:val="20"/>
        </w:rPr>
        <w:t xml:space="preserve">Tradotto da Susanna Angela per </w:t>
      </w:r>
      <w:hyperlink r:id="rId21" w:history="1">
        <w:r>
          <w:rPr>
            <w:rStyle w:val="Collegamentoipertestuale"/>
            <w:rFonts w:ascii="Arial" w:hAnsi="Arial" w:cs="Arial"/>
            <w:i/>
            <w:iCs/>
            <w:color w:val="0066CC"/>
            <w:sz w:val="20"/>
            <w:szCs w:val="20"/>
          </w:rPr>
          <w:t>Stazione Celeste</w:t>
        </w:r>
      </w:hyperlink>
    </w:p>
    <w:p w:rsidR="00A70132" w:rsidRDefault="00A70132" w:rsidP="005F4613">
      <w:pPr>
        <w:pStyle w:val="NormaleWeb"/>
        <w:jc w:val="center"/>
        <w:rPr>
          <w:rFonts w:ascii="Arial" w:hAnsi="Arial" w:cs="Arial"/>
          <w:i/>
          <w:iCs/>
          <w:color w:val="333399"/>
          <w:sz w:val="20"/>
          <w:szCs w:val="20"/>
          <w:u w:val="single"/>
        </w:rPr>
      </w:pPr>
    </w:p>
    <w:p w:rsidR="00A70132" w:rsidRDefault="00A70132" w:rsidP="005F4613">
      <w:pPr>
        <w:pStyle w:val="NormaleWeb"/>
        <w:jc w:val="center"/>
        <w:rPr>
          <w:rFonts w:ascii="Arial" w:hAnsi="Arial" w:cs="Arial"/>
          <w:i/>
          <w:iCs/>
          <w:color w:val="333399"/>
          <w:sz w:val="20"/>
          <w:szCs w:val="20"/>
          <w:u w:val="single"/>
        </w:rPr>
      </w:pPr>
    </w:p>
    <w:p w:rsidR="00A70132" w:rsidRDefault="00A70132" w:rsidP="005F4613">
      <w:pPr>
        <w:pStyle w:val="NormaleWeb"/>
        <w:jc w:val="center"/>
        <w:rPr>
          <w:rFonts w:ascii="Arial" w:hAnsi="Arial" w:cs="Arial"/>
          <w:i/>
          <w:iCs/>
          <w:color w:val="333399"/>
          <w:sz w:val="20"/>
          <w:szCs w:val="20"/>
          <w:u w:val="single"/>
        </w:rPr>
      </w:pPr>
    </w:p>
    <w:p w:rsidR="00A70132" w:rsidRDefault="00A70132" w:rsidP="005F4613">
      <w:pPr>
        <w:pStyle w:val="NormaleWeb"/>
        <w:jc w:val="center"/>
        <w:rPr>
          <w:rFonts w:ascii="Arial" w:hAnsi="Arial" w:cs="Arial"/>
          <w:i/>
          <w:iCs/>
          <w:color w:val="333399"/>
          <w:sz w:val="20"/>
          <w:szCs w:val="20"/>
          <w:u w:val="single"/>
        </w:rPr>
      </w:pPr>
    </w:p>
    <w:p w:rsidR="00A70132" w:rsidRDefault="00A70132" w:rsidP="005F4613">
      <w:pPr>
        <w:pStyle w:val="NormaleWeb"/>
        <w:jc w:val="center"/>
        <w:rPr>
          <w:rFonts w:ascii="Arial" w:hAnsi="Arial" w:cs="Arial"/>
          <w:i/>
          <w:iCs/>
          <w:color w:val="333399"/>
          <w:sz w:val="20"/>
          <w:szCs w:val="20"/>
          <w:u w:val="single"/>
        </w:rPr>
      </w:pPr>
    </w:p>
    <w:p w:rsidR="00A70132" w:rsidRDefault="00A70132" w:rsidP="005F4613">
      <w:pPr>
        <w:pStyle w:val="NormaleWeb"/>
        <w:jc w:val="center"/>
        <w:rPr>
          <w:rFonts w:ascii="Arial" w:hAnsi="Arial" w:cs="Arial"/>
          <w:i/>
          <w:iCs/>
          <w:color w:val="333399"/>
          <w:sz w:val="20"/>
          <w:szCs w:val="20"/>
          <w:u w:val="single"/>
        </w:rPr>
      </w:pPr>
    </w:p>
    <w:p w:rsidR="00A70132" w:rsidRDefault="00A70132" w:rsidP="005F4613">
      <w:pPr>
        <w:pStyle w:val="NormaleWeb"/>
        <w:jc w:val="center"/>
        <w:rPr>
          <w:rFonts w:ascii="Arial" w:hAnsi="Arial" w:cs="Arial"/>
          <w:i/>
          <w:iCs/>
          <w:color w:val="333399"/>
          <w:sz w:val="20"/>
          <w:szCs w:val="20"/>
          <w:u w:val="single"/>
        </w:rPr>
      </w:pPr>
    </w:p>
    <w:p w:rsidR="00A70132" w:rsidRDefault="00A70132" w:rsidP="005F4613">
      <w:pPr>
        <w:pStyle w:val="NormaleWeb"/>
        <w:jc w:val="center"/>
        <w:rPr>
          <w:rFonts w:ascii="Arial" w:hAnsi="Arial" w:cs="Arial"/>
          <w:i/>
          <w:iCs/>
          <w:color w:val="333399"/>
          <w:sz w:val="20"/>
          <w:szCs w:val="20"/>
          <w:u w:val="single"/>
        </w:rPr>
      </w:pPr>
    </w:p>
    <w:p w:rsidR="00A70132" w:rsidRDefault="00A70132" w:rsidP="005F4613">
      <w:pPr>
        <w:pStyle w:val="NormaleWeb"/>
        <w:jc w:val="center"/>
        <w:rPr>
          <w:rFonts w:ascii="Arial" w:hAnsi="Arial" w:cs="Arial"/>
          <w:i/>
          <w:iCs/>
          <w:color w:val="333399"/>
          <w:sz w:val="20"/>
          <w:szCs w:val="20"/>
          <w:u w:val="single"/>
        </w:rPr>
      </w:pPr>
    </w:p>
    <w:p w:rsidR="00A70132" w:rsidRDefault="00A70132" w:rsidP="005F4613">
      <w:pPr>
        <w:pStyle w:val="NormaleWeb"/>
        <w:jc w:val="center"/>
        <w:rPr>
          <w:rFonts w:ascii="Arial" w:hAnsi="Arial" w:cs="Arial"/>
          <w:i/>
          <w:iCs/>
          <w:color w:val="333399"/>
          <w:sz w:val="20"/>
          <w:szCs w:val="20"/>
          <w:u w:val="single"/>
        </w:rPr>
      </w:pPr>
    </w:p>
    <w:p w:rsidR="00A70132" w:rsidRDefault="00A70132" w:rsidP="005F4613">
      <w:pPr>
        <w:pStyle w:val="NormaleWeb"/>
        <w:jc w:val="center"/>
        <w:rPr>
          <w:rFonts w:ascii="Arial" w:hAnsi="Arial" w:cs="Arial"/>
          <w:i/>
          <w:iCs/>
          <w:color w:val="333399"/>
          <w:sz w:val="20"/>
          <w:szCs w:val="20"/>
          <w:u w:val="single"/>
        </w:rPr>
      </w:pPr>
    </w:p>
    <w:p w:rsidR="00A70132" w:rsidRDefault="00A70132" w:rsidP="005F4613">
      <w:pPr>
        <w:pStyle w:val="NormaleWeb"/>
        <w:jc w:val="center"/>
        <w:rPr>
          <w:rFonts w:ascii="Arial" w:hAnsi="Arial" w:cs="Arial"/>
          <w:i/>
          <w:iCs/>
          <w:color w:val="333399"/>
          <w:sz w:val="20"/>
          <w:szCs w:val="20"/>
          <w:u w:val="single"/>
        </w:rPr>
      </w:pPr>
    </w:p>
    <w:p w:rsidR="00A70132" w:rsidRDefault="00A70132" w:rsidP="005F4613">
      <w:pPr>
        <w:pStyle w:val="NormaleWeb"/>
        <w:jc w:val="center"/>
      </w:pPr>
    </w:p>
    <w:p w:rsidR="005F4613" w:rsidRPr="005F4613" w:rsidRDefault="005F4613" w:rsidP="005F4613">
      <w:pPr>
        <w:spacing w:before="100" w:beforeAutospacing="1" w:after="100" w:afterAutospacing="1"/>
        <w:rPr>
          <w:rFonts w:ascii="Verdana" w:hAnsi="Verdana"/>
          <w:b/>
          <w:sz w:val="18"/>
          <w:szCs w:val="18"/>
          <w:u w:val="single"/>
        </w:rPr>
      </w:pPr>
      <w:r w:rsidRPr="005F4613">
        <w:rPr>
          <w:rFonts w:ascii="Verdana" w:hAnsi="Verdana"/>
          <w:b/>
          <w:sz w:val="18"/>
          <w:szCs w:val="18"/>
          <w:u w:val="single"/>
        </w:rPr>
        <w:lastRenderedPageBreak/>
        <w:t>Notizie di Trasmutazione Luglio 2013</w:t>
      </w:r>
    </w:p>
    <w:p w:rsidR="005F4613" w:rsidRPr="005F4613" w:rsidRDefault="005F4613" w:rsidP="005F4613">
      <w:pPr>
        <w:spacing w:before="100" w:beforeAutospacing="1" w:after="100" w:afterAutospacing="1"/>
        <w:rPr>
          <w:rFonts w:ascii="Verdana" w:hAnsi="Verdana"/>
          <w:b/>
          <w:sz w:val="18"/>
          <w:szCs w:val="18"/>
        </w:rPr>
      </w:pPr>
      <w:r w:rsidRPr="005F4613">
        <w:rPr>
          <w:rFonts w:ascii="Verdana" w:hAnsi="Verdana"/>
          <w:b/>
          <w:bCs/>
          <w:sz w:val="18"/>
          <w:szCs w:val="18"/>
        </w:rPr>
        <w:t xml:space="preserve">Di Sandra </w:t>
      </w:r>
      <w:proofErr w:type="spellStart"/>
      <w:r w:rsidRPr="005F4613">
        <w:rPr>
          <w:rFonts w:ascii="Verdana" w:hAnsi="Verdana"/>
          <w:b/>
          <w:bCs/>
          <w:sz w:val="18"/>
        </w:rPr>
        <w:t>Ingerman</w:t>
      </w:r>
      <w:proofErr w:type="spellEnd"/>
    </w:p>
    <w:p w:rsidR="005F4613" w:rsidRPr="005F4613" w:rsidRDefault="005F4613" w:rsidP="005F4613">
      <w:pPr>
        <w:spacing w:before="100" w:beforeAutospacing="1" w:after="100" w:afterAutospacing="1"/>
        <w:rPr>
          <w:rFonts w:ascii="Verdana" w:hAnsi="Verdana"/>
          <w:sz w:val="18"/>
          <w:szCs w:val="18"/>
        </w:rPr>
      </w:pPr>
      <w:r w:rsidRPr="005F4613">
        <w:rPr>
          <w:rFonts w:ascii="Verdana" w:hAnsi="Verdana"/>
          <w:sz w:val="18"/>
          <w:szCs w:val="18"/>
        </w:rPr>
        <w:t xml:space="preserve">Traduzione di Nello </w:t>
      </w:r>
      <w:proofErr w:type="spellStart"/>
      <w:r w:rsidRPr="005F4613">
        <w:rPr>
          <w:rFonts w:ascii="Verdana" w:hAnsi="Verdana"/>
          <w:sz w:val="18"/>
        </w:rPr>
        <w:t>Ceccon</w:t>
      </w:r>
      <w:proofErr w:type="spellEnd"/>
    </w:p>
    <w:p w:rsidR="005F4613" w:rsidRPr="005F4613" w:rsidRDefault="005F4613" w:rsidP="005F4613">
      <w:pPr>
        <w:spacing w:before="100" w:beforeAutospacing="1" w:after="100" w:afterAutospacing="1"/>
        <w:rPr>
          <w:rFonts w:ascii="Arial" w:hAnsi="Arial" w:cs="Arial"/>
          <w:sz w:val="20"/>
          <w:szCs w:val="20"/>
        </w:rPr>
      </w:pPr>
      <w:r w:rsidRPr="005F4613">
        <w:rPr>
          <w:rFonts w:ascii="Arial" w:hAnsi="Arial" w:cs="Arial"/>
          <w:sz w:val="20"/>
          <w:szCs w:val="20"/>
        </w:rPr>
        <w:t>Uniamo i nostri cuori come collettività per irradiare amore e luce a tutta la vita che in giro per il mondo è colpita da inondazioni, siccità, incendi e maltempo.</w:t>
      </w:r>
    </w:p>
    <w:p w:rsidR="005F4613" w:rsidRPr="005F4613" w:rsidRDefault="005F4613" w:rsidP="005F4613">
      <w:pPr>
        <w:spacing w:before="100" w:beforeAutospacing="1" w:after="100" w:afterAutospacing="1"/>
        <w:rPr>
          <w:rFonts w:ascii="Arial" w:hAnsi="Arial" w:cs="Arial"/>
          <w:sz w:val="20"/>
          <w:szCs w:val="20"/>
        </w:rPr>
      </w:pPr>
      <w:r w:rsidRPr="005F4613">
        <w:rPr>
          <w:rFonts w:ascii="Arial" w:hAnsi="Arial" w:cs="Arial"/>
          <w:sz w:val="20"/>
          <w:szCs w:val="20"/>
        </w:rPr>
        <w:t>Inoltre impegniamoci a vivere una vita armoniosa che si rifletta poi su di noi qui sulla Terra.</w:t>
      </w:r>
    </w:p>
    <w:p w:rsidR="005F4613" w:rsidRPr="005F4613" w:rsidRDefault="005F4613" w:rsidP="005F4613">
      <w:pPr>
        <w:spacing w:before="100" w:beforeAutospacing="1" w:after="100" w:afterAutospacing="1"/>
        <w:rPr>
          <w:rFonts w:ascii="Arial" w:hAnsi="Arial" w:cs="Arial"/>
          <w:sz w:val="20"/>
          <w:szCs w:val="20"/>
        </w:rPr>
      </w:pPr>
      <w:r w:rsidRPr="005F4613">
        <w:rPr>
          <w:rFonts w:ascii="Arial" w:hAnsi="Arial" w:cs="Arial"/>
          <w:sz w:val="20"/>
          <w:szCs w:val="20"/>
        </w:rPr>
        <w:t>Sono appena tornata dall’</w:t>
      </w:r>
      <w:r w:rsidRPr="005F4613">
        <w:rPr>
          <w:rFonts w:ascii="Arial" w:hAnsi="Arial" w:cs="Arial"/>
          <w:sz w:val="20"/>
        </w:rPr>
        <w:t>Europa dove</w:t>
      </w:r>
      <w:r w:rsidRPr="005F4613">
        <w:rPr>
          <w:rFonts w:ascii="Arial" w:hAnsi="Arial" w:cs="Arial"/>
          <w:sz w:val="20"/>
          <w:szCs w:val="20"/>
        </w:rPr>
        <w:t xml:space="preserve"> ho insegnato. Ho fatto delle esperienze profonde perché nei gruppi c’erano persone piacevoli e molto impegnate nei loro compiti. È stato anche un piacere ritornare in Europa. Ho insegnato sia in Germania </w:t>
      </w:r>
      <w:r w:rsidRPr="005F4613">
        <w:rPr>
          <w:rFonts w:ascii="Arial" w:hAnsi="Arial" w:cs="Arial"/>
          <w:sz w:val="20"/>
        </w:rPr>
        <w:t>che</w:t>
      </w:r>
      <w:r w:rsidRPr="005F4613">
        <w:rPr>
          <w:rFonts w:ascii="Arial" w:hAnsi="Arial" w:cs="Arial"/>
          <w:sz w:val="20"/>
          <w:szCs w:val="20"/>
        </w:rPr>
        <w:t xml:space="preserve"> in Scozia, ed è stato piacevole il periodo dell’anno in cui ho visitato questi paesi. Le colline della Scozia erano ricoperte di campanule blu. Era un panorama fantastico e l’aria era piena del loro dolce profumo.</w:t>
      </w:r>
    </w:p>
    <w:p w:rsidR="005F4613" w:rsidRPr="005F4613" w:rsidRDefault="005F4613" w:rsidP="005F4613">
      <w:pPr>
        <w:spacing w:before="100" w:beforeAutospacing="1" w:after="100" w:afterAutospacing="1"/>
        <w:rPr>
          <w:rFonts w:ascii="Arial" w:hAnsi="Arial" w:cs="Arial"/>
          <w:sz w:val="20"/>
          <w:szCs w:val="20"/>
        </w:rPr>
      </w:pPr>
      <w:r w:rsidRPr="005F4613">
        <w:rPr>
          <w:rFonts w:ascii="Arial" w:hAnsi="Arial" w:cs="Arial"/>
          <w:sz w:val="20"/>
          <w:szCs w:val="20"/>
        </w:rPr>
        <w:t xml:space="preserve">In Scozia ho insegnato Medicina per la Terra e Guarigione con la Luce Spirituale. </w:t>
      </w:r>
      <w:r w:rsidRPr="005F4613">
        <w:rPr>
          <w:rFonts w:ascii="Arial" w:hAnsi="Arial" w:cs="Arial"/>
          <w:sz w:val="20"/>
        </w:rPr>
        <w:t>Faccio personalmente e giornalmente tutte le pratiche che insegno nei seminari</w:t>
      </w:r>
      <w:r w:rsidRPr="005F4613">
        <w:rPr>
          <w:rFonts w:ascii="Arial" w:hAnsi="Arial" w:cs="Arial"/>
          <w:sz w:val="20"/>
          <w:szCs w:val="20"/>
        </w:rPr>
        <w:t xml:space="preserve">. Ma mentre </w:t>
      </w:r>
      <w:r w:rsidRPr="005F4613">
        <w:rPr>
          <w:rFonts w:ascii="Arial" w:hAnsi="Arial" w:cs="Arial"/>
          <w:sz w:val="20"/>
        </w:rPr>
        <w:t>insegnavo</w:t>
      </w:r>
      <w:r w:rsidRPr="005F4613">
        <w:rPr>
          <w:rFonts w:ascii="Arial" w:hAnsi="Arial" w:cs="Arial"/>
          <w:sz w:val="20"/>
          <w:szCs w:val="20"/>
        </w:rPr>
        <w:t xml:space="preserve"> ho riflettuto su quali pratiche ho necessità di approfondire nella mia vita.</w:t>
      </w:r>
    </w:p>
    <w:p w:rsidR="005F4613" w:rsidRPr="005F4613" w:rsidRDefault="005F4613" w:rsidP="005F4613">
      <w:pPr>
        <w:spacing w:before="100" w:beforeAutospacing="1" w:after="100" w:afterAutospacing="1"/>
        <w:rPr>
          <w:rFonts w:ascii="Arial" w:hAnsi="Arial" w:cs="Arial"/>
          <w:sz w:val="20"/>
          <w:szCs w:val="20"/>
        </w:rPr>
      </w:pPr>
      <w:r w:rsidRPr="005F4613">
        <w:rPr>
          <w:rFonts w:ascii="Arial" w:hAnsi="Arial" w:cs="Arial"/>
          <w:sz w:val="20"/>
          <w:szCs w:val="20"/>
        </w:rPr>
        <w:t xml:space="preserve">Mi sono accorta che la pratica di cui necessito focalizzarmi di più è quella su come e che cosa </w:t>
      </w:r>
      <w:r w:rsidRPr="005F4613">
        <w:rPr>
          <w:rFonts w:ascii="Arial" w:hAnsi="Arial" w:cs="Arial"/>
          <w:sz w:val="20"/>
        </w:rPr>
        <w:t>proietto verso</w:t>
      </w:r>
      <w:r w:rsidRPr="005F4613">
        <w:rPr>
          <w:rFonts w:ascii="Arial" w:hAnsi="Arial" w:cs="Arial"/>
          <w:sz w:val="20"/>
          <w:szCs w:val="20"/>
        </w:rPr>
        <w:t xml:space="preserve"> gli altri, nel mondo. L’esempio che uso nei seminari è qualche cosa che mi era </w:t>
      </w:r>
      <w:r w:rsidRPr="005F4613">
        <w:rPr>
          <w:rFonts w:ascii="Arial" w:hAnsi="Arial" w:cs="Arial"/>
          <w:sz w:val="20"/>
        </w:rPr>
        <w:t>successo</w:t>
      </w:r>
      <w:r w:rsidRPr="005F4613">
        <w:rPr>
          <w:rFonts w:ascii="Arial" w:hAnsi="Arial" w:cs="Arial"/>
          <w:sz w:val="20"/>
          <w:szCs w:val="20"/>
        </w:rPr>
        <w:t xml:space="preserve"> veramente molti anni fa.</w:t>
      </w:r>
    </w:p>
    <w:p w:rsidR="005F4613" w:rsidRPr="005F4613" w:rsidRDefault="005F4613" w:rsidP="005F4613">
      <w:pPr>
        <w:spacing w:before="100" w:beforeAutospacing="1" w:after="100" w:afterAutospacing="1"/>
        <w:rPr>
          <w:rFonts w:ascii="Arial" w:hAnsi="Arial" w:cs="Arial"/>
          <w:sz w:val="20"/>
          <w:szCs w:val="20"/>
        </w:rPr>
      </w:pPr>
      <w:r w:rsidRPr="005F4613">
        <w:rPr>
          <w:rFonts w:ascii="Arial" w:hAnsi="Arial" w:cs="Arial"/>
          <w:sz w:val="20"/>
          <w:szCs w:val="20"/>
        </w:rPr>
        <w:t xml:space="preserve">Ero arrivata </w:t>
      </w:r>
      <w:r w:rsidRPr="005F4613">
        <w:rPr>
          <w:rFonts w:ascii="Arial" w:hAnsi="Arial" w:cs="Arial"/>
          <w:sz w:val="20"/>
        </w:rPr>
        <w:t>ad</w:t>
      </w:r>
      <w:r w:rsidRPr="005F4613">
        <w:rPr>
          <w:rFonts w:ascii="Arial" w:hAnsi="Arial" w:cs="Arial"/>
          <w:sz w:val="20"/>
          <w:szCs w:val="20"/>
        </w:rPr>
        <w:t xml:space="preserve"> un incontro di formazioni pluriennale che insegnavo in modo periodico, e perciò conoscevo abbastanza bene tutti i partecipanti del gruppo. Il primo giorno una donna era venuta da me chiedendomi se stavo bene. Mi disse che non mi aveva mai </w:t>
      </w:r>
      <w:r w:rsidRPr="005F4613">
        <w:rPr>
          <w:rFonts w:ascii="Arial" w:hAnsi="Arial" w:cs="Arial"/>
          <w:sz w:val="20"/>
        </w:rPr>
        <w:t>vista</w:t>
      </w:r>
      <w:r w:rsidRPr="005F4613">
        <w:rPr>
          <w:rFonts w:ascii="Arial" w:hAnsi="Arial" w:cs="Arial"/>
          <w:sz w:val="20"/>
          <w:szCs w:val="20"/>
        </w:rPr>
        <w:t xml:space="preserve"> prima così stanca. Io effettivamente non mi sentivo stanca, ma ho </w:t>
      </w:r>
      <w:r w:rsidRPr="005F4613">
        <w:rPr>
          <w:rFonts w:ascii="Arial" w:hAnsi="Arial" w:cs="Arial"/>
          <w:sz w:val="20"/>
        </w:rPr>
        <w:t>sentito</w:t>
      </w:r>
      <w:r w:rsidRPr="005F4613">
        <w:rPr>
          <w:rFonts w:ascii="Arial" w:hAnsi="Arial" w:cs="Arial"/>
          <w:sz w:val="20"/>
          <w:szCs w:val="20"/>
        </w:rPr>
        <w:t xml:space="preserve"> la mia energia abbassarsi drammaticamente dopo il suo commento. Un minuto dopo è </w:t>
      </w:r>
      <w:r w:rsidRPr="005F4613">
        <w:rPr>
          <w:rFonts w:ascii="Arial" w:hAnsi="Arial" w:cs="Arial"/>
          <w:sz w:val="20"/>
        </w:rPr>
        <w:t>arrivata</w:t>
      </w:r>
      <w:r w:rsidRPr="005F4613">
        <w:rPr>
          <w:rFonts w:ascii="Arial" w:hAnsi="Arial" w:cs="Arial"/>
          <w:sz w:val="20"/>
          <w:szCs w:val="20"/>
        </w:rPr>
        <w:t xml:space="preserve"> un’altra partecipante, e mi disse che non mi aveva mai vista prima così fresca e brillante. Immediatamente ho sentito la mia energia cambiare, e potevo sentire la radianza fluire attraverso me stessa.</w:t>
      </w:r>
    </w:p>
    <w:p w:rsidR="005F4613" w:rsidRPr="005F4613" w:rsidRDefault="005F4613" w:rsidP="005F4613">
      <w:pPr>
        <w:spacing w:before="100" w:beforeAutospacing="1" w:after="100" w:afterAutospacing="1"/>
        <w:rPr>
          <w:rFonts w:ascii="Arial" w:hAnsi="Arial" w:cs="Arial"/>
          <w:sz w:val="20"/>
          <w:szCs w:val="20"/>
        </w:rPr>
      </w:pPr>
      <w:r w:rsidRPr="005F4613">
        <w:rPr>
          <w:rFonts w:ascii="Arial" w:hAnsi="Arial" w:cs="Arial"/>
          <w:sz w:val="20"/>
          <w:szCs w:val="20"/>
        </w:rPr>
        <w:t xml:space="preserve">Questo ci riporta agli insegnamenti di Medicina per la Terra riguardo </w:t>
      </w:r>
      <w:r w:rsidRPr="005F4613">
        <w:rPr>
          <w:rFonts w:ascii="Arial" w:hAnsi="Arial" w:cs="Arial"/>
          <w:sz w:val="20"/>
        </w:rPr>
        <w:t>la</w:t>
      </w:r>
      <w:r w:rsidRPr="005F4613">
        <w:rPr>
          <w:rFonts w:ascii="Arial" w:hAnsi="Arial" w:cs="Arial"/>
          <w:sz w:val="20"/>
          <w:szCs w:val="20"/>
        </w:rPr>
        <w:t xml:space="preserve"> percezione che crea la nostra realtà. Come esseri umani noi tutti proiettiamo. Possiamo proiettare sofferenza verso gli altri e nel mondo oppure possiamo vedere </w:t>
      </w:r>
      <w:r w:rsidRPr="005F4613">
        <w:rPr>
          <w:rFonts w:ascii="Arial" w:hAnsi="Arial" w:cs="Arial"/>
          <w:sz w:val="20"/>
        </w:rPr>
        <w:t>lo splendore e la luce divine</w:t>
      </w:r>
      <w:r w:rsidRPr="005F4613">
        <w:rPr>
          <w:rFonts w:ascii="Arial" w:hAnsi="Arial" w:cs="Arial"/>
          <w:sz w:val="20"/>
          <w:szCs w:val="20"/>
        </w:rPr>
        <w:t xml:space="preserve"> in tutto ciò che è vivo.</w:t>
      </w:r>
    </w:p>
    <w:p w:rsidR="005F4613" w:rsidRPr="005F4613" w:rsidRDefault="005F4613" w:rsidP="005F4613">
      <w:pPr>
        <w:spacing w:before="100" w:beforeAutospacing="1" w:after="100" w:afterAutospacing="1"/>
        <w:rPr>
          <w:rFonts w:ascii="Arial" w:hAnsi="Arial" w:cs="Arial"/>
          <w:sz w:val="20"/>
          <w:szCs w:val="20"/>
        </w:rPr>
      </w:pPr>
      <w:r w:rsidRPr="005F4613">
        <w:rPr>
          <w:rFonts w:ascii="Arial" w:hAnsi="Arial" w:cs="Arial"/>
          <w:sz w:val="20"/>
          <w:szCs w:val="20"/>
        </w:rPr>
        <w:t xml:space="preserve">Quello che alimentiamo cresce. Più </w:t>
      </w:r>
      <w:r w:rsidRPr="005F4613">
        <w:rPr>
          <w:rFonts w:ascii="Arial" w:hAnsi="Arial" w:cs="Arial"/>
          <w:sz w:val="20"/>
        </w:rPr>
        <w:t>nutriamo</w:t>
      </w:r>
      <w:r w:rsidRPr="005F4613">
        <w:rPr>
          <w:rFonts w:ascii="Arial" w:hAnsi="Arial" w:cs="Arial"/>
          <w:sz w:val="20"/>
          <w:szCs w:val="20"/>
        </w:rPr>
        <w:t xml:space="preserve"> le nostre proiezioni nel percepire sofferenza e più questa energia cresce. Più nutriamo le nostre proiezioni nel percepire la bellezza e in ciò che funziona e più alimentiamo l’energia della forza e la bellezza.</w:t>
      </w:r>
    </w:p>
    <w:p w:rsidR="005F4613" w:rsidRPr="005F4613" w:rsidRDefault="005F4613" w:rsidP="005F4613">
      <w:pPr>
        <w:spacing w:before="100" w:beforeAutospacing="1" w:after="100" w:afterAutospacing="1"/>
        <w:rPr>
          <w:rFonts w:ascii="Arial" w:hAnsi="Arial" w:cs="Arial"/>
          <w:sz w:val="20"/>
          <w:szCs w:val="20"/>
        </w:rPr>
      </w:pPr>
      <w:r w:rsidRPr="005F4613">
        <w:rPr>
          <w:rFonts w:ascii="Arial" w:hAnsi="Arial" w:cs="Arial"/>
          <w:sz w:val="20"/>
          <w:szCs w:val="20"/>
        </w:rPr>
        <w:t xml:space="preserve">Questo non significa che dovremmo negare le difficoltà. </w:t>
      </w:r>
      <w:r w:rsidRPr="005F4613">
        <w:rPr>
          <w:rFonts w:ascii="Arial" w:hAnsi="Arial" w:cs="Arial"/>
          <w:sz w:val="20"/>
        </w:rPr>
        <w:t>Ma</w:t>
      </w:r>
      <w:r w:rsidRPr="005F4613">
        <w:rPr>
          <w:rFonts w:ascii="Arial" w:hAnsi="Arial" w:cs="Arial"/>
          <w:sz w:val="20"/>
          <w:szCs w:val="20"/>
        </w:rPr>
        <w:t xml:space="preserve"> quando alziamo il velo tra i mondi e guardiamo oltre le condizioni umane quello che possiamo vedere è bellezza, gioia, amore e salute.</w:t>
      </w:r>
    </w:p>
    <w:p w:rsidR="005F4613" w:rsidRPr="005F4613" w:rsidRDefault="005F4613" w:rsidP="005F4613">
      <w:pPr>
        <w:spacing w:before="100" w:beforeAutospacing="1" w:after="100" w:afterAutospacing="1"/>
        <w:rPr>
          <w:rFonts w:ascii="Arial" w:hAnsi="Arial" w:cs="Arial"/>
          <w:sz w:val="20"/>
          <w:szCs w:val="20"/>
        </w:rPr>
      </w:pPr>
      <w:r w:rsidRPr="005F4613">
        <w:rPr>
          <w:rFonts w:ascii="Arial" w:hAnsi="Arial" w:cs="Arial"/>
          <w:sz w:val="20"/>
          <w:szCs w:val="20"/>
        </w:rPr>
        <w:t xml:space="preserve">Abbiamo veramente bisogno di riflettere su come il cambiamento di percezione sia un elemento importante per creare il mondo in cui desideriamo vivere. Più noi alimentiamo le energie di ciò che non sta funzionando e più i problemi si manifestano. Mentre quando ci focalizziamo sulla bellezza la nostra vita </w:t>
      </w:r>
      <w:r w:rsidRPr="005F4613">
        <w:rPr>
          <w:rFonts w:ascii="Arial" w:hAnsi="Arial" w:cs="Arial"/>
          <w:sz w:val="20"/>
        </w:rPr>
        <w:t>più</w:t>
      </w:r>
      <w:r w:rsidRPr="005F4613">
        <w:rPr>
          <w:rFonts w:ascii="Arial" w:hAnsi="Arial" w:cs="Arial"/>
          <w:sz w:val="20"/>
          <w:szCs w:val="20"/>
        </w:rPr>
        <w:t xml:space="preserve"> si eleva. Mi sono accorta di quanto sia difficile farlo nel periodo in cui stiamo vivendo così pieno di tanti cambiamenti. </w:t>
      </w:r>
      <w:r w:rsidRPr="005F4613">
        <w:rPr>
          <w:rFonts w:ascii="Arial" w:hAnsi="Arial" w:cs="Arial"/>
          <w:sz w:val="20"/>
        </w:rPr>
        <w:t>Ma</w:t>
      </w:r>
      <w:r w:rsidRPr="005F4613">
        <w:rPr>
          <w:rFonts w:ascii="Arial" w:hAnsi="Arial" w:cs="Arial"/>
          <w:sz w:val="20"/>
          <w:szCs w:val="20"/>
        </w:rPr>
        <w:t xml:space="preserve"> questa è anche una pratica importante da continuare a fare.</w:t>
      </w:r>
    </w:p>
    <w:p w:rsidR="005F4613" w:rsidRPr="005F4613" w:rsidRDefault="005F4613" w:rsidP="005F4613">
      <w:pPr>
        <w:spacing w:before="100" w:beforeAutospacing="1" w:after="100" w:afterAutospacing="1"/>
        <w:rPr>
          <w:rFonts w:ascii="Arial" w:hAnsi="Arial" w:cs="Arial"/>
          <w:sz w:val="20"/>
          <w:szCs w:val="20"/>
        </w:rPr>
      </w:pPr>
      <w:r w:rsidRPr="005F4613">
        <w:rPr>
          <w:rFonts w:ascii="Arial" w:hAnsi="Arial" w:cs="Arial"/>
          <w:sz w:val="20"/>
          <w:szCs w:val="20"/>
        </w:rPr>
        <w:t xml:space="preserve">Questo ha a che fare con l’energia e quali </w:t>
      </w:r>
      <w:r w:rsidRPr="005F4613">
        <w:rPr>
          <w:rFonts w:ascii="Arial" w:hAnsi="Arial" w:cs="Arial"/>
          <w:sz w:val="20"/>
        </w:rPr>
        <w:t>energie</w:t>
      </w:r>
      <w:r w:rsidRPr="005F4613">
        <w:rPr>
          <w:rFonts w:ascii="Arial" w:hAnsi="Arial" w:cs="Arial"/>
          <w:sz w:val="20"/>
          <w:szCs w:val="20"/>
        </w:rPr>
        <w:t xml:space="preserve"> noi scegliamo di alimentare. Ci sono molti cambiamenti pratici che possiamo fare nella nostra vita quotidiana che ci aiutano a spostare la nostra percezione che a sua volta sposta la realtà che si manifesta.</w:t>
      </w:r>
    </w:p>
    <w:p w:rsidR="005F4613" w:rsidRPr="005F4613" w:rsidRDefault="005F4613" w:rsidP="005F4613">
      <w:pPr>
        <w:spacing w:before="100" w:beforeAutospacing="1" w:after="100" w:afterAutospacing="1"/>
        <w:rPr>
          <w:rFonts w:ascii="Arial" w:hAnsi="Arial" w:cs="Arial"/>
          <w:sz w:val="20"/>
          <w:szCs w:val="20"/>
        </w:rPr>
      </w:pPr>
      <w:r w:rsidRPr="005F4613">
        <w:rPr>
          <w:rFonts w:ascii="Arial" w:hAnsi="Arial" w:cs="Arial"/>
          <w:sz w:val="20"/>
          <w:szCs w:val="20"/>
        </w:rPr>
        <w:t xml:space="preserve">Quando guardiamo gli amici, le persone care e la gente che </w:t>
      </w:r>
      <w:r w:rsidRPr="005F4613">
        <w:rPr>
          <w:rFonts w:ascii="Arial" w:hAnsi="Arial" w:cs="Arial"/>
          <w:sz w:val="20"/>
        </w:rPr>
        <w:t>viene</w:t>
      </w:r>
      <w:r w:rsidRPr="005F4613">
        <w:rPr>
          <w:rFonts w:ascii="Arial" w:hAnsi="Arial" w:cs="Arial"/>
          <w:sz w:val="20"/>
          <w:szCs w:val="20"/>
        </w:rPr>
        <w:t xml:space="preserve"> fatta vedere nei mezzi di comunicazione, notate come vi state focalizzando su qualcuno che conoscete o verso le persone stanno soffrendo. Possiamo avere compassione per quello che queste persone stanno passando. Ma commiserare le persone e focalizzarsi sulle loro sofferenze </w:t>
      </w:r>
      <w:r w:rsidRPr="005F4613">
        <w:rPr>
          <w:rFonts w:ascii="Arial" w:hAnsi="Arial" w:cs="Arial"/>
          <w:sz w:val="20"/>
        </w:rPr>
        <w:t>crea</w:t>
      </w:r>
      <w:r w:rsidRPr="005F4613">
        <w:rPr>
          <w:rFonts w:ascii="Arial" w:hAnsi="Arial" w:cs="Arial"/>
          <w:sz w:val="20"/>
          <w:szCs w:val="20"/>
        </w:rPr>
        <w:t xml:space="preserve"> energia pesante verso coloro cui voi state proiettando.</w:t>
      </w:r>
    </w:p>
    <w:p w:rsidR="005F4613" w:rsidRPr="005F4613" w:rsidRDefault="005F4613" w:rsidP="005F4613">
      <w:pPr>
        <w:spacing w:before="100" w:beforeAutospacing="1" w:after="100" w:afterAutospacing="1"/>
        <w:rPr>
          <w:rFonts w:ascii="Arial" w:hAnsi="Arial" w:cs="Arial"/>
          <w:sz w:val="20"/>
          <w:szCs w:val="20"/>
        </w:rPr>
      </w:pPr>
      <w:r w:rsidRPr="005F4613">
        <w:rPr>
          <w:rFonts w:ascii="Arial" w:hAnsi="Arial" w:cs="Arial"/>
          <w:sz w:val="20"/>
          <w:szCs w:val="20"/>
        </w:rPr>
        <w:lastRenderedPageBreak/>
        <w:t xml:space="preserve">Mentre </w:t>
      </w:r>
      <w:r w:rsidRPr="005F4613">
        <w:rPr>
          <w:rFonts w:ascii="Arial" w:hAnsi="Arial" w:cs="Arial"/>
          <w:sz w:val="20"/>
        </w:rPr>
        <w:t>conversate</w:t>
      </w:r>
      <w:r w:rsidRPr="005F4613">
        <w:rPr>
          <w:rFonts w:ascii="Arial" w:hAnsi="Arial" w:cs="Arial"/>
          <w:sz w:val="20"/>
          <w:szCs w:val="20"/>
        </w:rPr>
        <w:t xml:space="preserve"> con qualcuno notate qualche cosa su cui potervi focalizzare per alimentare l’energia della loro bellezza e la luce divina. Quando guardate le notizie o leggete i giornali focalizzatevi sul coraggio, bellezza, forza e la luce divina nelle persone su cui è focalizzata la notizia.</w:t>
      </w:r>
    </w:p>
    <w:p w:rsidR="005F4613" w:rsidRPr="005F4613" w:rsidRDefault="005F4613" w:rsidP="005F4613">
      <w:pPr>
        <w:spacing w:before="100" w:beforeAutospacing="1" w:after="100" w:afterAutospacing="1"/>
        <w:rPr>
          <w:rFonts w:ascii="Arial" w:hAnsi="Arial" w:cs="Arial"/>
          <w:sz w:val="20"/>
          <w:szCs w:val="20"/>
        </w:rPr>
      </w:pPr>
      <w:r w:rsidRPr="005F4613">
        <w:rPr>
          <w:rFonts w:ascii="Arial" w:hAnsi="Arial" w:cs="Arial"/>
          <w:sz w:val="20"/>
          <w:szCs w:val="20"/>
        </w:rPr>
        <w:t>Questo fa cambiare l’energia. Cambia la nostra percezione in modo da sentirci elevati a livello energetico e illumina con energia ciò che è intorno a noi.</w:t>
      </w:r>
    </w:p>
    <w:p w:rsidR="005F4613" w:rsidRPr="005F4613" w:rsidRDefault="005F4613" w:rsidP="005F4613">
      <w:pPr>
        <w:spacing w:before="100" w:beforeAutospacing="1" w:after="100" w:afterAutospacing="1"/>
        <w:rPr>
          <w:rFonts w:ascii="Arial" w:hAnsi="Arial" w:cs="Arial"/>
          <w:sz w:val="20"/>
          <w:szCs w:val="20"/>
        </w:rPr>
      </w:pPr>
      <w:r w:rsidRPr="005F4613">
        <w:rPr>
          <w:rFonts w:ascii="Arial" w:hAnsi="Arial" w:cs="Arial"/>
          <w:sz w:val="20"/>
          <w:szCs w:val="20"/>
        </w:rPr>
        <w:t xml:space="preserve">Quando guardate voi stessi allo specchio non focalizzatevi su </w:t>
      </w:r>
      <w:r w:rsidRPr="005F4613">
        <w:rPr>
          <w:rFonts w:ascii="Arial" w:hAnsi="Arial" w:cs="Arial"/>
          <w:sz w:val="20"/>
        </w:rPr>
        <w:t>quanto sembrate stanchi</w:t>
      </w:r>
      <w:r w:rsidRPr="005F4613">
        <w:rPr>
          <w:rFonts w:ascii="Arial" w:hAnsi="Arial" w:cs="Arial"/>
          <w:sz w:val="20"/>
          <w:szCs w:val="20"/>
        </w:rPr>
        <w:t xml:space="preserve"> o quanto invecchiati potreste apparire. Focalizzatevi su quanto belli siete e sulla luce che risplende nei vostri occhi.</w:t>
      </w:r>
    </w:p>
    <w:p w:rsidR="005F4613" w:rsidRPr="005F4613" w:rsidRDefault="005F4613" w:rsidP="005F4613">
      <w:pPr>
        <w:spacing w:before="100" w:beforeAutospacing="1" w:after="100" w:afterAutospacing="1"/>
        <w:rPr>
          <w:rFonts w:ascii="Arial" w:hAnsi="Arial" w:cs="Arial"/>
          <w:sz w:val="20"/>
          <w:szCs w:val="20"/>
        </w:rPr>
      </w:pPr>
      <w:r w:rsidRPr="005F4613">
        <w:rPr>
          <w:rFonts w:ascii="Arial" w:hAnsi="Arial" w:cs="Arial"/>
          <w:sz w:val="20"/>
          <w:szCs w:val="20"/>
        </w:rPr>
        <w:t>Quando fate questo, notate la differenza come vi sentite. Notate anche come l’energia potrebbe cambiare per gli altri mentre voi silenziosamente vi focalizzate sulla loro bellezza, forza e luce divina. Noterete un vero cambiamento mentre fate questo.</w:t>
      </w:r>
    </w:p>
    <w:p w:rsidR="005F4613" w:rsidRPr="005F4613" w:rsidRDefault="005F4613" w:rsidP="005F4613">
      <w:pPr>
        <w:spacing w:before="100" w:beforeAutospacing="1" w:after="100" w:afterAutospacing="1"/>
        <w:rPr>
          <w:rFonts w:ascii="Arial" w:hAnsi="Arial" w:cs="Arial"/>
          <w:sz w:val="20"/>
          <w:szCs w:val="20"/>
        </w:rPr>
      </w:pPr>
      <w:r w:rsidRPr="005F4613">
        <w:rPr>
          <w:rFonts w:ascii="Arial" w:hAnsi="Arial" w:cs="Arial"/>
          <w:sz w:val="20"/>
          <w:szCs w:val="20"/>
        </w:rPr>
        <w:t xml:space="preserve">Avete bisogno di imparare come proiettare il meglio nella vita. Proprio adesso come collettività noi stiamo proiettando sofferenza e difficoltà su tutta la vita e sul pianeta stesso. Questo necessita un cambiamento in noi per assistere al </w:t>
      </w:r>
      <w:r w:rsidRPr="005F4613">
        <w:rPr>
          <w:rFonts w:ascii="Arial" w:hAnsi="Arial" w:cs="Arial"/>
          <w:sz w:val="20"/>
        </w:rPr>
        <w:t>cambiamento</w:t>
      </w:r>
      <w:r w:rsidRPr="005F4613">
        <w:rPr>
          <w:rFonts w:ascii="Arial" w:hAnsi="Arial" w:cs="Arial"/>
          <w:sz w:val="20"/>
          <w:szCs w:val="20"/>
        </w:rPr>
        <w:t xml:space="preserve"> di energie necessarie per creare una vera guarigione.</w:t>
      </w:r>
    </w:p>
    <w:p w:rsidR="005F4613" w:rsidRPr="005F4613" w:rsidRDefault="005F4613" w:rsidP="005F4613">
      <w:pPr>
        <w:spacing w:before="100" w:beforeAutospacing="1" w:after="100" w:afterAutospacing="1"/>
        <w:rPr>
          <w:rFonts w:ascii="Arial" w:hAnsi="Arial" w:cs="Arial"/>
          <w:sz w:val="20"/>
          <w:szCs w:val="20"/>
        </w:rPr>
      </w:pPr>
      <w:r w:rsidRPr="005F4613">
        <w:rPr>
          <w:rFonts w:ascii="Arial" w:hAnsi="Arial" w:cs="Arial"/>
          <w:sz w:val="20"/>
          <w:szCs w:val="20"/>
        </w:rPr>
        <w:t xml:space="preserve">C’è un altro lavoro che potrebbe essere utile imparare per proiettare il meglio verso gli altri e il mondo. Ho scritto molto riguardo </w:t>
      </w:r>
      <w:r w:rsidRPr="005F4613">
        <w:rPr>
          <w:rFonts w:ascii="Arial" w:hAnsi="Arial" w:cs="Arial"/>
          <w:sz w:val="20"/>
        </w:rPr>
        <w:t>il</w:t>
      </w:r>
      <w:r w:rsidRPr="005F4613">
        <w:rPr>
          <w:rFonts w:ascii="Arial" w:hAnsi="Arial" w:cs="Arial"/>
          <w:sz w:val="20"/>
          <w:szCs w:val="20"/>
        </w:rPr>
        <w:t xml:space="preserve"> creare un ricco e fertile giardino interiore. Abbiamo bisogno di nutrire un ricco e fertile paesaggio interiore.</w:t>
      </w:r>
    </w:p>
    <w:p w:rsidR="005F4613" w:rsidRPr="005F4613" w:rsidRDefault="005F4613" w:rsidP="005F4613">
      <w:pPr>
        <w:spacing w:before="100" w:beforeAutospacing="1" w:after="100" w:afterAutospacing="1"/>
        <w:rPr>
          <w:rFonts w:ascii="Arial" w:hAnsi="Arial" w:cs="Arial"/>
          <w:sz w:val="20"/>
          <w:szCs w:val="20"/>
        </w:rPr>
      </w:pPr>
      <w:r w:rsidRPr="005F4613">
        <w:rPr>
          <w:rFonts w:ascii="Arial" w:hAnsi="Arial" w:cs="Arial"/>
          <w:sz w:val="20"/>
          <w:szCs w:val="20"/>
        </w:rPr>
        <w:t xml:space="preserve">La luce e la gioia che </w:t>
      </w:r>
      <w:r w:rsidRPr="005F4613">
        <w:rPr>
          <w:rFonts w:ascii="Arial" w:hAnsi="Arial" w:cs="Arial"/>
          <w:sz w:val="20"/>
        </w:rPr>
        <w:t>risplende</w:t>
      </w:r>
      <w:r w:rsidRPr="005F4613">
        <w:rPr>
          <w:rFonts w:ascii="Arial" w:hAnsi="Arial" w:cs="Arial"/>
          <w:sz w:val="20"/>
          <w:szCs w:val="20"/>
        </w:rPr>
        <w:t xml:space="preserve"> negli occhi nei popoli indigeni proviene dal profondo e ricco paesaggio interiore che loro hanno sviluppato.</w:t>
      </w:r>
    </w:p>
    <w:p w:rsidR="005F4613" w:rsidRPr="005F4613" w:rsidRDefault="005F4613" w:rsidP="005F4613">
      <w:pPr>
        <w:spacing w:before="100" w:beforeAutospacing="1" w:after="100" w:afterAutospacing="1"/>
        <w:rPr>
          <w:rFonts w:ascii="Arial" w:hAnsi="Arial" w:cs="Arial"/>
          <w:sz w:val="20"/>
          <w:szCs w:val="20"/>
        </w:rPr>
      </w:pPr>
      <w:r w:rsidRPr="005F4613">
        <w:rPr>
          <w:rFonts w:ascii="Arial" w:hAnsi="Arial" w:cs="Arial"/>
          <w:sz w:val="20"/>
          <w:szCs w:val="20"/>
        </w:rPr>
        <w:t xml:space="preserve">Se il nostro paesaggio interiore è arido allora quando guardiamo gli altri e il mondo intorno a noi vediamo aridità anche all’esterno. Se ci </w:t>
      </w:r>
      <w:r w:rsidRPr="005F4613">
        <w:rPr>
          <w:rFonts w:ascii="Arial" w:hAnsi="Arial" w:cs="Arial"/>
          <w:sz w:val="20"/>
        </w:rPr>
        <w:t>sentiamo</w:t>
      </w:r>
      <w:r w:rsidRPr="005F4613">
        <w:rPr>
          <w:rFonts w:ascii="Arial" w:hAnsi="Arial" w:cs="Arial"/>
          <w:sz w:val="20"/>
          <w:szCs w:val="20"/>
        </w:rPr>
        <w:t xml:space="preserve"> vuoti allora anche il nostro mondo esterno sembra vuoto.</w:t>
      </w:r>
    </w:p>
    <w:p w:rsidR="005F4613" w:rsidRPr="005F4613" w:rsidRDefault="005F4613" w:rsidP="005F4613">
      <w:pPr>
        <w:spacing w:before="100" w:beforeAutospacing="1" w:after="100" w:afterAutospacing="1"/>
        <w:rPr>
          <w:rFonts w:ascii="Arial" w:hAnsi="Arial" w:cs="Arial"/>
          <w:sz w:val="20"/>
          <w:szCs w:val="20"/>
        </w:rPr>
      </w:pPr>
      <w:r w:rsidRPr="005F4613">
        <w:rPr>
          <w:rFonts w:ascii="Arial" w:hAnsi="Arial" w:cs="Arial"/>
          <w:sz w:val="20"/>
          <w:szCs w:val="20"/>
        </w:rPr>
        <w:t xml:space="preserve">Nel 2011 ho scritto un articolo per </w:t>
      </w:r>
      <w:proofErr w:type="spellStart"/>
      <w:r w:rsidRPr="005F4613">
        <w:rPr>
          <w:rFonts w:ascii="Arial" w:hAnsi="Arial" w:cs="Arial"/>
          <w:sz w:val="20"/>
        </w:rPr>
        <w:t>Huffington</w:t>
      </w:r>
      <w:proofErr w:type="spellEnd"/>
      <w:r w:rsidRPr="005F4613">
        <w:rPr>
          <w:rFonts w:ascii="Arial" w:hAnsi="Arial" w:cs="Arial"/>
          <w:sz w:val="20"/>
          <w:szCs w:val="20"/>
        </w:rPr>
        <w:t xml:space="preserve"> Post su “</w:t>
      </w:r>
      <w:proofErr w:type="spellStart"/>
      <w:r w:rsidRPr="005F4613">
        <w:rPr>
          <w:rFonts w:ascii="Arial" w:hAnsi="Arial" w:cs="Arial"/>
          <w:sz w:val="20"/>
        </w:rPr>
        <w:t>How</w:t>
      </w:r>
      <w:proofErr w:type="spellEnd"/>
      <w:r w:rsidRPr="005F4613">
        <w:rPr>
          <w:rFonts w:ascii="Arial" w:hAnsi="Arial" w:cs="Arial"/>
          <w:sz w:val="20"/>
          <w:szCs w:val="20"/>
        </w:rPr>
        <w:t xml:space="preserve"> </w:t>
      </w:r>
      <w:proofErr w:type="spellStart"/>
      <w:r w:rsidRPr="005F4613">
        <w:rPr>
          <w:rFonts w:ascii="Arial" w:hAnsi="Arial" w:cs="Arial"/>
          <w:sz w:val="20"/>
        </w:rPr>
        <w:t>to</w:t>
      </w:r>
      <w:proofErr w:type="spellEnd"/>
      <w:r w:rsidRPr="005F4613">
        <w:rPr>
          <w:rFonts w:ascii="Arial" w:hAnsi="Arial" w:cs="Arial"/>
          <w:sz w:val="20"/>
          <w:szCs w:val="20"/>
        </w:rPr>
        <w:t xml:space="preserve"> Create A </w:t>
      </w:r>
      <w:proofErr w:type="spellStart"/>
      <w:r w:rsidRPr="005F4613">
        <w:rPr>
          <w:rFonts w:ascii="Arial" w:hAnsi="Arial" w:cs="Arial"/>
          <w:sz w:val="20"/>
        </w:rPr>
        <w:t>Rich</w:t>
      </w:r>
      <w:proofErr w:type="spellEnd"/>
      <w:r w:rsidRPr="005F4613">
        <w:rPr>
          <w:rFonts w:ascii="Arial" w:hAnsi="Arial" w:cs="Arial"/>
          <w:sz w:val="20"/>
          <w:szCs w:val="20"/>
        </w:rPr>
        <w:t xml:space="preserve"> </w:t>
      </w:r>
      <w:proofErr w:type="spellStart"/>
      <w:r w:rsidRPr="005F4613">
        <w:rPr>
          <w:rFonts w:ascii="Arial" w:hAnsi="Arial" w:cs="Arial"/>
          <w:sz w:val="20"/>
        </w:rPr>
        <w:t>Inner</w:t>
      </w:r>
      <w:proofErr w:type="spellEnd"/>
      <w:r w:rsidRPr="005F4613">
        <w:rPr>
          <w:rFonts w:ascii="Arial" w:hAnsi="Arial" w:cs="Arial"/>
          <w:sz w:val="20"/>
          <w:szCs w:val="20"/>
        </w:rPr>
        <w:t xml:space="preserve"> Garden”. Potete leggere l’articolo cliccando sul </w:t>
      </w:r>
      <w:r w:rsidRPr="005F4613">
        <w:rPr>
          <w:rFonts w:ascii="Arial" w:hAnsi="Arial" w:cs="Arial"/>
          <w:sz w:val="20"/>
        </w:rPr>
        <w:t>link</w:t>
      </w:r>
      <w:r w:rsidRPr="005F4613">
        <w:rPr>
          <w:rFonts w:ascii="Arial" w:hAnsi="Arial" w:cs="Arial"/>
          <w:sz w:val="20"/>
          <w:szCs w:val="20"/>
        </w:rPr>
        <w:t xml:space="preserve"> di </w:t>
      </w:r>
      <w:proofErr w:type="spellStart"/>
      <w:r w:rsidRPr="005F4613">
        <w:rPr>
          <w:rFonts w:ascii="Arial" w:hAnsi="Arial" w:cs="Arial"/>
          <w:sz w:val="20"/>
        </w:rPr>
        <w:t>Huffington</w:t>
      </w:r>
      <w:proofErr w:type="spellEnd"/>
      <w:r w:rsidRPr="005F4613">
        <w:rPr>
          <w:rFonts w:ascii="Arial" w:hAnsi="Arial" w:cs="Arial"/>
          <w:sz w:val="20"/>
          <w:szCs w:val="20"/>
        </w:rPr>
        <w:t xml:space="preserve"> Post alla homepage di questo sito.</w:t>
      </w:r>
    </w:p>
    <w:p w:rsidR="005F4613" w:rsidRPr="005F4613" w:rsidRDefault="005F4613" w:rsidP="005F4613">
      <w:pPr>
        <w:spacing w:before="100" w:beforeAutospacing="1" w:after="100" w:afterAutospacing="1"/>
        <w:rPr>
          <w:rFonts w:ascii="Arial" w:hAnsi="Arial" w:cs="Arial"/>
          <w:sz w:val="20"/>
          <w:szCs w:val="20"/>
        </w:rPr>
      </w:pPr>
      <w:r w:rsidRPr="005F4613">
        <w:rPr>
          <w:rFonts w:ascii="Arial" w:hAnsi="Arial" w:cs="Arial"/>
          <w:sz w:val="20"/>
          <w:szCs w:val="20"/>
        </w:rPr>
        <w:t>Qui c’è un’altra pratica con cui potete lavorare per continuare a creare un ricco giardino e paesaggio interiore.</w:t>
      </w:r>
    </w:p>
    <w:p w:rsidR="005F4613" w:rsidRPr="005F4613" w:rsidRDefault="005F4613" w:rsidP="005F4613">
      <w:pPr>
        <w:spacing w:before="100" w:beforeAutospacing="1" w:after="100" w:afterAutospacing="1"/>
        <w:rPr>
          <w:rFonts w:ascii="Arial" w:hAnsi="Arial" w:cs="Arial"/>
          <w:sz w:val="20"/>
          <w:szCs w:val="20"/>
        </w:rPr>
      </w:pPr>
      <w:r w:rsidRPr="005F4613">
        <w:rPr>
          <w:rFonts w:ascii="Arial" w:hAnsi="Arial" w:cs="Arial"/>
          <w:sz w:val="20"/>
          <w:szCs w:val="20"/>
        </w:rPr>
        <w:t xml:space="preserve">Dopo che ho finito </w:t>
      </w:r>
      <w:r w:rsidRPr="005F4613">
        <w:rPr>
          <w:rFonts w:ascii="Arial" w:hAnsi="Arial" w:cs="Arial"/>
          <w:sz w:val="20"/>
        </w:rPr>
        <w:t>ad</w:t>
      </w:r>
      <w:r w:rsidRPr="005F4613">
        <w:rPr>
          <w:rFonts w:ascii="Arial" w:hAnsi="Arial" w:cs="Arial"/>
          <w:sz w:val="20"/>
          <w:szCs w:val="20"/>
        </w:rPr>
        <w:t xml:space="preserve"> insegnare in Scozia, mio marito Woods ed io abbiamo trascorso un </w:t>
      </w:r>
      <w:proofErr w:type="spellStart"/>
      <w:r w:rsidRPr="005F4613">
        <w:rPr>
          <w:rFonts w:ascii="Arial" w:hAnsi="Arial" w:cs="Arial"/>
          <w:sz w:val="20"/>
        </w:rPr>
        <w:t>pò</w:t>
      </w:r>
      <w:proofErr w:type="spellEnd"/>
      <w:r w:rsidRPr="005F4613">
        <w:rPr>
          <w:rFonts w:ascii="Arial" w:hAnsi="Arial" w:cs="Arial"/>
          <w:sz w:val="20"/>
          <w:szCs w:val="20"/>
        </w:rPr>
        <w:t xml:space="preserve"> di tempo con il mio organizzatore e la sua famiglia. Stephen, che ha organizzato i miei seminari, è un mio studente da molto tempo e siamo diventati buoni amici.</w:t>
      </w:r>
    </w:p>
    <w:p w:rsidR="005F4613" w:rsidRPr="005F4613" w:rsidRDefault="005F4613" w:rsidP="005F4613">
      <w:pPr>
        <w:spacing w:before="100" w:beforeAutospacing="1" w:after="100" w:afterAutospacing="1"/>
        <w:rPr>
          <w:rFonts w:ascii="Arial" w:hAnsi="Arial" w:cs="Arial"/>
          <w:sz w:val="20"/>
          <w:szCs w:val="20"/>
        </w:rPr>
      </w:pPr>
      <w:r w:rsidRPr="005F4613">
        <w:rPr>
          <w:rFonts w:ascii="Arial" w:hAnsi="Arial" w:cs="Arial"/>
          <w:sz w:val="20"/>
          <w:szCs w:val="20"/>
        </w:rPr>
        <w:t xml:space="preserve">Con mio marito abbiamo trascorso dei bei momenti con Stephen negli ultimi </w:t>
      </w:r>
      <w:r w:rsidRPr="005F4613">
        <w:rPr>
          <w:rFonts w:ascii="Arial" w:hAnsi="Arial" w:cs="Arial"/>
          <w:sz w:val="20"/>
        </w:rPr>
        <w:t>10</w:t>
      </w:r>
      <w:r w:rsidRPr="005F4613">
        <w:rPr>
          <w:rFonts w:ascii="Arial" w:hAnsi="Arial" w:cs="Arial"/>
          <w:sz w:val="20"/>
          <w:szCs w:val="20"/>
        </w:rPr>
        <w:t xml:space="preserve"> anni, ed è stata una gioia avere alcuni giorni da trascorrere insieme dopo i seminari.</w:t>
      </w:r>
    </w:p>
    <w:p w:rsidR="005F4613" w:rsidRPr="005F4613" w:rsidRDefault="005F4613" w:rsidP="005F4613">
      <w:pPr>
        <w:spacing w:before="100" w:beforeAutospacing="1" w:after="100" w:afterAutospacing="1"/>
        <w:rPr>
          <w:rFonts w:ascii="Arial" w:hAnsi="Arial" w:cs="Arial"/>
          <w:sz w:val="20"/>
          <w:szCs w:val="20"/>
        </w:rPr>
      </w:pPr>
      <w:r w:rsidRPr="005F4613">
        <w:rPr>
          <w:rFonts w:ascii="Arial" w:hAnsi="Arial" w:cs="Arial"/>
          <w:sz w:val="20"/>
          <w:szCs w:val="20"/>
        </w:rPr>
        <w:t>A Stephen sta veramente simpatico Woods e trascorrono spesso del tempo insieme a scherzare e ridere. Stephen ha deciso di onorare Woods introducendolo nel suo clan di famiglia.</w:t>
      </w:r>
    </w:p>
    <w:p w:rsidR="005F4613" w:rsidRPr="005F4613" w:rsidRDefault="005F4613" w:rsidP="005F4613">
      <w:pPr>
        <w:spacing w:before="100" w:beforeAutospacing="1" w:after="100" w:afterAutospacing="1"/>
        <w:rPr>
          <w:rFonts w:ascii="Arial" w:hAnsi="Arial" w:cs="Arial"/>
          <w:sz w:val="20"/>
          <w:szCs w:val="20"/>
        </w:rPr>
      </w:pPr>
      <w:r w:rsidRPr="005F4613">
        <w:rPr>
          <w:rFonts w:ascii="Arial" w:hAnsi="Arial" w:cs="Arial"/>
          <w:sz w:val="20"/>
          <w:szCs w:val="20"/>
        </w:rPr>
        <w:t>Così una sera ha creato una cerimonia per Woods. La moglie di Stephen ed io eravamo anche alla cerimonia. Woods ed io siamo stati colpiti dalle parole di Stephen e dalla cerimonia che ha creato. La mia discendenza è tribale e ho sentito che la tribù della mia famiglia si stava innamorando di Stephen.</w:t>
      </w:r>
    </w:p>
    <w:p w:rsidR="005F4613" w:rsidRPr="005F4613" w:rsidRDefault="005F4613" w:rsidP="005F4613">
      <w:pPr>
        <w:spacing w:before="100" w:beforeAutospacing="1" w:after="100" w:afterAutospacing="1"/>
        <w:rPr>
          <w:rFonts w:ascii="Arial" w:hAnsi="Arial" w:cs="Arial"/>
          <w:sz w:val="20"/>
          <w:szCs w:val="20"/>
        </w:rPr>
      </w:pPr>
      <w:r w:rsidRPr="005F4613">
        <w:rPr>
          <w:rFonts w:ascii="Arial" w:hAnsi="Arial" w:cs="Arial"/>
          <w:sz w:val="20"/>
          <w:szCs w:val="20"/>
        </w:rPr>
        <w:t xml:space="preserve">Ho sentito esserci un così profondo radicamento dentro di me. In quel momento il mio paesaggio interiore lo sentivo così ricco e profondo. Non potevo trovare nessuna parola che descriveva quello stato. Non riesco a ricordare veramente una sensazione così profonda di terra fertile riempire ogni mia cellula e il mio essere.  </w:t>
      </w:r>
    </w:p>
    <w:p w:rsidR="005F4613" w:rsidRPr="005F4613" w:rsidRDefault="005F4613" w:rsidP="005F4613">
      <w:pPr>
        <w:spacing w:before="100" w:beforeAutospacing="1" w:after="100" w:afterAutospacing="1"/>
        <w:rPr>
          <w:rFonts w:ascii="Arial" w:hAnsi="Arial" w:cs="Arial"/>
          <w:sz w:val="20"/>
          <w:szCs w:val="20"/>
        </w:rPr>
      </w:pPr>
      <w:r w:rsidRPr="005F4613">
        <w:rPr>
          <w:rFonts w:ascii="Arial" w:hAnsi="Arial" w:cs="Arial"/>
          <w:sz w:val="20"/>
          <w:szCs w:val="20"/>
        </w:rPr>
        <w:t xml:space="preserve">Così molti di noi oggi si focalizzano su quello che non abbiamo ricevuto dai nostri antenati. </w:t>
      </w:r>
      <w:r w:rsidRPr="005F4613">
        <w:rPr>
          <w:rFonts w:ascii="Arial" w:hAnsi="Arial" w:cs="Arial"/>
          <w:sz w:val="20"/>
        </w:rPr>
        <w:t>Ma</w:t>
      </w:r>
      <w:r w:rsidRPr="005F4613">
        <w:rPr>
          <w:rFonts w:ascii="Arial" w:hAnsi="Arial" w:cs="Arial"/>
          <w:sz w:val="20"/>
          <w:szCs w:val="20"/>
        </w:rPr>
        <w:t xml:space="preserve"> il fatto che siamo vivi ci dimostra che stiamo portando avanti la ricchezza e i doni dei nostri antenati.</w:t>
      </w:r>
    </w:p>
    <w:p w:rsidR="005F4613" w:rsidRPr="005F4613" w:rsidRDefault="005F4613" w:rsidP="005F4613">
      <w:pPr>
        <w:spacing w:before="100" w:beforeAutospacing="1" w:after="100" w:afterAutospacing="1"/>
        <w:rPr>
          <w:rFonts w:ascii="Arial" w:hAnsi="Arial" w:cs="Arial"/>
          <w:sz w:val="20"/>
          <w:szCs w:val="20"/>
        </w:rPr>
      </w:pPr>
      <w:r w:rsidRPr="005F4613">
        <w:rPr>
          <w:rFonts w:ascii="Arial" w:hAnsi="Arial" w:cs="Arial"/>
          <w:sz w:val="20"/>
          <w:szCs w:val="20"/>
        </w:rPr>
        <w:t>Nei miei libri e seminari propongo l’esperienza di fare un viaggio per conoscere i doni e le qualità che si stanno portando attraverso i lignaggi della propria madre e del padre.</w:t>
      </w:r>
    </w:p>
    <w:p w:rsidR="005F4613" w:rsidRPr="005F4613" w:rsidRDefault="005F4613" w:rsidP="005F4613">
      <w:pPr>
        <w:spacing w:before="100" w:beforeAutospacing="1" w:after="100" w:afterAutospacing="1"/>
        <w:rPr>
          <w:rFonts w:ascii="Arial" w:hAnsi="Arial" w:cs="Arial"/>
          <w:sz w:val="20"/>
          <w:szCs w:val="20"/>
        </w:rPr>
      </w:pPr>
      <w:r w:rsidRPr="005F4613">
        <w:rPr>
          <w:rFonts w:ascii="Arial" w:hAnsi="Arial" w:cs="Arial"/>
          <w:sz w:val="20"/>
          <w:szCs w:val="20"/>
        </w:rPr>
        <w:lastRenderedPageBreak/>
        <w:t xml:space="preserve">Ma non ho mai chiesto alle persone di viaggiare o sperimentare la pura energia che </w:t>
      </w:r>
      <w:r w:rsidRPr="005F4613">
        <w:rPr>
          <w:rFonts w:ascii="Arial" w:hAnsi="Arial" w:cs="Arial"/>
          <w:sz w:val="20"/>
        </w:rPr>
        <w:t>stanno</w:t>
      </w:r>
      <w:r w:rsidRPr="005F4613">
        <w:rPr>
          <w:rFonts w:ascii="Arial" w:hAnsi="Arial" w:cs="Arial"/>
          <w:sz w:val="20"/>
          <w:szCs w:val="20"/>
        </w:rPr>
        <w:t xml:space="preserve"> portando attraverso il loro lignaggio ancestrale. Facendo questo credo che ci possiamo sentire </w:t>
      </w:r>
      <w:r w:rsidRPr="005F4613">
        <w:rPr>
          <w:rFonts w:ascii="Arial" w:hAnsi="Arial" w:cs="Arial"/>
          <w:sz w:val="20"/>
        </w:rPr>
        <w:t>ad</w:t>
      </w:r>
      <w:r w:rsidRPr="005F4613">
        <w:rPr>
          <w:rFonts w:ascii="Arial" w:hAnsi="Arial" w:cs="Arial"/>
          <w:sz w:val="20"/>
          <w:szCs w:val="20"/>
        </w:rPr>
        <w:t xml:space="preserve"> un nuovo livello di completezza e radicamento con questa grande terra.</w:t>
      </w:r>
    </w:p>
    <w:p w:rsidR="005F4613" w:rsidRPr="005F4613" w:rsidRDefault="005F4613" w:rsidP="005F4613">
      <w:pPr>
        <w:spacing w:before="100" w:beforeAutospacing="1" w:after="100" w:afterAutospacing="1"/>
        <w:rPr>
          <w:rFonts w:ascii="Arial" w:hAnsi="Arial" w:cs="Arial"/>
          <w:sz w:val="20"/>
          <w:szCs w:val="20"/>
        </w:rPr>
      </w:pPr>
      <w:r w:rsidRPr="005F4613">
        <w:rPr>
          <w:rFonts w:ascii="Arial" w:hAnsi="Arial" w:cs="Arial"/>
          <w:sz w:val="20"/>
          <w:szCs w:val="20"/>
        </w:rPr>
        <w:t xml:space="preserve">Potreste prendervi </w:t>
      </w:r>
      <w:r w:rsidRPr="005F4613">
        <w:rPr>
          <w:rFonts w:ascii="Arial" w:hAnsi="Arial" w:cs="Arial"/>
          <w:sz w:val="20"/>
        </w:rPr>
        <w:t>le</w:t>
      </w:r>
      <w:r w:rsidRPr="005F4613">
        <w:rPr>
          <w:rFonts w:ascii="Arial" w:hAnsi="Arial" w:cs="Arial"/>
          <w:sz w:val="20"/>
          <w:szCs w:val="20"/>
        </w:rPr>
        <w:t xml:space="preserve"> tempo per stare in silenzio, rimanere calmi e provare a sperimentare l’energia dei lignaggi di vostra madre e di vostro padre. Non è importante chi erano i vostri antenati e che cosa hanno fatto o non fatto. Sono appartenuti alla terra e vi hanno portato la ricchezza nel vivere su questa terra. Sperimentare questo vi aiuterà a sentire un potere profondo crescere nel terreno del vostro paesaggio interiore.</w:t>
      </w:r>
    </w:p>
    <w:p w:rsidR="005F4613" w:rsidRPr="005F4613" w:rsidRDefault="005F4613" w:rsidP="005F4613">
      <w:pPr>
        <w:spacing w:before="100" w:beforeAutospacing="1" w:after="100" w:afterAutospacing="1"/>
        <w:rPr>
          <w:rFonts w:ascii="Arial" w:hAnsi="Arial" w:cs="Arial"/>
          <w:sz w:val="20"/>
          <w:szCs w:val="20"/>
        </w:rPr>
      </w:pPr>
      <w:r w:rsidRPr="005F4613">
        <w:rPr>
          <w:rFonts w:ascii="Arial" w:hAnsi="Arial" w:cs="Arial"/>
          <w:sz w:val="20"/>
          <w:szCs w:val="20"/>
        </w:rPr>
        <w:t xml:space="preserve">Più voi potrete lavorare con il nutrimento e l’approfondimento del vostro paesaggio interiore, più facile sarà proiettare amore, luce, bellezza e gratitudine nel mondo. Se invece vi </w:t>
      </w:r>
      <w:r w:rsidRPr="005F4613">
        <w:rPr>
          <w:rFonts w:ascii="Arial" w:hAnsi="Arial" w:cs="Arial"/>
          <w:sz w:val="20"/>
        </w:rPr>
        <w:t>sentite</w:t>
      </w:r>
      <w:r w:rsidRPr="005F4613">
        <w:rPr>
          <w:rFonts w:ascii="Arial" w:hAnsi="Arial" w:cs="Arial"/>
          <w:sz w:val="20"/>
          <w:szCs w:val="20"/>
        </w:rPr>
        <w:t xml:space="preserve"> aridi e vuoti dentro di voi non potete al contrario proiettare bellezza negli altri. Dovete sentire, sperimentare e portare bellezza prima dentro di voi.</w:t>
      </w:r>
    </w:p>
    <w:p w:rsidR="005F4613" w:rsidRPr="005F4613" w:rsidRDefault="005F4613" w:rsidP="005F4613">
      <w:pPr>
        <w:spacing w:before="100" w:beforeAutospacing="1" w:after="100" w:afterAutospacing="1"/>
        <w:rPr>
          <w:rFonts w:ascii="Arial" w:hAnsi="Arial" w:cs="Arial"/>
          <w:sz w:val="20"/>
          <w:szCs w:val="20"/>
        </w:rPr>
      </w:pPr>
      <w:r w:rsidRPr="005F4613">
        <w:rPr>
          <w:rFonts w:ascii="Arial" w:hAnsi="Arial" w:cs="Arial"/>
          <w:sz w:val="20"/>
          <w:szCs w:val="20"/>
        </w:rPr>
        <w:t xml:space="preserve">La luna piena è il 22 luglio. Viaggiamo interiormente e connettiamoci da un luogo profondo e di bellezza per sperimentare la nostra pienezza, radianza e luce divina. Sentitevi parte di una comunità globale che emana amore e proietta </w:t>
      </w:r>
      <w:r w:rsidRPr="005F4613">
        <w:rPr>
          <w:rFonts w:ascii="Arial" w:hAnsi="Arial" w:cs="Arial"/>
          <w:sz w:val="20"/>
        </w:rPr>
        <w:t>questo</w:t>
      </w:r>
      <w:r w:rsidRPr="005F4613">
        <w:rPr>
          <w:rFonts w:ascii="Arial" w:hAnsi="Arial" w:cs="Arial"/>
          <w:sz w:val="20"/>
          <w:szCs w:val="20"/>
        </w:rPr>
        <w:t xml:space="preserve"> amore dentro e attraverso tutta la terra. Permettete alla nostra radianza collettiva di </w:t>
      </w:r>
      <w:r w:rsidRPr="005F4613">
        <w:rPr>
          <w:rFonts w:ascii="Arial" w:hAnsi="Arial" w:cs="Arial"/>
          <w:sz w:val="20"/>
        </w:rPr>
        <w:t>alimentare</w:t>
      </w:r>
      <w:r w:rsidRPr="005F4613">
        <w:rPr>
          <w:rFonts w:ascii="Arial" w:hAnsi="Arial" w:cs="Arial"/>
          <w:sz w:val="20"/>
          <w:szCs w:val="20"/>
        </w:rPr>
        <w:t xml:space="preserve"> e tessere una rete umana di luce dentro e attraverso tutta la nostra grande terra.</w:t>
      </w:r>
    </w:p>
    <w:p w:rsidR="005F4613" w:rsidRPr="005F4613" w:rsidRDefault="005F4613" w:rsidP="005F4613">
      <w:pPr>
        <w:spacing w:before="100" w:beforeAutospacing="1" w:after="100" w:afterAutospacing="1"/>
        <w:rPr>
          <w:rFonts w:ascii="Arial" w:hAnsi="Arial" w:cs="Arial"/>
          <w:sz w:val="20"/>
          <w:szCs w:val="20"/>
        </w:rPr>
      </w:pPr>
      <w:r w:rsidRPr="005F4613">
        <w:rPr>
          <w:rFonts w:ascii="Arial" w:hAnsi="Arial" w:cs="Arial"/>
          <w:sz w:val="20"/>
          <w:szCs w:val="20"/>
        </w:rPr>
        <w:t xml:space="preserve">Se siete nuovi lettori di Notizie di Trasmutazione leggete “Creare una Rete Umana di Luce” nella nostra </w:t>
      </w:r>
      <w:proofErr w:type="spellStart"/>
      <w:r w:rsidRPr="005F4613">
        <w:rPr>
          <w:rFonts w:ascii="Arial" w:hAnsi="Arial" w:cs="Arial"/>
          <w:sz w:val="20"/>
        </w:rPr>
        <w:t>hompage</w:t>
      </w:r>
      <w:proofErr w:type="spellEnd"/>
      <w:r w:rsidRPr="005F4613">
        <w:rPr>
          <w:rFonts w:ascii="Arial" w:hAnsi="Arial" w:cs="Arial"/>
          <w:sz w:val="20"/>
          <w:szCs w:val="20"/>
        </w:rPr>
        <w:t xml:space="preserve"> per le istruzioni su come partecipare alla nostra cerimonia di luna piena.</w:t>
      </w:r>
    </w:p>
    <w:p w:rsidR="005F4613" w:rsidRPr="005F4613" w:rsidRDefault="005F4613" w:rsidP="005F4613">
      <w:pPr>
        <w:spacing w:before="100" w:beforeAutospacing="1" w:after="100" w:afterAutospacing="1"/>
        <w:rPr>
          <w:rFonts w:ascii="Arial" w:hAnsi="Arial" w:cs="Arial"/>
          <w:sz w:val="20"/>
          <w:szCs w:val="20"/>
        </w:rPr>
      </w:pPr>
      <w:r w:rsidRPr="005F4613">
        <w:rPr>
          <w:rFonts w:ascii="Arial" w:hAnsi="Arial" w:cs="Arial"/>
          <w:sz w:val="20"/>
          <w:szCs w:val="20"/>
        </w:rPr>
        <w:t xml:space="preserve">Alcuni giorni fa ho fatto un sogno. Nel sogno stavo parlando </w:t>
      </w:r>
      <w:r w:rsidRPr="005F4613">
        <w:rPr>
          <w:rFonts w:ascii="Arial" w:hAnsi="Arial" w:cs="Arial"/>
          <w:sz w:val="20"/>
        </w:rPr>
        <w:t>ad</w:t>
      </w:r>
      <w:r w:rsidRPr="005F4613">
        <w:rPr>
          <w:rFonts w:ascii="Arial" w:hAnsi="Arial" w:cs="Arial"/>
          <w:sz w:val="20"/>
          <w:szCs w:val="20"/>
        </w:rPr>
        <w:t xml:space="preserve"> una donna cui era stata diagnosticata una malattia incurabile. Mi aveva chiesto un consiglio. Gli ho detto che il consiglio più importante che le potevo dare era quello di non perdere la speranza. Se noi perdiamo la speranza che cosa ci può fare ad andare avanti? Lei si era trovata d’accordo, mi ha ringraziato e poi il sogno è terminato.</w:t>
      </w:r>
    </w:p>
    <w:p w:rsidR="005F4613" w:rsidRPr="005F4613" w:rsidRDefault="005F4613" w:rsidP="005F4613">
      <w:pPr>
        <w:spacing w:before="100" w:beforeAutospacing="1" w:after="100" w:afterAutospacing="1"/>
        <w:rPr>
          <w:rFonts w:ascii="Arial" w:hAnsi="Arial" w:cs="Arial"/>
          <w:sz w:val="20"/>
          <w:szCs w:val="20"/>
        </w:rPr>
      </w:pPr>
      <w:r w:rsidRPr="005F4613">
        <w:rPr>
          <w:rFonts w:ascii="Arial" w:hAnsi="Arial" w:cs="Arial"/>
          <w:sz w:val="20"/>
          <w:szCs w:val="20"/>
        </w:rPr>
        <w:t>È così importante rimanere nello stato di speranza mentre attraversiamo questi tempi difficili. Questa è la chiave che ci aiuta a cavalcare le onde in questo periodo.</w:t>
      </w:r>
    </w:p>
    <w:p w:rsidR="005F4613" w:rsidRPr="005F4613" w:rsidRDefault="005F4613" w:rsidP="005F4613">
      <w:pPr>
        <w:spacing w:before="100" w:beforeAutospacing="1" w:after="100" w:afterAutospacing="1"/>
        <w:rPr>
          <w:rFonts w:ascii="Arial" w:hAnsi="Arial" w:cs="Arial"/>
          <w:sz w:val="20"/>
          <w:szCs w:val="20"/>
        </w:rPr>
      </w:pPr>
      <w:r w:rsidRPr="005F4613">
        <w:rPr>
          <w:rFonts w:ascii="Arial" w:hAnsi="Arial" w:cs="Arial"/>
          <w:sz w:val="20"/>
          <w:szCs w:val="20"/>
        </w:rPr>
        <w:t xml:space="preserve">Se fate le pratiche che ho scritto nelle Notizie di Trasmutazione, che sono anche incluse su Medicina per la Terra, Come Liberarsi dai Pensieri Intossicanti, e </w:t>
      </w:r>
      <w:proofErr w:type="spellStart"/>
      <w:r w:rsidRPr="005F4613">
        <w:rPr>
          <w:rFonts w:ascii="Arial" w:hAnsi="Arial" w:cs="Arial"/>
          <w:i/>
          <w:sz w:val="20"/>
        </w:rPr>
        <w:t>How</w:t>
      </w:r>
      <w:proofErr w:type="spellEnd"/>
      <w:r w:rsidRPr="005F4613">
        <w:rPr>
          <w:rFonts w:ascii="Arial" w:hAnsi="Arial" w:cs="Arial"/>
          <w:i/>
          <w:sz w:val="20"/>
          <w:szCs w:val="20"/>
        </w:rPr>
        <w:t xml:space="preserve"> </w:t>
      </w:r>
      <w:proofErr w:type="spellStart"/>
      <w:r w:rsidRPr="005F4613">
        <w:rPr>
          <w:rFonts w:ascii="Arial" w:hAnsi="Arial" w:cs="Arial"/>
          <w:i/>
          <w:sz w:val="20"/>
        </w:rPr>
        <w:t>to</w:t>
      </w:r>
      <w:proofErr w:type="spellEnd"/>
      <w:r w:rsidRPr="005F4613">
        <w:rPr>
          <w:rFonts w:ascii="Arial" w:hAnsi="Arial" w:cs="Arial"/>
          <w:i/>
          <w:sz w:val="20"/>
          <w:szCs w:val="20"/>
        </w:rPr>
        <w:t xml:space="preserve"> </w:t>
      </w:r>
      <w:proofErr w:type="spellStart"/>
      <w:r w:rsidRPr="005F4613">
        <w:rPr>
          <w:rFonts w:ascii="Arial" w:hAnsi="Arial" w:cs="Arial"/>
          <w:i/>
          <w:sz w:val="20"/>
        </w:rPr>
        <w:t>Thrive</w:t>
      </w:r>
      <w:proofErr w:type="spellEnd"/>
      <w:r w:rsidRPr="005F4613">
        <w:rPr>
          <w:rFonts w:ascii="Arial" w:hAnsi="Arial" w:cs="Arial"/>
          <w:i/>
          <w:sz w:val="20"/>
          <w:szCs w:val="20"/>
        </w:rPr>
        <w:t xml:space="preserve"> in </w:t>
      </w:r>
      <w:proofErr w:type="spellStart"/>
      <w:r w:rsidRPr="005F4613">
        <w:rPr>
          <w:rFonts w:ascii="Arial" w:hAnsi="Arial" w:cs="Arial"/>
          <w:i/>
          <w:sz w:val="20"/>
        </w:rPr>
        <w:t>Changing</w:t>
      </w:r>
      <w:proofErr w:type="spellEnd"/>
      <w:r w:rsidRPr="005F4613">
        <w:rPr>
          <w:rFonts w:ascii="Arial" w:hAnsi="Arial" w:cs="Arial"/>
          <w:i/>
          <w:sz w:val="20"/>
          <w:szCs w:val="20"/>
        </w:rPr>
        <w:t xml:space="preserve"> </w:t>
      </w:r>
      <w:proofErr w:type="spellStart"/>
      <w:r w:rsidRPr="005F4613">
        <w:rPr>
          <w:rFonts w:ascii="Arial" w:hAnsi="Arial" w:cs="Arial"/>
          <w:i/>
          <w:sz w:val="20"/>
        </w:rPr>
        <w:t>Times</w:t>
      </w:r>
      <w:proofErr w:type="spellEnd"/>
      <w:r w:rsidRPr="005F4613">
        <w:rPr>
          <w:rFonts w:ascii="Arial" w:hAnsi="Arial" w:cs="Arial"/>
          <w:i/>
          <w:sz w:val="20"/>
          <w:szCs w:val="20"/>
        </w:rPr>
        <w:t xml:space="preserve"> (</w:t>
      </w:r>
      <w:r w:rsidRPr="005F4613">
        <w:rPr>
          <w:rFonts w:ascii="Arial" w:hAnsi="Arial" w:cs="Arial"/>
          <w:sz w:val="20"/>
          <w:szCs w:val="20"/>
        </w:rPr>
        <w:t xml:space="preserve">adesso intitolato </w:t>
      </w:r>
      <w:r w:rsidRPr="005F4613">
        <w:rPr>
          <w:rFonts w:ascii="Arial" w:hAnsi="Arial" w:cs="Arial"/>
          <w:i/>
          <w:sz w:val="20"/>
          <w:szCs w:val="20"/>
        </w:rPr>
        <w:t xml:space="preserve">The </w:t>
      </w:r>
      <w:proofErr w:type="spellStart"/>
      <w:r w:rsidRPr="005F4613">
        <w:rPr>
          <w:rFonts w:ascii="Arial" w:hAnsi="Arial" w:cs="Arial"/>
          <w:i/>
          <w:sz w:val="20"/>
        </w:rPr>
        <w:t>Shaman’s</w:t>
      </w:r>
      <w:proofErr w:type="spellEnd"/>
      <w:r w:rsidRPr="005F4613">
        <w:rPr>
          <w:rFonts w:ascii="Arial" w:hAnsi="Arial" w:cs="Arial"/>
          <w:i/>
          <w:sz w:val="20"/>
          <w:szCs w:val="20"/>
        </w:rPr>
        <w:t xml:space="preserve"> Toolkit) </w:t>
      </w:r>
      <w:r w:rsidRPr="005F4613">
        <w:rPr>
          <w:rFonts w:ascii="Arial" w:hAnsi="Arial" w:cs="Arial"/>
          <w:sz w:val="20"/>
          <w:szCs w:val="20"/>
        </w:rPr>
        <w:t>vi troverete a sperimentare più forza, potere e cosa molto importante, più speranza.</w:t>
      </w:r>
    </w:p>
    <w:p w:rsidR="005F4613" w:rsidRDefault="005F4613" w:rsidP="005F4613">
      <w:pPr>
        <w:spacing w:before="100" w:beforeAutospacing="1" w:after="100" w:afterAutospacing="1"/>
        <w:rPr>
          <w:rFonts w:ascii="Arial" w:hAnsi="Arial" w:cs="Arial"/>
          <w:sz w:val="20"/>
          <w:szCs w:val="20"/>
        </w:rPr>
      </w:pPr>
      <w:r w:rsidRPr="005F4613">
        <w:rPr>
          <w:rFonts w:ascii="Arial" w:hAnsi="Arial" w:cs="Arial"/>
          <w:sz w:val="20"/>
          <w:szCs w:val="20"/>
        </w:rPr>
        <w:t xml:space="preserve">Quando ho insegnato Medicina per la Terra come parte di uno studio sulle cardiopatie alla Michigan </w:t>
      </w:r>
      <w:proofErr w:type="spellStart"/>
      <w:r w:rsidRPr="005F4613">
        <w:rPr>
          <w:rFonts w:ascii="Arial" w:hAnsi="Arial" w:cs="Arial"/>
          <w:sz w:val="20"/>
        </w:rPr>
        <w:t>School</w:t>
      </w:r>
      <w:proofErr w:type="spellEnd"/>
      <w:r w:rsidRPr="005F4613">
        <w:rPr>
          <w:rFonts w:ascii="Arial" w:hAnsi="Arial" w:cs="Arial"/>
          <w:sz w:val="20"/>
          <w:szCs w:val="20"/>
        </w:rPr>
        <w:t xml:space="preserve"> </w:t>
      </w:r>
      <w:proofErr w:type="spellStart"/>
      <w:r w:rsidRPr="005F4613">
        <w:rPr>
          <w:rFonts w:ascii="Arial" w:hAnsi="Arial" w:cs="Arial"/>
          <w:sz w:val="20"/>
        </w:rPr>
        <w:t>of</w:t>
      </w:r>
      <w:proofErr w:type="spellEnd"/>
      <w:r w:rsidRPr="005F4613">
        <w:rPr>
          <w:rFonts w:ascii="Arial" w:hAnsi="Arial" w:cs="Arial"/>
          <w:sz w:val="20"/>
          <w:szCs w:val="20"/>
        </w:rPr>
        <w:t xml:space="preserve"> Integrative </w:t>
      </w:r>
      <w:r w:rsidRPr="005F4613">
        <w:rPr>
          <w:rFonts w:ascii="Arial" w:hAnsi="Arial" w:cs="Arial"/>
          <w:sz w:val="20"/>
        </w:rPr>
        <w:t>Medicine</w:t>
      </w:r>
      <w:r w:rsidRPr="005F4613">
        <w:rPr>
          <w:rFonts w:ascii="Arial" w:hAnsi="Arial" w:cs="Arial"/>
          <w:sz w:val="20"/>
          <w:szCs w:val="20"/>
        </w:rPr>
        <w:t xml:space="preserve"> abbiamo scoperto che il gruppo di Medicina per la Terra aveva sperimentato uno stato di speranza a medio lungo termine. La speranza è la chiave per creare e mantenere uno stato di salute e benessere.</w:t>
      </w:r>
    </w:p>
    <w:p w:rsidR="005F4613" w:rsidRDefault="005F4613" w:rsidP="005F4613">
      <w:pPr>
        <w:spacing w:before="100" w:beforeAutospacing="1" w:after="100" w:afterAutospacing="1"/>
        <w:rPr>
          <w:rFonts w:ascii="Arial" w:hAnsi="Arial" w:cs="Arial"/>
          <w:sz w:val="20"/>
          <w:szCs w:val="20"/>
        </w:rPr>
      </w:pPr>
    </w:p>
    <w:p w:rsidR="005F4613" w:rsidRDefault="005F4613" w:rsidP="005F4613">
      <w:pPr>
        <w:spacing w:before="100" w:beforeAutospacing="1" w:after="100" w:afterAutospacing="1"/>
        <w:rPr>
          <w:rFonts w:ascii="Arial" w:hAnsi="Arial" w:cs="Arial"/>
          <w:sz w:val="20"/>
          <w:szCs w:val="20"/>
        </w:rPr>
      </w:pPr>
    </w:p>
    <w:p w:rsidR="005F4613" w:rsidRDefault="005F4613" w:rsidP="005F4613">
      <w:pPr>
        <w:spacing w:before="100" w:beforeAutospacing="1" w:after="100" w:afterAutospacing="1"/>
        <w:rPr>
          <w:rFonts w:ascii="Arial" w:hAnsi="Arial" w:cs="Arial"/>
          <w:sz w:val="20"/>
          <w:szCs w:val="20"/>
        </w:rPr>
      </w:pPr>
    </w:p>
    <w:p w:rsidR="005F4613" w:rsidRDefault="005F4613" w:rsidP="005F4613">
      <w:pPr>
        <w:spacing w:before="100" w:beforeAutospacing="1" w:after="100" w:afterAutospacing="1"/>
        <w:rPr>
          <w:rFonts w:ascii="Arial" w:hAnsi="Arial" w:cs="Arial"/>
          <w:sz w:val="20"/>
          <w:szCs w:val="20"/>
        </w:rPr>
      </w:pPr>
    </w:p>
    <w:p w:rsidR="005F4613" w:rsidRDefault="005F4613" w:rsidP="005F4613">
      <w:pPr>
        <w:spacing w:before="100" w:beforeAutospacing="1" w:after="100" w:afterAutospacing="1"/>
        <w:rPr>
          <w:rFonts w:ascii="Arial" w:hAnsi="Arial" w:cs="Arial"/>
          <w:sz w:val="20"/>
          <w:szCs w:val="20"/>
        </w:rPr>
      </w:pPr>
    </w:p>
    <w:p w:rsidR="005F4613" w:rsidRDefault="005F4613" w:rsidP="005F4613">
      <w:pPr>
        <w:spacing w:before="100" w:beforeAutospacing="1" w:after="100" w:afterAutospacing="1"/>
        <w:rPr>
          <w:rFonts w:ascii="Arial" w:hAnsi="Arial" w:cs="Arial"/>
          <w:sz w:val="20"/>
          <w:szCs w:val="20"/>
        </w:rPr>
      </w:pPr>
    </w:p>
    <w:p w:rsidR="005F4613" w:rsidRDefault="005F4613" w:rsidP="005F4613">
      <w:pPr>
        <w:spacing w:before="100" w:beforeAutospacing="1" w:after="100" w:afterAutospacing="1"/>
        <w:rPr>
          <w:rFonts w:ascii="Arial" w:hAnsi="Arial" w:cs="Arial"/>
          <w:sz w:val="20"/>
          <w:szCs w:val="20"/>
        </w:rPr>
      </w:pPr>
    </w:p>
    <w:p w:rsidR="005F4613" w:rsidRDefault="005F4613" w:rsidP="005F4613">
      <w:pPr>
        <w:spacing w:before="100" w:beforeAutospacing="1" w:after="100" w:afterAutospacing="1"/>
        <w:rPr>
          <w:rFonts w:ascii="Arial" w:hAnsi="Arial" w:cs="Arial"/>
          <w:sz w:val="20"/>
          <w:szCs w:val="20"/>
        </w:rPr>
      </w:pPr>
    </w:p>
    <w:p w:rsidR="005F4613" w:rsidRPr="005F4613" w:rsidRDefault="005F4613" w:rsidP="005F4613">
      <w:pPr>
        <w:spacing w:before="100" w:beforeAutospacing="1" w:after="100" w:afterAutospacing="1"/>
        <w:rPr>
          <w:rFonts w:ascii="Arial" w:hAnsi="Arial" w:cs="Arial"/>
          <w:sz w:val="20"/>
          <w:szCs w:val="20"/>
        </w:rPr>
      </w:pPr>
    </w:p>
    <w:p w:rsidR="005F4613" w:rsidRDefault="005F4613" w:rsidP="005F4613">
      <w:pPr>
        <w:pStyle w:val="Titolo"/>
        <w:spacing w:before="0" w:beforeAutospacing="0" w:after="0" w:afterAutospacing="0"/>
        <w:ind w:left="170" w:right="170"/>
        <w:jc w:val="center"/>
      </w:pPr>
      <w:r>
        <w:rPr>
          <w:rStyle w:val="Enfasigrassetto"/>
          <w:rFonts w:ascii="Lucida Sans Unicode" w:hAnsi="Lucida Sans Unicode" w:cs="Lucida Sans Unicode"/>
          <w:color w:val="3333CC"/>
          <w:sz w:val="27"/>
          <w:szCs w:val="27"/>
        </w:rPr>
        <w:lastRenderedPageBreak/>
        <w:t>MESSAGGIO DALL'ARCANGELO MICHELE</w:t>
      </w:r>
    </w:p>
    <w:p w:rsidR="005F4613" w:rsidRDefault="005F4613" w:rsidP="005F4613">
      <w:pPr>
        <w:pStyle w:val="NormaleWeb"/>
        <w:spacing w:before="0" w:beforeAutospacing="0" w:after="0" w:afterAutospacing="0"/>
        <w:ind w:left="170" w:right="170"/>
        <w:jc w:val="center"/>
      </w:pPr>
      <w:r>
        <w:rPr>
          <w:rFonts w:ascii="Lucida Sans Unicode" w:hAnsi="Lucida Sans Unicode" w:cs="Lucida Sans Unicode"/>
          <w:i/>
          <w:iCs/>
          <w:color w:val="3333CC"/>
        </w:rPr>
        <w:t>di Giugno 2013</w:t>
      </w:r>
    </w:p>
    <w:p w:rsidR="005F4613" w:rsidRDefault="005F4613" w:rsidP="005F4613">
      <w:pPr>
        <w:pStyle w:val="NormaleWeb"/>
        <w:spacing w:before="0" w:beforeAutospacing="0" w:after="0" w:afterAutospacing="0"/>
        <w:ind w:left="170" w:right="170"/>
        <w:jc w:val="center"/>
      </w:pPr>
      <w:r>
        <w:rPr>
          <w:color w:val="3333CC"/>
        </w:rPr>
        <w:t xml:space="preserve">Trasmesso tramite </w:t>
      </w:r>
      <w:proofErr w:type="spellStart"/>
      <w:r>
        <w:rPr>
          <w:color w:val="3333CC"/>
        </w:rPr>
        <w:t>Ronna</w:t>
      </w:r>
      <w:proofErr w:type="spellEnd"/>
      <w:r>
        <w:rPr>
          <w:color w:val="3333CC"/>
        </w:rPr>
        <w:t xml:space="preserve"> </w:t>
      </w:r>
      <w:proofErr w:type="spellStart"/>
      <w:r>
        <w:rPr>
          <w:color w:val="3333CC"/>
        </w:rPr>
        <w:t>Herman</w:t>
      </w:r>
      <w:proofErr w:type="spellEnd"/>
    </w:p>
    <w:p w:rsidR="005F4613" w:rsidRDefault="005F4613" w:rsidP="005F4613">
      <w:pPr>
        <w:pStyle w:val="NormaleWeb"/>
        <w:spacing w:before="0" w:beforeAutospacing="0" w:after="0" w:afterAutospacing="0"/>
        <w:ind w:left="170" w:right="170"/>
        <w:jc w:val="center"/>
      </w:pPr>
      <w:r>
        <w:t> </w:t>
      </w:r>
    </w:p>
    <w:p w:rsidR="005F4613" w:rsidRDefault="005F4613" w:rsidP="005F4613">
      <w:pPr>
        <w:pStyle w:val="NormaleWeb"/>
        <w:spacing w:before="0" w:beforeAutospacing="0" w:after="0" w:afterAutospacing="0"/>
        <w:ind w:left="170" w:right="170"/>
        <w:jc w:val="center"/>
      </w:pPr>
      <w:r>
        <w:t> </w:t>
      </w:r>
    </w:p>
    <w:p w:rsidR="005F4613" w:rsidRPr="005F4613" w:rsidRDefault="005F4613" w:rsidP="005F4613">
      <w:pPr>
        <w:ind w:left="170" w:right="170"/>
        <w:jc w:val="center"/>
      </w:pPr>
      <w:r w:rsidRPr="005F4613">
        <w:rPr>
          <w:rFonts w:ascii="Lucida Sans Unicode" w:hAnsi="Lucida Sans Unicode" w:cs="Lucida Sans Unicode"/>
          <w:b/>
          <w:bCs/>
          <w:color w:val="3333CC"/>
          <w:sz w:val="36"/>
          <w:szCs w:val="36"/>
        </w:rPr>
        <w:t>"Limitazione o liberazione: che cosa scegliete?"</w:t>
      </w:r>
    </w:p>
    <w:p w:rsidR="005F4613" w:rsidRPr="005F4613" w:rsidRDefault="005F4613" w:rsidP="005F4613">
      <w:pPr>
        <w:ind w:left="170" w:right="170"/>
        <w:jc w:val="center"/>
      </w:pPr>
      <w:r w:rsidRPr="005F4613">
        <w:t> </w:t>
      </w:r>
    </w:p>
    <w:p w:rsidR="005F4613" w:rsidRPr="005F4613" w:rsidRDefault="005F4613" w:rsidP="005F4613">
      <w:pPr>
        <w:spacing w:before="100" w:beforeAutospacing="1" w:after="100" w:afterAutospacing="1"/>
        <w:jc w:val="both"/>
      </w:pPr>
      <w:r w:rsidRPr="005F4613">
        <w:rPr>
          <w:rFonts w:ascii="Garamond" w:hAnsi="Garamond"/>
          <w:color w:val="3333CC"/>
          <w:sz w:val="27"/>
        </w:rPr>
        <w:t>Ricordate,</w:t>
      </w:r>
      <w:r w:rsidRPr="005F4613">
        <w:rPr>
          <w:rFonts w:ascii="Garamond" w:hAnsi="Garamond"/>
          <w:color w:val="3333CC"/>
          <w:sz w:val="27"/>
          <w:szCs w:val="27"/>
        </w:rPr>
        <w:t xml:space="preserve"> </w:t>
      </w:r>
      <w:r w:rsidRPr="005F4613">
        <w:rPr>
          <w:rFonts w:ascii="Garamond" w:hAnsi="Garamond"/>
          <w:color w:val="3333CC"/>
          <w:sz w:val="27"/>
        </w:rPr>
        <w:t>miei coraggiosi</w:t>
      </w:r>
      <w:r w:rsidRPr="005F4613">
        <w:rPr>
          <w:rFonts w:ascii="Garamond" w:hAnsi="Garamond"/>
          <w:color w:val="3333CC"/>
          <w:sz w:val="27"/>
          <w:szCs w:val="27"/>
        </w:rPr>
        <w:t xml:space="preserve">, </w:t>
      </w:r>
      <w:r w:rsidRPr="005F4613">
        <w:rPr>
          <w:rFonts w:ascii="Garamond" w:hAnsi="Garamond"/>
          <w:color w:val="3333CC"/>
          <w:sz w:val="27"/>
        </w:rPr>
        <w:t>voi</w:t>
      </w:r>
      <w:r w:rsidRPr="005F4613">
        <w:rPr>
          <w:rFonts w:ascii="Garamond" w:hAnsi="Garamond"/>
          <w:color w:val="3333CC"/>
          <w:sz w:val="27"/>
          <w:szCs w:val="27"/>
        </w:rPr>
        <w:t xml:space="preserve"> </w:t>
      </w:r>
      <w:r w:rsidRPr="005F4613">
        <w:rPr>
          <w:rFonts w:ascii="Garamond" w:hAnsi="Garamond"/>
          <w:color w:val="3333CC"/>
          <w:sz w:val="27"/>
        </w:rPr>
        <w:t>vivete</w:t>
      </w:r>
      <w:r w:rsidRPr="005F4613">
        <w:rPr>
          <w:rFonts w:ascii="Garamond" w:hAnsi="Garamond"/>
          <w:color w:val="3333CC"/>
          <w:sz w:val="27"/>
          <w:szCs w:val="27"/>
        </w:rPr>
        <w:t xml:space="preserve"> </w:t>
      </w:r>
      <w:r w:rsidRPr="005F4613">
        <w:rPr>
          <w:rFonts w:ascii="Garamond" w:hAnsi="Garamond"/>
          <w:color w:val="3333CC"/>
          <w:sz w:val="27"/>
        </w:rPr>
        <w:t>ne</w:t>
      </w:r>
      <w:r w:rsidRPr="005F4613">
        <w:rPr>
          <w:rFonts w:ascii="Garamond" w:hAnsi="Garamond"/>
          <w:color w:val="3333CC"/>
          <w:sz w:val="27"/>
          <w:szCs w:val="27"/>
        </w:rPr>
        <w:t>l</w:t>
      </w:r>
      <w:r w:rsidRPr="005F4613">
        <w:rPr>
          <w:rFonts w:ascii="Garamond" w:hAnsi="Garamond"/>
          <w:color w:val="3333CC"/>
          <w:sz w:val="27"/>
        </w:rPr>
        <w:t>l'eternità.</w:t>
      </w:r>
      <w:r w:rsidRPr="005F4613">
        <w:rPr>
          <w:rFonts w:ascii="Garamond" w:hAnsi="Garamond"/>
          <w:color w:val="3333CC"/>
          <w:sz w:val="27"/>
          <w:szCs w:val="27"/>
        </w:rPr>
        <w:t xml:space="preserve"> </w:t>
      </w:r>
      <w:r w:rsidRPr="005F4613">
        <w:rPr>
          <w:rFonts w:ascii="Garamond" w:hAnsi="Garamond"/>
          <w:color w:val="3333CC"/>
          <w:sz w:val="27"/>
        </w:rPr>
        <w:t>I messaggi della</w:t>
      </w:r>
      <w:r w:rsidRPr="005F4613">
        <w:rPr>
          <w:rFonts w:ascii="Garamond" w:hAnsi="Garamond"/>
          <w:color w:val="3333CC"/>
          <w:sz w:val="27"/>
          <w:szCs w:val="27"/>
        </w:rPr>
        <w:t xml:space="preserve"> </w:t>
      </w:r>
      <w:r w:rsidRPr="005F4613">
        <w:rPr>
          <w:rFonts w:ascii="Garamond" w:hAnsi="Garamond"/>
          <w:color w:val="3333CC"/>
          <w:sz w:val="27"/>
        </w:rPr>
        <w:t>saggezza cosmica</w:t>
      </w:r>
      <w:r w:rsidRPr="005F4613">
        <w:rPr>
          <w:rFonts w:ascii="Garamond" w:hAnsi="Garamond"/>
          <w:color w:val="3333CC"/>
          <w:sz w:val="27"/>
          <w:szCs w:val="27"/>
        </w:rPr>
        <w:t xml:space="preserve"> che </w:t>
      </w:r>
      <w:r w:rsidRPr="005F4613">
        <w:rPr>
          <w:rFonts w:ascii="Garamond" w:hAnsi="Garamond"/>
          <w:color w:val="3333CC"/>
          <w:sz w:val="27"/>
        </w:rPr>
        <w:t>vi portiamo</w:t>
      </w:r>
      <w:r w:rsidRPr="005F4613">
        <w:rPr>
          <w:rFonts w:ascii="Garamond" w:hAnsi="Garamond"/>
          <w:color w:val="3333CC"/>
          <w:sz w:val="27"/>
          <w:szCs w:val="27"/>
        </w:rPr>
        <w:t xml:space="preserve"> </w:t>
      </w:r>
      <w:r w:rsidRPr="005F4613">
        <w:rPr>
          <w:rFonts w:ascii="Garamond" w:hAnsi="Garamond"/>
          <w:color w:val="3333CC"/>
          <w:sz w:val="27"/>
        </w:rPr>
        <w:t>non</w:t>
      </w:r>
      <w:r w:rsidRPr="005F4613">
        <w:rPr>
          <w:rFonts w:ascii="Garamond" w:hAnsi="Garamond"/>
          <w:color w:val="3333CC"/>
          <w:sz w:val="27"/>
          <w:szCs w:val="27"/>
        </w:rPr>
        <w:t xml:space="preserve"> </w:t>
      </w:r>
      <w:r w:rsidRPr="005F4613">
        <w:rPr>
          <w:rFonts w:ascii="Garamond" w:hAnsi="Garamond"/>
          <w:color w:val="3333CC"/>
          <w:sz w:val="27"/>
        </w:rPr>
        <w:t>sono per darvi</w:t>
      </w:r>
      <w:r w:rsidRPr="005F4613">
        <w:rPr>
          <w:rFonts w:ascii="Garamond" w:hAnsi="Garamond"/>
          <w:color w:val="3333CC"/>
          <w:sz w:val="27"/>
          <w:szCs w:val="27"/>
        </w:rPr>
        <w:t xml:space="preserve"> </w:t>
      </w:r>
      <w:r w:rsidRPr="005F4613">
        <w:rPr>
          <w:rFonts w:ascii="Garamond" w:hAnsi="Garamond"/>
          <w:color w:val="3333CC"/>
          <w:sz w:val="27"/>
        </w:rPr>
        <w:t>più regole</w:t>
      </w:r>
      <w:r w:rsidRPr="005F4613">
        <w:rPr>
          <w:rFonts w:ascii="Garamond" w:hAnsi="Garamond"/>
          <w:color w:val="3333CC"/>
          <w:sz w:val="27"/>
          <w:szCs w:val="27"/>
        </w:rPr>
        <w:t xml:space="preserve"> </w:t>
      </w:r>
      <w:r w:rsidRPr="005F4613">
        <w:rPr>
          <w:rFonts w:ascii="Garamond" w:hAnsi="Garamond"/>
          <w:color w:val="3333CC"/>
          <w:sz w:val="27"/>
        </w:rPr>
        <w:t>o</w:t>
      </w:r>
      <w:r w:rsidRPr="005F4613">
        <w:rPr>
          <w:rFonts w:ascii="Garamond" w:hAnsi="Garamond"/>
          <w:color w:val="3333CC"/>
          <w:sz w:val="27"/>
          <w:szCs w:val="27"/>
        </w:rPr>
        <w:t xml:space="preserve"> </w:t>
      </w:r>
      <w:r w:rsidRPr="005F4613">
        <w:rPr>
          <w:rFonts w:ascii="Garamond" w:hAnsi="Garamond"/>
          <w:color w:val="3333CC"/>
          <w:sz w:val="27"/>
        </w:rPr>
        <w:t>creare</w:t>
      </w:r>
      <w:r w:rsidRPr="005F4613">
        <w:rPr>
          <w:rFonts w:ascii="Garamond" w:hAnsi="Garamond"/>
          <w:color w:val="3333CC"/>
          <w:sz w:val="27"/>
          <w:szCs w:val="27"/>
        </w:rPr>
        <w:t xml:space="preserve"> </w:t>
      </w:r>
      <w:r w:rsidRPr="005F4613">
        <w:rPr>
          <w:rFonts w:ascii="Garamond" w:hAnsi="Garamond"/>
          <w:color w:val="3333CC"/>
          <w:sz w:val="27"/>
        </w:rPr>
        <w:t>nuovi dogmi</w:t>
      </w:r>
      <w:r w:rsidRPr="005F4613">
        <w:rPr>
          <w:rFonts w:ascii="Garamond" w:hAnsi="Garamond"/>
          <w:color w:val="3333CC"/>
          <w:sz w:val="27"/>
          <w:szCs w:val="27"/>
        </w:rPr>
        <w:t xml:space="preserve">. </w:t>
      </w:r>
      <w:r w:rsidRPr="005F4613">
        <w:rPr>
          <w:rFonts w:ascii="Garamond" w:hAnsi="Garamond"/>
          <w:color w:val="3333CC"/>
          <w:sz w:val="27"/>
        </w:rPr>
        <w:t>La nostra</w:t>
      </w:r>
      <w:r w:rsidRPr="005F4613">
        <w:rPr>
          <w:rFonts w:ascii="Garamond" w:hAnsi="Garamond"/>
          <w:color w:val="3333CC"/>
          <w:sz w:val="27"/>
          <w:szCs w:val="27"/>
        </w:rPr>
        <w:t xml:space="preserve"> </w:t>
      </w:r>
      <w:r w:rsidRPr="005F4613">
        <w:rPr>
          <w:rFonts w:ascii="Garamond" w:hAnsi="Garamond"/>
          <w:color w:val="3333CC"/>
          <w:sz w:val="27"/>
        </w:rPr>
        <w:t>intenzione è quella di</w:t>
      </w:r>
      <w:r w:rsidRPr="005F4613">
        <w:rPr>
          <w:rFonts w:ascii="Garamond" w:hAnsi="Garamond"/>
          <w:color w:val="3333CC"/>
          <w:sz w:val="27"/>
          <w:szCs w:val="27"/>
        </w:rPr>
        <w:t xml:space="preserve"> </w:t>
      </w:r>
      <w:r w:rsidRPr="005F4613">
        <w:rPr>
          <w:rFonts w:ascii="Garamond" w:hAnsi="Garamond"/>
          <w:color w:val="3333CC"/>
          <w:sz w:val="27"/>
        </w:rPr>
        <w:t>far ardere</w:t>
      </w:r>
      <w:r w:rsidRPr="005F4613">
        <w:rPr>
          <w:rFonts w:ascii="Garamond" w:hAnsi="Garamond"/>
          <w:color w:val="3333CC"/>
          <w:sz w:val="27"/>
          <w:szCs w:val="27"/>
        </w:rPr>
        <w:t xml:space="preserve">  </w:t>
      </w:r>
      <w:r w:rsidRPr="005F4613">
        <w:rPr>
          <w:rFonts w:ascii="Garamond" w:hAnsi="Garamond"/>
          <w:color w:val="3333CC"/>
          <w:sz w:val="27"/>
        </w:rPr>
        <w:t>d’amore</w:t>
      </w:r>
      <w:r w:rsidRPr="005F4613">
        <w:rPr>
          <w:rFonts w:ascii="Garamond" w:hAnsi="Garamond"/>
          <w:color w:val="3333CC"/>
          <w:sz w:val="27"/>
          <w:szCs w:val="27"/>
        </w:rPr>
        <w:t xml:space="preserve"> </w:t>
      </w:r>
      <w:r w:rsidRPr="005F4613">
        <w:rPr>
          <w:rFonts w:ascii="Garamond" w:hAnsi="Garamond"/>
          <w:color w:val="3333CC"/>
          <w:sz w:val="27"/>
        </w:rPr>
        <w:t>i vostri cuori e</w:t>
      </w:r>
      <w:r w:rsidRPr="005F4613">
        <w:rPr>
          <w:rFonts w:ascii="Garamond" w:hAnsi="Garamond"/>
          <w:color w:val="3333CC"/>
          <w:sz w:val="27"/>
          <w:szCs w:val="27"/>
        </w:rPr>
        <w:t xml:space="preserve"> </w:t>
      </w:r>
      <w:r w:rsidRPr="005F4613">
        <w:rPr>
          <w:rFonts w:ascii="Garamond" w:hAnsi="Garamond"/>
          <w:color w:val="3333CC"/>
          <w:sz w:val="27"/>
        </w:rPr>
        <w:t> darvi</w:t>
      </w:r>
      <w:r w:rsidRPr="005F4613">
        <w:rPr>
          <w:rFonts w:ascii="Garamond" w:hAnsi="Garamond"/>
          <w:color w:val="3333CC"/>
          <w:sz w:val="27"/>
          <w:szCs w:val="27"/>
        </w:rPr>
        <w:t xml:space="preserve"> </w:t>
      </w:r>
      <w:r w:rsidRPr="005F4613">
        <w:rPr>
          <w:rFonts w:ascii="Garamond" w:hAnsi="Garamond"/>
          <w:color w:val="3333CC"/>
          <w:sz w:val="27"/>
        </w:rPr>
        <w:t>un’idea del</w:t>
      </w:r>
      <w:r w:rsidRPr="005F4613">
        <w:rPr>
          <w:rFonts w:ascii="Garamond" w:hAnsi="Garamond"/>
          <w:color w:val="3333CC"/>
          <w:sz w:val="27"/>
          <w:szCs w:val="27"/>
        </w:rPr>
        <w:t xml:space="preserve"> </w:t>
      </w:r>
      <w:r w:rsidRPr="005F4613">
        <w:rPr>
          <w:rFonts w:ascii="Garamond" w:hAnsi="Garamond"/>
          <w:color w:val="3333CC"/>
          <w:sz w:val="27"/>
        </w:rPr>
        <w:t>glorioso</w:t>
      </w:r>
      <w:r w:rsidRPr="005F4613">
        <w:rPr>
          <w:rFonts w:ascii="Garamond" w:hAnsi="Garamond"/>
          <w:color w:val="3333CC"/>
          <w:sz w:val="27"/>
          <w:szCs w:val="27"/>
        </w:rPr>
        <w:t xml:space="preserve"> </w:t>
      </w:r>
      <w:r w:rsidRPr="005F4613">
        <w:rPr>
          <w:rFonts w:ascii="Garamond" w:hAnsi="Garamond"/>
          <w:color w:val="3333CC"/>
          <w:sz w:val="27"/>
        </w:rPr>
        <w:t>futuro</w:t>
      </w:r>
      <w:r w:rsidRPr="005F4613">
        <w:rPr>
          <w:rFonts w:ascii="Garamond" w:hAnsi="Garamond"/>
          <w:color w:val="3333CC"/>
          <w:sz w:val="27"/>
          <w:szCs w:val="27"/>
        </w:rPr>
        <w:t xml:space="preserve"> </w:t>
      </w:r>
      <w:r w:rsidRPr="005F4613">
        <w:rPr>
          <w:rFonts w:ascii="Garamond" w:hAnsi="Garamond"/>
          <w:color w:val="3333CC"/>
          <w:sz w:val="27"/>
        </w:rPr>
        <w:t>davanti a voi.</w:t>
      </w:r>
      <w:r w:rsidRPr="005F4613">
        <w:rPr>
          <w:rFonts w:ascii="Garamond" w:hAnsi="Garamond"/>
          <w:color w:val="3333CC"/>
          <w:sz w:val="27"/>
          <w:szCs w:val="27"/>
        </w:rPr>
        <w:t xml:space="preserve"> </w:t>
      </w:r>
      <w:r w:rsidRPr="005F4613">
        <w:rPr>
          <w:rFonts w:ascii="Garamond" w:hAnsi="Garamond"/>
          <w:color w:val="3333CC"/>
          <w:sz w:val="27"/>
        </w:rPr>
        <w:t>Mentre sempre più</w:t>
      </w:r>
      <w:r w:rsidRPr="005F4613">
        <w:rPr>
          <w:rFonts w:ascii="Garamond" w:hAnsi="Garamond"/>
          <w:color w:val="3333CC"/>
          <w:sz w:val="27"/>
          <w:szCs w:val="27"/>
        </w:rPr>
        <w:t xml:space="preserve"> </w:t>
      </w:r>
      <w:r w:rsidRPr="005F4613">
        <w:rPr>
          <w:rFonts w:ascii="Garamond" w:hAnsi="Garamond"/>
          <w:color w:val="3333CC"/>
          <w:sz w:val="27"/>
        </w:rPr>
        <w:t>le masse</w:t>
      </w:r>
      <w:r w:rsidRPr="005F4613">
        <w:rPr>
          <w:rFonts w:ascii="Garamond" w:hAnsi="Garamond"/>
          <w:color w:val="3333CC"/>
          <w:sz w:val="27"/>
          <w:szCs w:val="27"/>
        </w:rPr>
        <w:t xml:space="preserve"> </w:t>
      </w:r>
      <w:r w:rsidRPr="005F4613">
        <w:rPr>
          <w:rFonts w:ascii="Garamond" w:hAnsi="Garamond"/>
          <w:color w:val="3333CC"/>
          <w:sz w:val="27"/>
        </w:rPr>
        <w:t>provano un’insoddisfazione</w:t>
      </w:r>
      <w:r w:rsidRPr="005F4613">
        <w:rPr>
          <w:rFonts w:ascii="Garamond" w:hAnsi="Garamond"/>
          <w:color w:val="3333CC"/>
          <w:sz w:val="27"/>
          <w:szCs w:val="27"/>
        </w:rPr>
        <w:t xml:space="preserve"> </w:t>
      </w:r>
      <w:r w:rsidRPr="005F4613">
        <w:rPr>
          <w:rFonts w:ascii="Garamond" w:hAnsi="Garamond"/>
          <w:color w:val="3333CC"/>
          <w:sz w:val="27"/>
        </w:rPr>
        <w:t>provocata dal</w:t>
      </w:r>
      <w:r w:rsidRPr="005F4613">
        <w:rPr>
          <w:rFonts w:ascii="Garamond" w:hAnsi="Garamond"/>
          <w:color w:val="3333CC"/>
          <w:sz w:val="27"/>
          <w:szCs w:val="27"/>
        </w:rPr>
        <w:t xml:space="preserve"> proprio </w:t>
      </w:r>
      <w:r w:rsidRPr="005F4613">
        <w:rPr>
          <w:rFonts w:ascii="Garamond" w:hAnsi="Garamond"/>
          <w:color w:val="3333CC"/>
          <w:sz w:val="27"/>
        </w:rPr>
        <w:t>Sé Spirituale</w:t>
      </w:r>
      <w:r w:rsidRPr="005F4613">
        <w:rPr>
          <w:rFonts w:ascii="Garamond" w:hAnsi="Garamond"/>
          <w:color w:val="3333CC"/>
          <w:sz w:val="27"/>
          <w:szCs w:val="27"/>
        </w:rPr>
        <w:t xml:space="preserve">, è fondamentale </w:t>
      </w:r>
      <w:r w:rsidRPr="005F4613">
        <w:rPr>
          <w:rFonts w:ascii="Garamond" w:hAnsi="Garamond"/>
          <w:color w:val="3333CC"/>
          <w:sz w:val="27"/>
        </w:rPr>
        <w:t>che gli Insegnamenti</w:t>
      </w:r>
      <w:r w:rsidRPr="005F4613">
        <w:rPr>
          <w:rFonts w:ascii="Garamond" w:hAnsi="Garamond"/>
          <w:color w:val="3333CC"/>
          <w:sz w:val="27"/>
          <w:szCs w:val="27"/>
        </w:rPr>
        <w:t xml:space="preserve"> di Saggezza </w:t>
      </w:r>
      <w:r w:rsidRPr="005F4613">
        <w:rPr>
          <w:rFonts w:ascii="Garamond" w:hAnsi="Garamond"/>
          <w:color w:val="3333CC"/>
          <w:sz w:val="27"/>
        </w:rPr>
        <w:t>dell'Ascensione</w:t>
      </w:r>
      <w:r w:rsidRPr="005F4613">
        <w:rPr>
          <w:rFonts w:ascii="Garamond" w:hAnsi="Garamond"/>
          <w:color w:val="3333CC"/>
          <w:sz w:val="27"/>
          <w:szCs w:val="27"/>
        </w:rPr>
        <w:t xml:space="preserve"> </w:t>
      </w:r>
      <w:r w:rsidRPr="005F4613">
        <w:rPr>
          <w:rFonts w:ascii="Garamond" w:hAnsi="Garamond"/>
          <w:color w:val="3333CC"/>
          <w:sz w:val="27"/>
        </w:rPr>
        <w:t>siano rivisti</w:t>
      </w:r>
      <w:r w:rsidRPr="005F4613">
        <w:rPr>
          <w:rFonts w:ascii="Garamond" w:hAnsi="Garamond"/>
          <w:color w:val="3333CC"/>
          <w:sz w:val="27"/>
          <w:szCs w:val="27"/>
        </w:rPr>
        <w:t xml:space="preserve"> </w:t>
      </w:r>
      <w:r w:rsidRPr="005F4613">
        <w:rPr>
          <w:rFonts w:ascii="Garamond" w:hAnsi="Garamond"/>
          <w:color w:val="3333CC"/>
          <w:sz w:val="27"/>
        </w:rPr>
        <w:t>e</w:t>
      </w:r>
      <w:r w:rsidRPr="005F4613">
        <w:rPr>
          <w:rFonts w:ascii="Garamond" w:hAnsi="Garamond"/>
          <w:color w:val="3333CC"/>
          <w:sz w:val="27"/>
          <w:szCs w:val="27"/>
        </w:rPr>
        <w:t xml:space="preserve"> </w:t>
      </w:r>
      <w:r w:rsidRPr="005F4613">
        <w:rPr>
          <w:rFonts w:ascii="Garamond" w:hAnsi="Garamond"/>
          <w:color w:val="3333CC"/>
          <w:sz w:val="27"/>
        </w:rPr>
        <w:t>condivisi con</w:t>
      </w:r>
      <w:r w:rsidRPr="005F4613">
        <w:rPr>
          <w:rFonts w:ascii="Garamond" w:hAnsi="Garamond"/>
          <w:color w:val="3333CC"/>
          <w:sz w:val="27"/>
          <w:szCs w:val="27"/>
        </w:rPr>
        <w:t xml:space="preserve"> </w:t>
      </w:r>
      <w:r w:rsidRPr="005F4613">
        <w:rPr>
          <w:rFonts w:ascii="Garamond" w:hAnsi="Garamond"/>
          <w:color w:val="3333CC"/>
          <w:sz w:val="27"/>
        </w:rPr>
        <w:t>coloro che vi circondano</w:t>
      </w:r>
      <w:r w:rsidRPr="005F4613">
        <w:rPr>
          <w:rFonts w:ascii="Garamond" w:hAnsi="Garamond"/>
          <w:color w:val="3333CC"/>
          <w:sz w:val="27"/>
          <w:szCs w:val="27"/>
        </w:rPr>
        <w:t xml:space="preserve">. </w:t>
      </w:r>
      <w:r w:rsidRPr="005F4613">
        <w:rPr>
          <w:rFonts w:ascii="Garamond" w:hAnsi="Garamond"/>
          <w:color w:val="3333CC"/>
          <w:sz w:val="27"/>
        </w:rPr>
        <w:t>Voi,</w:t>
      </w:r>
      <w:r w:rsidRPr="005F4613">
        <w:rPr>
          <w:rFonts w:ascii="Garamond" w:hAnsi="Garamond"/>
          <w:color w:val="3333CC"/>
          <w:sz w:val="27"/>
          <w:szCs w:val="27"/>
        </w:rPr>
        <w:t xml:space="preserve"> </w:t>
      </w:r>
      <w:r w:rsidRPr="005F4613">
        <w:rPr>
          <w:rFonts w:ascii="Garamond" w:hAnsi="Garamond"/>
          <w:color w:val="3333CC"/>
          <w:sz w:val="27"/>
        </w:rPr>
        <w:t> </w:t>
      </w:r>
      <w:r w:rsidRPr="005F4613">
        <w:rPr>
          <w:rFonts w:ascii="Garamond" w:hAnsi="Garamond"/>
          <w:b/>
          <w:bCs/>
          <w:i/>
          <w:iCs/>
          <w:color w:val="3333CC"/>
          <w:sz w:val="27"/>
        </w:rPr>
        <w:t>Seme Stellare</w:t>
      </w:r>
      <w:r w:rsidRPr="005F4613">
        <w:rPr>
          <w:rFonts w:ascii="Garamond" w:hAnsi="Garamond"/>
          <w:color w:val="3333CC"/>
          <w:sz w:val="27"/>
          <w:szCs w:val="27"/>
        </w:rPr>
        <w:t xml:space="preserve"> </w:t>
      </w:r>
      <w:r w:rsidRPr="005F4613">
        <w:rPr>
          <w:rFonts w:ascii="Garamond" w:hAnsi="Garamond"/>
          <w:color w:val="3333CC"/>
          <w:sz w:val="27"/>
        </w:rPr>
        <w:t>risvegliato</w:t>
      </w:r>
      <w:r w:rsidRPr="005F4613">
        <w:rPr>
          <w:rFonts w:ascii="Garamond" w:hAnsi="Garamond"/>
          <w:color w:val="3333CC"/>
          <w:sz w:val="27"/>
          <w:szCs w:val="27"/>
        </w:rPr>
        <w:t xml:space="preserve">, </w:t>
      </w:r>
      <w:r w:rsidRPr="005F4613">
        <w:rPr>
          <w:rFonts w:ascii="Garamond" w:hAnsi="Garamond"/>
          <w:color w:val="3333CC"/>
          <w:sz w:val="27"/>
        </w:rPr>
        <w:t>siete quelli che</w:t>
      </w:r>
      <w:r w:rsidRPr="005F4613">
        <w:rPr>
          <w:rFonts w:ascii="Garamond" w:hAnsi="Garamond"/>
          <w:color w:val="3333CC"/>
          <w:sz w:val="27"/>
          <w:szCs w:val="27"/>
        </w:rPr>
        <w:t xml:space="preserve"> adesso diffonderanno </w:t>
      </w:r>
      <w:r w:rsidRPr="005F4613">
        <w:rPr>
          <w:rFonts w:ascii="Garamond" w:hAnsi="Garamond"/>
          <w:color w:val="3333CC"/>
          <w:sz w:val="27"/>
        </w:rPr>
        <w:t xml:space="preserve">gli emergenti </w:t>
      </w:r>
      <w:r w:rsidRPr="005F4613">
        <w:rPr>
          <w:rFonts w:ascii="Garamond" w:hAnsi="Garamond"/>
          <w:b/>
          <w:bCs/>
          <w:i/>
          <w:iCs/>
          <w:color w:val="3333CC"/>
          <w:sz w:val="27"/>
        </w:rPr>
        <w:t>Insegnamenti di Saggezza</w:t>
      </w:r>
      <w:r w:rsidRPr="005F4613">
        <w:rPr>
          <w:rFonts w:ascii="Garamond" w:hAnsi="Garamond"/>
          <w:color w:val="3333CC"/>
          <w:sz w:val="27"/>
          <w:szCs w:val="27"/>
        </w:rPr>
        <w:t xml:space="preserve"> </w:t>
      </w:r>
      <w:r w:rsidRPr="005F4613">
        <w:rPr>
          <w:rFonts w:ascii="Garamond" w:hAnsi="Garamond"/>
          <w:color w:val="3333CC"/>
          <w:sz w:val="27"/>
        </w:rPr>
        <w:t>del futuro.</w:t>
      </w:r>
    </w:p>
    <w:p w:rsidR="005F4613" w:rsidRPr="005F4613" w:rsidRDefault="005F4613" w:rsidP="005F4613">
      <w:pPr>
        <w:spacing w:before="100" w:beforeAutospacing="1" w:after="100" w:afterAutospacing="1"/>
        <w:jc w:val="both"/>
      </w:pPr>
      <w:r w:rsidRPr="005F4613">
        <w:rPr>
          <w:rFonts w:ascii="Garamond" w:hAnsi="Garamond"/>
          <w:color w:val="3333CC"/>
          <w:sz w:val="27"/>
        </w:rPr>
        <w:t>Che ne siate</w:t>
      </w:r>
      <w:r w:rsidRPr="005F4613">
        <w:rPr>
          <w:rFonts w:ascii="Garamond" w:hAnsi="Garamond"/>
          <w:color w:val="3333CC"/>
          <w:sz w:val="27"/>
          <w:szCs w:val="27"/>
        </w:rPr>
        <w:t xml:space="preserve"> </w:t>
      </w:r>
      <w:r w:rsidRPr="005F4613">
        <w:rPr>
          <w:rFonts w:ascii="Garamond" w:hAnsi="Garamond"/>
          <w:color w:val="3333CC"/>
          <w:sz w:val="27"/>
        </w:rPr>
        <w:t>consapevoli o</w:t>
      </w:r>
      <w:r w:rsidRPr="005F4613">
        <w:rPr>
          <w:rFonts w:ascii="Garamond" w:hAnsi="Garamond"/>
          <w:color w:val="3333CC"/>
          <w:sz w:val="27"/>
          <w:szCs w:val="27"/>
        </w:rPr>
        <w:t xml:space="preserve"> </w:t>
      </w:r>
      <w:r w:rsidRPr="005F4613">
        <w:rPr>
          <w:rFonts w:ascii="Garamond" w:hAnsi="Garamond"/>
          <w:color w:val="3333CC"/>
          <w:sz w:val="27"/>
        </w:rPr>
        <w:t>no,</w:t>
      </w:r>
      <w:r w:rsidRPr="005F4613">
        <w:rPr>
          <w:rFonts w:ascii="Garamond" w:hAnsi="Garamond"/>
          <w:color w:val="3333CC"/>
          <w:sz w:val="27"/>
          <w:szCs w:val="27"/>
        </w:rPr>
        <w:t xml:space="preserve"> </w:t>
      </w:r>
      <w:r w:rsidRPr="005F4613">
        <w:rPr>
          <w:rFonts w:ascii="Garamond" w:hAnsi="Garamond"/>
          <w:color w:val="3333CC"/>
          <w:sz w:val="27"/>
        </w:rPr>
        <w:t>l'umanità e</w:t>
      </w:r>
      <w:r w:rsidRPr="005F4613">
        <w:rPr>
          <w:rFonts w:ascii="Garamond" w:hAnsi="Garamond"/>
          <w:color w:val="3333CC"/>
          <w:sz w:val="27"/>
          <w:szCs w:val="27"/>
        </w:rPr>
        <w:t xml:space="preserve"> </w:t>
      </w:r>
      <w:r w:rsidRPr="005F4613">
        <w:rPr>
          <w:rFonts w:ascii="Garamond" w:hAnsi="Garamond"/>
          <w:color w:val="3333CC"/>
          <w:sz w:val="27"/>
        </w:rPr>
        <w:t>la Terra</w:t>
      </w:r>
      <w:r w:rsidRPr="005F4613">
        <w:rPr>
          <w:rFonts w:ascii="Garamond" w:hAnsi="Garamond"/>
          <w:color w:val="3333CC"/>
          <w:sz w:val="27"/>
          <w:szCs w:val="27"/>
        </w:rPr>
        <w:t xml:space="preserve"> </w:t>
      </w:r>
      <w:r w:rsidRPr="005F4613">
        <w:rPr>
          <w:rFonts w:ascii="Garamond" w:hAnsi="Garamond"/>
          <w:color w:val="3333CC"/>
          <w:sz w:val="27"/>
        </w:rPr>
        <w:t>si trovano nel bel mezzo</w:t>
      </w:r>
      <w:r w:rsidRPr="005F4613">
        <w:rPr>
          <w:rFonts w:ascii="Garamond" w:hAnsi="Garamond"/>
          <w:color w:val="3333CC"/>
          <w:sz w:val="27"/>
          <w:szCs w:val="27"/>
        </w:rPr>
        <w:t xml:space="preserve"> </w:t>
      </w:r>
      <w:r w:rsidRPr="005F4613">
        <w:rPr>
          <w:rFonts w:ascii="Garamond" w:hAnsi="Garamond"/>
          <w:color w:val="3333CC"/>
          <w:sz w:val="27"/>
        </w:rPr>
        <w:t>di un accelerato processo evolutivo</w:t>
      </w:r>
      <w:r w:rsidRPr="005F4613">
        <w:rPr>
          <w:rFonts w:ascii="Garamond" w:hAnsi="Garamond"/>
          <w:color w:val="3333CC"/>
          <w:sz w:val="27"/>
          <w:szCs w:val="27"/>
        </w:rPr>
        <w:t xml:space="preserve">. </w:t>
      </w:r>
      <w:r w:rsidRPr="005F4613">
        <w:rPr>
          <w:rFonts w:ascii="Garamond" w:hAnsi="Garamond"/>
          <w:color w:val="3333CC"/>
          <w:sz w:val="27"/>
        </w:rPr>
        <w:t>Questo è</w:t>
      </w:r>
      <w:r w:rsidRPr="005F4613">
        <w:rPr>
          <w:rFonts w:ascii="Garamond" w:hAnsi="Garamond"/>
          <w:color w:val="3333CC"/>
          <w:sz w:val="27"/>
          <w:szCs w:val="27"/>
        </w:rPr>
        <w:t xml:space="preserve"> </w:t>
      </w:r>
      <w:r w:rsidRPr="005F4613">
        <w:rPr>
          <w:rFonts w:ascii="Garamond" w:hAnsi="Garamond"/>
          <w:color w:val="3333CC"/>
          <w:sz w:val="27"/>
        </w:rPr>
        <w:t>il miracolo</w:t>
      </w:r>
      <w:r w:rsidRPr="005F4613">
        <w:rPr>
          <w:rFonts w:ascii="Garamond" w:hAnsi="Garamond"/>
          <w:color w:val="3333CC"/>
          <w:sz w:val="27"/>
          <w:szCs w:val="27"/>
        </w:rPr>
        <w:t xml:space="preserve"> </w:t>
      </w:r>
      <w:r w:rsidRPr="005F4613">
        <w:rPr>
          <w:rFonts w:ascii="Garamond" w:hAnsi="Garamond"/>
          <w:color w:val="3333CC"/>
          <w:sz w:val="27"/>
        </w:rPr>
        <w:t>di questi</w:t>
      </w:r>
      <w:r w:rsidRPr="005F4613">
        <w:rPr>
          <w:rFonts w:ascii="Garamond" w:hAnsi="Garamond"/>
          <w:color w:val="3333CC"/>
          <w:sz w:val="27"/>
          <w:szCs w:val="27"/>
        </w:rPr>
        <w:t xml:space="preserve"> </w:t>
      </w:r>
      <w:r w:rsidRPr="005F4613">
        <w:rPr>
          <w:rFonts w:ascii="Garamond" w:hAnsi="Garamond"/>
          <w:color w:val="3333CC"/>
          <w:sz w:val="27"/>
        </w:rPr>
        <w:t>tempi,</w:t>
      </w:r>
      <w:r w:rsidRPr="005F4613">
        <w:rPr>
          <w:rFonts w:ascii="Garamond" w:hAnsi="Garamond"/>
          <w:color w:val="3333CC"/>
          <w:sz w:val="27"/>
          <w:szCs w:val="27"/>
        </w:rPr>
        <w:t xml:space="preserve"> </w:t>
      </w:r>
      <w:r w:rsidRPr="005F4613">
        <w:rPr>
          <w:rFonts w:ascii="Garamond" w:hAnsi="Garamond"/>
          <w:color w:val="3333CC"/>
          <w:sz w:val="27"/>
        </w:rPr>
        <w:t>amati.</w:t>
      </w:r>
      <w:r w:rsidRPr="005F4613">
        <w:rPr>
          <w:rFonts w:ascii="Garamond" w:hAnsi="Garamond"/>
          <w:color w:val="3333CC"/>
          <w:sz w:val="27"/>
          <w:szCs w:val="27"/>
        </w:rPr>
        <w:t xml:space="preserve"> </w:t>
      </w:r>
      <w:r w:rsidRPr="005F4613">
        <w:rPr>
          <w:rFonts w:ascii="Garamond" w:hAnsi="Garamond"/>
          <w:color w:val="3333CC"/>
          <w:sz w:val="27"/>
        </w:rPr>
        <w:t>Il</w:t>
      </w:r>
      <w:r w:rsidRPr="005F4613">
        <w:rPr>
          <w:rFonts w:ascii="Garamond" w:hAnsi="Garamond"/>
          <w:color w:val="3333CC"/>
          <w:sz w:val="27"/>
          <w:szCs w:val="27"/>
        </w:rPr>
        <w:t xml:space="preserve"> </w:t>
      </w:r>
      <w:r w:rsidRPr="005F4613">
        <w:rPr>
          <w:rFonts w:ascii="Garamond" w:hAnsi="Garamond"/>
          <w:color w:val="3333CC"/>
          <w:sz w:val="27"/>
        </w:rPr>
        <w:t>Creatore Supremo</w:t>
      </w:r>
      <w:r w:rsidRPr="005F4613">
        <w:rPr>
          <w:rFonts w:ascii="Garamond" w:hAnsi="Garamond"/>
          <w:color w:val="3333CC"/>
          <w:sz w:val="27"/>
          <w:szCs w:val="27"/>
        </w:rPr>
        <w:t xml:space="preserve"> </w:t>
      </w:r>
      <w:r w:rsidRPr="005F4613">
        <w:rPr>
          <w:rFonts w:ascii="Garamond" w:hAnsi="Garamond"/>
          <w:color w:val="3333CC"/>
          <w:sz w:val="27"/>
        </w:rPr>
        <w:t>irradia</w:t>
      </w:r>
      <w:r w:rsidRPr="005F4613">
        <w:rPr>
          <w:rFonts w:ascii="Garamond" w:hAnsi="Garamond"/>
          <w:color w:val="3333CC"/>
          <w:sz w:val="27"/>
          <w:szCs w:val="27"/>
        </w:rPr>
        <w:t xml:space="preserve"> </w:t>
      </w:r>
      <w:r w:rsidRPr="005F4613">
        <w:rPr>
          <w:rFonts w:ascii="Garamond" w:hAnsi="Garamond"/>
          <w:color w:val="3333CC"/>
          <w:sz w:val="27"/>
        </w:rPr>
        <w:t>in tutto</w:t>
      </w:r>
      <w:r w:rsidRPr="005F4613">
        <w:rPr>
          <w:rFonts w:ascii="Garamond" w:hAnsi="Garamond"/>
          <w:color w:val="3333CC"/>
          <w:sz w:val="27"/>
          <w:szCs w:val="27"/>
        </w:rPr>
        <w:t> l’</w:t>
      </w:r>
      <w:proofErr w:type="spellStart"/>
      <w:r w:rsidRPr="005F4613">
        <w:rPr>
          <w:rFonts w:ascii="Garamond" w:hAnsi="Garamond"/>
          <w:color w:val="3333CC"/>
          <w:sz w:val="27"/>
        </w:rPr>
        <w:t>Onniverso</w:t>
      </w:r>
      <w:proofErr w:type="spellEnd"/>
      <w:r w:rsidRPr="005F4613">
        <w:rPr>
          <w:rFonts w:ascii="Garamond" w:hAnsi="Garamond"/>
          <w:color w:val="3333CC"/>
          <w:sz w:val="27"/>
          <w:szCs w:val="27"/>
        </w:rPr>
        <w:t xml:space="preserve"> </w:t>
      </w:r>
      <w:r w:rsidRPr="005F4613">
        <w:rPr>
          <w:rFonts w:ascii="Garamond" w:hAnsi="Garamond"/>
          <w:color w:val="3333CC"/>
          <w:sz w:val="27"/>
        </w:rPr>
        <w:t>l'intero spettro della</w:t>
      </w:r>
      <w:r w:rsidRPr="005F4613">
        <w:rPr>
          <w:rFonts w:ascii="Garamond" w:hAnsi="Garamond"/>
          <w:color w:val="3333CC"/>
          <w:sz w:val="27"/>
          <w:szCs w:val="27"/>
        </w:rPr>
        <w:t xml:space="preserve"> </w:t>
      </w:r>
      <w:r w:rsidRPr="005F4613">
        <w:rPr>
          <w:rFonts w:ascii="Garamond" w:hAnsi="Garamond"/>
          <w:color w:val="3333CC"/>
          <w:sz w:val="27"/>
        </w:rPr>
        <w:t>Luce Divina.</w:t>
      </w:r>
      <w:r w:rsidRPr="005F4613">
        <w:rPr>
          <w:rFonts w:ascii="Garamond" w:hAnsi="Garamond"/>
          <w:color w:val="3333CC"/>
          <w:sz w:val="27"/>
          <w:szCs w:val="27"/>
        </w:rPr>
        <w:t xml:space="preserve"> </w:t>
      </w:r>
      <w:r w:rsidRPr="005F4613">
        <w:rPr>
          <w:rFonts w:ascii="Garamond" w:hAnsi="Garamond"/>
          <w:color w:val="3333CC"/>
          <w:sz w:val="27"/>
        </w:rPr>
        <w:t>Questa</w:t>
      </w:r>
      <w:r w:rsidRPr="005F4613">
        <w:rPr>
          <w:rFonts w:ascii="Garamond" w:hAnsi="Garamond"/>
          <w:color w:val="3333CC"/>
          <w:sz w:val="27"/>
          <w:szCs w:val="27"/>
        </w:rPr>
        <w:t xml:space="preserve"> </w:t>
      </w:r>
      <w:r w:rsidRPr="005F4613">
        <w:rPr>
          <w:rFonts w:ascii="Garamond" w:hAnsi="Garamond"/>
          <w:color w:val="3333CC"/>
          <w:sz w:val="27"/>
        </w:rPr>
        <w:t>potente</w:t>
      </w:r>
      <w:r w:rsidRPr="005F4613">
        <w:rPr>
          <w:rFonts w:ascii="Garamond" w:hAnsi="Garamond"/>
          <w:color w:val="3333CC"/>
          <w:sz w:val="27"/>
          <w:szCs w:val="27"/>
        </w:rPr>
        <w:t xml:space="preserve">, </w:t>
      </w:r>
      <w:r w:rsidRPr="005F4613">
        <w:rPr>
          <w:rFonts w:ascii="Garamond" w:hAnsi="Garamond"/>
          <w:color w:val="3333CC"/>
          <w:sz w:val="27"/>
        </w:rPr>
        <w:t>pura Luce</w:t>
      </w:r>
      <w:r w:rsidRPr="005F4613">
        <w:rPr>
          <w:rFonts w:ascii="Garamond" w:hAnsi="Garamond"/>
          <w:color w:val="3333CC"/>
          <w:sz w:val="27"/>
          <w:szCs w:val="27"/>
        </w:rPr>
        <w:t xml:space="preserve"> </w:t>
      </w:r>
      <w:r w:rsidRPr="005F4613">
        <w:rPr>
          <w:rFonts w:ascii="Garamond" w:hAnsi="Garamond"/>
          <w:color w:val="3333CC"/>
          <w:sz w:val="27"/>
        </w:rPr>
        <w:t>filtra</w:t>
      </w:r>
      <w:r w:rsidRPr="005F4613">
        <w:rPr>
          <w:rFonts w:ascii="Garamond" w:hAnsi="Garamond"/>
          <w:color w:val="3333CC"/>
          <w:sz w:val="27"/>
          <w:szCs w:val="27"/>
        </w:rPr>
        <w:t xml:space="preserve"> </w:t>
      </w:r>
      <w:r w:rsidRPr="005F4613">
        <w:rPr>
          <w:rFonts w:ascii="Garamond" w:hAnsi="Garamond"/>
          <w:color w:val="3333CC"/>
          <w:sz w:val="27"/>
        </w:rPr>
        <w:t>attraverso ogni</w:t>
      </w:r>
      <w:r w:rsidRPr="005F4613">
        <w:rPr>
          <w:rFonts w:ascii="Garamond" w:hAnsi="Garamond"/>
          <w:color w:val="3333CC"/>
          <w:sz w:val="27"/>
          <w:szCs w:val="27"/>
        </w:rPr>
        <w:t xml:space="preserve"> </w:t>
      </w:r>
      <w:r w:rsidRPr="005F4613">
        <w:rPr>
          <w:rFonts w:ascii="Garamond" w:hAnsi="Garamond"/>
          <w:color w:val="3333CC"/>
          <w:sz w:val="27"/>
        </w:rPr>
        <w:t>Gran Sole Centrale</w:t>
      </w:r>
      <w:r w:rsidRPr="005F4613">
        <w:rPr>
          <w:rFonts w:ascii="Garamond" w:hAnsi="Garamond"/>
          <w:color w:val="3333CC"/>
          <w:sz w:val="27"/>
          <w:szCs w:val="27"/>
        </w:rPr>
        <w:t xml:space="preserve">, </w:t>
      </w:r>
      <w:r w:rsidRPr="005F4613">
        <w:rPr>
          <w:rFonts w:ascii="Garamond" w:hAnsi="Garamond"/>
          <w:color w:val="3333CC"/>
          <w:sz w:val="27"/>
        </w:rPr>
        <w:t>il</w:t>
      </w:r>
      <w:r w:rsidRPr="005F4613">
        <w:rPr>
          <w:rFonts w:ascii="Garamond" w:hAnsi="Garamond"/>
          <w:color w:val="3333CC"/>
          <w:sz w:val="27"/>
          <w:szCs w:val="27"/>
        </w:rPr>
        <w:t xml:space="preserve"> </w:t>
      </w:r>
      <w:r w:rsidRPr="005F4613">
        <w:rPr>
          <w:rFonts w:ascii="Garamond" w:hAnsi="Garamond"/>
          <w:color w:val="3333CC"/>
          <w:sz w:val="27"/>
        </w:rPr>
        <w:t>mondo delle dimore</w:t>
      </w:r>
      <w:r w:rsidRPr="005F4613">
        <w:rPr>
          <w:rFonts w:ascii="Garamond" w:hAnsi="Garamond"/>
          <w:color w:val="3333CC"/>
          <w:sz w:val="27"/>
          <w:szCs w:val="27"/>
        </w:rPr>
        <w:t xml:space="preserve"> </w:t>
      </w:r>
      <w:r w:rsidRPr="005F4613">
        <w:rPr>
          <w:rFonts w:ascii="Garamond" w:hAnsi="Garamond"/>
          <w:color w:val="3333CC"/>
          <w:sz w:val="27"/>
        </w:rPr>
        <w:t>di</w:t>
      </w:r>
      <w:r w:rsidRPr="005F4613">
        <w:rPr>
          <w:rFonts w:ascii="Garamond" w:hAnsi="Garamond"/>
          <w:color w:val="3333CC"/>
          <w:sz w:val="27"/>
          <w:szCs w:val="27"/>
        </w:rPr>
        <w:t xml:space="preserve"> </w:t>
      </w:r>
      <w:r w:rsidRPr="005F4613">
        <w:rPr>
          <w:rFonts w:ascii="Garamond" w:hAnsi="Garamond"/>
          <w:color w:val="3333CC"/>
          <w:sz w:val="27"/>
        </w:rPr>
        <w:t>Dio Padre/Madre</w:t>
      </w:r>
      <w:r w:rsidRPr="005F4613">
        <w:rPr>
          <w:rFonts w:ascii="Garamond" w:hAnsi="Garamond"/>
          <w:color w:val="3333CC"/>
          <w:sz w:val="27"/>
          <w:szCs w:val="27"/>
        </w:rPr>
        <w:t xml:space="preserve"> </w:t>
      </w:r>
      <w:r w:rsidRPr="005F4613">
        <w:rPr>
          <w:rFonts w:ascii="Garamond" w:hAnsi="Garamond"/>
          <w:color w:val="3333CC"/>
          <w:sz w:val="27"/>
        </w:rPr>
        <w:t>di</w:t>
      </w:r>
      <w:r w:rsidRPr="005F4613">
        <w:rPr>
          <w:rFonts w:ascii="Garamond" w:hAnsi="Garamond"/>
          <w:color w:val="3333CC"/>
          <w:sz w:val="27"/>
          <w:szCs w:val="27"/>
        </w:rPr>
        <w:t xml:space="preserve"> </w:t>
      </w:r>
      <w:r w:rsidRPr="005F4613">
        <w:rPr>
          <w:rFonts w:ascii="Garamond" w:hAnsi="Garamond"/>
          <w:color w:val="3333CC"/>
          <w:sz w:val="27"/>
        </w:rPr>
        <w:t>ogni universo</w:t>
      </w:r>
      <w:r w:rsidRPr="005F4613">
        <w:rPr>
          <w:rFonts w:ascii="Garamond" w:hAnsi="Garamond"/>
          <w:color w:val="3333CC"/>
          <w:sz w:val="27"/>
          <w:szCs w:val="27"/>
        </w:rPr>
        <w:t xml:space="preserve">, </w:t>
      </w:r>
      <w:r w:rsidRPr="005F4613">
        <w:rPr>
          <w:rFonts w:ascii="Garamond" w:hAnsi="Garamond"/>
          <w:color w:val="3333CC"/>
          <w:sz w:val="27"/>
        </w:rPr>
        <w:t>verso</w:t>
      </w:r>
      <w:r w:rsidRPr="005F4613">
        <w:rPr>
          <w:rFonts w:ascii="Garamond" w:hAnsi="Garamond"/>
          <w:color w:val="3333CC"/>
          <w:sz w:val="27"/>
          <w:szCs w:val="27"/>
        </w:rPr>
        <w:t xml:space="preserve"> </w:t>
      </w:r>
      <w:r w:rsidRPr="005F4613">
        <w:rPr>
          <w:rFonts w:ascii="Garamond" w:hAnsi="Garamond"/>
          <w:color w:val="3333CC"/>
          <w:sz w:val="27"/>
        </w:rPr>
        <w:t>ogni livello</w:t>
      </w:r>
      <w:r w:rsidRPr="005F4613">
        <w:rPr>
          <w:rFonts w:ascii="Garamond" w:hAnsi="Garamond"/>
          <w:color w:val="3333CC"/>
          <w:sz w:val="27"/>
          <w:szCs w:val="27"/>
        </w:rPr>
        <w:t xml:space="preserve"> </w:t>
      </w:r>
      <w:r w:rsidRPr="005F4613">
        <w:rPr>
          <w:rFonts w:ascii="Garamond" w:hAnsi="Garamond"/>
          <w:color w:val="3333CC"/>
          <w:sz w:val="27"/>
        </w:rPr>
        <w:t>della Creazione</w:t>
      </w:r>
      <w:r w:rsidRPr="005F4613">
        <w:rPr>
          <w:rFonts w:ascii="Garamond" w:hAnsi="Garamond"/>
          <w:color w:val="3333CC"/>
          <w:sz w:val="27"/>
          <w:szCs w:val="27"/>
        </w:rPr>
        <w:t xml:space="preserve"> </w:t>
      </w:r>
      <w:r w:rsidRPr="005F4613">
        <w:rPr>
          <w:rFonts w:ascii="Garamond" w:hAnsi="Garamond"/>
          <w:color w:val="3333CC"/>
          <w:sz w:val="27"/>
        </w:rPr>
        <w:t>così che</w:t>
      </w:r>
      <w:r w:rsidRPr="005F4613">
        <w:rPr>
          <w:rFonts w:ascii="Garamond" w:hAnsi="Garamond"/>
          <w:color w:val="3333CC"/>
          <w:sz w:val="27"/>
          <w:szCs w:val="27"/>
        </w:rPr>
        <w:t xml:space="preserve"> </w:t>
      </w:r>
      <w:r w:rsidRPr="005F4613">
        <w:rPr>
          <w:rFonts w:ascii="Garamond" w:hAnsi="Garamond"/>
          <w:color w:val="3333CC"/>
          <w:sz w:val="27"/>
        </w:rPr>
        <w:t>a poco a poco</w:t>
      </w:r>
      <w:r w:rsidRPr="005F4613">
        <w:rPr>
          <w:rFonts w:ascii="Garamond" w:hAnsi="Garamond"/>
          <w:color w:val="3333CC"/>
          <w:sz w:val="27"/>
          <w:szCs w:val="27"/>
        </w:rPr>
        <w:t xml:space="preserve"> </w:t>
      </w:r>
      <w:r w:rsidRPr="005F4613">
        <w:rPr>
          <w:rFonts w:ascii="Garamond" w:hAnsi="Garamond"/>
          <w:color w:val="3333CC"/>
          <w:sz w:val="27"/>
        </w:rPr>
        <w:t>ogni Scintilla</w:t>
      </w:r>
      <w:r w:rsidRPr="005F4613">
        <w:rPr>
          <w:rFonts w:ascii="Garamond" w:hAnsi="Garamond"/>
          <w:color w:val="3333CC"/>
          <w:sz w:val="27"/>
          <w:szCs w:val="27"/>
        </w:rPr>
        <w:t xml:space="preserve"> </w:t>
      </w:r>
      <w:r w:rsidRPr="005F4613">
        <w:rPr>
          <w:rFonts w:ascii="Garamond" w:hAnsi="Garamond"/>
          <w:color w:val="3333CC"/>
          <w:sz w:val="27"/>
        </w:rPr>
        <w:t>ed ogni</w:t>
      </w:r>
      <w:r w:rsidRPr="005F4613">
        <w:rPr>
          <w:rFonts w:ascii="Garamond" w:hAnsi="Garamond"/>
          <w:color w:val="3333CC"/>
          <w:sz w:val="27"/>
          <w:szCs w:val="27"/>
        </w:rPr>
        <w:t xml:space="preserve"> </w:t>
      </w:r>
      <w:r w:rsidRPr="005F4613">
        <w:rPr>
          <w:rFonts w:ascii="Garamond" w:hAnsi="Garamond"/>
          <w:color w:val="3333CC"/>
          <w:sz w:val="27"/>
        </w:rPr>
        <w:t>frammento</w:t>
      </w:r>
      <w:r w:rsidRPr="005F4613">
        <w:rPr>
          <w:rFonts w:ascii="Garamond" w:hAnsi="Garamond"/>
          <w:color w:val="3333CC"/>
          <w:sz w:val="27"/>
          <w:szCs w:val="27"/>
        </w:rPr>
        <w:t xml:space="preserve"> </w:t>
      </w:r>
      <w:r w:rsidRPr="005F4613">
        <w:rPr>
          <w:rFonts w:ascii="Garamond" w:hAnsi="Garamond"/>
          <w:color w:val="3333CC"/>
          <w:sz w:val="27"/>
        </w:rPr>
        <w:t>della Creazione</w:t>
      </w:r>
      <w:r w:rsidRPr="005F4613">
        <w:rPr>
          <w:rFonts w:ascii="Garamond" w:hAnsi="Garamond"/>
          <w:color w:val="3333CC"/>
          <w:sz w:val="27"/>
          <w:szCs w:val="27"/>
        </w:rPr>
        <w:t xml:space="preserve"> </w:t>
      </w:r>
      <w:r w:rsidRPr="005F4613">
        <w:rPr>
          <w:rFonts w:ascii="Garamond" w:hAnsi="Garamond"/>
          <w:color w:val="3333CC"/>
          <w:sz w:val="27"/>
        </w:rPr>
        <w:t>avranno accesso ad</w:t>
      </w:r>
      <w:r w:rsidRPr="005F4613">
        <w:rPr>
          <w:rFonts w:ascii="Garamond" w:hAnsi="Garamond"/>
          <w:color w:val="3333CC"/>
          <w:sz w:val="27"/>
          <w:szCs w:val="27"/>
        </w:rPr>
        <w:t xml:space="preserve"> </w:t>
      </w:r>
      <w:r w:rsidRPr="005F4613">
        <w:rPr>
          <w:rFonts w:ascii="Garamond" w:hAnsi="Garamond"/>
          <w:color w:val="3333CC"/>
          <w:sz w:val="27"/>
        </w:rPr>
        <w:t>un adeguato livello della Coscienza del</w:t>
      </w:r>
      <w:r w:rsidRPr="005F4613">
        <w:rPr>
          <w:rFonts w:ascii="Garamond" w:hAnsi="Garamond"/>
          <w:color w:val="3333CC"/>
          <w:sz w:val="27"/>
          <w:szCs w:val="27"/>
        </w:rPr>
        <w:t xml:space="preserve"> </w:t>
      </w:r>
      <w:r w:rsidRPr="005F4613">
        <w:rPr>
          <w:rFonts w:ascii="Garamond" w:hAnsi="Garamond"/>
          <w:color w:val="3333CC"/>
          <w:sz w:val="27"/>
        </w:rPr>
        <w:t>Creatore</w:t>
      </w:r>
      <w:r w:rsidRPr="005F4613">
        <w:rPr>
          <w:rFonts w:ascii="Garamond" w:hAnsi="Garamond"/>
          <w:color w:val="3333CC"/>
          <w:sz w:val="27"/>
          <w:szCs w:val="27"/>
        </w:rPr>
        <w:t xml:space="preserve">. </w:t>
      </w:r>
      <w:r w:rsidRPr="005F4613">
        <w:rPr>
          <w:rFonts w:ascii="Garamond" w:hAnsi="Garamond"/>
          <w:color w:val="3333CC"/>
          <w:sz w:val="27"/>
        </w:rPr>
        <w:t>La Luce</w:t>
      </w:r>
      <w:r w:rsidRPr="005F4613">
        <w:rPr>
          <w:rFonts w:ascii="Garamond" w:hAnsi="Garamond"/>
          <w:color w:val="3333CC"/>
          <w:sz w:val="27"/>
          <w:szCs w:val="27"/>
        </w:rPr>
        <w:t xml:space="preserve"> </w:t>
      </w:r>
      <w:r w:rsidRPr="005F4613">
        <w:rPr>
          <w:rFonts w:ascii="Garamond" w:hAnsi="Garamond"/>
          <w:color w:val="3333CC"/>
          <w:sz w:val="27"/>
        </w:rPr>
        <w:t>della Creazione</w:t>
      </w:r>
      <w:r w:rsidRPr="005F4613">
        <w:rPr>
          <w:rFonts w:ascii="Garamond" w:hAnsi="Garamond"/>
          <w:color w:val="3333CC"/>
          <w:sz w:val="27"/>
          <w:szCs w:val="27"/>
        </w:rPr>
        <w:t xml:space="preserve"> </w:t>
      </w:r>
      <w:r w:rsidRPr="005F4613">
        <w:rPr>
          <w:rFonts w:ascii="Garamond" w:hAnsi="Garamond"/>
          <w:color w:val="3333CC"/>
          <w:sz w:val="27"/>
        </w:rPr>
        <w:t>o</w:t>
      </w:r>
      <w:r w:rsidRPr="005F4613">
        <w:rPr>
          <w:rFonts w:ascii="Garamond" w:hAnsi="Garamond"/>
          <w:color w:val="3333CC"/>
          <w:sz w:val="27"/>
          <w:szCs w:val="27"/>
        </w:rPr>
        <w:t xml:space="preserve"> </w:t>
      </w:r>
      <w:r w:rsidRPr="005F4613">
        <w:rPr>
          <w:rFonts w:ascii="Garamond" w:hAnsi="Garamond"/>
          <w:color w:val="3333CC"/>
          <w:sz w:val="27"/>
        </w:rPr>
        <w:t>Particelle Adamantine</w:t>
      </w:r>
      <w:r w:rsidRPr="005F4613">
        <w:rPr>
          <w:rFonts w:ascii="Garamond" w:hAnsi="Garamond"/>
          <w:color w:val="3333CC"/>
          <w:sz w:val="27"/>
          <w:szCs w:val="27"/>
        </w:rPr>
        <w:t xml:space="preserve"> </w:t>
      </w:r>
      <w:r w:rsidRPr="005F4613">
        <w:rPr>
          <w:rFonts w:ascii="Garamond" w:hAnsi="Garamond"/>
          <w:color w:val="3333CC"/>
          <w:sz w:val="27"/>
        </w:rPr>
        <w:t>viene resa disponibile</w:t>
      </w:r>
      <w:r w:rsidRPr="005F4613">
        <w:rPr>
          <w:rFonts w:ascii="Garamond" w:hAnsi="Garamond"/>
          <w:color w:val="3333CC"/>
          <w:sz w:val="27"/>
          <w:szCs w:val="27"/>
        </w:rPr>
        <w:t xml:space="preserve"> </w:t>
      </w:r>
      <w:r w:rsidRPr="005F4613">
        <w:rPr>
          <w:rFonts w:ascii="Garamond" w:hAnsi="Garamond"/>
          <w:color w:val="3333CC"/>
          <w:sz w:val="27"/>
        </w:rPr>
        <w:t>per ogni anima</w:t>
      </w:r>
      <w:r w:rsidRPr="005F4613">
        <w:rPr>
          <w:rFonts w:ascii="Garamond" w:hAnsi="Garamond"/>
          <w:color w:val="3333CC"/>
          <w:sz w:val="27"/>
          <w:szCs w:val="27"/>
        </w:rPr>
        <w:t xml:space="preserve"> </w:t>
      </w:r>
      <w:r w:rsidRPr="005F4613">
        <w:rPr>
          <w:rFonts w:ascii="Garamond" w:hAnsi="Garamond"/>
          <w:color w:val="3333CC"/>
          <w:sz w:val="27"/>
        </w:rPr>
        <w:t>che è stata</w:t>
      </w:r>
      <w:r w:rsidRPr="005F4613">
        <w:rPr>
          <w:rFonts w:ascii="Garamond" w:hAnsi="Garamond"/>
          <w:color w:val="3333CC"/>
          <w:sz w:val="27"/>
          <w:szCs w:val="27"/>
        </w:rPr>
        <w:t xml:space="preserve"> </w:t>
      </w:r>
      <w:r w:rsidRPr="005F4613">
        <w:rPr>
          <w:rFonts w:ascii="Garamond" w:hAnsi="Garamond"/>
          <w:color w:val="3333CC"/>
          <w:sz w:val="27"/>
        </w:rPr>
        <w:t>creata</w:t>
      </w:r>
      <w:r w:rsidRPr="005F4613">
        <w:rPr>
          <w:rFonts w:ascii="Garamond" w:hAnsi="Garamond"/>
          <w:color w:val="3333CC"/>
          <w:sz w:val="27"/>
          <w:szCs w:val="27"/>
        </w:rPr>
        <w:t xml:space="preserve">; tuttavia, </w:t>
      </w:r>
      <w:r w:rsidRPr="005F4613">
        <w:rPr>
          <w:rFonts w:ascii="Garamond" w:hAnsi="Garamond"/>
          <w:color w:val="3333CC"/>
          <w:sz w:val="27"/>
        </w:rPr>
        <w:t>ci sono alcune regole</w:t>
      </w:r>
      <w:r w:rsidRPr="005F4613">
        <w:rPr>
          <w:rFonts w:ascii="Garamond" w:hAnsi="Garamond"/>
          <w:color w:val="3333CC"/>
          <w:sz w:val="27"/>
          <w:szCs w:val="27"/>
        </w:rPr>
        <w:t xml:space="preserve"> </w:t>
      </w:r>
      <w:r w:rsidRPr="005F4613">
        <w:rPr>
          <w:rFonts w:ascii="Garamond" w:hAnsi="Garamond"/>
          <w:color w:val="3333CC"/>
          <w:sz w:val="27"/>
        </w:rPr>
        <w:t>che si applicano a</w:t>
      </w:r>
      <w:r w:rsidRPr="005F4613">
        <w:rPr>
          <w:rFonts w:ascii="Garamond" w:hAnsi="Garamond"/>
          <w:color w:val="3333CC"/>
          <w:sz w:val="27"/>
          <w:szCs w:val="27"/>
        </w:rPr>
        <w:t xml:space="preserve"> </w:t>
      </w:r>
      <w:r w:rsidRPr="005F4613">
        <w:rPr>
          <w:rFonts w:ascii="Garamond" w:hAnsi="Garamond"/>
          <w:color w:val="3333CC"/>
          <w:sz w:val="27"/>
        </w:rPr>
        <w:t>questo processo</w:t>
      </w:r>
      <w:r w:rsidRPr="005F4613">
        <w:rPr>
          <w:rFonts w:ascii="Garamond" w:hAnsi="Garamond"/>
          <w:color w:val="3333CC"/>
          <w:sz w:val="27"/>
          <w:szCs w:val="27"/>
        </w:rPr>
        <w:t xml:space="preserve"> di </w:t>
      </w:r>
      <w:r w:rsidRPr="005F4613">
        <w:rPr>
          <w:rFonts w:ascii="Garamond" w:hAnsi="Garamond"/>
          <w:b/>
          <w:bCs/>
          <w:i/>
          <w:iCs/>
          <w:color w:val="3333CC"/>
          <w:sz w:val="27"/>
        </w:rPr>
        <w:t>"Riscatto della</w:t>
      </w:r>
      <w:r w:rsidRPr="005F4613">
        <w:rPr>
          <w:rFonts w:ascii="Garamond" w:hAnsi="Garamond"/>
          <w:b/>
          <w:bCs/>
          <w:i/>
          <w:iCs/>
          <w:color w:val="3333CC"/>
          <w:sz w:val="27"/>
          <w:szCs w:val="27"/>
        </w:rPr>
        <w:t xml:space="preserve"> </w:t>
      </w:r>
      <w:r w:rsidRPr="005F4613">
        <w:rPr>
          <w:rFonts w:ascii="Garamond" w:hAnsi="Garamond"/>
          <w:b/>
          <w:bCs/>
          <w:i/>
          <w:iCs/>
          <w:color w:val="3333CC"/>
          <w:sz w:val="27"/>
        </w:rPr>
        <w:t>Luce"</w:t>
      </w:r>
      <w:r w:rsidRPr="005F4613">
        <w:rPr>
          <w:rFonts w:ascii="Garamond" w:hAnsi="Garamond"/>
          <w:color w:val="3333CC"/>
          <w:sz w:val="27"/>
          <w:szCs w:val="27"/>
        </w:rPr>
        <w:t xml:space="preserve">: </w:t>
      </w:r>
      <w:r w:rsidRPr="005F4613">
        <w:rPr>
          <w:rFonts w:ascii="Garamond" w:hAnsi="Garamond"/>
          <w:color w:val="3333CC"/>
          <w:sz w:val="27"/>
        </w:rPr>
        <w:t>ogni</w:t>
      </w:r>
      <w:r w:rsidRPr="005F4613">
        <w:rPr>
          <w:rFonts w:ascii="Garamond" w:hAnsi="Garamond"/>
          <w:color w:val="3333CC"/>
          <w:sz w:val="27"/>
          <w:szCs w:val="27"/>
        </w:rPr>
        <w:t xml:space="preserve"> </w:t>
      </w:r>
      <w:r w:rsidRPr="005F4613">
        <w:rPr>
          <w:rFonts w:ascii="Garamond" w:hAnsi="Garamond"/>
          <w:color w:val="3333CC"/>
          <w:sz w:val="27"/>
        </w:rPr>
        <w:t>anima deve</w:t>
      </w:r>
      <w:r w:rsidRPr="005F4613">
        <w:rPr>
          <w:rFonts w:ascii="Garamond" w:hAnsi="Garamond"/>
          <w:color w:val="3333CC"/>
          <w:sz w:val="27"/>
          <w:szCs w:val="27"/>
        </w:rPr>
        <w:t xml:space="preserve"> </w:t>
      </w:r>
      <w:r w:rsidRPr="005F4613">
        <w:rPr>
          <w:rFonts w:ascii="Garamond" w:hAnsi="Garamond"/>
          <w:color w:val="3333CC"/>
          <w:sz w:val="27"/>
        </w:rPr>
        <w:t>preparare il proprio vascello</w:t>
      </w:r>
      <w:r w:rsidRPr="005F4613">
        <w:rPr>
          <w:rFonts w:ascii="Garamond" w:hAnsi="Garamond"/>
          <w:color w:val="3333CC"/>
          <w:sz w:val="27"/>
          <w:szCs w:val="27"/>
        </w:rPr>
        <w:t xml:space="preserve">, innalzando </w:t>
      </w:r>
      <w:r w:rsidRPr="005F4613">
        <w:rPr>
          <w:rFonts w:ascii="Garamond" w:hAnsi="Garamond"/>
          <w:color w:val="3333CC"/>
          <w:sz w:val="27"/>
        </w:rPr>
        <w:t>i propri</w:t>
      </w:r>
      <w:r w:rsidRPr="005F4613">
        <w:rPr>
          <w:rFonts w:ascii="Garamond" w:hAnsi="Garamond"/>
          <w:color w:val="3333CC"/>
          <w:sz w:val="27"/>
          <w:szCs w:val="27"/>
        </w:rPr>
        <w:t xml:space="preserve"> </w:t>
      </w:r>
      <w:r w:rsidRPr="005F4613">
        <w:rPr>
          <w:rFonts w:ascii="Garamond" w:hAnsi="Garamond"/>
          <w:color w:val="3333CC"/>
          <w:sz w:val="27"/>
        </w:rPr>
        <w:t>modelli vibrazionali</w:t>
      </w:r>
      <w:r w:rsidRPr="005F4613">
        <w:rPr>
          <w:rFonts w:ascii="Garamond" w:hAnsi="Garamond"/>
          <w:color w:val="3333CC"/>
          <w:sz w:val="27"/>
          <w:szCs w:val="27"/>
        </w:rPr>
        <w:t xml:space="preserve"> </w:t>
      </w:r>
      <w:r w:rsidRPr="005F4613">
        <w:rPr>
          <w:rFonts w:ascii="Garamond" w:hAnsi="Garamond"/>
          <w:color w:val="3333CC"/>
          <w:sz w:val="27"/>
        </w:rPr>
        <w:t>ad</w:t>
      </w:r>
      <w:r w:rsidRPr="005F4613">
        <w:rPr>
          <w:rFonts w:ascii="Garamond" w:hAnsi="Garamond"/>
          <w:color w:val="3333CC"/>
          <w:sz w:val="27"/>
          <w:szCs w:val="27"/>
        </w:rPr>
        <w:t xml:space="preserve"> </w:t>
      </w:r>
      <w:r w:rsidRPr="005F4613">
        <w:rPr>
          <w:rFonts w:ascii="Garamond" w:hAnsi="Garamond"/>
          <w:color w:val="3333CC"/>
          <w:sz w:val="27"/>
        </w:rPr>
        <w:t>un determinato</w:t>
      </w:r>
      <w:r w:rsidRPr="005F4613">
        <w:rPr>
          <w:rFonts w:ascii="Garamond" w:hAnsi="Garamond"/>
          <w:color w:val="3333CC"/>
          <w:sz w:val="27"/>
          <w:szCs w:val="27"/>
        </w:rPr>
        <w:t xml:space="preserve"> </w:t>
      </w:r>
      <w:r w:rsidRPr="005F4613">
        <w:rPr>
          <w:rFonts w:ascii="Garamond" w:hAnsi="Garamond"/>
          <w:color w:val="3333CC"/>
          <w:sz w:val="27"/>
        </w:rPr>
        <w:t>livello di</w:t>
      </w:r>
      <w:r w:rsidRPr="005F4613">
        <w:rPr>
          <w:rFonts w:ascii="Garamond" w:hAnsi="Garamond"/>
          <w:color w:val="3333CC"/>
          <w:sz w:val="27"/>
          <w:szCs w:val="27"/>
        </w:rPr>
        <w:t xml:space="preserve"> </w:t>
      </w:r>
      <w:r w:rsidRPr="005F4613">
        <w:rPr>
          <w:rFonts w:ascii="Garamond" w:hAnsi="Garamond"/>
          <w:color w:val="3333CC"/>
          <w:sz w:val="27"/>
        </w:rPr>
        <w:t>frequenze</w:t>
      </w:r>
      <w:r w:rsidRPr="005F4613">
        <w:rPr>
          <w:rFonts w:ascii="Garamond" w:hAnsi="Garamond"/>
          <w:color w:val="3333CC"/>
          <w:sz w:val="27"/>
          <w:szCs w:val="27"/>
        </w:rPr>
        <w:t xml:space="preserve"> </w:t>
      </w:r>
      <w:r w:rsidRPr="005F4613">
        <w:rPr>
          <w:rFonts w:ascii="Garamond" w:hAnsi="Garamond"/>
          <w:color w:val="3333CC"/>
          <w:sz w:val="27"/>
        </w:rPr>
        <w:t>armoniose</w:t>
      </w:r>
      <w:r w:rsidRPr="005F4613">
        <w:rPr>
          <w:rFonts w:ascii="Garamond" w:hAnsi="Garamond"/>
          <w:color w:val="3333CC"/>
          <w:sz w:val="27"/>
          <w:szCs w:val="27"/>
        </w:rPr>
        <w:t xml:space="preserve">, al fine di </w:t>
      </w:r>
      <w:r w:rsidRPr="005F4613">
        <w:rPr>
          <w:rFonts w:ascii="Garamond" w:hAnsi="Garamond"/>
          <w:color w:val="3333CC"/>
          <w:sz w:val="27"/>
        </w:rPr>
        <w:t>ricevere</w:t>
      </w:r>
      <w:r w:rsidRPr="005F4613">
        <w:rPr>
          <w:rFonts w:ascii="Garamond" w:hAnsi="Garamond"/>
          <w:color w:val="3333CC"/>
          <w:sz w:val="27"/>
          <w:szCs w:val="27"/>
        </w:rPr>
        <w:t xml:space="preserve"> </w:t>
      </w:r>
      <w:r w:rsidRPr="005F4613">
        <w:rPr>
          <w:rFonts w:ascii="Garamond" w:hAnsi="Garamond"/>
          <w:color w:val="3333CC"/>
          <w:sz w:val="27"/>
        </w:rPr>
        <w:t>queste particelle</w:t>
      </w:r>
      <w:r w:rsidRPr="005F4613">
        <w:rPr>
          <w:rFonts w:ascii="Garamond" w:hAnsi="Garamond"/>
          <w:color w:val="3333CC"/>
          <w:sz w:val="27"/>
          <w:szCs w:val="27"/>
        </w:rPr>
        <w:t xml:space="preserve"> </w:t>
      </w:r>
      <w:r w:rsidRPr="005F4613">
        <w:rPr>
          <w:rFonts w:ascii="Garamond" w:hAnsi="Garamond"/>
          <w:color w:val="3333CC"/>
          <w:sz w:val="27"/>
        </w:rPr>
        <w:t>di</w:t>
      </w:r>
      <w:r w:rsidRPr="005F4613">
        <w:rPr>
          <w:rFonts w:ascii="Garamond" w:hAnsi="Garamond"/>
          <w:color w:val="3333CC"/>
          <w:sz w:val="27"/>
          <w:szCs w:val="27"/>
        </w:rPr>
        <w:t xml:space="preserve"> </w:t>
      </w:r>
      <w:r w:rsidRPr="005F4613">
        <w:rPr>
          <w:rFonts w:ascii="Garamond" w:hAnsi="Garamond"/>
          <w:color w:val="3333CC"/>
          <w:sz w:val="27"/>
        </w:rPr>
        <w:t>Luce Divina</w:t>
      </w:r>
      <w:r w:rsidRPr="005F4613">
        <w:rPr>
          <w:rFonts w:ascii="Garamond" w:hAnsi="Garamond"/>
          <w:color w:val="3333CC"/>
          <w:sz w:val="27"/>
          <w:szCs w:val="27"/>
        </w:rPr>
        <w:t xml:space="preserve">, </w:t>
      </w:r>
      <w:r w:rsidRPr="005F4613">
        <w:rPr>
          <w:rFonts w:ascii="Garamond" w:hAnsi="Garamond"/>
          <w:color w:val="3333CC"/>
          <w:sz w:val="27"/>
        </w:rPr>
        <w:t>e</w:t>
      </w:r>
      <w:r w:rsidRPr="005F4613">
        <w:rPr>
          <w:rFonts w:ascii="Garamond" w:hAnsi="Garamond"/>
          <w:color w:val="3333CC"/>
          <w:sz w:val="27"/>
          <w:szCs w:val="27"/>
        </w:rPr>
        <w:t xml:space="preserve"> </w:t>
      </w:r>
      <w:r w:rsidRPr="005F4613">
        <w:rPr>
          <w:rFonts w:ascii="Garamond" w:hAnsi="Garamond"/>
          <w:color w:val="3333CC"/>
          <w:sz w:val="27"/>
        </w:rPr>
        <w:t>dovete ricordare che</w:t>
      </w:r>
      <w:r w:rsidRPr="005F4613">
        <w:rPr>
          <w:rFonts w:ascii="Garamond" w:hAnsi="Garamond"/>
          <w:color w:val="3333CC"/>
          <w:sz w:val="27"/>
          <w:szCs w:val="27"/>
        </w:rPr>
        <w:t xml:space="preserve">, </w:t>
      </w:r>
      <w:r w:rsidRPr="005F4613">
        <w:rPr>
          <w:rFonts w:ascii="Garamond" w:hAnsi="Garamond"/>
          <w:color w:val="3333CC"/>
          <w:sz w:val="27"/>
        </w:rPr>
        <w:t>dopo aver ricevuto</w:t>
      </w:r>
      <w:r w:rsidRPr="005F4613">
        <w:rPr>
          <w:rFonts w:ascii="Garamond" w:hAnsi="Garamond"/>
          <w:color w:val="3333CC"/>
          <w:sz w:val="27"/>
          <w:szCs w:val="27"/>
        </w:rPr>
        <w:t xml:space="preserve"> </w:t>
      </w:r>
      <w:r w:rsidRPr="005F4613">
        <w:rPr>
          <w:rFonts w:ascii="Garamond" w:hAnsi="Garamond"/>
          <w:color w:val="3333CC"/>
          <w:sz w:val="27"/>
        </w:rPr>
        <w:t>queste</w:t>
      </w:r>
      <w:r w:rsidRPr="005F4613">
        <w:rPr>
          <w:rFonts w:ascii="Garamond" w:hAnsi="Garamond"/>
          <w:color w:val="3333CC"/>
          <w:sz w:val="27"/>
          <w:szCs w:val="27"/>
        </w:rPr>
        <w:t xml:space="preserve"> </w:t>
      </w:r>
      <w:r w:rsidRPr="005F4613">
        <w:rPr>
          <w:rFonts w:ascii="Garamond" w:hAnsi="Garamond"/>
          <w:color w:val="3333CC"/>
          <w:sz w:val="27"/>
        </w:rPr>
        <w:t>particelle di Luce</w:t>
      </w:r>
      <w:r w:rsidRPr="005F4613">
        <w:rPr>
          <w:rFonts w:ascii="Garamond" w:hAnsi="Garamond"/>
          <w:color w:val="3333CC"/>
          <w:sz w:val="27"/>
          <w:szCs w:val="27"/>
        </w:rPr>
        <w:t xml:space="preserve">, </w:t>
      </w:r>
      <w:r w:rsidRPr="005F4613">
        <w:rPr>
          <w:rFonts w:ascii="Garamond" w:hAnsi="Garamond"/>
          <w:color w:val="3333CC"/>
          <w:sz w:val="27"/>
        </w:rPr>
        <w:t>esse</w:t>
      </w:r>
      <w:r w:rsidRPr="005F4613">
        <w:rPr>
          <w:rFonts w:ascii="Garamond" w:hAnsi="Garamond"/>
          <w:color w:val="3333CC"/>
          <w:sz w:val="27"/>
          <w:szCs w:val="27"/>
        </w:rPr>
        <w:t xml:space="preserve"> </w:t>
      </w:r>
      <w:r w:rsidRPr="005F4613">
        <w:rPr>
          <w:rFonts w:ascii="Garamond" w:hAnsi="Garamond"/>
          <w:color w:val="3333CC"/>
          <w:sz w:val="27"/>
        </w:rPr>
        <w:t>devono essere attivate</w:t>
      </w:r>
      <w:r w:rsidRPr="005F4613">
        <w:rPr>
          <w:rFonts w:ascii="Garamond" w:hAnsi="Garamond"/>
          <w:color w:val="3333CC"/>
          <w:sz w:val="27"/>
          <w:szCs w:val="27"/>
        </w:rPr>
        <w:t xml:space="preserve"> </w:t>
      </w:r>
      <w:r w:rsidRPr="005F4613">
        <w:rPr>
          <w:rFonts w:ascii="Garamond" w:hAnsi="Garamond"/>
          <w:color w:val="3333CC"/>
          <w:sz w:val="27"/>
        </w:rPr>
        <w:t>dal vostro</w:t>
      </w:r>
      <w:r w:rsidRPr="005F4613">
        <w:rPr>
          <w:rFonts w:ascii="Garamond" w:hAnsi="Garamond"/>
          <w:color w:val="3333CC"/>
          <w:sz w:val="27"/>
          <w:szCs w:val="27"/>
        </w:rPr>
        <w:t xml:space="preserve"> </w:t>
      </w:r>
      <w:r w:rsidRPr="005F4613">
        <w:rPr>
          <w:rFonts w:ascii="Garamond" w:hAnsi="Garamond"/>
          <w:color w:val="3333CC"/>
          <w:sz w:val="27"/>
        </w:rPr>
        <w:t>intento</w:t>
      </w:r>
      <w:r w:rsidRPr="005F4613">
        <w:rPr>
          <w:rFonts w:ascii="Garamond" w:hAnsi="Garamond"/>
          <w:color w:val="3333CC"/>
          <w:sz w:val="27"/>
          <w:szCs w:val="27"/>
        </w:rPr>
        <w:t xml:space="preserve"> </w:t>
      </w:r>
      <w:r w:rsidRPr="005F4613">
        <w:rPr>
          <w:rFonts w:ascii="Garamond" w:hAnsi="Garamond"/>
          <w:color w:val="3333CC"/>
          <w:sz w:val="27"/>
        </w:rPr>
        <w:t>amorevole.</w:t>
      </w:r>
      <w:r w:rsidRPr="005F4613">
        <w:rPr>
          <w:rFonts w:ascii="Garamond" w:hAnsi="Garamond"/>
          <w:color w:val="3333CC"/>
          <w:sz w:val="27"/>
          <w:szCs w:val="27"/>
        </w:rPr>
        <w:t xml:space="preserve"> </w:t>
      </w:r>
      <w:r w:rsidRPr="005F4613">
        <w:rPr>
          <w:rFonts w:ascii="Garamond" w:hAnsi="Garamond"/>
          <w:color w:val="3333CC"/>
          <w:sz w:val="27"/>
        </w:rPr>
        <w:t>L'amore è</w:t>
      </w:r>
      <w:r w:rsidRPr="005F4613">
        <w:rPr>
          <w:rFonts w:ascii="Garamond" w:hAnsi="Garamond"/>
          <w:color w:val="3333CC"/>
          <w:sz w:val="27"/>
          <w:szCs w:val="27"/>
        </w:rPr>
        <w:t xml:space="preserve"> </w:t>
      </w:r>
      <w:r w:rsidRPr="005F4613">
        <w:rPr>
          <w:rFonts w:ascii="Garamond" w:hAnsi="Garamond"/>
          <w:color w:val="3333CC"/>
          <w:sz w:val="27"/>
        </w:rPr>
        <w:t>la fonte di energia</w:t>
      </w:r>
      <w:r w:rsidRPr="005F4613">
        <w:rPr>
          <w:rFonts w:ascii="Garamond" w:hAnsi="Garamond"/>
          <w:color w:val="3333CC"/>
          <w:sz w:val="27"/>
          <w:szCs w:val="27"/>
        </w:rPr>
        <w:t xml:space="preserve">, </w:t>
      </w:r>
      <w:r w:rsidRPr="005F4613">
        <w:rPr>
          <w:rFonts w:ascii="Garamond" w:hAnsi="Garamond"/>
          <w:color w:val="3333CC"/>
          <w:sz w:val="27"/>
        </w:rPr>
        <w:t>il generatore</w:t>
      </w:r>
      <w:r w:rsidRPr="005F4613">
        <w:rPr>
          <w:rFonts w:ascii="Garamond" w:hAnsi="Garamond"/>
          <w:color w:val="3333CC"/>
          <w:sz w:val="27"/>
          <w:szCs w:val="27"/>
        </w:rPr>
        <w:t xml:space="preserve"> </w:t>
      </w:r>
      <w:r w:rsidRPr="005F4613">
        <w:rPr>
          <w:rFonts w:ascii="Garamond" w:hAnsi="Garamond"/>
          <w:color w:val="3333CC"/>
          <w:sz w:val="27"/>
        </w:rPr>
        <w:t>di queste preziose particelle</w:t>
      </w:r>
      <w:r w:rsidRPr="005F4613">
        <w:rPr>
          <w:rFonts w:ascii="Garamond" w:hAnsi="Garamond"/>
          <w:color w:val="3333CC"/>
          <w:sz w:val="27"/>
          <w:szCs w:val="27"/>
        </w:rPr>
        <w:t xml:space="preserve"> </w:t>
      </w:r>
      <w:r w:rsidRPr="005F4613">
        <w:rPr>
          <w:rFonts w:ascii="Garamond" w:hAnsi="Garamond"/>
          <w:color w:val="3333CC"/>
          <w:sz w:val="27"/>
        </w:rPr>
        <w:t>dalla</w:t>
      </w:r>
      <w:r w:rsidRPr="005F4613">
        <w:rPr>
          <w:rFonts w:ascii="Garamond" w:hAnsi="Garamond"/>
          <w:color w:val="3333CC"/>
          <w:sz w:val="27"/>
          <w:szCs w:val="27"/>
        </w:rPr>
        <w:t xml:space="preserve"> </w:t>
      </w:r>
      <w:r w:rsidRPr="005F4613">
        <w:rPr>
          <w:rFonts w:ascii="Garamond" w:hAnsi="Garamond"/>
          <w:color w:val="3333CC"/>
          <w:sz w:val="27"/>
        </w:rPr>
        <w:t>Sorgente del Tutto.</w:t>
      </w:r>
    </w:p>
    <w:p w:rsidR="005F4613" w:rsidRPr="005F4613" w:rsidRDefault="005F4613" w:rsidP="005F4613">
      <w:pPr>
        <w:spacing w:before="100" w:beforeAutospacing="1" w:after="100" w:afterAutospacing="1"/>
        <w:jc w:val="both"/>
      </w:pPr>
      <w:r w:rsidRPr="005F4613">
        <w:rPr>
          <w:rFonts w:ascii="Garamond" w:hAnsi="Garamond"/>
          <w:b/>
          <w:bCs/>
          <w:i/>
          <w:iCs/>
          <w:color w:val="3333CC"/>
          <w:sz w:val="27"/>
          <w:szCs w:val="27"/>
        </w:rPr>
        <w:t>L'ascensione riguarda l’innalzamento, l’equilibrio e l’armonizzazione dei vostri modelli vibrazionali in modo che i molti aspetti del vostro Sé Divino possano scendere e prendere il dominio all'interno del nucleo del vostro Sacro Cuore.</w:t>
      </w:r>
      <w:r w:rsidRPr="005F4613">
        <w:rPr>
          <w:rFonts w:ascii="Garamond" w:hAnsi="Garamond"/>
          <w:color w:val="3333CC"/>
          <w:sz w:val="27"/>
          <w:szCs w:val="27"/>
        </w:rPr>
        <w:t xml:space="preserve"> Mentre scavate più profondamente nella </w:t>
      </w:r>
      <w:r w:rsidRPr="005F4613">
        <w:rPr>
          <w:rFonts w:ascii="Garamond" w:hAnsi="Garamond"/>
          <w:b/>
          <w:bCs/>
          <w:i/>
          <w:iCs/>
          <w:color w:val="3333CC"/>
          <w:sz w:val="27"/>
          <w:szCs w:val="27"/>
        </w:rPr>
        <w:t>saggezza del cosmo</w:t>
      </w:r>
      <w:r w:rsidRPr="005F4613">
        <w:rPr>
          <w:rFonts w:ascii="Garamond" w:hAnsi="Garamond"/>
          <w:color w:val="3333CC"/>
          <w:sz w:val="27"/>
          <w:szCs w:val="27"/>
        </w:rPr>
        <w:t xml:space="preserve">, è di vitale importanza che manteniate uno stato di </w:t>
      </w:r>
      <w:r w:rsidRPr="005F4613">
        <w:rPr>
          <w:rFonts w:ascii="Garamond" w:hAnsi="Garamond"/>
          <w:b/>
          <w:bCs/>
          <w:i/>
          <w:iCs/>
          <w:color w:val="3333CC"/>
          <w:sz w:val="27"/>
          <w:szCs w:val="27"/>
        </w:rPr>
        <w:t>coscienza consapevole</w:t>
      </w:r>
      <w:r w:rsidRPr="005F4613">
        <w:rPr>
          <w:rFonts w:ascii="Garamond" w:hAnsi="Garamond"/>
          <w:color w:val="3333CC"/>
          <w:sz w:val="27"/>
          <w:szCs w:val="27"/>
        </w:rPr>
        <w:t xml:space="preserve">. L'umanità sta emergendo da uno stato di amnesia, o quella che potrebbe essere definita una </w:t>
      </w:r>
      <w:r w:rsidRPr="005F4613">
        <w:rPr>
          <w:rFonts w:ascii="Garamond" w:hAnsi="Garamond"/>
          <w:b/>
          <w:bCs/>
          <w:i/>
          <w:iCs/>
          <w:color w:val="3333CC"/>
          <w:sz w:val="27"/>
          <w:szCs w:val="27"/>
        </w:rPr>
        <w:t>limitata consapevolezza di sé</w:t>
      </w:r>
      <w:r w:rsidRPr="005F4613">
        <w:rPr>
          <w:rFonts w:ascii="Garamond" w:hAnsi="Garamond"/>
          <w:color w:val="3333CC"/>
          <w:sz w:val="27"/>
          <w:szCs w:val="27"/>
        </w:rPr>
        <w:t xml:space="preserve"> e della complessa vastità della Creazione. Lo abbiamo spiegato in passato, ma è il momento di rinfrescarvi la memoria su ciò che sta avvenendo mentre attraversate i molti livelli e sotto-livelli della coscienza. Mentre ripulite le distorsioni all'interno del vostro campo aurico, avviene anche un processo interno. Tutta la vostra struttura fisica sta subendo dei complessi cambiamenti  che vengono attivati </w:t>
      </w:r>
      <w:r w:rsidRPr="005F4613">
        <w:rPr>
          <w:color w:val="3333CC"/>
          <w:sz w:val="27"/>
          <w:szCs w:val="27"/>
        </w:rPr>
        <w:t>​​</w:t>
      </w:r>
      <w:r w:rsidRPr="005F4613">
        <w:rPr>
          <w:rFonts w:ascii="Garamond" w:hAnsi="Garamond" w:cs="Garamond"/>
          <w:color w:val="3333CC"/>
          <w:sz w:val="27"/>
          <w:szCs w:val="27"/>
        </w:rPr>
        <w:t>dai modelli di frequenza più elevati che state integrando dalla Fonte del Creatore attraverso le grandi città di Luce. Il vostro DNA, i v</w:t>
      </w:r>
      <w:r w:rsidRPr="005F4613">
        <w:rPr>
          <w:rFonts w:ascii="Garamond" w:hAnsi="Garamond"/>
          <w:color w:val="3333CC"/>
          <w:sz w:val="27"/>
          <w:szCs w:val="27"/>
        </w:rPr>
        <w:t xml:space="preserve">ostri </w:t>
      </w:r>
      <w:proofErr w:type="spellStart"/>
      <w:r w:rsidRPr="005F4613">
        <w:rPr>
          <w:rFonts w:ascii="Garamond" w:hAnsi="Garamond"/>
          <w:color w:val="3333CC"/>
          <w:sz w:val="27"/>
          <w:szCs w:val="27"/>
        </w:rPr>
        <w:t>chakra</w:t>
      </w:r>
      <w:proofErr w:type="spellEnd"/>
      <w:r w:rsidRPr="005F4613">
        <w:rPr>
          <w:rFonts w:ascii="Garamond" w:hAnsi="Garamond"/>
          <w:color w:val="3333CC"/>
          <w:sz w:val="27"/>
          <w:szCs w:val="27"/>
        </w:rPr>
        <w:t xml:space="preserve"> ed il vostro Sacro Cuore/Mente contengono la vostra Matrice Divina, e mentre integrate sempre più Particelle Adamantine della Coscienza di Dio, tutte le distorsioni/imperfezioni che avete creato dai concetti che avete accettato come vostra  verità vengono lentamente rettificate. Molti di questi concetti distorti vengono filtrati nella vostra consapevolezza </w:t>
      </w:r>
      <w:r w:rsidRPr="005F4613">
        <w:rPr>
          <w:rFonts w:ascii="Garamond" w:hAnsi="Garamond"/>
          <w:color w:val="3333CC"/>
          <w:sz w:val="27"/>
          <w:szCs w:val="27"/>
        </w:rPr>
        <w:lastRenderedPageBreak/>
        <w:t>cosciente per essere guariti o eliminati, e ci rendiamo conto che questo può essere un processo scomodo, sconcertante.</w:t>
      </w:r>
    </w:p>
    <w:p w:rsidR="005F4613" w:rsidRPr="005F4613" w:rsidRDefault="005F4613" w:rsidP="005F4613">
      <w:pPr>
        <w:spacing w:before="100" w:beforeAutospacing="1" w:after="100" w:afterAutospacing="1"/>
        <w:jc w:val="both"/>
      </w:pPr>
      <w:r w:rsidRPr="005F4613">
        <w:rPr>
          <w:rFonts w:ascii="Garamond" w:hAnsi="Garamond"/>
          <w:color w:val="3333CC"/>
          <w:sz w:val="27"/>
          <w:szCs w:val="27"/>
        </w:rPr>
        <w:t xml:space="preserve">Voi avete un </w:t>
      </w:r>
      <w:r w:rsidRPr="005F4613">
        <w:rPr>
          <w:rFonts w:ascii="Garamond" w:hAnsi="Garamond"/>
          <w:b/>
          <w:bCs/>
          <w:i/>
          <w:iCs/>
          <w:color w:val="3333CC"/>
          <w:sz w:val="27"/>
          <w:szCs w:val="27"/>
        </w:rPr>
        <w:t>Centro Sacro dell’Esistenza</w:t>
      </w:r>
      <w:r w:rsidRPr="005F4613">
        <w:rPr>
          <w:rFonts w:ascii="Garamond" w:hAnsi="Garamond"/>
          <w:color w:val="3333CC"/>
          <w:sz w:val="27"/>
          <w:szCs w:val="27"/>
        </w:rPr>
        <w:t xml:space="preserve"> nel vostro Sacro Cuore, che abbiamo chiamato la vostra </w:t>
      </w:r>
      <w:r w:rsidRPr="005F4613">
        <w:rPr>
          <w:rFonts w:ascii="Garamond" w:hAnsi="Garamond"/>
          <w:b/>
          <w:bCs/>
          <w:i/>
          <w:iCs/>
          <w:color w:val="3333CC"/>
          <w:sz w:val="27"/>
          <w:szCs w:val="27"/>
        </w:rPr>
        <w:t>Cellula Divina Adamantina</w:t>
      </w:r>
      <w:r w:rsidRPr="005F4613">
        <w:rPr>
          <w:rFonts w:ascii="Garamond" w:hAnsi="Garamond"/>
          <w:color w:val="3333CC"/>
          <w:sz w:val="27"/>
          <w:szCs w:val="27"/>
        </w:rPr>
        <w:t xml:space="preserve"> per questa esperienza sub-universale. Avete intorno a voi uno </w:t>
      </w:r>
      <w:r w:rsidRPr="005F4613">
        <w:rPr>
          <w:rFonts w:ascii="Garamond" w:hAnsi="Garamond"/>
          <w:b/>
          <w:bCs/>
          <w:i/>
          <w:iCs/>
          <w:color w:val="3333CC"/>
          <w:sz w:val="27"/>
          <w:szCs w:val="27"/>
        </w:rPr>
        <w:t>Splendido Triangolo eterico dell'esistenza di terza/quarta dimensione</w:t>
      </w:r>
      <w:r w:rsidRPr="005F4613">
        <w:rPr>
          <w:rFonts w:ascii="Garamond" w:hAnsi="Garamond"/>
          <w:color w:val="3333CC"/>
          <w:sz w:val="27"/>
          <w:szCs w:val="27"/>
        </w:rPr>
        <w:t xml:space="preserve">, che contiene la vostra Colonna di Luce e la Croce della Materia che avete costruito nel corso dei secoli. Esistete in un </w:t>
      </w:r>
      <w:r w:rsidRPr="005F4613">
        <w:rPr>
          <w:rFonts w:ascii="Garamond" w:hAnsi="Garamond"/>
          <w:b/>
          <w:bCs/>
          <w:i/>
          <w:iCs/>
          <w:color w:val="3333CC"/>
          <w:sz w:val="27"/>
          <w:szCs w:val="27"/>
        </w:rPr>
        <w:t>Ovoide Aureo</w:t>
      </w:r>
      <w:r w:rsidRPr="005F4613">
        <w:rPr>
          <w:rFonts w:ascii="Garamond" w:hAnsi="Garamond"/>
          <w:color w:val="3333CC"/>
          <w:sz w:val="27"/>
          <w:szCs w:val="27"/>
        </w:rPr>
        <w:t xml:space="preserve"> </w:t>
      </w:r>
      <w:r w:rsidRPr="005F4613">
        <w:rPr>
          <w:rFonts w:ascii="Garamond" w:hAnsi="Garamond"/>
          <w:b/>
          <w:bCs/>
          <w:i/>
          <w:iCs/>
          <w:color w:val="3333CC"/>
          <w:sz w:val="27"/>
          <w:szCs w:val="27"/>
        </w:rPr>
        <w:t>(sfera a forma di uovo)</w:t>
      </w:r>
      <w:r w:rsidRPr="005F4613">
        <w:rPr>
          <w:rFonts w:ascii="Garamond" w:hAnsi="Garamond"/>
          <w:color w:val="3333CC"/>
          <w:sz w:val="27"/>
          <w:szCs w:val="27"/>
        </w:rPr>
        <w:t xml:space="preserve">, che si espande ed irradia sempre più Divino Amore-Luce quando risuonate con le frequenze sempre più elevate della coscienza. Le Particelle Adamantine di Luce Divina contengono </w:t>
      </w:r>
      <w:r w:rsidRPr="005F4613">
        <w:rPr>
          <w:rFonts w:ascii="Garamond" w:hAnsi="Garamond"/>
          <w:b/>
          <w:bCs/>
          <w:i/>
          <w:iCs/>
          <w:color w:val="3333CC"/>
          <w:sz w:val="27"/>
          <w:szCs w:val="27"/>
        </w:rPr>
        <w:t>energia vivente</w:t>
      </w:r>
      <w:r w:rsidRPr="005F4613">
        <w:rPr>
          <w:rFonts w:ascii="Garamond" w:hAnsi="Garamond"/>
          <w:color w:val="3333CC"/>
          <w:sz w:val="27"/>
          <w:szCs w:val="27"/>
        </w:rPr>
        <w:t xml:space="preserve"> che è stata programmata per una specifica Matrice Divina. Quando accedete a quella </w:t>
      </w:r>
      <w:r w:rsidRPr="005F4613">
        <w:rPr>
          <w:rFonts w:ascii="Garamond" w:hAnsi="Garamond"/>
          <w:b/>
          <w:bCs/>
          <w:i/>
          <w:iCs/>
          <w:color w:val="3333CC"/>
          <w:sz w:val="27"/>
          <w:szCs w:val="27"/>
        </w:rPr>
        <w:t>Luce vivente</w:t>
      </w:r>
      <w:r w:rsidRPr="005F4613">
        <w:rPr>
          <w:rFonts w:ascii="Garamond" w:hAnsi="Garamond"/>
          <w:color w:val="3333CC"/>
          <w:sz w:val="27"/>
          <w:szCs w:val="27"/>
        </w:rPr>
        <w:t xml:space="preserve">, dovete attivarla con il vostro intento amorevole e programmarla con i desideri dell'Anima, che sono sempre in armonia con la vostra Matrice Divina. Sui piani materiali dell'esistenza, la Luce del Creatore deve essere codificata con la vostra Essenza come </w:t>
      </w:r>
      <w:proofErr w:type="spellStart"/>
      <w:r w:rsidRPr="005F4613">
        <w:rPr>
          <w:rFonts w:ascii="Garamond" w:hAnsi="Garamond"/>
          <w:color w:val="3333CC"/>
          <w:sz w:val="27"/>
          <w:szCs w:val="27"/>
        </w:rPr>
        <w:t>co-creatori</w:t>
      </w:r>
      <w:proofErr w:type="spellEnd"/>
      <w:r w:rsidRPr="005F4613">
        <w:rPr>
          <w:rFonts w:ascii="Garamond" w:hAnsi="Garamond"/>
          <w:color w:val="3333CC"/>
          <w:sz w:val="27"/>
          <w:szCs w:val="27"/>
        </w:rPr>
        <w:t xml:space="preserve">, prima che sia pronta per essere irradiata fuori nel mondo della forma. Ci vuole grande coraggio e tenacia per diventare </w:t>
      </w:r>
      <w:r w:rsidRPr="005F4613">
        <w:rPr>
          <w:rFonts w:ascii="Garamond" w:hAnsi="Garamond"/>
          <w:b/>
          <w:bCs/>
          <w:i/>
          <w:iCs/>
          <w:color w:val="3333CC"/>
          <w:sz w:val="27"/>
          <w:szCs w:val="27"/>
        </w:rPr>
        <w:t>Consapevoli di Sé</w:t>
      </w:r>
      <w:r w:rsidRPr="005F4613">
        <w:rPr>
          <w:rFonts w:ascii="Garamond" w:hAnsi="Garamond"/>
          <w:color w:val="3333CC"/>
          <w:sz w:val="27"/>
          <w:szCs w:val="27"/>
        </w:rPr>
        <w:t xml:space="preserve"> e </w:t>
      </w:r>
      <w:r w:rsidRPr="005F4613">
        <w:rPr>
          <w:rFonts w:ascii="Garamond" w:hAnsi="Garamond"/>
          <w:b/>
          <w:bCs/>
          <w:i/>
          <w:iCs/>
          <w:color w:val="3333CC"/>
          <w:sz w:val="27"/>
          <w:szCs w:val="27"/>
        </w:rPr>
        <w:t>Consapevoli dell’Anima</w:t>
      </w:r>
      <w:r w:rsidRPr="005F4613">
        <w:rPr>
          <w:rFonts w:ascii="Garamond" w:hAnsi="Garamond"/>
          <w:color w:val="3333CC"/>
          <w:sz w:val="27"/>
          <w:szCs w:val="27"/>
        </w:rPr>
        <w:t>. Un costante atteggiamento di gratitudine e di ringraziamento è il sostentamento  dell'Anima</w:t>
      </w:r>
    </w:p>
    <w:p w:rsidR="005F4613" w:rsidRPr="005F4613" w:rsidRDefault="005F4613" w:rsidP="005F4613">
      <w:pPr>
        <w:spacing w:before="100" w:beforeAutospacing="1" w:after="100" w:afterAutospacing="1"/>
        <w:jc w:val="both"/>
      </w:pPr>
      <w:r w:rsidRPr="005F4613">
        <w:rPr>
          <w:rFonts w:ascii="Garamond" w:hAnsi="Garamond"/>
          <w:color w:val="3333CC"/>
          <w:sz w:val="27"/>
          <w:szCs w:val="27"/>
        </w:rPr>
        <w:t xml:space="preserve">State diventando molto abili nell’analizzare i nuovi concetti e la pletora di informazioni che sono ora disponibili attraverso il potente dono del discernimento. Adesso che siete più in sintonia con lo Spirito e con la </w:t>
      </w:r>
      <w:r w:rsidRPr="005F4613">
        <w:rPr>
          <w:rFonts w:ascii="Garamond" w:hAnsi="Garamond"/>
          <w:b/>
          <w:bCs/>
          <w:i/>
          <w:iCs/>
          <w:color w:val="3333CC"/>
          <w:sz w:val="27"/>
          <w:szCs w:val="27"/>
        </w:rPr>
        <w:t>voce interiore</w:t>
      </w:r>
      <w:r w:rsidRPr="005F4613">
        <w:rPr>
          <w:rFonts w:ascii="Garamond" w:hAnsi="Garamond"/>
          <w:color w:val="3333CC"/>
          <w:sz w:val="27"/>
          <w:szCs w:val="27"/>
        </w:rPr>
        <w:t xml:space="preserve">, potete accertare rapidamente se un concetto è in allineamento con la vostra </w:t>
      </w:r>
      <w:r w:rsidRPr="005F4613">
        <w:rPr>
          <w:rFonts w:ascii="Garamond" w:hAnsi="Garamond"/>
          <w:b/>
          <w:bCs/>
          <w:i/>
          <w:iCs/>
          <w:color w:val="3333CC"/>
          <w:sz w:val="27"/>
          <w:szCs w:val="27"/>
        </w:rPr>
        <w:t>verità interiore</w:t>
      </w:r>
      <w:r w:rsidRPr="005F4613">
        <w:rPr>
          <w:rFonts w:ascii="Garamond" w:hAnsi="Garamond"/>
          <w:color w:val="3333CC"/>
          <w:sz w:val="27"/>
          <w:szCs w:val="27"/>
        </w:rPr>
        <w:t xml:space="preserve">. Se non lo è, conviene scartarlo  senza cattiveria o giudizio, o se non siete sicuri, mettetelo da parte e chiedete al vostro Sé Superiore di convalidarlo per voi in modo inequivocabile. Siamo consapevoli che siete bombardati da molti nuovi concetti, alcuni dei quali vanno oltre i limiti della vostra comprensione concettuale. Per favore, siate consapevoli, amati, che quello che state sperimentando fa  tutto parte del processo di riunificazione e di ascensione in cui vi trovate. </w:t>
      </w:r>
    </w:p>
    <w:p w:rsidR="005F4613" w:rsidRPr="005F4613" w:rsidRDefault="005F4613" w:rsidP="005F4613">
      <w:pPr>
        <w:spacing w:before="100" w:beforeAutospacing="1" w:after="100" w:afterAutospacing="1"/>
        <w:jc w:val="both"/>
      </w:pPr>
      <w:r w:rsidRPr="005F4613">
        <w:rPr>
          <w:rFonts w:ascii="Garamond" w:hAnsi="Garamond"/>
          <w:color w:val="3333CC"/>
          <w:sz w:val="27"/>
          <w:szCs w:val="27"/>
        </w:rPr>
        <w:t>Molti di voi stanno sperimentando eventi miracolosi nella propria vita, e vi chiediamo di avere il coraggio di condividere queste meraviglie con i vostri amici. Non temete il ridicolo o la critica; spesso troverete più approvazione che disapprovazione e più interesse che disprezzo. La comunità religiosa, in parte per la paura di perdere il proprio seguito, sta iniziando ad incorporare alcuni degli insegnamenti cosmici più moderati. Mentre non importa come o perché, è tutto per il bene dell'umanità, e contribuirà ad accelerare il processo di trasformazione della Terra e dei suoi abitanti.</w:t>
      </w:r>
    </w:p>
    <w:p w:rsidR="005F4613" w:rsidRPr="005F4613" w:rsidRDefault="005F4613" w:rsidP="005F4613">
      <w:pPr>
        <w:spacing w:before="100" w:beforeAutospacing="1" w:after="100" w:afterAutospacing="1"/>
        <w:jc w:val="both"/>
      </w:pPr>
      <w:r w:rsidRPr="005F4613">
        <w:rPr>
          <w:rFonts w:ascii="Garamond" w:hAnsi="Garamond"/>
          <w:color w:val="3333CC"/>
          <w:sz w:val="27"/>
          <w:szCs w:val="27"/>
        </w:rPr>
        <w:t>Esaminate i vostri sentimenti di abbondanza e scarsità, amati. Se anche un quarto della popolazione del mondo credesse, immaginasse, invocasse e poi lavorasse per la prosperità e l’abbondanza per tutti, vedreste una drammatica svolta degli eventi, mentre coloro che ammassano la ricchezza del mondo e coloro che derubano gli  umili ed i poveri inizieranno a perdere la loro presa sull'economia mondiale. Vi state aggrappando saldamente con timore e state accaparrando le vostre ricchezze? Attenzione, amati che il vostro gruzzolo non si dissolva nell’aria. E’ solo una forma di energia, sapete. L’energia è destinata ad essere distribuita, riciclata-usata, riformata, espansa e perfezionata. Quello a cui vi aggrappate troppo saldamente si dissolverà davanti ai vostri occhi.</w:t>
      </w:r>
    </w:p>
    <w:p w:rsidR="005F4613" w:rsidRPr="005F4613" w:rsidRDefault="005F4613" w:rsidP="005F4613">
      <w:pPr>
        <w:spacing w:before="100" w:beforeAutospacing="1" w:after="100" w:afterAutospacing="1"/>
        <w:jc w:val="both"/>
      </w:pPr>
      <w:r w:rsidRPr="005F4613">
        <w:rPr>
          <w:rFonts w:ascii="Garamond" w:hAnsi="Garamond"/>
          <w:color w:val="3333CC"/>
          <w:sz w:val="27"/>
        </w:rPr>
        <w:lastRenderedPageBreak/>
        <w:t>Una</w:t>
      </w:r>
      <w:r w:rsidRPr="005F4613">
        <w:rPr>
          <w:rFonts w:ascii="Garamond" w:hAnsi="Garamond"/>
          <w:color w:val="3333CC"/>
          <w:sz w:val="27"/>
          <w:szCs w:val="27"/>
        </w:rPr>
        <w:t xml:space="preserve"> </w:t>
      </w:r>
      <w:r w:rsidRPr="005F4613">
        <w:rPr>
          <w:rFonts w:ascii="Garamond" w:hAnsi="Garamond"/>
          <w:color w:val="3333CC"/>
          <w:sz w:val="27"/>
        </w:rPr>
        <w:t>parte del processo di</w:t>
      </w:r>
      <w:r w:rsidRPr="005F4613">
        <w:rPr>
          <w:rFonts w:ascii="Garamond" w:hAnsi="Garamond"/>
          <w:color w:val="3333CC"/>
          <w:sz w:val="27"/>
          <w:szCs w:val="27"/>
        </w:rPr>
        <w:t xml:space="preserve"> </w:t>
      </w:r>
      <w:r w:rsidRPr="005F4613">
        <w:rPr>
          <w:rFonts w:ascii="Garamond" w:hAnsi="Garamond"/>
          <w:color w:val="3333CC"/>
          <w:sz w:val="27"/>
        </w:rPr>
        <w:t>iniziazione</w:t>
      </w:r>
      <w:r w:rsidRPr="005F4613">
        <w:rPr>
          <w:rFonts w:ascii="Garamond" w:hAnsi="Garamond"/>
          <w:color w:val="3333CC"/>
          <w:sz w:val="27"/>
          <w:szCs w:val="27"/>
        </w:rPr>
        <w:t xml:space="preserve"> </w:t>
      </w:r>
      <w:r w:rsidRPr="005F4613">
        <w:rPr>
          <w:rFonts w:ascii="Garamond" w:hAnsi="Garamond"/>
          <w:color w:val="3333CC"/>
          <w:sz w:val="27"/>
        </w:rPr>
        <w:t>è cedere</w:t>
      </w:r>
      <w:r w:rsidRPr="005F4613">
        <w:rPr>
          <w:rFonts w:ascii="Garamond" w:hAnsi="Garamond"/>
          <w:color w:val="3333CC"/>
          <w:sz w:val="27"/>
          <w:szCs w:val="27"/>
        </w:rPr>
        <w:t xml:space="preserve"> </w:t>
      </w:r>
      <w:r w:rsidRPr="005F4613">
        <w:rPr>
          <w:rFonts w:ascii="Garamond" w:hAnsi="Garamond"/>
          <w:color w:val="3333CC"/>
          <w:sz w:val="27"/>
        </w:rPr>
        <w:t>tutto ciò che</w:t>
      </w:r>
      <w:r w:rsidRPr="005F4613">
        <w:rPr>
          <w:rFonts w:ascii="Garamond" w:hAnsi="Garamond"/>
          <w:color w:val="3333CC"/>
          <w:sz w:val="27"/>
          <w:szCs w:val="27"/>
        </w:rPr>
        <w:t xml:space="preserve"> </w:t>
      </w:r>
      <w:r w:rsidRPr="005F4613">
        <w:rPr>
          <w:rFonts w:ascii="Garamond" w:hAnsi="Garamond"/>
          <w:color w:val="3333CC"/>
          <w:sz w:val="27"/>
        </w:rPr>
        <w:t>vi è caro</w:t>
      </w:r>
      <w:r w:rsidRPr="005F4613">
        <w:rPr>
          <w:rFonts w:ascii="Garamond" w:hAnsi="Garamond"/>
          <w:color w:val="3333CC"/>
          <w:sz w:val="27"/>
          <w:szCs w:val="27"/>
        </w:rPr>
        <w:t xml:space="preserve">, </w:t>
      </w:r>
      <w:r w:rsidRPr="005F4613">
        <w:rPr>
          <w:rFonts w:ascii="Garamond" w:hAnsi="Garamond"/>
          <w:color w:val="3333CC"/>
          <w:sz w:val="27"/>
        </w:rPr>
        <w:t>tutto ciò che possedete</w:t>
      </w:r>
      <w:r w:rsidRPr="005F4613">
        <w:rPr>
          <w:rFonts w:ascii="Garamond" w:hAnsi="Garamond"/>
          <w:color w:val="3333CC"/>
          <w:sz w:val="27"/>
          <w:szCs w:val="27"/>
        </w:rPr>
        <w:t xml:space="preserve"> </w:t>
      </w:r>
      <w:r w:rsidRPr="005F4613">
        <w:rPr>
          <w:rFonts w:ascii="Garamond" w:hAnsi="Garamond"/>
          <w:color w:val="3333CC"/>
          <w:sz w:val="27"/>
        </w:rPr>
        <w:t>al vostro</w:t>
      </w:r>
      <w:r w:rsidRPr="005F4613">
        <w:rPr>
          <w:rFonts w:ascii="Garamond" w:hAnsi="Garamond"/>
          <w:color w:val="3333CC"/>
          <w:sz w:val="27"/>
          <w:szCs w:val="27"/>
        </w:rPr>
        <w:t xml:space="preserve"> </w:t>
      </w:r>
      <w:r w:rsidRPr="005F4613">
        <w:rPr>
          <w:rFonts w:ascii="Garamond" w:hAnsi="Garamond"/>
          <w:color w:val="3333CC"/>
          <w:sz w:val="27"/>
        </w:rPr>
        <w:t>Sé Divino</w:t>
      </w:r>
      <w:r w:rsidRPr="005F4613">
        <w:rPr>
          <w:rFonts w:ascii="Garamond" w:hAnsi="Garamond"/>
          <w:color w:val="3333CC"/>
          <w:sz w:val="27"/>
          <w:szCs w:val="27"/>
        </w:rPr>
        <w:t xml:space="preserve">, </w:t>
      </w:r>
      <w:r w:rsidRPr="005F4613">
        <w:rPr>
          <w:rFonts w:ascii="Garamond" w:hAnsi="Garamond"/>
          <w:color w:val="3333CC"/>
          <w:sz w:val="27"/>
        </w:rPr>
        <w:t>per</w:t>
      </w:r>
      <w:r w:rsidRPr="005F4613">
        <w:rPr>
          <w:rFonts w:ascii="Garamond" w:hAnsi="Garamond"/>
          <w:color w:val="3333CC"/>
          <w:sz w:val="27"/>
          <w:szCs w:val="27"/>
        </w:rPr>
        <w:t xml:space="preserve"> </w:t>
      </w:r>
      <w:r w:rsidRPr="005F4613">
        <w:rPr>
          <w:rFonts w:ascii="Garamond" w:hAnsi="Garamond"/>
          <w:color w:val="3333CC"/>
          <w:sz w:val="27"/>
        </w:rPr>
        <w:t>il bene supremo di</w:t>
      </w:r>
      <w:r w:rsidRPr="005F4613">
        <w:rPr>
          <w:rFonts w:ascii="Garamond" w:hAnsi="Garamond"/>
          <w:color w:val="3333CC"/>
          <w:sz w:val="27"/>
          <w:szCs w:val="27"/>
        </w:rPr>
        <w:t xml:space="preserve"> </w:t>
      </w:r>
      <w:r w:rsidRPr="005F4613">
        <w:rPr>
          <w:rFonts w:ascii="Garamond" w:hAnsi="Garamond"/>
          <w:color w:val="3333CC"/>
          <w:sz w:val="27"/>
        </w:rPr>
        <w:t>tutti.</w:t>
      </w:r>
      <w:r w:rsidRPr="005F4613">
        <w:rPr>
          <w:rFonts w:ascii="Garamond" w:hAnsi="Garamond"/>
          <w:color w:val="3333CC"/>
          <w:sz w:val="27"/>
          <w:szCs w:val="27"/>
        </w:rPr>
        <w:t xml:space="preserve"> </w:t>
      </w:r>
      <w:r w:rsidRPr="005F4613">
        <w:rPr>
          <w:rFonts w:ascii="Garamond" w:hAnsi="Garamond"/>
          <w:color w:val="3333CC"/>
          <w:sz w:val="27"/>
        </w:rPr>
        <w:t>Questo non significa</w:t>
      </w:r>
      <w:r w:rsidRPr="005F4613">
        <w:rPr>
          <w:rFonts w:ascii="Garamond" w:hAnsi="Garamond"/>
          <w:color w:val="3333CC"/>
          <w:sz w:val="27"/>
          <w:szCs w:val="27"/>
        </w:rPr>
        <w:t xml:space="preserve"> </w:t>
      </w:r>
      <w:r w:rsidRPr="005F4613">
        <w:rPr>
          <w:rFonts w:ascii="Garamond" w:hAnsi="Garamond"/>
          <w:color w:val="3333CC"/>
          <w:sz w:val="27"/>
        </w:rPr>
        <w:t>che perderete</w:t>
      </w:r>
      <w:r w:rsidRPr="005F4613">
        <w:rPr>
          <w:rFonts w:ascii="Garamond" w:hAnsi="Garamond"/>
          <w:color w:val="3333CC"/>
          <w:sz w:val="27"/>
          <w:szCs w:val="27"/>
        </w:rPr>
        <w:t xml:space="preserve"> </w:t>
      </w:r>
      <w:r w:rsidRPr="005F4613">
        <w:rPr>
          <w:rFonts w:ascii="Garamond" w:hAnsi="Garamond"/>
          <w:color w:val="3333CC"/>
          <w:sz w:val="27"/>
        </w:rPr>
        <w:t>ciò che cedete</w:t>
      </w:r>
      <w:r w:rsidRPr="005F4613">
        <w:rPr>
          <w:rFonts w:ascii="Garamond" w:hAnsi="Garamond"/>
          <w:color w:val="3333CC"/>
          <w:sz w:val="27"/>
          <w:szCs w:val="27"/>
        </w:rPr>
        <w:t xml:space="preserve">; significa semplicemente </w:t>
      </w:r>
      <w:r w:rsidRPr="005F4613">
        <w:rPr>
          <w:rFonts w:ascii="Garamond" w:hAnsi="Garamond"/>
          <w:color w:val="3333CC"/>
          <w:sz w:val="27"/>
        </w:rPr>
        <w:t>che siete disposti</w:t>
      </w:r>
      <w:r w:rsidRPr="005F4613">
        <w:rPr>
          <w:rFonts w:ascii="Garamond" w:hAnsi="Garamond"/>
          <w:color w:val="3333CC"/>
          <w:sz w:val="27"/>
          <w:szCs w:val="27"/>
        </w:rPr>
        <w:t xml:space="preserve"> </w:t>
      </w:r>
      <w:r w:rsidRPr="005F4613">
        <w:rPr>
          <w:rFonts w:ascii="Garamond" w:hAnsi="Garamond"/>
          <w:color w:val="3333CC"/>
          <w:sz w:val="27"/>
        </w:rPr>
        <w:t>a permettere che</w:t>
      </w:r>
      <w:r w:rsidRPr="005F4613">
        <w:rPr>
          <w:rFonts w:ascii="Garamond" w:hAnsi="Garamond"/>
          <w:color w:val="3333CC"/>
          <w:sz w:val="27"/>
          <w:szCs w:val="27"/>
        </w:rPr>
        <w:t xml:space="preserve"> </w:t>
      </w:r>
      <w:r w:rsidRPr="005F4613">
        <w:rPr>
          <w:rFonts w:ascii="Garamond" w:hAnsi="Garamond"/>
          <w:color w:val="3333CC"/>
          <w:sz w:val="27"/>
        </w:rPr>
        <w:t>il piano</w:t>
      </w:r>
      <w:r w:rsidRPr="005F4613">
        <w:rPr>
          <w:rFonts w:ascii="Garamond" w:hAnsi="Garamond"/>
          <w:color w:val="3333CC"/>
          <w:sz w:val="27"/>
          <w:szCs w:val="27"/>
        </w:rPr>
        <w:t xml:space="preserve"> </w:t>
      </w:r>
      <w:r w:rsidRPr="005F4613">
        <w:rPr>
          <w:rFonts w:ascii="Garamond" w:hAnsi="Garamond"/>
          <w:color w:val="3333CC"/>
          <w:sz w:val="27"/>
        </w:rPr>
        <w:t>divino operi</w:t>
      </w:r>
      <w:r w:rsidRPr="005F4613">
        <w:rPr>
          <w:rFonts w:ascii="Garamond" w:hAnsi="Garamond"/>
          <w:color w:val="3333CC"/>
          <w:sz w:val="27"/>
          <w:szCs w:val="27"/>
        </w:rPr>
        <w:t xml:space="preserve"> </w:t>
      </w:r>
      <w:r w:rsidRPr="005F4613">
        <w:rPr>
          <w:rFonts w:ascii="Garamond" w:hAnsi="Garamond"/>
          <w:color w:val="3333CC"/>
          <w:sz w:val="27"/>
        </w:rPr>
        <w:t>attraverso di voi</w:t>
      </w:r>
      <w:r w:rsidRPr="005F4613">
        <w:rPr>
          <w:rFonts w:ascii="Garamond" w:hAnsi="Garamond"/>
          <w:color w:val="3333CC"/>
          <w:sz w:val="27"/>
          <w:szCs w:val="27"/>
        </w:rPr>
        <w:t xml:space="preserve">, </w:t>
      </w:r>
      <w:r w:rsidRPr="005F4613">
        <w:rPr>
          <w:rFonts w:ascii="Garamond" w:hAnsi="Garamond"/>
          <w:color w:val="3333CC"/>
          <w:sz w:val="27"/>
        </w:rPr>
        <w:t>che è sempre</w:t>
      </w:r>
      <w:r w:rsidRPr="005F4613">
        <w:rPr>
          <w:rFonts w:ascii="Garamond" w:hAnsi="Garamond"/>
          <w:color w:val="3333CC"/>
          <w:sz w:val="27"/>
          <w:szCs w:val="27"/>
        </w:rPr>
        <w:t xml:space="preserve"> </w:t>
      </w:r>
      <w:r w:rsidRPr="005F4613">
        <w:rPr>
          <w:rFonts w:ascii="Garamond" w:hAnsi="Garamond"/>
          <w:color w:val="3333CC"/>
          <w:sz w:val="27"/>
        </w:rPr>
        <w:t>per il vostro</w:t>
      </w:r>
      <w:r w:rsidRPr="005F4613">
        <w:rPr>
          <w:rFonts w:ascii="Garamond" w:hAnsi="Garamond"/>
          <w:color w:val="3333CC"/>
          <w:sz w:val="27"/>
          <w:szCs w:val="27"/>
        </w:rPr>
        <w:t xml:space="preserve"> massimo </w:t>
      </w:r>
      <w:r w:rsidRPr="005F4613">
        <w:rPr>
          <w:rFonts w:ascii="Garamond" w:hAnsi="Garamond"/>
          <w:color w:val="3333CC"/>
          <w:sz w:val="27"/>
        </w:rPr>
        <w:t>bene</w:t>
      </w:r>
      <w:r w:rsidRPr="005F4613">
        <w:rPr>
          <w:rFonts w:ascii="Garamond" w:hAnsi="Garamond"/>
          <w:color w:val="3333CC"/>
          <w:sz w:val="27"/>
          <w:szCs w:val="27"/>
        </w:rPr>
        <w:t xml:space="preserve">, anche </w:t>
      </w:r>
      <w:r w:rsidRPr="005F4613">
        <w:rPr>
          <w:rFonts w:ascii="Garamond" w:hAnsi="Garamond"/>
          <w:color w:val="3333CC"/>
          <w:sz w:val="27"/>
        </w:rPr>
        <w:t>se può non</w:t>
      </w:r>
      <w:r w:rsidRPr="005F4613">
        <w:rPr>
          <w:rFonts w:ascii="Garamond" w:hAnsi="Garamond"/>
          <w:color w:val="3333CC"/>
          <w:sz w:val="27"/>
          <w:szCs w:val="27"/>
        </w:rPr>
        <w:t xml:space="preserve"> </w:t>
      </w:r>
      <w:r w:rsidRPr="005F4613">
        <w:rPr>
          <w:rFonts w:ascii="Garamond" w:hAnsi="Garamond"/>
          <w:color w:val="3333CC"/>
          <w:sz w:val="27"/>
        </w:rPr>
        <w:t>sembrare così</w:t>
      </w:r>
      <w:r w:rsidRPr="005F4613">
        <w:rPr>
          <w:rFonts w:ascii="Garamond" w:hAnsi="Garamond"/>
          <w:color w:val="3333CC"/>
          <w:sz w:val="27"/>
          <w:szCs w:val="27"/>
        </w:rPr>
        <w:t xml:space="preserve"> al momento.</w:t>
      </w:r>
    </w:p>
    <w:p w:rsidR="005F4613" w:rsidRPr="005F4613" w:rsidRDefault="005F4613" w:rsidP="005F4613">
      <w:pPr>
        <w:spacing w:before="100" w:beforeAutospacing="1" w:after="100" w:afterAutospacing="1"/>
        <w:jc w:val="both"/>
      </w:pPr>
      <w:r w:rsidRPr="005F4613">
        <w:rPr>
          <w:rFonts w:ascii="Garamond" w:hAnsi="Garamond"/>
          <w:color w:val="3333CC"/>
          <w:sz w:val="27"/>
        </w:rPr>
        <w:t>Non</w:t>
      </w:r>
      <w:r w:rsidRPr="005F4613">
        <w:rPr>
          <w:rFonts w:ascii="Garamond" w:hAnsi="Garamond"/>
          <w:color w:val="3333CC"/>
          <w:sz w:val="27"/>
          <w:szCs w:val="27"/>
        </w:rPr>
        <w:t xml:space="preserve"> </w:t>
      </w:r>
      <w:r w:rsidRPr="005F4613">
        <w:rPr>
          <w:rFonts w:ascii="Garamond" w:hAnsi="Garamond"/>
          <w:color w:val="3333CC"/>
          <w:sz w:val="27"/>
        </w:rPr>
        <w:t>vi preoccupate se</w:t>
      </w:r>
      <w:r w:rsidRPr="005F4613">
        <w:rPr>
          <w:rFonts w:ascii="Garamond" w:hAnsi="Garamond"/>
          <w:color w:val="3333CC"/>
          <w:sz w:val="27"/>
          <w:szCs w:val="27"/>
        </w:rPr>
        <w:t xml:space="preserve"> </w:t>
      </w:r>
      <w:r w:rsidRPr="005F4613">
        <w:rPr>
          <w:rFonts w:ascii="Garamond" w:hAnsi="Garamond"/>
          <w:color w:val="3333CC"/>
          <w:sz w:val="27"/>
        </w:rPr>
        <w:t>il vostro passato</w:t>
      </w:r>
      <w:r w:rsidRPr="005F4613">
        <w:rPr>
          <w:rFonts w:ascii="Garamond" w:hAnsi="Garamond"/>
          <w:color w:val="3333CC"/>
          <w:sz w:val="27"/>
          <w:szCs w:val="27"/>
        </w:rPr>
        <w:t xml:space="preserve"> </w:t>
      </w:r>
      <w:r w:rsidRPr="005F4613">
        <w:rPr>
          <w:rFonts w:ascii="Garamond" w:hAnsi="Garamond"/>
          <w:color w:val="3333CC"/>
          <w:sz w:val="27"/>
        </w:rPr>
        <w:t>sta diventando</w:t>
      </w:r>
      <w:r w:rsidRPr="005F4613">
        <w:rPr>
          <w:rFonts w:ascii="Garamond" w:hAnsi="Garamond"/>
          <w:color w:val="3333CC"/>
          <w:sz w:val="27"/>
          <w:szCs w:val="27"/>
        </w:rPr>
        <w:t xml:space="preserve"> </w:t>
      </w:r>
      <w:r w:rsidRPr="005F4613">
        <w:rPr>
          <w:rFonts w:ascii="Garamond" w:hAnsi="Garamond"/>
          <w:color w:val="3333CC"/>
          <w:sz w:val="27"/>
        </w:rPr>
        <w:t>solo un vago ricordo</w:t>
      </w:r>
      <w:r w:rsidRPr="005F4613">
        <w:rPr>
          <w:rFonts w:ascii="Garamond" w:hAnsi="Garamond"/>
          <w:color w:val="3333CC"/>
          <w:sz w:val="27"/>
          <w:szCs w:val="27"/>
        </w:rPr>
        <w:t>,  </w:t>
      </w:r>
      <w:r w:rsidRPr="005F4613">
        <w:rPr>
          <w:rFonts w:ascii="Garamond" w:hAnsi="Garamond"/>
          <w:color w:val="3333CC"/>
          <w:sz w:val="27"/>
        </w:rPr>
        <w:t>soprattutto</w:t>
      </w:r>
      <w:r w:rsidRPr="005F4613">
        <w:rPr>
          <w:rFonts w:ascii="Garamond" w:hAnsi="Garamond"/>
          <w:color w:val="3333CC"/>
          <w:sz w:val="27"/>
          <w:szCs w:val="27"/>
        </w:rPr>
        <w:t xml:space="preserve"> </w:t>
      </w:r>
      <w:r w:rsidRPr="005F4613">
        <w:rPr>
          <w:rFonts w:ascii="Garamond" w:hAnsi="Garamond"/>
          <w:color w:val="3333CC"/>
          <w:sz w:val="27"/>
        </w:rPr>
        <w:t>i</w:t>
      </w:r>
      <w:r w:rsidRPr="005F4613">
        <w:rPr>
          <w:rFonts w:ascii="Garamond" w:hAnsi="Garamond"/>
          <w:color w:val="3333CC"/>
          <w:sz w:val="27"/>
          <w:szCs w:val="27"/>
        </w:rPr>
        <w:t xml:space="preserve"> </w:t>
      </w:r>
      <w:r w:rsidRPr="005F4613">
        <w:rPr>
          <w:rFonts w:ascii="Garamond" w:hAnsi="Garamond"/>
          <w:color w:val="3333CC"/>
          <w:sz w:val="27"/>
        </w:rPr>
        <w:t>ricordi dolorosi</w:t>
      </w:r>
      <w:r w:rsidRPr="005F4613">
        <w:rPr>
          <w:rFonts w:ascii="Garamond" w:hAnsi="Garamond"/>
          <w:color w:val="3333CC"/>
          <w:sz w:val="27"/>
          <w:szCs w:val="27"/>
        </w:rPr>
        <w:t xml:space="preserve"> </w:t>
      </w:r>
      <w:r w:rsidRPr="005F4613">
        <w:rPr>
          <w:rFonts w:ascii="Garamond" w:hAnsi="Garamond"/>
          <w:color w:val="3333CC"/>
          <w:sz w:val="27"/>
        </w:rPr>
        <w:t>che avete sperimentato</w:t>
      </w:r>
      <w:r w:rsidRPr="005F4613">
        <w:rPr>
          <w:rFonts w:ascii="Garamond" w:hAnsi="Garamond"/>
          <w:color w:val="3333CC"/>
          <w:sz w:val="27"/>
          <w:szCs w:val="27"/>
        </w:rPr>
        <w:t xml:space="preserve"> </w:t>
      </w:r>
      <w:r w:rsidRPr="005F4613">
        <w:rPr>
          <w:rFonts w:ascii="Garamond" w:hAnsi="Garamond"/>
          <w:color w:val="3333CC"/>
          <w:sz w:val="27"/>
        </w:rPr>
        <w:t>nel corso di</w:t>
      </w:r>
      <w:r w:rsidRPr="005F4613">
        <w:rPr>
          <w:rFonts w:ascii="Garamond" w:hAnsi="Garamond"/>
          <w:color w:val="3333CC"/>
          <w:sz w:val="27"/>
          <w:szCs w:val="27"/>
        </w:rPr>
        <w:t xml:space="preserve"> </w:t>
      </w:r>
      <w:r w:rsidRPr="005F4613">
        <w:rPr>
          <w:rFonts w:ascii="Garamond" w:hAnsi="Garamond"/>
          <w:color w:val="3333CC"/>
          <w:sz w:val="27"/>
        </w:rPr>
        <w:t>questa vita.</w:t>
      </w:r>
      <w:r w:rsidRPr="005F4613">
        <w:rPr>
          <w:rFonts w:ascii="Garamond" w:hAnsi="Garamond"/>
          <w:color w:val="3333CC"/>
          <w:sz w:val="27"/>
          <w:szCs w:val="27"/>
        </w:rPr>
        <w:t xml:space="preserve"> </w:t>
      </w:r>
      <w:r w:rsidRPr="005F4613">
        <w:rPr>
          <w:rFonts w:ascii="Garamond" w:hAnsi="Garamond"/>
          <w:color w:val="3333CC"/>
          <w:sz w:val="27"/>
        </w:rPr>
        <w:t xml:space="preserve">E’ </w:t>
      </w:r>
      <w:r w:rsidRPr="005F4613">
        <w:rPr>
          <w:rFonts w:ascii="Garamond" w:hAnsi="Garamond"/>
          <w:color w:val="3333CC"/>
          <w:sz w:val="27"/>
          <w:szCs w:val="27"/>
        </w:rPr>
        <w:t xml:space="preserve">tempo di guarire e </w:t>
      </w:r>
      <w:r w:rsidRPr="005F4613">
        <w:rPr>
          <w:rFonts w:ascii="Garamond" w:hAnsi="Garamond"/>
          <w:color w:val="3333CC"/>
          <w:sz w:val="27"/>
        </w:rPr>
        <w:t>lasciar andare</w:t>
      </w:r>
      <w:r w:rsidRPr="005F4613">
        <w:rPr>
          <w:rFonts w:ascii="Garamond" w:hAnsi="Garamond"/>
          <w:color w:val="3333CC"/>
          <w:sz w:val="27"/>
          <w:szCs w:val="27"/>
        </w:rPr>
        <w:t xml:space="preserve"> </w:t>
      </w:r>
      <w:r w:rsidRPr="005F4613">
        <w:rPr>
          <w:rFonts w:ascii="Garamond" w:hAnsi="Garamond"/>
          <w:color w:val="3333CC"/>
          <w:sz w:val="27"/>
        </w:rPr>
        <w:t>il passato,</w:t>
      </w:r>
      <w:r w:rsidRPr="005F4613">
        <w:rPr>
          <w:rFonts w:ascii="Garamond" w:hAnsi="Garamond"/>
          <w:color w:val="3333CC"/>
          <w:sz w:val="27"/>
          <w:szCs w:val="27"/>
        </w:rPr>
        <w:t xml:space="preserve"> </w:t>
      </w:r>
      <w:r w:rsidRPr="005F4613">
        <w:rPr>
          <w:rFonts w:ascii="Garamond" w:hAnsi="Garamond"/>
          <w:color w:val="3333CC"/>
          <w:sz w:val="27"/>
        </w:rPr>
        <w:t>amati.</w:t>
      </w:r>
      <w:r w:rsidRPr="005F4613">
        <w:rPr>
          <w:rFonts w:ascii="Garamond" w:hAnsi="Garamond"/>
          <w:color w:val="3333CC"/>
          <w:sz w:val="27"/>
          <w:szCs w:val="27"/>
        </w:rPr>
        <w:t xml:space="preserve"> </w:t>
      </w:r>
      <w:r w:rsidRPr="005F4613">
        <w:rPr>
          <w:rFonts w:ascii="Garamond" w:hAnsi="Garamond"/>
          <w:color w:val="3333CC"/>
          <w:sz w:val="27"/>
        </w:rPr>
        <w:t>Non vi serve più</w:t>
      </w:r>
      <w:r w:rsidRPr="005F4613">
        <w:rPr>
          <w:rFonts w:ascii="Garamond" w:hAnsi="Garamond"/>
          <w:color w:val="3333CC"/>
          <w:sz w:val="27"/>
          <w:szCs w:val="27"/>
        </w:rPr>
        <w:t xml:space="preserve"> </w:t>
      </w:r>
      <w:r w:rsidRPr="005F4613">
        <w:rPr>
          <w:rFonts w:ascii="Garamond" w:hAnsi="Garamond"/>
          <w:color w:val="3333CC"/>
          <w:sz w:val="27"/>
        </w:rPr>
        <w:t>scavare nelle</w:t>
      </w:r>
      <w:r w:rsidRPr="005F4613">
        <w:rPr>
          <w:rFonts w:ascii="Garamond" w:hAnsi="Garamond"/>
          <w:color w:val="3333CC"/>
          <w:sz w:val="27"/>
          <w:szCs w:val="27"/>
        </w:rPr>
        <w:t xml:space="preserve"> </w:t>
      </w:r>
      <w:r w:rsidRPr="005F4613">
        <w:rPr>
          <w:rFonts w:ascii="Garamond" w:hAnsi="Garamond"/>
          <w:color w:val="3333CC"/>
          <w:sz w:val="27"/>
        </w:rPr>
        <w:t>vite passate</w:t>
      </w:r>
      <w:r w:rsidRPr="005F4613">
        <w:rPr>
          <w:rFonts w:ascii="Garamond" w:hAnsi="Garamond"/>
          <w:color w:val="3333CC"/>
          <w:sz w:val="27"/>
          <w:szCs w:val="27"/>
        </w:rPr>
        <w:t xml:space="preserve"> </w:t>
      </w:r>
      <w:r w:rsidRPr="005F4613">
        <w:rPr>
          <w:rFonts w:ascii="Garamond" w:hAnsi="Garamond"/>
          <w:color w:val="3333CC"/>
          <w:sz w:val="27"/>
        </w:rPr>
        <w:t>per guarire</w:t>
      </w:r>
      <w:r w:rsidRPr="005F4613">
        <w:rPr>
          <w:rFonts w:ascii="Garamond" w:hAnsi="Garamond"/>
          <w:color w:val="3333CC"/>
          <w:sz w:val="27"/>
          <w:szCs w:val="27"/>
        </w:rPr>
        <w:t xml:space="preserve"> </w:t>
      </w:r>
      <w:r w:rsidRPr="005F4613">
        <w:rPr>
          <w:rFonts w:ascii="Garamond" w:hAnsi="Garamond"/>
          <w:color w:val="3333CC"/>
          <w:sz w:val="27"/>
        </w:rPr>
        <w:t>voi stessi o</w:t>
      </w:r>
      <w:r w:rsidRPr="005F4613">
        <w:rPr>
          <w:rFonts w:ascii="Garamond" w:hAnsi="Garamond"/>
          <w:color w:val="3333CC"/>
          <w:sz w:val="27"/>
          <w:szCs w:val="27"/>
        </w:rPr>
        <w:t xml:space="preserve"> </w:t>
      </w:r>
      <w:r w:rsidRPr="005F4613">
        <w:rPr>
          <w:rFonts w:ascii="Garamond" w:hAnsi="Garamond"/>
          <w:color w:val="3333CC"/>
          <w:sz w:val="27"/>
        </w:rPr>
        <w:t>cercare di capire perché</w:t>
      </w:r>
      <w:r w:rsidRPr="005F4613">
        <w:rPr>
          <w:rFonts w:ascii="Garamond" w:hAnsi="Garamond"/>
          <w:color w:val="3333CC"/>
          <w:sz w:val="27"/>
          <w:szCs w:val="27"/>
        </w:rPr>
        <w:t xml:space="preserve"> </w:t>
      </w:r>
      <w:r w:rsidRPr="005F4613">
        <w:rPr>
          <w:rFonts w:ascii="Garamond" w:hAnsi="Garamond"/>
          <w:color w:val="3333CC"/>
          <w:sz w:val="27"/>
        </w:rPr>
        <w:t>agite</w:t>
      </w:r>
      <w:r w:rsidRPr="005F4613">
        <w:rPr>
          <w:rFonts w:ascii="Garamond" w:hAnsi="Garamond"/>
          <w:color w:val="3333CC"/>
          <w:sz w:val="27"/>
          <w:szCs w:val="27"/>
        </w:rPr>
        <w:t xml:space="preserve"> </w:t>
      </w:r>
      <w:r w:rsidRPr="005F4613">
        <w:rPr>
          <w:rFonts w:ascii="Garamond" w:hAnsi="Garamond"/>
          <w:color w:val="3333CC"/>
          <w:sz w:val="27"/>
        </w:rPr>
        <w:t>o</w:t>
      </w:r>
      <w:r w:rsidRPr="005F4613">
        <w:rPr>
          <w:rFonts w:ascii="Garamond" w:hAnsi="Garamond"/>
          <w:color w:val="3333CC"/>
          <w:sz w:val="27"/>
          <w:szCs w:val="27"/>
        </w:rPr>
        <w:t xml:space="preserve"> </w:t>
      </w:r>
      <w:r w:rsidRPr="005F4613">
        <w:rPr>
          <w:rFonts w:ascii="Garamond" w:hAnsi="Garamond"/>
          <w:color w:val="3333CC"/>
          <w:sz w:val="27"/>
        </w:rPr>
        <w:t>reagite</w:t>
      </w:r>
      <w:r w:rsidRPr="005F4613">
        <w:rPr>
          <w:rFonts w:ascii="Garamond" w:hAnsi="Garamond"/>
          <w:color w:val="3333CC"/>
          <w:sz w:val="27"/>
          <w:szCs w:val="27"/>
        </w:rPr>
        <w:t xml:space="preserve"> </w:t>
      </w:r>
      <w:r w:rsidRPr="005F4613">
        <w:rPr>
          <w:rFonts w:ascii="Garamond" w:hAnsi="Garamond"/>
          <w:color w:val="3333CC"/>
          <w:sz w:val="27"/>
        </w:rPr>
        <w:t>in un certo modo</w:t>
      </w:r>
      <w:r w:rsidRPr="005F4613">
        <w:rPr>
          <w:rFonts w:ascii="Garamond" w:hAnsi="Garamond"/>
          <w:color w:val="3333CC"/>
          <w:sz w:val="27"/>
          <w:szCs w:val="27"/>
        </w:rPr>
        <w:t xml:space="preserve"> </w:t>
      </w:r>
      <w:r w:rsidRPr="005F4613">
        <w:rPr>
          <w:rFonts w:ascii="Garamond" w:hAnsi="Garamond"/>
          <w:color w:val="3333CC"/>
          <w:sz w:val="27"/>
        </w:rPr>
        <w:t>nel presente.</w:t>
      </w:r>
      <w:r w:rsidRPr="005F4613">
        <w:rPr>
          <w:rFonts w:ascii="Garamond" w:hAnsi="Garamond"/>
          <w:color w:val="3333CC"/>
          <w:sz w:val="27"/>
          <w:szCs w:val="27"/>
        </w:rPr>
        <w:t xml:space="preserve"> </w:t>
      </w:r>
      <w:r w:rsidRPr="005F4613">
        <w:rPr>
          <w:rFonts w:ascii="Garamond" w:hAnsi="Garamond"/>
          <w:color w:val="3333CC"/>
          <w:sz w:val="27"/>
        </w:rPr>
        <w:t>Quello</w:t>
      </w:r>
      <w:r w:rsidRPr="005F4613">
        <w:rPr>
          <w:rFonts w:ascii="Garamond" w:hAnsi="Garamond"/>
          <w:color w:val="3333CC"/>
          <w:sz w:val="27"/>
          <w:szCs w:val="27"/>
        </w:rPr>
        <w:t xml:space="preserve"> </w:t>
      </w:r>
      <w:r w:rsidRPr="005F4613">
        <w:rPr>
          <w:rFonts w:ascii="Garamond" w:hAnsi="Garamond"/>
          <w:color w:val="3333CC"/>
          <w:sz w:val="27"/>
        </w:rPr>
        <w:t>è il vecchio modo</w:t>
      </w:r>
      <w:r w:rsidRPr="005F4613">
        <w:rPr>
          <w:rFonts w:ascii="Garamond" w:hAnsi="Garamond"/>
          <w:color w:val="3333CC"/>
          <w:sz w:val="27"/>
          <w:szCs w:val="27"/>
        </w:rPr>
        <w:t xml:space="preserve">. </w:t>
      </w:r>
      <w:r w:rsidRPr="005F4613">
        <w:rPr>
          <w:rFonts w:ascii="Garamond" w:hAnsi="Garamond"/>
          <w:color w:val="3333CC"/>
          <w:sz w:val="27"/>
        </w:rPr>
        <w:t>Le distorsioni</w:t>
      </w:r>
      <w:r w:rsidRPr="005F4613">
        <w:rPr>
          <w:rFonts w:ascii="Garamond" w:hAnsi="Garamond"/>
          <w:color w:val="3333CC"/>
          <w:sz w:val="27"/>
          <w:szCs w:val="27"/>
        </w:rPr>
        <w:t xml:space="preserve"> </w:t>
      </w:r>
      <w:r w:rsidRPr="005F4613">
        <w:rPr>
          <w:rFonts w:ascii="Garamond" w:hAnsi="Garamond"/>
          <w:color w:val="3333CC"/>
          <w:sz w:val="27"/>
        </w:rPr>
        <w:t>della coscienza</w:t>
      </w:r>
      <w:r w:rsidRPr="005F4613">
        <w:rPr>
          <w:rFonts w:ascii="Garamond" w:hAnsi="Garamond"/>
          <w:color w:val="3333CC"/>
          <w:sz w:val="27"/>
          <w:szCs w:val="27"/>
        </w:rPr>
        <w:t xml:space="preserve"> </w:t>
      </w:r>
      <w:r w:rsidRPr="005F4613">
        <w:rPr>
          <w:rFonts w:ascii="Garamond" w:hAnsi="Garamond"/>
          <w:color w:val="3333CC"/>
          <w:sz w:val="27"/>
        </w:rPr>
        <w:t>che avete creato</w:t>
      </w:r>
      <w:r w:rsidRPr="005F4613">
        <w:rPr>
          <w:rFonts w:ascii="Garamond" w:hAnsi="Garamond"/>
          <w:color w:val="3333CC"/>
          <w:sz w:val="27"/>
          <w:szCs w:val="27"/>
        </w:rPr>
        <w:t xml:space="preserve"> </w:t>
      </w:r>
      <w:r w:rsidRPr="005F4613">
        <w:rPr>
          <w:rFonts w:ascii="Garamond" w:hAnsi="Garamond"/>
          <w:color w:val="3333CC"/>
          <w:sz w:val="27"/>
        </w:rPr>
        <w:t>in passato</w:t>
      </w:r>
      <w:r w:rsidRPr="005F4613">
        <w:rPr>
          <w:rFonts w:ascii="Garamond" w:hAnsi="Garamond"/>
          <w:color w:val="3333CC"/>
          <w:sz w:val="27"/>
          <w:szCs w:val="27"/>
        </w:rPr>
        <w:t xml:space="preserve"> </w:t>
      </w:r>
      <w:r w:rsidRPr="005F4613">
        <w:rPr>
          <w:rFonts w:ascii="Garamond" w:hAnsi="Garamond"/>
          <w:color w:val="3333CC"/>
          <w:sz w:val="27"/>
        </w:rPr>
        <w:t>non possono esistere</w:t>
      </w:r>
      <w:r w:rsidRPr="005F4613">
        <w:rPr>
          <w:rFonts w:ascii="Garamond" w:hAnsi="Garamond"/>
          <w:color w:val="3333CC"/>
          <w:sz w:val="27"/>
          <w:szCs w:val="27"/>
        </w:rPr>
        <w:t xml:space="preserve"> </w:t>
      </w:r>
      <w:r w:rsidRPr="005F4613">
        <w:rPr>
          <w:rFonts w:ascii="Garamond" w:hAnsi="Garamond"/>
          <w:color w:val="3333CC"/>
          <w:sz w:val="27"/>
        </w:rPr>
        <w:t>quando vi colmate fino a</w:t>
      </w:r>
      <w:r w:rsidRPr="005F4613">
        <w:rPr>
          <w:rFonts w:ascii="Garamond" w:hAnsi="Garamond"/>
          <w:color w:val="3333CC"/>
          <w:sz w:val="27"/>
          <w:szCs w:val="27"/>
        </w:rPr>
        <w:t>ll’orlo</w:t>
      </w:r>
      <w:r w:rsidRPr="005F4613">
        <w:rPr>
          <w:rFonts w:ascii="Garamond" w:hAnsi="Garamond"/>
          <w:color w:val="3333CC"/>
          <w:sz w:val="27"/>
        </w:rPr>
        <w:t xml:space="preserve"> di</w:t>
      </w:r>
      <w:r w:rsidRPr="005F4613">
        <w:rPr>
          <w:rFonts w:ascii="Garamond" w:hAnsi="Garamond"/>
          <w:color w:val="3333CC"/>
          <w:sz w:val="27"/>
          <w:szCs w:val="27"/>
        </w:rPr>
        <w:t xml:space="preserve"> </w:t>
      </w:r>
      <w:r w:rsidRPr="005F4613">
        <w:rPr>
          <w:rFonts w:ascii="Garamond" w:hAnsi="Garamond"/>
          <w:color w:val="3333CC"/>
          <w:sz w:val="27"/>
        </w:rPr>
        <w:t>Particelle Adamantine</w:t>
      </w:r>
      <w:r w:rsidRPr="005F4613">
        <w:rPr>
          <w:rFonts w:ascii="Garamond" w:hAnsi="Garamond"/>
          <w:color w:val="3333CC"/>
          <w:sz w:val="27"/>
          <w:szCs w:val="27"/>
        </w:rPr>
        <w:t xml:space="preserve"> </w:t>
      </w:r>
      <w:r w:rsidRPr="005F4613">
        <w:rPr>
          <w:rFonts w:ascii="Garamond" w:hAnsi="Garamond"/>
          <w:color w:val="3333CC"/>
          <w:sz w:val="27"/>
        </w:rPr>
        <w:t>attraverso i processi</w:t>
      </w:r>
      <w:r w:rsidRPr="005F4613">
        <w:rPr>
          <w:rFonts w:ascii="Garamond" w:hAnsi="Garamond"/>
          <w:color w:val="3333CC"/>
          <w:sz w:val="27"/>
          <w:szCs w:val="27"/>
        </w:rPr>
        <w:t xml:space="preserve"> </w:t>
      </w:r>
      <w:r w:rsidRPr="005F4613">
        <w:rPr>
          <w:rFonts w:ascii="Garamond" w:hAnsi="Garamond"/>
          <w:color w:val="3333CC"/>
          <w:sz w:val="27"/>
        </w:rPr>
        <w:t>che</w:t>
      </w:r>
      <w:r w:rsidRPr="005F4613">
        <w:rPr>
          <w:rFonts w:ascii="Garamond" w:hAnsi="Garamond"/>
          <w:color w:val="3333CC"/>
          <w:sz w:val="27"/>
          <w:szCs w:val="27"/>
        </w:rPr>
        <w:t xml:space="preserve"> </w:t>
      </w:r>
      <w:r w:rsidRPr="005F4613">
        <w:rPr>
          <w:rFonts w:ascii="Garamond" w:hAnsi="Garamond"/>
          <w:color w:val="3333CC"/>
          <w:sz w:val="27"/>
        </w:rPr>
        <w:t>vi abbiamo insegnato</w:t>
      </w:r>
      <w:r w:rsidRPr="005F4613">
        <w:rPr>
          <w:rFonts w:ascii="Garamond" w:hAnsi="Garamond"/>
          <w:color w:val="3333CC"/>
          <w:sz w:val="27"/>
          <w:szCs w:val="27"/>
        </w:rPr>
        <w:t xml:space="preserve">. </w:t>
      </w:r>
      <w:r w:rsidRPr="005F4613">
        <w:rPr>
          <w:rFonts w:ascii="Garamond" w:hAnsi="Garamond"/>
          <w:color w:val="3333CC"/>
          <w:sz w:val="27"/>
        </w:rPr>
        <w:t>Queste particelle</w:t>
      </w:r>
      <w:r w:rsidRPr="005F4613">
        <w:rPr>
          <w:rFonts w:ascii="Garamond" w:hAnsi="Garamond"/>
          <w:color w:val="3333CC"/>
          <w:sz w:val="27"/>
          <w:szCs w:val="27"/>
        </w:rPr>
        <w:t xml:space="preserve"> </w:t>
      </w:r>
      <w:r w:rsidRPr="005F4613">
        <w:rPr>
          <w:rFonts w:ascii="Garamond" w:hAnsi="Garamond"/>
          <w:color w:val="3333CC"/>
          <w:sz w:val="27"/>
        </w:rPr>
        <w:t>contengono</w:t>
      </w:r>
      <w:r w:rsidRPr="005F4613">
        <w:rPr>
          <w:rFonts w:ascii="Garamond" w:hAnsi="Garamond"/>
          <w:color w:val="3333CC"/>
          <w:sz w:val="27"/>
          <w:szCs w:val="27"/>
        </w:rPr>
        <w:t xml:space="preserve"> </w:t>
      </w:r>
      <w:r w:rsidRPr="005F4613">
        <w:rPr>
          <w:rFonts w:ascii="Garamond" w:hAnsi="Garamond"/>
          <w:color w:val="3333CC"/>
          <w:sz w:val="27"/>
        </w:rPr>
        <w:t>la</w:t>
      </w:r>
      <w:r w:rsidRPr="005F4613">
        <w:rPr>
          <w:rFonts w:ascii="Garamond" w:hAnsi="Garamond"/>
          <w:color w:val="3333CC"/>
          <w:sz w:val="27"/>
          <w:szCs w:val="27"/>
        </w:rPr>
        <w:t xml:space="preserve"> </w:t>
      </w:r>
      <w:r w:rsidRPr="005F4613">
        <w:rPr>
          <w:rFonts w:ascii="Garamond" w:hAnsi="Garamond"/>
          <w:color w:val="3333CC"/>
          <w:sz w:val="27"/>
        </w:rPr>
        <w:t>pura/perfetta</w:t>
      </w:r>
      <w:r w:rsidRPr="005F4613">
        <w:rPr>
          <w:rFonts w:ascii="Garamond" w:hAnsi="Garamond"/>
          <w:color w:val="3333CC"/>
          <w:sz w:val="27"/>
          <w:szCs w:val="27"/>
        </w:rPr>
        <w:t xml:space="preserve"> </w:t>
      </w:r>
      <w:r w:rsidRPr="005F4613">
        <w:rPr>
          <w:rFonts w:ascii="Garamond" w:hAnsi="Garamond"/>
          <w:color w:val="3333CC"/>
          <w:sz w:val="27"/>
        </w:rPr>
        <w:t>Essenza del Creatore</w:t>
      </w:r>
      <w:r w:rsidRPr="005F4613">
        <w:rPr>
          <w:rFonts w:ascii="Garamond" w:hAnsi="Garamond"/>
          <w:color w:val="3333CC"/>
          <w:sz w:val="27"/>
          <w:szCs w:val="27"/>
        </w:rPr>
        <w:t xml:space="preserve"> </w:t>
      </w:r>
      <w:r w:rsidRPr="005F4613">
        <w:rPr>
          <w:rFonts w:ascii="Garamond" w:hAnsi="Garamond"/>
          <w:color w:val="3333CC"/>
          <w:sz w:val="27"/>
        </w:rPr>
        <w:t>e</w:t>
      </w:r>
      <w:r w:rsidRPr="005F4613">
        <w:rPr>
          <w:rFonts w:ascii="Garamond" w:hAnsi="Garamond"/>
          <w:color w:val="3333CC"/>
          <w:sz w:val="27"/>
          <w:szCs w:val="27"/>
        </w:rPr>
        <w:t xml:space="preserve"> </w:t>
      </w:r>
      <w:r w:rsidRPr="005F4613">
        <w:rPr>
          <w:rFonts w:ascii="Garamond" w:hAnsi="Garamond"/>
          <w:color w:val="3333CC"/>
          <w:sz w:val="27"/>
        </w:rPr>
        <w:t>gradualmente</w:t>
      </w:r>
      <w:r w:rsidRPr="005F4613">
        <w:rPr>
          <w:rFonts w:ascii="Garamond" w:hAnsi="Garamond"/>
          <w:color w:val="3333CC"/>
          <w:sz w:val="27"/>
          <w:szCs w:val="27"/>
        </w:rPr>
        <w:t xml:space="preserve"> </w:t>
      </w:r>
      <w:r w:rsidRPr="005F4613">
        <w:rPr>
          <w:rFonts w:ascii="Garamond" w:hAnsi="Garamond"/>
          <w:color w:val="3333CC"/>
          <w:sz w:val="27"/>
        </w:rPr>
        <w:t>trasformeranno/</w:t>
      </w:r>
      <w:r w:rsidRPr="005F4613">
        <w:rPr>
          <w:rFonts w:ascii="Garamond" w:hAnsi="Garamond"/>
          <w:color w:val="3333CC"/>
          <w:sz w:val="27"/>
          <w:szCs w:val="27"/>
        </w:rPr>
        <w:t xml:space="preserve"> </w:t>
      </w:r>
      <w:r w:rsidRPr="005F4613">
        <w:rPr>
          <w:rFonts w:ascii="Garamond" w:hAnsi="Garamond"/>
          <w:color w:val="3333CC"/>
          <w:sz w:val="27"/>
        </w:rPr>
        <w:t>trasmuteranno</w:t>
      </w:r>
      <w:r w:rsidRPr="005F4613">
        <w:rPr>
          <w:rFonts w:ascii="Garamond" w:hAnsi="Garamond"/>
          <w:color w:val="3333CC"/>
          <w:sz w:val="27"/>
          <w:szCs w:val="27"/>
        </w:rPr>
        <w:t xml:space="preserve"> </w:t>
      </w:r>
      <w:r w:rsidRPr="005F4613">
        <w:rPr>
          <w:rFonts w:ascii="Garamond" w:hAnsi="Garamond"/>
          <w:color w:val="3333CC"/>
          <w:sz w:val="27"/>
        </w:rPr>
        <w:t>qualsiasi distorsione</w:t>
      </w:r>
      <w:r w:rsidRPr="005F4613">
        <w:rPr>
          <w:rFonts w:ascii="Garamond" w:hAnsi="Garamond"/>
          <w:color w:val="3333CC"/>
          <w:sz w:val="27"/>
          <w:szCs w:val="27"/>
        </w:rPr>
        <w:t xml:space="preserve"> </w:t>
      </w:r>
      <w:r w:rsidRPr="005F4613">
        <w:rPr>
          <w:rFonts w:ascii="Garamond" w:hAnsi="Garamond"/>
          <w:color w:val="3333CC"/>
          <w:sz w:val="27"/>
        </w:rPr>
        <w:t>nel vostro</w:t>
      </w:r>
      <w:r w:rsidRPr="005F4613">
        <w:rPr>
          <w:rFonts w:ascii="Garamond" w:hAnsi="Garamond"/>
          <w:color w:val="3333CC"/>
          <w:sz w:val="27"/>
          <w:szCs w:val="27"/>
        </w:rPr>
        <w:t xml:space="preserve"> </w:t>
      </w:r>
      <w:r w:rsidRPr="005F4613">
        <w:rPr>
          <w:rFonts w:ascii="Garamond" w:hAnsi="Garamond"/>
          <w:color w:val="3333CC"/>
          <w:sz w:val="27"/>
        </w:rPr>
        <w:t>campo aurico</w:t>
      </w:r>
      <w:r w:rsidRPr="005F4613">
        <w:rPr>
          <w:rFonts w:ascii="Garamond" w:hAnsi="Garamond"/>
          <w:color w:val="3333CC"/>
          <w:sz w:val="27"/>
          <w:szCs w:val="27"/>
        </w:rPr>
        <w:t xml:space="preserve"> </w:t>
      </w:r>
      <w:r w:rsidRPr="005F4613">
        <w:rPr>
          <w:rFonts w:ascii="Garamond" w:hAnsi="Garamond"/>
          <w:color w:val="3333CC"/>
          <w:sz w:val="27"/>
        </w:rPr>
        <w:t>e nel vostro</w:t>
      </w:r>
      <w:r w:rsidRPr="005F4613">
        <w:rPr>
          <w:rFonts w:ascii="Garamond" w:hAnsi="Garamond"/>
          <w:color w:val="3333CC"/>
          <w:sz w:val="27"/>
          <w:szCs w:val="27"/>
        </w:rPr>
        <w:t xml:space="preserve"> </w:t>
      </w:r>
      <w:r w:rsidRPr="005F4613">
        <w:rPr>
          <w:rFonts w:ascii="Garamond" w:hAnsi="Garamond"/>
          <w:color w:val="3333CC"/>
          <w:sz w:val="27"/>
        </w:rPr>
        <w:t>vascello fisico</w:t>
      </w:r>
      <w:r w:rsidRPr="005F4613">
        <w:rPr>
          <w:rFonts w:ascii="Garamond" w:hAnsi="Garamond"/>
          <w:color w:val="3333CC"/>
          <w:sz w:val="27"/>
          <w:szCs w:val="27"/>
        </w:rPr>
        <w:t xml:space="preserve">. </w:t>
      </w:r>
      <w:r w:rsidRPr="005F4613">
        <w:rPr>
          <w:rFonts w:ascii="Garamond" w:hAnsi="Garamond"/>
          <w:color w:val="3333CC"/>
          <w:sz w:val="27"/>
        </w:rPr>
        <w:t>Lentamente</w:t>
      </w:r>
      <w:r w:rsidRPr="005F4613">
        <w:rPr>
          <w:rFonts w:ascii="Garamond" w:hAnsi="Garamond"/>
          <w:color w:val="3333CC"/>
          <w:sz w:val="27"/>
          <w:szCs w:val="27"/>
        </w:rPr>
        <w:t xml:space="preserve">, </w:t>
      </w:r>
      <w:r w:rsidRPr="005F4613">
        <w:rPr>
          <w:rFonts w:ascii="Garamond" w:hAnsi="Garamond"/>
          <w:color w:val="3333CC"/>
          <w:sz w:val="27"/>
        </w:rPr>
        <w:t>ma decisamente</w:t>
      </w:r>
      <w:r w:rsidRPr="005F4613">
        <w:rPr>
          <w:rFonts w:ascii="Garamond" w:hAnsi="Garamond"/>
          <w:color w:val="3333CC"/>
          <w:sz w:val="27"/>
          <w:szCs w:val="27"/>
        </w:rPr>
        <w:t xml:space="preserve">, </w:t>
      </w:r>
      <w:r w:rsidRPr="005F4613">
        <w:rPr>
          <w:rFonts w:ascii="Garamond" w:hAnsi="Garamond"/>
          <w:color w:val="3333CC"/>
          <w:sz w:val="27"/>
        </w:rPr>
        <w:t>le imperfezioni</w:t>
      </w:r>
      <w:r w:rsidRPr="005F4613">
        <w:rPr>
          <w:rFonts w:ascii="Garamond" w:hAnsi="Garamond"/>
          <w:color w:val="3333CC"/>
          <w:sz w:val="27"/>
          <w:szCs w:val="27"/>
        </w:rPr>
        <w:t xml:space="preserve"> </w:t>
      </w:r>
      <w:r w:rsidRPr="005F4613">
        <w:rPr>
          <w:rFonts w:ascii="Garamond" w:hAnsi="Garamond"/>
          <w:color w:val="3333CC"/>
          <w:sz w:val="27"/>
        </w:rPr>
        <w:t>che avete creato</w:t>
      </w:r>
      <w:r w:rsidRPr="005F4613">
        <w:rPr>
          <w:rFonts w:ascii="Garamond" w:hAnsi="Garamond"/>
          <w:color w:val="3333CC"/>
          <w:sz w:val="27"/>
          <w:szCs w:val="27"/>
        </w:rPr>
        <w:t xml:space="preserve"> </w:t>
      </w:r>
      <w:r w:rsidRPr="005F4613">
        <w:rPr>
          <w:rFonts w:ascii="Garamond" w:hAnsi="Garamond"/>
          <w:color w:val="3333CC"/>
          <w:sz w:val="27"/>
        </w:rPr>
        <w:t>nei</w:t>
      </w:r>
      <w:r w:rsidRPr="005F4613">
        <w:rPr>
          <w:rFonts w:ascii="Garamond" w:hAnsi="Garamond"/>
          <w:color w:val="3333CC"/>
          <w:sz w:val="27"/>
          <w:szCs w:val="27"/>
        </w:rPr>
        <w:t xml:space="preserve"> </w:t>
      </w:r>
      <w:r w:rsidRPr="005F4613">
        <w:rPr>
          <w:rFonts w:ascii="Garamond" w:hAnsi="Garamond"/>
          <w:color w:val="3333CC"/>
          <w:sz w:val="27"/>
        </w:rPr>
        <w:t>vostri</w:t>
      </w:r>
      <w:r w:rsidRPr="005F4613">
        <w:rPr>
          <w:rFonts w:ascii="Garamond" w:hAnsi="Garamond"/>
          <w:color w:val="3333CC"/>
          <w:sz w:val="27"/>
          <w:szCs w:val="27"/>
        </w:rPr>
        <w:t xml:space="preserve"> </w:t>
      </w:r>
      <w:r w:rsidRPr="005F4613">
        <w:rPr>
          <w:rFonts w:ascii="Garamond" w:hAnsi="Garamond"/>
          <w:color w:val="3333CC"/>
          <w:sz w:val="27"/>
        </w:rPr>
        <w:t>mondi interiori ed esteriori</w:t>
      </w:r>
      <w:r w:rsidRPr="005F4613">
        <w:rPr>
          <w:rFonts w:ascii="Garamond" w:hAnsi="Garamond"/>
          <w:color w:val="3333CC"/>
          <w:sz w:val="27"/>
          <w:szCs w:val="27"/>
        </w:rPr>
        <w:t xml:space="preserve"> </w:t>
      </w:r>
      <w:r w:rsidRPr="005F4613">
        <w:rPr>
          <w:rFonts w:ascii="Garamond" w:hAnsi="Garamond"/>
          <w:color w:val="3333CC"/>
          <w:sz w:val="27"/>
        </w:rPr>
        <w:t>vengono</w:t>
      </w:r>
      <w:r w:rsidRPr="005F4613">
        <w:rPr>
          <w:rFonts w:ascii="Garamond" w:hAnsi="Garamond"/>
          <w:color w:val="3333CC"/>
          <w:sz w:val="27"/>
          <w:szCs w:val="27"/>
        </w:rPr>
        <w:t xml:space="preserve"> </w:t>
      </w:r>
      <w:r w:rsidRPr="005F4613">
        <w:rPr>
          <w:rFonts w:ascii="Garamond" w:hAnsi="Garamond"/>
          <w:color w:val="3333CC"/>
          <w:sz w:val="27"/>
        </w:rPr>
        <w:t>rettificate</w:t>
      </w:r>
      <w:r w:rsidRPr="005F4613">
        <w:rPr>
          <w:rFonts w:ascii="Garamond" w:hAnsi="Garamond"/>
          <w:color w:val="3333CC"/>
          <w:sz w:val="27"/>
          <w:szCs w:val="27"/>
        </w:rPr>
        <w:t xml:space="preserve">. </w:t>
      </w:r>
      <w:r w:rsidRPr="005F4613">
        <w:rPr>
          <w:rFonts w:ascii="Garamond" w:hAnsi="Garamond"/>
          <w:color w:val="3333CC"/>
          <w:sz w:val="27"/>
        </w:rPr>
        <w:t>Ricordate, un</w:t>
      </w:r>
      <w:r w:rsidRPr="005F4613">
        <w:rPr>
          <w:rFonts w:ascii="Garamond" w:hAnsi="Garamond"/>
          <w:color w:val="3333CC"/>
          <w:sz w:val="27"/>
          <w:szCs w:val="27"/>
        </w:rPr>
        <w:t xml:space="preserve"> </w:t>
      </w:r>
      <w:r w:rsidRPr="005F4613">
        <w:rPr>
          <w:rFonts w:ascii="Garamond" w:hAnsi="Garamond"/>
          <w:color w:val="3333CC"/>
          <w:sz w:val="27"/>
        </w:rPr>
        <w:t>ritmo</w:t>
      </w:r>
      <w:r w:rsidRPr="005F4613">
        <w:rPr>
          <w:rFonts w:ascii="Garamond" w:hAnsi="Garamond"/>
          <w:color w:val="3333CC"/>
          <w:sz w:val="27"/>
          <w:szCs w:val="27"/>
        </w:rPr>
        <w:t xml:space="preserve"> </w:t>
      </w:r>
      <w:r w:rsidRPr="005F4613">
        <w:rPr>
          <w:rFonts w:ascii="Garamond" w:hAnsi="Garamond"/>
          <w:color w:val="3333CC"/>
          <w:sz w:val="27"/>
        </w:rPr>
        <w:t>lento e costante</w:t>
      </w:r>
      <w:r w:rsidRPr="005F4613">
        <w:rPr>
          <w:rFonts w:ascii="Garamond" w:hAnsi="Garamond"/>
          <w:color w:val="3333CC"/>
          <w:sz w:val="27"/>
          <w:szCs w:val="27"/>
        </w:rPr>
        <w:t xml:space="preserve"> </w:t>
      </w:r>
      <w:r w:rsidRPr="005F4613">
        <w:rPr>
          <w:rFonts w:ascii="Garamond" w:hAnsi="Garamond"/>
          <w:color w:val="3333CC"/>
          <w:sz w:val="27"/>
        </w:rPr>
        <w:t>in avanti</w:t>
      </w:r>
      <w:r w:rsidRPr="005F4613">
        <w:rPr>
          <w:rFonts w:ascii="Garamond" w:hAnsi="Garamond"/>
          <w:color w:val="3333CC"/>
          <w:sz w:val="27"/>
          <w:szCs w:val="27"/>
        </w:rPr>
        <w:t xml:space="preserve"> </w:t>
      </w:r>
      <w:r w:rsidRPr="005F4613">
        <w:rPr>
          <w:rFonts w:ascii="Garamond" w:hAnsi="Garamond"/>
          <w:color w:val="3333CC"/>
          <w:sz w:val="27"/>
        </w:rPr>
        <w:t>sul Sentiero</w:t>
      </w:r>
      <w:r w:rsidRPr="005F4613">
        <w:rPr>
          <w:rFonts w:ascii="Garamond" w:hAnsi="Garamond"/>
          <w:color w:val="3333CC"/>
          <w:sz w:val="27"/>
          <w:szCs w:val="27"/>
        </w:rPr>
        <w:t xml:space="preserve"> </w:t>
      </w:r>
      <w:r w:rsidRPr="005F4613">
        <w:rPr>
          <w:rFonts w:ascii="Garamond" w:hAnsi="Garamond"/>
          <w:color w:val="3333CC"/>
          <w:sz w:val="27"/>
        </w:rPr>
        <w:t>conduce alla</w:t>
      </w:r>
      <w:r w:rsidRPr="005F4613">
        <w:rPr>
          <w:rFonts w:ascii="Garamond" w:hAnsi="Garamond"/>
          <w:color w:val="3333CC"/>
          <w:sz w:val="27"/>
          <w:szCs w:val="27"/>
        </w:rPr>
        <w:t xml:space="preserve"> </w:t>
      </w:r>
      <w:r w:rsidRPr="005F4613">
        <w:rPr>
          <w:rFonts w:ascii="Garamond" w:hAnsi="Garamond"/>
          <w:color w:val="3333CC"/>
          <w:sz w:val="27"/>
        </w:rPr>
        <w:t>Maestria di Sé</w:t>
      </w:r>
      <w:r w:rsidRPr="005F4613">
        <w:rPr>
          <w:rFonts w:ascii="Garamond" w:hAnsi="Garamond"/>
          <w:color w:val="3333CC"/>
          <w:sz w:val="27"/>
          <w:szCs w:val="27"/>
        </w:rPr>
        <w:t xml:space="preserve">. </w:t>
      </w:r>
      <w:r w:rsidRPr="005F4613">
        <w:rPr>
          <w:rFonts w:ascii="Garamond" w:hAnsi="Garamond"/>
          <w:color w:val="3333CC"/>
          <w:sz w:val="27"/>
        </w:rPr>
        <w:t xml:space="preserve">E’ </w:t>
      </w:r>
      <w:r w:rsidRPr="005F4613">
        <w:rPr>
          <w:rFonts w:ascii="Garamond" w:hAnsi="Garamond"/>
          <w:color w:val="3333CC"/>
          <w:sz w:val="27"/>
          <w:szCs w:val="27"/>
        </w:rPr>
        <w:t xml:space="preserve">la personalità </w:t>
      </w:r>
      <w:r w:rsidRPr="005F4613">
        <w:rPr>
          <w:rFonts w:ascii="Garamond" w:hAnsi="Garamond"/>
          <w:color w:val="3333CC"/>
          <w:sz w:val="27"/>
        </w:rPr>
        <w:t>dell'ego</w:t>
      </w:r>
      <w:r w:rsidRPr="005F4613">
        <w:rPr>
          <w:rFonts w:ascii="Garamond" w:hAnsi="Garamond"/>
          <w:color w:val="3333CC"/>
          <w:sz w:val="27"/>
          <w:szCs w:val="27"/>
        </w:rPr>
        <w:t xml:space="preserve"> </w:t>
      </w:r>
      <w:r w:rsidRPr="005F4613">
        <w:rPr>
          <w:rFonts w:ascii="Garamond" w:hAnsi="Garamond"/>
          <w:color w:val="3333CC"/>
          <w:sz w:val="27"/>
        </w:rPr>
        <w:t>che desidera</w:t>
      </w:r>
      <w:r w:rsidRPr="005F4613">
        <w:rPr>
          <w:rFonts w:ascii="Garamond" w:hAnsi="Garamond"/>
          <w:color w:val="3333CC"/>
          <w:sz w:val="27"/>
          <w:szCs w:val="27"/>
        </w:rPr>
        <w:t xml:space="preserve"> </w:t>
      </w:r>
      <w:r w:rsidRPr="005F4613">
        <w:rPr>
          <w:rFonts w:ascii="Garamond" w:hAnsi="Garamond"/>
          <w:color w:val="3333CC"/>
          <w:sz w:val="27"/>
        </w:rPr>
        <w:t>maggiori informazioni e</w:t>
      </w:r>
      <w:r w:rsidRPr="005F4613">
        <w:rPr>
          <w:rFonts w:ascii="Garamond" w:hAnsi="Garamond"/>
          <w:color w:val="3333CC"/>
          <w:sz w:val="27"/>
          <w:szCs w:val="27"/>
        </w:rPr>
        <w:t xml:space="preserve"> drammatica convalida;  cerca </w:t>
      </w:r>
      <w:r w:rsidRPr="005F4613">
        <w:rPr>
          <w:rFonts w:ascii="Garamond" w:hAnsi="Garamond"/>
          <w:color w:val="3333CC"/>
          <w:sz w:val="27"/>
        </w:rPr>
        <w:t>sempre</w:t>
      </w:r>
      <w:r w:rsidRPr="005F4613">
        <w:rPr>
          <w:rFonts w:ascii="Garamond" w:hAnsi="Garamond"/>
          <w:color w:val="3333CC"/>
          <w:sz w:val="27"/>
          <w:szCs w:val="27"/>
        </w:rPr>
        <w:t xml:space="preserve"> </w:t>
      </w:r>
      <w:r w:rsidRPr="005F4613">
        <w:rPr>
          <w:rFonts w:ascii="Garamond" w:hAnsi="Garamond"/>
          <w:color w:val="3333CC"/>
          <w:sz w:val="27"/>
        </w:rPr>
        <w:t>emozione</w:t>
      </w:r>
      <w:r w:rsidRPr="005F4613">
        <w:rPr>
          <w:rFonts w:ascii="Garamond" w:hAnsi="Garamond"/>
          <w:color w:val="3333CC"/>
          <w:sz w:val="27"/>
          <w:szCs w:val="27"/>
        </w:rPr>
        <w:t xml:space="preserve">, </w:t>
      </w:r>
      <w:r w:rsidRPr="005F4613">
        <w:rPr>
          <w:rFonts w:ascii="Garamond" w:hAnsi="Garamond"/>
          <w:color w:val="3333CC"/>
          <w:sz w:val="27"/>
        </w:rPr>
        <w:t>dramma e</w:t>
      </w:r>
      <w:r w:rsidRPr="005F4613">
        <w:rPr>
          <w:rFonts w:ascii="Garamond" w:hAnsi="Garamond"/>
          <w:color w:val="3333CC"/>
          <w:sz w:val="27"/>
          <w:szCs w:val="27"/>
        </w:rPr>
        <w:t xml:space="preserve"> </w:t>
      </w:r>
      <w:r w:rsidRPr="005F4613">
        <w:rPr>
          <w:rFonts w:ascii="Garamond" w:hAnsi="Garamond"/>
          <w:color w:val="3333CC"/>
          <w:sz w:val="27"/>
        </w:rPr>
        <w:t>sensazionalismo</w:t>
      </w:r>
      <w:r w:rsidRPr="005F4613">
        <w:rPr>
          <w:rFonts w:ascii="Garamond" w:hAnsi="Garamond"/>
          <w:color w:val="3333CC"/>
          <w:sz w:val="27"/>
          <w:szCs w:val="27"/>
        </w:rPr>
        <w:t xml:space="preserve">. </w:t>
      </w:r>
      <w:r w:rsidRPr="005F4613">
        <w:rPr>
          <w:rFonts w:ascii="Garamond" w:hAnsi="Garamond"/>
          <w:color w:val="3333CC"/>
          <w:sz w:val="27"/>
        </w:rPr>
        <w:t>Ci è voluto</w:t>
      </w:r>
      <w:r w:rsidRPr="005F4613">
        <w:rPr>
          <w:rFonts w:ascii="Garamond" w:hAnsi="Garamond"/>
          <w:color w:val="3333CC"/>
          <w:sz w:val="27"/>
          <w:szCs w:val="27"/>
        </w:rPr>
        <w:t xml:space="preserve"> </w:t>
      </w:r>
      <w:r w:rsidRPr="005F4613">
        <w:rPr>
          <w:rFonts w:ascii="Garamond" w:hAnsi="Garamond"/>
          <w:color w:val="3333CC"/>
          <w:sz w:val="27"/>
        </w:rPr>
        <w:t>molto tempo</w:t>
      </w:r>
      <w:r w:rsidRPr="005F4613">
        <w:rPr>
          <w:rFonts w:ascii="Garamond" w:hAnsi="Garamond"/>
          <w:color w:val="3333CC"/>
          <w:sz w:val="27"/>
          <w:szCs w:val="27"/>
        </w:rPr>
        <w:t xml:space="preserve"> </w:t>
      </w:r>
      <w:r w:rsidRPr="005F4613">
        <w:rPr>
          <w:rFonts w:ascii="Garamond" w:hAnsi="Garamond"/>
          <w:color w:val="3333CC"/>
          <w:sz w:val="27"/>
        </w:rPr>
        <w:t>per la Terra e</w:t>
      </w:r>
      <w:r w:rsidRPr="005F4613">
        <w:rPr>
          <w:rFonts w:ascii="Garamond" w:hAnsi="Garamond"/>
          <w:color w:val="3333CC"/>
          <w:sz w:val="27"/>
          <w:szCs w:val="27"/>
        </w:rPr>
        <w:t xml:space="preserve"> </w:t>
      </w:r>
      <w:r w:rsidRPr="005F4613">
        <w:rPr>
          <w:rFonts w:ascii="Garamond" w:hAnsi="Garamond"/>
          <w:color w:val="3333CC"/>
          <w:sz w:val="27"/>
        </w:rPr>
        <w:t>l'umanità per</w:t>
      </w:r>
      <w:r w:rsidRPr="005F4613">
        <w:rPr>
          <w:rFonts w:ascii="Garamond" w:hAnsi="Garamond"/>
          <w:color w:val="3333CC"/>
          <w:sz w:val="27"/>
          <w:szCs w:val="27"/>
        </w:rPr>
        <w:t xml:space="preserve"> </w:t>
      </w:r>
      <w:r w:rsidRPr="005F4613">
        <w:rPr>
          <w:rFonts w:ascii="Garamond" w:hAnsi="Garamond"/>
          <w:color w:val="3333CC"/>
          <w:sz w:val="27"/>
        </w:rPr>
        <w:t>raggiungere</w:t>
      </w:r>
      <w:r w:rsidRPr="005F4613">
        <w:rPr>
          <w:rFonts w:ascii="Garamond" w:hAnsi="Garamond"/>
          <w:color w:val="3333CC"/>
          <w:sz w:val="27"/>
          <w:szCs w:val="27"/>
        </w:rPr>
        <w:t xml:space="preserve"> </w:t>
      </w:r>
      <w:r w:rsidRPr="005F4613">
        <w:rPr>
          <w:rFonts w:ascii="Garamond" w:hAnsi="Garamond"/>
          <w:color w:val="3333CC"/>
          <w:sz w:val="27"/>
        </w:rPr>
        <w:t>l'attuale stato</w:t>
      </w:r>
      <w:r w:rsidRPr="005F4613">
        <w:rPr>
          <w:rFonts w:ascii="Garamond" w:hAnsi="Garamond"/>
          <w:color w:val="3333CC"/>
          <w:sz w:val="27"/>
          <w:szCs w:val="27"/>
        </w:rPr>
        <w:t xml:space="preserve"> </w:t>
      </w:r>
      <w:r w:rsidRPr="005F4613">
        <w:rPr>
          <w:rFonts w:ascii="Garamond" w:hAnsi="Garamond"/>
          <w:color w:val="3333CC"/>
          <w:sz w:val="27"/>
        </w:rPr>
        <w:t>di</w:t>
      </w:r>
      <w:r w:rsidRPr="005F4613">
        <w:rPr>
          <w:rFonts w:ascii="Garamond" w:hAnsi="Garamond"/>
          <w:color w:val="3333CC"/>
          <w:sz w:val="27"/>
          <w:szCs w:val="27"/>
        </w:rPr>
        <w:t xml:space="preserve"> </w:t>
      </w:r>
      <w:r w:rsidRPr="005F4613">
        <w:rPr>
          <w:rFonts w:ascii="Garamond" w:hAnsi="Garamond"/>
          <w:color w:val="3333CC"/>
          <w:sz w:val="27"/>
        </w:rPr>
        <w:t>imperfezione che</w:t>
      </w:r>
      <w:r w:rsidRPr="005F4613">
        <w:rPr>
          <w:rFonts w:ascii="Garamond" w:hAnsi="Garamond"/>
          <w:color w:val="3333CC"/>
          <w:sz w:val="27"/>
          <w:szCs w:val="27"/>
        </w:rPr>
        <w:t xml:space="preserve"> </w:t>
      </w:r>
      <w:r w:rsidRPr="005F4613">
        <w:rPr>
          <w:rFonts w:ascii="Garamond" w:hAnsi="Garamond"/>
          <w:color w:val="3333CC"/>
          <w:sz w:val="27"/>
        </w:rPr>
        <w:t>è oggi</w:t>
      </w:r>
      <w:r w:rsidRPr="005F4613">
        <w:rPr>
          <w:rFonts w:ascii="Garamond" w:hAnsi="Garamond"/>
          <w:color w:val="3333CC"/>
          <w:sz w:val="27"/>
          <w:szCs w:val="27"/>
        </w:rPr>
        <w:t xml:space="preserve"> </w:t>
      </w:r>
      <w:r w:rsidRPr="005F4613">
        <w:rPr>
          <w:rFonts w:ascii="Garamond" w:hAnsi="Garamond"/>
          <w:color w:val="3333CC"/>
          <w:sz w:val="27"/>
        </w:rPr>
        <w:t>così prevalente</w:t>
      </w:r>
      <w:r w:rsidRPr="005F4613">
        <w:rPr>
          <w:rFonts w:ascii="Garamond" w:hAnsi="Garamond"/>
          <w:color w:val="3333CC"/>
          <w:sz w:val="27"/>
          <w:szCs w:val="27"/>
        </w:rPr>
        <w:t xml:space="preserve">. </w:t>
      </w:r>
      <w:r w:rsidRPr="005F4613">
        <w:rPr>
          <w:rFonts w:ascii="Garamond" w:hAnsi="Garamond"/>
          <w:color w:val="3333CC"/>
          <w:sz w:val="27"/>
        </w:rPr>
        <w:t>Il livello del progresso di</w:t>
      </w:r>
      <w:r w:rsidRPr="005F4613">
        <w:rPr>
          <w:rFonts w:ascii="Garamond" w:hAnsi="Garamond"/>
          <w:color w:val="3333CC"/>
          <w:sz w:val="27"/>
          <w:szCs w:val="27"/>
        </w:rPr>
        <w:t xml:space="preserve"> </w:t>
      </w:r>
      <w:r w:rsidRPr="005F4613">
        <w:rPr>
          <w:rFonts w:ascii="Garamond" w:hAnsi="Garamond"/>
          <w:color w:val="3333CC"/>
          <w:sz w:val="27"/>
        </w:rPr>
        <w:t>trasformazione</w:t>
      </w:r>
      <w:r w:rsidRPr="005F4613">
        <w:rPr>
          <w:rFonts w:ascii="Garamond" w:hAnsi="Garamond"/>
          <w:color w:val="3333CC"/>
          <w:sz w:val="27"/>
          <w:szCs w:val="27"/>
        </w:rPr>
        <w:t xml:space="preserve"> </w:t>
      </w:r>
      <w:r w:rsidRPr="005F4613">
        <w:rPr>
          <w:rFonts w:ascii="Garamond" w:hAnsi="Garamond"/>
          <w:color w:val="3333CC"/>
          <w:sz w:val="27"/>
        </w:rPr>
        <w:t>che è stato</w:t>
      </w:r>
      <w:r w:rsidRPr="005F4613">
        <w:rPr>
          <w:rFonts w:ascii="Garamond" w:hAnsi="Garamond"/>
          <w:color w:val="3333CC"/>
          <w:sz w:val="27"/>
          <w:szCs w:val="27"/>
        </w:rPr>
        <w:t xml:space="preserve"> </w:t>
      </w:r>
      <w:r w:rsidRPr="005F4613">
        <w:rPr>
          <w:rFonts w:ascii="Garamond" w:hAnsi="Garamond"/>
          <w:color w:val="3333CC"/>
          <w:sz w:val="27"/>
        </w:rPr>
        <w:t>fatto da</w:t>
      </w:r>
      <w:r w:rsidRPr="005F4613">
        <w:rPr>
          <w:rFonts w:ascii="Garamond" w:hAnsi="Garamond"/>
          <w:color w:val="3333CC"/>
          <w:sz w:val="27"/>
          <w:szCs w:val="27"/>
        </w:rPr>
        <w:t xml:space="preserve"> </w:t>
      </w:r>
      <w:r w:rsidRPr="005F4613">
        <w:rPr>
          <w:rFonts w:ascii="Garamond" w:hAnsi="Garamond"/>
          <w:color w:val="3333CC"/>
          <w:sz w:val="27"/>
        </w:rPr>
        <w:t>voi</w:t>
      </w:r>
      <w:r w:rsidRPr="005F4613">
        <w:rPr>
          <w:rFonts w:ascii="Garamond" w:hAnsi="Garamond"/>
          <w:color w:val="3333CC"/>
          <w:sz w:val="27"/>
          <w:szCs w:val="27"/>
        </w:rPr>
        <w:t xml:space="preserve">, </w:t>
      </w:r>
      <w:r w:rsidRPr="005F4613">
        <w:rPr>
          <w:rFonts w:ascii="Garamond" w:hAnsi="Garamond"/>
          <w:color w:val="3333CC"/>
          <w:sz w:val="27"/>
        </w:rPr>
        <w:t>le Legioni</w:t>
      </w:r>
      <w:r w:rsidRPr="005F4613">
        <w:rPr>
          <w:rFonts w:ascii="Garamond" w:hAnsi="Garamond"/>
          <w:color w:val="3333CC"/>
          <w:sz w:val="27"/>
          <w:szCs w:val="27"/>
        </w:rPr>
        <w:t xml:space="preserve"> </w:t>
      </w:r>
      <w:r w:rsidRPr="005F4613">
        <w:rPr>
          <w:rFonts w:ascii="Garamond" w:hAnsi="Garamond"/>
          <w:color w:val="3333CC"/>
          <w:sz w:val="27"/>
        </w:rPr>
        <w:t>Terrene</w:t>
      </w:r>
      <w:r w:rsidRPr="005F4613">
        <w:rPr>
          <w:rFonts w:ascii="Garamond" w:hAnsi="Garamond"/>
          <w:color w:val="3333CC"/>
          <w:sz w:val="27"/>
          <w:szCs w:val="27"/>
        </w:rPr>
        <w:t xml:space="preserve"> </w:t>
      </w:r>
      <w:r w:rsidRPr="005F4613">
        <w:rPr>
          <w:rFonts w:ascii="Garamond" w:hAnsi="Garamond"/>
          <w:color w:val="3333CC"/>
          <w:sz w:val="27"/>
        </w:rPr>
        <w:t>di Luce</w:t>
      </w:r>
      <w:r w:rsidRPr="005F4613">
        <w:rPr>
          <w:rFonts w:ascii="Garamond" w:hAnsi="Garamond"/>
          <w:color w:val="3333CC"/>
          <w:sz w:val="27"/>
          <w:szCs w:val="27"/>
        </w:rPr>
        <w:t xml:space="preserve">, </w:t>
      </w:r>
      <w:r w:rsidRPr="005F4613">
        <w:rPr>
          <w:rFonts w:ascii="Garamond" w:hAnsi="Garamond"/>
          <w:color w:val="3333CC"/>
          <w:sz w:val="27"/>
        </w:rPr>
        <w:t>in</w:t>
      </w:r>
      <w:r w:rsidRPr="005F4613">
        <w:rPr>
          <w:rFonts w:ascii="Garamond" w:hAnsi="Garamond"/>
          <w:color w:val="3333CC"/>
          <w:sz w:val="27"/>
          <w:szCs w:val="27"/>
        </w:rPr>
        <w:t xml:space="preserve"> </w:t>
      </w:r>
      <w:r w:rsidRPr="005F4613">
        <w:rPr>
          <w:rFonts w:ascii="Garamond" w:hAnsi="Garamond"/>
          <w:color w:val="3333CC"/>
          <w:sz w:val="27"/>
        </w:rPr>
        <w:t>così poco tempo</w:t>
      </w:r>
      <w:r w:rsidRPr="005F4613">
        <w:rPr>
          <w:rFonts w:ascii="Garamond" w:hAnsi="Garamond"/>
          <w:color w:val="3333CC"/>
          <w:sz w:val="27"/>
          <w:szCs w:val="27"/>
        </w:rPr>
        <w:t xml:space="preserve"> </w:t>
      </w:r>
      <w:r w:rsidRPr="005F4613">
        <w:rPr>
          <w:rFonts w:ascii="Garamond" w:hAnsi="Garamond"/>
          <w:color w:val="3333CC"/>
          <w:sz w:val="27"/>
        </w:rPr>
        <w:t>è davvero</w:t>
      </w:r>
      <w:r w:rsidRPr="005F4613">
        <w:rPr>
          <w:rFonts w:ascii="Garamond" w:hAnsi="Garamond"/>
          <w:color w:val="3333CC"/>
          <w:sz w:val="27"/>
          <w:szCs w:val="27"/>
        </w:rPr>
        <w:t xml:space="preserve"> </w:t>
      </w:r>
      <w:r w:rsidRPr="005F4613">
        <w:rPr>
          <w:rFonts w:ascii="Garamond" w:hAnsi="Garamond"/>
          <w:color w:val="3333CC"/>
          <w:sz w:val="27"/>
        </w:rPr>
        <w:t>miracoloso</w:t>
      </w:r>
    </w:p>
    <w:p w:rsidR="005F4613" w:rsidRPr="005F4613" w:rsidRDefault="005F4613" w:rsidP="005F4613">
      <w:pPr>
        <w:spacing w:before="100" w:beforeAutospacing="1" w:after="100" w:afterAutospacing="1"/>
        <w:jc w:val="both"/>
      </w:pPr>
      <w:r w:rsidRPr="005F4613">
        <w:rPr>
          <w:rFonts w:ascii="Garamond" w:hAnsi="Garamond"/>
          <w:color w:val="3333CC"/>
          <w:sz w:val="27"/>
        </w:rPr>
        <w:t>Ancora una volta</w:t>
      </w:r>
      <w:r w:rsidRPr="005F4613">
        <w:rPr>
          <w:rFonts w:ascii="Garamond" w:hAnsi="Garamond"/>
          <w:color w:val="3333CC"/>
          <w:sz w:val="27"/>
          <w:szCs w:val="27"/>
        </w:rPr>
        <w:t xml:space="preserve">, permetteteci di </w:t>
      </w:r>
      <w:r w:rsidRPr="005F4613">
        <w:rPr>
          <w:rFonts w:ascii="Garamond" w:hAnsi="Garamond"/>
          <w:color w:val="3333CC"/>
          <w:sz w:val="27"/>
        </w:rPr>
        <w:t>farvi un esempio</w:t>
      </w:r>
      <w:r w:rsidRPr="005F4613">
        <w:rPr>
          <w:rFonts w:ascii="Garamond" w:hAnsi="Garamond"/>
          <w:color w:val="3333CC"/>
          <w:sz w:val="27"/>
          <w:szCs w:val="27"/>
        </w:rPr>
        <w:t xml:space="preserve"> </w:t>
      </w:r>
      <w:r w:rsidRPr="005F4613">
        <w:rPr>
          <w:rFonts w:ascii="Garamond" w:hAnsi="Garamond"/>
          <w:color w:val="3333CC"/>
          <w:sz w:val="27"/>
        </w:rPr>
        <w:t>di ciò che succede</w:t>
      </w:r>
      <w:r w:rsidRPr="005F4613">
        <w:rPr>
          <w:rFonts w:ascii="Garamond" w:hAnsi="Garamond"/>
          <w:color w:val="3333CC"/>
          <w:sz w:val="27"/>
          <w:szCs w:val="27"/>
        </w:rPr>
        <w:t xml:space="preserve"> </w:t>
      </w:r>
      <w:r w:rsidRPr="005F4613">
        <w:rPr>
          <w:rFonts w:ascii="Garamond" w:hAnsi="Garamond"/>
          <w:color w:val="3333CC"/>
          <w:sz w:val="27"/>
        </w:rPr>
        <w:t>quando attraversate</w:t>
      </w:r>
      <w:r w:rsidRPr="005F4613">
        <w:rPr>
          <w:rFonts w:ascii="Garamond" w:hAnsi="Garamond"/>
          <w:color w:val="3333CC"/>
          <w:sz w:val="27"/>
          <w:szCs w:val="27"/>
        </w:rPr>
        <w:t xml:space="preserve"> </w:t>
      </w:r>
      <w:r w:rsidRPr="005F4613">
        <w:rPr>
          <w:rFonts w:ascii="Garamond" w:hAnsi="Garamond"/>
          <w:color w:val="3333CC"/>
          <w:sz w:val="27"/>
        </w:rPr>
        <w:t>la strada della</w:t>
      </w:r>
      <w:r w:rsidRPr="005F4613">
        <w:rPr>
          <w:rFonts w:ascii="Garamond" w:hAnsi="Garamond"/>
          <w:color w:val="3333CC"/>
          <w:sz w:val="27"/>
          <w:szCs w:val="27"/>
        </w:rPr>
        <w:t xml:space="preserve"> </w:t>
      </w:r>
      <w:r w:rsidRPr="005F4613">
        <w:rPr>
          <w:rFonts w:ascii="Garamond" w:hAnsi="Garamond"/>
          <w:color w:val="3333CC"/>
          <w:sz w:val="27"/>
        </w:rPr>
        <w:t>il-</w:t>
      </w:r>
      <w:r w:rsidRPr="005F4613">
        <w:rPr>
          <w:rFonts w:ascii="Garamond" w:hAnsi="Garamond"/>
          <w:color w:val="3333CC"/>
          <w:sz w:val="27"/>
          <w:szCs w:val="27"/>
        </w:rPr>
        <w:t xml:space="preserve">LUMI-nazione. </w:t>
      </w:r>
      <w:r w:rsidRPr="005F4613">
        <w:rPr>
          <w:rFonts w:ascii="Garamond" w:hAnsi="Garamond"/>
          <w:color w:val="3333CC"/>
          <w:sz w:val="27"/>
        </w:rPr>
        <w:t>Avete sentito</w:t>
      </w:r>
      <w:r w:rsidRPr="005F4613">
        <w:rPr>
          <w:rFonts w:ascii="Garamond" w:hAnsi="Garamond"/>
          <w:color w:val="3333CC"/>
          <w:sz w:val="27"/>
          <w:szCs w:val="27"/>
        </w:rPr>
        <w:t xml:space="preserve"> </w:t>
      </w:r>
      <w:r w:rsidRPr="005F4613">
        <w:rPr>
          <w:rFonts w:ascii="Garamond" w:hAnsi="Garamond"/>
          <w:color w:val="3333CC"/>
          <w:sz w:val="27"/>
        </w:rPr>
        <w:t>che ci sono</w:t>
      </w:r>
      <w:r w:rsidRPr="005F4613">
        <w:rPr>
          <w:rFonts w:ascii="Garamond" w:hAnsi="Garamond"/>
          <w:color w:val="3333CC"/>
          <w:sz w:val="27"/>
          <w:szCs w:val="27"/>
        </w:rPr>
        <w:t xml:space="preserve"> </w:t>
      </w:r>
      <w:r w:rsidRPr="005F4613">
        <w:rPr>
          <w:rFonts w:ascii="Garamond" w:hAnsi="Garamond"/>
          <w:color w:val="3333CC"/>
          <w:sz w:val="27"/>
        </w:rPr>
        <w:t>molte dimore</w:t>
      </w:r>
      <w:r w:rsidRPr="005F4613">
        <w:rPr>
          <w:rFonts w:ascii="Garamond" w:hAnsi="Garamond"/>
          <w:color w:val="3333CC"/>
          <w:sz w:val="27"/>
          <w:szCs w:val="27"/>
        </w:rPr>
        <w:t xml:space="preserve"> </w:t>
      </w:r>
      <w:r w:rsidRPr="005F4613">
        <w:rPr>
          <w:rFonts w:ascii="Garamond" w:hAnsi="Garamond"/>
          <w:color w:val="3333CC"/>
          <w:sz w:val="27"/>
        </w:rPr>
        <w:t>nel cielo</w:t>
      </w:r>
      <w:r w:rsidRPr="005F4613">
        <w:rPr>
          <w:rFonts w:ascii="Garamond" w:hAnsi="Garamond"/>
          <w:color w:val="3333CC"/>
          <w:sz w:val="27"/>
          <w:szCs w:val="27"/>
        </w:rPr>
        <w:t xml:space="preserve">, che, </w:t>
      </w:r>
      <w:r w:rsidRPr="005F4613">
        <w:rPr>
          <w:rFonts w:ascii="Garamond" w:hAnsi="Garamond"/>
          <w:color w:val="3333CC"/>
          <w:sz w:val="27"/>
        </w:rPr>
        <w:t>in</w:t>
      </w:r>
      <w:r w:rsidRPr="005F4613">
        <w:rPr>
          <w:rFonts w:ascii="Garamond" w:hAnsi="Garamond"/>
          <w:color w:val="3333CC"/>
          <w:sz w:val="27"/>
          <w:szCs w:val="27"/>
        </w:rPr>
        <w:t xml:space="preserve"> </w:t>
      </w:r>
      <w:r w:rsidRPr="005F4613">
        <w:rPr>
          <w:rFonts w:ascii="Garamond" w:hAnsi="Garamond"/>
          <w:color w:val="3333CC"/>
          <w:sz w:val="27"/>
        </w:rPr>
        <w:t>verità</w:t>
      </w:r>
      <w:r w:rsidRPr="005F4613">
        <w:rPr>
          <w:rFonts w:ascii="Garamond" w:hAnsi="Garamond"/>
          <w:color w:val="3333CC"/>
          <w:sz w:val="27"/>
          <w:szCs w:val="27"/>
        </w:rPr>
        <w:t xml:space="preserve">, </w:t>
      </w:r>
      <w:r w:rsidRPr="005F4613">
        <w:rPr>
          <w:rFonts w:ascii="Garamond" w:hAnsi="Garamond"/>
          <w:color w:val="3333CC"/>
          <w:sz w:val="27"/>
        </w:rPr>
        <w:t>sono i</w:t>
      </w:r>
      <w:r w:rsidRPr="005F4613">
        <w:rPr>
          <w:rFonts w:ascii="Garamond" w:hAnsi="Garamond"/>
          <w:color w:val="3333CC"/>
          <w:sz w:val="27"/>
          <w:szCs w:val="27"/>
        </w:rPr>
        <w:t xml:space="preserve"> </w:t>
      </w:r>
      <w:r w:rsidRPr="005F4613">
        <w:rPr>
          <w:rFonts w:ascii="Garamond" w:hAnsi="Garamond"/>
          <w:color w:val="3333CC"/>
          <w:sz w:val="27"/>
        </w:rPr>
        <w:t>molti livelli</w:t>
      </w:r>
      <w:r w:rsidRPr="005F4613">
        <w:rPr>
          <w:rFonts w:ascii="Garamond" w:hAnsi="Garamond"/>
          <w:color w:val="3333CC"/>
          <w:sz w:val="27"/>
          <w:szCs w:val="27"/>
        </w:rPr>
        <w:t xml:space="preserve"> </w:t>
      </w:r>
      <w:r w:rsidRPr="005F4613">
        <w:rPr>
          <w:rFonts w:ascii="Garamond" w:hAnsi="Garamond"/>
          <w:color w:val="3333CC"/>
          <w:sz w:val="27"/>
        </w:rPr>
        <w:t>dimensionali</w:t>
      </w:r>
      <w:r w:rsidRPr="005F4613">
        <w:rPr>
          <w:rFonts w:ascii="Garamond" w:hAnsi="Garamond"/>
          <w:color w:val="3333CC"/>
          <w:sz w:val="27"/>
          <w:szCs w:val="27"/>
        </w:rPr>
        <w:t xml:space="preserve"> </w:t>
      </w:r>
      <w:r w:rsidRPr="005F4613">
        <w:rPr>
          <w:rFonts w:ascii="Garamond" w:hAnsi="Garamond"/>
          <w:color w:val="3333CC"/>
          <w:sz w:val="27"/>
        </w:rPr>
        <w:t xml:space="preserve">e </w:t>
      </w:r>
      <w:r w:rsidRPr="005F4613">
        <w:rPr>
          <w:rFonts w:ascii="Garamond" w:hAnsi="Garamond"/>
          <w:color w:val="3333CC"/>
          <w:sz w:val="27"/>
          <w:szCs w:val="27"/>
        </w:rPr>
        <w:t> </w:t>
      </w:r>
      <w:r w:rsidRPr="005F4613">
        <w:rPr>
          <w:rFonts w:ascii="Garamond" w:hAnsi="Garamond"/>
          <w:color w:val="3333CC"/>
          <w:sz w:val="27"/>
        </w:rPr>
        <w:t>sub</w:t>
      </w:r>
      <w:r w:rsidRPr="005F4613">
        <w:rPr>
          <w:rFonts w:ascii="Garamond" w:hAnsi="Garamond"/>
          <w:color w:val="3333CC"/>
          <w:sz w:val="27"/>
          <w:szCs w:val="27"/>
        </w:rPr>
        <w:t xml:space="preserve">-dimensionali </w:t>
      </w:r>
      <w:r w:rsidRPr="005F4613">
        <w:rPr>
          <w:rFonts w:ascii="Garamond" w:hAnsi="Garamond"/>
          <w:color w:val="3333CC"/>
          <w:sz w:val="27"/>
        </w:rPr>
        <w:t>della Creazione</w:t>
      </w:r>
      <w:r w:rsidRPr="005F4613">
        <w:rPr>
          <w:rFonts w:ascii="Garamond" w:hAnsi="Garamond"/>
          <w:color w:val="3333CC"/>
          <w:sz w:val="27"/>
          <w:szCs w:val="27"/>
        </w:rPr>
        <w:t xml:space="preserve">. </w:t>
      </w:r>
      <w:r w:rsidRPr="005F4613">
        <w:rPr>
          <w:rFonts w:ascii="Garamond" w:hAnsi="Garamond"/>
          <w:color w:val="3333CC"/>
          <w:sz w:val="27"/>
        </w:rPr>
        <w:t>Durante</w:t>
      </w:r>
      <w:r w:rsidRPr="005F4613">
        <w:rPr>
          <w:rFonts w:ascii="Garamond" w:hAnsi="Garamond"/>
          <w:color w:val="3333CC"/>
          <w:sz w:val="27"/>
          <w:szCs w:val="27"/>
        </w:rPr>
        <w:t xml:space="preserve"> </w:t>
      </w:r>
      <w:r w:rsidRPr="005F4613">
        <w:rPr>
          <w:rFonts w:ascii="Garamond" w:hAnsi="Garamond"/>
          <w:color w:val="3333CC"/>
          <w:sz w:val="27"/>
        </w:rPr>
        <w:t>l'era che</w:t>
      </w:r>
      <w:r w:rsidRPr="005F4613">
        <w:rPr>
          <w:rFonts w:ascii="Garamond" w:hAnsi="Garamond"/>
          <w:color w:val="3333CC"/>
          <w:sz w:val="27"/>
          <w:szCs w:val="27"/>
        </w:rPr>
        <w:t xml:space="preserve"> </w:t>
      </w:r>
      <w:r w:rsidRPr="005F4613">
        <w:rPr>
          <w:rFonts w:ascii="Garamond" w:hAnsi="Garamond"/>
          <w:color w:val="3333CC"/>
          <w:sz w:val="27"/>
        </w:rPr>
        <w:t>ormai</w:t>
      </w:r>
      <w:r w:rsidRPr="005F4613">
        <w:rPr>
          <w:rFonts w:ascii="Garamond" w:hAnsi="Garamond"/>
          <w:color w:val="3333CC"/>
          <w:sz w:val="27"/>
          <w:szCs w:val="27"/>
        </w:rPr>
        <w:t xml:space="preserve"> </w:t>
      </w:r>
      <w:r w:rsidRPr="005F4613">
        <w:rPr>
          <w:rFonts w:ascii="Garamond" w:hAnsi="Garamond"/>
          <w:color w:val="3333CC"/>
          <w:sz w:val="27"/>
        </w:rPr>
        <w:t>volge al termine,</w:t>
      </w:r>
      <w:r w:rsidRPr="005F4613">
        <w:rPr>
          <w:rFonts w:ascii="Garamond" w:hAnsi="Garamond"/>
          <w:color w:val="3333CC"/>
          <w:sz w:val="27"/>
          <w:szCs w:val="27"/>
        </w:rPr>
        <w:t xml:space="preserve"> </w:t>
      </w:r>
      <w:r w:rsidRPr="005F4613">
        <w:rPr>
          <w:rFonts w:ascii="Garamond" w:hAnsi="Garamond"/>
          <w:color w:val="3333CC"/>
          <w:sz w:val="27"/>
        </w:rPr>
        <w:t>la realtà</w:t>
      </w:r>
      <w:r w:rsidRPr="005F4613">
        <w:rPr>
          <w:rFonts w:ascii="Garamond" w:hAnsi="Garamond"/>
          <w:color w:val="3333CC"/>
          <w:sz w:val="27"/>
          <w:szCs w:val="27"/>
        </w:rPr>
        <w:t xml:space="preserve"> </w:t>
      </w:r>
      <w:r w:rsidRPr="005F4613">
        <w:rPr>
          <w:rFonts w:ascii="Garamond" w:hAnsi="Garamond"/>
          <w:color w:val="3333CC"/>
          <w:sz w:val="27"/>
        </w:rPr>
        <w:t>di ogni persona</w:t>
      </w:r>
      <w:r w:rsidRPr="005F4613">
        <w:rPr>
          <w:rFonts w:ascii="Garamond" w:hAnsi="Garamond"/>
          <w:color w:val="3333CC"/>
          <w:sz w:val="27"/>
          <w:szCs w:val="27"/>
        </w:rPr>
        <w:t xml:space="preserve"> </w:t>
      </w:r>
      <w:r w:rsidRPr="005F4613">
        <w:rPr>
          <w:rFonts w:ascii="Garamond" w:hAnsi="Garamond"/>
          <w:color w:val="3333CC"/>
          <w:sz w:val="27"/>
        </w:rPr>
        <w:t>è composta da un insieme di</w:t>
      </w:r>
      <w:r w:rsidRPr="005F4613">
        <w:rPr>
          <w:rFonts w:ascii="Garamond" w:hAnsi="Garamond"/>
          <w:color w:val="3333CC"/>
          <w:sz w:val="27"/>
          <w:szCs w:val="27"/>
        </w:rPr>
        <w:t xml:space="preserve"> </w:t>
      </w:r>
      <w:r w:rsidRPr="005F4613">
        <w:rPr>
          <w:rFonts w:ascii="Garamond" w:hAnsi="Garamond"/>
          <w:color w:val="3333CC"/>
          <w:sz w:val="27"/>
        </w:rPr>
        <w:t>modelli di frequenza</w:t>
      </w:r>
      <w:r w:rsidRPr="005F4613">
        <w:rPr>
          <w:rFonts w:ascii="Garamond" w:hAnsi="Garamond"/>
          <w:color w:val="3333CC"/>
          <w:sz w:val="27"/>
          <w:szCs w:val="27"/>
        </w:rPr>
        <w:t xml:space="preserve"> </w:t>
      </w:r>
      <w:r w:rsidRPr="005F4613">
        <w:rPr>
          <w:rFonts w:ascii="Garamond" w:hAnsi="Garamond"/>
          <w:color w:val="3333CC"/>
          <w:sz w:val="27"/>
        </w:rPr>
        <w:t>della terza e quarta dimensione,</w:t>
      </w:r>
      <w:r w:rsidRPr="005F4613">
        <w:rPr>
          <w:rFonts w:ascii="Garamond" w:hAnsi="Garamond"/>
          <w:color w:val="3333CC"/>
          <w:sz w:val="27"/>
          <w:szCs w:val="27"/>
        </w:rPr>
        <w:t xml:space="preserve"> </w:t>
      </w:r>
      <w:r w:rsidRPr="005F4613">
        <w:rPr>
          <w:rFonts w:ascii="Garamond" w:hAnsi="Garamond"/>
          <w:color w:val="3333CC"/>
          <w:sz w:val="27"/>
        </w:rPr>
        <w:t>costituiti dalle</w:t>
      </w:r>
      <w:r w:rsidRPr="005F4613">
        <w:rPr>
          <w:rFonts w:ascii="Garamond" w:hAnsi="Garamond"/>
          <w:color w:val="3333CC"/>
          <w:sz w:val="27"/>
          <w:szCs w:val="27"/>
        </w:rPr>
        <w:t xml:space="preserve"> </w:t>
      </w:r>
      <w:r w:rsidRPr="005F4613">
        <w:rPr>
          <w:rFonts w:ascii="Garamond" w:hAnsi="Garamond"/>
          <w:color w:val="3333CC"/>
          <w:sz w:val="27"/>
        </w:rPr>
        <w:t>sue convinzioni/gesti/azioni</w:t>
      </w:r>
      <w:r w:rsidRPr="005F4613">
        <w:rPr>
          <w:rFonts w:ascii="Garamond" w:hAnsi="Garamond"/>
          <w:color w:val="3333CC"/>
          <w:sz w:val="27"/>
          <w:szCs w:val="27"/>
        </w:rPr>
        <w:t xml:space="preserve"> </w:t>
      </w:r>
      <w:r w:rsidRPr="005F4613">
        <w:rPr>
          <w:rFonts w:ascii="Garamond" w:hAnsi="Garamond"/>
          <w:color w:val="3333CC"/>
          <w:sz w:val="27"/>
        </w:rPr>
        <w:t>del passato</w:t>
      </w:r>
      <w:r w:rsidRPr="005F4613">
        <w:rPr>
          <w:rFonts w:ascii="Garamond" w:hAnsi="Garamond"/>
          <w:color w:val="3333CC"/>
          <w:sz w:val="27"/>
          <w:szCs w:val="27"/>
        </w:rPr>
        <w:t xml:space="preserve"> </w:t>
      </w:r>
      <w:r w:rsidRPr="005F4613">
        <w:rPr>
          <w:rFonts w:ascii="Garamond" w:hAnsi="Garamond"/>
          <w:color w:val="3333CC"/>
          <w:sz w:val="27"/>
        </w:rPr>
        <w:t>e del presente.</w:t>
      </w:r>
      <w:r w:rsidRPr="005F4613">
        <w:rPr>
          <w:rFonts w:ascii="Garamond" w:hAnsi="Garamond"/>
          <w:color w:val="3333CC"/>
          <w:sz w:val="27"/>
          <w:szCs w:val="27"/>
        </w:rPr>
        <w:t xml:space="preserve"> </w:t>
      </w:r>
      <w:r w:rsidRPr="005F4613">
        <w:rPr>
          <w:rFonts w:ascii="Garamond" w:hAnsi="Garamond"/>
          <w:color w:val="3333CC"/>
          <w:sz w:val="27"/>
        </w:rPr>
        <w:t xml:space="preserve">Residenti all’interno della </w:t>
      </w:r>
      <w:r w:rsidRPr="005F4613">
        <w:rPr>
          <w:rFonts w:ascii="Garamond" w:hAnsi="Garamond"/>
          <w:b/>
          <w:bCs/>
          <w:i/>
          <w:iCs/>
          <w:color w:val="3333CC"/>
          <w:sz w:val="27"/>
        </w:rPr>
        <w:t>dimora di esistenza</w:t>
      </w:r>
      <w:r w:rsidRPr="005F4613">
        <w:rPr>
          <w:rFonts w:ascii="Garamond" w:hAnsi="Garamond"/>
          <w:color w:val="3333CC"/>
          <w:sz w:val="27"/>
        </w:rPr>
        <w:t xml:space="preserve"> di ogni persona</w:t>
      </w:r>
      <w:r w:rsidRPr="005F4613">
        <w:rPr>
          <w:rFonts w:ascii="Garamond" w:hAnsi="Garamond"/>
          <w:color w:val="3333CC"/>
          <w:sz w:val="27"/>
          <w:szCs w:val="27"/>
        </w:rPr>
        <w:t xml:space="preserve"> ci </w:t>
      </w:r>
      <w:r w:rsidRPr="005F4613">
        <w:rPr>
          <w:rFonts w:ascii="Garamond" w:hAnsi="Garamond"/>
          <w:color w:val="3333CC"/>
          <w:sz w:val="27"/>
        </w:rPr>
        <w:t>sono tutte quelle</w:t>
      </w:r>
      <w:r w:rsidRPr="005F4613">
        <w:rPr>
          <w:rFonts w:ascii="Garamond" w:hAnsi="Garamond"/>
          <w:color w:val="3333CC"/>
          <w:sz w:val="27"/>
          <w:szCs w:val="27"/>
        </w:rPr>
        <w:t xml:space="preserve"> </w:t>
      </w:r>
      <w:r w:rsidRPr="005F4613">
        <w:rPr>
          <w:rFonts w:ascii="Garamond" w:hAnsi="Garamond"/>
          <w:color w:val="3333CC"/>
          <w:sz w:val="27"/>
        </w:rPr>
        <w:t>persone che sono</w:t>
      </w:r>
      <w:r w:rsidRPr="005F4613">
        <w:rPr>
          <w:rFonts w:ascii="Garamond" w:hAnsi="Garamond"/>
          <w:color w:val="3333CC"/>
          <w:sz w:val="27"/>
          <w:szCs w:val="27"/>
        </w:rPr>
        <w:t xml:space="preserve"> </w:t>
      </w:r>
      <w:r w:rsidRPr="005F4613">
        <w:rPr>
          <w:rFonts w:ascii="Garamond" w:hAnsi="Garamond"/>
          <w:color w:val="3333CC"/>
          <w:sz w:val="27"/>
        </w:rPr>
        <w:t>sintonizzate e compatibili</w:t>
      </w:r>
      <w:r w:rsidRPr="005F4613">
        <w:rPr>
          <w:rFonts w:ascii="Garamond" w:hAnsi="Garamond"/>
          <w:color w:val="3333CC"/>
          <w:sz w:val="27"/>
          <w:szCs w:val="27"/>
        </w:rPr>
        <w:t xml:space="preserve"> </w:t>
      </w:r>
      <w:r w:rsidRPr="005F4613">
        <w:rPr>
          <w:rFonts w:ascii="Garamond" w:hAnsi="Garamond"/>
          <w:color w:val="3333CC"/>
          <w:sz w:val="27"/>
        </w:rPr>
        <w:t>con quel particolare</w:t>
      </w:r>
      <w:r w:rsidRPr="005F4613">
        <w:rPr>
          <w:rFonts w:ascii="Garamond" w:hAnsi="Garamond"/>
          <w:color w:val="3333CC"/>
          <w:sz w:val="27"/>
          <w:szCs w:val="27"/>
        </w:rPr>
        <w:t xml:space="preserve"> </w:t>
      </w:r>
      <w:r w:rsidRPr="005F4613">
        <w:rPr>
          <w:rFonts w:ascii="Garamond" w:hAnsi="Garamond"/>
          <w:color w:val="3333CC"/>
          <w:sz w:val="27"/>
        </w:rPr>
        <w:t>livello di esistenza</w:t>
      </w:r>
      <w:r w:rsidRPr="005F4613">
        <w:rPr>
          <w:rFonts w:ascii="Garamond" w:hAnsi="Garamond"/>
          <w:color w:val="3333CC"/>
          <w:sz w:val="27"/>
          <w:szCs w:val="27"/>
        </w:rPr>
        <w:t xml:space="preserve">. </w:t>
      </w:r>
      <w:r w:rsidRPr="005F4613">
        <w:rPr>
          <w:rFonts w:ascii="Garamond" w:hAnsi="Garamond"/>
          <w:color w:val="3333CC"/>
          <w:sz w:val="27"/>
        </w:rPr>
        <w:t>Esse condividono</w:t>
      </w:r>
      <w:r w:rsidRPr="005F4613">
        <w:rPr>
          <w:rFonts w:ascii="Garamond" w:hAnsi="Garamond"/>
          <w:color w:val="3333CC"/>
          <w:sz w:val="27"/>
          <w:szCs w:val="27"/>
        </w:rPr>
        <w:t xml:space="preserve"> </w:t>
      </w:r>
      <w:r w:rsidRPr="005F4613">
        <w:rPr>
          <w:rFonts w:ascii="Garamond" w:hAnsi="Garamond"/>
          <w:color w:val="3333CC"/>
          <w:sz w:val="27"/>
        </w:rPr>
        <w:t>molte credenze</w:t>
      </w:r>
      <w:r w:rsidRPr="005F4613">
        <w:rPr>
          <w:rFonts w:ascii="Garamond" w:hAnsi="Garamond"/>
          <w:color w:val="3333CC"/>
          <w:sz w:val="27"/>
          <w:szCs w:val="27"/>
        </w:rPr>
        <w:t xml:space="preserve"> </w:t>
      </w:r>
      <w:r w:rsidRPr="005F4613">
        <w:rPr>
          <w:rFonts w:ascii="Garamond" w:hAnsi="Garamond"/>
          <w:color w:val="3333CC"/>
          <w:sz w:val="27"/>
        </w:rPr>
        <w:t>ed operano</w:t>
      </w:r>
      <w:r w:rsidRPr="005F4613">
        <w:rPr>
          <w:rFonts w:ascii="Garamond" w:hAnsi="Garamond"/>
          <w:color w:val="3333CC"/>
          <w:sz w:val="27"/>
          <w:szCs w:val="27"/>
        </w:rPr>
        <w:t xml:space="preserve"> </w:t>
      </w:r>
      <w:r w:rsidRPr="005F4613">
        <w:rPr>
          <w:rFonts w:ascii="Garamond" w:hAnsi="Garamond"/>
          <w:color w:val="3333CC"/>
          <w:sz w:val="27"/>
        </w:rPr>
        <w:t>sotto</w:t>
      </w:r>
      <w:r w:rsidRPr="005F4613">
        <w:rPr>
          <w:rFonts w:ascii="Garamond" w:hAnsi="Garamond"/>
          <w:color w:val="3333CC"/>
          <w:sz w:val="27"/>
          <w:szCs w:val="27"/>
        </w:rPr>
        <w:t xml:space="preserve"> </w:t>
      </w:r>
      <w:r w:rsidRPr="005F4613">
        <w:rPr>
          <w:rFonts w:ascii="Garamond" w:hAnsi="Garamond"/>
          <w:color w:val="3333CC"/>
          <w:sz w:val="27"/>
        </w:rPr>
        <w:t>molti degli stessi</w:t>
      </w:r>
      <w:r w:rsidRPr="005F4613">
        <w:rPr>
          <w:rFonts w:ascii="Garamond" w:hAnsi="Garamond"/>
          <w:color w:val="3333CC"/>
          <w:sz w:val="27"/>
          <w:szCs w:val="27"/>
        </w:rPr>
        <w:t xml:space="preserve"> </w:t>
      </w:r>
      <w:r w:rsidRPr="005F4613">
        <w:rPr>
          <w:rFonts w:ascii="Garamond" w:hAnsi="Garamond"/>
          <w:color w:val="3333CC"/>
          <w:sz w:val="27"/>
        </w:rPr>
        <w:t>concetti</w:t>
      </w:r>
      <w:r w:rsidRPr="005F4613">
        <w:rPr>
          <w:rFonts w:ascii="Garamond" w:hAnsi="Garamond"/>
          <w:color w:val="3333CC"/>
          <w:sz w:val="27"/>
          <w:szCs w:val="27"/>
        </w:rPr>
        <w:t xml:space="preserve"> </w:t>
      </w:r>
      <w:r w:rsidRPr="005F4613">
        <w:rPr>
          <w:rFonts w:ascii="Garamond" w:hAnsi="Garamond"/>
          <w:color w:val="3333CC"/>
          <w:sz w:val="27"/>
        </w:rPr>
        <w:t>limitanti</w:t>
      </w:r>
      <w:r w:rsidRPr="005F4613">
        <w:rPr>
          <w:rFonts w:ascii="Garamond" w:hAnsi="Garamond"/>
          <w:color w:val="3333CC"/>
          <w:sz w:val="27"/>
          <w:szCs w:val="27"/>
        </w:rPr>
        <w:t xml:space="preserve">: </w:t>
      </w:r>
      <w:r w:rsidRPr="005F4613">
        <w:rPr>
          <w:rFonts w:ascii="Garamond" w:hAnsi="Garamond"/>
          <w:color w:val="3333CC"/>
          <w:sz w:val="27"/>
        </w:rPr>
        <w:t>scarsità,</w:t>
      </w:r>
      <w:r w:rsidRPr="005F4613">
        <w:rPr>
          <w:rFonts w:ascii="Garamond" w:hAnsi="Garamond"/>
          <w:color w:val="3333CC"/>
          <w:sz w:val="27"/>
          <w:szCs w:val="27"/>
        </w:rPr>
        <w:t xml:space="preserve"> </w:t>
      </w:r>
      <w:r w:rsidRPr="005F4613">
        <w:rPr>
          <w:rFonts w:ascii="Garamond" w:hAnsi="Garamond"/>
          <w:color w:val="3333CC"/>
          <w:sz w:val="27"/>
        </w:rPr>
        <w:t>senso di colpa</w:t>
      </w:r>
      <w:r w:rsidRPr="005F4613">
        <w:rPr>
          <w:rFonts w:ascii="Garamond" w:hAnsi="Garamond"/>
          <w:color w:val="3333CC"/>
          <w:sz w:val="27"/>
          <w:szCs w:val="27"/>
        </w:rPr>
        <w:t xml:space="preserve">, </w:t>
      </w:r>
      <w:r w:rsidRPr="005F4613">
        <w:rPr>
          <w:rFonts w:ascii="Garamond" w:hAnsi="Garamond"/>
          <w:color w:val="3333CC"/>
          <w:sz w:val="27"/>
        </w:rPr>
        <w:t>paura del futuro</w:t>
      </w:r>
      <w:r w:rsidRPr="005F4613">
        <w:rPr>
          <w:rFonts w:ascii="Garamond" w:hAnsi="Garamond"/>
          <w:color w:val="3333CC"/>
          <w:sz w:val="27"/>
          <w:szCs w:val="27"/>
        </w:rPr>
        <w:t xml:space="preserve">, </w:t>
      </w:r>
      <w:r w:rsidRPr="005F4613">
        <w:rPr>
          <w:rFonts w:ascii="Garamond" w:hAnsi="Garamond"/>
          <w:color w:val="3333CC"/>
          <w:sz w:val="27"/>
        </w:rPr>
        <w:t>e</w:t>
      </w:r>
      <w:r w:rsidRPr="005F4613">
        <w:rPr>
          <w:rFonts w:ascii="Garamond" w:hAnsi="Garamond"/>
          <w:color w:val="3333CC"/>
          <w:sz w:val="27"/>
          <w:szCs w:val="27"/>
        </w:rPr>
        <w:t xml:space="preserve"> sono </w:t>
      </w:r>
      <w:r w:rsidRPr="005F4613">
        <w:rPr>
          <w:rFonts w:ascii="Garamond" w:hAnsi="Garamond"/>
          <w:color w:val="3333CC"/>
          <w:sz w:val="27"/>
        </w:rPr>
        <w:t>di solito controllate da</w:t>
      </w:r>
      <w:r w:rsidRPr="005F4613">
        <w:rPr>
          <w:rFonts w:ascii="Garamond" w:hAnsi="Garamond"/>
          <w:color w:val="3333CC"/>
          <w:sz w:val="27"/>
          <w:szCs w:val="27"/>
        </w:rPr>
        <w:t xml:space="preserve"> </w:t>
      </w:r>
      <w:r w:rsidRPr="005F4613">
        <w:rPr>
          <w:rFonts w:ascii="Garamond" w:hAnsi="Garamond"/>
          <w:color w:val="3333CC"/>
          <w:sz w:val="27"/>
        </w:rPr>
        <w:t>regole e norme</w:t>
      </w:r>
      <w:r w:rsidRPr="005F4613">
        <w:rPr>
          <w:rFonts w:ascii="Garamond" w:hAnsi="Garamond"/>
          <w:color w:val="3333CC"/>
          <w:sz w:val="27"/>
          <w:szCs w:val="27"/>
        </w:rPr>
        <w:t xml:space="preserve"> </w:t>
      </w:r>
      <w:r w:rsidRPr="005F4613">
        <w:rPr>
          <w:rFonts w:ascii="Garamond" w:hAnsi="Garamond"/>
          <w:color w:val="3333CC"/>
          <w:sz w:val="27"/>
        </w:rPr>
        <w:t>razziali/culturali/religiose</w:t>
      </w:r>
      <w:r w:rsidRPr="005F4613">
        <w:rPr>
          <w:rFonts w:ascii="Garamond" w:hAnsi="Garamond"/>
          <w:color w:val="3333CC"/>
          <w:sz w:val="27"/>
          <w:szCs w:val="27"/>
        </w:rPr>
        <w:t xml:space="preserve"> </w:t>
      </w:r>
      <w:r w:rsidRPr="005F4613">
        <w:rPr>
          <w:rFonts w:ascii="Garamond" w:hAnsi="Garamond"/>
          <w:color w:val="3333CC"/>
          <w:sz w:val="27"/>
        </w:rPr>
        <w:t>tradizionali</w:t>
      </w:r>
      <w:r w:rsidRPr="005F4613">
        <w:rPr>
          <w:rFonts w:ascii="Garamond" w:hAnsi="Garamond"/>
          <w:color w:val="3333CC"/>
          <w:sz w:val="27"/>
          <w:szCs w:val="27"/>
        </w:rPr>
        <w:t xml:space="preserve">. </w:t>
      </w:r>
      <w:r w:rsidRPr="005F4613">
        <w:rPr>
          <w:rFonts w:ascii="Garamond" w:hAnsi="Garamond"/>
          <w:color w:val="3333CC"/>
          <w:sz w:val="27"/>
        </w:rPr>
        <w:t>In</w:t>
      </w:r>
      <w:r w:rsidRPr="005F4613">
        <w:rPr>
          <w:rFonts w:ascii="Garamond" w:hAnsi="Garamond"/>
          <w:color w:val="3333CC"/>
          <w:sz w:val="27"/>
          <w:szCs w:val="27"/>
        </w:rPr>
        <w:t xml:space="preserve"> </w:t>
      </w:r>
      <w:r w:rsidRPr="005F4613">
        <w:rPr>
          <w:rFonts w:ascii="Garamond" w:hAnsi="Garamond"/>
          <w:color w:val="3333CC"/>
          <w:sz w:val="27"/>
        </w:rPr>
        <w:t>questa realtà</w:t>
      </w:r>
      <w:r w:rsidRPr="005F4613">
        <w:rPr>
          <w:rFonts w:ascii="Garamond" w:hAnsi="Garamond"/>
          <w:color w:val="3333CC"/>
          <w:sz w:val="27"/>
          <w:szCs w:val="27"/>
        </w:rPr>
        <w:t xml:space="preserve">, </w:t>
      </w:r>
      <w:r w:rsidRPr="005F4613">
        <w:rPr>
          <w:rFonts w:ascii="Garamond" w:hAnsi="Garamond"/>
          <w:color w:val="3333CC"/>
          <w:sz w:val="27"/>
        </w:rPr>
        <w:t>la</w:t>
      </w:r>
      <w:r w:rsidRPr="005F4613">
        <w:rPr>
          <w:rFonts w:ascii="Garamond" w:hAnsi="Garamond"/>
          <w:color w:val="3333CC"/>
          <w:sz w:val="27"/>
          <w:szCs w:val="27"/>
        </w:rPr>
        <w:t xml:space="preserve"> </w:t>
      </w:r>
      <w:r w:rsidRPr="005F4613">
        <w:rPr>
          <w:rFonts w:ascii="Garamond" w:hAnsi="Garamond"/>
          <w:color w:val="3333CC"/>
          <w:sz w:val="27"/>
        </w:rPr>
        <w:t>personalità normale</w:t>
      </w:r>
      <w:r w:rsidRPr="005F4613">
        <w:rPr>
          <w:rFonts w:ascii="Garamond" w:hAnsi="Garamond"/>
          <w:color w:val="3333CC"/>
          <w:sz w:val="27"/>
          <w:szCs w:val="27"/>
        </w:rPr>
        <w:t xml:space="preserve"> guidata dall’</w:t>
      </w:r>
      <w:r w:rsidRPr="005F4613">
        <w:rPr>
          <w:rFonts w:ascii="Garamond" w:hAnsi="Garamond"/>
          <w:color w:val="3333CC"/>
          <w:sz w:val="27"/>
        </w:rPr>
        <w:t>ego</w:t>
      </w:r>
      <w:r w:rsidRPr="005F4613">
        <w:rPr>
          <w:rFonts w:ascii="Garamond" w:hAnsi="Garamond"/>
          <w:color w:val="3333CC"/>
          <w:sz w:val="27"/>
          <w:szCs w:val="27"/>
        </w:rPr>
        <w:t xml:space="preserve"> </w:t>
      </w:r>
      <w:r w:rsidRPr="005F4613">
        <w:rPr>
          <w:rFonts w:ascii="Garamond" w:hAnsi="Garamond"/>
          <w:color w:val="3333CC"/>
          <w:sz w:val="27"/>
        </w:rPr>
        <w:t>di solito</w:t>
      </w:r>
      <w:r w:rsidRPr="005F4613">
        <w:rPr>
          <w:rFonts w:ascii="Garamond" w:hAnsi="Garamond"/>
          <w:color w:val="3333CC"/>
          <w:sz w:val="27"/>
          <w:szCs w:val="27"/>
        </w:rPr>
        <w:t xml:space="preserve"> </w:t>
      </w:r>
      <w:r w:rsidRPr="005F4613">
        <w:rPr>
          <w:rFonts w:ascii="Garamond" w:hAnsi="Garamond"/>
          <w:color w:val="3333CC"/>
          <w:sz w:val="27"/>
        </w:rPr>
        <w:t>o ha</w:t>
      </w:r>
      <w:r w:rsidRPr="005F4613">
        <w:rPr>
          <w:rFonts w:ascii="Garamond" w:hAnsi="Garamond"/>
          <w:color w:val="3333CC"/>
          <w:sz w:val="27"/>
          <w:szCs w:val="27"/>
        </w:rPr>
        <w:t xml:space="preserve"> </w:t>
      </w:r>
      <w:r w:rsidRPr="005F4613">
        <w:rPr>
          <w:rFonts w:ascii="Garamond" w:hAnsi="Garamond"/>
          <w:color w:val="3333CC"/>
          <w:sz w:val="27"/>
        </w:rPr>
        <w:t>un senso</w:t>
      </w:r>
      <w:r w:rsidRPr="005F4613">
        <w:rPr>
          <w:rFonts w:ascii="Garamond" w:hAnsi="Garamond"/>
          <w:color w:val="3333CC"/>
          <w:sz w:val="27"/>
          <w:szCs w:val="27"/>
        </w:rPr>
        <w:t xml:space="preserve"> </w:t>
      </w:r>
      <w:r w:rsidRPr="005F4613">
        <w:rPr>
          <w:rFonts w:ascii="Garamond" w:hAnsi="Garamond"/>
          <w:color w:val="3333CC"/>
          <w:sz w:val="27"/>
        </w:rPr>
        <w:t>egocentrico</w:t>
      </w:r>
      <w:r w:rsidRPr="005F4613">
        <w:rPr>
          <w:rFonts w:ascii="Garamond" w:hAnsi="Garamond"/>
          <w:color w:val="3333CC"/>
          <w:sz w:val="27"/>
          <w:szCs w:val="27"/>
        </w:rPr>
        <w:t xml:space="preserve"> </w:t>
      </w:r>
      <w:r w:rsidRPr="005F4613">
        <w:rPr>
          <w:rFonts w:ascii="Garamond" w:hAnsi="Garamond"/>
          <w:color w:val="3333CC"/>
          <w:sz w:val="27"/>
        </w:rPr>
        <w:t>del</w:t>
      </w:r>
      <w:r w:rsidRPr="005F4613">
        <w:rPr>
          <w:rFonts w:ascii="Garamond" w:hAnsi="Garamond"/>
          <w:color w:val="3333CC"/>
          <w:sz w:val="27"/>
          <w:szCs w:val="27"/>
        </w:rPr>
        <w:t xml:space="preserve"> </w:t>
      </w:r>
      <w:r w:rsidRPr="005F4613">
        <w:rPr>
          <w:rFonts w:ascii="Garamond" w:hAnsi="Garamond"/>
          <w:color w:val="3333CC"/>
          <w:sz w:val="27"/>
        </w:rPr>
        <w:t>diritto</w:t>
      </w:r>
      <w:r w:rsidRPr="005F4613">
        <w:rPr>
          <w:rFonts w:ascii="Garamond" w:hAnsi="Garamond"/>
          <w:color w:val="3333CC"/>
          <w:sz w:val="27"/>
          <w:szCs w:val="27"/>
        </w:rPr>
        <w:t xml:space="preserve"> </w:t>
      </w:r>
      <w:r w:rsidRPr="005F4613">
        <w:rPr>
          <w:rFonts w:ascii="Garamond" w:hAnsi="Garamond"/>
          <w:color w:val="3333CC"/>
          <w:sz w:val="27"/>
        </w:rPr>
        <w:t>o un complesso del martirio</w:t>
      </w:r>
      <w:r w:rsidRPr="005F4613">
        <w:rPr>
          <w:rFonts w:ascii="Garamond" w:hAnsi="Garamond"/>
          <w:color w:val="3333CC"/>
          <w:sz w:val="27"/>
          <w:szCs w:val="27"/>
        </w:rPr>
        <w:t xml:space="preserve">, </w:t>
      </w:r>
      <w:r w:rsidRPr="005F4613">
        <w:rPr>
          <w:rFonts w:ascii="Garamond" w:hAnsi="Garamond"/>
          <w:color w:val="3333CC"/>
          <w:sz w:val="27"/>
        </w:rPr>
        <w:t>del sacrificio</w:t>
      </w:r>
      <w:r w:rsidRPr="005F4613">
        <w:rPr>
          <w:rFonts w:ascii="Garamond" w:hAnsi="Garamond"/>
          <w:color w:val="3333CC"/>
          <w:sz w:val="27"/>
          <w:szCs w:val="27"/>
        </w:rPr>
        <w:t xml:space="preserve"> </w:t>
      </w:r>
      <w:r w:rsidRPr="005F4613">
        <w:rPr>
          <w:rFonts w:ascii="Garamond" w:hAnsi="Garamond"/>
          <w:color w:val="3333CC"/>
          <w:sz w:val="27"/>
        </w:rPr>
        <w:t>con</w:t>
      </w:r>
      <w:r w:rsidRPr="005F4613">
        <w:rPr>
          <w:rFonts w:ascii="Garamond" w:hAnsi="Garamond"/>
          <w:color w:val="3333CC"/>
          <w:sz w:val="27"/>
          <w:szCs w:val="27"/>
        </w:rPr>
        <w:t xml:space="preserve"> </w:t>
      </w:r>
      <w:r w:rsidRPr="005F4613">
        <w:rPr>
          <w:rFonts w:ascii="Garamond" w:hAnsi="Garamond"/>
          <w:color w:val="3333CC"/>
          <w:sz w:val="27"/>
        </w:rPr>
        <w:t>molte varianti</w:t>
      </w:r>
      <w:r w:rsidRPr="005F4613">
        <w:rPr>
          <w:rFonts w:ascii="Garamond" w:hAnsi="Garamond"/>
          <w:color w:val="3333CC"/>
          <w:sz w:val="27"/>
          <w:szCs w:val="27"/>
        </w:rPr>
        <w:t xml:space="preserve"> </w:t>
      </w:r>
      <w:r w:rsidRPr="005F4613">
        <w:rPr>
          <w:rFonts w:ascii="Garamond" w:hAnsi="Garamond"/>
          <w:color w:val="3333CC"/>
          <w:sz w:val="27"/>
        </w:rPr>
        <w:t>ed estremi</w:t>
      </w:r>
      <w:r w:rsidRPr="005F4613">
        <w:rPr>
          <w:rFonts w:ascii="Garamond" w:hAnsi="Garamond"/>
          <w:color w:val="3333CC"/>
          <w:sz w:val="27"/>
          <w:szCs w:val="27"/>
        </w:rPr>
        <w:t xml:space="preserve">. </w:t>
      </w:r>
      <w:r w:rsidRPr="005F4613">
        <w:rPr>
          <w:rFonts w:ascii="Garamond" w:hAnsi="Garamond"/>
          <w:color w:val="3333CC"/>
          <w:sz w:val="27"/>
        </w:rPr>
        <w:t>Coloro che</w:t>
      </w:r>
      <w:r w:rsidRPr="005F4613">
        <w:rPr>
          <w:rFonts w:ascii="Garamond" w:hAnsi="Garamond"/>
          <w:color w:val="3333CC"/>
          <w:sz w:val="27"/>
          <w:szCs w:val="27"/>
        </w:rPr>
        <w:t xml:space="preserve"> </w:t>
      </w:r>
      <w:r w:rsidRPr="005F4613">
        <w:rPr>
          <w:rFonts w:ascii="Garamond" w:hAnsi="Garamond"/>
          <w:color w:val="3333CC"/>
          <w:sz w:val="27"/>
        </w:rPr>
        <w:t>operano</w:t>
      </w:r>
      <w:r w:rsidRPr="005F4613">
        <w:rPr>
          <w:rFonts w:ascii="Garamond" w:hAnsi="Garamond"/>
          <w:color w:val="3333CC"/>
          <w:sz w:val="27"/>
          <w:szCs w:val="27"/>
        </w:rPr>
        <w:t xml:space="preserve"> </w:t>
      </w:r>
      <w:r w:rsidRPr="005F4613">
        <w:rPr>
          <w:rFonts w:ascii="Garamond" w:hAnsi="Garamond"/>
          <w:color w:val="3333CC"/>
          <w:sz w:val="27"/>
        </w:rPr>
        <w:t>all'interno di</w:t>
      </w:r>
      <w:r w:rsidRPr="005F4613">
        <w:rPr>
          <w:rFonts w:ascii="Garamond" w:hAnsi="Garamond"/>
          <w:color w:val="3333CC"/>
          <w:sz w:val="27"/>
          <w:szCs w:val="27"/>
        </w:rPr>
        <w:t xml:space="preserve"> </w:t>
      </w:r>
      <w:r w:rsidRPr="005F4613">
        <w:rPr>
          <w:rFonts w:ascii="Garamond" w:hAnsi="Garamond"/>
          <w:color w:val="3333CC"/>
          <w:sz w:val="27"/>
        </w:rPr>
        <w:t>questo</w:t>
      </w:r>
      <w:r w:rsidRPr="005F4613">
        <w:rPr>
          <w:rFonts w:ascii="Garamond" w:hAnsi="Garamond"/>
          <w:color w:val="3333CC"/>
          <w:sz w:val="27"/>
          <w:szCs w:val="27"/>
        </w:rPr>
        <w:t xml:space="preserve"> </w:t>
      </w:r>
      <w:r w:rsidRPr="005F4613">
        <w:rPr>
          <w:rFonts w:ascii="Garamond" w:hAnsi="Garamond"/>
          <w:color w:val="3333CC"/>
          <w:sz w:val="27"/>
        </w:rPr>
        <w:t>livello di frequenza</w:t>
      </w:r>
      <w:r w:rsidRPr="005F4613">
        <w:rPr>
          <w:rFonts w:ascii="Garamond" w:hAnsi="Garamond"/>
          <w:color w:val="3333CC"/>
          <w:sz w:val="27"/>
          <w:szCs w:val="27"/>
        </w:rPr>
        <w:t xml:space="preserve"> </w:t>
      </w:r>
      <w:r w:rsidRPr="005F4613">
        <w:rPr>
          <w:rFonts w:ascii="Garamond" w:hAnsi="Garamond"/>
          <w:color w:val="3333CC"/>
          <w:sz w:val="27"/>
        </w:rPr>
        <w:t>di</w:t>
      </w:r>
      <w:r w:rsidRPr="005F4613">
        <w:rPr>
          <w:rFonts w:ascii="Garamond" w:hAnsi="Garamond"/>
          <w:color w:val="3333CC"/>
          <w:sz w:val="27"/>
          <w:szCs w:val="27"/>
        </w:rPr>
        <w:t xml:space="preserve"> </w:t>
      </w:r>
      <w:r w:rsidRPr="005F4613">
        <w:rPr>
          <w:rFonts w:ascii="Garamond" w:hAnsi="Garamond"/>
          <w:color w:val="3333CC"/>
          <w:sz w:val="27"/>
        </w:rPr>
        <w:t>esistenza</w:t>
      </w:r>
      <w:r w:rsidRPr="005F4613">
        <w:rPr>
          <w:rFonts w:ascii="Garamond" w:hAnsi="Garamond"/>
          <w:color w:val="3333CC"/>
          <w:sz w:val="27"/>
          <w:szCs w:val="27"/>
        </w:rPr>
        <w:t xml:space="preserve"> </w:t>
      </w:r>
      <w:r w:rsidRPr="005F4613">
        <w:rPr>
          <w:rFonts w:ascii="Garamond" w:hAnsi="Garamond"/>
          <w:color w:val="3333CC"/>
          <w:sz w:val="27"/>
        </w:rPr>
        <w:t>interagiscono tra di loro</w:t>
      </w:r>
      <w:r w:rsidRPr="005F4613">
        <w:rPr>
          <w:rFonts w:ascii="Garamond" w:hAnsi="Garamond"/>
          <w:color w:val="3333CC"/>
          <w:sz w:val="27"/>
          <w:szCs w:val="27"/>
        </w:rPr>
        <w:t xml:space="preserve">, scegliendo </w:t>
      </w:r>
      <w:r w:rsidRPr="005F4613">
        <w:rPr>
          <w:rFonts w:ascii="Garamond" w:hAnsi="Garamond"/>
          <w:color w:val="3333CC"/>
          <w:sz w:val="27"/>
        </w:rPr>
        <w:t>quelli che</w:t>
      </w:r>
      <w:r w:rsidRPr="005F4613">
        <w:rPr>
          <w:rFonts w:ascii="Garamond" w:hAnsi="Garamond"/>
          <w:color w:val="3333CC"/>
          <w:sz w:val="27"/>
          <w:szCs w:val="27"/>
        </w:rPr>
        <w:t xml:space="preserve"> </w:t>
      </w:r>
      <w:r w:rsidRPr="005F4613">
        <w:rPr>
          <w:rFonts w:ascii="Garamond" w:hAnsi="Garamond"/>
          <w:color w:val="3333CC"/>
          <w:sz w:val="27"/>
        </w:rPr>
        <w:t>rispecchiano</w:t>
      </w:r>
      <w:r w:rsidRPr="005F4613">
        <w:rPr>
          <w:rFonts w:ascii="Garamond" w:hAnsi="Garamond"/>
          <w:color w:val="3333CC"/>
          <w:sz w:val="27"/>
          <w:szCs w:val="27"/>
        </w:rPr>
        <w:t xml:space="preserve"> </w:t>
      </w:r>
      <w:r w:rsidRPr="005F4613">
        <w:rPr>
          <w:rFonts w:ascii="Garamond" w:hAnsi="Garamond"/>
          <w:color w:val="3333CC"/>
          <w:sz w:val="27"/>
        </w:rPr>
        <w:t>ciò in cui sono carenti</w:t>
      </w:r>
      <w:r w:rsidRPr="005F4613">
        <w:rPr>
          <w:rFonts w:ascii="Garamond" w:hAnsi="Garamond"/>
          <w:color w:val="3333CC"/>
          <w:sz w:val="27"/>
          <w:szCs w:val="27"/>
        </w:rPr>
        <w:t xml:space="preserve"> </w:t>
      </w:r>
      <w:r w:rsidRPr="005F4613">
        <w:rPr>
          <w:rFonts w:ascii="Garamond" w:hAnsi="Garamond"/>
          <w:color w:val="3333CC"/>
          <w:sz w:val="27"/>
        </w:rPr>
        <w:t>(</w:t>
      </w:r>
      <w:r w:rsidRPr="005F4613">
        <w:rPr>
          <w:rFonts w:ascii="Garamond" w:hAnsi="Garamond"/>
          <w:color w:val="3333CC"/>
          <w:sz w:val="27"/>
          <w:szCs w:val="27"/>
        </w:rPr>
        <w:t xml:space="preserve">solitamente in </w:t>
      </w:r>
      <w:r w:rsidRPr="005F4613">
        <w:rPr>
          <w:rFonts w:ascii="Garamond" w:hAnsi="Garamond"/>
          <w:color w:val="3333CC"/>
          <w:sz w:val="27"/>
        </w:rPr>
        <w:t>modo</w:t>
      </w:r>
      <w:r w:rsidRPr="005F4613">
        <w:rPr>
          <w:rFonts w:ascii="Garamond" w:hAnsi="Garamond"/>
          <w:color w:val="3333CC"/>
          <w:sz w:val="27"/>
          <w:szCs w:val="27"/>
        </w:rPr>
        <w:t xml:space="preserve"> </w:t>
      </w:r>
      <w:r w:rsidRPr="005F4613">
        <w:rPr>
          <w:rFonts w:ascii="Garamond" w:hAnsi="Garamond"/>
          <w:color w:val="3333CC"/>
          <w:sz w:val="27"/>
        </w:rPr>
        <w:t>esagerato,</w:t>
      </w:r>
      <w:r w:rsidRPr="005F4613">
        <w:rPr>
          <w:rFonts w:ascii="Garamond" w:hAnsi="Garamond"/>
          <w:color w:val="3333CC"/>
          <w:sz w:val="27"/>
          <w:szCs w:val="27"/>
        </w:rPr>
        <w:t xml:space="preserve"> </w:t>
      </w:r>
      <w:r w:rsidRPr="005F4613">
        <w:rPr>
          <w:rFonts w:ascii="Garamond" w:hAnsi="Garamond"/>
          <w:color w:val="3333CC"/>
          <w:sz w:val="27"/>
        </w:rPr>
        <w:t>distorto</w:t>
      </w:r>
      <w:r w:rsidRPr="005F4613">
        <w:rPr>
          <w:rFonts w:ascii="Garamond" w:hAnsi="Garamond"/>
          <w:color w:val="3333CC"/>
          <w:sz w:val="27"/>
          <w:szCs w:val="27"/>
        </w:rPr>
        <w:t xml:space="preserve">). </w:t>
      </w:r>
      <w:r w:rsidRPr="005F4613">
        <w:rPr>
          <w:rFonts w:ascii="Garamond" w:hAnsi="Garamond"/>
          <w:color w:val="3333CC"/>
          <w:sz w:val="27"/>
        </w:rPr>
        <w:t>Di solito</w:t>
      </w:r>
      <w:r w:rsidRPr="005F4613">
        <w:rPr>
          <w:rFonts w:ascii="Garamond" w:hAnsi="Garamond"/>
          <w:color w:val="3333CC"/>
          <w:sz w:val="27"/>
          <w:szCs w:val="27"/>
        </w:rPr>
        <w:t xml:space="preserve"> essi non si sentono  a proprio agio </w:t>
      </w:r>
      <w:r w:rsidRPr="005F4613">
        <w:rPr>
          <w:rFonts w:ascii="Garamond" w:hAnsi="Garamond"/>
          <w:color w:val="3333CC"/>
          <w:sz w:val="27"/>
        </w:rPr>
        <w:t>con</w:t>
      </w:r>
      <w:r w:rsidRPr="005F4613">
        <w:rPr>
          <w:rFonts w:ascii="Garamond" w:hAnsi="Garamond"/>
          <w:color w:val="3333CC"/>
          <w:sz w:val="27"/>
          <w:szCs w:val="27"/>
        </w:rPr>
        <w:t xml:space="preserve"> </w:t>
      </w:r>
      <w:r w:rsidRPr="005F4613">
        <w:rPr>
          <w:rFonts w:ascii="Garamond" w:hAnsi="Garamond"/>
          <w:color w:val="3333CC"/>
          <w:sz w:val="27"/>
        </w:rPr>
        <w:t>coloro</w:t>
      </w:r>
      <w:r w:rsidRPr="005F4613">
        <w:rPr>
          <w:rFonts w:ascii="Garamond" w:hAnsi="Garamond"/>
          <w:color w:val="3333CC"/>
          <w:sz w:val="27"/>
          <w:szCs w:val="27"/>
        </w:rPr>
        <w:t xml:space="preserve"> </w:t>
      </w:r>
      <w:r w:rsidRPr="005F4613">
        <w:rPr>
          <w:rFonts w:ascii="Garamond" w:hAnsi="Garamond"/>
          <w:color w:val="3333CC"/>
          <w:sz w:val="27"/>
        </w:rPr>
        <w:t>che risuonano</w:t>
      </w:r>
      <w:r w:rsidRPr="005F4613">
        <w:rPr>
          <w:rFonts w:ascii="Garamond" w:hAnsi="Garamond"/>
          <w:color w:val="3333CC"/>
          <w:sz w:val="27"/>
          <w:szCs w:val="27"/>
        </w:rPr>
        <w:t xml:space="preserve"> </w:t>
      </w:r>
      <w:r w:rsidRPr="005F4613">
        <w:rPr>
          <w:rFonts w:ascii="Garamond" w:hAnsi="Garamond"/>
          <w:color w:val="3333CC"/>
          <w:sz w:val="27"/>
        </w:rPr>
        <w:t>ad un livello</w:t>
      </w:r>
      <w:r w:rsidRPr="005F4613">
        <w:rPr>
          <w:rFonts w:ascii="Garamond" w:hAnsi="Garamond"/>
          <w:color w:val="3333CC"/>
          <w:sz w:val="27"/>
          <w:szCs w:val="27"/>
        </w:rPr>
        <w:t xml:space="preserve"> </w:t>
      </w:r>
      <w:r w:rsidRPr="005F4613">
        <w:rPr>
          <w:rFonts w:ascii="Garamond" w:hAnsi="Garamond"/>
          <w:color w:val="3333CC"/>
          <w:sz w:val="27"/>
        </w:rPr>
        <w:t>di frequenza superiore</w:t>
      </w:r>
      <w:r w:rsidRPr="005F4613">
        <w:rPr>
          <w:rFonts w:ascii="Garamond" w:hAnsi="Garamond"/>
          <w:color w:val="3333CC"/>
          <w:sz w:val="27"/>
          <w:szCs w:val="27"/>
        </w:rPr>
        <w:t xml:space="preserve">, </w:t>
      </w:r>
      <w:r w:rsidRPr="005F4613">
        <w:rPr>
          <w:rFonts w:ascii="Garamond" w:hAnsi="Garamond"/>
          <w:color w:val="3333CC"/>
          <w:sz w:val="27"/>
        </w:rPr>
        <w:t>ed anche se</w:t>
      </w:r>
      <w:r w:rsidRPr="005F4613">
        <w:rPr>
          <w:rFonts w:ascii="Garamond" w:hAnsi="Garamond"/>
          <w:color w:val="3333CC"/>
          <w:sz w:val="27"/>
          <w:szCs w:val="27"/>
        </w:rPr>
        <w:t xml:space="preserve"> </w:t>
      </w:r>
      <w:r w:rsidRPr="005F4613">
        <w:rPr>
          <w:rFonts w:ascii="Garamond" w:hAnsi="Garamond"/>
          <w:color w:val="3333CC"/>
          <w:sz w:val="27"/>
        </w:rPr>
        <w:t>sono insoddisfatti</w:t>
      </w:r>
      <w:r w:rsidRPr="005F4613">
        <w:rPr>
          <w:rFonts w:ascii="Garamond" w:hAnsi="Garamond"/>
          <w:color w:val="3333CC"/>
          <w:sz w:val="27"/>
          <w:szCs w:val="27"/>
        </w:rPr>
        <w:t xml:space="preserve">, </w:t>
      </w:r>
      <w:r w:rsidRPr="005F4613">
        <w:rPr>
          <w:rFonts w:ascii="Garamond" w:hAnsi="Garamond"/>
          <w:color w:val="3333CC"/>
          <w:sz w:val="27"/>
        </w:rPr>
        <w:t>hanno</w:t>
      </w:r>
      <w:r w:rsidRPr="005F4613">
        <w:rPr>
          <w:rFonts w:ascii="Garamond" w:hAnsi="Garamond"/>
          <w:color w:val="3333CC"/>
          <w:sz w:val="27"/>
          <w:szCs w:val="27"/>
        </w:rPr>
        <w:t xml:space="preserve"> </w:t>
      </w:r>
      <w:r w:rsidRPr="005F4613">
        <w:rPr>
          <w:rFonts w:ascii="Garamond" w:hAnsi="Garamond"/>
          <w:color w:val="3333CC"/>
          <w:sz w:val="27"/>
        </w:rPr>
        <w:t>difficoltà a</w:t>
      </w:r>
      <w:r w:rsidRPr="005F4613">
        <w:rPr>
          <w:rFonts w:ascii="Garamond" w:hAnsi="Garamond"/>
          <w:color w:val="3333CC"/>
          <w:sz w:val="27"/>
          <w:szCs w:val="27"/>
        </w:rPr>
        <w:t xml:space="preserve"> </w:t>
      </w:r>
      <w:r w:rsidRPr="005F4613">
        <w:rPr>
          <w:rFonts w:ascii="Garamond" w:hAnsi="Garamond"/>
          <w:color w:val="3333CC"/>
          <w:sz w:val="27"/>
        </w:rPr>
        <w:t>liberarsi</w:t>
      </w:r>
      <w:r w:rsidRPr="005F4613">
        <w:rPr>
          <w:rFonts w:ascii="Garamond" w:hAnsi="Garamond"/>
          <w:color w:val="3333CC"/>
          <w:sz w:val="27"/>
          <w:szCs w:val="27"/>
        </w:rPr>
        <w:t xml:space="preserve"> </w:t>
      </w:r>
      <w:r w:rsidRPr="005F4613">
        <w:rPr>
          <w:rFonts w:ascii="Garamond" w:hAnsi="Garamond"/>
          <w:color w:val="3333CC"/>
          <w:sz w:val="27"/>
        </w:rPr>
        <w:t>e</w:t>
      </w:r>
      <w:r w:rsidRPr="005F4613">
        <w:rPr>
          <w:rFonts w:ascii="Garamond" w:hAnsi="Garamond"/>
          <w:color w:val="3333CC"/>
          <w:sz w:val="27"/>
          <w:szCs w:val="27"/>
        </w:rPr>
        <w:t xml:space="preserve"> ad uscire </w:t>
      </w:r>
      <w:r w:rsidRPr="005F4613">
        <w:rPr>
          <w:rFonts w:ascii="Garamond" w:hAnsi="Garamond"/>
          <w:color w:val="3333CC"/>
          <w:sz w:val="27"/>
        </w:rPr>
        <w:t>dai loro</w:t>
      </w:r>
      <w:r w:rsidRPr="005F4613">
        <w:rPr>
          <w:rFonts w:ascii="Garamond" w:hAnsi="Garamond"/>
          <w:color w:val="3333CC"/>
          <w:sz w:val="27"/>
          <w:szCs w:val="27"/>
        </w:rPr>
        <w:t xml:space="preserve"> </w:t>
      </w:r>
      <w:r w:rsidRPr="005F4613">
        <w:rPr>
          <w:rFonts w:ascii="Garamond" w:hAnsi="Garamond"/>
          <w:color w:val="3333CC"/>
          <w:sz w:val="27"/>
        </w:rPr>
        <w:t>modelli di vita</w:t>
      </w:r>
      <w:r w:rsidRPr="005F4613">
        <w:rPr>
          <w:rFonts w:ascii="Garamond" w:hAnsi="Garamond"/>
          <w:color w:val="3333CC"/>
          <w:sz w:val="27"/>
          <w:szCs w:val="27"/>
        </w:rPr>
        <w:t xml:space="preserve"> </w:t>
      </w:r>
      <w:r w:rsidRPr="005F4613">
        <w:rPr>
          <w:rFonts w:ascii="Garamond" w:hAnsi="Garamond"/>
          <w:color w:val="3333CC"/>
          <w:sz w:val="27"/>
        </w:rPr>
        <w:t>disfunzionali</w:t>
      </w:r>
      <w:r w:rsidRPr="005F4613">
        <w:rPr>
          <w:rFonts w:ascii="Garamond" w:hAnsi="Garamond"/>
          <w:color w:val="3333CC"/>
          <w:sz w:val="27"/>
          <w:szCs w:val="27"/>
        </w:rPr>
        <w:t xml:space="preserve">, che sono la </w:t>
      </w:r>
      <w:r w:rsidRPr="005F4613">
        <w:rPr>
          <w:rFonts w:ascii="Garamond" w:hAnsi="Garamond"/>
          <w:color w:val="3333CC"/>
          <w:sz w:val="27"/>
        </w:rPr>
        <w:t>loro zona di comfort</w:t>
      </w:r>
      <w:r w:rsidRPr="005F4613">
        <w:rPr>
          <w:rFonts w:ascii="Garamond" w:hAnsi="Garamond"/>
          <w:color w:val="3333CC"/>
          <w:sz w:val="27"/>
          <w:szCs w:val="27"/>
        </w:rPr>
        <w:t xml:space="preserve"> </w:t>
      </w:r>
      <w:r w:rsidRPr="005F4613">
        <w:rPr>
          <w:rFonts w:ascii="Garamond" w:hAnsi="Garamond"/>
          <w:color w:val="3333CC"/>
          <w:sz w:val="27"/>
        </w:rPr>
        <w:t>percepito.</w:t>
      </w:r>
    </w:p>
    <w:p w:rsidR="005F4613" w:rsidRPr="005F4613" w:rsidRDefault="005F4613" w:rsidP="005F4613">
      <w:pPr>
        <w:spacing w:before="100" w:beforeAutospacing="1" w:after="100" w:afterAutospacing="1"/>
        <w:jc w:val="both"/>
      </w:pPr>
      <w:r w:rsidRPr="005F4613">
        <w:rPr>
          <w:rFonts w:ascii="Garamond" w:hAnsi="Garamond"/>
          <w:color w:val="3333CC"/>
          <w:sz w:val="27"/>
        </w:rPr>
        <w:t>Quando eliminate</w:t>
      </w:r>
      <w:r w:rsidRPr="005F4613">
        <w:rPr>
          <w:rFonts w:ascii="Garamond" w:hAnsi="Garamond"/>
          <w:color w:val="3333CC"/>
          <w:sz w:val="27"/>
          <w:szCs w:val="27"/>
        </w:rPr>
        <w:t xml:space="preserve"> </w:t>
      </w:r>
      <w:r w:rsidRPr="005F4613">
        <w:rPr>
          <w:rFonts w:ascii="Garamond" w:hAnsi="Garamond"/>
          <w:color w:val="3333CC"/>
          <w:sz w:val="27"/>
        </w:rPr>
        <w:t>le vecchie abitudini</w:t>
      </w:r>
      <w:r w:rsidRPr="005F4613">
        <w:rPr>
          <w:rFonts w:ascii="Garamond" w:hAnsi="Garamond"/>
          <w:color w:val="3333CC"/>
          <w:sz w:val="27"/>
          <w:szCs w:val="27"/>
        </w:rPr>
        <w:t xml:space="preserve">, credenze </w:t>
      </w:r>
      <w:r w:rsidRPr="005F4613">
        <w:rPr>
          <w:rFonts w:ascii="Garamond" w:hAnsi="Garamond"/>
          <w:color w:val="3333CC"/>
          <w:sz w:val="27"/>
        </w:rPr>
        <w:t>ed azioni</w:t>
      </w:r>
      <w:r w:rsidRPr="005F4613">
        <w:rPr>
          <w:rFonts w:ascii="Garamond" w:hAnsi="Garamond"/>
          <w:color w:val="3333CC"/>
          <w:sz w:val="27"/>
          <w:szCs w:val="27"/>
        </w:rPr>
        <w:t xml:space="preserve">, </w:t>
      </w:r>
      <w:r w:rsidRPr="005F4613">
        <w:rPr>
          <w:rFonts w:ascii="Garamond" w:hAnsi="Garamond"/>
          <w:color w:val="3333CC"/>
          <w:sz w:val="27"/>
        </w:rPr>
        <w:t xml:space="preserve"> gradualmente </w:t>
      </w:r>
      <w:r w:rsidRPr="005F4613">
        <w:rPr>
          <w:rFonts w:ascii="Garamond" w:hAnsi="Garamond"/>
          <w:color w:val="3333CC"/>
          <w:sz w:val="27"/>
          <w:szCs w:val="27"/>
        </w:rPr>
        <w:t> ri</w:t>
      </w:r>
      <w:r w:rsidRPr="005F4613">
        <w:rPr>
          <w:rFonts w:ascii="Garamond" w:hAnsi="Garamond"/>
          <w:color w:val="3333CC"/>
          <w:sz w:val="27"/>
        </w:rPr>
        <w:t>tornate</w:t>
      </w:r>
      <w:r w:rsidRPr="005F4613">
        <w:rPr>
          <w:rFonts w:ascii="Garamond" w:hAnsi="Garamond"/>
          <w:color w:val="3333CC"/>
          <w:sz w:val="27"/>
          <w:szCs w:val="27"/>
        </w:rPr>
        <w:t xml:space="preserve"> al</w:t>
      </w:r>
      <w:r w:rsidRPr="005F4613">
        <w:rPr>
          <w:rFonts w:ascii="Garamond" w:hAnsi="Garamond"/>
          <w:color w:val="3333CC"/>
          <w:sz w:val="27"/>
        </w:rPr>
        <w:t>l'armonia</w:t>
      </w:r>
      <w:r w:rsidRPr="005F4613">
        <w:rPr>
          <w:rFonts w:ascii="Garamond" w:hAnsi="Garamond"/>
          <w:color w:val="3333CC"/>
          <w:sz w:val="27"/>
          <w:szCs w:val="27"/>
        </w:rPr>
        <w:t xml:space="preserve"> </w:t>
      </w:r>
      <w:r w:rsidRPr="005F4613">
        <w:rPr>
          <w:rFonts w:ascii="Garamond" w:hAnsi="Garamond"/>
          <w:color w:val="3333CC"/>
          <w:sz w:val="27"/>
        </w:rPr>
        <w:t>all'interno dello spettro</w:t>
      </w:r>
      <w:r w:rsidRPr="005F4613">
        <w:rPr>
          <w:rFonts w:ascii="Garamond" w:hAnsi="Garamond"/>
          <w:color w:val="3333CC"/>
          <w:sz w:val="27"/>
          <w:szCs w:val="27"/>
        </w:rPr>
        <w:t xml:space="preserve"> </w:t>
      </w:r>
      <w:r w:rsidRPr="005F4613">
        <w:rPr>
          <w:rFonts w:ascii="Garamond" w:hAnsi="Garamond"/>
          <w:color w:val="3333CC"/>
          <w:sz w:val="27"/>
        </w:rPr>
        <w:t>accettato di</w:t>
      </w:r>
      <w:r w:rsidRPr="005F4613">
        <w:rPr>
          <w:rFonts w:ascii="Garamond" w:hAnsi="Garamond"/>
          <w:color w:val="3333CC"/>
          <w:sz w:val="27"/>
          <w:szCs w:val="27"/>
        </w:rPr>
        <w:t xml:space="preserve"> </w:t>
      </w:r>
      <w:r w:rsidRPr="005F4613">
        <w:rPr>
          <w:rFonts w:ascii="Garamond" w:hAnsi="Garamond"/>
          <w:color w:val="3333CC"/>
          <w:sz w:val="27"/>
        </w:rPr>
        <w:t>polarità</w:t>
      </w:r>
      <w:r w:rsidRPr="005F4613">
        <w:rPr>
          <w:rFonts w:ascii="Garamond" w:hAnsi="Garamond"/>
          <w:color w:val="3333CC"/>
          <w:sz w:val="27"/>
          <w:szCs w:val="27"/>
        </w:rPr>
        <w:t>/</w:t>
      </w:r>
      <w:r w:rsidRPr="005F4613">
        <w:rPr>
          <w:rFonts w:ascii="Garamond" w:hAnsi="Garamond"/>
          <w:color w:val="3333CC"/>
          <w:sz w:val="27"/>
        </w:rPr>
        <w:t>dualità</w:t>
      </w:r>
      <w:r w:rsidRPr="005F4613">
        <w:rPr>
          <w:rFonts w:ascii="Garamond" w:hAnsi="Garamond"/>
          <w:color w:val="3333CC"/>
          <w:sz w:val="27"/>
          <w:szCs w:val="27"/>
        </w:rPr>
        <w:t xml:space="preserve">. </w:t>
      </w:r>
      <w:r w:rsidRPr="005F4613">
        <w:rPr>
          <w:rFonts w:ascii="Garamond" w:hAnsi="Garamond"/>
          <w:color w:val="3333CC"/>
          <w:sz w:val="27"/>
        </w:rPr>
        <w:t>Con ogni livello</w:t>
      </w:r>
      <w:r w:rsidRPr="005F4613">
        <w:rPr>
          <w:rFonts w:ascii="Garamond" w:hAnsi="Garamond"/>
          <w:color w:val="3333CC"/>
          <w:sz w:val="27"/>
          <w:szCs w:val="27"/>
        </w:rPr>
        <w:t xml:space="preserve"> </w:t>
      </w:r>
      <w:r w:rsidRPr="005F4613">
        <w:rPr>
          <w:rFonts w:ascii="Garamond" w:hAnsi="Garamond"/>
          <w:color w:val="3333CC"/>
          <w:sz w:val="27"/>
        </w:rPr>
        <w:t>di frequenza superiore</w:t>
      </w:r>
      <w:r w:rsidRPr="005F4613">
        <w:rPr>
          <w:rFonts w:ascii="Garamond" w:hAnsi="Garamond"/>
          <w:color w:val="3333CC"/>
          <w:sz w:val="27"/>
          <w:szCs w:val="27"/>
        </w:rPr>
        <w:t xml:space="preserve"> </w:t>
      </w:r>
      <w:r w:rsidRPr="005F4613">
        <w:rPr>
          <w:rFonts w:ascii="Garamond" w:hAnsi="Garamond"/>
          <w:color w:val="3333CC"/>
          <w:sz w:val="27"/>
        </w:rPr>
        <w:t>che raggiungete</w:t>
      </w:r>
      <w:r w:rsidRPr="005F4613">
        <w:rPr>
          <w:rFonts w:ascii="Garamond" w:hAnsi="Garamond"/>
          <w:color w:val="3333CC"/>
          <w:sz w:val="27"/>
          <w:szCs w:val="27"/>
        </w:rPr>
        <w:t xml:space="preserve">, </w:t>
      </w:r>
      <w:r w:rsidRPr="005F4613">
        <w:rPr>
          <w:rFonts w:ascii="Garamond" w:hAnsi="Garamond"/>
          <w:color w:val="3333CC"/>
          <w:sz w:val="27"/>
        </w:rPr>
        <w:t>vi lasciate alle spalle</w:t>
      </w:r>
      <w:r w:rsidRPr="005F4613">
        <w:rPr>
          <w:rFonts w:ascii="Garamond" w:hAnsi="Garamond"/>
          <w:color w:val="3333CC"/>
          <w:sz w:val="27"/>
          <w:szCs w:val="27"/>
        </w:rPr>
        <w:t xml:space="preserve"> </w:t>
      </w:r>
      <w:r w:rsidRPr="005F4613">
        <w:rPr>
          <w:rFonts w:ascii="Garamond" w:hAnsi="Garamond"/>
          <w:color w:val="3333CC"/>
          <w:sz w:val="27"/>
        </w:rPr>
        <w:t>quelle situazioni</w:t>
      </w:r>
      <w:r w:rsidRPr="005F4613">
        <w:rPr>
          <w:rFonts w:ascii="Garamond" w:hAnsi="Garamond"/>
          <w:color w:val="3333CC"/>
          <w:sz w:val="27"/>
          <w:szCs w:val="27"/>
        </w:rPr>
        <w:t xml:space="preserve">, persone </w:t>
      </w:r>
      <w:r w:rsidRPr="005F4613">
        <w:rPr>
          <w:rFonts w:ascii="Garamond" w:hAnsi="Garamond"/>
          <w:color w:val="3333CC"/>
          <w:sz w:val="27"/>
        </w:rPr>
        <w:t>e cose</w:t>
      </w:r>
      <w:r w:rsidRPr="005F4613">
        <w:rPr>
          <w:rFonts w:ascii="Garamond" w:hAnsi="Garamond"/>
          <w:color w:val="3333CC"/>
          <w:sz w:val="27"/>
          <w:szCs w:val="27"/>
        </w:rPr>
        <w:t xml:space="preserve"> </w:t>
      </w:r>
      <w:r w:rsidRPr="005F4613">
        <w:rPr>
          <w:rFonts w:ascii="Garamond" w:hAnsi="Garamond"/>
          <w:color w:val="3333CC"/>
          <w:sz w:val="27"/>
        </w:rPr>
        <w:t>che non sono più</w:t>
      </w:r>
      <w:r w:rsidRPr="005F4613">
        <w:rPr>
          <w:rFonts w:ascii="Garamond" w:hAnsi="Garamond"/>
          <w:color w:val="3333CC"/>
          <w:sz w:val="27"/>
          <w:szCs w:val="27"/>
        </w:rPr>
        <w:t xml:space="preserve"> </w:t>
      </w:r>
      <w:r w:rsidRPr="005F4613">
        <w:rPr>
          <w:rFonts w:ascii="Garamond" w:hAnsi="Garamond"/>
          <w:color w:val="3333CC"/>
          <w:sz w:val="27"/>
        </w:rPr>
        <w:t>compatibili con il vostro nuovo</w:t>
      </w:r>
      <w:r w:rsidRPr="005F4613">
        <w:rPr>
          <w:rFonts w:ascii="Garamond" w:hAnsi="Garamond"/>
          <w:color w:val="3333CC"/>
          <w:sz w:val="27"/>
          <w:szCs w:val="27"/>
        </w:rPr>
        <w:t xml:space="preserve"> </w:t>
      </w:r>
      <w:r w:rsidRPr="005F4613">
        <w:rPr>
          <w:rFonts w:ascii="Garamond" w:hAnsi="Garamond"/>
          <w:color w:val="3333CC"/>
          <w:sz w:val="27"/>
        </w:rPr>
        <w:t>livello di consapevolezza</w:t>
      </w:r>
      <w:r w:rsidRPr="005F4613">
        <w:rPr>
          <w:rFonts w:ascii="Garamond" w:hAnsi="Garamond"/>
          <w:color w:val="3333CC"/>
          <w:sz w:val="27"/>
          <w:szCs w:val="27"/>
        </w:rPr>
        <w:t xml:space="preserve"> </w:t>
      </w:r>
      <w:r w:rsidRPr="005F4613">
        <w:rPr>
          <w:rFonts w:ascii="Garamond" w:hAnsi="Garamond"/>
          <w:color w:val="3333CC"/>
          <w:sz w:val="27"/>
        </w:rPr>
        <w:t>e  risonanza</w:t>
      </w:r>
      <w:r w:rsidRPr="005F4613">
        <w:rPr>
          <w:rFonts w:ascii="Garamond" w:hAnsi="Garamond"/>
          <w:color w:val="3333CC"/>
          <w:sz w:val="27"/>
          <w:szCs w:val="27"/>
        </w:rPr>
        <w:t xml:space="preserve">. </w:t>
      </w:r>
      <w:r w:rsidRPr="005F4613">
        <w:rPr>
          <w:rFonts w:ascii="Garamond" w:hAnsi="Garamond"/>
          <w:color w:val="3333CC"/>
          <w:sz w:val="27"/>
        </w:rPr>
        <w:t>Spesso è come se</w:t>
      </w:r>
      <w:r w:rsidRPr="005F4613">
        <w:rPr>
          <w:rFonts w:ascii="Garamond" w:hAnsi="Garamond"/>
          <w:color w:val="3333CC"/>
          <w:sz w:val="27"/>
          <w:szCs w:val="27"/>
        </w:rPr>
        <w:t xml:space="preserve"> </w:t>
      </w:r>
      <w:r w:rsidRPr="005F4613">
        <w:rPr>
          <w:rFonts w:ascii="Garamond" w:hAnsi="Garamond"/>
          <w:color w:val="3333CC"/>
          <w:sz w:val="27"/>
        </w:rPr>
        <w:t xml:space="preserve">foste passati </w:t>
      </w:r>
      <w:r w:rsidRPr="005F4613">
        <w:rPr>
          <w:rFonts w:ascii="Garamond" w:hAnsi="Garamond"/>
          <w:color w:val="3333CC"/>
          <w:sz w:val="27"/>
          <w:szCs w:val="27"/>
        </w:rPr>
        <w:t> </w:t>
      </w:r>
      <w:r w:rsidRPr="005F4613">
        <w:rPr>
          <w:rFonts w:ascii="Garamond" w:hAnsi="Garamond"/>
          <w:color w:val="3333CC"/>
          <w:sz w:val="27"/>
        </w:rPr>
        <w:t>attraverso un nuovo</w:t>
      </w:r>
      <w:r w:rsidRPr="005F4613">
        <w:rPr>
          <w:rFonts w:ascii="Garamond" w:hAnsi="Garamond"/>
          <w:color w:val="3333CC"/>
          <w:sz w:val="27"/>
          <w:szCs w:val="27"/>
        </w:rPr>
        <w:t xml:space="preserve"> </w:t>
      </w:r>
      <w:r w:rsidRPr="005F4613">
        <w:rPr>
          <w:rFonts w:ascii="Garamond" w:hAnsi="Garamond"/>
          <w:color w:val="3333CC"/>
          <w:sz w:val="27"/>
        </w:rPr>
        <w:t>portale</w:t>
      </w:r>
      <w:r w:rsidRPr="005F4613">
        <w:rPr>
          <w:rFonts w:ascii="Garamond" w:hAnsi="Garamond"/>
          <w:color w:val="3333CC"/>
          <w:sz w:val="27"/>
          <w:szCs w:val="27"/>
        </w:rPr>
        <w:t xml:space="preserve"> </w:t>
      </w:r>
      <w:r w:rsidRPr="005F4613">
        <w:rPr>
          <w:rFonts w:ascii="Garamond" w:hAnsi="Garamond"/>
          <w:color w:val="3333CC"/>
          <w:sz w:val="27"/>
        </w:rPr>
        <w:t>dimensionale ed</w:t>
      </w:r>
      <w:r w:rsidRPr="005F4613">
        <w:rPr>
          <w:rFonts w:ascii="Garamond" w:hAnsi="Garamond"/>
          <w:color w:val="3333CC"/>
          <w:sz w:val="27"/>
          <w:szCs w:val="27"/>
        </w:rPr>
        <w:t xml:space="preserve"> </w:t>
      </w:r>
      <w:r w:rsidRPr="005F4613">
        <w:rPr>
          <w:rFonts w:ascii="Garamond" w:hAnsi="Garamond"/>
          <w:color w:val="3333CC"/>
          <w:sz w:val="27"/>
        </w:rPr>
        <w:t>una porzione</w:t>
      </w:r>
      <w:r w:rsidRPr="005F4613">
        <w:rPr>
          <w:rFonts w:ascii="Garamond" w:hAnsi="Garamond"/>
          <w:color w:val="3333CC"/>
          <w:sz w:val="27"/>
          <w:szCs w:val="27"/>
        </w:rPr>
        <w:t xml:space="preserve"> </w:t>
      </w:r>
      <w:r w:rsidRPr="005F4613">
        <w:rPr>
          <w:rFonts w:ascii="Garamond" w:hAnsi="Garamond"/>
          <w:color w:val="3333CC"/>
          <w:sz w:val="27"/>
        </w:rPr>
        <w:t>del passato</w:t>
      </w:r>
      <w:r w:rsidRPr="005F4613">
        <w:rPr>
          <w:rFonts w:ascii="Garamond" w:hAnsi="Garamond"/>
          <w:color w:val="3333CC"/>
          <w:sz w:val="27"/>
          <w:szCs w:val="27"/>
        </w:rPr>
        <w:t xml:space="preserve"> </w:t>
      </w:r>
      <w:r w:rsidRPr="005F4613">
        <w:rPr>
          <w:rFonts w:ascii="Garamond" w:hAnsi="Garamond"/>
          <w:color w:val="3333CC"/>
          <w:sz w:val="27"/>
        </w:rPr>
        <w:t>svanisse</w:t>
      </w:r>
      <w:r w:rsidRPr="005F4613">
        <w:rPr>
          <w:rFonts w:ascii="Garamond" w:hAnsi="Garamond"/>
          <w:color w:val="3333CC"/>
          <w:sz w:val="27"/>
          <w:szCs w:val="27"/>
        </w:rPr>
        <w:t xml:space="preserve">. </w:t>
      </w:r>
      <w:r w:rsidRPr="005F4613">
        <w:rPr>
          <w:rFonts w:ascii="Garamond" w:hAnsi="Garamond"/>
          <w:color w:val="3333CC"/>
          <w:sz w:val="27"/>
        </w:rPr>
        <w:t>È per questo che</w:t>
      </w:r>
      <w:r w:rsidRPr="005F4613">
        <w:rPr>
          <w:rFonts w:ascii="Garamond" w:hAnsi="Garamond"/>
          <w:color w:val="3333CC"/>
          <w:sz w:val="27"/>
          <w:szCs w:val="27"/>
        </w:rPr>
        <w:t xml:space="preserve"> </w:t>
      </w:r>
      <w:r w:rsidRPr="005F4613">
        <w:rPr>
          <w:rFonts w:ascii="Garamond" w:hAnsi="Garamond"/>
          <w:color w:val="3333CC"/>
          <w:sz w:val="27"/>
        </w:rPr>
        <w:t>molti di voi</w:t>
      </w:r>
      <w:r w:rsidRPr="005F4613">
        <w:rPr>
          <w:rFonts w:ascii="Garamond" w:hAnsi="Garamond"/>
          <w:color w:val="3333CC"/>
          <w:sz w:val="27"/>
          <w:szCs w:val="27"/>
        </w:rPr>
        <w:t xml:space="preserve"> </w:t>
      </w:r>
      <w:r w:rsidRPr="005F4613">
        <w:rPr>
          <w:rFonts w:ascii="Garamond" w:hAnsi="Garamond"/>
          <w:color w:val="3333CC"/>
          <w:sz w:val="27"/>
        </w:rPr>
        <w:t>stanno sperimentando</w:t>
      </w:r>
      <w:r w:rsidRPr="005F4613">
        <w:rPr>
          <w:rFonts w:ascii="Garamond" w:hAnsi="Garamond"/>
          <w:color w:val="3333CC"/>
          <w:sz w:val="27"/>
          <w:szCs w:val="27"/>
        </w:rPr>
        <w:t xml:space="preserve"> </w:t>
      </w:r>
      <w:r w:rsidRPr="005F4613">
        <w:rPr>
          <w:rFonts w:ascii="Garamond" w:hAnsi="Garamond"/>
          <w:color w:val="3333CC"/>
          <w:sz w:val="27"/>
        </w:rPr>
        <w:t>la perdita di</w:t>
      </w:r>
      <w:r w:rsidRPr="005F4613">
        <w:rPr>
          <w:rFonts w:ascii="Garamond" w:hAnsi="Garamond"/>
          <w:color w:val="3333CC"/>
          <w:sz w:val="27"/>
          <w:szCs w:val="27"/>
        </w:rPr>
        <w:t xml:space="preserve"> </w:t>
      </w:r>
      <w:r w:rsidRPr="005F4613">
        <w:rPr>
          <w:rFonts w:ascii="Garamond" w:hAnsi="Garamond"/>
          <w:color w:val="3333CC"/>
          <w:sz w:val="27"/>
        </w:rPr>
        <w:t xml:space="preserve">amici </w:t>
      </w:r>
      <w:r w:rsidRPr="005F4613">
        <w:rPr>
          <w:rFonts w:ascii="Garamond" w:hAnsi="Garamond"/>
          <w:color w:val="3333CC"/>
          <w:sz w:val="27"/>
        </w:rPr>
        <w:lastRenderedPageBreak/>
        <w:t>e/o familiari</w:t>
      </w:r>
      <w:r w:rsidRPr="005F4613">
        <w:rPr>
          <w:rFonts w:ascii="Garamond" w:hAnsi="Garamond"/>
          <w:color w:val="3333CC"/>
          <w:sz w:val="27"/>
          <w:szCs w:val="27"/>
        </w:rPr>
        <w:t xml:space="preserve">, </w:t>
      </w:r>
      <w:r w:rsidRPr="005F4613">
        <w:rPr>
          <w:rFonts w:ascii="Garamond" w:hAnsi="Garamond"/>
          <w:color w:val="3333CC"/>
          <w:sz w:val="27"/>
        </w:rPr>
        <w:t>e stanno cambiando</w:t>
      </w:r>
      <w:r w:rsidRPr="005F4613">
        <w:rPr>
          <w:rFonts w:ascii="Garamond" w:hAnsi="Garamond"/>
          <w:color w:val="3333CC"/>
          <w:sz w:val="27"/>
          <w:szCs w:val="27"/>
        </w:rPr>
        <w:t xml:space="preserve"> </w:t>
      </w:r>
      <w:r w:rsidRPr="005F4613">
        <w:rPr>
          <w:rFonts w:ascii="Garamond" w:hAnsi="Garamond"/>
          <w:color w:val="3333CC"/>
          <w:sz w:val="27"/>
        </w:rPr>
        <w:t>lavoro o</w:t>
      </w:r>
      <w:r w:rsidRPr="005F4613">
        <w:rPr>
          <w:rFonts w:ascii="Garamond" w:hAnsi="Garamond"/>
          <w:color w:val="3333CC"/>
          <w:sz w:val="27"/>
          <w:szCs w:val="27"/>
        </w:rPr>
        <w:t xml:space="preserve"> </w:t>
      </w:r>
      <w:r w:rsidRPr="005F4613">
        <w:rPr>
          <w:rFonts w:ascii="Garamond" w:hAnsi="Garamond"/>
          <w:color w:val="3333CC"/>
          <w:sz w:val="27"/>
        </w:rPr>
        <w:t>iniziando una</w:t>
      </w:r>
      <w:r w:rsidRPr="005F4613">
        <w:rPr>
          <w:rFonts w:ascii="Garamond" w:hAnsi="Garamond"/>
          <w:color w:val="3333CC"/>
          <w:sz w:val="27"/>
          <w:szCs w:val="27"/>
        </w:rPr>
        <w:t xml:space="preserve"> </w:t>
      </w:r>
      <w:r w:rsidRPr="005F4613">
        <w:rPr>
          <w:rFonts w:ascii="Garamond" w:hAnsi="Garamond"/>
          <w:color w:val="3333CC"/>
          <w:sz w:val="27"/>
        </w:rPr>
        <w:t>nuova carriera</w:t>
      </w:r>
      <w:r w:rsidRPr="005F4613">
        <w:rPr>
          <w:rFonts w:ascii="Garamond" w:hAnsi="Garamond"/>
          <w:color w:val="3333CC"/>
          <w:sz w:val="27"/>
          <w:szCs w:val="27"/>
        </w:rPr>
        <w:t xml:space="preserve">. </w:t>
      </w:r>
      <w:r w:rsidRPr="005F4613">
        <w:rPr>
          <w:rFonts w:ascii="Garamond" w:hAnsi="Garamond"/>
          <w:color w:val="3333CC"/>
          <w:sz w:val="27"/>
        </w:rPr>
        <w:t>Molti di voi</w:t>
      </w:r>
      <w:r w:rsidRPr="005F4613">
        <w:rPr>
          <w:rFonts w:ascii="Garamond" w:hAnsi="Garamond"/>
          <w:color w:val="3333CC"/>
          <w:sz w:val="27"/>
          <w:szCs w:val="27"/>
        </w:rPr>
        <w:t xml:space="preserve"> </w:t>
      </w:r>
      <w:r w:rsidRPr="005F4613">
        <w:rPr>
          <w:rFonts w:ascii="Garamond" w:hAnsi="Garamond"/>
          <w:color w:val="3333CC"/>
          <w:sz w:val="27"/>
        </w:rPr>
        <w:t>si stanno anche  spostando</w:t>
      </w:r>
      <w:r w:rsidRPr="005F4613">
        <w:rPr>
          <w:rFonts w:ascii="Garamond" w:hAnsi="Garamond"/>
          <w:color w:val="3333CC"/>
          <w:sz w:val="27"/>
          <w:szCs w:val="27"/>
        </w:rPr>
        <w:t xml:space="preserve"> </w:t>
      </w:r>
      <w:r w:rsidRPr="005F4613">
        <w:rPr>
          <w:rFonts w:ascii="Garamond" w:hAnsi="Garamond"/>
          <w:color w:val="3333CC"/>
          <w:sz w:val="27"/>
        </w:rPr>
        <w:t>verso nuove località</w:t>
      </w:r>
      <w:r w:rsidRPr="005F4613">
        <w:rPr>
          <w:rFonts w:ascii="Garamond" w:hAnsi="Garamond"/>
          <w:color w:val="3333CC"/>
          <w:sz w:val="27"/>
          <w:szCs w:val="27"/>
        </w:rPr>
        <w:t xml:space="preserve">, </w:t>
      </w:r>
      <w:r w:rsidRPr="005F4613">
        <w:rPr>
          <w:rFonts w:ascii="Garamond" w:hAnsi="Garamond"/>
          <w:color w:val="3333CC"/>
          <w:sz w:val="27"/>
        </w:rPr>
        <w:t>a volte</w:t>
      </w:r>
      <w:r w:rsidRPr="005F4613">
        <w:rPr>
          <w:rFonts w:ascii="Garamond" w:hAnsi="Garamond"/>
          <w:color w:val="3333CC"/>
          <w:sz w:val="27"/>
          <w:szCs w:val="27"/>
        </w:rPr>
        <w:t xml:space="preserve"> </w:t>
      </w:r>
      <w:r w:rsidRPr="005F4613">
        <w:rPr>
          <w:rFonts w:ascii="Garamond" w:hAnsi="Garamond"/>
          <w:color w:val="3333CC"/>
          <w:sz w:val="27"/>
        </w:rPr>
        <w:t>senza veramente capire perché</w:t>
      </w:r>
      <w:r w:rsidRPr="005F4613">
        <w:rPr>
          <w:rFonts w:ascii="Garamond" w:hAnsi="Garamond"/>
          <w:color w:val="3333CC"/>
          <w:sz w:val="27"/>
          <w:szCs w:val="27"/>
        </w:rPr>
        <w:t xml:space="preserve"> </w:t>
      </w:r>
      <w:r w:rsidRPr="005F4613">
        <w:rPr>
          <w:rFonts w:ascii="Garamond" w:hAnsi="Garamond"/>
          <w:color w:val="3333CC"/>
          <w:sz w:val="27"/>
        </w:rPr>
        <w:t>sono stati</w:t>
      </w:r>
      <w:r w:rsidRPr="005F4613">
        <w:rPr>
          <w:rFonts w:ascii="Garamond" w:hAnsi="Garamond"/>
          <w:color w:val="3333CC"/>
          <w:sz w:val="27"/>
          <w:szCs w:val="27"/>
        </w:rPr>
        <w:t xml:space="preserve"> </w:t>
      </w:r>
      <w:r w:rsidRPr="005F4613">
        <w:rPr>
          <w:rFonts w:ascii="Garamond" w:hAnsi="Garamond"/>
          <w:color w:val="3333CC"/>
          <w:sz w:val="27"/>
        </w:rPr>
        <w:t>guidati</w:t>
      </w:r>
      <w:r w:rsidRPr="005F4613">
        <w:rPr>
          <w:rFonts w:ascii="Garamond" w:hAnsi="Garamond"/>
          <w:color w:val="3333CC"/>
          <w:sz w:val="27"/>
          <w:szCs w:val="27"/>
        </w:rPr>
        <w:t xml:space="preserve"> </w:t>
      </w:r>
      <w:r w:rsidRPr="005F4613">
        <w:rPr>
          <w:rFonts w:ascii="Garamond" w:hAnsi="Garamond"/>
          <w:color w:val="3333CC"/>
          <w:sz w:val="27"/>
        </w:rPr>
        <w:t>verso una certa</w:t>
      </w:r>
      <w:r w:rsidRPr="005F4613">
        <w:rPr>
          <w:rFonts w:ascii="Garamond" w:hAnsi="Garamond"/>
          <w:color w:val="3333CC"/>
          <w:sz w:val="27"/>
          <w:szCs w:val="27"/>
        </w:rPr>
        <w:t xml:space="preserve"> </w:t>
      </w:r>
      <w:r w:rsidRPr="005F4613">
        <w:rPr>
          <w:rFonts w:ascii="Garamond" w:hAnsi="Garamond"/>
          <w:color w:val="3333CC"/>
          <w:sz w:val="27"/>
        </w:rPr>
        <w:t>zona</w:t>
      </w:r>
      <w:r w:rsidRPr="005F4613">
        <w:rPr>
          <w:rFonts w:ascii="Garamond" w:hAnsi="Garamond"/>
          <w:color w:val="3333CC"/>
          <w:sz w:val="27"/>
          <w:szCs w:val="27"/>
        </w:rPr>
        <w:t xml:space="preserve">, </w:t>
      </w:r>
      <w:r w:rsidRPr="005F4613">
        <w:rPr>
          <w:rFonts w:ascii="Garamond" w:hAnsi="Garamond"/>
          <w:color w:val="3333CC"/>
          <w:sz w:val="27"/>
        </w:rPr>
        <w:t>ma</w:t>
      </w:r>
      <w:r w:rsidRPr="005F4613">
        <w:rPr>
          <w:rFonts w:ascii="Garamond" w:hAnsi="Garamond"/>
          <w:color w:val="3333CC"/>
          <w:sz w:val="27"/>
          <w:szCs w:val="27"/>
        </w:rPr>
        <w:t xml:space="preserve"> </w:t>
      </w:r>
      <w:r w:rsidRPr="005F4613">
        <w:rPr>
          <w:rFonts w:ascii="Garamond" w:hAnsi="Garamond"/>
          <w:color w:val="3333CC"/>
          <w:sz w:val="27"/>
        </w:rPr>
        <w:t>c'è una profonda</w:t>
      </w:r>
      <w:r w:rsidRPr="005F4613">
        <w:rPr>
          <w:rFonts w:ascii="Garamond" w:hAnsi="Garamond"/>
          <w:color w:val="3333CC"/>
          <w:sz w:val="27"/>
          <w:szCs w:val="27"/>
        </w:rPr>
        <w:t xml:space="preserve"> conoscenza </w:t>
      </w:r>
      <w:r w:rsidRPr="005F4613">
        <w:rPr>
          <w:rFonts w:ascii="Garamond" w:hAnsi="Garamond"/>
          <w:color w:val="3333CC"/>
          <w:sz w:val="27"/>
        </w:rPr>
        <w:t>interiore</w:t>
      </w:r>
      <w:r w:rsidRPr="005F4613">
        <w:rPr>
          <w:rFonts w:ascii="Garamond" w:hAnsi="Garamond"/>
          <w:color w:val="3333CC"/>
          <w:sz w:val="27"/>
          <w:szCs w:val="27"/>
        </w:rPr>
        <w:t xml:space="preserve"> </w:t>
      </w:r>
      <w:r w:rsidRPr="005F4613">
        <w:rPr>
          <w:rFonts w:ascii="Garamond" w:hAnsi="Garamond"/>
          <w:color w:val="3333CC"/>
          <w:sz w:val="27"/>
        </w:rPr>
        <w:t> che così doveva essere.</w:t>
      </w:r>
      <w:r w:rsidRPr="005F4613">
        <w:rPr>
          <w:rFonts w:ascii="Garamond" w:hAnsi="Garamond"/>
          <w:color w:val="3333CC"/>
          <w:sz w:val="27"/>
          <w:szCs w:val="27"/>
        </w:rPr>
        <w:t xml:space="preserve"> </w:t>
      </w:r>
      <w:r w:rsidRPr="005F4613">
        <w:rPr>
          <w:rFonts w:ascii="Garamond" w:hAnsi="Garamond"/>
          <w:color w:val="3333CC"/>
          <w:sz w:val="27"/>
        </w:rPr>
        <w:t>Molti di voi</w:t>
      </w:r>
      <w:r w:rsidRPr="005F4613">
        <w:rPr>
          <w:rFonts w:ascii="Garamond" w:hAnsi="Garamond"/>
          <w:color w:val="3333CC"/>
          <w:sz w:val="27"/>
          <w:szCs w:val="27"/>
        </w:rPr>
        <w:t xml:space="preserve"> </w:t>
      </w:r>
      <w:r w:rsidRPr="005F4613">
        <w:rPr>
          <w:rFonts w:ascii="Garamond" w:hAnsi="Garamond"/>
          <w:color w:val="3333CC"/>
          <w:sz w:val="27"/>
        </w:rPr>
        <w:t>stanno scoprendo che</w:t>
      </w:r>
      <w:r w:rsidRPr="005F4613">
        <w:rPr>
          <w:rFonts w:ascii="Garamond" w:hAnsi="Garamond"/>
          <w:color w:val="3333CC"/>
          <w:sz w:val="27"/>
          <w:szCs w:val="27"/>
        </w:rPr>
        <w:t xml:space="preserve"> </w:t>
      </w:r>
      <w:r w:rsidRPr="005F4613">
        <w:rPr>
          <w:rFonts w:ascii="Garamond" w:hAnsi="Garamond"/>
          <w:color w:val="3333CC"/>
          <w:sz w:val="27"/>
        </w:rPr>
        <w:t>il lavoro che fanno</w:t>
      </w:r>
      <w:r w:rsidRPr="005F4613">
        <w:rPr>
          <w:rFonts w:ascii="Garamond" w:hAnsi="Garamond"/>
          <w:color w:val="3333CC"/>
          <w:sz w:val="27"/>
          <w:szCs w:val="27"/>
        </w:rPr>
        <w:t xml:space="preserve">, </w:t>
      </w:r>
      <w:r w:rsidRPr="005F4613">
        <w:rPr>
          <w:rFonts w:ascii="Garamond" w:hAnsi="Garamond"/>
          <w:color w:val="3333CC"/>
          <w:sz w:val="27"/>
        </w:rPr>
        <w:t>le</w:t>
      </w:r>
      <w:r w:rsidRPr="005F4613">
        <w:rPr>
          <w:rFonts w:ascii="Garamond" w:hAnsi="Garamond"/>
          <w:color w:val="3333CC"/>
          <w:sz w:val="27"/>
          <w:szCs w:val="27"/>
        </w:rPr>
        <w:t xml:space="preserve"> proprie </w:t>
      </w:r>
      <w:r w:rsidRPr="005F4613">
        <w:rPr>
          <w:rFonts w:ascii="Garamond" w:hAnsi="Garamond"/>
          <w:color w:val="3333CC"/>
          <w:sz w:val="27"/>
        </w:rPr>
        <w:t>attività ricreative</w:t>
      </w:r>
      <w:r w:rsidRPr="005F4613">
        <w:rPr>
          <w:rFonts w:ascii="Garamond" w:hAnsi="Garamond"/>
          <w:color w:val="3333CC"/>
          <w:sz w:val="27"/>
          <w:szCs w:val="27"/>
        </w:rPr>
        <w:t xml:space="preserve">, </w:t>
      </w:r>
      <w:r w:rsidRPr="005F4613">
        <w:rPr>
          <w:rFonts w:ascii="Garamond" w:hAnsi="Garamond"/>
          <w:color w:val="3333CC"/>
          <w:sz w:val="27"/>
        </w:rPr>
        <w:t>gli hobby</w:t>
      </w:r>
      <w:r w:rsidRPr="005F4613">
        <w:rPr>
          <w:rFonts w:ascii="Garamond" w:hAnsi="Garamond"/>
          <w:color w:val="3333CC"/>
          <w:sz w:val="27"/>
          <w:szCs w:val="27"/>
        </w:rPr>
        <w:t xml:space="preserve"> </w:t>
      </w:r>
      <w:r w:rsidRPr="005F4613">
        <w:rPr>
          <w:rFonts w:ascii="Garamond" w:hAnsi="Garamond"/>
          <w:color w:val="3333CC"/>
          <w:sz w:val="27"/>
        </w:rPr>
        <w:t>e</w:t>
      </w:r>
      <w:r w:rsidRPr="005F4613">
        <w:rPr>
          <w:rFonts w:ascii="Garamond" w:hAnsi="Garamond"/>
          <w:color w:val="3333CC"/>
          <w:sz w:val="27"/>
          <w:szCs w:val="27"/>
        </w:rPr>
        <w:t xml:space="preserve"> </w:t>
      </w:r>
      <w:r w:rsidRPr="005F4613">
        <w:rPr>
          <w:rFonts w:ascii="Garamond" w:hAnsi="Garamond"/>
          <w:color w:val="3333CC"/>
          <w:sz w:val="27"/>
        </w:rPr>
        <w:t>molte cose che</w:t>
      </w:r>
      <w:r w:rsidRPr="005F4613">
        <w:rPr>
          <w:rFonts w:ascii="Garamond" w:hAnsi="Garamond"/>
          <w:color w:val="3333CC"/>
          <w:sz w:val="27"/>
          <w:szCs w:val="27"/>
        </w:rPr>
        <w:t xml:space="preserve"> </w:t>
      </w:r>
      <w:r w:rsidRPr="005F4613">
        <w:rPr>
          <w:rFonts w:ascii="Garamond" w:hAnsi="Garamond"/>
          <w:color w:val="3333CC"/>
          <w:sz w:val="27"/>
        </w:rPr>
        <w:t>vi interessavano</w:t>
      </w:r>
      <w:r w:rsidRPr="005F4613">
        <w:rPr>
          <w:rFonts w:ascii="Garamond" w:hAnsi="Garamond"/>
          <w:color w:val="3333CC"/>
          <w:sz w:val="27"/>
          <w:szCs w:val="27"/>
        </w:rPr>
        <w:t xml:space="preserve"> </w:t>
      </w:r>
      <w:r w:rsidRPr="005F4613">
        <w:rPr>
          <w:rFonts w:ascii="Garamond" w:hAnsi="Garamond"/>
          <w:color w:val="3333CC"/>
          <w:sz w:val="27"/>
        </w:rPr>
        <w:t>in passato</w:t>
      </w:r>
      <w:r w:rsidRPr="005F4613">
        <w:rPr>
          <w:rFonts w:ascii="Garamond" w:hAnsi="Garamond"/>
          <w:color w:val="3333CC"/>
          <w:sz w:val="27"/>
          <w:szCs w:val="27"/>
        </w:rPr>
        <w:t xml:space="preserve"> </w:t>
      </w:r>
      <w:r w:rsidRPr="005F4613">
        <w:rPr>
          <w:rFonts w:ascii="Garamond" w:hAnsi="Garamond"/>
          <w:color w:val="3333CC"/>
          <w:sz w:val="27"/>
        </w:rPr>
        <w:t>sono meno</w:t>
      </w:r>
      <w:r w:rsidRPr="005F4613">
        <w:rPr>
          <w:rFonts w:ascii="Garamond" w:hAnsi="Garamond"/>
          <w:color w:val="3333CC"/>
          <w:sz w:val="27"/>
          <w:szCs w:val="27"/>
        </w:rPr>
        <w:t xml:space="preserve"> </w:t>
      </w:r>
      <w:r w:rsidRPr="005F4613">
        <w:rPr>
          <w:rFonts w:ascii="Garamond" w:hAnsi="Garamond"/>
          <w:color w:val="3333CC"/>
          <w:sz w:val="27"/>
        </w:rPr>
        <w:t>soddisfacenti</w:t>
      </w:r>
      <w:r w:rsidRPr="005F4613">
        <w:rPr>
          <w:rFonts w:ascii="Garamond" w:hAnsi="Garamond"/>
          <w:color w:val="3333CC"/>
          <w:sz w:val="27"/>
          <w:szCs w:val="27"/>
        </w:rPr>
        <w:t xml:space="preserve">, </w:t>
      </w:r>
      <w:r w:rsidRPr="005F4613">
        <w:rPr>
          <w:rFonts w:ascii="Garamond" w:hAnsi="Garamond"/>
          <w:color w:val="3333CC"/>
          <w:sz w:val="27"/>
        </w:rPr>
        <w:t>perché</w:t>
      </w:r>
      <w:r w:rsidRPr="005F4613">
        <w:rPr>
          <w:rFonts w:ascii="Garamond" w:hAnsi="Garamond"/>
          <w:color w:val="3333CC"/>
          <w:sz w:val="27"/>
          <w:szCs w:val="27"/>
        </w:rPr>
        <w:t xml:space="preserve"> </w:t>
      </w:r>
      <w:r w:rsidRPr="005F4613">
        <w:rPr>
          <w:rFonts w:ascii="Garamond" w:hAnsi="Garamond"/>
          <w:color w:val="3333CC"/>
          <w:sz w:val="27"/>
        </w:rPr>
        <w:t> non si adattano</w:t>
      </w:r>
      <w:r w:rsidRPr="005F4613">
        <w:rPr>
          <w:rFonts w:ascii="Garamond" w:hAnsi="Garamond"/>
          <w:color w:val="3333CC"/>
          <w:sz w:val="27"/>
          <w:szCs w:val="27"/>
        </w:rPr>
        <w:t xml:space="preserve"> </w:t>
      </w:r>
      <w:r w:rsidRPr="005F4613">
        <w:rPr>
          <w:rFonts w:ascii="Garamond" w:hAnsi="Garamond"/>
          <w:color w:val="3333CC"/>
          <w:sz w:val="27"/>
        </w:rPr>
        <w:t>alla</w:t>
      </w:r>
      <w:r w:rsidRPr="005F4613">
        <w:rPr>
          <w:rFonts w:ascii="Garamond" w:hAnsi="Garamond"/>
          <w:color w:val="3333CC"/>
          <w:sz w:val="27"/>
          <w:szCs w:val="27"/>
        </w:rPr>
        <w:t xml:space="preserve">  vostra realtà in </w:t>
      </w:r>
      <w:r w:rsidRPr="005F4613">
        <w:rPr>
          <w:rFonts w:ascii="Garamond" w:hAnsi="Garamond"/>
          <w:color w:val="3333CC"/>
          <w:sz w:val="27"/>
        </w:rPr>
        <w:t>continua espansione</w:t>
      </w:r>
      <w:r w:rsidRPr="005F4613">
        <w:rPr>
          <w:rFonts w:ascii="Garamond" w:hAnsi="Garamond"/>
          <w:color w:val="3333CC"/>
          <w:sz w:val="27"/>
          <w:szCs w:val="27"/>
        </w:rPr>
        <w:t>, </w:t>
      </w:r>
      <w:r w:rsidRPr="005F4613">
        <w:rPr>
          <w:rFonts w:ascii="Garamond" w:hAnsi="Garamond"/>
          <w:color w:val="3333CC"/>
          <w:sz w:val="27"/>
        </w:rPr>
        <w:t>in evoluzione</w:t>
      </w:r>
    </w:p>
    <w:p w:rsidR="005F4613" w:rsidRPr="005F4613" w:rsidRDefault="005F4613" w:rsidP="005F4613">
      <w:pPr>
        <w:spacing w:before="100" w:beforeAutospacing="1" w:after="100" w:afterAutospacing="1"/>
        <w:jc w:val="both"/>
      </w:pPr>
      <w:r w:rsidRPr="005F4613">
        <w:rPr>
          <w:rFonts w:ascii="Garamond" w:hAnsi="Garamond"/>
          <w:color w:val="3333CC"/>
          <w:sz w:val="27"/>
        </w:rPr>
        <w:t>I</w:t>
      </w:r>
      <w:r w:rsidRPr="005F4613">
        <w:rPr>
          <w:rFonts w:ascii="Garamond" w:hAnsi="Garamond"/>
          <w:color w:val="3333CC"/>
          <w:sz w:val="27"/>
          <w:szCs w:val="27"/>
        </w:rPr>
        <w:t xml:space="preserve"> </w:t>
      </w:r>
      <w:r w:rsidRPr="005F4613">
        <w:rPr>
          <w:rFonts w:ascii="Garamond" w:hAnsi="Garamond"/>
          <w:color w:val="3333CC"/>
          <w:sz w:val="27"/>
        </w:rPr>
        <w:t>portali</w:t>
      </w:r>
      <w:r w:rsidRPr="005F4613">
        <w:rPr>
          <w:rFonts w:ascii="Garamond" w:hAnsi="Garamond"/>
          <w:color w:val="3333CC"/>
          <w:sz w:val="27"/>
          <w:szCs w:val="27"/>
        </w:rPr>
        <w:t xml:space="preserve"> </w:t>
      </w:r>
      <w:r w:rsidRPr="005F4613">
        <w:rPr>
          <w:rFonts w:ascii="Garamond" w:hAnsi="Garamond"/>
          <w:color w:val="3333CC"/>
          <w:sz w:val="27"/>
        </w:rPr>
        <w:t>multidimensionali</w:t>
      </w:r>
      <w:r w:rsidRPr="005F4613">
        <w:rPr>
          <w:rFonts w:ascii="Garamond" w:hAnsi="Garamond"/>
          <w:color w:val="3333CC"/>
          <w:sz w:val="27"/>
          <w:szCs w:val="27"/>
        </w:rPr>
        <w:t xml:space="preserve"> </w:t>
      </w:r>
      <w:r w:rsidRPr="005F4613">
        <w:rPr>
          <w:rFonts w:ascii="Garamond" w:hAnsi="Garamond"/>
          <w:color w:val="3333CC"/>
          <w:sz w:val="27"/>
        </w:rPr>
        <w:t>del passato</w:t>
      </w:r>
      <w:r w:rsidRPr="005F4613">
        <w:rPr>
          <w:rFonts w:ascii="Garamond" w:hAnsi="Garamond"/>
          <w:color w:val="3333CC"/>
          <w:sz w:val="27"/>
          <w:szCs w:val="27"/>
        </w:rPr>
        <w:t xml:space="preserve"> si </w:t>
      </w:r>
      <w:r w:rsidRPr="005F4613">
        <w:rPr>
          <w:rFonts w:ascii="Garamond" w:hAnsi="Garamond"/>
          <w:color w:val="3333CC"/>
          <w:sz w:val="27"/>
        </w:rPr>
        <w:t>stanno chiudendo</w:t>
      </w:r>
      <w:r w:rsidRPr="005F4613">
        <w:rPr>
          <w:rFonts w:ascii="Garamond" w:hAnsi="Garamond"/>
          <w:color w:val="3333CC"/>
          <w:sz w:val="27"/>
          <w:szCs w:val="27"/>
        </w:rPr>
        <w:t xml:space="preserve">, </w:t>
      </w:r>
      <w:r w:rsidRPr="005F4613">
        <w:rPr>
          <w:rFonts w:ascii="Garamond" w:hAnsi="Garamond"/>
          <w:color w:val="3333CC"/>
          <w:sz w:val="27"/>
        </w:rPr>
        <w:t>e</w:t>
      </w:r>
      <w:r w:rsidRPr="005F4613">
        <w:rPr>
          <w:rFonts w:ascii="Garamond" w:hAnsi="Garamond"/>
          <w:color w:val="3333CC"/>
          <w:sz w:val="27"/>
          <w:szCs w:val="27"/>
        </w:rPr>
        <w:t xml:space="preserve"> </w:t>
      </w:r>
      <w:r w:rsidRPr="005F4613">
        <w:rPr>
          <w:rFonts w:ascii="Garamond" w:hAnsi="Garamond"/>
          <w:color w:val="3333CC"/>
          <w:sz w:val="27"/>
        </w:rPr>
        <w:t>le porte</w:t>
      </w:r>
      <w:r w:rsidRPr="005F4613">
        <w:rPr>
          <w:rFonts w:ascii="Garamond" w:hAnsi="Garamond"/>
          <w:color w:val="3333CC"/>
          <w:sz w:val="27"/>
          <w:szCs w:val="27"/>
        </w:rPr>
        <w:t xml:space="preserve"> </w:t>
      </w:r>
      <w:r w:rsidRPr="005F4613">
        <w:rPr>
          <w:rFonts w:ascii="Garamond" w:hAnsi="Garamond"/>
          <w:color w:val="3333CC"/>
          <w:sz w:val="27"/>
        </w:rPr>
        <w:t>del futuro</w:t>
      </w:r>
      <w:r w:rsidRPr="005F4613">
        <w:rPr>
          <w:rFonts w:ascii="Garamond" w:hAnsi="Garamond"/>
          <w:color w:val="3333CC"/>
          <w:sz w:val="27"/>
          <w:szCs w:val="27"/>
        </w:rPr>
        <w:t xml:space="preserve"> </w:t>
      </w:r>
      <w:r w:rsidRPr="005F4613">
        <w:rPr>
          <w:rFonts w:ascii="Garamond" w:hAnsi="Garamond"/>
          <w:color w:val="3333CC"/>
          <w:sz w:val="27"/>
        </w:rPr>
        <w:t>si stanno aprendo</w:t>
      </w:r>
      <w:r w:rsidRPr="005F4613">
        <w:rPr>
          <w:rFonts w:ascii="Garamond" w:hAnsi="Garamond"/>
          <w:color w:val="3333CC"/>
          <w:sz w:val="27"/>
          <w:szCs w:val="27"/>
        </w:rPr>
        <w:t xml:space="preserve"> </w:t>
      </w:r>
      <w:r w:rsidRPr="005F4613">
        <w:rPr>
          <w:rFonts w:ascii="Garamond" w:hAnsi="Garamond"/>
          <w:color w:val="3333CC"/>
          <w:sz w:val="27"/>
        </w:rPr>
        <w:t>ad un ritmo</w:t>
      </w:r>
      <w:r w:rsidRPr="005F4613">
        <w:rPr>
          <w:rFonts w:ascii="Garamond" w:hAnsi="Garamond"/>
          <w:color w:val="3333CC"/>
          <w:sz w:val="27"/>
          <w:szCs w:val="27"/>
        </w:rPr>
        <w:t xml:space="preserve"> </w:t>
      </w:r>
      <w:r w:rsidRPr="005F4613">
        <w:rPr>
          <w:rFonts w:ascii="Garamond" w:hAnsi="Garamond"/>
          <w:color w:val="3333CC"/>
          <w:sz w:val="27"/>
        </w:rPr>
        <w:t>sempre più veloce</w:t>
      </w:r>
      <w:r w:rsidRPr="005F4613">
        <w:rPr>
          <w:rFonts w:ascii="Garamond" w:hAnsi="Garamond"/>
          <w:color w:val="3333CC"/>
          <w:sz w:val="27"/>
          <w:szCs w:val="27"/>
        </w:rPr>
        <w:t xml:space="preserve"> mentre</w:t>
      </w:r>
      <w:r w:rsidRPr="005F4613">
        <w:rPr>
          <w:rFonts w:ascii="Garamond" w:hAnsi="Garamond"/>
          <w:color w:val="3333CC"/>
          <w:sz w:val="27"/>
        </w:rPr>
        <w:t xml:space="preserve"> il processo di</w:t>
      </w:r>
      <w:r w:rsidRPr="005F4613">
        <w:rPr>
          <w:rFonts w:ascii="Garamond" w:hAnsi="Garamond"/>
          <w:color w:val="3333CC"/>
          <w:sz w:val="27"/>
          <w:szCs w:val="27"/>
        </w:rPr>
        <w:t xml:space="preserve"> </w:t>
      </w:r>
      <w:r w:rsidRPr="005F4613">
        <w:rPr>
          <w:rFonts w:ascii="Garamond" w:hAnsi="Garamond"/>
          <w:color w:val="3333CC"/>
          <w:sz w:val="27"/>
        </w:rPr>
        <w:t>ascensione</w:t>
      </w:r>
      <w:r w:rsidRPr="005F4613">
        <w:rPr>
          <w:rFonts w:ascii="Garamond" w:hAnsi="Garamond"/>
          <w:color w:val="3333CC"/>
          <w:sz w:val="27"/>
          <w:szCs w:val="27"/>
        </w:rPr>
        <w:t xml:space="preserve"> </w:t>
      </w:r>
      <w:r w:rsidRPr="005F4613">
        <w:rPr>
          <w:rFonts w:ascii="Garamond" w:hAnsi="Garamond"/>
          <w:color w:val="3333CC"/>
          <w:sz w:val="27"/>
        </w:rPr>
        <w:t>accelera</w:t>
      </w:r>
      <w:r w:rsidRPr="005F4613">
        <w:rPr>
          <w:rFonts w:ascii="Garamond" w:hAnsi="Garamond"/>
          <w:color w:val="3333CC"/>
          <w:sz w:val="27"/>
          <w:szCs w:val="27"/>
        </w:rPr>
        <w:t xml:space="preserve">. </w:t>
      </w:r>
      <w:r w:rsidRPr="005F4613">
        <w:rPr>
          <w:rFonts w:ascii="Garamond" w:hAnsi="Garamond"/>
          <w:color w:val="3333CC"/>
          <w:sz w:val="27"/>
        </w:rPr>
        <w:t>La</w:t>
      </w:r>
      <w:r w:rsidRPr="005F4613">
        <w:rPr>
          <w:rFonts w:ascii="Garamond" w:hAnsi="Garamond"/>
          <w:color w:val="3333CC"/>
          <w:sz w:val="27"/>
          <w:szCs w:val="27"/>
        </w:rPr>
        <w:t xml:space="preserve"> </w:t>
      </w:r>
      <w:r w:rsidRPr="005F4613">
        <w:rPr>
          <w:rFonts w:ascii="Garamond" w:hAnsi="Garamond"/>
          <w:color w:val="3333CC"/>
          <w:sz w:val="27"/>
        </w:rPr>
        <w:t>paura del cambiamento</w:t>
      </w:r>
      <w:r w:rsidRPr="005F4613">
        <w:rPr>
          <w:rFonts w:ascii="Garamond" w:hAnsi="Garamond"/>
          <w:color w:val="3333CC"/>
          <w:sz w:val="27"/>
          <w:szCs w:val="27"/>
        </w:rPr>
        <w:t xml:space="preserve"> </w:t>
      </w:r>
      <w:r w:rsidRPr="005F4613">
        <w:rPr>
          <w:rFonts w:ascii="Garamond" w:hAnsi="Garamond"/>
          <w:color w:val="3333CC"/>
          <w:sz w:val="27"/>
        </w:rPr>
        <w:t>è stato un importante</w:t>
      </w:r>
      <w:r w:rsidRPr="005F4613">
        <w:rPr>
          <w:rFonts w:ascii="Garamond" w:hAnsi="Garamond"/>
          <w:color w:val="3333CC"/>
          <w:sz w:val="27"/>
          <w:szCs w:val="27"/>
        </w:rPr>
        <w:t xml:space="preserve"> </w:t>
      </w:r>
      <w:r w:rsidRPr="005F4613">
        <w:rPr>
          <w:rFonts w:ascii="Garamond" w:hAnsi="Garamond"/>
          <w:color w:val="3333CC"/>
          <w:sz w:val="27"/>
        </w:rPr>
        <w:t>fattore di controllo</w:t>
      </w:r>
      <w:r w:rsidRPr="005F4613">
        <w:rPr>
          <w:rFonts w:ascii="Garamond" w:hAnsi="Garamond"/>
          <w:color w:val="3333CC"/>
          <w:sz w:val="27"/>
          <w:szCs w:val="27"/>
        </w:rPr>
        <w:t xml:space="preserve"> </w:t>
      </w:r>
      <w:r w:rsidRPr="005F4613">
        <w:rPr>
          <w:rFonts w:ascii="Garamond" w:hAnsi="Garamond"/>
          <w:color w:val="3333CC"/>
          <w:sz w:val="27"/>
        </w:rPr>
        <w:t>all'interno della vostra</w:t>
      </w:r>
      <w:r w:rsidRPr="005F4613">
        <w:rPr>
          <w:rFonts w:ascii="Garamond" w:hAnsi="Garamond"/>
          <w:color w:val="3333CC"/>
          <w:sz w:val="27"/>
          <w:szCs w:val="27"/>
        </w:rPr>
        <w:t xml:space="preserve"> </w:t>
      </w:r>
      <w:r w:rsidRPr="005F4613">
        <w:rPr>
          <w:rFonts w:ascii="Garamond" w:hAnsi="Garamond"/>
          <w:color w:val="3333CC"/>
          <w:sz w:val="27"/>
        </w:rPr>
        <w:t>consapevolezza cosciente</w:t>
      </w:r>
      <w:r w:rsidRPr="005F4613">
        <w:rPr>
          <w:rFonts w:ascii="Garamond" w:hAnsi="Garamond"/>
          <w:color w:val="3333CC"/>
          <w:sz w:val="27"/>
          <w:szCs w:val="27"/>
        </w:rPr>
        <w:t xml:space="preserve"> </w:t>
      </w:r>
      <w:r w:rsidRPr="005F4613">
        <w:rPr>
          <w:rFonts w:ascii="Garamond" w:hAnsi="Garamond"/>
          <w:color w:val="3333CC"/>
          <w:sz w:val="27"/>
        </w:rPr>
        <w:t>per</w:t>
      </w:r>
      <w:r w:rsidRPr="005F4613">
        <w:rPr>
          <w:rFonts w:ascii="Garamond" w:hAnsi="Garamond"/>
          <w:color w:val="3333CC"/>
          <w:sz w:val="27"/>
          <w:szCs w:val="27"/>
        </w:rPr>
        <w:t xml:space="preserve"> </w:t>
      </w:r>
      <w:r w:rsidRPr="005F4613">
        <w:rPr>
          <w:rFonts w:ascii="Garamond" w:hAnsi="Garamond"/>
          <w:color w:val="3333CC"/>
          <w:sz w:val="27"/>
        </w:rPr>
        <w:t>moltissimo tempo</w:t>
      </w:r>
      <w:r w:rsidRPr="005F4613">
        <w:rPr>
          <w:rFonts w:ascii="Garamond" w:hAnsi="Garamond"/>
          <w:color w:val="3333CC"/>
          <w:sz w:val="27"/>
          <w:szCs w:val="27"/>
        </w:rPr>
        <w:t xml:space="preserve">. </w:t>
      </w:r>
      <w:r w:rsidRPr="005F4613">
        <w:rPr>
          <w:rFonts w:ascii="Garamond" w:hAnsi="Garamond"/>
          <w:color w:val="3333CC"/>
          <w:sz w:val="27"/>
        </w:rPr>
        <w:t>All'inizio del</w:t>
      </w:r>
      <w:r w:rsidRPr="005F4613">
        <w:rPr>
          <w:rFonts w:ascii="Garamond" w:hAnsi="Garamond"/>
          <w:color w:val="3333CC"/>
          <w:sz w:val="27"/>
          <w:szCs w:val="27"/>
        </w:rPr>
        <w:t xml:space="preserve"> </w:t>
      </w:r>
      <w:r w:rsidRPr="005F4613">
        <w:rPr>
          <w:rFonts w:ascii="Garamond" w:hAnsi="Garamond"/>
          <w:color w:val="3333CC"/>
          <w:sz w:val="27"/>
        </w:rPr>
        <w:t>vostro</w:t>
      </w:r>
      <w:r w:rsidRPr="005F4613">
        <w:rPr>
          <w:rFonts w:ascii="Garamond" w:hAnsi="Garamond"/>
          <w:color w:val="3333CC"/>
          <w:sz w:val="27"/>
          <w:szCs w:val="27"/>
        </w:rPr>
        <w:t xml:space="preserve"> </w:t>
      </w:r>
      <w:r w:rsidRPr="005F4613">
        <w:rPr>
          <w:rFonts w:ascii="Garamond" w:hAnsi="Garamond"/>
          <w:color w:val="3333CC"/>
          <w:sz w:val="27"/>
        </w:rPr>
        <w:t>viaggio nella densità</w:t>
      </w:r>
      <w:r w:rsidRPr="005F4613">
        <w:rPr>
          <w:rFonts w:ascii="Garamond" w:hAnsi="Garamond"/>
          <w:color w:val="3333CC"/>
          <w:sz w:val="27"/>
          <w:szCs w:val="27"/>
        </w:rPr>
        <w:t xml:space="preserve">, </w:t>
      </w:r>
      <w:r w:rsidRPr="005F4613">
        <w:rPr>
          <w:rFonts w:ascii="Garamond" w:hAnsi="Garamond"/>
          <w:color w:val="3333CC"/>
          <w:sz w:val="27"/>
        </w:rPr>
        <w:t>avete cercato</w:t>
      </w:r>
      <w:r w:rsidRPr="005F4613">
        <w:rPr>
          <w:rFonts w:ascii="Garamond" w:hAnsi="Garamond"/>
          <w:color w:val="3333CC"/>
          <w:sz w:val="27"/>
          <w:szCs w:val="27"/>
        </w:rPr>
        <w:t xml:space="preserve"> </w:t>
      </w:r>
      <w:r w:rsidRPr="005F4613">
        <w:rPr>
          <w:rFonts w:ascii="Garamond" w:hAnsi="Garamond"/>
          <w:color w:val="3333CC"/>
          <w:sz w:val="27"/>
        </w:rPr>
        <w:t>una grande varietà di</w:t>
      </w:r>
      <w:r w:rsidRPr="005F4613">
        <w:rPr>
          <w:rFonts w:ascii="Garamond" w:hAnsi="Garamond"/>
          <w:color w:val="3333CC"/>
          <w:sz w:val="27"/>
          <w:szCs w:val="27"/>
        </w:rPr>
        <w:t xml:space="preserve"> </w:t>
      </w:r>
      <w:r w:rsidRPr="005F4613">
        <w:rPr>
          <w:rFonts w:ascii="Garamond" w:hAnsi="Garamond"/>
          <w:color w:val="3333CC"/>
          <w:sz w:val="27"/>
        </w:rPr>
        <w:t>auto-espressione</w:t>
      </w:r>
      <w:r w:rsidRPr="005F4613">
        <w:rPr>
          <w:rFonts w:ascii="Garamond" w:hAnsi="Garamond"/>
          <w:color w:val="3333CC"/>
          <w:sz w:val="27"/>
          <w:szCs w:val="27"/>
        </w:rPr>
        <w:t xml:space="preserve"> </w:t>
      </w:r>
      <w:r w:rsidRPr="005F4613">
        <w:rPr>
          <w:rFonts w:ascii="Garamond" w:hAnsi="Garamond"/>
          <w:color w:val="3333CC"/>
          <w:sz w:val="27"/>
        </w:rPr>
        <w:t>e di cambiamento</w:t>
      </w:r>
      <w:r w:rsidRPr="005F4613">
        <w:rPr>
          <w:rFonts w:ascii="Garamond" w:hAnsi="Garamond"/>
          <w:color w:val="3333CC"/>
          <w:sz w:val="27"/>
          <w:szCs w:val="27"/>
        </w:rPr>
        <w:t xml:space="preserve">, </w:t>
      </w:r>
      <w:r w:rsidRPr="005F4613">
        <w:rPr>
          <w:rFonts w:ascii="Garamond" w:hAnsi="Garamond"/>
          <w:color w:val="3333CC"/>
          <w:sz w:val="27"/>
        </w:rPr>
        <w:t>e</w:t>
      </w:r>
      <w:r w:rsidRPr="005F4613">
        <w:rPr>
          <w:rFonts w:ascii="Garamond" w:hAnsi="Garamond"/>
          <w:color w:val="3333CC"/>
          <w:sz w:val="27"/>
          <w:szCs w:val="27"/>
        </w:rPr>
        <w:t xml:space="preserve"> </w:t>
      </w:r>
      <w:r w:rsidRPr="005F4613">
        <w:rPr>
          <w:rFonts w:ascii="Garamond" w:hAnsi="Garamond"/>
          <w:color w:val="3333CC"/>
          <w:sz w:val="27"/>
        </w:rPr>
        <w:t>vi siete compiaciuti per ogni nuova</w:t>
      </w:r>
      <w:r w:rsidRPr="005F4613">
        <w:rPr>
          <w:rFonts w:ascii="Garamond" w:hAnsi="Garamond"/>
          <w:color w:val="3333CC"/>
          <w:sz w:val="27"/>
          <w:szCs w:val="27"/>
        </w:rPr>
        <w:t xml:space="preserve"> </w:t>
      </w:r>
      <w:r w:rsidRPr="005F4613">
        <w:rPr>
          <w:rFonts w:ascii="Garamond" w:hAnsi="Garamond"/>
          <w:color w:val="3333CC"/>
          <w:sz w:val="27"/>
        </w:rPr>
        <w:t>creazione.</w:t>
      </w:r>
      <w:r w:rsidRPr="005F4613">
        <w:rPr>
          <w:rFonts w:ascii="Garamond" w:hAnsi="Garamond"/>
          <w:color w:val="3333CC"/>
          <w:sz w:val="27"/>
          <w:szCs w:val="27"/>
        </w:rPr>
        <w:t xml:space="preserve"> </w:t>
      </w:r>
      <w:r w:rsidRPr="005F4613">
        <w:rPr>
          <w:rFonts w:ascii="Garamond" w:hAnsi="Garamond"/>
          <w:color w:val="3333CC"/>
          <w:sz w:val="27"/>
        </w:rPr>
        <w:t>E’ stato</w:t>
      </w:r>
      <w:r w:rsidRPr="005F4613">
        <w:rPr>
          <w:rFonts w:ascii="Garamond" w:hAnsi="Garamond"/>
          <w:color w:val="3333CC"/>
          <w:sz w:val="27"/>
          <w:szCs w:val="27"/>
        </w:rPr>
        <w:t xml:space="preserve"> </w:t>
      </w:r>
      <w:r w:rsidRPr="005F4613">
        <w:rPr>
          <w:rFonts w:ascii="Garamond" w:hAnsi="Garamond"/>
          <w:color w:val="3333CC"/>
          <w:sz w:val="27"/>
        </w:rPr>
        <w:t>solo durante</w:t>
      </w:r>
      <w:r w:rsidRPr="005F4613">
        <w:rPr>
          <w:rFonts w:ascii="Garamond" w:hAnsi="Garamond"/>
          <w:color w:val="3333CC"/>
          <w:sz w:val="27"/>
          <w:szCs w:val="27"/>
        </w:rPr>
        <w:t xml:space="preserve"> </w:t>
      </w:r>
      <w:r w:rsidRPr="005F4613">
        <w:rPr>
          <w:rFonts w:ascii="Garamond" w:hAnsi="Garamond"/>
          <w:color w:val="3333CC"/>
          <w:sz w:val="27"/>
        </w:rPr>
        <w:t>le vostre</w:t>
      </w:r>
      <w:r w:rsidRPr="005F4613">
        <w:rPr>
          <w:rFonts w:ascii="Garamond" w:hAnsi="Garamond"/>
          <w:color w:val="3333CC"/>
          <w:sz w:val="27"/>
          <w:szCs w:val="27"/>
        </w:rPr>
        <w:t xml:space="preserve"> </w:t>
      </w:r>
      <w:r w:rsidRPr="005F4613">
        <w:rPr>
          <w:rFonts w:ascii="Garamond" w:hAnsi="Garamond"/>
          <w:color w:val="3333CC"/>
          <w:sz w:val="27"/>
        </w:rPr>
        <w:t>esperienze terrene</w:t>
      </w:r>
      <w:r w:rsidRPr="005F4613">
        <w:rPr>
          <w:rFonts w:ascii="Garamond" w:hAnsi="Garamond"/>
          <w:color w:val="3333CC"/>
          <w:sz w:val="27"/>
          <w:szCs w:val="27"/>
        </w:rPr>
        <w:t xml:space="preserve"> </w:t>
      </w:r>
      <w:r w:rsidRPr="005F4613">
        <w:rPr>
          <w:rFonts w:ascii="Garamond" w:hAnsi="Garamond"/>
          <w:color w:val="3333CC"/>
          <w:sz w:val="27"/>
        </w:rPr>
        <w:t>che avete dimenticato</w:t>
      </w:r>
      <w:r w:rsidRPr="005F4613">
        <w:rPr>
          <w:rFonts w:ascii="Garamond" w:hAnsi="Garamond"/>
          <w:color w:val="3333CC"/>
          <w:sz w:val="27"/>
          <w:szCs w:val="27"/>
        </w:rPr>
        <w:t xml:space="preserve"> </w:t>
      </w:r>
      <w:r w:rsidRPr="005F4613">
        <w:rPr>
          <w:rFonts w:ascii="Garamond" w:hAnsi="Garamond"/>
          <w:color w:val="3333CC"/>
          <w:sz w:val="27"/>
        </w:rPr>
        <w:t>che</w:t>
      </w:r>
      <w:r w:rsidRPr="005F4613">
        <w:rPr>
          <w:rFonts w:ascii="Garamond" w:hAnsi="Garamond"/>
          <w:color w:val="3333CC"/>
          <w:sz w:val="27"/>
          <w:szCs w:val="27"/>
        </w:rPr>
        <w:t xml:space="preserve"> </w:t>
      </w:r>
      <w:r w:rsidRPr="005F4613">
        <w:rPr>
          <w:rFonts w:ascii="Garamond" w:hAnsi="Garamond"/>
          <w:color w:val="3333CC"/>
          <w:sz w:val="27"/>
        </w:rPr>
        <w:t xml:space="preserve">eravate </w:t>
      </w:r>
      <w:r w:rsidRPr="005F4613">
        <w:rPr>
          <w:rFonts w:ascii="Garamond" w:hAnsi="Garamond"/>
          <w:color w:val="3333CC"/>
          <w:sz w:val="27"/>
          <w:szCs w:val="27"/>
        </w:rPr>
        <w:t> </w:t>
      </w:r>
      <w:proofErr w:type="spellStart"/>
      <w:r w:rsidRPr="005F4613">
        <w:rPr>
          <w:rFonts w:ascii="Garamond" w:hAnsi="Garamond"/>
          <w:color w:val="3333CC"/>
          <w:sz w:val="27"/>
        </w:rPr>
        <w:t>co-creatori</w:t>
      </w:r>
      <w:proofErr w:type="spellEnd"/>
      <w:r w:rsidRPr="005F4613">
        <w:rPr>
          <w:rFonts w:ascii="Garamond" w:hAnsi="Garamond"/>
          <w:color w:val="3333CC"/>
          <w:sz w:val="27"/>
          <w:szCs w:val="27"/>
        </w:rPr>
        <w:t xml:space="preserve"> </w:t>
      </w:r>
      <w:r w:rsidRPr="005F4613">
        <w:rPr>
          <w:rFonts w:ascii="Garamond" w:hAnsi="Garamond"/>
          <w:color w:val="3333CC"/>
          <w:sz w:val="27"/>
        </w:rPr>
        <w:t>dotati di</w:t>
      </w:r>
      <w:r w:rsidRPr="005F4613">
        <w:rPr>
          <w:rFonts w:ascii="Garamond" w:hAnsi="Garamond"/>
          <w:color w:val="3333CC"/>
          <w:sz w:val="27"/>
          <w:szCs w:val="27"/>
        </w:rPr>
        <w:t xml:space="preserve"> </w:t>
      </w:r>
      <w:r w:rsidRPr="005F4613">
        <w:rPr>
          <w:rFonts w:ascii="Garamond" w:hAnsi="Garamond"/>
          <w:color w:val="3333CC"/>
          <w:sz w:val="27"/>
        </w:rPr>
        <w:t> complete</w:t>
      </w:r>
      <w:r w:rsidRPr="005F4613">
        <w:rPr>
          <w:rFonts w:ascii="Garamond" w:hAnsi="Garamond"/>
          <w:color w:val="3333CC"/>
          <w:sz w:val="27"/>
          <w:szCs w:val="27"/>
        </w:rPr>
        <w:t xml:space="preserve"> </w:t>
      </w:r>
      <w:r w:rsidRPr="005F4613">
        <w:rPr>
          <w:rFonts w:ascii="Garamond" w:hAnsi="Garamond"/>
          <w:color w:val="3333CC"/>
          <w:sz w:val="27"/>
        </w:rPr>
        <w:t>capacità creative</w:t>
      </w:r>
      <w:r w:rsidRPr="005F4613">
        <w:rPr>
          <w:rFonts w:ascii="Garamond" w:hAnsi="Garamond"/>
          <w:color w:val="3333CC"/>
          <w:sz w:val="27"/>
          <w:szCs w:val="27"/>
        </w:rPr>
        <w:t xml:space="preserve"> </w:t>
      </w:r>
      <w:r w:rsidRPr="005F4613">
        <w:rPr>
          <w:rFonts w:ascii="Garamond" w:hAnsi="Garamond"/>
          <w:color w:val="3333CC"/>
          <w:sz w:val="27"/>
        </w:rPr>
        <w:t>e</w:t>
      </w:r>
      <w:r w:rsidRPr="005F4613">
        <w:rPr>
          <w:rFonts w:ascii="Garamond" w:hAnsi="Garamond"/>
          <w:color w:val="3333CC"/>
          <w:sz w:val="27"/>
          <w:szCs w:val="27"/>
        </w:rPr>
        <w:t xml:space="preserve"> </w:t>
      </w:r>
      <w:r w:rsidRPr="005F4613">
        <w:rPr>
          <w:rFonts w:ascii="Garamond" w:hAnsi="Garamond"/>
          <w:color w:val="3333CC"/>
          <w:sz w:val="27"/>
        </w:rPr>
        <w:t>che avevate</w:t>
      </w:r>
      <w:r w:rsidRPr="005F4613">
        <w:rPr>
          <w:rFonts w:ascii="Garamond" w:hAnsi="Garamond"/>
          <w:color w:val="3333CC"/>
          <w:sz w:val="27"/>
          <w:szCs w:val="27"/>
        </w:rPr>
        <w:t xml:space="preserve"> </w:t>
      </w:r>
      <w:r w:rsidRPr="005F4613">
        <w:rPr>
          <w:rFonts w:ascii="Garamond" w:hAnsi="Garamond"/>
          <w:color w:val="3333CC"/>
          <w:sz w:val="27"/>
        </w:rPr>
        <w:t>un collegamento diretto con</w:t>
      </w:r>
      <w:r w:rsidRPr="005F4613">
        <w:rPr>
          <w:rFonts w:ascii="Garamond" w:hAnsi="Garamond"/>
          <w:color w:val="3333CC"/>
          <w:sz w:val="27"/>
          <w:szCs w:val="27"/>
        </w:rPr>
        <w:t xml:space="preserve"> </w:t>
      </w:r>
      <w:r w:rsidRPr="005F4613">
        <w:rPr>
          <w:rFonts w:ascii="Garamond" w:hAnsi="Garamond"/>
          <w:color w:val="3333CC"/>
          <w:sz w:val="27"/>
        </w:rPr>
        <w:t>la</w:t>
      </w:r>
      <w:r w:rsidRPr="005F4613">
        <w:rPr>
          <w:rFonts w:ascii="Garamond" w:hAnsi="Garamond"/>
          <w:color w:val="3333CC"/>
          <w:sz w:val="27"/>
          <w:szCs w:val="27"/>
        </w:rPr>
        <w:t xml:space="preserve"> </w:t>
      </w:r>
      <w:r w:rsidRPr="005F4613">
        <w:rPr>
          <w:rFonts w:ascii="Garamond" w:hAnsi="Garamond"/>
          <w:color w:val="3333CC"/>
          <w:sz w:val="27"/>
        </w:rPr>
        <w:t>Fonte di Potere</w:t>
      </w:r>
      <w:r w:rsidRPr="005F4613">
        <w:rPr>
          <w:rFonts w:ascii="Garamond" w:hAnsi="Garamond"/>
          <w:color w:val="3333CC"/>
          <w:sz w:val="27"/>
          <w:szCs w:val="27"/>
        </w:rPr>
        <w:t xml:space="preserve"> </w:t>
      </w:r>
      <w:r w:rsidRPr="005F4613">
        <w:rPr>
          <w:rFonts w:ascii="Garamond" w:hAnsi="Garamond"/>
          <w:color w:val="3333CC"/>
          <w:sz w:val="27"/>
        </w:rPr>
        <w:t>della Creazione</w:t>
      </w:r>
      <w:r w:rsidRPr="005F4613">
        <w:rPr>
          <w:rFonts w:ascii="Garamond" w:hAnsi="Garamond"/>
          <w:color w:val="3333CC"/>
          <w:sz w:val="27"/>
          <w:szCs w:val="27"/>
        </w:rPr>
        <w:t xml:space="preserve">, </w:t>
      </w:r>
      <w:r w:rsidRPr="005F4613">
        <w:rPr>
          <w:rFonts w:ascii="Garamond" w:hAnsi="Garamond"/>
          <w:color w:val="3333CC"/>
          <w:sz w:val="27"/>
        </w:rPr>
        <w:t>che è stata chiamata</w:t>
      </w:r>
      <w:r w:rsidRPr="005F4613">
        <w:rPr>
          <w:rFonts w:ascii="Garamond" w:hAnsi="Garamond"/>
          <w:color w:val="3333CC"/>
          <w:sz w:val="27"/>
          <w:szCs w:val="27"/>
        </w:rPr>
        <w:t xml:space="preserve"> </w:t>
      </w:r>
      <w:r w:rsidRPr="005F4613">
        <w:rPr>
          <w:rFonts w:ascii="Garamond" w:hAnsi="Garamond"/>
          <w:color w:val="3333CC"/>
          <w:sz w:val="27"/>
        </w:rPr>
        <w:t xml:space="preserve">il </w:t>
      </w:r>
      <w:r w:rsidRPr="005F4613">
        <w:rPr>
          <w:rFonts w:ascii="Garamond" w:hAnsi="Garamond"/>
          <w:b/>
          <w:bCs/>
          <w:i/>
          <w:iCs/>
          <w:color w:val="3333CC"/>
          <w:sz w:val="27"/>
        </w:rPr>
        <w:t>Fiume</w:t>
      </w:r>
      <w:r w:rsidRPr="005F4613">
        <w:rPr>
          <w:rFonts w:ascii="Garamond" w:hAnsi="Garamond"/>
          <w:b/>
          <w:bCs/>
          <w:i/>
          <w:iCs/>
          <w:color w:val="3333CC"/>
          <w:sz w:val="27"/>
          <w:szCs w:val="27"/>
        </w:rPr>
        <w:t xml:space="preserve"> </w:t>
      </w:r>
      <w:r w:rsidRPr="005F4613">
        <w:rPr>
          <w:rFonts w:ascii="Garamond" w:hAnsi="Garamond"/>
          <w:b/>
          <w:bCs/>
          <w:i/>
          <w:iCs/>
          <w:color w:val="3333CC"/>
          <w:sz w:val="27"/>
        </w:rPr>
        <w:t>di</w:t>
      </w:r>
      <w:r w:rsidRPr="005F4613">
        <w:rPr>
          <w:rFonts w:ascii="Garamond" w:hAnsi="Garamond"/>
          <w:b/>
          <w:bCs/>
          <w:i/>
          <w:iCs/>
          <w:color w:val="3333CC"/>
          <w:sz w:val="27"/>
          <w:szCs w:val="27"/>
        </w:rPr>
        <w:t xml:space="preserve"> </w:t>
      </w:r>
      <w:r w:rsidRPr="005F4613">
        <w:rPr>
          <w:rFonts w:ascii="Garamond" w:hAnsi="Garamond"/>
          <w:b/>
          <w:bCs/>
          <w:i/>
          <w:iCs/>
          <w:color w:val="3333CC"/>
          <w:sz w:val="27"/>
        </w:rPr>
        <w:t>Vita/Luce</w:t>
      </w:r>
      <w:r w:rsidRPr="005F4613">
        <w:rPr>
          <w:rFonts w:ascii="Garamond" w:hAnsi="Garamond"/>
          <w:b/>
          <w:bCs/>
          <w:i/>
          <w:iCs/>
          <w:color w:val="3333CC"/>
          <w:sz w:val="27"/>
          <w:szCs w:val="27"/>
        </w:rPr>
        <w:t>.</w:t>
      </w:r>
    </w:p>
    <w:p w:rsidR="005F4613" w:rsidRPr="005F4613" w:rsidRDefault="005F4613" w:rsidP="005F4613">
      <w:pPr>
        <w:spacing w:before="100" w:beforeAutospacing="1" w:after="100" w:afterAutospacing="1"/>
        <w:jc w:val="both"/>
      </w:pPr>
      <w:r w:rsidRPr="005F4613">
        <w:rPr>
          <w:rFonts w:ascii="Garamond" w:hAnsi="Garamond"/>
          <w:color w:val="3333CC"/>
          <w:sz w:val="27"/>
        </w:rPr>
        <w:t>Voi</w:t>
      </w:r>
      <w:r w:rsidRPr="005F4613">
        <w:rPr>
          <w:rFonts w:ascii="Garamond" w:hAnsi="Garamond"/>
          <w:color w:val="3333CC"/>
          <w:sz w:val="27"/>
          <w:szCs w:val="27"/>
        </w:rPr>
        <w:t xml:space="preserve">,  </w:t>
      </w:r>
      <w:r w:rsidRPr="005F4613">
        <w:rPr>
          <w:rFonts w:ascii="Garamond" w:hAnsi="Garamond"/>
          <w:color w:val="3333CC"/>
          <w:sz w:val="27"/>
        </w:rPr>
        <w:t xml:space="preserve">avanguardia del </w:t>
      </w:r>
      <w:r w:rsidRPr="005F4613">
        <w:rPr>
          <w:rFonts w:ascii="Garamond" w:hAnsi="Garamond"/>
          <w:b/>
          <w:bCs/>
          <w:i/>
          <w:iCs/>
          <w:color w:val="3333CC"/>
          <w:sz w:val="27"/>
        </w:rPr>
        <w:t>Seme Stellare</w:t>
      </w:r>
      <w:r w:rsidRPr="005F4613">
        <w:rPr>
          <w:rFonts w:ascii="Garamond" w:hAnsi="Garamond"/>
          <w:color w:val="3333CC"/>
          <w:sz w:val="27"/>
          <w:szCs w:val="27"/>
        </w:rPr>
        <w:t xml:space="preserve">, </w:t>
      </w:r>
      <w:r w:rsidRPr="005F4613">
        <w:rPr>
          <w:rFonts w:ascii="Garamond" w:hAnsi="Garamond"/>
          <w:color w:val="3333CC"/>
          <w:sz w:val="27"/>
        </w:rPr>
        <w:t>che avete</w:t>
      </w:r>
      <w:r w:rsidRPr="005F4613">
        <w:rPr>
          <w:rFonts w:ascii="Garamond" w:hAnsi="Garamond"/>
          <w:color w:val="3333CC"/>
          <w:sz w:val="27"/>
          <w:szCs w:val="27"/>
        </w:rPr>
        <w:t xml:space="preserve"> </w:t>
      </w:r>
      <w:r w:rsidRPr="005F4613">
        <w:rPr>
          <w:rFonts w:ascii="Garamond" w:hAnsi="Garamond"/>
          <w:color w:val="3333CC"/>
          <w:sz w:val="27"/>
        </w:rPr>
        <w:t>diligentemente</w:t>
      </w:r>
      <w:r w:rsidRPr="005F4613">
        <w:rPr>
          <w:rFonts w:ascii="Garamond" w:hAnsi="Garamond"/>
          <w:color w:val="3333CC"/>
          <w:sz w:val="27"/>
          <w:szCs w:val="27"/>
        </w:rPr>
        <w:t xml:space="preserve"> </w:t>
      </w:r>
      <w:r w:rsidRPr="005F4613">
        <w:rPr>
          <w:rFonts w:ascii="Garamond" w:hAnsi="Garamond"/>
          <w:color w:val="3333CC"/>
          <w:sz w:val="27"/>
        </w:rPr>
        <w:t>lavorato</w:t>
      </w:r>
      <w:r w:rsidRPr="005F4613">
        <w:rPr>
          <w:rFonts w:ascii="Garamond" w:hAnsi="Garamond"/>
          <w:color w:val="3333CC"/>
          <w:sz w:val="27"/>
          <w:szCs w:val="27"/>
        </w:rPr>
        <w:t xml:space="preserve"> </w:t>
      </w:r>
      <w:r w:rsidRPr="005F4613">
        <w:rPr>
          <w:rFonts w:ascii="Garamond" w:hAnsi="Garamond"/>
          <w:color w:val="3333CC"/>
          <w:sz w:val="27"/>
        </w:rPr>
        <w:t>per raffinare</w:t>
      </w:r>
      <w:r w:rsidRPr="005F4613">
        <w:rPr>
          <w:rFonts w:ascii="Garamond" w:hAnsi="Garamond"/>
          <w:color w:val="3333CC"/>
          <w:sz w:val="27"/>
          <w:szCs w:val="27"/>
        </w:rPr>
        <w:t xml:space="preserve"> </w:t>
      </w:r>
      <w:r w:rsidRPr="005F4613">
        <w:rPr>
          <w:rFonts w:ascii="Garamond" w:hAnsi="Garamond"/>
          <w:color w:val="3333CC"/>
          <w:sz w:val="27"/>
        </w:rPr>
        <w:t>la risonanza del</w:t>
      </w:r>
      <w:r w:rsidRPr="005F4613">
        <w:rPr>
          <w:rFonts w:ascii="Garamond" w:hAnsi="Garamond"/>
          <w:color w:val="3333CC"/>
          <w:sz w:val="27"/>
          <w:szCs w:val="27"/>
        </w:rPr>
        <w:t xml:space="preserve"> </w:t>
      </w:r>
      <w:r w:rsidRPr="005F4613">
        <w:rPr>
          <w:rFonts w:ascii="Garamond" w:hAnsi="Garamond"/>
          <w:color w:val="3333CC"/>
          <w:sz w:val="27"/>
        </w:rPr>
        <w:t>vostro</w:t>
      </w:r>
      <w:r w:rsidRPr="005F4613">
        <w:rPr>
          <w:rFonts w:ascii="Garamond" w:hAnsi="Garamond"/>
          <w:color w:val="3333CC"/>
          <w:sz w:val="27"/>
          <w:szCs w:val="27"/>
        </w:rPr>
        <w:t xml:space="preserve"> </w:t>
      </w:r>
      <w:r w:rsidRPr="005F4613">
        <w:rPr>
          <w:rFonts w:ascii="Garamond" w:hAnsi="Garamond"/>
          <w:color w:val="3333CC"/>
          <w:sz w:val="27"/>
        </w:rPr>
        <w:t>vascello fisico</w:t>
      </w:r>
      <w:r w:rsidRPr="005F4613">
        <w:rPr>
          <w:rFonts w:ascii="Garamond" w:hAnsi="Garamond"/>
          <w:color w:val="3333CC"/>
          <w:sz w:val="27"/>
          <w:szCs w:val="27"/>
        </w:rPr>
        <w:t xml:space="preserve"> </w:t>
      </w:r>
      <w:r w:rsidRPr="005F4613">
        <w:rPr>
          <w:rFonts w:ascii="Garamond" w:hAnsi="Garamond"/>
          <w:color w:val="3333CC"/>
          <w:sz w:val="27"/>
        </w:rPr>
        <w:t>e migliorare</w:t>
      </w:r>
      <w:r w:rsidRPr="005F4613">
        <w:rPr>
          <w:rFonts w:ascii="Garamond" w:hAnsi="Garamond"/>
          <w:color w:val="3333CC"/>
          <w:sz w:val="27"/>
          <w:szCs w:val="27"/>
        </w:rPr>
        <w:t xml:space="preserve">  </w:t>
      </w:r>
      <w:r w:rsidRPr="005F4613">
        <w:rPr>
          <w:rFonts w:ascii="Garamond" w:hAnsi="Garamond"/>
          <w:color w:val="3333CC"/>
          <w:sz w:val="27"/>
        </w:rPr>
        <w:t>la vostra natura</w:t>
      </w:r>
      <w:r w:rsidRPr="005F4613">
        <w:rPr>
          <w:rFonts w:ascii="Garamond" w:hAnsi="Garamond"/>
          <w:color w:val="3333CC"/>
          <w:sz w:val="27"/>
          <w:szCs w:val="27"/>
        </w:rPr>
        <w:t xml:space="preserve"> </w:t>
      </w:r>
      <w:r w:rsidRPr="005F4613">
        <w:rPr>
          <w:rFonts w:ascii="Garamond" w:hAnsi="Garamond"/>
          <w:color w:val="3333CC"/>
          <w:sz w:val="27"/>
        </w:rPr>
        <w:t>emotiva e mentale</w:t>
      </w:r>
      <w:r w:rsidRPr="005F4613">
        <w:rPr>
          <w:rFonts w:ascii="Garamond" w:hAnsi="Garamond"/>
          <w:color w:val="3333CC"/>
          <w:sz w:val="27"/>
          <w:szCs w:val="27"/>
        </w:rPr>
        <w:t>, al fine di ri</w:t>
      </w:r>
      <w:r w:rsidRPr="005F4613">
        <w:rPr>
          <w:rFonts w:ascii="Garamond" w:hAnsi="Garamond"/>
          <w:color w:val="3333CC"/>
          <w:sz w:val="27"/>
        </w:rPr>
        <w:t>tornare ad un</w:t>
      </w:r>
      <w:r w:rsidRPr="005F4613">
        <w:rPr>
          <w:rFonts w:ascii="Garamond" w:hAnsi="Garamond"/>
          <w:color w:val="3333CC"/>
          <w:sz w:val="27"/>
          <w:szCs w:val="27"/>
        </w:rPr>
        <w:t xml:space="preserve"> </w:t>
      </w:r>
      <w:r w:rsidRPr="005F4613">
        <w:rPr>
          <w:rFonts w:ascii="Garamond" w:hAnsi="Garamond"/>
          <w:color w:val="3333CC"/>
          <w:sz w:val="27"/>
        </w:rPr>
        <w:t>livello accettato di</w:t>
      </w:r>
      <w:r w:rsidRPr="005F4613">
        <w:rPr>
          <w:rFonts w:ascii="Garamond" w:hAnsi="Garamond"/>
          <w:color w:val="3333CC"/>
          <w:sz w:val="27"/>
          <w:szCs w:val="27"/>
        </w:rPr>
        <w:t xml:space="preserve"> </w:t>
      </w:r>
      <w:r w:rsidRPr="005F4613">
        <w:rPr>
          <w:rFonts w:ascii="Garamond" w:hAnsi="Garamond"/>
          <w:color w:val="3333CC"/>
          <w:sz w:val="27"/>
        </w:rPr>
        <w:t>dualità</w:t>
      </w:r>
      <w:r w:rsidRPr="005F4613">
        <w:rPr>
          <w:rFonts w:ascii="Garamond" w:hAnsi="Garamond"/>
          <w:color w:val="3333CC"/>
          <w:sz w:val="27"/>
          <w:szCs w:val="27"/>
        </w:rPr>
        <w:t xml:space="preserve">, </w:t>
      </w:r>
      <w:r w:rsidRPr="005F4613">
        <w:rPr>
          <w:rFonts w:ascii="Garamond" w:hAnsi="Garamond"/>
          <w:color w:val="3333CC"/>
          <w:sz w:val="27"/>
        </w:rPr>
        <w:t>adesso state ripulendo le</w:t>
      </w:r>
      <w:r w:rsidRPr="005F4613">
        <w:rPr>
          <w:rFonts w:ascii="Garamond" w:hAnsi="Garamond"/>
          <w:color w:val="3333CC"/>
          <w:sz w:val="27"/>
          <w:szCs w:val="27"/>
        </w:rPr>
        <w:t xml:space="preserve"> </w:t>
      </w:r>
      <w:r w:rsidRPr="005F4613">
        <w:rPr>
          <w:rFonts w:ascii="Garamond" w:hAnsi="Garamond"/>
          <w:color w:val="3333CC"/>
          <w:sz w:val="27"/>
        </w:rPr>
        <w:t>restanti</w:t>
      </w:r>
      <w:r w:rsidRPr="005F4613">
        <w:rPr>
          <w:rFonts w:ascii="Garamond" w:hAnsi="Garamond"/>
          <w:color w:val="3333CC"/>
          <w:sz w:val="27"/>
          <w:szCs w:val="27"/>
        </w:rPr>
        <w:t xml:space="preserve"> </w:t>
      </w:r>
      <w:r w:rsidRPr="005F4613">
        <w:rPr>
          <w:rFonts w:ascii="Garamond" w:hAnsi="Garamond"/>
          <w:color w:val="3333CC"/>
          <w:sz w:val="27"/>
        </w:rPr>
        <w:t>frequenze</w:t>
      </w:r>
      <w:r w:rsidRPr="005F4613">
        <w:rPr>
          <w:rFonts w:ascii="Garamond" w:hAnsi="Garamond"/>
          <w:color w:val="3333CC"/>
          <w:sz w:val="27"/>
          <w:szCs w:val="27"/>
        </w:rPr>
        <w:t xml:space="preserve"> </w:t>
      </w:r>
      <w:r w:rsidRPr="005F4613">
        <w:rPr>
          <w:rFonts w:ascii="Garamond" w:hAnsi="Garamond"/>
          <w:color w:val="3333CC"/>
          <w:sz w:val="27"/>
        </w:rPr>
        <w:t>squilibrate</w:t>
      </w:r>
      <w:r w:rsidRPr="005F4613">
        <w:rPr>
          <w:rFonts w:ascii="Garamond" w:hAnsi="Garamond"/>
          <w:color w:val="3333CC"/>
          <w:sz w:val="27"/>
          <w:szCs w:val="27"/>
        </w:rPr>
        <w:t xml:space="preserve"> </w:t>
      </w:r>
      <w:r w:rsidRPr="005F4613">
        <w:rPr>
          <w:rFonts w:ascii="Garamond" w:hAnsi="Garamond"/>
          <w:color w:val="3333CC"/>
          <w:sz w:val="27"/>
        </w:rPr>
        <w:t>nei piani astrali</w:t>
      </w:r>
      <w:r w:rsidRPr="005F4613">
        <w:rPr>
          <w:rFonts w:ascii="Garamond" w:hAnsi="Garamond"/>
          <w:color w:val="3333CC"/>
          <w:sz w:val="27"/>
          <w:szCs w:val="27"/>
        </w:rPr>
        <w:t xml:space="preserve"> </w:t>
      </w:r>
      <w:r w:rsidRPr="005F4613">
        <w:rPr>
          <w:rFonts w:ascii="Garamond" w:hAnsi="Garamond"/>
          <w:color w:val="3333CC"/>
          <w:sz w:val="27"/>
        </w:rPr>
        <w:t>della quarta dimensione</w:t>
      </w:r>
      <w:r w:rsidRPr="005F4613">
        <w:rPr>
          <w:rFonts w:ascii="Garamond" w:hAnsi="Garamond"/>
          <w:color w:val="3333CC"/>
          <w:sz w:val="27"/>
          <w:szCs w:val="27"/>
        </w:rPr>
        <w:t xml:space="preserve">. </w:t>
      </w:r>
      <w:r w:rsidRPr="005F4613">
        <w:rPr>
          <w:rFonts w:ascii="Garamond" w:hAnsi="Garamond"/>
          <w:color w:val="3333CC"/>
          <w:sz w:val="27"/>
        </w:rPr>
        <w:t>Avete</w:t>
      </w:r>
      <w:r w:rsidRPr="005F4613">
        <w:rPr>
          <w:rFonts w:ascii="Garamond" w:hAnsi="Garamond"/>
          <w:color w:val="3333CC"/>
          <w:sz w:val="27"/>
          <w:szCs w:val="27"/>
        </w:rPr>
        <w:t xml:space="preserve"> r</w:t>
      </w:r>
      <w:r w:rsidRPr="005F4613">
        <w:rPr>
          <w:rFonts w:ascii="Garamond" w:hAnsi="Garamond"/>
          <w:color w:val="3333CC"/>
          <w:sz w:val="27"/>
        </w:rPr>
        <w:t>affinato</w:t>
      </w:r>
      <w:r w:rsidRPr="005F4613">
        <w:rPr>
          <w:rFonts w:ascii="Garamond" w:hAnsi="Garamond"/>
          <w:color w:val="3333CC"/>
          <w:sz w:val="27"/>
          <w:szCs w:val="27"/>
        </w:rPr>
        <w:t xml:space="preserve"> </w:t>
      </w:r>
      <w:r w:rsidRPr="005F4613">
        <w:rPr>
          <w:rFonts w:ascii="Garamond" w:hAnsi="Garamond"/>
          <w:color w:val="3333CC"/>
          <w:sz w:val="27"/>
        </w:rPr>
        <w:t>la vostra</w:t>
      </w:r>
      <w:r w:rsidRPr="005F4613">
        <w:rPr>
          <w:rFonts w:ascii="Garamond" w:hAnsi="Garamond"/>
          <w:color w:val="3333CC"/>
          <w:sz w:val="27"/>
          <w:szCs w:val="27"/>
        </w:rPr>
        <w:t xml:space="preserve"> </w:t>
      </w:r>
      <w:r w:rsidRPr="005F4613">
        <w:rPr>
          <w:rFonts w:ascii="Garamond" w:hAnsi="Garamond"/>
          <w:color w:val="3333CC"/>
          <w:sz w:val="27"/>
        </w:rPr>
        <w:t>colonna di Luce</w:t>
      </w:r>
      <w:r w:rsidRPr="005F4613">
        <w:rPr>
          <w:rFonts w:ascii="Garamond" w:hAnsi="Garamond"/>
          <w:color w:val="3333CC"/>
          <w:sz w:val="27"/>
          <w:szCs w:val="27"/>
        </w:rPr>
        <w:t xml:space="preserve"> </w:t>
      </w:r>
      <w:r w:rsidRPr="005F4613">
        <w:rPr>
          <w:rFonts w:ascii="Garamond" w:hAnsi="Garamond"/>
          <w:color w:val="3333CC"/>
          <w:sz w:val="27"/>
        </w:rPr>
        <w:t>così che</w:t>
      </w:r>
      <w:r w:rsidRPr="005F4613">
        <w:rPr>
          <w:rFonts w:ascii="Garamond" w:hAnsi="Garamond"/>
          <w:color w:val="3333CC"/>
          <w:sz w:val="27"/>
          <w:szCs w:val="27"/>
        </w:rPr>
        <w:t xml:space="preserve"> </w:t>
      </w:r>
      <w:r w:rsidRPr="005F4613">
        <w:rPr>
          <w:rFonts w:ascii="Garamond" w:hAnsi="Garamond"/>
          <w:color w:val="3333CC"/>
          <w:sz w:val="27"/>
        </w:rPr>
        <w:t>adesso esistete</w:t>
      </w:r>
      <w:r w:rsidRPr="005F4613">
        <w:rPr>
          <w:rFonts w:ascii="Garamond" w:hAnsi="Garamond"/>
          <w:color w:val="3333CC"/>
          <w:sz w:val="27"/>
          <w:szCs w:val="27"/>
        </w:rPr>
        <w:t xml:space="preserve"> </w:t>
      </w:r>
      <w:r w:rsidRPr="005F4613">
        <w:rPr>
          <w:rFonts w:ascii="Garamond" w:hAnsi="Garamond"/>
          <w:color w:val="3333CC"/>
          <w:sz w:val="27"/>
        </w:rPr>
        <w:t>in un mondo</w:t>
      </w:r>
      <w:r w:rsidRPr="005F4613">
        <w:rPr>
          <w:rFonts w:ascii="Garamond" w:hAnsi="Garamond"/>
          <w:color w:val="3333CC"/>
          <w:sz w:val="27"/>
          <w:szCs w:val="27"/>
        </w:rPr>
        <w:t xml:space="preserve"> </w:t>
      </w:r>
      <w:r w:rsidRPr="005F4613">
        <w:rPr>
          <w:rFonts w:ascii="Garamond" w:hAnsi="Garamond"/>
          <w:color w:val="3333CC"/>
          <w:sz w:val="27"/>
        </w:rPr>
        <w:t>di</w:t>
      </w:r>
      <w:r w:rsidRPr="005F4613">
        <w:rPr>
          <w:rFonts w:ascii="Garamond" w:hAnsi="Garamond"/>
          <w:color w:val="3333CC"/>
          <w:sz w:val="27"/>
          <w:szCs w:val="27"/>
        </w:rPr>
        <w:t xml:space="preserve"> </w:t>
      </w:r>
      <w:r w:rsidRPr="005F4613">
        <w:rPr>
          <w:rFonts w:ascii="Garamond" w:hAnsi="Garamond"/>
          <w:color w:val="3333CC"/>
          <w:sz w:val="27"/>
        </w:rPr>
        <w:t>vostra creazione</w:t>
      </w:r>
      <w:r w:rsidRPr="005F4613">
        <w:rPr>
          <w:rFonts w:ascii="Garamond" w:hAnsi="Garamond"/>
          <w:color w:val="3333CC"/>
          <w:sz w:val="27"/>
          <w:szCs w:val="27"/>
        </w:rPr>
        <w:t xml:space="preserve">, </w:t>
      </w:r>
      <w:r w:rsidRPr="005F4613">
        <w:rPr>
          <w:rFonts w:ascii="Garamond" w:hAnsi="Garamond"/>
          <w:color w:val="3333CC"/>
          <w:sz w:val="27"/>
        </w:rPr>
        <w:t>che è costituito dai</w:t>
      </w:r>
      <w:r w:rsidRPr="005F4613">
        <w:rPr>
          <w:rFonts w:ascii="Garamond" w:hAnsi="Garamond"/>
          <w:color w:val="3333CC"/>
          <w:sz w:val="27"/>
          <w:szCs w:val="27"/>
        </w:rPr>
        <w:t xml:space="preserve"> </w:t>
      </w:r>
      <w:r w:rsidRPr="005F4613">
        <w:rPr>
          <w:rFonts w:ascii="Garamond" w:hAnsi="Garamond"/>
          <w:color w:val="3333CC"/>
          <w:sz w:val="27"/>
        </w:rPr>
        <w:t>tre</w:t>
      </w:r>
      <w:r w:rsidRPr="005F4613">
        <w:rPr>
          <w:rFonts w:ascii="Garamond" w:hAnsi="Garamond"/>
          <w:color w:val="3333CC"/>
          <w:sz w:val="27"/>
          <w:szCs w:val="27"/>
        </w:rPr>
        <w:t xml:space="preserve"> </w:t>
      </w:r>
      <w:r w:rsidRPr="005F4613">
        <w:rPr>
          <w:rFonts w:ascii="Garamond" w:hAnsi="Garamond"/>
          <w:color w:val="3333CC"/>
          <w:sz w:val="27"/>
        </w:rPr>
        <w:t>maggiori</w:t>
      </w:r>
      <w:r w:rsidRPr="005F4613">
        <w:rPr>
          <w:rFonts w:ascii="Garamond" w:hAnsi="Garamond"/>
          <w:color w:val="3333CC"/>
          <w:sz w:val="27"/>
          <w:szCs w:val="27"/>
        </w:rPr>
        <w:t xml:space="preserve"> </w:t>
      </w:r>
      <w:r w:rsidRPr="005F4613">
        <w:rPr>
          <w:rFonts w:ascii="Garamond" w:hAnsi="Garamond"/>
          <w:color w:val="3333CC"/>
          <w:sz w:val="27"/>
        </w:rPr>
        <w:t xml:space="preserve">sotto </w:t>
      </w:r>
      <w:r w:rsidRPr="005F4613">
        <w:rPr>
          <w:rFonts w:ascii="Garamond" w:hAnsi="Garamond"/>
          <w:color w:val="3333CC"/>
          <w:sz w:val="27"/>
          <w:szCs w:val="27"/>
        </w:rPr>
        <w:t xml:space="preserve">piani della </w:t>
      </w:r>
      <w:r w:rsidRPr="005F4613">
        <w:rPr>
          <w:rFonts w:ascii="Garamond" w:hAnsi="Garamond"/>
          <w:color w:val="3333CC"/>
          <w:sz w:val="27"/>
        </w:rPr>
        <w:t>quarta dimensione</w:t>
      </w:r>
      <w:r w:rsidRPr="005F4613">
        <w:rPr>
          <w:rFonts w:ascii="Garamond" w:hAnsi="Garamond"/>
          <w:color w:val="3333CC"/>
          <w:sz w:val="27"/>
          <w:szCs w:val="27"/>
        </w:rPr>
        <w:t xml:space="preserve">. </w:t>
      </w:r>
      <w:r w:rsidRPr="005F4613">
        <w:rPr>
          <w:rFonts w:ascii="Garamond" w:hAnsi="Garamond"/>
          <w:color w:val="3333CC"/>
          <w:sz w:val="27"/>
        </w:rPr>
        <w:t>La maggior parte di</w:t>
      </w:r>
      <w:r w:rsidRPr="005F4613">
        <w:rPr>
          <w:rFonts w:ascii="Garamond" w:hAnsi="Garamond"/>
          <w:color w:val="3333CC"/>
          <w:sz w:val="27"/>
          <w:szCs w:val="27"/>
        </w:rPr>
        <w:t xml:space="preserve"> </w:t>
      </w:r>
      <w:r w:rsidRPr="005F4613">
        <w:rPr>
          <w:rFonts w:ascii="Garamond" w:hAnsi="Garamond"/>
          <w:color w:val="3333CC"/>
          <w:sz w:val="27"/>
        </w:rPr>
        <w:t>voi,</w:t>
      </w:r>
      <w:r w:rsidRPr="005F4613">
        <w:rPr>
          <w:rFonts w:ascii="Garamond" w:hAnsi="Garamond"/>
          <w:color w:val="3333CC"/>
          <w:sz w:val="27"/>
          <w:szCs w:val="27"/>
        </w:rPr>
        <w:t xml:space="preserve"> </w:t>
      </w:r>
      <w:r w:rsidRPr="005F4613">
        <w:rPr>
          <w:rFonts w:ascii="Garamond" w:hAnsi="Garamond"/>
          <w:color w:val="3333CC"/>
          <w:sz w:val="27"/>
        </w:rPr>
        <w:t>che avete seguito fedelmente</w:t>
      </w:r>
      <w:r w:rsidRPr="005F4613">
        <w:rPr>
          <w:rFonts w:ascii="Garamond" w:hAnsi="Garamond"/>
          <w:color w:val="3333CC"/>
          <w:sz w:val="27"/>
          <w:szCs w:val="27"/>
        </w:rPr>
        <w:t xml:space="preserve"> </w:t>
      </w:r>
      <w:r w:rsidRPr="005F4613">
        <w:rPr>
          <w:rFonts w:ascii="Garamond" w:hAnsi="Garamond"/>
          <w:color w:val="3333CC"/>
          <w:sz w:val="27"/>
        </w:rPr>
        <w:t>i nostri insegnamenti,</w:t>
      </w:r>
      <w:r w:rsidRPr="005F4613">
        <w:rPr>
          <w:rFonts w:ascii="Garamond" w:hAnsi="Garamond"/>
          <w:color w:val="3333CC"/>
          <w:sz w:val="27"/>
          <w:szCs w:val="27"/>
        </w:rPr>
        <w:t xml:space="preserve"> </w:t>
      </w:r>
      <w:r w:rsidRPr="005F4613">
        <w:rPr>
          <w:rFonts w:ascii="Garamond" w:hAnsi="Garamond"/>
          <w:color w:val="3333CC"/>
          <w:sz w:val="27"/>
        </w:rPr>
        <w:t xml:space="preserve">ha attinto ad </w:t>
      </w:r>
      <w:r w:rsidRPr="005F4613">
        <w:rPr>
          <w:rFonts w:ascii="Garamond" w:hAnsi="Garamond"/>
          <w:color w:val="3333CC"/>
          <w:sz w:val="27"/>
          <w:szCs w:val="27"/>
        </w:rPr>
        <w:t> </w:t>
      </w:r>
      <w:r w:rsidRPr="005F4613">
        <w:rPr>
          <w:rFonts w:ascii="Garamond" w:hAnsi="Garamond"/>
          <w:color w:val="3333CC"/>
          <w:sz w:val="27"/>
        </w:rPr>
        <w:t>un flusso di</w:t>
      </w:r>
      <w:r w:rsidRPr="005F4613">
        <w:rPr>
          <w:rFonts w:ascii="Garamond" w:hAnsi="Garamond"/>
          <w:color w:val="3333CC"/>
          <w:sz w:val="27"/>
          <w:szCs w:val="27"/>
        </w:rPr>
        <w:t xml:space="preserve"> </w:t>
      </w:r>
      <w:r w:rsidRPr="005F4613">
        <w:rPr>
          <w:rFonts w:ascii="Garamond" w:hAnsi="Garamond"/>
          <w:color w:val="3333CC"/>
          <w:sz w:val="27"/>
        </w:rPr>
        <w:t>frequenze</w:t>
      </w:r>
      <w:r w:rsidRPr="005F4613">
        <w:rPr>
          <w:rFonts w:ascii="Garamond" w:hAnsi="Garamond"/>
          <w:color w:val="3333CC"/>
          <w:sz w:val="27"/>
          <w:szCs w:val="27"/>
        </w:rPr>
        <w:t xml:space="preserve"> </w:t>
      </w:r>
      <w:r w:rsidRPr="005F4613">
        <w:rPr>
          <w:rFonts w:ascii="Garamond" w:hAnsi="Garamond"/>
          <w:color w:val="3333CC"/>
          <w:sz w:val="27"/>
        </w:rPr>
        <w:t>composto da</w:t>
      </w:r>
      <w:r w:rsidRPr="005F4613">
        <w:rPr>
          <w:rFonts w:ascii="Garamond" w:hAnsi="Garamond"/>
          <w:color w:val="3333CC"/>
          <w:sz w:val="27"/>
          <w:szCs w:val="27"/>
        </w:rPr>
        <w:t xml:space="preserve"> </w:t>
      </w:r>
      <w:r w:rsidRPr="005F4613">
        <w:rPr>
          <w:rFonts w:ascii="Garamond" w:hAnsi="Garamond"/>
          <w:color w:val="3333CC"/>
          <w:sz w:val="27"/>
        </w:rPr>
        <w:t>una varietà di frequenze</w:t>
      </w:r>
      <w:r w:rsidRPr="005F4613">
        <w:rPr>
          <w:rFonts w:ascii="Garamond" w:hAnsi="Garamond"/>
          <w:color w:val="3333CC"/>
          <w:sz w:val="27"/>
          <w:szCs w:val="27"/>
        </w:rPr>
        <w:t xml:space="preserve"> </w:t>
      </w:r>
      <w:r w:rsidRPr="005F4613">
        <w:rPr>
          <w:rFonts w:ascii="Garamond" w:hAnsi="Garamond"/>
          <w:color w:val="3333CC"/>
          <w:sz w:val="27"/>
        </w:rPr>
        <w:t>di quinta dimensione</w:t>
      </w:r>
      <w:r w:rsidRPr="005F4613">
        <w:rPr>
          <w:rFonts w:ascii="Garamond" w:hAnsi="Garamond"/>
          <w:color w:val="3333CC"/>
          <w:sz w:val="27"/>
          <w:szCs w:val="27"/>
        </w:rPr>
        <w:t xml:space="preserve">, ed anche da </w:t>
      </w:r>
      <w:r w:rsidRPr="005F4613">
        <w:rPr>
          <w:rFonts w:ascii="Garamond" w:hAnsi="Garamond"/>
          <w:color w:val="3333CC"/>
          <w:sz w:val="27"/>
        </w:rPr>
        <w:t>un piccolo flusso</w:t>
      </w:r>
      <w:r w:rsidRPr="005F4613">
        <w:rPr>
          <w:rFonts w:ascii="Garamond" w:hAnsi="Garamond"/>
          <w:color w:val="3333CC"/>
          <w:sz w:val="27"/>
          <w:szCs w:val="27"/>
        </w:rPr>
        <w:t xml:space="preserve"> </w:t>
      </w:r>
      <w:r w:rsidRPr="005F4613">
        <w:rPr>
          <w:rFonts w:ascii="Garamond" w:hAnsi="Garamond"/>
          <w:color w:val="3333CC"/>
          <w:sz w:val="27"/>
        </w:rPr>
        <w:t>di</w:t>
      </w:r>
      <w:r w:rsidRPr="005F4613">
        <w:rPr>
          <w:rFonts w:ascii="Garamond" w:hAnsi="Garamond"/>
          <w:color w:val="3333CC"/>
          <w:sz w:val="27"/>
          <w:szCs w:val="27"/>
        </w:rPr>
        <w:t xml:space="preserve"> </w:t>
      </w:r>
      <w:r w:rsidRPr="005F4613">
        <w:rPr>
          <w:rFonts w:ascii="Garamond" w:hAnsi="Garamond"/>
          <w:color w:val="3333CC"/>
          <w:sz w:val="27"/>
        </w:rPr>
        <w:t>luce</w:t>
      </w:r>
      <w:r w:rsidRPr="005F4613">
        <w:rPr>
          <w:rFonts w:ascii="Garamond" w:hAnsi="Garamond"/>
          <w:color w:val="3333CC"/>
          <w:sz w:val="27"/>
          <w:szCs w:val="27"/>
        </w:rPr>
        <w:t xml:space="preserve"> </w:t>
      </w:r>
      <w:r w:rsidRPr="005F4613">
        <w:rPr>
          <w:rFonts w:ascii="Garamond" w:hAnsi="Garamond"/>
          <w:color w:val="3333CC"/>
          <w:sz w:val="27"/>
        </w:rPr>
        <w:t>dalla</w:t>
      </w:r>
      <w:r w:rsidRPr="005F4613">
        <w:rPr>
          <w:rFonts w:ascii="Garamond" w:hAnsi="Garamond"/>
          <w:color w:val="3333CC"/>
          <w:sz w:val="27"/>
          <w:szCs w:val="27"/>
        </w:rPr>
        <w:t xml:space="preserve"> </w:t>
      </w:r>
      <w:r w:rsidRPr="005F4613">
        <w:rPr>
          <w:rFonts w:ascii="Garamond" w:hAnsi="Garamond"/>
          <w:color w:val="3333CC"/>
          <w:sz w:val="27"/>
        </w:rPr>
        <w:t>sesta dimensione</w:t>
      </w:r>
      <w:r w:rsidRPr="005F4613">
        <w:rPr>
          <w:rFonts w:ascii="Garamond" w:hAnsi="Garamond"/>
          <w:color w:val="3333CC"/>
          <w:sz w:val="27"/>
          <w:szCs w:val="27"/>
        </w:rPr>
        <w:t xml:space="preserve">. </w:t>
      </w:r>
      <w:r w:rsidRPr="005F4613">
        <w:rPr>
          <w:rFonts w:ascii="Garamond" w:hAnsi="Garamond"/>
          <w:b/>
          <w:bCs/>
          <w:i/>
          <w:iCs/>
          <w:color w:val="3333CC"/>
          <w:sz w:val="27"/>
        </w:rPr>
        <w:t>Potreste dire che</w:t>
      </w:r>
      <w:r w:rsidRPr="005F4613">
        <w:rPr>
          <w:rFonts w:ascii="Garamond" w:hAnsi="Garamond"/>
          <w:b/>
          <w:bCs/>
          <w:i/>
          <w:iCs/>
          <w:color w:val="3333CC"/>
          <w:sz w:val="27"/>
          <w:szCs w:val="27"/>
        </w:rPr>
        <w:t xml:space="preserve"> </w:t>
      </w:r>
      <w:r w:rsidRPr="005F4613">
        <w:rPr>
          <w:rFonts w:ascii="Garamond" w:hAnsi="Garamond"/>
          <w:b/>
          <w:bCs/>
          <w:i/>
          <w:iCs/>
          <w:color w:val="3333CC"/>
          <w:sz w:val="27"/>
        </w:rPr>
        <w:t>questa che state creando è una</w:t>
      </w:r>
      <w:r w:rsidRPr="005F4613">
        <w:rPr>
          <w:rFonts w:ascii="Garamond" w:hAnsi="Garamond"/>
          <w:b/>
          <w:bCs/>
          <w:i/>
          <w:iCs/>
          <w:color w:val="3333CC"/>
          <w:sz w:val="27"/>
          <w:szCs w:val="27"/>
        </w:rPr>
        <w:t xml:space="preserve"> </w:t>
      </w:r>
      <w:r w:rsidRPr="005F4613">
        <w:rPr>
          <w:rFonts w:ascii="Garamond" w:hAnsi="Garamond"/>
          <w:b/>
          <w:bCs/>
          <w:i/>
          <w:iCs/>
          <w:color w:val="3333CC"/>
          <w:sz w:val="27"/>
        </w:rPr>
        <w:t>nuova formula</w:t>
      </w:r>
      <w:r w:rsidRPr="005F4613">
        <w:rPr>
          <w:rFonts w:ascii="Garamond" w:hAnsi="Garamond"/>
          <w:b/>
          <w:bCs/>
          <w:i/>
          <w:iCs/>
          <w:color w:val="3333CC"/>
          <w:sz w:val="27"/>
          <w:szCs w:val="27"/>
        </w:rPr>
        <w:t xml:space="preserve"> </w:t>
      </w:r>
      <w:r w:rsidRPr="005F4613">
        <w:rPr>
          <w:rFonts w:ascii="Garamond" w:hAnsi="Garamond"/>
          <w:b/>
          <w:bCs/>
          <w:i/>
          <w:iCs/>
          <w:color w:val="3333CC"/>
          <w:sz w:val="27"/>
        </w:rPr>
        <w:t>di</w:t>
      </w:r>
      <w:r w:rsidRPr="005F4613">
        <w:rPr>
          <w:rFonts w:ascii="Garamond" w:hAnsi="Garamond"/>
          <w:b/>
          <w:bCs/>
          <w:i/>
          <w:iCs/>
          <w:color w:val="3333CC"/>
          <w:sz w:val="27"/>
          <w:szCs w:val="27"/>
        </w:rPr>
        <w:t xml:space="preserve"> </w:t>
      </w:r>
      <w:r w:rsidRPr="005F4613">
        <w:rPr>
          <w:rFonts w:ascii="Garamond" w:hAnsi="Garamond"/>
          <w:b/>
          <w:bCs/>
          <w:i/>
          <w:iCs/>
          <w:color w:val="3333CC"/>
          <w:sz w:val="27"/>
        </w:rPr>
        <w:t>Vita/Luce.</w:t>
      </w:r>
    </w:p>
    <w:p w:rsidR="005F4613" w:rsidRPr="005F4613" w:rsidRDefault="005F4613" w:rsidP="005F4613">
      <w:pPr>
        <w:spacing w:before="100" w:beforeAutospacing="1" w:after="100" w:afterAutospacing="1"/>
        <w:jc w:val="both"/>
      </w:pPr>
      <w:r w:rsidRPr="005F4613">
        <w:rPr>
          <w:rFonts w:ascii="Garamond" w:hAnsi="Garamond"/>
          <w:color w:val="3333CC"/>
          <w:sz w:val="27"/>
        </w:rPr>
        <w:t>Negli antichi</w:t>
      </w:r>
      <w:r w:rsidRPr="005F4613">
        <w:rPr>
          <w:rFonts w:ascii="Garamond" w:hAnsi="Garamond"/>
          <w:color w:val="3333CC"/>
          <w:sz w:val="27"/>
          <w:szCs w:val="27"/>
        </w:rPr>
        <w:t xml:space="preserve"> </w:t>
      </w:r>
      <w:r w:rsidRPr="005F4613">
        <w:rPr>
          <w:rFonts w:ascii="Garamond" w:hAnsi="Garamond"/>
          <w:color w:val="3333CC"/>
          <w:sz w:val="27"/>
        </w:rPr>
        <w:t>insegnamenti esoterici</w:t>
      </w:r>
      <w:r w:rsidRPr="005F4613">
        <w:rPr>
          <w:rFonts w:ascii="Garamond" w:hAnsi="Garamond"/>
          <w:color w:val="3333CC"/>
          <w:sz w:val="27"/>
          <w:szCs w:val="27"/>
        </w:rPr>
        <w:t xml:space="preserve"> c’</w:t>
      </w:r>
      <w:r w:rsidRPr="005F4613">
        <w:rPr>
          <w:rFonts w:ascii="Garamond" w:hAnsi="Garamond"/>
          <w:color w:val="3333CC"/>
          <w:sz w:val="27"/>
        </w:rPr>
        <w:t>era</w:t>
      </w:r>
      <w:r w:rsidRPr="005F4613">
        <w:rPr>
          <w:rFonts w:ascii="Garamond" w:hAnsi="Garamond"/>
          <w:color w:val="3333CC"/>
          <w:sz w:val="27"/>
          <w:szCs w:val="27"/>
        </w:rPr>
        <w:t xml:space="preserve"> </w:t>
      </w:r>
      <w:r w:rsidRPr="005F4613">
        <w:rPr>
          <w:rFonts w:ascii="Garamond" w:hAnsi="Garamond"/>
          <w:color w:val="3333CC"/>
          <w:sz w:val="27"/>
        </w:rPr>
        <w:t>questo concetto</w:t>
      </w:r>
      <w:r w:rsidRPr="005F4613">
        <w:rPr>
          <w:rFonts w:ascii="Garamond" w:hAnsi="Garamond"/>
          <w:color w:val="3333CC"/>
          <w:sz w:val="27"/>
          <w:szCs w:val="27"/>
        </w:rPr>
        <w:t xml:space="preserve"> </w:t>
      </w:r>
      <w:r w:rsidRPr="005F4613">
        <w:rPr>
          <w:rFonts w:ascii="Garamond" w:hAnsi="Garamond"/>
          <w:color w:val="3333CC"/>
          <w:sz w:val="27"/>
        </w:rPr>
        <w:t>sconcertante</w:t>
      </w:r>
      <w:r w:rsidRPr="005F4613">
        <w:rPr>
          <w:rFonts w:ascii="Garamond" w:hAnsi="Garamond"/>
          <w:b/>
          <w:bCs/>
          <w:i/>
          <w:iCs/>
          <w:color w:val="3333CC"/>
          <w:sz w:val="27"/>
          <w:szCs w:val="27"/>
        </w:rPr>
        <w:t xml:space="preserve">: </w:t>
      </w:r>
      <w:r w:rsidRPr="005F4613">
        <w:rPr>
          <w:rFonts w:ascii="Garamond" w:hAnsi="Garamond"/>
          <w:b/>
          <w:bCs/>
          <w:i/>
          <w:iCs/>
          <w:color w:val="3333CC"/>
          <w:sz w:val="27"/>
        </w:rPr>
        <w:t>"Quando</w:t>
      </w:r>
      <w:r w:rsidRPr="005F4613">
        <w:rPr>
          <w:rFonts w:ascii="Garamond" w:hAnsi="Garamond"/>
          <w:b/>
          <w:bCs/>
          <w:i/>
          <w:iCs/>
          <w:color w:val="3333CC"/>
          <w:sz w:val="27"/>
          <w:szCs w:val="27"/>
        </w:rPr>
        <w:t xml:space="preserve"> </w:t>
      </w:r>
      <w:r w:rsidRPr="005F4613">
        <w:rPr>
          <w:rFonts w:ascii="Garamond" w:hAnsi="Garamond"/>
          <w:b/>
          <w:bCs/>
          <w:i/>
          <w:iCs/>
          <w:color w:val="3333CC"/>
          <w:sz w:val="27"/>
        </w:rPr>
        <w:t>un iniziato</w:t>
      </w:r>
      <w:r w:rsidRPr="005F4613">
        <w:rPr>
          <w:rFonts w:ascii="Garamond" w:hAnsi="Garamond"/>
          <w:b/>
          <w:bCs/>
          <w:i/>
          <w:iCs/>
          <w:color w:val="3333CC"/>
          <w:sz w:val="27"/>
          <w:szCs w:val="27"/>
        </w:rPr>
        <w:t xml:space="preserve"> </w:t>
      </w:r>
      <w:r w:rsidRPr="005F4613">
        <w:rPr>
          <w:rFonts w:ascii="Garamond" w:hAnsi="Garamond"/>
          <w:b/>
          <w:bCs/>
          <w:i/>
          <w:iCs/>
          <w:color w:val="3333CC"/>
          <w:sz w:val="27"/>
        </w:rPr>
        <w:t>sul sentiero</w:t>
      </w:r>
      <w:r w:rsidRPr="005F4613">
        <w:rPr>
          <w:rFonts w:ascii="Garamond" w:hAnsi="Garamond"/>
          <w:b/>
          <w:bCs/>
          <w:i/>
          <w:iCs/>
          <w:color w:val="3333CC"/>
          <w:sz w:val="27"/>
          <w:szCs w:val="27"/>
        </w:rPr>
        <w:t xml:space="preserve"> </w:t>
      </w:r>
      <w:r w:rsidRPr="005F4613">
        <w:rPr>
          <w:rFonts w:ascii="Garamond" w:hAnsi="Garamond"/>
          <w:b/>
          <w:bCs/>
          <w:i/>
          <w:iCs/>
          <w:color w:val="3333CC"/>
          <w:sz w:val="27"/>
        </w:rPr>
        <w:t>raggiunge un certo</w:t>
      </w:r>
      <w:r w:rsidRPr="005F4613">
        <w:rPr>
          <w:rFonts w:ascii="Garamond" w:hAnsi="Garamond"/>
          <w:b/>
          <w:bCs/>
          <w:i/>
          <w:iCs/>
          <w:color w:val="3333CC"/>
          <w:sz w:val="27"/>
          <w:szCs w:val="27"/>
        </w:rPr>
        <w:t xml:space="preserve"> </w:t>
      </w:r>
      <w:r w:rsidRPr="005F4613">
        <w:rPr>
          <w:rFonts w:ascii="Garamond" w:hAnsi="Garamond"/>
          <w:b/>
          <w:bCs/>
          <w:i/>
          <w:iCs/>
          <w:color w:val="3333CC"/>
          <w:sz w:val="27"/>
        </w:rPr>
        <w:t>stadio del processo di</w:t>
      </w:r>
      <w:r w:rsidRPr="005F4613">
        <w:rPr>
          <w:rFonts w:ascii="Garamond" w:hAnsi="Garamond"/>
          <w:b/>
          <w:bCs/>
          <w:i/>
          <w:iCs/>
          <w:color w:val="3333CC"/>
          <w:sz w:val="27"/>
          <w:szCs w:val="27"/>
        </w:rPr>
        <w:t xml:space="preserve"> </w:t>
      </w:r>
      <w:r w:rsidRPr="005F4613">
        <w:rPr>
          <w:rFonts w:ascii="Garamond" w:hAnsi="Garamond"/>
          <w:b/>
          <w:bCs/>
          <w:i/>
          <w:iCs/>
          <w:color w:val="3333CC"/>
          <w:sz w:val="27"/>
        </w:rPr>
        <w:t>ascensione</w:t>
      </w:r>
      <w:r w:rsidRPr="005F4613">
        <w:rPr>
          <w:rFonts w:ascii="Garamond" w:hAnsi="Garamond"/>
          <w:b/>
          <w:bCs/>
          <w:i/>
          <w:iCs/>
          <w:color w:val="3333CC"/>
          <w:sz w:val="27"/>
          <w:szCs w:val="27"/>
        </w:rPr>
        <w:t xml:space="preserve">, appare </w:t>
      </w:r>
      <w:r w:rsidRPr="005F4613">
        <w:rPr>
          <w:rFonts w:ascii="Garamond" w:hAnsi="Garamond"/>
          <w:b/>
          <w:bCs/>
          <w:i/>
          <w:iCs/>
          <w:color w:val="3333CC"/>
          <w:sz w:val="27"/>
        </w:rPr>
        <w:t>colui che</w:t>
      </w:r>
      <w:r w:rsidRPr="005F4613">
        <w:rPr>
          <w:rFonts w:ascii="Garamond" w:hAnsi="Garamond"/>
          <w:b/>
          <w:bCs/>
          <w:i/>
          <w:iCs/>
          <w:color w:val="3333CC"/>
          <w:sz w:val="27"/>
          <w:szCs w:val="27"/>
        </w:rPr>
        <w:t xml:space="preserve"> </w:t>
      </w:r>
      <w:r w:rsidRPr="005F4613">
        <w:rPr>
          <w:rFonts w:ascii="Garamond" w:hAnsi="Garamond"/>
          <w:b/>
          <w:bCs/>
          <w:i/>
          <w:iCs/>
          <w:color w:val="3333CC"/>
          <w:sz w:val="27"/>
        </w:rPr>
        <w:t>è chiamato l’Occupante della Soglia</w:t>
      </w:r>
      <w:r w:rsidRPr="005F4613">
        <w:rPr>
          <w:rFonts w:ascii="Garamond" w:hAnsi="Garamond"/>
          <w:b/>
          <w:bCs/>
          <w:i/>
          <w:iCs/>
          <w:color w:val="3333CC"/>
          <w:sz w:val="27"/>
          <w:szCs w:val="27"/>
        </w:rPr>
        <w:t xml:space="preserve"> </w:t>
      </w:r>
      <w:r w:rsidRPr="005F4613">
        <w:rPr>
          <w:rFonts w:ascii="Garamond" w:hAnsi="Garamond"/>
          <w:b/>
          <w:bCs/>
          <w:i/>
          <w:iCs/>
          <w:color w:val="3333CC"/>
          <w:sz w:val="27"/>
        </w:rPr>
        <w:t>e</w:t>
      </w:r>
      <w:r w:rsidRPr="005F4613">
        <w:rPr>
          <w:rFonts w:ascii="Garamond" w:hAnsi="Garamond"/>
          <w:b/>
          <w:bCs/>
          <w:i/>
          <w:iCs/>
          <w:color w:val="3333CC"/>
          <w:sz w:val="27"/>
          <w:szCs w:val="27"/>
        </w:rPr>
        <w:t xml:space="preserve"> </w:t>
      </w:r>
      <w:r w:rsidRPr="005F4613">
        <w:rPr>
          <w:rFonts w:ascii="Garamond" w:hAnsi="Garamond"/>
          <w:b/>
          <w:bCs/>
          <w:i/>
          <w:iCs/>
          <w:color w:val="3333CC"/>
          <w:sz w:val="27"/>
        </w:rPr>
        <w:t>l'Angelo della</w:t>
      </w:r>
      <w:r w:rsidRPr="005F4613">
        <w:rPr>
          <w:rFonts w:ascii="Garamond" w:hAnsi="Garamond"/>
          <w:b/>
          <w:bCs/>
          <w:i/>
          <w:iCs/>
          <w:color w:val="3333CC"/>
          <w:sz w:val="27"/>
          <w:szCs w:val="27"/>
        </w:rPr>
        <w:t xml:space="preserve"> </w:t>
      </w:r>
      <w:r w:rsidRPr="005F4613">
        <w:rPr>
          <w:rFonts w:ascii="Garamond" w:hAnsi="Garamond"/>
          <w:b/>
          <w:bCs/>
          <w:i/>
          <w:iCs/>
          <w:color w:val="3333CC"/>
          <w:sz w:val="27"/>
        </w:rPr>
        <w:t xml:space="preserve">Presenza. </w:t>
      </w:r>
      <w:r w:rsidRPr="005F4613">
        <w:rPr>
          <w:rFonts w:ascii="Garamond" w:hAnsi="Garamond"/>
          <w:b/>
          <w:bCs/>
          <w:i/>
          <w:iCs/>
          <w:color w:val="3333CC"/>
          <w:sz w:val="27"/>
          <w:szCs w:val="27"/>
        </w:rPr>
        <w:t> </w:t>
      </w:r>
      <w:r w:rsidRPr="005F4613">
        <w:rPr>
          <w:rFonts w:ascii="Garamond" w:hAnsi="Garamond"/>
          <w:b/>
          <w:bCs/>
          <w:i/>
          <w:iCs/>
          <w:color w:val="3333CC"/>
          <w:sz w:val="27"/>
        </w:rPr>
        <w:t>L’Occupante della Soglia</w:t>
      </w:r>
      <w:r w:rsidRPr="005F4613">
        <w:rPr>
          <w:rFonts w:ascii="Garamond" w:hAnsi="Garamond"/>
          <w:b/>
          <w:bCs/>
          <w:i/>
          <w:iCs/>
          <w:color w:val="3333CC"/>
          <w:sz w:val="27"/>
          <w:szCs w:val="27"/>
        </w:rPr>
        <w:t xml:space="preserve"> </w:t>
      </w:r>
      <w:r w:rsidRPr="005F4613">
        <w:rPr>
          <w:rFonts w:ascii="Garamond" w:hAnsi="Garamond"/>
          <w:b/>
          <w:bCs/>
          <w:i/>
          <w:iCs/>
          <w:color w:val="3333CC"/>
          <w:sz w:val="27"/>
        </w:rPr>
        <w:t>è colui</w:t>
      </w:r>
      <w:r w:rsidRPr="005F4613">
        <w:rPr>
          <w:rFonts w:ascii="Garamond" w:hAnsi="Garamond"/>
          <w:b/>
          <w:bCs/>
          <w:i/>
          <w:iCs/>
          <w:color w:val="3333CC"/>
          <w:sz w:val="27"/>
          <w:szCs w:val="27"/>
        </w:rPr>
        <w:t xml:space="preserve"> </w:t>
      </w:r>
      <w:r w:rsidRPr="005F4613">
        <w:rPr>
          <w:rFonts w:ascii="Garamond" w:hAnsi="Garamond"/>
          <w:b/>
          <w:bCs/>
          <w:i/>
          <w:iCs/>
          <w:color w:val="3333CC"/>
          <w:sz w:val="27"/>
        </w:rPr>
        <w:t>che sta davanti</w:t>
      </w:r>
      <w:r w:rsidRPr="005F4613">
        <w:rPr>
          <w:rFonts w:ascii="Garamond" w:hAnsi="Garamond"/>
          <w:b/>
          <w:bCs/>
          <w:i/>
          <w:iCs/>
          <w:color w:val="3333CC"/>
          <w:sz w:val="27"/>
          <w:szCs w:val="27"/>
        </w:rPr>
        <w:t xml:space="preserve"> </w:t>
      </w:r>
      <w:r w:rsidRPr="005F4613">
        <w:rPr>
          <w:rFonts w:ascii="Garamond" w:hAnsi="Garamond"/>
          <w:b/>
          <w:bCs/>
          <w:i/>
          <w:iCs/>
          <w:color w:val="3333CC"/>
          <w:sz w:val="27"/>
        </w:rPr>
        <w:t>alla porta</w:t>
      </w:r>
      <w:r w:rsidRPr="005F4613">
        <w:rPr>
          <w:rFonts w:ascii="Garamond" w:hAnsi="Garamond"/>
          <w:b/>
          <w:bCs/>
          <w:i/>
          <w:iCs/>
          <w:color w:val="3333CC"/>
          <w:sz w:val="27"/>
          <w:szCs w:val="27"/>
        </w:rPr>
        <w:t xml:space="preserve"> </w:t>
      </w:r>
      <w:r w:rsidRPr="005F4613">
        <w:rPr>
          <w:rFonts w:ascii="Garamond" w:hAnsi="Garamond"/>
          <w:b/>
          <w:bCs/>
          <w:i/>
          <w:iCs/>
          <w:color w:val="3333CC"/>
          <w:sz w:val="27"/>
        </w:rPr>
        <w:t>di Dio e al portale dell'iniziazione</w:t>
      </w:r>
      <w:r w:rsidRPr="005F4613">
        <w:rPr>
          <w:rFonts w:ascii="Garamond" w:hAnsi="Garamond"/>
          <w:b/>
          <w:bCs/>
          <w:i/>
          <w:iCs/>
          <w:color w:val="3333CC"/>
          <w:sz w:val="27"/>
          <w:szCs w:val="27"/>
        </w:rPr>
        <w:t xml:space="preserve">. </w:t>
      </w:r>
      <w:r w:rsidRPr="005F4613">
        <w:rPr>
          <w:rFonts w:ascii="Garamond" w:hAnsi="Garamond"/>
          <w:b/>
          <w:bCs/>
          <w:i/>
          <w:iCs/>
          <w:color w:val="3333CC"/>
          <w:sz w:val="27"/>
        </w:rPr>
        <w:t>L'Angelo della</w:t>
      </w:r>
      <w:r w:rsidRPr="005F4613">
        <w:rPr>
          <w:rFonts w:ascii="Garamond" w:hAnsi="Garamond"/>
          <w:b/>
          <w:bCs/>
          <w:i/>
          <w:iCs/>
          <w:color w:val="3333CC"/>
          <w:sz w:val="27"/>
          <w:szCs w:val="27"/>
        </w:rPr>
        <w:t xml:space="preserve"> </w:t>
      </w:r>
      <w:r w:rsidRPr="005F4613">
        <w:rPr>
          <w:rFonts w:ascii="Garamond" w:hAnsi="Garamond"/>
          <w:b/>
          <w:bCs/>
          <w:i/>
          <w:iCs/>
          <w:color w:val="3333CC"/>
          <w:sz w:val="27"/>
        </w:rPr>
        <w:t>Presenza sta</w:t>
      </w:r>
      <w:r w:rsidRPr="005F4613">
        <w:rPr>
          <w:rFonts w:ascii="Garamond" w:hAnsi="Garamond"/>
          <w:b/>
          <w:bCs/>
          <w:i/>
          <w:iCs/>
          <w:color w:val="3333CC"/>
          <w:sz w:val="27"/>
          <w:szCs w:val="27"/>
        </w:rPr>
        <w:t xml:space="preserve"> </w:t>
      </w:r>
      <w:r w:rsidRPr="005F4613">
        <w:rPr>
          <w:rFonts w:ascii="Garamond" w:hAnsi="Garamond"/>
          <w:b/>
          <w:bCs/>
          <w:i/>
          <w:iCs/>
          <w:color w:val="3333CC"/>
          <w:sz w:val="27"/>
        </w:rPr>
        <w:t>dall'altra parte</w:t>
      </w:r>
      <w:r w:rsidRPr="005F4613">
        <w:rPr>
          <w:rFonts w:ascii="Garamond" w:hAnsi="Garamond"/>
          <w:b/>
          <w:bCs/>
          <w:i/>
          <w:iCs/>
          <w:color w:val="3333CC"/>
          <w:sz w:val="27"/>
          <w:szCs w:val="27"/>
        </w:rPr>
        <w:t xml:space="preserve"> </w:t>
      </w:r>
      <w:r w:rsidRPr="005F4613">
        <w:rPr>
          <w:rFonts w:ascii="Garamond" w:hAnsi="Garamond"/>
          <w:b/>
          <w:bCs/>
          <w:i/>
          <w:iCs/>
          <w:color w:val="3333CC"/>
          <w:sz w:val="27"/>
        </w:rPr>
        <w:t>del portale</w:t>
      </w:r>
      <w:r w:rsidRPr="005F4613">
        <w:rPr>
          <w:rFonts w:ascii="Garamond" w:hAnsi="Garamond"/>
          <w:b/>
          <w:bCs/>
          <w:i/>
          <w:iCs/>
          <w:color w:val="3333CC"/>
          <w:sz w:val="27"/>
          <w:szCs w:val="27"/>
        </w:rPr>
        <w:t xml:space="preserve"> </w:t>
      </w:r>
      <w:r w:rsidRPr="005F4613">
        <w:rPr>
          <w:rFonts w:ascii="Garamond" w:hAnsi="Garamond"/>
          <w:b/>
          <w:bCs/>
          <w:i/>
          <w:iCs/>
          <w:color w:val="3333CC"/>
          <w:sz w:val="27"/>
        </w:rPr>
        <w:t>"</w:t>
      </w:r>
      <w:r w:rsidRPr="005F4613">
        <w:rPr>
          <w:rFonts w:ascii="Garamond" w:hAnsi="Garamond"/>
          <w:b/>
          <w:bCs/>
          <w:i/>
          <w:iCs/>
          <w:color w:val="3333CC"/>
          <w:sz w:val="27"/>
          <w:szCs w:val="27"/>
        </w:rPr>
        <w:t>.</w:t>
      </w:r>
    </w:p>
    <w:p w:rsidR="005F4613" w:rsidRPr="005F4613" w:rsidRDefault="005F4613" w:rsidP="005F4613">
      <w:pPr>
        <w:spacing w:before="100" w:beforeAutospacing="1" w:after="100" w:afterAutospacing="1"/>
        <w:jc w:val="both"/>
      </w:pPr>
      <w:r w:rsidRPr="005F4613">
        <w:rPr>
          <w:rFonts w:ascii="Garamond" w:hAnsi="Garamond"/>
          <w:color w:val="3333CC"/>
          <w:sz w:val="27"/>
        </w:rPr>
        <w:t>Dal momento</w:t>
      </w:r>
      <w:r w:rsidRPr="005F4613">
        <w:rPr>
          <w:rFonts w:ascii="Garamond" w:hAnsi="Garamond"/>
          <w:color w:val="3333CC"/>
          <w:sz w:val="27"/>
          <w:szCs w:val="27"/>
        </w:rPr>
        <w:t xml:space="preserve"> </w:t>
      </w:r>
      <w:r w:rsidRPr="005F4613">
        <w:rPr>
          <w:rFonts w:ascii="Garamond" w:hAnsi="Garamond"/>
          <w:color w:val="3333CC"/>
          <w:sz w:val="27"/>
        </w:rPr>
        <w:t>che così tanti di voi</w:t>
      </w:r>
      <w:r w:rsidRPr="005F4613">
        <w:rPr>
          <w:rFonts w:ascii="Garamond" w:hAnsi="Garamond"/>
          <w:color w:val="3333CC"/>
          <w:sz w:val="27"/>
          <w:szCs w:val="27"/>
        </w:rPr>
        <w:t xml:space="preserve"> </w:t>
      </w:r>
      <w:r w:rsidRPr="005F4613">
        <w:rPr>
          <w:rFonts w:ascii="Garamond" w:hAnsi="Garamond"/>
          <w:color w:val="3333CC"/>
          <w:sz w:val="27"/>
        </w:rPr>
        <w:t>sul Sentiero sono</w:t>
      </w:r>
      <w:r w:rsidRPr="005F4613">
        <w:rPr>
          <w:rFonts w:ascii="Garamond" w:hAnsi="Garamond"/>
          <w:color w:val="3333CC"/>
          <w:sz w:val="27"/>
          <w:szCs w:val="27"/>
        </w:rPr>
        <w:t xml:space="preserve"> </w:t>
      </w:r>
      <w:r w:rsidRPr="005F4613">
        <w:rPr>
          <w:rFonts w:ascii="Garamond" w:hAnsi="Garamond"/>
          <w:color w:val="3333CC"/>
          <w:sz w:val="27"/>
        </w:rPr>
        <w:t>in fase di</w:t>
      </w:r>
      <w:r w:rsidRPr="005F4613">
        <w:rPr>
          <w:rFonts w:ascii="Garamond" w:hAnsi="Garamond"/>
          <w:color w:val="3333CC"/>
          <w:sz w:val="27"/>
          <w:szCs w:val="27"/>
        </w:rPr>
        <w:t xml:space="preserve"> </w:t>
      </w:r>
      <w:r w:rsidRPr="005F4613">
        <w:rPr>
          <w:rFonts w:ascii="Garamond" w:hAnsi="Garamond"/>
          <w:b/>
          <w:bCs/>
          <w:i/>
          <w:iCs/>
          <w:color w:val="3333CC"/>
          <w:sz w:val="27"/>
        </w:rPr>
        <w:t>ripulire i</w:t>
      </w:r>
      <w:r w:rsidRPr="005F4613">
        <w:rPr>
          <w:rFonts w:ascii="Garamond" w:hAnsi="Garamond"/>
          <w:b/>
          <w:bCs/>
          <w:i/>
          <w:iCs/>
          <w:color w:val="3333CC"/>
          <w:sz w:val="27"/>
          <w:szCs w:val="27"/>
        </w:rPr>
        <w:t xml:space="preserve"> </w:t>
      </w:r>
      <w:r w:rsidRPr="005F4613">
        <w:rPr>
          <w:rFonts w:ascii="Garamond" w:hAnsi="Garamond"/>
          <w:b/>
          <w:bCs/>
          <w:i/>
          <w:iCs/>
          <w:color w:val="3333CC"/>
          <w:sz w:val="27"/>
        </w:rPr>
        <w:t>restanti</w:t>
      </w:r>
      <w:r w:rsidRPr="005F4613">
        <w:rPr>
          <w:rFonts w:ascii="Garamond" w:hAnsi="Garamond"/>
          <w:b/>
          <w:bCs/>
          <w:i/>
          <w:iCs/>
          <w:color w:val="3333CC"/>
          <w:sz w:val="27"/>
          <w:szCs w:val="27"/>
        </w:rPr>
        <w:t xml:space="preserve"> </w:t>
      </w:r>
      <w:r w:rsidRPr="005F4613">
        <w:rPr>
          <w:rFonts w:ascii="Garamond" w:hAnsi="Garamond"/>
          <w:b/>
          <w:bCs/>
          <w:i/>
          <w:iCs/>
          <w:color w:val="3333CC"/>
          <w:sz w:val="27"/>
        </w:rPr>
        <w:t>modelli di</w:t>
      </w:r>
      <w:r w:rsidRPr="005F4613">
        <w:rPr>
          <w:rFonts w:ascii="Garamond" w:hAnsi="Garamond"/>
          <w:b/>
          <w:bCs/>
          <w:i/>
          <w:iCs/>
          <w:color w:val="3333CC"/>
          <w:sz w:val="27"/>
          <w:szCs w:val="27"/>
        </w:rPr>
        <w:t xml:space="preserve"> </w:t>
      </w:r>
      <w:r w:rsidRPr="005F4613">
        <w:rPr>
          <w:rFonts w:ascii="Garamond" w:hAnsi="Garamond"/>
          <w:b/>
          <w:bCs/>
          <w:i/>
          <w:iCs/>
          <w:color w:val="3333CC"/>
          <w:sz w:val="27"/>
        </w:rPr>
        <w:t>frequenza</w:t>
      </w:r>
      <w:r w:rsidRPr="005F4613">
        <w:rPr>
          <w:rFonts w:ascii="Garamond" w:hAnsi="Garamond"/>
          <w:b/>
          <w:bCs/>
          <w:i/>
          <w:iCs/>
          <w:color w:val="3333CC"/>
          <w:sz w:val="27"/>
          <w:szCs w:val="27"/>
        </w:rPr>
        <w:t xml:space="preserve"> </w:t>
      </w:r>
      <w:r w:rsidRPr="005F4613">
        <w:rPr>
          <w:rFonts w:ascii="Garamond" w:hAnsi="Garamond"/>
          <w:b/>
          <w:bCs/>
          <w:i/>
          <w:iCs/>
          <w:color w:val="3333CC"/>
          <w:sz w:val="27"/>
        </w:rPr>
        <w:t>squilibrati</w:t>
      </w:r>
      <w:r w:rsidRPr="005F4613">
        <w:rPr>
          <w:rFonts w:ascii="Garamond" w:hAnsi="Garamond"/>
          <w:b/>
          <w:bCs/>
          <w:i/>
          <w:iCs/>
          <w:color w:val="3333CC"/>
          <w:sz w:val="27"/>
          <w:szCs w:val="27"/>
        </w:rPr>
        <w:t xml:space="preserve"> </w:t>
      </w:r>
      <w:r w:rsidRPr="005F4613">
        <w:rPr>
          <w:rFonts w:ascii="Garamond" w:hAnsi="Garamond"/>
          <w:b/>
          <w:bCs/>
          <w:i/>
          <w:iCs/>
          <w:color w:val="3333CC"/>
          <w:sz w:val="27"/>
        </w:rPr>
        <w:t>dalle</w:t>
      </w:r>
      <w:r w:rsidRPr="005F4613">
        <w:rPr>
          <w:rFonts w:ascii="Garamond" w:hAnsi="Garamond"/>
          <w:b/>
          <w:bCs/>
          <w:i/>
          <w:iCs/>
          <w:color w:val="3333CC"/>
          <w:sz w:val="27"/>
          <w:szCs w:val="27"/>
        </w:rPr>
        <w:t xml:space="preserve"> dimensioni  </w:t>
      </w:r>
      <w:r w:rsidRPr="005F4613">
        <w:rPr>
          <w:rFonts w:ascii="Garamond" w:hAnsi="Garamond"/>
          <w:b/>
          <w:bCs/>
          <w:i/>
          <w:iCs/>
          <w:color w:val="3333CC"/>
          <w:sz w:val="27"/>
        </w:rPr>
        <w:t>terza superiore e</w:t>
      </w:r>
      <w:r w:rsidRPr="005F4613">
        <w:rPr>
          <w:rFonts w:ascii="Garamond" w:hAnsi="Garamond"/>
          <w:b/>
          <w:bCs/>
          <w:i/>
          <w:iCs/>
          <w:color w:val="3333CC"/>
          <w:sz w:val="27"/>
          <w:szCs w:val="27"/>
        </w:rPr>
        <w:t xml:space="preserve"> </w:t>
      </w:r>
      <w:r w:rsidRPr="005F4613">
        <w:rPr>
          <w:rFonts w:ascii="Garamond" w:hAnsi="Garamond"/>
          <w:b/>
          <w:bCs/>
          <w:i/>
          <w:iCs/>
          <w:color w:val="3333CC"/>
          <w:sz w:val="27"/>
        </w:rPr>
        <w:t>quarta</w:t>
      </w:r>
      <w:r w:rsidRPr="005F4613">
        <w:rPr>
          <w:rFonts w:ascii="Garamond" w:hAnsi="Garamond"/>
          <w:b/>
          <w:bCs/>
          <w:i/>
          <w:iCs/>
          <w:color w:val="3333CC"/>
          <w:sz w:val="27"/>
          <w:szCs w:val="27"/>
        </w:rPr>
        <w:t xml:space="preserve"> </w:t>
      </w:r>
      <w:r w:rsidRPr="005F4613">
        <w:rPr>
          <w:rFonts w:ascii="Garamond" w:hAnsi="Garamond"/>
          <w:b/>
          <w:bCs/>
          <w:i/>
          <w:iCs/>
          <w:color w:val="3333CC"/>
          <w:sz w:val="27"/>
        </w:rPr>
        <w:t>inferiore</w:t>
      </w:r>
      <w:r w:rsidRPr="005F4613">
        <w:rPr>
          <w:rFonts w:ascii="Garamond" w:hAnsi="Garamond"/>
          <w:color w:val="3333CC"/>
          <w:sz w:val="27"/>
          <w:szCs w:val="27"/>
        </w:rPr>
        <w:t xml:space="preserve">, </w:t>
      </w:r>
      <w:r w:rsidRPr="005F4613">
        <w:rPr>
          <w:rFonts w:ascii="Garamond" w:hAnsi="Garamond"/>
          <w:color w:val="3333CC"/>
          <w:sz w:val="27"/>
        </w:rPr>
        <w:t>è giunto il momento</w:t>
      </w:r>
      <w:r w:rsidRPr="005F4613">
        <w:rPr>
          <w:rFonts w:ascii="Garamond" w:hAnsi="Garamond"/>
          <w:color w:val="3333CC"/>
          <w:sz w:val="27"/>
          <w:szCs w:val="27"/>
        </w:rPr>
        <w:t xml:space="preserve"> </w:t>
      </w:r>
      <w:r w:rsidRPr="005F4613">
        <w:rPr>
          <w:rFonts w:ascii="Garamond" w:hAnsi="Garamond"/>
          <w:color w:val="3333CC"/>
          <w:sz w:val="27"/>
        </w:rPr>
        <w:t>per</w:t>
      </w:r>
      <w:r w:rsidRPr="005F4613">
        <w:rPr>
          <w:rFonts w:ascii="Garamond" w:hAnsi="Garamond"/>
          <w:color w:val="3333CC"/>
          <w:sz w:val="27"/>
          <w:szCs w:val="27"/>
        </w:rPr>
        <w:t xml:space="preserve"> </w:t>
      </w:r>
      <w:r w:rsidRPr="005F4613">
        <w:rPr>
          <w:rFonts w:ascii="Garamond" w:hAnsi="Garamond"/>
          <w:color w:val="3333CC"/>
          <w:sz w:val="27"/>
        </w:rPr>
        <w:t>noi di spiegarvi</w:t>
      </w:r>
      <w:r w:rsidRPr="005F4613">
        <w:rPr>
          <w:rFonts w:ascii="Garamond" w:hAnsi="Garamond"/>
          <w:color w:val="3333CC"/>
          <w:sz w:val="27"/>
          <w:szCs w:val="27"/>
        </w:rPr>
        <w:t xml:space="preserve"> </w:t>
      </w:r>
      <w:r w:rsidRPr="005F4613">
        <w:rPr>
          <w:rFonts w:ascii="Garamond" w:hAnsi="Garamond"/>
          <w:color w:val="3333CC"/>
          <w:sz w:val="27"/>
        </w:rPr>
        <w:t>questo importante</w:t>
      </w:r>
      <w:r w:rsidRPr="005F4613">
        <w:rPr>
          <w:rFonts w:ascii="Garamond" w:hAnsi="Garamond"/>
          <w:color w:val="3333CC"/>
          <w:sz w:val="27"/>
          <w:szCs w:val="27"/>
        </w:rPr>
        <w:t xml:space="preserve"> </w:t>
      </w:r>
      <w:r w:rsidRPr="005F4613">
        <w:rPr>
          <w:rFonts w:ascii="Garamond" w:hAnsi="Garamond"/>
          <w:color w:val="3333CC"/>
          <w:sz w:val="27"/>
        </w:rPr>
        <w:t>aspetto del</w:t>
      </w:r>
      <w:r w:rsidRPr="005F4613">
        <w:rPr>
          <w:rFonts w:ascii="Garamond" w:hAnsi="Garamond"/>
          <w:color w:val="3333CC"/>
          <w:sz w:val="27"/>
          <w:szCs w:val="27"/>
        </w:rPr>
        <w:t xml:space="preserve"> </w:t>
      </w:r>
      <w:r w:rsidRPr="005F4613">
        <w:rPr>
          <w:rFonts w:ascii="Garamond" w:hAnsi="Garamond"/>
          <w:color w:val="3333CC"/>
          <w:sz w:val="27"/>
        </w:rPr>
        <w:t>processo di iniziazione</w:t>
      </w:r>
      <w:r w:rsidRPr="005F4613">
        <w:rPr>
          <w:rFonts w:ascii="Garamond" w:hAnsi="Garamond"/>
          <w:color w:val="3333CC"/>
          <w:sz w:val="27"/>
          <w:szCs w:val="27"/>
        </w:rPr>
        <w:t xml:space="preserve">. </w:t>
      </w:r>
      <w:r w:rsidRPr="005F4613">
        <w:rPr>
          <w:rFonts w:ascii="Garamond" w:hAnsi="Garamond"/>
          <w:color w:val="3333CC"/>
          <w:sz w:val="27"/>
        </w:rPr>
        <w:t>L’Occupante della Soglia</w:t>
      </w:r>
      <w:r w:rsidRPr="005F4613">
        <w:rPr>
          <w:rFonts w:ascii="Garamond" w:hAnsi="Garamond"/>
          <w:color w:val="3333CC"/>
          <w:sz w:val="27"/>
          <w:szCs w:val="27"/>
        </w:rPr>
        <w:t xml:space="preserve"> </w:t>
      </w:r>
      <w:r w:rsidRPr="005F4613">
        <w:rPr>
          <w:rFonts w:ascii="Garamond" w:hAnsi="Garamond"/>
          <w:color w:val="3333CC"/>
          <w:sz w:val="27"/>
        </w:rPr>
        <w:t>è un</w:t>
      </w:r>
      <w:r w:rsidRPr="005F4613">
        <w:rPr>
          <w:rFonts w:ascii="Garamond" w:hAnsi="Garamond"/>
          <w:color w:val="3333CC"/>
          <w:sz w:val="27"/>
          <w:szCs w:val="27"/>
        </w:rPr>
        <w:t xml:space="preserve"> </w:t>
      </w:r>
      <w:r w:rsidRPr="005F4613">
        <w:rPr>
          <w:rFonts w:ascii="Garamond" w:hAnsi="Garamond"/>
          <w:color w:val="3333CC"/>
          <w:sz w:val="27"/>
        </w:rPr>
        <w:t>Atomo Semenza di</w:t>
      </w:r>
      <w:r w:rsidRPr="005F4613">
        <w:rPr>
          <w:rFonts w:ascii="Garamond" w:hAnsi="Garamond"/>
          <w:color w:val="3333CC"/>
          <w:sz w:val="27"/>
          <w:szCs w:val="27"/>
        </w:rPr>
        <w:t xml:space="preserve"> </w:t>
      </w:r>
      <w:r w:rsidRPr="005F4613">
        <w:rPr>
          <w:rFonts w:ascii="Garamond" w:hAnsi="Garamond"/>
          <w:color w:val="3333CC"/>
          <w:sz w:val="27"/>
        </w:rPr>
        <w:t>memoria in cui</w:t>
      </w:r>
      <w:r w:rsidRPr="005F4613">
        <w:rPr>
          <w:rFonts w:ascii="Garamond" w:hAnsi="Garamond"/>
          <w:color w:val="3333CC"/>
          <w:sz w:val="27"/>
          <w:szCs w:val="27"/>
        </w:rPr>
        <w:t xml:space="preserve">, </w:t>
      </w:r>
      <w:r w:rsidRPr="005F4613">
        <w:rPr>
          <w:rFonts w:ascii="Garamond" w:hAnsi="Garamond"/>
          <w:color w:val="3333CC"/>
          <w:sz w:val="27"/>
        </w:rPr>
        <w:t>nel corso del tempo</w:t>
      </w:r>
      <w:r w:rsidRPr="005F4613">
        <w:rPr>
          <w:rFonts w:ascii="Garamond" w:hAnsi="Garamond"/>
          <w:color w:val="3333CC"/>
          <w:sz w:val="27"/>
          <w:szCs w:val="27"/>
        </w:rPr>
        <w:t xml:space="preserve">, </w:t>
      </w:r>
      <w:r w:rsidRPr="005F4613">
        <w:rPr>
          <w:rFonts w:ascii="Garamond" w:hAnsi="Garamond"/>
          <w:color w:val="3333CC"/>
          <w:sz w:val="27"/>
        </w:rPr>
        <w:t>sono stati</w:t>
      </w:r>
      <w:r w:rsidRPr="005F4613">
        <w:rPr>
          <w:rFonts w:ascii="Garamond" w:hAnsi="Garamond"/>
          <w:color w:val="3333CC"/>
          <w:sz w:val="27"/>
          <w:szCs w:val="27"/>
        </w:rPr>
        <w:t xml:space="preserve"> </w:t>
      </w:r>
      <w:r w:rsidRPr="005F4613">
        <w:rPr>
          <w:rFonts w:ascii="Garamond" w:hAnsi="Garamond"/>
          <w:color w:val="3333CC"/>
          <w:sz w:val="27"/>
        </w:rPr>
        <w:t>incapsulati</w:t>
      </w:r>
      <w:r w:rsidRPr="005F4613">
        <w:rPr>
          <w:rFonts w:ascii="Garamond" w:hAnsi="Garamond"/>
          <w:color w:val="3333CC"/>
          <w:sz w:val="27"/>
          <w:szCs w:val="27"/>
        </w:rPr>
        <w:t xml:space="preserve"> </w:t>
      </w:r>
      <w:r w:rsidRPr="005F4613">
        <w:rPr>
          <w:rFonts w:ascii="Garamond" w:hAnsi="Garamond"/>
          <w:color w:val="3333CC"/>
          <w:sz w:val="27"/>
        </w:rPr>
        <w:t>i restanti</w:t>
      </w:r>
      <w:r w:rsidRPr="005F4613">
        <w:rPr>
          <w:rFonts w:ascii="Garamond" w:hAnsi="Garamond"/>
          <w:color w:val="3333CC"/>
          <w:sz w:val="27"/>
          <w:szCs w:val="27"/>
        </w:rPr>
        <w:t xml:space="preserve"> </w:t>
      </w:r>
      <w:r w:rsidRPr="005F4613">
        <w:rPr>
          <w:rFonts w:ascii="Garamond" w:hAnsi="Garamond"/>
          <w:color w:val="3333CC"/>
          <w:sz w:val="27"/>
        </w:rPr>
        <w:t>modelli di pensiero negativi residui</w:t>
      </w:r>
      <w:r w:rsidRPr="005F4613">
        <w:rPr>
          <w:rFonts w:ascii="Garamond" w:hAnsi="Garamond"/>
          <w:color w:val="3333CC"/>
          <w:sz w:val="27"/>
          <w:szCs w:val="27"/>
        </w:rPr>
        <w:t xml:space="preserve"> </w:t>
      </w:r>
      <w:r w:rsidRPr="005F4613">
        <w:rPr>
          <w:rFonts w:ascii="Garamond" w:hAnsi="Garamond"/>
          <w:color w:val="3333CC"/>
          <w:sz w:val="27"/>
        </w:rPr>
        <w:t>all'interno dei corpi</w:t>
      </w:r>
      <w:r w:rsidRPr="005F4613">
        <w:rPr>
          <w:rFonts w:ascii="Garamond" w:hAnsi="Garamond"/>
          <w:color w:val="3333CC"/>
          <w:sz w:val="27"/>
          <w:szCs w:val="27"/>
        </w:rPr>
        <w:t xml:space="preserve"> </w:t>
      </w:r>
      <w:r w:rsidRPr="005F4613">
        <w:rPr>
          <w:rFonts w:ascii="Garamond" w:hAnsi="Garamond"/>
          <w:color w:val="3333CC"/>
          <w:sz w:val="27"/>
        </w:rPr>
        <w:t>emotivo e mentale</w:t>
      </w:r>
      <w:r w:rsidRPr="005F4613">
        <w:rPr>
          <w:rFonts w:ascii="Garamond" w:hAnsi="Garamond"/>
          <w:color w:val="3333CC"/>
          <w:sz w:val="27"/>
          <w:szCs w:val="27"/>
        </w:rPr>
        <w:t>.  </w:t>
      </w:r>
      <w:r w:rsidRPr="005F4613">
        <w:rPr>
          <w:rFonts w:ascii="Garamond" w:hAnsi="Garamond"/>
          <w:color w:val="3333CC"/>
          <w:sz w:val="27"/>
        </w:rPr>
        <w:t>Quando avete raggiunto</w:t>
      </w:r>
      <w:r w:rsidRPr="005F4613">
        <w:rPr>
          <w:rFonts w:ascii="Garamond" w:hAnsi="Garamond"/>
          <w:color w:val="3333CC"/>
          <w:sz w:val="27"/>
          <w:szCs w:val="27"/>
        </w:rPr>
        <w:t xml:space="preserve"> </w:t>
      </w:r>
      <w:r w:rsidRPr="005F4613">
        <w:rPr>
          <w:rFonts w:ascii="Garamond" w:hAnsi="Garamond"/>
          <w:color w:val="3333CC"/>
          <w:sz w:val="27"/>
        </w:rPr>
        <w:t>un certo livello di</w:t>
      </w:r>
      <w:r w:rsidRPr="005F4613">
        <w:rPr>
          <w:rFonts w:ascii="Garamond" w:hAnsi="Garamond"/>
          <w:color w:val="3333CC"/>
          <w:sz w:val="27"/>
          <w:szCs w:val="27"/>
        </w:rPr>
        <w:t xml:space="preserve"> </w:t>
      </w:r>
      <w:r w:rsidRPr="005F4613">
        <w:rPr>
          <w:rFonts w:ascii="Garamond" w:hAnsi="Garamond"/>
          <w:color w:val="3333CC"/>
          <w:sz w:val="27"/>
        </w:rPr>
        <w:t>il-</w:t>
      </w:r>
      <w:r w:rsidRPr="005F4613">
        <w:rPr>
          <w:rFonts w:ascii="Garamond" w:hAnsi="Garamond"/>
          <w:color w:val="3333CC"/>
          <w:sz w:val="27"/>
          <w:szCs w:val="27"/>
        </w:rPr>
        <w:t xml:space="preserve">LUMI-nazione, </w:t>
      </w:r>
      <w:r w:rsidRPr="005F4613">
        <w:rPr>
          <w:rFonts w:ascii="Garamond" w:hAnsi="Garamond"/>
          <w:color w:val="3333CC"/>
          <w:sz w:val="27"/>
        </w:rPr>
        <w:t>con</w:t>
      </w:r>
      <w:r w:rsidRPr="005F4613">
        <w:rPr>
          <w:rFonts w:ascii="Garamond" w:hAnsi="Garamond"/>
          <w:color w:val="3333CC"/>
          <w:sz w:val="27"/>
          <w:szCs w:val="27"/>
        </w:rPr>
        <w:t xml:space="preserve"> </w:t>
      </w:r>
      <w:r w:rsidRPr="005F4613">
        <w:rPr>
          <w:rFonts w:ascii="Garamond" w:hAnsi="Garamond"/>
          <w:color w:val="3333CC"/>
          <w:sz w:val="27"/>
        </w:rPr>
        <w:t>il vostro Sé Superiore</w:t>
      </w:r>
      <w:r w:rsidRPr="005F4613">
        <w:rPr>
          <w:rFonts w:ascii="Garamond" w:hAnsi="Garamond"/>
          <w:color w:val="3333CC"/>
          <w:sz w:val="27"/>
          <w:szCs w:val="27"/>
        </w:rPr>
        <w:t xml:space="preserve"> come </w:t>
      </w:r>
      <w:r w:rsidRPr="005F4613">
        <w:rPr>
          <w:rFonts w:ascii="Garamond" w:hAnsi="Garamond"/>
          <w:color w:val="3333CC"/>
          <w:sz w:val="27"/>
        </w:rPr>
        <w:t> regista,</w:t>
      </w:r>
      <w:r w:rsidRPr="005F4613">
        <w:rPr>
          <w:rFonts w:ascii="Garamond" w:hAnsi="Garamond"/>
          <w:color w:val="3333CC"/>
          <w:sz w:val="27"/>
          <w:szCs w:val="27"/>
        </w:rPr>
        <w:t xml:space="preserve"> </w:t>
      </w:r>
      <w:r w:rsidRPr="005F4613">
        <w:rPr>
          <w:rFonts w:ascii="Garamond" w:hAnsi="Garamond"/>
          <w:color w:val="3333CC"/>
          <w:sz w:val="27"/>
        </w:rPr>
        <w:t>l’Occupante della Soglia</w:t>
      </w:r>
      <w:r w:rsidRPr="005F4613">
        <w:rPr>
          <w:rFonts w:ascii="Garamond" w:hAnsi="Garamond"/>
          <w:color w:val="3333CC"/>
          <w:sz w:val="27"/>
          <w:szCs w:val="27"/>
        </w:rPr>
        <w:t xml:space="preserve"> </w:t>
      </w:r>
      <w:r w:rsidRPr="005F4613">
        <w:rPr>
          <w:rFonts w:ascii="Garamond" w:hAnsi="Garamond"/>
          <w:color w:val="3333CC"/>
          <w:sz w:val="27"/>
        </w:rPr>
        <w:t>lentamente</w:t>
      </w:r>
      <w:r w:rsidRPr="005F4613">
        <w:rPr>
          <w:rFonts w:ascii="Garamond" w:hAnsi="Garamond"/>
          <w:color w:val="3333CC"/>
          <w:sz w:val="27"/>
          <w:szCs w:val="27"/>
        </w:rPr>
        <w:t xml:space="preserve"> </w:t>
      </w:r>
      <w:r w:rsidRPr="005F4613">
        <w:rPr>
          <w:rFonts w:ascii="Garamond" w:hAnsi="Garamond"/>
          <w:color w:val="3333CC"/>
          <w:sz w:val="27"/>
        </w:rPr>
        <w:t>rilascia queste forme pensiero</w:t>
      </w:r>
      <w:r w:rsidRPr="005F4613">
        <w:rPr>
          <w:rFonts w:ascii="Garamond" w:hAnsi="Garamond"/>
          <w:color w:val="3333CC"/>
          <w:sz w:val="27"/>
          <w:szCs w:val="27"/>
        </w:rPr>
        <w:t xml:space="preserve"> </w:t>
      </w:r>
      <w:r w:rsidRPr="005F4613">
        <w:rPr>
          <w:rFonts w:ascii="Garamond" w:hAnsi="Garamond"/>
          <w:color w:val="3333CC"/>
          <w:sz w:val="27"/>
        </w:rPr>
        <w:t>impegnative</w:t>
      </w:r>
      <w:r w:rsidRPr="005F4613">
        <w:rPr>
          <w:rFonts w:ascii="Garamond" w:hAnsi="Garamond"/>
          <w:color w:val="3333CC"/>
          <w:sz w:val="27"/>
          <w:szCs w:val="27"/>
        </w:rPr>
        <w:t xml:space="preserve"> </w:t>
      </w:r>
      <w:r w:rsidRPr="005F4613">
        <w:rPr>
          <w:rFonts w:ascii="Garamond" w:hAnsi="Garamond"/>
          <w:color w:val="3333CC"/>
          <w:sz w:val="27"/>
        </w:rPr>
        <w:t>nella vostra consapevolezza</w:t>
      </w:r>
      <w:r w:rsidRPr="005F4613">
        <w:rPr>
          <w:rFonts w:ascii="Garamond" w:hAnsi="Garamond"/>
          <w:color w:val="3333CC"/>
          <w:sz w:val="27"/>
          <w:szCs w:val="27"/>
        </w:rPr>
        <w:t xml:space="preserve"> </w:t>
      </w:r>
      <w:r w:rsidRPr="005F4613">
        <w:rPr>
          <w:rFonts w:ascii="Garamond" w:hAnsi="Garamond"/>
          <w:color w:val="3333CC"/>
          <w:sz w:val="27"/>
        </w:rPr>
        <w:t>cosciente e</w:t>
      </w:r>
      <w:r w:rsidRPr="005F4613">
        <w:rPr>
          <w:rFonts w:ascii="Garamond" w:hAnsi="Garamond"/>
          <w:color w:val="3333CC"/>
          <w:sz w:val="27"/>
          <w:szCs w:val="27"/>
        </w:rPr>
        <w:t xml:space="preserve"> </w:t>
      </w:r>
      <w:r w:rsidRPr="005F4613">
        <w:rPr>
          <w:rFonts w:ascii="Garamond" w:hAnsi="Garamond"/>
          <w:color w:val="3333CC"/>
          <w:sz w:val="27"/>
        </w:rPr>
        <w:t>poi</w:t>
      </w:r>
      <w:r w:rsidRPr="005F4613">
        <w:rPr>
          <w:rFonts w:ascii="Garamond" w:hAnsi="Garamond"/>
          <w:color w:val="3333CC"/>
          <w:sz w:val="27"/>
          <w:szCs w:val="27"/>
        </w:rPr>
        <w:t xml:space="preserve"> </w:t>
      </w:r>
      <w:r w:rsidRPr="005F4613">
        <w:rPr>
          <w:rFonts w:ascii="Garamond" w:hAnsi="Garamond"/>
          <w:color w:val="3333CC"/>
          <w:sz w:val="27"/>
        </w:rPr>
        <w:t>fuori verso il vostro</w:t>
      </w:r>
      <w:r w:rsidRPr="005F4613">
        <w:rPr>
          <w:rFonts w:ascii="Garamond" w:hAnsi="Garamond"/>
          <w:color w:val="3333CC"/>
          <w:sz w:val="27"/>
          <w:szCs w:val="27"/>
        </w:rPr>
        <w:t xml:space="preserve"> </w:t>
      </w:r>
      <w:r w:rsidRPr="005F4613">
        <w:rPr>
          <w:rFonts w:ascii="Garamond" w:hAnsi="Garamond"/>
          <w:color w:val="3333CC"/>
          <w:sz w:val="27"/>
        </w:rPr>
        <w:t>mondo della forma</w:t>
      </w:r>
      <w:r w:rsidRPr="005F4613">
        <w:rPr>
          <w:rFonts w:ascii="Garamond" w:hAnsi="Garamond"/>
          <w:color w:val="3333CC"/>
          <w:sz w:val="27"/>
          <w:szCs w:val="27"/>
        </w:rPr>
        <w:t xml:space="preserve"> </w:t>
      </w:r>
      <w:r w:rsidRPr="005F4613">
        <w:rPr>
          <w:rFonts w:ascii="Garamond" w:hAnsi="Garamond"/>
          <w:color w:val="3333CC"/>
          <w:sz w:val="27"/>
        </w:rPr>
        <w:t>affinché possano</w:t>
      </w:r>
      <w:r w:rsidRPr="005F4613">
        <w:rPr>
          <w:rFonts w:ascii="Garamond" w:hAnsi="Garamond"/>
          <w:color w:val="3333CC"/>
          <w:sz w:val="27"/>
          <w:szCs w:val="27"/>
        </w:rPr>
        <w:t xml:space="preserve"> </w:t>
      </w:r>
      <w:r w:rsidRPr="005F4613">
        <w:rPr>
          <w:rFonts w:ascii="Garamond" w:hAnsi="Garamond"/>
          <w:color w:val="3333CC"/>
          <w:sz w:val="27"/>
        </w:rPr>
        <w:t>essere trasmutate</w:t>
      </w:r>
      <w:r w:rsidRPr="005F4613">
        <w:rPr>
          <w:rFonts w:ascii="Garamond" w:hAnsi="Garamond"/>
          <w:color w:val="3333CC"/>
          <w:sz w:val="27"/>
          <w:szCs w:val="27"/>
        </w:rPr>
        <w:t xml:space="preserve"> </w:t>
      </w:r>
      <w:r w:rsidRPr="005F4613">
        <w:rPr>
          <w:rFonts w:ascii="Garamond" w:hAnsi="Garamond"/>
          <w:color w:val="3333CC"/>
          <w:sz w:val="27"/>
        </w:rPr>
        <w:t>in frequenze</w:t>
      </w:r>
      <w:r w:rsidRPr="005F4613">
        <w:rPr>
          <w:rFonts w:ascii="Garamond" w:hAnsi="Garamond"/>
          <w:color w:val="3333CC"/>
          <w:sz w:val="27"/>
          <w:szCs w:val="27"/>
        </w:rPr>
        <w:t xml:space="preserve"> </w:t>
      </w:r>
      <w:r w:rsidRPr="005F4613">
        <w:rPr>
          <w:rFonts w:ascii="Garamond" w:hAnsi="Garamond"/>
          <w:color w:val="3333CC"/>
          <w:sz w:val="27"/>
        </w:rPr>
        <w:t>armoniose</w:t>
      </w:r>
      <w:r w:rsidRPr="005F4613">
        <w:rPr>
          <w:rFonts w:ascii="Garamond" w:hAnsi="Garamond"/>
          <w:color w:val="3333CC"/>
          <w:sz w:val="27"/>
          <w:szCs w:val="27"/>
        </w:rPr>
        <w:t xml:space="preserve"> </w:t>
      </w:r>
      <w:r w:rsidRPr="005F4613">
        <w:rPr>
          <w:rFonts w:ascii="Garamond" w:hAnsi="Garamond"/>
          <w:color w:val="3333CC"/>
          <w:sz w:val="27"/>
        </w:rPr>
        <w:t>di Luce</w:t>
      </w:r>
      <w:r w:rsidRPr="005F4613">
        <w:rPr>
          <w:rFonts w:ascii="Garamond" w:hAnsi="Garamond"/>
          <w:color w:val="3333CC"/>
          <w:sz w:val="27"/>
          <w:szCs w:val="27"/>
        </w:rPr>
        <w:t xml:space="preserve">. </w:t>
      </w:r>
      <w:r w:rsidRPr="005F4613">
        <w:rPr>
          <w:rFonts w:ascii="Garamond" w:hAnsi="Garamond"/>
          <w:color w:val="3333CC"/>
          <w:sz w:val="27"/>
        </w:rPr>
        <w:t>L'</w:t>
      </w:r>
      <w:r w:rsidRPr="005F4613">
        <w:rPr>
          <w:rFonts w:ascii="Garamond" w:hAnsi="Garamond"/>
          <w:color w:val="3333CC"/>
          <w:sz w:val="27"/>
          <w:szCs w:val="27"/>
        </w:rPr>
        <w:t xml:space="preserve">Angelo al </w:t>
      </w:r>
      <w:r w:rsidRPr="005F4613">
        <w:rPr>
          <w:rFonts w:ascii="Garamond" w:hAnsi="Garamond"/>
          <w:color w:val="3333CC"/>
          <w:sz w:val="27"/>
        </w:rPr>
        <w:t>Portale</w:t>
      </w:r>
      <w:r w:rsidRPr="005F4613">
        <w:rPr>
          <w:rFonts w:ascii="Garamond" w:hAnsi="Garamond"/>
          <w:color w:val="3333CC"/>
          <w:sz w:val="27"/>
          <w:szCs w:val="27"/>
        </w:rPr>
        <w:t xml:space="preserve"> </w:t>
      </w:r>
      <w:r w:rsidRPr="005F4613">
        <w:rPr>
          <w:rFonts w:ascii="Garamond" w:hAnsi="Garamond"/>
          <w:color w:val="3333CC"/>
          <w:sz w:val="27"/>
        </w:rPr>
        <w:t>è un aspetto</w:t>
      </w:r>
      <w:r w:rsidRPr="005F4613">
        <w:rPr>
          <w:rFonts w:ascii="Garamond" w:hAnsi="Garamond"/>
          <w:color w:val="3333CC"/>
          <w:sz w:val="27"/>
          <w:szCs w:val="27"/>
        </w:rPr>
        <w:t xml:space="preserve"> </w:t>
      </w:r>
      <w:r w:rsidRPr="005F4613">
        <w:rPr>
          <w:rFonts w:ascii="Garamond" w:hAnsi="Garamond"/>
          <w:color w:val="3333CC"/>
          <w:sz w:val="27"/>
        </w:rPr>
        <w:t>del vostro Sé Superiore</w:t>
      </w:r>
      <w:r w:rsidRPr="005F4613">
        <w:rPr>
          <w:rFonts w:ascii="Garamond" w:hAnsi="Garamond"/>
          <w:color w:val="3333CC"/>
          <w:sz w:val="27"/>
          <w:szCs w:val="27"/>
        </w:rPr>
        <w:t xml:space="preserve">, che </w:t>
      </w:r>
      <w:r w:rsidRPr="005F4613">
        <w:rPr>
          <w:rFonts w:ascii="Garamond" w:hAnsi="Garamond"/>
          <w:color w:val="3333CC"/>
          <w:sz w:val="27"/>
        </w:rPr>
        <w:t>è pronto ad assistervi attraverso</w:t>
      </w:r>
      <w:r w:rsidRPr="005F4613">
        <w:rPr>
          <w:rFonts w:ascii="Garamond" w:hAnsi="Garamond"/>
          <w:color w:val="3333CC"/>
          <w:sz w:val="27"/>
          <w:szCs w:val="27"/>
        </w:rPr>
        <w:t xml:space="preserve"> </w:t>
      </w:r>
      <w:r w:rsidRPr="005F4613">
        <w:rPr>
          <w:rFonts w:ascii="Garamond" w:hAnsi="Garamond"/>
          <w:color w:val="3333CC"/>
          <w:sz w:val="27"/>
        </w:rPr>
        <w:t>questi</w:t>
      </w:r>
      <w:r w:rsidRPr="005F4613">
        <w:rPr>
          <w:rFonts w:ascii="Garamond" w:hAnsi="Garamond"/>
          <w:color w:val="3333CC"/>
          <w:sz w:val="27"/>
          <w:szCs w:val="27"/>
        </w:rPr>
        <w:t xml:space="preserve"> </w:t>
      </w:r>
      <w:r w:rsidRPr="005F4613">
        <w:rPr>
          <w:rFonts w:ascii="Garamond" w:hAnsi="Garamond"/>
          <w:color w:val="3333CC"/>
          <w:sz w:val="27"/>
        </w:rPr>
        <w:t>intensi</w:t>
      </w:r>
      <w:r w:rsidRPr="005F4613">
        <w:rPr>
          <w:rFonts w:ascii="Garamond" w:hAnsi="Garamond"/>
          <w:color w:val="3333CC"/>
          <w:sz w:val="27"/>
          <w:szCs w:val="27"/>
        </w:rPr>
        <w:t xml:space="preserve"> </w:t>
      </w:r>
      <w:r w:rsidRPr="005F4613">
        <w:rPr>
          <w:rFonts w:ascii="Garamond" w:hAnsi="Garamond"/>
          <w:color w:val="3333CC"/>
          <w:sz w:val="27"/>
        </w:rPr>
        <w:t>periodi di</w:t>
      </w:r>
      <w:r w:rsidRPr="005F4613">
        <w:rPr>
          <w:rFonts w:ascii="Garamond" w:hAnsi="Garamond"/>
          <w:color w:val="3333CC"/>
          <w:sz w:val="27"/>
          <w:szCs w:val="27"/>
        </w:rPr>
        <w:t xml:space="preserve"> </w:t>
      </w:r>
      <w:r w:rsidRPr="005F4613">
        <w:rPr>
          <w:rFonts w:ascii="Garamond" w:hAnsi="Garamond"/>
          <w:color w:val="3333CC"/>
          <w:sz w:val="27"/>
        </w:rPr>
        <w:t>prova.</w:t>
      </w:r>
      <w:r w:rsidRPr="005F4613">
        <w:rPr>
          <w:rFonts w:ascii="Garamond" w:hAnsi="Garamond"/>
          <w:color w:val="3333CC"/>
          <w:sz w:val="27"/>
          <w:szCs w:val="27"/>
        </w:rPr>
        <w:t xml:space="preserve"> </w:t>
      </w:r>
      <w:r w:rsidRPr="005F4613">
        <w:rPr>
          <w:rFonts w:ascii="Garamond" w:hAnsi="Garamond"/>
          <w:color w:val="3333CC"/>
          <w:sz w:val="27"/>
        </w:rPr>
        <w:t>La</w:t>
      </w:r>
      <w:r w:rsidRPr="005F4613">
        <w:rPr>
          <w:rFonts w:ascii="Garamond" w:hAnsi="Garamond"/>
          <w:color w:val="3333CC"/>
          <w:sz w:val="27"/>
          <w:szCs w:val="27"/>
        </w:rPr>
        <w:t xml:space="preserve"> </w:t>
      </w:r>
      <w:r w:rsidRPr="005F4613">
        <w:rPr>
          <w:rFonts w:ascii="Garamond" w:hAnsi="Garamond"/>
          <w:color w:val="3333CC"/>
          <w:sz w:val="27"/>
        </w:rPr>
        <w:t>Soglia</w:t>
      </w:r>
      <w:r w:rsidRPr="005F4613">
        <w:rPr>
          <w:rFonts w:ascii="Garamond" w:hAnsi="Garamond"/>
          <w:color w:val="3333CC"/>
          <w:sz w:val="27"/>
          <w:szCs w:val="27"/>
        </w:rPr>
        <w:t xml:space="preserve"> </w:t>
      </w:r>
      <w:r w:rsidRPr="005F4613">
        <w:rPr>
          <w:rFonts w:ascii="Garamond" w:hAnsi="Garamond"/>
          <w:color w:val="3333CC"/>
          <w:sz w:val="27"/>
        </w:rPr>
        <w:t>è all'interno della vostra Cellula Adamantina Divina</w:t>
      </w:r>
      <w:r w:rsidRPr="005F4613">
        <w:rPr>
          <w:rFonts w:ascii="Garamond" w:hAnsi="Garamond"/>
          <w:color w:val="3333CC"/>
          <w:sz w:val="27"/>
          <w:szCs w:val="27"/>
        </w:rPr>
        <w:t xml:space="preserve">; è </w:t>
      </w:r>
      <w:r w:rsidRPr="005F4613">
        <w:rPr>
          <w:rFonts w:ascii="Garamond" w:hAnsi="Garamond"/>
          <w:color w:val="3333CC"/>
          <w:sz w:val="27"/>
        </w:rPr>
        <w:t>il portale</w:t>
      </w:r>
      <w:r w:rsidRPr="005F4613">
        <w:rPr>
          <w:rFonts w:ascii="Garamond" w:hAnsi="Garamond"/>
          <w:color w:val="3333CC"/>
          <w:sz w:val="27"/>
          <w:szCs w:val="27"/>
        </w:rPr>
        <w:t xml:space="preserve"> </w:t>
      </w:r>
      <w:r w:rsidRPr="005F4613">
        <w:rPr>
          <w:rFonts w:ascii="Garamond" w:hAnsi="Garamond"/>
          <w:color w:val="3333CC"/>
          <w:sz w:val="27"/>
        </w:rPr>
        <w:t>più interno</w:t>
      </w:r>
      <w:r w:rsidRPr="005F4613">
        <w:rPr>
          <w:rFonts w:ascii="Garamond" w:hAnsi="Garamond"/>
          <w:color w:val="3333CC"/>
          <w:sz w:val="27"/>
          <w:szCs w:val="27"/>
        </w:rPr>
        <w:t xml:space="preserve"> </w:t>
      </w:r>
      <w:r w:rsidRPr="005F4613">
        <w:rPr>
          <w:rFonts w:ascii="Garamond" w:hAnsi="Garamond"/>
          <w:color w:val="3333CC"/>
          <w:sz w:val="27"/>
        </w:rPr>
        <w:t>che conduce al</w:t>
      </w:r>
      <w:r w:rsidRPr="005F4613">
        <w:rPr>
          <w:rFonts w:ascii="Garamond" w:hAnsi="Garamond"/>
          <w:color w:val="3333CC"/>
          <w:sz w:val="27"/>
          <w:szCs w:val="27"/>
        </w:rPr>
        <w:t xml:space="preserve"> Centro del </w:t>
      </w:r>
      <w:r w:rsidRPr="005F4613">
        <w:rPr>
          <w:rFonts w:ascii="Garamond" w:hAnsi="Garamond"/>
          <w:color w:val="3333CC"/>
          <w:sz w:val="27"/>
        </w:rPr>
        <w:t>vostro Sacro Cuore</w:t>
      </w:r>
      <w:r w:rsidRPr="005F4613">
        <w:rPr>
          <w:rFonts w:ascii="Garamond" w:hAnsi="Garamond"/>
          <w:color w:val="3333CC"/>
          <w:sz w:val="27"/>
          <w:szCs w:val="27"/>
        </w:rPr>
        <w:t xml:space="preserve">, dove risiede </w:t>
      </w:r>
      <w:r w:rsidRPr="005F4613">
        <w:rPr>
          <w:rFonts w:ascii="Garamond" w:hAnsi="Garamond"/>
          <w:color w:val="3333CC"/>
          <w:sz w:val="27"/>
        </w:rPr>
        <w:t>l’Atomo Semenza del Fuoco Bianco di</w:t>
      </w:r>
      <w:r w:rsidRPr="005F4613">
        <w:rPr>
          <w:rFonts w:ascii="Garamond" w:hAnsi="Garamond"/>
          <w:color w:val="3333CC"/>
          <w:sz w:val="27"/>
          <w:szCs w:val="27"/>
        </w:rPr>
        <w:t xml:space="preserve"> Dio </w:t>
      </w:r>
      <w:r w:rsidRPr="005F4613">
        <w:rPr>
          <w:rFonts w:ascii="Garamond" w:hAnsi="Garamond"/>
          <w:color w:val="3333CC"/>
          <w:sz w:val="27"/>
        </w:rPr>
        <w:t>nostro Padre/Madre</w:t>
      </w:r>
      <w:r w:rsidRPr="005F4613">
        <w:rPr>
          <w:rFonts w:ascii="Garamond" w:hAnsi="Garamond"/>
          <w:color w:val="3333CC"/>
          <w:sz w:val="27"/>
          <w:szCs w:val="27"/>
        </w:rPr>
        <w:t xml:space="preserve">. </w:t>
      </w:r>
      <w:r w:rsidRPr="005F4613">
        <w:rPr>
          <w:rFonts w:ascii="Garamond" w:hAnsi="Garamond"/>
          <w:color w:val="3333CC"/>
          <w:sz w:val="27"/>
        </w:rPr>
        <w:t>Una volta che</w:t>
      </w:r>
      <w:r w:rsidRPr="005F4613">
        <w:rPr>
          <w:rFonts w:ascii="Garamond" w:hAnsi="Garamond"/>
          <w:color w:val="3333CC"/>
          <w:sz w:val="27"/>
          <w:szCs w:val="27"/>
        </w:rPr>
        <w:t xml:space="preserve"> </w:t>
      </w:r>
      <w:r w:rsidRPr="005F4613">
        <w:rPr>
          <w:rFonts w:ascii="Garamond" w:hAnsi="Garamond"/>
          <w:color w:val="3333CC"/>
          <w:sz w:val="27"/>
        </w:rPr>
        <w:lastRenderedPageBreak/>
        <w:t>avete accesso</w:t>
      </w:r>
      <w:r w:rsidRPr="005F4613">
        <w:rPr>
          <w:rFonts w:ascii="Garamond" w:hAnsi="Garamond"/>
          <w:color w:val="3333CC"/>
          <w:sz w:val="27"/>
          <w:szCs w:val="27"/>
        </w:rPr>
        <w:t xml:space="preserve"> </w:t>
      </w:r>
      <w:r w:rsidRPr="005F4613">
        <w:rPr>
          <w:rFonts w:ascii="Garamond" w:hAnsi="Garamond"/>
          <w:color w:val="3333CC"/>
          <w:sz w:val="27"/>
        </w:rPr>
        <w:t>alla camera del Sole Dorato</w:t>
      </w:r>
      <w:r w:rsidRPr="005F4613">
        <w:rPr>
          <w:rFonts w:ascii="Garamond" w:hAnsi="Garamond"/>
          <w:color w:val="3333CC"/>
          <w:sz w:val="27"/>
          <w:szCs w:val="27"/>
        </w:rPr>
        <w:t xml:space="preserve"> </w:t>
      </w:r>
      <w:r w:rsidRPr="005F4613">
        <w:rPr>
          <w:rFonts w:ascii="Garamond" w:hAnsi="Garamond"/>
          <w:color w:val="3333CC"/>
          <w:sz w:val="27"/>
        </w:rPr>
        <w:t>del Sacro Cuore</w:t>
      </w:r>
      <w:r w:rsidRPr="005F4613">
        <w:rPr>
          <w:rFonts w:ascii="Garamond" w:hAnsi="Garamond"/>
          <w:color w:val="3333CC"/>
          <w:sz w:val="27"/>
          <w:szCs w:val="27"/>
        </w:rPr>
        <w:t>, sarete cambiati  </w:t>
      </w:r>
      <w:r w:rsidRPr="005F4613">
        <w:rPr>
          <w:rFonts w:ascii="Garamond" w:hAnsi="Garamond"/>
          <w:color w:val="3333CC"/>
          <w:sz w:val="27"/>
        </w:rPr>
        <w:t>per sempre</w:t>
      </w:r>
      <w:r w:rsidRPr="005F4613">
        <w:rPr>
          <w:rFonts w:ascii="Garamond" w:hAnsi="Garamond"/>
          <w:color w:val="3333CC"/>
          <w:sz w:val="27"/>
          <w:szCs w:val="27"/>
        </w:rPr>
        <w:t xml:space="preserve">, </w:t>
      </w:r>
      <w:r w:rsidRPr="005F4613">
        <w:rPr>
          <w:rFonts w:ascii="Garamond" w:hAnsi="Garamond"/>
          <w:color w:val="3333CC"/>
          <w:sz w:val="27"/>
        </w:rPr>
        <w:t>perché avrete</w:t>
      </w:r>
      <w:r w:rsidRPr="005F4613">
        <w:rPr>
          <w:rFonts w:ascii="Garamond" w:hAnsi="Garamond"/>
          <w:color w:val="3333CC"/>
          <w:sz w:val="27"/>
          <w:szCs w:val="27"/>
        </w:rPr>
        <w:t xml:space="preserve"> </w:t>
      </w:r>
      <w:r w:rsidRPr="005F4613">
        <w:rPr>
          <w:rFonts w:ascii="Garamond" w:hAnsi="Garamond"/>
          <w:color w:val="3333CC"/>
          <w:sz w:val="27"/>
        </w:rPr>
        <w:t>sperimentato la</w:t>
      </w:r>
      <w:r w:rsidRPr="005F4613">
        <w:rPr>
          <w:rFonts w:ascii="Garamond" w:hAnsi="Garamond"/>
          <w:color w:val="3333CC"/>
          <w:sz w:val="27"/>
          <w:szCs w:val="27"/>
        </w:rPr>
        <w:t xml:space="preserve"> </w:t>
      </w:r>
      <w:r w:rsidRPr="005F4613">
        <w:rPr>
          <w:rFonts w:ascii="Garamond" w:hAnsi="Garamond"/>
          <w:color w:val="3333CC"/>
          <w:sz w:val="27"/>
        </w:rPr>
        <w:t>beatitudine</w:t>
      </w:r>
      <w:r w:rsidRPr="005F4613">
        <w:rPr>
          <w:rFonts w:ascii="Garamond" w:hAnsi="Garamond"/>
          <w:color w:val="3333CC"/>
          <w:sz w:val="27"/>
          <w:szCs w:val="27"/>
        </w:rPr>
        <w:t xml:space="preserve"> </w:t>
      </w:r>
      <w:r w:rsidRPr="005F4613">
        <w:rPr>
          <w:rFonts w:ascii="Garamond" w:hAnsi="Garamond"/>
          <w:color w:val="3333CC"/>
          <w:sz w:val="27"/>
        </w:rPr>
        <w:t>della comunione</w:t>
      </w:r>
      <w:r w:rsidRPr="005F4613">
        <w:rPr>
          <w:rFonts w:ascii="Garamond" w:hAnsi="Garamond"/>
          <w:color w:val="3333CC"/>
          <w:sz w:val="27"/>
          <w:szCs w:val="27"/>
        </w:rPr>
        <w:t xml:space="preserve"> </w:t>
      </w:r>
      <w:r w:rsidRPr="005F4613">
        <w:rPr>
          <w:rFonts w:ascii="Garamond" w:hAnsi="Garamond"/>
          <w:color w:val="3333CC"/>
          <w:sz w:val="27"/>
        </w:rPr>
        <w:t>con i vostri genitori</w:t>
      </w:r>
      <w:r w:rsidRPr="005F4613">
        <w:rPr>
          <w:rFonts w:ascii="Garamond" w:hAnsi="Garamond"/>
          <w:color w:val="3333CC"/>
          <w:sz w:val="27"/>
          <w:szCs w:val="27"/>
        </w:rPr>
        <w:t xml:space="preserve"> </w:t>
      </w:r>
      <w:r w:rsidRPr="005F4613">
        <w:rPr>
          <w:rFonts w:ascii="Garamond" w:hAnsi="Garamond"/>
          <w:color w:val="3333CC"/>
          <w:sz w:val="27"/>
        </w:rPr>
        <w:t>divini.</w:t>
      </w:r>
    </w:p>
    <w:p w:rsidR="005F4613" w:rsidRPr="005F4613" w:rsidRDefault="005F4613" w:rsidP="005F4613">
      <w:pPr>
        <w:spacing w:before="100" w:beforeAutospacing="1" w:after="100" w:afterAutospacing="1"/>
        <w:jc w:val="both"/>
      </w:pPr>
      <w:r w:rsidRPr="005F4613">
        <w:rPr>
          <w:rFonts w:ascii="Garamond" w:hAnsi="Garamond"/>
          <w:color w:val="3333CC"/>
          <w:sz w:val="27"/>
        </w:rPr>
        <w:t>Siamo consapevoli</w:t>
      </w:r>
      <w:r w:rsidRPr="005F4613">
        <w:rPr>
          <w:rFonts w:ascii="Garamond" w:hAnsi="Garamond"/>
          <w:color w:val="3333CC"/>
          <w:sz w:val="27"/>
          <w:szCs w:val="27"/>
        </w:rPr>
        <w:t xml:space="preserve"> </w:t>
      </w:r>
      <w:r w:rsidRPr="005F4613">
        <w:rPr>
          <w:rFonts w:ascii="Garamond" w:hAnsi="Garamond"/>
          <w:color w:val="3333CC"/>
          <w:sz w:val="27"/>
        </w:rPr>
        <w:t>che questi sono</w:t>
      </w:r>
      <w:r w:rsidRPr="005F4613">
        <w:rPr>
          <w:rFonts w:ascii="Garamond" w:hAnsi="Garamond"/>
          <w:color w:val="3333CC"/>
          <w:sz w:val="27"/>
          <w:szCs w:val="27"/>
        </w:rPr>
        <w:t xml:space="preserve"> </w:t>
      </w:r>
      <w:r w:rsidRPr="005F4613">
        <w:rPr>
          <w:rFonts w:ascii="Garamond" w:hAnsi="Garamond"/>
          <w:color w:val="3333CC"/>
          <w:sz w:val="27"/>
        </w:rPr>
        <w:t>tempi di grandi difficoltà</w:t>
      </w:r>
      <w:r w:rsidRPr="005F4613">
        <w:rPr>
          <w:rFonts w:ascii="Garamond" w:hAnsi="Garamond"/>
          <w:color w:val="3333CC"/>
          <w:sz w:val="27"/>
          <w:szCs w:val="27"/>
        </w:rPr>
        <w:t xml:space="preserve">, amati, </w:t>
      </w:r>
      <w:r w:rsidRPr="005F4613">
        <w:rPr>
          <w:rFonts w:ascii="Garamond" w:hAnsi="Garamond"/>
          <w:color w:val="3333CC"/>
          <w:sz w:val="27"/>
        </w:rPr>
        <w:t>e molti di</w:t>
      </w:r>
      <w:r w:rsidRPr="005F4613">
        <w:rPr>
          <w:rFonts w:ascii="Garamond" w:hAnsi="Garamond"/>
          <w:color w:val="3333CC"/>
          <w:sz w:val="27"/>
          <w:szCs w:val="27"/>
        </w:rPr>
        <w:t xml:space="preserve"> </w:t>
      </w:r>
      <w:r w:rsidRPr="005F4613">
        <w:rPr>
          <w:rFonts w:ascii="Garamond" w:hAnsi="Garamond"/>
          <w:color w:val="3333CC"/>
          <w:sz w:val="27"/>
        </w:rPr>
        <w:t>voi si chiedono che</w:t>
      </w:r>
      <w:r w:rsidRPr="005F4613">
        <w:rPr>
          <w:rFonts w:ascii="Garamond" w:hAnsi="Garamond"/>
          <w:color w:val="3333CC"/>
          <w:sz w:val="27"/>
          <w:szCs w:val="27"/>
        </w:rPr>
        <w:t xml:space="preserve"> </w:t>
      </w:r>
      <w:r w:rsidRPr="005F4613">
        <w:rPr>
          <w:rFonts w:ascii="Garamond" w:hAnsi="Garamond"/>
          <w:color w:val="3333CC"/>
          <w:sz w:val="27"/>
        </w:rPr>
        <w:t>cosa state facendo</w:t>
      </w:r>
      <w:r w:rsidRPr="005F4613">
        <w:rPr>
          <w:rFonts w:ascii="Garamond" w:hAnsi="Garamond"/>
          <w:color w:val="3333CC"/>
          <w:sz w:val="27"/>
          <w:szCs w:val="27"/>
        </w:rPr>
        <w:t xml:space="preserve"> </w:t>
      </w:r>
      <w:r w:rsidRPr="005F4613">
        <w:rPr>
          <w:rFonts w:ascii="Garamond" w:hAnsi="Garamond"/>
          <w:color w:val="3333CC"/>
          <w:sz w:val="27"/>
        </w:rPr>
        <w:t>per meritare</w:t>
      </w:r>
      <w:r w:rsidRPr="005F4613">
        <w:rPr>
          <w:rFonts w:ascii="Garamond" w:hAnsi="Garamond"/>
          <w:color w:val="3333CC"/>
          <w:sz w:val="27"/>
          <w:szCs w:val="27"/>
        </w:rPr>
        <w:t xml:space="preserve"> </w:t>
      </w:r>
      <w:r w:rsidRPr="005F4613">
        <w:rPr>
          <w:rFonts w:ascii="Garamond" w:hAnsi="Garamond"/>
          <w:color w:val="3333CC"/>
          <w:sz w:val="27"/>
        </w:rPr>
        <w:t>delle prove</w:t>
      </w:r>
      <w:r w:rsidRPr="005F4613">
        <w:rPr>
          <w:rFonts w:ascii="Garamond" w:hAnsi="Garamond"/>
          <w:color w:val="3333CC"/>
          <w:sz w:val="27"/>
          <w:szCs w:val="27"/>
        </w:rPr>
        <w:t xml:space="preserve"> così </w:t>
      </w:r>
      <w:r w:rsidRPr="005F4613">
        <w:rPr>
          <w:rFonts w:ascii="Garamond" w:hAnsi="Garamond"/>
          <w:color w:val="3333CC"/>
          <w:sz w:val="27"/>
        </w:rPr>
        <w:t>dolorose</w:t>
      </w:r>
      <w:r w:rsidRPr="005F4613">
        <w:rPr>
          <w:rFonts w:ascii="Garamond" w:hAnsi="Garamond"/>
          <w:color w:val="3333CC"/>
          <w:sz w:val="27"/>
          <w:szCs w:val="27"/>
        </w:rPr>
        <w:t xml:space="preserve"> </w:t>
      </w:r>
      <w:r w:rsidRPr="005F4613">
        <w:rPr>
          <w:rFonts w:ascii="Garamond" w:hAnsi="Garamond"/>
          <w:color w:val="3333CC"/>
          <w:sz w:val="27"/>
        </w:rPr>
        <w:t>ed insopportabili</w:t>
      </w:r>
      <w:r w:rsidRPr="005F4613">
        <w:rPr>
          <w:rFonts w:ascii="Garamond" w:hAnsi="Garamond"/>
          <w:color w:val="3333CC"/>
          <w:sz w:val="27"/>
          <w:szCs w:val="27"/>
        </w:rPr>
        <w:t xml:space="preserve"> </w:t>
      </w:r>
      <w:r w:rsidRPr="005F4613">
        <w:rPr>
          <w:rFonts w:ascii="Garamond" w:hAnsi="Garamond"/>
          <w:color w:val="3333CC"/>
          <w:sz w:val="27"/>
        </w:rPr>
        <w:t xml:space="preserve">quando siete </w:t>
      </w:r>
      <w:r w:rsidRPr="005F4613">
        <w:rPr>
          <w:rFonts w:ascii="Garamond" w:hAnsi="Garamond"/>
          <w:b/>
          <w:bCs/>
          <w:i/>
          <w:iCs/>
          <w:color w:val="3333CC"/>
          <w:sz w:val="27"/>
        </w:rPr>
        <w:t>rimasti così  fedelmente</w:t>
      </w:r>
      <w:r w:rsidRPr="005F4613">
        <w:rPr>
          <w:rFonts w:ascii="Garamond" w:hAnsi="Garamond"/>
          <w:b/>
          <w:bCs/>
          <w:i/>
          <w:iCs/>
          <w:color w:val="3333CC"/>
          <w:sz w:val="27"/>
          <w:szCs w:val="27"/>
        </w:rPr>
        <w:t xml:space="preserve"> </w:t>
      </w:r>
      <w:r w:rsidRPr="005F4613">
        <w:rPr>
          <w:rFonts w:ascii="Garamond" w:hAnsi="Garamond"/>
          <w:b/>
          <w:bCs/>
          <w:i/>
          <w:iCs/>
          <w:color w:val="3333CC"/>
          <w:sz w:val="27"/>
        </w:rPr>
        <w:t>sul percorso</w:t>
      </w:r>
      <w:r w:rsidRPr="005F4613">
        <w:rPr>
          <w:rFonts w:ascii="Garamond" w:hAnsi="Garamond"/>
          <w:color w:val="3333CC"/>
          <w:sz w:val="27"/>
          <w:szCs w:val="27"/>
        </w:rPr>
        <w:t xml:space="preserve">. </w:t>
      </w:r>
      <w:r w:rsidRPr="005F4613">
        <w:rPr>
          <w:rFonts w:ascii="Garamond" w:hAnsi="Garamond"/>
          <w:color w:val="3333CC"/>
          <w:sz w:val="27"/>
        </w:rPr>
        <w:t>Vi diciamo</w:t>
      </w:r>
      <w:r w:rsidRPr="005F4613">
        <w:rPr>
          <w:rFonts w:ascii="Garamond" w:hAnsi="Garamond"/>
          <w:color w:val="3333CC"/>
          <w:sz w:val="27"/>
          <w:szCs w:val="27"/>
        </w:rPr>
        <w:t xml:space="preserve">, non </w:t>
      </w:r>
      <w:r w:rsidRPr="005F4613">
        <w:rPr>
          <w:rFonts w:ascii="Garamond" w:hAnsi="Garamond"/>
          <w:color w:val="3333CC"/>
          <w:sz w:val="27"/>
        </w:rPr>
        <w:t>vacillate</w:t>
      </w:r>
      <w:r w:rsidRPr="005F4613">
        <w:rPr>
          <w:rFonts w:ascii="Garamond" w:hAnsi="Garamond"/>
          <w:color w:val="3333CC"/>
          <w:sz w:val="27"/>
          <w:szCs w:val="27"/>
        </w:rPr>
        <w:t xml:space="preserve"> </w:t>
      </w:r>
      <w:r w:rsidRPr="005F4613">
        <w:rPr>
          <w:rFonts w:ascii="Garamond" w:hAnsi="Garamond"/>
          <w:color w:val="3333CC"/>
          <w:sz w:val="27"/>
        </w:rPr>
        <w:t>adesso</w:t>
      </w:r>
      <w:r w:rsidRPr="005F4613">
        <w:rPr>
          <w:rFonts w:ascii="Garamond" w:hAnsi="Garamond"/>
          <w:color w:val="3333CC"/>
          <w:sz w:val="27"/>
          <w:szCs w:val="27"/>
        </w:rPr>
        <w:t xml:space="preserve">, </w:t>
      </w:r>
      <w:r w:rsidRPr="005F4613">
        <w:rPr>
          <w:rFonts w:ascii="Garamond" w:hAnsi="Garamond"/>
          <w:color w:val="3333CC"/>
          <w:sz w:val="27"/>
        </w:rPr>
        <w:t>per</w:t>
      </w:r>
      <w:r w:rsidRPr="005F4613">
        <w:rPr>
          <w:rFonts w:ascii="Garamond" w:hAnsi="Garamond"/>
          <w:color w:val="3333CC"/>
          <w:sz w:val="27"/>
          <w:szCs w:val="27"/>
        </w:rPr>
        <w:t>ché quando</w:t>
      </w:r>
      <w:r w:rsidRPr="005F4613">
        <w:rPr>
          <w:rFonts w:ascii="Garamond" w:hAnsi="Garamond"/>
          <w:color w:val="3333CC"/>
          <w:sz w:val="27"/>
        </w:rPr>
        <w:t xml:space="preserve"> affrontate</w:t>
      </w:r>
      <w:r w:rsidRPr="005F4613">
        <w:rPr>
          <w:rFonts w:ascii="Garamond" w:hAnsi="Garamond"/>
          <w:color w:val="3333CC"/>
          <w:sz w:val="27"/>
          <w:szCs w:val="27"/>
        </w:rPr>
        <w:t xml:space="preserve"> </w:t>
      </w:r>
      <w:r w:rsidRPr="005F4613">
        <w:rPr>
          <w:rFonts w:ascii="Garamond" w:hAnsi="Garamond"/>
          <w:color w:val="3333CC"/>
          <w:sz w:val="27"/>
        </w:rPr>
        <w:t>queste</w:t>
      </w:r>
      <w:r w:rsidRPr="005F4613">
        <w:rPr>
          <w:rFonts w:ascii="Garamond" w:hAnsi="Garamond"/>
          <w:color w:val="3333CC"/>
          <w:sz w:val="27"/>
          <w:szCs w:val="27"/>
        </w:rPr>
        <w:t xml:space="preserve"> </w:t>
      </w:r>
      <w:r w:rsidRPr="005F4613">
        <w:rPr>
          <w:rFonts w:ascii="Garamond" w:hAnsi="Garamond"/>
          <w:color w:val="3333CC"/>
          <w:sz w:val="27"/>
        </w:rPr>
        <w:t>ultime prove</w:t>
      </w:r>
      <w:r w:rsidRPr="005F4613">
        <w:rPr>
          <w:rFonts w:ascii="Garamond" w:hAnsi="Garamond"/>
          <w:color w:val="3333CC"/>
          <w:sz w:val="27"/>
          <w:szCs w:val="27"/>
        </w:rPr>
        <w:t xml:space="preserve"> </w:t>
      </w:r>
      <w:r w:rsidRPr="005F4613">
        <w:rPr>
          <w:rFonts w:ascii="Garamond" w:hAnsi="Garamond"/>
          <w:color w:val="3333CC"/>
          <w:sz w:val="27"/>
        </w:rPr>
        <w:t>con amore e compassione</w:t>
      </w:r>
      <w:r w:rsidRPr="005F4613">
        <w:rPr>
          <w:rFonts w:ascii="Garamond" w:hAnsi="Garamond"/>
          <w:color w:val="3333CC"/>
          <w:sz w:val="27"/>
          <w:szCs w:val="27"/>
        </w:rPr>
        <w:t xml:space="preserve">, </w:t>
      </w:r>
      <w:r w:rsidRPr="005F4613">
        <w:rPr>
          <w:rFonts w:ascii="Garamond" w:hAnsi="Garamond"/>
          <w:color w:val="3333CC"/>
          <w:sz w:val="27"/>
        </w:rPr>
        <w:t>vi accorgerete che</w:t>
      </w:r>
      <w:r w:rsidRPr="005F4613">
        <w:rPr>
          <w:rFonts w:ascii="Garamond" w:hAnsi="Garamond"/>
          <w:color w:val="3333CC"/>
          <w:sz w:val="27"/>
          <w:szCs w:val="27"/>
        </w:rPr>
        <w:t xml:space="preserve"> </w:t>
      </w:r>
      <w:r w:rsidRPr="005F4613">
        <w:rPr>
          <w:rFonts w:ascii="Garamond" w:hAnsi="Garamond"/>
          <w:color w:val="3333CC"/>
          <w:sz w:val="27"/>
        </w:rPr>
        <w:t>l'</w:t>
      </w:r>
      <w:r w:rsidRPr="005F4613">
        <w:rPr>
          <w:rFonts w:ascii="Garamond" w:hAnsi="Garamond"/>
          <w:color w:val="3333CC"/>
          <w:sz w:val="27"/>
          <w:szCs w:val="27"/>
        </w:rPr>
        <w:t xml:space="preserve">Angelo al </w:t>
      </w:r>
      <w:r w:rsidRPr="005F4613">
        <w:rPr>
          <w:rFonts w:ascii="Garamond" w:hAnsi="Garamond"/>
          <w:color w:val="3333CC"/>
          <w:sz w:val="27"/>
        </w:rPr>
        <w:t>Portale</w:t>
      </w:r>
      <w:r w:rsidRPr="005F4613">
        <w:rPr>
          <w:rFonts w:ascii="Garamond" w:hAnsi="Garamond"/>
          <w:color w:val="3333CC"/>
          <w:sz w:val="27"/>
          <w:szCs w:val="27"/>
        </w:rPr>
        <w:t xml:space="preserve"> </w:t>
      </w:r>
      <w:r w:rsidRPr="005F4613">
        <w:rPr>
          <w:rFonts w:ascii="Garamond" w:hAnsi="Garamond"/>
          <w:color w:val="3333CC"/>
          <w:sz w:val="27"/>
        </w:rPr>
        <w:t>vi aiuterà a</w:t>
      </w:r>
      <w:r w:rsidRPr="005F4613">
        <w:rPr>
          <w:rFonts w:ascii="Garamond" w:hAnsi="Garamond"/>
          <w:color w:val="3333CC"/>
          <w:sz w:val="27"/>
          <w:szCs w:val="27"/>
        </w:rPr>
        <w:t xml:space="preserve"> </w:t>
      </w:r>
      <w:r w:rsidRPr="005F4613">
        <w:rPr>
          <w:rFonts w:ascii="Garamond" w:hAnsi="Garamond"/>
          <w:color w:val="3333CC"/>
          <w:sz w:val="27"/>
        </w:rPr>
        <w:t>liberare la strada</w:t>
      </w:r>
      <w:r w:rsidRPr="005F4613">
        <w:rPr>
          <w:rFonts w:ascii="Garamond" w:hAnsi="Garamond"/>
          <w:color w:val="3333CC"/>
          <w:sz w:val="27"/>
          <w:szCs w:val="27"/>
        </w:rPr>
        <w:t xml:space="preserve">. </w:t>
      </w:r>
      <w:r w:rsidRPr="005F4613">
        <w:rPr>
          <w:rFonts w:ascii="Garamond" w:hAnsi="Garamond"/>
          <w:color w:val="3333CC"/>
          <w:sz w:val="27"/>
        </w:rPr>
        <w:t>Per ogni</w:t>
      </w:r>
      <w:r w:rsidRPr="005F4613">
        <w:rPr>
          <w:rFonts w:ascii="Garamond" w:hAnsi="Garamond"/>
          <w:color w:val="3333CC"/>
          <w:sz w:val="27"/>
          <w:szCs w:val="27"/>
        </w:rPr>
        <w:t xml:space="preserve"> </w:t>
      </w:r>
      <w:r w:rsidRPr="005F4613">
        <w:rPr>
          <w:rFonts w:ascii="Garamond" w:hAnsi="Garamond"/>
          <w:color w:val="3333CC"/>
          <w:sz w:val="27"/>
        </w:rPr>
        <w:t>sfida affrontata</w:t>
      </w:r>
      <w:r w:rsidRPr="005F4613">
        <w:rPr>
          <w:rFonts w:ascii="Garamond" w:hAnsi="Garamond"/>
          <w:color w:val="3333CC"/>
          <w:sz w:val="27"/>
          <w:szCs w:val="27"/>
        </w:rPr>
        <w:t xml:space="preserve"> </w:t>
      </w:r>
      <w:r w:rsidRPr="005F4613">
        <w:rPr>
          <w:rFonts w:ascii="Garamond" w:hAnsi="Garamond"/>
          <w:color w:val="3333CC"/>
          <w:sz w:val="27"/>
        </w:rPr>
        <w:t>a testa alta</w:t>
      </w:r>
      <w:r w:rsidRPr="005F4613">
        <w:rPr>
          <w:rFonts w:ascii="Garamond" w:hAnsi="Garamond"/>
          <w:color w:val="3333CC"/>
          <w:sz w:val="27"/>
          <w:szCs w:val="27"/>
        </w:rPr>
        <w:t xml:space="preserve">, </w:t>
      </w:r>
      <w:r w:rsidRPr="005F4613">
        <w:rPr>
          <w:rFonts w:ascii="Garamond" w:hAnsi="Garamond"/>
          <w:color w:val="3333CC"/>
          <w:sz w:val="27"/>
        </w:rPr>
        <w:t> ci saranno</w:t>
      </w:r>
      <w:r w:rsidRPr="005F4613">
        <w:rPr>
          <w:rFonts w:ascii="Garamond" w:hAnsi="Garamond"/>
          <w:color w:val="3333CC"/>
          <w:sz w:val="27"/>
          <w:szCs w:val="27"/>
        </w:rPr>
        <w:t xml:space="preserve"> </w:t>
      </w:r>
      <w:r w:rsidRPr="005F4613">
        <w:rPr>
          <w:rFonts w:ascii="Garamond" w:hAnsi="Garamond"/>
          <w:color w:val="3333CC"/>
          <w:sz w:val="27"/>
        </w:rPr>
        <w:t>miracoli</w:t>
      </w:r>
      <w:r w:rsidRPr="005F4613">
        <w:rPr>
          <w:rFonts w:ascii="Garamond" w:hAnsi="Garamond"/>
          <w:color w:val="3333CC"/>
          <w:sz w:val="27"/>
          <w:szCs w:val="27"/>
        </w:rPr>
        <w:t xml:space="preserve"> </w:t>
      </w:r>
      <w:r w:rsidRPr="005F4613">
        <w:rPr>
          <w:rFonts w:ascii="Garamond" w:hAnsi="Garamond"/>
          <w:color w:val="3333CC"/>
          <w:sz w:val="27"/>
        </w:rPr>
        <w:t>e benedizioni</w:t>
      </w:r>
      <w:r w:rsidRPr="005F4613">
        <w:rPr>
          <w:rFonts w:ascii="Garamond" w:hAnsi="Garamond"/>
          <w:color w:val="3333CC"/>
          <w:sz w:val="27"/>
          <w:szCs w:val="27"/>
        </w:rPr>
        <w:t xml:space="preserve"> </w:t>
      </w:r>
      <w:r w:rsidRPr="005F4613">
        <w:rPr>
          <w:rFonts w:ascii="Garamond" w:hAnsi="Garamond"/>
          <w:color w:val="3333CC"/>
          <w:sz w:val="27"/>
        </w:rPr>
        <w:t>per incoraggiarvi a cancellare i</w:t>
      </w:r>
      <w:r w:rsidRPr="005F4613">
        <w:rPr>
          <w:rFonts w:ascii="Garamond" w:hAnsi="Garamond"/>
          <w:color w:val="3333CC"/>
          <w:sz w:val="27"/>
          <w:szCs w:val="27"/>
        </w:rPr>
        <w:t xml:space="preserve"> </w:t>
      </w:r>
      <w:r w:rsidRPr="005F4613">
        <w:rPr>
          <w:rFonts w:ascii="Garamond" w:hAnsi="Garamond"/>
          <w:color w:val="3333CC"/>
          <w:sz w:val="27"/>
        </w:rPr>
        <w:t>restanti</w:t>
      </w:r>
      <w:r w:rsidRPr="005F4613">
        <w:rPr>
          <w:rFonts w:ascii="Garamond" w:hAnsi="Garamond"/>
          <w:color w:val="3333CC"/>
          <w:sz w:val="27"/>
          <w:szCs w:val="27"/>
        </w:rPr>
        <w:t xml:space="preserve"> </w:t>
      </w:r>
      <w:r w:rsidRPr="005F4613">
        <w:rPr>
          <w:rFonts w:ascii="Garamond" w:hAnsi="Garamond"/>
          <w:color w:val="3333CC"/>
          <w:sz w:val="27"/>
        </w:rPr>
        <w:t>ostacoli sul Sentiero</w:t>
      </w:r>
      <w:r w:rsidRPr="005F4613">
        <w:rPr>
          <w:rFonts w:ascii="Garamond" w:hAnsi="Garamond"/>
          <w:color w:val="3333CC"/>
          <w:sz w:val="27"/>
          <w:szCs w:val="27"/>
        </w:rPr>
        <w:t xml:space="preserve"> </w:t>
      </w:r>
      <w:r w:rsidRPr="005F4613">
        <w:rPr>
          <w:rFonts w:ascii="Garamond" w:hAnsi="Garamond"/>
          <w:color w:val="3333CC"/>
          <w:sz w:val="27"/>
        </w:rPr>
        <w:t>davanti a voi.</w:t>
      </w:r>
    </w:p>
    <w:p w:rsidR="005F4613" w:rsidRPr="005F4613" w:rsidRDefault="005F4613" w:rsidP="005F4613">
      <w:pPr>
        <w:spacing w:before="100" w:beforeAutospacing="1" w:after="100" w:afterAutospacing="1"/>
        <w:jc w:val="both"/>
      </w:pPr>
      <w:r w:rsidRPr="005F4613">
        <w:rPr>
          <w:rFonts w:ascii="Garamond" w:hAnsi="Garamond"/>
          <w:color w:val="3333CC"/>
          <w:sz w:val="27"/>
        </w:rPr>
        <w:t>Questo</w:t>
      </w:r>
      <w:r w:rsidRPr="005F4613">
        <w:rPr>
          <w:rFonts w:ascii="Garamond" w:hAnsi="Garamond"/>
          <w:color w:val="3333CC"/>
          <w:sz w:val="27"/>
          <w:szCs w:val="27"/>
        </w:rPr>
        <w:t xml:space="preserve"> </w:t>
      </w:r>
      <w:r w:rsidRPr="005F4613">
        <w:rPr>
          <w:rFonts w:ascii="Garamond" w:hAnsi="Garamond"/>
          <w:color w:val="3333CC"/>
          <w:sz w:val="27"/>
        </w:rPr>
        <w:t>è un passo fondamentale</w:t>
      </w:r>
      <w:r w:rsidRPr="005F4613">
        <w:rPr>
          <w:rFonts w:ascii="Garamond" w:hAnsi="Garamond"/>
          <w:color w:val="3333CC"/>
          <w:sz w:val="27"/>
          <w:szCs w:val="27"/>
        </w:rPr>
        <w:t xml:space="preserve"> </w:t>
      </w:r>
      <w:r w:rsidRPr="005F4613">
        <w:rPr>
          <w:rFonts w:ascii="Garamond" w:hAnsi="Garamond"/>
          <w:color w:val="3333CC"/>
          <w:sz w:val="27"/>
        </w:rPr>
        <w:t>nel processo di ascensione</w:t>
      </w:r>
      <w:r w:rsidRPr="005F4613">
        <w:rPr>
          <w:rFonts w:ascii="Garamond" w:hAnsi="Garamond"/>
          <w:color w:val="3333CC"/>
          <w:sz w:val="27"/>
          <w:szCs w:val="27"/>
        </w:rPr>
        <w:t xml:space="preserve">, </w:t>
      </w:r>
      <w:r w:rsidRPr="005F4613">
        <w:rPr>
          <w:rFonts w:ascii="Garamond" w:hAnsi="Garamond"/>
          <w:color w:val="3333CC"/>
          <w:sz w:val="27"/>
        </w:rPr>
        <w:t>perché quando</w:t>
      </w:r>
      <w:r w:rsidRPr="005F4613">
        <w:rPr>
          <w:rFonts w:ascii="Garamond" w:hAnsi="Garamond"/>
          <w:color w:val="3333CC"/>
          <w:sz w:val="27"/>
          <w:szCs w:val="27"/>
        </w:rPr>
        <w:t xml:space="preserve"> </w:t>
      </w:r>
      <w:r w:rsidRPr="005F4613">
        <w:rPr>
          <w:rFonts w:ascii="Garamond" w:hAnsi="Garamond"/>
          <w:color w:val="3333CC"/>
          <w:sz w:val="27"/>
        </w:rPr>
        <w:t>siete riusciti a</w:t>
      </w:r>
      <w:r w:rsidRPr="005F4613">
        <w:rPr>
          <w:rFonts w:ascii="Garamond" w:hAnsi="Garamond"/>
          <w:color w:val="3333CC"/>
          <w:sz w:val="27"/>
          <w:szCs w:val="27"/>
        </w:rPr>
        <w:t xml:space="preserve"> </w:t>
      </w:r>
      <w:r w:rsidRPr="005F4613">
        <w:rPr>
          <w:rFonts w:ascii="Garamond" w:hAnsi="Garamond"/>
          <w:color w:val="3333CC"/>
          <w:sz w:val="27"/>
        </w:rPr>
        <w:t>stabilire</w:t>
      </w:r>
      <w:r w:rsidRPr="005F4613">
        <w:rPr>
          <w:rFonts w:ascii="Garamond" w:hAnsi="Garamond"/>
          <w:color w:val="3333CC"/>
          <w:sz w:val="27"/>
          <w:szCs w:val="27"/>
        </w:rPr>
        <w:t xml:space="preserve"> </w:t>
      </w:r>
      <w:r w:rsidRPr="005F4613">
        <w:rPr>
          <w:rFonts w:ascii="Garamond" w:hAnsi="Garamond"/>
          <w:color w:val="3333CC"/>
          <w:sz w:val="27"/>
        </w:rPr>
        <w:t>con fermezza</w:t>
      </w:r>
      <w:r w:rsidRPr="005F4613">
        <w:rPr>
          <w:rFonts w:ascii="Garamond" w:hAnsi="Garamond"/>
          <w:color w:val="3333CC"/>
          <w:sz w:val="27"/>
          <w:szCs w:val="27"/>
        </w:rPr>
        <w:t xml:space="preserve"> </w:t>
      </w:r>
      <w:r w:rsidRPr="005F4613">
        <w:rPr>
          <w:rFonts w:ascii="Garamond" w:hAnsi="Garamond"/>
          <w:color w:val="3333CC"/>
          <w:sz w:val="27"/>
        </w:rPr>
        <w:t>la risonanza della vostra</w:t>
      </w:r>
      <w:r w:rsidRPr="005F4613">
        <w:rPr>
          <w:rFonts w:ascii="Garamond" w:hAnsi="Garamond"/>
          <w:color w:val="3333CC"/>
          <w:sz w:val="27"/>
          <w:szCs w:val="27"/>
        </w:rPr>
        <w:t xml:space="preserve"> </w:t>
      </w:r>
      <w:r w:rsidRPr="005F4613">
        <w:rPr>
          <w:rFonts w:ascii="Garamond" w:hAnsi="Garamond"/>
          <w:color w:val="3333CC"/>
          <w:sz w:val="27"/>
        </w:rPr>
        <w:t>Canzone Spirituale</w:t>
      </w:r>
      <w:r w:rsidRPr="005F4613">
        <w:rPr>
          <w:rFonts w:ascii="Garamond" w:hAnsi="Garamond"/>
          <w:color w:val="3333CC"/>
          <w:sz w:val="27"/>
          <w:szCs w:val="27"/>
        </w:rPr>
        <w:t xml:space="preserve"> </w:t>
      </w:r>
      <w:r w:rsidRPr="005F4613">
        <w:rPr>
          <w:rFonts w:ascii="Garamond" w:hAnsi="Garamond"/>
          <w:color w:val="3333CC"/>
          <w:sz w:val="27"/>
        </w:rPr>
        <w:t>all'interno della</w:t>
      </w:r>
      <w:r w:rsidRPr="005F4613">
        <w:rPr>
          <w:rFonts w:ascii="Garamond" w:hAnsi="Garamond"/>
          <w:color w:val="3333CC"/>
          <w:sz w:val="27"/>
          <w:szCs w:val="27"/>
        </w:rPr>
        <w:t xml:space="preserve"> </w:t>
      </w:r>
      <w:r w:rsidRPr="005F4613">
        <w:rPr>
          <w:rFonts w:ascii="Garamond" w:hAnsi="Garamond"/>
          <w:color w:val="3333CC"/>
          <w:sz w:val="27"/>
        </w:rPr>
        <w:t>quarta</w:t>
      </w:r>
      <w:r w:rsidRPr="005F4613">
        <w:rPr>
          <w:rFonts w:ascii="Garamond" w:hAnsi="Garamond"/>
          <w:color w:val="3333CC"/>
          <w:sz w:val="27"/>
          <w:szCs w:val="27"/>
        </w:rPr>
        <w:t xml:space="preserve"> </w:t>
      </w:r>
      <w:r w:rsidRPr="005F4613">
        <w:rPr>
          <w:rFonts w:ascii="Garamond" w:hAnsi="Garamond"/>
          <w:color w:val="3333CC"/>
          <w:sz w:val="27"/>
        </w:rPr>
        <w:t>dimensione superiore,</w:t>
      </w:r>
      <w:r w:rsidRPr="005F4613">
        <w:rPr>
          <w:rFonts w:ascii="Garamond" w:hAnsi="Garamond"/>
          <w:color w:val="3333CC"/>
          <w:sz w:val="27"/>
          <w:szCs w:val="27"/>
        </w:rPr>
        <w:t xml:space="preserve"> </w:t>
      </w:r>
      <w:r w:rsidRPr="005F4613">
        <w:rPr>
          <w:rFonts w:ascii="Garamond" w:hAnsi="Garamond"/>
          <w:color w:val="3333CC"/>
          <w:sz w:val="27"/>
        </w:rPr>
        <w:t>sarete pronti ad incorporare</w:t>
      </w:r>
      <w:r w:rsidRPr="005F4613">
        <w:rPr>
          <w:rFonts w:ascii="Garamond" w:hAnsi="Garamond"/>
          <w:color w:val="3333CC"/>
          <w:sz w:val="27"/>
          <w:szCs w:val="27"/>
        </w:rPr>
        <w:t xml:space="preserve"> </w:t>
      </w:r>
      <w:r w:rsidRPr="005F4613">
        <w:rPr>
          <w:rFonts w:ascii="Garamond" w:hAnsi="Garamond"/>
          <w:color w:val="3333CC"/>
          <w:sz w:val="27"/>
        </w:rPr>
        <w:t>una quantità</w:t>
      </w:r>
      <w:r w:rsidRPr="005F4613">
        <w:rPr>
          <w:rFonts w:ascii="Garamond" w:hAnsi="Garamond"/>
          <w:color w:val="3333CC"/>
          <w:sz w:val="27"/>
          <w:szCs w:val="27"/>
        </w:rPr>
        <w:t xml:space="preserve"> </w:t>
      </w:r>
      <w:r w:rsidRPr="005F4613">
        <w:rPr>
          <w:rFonts w:ascii="Garamond" w:hAnsi="Garamond"/>
          <w:color w:val="3333CC"/>
          <w:sz w:val="27"/>
        </w:rPr>
        <w:t>maggiore di</w:t>
      </w:r>
      <w:r w:rsidRPr="005F4613">
        <w:rPr>
          <w:rFonts w:ascii="Garamond" w:hAnsi="Garamond"/>
          <w:color w:val="3333CC"/>
          <w:sz w:val="27"/>
          <w:szCs w:val="27"/>
        </w:rPr>
        <w:t xml:space="preserve"> </w:t>
      </w:r>
      <w:r w:rsidRPr="005F4613">
        <w:rPr>
          <w:rFonts w:ascii="Garamond" w:hAnsi="Garamond"/>
          <w:color w:val="3333CC"/>
          <w:sz w:val="27"/>
        </w:rPr>
        <w:t>modelli vibrazionali</w:t>
      </w:r>
      <w:r w:rsidRPr="005F4613">
        <w:rPr>
          <w:rFonts w:ascii="Garamond" w:hAnsi="Garamond"/>
          <w:color w:val="3333CC"/>
          <w:sz w:val="27"/>
          <w:szCs w:val="27"/>
        </w:rPr>
        <w:t xml:space="preserve"> </w:t>
      </w:r>
      <w:r w:rsidRPr="005F4613">
        <w:rPr>
          <w:rFonts w:ascii="Garamond" w:hAnsi="Garamond"/>
          <w:color w:val="3333CC"/>
          <w:sz w:val="27"/>
        </w:rPr>
        <w:t>della quinta dimensione</w:t>
      </w:r>
      <w:r w:rsidRPr="005F4613">
        <w:rPr>
          <w:rFonts w:ascii="Garamond" w:hAnsi="Garamond"/>
          <w:color w:val="3333CC"/>
          <w:sz w:val="27"/>
          <w:szCs w:val="27"/>
        </w:rPr>
        <w:t xml:space="preserve">. </w:t>
      </w:r>
      <w:r w:rsidRPr="005F4613">
        <w:rPr>
          <w:rFonts w:ascii="Garamond" w:hAnsi="Garamond"/>
          <w:color w:val="3333CC"/>
          <w:sz w:val="27"/>
        </w:rPr>
        <w:t>Prima di fare questo</w:t>
      </w:r>
      <w:r w:rsidRPr="005F4613">
        <w:rPr>
          <w:rFonts w:ascii="Garamond" w:hAnsi="Garamond"/>
          <w:color w:val="3333CC"/>
          <w:sz w:val="27"/>
          <w:szCs w:val="27"/>
        </w:rPr>
        <w:t xml:space="preserve"> </w:t>
      </w:r>
      <w:r w:rsidRPr="005F4613">
        <w:rPr>
          <w:rFonts w:ascii="Garamond" w:hAnsi="Garamond"/>
          <w:b/>
          <w:bCs/>
          <w:i/>
          <w:iCs/>
          <w:color w:val="3333CC"/>
          <w:sz w:val="27"/>
        </w:rPr>
        <w:t>salto di coscienza</w:t>
      </w:r>
      <w:r w:rsidRPr="005F4613">
        <w:rPr>
          <w:rFonts w:ascii="Garamond" w:hAnsi="Garamond"/>
          <w:color w:val="3333CC"/>
          <w:sz w:val="27"/>
          <w:szCs w:val="27"/>
        </w:rPr>
        <w:t xml:space="preserve">, è vitale </w:t>
      </w:r>
      <w:r w:rsidRPr="005F4613">
        <w:rPr>
          <w:rFonts w:ascii="Garamond" w:hAnsi="Garamond"/>
          <w:color w:val="3333CC"/>
          <w:sz w:val="27"/>
        </w:rPr>
        <w:t>che abbiate acquisito</w:t>
      </w:r>
      <w:r w:rsidRPr="005F4613">
        <w:rPr>
          <w:rFonts w:ascii="Garamond" w:hAnsi="Garamond"/>
          <w:color w:val="3333CC"/>
          <w:sz w:val="27"/>
          <w:szCs w:val="27"/>
        </w:rPr>
        <w:t xml:space="preserve"> </w:t>
      </w:r>
      <w:r w:rsidRPr="005F4613">
        <w:rPr>
          <w:rFonts w:ascii="Garamond" w:hAnsi="Garamond"/>
          <w:color w:val="3333CC"/>
          <w:sz w:val="27"/>
        </w:rPr>
        <w:t>la disciplina</w:t>
      </w:r>
      <w:r w:rsidRPr="005F4613">
        <w:rPr>
          <w:rFonts w:ascii="Garamond" w:hAnsi="Garamond"/>
          <w:color w:val="3333CC"/>
          <w:sz w:val="27"/>
          <w:szCs w:val="27"/>
        </w:rPr>
        <w:t xml:space="preserve"> </w:t>
      </w:r>
      <w:r w:rsidRPr="005F4613">
        <w:rPr>
          <w:rFonts w:ascii="Garamond" w:hAnsi="Garamond"/>
          <w:color w:val="3333CC"/>
          <w:sz w:val="27"/>
        </w:rPr>
        <w:t>di rimanere</w:t>
      </w:r>
      <w:r w:rsidRPr="005F4613">
        <w:rPr>
          <w:rFonts w:ascii="Garamond" w:hAnsi="Garamond"/>
          <w:color w:val="3333CC"/>
          <w:sz w:val="27"/>
          <w:szCs w:val="27"/>
        </w:rPr>
        <w:t xml:space="preserve"> </w:t>
      </w:r>
      <w:r w:rsidRPr="005F4613">
        <w:rPr>
          <w:rFonts w:ascii="Garamond" w:hAnsi="Garamond"/>
          <w:color w:val="3333CC"/>
          <w:sz w:val="27"/>
        </w:rPr>
        <w:t>centrati</w:t>
      </w:r>
      <w:r w:rsidRPr="005F4613">
        <w:rPr>
          <w:rFonts w:ascii="Garamond" w:hAnsi="Garamond"/>
          <w:color w:val="3333CC"/>
          <w:sz w:val="27"/>
          <w:szCs w:val="27"/>
        </w:rPr>
        <w:t xml:space="preserve"> </w:t>
      </w:r>
      <w:r w:rsidRPr="005F4613">
        <w:rPr>
          <w:rFonts w:ascii="Garamond" w:hAnsi="Garamond"/>
          <w:color w:val="3333CC"/>
          <w:sz w:val="27"/>
        </w:rPr>
        <w:t>entro i limiti della dualità richiesti</w:t>
      </w:r>
      <w:r w:rsidRPr="005F4613">
        <w:rPr>
          <w:rFonts w:ascii="Garamond" w:hAnsi="Garamond"/>
          <w:color w:val="3333CC"/>
          <w:sz w:val="27"/>
          <w:szCs w:val="27"/>
        </w:rPr>
        <w:t xml:space="preserve">. </w:t>
      </w:r>
      <w:r w:rsidRPr="005F4613">
        <w:rPr>
          <w:rFonts w:ascii="Garamond" w:hAnsi="Garamond"/>
          <w:color w:val="3333CC"/>
          <w:sz w:val="27"/>
        </w:rPr>
        <w:t>La vostra capacità di</w:t>
      </w:r>
      <w:r w:rsidRPr="005F4613">
        <w:rPr>
          <w:rFonts w:ascii="Garamond" w:hAnsi="Garamond"/>
          <w:color w:val="3333CC"/>
          <w:sz w:val="27"/>
          <w:szCs w:val="27"/>
        </w:rPr>
        <w:t xml:space="preserve"> </w:t>
      </w:r>
      <w:r w:rsidRPr="005F4613">
        <w:rPr>
          <w:rFonts w:ascii="Garamond" w:hAnsi="Garamond"/>
          <w:color w:val="3333CC"/>
          <w:sz w:val="27"/>
        </w:rPr>
        <w:t>manifestare</w:t>
      </w:r>
      <w:r w:rsidRPr="005F4613">
        <w:rPr>
          <w:rFonts w:ascii="Garamond" w:hAnsi="Garamond"/>
          <w:color w:val="3333CC"/>
          <w:sz w:val="27"/>
          <w:szCs w:val="27"/>
        </w:rPr>
        <w:t xml:space="preserve"> </w:t>
      </w:r>
      <w:r w:rsidRPr="005F4613">
        <w:rPr>
          <w:rFonts w:ascii="Garamond" w:hAnsi="Garamond"/>
          <w:color w:val="3333CC"/>
          <w:sz w:val="27"/>
        </w:rPr>
        <w:t>nel</w:t>
      </w:r>
      <w:r w:rsidRPr="005F4613">
        <w:rPr>
          <w:rFonts w:ascii="Garamond" w:hAnsi="Garamond"/>
          <w:color w:val="3333CC"/>
          <w:sz w:val="27"/>
          <w:szCs w:val="27"/>
        </w:rPr>
        <w:t xml:space="preserve"> </w:t>
      </w:r>
      <w:r w:rsidRPr="005F4613">
        <w:rPr>
          <w:rFonts w:ascii="Garamond" w:hAnsi="Garamond"/>
          <w:color w:val="3333CC"/>
          <w:sz w:val="27"/>
        </w:rPr>
        <w:t>mondo della forma</w:t>
      </w:r>
      <w:r w:rsidRPr="005F4613">
        <w:rPr>
          <w:rFonts w:ascii="Garamond" w:hAnsi="Garamond"/>
          <w:color w:val="3333CC"/>
          <w:sz w:val="27"/>
          <w:szCs w:val="27"/>
        </w:rPr>
        <w:t xml:space="preserve"> </w:t>
      </w:r>
      <w:r w:rsidRPr="005F4613">
        <w:rPr>
          <w:rFonts w:ascii="Garamond" w:hAnsi="Garamond"/>
          <w:color w:val="3333CC"/>
          <w:sz w:val="27"/>
        </w:rPr>
        <w:t>aumenterà notevolmente</w:t>
      </w:r>
      <w:r w:rsidRPr="005F4613">
        <w:rPr>
          <w:rFonts w:ascii="Garamond" w:hAnsi="Garamond"/>
          <w:color w:val="3333CC"/>
          <w:sz w:val="27"/>
          <w:szCs w:val="27"/>
        </w:rPr>
        <w:t xml:space="preserve">, </w:t>
      </w:r>
      <w:r w:rsidRPr="005F4613">
        <w:rPr>
          <w:rFonts w:ascii="Garamond" w:hAnsi="Garamond"/>
          <w:color w:val="3333CC"/>
          <w:sz w:val="27"/>
        </w:rPr>
        <w:t>e</w:t>
      </w:r>
      <w:r w:rsidRPr="005F4613">
        <w:rPr>
          <w:rFonts w:ascii="Garamond" w:hAnsi="Garamond"/>
          <w:color w:val="3333CC"/>
          <w:sz w:val="27"/>
          <w:szCs w:val="27"/>
        </w:rPr>
        <w:t xml:space="preserve"> </w:t>
      </w:r>
      <w:r w:rsidRPr="005F4613">
        <w:rPr>
          <w:rFonts w:ascii="Garamond" w:hAnsi="Garamond"/>
          <w:color w:val="3333CC"/>
          <w:sz w:val="27"/>
        </w:rPr>
        <w:t>se non siete</w:t>
      </w:r>
      <w:r w:rsidRPr="005F4613">
        <w:rPr>
          <w:rFonts w:ascii="Garamond" w:hAnsi="Garamond"/>
          <w:color w:val="3333CC"/>
          <w:sz w:val="27"/>
          <w:szCs w:val="27"/>
        </w:rPr>
        <w:t xml:space="preserve"> </w:t>
      </w:r>
      <w:r w:rsidRPr="005F4613">
        <w:rPr>
          <w:rFonts w:ascii="Garamond" w:hAnsi="Garamond"/>
          <w:color w:val="3333CC"/>
          <w:sz w:val="27"/>
        </w:rPr>
        <w:t>ben disciplinati</w:t>
      </w:r>
      <w:r w:rsidRPr="005F4613">
        <w:rPr>
          <w:rFonts w:ascii="Garamond" w:hAnsi="Garamond"/>
          <w:color w:val="3333CC"/>
          <w:sz w:val="27"/>
          <w:szCs w:val="27"/>
        </w:rPr>
        <w:t xml:space="preserve"> </w:t>
      </w:r>
      <w:r w:rsidRPr="005F4613">
        <w:rPr>
          <w:rFonts w:ascii="Garamond" w:hAnsi="Garamond"/>
          <w:color w:val="3333CC"/>
          <w:sz w:val="27"/>
        </w:rPr>
        <w:t>mentalmente ed emotivamente</w:t>
      </w:r>
      <w:r w:rsidRPr="005F4613">
        <w:rPr>
          <w:rFonts w:ascii="Garamond" w:hAnsi="Garamond"/>
          <w:color w:val="3333CC"/>
          <w:sz w:val="27"/>
          <w:szCs w:val="27"/>
        </w:rPr>
        <w:t xml:space="preserve">, </w:t>
      </w:r>
      <w:r w:rsidRPr="005F4613">
        <w:rPr>
          <w:rFonts w:ascii="Garamond" w:hAnsi="Garamond"/>
          <w:color w:val="3333CC"/>
          <w:sz w:val="27"/>
        </w:rPr>
        <w:t>creerete</w:t>
      </w:r>
      <w:r w:rsidRPr="005F4613">
        <w:rPr>
          <w:rFonts w:ascii="Garamond" w:hAnsi="Garamond"/>
          <w:color w:val="3333CC"/>
          <w:sz w:val="27"/>
          <w:szCs w:val="27"/>
        </w:rPr>
        <w:t xml:space="preserve"> </w:t>
      </w:r>
      <w:r w:rsidRPr="005F4613">
        <w:rPr>
          <w:rFonts w:ascii="Garamond" w:hAnsi="Garamond"/>
          <w:color w:val="3333CC"/>
          <w:sz w:val="27"/>
        </w:rPr>
        <w:t>più caos,</w:t>
      </w:r>
      <w:r w:rsidRPr="005F4613">
        <w:rPr>
          <w:rFonts w:ascii="Garamond" w:hAnsi="Garamond"/>
          <w:color w:val="3333CC"/>
          <w:sz w:val="27"/>
          <w:szCs w:val="27"/>
        </w:rPr>
        <w:t xml:space="preserve"> </w:t>
      </w:r>
      <w:r w:rsidRPr="005F4613">
        <w:rPr>
          <w:rFonts w:ascii="Garamond" w:hAnsi="Garamond"/>
          <w:color w:val="3333CC"/>
          <w:sz w:val="27"/>
        </w:rPr>
        <w:t xml:space="preserve">che, </w:t>
      </w:r>
      <w:r w:rsidRPr="005F4613">
        <w:rPr>
          <w:rFonts w:ascii="Garamond" w:hAnsi="Garamond"/>
          <w:color w:val="3333CC"/>
          <w:sz w:val="27"/>
          <w:szCs w:val="27"/>
        </w:rPr>
        <w:t> </w:t>
      </w:r>
      <w:r w:rsidRPr="005F4613">
        <w:rPr>
          <w:rFonts w:ascii="Garamond" w:hAnsi="Garamond"/>
          <w:color w:val="3333CC"/>
          <w:sz w:val="27"/>
        </w:rPr>
        <w:t>molto probabilmente</w:t>
      </w:r>
      <w:r w:rsidRPr="005F4613">
        <w:rPr>
          <w:rFonts w:ascii="Garamond" w:hAnsi="Garamond"/>
          <w:color w:val="3333CC"/>
          <w:sz w:val="27"/>
          <w:szCs w:val="27"/>
        </w:rPr>
        <w:t xml:space="preserve">, </w:t>
      </w:r>
      <w:r w:rsidRPr="005F4613">
        <w:rPr>
          <w:rFonts w:ascii="Garamond" w:hAnsi="Garamond"/>
          <w:color w:val="3333CC"/>
          <w:sz w:val="27"/>
        </w:rPr>
        <w:t>vi riporterà indietro in un</w:t>
      </w:r>
      <w:r w:rsidRPr="005F4613">
        <w:rPr>
          <w:rFonts w:ascii="Garamond" w:hAnsi="Garamond"/>
          <w:color w:val="3333CC"/>
          <w:sz w:val="27"/>
          <w:szCs w:val="27"/>
        </w:rPr>
        <w:t xml:space="preserve"> </w:t>
      </w:r>
      <w:r w:rsidRPr="005F4613">
        <w:rPr>
          <w:rFonts w:ascii="Garamond" w:hAnsi="Garamond"/>
          <w:color w:val="3333CC"/>
          <w:sz w:val="27"/>
        </w:rPr>
        <w:t>modello di frequenza</w:t>
      </w:r>
      <w:r w:rsidRPr="005F4613">
        <w:rPr>
          <w:rFonts w:ascii="Garamond" w:hAnsi="Garamond"/>
          <w:color w:val="3333CC"/>
          <w:sz w:val="27"/>
          <w:szCs w:val="27"/>
        </w:rPr>
        <w:t xml:space="preserve"> </w:t>
      </w:r>
      <w:r w:rsidRPr="005F4613">
        <w:rPr>
          <w:rFonts w:ascii="Garamond" w:hAnsi="Garamond"/>
          <w:color w:val="3333CC"/>
          <w:sz w:val="27"/>
        </w:rPr>
        <w:t>più denso.</w:t>
      </w:r>
    </w:p>
    <w:p w:rsidR="005F4613" w:rsidRPr="005F4613" w:rsidRDefault="005F4613" w:rsidP="005F4613">
      <w:pPr>
        <w:spacing w:before="100" w:beforeAutospacing="1" w:after="100" w:afterAutospacing="1"/>
        <w:jc w:val="both"/>
      </w:pPr>
      <w:r w:rsidRPr="005F4613">
        <w:rPr>
          <w:rFonts w:ascii="Garamond" w:hAnsi="Garamond"/>
          <w:color w:val="3333CC"/>
          <w:sz w:val="27"/>
        </w:rPr>
        <w:t>Coraggiosi</w:t>
      </w:r>
      <w:r w:rsidRPr="005F4613">
        <w:rPr>
          <w:rFonts w:ascii="Garamond" w:hAnsi="Garamond"/>
          <w:color w:val="3333CC"/>
          <w:sz w:val="27"/>
          <w:szCs w:val="27"/>
        </w:rPr>
        <w:t xml:space="preserve"> </w:t>
      </w:r>
      <w:r w:rsidRPr="005F4613">
        <w:rPr>
          <w:rFonts w:ascii="Garamond" w:hAnsi="Garamond"/>
          <w:color w:val="3333CC"/>
          <w:sz w:val="27"/>
        </w:rPr>
        <w:t> Portatori</w:t>
      </w:r>
      <w:r w:rsidRPr="005F4613">
        <w:rPr>
          <w:rFonts w:ascii="Garamond" w:hAnsi="Garamond"/>
          <w:color w:val="3333CC"/>
          <w:sz w:val="27"/>
          <w:szCs w:val="27"/>
        </w:rPr>
        <w:t xml:space="preserve"> </w:t>
      </w:r>
      <w:r w:rsidRPr="005F4613">
        <w:rPr>
          <w:rFonts w:ascii="Garamond" w:hAnsi="Garamond"/>
          <w:color w:val="3333CC"/>
          <w:sz w:val="27"/>
        </w:rPr>
        <w:t>i Luce</w:t>
      </w:r>
      <w:r w:rsidRPr="005F4613">
        <w:rPr>
          <w:rFonts w:ascii="Garamond" w:hAnsi="Garamond"/>
          <w:color w:val="3333CC"/>
          <w:sz w:val="27"/>
          <w:szCs w:val="27"/>
        </w:rPr>
        <w:t xml:space="preserve">, siete pronti </w:t>
      </w:r>
      <w:r w:rsidRPr="005F4613">
        <w:rPr>
          <w:rFonts w:ascii="Garamond" w:hAnsi="Garamond"/>
          <w:color w:val="3333CC"/>
          <w:sz w:val="27"/>
        </w:rPr>
        <w:t>e disposti ad</w:t>
      </w:r>
      <w:r w:rsidRPr="005F4613">
        <w:rPr>
          <w:rFonts w:ascii="Garamond" w:hAnsi="Garamond"/>
          <w:color w:val="3333CC"/>
          <w:sz w:val="27"/>
          <w:szCs w:val="27"/>
        </w:rPr>
        <w:t xml:space="preserve"> </w:t>
      </w:r>
      <w:r w:rsidRPr="005F4613">
        <w:rPr>
          <w:rFonts w:ascii="Garamond" w:hAnsi="Garamond"/>
          <w:color w:val="3333CC"/>
          <w:sz w:val="27"/>
        </w:rPr>
        <w:t>essere degli</w:t>
      </w:r>
      <w:r w:rsidRPr="005F4613">
        <w:rPr>
          <w:rFonts w:ascii="Garamond" w:hAnsi="Garamond"/>
          <w:color w:val="3333CC"/>
          <w:sz w:val="27"/>
          <w:szCs w:val="27"/>
        </w:rPr>
        <w:t xml:space="preserve"> </w:t>
      </w:r>
      <w:r w:rsidRPr="005F4613">
        <w:rPr>
          <w:rFonts w:ascii="Garamond" w:hAnsi="Garamond"/>
          <w:color w:val="3333CC"/>
          <w:sz w:val="27"/>
        </w:rPr>
        <w:t>esploratori</w:t>
      </w:r>
      <w:r w:rsidRPr="005F4613">
        <w:rPr>
          <w:rFonts w:ascii="Garamond" w:hAnsi="Garamond"/>
          <w:color w:val="3333CC"/>
          <w:sz w:val="27"/>
          <w:szCs w:val="27"/>
        </w:rPr>
        <w:t xml:space="preserve">, </w:t>
      </w:r>
      <w:r w:rsidRPr="005F4613">
        <w:rPr>
          <w:rFonts w:ascii="Garamond" w:hAnsi="Garamond"/>
          <w:color w:val="3333CC"/>
          <w:sz w:val="27"/>
        </w:rPr>
        <w:t>ad aprire le porte</w:t>
      </w:r>
      <w:r w:rsidRPr="005F4613">
        <w:rPr>
          <w:rFonts w:ascii="Garamond" w:hAnsi="Garamond"/>
          <w:color w:val="3333CC"/>
          <w:sz w:val="27"/>
          <w:szCs w:val="27"/>
        </w:rPr>
        <w:t xml:space="preserve"> </w:t>
      </w:r>
      <w:r w:rsidRPr="005F4613">
        <w:rPr>
          <w:rFonts w:ascii="Garamond" w:hAnsi="Garamond"/>
          <w:color w:val="3333CC"/>
          <w:sz w:val="27"/>
        </w:rPr>
        <w:t>verso le molte dimore/dimensioni</w:t>
      </w:r>
      <w:r w:rsidRPr="005F4613">
        <w:rPr>
          <w:rFonts w:ascii="Garamond" w:hAnsi="Garamond"/>
          <w:color w:val="3333CC"/>
          <w:sz w:val="27"/>
          <w:szCs w:val="27"/>
        </w:rPr>
        <w:t xml:space="preserve"> celesti </w:t>
      </w:r>
      <w:r w:rsidRPr="005F4613">
        <w:rPr>
          <w:rFonts w:ascii="Garamond" w:hAnsi="Garamond"/>
          <w:color w:val="3333CC"/>
          <w:sz w:val="27"/>
        </w:rPr>
        <w:t>della Creazione</w:t>
      </w:r>
      <w:r w:rsidRPr="005F4613">
        <w:rPr>
          <w:rFonts w:ascii="Garamond" w:hAnsi="Garamond"/>
          <w:color w:val="3333CC"/>
          <w:sz w:val="27"/>
          <w:szCs w:val="27"/>
        </w:rPr>
        <w:t xml:space="preserve">? </w:t>
      </w:r>
      <w:r w:rsidRPr="005F4613">
        <w:rPr>
          <w:rFonts w:ascii="Garamond" w:hAnsi="Garamond"/>
          <w:color w:val="3333CC"/>
          <w:sz w:val="27"/>
        </w:rPr>
        <w:t>Ogni livello</w:t>
      </w:r>
      <w:r w:rsidRPr="005F4613">
        <w:rPr>
          <w:rFonts w:ascii="Garamond" w:hAnsi="Garamond"/>
          <w:color w:val="3333CC"/>
          <w:sz w:val="27"/>
          <w:szCs w:val="27"/>
        </w:rPr>
        <w:t xml:space="preserve"> </w:t>
      </w:r>
      <w:r w:rsidRPr="005F4613">
        <w:rPr>
          <w:rFonts w:ascii="Garamond" w:hAnsi="Garamond"/>
          <w:color w:val="3333CC"/>
          <w:sz w:val="27"/>
        </w:rPr>
        <w:t>dimensionale</w:t>
      </w:r>
      <w:r w:rsidRPr="005F4613">
        <w:rPr>
          <w:rFonts w:ascii="Garamond" w:hAnsi="Garamond"/>
          <w:color w:val="3333CC"/>
          <w:sz w:val="27"/>
          <w:szCs w:val="27"/>
        </w:rPr>
        <w:t xml:space="preserve"> </w:t>
      </w:r>
      <w:r w:rsidRPr="005F4613">
        <w:rPr>
          <w:rFonts w:ascii="Garamond" w:hAnsi="Garamond"/>
          <w:color w:val="3333CC"/>
          <w:sz w:val="27"/>
        </w:rPr>
        <w:t>offrirà</w:t>
      </w:r>
      <w:r w:rsidRPr="005F4613">
        <w:rPr>
          <w:rFonts w:ascii="Garamond" w:hAnsi="Garamond"/>
          <w:color w:val="3333CC"/>
          <w:sz w:val="27"/>
          <w:szCs w:val="27"/>
        </w:rPr>
        <w:t xml:space="preserve"> </w:t>
      </w:r>
      <w:r w:rsidRPr="005F4613">
        <w:rPr>
          <w:rFonts w:ascii="Garamond" w:hAnsi="Garamond"/>
          <w:color w:val="3333CC"/>
          <w:sz w:val="27"/>
        </w:rPr>
        <w:t>nuove opportunità</w:t>
      </w:r>
      <w:r w:rsidRPr="005F4613">
        <w:rPr>
          <w:rFonts w:ascii="Garamond" w:hAnsi="Garamond"/>
          <w:color w:val="3333CC"/>
          <w:sz w:val="27"/>
          <w:szCs w:val="27"/>
        </w:rPr>
        <w:t xml:space="preserve"> </w:t>
      </w:r>
      <w:r w:rsidRPr="005F4613">
        <w:rPr>
          <w:rFonts w:ascii="Garamond" w:hAnsi="Garamond"/>
          <w:color w:val="3333CC"/>
          <w:sz w:val="27"/>
        </w:rPr>
        <w:t>e</w:t>
      </w:r>
      <w:r w:rsidRPr="005F4613">
        <w:rPr>
          <w:rFonts w:ascii="Garamond" w:hAnsi="Garamond"/>
          <w:color w:val="3333CC"/>
          <w:sz w:val="27"/>
          <w:szCs w:val="27"/>
        </w:rPr>
        <w:t xml:space="preserve"> </w:t>
      </w:r>
      <w:r w:rsidRPr="005F4613">
        <w:rPr>
          <w:rFonts w:ascii="Garamond" w:hAnsi="Garamond"/>
          <w:color w:val="3333CC"/>
          <w:sz w:val="27"/>
        </w:rPr>
        <w:t>vi consentirà l'accesso</w:t>
      </w:r>
      <w:r w:rsidRPr="005F4613">
        <w:rPr>
          <w:rFonts w:ascii="Garamond" w:hAnsi="Garamond"/>
          <w:color w:val="3333CC"/>
          <w:sz w:val="27"/>
          <w:szCs w:val="27"/>
        </w:rPr>
        <w:t xml:space="preserve"> </w:t>
      </w:r>
      <w:r w:rsidRPr="005F4613">
        <w:rPr>
          <w:rFonts w:ascii="Garamond" w:hAnsi="Garamond"/>
          <w:color w:val="3333CC"/>
          <w:sz w:val="27"/>
        </w:rPr>
        <w:t>a molte</w:t>
      </w:r>
      <w:r w:rsidRPr="005F4613">
        <w:rPr>
          <w:rFonts w:ascii="Garamond" w:hAnsi="Garamond"/>
          <w:color w:val="3333CC"/>
          <w:sz w:val="27"/>
          <w:szCs w:val="27"/>
        </w:rPr>
        <w:t xml:space="preserve"> </w:t>
      </w:r>
      <w:r w:rsidRPr="005F4613">
        <w:rPr>
          <w:rFonts w:ascii="Garamond" w:hAnsi="Garamond"/>
          <w:color w:val="3333CC"/>
          <w:sz w:val="27"/>
        </w:rPr>
        <w:t>nuove abilità e</w:t>
      </w:r>
      <w:r w:rsidRPr="005F4613">
        <w:rPr>
          <w:rFonts w:ascii="Garamond" w:hAnsi="Garamond"/>
          <w:color w:val="3333CC"/>
          <w:sz w:val="27"/>
          <w:szCs w:val="27"/>
        </w:rPr>
        <w:t xml:space="preserve"> </w:t>
      </w:r>
      <w:r w:rsidRPr="005F4613">
        <w:rPr>
          <w:rFonts w:ascii="Garamond" w:hAnsi="Garamond"/>
          <w:color w:val="3333CC"/>
          <w:sz w:val="27"/>
        </w:rPr>
        <w:t>saggezza</w:t>
      </w:r>
      <w:r w:rsidRPr="005F4613">
        <w:rPr>
          <w:rFonts w:ascii="Garamond" w:hAnsi="Garamond"/>
          <w:color w:val="3333CC"/>
          <w:sz w:val="27"/>
          <w:szCs w:val="27"/>
        </w:rPr>
        <w:t xml:space="preserve"> </w:t>
      </w:r>
      <w:r w:rsidRPr="005F4613">
        <w:rPr>
          <w:rFonts w:ascii="Garamond" w:hAnsi="Garamond"/>
          <w:color w:val="3333CC"/>
          <w:sz w:val="27"/>
        </w:rPr>
        <w:t>espansa</w:t>
      </w:r>
      <w:r w:rsidRPr="005F4613">
        <w:rPr>
          <w:rFonts w:ascii="Garamond" w:hAnsi="Garamond"/>
          <w:color w:val="3333CC"/>
          <w:sz w:val="27"/>
          <w:szCs w:val="27"/>
        </w:rPr>
        <w:t xml:space="preserve">; tuttavia </w:t>
      </w:r>
      <w:r w:rsidRPr="005F4613">
        <w:rPr>
          <w:rFonts w:ascii="Garamond" w:hAnsi="Garamond"/>
          <w:color w:val="3333CC"/>
          <w:sz w:val="27"/>
        </w:rPr>
        <w:t>ogni livello</w:t>
      </w:r>
      <w:r w:rsidRPr="005F4613">
        <w:rPr>
          <w:rFonts w:ascii="Garamond" w:hAnsi="Garamond"/>
          <w:color w:val="3333CC"/>
          <w:sz w:val="27"/>
          <w:szCs w:val="27"/>
        </w:rPr>
        <w:t xml:space="preserve"> </w:t>
      </w:r>
      <w:r w:rsidRPr="005F4613">
        <w:rPr>
          <w:rFonts w:ascii="Garamond" w:hAnsi="Garamond"/>
          <w:color w:val="3333CC"/>
          <w:sz w:val="27"/>
        </w:rPr>
        <w:t xml:space="preserve">più elevato vi </w:t>
      </w:r>
      <w:r w:rsidRPr="005F4613">
        <w:rPr>
          <w:rFonts w:ascii="Garamond" w:hAnsi="Garamond"/>
          <w:color w:val="3333CC"/>
          <w:sz w:val="27"/>
          <w:szCs w:val="27"/>
        </w:rPr>
        <w:t> </w:t>
      </w:r>
      <w:r w:rsidRPr="005F4613">
        <w:rPr>
          <w:rFonts w:ascii="Garamond" w:hAnsi="Garamond"/>
          <w:color w:val="3333CC"/>
          <w:sz w:val="27"/>
        </w:rPr>
        <w:t>sfiderà anche</w:t>
      </w:r>
      <w:r w:rsidRPr="005F4613">
        <w:rPr>
          <w:rFonts w:ascii="Garamond" w:hAnsi="Garamond"/>
          <w:color w:val="3333CC"/>
          <w:sz w:val="27"/>
          <w:szCs w:val="27"/>
        </w:rPr>
        <w:t xml:space="preserve"> </w:t>
      </w:r>
      <w:r w:rsidRPr="005F4613">
        <w:rPr>
          <w:rFonts w:ascii="Garamond" w:hAnsi="Garamond"/>
          <w:color w:val="3333CC"/>
          <w:sz w:val="27"/>
        </w:rPr>
        <w:t>in molti modi</w:t>
      </w:r>
      <w:r w:rsidRPr="005F4613">
        <w:rPr>
          <w:rFonts w:ascii="Garamond" w:hAnsi="Garamond"/>
          <w:color w:val="3333CC"/>
          <w:sz w:val="27"/>
          <w:szCs w:val="27"/>
        </w:rPr>
        <w:t xml:space="preserve">, </w:t>
      </w:r>
      <w:r w:rsidRPr="005F4613">
        <w:rPr>
          <w:rFonts w:ascii="Garamond" w:hAnsi="Garamond"/>
          <w:color w:val="3333CC"/>
          <w:sz w:val="27"/>
        </w:rPr>
        <w:t>e</w:t>
      </w:r>
      <w:r w:rsidRPr="005F4613">
        <w:rPr>
          <w:rFonts w:ascii="Garamond" w:hAnsi="Garamond"/>
          <w:color w:val="3333CC"/>
          <w:sz w:val="27"/>
          <w:szCs w:val="27"/>
        </w:rPr>
        <w:t xml:space="preserve"> </w:t>
      </w:r>
      <w:r w:rsidRPr="005F4613">
        <w:rPr>
          <w:rFonts w:ascii="Garamond" w:hAnsi="Garamond"/>
          <w:color w:val="3333CC"/>
          <w:sz w:val="27"/>
        </w:rPr>
        <w:t>richiederà che</w:t>
      </w:r>
      <w:r w:rsidRPr="005F4613">
        <w:rPr>
          <w:rFonts w:ascii="Garamond" w:hAnsi="Garamond"/>
          <w:color w:val="3333CC"/>
          <w:sz w:val="27"/>
          <w:szCs w:val="27"/>
        </w:rPr>
        <w:t xml:space="preserve"> </w:t>
      </w:r>
      <w:r w:rsidRPr="005F4613">
        <w:rPr>
          <w:rFonts w:ascii="Garamond" w:hAnsi="Garamond"/>
          <w:color w:val="3333CC"/>
          <w:sz w:val="27"/>
        </w:rPr>
        <w:t>lasciate andare</w:t>
      </w:r>
      <w:r w:rsidRPr="005F4613">
        <w:rPr>
          <w:rFonts w:ascii="Garamond" w:hAnsi="Garamond"/>
          <w:color w:val="3333CC"/>
          <w:sz w:val="27"/>
          <w:szCs w:val="27"/>
        </w:rPr>
        <w:t xml:space="preserve"> </w:t>
      </w:r>
      <w:r w:rsidRPr="005F4613">
        <w:rPr>
          <w:rFonts w:ascii="Garamond" w:hAnsi="Garamond"/>
          <w:color w:val="3333CC"/>
          <w:sz w:val="27"/>
        </w:rPr>
        <w:t>quelle cose che</w:t>
      </w:r>
      <w:r w:rsidRPr="005F4613">
        <w:rPr>
          <w:rFonts w:ascii="Garamond" w:hAnsi="Garamond"/>
          <w:color w:val="3333CC"/>
          <w:sz w:val="27"/>
          <w:szCs w:val="27"/>
        </w:rPr>
        <w:t xml:space="preserve"> </w:t>
      </w:r>
      <w:r w:rsidRPr="005F4613">
        <w:rPr>
          <w:rFonts w:ascii="Garamond" w:hAnsi="Garamond"/>
          <w:color w:val="3333CC"/>
          <w:sz w:val="27"/>
        </w:rPr>
        <w:t>non servono più</w:t>
      </w:r>
      <w:r w:rsidRPr="005F4613">
        <w:rPr>
          <w:rFonts w:ascii="Garamond" w:hAnsi="Garamond"/>
          <w:color w:val="3333CC"/>
          <w:sz w:val="27"/>
          <w:szCs w:val="27"/>
        </w:rPr>
        <w:t xml:space="preserve"> </w:t>
      </w:r>
      <w:r w:rsidRPr="005F4613">
        <w:rPr>
          <w:rFonts w:ascii="Garamond" w:hAnsi="Garamond"/>
          <w:color w:val="3333CC"/>
          <w:sz w:val="27"/>
        </w:rPr>
        <w:t>al vostro</w:t>
      </w:r>
      <w:r w:rsidRPr="005F4613">
        <w:rPr>
          <w:rFonts w:ascii="Garamond" w:hAnsi="Garamond"/>
          <w:color w:val="3333CC"/>
          <w:sz w:val="27"/>
          <w:szCs w:val="27"/>
        </w:rPr>
        <w:t xml:space="preserve"> </w:t>
      </w:r>
      <w:r w:rsidRPr="005F4613">
        <w:rPr>
          <w:rFonts w:ascii="Garamond" w:hAnsi="Garamond"/>
          <w:color w:val="3333CC"/>
          <w:sz w:val="27"/>
        </w:rPr>
        <w:t>massimo bene</w:t>
      </w:r>
      <w:r w:rsidRPr="005F4613">
        <w:rPr>
          <w:rFonts w:ascii="Garamond" w:hAnsi="Garamond"/>
          <w:color w:val="3333CC"/>
          <w:sz w:val="27"/>
          <w:szCs w:val="27"/>
        </w:rPr>
        <w:t xml:space="preserve">. </w:t>
      </w:r>
      <w:r w:rsidRPr="005F4613">
        <w:rPr>
          <w:rFonts w:ascii="Garamond" w:hAnsi="Garamond"/>
          <w:color w:val="3333CC"/>
          <w:sz w:val="27"/>
        </w:rPr>
        <w:t>Avete lasciato</w:t>
      </w:r>
      <w:r w:rsidRPr="005F4613">
        <w:rPr>
          <w:rFonts w:ascii="Garamond" w:hAnsi="Garamond"/>
          <w:color w:val="3333CC"/>
          <w:sz w:val="27"/>
          <w:szCs w:val="27"/>
        </w:rPr>
        <w:t xml:space="preserve"> </w:t>
      </w:r>
      <w:r w:rsidRPr="005F4613">
        <w:rPr>
          <w:rFonts w:ascii="Garamond" w:hAnsi="Garamond"/>
          <w:color w:val="3333CC"/>
          <w:sz w:val="27"/>
        </w:rPr>
        <w:t>molti aspetti del vostro</w:t>
      </w:r>
      <w:r w:rsidRPr="005F4613">
        <w:rPr>
          <w:rFonts w:ascii="Garamond" w:hAnsi="Garamond"/>
          <w:color w:val="3333CC"/>
          <w:sz w:val="27"/>
          <w:szCs w:val="27"/>
        </w:rPr>
        <w:t xml:space="preserve"> </w:t>
      </w:r>
      <w:r w:rsidRPr="005F4613">
        <w:rPr>
          <w:rFonts w:ascii="Garamond" w:hAnsi="Garamond"/>
          <w:color w:val="3333CC"/>
          <w:sz w:val="27"/>
        </w:rPr>
        <w:t>Sé più grande</w:t>
      </w:r>
      <w:r w:rsidRPr="005F4613">
        <w:rPr>
          <w:rFonts w:ascii="Garamond" w:hAnsi="Garamond"/>
          <w:color w:val="3333CC"/>
          <w:sz w:val="27"/>
          <w:szCs w:val="27"/>
        </w:rPr>
        <w:t xml:space="preserve"> </w:t>
      </w:r>
      <w:r w:rsidRPr="005F4613">
        <w:rPr>
          <w:rFonts w:ascii="Garamond" w:hAnsi="Garamond"/>
          <w:color w:val="3333CC"/>
          <w:sz w:val="27"/>
        </w:rPr>
        <w:t>lungo la strada</w:t>
      </w:r>
      <w:r w:rsidRPr="005F4613">
        <w:rPr>
          <w:rFonts w:ascii="Garamond" w:hAnsi="Garamond"/>
          <w:color w:val="3333CC"/>
          <w:sz w:val="27"/>
          <w:szCs w:val="27"/>
        </w:rPr>
        <w:t xml:space="preserve">, mentre </w:t>
      </w:r>
      <w:r w:rsidRPr="005F4613">
        <w:rPr>
          <w:rFonts w:ascii="Garamond" w:hAnsi="Garamond"/>
          <w:color w:val="3333CC"/>
          <w:sz w:val="27"/>
        </w:rPr>
        <w:t>percorrevate il sentiero discendente</w:t>
      </w:r>
      <w:r w:rsidRPr="005F4613">
        <w:rPr>
          <w:rFonts w:ascii="Garamond" w:hAnsi="Garamond"/>
          <w:color w:val="3333CC"/>
          <w:sz w:val="27"/>
          <w:szCs w:val="27"/>
        </w:rPr>
        <w:t xml:space="preserve"> </w:t>
      </w:r>
      <w:r w:rsidRPr="005F4613">
        <w:rPr>
          <w:rFonts w:ascii="Garamond" w:hAnsi="Garamond"/>
          <w:color w:val="3333CC"/>
          <w:sz w:val="27"/>
        </w:rPr>
        <w:t>nelle dimensioni inferiori</w:t>
      </w:r>
      <w:r w:rsidRPr="005F4613">
        <w:rPr>
          <w:rFonts w:ascii="Garamond" w:hAnsi="Garamond"/>
          <w:color w:val="3333CC"/>
          <w:sz w:val="27"/>
          <w:szCs w:val="27"/>
        </w:rPr>
        <w:t xml:space="preserve">, </w:t>
      </w:r>
      <w:r w:rsidRPr="005F4613">
        <w:rPr>
          <w:rFonts w:ascii="Garamond" w:hAnsi="Garamond"/>
          <w:color w:val="3333CC"/>
          <w:sz w:val="27"/>
        </w:rPr>
        <w:t>e</w:t>
      </w:r>
      <w:r w:rsidRPr="005F4613">
        <w:rPr>
          <w:rFonts w:ascii="Garamond" w:hAnsi="Garamond"/>
          <w:color w:val="3333CC"/>
          <w:sz w:val="27"/>
          <w:szCs w:val="27"/>
        </w:rPr>
        <w:t xml:space="preserve"> </w:t>
      </w:r>
      <w:r w:rsidRPr="005F4613">
        <w:rPr>
          <w:rFonts w:ascii="Garamond" w:hAnsi="Garamond"/>
          <w:color w:val="3333CC"/>
          <w:sz w:val="27"/>
        </w:rPr>
        <w:t>dovete anche essere</w:t>
      </w:r>
      <w:r w:rsidRPr="005F4613">
        <w:rPr>
          <w:rFonts w:ascii="Garamond" w:hAnsi="Garamond"/>
          <w:color w:val="3333CC"/>
          <w:sz w:val="27"/>
          <w:szCs w:val="27"/>
        </w:rPr>
        <w:t xml:space="preserve"> </w:t>
      </w:r>
      <w:r w:rsidRPr="005F4613">
        <w:rPr>
          <w:rFonts w:ascii="Garamond" w:hAnsi="Garamond"/>
          <w:color w:val="3333CC"/>
          <w:sz w:val="27"/>
        </w:rPr>
        <w:t>disposti a lasciar andare</w:t>
      </w:r>
      <w:r w:rsidRPr="005F4613">
        <w:rPr>
          <w:rFonts w:ascii="Garamond" w:hAnsi="Garamond"/>
          <w:color w:val="3333CC"/>
          <w:sz w:val="27"/>
          <w:szCs w:val="27"/>
        </w:rPr>
        <w:t xml:space="preserve"> </w:t>
      </w:r>
      <w:r w:rsidRPr="005F4613">
        <w:rPr>
          <w:rFonts w:ascii="Garamond" w:hAnsi="Garamond"/>
          <w:color w:val="3333CC"/>
          <w:sz w:val="27"/>
        </w:rPr>
        <w:t>nel passato</w:t>
      </w:r>
      <w:r w:rsidRPr="005F4613">
        <w:rPr>
          <w:rFonts w:ascii="Garamond" w:hAnsi="Garamond"/>
          <w:color w:val="3333CC"/>
          <w:sz w:val="27"/>
          <w:szCs w:val="27"/>
        </w:rPr>
        <w:t xml:space="preserve"> </w:t>
      </w:r>
      <w:r w:rsidRPr="005F4613">
        <w:rPr>
          <w:rFonts w:ascii="Garamond" w:hAnsi="Garamond"/>
          <w:color w:val="3333CC"/>
          <w:sz w:val="27"/>
        </w:rPr>
        <w:t>quelle persone,</w:t>
      </w:r>
      <w:r w:rsidRPr="005F4613">
        <w:rPr>
          <w:rFonts w:ascii="Garamond" w:hAnsi="Garamond"/>
          <w:color w:val="3333CC"/>
          <w:sz w:val="27"/>
          <w:szCs w:val="27"/>
        </w:rPr>
        <w:t xml:space="preserve"> </w:t>
      </w:r>
      <w:r w:rsidRPr="005F4613">
        <w:rPr>
          <w:rFonts w:ascii="Garamond" w:hAnsi="Garamond"/>
          <w:color w:val="3333CC"/>
          <w:sz w:val="27"/>
        </w:rPr>
        <w:t>modi di essere</w:t>
      </w:r>
      <w:r w:rsidRPr="005F4613">
        <w:rPr>
          <w:rFonts w:ascii="Garamond" w:hAnsi="Garamond"/>
          <w:color w:val="3333CC"/>
          <w:sz w:val="27"/>
          <w:szCs w:val="27"/>
        </w:rPr>
        <w:t xml:space="preserve"> </w:t>
      </w:r>
      <w:r w:rsidRPr="005F4613">
        <w:rPr>
          <w:rFonts w:ascii="Garamond" w:hAnsi="Garamond"/>
          <w:color w:val="3333CC"/>
          <w:sz w:val="27"/>
        </w:rPr>
        <w:t>e cose che</w:t>
      </w:r>
      <w:r w:rsidRPr="005F4613">
        <w:rPr>
          <w:rFonts w:ascii="Garamond" w:hAnsi="Garamond"/>
          <w:color w:val="3333CC"/>
          <w:sz w:val="27"/>
          <w:szCs w:val="27"/>
        </w:rPr>
        <w:t xml:space="preserve"> </w:t>
      </w:r>
      <w:r w:rsidRPr="005F4613">
        <w:rPr>
          <w:rFonts w:ascii="Garamond" w:hAnsi="Garamond"/>
          <w:color w:val="3333CC"/>
          <w:sz w:val="27"/>
        </w:rPr>
        <w:t>non si adattano</w:t>
      </w:r>
      <w:r w:rsidRPr="005F4613">
        <w:rPr>
          <w:rFonts w:ascii="Garamond" w:hAnsi="Garamond"/>
          <w:color w:val="3333CC"/>
          <w:sz w:val="27"/>
          <w:szCs w:val="27"/>
        </w:rPr>
        <w:t xml:space="preserve"> </w:t>
      </w:r>
      <w:r w:rsidRPr="005F4613">
        <w:rPr>
          <w:rFonts w:ascii="Garamond" w:hAnsi="Garamond"/>
          <w:color w:val="3333CC"/>
          <w:sz w:val="27"/>
        </w:rPr>
        <w:t xml:space="preserve">nella vostra realtà </w:t>
      </w:r>
      <w:r w:rsidRPr="005F4613">
        <w:rPr>
          <w:rFonts w:ascii="Garamond" w:hAnsi="Garamond"/>
          <w:color w:val="3333CC"/>
          <w:sz w:val="27"/>
          <w:szCs w:val="27"/>
        </w:rPr>
        <w:t> </w:t>
      </w:r>
      <w:r w:rsidRPr="005F4613">
        <w:rPr>
          <w:rFonts w:ascii="Garamond" w:hAnsi="Garamond"/>
          <w:color w:val="3333CC"/>
          <w:sz w:val="27"/>
        </w:rPr>
        <w:t>presente /futura</w:t>
      </w:r>
      <w:r w:rsidRPr="005F4613">
        <w:rPr>
          <w:rFonts w:ascii="Garamond" w:hAnsi="Garamond"/>
          <w:color w:val="3333CC"/>
          <w:sz w:val="27"/>
          <w:szCs w:val="27"/>
        </w:rPr>
        <w:t xml:space="preserve"> </w:t>
      </w:r>
      <w:r w:rsidRPr="005F4613">
        <w:rPr>
          <w:rFonts w:ascii="Garamond" w:hAnsi="Garamond"/>
          <w:color w:val="3333CC"/>
          <w:sz w:val="27"/>
        </w:rPr>
        <w:t>mentre fate il vostro</w:t>
      </w:r>
      <w:r w:rsidRPr="005F4613">
        <w:rPr>
          <w:rFonts w:ascii="Garamond" w:hAnsi="Garamond"/>
          <w:color w:val="3333CC"/>
          <w:sz w:val="27"/>
          <w:szCs w:val="27"/>
        </w:rPr>
        <w:t xml:space="preserve"> </w:t>
      </w:r>
      <w:r w:rsidRPr="005F4613">
        <w:rPr>
          <w:rFonts w:ascii="Garamond" w:hAnsi="Garamond"/>
          <w:color w:val="3333CC"/>
          <w:sz w:val="27"/>
        </w:rPr>
        <w:t>viaggio di ritorno</w:t>
      </w:r>
      <w:r w:rsidRPr="005F4613">
        <w:rPr>
          <w:rFonts w:ascii="Garamond" w:hAnsi="Garamond"/>
          <w:color w:val="3333CC"/>
          <w:sz w:val="27"/>
          <w:szCs w:val="27"/>
        </w:rPr>
        <w:t xml:space="preserve"> </w:t>
      </w:r>
      <w:r w:rsidRPr="005F4613">
        <w:rPr>
          <w:rFonts w:ascii="Garamond" w:hAnsi="Garamond"/>
          <w:color w:val="3333CC"/>
          <w:sz w:val="27"/>
        </w:rPr>
        <w:t>verso le dimensioni superiori</w:t>
      </w:r>
      <w:r w:rsidRPr="005F4613">
        <w:rPr>
          <w:rFonts w:ascii="Garamond" w:hAnsi="Garamond"/>
          <w:color w:val="3333CC"/>
          <w:sz w:val="27"/>
          <w:szCs w:val="27"/>
        </w:rPr>
        <w:t>.</w:t>
      </w:r>
    </w:p>
    <w:p w:rsidR="005F4613" w:rsidRPr="005F4613" w:rsidRDefault="005F4613" w:rsidP="005F4613">
      <w:pPr>
        <w:spacing w:before="100" w:beforeAutospacing="1" w:after="100" w:afterAutospacing="1"/>
        <w:jc w:val="both"/>
      </w:pPr>
      <w:r w:rsidRPr="005F4613">
        <w:rPr>
          <w:rFonts w:ascii="Garamond" w:hAnsi="Garamond"/>
          <w:color w:val="3333CC"/>
          <w:sz w:val="27"/>
        </w:rPr>
        <w:t>Amati</w:t>
      </w:r>
      <w:r w:rsidRPr="005F4613">
        <w:rPr>
          <w:rFonts w:ascii="Garamond" w:hAnsi="Garamond"/>
          <w:color w:val="3333CC"/>
          <w:sz w:val="27"/>
          <w:szCs w:val="27"/>
        </w:rPr>
        <w:t xml:space="preserve">, vi </w:t>
      </w:r>
      <w:r w:rsidRPr="005F4613">
        <w:rPr>
          <w:rFonts w:ascii="Garamond" w:hAnsi="Garamond"/>
          <w:color w:val="3333CC"/>
          <w:sz w:val="27"/>
        </w:rPr>
        <w:t>stiamo aiutando</w:t>
      </w:r>
      <w:r w:rsidRPr="005F4613">
        <w:rPr>
          <w:rFonts w:ascii="Garamond" w:hAnsi="Garamond"/>
          <w:color w:val="3333CC"/>
          <w:sz w:val="27"/>
          <w:szCs w:val="27"/>
        </w:rPr>
        <w:t xml:space="preserve"> </w:t>
      </w:r>
      <w:r w:rsidRPr="005F4613">
        <w:rPr>
          <w:rFonts w:ascii="Garamond" w:hAnsi="Garamond"/>
          <w:color w:val="3333CC"/>
          <w:sz w:val="27"/>
        </w:rPr>
        <w:t>in ogni modo possibile</w:t>
      </w:r>
      <w:r w:rsidRPr="005F4613">
        <w:rPr>
          <w:rFonts w:ascii="Garamond" w:hAnsi="Garamond"/>
          <w:color w:val="3333CC"/>
          <w:sz w:val="27"/>
          <w:szCs w:val="27"/>
        </w:rPr>
        <w:t xml:space="preserve"> </w:t>
      </w:r>
      <w:r w:rsidRPr="005F4613">
        <w:rPr>
          <w:rFonts w:ascii="Garamond" w:hAnsi="Garamond"/>
          <w:color w:val="3333CC"/>
          <w:sz w:val="27"/>
        </w:rPr>
        <w:t>entro i limiti</w:t>
      </w:r>
      <w:r w:rsidRPr="005F4613">
        <w:rPr>
          <w:rFonts w:ascii="Garamond" w:hAnsi="Garamond"/>
          <w:color w:val="3333CC"/>
          <w:sz w:val="27"/>
          <w:szCs w:val="27"/>
        </w:rPr>
        <w:t xml:space="preserve"> </w:t>
      </w:r>
      <w:r w:rsidRPr="005F4613">
        <w:rPr>
          <w:rFonts w:ascii="Garamond" w:hAnsi="Garamond"/>
          <w:color w:val="3333CC"/>
          <w:sz w:val="27"/>
        </w:rPr>
        <w:t>della legge  universale</w:t>
      </w:r>
      <w:r w:rsidRPr="005F4613">
        <w:rPr>
          <w:rFonts w:ascii="Garamond" w:hAnsi="Garamond"/>
          <w:color w:val="3333CC"/>
          <w:sz w:val="27"/>
          <w:szCs w:val="27"/>
        </w:rPr>
        <w:t xml:space="preserve">, </w:t>
      </w:r>
      <w:r w:rsidRPr="005F4613">
        <w:rPr>
          <w:rFonts w:ascii="Garamond" w:hAnsi="Garamond"/>
          <w:color w:val="3333CC"/>
          <w:sz w:val="27"/>
        </w:rPr>
        <w:t>e stiamo aspettando pazientemente</w:t>
      </w:r>
      <w:r w:rsidRPr="005F4613">
        <w:rPr>
          <w:rFonts w:ascii="Garamond" w:hAnsi="Garamond"/>
          <w:color w:val="3333CC"/>
          <w:sz w:val="27"/>
          <w:szCs w:val="27"/>
        </w:rPr>
        <w:t xml:space="preserve"> </w:t>
      </w:r>
      <w:r w:rsidRPr="005F4613">
        <w:rPr>
          <w:rFonts w:ascii="Garamond" w:hAnsi="Garamond"/>
          <w:color w:val="3333CC"/>
          <w:sz w:val="27"/>
        </w:rPr>
        <w:t>che vi uniate</w:t>
      </w:r>
      <w:r w:rsidRPr="005F4613">
        <w:rPr>
          <w:rFonts w:ascii="Garamond" w:hAnsi="Garamond"/>
          <w:color w:val="3333CC"/>
          <w:sz w:val="27"/>
          <w:szCs w:val="27"/>
        </w:rPr>
        <w:t xml:space="preserve"> </w:t>
      </w:r>
      <w:r w:rsidRPr="005F4613">
        <w:rPr>
          <w:rFonts w:ascii="Garamond" w:hAnsi="Garamond"/>
          <w:color w:val="3333CC"/>
          <w:sz w:val="27"/>
        </w:rPr>
        <w:t> a noi</w:t>
      </w:r>
      <w:r w:rsidRPr="005F4613">
        <w:rPr>
          <w:rFonts w:ascii="Garamond" w:hAnsi="Garamond"/>
          <w:color w:val="3333CC"/>
          <w:sz w:val="27"/>
          <w:szCs w:val="27"/>
        </w:rPr>
        <w:t xml:space="preserve"> </w:t>
      </w:r>
      <w:r w:rsidRPr="005F4613">
        <w:rPr>
          <w:rFonts w:ascii="Garamond" w:hAnsi="Garamond"/>
          <w:color w:val="3333CC"/>
          <w:sz w:val="27"/>
        </w:rPr>
        <w:t>nelle varie</w:t>
      </w:r>
      <w:r w:rsidRPr="005F4613">
        <w:rPr>
          <w:rFonts w:ascii="Garamond" w:hAnsi="Garamond"/>
          <w:color w:val="3333CC"/>
          <w:sz w:val="27"/>
          <w:szCs w:val="27"/>
        </w:rPr>
        <w:t xml:space="preserve"> </w:t>
      </w:r>
      <w:r w:rsidRPr="005F4613">
        <w:rPr>
          <w:rFonts w:ascii="Garamond" w:hAnsi="Garamond"/>
          <w:color w:val="3333CC"/>
          <w:sz w:val="27"/>
        </w:rPr>
        <w:t>Piramidi di</w:t>
      </w:r>
      <w:r w:rsidRPr="005F4613">
        <w:rPr>
          <w:rFonts w:ascii="Garamond" w:hAnsi="Garamond"/>
          <w:color w:val="3333CC"/>
          <w:sz w:val="27"/>
          <w:szCs w:val="27"/>
        </w:rPr>
        <w:t xml:space="preserve"> </w:t>
      </w:r>
      <w:r w:rsidRPr="005F4613">
        <w:rPr>
          <w:rFonts w:ascii="Garamond" w:hAnsi="Garamond"/>
          <w:color w:val="3333CC"/>
          <w:sz w:val="27"/>
        </w:rPr>
        <w:t>Luce</w:t>
      </w:r>
      <w:r w:rsidRPr="005F4613">
        <w:rPr>
          <w:rFonts w:ascii="Garamond" w:hAnsi="Garamond"/>
          <w:color w:val="3333CC"/>
          <w:sz w:val="27"/>
          <w:szCs w:val="27"/>
        </w:rPr>
        <w:t xml:space="preserve"> </w:t>
      </w:r>
      <w:r w:rsidRPr="005F4613">
        <w:rPr>
          <w:rFonts w:ascii="Garamond" w:hAnsi="Garamond"/>
          <w:color w:val="3333CC"/>
          <w:sz w:val="27"/>
        </w:rPr>
        <w:t>posizionate</w:t>
      </w:r>
      <w:r w:rsidRPr="005F4613">
        <w:rPr>
          <w:rFonts w:ascii="Garamond" w:hAnsi="Garamond"/>
          <w:color w:val="3333CC"/>
          <w:sz w:val="27"/>
          <w:szCs w:val="27"/>
        </w:rPr>
        <w:t xml:space="preserve"> </w:t>
      </w:r>
      <w:r w:rsidRPr="005F4613">
        <w:rPr>
          <w:rFonts w:ascii="Garamond" w:hAnsi="Garamond"/>
          <w:color w:val="3333CC"/>
          <w:sz w:val="27"/>
        </w:rPr>
        <w:t>in tutto l'universo</w:t>
      </w:r>
      <w:r w:rsidRPr="005F4613">
        <w:rPr>
          <w:rFonts w:ascii="Garamond" w:hAnsi="Garamond"/>
          <w:color w:val="3333CC"/>
          <w:sz w:val="27"/>
          <w:szCs w:val="27"/>
        </w:rPr>
        <w:t xml:space="preserve">. </w:t>
      </w:r>
      <w:r w:rsidRPr="005F4613">
        <w:rPr>
          <w:rFonts w:ascii="Garamond" w:hAnsi="Garamond"/>
          <w:color w:val="3333CC"/>
          <w:sz w:val="27"/>
        </w:rPr>
        <w:t>Vi abbiamo detto</w:t>
      </w:r>
      <w:r w:rsidRPr="005F4613">
        <w:rPr>
          <w:rFonts w:ascii="Garamond" w:hAnsi="Garamond"/>
          <w:color w:val="3333CC"/>
          <w:sz w:val="27"/>
          <w:szCs w:val="27"/>
        </w:rPr>
        <w:t xml:space="preserve"> </w:t>
      </w:r>
      <w:r w:rsidRPr="005F4613">
        <w:rPr>
          <w:rFonts w:ascii="Garamond" w:hAnsi="Garamond"/>
          <w:color w:val="3333CC"/>
          <w:sz w:val="27"/>
        </w:rPr>
        <w:t>che non state solo creando  la vostra</w:t>
      </w:r>
      <w:r w:rsidRPr="005F4613">
        <w:rPr>
          <w:rFonts w:ascii="Garamond" w:hAnsi="Garamond"/>
          <w:color w:val="3333CC"/>
          <w:sz w:val="27"/>
          <w:szCs w:val="27"/>
        </w:rPr>
        <w:t xml:space="preserve"> </w:t>
      </w:r>
      <w:r w:rsidRPr="005F4613">
        <w:rPr>
          <w:rFonts w:ascii="Garamond" w:hAnsi="Garamond"/>
          <w:color w:val="3333CC"/>
          <w:sz w:val="27"/>
        </w:rPr>
        <w:t>nuova realtà</w:t>
      </w:r>
      <w:r w:rsidRPr="005F4613">
        <w:rPr>
          <w:rFonts w:ascii="Garamond" w:hAnsi="Garamond"/>
          <w:color w:val="3333CC"/>
          <w:sz w:val="27"/>
          <w:szCs w:val="27"/>
        </w:rPr>
        <w:t xml:space="preserve"> </w:t>
      </w:r>
      <w:r w:rsidRPr="005F4613">
        <w:rPr>
          <w:rFonts w:ascii="Garamond" w:hAnsi="Garamond"/>
          <w:color w:val="3333CC"/>
          <w:sz w:val="27"/>
        </w:rPr>
        <w:t>terrena</w:t>
      </w:r>
      <w:r w:rsidRPr="005F4613">
        <w:rPr>
          <w:rFonts w:ascii="Garamond" w:hAnsi="Garamond"/>
          <w:color w:val="3333CC"/>
          <w:sz w:val="27"/>
          <w:szCs w:val="27"/>
        </w:rPr>
        <w:t xml:space="preserve">, </w:t>
      </w:r>
      <w:r w:rsidRPr="005F4613">
        <w:rPr>
          <w:rFonts w:ascii="Garamond" w:hAnsi="Garamond"/>
          <w:color w:val="3333CC"/>
          <w:sz w:val="27"/>
        </w:rPr>
        <w:t>ma</w:t>
      </w:r>
      <w:r w:rsidRPr="005F4613">
        <w:rPr>
          <w:rFonts w:ascii="Garamond" w:hAnsi="Garamond"/>
          <w:color w:val="3333CC"/>
          <w:sz w:val="27"/>
          <w:szCs w:val="27"/>
        </w:rPr>
        <w:t xml:space="preserve"> </w:t>
      </w:r>
      <w:r w:rsidRPr="005F4613">
        <w:rPr>
          <w:rFonts w:ascii="Garamond" w:hAnsi="Garamond"/>
          <w:color w:val="3333CC"/>
          <w:sz w:val="27"/>
        </w:rPr>
        <w:t>state creando anche</w:t>
      </w:r>
      <w:r w:rsidRPr="005F4613">
        <w:rPr>
          <w:rFonts w:ascii="Garamond" w:hAnsi="Garamond"/>
          <w:color w:val="3333CC"/>
          <w:sz w:val="27"/>
          <w:szCs w:val="27"/>
        </w:rPr>
        <w:t xml:space="preserve"> </w:t>
      </w:r>
      <w:r w:rsidRPr="005F4613">
        <w:rPr>
          <w:rFonts w:ascii="Garamond" w:hAnsi="Garamond"/>
          <w:color w:val="3333CC"/>
          <w:sz w:val="27"/>
        </w:rPr>
        <w:t>le vostre dimore</w:t>
      </w:r>
      <w:r w:rsidRPr="005F4613">
        <w:rPr>
          <w:rFonts w:ascii="Garamond" w:hAnsi="Garamond"/>
          <w:color w:val="3333CC"/>
          <w:sz w:val="27"/>
          <w:szCs w:val="27"/>
        </w:rPr>
        <w:t xml:space="preserve"> </w:t>
      </w:r>
      <w:r w:rsidRPr="005F4613">
        <w:rPr>
          <w:rFonts w:ascii="Garamond" w:hAnsi="Garamond"/>
          <w:color w:val="3333CC"/>
          <w:sz w:val="27"/>
        </w:rPr>
        <w:t>nelle dimensioni</w:t>
      </w:r>
      <w:r w:rsidRPr="005F4613">
        <w:rPr>
          <w:rFonts w:ascii="Garamond" w:hAnsi="Garamond"/>
          <w:color w:val="3333CC"/>
          <w:sz w:val="27"/>
          <w:szCs w:val="27"/>
        </w:rPr>
        <w:t xml:space="preserve"> </w:t>
      </w:r>
      <w:r w:rsidRPr="005F4613">
        <w:rPr>
          <w:rFonts w:ascii="Garamond" w:hAnsi="Garamond"/>
          <w:color w:val="3333CC"/>
          <w:sz w:val="27"/>
        </w:rPr>
        <w:t>celesti</w:t>
      </w:r>
      <w:r w:rsidRPr="005F4613">
        <w:rPr>
          <w:rFonts w:ascii="Garamond" w:hAnsi="Garamond"/>
          <w:color w:val="3333CC"/>
          <w:sz w:val="27"/>
          <w:szCs w:val="27"/>
        </w:rPr>
        <w:t xml:space="preserve">. </w:t>
      </w:r>
      <w:r w:rsidRPr="005F4613">
        <w:rPr>
          <w:rFonts w:ascii="Garamond" w:hAnsi="Garamond"/>
          <w:color w:val="3333CC"/>
          <w:sz w:val="27"/>
        </w:rPr>
        <w:t>Vi trasmettiamo</w:t>
      </w:r>
      <w:r w:rsidRPr="005F4613">
        <w:rPr>
          <w:rFonts w:ascii="Garamond" w:hAnsi="Garamond"/>
          <w:color w:val="3333CC"/>
          <w:sz w:val="27"/>
          <w:szCs w:val="27"/>
        </w:rPr>
        <w:t xml:space="preserve"> </w:t>
      </w:r>
      <w:r w:rsidRPr="005F4613">
        <w:rPr>
          <w:rFonts w:ascii="Garamond" w:hAnsi="Garamond"/>
          <w:color w:val="3333CC"/>
          <w:sz w:val="27"/>
        </w:rPr>
        <w:t>tutto</w:t>
      </w:r>
      <w:r w:rsidRPr="005F4613">
        <w:rPr>
          <w:rFonts w:ascii="Garamond" w:hAnsi="Garamond"/>
          <w:color w:val="3333CC"/>
          <w:sz w:val="27"/>
          <w:szCs w:val="27"/>
        </w:rPr>
        <w:t xml:space="preserve"> </w:t>
      </w:r>
      <w:r w:rsidRPr="005F4613">
        <w:rPr>
          <w:rFonts w:ascii="Garamond" w:hAnsi="Garamond"/>
          <w:color w:val="3333CC"/>
          <w:sz w:val="27"/>
        </w:rPr>
        <w:t>lo splendore</w:t>
      </w:r>
      <w:r w:rsidRPr="005F4613">
        <w:rPr>
          <w:rFonts w:ascii="Garamond" w:hAnsi="Garamond"/>
          <w:color w:val="3333CC"/>
          <w:sz w:val="27"/>
          <w:szCs w:val="27"/>
        </w:rPr>
        <w:t xml:space="preserve"> </w:t>
      </w:r>
      <w:r w:rsidRPr="005F4613">
        <w:rPr>
          <w:rFonts w:ascii="Garamond" w:hAnsi="Garamond"/>
          <w:color w:val="3333CC"/>
          <w:sz w:val="27"/>
        </w:rPr>
        <w:t>di Amore/</w:t>
      </w:r>
      <w:r w:rsidRPr="005F4613">
        <w:rPr>
          <w:rFonts w:ascii="Garamond" w:hAnsi="Garamond"/>
          <w:color w:val="3333CC"/>
          <w:sz w:val="27"/>
          <w:szCs w:val="27"/>
        </w:rPr>
        <w:t xml:space="preserve"> </w:t>
      </w:r>
      <w:r w:rsidRPr="005F4613">
        <w:rPr>
          <w:rFonts w:ascii="Garamond" w:hAnsi="Garamond"/>
          <w:color w:val="3333CC"/>
          <w:sz w:val="27"/>
        </w:rPr>
        <w:t>Luce</w:t>
      </w:r>
      <w:r w:rsidRPr="005F4613">
        <w:rPr>
          <w:rFonts w:ascii="Garamond" w:hAnsi="Garamond"/>
          <w:color w:val="3333CC"/>
          <w:sz w:val="27"/>
          <w:szCs w:val="27"/>
        </w:rPr>
        <w:t xml:space="preserve"> </w:t>
      </w:r>
      <w:r w:rsidRPr="005F4613">
        <w:rPr>
          <w:rFonts w:ascii="Garamond" w:hAnsi="Garamond"/>
          <w:color w:val="3333CC"/>
          <w:sz w:val="27"/>
        </w:rPr>
        <w:t>che potete</w:t>
      </w:r>
      <w:r w:rsidRPr="005F4613">
        <w:rPr>
          <w:rFonts w:ascii="Garamond" w:hAnsi="Garamond"/>
          <w:color w:val="3333CC"/>
          <w:sz w:val="27"/>
          <w:szCs w:val="27"/>
        </w:rPr>
        <w:t xml:space="preserve"> </w:t>
      </w:r>
      <w:r w:rsidRPr="005F4613">
        <w:rPr>
          <w:rFonts w:ascii="Garamond" w:hAnsi="Garamond"/>
          <w:color w:val="3333CC"/>
          <w:sz w:val="27"/>
        </w:rPr>
        <w:t>contenere</w:t>
      </w:r>
      <w:r w:rsidRPr="005F4613">
        <w:rPr>
          <w:rFonts w:ascii="Garamond" w:hAnsi="Garamond"/>
          <w:color w:val="3333CC"/>
          <w:sz w:val="27"/>
          <w:szCs w:val="27"/>
        </w:rPr>
        <w:t xml:space="preserve">. </w:t>
      </w:r>
      <w:r w:rsidRPr="005F4613">
        <w:rPr>
          <w:rFonts w:ascii="Garamond" w:hAnsi="Garamond"/>
          <w:color w:val="3333CC"/>
          <w:sz w:val="27"/>
        </w:rPr>
        <w:t>Siete amati</w:t>
      </w:r>
      <w:r w:rsidRPr="005F4613">
        <w:rPr>
          <w:rFonts w:ascii="Garamond" w:hAnsi="Garamond"/>
          <w:color w:val="3333CC"/>
          <w:sz w:val="27"/>
          <w:szCs w:val="27"/>
        </w:rPr>
        <w:t xml:space="preserve"> </w:t>
      </w:r>
      <w:r w:rsidRPr="005F4613">
        <w:rPr>
          <w:rFonts w:ascii="Garamond" w:hAnsi="Garamond"/>
          <w:color w:val="3333CC"/>
          <w:sz w:val="27"/>
        </w:rPr>
        <w:t>oltre misura.</w:t>
      </w:r>
      <w:r w:rsidRPr="005F4613">
        <w:rPr>
          <w:rFonts w:ascii="Garamond" w:hAnsi="Garamond"/>
          <w:color w:val="3333CC"/>
          <w:sz w:val="27"/>
          <w:szCs w:val="27"/>
        </w:rPr>
        <w:t xml:space="preserve"> </w:t>
      </w:r>
    </w:p>
    <w:p w:rsidR="005F4613" w:rsidRPr="005F4613" w:rsidRDefault="005F4613" w:rsidP="005F4613">
      <w:pPr>
        <w:jc w:val="both"/>
      </w:pPr>
      <w:r w:rsidRPr="005F4613">
        <w:rPr>
          <w:rFonts w:ascii="Garamond" w:hAnsi="Garamond"/>
          <w:b/>
          <w:bCs/>
          <w:color w:val="3333CC"/>
          <w:sz w:val="27"/>
          <w:szCs w:val="27"/>
        </w:rPr>
        <w:t>IO SONO l’Arcangelo Michele</w:t>
      </w:r>
      <w:r w:rsidRPr="005F4613">
        <w:rPr>
          <w:rFonts w:ascii="Garamond" w:hAnsi="Garamond"/>
          <w:color w:val="3333CC"/>
        </w:rPr>
        <w:t xml:space="preserve"> </w:t>
      </w:r>
    </w:p>
    <w:p w:rsidR="005F4613" w:rsidRPr="005F4613" w:rsidRDefault="005F4613" w:rsidP="005F4613">
      <w:pPr>
        <w:spacing w:before="100" w:beforeAutospacing="1" w:after="100" w:afterAutospacing="1"/>
        <w:jc w:val="both"/>
      </w:pPr>
      <w:r w:rsidRPr="005F4613">
        <w:t> </w:t>
      </w:r>
    </w:p>
    <w:p w:rsidR="005F4613" w:rsidRPr="005F4613" w:rsidRDefault="005F4613" w:rsidP="005F4613">
      <w:pPr>
        <w:spacing w:before="100" w:beforeAutospacing="1" w:after="100" w:afterAutospacing="1"/>
        <w:jc w:val="both"/>
      </w:pPr>
      <w:r w:rsidRPr="005F4613">
        <w:rPr>
          <w:color w:val="3333CC"/>
        </w:rPr>
        <w:t xml:space="preserve">Per saperne di più:  </w:t>
      </w:r>
      <w:hyperlink r:id="rId22" w:tgtFrame="_blank" w:history="1">
        <w:r w:rsidRPr="005F4613">
          <w:rPr>
            <w:color w:val="0066CC"/>
            <w:u w:val="single"/>
          </w:rPr>
          <w:t>http://www.ronnastar.com/</w:t>
        </w:r>
      </w:hyperlink>
      <w:r w:rsidRPr="005F4613">
        <w:rPr>
          <w:color w:val="3333CC"/>
        </w:rPr>
        <w:t> </w:t>
      </w:r>
    </w:p>
    <w:p w:rsidR="005F4613" w:rsidRPr="005F4613" w:rsidRDefault="005F4613" w:rsidP="005F4613">
      <w:pPr>
        <w:spacing w:before="100" w:beforeAutospacing="1" w:after="100" w:afterAutospacing="1"/>
        <w:jc w:val="both"/>
      </w:pPr>
      <w:r w:rsidRPr="005F4613">
        <w:rPr>
          <w:color w:val="3333CC"/>
        </w:rPr>
        <w:t xml:space="preserve">Traduzione a cura di Magda </w:t>
      </w:r>
      <w:proofErr w:type="spellStart"/>
      <w:r w:rsidRPr="005F4613">
        <w:rPr>
          <w:color w:val="3333CC"/>
        </w:rPr>
        <w:t>Cermelli</w:t>
      </w:r>
      <w:proofErr w:type="spellEnd"/>
      <w:r w:rsidRPr="005F4613">
        <w:rPr>
          <w:color w:val="3333CC"/>
        </w:rPr>
        <w:t xml:space="preserve"> per </w:t>
      </w:r>
      <w:hyperlink r:id="rId23" w:tgtFrame="_blank" w:history="1">
        <w:r w:rsidRPr="005F4613">
          <w:rPr>
            <w:color w:val="0066CC"/>
            <w:u w:val="single"/>
          </w:rPr>
          <w:t>www.lightworker.it</w:t>
        </w:r>
      </w:hyperlink>
      <w:r w:rsidRPr="005F4613">
        <w:rPr>
          <w:color w:val="3333CC"/>
        </w:rPr>
        <w:t xml:space="preserve"> </w:t>
      </w:r>
    </w:p>
    <w:p w:rsidR="005F4613" w:rsidRPr="005F4613" w:rsidRDefault="005F4613" w:rsidP="005F4613"/>
    <w:sectPr w:rsidR="005F4613" w:rsidRPr="005F4613" w:rsidSect="009F6430">
      <w:footerReference w:type="even" r:id="rId24"/>
      <w:footerReference w:type="default" r:id="rId25"/>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71F1" w:rsidRDefault="006B71F1">
      <w:r>
        <w:separator/>
      </w:r>
    </w:p>
  </w:endnote>
  <w:endnote w:type="continuationSeparator" w:id="0">
    <w:p w:rsidR="006B71F1" w:rsidRDefault="006B71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Lucida Sans Unicode">
    <w:panose1 w:val="020B0602030504020204"/>
    <w:charset w:val="00"/>
    <w:family w:val="swiss"/>
    <w:pitch w:val="variable"/>
    <w:sig w:usb0="80000AFF" w:usb1="0000396B" w:usb2="00000000" w:usb3="00000000" w:csb0="000000BF" w:csb1="00000000"/>
  </w:font>
  <w:font w:name="Century Schoolbook">
    <w:altName w:val="Times New Roman"/>
    <w:panose1 w:val="00000000000000000000"/>
    <w:charset w:val="00"/>
    <w:family w:val="roman"/>
    <w:notTrueType/>
    <w:pitch w:val="default"/>
    <w:sig w:usb0="00000000" w:usb1="00000000" w:usb2="00000000" w:usb3="00000000" w:csb0="00000000" w:csb1="00000000"/>
  </w:font>
  <w:font w:name="Arial Black">
    <w:panose1 w:val="020B0A040201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4613" w:rsidRDefault="005F4613"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39</w:t>
    </w:r>
    <w:r>
      <w:rPr>
        <w:rStyle w:val="Numeropagina"/>
      </w:rPr>
      <w:fldChar w:fldCharType="end"/>
    </w:r>
  </w:p>
  <w:p w:rsidR="005F4613" w:rsidRDefault="005F4613"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4613" w:rsidRDefault="005F4613"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A70132">
      <w:rPr>
        <w:rStyle w:val="Numeropagina"/>
        <w:noProof/>
      </w:rPr>
      <w:t>1</w:t>
    </w:r>
    <w:r>
      <w:rPr>
        <w:rStyle w:val="Numeropagina"/>
      </w:rPr>
      <w:fldChar w:fldCharType="end"/>
    </w:r>
  </w:p>
  <w:p w:rsidR="005F4613" w:rsidRDefault="005F4613"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71F1" w:rsidRDefault="006B71F1">
      <w:r>
        <w:separator/>
      </w:r>
    </w:p>
  </w:footnote>
  <w:footnote w:type="continuationSeparator" w:id="0">
    <w:p w:rsidR="006B71F1" w:rsidRDefault="006B71F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84D0FE2"/>
    <w:multiLevelType w:val="multilevel"/>
    <w:tmpl w:val="1F3E13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0A6518B"/>
    <w:multiLevelType w:val="multilevel"/>
    <w:tmpl w:val="FF0E3F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AFE30B7"/>
    <w:multiLevelType w:val="multilevel"/>
    <w:tmpl w:val="45762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A2B24EC"/>
    <w:multiLevelType w:val="multilevel"/>
    <w:tmpl w:val="39A27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2"/>
  </w:num>
  <w:num w:numId="3">
    <w:abstractNumId w:val="15"/>
  </w:num>
  <w:num w:numId="4">
    <w:abstractNumId w:val="6"/>
  </w:num>
  <w:num w:numId="5">
    <w:abstractNumId w:val="10"/>
  </w:num>
  <w:num w:numId="6">
    <w:abstractNumId w:val="16"/>
  </w:num>
  <w:num w:numId="7">
    <w:abstractNumId w:val="4"/>
  </w:num>
  <w:num w:numId="8">
    <w:abstractNumId w:val="5"/>
  </w:num>
  <w:num w:numId="9">
    <w:abstractNumId w:val="13"/>
  </w:num>
  <w:num w:numId="10">
    <w:abstractNumId w:val="7"/>
  </w:num>
  <w:num w:numId="11">
    <w:abstractNumId w:val="9"/>
  </w:num>
  <w:num w:numId="12">
    <w:abstractNumId w:val="8"/>
  </w:num>
  <w:num w:numId="13">
    <w:abstractNumId w:val="11"/>
  </w:num>
  <w:num w:numId="14">
    <w:abstractNumId w:val="1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80E"/>
    <w:rsid w:val="00001E3A"/>
    <w:rsid w:val="000035E1"/>
    <w:rsid w:val="000037F3"/>
    <w:rsid w:val="000047EE"/>
    <w:rsid w:val="000053FC"/>
    <w:rsid w:val="000066E7"/>
    <w:rsid w:val="00006B60"/>
    <w:rsid w:val="00007440"/>
    <w:rsid w:val="0000758D"/>
    <w:rsid w:val="000102FD"/>
    <w:rsid w:val="000107C9"/>
    <w:rsid w:val="0001085B"/>
    <w:rsid w:val="00011FE8"/>
    <w:rsid w:val="0001364D"/>
    <w:rsid w:val="000155A6"/>
    <w:rsid w:val="000157D9"/>
    <w:rsid w:val="00015DF1"/>
    <w:rsid w:val="00017C60"/>
    <w:rsid w:val="0002008F"/>
    <w:rsid w:val="000201DD"/>
    <w:rsid w:val="00022138"/>
    <w:rsid w:val="00022641"/>
    <w:rsid w:val="00023974"/>
    <w:rsid w:val="000243A9"/>
    <w:rsid w:val="0002494E"/>
    <w:rsid w:val="00024B7D"/>
    <w:rsid w:val="0002592D"/>
    <w:rsid w:val="00026336"/>
    <w:rsid w:val="00027128"/>
    <w:rsid w:val="000276CE"/>
    <w:rsid w:val="00031483"/>
    <w:rsid w:val="00031B6A"/>
    <w:rsid w:val="0003237F"/>
    <w:rsid w:val="00032868"/>
    <w:rsid w:val="000328F8"/>
    <w:rsid w:val="00033C5C"/>
    <w:rsid w:val="00035407"/>
    <w:rsid w:val="00036719"/>
    <w:rsid w:val="0004052D"/>
    <w:rsid w:val="00040C6D"/>
    <w:rsid w:val="00041683"/>
    <w:rsid w:val="000416B8"/>
    <w:rsid w:val="000418C9"/>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3FA9"/>
    <w:rsid w:val="00085D40"/>
    <w:rsid w:val="00086011"/>
    <w:rsid w:val="000865D5"/>
    <w:rsid w:val="00086BE6"/>
    <w:rsid w:val="00087F5C"/>
    <w:rsid w:val="00090CD7"/>
    <w:rsid w:val="00091B7A"/>
    <w:rsid w:val="00091BAF"/>
    <w:rsid w:val="0009361E"/>
    <w:rsid w:val="00095735"/>
    <w:rsid w:val="000A1B4F"/>
    <w:rsid w:val="000A5C0E"/>
    <w:rsid w:val="000B0D0E"/>
    <w:rsid w:val="000B394B"/>
    <w:rsid w:val="000B43E9"/>
    <w:rsid w:val="000B4B86"/>
    <w:rsid w:val="000B58BF"/>
    <w:rsid w:val="000B6CF7"/>
    <w:rsid w:val="000B754F"/>
    <w:rsid w:val="000C22C4"/>
    <w:rsid w:val="000C332A"/>
    <w:rsid w:val="000C49D4"/>
    <w:rsid w:val="000C628F"/>
    <w:rsid w:val="000C6597"/>
    <w:rsid w:val="000C711E"/>
    <w:rsid w:val="000C7AD7"/>
    <w:rsid w:val="000C7E64"/>
    <w:rsid w:val="000D0371"/>
    <w:rsid w:val="000D253C"/>
    <w:rsid w:val="000D2BB5"/>
    <w:rsid w:val="000D2F36"/>
    <w:rsid w:val="000D3788"/>
    <w:rsid w:val="000D5FA9"/>
    <w:rsid w:val="000D6547"/>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59D0"/>
    <w:rsid w:val="000F6EAD"/>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3C3D"/>
    <w:rsid w:val="00124DFD"/>
    <w:rsid w:val="00126A25"/>
    <w:rsid w:val="00127417"/>
    <w:rsid w:val="001277A8"/>
    <w:rsid w:val="001301A0"/>
    <w:rsid w:val="00130C09"/>
    <w:rsid w:val="0013106D"/>
    <w:rsid w:val="0013125C"/>
    <w:rsid w:val="00131728"/>
    <w:rsid w:val="00133B22"/>
    <w:rsid w:val="001342F2"/>
    <w:rsid w:val="00134A1A"/>
    <w:rsid w:val="00134AA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4D38"/>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6AF2"/>
    <w:rsid w:val="00177678"/>
    <w:rsid w:val="001815B5"/>
    <w:rsid w:val="001820F2"/>
    <w:rsid w:val="00182917"/>
    <w:rsid w:val="00183CA9"/>
    <w:rsid w:val="00184006"/>
    <w:rsid w:val="00184BD9"/>
    <w:rsid w:val="00187C97"/>
    <w:rsid w:val="0019089F"/>
    <w:rsid w:val="00193974"/>
    <w:rsid w:val="00195A54"/>
    <w:rsid w:val="00195D95"/>
    <w:rsid w:val="001960A2"/>
    <w:rsid w:val="00196A2A"/>
    <w:rsid w:val="001975DD"/>
    <w:rsid w:val="001A1070"/>
    <w:rsid w:val="001A1076"/>
    <w:rsid w:val="001A1392"/>
    <w:rsid w:val="001A2715"/>
    <w:rsid w:val="001A2EA8"/>
    <w:rsid w:val="001A4C8B"/>
    <w:rsid w:val="001A5219"/>
    <w:rsid w:val="001A56EC"/>
    <w:rsid w:val="001A5A8E"/>
    <w:rsid w:val="001A665B"/>
    <w:rsid w:val="001A6B76"/>
    <w:rsid w:val="001B4945"/>
    <w:rsid w:val="001B530D"/>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E58"/>
    <w:rsid w:val="001E029A"/>
    <w:rsid w:val="001E0E22"/>
    <w:rsid w:val="001E334D"/>
    <w:rsid w:val="001E4158"/>
    <w:rsid w:val="001E456D"/>
    <w:rsid w:val="001E4E0E"/>
    <w:rsid w:val="001E55DB"/>
    <w:rsid w:val="001E5D6E"/>
    <w:rsid w:val="001E611B"/>
    <w:rsid w:val="001E7DA0"/>
    <w:rsid w:val="001F1134"/>
    <w:rsid w:val="001F2A29"/>
    <w:rsid w:val="001F387D"/>
    <w:rsid w:val="001F484F"/>
    <w:rsid w:val="001F49A7"/>
    <w:rsid w:val="001F4D69"/>
    <w:rsid w:val="001F51F3"/>
    <w:rsid w:val="001F649D"/>
    <w:rsid w:val="001F7134"/>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17E74"/>
    <w:rsid w:val="00220D04"/>
    <w:rsid w:val="00221181"/>
    <w:rsid w:val="0022388C"/>
    <w:rsid w:val="00224929"/>
    <w:rsid w:val="00225504"/>
    <w:rsid w:val="00225CB8"/>
    <w:rsid w:val="0022694E"/>
    <w:rsid w:val="00231840"/>
    <w:rsid w:val="00231D1C"/>
    <w:rsid w:val="00231DEF"/>
    <w:rsid w:val="0023283F"/>
    <w:rsid w:val="00232D96"/>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55688"/>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482A"/>
    <w:rsid w:val="0029579C"/>
    <w:rsid w:val="002A084E"/>
    <w:rsid w:val="002A1171"/>
    <w:rsid w:val="002A1BD0"/>
    <w:rsid w:val="002A1E29"/>
    <w:rsid w:val="002A4A0F"/>
    <w:rsid w:val="002A52E5"/>
    <w:rsid w:val="002A5659"/>
    <w:rsid w:val="002A5D60"/>
    <w:rsid w:val="002A780F"/>
    <w:rsid w:val="002A79B3"/>
    <w:rsid w:val="002A7C65"/>
    <w:rsid w:val="002B1F80"/>
    <w:rsid w:val="002B31D6"/>
    <w:rsid w:val="002B3A9E"/>
    <w:rsid w:val="002B4F6D"/>
    <w:rsid w:val="002B5050"/>
    <w:rsid w:val="002B5ABC"/>
    <w:rsid w:val="002B6CC8"/>
    <w:rsid w:val="002C065B"/>
    <w:rsid w:val="002C1A1B"/>
    <w:rsid w:val="002C1C7B"/>
    <w:rsid w:val="002C2656"/>
    <w:rsid w:val="002C26B9"/>
    <w:rsid w:val="002C4840"/>
    <w:rsid w:val="002C6075"/>
    <w:rsid w:val="002C77FC"/>
    <w:rsid w:val="002D302E"/>
    <w:rsid w:val="002D311A"/>
    <w:rsid w:val="002D3BA4"/>
    <w:rsid w:val="002D3C27"/>
    <w:rsid w:val="002D442F"/>
    <w:rsid w:val="002D4C44"/>
    <w:rsid w:val="002D5351"/>
    <w:rsid w:val="002D5F86"/>
    <w:rsid w:val="002D6293"/>
    <w:rsid w:val="002D674D"/>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2C20"/>
    <w:rsid w:val="003031C7"/>
    <w:rsid w:val="00303EF3"/>
    <w:rsid w:val="003118A4"/>
    <w:rsid w:val="00311D39"/>
    <w:rsid w:val="00312D10"/>
    <w:rsid w:val="0031319A"/>
    <w:rsid w:val="00313885"/>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45D8"/>
    <w:rsid w:val="0033688C"/>
    <w:rsid w:val="00336A73"/>
    <w:rsid w:val="00337EAF"/>
    <w:rsid w:val="0034059A"/>
    <w:rsid w:val="0034497D"/>
    <w:rsid w:val="00344EC7"/>
    <w:rsid w:val="00345DFB"/>
    <w:rsid w:val="0034671B"/>
    <w:rsid w:val="00347958"/>
    <w:rsid w:val="00347F8D"/>
    <w:rsid w:val="0035129C"/>
    <w:rsid w:val="00352128"/>
    <w:rsid w:val="00352A85"/>
    <w:rsid w:val="003551B7"/>
    <w:rsid w:val="00360743"/>
    <w:rsid w:val="00360D80"/>
    <w:rsid w:val="00361573"/>
    <w:rsid w:val="00361E7F"/>
    <w:rsid w:val="00363E62"/>
    <w:rsid w:val="00367450"/>
    <w:rsid w:val="00367962"/>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4F5F"/>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4CA2"/>
    <w:rsid w:val="0041579F"/>
    <w:rsid w:val="0041786C"/>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10B8"/>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EFC"/>
    <w:rsid w:val="004B6532"/>
    <w:rsid w:val="004B6C93"/>
    <w:rsid w:val="004C1C22"/>
    <w:rsid w:val="004C4346"/>
    <w:rsid w:val="004C4F82"/>
    <w:rsid w:val="004C51AF"/>
    <w:rsid w:val="004C552F"/>
    <w:rsid w:val="004C5D51"/>
    <w:rsid w:val="004C5D55"/>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3BA7"/>
    <w:rsid w:val="0050479A"/>
    <w:rsid w:val="00507C14"/>
    <w:rsid w:val="0051091D"/>
    <w:rsid w:val="00510EF0"/>
    <w:rsid w:val="00513DF5"/>
    <w:rsid w:val="00514A87"/>
    <w:rsid w:val="00516302"/>
    <w:rsid w:val="00517804"/>
    <w:rsid w:val="00517D2F"/>
    <w:rsid w:val="0052050C"/>
    <w:rsid w:val="005209A4"/>
    <w:rsid w:val="0052176B"/>
    <w:rsid w:val="00522D98"/>
    <w:rsid w:val="005235E3"/>
    <w:rsid w:val="005238B5"/>
    <w:rsid w:val="00523BFA"/>
    <w:rsid w:val="00525AB5"/>
    <w:rsid w:val="005260BB"/>
    <w:rsid w:val="005266F1"/>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1AC"/>
    <w:rsid w:val="005514BB"/>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913A6"/>
    <w:rsid w:val="0059290E"/>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3107"/>
    <w:rsid w:val="005B4AD1"/>
    <w:rsid w:val="005B4C9C"/>
    <w:rsid w:val="005B5E02"/>
    <w:rsid w:val="005B7067"/>
    <w:rsid w:val="005C0057"/>
    <w:rsid w:val="005C0A37"/>
    <w:rsid w:val="005C1655"/>
    <w:rsid w:val="005C1A83"/>
    <w:rsid w:val="005C2984"/>
    <w:rsid w:val="005C2E8B"/>
    <w:rsid w:val="005C364B"/>
    <w:rsid w:val="005C61A6"/>
    <w:rsid w:val="005C622D"/>
    <w:rsid w:val="005C6838"/>
    <w:rsid w:val="005C6F61"/>
    <w:rsid w:val="005C74E8"/>
    <w:rsid w:val="005C776B"/>
    <w:rsid w:val="005D1610"/>
    <w:rsid w:val="005D181B"/>
    <w:rsid w:val="005D29E2"/>
    <w:rsid w:val="005D2A3E"/>
    <w:rsid w:val="005D2DBA"/>
    <w:rsid w:val="005D33C5"/>
    <w:rsid w:val="005D3B5E"/>
    <w:rsid w:val="005D6B3A"/>
    <w:rsid w:val="005E09A0"/>
    <w:rsid w:val="005E0E01"/>
    <w:rsid w:val="005E22ED"/>
    <w:rsid w:val="005E2CE4"/>
    <w:rsid w:val="005E4271"/>
    <w:rsid w:val="005E4EF6"/>
    <w:rsid w:val="005E4FCC"/>
    <w:rsid w:val="005E6DE1"/>
    <w:rsid w:val="005E7F62"/>
    <w:rsid w:val="005F0245"/>
    <w:rsid w:val="005F0A14"/>
    <w:rsid w:val="005F2E04"/>
    <w:rsid w:val="005F39BD"/>
    <w:rsid w:val="005F4613"/>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316A"/>
    <w:rsid w:val="00617182"/>
    <w:rsid w:val="00617C3B"/>
    <w:rsid w:val="0062003A"/>
    <w:rsid w:val="006205EC"/>
    <w:rsid w:val="00623497"/>
    <w:rsid w:val="006247BF"/>
    <w:rsid w:val="00624DEB"/>
    <w:rsid w:val="00625AFD"/>
    <w:rsid w:val="0062692B"/>
    <w:rsid w:val="00626ADC"/>
    <w:rsid w:val="006273E7"/>
    <w:rsid w:val="00627CC5"/>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2DB5"/>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535"/>
    <w:rsid w:val="00666A14"/>
    <w:rsid w:val="00666BE0"/>
    <w:rsid w:val="006674D2"/>
    <w:rsid w:val="00670483"/>
    <w:rsid w:val="0067097B"/>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BED"/>
    <w:rsid w:val="00693C35"/>
    <w:rsid w:val="00694639"/>
    <w:rsid w:val="00694794"/>
    <w:rsid w:val="006950BF"/>
    <w:rsid w:val="0069538C"/>
    <w:rsid w:val="006A1FC7"/>
    <w:rsid w:val="006A2147"/>
    <w:rsid w:val="006A2DFC"/>
    <w:rsid w:val="006A3ADF"/>
    <w:rsid w:val="006A3B53"/>
    <w:rsid w:val="006A6790"/>
    <w:rsid w:val="006A7573"/>
    <w:rsid w:val="006B0ED0"/>
    <w:rsid w:val="006B335C"/>
    <w:rsid w:val="006B606A"/>
    <w:rsid w:val="006B6151"/>
    <w:rsid w:val="006B67A3"/>
    <w:rsid w:val="006B698C"/>
    <w:rsid w:val="006B71F1"/>
    <w:rsid w:val="006C028D"/>
    <w:rsid w:val="006C0EDA"/>
    <w:rsid w:val="006C2F97"/>
    <w:rsid w:val="006C3BB6"/>
    <w:rsid w:val="006C4976"/>
    <w:rsid w:val="006C60EE"/>
    <w:rsid w:val="006C6171"/>
    <w:rsid w:val="006C6491"/>
    <w:rsid w:val="006C6625"/>
    <w:rsid w:val="006C7073"/>
    <w:rsid w:val="006C76C9"/>
    <w:rsid w:val="006C7C91"/>
    <w:rsid w:val="006D674C"/>
    <w:rsid w:val="006D7A92"/>
    <w:rsid w:val="006E24FD"/>
    <w:rsid w:val="006E2AA2"/>
    <w:rsid w:val="006E7691"/>
    <w:rsid w:val="006E7C8C"/>
    <w:rsid w:val="006F019E"/>
    <w:rsid w:val="006F0D06"/>
    <w:rsid w:val="006F16EC"/>
    <w:rsid w:val="006F1EE0"/>
    <w:rsid w:val="006F23B6"/>
    <w:rsid w:val="006F2464"/>
    <w:rsid w:val="006F2A56"/>
    <w:rsid w:val="006F53B3"/>
    <w:rsid w:val="006F6694"/>
    <w:rsid w:val="006F6F5C"/>
    <w:rsid w:val="006F7969"/>
    <w:rsid w:val="006F79CD"/>
    <w:rsid w:val="00700629"/>
    <w:rsid w:val="00702B20"/>
    <w:rsid w:val="00704ADF"/>
    <w:rsid w:val="007064D3"/>
    <w:rsid w:val="007068FB"/>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2771"/>
    <w:rsid w:val="007339D5"/>
    <w:rsid w:val="00735587"/>
    <w:rsid w:val="00736DCC"/>
    <w:rsid w:val="007378A0"/>
    <w:rsid w:val="007401D3"/>
    <w:rsid w:val="00742F4A"/>
    <w:rsid w:val="00743DC1"/>
    <w:rsid w:val="00743FDC"/>
    <w:rsid w:val="00746B18"/>
    <w:rsid w:val="00751040"/>
    <w:rsid w:val="00751533"/>
    <w:rsid w:val="00751E19"/>
    <w:rsid w:val="007523D3"/>
    <w:rsid w:val="00753430"/>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4A"/>
    <w:rsid w:val="007815C6"/>
    <w:rsid w:val="00781961"/>
    <w:rsid w:val="00782DD5"/>
    <w:rsid w:val="007834BE"/>
    <w:rsid w:val="00784A2F"/>
    <w:rsid w:val="00786B11"/>
    <w:rsid w:val="00790849"/>
    <w:rsid w:val="007908C7"/>
    <w:rsid w:val="0079175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8E1"/>
    <w:rsid w:val="007C02A0"/>
    <w:rsid w:val="007C1BDF"/>
    <w:rsid w:val="007C3F08"/>
    <w:rsid w:val="007C5516"/>
    <w:rsid w:val="007C55A8"/>
    <w:rsid w:val="007C5D5E"/>
    <w:rsid w:val="007D0748"/>
    <w:rsid w:val="007D29C2"/>
    <w:rsid w:val="007D3FC7"/>
    <w:rsid w:val="007D4A1B"/>
    <w:rsid w:val="007D5DE9"/>
    <w:rsid w:val="007D65B3"/>
    <w:rsid w:val="007D6E34"/>
    <w:rsid w:val="007D7B57"/>
    <w:rsid w:val="007E073B"/>
    <w:rsid w:val="007E0AF7"/>
    <w:rsid w:val="007E1475"/>
    <w:rsid w:val="007E1A48"/>
    <w:rsid w:val="007E2248"/>
    <w:rsid w:val="007E25BF"/>
    <w:rsid w:val="007E264A"/>
    <w:rsid w:val="007E2D3F"/>
    <w:rsid w:val="007E346C"/>
    <w:rsid w:val="007E4DCD"/>
    <w:rsid w:val="007E6301"/>
    <w:rsid w:val="007E6730"/>
    <w:rsid w:val="007F1320"/>
    <w:rsid w:val="007F2CDE"/>
    <w:rsid w:val="007F4AA4"/>
    <w:rsid w:val="007F4DC9"/>
    <w:rsid w:val="007F558B"/>
    <w:rsid w:val="007F68A8"/>
    <w:rsid w:val="008000D7"/>
    <w:rsid w:val="008019D5"/>
    <w:rsid w:val="00801CCE"/>
    <w:rsid w:val="00803B79"/>
    <w:rsid w:val="00803DAB"/>
    <w:rsid w:val="00803E26"/>
    <w:rsid w:val="00805B2F"/>
    <w:rsid w:val="00805DBD"/>
    <w:rsid w:val="00806511"/>
    <w:rsid w:val="00807A67"/>
    <w:rsid w:val="00810CAB"/>
    <w:rsid w:val="008115B1"/>
    <w:rsid w:val="008122CA"/>
    <w:rsid w:val="008127FE"/>
    <w:rsid w:val="008139F2"/>
    <w:rsid w:val="00813AED"/>
    <w:rsid w:val="00813E15"/>
    <w:rsid w:val="00814F1E"/>
    <w:rsid w:val="00821E45"/>
    <w:rsid w:val="00821E8B"/>
    <w:rsid w:val="008247CA"/>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1B7E"/>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4C46"/>
    <w:rsid w:val="00867C4B"/>
    <w:rsid w:val="00870EDC"/>
    <w:rsid w:val="00872142"/>
    <w:rsid w:val="00872B8F"/>
    <w:rsid w:val="00874F44"/>
    <w:rsid w:val="00876763"/>
    <w:rsid w:val="0088011B"/>
    <w:rsid w:val="00881BD8"/>
    <w:rsid w:val="00881C12"/>
    <w:rsid w:val="00882229"/>
    <w:rsid w:val="00882B88"/>
    <w:rsid w:val="00883053"/>
    <w:rsid w:val="00883757"/>
    <w:rsid w:val="00886224"/>
    <w:rsid w:val="00886796"/>
    <w:rsid w:val="008870D4"/>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1A1B"/>
    <w:rsid w:val="008B2102"/>
    <w:rsid w:val="008B21D0"/>
    <w:rsid w:val="008B2E63"/>
    <w:rsid w:val="008B37DE"/>
    <w:rsid w:val="008B4416"/>
    <w:rsid w:val="008B4814"/>
    <w:rsid w:val="008B4D93"/>
    <w:rsid w:val="008B5024"/>
    <w:rsid w:val="008B523E"/>
    <w:rsid w:val="008B5BD9"/>
    <w:rsid w:val="008B6389"/>
    <w:rsid w:val="008C0E2E"/>
    <w:rsid w:val="008C1ADB"/>
    <w:rsid w:val="008C37FB"/>
    <w:rsid w:val="008C3E53"/>
    <w:rsid w:val="008C4E41"/>
    <w:rsid w:val="008C588A"/>
    <w:rsid w:val="008C66E4"/>
    <w:rsid w:val="008D0B44"/>
    <w:rsid w:val="008D10E2"/>
    <w:rsid w:val="008D48E4"/>
    <w:rsid w:val="008D4E9F"/>
    <w:rsid w:val="008D52B9"/>
    <w:rsid w:val="008D591D"/>
    <w:rsid w:val="008D6D0E"/>
    <w:rsid w:val="008E0A9F"/>
    <w:rsid w:val="008E119F"/>
    <w:rsid w:val="008E4588"/>
    <w:rsid w:val="008E5D87"/>
    <w:rsid w:val="008E7256"/>
    <w:rsid w:val="008F0E4C"/>
    <w:rsid w:val="008F2DF0"/>
    <w:rsid w:val="008F418B"/>
    <w:rsid w:val="008F5441"/>
    <w:rsid w:val="008F7F6D"/>
    <w:rsid w:val="00900E8A"/>
    <w:rsid w:val="00901483"/>
    <w:rsid w:val="00901A59"/>
    <w:rsid w:val="009049A8"/>
    <w:rsid w:val="00904F88"/>
    <w:rsid w:val="009051A4"/>
    <w:rsid w:val="00911E92"/>
    <w:rsid w:val="00914B3F"/>
    <w:rsid w:val="00917120"/>
    <w:rsid w:val="009202C9"/>
    <w:rsid w:val="00920C9F"/>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05B"/>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0C08"/>
    <w:rsid w:val="0096126F"/>
    <w:rsid w:val="009612E1"/>
    <w:rsid w:val="00961995"/>
    <w:rsid w:val="00961F39"/>
    <w:rsid w:val="00963304"/>
    <w:rsid w:val="00963958"/>
    <w:rsid w:val="009640A8"/>
    <w:rsid w:val="009643C3"/>
    <w:rsid w:val="009648F0"/>
    <w:rsid w:val="00964D45"/>
    <w:rsid w:val="009659C1"/>
    <w:rsid w:val="00966F18"/>
    <w:rsid w:val="00967B37"/>
    <w:rsid w:val="009712D7"/>
    <w:rsid w:val="00972389"/>
    <w:rsid w:val="00974663"/>
    <w:rsid w:val="00977896"/>
    <w:rsid w:val="009837DF"/>
    <w:rsid w:val="00985EC3"/>
    <w:rsid w:val="00986AB8"/>
    <w:rsid w:val="00987149"/>
    <w:rsid w:val="009874B1"/>
    <w:rsid w:val="00987A79"/>
    <w:rsid w:val="009907DC"/>
    <w:rsid w:val="00991E7C"/>
    <w:rsid w:val="0099234E"/>
    <w:rsid w:val="009938E5"/>
    <w:rsid w:val="00994715"/>
    <w:rsid w:val="009947E1"/>
    <w:rsid w:val="00994CCA"/>
    <w:rsid w:val="00997E2A"/>
    <w:rsid w:val="009A0E13"/>
    <w:rsid w:val="009A1A80"/>
    <w:rsid w:val="009A2CC5"/>
    <w:rsid w:val="009A5BFE"/>
    <w:rsid w:val="009A6B73"/>
    <w:rsid w:val="009A730F"/>
    <w:rsid w:val="009B08E1"/>
    <w:rsid w:val="009B0BA2"/>
    <w:rsid w:val="009B2EAE"/>
    <w:rsid w:val="009B37B4"/>
    <w:rsid w:val="009B37DA"/>
    <w:rsid w:val="009B6DB0"/>
    <w:rsid w:val="009B7AA9"/>
    <w:rsid w:val="009C0062"/>
    <w:rsid w:val="009C0C82"/>
    <w:rsid w:val="009C113B"/>
    <w:rsid w:val="009C16C0"/>
    <w:rsid w:val="009C2257"/>
    <w:rsid w:val="009C24D1"/>
    <w:rsid w:val="009C2ED5"/>
    <w:rsid w:val="009C2F9C"/>
    <w:rsid w:val="009C374E"/>
    <w:rsid w:val="009C39DD"/>
    <w:rsid w:val="009C5137"/>
    <w:rsid w:val="009C67F6"/>
    <w:rsid w:val="009C7287"/>
    <w:rsid w:val="009C738E"/>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F20"/>
    <w:rsid w:val="009F6430"/>
    <w:rsid w:val="009F7668"/>
    <w:rsid w:val="00A004E0"/>
    <w:rsid w:val="00A01E3E"/>
    <w:rsid w:val="00A02F1C"/>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2A7"/>
    <w:rsid w:val="00A2062A"/>
    <w:rsid w:val="00A20686"/>
    <w:rsid w:val="00A20781"/>
    <w:rsid w:val="00A20CBB"/>
    <w:rsid w:val="00A2106E"/>
    <w:rsid w:val="00A23BA8"/>
    <w:rsid w:val="00A24DD5"/>
    <w:rsid w:val="00A266B5"/>
    <w:rsid w:val="00A26828"/>
    <w:rsid w:val="00A308D3"/>
    <w:rsid w:val="00A31852"/>
    <w:rsid w:val="00A3228D"/>
    <w:rsid w:val="00A35F39"/>
    <w:rsid w:val="00A36D2B"/>
    <w:rsid w:val="00A37A84"/>
    <w:rsid w:val="00A37E3D"/>
    <w:rsid w:val="00A40B3C"/>
    <w:rsid w:val="00A41B0B"/>
    <w:rsid w:val="00A441B4"/>
    <w:rsid w:val="00A44278"/>
    <w:rsid w:val="00A448F5"/>
    <w:rsid w:val="00A45042"/>
    <w:rsid w:val="00A45EA5"/>
    <w:rsid w:val="00A51E05"/>
    <w:rsid w:val="00A5296E"/>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953"/>
    <w:rsid w:val="00A67A38"/>
    <w:rsid w:val="00A70132"/>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703"/>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2273"/>
    <w:rsid w:val="00AB59C2"/>
    <w:rsid w:val="00AB71D4"/>
    <w:rsid w:val="00AB7304"/>
    <w:rsid w:val="00AB74F4"/>
    <w:rsid w:val="00AC003D"/>
    <w:rsid w:val="00AC1ABD"/>
    <w:rsid w:val="00AC2C2F"/>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4A2D"/>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504"/>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26863"/>
    <w:rsid w:val="00B30814"/>
    <w:rsid w:val="00B312DD"/>
    <w:rsid w:val="00B3295A"/>
    <w:rsid w:val="00B36147"/>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59AA"/>
    <w:rsid w:val="00B56E80"/>
    <w:rsid w:val="00B570D3"/>
    <w:rsid w:val="00B57A0C"/>
    <w:rsid w:val="00B60323"/>
    <w:rsid w:val="00B6032A"/>
    <w:rsid w:val="00B60D2D"/>
    <w:rsid w:val="00B61360"/>
    <w:rsid w:val="00B63BD9"/>
    <w:rsid w:val="00B63DD5"/>
    <w:rsid w:val="00B65F38"/>
    <w:rsid w:val="00B66C15"/>
    <w:rsid w:val="00B711C9"/>
    <w:rsid w:val="00B71768"/>
    <w:rsid w:val="00B71A89"/>
    <w:rsid w:val="00B71C13"/>
    <w:rsid w:val="00B728E1"/>
    <w:rsid w:val="00B74504"/>
    <w:rsid w:val="00B74A63"/>
    <w:rsid w:val="00B801A4"/>
    <w:rsid w:val="00B808E2"/>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3681"/>
    <w:rsid w:val="00B94006"/>
    <w:rsid w:val="00B94CE9"/>
    <w:rsid w:val="00B961AB"/>
    <w:rsid w:val="00BA0885"/>
    <w:rsid w:val="00BA0BDF"/>
    <w:rsid w:val="00BA51AC"/>
    <w:rsid w:val="00BA61C3"/>
    <w:rsid w:val="00BA70C5"/>
    <w:rsid w:val="00BA797B"/>
    <w:rsid w:val="00BB10B2"/>
    <w:rsid w:val="00BB196B"/>
    <w:rsid w:val="00BB369D"/>
    <w:rsid w:val="00BB3A52"/>
    <w:rsid w:val="00BB4756"/>
    <w:rsid w:val="00BB5D1E"/>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1740"/>
    <w:rsid w:val="00BD2821"/>
    <w:rsid w:val="00BD5AC2"/>
    <w:rsid w:val="00BD65B0"/>
    <w:rsid w:val="00BE0305"/>
    <w:rsid w:val="00BE17A8"/>
    <w:rsid w:val="00BE3852"/>
    <w:rsid w:val="00BE50BA"/>
    <w:rsid w:val="00BF0186"/>
    <w:rsid w:val="00BF0BBD"/>
    <w:rsid w:val="00BF0BF3"/>
    <w:rsid w:val="00BF12E3"/>
    <w:rsid w:val="00BF2E1C"/>
    <w:rsid w:val="00BF2ED2"/>
    <w:rsid w:val="00BF3514"/>
    <w:rsid w:val="00BF51D6"/>
    <w:rsid w:val="00BF5BB0"/>
    <w:rsid w:val="00BF65B1"/>
    <w:rsid w:val="00BF74BC"/>
    <w:rsid w:val="00C01E4E"/>
    <w:rsid w:val="00C02732"/>
    <w:rsid w:val="00C027FE"/>
    <w:rsid w:val="00C029AB"/>
    <w:rsid w:val="00C04112"/>
    <w:rsid w:val="00C05FC2"/>
    <w:rsid w:val="00C065B7"/>
    <w:rsid w:val="00C06B18"/>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387"/>
    <w:rsid w:val="00C36617"/>
    <w:rsid w:val="00C371C7"/>
    <w:rsid w:val="00C3757A"/>
    <w:rsid w:val="00C40B52"/>
    <w:rsid w:val="00C40E4B"/>
    <w:rsid w:val="00C4187F"/>
    <w:rsid w:val="00C41EC1"/>
    <w:rsid w:val="00C4506E"/>
    <w:rsid w:val="00C46611"/>
    <w:rsid w:val="00C47DC2"/>
    <w:rsid w:val="00C50BA9"/>
    <w:rsid w:val="00C51D1A"/>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28C"/>
    <w:rsid w:val="00C81FE7"/>
    <w:rsid w:val="00C82404"/>
    <w:rsid w:val="00C82E63"/>
    <w:rsid w:val="00C839E2"/>
    <w:rsid w:val="00C848AF"/>
    <w:rsid w:val="00C85370"/>
    <w:rsid w:val="00C8563E"/>
    <w:rsid w:val="00C86F24"/>
    <w:rsid w:val="00C9067F"/>
    <w:rsid w:val="00C9078B"/>
    <w:rsid w:val="00C91EC5"/>
    <w:rsid w:val="00C938CB"/>
    <w:rsid w:val="00C93C9C"/>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298F"/>
    <w:rsid w:val="00CB3ED6"/>
    <w:rsid w:val="00CB721E"/>
    <w:rsid w:val="00CB758A"/>
    <w:rsid w:val="00CC0543"/>
    <w:rsid w:val="00CC1F0C"/>
    <w:rsid w:val="00CC30E2"/>
    <w:rsid w:val="00CC3819"/>
    <w:rsid w:val="00CC3BDB"/>
    <w:rsid w:val="00CC4B95"/>
    <w:rsid w:val="00CC5A91"/>
    <w:rsid w:val="00CC5DB1"/>
    <w:rsid w:val="00CC7298"/>
    <w:rsid w:val="00CC7485"/>
    <w:rsid w:val="00CC7BB1"/>
    <w:rsid w:val="00CD0532"/>
    <w:rsid w:val="00CD06EA"/>
    <w:rsid w:val="00CD0AAC"/>
    <w:rsid w:val="00CD11BC"/>
    <w:rsid w:val="00CD2A05"/>
    <w:rsid w:val="00CD2A2E"/>
    <w:rsid w:val="00CD2D0B"/>
    <w:rsid w:val="00CD3936"/>
    <w:rsid w:val="00CD4115"/>
    <w:rsid w:val="00CD5A0D"/>
    <w:rsid w:val="00CD6ADF"/>
    <w:rsid w:val="00CD724B"/>
    <w:rsid w:val="00CD7E51"/>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3F16"/>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388F"/>
    <w:rsid w:val="00D238FA"/>
    <w:rsid w:val="00D23941"/>
    <w:rsid w:val="00D26293"/>
    <w:rsid w:val="00D27372"/>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16C"/>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3BF9"/>
    <w:rsid w:val="00DB3DD7"/>
    <w:rsid w:val="00DB528F"/>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0F6D"/>
    <w:rsid w:val="00DE160E"/>
    <w:rsid w:val="00DE464F"/>
    <w:rsid w:val="00DE4A74"/>
    <w:rsid w:val="00DE567F"/>
    <w:rsid w:val="00DE6C3D"/>
    <w:rsid w:val="00DF1A47"/>
    <w:rsid w:val="00DF2E71"/>
    <w:rsid w:val="00DF30F4"/>
    <w:rsid w:val="00DF399F"/>
    <w:rsid w:val="00DF6126"/>
    <w:rsid w:val="00DF7B2B"/>
    <w:rsid w:val="00E00130"/>
    <w:rsid w:val="00E00CD7"/>
    <w:rsid w:val="00E016D6"/>
    <w:rsid w:val="00E01B74"/>
    <w:rsid w:val="00E028E3"/>
    <w:rsid w:val="00E041DE"/>
    <w:rsid w:val="00E04D79"/>
    <w:rsid w:val="00E10C53"/>
    <w:rsid w:val="00E10D1B"/>
    <w:rsid w:val="00E11477"/>
    <w:rsid w:val="00E12677"/>
    <w:rsid w:val="00E12B63"/>
    <w:rsid w:val="00E1382A"/>
    <w:rsid w:val="00E1712B"/>
    <w:rsid w:val="00E22130"/>
    <w:rsid w:val="00E226B9"/>
    <w:rsid w:val="00E23C8F"/>
    <w:rsid w:val="00E2442E"/>
    <w:rsid w:val="00E25F50"/>
    <w:rsid w:val="00E26A90"/>
    <w:rsid w:val="00E26D29"/>
    <w:rsid w:val="00E27869"/>
    <w:rsid w:val="00E3042F"/>
    <w:rsid w:val="00E30CA7"/>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2911"/>
    <w:rsid w:val="00E43D2A"/>
    <w:rsid w:val="00E44DFB"/>
    <w:rsid w:val="00E454BF"/>
    <w:rsid w:val="00E5245E"/>
    <w:rsid w:val="00E53A0B"/>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0E7C"/>
    <w:rsid w:val="00E8322E"/>
    <w:rsid w:val="00E84F9F"/>
    <w:rsid w:val="00E86006"/>
    <w:rsid w:val="00E875FF"/>
    <w:rsid w:val="00E87D88"/>
    <w:rsid w:val="00E91374"/>
    <w:rsid w:val="00E91891"/>
    <w:rsid w:val="00E93050"/>
    <w:rsid w:val="00E93BBE"/>
    <w:rsid w:val="00E945B1"/>
    <w:rsid w:val="00E95983"/>
    <w:rsid w:val="00E95B4A"/>
    <w:rsid w:val="00E95D23"/>
    <w:rsid w:val="00EA5591"/>
    <w:rsid w:val="00EA5E5E"/>
    <w:rsid w:val="00EA6C2D"/>
    <w:rsid w:val="00EA75F9"/>
    <w:rsid w:val="00EA7D1A"/>
    <w:rsid w:val="00EA7E7D"/>
    <w:rsid w:val="00EB2D9C"/>
    <w:rsid w:val="00EB38D2"/>
    <w:rsid w:val="00EB3BF6"/>
    <w:rsid w:val="00EB53AC"/>
    <w:rsid w:val="00EB7456"/>
    <w:rsid w:val="00EC07B2"/>
    <w:rsid w:val="00EC15C2"/>
    <w:rsid w:val="00EC182D"/>
    <w:rsid w:val="00EC2CE7"/>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F86"/>
    <w:rsid w:val="00F10222"/>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A74"/>
    <w:rsid w:val="00F3711F"/>
    <w:rsid w:val="00F40DA8"/>
    <w:rsid w:val="00F4239B"/>
    <w:rsid w:val="00F424A3"/>
    <w:rsid w:val="00F43602"/>
    <w:rsid w:val="00F4555E"/>
    <w:rsid w:val="00F4562D"/>
    <w:rsid w:val="00F45869"/>
    <w:rsid w:val="00F46155"/>
    <w:rsid w:val="00F5164E"/>
    <w:rsid w:val="00F545F2"/>
    <w:rsid w:val="00F54657"/>
    <w:rsid w:val="00F54986"/>
    <w:rsid w:val="00F55279"/>
    <w:rsid w:val="00F55AE1"/>
    <w:rsid w:val="00F55C83"/>
    <w:rsid w:val="00F5637F"/>
    <w:rsid w:val="00F56754"/>
    <w:rsid w:val="00F60C4C"/>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DD7"/>
    <w:rsid w:val="00F92432"/>
    <w:rsid w:val="00F93A13"/>
    <w:rsid w:val="00F94477"/>
    <w:rsid w:val="00F948F6"/>
    <w:rsid w:val="00F9571F"/>
    <w:rsid w:val="00F9584F"/>
    <w:rsid w:val="00F97DF6"/>
    <w:rsid w:val="00F97F47"/>
    <w:rsid w:val="00FA066E"/>
    <w:rsid w:val="00FA3134"/>
    <w:rsid w:val="00FA43FB"/>
    <w:rsid w:val="00FA44D8"/>
    <w:rsid w:val="00FA52B8"/>
    <w:rsid w:val="00FA586C"/>
    <w:rsid w:val="00FA60B9"/>
    <w:rsid w:val="00FA7537"/>
    <w:rsid w:val="00FA7A67"/>
    <w:rsid w:val="00FA7ACE"/>
    <w:rsid w:val="00FB04D2"/>
    <w:rsid w:val="00FB1B47"/>
    <w:rsid w:val="00FB493F"/>
    <w:rsid w:val="00FB51E4"/>
    <w:rsid w:val="00FB646A"/>
    <w:rsid w:val="00FB6877"/>
    <w:rsid w:val="00FB6927"/>
    <w:rsid w:val="00FC1076"/>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1">
    <w:name w:val="StileMessaggioDiPostaElettronica63"/>
    <w:aliases w:val="StileMessaggioDiPostaElettronica63"/>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1">
    <w:name w:val="StileMessaggioDiPostaElettronica65"/>
    <w:aliases w:val="StileMessaggioDiPostaElettronica65"/>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hps">
    <w:name w:val="hps"/>
    <w:basedOn w:val="Carpredefinitoparagrafo"/>
    <w:rsid w:val="007D6E34"/>
  </w:style>
  <w:style w:type="character" w:customStyle="1" w:styleId="atn">
    <w:name w:val="atn"/>
    <w:basedOn w:val="Carpredefinitoparagrafo"/>
    <w:rsid w:val="007D6E34"/>
  </w:style>
  <w:style w:type="paragraph" w:styleId="Nessunaspaziatura">
    <w:name w:val="No Spacing"/>
    <w:basedOn w:val="Normale"/>
    <w:uiPriority w:val="1"/>
    <w:qFormat/>
    <w:rsid w:val="001F484F"/>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02730">
      <w:bodyDiv w:val="1"/>
      <w:marLeft w:val="0"/>
      <w:marRight w:val="0"/>
      <w:marTop w:val="0"/>
      <w:marBottom w:val="0"/>
      <w:divBdr>
        <w:top w:val="none" w:sz="0" w:space="0" w:color="auto"/>
        <w:left w:val="none" w:sz="0" w:space="0" w:color="auto"/>
        <w:bottom w:val="none" w:sz="0" w:space="0" w:color="auto"/>
        <w:right w:val="none" w:sz="0" w:space="0" w:color="auto"/>
      </w:divBdr>
      <w:divsChild>
        <w:div w:id="353270638">
          <w:marLeft w:val="0"/>
          <w:marRight w:val="0"/>
          <w:marTop w:val="0"/>
          <w:marBottom w:val="0"/>
          <w:divBdr>
            <w:top w:val="none" w:sz="0" w:space="0" w:color="auto"/>
            <w:left w:val="none" w:sz="0" w:space="0" w:color="auto"/>
            <w:bottom w:val="none" w:sz="0" w:space="0" w:color="auto"/>
            <w:right w:val="none" w:sz="0" w:space="0" w:color="auto"/>
          </w:divBdr>
          <w:divsChild>
            <w:div w:id="1206287956">
              <w:marLeft w:val="0"/>
              <w:marRight w:val="0"/>
              <w:marTop w:val="0"/>
              <w:marBottom w:val="0"/>
              <w:divBdr>
                <w:top w:val="none" w:sz="0" w:space="0" w:color="auto"/>
                <w:left w:val="none" w:sz="0" w:space="0" w:color="auto"/>
                <w:bottom w:val="none" w:sz="0" w:space="0" w:color="auto"/>
                <w:right w:val="none" w:sz="0" w:space="0" w:color="auto"/>
              </w:divBdr>
            </w:div>
          </w:divsChild>
        </w:div>
        <w:div w:id="1722631259">
          <w:marLeft w:val="0"/>
          <w:marRight w:val="0"/>
          <w:marTop w:val="0"/>
          <w:marBottom w:val="0"/>
          <w:divBdr>
            <w:top w:val="none" w:sz="0" w:space="0" w:color="auto"/>
            <w:left w:val="none" w:sz="0" w:space="0" w:color="auto"/>
            <w:bottom w:val="none" w:sz="0" w:space="0" w:color="auto"/>
            <w:right w:val="none" w:sz="0" w:space="0" w:color="auto"/>
          </w:divBdr>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766732">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432347">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0834463">
      <w:bodyDiv w:val="1"/>
      <w:marLeft w:val="0"/>
      <w:marRight w:val="0"/>
      <w:marTop w:val="0"/>
      <w:marBottom w:val="0"/>
      <w:divBdr>
        <w:top w:val="none" w:sz="0" w:space="0" w:color="auto"/>
        <w:left w:val="none" w:sz="0" w:space="0" w:color="auto"/>
        <w:bottom w:val="none" w:sz="0" w:space="0" w:color="auto"/>
        <w:right w:val="none" w:sz="0" w:space="0" w:color="auto"/>
      </w:divBdr>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1779592">
      <w:bodyDiv w:val="1"/>
      <w:marLeft w:val="0"/>
      <w:marRight w:val="0"/>
      <w:marTop w:val="0"/>
      <w:marBottom w:val="0"/>
      <w:divBdr>
        <w:top w:val="none" w:sz="0" w:space="0" w:color="auto"/>
        <w:left w:val="none" w:sz="0" w:space="0" w:color="auto"/>
        <w:bottom w:val="none" w:sz="0" w:space="0" w:color="auto"/>
        <w:right w:val="none" w:sz="0" w:space="0" w:color="auto"/>
      </w:divBdr>
      <w:divsChild>
        <w:div w:id="224486334">
          <w:marLeft w:val="0"/>
          <w:marRight w:val="0"/>
          <w:marTop w:val="0"/>
          <w:marBottom w:val="0"/>
          <w:divBdr>
            <w:top w:val="none" w:sz="0" w:space="0" w:color="auto"/>
            <w:left w:val="none" w:sz="0" w:space="0" w:color="auto"/>
            <w:bottom w:val="none" w:sz="0" w:space="0" w:color="auto"/>
            <w:right w:val="none" w:sz="0" w:space="0" w:color="auto"/>
          </w:divBdr>
          <w:divsChild>
            <w:div w:id="1668358380">
              <w:marLeft w:val="0"/>
              <w:marRight w:val="0"/>
              <w:marTop w:val="0"/>
              <w:marBottom w:val="0"/>
              <w:divBdr>
                <w:top w:val="none" w:sz="0" w:space="0" w:color="auto"/>
                <w:left w:val="none" w:sz="0" w:space="0" w:color="auto"/>
                <w:bottom w:val="none" w:sz="0" w:space="0" w:color="auto"/>
                <w:right w:val="none" w:sz="0" w:space="0" w:color="auto"/>
              </w:divBdr>
              <w:divsChild>
                <w:div w:id="1762137993">
                  <w:marLeft w:val="0"/>
                  <w:marRight w:val="0"/>
                  <w:marTop w:val="0"/>
                  <w:marBottom w:val="0"/>
                  <w:divBdr>
                    <w:top w:val="none" w:sz="0" w:space="0" w:color="auto"/>
                    <w:left w:val="none" w:sz="0" w:space="0" w:color="auto"/>
                    <w:bottom w:val="none" w:sz="0" w:space="0" w:color="auto"/>
                    <w:right w:val="none" w:sz="0" w:space="0" w:color="auto"/>
                  </w:divBdr>
                  <w:divsChild>
                    <w:div w:id="878470084">
                      <w:marLeft w:val="0"/>
                      <w:marRight w:val="0"/>
                      <w:marTop w:val="0"/>
                      <w:marBottom w:val="0"/>
                      <w:divBdr>
                        <w:top w:val="none" w:sz="0" w:space="0" w:color="auto"/>
                        <w:left w:val="none" w:sz="0" w:space="0" w:color="auto"/>
                        <w:bottom w:val="none" w:sz="0" w:space="0" w:color="auto"/>
                        <w:right w:val="none" w:sz="0" w:space="0" w:color="auto"/>
                      </w:divBdr>
                      <w:divsChild>
                        <w:div w:id="649485073">
                          <w:marLeft w:val="0"/>
                          <w:marRight w:val="0"/>
                          <w:marTop w:val="0"/>
                          <w:marBottom w:val="0"/>
                          <w:divBdr>
                            <w:top w:val="none" w:sz="0" w:space="0" w:color="auto"/>
                            <w:left w:val="none" w:sz="0" w:space="0" w:color="auto"/>
                            <w:bottom w:val="none" w:sz="0" w:space="0" w:color="auto"/>
                            <w:right w:val="none" w:sz="0" w:space="0" w:color="auto"/>
                          </w:divBdr>
                          <w:divsChild>
                            <w:div w:id="1084188523">
                              <w:marLeft w:val="0"/>
                              <w:marRight w:val="0"/>
                              <w:marTop w:val="0"/>
                              <w:marBottom w:val="0"/>
                              <w:divBdr>
                                <w:top w:val="none" w:sz="0" w:space="0" w:color="auto"/>
                                <w:left w:val="none" w:sz="0" w:space="0" w:color="auto"/>
                                <w:bottom w:val="none" w:sz="0" w:space="0" w:color="auto"/>
                                <w:right w:val="none" w:sz="0" w:space="0" w:color="auto"/>
                              </w:divBdr>
                              <w:divsChild>
                                <w:div w:id="1621763393">
                                  <w:marLeft w:val="0"/>
                                  <w:marRight w:val="0"/>
                                  <w:marTop w:val="0"/>
                                  <w:marBottom w:val="0"/>
                                  <w:divBdr>
                                    <w:top w:val="none" w:sz="0" w:space="0" w:color="auto"/>
                                    <w:left w:val="none" w:sz="0" w:space="0" w:color="auto"/>
                                    <w:bottom w:val="none" w:sz="0" w:space="0" w:color="auto"/>
                                    <w:right w:val="none" w:sz="0" w:space="0" w:color="auto"/>
                                  </w:divBdr>
                                  <w:divsChild>
                                    <w:div w:id="1669090021">
                                      <w:marLeft w:val="0"/>
                                      <w:marRight w:val="0"/>
                                      <w:marTop w:val="0"/>
                                      <w:marBottom w:val="0"/>
                                      <w:divBdr>
                                        <w:top w:val="none" w:sz="0" w:space="0" w:color="auto"/>
                                        <w:left w:val="none" w:sz="0" w:space="0" w:color="auto"/>
                                        <w:bottom w:val="none" w:sz="0" w:space="0" w:color="auto"/>
                                        <w:right w:val="none" w:sz="0" w:space="0" w:color="auto"/>
                                      </w:divBdr>
                                      <w:divsChild>
                                        <w:div w:id="1697534561">
                                          <w:marLeft w:val="0"/>
                                          <w:marRight w:val="0"/>
                                          <w:marTop w:val="0"/>
                                          <w:marBottom w:val="0"/>
                                          <w:divBdr>
                                            <w:top w:val="none" w:sz="0" w:space="0" w:color="auto"/>
                                            <w:left w:val="none" w:sz="0" w:space="0" w:color="auto"/>
                                            <w:bottom w:val="none" w:sz="0" w:space="0" w:color="auto"/>
                                            <w:right w:val="none" w:sz="0" w:space="0" w:color="auto"/>
                                          </w:divBdr>
                                          <w:divsChild>
                                            <w:div w:id="1642610298">
                                              <w:marLeft w:val="0"/>
                                              <w:marRight w:val="0"/>
                                              <w:marTop w:val="0"/>
                                              <w:marBottom w:val="0"/>
                                              <w:divBdr>
                                                <w:top w:val="none" w:sz="0" w:space="0" w:color="auto"/>
                                                <w:left w:val="none" w:sz="0" w:space="0" w:color="auto"/>
                                                <w:bottom w:val="none" w:sz="0" w:space="0" w:color="auto"/>
                                                <w:right w:val="none" w:sz="0" w:space="0" w:color="auto"/>
                                              </w:divBdr>
                                              <w:divsChild>
                                                <w:div w:id="1352756257">
                                                  <w:marLeft w:val="0"/>
                                                  <w:marRight w:val="0"/>
                                                  <w:marTop w:val="0"/>
                                                  <w:marBottom w:val="0"/>
                                                  <w:divBdr>
                                                    <w:top w:val="none" w:sz="0" w:space="0" w:color="auto"/>
                                                    <w:left w:val="none" w:sz="0" w:space="0" w:color="auto"/>
                                                    <w:bottom w:val="none" w:sz="0" w:space="0" w:color="auto"/>
                                                    <w:right w:val="none" w:sz="0" w:space="0" w:color="auto"/>
                                                  </w:divBdr>
                                                  <w:divsChild>
                                                    <w:div w:id="243076636">
                                                      <w:marLeft w:val="0"/>
                                                      <w:marRight w:val="0"/>
                                                      <w:marTop w:val="0"/>
                                                      <w:marBottom w:val="0"/>
                                                      <w:divBdr>
                                                        <w:top w:val="none" w:sz="0" w:space="0" w:color="auto"/>
                                                        <w:left w:val="none" w:sz="0" w:space="0" w:color="auto"/>
                                                        <w:bottom w:val="none" w:sz="0" w:space="0" w:color="auto"/>
                                                        <w:right w:val="none" w:sz="0" w:space="0" w:color="auto"/>
                                                      </w:divBdr>
                                                    </w:div>
                                                    <w:div w:id="1729104932">
                                                      <w:marLeft w:val="0"/>
                                                      <w:marRight w:val="0"/>
                                                      <w:marTop w:val="0"/>
                                                      <w:marBottom w:val="0"/>
                                                      <w:divBdr>
                                                        <w:top w:val="none" w:sz="0" w:space="0" w:color="auto"/>
                                                        <w:left w:val="none" w:sz="0" w:space="0" w:color="auto"/>
                                                        <w:bottom w:val="none" w:sz="0" w:space="0" w:color="auto"/>
                                                        <w:right w:val="none" w:sz="0" w:space="0" w:color="auto"/>
                                                      </w:divBdr>
                                                    </w:div>
                                                    <w:div w:id="138945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6384956">
      <w:bodyDiv w:val="1"/>
      <w:marLeft w:val="0"/>
      <w:marRight w:val="0"/>
      <w:marTop w:val="0"/>
      <w:marBottom w:val="0"/>
      <w:divBdr>
        <w:top w:val="none" w:sz="0" w:space="0" w:color="auto"/>
        <w:left w:val="none" w:sz="0" w:space="0" w:color="auto"/>
        <w:bottom w:val="none" w:sz="0" w:space="0" w:color="auto"/>
        <w:right w:val="none" w:sz="0" w:space="0" w:color="auto"/>
      </w:divBdr>
      <w:divsChild>
        <w:div w:id="370233423">
          <w:marLeft w:val="0"/>
          <w:marRight w:val="0"/>
          <w:marTop w:val="0"/>
          <w:marBottom w:val="0"/>
          <w:divBdr>
            <w:top w:val="none" w:sz="0" w:space="0" w:color="auto"/>
            <w:left w:val="none" w:sz="0" w:space="0" w:color="auto"/>
            <w:bottom w:val="none" w:sz="0" w:space="0" w:color="auto"/>
            <w:right w:val="none" w:sz="0" w:space="0" w:color="auto"/>
          </w:divBdr>
          <w:divsChild>
            <w:div w:id="1928879798">
              <w:marLeft w:val="0"/>
              <w:marRight w:val="0"/>
              <w:marTop w:val="0"/>
              <w:marBottom w:val="0"/>
              <w:divBdr>
                <w:top w:val="none" w:sz="0" w:space="0" w:color="auto"/>
                <w:left w:val="none" w:sz="0" w:space="0" w:color="auto"/>
                <w:bottom w:val="none" w:sz="0" w:space="0" w:color="auto"/>
                <w:right w:val="none" w:sz="0" w:space="0" w:color="auto"/>
              </w:divBdr>
              <w:divsChild>
                <w:div w:id="1742408187">
                  <w:marLeft w:val="0"/>
                  <w:marRight w:val="0"/>
                  <w:marTop w:val="0"/>
                  <w:marBottom w:val="0"/>
                  <w:divBdr>
                    <w:top w:val="none" w:sz="0" w:space="0" w:color="auto"/>
                    <w:left w:val="none" w:sz="0" w:space="0" w:color="auto"/>
                    <w:bottom w:val="none" w:sz="0" w:space="0" w:color="auto"/>
                    <w:right w:val="none" w:sz="0" w:space="0" w:color="auto"/>
                  </w:divBdr>
                  <w:divsChild>
                    <w:div w:id="1039160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77282">
      <w:bodyDiv w:val="1"/>
      <w:marLeft w:val="0"/>
      <w:marRight w:val="0"/>
      <w:marTop w:val="0"/>
      <w:marBottom w:val="0"/>
      <w:divBdr>
        <w:top w:val="none" w:sz="0" w:space="0" w:color="auto"/>
        <w:left w:val="none" w:sz="0" w:space="0" w:color="auto"/>
        <w:bottom w:val="none" w:sz="0" w:space="0" w:color="auto"/>
        <w:right w:val="none" w:sz="0" w:space="0" w:color="auto"/>
      </w:divBdr>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20903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6759115">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4840567">
      <w:bodyDiv w:val="1"/>
      <w:marLeft w:val="0"/>
      <w:marRight w:val="0"/>
      <w:marTop w:val="0"/>
      <w:marBottom w:val="0"/>
      <w:divBdr>
        <w:top w:val="none" w:sz="0" w:space="0" w:color="auto"/>
        <w:left w:val="none" w:sz="0" w:space="0" w:color="auto"/>
        <w:bottom w:val="none" w:sz="0" w:space="0" w:color="auto"/>
        <w:right w:val="none" w:sz="0" w:space="0" w:color="auto"/>
      </w:divBdr>
      <w:divsChild>
        <w:div w:id="884175616">
          <w:marLeft w:val="0"/>
          <w:marRight w:val="0"/>
          <w:marTop w:val="0"/>
          <w:marBottom w:val="0"/>
          <w:divBdr>
            <w:top w:val="none" w:sz="0" w:space="0" w:color="auto"/>
            <w:left w:val="none" w:sz="0" w:space="0" w:color="auto"/>
            <w:bottom w:val="none" w:sz="0" w:space="0" w:color="auto"/>
            <w:right w:val="none" w:sz="0" w:space="0" w:color="auto"/>
          </w:divBdr>
          <w:divsChild>
            <w:div w:id="219635360">
              <w:marLeft w:val="0"/>
              <w:marRight w:val="0"/>
              <w:marTop w:val="0"/>
              <w:marBottom w:val="0"/>
              <w:divBdr>
                <w:top w:val="none" w:sz="0" w:space="0" w:color="auto"/>
                <w:left w:val="none" w:sz="0" w:space="0" w:color="auto"/>
                <w:bottom w:val="none" w:sz="0" w:space="0" w:color="auto"/>
                <w:right w:val="none" w:sz="0" w:space="0" w:color="auto"/>
              </w:divBdr>
            </w:div>
          </w:divsChild>
        </w:div>
        <w:div w:id="1654095237">
          <w:marLeft w:val="0"/>
          <w:marRight w:val="0"/>
          <w:marTop w:val="0"/>
          <w:marBottom w:val="0"/>
          <w:divBdr>
            <w:top w:val="none" w:sz="0" w:space="0" w:color="auto"/>
            <w:left w:val="none" w:sz="0" w:space="0" w:color="auto"/>
            <w:bottom w:val="none" w:sz="0" w:space="0" w:color="auto"/>
            <w:right w:val="none" w:sz="0" w:space="0" w:color="auto"/>
          </w:divBdr>
          <w:divsChild>
            <w:div w:id="1215966047">
              <w:marLeft w:val="0"/>
              <w:marRight w:val="0"/>
              <w:marTop w:val="0"/>
              <w:marBottom w:val="0"/>
              <w:divBdr>
                <w:top w:val="none" w:sz="0" w:space="0" w:color="auto"/>
                <w:left w:val="none" w:sz="0" w:space="0" w:color="auto"/>
                <w:bottom w:val="none" w:sz="0" w:space="0" w:color="auto"/>
                <w:right w:val="none" w:sz="0" w:space="0" w:color="auto"/>
              </w:divBdr>
              <w:divsChild>
                <w:div w:id="8607459">
                  <w:marLeft w:val="0"/>
                  <w:marRight w:val="0"/>
                  <w:marTop w:val="0"/>
                  <w:marBottom w:val="0"/>
                  <w:divBdr>
                    <w:top w:val="none" w:sz="0" w:space="0" w:color="auto"/>
                    <w:left w:val="none" w:sz="0" w:space="0" w:color="auto"/>
                    <w:bottom w:val="none" w:sz="0" w:space="0" w:color="auto"/>
                    <w:right w:val="none" w:sz="0" w:space="0" w:color="auto"/>
                  </w:divBdr>
                  <w:divsChild>
                    <w:div w:id="2017729958">
                      <w:marLeft w:val="0"/>
                      <w:marRight w:val="0"/>
                      <w:marTop w:val="0"/>
                      <w:marBottom w:val="0"/>
                      <w:divBdr>
                        <w:top w:val="none" w:sz="0" w:space="0" w:color="auto"/>
                        <w:left w:val="none" w:sz="0" w:space="0" w:color="auto"/>
                        <w:bottom w:val="none" w:sz="0" w:space="0" w:color="auto"/>
                        <w:right w:val="none" w:sz="0" w:space="0" w:color="auto"/>
                      </w:divBdr>
                      <w:divsChild>
                        <w:div w:id="1946959009">
                          <w:marLeft w:val="0"/>
                          <w:marRight w:val="0"/>
                          <w:marTop w:val="0"/>
                          <w:marBottom w:val="0"/>
                          <w:divBdr>
                            <w:top w:val="none" w:sz="0" w:space="0" w:color="auto"/>
                            <w:left w:val="none" w:sz="0" w:space="0" w:color="auto"/>
                            <w:bottom w:val="none" w:sz="0" w:space="0" w:color="auto"/>
                            <w:right w:val="none" w:sz="0" w:space="0" w:color="auto"/>
                          </w:divBdr>
                          <w:divsChild>
                            <w:div w:id="1265113443">
                              <w:marLeft w:val="0"/>
                              <w:marRight w:val="0"/>
                              <w:marTop w:val="0"/>
                              <w:marBottom w:val="0"/>
                              <w:divBdr>
                                <w:top w:val="none" w:sz="0" w:space="0" w:color="auto"/>
                                <w:left w:val="none" w:sz="0" w:space="0" w:color="auto"/>
                                <w:bottom w:val="none" w:sz="0" w:space="0" w:color="auto"/>
                                <w:right w:val="none" w:sz="0" w:space="0" w:color="auto"/>
                              </w:divBdr>
                              <w:divsChild>
                                <w:div w:id="1413043341">
                                  <w:marLeft w:val="0"/>
                                  <w:marRight w:val="0"/>
                                  <w:marTop w:val="0"/>
                                  <w:marBottom w:val="0"/>
                                  <w:divBdr>
                                    <w:top w:val="none" w:sz="0" w:space="0" w:color="auto"/>
                                    <w:left w:val="none" w:sz="0" w:space="0" w:color="auto"/>
                                    <w:bottom w:val="none" w:sz="0" w:space="0" w:color="auto"/>
                                    <w:right w:val="none" w:sz="0" w:space="0" w:color="auto"/>
                                  </w:divBdr>
                                  <w:divsChild>
                                    <w:div w:id="1697660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8585147">
                  <w:marLeft w:val="0"/>
                  <w:marRight w:val="0"/>
                  <w:marTop w:val="0"/>
                  <w:marBottom w:val="0"/>
                  <w:divBdr>
                    <w:top w:val="none" w:sz="0" w:space="0" w:color="auto"/>
                    <w:left w:val="none" w:sz="0" w:space="0" w:color="auto"/>
                    <w:bottom w:val="none" w:sz="0" w:space="0" w:color="auto"/>
                    <w:right w:val="none" w:sz="0" w:space="0" w:color="auto"/>
                  </w:divBdr>
                  <w:divsChild>
                    <w:div w:id="1040394113">
                      <w:marLeft w:val="0"/>
                      <w:marRight w:val="0"/>
                      <w:marTop w:val="0"/>
                      <w:marBottom w:val="0"/>
                      <w:divBdr>
                        <w:top w:val="none" w:sz="0" w:space="0" w:color="auto"/>
                        <w:left w:val="none" w:sz="0" w:space="0" w:color="auto"/>
                        <w:bottom w:val="none" w:sz="0" w:space="0" w:color="auto"/>
                        <w:right w:val="none" w:sz="0" w:space="0" w:color="auto"/>
                      </w:divBdr>
                      <w:divsChild>
                        <w:div w:id="1251544950">
                          <w:marLeft w:val="0"/>
                          <w:marRight w:val="0"/>
                          <w:marTop w:val="0"/>
                          <w:marBottom w:val="0"/>
                          <w:divBdr>
                            <w:top w:val="none" w:sz="0" w:space="0" w:color="auto"/>
                            <w:left w:val="none" w:sz="0" w:space="0" w:color="auto"/>
                            <w:bottom w:val="none" w:sz="0" w:space="0" w:color="auto"/>
                            <w:right w:val="none" w:sz="0" w:space="0" w:color="auto"/>
                          </w:divBdr>
                          <w:divsChild>
                            <w:div w:id="1445539942">
                              <w:marLeft w:val="0"/>
                              <w:marRight w:val="0"/>
                              <w:marTop w:val="0"/>
                              <w:marBottom w:val="0"/>
                              <w:divBdr>
                                <w:top w:val="none" w:sz="0" w:space="0" w:color="auto"/>
                                <w:left w:val="none" w:sz="0" w:space="0" w:color="auto"/>
                                <w:bottom w:val="none" w:sz="0" w:space="0" w:color="auto"/>
                                <w:right w:val="none" w:sz="0" w:space="0" w:color="auto"/>
                              </w:divBdr>
                              <w:divsChild>
                                <w:div w:id="2101365350">
                                  <w:marLeft w:val="0"/>
                                  <w:marRight w:val="0"/>
                                  <w:marTop w:val="0"/>
                                  <w:marBottom w:val="0"/>
                                  <w:divBdr>
                                    <w:top w:val="none" w:sz="0" w:space="0" w:color="auto"/>
                                    <w:left w:val="none" w:sz="0" w:space="0" w:color="auto"/>
                                    <w:bottom w:val="none" w:sz="0" w:space="0" w:color="auto"/>
                                    <w:right w:val="none" w:sz="0" w:space="0" w:color="auto"/>
                                  </w:divBdr>
                                  <w:divsChild>
                                    <w:div w:id="1734161588">
                                      <w:marLeft w:val="0"/>
                                      <w:marRight w:val="0"/>
                                      <w:marTop w:val="0"/>
                                      <w:marBottom w:val="0"/>
                                      <w:divBdr>
                                        <w:top w:val="none" w:sz="0" w:space="0" w:color="auto"/>
                                        <w:left w:val="none" w:sz="0" w:space="0" w:color="auto"/>
                                        <w:bottom w:val="none" w:sz="0" w:space="0" w:color="auto"/>
                                        <w:right w:val="none" w:sz="0" w:space="0" w:color="auto"/>
                                      </w:divBdr>
                                      <w:divsChild>
                                        <w:div w:id="1447508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5592840">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8450378">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2917245">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7992670">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281738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031889">
      <w:bodyDiv w:val="1"/>
      <w:marLeft w:val="0"/>
      <w:marRight w:val="0"/>
      <w:marTop w:val="0"/>
      <w:marBottom w:val="0"/>
      <w:divBdr>
        <w:top w:val="none" w:sz="0" w:space="0" w:color="auto"/>
        <w:left w:val="none" w:sz="0" w:space="0" w:color="auto"/>
        <w:bottom w:val="none" w:sz="0" w:space="0" w:color="auto"/>
        <w:right w:val="none" w:sz="0" w:space="0" w:color="auto"/>
      </w:divBdr>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6898174">
      <w:bodyDiv w:val="1"/>
      <w:marLeft w:val="0"/>
      <w:marRight w:val="0"/>
      <w:marTop w:val="0"/>
      <w:marBottom w:val="0"/>
      <w:divBdr>
        <w:top w:val="none" w:sz="0" w:space="0" w:color="auto"/>
        <w:left w:val="none" w:sz="0" w:space="0" w:color="auto"/>
        <w:bottom w:val="none" w:sz="0" w:space="0" w:color="auto"/>
        <w:right w:val="none" w:sz="0" w:space="0" w:color="auto"/>
      </w:divBdr>
      <w:divsChild>
        <w:div w:id="585918729">
          <w:marLeft w:val="0"/>
          <w:marRight w:val="0"/>
          <w:marTop w:val="0"/>
          <w:marBottom w:val="0"/>
          <w:divBdr>
            <w:top w:val="none" w:sz="0" w:space="0" w:color="auto"/>
            <w:left w:val="none" w:sz="0" w:space="0" w:color="auto"/>
            <w:bottom w:val="none" w:sz="0" w:space="0" w:color="auto"/>
            <w:right w:val="none" w:sz="0" w:space="0" w:color="auto"/>
          </w:divBdr>
        </w:div>
        <w:div w:id="1098408187">
          <w:marLeft w:val="0"/>
          <w:marRight w:val="0"/>
          <w:marTop w:val="0"/>
          <w:marBottom w:val="0"/>
          <w:divBdr>
            <w:top w:val="none" w:sz="0" w:space="0" w:color="auto"/>
            <w:left w:val="none" w:sz="0" w:space="0" w:color="auto"/>
            <w:bottom w:val="none" w:sz="0" w:space="0" w:color="auto"/>
            <w:right w:val="none" w:sz="0" w:space="0" w:color="auto"/>
          </w:divBdr>
          <w:divsChild>
            <w:div w:id="518206172">
              <w:marLeft w:val="0"/>
              <w:marRight w:val="0"/>
              <w:marTop w:val="0"/>
              <w:marBottom w:val="0"/>
              <w:divBdr>
                <w:top w:val="none" w:sz="0" w:space="0" w:color="auto"/>
                <w:left w:val="none" w:sz="0" w:space="0" w:color="auto"/>
                <w:bottom w:val="none" w:sz="0" w:space="0" w:color="auto"/>
                <w:right w:val="none" w:sz="0" w:space="0" w:color="auto"/>
              </w:divBdr>
              <w:divsChild>
                <w:div w:id="712971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57210300">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155420">
      <w:bodyDiv w:val="1"/>
      <w:marLeft w:val="0"/>
      <w:marRight w:val="0"/>
      <w:marTop w:val="0"/>
      <w:marBottom w:val="0"/>
      <w:divBdr>
        <w:top w:val="none" w:sz="0" w:space="0" w:color="auto"/>
        <w:left w:val="none" w:sz="0" w:space="0" w:color="auto"/>
        <w:bottom w:val="none" w:sz="0" w:space="0" w:color="auto"/>
        <w:right w:val="none" w:sz="0" w:space="0" w:color="auto"/>
      </w:divBdr>
    </w:div>
    <w:div w:id="569003779">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596138975">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09626210">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6956899">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0769834">
      <w:bodyDiv w:val="1"/>
      <w:marLeft w:val="0"/>
      <w:marRight w:val="0"/>
      <w:marTop w:val="0"/>
      <w:marBottom w:val="0"/>
      <w:divBdr>
        <w:top w:val="none" w:sz="0" w:space="0" w:color="auto"/>
        <w:left w:val="none" w:sz="0" w:space="0" w:color="auto"/>
        <w:bottom w:val="none" w:sz="0" w:space="0" w:color="auto"/>
        <w:right w:val="none" w:sz="0" w:space="0" w:color="auto"/>
      </w:divBdr>
      <w:divsChild>
        <w:div w:id="1549411858">
          <w:marLeft w:val="0"/>
          <w:marRight w:val="0"/>
          <w:marTop w:val="0"/>
          <w:marBottom w:val="0"/>
          <w:divBdr>
            <w:top w:val="none" w:sz="0" w:space="0" w:color="auto"/>
            <w:left w:val="none" w:sz="0" w:space="0" w:color="auto"/>
            <w:bottom w:val="none" w:sz="0" w:space="0" w:color="auto"/>
            <w:right w:val="none" w:sz="0" w:space="0" w:color="auto"/>
          </w:divBdr>
        </w:div>
      </w:divsChild>
    </w:div>
    <w:div w:id="621115232">
      <w:bodyDiv w:val="1"/>
      <w:marLeft w:val="0"/>
      <w:marRight w:val="0"/>
      <w:marTop w:val="0"/>
      <w:marBottom w:val="0"/>
      <w:divBdr>
        <w:top w:val="none" w:sz="0" w:space="0" w:color="auto"/>
        <w:left w:val="none" w:sz="0" w:space="0" w:color="auto"/>
        <w:bottom w:val="none" w:sz="0" w:space="0" w:color="auto"/>
        <w:right w:val="none" w:sz="0" w:space="0" w:color="auto"/>
      </w:divBdr>
      <w:divsChild>
        <w:div w:id="1036153801">
          <w:marLeft w:val="0"/>
          <w:marRight w:val="0"/>
          <w:marTop w:val="0"/>
          <w:marBottom w:val="0"/>
          <w:divBdr>
            <w:top w:val="none" w:sz="0" w:space="0" w:color="auto"/>
            <w:left w:val="none" w:sz="0" w:space="0" w:color="auto"/>
            <w:bottom w:val="none" w:sz="0" w:space="0" w:color="auto"/>
            <w:right w:val="none" w:sz="0" w:space="0" w:color="auto"/>
          </w:divBdr>
          <w:divsChild>
            <w:div w:id="724255036">
              <w:marLeft w:val="0"/>
              <w:marRight w:val="0"/>
              <w:marTop w:val="0"/>
              <w:marBottom w:val="0"/>
              <w:divBdr>
                <w:top w:val="none" w:sz="0" w:space="0" w:color="auto"/>
                <w:left w:val="none" w:sz="0" w:space="0" w:color="auto"/>
                <w:bottom w:val="none" w:sz="0" w:space="0" w:color="auto"/>
                <w:right w:val="none" w:sz="0" w:space="0" w:color="auto"/>
              </w:divBdr>
              <w:divsChild>
                <w:div w:id="1210216754">
                  <w:marLeft w:val="0"/>
                  <w:marRight w:val="0"/>
                  <w:marTop w:val="0"/>
                  <w:marBottom w:val="0"/>
                  <w:divBdr>
                    <w:top w:val="none" w:sz="0" w:space="0" w:color="auto"/>
                    <w:left w:val="none" w:sz="0" w:space="0" w:color="auto"/>
                    <w:bottom w:val="none" w:sz="0" w:space="0" w:color="auto"/>
                    <w:right w:val="none" w:sz="0" w:space="0" w:color="auto"/>
                  </w:divBdr>
                  <w:divsChild>
                    <w:div w:id="216018185">
                      <w:marLeft w:val="0"/>
                      <w:marRight w:val="0"/>
                      <w:marTop w:val="0"/>
                      <w:marBottom w:val="0"/>
                      <w:divBdr>
                        <w:top w:val="none" w:sz="0" w:space="0" w:color="auto"/>
                        <w:left w:val="none" w:sz="0" w:space="0" w:color="auto"/>
                        <w:bottom w:val="none" w:sz="0" w:space="0" w:color="auto"/>
                        <w:right w:val="none" w:sz="0" w:space="0" w:color="auto"/>
                      </w:divBdr>
                      <w:divsChild>
                        <w:div w:id="141772972">
                          <w:marLeft w:val="0"/>
                          <w:marRight w:val="0"/>
                          <w:marTop w:val="0"/>
                          <w:marBottom w:val="0"/>
                          <w:divBdr>
                            <w:top w:val="none" w:sz="0" w:space="0" w:color="auto"/>
                            <w:left w:val="none" w:sz="0" w:space="0" w:color="auto"/>
                            <w:bottom w:val="none" w:sz="0" w:space="0" w:color="auto"/>
                            <w:right w:val="none" w:sz="0" w:space="0" w:color="auto"/>
                          </w:divBdr>
                          <w:divsChild>
                            <w:div w:id="1752313643">
                              <w:marLeft w:val="0"/>
                              <w:marRight w:val="0"/>
                              <w:marTop w:val="0"/>
                              <w:marBottom w:val="0"/>
                              <w:divBdr>
                                <w:top w:val="none" w:sz="0" w:space="0" w:color="auto"/>
                                <w:left w:val="none" w:sz="0" w:space="0" w:color="auto"/>
                                <w:bottom w:val="none" w:sz="0" w:space="0" w:color="auto"/>
                                <w:right w:val="none" w:sz="0" w:space="0" w:color="auto"/>
                              </w:divBdr>
                              <w:divsChild>
                                <w:div w:id="9840779">
                                  <w:marLeft w:val="0"/>
                                  <w:marRight w:val="0"/>
                                  <w:marTop w:val="0"/>
                                  <w:marBottom w:val="0"/>
                                  <w:divBdr>
                                    <w:top w:val="none" w:sz="0" w:space="0" w:color="auto"/>
                                    <w:left w:val="none" w:sz="0" w:space="0" w:color="auto"/>
                                    <w:bottom w:val="none" w:sz="0" w:space="0" w:color="auto"/>
                                    <w:right w:val="none" w:sz="0" w:space="0" w:color="auto"/>
                                  </w:divBdr>
                                  <w:divsChild>
                                    <w:div w:id="887498971">
                                      <w:marLeft w:val="0"/>
                                      <w:marRight w:val="0"/>
                                      <w:marTop w:val="0"/>
                                      <w:marBottom w:val="0"/>
                                      <w:divBdr>
                                        <w:top w:val="none" w:sz="0" w:space="0" w:color="auto"/>
                                        <w:left w:val="none" w:sz="0" w:space="0" w:color="auto"/>
                                        <w:bottom w:val="none" w:sz="0" w:space="0" w:color="auto"/>
                                        <w:right w:val="none" w:sz="0" w:space="0" w:color="auto"/>
                                      </w:divBdr>
                                      <w:divsChild>
                                        <w:div w:id="445731507">
                                          <w:marLeft w:val="0"/>
                                          <w:marRight w:val="0"/>
                                          <w:marTop w:val="0"/>
                                          <w:marBottom w:val="0"/>
                                          <w:divBdr>
                                            <w:top w:val="none" w:sz="0" w:space="0" w:color="auto"/>
                                            <w:left w:val="none" w:sz="0" w:space="0" w:color="auto"/>
                                            <w:bottom w:val="none" w:sz="0" w:space="0" w:color="auto"/>
                                            <w:right w:val="none" w:sz="0" w:space="0" w:color="auto"/>
                                          </w:divBdr>
                                          <w:divsChild>
                                            <w:div w:id="767776685">
                                              <w:marLeft w:val="0"/>
                                              <w:marRight w:val="0"/>
                                              <w:marTop w:val="0"/>
                                              <w:marBottom w:val="0"/>
                                              <w:divBdr>
                                                <w:top w:val="none" w:sz="0" w:space="0" w:color="auto"/>
                                                <w:left w:val="none" w:sz="0" w:space="0" w:color="auto"/>
                                                <w:bottom w:val="none" w:sz="0" w:space="0" w:color="auto"/>
                                                <w:right w:val="none" w:sz="0" w:space="0" w:color="auto"/>
                                              </w:divBdr>
                                              <w:divsChild>
                                                <w:div w:id="210680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49710024">
          <w:marLeft w:val="0"/>
          <w:marRight w:val="0"/>
          <w:marTop w:val="0"/>
          <w:marBottom w:val="0"/>
          <w:divBdr>
            <w:top w:val="none" w:sz="0" w:space="0" w:color="auto"/>
            <w:left w:val="none" w:sz="0" w:space="0" w:color="auto"/>
            <w:bottom w:val="none" w:sz="0" w:space="0" w:color="auto"/>
            <w:right w:val="none" w:sz="0" w:space="0" w:color="auto"/>
          </w:divBdr>
          <w:divsChild>
            <w:div w:id="801464790">
              <w:marLeft w:val="0"/>
              <w:marRight w:val="0"/>
              <w:marTop w:val="0"/>
              <w:marBottom w:val="0"/>
              <w:divBdr>
                <w:top w:val="none" w:sz="0" w:space="0" w:color="auto"/>
                <w:left w:val="none" w:sz="0" w:space="0" w:color="auto"/>
                <w:bottom w:val="none" w:sz="0" w:space="0" w:color="auto"/>
                <w:right w:val="none" w:sz="0" w:space="0" w:color="auto"/>
              </w:divBdr>
              <w:divsChild>
                <w:div w:id="1391461861">
                  <w:marLeft w:val="0"/>
                  <w:marRight w:val="0"/>
                  <w:marTop w:val="0"/>
                  <w:marBottom w:val="0"/>
                  <w:divBdr>
                    <w:top w:val="none" w:sz="0" w:space="0" w:color="auto"/>
                    <w:left w:val="none" w:sz="0" w:space="0" w:color="auto"/>
                    <w:bottom w:val="none" w:sz="0" w:space="0" w:color="auto"/>
                    <w:right w:val="none" w:sz="0" w:space="0" w:color="auto"/>
                  </w:divBdr>
                  <w:divsChild>
                    <w:div w:id="5205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577254">
          <w:marLeft w:val="0"/>
          <w:marRight w:val="0"/>
          <w:marTop w:val="0"/>
          <w:marBottom w:val="0"/>
          <w:divBdr>
            <w:top w:val="none" w:sz="0" w:space="0" w:color="auto"/>
            <w:left w:val="none" w:sz="0" w:space="0" w:color="auto"/>
            <w:bottom w:val="none" w:sz="0" w:space="0" w:color="auto"/>
            <w:right w:val="none" w:sz="0" w:space="0" w:color="auto"/>
          </w:divBdr>
          <w:divsChild>
            <w:div w:id="1901207325">
              <w:marLeft w:val="0"/>
              <w:marRight w:val="0"/>
              <w:marTop w:val="0"/>
              <w:marBottom w:val="0"/>
              <w:divBdr>
                <w:top w:val="none" w:sz="0" w:space="0" w:color="auto"/>
                <w:left w:val="none" w:sz="0" w:space="0" w:color="auto"/>
                <w:bottom w:val="none" w:sz="0" w:space="0" w:color="auto"/>
                <w:right w:val="none" w:sz="0" w:space="0" w:color="auto"/>
              </w:divBdr>
              <w:divsChild>
                <w:div w:id="948975906">
                  <w:marLeft w:val="0"/>
                  <w:marRight w:val="0"/>
                  <w:marTop w:val="0"/>
                  <w:marBottom w:val="0"/>
                  <w:divBdr>
                    <w:top w:val="none" w:sz="0" w:space="0" w:color="auto"/>
                    <w:left w:val="none" w:sz="0" w:space="0" w:color="auto"/>
                    <w:bottom w:val="none" w:sz="0" w:space="0" w:color="auto"/>
                    <w:right w:val="none" w:sz="0" w:space="0" w:color="auto"/>
                  </w:divBdr>
                  <w:divsChild>
                    <w:div w:id="361976445">
                      <w:marLeft w:val="0"/>
                      <w:marRight w:val="0"/>
                      <w:marTop w:val="0"/>
                      <w:marBottom w:val="0"/>
                      <w:divBdr>
                        <w:top w:val="none" w:sz="0" w:space="0" w:color="auto"/>
                        <w:left w:val="none" w:sz="0" w:space="0" w:color="auto"/>
                        <w:bottom w:val="none" w:sz="0" w:space="0" w:color="auto"/>
                        <w:right w:val="none" w:sz="0" w:space="0" w:color="auto"/>
                      </w:divBdr>
                      <w:divsChild>
                        <w:div w:id="1113087794">
                          <w:marLeft w:val="0"/>
                          <w:marRight w:val="0"/>
                          <w:marTop w:val="0"/>
                          <w:marBottom w:val="0"/>
                          <w:divBdr>
                            <w:top w:val="none" w:sz="0" w:space="0" w:color="auto"/>
                            <w:left w:val="none" w:sz="0" w:space="0" w:color="auto"/>
                            <w:bottom w:val="none" w:sz="0" w:space="0" w:color="auto"/>
                            <w:right w:val="none" w:sz="0" w:space="0" w:color="auto"/>
                          </w:divBdr>
                          <w:divsChild>
                            <w:div w:id="184441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3461376">
      <w:bodyDiv w:val="1"/>
      <w:marLeft w:val="0"/>
      <w:marRight w:val="0"/>
      <w:marTop w:val="0"/>
      <w:marBottom w:val="0"/>
      <w:divBdr>
        <w:top w:val="none" w:sz="0" w:space="0" w:color="auto"/>
        <w:left w:val="none" w:sz="0" w:space="0" w:color="auto"/>
        <w:bottom w:val="none" w:sz="0" w:space="0" w:color="auto"/>
        <w:right w:val="none" w:sz="0" w:space="0" w:color="auto"/>
      </w:divBdr>
      <w:divsChild>
        <w:div w:id="1677272451">
          <w:marLeft w:val="0"/>
          <w:marRight w:val="0"/>
          <w:marTop w:val="0"/>
          <w:marBottom w:val="0"/>
          <w:divBdr>
            <w:top w:val="none" w:sz="0" w:space="0" w:color="auto"/>
            <w:left w:val="none" w:sz="0" w:space="0" w:color="auto"/>
            <w:bottom w:val="none" w:sz="0" w:space="0" w:color="auto"/>
            <w:right w:val="none" w:sz="0" w:space="0" w:color="auto"/>
          </w:divBdr>
        </w:div>
      </w:divsChild>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4263598">
      <w:bodyDiv w:val="1"/>
      <w:marLeft w:val="0"/>
      <w:marRight w:val="0"/>
      <w:marTop w:val="0"/>
      <w:marBottom w:val="0"/>
      <w:divBdr>
        <w:top w:val="none" w:sz="0" w:space="0" w:color="auto"/>
        <w:left w:val="none" w:sz="0" w:space="0" w:color="auto"/>
        <w:bottom w:val="none" w:sz="0" w:space="0" w:color="auto"/>
        <w:right w:val="none" w:sz="0" w:space="0" w:color="auto"/>
      </w:divBdr>
      <w:divsChild>
        <w:div w:id="903300585">
          <w:marLeft w:val="0"/>
          <w:marRight w:val="0"/>
          <w:marTop w:val="0"/>
          <w:marBottom w:val="0"/>
          <w:divBdr>
            <w:top w:val="none" w:sz="0" w:space="0" w:color="auto"/>
            <w:left w:val="none" w:sz="0" w:space="0" w:color="auto"/>
            <w:bottom w:val="none" w:sz="0" w:space="0" w:color="auto"/>
            <w:right w:val="none" w:sz="0" w:space="0" w:color="auto"/>
          </w:divBdr>
          <w:divsChild>
            <w:div w:id="1275137223">
              <w:marLeft w:val="0"/>
              <w:marRight w:val="0"/>
              <w:marTop w:val="0"/>
              <w:marBottom w:val="0"/>
              <w:divBdr>
                <w:top w:val="none" w:sz="0" w:space="0" w:color="auto"/>
                <w:left w:val="none" w:sz="0" w:space="0" w:color="auto"/>
                <w:bottom w:val="none" w:sz="0" w:space="0" w:color="auto"/>
                <w:right w:val="none" w:sz="0" w:space="0" w:color="auto"/>
              </w:divBdr>
              <w:divsChild>
                <w:div w:id="410850974">
                  <w:marLeft w:val="0"/>
                  <w:marRight w:val="0"/>
                  <w:marTop w:val="0"/>
                  <w:marBottom w:val="0"/>
                  <w:divBdr>
                    <w:top w:val="none" w:sz="0" w:space="0" w:color="auto"/>
                    <w:left w:val="none" w:sz="0" w:space="0" w:color="auto"/>
                    <w:bottom w:val="none" w:sz="0" w:space="0" w:color="auto"/>
                    <w:right w:val="none" w:sz="0" w:space="0" w:color="auto"/>
                  </w:divBdr>
                  <w:divsChild>
                    <w:div w:id="211500247">
                      <w:marLeft w:val="0"/>
                      <w:marRight w:val="0"/>
                      <w:marTop w:val="0"/>
                      <w:marBottom w:val="0"/>
                      <w:divBdr>
                        <w:top w:val="none" w:sz="0" w:space="0" w:color="auto"/>
                        <w:left w:val="none" w:sz="0" w:space="0" w:color="auto"/>
                        <w:bottom w:val="none" w:sz="0" w:space="0" w:color="auto"/>
                        <w:right w:val="none" w:sz="0" w:space="0" w:color="auto"/>
                      </w:divBdr>
                      <w:divsChild>
                        <w:div w:id="780295899">
                          <w:marLeft w:val="0"/>
                          <w:marRight w:val="0"/>
                          <w:marTop w:val="0"/>
                          <w:marBottom w:val="0"/>
                          <w:divBdr>
                            <w:top w:val="none" w:sz="0" w:space="0" w:color="auto"/>
                            <w:left w:val="none" w:sz="0" w:space="0" w:color="auto"/>
                            <w:bottom w:val="none" w:sz="0" w:space="0" w:color="auto"/>
                            <w:right w:val="none" w:sz="0" w:space="0" w:color="auto"/>
                          </w:divBdr>
                          <w:divsChild>
                            <w:div w:id="124858966">
                              <w:marLeft w:val="0"/>
                              <w:marRight w:val="0"/>
                              <w:marTop w:val="0"/>
                              <w:marBottom w:val="0"/>
                              <w:divBdr>
                                <w:top w:val="none" w:sz="0" w:space="0" w:color="auto"/>
                                <w:left w:val="none" w:sz="0" w:space="0" w:color="auto"/>
                                <w:bottom w:val="none" w:sz="0" w:space="0" w:color="auto"/>
                                <w:right w:val="none" w:sz="0" w:space="0" w:color="auto"/>
                              </w:divBdr>
                              <w:divsChild>
                                <w:div w:id="1349286564">
                                  <w:marLeft w:val="0"/>
                                  <w:marRight w:val="0"/>
                                  <w:marTop w:val="0"/>
                                  <w:marBottom w:val="0"/>
                                  <w:divBdr>
                                    <w:top w:val="none" w:sz="0" w:space="0" w:color="auto"/>
                                    <w:left w:val="none" w:sz="0" w:space="0" w:color="auto"/>
                                    <w:bottom w:val="none" w:sz="0" w:space="0" w:color="auto"/>
                                    <w:right w:val="none" w:sz="0" w:space="0" w:color="auto"/>
                                  </w:divBdr>
                                  <w:divsChild>
                                    <w:div w:id="1713966446">
                                      <w:marLeft w:val="0"/>
                                      <w:marRight w:val="0"/>
                                      <w:marTop w:val="0"/>
                                      <w:marBottom w:val="0"/>
                                      <w:divBdr>
                                        <w:top w:val="none" w:sz="0" w:space="0" w:color="auto"/>
                                        <w:left w:val="none" w:sz="0" w:space="0" w:color="auto"/>
                                        <w:bottom w:val="none" w:sz="0" w:space="0" w:color="auto"/>
                                        <w:right w:val="none" w:sz="0" w:space="0" w:color="auto"/>
                                      </w:divBdr>
                                      <w:divsChild>
                                        <w:div w:id="1764375776">
                                          <w:marLeft w:val="0"/>
                                          <w:marRight w:val="0"/>
                                          <w:marTop w:val="0"/>
                                          <w:marBottom w:val="0"/>
                                          <w:divBdr>
                                            <w:top w:val="none" w:sz="0" w:space="0" w:color="auto"/>
                                            <w:left w:val="none" w:sz="0" w:space="0" w:color="auto"/>
                                            <w:bottom w:val="none" w:sz="0" w:space="0" w:color="auto"/>
                                            <w:right w:val="none" w:sz="0" w:space="0" w:color="auto"/>
                                          </w:divBdr>
                                          <w:divsChild>
                                            <w:div w:id="399060030">
                                              <w:marLeft w:val="0"/>
                                              <w:marRight w:val="0"/>
                                              <w:marTop w:val="0"/>
                                              <w:marBottom w:val="0"/>
                                              <w:divBdr>
                                                <w:top w:val="none" w:sz="0" w:space="0" w:color="auto"/>
                                                <w:left w:val="none" w:sz="0" w:space="0" w:color="auto"/>
                                                <w:bottom w:val="none" w:sz="0" w:space="0" w:color="auto"/>
                                                <w:right w:val="none" w:sz="0" w:space="0" w:color="auto"/>
                                              </w:divBdr>
                                              <w:divsChild>
                                                <w:div w:id="154482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757996">
      <w:bodyDiv w:val="1"/>
      <w:marLeft w:val="0"/>
      <w:marRight w:val="0"/>
      <w:marTop w:val="0"/>
      <w:marBottom w:val="0"/>
      <w:divBdr>
        <w:top w:val="none" w:sz="0" w:space="0" w:color="auto"/>
        <w:left w:val="none" w:sz="0" w:space="0" w:color="auto"/>
        <w:bottom w:val="none" w:sz="0" w:space="0" w:color="auto"/>
        <w:right w:val="none" w:sz="0" w:space="0" w:color="auto"/>
      </w:divBdr>
      <w:divsChild>
        <w:div w:id="560024615">
          <w:marLeft w:val="0"/>
          <w:marRight w:val="0"/>
          <w:marTop w:val="0"/>
          <w:marBottom w:val="0"/>
          <w:divBdr>
            <w:top w:val="none" w:sz="0" w:space="0" w:color="auto"/>
            <w:left w:val="none" w:sz="0" w:space="0" w:color="auto"/>
            <w:bottom w:val="none" w:sz="0" w:space="0" w:color="auto"/>
            <w:right w:val="none" w:sz="0" w:space="0" w:color="auto"/>
          </w:divBdr>
          <w:divsChild>
            <w:div w:id="1898323194">
              <w:marLeft w:val="0"/>
              <w:marRight w:val="0"/>
              <w:marTop w:val="0"/>
              <w:marBottom w:val="0"/>
              <w:divBdr>
                <w:top w:val="none" w:sz="0" w:space="0" w:color="auto"/>
                <w:left w:val="none" w:sz="0" w:space="0" w:color="auto"/>
                <w:bottom w:val="none" w:sz="0" w:space="0" w:color="auto"/>
                <w:right w:val="none" w:sz="0" w:space="0" w:color="auto"/>
              </w:divBdr>
              <w:divsChild>
                <w:div w:id="671762190">
                  <w:marLeft w:val="0"/>
                  <w:marRight w:val="0"/>
                  <w:marTop w:val="0"/>
                  <w:marBottom w:val="0"/>
                  <w:divBdr>
                    <w:top w:val="none" w:sz="0" w:space="0" w:color="auto"/>
                    <w:left w:val="none" w:sz="0" w:space="0" w:color="auto"/>
                    <w:bottom w:val="none" w:sz="0" w:space="0" w:color="auto"/>
                    <w:right w:val="none" w:sz="0" w:space="0" w:color="auto"/>
                  </w:divBdr>
                  <w:divsChild>
                    <w:div w:id="800728254">
                      <w:marLeft w:val="0"/>
                      <w:marRight w:val="0"/>
                      <w:marTop w:val="0"/>
                      <w:marBottom w:val="0"/>
                      <w:divBdr>
                        <w:top w:val="none" w:sz="0" w:space="0" w:color="auto"/>
                        <w:left w:val="none" w:sz="0" w:space="0" w:color="auto"/>
                        <w:bottom w:val="none" w:sz="0" w:space="0" w:color="auto"/>
                        <w:right w:val="none" w:sz="0" w:space="0" w:color="auto"/>
                      </w:divBdr>
                      <w:divsChild>
                        <w:div w:id="268860396">
                          <w:marLeft w:val="0"/>
                          <w:marRight w:val="0"/>
                          <w:marTop w:val="0"/>
                          <w:marBottom w:val="0"/>
                          <w:divBdr>
                            <w:top w:val="none" w:sz="0" w:space="0" w:color="auto"/>
                            <w:left w:val="none" w:sz="0" w:space="0" w:color="auto"/>
                            <w:bottom w:val="none" w:sz="0" w:space="0" w:color="auto"/>
                            <w:right w:val="none" w:sz="0" w:space="0" w:color="auto"/>
                          </w:divBdr>
                          <w:divsChild>
                            <w:div w:id="635835694">
                              <w:marLeft w:val="0"/>
                              <w:marRight w:val="0"/>
                              <w:marTop w:val="0"/>
                              <w:marBottom w:val="0"/>
                              <w:divBdr>
                                <w:top w:val="none" w:sz="0" w:space="0" w:color="auto"/>
                                <w:left w:val="none" w:sz="0" w:space="0" w:color="auto"/>
                                <w:bottom w:val="none" w:sz="0" w:space="0" w:color="auto"/>
                                <w:right w:val="none" w:sz="0" w:space="0" w:color="auto"/>
                              </w:divBdr>
                              <w:divsChild>
                                <w:div w:id="235172499">
                                  <w:marLeft w:val="0"/>
                                  <w:marRight w:val="0"/>
                                  <w:marTop w:val="0"/>
                                  <w:marBottom w:val="0"/>
                                  <w:divBdr>
                                    <w:top w:val="none" w:sz="0" w:space="0" w:color="auto"/>
                                    <w:left w:val="none" w:sz="0" w:space="0" w:color="auto"/>
                                    <w:bottom w:val="none" w:sz="0" w:space="0" w:color="auto"/>
                                    <w:right w:val="none" w:sz="0" w:space="0" w:color="auto"/>
                                  </w:divBdr>
                                  <w:divsChild>
                                    <w:div w:id="1558010379">
                                      <w:marLeft w:val="0"/>
                                      <w:marRight w:val="0"/>
                                      <w:marTop w:val="0"/>
                                      <w:marBottom w:val="0"/>
                                      <w:divBdr>
                                        <w:top w:val="none" w:sz="0" w:space="0" w:color="auto"/>
                                        <w:left w:val="none" w:sz="0" w:space="0" w:color="auto"/>
                                        <w:bottom w:val="none" w:sz="0" w:space="0" w:color="auto"/>
                                        <w:right w:val="none" w:sz="0" w:space="0" w:color="auto"/>
                                      </w:divBdr>
                                      <w:divsChild>
                                        <w:div w:id="320230899">
                                          <w:marLeft w:val="0"/>
                                          <w:marRight w:val="0"/>
                                          <w:marTop w:val="0"/>
                                          <w:marBottom w:val="0"/>
                                          <w:divBdr>
                                            <w:top w:val="none" w:sz="0" w:space="0" w:color="auto"/>
                                            <w:left w:val="none" w:sz="0" w:space="0" w:color="auto"/>
                                            <w:bottom w:val="none" w:sz="0" w:space="0" w:color="auto"/>
                                            <w:right w:val="none" w:sz="0" w:space="0" w:color="auto"/>
                                          </w:divBdr>
                                          <w:divsChild>
                                            <w:div w:id="1508522776">
                                              <w:marLeft w:val="0"/>
                                              <w:marRight w:val="0"/>
                                              <w:marTop w:val="0"/>
                                              <w:marBottom w:val="0"/>
                                              <w:divBdr>
                                                <w:top w:val="none" w:sz="0" w:space="0" w:color="auto"/>
                                                <w:left w:val="none" w:sz="0" w:space="0" w:color="auto"/>
                                                <w:bottom w:val="none" w:sz="0" w:space="0" w:color="auto"/>
                                                <w:right w:val="none" w:sz="0" w:space="0" w:color="auto"/>
                                              </w:divBdr>
                                              <w:divsChild>
                                                <w:div w:id="730426811">
                                                  <w:marLeft w:val="0"/>
                                                  <w:marRight w:val="0"/>
                                                  <w:marTop w:val="0"/>
                                                  <w:marBottom w:val="0"/>
                                                  <w:divBdr>
                                                    <w:top w:val="none" w:sz="0" w:space="0" w:color="auto"/>
                                                    <w:left w:val="none" w:sz="0" w:space="0" w:color="auto"/>
                                                    <w:bottom w:val="none" w:sz="0" w:space="0" w:color="auto"/>
                                                    <w:right w:val="none" w:sz="0" w:space="0" w:color="auto"/>
                                                  </w:divBdr>
                                                  <w:divsChild>
                                                    <w:div w:id="1356729543">
                                                      <w:marLeft w:val="0"/>
                                                      <w:marRight w:val="0"/>
                                                      <w:marTop w:val="0"/>
                                                      <w:marBottom w:val="0"/>
                                                      <w:divBdr>
                                                        <w:top w:val="none" w:sz="0" w:space="0" w:color="auto"/>
                                                        <w:left w:val="none" w:sz="0" w:space="0" w:color="auto"/>
                                                        <w:bottom w:val="none" w:sz="0" w:space="0" w:color="auto"/>
                                                        <w:right w:val="none" w:sz="0" w:space="0" w:color="auto"/>
                                                      </w:divBdr>
                                                      <w:divsChild>
                                                        <w:div w:id="541677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018609">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2761123">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1378826">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508268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765447">
      <w:bodyDiv w:val="1"/>
      <w:marLeft w:val="0"/>
      <w:marRight w:val="0"/>
      <w:marTop w:val="0"/>
      <w:marBottom w:val="0"/>
      <w:divBdr>
        <w:top w:val="none" w:sz="0" w:space="0" w:color="auto"/>
        <w:left w:val="none" w:sz="0" w:space="0" w:color="auto"/>
        <w:bottom w:val="none" w:sz="0" w:space="0" w:color="auto"/>
        <w:right w:val="none" w:sz="0" w:space="0" w:color="auto"/>
      </w:divBdr>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631706">
      <w:bodyDiv w:val="1"/>
      <w:marLeft w:val="0"/>
      <w:marRight w:val="0"/>
      <w:marTop w:val="0"/>
      <w:marBottom w:val="0"/>
      <w:divBdr>
        <w:top w:val="none" w:sz="0" w:space="0" w:color="auto"/>
        <w:left w:val="none" w:sz="0" w:space="0" w:color="auto"/>
        <w:bottom w:val="none" w:sz="0" w:space="0" w:color="auto"/>
        <w:right w:val="none" w:sz="0" w:space="0" w:color="auto"/>
      </w:divBdr>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1777671">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4173283">
      <w:bodyDiv w:val="1"/>
      <w:marLeft w:val="0"/>
      <w:marRight w:val="0"/>
      <w:marTop w:val="0"/>
      <w:marBottom w:val="0"/>
      <w:divBdr>
        <w:top w:val="none" w:sz="0" w:space="0" w:color="auto"/>
        <w:left w:val="none" w:sz="0" w:space="0" w:color="auto"/>
        <w:bottom w:val="none" w:sz="0" w:space="0" w:color="auto"/>
        <w:right w:val="none" w:sz="0" w:space="0" w:color="auto"/>
      </w:divBdr>
      <w:divsChild>
        <w:div w:id="1732999737">
          <w:marLeft w:val="0"/>
          <w:marRight w:val="0"/>
          <w:marTop w:val="0"/>
          <w:marBottom w:val="0"/>
          <w:divBdr>
            <w:top w:val="none" w:sz="0" w:space="0" w:color="auto"/>
            <w:left w:val="none" w:sz="0" w:space="0" w:color="auto"/>
            <w:bottom w:val="none" w:sz="0" w:space="0" w:color="auto"/>
            <w:right w:val="none" w:sz="0" w:space="0" w:color="auto"/>
          </w:divBdr>
        </w:div>
        <w:div w:id="2070763604">
          <w:marLeft w:val="0"/>
          <w:marRight w:val="0"/>
          <w:marTop w:val="0"/>
          <w:marBottom w:val="0"/>
          <w:divBdr>
            <w:top w:val="none" w:sz="0" w:space="0" w:color="auto"/>
            <w:left w:val="none" w:sz="0" w:space="0" w:color="auto"/>
            <w:bottom w:val="none" w:sz="0" w:space="0" w:color="auto"/>
            <w:right w:val="none" w:sz="0" w:space="0" w:color="auto"/>
          </w:divBdr>
        </w:div>
      </w:divsChild>
    </w:div>
    <w:div w:id="844902908">
      <w:bodyDiv w:val="1"/>
      <w:marLeft w:val="0"/>
      <w:marRight w:val="0"/>
      <w:marTop w:val="0"/>
      <w:marBottom w:val="0"/>
      <w:divBdr>
        <w:top w:val="none" w:sz="0" w:space="0" w:color="auto"/>
        <w:left w:val="none" w:sz="0" w:space="0" w:color="auto"/>
        <w:bottom w:val="none" w:sz="0" w:space="0" w:color="auto"/>
        <w:right w:val="none" w:sz="0" w:space="0" w:color="auto"/>
      </w:divBdr>
      <w:divsChild>
        <w:div w:id="1101217718">
          <w:marLeft w:val="0"/>
          <w:marRight w:val="0"/>
          <w:marTop w:val="0"/>
          <w:marBottom w:val="0"/>
          <w:divBdr>
            <w:top w:val="none" w:sz="0" w:space="0" w:color="auto"/>
            <w:left w:val="none" w:sz="0" w:space="0" w:color="auto"/>
            <w:bottom w:val="none" w:sz="0" w:space="0" w:color="auto"/>
            <w:right w:val="none" w:sz="0" w:space="0" w:color="auto"/>
          </w:divBdr>
          <w:divsChild>
            <w:div w:id="1522861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3109279">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037284">
      <w:bodyDiv w:val="1"/>
      <w:marLeft w:val="0"/>
      <w:marRight w:val="0"/>
      <w:marTop w:val="0"/>
      <w:marBottom w:val="0"/>
      <w:divBdr>
        <w:top w:val="none" w:sz="0" w:space="0" w:color="auto"/>
        <w:left w:val="none" w:sz="0" w:space="0" w:color="auto"/>
        <w:bottom w:val="none" w:sz="0" w:space="0" w:color="auto"/>
        <w:right w:val="none" w:sz="0" w:space="0" w:color="auto"/>
      </w:divBdr>
      <w:divsChild>
        <w:div w:id="1888755802">
          <w:marLeft w:val="0"/>
          <w:marRight w:val="0"/>
          <w:marTop w:val="0"/>
          <w:marBottom w:val="0"/>
          <w:divBdr>
            <w:top w:val="none" w:sz="0" w:space="0" w:color="auto"/>
            <w:left w:val="none" w:sz="0" w:space="0" w:color="auto"/>
            <w:bottom w:val="none" w:sz="0" w:space="0" w:color="auto"/>
            <w:right w:val="none" w:sz="0" w:space="0" w:color="auto"/>
          </w:divBdr>
        </w:div>
      </w:divsChild>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0624483">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1287872">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16666916">
      <w:bodyDiv w:val="1"/>
      <w:marLeft w:val="0"/>
      <w:marRight w:val="0"/>
      <w:marTop w:val="0"/>
      <w:marBottom w:val="0"/>
      <w:divBdr>
        <w:top w:val="none" w:sz="0" w:space="0" w:color="auto"/>
        <w:left w:val="none" w:sz="0" w:space="0" w:color="auto"/>
        <w:bottom w:val="none" w:sz="0" w:space="0" w:color="auto"/>
        <w:right w:val="none" w:sz="0" w:space="0" w:color="auto"/>
      </w:divBdr>
    </w:div>
    <w:div w:id="917252697">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609645">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1586586">
      <w:bodyDiv w:val="1"/>
      <w:marLeft w:val="0"/>
      <w:marRight w:val="0"/>
      <w:marTop w:val="0"/>
      <w:marBottom w:val="0"/>
      <w:divBdr>
        <w:top w:val="none" w:sz="0" w:space="0" w:color="auto"/>
        <w:left w:val="none" w:sz="0" w:space="0" w:color="auto"/>
        <w:bottom w:val="none" w:sz="0" w:space="0" w:color="auto"/>
        <w:right w:val="none" w:sz="0" w:space="0" w:color="auto"/>
      </w:divBdr>
      <w:divsChild>
        <w:div w:id="1207986707">
          <w:marLeft w:val="0"/>
          <w:marRight w:val="0"/>
          <w:marTop w:val="0"/>
          <w:marBottom w:val="0"/>
          <w:divBdr>
            <w:top w:val="none" w:sz="0" w:space="0" w:color="auto"/>
            <w:left w:val="none" w:sz="0" w:space="0" w:color="auto"/>
            <w:bottom w:val="none" w:sz="0" w:space="0" w:color="auto"/>
            <w:right w:val="none" w:sz="0" w:space="0" w:color="auto"/>
          </w:divBdr>
          <w:divsChild>
            <w:div w:id="1926065532">
              <w:marLeft w:val="0"/>
              <w:marRight w:val="0"/>
              <w:marTop w:val="0"/>
              <w:marBottom w:val="0"/>
              <w:divBdr>
                <w:top w:val="none" w:sz="0" w:space="0" w:color="auto"/>
                <w:left w:val="none" w:sz="0" w:space="0" w:color="auto"/>
                <w:bottom w:val="none" w:sz="0" w:space="0" w:color="auto"/>
                <w:right w:val="none" w:sz="0" w:space="0" w:color="auto"/>
              </w:divBdr>
              <w:divsChild>
                <w:div w:id="1926454074">
                  <w:marLeft w:val="0"/>
                  <w:marRight w:val="0"/>
                  <w:marTop w:val="0"/>
                  <w:marBottom w:val="0"/>
                  <w:divBdr>
                    <w:top w:val="none" w:sz="0" w:space="0" w:color="auto"/>
                    <w:left w:val="none" w:sz="0" w:space="0" w:color="auto"/>
                    <w:bottom w:val="none" w:sz="0" w:space="0" w:color="auto"/>
                    <w:right w:val="none" w:sz="0" w:space="0" w:color="auto"/>
                  </w:divBdr>
                  <w:divsChild>
                    <w:div w:id="648753288">
                      <w:marLeft w:val="0"/>
                      <w:marRight w:val="0"/>
                      <w:marTop w:val="0"/>
                      <w:marBottom w:val="0"/>
                      <w:divBdr>
                        <w:top w:val="none" w:sz="0" w:space="0" w:color="auto"/>
                        <w:left w:val="none" w:sz="0" w:space="0" w:color="auto"/>
                        <w:bottom w:val="none" w:sz="0" w:space="0" w:color="auto"/>
                        <w:right w:val="none" w:sz="0" w:space="0" w:color="auto"/>
                      </w:divBdr>
                      <w:divsChild>
                        <w:div w:id="1325937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491243">
          <w:marLeft w:val="0"/>
          <w:marRight w:val="0"/>
          <w:marTop w:val="0"/>
          <w:marBottom w:val="0"/>
          <w:divBdr>
            <w:top w:val="none" w:sz="0" w:space="0" w:color="auto"/>
            <w:left w:val="none" w:sz="0" w:space="0" w:color="auto"/>
            <w:bottom w:val="none" w:sz="0" w:space="0" w:color="auto"/>
            <w:right w:val="none" w:sz="0" w:space="0" w:color="auto"/>
          </w:divBdr>
          <w:divsChild>
            <w:div w:id="1890147848">
              <w:marLeft w:val="0"/>
              <w:marRight w:val="0"/>
              <w:marTop w:val="0"/>
              <w:marBottom w:val="0"/>
              <w:divBdr>
                <w:top w:val="none" w:sz="0" w:space="0" w:color="auto"/>
                <w:left w:val="none" w:sz="0" w:space="0" w:color="auto"/>
                <w:bottom w:val="none" w:sz="0" w:space="0" w:color="auto"/>
                <w:right w:val="none" w:sz="0" w:space="0" w:color="auto"/>
              </w:divBdr>
            </w:div>
          </w:divsChild>
        </w:div>
        <w:div w:id="2097359544">
          <w:marLeft w:val="0"/>
          <w:marRight w:val="0"/>
          <w:marTop w:val="0"/>
          <w:marBottom w:val="0"/>
          <w:divBdr>
            <w:top w:val="none" w:sz="0" w:space="0" w:color="auto"/>
            <w:left w:val="none" w:sz="0" w:space="0" w:color="auto"/>
            <w:bottom w:val="none" w:sz="0" w:space="0" w:color="auto"/>
            <w:right w:val="none" w:sz="0" w:space="0" w:color="auto"/>
          </w:divBdr>
          <w:divsChild>
            <w:div w:id="490756472">
              <w:marLeft w:val="0"/>
              <w:marRight w:val="0"/>
              <w:marTop w:val="0"/>
              <w:marBottom w:val="0"/>
              <w:divBdr>
                <w:top w:val="none" w:sz="0" w:space="0" w:color="auto"/>
                <w:left w:val="none" w:sz="0" w:space="0" w:color="auto"/>
                <w:bottom w:val="none" w:sz="0" w:space="0" w:color="auto"/>
                <w:right w:val="none" w:sz="0" w:space="0" w:color="auto"/>
              </w:divBdr>
              <w:divsChild>
                <w:div w:id="1317949967">
                  <w:marLeft w:val="0"/>
                  <w:marRight w:val="0"/>
                  <w:marTop w:val="0"/>
                  <w:marBottom w:val="0"/>
                  <w:divBdr>
                    <w:top w:val="none" w:sz="0" w:space="0" w:color="auto"/>
                    <w:left w:val="none" w:sz="0" w:space="0" w:color="auto"/>
                    <w:bottom w:val="none" w:sz="0" w:space="0" w:color="auto"/>
                    <w:right w:val="none" w:sz="0" w:space="0" w:color="auto"/>
                  </w:divBdr>
                  <w:divsChild>
                    <w:div w:id="675764632">
                      <w:marLeft w:val="0"/>
                      <w:marRight w:val="0"/>
                      <w:marTop w:val="0"/>
                      <w:marBottom w:val="0"/>
                      <w:divBdr>
                        <w:top w:val="none" w:sz="0" w:space="0" w:color="auto"/>
                        <w:left w:val="none" w:sz="0" w:space="0" w:color="auto"/>
                        <w:bottom w:val="none" w:sz="0" w:space="0" w:color="auto"/>
                        <w:right w:val="none" w:sz="0" w:space="0" w:color="auto"/>
                      </w:divBdr>
                      <w:divsChild>
                        <w:div w:id="202329668">
                          <w:marLeft w:val="0"/>
                          <w:marRight w:val="0"/>
                          <w:marTop w:val="0"/>
                          <w:marBottom w:val="0"/>
                          <w:divBdr>
                            <w:top w:val="none" w:sz="0" w:space="0" w:color="auto"/>
                            <w:left w:val="none" w:sz="0" w:space="0" w:color="auto"/>
                            <w:bottom w:val="none" w:sz="0" w:space="0" w:color="auto"/>
                            <w:right w:val="none" w:sz="0" w:space="0" w:color="auto"/>
                          </w:divBdr>
                          <w:divsChild>
                            <w:div w:id="1903061447">
                              <w:marLeft w:val="0"/>
                              <w:marRight w:val="0"/>
                              <w:marTop w:val="0"/>
                              <w:marBottom w:val="0"/>
                              <w:divBdr>
                                <w:top w:val="none" w:sz="0" w:space="0" w:color="auto"/>
                                <w:left w:val="none" w:sz="0" w:space="0" w:color="auto"/>
                                <w:bottom w:val="none" w:sz="0" w:space="0" w:color="auto"/>
                                <w:right w:val="none" w:sz="0" w:space="0" w:color="auto"/>
                              </w:divBdr>
                              <w:divsChild>
                                <w:div w:id="188110607">
                                  <w:marLeft w:val="0"/>
                                  <w:marRight w:val="0"/>
                                  <w:marTop w:val="0"/>
                                  <w:marBottom w:val="0"/>
                                  <w:divBdr>
                                    <w:top w:val="none" w:sz="0" w:space="0" w:color="auto"/>
                                    <w:left w:val="none" w:sz="0" w:space="0" w:color="auto"/>
                                    <w:bottom w:val="none" w:sz="0" w:space="0" w:color="auto"/>
                                    <w:right w:val="none" w:sz="0" w:space="0" w:color="auto"/>
                                  </w:divBdr>
                                  <w:divsChild>
                                    <w:div w:id="892960330">
                                      <w:marLeft w:val="0"/>
                                      <w:marRight w:val="0"/>
                                      <w:marTop w:val="0"/>
                                      <w:marBottom w:val="0"/>
                                      <w:divBdr>
                                        <w:top w:val="none" w:sz="0" w:space="0" w:color="auto"/>
                                        <w:left w:val="none" w:sz="0" w:space="0" w:color="auto"/>
                                        <w:bottom w:val="none" w:sz="0" w:space="0" w:color="auto"/>
                                        <w:right w:val="none" w:sz="0" w:space="0" w:color="auto"/>
                                      </w:divBdr>
                                      <w:divsChild>
                                        <w:div w:id="185546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62301177">
          <w:marLeft w:val="0"/>
          <w:marRight w:val="0"/>
          <w:marTop w:val="0"/>
          <w:marBottom w:val="0"/>
          <w:divBdr>
            <w:top w:val="none" w:sz="0" w:space="0" w:color="auto"/>
            <w:left w:val="none" w:sz="0" w:space="0" w:color="auto"/>
            <w:bottom w:val="none" w:sz="0" w:space="0" w:color="auto"/>
            <w:right w:val="none" w:sz="0" w:space="0" w:color="auto"/>
          </w:divBdr>
          <w:divsChild>
            <w:div w:id="262081463">
              <w:marLeft w:val="0"/>
              <w:marRight w:val="0"/>
              <w:marTop w:val="0"/>
              <w:marBottom w:val="0"/>
              <w:divBdr>
                <w:top w:val="none" w:sz="0" w:space="0" w:color="auto"/>
                <w:left w:val="none" w:sz="0" w:space="0" w:color="auto"/>
                <w:bottom w:val="none" w:sz="0" w:space="0" w:color="auto"/>
                <w:right w:val="none" w:sz="0" w:space="0" w:color="auto"/>
              </w:divBdr>
              <w:divsChild>
                <w:div w:id="1423649488">
                  <w:marLeft w:val="0"/>
                  <w:marRight w:val="0"/>
                  <w:marTop w:val="0"/>
                  <w:marBottom w:val="0"/>
                  <w:divBdr>
                    <w:top w:val="none" w:sz="0" w:space="0" w:color="auto"/>
                    <w:left w:val="none" w:sz="0" w:space="0" w:color="auto"/>
                    <w:bottom w:val="none" w:sz="0" w:space="0" w:color="auto"/>
                    <w:right w:val="none" w:sz="0" w:space="0" w:color="auto"/>
                  </w:divBdr>
                  <w:divsChild>
                    <w:div w:id="1491216586">
                      <w:marLeft w:val="0"/>
                      <w:marRight w:val="0"/>
                      <w:marTop w:val="0"/>
                      <w:marBottom w:val="0"/>
                      <w:divBdr>
                        <w:top w:val="none" w:sz="0" w:space="0" w:color="auto"/>
                        <w:left w:val="none" w:sz="0" w:space="0" w:color="auto"/>
                        <w:bottom w:val="none" w:sz="0" w:space="0" w:color="auto"/>
                        <w:right w:val="none" w:sz="0" w:space="0" w:color="auto"/>
                      </w:divBdr>
                      <w:divsChild>
                        <w:div w:id="1962760320">
                          <w:marLeft w:val="0"/>
                          <w:marRight w:val="0"/>
                          <w:marTop w:val="0"/>
                          <w:marBottom w:val="0"/>
                          <w:divBdr>
                            <w:top w:val="none" w:sz="0" w:space="0" w:color="auto"/>
                            <w:left w:val="none" w:sz="0" w:space="0" w:color="auto"/>
                            <w:bottom w:val="none" w:sz="0" w:space="0" w:color="auto"/>
                            <w:right w:val="none" w:sz="0" w:space="0" w:color="auto"/>
                          </w:divBdr>
                          <w:divsChild>
                            <w:div w:id="266428309">
                              <w:marLeft w:val="0"/>
                              <w:marRight w:val="0"/>
                              <w:marTop w:val="0"/>
                              <w:marBottom w:val="0"/>
                              <w:divBdr>
                                <w:top w:val="none" w:sz="0" w:space="0" w:color="auto"/>
                                <w:left w:val="none" w:sz="0" w:space="0" w:color="auto"/>
                                <w:bottom w:val="none" w:sz="0" w:space="0" w:color="auto"/>
                                <w:right w:val="none" w:sz="0" w:space="0" w:color="auto"/>
                              </w:divBdr>
                              <w:divsChild>
                                <w:div w:id="1965846516">
                                  <w:marLeft w:val="0"/>
                                  <w:marRight w:val="0"/>
                                  <w:marTop w:val="0"/>
                                  <w:marBottom w:val="0"/>
                                  <w:divBdr>
                                    <w:top w:val="none" w:sz="0" w:space="0" w:color="auto"/>
                                    <w:left w:val="none" w:sz="0" w:space="0" w:color="auto"/>
                                    <w:bottom w:val="none" w:sz="0" w:space="0" w:color="auto"/>
                                    <w:right w:val="none" w:sz="0" w:space="0" w:color="auto"/>
                                  </w:divBdr>
                                  <w:divsChild>
                                    <w:div w:id="64956492">
                                      <w:marLeft w:val="0"/>
                                      <w:marRight w:val="0"/>
                                      <w:marTop w:val="0"/>
                                      <w:marBottom w:val="0"/>
                                      <w:divBdr>
                                        <w:top w:val="none" w:sz="0" w:space="0" w:color="auto"/>
                                        <w:left w:val="none" w:sz="0" w:space="0" w:color="auto"/>
                                        <w:bottom w:val="none" w:sz="0" w:space="0" w:color="auto"/>
                                        <w:right w:val="none" w:sz="0" w:space="0" w:color="auto"/>
                                      </w:divBdr>
                                      <w:divsChild>
                                        <w:div w:id="1888224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3918202">
      <w:bodyDiv w:val="1"/>
      <w:marLeft w:val="0"/>
      <w:marRight w:val="0"/>
      <w:marTop w:val="0"/>
      <w:marBottom w:val="0"/>
      <w:divBdr>
        <w:top w:val="none" w:sz="0" w:space="0" w:color="auto"/>
        <w:left w:val="none" w:sz="0" w:space="0" w:color="auto"/>
        <w:bottom w:val="none" w:sz="0" w:space="0" w:color="auto"/>
        <w:right w:val="none" w:sz="0" w:space="0" w:color="auto"/>
      </w:divBdr>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894722">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096748513">
      <w:bodyDiv w:val="1"/>
      <w:marLeft w:val="0"/>
      <w:marRight w:val="0"/>
      <w:marTop w:val="0"/>
      <w:marBottom w:val="0"/>
      <w:divBdr>
        <w:top w:val="none" w:sz="0" w:space="0" w:color="auto"/>
        <w:left w:val="none" w:sz="0" w:space="0" w:color="auto"/>
        <w:bottom w:val="none" w:sz="0" w:space="0" w:color="auto"/>
        <w:right w:val="none" w:sz="0" w:space="0" w:color="auto"/>
      </w:divBdr>
      <w:divsChild>
        <w:div w:id="1985232578">
          <w:marLeft w:val="0"/>
          <w:marRight w:val="0"/>
          <w:marTop w:val="0"/>
          <w:marBottom w:val="0"/>
          <w:divBdr>
            <w:top w:val="none" w:sz="0" w:space="0" w:color="auto"/>
            <w:left w:val="none" w:sz="0" w:space="0" w:color="auto"/>
            <w:bottom w:val="none" w:sz="0" w:space="0" w:color="auto"/>
            <w:right w:val="none" w:sz="0" w:space="0" w:color="auto"/>
          </w:divBdr>
          <w:divsChild>
            <w:div w:id="1590692928">
              <w:marLeft w:val="0"/>
              <w:marRight w:val="0"/>
              <w:marTop w:val="0"/>
              <w:marBottom w:val="0"/>
              <w:divBdr>
                <w:top w:val="none" w:sz="0" w:space="0" w:color="auto"/>
                <w:left w:val="none" w:sz="0" w:space="0" w:color="auto"/>
                <w:bottom w:val="none" w:sz="0" w:space="0" w:color="auto"/>
                <w:right w:val="none" w:sz="0" w:space="0" w:color="auto"/>
              </w:divBdr>
            </w:div>
          </w:divsChild>
        </w:div>
        <w:div w:id="786193222">
          <w:marLeft w:val="0"/>
          <w:marRight w:val="0"/>
          <w:marTop w:val="0"/>
          <w:marBottom w:val="0"/>
          <w:divBdr>
            <w:top w:val="none" w:sz="0" w:space="0" w:color="auto"/>
            <w:left w:val="none" w:sz="0" w:space="0" w:color="auto"/>
            <w:bottom w:val="none" w:sz="0" w:space="0" w:color="auto"/>
            <w:right w:val="none" w:sz="0" w:space="0" w:color="auto"/>
          </w:divBdr>
          <w:divsChild>
            <w:div w:id="223420306">
              <w:marLeft w:val="0"/>
              <w:marRight w:val="0"/>
              <w:marTop w:val="0"/>
              <w:marBottom w:val="0"/>
              <w:divBdr>
                <w:top w:val="none" w:sz="0" w:space="0" w:color="auto"/>
                <w:left w:val="none" w:sz="0" w:space="0" w:color="auto"/>
                <w:bottom w:val="none" w:sz="0" w:space="0" w:color="auto"/>
                <w:right w:val="none" w:sz="0" w:space="0" w:color="auto"/>
              </w:divBdr>
              <w:divsChild>
                <w:div w:id="1689985577">
                  <w:marLeft w:val="0"/>
                  <w:marRight w:val="0"/>
                  <w:marTop w:val="0"/>
                  <w:marBottom w:val="0"/>
                  <w:divBdr>
                    <w:top w:val="none" w:sz="0" w:space="0" w:color="auto"/>
                    <w:left w:val="none" w:sz="0" w:space="0" w:color="auto"/>
                    <w:bottom w:val="none" w:sz="0" w:space="0" w:color="auto"/>
                    <w:right w:val="none" w:sz="0" w:space="0" w:color="auto"/>
                  </w:divBdr>
                  <w:divsChild>
                    <w:div w:id="688488096">
                      <w:marLeft w:val="0"/>
                      <w:marRight w:val="0"/>
                      <w:marTop w:val="0"/>
                      <w:marBottom w:val="0"/>
                      <w:divBdr>
                        <w:top w:val="none" w:sz="0" w:space="0" w:color="auto"/>
                        <w:left w:val="none" w:sz="0" w:space="0" w:color="auto"/>
                        <w:bottom w:val="none" w:sz="0" w:space="0" w:color="auto"/>
                        <w:right w:val="none" w:sz="0" w:space="0" w:color="auto"/>
                      </w:divBdr>
                      <w:divsChild>
                        <w:div w:id="9919379">
                          <w:marLeft w:val="0"/>
                          <w:marRight w:val="0"/>
                          <w:marTop w:val="0"/>
                          <w:marBottom w:val="0"/>
                          <w:divBdr>
                            <w:top w:val="none" w:sz="0" w:space="0" w:color="auto"/>
                            <w:left w:val="none" w:sz="0" w:space="0" w:color="auto"/>
                            <w:bottom w:val="none" w:sz="0" w:space="0" w:color="auto"/>
                            <w:right w:val="none" w:sz="0" w:space="0" w:color="auto"/>
                          </w:divBdr>
                          <w:divsChild>
                            <w:div w:id="2019504455">
                              <w:marLeft w:val="0"/>
                              <w:marRight w:val="0"/>
                              <w:marTop w:val="0"/>
                              <w:marBottom w:val="0"/>
                              <w:divBdr>
                                <w:top w:val="none" w:sz="0" w:space="0" w:color="auto"/>
                                <w:left w:val="none" w:sz="0" w:space="0" w:color="auto"/>
                                <w:bottom w:val="none" w:sz="0" w:space="0" w:color="auto"/>
                                <w:right w:val="none" w:sz="0" w:space="0" w:color="auto"/>
                              </w:divBdr>
                              <w:divsChild>
                                <w:div w:id="892162027">
                                  <w:marLeft w:val="0"/>
                                  <w:marRight w:val="0"/>
                                  <w:marTop w:val="0"/>
                                  <w:marBottom w:val="0"/>
                                  <w:divBdr>
                                    <w:top w:val="none" w:sz="0" w:space="0" w:color="auto"/>
                                    <w:left w:val="none" w:sz="0" w:space="0" w:color="auto"/>
                                    <w:bottom w:val="none" w:sz="0" w:space="0" w:color="auto"/>
                                    <w:right w:val="none" w:sz="0" w:space="0" w:color="auto"/>
                                  </w:divBdr>
                                  <w:divsChild>
                                    <w:div w:id="113660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1897429">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891246">
      <w:bodyDiv w:val="1"/>
      <w:marLeft w:val="0"/>
      <w:marRight w:val="0"/>
      <w:marTop w:val="0"/>
      <w:marBottom w:val="0"/>
      <w:divBdr>
        <w:top w:val="none" w:sz="0" w:space="0" w:color="auto"/>
        <w:left w:val="none" w:sz="0" w:space="0" w:color="auto"/>
        <w:bottom w:val="none" w:sz="0" w:space="0" w:color="auto"/>
        <w:right w:val="none" w:sz="0" w:space="0" w:color="auto"/>
      </w:divBdr>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445257">
      <w:bodyDiv w:val="1"/>
      <w:marLeft w:val="0"/>
      <w:marRight w:val="0"/>
      <w:marTop w:val="0"/>
      <w:marBottom w:val="0"/>
      <w:divBdr>
        <w:top w:val="none" w:sz="0" w:space="0" w:color="auto"/>
        <w:left w:val="none" w:sz="0" w:space="0" w:color="auto"/>
        <w:bottom w:val="none" w:sz="0" w:space="0" w:color="auto"/>
        <w:right w:val="none" w:sz="0" w:space="0" w:color="auto"/>
      </w:divBdr>
      <w:divsChild>
        <w:div w:id="1388842697">
          <w:marLeft w:val="0"/>
          <w:marRight w:val="0"/>
          <w:marTop w:val="0"/>
          <w:marBottom w:val="0"/>
          <w:divBdr>
            <w:top w:val="none" w:sz="0" w:space="0" w:color="auto"/>
            <w:left w:val="none" w:sz="0" w:space="0" w:color="auto"/>
            <w:bottom w:val="none" w:sz="0" w:space="0" w:color="auto"/>
            <w:right w:val="none" w:sz="0" w:space="0" w:color="auto"/>
          </w:divBdr>
          <w:divsChild>
            <w:div w:id="101260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244183">
      <w:bodyDiv w:val="1"/>
      <w:marLeft w:val="0"/>
      <w:marRight w:val="0"/>
      <w:marTop w:val="0"/>
      <w:marBottom w:val="0"/>
      <w:divBdr>
        <w:top w:val="none" w:sz="0" w:space="0" w:color="auto"/>
        <w:left w:val="none" w:sz="0" w:space="0" w:color="auto"/>
        <w:bottom w:val="none" w:sz="0" w:space="0" w:color="auto"/>
        <w:right w:val="none" w:sz="0" w:space="0" w:color="auto"/>
      </w:divBdr>
      <w:divsChild>
        <w:div w:id="1811434059">
          <w:marLeft w:val="0"/>
          <w:marRight w:val="0"/>
          <w:marTop w:val="0"/>
          <w:marBottom w:val="0"/>
          <w:divBdr>
            <w:top w:val="none" w:sz="0" w:space="0" w:color="auto"/>
            <w:left w:val="none" w:sz="0" w:space="0" w:color="auto"/>
            <w:bottom w:val="none" w:sz="0" w:space="0" w:color="auto"/>
            <w:right w:val="none" w:sz="0" w:space="0" w:color="auto"/>
          </w:divBdr>
        </w:div>
        <w:div w:id="892811168">
          <w:marLeft w:val="0"/>
          <w:marRight w:val="0"/>
          <w:marTop w:val="0"/>
          <w:marBottom w:val="0"/>
          <w:divBdr>
            <w:top w:val="none" w:sz="0" w:space="0" w:color="auto"/>
            <w:left w:val="none" w:sz="0" w:space="0" w:color="auto"/>
            <w:bottom w:val="none" w:sz="0" w:space="0" w:color="auto"/>
            <w:right w:val="none" w:sz="0" w:space="0" w:color="auto"/>
          </w:divBdr>
        </w:div>
        <w:div w:id="465246545">
          <w:marLeft w:val="0"/>
          <w:marRight w:val="0"/>
          <w:marTop w:val="0"/>
          <w:marBottom w:val="0"/>
          <w:divBdr>
            <w:top w:val="none" w:sz="0" w:space="0" w:color="auto"/>
            <w:left w:val="none" w:sz="0" w:space="0" w:color="auto"/>
            <w:bottom w:val="none" w:sz="0" w:space="0" w:color="auto"/>
            <w:right w:val="none" w:sz="0" w:space="0" w:color="auto"/>
          </w:divBdr>
        </w:div>
        <w:div w:id="895623355">
          <w:marLeft w:val="0"/>
          <w:marRight w:val="0"/>
          <w:marTop w:val="0"/>
          <w:marBottom w:val="0"/>
          <w:divBdr>
            <w:top w:val="none" w:sz="0" w:space="0" w:color="auto"/>
            <w:left w:val="none" w:sz="0" w:space="0" w:color="auto"/>
            <w:bottom w:val="none" w:sz="0" w:space="0" w:color="auto"/>
            <w:right w:val="none" w:sz="0" w:space="0" w:color="auto"/>
          </w:divBdr>
          <w:divsChild>
            <w:div w:id="165514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4972651">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5716213">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0499493">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3782349">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251621">
      <w:bodyDiv w:val="1"/>
      <w:marLeft w:val="0"/>
      <w:marRight w:val="0"/>
      <w:marTop w:val="0"/>
      <w:marBottom w:val="0"/>
      <w:divBdr>
        <w:top w:val="none" w:sz="0" w:space="0" w:color="auto"/>
        <w:left w:val="none" w:sz="0" w:space="0" w:color="auto"/>
        <w:bottom w:val="none" w:sz="0" w:space="0" w:color="auto"/>
        <w:right w:val="none" w:sz="0" w:space="0" w:color="auto"/>
      </w:divBdr>
      <w:divsChild>
        <w:div w:id="1622228447">
          <w:marLeft w:val="0"/>
          <w:marRight w:val="0"/>
          <w:marTop w:val="0"/>
          <w:marBottom w:val="0"/>
          <w:divBdr>
            <w:top w:val="none" w:sz="0" w:space="0" w:color="auto"/>
            <w:left w:val="none" w:sz="0" w:space="0" w:color="auto"/>
            <w:bottom w:val="none" w:sz="0" w:space="0" w:color="auto"/>
            <w:right w:val="none" w:sz="0" w:space="0" w:color="auto"/>
          </w:divBdr>
        </w:div>
        <w:div w:id="591086430">
          <w:marLeft w:val="0"/>
          <w:marRight w:val="0"/>
          <w:marTop w:val="0"/>
          <w:marBottom w:val="0"/>
          <w:divBdr>
            <w:top w:val="none" w:sz="0" w:space="0" w:color="auto"/>
            <w:left w:val="none" w:sz="0" w:space="0" w:color="auto"/>
            <w:bottom w:val="none" w:sz="0" w:space="0" w:color="auto"/>
            <w:right w:val="none" w:sz="0" w:space="0" w:color="auto"/>
          </w:divBdr>
        </w:div>
        <w:div w:id="129978740">
          <w:marLeft w:val="0"/>
          <w:marRight w:val="0"/>
          <w:marTop w:val="0"/>
          <w:marBottom w:val="0"/>
          <w:divBdr>
            <w:top w:val="none" w:sz="0" w:space="0" w:color="auto"/>
            <w:left w:val="none" w:sz="0" w:space="0" w:color="auto"/>
            <w:bottom w:val="none" w:sz="0" w:space="0" w:color="auto"/>
            <w:right w:val="none" w:sz="0" w:space="0" w:color="auto"/>
          </w:divBdr>
        </w:div>
        <w:div w:id="2127577666">
          <w:marLeft w:val="0"/>
          <w:marRight w:val="0"/>
          <w:marTop w:val="0"/>
          <w:marBottom w:val="0"/>
          <w:divBdr>
            <w:top w:val="none" w:sz="0" w:space="0" w:color="auto"/>
            <w:left w:val="none" w:sz="0" w:space="0" w:color="auto"/>
            <w:bottom w:val="none" w:sz="0" w:space="0" w:color="auto"/>
            <w:right w:val="none" w:sz="0" w:space="0" w:color="auto"/>
          </w:divBdr>
        </w:div>
        <w:div w:id="1818111733">
          <w:marLeft w:val="0"/>
          <w:marRight w:val="0"/>
          <w:marTop w:val="0"/>
          <w:marBottom w:val="0"/>
          <w:divBdr>
            <w:top w:val="none" w:sz="0" w:space="0" w:color="auto"/>
            <w:left w:val="none" w:sz="0" w:space="0" w:color="auto"/>
            <w:bottom w:val="none" w:sz="0" w:space="0" w:color="auto"/>
            <w:right w:val="none" w:sz="0" w:space="0" w:color="auto"/>
          </w:divBdr>
        </w:div>
        <w:div w:id="202862394">
          <w:marLeft w:val="0"/>
          <w:marRight w:val="0"/>
          <w:marTop w:val="0"/>
          <w:marBottom w:val="0"/>
          <w:divBdr>
            <w:top w:val="none" w:sz="0" w:space="0" w:color="auto"/>
            <w:left w:val="none" w:sz="0" w:space="0" w:color="auto"/>
            <w:bottom w:val="none" w:sz="0" w:space="0" w:color="auto"/>
            <w:right w:val="none" w:sz="0" w:space="0" w:color="auto"/>
          </w:divBdr>
        </w:div>
        <w:div w:id="778140078">
          <w:marLeft w:val="0"/>
          <w:marRight w:val="0"/>
          <w:marTop w:val="0"/>
          <w:marBottom w:val="0"/>
          <w:divBdr>
            <w:top w:val="none" w:sz="0" w:space="0" w:color="auto"/>
            <w:left w:val="none" w:sz="0" w:space="0" w:color="auto"/>
            <w:bottom w:val="none" w:sz="0" w:space="0" w:color="auto"/>
            <w:right w:val="none" w:sz="0" w:space="0" w:color="auto"/>
          </w:divBdr>
        </w:div>
        <w:div w:id="728764917">
          <w:marLeft w:val="0"/>
          <w:marRight w:val="0"/>
          <w:marTop w:val="0"/>
          <w:marBottom w:val="0"/>
          <w:divBdr>
            <w:top w:val="none" w:sz="0" w:space="0" w:color="auto"/>
            <w:left w:val="none" w:sz="0" w:space="0" w:color="auto"/>
            <w:bottom w:val="none" w:sz="0" w:space="0" w:color="auto"/>
            <w:right w:val="none" w:sz="0" w:space="0" w:color="auto"/>
          </w:divBdr>
        </w:div>
        <w:div w:id="1677881250">
          <w:marLeft w:val="0"/>
          <w:marRight w:val="0"/>
          <w:marTop w:val="0"/>
          <w:marBottom w:val="0"/>
          <w:divBdr>
            <w:top w:val="none" w:sz="0" w:space="0" w:color="auto"/>
            <w:left w:val="none" w:sz="0" w:space="0" w:color="auto"/>
            <w:bottom w:val="none" w:sz="0" w:space="0" w:color="auto"/>
            <w:right w:val="none" w:sz="0" w:space="0" w:color="auto"/>
          </w:divBdr>
        </w:div>
        <w:div w:id="1335651091">
          <w:marLeft w:val="0"/>
          <w:marRight w:val="0"/>
          <w:marTop w:val="0"/>
          <w:marBottom w:val="0"/>
          <w:divBdr>
            <w:top w:val="none" w:sz="0" w:space="0" w:color="auto"/>
            <w:left w:val="none" w:sz="0" w:space="0" w:color="auto"/>
            <w:bottom w:val="none" w:sz="0" w:space="0" w:color="auto"/>
            <w:right w:val="none" w:sz="0" w:space="0" w:color="auto"/>
          </w:divBdr>
        </w:div>
        <w:div w:id="1805196398">
          <w:marLeft w:val="0"/>
          <w:marRight w:val="0"/>
          <w:marTop w:val="0"/>
          <w:marBottom w:val="0"/>
          <w:divBdr>
            <w:top w:val="none" w:sz="0" w:space="0" w:color="auto"/>
            <w:left w:val="none" w:sz="0" w:space="0" w:color="auto"/>
            <w:bottom w:val="none" w:sz="0" w:space="0" w:color="auto"/>
            <w:right w:val="none" w:sz="0" w:space="0" w:color="auto"/>
          </w:divBdr>
        </w:div>
        <w:div w:id="1161966804">
          <w:marLeft w:val="0"/>
          <w:marRight w:val="0"/>
          <w:marTop w:val="0"/>
          <w:marBottom w:val="0"/>
          <w:divBdr>
            <w:top w:val="none" w:sz="0" w:space="0" w:color="auto"/>
            <w:left w:val="none" w:sz="0" w:space="0" w:color="auto"/>
            <w:bottom w:val="none" w:sz="0" w:space="0" w:color="auto"/>
            <w:right w:val="none" w:sz="0" w:space="0" w:color="auto"/>
          </w:divBdr>
        </w:div>
        <w:div w:id="1148283143">
          <w:marLeft w:val="0"/>
          <w:marRight w:val="0"/>
          <w:marTop w:val="0"/>
          <w:marBottom w:val="0"/>
          <w:divBdr>
            <w:top w:val="none" w:sz="0" w:space="0" w:color="auto"/>
            <w:left w:val="none" w:sz="0" w:space="0" w:color="auto"/>
            <w:bottom w:val="none" w:sz="0" w:space="0" w:color="auto"/>
            <w:right w:val="none" w:sz="0" w:space="0" w:color="auto"/>
          </w:divBdr>
        </w:div>
        <w:div w:id="1436901601">
          <w:marLeft w:val="0"/>
          <w:marRight w:val="0"/>
          <w:marTop w:val="0"/>
          <w:marBottom w:val="0"/>
          <w:divBdr>
            <w:top w:val="none" w:sz="0" w:space="0" w:color="auto"/>
            <w:left w:val="none" w:sz="0" w:space="0" w:color="auto"/>
            <w:bottom w:val="none" w:sz="0" w:space="0" w:color="auto"/>
            <w:right w:val="none" w:sz="0" w:space="0" w:color="auto"/>
          </w:divBdr>
        </w:div>
        <w:div w:id="1207445116">
          <w:marLeft w:val="0"/>
          <w:marRight w:val="0"/>
          <w:marTop w:val="0"/>
          <w:marBottom w:val="0"/>
          <w:divBdr>
            <w:top w:val="none" w:sz="0" w:space="0" w:color="auto"/>
            <w:left w:val="none" w:sz="0" w:space="0" w:color="auto"/>
            <w:bottom w:val="none" w:sz="0" w:space="0" w:color="auto"/>
            <w:right w:val="none" w:sz="0" w:space="0" w:color="auto"/>
          </w:divBdr>
        </w:div>
        <w:div w:id="2122718246">
          <w:marLeft w:val="0"/>
          <w:marRight w:val="0"/>
          <w:marTop w:val="0"/>
          <w:marBottom w:val="0"/>
          <w:divBdr>
            <w:top w:val="none" w:sz="0" w:space="0" w:color="auto"/>
            <w:left w:val="none" w:sz="0" w:space="0" w:color="auto"/>
            <w:bottom w:val="none" w:sz="0" w:space="0" w:color="auto"/>
            <w:right w:val="none" w:sz="0" w:space="0" w:color="auto"/>
          </w:divBdr>
        </w:div>
        <w:div w:id="1545555348">
          <w:marLeft w:val="0"/>
          <w:marRight w:val="0"/>
          <w:marTop w:val="0"/>
          <w:marBottom w:val="0"/>
          <w:divBdr>
            <w:top w:val="none" w:sz="0" w:space="0" w:color="auto"/>
            <w:left w:val="none" w:sz="0" w:space="0" w:color="auto"/>
            <w:bottom w:val="none" w:sz="0" w:space="0" w:color="auto"/>
            <w:right w:val="none" w:sz="0" w:space="0" w:color="auto"/>
          </w:divBdr>
        </w:div>
        <w:div w:id="1450271808">
          <w:marLeft w:val="0"/>
          <w:marRight w:val="0"/>
          <w:marTop w:val="0"/>
          <w:marBottom w:val="0"/>
          <w:divBdr>
            <w:top w:val="none" w:sz="0" w:space="0" w:color="auto"/>
            <w:left w:val="none" w:sz="0" w:space="0" w:color="auto"/>
            <w:bottom w:val="none" w:sz="0" w:space="0" w:color="auto"/>
            <w:right w:val="none" w:sz="0" w:space="0" w:color="auto"/>
          </w:divBdr>
        </w:div>
        <w:div w:id="3483823">
          <w:marLeft w:val="0"/>
          <w:marRight w:val="0"/>
          <w:marTop w:val="0"/>
          <w:marBottom w:val="0"/>
          <w:divBdr>
            <w:top w:val="none" w:sz="0" w:space="0" w:color="auto"/>
            <w:left w:val="none" w:sz="0" w:space="0" w:color="auto"/>
            <w:bottom w:val="none" w:sz="0" w:space="0" w:color="auto"/>
            <w:right w:val="none" w:sz="0" w:space="0" w:color="auto"/>
          </w:divBdr>
        </w:div>
        <w:div w:id="1160585604">
          <w:marLeft w:val="0"/>
          <w:marRight w:val="0"/>
          <w:marTop w:val="0"/>
          <w:marBottom w:val="0"/>
          <w:divBdr>
            <w:top w:val="none" w:sz="0" w:space="0" w:color="auto"/>
            <w:left w:val="none" w:sz="0" w:space="0" w:color="auto"/>
            <w:bottom w:val="none" w:sz="0" w:space="0" w:color="auto"/>
            <w:right w:val="none" w:sz="0" w:space="0" w:color="auto"/>
          </w:divBdr>
        </w:div>
      </w:divsChild>
    </w:div>
    <w:div w:id="1350373153">
      <w:bodyDiv w:val="1"/>
      <w:marLeft w:val="0"/>
      <w:marRight w:val="0"/>
      <w:marTop w:val="0"/>
      <w:marBottom w:val="0"/>
      <w:divBdr>
        <w:top w:val="none" w:sz="0" w:space="0" w:color="auto"/>
        <w:left w:val="none" w:sz="0" w:space="0" w:color="auto"/>
        <w:bottom w:val="none" w:sz="0" w:space="0" w:color="auto"/>
        <w:right w:val="none" w:sz="0" w:space="0" w:color="auto"/>
      </w:divBdr>
      <w:divsChild>
        <w:div w:id="408963646">
          <w:marLeft w:val="0"/>
          <w:marRight w:val="0"/>
          <w:marTop w:val="0"/>
          <w:marBottom w:val="0"/>
          <w:divBdr>
            <w:top w:val="none" w:sz="0" w:space="0" w:color="auto"/>
            <w:left w:val="none" w:sz="0" w:space="0" w:color="auto"/>
            <w:bottom w:val="none" w:sz="0" w:space="0" w:color="auto"/>
            <w:right w:val="none" w:sz="0" w:space="0" w:color="auto"/>
          </w:divBdr>
          <w:divsChild>
            <w:div w:id="70733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7558756">
      <w:bodyDiv w:val="1"/>
      <w:marLeft w:val="0"/>
      <w:marRight w:val="0"/>
      <w:marTop w:val="0"/>
      <w:marBottom w:val="0"/>
      <w:divBdr>
        <w:top w:val="none" w:sz="0" w:space="0" w:color="auto"/>
        <w:left w:val="none" w:sz="0" w:space="0" w:color="auto"/>
        <w:bottom w:val="none" w:sz="0" w:space="0" w:color="auto"/>
        <w:right w:val="none" w:sz="0" w:space="0" w:color="auto"/>
      </w:divBdr>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3745437">
      <w:bodyDiv w:val="1"/>
      <w:marLeft w:val="0"/>
      <w:marRight w:val="0"/>
      <w:marTop w:val="0"/>
      <w:marBottom w:val="0"/>
      <w:divBdr>
        <w:top w:val="none" w:sz="0" w:space="0" w:color="auto"/>
        <w:left w:val="none" w:sz="0" w:space="0" w:color="auto"/>
        <w:bottom w:val="none" w:sz="0" w:space="0" w:color="auto"/>
        <w:right w:val="none" w:sz="0" w:space="0" w:color="auto"/>
      </w:divBdr>
      <w:divsChild>
        <w:div w:id="1720587660">
          <w:marLeft w:val="0"/>
          <w:marRight w:val="0"/>
          <w:marTop w:val="0"/>
          <w:marBottom w:val="0"/>
          <w:divBdr>
            <w:top w:val="none" w:sz="0" w:space="0" w:color="auto"/>
            <w:left w:val="none" w:sz="0" w:space="0" w:color="auto"/>
            <w:bottom w:val="none" w:sz="0" w:space="0" w:color="auto"/>
            <w:right w:val="none" w:sz="0" w:space="0" w:color="auto"/>
          </w:divBdr>
        </w:div>
        <w:div w:id="696976850">
          <w:marLeft w:val="0"/>
          <w:marRight w:val="0"/>
          <w:marTop w:val="0"/>
          <w:marBottom w:val="0"/>
          <w:divBdr>
            <w:top w:val="none" w:sz="0" w:space="0" w:color="auto"/>
            <w:left w:val="none" w:sz="0" w:space="0" w:color="auto"/>
            <w:bottom w:val="none" w:sz="0" w:space="0" w:color="auto"/>
            <w:right w:val="none" w:sz="0" w:space="0" w:color="auto"/>
          </w:divBdr>
        </w:div>
        <w:div w:id="1282490937">
          <w:marLeft w:val="0"/>
          <w:marRight w:val="0"/>
          <w:marTop w:val="0"/>
          <w:marBottom w:val="0"/>
          <w:divBdr>
            <w:top w:val="none" w:sz="0" w:space="0" w:color="auto"/>
            <w:left w:val="none" w:sz="0" w:space="0" w:color="auto"/>
            <w:bottom w:val="none" w:sz="0" w:space="0" w:color="auto"/>
            <w:right w:val="none" w:sz="0" w:space="0" w:color="auto"/>
          </w:divBdr>
        </w:div>
        <w:div w:id="765734868">
          <w:marLeft w:val="0"/>
          <w:marRight w:val="0"/>
          <w:marTop w:val="0"/>
          <w:marBottom w:val="0"/>
          <w:divBdr>
            <w:top w:val="none" w:sz="0" w:space="0" w:color="auto"/>
            <w:left w:val="none" w:sz="0" w:space="0" w:color="auto"/>
            <w:bottom w:val="none" w:sz="0" w:space="0" w:color="auto"/>
            <w:right w:val="none" w:sz="0" w:space="0" w:color="auto"/>
          </w:divBdr>
        </w:div>
        <w:div w:id="1723863437">
          <w:marLeft w:val="0"/>
          <w:marRight w:val="0"/>
          <w:marTop w:val="0"/>
          <w:marBottom w:val="0"/>
          <w:divBdr>
            <w:top w:val="none" w:sz="0" w:space="0" w:color="auto"/>
            <w:left w:val="none" w:sz="0" w:space="0" w:color="auto"/>
            <w:bottom w:val="none" w:sz="0" w:space="0" w:color="auto"/>
            <w:right w:val="none" w:sz="0" w:space="0" w:color="auto"/>
          </w:divBdr>
          <w:divsChild>
            <w:div w:id="1764373796">
              <w:marLeft w:val="0"/>
              <w:marRight w:val="0"/>
              <w:marTop w:val="0"/>
              <w:marBottom w:val="0"/>
              <w:divBdr>
                <w:top w:val="none" w:sz="0" w:space="0" w:color="auto"/>
                <w:left w:val="none" w:sz="0" w:space="0" w:color="auto"/>
                <w:bottom w:val="none" w:sz="0" w:space="0" w:color="auto"/>
                <w:right w:val="none" w:sz="0" w:space="0" w:color="auto"/>
              </w:divBdr>
            </w:div>
            <w:div w:id="1095204665">
              <w:marLeft w:val="0"/>
              <w:marRight w:val="0"/>
              <w:marTop w:val="0"/>
              <w:marBottom w:val="0"/>
              <w:divBdr>
                <w:top w:val="none" w:sz="0" w:space="0" w:color="auto"/>
                <w:left w:val="none" w:sz="0" w:space="0" w:color="auto"/>
                <w:bottom w:val="none" w:sz="0" w:space="0" w:color="auto"/>
                <w:right w:val="none" w:sz="0" w:space="0" w:color="auto"/>
              </w:divBdr>
            </w:div>
            <w:div w:id="1638336478">
              <w:marLeft w:val="0"/>
              <w:marRight w:val="0"/>
              <w:marTop w:val="0"/>
              <w:marBottom w:val="0"/>
              <w:divBdr>
                <w:top w:val="none" w:sz="0" w:space="0" w:color="auto"/>
                <w:left w:val="none" w:sz="0" w:space="0" w:color="auto"/>
                <w:bottom w:val="none" w:sz="0" w:space="0" w:color="auto"/>
                <w:right w:val="none" w:sz="0" w:space="0" w:color="auto"/>
              </w:divBdr>
              <w:divsChild>
                <w:div w:id="105881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1877827">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399666966">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29887701">
      <w:bodyDiv w:val="1"/>
      <w:marLeft w:val="0"/>
      <w:marRight w:val="0"/>
      <w:marTop w:val="0"/>
      <w:marBottom w:val="0"/>
      <w:divBdr>
        <w:top w:val="none" w:sz="0" w:space="0" w:color="auto"/>
        <w:left w:val="none" w:sz="0" w:space="0" w:color="auto"/>
        <w:bottom w:val="none" w:sz="0" w:space="0" w:color="auto"/>
        <w:right w:val="none" w:sz="0" w:space="0" w:color="auto"/>
      </w:divBdr>
    </w:div>
    <w:div w:id="1432503899">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057762">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1322384">
      <w:bodyDiv w:val="1"/>
      <w:marLeft w:val="0"/>
      <w:marRight w:val="0"/>
      <w:marTop w:val="0"/>
      <w:marBottom w:val="0"/>
      <w:divBdr>
        <w:top w:val="none" w:sz="0" w:space="0" w:color="auto"/>
        <w:left w:val="none" w:sz="0" w:space="0" w:color="auto"/>
        <w:bottom w:val="none" w:sz="0" w:space="0" w:color="auto"/>
        <w:right w:val="none" w:sz="0" w:space="0" w:color="auto"/>
      </w:divBdr>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1341889">
      <w:bodyDiv w:val="1"/>
      <w:marLeft w:val="0"/>
      <w:marRight w:val="0"/>
      <w:marTop w:val="0"/>
      <w:marBottom w:val="0"/>
      <w:divBdr>
        <w:top w:val="none" w:sz="0" w:space="0" w:color="auto"/>
        <w:left w:val="none" w:sz="0" w:space="0" w:color="auto"/>
        <w:bottom w:val="none" w:sz="0" w:space="0" w:color="auto"/>
        <w:right w:val="none" w:sz="0" w:space="0" w:color="auto"/>
      </w:divBdr>
    </w:div>
    <w:div w:id="1481727793">
      <w:bodyDiv w:val="1"/>
      <w:marLeft w:val="0"/>
      <w:marRight w:val="0"/>
      <w:marTop w:val="0"/>
      <w:marBottom w:val="0"/>
      <w:divBdr>
        <w:top w:val="none" w:sz="0" w:space="0" w:color="auto"/>
        <w:left w:val="none" w:sz="0" w:space="0" w:color="auto"/>
        <w:bottom w:val="none" w:sz="0" w:space="0" w:color="auto"/>
        <w:right w:val="none" w:sz="0" w:space="0" w:color="auto"/>
      </w:divBdr>
      <w:divsChild>
        <w:div w:id="1818451843">
          <w:marLeft w:val="0"/>
          <w:marRight w:val="0"/>
          <w:marTop w:val="0"/>
          <w:marBottom w:val="0"/>
          <w:divBdr>
            <w:top w:val="dotted" w:sz="2" w:space="6" w:color="FFFFFF"/>
            <w:left w:val="dotted" w:sz="4" w:space="17" w:color="FFFFFF"/>
            <w:bottom w:val="dotted" w:sz="4" w:space="1" w:color="FFFFFF"/>
            <w:right w:val="dotted" w:sz="4" w:space="8" w:color="FFFFFF"/>
          </w:divBdr>
          <w:divsChild>
            <w:div w:id="1211108218">
              <w:marLeft w:val="0"/>
              <w:marRight w:val="0"/>
              <w:marTop w:val="0"/>
              <w:marBottom w:val="0"/>
              <w:divBdr>
                <w:top w:val="none" w:sz="0" w:space="0" w:color="auto"/>
                <w:left w:val="none" w:sz="0" w:space="0" w:color="auto"/>
                <w:bottom w:val="none" w:sz="0" w:space="0" w:color="auto"/>
                <w:right w:val="none" w:sz="0" w:space="0" w:color="auto"/>
              </w:divBdr>
            </w:div>
            <w:div w:id="1110709398">
              <w:marLeft w:val="0"/>
              <w:marRight w:val="0"/>
              <w:marTop w:val="0"/>
              <w:marBottom w:val="0"/>
              <w:divBdr>
                <w:top w:val="none" w:sz="0" w:space="0" w:color="auto"/>
                <w:left w:val="none" w:sz="0" w:space="0" w:color="auto"/>
                <w:bottom w:val="none" w:sz="0" w:space="0" w:color="auto"/>
                <w:right w:val="none" w:sz="0" w:space="0" w:color="auto"/>
              </w:divBdr>
            </w:div>
            <w:div w:id="1544558701">
              <w:marLeft w:val="0"/>
              <w:marRight w:val="0"/>
              <w:marTop w:val="0"/>
              <w:marBottom w:val="0"/>
              <w:divBdr>
                <w:top w:val="none" w:sz="0" w:space="0" w:color="auto"/>
                <w:left w:val="none" w:sz="0" w:space="0" w:color="auto"/>
                <w:bottom w:val="none" w:sz="0" w:space="0" w:color="auto"/>
                <w:right w:val="none" w:sz="0" w:space="0" w:color="auto"/>
              </w:divBdr>
            </w:div>
            <w:div w:id="286787340">
              <w:marLeft w:val="0"/>
              <w:marRight w:val="0"/>
              <w:marTop w:val="0"/>
              <w:marBottom w:val="0"/>
              <w:divBdr>
                <w:top w:val="none" w:sz="0" w:space="0" w:color="auto"/>
                <w:left w:val="none" w:sz="0" w:space="0" w:color="auto"/>
                <w:bottom w:val="none" w:sz="0" w:space="0" w:color="auto"/>
                <w:right w:val="none" w:sz="0" w:space="0" w:color="auto"/>
              </w:divBdr>
            </w:div>
            <w:div w:id="1528519816">
              <w:marLeft w:val="0"/>
              <w:marRight w:val="0"/>
              <w:marTop w:val="0"/>
              <w:marBottom w:val="0"/>
              <w:divBdr>
                <w:top w:val="none" w:sz="0" w:space="0" w:color="auto"/>
                <w:left w:val="none" w:sz="0" w:space="0" w:color="auto"/>
                <w:bottom w:val="none" w:sz="0" w:space="0" w:color="auto"/>
                <w:right w:val="none" w:sz="0" w:space="0" w:color="auto"/>
              </w:divBdr>
            </w:div>
            <w:div w:id="30420212">
              <w:marLeft w:val="0"/>
              <w:marRight w:val="0"/>
              <w:marTop w:val="0"/>
              <w:marBottom w:val="0"/>
              <w:divBdr>
                <w:top w:val="none" w:sz="0" w:space="0" w:color="auto"/>
                <w:left w:val="none" w:sz="0" w:space="0" w:color="auto"/>
                <w:bottom w:val="none" w:sz="0" w:space="0" w:color="auto"/>
                <w:right w:val="none" w:sz="0" w:space="0" w:color="auto"/>
              </w:divBdr>
            </w:div>
            <w:div w:id="670448445">
              <w:marLeft w:val="0"/>
              <w:marRight w:val="0"/>
              <w:marTop w:val="0"/>
              <w:marBottom w:val="0"/>
              <w:divBdr>
                <w:top w:val="none" w:sz="0" w:space="0" w:color="auto"/>
                <w:left w:val="none" w:sz="0" w:space="0" w:color="auto"/>
                <w:bottom w:val="none" w:sz="0" w:space="0" w:color="auto"/>
                <w:right w:val="none" w:sz="0" w:space="0" w:color="auto"/>
              </w:divBdr>
            </w:div>
            <w:div w:id="477573393">
              <w:marLeft w:val="0"/>
              <w:marRight w:val="0"/>
              <w:marTop w:val="0"/>
              <w:marBottom w:val="0"/>
              <w:divBdr>
                <w:top w:val="none" w:sz="0" w:space="0" w:color="auto"/>
                <w:left w:val="none" w:sz="0" w:space="0" w:color="auto"/>
                <w:bottom w:val="none" w:sz="0" w:space="0" w:color="auto"/>
                <w:right w:val="none" w:sz="0" w:space="0" w:color="auto"/>
              </w:divBdr>
            </w:div>
            <w:div w:id="1788693344">
              <w:marLeft w:val="0"/>
              <w:marRight w:val="0"/>
              <w:marTop w:val="0"/>
              <w:marBottom w:val="0"/>
              <w:divBdr>
                <w:top w:val="none" w:sz="0" w:space="0" w:color="auto"/>
                <w:left w:val="none" w:sz="0" w:space="0" w:color="auto"/>
                <w:bottom w:val="none" w:sz="0" w:space="0" w:color="auto"/>
                <w:right w:val="none" w:sz="0" w:space="0" w:color="auto"/>
              </w:divBdr>
            </w:div>
            <w:div w:id="1115250528">
              <w:marLeft w:val="0"/>
              <w:marRight w:val="0"/>
              <w:marTop w:val="0"/>
              <w:marBottom w:val="0"/>
              <w:divBdr>
                <w:top w:val="none" w:sz="0" w:space="0" w:color="auto"/>
                <w:left w:val="none" w:sz="0" w:space="0" w:color="auto"/>
                <w:bottom w:val="none" w:sz="0" w:space="0" w:color="auto"/>
                <w:right w:val="none" w:sz="0" w:space="0" w:color="auto"/>
              </w:divBdr>
            </w:div>
            <w:div w:id="181819307">
              <w:marLeft w:val="0"/>
              <w:marRight w:val="0"/>
              <w:marTop w:val="0"/>
              <w:marBottom w:val="0"/>
              <w:divBdr>
                <w:top w:val="none" w:sz="0" w:space="0" w:color="auto"/>
                <w:left w:val="none" w:sz="0" w:space="0" w:color="auto"/>
                <w:bottom w:val="none" w:sz="0" w:space="0" w:color="auto"/>
                <w:right w:val="none" w:sz="0" w:space="0" w:color="auto"/>
              </w:divBdr>
            </w:div>
            <w:div w:id="1759984835">
              <w:marLeft w:val="0"/>
              <w:marRight w:val="0"/>
              <w:marTop w:val="0"/>
              <w:marBottom w:val="0"/>
              <w:divBdr>
                <w:top w:val="none" w:sz="0" w:space="0" w:color="auto"/>
                <w:left w:val="none" w:sz="0" w:space="0" w:color="auto"/>
                <w:bottom w:val="none" w:sz="0" w:space="0" w:color="auto"/>
                <w:right w:val="none" w:sz="0" w:space="0" w:color="auto"/>
              </w:divBdr>
            </w:div>
            <w:div w:id="309941911">
              <w:marLeft w:val="0"/>
              <w:marRight w:val="0"/>
              <w:marTop w:val="0"/>
              <w:marBottom w:val="0"/>
              <w:divBdr>
                <w:top w:val="none" w:sz="0" w:space="0" w:color="auto"/>
                <w:left w:val="none" w:sz="0" w:space="0" w:color="auto"/>
                <w:bottom w:val="none" w:sz="0" w:space="0" w:color="auto"/>
                <w:right w:val="none" w:sz="0" w:space="0" w:color="auto"/>
              </w:divBdr>
            </w:div>
            <w:div w:id="110561402">
              <w:marLeft w:val="0"/>
              <w:marRight w:val="0"/>
              <w:marTop w:val="0"/>
              <w:marBottom w:val="0"/>
              <w:divBdr>
                <w:top w:val="none" w:sz="0" w:space="0" w:color="auto"/>
                <w:left w:val="none" w:sz="0" w:space="0" w:color="auto"/>
                <w:bottom w:val="none" w:sz="0" w:space="0" w:color="auto"/>
                <w:right w:val="none" w:sz="0" w:space="0" w:color="auto"/>
              </w:divBdr>
            </w:div>
            <w:div w:id="817723258">
              <w:marLeft w:val="0"/>
              <w:marRight w:val="0"/>
              <w:marTop w:val="0"/>
              <w:marBottom w:val="0"/>
              <w:divBdr>
                <w:top w:val="none" w:sz="0" w:space="0" w:color="auto"/>
                <w:left w:val="none" w:sz="0" w:space="0" w:color="auto"/>
                <w:bottom w:val="none" w:sz="0" w:space="0" w:color="auto"/>
                <w:right w:val="none" w:sz="0" w:space="0" w:color="auto"/>
              </w:divBdr>
            </w:div>
            <w:div w:id="776406871">
              <w:marLeft w:val="0"/>
              <w:marRight w:val="0"/>
              <w:marTop w:val="0"/>
              <w:marBottom w:val="0"/>
              <w:divBdr>
                <w:top w:val="none" w:sz="0" w:space="0" w:color="auto"/>
                <w:left w:val="none" w:sz="0" w:space="0" w:color="auto"/>
                <w:bottom w:val="none" w:sz="0" w:space="0" w:color="auto"/>
                <w:right w:val="none" w:sz="0" w:space="0" w:color="auto"/>
              </w:divBdr>
            </w:div>
            <w:div w:id="415177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8761836">
      <w:bodyDiv w:val="1"/>
      <w:marLeft w:val="0"/>
      <w:marRight w:val="0"/>
      <w:marTop w:val="0"/>
      <w:marBottom w:val="0"/>
      <w:divBdr>
        <w:top w:val="none" w:sz="0" w:space="0" w:color="auto"/>
        <w:left w:val="none" w:sz="0" w:space="0" w:color="auto"/>
        <w:bottom w:val="none" w:sz="0" w:space="0" w:color="auto"/>
        <w:right w:val="none" w:sz="0" w:space="0" w:color="auto"/>
      </w:divBdr>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279370">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0291274">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555545">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085411">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267340">
      <w:bodyDiv w:val="1"/>
      <w:marLeft w:val="0"/>
      <w:marRight w:val="0"/>
      <w:marTop w:val="0"/>
      <w:marBottom w:val="0"/>
      <w:divBdr>
        <w:top w:val="none" w:sz="0" w:space="0" w:color="auto"/>
        <w:left w:val="none" w:sz="0" w:space="0" w:color="auto"/>
        <w:bottom w:val="none" w:sz="0" w:space="0" w:color="auto"/>
        <w:right w:val="none" w:sz="0" w:space="0" w:color="auto"/>
      </w:divBdr>
      <w:divsChild>
        <w:div w:id="1003120217">
          <w:marLeft w:val="0"/>
          <w:marRight w:val="0"/>
          <w:marTop w:val="0"/>
          <w:marBottom w:val="0"/>
          <w:divBdr>
            <w:top w:val="none" w:sz="0" w:space="0" w:color="auto"/>
            <w:left w:val="none" w:sz="0" w:space="0" w:color="auto"/>
            <w:bottom w:val="none" w:sz="0" w:space="0" w:color="auto"/>
            <w:right w:val="none" w:sz="0" w:space="0" w:color="auto"/>
          </w:divBdr>
        </w:div>
        <w:div w:id="1462916309">
          <w:marLeft w:val="0"/>
          <w:marRight w:val="0"/>
          <w:marTop w:val="0"/>
          <w:marBottom w:val="0"/>
          <w:divBdr>
            <w:top w:val="none" w:sz="0" w:space="0" w:color="auto"/>
            <w:left w:val="none" w:sz="0" w:space="0" w:color="auto"/>
            <w:bottom w:val="none" w:sz="0" w:space="0" w:color="auto"/>
            <w:right w:val="none" w:sz="0" w:space="0" w:color="auto"/>
          </w:divBdr>
          <w:divsChild>
            <w:div w:id="1445618113">
              <w:marLeft w:val="0"/>
              <w:marRight w:val="0"/>
              <w:marTop w:val="0"/>
              <w:marBottom w:val="0"/>
              <w:divBdr>
                <w:top w:val="none" w:sz="0" w:space="0" w:color="auto"/>
                <w:left w:val="none" w:sz="0" w:space="0" w:color="auto"/>
                <w:bottom w:val="none" w:sz="0" w:space="0" w:color="auto"/>
                <w:right w:val="none" w:sz="0" w:space="0" w:color="auto"/>
              </w:divBdr>
              <w:divsChild>
                <w:div w:id="486173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053968">
          <w:marLeft w:val="0"/>
          <w:marRight w:val="0"/>
          <w:marTop w:val="0"/>
          <w:marBottom w:val="0"/>
          <w:divBdr>
            <w:top w:val="none" w:sz="0" w:space="0" w:color="auto"/>
            <w:left w:val="none" w:sz="0" w:space="0" w:color="auto"/>
            <w:bottom w:val="none" w:sz="0" w:space="0" w:color="auto"/>
            <w:right w:val="none" w:sz="0" w:space="0" w:color="auto"/>
          </w:divBdr>
          <w:divsChild>
            <w:div w:id="1758211754">
              <w:marLeft w:val="0"/>
              <w:marRight w:val="0"/>
              <w:marTop w:val="0"/>
              <w:marBottom w:val="0"/>
              <w:divBdr>
                <w:top w:val="none" w:sz="0" w:space="0" w:color="auto"/>
                <w:left w:val="none" w:sz="0" w:space="0" w:color="auto"/>
                <w:bottom w:val="none" w:sz="0" w:space="0" w:color="auto"/>
                <w:right w:val="none" w:sz="0" w:space="0" w:color="auto"/>
              </w:divBdr>
              <w:divsChild>
                <w:div w:id="214296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292697">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4343840">
      <w:bodyDiv w:val="1"/>
      <w:marLeft w:val="0"/>
      <w:marRight w:val="0"/>
      <w:marTop w:val="0"/>
      <w:marBottom w:val="0"/>
      <w:divBdr>
        <w:top w:val="none" w:sz="0" w:space="0" w:color="auto"/>
        <w:left w:val="none" w:sz="0" w:space="0" w:color="auto"/>
        <w:bottom w:val="none" w:sz="0" w:space="0" w:color="auto"/>
        <w:right w:val="none" w:sz="0" w:space="0" w:color="auto"/>
      </w:divBdr>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2855487">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46080198">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187193">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1105203">
      <w:bodyDiv w:val="1"/>
      <w:marLeft w:val="0"/>
      <w:marRight w:val="0"/>
      <w:marTop w:val="0"/>
      <w:marBottom w:val="0"/>
      <w:divBdr>
        <w:top w:val="none" w:sz="0" w:space="0" w:color="auto"/>
        <w:left w:val="none" w:sz="0" w:space="0" w:color="auto"/>
        <w:bottom w:val="none" w:sz="0" w:space="0" w:color="auto"/>
        <w:right w:val="none" w:sz="0" w:space="0" w:color="auto"/>
      </w:divBdr>
      <w:divsChild>
        <w:div w:id="1386642497">
          <w:marLeft w:val="0"/>
          <w:marRight w:val="0"/>
          <w:marTop w:val="0"/>
          <w:marBottom w:val="0"/>
          <w:divBdr>
            <w:top w:val="none" w:sz="0" w:space="0" w:color="auto"/>
            <w:left w:val="none" w:sz="0" w:space="0" w:color="auto"/>
            <w:bottom w:val="none" w:sz="0" w:space="0" w:color="auto"/>
            <w:right w:val="none" w:sz="0" w:space="0" w:color="auto"/>
          </w:divBdr>
          <w:divsChild>
            <w:div w:id="1208376849">
              <w:marLeft w:val="0"/>
              <w:marRight w:val="0"/>
              <w:marTop w:val="0"/>
              <w:marBottom w:val="0"/>
              <w:divBdr>
                <w:top w:val="none" w:sz="0" w:space="0" w:color="auto"/>
                <w:left w:val="none" w:sz="0" w:space="0" w:color="auto"/>
                <w:bottom w:val="none" w:sz="0" w:space="0" w:color="auto"/>
                <w:right w:val="none" w:sz="0" w:space="0" w:color="auto"/>
              </w:divBdr>
            </w:div>
          </w:divsChild>
        </w:div>
        <w:div w:id="1809861248">
          <w:marLeft w:val="0"/>
          <w:marRight w:val="0"/>
          <w:marTop w:val="0"/>
          <w:marBottom w:val="0"/>
          <w:divBdr>
            <w:top w:val="none" w:sz="0" w:space="0" w:color="auto"/>
            <w:left w:val="none" w:sz="0" w:space="0" w:color="auto"/>
            <w:bottom w:val="none" w:sz="0" w:space="0" w:color="auto"/>
            <w:right w:val="none" w:sz="0" w:space="0" w:color="auto"/>
          </w:divBdr>
          <w:divsChild>
            <w:div w:id="245968148">
              <w:marLeft w:val="0"/>
              <w:marRight w:val="0"/>
              <w:marTop w:val="0"/>
              <w:marBottom w:val="0"/>
              <w:divBdr>
                <w:top w:val="none" w:sz="0" w:space="0" w:color="auto"/>
                <w:left w:val="none" w:sz="0" w:space="0" w:color="auto"/>
                <w:bottom w:val="none" w:sz="0" w:space="0" w:color="auto"/>
                <w:right w:val="none" w:sz="0" w:space="0" w:color="auto"/>
              </w:divBdr>
              <w:divsChild>
                <w:div w:id="1556819356">
                  <w:marLeft w:val="0"/>
                  <w:marRight w:val="0"/>
                  <w:marTop w:val="0"/>
                  <w:marBottom w:val="0"/>
                  <w:divBdr>
                    <w:top w:val="none" w:sz="0" w:space="0" w:color="auto"/>
                    <w:left w:val="none" w:sz="0" w:space="0" w:color="auto"/>
                    <w:bottom w:val="none" w:sz="0" w:space="0" w:color="auto"/>
                    <w:right w:val="none" w:sz="0" w:space="0" w:color="auto"/>
                  </w:divBdr>
                  <w:divsChild>
                    <w:div w:id="600068771">
                      <w:marLeft w:val="0"/>
                      <w:marRight w:val="0"/>
                      <w:marTop w:val="0"/>
                      <w:marBottom w:val="0"/>
                      <w:divBdr>
                        <w:top w:val="none" w:sz="0" w:space="0" w:color="auto"/>
                        <w:left w:val="none" w:sz="0" w:space="0" w:color="auto"/>
                        <w:bottom w:val="none" w:sz="0" w:space="0" w:color="auto"/>
                        <w:right w:val="none" w:sz="0" w:space="0" w:color="auto"/>
                      </w:divBdr>
                      <w:divsChild>
                        <w:div w:id="1660845342">
                          <w:marLeft w:val="0"/>
                          <w:marRight w:val="0"/>
                          <w:marTop w:val="0"/>
                          <w:marBottom w:val="0"/>
                          <w:divBdr>
                            <w:top w:val="none" w:sz="0" w:space="0" w:color="auto"/>
                            <w:left w:val="none" w:sz="0" w:space="0" w:color="auto"/>
                            <w:bottom w:val="none" w:sz="0" w:space="0" w:color="auto"/>
                            <w:right w:val="none" w:sz="0" w:space="0" w:color="auto"/>
                          </w:divBdr>
                          <w:divsChild>
                            <w:div w:id="258611651">
                              <w:marLeft w:val="0"/>
                              <w:marRight w:val="0"/>
                              <w:marTop w:val="0"/>
                              <w:marBottom w:val="0"/>
                              <w:divBdr>
                                <w:top w:val="none" w:sz="0" w:space="0" w:color="auto"/>
                                <w:left w:val="none" w:sz="0" w:space="0" w:color="auto"/>
                                <w:bottom w:val="none" w:sz="0" w:space="0" w:color="auto"/>
                                <w:right w:val="none" w:sz="0" w:space="0" w:color="auto"/>
                              </w:divBdr>
                              <w:divsChild>
                                <w:div w:id="1855803915">
                                  <w:marLeft w:val="0"/>
                                  <w:marRight w:val="0"/>
                                  <w:marTop w:val="0"/>
                                  <w:marBottom w:val="0"/>
                                  <w:divBdr>
                                    <w:top w:val="none" w:sz="0" w:space="0" w:color="auto"/>
                                    <w:left w:val="none" w:sz="0" w:space="0" w:color="auto"/>
                                    <w:bottom w:val="none" w:sz="0" w:space="0" w:color="auto"/>
                                    <w:right w:val="none" w:sz="0" w:space="0" w:color="auto"/>
                                  </w:divBdr>
                                  <w:divsChild>
                                    <w:div w:id="1985770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3043266">
                  <w:marLeft w:val="0"/>
                  <w:marRight w:val="0"/>
                  <w:marTop w:val="0"/>
                  <w:marBottom w:val="0"/>
                  <w:divBdr>
                    <w:top w:val="none" w:sz="0" w:space="0" w:color="auto"/>
                    <w:left w:val="none" w:sz="0" w:space="0" w:color="auto"/>
                    <w:bottom w:val="none" w:sz="0" w:space="0" w:color="auto"/>
                    <w:right w:val="none" w:sz="0" w:space="0" w:color="auto"/>
                  </w:divBdr>
                  <w:divsChild>
                    <w:div w:id="1782383694">
                      <w:marLeft w:val="0"/>
                      <w:marRight w:val="0"/>
                      <w:marTop w:val="0"/>
                      <w:marBottom w:val="0"/>
                      <w:divBdr>
                        <w:top w:val="none" w:sz="0" w:space="0" w:color="auto"/>
                        <w:left w:val="none" w:sz="0" w:space="0" w:color="auto"/>
                        <w:bottom w:val="none" w:sz="0" w:space="0" w:color="auto"/>
                        <w:right w:val="none" w:sz="0" w:space="0" w:color="auto"/>
                      </w:divBdr>
                      <w:divsChild>
                        <w:div w:id="837840599">
                          <w:marLeft w:val="0"/>
                          <w:marRight w:val="0"/>
                          <w:marTop w:val="0"/>
                          <w:marBottom w:val="0"/>
                          <w:divBdr>
                            <w:top w:val="none" w:sz="0" w:space="0" w:color="auto"/>
                            <w:left w:val="none" w:sz="0" w:space="0" w:color="auto"/>
                            <w:bottom w:val="none" w:sz="0" w:space="0" w:color="auto"/>
                            <w:right w:val="none" w:sz="0" w:space="0" w:color="auto"/>
                          </w:divBdr>
                          <w:divsChild>
                            <w:div w:id="300886293">
                              <w:marLeft w:val="0"/>
                              <w:marRight w:val="0"/>
                              <w:marTop w:val="0"/>
                              <w:marBottom w:val="0"/>
                              <w:divBdr>
                                <w:top w:val="none" w:sz="0" w:space="0" w:color="auto"/>
                                <w:left w:val="none" w:sz="0" w:space="0" w:color="auto"/>
                                <w:bottom w:val="none" w:sz="0" w:space="0" w:color="auto"/>
                                <w:right w:val="none" w:sz="0" w:space="0" w:color="auto"/>
                              </w:divBdr>
                              <w:divsChild>
                                <w:div w:id="922834570">
                                  <w:marLeft w:val="0"/>
                                  <w:marRight w:val="0"/>
                                  <w:marTop w:val="0"/>
                                  <w:marBottom w:val="0"/>
                                  <w:divBdr>
                                    <w:top w:val="none" w:sz="0" w:space="0" w:color="auto"/>
                                    <w:left w:val="none" w:sz="0" w:space="0" w:color="auto"/>
                                    <w:bottom w:val="none" w:sz="0" w:space="0" w:color="auto"/>
                                    <w:right w:val="none" w:sz="0" w:space="0" w:color="auto"/>
                                  </w:divBdr>
                                  <w:divsChild>
                                    <w:div w:id="350109021">
                                      <w:marLeft w:val="0"/>
                                      <w:marRight w:val="0"/>
                                      <w:marTop w:val="0"/>
                                      <w:marBottom w:val="0"/>
                                      <w:divBdr>
                                        <w:top w:val="none" w:sz="0" w:space="0" w:color="auto"/>
                                        <w:left w:val="none" w:sz="0" w:space="0" w:color="auto"/>
                                        <w:bottom w:val="none" w:sz="0" w:space="0" w:color="auto"/>
                                        <w:right w:val="none" w:sz="0" w:space="0" w:color="auto"/>
                                      </w:divBdr>
                                      <w:divsChild>
                                        <w:div w:id="128268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822423">
          <w:marLeft w:val="0"/>
          <w:marRight w:val="0"/>
          <w:marTop w:val="0"/>
          <w:marBottom w:val="0"/>
          <w:divBdr>
            <w:top w:val="none" w:sz="0" w:space="0" w:color="auto"/>
            <w:left w:val="none" w:sz="0" w:space="0" w:color="auto"/>
            <w:bottom w:val="none" w:sz="0" w:space="0" w:color="auto"/>
            <w:right w:val="none" w:sz="0" w:space="0" w:color="auto"/>
          </w:divBdr>
          <w:divsChild>
            <w:div w:id="719132113">
              <w:marLeft w:val="0"/>
              <w:marRight w:val="0"/>
              <w:marTop w:val="0"/>
              <w:marBottom w:val="0"/>
              <w:divBdr>
                <w:top w:val="none" w:sz="0" w:space="0" w:color="auto"/>
                <w:left w:val="none" w:sz="0" w:space="0" w:color="auto"/>
                <w:bottom w:val="none" w:sz="0" w:space="0" w:color="auto"/>
                <w:right w:val="none" w:sz="0" w:space="0" w:color="auto"/>
              </w:divBdr>
              <w:divsChild>
                <w:div w:id="235633790">
                  <w:marLeft w:val="0"/>
                  <w:marRight w:val="0"/>
                  <w:marTop w:val="0"/>
                  <w:marBottom w:val="0"/>
                  <w:divBdr>
                    <w:top w:val="none" w:sz="0" w:space="0" w:color="auto"/>
                    <w:left w:val="none" w:sz="0" w:space="0" w:color="auto"/>
                    <w:bottom w:val="none" w:sz="0" w:space="0" w:color="auto"/>
                    <w:right w:val="none" w:sz="0" w:space="0" w:color="auto"/>
                  </w:divBdr>
                  <w:divsChild>
                    <w:div w:id="67996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22821">
          <w:marLeft w:val="0"/>
          <w:marRight w:val="0"/>
          <w:marTop w:val="0"/>
          <w:marBottom w:val="0"/>
          <w:divBdr>
            <w:top w:val="none" w:sz="0" w:space="0" w:color="auto"/>
            <w:left w:val="none" w:sz="0" w:space="0" w:color="auto"/>
            <w:bottom w:val="none" w:sz="0" w:space="0" w:color="auto"/>
            <w:right w:val="none" w:sz="0" w:space="0" w:color="auto"/>
          </w:divBdr>
          <w:divsChild>
            <w:div w:id="1824079788">
              <w:marLeft w:val="0"/>
              <w:marRight w:val="0"/>
              <w:marTop w:val="0"/>
              <w:marBottom w:val="0"/>
              <w:divBdr>
                <w:top w:val="none" w:sz="0" w:space="0" w:color="auto"/>
                <w:left w:val="none" w:sz="0" w:space="0" w:color="auto"/>
                <w:bottom w:val="none" w:sz="0" w:space="0" w:color="auto"/>
                <w:right w:val="none" w:sz="0" w:space="0" w:color="auto"/>
              </w:divBdr>
              <w:divsChild>
                <w:div w:id="928999114">
                  <w:marLeft w:val="0"/>
                  <w:marRight w:val="0"/>
                  <w:marTop w:val="0"/>
                  <w:marBottom w:val="0"/>
                  <w:divBdr>
                    <w:top w:val="none" w:sz="0" w:space="0" w:color="auto"/>
                    <w:left w:val="none" w:sz="0" w:space="0" w:color="auto"/>
                    <w:bottom w:val="none" w:sz="0" w:space="0" w:color="auto"/>
                    <w:right w:val="none" w:sz="0" w:space="0" w:color="auto"/>
                  </w:divBdr>
                  <w:divsChild>
                    <w:div w:id="1443762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542293">
      <w:bodyDiv w:val="1"/>
      <w:marLeft w:val="0"/>
      <w:marRight w:val="0"/>
      <w:marTop w:val="0"/>
      <w:marBottom w:val="0"/>
      <w:divBdr>
        <w:top w:val="none" w:sz="0" w:space="0" w:color="auto"/>
        <w:left w:val="none" w:sz="0" w:space="0" w:color="auto"/>
        <w:bottom w:val="none" w:sz="0" w:space="0" w:color="auto"/>
        <w:right w:val="none" w:sz="0" w:space="0" w:color="auto"/>
      </w:divBdr>
      <w:divsChild>
        <w:div w:id="2146190318">
          <w:marLeft w:val="0"/>
          <w:marRight w:val="0"/>
          <w:marTop w:val="0"/>
          <w:marBottom w:val="0"/>
          <w:divBdr>
            <w:top w:val="none" w:sz="0" w:space="0" w:color="auto"/>
            <w:left w:val="none" w:sz="0" w:space="0" w:color="auto"/>
            <w:bottom w:val="none" w:sz="0" w:space="0" w:color="auto"/>
            <w:right w:val="none" w:sz="0" w:space="0" w:color="auto"/>
          </w:divBdr>
          <w:divsChild>
            <w:div w:id="8919582">
              <w:marLeft w:val="0"/>
              <w:marRight w:val="0"/>
              <w:marTop w:val="0"/>
              <w:marBottom w:val="0"/>
              <w:divBdr>
                <w:top w:val="none" w:sz="0" w:space="0" w:color="auto"/>
                <w:left w:val="none" w:sz="0" w:space="0" w:color="auto"/>
                <w:bottom w:val="none" w:sz="0" w:space="0" w:color="auto"/>
                <w:right w:val="none" w:sz="0" w:space="0" w:color="auto"/>
              </w:divBdr>
            </w:div>
          </w:divsChild>
        </w:div>
        <w:div w:id="279650172">
          <w:marLeft w:val="0"/>
          <w:marRight w:val="0"/>
          <w:marTop w:val="0"/>
          <w:marBottom w:val="0"/>
          <w:divBdr>
            <w:top w:val="none" w:sz="0" w:space="0" w:color="auto"/>
            <w:left w:val="none" w:sz="0" w:space="0" w:color="auto"/>
            <w:bottom w:val="none" w:sz="0" w:space="0" w:color="auto"/>
            <w:right w:val="none" w:sz="0" w:space="0" w:color="auto"/>
          </w:divBdr>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309676">
      <w:bodyDiv w:val="1"/>
      <w:marLeft w:val="0"/>
      <w:marRight w:val="0"/>
      <w:marTop w:val="0"/>
      <w:marBottom w:val="0"/>
      <w:divBdr>
        <w:top w:val="none" w:sz="0" w:space="0" w:color="auto"/>
        <w:left w:val="none" w:sz="0" w:space="0" w:color="auto"/>
        <w:bottom w:val="none" w:sz="0" w:space="0" w:color="auto"/>
        <w:right w:val="none" w:sz="0" w:space="0" w:color="auto"/>
      </w:divBdr>
    </w:div>
    <w:div w:id="1767581713">
      <w:bodyDiv w:val="1"/>
      <w:marLeft w:val="0"/>
      <w:marRight w:val="0"/>
      <w:marTop w:val="0"/>
      <w:marBottom w:val="0"/>
      <w:divBdr>
        <w:top w:val="none" w:sz="0" w:space="0" w:color="auto"/>
        <w:left w:val="none" w:sz="0" w:space="0" w:color="auto"/>
        <w:bottom w:val="none" w:sz="0" w:space="0" w:color="auto"/>
        <w:right w:val="none" w:sz="0" w:space="0" w:color="auto"/>
      </w:divBdr>
      <w:divsChild>
        <w:div w:id="1605113223">
          <w:marLeft w:val="0"/>
          <w:marRight w:val="0"/>
          <w:marTop w:val="0"/>
          <w:marBottom w:val="0"/>
          <w:divBdr>
            <w:top w:val="none" w:sz="0" w:space="0" w:color="auto"/>
            <w:left w:val="none" w:sz="0" w:space="0" w:color="auto"/>
            <w:bottom w:val="none" w:sz="0" w:space="0" w:color="auto"/>
            <w:right w:val="none" w:sz="0" w:space="0" w:color="auto"/>
          </w:divBdr>
          <w:divsChild>
            <w:div w:id="1781997669">
              <w:marLeft w:val="0"/>
              <w:marRight w:val="0"/>
              <w:marTop w:val="0"/>
              <w:marBottom w:val="0"/>
              <w:divBdr>
                <w:top w:val="none" w:sz="0" w:space="0" w:color="auto"/>
                <w:left w:val="none" w:sz="0" w:space="0" w:color="auto"/>
                <w:bottom w:val="none" w:sz="0" w:space="0" w:color="auto"/>
                <w:right w:val="none" w:sz="0" w:space="0" w:color="auto"/>
              </w:divBdr>
              <w:divsChild>
                <w:div w:id="152180740">
                  <w:marLeft w:val="0"/>
                  <w:marRight w:val="0"/>
                  <w:marTop w:val="0"/>
                  <w:marBottom w:val="0"/>
                  <w:divBdr>
                    <w:top w:val="none" w:sz="0" w:space="0" w:color="auto"/>
                    <w:left w:val="none" w:sz="0" w:space="0" w:color="auto"/>
                    <w:bottom w:val="none" w:sz="0" w:space="0" w:color="auto"/>
                    <w:right w:val="none" w:sz="0" w:space="0" w:color="auto"/>
                  </w:divBdr>
                  <w:divsChild>
                    <w:div w:id="827135591">
                      <w:marLeft w:val="0"/>
                      <w:marRight w:val="0"/>
                      <w:marTop w:val="0"/>
                      <w:marBottom w:val="0"/>
                      <w:divBdr>
                        <w:top w:val="none" w:sz="0" w:space="0" w:color="auto"/>
                        <w:left w:val="none" w:sz="0" w:space="0" w:color="auto"/>
                        <w:bottom w:val="none" w:sz="0" w:space="0" w:color="auto"/>
                        <w:right w:val="none" w:sz="0" w:space="0" w:color="auto"/>
                      </w:divBdr>
                      <w:divsChild>
                        <w:div w:id="247421222">
                          <w:marLeft w:val="0"/>
                          <w:marRight w:val="0"/>
                          <w:marTop w:val="0"/>
                          <w:marBottom w:val="0"/>
                          <w:divBdr>
                            <w:top w:val="none" w:sz="0" w:space="0" w:color="auto"/>
                            <w:left w:val="none" w:sz="0" w:space="0" w:color="auto"/>
                            <w:bottom w:val="none" w:sz="0" w:space="0" w:color="auto"/>
                            <w:right w:val="none" w:sz="0" w:space="0" w:color="auto"/>
                          </w:divBdr>
                          <w:divsChild>
                            <w:div w:id="720401119">
                              <w:marLeft w:val="0"/>
                              <w:marRight w:val="0"/>
                              <w:marTop w:val="0"/>
                              <w:marBottom w:val="0"/>
                              <w:divBdr>
                                <w:top w:val="none" w:sz="0" w:space="0" w:color="auto"/>
                                <w:left w:val="none" w:sz="0" w:space="0" w:color="auto"/>
                                <w:bottom w:val="none" w:sz="0" w:space="0" w:color="auto"/>
                                <w:right w:val="none" w:sz="0" w:space="0" w:color="auto"/>
                              </w:divBdr>
                              <w:divsChild>
                                <w:div w:id="129786634">
                                  <w:marLeft w:val="0"/>
                                  <w:marRight w:val="0"/>
                                  <w:marTop w:val="0"/>
                                  <w:marBottom w:val="0"/>
                                  <w:divBdr>
                                    <w:top w:val="none" w:sz="0" w:space="0" w:color="auto"/>
                                    <w:left w:val="none" w:sz="0" w:space="0" w:color="auto"/>
                                    <w:bottom w:val="none" w:sz="0" w:space="0" w:color="auto"/>
                                    <w:right w:val="none" w:sz="0" w:space="0" w:color="auto"/>
                                  </w:divBdr>
                                  <w:divsChild>
                                    <w:div w:id="842087281">
                                      <w:marLeft w:val="0"/>
                                      <w:marRight w:val="0"/>
                                      <w:marTop w:val="0"/>
                                      <w:marBottom w:val="0"/>
                                      <w:divBdr>
                                        <w:top w:val="none" w:sz="0" w:space="0" w:color="auto"/>
                                        <w:left w:val="none" w:sz="0" w:space="0" w:color="auto"/>
                                        <w:bottom w:val="none" w:sz="0" w:space="0" w:color="auto"/>
                                        <w:right w:val="none" w:sz="0" w:space="0" w:color="auto"/>
                                      </w:divBdr>
                                      <w:divsChild>
                                        <w:div w:id="1049841104">
                                          <w:marLeft w:val="0"/>
                                          <w:marRight w:val="0"/>
                                          <w:marTop w:val="0"/>
                                          <w:marBottom w:val="0"/>
                                          <w:divBdr>
                                            <w:top w:val="none" w:sz="0" w:space="0" w:color="auto"/>
                                            <w:left w:val="none" w:sz="0" w:space="0" w:color="auto"/>
                                            <w:bottom w:val="none" w:sz="0" w:space="0" w:color="auto"/>
                                            <w:right w:val="none" w:sz="0" w:space="0" w:color="auto"/>
                                          </w:divBdr>
                                          <w:divsChild>
                                            <w:div w:id="1185706911">
                                              <w:marLeft w:val="0"/>
                                              <w:marRight w:val="0"/>
                                              <w:marTop w:val="0"/>
                                              <w:marBottom w:val="0"/>
                                              <w:divBdr>
                                                <w:top w:val="none" w:sz="0" w:space="0" w:color="auto"/>
                                                <w:left w:val="none" w:sz="0" w:space="0" w:color="auto"/>
                                                <w:bottom w:val="none" w:sz="0" w:space="0" w:color="auto"/>
                                                <w:right w:val="none" w:sz="0" w:space="0" w:color="auto"/>
                                              </w:divBdr>
                                              <w:divsChild>
                                                <w:div w:id="119958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406168">
      <w:bodyDiv w:val="1"/>
      <w:marLeft w:val="0"/>
      <w:marRight w:val="0"/>
      <w:marTop w:val="0"/>
      <w:marBottom w:val="0"/>
      <w:divBdr>
        <w:top w:val="none" w:sz="0" w:space="0" w:color="auto"/>
        <w:left w:val="none" w:sz="0" w:space="0" w:color="auto"/>
        <w:bottom w:val="none" w:sz="0" w:space="0" w:color="auto"/>
        <w:right w:val="none" w:sz="0" w:space="0" w:color="auto"/>
      </w:divBdr>
    </w:div>
    <w:div w:id="1779642982">
      <w:bodyDiv w:val="1"/>
      <w:marLeft w:val="0"/>
      <w:marRight w:val="0"/>
      <w:marTop w:val="0"/>
      <w:marBottom w:val="0"/>
      <w:divBdr>
        <w:top w:val="none" w:sz="0" w:space="0" w:color="auto"/>
        <w:left w:val="none" w:sz="0" w:space="0" w:color="auto"/>
        <w:bottom w:val="none" w:sz="0" w:space="0" w:color="auto"/>
        <w:right w:val="none" w:sz="0" w:space="0" w:color="auto"/>
      </w:divBdr>
      <w:divsChild>
        <w:div w:id="206570586">
          <w:marLeft w:val="0"/>
          <w:marRight w:val="0"/>
          <w:marTop w:val="0"/>
          <w:marBottom w:val="0"/>
          <w:divBdr>
            <w:top w:val="none" w:sz="0" w:space="0" w:color="auto"/>
            <w:left w:val="none" w:sz="0" w:space="0" w:color="auto"/>
            <w:bottom w:val="none" w:sz="0" w:space="0" w:color="auto"/>
            <w:right w:val="none" w:sz="0" w:space="0" w:color="auto"/>
          </w:divBdr>
        </w:div>
        <w:div w:id="73016956">
          <w:marLeft w:val="0"/>
          <w:marRight w:val="0"/>
          <w:marTop w:val="0"/>
          <w:marBottom w:val="0"/>
          <w:divBdr>
            <w:top w:val="none" w:sz="0" w:space="0" w:color="auto"/>
            <w:left w:val="none" w:sz="0" w:space="0" w:color="auto"/>
            <w:bottom w:val="none" w:sz="0" w:space="0" w:color="auto"/>
            <w:right w:val="none" w:sz="0" w:space="0" w:color="auto"/>
          </w:divBdr>
          <w:divsChild>
            <w:div w:id="1765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291083">
      <w:bodyDiv w:val="1"/>
      <w:marLeft w:val="0"/>
      <w:marRight w:val="0"/>
      <w:marTop w:val="0"/>
      <w:marBottom w:val="0"/>
      <w:divBdr>
        <w:top w:val="none" w:sz="0" w:space="0" w:color="auto"/>
        <w:left w:val="none" w:sz="0" w:space="0" w:color="auto"/>
        <w:bottom w:val="none" w:sz="0" w:space="0" w:color="auto"/>
        <w:right w:val="none" w:sz="0" w:space="0" w:color="auto"/>
      </w:divBdr>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7239893">
      <w:bodyDiv w:val="1"/>
      <w:marLeft w:val="0"/>
      <w:marRight w:val="0"/>
      <w:marTop w:val="0"/>
      <w:marBottom w:val="0"/>
      <w:divBdr>
        <w:top w:val="none" w:sz="0" w:space="0" w:color="auto"/>
        <w:left w:val="none" w:sz="0" w:space="0" w:color="auto"/>
        <w:bottom w:val="none" w:sz="0" w:space="0" w:color="auto"/>
        <w:right w:val="none" w:sz="0" w:space="0" w:color="auto"/>
      </w:divBdr>
      <w:divsChild>
        <w:div w:id="446583500">
          <w:marLeft w:val="0"/>
          <w:marRight w:val="0"/>
          <w:marTop w:val="0"/>
          <w:marBottom w:val="0"/>
          <w:divBdr>
            <w:top w:val="none" w:sz="0" w:space="0" w:color="auto"/>
            <w:left w:val="none" w:sz="0" w:space="0" w:color="auto"/>
            <w:bottom w:val="none" w:sz="0" w:space="0" w:color="auto"/>
            <w:right w:val="none" w:sz="0" w:space="0" w:color="auto"/>
          </w:divBdr>
          <w:divsChild>
            <w:div w:id="45222850">
              <w:marLeft w:val="0"/>
              <w:marRight w:val="0"/>
              <w:marTop w:val="0"/>
              <w:marBottom w:val="0"/>
              <w:divBdr>
                <w:top w:val="none" w:sz="0" w:space="0" w:color="auto"/>
                <w:left w:val="none" w:sz="0" w:space="0" w:color="auto"/>
                <w:bottom w:val="none" w:sz="0" w:space="0" w:color="auto"/>
                <w:right w:val="none" w:sz="0" w:space="0" w:color="auto"/>
              </w:divBdr>
              <w:divsChild>
                <w:div w:id="859005865">
                  <w:marLeft w:val="0"/>
                  <w:marRight w:val="0"/>
                  <w:marTop w:val="0"/>
                  <w:marBottom w:val="0"/>
                  <w:divBdr>
                    <w:top w:val="none" w:sz="0" w:space="0" w:color="auto"/>
                    <w:left w:val="none" w:sz="0" w:space="0" w:color="auto"/>
                    <w:bottom w:val="none" w:sz="0" w:space="0" w:color="auto"/>
                    <w:right w:val="none" w:sz="0" w:space="0" w:color="auto"/>
                  </w:divBdr>
                  <w:divsChild>
                    <w:div w:id="1811507999">
                      <w:marLeft w:val="0"/>
                      <w:marRight w:val="0"/>
                      <w:marTop w:val="0"/>
                      <w:marBottom w:val="0"/>
                      <w:divBdr>
                        <w:top w:val="none" w:sz="0" w:space="0" w:color="auto"/>
                        <w:left w:val="none" w:sz="0" w:space="0" w:color="auto"/>
                        <w:bottom w:val="none" w:sz="0" w:space="0" w:color="auto"/>
                        <w:right w:val="none" w:sz="0" w:space="0" w:color="auto"/>
                      </w:divBdr>
                      <w:divsChild>
                        <w:div w:id="381443755">
                          <w:marLeft w:val="0"/>
                          <w:marRight w:val="0"/>
                          <w:marTop w:val="0"/>
                          <w:marBottom w:val="0"/>
                          <w:divBdr>
                            <w:top w:val="none" w:sz="0" w:space="0" w:color="auto"/>
                            <w:left w:val="none" w:sz="0" w:space="0" w:color="auto"/>
                            <w:bottom w:val="none" w:sz="0" w:space="0" w:color="auto"/>
                            <w:right w:val="none" w:sz="0" w:space="0" w:color="auto"/>
                          </w:divBdr>
                          <w:divsChild>
                            <w:div w:id="1855269244">
                              <w:marLeft w:val="0"/>
                              <w:marRight w:val="0"/>
                              <w:marTop w:val="0"/>
                              <w:marBottom w:val="0"/>
                              <w:divBdr>
                                <w:top w:val="none" w:sz="0" w:space="0" w:color="auto"/>
                                <w:left w:val="none" w:sz="0" w:space="0" w:color="auto"/>
                                <w:bottom w:val="none" w:sz="0" w:space="0" w:color="auto"/>
                                <w:right w:val="none" w:sz="0" w:space="0" w:color="auto"/>
                              </w:divBdr>
                              <w:divsChild>
                                <w:div w:id="1112214598">
                                  <w:marLeft w:val="0"/>
                                  <w:marRight w:val="0"/>
                                  <w:marTop w:val="0"/>
                                  <w:marBottom w:val="0"/>
                                  <w:divBdr>
                                    <w:top w:val="none" w:sz="0" w:space="0" w:color="auto"/>
                                    <w:left w:val="none" w:sz="0" w:space="0" w:color="auto"/>
                                    <w:bottom w:val="none" w:sz="0" w:space="0" w:color="auto"/>
                                    <w:right w:val="none" w:sz="0" w:space="0" w:color="auto"/>
                                  </w:divBdr>
                                  <w:divsChild>
                                    <w:div w:id="1807701804">
                                      <w:marLeft w:val="0"/>
                                      <w:marRight w:val="0"/>
                                      <w:marTop w:val="0"/>
                                      <w:marBottom w:val="0"/>
                                      <w:divBdr>
                                        <w:top w:val="none" w:sz="0" w:space="0" w:color="auto"/>
                                        <w:left w:val="none" w:sz="0" w:space="0" w:color="auto"/>
                                        <w:bottom w:val="none" w:sz="0" w:space="0" w:color="auto"/>
                                        <w:right w:val="none" w:sz="0" w:space="0" w:color="auto"/>
                                      </w:divBdr>
                                      <w:divsChild>
                                        <w:div w:id="1783962859">
                                          <w:marLeft w:val="0"/>
                                          <w:marRight w:val="0"/>
                                          <w:marTop w:val="0"/>
                                          <w:marBottom w:val="0"/>
                                          <w:divBdr>
                                            <w:top w:val="none" w:sz="0" w:space="0" w:color="auto"/>
                                            <w:left w:val="none" w:sz="0" w:space="0" w:color="auto"/>
                                            <w:bottom w:val="none" w:sz="0" w:space="0" w:color="auto"/>
                                            <w:right w:val="none" w:sz="0" w:space="0" w:color="auto"/>
                                          </w:divBdr>
                                          <w:divsChild>
                                            <w:div w:id="831995334">
                                              <w:marLeft w:val="0"/>
                                              <w:marRight w:val="0"/>
                                              <w:marTop w:val="0"/>
                                              <w:marBottom w:val="0"/>
                                              <w:divBdr>
                                                <w:top w:val="none" w:sz="0" w:space="0" w:color="auto"/>
                                                <w:left w:val="none" w:sz="0" w:space="0" w:color="auto"/>
                                                <w:bottom w:val="none" w:sz="0" w:space="0" w:color="auto"/>
                                                <w:right w:val="none" w:sz="0" w:space="0" w:color="auto"/>
                                              </w:divBdr>
                                              <w:divsChild>
                                                <w:div w:id="933318619">
                                                  <w:marLeft w:val="0"/>
                                                  <w:marRight w:val="0"/>
                                                  <w:marTop w:val="0"/>
                                                  <w:marBottom w:val="0"/>
                                                  <w:divBdr>
                                                    <w:top w:val="none" w:sz="0" w:space="0" w:color="auto"/>
                                                    <w:left w:val="none" w:sz="0" w:space="0" w:color="auto"/>
                                                    <w:bottom w:val="none" w:sz="0" w:space="0" w:color="auto"/>
                                                    <w:right w:val="none" w:sz="0" w:space="0" w:color="auto"/>
                                                  </w:divBdr>
                                                  <w:divsChild>
                                                    <w:div w:id="116024238">
                                                      <w:marLeft w:val="0"/>
                                                      <w:marRight w:val="0"/>
                                                      <w:marTop w:val="0"/>
                                                      <w:marBottom w:val="0"/>
                                                      <w:divBdr>
                                                        <w:top w:val="none" w:sz="0" w:space="0" w:color="auto"/>
                                                        <w:left w:val="none" w:sz="0" w:space="0" w:color="auto"/>
                                                        <w:bottom w:val="none" w:sz="0" w:space="0" w:color="auto"/>
                                                        <w:right w:val="none" w:sz="0" w:space="0" w:color="auto"/>
                                                      </w:divBdr>
                                                      <w:divsChild>
                                                        <w:div w:id="8612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003520">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6046828">
      <w:bodyDiv w:val="1"/>
      <w:marLeft w:val="0"/>
      <w:marRight w:val="0"/>
      <w:marTop w:val="0"/>
      <w:marBottom w:val="0"/>
      <w:divBdr>
        <w:top w:val="none" w:sz="0" w:space="0" w:color="auto"/>
        <w:left w:val="none" w:sz="0" w:space="0" w:color="auto"/>
        <w:bottom w:val="none" w:sz="0" w:space="0" w:color="auto"/>
        <w:right w:val="none" w:sz="0" w:space="0" w:color="auto"/>
      </w:divBdr>
      <w:divsChild>
        <w:div w:id="1210339152">
          <w:marLeft w:val="0"/>
          <w:marRight w:val="0"/>
          <w:marTop w:val="0"/>
          <w:marBottom w:val="0"/>
          <w:divBdr>
            <w:top w:val="none" w:sz="0" w:space="0" w:color="auto"/>
            <w:left w:val="none" w:sz="0" w:space="0" w:color="auto"/>
            <w:bottom w:val="none" w:sz="0" w:space="0" w:color="auto"/>
            <w:right w:val="none" w:sz="0" w:space="0" w:color="auto"/>
          </w:divBdr>
          <w:divsChild>
            <w:div w:id="1581527319">
              <w:marLeft w:val="0"/>
              <w:marRight w:val="0"/>
              <w:marTop w:val="0"/>
              <w:marBottom w:val="0"/>
              <w:divBdr>
                <w:top w:val="none" w:sz="0" w:space="0" w:color="auto"/>
                <w:left w:val="none" w:sz="0" w:space="0" w:color="auto"/>
                <w:bottom w:val="none" w:sz="0" w:space="0" w:color="auto"/>
                <w:right w:val="none" w:sz="0" w:space="0" w:color="auto"/>
              </w:divBdr>
              <w:divsChild>
                <w:div w:id="1122378934">
                  <w:marLeft w:val="0"/>
                  <w:marRight w:val="0"/>
                  <w:marTop w:val="0"/>
                  <w:marBottom w:val="0"/>
                  <w:divBdr>
                    <w:top w:val="none" w:sz="0" w:space="0" w:color="auto"/>
                    <w:left w:val="none" w:sz="0" w:space="0" w:color="auto"/>
                    <w:bottom w:val="none" w:sz="0" w:space="0" w:color="auto"/>
                    <w:right w:val="none" w:sz="0" w:space="0" w:color="auto"/>
                  </w:divBdr>
                  <w:divsChild>
                    <w:div w:id="1087188366">
                      <w:marLeft w:val="0"/>
                      <w:marRight w:val="0"/>
                      <w:marTop w:val="0"/>
                      <w:marBottom w:val="0"/>
                      <w:divBdr>
                        <w:top w:val="none" w:sz="0" w:space="0" w:color="auto"/>
                        <w:left w:val="none" w:sz="0" w:space="0" w:color="auto"/>
                        <w:bottom w:val="none" w:sz="0" w:space="0" w:color="auto"/>
                        <w:right w:val="none" w:sz="0" w:space="0" w:color="auto"/>
                      </w:divBdr>
                      <w:divsChild>
                        <w:div w:id="1177574835">
                          <w:marLeft w:val="0"/>
                          <w:marRight w:val="0"/>
                          <w:marTop w:val="0"/>
                          <w:marBottom w:val="0"/>
                          <w:divBdr>
                            <w:top w:val="none" w:sz="0" w:space="0" w:color="auto"/>
                            <w:left w:val="none" w:sz="0" w:space="0" w:color="auto"/>
                            <w:bottom w:val="none" w:sz="0" w:space="0" w:color="auto"/>
                            <w:right w:val="none" w:sz="0" w:space="0" w:color="auto"/>
                          </w:divBdr>
                          <w:divsChild>
                            <w:div w:id="189295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771333">
          <w:marLeft w:val="0"/>
          <w:marRight w:val="0"/>
          <w:marTop w:val="0"/>
          <w:marBottom w:val="0"/>
          <w:divBdr>
            <w:top w:val="none" w:sz="0" w:space="0" w:color="auto"/>
            <w:left w:val="none" w:sz="0" w:space="0" w:color="auto"/>
            <w:bottom w:val="none" w:sz="0" w:space="0" w:color="auto"/>
            <w:right w:val="none" w:sz="0" w:space="0" w:color="auto"/>
          </w:divBdr>
          <w:divsChild>
            <w:div w:id="1883321331">
              <w:marLeft w:val="0"/>
              <w:marRight w:val="0"/>
              <w:marTop w:val="0"/>
              <w:marBottom w:val="0"/>
              <w:divBdr>
                <w:top w:val="none" w:sz="0" w:space="0" w:color="auto"/>
                <w:left w:val="none" w:sz="0" w:space="0" w:color="auto"/>
                <w:bottom w:val="none" w:sz="0" w:space="0" w:color="auto"/>
                <w:right w:val="none" w:sz="0" w:space="0" w:color="auto"/>
              </w:divBdr>
              <w:divsChild>
                <w:div w:id="1534033505">
                  <w:marLeft w:val="0"/>
                  <w:marRight w:val="0"/>
                  <w:marTop w:val="0"/>
                  <w:marBottom w:val="0"/>
                  <w:divBdr>
                    <w:top w:val="none" w:sz="0" w:space="0" w:color="auto"/>
                    <w:left w:val="none" w:sz="0" w:space="0" w:color="auto"/>
                    <w:bottom w:val="none" w:sz="0" w:space="0" w:color="auto"/>
                    <w:right w:val="none" w:sz="0" w:space="0" w:color="auto"/>
                  </w:divBdr>
                  <w:divsChild>
                    <w:div w:id="1150906031">
                      <w:marLeft w:val="0"/>
                      <w:marRight w:val="0"/>
                      <w:marTop w:val="0"/>
                      <w:marBottom w:val="0"/>
                      <w:divBdr>
                        <w:top w:val="none" w:sz="0" w:space="0" w:color="auto"/>
                        <w:left w:val="none" w:sz="0" w:space="0" w:color="auto"/>
                        <w:bottom w:val="none" w:sz="0" w:space="0" w:color="auto"/>
                        <w:right w:val="none" w:sz="0" w:space="0" w:color="auto"/>
                      </w:divBdr>
                      <w:divsChild>
                        <w:div w:id="2059352904">
                          <w:marLeft w:val="0"/>
                          <w:marRight w:val="0"/>
                          <w:marTop w:val="0"/>
                          <w:marBottom w:val="0"/>
                          <w:divBdr>
                            <w:top w:val="none" w:sz="0" w:space="0" w:color="auto"/>
                            <w:left w:val="none" w:sz="0" w:space="0" w:color="auto"/>
                            <w:bottom w:val="none" w:sz="0" w:space="0" w:color="auto"/>
                            <w:right w:val="none" w:sz="0" w:space="0" w:color="auto"/>
                          </w:divBdr>
                          <w:divsChild>
                            <w:div w:id="1648827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69903039">
      <w:bodyDiv w:val="1"/>
      <w:marLeft w:val="0"/>
      <w:marRight w:val="0"/>
      <w:marTop w:val="0"/>
      <w:marBottom w:val="0"/>
      <w:divBdr>
        <w:top w:val="none" w:sz="0" w:space="0" w:color="auto"/>
        <w:left w:val="none" w:sz="0" w:space="0" w:color="auto"/>
        <w:bottom w:val="none" w:sz="0" w:space="0" w:color="auto"/>
        <w:right w:val="none" w:sz="0" w:space="0" w:color="auto"/>
      </w:divBdr>
      <w:divsChild>
        <w:div w:id="1954483494">
          <w:marLeft w:val="0"/>
          <w:marRight w:val="0"/>
          <w:marTop w:val="0"/>
          <w:marBottom w:val="0"/>
          <w:divBdr>
            <w:top w:val="none" w:sz="0" w:space="0" w:color="auto"/>
            <w:left w:val="none" w:sz="0" w:space="0" w:color="auto"/>
            <w:bottom w:val="none" w:sz="0" w:space="0" w:color="auto"/>
            <w:right w:val="none" w:sz="0" w:space="0" w:color="auto"/>
          </w:divBdr>
        </w:div>
        <w:div w:id="946738781">
          <w:marLeft w:val="0"/>
          <w:marRight w:val="0"/>
          <w:marTop w:val="0"/>
          <w:marBottom w:val="0"/>
          <w:divBdr>
            <w:top w:val="none" w:sz="0" w:space="0" w:color="auto"/>
            <w:left w:val="none" w:sz="0" w:space="0" w:color="auto"/>
            <w:bottom w:val="none" w:sz="0" w:space="0" w:color="auto"/>
            <w:right w:val="none" w:sz="0" w:space="0" w:color="auto"/>
          </w:divBdr>
          <w:divsChild>
            <w:div w:id="323093709">
              <w:marLeft w:val="0"/>
              <w:marRight w:val="0"/>
              <w:marTop w:val="0"/>
              <w:marBottom w:val="0"/>
              <w:divBdr>
                <w:top w:val="none" w:sz="0" w:space="0" w:color="auto"/>
                <w:left w:val="none" w:sz="0" w:space="0" w:color="auto"/>
                <w:bottom w:val="none" w:sz="0" w:space="0" w:color="auto"/>
                <w:right w:val="none" w:sz="0" w:space="0" w:color="auto"/>
              </w:divBdr>
              <w:divsChild>
                <w:div w:id="1814714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7909917">
      <w:bodyDiv w:val="1"/>
      <w:marLeft w:val="0"/>
      <w:marRight w:val="0"/>
      <w:marTop w:val="0"/>
      <w:marBottom w:val="0"/>
      <w:divBdr>
        <w:top w:val="none" w:sz="0" w:space="0" w:color="auto"/>
        <w:left w:val="none" w:sz="0" w:space="0" w:color="auto"/>
        <w:bottom w:val="none" w:sz="0" w:space="0" w:color="auto"/>
        <w:right w:val="none" w:sz="0" w:space="0" w:color="auto"/>
      </w:divBdr>
    </w:div>
    <w:div w:id="1889148657">
      <w:bodyDiv w:val="1"/>
      <w:marLeft w:val="0"/>
      <w:marRight w:val="0"/>
      <w:marTop w:val="0"/>
      <w:marBottom w:val="0"/>
      <w:divBdr>
        <w:top w:val="none" w:sz="0" w:space="0" w:color="auto"/>
        <w:left w:val="none" w:sz="0" w:space="0" w:color="auto"/>
        <w:bottom w:val="none" w:sz="0" w:space="0" w:color="auto"/>
        <w:right w:val="none" w:sz="0" w:space="0" w:color="auto"/>
      </w:divBdr>
      <w:divsChild>
        <w:div w:id="1615408357">
          <w:marLeft w:val="0"/>
          <w:marRight w:val="0"/>
          <w:marTop w:val="0"/>
          <w:marBottom w:val="0"/>
          <w:divBdr>
            <w:top w:val="none" w:sz="0" w:space="0" w:color="auto"/>
            <w:left w:val="none" w:sz="0" w:space="0" w:color="auto"/>
            <w:bottom w:val="none" w:sz="0" w:space="0" w:color="auto"/>
            <w:right w:val="none" w:sz="0" w:space="0" w:color="auto"/>
          </w:divBdr>
        </w:div>
      </w:divsChild>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1867145">
      <w:bodyDiv w:val="1"/>
      <w:marLeft w:val="0"/>
      <w:marRight w:val="0"/>
      <w:marTop w:val="0"/>
      <w:marBottom w:val="0"/>
      <w:divBdr>
        <w:top w:val="none" w:sz="0" w:space="0" w:color="auto"/>
        <w:left w:val="none" w:sz="0" w:space="0" w:color="auto"/>
        <w:bottom w:val="none" w:sz="0" w:space="0" w:color="auto"/>
        <w:right w:val="none" w:sz="0" w:space="0" w:color="auto"/>
      </w:divBdr>
      <w:divsChild>
        <w:div w:id="2133472511">
          <w:marLeft w:val="0"/>
          <w:marRight w:val="0"/>
          <w:marTop w:val="0"/>
          <w:marBottom w:val="0"/>
          <w:divBdr>
            <w:top w:val="none" w:sz="0" w:space="0" w:color="auto"/>
            <w:left w:val="none" w:sz="0" w:space="0" w:color="auto"/>
            <w:bottom w:val="none" w:sz="0" w:space="0" w:color="auto"/>
            <w:right w:val="none" w:sz="0" w:space="0" w:color="auto"/>
          </w:divBdr>
          <w:divsChild>
            <w:div w:id="700939406">
              <w:marLeft w:val="0"/>
              <w:marRight w:val="0"/>
              <w:marTop w:val="0"/>
              <w:marBottom w:val="0"/>
              <w:divBdr>
                <w:top w:val="none" w:sz="0" w:space="0" w:color="auto"/>
                <w:left w:val="none" w:sz="0" w:space="0" w:color="auto"/>
                <w:bottom w:val="none" w:sz="0" w:space="0" w:color="auto"/>
                <w:right w:val="none" w:sz="0" w:space="0" w:color="auto"/>
              </w:divBdr>
            </w:div>
          </w:divsChild>
        </w:div>
        <w:div w:id="707336293">
          <w:marLeft w:val="0"/>
          <w:marRight w:val="0"/>
          <w:marTop w:val="0"/>
          <w:marBottom w:val="0"/>
          <w:divBdr>
            <w:top w:val="none" w:sz="0" w:space="0" w:color="auto"/>
            <w:left w:val="none" w:sz="0" w:space="0" w:color="auto"/>
            <w:bottom w:val="none" w:sz="0" w:space="0" w:color="auto"/>
            <w:right w:val="none" w:sz="0" w:space="0" w:color="auto"/>
          </w:divBdr>
          <w:divsChild>
            <w:div w:id="209391068">
              <w:marLeft w:val="0"/>
              <w:marRight w:val="0"/>
              <w:marTop w:val="0"/>
              <w:marBottom w:val="0"/>
              <w:divBdr>
                <w:top w:val="none" w:sz="0" w:space="0" w:color="auto"/>
                <w:left w:val="none" w:sz="0" w:space="0" w:color="auto"/>
                <w:bottom w:val="none" w:sz="0" w:space="0" w:color="auto"/>
                <w:right w:val="none" w:sz="0" w:space="0" w:color="auto"/>
              </w:divBdr>
              <w:divsChild>
                <w:div w:id="63531476">
                  <w:marLeft w:val="0"/>
                  <w:marRight w:val="0"/>
                  <w:marTop w:val="0"/>
                  <w:marBottom w:val="0"/>
                  <w:divBdr>
                    <w:top w:val="none" w:sz="0" w:space="0" w:color="auto"/>
                    <w:left w:val="none" w:sz="0" w:space="0" w:color="auto"/>
                    <w:bottom w:val="none" w:sz="0" w:space="0" w:color="auto"/>
                    <w:right w:val="none" w:sz="0" w:space="0" w:color="auto"/>
                  </w:divBdr>
                  <w:divsChild>
                    <w:div w:id="2117674610">
                      <w:marLeft w:val="0"/>
                      <w:marRight w:val="0"/>
                      <w:marTop w:val="0"/>
                      <w:marBottom w:val="0"/>
                      <w:divBdr>
                        <w:top w:val="none" w:sz="0" w:space="0" w:color="auto"/>
                        <w:left w:val="none" w:sz="0" w:space="0" w:color="auto"/>
                        <w:bottom w:val="none" w:sz="0" w:space="0" w:color="auto"/>
                        <w:right w:val="none" w:sz="0" w:space="0" w:color="auto"/>
                      </w:divBdr>
                      <w:divsChild>
                        <w:div w:id="1123379754">
                          <w:marLeft w:val="0"/>
                          <w:marRight w:val="0"/>
                          <w:marTop w:val="0"/>
                          <w:marBottom w:val="0"/>
                          <w:divBdr>
                            <w:top w:val="none" w:sz="0" w:space="0" w:color="auto"/>
                            <w:left w:val="none" w:sz="0" w:space="0" w:color="auto"/>
                            <w:bottom w:val="none" w:sz="0" w:space="0" w:color="auto"/>
                            <w:right w:val="none" w:sz="0" w:space="0" w:color="auto"/>
                          </w:divBdr>
                          <w:divsChild>
                            <w:div w:id="554126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8422480">
          <w:marLeft w:val="0"/>
          <w:marRight w:val="0"/>
          <w:marTop w:val="0"/>
          <w:marBottom w:val="0"/>
          <w:divBdr>
            <w:top w:val="none" w:sz="0" w:space="0" w:color="auto"/>
            <w:left w:val="none" w:sz="0" w:space="0" w:color="auto"/>
            <w:bottom w:val="none" w:sz="0" w:space="0" w:color="auto"/>
            <w:right w:val="none" w:sz="0" w:space="0" w:color="auto"/>
          </w:divBdr>
        </w:div>
        <w:div w:id="1429426555">
          <w:marLeft w:val="0"/>
          <w:marRight w:val="0"/>
          <w:marTop w:val="0"/>
          <w:marBottom w:val="0"/>
          <w:divBdr>
            <w:top w:val="none" w:sz="0" w:space="0" w:color="auto"/>
            <w:left w:val="none" w:sz="0" w:space="0" w:color="auto"/>
            <w:bottom w:val="none" w:sz="0" w:space="0" w:color="auto"/>
            <w:right w:val="none" w:sz="0" w:space="0" w:color="auto"/>
          </w:divBdr>
          <w:divsChild>
            <w:div w:id="25513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29205">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297656">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4025267">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2251614">
      <w:bodyDiv w:val="1"/>
      <w:marLeft w:val="0"/>
      <w:marRight w:val="0"/>
      <w:marTop w:val="0"/>
      <w:marBottom w:val="0"/>
      <w:divBdr>
        <w:top w:val="none" w:sz="0" w:space="0" w:color="auto"/>
        <w:left w:val="none" w:sz="0" w:space="0" w:color="auto"/>
        <w:bottom w:val="none" w:sz="0" w:space="0" w:color="auto"/>
        <w:right w:val="none" w:sz="0" w:space="0" w:color="auto"/>
      </w:divBdr>
      <w:divsChild>
        <w:div w:id="1250626331">
          <w:marLeft w:val="0"/>
          <w:marRight w:val="0"/>
          <w:marTop w:val="0"/>
          <w:marBottom w:val="0"/>
          <w:divBdr>
            <w:top w:val="dotted" w:sz="2" w:space="6" w:color="FFFFFF"/>
            <w:left w:val="dotted" w:sz="4" w:space="17" w:color="FFFFFF"/>
            <w:bottom w:val="dotted" w:sz="4" w:space="1" w:color="FFFFFF"/>
            <w:right w:val="dotted" w:sz="4" w:space="8" w:color="FFFFFF"/>
          </w:divBdr>
        </w:div>
        <w:div w:id="1747997130">
          <w:marLeft w:val="0"/>
          <w:marRight w:val="0"/>
          <w:marTop w:val="0"/>
          <w:marBottom w:val="0"/>
          <w:divBdr>
            <w:top w:val="none" w:sz="0" w:space="0" w:color="auto"/>
            <w:left w:val="none" w:sz="0" w:space="0" w:color="auto"/>
            <w:bottom w:val="none" w:sz="0" w:space="0" w:color="auto"/>
            <w:right w:val="none" w:sz="0" w:space="0" w:color="auto"/>
          </w:divBdr>
          <w:divsChild>
            <w:div w:id="2125614765">
              <w:marLeft w:val="0"/>
              <w:marRight w:val="0"/>
              <w:marTop w:val="0"/>
              <w:marBottom w:val="0"/>
              <w:divBdr>
                <w:top w:val="none" w:sz="0" w:space="0" w:color="auto"/>
                <w:left w:val="none" w:sz="0" w:space="0" w:color="auto"/>
                <w:bottom w:val="none" w:sz="0" w:space="0" w:color="auto"/>
                <w:right w:val="none" w:sz="0" w:space="0" w:color="auto"/>
              </w:divBdr>
              <w:divsChild>
                <w:div w:id="1030567903">
                  <w:marLeft w:val="0"/>
                  <w:marRight w:val="0"/>
                  <w:marTop w:val="0"/>
                  <w:marBottom w:val="0"/>
                  <w:divBdr>
                    <w:top w:val="none" w:sz="0" w:space="0" w:color="auto"/>
                    <w:left w:val="none" w:sz="0" w:space="0" w:color="auto"/>
                    <w:bottom w:val="none" w:sz="0" w:space="0" w:color="auto"/>
                    <w:right w:val="none" w:sz="0" w:space="0" w:color="auto"/>
                  </w:divBdr>
                  <w:divsChild>
                    <w:div w:id="8967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40125">
          <w:marLeft w:val="0"/>
          <w:marRight w:val="0"/>
          <w:marTop w:val="0"/>
          <w:marBottom w:val="0"/>
          <w:divBdr>
            <w:top w:val="none" w:sz="0" w:space="0" w:color="auto"/>
            <w:left w:val="none" w:sz="0" w:space="0" w:color="auto"/>
            <w:bottom w:val="none" w:sz="0" w:space="0" w:color="auto"/>
            <w:right w:val="none" w:sz="0" w:space="0" w:color="auto"/>
          </w:divBdr>
          <w:divsChild>
            <w:div w:id="237710266">
              <w:marLeft w:val="0"/>
              <w:marRight w:val="0"/>
              <w:marTop w:val="0"/>
              <w:marBottom w:val="0"/>
              <w:divBdr>
                <w:top w:val="none" w:sz="0" w:space="0" w:color="auto"/>
                <w:left w:val="none" w:sz="0" w:space="0" w:color="auto"/>
                <w:bottom w:val="none" w:sz="0" w:space="0" w:color="auto"/>
                <w:right w:val="none" w:sz="0" w:space="0" w:color="auto"/>
              </w:divBdr>
              <w:divsChild>
                <w:div w:id="1232734159">
                  <w:marLeft w:val="0"/>
                  <w:marRight w:val="0"/>
                  <w:marTop w:val="0"/>
                  <w:marBottom w:val="0"/>
                  <w:divBdr>
                    <w:top w:val="none" w:sz="0" w:space="0" w:color="auto"/>
                    <w:left w:val="none" w:sz="0" w:space="0" w:color="auto"/>
                    <w:bottom w:val="none" w:sz="0" w:space="0" w:color="auto"/>
                    <w:right w:val="none" w:sz="0" w:space="0" w:color="auto"/>
                  </w:divBdr>
                  <w:divsChild>
                    <w:div w:id="1419011761">
                      <w:marLeft w:val="0"/>
                      <w:marRight w:val="0"/>
                      <w:marTop w:val="0"/>
                      <w:marBottom w:val="0"/>
                      <w:divBdr>
                        <w:top w:val="none" w:sz="0" w:space="0" w:color="auto"/>
                        <w:left w:val="none" w:sz="0" w:space="0" w:color="auto"/>
                        <w:bottom w:val="none" w:sz="0" w:space="0" w:color="auto"/>
                        <w:right w:val="none" w:sz="0" w:space="0" w:color="auto"/>
                      </w:divBdr>
                      <w:divsChild>
                        <w:div w:id="1191795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307538">
          <w:marLeft w:val="0"/>
          <w:marRight w:val="0"/>
          <w:marTop w:val="0"/>
          <w:marBottom w:val="0"/>
          <w:divBdr>
            <w:top w:val="none" w:sz="0" w:space="0" w:color="auto"/>
            <w:left w:val="none" w:sz="0" w:space="0" w:color="auto"/>
            <w:bottom w:val="none" w:sz="0" w:space="0" w:color="auto"/>
            <w:right w:val="none" w:sz="0" w:space="0" w:color="auto"/>
          </w:divBdr>
          <w:divsChild>
            <w:div w:id="1493914736">
              <w:marLeft w:val="0"/>
              <w:marRight w:val="0"/>
              <w:marTop w:val="0"/>
              <w:marBottom w:val="0"/>
              <w:divBdr>
                <w:top w:val="none" w:sz="0" w:space="0" w:color="auto"/>
                <w:left w:val="none" w:sz="0" w:space="0" w:color="auto"/>
                <w:bottom w:val="none" w:sz="0" w:space="0" w:color="auto"/>
                <w:right w:val="none" w:sz="0" w:space="0" w:color="auto"/>
              </w:divBdr>
            </w:div>
          </w:divsChild>
        </w:div>
        <w:div w:id="490756395">
          <w:marLeft w:val="0"/>
          <w:marRight w:val="0"/>
          <w:marTop w:val="0"/>
          <w:marBottom w:val="0"/>
          <w:divBdr>
            <w:top w:val="none" w:sz="0" w:space="0" w:color="auto"/>
            <w:left w:val="none" w:sz="0" w:space="0" w:color="auto"/>
            <w:bottom w:val="none" w:sz="0" w:space="0" w:color="auto"/>
            <w:right w:val="none" w:sz="0" w:space="0" w:color="auto"/>
          </w:divBdr>
          <w:divsChild>
            <w:div w:id="1956251649">
              <w:marLeft w:val="0"/>
              <w:marRight w:val="0"/>
              <w:marTop w:val="0"/>
              <w:marBottom w:val="0"/>
              <w:divBdr>
                <w:top w:val="none" w:sz="0" w:space="0" w:color="auto"/>
                <w:left w:val="none" w:sz="0" w:space="0" w:color="auto"/>
                <w:bottom w:val="none" w:sz="0" w:space="0" w:color="auto"/>
                <w:right w:val="none" w:sz="0" w:space="0" w:color="auto"/>
              </w:divBdr>
              <w:divsChild>
                <w:div w:id="893195168">
                  <w:marLeft w:val="0"/>
                  <w:marRight w:val="0"/>
                  <w:marTop w:val="0"/>
                  <w:marBottom w:val="0"/>
                  <w:divBdr>
                    <w:top w:val="none" w:sz="0" w:space="0" w:color="auto"/>
                    <w:left w:val="none" w:sz="0" w:space="0" w:color="auto"/>
                    <w:bottom w:val="none" w:sz="0" w:space="0" w:color="auto"/>
                    <w:right w:val="none" w:sz="0" w:space="0" w:color="auto"/>
                  </w:divBdr>
                  <w:divsChild>
                    <w:div w:id="70128913">
                      <w:marLeft w:val="0"/>
                      <w:marRight w:val="0"/>
                      <w:marTop w:val="0"/>
                      <w:marBottom w:val="0"/>
                      <w:divBdr>
                        <w:top w:val="none" w:sz="0" w:space="0" w:color="auto"/>
                        <w:left w:val="none" w:sz="0" w:space="0" w:color="auto"/>
                        <w:bottom w:val="none" w:sz="0" w:space="0" w:color="auto"/>
                        <w:right w:val="none" w:sz="0" w:space="0" w:color="auto"/>
                      </w:divBdr>
                      <w:divsChild>
                        <w:div w:id="1650281217">
                          <w:marLeft w:val="0"/>
                          <w:marRight w:val="0"/>
                          <w:marTop w:val="0"/>
                          <w:marBottom w:val="0"/>
                          <w:divBdr>
                            <w:top w:val="none" w:sz="0" w:space="0" w:color="auto"/>
                            <w:left w:val="none" w:sz="0" w:space="0" w:color="auto"/>
                            <w:bottom w:val="none" w:sz="0" w:space="0" w:color="auto"/>
                            <w:right w:val="none" w:sz="0" w:space="0" w:color="auto"/>
                          </w:divBdr>
                          <w:divsChild>
                            <w:div w:id="693186666">
                              <w:marLeft w:val="0"/>
                              <w:marRight w:val="0"/>
                              <w:marTop w:val="0"/>
                              <w:marBottom w:val="0"/>
                              <w:divBdr>
                                <w:top w:val="none" w:sz="0" w:space="0" w:color="auto"/>
                                <w:left w:val="none" w:sz="0" w:space="0" w:color="auto"/>
                                <w:bottom w:val="none" w:sz="0" w:space="0" w:color="auto"/>
                                <w:right w:val="none" w:sz="0" w:space="0" w:color="auto"/>
                              </w:divBdr>
                              <w:divsChild>
                                <w:div w:id="42486700">
                                  <w:marLeft w:val="0"/>
                                  <w:marRight w:val="0"/>
                                  <w:marTop w:val="0"/>
                                  <w:marBottom w:val="0"/>
                                  <w:divBdr>
                                    <w:top w:val="none" w:sz="0" w:space="0" w:color="auto"/>
                                    <w:left w:val="none" w:sz="0" w:space="0" w:color="auto"/>
                                    <w:bottom w:val="none" w:sz="0" w:space="0" w:color="auto"/>
                                    <w:right w:val="none" w:sz="0" w:space="0" w:color="auto"/>
                                  </w:divBdr>
                                  <w:divsChild>
                                    <w:div w:id="2040425536">
                                      <w:marLeft w:val="0"/>
                                      <w:marRight w:val="0"/>
                                      <w:marTop w:val="0"/>
                                      <w:marBottom w:val="0"/>
                                      <w:divBdr>
                                        <w:top w:val="none" w:sz="0" w:space="0" w:color="auto"/>
                                        <w:left w:val="none" w:sz="0" w:space="0" w:color="auto"/>
                                        <w:bottom w:val="none" w:sz="0" w:space="0" w:color="auto"/>
                                        <w:right w:val="none" w:sz="0" w:space="0" w:color="auto"/>
                                      </w:divBdr>
                                      <w:divsChild>
                                        <w:div w:id="18692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78564230">
      <w:bodyDiv w:val="1"/>
      <w:marLeft w:val="0"/>
      <w:marRight w:val="0"/>
      <w:marTop w:val="0"/>
      <w:marBottom w:val="0"/>
      <w:divBdr>
        <w:top w:val="none" w:sz="0" w:space="0" w:color="auto"/>
        <w:left w:val="none" w:sz="0" w:space="0" w:color="auto"/>
        <w:bottom w:val="none" w:sz="0" w:space="0" w:color="auto"/>
        <w:right w:val="none" w:sz="0" w:space="0" w:color="auto"/>
      </w:divBdr>
      <w:divsChild>
        <w:div w:id="1641301478">
          <w:marLeft w:val="0"/>
          <w:marRight w:val="0"/>
          <w:marTop w:val="0"/>
          <w:marBottom w:val="0"/>
          <w:divBdr>
            <w:top w:val="none" w:sz="0" w:space="0" w:color="auto"/>
            <w:left w:val="none" w:sz="0" w:space="0" w:color="auto"/>
            <w:bottom w:val="none" w:sz="0" w:space="0" w:color="auto"/>
            <w:right w:val="none" w:sz="0" w:space="0" w:color="auto"/>
          </w:divBdr>
          <w:divsChild>
            <w:div w:id="2059545736">
              <w:marLeft w:val="0"/>
              <w:marRight w:val="0"/>
              <w:marTop w:val="0"/>
              <w:marBottom w:val="0"/>
              <w:divBdr>
                <w:top w:val="none" w:sz="0" w:space="0" w:color="auto"/>
                <w:left w:val="none" w:sz="0" w:space="0" w:color="auto"/>
                <w:bottom w:val="none" w:sz="0" w:space="0" w:color="auto"/>
                <w:right w:val="none" w:sz="0" w:space="0" w:color="auto"/>
              </w:divBdr>
              <w:divsChild>
                <w:div w:id="1475221605">
                  <w:marLeft w:val="0"/>
                  <w:marRight w:val="0"/>
                  <w:marTop w:val="0"/>
                  <w:marBottom w:val="0"/>
                  <w:divBdr>
                    <w:top w:val="none" w:sz="0" w:space="0" w:color="auto"/>
                    <w:left w:val="none" w:sz="0" w:space="0" w:color="auto"/>
                    <w:bottom w:val="none" w:sz="0" w:space="0" w:color="auto"/>
                    <w:right w:val="none" w:sz="0" w:space="0" w:color="auto"/>
                  </w:divBdr>
                  <w:divsChild>
                    <w:div w:id="2106918424">
                      <w:marLeft w:val="0"/>
                      <w:marRight w:val="0"/>
                      <w:marTop w:val="0"/>
                      <w:marBottom w:val="0"/>
                      <w:divBdr>
                        <w:top w:val="none" w:sz="0" w:space="0" w:color="auto"/>
                        <w:left w:val="none" w:sz="0" w:space="0" w:color="auto"/>
                        <w:bottom w:val="none" w:sz="0" w:space="0" w:color="auto"/>
                        <w:right w:val="none" w:sz="0" w:space="0" w:color="auto"/>
                      </w:divBdr>
                      <w:divsChild>
                        <w:div w:id="1499154644">
                          <w:marLeft w:val="0"/>
                          <w:marRight w:val="0"/>
                          <w:marTop w:val="0"/>
                          <w:marBottom w:val="0"/>
                          <w:divBdr>
                            <w:top w:val="none" w:sz="0" w:space="0" w:color="auto"/>
                            <w:left w:val="none" w:sz="0" w:space="0" w:color="auto"/>
                            <w:bottom w:val="none" w:sz="0" w:space="0" w:color="auto"/>
                            <w:right w:val="none" w:sz="0" w:space="0" w:color="auto"/>
                          </w:divBdr>
                          <w:divsChild>
                            <w:div w:id="1393060">
                              <w:marLeft w:val="0"/>
                              <w:marRight w:val="0"/>
                              <w:marTop w:val="0"/>
                              <w:marBottom w:val="0"/>
                              <w:divBdr>
                                <w:top w:val="none" w:sz="0" w:space="0" w:color="auto"/>
                                <w:left w:val="none" w:sz="0" w:space="0" w:color="auto"/>
                                <w:bottom w:val="none" w:sz="0" w:space="0" w:color="auto"/>
                                <w:right w:val="none" w:sz="0" w:space="0" w:color="auto"/>
                              </w:divBdr>
                              <w:divsChild>
                                <w:div w:id="637761471">
                                  <w:marLeft w:val="0"/>
                                  <w:marRight w:val="0"/>
                                  <w:marTop w:val="0"/>
                                  <w:marBottom w:val="0"/>
                                  <w:divBdr>
                                    <w:top w:val="none" w:sz="0" w:space="0" w:color="auto"/>
                                    <w:left w:val="none" w:sz="0" w:space="0" w:color="auto"/>
                                    <w:bottom w:val="none" w:sz="0" w:space="0" w:color="auto"/>
                                    <w:right w:val="none" w:sz="0" w:space="0" w:color="auto"/>
                                  </w:divBdr>
                                  <w:divsChild>
                                    <w:div w:id="318966315">
                                      <w:marLeft w:val="0"/>
                                      <w:marRight w:val="0"/>
                                      <w:marTop w:val="0"/>
                                      <w:marBottom w:val="0"/>
                                      <w:divBdr>
                                        <w:top w:val="none" w:sz="0" w:space="0" w:color="auto"/>
                                        <w:left w:val="none" w:sz="0" w:space="0" w:color="auto"/>
                                        <w:bottom w:val="none" w:sz="0" w:space="0" w:color="auto"/>
                                        <w:right w:val="none" w:sz="0" w:space="0" w:color="auto"/>
                                      </w:divBdr>
                                      <w:divsChild>
                                        <w:div w:id="414009253">
                                          <w:marLeft w:val="0"/>
                                          <w:marRight w:val="0"/>
                                          <w:marTop w:val="0"/>
                                          <w:marBottom w:val="0"/>
                                          <w:divBdr>
                                            <w:top w:val="none" w:sz="0" w:space="0" w:color="auto"/>
                                            <w:left w:val="none" w:sz="0" w:space="0" w:color="auto"/>
                                            <w:bottom w:val="none" w:sz="0" w:space="0" w:color="auto"/>
                                            <w:right w:val="none" w:sz="0" w:space="0" w:color="auto"/>
                                          </w:divBdr>
                                          <w:divsChild>
                                            <w:div w:id="1708946771">
                                              <w:marLeft w:val="0"/>
                                              <w:marRight w:val="0"/>
                                              <w:marTop w:val="0"/>
                                              <w:marBottom w:val="0"/>
                                              <w:divBdr>
                                                <w:top w:val="none" w:sz="0" w:space="0" w:color="auto"/>
                                                <w:left w:val="none" w:sz="0" w:space="0" w:color="auto"/>
                                                <w:bottom w:val="none" w:sz="0" w:space="0" w:color="auto"/>
                                                <w:right w:val="none" w:sz="0" w:space="0" w:color="auto"/>
                                              </w:divBdr>
                                              <w:divsChild>
                                                <w:div w:id="35527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45727154">
          <w:marLeft w:val="0"/>
          <w:marRight w:val="0"/>
          <w:marTop w:val="0"/>
          <w:marBottom w:val="0"/>
          <w:divBdr>
            <w:top w:val="none" w:sz="0" w:space="0" w:color="auto"/>
            <w:left w:val="none" w:sz="0" w:space="0" w:color="auto"/>
            <w:bottom w:val="none" w:sz="0" w:space="0" w:color="auto"/>
            <w:right w:val="none" w:sz="0" w:space="0" w:color="auto"/>
          </w:divBdr>
          <w:divsChild>
            <w:div w:id="1890070957">
              <w:marLeft w:val="0"/>
              <w:marRight w:val="0"/>
              <w:marTop w:val="0"/>
              <w:marBottom w:val="0"/>
              <w:divBdr>
                <w:top w:val="none" w:sz="0" w:space="0" w:color="auto"/>
                <w:left w:val="none" w:sz="0" w:space="0" w:color="auto"/>
                <w:bottom w:val="none" w:sz="0" w:space="0" w:color="auto"/>
                <w:right w:val="none" w:sz="0" w:space="0" w:color="auto"/>
              </w:divBdr>
              <w:divsChild>
                <w:div w:id="39866623">
                  <w:marLeft w:val="0"/>
                  <w:marRight w:val="0"/>
                  <w:marTop w:val="0"/>
                  <w:marBottom w:val="0"/>
                  <w:divBdr>
                    <w:top w:val="none" w:sz="0" w:space="0" w:color="auto"/>
                    <w:left w:val="none" w:sz="0" w:space="0" w:color="auto"/>
                    <w:bottom w:val="none" w:sz="0" w:space="0" w:color="auto"/>
                    <w:right w:val="none" w:sz="0" w:space="0" w:color="auto"/>
                  </w:divBdr>
                  <w:divsChild>
                    <w:div w:id="105738775">
                      <w:marLeft w:val="0"/>
                      <w:marRight w:val="0"/>
                      <w:marTop w:val="0"/>
                      <w:marBottom w:val="0"/>
                      <w:divBdr>
                        <w:top w:val="none" w:sz="0" w:space="0" w:color="auto"/>
                        <w:left w:val="none" w:sz="0" w:space="0" w:color="auto"/>
                        <w:bottom w:val="none" w:sz="0" w:space="0" w:color="auto"/>
                        <w:right w:val="none" w:sz="0" w:space="0" w:color="auto"/>
                      </w:divBdr>
                      <w:divsChild>
                        <w:div w:id="1187986873">
                          <w:marLeft w:val="0"/>
                          <w:marRight w:val="0"/>
                          <w:marTop w:val="0"/>
                          <w:marBottom w:val="0"/>
                          <w:divBdr>
                            <w:top w:val="none" w:sz="0" w:space="0" w:color="auto"/>
                            <w:left w:val="none" w:sz="0" w:space="0" w:color="auto"/>
                            <w:bottom w:val="none" w:sz="0" w:space="0" w:color="auto"/>
                            <w:right w:val="none" w:sz="0" w:space="0" w:color="auto"/>
                          </w:divBdr>
                          <w:divsChild>
                            <w:div w:id="575867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1465547">
          <w:marLeft w:val="0"/>
          <w:marRight w:val="0"/>
          <w:marTop w:val="0"/>
          <w:marBottom w:val="0"/>
          <w:divBdr>
            <w:top w:val="none" w:sz="0" w:space="0" w:color="auto"/>
            <w:left w:val="none" w:sz="0" w:space="0" w:color="auto"/>
            <w:bottom w:val="none" w:sz="0" w:space="0" w:color="auto"/>
            <w:right w:val="none" w:sz="0" w:space="0" w:color="auto"/>
          </w:divBdr>
        </w:div>
        <w:div w:id="1419714401">
          <w:marLeft w:val="0"/>
          <w:marRight w:val="0"/>
          <w:marTop w:val="0"/>
          <w:marBottom w:val="0"/>
          <w:divBdr>
            <w:top w:val="none" w:sz="0" w:space="0" w:color="auto"/>
            <w:left w:val="none" w:sz="0" w:space="0" w:color="auto"/>
            <w:bottom w:val="none" w:sz="0" w:space="0" w:color="auto"/>
            <w:right w:val="none" w:sz="0" w:space="0" w:color="auto"/>
          </w:divBdr>
        </w:div>
        <w:div w:id="1569412882">
          <w:marLeft w:val="0"/>
          <w:marRight w:val="0"/>
          <w:marTop w:val="0"/>
          <w:marBottom w:val="0"/>
          <w:divBdr>
            <w:top w:val="none" w:sz="0" w:space="0" w:color="auto"/>
            <w:left w:val="none" w:sz="0" w:space="0" w:color="auto"/>
            <w:bottom w:val="none" w:sz="0" w:space="0" w:color="auto"/>
            <w:right w:val="none" w:sz="0" w:space="0" w:color="auto"/>
          </w:divBdr>
        </w:div>
      </w:divsChild>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2809194">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71303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79937366">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articoli.htm" TargetMode="External"/><Relationship Id="rId18" Type="http://schemas.openxmlformats.org/officeDocument/2006/relationships/hyperlink" Target="http://www.stazioneceleste.it/arcangel/arcangel_2013_06.ht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stazioneceleste.it/" TargetMode="External"/><Relationship Id="rId7" Type="http://schemas.openxmlformats.org/officeDocument/2006/relationships/endnotes" Target="endnotes.xml"/><Relationship Id="rId12" Type="http://schemas.openxmlformats.org/officeDocument/2006/relationships/hyperlink" Target="http://www.stazioneceleste.it/starchild/energie/ener_lug13.htm" TargetMode="External"/><Relationship Id="rId17" Type="http://schemas.openxmlformats.org/officeDocument/2006/relationships/hyperlink" Target="http://www.stazioneceleste.it/arcangel.htm"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stazioneceleste.it/channeling.htm" TargetMode="External"/><Relationship Id="rId20" Type="http://schemas.openxmlformats.org/officeDocument/2006/relationships/hyperlink" Target="http://starchildglobal.com/newearthenergiesjuly2013.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starchild/energie/energie.htm"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studisciamanici.it/ingerman13/13luglio.htm" TargetMode="External"/><Relationship Id="rId23" Type="http://schemas.openxmlformats.org/officeDocument/2006/relationships/hyperlink" Target="http://www.lightworker.it/" TargetMode="External"/><Relationship Id="rId10" Type="http://schemas.openxmlformats.org/officeDocument/2006/relationships/hyperlink" Target="http://www.stazioneceleste.it/starchild.htm" TargetMode="External"/><Relationship Id="rId19" Type="http://schemas.openxmlformats.org/officeDocument/2006/relationships/hyperlink" Target="http://www.stazioneceleste.it/starchild.htm" TargetMode="External"/><Relationship Id="rId4" Type="http://schemas.openxmlformats.org/officeDocument/2006/relationships/settings" Target="settings.xml"/><Relationship Id="rId9" Type="http://schemas.openxmlformats.org/officeDocument/2006/relationships/hyperlink" Target="http://www.stazioneceleste.it/home.htm" TargetMode="External"/><Relationship Id="rId14" Type="http://schemas.openxmlformats.org/officeDocument/2006/relationships/hyperlink" Target="http://www.sandraingerman.com/transmutationnews/italiano.html" TargetMode="External"/><Relationship Id="rId22" Type="http://schemas.openxmlformats.org/officeDocument/2006/relationships/hyperlink" Target="http://www.ronnastar.com/" TargetMode="External"/><Relationship Id="rId27"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CC3C76-E9FF-4FF7-9937-D79CC0B99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5729</Words>
  <Characters>32659</Characters>
  <Application>Microsoft Office Word</Application>
  <DocSecurity>0</DocSecurity>
  <Lines>272</Lines>
  <Paragraphs>76</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38312</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2013-07-15T04:48:00Z</cp:lastPrinted>
  <dcterms:created xsi:type="dcterms:W3CDTF">2013-07-15T04:35:00Z</dcterms:created>
  <dcterms:modified xsi:type="dcterms:W3CDTF">2013-07-15T04:50:00Z</dcterms:modified>
</cp:coreProperties>
</file>