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D97" w:rsidRPr="008E345C" w:rsidRDefault="00800D97" w:rsidP="00800D97">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800D97" w:rsidRPr="008E345C" w:rsidRDefault="00800D97" w:rsidP="00800D97">
      <w:pPr>
        <w:jc w:val="center"/>
        <w:rPr>
          <w:color w:val="002060"/>
        </w:rPr>
      </w:pPr>
      <w:r w:rsidRPr="008E345C">
        <w:rPr>
          <w:color w:val="002060"/>
        </w:rPr>
        <w:t> </w:t>
      </w:r>
    </w:p>
    <w:p w:rsidR="00800D97" w:rsidRPr="008E345C" w:rsidRDefault="00800D97" w:rsidP="00800D97">
      <w:pPr>
        <w:pStyle w:val="Titolo1"/>
        <w:rPr>
          <w:color w:val="002060"/>
        </w:rPr>
      </w:pPr>
      <w:r w:rsidRPr="008E345C">
        <w:rPr>
          <w:rFonts w:ascii="Verdana" w:hAnsi="Verdana"/>
          <w:shadow/>
          <w:color w:val="002060"/>
          <w:sz w:val="27"/>
          <w:szCs w:val="27"/>
        </w:rPr>
        <w:t>Aggiornamenti Settimanali</w:t>
      </w:r>
    </w:p>
    <w:p w:rsidR="00800D97" w:rsidRPr="008E345C" w:rsidRDefault="00800D97" w:rsidP="00800D97">
      <w:pPr>
        <w:jc w:val="center"/>
        <w:rPr>
          <w:color w:val="002060"/>
        </w:rPr>
      </w:pPr>
      <w:r w:rsidRPr="008E345C">
        <w:rPr>
          <w:color w:val="002060"/>
        </w:rPr>
        <w:t> </w:t>
      </w:r>
    </w:p>
    <w:p w:rsidR="00800D97" w:rsidRPr="008E345C" w:rsidRDefault="00800D97" w:rsidP="00800D97">
      <w:pPr>
        <w:pStyle w:val="Titolo2"/>
        <w:rPr>
          <w:rFonts w:ascii="Verdana" w:hAnsi="Verdana"/>
          <w:color w:val="002060"/>
          <w:sz w:val="32"/>
          <w:szCs w:val="32"/>
        </w:rPr>
      </w:pPr>
      <w:r w:rsidRPr="008E345C">
        <w:rPr>
          <w:rFonts w:ascii="Verdana" w:hAnsi="Verdana"/>
          <w:color w:val="002060"/>
          <w:sz w:val="32"/>
          <w:szCs w:val="32"/>
        </w:rPr>
        <w:t>N°13.0</w:t>
      </w:r>
      <w:r>
        <w:rPr>
          <w:rFonts w:ascii="Verdana" w:hAnsi="Verdana"/>
          <w:color w:val="002060"/>
          <w:sz w:val="32"/>
          <w:szCs w:val="32"/>
        </w:rPr>
        <w:t>9</w:t>
      </w:r>
      <w:r w:rsidRPr="008E345C">
        <w:rPr>
          <w:rFonts w:ascii="Verdana" w:hAnsi="Verdana"/>
          <w:color w:val="002060"/>
          <w:sz w:val="32"/>
          <w:szCs w:val="32"/>
        </w:rPr>
        <w:t>-</w:t>
      </w:r>
      <w:r>
        <w:rPr>
          <w:rFonts w:ascii="Verdana" w:hAnsi="Verdana"/>
          <w:color w:val="002060"/>
          <w:sz w:val="32"/>
          <w:szCs w:val="32"/>
        </w:rPr>
        <w:t>3</w:t>
      </w:r>
    </w:p>
    <w:p w:rsidR="00800D97" w:rsidRPr="008E345C" w:rsidRDefault="00800D97" w:rsidP="00800D97">
      <w:pPr>
        <w:pStyle w:val="Titolo2"/>
        <w:rPr>
          <w:rFonts w:ascii="Verdana" w:hAnsi="Verdana"/>
          <w:color w:val="002060"/>
          <w:sz w:val="32"/>
          <w:szCs w:val="32"/>
        </w:rPr>
      </w:pPr>
    </w:p>
    <w:p w:rsidR="00800D97" w:rsidRPr="008E345C" w:rsidRDefault="00800D97" w:rsidP="00800D97">
      <w:pPr>
        <w:pStyle w:val="Titolo2"/>
        <w:rPr>
          <w:color w:val="002060"/>
        </w:rPr>
      </w:pPr>
      <w:r>
        <w:rPr>
          <w:rFonts w:ascii="Verdana" w:hAnsi="Verdana"/>
          <w:b w:val="0"/>
          <w:i/>
          <w:color w:val="002060"/>
          <w:sz w:val="20"/>
          <w:szCs w:val="20"/>
        </w:rPr>
        <w:t>15 Settembre</w:t>
      </w:r>
      <w:r w:rsidRPr="008E345C">
        <w:rPr>
          <w:rFonts w:ascii="Verdana" w:hAnsi="Verdana"/>
          <w:b w:val="0"/>
          <w:i/>
          <w:color w:val="002060"/>
          <w:sz w:val="20"/>
          <w:szCs w:val="20"/>
        </w:rPr>
        <w:t xml:space="preserve"> 2013</w:t>
      </w:r>
    </w:p>
    <w:p w:rsidR="00800D97" w:rsidRPr="008E345C" w:rsidRDefault="00800D97" w:rsidP="00800D97">
      <w:pPr>
        <w:rPr>
          <w:color w:val="002060"/>
        </w:rPr>
      </w:pPr>
    </w:p>
    <w:p w:rsidR="00800D97" w:rsidRPr="008E345C" w:rsidRDefault="00800D97" w:rsidP="00800D97">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800D97" w:rsidRPr="008E345C" w:rsidRDefault="00800D97" w:rsidP="00800D97">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B377DA" w:rsidTr="00B377DA">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377DA" w:rsidRDefault="001314C6">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377DA" w:rsidRDefault="00B377DA">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377DA" w:rsidRDefault="00B377DA">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377DA" w:rsidRDefault="00B377DA">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B377DA" w:rsidTr="00B377D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1314C6">
            <w:pPr>
              <w:pStyle w:val="NormaleWeb"/>
              <w:spacing w:before="38" w:beforeAutospacing="0" w:after="38" w:afterAutospacing="0"/>
              <w:jc w:val="center"/>
            </w:pPr>
            <w:r>
              <w:rPr>
                <w:rFonts w:ascii="Verdana" w:hAnsi="Verdana"/>
                <w:color w:val="000080"/>
                <w:sz w:val="20"/>
                <w:szCs w:val="20"/>
              </w:rPr>
              <w:t>2 -12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25" w:beforeAutospacing="0" w:after="25" w:afterAutospacing="0"/>
              <w:jc w:val="center"/>
            </w:pPr>
            <w:hyperlink r:id="rId11" w:history="1">
              <w:r>
                <w:rPr>
                  <w:rStyle w:val="Collegamentoipertestuale"/>
                  <w:rFonts w:ascii="Verdana" w:hAnsi="Verdana"/>
                  <w:sz w:val="20"/>
                  <w:szCs w:val="20"/>
                </w:rPr>
                <w:t>Ricalibrare il Sé (Prima Parte)</w:t>
              </w:r>
            </w:hyperlink>
          </w:p>
          <w:p w:rsidR="00B377DA" w:rsidRDefault="00B377DA">
            <w:pPr>
              <w:pStyle w:val="NormaleWeb"/>
              <w:spacing w:before="13" w:beforeAutospacing="0" w:after="13" w:afterAutospacing="0"/>
              <w:jc w:val="center"/>
            </w:pPr>
            <w:r>
              <w:rPr>
                <w:rFonts w:ascii="Verdana" w:hAnsi="Verdana"/>
                <w:color w:val="003366"/>
                <w:sz w:val="15"/>
                <w:szCs w:val="15"/>
              </w:rPr>
              <w:t>Canalizzazione del 28 Aprile 2012</w:t>
            </w:r>
          </w:p>
        </w:tc>
      </w:tr>
      <w:tr w:rsidR="00B377DA" w:rsidTr="00B377D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1314C6" w:rsidP="001314C6">
            <w:pPr>
              <w:pStyle w:val="NormaleWeb"/>
              <w:spacing w:before="38" w:beforeAutospacing="0" w:after="38" w:afterAutospacing="0"/>
              <w:jc w:val="center"/>
            </w:pPr>
            <w:r>
              <w:rPr>
                <w:rFonts w:ascii="Verdana" w:hAnsi="Verdana"/>
                <w:color w:val="000080"/>
                <w:sz w:val="20"/>
                <w:szCs w:val="20"/>
              </w:rPr>
              <w:t>13 - 17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3"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25" w:beforeAutospacing="0" w:after="25" w:afterAutospacing="0"/>
              <w:jc w:val="center"/>
            </w:pPr>
            <w:r>
              <w:rPr>
                <w:rFonts w:ascii="Verdana" w:hAnsi="Verdana"/>
                <w:color w:val="003366"/>
                <w:sz w:val="15"/>
                <w:szCs w:val="15"/>
              </w:rPr>
              <w:t>Agosto 2013</w:t>
            </w:r>
          </w:p>
          <w:p w:rsidR="00B377DA" w:rsidRDefault="00B377DA">
            <w:pPr>
              <w:pStyle w:val="NormaleWeb"/>
              <w:spacing w:before="25" w:beforeAutospacing="0" w:after="25" w:afterAutospacing="0"/>
              <w:jc w:val="center"/>
            </w:pPr>
            <w:hyperlink r:id="rId14" w:history="1">
              <w:r>
                <w:rPr>
                  <w:rStyle w:val="Collegamentoipertestuale"/>
                  <w:rFonts w:ascii="Verdana" w:hAnsi="Verdana"/>
                  <w:sz w:val="20"/>
                  <w:szCs w:val="20"/>
                </w:rPr>
                <w:t xml:space="preserve">Perfezionare i vostri talenti come </w:t>
              </w:r>
              <w:proofErr w:type="spellStart"/>
              <w:r>
                <w:rPr>
                  <w:rStyle w:val="Collegamentoipertestuale"/>
                  <w:rFonts w:ascii="Verdana" w:hAnsi="Verdana"/>
                  <w:sz w:val="20"/>
                  <w:szCs w:val="20"/>
                </w:rPr>
                <w:t>co-creatori</w:t>
              </w:r>
              <w:proofErr w:type="spellEnd"/>
            </w:hyperlink>
          </w:p>
          <w:p w:rsidR="00B377DA" w:rsidRDefault="00B377DA">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B377DA" w:rsidTr="00B377D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1314C6">
            <w:pPr>
              <w:pStyle w:val="NormaleWeb"/>
              <w:spacing w:before="38" w:beforeAutospacing="0" w:after="38" w:afterAutospacing="0"/>
              <w:jc w:val="center"/>
            </w:pPr>
            <w:r>
              <w:rPr>
                <w:rFonts w:ascii="Verdana" w:hAnsi="Verdana"/>
                <w:color w:val="000080"/>
                <w:sz w:val="20"/>
                <w:szCs w:val="20"/>
              </w:rPr>
              <w:t>18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6"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7" w:history="1">
              <w:r>
                <w:rPr>
                  <w:rStyle w:val="Collegamentoipertestuale"/>
                  <w:rFonts w:ascii="Verdana" w:hAnsi="Verdana"/>
                  <w:sz w:val="20"/>
                  <w:szCs w:val="20"/>
                </w:rPr>
                <w:t>Rinascita</w:t>
              </w:r>
            </w:hyperlink>
          </w:p>
        </w:tc>
      </w:tr>
      <w:tr w:rsidR="00B377DA" w:rsidTr="00B377D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1314C6" w:rsidP="001314C6">
            <w:pPr>
              <w:pStyle w:val="NormaleWeb"/>
              <w:spacing w:before="38" w:beforeAutospacing="0" w:after="38" w:afterAutospacing="0"/>
              <w:jc w:val="center"/>
            </w:pPr>
            <w:r>
              <w:rPr>
                <w:rFonts w:ascii="Verdana" w:hAnsi="Verdana"/>
                <w:color w:val="000080"/>
                <w:sz w:val="20"/>
                <w:szCs w:val="20"/>
              </w:rPr>
              <w:t>19 - 22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38" w:beforeAutospacing="0" w:after="38" w:afterAutospacing="0"/>
              <w:jc w:val="center"/>
            </w:pPr>
            <w:hyperlink r:id="rId19" w:history="1">
              <w:r>
                <w:rPr>
                  <w:rStyle w:val="Collegamentoipertestuale"/>
                  <w:rFonts w:ascii="Verdana" w:hAnsi="Verdana"/>
                  <w:sz w:val="20"/>
                  <w:szCs w:val="20"/>
                </w:rPr>
                <w:t>Energie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377DA" w:rsidRDefault="00B377DA">
            <w:pPr>
              <w:pStyle w:val="NormaleWeb"/>
              <w:spacing w:before="25" w:beforeAutospacing="0" w:after="25" w:afterAutospacing="0"/>
              <w:jc w:val="center"/>
            </w:pPr>
            <w:r>
              <w:rPr>
                <w:rFonts w:ascii="Verdana" w:hAnsi="Verdana"/>
                <w:color w:val="003366"/>
                <w:sz w:val="15"/>
                <w:szCs w:val="15"/>
              </w:rPr>
              <w:t>Messaggio del 27-06-2013</w:t>
            </w:r>
          </w:p>
          <w:p w:rsidR="00B377DA" w:rsidRDefault="00B377DA">
            <w:pPr>
              <w:jc w:val="center"/>
            </w:pPr>
            <w:hyperlink r:id="rId20" w:history="1">
              <w:r>
                <w:rPr>
                  <w:rStyle w:val="Collegamentoipertestuale"/>
                  <w:rFonts w:ascii="Verdana" w:hAnsi="Verdana"/>
                  <w:sz w:val="20"/>
                  <w:szCs w:val="20"/>
                </w:rPr>
                <w:t>Messaggio dai Fratelli di Luce Cosmica</w:t>
              </w:r>
            </w:hyperlink>
          </w:p>
          <w:p w:rsidR="00B377DA" w:rsidRDefault="00B377DA">
            <w:pPr>
              <w:pStyle w:val="NormaleWeb"/>
              <w:spacing w:before="25" w:beforeAutospacing="0" w:after="25"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bl>
    <w:p w:rsidR="008E345C" w:rsidRDefault="008E345C"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800D97"/>
    <w:p w:rsidR="00B377DA" w:rsidRDefault="00B377DA" w:rsidP="00B377DA">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Ricalibrare il Sé - Prima Parte</w:t>
      </w:r>
    </w:p>
    <w:p w:rsidR="00B377DA" w:rsidRDefault="00B377DA" w:rsidP="00B377DA">
      <w:pPr>
        <w:pStyle w:val="corpo"/>
        <w:spacing w:before="0" w:beforeAutospacing="0" w:after="0" w:afterAutospacing="0"/>
        <w:jc w:val="center"/>
      </w:pPr>
      <w:proofErr w:type="spellStart"/>
      <w:r w:rsidRPr="00B377DA">
        <w:rPr>
          <w:i/>
          <w:iCs/>
          <w:color w:val="003399"/>
        </w:rPr>
        <w:t>Kryon</w:t>
      </w:r>
      <w:proofErr w:type="spellEnd"/>
      <w:r w:rsidRPr="00B377DA">
        <w:rPr>
          <w:i/>
          <w:iCs/>
          <w:color w:val="003399"/>
        </w:rPr>
        <w:t xml:space="preserve"> canalizzato da Lee Carroll</w:t>
      </w:r>
    </w:p>
    <w:p w:rsidR="00B377DA" w:rsidRDefault="00B377DA" w:rsidP="00B377DA">
      <w:pPr>
        <w:pStyle w:val="corpo"/>
        <w:spacing w:before="0" w:beforeAutospacing="0" w:after="0" w:afterAutospacing="0"/>
        <w:jc w:val="center"/>
      </w:pPr>
      <w:r>
        <w:t> </w:t>
      </w:r>
    </w:p>
    <w:p w:rsidR="00B377DA" w:rsidRDefault="00B377DA" w:rsidP="00B377DA">
      <w:pPr>
        <w:pStyle w:val="corpo"/>
        <w:spacing w:before="0" w:beforeAutospacing="0" w:after="0" w:afterAutospacing="0"/>
        <w:jc w:val="center"/>
      </w:pPr>
      <w:r>
        <w:rPr>
          <w:rFonts w:ascii="Arial Unicode MS" w:eastAsia="Arial Unicode MS" w:hAnsi="Arial Unicode MS" w:cs="Arial Unicode MS"/>
          <w:b/>
          <w:bCs/>
          <w:color w:val="003399"/>
        </w:rPr>
        <w:t>Newport News, Virginia - 28 Aprile 2012</w:t>
      </w:r>
    </w:p>
    <w:p w:rsidR="00B377DA" w:rsidRDefault="00B377DA" w:rsidP="00B377DA">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B377DA" w:rsidRDefault="00B377DA" w:rsidP="00B377DA">
      <w:pPr>
        <w:pStyle w:val="corpo"/>
        <w:jc w:val="center"/>
      </w:pPr>
      <w:r w:rsidRPr="00B377DA">
        <w:rPr>
          <w:color w:val="003399"/>
          <w:sz w:val="22"/>
          <w:szCs w:val="22"/>
        </w:rPr>
        <w:t>––––––––––––––––––––––––––––––––––––––––––––––––––––––––––––––––––</w:t>
      </w:r>
    </w:p>
    <w:p w:rsidR="00B377DA" w:rsidRDefault="00B377DA" w:rsidP="00B377DA">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B377DA" w:rsidRDefault="00B377DA" w:rsidP="00B377DA">
      <w:pPr>
        <w:jc w:val="center"/>
      </w:pPr>
      <w:r>
        <w:t> </w:t>
      </w:r>
    </w:p>
    <w:p w:rsidR="00B377DA" w:rsidRDefault="00B377DA" w:rsidP="00B377DA">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al fine di fornire una maggiore chiarezza. Spesso, ciò che avviene dal vivo ha in sé una propria energia e trasmette un genere di comunicazione che la pagina scritta non rende. Quindi, godetevi questo messaggio.</w:t>
      </w:r>
    </w:p>
    <w:p w:rsidR="00B377DA" w:rsidRDefault="00B377DA" w:rsidP="00B377DA">
      <w:pPr>
        <w:pStyle w:val="corpo"/>
        <w:jc w:val="center"/>
      </w:pPr>
      <w:r w:rsidRPr="00B377DA">
        <w:rPr>
          <w:color w:val="003399"/>
          <w:sz w:val="22"/>
          <w:szCs w:val="22"/>
        </w:rPr>
        <w:t>––––––––––––––––––––––––––––––––––––––––––––––––––––––––––––––––––</w:t>
      </w:r>
    </w:p>
    <w:p w:rsidR="00B377DA" w:rsidRPr="00B377DA" w:rsidRDefault="00B377DA" w:rsidP="00B377DA">
      <w:pPr>
        <w:spacing w:line="360" w:lineRule="auto"/>
        <w:jc w:val="both"/>
      </w:pPr>
      <w:r w:rsidRPr="00B377DA">
        <w:rPr>
          <w:rFonts w:eastAsia="Arial Unicode MS"/>
          <w:color w:val="003399"/>
        </w:rPr>
        <w:t xml:space="preserve">Saluti, miei cari, Io sono </w:t>
      </w:r>
      <w:proofErr w:type="spellStart"/>
      <w:r w:rsidRPr="00B377DA">
        <w:rPr>
          <w:rFonts w:eastAsia="Arial Unicode MS"/>
          <w:color w:val="003399"/>
        </w:rPr>
        <w:t>Kryon</w:t>
      </w:r>
      <w:proofErr w:type="spellEnd"/>
      <w:r w:rsidRPr="00B377DA">
        <w:rPr>
          <w:rFonts w:eastAsia="Arial Unicode MS"/>
          <w:color w:val="003399"/>
        </w:rPr>
        <w:t xml:space="preserve"> del Servizio Magnetico. Tutte le cose che seguiranno, in questo messaggio di oggi, riguardano gli Esseri Umani e le cose che stanno letteralmente alterando il paradigma della loro realtà. Allora, la giornata è stata piena di esempi di un diverso modo di pensare [riferendosi al seminario] e questo messaggio proseguirà su questo tema. Vi abbiamo trasmesso messaggio dopo messaggio, fin dal primo di quest’anno, sottolineando come le cose siano diverse e chiedendovi di osservare quella che noi chiamiamo una “</w:t>
      </w:r>
      <w:proofErr w:type="spellStart"/>
      <w:r w:rsidRPr="00B377DA">
        <w:rPr>
          <w:rFonts w:eastAsia="Arial Unicode MS"/>
          <w:color w:val="003399"/>
        </w:rPr>
        <w:t>ricalibratura</w:t>
      </w:r>
      <w:proofErr w:type="spellEnd"/>
      <w:r w:rsidRPr="00B377DA">
        <w:rPr>
          <w:rFonts w:eastAsia="Arial Unicode MS"/>
          <w:color w:val="003399"/>
        </w:rPr>
        <w:t xml:space="preserve"> di tutte le cose”.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Io vi sto parlando proprio adesso, in modalità lineare, con la comunicazione a cui siete avvezzi. Ciò è possibile grazie all’esperienza e alla pratica che il mio partner ha accumulato negli anni. Egli è in grado di tradurre intuitivamente questa comunicazione multidimensionale che passa dal mio lato del velo al vostro.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Il </w:t>
      </w:r>
      <w:proofErr w:type="spellStart"/>
      <w:r w:rsidRPr="00B377DA">
        <w:rPr>
          <w:rFonts w:eastAsia="Arial Unicode MS"/>
          <w:color w:val="003399"/>
        </w:rPr>
        <w:t>channelling</w:t>
      </w:r>
      <w:proofErr w:type="spellEnd"/>
      <w:r w:rsidRPr="00B377DA">
        <w:rPr>
          <w:rFonts w:eastAsia="Arial Unicode MS"/>
          <w:color w:val="003399"/>
        </w:rPr>
        <w:t xml:space="preserve"> è il processo di tradurre i messaggi spirituali attraverso un Essere Umano. Ma, durante tale processo, il filtro 3D dell’essere umano rimane comunque. La cultura, il linguaggio, i processi di pensiero ci sono ancora. Pertanto, una canalizzazione accurata significa che chi canalizza deve imparare a </w:t>
      </w:r>
      <w:r w:rsidRPr="00B377DA">
        <w:rPr>
          <w:rFonts w:eastAsia="Arial Unicode MS"/>
          <w:i/>
          <w:iCs/>
          <w:color w:val="003399"/>
        </w:rPr>
        <w:t>farsi da parte</w:t>
      </w:r>
      <w:r w:rsidRPr="00B377DA">
        <w:rPr>
          <w:rFonts w:eastAsia="Arial Unicode MS"/>
          <w:color w:val="003399"/>
        </w:rPr>
        <w:t xml:space="preserve"> e lasciare che le informazioni fluiscano con il minor numero possibile di filtri. Il </w:t>
      </w:r>
      <w:proofErr w:type="spellStart"/>
      <w:r w:rsidRPr="00B377DA">
        <w:rPr>
          <w:rFonts w:eastAsia="Arial Unicode MS"/>
          <w:color w:val="003399"/>
        </w:rPr>
        <w:t>channelling</w:t>
      </w:r>
      <w:proofErr w:type="spellEnd"/>
      <w:r w:rsidRPr="00B377DA">
        <w:rPr>
          <w:rFonts w:eastAsia="Arial Unicode MS"/>
          <w:color w:val="003399"/>
        </w:rPr>
        <w:t xml:space="preserve"> non è mai stato un’imposizione sul libro arbitrio dell’Umano. Quella la chiamereste possessione e non è di questo che si tratta. Al contrario, si tratta di una combinazione data con amore per trasmettere informazioni, energia e comunicazione da una sorgente amorevole a voi. </w:t>
      </w:r>
    </w:p>
    <w:p w:rsidR="00B377DA" w:rsidRPr="00B377DA" w:rsidRDefault="00B377DA" w:rsidP="00B377DA">
      <w:pPr>
        <w:spacing w:line="360" w:lineRule="auto"/>
        <w:jc w:val="both"/>
      </w:pPr>
      <w:r w:rsidRPr="00B377DA">
        <w:lastRenderedPageBreak/>
        <w:t> </w:t>
      </w:r>
    </w:p>
    <w:p w:rsidR="00B377DA" w:rsidRPr="00B377DA" w:rsidRDefault="00B377DA" w:rsidP="00B377DA">
      <w:pPr>
        <w:spacing w:line="360" w:lineRule="auto"/>
        <w:jc w:val="both"/>
      </w:pPr>
      <w:r w:rsidRPr="00B377DA">
        <w:rPr>
          <w:rFonts w:eastAsia="Arial Unicode MS"/>
          <w:color w:val="003399"/>
        </w:rPr>
        <w:t xml:space="preserve">Ve lo dico, perché queste lezioni sono difficili da comunicare. Se non avete sperimentato un certo genere di realtà, allora mi viene difficile insegnarvi qualcosa al riguardo. Non siete in grado di </w:t>
      </w:r>
      <w:proofErr w:type="spellStart"/>
      <w:r w:rsidRPr="00B377DA">
        <w:rPr>
          <w:rFonts w:eastAsia="Arial Unicode MS"/>
          <w:color w:val="003399"/>
        </w:rPr>
        <w:t>relazionarvici</w:t>
      </w:r>
      <w:proofErr w:type="spellEnd"/>
      <w:r w:rsidRPr="00B377DA">
        <w:rPr>
          <w:rFonts w:eastAsia="Arial Unicode MS"/>
          <w:color w:val="003399"/>
        </w:rPr>
        <w:t xml:space="preserve">. Eppure, oggi lo farò, pur sapendo che è difficile da capire. Trasmetto un messaggio, qui, da questa sedia, che si compone di tre parti. Il messaggio di oggi è la prima parte. Ciascun messaggio, comunque, è completo di per sé. Dunque, questo messaggio sarà completo di per sé e lo saranno anche gli altri. Però, quando li metterete insieme, essi saranno maggiori della somma delle loro parti. Questo è il terzo linguaggio all’opera e in questa storia c’è ben più delle parole che sto pronunciando.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Se hai una coscienza aperta a questo genere di cose, mio caro, avrai già capito che il tuo corpo riconosce che cosa sta succedendo. Giovane, tu erediterai un pianeta assai diverso da quello che ebbero i tuoi genitori. L’energia sta cambiando e si sta ricalibrando. Molti di voi stanno cominciando a capire che cosa c’è di nuovo di fronte all’Operatore di Luce. Intitolerò questo messaggio “Ricalibrare il Sé”. Non bisogna confonderlo con “Ricalibrare l’Umanità”, già trasmesso. Questa è la </w:t>
      </w:r>
      <w:proofErr w:type="spellStart"/>
      <w:r w:rsidRPr="00B377DA">
        <w:rPr>
          <w:rFonts w:eastAsia="Arial Unicode MS"/>
          <w:color w:val="003399"/>
        </w:rPr>
        <w:t>ricalibratura</w:t>
      </w:r>
      <w:proofErr w:type="spellEnd"/>
      <w:r w:rsidRPr="00B377DA">
        <w:rPr>
          <w:rFonts w:eastAsia="Arial Unicode MS"/>
          <w:color w:val="003399"/>
        </w:rPr>
        <w:t xml:space="preserve"> del nucleo del vostro sé.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Energia – Un Concetto Frainteso</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L’energia, di per sé, è difficilissima da definire o da spiegare. Spesso, quando gli Umani parlano dell’energia, intendono quella che pulsa in modo lineare lungo i fili, in un sistema </w:t>
      </w:r>
      <w:proofErr w:type="spellStart"/>
      <w:r w:rsidRPr="00B377DA">
        <w:rPr>
          <w:rFonts w:eastAsia="Arial Unicode MS"/>
          <w:color w:val="003399"/>
        </w:rPr>
        <w:t>multifase</w:t>
      </w:r>
      <w:proofErr w:type="spellEnd"/>
      <w:r w:rsidRPr="00B377DA">
        <w:rPr>
          <w:rFonts w:eastAsia="Arial Unicode MS"/>
          <w:color w:val="003399"/>
        </w:rPr>
        <w:t xml:space="preserve"> come la vostra elettricità. Non è di quella che parliamo noi. L’energia di cui parliamo non è un’informazione singola. Non è tridimensionale, è piuttosto un attributo multidimensionale, tutto intorno a voi, di una confluenza fra la Terra e la coscienza, che danno luogo a quella che voi chiamate manifestazione. Voi siete nati in una certa energia. Parliamo delle griglie del pianeta che si trovano in una certa energia, che però non è ben definita.  Potreste entrare in una stanza e dire “</w:t>
      </w:r>
      <w:r w:rsidRPr="00B377DA">
        <w:rPr>
          <w:rFonts w:eastAsia="Arial Unicode MS"/>
          <w:i/>
          <w:iCs/>
          <w:color w:val="003399"/>
        </w:rPr>
        <w:t>Beh, l’energia non è tanto buona qui, oggi”</w:t>
      </w:r>
      <w:r w:rsidRPr="00B377DA">
        <w:rPr>
          <w:rFonts w:eastAsia="Arial Unicode MS"/>
          <w:color w:val="003399"/>
        </w:rPr>
        <w:t>. Un altro giorno entrate e dite “</w:t>
      </w:r>
      <w:r w:rsidRPr="00B377DA">
        <w:rPr>
          <w:rFonts w:eastAsia="Arial Unicode MS"/>
          <w:i/>
          <w:iCs/>
          <w:color w:val="003399"/>
        </w:rPr>
        <w:t>Wow, hai sentito che energia, oggi?”</w:t>
      </w:r>
      <w:r w:rsidRPr="00B377DA">
        <w:rPr>
          <w:rFonts w:eastAsia="Arial Unicode MS"/>
          <w:color w:val="003399"/>
        </w:rPr>
        <w:t xml:space="preserve">. Se qualcuno vi costringesse a definire questa cosa, sareste nei guai. Eppure voi utilizzate la parola per indicare sia le cose positive che quelle negative, perché capite che è polarizzata.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Quello di cui mi accingo a parlare in questa lezione si riferisce all’</w:t>
      </w:r>
      <w:r w:rsidRPr="00B377DA">
        <w:rPr>
          <w:rFonts w:eastAsia="Arial Unicode MS"/>
          <w:i/>
          <w:iCs/>
          <w:color w:val="003399"/>
        </w:rPr>
        <w:t>energia</w:t>
      </w:r>
      <w:r w:rsidRPr="00B377DA">
        <w:rPr>
          <w:rFonts w:eastAsia="Arial Unicode MS"/>
          <w:color w:val="003399"/>
        </w:rPr>
        <w:t xml:space="preserve"> a cui siete abituati sulla terra, qualsiasi cosa significhi per voi. È l’energia nella quale vivete, lavorate, meditate e pregate – e quell’energia sta cambiando. Questo influisce su ciò che ritenete essere </w:t>
      </w:r>
      <w:r w:rsidRPr="00B377DA">
        <w:rPr>
          <w:rFonts w:eastAsia="Arial Unicode MS"/>
          <w:i/>
          <w:iCs/>
          <w:color w:val="003399"/>
        </w:rPr>
        <w:t>normale</w:t>
      </w:r>
      <w:r w:rsidRPr="00B377DA">
        <w:rPr>
          <w:rFonts w:eastAsia="Arial Unicode MS"/>
          <w:color w:val="003399"/>
        </w:rPr>
        <w:t xml:space="preserve">, poiché rappresenta </w:t>
      </w:r>
      <w:r w:rsidRPr="00B377DA">
        <w:rPr>
          <w:rFonts w:eastAsia="Arial Unicode MS"/>
          <w:color w:val="003399"/>
        </w:rPr>
        <w:lastRenderedPageBreak/>
        <w:t xml:space="preserve">la vostra zona di conforto. Quindi, se potessimo darvi un qualsiasi tipo di consiglio sull’energia, diremmo “Aspettatevi che il normale cambi”. È difficile da fare.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L’Essere Umano sopravvive sapendo dove, presumibilmente, sta ciò che è normale e che aspetto ha. Quando andate da A </w:t>
      </w:r>
      <w:proofErr w:type="spellStart"/>
      <w:r w:rsidRPr="00B377DA">
        <w:rPr>
          <w:rFonts w:eastAsia="Arial Unicode MS"/>
          <w:color w:val="003399"/>
        </w:rPr>
        <w:t>a</w:t>
      </w:r>
      <w:proofErr w:type="spellEnd"/>
      <w:r w:rsidRPr="00B377DA">
        <w:rPr>
          <w:rFonts w:eastAsia="Arial Unicode MS"/>
          <w:color w:val="003399"/>
        </w:rPr>
        <w:t xml:space="preserve"> B vi aspettate certe cose – l’aria che respirate, la gravità che sperimentate, i meccanismi magnetici a cui sono abituate le vostre cellule per mezzo della griglia. E se vi dicessi che molte di queste cose non saranno le stesse? Ma l’unica cosa di cui siete veramente consapevoli, come Esseri Umani, è che </w:t>
      </w:r>
      <w:r w:rsidRPr="00B377DA">
        <w:rPr>
          <w:rFonts w:eastAsia="Arial Unicode MS"/>
          <w:i/>
          <w:iCs/>
          <w:color w:val="003399"/>
        </w:rPr>
        <w:t>c’è qualcosa di diverso</w:t>
      </w:r>
      <w:r w:rsidRPr="00B377DA">
        <w:rPr>
          <w:rFonts w:eastAsia="Arial Unicode MS"/>
          <w:color w:val="003399"/>
        </w:rPr>
        <w:t>. Qualcuno di voi potrebbe andare in giro dicendo “</w:t>
      </w:r>
      <w:r w:rsidRPr="00B377DA">
        <w:rPr>
          <w:rFonts w:eastAsia="Arial Unicode MS"/>
          <w:i/>
          <w:iCs/>
          <w:color w:val="003399"/>
        </w:rPr>
        <w:t xml:space="preserve">L’energia sembra strana, oggi”. </w:t>
      </w:r>
      <w:r w:rsidRPr="00B377DA">
        <w:rPr>
          <w:rFonts w:eastAsia="Arial Unicode MS"/>
          <w:color w:val="003399"/>
        </w:rPr>
        <w:t xml:space="preserve"> È più che strana. Si sta ricalibrando.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Cambiamenti nella Griglia Cristallina – Cambiare il Passato</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Iniziamo parlando delle cose che </w:t>
      </w:r>
      <w:r w:rsidRPr="00B377DA">
        <w:rPr>
          <w:rFonts w:eastAsia="Arial Unicode MS"/>
          <w:i/>
          <w:iCs/>
          <w:color w:val="003399"/>
        </w:rPr>
        <w:t>sentite</w:t>
      </w:r>
      <w:r w:rsidRPr="00B377DA">
        <w:rPr>
          <w:rFonts w:eastAsia="Arial Unicode MS"/>
          <w:color w:val="003399"/>
        </w:rPr>
        <w:t xml:space="preserve"> diverse. Ecco un esempio di </w:t>
      </w:r>
      <w:proofErr w:type="spellStart"/>
      <w:r w:rsidRPr="00B377DA">
        <w:rPr>
          <w:rFonts w:eastAsia="Arial Unicode MS"/>
          <w:color w:val="003399"/>
        </w:rPr>
        <w:t>ricalibratura</w:t>
      </w:r>
      <w:proofErr w:type="spellEnd"/>
      <w:r w:rsidRPr="00B377DA">
        <w:rPr>
          <w:rFonts w:eastAsia="Arial Unicode MS"/>
          <w:color w:val="003399"/>
        </w:rPr>
        <w:t xml:space="preserve"> ed è un riassunto di ciò che abbiamo già trasmesso, non tanto tempo fa, riguardo alle griglie. Vi abbiamo detto che la Griglia Cristallina di questo pianeta, un attributo di Gaia esoterico, invisibile e multidimensionale, stava cambiando. Vi abbiamo spiegato che è la memoria di “azione” dell’umanità. Essa ricorda gli Umani e quello che fanno. È come la “griglia di memoria” esoterica dell’azione Umana.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La Griglia Cristallina, pertanto, è legata a Gaia ed è responsabile per quelli che voi chiamate portali e anche per quella che chiamate energia vecchia e negativa. Profonda nei punti in cui c’è stata la guerra, perché riflette una memoria di ciò che gli Umani hanno fatto in battaglia. Essa reagisce all’emozione Umana. Questa è la Griglia Cristallina e la metafora di qualsiasi cosa cristallina è che trattiene il ricordo e la vibrazione. Perciò, immaginate una griglia invisibile intorno al pianeta, che ricorda ciò che gli Umani hanno fatto.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Nei luoghi che sentite bui potrebbero esserci state guerre su guerre e campi di battaglia nei quali preferireste non entrare. Gli Operatori di Luce, spesso, </w:t>
      </w:r>
      <w:r w:rsidRPr="00B377DA">
        <w:rPr>
          <w:rFonts w:eastAsia="Arial Unicode MS"/>
          <w:i/>
          <w:iCs/>
          <w:color w:val="003399"/>
        </w:rPr>
        <w:t>avvertono</w:t>
      </w:r>
      <w:r w:rsidRPr="00B377DA">
        <w:rPr>
          <w:rFonts w:eastAsia="Arial Unicode MS"/>
          <w:color w:val="003399"/>
        </w:rPr>
        <w:t xml:space="preserve"> la tristezza di morte, paura e ansietà. Tutto questo rimane nella terra e voi sapete che vi sto dicendo qualcosa che in molti hanno vissuto e vi hanno raccontato. Ci sono anche dei luoghi, sulla griglia, che sono portali di guarigione e gioia e quello che il mio partner chiama, addirittura, il grembo di Gaia – un luogo in cui potete recarvi e immergervi nella profondità della compassione Umana.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Poco tempo fa, vi abbiamo raccontato qualcosa di potente sull’umanità. Vi abbiamo detto che gli Esseri Umani sono responsabili del </w:t>
      </w:r>
      <w:r w:rsidRPr="00B377DA">
        <w:rPr>
          <w:rFonts w:eastAsia="Arial Unicode MS"/>
          <w:i/>
          <w:iCs/>
          <w:color w:val="003399"/>
        </w:rPr>
        <w:t>posizionamento</w:t>
      </w:r>
      <w:r w:rsidRPr="00B377DA">
        <w:rPr>
          <w:rFonts w:eastAsia="Arial Unicode MS"/>
          <w:color w:val="003399"/>
        </w:rPr>
        <w:t xml:space="preserve"> o del “caricamento” di questa griglia planetaria. </w:t>
      </w:r>
      <w:r w:rsidRPr="00B377DA">
        <w:rPr>
          <w:rFonts w:eastAsia="Arial Unicode MS"/>
          <w:color w:val="003399"/>
        </w:rPr>
        <w:lastRenderedPageBreak/>
        <w:t xml:space="preserve">Tuttavia, per come va l’energia, è tipico che voi consideriate questo sistema un </w:t>
      </w:r>
      <w:r w:rsidRPr="00B377DA">
        <w:rPr>
          <w:rFonts w:eastAsia="Arial Unicode MS"/>
          <w:i/>
          <w:iCs/>
          <w:color w:val="003399"/>
        </w:rPr>
        <w:t>ricordo lineare</w:t>
      </w:r>
      <w:r w:rsidRPr="00B377DA">
        <w:rPr>
          <w:rFonts w:eastAsia="Arial Unicode MS"/>
          <w:color w:val="003399"/>
        </w:rPr>
        <w:t>. Cioè, voi pensate che tanto le cose positive quanto quelle negative vengano ricordate e immagazzinate al medesimo livello nella griglia. Ma non è così che funziona e voi sapete tutto al riguardo. Che cosa vedete nei notiziari? Qual è la propensione tra gioia e orrore? Questo equilibrio è la natura Umana e la griglia riflette proprio questa caratteristica dell’umanesimo.</w:t>
      </w:r>
      <w:r w:rsidRPr="00B377DA">
        <w:rPr>
          <w:rFonts w:eastAsia="Arial Unicode MS"/>
          <w:b/>
          <w:bCs/>
          <w:color w:val="003399"/>
        </w:rPr>
        <w:t xml:space="preserve"> </w:t>
      </w:r>
      <w:r w:rsidRPr="00B377DA">
        <w:rPr>
          <w:rFonts w:eastAsia="Arial Unicode MS"/>
          <w:color w:val="003399"/>
        </w:rPr>
        <w:t xml:space="preserve">Dà molta più enfasi alle cose negative.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Finora, miei cari, la terra ha ricordato l’energia oscura in un modo non lineare e ha posto maggiore enfasi laddove molti sono morti e dove c’è stata grande sofferenza. La griglia ricorda l’orrore molto più della nascita di un bambino. Essa è responsabile di quelli che chiamate spiriti e fantasmi e tutte quelle apparizioni che appaiono allo stesso modo su tutte le registrazioni – quella è la Griglia Cristallina.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Quando guardate il pianeta e chiedete quale sia la vibrazione di oggi, è la misurazione della Griglia Cristallina che viene utilizzata per rispondere. Ecco su cosa si basa la vibrazione del pianeta – su quello che gli Umani stanno facendo e hanno fatto in passato. E poi, vi abbiamo detto che il modo in cui la griglia </w:t>
      </w:r>
      <w:r w:rsidRPr="00B377DA">
        <w:rPr>
          <w:rFonts w:eastAsia="Arial Unicode MS"/>
          <w:i/>
          <w:iCs/>
          <w:color w:val="003399"/>
        </w:rPr>
        <w:t>ricorda</w:t>
      </w:r>
      <w:r w:rsidRPr="00B377DA">
        <w:rPr>
          <w:rFonts w:eastAsia="Arial Unicode MS"/>
          <w:color w:val="003399"/>
        </w:rPr>
        <w:t xml:space="preserve"> l’azione Umana sta cominciando a cambiare.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Dunque, adesso avete una risposta ad una domanda quantica: </w:t>
      </w:r>
      <w:r w:rsidRPr="00B377DA">
        <w:rPr>
          <w:rFonts w:eastAsia="Arial Unicode MS"/>
          <w:i/>
          <w:iCs/>
          <w:color w:val="003399"/>
        </w:rPr>
        <w:t>Come fanno le cose fatte nel futuro a cambiare il passato?</w:t>
      </w:r>
      <w:r w:rsidRPr="00B377DA">
        <w:rPr>
          <w:rFonts w:eastAsia="Arial Unicode MS"/>
          <w:color w:val="003399"/>
        </w:rPr>
        <w:t xml:space="preserve"> Sta succedendo ora, perché quello che state facendo </w:t>
      </w:r>
      <w:r w:rsidRPr="00B377DA">
        <w:rPr>
          <w:rFonts w:eastAsia="Arial Unicode MS"/>
          <w:i/>
          <w:iCs/>
          <w:color w:val="003399"/>
        </w:rPr>
        <w:t>adesso</w:t>
      </w:r>
      <w:r w:rsidRPr="00B377DA">
        <w:rPr>
          <w:rFonts w:eastAsia="Arial Unicode MS"/>
          <w:color w:val="003399"/>
        </w:rPr>
        <w:t xml:space="preserve"> sta modificando la linearità del “sistema di ricordo” della griglia. Perciò, quel che succede di positivo porterà un’energia molto maggiore e grandiosa alla griglia. Quindi, essa </w:t>
      </w:r>
      <w:r w:rsidRPr="00B377DA">
        <w:rPr>
          <w:rFonts w:eastAsia="Arial Unicode MS"/>
          <w:i/>
          <w:iCs/>
          <w:color w:val="003399"/>
        </w:rPr>
        <w:t>sovrascrive</w:t>
      </w:r>
      <w:r w:rsidRPr="00B377DA">
        <w:rPr>
          <w:rFonts w:eastAsia="Arial Unicode MS"/>
          <w:color w:val="003399"/>
        </w:rPr>
        <w:t xml:space="preserve"> qualsiasi cosa ci fosse, detta energia passata.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Verrà il giorno in cui potrete entrare sul campo di battaglia e dire “</w:t>
      </w:r>
      <w:r w:rsidRPr="00B377DA">
        <w:rPr>
          <w:rFonts w:eastAsia="Arial Unicode MS"/>
          <w:i/>
          <w:iCs/>
          <w:color w:val="003399"/>
        </w:rPr>
        <w:t>Non percepisco niente”</w:t>
      </w:r>
      <w:r w:rsidRPr="00B377DA">
        <w:rPr>
          <w:rFonts w:eastAsia="Arial Unicode MS"/>
          <w:color w:val="003399"/>
        </w:rPr>
        <w:t>. Questo, perché ci sono stati degli Umani che hanno battuto questo sentiero e che sono degli Operatori di Luce e ogni passo che hanno fatto ha cambiato le caratteristiche del campo su cui camminavano. Quindi, la nuova energia è in grado di permettere agli Umani che sono in vita adesso di riscrivere il passato!</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Ora, questo è fuori dalla portata della vostra realtà. Non siete con me in questo. Voi volete che il processo di immagazzinaggio sia lineare e non lo è. Perciò stiamo dicendo che c’è una </w:t>
      </w:r>
      <w:proofErr w:type="spellStart"/>
      <w:r w:rsidRPr="00B377DA">
        <w:rPr>
          <w:rFonts w:eastAsia="Arial Unicode MS"/>
          <w:color w:val="003399"/>
        </w:rPr>
        <w:t>ricalibratura</w:t>
      </w:r>
      <w:proofErr w:type="spellEnd"/>
      <w:r w:rsidRPr="00B377DA">
        <w:rPr>
          <w:rFonts w:eastAsia="Arial Unicode MS"/>
          <w:color w:val="003399"/>
        </w:rPr>
        <w:t xml:space="preserve"> del sé – cioè, una </w:t>
      </w:r>
      <w:proofErr w:type="spellStart"/>
      <w:r w:rsidRPr="00B377DA">
        <w:rPr>
          <w:rFonts w:eastAsia="Arial Unicode MS"/>
          <w:color w:val="003399"/>
        </w:rPr>
        <w:t>ricalibratura</w:t>
      </w:r>
      <w:proofErr w:type="spellEnd"/>
      <w:r w:rsidRPr="00B377DA">
        <w:rPr>
          <w:rFonts w:eastAsia="Arial Unicode MS"/>
          <w:color w:val="003399"/>
        </w:rPr>
        <w:t xml:space="preserve"> di ciò che vi aspettate sia reale. Non potrebbe essere più personale di così. Immaginate come sarebbe l’energia per l’umanità, se cambiasse l’energia della storia?</w:t>
      </w:r>
    </w:p>
    <w:p w:rsidR="00B377DA" w:rsidRPr="00B377DA" w:rsidRDefault="00B377DA" w:rsidP="00B377DA">
      <w:pPr>
        <w:spacing w:line="360" w:lineRule="auto"/>
        <w:jc w:val="both"/>
      </w:pPr>
      <w:r w:rsidRPr="00B377DA">
        <w:lastRenderedPageBreak/>
        <w:t> </w:t>
      </w:r>
    </w:p>
    <w:p w:rsidR="00B377DA" w:rsidRPr="00B377DA" w:rsidRDefault="00B377DA" w:rsidP="00B377DA">
      <w:pPr>
        <w:spacing w:line="360" w:lineRule="auto"/>
        <w:jc w:val="both"/>
      </w:pPr>
      <w:r w:rsidRPr="00B377DA">
        <w:rPr>
          <w:rFonts w:eastAsia="Arial Unicode MS"/>
          <w:color w:val="003399"/>
        </w:rPr>
        <w:t xml:space="preserve">Se la griglia riflette la coscienza Umana e la griglia si sta ricalibrando, allora anche il “sé” dell’Umano si sta ricalibrando alla stessa maniera. La natura Umana sta seguendo il modello di quello che avviene alla griglia. L’Umanità finirà per diventare più delicata, ponendo l’enfasi sulla bellezza anziché sull’orrore.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Immaginate una situazione in cui l’olio non emerga in superficie quando lo si mescola all’acqua. Potreste dire “</w:t>
      </w:r>
      <w:r w:rsidRPr="00B377DA">
        <w:rPr>
          <w:rFonts w:eastAsia="Arial Unicode MS"/>
          <w:i/>
          <w:iCs/>
          <w:color w:val="003399"/>
        </w:rPr>
        <w:t>Ma l’olio viene sempre a galla. Deve. Si tratta di legami molecolari e di densità ed esso viene sempre a galla”</w:t>
      </w:r>
      <w:r w:rsidRPr="00B377DA">
        <w:rPr>
          <w:rFonts w:eastAsia="Arial Unicode MS"/>
          <w:color w:val="003399"/>
        </w:rPr>
        <w:t>. E se dicessimo che verrà il giorno in cui la stessa fisica potrebbe effettivamente alterare la realtà di tutto ciò che avete sempre conosciuto? E se l’olio si avvicinasse alla densità dell’acqua e, di conseguenza, si posizionasse semplicemente lì nel mezzo, senza venire in superficie? Ora, se succedesse, direste “</w:t>
      </w:r>
      <w:r w:rsidRPr="00B377DA">
        <w:rPr>
          <w:rFonts w:eastAsia="Arial Unicode MS"/>
          <w:i/>
          <w:iCs/>
          <w:color w:val="003399"/>
        </w:rPr>
        <w:t>E’ spaventoso. Qui c’è qualcosa che non va”</w:t>
      </w:r>
      <w:r w:rsidRPr="00B377DA">
        <w:rPr>
          <w:rFonts w:eastAsia="Arial Unicode MS"/>
          <w:color w:val="003399"/>
        </w:rPr>
        <w:t xml:space="preserve">. Non lo capireste ed è questo il punto. La vostra realtà vi crea un pregiudizio rispetto a ciò che è sempre stato e non accetta quello che potrebbe essere.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Se qualcosa potesse cambiare al punto da sconvolgere tutto ciò che vi aspettavate o pensavate essere accurato e vero, come reagireste? In base alle vostre esperienze di sopravvivenza più profonde e a ciò che avete appreso sul pianeta, come lo affrontereste? Sapreste ricalibrarvi e dire “</w:t>
      </w:r>
      <w:r w:rsidRPr="00B377DA">
        <w:rPr>
          <w:rFonts w:eastAsia="Arial Unicode MS"/>
          <w:i/>
          <w:iCs/>
          <w:color w:val="003399"/>
        </w:rPr>
        <w:t>Capisco che prima era in un modo e adesso è in un altro”</w:t>
      </w:r>
      <w:r w:rsidRPr="00B377DA">
        <w:rPr>
          <w:rFonts w:eastAsia="Arial Unicode MS"/>
          <w:color w:val="003399"/>
        </w:rPr>
        <w:t xml:space="preserve"> e poi andare avanti? O lo guardereste dicendo “</w:t>
      </w:r>
      <w:r w:rsidRPr="00B377DA">
        <w:rPr>
          <w:rFonts w:eastAsia="Arial Unicode MS"/>
          <w:i/>
          <w:iCs/>
          <w:color w:val="003399"/>
        </w:rPr>
        <w:t>Mi chiedo quando tornerà ad essere com’era”</w:t>
      </w:r>
      <w:r w:rsidRPr="00B377DA">
        <w:rPr>
          <w:rFonts w:eastAsia="Arial Unicode MS"/>
          <w:color w:val="003399"/>
        </w:rPr>
        <w:t>? Questo, miei cari, è il punto cruciale di questo messaggio, perché, mentre l’energia su questo pianeta cambia, persino l’anima vecchia sarà tentata di dire “</w:t>
      </w:r>
      <w:r w:rsidRPr="00B377DA">
        <w:rPr>
          <w:rFonts w:eastAsia="Arial Unicode MS"/>
          <w:i/>
          <w:iCs/>
          <w:color w:val="003399"/>
        </w:rPr>
        <w:t xml:space="preserve">Certo, </w:t>
      </w:r>
      <w:proofErr w:type="spellStart"/>
      <w:r w:rsidRPr="00B377DA">
        <w:rPr>
          <w:rFonts w:eastAsia="Arial Unicode MS"/>
          <w:i/>
          <w:iCs/>
          <w:color w:val="003399"/>
        </w:rPr>
        <w:t>Kryon</w:t>
      </w:r>
      <w:proofErr w:type="spellEnd"/>
      <w:r w:rsidRPr="00B377DA">
        <w:rPr>
          <w:rFonts w:eastAsia="Arial Unicode MS"/>
          <w:i/>
          <w:iCs/>
          <w:color w:val="003399"/>
        </w:rPr>
        <w:t>, è stupendo. Va bene. Mi piace. Ci lavorerò”</w:t>
      </w:r>
      <w:r w:rsidRPr="00B377DA">
        <w:rPr>
          <w:rFonts w:eastAsia="Arial Unicode MS"/>
          <w:color w:val="003399"/>
        </w:rPr>
        <w:t>. Poi, nei momenti più bui, dirà “</w:t>
      </w:r>
      <w:r w:rsidRPr="00B377DA">
        <w:rPr>
          <w:rFonts w:eastAsia="Arial Unicode MS"/>
          <w:i/>
          <w:iCs/>
          <w:color w:val="003399"/>
        </w:rPr>
        <w:t>Sono stanco di tutto questo! Quando tornerà com’era prima?</w:t>
      </w:r>
      <w:r w:rsidRPr="00B377DA">
        <w:rPr>
          <w:rFonts w:eastAsia="Arial Unicode MS"/>
          <w:color w:val="003399"/>
        </w:rPr>
        <w:t xml:space="preserve">”. È perché siete cresciuti in un’energia in cui la dualità era in un modo, ma ora sta cominciando ad essere in un altro.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Ricalibrare l’Autostima</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Adesso affrontiamo la questione di chi sia l’Operatore di Luce. La </w:t>
      </w:r>
      <w:proofErr w:type="spellStart"/>
      <w:r w:rsidRPr="00B377DA">
        <w:rPr>
          <w:rFonts w:eastAsia="Arial Unicode MS"/>
          <w:color w:val="003399"/>
        </w:rPr>
        <w:t>ricalibratura</w:t>
      </w:r>
      <w:proofErr w:type="spellEnd"/>
      <w:r w:rsidRPr="00B377DA">
        <w:rPr>
          <w:rFonts w:eastAsia="Arial Unicode MS"/>
          <w:color w:val="003399"/>
        </w:rPr>
        <w:t xml:space="preserve"> del sé sarà la </w:t>
      </w:r>
      <w:proofErr w:type="spellStart"/>
      <w:r w:rsidRPr="00B377DA">
        <w:rPr>
          <w:rFonts w:eastAsia="Arial Unicode MS"/>
          <w:color w:val="003399"/>
        </w:rPr>
        <w:t>ricalibratura</w:t>
      </w:r>
      <w:proofErr w:type="spellEnd"/>
      <w:r w:rsidRPr="00B377DA">
        <w:rPr>
          <w:rFonts w:eastAsia="Arial Unicode MS"/>
          <w:color w:val="003399"/>
        </w:rPr>
        <w:t xml:space="preserve"> dell’autostima. Ora, l’abbiamo già accennato brevemente, ma l’Operatore di Luce ha paura del buio. È perché il buio vi ha pestato in ogni vita, vero? Perciò, ci troviamo in una sala di vecchie anime che sono venute in questa vita, ancora una volta, temendo quello che l’energia oscura potrebbe portare loro. Ma siete comunque venuti e siete venuti senza sapere che cosa sarebbe successo. Ci furono tanti profeti che dissero che non sareste riusciti a superare il 2000. Adesso siete nel 2012! Ogni volta che arrivate, l’energia oscura sembra essere contro di voi. </w:t>
      </w:r>
    </w:p>
    <w:p w:rsidR="00B377DA" w:rsidRPr="00B377DA" w:rsidRDefault="00B377DA" w:rsidP="00B377DA">
      <w:pPr>
        <w:spacing w:line="360" w:lineRule="auto"/>
        <w:jc w:val="both"/>
      </w:pPr>
      <w:r w:rsidRPr="00B377DA">
        <w:lastRenderedPageBreak/>
        <w:t> </w:t>
      </w:r>
    </w:p>
    <w:p w:rsidR="00B377DA" w:rsidRPr="00B377DA" w:rsidRDefault="00B377DA" w:rsidP="00B377DA">
      <w:pPr>
        <w:spacing w:line="360" w:lineRule="auto"/>
        <w:jc w:val="both"/>
      </w:pPr>
      <w:r w:rsidRPr="00B377DA">
        <w:rPr>
          <w:rFonts w:eastAsia="Arial Unicode MS"/>
          <w:color w:val="003399"/>
        </w:rPr>
        <w:t xml:space="preserve">La prima volta che arrivai e mi presentai al mio partner, fu appena dopo la Convergenza Armonica. Dissi al mio partner che ero qui per via di quello che l’umanità aveva fatto. Dissi al mio partner che, altrimenti, non sarei stato qui, perché non ci sarebbe stato nulla da insegnare e voi non ce l’avreste fatta. Ha senso che io arrivi a insegnarvi per 20 anni e poi morite tutti in modo orribile? No! Io arrivai grazie ai potenziali di quello che sta succedendo proprio adesso.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Quelli più acuti e quelli che avevano percepito l’energia </w:t>
      </w:r>
      <w:proofErr w:type="spellStart"/>
      <w:r w:rsidRPr="00B377DA">
        <w:rPr>
          <w:rFonts w:eastAsia="Arial Unicode MS"/>
          <w:color w:val="003399"/>
        </w:rPr>
        <w:t>Kryon</w:t>
      </w:r>
      <w:proofErr w:type="spellEnd"/>
      <w:r w:rsidRPr="00B377DA">
        <w:rPr>
          <w:rFonts w:eastAsia="Arial Unicode MS"/>
          <w:color w:val="003399"/>
        </w:rPr>
        <w:t xml:space="preserve"> entrare sul pianeta, sapevano perché ero arrivato. Io rappresentavo un intero entourage venuto per condividere le buone notizie con le vecchie anime, per essere il loro gruppo di incoraggiamento, perché avevano ribaltato l’energia della rovina. Contro ogni probabilità, era cambiata.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L’Unione Sovietica era crollata, un enorme evento geopolitico che non era stato previsto da nessuna parte! Disarmò il potenziale </w:t>
      </w:r>
      <w:proofErr w:type="spellStart"/>
      <w:r w:rsidRPr="00B377DA">
        <w:rPr>
          <w:rFonts w:eastAsia="Arial Unicode MS"/>
          <w:color w:val="003399"/>
        </w:rPr>
        <w:t>Armageddon</w:t>
      </w:r>
      <w:proofErr w:type="spellEnd"/>
      <w:r w:rsidRPr="00B377DA">
        <w:rPr>
          <w:rFonts w:eastAsia="Arial Unicode MS"/>
          <w:color w:val="003399"/>
        </w:rPr>
        <w:t xml:space="preserve"> del pianeta. Altre cose iniziarono a muoversi in direzioni che non erano state mai predette in passato. Ci sarebbero state guida e indicazioni proprio per il giorno in cui sareste stati qui. Sarebbe stata una </w:t>
      </w:r>
      <w:proofErr w:type="spellStart"/>
      <w:r w:rsidRPr="00B377DA">
        <w:rPr>
          <w:rFonts w:eastAsia="Arial Unicode MS"/>
          <w:color w:val="003399"/>
        </w:rPr>
        <w:t>ricalibratura</w:t>
      </w:r>
      <w:proofErr w:type="spellEnd"/>
      <w:r w:rsidRPr="00B377DA">
        <w:rPr>
          <w:rFonts w:eastAsia="Arial Unicode MS"/>
          <w:color w:val="003399"/>
        </w:rPr>
        <w:t xml:space="preserve"> del vostro istinto di sopravvivenza e di ciò che ritenete sia reale. Questo è il vostro compito, ora, essere in grado di gestire la </w:t>
      </w:r>
      <w:proofErr w:type="spellStart"/>
      <w:r w:rsidRPr="00B377DA">
        <w:rPr>
          <w:rFonts w:eastAsia="Arial Unicode MS"/>
          <w:color w:val="003399"/>
        </w:rPr>
        <w:t>ricalibratura</w:t>
      </w:r>
      <w:proofErr w:type="spellEnd"/>
      <w:r w:rsidRPr="00B377DA">
        <w:rPr>
          <w:rFonts w:eastAsia="Arial Unicode MS"/>
          <w:color w:val="003399"/>
        </w:rPr>
        <w:t xml:space="preserve">, altrimenti starete sempre a guardarvi sopra la spalla, chiedendovi quando tornerà il vecchio “normale”.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La Storia della Vecchia Anima</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Dunque, questo messaggio è uno di tre ed è un incoraggiamento e un riconoscimento di chi sia un’anima vecchia e del perché questa persona abbia bisogno di sapere ciò che dobbiamo dirle. Perciò non faremo altro che </w:t>
      </w:r>
      <w:r w:rsidRPr="00B377DA">
        <w:rPr>
          <w:rFonts w:eastAsia="Arial Unicode MS"/>
          <w:i/>
          <w:iCs/>
          <w:color w:val="003399"/>
        </w:rPr>
        <w:t>metterlo qui affinché tu lo veda</w:t>
      </w:r>
      <w:r w:rsidRPr="00B377DA">
        <w:rPr>
          <w:rFonts w:eastAsia="Arial Unicode MS"/>
          <w:color w:val="003399"/>
        </w:rPr>
        <w:t xml:space="preserve">: Le anime più vecchie, in questa sala e tra chi sta ascoltando, hanno attraversato il peggio del peggio. Ogni vita che è scritta sulla memoria </w:t>
      </w:r>
      <w:proofErr w:type="spellStart"/>
      <w:r w:rsidRPr="00B377DA">
        <w:rPr>
          <w:rFonts w:eastAsia="Arial Unicode MS"/>
          <w:color w:val="003399"/>
        </w:rPr>
        <w:t>Akashica</w:t>
      </w:r>
      <w:proofErr w:type="spellEnd"/>
      <w:r w:rsidRPr="00B377DA">
        <w:rPr>
          <w:rFonts w:eastAsia="Arial Unicode MS"/>
          <w:color w:val="003399"/>
        </w:rPr>
        <w:t xml:space="preserve"> quantica del vostro DNA contiene engrammi di emozione.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Siete venuti al mondo aspettandovi che facesse quello che ha sempre fatto. Non appena avete iniziato a risvegliarvi alla verità che avevate posseduto in passato, sapevate che forse avreste dovuto nasconderla ancora una volta. Potreste averla esclusa dalla vostra memoria, ma era lì, inserita nell’</w:t>
      </w:r>
      <w:proofErr w:type="spellStart"/>
      <w:r w:rsidRPr="00B377DA">
        <w:rPr>
          <w:rFonts w:eastAsia="Arial Unicode MS"/>
          <w:color w:val="003399"/>
        </w:rPr>
        <w:t>Akasha</w:t>
      </w:r>
      <w:proofErr w:type="spellEnd"/>
      <w:r w:rsidRPr="00B377DA">
        <w:rPr>
          <w:rFonts w:eastAsia="Arial Unicode MS"/>
          <w:color w:val="003399"/>
        </w:rPr>
        <w:t>. Alcuni di voi, non troppo lontani da qui, sono stati messi al rogo. Alcuni di voi sono tornati ed è successo tutto di nuovo! Quante vite ci vogliono, sciamano, prima che tu ti sieda e dica “</w:t>
      </w:r>
      <w:r w:rsidRPr="00B377DA">
        <w:rPr>
          <w:rFonts w:eastAsia="Arial Unicode MS"/>
          <w:i/>
          <w:iCs/>
          <w:color w:val="003399"/>
        </w:rPr>
        <w:t>Non lo farò di nuovo”</w:t>
      </w:r>
      <w:r w:rsidRPr="00B377DA">
        <w:rPr>
          <w:rFonts w:eastAsia="Arial Unicode MS"/>
          <w:color w:val="003399"/>
        </w:rPr>
        <w:t>?</w:t>
      </w:r>
    </w:p>
    <w:p w:rsidR="00B377DA" w:rsidRPr="00B377DA" w:rsidRDefault="00B377DA" w:rsidP="00B377DA">
      <w:pPr>
        <w:spacing w:line="360" w:lineRule="auto"/>
        <w:jc w:val="both"/>
      </w:pPr>
      <w:r w:rsidRPr="00B377DA">
        <w:lastRenderedPageBreak/>
        <w:t> </w:t>
      </w:r>
    </w:p>
    <w:p w:rsidR="00B377DA" w:rsidRPr="00B377DA" w:rsidRDefault="00B377DA" w:rsidP="00B377DA">
      <w:pPr>
        <w:spacing w:line="360" w:lineRule="auto"/>
        <w:jc w:val="both"/>
      </w:pPr>
      <w:r w:rsidRPr="00B377DA">
        <w:rPr>
          <w:rFonts w:eastAsia="Arial Unicode MS"/>
          <w:color w:val="003399"/>
        </w:rPr>
        <w:t>Vi siete svegliati in una società moderna, questa volta. Adesso sei un Operatore di Luce, ma dici “</w:t>
      </w:r>
      <w:r w:rsidRPr="00B377DA">
        <w:rPr>
          <w:rFonts w:eastAsia="Arial Unicode MS"/>
          <w:i/>
          <w:iCs/>
          <w:color w:val="003399"/>
        </w:rPr>
        <w:t>Parteciperò agli incontri esoterici, ma non dirò agli altri che ci vado. Perché non voglio passarci di nuovo”</w:t>
      </w:r>
      <w:r w:rsidRPr="00B377DA">
        <w:rPr>
          <w:rFonts w:eastAsia="Arial Unicode MS"/>
          <w:color w:val="003399"/>
        </w:rPr>
        <w:t xml:space="preserve">. Voi fate attenzione a chi rivelare in che cosa credete, perché siete stanchi di nuotare contro corrente e della corrente che vi sbatte indietro, contro le rocce. Siete stanchi di perdere familiari e amici, o addirittura il lavoro, perché vi capita di credere che Dio sia dentro di voi. Questa è la storia della vecchia anima che si trova qui in sala e che ascolta queste parole.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Tuttavia, il risultato di tutto questo, è una vecchia anima che viene ed è orgogliosa di essere un Operatore di Luce sulla Terra, ma che manca anche di autostima. È un ossimoro! Come potete avere un faro che sia insicuro della propria luce o del fatto di fare qualcosa di valido? Le onde arriveranno e abbatteranno la luce? Ma questo è chi siede davanti a me e mi sta ascoltando, perché siete tutti così! Non potete farne a meno. Il vostro passato è il vostro passato.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Questo ribaltamento di energia sul pianeta non può creare istantaneamente dei giganti e degli eroi dell’autostima, specialmente fra quelli che hanno esercitato nella vecchia energia per tantissimi anni. Forse pensate di essere pronti per questo cambiamento? Non lo siete – non per l’energia che sta arrivando. Anche di questo vogliamo parlare.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C’è qualcosa in arrivo, in cui sarete in grado di manifestare cose soltanto sognate, ma ci vorranno convinzione, riallineamento e una nuova comprensione. Vi toccherà di dare inizio ad alcune percezioni base di sopravvivenza che richiedono che voi, a livello dimensionale, capiate di essere molto più potenti nelle aree che non potete vedere, anziché in quelle che vedete. Non vi è stato insegnato a scuola o da vostra madre e non vi siete mai esercitati a farlo. Ecco dove vi trovate adesso. “</w:t>
      </w:r>
      <w:r w:rsidRPr="00B377DA">
        <w:rPr>
          <w:rFonts w:eastAsia="Arial Unicode MS"/>
          <w:i/>
          <w:iCs/>
          <w:color w:val="003399"/>
        </w:rPr>
        <w:t xml:space="preserve">Beh, allora, che cosa succederà, </w:t>
      </w:r>
      <w:proofErr w:type="spellStart"/>
      <w:r w:rsidRPr="00B377DA">
        <w:rPr>
          <w:rFonts w:eastAsia="Arial Unicode MS"/>
          <w:i/>
          <w:iCs/>
          <w:color w:val="003399"/>
        </w:rPr>
        <w:t>Kryon</w:t>
      </w:r>
      <w:proofErr w:type="spellEnd"/>
      <w:r w:rsidRPr="00B377DA">
        <w:rPr>
          <w:rFonts w:eastAsia="Arial Unicode MS"/>
          <w:i/>
          <w:iCs/>
          <w:color w:val="003399"/>
        </w:rPr>
        <w:t>?”</w:t>
      </w:r>
      <w:r w:rsidRPr="00B377DA">
        <w:rPr>
          <w:rFonts w:eastAsia="Arial Unicode MS"/>
          <w:color w:val="003399"/>
        </w:rPr>
        <w:t xml:space="preserve">. La risposta è che dovrete voler cambiare. Se non cercate attivamente di cambiare, fluttuerete sempre in superficie, come il vecchio olio.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Il Buio. È Vivo?</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Proprio adesso pensate di avere un’idea di come funzionino il buio e la luce sul pianeta. Dunque, affrontiamolo in un modo che capirete. Parliamo ancora una volta degli attributi di buio e luce. Vi abbiamo ripetutamente dato l’informazione che il buio è definito come </w:t>
      </w:r>
      <w:r w:rsidRPr="00B377DA">
        <w:rPr>
          <w:rFonts w:eastAsia="Arial Unicode MS"/>
          <w:i/>
          <w:iCs/>
          <w:color w:val="003399"/>
        </w:rPr>
        <w:t>assenza di luce</w:t>
      </w:r>
      <w:r w:rsidRPr="00B377DA">
        <w:rPr>
          <w:rFonts w:eastAsia="Arial Unicode MS"/>
          <w:color w:val="003399"/>
        </w:rPr>
        <w:t xml:space="preserve">. Eppure, che cosa ci fate con questo? Nella vostra mitologia spirituale, avete deciso che il buio debba essere intelligente. Deve esserci una coscienza dietro l’oscurità, dite voi e, a causa di questo, c’è una forza </w:t>
      </w:r>
      <w:r w:rsidRPr="00B377DA">
        <w:rPr>
          <w:rFonts w:eastAsia="Arial Unicode MS"/>
          <w:color w:val="003399"/>
        </w:rPr>
        <w:lastRenderedPageBreak/>
        <w:t>oscura con un nome e, quindi, la temete. Voi non capite che la fisica esige che il buio non possa esistere nella luce! Eppure ancora non ci credete. Il buio è un equilibrio, non un’entità.</w:t>
      </w:r>
    </w:p>
    <w:p w:rsidR="00B377DA" w:rsidRPr="00B377DA" w:rsidRDefault="00B377DA" w:rsidP="00B377DA">
      <w:pPr>
        <w:spacing w:line="360" w:lineRule="auto"/>
        <w:jc w:val="both"/>
      </w:pPr>
      <w:r w:rsidRPr="00B377DA">
        <w:rPr>
          <w:rFonts w:eastAsia="Arial Unicode MS"/>
          <w:color w:val="003399"/>
        </w:rPr>
        <w:t> </w:t>
      </w:r>
    </w:p>
    <w:p w:rsidR="00B377DA" w:rsidRPr="00B377DA" w:rsidRDefault="00B377DA" w:rsidP="00B377DA">
      <w:pPr>
        <w:spacing w:line="360" w:lineRule="auto"/>
        <w:jc w:val="both"/>
      </w:pPr>
      <w:r w:rsidRPr="00B377DA">
        <w:rPr>
          <w:rFonts w:eastAsia="Arial Unicode MS"/>
          <w:color w:val="003399"/>
        </w:rPr>
        <w:t>Proprio ora, ci sono degli Umani che dicono “</w:t>
      </w:r>
      <w:r w:rsidRPr="00B377DA">
        <w:rPr>
          <w:rFonts w:eastAsia="Arial Unicode MS"/>
          <w:i/>
          <w:iCs/>
          <w:color w:val="003399"/>
        </w:rPr>
        <w:t xml:space="preserve">Aspetta un attimo, </w:t>
      </w:r>
      <w:proofErr w:type="spellStart"/>
      <w:r w:rsidRPr="00B377DA">
        <w:rPr>
          <w:rFonts w:eastAsia="Arial Unicode MS"/>
          <w:i/>
          <w:iCs/>
          <w:color w:val="003399"/>
        </w:rPr>
        <w:t>Kryon</w:t>
      </w:r>
      <w:proofErr w:type="spellEnd"/>
      <w:r w:rsidRPr="00B377DA">
        <w:rPr>
          <w:rFonts w:eastAsia="Arial Unicode MS"/>
          <w:i/>
          <w:iCs/>
          <w:color w:val="003399"/>
        </w:rPr>
        <w:t>. Vuoi dire che non esiste una cosa come il male?”</w:t>
      </w:r>
      <w:r w:rsidRPr="00B377DA">
        <w:rPr>
          <w:rFonts w:eastAsia="Arial Unicode MS"/>
          <w:color w:val="003399"/>
        </w:rPr>
        <w:t xml:space="preserve"> Io non l’ho detto. Ascoltate, gli Umani sono potenti e quando gli Umani prendono ciò che non ha luce e lo applicano ad una coscienza di loro progettazione, esso diventa male Umano. Ora, in questo c’è una coscienza perché è stato un Umano a mettercela. Ma, da sé, non c’è alcuna entità che intenda catturare la vostra anima. Punto. C’è solo un equilibrio tra buio e luce. Gli Umani sono responsabili di far sembrare che l’oscurità abbia un’intelligenza, perché la manifestazione funziona tanto in positivo quanto in negativo.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Voi tutti siete abituati ad un certo equilibrio sulla terra. Ma non è un equilibrio intelligente. È questa la prima cosa che devi imparare, Operatore di Luce. Non c’è alcuna forza contro di te! Tu non ci credi quando ti si dice questa cosa. Per te è difficile, perché ti è sempre stato insegnato che c’è qualcosa che si oppone a te, qualsiasi cosa tu faccia. In effetti c’è, ma è rappresentata da Umani nell’oscurità e non da oscurità con una personalità.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Più la tua luce brilla, meno buio può esserci attorno. “</w:t>
      </w:r>
      <w:r w:rsidRPr="00B377DA">
        <w:rPr>
          <w:rFonts w:eastAsia="Arial Unicode MS"/>
          <w:i/>
          <w:iCs/>
          <w:color w:val="003399"/>
        </w:rPr>
        <w:t xml:space="preserve">Oh, </w:t>
      </w:r>
      <w:proofErr w:type="spellStart"/>
      <w:r w:rsidRPr="00B377DA">
        <w:rPr>
          <w:rFonts w:eastAsia="Arial Unicode MS"/>
          <w:i/>
          <w:iCs/>
          <w:color w:val="003399"/>
        </w:rPr>
        <w:t>Kryon</w:t>
      </w:r>
      <w:proofErr w:type="spellEnd"/>
      <w:r w:rsidRPr="00B377DA">
        <w:rPr>
          <w:rFonts w:eastAsia="Arial Unicode MS"/>
          <w:i/>
          <w:iCs/>
          <w:color w:val="003399"/>
        </w:rPr>
        <w:t>, questa mi piace. Come faccio a rendere più brillante la mia luce?</w:t>
      </w:r>
      <w:r w:rsidRPr="00B377DA">
        <w:rPr>
          <w:rFonts w:eastAsia="Arial Unicode MS"/>
          <w:color w:val="003399"/>
        </w:rPr>
        <w:t>” E’ facile! Basta non avere paura del buio! Quando temi il buio, gli dai la tua energia, vero? Allora, che cos’è la tua paura? È sopravvivenza, no? Perché in passato l’oscurità creata dagli Umani ha gettato scompiglio nella tua vita. Era in gioco la tua stessa sopravvivenza. Adesso questo cambia e cambia anche l’equilibrio buio/luce.</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Ci sono così tante cose qui, carissimo, che dovrai ricalibrare. Chi stai cercando di compiacere, Operatore di Luce? Lascia che ti chieda questo: Se stai cercando di compiacere Dio, ci stai </w:t>
      </w:r>
      <w:r w:rsidRPr="00B377DA">
        <w:rPr>
          <w:rFonts w:eastAsia="Arial Unicode MS"/>
          <w:i/>
          <w:iCs/>
          <w:color w:val="003399"/>
        </w:rPr>
        <w:t>riuscendo</w:t>
      </w:r>
      <w:r w:rsidRPr="00B377DA">
        <w:rPr>
          <w:rFonts w:eastAsia="Arial Unicode MS"/>
          <w:color w:val="003399"/>
        </w:rPr>
        <w:t xml:space="preserve">! Non sarebbe qui se così non fosse. Se stai cercando di compiacere quelli che sono dall’altra parte del velo che, in alcuni casi, sono i tuoi stessi genitori che ti guardano, lo stai facendo! Per mezzo della luce che hai messo qui e con quella che porti in te, va tutto bene. Lo senti? O ti stai guardando intorno per ottenere ulteriore approvazione da qualche parte, ma non la ottieni? È ora che tu ricalibri questi sentimenti.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Voglio che capiate una cosa: Dio non ha emozioni Umane. Dio non se ne sta lì a sperare qualcosa o a desiderare che voi facciate questo o quello. Dio è la fonte creativa dell’Universo e voi fate parte di </w:t>
      </w:r>
      <w:r w:rsidRPr="00B377DA">
        <w:rPr>
          <w:rFonts w:eastAsia="Arial Unicode MS"/>
          <w:color w:val="003399"/>
        </w:rPr>
        <w:lastRenderedPageBreak/>
        <w:t xml:space="preserve">questo Dio. Perciò, “compiacere Dio” è amare voi stessi tanto da far parte dell’interezza di Dio. Ci sono cose che dovreste sapere riguardo al vostro modo di pensare e a ciò che cambierà.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w:t>
      </w:r>
      <w:proofErr w:type="spellStart"/>
      <w:r w:rsidRPr="00B377DA">
        <w:rPr>
          <w:rFonts w:eastAsia="Arial Unicode MS"/>
          <w:i/>
          <w:iCs/>
          <w:color w:val="003399"/>
        </w:rPr>
        <w:t>Kryon</w:t>
      </w:r>
      <w:proofErr w:type="spellEnd"/>
      <w:r w:rsidRPr="00B377DA">
        <w:rPr>
          <w:rFonts w:eastAsia="Arial Unicode MS"/>
          <w:i/>
          <w:iCs/>
          <w:color w:val="003399"/>
        </w:rPr>
        <w:t>, vuoi dire che non ci sarà una lotta, dato che le energie più nuove sono più benevole?</w:t>
      </w:r>
      <w:r w:rsidRPr="00B377DA">
        <w:rPr>
          <w:rFonts w:eastAsia="Arial Unicode MS"/>
          <w:color w:val="003399"/>
        </w:rPr>
        <w:t>” Oh, mio caro, ci sarà una lotta! Questa lotta fra buio e luce in equilibrio sulla Terra è un classico. La osserverete come una partita giocata sui vostri campi da calcio, in cui le energie vanno avanti e indietro e sembra che nessuna squadra vinca o perda, solo avanti e indietro. Mentre guardate, cosa penserete? Nel profondo del vostro cuore, che cosa direte? “</w:t>
      </w:r>
      <w:r w:rsidRPr="00B377DA">
        <w:rPr>
          <w:rFonts w:eastAsia="Arial Unicode MS"/>
          <w:i/>
          <w:iCs/>
          <w:color w:val="003399"/>
        </w:rPr>
        <w:t>Beh, abbiamo fallito. Non succede niente</w:t>
      </w:r>
      <w:r w:rsidRPr="00B377DA">
        <w:rPr>
          <w:rFonts w:eastAsia="Arial Unicode MS"/>
          <w:color w:val="003399"/>
        </w:rPr>
        <w:t xml:space="preserve">”. Infatti! Il motivo, miei cari, è che tutto ciò che volete guardare è il campo di gioco tridimensionale. Non state osservando nient’altro che potrebbe accadere sopra o sotto di esso. È difficilissimo da descrivere. Questa è la battaglia fra buio e luce.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b/>
          <w:bCs/>
          <w:color w:val="003399"/>
        </w:rPr>
        <w:t>In che Modo l’Oscurità Ci Può Battere?</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w:t>
      </w:r>
      <w:r w:rsidRPr="00B377DA">
        <w:rPr>
          <w:rFonts w:eastAsia="Arial Unicode MS"/>
          <w:i/>
          <w:iCs/>
          <w:color w:val="003399"/>
        </w:rPr>
        <w:t xml:space="preserve">Beh, </w:t>
      </w:r>
      <w:proofErr w:type="spellStart"/>
      <w:r w:rsidRPr="00B377DA">
        <w:rPr>
          <w:rFonts w:eastAsia="Arial Unicode MS"/>
          <w:i/>
          <w:iCs/>
          <w:color w:val="003399"/>
        </w:rPr>
        <w:t>Kryon</w:t>
      </w:r>
      <w:proofErr w:type="spellEnd"/>
      <w:r w:rsidRPr="00B377DA">
        <w:rPr>
          <w:rFonts w:eastAsia="Arial Unicode MS"/>
          <w:i/>
          <w:iCs/>
          <w:color w:val="003399"/>
        </w:rPr>
        <w:t>, se l’oscurità non ha intelligenza, come fa a batterci?</w:t>
      </w:r>
      <w:r w:rsidRPr="00B377DA">
        <w:rPr>
          <w:rFonts w:eastAsia="Arial Unicode MS"/>
          <w:color w:val="003399"/>
        </w:rPr>
        <w:t xml:space="preserve">” Ecco alcune caratteristiche dell’oscurità che possono spiegarlo. Gli Umani nell’oscurità vi battono. L’oscurità, di per sé, è soltanto un equilibrio.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L’energia oscura e negativa è cieca rispetto a ciò che fate nella luce. È ottusa riguardo alle cose della luce e questo è il vostro vantaggio, perché voi siete in grado di vedere tutto, mentre questa energia di oscurità non può. Gli Umani che camminano nel buio, creando oscurità intenzionalmente, non potranno mai competere con un Operatore di Luce che riesce a vedere tutto. L’integrità è cieca all’energia oscura e vincerà sempre. L’onestà, la compassione e la premura vinceranno sempre sull’oscurità. La benevolenza e la sincronicità spirituale sono come la gamma dei colori nel mondo in bianco e nero di coloro che volutamente camminano nell’energia più buia.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Ora, è semplicemente un’energia, è un’energia come la gravità, ed è un’energia come il magnetismo. Quando vedete il magnetismo all’opera e vedete le cose che si uniscono con forza, le guardate e date loro dei nomi e assegnate loro una coscienza? Pensate che siano delle entità? No. Anzi, dite “</w:t>
      </w:r>
      <w:r w:rsidRPr="00B377DA">
        <w:rPr>
          <w:rFonts w:eastAsia="Arial Unicode MS"/>
          <w:i/>
          <w:iCs/>
          <w:color w:val="003399"/>
        </w:rPr>
        <w:t>Questa è la fisica. È energia. Si sposta da qui a lì, come anche l’olio e l’acqua riguardano la fisica. È soltanto energia. L’olio viene a galla per via della sua densità. È più leggero della densità dell’acqua.</w:t>
      </w:r>
      <w:r w:rsidRPr="00B377DA">
        <w:rPr>
          <w:rFonts w:eastAsia="Arial Unicode MS"/>
          <w:color w:val="003399"/>
        </w:rPr>
        <w:t xml:space="preserve">” Buio e luce hanno questo stesso genere di attributi e l’oscurità si sposta quando è presente la luce. Non è spaventosa e non è viva.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lastRenderedPageBreak/>
        <w:t xml:space="preserve">Ecco una grossa differenza – nella nuova energia tu sei un creatore di luce. Pertanto, tu modifichi la densità del pianeta. Capisci che cosa sto dicendo? Dunque, l’equilibrio tra buio e luce si sposta di conseguenza. Non è intelligente. Si toglie di mezzo per la luce. Si toglie di mezzo per via dell’Operatore di Luce! Capite che cosa sto dicendo? Per eoni questo equilibrio non si è mosso per niente. Improvvisamente, si toglie di mezzo quando andate verso di esso. Esso non può esistere dove arrivate voi! Non può sopravvivere come faceva prima e si batterà per mantenere le cose com’erano. Ma l’equilibrio lentamente cambierà ed è perché non ne avete paura.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Oh, caro Operatore di Luce, questo è il messaggio della canalizzazione di oggi e anche di domani. Elencherò alcune delle cose che vedrete in merito a questi cambiamenti. La questione più importante, proprio ora, è questa: Che cosa farete con questo nuovo potere? Benché l’oscurità non sia intelligente, resta comunque una forza di bilanciamento. Quindi, potete aspettarvi che abbia effetto su tutto, man mano che cambia. Non potete avere un </w:t>
      </w:r>
      <w:proofErr w:type="spellStart"/>
      <w:r w:rsidRPr="00B377DA">
        <w:rPr>
          <w:rFonts w:eastAsia="Arial Unicode MS"/>
          <w:color w:val="003399"/>
        </w:rPr>
        <w:t>ribilanciamento</w:t>
      </w:r>
      <w:proofErr w:type="spellEnd"/>
      <w:r w:rsidRPr="00B377DA">
        <w:rPr>
          <w:rFonts w:eastAsia="Arial Unicode MS"/>
          <w:color w:val="003399"/>
        </w:rPr>
        <w:t xml:space="preserve"> di influenze così potenti sulla natura Umana, senza cambiamenti da entrambe le parti. Capite? Non personalizzate l’oscurità.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Quando precipitate da un dirupo, a chi date la colpa? È stato il mostro della gravità? Quale intelligenza vi ha spinto là e come osa farvi cadere e farvi male? Questo è un esempio di una forza che c’è, ma che viene presa per quella che è.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Ma, a differenza della gravità, miei cari, questo particolare equilibrio sul pianeta è una cosa multidimensionale, elastica e dinamica. È stata sempre la stessa per eoni, e ora non lo è più. Si sta spostando in accordo con le energie che avete scelto di creare. È il vostro destino. Ma, a meno che non riadattiate il vostro potere, non accadrà nulla.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La </w:t>
      </w:r>
      <w:proofErr w:type="spellStart"/>
      <w:r w:rsidRPr="00B377DA">
        <w:rPr>
          <w:rFonts w:eastAsia="Arial Unicode MS"/>
          <w:color w:val="003399"/>
        </w:rPr>
        <w:t>ricalibratura</w:t>
      </w:r>
      <w:proofErr w:type="spellEnd"/>
      <w:r w:rsidRPr="00B377DA">
        <w:rPr>
          <w:rFonts w:eastAsia="Arial Unicode MS"/>
          <w:color w:val="003399"/>
        </w:rPr>
        <w:t xml:space="preserve"> del sé comincia col capire che l’oscurità non ha più alcun potere su di voi. Si ritrarrà da voi, invece di attaccarvi. Se temete qualcosa, l’oscurità ha vinto. È questo l’equilibrio di cui parliamo. Tutto ciò è difficile da spiegare, dato che queste cose avverranno in termini non tridimensionali. Il mio partner qui, si domanda addirittura se oggi ha fatto un buon lavoro. Quindi, gli dirò “Il lavoro è stato all'altezza”.</w:t>
      </w:r>
    </w:p>
    <w:p w:rsidR="00B377DA" w:rsidRPr="00B377DA" w:rsidRDefault="00B377DA" w:rsidP="00B377DA">
      <w:pPr>
        <w:spacing w:line="360" w:lineRule="auto"/>
        <w:jc w:val="both"/>
      </w:pPr>
      <w:r w:rsidRPr="00B377DA">
        <w:rPr>
          <w:rFonts w:eastAsia="Arial Unicode MS"/>
          <w:color w:val="003399"/>
        </w:rPr>
        <w:t xml:space="preserve">La </w:t>
      </w:r>
      <w:proofErr w:type="spellStart"/>
      <w:r w:rsidRPr="00B377DA">
        <w:rPr>
          <w:rFonts w:eastAsia="Arial Unicode MS"/>
          <w:color w:val="003399"/>
        </w:rPr>
        <w:t>ricalibratura</w:t>
      </w:r>
      <w:proofErr w:type="spellEnd"/>
      <w:r w:rsidRPr="00B377DA">
        <w:rPr>
          <w:rFonts w:eastAsia="Arial Unicode MS"/>
          <w:color w:val="003399"/>
        </w:rPr>
        <w:t xml:space="preserve"> dell’Operatore di Luce è definita come l’Operatore di Luce che scopre la sua vera luce, la luce del creatore. Essi stanno scoprendo che è quello il suo posto, che questo è il loro momento e che possono accenderla. L’oscurità non avrà alcuna possibilità di esistere in nessun luogo, finché illumineranno se stessi con la compassione e la pazienza.</w:t>
      </w:r>
    </w:p>
    <w:p w:rsidR="00B377DA" w:rsidRPr="00B377DA" w:rsidRDefault="00B377DA" w:rsidP="00B377DA">
      <w:pPr>
        <w:spacing w:line="360" w:lineRule="auto"/>
        <w:jc w:val="both"/>
      </w:pPr>
      <w:r w:rsidRPr="00B377DA">
        <w:lastRenderedPageBreak/>
        <w:t> </w:t>
      </w:r>
    </w:p>
    <w:p w:rsidR="00B377DA" w:rsidRPr="00B377DA" w:rsidRDefault="00B377DA" w:rsidP="00B377DA">
      <w:pPr>
        <w:spacing w:line="360" w:lineRule="auto"/>
        <w:jc w:val="both"/>
      </w:pPr>
      <w:r w:rsidRPr="00B377DA">
        <w:rPr>
          <w:rFonts w:eastAsia="Arial Unicode MS"/>
          <w:color w:val="003399"/>
        </w:rPr>
        <w:t xml:space="preserve">Che la divinità risplenda in ciascuno di voi, mentre camminate su questo pianeta e comprendete queste cose, poiché esse sono imminenti.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Volete sapere perché siete venuti? È per questo che siete venuti. Non è </w:t>
      </w:r>
      <w:r w:rsidRPr="00B377DA">
        <w:rPr>
          <w:rFonts w:eastAsia="Arial Unicode MS"/>
          <w:i/>
          <w:iCs/>
          <w:color w:val="003399"/>
        </w:rPr>
        <w:t>per fare</w:t>
      </w:r>
      <w:r w:rsidRPr="00B377DA">
        <w:rPr>
          <w:rFonts w:eastAsia="Arial Unicode MS"/>
          <w:color w:val="003399"/>
        </w:rPr>
        <w:t xml:space="preserve">, ma, piuttosto, </w:t>
      </w:r>
      <w:r w:rsidRPr="00B377DA">
        <w:rPr>
          <w:rFonts w:eastAsia="Arial Unicode MS"/>
          <w:i/>
          <w:iCs/>
          <w:color w:val="003399"/>
        </w:rPr>
        <w:t>per essere</w:t>
      </w:r>
      <w:r w:rsidRPr="00B377DA">
        <w:rPr>
          <w:rFonts w:eastAsia="Arial Unicode MS"/>
          <w:color w:val="003399"/>
        </w:rPr>
        <w:t xml:space="preserve">. È per </w:t>
      </w:r>
      <w:r w:rsidRPr="00B377DA">
        <w:rPr>
          <w:rFonts w:eastAsia="Arial Unicode MS"/>
          <w:i/>
          <w:iCs/>
          <w:color w:val="003399"/>
        </w:rPr>
        <w:t>essere luce</w:t>
      </w:r>
      <w:r w:rsidRPr="00B377DA">
        <w:rPr>
          <w:rFonts w:eastAsia="Arial Unicode MS"/>
          <w:color w:val="003399"/>
        </w:rPr>
        <w:t xml:space="preserve"> là dove prima c’era il buio. Questo è il messaggio del giorno. Io sono </w:t>
      </w:r>
      <w:proofErr w:type="spellStart"/>
      <w:r w:rsidRPr="00B377DA">
        <w:rPr>
          <w:rFonts w:eastAsia="Arial Unicode MS"/>
          <w:color w:val="003399"/>
        </w:rPr>
        <w:t>Kryon</w:t>
      </w:r>
      <w:proofErr w:type="spellEnd"/>
      <w:r w:rsidRPr="00B377DA">
        <w:rPr>
          <w:rFonts w:eastAsia="Arial Unicode MS"/>
          <w:color w:val="003399"/>
        </w:rPr>
        <w:t xml:space="preserve">, innamorato dell’umanità. </w:t>
      </w:r>
    </w:p>
    <w:p w:rsidR="00B377DA" w:rsidRPr="00B377DA" w:rsidRDefault="00B377DA" w:rsidP="00B377DA">
      <w:pPr>
        <w:spacing w:line="360" w:lineRule="auto"/>
        <w:jc w:val="both"/>
      </w:pPr>
      <w:r w:rsidRPr="00B377DA">
        <w:t> </w:t>
      </w:r>
    </w:p>
    <w:p w:rsidR="00B377DA" w:rsidRPr="00B377DA" w:rsidRDefault="00B377DA" w:rsidP="00B377DA">
      <w:pPr>
        <w:spacing w:line="360" w:lineRule="auto"/>
        <w:jc w:val="both"/>
      </w:pPr>
      <w:r w:rsidRPr="00B377DA">
        <w:rPr>
          <w:rFonts w:eastAsia="Arial Unicode MS"/>
          <w:color w:val="003399"/>
        </w:rPr>
        <w:t xml:space="preserve">E così è. </w:t>
      </w:r>
    </w:p>
    <w:p w:rsidR="00B377DA" w:rsidRDefault="00B377DA" w:rsidP="00B377DA">
      <w:pPr>
        <w:jc w:val="both"/>
      </w:pPr>
      <w:r>
        <w:rPr>
          <w:b/>
          <w:bCs/>
        </w:rPr>
        <w:t> </w:t>
      </w:r>
    </w:p>
    <w:p w:rsidR="00B377DA" w:rsidRDefault="00B377DA" w:rsidP="00B377DA">
      <w:pPr>
        <w:jc w:val="center"/>
      </w:pPr>
      <w:proofErr w:type="spellStart"/>
      <w:r w:rsidRPr="00B377DA">
        <w:rPr>
          <w:b/>
          <w:bCs/>
          <w:i/>
          <w:iCs/>
          <w:color w:val="6A6AFF"/>
          <w:sz w:val="36"/>
          <w:szCs w:val="36"/>
        </w:rPr>
        <w:t>Kryon</w:t>
      </w:r>
      <w:proofErr w:type="spellEnd"/>
    </w:p>
    <w:p w:rsidR="00B377DA" w:rsidRDefault="00B377DA" w:rsidP="00B377DA">
      <w:pPr>
        <w:pStyle w:val="NormaleWeb"/>
        <w:spacing w:before="13" w:beforeAutospacing="0" w:after="13" w:afterAutospacing="0"/>
        <w:jc w:val="center"/>
      </w:pPr>
      <w:r>
        <w:t> </w:t>
      </w:r>
    </w:p>
    <w:p w:rsidR="00B377DA" w:rsidRDefault="00B377DA" w:rsidP="00B377DA">
      <w:pPr>
        <w:jc w:val="center"/>
      </w:pPr>
      <w:r>
        <w:t> </w:t>
      </w:r>
    </w:p>
    <w:p w:rsidR="00B377DA" w:rsidRDefault="00B377DA" w:rsidP="00B377DA">
      <w:pPr>
        <w:pStyle w:val="Testonormale"/>
        <w:spacing w:before="25" w:beforeAutospacing="0" w:after="25" w:afterAutospacing="0"/>
        <w:jc w:val="center"/>
      </w:pPr>
      <w:r>
        <w:rPr>
          <w:rStyle w:val="Enfasicorsivo"/>
          <w:color w:val="003399"/>
        </w:rPr>
        <w:t xml:space="preserve">Originale in inglese: </w:t>
      </w:r>
    </w:p>
    <w:p w:rsidR="00B377DA" w:rsidRPr="00B377DA" w:rsidRDefault="00B377DA" w:rsidP="00B377DA">
      <w:pPr>
        <w:pStyle w:val="Testonormale"/>
        <w:spacing w:before="25" w:beforeAutospacing="0" w:after="25" w:afterAutospacing="0"/>
        <w:jc w:val="center"/>
        <w:rPr>
          <w:lang w:val="en-US"/>
        </w:rPr>
      </w:pPr>
      <w:hyperlink r:id="rId21" w:tgtFrame="_blank" w:history="1">
        <w:r w:rsidRPr="00B377DA">
          <w:rPr>
            <w:rStyle w:val="Collegamentoipertestuale"/>
            <w:i/>
            <w:iCs/>
            <w:color w:val="0066CC"/>
            <w:lang w:val="en-US"/>
          </w:rPr>
          <w:t>http://www.kryon.com/CHAN 2013/k_channel13_newportnews.html</w:t>
        </w:r>
      </w:hyperlink>
    </w:p>
    <w:p w:rsidR="00B377DA" w:rsidRDefault="00B377DA" w:rsidP="00B377DA">
      <w:pPr>
        <w:pStyle w:val="Testonormale"/>
        <w:spacing w:before="25" w:beforeAutospacing="0" w:after="25" w:afterAutospacing="0"/>
        <w:jc w:val="center"/>
      </w:pPr>
      <w:r>
        <w:rPr>
          <w:rStyle w:val="Enfasicorsivo"/>
          <w:color w:val="003399"/>
        </w:rPr>
        <w:t xml:space="preserve">Traduzione a cura di Nicoletta per </w:t>
      </w:r>
      <w:hyperlink r:id="rId22" w:tgtFrame="_blank" w:history="1">
        <w:r>
          <w:rPr>
            <w:rStyle w:val="Collegamentoipertestuale"/>
            <w:i/>
            <w:iCs/>
            <w:color w:val="0066CC"/>
          </w:rPr>
          <w:t>Stazione Celeste</w:t>
        </w:r>
      </w:hyperlink>
      <w:r>
        <w:rPr>
          <w:color w:val="003399"/>
        </w:rPr>
        <w:t xml:space="preserve"> </w:t>
      </w:r>
    </w:p>
    <w:p w:rsidR="001314C6" w:rsidRDefault="00B377DA" w:rsidP="001314C6">
      <w:pPr>
        <w:pStyle w:val="NormaleWeb"/>
        <w:spacing w:before="13" w:beforeAutospacing="0" w:after="13" w:afterAutospacing="0"/>
        <w:jc w:val="center"/>
      </w:pPr>
      <w:r>
        <w:t> </w:t>
      </w: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pPr>
    </w:p>
    <w:p w:rsidR="001314C6" w:rsidRDefault="001314C6" w:rsidP="001314C6">
      <w:pPr>
        <w:pStyle w:val="NormaleWeb"/>
        <w:spacing w:before="13" w:beforeAutospacing="0" w:after="13" w:afterAutospacing="0"/>
        <w:jc w:val="center"/>
        <w:rPr>
          <w:rStyle w:val="Enfasigrassetto"/>
          <w:rFonts w:ascii="Lucida Sans Unicode" w:hAnsi="Lucida Sans Unicode" w:cs="Lucida Sans Unicode"/>
          <w:color w:val="3333CC"/>
          <w:sz w:val="27"/>
          <w:szCs w:val="27"/>
        </w:rPr>
      </w:pPr>
    </w:p>
    <w:p w:rsidR="001314C6" w:rsidRDefault="001314C6" w:rsidP="00B377DA">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377DA" w:rsidRDefault="00B377DA" w:rsidP="00B377DA">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B377DA" w:rsidRDefault="00B377DA" w:rsidP="00B377DA">
      <w:pPr>
        <w:pStyle w:val="NormaleWeb"/>
        <w:spacing w:before="0" w:beforeAutospacing="0" w:after="0" w:afterAutospacing="0"/>
        <w:ind w:left="170" w:right="170"/>
        <w:jc w:val="center"/>
      </w:pPr>
      <w:r>
        <w:rPr>
          <w:rFonts w:ascii="Lucida Sans Unicode" w:hAnsi="Lucida Sans Unicode" w:cs="Lucida Sans Unicode"/>
          <w:i/>
          <w:iCs/>
          <w:color w:val="3333CC"/>
        </w:rPr>
        <w:t>di Agosto 2013</w:t>
      </w:r>
    </w:p>
    <w:p w:rsidR="00B377DA" w:rsidRDefault="00B377DA" w:rsidP="00B377DA">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B377DA" w:rsidRDefault="00B377DA" w:rsidP="00B377DA">
      <w:pPr>
        <w:pStyle w:val="NormaleWeb"/>
        <w:spacing w:before="0" w:beforeAutospacing="0" w:after="0" w:afterAutospacing="0"/>
        <w:ind w:left="170" w:right="170"/>
        <w:jc w:val="center"/>
      </w:pPr>
      <w:r>
        <w:t> </w:t>
      </w:r>
    </w:p>
    <w:p w:rsidR="00B377DA" w:rsidRDefault="00B377DA" w:rsidP="00B377DA">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 xml:space="preserve">"Perfezionare i vostri talenti </w:t>
      </w:r>
    </w:p>
    <w:p w:rsidR="00B377DA" w:rsidRDefault="00B377DA" w:rsidP="00B377DA">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 xml:space="preserve">come </w:t>
      </w:r>
      <w:proofErr w:type="spellStart"/>
      <w:r>
        <w:rPr>
          <w:rFonts w:ascii="Lucida Sans Unicode" w:hAnsi="Lucida Sans Unicode" w:cs="Lucida Sans Unicode"/>
          <w:b/>
          <w:bCs/>
          <w:color w:val="3333CC"/>
          <w:sz w:val="36"/>
          <w:szCs w:val="36"/>
        </w:rPr>
        <w:t>co-creatori</w:t>
      </w:r>
      <w:proofErr w:type="spellEnd"/>
      <w:r>
        <w:rPr>
          <w:rFonts w:ascii="Lucida Sans Unicode" w:hAnsi="Lucida Sans Unicode" w:cs="Lucida Sans Unicode"/>
          <w:b/>
          <w:bCs/>
          <w:color w:val="3333CC"/>
          <w:sz w:val="36"/>
          <w:szCs w:val="36"/>
        </w:rPr>
        <w:t>"</w:t>
      </w:r>
    </w:p>
    <w:p w:rsidR="00B377DA" w:rsidRDefault="00B377DA" w:rsidP="00B377DA">
      <w:pPr>
        <w:pStyle w:val="NormaleWeb"/>
        <w:jc w:val="center"/>
      </w:pPr>
      <w:r>
        <w:rPr>
          <w:rFonts w:ascii="Garamond" w:hAnsi="Garamond"/>
          <w:b/>
          <w:bCs/>
          <w:color w:val="3333CC"/>
          <w:sz w:val="27"/>
          <w:szCs w:val="27"/>
        </w:rPr>
        <w:t xml:space="preserve">Amati Maestri, </w:t>
      </w:r>
    </w:p>
    <w:p w:rsidR="00B377DA" w:rsidRDefault="00B377DA" w:rsidP="001314C6">
      <w:pPr>
        <w:pStyle w:val="NormaleWeb"/>
        <w:jc w:val="both"/>
      </w:pPr>
      <w:r>
        <w:rPr>
          <w:rStyle w:val="hps"/>
          <w:rFonts w:ascii="Garamond" w:hAnsi="Garamond"/>
          <w:color w:val="3333CC"/>
          <w:sz w:val="27"/>
          <w:szCs w:val="27"/>
        </w:rPr>
        <w:t>Ormai da molti anni</w:t>
      </w:r>
      <w:r>
        <w:rPr>
          <w:rFonts w:ascii="Garamond" w:hAnsi="Garamond"/>
          <w:color w:val="3333CC"/>
          <w:sz w:val="27"/>
          <w:szCs w:val="27"/>
        </w:rPr>
        <w:t xml:space="preserve"> </w:t>
      </w:r>
      <w:r>
        <w:rPr>
          <w:rStyle w:val="hps"/>
          <w:rFonts w:ascii="Garamond" w:hAnsi="Garamond"/>
          <w:color w:val="3333CC"/>
          <w:sz w:val="27"/>
          <w:szCs w:val="27"/>
        </w:rPr>
        <w:t>ci sono così tante</w:t>
      </w:r>
      <w:r>
        <w:rPr>
          <w:rFonts w:ascii="Garamond" w:hAnsi="Garamond"/>
          <w:color w:val="3333CC"/>
          <w:sz w:val="27"/>
          <w:szCs w:val="27"/>
        </w:rPr>
        <w:t xml:space="preserve"> </w:t>
      </w:r>
      <w:r>
        <w:rPr>
          <w:rStyle w:val="hps"/>
          <w:rFonts w:ascii="Garamond" w:hAnsi="Garamond"/>
          <w:color w:val="3333CC"/>
          <w:sz w:val="27"/>
          <w:szCs w:val="27"/>
        </w:rPr>
        <w:t>nuove invenzioni e</w:t>
      </w:r>
      <w:r>
        <w:rPr>
          <w:rFonts w:ascii="Garamond" w:hAnsi="Garamond"/>
          <w:color w:val="3333CC"/>
          <w:sz w:val="27"/>
          <w:szCs w:val="27"/>
        </w:rPr>
        <w:t xml:space="preserve"> </w:t>
      </w:r>
      <w:r>
        <w:rPr>
          <w:rStyle w:val="hps"/>
          <w:rFonts w:ascii="Garamond" w:hAnsi="Garamond"/>
          <w:color w:val="3333CC"/>
          <w:sz w:val="27"/>
          <w:szCs w:val="27"/>
        </w:rPr>
        <w:t>scoperte scientifiche</w:t>
      </w:r>
      <w:r>
        <w:rPr>
          <w:rFonts w:ascii="Garamond" w:hAnsi="Garamond"/>
          <w:color w:val="3333CC"/>
          <w:sz w:val="27"/>
          <w:szCs w:val="27"/>
        </w:rPr>
        <w:t xml:space="preserve">, </w:t>
      </w:r>
      <w:r>
        <w:rPr>
          <w:rStyle w:val="hps"/>
          <w:rFonts w:ascii="Garamond" w:hAnsi="Garamond"/>
          <w:color w:val="3333CC"/>
          <w:sz w:val="27"/>
          <w:szCs w:val="27"/>
        </w:rPr>
        <w:t>insieme ad</w:t>
      </w:r>
      <w:r>
        <w:rPr>
          <w:rFonts w:ascii="Garamond" w:hAnsi="Garamond"/>
          <w:color w:val="3333CC"/>
          <w:sz w:val="27"/>
          <w:szCs w:val="27"/>
        </w:rPr>
        <w:t xml:space="preserve"> </w:t>
      </w:r>
      <w:r>
        <w:rPr>
          <w:rStyle w:val="hps"/>
          <w:rFonts w:ascii="Garamond" w:hAnsi="Garamond"/>
          <w:color w:val="3333CC"/>
          <w:sz w:val="27"/>
          <w:szCs w:val="27"/>
        </w:rPr>
        <w:t>una straordinaria quantità di</w:t>
      </w:r>
      <w:r>
        <w:rPr>
          <w:rFonts w:ascii="Garamond" w:hAnsi="Garamond"/>
          <w:color w:val="3333CC"/>
          <w:sz w:val="27"/>
          <w:szCs w:val="27"/>
        </w:rPr>
        <w:t xml:space="preserve"> </w:t>
      </w:r>
      <w:r>
        <w:rPr>
          <w:rStyle w:val="hps"/>
          <w:rFonts w:ascii="Garamond" w:hAnsi="Garamond"/>
          <w:color w:val="3333CC"/>
          <w:sz w:val="27"/>
          <w:szCs w:val="27"/>
        </w:rPr>
        <w:t>informazioni</w:t>
      </w:r>
      <w:r>
        <w:rPr>
          <w:rFonts w:ascii="Garamond" w:hAnsi="Garamond"/>
          <w:color w:val="3333CC"/>
          <w:sz w:val="27"/>
          <w:szCs w:val="27"/>
        </w:rPr>
        <w:t xml:space="preserve"> </w:t>
      </w:r>
      <w:r>
        <w:rPr>
          <w:rStyle w:val="hps"/>
          <w:rFonts w:ascii="Garamond" w:hAnsi="Garamond"/>
          <w:color w:val="3333CC"/>
          <w:sz w:val="27"/>
          <w:szCs w:val="27"/>
        </w:rPr>
        <w:t>filosofiche e</w:t>
      </w:r>
      <w:r>
        <w:rPr>
          <w:rFonts w:ascii="Garamond" w:hAnsi="Garamond"/>
          <w:color w:val="3333CC"/>
          <w:sz w:val="27"/>
          <w:szCs w:val="27"/>
        </w:rPr>
        <w:t xml:space="preserve"> </w:t>
      </w:r>
      <w:r>
        <w:rPr>
          <w:rStyle w:val="hps"/>
          <w:rFonts w:ascii="Garamond" w:hAnsi="Garamond"/>
          <w:color w:val="3333CC"/>
          <w:sz w:val="27"/>
          <w:szCs w:val="27"/>
        </w:rPr>
        <w:t>spirituali,</w:t>
      </w:r>
      <w:r>
        <w:rPr>
          <w:rFonts w:ascii="Garamond" w:hAnsi="Garamond"/>
          <w:color w:val="3333CC"/>
          <w:sz w:val="27"/>
          <w:szCs w:val="27"/>
        </w:rPr>
        <w:t xml:space="preserve"> che </w:t>
      </w:r>
      <w:r>
        <w:rPr>
          <w:rStyle w:val="hps"/>
          <w:rFonts w:ascii="Garamond" w:hAnsi="Garamond"/>
          <w:color w:val="3333CC"/>
          <w:sz w:val="27"/>
          <w:szCs w:val="27"/>
        </w:rPr>
        <w:t>bombardano</w:t>
      </w:r>
      <w:r>
        <w:rPr>
          <w:rFonts w:ascii="Garamond" w:hAnsi="Garamond"/>
          <w:color w:val="3333CC"/>
          <w:sz w:val="27"/>
          <w:szCs w:val="27"/>
        </w:rPr>
        <w:t xml:space="preserve"> </w:t>
      </w:r>
      <w:r>
        <w:rPr>
          <w:rStyle w:val="hps"/>
          <w:rFonts w:ascii="Garamond" w:hAnsi="Garamond"/>
          <w:color w:val="3333CC"/>
          <w:sz w:val="27"/>
          <w:szCs w:val="27"/>
        </w:rPr>
        <w:t>le menti</w:t>
      </w:r>
      <w:r>
        <w:rPr>
          <w:rFonts w:ascii="Garamond" w:hAnsi="Garamond"/>
          <w:color w:val="3333CC"/>
          <w:sz w:val="27"/>
          <w:szCs w:val="27"/>
        </w:rPr>
        <w:t xml:space="preserve"> </w:t>
      </w:r>
      <w:r>
        <w:rPr>
          <w:rStyle w:val="hps"/>
          <w:rFonts w:ascii="Garamond" w:hAnsi="Garamond"/>
          <w:color w:val="3333CC"/>
          <w:sz w:val="27"/>
          <w:szCs w:val="27"/>
        </w:rPr>
        <w:t>dell'umanità</w:t>
      </w:r>
      <w:r>
        <w:rPr>
          <w:rFonts w:ascii="Garamond" w:hAnsi="Garamond"/>
          <w:color w:val="3333CC"/>
          <w:sz w:val="27"/>
          <w:szCs w:val="27"/>
        </w:rPr>
        <w:t xml:space="preserve">, </w:t>
      </w:r>
      <w:r>
        <w:rPr>
          <w:rStyle w:val="hps"/>
          <w:rFonts w:ascii="Garamond" w:hAnsi="Garamond"/>
          <w:color w:val="3333CC"/>
          <w:sz w:val="27"/>
          <w:szCs w:val="27"/>
        </w:rPr>
        <w:t>che il cervello umano può a malapena</w:t>
      </w:r>
      <w:r>
        <w:rPr>
          <w:rFonts w:ascii="Garamond" w:hAnsi="Garamond"/>
          <w:color w:val="3333CC"/>
          <w:sz w:val="27"/>
          <w:szCs w:val="27"/>
        </w:rPr>
        <w:t xml:space="preserve"> </w:t>
      </w:r>
      <w:r>
        <w:rPr>
          <w:rStyle w:val="hps"/>
          <w:rFonts w:ascii="Garamond" w:hAnsi="Garamond"/>
          <w:color w:val="3333CC"/>
          <w:sz w:val="27"/>
          <w:szCs w:val="27"/>
        </w:rPr>
        <w:t>assorbire</w:t>
      </w:r>
      <w:r>
        <w:rPr>
          <w:rFonts w:ascii="Garamond" w:hAnsi="Garamond"/>
          <w:color w:val="3333CC"/>
          <w:sz w:val="27"/>
          <w:szCs w:val="27"/>
        </w:rPr>
        <w:t xml:space="preserve"> </w:t>
      </w:r>
      <w:r>
        <w:rPr>
          <w:rStyle w:val="hps"/>
          <w:rFonts w:ascii="Garamond" w:hAnsi="Garamond"/>
          <w:color w:val="3333CC"/>
          <w:sz w:val="27"/>
          <w:szCs w:val="27"/>
        </w:rPr>
        <w:t>le innumerevoli</w:t>
      </w:r>
      <w:r>
        <w:rPr>
          <w:rFonts w:ascii="Garamond" w:hAnsi="Garamond"/>
          <w:color w:val="3333CC"/>
          <w:sz w:val="27"/>
          <w:szCs w:val="27"/>
        </w:rPr>
        <w:t xml:space="preserve"> </w:t>
      </w:r>
      <w:r>
        <w:rPr>
          <w:rStyle w:val="hps"/>
          <w:rFonts w:ascii="Garamond" w:hAnsi="Garamond"/>
          <w:color w:val="3333CC"/>
          <w:sz w:val="27"/>
          <w:szCs w:val="27"/>
        </w:rPr>
        <w:t>teorie</w:t>
      </w:r>
      <w:r>
        <w:rPr>
          <w:rFonts w:ascii="Garamond" w:hAnsi="Garamond"/>
          <w:color w:val="3333CC"/>
          <w:sz w:val="27"/>
          <w:szCs w:val="27"/>
        </w:rPr>
        <w:t xml:space="preserve"> </w:t>
      </w:r>
      <w:r>
        <w:rPr>
          <w:rStyle w:val="hps"/>
          <w:rFonts w:ascii="Garamond" w:hAnsi="Garamond"/>
          <w:color w:val="3333CC"/>
          <w:sz w:val="27"/>
          <w:szCs w:val="27"/>
        </w:rPr>
        <w:t>ed i nuovi concetti</w:t>
      </w:r>
      <w:r>
        <w:rPr>
          <w:rFonts w:ascii="Garamond" w:hAnsi="Garamond"/>
          <w:color w:val="3333CC"/>
          <w:sz w:val="27"/>
          <w:szCs w:val="27"/>
        </w:rPr>
        <w:t xml:space="preserve"> </w:t>
      </w:r>
      <w:r>
        <w:rPr>
          <w:rStyle w:val="hps"/>
          <w:rFonts w:ascii="Garamond" w:hAnsi="Garamond"/>
          <w:color w:val="3333CC"/>
          <w:sz w:val="27"/>
          <w:szCs w:val="27"/>
        </w:rPr>
        <w:t>senza entrare in</w:t>
      </w:r>
      <w:r>
        <w:rPr>
          <w:rFonts w:ascii="Garamond" w:hAnsi="Garamond"/>
          <w:color w:val="3333CC"/>
          <w:sz w:val="27"/>
          <w:szCs w:val="27"/>
        </w:rPr>
        <w:t xml:space="preserve"> </w:t>
      </w:r>
      <w:r>
        <w:rPr>
          <w:rStyle w:val="hps"/>
          <w:rFonts w:ascii="Garamond" w:hAnsi="Garamond"/>
          <w:color w:val="3333CC"/>
          <w:sz w:val="27"/>
          <w:szCs w:val="27"/>
        </w:rPr>
        <w:t>sovraccarico.</w:t>
      </w:r>
    </w:p>
    <w:p w:rsidR="00B377DA" w:rsidRDefault="00B377DA" w:rsidP="001314C6">
      <w:pPr>
        <w:pStyle w:val="NormaleWeb"/>
        <w:jc w:val="both"/>
      </w:pP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nel bel mezzo di</w:t>
      </w:r>
      <w:r>
        <w:rPr>
          <w:rFonts w:ascii="Garamond" w:hAnsi="Garamond"/>
          <w:color w:val="3333CC"/>
          <w:sz w:val="27"/>
          <w:szCs w:val="27"/>
        </w:rPr>
        <w:t xml:space="preserve"> </w:t>
      </w:r>
      <w:r>
        <w:rPr>
          <w:rStyle w:val="hps"/>
          <w:rFonts w:ascii="Garamond" w:hAnsi="Garamond"/>
          <w:color w:val="3333CC"/>
          <w:sz w:val="27"/>
          <w:szCs w:val="27"/>
        </w:rPr>
        <w:t>un enorme</w:t>
      </w:r>
      <w:r>
        <w:rPr>
          <w:rFonts w:ascii="Garamond" w:hAnsi="Garamond"/>
          <w:color w:val="3333CC"/>
          <w:sz w:val="27"/>
          <w:szCs w:val="27"/>
        </w:rPr>
        <w:t xml:space="preserve"> processo – una  </w:t>
      </w:r>
      <w:r>
        <w:rPr>
          <w:rStyle w:val="hps"/>
          <w:rFonts w:ascii="Garamond" w:hAnsi="Garamond"/>
          <w:color w:val="3333CC"/>
          <w:sz w:val="27"/>
          <w:szCs w:val="27"/>
        </w:rPr>
        <w:t>procedura</w:t>
      </w:r>
      <w:r>
        <w:rPr>
          <w:rFonts w:ascii="Garamond" w:hAnsi="Garamond"/>
          <w:color w:val="3333CC"/>
          <w:sz w:val="27"/>
          <w:szCs w:val="27"/>
        </w:rPr>
        <w:t xml:space="preserve"> </w:t>
      </w:r>
      <w:r>
        <w:rPr>
          <w:rStyle w:val="hps"/>
          <w:rFonts w:ascii="Garamond" w:hAnsi="Garamond"/>
          <w:color w:val="3333CC"/>
          <w:sz w:val="27"/>
          <w:szCs w:val="27"/>
        </w:rPr>
        <w:t>complessa di scegliere</w:t>
      </w:r>
      <w:r>
        <w:rPr>
          <w:rFonts w:ascii="Garamond" w:hAnsi="Garamond"/>
          <w:color w:val="3333CC"/>
          <w:sz w:val="27"/>
          <w:szCs w:val="27"/>
        </w:rPr>
        <w:t xml:space="preserve"> </w:t>
      </w:r>
      <w:r>
        <w:rPr>
          <w:rStyle w:val="hps"/>
          <w:rFonts w:ascii="Garamond" w:hAnsi="Garamond"/>
          <w:color w:val="3333CC"/>
          <w:sz w:val="27"/>
          <w:szCs w:val="27"/>
        </w:rPr>
        <w:t>e manifestare</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destino per</w:t>
      </w:r>
      <w:r>
        <w:rPr>
          <w:rFonts w:ascii="Garamond" w:hAnsi="Garamond"/>
          <w:color w:val="3333CC"/>
          <w:sz w:val="27"/>
          <w:szCs w:val="27"/>
        </w:rPr>
        <w:t xml:space="preserve"> </w:t>
      </w:r>
      <w:r>
        <w:rPr>
          <w:rStyle w:val="hps"/>
          <w:rFonts w:ascii="Garamond" w:hAnsi="Garamond"/>
          <w:color w:val="3333CC"/>
          <w:sz w:val="27"/>
          <w:szCs w:val="27"/>
        </w:rPr>
        <w:t>la Nuova Era</w:t>
      </w:r>
      <w:r>
        <w:rPr>
          <w:rFonts w:ascii="Garamond" w:hAnsi="Garamond"/>
          <w:color w:val="3333CC"/>
          <w:sz w:val="27"/>
          <w:szCs w:val="27"/>
        </w:rPr>
        <w:t xml:space="preserve">,  </w:t>
      </w:r>
      <w:r>
        <w:rPr>
          <w:rStyle w:val="hps"/>
          <w:rFonts w:ascii="Garamond" w:hAnsi="Garamond"/>
          <w:color w:val="3333CC"/>
          <w:sz w:val="27"/>
          <w:szCs w:val="27"/>
        </w:rPr>
        <w:t>che gradualmente</w:t>
      </w:r>
      <w:r>
        <w:rPr>
          <w:rFonts w:ascii="Garamond" w:hAnsi="Garamond"/>
          <w:color w:val="3333CC"/>
          <w:sz w:val="27"/>
          <w:szCs w:val="27"/>
        </w:rPr>
        <w:t xml:space="preserve"> </w:t>
      </w:r>
      <w:r>
        <w:rPr>
          <w:rStyle w:val="hps"/>
          <w:rFonts w:ascii="Garamond" w:hAnsi="Garamond"/>
          <w:color w:val="3333CC"/>
          <w:sz w:val="27"/>
          <w:szCs w:val="27"/>
        </w:rPr>
        <w:t>diventerà  la vostra</w:t>
      </w:r>
      <w:r>
        <w:rPr>
          <w:rFonts w:ascii="Garamond" w:hAnsi="Garamond"/>
          <w:color w:val="3333CC"/>
          <w:sz w:val="27"/>
          <w:szCs w:val="27"/>
        </w:rPr>
        <w:t xml:space="preserve">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raffinata</w:t>
      </w:r>
      <w:r>
        <w:rPr>
          <w:rFonts w:ascii="Garamond" w:hAnsi="Garamond"/>
          <w:color w:val="3333CC"/>
          <w:sz w:val="27"/>
          <w:szCs w:val="27"/>
        </w:rPr>
        <w:t xml:space="preserve">, </w:t>
      </w:r>
      <w:r>
        <w:rPr>
          <w:rStyle w:val="hps"/>
          <w:rFonts w:ascii="Garamond" w:hAnsi="Garamond"/>
          <w:color w:val="3333CC"/>
          <w:sz w:val="27"/>
          <w:szCs w:val="27"/>
        </w:rPr>
        <w:t>espansa realtà</w:t>
      </w:r>
      <w:r>
        <w:rPr>
          <w:rFonts w:ascii="Garamond" w:hAnsi="Garamond"/>
          <w:color w:val="3333CC"/>
          <w:sz w:val="27"/>
          <w:szCs w:val="27"/>
        </w:rPr>
        <w:t xml:space="preserve"> </w:t>
      </w:r>
      <w:r>
        <w:rPr>
          <w:rStyle w:val="hps"/>
          <w:rFonts w:ascii="Garamond" w:hAnsi="Garamond"/>
          <w:color w:val="3333CC"/>
          <w:sz w:val="27"/>
          <w:szCs w:val="27"/>
        </w:rPr>
        <w:t> di</w:t>
      </w:r>
      <w:r>
        <w:rPr>
          <w:rFonts w:ascii="Garamond" w:hAnsi="Garamond"/>
          <w:color w:val="3333CC"/>
          <w:sz w:val="27"/>
          <w:szCs w:val="27"/>
        </w:rPr>
        <w:t xml:space="preserve"> </w:t>
      </w:r>
      <w:r>
        <w:rPr>
          <w:rStyle w:val="hps"/>
          <w:rFonts w:ascii="Garamond" w:hAnsi="Garamond"/>
          <w:color w:val="3333CC"/>
          <w:sz w:val="27"/>
          <w:szCs w:val="27"/>
        </w:rPr>
        <w:t>domani</w:t>
      </w:r>
      <w:r>
        <w:rPr>
          <w:rFonts w:ascii="Garamond" w:hAnsi="Garamond"/>
          <w:color w:val="3333CC"/>
          <w:sz w:val="27"/>
          <w:szCs w:val="27"/>
        </w:rPr>
        <w:t xml:space="preserve">. </w:t>
      </w:r>
      <w:r>
        <w:rPr>
          <w:rStyle w:val="hps"/>
          <w:rFonts w:ascii="Garamond" w:hAnsi="Garamond"/>
          <w:color w:val="3333CC"/>
          <w:sz w:val="27"/>
          <w:szCs w:val="27"/>
        </w:rPr>
        <w:t xml:space="preserve">Le vostre scelte </w:t>
      </w:r>
      <w:r>
        <w:rPr>
          <w:rStyle w:val="atn"/>
          <w:rFonts w:ascii="Garamond" w:hAnsi="Garamond"/>
          <w:color w:val="3333CC"/>
          <w:sz w:val="27"/>
          <w:szCs w:val="27"/>
        </w:rPr>
        <w:t xml:space="preserve">- </w:t>
      </w:r>
      <w:r>
        <w:rPr>
          <w:rFonts w:ascii="Garamond" w:hAnsi="Garamond"/>
          <w:color w:val="3333CC"/>
          <w:sz w:val="27"/>
          <w:szCs w:val="27"/>
        </w:rPr>
        <w:t xml:space="preserve">la </w:t>
      </w:r>
      <w:r>
        <w:rPr>
          <w:rStyle w:val="hps"/>
          <w:rFonts w:ascii="Garamond" w:hAnsi="Garamond"/>
          <w:color w:val="3333CC"/>
          <w:sz w:val="27"/>
          <w:szCs w:val="27"/>
        </w:rPr>
        <w:t>concentrazione,</w:t>
      </w:r>
      <w:r>
        <w:rPr>
          <w:rFonts w:ascii="Garamond" w:hAnsi="Garamond"/>
          <w:color w:val="3333CC"/>
          <w:sz w:val="27"/>
          <w:szCs w:val="27"/>
        </w:rPr>
        <w:t xml:space="preserve"> </w:t>
      </w:r>
      <w:r>
        <w:rPr>
          <w:rStyle w:val="hps"/>
          <w:rFonts w:ascii="Garamond" w:hAnsi="Garamond"/>
          <w:color w:val="3333CC"/>
          <w:sz w:val="27"/>
          <w:szCs w:val="27"/>
        </w:rPr>
        <w:t>la chiarezza e la</w:t>
      </w:r>
      <w:r>
        <w:rPr>
          <w:rFonts w:ascii="Garamond" w:hAnsi="Garamond"/>
          <w:color w:val="3333CC"/>
          <w:sz w:val="27"/>
          <w:szCs w:val="27"/>
        </w:rPr>
        <w:t xml:space="preserve"> </w:t>
      </w:r>
      <w:r>
        <w:rPr>
          <w:rStyle w:val="hps"/>
          <w:rFonts w:ascii="Garamond" w:hAnsi="Garamond"/>
          <w:color w:val="3333CC"/>
          <w:sz w:val="27"/>
          <w:szCs w:val="27"/>
        </w:rPr>
        <w:t>forza</w:t>
      </w:r>
      <w:r>
        <w:rPr>
          <w:rFonts w:ascii="Garamond" w:hAnsi="Garamond"/>
          <w:color w:val="3333CC"/>
          <w:sz w:val="27"/>
          <w:szCs w:val="27"/>
        </w:rPr>
        <w:t xml:space="preserve"> </w:t>
      </w:r>
      <w:r>
        <w:rPr>
          <w:rStyle w:val="hps"/>
          <w:rFonts w:ascii="Garamond" w:hAnsi="Garamond"/>
          <w:color w:val="3333CC"/>
          <w:sz w:val="27"/>
          <w:szCs w:val="27"/>
        </w:rPr>
        <w:t>dei vostri pensieri</w:t>
      </w:r>
      <w:r>
        <w:rPr>
          <w:rFonts w:ascii="Garamond" w:hAnsi="Garamond"/>
          <w:color w:val="3333CC"/>
          <w:sz w:val="27"/>
          <w:szCs w:val="27"/>
        </w:rPr>
        <w:t xml:space="preserve"> </w:t>
      </w:r>
      <w:r>
        <w:rPr>
          <w:rStyle w:val="hps"/>
          <w:rFonts w:ascii="Garamond" w:hAnsi="Garamond"/>
          <w:color w:val="3333CC"/>
          <w:sz w:val="27"/>
          <w:szCs w:val="27"/>
        </w:rPr>
        <w:t>ed azioni</w:t>
      </w:r>
      <w:r>
        <w:rPr>
          <w:rFonts w:ascii="Garamond" w:hAnsi="Garamond"/>
          <w:color w:val="3333CC"/>
          <w:sz w:val="27"/>
          <w:szCs w:val="27"/>
        </w:rPr>
        <w:t xml:space="preserve"> </w:t>
      </w:r>
      <w:r>
        <w:rPr>
          <w:rStyle w:val="hps"/>
          <w:rFonts w:ascii="Garamond" w:hAnsi="Garamond"/>
          <w:color w:val="3333CC"/>
          <w:sz w:val="27"/>
          <w:szCs w:val="27"/>
        </w:rPr>
        <w:t>determineranno</w:t>
      </w:r>
      <w:r>
        <w:rPr>
          <w:rFonts w:ascii="Garamond" w:hAnsi="Garamond"/>
          <w:color w:val="3333CC"/>
          <w:sz w:val="27"/>
          <w:szCs w:val="27"/>
        </w:rPr>
        <w:t xml:space="preserve"> </w:t>
      </w:r>
      <w:r>
        <w:rPr>
          <w:rStyle w:val="hps"/>
          <w:rFonts w:ascii="Garamond" w:hAnsi="Garamond"/>
          <w:color w:val="3333CC"/>
          <w:sz w:val="27"/>
          <w:szCs w:val="27"/>
        </w:rPr>
        <w:t>quanto velocemente</w:t>
      </w:r>
      <w:r>
        <w:rPr>
          <w:rFonts w:ascii="Garamond" w:hAnsi="Garamond"/>
          <w:color w:val="3333CC"/>
          <w:sz w:val="27"/>
          <w:szCs w:val="27"/>
        </w:rPr>
        <w:t xml:space="preserve"> </w:t>
      </w:r>
      <w:r>
        <w:rPr>
          <w:rStyle w:val="hps"/>
          <w:rFonts w:ascii="Garamond" w:hAnsi="Garamond"/>
          <w:color w:val="3333CC"/>
          <w:sz w:val="27"/>
          <w:szCs w:val="27"/>
        </w:rPr>
        <w:t>i vostri desideri</w:t>
      </w:r>
      <w:r>
        <w:rPr>
          <w:rFonts w:ascii="Garamond" w:hAnsi="Garamond"/>
          <w:color w:val="3333CC"/>
          <w:sz w:val="27"/>
          <w:szCs w:val="27"/>
        </w:rPr>
        <w:t xml:space="preserve"> </w:t>
      </w:r>
      <w:r>
        <w:rPr>
          <w:rStyle w:val="hps"/>
          <w:rFonts w:ascii="Garamond" w:hAnsi="Garamond"/>
          <w:color w:val="3333CC"/>
          <w:sz w:val="27"/>
          <w:szCs w:val="27"/>
        </w:rPr>
        <w:t>si manifesteranno</w:t>
      </w:r>
      <w:r>
        <w:rPr>
          <w:rFonts w:ascii="Garamond" w:hAnsi="Garamond"/>
          <w:color w:val="3333CC"/>
          <w:sz w:val="27"/>
          <w:szCs w:val="27"/>
        </w:rPr>
        <w:t xml:space="preserve"> </w:t>
      </w:r>
      <w:r>
        <w:rPr>
          <w:rStyle w:val="hps"/>
          <w:rFonts w:ascii="Garamond" w:hAnsi="Garamond"/>
          <w:color w:val="3333CC"/>
          <w:sz w:val="27"/>
          <w:szCs w:val="27"/>
        </w:rPr>
        <w:t>nel mondo materiale</w:t>
      </w:r>
      <w:r>
        <w:rPr>
          <w:rFonts w:ascii="Garamond" w:hAnsi="Garamond"/>
          <w:color w:val="3333CC"/>
          <w:sz w:val="27"/>
          <w:szCs w:val="27"/>
        </w:rPr>
        <w:t xml:space="preserve"> </w:t>
      </w:r>
      <w:r>
        <w:rPr>
          <w:rStyle w:val="hps"/>
          <w:rFonts w:ascii="Garamond" w:hAnsi="Garamond"/>
          <w:color w:val="3333CC"/>
          <w:sz w:val="27"/>
          <w:szCs w:val="27"/>
        </w:rPr>
        <w:t>della forma.</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di vitale importanza che </w:t>
      </w:r>
      <w:r>
        <w:rPr>
          <w:rStyle w:val="hps"/>
          <w:rFonts w:ascii="Garamond" w:hAnsi="Garamond"/>
          <w:color w:val="3333CC"/>
          <w:sz w:val="27"/>
          <w:szCs w:val="27"/>
        </w:rPr>
        <w:t>impariate</w:t>
      </w:r>
      <w:r>
        <w:rPr>
          <w:rFonts w:ascii="Garamond" w:hAnsi="Garamond"/>
          <w:color w:val="3333CC"/>
          <w:sz w:val="27"/>
          <w:szCs w:val="27"/>
        </w:rPr>
        <w:t xml:space="preserve"> </w:t>
      </w:r>
      <w:r>
        <w:rPr>
          <w:rStyle w:val="hps"/>
          <w:rFonts w:ascii="Garamond" w:hAnsi="Garamond"/>
          <w:color w:val="3333CC"/>
          <w:sz w:val="27"/>
          <w:szCs w:val="27"/>
        </w:rPr>
        <w:t>a disciplinare</w:t>
      </w:r>
      <w:r>
        <w:rPr>
          <w:rFonts w:ascii="Garamond" w:hAnsi="Garamond"/>
          <w:color w:val="3333CC"/>
          <w:sz w:val="27"/>
          <w:szCs w:val="27"/>
        </w:rPr>
        <w:t xml:space="preserve"> </w:t>
      </w:r>
      <w:r>
        <w:rPr>
          <w:rStyle w:val="hps"/>
          <w:rFonts w:ascii="Garamond" w:hAnsi="Garamond"/>
          <w:color w:val="3333CC"/>
          <w:sz w:val="27"/>
          <w:szCs w:val="27"/>
        </w:rPr>
        <w:t>la vostra mente</w:t>
      </w:r>
      <w:r>
        <w:rPr>
          <w:rFonts w:ascii="Garamond" w:hAnsi="Garamond"/>
          <w:color w:val="3333CC"/>
          <w:sz w:val="27"/>
          <w:szCs w:val="27"/>
        </w:rPr>
        <w:t xml:space="preserve">, rafforzare </w:t>
      </w:r>
      <w:r>
        <w:rPr>
          <w:rStyle w:val="hps"/>
          <w:rFonts w:ascii="Garamond" w:hAnsi="Garamond"/>
          <w:color w:val="3333CC"/>
          <w:sz w:val="27"/>
          <w:szCs w:val="27"/>
        </w:rPr>
        <w:t>le vostre capacità</w:t>
      </w:r>
      <w:r>
        <w:rPr>
          <w:rFonts w:ascii="Garamond" w:hAnsi="Garamond"/>
          <w:color w:val="3333CC"/>
          <w:sz w:val="27"/>
          <w:szCs w:val="27"/>
        </w:rPr>
        <w:t xml:space="preserve"> </w:t>
      </w:r>
      <w:r>
        <w:rPr>
          <w:rStyle w:val="hps"/>
          <w:rFonts w:ascii="Garamond" w:hAnsi="Garamond"/>
          <w:color w:val="3333CC"/>
          <w:sz w:val="27"/>
          <w:szCs w:val="27"/>
        </w:rPr>
        <w:t>di concentrazione</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w:t>
      </w:r>
      <w:r>
        <w:rPr>
          <w:rStyle w:val="hps"/>
          <w:rFonts w:ascii="Garamond" w:hAnsi="Garamond"/>
          <w:color w:val="3333CC"/>
          <w:sz w:val="27"/>
          <w:szCs w:val="27"/>
        </w:rPr>
        <w:t>mantenere il controllo</w:t>
      </w:r>
      <w:r>
        <w:rPr>
          <w:rFonts w:ascii="Garamond" w:hAnsi="Garamond"/>
          <w:color w:val="3333CC"/>
          <w:sz w:val="27"/>
          <w:szCs w:val="27"/>
        </w:rPr>
        <w:t xml:space="preserve"> </w:t>
      </w:r>
      <w:r>
        <w:rPr>
          <w:rStyle w:val="hps"/>
          <w:rFonts w:ascii="Garamond" w:hAnsi="Garamond"/>
          <w:color w:val="3333CC"/>
          <w:sz w:val="27"/>
          <w:szCs w:val="27"/>
        </w:rPr>
        <w:t>delle vostre emozioni e</w:t>
      </w:r>
      <w:r>
        <w:rPr>
          <w:rFonts w:ascii="Garamond" w:hAnsi="Garamond"/>
          <w:color w:val="3333CC"/>
          <w:sz w:val="27"/>
          <w:szCs w:val="27"/>
        </w:rPr>
        <w:t xml:space="preserve"> del chiacchiericcio della vostra </w:t>
      </w:r>
      <w:r>
        <w:rPr>
          <w:rStyle w:val="hps"/>
          <w:rFonts w:ascii="Garamond" w:hAnsi="Garamond"/>
          <w:color w:val="3333CC"/>
          <w:sz w:val="27"/>
          <w:szCs w:val="27"/>
        </w:rPr>
        <w:t>mente</w:t>
      </w:r>
      <w:r>
        <w:rPr>
          <w:rFonts w:ascii="Garamond" w:hAnsi="Garamond"/>
          <w:color w:val="3333CC"/>
          <w:sz w:val="27"/>
          <w:szCs w:val="27"/>
        </w:rPr>
        <w:t xml:space="preserve">. </w:t>
      </w:r>
      <w:r>
        <w:rPr>
          <w:rStyle w:val="hps"/>
          <w:rFonts w:ascii="Garamond" w:hAnsi="Garamond"/>
          <w:color w:val="3333CC"/>
          <w:sz w:val="27"/>
          <w:szCs w:val="27"/>
        </w:rPr>
        <w:t>I doni</w:t>
      </w:r>
      <w:r>
        <w:rPr>
          <w:rFonts w:ascii="Garamond" w:hAnsi="Garamond"/>
          <w:color w:val="3333CC"/>
          <w:sz w:val="27"/>
          <w:szCs w:val="27"/>
        </w:rPr>
        <w:t xml:space="preserve"> </w:t>
      </w:r>
      <w:r>
        <w:rPr>
          <w:rStyle w:val="hps"/>
          <w:rFonts w:ascii="Garamond" w:hAnsi="Garamond"/>
          <w:color w:val="3333CC"/>
          <w:sz w:val="27"/>
          <w:szCs w:val="27"/>
        </w:rPr>
        <w:t>e le opportunità</w:t>
      </w:r>
      <w:r>
        <w:rPr>
          <w:rFonts w:ascii="Garamond" w:hAnsi="Garamond"/>
          <w:color w:val="3333CC"/>
          <w:sz w:val="27"/>
          <w:szCs w:val="27"/>
        </w:rPr>
        <w:t xml:space="preserve"> </w:t>
      </w:r>
      <w:r>
        <w:rPr>
          <w:rStyle w:val="hps"/>
          <w:rFonts w:ascii="Garamond" w:hAnsi="Garamond"/>
          <w:color w:val="3333CC"/>
          <w:sz w:val="27"/>
          <w:szCs w:val="27"/>
        </w:rPr>
        <w:t>o le dispense</w:t>
      </w:r>
      <w:r>
        <w:rPr>
          <w:rFonts w:ascii="Garamond" w:hAnsi="Garamond"/>
          <w:color w:val="3333CC"/>
          <w:sz w:val="27"/>
          <w:szCs w:val="27"/>
        </w:rPr>
        <w:t xml:space="preserve"> </w:t>
      </w:r>
      <w:r>
        <w:rPr>
          <w:rStyle w:val="hps"/>
          <w:rFonts w:ascii="Garamond" w:hAnsi="Garamond"/>
          <w:color w:val="3333CC"/>
          <w:sz w:val="27"/>
          <w:szCs w:val="27"/>
        </w:rPr>
        <w:t>divine</w:t>
      </w:r>
      <w:r>
        <w:rPr>
          <w:rFonts w:ascii="Garamond" w:hAnsi="Garamond"/>
          <w:color w:val="3333CC"/>
          <w:sz w:val="27"/>
          <w:szCs w:val="27"/>
        </w:rPr>
        <w:t xml:space="preserve"> </w:t>
      </w:r>
      <w:r>
        <w:rPr>
          <w:rStyle w:val="hps"/>
          <w:rFonts w:ascii="Garamond" w:hAnsi="Garamond"/>
          <w:color w:val="3333CC"/>
          <w:sz w:val="27"/>
          <w:szCs w:val="27"/>
        </w:rPr>
        <w:t xml:space="preserve">che vi vengono offerte </w:t>
      </w:r>
      <w:r>
        <w:rPr>
          <w:rFonts w:ascii="Garamond" w:hAnsi="Garamond"/>
          <w:color w:val="3333CC"/>
          <w:sz w:val="27"/>
          <w:szCs w:val="27"/>
        </w:rPr>
        <w:t> </w:t>
      </w:r>
      <w:r>
        <w:rPr>
          <w:rStyle w:val="hps"/>
          <w:rFonts w:ascii="Garamond" w:hAnsi="Garamond"/>
          <w:color w:val="3333CC"/>
          <w:sz w:val="27"/>
          <w:szCs w:val="27"/>
        </w:rPr>
        <w:t>necessitano/richiedono</w:t>
      </w:r>
      <w:r>
        <w:rPr>
          <w:rFonts w:ascii="Garamond" w:hAnsi="Garamond"/>
          <w:color w:val="3333CC"/>
          <w:sz w:val="27"/>
          <w:szCs w:val="27"/>
        </w:rPr>
        <w:t xml:space="preserve"> </w:t>
      </w:r>
      <w:r>
        <w:rPr>
          <w:rStyle w:val="hps"/>
          <w:rFonts w:ascii="Garamond" w:hAnsi="Garamond"/>
          <w:color w:val="3333CC"/>
          <w:sz w:val="27"/>
          <w:szCs w:val="27"/>
        </w:rPr>
        <w:t>una corrispondente forte</w:t>
      </w:r>
      <w:r>
        <w:rPr>
          <w:rFonts w:ascii="Garamond" w:hAnsi="Garamond"/>
          <w:color w:val="3333CC"/>
          <w:sz w:val="27"/>
          <w:szCs w:val="27"/>
        </w:rPr>
        <w:t xml:space="preserve"> </w:t>
      </w:r>
      <w:r>
        <w:rPr>
          <w:rStyle w:val="hps"/>
          <w:rFonts w:ascii="Garamond" w:hAnsi="Garamond"/>
          <w:color w:val="3333CC"/>
          <w:sz w:val="27"/>
          <w:szCs w:val="27"/>
        </w:rPr>
        <w:t>disciplina personale</w:t>
      </w:r>
      <w:r>
        <w:rPr>
          <w:rFonts w:ascii="Garamond" w:hAnsi="Garamond"/>
          <w:color w:val="3333CC"/>
          <w:sz w:val="27"/>
          <w:szCs w:val="27"/>
        </w:rPr>
        <w:t xml:space="preserve">, insieme ad un </w:t>
      </w:r>
      <w:r>
        <w:rPr>
          <w:rStyle w:val="hps"/>
          <w:rFonts w:ascii="Garamond" w:hAnsi="Garamond"/>
          <w:color w:val="3333CC"/>
          <w:sz w:val="27"/>
          <w:szCs w:val="27"/>
        </w:rPr>
        <w:t>elevato</w:t>
      </w:r>
      <w:r>
        <w:rPr>
          <w:rFonts w:ascii="Garamond" w:hAnsi="Garamond"/>
          <w:color w:val="3333CC"/>
          <w:sz w:val="27"/>
          <w:szCs w:val="27"/>
        </w:rPr>
        <w:t xml:space="preserve"> </w:t>
      </w:r>
      <w:r>
        <w:rPr>
          <w:rStyle w:val="hps"/>
          <w:rFonts w:ascii="Garamond" w:hAnsi="Garamond"/>
          <w:color w:val="3333CC"/>
          <w:sz w:val="27"/>
          <w:szCs w:val="27"/>
        </w:rPr>
        <w:t>livello di responsabilità.</w:t>
      </w:r>
    </w:p>
    <w:p w:rsidR="00B377DA" w:rsidRDefault="00B377DA" w:rsidP="001314C6">
      <w:pPr>
        <w:pStyle w:val="NormaleWeb"/>
        <w:jc w:val="both"/>
      </w:pPr>
      <w:r>
        <w:rPr>
          <w:rStyle w:val="hps"/>
          <w:rFonts w:ascii="Garamond" w:hAnsi="Garamond"/>
          <w:color w:val="3333CC"/>
          <w:sz w:val="27"/>
          <w:szCs w:val="27"/>
        </w:rPr>
        <w:t>Diventare</w:t>
      </w:r>
      <w:r>
        <w:rPr>
          <w:rFonts w:ascii="Garamond" w:hAnsi="Garamond"/>
          <w:color w:val="3333CC"/>
          <w:sz w:val="27"/>
          <w:szCs w:val="27"/>
        </w:rPr>
        <w:t xml:space="preserve"> </w:t>
      </w:r>
      <w:r>
        <w:rPr>
          <w:rStyle w:val="hps"/>
          <w:rFonts w:ascii="Garamond" w:hAnsi="Garamond"/>
          <w:color w:val="3333CC"/>
          <w:sz w:val="27"/>
          <w:szCs w:val="27"/>
        </w:rPr>
        <w:t>acutamente</w:t>
      </w:r>
      <w:r>
        <w:rPr>
          <w:rFonts w:ascii="Garamond" w:hAnsi="Garamond"/>
          <w:color w:val="3333CC"/>
          <w:sz w:val="27"/>
          <w:szCs w:val="27"/>
        </w:rPr>
        <w:t xml:space="preserve"> </w:t>
      </w:r>
      <w:r>
        <w:rPr>
          <w:rStyle w:val="hps"/>
          <w:rFonts w:ascii="Garamond" w:hAnsi="Garamond"/>
          <w:color w:val="3333CC"/>
          <w:sz w:val="27"/>
          <w:szCs w:val="27"/>
        </w:rPr>
        <w:t>consapevoli delle vostre</w:t>
      </w:r>
      <w:r>
        <w:rPr>
          <w:rFonts w:ascii="Garamond" w:hAnsi="Garamond"/>
          <w:color w:val="3333CC"/>
          <w:sz w:val="27"/>
          <w:szCs w:val="27"/>
        </w:rPr>
        <w:t xml:space="preserve"> </w:t>
      </w:r>
      <w:r>
        <w:rPr>
          <w:rStyle w:val="hps"/>
          <w:rFonts w:ascii="Garamond" w:hAnsi="Garamond"/>
          <w:color w:val="3333CC"/>
          <w:sz w:val="27"/>
          <w:szCs w:val="27"/>
        </w:rPr>
        <w:t>emozioni</w:t>
      </w:r>
      <w:r>
        <w:rPr>
          <w:rFonts w:ascii="Garamond" w:hAnsi="Garamond"/>
          <w:color w:val="3333CC"/>
          <w:sz w:val="27"/>
          <w:szCs w:val="27"/>
        </w:rPr>
        <w:t xml:space="preserve"> </w:t>
      </w:r>
      <w:r>
        <w:rPr>
          <w:rStyle w:val="hps"/>
          <w:rFonts w:ascii="Garamond" w:hAnsi="Garamond"/>
          <w:color w:val="3333CC"/>
          <w:sz w:val="27"/>
          <w:szCs w:val="27"/>
        </w:rPr>
        <w:t>e dei vostri</w:t>
      </w:r>
      <w:r>
        <w:rPr>
          <w:rFonts w:ascii="Garamond" w:hAnsi="Garamond"/>
          <w:color w:val="3333CC"/>
          <w:sz w:val="27"/>
          <w:szCs w:val="27"/>
        </w:rPr>
        <w:t xml:space="preserve"> </w:t>
      </w:r>
      <w:r>
        <w:rPr>
          <w:rStyle w:val="hps"/>
          <w:rFonts w:ascii="Garamond" w:hAnsi="Garamond"/>
          <w:color w:val="3333CC"/>
          <w:sz w:val="27"/>
          <w:szCs w:val="27"/>
        </w:rPr>
        <w:t>modelli di pensiero</w:t>
      </w:r>
      <w:r>
        <w:rPr>
          <w:rFonts w:ascii="Garamond" w:hAnsi="Garamond"/>
          <w:color w:val="3333CC"/>
          <w:sz w:val="27"/>
          <w:szCs w:val="27"/>
        </w:rPr>
        <w:t xml:space="preserve"> </w:t>
      </w:r>
      <w:r>
        <w:rPr>
          <w:rStyle w:val="hps"/>
          <w:rFonts w:ascii="Garamond" w:hAnsi="Garamond"/>
          <w:color w:val="3333CC"/>
          <w:sz w:val="27"/>
          <w:szCs w:val="27"/>
        </w:rPr>
        <w:t>è una componente fondamentale</w:t>
      </w:r>
      <w:r>
        <w:rPr>
          <w:rFonts w:ascii="Garamond" w:hAnsi="Garamond"/>
          <w:color w:val="3333CC"/>
          <w:sz w:val="27"/>
          <w:szCs w:val="27"/>
        </w:rPr>
        <w:t xml:space="preserve"> </w:t>
      </w:r>
      <w:r>
        <w:rPr>
          <w:rStyle w:val="hps"/>
          <w:rFonts w:ascii="Garamond" w:hAnsi="Garamond"/>
          <w:color w:val="3333CC"/>
          <w:sz w:val="27"/>
          <w:szCs w:val="27"/>
        </w:rPr>
        <w:t>del processo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proofErr w:type="spellStart"/>
      <w:r>
        <w:rPr>
          <w:rStyle w:val="hps"/>
          <w:rFonts w:ascii="Garamond" w:hAnsi="Garamond"/>
          <w:color w:val="3333CC"/>
          <w:sz w:val="27"/>
          <w:szCs w:val="27"/>
        </w:rPr>
        <w:t>co-creazione</w:t>
      </w:r>
      <w:proofErr w:type="spellEnd"/>
      <w:r>
        <w:rPr>
          <w:rFonts w:ascii="Garamond" w:hAnsi="Garamond"/>
          <w:color w:val="3333CC"/>
          <w:sz w:val="27"/>
          <w:szCs w:val="27"/>
        </w:rPr>
        <w:t xml:space="preserve">, perché </w:t>
      </w:r>
      <w:r>
        <w:rPr>
          <w:rStyle w:val="hps"/>
          <w:rFonts w:ascii="Garamond" w:hAnsi="Garamond"/>
          <w:color w:val="3333CC"/>
          <w:sz w:val="27"/>
          <w:szCs w:val="27"/>
        </w:rPr>
        <w:t>determinerà</w:t>
      </w:r>
      <w:r>
        <w:rPr>
          <w:rFonts w:ascii="Garamond" w:hAnsi="Garamond"/>
          <w:color w:val="3333CC"/>
          <w:sz w:val="27"/>
          <w:szCs w:val="27"/>
        </w:rPr>
        <w:t xml:space="preserve"> </w:t>
      </w:r>
      <w:r>
        <w:rPr>
          <w:rStyle w:val="hps"/>
          <w:rFonts w:ascii="Garamond" w:hAnsi="Garamond"/>
          <w:color w:val="3333CC"/>
          <w:sz w:val="27"/>
          <w:szCs w:val="27"/>
        </w:rPr>
        <w:t>la qualità dei</w:t>
      </w:r>
      <w:r>
        <w:rPr>
          <w:rFonts w:ascii="Garamond" w:hAnsi="Garamond"/>
          <w:color w:val="3333CC"/>
          <w:sz w:val="27"/>
          <w:szCs w:val="27"/>
        </w:rPr>
        <w:t xml:space="preserve"> </w:t>
      </w:r>
      <w:r>
        <w:rPr>
          <w:rStyle w:val="hps"/>
          <w:rFonts w:ascii="Garamond" w:hAnsi="Garamond"/>
          <w:color w:val="3333CC"/>
          <w:sz w:val="27"/>
          <w:szCs w:val="27"/>
        </w:rPr>
        <w:t>modelli vibrazionali</w:t>
      </w:r>
      <w:r>
        <w:rPr>
          <w:rFonts w:ascii="Garamond" w:hAnsi="Garamond"/>
          <w:color w:val="3333CC"/>
          <w:sz w:val="27"/>
          <w:szCs w:val="27"/>
        </w:rPr>
        <w:t xml:space="preserve"> che </w:t>
      </w:r>
      <w:r>
        <w:rPr>
          <w:rStyle w:val="hps"/>
          <w:rFonts w:ascii="Garamond" w:hAnsi="Garamond"/>
          <w:color w:val="3333CC"/>
          <w:sz w:val="27"/>
          <w:szCs w:val="27"/>
        </w:rPr>
        <w:t xml:space="preserve">invierete nella </w:t>
      </w:r>
      <w:r>
        <w:rPr>
          <w:rStyle w:val="hps"/>
          <w:rFonts w:ascii="Garamond" w:hAnsi="Garamond"/>
          <w:b/>
          <w:bCs/>
          <w:i/>
          <w:iCs/>
          <w:color w:val="3333CC"/>
          <w:sz w:val="27"/>
          <w:szCs w:val="27"/>
        </w:rPr>
        <w:t>vostra</w:t>
      </w:r>
      <w:r>
        <w:rPr>
          <w:rFonts w:ascii="Garamond" w:hAnsi="Garamond"/>
          <w:b/>
          <w:bCs/>
          <w:i/>
          <w:iCs/>
          <w:color w:val="3333CC"/>
          <w:sz w:val="27"/>
          <w:szCs w:val="27"/>
        </w:rPr>
        <w:t xml:space="preserve"> </w:t>
      </w:r>
      <w:r>
        <w:rPr>
          <w:rStyle w:val="hps"/>
          <w:rFonts w:ascii="Garamond" w:hAnsi="Garamond"/>
          <w:b/>
          <w:bCs/>
          <w:i/>
          <w:iCs/>
          <w:color w:val="3333CC"/>
          <w:sz w:val="27"/>
          <w:szCs w:val="27"/>
        </w:rPr>
        <w:t>personale</w:t>
      </w:r>
      <w:r>
        <w:rPr>
          <w:rFonts w:ascii="Garamond" w:hAnsi="Garamond"/>
          <w:b/>
          <w:bCs/>
          <w:i/>
          <w:iCs/>
          <w:color w:val="3333CC"/>
          <w:sz w:val="27"/>
          <w:szCs w:val="27"/>
        </w:rPr>
        <w:t xml:space="preserve"> Ruota della Creazione a </w:t>
      </w:r>
      <w:r>
        <w:rPr>
          <w:rStyle w:val="hps"/>
          <w:rFonts w:ascii="Garamond" w:hAnsi="Garamond"/>
          <w:b/>
          <w:bCs/>
          <w:i/>
          <w:iCs/>
          <w:color w:val="3333CC"/>
          <w:sz w:val="27"/>
          <w:szCs w:val="27"/>
        </w:rPr>
        <w:t>Dodici</w:t>
      </w:r>
      <w:r>
        <w:rPr>
          <w:rFonts w:ascii="Garamond" w:hAnsi="Garamond"/>
          <w:b/>
          <w:bCs/>
          <w:i/>
          <w:iCs/>
          <w:color w:val="3333CC"/>
          <w:sz w:val="27"/>
          <w:szCs w:val="27"/>
        </w:rPr>
        <w:t xml:space="preserve"> </w:t>
      </w:r>
      <w:r>
        <w:rPr>
          <w:rStyle w:val="hps"/>
          <w:rFonts w:ascii="Garamond" w:hAnsi="Garamond"/>
          <w:b/>
          <w:bCs/>
          <w:i/>
          <w:iCs/>
          <w:color w:val="3333CC"/>
          <w:sz w:val="27"/>
          <w:szCs w:val="27"/>
        </w:rPr>
        <w:t>Raggi</w:t>
      </w:r>
      <w:r>
        <w:rPr>
          <w:rFonts w:ascii="Garamond" w:hAnsi="Garamond"/>
          <w:color w:val="3333CC"/>
          <w:sz w:val="27"/>
          <w:szCs w:val="27"/>
        </w:rPr>
        <w:t xml:space="preserve">. </w:t>
      </w:r>
      <w:r>
        <w:rPr>
          <w:rStyle w:val="hps"/>
          <w:rFonts w:ascii="Garamond" w:hAnsi="Garamond"/>
          <w:color w:val="3333CC"/>
          <w:sz w:val="27"/>
          <w:szCs w:val="27"/>
        </w:rPr>
        <w:t>Le frequenze dei</w:t>
      </w:r>
      <w:r>
        <w:rPr>
          <w:rFonts w:ascii="Garamond" w:hAnsi="Garamond"/>
          <w:color w:val="3333CC"/>
          <w:sz w:val="27"/>
          <w:szCs w:val="27"/>
        </w:rPr>
        <w:t xml:space="preserve"> </w:t>
      </w:r>
      <w:r>
        <w:rPr>
          <w:rStyle w:val="hps"/>
          <w:rFonts w:ascii="Garamond" w:hAnsi="Garamond"/>
          <w:color w:val="3333CC"/>
          <w:sz w:val="27"/>
          <w:szCs w:val="27"/>
        </w:rPr>
        <w:t>pensieri</w:t>
      </w:r>
      <w:r>
        <w:rPr>
          <w:rFonts w:ascii="Garamond" w:hAnsi="Garamond"/>
          <w:color w:val="3333CC"/>
          <w:sz w:val="27"/>
          <w:szCs w:val="27"/>
        </w:rPr>
        <w:t xml:space="preserve"> </w:t>
      </w:r>
      <w:r>
        <w:rPr>
          <w:rStyle w:val="hps"/>
          <w:rFonts w:ascii="Garamond" w:hAnsi="Garamond"/>
          <w:color w:val="3333CC"/>
          <w:sz w:val="27"/>
          <w:szCs w:val="27"/>
        </w:rPr>
        <w:t>semenza che piantate nella vostra personale</w:t>
      </w:r>
      <w:r>
        <w:rPr>
          <w:rFonts w:ascii="Garamond" w:hAnsi="Garamond"/>
          <w:color w:val="3333CC"/>
          <w:sz w:val="27"/>
          <w:szCs w:val="27"/>
        </w:rPr>
        <w:t xml:space="preserve"> Ruota </w:t>
      </w:r>
      <w:r>
        <w:rPr>
          <w:rStyle w:val="hps"/>
          <w:rFonts w:ascii="Garamond" w:hAnsi="Garamond"/>
          <w:color w:val="3333CC"/>
          <w:sz w:val="27"/>
          <w:szCs w:val="27"/>
        </w:rPr>
        <w:t>della Creazione</w:t>
      </w:r>
      <w:r>
        <w:rPr>
          <w:rFonts w:ascii="Garamond" w:hAnsi="Garamond"/>
          <w:color w:val="3333CC"/>
          <w:sz w:val="27"/>
          <w:szCs w:val="27"/>
        </w:rPr>
        <w:t xml:space="preserve"> </w:t>
      </w:r>
      <w:r>
        <w:rPr>
          <w:rStyle w:val="hps"/>
          <w:rFonts w:ascii="Garamond" w:hAnsi="Garamond"/>
          <w:color w:val="3333CC"/>
          <w:sz w:val="27"/>
          <w:szCs w:val="27"/>
        </w:rPr>
        <w:t>determineranno la</w:t>
      </w:r>
      <w:r>
        <w:rPr>
          <w:rFonts w:ascii="Garamond" w:hAnsi="Garamond"/>
          <w:color w:val="3333CC"/>
          <w:sz w:val="27"/>
          <w:szCs w:val="27"/>
        </w:rPr>
        <w:t xml:space="preserve"> </w:t>
      </w:r>
      <w:r>
        <w:rPr>
          <w:rStyle w:val="hps"/>
          <w:rFonts w:ascii="Garamond" w:hAnsi="Garamond"/>
          <w:color w:val="3333CC"/>
          <w:sz w:val="27"/>
          <w:szCs w:val="27"/>
        </w:rPr>
        <w:t>qualità di ciò che</w:t>
      </w:r>
      <w:r>
        <w:rPr>
          <w:rFonts w:ascii="Garamond" w:hAnsi="Garamond"/>
          <w:color w:val="3333CC"/>
          <w:sz w:val="27"/>
          <w:szCs w:val="27"/>
        </w:rPr>
        <w:t xml:space="preserve"> </w:t>
      </w:r>
      <w:r>
        <w:rPr>
          <w:rStyle w:val="hps"/>
          <w:rFonts w:ascii="Garamond" w:hAnsi="Garamond"/>
          <w:color w:val="3333CC"/>
          <w:sz w:val="27"/>
          <w:szCs w:val="27"/>
        </w:rPr>
        <w:t>manifesterete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determineranno anche quello che</w:t>
      </w:r>
      <w:r>
        <w:rPr>
          <w:rFonts w:ascii="Garamond" w:hAnsi="Garamond"/>
          <w:color w:val="3333CC"/>
          <w:sz w:val="27"/>
          <w:szCs w:val="27"/>
        </w:rPr>
        <w:t xml:space="preserve"> </w:t>
      </w:r>
      <w:r>
        <w:rPr>
          <w:rStyle w:val="hps"/>
          <w:rFonts w:ascii="Garamond" w:hAnsi="Garamond"/>
          <w:color w:val="3333CC"/>
          <w:sz w:val="27"/>
          <w:szCs w:val="27"/>
        </w:rPr>
        <w:t>sperimenterete</w:t>
      </w:r>
      <w:r>
        <w:rPr>
          <w:rFonts w:ascii="Garamond" w:hAnsi="Garamond"/>
          <w:color w:val="3333CC"/>
          <w:sz w:val="27"/>
          <w:szCs w:val="27"/>
        </w:rPr>
        <w:t xml:space="preserve"> </w:t>
      </w:r>
      <w:r>
        <w:rPr>
          <w:rStyle w:val="hps"/>
          <w:rFonts w:ascii="Garamond" w:hAnsi="Garamond"/>
          <w:color w:val="3333CC"/>
          <w:sz w:val="27"/>
          <w:szCs w:val="27"/>
        </w:rPr>
        <w:t>nella vostra</w:t>
      </w:r>
      <w:r>
        <w:rPr>
          <w:rFonts w:ascii="Garamond" w:hAnsi="Garamond"/>
          <w:color w:val="3333CC"/>
          <w:sz w:val="27"/>
          <w:szCs w:val="27"/>
        </w:rPr>
        <w:t xml:space="preserve"> </w:t>
      </w:r>
      <w:r>
        <w:rPr>
          <w:rStyle w:val="hps"/>
          <w:rFonts w:ascii="Garamond" w:hAnsi="Garamond"/>
          <w:color w:val="3333CC"/>
          <w:sz w:val="27"/>
          <w:szCs w:val="27"/>
        </w:rPr>
        <w:t>vita quotidiana -</w:t>
      </w:r>
      <w:r>
        <w:rPr>
          <w:rFonts w:ascii="Garamond" w:hAnsi="Garamond"/>
          <w:color w:val="3333CC"/>
          <w:sz w:val="27"/>
          <w:szCs w:val="27"/>
        </w:rPr>
        <w:t xml:space="preserve"> </w:t>
      </w:r>
      <w:r>
        <w:rPr>
          <w:rStyle w:val="hps"/>
          <w:rFonts w:ascii="Garamond" w:hAnsi="Garamond"/>
          <w:color w:val="3333CC"/>
          <w:sz w:val="27"/>
          <w:szCs w:val="27"/>
        </w:rPr>
        <w:t>in positivo</w:t>
      </w:r>
      <w:r>
        <w:rPr>
          <w:rFonts w:ascii="Garamond" w:hAnsi="Garamond"/>
          <w:color w:val="3333CC"/>
          <w:sz w:val="27"/>
          <w:szCs w:val="27"/>
        </w:rPr>
        <w:t xml:space="preserve"> </w:t>
      </w:r>
      <w:r>
        <w:rPr>
          <w:rStyle w:val="hps"/>
          <w:rFonts w:ascii="Garamond" w:hAnsi="Garamond"/>
          <w:color w:val="3333CC"/>
          <w:sz w:val="27"/>
          <w:szCs w:val="27"/>
        </w:rPr>
        <w:t>o in negativo</w:t>
      </w:r>
      <w:r>
        <w:rPr>
          <w:rFonts w:ascii="Garamond" w:hAnsi="Garamond"/>
          <w:color w:val="3333CC"/>
          <w:sz w:val="27"/>
          <w:szCs w:val="27"/>
        </w:rPr>
        <w:t xml:space="preserve">. </w:t>
      </w:r>
      <w:r>
        <w:rPr>
          <w:rStyle w:val="hps"/>
          <w:rFonts w:ascii="Garamond" w:hAnsi="Garamond"/>
          <w:color w:val="3333CC"/>
          <w:sz w:val="27"/>
          <w:szCs w:val="27"/>
        </w:rPr>
        <w:t>Questi eventi</w:t>
      </w:r>
      <w:r>
        <w:rPr>
          <w:rFonts w:ascii="Garamond" w:hAnsi="Garamond"/>
          <w:color w:val="3333CC"/>
          <w:sz w:val="27"/>
          <w:szCs w:val="27"/>
        </w:rPr>
        <w:t xml:space="preserve"> </w:t>
      </w:r>
      <w:r>
        <w:rPr>
          <w:rStyle w:val="hps"/>
          <w:rFonts w:ascii="Garamond" w:hAnsi="Garamond"/>
          <w:color w:val="3333CC"/>
          <w:sz w:val="27"/>
          <w:szCs w:val="27"/>
        </w:rPr>
        <w:t>saranno il vostro</w:t>
      </w:r>
      <w:r>
        <w:rPr>
          <w:rFonts w:ascii="Garamond" w:hAnsi="Garamond"/>
          <w:color w:val="3333CC"/>
          <w:sz w:val="27"/>
          <w:szCs w:val="27"/>
        </w:rPr>
        <w:t xml:space="preserve"> </w:t>
      </w:r>
      <w:r>
        <w:rPr>
          <w:rStyle w:val="hps"/>
          <w:rFonts w:ascii="Garamond" w:hAnsi="Garamond"/>
          <w:color w:val="3333CC"/>
          <w:sz w:val="27"/>
          <w:szCs w:val="27"/>
        </w:rPr>
        <w:t>barometro</w:t>
      </w:r>
      <w:r>
        <w:rPr>
          <w:rFonts w:ascii="Garamond" w:hAnsi="Garamond"/>
          <w:color w:val="3333CC"/>
          <w:sz w:val="27"/>
          <w:szCs w:val="27"/>
        </w:rPr>
        <w:t xml:space="preserve"> </w:t>
      </w:r>
      <w:r>
        <w:rPr>
          <w:rStyle w:val="hps"/>
          <w:rFonts w:ascii="Garamond" w:hAnsi="Garamond"/>
          <w:color w:val="3333CC"/>
          <w:sz w:val="27"/>
          <w:szCs w:val="27"/>
        </w:rPr>
        <w:t>per quanto riguarda il tipo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modelli vibrazionali</w:t>
      </w:r>
      <w:r>
        <w:rPr>
          <w:rFonts w:ascii="Garamond" w:hAnsi="Garamond"/>
          <w:color w:val="3333CC"/>
          <w:sz w:val="27"/>
          <w:szCs w:val="27"/>
        </w:rPr>
        <w:t xml:space="preserve"> </w:t>
      </w:r>
      <w:r>
        <w:rPr>
          <w:rStyle w:val="hps"/>
          <w:rFonts w:ascii="Garamond" w:hAnsi="Garamond"/>
          <w:color w:val="3333CC"/>
          <w:sz w:val="27"/>
          <w:szCs w:val="27"/>
        </w:rPr>
        <w:t>che state inviando nel mondo</w:t>
      </w:r>
      <w:r>
        <w:rPr>
          <w:rFonts w:ascii="Garamond" w:hAnsi="Garamond"/>
          <w:color w:val="3333CC"/>
          <w:sz w:val="27"/>
          <w:szCs w:val="27"/>
        </w:rPr>
        <w:t xml:space="preserve"> </w:t>
      </w:r>
      <w:r>
        <w:rPr>
          <w:rStyle w:val="hps"/>
          <w:rFonts w:ascii="Garamond" w:hAnsi="Garamond"/>
          <w:color w:val="3333CC"/>
          <w:sz w:val="27"/>
          <w:szCs w:val="27"/>
        </w:rPr>
        <w:t xml:space="preserve">di </w:t>
      </w:r>
      <w:r>
        <w:rPr>
          <w:rStyle w:val="hps"/>
          <w:rFonts w:ascii="Garamond" w:hAnsi="Garamond"/>
          <w:b/>
          <w:bCs/>
          <w:i/>
          <w:iCs/>
          <w:color w:val="3333CC"/>
          <w:sz w:val="27"/>
          <w:szCs w:val="27"/>
        </w:rPr>
        <w:t>causa ed effetto</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primo compito/obiettivo</w:t>
      </w:r>
      <w:r>
        <w:rPr>
          <w:rFonts w:ascii="Garamond" w:hAnsi="Garamond"/>
          <w:color w:val="3333CC"/>
          <w:sz w:val="27"/>
          <w:szCs w:val="27"/>
        </w:rPr>
        <w:t xml:space="preserve"> </w:t>
      </w:r>
      <w:r>
        <w:rPr>
          <w:rStyle w:val="hps"/>
          <w:rFonts w:ascii="Garamond" w:hAnsi="Garamond"/>
          <w:color w:val="3333CC"/>
          <w:sz w:val="27"/>
          <w:szCs w:val="27"/>
        </w:rPr>
        <w:t>in questo momento</w:t>
      </w:r>
      <w:r>
        <w:rPr>
          <w:rFonts w:ascii="Garamond" w:hAnsi="Garamond"/>
          <w:color w:val="3333CC"/>
          <w:sz w:val="27"/>
          <w:szCs w:val="27"/>
        </w:rPr>
        <w:t xml:space="preserve"> </w:t>
      </w:r>
      <w:r>
        <w:rPr>
          <w:rStyle w:val="hps"/>
          <w:rFonts w:ascii="Garamond" w:hAnsi="Garamond"/>
          <w:color w:val="3333CC"/>
          <w:sz w:val="27"/>
          <w:szCs w:val="27"/>
        </w:rPr>
        <w:t>è quello di sviluppare</w:t>
      </w:r>
      <w:r>
        <w:rPr>
          <w:rFonts w:ascii="Garamond" w:hAnsi="Garamond"/>
          <w:color w:val="3333CC"/>
          <w:sz w:val="27"/>
          <w:szCs w:val="27"/>
        </w:rPr>
        <w:t xml:space="preserve"> </w:t>
      </w:r>
      <w:r>
        <w:rPr>
          <w:rStyle w:val="hps"/>
          <w:rFonts w:ascii="Garamond" w:hAnsi="Garamond"/>
          <w:color w:val="3333CC"/>
          <w:sz w:val="27"/>
          <w:szCs w:val="27"/>
        </w:rPr>
        <w:t>uno stato di</w:t>
      </w:r>
      <w:r>
        <w:rPr>
          <w:rFonts w:ascii="Garamond" w:hAnsi="Garamond"/>
          <w:color w:val="3333CC"/>
          <w:sz w:val="27"/>
          <w:szCs w:val="27"/>
        </w:rPr>
        <w:t xml:space="preserve"> </w:t>
      </w:r>
      <w:r>
        <w:rPr>
          <w:rStyle w:val="hps"/>
          <w:rFonts w:ascii="Garamond" w:hAnsi="Garamond"/>
          <w:b/>
          <w:bCs/>
          <w:i/>
          <w:iCs/>
          <w:color w:val="3333CC"/>
          <w:sz w:val="27"/>
          <w:szCs w:val="27"/>
        </w:rPr>
        <w:t>attenta</w:t>
      </w:r>
      <w:r>
        <w:rPr>
          <w:rFonts w:ascii="Garamond" w:hAnsi="Garamond"/>
          <w:b/>
          <w:bCs/>
          <w:i/>
          <w:iCs/>
          <w:color w:val="3333CC"/>
          <w:sz w:val="27"/>
          <w:szCs w:val="27"/>
        </w:rPr>
        <w:t xml:space="preserve"> </w:t>
      </w:r>
      <w:r>
        <w:rPr>
          <w:rStyle w:val="hps"/>
          <w:rFonts w:ascii="Garamond" w:hAnsi="Garamond"/>
          <w:b/>
          <w:bCs/>
          <w:i/>
          <w:iCs/>
          <w:color w:val="3333CC"/>
          <w:sz w:val="27"/>
          <w:szCs w:val="27"/>
        </w:rPr>
        <w:t>consapevolezza</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mentre vi spostate</w:t>
      </w:r>
      <w:r>
        <w:rPr>
          <w:rFonts w:ascii="Garamond" w:hAnsi="Garamond"/>
          <w:color w:val="3333CC"/>
          <w:sz w:val="27"/>
          <w:szCs w:val="27"/>
        </w:rPr>
        <w:t xml:space="preserve"> </w:t>
      </w:r>
      <w:r>
        <w:rPr>
          <w:rStyle w:val="hps"/>
          <w:rFonts w:ascii="Garamond" w:hAnsi="Garamond"/>
          <w:color w:val="3333CC"/>
          <w:sz w:val="27"/>
          <w:szCs w:val="27"/>
        </w:rPr>
        <w:t>sempre più in profondità</w:t>
      </w:r>
      <w:r>
        <w:rPr>
          <w:rFonts w:ascii="Garamond" w:hAnsi="Garamond"/>
          <w:color w:val="3333CC"/>
          <w:sz w:val="27"/>
          <w:szCs w:val="27"/>
        </w:rPr>
        <w:t xml:space="preserve"> </w:t>
      </w:r>
      <w:r>
        <w:rPr>
          <w:rStyle w:val="hps"/>
          <w:rFonts w:ascii="Garamond" w:hAnsi="Garamond"/>
          <w:color w:val="3333CC"/>
          <w:sz w:val="27"/>
          <w:szCs w:val="27"/>
        </w:rPr>
        <w:t>nell’Atomo Semenza</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 Sacro Cuore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Sacra Mente</w:t>
      </w:r>
      <w:r>
        <w:rPr>
          <w:rFonts w:ascii="Garamond" w:hAnsi="Garamond"/>
          <w:color w:val="3333CC"/>
          <w:sz w:val="27"/>
          <w:szCs w:val="27"/>
        </w:rPr>
        <w:t xml:space="preserve">, </w:t>
      </w:r>
      <w:r>
        <w:rPr>
          <w:rStyle w:val="hps"/>
          <w:rFonts w:ascii="Garamond" w:hAnsi="Garamond"/>
          <w:color w:val="3333CC"/>
          <w:sz w:val="27"/>
          <w:szCs w:val="27"/>
        </w:rPr>
        <w:t>dove troverete</w:t>
      </w:r>
      <w:r>
        <w:rPr>
          <w:rFonts w:ascii="Garamond" w:hAnsi="Garamond"/>
          <w:color w:val="3333CC"/>
          <w:sz w:val="27"/>
          <w:szCs w:val="27"/>
        </w:rPr>
        <w:t xml:space="preserve"> </w:t>
      </w:r>
      <w:r>
        <w:rPr>
          <w:rStyle w:val="hps"/>
          <w:rFonts w:ascii="Garamond" w:hAnsi="Garamond"/>
          <w:color w:val="3333CC"/>
          <w:sz w:val="27"/>
          <w:szCs w:val="27"/>
        </w:rPr>
        <w:t>tutta la forza</w:t>
      </w:r>
      <w:r>
        <w:rPr>
          <w:rFonts w:ascii="Garamond" w:hAnsi="Garamond"/>
          <w:color w:val="3333CC"/>
          <w:sz w:val="27"/>
          <w:szCs w:val="27"/>
        </w:rPr>
        <w:t xml:space="preserve"> </w:t>
      </w:r>
      <w:r>
        <w:rPr>
          <w:rStyle w:val="hps"/>
          <w:rFonts w:ascii="Garamond" w:hAnsi="Garamond"/>
          <w:color w:val="3333CC"/>
          <w:sz w:val="27"/>
          <w:szCs w:val="27"/>
        </w:rPr>
        <w:t>e la guida</w:t>
      </w:r>
      <w:r>
        <w:rPr>
          <w:rFonts w:ascii="Garamond" w:hAnsi="Garamond"/>
          <w:color w:val="3333CC"/>
          <w:sz w:val="27"/>
          <w:szCs w:val="27"/>
        </w:rPr>
        <w:t xml:space="preserve"> di cui </w:t>
      </w:r>
      <w:r>
        <w:rPr>
          <w:rStyle w:val="hps"/>
          <w:rFonts w:ascii="Garamond" w:hAnsi="Garamond"/>
          <w:color w:val="3333CC"/>
          <w:sz w:val="27"/>
          <w:szCs w:val="27"/>
        </w:rPr>
        <w:t>avrete bisogno</w:t>
      </w:r>
      <w:r>
        <w:rPr>
          <w:rFonts w:ascii="Garamond" w:hAnsi="Garamond"/>
          <w:color w:val="3333CC"/>
          <w:sz w:val="27"/>
          <w:szCs w:val="27"/>
        </w:rPr>
        <w:t xml:space="preserve">. </w:t>
      </w:r>
      <w:r>
        <w:rPr>
          <w:rStyle w:val="hps"/>
          <w:rFonts w:ascii="Garamond" w:hAnsi="Garamond"/>
          <w:color w:val="3333CC"/>
          <w:sz w:val="27"/>
          <w:szCs w:val="27"/>
        </w:rPr>
        <w:t>Mano a mano che sviluppate</w:t>
      </w:r>
      <w:r>
        <w:rPr>
          <w:rFonts w:ascii="Garamond" w:hAnsi="Garamond"/>
          <w:color w:val="3333CC"/>
          <w:sz w:val="27"/>
          <w:szCs w:val="27"/>
        </w:rPr>
        <w:t xml:space="preserve"> </w:t>
      </w:r>
      <w:r>
        <w:rPr>
          <w:rStyle w:val="hps"/>
          <w:rFonts w:ascii="Garamond" w:hAnsi="Garamond"/>
          <w:color w:val="3333CC"/>
          <w:sz w:val="27"/>
          <w:szCs w:val="27"/>
        </w:rPr>
        <w:t>le vostre abilità</w:t>
      </w:r>
      <w:r>
        <w:rPr>
          <w:rFonts w:ascii="Garamond" w:hAnsi="Garamond"/>
          <w:color w:val="3333CC"/>
          <w:sz w:val="27"/>
          <w:szCs w:val="27"/>
        </w:rPr>
        <w:t xml:space="preserve"> </w:t>
      </w:r>
      <w:proofErr w:type="spellStart"/>
      <w:r>
        <w:rPr>
          <w:rStyle w:val="hps"/>
          <w:rFonts w:ascii="Garamond" w:hAnsi="Garamond"/>
          <w:color w:val="3333CC"/>
          <w:sz w:val="27"/>
          <w:szCs w:val="27"/>
        </w:rPr>
        <w:t>cocreative</w:t>
      </w:r>
      <w:proofErr w:type="spellEnd"/>
      <w:r>
        <w:rPr>
          <w:rFonts w:ascii="Garamond" w:hAnsi="Garamond"/>
          <w:color w:val="3333CC"/>
          <w:sz w:val="27"/>
          <w:szCs w:val="27"/>
        </w:rPr>
        <w:t xml:space="preserve"> </w:t>
      </w:r>
      <w:r>
        <w:rPr>
          <w:rStyle w:val="hps"/>
          <w:rFonts w:ascii="Garamond" w:hAnsi="Garamond"/>
          <w:color w:val="3333CC"/>
          <w:sz w:val="27"/>
          <w:szCs w:val="27"/>
        </w:rPr>
        <w:t>e diventate più</w:t>
      </w:r>
      <w:r>
        <w:rPr>
          <w:rFonts w:ascii="Garamond" w:hAnsi="Garamond"/>
          <w:color w:val="3333CC"/>
          <w:sz w:val="27"/>
          <w:szCs w:val="27"/>
        </w:rPr>
        <w:t xml:space="preserve"> </w:t>
      </w:r>
      <w:r>
        <w:rPr>
          <w:rStyle w:val="hps"/>
          <w:rFonts w:ascii="Garamond" w:hAnsi="Garamond"/>
          <w:color w:val="3333CC"/>
          <w:sz w:val="27"/>
          <w:szCs w:val="27"/>
        </w:rPr>
        <w:t>abili nel</w:t>
      </w:r>
      <w:r>
        <w:rPr>
          <w:rFonts w:ascii="Garamond" w:hAnsi="Garamond"/>
          <w:color w:val="3333CC"/>
          <w:sz w:val="27"/>
          <w:szCs w:val="27"/>
        </w:rPr>
        <w:t xml:space="preserve"> </w:t>
      </w:r>
      <w:r>
        <w:rPr>
          <w:rStyle w:val="hps"/>
          <w:rFonts w:ascii="Garamond" w:hAnsi="Garamond"/>
          <w:b/>
          <w:bCs/>
          <w:i/>
          <w:iCs/>
          <w:color w:val="3333CC"/>
          <w:sz w:val="27"/>
          <w:szCs w:val="27"/>
        </w:rPr>
        <w:t>controllo mentale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capacità</w:t>
      </w:r>
      <w:r>
        <w:rPr>
          <w:rFonts w:ascii="Garamond" w:hAnsi="Garamond"/>
          <w:color w:val="3333CC"/>
          <w:sz w:val="27"/>
          <w:szCs w:val="27"/>
        </w:rPr>
        <w:t xml:space="preserve"> </w:t>
      </w:r>
      <w:r>
        <w:rPr>
          <w:rStyle w:val="hps"/>
          <w:rFonts w:ascii="Garamond" w:hAnsi="Garamond"/>
          <w:color w:val="3333CC"/>
          <w:sz w:val="27"/>
          <w:szCs w:val="27"/>
        </w:rPr>
        <w:t>di visualizzazione personali</w:t>
      </w:r>
      <w:r>
        <w:rPr>
          <w:rFonts w:ascii="Garamond" w:hAnsi="Garamond"/>
          <w:color w:val="3333CC"/>
          <w:sz w:val="27"/>
          <w:szCs w:val="27"/>
        </w:rPr>
        <w:t xml:space="preserve">, </w:t>
      </w:r>
      <w:r>
        <w:rPr>
          <w:rStyle w:val="hps"/>
          <w:rFonts w:ascii="Garamond" w:hAnsi="Garamond"/>
          <w:color w:val="3333CC"/>
          <w:sz w:val="27"/>
          <w:szCs w:val="27"/>
        </w:rPr>
        <w:t>capirete</w:t>
      </w:r>
      <w:r>
        <w:rPr>
          <w:rFonts w:ascii="Garamond" w:hAnsi="Garamond"/>
          <w:color w:val="3333CC"/>
          <w:sz w:val="27"/>
          <w:szCs w:val="27"/>
        </w:rPr>
        <w:t xml:space="preserve"> </w:t>
      </w:r>
      <w:r>
        <w:rPr>
          <w:rStyle w:val="hps"/>
          <w:rFonts w:ascii="Garamond" w:hAnsi="Garamond"/>
          <w:color w:val="3333CC"/>
          <w:sz w:val="27"/>
          <w:szCs w:val="27"/>
        </w:rPr>
        <w:t>quanto sia importante</w:t>
      </w:r>
      <w:r>
        <w:rPr>
          <w:rFonts w:ascii="Garamond" w:hAnsi="Garamond"/>
          <w:color w:val="3333CC"/>
          <w:sz w:val="27"/>
          <w:szCs w:val="27"/>
        </w:rPr>
        <w:t xml:space="preserve"> </w:t>
      </w:r>
      <w:r>
        <w:rPr>
          <w:rStyle w:val="hps"/>
          <w:rFonts w:ascii="Garamond" w:hAnsi="Garamond"/>
          <w:color w:val="3333CC"/>
          <w:sz w:val="27"/>
          <w:szCs w:val="27"/>
        </w:rPr>
        <w:t>monitorare costantemente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irradiati</w:t>
      </w:r>
      <w:r>
        <w:rPr>
          <w:rFonts w:ascii="Garamond" w:hAnsi="Garamond"/>
          <w:color w:val="3333CC"/>
          <w:sz w:val="27"/>
          <w:szCs w:val="27"/>
        </w:rPr>
        <w:t xml:space="preserve"> </w:t>
      </w:r>
      <w:r>
        <w:rPr>
          <w:rStyle w:val="hps"/>
          <w:rFonts w:ascii="Garamond" w:hAnsi="Garamond"/>
          <w:color w:val="3333CC"/>
          <w:sz w:val="27"/>
          <w:szCs w:val="27"/>
        </w:rPr>
        <w:t>fuori verso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Siate sempre</w:t>
      </w:r>
      <w:r>
        <w:rPr>
          <w:rFonts w:ascii="Garamond" w:hAnsi="Garamond"/>
          <w:color w:val="3333CC"/>
          <w:sz w:val="27"/>
          <w:szCs w:val="27"/>
        </w:rPr>
        <w:t xml:space="preserve"> </w:t>
      </w:r>
      <w:r>
        <w:rPr>
          <w:rStyle w:val="hps"/>
          <w:rFonts w:ascii="Garamond" w:hAnsi="Garamond"/>
          <w:color w:val="3333CC"/>
          <w:sz w:val="27"/>
          <w:szCs w:val="27"/>
        </w:rPr>
        <w:t>consapevoli</w:t>
      </w:r>
      <w:r>
        <w:rPr>
          <w:rFonts w:ascii="Garamond" w:hAnsi="Garamond"/>
          <w:color w:val="3333CC"/>
          <w:sz w:val="27"/>
          <w:szCs w:val="27"/>
        </w:rPr>
        <w:t xml:space="preserve"> </w:t>
      </w:r>
      <w:r>
        <w:rPr>
          <w:rStyle w:val="hps"/>
          <w:rFonts w:ascii="Garamond" w:hAnsi="Garamond"/>
          <w:color w:val="3333CC"/>
          <w:sz w:val="27"/>
          <w:szCs w:val="27"/>
        </w:rPr>
        <w:t>che vivete in</w:t>
      </w:r>
      <w:r>
        <w:rPr>
          <w:rFonts w:ascii="Garamond" w:hAnsi="Garamond"/>
          <w:color w:val="3333CC"/>
          <w:sz w:val="27"/>
          <w:szCs w:val="27"/>
        </w:rPr>
        <w:t xml:space="preserve"> </w:t>
      </w:r>
      <w:r>
        <w:rPr>
          <w:rStyle w:val="hps"/>
          <w:rFonts w:ascii="Garamond" w:hAnsi="Garamond"/>
          <w:color w:val="3333CC"/>
          <w:sz w:val="27"/>
          <w:szCs w:val="27"/>
        </w:rPr>
        <w:t>un mondo</w:t>
      </w:r>
      <w:r>
        <w:rPr>
          <w:rFonts w:ascii="Garamond" w:hAnsi="Garamond"/>
          <w:color w:val="3333CC"/>
          <w:sz w:val="27"/>
          <w:szCs w:val="27"/>
        </w:rPr>
        <w:t xml:space="preserve"> </w:t>
      </w:r>
      <w:r>
        <w:rPr>
          <w:rStyle w:val="hps"/>
          <w:rFonts w:ascii="Garamond" w:hAnsi="Garamond"/>
          <w:color w:val="3333CC"/>
          <w:sz w:val="27"/>
          <w:szCs w:val="27"/>
        </w:rPr>
        <w:t>di energia cosmica vibrante</w:t>
      </w:r>
      <w:r>
        <w:rPr>
          <w:rFonts w:ascii="Garamond" w:hAnsi="Garamond"/>
          <w:color w:val="3333CC"/>
          <w:sz w:val="27"/>
          <w:szCs w:val="27"/>
        </w:rPr>
        <w:t xml:space="preserve">, </w:t>
      </w:r>
      <w:r>
        <w:rPr>
          <w:rStyle w:val="hps"/>
          <w:rFonts w:ascii="Garamond" w:hAnsi="Garamond"/>
          <w:color w:val="3333CC"/>
          <w:sz w:val="27"/>
          <w:szCs w:val="27"/>
        </w:rPr>
        <w:t>neutra</w:t>
      </w:r>
      <w:r>
        <w:rPr>
          <w:rFonts w:ascii="Garamond" w:hAnsi="Garamond"/>
          <w:color w:val="3333CC"/>
          <w:sz w:val="27"/>
          <w:szCs w:val="27"/>
        </w:rPr>
        <w:t xml:space="preserve"> -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forze della Creazione</w:t>
      </w:r>
      <w:r>
        <w:rPr>
          <w:rFonts w:ascii="Garamond" w:hAnsi="Garamond"/>
          <w:color w:val="3333CC"/>
          <w:sz w:val="27"/>
          <w:szCs w:val="27"/>
        </w:rPr>
        <w:t xml:space="preserve"> -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sono in attesa</w:t>
      </w:r>
      <w:r>
        <w:rPr>
          <w:rFonts w:ascii="Garamond" w:hAnsi="Garamond"/>
          <w:color w:val="3333CC"/>
          <w:sz w:val="27"/>
          <w:szCs w:val="27"/>
        </w:rPr>
        <w:t xml:space="preserve"> </w:t>
      </w:r>
      <w:r>
        <w:rPr>
          <w:rStyle w:val="hps"/>
          <w:rFonts w:ascii="Garamond" w:hAnsi="Garamond"/>
          <w:color w:val="3333CC"/>
          <w:sz w:val="27"/>
          <w:szCs w:val="27"/>
        </w:rPr>
        <w:t>che voi le modelliate  in</w:t>
      </w:r>
      <w:r>
        <w:rPr>
          <w:rFonts w:ascii="Garamond" w:hAnsi="Garamond"/>
          <w:color w:val="3333CC"/>
          <w:sz w:val="27"/>
          <w:szCs w:val="27"/>
        </w:rPr>
        <w:t xml:space="preserve"> </w:t>
      </w:r>
      <w:r>
        <w:rPr>
          <w:rStyle w:val="hps"/>
          <w:rFonts w:ascii="Garamond" w:hAnsi="Garamond"/>
          <w:color w:val="3333CC"/>
          <w:sz w:val="27"/>
          <w:szCs w:val="27"/>
        </w:rPr>
        <w:t>qualsiasi cosa possiate</w:t>
      </w:r>
      <w:r>
        <w:rPr>
          <w:rFonts w:ascii="Garamond" w:hAnsi="Garamond"/>
          <w:color w:val="3333CC"/>
          <w:sz w:val="27"/>
          <w:szCs w:val="27"/>
        </w:rPr>
        <w:t xml:space="preserve"> </w:t>
      </w:r>
      <w:r>
        <w:rPr>
          <w:rStyle w:val="hps"/>
          <w:rFonts w:ascii="Garamond" w:hAnsi="Garamond"/>
          <w:color w:val="3333CC"/>
          <w:sz w:val="27"/>
          <w:szCs w:val="27"/>
        </w:rPr>
        <w:t>immaginare</w:t>
      </w:r>
      <w:r>
        <w:rPr>
          <w:rFonts w:ascii="Garamond" w:hAnsi="Garamond"/>
          <w:color w:val="3333CC"/>
          <w:sz w:val="27"/>
          <w:szCs w:val="27"/>
        </w:rPr>
        <w:t xml:space="preserve">. </w:t>
      </w:r>
      <w:r>
        <w:rPr>
          <w:rStyle w:val="hps"/>
          <w:rFonts w:ascii="Garamond" w:hAnsi="Garamond"/>
          <w:color w:val="3333CC"/>
          <w:sz w:val="27"/>
          <w:szCs w:val="27"/>
        </w:rPr>
        <w:t>Voi create  il Paradiso o l’ inferno.</w:t>
      </w:r>
      <w:r>
        <w:rPr>
          <w:rFonts w:ascii="Garamond" w:hAnsi="Garamond"/>
          <w:color w:val="3333CC"/>
          <w:sz w:val="27"/>
          <w:szCs w:val="27"/>
        </w:rPr>
        <w:t xml:space="preserve"> </w:t>
      </w:r>
      <w:r>
        <w:rPr>
          <w:rStyle w:val="hps"/>
          <w:rFonts w:ascii="Garamond" w:hAnsi="Garamond"/>
          <w:color w:val="3333CC"/>
          <w:sz w:val="27"/>
          <w:szCs w:val="27"/>
        </w:rPr>
        <w:t>Non potete incolpare</w:t>
      </w:r>
      <w:r>
        <w:rPr>
          <w:rFonts w:ascii="Garamond" w:hAnsi="Garamond"/>
          <w:color w:val="3333CC"/>
          <w:sz w:val="27"/>
          <w:szCs w:val="27"/>
        </w:rPr>
        <w:t xml:space="preserve"> </w:t>
      </w:r>
      <w:r>
        <w:rPr>
          <w:rStyle w:val="hps"/>
          <w:rFonts w:ascii="Garamond" w:hAnsi="Garamond"/>
          <w:color w:val="3333CC"/>
          <w:sz w:val="27"/>
          <w:szCs w:val="27"/>
        </w:rPr>
        <w:t>nessun’altro</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la realtà</w:t>
      </w:r>
      <w:r>
        <w:rPr>
          <w:rFonts w:ascii="Garamond" w:hAnsi="Garamond"/>
          <w:color w:val="3333CC"/>
          <w:sz w:val="27"/>
          <w:szCs w:val="27"/>
        </w:rPr>
        <w:t xml:space="preserve"> </w:t>
      </w:r>
      <w:r>
        <w:rPr>
          <w:rStyle w:val="hps"/>
          <w:rFonts w:ascii="Garamond" w:hAnsi="Garamond"/>
          <w:color w:val="3333CC"/>
          <w:sz w:val="27"/>
          <w:szCs w:val="27"/>
        </w:rPr>
        <w:t>che state sperimentando attualmente.</w:t>
      </w:r>
    </w:p>
    <w:p w:rsidR="00B377DA" w:rsidRDefault="00B377DA" w:rsidP="001314C6">
      <w:pPr>
        <w:pStyle w:val="NormaleWeb"/>
        <w:jc w:val="both"/>
      </w:pP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una scintilla del</w:t>
      </w:r>
      <w:r>
        <w:rPr>
          <w:rFonts w:ascii="Garamond" w:hAnsi="Garamond"/>
          <w:color w:val="3333CC"/>
          <w:sz w:val="27"/>
          <w:szCs w:val="27"/>
        </w:rPr>
        <w:t xml:space="preserve"> </w:t>
      </w:r>
      <w:r>
        <w:rPr>
          <w:rStyle w:val="hps"/>
          <w:rFonts w:ascii="Garamond" w:hAnsi="Garamond"/>
          <w:color w:val="3333CC"/>
          <w:sz w:val="27"/>
          <w:szCs w:val="27"/>
        </w:rPr>
        <w:t>Creatore Divino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quando vi è stato</w:t>
      </w:r>
      <w:r>
        <w:rPr>
          <w:rFonts w:ascii="Garamond" w:hAnsi="Garamond"/>
          <w:color w:val="3333CC"/>
          <w:sz w:val="27"/>
          <w:szCs w:val="27"/>
        </w:rPr>
        <w:t xml:space="preserve"> </w:t>
      </w:r>
      <w:r>
        <w:rPr>
          <w:rStyle w:val="hps"/>
          <w:rFonts w:ascii="Garamond" w:hAnsi="Garamond"/>
          <w:color w:val="3333CC"/>
          <w:sz w:val="27"/>
          <w:szCs w:val="27"/>
        </w:rPr>
        <w:t>dato il dono</w:t>
      </w:r>
      <w:r>
        <w:rPr>
          <w:rFonts w:ascii="Garamond" w:hAnsi="Garamond"/>
          <w:color w:val="3333CC"/>
          <w:sz w:val="27"/>
          <w:szCs w:val="27"/>
        </w:rPr>
        <w:t xml:space="preserve"> </w:t>
      </w:r>
      <w:r>
        <w:rPr>
          <w:rStyle w:val="hps"/>
          <w:rFonts w:ascii="Garamond" w:hAnsi="Garamond"/>
          <w:color w:val="3333CC"/>
          <w:sz w:val="27"/>
          <w:szCs w:val="27"/>
        </w:rPr>
        <w:t>della coscienza</w:t>
      </w:r>
      <w:r>
        <w:rPr>
          <w:rFonts w:ascii="Garamond" w:hAnsi="Garamond"/>
          <w:color w:val="3333CC"/>
          <w:sz w:val="27"/>
          <w:szCs w:val="27"/>
        </w:rPr>
        <w:t xml:space="preserve"> </w:t>
      </w:r>
      <w:r>
        <w:rPr>
          <w:rStyle w:val="hps"/>
          <w:rFonts w:ascii="Garamond" w:hAnsi="Garamond"/>
          <w:color w:val="3333CC"/>
          <w:sz w:val="27"/>
          <w:szCs w:val="27"/>
        </w:rPr>
        <w:t>individuale</w:t>
      </w:r>
      <w:r>
        <w:rPr>
          <w:rFonts w:ascii="Garamond" w:hAnsi="Garamond"/>
          <w:color w:val="3333CC"/>
          <w:sz w:val="27"/>
          <w:szCs w:val="27"/>
        </w:rPr>
        <w:t xml:space="preserve">, </w:t>
      </w:r>
      <w:r>
        <w:rPr>
          <w:rStyle w:val="hps"/>
          <w:rFonts w:ascii="Garamond" w:hAnsi="Garamond"/>
          <w:color w:val="3333CC"/>
          <w:sz w:val="27"/>
          <w:szCs w:val="27"/>
        </w:rPr>
        <w:t>la consapevolezza della</w:t>
      </w:r>
      <w:r>
        <w:rPr>
          <w:rFonts w:ascii="Garamond" w:hAnsi="Garamond"/>
          <w:color w:val="3333CC"/>
          <w:sz w:val="27"/>
          <w:szCs w:val="27"/>
        </w:rPr>
        <w:t xml:space="preserve"> </w:t>
      </w:r>
      <w:r>
        <w:rPr>
          <w:rStyle w:val="hps"/>
          <w:rFonts w:ascii="Garamond" w:hAnsi="Garamond"/>
          <w:color w:val="3333CC"/>
          <w:sz w:val="27"/>
          <w:szCs w:val="27"/>
        </w:rPr>
        <w:t>vostra</w:t>
      </w:r>
      <w:r>
        <w:rPr>
          <w:rFonts w:ascii="Garamond" w:hAnsi="Garamond"/>
          <w:color w:val="3333CC"/>
          <w:sz w:val="27"/>
          <w:szCs w:val="27"/>
        </w:rPr>
        <w:t xml:space="preserve"> </w:t>
      </w:r>
      <w:r>
        <w:rPr>
          <w:rStyle w:val="hps"/>
          <w:rFonts w:ascii="Garamond" w:hAnsi="Garamond"/>
          <w:color w:val="3333CC"/>
          <w:sz w:val="27"/>
          <w:szCs w:val="27"/>
        </w:rPr>
        <w:t>natura divina, indipendente</w:t>
      </w:r>
      <w:r>
        <w:rPr>
          <w:rFonts w:ascii="Garamond" w:hAnsi="Garamond"/>
          <w:color w:val="3333CC"/>
          <w:sz w:val="27"/>
          <w:szCs w:val="27"/>
        </w:rPr>
        <w:t xml:space="preserve">, </w:t>
      </w:r>
      <w:r>
        <w:rPr>
          <w:rStyle w:val="hps"/>
          <w:rFonts w:ascii="Garamond" w:hAnsi="Garamond"/>
          <w:color w:val="3333CC"/>
          <w:sz w:val="27"/>
          <w:szCs w:val="27"/>
        </w:rPr>
        <w:t>vi è stato detto</w:t>
      </w:r>
      <w:r>
        <w:rPr>
          <w:rFonts w:ascii="Garamond" w:hAnsi="Garamond"/>
          <w:color w:val="3333CC"/>
          <w:sz w:val="27"/>
          <w:szCs w:val="27"/>
        </w:rPr>
        <w:t xml:space="preserve">: </w:t>
      </w:r>
      <w:r>
        <w:rPr>
          <w:rStyle w:val="hps"/>
          <w:rFonts w:ascii="Garamond" w:hAnsi="Garamond"/>
          <w:b/>
          <w:bCs/>
          <w:i/>
          <w:iCs/>
          <w:color w:val="3333CC"/>
          <w:sz w:val="27"/>
          <w:szCs w:val="27"/>
        </w:rPr>
        <w:lastRenderedPageBreak/>
        <w:t>"</w:t>
      </w:r>
      <w:r>
        <w:rPr>
          <w:rFonts w:ascii="Garamond" w:hAnsi="Garamond"/>
          <w:b/>
          <w:bCs/>
          <w:i/>
          <w:iCs/>
          <w:color w:val="3333CC"/>
          <w:sz w:val="27"/>
          <w:szCs w:val="27"/>
        </w:rPr>
        <w:t xml:space="preserve">Andate e </w:t>
      </w:r>
      <w:r>
        <w:rPr>
          <w:rStyle w:val="hps"/>
          <w:rFonts w:ascii="Garamond" w:hAnsi="Garamond"/>
          <w:b/>
          <w:bCs/>
          <w:i/>
          <w:iCs/>
          <w:color w:val="3333CC"/>
          <w:sz w:val="27"/>
          <w:szCs w:val="27"/>
        </w:rPr>
        <w:t>create mondi</w:t>
      </w:r>
      <w:r>
        <w:rPr>
          <w:rFonts w:ascii="Garamond" w:hAnsi="Garamond"/>
          <w:b/>
          <w:bCs/>
          <w:i/>
          <w:iCs/>
          <w:color w:val="3333CC"/>
          <w:sz w:val="27"/>
          <w:szCs w:val="27"/>
        </w:rPr>
        <w:t xml:space="preserve"> </w:t>
      </w:r>
      <w:r>
        <w:rPr>
          <w:rStyle w:val="hps"/>
          <w:rFonts w:ascii="Garamond" w:hAnsi="Garamond"/>
          <w:b/>
          <w:bCs/>
          <w:i/>
          <w:iCs/>
          <w:color w:val="3333CC"/>
          <w:sz w:val="27"/>
          <w:szCs w:val="27"/>
        </w:rPr>
        <w:t>senza</w:t>
      </w:r>
      <w:r>
        <w:rPr>
          <w:rFonts w:ascii="Garamond" w:hAnsi="Garamond"/>
          <w:b/>
          <w:bCs/>
          <w:i/>
          <w:iCs/>
          <w:color w:val="3333CC"/>
          <w:sz w:val="27"/>
          <w:szCs w:val="27"/>
        </w:rPr>
        <w:t xml:space="preserve"> </w:t>
      </w:r>
      <w:r>
        <w:rPr>
          <w:rStyle w:val="hps"/>
          <w:rFonts w:ascii="Garamond" w:hAnsi="Garamond"/>
          <w:b/>
          <w:bCs/>
          <w:i/>
          <w:iCs/>
          <w:color w:val="3333CC"/>
          <w:sz w:val="27"/>
          <w:szCs w:val="27"/>
        </w:rPr>
        <w:t>fine</w:t>
      </w:r>
      <w:r>
        <w:rPr>
          <w:rFonts w:ascii="Garamond" w:hAnsi="Garamond"/>
          <w:b/>
          <w:bCs/>
          <w:i/>
          <w:iCs/>
          <w:color w:val="3333CC"/>
          <w:sz w:val="27"/>
          <w:szCs w:val="27"/>
        </w:rPr>
        <w:t xml:space="preserve"> </w:t>
      </w:r>
      <w:r>
        <w:rPr>
          <w:rStyle w:val="hps"/>
          <w:rFonts w:ascii="Garamond" w:hAnsi="Garamond"/>
          <w:b/>
          <w:bCs/>
          <w:i/>
          <w:iCs/>
          <w:color w:val="3333CC"/>
          <w:sz w:val="27"/>
          <w:szCs w:val="27"/>
        </w:rPr>
        <w:t>nel mio nome</w:t>
      </w:r>
      <w:r>
        <w:rPr>
          <w:rFonts w:ascii="Garamond" w:hAnsi="Garamond"/>
          <w:b/>
          <w:bCs/>
          <w:i/>
          <w:iCs/>
          <w:color w:val="3333CC"/>
          <w:sz w:val="27"/>
          <w:szCs w:val="27"/>
        </w:rPr>
        <w:t xml:space="preserve">." </w:t>
      </w:r>
      <w:r>
        <w:rPr>
          <w:rStyle w:val="hps"/>
          <w:rFonts w:ascii="Garamond" w:hAnsi="Garamond"/>
          <w:color w:val="3333CC"/>
          <w:sz w:val="27"/>
          <w:szCs w:val="27"/>
        </w:rPr>
        <w:t>Da quel momento</w:t>
      </w:r>
      <w:r>
        <w:rPr>
          <w:rFonts w:ascii="Garamond" w:hAnsi="Garamond"/>
          <w:color w:val="3333CC"/>
          <w:sz w:val="27"/>
          <w:szCs w:val="27"/>
        </w:rPr>
        <w:t xml:space="preserve"> </w:t>
      </w:r>
      <w:r>
        <w:rPr>
          <w:rStyle w:val="hps"/>
          <w:rFonts w:ascii="Garamond" w:hAnsi="Garamond"/>
          <w:color w:val="3333CC"/>
          <w:sz w:val="27"/>
          <w:szCs w:val="27"/>
        </w:rPr>
        <w:t>indipendentemente dal</w:t>
      </w:r>
      <w:r>
        <w:rPr>
          <w:rFonts w:ascii="Garamond" w:hAnsi="Garamond"/>
          <w:color w:val="3333CC"/>
          <w:sz w:val="27"/>
          <w:szCs w:val="27"/>
        </w:rPr>
        <w:t xml:space="preserve"> </w:t>
      </w:r>
      <w:r>
        <w:rPr>
          <w:rStyle w:val="hps"/>
          <w:rFonts w:ascii="Garamond" w:hAnsi="Garamond"/>
          <w:color w:val="3333CC"/>
          <w:sz w:val="27"/>
          <w:szCs w:val="27"/>
        </w:rPr>
        <w:t>ricordare</w:t>
      </w:r>
      <w:r>
        <w:rPr>
          <w:rFonts w:ascii="Garamond" w:hAnsi="Garamond"/>
          <w:color w:val="3333CC"/>
          <w:sz w:val="27"/>
          <w:szCs w:val="27"/>
        </w:rPr>
        <w:t xml:space="preserve">, </w:t>
      </w:r>
      <w:r>
        <w:rPr>
          <w:rStyle w:val="hps"/>
          <w:rFonts w:ascii="Garamond" w:hAnsi="Garamond"/>
          <w:color w:val="3333CC"/>
          <w:sz w:val="27"/>
          <w:szCs w:val="27"/>
        </w:rPr>
        <w:t>avete sperimentando</w:t>
      </w:r>
      <w:r>
        <w:rPr>
          <w:rFonts w:ascii="Garamond" w:hAnsi="Garamond"/>
          <w:color w:val="3333CC"/>
          <w:sz w:val="27"/>
          <w:szCs w:val="27"/>
        </w:rPr>
        <w:t xml:space="preserve">, </w:t>
      </w:r>
      <w:r>
        <w:rPr>
          <w:rStyle w:val="hps"/>
          <w:rFonts w:ascii="Garamond" w:hAnsi="Garamond"/>
          <w:color w:val="3333CC"/>
          <w:sz w:val="27"/>
          <w:szCs w:val="27"/>
        </w:rPr>
        <w:t>lottato</w:t>
      </w:r>
      <w:r>
        <w:rPr>
          <w:rFonts w:ascii="Garamond" w:hAnsi="Garamond"/>
          <w:color w:val="3333CC"/>
          <w:sz w:val="27"/>
          <w:szCs w:val="27"/>
        </w:rPr>
        <w:t xml:space="preserve">, </w:t>
      </w:r>
      <w:r>
        <w:rPr>
          <w:rStyle w:val="hps"/>
          <w:rFonts w:ascii="Garamond" w:hAnsi="Garamond"/>
          <w:color w:val="3333CC"/>
          <w:sz w:val="27"/>
          <w:szCs w:val="27"/>
        </w:rPr>
        <w:t>appreso</w:t>
      </w:r>
      <w:r>
        <w:rPr>
          <w:rFonts w:ascii="Garamond" w:hAnsi="Garamond"/>
          <w:color w:val="3333CC"/>
          <w:sz w:val="27"/>
          <w:szCs w:val="27"/>
        </w:rPr>
        <w:t>,</w:t>
      </w:r>
      <w:r>
        <w:rPr>
          <w:rStyle w:val="hps"/>
          <w:rFonts w:ascii="Garamond" w:hAnsi="Garamond"/>
          <w:color w:val="3333CC"/>
          <w:sz w:val="27"/>
          <w:szCs w:val="27"/>
        </w:rPr>
        <w:t xml:space="preserve"> a volte</w:t>
      </w:r>
      <w:r>
        <w:rPr>
          <w:rFonts w:ascii="Garamond" w:hAnsi="Garamond"/>
          <w:color w:val="3333CC"/>
          <w:sz w:val="27"/>
          <w:szCs w:val="27"/>
        </w:rPr>
        <w:t xml:space="preserve"> </w:t>
      </w:r>
      <w:r>
        <w:rPr>
          <w:rStyle w:val="hps"/>
          <w:rFonts w:ascii="Garamond" w:hAnsi="Garamond"/>
          <w:color w:val="3333CC"/>
          <w:sz w:val="27"/>
          <w:szCs w:val="27"/>
        </w:rPr>
        <w:t>riuscendo</w:t>
      </w:r>
      <w:r>
        <w:rPr>
          <w:rFonts w:ascii="Garamond" w:hAnsi="Garamond"/>
          <w:color w:val="3333CC"/>
          <w:sz w:val="27"/>
          <w:szCs w:val="27"/>
        </w:rPr>
        <w:t xml:space="preserve"> </w:t>
      </w:r>
      <w:r>
        <w:rPr>
          <w:rStyle w:val="hps"/>
          <w:rFonts w:ascii="Garamond" w:hAnsi="Garamond"/>
          <w:color w:val="3333CC"/>
          <w:sz w:val="27"/>
          <w:szCs w:val="27"/>
        </w:rPr>
        <w:t>e molte</w:t>
      </w:r>
      <w:r>
        <w:rPr>
          <w:rFonts w:ascii="Garamond" w:hAnsi="Garamond"/>
          <w:color w:val="3333CC"/>
          <w:sz w:val="27"/>
          <w:szCs w:val="27"/>
        </w:rPr>
        <w:t xml:space="preserve"> </w:t>
      </w:r>
      <w:r>
        <w:rPr>
          <w:rStyle w:val="hps"/>
          <w:rFonts w:ascii="Garamond" w:hAnsi="Garamond"/>
          <w:color w:val="3333CC"/>
          <w:sz w:val="27"/>
          <w:szCs w:val="27"/>
        </w:rPr>
        <w:t>volte anche fallendo;</w:t>
      </w:r>
      <w:r>
        <w:rPr>
          <w:rFonts w:ascii="Garamond" w:hAnsi="Garamond"/>
          <w:color w:val="3333CC"/>
          <w:sz w:val="27"/>
          <w:szCs w:val="27"/>
        </w:rPr>
        <w:t xml:space="preserve"> tuttavia, avete fatto </w:t>
      </w:r>
      <w:r>
        <w:rPr>
          <w:rStyle w:val="hps"/>
          <w:rFonts w:ascii="Garamond" w:hAnsi="Garamond"/>
          <w:color w:val="3333CC"/>
          <w:sz w:val="27"/>
          <w:szCs w:val="27"/>
        </w:rPr>
        <w:t>progressi costanti</w:t>
      </w:r>
      <w:r>
        <w:rPr>
          <w:rFonts w:ascii="Garamond" w:hAnsi="Garamond"/>
          <w:color w:val="3333CC"/>
          <w:sz w:val="27"/>
          <w:szCs w:val="27"/>
        </w:rPr>
        <w:t xml:space="preserve">  ed </w:t>
      </w:r>
      <w:r>
        <w:rPr>
          <w:rStyle w:val="hps"/>
          <w:rFonts w:ascii="Garamond" w:hAnsi="Garamond"/>
          <w:color w:val="3333CC"/>
          <w:sz w:val="27"/>
          <w:szCs w:val="27"/>
        </w:rPr>
        <w:t> ora vi viene data</w:t>
      </w:r>
      <w:r>
        <w:rPr>
          <w:rFonts w:ascii="Garamond" w:hAnsi="Garamond"/>
          <w:color w:val="3333CC"/>
          <w:sz w:val="27"/>
          <w:szCs w:val="27"/>
        </w:rPr>
        <w:t xml:space="preserve"> </w:t>
      </w:r>
      <w:r>
        <w:rPr>
          <w:rStyle w:val="hps"/>
          <w:rFonts w:ascii="Garamond" w:hAnsi="Garamond"/>
          <w:color w:val="3333CC"/>
          <w:sz w:val="27"/>
          <w:szCs w:val="27"/>
        </w:rPr>
        <w:t>l'opportunità di diventare</w:t>
      </w:r>
      <w:r>
        <w:rPr>
          <w:rFonts w:ascii="Garamond" w:hAnsi="Garamond"/>
          <w:color w:val="3333CC"/>
          <w:sz w:val="27"/>
          <w:szCs w:val="27"/>
        </w:rPr>
        <w:t xml:space="preserve"> </w:t>
      </w:r>
      <w:r>
        <w:rPr>
          <w:rStyle w:val="hps"/>
          <w:rFonts w:ascii="Garamond" w:hAnsi="Garamond"/>
          <w:color w:val="3333CC"/>
          <w:sz w:val="27"/>
          <w:szCs w:val="27"/>
        </w:rPr>
        <w:t> partecipanti</w:t>
      </w:r>
      <w:r>
        <w:rPr>
          <w:rFonts w:ascii="Garamond" w:hAnsi="Garamond"/>
          <w:color w:val="3333CC"/>
          <w:sz w:val="27"/>
          <w:szCs w:val="27"/>
        </w:rPr>
        <w:t xml:space="preserve"> </w:t>
      </w:r>
      <w:r>
        <w:rPr>
          <w:rStyle w:val="hps"/>
          <w:rFonts w:ascii="Garamond" w:hAnsi="Garamond"/>
          <w:color w:val="3333CC"/>
          <w:sz w:val="27"/>
          <w:szCs w:val="27"/>
        </w:rPr>
        <w:t>a pieno titolo</w:t>
      </w:r>
      <w:r>
        <w:rPr>
          <w:rFonts w:ascii="Garamond" w:hAnsi="Garamond"/>
          <w:color w:val="3333CC"/>
          <w:sz w:val="27"/>
          <w:szCs w:val="27"/>
        </w:rPr>
        <w:t xml:space="preserve"> </w:t>
      </w:r>
      <w:r>
        <w:rPr>
          <w:rStyle w:val="hps"/>
          <w:rFonts w:ascii="Garamond" w:hAnsi="Garamond"/>
          <w:color w:val="3333CC"/>
          <w:sz w:val="27"/>
          <w:szCs w:val="27"/>
        </w:rPr>
        <w:t>nella creazione di</w:t>
      </w:r>
      <w:r>
        <w:rPr>
          <w:rFonts w:ascii="Garamond" w:hAnsi="Garamond"/>
          <w:color w:val="3333CC"/>
          <w:sz w:val="27"/>
          <w:szCs w:val="27"/>
        </w:rPr>
        <w:t xml:space="preserve"> </w:t>
      </w:r>
      <w:r>
        <w:rPr>
          <w:rStyle w:val="hps"/>
          <w:rFonts w:ascii="Garamond" w:hAnsi="Garamond"/>
          <w:color w:val="3333CC"/>
          <w:sz w:val="27"/>
          <w:szCs w:val="27"/>
        </w:rPr>
        <w:t>una nuova Età dell'Oro</w:t>
      </w:r>
      <w:r>
        <w:rPr>
          <w:rFonts w:ascii="Garamond" w:hAnsi="Garamond"/>
          <w:color w:val="3333CC"/>
          <w:sz w:val="27"/>
          <w:szCs w:val="27"/>
        </w:rPr>
        <w:t>.</w:t>
      </w:r>
    </w:p>
    <w:p w:rsidR="00B377DA" w:rsidRDefault="00B377DA" w:rsidP="001314C6">
      <w:pPr>
        <w:pStyle w:val="NormaleWeb"/>
        <w:jc w:val="both"/>
      </w:pPr>
      <w:r>
        <w:rPr>
          <w:rStyle w:val="hps"/>
          <w:rFonts w:ascii="Garamond" w:hAnsi="Garamond"/>
          <w:color w:val="3333CC"/>
          <w:sz w:val="27"/>
          <w:szCs w:val="27"/>
        </w:rPr>
        <w:t>Integrare e</w:t>
      </w:r>
      <w:r>
        <w:rPr>
          <w:rFonts w:ascii="Garamond" w:hAnsi="Garamond"/>
          <w:color w:val="3333CC"/>
          <w:sz w:val="27"/>
          <w:szCs w:val="27"/>
        </w:rPr>
        <w:t xml:space="preserve"> </w:t>
      </w:r>
      <w:r>
        <w:rPr>
          <w:rStyle w:val="hps"/>
          <w:rFonts w:ascii="Garamond" w:hAnsi="Garamond"/>
          <w:color w:val="3333CC"/>
          <w:sz w:val="27"/>
          <w:szCs w:val="27"/>
        </w:rPr>
        <w:t>perfezionare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virtù, le</w:t>
      </w:r>
      <w:r>
        <w:rPr>
          <w:rFonts w:ascii="Garamond" w:hAnsi="Garamond"/>
          <w:color w:val="3333CC"/>
          <w:sz w:val="27"/>
          <w:szCs w:val="27"/>
        </w:rPr>
        <w:t xml:space="preserve"> </w:t>
      </w:r>
      <w:r>
        <w:rPr>
          <w:rStyle w:val="hps"/>
          <w:rFonts w:ascii="Garamond" w:hAnsi="Garamond"/>
          <w:color w:val="3333CC"/>
          <w:sz w:val="27"/>
          <w:szCs w:val="27"/>
        </w:rPr>
        <w:t>qualità e gli attributi</w:t>
      </w:r>
      <w:r>
        <w:rPr>
          <w:rFonts w:ascii="Garamond" w:hAnsi="Garamond"/>
          <w:color w:val="3333CC"/>
          <w:sz w:val="27"/>
          <w:szCs w:val="27"/>
        </w:rPr>
        <w:t xml:space="preserve"> </w:t>
      </w:r>
      <w:r>
        <w:rPr>
          <w:rStyle w:val="hps"/>
          <w:rFonts w:ascii="Garamond" w:hAnsi="Garamond"/>
          <w:color w:val="3333CC"/>
          <w:sz w:val="27"/>
          <w:szCs w:val="27"/>
        </w:rPr>
        <w:t>dei vostri</w:t>
      </w:r>
      <w:r>
        <w:rPr>
          <w:rFonts w:ascii="Garamond" w:hAnsi="Garamond"/>
          <w:color w:val="3333CC"/>
          <w:sz w:val="27"/>
          <w:szCs w:val="27"/>
        </w:rPr>
        <w:t xml:space="preserve"> </w:t>
      </w:r>
      <w:r>
        <w:rPr>
          <w:rStyle w:val="hps"/>
          <w:rFonts w:ascii="Garamond" w:hAnsi="Garamond"/>
          <w:color w:val="3333CC"/>
          <w:sz w:val="27"/>
          <w:szCs w:val="27"/>
        </w:rPr>
        <w:t>molti</w:t>
      </w:r>
      <w:r>
        <w:rPr>
          <w:rFonts w:ascii="Garamond" w:hAnsi="Garamond"/>
          <w:color w:val="3333CC"/>
          <w:sz w:val="27"/>
          <w:szCs w:val="27"/>
        </w:rPr>
        <w:t xml:space="preserve"> </w:t>
      </w:r>
      <w:r>
        <w:rPr>
          <w:rStyle w:val="hps"/>
          <w:rFonts w:ascii="Garamond" w:hAnsi="Garamond"/>
          <w:color w:val="3333CC"/>
          <w:sz w:val="27"/>
          <w:szCs w:val="27"/>
        </w:rPr>
        <w:t>Sé Superiori</w:t>
      </w:r>
      <w:r>
        <w:rPr>
          <w:rFonts w:ascii="Garamond" w:hAnsi="Garamond"/>
          <w:color w:val="3333CC"/>
          <w:sz w:val="27"/>
          <w:szCs w:val="27"/>
        </w:rPr>
        <w:t xml:space="preserve"> </w:t>
      </w:r>
      <w:r>
        <w:rPr>
          <w:rStyle w:val="hps"/>
          <w:rFonts w:ascii="Garamond" w:hAnsi="Garamond"/>
          <w:color w:val="3333CC"/>
          <w:sz w:val="27"/>
          <w:szCs w:val="27"/>
        </w:rPr>
        <w:t>è un processo graduale</w:t>
      </w:r>
      <w:r>
        <w:rPr>
          <w:rFonts w:ascii="Garamond" w:hAnsi="Garamond"/>
          <w:color w:val="3333CC"/>
          <w:sz w:val="27"/>
          <w:szCs w:val="27"/>
        </w:rPr>
        <w:t xml:space="preserve">. </w:t>
      </w:r>
      <w:r>
        <w:rPr>
          <w:rStyle w:val="hps"/>
          <w:rFonts w:ascii="Garamond" w:hAnsi="Garamond"/>
          <w:color w:val="3333CC"/>
          <w:sz w:val="27"/>
          <w:szCs w:val="27"/>
        </w:rPr>
        <w:t>La moltitudine</w:t>
      </w:r>
      <w:r>
        <w:rPr>
          <w:rFonts w:ascii="Garamond" w:hAnsi="Garamond"/>
          <w:color w:val="3333CC"/>
          <w:sz w:val="27"/>
          <w:szCs w:val="27"/>
        </w:rPr>
        <w:t xml:space="preserve"> </w:t>
      </w:r>
      <w:r>
        <w:rPr>
          <w:rStyle w:val="hps"/>
          <w:rFonts w:ascii="Garamond" w:hAnsi="Garamond"/>
          <w:color w:val="3333CC"/>
          <w:sz w:val="27"/>
          <w:szCs w:val="27"/>
        </w:rPr>
        <w:t xml:space="preserve">di </w:t>
      </w:r>
      <w:r>
        <w:rPr>
          <w:rStyle w:val="hps"/>
          <w:rFonts w:ascii="Garamond" w:hAnsi="Garamond"/>
          <w:b/>
          <w:bCs/>
          <w:i/>
          <w:iCs/>
          <w:color w:val="3333CC"/>
          <w:sz w:val="27"/>
          <w:szCs w:val="27"/>
        </w:rPr>
        <w:t>Scintille del vostro</w:t>
      </w:r>
      <w:r>
        <w:rPr>
          <w:rFonts w:ascii="Garamond" w:hAnsi="Garamond"/>
          <w:b/>
          <w:bCs/>
          <w:i/>
          <w:iCs/>
          <w:color w:val="3333CC"/>
          <w:sz w:val="27"/>
          <w:szCs w:val="27"/>
        </w:rPr>
        <w:t xml:space="preserve"> </w:t>
      </w:r>
      <w:r>
        <w:rPr>
          <w:rStyle w:val="hps"/>
          <w:rFonts w:ascii="Garamond" w:hAnsi="Garamond"/>
          <w:b/>
          <w:bCs/>
          <w:i/>
          <w:iCs/>
          <w:color w:val="3333CC"/>
          <w:sz w:val="27"/>
          <w:szCs w:val="27"/>
        </w:rPr>
        <w:t>Sé</w:t>
      </w:r>
      <w:r>
        <w:rPr>
          <w:rFonts w:ascii="Garamond" w:hAnsi="Garamond"/>
          <w:b/>
          <w:bCs/>
          <w:i/>
          <w:iCs/>
          <w:color w:val="3333CC"/>
          <w:sz w:val="27"/>
          <w:szCs w:val="27"/>
        </w:rPr>
        <w:t xml:space="preserve"> Divino</w:t>
      </w:r>
      <w:r>
        <w:rPr>
          <w:rFonts w:ascii="Garamond" w:hAnsi="Garamond"/>
          <w:color w:val="3333CC"/>
          <w:sz w:val="27"/>
          <w:szCs w:val="27"/>
        </w:rPr>
        <w:t xml:space="preserve"> </w:t>
      </w:r>
      <w:r>
        <w:rPr>
          <w:rStyle w:val="hps"/>
          <w:rFonts w:ascii="Garamond" w:hAnsi="Garamond"/>
          <w:color w:val="3333CC"/>
          <w:sz w:val="27"/>
          <w:szCs w:val="27"/>
        </w:rPr>
        <w:t>contiene</w:t>
      </w:r>
      <w:r>
        <w:rPr>
          <w:rFonts w:ascii="Garamond" w:hAnsi="Garamond"/>
          <w:color w:val="3333CC"/>
          <w:sz w:val="27"/>
          <w:szCs w:val="27"/>
        </w:rPr>
        <w:t xml:space="preserve"> </w:t>
      </w:r>
      <w:r>
        <w:rPr>
          <w:rStyle w:val="hps"/>
          <w:rFonts w:ascii="Garamond" w:hAnsi="Garamond"/>
          <w:color w:val="3333CC"/>
          <w:sz w:val="27"/>
          <w:szCs w:val="27"/>
        </w:rPr>
        <w:t>una ricchezza di informazioni</w:t>
      </w:r>
      <w:r>
        <w:rPr>
          <w:rFonts w:ascii="Garamond" w:hAnsi="Garamond"/>
          <w:color w:val="3333CC"/>
          <w:sz w:val="27"/>
          <w:szCs w:val="27"/>
        </w:rPr>
        <w:t xml:space="preserve">, </w:t>
      </w:r>
      <w:r>
        <w:rPr>
          <w:rStyle w:val="hps"/>
          <w:rFonts w:ascii="Garamond" w:hAnsi="Garamond"/>
          <w:color w:val="3333CC"/>
          <w:sz w:val="27"/>
          <w:szCs w:val="27"/>
        </w:rPr>
        <w:t>ed ogni singola</w:t>
      </w:r>
      <w:r>
        <w:rPr>
          <w:rFonts w:ascii="Garamond" w:hAnsi="Garamond"/>
          <w:color w:val="3333CC"/>
          <w:sz w:val="27"/>
          <w:szCs w:val="27"/>
        </w:rPr>
        <w:t xml:space="preserve"> </w:t>
      </w:r>
      <w:r>
        <w:rPr>
          <w:rStyle w:val="hps"/>
          <w:rFonts w:ascii="Garamond" w:hAnsi="Garamond"/>
          <w:color w:val="3333CC"/>
          <w:sz w:val="27"/>
          <w:szCs w:val="27"/>
        </w:rPr>
        <w:t>sfaccettatura</w:t>
      </w:r>
      <w:r>
        <w:rPr>
          <w:rFonts w:ascii="Garamond" w:hAnsi="Garamond"/>
          <w:color w:val="3333CC"/>
          <w:sz w:val="27"/>
          <w:szCs w:val="27"/>
        </w:rPr>
        <w:t xml:space="preserve"> </w:t>
      </w:r>
      <w:r>
        <w:rPr>
          <w:rStyle w:val="hps"/>
          <w:rFonts w:ascii="Garamond" w:hAnsi="Garamond"/>
          <w:color w:val="3333CC"/>
          <w:sz w:val="27"/>
          <w:szCs w:val="27"/>
        </w:rPr>
        <w:t>ha molte</w:t>
      </w:r>
      <w:r>
        <w:rPr>
          <w:rFonts w:ascii="Garamond" w:hAnsi="Garamond"/>
          <w:color w:val="3333CC"/>
          <w:sz w:val="27"/>
          <w:szCs w:val="27"/>
        </w:rPr>
        <w:t xml:space="preserve"> </w:t>
      </w:r>
      <w:r>
        <w:rPr>
          <w:rStyle w:val="hps"/>
          <w:rFonts w:ascii="Garamond" w:hAnsi="Garamond"/>
          <w:color w:val="3333CC"/>
          <w:sz w:val="27"/>
          <w:szCs w:val="27"/>
        </w:rPr>
        <w:t>esperienze</w:t>
      </w:r>
      <w:r>
        <w:rPr>
          <w:rFonts w:ascii="Garamond" w:hAnsi="Garamond"/>
          <w:color w:val="3333CC"/>
          <w:sz w:val="27"/>
          <w:szCs w:val="27"/>
        </w:rPr>
        <w:t xml:space="preserve"> </w:t>
      </w:r>
      <w:r>
        <w:rPr>
          <w:rStyle w:val="hps"/>
          <w:rFonts w:ascii="Garamond" w:hAnsi="Garamond"/>
          <w:color w:val="3333CC"/>
          <w:sz w:val="27"/>
          <w:szCs w:val="27"/>
        </w:rPr>
        <w:t>meravigliose</w:t>
      </w:r>
      <w:r>
        <w:rPr>
          <w:rFonts w:ascii="Garamond" w:hAnsi="Garamond"/>
          <w:color w:val="3333CC"/>
          <w:sz w:val="27"/>
          <w:szCs w:val="27"/>
        </w:rPr>
        <w:t xml:space="preserve"> </w:t>
      </w:r>
      <w:r>
        <w:rPr>
          <w:rStyle w:val="hps"/>
          <w:rFonts w:ascii="Garamond" w:hAnsi="Garamond"/>
          <w:color w:val="3333CC"/>
          <w:sz w:val="27"/>
          <w:szCs w:val="27"/>
        </w:rPr>
        <w:t>e successi</w:t>
      </w:r>
      <w:r>
        <w:rPr>
          <w:rFonts w:ascii="Garamond" w:hAnsi="Garamond"/>
          <w:color w:val="3333CC"/>
          <w:sz w:val="27"/>
          <w:szCs w:val="27"/>
        </w:rPr>
        <w:t xml:space="preserve"> </w:t>
      </w:r>
      <w:r>
        <w:rPr>
          <w:rStyle w:val="hps"/>
          <w:rFonts w:ascii="Garamond" w:hAnsi="Garamond"/>
          <w:color w:val="3333CC"/>
          <w:sz w:val="27"/>
          <w:szCs w:val="27"/>
        </w:rPr>
        <w:t>da condividere con voi</w:t>
      </w:r>
      <w:r>
        <w:rPr>
          <w:rFonts w:ascii="Garamond" w:hAnsi="Garamond"/>
          <w:color w:val="3333CC"/>
          <w:sz w:val="27"/>
          <w:szCs w:val="27"/>
        </w:rPr>
        <w:t xml:space="preserve">, </w:t>
      </w:r>
      <w:r>
        <w:rPr>
          <w:rStyle w:val="hps"/>
          <w:rFonts w:ascii="Garamond" w:hAnsi="Garamond"/>
          <w:color w:val="3333CC"/>
          <w:sz w:val="27"/>
          <w:szCs w:val="27"/>
        </w:rPr>
        <w:t>insieme ad una grande</w:t>
      </w:r>
      <w:r>
        <w:rPr>
          <w:rFonts w:ascii="Garamond" w:hAnsi="Garamond"/>
          <w:color w:val="3333CC"/>
          <w:sz w:val="27"/>
          <w:szCs w:val="27"/>
        </w:rPr>
        <w:t xml:space="preserve"> </w:t>
      </w:r>
      <w:r>
        <w:rPr>
          <w:rStyle w:val="hps"/>
          <w:rFonts w:ascii="Garamond" w:hAnsi="Garamond"/>
          <w:color w:val="3333CC"/>
          <w:sz w:val="27"/>
          <w:szCs w:val="27"/>
        </w:rPr>
        <w:t>infusione di</w:t>
      </w:r>
      <w:r>
        <w:rPr>
          <w:rFonts w:ascii="Garamond" w:hAnsi="Garamond"/>
          <w:color w:val="3333CC"/>
          <w:sz w:val="27"/>
          <w:szCs w:val="27"/>
        </w:rPr>
        <w:t xml:space="preserve"> </w:t>
      </w:r>
      <w:r>
        <w:rPr>
          <w:rStyle w:val="hps"/>
          <w:rFonts w:ascii="Garamond" w:hAnsi="Garamond"/>
          <w:color w:val="3333CC"/>
          <w:sz w:val="27"/>
          <w:szCs w:val="27"/>
        </w:rPr>
        <w:t>amore divino</w:t>
      </w:r>
      <w:r>
        <w:rPr>
          <w:rFonts w:ascii="Garamond" w:hAnsi="Garamond"/>
          <w:color w:val="3333CC"/>
          <w:sz w:val="27"/>
          <w:szCs w:val="27"/>
        </w:rPr>
        <w:t xml:space="preserve">, </w:t>
      </w:r>
      <w:r>
        <w:rPr>
          <w:rStyle w:val="hps"/>
          <w:rFonts w:ascii="Garamond" w:hAnsi="Garamond"/>
          <w:color w:val="3333CC"/>
          <w:sz w:val="27"/>
          <w:szCs w:val="27"/>
        </w:rPr>
        <w:t>felicità</w:t>
      </w:r>
      <w:r>
        <w:rPr>
          <w:rFonts w:ascii="Garamond" w:hAnsi="Garamond"/>
          <w:color w:val="3333CC"/>
          <w:sz w:val="27"/>
          <w:szCs w:val="27"/>
        </w:rPr>
        <w:t xml:space="preserve"> </w:t>
      </w:r>
      <w:r>
        <w:rPr>
          <w:rStyle w:val="hps"/>
          <w:rFonts w:ascii="Garamond" w:hAnsi="Garamond"/>
          <w:color w:val="3333CC"/>
          <w:sz w:val="27"/>
          <w:szCs w:val="27"/>
        </w:rPr>
        <w:t>e gioia.</w:t>
      </w:r>
      <w:r>
        <w:rPr>
          <w:rFonts w:ascii="Garamond" w:hAnsi="Garamond"/>
          <w:color w:val="3333CC"/>
          <w:sz w:val="27"/>
          <w:szCs w:val="27"/>
        </w:rPr>
        <w:t xml:space="preserve"> </w:t>
      </w:r>
      <w:r>
        <w:rPr>
          <w:rStyle w:val="hps"/>
          <w:rFonts w:ascii="Garamond" w:hAnsi="Garamond"/>
          <w:color w:val="3333CC"/>
          <w:sz w:val="27"/>
          <w:szCs w:val="27"/>
        </w:rPr>
        <w:t>Ogni</w:t>
      </w:r>
      <w:r>
        <w:rPr>
          <w:rFonts w:ascii="Garamond" w:hAnsi="Garamond"/>
          <w:color w:val="3333CC"/>
          <w:sz w:val="27"/>
          <w:szCs w:val="27"/>
        </w:rPr>
        <w:t xml:space="preserve"> </w:t>
      </w:r>
      <w:r>
        <w:rPr>
          <w:rStyle w:val="hps"/>
          <w:rFonts w:ascii="Garamond" w:hAnsi="Garamond"/>
          <w:b/>
          <w:bCs/>
          <w:i/>
          <w:iCs/>
          <w:color w:val="3333CC"/>
          <w:sz w:val="27"/>
          <w:szCs w:val="27"/>
        </w:rPr>
        <w:t>Atomo Semenza</w:t>
      </w:r>
      <w:r>
        <w:rPr>
          <w:rFonts w:ascii="Garamond" w:hAnsi="Garamond"/>
          <w:b/>
          <w:bCs/>
          <w:i/>
          <w:iCs/>
          <w:color w:val="3333CC"/>
          <w:sz w:val="27"/>
          <w:szCs w:val="27"/>
        </w:rPr>
        <w:t xml:space="preserve"> </w:t>
      </w:r>
      <w:r>
        <w:rPr>
          <w:rStyle w:val="hps"/>
          <w:rFonts w:ascii="Garamond" w:hAnsi="Garamond"/>
          <w:color w:val="3333CC"/>
          <w:sz w:val="27"/>
          <w:szCs w:val="27"/>
        </w:rPr>
        <w:t>del vostro Sé Superiore</w:t>
      </w:r>
      <w:r>
        <w:rPr>
          <w:rFonts w:ascii="Garamond" w:hAnsi="Garamond"/>
          <w:color w:val="3333CC"/>
          <w:sz w:val="27"/>
          <w:szCs w:val="27"/>
        </w:rPr>
        <w:t xml:space="preserve"> Spirituale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 integrate</w:t>
      </w:r>
      <w:r>
        <w:rPr>
          <w:rFonts w:ascii="Garamond" w:hAnsi="Garamond"/>
          <w:color w:val="3333CC"/>
          <w:sz w:val="27"/>
          <w:szCs w:val="27"/>
        </w:rPr>
        <w:t xml:space="preserve"> </w:t>
      </w:r>
      <w:r>
        <w:rPr>
          <w:rStyle w:val="hps"/>
          <w:rFonts w:ascii="Garamond" w:hAnsi="Garamond"/>
          <w:color w:val="3333CC"/>
          <w:sz w:val="27"/>
          <w:szCs w:val="27"/>
        </w:rPr>
        <w:t>vi fornirà</w:t>
      </w:r>
      <w:r>
        <w:rPr>
          <w:rFonts w:ascii="Garamond" w:hAnsi="Garamond"/>
          <w:color w:val="3333CC"/>
          <w:sz w:val="27"/>
          <w:szCs w:val="27"/>
        </w:rPr>
        <w:t xml:space="preserve">  i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meravigliosi</w:t>
      </w:r>
      <w:r>
        <w:rPr>
          <w:rFonts w:ascii="Garamond" w:hAnsi="Garamond"/>
          <w:color w:val="3333CC"/>
          <w:sz w:val="27"/>
          <w:szCs w:val="27"/>
        </w:rPr>
        <w:t xml:space="preserve"> </w:t>
      </w:r>
      <w:r>
        <w:rPr>
          <w:rStyle w:val="hps"/>
          <w:rFonts w:ascii="Garamond" w:hAnsi="Garamond"/>
          <w:color w:val="3333CC"/>
          <w:sz w:val="27"/>
          <w:szCs w:val="27"/>
        </w:rPr>
        <w:t xml:space="preserve">doni della Coscienza Divina </w:t>
      </w:r>
      <w:r>
        <w:rPr>
          <w:rStyle w:val="atn"/>
          <w:rFonts w:ascii="Garamond" w:hAnsi="Garamond"/>
          <w:color w:val="3333CC"/>
          <w:sz w:val="27"/>
          <w:szCs w:val="27"/>
        </w:rPr>
        <w:t xml:space="preserve">- </w:t>
      </w:r>
      <w:r>
        <w:rPr>
          <w:rFonts w:ascii="Garamond" w:hAnsi="Garamond"/>
          <w:color w:val="3333CC"/>
          <w:sz w:val="27"/>
          <w:szCs w:val="27"/>
        </w:rPr>
        <w:t xml:space="preserve">abilità, talenti </w:t>
      </w:r>
      <w:r>
        <w:rPr>
          <w:rStyle w:val="hps"/>
          <w:rFonts w:ascii="Garamond" w:hAnsi="Garamond"/>
          <w:color w:val="3333CC"/>
          <w:sz w:val="27"/>
          <w:szCs w:val="27"/>
        </w:rPr>
        <w:t>e saggezza</w:t>
      </w:r>
      <w:r>
        <w:rPr>
          <w:rFonts w:ascii="Garamond" w:hAnsi="Garamond"/>
          <w:color w:val="3333CC"/>
          <w:sz w:val="27"/>
          <w:szCs w:val="27"/>
        </w:rPr>
        <w:t xml:space="preserve"> </w:t>
      </w:r>
      <w:r>
        <w:rPr>
          <w:rStyle w:val="hps"/>
          <w:rFonts w:ascii="Garamond" w:hAnsi="Garamond"/>
          <w:color w:val="3333CC"/>
          <w:sz w:val="27"/>
          <w:szCs w:val="27"/>
        </w:rPr>
        <w:t>al di là della vostra più fervida immaginazione</w:t>
      </w:r>
      <w:r>
        <w:rPr>
          <w:rFonts w:ascii="Garamond" w:hAnsi="Garamond"/>
          <w:color w:val="3333CC"/>
          <w:sz w:val="27"/>
          <w:szCs w:val="27"/>
        </w:rPr>
        <w:t>.</w:t>
      </w:r>
    </w:p>
    <w:p w:rsidR="00B377DA" w:rsidRDefault="00B377DA" w:rsidP="001314C6">
      <w:pPr>
        <w:pStyle w:val="NormaleWeb"/>
        <w:jc w:val="both"/>
      </w:pPr>
      <w:r>
        <w:rPr>
          <w:rStyle w:val="hps"/>
          <w:rFonts w:ascii="Garamond" w:hAnsi="Garamond"/>
          <w:color w:val="3333CC"/>
          <w:sz w:val="27"/>
          <w:szCs w:val="27"/>
        </w:rPr>
        <w:t xml:space="preserve">E’ </w:t>
      </w:r>
      <w:r>
        <w:rPr>
          <w:rFonts w:ascii="Garamond" w:hAnsi="Garamond"/>
          <w:color w:val="3333CC"/>
          <w:sz w:val="27"/>
          <w:szCs w:val="27"/>
        </w:rPr>
        <w:t xml:space="preserve">di vitale importanza che </w:t>
      </w:r>
      <w:r>
        <w:rPr>
          <w:rStyle w:val="hps"/>
          <w:rFonts w:ascii="Garamond" w:hAnsi="Garamond"/>
          <w:color w:val="3333CC"/>
          <w:sz w:val="27"/>
          <w:szCs w:val="27"/>
        </w:rPr>
        <w:t>impariate</w:t>
      </w:r>
      <w:r>
        <w:rPr>
          <w:rFonts w:ascii="Garamond" w:hAnsi="Garamond"/>
          <w:color w:val="3333CC"/>
          <w:sz w:val="27"/>
          <w:szCs w:val="27"/>
        </w:rPr>
        <w:t xml:space="preserve"> </w:t>
      </w:r>
      <w:r>
        <w:rPr>
          <w:rStyle w:val="hps"/>
          <w:rFonts w:ascii="Garamond" w:hAnsi="Garamond"/>
          <w:color w:val="3333CC"/>
          <w:sz w:val="27"/>
          <w:szCs w:val="27"/>
        </w:rPr>
        <w:t>ad</w:t>
      </w:r>
      <w:r>
        <w:rPr>
          <w:rFonts w:ascii="Garamond" w:hAnsi="Garamond"/>
          <w:color w:val="3333CC"/>
          <w:sz w:val="27"/>
          <w:szCs w:val="27"/>
        </w:rPr>
        <w:t xml:space="preserve"> </w:t>
      </w:r>
      <w:r>
        <w:rPr>
          <w:rStyle w:val="hps"/>
          <w:rFonts w:ascii="Garamond" w:hAnsi="Garamond"/>
          <w:color w:val="3333CC"/>
          <w:sz w:val="27"/>
          <w:szCs w:val="27"/>
        </w:rPr>
        <w:t>essere agenti</w:t>
      </w:r>
      <w:r>
        <w:rPr>
          <w:rFonts w:ascii="Garamond" w:hAnsi="Garamond"/>
          <w:color w:val="3333CC"/>
          <w:sz w:val="27"/>
          <w:szCs w:val="27"/>
        </w:rPr>
        <w:t xml:space="preserve"> </w:t>
      </w:r>
      <w:r>
        <w:rPr>
          <w:rStyle w:val="hps"/>
          <w:rFonts w:ascii="Garamond" w:hAnsi="Garamond"/>
          <w:color w:val="3333CC"/>
          <w:sz w:val="27"/>
          <w:szCs w:val="27"/>
        </w:rPr>
        <w:t>consapevoli che indirizzano</w:t>
      </w:r>
      <w:r>
        <w:rPr>
          <w:rFonts w:ascii="Garamond" w:hAnsi="Garamond"/>
          <w:color w:val="3333CC"/>
          <w:sz w:val="27"/>
          <w:szCs w:val="27"/>
        </w:rPr>
        <w:t xml:space="preserve"> </w:t>
      </w:r>
      <w:r>
        <w:rPr>
          <w:rStyle w:val="hps"/>
          <w:rFonts w:ascii="Garamond" w:hAnsi="Garamond"/>
          <w:color w:val="3333CC"/>
          <w:sz w:val="27"/>
          <w:szCs w:val="27"/>
        </w:rPr>
        <w:t>tutte le forze</w:t>
      </w:r>
      <w:r>
        <w:rPr>
          <w:rFonts w:ascii="Garamond" w:hAnsi="Garamond"/>
          <w:color w:val="3333CC"/>
          <w:sz w:val="27"/>
          <w:szCs w:val="27"/>
        </w:rPr>
        <w:t xml:space="preserve"> </w:t>
      </w:r>
      <w:r>
        <w:rPr>
          <w:rStyle w:val="hps"/>
          <w:rFonts w:ascii="Garamond" w:hAnsi="Garamond"/>
          <w:color w:val="3333CC"/>
          <w:sz w:val="27"/>
          <w:szCs w:val="27"/>
        </w:rPr>
        <w:t>della vita</w:t>
      </w:r>
      <w:r>
        <w:rPr>
          <w:rFonts w:ascii="Garamond" w:hAnsi="Garamond"/>
          <w:color w:val="3333CC"/>
          <w:sz w:val="27"/>
          <w:szCs w:val="27"/>
        </w:rPr>
        <w:t xml:space="preserve">. </w:t>
      </w:r>
      <w:r>
        <w:rPr>
          <w:rStyle w:val="hps"/>
          <w:rFonts w:ascii="Garamond" w:hAnsi="Garamond"/>
          <w:color w:val="3333CC"/>
          <w:sz w:val="27"/>
          <w:szCs w:val="27"/>
        </w:rPr>
        <w:t>Per diventare</w:t>
      </w:r>
      <w:r>
        <w:rPr>
          <w:rFonts w:ascii="Garamond" w:hAnsi="Garamond"/>
          <w:color w:val="3333CC"/>
          <w:sz w:val="27"/>
          <w:szCs w:val="27"/>
        </w:rPr>
        <w:t xml:space="preserve"> </w:t>
      </w:r>
      <w:proofErr w:type="spellStart"/>
      <w:r>
        <w:rPr>
          <w:rStyle w:val="hps"/>
          <w:rFonts w:ascii="Garamond" w:hAnsi="Garamond"/>
          <w:color w:val="3333CC"/>
          <w:sz w:val="27"/>
          <w:szCs w:val="27"/>
        </w:rPr>
        <w:t>co-creatori</w:t>
      </w:r>
      <w:proofErr w:type="spellEnd"/>
      <w:r>
        <w:rPr>
          <w:rFonts w:ascii="Garamond" w:hAnsi="Garamond"/>
          <w:color w:val="3333CC"/>
          <w:sz w:val="27"/>
          <w:szCs w:val="27"/>
        </w:rPr>
        <w:t xml:space="preserve"> </w:t>
      </w:r>
      <w:r>
        <w:rPr>
          <w:rStyle w:val="hps"/>
          <w:rFonts w:ascii="Garamond" w:hAnsi="Garamond"/>
          <w:color w:val="3333CC"/>
          <w:sz w:val="27"/>
          <w:szCs w:val="27"/>
        </w:rPr>
        <w:t>efficienti</w:t>
      </w:r>
      <w:r>
        <w:rPr>
          <w:rFonts w:ascii="Garamond" w:hAnsi="Garamond"/>
          <w:color w:val="3333CC"/>
          <w:sz w:val="27"/>
          <w:szCs w:val="27"/>
        </w:rPr>
        <w:t xml:space="preserve">, dovete tenere </w:t>
      </w:r>
      <w:r>
        <w:rPr>
          <w:rStyle w:val="hps"/>
          <w:rFonts w:ascii="Garamond" w:hAnsi="Garamond"/>
          <w:color w:val="3333CC"/>
          <w:sz w:val="27"/>
          <w:szCs w:val="27"/>
        </w:rPr>
        <w:t>un’idea</w:t>
      </w:r>
      <w:r>
        <w:rPr>
          <w:rFonts w:ascii="Garamond" w:hAnsi="Garamond"/>
          <w:color w:val="3333CC"/>
          <w:sz w:val="27"/>
          <w:szCs w:val="27"/>
        </w:rPr>
        <w:t xml:space="preserve"> </w:t>
      </w:r>
      <w:r>
        <w:rPr>
          <w:rStyle w:val="hps"/>
          <w:rFonts w:ascii="Garamond" w:hAnsi="Garamond"/>
          <w:color w:val="3333CC"/>
          <w:sz w:val="27"/>
          <w:szCs w:val="27"/>
        </w:rPr>
        <w:t>in mente</w:t>
      </w:r>
      <w:r>
        <w:rPr>
          <w:rFonts w:ascii="Garamond" w:hAnsi="Garamond"/>
          <w:color w:val="3333CC"/>
          <w:sz w:val="27"/>
          <w:szCs w:val="27"/>
        </w:rPr>
        <w:t xml:space="preserve"> </w:t>
      </w:r>
      <w:r>
        <w:rPr>
          <w:rStyle w:val="hps"/>
          <w:rFonts w:ascii="Garamond" w:hAnsi="Garamond"/>
          <w:color w:val="3333CC"/>
          <w:sz w:val="27"/>
          <w:szCs w:val="27"/>
        </w:rPr>
        <w:t>abbastanza a lungo</w:t>
      </w:r>
      <w:r>
        <w:rPr>
          <w:rFonts w:ascii="Garamond" w:hAnsi="Garamond"/>
          <w:color w:val="3333CC"/>
          <w:sz w:val="27"/>
          <w:szCs w:val="27"/>
        </w:rPr>
        <w:t xml:space="preserve"> </w:t>
      </w:r>
      <w:r>
        <w:rPr>
          <w:rStyle w:val="hps"/>
          <w:rFonts w:ascii="Garamond" w:hAnsi="Garamond"/>
          <w:color w:val="3333CC"/>
          <w:sz w:val="27"/>
          <w:szCs w:val="27"/>
        </w:rPr>
        <w:t>affinché venga</w:t>
      </w:r>
      <w:r>
        <w:rPr>
          <w:rFonts w:ascii="Garamond" w:hAnsi="Garamond"/>
          <w:color w:val="3333CC"/>
          <w:sz w:val="27"/>
          <w:szCs w:val="27"/>
        </w:rPr>
        <w:t xml:space="preserve"> </w:t>
      </w:r>
      <w:r>
        <w:rPr>
          <w:rStyle w:val="hps"/>
          <w:rFonts w:ascii="Garamond" w:hAnsi="Garamond"/>
          <w:color w:val="3333CC"/>
          <w:sz w:val="27"/>
          <w:szCs w:val="27"/>
        </w:rPr>
        <w:t>registrata in modo chiaro</w:t>
      </w:r>
      <w:r>
        <w:rPr>
          <w:rFonts w:ascii="Garamond" w:hAnsi="Garamond"/>
          <w:color w:val="3333CC"/>
          <w:sz w:val="27"/>
          <w:szCs w:val="27"/>
        </w:rPr>
        <w:t xml:space="preserve"> </w:t>
      </w:r>
      <w:r>
        <w:rPr>
          <w:rStyle w:val="hps"/>
          <w:rFonts w:ascii="Garamond" w:hAnsi="Garamond"/>
          <w:color w:val="3333CC"/>
          <w:sz w:val="27"/>
          <w:szCs w:val="27"/>
        </w:rPr>
        <w:t>nel cervello</w:t>
      </w:r>
      <w:r>
        <w:rPr>
          <w:rFonts w:ascii="Garamond" w:hAnsi="Garamond"/>
          <w:color w:val="3333CC"/>
          <w:sz w:val="27"/>
          <w:szCs w:val="27"/>
        </w:rPr>
        <w:t xml:space="preserve">. </w:t>
      </w:r>
      <w:r>
        <w:rPr>
          <w:rStyle w:val="hps"/>
          <w:rFonts w:ascii="Garamond" w:hAnsi="Garamond"/>
          <w:b/>
          <w:bCs/>
          <w:i/>
          <w:iCs/>
          <w:color w:val="3333CC"/>
          <w:sz w:val="27"/>
          <w:szCs w:val="27"/>
        </w:rPr>
        <w:t>Tutti gli eventi e</w:t>
      </w:r>
      <w:r>
        <w:rPr>
          <w:rFonts w:ascii="Garamond" w:hAnsi="Garamond"/>
          <w:b/>
          <w:bCs/>
          <w:i/>
          <w:iCs/>
          <w:color w:val="3333CC"/>
          <w:sz w:val="27"/>
          <w:szCs w:val="27"/>
        </w:rPr>
        <w:t xml:space="preserve"> </w:t>
      </w:r>
      <w:r>
        <w:rPr>
          <w:rStyle w:val="hps"/>
          <w:rFonts w:ascii="Garamond" w:hAnsi="Garamond"/>
          <w:b/>
          <w:bCs/>
          <w:i/>
          <w:iCs/>
          <w:color w:val="3333CC"/>
          <w:sz w:val="27"/>
          <w:szCs w:val="27"/>
        </w:rPr>
        <w:t>le manifestazioni di</w:t>
      </w:r>
      <w:r>
        <w:rPr>
          <w:rFonts w:ascii="Garamond" w:hAnsi="Garamond"/>
          <w:b/>
          <w:bCs/>
          <w:i/>
          <w:iCs/>
          <w:color w:val="3333CC"/>
          <w:sz w:val="27"/>
          <w:szCs w:val="27"/>
        </w:rPr>
        <w:t xml:space="preserve"> </w:t>
      </w:r>
      <w:r>
        <w:rPr>
          <w:rStyle w:val="hps"/>
          <w:rFonts w:ascii="Garamond" w:hAnsi="Garamond"/>
          <w:b/>
          <w:bCs/>
          <w:i/>
          <w:iCs/>
          <w:color w:val="3333CC"/>
          <w:sz w:val="27"/>
          <w:szCs w:val="27"/>
        </w:rPr>
        <w:t>forma create</w:t>
      </w:r>
      <w:r>
        <w:rPr>
          <w:rFonts w:ascii="Garamond" w:hAnsi="Garamond"/>
          <w:b/>
          <w:bCs/>
          <w:i/>
          <w:iCs/>
          <w:color w:val="3333CC"/>
          <w:sz w:val="27"/>
          <w:szCs w:val="27"/>
        </w:rPr>
        <w:t> </w:t>
      </w:r>
      <w:r>
        <w:rPr>
          <w:rStyle w:val="hps"/>
          <w:rFonts w:ascii="Garamond" w:hAnsi="Garamond"/>
          <w:b/>
          <w:bCs/>
          <w:i/>
          <w:iCs/>
          <w:color w:val="3333CC"/>
          <w:sz w:val="27"/>
          <w:szCs w:val="27"/>
        </w:rPr>
        <w:t>sono la prova dell’</w:t>
      </w:r>
      <w:r>
        <w:rPr>
          <w:rFonts w:ascii="Garamond" w:hAnsi="Garamond"/>
          <w:b/>
          <w:bCs/>
          <w:i/>
          <w:iCs/>
          <w:color w:val="3333CC"/>
          <w:sz w:val="27"/>
          <w:szCs w:val="27"/>
        </w:rPr>
        <w:t xml:space="preserve"> </w:t>
      </w:r>
      <w:r>
        <w:rPr>
          <w:rStyle w:val="hps"/>
          <w:rFonts w:ascii="Garamond" w:hAnsi="Garamond"/>
          <w:b/>
          <w:bCs/>
          <w:i/>
          <w:iCs/>
          <w:color w:val="3333CC"/>
          <w:sz w:val="27"/>
          <w:szCs w:val="27"/>
        </w:rPr>
        <w:t>energia e della forza mentale</w:t>
      </w:r>
      <w:r>
        <w:rPr>
          <w:rFonts w:ascii="Garamond" w:hAnsi="Garamond"/>
          <w:b/>
          <w:bCs/>
          <w:i/>
          <w:iCs/>
          <w:color w:val="3333CC"/>
          <w:sz w:val="27"/>
          <w:szCs w:val="27"/>
        </w:rPr>
        <w:t xml:space="preserve">: </w:t>
      </w:r>
      <w:r>
        <w:rPr>
          <w:rStyle w:val="hps"/>
          <w:rFonts w:ascii="Garamond" w:hAnsi="Garamond"/>
          <w:b/>
          <w:bCs/>
          <w:i/>
          <w:iCs/>
          <w:color w:val="3333CC"/>
          <w:sz w:val="27"/>
          <w:szCs w:val="27"/>
        </w:rPr>
        <w:t>l'</w:t>
      </w:r>
      <w:r>
        <w:rPr>
          <w:rFonts w:ascii="Garamond" w:hAnsi="Garamond"/>
          <w:b/>
          <w:bCs/>
          <w:i/>
          <w:iCs/>
          <w:color w:val="3333CC"/>
          <w:sz w:val="27"/>
          <w:szCs w:val="27"/>
        </w:rPr>
        <w:t xml:space="preserve">uso o l'abuso </w:t>
      </w:r>
      <w:r>
        <w:rPr>
          <w:rStyle w:val="hps"/>
          <w:rFonts w:ascii="Garamond" w:hAnsi="Garamond"/>
          <w:b/>
          <w:bCs/>
          <w:i/>
          <w:iCs/>
          <w:color w:val="3333CC"/>
          <w:sz w:val="27"/>
          <w:szCs w:val="27"/>
        </w:rPr>
        <w:t>della forza.</w:t>
      </w:r>
    </w:p>
    <w:p w:rsidR="00B377DA" w:rsidRDefault="00B377DA" w:rsidP="001314C6">
      <w:pPr>
        <w:pStyle w:val="NormaleWeb"/>
        <w:jc w:val="both"/>
      </w:pPr>
      <w:r>
        <w:rPr>
          <w:rStyle w:val="hps"/>
          <w:rFonts w:ascii="Garamond" w:hAnsi="Garamond"/>
          <w:b/>
          <w:bCs/>
          <w:i/>
          <w:iCs/>
          <w:color w:val="3333CC"/>
          <w:sz w:val="27"/>
          <w:szCs w:val="27"/>
        </w:rPr>
        <w:t>Ricordate, il</w:t>
      </w:r>
      <w:r>
        <w:rPr>
          <w:rFonts w:ascii="Garamond" w:hAnsi="Garamond"/>
          <w:b/>
          <w:bCs/>
          <w:i/>
          <w:iCs/>
          <w:color w:val="3333CC"/>
          <w:sz w:val="27"/>
          <w:szCs w:val="27"/>
        </w:rPr>
        <w:t xml:space="preserve"> </w:t>
      </w:r>
      <w:r>
        <w:rPr>
          <w:rStyle w:val="hps"/>
          <w:rFonts w:ascii="Garamond" w:hAnsi="Garamond"/>
          <w:b/>
          <w:bCs/>
          <w:i/>
          <w:iCs/>
          <w:color w:val="3333CC"/>
          <w:sz w:val="27"/>
          <w:szCs w:val="27"/>
        </w:rPr>
        <w:t>respiro è</w:t>
      </w:r>
      <w:r>
        <w:rPr>
          <w:rFonts w:ascii="Garamond" w:hAnsi="Garamond"/>
          <w:b/>
          <w:bCs/>
          <w:i/>
          <w:iCs/>
          <w:color w:val="3333CC"/>
          <w:sz w:val="27"/>
          <w:szCs w:val="27"/>
        </w:rPr>
        <w:t xml:space="preserve"> </w:t>
      </w:r>
      <w:r>
        <w:rPr>
          <w:rStyle w:val="hps"/>
          <w:rFonts w:ascii="Garamond" w:hAnsi="Garamond"/>
          <w:b/>
          <w:bCs/>
          <w:i/>
          <w:iCs/>
          <w:color w:val="3333CC"/>
          <w:sz w:val="27"/>
          <w:szCs w:val="27"/>
        </w:rPr>
        <w:t>il conduttore</w:t>
      </w:r>
      <w:r>
        <w:rPr>
          <w:rFonts w:ascii="Garamond" w:hAnsi="Garamond"/>
          <w:b/>
          <w:bCs/>
          <w:i/>
          <w:iCs/>
          <w:color w:val="3333CC"/>
          <w:sz w:val="27"/>
          <w:szCs w:val="27"/>
        </w:rPr>
        <w:t xml:space="preserve"> </w:t>
      </w:r>
      <w:r>
        <w:rPr>
          <w:rStyle w:val="hps"/>
          <w:rFonts w:ascii="Garamond" w:hAnsi="Garamond"/>
          <w:b/>
          <w:bCs/>
          <w:i/>
          <w:iCs/>
          <w:color w:val="3333CC"/>
          <w:sz w:val="27"/>
          <w:szCs w:val="27"/>
        </w:rPr>
        <w:t>dell'energia</w:t>
      </w:r>
      <w:r>
        <w:rPr>
          <w:rFonts w:ascii="Garamond" w:hAnsi="Garamond"/>
          <w:b/>
          <w:bCs/>
          <w:i/>
          <w:iCs/>
          <w:color w:val="3333CC"/>
          <w:sz w:val="27"/>
          <w:szCs w:val="27"/>
        </w:rPr>
        <w:t xml:space="preserve"> di Fo</w:t>
      </w:r>
      <w:r>
        <w:rPr>
          <w:rStyle w:val="hps"/>
          <w:rFonts w:ascii="Garamond" w:hAnsi="Garamond"/>
          <w:b/>
          <w:bCs/>
          <w:i/>
          <w:iCs/>
          <w:color w:val="3333CC"/>
          <w:sz w:val="27"/>
          <w:szCs w:val="27"/>
        </w:rPr>
        <w:t>rza Vitale</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Negli</w:t>
      </w:r>
      <w:r>
        <w:rPr>
          <w:rFonts w:ascii="Garamond" w:hAnsi="Garamond"/>
          <w:color w:val="3333CC"/>
          <w:sz w:val="27"/>
          <w:szCs w:val="27"/>
        </w:rPr>
        <w:t xml:space="preserve"> </w:t>
      </w:r>
      <w:r>
        <w:rPr>
          <w:rStyle w:val="hps"/>
          <w:rFonts w:ascii="Garamond" w:hAnsi="Garamond"/>
          <w:color w:val="3333CC"/>
          <w:sz w:val="27"/>
          <w:szCs w:val="27"/>
        </w:rPr>
        <w:t>anni a venire</w:t>
      </w:r>
      <w:r>
        <w:rPr>
          <w:rFonts w:ascii="Garamond" w:hAnsi="Garamond"/>
          <w:color w:val="3333CC"/>
          <w:sz w:val="27"/>
          <w:szCs w:val="27"/>
        </w:rPr>
        <w:t xml:space="preserve">, l'umanità </w:t>
      </w:r>
      <w:r>
        <w:rPr>
          <w:rStyle w:val="hps"/>
          <w:rFonts w:ascii="Garamond" w:hAnsi="Garamond"/>
          <w:color w:val="3333CC"/>
          <w:sz w:val="27"/>
          <w:szCs w:val="27"/>
        </w:rPr>
        <w:t>capirà che</w:t>
      </w:r>
      <w:r>
        <w:rPr>
          <w:rFonts w:ascii="Garamond" w:hAnsi="Garamond"/>
          <w:color w:val="3333CC"/>
          <w:sz w:val="27"/>
          <w:szCs w:val="27"/>
        </w:rPr>
        <w:t xml:space="preserve"> </w:t>
      </w:r>
      <w:r>
        <w:rPr>
          <w:rStyle w:val="hps"/>
          <w:rFonts w:ascii="Garamond" w:hAnsi="Garamond"/>
          <w:color w:val="3333CC"/>
          <w:sz w:val="27"/>
          <w:szCs w:val="27"/>
        </w:rPr>
        <w:t>il respiro</w:t>
      </w:r>
      <w:r>
        <w:rPr>
          <w:rFonts w:ascii="Garamond" w:hAnsi="Garamond"/>
          <w:color w:val="3333CC"/>
          <w:sz w:val="27"/>
          <w:szCs w:val="27"/>
        </w:rPr>
        <w:t xml:space="preserve"> </w:t>
      </w:r>
      <w:r>
        <w:rPr>
          <w:rStyle w:val="hps"/>
          <w:rFonts w:ascii="Garamond" w:hAnsi="Garamond"/>
          <w:color w:val="3333CC"/>
          <w:sz w:val="27"/>
          <w:szCs w:val="27"/>
        </w:rPr>
        <w:t>è sacro -</w:t>
      </w:r>
      <w:r>
        <w:rPr>
          <w:rFonts w:ascii="Garamond" w:hAnsi="Garamond"/>
          <w:color w:val="3333CC"/>
          <w:sz w:val="27"/>
          <w:szCs w:val="27"/>
        </w:rPr>
        <w:t xml:space="preserve"> è </w:t>
      </w:r>
      <w:r>
        <w:rPr>
          <w:rStyle w:val="hps"/>
          <w:rFonts w:ascii="Garamond" w:hAnsi="Garamond"/>
          <w:color w:val="3333CC"/>
          <w:sz w:val="27"/>
          <w:szCs w:val="27"/>
        </w:rPr>
        <w:t>il dono della vita</w:t>
      </w:r>
      <w:r>
        <w:rPr>
          <w:rFonts w:ascii="Garamond" w:hAnsi="Garamond"/>
          <w:color w:val="3333CC"/>
          <w:sz w:val="27"/>
          <w:szCs w:val="27"/>
        </w:rPr>
        <w:t xml:space="preserve"> - </w:t>
      </w:r>
      <w:r>
        <w:rPr>
          <w:rStyle w:val="hps"/>
          <w:rFonts w:ascii="Garamond" w:hAnsi="Garamond"/>
          <w:color w:val="3333CC"/>
          <w:sz w:val="27"/>
          <w:szCs w:val="27"/>
        </w:rPr>
        <w:t> ed imparerete</w:t>
      </w:r>
      <w:r>
        <w:rPr>
          <w:rFonts w:ascii="Garamond" w:hAnsi="Garamond"/>
          <w:color w:val="3333CC"/>
          <w:sz w:val="27"/>
          <w:szCs w:val="27"/>
        </w:rPr>
        <w:t xml:space="preserve"> </w:t>
      </w:r>
      <w:r>
        <w:rPr>
          <w:rStyle w:val="hps"/>
          <w:rFonts w:ascii="Garamond" w:hAnsi="Garamond"/>
          <w:color w:val="3333CC"/>
          <w:sz w:val="27"/>
          <w:szCs w:val="27"/>
        </w:rPr>
        <w:t>a non</w:t>
      </w:r>
      <w:r>
        <w:rPr>
          <w:rFonts w:ascii="Garamond" w:hAnsi="Garamond"/>
          <w:color w:val="3333CC"/>
          <w:sz w:val="27"/>
          <w:szCs w:val="27"/>
        </w:rPr>
        <w:t xml:space="preserve"> </w:t>
      </w:r>
      <w:r>
        <w:rPr>
          <w:rStyle w:val="hps"/>
          <w:rFonts w:ascii="Garamond" w:hAnsi="Garamond"/>
          <w:color w:val="3333CC"/>
          <w:sz w:val="27"/>
          <w:szCs w:val="27"/>
        </w:rPr>
        <w:t>sprecarlo.</w:t>
      </w:r>
      <w:r>
        <w:rPr>
          <w:rFonts w:ascii="Garamond" w:hAnsi="Garamond"/>
          <w:color w:val="3333CC"/>
          <w:sz w:val="27"/>
          <w:szCs w:val="27"/>
        </w:rPr>
        <w:t xml:space="preserve"> </w:t>
      </w:r>
      <w:r>
        <w:rPr>
          <w:rStyle w:val="hps"/>
          <w:rFonts w:ascii="Garamond" w:hAnsi="Garamond"/>
          <w:color w:val="3333CC"/>
          <w:sz w:val="27"/>
          <w:szCs w:val="27"/>
        </w:rPr>
        <w:t>Ad</w:t>
      </w:r>
      <w:r>
        <w:rPr>
          <w:rFonts w:ascii="Garamond" w:hAnsi="Garamond"/>
          <w:color w:val="3333CC"/>
          <w:sz w:val="27"/>
          <w:szCs w:val="27"/>
        </w:rPr>
        <w:t xml:space="preserve"> </w:t>
      </w:r>
      <w:r>
        <w:rPr>
          <w:rStyle w:val="hps"/>
          <w:rFonts w:ascii="Garamond" w:hAnsi="Garamond"/>
          <w:color w:val="3333CC"/>
          <w:sz w:val="27"/>
          <w:szCs w:val="27"/>
        </w:rPr>
        <w:t>ogni respiro che fate</w:t>
      </w:r>
      <w:r>
        <w:rPr>
          <w:rFonts w:ascii="Garamond" w:hAnsi="Garamond"/>
          <w:color w:val="3333CC"/>
          <w:sz w:val="27"/>
          <w:szCs w:val="27"/>
        </w:rPr>
        <w:t xml:space="preserve">, </w:t>
      </w:r>
      <w:r>
        <w:rPr>
          <w:rStyle w:val="hps"/>
          <w:rFonts w:ascii="Garamond" w:hAnsi="Garamond"/>
          <w:color w:val="3333CC"/>
          <w:sz w:val="27"/>
          <w:szCs w:val="27"/>
        </w:rPr>
        <w:t>siate consapevoli che</w:t>
      </w:r>
      <w:r>
        <w:rPr>
          <w:rFonts w:ascii="Garamond" w:hAnsi="Garamond"/>
          <w:color w:val="3333CC"/>
          <w:sz w:val="27"/>
          <w:szCs w:val="27"/>
        </w:rPr>
        <w:t xml:space="preserve"> </w:t>
      </w:r>
      <w:r>
        <w:rPr>
          <w:rStyle w:val="hps"/>
          <w:rFonts w:ascii="Garamond" w:hAnsi="Garamond"/>
          <w:color w:val="3333CC"/>
          <w:sz w:val="27"/>
          <w:szCs w:val="27"/>
        </w:rPr>
        <w:t>è l'unico</w:t>
      </w:r>
      <w:r>
        <w:rPr>
          <w:rFonts w:ascii="Garamond" w:hAnsi="Garamond"/>
          <w:color w:val="3333CC"/>
          <w:sz w:val="27"/>
          <w:szCs w:val="27"/>
        </w:rPr>
        <w:t xml:space="preserve"> </w:t>
      </w:r>
      <w:r>
        <w:rPr>
          <w:rStyle w:val="hps"/>
          <w:rFonts w:ascii="Garamond" w:hAnsi="Garamond"/>
          <w:color w:val="3333CC"/>
          <w:sz w:val="27"/>
          <w:szCs w:val="27"/>
        </w:rPr>
        <w:t>respiro</w:t>
      </w:r>
      <w:r>
        <w:rPr>
          <w:rFonts w:ascii="Garamond" w:hAnsi="Garamond"/>
          <w:color w:val="3333CC"/>
          <w:sz w:val="27"/>
          <w:szCs w:val="27"/>
        </w:rPr>
        <w:t xml:space="preserve"> </w:t>
      </w:r>
      <w:r>
        <w:rPr>
          <w:rStyle w:val="hps"/>
          <w:rFonts w:ascii="Garamond" w:hAnsi="Garamond"/>
          <w:color w:val="3333CC"/>
          <w:sz w:val="27"/>
          <w:szCs w:val="27"/>
        </w:rPr>
        <w:t>di cui avete certezza</w:t>
      </w:r>
      <w:r>
        <w:rPr>
          <w:rFonts w:ascii="Garamond" w:hAnsi="Garamond"/>
          <w:color w:val="3333CC"/>
          <w:sz w:val="27"/>
          <w:szCs w:val="27"/>
        </w:rPr>
        <w:t xml:space="preserve">, </w:t>
      </w:r>
      <w:r>
        <w:rPr>
          <w:rStyle w:val="hps"/>
          <w:rFonts w:ascii="Garamond" w:hAnsi="Garamond"/>
          <w:color w:val="3333CC"/>
          <w:sz w:val="27"/>
          <w:szCs w:val="27"/>
        </w:rPr>
        <w:t>perché</w:t>
      </w:r>
      <w:r>
        <w:rPr>
          <w:rFonts w:ascii="Garamond" w:hAnsi="Garamond"/>
          <w:color w:val="3333CC"/>
          <w:sz w:val="27"/>
          <w:szCs w:val="27"/>
        </w:rPr>
        <w:t xml:space="preserve"> </w:t>
      </w:r>
      <w:r>
        <w:rPr>
          <w:rStyle w:val="hps"/>
          <w:rFonts w:ascii="Garamond" w:hAnsi="Garamond"/>
          <w:color w:val="3333CC"/>
          <w:sz w:val="27"/>
          <w:szCs w:val="27"/>
        </w:rPr>
        <w:t>può benissimo essere</w:t>
      </w:r>
      <w:r>
        <w:rPr>
          <w:rFonts w:ascii="Garamond" w:hAnsi="Garamond"/>
          <w:color w:val="3333CC"/>
          <w:sz w:val="27"/>
          <w:szCs w:val="27"/>
        </w:rPr>
        <w:t xml:space="preserve"> </w:t>
      </w:r>
      <w:r>
        <w:rPr>
          <w:rStyle w:val="hps"/>
          <w:rFonts w:ascii="Garamond" w:hAnsi="Garamond"/>
          <w:color w:val="3333CC"/>
          <w:sz w:val="27"/>
          <w:szCs w:val="27"/>
        </w:rPr>
        <w:t>il vostro ultimo respiro</w:t>
      </w:r>
      <w:r>
        <w:rPr>
          <w:rFonts w:ascii="Garamond" w:hAnsi="Garamond"/>
          <w:color w:val="3333CC"/>
          <w:sz w:val="27"/>
          <w:szCs w:val="27"/>
        </w:rPr>
        <w:t>.</w:t>
      </w:r>
    </w:p>
    <w:p w:rsidR="00B377DA" w:rsidRDefault="00B377DA" w:rsidP="001314C6">
      <w:pPr>
        <w:pStyle w:val="NormaleWeb"/>
        <w:jc w:val="both"/>
      </w:pPr>
      <w:r>
        <w:rPr>
          <w:rStyle w:val="hps"/>
          <w:rFonts w:ascii="Garamond" w:hAnsi="Garamond"/>
          <w:color w:val="3333CC"/>
          <w:sz w:val="27"/>
          <w:szCs w:val="27"/>
        </w:rPr>
        <w:t>Amati</w:t>
      </w:r>
      <w:r>
        <w:rPr>
          <w:rFonts w:ascii="Garamond" w:hAnsi="Garamond"/>
          <w:color w:val="3333CC"/>
          <w:sz w:val="27"/>
          <w:szCs w:val="27"/>
        </w:rPr>
        <w:t xml:space="preserve">, è doveroso per voi </w:t>
      </w:r>
      <w:r>
        <w:rPr>
          <w:rStyle w:val="hps"/>
          <w:rFonts w:ascii="Garamond" w:hAnsi="Garamond"/>
          <w:color w:val="3333CC"/>
          <w:sz w:val="27"/>
          <w:szCs w:val="27"/>
        </w:rPr>
        <w:t>prendere</w:t>
      </w:r>
      <w:r>
        <w:rPr>
          <w:rFonts w:ascii="Garamond" w:hAnsi="Garamond"/>
          <w:color w:val="3333CC"/>
          <w:sz w:val="27"/>
          <w:szCs w:val="27"/>
        </w:rPr>
        <w:t xml:space="preserve"> </w:t>
      </w:r>
      <w:r>
        <w:rPr>
          <w:rStyle w:val="hps"/>
          <w:rFonts w:ascii="Garamond" w:hAnsi="Garamond"/>
          <w:color w:val="3333CC"/>
          <w:sz w:val="27"/>
          <w:szCs w:val="27"/>
        </w:rPr>
        <w:t>tempo per</w:t>
      </w:r>
      <w:r>
        <w:rPr>
          <w:rFonts w:ascii="Garamond" w:hAnsi="Garamond"/>
          <w:color w:val="3333CC"/>
          <w:sz w:val="27"/>
          <w:szCs w:val="27"/>
        </w:rPr>
        <w:t xml:space="preserve"> </w:t>
      </w:r>
      <w:r>
        <w:rPr>
          <w:rStyle w:val="hps"/>
          <w:rFonts w:ascii="Garamond" w:hAnsi="Garamond"/>
          <w:color w:val="3333CC"/>
          <w:sz w:val="27"/>
          <w:szCs w:val="27"/>
        </w:rPr>
        <w:t>riflettere ed  integrare</w:t>
      </w:r>
      <w:r>
        <w:rPr>
          <w:rFonts w:ascii="Garamond" w:hAnsi="Garamond"/>
          <w:color w:val="3333CC"/>
          <w:sz w:val="27"/>
          <w:szCs w:val="27"/>
        </w:rPr>
        <w:t xml:space="preserve"> </w:t>
      </w:r>
      <w:r>
        <w:rPr>
          <w:rStyle w:val="hps"/>
          <w:rFonts w:ascii="Garamond" w:hAnsi="Garamond"/>
          <w:color w:val="3333CC"/>
          <w:sz w:val="27"/>
          <w:szCs w:val="27"/>
        </w:rPr>
        <w:t>gli importanti concetti</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Creazione che</w:t>
      </w:r>
      <w:r>
        <w:rPr>
          <w:rFonts w:ascii="Garamond" w:hAnsi="Garamond"/>
          <w:color w:val="3333CC"/>
          <w:sz w:val="27"/>
          <w:szCs w:val="27"/>
        </w:rPr>
        <w:t xml:space="preserve"> vi stiamo trasmettendo. </w:t>
      </w:r>
      <w:r>
        <w:rPr>
          <w:rStyle w:val="hps"/>
          <w:rFonts w:ascii="Garamond" w:hAnsi="Garamond"/>
          <w:color w:val="3333CC"/>
          <w:sz w:val="27"/>
          <w:szCs w:val="27"/>
        </w:rPr>
        <w:t>Voi, Semi</w:t>
      </w:r>
      <w:r>
        <w:rPr>
          <w:rFonts w:ascii="Garamond" w:hAnsi="Garamond"/>
          <w:color w:val="3333CC"/>
          <w:sz w:val="27"/>
          <w:szCs w:val="27"/>
        </w:rPr>
        <w:t xml:space="preserve"> </w:t>
      </w:r>
      <w:r>
        <w:rPr>
          <w:rStyle w:val="hps"/>
          <w:rFonts w:ascii="Garamond" w:hAnsi="Garamond"/>
          <w:color w:val="3333CC"/>
          <w:sz w:val="27"/>
          <w:szCs w:val="27"/>
        </w:rPr>
        <w:t>Stellari,</w:t>
      </w:r>
      <w:r>
        <w:rPr>
          <w:rFonts w:ascii="Garamond" w:hAnsi="Garamond"/>
          <w:color w:val="3333CC"/>
          <w:sz w:val="27"/>
          <w:szCs w:val="27"/>
        </w:rPr>
        <w:t xml:space="preserve"> </w:t>
      </w:r>
      <w:r>
        <w:rPr>
          <w:rStyle w:val="hps"/>
          <w:rFonts w:ascii="Garamond" w:hAnsi="Garamond"/>
          <w:color w:val="3333CC"/>
          <w:sz w:val="27"/>
          <w:szCs w:val="27"/>
        </w:rPr>
        <w:t>che avete raggiunto</w:t>
      </w:r>
      <w:r>
        <w:rPr>
          <w:rFonts w:ascii="Garamond" w:hAnsi="Garamond"/>
          <w:color w:val="3333CC"/>
          <w:sz w:val="27"/>
          <w:szCs w:val="27"/>
        </w:rPr>
        <w:t xml:space="preserve"> </w:t>
      </w:r>
      <w:r>
        <w:rPr>
          <w:rStyle w:val="hps"/>
          <w:rFonts w:ascii="Garamond" w:hAnsi="Garamond"/>
          <w:color w:val="3333CC"/>
          <w:sz w:val="27"/>
          <w:szCs w:val="27"/>
        </w:rPr>
        <w:t>il livello richiesto di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armoniosi,</w:t>
      </w:r>
      <w:r>
        <w:rPr>
          <w:rFonts w:ascii="Garamond" w:hAnsi="Garamond"/>
          <w:color w:val="3333CC"/>
          <w:sz w:val="27"/>
          <w:szCs w:val="27"/>
        </w:rPr>
        <w:t xml:space="preserve"> </w:t>
      </w:r>
      <w:r>
        <w:rPr>
          <w:rStyle w:val="hps"/>
          <w:rFonts w:ascii="Garamond" w:hAnsi="Garamond"/>
          <w:color w:val="3333CC"/>
          <w:sz w:val="27"/>
          <w:szCs w:val="27"/>
        </w:rPr>
        <w:t>adesso siete pronti</w:t>
      </w:r>
      <w:r>
        <w:rPr>
          <w:rFonts w:ascii="Garamond" w:hAnsi="Garamond"/>
          <w:color w:val="3333CC"/>
          <w:sz w:val="27"/>
          <w:szCs w:val="27"/>
        </w:rPr>
        <w:t xml:space="preserve"> </w:t>
      </w:r>
      <w:r>
        <w:rPr>
          <w:rStyle w:val="hps"/>
          <w:rFonts w:ascii="Garamond" w:hAnsi="Garamond"/>
          <w:color w:val="3333CC"/>
          <w:sz w:val="27"/>
          <w:szCs w:val="27"/>
        </w:rPr>
        <w:t>a mettere</w:t>
      </w:r>
      <w:r>
        <w:rPr>
          <w:rFonts w:ascii="Garamond" w:hAnsi="Garamond"/>
          <w:color w:val="3333CC"/>
          <w:sz w:val="27"/>
          <w:szCs w:val="27"/>
        </w:rPr>
        <w:t xml:space="preserve"> in pratica </w:t>
      </w:r>
      <w:r>
        <w:rPr>
          <w:rStyle w:val="hps"/>
          <w:rFonts w:ascii="Garamond" w:hAnsi="Garamond"/>
          <w:color w:val="3333CC"/>
          <w:sz w:val="27"/>
          <w:szCs w:val="27"/>
        </w:rPr>
        <w:t>tutto ciò che avete</w:t>
      </w:r>
      <w:r>
        <w:rPr>
          <w:rFonts w:ascii="Garamond" w:hAnsi="Garamond"/>
          <w:color w:val="3333CC"/>
          <w:sz w:val="27"/>
          <w:szCs w:val="27"/>
        </w:rPr>
        <w:t xml:space="preserve"> </w:t>
      </w:r>
      <w:r>
        <w:rPr>
          <w:rStyle w:val="hps"/>
          <w:rFonts w:ascii="Garamond" w:hAnsi="Garamond"/>
          <w:color w:val="3333CC"/>
          <w:sz w:val="27"/>
          <w:szCs w:val="27"/>
        </w:rPr>
        <w:t>imparato</w:t>
      </w:r>
      <w:r>
        <w:rPr>
          <w:rFonts w:ascii="Garamond" w:hAnsi="Garamond"/>
          <w:color w:val="3333CC"/>
          <w:sz w:val="27"/>
          <w:szCs w:val="27"/>
        </w:rPr>
        <w:t xml:space="preserve">. </w:t>
      </w:r>
      <w:r>
        <w:rPr>
          <w:rStyle w:val="hps"/>
          <w:rFonts w:ascii="Garamond" w:hAnsi="Garamond"/>
          <w:color w:val="3333CC"/>
          <w:sz w:val="27"/>
          <w:szCs w:val="27"/>
        </w:rPr>
        <w:t>Nel far questo</w:t>
      </w:r>
      <w:r>
        <w:rPr>
          <w:rFonts w:ascii="Garamond" w:hAnsi="Garamond"/>
          <w:color w:val="3333CC"/>
          <w:sz w:val="27"/>
          <w:szCs w:val="27"/>
        </w:rPr>
        <w:t xml:space="preserve">, </w:t>
      </w:r>
      <w:r>
        <w:rPr>
          <w:rStyle w:val="hps"/>
          <w:rFonts w:ascii="Garamond" w:hAnsi="Garamond"/>
          <w:color w:val="3333CC"/>
          <w:sz w:val="27"/>
          <w:szCs w:val="27"/>
        </w:rPr>
        <w:t>le persone intorno a voi</w:t>
      </w:r>
      <w:r>
        <w:rPr>
          <w:rFonts w:ascii="Garamond" w:hAnsi="Garamond"/>
          <w:color w:val="3333CC"/>
          <w:sz w:val="27"/>
          <w:szCs w:val="27"/>
        </w:rPr>
        <w:t xml:space="preserve"> </w:t>
      </w:r>
      <w:r>
        <w:rPr>
          <w:rStyle w:val="hps"/>
          <w:rFonts w:ascii="Garamond" w:hAnsi="Garamond"/>
          <w:color w:val="3333CC"/>
          <w:sz w:val="27"/>
          <w:szCs w:val="27"/>
        </w:rPr>
        <w:t>che stanno ancora</w:t>
      </w:r>
      <w:r>
        <w:rPr>
          <w:rFonts w:ascii="Garamond" w:hAnsi="Garamond"/>
          <w:color w:val="3333CC"/>
          <w:sz w:val="27"/>
          <w:szCs w:val="27"/>
        </w:rPr>
        <w:t xml:space="preserve"> </w:t>
      </w:r>
      <w:r>
        <w:rPr>
          <w:rStyle w:val="hps"/>
          <w:rFonts w:ascii="Garamond" w:hAnsi="Garamond"/>
          <w:color w:val="3333CC"/>
          <w:sz w:val="27"/>
          <w:szCs w:val="27"/>
        </w:rPr>
        <w:t>lottando</w:t>
      </w:r>
      <w:r>
        <w:rPr>
          <w:rFonts w:ascii="Garamond" w:hAnsi="Garamond"/>
          <w:color w:val="3333CC"/>
          <w:sz w:val="27"/>
          <w:szCs w:val="27"/>
        </w:rPr>
        <w:t xml:space="preserve"> </w:t>
      </w:r>
      <w:r>
        <w:rPr>
          <w:rStyle w:val="hps"/>
          <w:rFonts w:ascii="Garamond" w:hAnsi="Garamond"/>
          <w:color w:val="3333CC"/>
          <w:sz w:val="27"/>
          <w:szCs w:val="27"/>
        </w:rPr>
        <w:t>entro i confini</w:t>
      </w:r>
      <w:r>
        <w:rPr>
          <w:rFonts w:ascii="Garamond" w:hAnsi="Garamond"/>
          <w:color w:val="3333CC"/>
          <w:sz w:val="27"/>
          <w:szCs w:val="27"/>
        </w:rPr>
        <w:t xml:space="preserve"> </w:t>
      </w:r>
      <w:r>
        <w:rPr>
          <w:rStyle w:val="hps"/>
          <w:rFonts w:ascii="Garamond" w:hAnsi="Garamond"/>
          <w:color w:val="3333CC"/>
          <w:sz w:val="27"/>
          <w:szCs w:val="27"/>
        </w:rPr>
        <w:t>dell'ambiente</w:t>
      </w:r>
      <w:r>
        <w:rPr>
          <w:rFonts w:ascii="Garamond" w:hAnsi="Garamond"/>
          <w:color w:val="3333CC"/>
          <w:sz w:val="27"/>
          <w:szCs w:val="27"/>
        </w:rPr>
        <w:t xml:space="preserve"> restrittivo della dimensione </w:t>
      </w:r>
      <w:r>
        <w:rPr>
          <w:rStyle w:val="hps"/>
          <w:rFonts w:ascii="Garamond" w:hAnsi="Garamond"/>
          <w:color w:val="3333CC"/>
          <w:sz w:val="27"/>
          <w:szCs w:val="27"/>
        </w:rPr>
        <w:t>inferiore</w:t>
      </w:r>
      <w:r>
        <w:rPr>
          <w:rFonts w:ascii="Garamond" w:hAnsi="Garamond"/>
          <w:color w:val="3333CC"/>
          <w:sz w:val="27"/>
          <w:szCs w:val="27"/>
        </w:rPr>
        <w:t xml:space="preserve">, </w:t>
      </w:r>
      <w:r>
        <w:rPr>
          <w:rStyle w:val="hps"/>
          <w:rFonts w:ascii="Garamond" w:hAnsi="Garamond"/>
          <w:color w:val="3333CC"/>
          <w:sz w:val="27"/>
          <w:szCs w:val="27"/>
        </w:rPr>
        <w:t>saranno intimorite</w:t>
      </w:r>
      <w:r>
        <w:rPr>
          <w:rFonts w:ascii="Garamond" w:hAnsi="Garamond"/>
          <w:color w:val="3333CC"/>
          <w:sz w:val="27"/>
          <w:szCs w:val="27"/>
        </w:rPr>
        <w:t xml:space="preserve"> </w:t>
      </w:r>
      <w:r>
        <w:rPr>
          <w:rStyle w:val="hps"/>
          <w:rFonts w:ascii="Garamond" w:hAnsi="Garamond"/>
          <w:color w:val="3333CC"/>
          <w:sz w:val="27"/>
          <w:szCs w:val="27"/>
        </w:rPr>
        <w:t>da quello che state realizzando</w:t>
      </w:r>
      <w:r>
        <w:rPr>
          <w:rFonts w:ascii="Garamond" w:hAnsi="Garamond"/>
          <w:color w:val="3333CC"/>
          <w:sz w:val="27"/>
          <w:szCs w:val="27"/>
        </w:rPr>
        <w:t xml:space="preserve">, </w:t>
      </w:r>
      <w:r>
        <w:rPr>
          <w:rStyle w:val="hps"/>
          <w:rFonts w:ascii="Garamond" w:hAnsi="Garamond"/>
          <w:color w:val="3333CC"/>
          <w:sz w:val="27"/>
          <w:szCs w:val="27"/>
        </w:rPr>
        <w:t xml:space="preserve">e a </w:t>
      </w:r>
      <w:r>
        <w:rPr>
          <w:rFonts w:ascii="Garamond" w:hAnsi="Garamond"/>
          <w:color w:val="3333CC"/>
          <w:sz w:val="27"/>
          <w:szCs w:val="27"/>
        </w:rPr>
        <w:t> </w:t>
      </w:r>
      <w:r>
        <w:rPr>
          <w:rStyle w:val="hps"/>
          <w:rFonts w:ascii="Garamond" w:hAnsi="Garamond"/>
          <w:color w:val="3333CC"/>
          <w:sz w:val="27"/>
          <w:szCs w:val="27"/>
        </w:rPr>
        <w:t>poco a poco</w:t>
      </w:r>
      <w:r>
        <w:rPr>
          <w:rFonts w:ascii="Garamond" w:hAnsi="Garamond"/>
          <w:color w:val="3333CC"/>
          <w:sz w:val="27"/>
          <w:szCs w:val="27"/>
        </w:rPr>
        <w:t xml:space="preserve"> </w:t>
      </w:r>
      <w:r>
        <w:rPr>
          <w:rStyle w:val="hps"/>
          <w:rFonts w:ascii="Garamond" w:hAnsi="Garamond"/>
          <w:color w:val="3333CC"/>
          <w:sz w:val="27"/>
          <w:szCs w:val="27"/>
        </w:rPr>
        <w:t>inizieranno</w:t>
      </w:r>
      <w:r>
        <w:rPr>
          <w:rFonts w:ascii="Garamond" w:hAnsi="Garamond"/>
          <w:color w:val="3333CC"/>
          <w:sz w:val="27"/>
          <w:szCs w:val="27"/>
        </w:rPr>
        <w:t xml:space="preserve"> </w:t>
      </w:r>
      <w:r>
        <w:rPr>
          <w:rStyle w:val="hps"/>
          <w:rFonts w:ascii="Garamond" w:hAnsi="Garamond"/>
          <w:color w:val="3333CC"/>
          <w:sz w:val="27"/>
          <w:szCs w:val="27"/>
        </w:rPr>
        <w:t>a seguire</w:t>
      </w:r>
      <w:r>
        <w:rPr>
          <w:rFonts w:ascii="Garamond" w:hAnsi="Garamond"/>
          <w:color w:val="3333CC"/>
          <w:sz w:val="27"/>
          <w:szCs w:val="27"/>
        </w:rPr>
        <w:t xml:space="preserve"> </w:t>
      </w:r>
      <w:r>
        <w:rPr>
          <w:rStyle w:val="hps"/>
          <w:rFonts w:ascii="Garamond" w:hAnsi="Garamond"/>
          <w:color w:val="3333CC"/>
          <w:sz w:val="27"/>
          <w:szCs w:val="27"/>
        </w:rPr>
        <w:t>il vostro esempio</w:t>
      </w:r>
      <w:r>
        <w:rPr>
          <w:rFonts w:ascii="Garamond" w:hAnsi="Garamond"/>
          <w:color w:val="3333CC"/>
          <w:sz w:val="27"/>
          <w:szCs w:val="27"/>
        </w:rPr>
        <w:t xml:space="preserve">. </w:t>
      </w:r>
      <w:r>
        <w:rPr>
          <w:rStyle w:val="hps"/>
          <w:rFonts w:ascii="Garamond" w:hAnsi="Garamond"/>
          <w:color w:val="3333CC"/>
          <w:sz w:val="27"/>
          <w:szCs w:val="27"/>
        </w:rPr>
        <w:t>Come sapete</w:t>
      </w:r>
      <w:r>
        <w:rPr>
          <w:rFonts w:ascii="Garamond" w:hAnsi="Garamond"/>
          <w:color w:val="3333CC"/>
          <w:sz w:val="27"/>
          <w:szCs w:val="27"/>
        </w:rPr>
        <w:t xml:space="preserve">, insegnare </w:t>
      </w:r>
      <w:r>
        <w:rPr>
          <w:rStyle w:val="hps"/>
          <w:rFonts w:ascii="Garamond" w:hAnsi="Garamond"/>
          <w:color w:val="3333CC"/>
          <w:sz w:val="27"/>
          <w:szCs w:val="27"/>
        </w:rPr>
        <w:t>con l'esempio</w:t>
      </w:r>
      <w:r>
        <w:rPr>
          <w:rFonts w:ascii="Garamond" w:hAnsi="Garamond"/>
          <w:color w:val="3333CC"/>
          <w:sz w:val="27"/>
          <w:szCs w:val="27"/>
        </w:rPr>
        <w:t xml:space="preserve"> </w:t>
      </w:r>
      <w:r>
        <w:rPr>
          <w:rStyle w:val="hps"/>
          <w:rFonts w:ascii="Garamond" w:hAnsi="Garamond"/>
          <w:color w:val="3333CC"/>
          <w:sz w:val="27"/>
          <w:szCs w:val="27"/>
        </w:rPr>
        <w:t>è il modo più</w:t>
      </w:r>
      <w:r>
        <w:rPr>
          <w:rFonts w:ascii="Garamond" w:hAnsi="Garamond"/>
          <w:color w:val="3333CC"/>
          <w:sz w:val="27"/>
          <w:szCs w:val="27"/>
        </w:rPr>
        <w:t xml:space="preserve"> </w:t>
      </w:r>
      <w:r>
        <w:rPr>
          <w:rStyle w:val="hps"/>
          <w:rFonts w:ascii="Garamond" w:hAnsi="Garamond"/>
          <w:color w:val="3333CC"/>
          <w:sz w:val="27"/>
          <w:szCs w:val="27"/>
        </w:rPr>
        <w:t>efficace per ottenere</w:t>
      </w:r>
      <w:r>
        <w:rPr>
          <w:rFonts w:ascii="Garamond" w:hAnsi="Garamond"/>
          <w:color w:val="3333CC"/>
          <w:sz w:val="27"/>
          <w:szCs w:val="27"/>
        </w:rPr>
        <w:t xml:space="preserve"> </w:t>
      </w:r>
      <w:r>
        <w:rPr>
          <w:rStyle w:val="hps"/>
          <w:rFonts w:ascii="Garamond" w:hAnsi="Garamond"/>
          <w:color w:val="3333CC"/>
          <w:sz w:val="27"/>
          <w:szCs w:val="27"/>
        </w:rPr>
        <w:t>l'attenzione di</w:t>
      </w:r>
      <w:r>
        <w:rPr>
          <w:rFonts w:ascii="Garamond" w:hAnsi="Garamond"/>
          <w:color w:val="3333CC"/>
          <w:sz w:val="27"/>
          <w:szCs w:val="27"/>
        </w:rPr>
        <w:t xml:space="preserve"> </w:t>
      </w:r>
      <w:r>
        <w:rPr>
          <w:rStyle w:val="hps"/>
          <w:rFonts w:ascii="Garamond" w:hAnsi="Garamond"/>
          <w:color w:val="3333CC"/>
          <w:sz w:val="27"/>
          <w:szCs w:val="27"/>
        </w:rPr>
        <w:t>chi vi circonda.</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color w:val="3333CC"/>
          <w:sz w:val="27"/>
          <w:szCs w:val="27"/>
        </w:rPr>
        <w:t>luogo comune</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dice anche</w:t>
      </w:r>
      <w:r>
        <w:rPr>
          <w:rFonts w:ascii="Garamond" w:hAnsi="Garamond"/>
          <w:b/>
          <w:bCs/>
          <w:i/>
          <w:iCs/>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Dai </w:t>
      </w:r>
      <w:r>
        <w:rPr>
          <w:rStyle w:val="hps"/>
          <w:rFonts w:ascii="Garamond" w:hAnsi="Garamond"/>
          <w:b/>
          <w:bCs/>
          <w:i/>
          <w:iCs/>
          <w:color w:val="3333CC"/>
          <w:sz w:val="27"/>
          <w:szCs w:val="27"/>
        </w:rPr>
        <w:t>frutti del tuo lavoro</w:t>
      </w:r>
      <w:r>
        <w:rPr>
          <w:rFonts w:ascii="Garamond" w:hAnsi="Garamond"/>
          <w:b/>
          <w:bCs/>
          <w:i/>
          <w:iCs/>
          <w:color w:val="3333CC"/>
          <w:sz w:val="27"/>
          <w:szCs w:val="27"/>
        </w:rPr>
        <w:t xml:space="preserve">, </w:t>
      </w:r>
      <w:r>
        <w:rPr>
          <w:rStyle w:val="hps"/>
          <w:rFonts w:ascii="Garamond" w:hAnsi="Garamond"/>
          <w:b/>
          <w:bCs/>
          <w:i/>
          <w:iCs/>
          <w:color w:val="3333CC"/>
          <w:sz w:val="27"/>
          <w:szCs w:val="27"/>
        </w:rPr>
        <w:t xml:space="preserve">sarai conosciuto.” </w:t>
      </w:r>
    </w:p>
    <w:p w:rsidR="00B377DA" w:rsidRDefault="00B377DA" w:rsidP="001314C6">
      <w:pPr>
        <w:pStyle w:val="NormaleWeb"/>
        <w:jc w:val="both"/>
      </w:pPr>
      <w:r>
        <w:rPr>
          <w:rStyle w:val="hps"/>
          <w:rFonts w:ascii="Garamond" w:hAnsi="Garamond"/>
          <w:b/>
          <w:bCs/>
          <w:color w:val="3333CC"/>
          <w:sz w:val="27"/>
          <w:szCs w:val="27"/>
        </w:rPr>
        <w:t>Studiate questi</w:t>
      </w:r>
      <w:r>
        <w:rPr>
          <w:rFonts w:ascii="Garamond" w:hAnsi="Garamond"/>
          <w:b/>
          <w:bCs/>
          <w:color w:val="3333CC"/>
          <w:sz w:val="27"/>
          <w:szCs w:val="27"/>
        </w:rPr>
        <w:t xml:space="preserve"> </w:t>
      </w:r>
      <w:r>
        <w:rPr>
          <w:rStyle w:val="hps"/>
          <w:rFonts w:ascii="Garamond" w:hAnsi="Garamond"/>
          <w:b/>
          <w:bCs/>
          <w:color w:val="3333CC"/>
          <w:sz w:val="27"/>
          <w:szCs w:val="27"/>
        </w:rPr>
        <w:t>CONCETTI</w:t>
      </w:r>
      <w:r>
        <w:rPr>
          <w:rFonts w:ascii="Garamond" w:hAnsi="Garamond"/>
          <w:b/>
          <w:bCs/>
          <w:color w:val="3333CC"/>
          <w:sz w:val="27"/>
          <w:szCs w:val="27"/>
        </w:rPr>
        <w:t xml:space="preserve"> </w:t>
      </w:r>
      <w:r>
        <w:rPr>
          <w:rStyle w:val="hps"/>
          <w:rFonts w:ascii="Garamond" w:hAnsi="Garamond"/>
          <w:b/>
          <w:bCs/>
          <w:color w:val="3333CC"/>
          <w:sz w:val="27"/>
          <w:szCs w:val="27"/>
        </w:rPr>
        <w:t>finché non</w:t>
      </w:r>
      <w:r>
        <w:rPr>
          <w:rFonts w:ascii="Garamond" w:hAnsi="Garamond"/>
          <w:b/>
          <w:bCs/>
          <w:color w:val="3333CC"/>
          <w:sz w:val="27"/>
          <w:szCs w:val="27"/>
        </w:rPr>
        <w:t xml:space="preserve"> </w:t>
      </w:r>
      <w:r>
        <w:rPr>
          <w:rStyle w:val="hps"/>
          <w:rFonts w:ascii="Garamond" w:hAnsi="Garamond"/>
          <w:b/>
          <w:bCs/>
          <w:color w:val="3333CC"/>
          <w:sz w:val="27"/>
          <w:szCs w:val="27"/>
        </w:rPr>
        <w:t>siano ben</w:t>
      </w:r>
      <w:r>
        <w:rPr>
          <w:rFonts w:ascii="Garamond" w:hAnsi="Garamond"/>
          <w:b/>
          <w:bCs/>
          <w:color w:val="3333CC"/>
          <w:sz w:val="27"/>
          <w:szCs w:val="27"/>
        </w:rPr>
        <w:t xml:space="preserve"> </w:t>
      </w:r>
      <w:r>
        <w:rPr>
          <w:rStyle w:val="hps"/>
          <w:rFonts w:ascii="Garamond" w:hAnsi="Garamond"/>
          <w:b/>
          <w:bCs/>
          <w:color w:val="3333CC"/>
          <w:sz w:val="27"/>
          <w:szCs w:val="27"/>
        </w:rPr>
        <w:t>radicati</w:t>
      </w:r>
      <w:r>
        <w:rPr>
          <w:rFonts w:ascii="Garamond" w:hAnsi="Garamond"/>
          <w:b/>
          <w:bCs/>
          <w:color w:val="3333CC"/>
          <w:sz w:val="27"/>
          <w:szCs w:val="27"/>
        </w:rPr>
        <w:t xml:space="preserve"> </w:t>
      </w:r>
      <w:r>
        <w:rPr>
          <w:rStyle w:val="hps"/>
          <w:rFonts w:ascii="Garamond" w:hAnsi="Garamond"/>
          <w:b/>
          <w:bCs/>
          <w:color w:val="3333CC"/>
          <w:sz w:val="27"/>
          <w:szCs w:val="27"/>
        </w:rPr>
        <w:t>nella vostra memoria</w:t>
      </w:r>
      <w:r>
        <w:rPr>
          <w:rFonts w:ascii="Garamond" w:hAnsi="Garamond"/>
          <w:b/>
          <w:bCs/>
          <w:color w:val="3333CC"/>
          <w:sz w:val="27"/>
          <w:szCs w:val="27"/>
        </w:rPr>
        <w:t xml:space="preserve">, </w:t>
      </w:r>
      <w:r>
        <w:rPr>
          <w:rStyle w:val="hps"/>
          <w:rFonts w:ascii="Garamond" w:hAnsi="Garamond"/>
          <w:b/>
          <w:bCs/>
          <w:color w:val="3333CC"/>
          <w:sz w:val="27"/>
          <w:szCs w:val="27"/>
        </w:rPr>
        <w:t>perché essi</w:t>
      </w:r>
      <w:r>
        <w:rPr>
          <w:rFonts w:ascii="Garamond" w:hAnsi="Garamond"/>
          <w:b/>
          <w:bCs/>
          <w:color w:val="3333CC"/>
          <w:sz w:val="27"/>
          <w:szCs w:val="27"/>
        </w:rPr>
        <w:t xml:space="preserve"> </w:t>
      </w:r>
      <w:r>
        <w:rPr>
          <w:rStyle w:val="hps"/>
          <w:rFonts w:ascii="Garamond" w:hAnsi="Garamond"/>
          <w:b/>
          <w:bCs/>
          <w:color w:val="3333CC"/>
          <w:sz w:val="27"/>
          <w:szCs w:val="27"/>
        </w:rPr>
        <w:t>fanno parte</w:t>
      </w:r>
      <w:r>
        <w:rPr>
          <w:rFonts w:ascii="Garamond" w:hAnsi="Garamond"/>
          <w:b/>
          <w:bCs/>
          <w:color w:val="3333CC"/>
          <w:sz w:val="27"/>
          <w:szCs w:val="27"/>
        </w:rPr>
        <w:t xml:space="preserve"> </w:t>
      </w:r>
      <w:r>
        <w:rPr>
          <w:rStyle w:val="hps"/>
          <w:rFonts w:ascii="Garamond" w:hAnsi="Garamond"/>
          <w:b/>
          <w:bCs/>
          <w:color w:val="3333CC"/>
          <w:sz w:val="27"/>
          <w:szCs w:val="27"/>
        </w:rPr>
        <w:t>delle "leggi</w:t>
      </w:r>
      <w:r>
        <w:rPr>
          <w:rFonts w:ascii="Garamond" w:hAnsi="Garamond"/>
          <w:b/>
          <w:bCs/>
          <w:color w:val="3333CC"/>
          <w:sz w:val="27"/>
          <w:szCs w:val="27"/>
        </w:rPr>
        <w:t xml:space="preserve"> </w:t>
      </w:r>
      <w:r>
        <w:rPr>
          <w:rStyle w:val="hps"/>
          <w:rFonts w:ascii="Garamond" w:hAnsi="Garamond"/>
          <w:b/>
          <w:bCs/>
          <w:color w:val="3333CC"/>
          <w:sz w:val="27"/>
          <w:szCs w:val="27"/>
        </w:rPr>
        <w:t>della manifestazione</w:t>
      </w:r>
      <w:r>
        <w:rPr>
          <w:rFonts w:ascii="Garamond" w:hAnsi="Garamond"/>
          <w:b/>
          <w:bCs/>
          <w:color w:val="3333CC"/>
          <w:sz w:val="27"/>
          <w:szCs w:val="27"/>
        </w:rPr>
        <w:t xml:space="preserve">" e </w:t>
      </w:r>
      <w:r>
        <w:rPr>
          <w:rStyle w:val="hps"/>
          <w:rFonts w:ascii="Garamond" w:hAnsi="Garamond"/>
          <w:b/>
          <w:bCs/>
          <w:color w:val="3333CC"/>
          <w:sz w:val="27"/>
          <w:szCs w:val="27"/>
        </w:rPr>
        <w:t>sono componenti</w:t>
      </w:r>
      <w:r>
        <w:rPr>
          <w:rFonts w:ascii="Garamond" w:hAnsi="Garamond"/>
          <w:b/>
          <w:bCs/>
          <w:color w:val="3333CC"/>
          <w:sz w:val="27"/>
          <w:szCs w:val="27"/>
        </w:rPr>
        <w:t xml:space="preserve"> </w:t>
      </w:r>
      <w:r>
        <w:rPr>
          <w:rStyle w:val="hps"/>
          <w:rFonts w:ascii="Garamond" w:hAnsi="Garamond"/>
          <w:b/>
          <w:bCs/>
          <w:color w:val="3333CC"/>
          <w:sz w:val="27"/>
          <w:szCs w:val="27"/>
        </w:rPr>
        <w:t>fondamentali per raggiungere con successo lo status di</w:t>
      </w:r>
      <w:r>
        <w:rPr>
          <w:rFonts w:ascii="Garamond" w:hAnsi="Garamond"/>
          <w:b/>
          <w:bCs/>
          <w:color w:val="3333CC"/>
          <w:sz w:val="27"/>
          <w:szCs w:val="27"/>
        </w:rPr>
        <w:t xml:space="preserve"> </w:t>
      </w:r>
      <w:r>
        <w:rPr>
          <w:rStyle w:val="hps"/>
          <w:rFonts w:ascii="Garamond" w:hAnsi="Garamond"/>
          <w:b/>
          <w:bCs/>
          <w:color w:val="3333CC"/>
          <w:sz w:val="27"/>
          <w:szCs w:val="27"/>
        </w:rPr>
        <w:t>“MAESTRO DELLA MANIFESTAZIONE.</w:t>
      </w:r>
      <w:r>
        <w:rPr>
          <w:rFonts w:ascii="Garamond" w:hAnsi="Garamond"/>
          <w:b/>
          <w:bCs/>
          <w:color w:val="3333CC"/>
          <w:sz w:val="27"/>
          <w:szCs w:val="27"/>
        </w:rPr>
        <w:t>"</w:t>
      </w:r>
    </w:p>
    <w:p w:rsidR="00B377DA" w:rsidRDefault="00B377DA" w:rsidP="001314C6">
      <w:pPr>
        <w:pStyle w:val="NormaleWeb"/>
        <w:ind w:left="720"/>
        <w:jc w:val="both"/>
      </w:pPr>
      <w:r>
        <w:rPr>
          <w:rFonts w:ascii="Garamond" w:hAnsi="Garamond"/>
          <w:color w:val="3333CC"/>
          <w:sz w:val="27"/>
          <w:szCs w:val="27"/>
        </w:rPr>
        <w:t xml:space="preserve">• </w:t>
      </w:r>
      <w:r>
        <w:rPr>
          <w:rFonts w:ascii="Garamond" w:hAnsi="Garamond"/>
          <w:b/>
          <w:bCs/>
          <w:color w:val="3333CC"/>
          <w:sz w:val="27"/>
          <w:szCs w:val="27"/>
        </w:rPr>
        <w:t>Diventate spettatori, osservatori, e non partecipanti  del dramma negativo che è costantemente in atto intorno a voi. E’ lo stato delle vostre emozioni che vi trascina nel vortice della negatività, o se irradiate modelli armoniosi di frequenza più elevata, sarete immuni all’energia discordante intorno a voi.</w:t>
      </w:r>
    </w:p>
    <w:p w:rsidR="00B377DA" w:rsidRDefault="00B377DA" w:rsidP="001314C6">
      <w:pPr>
        <w:pStyle w:val="NormaleWeb"/>
        <w:ind w:left="720"/>
        <w:jc w:val="both"/>
      </w:pPr>
      <w:r>
        <w:rPr>
          <w:rFonts w:ascii="Garamond" w:hAnsi="Garamond"/>
          <w:color w:val="3333CC"/>
          <w:sz w:val="27"/>
          <w:szCs w:val="27"/>
        </w:rPr>
        <w:t xml:space="preserve">• </w:t>
      </w:r>
      <w:r>
        <w:rPr>
          <w:rFonts w:ascii="Garamond" w:hAnsi="Garamond"/>
          <w:b/>
          <w:bCs/>
          <w:color w:val="3333CC"/>
          <w:sz w:val="27"/>
          <w:szCs w:val="27"/>
        </w:rPr>
        <w:t xml:space="preserve">Siete in procinto di espandere la </w:t>
      </w:r>
      <w:r>
        <w:rPr>
          <w:rFonts w:ascii="Garamond" w:hAnsi="Garamond"/>
          <w:b/>
          <w:bCs/>
          <w:i/>
          <w:iCs/>
          <w:color w:val="3333CC"/>
          <w:sz w:val="27"/>
          <w:szCs w:val="27"/>
        </w:rPr>
        <w:t>vostra consapevolezza cosciente</w:t>
      </w:r>
      <w:r>
        <w:rPr>
          <w:rFonts w:ascii="Garamond" w:hAnsi="Garamond"/>
          <w:b/>
          <w:bCs/>
          <w:color w:val="3333CC"/>
          <w:sz w:val="27"/>
          <w:szCs w:val="27"/>
        </w:rPr>
        <w:t xml:space="preserve"> di ciò che succede intorno a voi, ed è pertanto di vitale importanza che manteniate uno </w:t>
      </w:r>
      <w:r>
        <w:rPr>
          <w:rFonts w:ascii="Garamond" w:hAnsi="Garamond"/>
          <w:b/>
          <w:bCs/>
          <w:i/>
          <w:iCs/>
          <w:color w:val="3333CC"/>
          <w:sz w:val="27"/>
          <w:szCs w:val="27"/>
        </w:rPr>
        <w:lastRenderedPageBreak/>
        <w:t>stato mentale distaccato</w:t>
      </w:r>
      <w:r>
        <w:rPr>
          <w:rFonts w:ascii="Garamond" w:hAnsi="Garamond"/>
          <w:b/>
          <w:bCs/>
          <w:color w:val="3333CC"/>
          <w:sz w:val="27"/>
          <w:szCs w:val="27"/>
        </w:rPr>
        <w:t>. State sviluppando un nuovo modo di pensare, che si basa sul controllo mentale ed emotivo personale.</w:t>
      </w:r>
    </w:p>
    <w:p w:rsidR="00B377DA" w:rsidRDefault="00B377DA" w:rsidP="001314C6">
      <w:pPr>
        <w:pStyle w:val="NormaleWeb"/>
        <w:ind w:left="720"/>
        <w:jc w:val="both"/>
      </w:pPr>
      <w:r>
        <w:rPr>
          <w:rFonts w:ascii="Garamond" w:hAnsi="Garamond"/>
          <w:color w:val="3333CC"/>
          <w:sz w:val="27"/>
          <w:szCs w:val="27"/>
        </w:rPr>
        <w:t xml:space="preserve">• </w:t>
      </w:r>
      <w:r>
        <w:rPr>
          <w:rFonts w:ascii="Garamond" w:hAnsi="Garamond"/>
          <w:b/>
          <w:bCs/>
          <w:color w:val="3333CC"/>
          <w:sz w:val="27"/>
          <w:szCs w:val="27"/>
        </w:rPr>
        <w:t>Prima arriva la consapevolezza di Sé, poi la coscienza spirituale, seguita dalla coscienza galattica ed infine dalla coscienza sub-universale. State cercando di attingere ai flussi della Consapevolezza Infinita, così come alle vaste Piramidi di Luce che contengono la Manifestazione Cosmica della Matrice Divina completa per questa esperienza sub-universale.</w:t>
      </w:r>
    </w:p>
    <w:p w:rsidR="00B377DA" w:rsidRDefault="00B377DA" w:rsidP="001314C6">
      <w:pPr>
        <w:pStyle w:val="NormaleWeb"/>
        <w:ind w:left="720"/>
        <w:jc w:val="both"/>
      </w:pPr>
      <w:r>
        <w:rPr>
          <w:rFonts w:ascii="Garamond" w:hAnsi="Garamond"/>
          <w:color w:val="3333CC"/>
          <w:sz w:val="27"/>
          <w:szCs w:val="27"/>
        </w:rPr>
        <w:t xml:space="preserve">• </w:t>
      </w:r>
      <w:r>
        <w:rPr>
          <w:rFonts w:ascii="Garamond" w:hAnsi="Garamond"/>
          <w:b/>
          <w:bCs/>
          <w:color w:val="3333CC"/>
          <w:sz w:val="27"/>
          <w:szCs w:val="27"/>
        </w:rPr>
        <w:t xml:space="preserve">State inoltre sviluppando una intensa, controllata sensibilità verso coloro con i quali  interagite, che include un empatico, ma  in qualche modo distaccato punto di vista. Questa è una parte integrante dello sviluppo del </w:t>
      </w:r>
      <w:r>
        <w:rPr>
          <w:rFonts w:ascii="Garamond" w:hAnsi="Garamond"/>
          <w:b/>
          <w:bCs/>
          <w:i/>
          <w:iCs/>
          <w:color w:val="3333CC"/>
          <w:sz w:val="27"/>
          <w:szCs w:val="27"/>
        </w:rPr>
        <w:t>non giudizio</w:t>
      </w:r>
      <w:r>
        <w:rPr>
          <w:rFonts w:ascii="Garamond" w:hAnsi="Garamond"/>
          <w:b/>
          <w:bCs/>
          <w:color w:val="3333CC"/>
          <w:sz w:val="27"/>
          <w:szCs w:val="27"/>
        </w:rPr>
        <w:t>. Cercherete, rivendicherete e vivrete diligentemente la vostra verità al meglio delle vostre capacità, e dovrete concedere a tutti gli altri lo stesso diritto.</w:t>
      </w:r>
    </w:p>
    <w:p w:rsidR="00B377DA" w:rsidRDefault="00B377DA" w:rsidP="001314C6">
      <w:pPr>
        <w:pStyle w:val="NormaleWeb"/>
        <w:ind w:left="720"/>
        <w:jc w:val="both"/>
      </w:pPr>
      <w:r>
        <w:rPr>
          <w:rStyle w:val="hps"/>
          <w:rFonts w:ascii="Garamond" w:hAnsi="Garamond"/>
          <w:color w:val="3333CC"/>
          <w:sz w:val="27"/>
          <w:szCs w:val="27"/>
        </w:rPr>
        <w:t xml:space="preserve">• </w:t>
      </w:r>
      <w:r>
        <w:rPr>
          <w:rStyle w:val="hps"/>
          <w:rFonts w:ascii="Garamond" w:hAnsi="Garamond"/>
          <w:b/>
          <w:bCs/>
          <w:color w:val="3333CC"/>
          <w:sz w:val="27"/>
          <w:szCs w:val="27"/>
        </w:rPr>
        <w:t>Non permettete a</w:t>
      </w:r>
      <w:r>
        <w:rPr>
          <w:rFonts w:ascii="Garamond" w:hAnsi="Garamond"/>
          <w:b/>
          <w:bCs/>
          <w:color w:val="3333CC"/>
          <w:sz w:val="27"/>
          <w:szCs w:val="27"/>
        </w:rPr>
        <w:t xml:space="preserve"> </w:t>
      </w:r>
      <w:r>
        <w:rPr>
          <w:rStyle w:val="hps"/>
          <w:rFonts w:ascii="Garamond" w:hAnsi="Garamond"/>
          <w:b/>
          <w:bCs/>
          <w:color w:val="3333CC"/>
          <w:sz w:val="27"/>
          <w:szCs w:val="27"/>
        </w:rPr>
        <w:t>niente e nessuno</w:t>
      </w:r>
      <w:r>
        <w:rPr>
          <w:rFonts w:ascii="Garamond" w:hAnsi="Garamond"/>
          <w:b/>
          <w:bCs/>
          <w:color w:val="3333CC"/>
          <w:sz w:val="27"/>
          <w:szCs w:val="27"/>
        </w:rPr>
        <w:t xml:space="preserve"> </w:t>
      </w:r>
      <w:r>
        <w:rPr>
          <w:rStyle w:val="hps"/>
          <w:rFonts w:ascii="Garamond" w:hAnsi="Garamond"/>
          <w:b/>
          <w:bCs/>
          <w:color w:val="3333CC"/>
          <w:sz w:val="27"/>
          <w:szCs w:val="27"/>
        </w:rPr>
        <w:t>di disturbare</w:t>
      </w:r>
      <w:r>
        <w:rPr>
          <w:rFonts w:ascii="Garamond" w:hAnsi="Garamond"/>
          <w:b/>
          <w:bCs/>
          <w:color w:val="3333CC"/>
          <w:sz w:val="27"/>
          <w:szCs w:val="27"/>
        </w:rPr>
        <w:t xml:space="preserve"> </w:t>
      </w:r>
      <w:r>
        <w:rPr>
          <w:rStyle w:val="hps"/>
          <w:rFonts w:ascii="Garamond" w:hAnsi="Garamond"/>
          <w:b/>
          <w:bCs/>
          <w:color w:val="3333CC"/>
          <w:sz w:val="27"/>
          <w:szCs w:val="27"/>
        </w:rPr>
        <w:t>la vostra serenità</w:t>
      </w:r>
      <w:r>
        <w:rPr>
          <w:rFonts w:ascii="Garamond" w:hAnsi="Garamond"/>
          <w:b/>
          <w:bCs/>
          <w:color w:val="3333CC"/>
          <w:sz w:val="27"/>
          <w:szCs w:val="27"/>
        </w:rPr>
        <w:t xml:space="preserve">. </w:t>
      </w:r>
      <w:r>
        <w:rPr>
          <w:rStyle w:val="hps"/>
          <w:rFonts w:ascii="Garamond" w:hAnsi="Garamond"/>
          <w:b/>
          <w:bCs/>
          <w:color w:val="3333CC"/>
          <w:sz w:val="27"/>
          <w:szCs w:val="27"/>
        </w:rPr>
        <w:t>Sviluppate</w:t>
      </w:r>
      <w:r>
        <w:rPr>
          <w:rFonts w:ascii="Garamond" w:hAnsi="Garamond"/>
          <w:b/>
          <w:bCs/>
          <w:color w:val="3333CC"/>
          <w:sz w:val="27"/>
          <w:szCs w:val="27"/>
        </w:rPr>
        <w:t xml:space="preserve"> </w:t>
      </w:r>
      <w:r>
        <w:rPr>
          <w:rStyle w:val="hps"/>
          <w:rFonts w:ascii="Garamond" w:hAnsi="Garamond"/>
          <w:b/>
          <w:bCs/>
          <w:color w:val="3333CC"/>
          <w:sz w:val="27"/>
          <w:szCs w:val="27"/>
        </w:rPr>
        <w:t>un alto livello di</w:t>
      </w:r>
      <w:r>
        <w:rPr>
          <w:rFonts w:ascii="Garamond" w:hAnsi="Garamond"/>
          <w:b/>
          <w:bCs/>
          <w:color w:val="3333CC"/>
          <w:sz w:val="27"/>
          <w:szCs w:val="27"/>
        </w:rPr>
        <w:t xml:space="preserve"> </w:t>
      </w:r>
      <w:r>
        <w:rPr>
          <w:rStyle w:val="hps"/>
          <w:rFonts w:ascii="Garamond" w:hAnsi="Garamond"/>
          <w:b/>
          <w:bCs/>
          <w:color w:val="3333CC"/>
          <w:sz w:val="27"/>
          <w:szCs w:val="27"/>
        </w:rPr>
        <w:t>tolleranza e</w:t>
      </w:r>
      <w:r>
        <w:rPr>
          <w:rFonts w:ascii="Garamond" w:hAnsi="Garamond"/>
          <w:b/>
          <w:bCs/>
          <w:color w:val="3333CC"/>
          <w:sz w:val="27"/>
          <w:szCs w:val="27"/>
        </w:rPr>
        <w:t xml:space="preserve"> </w:t>
      </w:r>
      <w:r>
        <w:rPr>
          <w:rStyle w:val="hps"/>
          <w:rFonts w:ascii="Garamond" w:hAnsi="Garamond"/>
          <w:b/>
          <w:bCs/>
          <w:color w:val="3333CC"/>
          <w:sz w:val="27"/>
          <w:szCs w:val="27"/>
        </w:rPr>
        <w:t>sensibilità</w:t>
      </w:r>
      <w:r>
        <w:rPr>
          <w:rFonts w:ascii="Garamond" w:hAnsi="Garamond"/>
          <w:b/>
          <w:bCs/>
          <w:color w:val="3333CC"/>
          <w:sz w:val="27"/>
          <w:szCs w:val="27"/>
        </w:rPr>
        <w:t xml:space="preserve">, </w:t>
      </w:r>
      <w:r>
        <w:rPr>
          <w:rStyle w:val="hps"/>
          <w:rFonts w:ascii="Garamond" w:hAnsi="Garamond"/>
          <w:b/>
          <w:bCs/>
          <w:color w:val="3333CC"/>
          <w:sz w:val="27"/>
          <w:szCs w:val="27"/>
        </w:rPr>
        <w:t>e</w:t>
      </w:r>
      <w:r>
        <w:rPr>
          <w:rFonts w:ascii="Garamond" w:hAnsi="Garamond"/>
          <w:b/>
          <w:bCs/>
          <w:color w:val="3333CC"/>
          <w:sz w:val="27"/>
          <w:szCs w:val="27"/>
        </w:rPr>
        <w:t xml:space="preserve"> </w:t>
      </w:r>
      <w:r>
        <w:rPr>
          <w:rStyle w:val="hps"/>
          <w:rFonts w:ascii="Garamond" w:hAnsi="Garamond"/>
          <w:b/>
          <w:bCs/>
          <w:color w:val="3333CC"/>
          <w:sz w:val="27"/>
          <w:szCs w:val="27"/>
        </w:rPr>
        <w:t>diligentemente</w:t>
      </w:r>
      <w:r>
        <w:rPr>
          <w:rFonts w:ascii="Garamond" w:hAnsi="Garamond"/>
          <w:b/>
          <w:bCs/>
          <w:color w:val="3333CC"/>
          <w:sz w:val="27"/>
          <w:szCs w:val="27"/>
        </w:rPr>
        <w:t xml:space="preserve"> </w:t>
      </w:r>
      <w:r>
        <w:rPr>
          <w:rStyle w:val="hps"/>
          <w:rFonts w:ascii="Garamond" w:hAnsi="Garamond"/>
          <w:b/>
          <w:bCs/>
          <w:color w:val="3333CC"/>
          <w:sz w:val="27"/>
          <w:szCs w:val="27"/>
        </w:rPr>
        <w:t>esercitatevi ad essere</w:t>
      </w:r>
      <w:r>
        <w:rPr>
          <w:rFonts w:ascii="Garamond" w:hAnsi="Garamond"/>
          <w:b/>
          <w:bCs/>
          <w:color w:val="3333CC"/>
          <w:sz w:val="27"/>
          <w:szCs w:val="27"/>
        </w:rPr>
        <w:t xml:space="preserve"> </w:t>
      </w:r>
      <w:r>
        <w:rPr>
          <w:rStyle w:val="hps"/>
          <w:rFonts w:ascii="Garamond" w:hAnsi="Garamond"/>
          <w:b/>
          <w:bCs/>
          <w:color w:val="3333CC"/>
          <w:sz w:val="27"/>
          <w:szCs w:val="27"/>
        </w:rPr>
        <w:t>pazienti</w:t>
      </w:r>
      <w:r>
        <w:rPr>
          <w:rFonts w:ascii="Garamond" w:hAnsi="Garamond"/>
          <w:b/>
          <w:bCs/>
          <w:color w:val="3333CC"/>
          <w:sz w:val="27"/>
          <w:szCs w:val="27"/>
        </w:rPr>
        <w:t xml:space="preserve"> </w:t>
      </w:r>
      <w:r>
        <w:rPr>
          <w:rStyle w:val="hps"/>
          <w:rFonts w:ascii="Garamond" w:hAnsi="Garamond"/>
          <w:b/>
          <w:bCs/>
          <w:color w:val="3333CC"/>
          <w:sz w:val="27"/>
          <w:szCs w:val="27"/>
        </w:rPr>
        <w:t>e</w:t>
      </w:r>
      <w:r>
        <w:rPr>
          <w:rFonts w:ascii="Garamond" w:hAnsi="Garamond"/>
          <w:b/>
          <w:bCs/>
          <w:color w:val="3333CC"/>
          <w:sz w:val="27"/>
          <w:szCs w:val="27"/>
        </w:rPr>
        <w:t xml:space="preserve"> </w:t>
      </w:r>
      <w:r>
        <w:rPr>
          <w:rStyle w:val="hps"/>
          <w:rFonts w:ascii="Garamond" w:hAnsi="Garamond"/>
          <w:b/>
          <w:bCs/>
          <w:color w:val="3333CC"/>
          <w:sz w:val="27"/>
          <w:szCs w:val="27"/>
        </w:rPr>
        <w:t>lenti all'ira</w:t>
      </w:r>
      <w:r>
        <w:rPr>
          <w:rFonts w:ascii="Garamond" w:hAnsi="Garamond"/>
          <w:b/>
          <w:bCs/>
          <w:color w:val="3333CC"/>
          <w:sz w:val="27"/>
          <w:szCs w:val="27"/>
        </w:rPr>
        <w:t>.</w:t>
      </w:r>
    </w:p>
    <w:p w:rsidR="00B377DA" w:rsidRDefault="00B377DA" w:rsidP="001314C6">
      <w:pPr>
        <w:pStyle w:val="NormaleWeb"/>
        <w:ind w:left="720"/>
        <w:jc w:val="both"/>
      </w:pPr>
      <w:r>
        <w:rPr>
          <w:rStyle w:val="hps"/>
          <w:rFonts w:ascii="Garamond" w:hAnsi="Garamond"/>
          <w:color w:val="3333CC"/>
          <w:sz w:val="27"/>
          <w:szCs w:val="27"/>
        </w:rPr>
        <w:t xml:space="preserve">• </w:t>
      </w:r>
      <w:r>
        <w:rPr>
          <w:rStyle w:val="hps"/>
          <w:rFonts w:ascii="Garamond" w:hAnsi="Garamond"/>
          <w:b/>
          <w:bCs/>
          <w:color w:val="3333CC"/>
          <w:sz w:val="27"/>
          <w:szCs w:val="27"/>
        </w:rPr>
        <w:t>Mentre cercate la maestria del Sé,</w:t>
      </w:r>
      <w:r>
        <w:rPr>
          <w:rFonts w:ascii="Garamond" w:hAnsi="Garamond"/>
          <w:b/>
          <w:bCs/>
          <w:color w:val="3333CC"/>
          <w:sz w:val="27"/>
          <w:szCs w:val="27"/>
        </w:rPr>
        <w:t xml:space="preserve"> </w:t>
      </w:r>
      <w:r>
        <w:rPr>
          <w:rStyle w:val="hps"/>
          <w:rFonts w:ascii="Garamond" w:hAnsi="Garamond"/>
          <w:b/>
          <w:bCs/>
          <w:color w:val="3333CC"/>
          <w:sz w:val="27"/>
          <w:szCs w:val="27"/>
        </w:rPr>
        <w:t xml:space="preserve">parte della vostra prova </w:t>
      </w:r>
      <w:r>
        <w:rPr>
          <w:rFonts w:ascii="Garamond" w:hAnsi="Garamond"/>
          <w:b/>
          <w:bCs/>
          <w:color w:val="3333CC"/>
          <w:sz w:val="27"/>
          <w:szCs w:val="27"/>
        </w:rPr>
        <w:t> </w:t>
      </w:r>
      <w:r>
        <w:rPr>
          <w:rStyle w:val="hps"/>
          <w:rFonts w:ascii="Garamond" w:hAnsi="Garamond"/>
          <w:b/>
          <w:bCs/>
          <w:color w:val="3333CC"/>
          <w:sz w:val="27"/>
          <w:szCs w:val="27"/>
        </w:rPr>
        <w:t>sarà che</w:t>
      </w:r>
      <w:r>
        <w:rPr>
          <w:rFonts w:ascii="Garamond" w:hAnsi="Garamond"/>
          <w:b/>
          <w:bCs/>
          <w:color w:val="3333CC"/>
          <w:sz w:val="27"/>
          <w:szCs w:val="27"/>
        </w:rPr>
        <w:t xml:space="preserve"> </w:t>
      </w:r>
      <w:r>
        <w:rPr>
          <w:rStyle w:val="hps"/>
          <w:rFonts w:ascii="Garamond" w:hAnsi="Garamond"/>
          <w:b/>
          <w:bCs/>
          <w:color w:val="3333CC"/>
          <w:sz w:val="27"/>
          <w:szCs w:val="27"/>
        </w:rPr>
        <w:t>dovrete</w:t>
      </w:r>
      <w:r>
        <w:rPr>
          <w:rFonts w:ascii="Garamond" w:hAnsi="Garamond"/>
          <w:b/>
          <w:bCs/>
          <w:color w:val="3333CC"/>
          <w:sz w:val="27"/>
          <w:szCs w:val="27"/>
        </w:rPr>
        <w:t xml:space="preserve"> </w:t>
      </w:r>
      <w:r>
        <w:rPr>
          <w:rStyle w:val="hps"/>
          <w:rFonts w:ascii="Garamond" w:hAnsi="Garamond"/>
          <w:b/>
          <w:bCs/>
          <w:color w:val="3333CC"/>
          <w:sz w:val="27"/>
          <w:szCs w:val="27"/>
        </w:rPr>
        <w:t>sperimentare</w:t>
      </w:r>
      <w:r>
        <w:rPr>
          <w:rFonts w:ascii="Garamond" w:hAnsi="Garamond"/>
          <w:b/>
          <w:bCs/>
          <w:color w:val="3333CC"/>
          <w:sz w:val="27"/>
          <w:szCs w:val="27"/>
        </w:rPr>
        <w:t xml:space="preserve">, </w:t>
      </w:r>
      <w:r>
        <w:rPr>
          <w:rStyle w:val="hps"/>
          <w:rFonts w:ascii="Garamond" w:hAnsi="Garamond"/>
          <w:b/>
          <w:bCs/>
          <w:color w:val="3333CC"/>
          <w:sz w:val="27"/>
          <w:szCs w:val="27"/>
        </w:rPr>
        <w:t>superare</w:t>
      </w:r>
      <w:r>
        <w:rPr>
          <w:rFonts w:ascii="Garamond" w:hAnsi="Garamond"/>
          <w:b/>
          <w:bCs/>
          <w:color w:val="3333CC"/>
          <w:sz w:val="27"/>
          <w:szCs w:val="27"/>
        </w:rPr>
        <w:t xml:space="preserve"> </w:t>
      </w:r>
      <w:r>
        <w:rPr>
          <w:rStyle w:val="hps"/>
          <w:rFonts w:ascii="Garamond" w:hAnsi="Garamond"/>
          <w:b/>
          <w:bCs/>
          <w:color w:val="3333CC"/>
          <w:sz w:val="27"/>
          <w:szCs w:val="27"/>
        </w:rPr>
        <w:t>e forse anche</w:t>
      </w:r>
      <w:r>
        <w:rPr>
          <w:rFonts w:ascii="Garamond" w:hAnsi="Garamond"/>
          <w:b/>
          <w:bCs/>
          <w:color w:val="3333CC"/>
          <w:sz w:val="27"/>
          <w:szCs w:val="27"/>
        </w:rPr>
        <w:t xml:space="preserve"> andare oltre </w:t>
      </w:r>
      <w:r>
        <w:rPr>
          <w:rStyle w:val="hps"/>
          <w:rFonts w:ascii="Garamond" w:hAnsi="Garamond"/>
          <w:b/>
          <w:bCs/>
          <w:color w:val="3333CC"/>
          <w:sz w:val="27"/>
          <w:szCs w:val="27"/>
        </w:rPr>
        <w:t>alcune delle relazioni</w:t>
      </w:r>
      <w:r>
        <w:rPr>
          <w:rFonts w:ascii="Garamond" w:hAnsi="Garamond"/>
          <w:b/>
          <w:bCs/>
          <w:color w:val="3333CC"/>
          <w:sz w:val="27"/>
          <w:szCs w:val="27"/>
        </w:rPr>
        <w:t xml:space="preserve"> dolorose </w:t>
      </w:r>
      <w:r>
        <w:rPr>
          <w:rStyle w:val="hps"/>
          <w:rFonts w:ascii="Garamond" w:hAnsi="Garamond"/>
          <w:b/>
          <w:bCs/>
          <w:color w:val="3333CC"/>
          <w:sz w:val="27"/>
          <w:szCs w:val="27"/>
        </w:rPr>
        <w:t>con</w:t>
      </w:r>
      <w:r>
        <w:rPr>
          <w:rFonts w:ascii="Garamond" w:hAnsi="Garamond"/>
          <w:b/>
          <w:bCs/>
          <w:color w:val="3333CC"/>
          <w:sz w:val="27"/>
          <w:szCs w:val="27"/>
        </w:rPr>
        <w:t xml:space="preserve"> </w:t>
      </w:r>
      <w:r>
        <w:rPr>
          <w:rStyle w:val="hps"/>
          <w:rFonts w:ascii="Garamond" w:hAnsi="Garamond"/>
          <w:b/>
          <w:bCs/>
          <w:color w:val="3333CC"/>
          <w:sz w:val="27"/>
          <w:szCs w:val="27"/>
        </w:rPr>
        <w:t>le persone della vostra</w:t>
      </w:r>
      <w:r>
        <w:rPr>
          <w:rFonts w:ascii="Garamond" w:hAnsi="Garamond"/>
          <w:b/>
          <w:bCs/>
          <w:color w:val="3333CC"/>
          <w:sz w:val="27"/>
          <w:szCs w:val="27"/>
        </w:rPr>
        <w:t xml:space="preserve"> </w:t>
      </w:r>
      <w:r>
        <w:rPr>
          <w:rStyle w:val="hps"/>
          <w:rFonts w:ascii="Garamond" w:hAnsi="Garamond"/>
          <w:b/>
          <w:bCs/>
          <w:color w:val="3333CC"/>
          <w:sz w:val="27"/>
          <w:szCs w:val="27"/>
        </w:rPr>
        <w:t>vita</w:t>
      </w:r>
      <w:r>
        <w:rPr>
          <w:rFonts w:ascii="Garamond" w:hAnsi="Garamond"/>
          <w:b/>
          <w:bCs/>
          <w:color w:val="3333CC"/>
          <w:sz w:val="27"/>
          <w:szCs w:val="27"/>
        </w:rPr>
        <w:t xml:space="preserve"> </w:t>
      </w:r>
      <w:r>
        <w:rPr>
          <w:rStyle w:val="hps"/>
          <w:rFonts w:ascii="Garamond" w:hAnsi="Garamond"/>
          <w:b/>
          <w:bCs/>
          <w:color w:val="3333CC"/>
          <w:sz w:val="27"/>
          <w:szCs w:val="27"/>
        </w:rPr>
        <w:t>che non sono pronte</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disposte ad andare avanti</w:t>
      </w:r>
      <w:r>
        <w:rPr>
          <w:rFonts w:ascii="Garamond" w:hAnsi="Garamond"/>
          <w:b/>
          <w:bCs/>
          <w:color w:val="3333CC"/>
          <w:sz w:val="27"/>
          <w:szCs w:val="27"/>
        </w:rPr>
        <w:t xml:space="preserve"> </w:t>
      </w:r>
      <w:r>
        <w:rPr>
          <w:rStyle w:val="hps"/>
          <w:rFonts w:ascii="Garamond" w:hAnsi="Garamond"/>
          <w:b/>
          <w:bCs/>
          <w:color w:val="3333CC"/>
          <w:sz w:val="27"/>
          <w:szCs w:val="27"/>
        </w:rPr>
        <w:t>sulla spirale</w:t>
      </w:r>
      <w:r>
        <w:rPr>
          <w:rFonts w:ascii="Garamond" w:hAnsi="Garamond"/>
          <w:b/>
          <w:bCs/>
          <w:color w:val="3333CC"/>
          <w:sz w:val="27"/>
          <w:szCs w:val="27"/>
        </w:rPr>
        <w:t xml:space="preserve"> del risveglio spirituale </w:t>
      </w:r>
      <w:r>
        <w:rPr>
          <w:rStyle w:val="hps"/>
          <w:rFonts w:ascii="Garamond" w:hAnsi="Garamond"/>
          <w:b/>
          <w:bCs/>
          <w:color w:val="3333CC"/>
          <w:sz w:val="27"/>
          <w:szCs w:val="27"/>
        </w:rPr>
        <w:t>consapevole</w:t>
      </w:r>
      <w:r>
        <w:rPr>
          <w:rFonts w:ascii="Garamond" w:hAnsi="Garamond"/>
          <w:b/>
          <w:bCs/>
          <w:color w:val="3333CC"/>
          <w:sz w:val="27"/>
          <w:szCs w:val="27"/>
        </w:rPr>
        <w:t xml:space="preserve">. </w:t>
      </w:r>
      <w:r>
        <w:rPr>
          <w:rStyle w:val="hps"/>
          <w:rFonts w:ascii="Garamond" w:hAnsi="Garamond"/>
          <w:b/>
          <w:bCs/>
          <w:color w:val="3333CC"/>
          <w:sz w:val="27"/>
          <w:szCs w:val="27"/>
        </w:rPr>
        <w:t>Ogni</w:t>
      </w:r>
      <w:r>
        <w:rPr>
          <w:rFonts w:ascii="Garamond" w:hAnsi="Garamond"/>
          <w:b/>
          <w:bCs/>
          <w:color w:val="3333CC"/>
          <w:sz w:val="27"/>
          <w:szCs w:val="27"/>
        </w:rPr>
        <w:t xml:space="preserve"> singola </w:t>
      </w:r>
      <w:r>
        <w:rPr>
          <w:rStyle w:val="hps"/>
          <w:rFonts w:ascii="Garamond" w:hAnsi="Garamond"/>
          <w:b/>
          <w:bCs/>
          <w:color w:val="3333CC"/>
          <w:sz w:val="27"/>
          <w:szCs w:val="27"/>
        </w:rPr>
        <w:t>anima deve</w:t>
      </w:r>
      <w:r>
        <w:rPr>
          <w:rFonts w:ascii="Garamond" w:hAnsi="Garamond"/>
          <w:b/>
          <w:bCs/>
          <w:color w:val="3333CC"/>
          <w:sz w:val="27"/>
          <w:szCs w:val="27"/>
        </w:rPr>
        <w:t xml:space="preserve"> </w:t>
      </w:r>
      <w:r>
        <w:rPr>
          <w:rStyle w:val="hps"/>
          <w:rFonts w:ascii="Garamond" w:hAnsi="Garamond"/>
          <w:b/>
          <w:bCs/>
          <w:color w:val="3333CC"/>
          <w:sz w:val="27"/>
          <w:szCs w:val="27"/>
        </w:rPr>
        <w:t>scegliere il percorso</w:t>
      </w:r>
      <w:r>
        <w:rPr>
          <w:rFonts w:ascii="Garamond" w:hAnsi="Garamond"/>
          <w:b/>
          <w:bCs/>
          <w:color w:val="3333CC"/>
          <w:sz w:val="27"/>
          <w:szCs w:val="27"/>
        </w:rPr>
        <w:t xml:space="preserve"> </w:t>
      </w:r>
      <w:r>
        <w:rPr>
          <w:rStyle w:val="hps"/>
          <w:rFonts w:ascii="Garamond" w:hAnsi="Garamond"/>
          <w:b/>
          <w:bCs/>
          <w:color w:val="3333CC"/>
          <w:sz w:val="27"/>
          <w:szCs w:val="27"/>
        </w:rPr>
        <w:t>da seguire</w:t>
      </w:r>
      <w:r>
        <w:rPr>
          <w:rFonts w:ascii="Garamond" w:hAnsi="Garamond"/>
          <w:b/>
          <w:bCs/>
          <w:color w:val="3333CC"/>
          <w:sz w:val="27"/>
          <w:szCs w:val="27"/>
        </w:rPr>
        <w:t xml:space="preserve">. </w:t>
      </w:r>
      <w:r>
        <w:rPr>
          <w:rStyle w:val="hps"/>
          <w:rFonts w:ascii="Garamond" w:hAnsi="Garamond"/>
          <w:b/>
          <w:bCs/>
          <w:i/>
          <w:iCs/>
          <w:color w:val="3333CC"/>
          <w:sz w:val="27"/>
          <w:szCs w:val="27"/>
        </w:rPr>
        <w:t>Voi siete soltanto</w:t>
      </w:r>
      <w:r>
        <w:rPr>
          <w:rFonts w:ascii="Garamond" w:hAnsi="Garamond"/>
          <w:b/>
          <w:bCs/>
          <w:i/>
          <w:iCs/>
          <w:color w:val="3333CC"/>
          <w:sz w:val="27"/>
          <w:szCs w:val="27"/>
        </w:rPr>
        <w:t xml:space="preserve"> </w:t>
      </w:r>
      <w:r>
        <w:rPr>
          <w:rStyle w:val="hps"/>
          <w:rFonts w:ascii="Garamond" w:hAnsi="Garamond"/>
          <w:b/>
          <w:bCs/>
          <w:i/>
          <w:iCs/>
          <w:color w:val="3333CC"/>
          <w:sz w:val="27"/>
          <w:szCs w:val="27"/>
        </w:rPr>
        <w:t>responsabili della vostra</w:t>
      </w:r>
      <w:r>
        <w:rPr>
          <w:rFonts w:ascii="Garamond" w:hAnsi="Garamond"/>
          <w:b/>
          <w:bCs/>
          <w:i/>
          <w:iCs/>
          <w:color w:val="3333CC"/>
          <w:sz w:val="27"/>
          <w:szCs w:val="27"/>
        </w:rPr>
        <w:t xml:space="preserve"> </w:t>
      </w:r>
      <w:r>
        <w:rPr>
          <w:rStyle w:val="hps"/>
          <w:rFonts w:ascii="Garamond" w:hAnsi="Garamond"/>
          <w:b/>
          <w:bCs/>
          <w:i/>
          <w:iCs/>
          <w:color w:val="3333CC"/>
          <w:sz w:val="27"/>
          <w:szCs w:val="27"/>
        </w:rPr>
        <w:t>evoluzione spirituale</w:t>
      </w:r>
      <w:r>
        <w:rPr>
          <w:rFonts w:ascii="Garamond" w:hAnsi="Garamond"/>
          <w:b/>
          <w:bCs/>
          <w:i/>
          <w:iCs/>
          <w:color w:val="3333CC"/>
          <w:sz w:val="27"/>
          <w:szCs w:val="27"/>
        </w:rPr>
        <w:t>.</w:t>
      </w:r>
    </w:p>
    <w:p w:rsidR="00B377DA" w:rsidRDefault="00B377DA" w:rsidP="001314C6">
      <w:pPr>
        <w:pStyle w:val="NormaleWeb"/>
        <w:ind w:left="720"/>
        <w:jc w:val="both"/>
      </w:pPr>
      <w:r>
        <w:rPr>
          <w:rStyle w:val="hps"/>
          <w:rFonts w:ascii="Garamond" w:hAnsi="Garamond"/>
          <w:color w:val="3333CC"/>
          <w:sz w:val="27"/>
          <w:szCs w:val="27"/>
        </w:rPr>
        <w:t xml:space="preserve">• </w:t>
      </w:r>
      <w:r>
        <w:rPr>
          <w:rStyle w:val="hps"/>
          <w:rFonts w:ascii="Garamond" w:hAnsi="Garamond"/>
          <w:b/>
          <w:bCs/>
          <w:color w:val="3333CC"/>
          <w:sz w:val="27"/>
          <w:szCs w:val="27"/>
        </w:rPr>
        <w:t>E' indispensabile che</w:t>
      </w:r>
      <w:r>
        <w:rPr>
          <w:rFonts w:ascii="Garamond" w:hAnsi="Garamond"/>
          <w:b/>
          <w:bCs/>
          <w:color w:val="3333CC"/>
          <w:sz w:val="27"/>
          <w:szCs w:val="27"/>
        </w:rPr>
        <w:t xml:space="preserve"> </w:t>
      </w:r>
      <w:r>
        <w:rPr>
          <w:rStyle w:val="hps"/>
          <w:rFonts w:ascii="Garamond" w:hAnsi="Garamond"/>
          <w:b/>
          <w:bCs/>
          <w:color w:val="3333CC"/>
          <w:sz w:val="27"/>
          <w:szCs w:val="27"/>
        </w:rPr>
        <w:t>non</w:t>
      </w:r>
      <w:r>
        <w:rPr>
          <w:rFonts w:ascii="Garamond" w:hAnsi="Garamond"/>
          <w:b/>
          <w:bCs/>
          <w:color w:val="3333CC"/>
          <w:sz w:val="27"/>
          <w:szCs w:val="27"/>
        </w:rPr>
        <w:t xml:space="preserve"> </w:t>
      </w:r>
      <w:r>
        <w:rPr>
          <w:rStyle w:val="hps"/>
          <w:rFonts w:ascii="Garamond" w:hAnsi="Garamond"/>
          <w:b/>
          <w:bCs/>
          <w:color w:val="3333CC"/>
          <w:sz w:val="27"/>
          <w:szCs w:val="27"/>
        </w:rPr>
        <w:t xml:space="preserve">abdichiate </w:t>
      </w:r>
      <w:r>
        <w:rPr>
          <w:rFonts w:ascii="Garamond" w:hAnsi="Garamond"/>
          <w:b/>
          <w:bCs/>
          <w:color w:val="3333CC"/>
          <w:sz w:val="27"/>
          <w:szCs w:val="27"/>
        </w:rPr>
        <w:t> </w:t>
      </w:r>
      <w:r>
        <w:rPr>
          <w:rStyle w:val="hps"/>
          <w:rFonts w:ascii="Garamond" w:hAnsi="Garamond"/>
          <w:b/>
          <w:bCs/>
          <w:color w:val="3333CC"/>
          <w:sz w:val="27"/>
          <w:szCs w:val="27"/>
        </w:rPr>
        <w:t>la vostra</w:t>
      </w:r>
      <w:r>
        <w:rPr>
          <w:rFonts w:ascii="Garamond" w:hAnsi="Garamond"/>
          <w:b/>
          <w:bCs/>
          <w:color w:val="3333CC"/>
          <w:sz w:val="27"/>
          <w:szCs w:val="27"/>
        </w:rPr>
        <w:t xml:space="preserve"> </w:t>
      </w:r>
      <w:r>
        <w:rPr>
          <w:rStyle w:val="hps"/>
          <w:rFonts w:ascii="Garamond" w:hAnsi="Garamond"/>
          <w:b/>
          <w:bCs/>
          <w:color w:val="3333CC"/>
          <w:sz w:val="27"/>
          <w:szCs w:val="27"/>
        </w:rPr>
        <w:t>ricerca del</w:t>
      </w:r>
      <w:r>
        <w:rPr>
          <w:rFonts w:ascii="Garamond" w:hAnsi="Garamond"/>
          <w:b/>
          <w:bCs/>
          <w:color w:val="3333CC"/>
          <w:sz w:val="27"/>
          <w:szCs w:val="27"/>
        </w:rPr>
        <w:t xml:space="preserve"> risveglio spirituale personale e </w:t>
      </w:r>
      <w:r>
        <w:rPr>
          <w:rStyle w:val="hps"/>
          <w:rFonts w:ascii="Garamond" w:hAnsi="Garamond"/>
          <w:b/>
          <w:bCs/>
          <w:color w:val="3333CC"/>
          <w:sz w:val="27"/>
          <w:szCs w:val="27"/>
        </w:rPr>
        <w:t>della maestria di Sé</w:t>
      </w:r>
      <w:r>
        <w:rPr>
          <w:rFonts w:ascii="Garamond" w:hAnsi="Garamond"/>
          <w:b/>
          <w:bCs/>
          <w:color w:val="3333CC"/>
          <w:sz w:val="27"/>
          <w:szCs w:val="27"/>
        </w:rPr>
        <w:t xml:space="preserve"> </w:t>
      </w:r>
      <w:r>
        <w:rPr>
          <w:rStyle w:val="hps"/>
          <w:rFonts w:ascii="Garamond" w:hAnsi="Garamond"/>
          <w:b/>
          <w:bCs/>
          <w:color w:val="3333CC"/>
          <w:sz w:val="27"/>
          <w:szCs w:val="27"/>
        </w:rPr>
        <w:t>per un falso</w:t>
      </w:r>
      <w:r>
        <w:rPr>
          <w:rFonts w:ascii="Garamond" w:hAnsi="Garamond"/>
          <w:b/>
          <w:bCs/>
          <w:color w:val="3333CC"/>
          <w:sz w:val="27"/>
          <w:szCs w:val="27"/>
        </w:rPr>
        <w:t xml:space="preserve"> </w:t>
      </w:r>
      <w:r>
        <w:rPr>
          <w:rStyle w:val="hps"/>
          <w:rFonts w:ascii="Garamond" w:hAnsi="Garamond"/>
          <w:b/>
          <w:bCs/>
          <w:color w:val="3333CC"/>
          <w:sz w:val="27"/>
          <w:szCs w:val="27"/>
        </w:rPr>
        <w:t>senso del dovere</w:t>
      </w:r>
      <w:r>
        <w:rPr>
          <w:rFonts w:ascii="Garamond" w:hAnsi="Garamond"/>
          <w:b/>
          <w:bCs/>
          <w:color w:val="3333CC"/>
          <w:sz w:val="27"/>
          <w:szCs w:val="27"/>
        </w:rPr>
        <w:t xml:space="preserve"> </w:t>
      </w:r>
      <w:r>
        <w:rPr>
          <w:rStyle w:val="hps"/>
          <w:rFonts w:ascii="Garamond" w:hAnsi="Garamond"/>
          <w:b/>
          <w:bCs/>
          <w:color w:val="3333CC"/>
          <w:sz w:val="27"/>
          <w:szCs w:val="27"/>
        </w:rPr>
        <w:t>o di</w:t>
      </w:r>
      <w:r>
        <w:rPr>
          <w:rFonts w:ascii="Garamond" w:hAnsi="Garamond"/>
          <w:b/>
          <w:bCs/>
          <w:color w:val="3333CC"/>
          <w:sz w:val="27"/>
          <w:szCs w:val="27"/>
        </w:rPr>
        <w:t xml:space="preserve"> </w:t>
      </w:r>
      <w:r>
        <w:rPr>
          <w:rStyle w:val="hps"/>
          <w:rFonts w:ascii="Garamond" w:hAnsi="Garamond"/>
          <w:b/>
          <w:bCs/>
          <w:color w:val="3333CC"/>
          <w:sz w:val="27"/>
          <w:szCs w:val="27"/>
        </w:rPr>
        <w:t>lealtà verso</w:t>
      </w:r>
      <w:r>
        <w:rPr>
          <w:rFonts w:ascii="Garamond" w:hAnsi="Garamond"/>
          <w:b/>
          <w:bCs/>
          <w:color w:val="3333CC"/>
          <w:sz w:val="27"/>
          <w:szCs w:val="27"/>
        </w:rPr>
        <w:t xml:space="preserve"> </w:t>
      </w:r>
      <w:r>
        <w:rPr>
          <w:rStyle w:val="hps"/>
          <w:rFonts w:ascii="Garamond" w:hAnsi="Garamond"/>
          <w:b/>
          <w:bCs/>
          <w:color w:val="3333CC"/>
          <w:sz w:val="27"/>
          <w:szCs w:val="27"/>
        </w:rPr>
        <w:t>coloro che stanno cercando</w:t>
      </w:r>
      <w:r>
        <w:rPr>
          <w:rFonts w:ascii="Garamond" w:hAnsi="Garamond"/>
          <w:b/>
          <w:bCs/>
          <w:color w:val="3333CC"/>
          <w:sz w:val="27"/>
          <w:szCs w:val="27"/>
        </w:rPr>
        <w:t xml:space="preserve"> </w:t>
      </w:r>
      <w:r>
        <w:rPr>
          <w:rStyle w:val="hps"/>
          <w:rFonts w:ascii="Garamond" w:hAnsi="Garamond"/>
          <w:b/>
          <w:bCs/>
          <w:color w:val="3333CC"/>
          <w:sz w:val="27"/>
          <w:szCs w:val="27"/>
        </w:rPr>
        <w:t>di continuare</w:t>
      </w:r>
      <w:r>
        <w:rPr>
          <w:rFonts w:ascii="Garamond" w:hAnsi="Garamond"/>
          <w:b/>
          <w:bCs/>
          <w:color w:val="3333CC"/>
          <w:sz w:val="27"/>
          <w:szCs w:val="27"/>
        </w:rPr>
        <w:t xml:space="preserve"> </w:t>
      </w:r>
      <w:r>
        <w:rPr>
          <w:rStyle w:val="hps"/>
          <w:rFonts w:ascii="Garamond" w:hAnsi="Garamond"/>
          <w:b/>
          <w:bCs/>
          <w:color w:val="3333CC"/>
          <w:sz w:val="27"/>
          <w:szCs w:val="27"/>
        </w:rPr>
        <w:t>ad attingere alla</w:t>
      </w:r>
      <w:r>
        <w:rPr>
          <w:rFonts w:ascii="Garamond" w:hAnsi="Garamond"/>
          <w:b/>
          <w:bCs/>
          <w:color w:val="3333CC"/>
          <w:sz w:val="27"/>
          <w:szCs w:val="27"/>
        </w:rPr>
        <w:t xml:space="preserve"> </w:t>
      </w:r>
      <w:r>
        <w:rPr>
          <w:rStyle w:val="hps"/>
          <w:rFonts w:ascii="Garamond" w:hAnsi="Garamond"/>
          <w:b/>
          <w:bCs/>
          <w:color w:val="3333CC"/>
          <w:sz w:val="27"/>
          <w:szCs w:val="27"/>
        </w:rPr>
        <w:t>vostra energia</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che richiedono</w:t>
      </w:r>
      <w:r>
        <w:rPr>
          <w:rFonts w:ascii="Garamond" w:hAnsi="Garamond"/>
          <w:b/>
          <w:bCs/>
          <w:color w:val="3333CC"/>
          <w:sz w:val="27"/>
          <w:szCs w:val="27"/>
        </w:rPr>
        <w:t xml:space="preserve"> </w:t>
      </w:r>
      <w:r>
        <w:rPr>
          <w:rStyle w:val="hps"/>
          <w:rFonts w:ascii="Garamond" w:hAnsi="Garamond"/>
          <w:b/>
          <w:bCs/>
          <w:color w:val="3333CC"/>
          <w:sz w:val="27"/>
          <w:szCs w:val="27"/>
        </w:rPr>
        <w:t>una quantità</w:t>
      </w:r>
      <w:r>
        <w:rPr>
          <w:rFonts w:ascii="Garamond" w:hAnsi="Garamond"/>
          <w:b/>
          <w:bCs/>
          <w:color w:val="3333CC"/>
          <w:sz w:val="27"/>
          <w:szCs w:val="27"/>
        </w:rPr>
        <w:t xml:space="preserve"> </w:t>
      </w:r>
      <w:r>
        <w:rPr>
          <w:rStyle w:val="hps"/>
          <w:rFonts w:ascii="Garamond" w:hAnsi="Garamond"/>
          <w:b/>
          <w:bCs/>
          <w:color w:val="3333CC"/>
          <w:sz w:val="27"/>
          <w:szCs w:val="27"/>
        </w:rPr>
        <w:t>irragionevole</w:t>
      </w:r>
      <w:r>
        <w:rPr>
          <w:rFonts w:ascii="Garamond" w:hAnsi="Garamond"/>
          <w:b/>
          <w:bCs/>
          <w:color w:val="3333CC"/>
          <w:sz w:val="27"/>
          <w:szCs w:val="27"/>
        </w:rPr>
        <w:t xml:space="preserve"> </w:t>
      </w:r>
      <w:r>
        <w:rPr>
          <w:rStyle w:val="hps"/>
          <w:rFonts w:ascii="Garamond" w:hAnsi="Garamond"/>
          <w:b/>
          <w:bCs/>
          <w:color w:val="3333CC"/>
          <w:sz w:val="27"/>
          <w:szCs w:val="27"/>
        </w:rPr>
        <w:t>di</w:t>
      </w:r>
      <w:r>
        <w:rPr>
          <w:rFonts w:ascii="Garamond" w:hAnsi="Garamond"/>
          <w:b/>
          <w:bCs/>
          <w:color w:val="3333CC"/>
          <w:sz w:val="27"/>
          <w:szCs w:val="27"/>
        </w:rPr>
        <w:t xml:space="preserve">  </w:t>
      </w:r>
      <w:r>
        <w:rPr>
          <w:rStyle w:val="hps"/>
          <w:rFonts w:ascii="Garamond" w:hAnsi="Garamond"/>
          <w:b/>
          <w:bCs/>
          <w:color w:val="3333CC"/>
          <w:sz w:val="27"/>
          <w:szCs w:val="27"/>
        </w:rPr>
        <w:t>attenzione e tempo.</w:t>
      </w:r>
    </w:p>
    <w:p w:rsidR="00B377DA" w:rsidRDefault="00B377DA" w:rsidP="001314C6">
      <w:pPr>
        <w:pStyle w:val="NormaleWeb"/>
        <w:jc w:val="both"/>
      </w:pPr>
      <w:r>
        <w:rPr>
          <w:rStyle w:val="hps"/>
          <w:rFonts w:ascii="Garamond" w:hAnsi="Garamond"/>
          <w:b/>
          <w:bCs/>
          <w:i/>
          <w:iCs/>
          <w:color w:val="3333CC"/>
          <w:sz w:val="27"/>
          <w:szCs w:val="27"/>
        </w:rPr>
        <w:t>Moltissimi di voi</w:t>
      </w:r>
      <w:r>
        <w:rPr>
          <w:rFonts w:ascii="Garamond" w:hAnsi="Garamond"/>
          <w:b/>
          <w:bCs/>
          <w:i/>
          <w:iCs/>
          <w:color w:val="3333CC"/>
          <w:sz w:val="27"/>
          <w:szCs w:val="27"/>
        </w:rPr>
        <w:t xml:space="preserve"> </w:t>
      </w:r>
      <w:r>
        <w:rPr>
          <w:rStyle w:val="hps"/>
          <w:rFonts w:ascii="Garamond" w:hAnsi="Garamond"/>
          <w:b/>
          <w:bCs/>
          <w:i/>
          <w:iCs/>
          <w:color w:val="3333CC"/>
          <w:sz w:val="27"/>
          <w:szCs w:val="27"/>
        </w:rPr>
        <w:t>stanno ancora lottando</w:t>
      </w:r>
      <w:r>
        <w:rPr>
          <w:rFonts w:ascii="Garamond" w:hAnsi="Garamond"/>
          <w:b/>
          <w:bCs/>
          <w:i/>
          <w:iCs/>
          <w:color w:val="3333CC"/>
          <w:sz w:val="27"/>
          <w:szCs w:val="27"/>
        </w:rPr>
        <w:t xml:space="preserve"> </w:t>
      </w:r>
      <w:r>
        <w:rPr>
          <w:rStyle w:val="hps"/>
          <w:rFonts w:ascii="Garamond" w:hAnsi="Garamond"/>
          <w:b/>
          <w:bCs/>
          <w:i/>
          <w:iCs/>
          <w:color w:val="3333CC"/>
          <w:sz w:val="27"/>
          <w:szCs w:val="27"/>
        </w:rPr>
        <w:t>nelle proprie relazioni</w:t>
      </w:r>
      <w:r>
        <w:rPr>
          <w:rFonts w:ascii="Garamond" w:hAnsi="Garamond"/>
          <w:b/>
          <w:bCs/>
          <w:i/>
          <w:iCs/>
          <w:color w:val="3333CC"/>
          <w:sz w:val="27"/>
          <w:szCs w:val="27"/>
        </w:rPr>
        <w:t xml:space="preserve">, e queste sono la </w:t>
      </w:r>
      <w:r>
        <w:rPr>
          <w:rStyle w:val="hps"/>
          <w:rFonts w:ascii="Garamond" w:hAnsi="Garamond"/>
          <w:b/>
          <w:bCs/>
          <w:i/>
          <w:iCs/>
          <w:color w:val="3333CC"/>
          <w:sz w:val="27"/>
          <w:szCs w:val="27"/>
        </w:rPr>
        <w:t>fonte di una</w:t>
      </w:r>
      <w:r>
        <w:rPr>
          <w:rFonts w:ascii="Garamond" w:hAnsi="Garamond"/>
          <w:b/>
          <w:bCs/>
          <w:i/>
          <w:iCs/>
          <w:color w:val="3333CC"/>
          <w:sz w:val="27"/>
          <w:szCs w:val="27"/>
        </w:rPr>
        <w:t xml:space="preserve"> </w:t>
      </w:r>
      <w:r>
        <w:rPr>
          <w:rStyle w:val="hps"/>
          <w:rFonts w:ascii="Garamond" w:hAnsi="Garamond"/>
          <w:b/>
          <w:bCs/>
          <w:i/>
          <w:iCs/>
          <w:color w:val="3333CC"/>
          <w:sz w:val="27"/>
          <w:szCs w:val="27"/>
        </w:rPr>
        <w:t>buona percentuale del</w:t>
      </w:r>
      <w:r>
        <w:rPr>
          <w:rFonts w:ascii="Garamond" w:hAnsi="Garamond"/>
          <w:b/>
          <w:bCs/>
          <w:i/>
          <w:iCs/>
          <w:color w:val="3333CC"/>
          <w:sz w:val="27"/>
          <w:szCs w:val="27"/>
        </w:rPr>
        <w:t xml:space="preserve">l’attuale dolore e sofferenza </w:t>
      </w:r>
      <w:r>
        <w:rPr>
          <w:rStyle w:val="hps"/>
          <w:rFonts w:ascii="Garamond" w:hAnsi="Garamond"/>
          <w:b/>
          <w:bCs/>
          <w:i/>
          <w:iCs/>
          <w:color w:val="3333CC"/>
          <w:sz w:val="27"/>
          <w:szCs w:val="27"/>
        </w:rPr>
        <w:t>della razza umana</w:t>
      </w:r>
      <w:r>
        <w:rPr>
          <w:rFonts w:ascii="Garamond" w:hAnsi="Garamond"/>
          <w:b/>
          <w:bCs/>
          <w:i/>
          <w:iCs/>
          <w:color w:val="3333CC"/>
          <w:sz w:val="27"/>
          <w:szCs w:val="27"/>
        </w:rPr>
        <w:t xml:space="preserve">. </w:t>
      </w:r>
      <w:r>
        <w:rPr>
          <w:rStyle w:val="hps"/>
          <w:rFonts w:ascii="Garamond" w:hAnsi="Garamond"/>
          <w:b/>
          <w:bCs/>
          <w:i/>
          <w:iCs/>
          <w:color w:val="3333CC"/>
          <w:sz w:val="27"/>
          <w:szCs w:val="27"/>
        </w:rPr>
        <w:t>Se siete disposti</w:t>
      </w:r>
      <w:r>
        <w:rPr>
          <w:rFonts w:ascii="Garamond" w:hAnsi="Garamond"/>
          <w:b/>
          <w:bCs/>
          <w:i/>
          <w:iCs/>
          <w:color w:val="3333CC"/>
          <w:sz w:val="27"/>
          <w:szCs w:val="27"/>
        </w:rPr>
        <w:t xml:space="preserve"> </w:t>
      </w:r>
      <w:r>
        <w:rPr>
          <w:rStyle w:val="hps"/>
          <w:rFonts w:ascii="Garamond" w:hAnsi="Garamond"/>
          <w:b/>
          <w:bCs/>
          <w:i/>
          <w:iCs/>
          <w:color w:val="3333CC"/>
          <w:sz w:val="27"/>
          <w:szCs w:val="27"/>
        </w:rPr>
        <w:t>ad affrontare la</w:t>
      </w:r>
      <w:r>
        <w:rPr>
          <w:rFonts w:ascii="Garamond" w:hAnsi="Garamond"/>
          <w:b/>
          <w:bCs/>
          <w:i/>
          <w:iCs/>
          <w:color w:val="3333CC"/>
          <w:sz w:val="27"/>
          <w:szCs w:val="27"/>
        </w:rPr>
        <w:t xml:space="preserve"> </w:t>
      </w:r>
      <w:r>
        <w:rPr>
          <w:rStyle w:val="hps"/>
          <w:rFonts w:ascii="Garamond" w:hAnsi="Garamond"/>
          <w:b/>
          <w:bCs/>
          <w:i/>
          <w:iCs/>
          <w:color w:val="3333CC"/>
          <w:sz w:val="27"/>
          <w:szCs w:val="27"/>
        </w:rPr>
        <w:t>verità, è</w:t>
      </w:r>
      <w:r>
        <w:rPr>
          <w:rFonts w:ascii="Garamond" w:hAnsi="Garamond"/>
          <w:b/>
          <w:bCs/>
          <w:i/>
          <w:iCs/>
          <w:color w:val="3333CC"/>
          <w:sz w:val="27"/>
          <w:szCs w:val="27"/>
        </w:rPr>
        <w:t xml:space="preserve"> </w:t>
      </w:r>
      <w:r>
        <w:rPr>
          <w:rStyle w:val="hps"/>
          <w:rFonts w:ascii="Garamond" w:hAnsi="Garamond"/>
          <w:b/>
          <w:bCs/>
          <w:i/>
          <w:iCs/>
          <w:color w:val="3333CC"/>
          <w:sz w:val="27"/>
          <w:szCs w:val="27"/>
        </w:rPr>
        <w:t>tempo per voi di</w:t>
      </w:r>
      <w:r>
        <w:rPr>
          <w:rFonts w:ascii="Garamond" w:hAnsi="Garamond"/>
          <w:b/>
          <w:bCs/>
          <w:i/>
          <w:iCs/>
          <w:color w:val="3333CC"/>
          <w:sz w:val="27"/>
          <w:szCs w:val="27"/>
        </w:rPr>
        <w:t xml:space="preserve"> </w:t>
      </w:r>
      <w:r>
        <w:rPr>
          <w:rStyle w:val="hps"/>
          <w:rFonts w:ascii="Garamond" w:hAnsi="Garamond"/>
          <w:b/>
          <w:bCs/>
          <w:i/>
          <w:iCs/>
          <w:color w:val="3333CC"/>
          <w:sz w:val="27"/>
          <w:szCs w:val="27"/>
        </w:rPr>
        <w:t>andare nella</w:t>
      </w:r>
      <w:r>
        <w:rPr>
          <w:rFonts w:ascii="Garamond" w:hAnsi="Garamond"/>
          <w:b/>
          <w:bCs/>
          <w:i/>
          <w:iCs/>
          <w:color w:val="3333CC"/>
          <w:sz w:val="27"/>
          <w:szCs w:val="27"/>
        </w:rPr>
        <w:t xml:space="preserve"> </w:t>
      </w:r>
      <w:r>
        <w:rPr>
          <w:rStyle w:val="hps"/>
          <w:rFonts w:ascii="Garamond" w:hAnsi="Garamond"/>
          <w:b/>
          <w:bCs/>
          <w:i/>
          <w:iCs/>
          <w:color w:val="3333CC"/>
          <w:sz w:val="27"/>
          <w:szCs w:val="27"/>
        </w:rPr>
        <w:t xml:space="preserve">vostra Piramide di Luce della </w:t>
      </w:r>
      <w:r>
        <w:rPr>
          <w:rFonts w:ascii="Garamond" w:hAnsi="Garamond"/>
          <w:b/>
          <w:bCs/>
          <w:i/>
          <w:iCs/>
          <w:color w:val="3333CC"/>
          <w:sz w:val="27"/>
          <w:szCs w:val="27"/>
        </w:rPr>
        <w:t> </w:t>
      </w:r>
      <w:r>
        <w:rPr>
          <w:rStyle w:val="hps"/>
          <w:rFonts w:ascii="Garamond" w:hAnsi="Garamond"/>
          <w:b/>
          <w:bCs/>
          <w:i/>
          <w:iCs/>
          <w:color w:val="3333CC"/>
          <w:sz w:val="27"/>
          <w:szCs w:val="27"/>
        </w:rPr>
        <w:t>quinta dimensione, per sollecitare</w:t>
      </w:r>
      <w:r>
        <w:rPr>
          <w:rFonts w:ascii="Garamond" w:hAnsi="Garamond"/>
          <w:b/>
          <w:bCs/>
          <w:i/>
          <w:iCs/>
          <w:color w:val="3333CC"/>
          <w:sz w:val="27"/>
          <w:szCs w:val="27"/>
        </w:rPr>
        <w:t xml:space="preserve"> </w:t>
      </w:r>
      <w:r>
        <w:rPr>
          <w:rStyle w:val="hps"/>
          <w:rFonts w:ascii="Garamond" w:hAnsi="Garamond"/>
          <w:b/>
          <w:bCs/>
          <w:i/>
          <w:iCs/>
          <w:color w:val="3333CC"/>
          <w:sz w:val="27"/>
          <w:szCs w:val="27"/>
        </w:rPr>
        <w:t>l'assistenza del vostro</w:t>
      </w:r>
      <w:r>
        <w:rPr>
          <w:rFonts w:ascii="Garamond" w:hAnsi="Garamond"/>
          <w:b/>
          <w:bCs/>
          <w:i/>
          <w:iCs/>
          <w:color w:val="3333CC"/>
          <w:sz w:val="27"/>
          <w:szCs w:val="27"/>
        </w:rPr>
        <w:t xml:space="preserve"> </w:t>
      </w:r>
      <w:r>
        <w:rPr>
          <w:rStyle w:val="hps"/>
          <w:rFonts w:ascii="Garamond" w:hAnsi="Garamond"/>
          <w:b/>
          <w:bCs/>
          <w:i/>
          <w:iCs/>
          <w:color w:val="3333CC"/>
          <w:sz w:val="27"/>
          <w:szCs w:val="27"/>
        </w:rPr>
        <w:t>Sé</w:t>
      </w:r>
      <w:r>
        <w:rPr>
          <w:rFonts w:ascii="Garamond" w:hAnsi="Garamond"/>
          <w:b/>
          <w:bCs/>
          <w:i/>
          <w:iCs/>
          <w:color w:val="3333CC"/>
          <w:sz w:val="27"/>
          <w:szCs w:val="27"/>
        </w:rPr>
        <w:t xml:space="preserve"> </w:t>
      </w:r>
      <w:r>
        <w:rPr>
          <w:rStyle w:val="hps"/>
          <w:rFonts w:ascii="Garamond" w:hAnsi="Garamond"/>
          <w:b/>
          <w:bCs/>
          <w:i/>
          <w:iCs/>
          <w:color w:val="3333CC"/>
          <w:sz w:val="27"/>
          <w:szCs w:val="27"/>
        </w:rPr>
        <w:t>Superiore affinché vi aiuti a</w:t>
      </w:r>
      <w:r>
        <w:rPr>
          <w:rFonts w:ascii="Garamond" w:hAnsi="Garamond"/>
          <w:b/>
          <w:bCs/>
          <w:i/>
          <w:iCs/>
          <w:color w:val="3333CC"/>
          <w:sz w:val="27"/>
          <w:szCs w:val="27"/>
        </w:rPr>
        <w:t xml:space="preserve"> </w:t>
      </w:r>
      <w:r>
        <w:rPr>
          <w:rStyle w:val="hps"/>
          <w:rFonts w:ascii="Garamond" w:hAnsi="Garamond"/>
          <w:b/>
          <w:bCs/>
          <w:i/>
          <w:iCs/>
          <w:color w:val="3333CC"/>
          <w:sz w:val="27"/>
          <w:szCs w:val="27"/>
        </w:rPr>
        <w:t>rivedere</w:t>
      </w:r>
      <w:r>
        <w:rPr>
          <w:rFonts w:ascii="Garamond" w:hAnsi="Garamond"/>
          <w:b/>
          <w:bCs/>
          <w:i/>
          <w:iCs/>
          <w:color w:val="3333CC"/>
          <w:sz w:val="27"/>
          <w:szCs w:val="27"/>
        </w:rPr>
        <w:t xml:space="preserve"> </w:t>
      </w:r>
      <w:r>
        <w:rPr>
          <w:rStyle w:val="hps"/>
          <w:rFonts w:ascii="Garamond" w:hAnsi="Garamond"/>
          <w:b/>
          <w:bCs/>
          <w:i/>
          <w:iCs/>
          <w:color w:val="3333CC"/>
          <w:sz w:val="27"/>
          <w:szCs w:val="27"/>
        </w:rPr>
        <w:t>ed analizzare</w:t>
      </w:r>
      <w:r>
        <w:rPr>
          <w:rFonts w:ascii="Garamond" w:hAnsi="Garamond"/>
          <w:b/>
          <w:bCs/>
          <w:i/>
          <w:iCs/>
          <w:color w:val="3333CC"/>
          <w:sz w:val="27"/>
          <w:szCs w:val="27"/>
        </w:rPr>
        <w:t xml:space="preserve">, da un punto </w:t>
      </w:r>
      <w:r>
        <w:rPr>
          <w:rStyle w:val="hps"/>
          <w:rFonts w:ascii="Garamond" w:hAnsi="Garamond"/>
          <w:b/>
          <w:bCs/>
          <w:i/>
          <w:iCs/>
          <w:color w:val="3333CC"/>
          <w:sz w:val="27"/>
          <w:szCs w:val="27"/>
        </w:rPr>
        <w:t>di vista più elevato</w:t>
      </w:r>
      <w:r>
        <w:rPr>
          <w:rFonts w:ascii="Garamond" w:hAnsi="Garamond"/>
          <w:b/>
          <w:bCs/>
          <w:i/>
          <w:iCs/>
          <w:color w:val="3333CC"/>
          <w:sz w:val="27"/>
          <w:szCs w:val="27"/>
        </w:rPr>
        <w:t xml:space="preserve">, le ragioni  per le quali </w:t>
      </w:r>
      <w:r>
        <w:rPr>
          <w:rStyle w:val="hps"/>
          <w:rFonts w:ascii="Garamond" w:hAnsi="Garamond"/>
          <w:b/>
          <w:bCs/>
          <w:i/>
          <w:iCs/>
          <w:color w:val="3333CC"/>
          <w:sz w:val="27"/>
          <w:szCs w:val="27"/>
        </w:rPr>
        <w:t>interagite</w:t>
      </w:r>
      <w:r>
        <w:rPr>
          <w:rFonts w:ascii="Garamond" w:hAnsi="Garamond"/>
          <w:b/>
          <w:bCs/>
          <w:i/>
          <w:iCs/>
          <w:color w:val="3333CC"/>
          <w:sz w:val="27"/>
          <w:szCs w:val="27"/>
        </w:rPr>
        <w:t xml:space="preserve"> </w:t>
      </w:r>
      <w:r>
        <w:rPr>
          <w:rStyle w:val="hps"/>
          <w:rFonts w:ascii="Garamond" w:hAnsi="Garamond"/>
          <w:b/>
          <w:bCs/>
          <w:i/>
          <w:iCs/>
          <w:color w:val="3333CC"/>
          <w:sz w:val="27"/>
          <w:szCs w:val="27"/>
        </w:rPr>
        <w:t>e reagite</w:t>
      </w:r>
      <w:r>
        <w:rPr>
          <w:rFonts w:ascii="Garamond" w:hAnsi="Garamond"/>
          <w:b/>
          <w:bCs/>
          <w:i/>
          <w:iCs/>
          <w:color w:val="3333CC"/>
          <w:sz w:val="27"/>
          <w:szCs w:val="27"/>
        </w:rPr>
        <w:t xml:space="preserve"> </w:t>
      </w:r>
      <w:r>
        <w:rPr>
          <w:rStyle w:val="hps"/>
          <w:rFonts w:ascii="Garamond" w:hAnsi="Garamond"/>
          <w:b/>
          <w:bCs/>
          <w:i/>
          <w:iCs/>
          <w:color w:val="3333CC"/>
          <w:sz w:val="27"/>
          <w:szCs w:val="27"/>
        </w:rPr>
        <w:t>in quel modo con</w:t>
      </w:r>
      <w:r>
        <w:rPr>
          <w:rFonts w:ascii="Garamond" w:hAnsi="Garamond"/>
          <w:b/>
          <w:bCs/>
          <w:i/>
          <w:iCs/>
          <w:color w:val="3333CC"/>
          <w:sz w:val="27"/>
          <w:szCs w:val="27"/>
        </w:rPr>
        <w:t xml:space="preserve"> </w:t>
      </w:r>
      <w:r>
        <w:rPr>
          <w:rStyle w:val="hps"/>
          <w:rFonts w:ascii="Garamond" w:hAnsi="Garamond"/>
          <w:b/>
          <w:bCs/>
          <w:i/>
          <w:iCs/>
          <w:color w:val="3333CC"/>
          <w:sz w:val="27"/>
          <w:szCs w:val="27"/>
        </w:rPr>
        <w:t>il vostro compagno</w:t>
      </w:r>
      <w:r>
        <w:rPr>
          <w:rFonts w:ascii="Garamond" w:hAnsi="Garamond"/>
          <w:b/>
          <w:bCs/>
          <w:i/>
          <w:iCs/>
          <w:color w:val="3333CC"/>
          <w:sz w:val="27"/>
          <w:szCs w:val="27"/>
        </w:rPr>
        <w:t xml:space="preserve">, </w:t>
      </w:r>
      <w:r>
        <w:rPr>
          <w:rStyle w:val="hps"/>
          <w:rFonts w:ascii="Garamond" w:hAnsi="Garamond"/>
          <w:b/>
          <w:bCs/>
          <w:i/>
          <w:iCs/>
          <w:color w:val="3333CC"/>
          <w:sz w:val="27"/>
          <w:szCs w:val="27"/>
        </w:rPr>
        <w:t>la famiglia e</w:t>
      </w:r>
      <w:r>
        <w:rPr>
          <w:rFonts w:ascii="Garamond" w:hAnsi="Garamond"/>
          <w:b/>
          <w:bCs/>
          <w:i/>
          <w:iCs/>
          <w:color w:val="3333CC"/>
          <w:sz w:val="27"/>
          <w:szCs w:val="27"/>
        </w:rPr>
        <w:t xml:space="preserve"> </w:t>
      </w:r>
      <w:r>
        <w:rPr>
          <w:rStyle w:val="hps"/>
          <w:rFonts w:ascii="Garamond" w:hAnsi="Garamond"/>
          <w:b/>
          <w:bCs/>
          <w:i/>
          <w:iCs/>
          <w:color w:val="3333CC"/>
          <w:sz w:val="27"/>
          <w:szCs w:val="27"/>
        </w:rPr>
        <w:t>le persone con le quali</w:t>
      </w:r>
      <w:r>
        <w:rPr>
          <w:rFonts w:ascii="Garamond" w:hAnsi="Garamond"/>
          <w:b/>
          <w:bCs/>
          <w:i/>
          <w:iCs/>
          <w:color w:val="3333CC"/>
          <w:sz w:val="27"/>
          <w:szCs w:val="27"/>
        </w:rPr>
        <w:t xml:space="preserve"> </w:t>
      </w:r>
      <w:r>
        <w:rPr>
          <w:rStyle w:val="hps"/>
          <w:rFonts w:ascii="Garamond" w:hAnsi="Garamond"/>
          <w:b/>
          <w:bCs/>
          <w:i/>
          <w:iCs/>
          <w:color w:val="3333CC"/>
          <w:sz w:val="27"/>
          <w:szCs w:val="27"/>
        </w:rPr>
        <w:t>avete un rapporto</w:t>
      </w:r>
      <w:r>
        <w:rPr>
          <w:rFonts w:ascii="Garamond" w:hAnsi="Garamond"/>
          <w:b/>
          <w:bCs/>
          <w:i/>
          <w:iCs/>
          <w:color w:val="3333CC"/>
          <w:sz w:val="27"/>
          <w:szCs w:val="27"/>
        </w:rPr>
        <w:t xml:space="preserve"> </w:t>
      </w:r>
      <w:r>
        <w:rPr>
          <w:rStyle w:val="hps"/>
          <w:rFonts w:ascii="Garamond" w:hAnsi="Garamond"/>
          <w:b/>
          <w:bCs/>
          <w:i/>
          <w:iCs/>
          <w:color w:val="3333CC"/>
          <w:sz w:val="27"/>
          <w:szCs w:val="27"/>
        </w:rPr>
        <w:t>stretto</w:t>
      </w:r>
      <w:r>
        <w:rPr>
          <w:rFonts w:ascii="Garamond" w:hAnsi="Garamond"/>
          <w:b/>
          <w:bCs/>
          <w:i/>
          <w:iCs/>
          <w:color w:val="3333CC"/>
          <w:sz w:val="27"/>
          <w:szCs w:val="27"/>
        </w:rPr>
        <w:t xml:space="preserve">. </w:t>
      </w:r>
      <w:r>
        <w:rPr>
          <w:rStyle w:val="hps"/>
          <w:rFonts w:ascii="Garamond" w:hAnsi="Garamond"/>
          <w:b/>
          <w:bCs/>
          <w:i/>
          <w:iCs/>
          <w:color w:val="3333CC"/>
          <w:sz w:val="27"/>
          <w:szCs w:val="27"/>
        </w:rPr>
        <w:t>Avete paura ad affermare la vostra</w:t>
      </w:r>
      <w:r>
        <w:rPr>
          <w:rFonts w:ascii="Garamond" w:hAnsi="Garamond"/>
          <w:b/>
          <w:bCs/>
          <w:i/>
          <w:iCs/>
          <w:color w:val="3333CC"/>
          <w:sz w:val="27"/>
          <w:szCs w:val="27"/>
        </w:rPr>
        <w:t xml:space="preserve"> </w:t>
      </w:r>
      <w:r>
        <w:rPr>
          <w:rStyle w:val="hps"/>
          <w:rFonts w:ascii="Garamond" w:hAnsi="Garamond"/>
          <w:b/>
          <w:bCs/>
          <w:i/>
          <w:iCs/>
          <w:color w:val="3333CC"/>
          <w:sz w:val="27"/>
          <w:szCs w:val="27"/>
        </w:rPr>
        <w:t>verità  e</w:t>
      </w:r>
      <w:r>
        <w:rPr>
          <w:rFonts w:ascii="Garamond" w:hAnsi="Garamond"/>
          <w:b/>
          <w:bCs/>
          <w:i/>
          <w:iCs/>
          <w:color w:val="3333CC"/>
          <w:sz w:val="27"/>
          <w:szCs w:val="27"/>
        </w:rPr>
        <w:t xml:space="preserve"> </w:t>
      </w:r>
      <w:r>
        <w:rPr>
          <w:rStyle w:val="hps"/>
          <w:rFonts w:ascii="Garamond" w:hAnsi="Garamond"/>
          <w:b/>
          <w:bCs/>
          <w:i/>
          <w:iCs/>
          <w:color w:val="3333CC"/>
          <w:sz w:val="27"/>
          <w:szCs w:val="27"/>
        </w:rPr>
        <w:t>rimanete saldi</w:t>
      </w:r>
      <w:r>
        <w:rPr>
          <w:rFonts w:ascii="Garamond" w:hAnsi="Garamond"/>
          <w:b/>
          <w:bCs/>
          <w:i/>
          <w:iCs/>
          <w:color w:val="3333CC"/>
          <w:sz w:val="27"/>
          <w:szCs w:val="27"/>
        </w:rPr>
        <w:t xml:space="preserve"> </w:t>
      </w:r>
      <w:r>
        <w:rPr>
          <w:rStyle w:val="hps"/>
          <w:rFonts w:ascii="Garamond" w:hAnsi="Garamond"/>
          <w:b/>
          <w:bCs/>
          <w:i/>
          <w:iCs/>
          <w:color w:val="3333CC"/>
          <w:sz w:val="27"/>
          <w:szCs w:val="27"/>
        </w:rPr>
        <w:t>nella vostra decisione</w:t>
      </w:r>
      <w:r>
        <w:rPr>
          <w:rFonts w:ascii="Garamond" w:hAnsi="Garamond"/>
          <w:b/>
          <w:bCs/>
          <w:i/>
          <w:iCs/>
          <w:color w:val="3333CC"/>
          <w:sz w:val="27"/>
          <w:szCs w:val="27"/>
        </w:rPr>
        <w:t xml:space="preserve"> </w:t>
      </w:r>
      <w:r>
        <w:rPr>
          <w:rStyle w:val="hps"/>
          <w:rFonts w:ascii="Garamond" w:hAnsi="Garamond"/>
          <w:b/>
          <w:bCs/>
          <w:i/>
          <w:iCs/>
          <w:color w:val="3333CC"/>
          <w:sz w:val="27"/>
          <w:szCs w:val="27"/>
        </w:rPr>
        <w:t>di diventare padroni del vostro destino</w:t>
      </w:r>
      <w:r>
        <w:rPr>
          <w:rFonts w:ascii="Garamond" w:hAnsi="Garamond"/>
          <w:b/>
          <w:bCs/>
          <w:i/>
          <w:iCs/>
          <w:color w:val="3333CC"/>
          <w:sz w:val="27"/>
          <w:szCs w:val="27"/>
        </w:rPr>
        <w:t>?</w:t>
      </w:r>
    </w:p>
    <w:p w:rsidR="00B377DA" w:rsidRDefault="00B377DA" w:rsidP="001314C6">
      <w:pPr>
        <w:pStyle w:val="NormaleWeb"/>
        <w:numPr>
          <w:ilvl w:val="0"/>
          <w:numId w:val="15"/>
        </w:numPr>
        <w:jc w:val="both"/>
        <w:rPr>
          <w:color w:val="3333CC"/>
        </w:rPr>
      </w:pPr>
      <w:r>
        <w:rPr>
          <w:rStyle w:val="hps"/>
          <w:rFonts w:ascii="Garamond" w:hAnsi="Garamond"/>
          <w:b/>
          <w:bCs/>
          <w:color w:val="3333CC"/>
          <w:sz w:val="27"/>
          <w:szCs w:val="27"/>
        </w:rPr>
        <w:t>State</w:t>
      </w:r>
      <w:r>
        <w:rPr>
          <w:rFonts w:ascii="Garamond" w:hAnsi="Garamond"/>
          <w:b/>
          <w:bCs/>
          <w:color w:val="3333CC"/>
          <w:sz w:val="27"/>
          <w:szCs w:val="27"/>
        </w:rPr>
        <w:t xml:space="preserve"> </w:t>
      </w:r>
      <w:r>
        <w:rPr>
          <w:rStyle w:val="hps"/>
          <w:rFonts w:ascii="Garamond" w:hAnsi="Garamond"/>
          <w:b/>
          <w:bCs/>
          <w:color w:val="3333CC"/>
          <w:sz w:val="27"/>
          <w:szCs w:val="27"/>
        </w:rPr>
        <w:t>imparando a</w:t>
      </w:r>
      <w:r>
        <w:rPr>
          <w:rFonts w:ascii="Garamond" w:hAnsi="Garamond"/>
          <w:b/>
          <w:bCs/>
          <w:color w:val="3333CC"/>
          <w:sz w:val="27"/>
          <w:szCs w:val="27"/>
        </w:rPr>
        <w:t xml:space="preserve"> </w:t>
      </w:r>
      <w:r>
        <w:rPr>
          <w:rStyle w:val="hps"/>
          <w:rFonts w:ascii="Garamond" w:hAnsi="Garamond"/>
          <w:b/>
          <w:bCs/>
          <w:color w:val="3333CC"/>
          <w:sz w:val="27"/>
          <w:szCs w:val="27"/>
        </w:rPr>
        <w:t>dare di voi stessi solo</w:t>
      </w:r>
      <w:r>
        <w:rPr>
          <w:rFonts w:ascii="Garamond" w:hAnsi="Garamond"/>
          <w:b/>
          <w:bCs/>
          <w:color w:val="3333CC"/>
          <w:sz w:val="27"/>
          <w:szCs w:val="27"/>
        </w:rPr>
        <w:t xml:space="preserve"> </w:t>
      </w:r>
      <w:r>
        <w:rPr>
          <w:rStyle w:val="hps"/>
          <w:rFonts w:ascii="Garamond" w:hAnsi="Garamond"/>
          <w:b/>
          <w:bCs/>
          <w:color w:val="3333CC"/>
          <w:sz w:val="27"/>
          <w:szCs w:val="27"/>
        </w:rPr>
        <w:t>ciò che vi</w:t>
      </w:r>
      <w:r>
        <w:rPr>
          <w:rFonts w:ascii="Garamond" w:hAnsi="Garamond"/>
          <w:b/>
          <w:bCs/>
          <w:color w:val="3333CC"/>
          <w:sz w:val="27"/>
          <w:szCs w:val="27"/>
        </w:rPr>
        <w:t xml:space="preserve"> </w:t>
      </w:r>
      <w:r>
        <w:rPr>
          <w:rStyle w:val="hps"/>
          <w:rFonts w:ascii="Garamond" w:hAnsi="Garamond"/>
          <w:b/>
          <w:bCs/>
          <w:color w:val="3333CC"/>
          <w:sz w:val="27"/>
          <w:szCs w:val="27"/>
        </w:rPr>
        <w:t>sentite di dare</w:t>
      </w:r>
      <w:r>
        <w:rPr>
          <w:rFonts w:ascii="Garamond" w:hAnsi="Garamond"/>
          <w:b/>
          <w:bCs/>
          <w:color w:val="3333CC"/>
          <w:sz w:val="27"/>
          <w:szCs w:val="27"/>
        </w:rPr>
        <w:t xml:space="preserve">, </w:t>
      </w:r>
      <w:r>
        <w:rPr>
          <w:rStyle w:val="hps"/>
          <w:rFonts w:ascii="Garamond" w:hAnsi="Garamond"/>
          <w:b/>
          <w:bCs/>
          <w:color w:val="3333CC"/>
          <w:sz w:val="27"/>
          <w:szCs w:val="27"/>
        </w:rPr>
        <w:t>mentre imparate</w:t>
      </w:r>
      <w:r>
        <w:rPr>
          <w:rFonts w:ascii="Garamond" w:hAnsi="Garamond"/>
          <w:b/>
          <w:bCs/>
          <w:color w:val="3333CC"/>
          <w:sz w:val="27"/>
          <w:szCs w:val="27"/>
        </w:rPr>
        <w:t xml:space="preserve"> </w:t>
      </w:r>
      <w:r>
        <w:rPr>
          <w:rStyle w:val="hps"/>
          <w:rFonts w:ascii="Garamond" w:hAnsi="Garamond"/>
          <w:b/>
          <w:bCs/>
          <w:color w:val="3333CC"/>
          <w:sz w:val="27"/>
          <w:szCs w:val="27"/>
        </w:rPr>
        <w:t>a rispettare</w:t>
      </w:r>
      <w:r>
        <w:rPr>
          <w:rFonts w:ascii="Garamond" w:hAnsi="Garamond"/>
          <w:b/>
          <w:bCs/>
          <w:color w:val="3333CC"/>
          <w:sz w:val="27"/>
          <w:szCs w:val="27"/>
        </w:rPr>
        <w:t xml:space="preserve"> </w:t>
      </w:r>
      <w:r>
        <w:rPr>
          <w:rStyle w:val="hps"/>
          <w:rFonts w:ascii="Garamond" w:hAnsi="Garamond"/>
          <w:b/>
          <w:bCs/>
          <w:color w:val="3333CC"/>
          <w:sz w:val="27"/>
          <w:szCs w:val="27"/>
        </w:rPr>
        <w:t>le leggi di</w:t>
      </w:r>
      <w:r>
        <w:rPr>
          <w:rFonts w:ascii="Garamond" w:hAnsi="Garamond"/>
          <w:b/>
          <w:bCs/>
          <w:color w:val="3333CC"/>
          <w:sz w:val="27"/>
          <w:szCs w:val="27"/>
        </w:rPr>
        <w:t xml:space="preserve"> </w:t>
      </w:r>
      <w:r>
        <w:rPr>
          <w:rStyle w:val="hps"/>
          <w:rFonts w:ascii="Garamond" w:hAnsi="Garamond"/>
          <w:b/>
          <w:bCs/>
          <w:color w:val="3333CC"/>
          <w:sz w:val="27"/>
          <w:szCs w:val="27"/>
        </w:rPr>
        <w:t>equilibrio ed armonia</w:t>
      </w:r>
      <w:r>
        <w:rPr>
          <w:rFonts w:ascii="Garamond" w:hAnsi="Garamond"/>
          <w:b/>
          <w:bCs/>
          <w:color w:val="3333CC"/>
          <w:sz w:val="27"/>
          <w:szCs w:val="27"/>
        </w:rPr>
        <w:t xml:space="preserve"> </w:t>
      </w:r>
      <w:r>
        <w:rPr>
          <w:rStyle w:val="hps"/>
          <w:rFonts w:ascii="Garamond" w:hAnsi="Garamond"/>
          <w:b/>
          <w:bCs/>
          <w:color w:val="3333CC"/>
          <w:sz w:val="27"/>
          <w:szCs w:val="27"/>
        </w:rPr>
        <w:t>nel</w:t>
      </w:r>
      <w:r>
        <w:rPr>
          <w:rFonts w:ascii="Garamond" w:hAnsi="Garamond"/>
          <w:b/>
          <w:bCs/>
          <w:color w:val="3333CC"/>
          <w:sz w:val="27"/>
          <w:szCs w:val="27"/>
        </w:rPr>
        <w:t xml:space="preserve"> </w:t>
      </w:r>
      <w:r>
        <w:rPr>
          <w:rStyle w:val="hps"/>
          <w:rFonts w:ascii="Garamond" w:hAnsi="Garamond"/>
          <w:b/>
          <w:bCs/>
          <w:color w:val="3333CC"/>
          <w:sz w:val="27"/>
          <w:szCs w:val="27"/>
        </w:rPr>
        <w:t>dare e ricevere</w:t>
      </w:r>
      <w:r>
        <w:rPr>
          <w:rFonts w:ascii="Garamond" w:hAnsi="Garamond"/>
          <w:b/>
          <w:bCs/>
          <w:color w:val="3333CC"/>
          <w:sz w:val="27"/>
          <w:szCs w:val="27"/>
        </w:rPr>
        <w:t>?</w:t>
      </w:r>
    </w:p>
    <w:p w:rsidR="00B377DA" w:rsidRDefault="00B377DA" w:rsidP="001314C6">
      <w:pPr>
        <w:pStyle w:val="NormaleWeb"/>
        <w:numPr>
          <w:ilvl w:val="0"/>
          <w:numId w:val="15"/>
        </w:numPr>
        <w:jc w:val="both"/>
        <w:rPr>
          <w:color w:val="3333CC"/>
        </w:rPr>
      </w:pPr>
      <w:r>
        <w:rPr>
          <w:rStyle w:val="hps"/>
          <w:rFonts w:ascii="Garamond" w:hAnsi="Garamond"/>
          <w:b/>
          <w:bCs/>
          <w:color w:val="3333CC"/>
          <w:sz w:val="27"/>
          <w:szCs w:val="27"/>
        </w:rPr>
        <w:t>Avete  ancora</w:t>
      </w:r>
      <w:r>
        <w:rPr>
          <w:rFonts w:ascii="Garamond" w:hAnsi="Garamond"/>
          <w:b/>
          <w:bCs/>
          <w:color w:val="3333CC"/>
          <w:sz w:val="27"/>
          <w:szCs w:val="27"/>
        </w:rPr>
        <w:t xml:space="preserve"> </w:t>
      </w:r>
      <w:r>
        <w:rPr>
          <w:rStyle w:val="hps"/>
          <w:rFonts w:ascii="Garamond" w:hAnsi="Garamond"/>
          <w:b/>
          <w:bCs/>
          <w:color w:val="3333CC"/>
          <w:sz w:val="27"/>
          <w:szCs w:val="27"/>
        </w:rPr>
        <w:t>paura di essere soli</w:t>
      </w:r>
      <w:r>
        <w:rPr>
          <w:rFonts w:ascii="Garamond" w:hAnsi="Garamond"/>
          <w:b/>
          <w:bCs/>
          <w:color w:val="3333CC"/>
          <w:sz w:val="27"/>
          <w:szCs w:val="27"/>
        </w:rPr>
        <w:t xml:space="preserve">, di </w:t>
      </w:r>
      <w:r>
        <w:rPr>
          <w:rStyle w:val="hps"/>
          <w:rFonts w:ascii="Garamond" w:hAnsi="Garamond"/>
          <w:b/>
          <w:bCs/>
          <w:color w:val="3333CC"/>
          <w:sz w:val="27"/>
          <w:szCs w:val="27"/>
        </w:rPr>
        <w:t>perdere il lavoro</w:t>
      </w:r>
      <w:r>
        <w:rPr>
          <w:rFonts w:ascii="Garamond" w:hAnsi="Garamond"/>
          <w:b/>
          <w:bCs/>
          <w:color w:val="3333CC"/>
          <w:sz w:val="27"/>
          <w:szCs w:val="27"/>
        </w:rPr>
        <w:t xml:space="preserve"> </w:t>
      </w:r>
      <w:r>
        <w:rPr>
          <w:rStyle w:val="hps"/>
          <w:rFonts w:ascii="Garamond" w:hAnsi="Garamond"/>
          <w:b/>
          <w:bCs/>
          <w:color w:val="3333CC"/>
          <w:sz w:val="27"/>
          <w:szCs w:val="27"/>
        </w:rPr>
        <w:t>o la vostra</w:t>
      </w:r>
      <w:r>
        <w:rPr>
          <w:rFonts w:ascii="Garamond" w:hAnsi="Garamond"/>
          <w:b/>
          <w:bCs/>
          <w:color w:val="3333CC"/>
          <w:sz w:val="27"/>
          <w:szCs w:val="27"/>
        </w:rPr>
        <w:t xml:space="preserve"> </w:t>
      </w:r>
      <w:r>
        <w:rPr>
          <w:rStyle w:val="hps"/>
          <w:rFonts w:ascii="Garamond" w:hAnsi="Garamond"/>
          <w:b/>
          <w:bCs/>
          <w:color w:val="3333CC"/>
          <w:sz w:val="27"/>
          <w:szCs w:val="27"/>
        </w:rPr>
        <w:t>sicurezza?</w:t>
      </w:r>
    </w:p>
    <w:p w:rsidR="00B377DA" w:rsidRDefault="00B377DA" w:rsidP="001314C6">
      <w:pPr>
        <w:pStyle w:val="NormaleWeb"/>
        <w:numPr>
          <w:ilvl w:val="0"/>
          <w:numId w:val="15"/>
        </w:numPr>
        <w:jc w:val="both"/>
        <w:rPr>
          <w:color w:val="3333CC"/>
        </w:rPr>
      </w:pPr>
      <w:r>
        <w:rPr>
          <w:rStyle w:val="hps"/>
          <w:rFonts w:ascii="Garamond" w:hAnsi="Garamond"/>
          <w:b/>
          <w:bCs/>
          <w:color w:val="3333CC"/>
          <w:sz w:val="27"/>
          <w:szCs w:val="27"/>
        </w:rPr>
        <w:t>Dubitate ancora di poter</w:t>
      </w:r>
      <w:r>
        <w:rPr>
          <w:rFonts w:ascii="Garamond" w:hAnsi="Garamond"/>
          <w:b/>
          <w:bCs/>
          <w:color w:val="3333CC"/>
          <w:sz w:val="27"/>
          <w:szCs w:val="27"/>
        </w:rPr>
        <w:t xml:space="preserve"> </w:t>
      </w:r>
      <w:r>
        <w:rPr>
          <w:rStyle w:val="hps"/>
          <w:rFonts w:ascii="Garamond" w:hAnsi="Garamond"/>
          <w:b/>
          <w:bCs/>
          <w:color w:val="3333CC"/>
          <w:sz w:val="27"/>
          <w:szCs w:val="27"/>
        </w:rPr>
        <w:t>gestire</w:t>
      </w:r>
      <w:r>
        <w:rPr>
          <w:rFonts w:ascii="Garamond" w:hAnsi="Garamond"/>
          <w:b/>
          <w:bCs/>
          <w:color w:val="3333CC"/>
          <w:sz w:val="27"/>
          <w:szCs w:val="27"/>
        </w:rPr>
        <w:t xml:space="preserve"> </w:t>
      </w:r>
      <w:r>
        <w:rPr>
          <w:rStyle w:val="hps"/>
          <w:rFonts w:ascii="Garamond" w:hAnsi="Garamond"/>
          <w:b/>
          <w:bCs/>
          <w:color w:val="3333CC"/>
          <w:sz w:val="27"/>
          <w:szCs w:val="27"/>
        </w:rPr>
        <w:t>il successo,</w:t>
      </w:r>
      <w:r>
        <w:rPr>
          <w:rFonts w:ascii="Garamond" w:hAnsi="Garamond"/>
          <w:b/>
          <w:bCs/>
          <w:color w:val="3333CC"/>
          <w:sz w:val="27"/>
          <w:szCs w:val="27"/>
        </w:rPr>
        <w:t xml:space="preserve"> </w:t>
      </w:r>
      <w:r>
        <w:rPr>
          <w:rStyle w:val="hps"/>
          <w:rFonts w:ascii="Garamond" w:hAnsi="Garamond"/>
          <w:b/>
          <w:bCs/>
          <w:color w:val="3333CC"/>
          <w:sz w:val="27"/>
          <w:szCs w:val="27"/>
        </w:rPr>
        <w:t>il potere</w:t>
      </w:r>
      <w:r>
        <w:rPr>
          <w:rFonts w:ascii="Garamond" w:hAnsi="Garamond"/>
          <w:b/>
          <w:bCs/>
          <w:color w:val="3333CC"/>
          <w:sz w:val="27"/>
          <w:szCs w:val="27"/>
        </w:rPr>
        <w:t xml:space="preserve"> </w:t>
      </w:r>
      <w:r>
        <w:rPr>
          <w:rStyle w:val="hps"/>
          <w:rFonts w:ascii="Garamond" w:hAnsi="Garamond"/>
          <w:b/>
          <w:bCs/>
          <w:color w:val="3333CC"/>
          <w:sz w:val="27"/>
          <w:szCs w:val="27"/>
        </w:rPr>
        <w:t>o la responsabilità</w:t>
      </w:r>
      <w:r>
        <w:rPr>
          <w:rFonts w:ascii="Garamond" w:hAnsi="Garamond"/>
          <w:b/>
          <w:bCs/>
          <w:color w:val="3333CC"/>
          <w:sz w:val="27"/>
          <w:szCs w:val="27"/>
        </w:rPr>
        <w:t xml:space="preserve">? </w:t>
      </w:r>
      <w:r>
        <w:rPr>
          <w:rStyle w:val="hps"/>
          <w:rFonts w:ascii="Garamond" w:hAnsi="Garamond"/>
          <w:b/>
          <w:bCs/>
          <w:color w:val="3333CC"/>
          <w:sz w:val="27"/>
          <w:szCs w:val="27"/>
        </w:rPr>
        <w:t>Molti di</w:t>
      </w:r>
      <w:r>
        <w:rPr>
          <w:rFonts w:ascii="Garamond" w:hAnsi="Garamond"/>
          <w:b/>
          <w:bCs/>
          <w:color w:val="3333CC"/>
          <w:sz w:val="27"/>
          <w:szCs w:val="27"/>
        </w:rPr>
        <w:t xml:space="preserve"> </w:t>
      </w:r>
      <w:r>
        <w:rPr>
          <w:rStyle w:val="hps"/>
          <w:rFonts w:ascii="Garamond" w:hAnsi="Garamond"/>
          <w:b/>
          <w:bCs/>
          <w:color w:val="3333CC"/>
          <w:sz w:val="27"/>
          <w:szCs w:val="27"/>
        </w:rPr>
        <w:t>voi saranno</w:t>
      </w:r>
      <w:r>
        <w:rPr>
          <w:rFonts w:ascii="Garamond" w:hAnsi="Garamond"/>
          <w:b/>
          <w:bCs/>
          <w:color w:val="3333CC"/>
          <w:sz w:val="27"/>
          <w:szCs w:val="27"/>
        </w:rPr>
        <w:t xml:space="preserve"> </w:t>
      </w:r>
      <w:r>
        <w:rPr>
          <w:rStyle w:val="hps"/>
          <w:rFonts w:ascii="Garamond" w:hAnsi="Garamond"/>
          <w:b/>
          <w:bCs/>
          <w:color w:val="3333CC"/>
          <w:sz w:val="27"/>
          <w:szCs w:val="27"/>
        </w:rPr>
        <w:t>portati sull’orlo del</w:t>
      </w:r>
      <w:r>
        <w:rPr>
          <w:rFonts w:ascii="Garamond" w:hAnsi="Garamond"/>
          <w:b/>
          <w:bCs/>
          <w:color w:val="3333CC"/>
          <w:sz w:val="27"/>
          <w:szCs w:val="27"/>
        </w:rPr>
        <w:t xml:space="preserve"> </w:t>
      </w:r>
      <w:r>
        <w:rPr>
          <w:rStyle w:val="hps"/>
          <w:rFonts w:ascii="Garamond" w:hAnsi="Garamond"/>
          <w:b/>
          <w:bCs/>
          <w:color w:val="3333CC"/>
          <w:sz w:val="27"/>
          <w:szCs w:val="27"/>
        </w:rPr>
        <w:t>baratro</w:t>
      </w:r>
      <w:r>
        <w:rPr>
          <w:rFonts w:ascii="Garamond" w:hAnsi="Garamond"/>
          <w:b/>
          <w:bCs/>
          <w:color w:val="3333CC"/>
          <w:sz w:val="27"/>
          <w:szCs w:val="27"/>
        </w:rPr>
        <w:t xml:space="preserve"> </w:t>
      </w:r>
      <w:r>
        <w:rPr>
          <w:rStyle w:val="hps"/>
          <w:rFonts w:ascii="Garamond" w:hAnsi="Garamond"/>
          <w:b/>
          <w:bCs/>
          <w:color w:val="3333CC"/>
          <w:sz w:val="27"/>
          <w:szCs w:val="27"/>
        </w:rPr>
        <w:t>nel corso dei</w:t>
      </w:r>
      <w:r>
        <w:rPr>
          <w:rFonts w:ascii="Garamond" w:hAnsi="Garamond"/>
          <w:b/>
          <w:bCs/>
          <w:color w:val="3333CC"/>
          <w:sz w:val="27"/>
          <w:szCs w:val="27"/>
        </w:rPr>
        <w:t xml:space="preserve"> </w:t>
      </w:r>
      <w:r>
        <w:rPr>
          <w:rStyle w:val="hps"/>
          <w:rFonts w:ascii="Garamond" w:hAnsi="Garamond"/>
          <w:b/>
          <w:bCs/>
          <w:color w:val="3333CC"/>
          <w:sz w:val="27"/>
          <w:szCs w:val="27"/>
        </w:rPr>
        <w:t>prossimi anni</w:t>
      </w:r>
      <w:r>
        <w:rPr>
          <w:rFonts w:ascii="Garamond" w:hAnsi="Garamond"/>
          <w:b/>
          <w:bCs/>
          <w:color w:val="3333CC"/>
          <w:sz w:val="27"/>
          <w:szCs w:val="27"/>
        </w:rPr>
        <w:t xml:space="preserve">. </w:t>
      </w:r>
      <w:r>
        <w:rPr>
          <w:rStyle w:val="hps"/>
          <w:rFonts w:ascii="Garamond" w:hAnsi="Garamond"/>
          <w:b/>
          <w:bCs/>
          <w:color w:val="3333CC"/>
          <w:sz w:val="27"/>
          <w:szCs w:val="27"/>
        </w:rPr>
        <w:t>Sarà</w:t>
      </w:r>
      <w:r>
        <w:rPr>
          <w:rFonts w:ascii="Garamond" w:hAnsi="Garamond"/>
          <w:b/>
          <w:bCs/>
          <w:color w:val="3333CC"/>
          <w:sz w:val="27"/>
          <w:szCs w:val="27"/>
        </w:rPr>
        <w:t xml:space="preserve"> </w:t>
      </w:r>
      <w:r>
        <w:rPr>
          <w:rStyle w:val="hps"/>
          <w:rFonts w:ascii="Garamond" w:hAnsi="Garamond"/>
          <w:b/>
          <w:bCs/>
          <w:color w:val="3333CC"/>
          <w:sz w:val="27"/>
          <w:szCs w:val="27"/>
        </w:rPr>
        <w:t>come se ci fosse</w:t>
      </w:r>
      <w:r>
        <w:rPr>
          <w:rFonts w:ascii="Garamond" w:hAnsi="Garamond"/>
          <w:b/>
          <w:bCs/>
          <w:color w:val="3333CC"/>
          <w:sz w:val="27"/>
          <w:szCs w:val="27"/>
        </w:rPr>
        <w:t xml:space="preserve"> </w:t>
      </w:r>
      <w:r>
        <w:rPr>
          <w:rStyle w:val="hps"/>
          <w:rFonts w:ascii="Garamond" w:hAnsi="Garamond"/>
          <w:b/>
          <w:bCs/>
          <w:color w:val="3333CC"/>
          <w:sz w:val="27"/>
          <w:szCs w:val="27"/>
        </w:rPr>
        <w:t>solo il buio</w:t>
      </w:r>
      <w:r>
        <w:rPr>
          <w:rFonts w:ascii="Garamond" w:hAnsi="Garamond"/>
          <w:b/>
          <w:bCs/>
          <w:color w:val="3333CC"/>
          <w:sz w:val="27"/>
          <w:szCs w:val="27"/>
        </w:rPr>
        <w:t xml:space="preserve">, </w:t>
      </w:r>
      <w:r>
        <w:rPr>
          <w:rStyle w:val="hps"/>
          <w:rFonts w:ascii="Garamond" w:hAnsi="Garamond"/>
          <w:b/>
          <w:bCs/>
          <w:color w:val="3333CC"/>
          <w:sz w:val="27"/>
          <w:szCs w:val="27"/>
        </w:rPr>
        <w:t>un grande vuoto</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distruzione certa</w:t>
      </w:r>
      <w:r>
        <w:rPr>
          <w:rFonts w:ascii="Garamond" w:hAnsi="Garamond"/>
          <w:b/>
          <w:bCs/>
          <w:color w:val="3333CC"/>
          <w:sz w:val="27"/>
          <w:szCs w:val="27"/>
        </w:rPr>
        <w:t xml:space="preserve"> </w:t>
      </w:r>
      <w:r>
        <w:rPr>
          <w:rStyle w:val="hps"/>
          <w:rFonts w:ascii="Garamond" w:hAnsi="Garamond"/>
          <w:b/>
          <w:bCs/>
          <w:color w:val="3333CC"/>
          <w:sz w:val="27"/>
          <w:szCs w:val="27"/>
        </w:rPr>
        <w:t xml:space="preserve">davanti </w:t>
      </w:r>
      <w:r>
        <w:rPr>
          <w:rStyle w:val="hps"/>
          <w:rFonts w:ascii="Garamond" w:hAnsi="Garamond"/>
          <w:b/>
          <w:bCs/>
          <w:color w:val="3333CC"/>
          <w:sz w:val="27"/>
          <w:szCs w:val="27"/>
        </w:rPr>
        <w:lastRenderedPageBreak/>
        <w:t>a voi,</w:t>
      </w:r>
      <w:r>
        <w:rPr>
          <w:rFonts w:ascii="Garamond" w:hAnsi="Garamond"/>
          <w:b/>
          <w:bCs/>
          <w:color w:val="3333CC"/>
          <w:sz w:val="27"/>
          <w:szCs w:val="27"/>
        </w:rPr>
        <w:t xml:space="preserve"> </w:t>
      </w:r>
      <w:r>
        <w:rPr>
          <w:rStyle w:val="hps"/>
          <w:rFonts w:ascii="Garamond" w:hAnsi="Garamond"/>
          <w:b/>
          <w:bCs/>
          <w:color w:val="3333CC"/>
          <w:sz w:val="27"/>
          <w:szCs w:val="27"/>
        </w:rPr>
        <w:t>ma</w:t>
      </w:r>
      <w:r>
        <w:rPr>
          <w:rFonts w:ascii="Garamond" w:hAnsi="Garamond"/>
          <w:b/>
          <w:bCs/>
          <w:color w:val="3333CC"/>
          <w:sz w:val="27"/>
          <w:szCs w:val="27"/>
        </w:rPr>
        <w:t xml:space="preserve"> </w:t>
      </w:r>
      <w:r>
        <w:rPr>
          <w:rStyle w:val="hps"/>
          <w:rFonts w:ascii="Garamond" w:hAnsi="Garamond"/>
          <w:b/>
          <w:bCs/>
          <w:color w:val="3333CC"/>
          <w:sz w:val="27"/>
          <w:szCs w:val="27"/>
        </w:rPr>
        <w:t>in realtà</w:t>
      </w:r>
      <w:r>
        <w:rPr>
          <w:rFonts w:ascii="Garamond" w:hAnsi="Garamond"/>
          <w:b/>
          <w:bCs/>
          <w:color w:val="3333CC"/>
          <w:sz w:val="27"/>
          <w:szCs w:val="27"/>
        </w:rPr>
        <w:t xml:space="preserve"> </w:t>
      </w:r>
      <w:r>
        <w:rPr>
          <w:rStyle w:val="hps"/>
          <w:rFonts w:ascii="Garamond" w:hAnsi="Garamond"/>
          <w:b/>
          <w:bCs/>
          <w:color w:val="3333CC"/>
          <w:sz w:val="27"/>
          <w:szCs w:val="27"/>
        </w:rPr>
        <w:t>sarà</w:t>
      </w:r>
      <w:r>
        <w:rPr>
          <w:rFonts w:ascii="Garamond" w:hAnsi="Garamond"/>
          <w:b/>
          <w:bCs/>
          <w:color w:val="3333CC"/>
          <w:sz w:val="27"/>
          <w:szCs w:val="27"/>
        </w:rPr>
        <w:t xml:space="preserve"> </w:t>
      </w:r>
      <w:r>
        <w:rPr>
          <w:rStyle w:val="hps"/>
          <w:rFonts w:ascii="Garamond" w:hAnsi="Garamond"/>
          <w:b/>
          <w:bCs/>
          <w:color w:val="3333CC"/>
          <w:sz w:val="27"/>
          <w:szCs w:val="27"/>
        </w:rPr>
        <w:t>il vostro Sé Spirito</w:t>
      </w:r>
      <w:r>
        <w:rPr>
          <w:rFonts w:ascii="Garamond" w:hAnsi="Garamond"/>
          <w:b/>
          <w:bCs/>
          <w:color w:val="3333CC"/>
          <w:sz w:val="27"/>
          <w:szCs w:val="27"/>
        </w:rPr>
        <w:t xml:space="preserve"> </w:t>
      </w:r>
      <w:r>
        <w:rPr>
          <w:rStyle w:val="hps"/>
          <w:rFonts w:ascii="Garamond" w:hAnsi="Garamond"/>
          <w:b/>
          <w:bCs/>
          <w:color w:val="3333CC"/>
          <w:sz w:val="27"/>
          <w:szCs w:val="27"/>
        </w:rPr>
        <w:t>che vi spinge</w:t>
      </w:r>
      <w:r>
        <w:rPr>
          <w:rFonts w:ascii="Garamond" w:hAnsi="Garamond"/>
          <w:b/>
          <w:bCs/>
          <w:color w:val="3333CC"/>
          <w:sz w:val="27"/>
          <w:szCs w:val="27"/>
        </w:rPr>
        <w:t xml:space="preserve"> </w:t>
      </w:r>
      <w:r>
        <w:rPr>
          <w:rStyle w:val="hps"/>
          <w:rFonts w:ascii="Garamond" w:hAnsi="Garamond"/>
          <w:b/>
          <w:bCs/>
          <w:color w:val="3333CC"/>
          <w:sz w:val="27"/>
          <w:szCs w:val="27"/>
        </w:rPr>
        <w:t xml:space="preserve">in avanti </w:t>
      </w:r>
      <w:r>
        <w:rPr>
          <w:rStyle w:val="atn"/>
          <w:rFonts w:ascii="Garamond" w:hAnsi="Garamond"/>
          <w:b/>
          <w:bCs/>
          <w:color w:val="3333CC"/>
          <w:sz w:val="27"/>
          <w:szCs w:val="27"/>
        </w:rPr>
        <w:t xml:space="preserve">– cercando di convincervi a provare </w:t>
      </w:r>
      <w:r>
        <w:rPr>
          <w:rFonts w:ascii="Garamond" w:hAnsi="Garamond"/>
          <w:b/>
          <w:bCs/>
          <w:color w:val="3333CC"/>
          <w:sz w:val="27"/>
          <w:szCs w:val="27"/>
        </w:rPr>
        <w:t>le vostre</w:t>
      </w:r>
      <w:r>
        <w:rPr>
          <w:rStyle w:val="hps"/>
          <w:rFonts w:ascii="Garamond" w:hAnsi="Garamond"/>
          <w:b/>
          <w:bCs/>
          <w:color w:val="3333CC"/>
          <w:sz w:val="27"/>
          <w:szCs w:val="27"/>
        </w:rPr>
        <w:t xml:space="preserve"> </w:t>
      </w:r>
      <w:r>
        <w:rPr>
          <w:rFonts w:ascii="Garamond" w:hAnsi="Garamond"/>
          <w:b/>
          <w:bCs/>
          <w:color w:val="3333CC"/>
          <w:sz w:val="27"/>
          <w:szCs w:val="27"/>
        </w:rPr>
        <w:t> </w:t>
      </w:r>
      <w:r>
        <w:rPr>
          <w:rStyle w:val="hps"/>
          <w:rFonts w:ascii="Garamond" w:hAnsi="Garamond"/>
          <w:b/>
          <w:bCs/>
          <w:color w:val="3333CC"/>
          <w:sz w:val="27"/>
          <w:szCs w:val="27"/>
        </w:rPr>
        <w:t>simboliche</w:t>
      </w:r>
      <w:r>
        <w:rPr>
          <w:rFonts w:ascii="Garamond" w:hAnsi="Garamond"/>
          <w:b/>
          <w:bCs/>
          <w:color w:val="3333CC"/>
          <w:sz w:val="27"/>
          <w:szCs w:val="27"/>
        </w:rPr>
        <w:t xml:space="preserve"> </w:t>
      </w:r>
      <w:r>
        <w:rPr>
          <w:rStyle w:val="hps"/>
          <w:rFonts w:ascii="Garamond" w:hAnsi="Garamond"/>
          <w:b/>
          <w:bCs/>
          <w:color w:val="3333CC"/>
          <w:sz w:val="27"/>
          <w:szCs w:val="27"/>
        </w:rPr>
        <w:t xml:space="preserve">ali </w:t>
      </w:r>
      <w:r>
        <w:rPr>
          <w:rFonts w:ascii="Garamond" w:hAnsi="Garamond"/>
          <w:b/>
          <w:bCs/>
          <w:color w:val="3333CC"/>
          <w:sz w:val="27"/>
          <w:szCs w:val="27"/>
        </w:rPr>
        <w:t xml:space="preserve">per vedere  </w:t>
      </w:r>
      <w:r>
        <w:rPr>
          <w:rStyle w:val="hps"/>
          <w:rFonts w:ascii="Garamond" w:hAnsi="Garamond"/>
          <w:b/>
          <w:bCs/>
          <w:color w:val="3333CC"/>
          <w:sz w:val="27"/>
          <w:szCs w:val="27"/>
        </w:rPr>
        <w:t>se siete pronti</w:t>
      </w:r>
      <w:r>
        <w:rPr>
          <w:rFonts w:ascii="Garamond" w:hAnsi="Garamond"/>
          <w:b/>
          <w:bCs/>
          <w:color w:val="3333CC"/>
          <w:sz w:val="27"/>
          <w:szCs w:val="27"/>
        </w:rPr>
        <w:t xml:space="preserve"> </w:t>
      </w:r>
      <w:r>
        <w:rPr>
          <w:rStyle w:val="hps"/>
          <w:rFonts w:ascii="Garamond" w:hAnsi="Garamond"/>
          <w:b/>
          <w:bCs/>
          <w:color w:val="3333CC"/>
          <w:sz w:val="27"/>
          <w:szCs w:val="27"/>
        </w:rPr>
        <w:t>a salire.</w:t>
      </w:r>
    </w:p>
    <w:p w:rsidR="00B377DA" w:rsidRDefault="00B377DA" w:rsidP="001314C6">
      <w:pPr>
        <w:pStyle w:val="NormaleWeb"/>
        <w:numPr>
          <w:ilvl w:val="0"/>
          <w:numId w:val="15"/>
        </w:numPr>
        <w:jc w:val="both"/>
        <w:rPr>
          <w:color w:val="3333CC"/>
        </w:rPr>
      </w:pPr>
      <w:r>
        <w:rPr>
          <w:rStyle w:val="hps"/>
          <w:rFonts w:ascii="Garamond" w:hAnsi="Garamond"/>
          <w:b/>
          <w:bCs/>
          <w:color w:val="3333CC"/>
          <w:sz w:val="27"/>
          <w:szCs w:val="27"/>
        </w:rPr>
        <w:t>Poiché</w:t>
      </w:r>
      <w:r>
        <w:rPr>
          <w:rFonts w:ascii="Garamond" w:hAnsi="Garamond"/>
          <w:b/>
          <w:bCs/>
          <w:color w:val="3333CC"/>
          <w:sz w:val="27"/>
          <w:szCs w:val="27"/>
        </w:rPr>
        <w:t xml:space="preserve"> </w:t>
      </w:r>
      <w:r>
        <w:rPr>
          <w:rStyle w:val="hps"/>
          <w:rFonts w:ascii="Garamond" w:hAnsi="Garamond"/>
          <w:b/>
          <w:bCs/>
          <w:color w:val="3333CC"/>
          <w:sz w:val="27"/>
          <w:szCs w:val="27"/>
        </w:rPr>
        <w:t>siete in una</w:t>
      </w:r>
      <w:r>
        <w:rPr>
          <w:rFonts w:ascii="Garamond" w:hAnsi="Garamond"/>
          <w:b/>
          <w:bCs/>
          <w:color w:val="3333CC"/>
          <w:sz w:val="27"/>
          <w:szCs w:val="27"/>
        </w:rPr>
        <w:t xml:space="preserve"> </w:t>
      </w:r>
      <w:r>
        <w:rPr>
          <w:rStyle w:val="hps"/>
          <w:rFonts w:ascii="Garamond" w:hAnsi="Garamond"/>
          <w:b/>
          <w:bCs/>
          <w:color w:val="3333CC"/>
          <w:sz w:val="27"/>
          <w:szCs w:val="27"/>
        </w:rPr>
        <w:t>fase</w:t>
      </w:r>
      <w:r>
        <w:rPr>
          <w:rFonts w:ascii="Garamond" w:hAnsi="Garamond"/>
          <w:b/>
          <w:bCs/>
          <w:color w:val="3333CC"/>
          <w:sz w:val="27"/>
          <w:szCs w:val="27"/>
        </w:rPr>
        <w:t xml:space="preserve"> </w:t>
      </w:r>
      <w:r>
        <w:rPr>
          <w:rStyle w:val="hps"/>
          <w:rFonts w:ascii="Garamond" w:hAnsi="Garamond"/>
          <w:b/>
          <w:bCs/>
          <w:color w:val="3333CC"/>
          <w:sz w:val="27"/>
          <w:szCs w:val="27"/>
        </w:rPr>
        <w:t>molto critica</w:t>
      </w:r>
      <w:r>
        <w:rPr>
          <w:rFonts w:ascii="Garamond" w:hAnsi="Garamond"/>
          <w:b/>
          <w:bCs/>
          <w:color w:val="3333CC"/>
          <w:sz w:val="27"/>
          <w:szCs w:val="27"/>
        </w:rPr>
        <w:t xml:space="preserve"> </w:t>
      </w:r>
      <w:r>
        <w:rPr>
          <w:rStyle w:val="hps"/>
          <w:rFonts w:ascii="Garamond" w:hAnsi="Garamond"/>
          <w:b/>
          <w:bCs/>
          <w:color w:val="3333CC"/>
          <w:sz w:val="27"/>
          <w:szCs w:val="27"/>
        </w:rPr>
        <w:t>del vostro processo di</w:t>
      </w:r>
      <w:r>
        <w:rPr>
          <w:rFonts w:ascii="Garamond" w:hAnsi="Garamond"/>
          <w:b/>
          <w:bCs/>
          <w:color w:val="3333CC"/>
          <w:sz w:val="27"/>
          <w:szCs w:val="27"/>
        </w:rPr>
        <w:t xml:space="preserve"> </w:t>
      </w:r>
      <w:r>
        <w:rPr>
          <w:rStyle w:val="hps"/>
          <w:rFonts w:ascii="Garamond" w:hAnsi="Garamond"/>
          <w:b/>
          <w:bCs/>
          <w:color w:val="3333CC"/>
          <w:sz w:val="27"/>
          <w:szCs w:val="27"/>
        </w:rPr>
        <w:t>illuminazione</w:t>
      </w:r>
      <w:r>
        <w:rPr>
          <w:rFonts w:ascii="Garamond" w:hAnsi="Garamond"/>
          <w:b/>
          <w:bCs/>
          <w:color w:val="3333CC"/>
          <w:sz w:val="27"/>
          <w:szCs w:val="27"/>
        </w:rPr>
        <w:t xml:space="preserve">, </w:t>
      </w:r>
      <w:r>
        <w:rPr>
          <w:rStyle w:val="hps"/>
          <w:rFonts w:ascii="Garamond" w:hAnsi="Garamond"/>
          <w:b/>
          <w:bCs/>
          <w:color w:val="3333CC"/>
          <w:sz w:val="27"/>
          <w:szCs w:val="27"/>
        </w:rPr>
        <w:t>un momento in cui</w:t>
      </w:r>
      <w:r>
        <w:rPr>
          <w:rFonts w:ascii="Garamond" w:hAnsi="Garamond"/>
          <w:b/>
          <w:bCs/>
          <w:color w:val="3333CC"/>
          <w:sz w:val="27"/>
          <w:szCs w:val="27"/>
        </w:rPr>
        <w:t xml:space="preserve"> </w:t>
      </w:r>
      <w:r>
        <w:rPr>
          <w:rStyle w:val="hps"/>
          <w:rFonts w:ascii="Garamond" w:hAnsi="Garamond"/>
          <w:b/>
          <w:bCs/>
          <w:color w:val="3333CC"/>
          <w:sz w:val="27"/>
          <w:szCs w:val="27"/>
        </w:rPr>
        <w:t>siete più</w:t>
      </w:r>
      <w:r>
        <w:rPr>
          <w:rFonts w:ascii="Garamond" w:hAnsi="Garamond"/>
          <w:b/>
          <w:bCs/>
          <w:color w:val="3333CC"/>
          <w:sz w:val="27"/>
          <w:szCs w:val="27"/>
        </w:rPr>
        <w:t xml:space="preserve"> </w:t>
      </w:r>
      <w:r>
        <w:rPr>
          <w:rStyle w:val="hps"/>
          <w:rFonts w:ascii="Garamond" w:hAnsi="Garamond"/>
          <w:b/>
          <w:bCs/>
          <w:color w:val="3333CC"/>
          <w:sz w:val="27"/>
          <w:szCs w:val="27"/>
        </w:rPr>
        <w:t>vulnerabili e</w:t>
      </w:r>
      <w:r>
        <w:rPr>
          <w:rFonts w:ascii="Garamond" w:hAnsi="Garamond"/>
          <w:b/>
          <w:bCs/>
          <w:color w:val="3333CC"/>
          <w:sz w:val="27"/>
          <w:szCs w:val="27"/>
        </w:rPr>
        <w:t xml:space="preserve"> </w:t>
      </w:r>
      <w:r>
        <w:rPr>
          <w:rStyle w:val="hps"/>
          <w:rFonts w:ascii="Garamond" w:hAnsi="Garamond"/>
          <w:b/>
          <w:bCs/>
          <w:color w:val="3333CC"/>
          <w:sz w:val="27"/>
          <w:szCs w:val="27"/>
        </w:rPr>
        <w:t>le</w:t>
      </w:r>
      <w:r>
        <w:rPr>
          <w:rFonts w:ascii="Garamond" w:hAnsi="Garamond"/>
          <w:b/>
          <w:bCs/>
          <w:color w:val="3333CC"/>
          <w:sz w:val="27"/>
          <w:szCs w:val="27"/>
        </w:rPr>
        <w:t xml:space="preserve"> vostre </w:t>
      </w:r>
      <w:r>
        <w:rPr>
          <w:rStyle w:val="hps"/>
          <w:rFonts w:ascii="Garamond" w:hAnsi="Garamond"/>
          <w:b/>
          <w:bCs/>
          <w:color w:val="3333CC"/>
          <w:sz w:val="27"/>
          <w:szCs w:val="27"/>
        </w:rPr>
        <w:t>prove e test</w:t>
      </w:r>
      <w:r>
        <w:rPr>
          <w:rFonts w:ascii="Garamond" w:hAnsi="Garamond"/>
          <w:b/>
          <w:bCs/>
          <w:color w:val="3333CC"/>
          <w:sz w:val="27"/>
          <w:szCs w:val="27"/>
        </w:rPr>
        <w:t xml:space="preserve"> </w:t>
      </w:r>
      <w:r>
        <w:rPr>
          <w:rStyle w:val="hps"/>
          <w:rFonts w:ascii="Garamond" w:hAnsi="Garamond"/>
          <w:b/>
          <w:bCs/>
          <w:color w:val="3333CC"/>
          <w:sz w:val="27"/>
          <w:szCs w:val="27"/>
        </w:rPr>
        <w:t>non</w:t>
      </w:r>
      <w:r>
        <w:rPr>
          <w:rFonts w:ascii="Garamond" w:hAnsi="Garamond"/>
          <w:b/>
          <w:bCs/>
          <w:color w:val="3333CC"/>
          <w:sz w:val="27"/>
          <w:szCs w:val="27"/>
        </w:rPr>
        <w:t xml:space="preserve"> </w:t>
      </w:r>
      <w:r>
        <w:rPr>
          <w:rStyle w:val="hps"/>
          <w:rFonts w:ascii="Garamond" w:hAnsi="Garamond"/>
          <w:b/>
          <w:bCs/>
          <w:color w:val="3333CC"/>
          <w:sz w:val="27"/>
          <w:szCs w:val="27"/>
        </w:rPr>
        <w:t>sono così drammatiche come</w:t>
      </w:r>
      <w:r>
        <w:rPr>
          <w:rFonts w:ascii="Garamond" w:hAnsi="Garamond"/>
          <w:b/>
          <w:bCs/>
          <w:color w:val="3333CC"/>
          <w:sz w:val="27"/>
          <w:szCs w:val="27"/>
        </w:rPr>
        <w:t xml:space="preserve"> </w:t>
      </w:r>
      <w:r>
        <w:rPr>
          <w:rStyle w:val="hps"/>
          <w:rFonts w:ascii="Garamond" w:hAnsi="Garamond"/>
          <w:b/>
          <w:bCs/>
          <w:color w:val="3333CC"/>
          <w:sz w:val="27"/>
          <w:szCs w:val="27"/>
        </w:rPr>
        <w:t>in passato</w:t>
      </w:r>
      <w:r>
        <w:rPr>
          <w:rFonts w:ascii="Garamond" w:hAnsi="Garamond"/>
          <w:b/>
          <w:bCs/>
          <w:color w:val="3333CC"/>
          <w:sz w:val="27"/>
          <w:szCs w:val="27"/>
        </w:rPr>
        <w:t xml:space="preserve">,  </w:t>
      </w:r>
      <w:r>
        <w:rPr>
          <w:rStyle w:val="hps"/>
          <w:rFonts w:ascii="Garamond" w:hAnsi="Garamond"/>
          <w:b/>
          <w:bCs/>
          <w:color w:val="3333CC"/>
          <w:sz w:val="27"/>
          <w:szCs w:val="27"/>
        </w:rPr>
        <w:t>spesso siete alquanto</w:t>
      </w:r>
      <w:r>
        <w:rPr>
          <w:rFonts w:ascii="Garamond" w:hAnsi="Garamond"/>
          <w:b/>
          <w:bCs/>
          <w:color w:val="3333CC"/>
          <w:sz w:val="27"/>
          <w:szCs w:val="27"/>
        </w:rPr>
        <w:t xml:space="preserve"> </w:t>
      </w:r>
      <w:r>
        <w:rPr>
          <w:rStyle w:val="hps"/>
          <w:rFonts w:ascii="Garamond" w:hAnsi="Garamond"/>
          <w:b/>
          <w:bCs/>
          <w:color w:val="3333CC"/>
          <w:sz w:val="27"/>
          <w:szCs w:val="27"/>
        </w:rPr>
        <w:t>confusi</w:t>
      </w:r>
      <w:r>
        <w:rPr>
          <w:rFonts w:ascii="Garamond" w:hAnsi="Garamond"/>
          <w:b/>
          <w:bCs/>
          <w:color w:val="3333CC"/>
          <w:sz w:val="27"/>
          <w:szCs w:val="27"/>
        </w:rPr>
        <w:t xml:space="preserve">, </w:t>
      </w:r>
      <w:r>
        <w:rPr>
          <w:rStyle w:val="hps"/>
          <w:rFonts w:ascii="Garamond" w:hAnsi="Garamond"/>
          <w:b/>
          <w:bCs/>
          <w:color w:val="3333CC"/>
          <w:sz w:val="27"/>
          <w:szCs w:val="27"/>
        </w:rPr>
        <w:t>e</w:t>
      </w:r>
      <w:r>
        <w:rPr>
          <w:rFonts w:ascii="Garamond" w:hAnsi="Garamond"/>
          <w:b/>
          <w:bCs/>
          <w:color w:val="3333CC"/>
          <w:sz w:val="27"/>
          <w:szCs w:val="27"/>
        </w:rPr>
        <w:t xml:space="preserve"> </w:t>
      </w:r>
      <w:r>
        <w:rPr>
          <w:rStyle w:val="hps"/>
          <w:rFonts w:ascii="Garamond" w:hAnsi="Garamond"/>
          <w:b/>
          <w:bCs/>
          <w:color w:val="3333CC"/>
          <w:sz w:val="27"/>
          <w:szCs w:val="27"/>
        </w:rPr>
        <w:t>non sapete</w:t>
      </w:r>
      <w:r>
        <w:rPr>
          <w:rFonts w:ascii="Garamond" w:hAnsi="Garamond"/>
          <w:b/>
          <w:bCs/>
          <w:color w:val="3333CC"/>
          <w:sz w:val="27"/>
          <w:szCs w:val="27"/>
        </w:rPr>
        <w:t xml:space="preserve"> </w:t>
      </w:r>
      <w:r>
        <w:rPr>
          <w:rStyle w:val="hps"/>
          <w:rFonts w:ascii="Garamond" w:hAnsi="Garamond"/>
          <w:b/>
          <w:bCs/>
          <w:color w:val="3333CC"/>
          <w:sz w:val="27"/>
          <w:szCs w:val="27"/>
        </w:rPr>
        <w:t>quale sia il prossimo passo</w:t>
      </w:r>
      <w:r>
        <w:rPr>
          <w:rFonts w:ascii="Garamond" w:hAnsi="Garamond"/>
          <w:b/>
          <w:bCs/>
          <w:color w:val="3333CC"/>
          <w:sz w:val="27"/>
          <w:szCs w:val="27"/>
        </w:rPr>
        <w:t xml:space="preserve"> </w:t>
      </w:r>
      <w:r>
        <w:rPr>
          <w:rStyle w:val="hps"/>
          <w:rFonts w:ascii="Garamond" w:hAnsi="Garamond"/>
          <w:b/>
          <w:bCs/>
          <w:color w:val="3333CC"/>
          <w:sz w:val="27"/>
          <w:szCs w:val="27"/>
        </w:rPr>
        <w:t>o qual è</w:t>
      </w:r>
      <w:r>
        <w:rPr>
          <w:rFonts w:ascii="Garamond" w:hAnsi="Garamond"/>
          <w:b/>
          <w:bCs/>
          <w:color w:val="3333CC"/>
          <w:sz w:val="27"/>
          <w:szCs w:val="27"/>
        </w:rPr>
        <w:t xml:space="preserve"> </w:t>
      </w:r>
      <w:r>
        <w:rPr>
          <w:rStyle w:val="hps"/>
          <w:rFonts w:ascii="Garamond" w:hAnsi="Garamond"/>
          <w:b/>
          <w:bCs/>
          <w:color w:val="3333CC"/>
          <w:sz w:val="27"/>
          <w:szCs w:val="27"/>
        </w:rPr>
        <w:t>la prossima  verità</w:t>
      </w:r>
      <w:r>
        <w:rPr>
          <w:rFonts w:ascii="Garamond" w:hAnsi="Garamond"/>
          <w:b/>
          <w:bCs/>
          <w:color w:val="3333CC"/>
          <w:sz w:val="27"/>
          <w:szCs w:val="27"/>
        </w:rPr>
        <w:t xml:space="preserve"> </w:t>
      </w:r>
      <w:r>
        <w:rPr>
          <w:rStyle w:val="hps"/>
          <w:rFonts w:ascii="Garamond" w:hAnsi="Garamond"/>
          <w:b/>
          <w:bCs/>
          <w:color w:val="3333CC"/>
          <w:sz w:val="27"/>
          <w:szCs w:val="27"/>
        </w:rPr>
        <w:t>che dovrete  incorporare</w:t>
      </w:r>
      <w:r>
        <w:rPr>
          <w:rFonts w:ascii="Garamond" w:hAnsi="Garamond"/>
          <w:b/>
          <w:bCs/>
          <w:color w:val="3333CC"/>
          <w:sz w:val="27"/>
          <w:szCs w:val="27"/>
        </w:rPr>
        <w:t xml:space="preserve"> </w:t>
      </w:r>
      <w:r>
        <w:rPr>
          <w:rStyle w:val="hps"/>
          <w:rFonts w:ascii="Garamond" w:hAnsi="Garamond"/>
          <w:b/>
          <w:bCs/>
          <w:color w:val="3333CC"/>
          <w:sz w:val="27"/>
          <w:szCs w:val="27"/>
        </w:rPr>
        <w:t>nella vostra realtà</w:t>
      </w:r>
      <w:r>
        <w:rPr>
          <w:rFonts w:ascii="Garamond" w:hAnsi="Garamond"/>
          <w:b/>
          <w:bCs/>
          <w:color w:val="3333CC"/>
          <w:sz w:val="27"/>
          <w:szCs w:val="27"/>
        </w:rPr>
        <w:t xml:space="preserve"> </w:t>
      </w:r>
      <w:r>
        <w:rPr>
          <w:rStyle w:val="hps"/>
          <w:rFonts w:ascii="Garamond" w:hAnsi="Garamond"/>
          <w:b/>
          <w:bCs/>
          <w:color w:val="3333CC"/>
          <w:sz w:val="27"/>
          <w:szCs w:val="27"/>
        </w:rPr>
        <w:t>in continua evoluzione.</w:t>
      </w:r>
    </w:p>
    <w:p w:rsidR="00B377DA" w:rsidRDefault="00B377DA" w:rsidP="001314C6">
      <w:pPr>
        <w:pStyle w:val="NormaleWeb"/>
        <w:numPr>
          <w:ilvl w:val="0"/>
          <w:numId w:val="15"/>
        </w:numPr>
        <w:jc w:val="both"/>
        <w:rPr>
          <w:color w:val="3333CC"/>
        </w:rPr>
      </w:pPr>
      <w:r>
        <w:rPr>
          <w:rStyle w:val="hps"/>
          <w:rFonts w:ascii="Garamond" w:hAnsi="Garamond"/>
          <w:b/>
          <w:bCs/>
          <w:color w:val="3333CC"/>
          <w:sz w:val="27"/>
          <w:szCs w:val="27"/>
        </w:rPr>
        <w:t>Ricordate, quando</w:t>
      </w:r>
      <w:r>
        <w:rPr>
          <w:rFonts w:ascii="Garamond" w:hAnsi="Garamond"/>
          <w:b/>
          <w:bCs/>
          <w:color w:val="3333CC"/>
          <w:sz w:val="27"/>
          <w:szCs w:val="27"/>
        </w:rPr>
        <w:t xml:space="preserve"> </w:t>
      </w:r>
      <w:r>
        <w:rPr>
          <w:rStyle w:val="hps"/>
          <w:rFonts w:ascii="Garamond" w:hAnsi="Garamond"/>
          <w:b/>
          <w:bCs/>
          <w:color w:val="3333CC"/>
          <w:sz w:val="27"/>
          <w:szCs w:val="27"/>
        </w:rPr>
        <w:t>affermate:</w:t>
      </w:r>
      <w:r>
        <w:rPr>
          <w:rFonts w:ascii="Garamond" w:hAnsi="Garamond"/>
          <w:b/>
          <w:bCs/>
          <w:color w:val="3333CC"/>
          <w:sz w:val="27"/>
          <w:szCs w:val="27"/>
        </w:rPr>
        <w:t xml:space="preserve"> </w:t>
      </w:r>
      <w:r>
        <w:rPr>
          <w:rStyle w:val="hps"/>
          <w:rFonts w:ascii="Garamond" w:hAnsi="Garamond"/>
          <w:b/>
          <w:bCs/>
          <w:color w:val="3333CC"/>
          <w:sz w:val="27"/>
          <w:szCs w:val="27"/>
        </w:rPr>
        <w:t>"Abbandono</w:t>
      </w:r>
      <w:r>
        <w:rPr>
          <w:rFonts w:ascii="Garamond" w:hAnsi="Garamond"/>
          <w:b/>
          <w:bCs/>
          <w:color w:val="3333CC"/>
          <w:sz w:val="27"/>
          <w:szCs w:val="27"/>
        </w:rPr>
        <w:t xml:space="preserve"> </w:t>
      </w:r>
      <w:r>
        <w:rPr>
          <w:rStyle w:val="hps"/>
          <w:rFonts w:ascii="Garamond" w:hAnsi="Garamond"/>
          <w:b/>
          <w:bCs/>
          <w:color w:val="3333CC"/>
          <w:sz w:val="27"/>
          <w:szCs w:val="27"/>
        </w:rPr>
        <w:t>tutto</w:t>
      </w:r>
      <w:r>
        <w:rPr>
          <w:rFonts w:ascii="Garamond" w:hAnsi="Garamond"/>
          <w:b/>
          <w:bCs/>
          <w:color w:val="3333CC"/>
          <w:sz w:val="27"/>
          <w:szCs w:val="27"/>
        </w:rPr>
        <w:t xml:space="preserve"> </w:t>
      </w:r>
      <w:r>
        <w:rPr>
          <w:rStyle w:val="hps"/>
          <w:rFonts w:ascii="Garamond" w:hAnsi="Garamond"/>
          <w:b/>
          <w:bCs/>
          <w:color w:val="3333CC"/>
          <w:sz w:val="27"/>
          <w:szCs w:val="27"/>
        </w:rPr>
        <w:t>ciò che ho e</w:t>
      </w:r>
      <w:r>
        <w:rPr>
          <w:rFonts w:ascii="Garamond" w:hAnsi="Garamond"/>
          <w:b/>
          <w:bCs/>
          <w:color w:val="3333CC"/>
          <w:sz w:val="27"/>
          <w:szCs w:val="27"/>
        </w:rPr>
        <w:t xml:space="preserve"> </w:t>
      </w:r>
      <w:r>
        <w:rPr>
          <w:rStyle w:val="hps"/>
          <w:rFonts w:ascii="Garamond" w:hAnsi="Garamond"/>
          <w:b/>
          <w:bCs/>
          <w:color w:val="3333CC"/>
          <w:sz w:val="27"/>
          <w:szCs w:val="27"/>
        </w:rPr>
        <w:t>tutto ciò che sono</w:t>
      </w:r>
      <w:r>
        <w:rPr>
          <w:rFonts w:ascii="Garamond" w:hAnsi="Garamond"/>
          <w:b/>
          <w:bCs/>
          <w:color w:val="3333CC"/>
          <w:sz w:val="27"/>
          <w:szCs w:val="27"/>
        </w:rPr>
        <w:t xml:space="preserve"> </w:t>
      </w:r>
      <w:r>
        <w:rPr>
          <w:rStyle w:val="hps"/>
          <w:rFonts w:ascii="Garamond" w:hAnsi="Garamond"/>
          <w:b/>
          <w:bCs/>
          <w:color w:val="3333CC"/>
          <w:sz w:val="27"/>
          <w:szCs w:val="27"/>
        </w:rPr>
        <w:t>per il mio massimo bene</w:t>
      </w:r>
      <w:r>
        <w:rPr>
          <w:rStyle w:val="atn"/>
          <w:rFonts w:ascii="Garamond" w:hAnsi="Garamond"/>
          <w:b/>
          <w:bCs/>
          <w:color w:val="3333CC"/>
          <w:sz w:val="27"/>
          <w:szCs w:val="27"/>
        </w:rPr>
        <w:t>", oppure: "</w:t>
      </w:r>
      <w:r>
        <w:rPr>
          <w:rStyle w:val="hps"/>
          <w:rFonts w:ascii="Garamond" w:hAnsi="Garamond"/>
          <w:b/>
          <w:bCs/>
          <w:color w:val="3333CC"/>
          <w:sz w:val="27"/>
          <w:szCs w:val="27"/>
        </w:rPr>
        <w:t>Allineo</w:t>
      </w:r>
      <w:r>
        <w:rPr>
          <w:rFonts w:ascii="Garamond" w:hAnsi="Garamond"/>
          <w:b/>
          <w:bCs/>
          <w:color w:val="3333CC"/>
          <w:sz w:val="27"/>
          <w:szCs w:val="27"/>
        </w:rPr>
        <w:t xml:space="preserve"> </w:t>
      </w:r>
      <w:r>
        <w:rPr>
          <w:rStyle w:val="hps"/>
          <w:rFonts w:ascii="Garamond" w:hAnsi="Garamond"/>
          <w:b/>
          <w:bCs/>
          <w:color w:val="3333CC"/>
          <w:sz w:val="27"/>
          <w:szCs w:val="27"/>
        </w:rPr>
        <w:t>la mia volontà</w:t>
      </w:r>
      <w:r>
        <w:rPr>
          <w:rFonts w:ascii="Garamond" w:hAnsi="Garamond"/>
          <w:b/>
          <w:bCs/>
          <w:color w:val="3333CC"/>
          <w:sz w:val="27"/>
          <w:szCs w:val="27"/>
        </w:rPr>
        <w:t xml:space="preserve"> </w:t>
      </w:r>
      <w:r>
        <w:rPr>
          <w:rStyle w:val="hps"/>
          <w:rFonts w:ascii="Garamond" w:hAnsi="Garamond"/>
          <w:b/>
          <w:bCs/>
          <w:color w:val="3333CC"/>
          <w:sz w:val="27"/>
          <w:szCs w:val="27"/>
        </w:rPr>
        <w:t>con la Volontà Divina</w:t>
      </w:r>
      <w:r>
        <w:rPr>
          <w:rFonts w:ascii="Garamond" w:hAnsi="Garamond"/>
          <w:b/>
          <w:bCs/>
          <w:color w:val="3333CC"/>
          <w:sz w:val="27"/>
          <w:szCs w:val="27"/>
        </w:rPr>
        <w:t xml:space="preserve"> </w:t>
      </w:r>
      <w:r>
        <w:rPr>
          <w:rStyle w:val="hps"/>
          <w:rFonts w:ascii="Garamond" w:hAnsi="Garamond"/>
          <w:b/>
          <w:bCs/>
          <w:color w:val="3333CC"/>
          <w:sz w:val="27"/>
          <w:szCs w:val="27"/>
        </w:rPr>
        <w:t>di</w:t>
      </w:r>
      <w:r>
        <w:rPr>
          <w:rFonts w:ascii="Garamond" w:hAnsi="Garamond"/>
          <w:b/>
          <w:bCs/>
          <w:color w:val="3333CC"/>
          <w:sz w:val="27"/>
          <w:szCs w:val="27"/>
        </w:rPr>
        <w:t xml:space="preserve"> </w:t>
      </w:r>
      <w:r>
        <w:rPr>
          <w:rStyle w:val="hps"/>
          <w:rFonts w:ascii="Garamond" w:hAnsi="Garamond"/>
          <w:b/>
          <w:bCs/>
          <w:color w:val="3333CC"/>
          <w:sz w:val="27"/>
          <w:szCs w:val="27"/>
        </w:rPr>
        <w:t>Dio nostro Padre/Madre</w:t>
      </w:r>
      <w:r>
        <w:rPr>
          <w:rFonts w:ascii="Garamond" w:hAnsi="Garamond"/>
          <w:b/>
          <w:bCs/>
          <w:color w:val="3333CC"/>
          <w:sz w:val="27"/>
          <w:szCs w:val="27"/>
        </w:rPr>
        <w:t xml:space="preserve"> </w:t>
      </w:r>
      <w:r>
        <w:rPr>
          <w:rStyle w:val="hps"/>
          <w:rFonts w:ascii="Garamond" w:hAnsi="Garamond"/>
          <w:b/>
          <w:bCs/>
          <w:color w:val="3333CC"/>
          <w:sz w:val="27"/>
          <w:szCs w:val="27"/>
        </w:rPr>
        <w:t xml:space="preserve">per il </w:t>
      </w:r>
      <w:r>
        <w:rPr>
          <w:rFonts w:ascii="Garamond" w:hAnsi="Garamond"/>
          <w:b/>
          <w:bCs/>
          <w:color w:val="3333CC"/>
          <w:sz w:val="27"/>
          <w:szCs w:val="27"/>
        </w:rPr>
        <w:t> </w:t>
      </w:r>
      <w:r>
        <w:rPr>
          <w:rStyle w:val="hps"/>
          <w:rFonts w:ascii="Garamond" w:hAnsi="Garamond"/>
          <w:b/>
          <w:bCs/>
          <w:color w:val="3333CC"/>
          <w:sz w:val="27"/>
          <w:szCs w:val="27"/>
        </w:rPr>
        <w:t xml:space="preserve">bene supremo mio e di </w:t>
      </w:r>
      <w:r>
        <w:rPr>
          <w:rFonts w:ascii="Garamond" w:hAnsi="Garamond"/>
          <w:b/>
          <w:bCs/>
          <w:color w:val="3333CC"/>
          <w:sz w:val="27"/>
          <w:szCs w:val="27"/>
        </w:rPr>
        <w:t> </w:t>
      </w:r>
      <w:r>
        <w:rPr>
          <w:rStyle w:val="hps"/>
          <w:rFonts w:ascii="Garamond" w:hAnsi="Garamond"/>
          <w:b/>
          <w:bCs/>
          <w:color w:val="3333CC"/>
          <w:sz w:val="27"/>
          <w:szCs w:val="27"/>
        </w:rPr>
        <w:t>tutti " non significa</w:t>
      </w:r>
      <w:r>
        <w:rPr>
          <w:rFonts w:ascii="Garamond" w:hAnsi="Garamond"/>
          <w:b/>
          <w:bCs/>
          <w:color w:val="3333CC"/>
          <w:sz w:val="27"/>
          <w:szCs w:val="27"/>
        </w:rPr>
        <w:t xml:space="preserve"> </w:t>
      </w:r>
      <w:r>
        <w:rPr>
          <w:rStyle w:val="hps"/>
          <w:rFonts w:ascii="Garamond" w:hAnsi="Garamond"/>
          <w:b/>
          <w:bCs/>
          <w:color w:val="3333CC"/>
          <w:sz w:val="27"/>
          <w:szCs w:val="27"/>
        </w:rPr>
        <w:t>che state rinunciando ai vostri</w:t>
      </w:r>
      <w:r>
        <w:rPr>
          <w:rFonts w:ascii="Garamond" w:hAnsi="Garamond"/>
          <w:b/>
          <w:bCs/>
          <w:color w:val="3333CC"/>
          <w:sz w:val="27"/>
          <w:szCs w:val="27"/>
        </w:rPr>
        <w:t xml:space="preserve"> </w:t>
      </w:r>
      <w:r>
        <w:rPr>
          <w:rStyle w:val="hps"/>
          <w:rFonts w:ascii="Garamond" w:hAnsi="Garamond"/>
          <w:b/>
          <w:bCs/>
          <w:color w:val="3333CC"/>
          <w:sz w:val="27"/>
          <w:szCs w:val="27"/>
        </w:rPr>
        <w:t>beni terreni</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al vostro libero arbitrio</w:t>
      </w:r>
      <w:r>
        <w:rPr>
          <w:rFonts w:ascii="Garamond" w:hAnsi="Garamond"/>
          <w:b/>
          <w:bCs/>
          <w:color w:val="3333CC"/>
          <w:sz w:val="27"/>
          <w:szCs w:val="27"/>
        </w:rPr>
        <w:t xml:space="preserve">. </w:t>
      </w:r>
      <w:r>
        <w:rPr>
          <w:rStyle w:val="hps"/>
          <w:rFonts w:ascii="Garamond" w:hAnsi="Garamond"/>
          <w:b/>
          <w:bCs/>
          <w:color w:val="3333CC"/>
          <w:sz w:val="27"/>
          <w:szCs w:val="27"/>
        </w:rPr>
        <w:t>Si</w:t>
      </w:r>
      <w:r>
        <w:rPr>
          <w:rFonts w:ascii="Garamond" w:hAnsi="Garamond"/>
          <w:b/>
          <w:bCs/>
          <w:color w:val="3333CC"/>
          <w:sz w:val="27"/>
          <w:szCs w:val="27"/>
        </w:rPr>
        <w:t xml:space="preserve"> </w:t>
      </w:r>
      <w:r>
        <w:rPr>
          <w:rStyle w:val="hps"/>
          <w:rFonts w:ascii="Garamond" w:hAnsi="Garamond"/>
          <w:b/>
          <w:bCs/>
          <w:color w:val="3333CC"/>
          <w:sz w:val="27"/>
          <w:szCs w:val="27"/>
        </w:rPr>
        <w:t>tratta di</w:t>
      </w:r>
      <w:r>
        <w:rPr>
          <w:rFonts w:ascii="Garamond" w:hAnsi="Garamond"/>
          <w:b/>
          <w:bCs/>
          <w:color w:val="3333CC"/>
          <w:sz w:val="27"/>
          <w:szCs w:val="27"/>
        </w:rPr>
        <w:t xml:space="preserve"> </w:t>
      </w:r>
      <w:r>
        <w:rPr>
          <w:rStyle w:val="hps"/>
          <w:rFonts w:ascii="Garamond" w:hAnsi="Garamond"/>
          <w:b/>
          <w:bCs/>
          <w:color w:val="3333CC"/>
          <w:sz w:val="27"/>
          <w:szCs w:val="27"/>
        </w:rPr>
        <w:t>fidarsi della</w:t>
      </w:r>
      <w:r>
        <w:rPr>
          <w:rFonts w:ascii="Garamond" w:hAnsi="Garamond"/>
          <w:b/>
          <w:bCs/>
          <w:color w:val="3333CC"/>
          <w:sz w:val="27"/>
          <w:szCs w:val="27"/>
        </w:rPr>
        <w:t xml:space="preserve"> </w:t>
      </w:r>
      <w:r>
        <w:rPr>
          <w:rStyle w:val="hps"/>
          <w:rFonts w:ascii="Garamond" w:hAnsi="Garamond"/>
          <w:b/>
          <w:bCs/>
          <w:color w:val="3333CC"/>
          <w:sz w:val="27"/>
          <w:szCs w:val="27"/>
        </w:rPr>
        <w:t>saggezza</w:t>
      </w:r>
      <w:r>
        <w:rPr>
          <w:rFonts w:ascii="Garamond" w:hAnsi="Garamond"/>
          <w:b/>
          <w:bCs/>
          <w:color w:val="3333CC"/>
          <w:sz w:val="27"/>
          <w:szCs w:val="27"/>
        </w:rPr>
        <w:t xml:space="preserve"> </w:t>
      </w:r>
      <w:r>
        <w:rPr>
          <w:rStyle w:val="hps"/>
          <w:rFonts w:ascii="Garamond" w:hAnsi="Garamond"/>
          <w:b/>
          <w:bCs/>
          <w:color w:val="3333CC"/>
          <w:sz w:val="27"/>
          <w:szCs w:val="27"/>
        </w:rPr>
        <w:t>della vostra</w:t>
      </w:r>
      <w:r>
        <w:rPr>
          <w:rFonts w:ascii="Garamond" w:hAnsi="Garamond"/>
          <w:b/>
          <w:bCs/>
          <w:color w:val="3333CC"/>
          <w:sz w:val="27"/>
          <w:szCs w:val="27"/>
        </w:rPr>
        <w:t xml:space="preserve"> </w:t>
      </w:r>
      <w:proofErr w:type="spellStart"/>
      <w:r>
        <w:rPr>
          <w:rStyle w:val="hps"/>
          <w:rFonts w:ascii="Garamond" w:hAnsi="Garamond"/>
          <w:b/>
          <w:bCs/>
          <w:color w:val="3333CC"/>
          <w:sz w:val="27"/>
          <w:szCs w:val="27"/>
        </w:rPr>
        <w:t>Superanima</w:t>
      </w:r>
      <w:r>
        <w:rPr>
          <w:rStyle w:val="atn"/>
          <w:rFonts w:ascii="Garamond" w:hAnsi="Garamond"/>
          <w:b/>
          <w:bCs/>
          <w:color w:val="3333CC"/>
          <w:sz w:val="27"/>
          <w:szCs w:val="27"/>
        </w:rPr>
        <w:t>-</w:t>
      </w:r>
      <w:r>
        <w:rPr>
          <w:rFonts w:ascii="Garamond" w:hAnsi="Garamond"/>
          <w:b/>
          <w:bCs/>
          <w:color w:val="3333CC"/>
          <w:sz w:val="27"/>
          <w:szCs w:val="27"/>
        </w:rPr>
        <w:t>Sé</w:t>
      </w:r>
      <w:proofErr w:type="spellEnd"/>
      <w:r>
        <w:rPr>
          <w:rFonts w:ascii="Garamond" w:hAnsi="Garamond"/>
          <w:b/>
          <w:bCs/>
          <w:color w:val="3333CC"/>
          <w:sz w:val="27"/>
          <w:szCs w:val="27"/>
        </w:rPr>
        <w:t xml:space="preserve"> Superiore </w:t>
      </w:r>
      <w:r>
        <w:rPr>
          <w:rStyle w:val="hps"/>
          <w:rFonts w:ascii="Garamond" w:hAnsi="Garamond"/>
          <w:b/>
          <w:bCs/>
          <w:color w:val="3333CC"/>
          <w:sz w:val="27"/>
          <w:szCs w:val="27"/>
        </w:rPr>
        <w:t>e del vostro</w:t>
      </w:r>
      <w:r>
        <w:rPr>
          <w:rFonts w:ascii="Garamond" w:hAnsi="Garamond"/>
          <w:b/>
          <w:bCs/>
          <w:color w:val="3333CC"/>
          <w:sz w:val="27"/>
          <w:szCs w:val="27"/>
        </w:rPr>
        <w:t xml:space="preserve"> </w:t>
      </w:r>
      <w:r>
        <w:rPr>
          <w:rStyle w:val="hps"/>
          <w:rFonts w:ascii="Garamond" w:hAnsi="Garamond"/>
          <w:b/>
          <w:bCs/>
          <w:color w:val="3333CC"/>
          <w:sz w:val="27"/>
          <w:szCs w:val="27"/>
        </w:rPr>
        <w:t>Sé Divino</w:t>
      </w:r>
      <w:r>
        <w:rPr>
          <w:rFonts w:ascii="Garamond" w:hAnsi="Garamond"/>
          <w:b/>
          <w:bCs/>
          <w:color w:val="3333CC"/>
          <w:sz w:val="27"/>
          <w:szCs w:val="27"/>
        </w:rPr>
        <w:t xml:space="preserve">, </w:t>
      </w:r>
      <w:r>
        <w:rPr>
          <w:rStyle w:val="hps"/>
          <w:rFonts w:ascii="Garamond" w:hAnsi="Garamond"/>
          <w:b/>
          <w:bCs/>
          <w:color w:val="3333CC"/>
          <w:sz w:val="27"/>
          <w:szCs w:val="27"/>
        </w:rPr>
        <w:t>perché questi aspetti</w:t>
      </w:r>
      <w:r>
        <w:rPr>
          <w:rFonts w:ascii="Garamond" w:hAnsi="Garamond"/>
          <w:b/>
          <w:bCs/>
          <w:color w:val="3333CC"/>
          <w:sz w:val="27"/>
          <w:szCs w:val="27"/>
        </w:rPr>
        <w:t xml:space="preserve">  </w:t>
      </w:r>
      <w:r>
        <w:rPr>
          <w:rStyle w:val="hps"/>
          <w:rFonts w:ascii="Garamond" w:hAnsi="Garamond"/>
          <w:b/>
          <w:bCs/>
          <w:color w:val="3333CC"/>
          <w:sz w:val="27"/>
          <w:szCs w:val="27"/>
        </w:rPr>
        <w:t>saggi,</w:t>
      </w:r>
      <w:r>
        <w:rPr>
          <w:rFonts w:ascii="Garamond" w:hAnsi="Garamond"/>
          <w:b/>
          <w:bCs/>
          <w:color w:val="3333CC"/>
          <w:sz w:val="27"/>
          <w:szCs w:val="27"/>
        </w:rPr>
        <w:t xml:space="preserve">  </w:t>
      </w:r>
      <w:r>
        <w:rPr>
          <w:rStyle w:val="hps"/>
          <w:rFonts w:ascii="Garamond" w:hAnsi="Garamond"/>
          <w:b/>
          <w:bCs/>
          <w:color w:val="3333CC"/>
          <w:sz w:val="27"/>
          <w:szCs w:val="27"/>
        </w:rPr>
        <w:t>più elevati</w:t>
      </w:r>
      <w:r>
        <w:rPr>
          <w:rFonts w:ascii="Garamond" w:hAnsi="Garamond"/>
          <w:b/>
          <w:bCs/>
          <w:color w:val="3333CC"/>
          <w:sz w:val="27"/>
          <w:szCs w:val="27"/>
        </w:rPr>
        <w:t xml:space="preserve"> </w:t>
      </w:r>
      <w:r>
        <w:rPr>
          <w:rStyle w:val="hps"/>
          <w:rFonts w:ascii="Garamond" w:hAnsi="Garamond"/>
          <w:b/>
          <w:bCs/>
          <w:color w:val="3333CC"/>
          <w:sz w:val="27"/>
          <w:szCs w:val="27"/>
        </w:rPr>
        <w:t>della vostra coscienza</w:t>
      </w:r>
      <w:r>
        <w:rPr>
          <w:rFonts w:ascii="Garamond" w:hAnsi="Garamond"/>
          <w:b/>
          <w:bCs/>
          <w:color w:val="3333CC"/>
          <w:sz w:val="27"/>
          <w:szCs w:val="27"/>
        </w:rPr>
        <w:t xml:space="preserve"> </w:t>
      </w:r>
      <w:r>
        <w:rPr>
          <w:rStyle w:val="hps"/>
          <w:rFonts w:ascii="Garamond" w:hAnsi="Garamond"/>
          <w:b/>
          <w:bCs/>
          <w:color w:val="3333CC"/>
          <w:sz w:val="27"/>
          <w:szCs w:val="27"/>
        </w:rPr>
        <w:t>divina</w:t>
      </w:r>
      <w:r>
        <w:rPr>
          <w:rFonts w:ascii="Garamond" w:hAnsi="Garamond"/>
          <w:b/>
          <w:bCs/>
          <w:color w:val="3333CC"/>
          <w:sz w:val="27"/>
          <w:szCs w:val="27"/>
        </w:rPr>
        <w:t xml:space="preserve"> </w:t>
      </w:r>
      <w:r>
        <w:rPr>
          <w:rStyle w:val="hps"/>
          <w:rFonts w:ascii="Garamond" w:hAnsi="Garamond"/>
          <w:b/>
          <w:bCs/>
          <w:color w:val="3333CC"/>
          <w:sz w:val="27"/>
          <w:szCs w:val="27"/>
        </w:rPr>
        <w:t>sanno</w:t>
      </w:r>
      <w:r>
        <w:rPr>
          <w:rFonts w:ascii="Garamond" w:hAnsi="Garamond"/>
          <w:b/>
          <w:bCs/>
          <w:color w:val="3333CC"/>
          <w:sz w:val="27"/>
          <w:szCs w:val="27"/>
        </w:rPr>
        <w:t xml:space="preserve"> </w:t>
      </w:r>
      <w:r>
        <w:rPr>
          <w:rStyle w:val="hps"/>
          <w:rFonts w:ascii="Garamond" w:hAnsi="Garamond"/>
          <w:b/>
          <w:bCs/>
          <w:color w:val="3333CC"/>
          <w:sz w:val="27"/>
          <w:szCs w:val="27"/>
        </w:rPr>
        <w:t>sempre</w:t>
      </w:r>
      <w:r>
        <w:rPr>
          <w:rFonts w:ascii="Garamond" w:hAnsi="Garamond"/>
          <w:b/>
          <w:bCs/>
          <w:color w:val="3333CC"/>
          <w:sz w:val="27"/>
          <w:szCs w:val="27"/>
        </w:rPr>
        <w:t xml:space="preserve"> </w:t>
      </w:r>
      <w:r>
        <w:rPr>
          <w:rStyle w:val="hps"/>
          <w:rFonts w:ascii="Garamond" w:hAnsi="Garamond"/>
          <w:b/>
          <w:bCs/>
          <w:color w:val="3333CC"/>
          <w:sz w:val="27"/>
          <w:szCs w:val="27"/>
        </w:rPr>
        <w:t>cosa è meglio</w:t>
      </w:r>
      <w:r>
        <w:rPr>
          <w:rFonts w:ascii="Garamond" w:hAnsi="Garamond"/>
          <w:b/>
          <w:bCs/>
          <w:color w:val="3333CC"/>
          <w:sz w:val="27"/>
          <w:szCs w:val="27"/>
        </w:rPr>
        <w:t xml:space="preserve"> </w:t>
      </w:r>
      <w:r>
        <w:rPr>
          <w:rStyle w:val="hps"/>
          <w:rFonts w:ascii="Garamond" w:hAnsi="Garamond"/>
          <w:b/>
          <w:bCs/>
          <w:color w:val="3333CC"/>
          <w:sz w:val="27"/>
          <w:szCs w:val="27"/>
        </w:rPr>
        <w:t>e</w:t>
      </w:r>
      <w:r>
        <w:rPr>
          <w:rFonts w:ascii="Garamond" w:hAnsi="Garamond"/>
          <w:b/>
          <w:bCs/>
          <w:color w:val="3333CC"/>
          <w:sz w:val="27"/>
          <w:szCs w:val="27"/>
        </w:rPr>
        <w:t xml:space="preserve"> </w:t>
      </w:r>
      <w:r>
        <w:rPr>
          <w:rStyle w:val="hps"/>
          <w:rFonts w:ascii="Garamond" w:hAnsi="Garamond"/>
          <w:b/>
          <w:bCs/>
          <w:color w:val="3333CC"/>
          <w:sz w:val="27"/>
          <w:szCs w:val="27"/>
        </w:rPr>
        <w:t>più vantaggioso per voi</w:t>
      </w:r>
      <w:r>
        <w:rPr>
          <w:rFonts w:ascii="Garamond" w:hAnsi="Garamond"/>
          <w:b/>
          <w:bCs/>
          <w:color w:val="3333CC"/>
          <w:sz w:val="27"/>
          <w:szCs w:val="27"/>
        </w:rPr>
        <w:t xml:space="preserve"> </w:t>
      </w:r>
      <w:r>
        <w:rPr>
          <w:rStyle w:val="hps"/>
          <w:rFonts w:ascii="Garamond" w:hAnsi="Garamond"/>
          <w:b/>
          <w:bCs/>
          <w:color w:val="3333CC"/>
          <w:sz w:val="27"/>
          <w:szCs w:val="27"/>
        </w:rPr>
        <w:t>in qualsiasi momento.</w:t>
      </w:r>
    </w:p>
    <w:p w:rsidR="00B377DA" w:rsidRDefault="00B377DA" w:rsidP="001314C6">
      <w:pPr>
        <w:pStyle w:val="NormaleWeb"/>
        <w:jc w:val="both"/>
      </w:pPr>
      <w:r w:rsidRPr="00B377DA">
        <w:rPr>
          <w:rStyle w:val="hps"/>
          <w:rFonts w:ascii="Garamond" w:hAnsi="Garamond"/>
          <w:color w:val="3333CC"/>
          <w:sz w:val="27"/>
          <w:szCs w:val="27"/>
        </w:rPr>
        <w:t xml:space="preserve">Attenzione a non </w:t>
      </w:r>
      <w:r w:rsidRPr="00B377DA">
        <w:rPr>
          <w:rFonts w:ascii="Garamond" w:hAnsi="Garamond"/>
          <w:color w:val="3333CC"/>
          <w:sz w:val="27"/>
          <w:szCs w:val="27"/>
        </w:rPr>
        <w:t> </w:t>
      </w:r>
      <w:r w:rsidRPr="00B377DA">
        <w:rPr>
          <w:rStyle w:val="hps"/>
          <w:rFonts w:ascii="Garamond" w:hAnsi="Garamond"/>
          <w:color w:val="3333CC"/>
          <w:sz w:val="27"/>
          <w:szCs w:val="27"/>
        </w:rPr>
        <w:t>ricadere nei</w:t>
      </w:r>
      <w:r w:rsidRPr="00B377DA">
        <w:rPr>
          <w:rFonts w:ascii="Garamond" w:hAnsi="Garamond"/>
          <w:color w:val="3333CC"/>
          <w:sz w:val="27"/>
          <w:szCs w:val="27"/>
        </w:rPr>
        <w:t xml:space="preserve"> </w:t>
      </w:r>
      <w:r w:rsidRPr="00B377DA">
        <w:rPr>
          <w:rStyle w:val="hps"/>
          <w:rFonts w:ascii="Garamond" w:hAnsi="Garamond"/>
          <w:color w:val="3333CC"/>
          <w:sz w:val="27"/>
          <w:szCs w:val="27"/>
        </w:rPr>
        <w:t>vecchi schemi</w:t>
      </w:r>
      <w:r w:rsidRPr="00B377DA">
        <w:rPr>
          <w:rFonts w:ascii="Garamond" w:hAnsi="Garamond"/>
          <w:color w:val="3333CC"/>
          <w:sz w:val="27"/>
          <w:szCs w:val="27"/>
        </w:rPr>
        <w:t xml:space="preserve"> </w:t>
      </w:r>
      <w:r w:rsidRPr="00B377DA">
        <w:rPr>
          <w:rStyle w:val="hps"/>
          <w:rFonts w:ascii="Garamond" w:hAnsi="Garamond"/>
          <w:color w:val="3333CC"/>
          <w:sz w:val="27"/>
          <w:szCs w:val="27"/>
        </w:rPr>
        <w:t>di permettere</w:t>
      </w:r>
      <w:r w:rsidRPr="00B377DA">
        <w:rPr>
          <w:rFonts w:ascii="Garamond" w:hAnsi="Garamond"/>
          <w:color w:val="3333CC"/>
          <w:sz w:val="27"/>
          <w:szCs w:val="27"/>
        </w:rPr>
        <w:t xml:space="preserve"> </w:t>
      </w:r>
      <w:r w:rsidRPr="00B377DA">
        <w:rPr>
          <w:rStyle w:val="hps"/>
          <w:rFonts w:ascii="Garamond" w:hAnsi="Garamond"/>
          <w:color w:val="3333CC"/>
          <w:sz w:val="27"/>
          <w:szCs w:val="27"/>
        </w:rPr>
        <w:t>agli altri di pensare per voi</w:t>
      </w:r>
      <w:r w:rsidRPr="00B377DA">
        <w:rPr>
          <w:rFonts w:ascii="Garamond" w:hAnsi="Garamond"/>
          <w:color w:val="3333CC"/>
          <w:sz w:val="27"/>
          <w:szCs w:val="27"/>
        </w:rPr>
        <w:t>,</w:t>
      </w:r>
      <w:r w:rsidRPr="00B377DA">
        <w:rPr>
          <w:rStyle w:val="hps"/>
          <w:rFonts w:ascii="Garamond" w:hAnsi="Garamond"/>
          <w:color w:val="3333CC"/>
          <w:sz w:val="27"/>
          <w:szCs w:val="27"/>
        </w:rPr>
        <w:t xml:space="preserve"> aprire la strada</w:t>
      </w:r>
      <w:r w:rsidRPr="00B377DA">
        <w:rPr>
          <w:rFonts w:ascii="Garamond" w:hAnsi="Garamond"/>
          <w:color w:val="3333CC"/>
          <w:sz w:val="27"/>
          <w:szCs w:val="27"/>
        </w:rPr>
        <w:t xml:space="preserve"> </w:t>
      </w:r>
      <w:r w:rsidRPr="00B377DA">
        <w:rPr>
          <w:rStyle w:val="hps"/>
          <w:rFonts w:ascii="Garamond" w:hAnsi="Garamond"/>
          <w:color w:val="3333CC"/>
          <w:sz w:val="27"/>
          <w:szCs w:val="27"/>
        </w:rPr>
        <w:t>senza domande</w:t>
      </w:r>
      <w:r w:rsidRPr="00B377DA">
        <w:rPr>
          <w:rFonts w:ascii="Garamond" w:hAnsi="Garamond"/>
          <w:color w:val="3333CC"/>
          <w:sz w:val="27"/>
          <w:szCs w:val="27"/>
        </w:rPr>
        <w:t xml:space="preserve">, </w:t>
      </w:r>
      <w:r w:rsidRPr="00B377DA">
        <w:rPr>
          <w:rStyle w:val="hps"/>
          <w:rFonts w:ascii="Garamond" w:hAnsi="Garamond"/>
          <w:color w:val="3333CC"/>
          <w:sz w:val="27"/>
          <w:szCs w:val="27"/>
        </w:rPr>
        <w:t>senza convalidare</w:t>
      </w:r>
      <w:r w:rsidRPr="00B377DA">
        <w:rPr>
          <w:rFonts w:ascii="Garamond" w:hAnsi="Garamond"/>
          <w:color w:val="3333CC"/>
          <w:sz w:val="27"/>
          <w:szCs w:val="27"/>
        </w:rPr>
        <w:t xml:space="preserve"> </w:t>
      </w:r>
      <w:r w:rsidRPr="00B377DA">
        <w:rPr>
          <w:rStyle w:val="hps"/>
          <w:rFonts w:ascii="Garamond" w:hAnsi="Garamond"/>
          <w:color w:val="3333CC"/>
          <w:sz w:val="27"/>
          <w:szCs w:val="27"/>
        </w:rPr>
        <w:t>ciò che</w:t>
      </w:r>
      <w:r w:rsidRPr="00B377DA">
        <w:rPr>
          <w:rFonts w:ascii="Garamond" w:hAnsi="Garamond"/>
          <w:color w:val="3333CC"/>
          <w:sz w:val="27"/>
          <w:szCs w:val="27"/>
        </w:rPr>
        <w:t xml:space="preserve"> </w:t>
      </w:r>
      <w:r w:rsidRPr="00B377DA">
        <w:rPr>
          <w:rStyle w:val="hps"/>
          <w:rFonts w:ascii="Garamond" w:hAnsi="Garamond"/>
          <w:color w:val="3333CC"/>
          <w:sz w:val="27"/>
          <w:szCs w:val="27"/>
        </w:rPr>
        <w:t>è la vostra</w:t>
      </w:r>
      <w:r w:rsidRPr="00B377DA">
        <w:rPr>
          <w:rFonts w:ascii="Garamond" w:hAnsi="Garamond"/>
          <w:color w:val="3333CC"/>
          <w:sz w:val="27"/>
          <w:szCs w:val="27"/>
        </w:rPr>
        <w:t xml:space="preserve"> </w:t>
      </w:r>
      <w:r w:rsidRPr="00B377DA">
        <w:rPr>
          <w:rStyle w:val="hps"/>
          <w:rFonts w:ascii="Garamond" w:hAnsi="Garamond"/>
          <w:color w:val="3333CC"/>
          <w:sz w:val="27"/>
          <w:szCs w:val="27"/>
        </w:rPr>
        <w:t>verità,</w:t>
      </w:r>
      <w:r w:rsidRPr="00B377DA">
        <w:rPr>
          <w:rFonts w:ascii="Garamond" w:hAnsi="Garamond"/>
          <w:color w:val="3333CC"/>
          <w:sz w:val="27"/>
          <w:szCs w:val="27"/>
        </w:rPr>
        <w:t xml:space="preserve"> </w:t>
      </w:r>
      <w:r w:rsidRPr="00B377DA">
        <w:rPr>
          <w:rStyle w:val="hps"/>
          <w:rFonts w:ascii="Garamond" w:hAnsi="Garamond"/>
          <w:color w:val="3333CC"/>
          <w:sz w:val="27"/>
          <w:szCs w:val="27"/>
        </w:rPr>
        <w:t>andando</w:t>
      </w:r>
      <w:r w:rsidRPr="00B377DA">
        <w:rPr>
          <w:rFonts w:ascii="Garamond" w:hAnsi="Garamond"/>
          <w:color w:val="3333CC"/>
          <w:sz w:val="27"/>
          <w:szCs w:val="27"/>
        </w:rPr>
        <w:t xml:space="preserve"> </w:t>
      </w:r>
      <w:r w:rsidRPr="00B377DA">
        <w:rPr>
          <w:rStyle w:val="hps"/>
          <w:rFonts w:ascii="Garamond" w:hAnsi="Garamond"/>
          <w:color w:val="3333CC"/>
          <w:sz w:val="27"/>
          <w:szCs w:val="27"/>
        </w:rPr>
        <w:t>interiormente e connettendovi con quella  sorgente</w:t>
      </w:r>
      <w:r w:rsidRPr="00B377DA">
        <w:rPr>
          <w:rFonts w:ascii="Garamond" w:hAnsi="Garamond"/>
          <w:color w:val="3333CC"/>
          <w:sz w:val="27"/>
          <w:szCs w:val="27"/>
        </w:rPr>
        <w:t xml:space="preserve"> </w:t>
      </w:r>
      <w:r w:rsidRPr="00B377DA">
        <w:rPr>
          <w:rStyle w:val="hps"/>
          <w:rFonts w:ascii="Garamond" w:hAnsi="Garamond"/>
          <w:color w:val="3333CC"/>
          <w:sz w:val="27"/>
          <w:szCs w:val="27"/>
        </w:rPr>
        <w:t>infallibile</w:t>
      </w:r>
      <w:r w:rsidRPr="00B377DA">
        <w:rPr>
          <w:rFonts w:ascii="Garamond" w:hAnsi="Garamond"/>
          <w:color w:val="3333CC"/>
          <w:sz w:val="27"/>
          <w:szCs w:val="27"/>
        </w:rPr>
        <w:t xml:space="preserve">, </w:t>
      </w:r>
      <w:r w:rsidRPr="00B377DA">
        <w:rPr>
          <w:rStyle w:val="hps"/>
          <w:rFonts w:ascii="Garamond" w:hAnsi="Garamond"/>
          <w:color w:val="3333CC"/>
          <w:sz w:val="27"/>
          <w:szCs w:val="27"/>
        </w:rPr>
        <w:t>la vostra Presenza Divina</w:t>
      </w:r>
      <w:r w:rsidRPr="00B377DA">
        <w:rPr>
          <w:rFonts w:ascii="Garamond" w:hAnsi="Garamond"/>
          <w:color w:val="3333CC"/>
          <w:sz w:val="27"/>
          <w:szCs w:val="27"/>
        </w:rPr>
        <w:t xml:space="preserve">. </w:t>
      </w:r>
      <w:r w:rsidRPr="00B377DA">
        <w:rPr>
          <w:rStyle w:val="hps"/>
          <w:rFonts w:ascii="Garamond" w:hAnsi="Garamond"/>
          <w:color w:val="3333CC"/>
          <w:sz w:val="27"/>
          <w:szCs w:val="27"/>
        </w:rPr>
        <w:t>Molti di voi</w:t>
      </w:r>
      <w:r w:rsidRPr="00B377DA">
        <w:rPr>
          <w:rFonts w:ascii="Garamond" w:hAnsi="Garamond"/>
          <w:color w:val="3333CC"/>
          <w:sz w:val="27"/>
          <w:szCs w:val="27"/>
        </w:rPr>
        <w:t xml:space="preserve"> </w:t>
      </w:r>
      <w:r w:rsidRPr="00B377DA">
        <w:rPr>
          <w:rStyle w:val="hps"/>
          <w:rFonts w:ascii="Garamond" w:hAnsi="Garamond"/>
          <w:color w:val="3333CC"/>
          <w:sz w:val="27"/>
          <w:szCs w:val="27"/>
        </w:rPr>
        <w:t>stanno ancora cercando</w:t>
      </w:r>
      <w:r w:rsidRPr="00B377DA">
        <w:rPr>
          <w:rFonts w:ascii="Garamond" w:hAnsi="Garamond"/>
          <w:color w:val="3333CC"/>
          <w:sz w:val="27"/>
          <w:szCs w:val="27"/>
        </w:rPr>
        <w:t xml:space="preserve">  al di </w:t>
      </w:r>
      <w:r w:rsidRPr="00B377DA">
        <w:rPr>
          <w:rStyle w:val="hps"/>
          <w:rFonts w:ascii="Garamond" w:hAnsi="Garamond"/>
          <w:color w:val="3333CC"/>
          <w:sz w:val="27"/>
          <w:szCs w:val="27"/>
        </w:rPr>
        <w:t>fuori di</w:t>
      </w:r>
      <w:r w:rsidRPr="00B377DA">
        <w:rPr>
          <w:rFonts w:ascii="Garamond" w:hAnsi="Garamond"/>
          <w:color w:val="3333CC"/>
          <w:sz w:val="27"/>
          <w:szCs w:val="27"/>
        </w:rPr>
        <w:t xml:space="preserve"> </w:t>
      </w:r>
      <w:r w:rsidRPr="00B377DA">
        <w:rPr>
          <w:rStyle w:val="hps"/>
          <w:rFonts w:ascii="Garamond" w:hAnsi="Garamond"/>
          <w:color w:val="3333CC"/>
          <w:sz w:val="27"/>
          <w:szCs w:val="27"/>
        </w:rPr>
        <w:t>se stessi</w:t>
      </w:r>
      <w:r w:rsidRPr="00B377DA">
        <w:rPr>
          <w:rFonts w:ascii="Garamond" w:hAnsi="Garamond"/>
          <w:color w:val="3333CC"/>
          <w:sz w:val="27"/>
          <w:szCs w:val="27"/>
        </w:rPr>
        <w:t xml:space="preserve">, </w:t>
      </w:r>
      <w:r w:rsidRPr="00B377DA">
        <w:rPr>
          <w:rStyle w:val="hps"/>
          <w:rFonts w:ascii="Garamond" w:hAnsi="Garamond"/>
          <w:color w:val="3333CC"/>
          <w:sz w:val="27"/>
          <w:szCs w:val="27"/>
        </w:rPr>
        <w:t>rivolgendosi a</w:t>
      </w:r>
      <w:r w:rsidRPr="00B377DA">
        <w:rPr>
          <w:rFonts w:ascii="Garamond" w:hAnsi="Garamond"/>
          <w:color w:val="3333CC"/>
          <w:sz w:val="27"/>
          <w:szCs w:val="27"/>
        </w:rPr>
        <w:t xml:space="preserve"> </w:t>
      </w:r>
      <w:r w:rsidRPr="00B377DA">
        <w:rPr>
          <w:rStyle w:val="hps"/>
          <w:rFonts w:ascii="Garamond" w:hAnsi="Garamond"/>
          <w:color w:val="3333CC"/>
          <w:sz w:val="27"/>
          <w:szCs w:val="27"/>
        </w:rPr>
        <w:t>quelli</w:t>
      </w:r>
      <w:r w:rsidRPr="00B377DA">
        <w:rPr>
          <w:rFonts w:ascii="Garamond" w:hAnsi="Garamond"/>
          <w:color w:val="3333CC"/>
          <w:sz w:val="27"/>
          <w:szCs w:val="27"/>
        </w:rPr>
        <w:t xml:space="preserve"> </w:t>
      </w:r>
      <w:r w:rsidRPr="00B377DA">
        <w:rPr>
          <w:rStyle w:val="hps"/>
          <w:rFonts w:ascii="Garamond" w:hAnsi="Garamond"/>
          <w:color w:val="3333CC"/>
          <w:sz w:val="27"/>
          <w:szCs w:val="27"/>
        </w:rPr>
        <w:t>che ritengono</w:t>
      </w:r>
      <w:r w:rsidRPr="00B377DA">
        <w:rPr>
          <w:rFonts w:ascii="Garamond" w:hAnsi="Garamond"/>
          <w:color w:val="3333CC"/>
          <w:sz w:val="27"/>
          <w:szCs w:val="27"/>
        </w:rPr>
        <w:t xml:space="preserve"> </w:t>
      </w:r>
      <w:r w:rsidRPr="00B377DA">
        <w:rPr>
          <w:rStyle w:val="hps"/>
          <w:rFonts w:ascii="Garamond" w:hAnsi="Garamond"/>
          <w:color w:val="3333CC"/>
          <w:sz w:val="27"/>
          <w:szCs w:val="27"/>
        </w:rPr>
        <w:t>più</w:t>
      </w:r>
      <w:r w:rsidRPr="00B377DA">
        <w:rPr>
          <w:rFonts w:ascii="Garamond" w:hAnsi="Garamond"/>
          <w:color w:val="3333CC"/>
          <w:sz w:val="27"/>
          <w:szCs w:val="27"/>
        </w:rPr>
        <w:t xml:space="preserve"> </w:t>
      </w:r>
      <w:r w:rsidRPr="00B377DA">
        <w:rPr>
          <w:rStyle w:val="hps"/>
          <w:rFonts w:ascii="Garamond" w:hAnsi="Garamond"/>
          <w:color w:val="3333CC"/>
          <w:sz w:val="27"/>
          <w:szCs w:val="27"/>
        </w:rPr>
        <w:t>forti</w:t>
      </w:r>
      <w:r w:rsidRPr="00B377DA">
        <w:rPr>
          <w:rFonts w:ascii="Garamond" w:hAnsi="Garamond"/>
          <w:color w:val="3333CC"/>
          <w:sz w:val="27"/>
          <w:szCs w:val="27"/>
        </w:rPr>
        <w:t xml:space="preserve"> </w:t>
      </w:r>
      <w:r w:rsidRPr="00B377DA">
        <w:rPr>
          <w:rStyle w:val="hps"/>
          <w:rFonts w:ascii="Garamond" w:hAnsi="Garamond"/>
          <w:color w:val="3333CC"/>
          <w:sz w:val="27"/>
          <w:szCs w:val="27"/>
        </w:rPr>
        <w:t>o</w:t>
      </w:r>
      <w:r w:rsidRPr="00B377DA">
        <w:rPr>
          <w:rFonts w:ascii="Garamond" w:hAnsi="Garamond"/>
          <w:color w:val="3333CC"/>
          <w:sz w:val="27"/>
          <w:szCs w:val="27"/>
        </w:rPr>
        <w:t xml:space="preserve"> </w:t>
      </w:r>
      <w:r w:rsidRPr="00B377DA">
        <w:rPr>
          <w:rStyle w:val="hps"/>
          <w:rFonts w:ascii="Garamond" w:hAnsi="Garamond"/>
          <w:color w:val="3333CC"/>
          <w:sz w:val="27"/>
          <w:szCs w:val="27"/>
        </w:rPr>
        <w:t>più informati</w:t>
      </w:r>
      <w:r w:rsidRPr="00B377DA">
        <w:rPr>
          <w:rFonts w:ascii="Garamond" w:hAnsi="Garamond"/>
          <w:color w:val="3333CC"/>
          <w:sz w:val="27"/>
          <w:szCs w:val="27"/>
        </w:rPr>
        <w:t xml:space="preserve"> </w:t>
      </w:r>
      <w:r w:rsidRPr="00B377DA">
        <w:rPr>
          <w:rStyle w:val="hps"/>
          <w:rFonts w:ascii="Garamond" w:hAnsi="Garamond"/>
          <w:color w:val="3333CC"/>
          <w:sz w:val="27"/>
          <w:szCs w:val="27"/>
        </w:rPr>
        <w:t>di loro</w:t>
      </w:r>
      <w:r w:rsidRPr="00B377DA">
        <w:rPr>
          <w:rFonts w:ascii="Garamond" w:hAnsi="Garamond"/>
          <w:color w:val="3333CC"/>
          <w:sz w:val="27"/>
          <w:szCs w:val="27"/>
        </w:rPr>
        <w:t xml:space="preserve">, </w:t>
      </w:r>
      <w:r w:rsidRPr="00B377DA">
        <w:rPr>
          <w:rStyle w:val="hps"/>
          <w:rFonts w:ascii="Garamond" w:hAnsi="Garamond"/>
          <w:color w:val="3333CC"/>
          <w:sz w:val="27"/>
          <w:szCs w:val="27"/>
        </w:rPr>
        <w:t>nella speranza che</w:t>
      </w:r>
      <w:r w:rsidRPr="00B377DA">
        <w:rPr>
          <w:rFonts w:ascii="Garamond" w:hAnsi="Garamond"/>
          <w:color w:val="3333CC"/>
          <w:sz w:val="27"/>
          <w:szCs w:val="27"/>
        </w:rPr>
        <w:t xml:space="preserve"> </w:t>
      </w:r>
      <w:r w:rsidRPr="00B377DA">
        <w:rPr>
          <w:rStyle w:val="hps"/>
          <w:rFonts w:ascii="Garamond" w:hAnsi="Garamond"/>
          <w:color w:val="3333CC"/>
          <w:sz w:val="27"/>
          <w:szCs w:val="27"/>
        </w:rPr>
        <w:t>aprano loro la strada</w:t>
      </w:r>
      <w:r w:rsidRPr="00B377DA">
        <w:rPr>
          <w:rFonts w:ascii="Garamond" w:hAnsi="Garamond"/>
          <w:color w:val="3333CC"/>
          <w:sz w:val="27"/>
          <w:szCs w:val="27"/>
        </w:rPr>
        <w:t xml:space="preserve"> </w:t>
      </w:r>
      <w:r w:rsidRPr="00B377DA">
        <w:rPr>
          <w:rStyle w:val="hps"/>
          <w:rFonts w:ascii="Garamond" w:hAnsi="Garamond"/>
          <w:color w:val="3333CC"/>
          <w:sz w:val="27"/>
          <w:szCs w:val="27"/>
        </w:rPr>
        <w:t>cosicché non dovranno</w:t>
      </w:r>
      <w:r w:rsidRPr="00B377DA">
        <w:rPr>
          <w:rFonts w:ascii="Garamond" w:hAnsi="Garamond"/>
          <w:color w:val="3333CC"/>
          <w:sz w:val="27"/>
          <w:szCs w:val="27"/>
        </w:rPr>
        <w:t xml:space="preserve"> </w:t>
      </w:r>
      <w:r w:rsidRPr="00B377DA">
        <w:rPr>
          <w:rStyle w:val="hps"/>
          <w:rFonts w:ascii="Garamond" w:hAnsi="Garamond"/>
          <w:color w:val="3333CC"/>
          <w:sz w:val="27"/>
          <w:szCs w:val="27"/>
        </w:rPr>
        <w:t>essere i primi  ad entrare  in un territorio</w:t>
      </w:r>
      <w:r w:rsidRPr="00B377DA">
        <w:rPr>
          <w:rFonts w:ascii="Garamond" w:hAnsi="Garamond"/>
          <w:color w:val="3333CC"/>
          <w:sz w:val="27"/>
          <w:szCs w:val="27"/>
        </w:rPr>
        <w:t xml:space="preserve"> </w:t>
      </w:r>
      <w:r w:rsidRPr="00B377DA">
        <w:rPr>
          <w:rStyle w:val="hps"/>
          <w:rFonts w:ascii="Garamond" w:hAnsi="Garamond"/>
          <w:color w:val="3333CC"/>
          <w:sz w:val="27"/>
          <w:szCs w:val="27"/>
        </w:rPr>
        <w:t xml:space="preserve">inesplorato. </w:t>
      </w:r>
      <w:r>
        <w:rPr>
          <w:rStyle w:val="hps"/>
          <w:rFonts w:ascii="Garamond" w:hAnsi="Garamond"/>
          <w:color w:val="3333CC"/>
          <w:sz w:val="27"/>
          <w:szCs w:val="27"/>
        </w:rPr>
        <w:t>Vi diciamo,</w:t>
      </w:r>
      <w:r>
        <w:rPr>
          <w:rFonts w:ascii="Garamond" w:hAnsi="Garamond"/>
          <w:color w:val="3333CC"/>
          <w:sz w:val="27"/>
          <w:szCs w:val="27"/>
        </w:rPr>
        <w:t xml:space="preserve"> </w:t>
      </w:r>
      <w:r>
        <w:rPr>
          <w:rStyle w:val="hps"/>
          <w:rFonts w:ascii="Garamond" w:hAnsi="Garamond"/>
          <w:color w:val="3333CC"/>
          <w:sz w:val="27"/>
          <w:szCs w:val="27"/>
        </w:rPr>
        <w:t>carissimi</w:t>
      </w:r>
      <w:r>
        <w:rPr>
          <w:rFonts w:ascii="Garamond" w:hAnsi="Garamond"/>
          <w:color w:val="3333CC"/>
          <w:sz w:val="27"/>
          <w:szCs w:val="27"/>
        </w:rPr>
        <w:t xml:space="preserve">, che </w:t>
      </w:r>
      <w:r>
        <w:rPr>
          <w:rStyle w:val="hps"/>
          <w:rFonts w:ascii="Garamond" w:hAnsi="Garamond"/>
          <w:color w:val="3333CC"/>
          <w:sz w:val="27"/>
          <w:szCs w:val="27"/>
        </w:rPr>
        <w:t>questo non funzionerà</w:t>
      </w:r>
      <w:r>
        <w:rPr>
          <w:rFonts w:ascii="Garamond" w:hAnsi="Garamond"/>
          <w:color w:val="3333CC"/>
          <w:sz w:val="27"/>
          <w:szCs w:val="27"/>
        </w:rPr>
        <w:t xml:space="preserve">. </w:t>
      </w:r>
      <w:r>
        <w:rPr>
          <w:rStyle w:val="hps"/>
          <w:rFonts w:ascii="Garamond" w:hAnsi="Garamond"/>
          <w:color w:val="3333CC"/>
          <w:sz w:val="27"/>
          <w:szCs w:val="27"/>
        </w:rPr>
        <w:t>Voi, come</w:t>
      </w:r>
      <w:r>
        <w:rPr>
          <w:rFonts w:ascii="Garamond" w:hAnsi="Garamond"/>
          <w:color w:val="3333CC"/>
          <w:sz w:val="27"/>
          <w:szCs w:val="27"/>
        </w:rPr>
        <w:t xml:space="preserve"> </w:t>
      </w:r>
      <w:r>
        <w:rPr>
          <w:rStyle w:val="hps"/>
          <w:rFonts w:ascii="Garamond" w:hAnsi="Garamond"/>
          <w:color w:val="3333CC"/>
          <w:sz w:val="27"/>
          <w:szCs w:val="27"/>
        </w:rPr>
        <w:t>Apripista</w:t>
      </w:r>
      <w:r>
        <w:rPr>
          <w:rFonts w:ascii="Garamond" w:hAnsi="Garamond"/>
          <w:color w:val="3333CC"/>
          <w:sz w:val="27"/>
          <w:szCs w:val="27"/>
        </w:rPr>
        <w:t xml:space="preserve"> </w:t>
      </w:r>
      <w:r>
        <w:rPr>
          <w:rStyle w:val="hps"/>
          <w:rFonts w:ascii="Garamond" w:hAnsi="Garamond"/>
          <w:color w:val="3333CC"/>
          <w:sz w:val="27"/>
          <w:szCs w:val="27"/>
        </w:rPr>
        <w:t>e Pionieri</w:t>
      </w:r>
      <w:r>
        <w:rPr>
          <w:rFonts w:ascii="Garamond" w:hAnsi="Garamond"/>
          <w:color w:val="3333CC"/>
          <w:sz w:val="27"/>
          <w:szCs w:val="27"/>
        </w:rPr>
        <w:t xml:space="preserve">, </w:t>
      </w:r>
      <w:r>
        <w:rPr>
          <w:rStyle w:val="hps"/>
          <w:rFonts w:ascii="Garamond" w:hAnsi="Garamond"/>
          <w:color w:val="3333CC"/>
          <w:sz w:val="27"/>
          <w:szCs w:val="27"/>
        </w:rPr>
        <w:t>dovete illuminare il vostro percorso</w:t>
      </w:r>
      <w:r>
        <w:rPr>
          <w:rFonts w:ascii="Garamond" w:hAnsi="Garamond"/>
          <w:color w:val="3333CC"/>
          <w:sz w:val="27"/>
          <w:szCs w:val="27"/>
        </w:rPr>
        <w:t xml:space="preserve">, </w:t>
      </w:r>
      <w:r>
        <w:rPr>
          <w:rStyle w:val="hps"/>
          <w:rFonts w:ascii="Garamond" w:hAnsi="Garamond"/>
          <w:color w:val="3333CC"/>
          <w:sz w:val="27"/>
          <w:szCs w:val="27"/>
        </w:rPr>
        <w:t xml:space="preserve">attingere alla </w:t>
      </w:r>
      <w:r>
        <w:rPr>
          <w:rFonts w:ascii="Garamond" w:hAnsi="Garamond"/>
          <w:color w:val="3333CC"/>
          <w:sz w:val="27"/>
          <w:szCs w:val="27"/>
        </w:rPr>
        <w:t xml:space="preserve">vostra </w:t>
      </w:r>
      <w:r>
        <w:rPr>
          <w:rStyle w:val="hps"/>
          <w:rFonts w:ascii="Garamond" w:hAnsi="Garamond"/>
          <w:color w:val="3333CC"/>
          <w:sz w:val="27"/>
          <w:szCs w:val="27"/>
        </w:rPr>
        <w:t>preziosa</w:t>
      </w:r>
      <w:r>
        <w:rPr>
          <w:rFonts w:ascii="Garamond" w:hAnsi="Garamond"/>
          <w:color w:val="3333CC"/>
          <w:sz w:val="27"/>
          <w:szCs w:val="27"/>
        </w:rPr>
        <w:t xml:space="preserve"> </w:t>
      </w:r>
      <w:r>
        <w:rPr>
          <w:rStyle w:val="hps"/>
          <w:rFonts w:ascii="Garamond" w:hAnsi="Garamond"/>
          <w:color w:val="3333CC"/>
          <w:sz w:val="27"/>
          <w:szCs w:val="27"/>
        </w:rPr>
        <w:t>saggezza interiore</w:t>
      </w:r>
      <w:r>
        <w:rPr>
          <w:rFonts w:ascii="Garamond" w:hAnsi="Garamond"/>
          <w:color w:val="3333CC"/>
          <w:sz w:val="27"/>
          <w:szCs w:val="27"/>
        </w:rPr>
        <w:t xml:space="preserve">, </w:t>
      </w:r>
      <w:r>
        <w:rPr>
          <w:rStyle w:val="hps"/>
          <w:rFonts w:ascii="Garamond" w:hAnsi="Garamond"/>
          <w:color w:val="3333CC"/>
          <w:sz w:val="27"/>
          <w:szCs w:val="27"/>
        </w:rPr>
        <w:t xml:space="preserve">per cui avete </w:t>
      </w:r>
      <w:r>
        <w:rPr>
          <w:rFonts w:ascii="Garamond" w:hAnsi="Garamond"/>
          <w:color w:val="3333CC"/>
          <w:sz w:val="27"/>
          <w:szCs w:val="27"/>
        </w:rPr>
        <w:t> </w:t>
      </w:r>
      <w:r>
        <w:rPr>
          <w:rStyle w:val="hps"/>
          <w:rFonts w:ascii="Garamond" w:hAnsi="Garamond"/>
          <w:color w:val="3333CC"/>
          <w:sz w:val="27"/>
          <w:szCs w:val="27"/>
        </w:rPr>
        <w:t>pagato</w:t>
      </w:r>
      <w:r>
        <w:rPr>
          <w:rFonts w:ascii="Garamond" w:hAnsi="Garamond"/>
          <w:color w:val="3333CC"/>
          <w:sz w:val="27"/>
          <w:szCs w:val="27"/>
        </w:rPr>
        <w:t xml:space="preserve"> </w:t>
      </w:r>
      <w:r>
        <w:rPr>
          <w:rStyle w:val="hps"/>
          <w:rFonts w:ascii="Garamond" w:hAnsi="Garamond"/>
          <w:color w:val="3333CC"/>
          <w:sz w:val="27"/>
          <w:szCs w:val="27"/>
        </w:rPr>
        <w:t>e che avete guadagnato attraverso i molti</w:t>
      </w:r>
      <w:r>
        <w:rPr>
          <w:rFonts w:ascii="Garamond" w:hAnsi="Garamond"/>
          <w:color w:val="3333CC"/>
          <w:sz w:val="27"/>
          <w:szCs w:val="27"/>
        </w:rPr>
        <w:t xml:space="preserve"> </w:t>
      </w:r>
      <w:r>
        <w:rPr>
          <w:rStyle w:val="hps"/>
          <w:rFonts w:ascii="Garamond" w:hAnsi="Garamond"/>
          <w:color w:val="3333CC"/>
          <w:sz w:val="27"/>
          <w:szCs w:val="27"/>
        </w:rPr>
        <w:t>lunghi secoli</w:t>
      </w:r>
      <w:r>
        <w:rPr>
          <w:rFonts w:ascii="Garamond" w:hAnsi="Garamond"/>
          <w:color w:val="3333CC"/>
          <w:sz w:val="27"/>
          <w:szCs w:val="27"/>
        </w:rPr>
        <w:t xml:space="preserve"> </w:t>
      </w:r>
      <w:r>
        <w:rPr>
          <w:rStyle w:val="hps"/>
          <w:rFonts w:ascii="Garamond" w:hAnsi="Garamond"/>
          <w:color w:val="3333CC"/>
          <w:sz w:val="27"/>
          <w:szCs w:val="27"/>
        </w:rPr>
        <w:t>di esperienza</w:t>
      </w:r>
      <w:r>
        <w:rPr>
          <w:rFonts w:ascii="Garamond" w:hAnsi="Garamond"/>
          <w:color w:val="3333CC"/>
          <w:sz w:val="27"/>
          <w:szCs w:val="27"/>
        </w:rPr>
        <w:t xml:space="preserve">, prove </w:t>
      </w:r>
      <w:r>
        <w:rPr>
          <w:rStyle w:val="hps"/>
          <w:rFonts w:ascii="Garamond" w:hAnsi="Garamond"/>
          <w:color w:val="3333CC"/>
          <w:sz w:val="27"/>
          <w:szCs w:val="27"/>
        </w:rPr>
        <w:t>e sofferenze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in ultima analisi</w:t>
      </w:r>
      <w:r>
        <w:rPr>
          <w:rFonts w:ascii="Garamond" w:hAnsi="Garamond"/>
          <w:color w:val="3333CC"/>
          <w:sz w:val="27"/>
          <w:szCs w:val="27"/>
        </w:rPr>
        <w:t>, di successo.</w:t>
      </w:r>
    </w:p>
    <w:p w:rsidR="00B377DA" w:rsidRDefault="00B377DA" w:rsidP="001314C6">
      <w:pPr>
        <w:pStyle w:val="NormaleWeb"/>
        <w:jc w:val="both"/>
      </w:pPr>
      <w:r>
        <w:rPr>
          <w:rStyle w:val="hps"/>
          <w:rFonts w:ascii="Garamond" w:hAnsi="Garamond"/>
          <w:color w:val="3333CC"/>
          <w:sz w:val="27"/>
          <w:szCs w:val="27"/>
        </w:rPr>
        <w:t>Io vi dico,</w:t>
      </w:r>
      <w:r>
        <w:rPr>
          <w:rFonts w:ascii="Garamond" w:hAnsi="Garamond"/>
          <w:color w:val="3333CC"/>
          <w:sz w:val="27"/>
          <w:szCs w:val="27"/>
        </w:rPr>
        <w:t xml:space="preserve"> </w:t>
      </w:r>
      <w:r>
        <w:rPr>
          <w:rStyle w:val="hps"/>
          <w:rFonts w:ascii="Garamond" w:hAnsi="Garamond"/>
          <w:color w:val="3333CC"/>
          <w:sz w:val="27"/>
          <w:szCs w:val="27"/>
        </w:rPr>
        <w:t>miei coraggiosi</w:t>
      </w:r>
      <w:r>
        <w:rPr>
          <w:rFonts w:ascii="Garamond" w:hAnsi="Garamond"/>
          <w:color w:val="3333CC"/>
          <w:sz w:val="27"/>
          <w:szCs w:val="27"/>
        </w:rPr>
        <w:t xml:space="preserve">, che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potete essere</w:t>
      </w:r>
      <w:r>
        <w:rPr>
          <w:rFonts w:ascii="Garamond" w:hAnsi="Garamond"/>
          <w:color w:val="3333CC"/>
          <w:sz w:val="27"/>
          <w:szCs w:val="27"/>
        </w:rPr>
        <w:t xml:space="preserve"> </w:t>
      </w:r>
      <w:r>
        <w:rPr>
          <w:rStyle w:val="hps"/>
          <w:rFonts w:ascii="Garamond" w:hAnsi="Garamond"/>
          <w:color w:val="3333CC"/>
          <w:sz w:val="27"/>
          <w:szCs w:val="27"/>
        </w:rPr>
        <w:t>deboli di cuore</w:t>
      </w:r>
      <w:r>
        <w:rPr>
          <w:rFonts w:ascii="Garamond" w:hAnsi="Garamond"/>
          <w:color w:val="3333CC"/>
          <w:sz w:val="27"/>
          <w:szCs w:val="27"/>
        </w:rPr>
        <w:t xml:space="preserve"> </w:t>
      </w:r>
      <w:r>
        <w:rPr>
          <w:rStyle w:val="hps"/>
          <w:rFonts w:ascii="Garamond" w:hAnsi="Garamond"/>
          <w:color w:val="3333CC"/>
          <w:sz w:val="27"/>
          <w:szCs w:val="27"/>
        </w:rPr>
        <w:t>o pavidi di Spirito, perché</w:t>
      </w:r>
      <w:r>
        <w:rPr>
          <w:rFonts w:ascii="Garamond" w:hAnsi="Garamond"/>
          <w:color w:val="3333CC"/>
          <w:sz w:val="27"/>
          <w:szCs w:val="27"/>
        </w:rPr>
        <w:t xml:space="preserve"> </w:t>
      </w:r>
      <w:r>
        <w:rPr>
          <w:rStyle w:val="hps"/>
          <w:rFonts w:ascii="Garamond" w:hAnsi="Garamond"/>
          <w:color w:val="3333CC"/>
          <w:sz w:val="27"/>
          <w:szCs w:val="27"/>
        </w:rPr>
        <w:t>il prossimo passo</w:t>
      </w:r>
      <w:r>
        <w:rPr>
          <w:rFonts w:ascii="Garamond" w:hAnsi="Garamond"/>
          <w:color w:val="3333CC"/>
          <w:sz w:val="27"/>
          <w:szCs w:val="27"/>
        </w:rPr>
        <w:t xml:space="preserve"> </w:t>
      </w:r>
      <w:r>
        <w:rPr>
          <w:rStyle w:val="hps"/>
          <w:rFonts w:ascii="Garamond" w:hAnsi="Garamond"/>
          <w:color w:val="3333CC"/>
          <w:sz w:val="27"/>
          <w:szCs w:val="27"/>
        </w:rPr>
        <w:t>sul sentiero</w:t>
      </w:r>
      <w:r>
        <w:rPr>
          <w:rFonts w:ascii="Garamond" w:hAnsi="Garamond"/>
          <w:color w:val="3333CC"/>
          <w:sz w:val="27"/>
          <w:szCs w:val="27"/>
        </w:rPr>
        <w:t xml:space="preserve"> </w:t>
      </w:r>
      <w:r>
        <w:rPr>
          <w:rStyle w:val="hps"/>
          <w:rFonts w:ascii="Garamond" w:hAnsi="Garamond"/>
          <w:color w:val="3333CC"/>
          <w:sz w:val="27"/>
          <w:szCs w:val="27"/>
        </w:rPr>
        <w:t> verso la piena</w:t>
      </w:r>
      <w:r>
        <w:rPr>
          <w:rFonts w:ascii="Garamond" w:hAnsi="Garamond"/>
          <w:color w:val="3333CC"/>
          <w:sz w:val="27"/>
          <w:szCs w:val="27"/>
        </w:rPr>
        <w:t xml:space="preserve"> </w:t>
      </w:r>
      <w:r>
        <w:rPr>
          <w:rStyle w:val="hps"/>
          <w:rFonts w:ascii="Garamond" w:hAnsi="Garamond"/>
          <w:color w:val="3333CC"/>
          <w:sz w:val="27"/>
          <w:szCs w:val="27"/>
        </w:rPr>
        <w:t>maestria del Sé</w:t>
      </w:r>
      <w:r>
        <w:rPr>
          <w:rFonts w:ascii="Garamond" w:hAnsi="Garamond"/>
          <w:color w:val="3333CC"/>
          <w:sz w:val="27"/>
          <w:szCs w:val="27"/>
        </w:rPr>
        <w:t xml:space="preserve"> </w:t>
      </w:r>
      <w:r>
        <w:rPr>
          <w:rStyle w:val="hps"/>
          <w:rFonts w:ascii="Garamond" w:hAnsi="Garamond"/>
          <w:color w:val="3333CC"/>
          <w:sz w:val="27"/>
          <w:szCs w:val="27"/>
        </w:rPr>
        <w:t>è quello di</w:t>
      </w:r>
      <w:r>
        <w:rPr>
          <w:rFonts w:ascii="Garamond" w:hAnsi="Garamond"/>
          <w:color w:val="3333CC"/>
          <w:sz w:val="27"/>
          <w:szCs w:val="27"/>
        </w:rPr>
        <w:t xml:space="preserve"> </w:t>
      </w:r>
      <w:r>
        <w:rPr>
          <w:rStyle w:val="hps"/>
          <w:rFonts w:ascii="Garamond" w:hAnsi="Garamond"/>
          <w:color w:val="3333CC"/>
          <w:sz w:val="27"/>
          <w:szCs w:val="27"/>
        </w:rPr>
        <w:t>prendere il dominio</w:t>
      </w:r>
      <w:r>
        <w:rPr>
          <w:rFonts w:ascii="Garamond" w:hAnsi="Garamond"/>
          <w:color w:val="3333CC"/>
          <w:sz w:val="27"/>
          <w:szCs w:val="27"/>
        </w:rPr>
        <w:t xml:space="preserve"> </w:t>
      </w:r>
      <w:r>
        <w:rPr>
          <w:rStyle w:val="hps"/>
          <w:rFonts w:ascii="Garamond" w:hAnsi="Garamond"/>
          <w:color w:val="3333CC"/>
          <w:sz w:val="27"/>
          <w:szCs w:val="27"/>
        </w:rPr>
        <w:t>del vostro mondo</w:t>
      </w:r>
      <w:r>
        <w:rPr>
          <w:rFonts w:ascii="Garamond" w:hAnsi="Garamond"/>
          <w:color w:val="3333CC"/>
          <w:sz w:val="27"/>
          <w:szCs w:val="27"/>
        </w:rPr>
        <w:t xml:space="preserve"> </w:t>
      </w:r>
      <w:r>
        <w:rPr>
          <w:rStyle w:val="hps"/>
          <w:rFonts w:ascii="Garamond" w:hAnsi="Garamond"/>
          <w:color w:val="3333CC"/>
          <w:sz w:val="27"/>
          <w:szCs w:val="27"/>
        </w:rPr>
        <w:t>personale,</w:t>
      </w:r>
      <w:r>
        <w:rPr>
          <w:rFonts w:ascii="Garamond" w:hAnsi="Garamond"/>
          <w:color w:val="3333CC"/>
          <w:sz w:val="27"/>
          <w:szCs w:val="27"/>
        </w:rPr>
        <w:t xml:space="preserve"> </w:t>
      </w:r>
      <w:r>
        <w:rPr>
          <w:rStyle w:val="hps"/>
          <w:rFonts w:ascii="Garamond" w:hAnsi="Garamond"/>
          <w:color w:val="3333CC"/>
          <w:sz w:val="27"/>
          <w:szCs w:val="27"/>
        </w:rPr>
        <w:t>fare un passo</w:t>
      </w:r>
      <w:r>
        <w:rPr>
          <w:rFonts w:ascii="Garamond" w:hAnsi="Garamond"/>
          <w:color w:val="3333CC"/>
          <w:sz w:val="27"/>
          <w:szCs w:val="27"/>
        </w:rPr>
        <w:t xml:space="preserve"> </w:t>
      </w:r>
      <w:r>
        <w:rPr>
          <w:rStyle w:val="hps"/>
          <w:rFonts w:ascii="Garamond" w:hAnsi="Garamond"/>
          <w:color w:val="3333CC"/>
          <w:sz w:val="27"/>
          <w:szCs w:val="27"/>
        </w:rPr>
        <w:t>in avanti</w:t>
      </w:r>
      <w:r>
        <w:rPr>
          <w:rFonts w:ascii="Garamond" w:hAnsi="Garamond"/>
          <w:color w:val="3333CC"/>
          <w:sz w:val="27"/>
          <w:szCs w:val="27"/>
        </w:rPr>
        <w:t xml:space="preserve"> </w:t>
      </w:r>
      <w:r>
        <w:rPr>
          <w:rStyle w:val="hps"/>
          <w:rFonts w:ascii="Garamond" w:hAnsi="Garamond"/>
          <w:color w:val="3333CC"/>
          <w:sz w:val="27"/>
          <w:szCs w:val="27"/>
        </w:rPr>
        <w:t>con coraggio e determinazione</w:t>
      </w:r>
      <w:r>
        <w:rPr>
          <w:rFonts w:ascii="Garamond" w:hAnsi="Garamond"/>
          <w:color w:val="3333CC"/>
          <w:sz w:val="27"/>
          <w:szCs w:val="27"/>
        </w:rPr>
        <w:t xml:space="preserve"> </w:t>
      </w:r>
      <w:r>
        <w:rPr>
          <w:rStyle w:val="hps"/>
          <w:rFonts w:ascii="Garamond" w:hAnsi="Garamond"/>
          <w:color w:val="3333CC"/>
          <w:sz w:val="27"/>
          <w:szCs w:val="27"/>
        </w:rPr>
        <w:t>mentre rivendicate la</w:t>
      </w:r>
      <w:r>
        <w:rPr>
          <w:rFonts w:ascii="Garamond" w:hAnsi="Garamond"/>
          <w:color w:val="3333CC"/>
          <w:sz w:val="27"/>
          <w:szCs w:val="27"/>
        </w:rPr>
        <w:t xml:space="preserve"> </w:t>
      </w:r>
      <w:r>
        <w:rPr>
          <w:rStyle w:val="hps"/>
          <w:rFonts w:ascii="Garamond" w:hAnsi="Garamond"/>
          <w:color w:val="3333CC"/>
          <w:sz w:val="27"/>
          <w:szCs w:val="27"/>
        </w:rPr>
        <w:t>vostra eredità</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Vi sta aspettando</w:t>
      </w:r>
      <w:r>
        <w:rPr>
          <w:rFonts w:ascii="Garamond" w:hAnsi="Garamond"/>
          <w:color w:val="3333CC"/>
          <w:sz w:val="27"/>
          <w:szCs w:val="27"/>
        </w:rPr>
        <w:t xml:space="preserve">, ma dovete attirare a voi, </w:t>
      </w:r>
      <w:r>
        <w:rPr>
          <w:rStyle w:val="hps"/>
          <w:rFonts w:ascii="Garamond" w:hAnsi="Garamond"/>
          <w:color w:val="3333CC"/>
          <w:sz w:val="27"/>
          <w:szCs w:val="27"/>
        </w:rPr>
        <w:t>integrare ed</w:t>
      </w:r>
      <w:r>
        <w:rPr>
          <w:rFonts w:ascii="Garamond" w:hAnsi="Garamond"/>
          <w:color w:val="3333CC"/>
          <w:sz w:val="27"/>
          <w:szCs w:val="27"/>
        </w:rPr>
        <w:t xml:space="preserve"> </w:t>
      </w:r>
      <w:r>
        <w:rPr>
          <w:rStyle w:val="hps"/>
          <w:rFonts w:ascii="Garamond" w:hAnsi="Garamond"/>
          <w:color w:val="3333CC"/>
          <w:sz w:val="27"/>
          <w:szCs w:val="27"/>
        </w:rPr>
        <w:t>attivare</w:t>
      </w:r>
      <w:r>
        <w:rPr>
          <w:rFonts w:ascii="Garamond" w:hAnsi="Garamond"/>
          <w:color w:val="3333CC"/>
          <w:sz w:val="27"/>
          <w:szCs w:val="27"/>
        </w:rPr>
        <w:t xml:space="preserve"> l’Essenza del Creatore – le </w:t>
      </w:r>
      <w:r>
        <w:rPr>
          <w:rStyle w:val="hps"/>
          <w:rFonts w:ascii="Garamond" w:hAnsi="Garamond"/>
          <w:color w:val="3333CC"/>
          <w:sz w:val="27"/>
          <w:szCs w:val="27"/>
        </w:rPr>
        <w:t>Particelle</w:t>
      </w:r>
      <w:r>
        <w:rPr>
          <w:rFonts w:ascii="Garamond" w:hAnsi="Garamond"/>
          <w:color w:val="3333CC"/>
          <w:sz w:val="27"/>
          <w:szCs w:val="27"/>
        </w:rPr>
        <w:t xml:space="preserve"> Adamantine di Luce - </w:t>
      </w:r>
      <w:r>
        <w:rPr>
          <w:rStyle w:val="hps"/>
          <w:rFonts w:ascii="Garamond" w:hAnsi="Garamond"/>
          <w:color w:val="3333CC"/>
          <w:sz w:val="27"/>
          <w:szCs w:val="27"/>
        </w:rPr>
        <w:t>la sostanza</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di tutta la Creazione,</w:t>
      </w:r>
      <w:r>
        <w:rPr>
          <w:rFonts w:ascii="Garamond" w:hAnsi="Garamond"/>
          <w:color w:val="3333CC"/>
          <w:sz w:val="27"/>
          <w:szCs w:val="27"/>
        </w:rPr>
        <w:t xml:space="preserve"> </w:t>
      </w:r>
      <w:r>
        <w:rPr>
          <w:rStyle w:val="hps"/>
          <w:rFonts w:ascii="Garamond" w:hAnsi="Garamond"/>
          <w:color w:val="3333CC"/>
          <w:sz w:val="27"/>
          <w:szCs w:val="27"/>
        </w:rPr>
        <w:t>che userete</w:t>
      </w:r>
      <w:r>
        <w:rPr>
          <w:rFonts w:ascii="Garamond" w:hAnsi="Garamond"/>
          <w:color w:val="3333CC"/>
          <w:sz w:val="27"/>
          <w:szCs w:val="27"/>
        </w:rPr>
        <w:t xml:space="preserve"> </w:t>
      </w:r>
      <w:r>
        <w:rPr>
          <w:rStyle w:val="hps"/>
          <w:rFonts w:ascii="Garamond" w:hAnsi="Garamond"/>
          <w:color w:val="3333CC"/>
          <w:sz w:val="27"/>
          <w:szCs w:val="27"/>
        </w:rPr>
        <w:t>per modellare</w:t>
      </w:r>
      <w:r>
        <w:rPr>
          <w:rFonts w:ascii="Garamond" w:hAnsi="Garamond"/>
          <w:color w:val="3333CC"/>
          <w:sz w:val="27"/>
          <w:szCs w:val="27"/>
        </w:rPr>
        <w:t xml:space="preserve"> </w:t>
      </w:r>
      <w:r>
        <w:rPr>
          <w:rStyle w:val="hps"/>
          <w:rFonts w:ascii="Garamond" w:hAnsi="Garamond"/>
          <w:color w:val="3333CC"/>
          <w:sz w:val="27"/>
          <w:szCs w:val="27"/>
        </w:rPr>
        <w:t>e creare il</w:t>
      </w:r>
      <w:r>
        <w:rPr>
          <w:rFonts w:ascii="Garamond" w:hAnsi="Garamond"/>
          <w:color w:val="3333CC"/>
          <w:sz w:val="27"/>
          <w:szCs w:val="27"/>
        </w:rPr>
        <w:t xml:space="preserve">  vostro </w:t>
      </w:r>
      <w:r>
        <w:rPr>
          <w:rStyle w:val="hps"/>
          <w:rFonts w:ascii="Garamond" w:hAnsi="Garamond"/>
          <w:color w:val="3333CC"/>
          <w:sz w:val="27"/>
          <w:szCs w:val="27"/>
        </w:rPr>
        <w:t>nuovo meraviglioso mondo</w:t>
      </w:r>
      <w:r>
        <w:rPr>
          <w:rFonts w:ascii="Garamond" w:hAnsi="Garamond"/>
          <w:color w:val="3333CC"/>
          <w:sz w:val="27"/>
          <w:szCs w:val="27"/>
        </w:rPr>
        <w:t xml:space="preserve">. </w:t>
      </w:r>
      <w:r>
        <w:rPr>
          <w:rStyle w:val="hps"/>
          <w:rFonts w:ascii="Garamond" w:hAnsi="Garamond"/>
          <w:color w:val="3333CC"/>
          <w:sz w:val="27"/>
          <w:szCs w:val="27"/>
        </w:rPr>
        <w:t>Siete sempre stati</w:t>
      </w:r>
      <w:r>
        <w:rPr>
          <w:rFonts w:ascii="Garamond" w:hAnsi="Garamond"/>
          <w:color w:val="3333CC"/>
          <w:sz w:val="27"/>
          <w:szCs w:val="27"/>
        </w:rPr>
        <w:t xml:space="preserve"> </w:t>
      </w:r>
      <w:r>
        <w:rPr>
          <w:rStyle w:val="hps"/>
          <w:rFonts w:ascii="Garamond" w:hAnsi="Garamond"/>
          <w:color w:val="3333CC"/>
          <w:sz w:val="27"/>
          <w:szCs w:val="27"/>
        </w:rPr>
        <w:t>destinati a diventare</w:t>
      </w:r>
      <w:r>
        <w:rPr>
          <w:rFonts w:ascii="Garamond" w:hAnsi="Garamond"/>
          <w:color w:val="3333CC"/>
          <w:sz w:val="27"/>
          <w:szCs w:val="27"/>
        </w:rPr>
        <w:t xml:space="preserve"> </w:t>
      </w:r>
      <w:r>
        <w:rPr>
          <w:rStyle w:val="hps"/>
          <w:rFonts w:ascii="Garamond" w:hAnsi="Garamond"/>
          <w:color w:val="3333CC"/>
          <w:sz w:val="27"/>
          <w:szCs w:val="27"/>
        </w:rPr>
        <w:t>i catalizzatori</w:t>
      </w:r>
      <w:r>
        <w:rPr>
          <w:rFonts w:ascii="Garamond" w:hAnsi="Garamond"/>
          <w:color w:val="3333CC"/>
          <w:sz w:val="27"/>
          <w:szCs w:val="27"/>
        </w:rPr>
        <w:t xml:space="preserve"> </w:t>
      </w:r>
      <w:r>
        <w:rPr>
          <w:rStyle w:val="hps"/>
          <w:rFonts w:ascii="Garamond" w:hAnsi="Garamond"/>
          <w:color w:val="3333CC"/>
          <w:sz w:val="27"/>
          <w:szCs w:val="27"/>
        </w:rPr>
        <w:t>e registi</w:t>
      </w:r>
      <w:r>
        <w:rPr>
          <w:rFonts w:ascii="Garamond" w:hAnsi="Garamond"/>
          <w:color w:val="3333CC"/>
          <w:sz w:val="27"/>
          <w:szCs w:val="27"/>
        </w:rPr>
        <w:t xml:space="preserve"> </w:t>
      </w:r>
      <w:r>
        <w:rPr>
          <w:rStyle w:val="hps"/>
          <w:rFonts w:ascii="Garamond" w:hAnsi="Garamond"/>
          <w:color w:val="3333CC"/>
          <w:sz w:val="27"/>
          <w:szCs w:val="27"/>
        </w:rPr>
        <w:t>del vostro futuro</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infondere</w:t>
      </w:r>
      <w:r>
        <w:rPr>
          <w:rFonts w:ascii="Garamond" w:hAnsi="Garamond"/>
          <w:color w:val="3333CC"/>
          <w:sz w:val="27"/>
          <w:szCs w:val="27"/>
        </w:rPr>
        <w:t xml:space="preserve"> </w:t>
      </w:r>
      <w:r>
        <w:rPr>
          <w:rStyle w:val="hps"/>
          <w:rFonts w:ascii="Garamond" w:hAnsi="Garamond"/>
          <w:color w:val="3333CC"/>
          <w:sz w:val="27"/>
          <w:szCs w:val="27"/>
        </w:rPr>
        <w:t>la vostra visione</w:t>
      </w:r>
      <w:r>
        <w:rPr>
          <w:rFonts w:ascii="Garamond" w:hAnsi="Garamond"/>
          <w:color w:val="3333CC"/>
          <w:sz w:val="27"/>
          <w:szCs w:val="27"/>
        </w:rPr>
        <w:t xml:space="preserve"> </w:t>
      </w:r>
      <w:r>
        <w:rPr>
          <w:rStyle w:val="hps"/>
          <w:rFonts w:ascii="Garamond" w:hAnsi="Garamond"/>
          <w:color w:val="3333CC"/>
          <w:sz w:val="27"/>
          <w:szCs w:val="27"/>
        </w:rPr>
        <w:t>con le emozioni dell’eccitazione</w:t>
      </w:r>
      <w:r>
        <w:rPr>
          <w:rFonts w:ascii="Garamond" w:hAnsi="Garamond"/>
          <w:color w:val="3333CC"/>
          <w:sz w:val="27"/>
          <w:szCs w:val="27"/>
        </w:rPr>
        <w:t xml:space="preserve"> </w:t>
      </w:r>
      <w:r>
        <w:rPr>
          <w:rStyle w:val="hps"/>
          <w:rFonts w:ascii="Garamond" w:hAnsi="Garamond"/>
          <w:color w:val="3333CC"/>
          <w:sz w:val="27"/>
          <w:szCs w:val="27"/>
        </w:rPr>
        <w:t xml:space="preserve">e dell’audacia; </w:t>
      </w:r>
      <w:r>
        <w:rPr>
          <w:rFonts w:ascii="Garamond" w:hAnsi="Garamond"/>
          <w:color w:val="3333CC"/>
          <w:sz w:val="27"/>
          <w:szCs w:val="27"/>
        </w:rPr>
        <w:t xml:space="preserve"> dovete </w:t>
      </w:r>
      <w:r>
        <w:rPr>
          <w:rStyle w:val="hps"/>
          <w:rFonts w:ascii="Garamond" w:hAnsi="Garamond"/>
          <w:color w:val="3333CC"/>
          <w:sz w:val="27"/>
          <w:szCs w:val="27"/>
        </w:rPr>
        <w:t>essere audaci</w:t>
      </w:r>
      <w:r>
        <w:rPr>
          <w:rFonts w:ascii="Garamond" w:hAnsi="Garamond"/>
          <w:color w:val="3333CC"/>
          <w:sz w:val="27"/>
          <w:szCs w:val="27"/>
        </w:rPr>
        <w:t xml:space="preserve"> </w:t>
      </w:r>
      <w:r>
        <w:rPr>
          <w:rStyle w:val="hps"/>
          <w:rFonts w:ascii="Garamond" w:hAnsi="Garamond"/>
          <w:color w:val="3333CC"/>
          <w:sz w:val="27"/>
          <w:szCs w:val="27"/>
        </w:rPr>
        <w:t>e coraggiosi</w:t>
      </w:r>
      <w:r>
        <w:rPr>
          <w:rFonts w:ascii="Garamond" w:hAnsi="Garamond"/>
          <w:color w:val="3333CC"/>
          <w:sz w:val="27"/>
          <w:szCs w:val="27"/>
        </w:rPr>
        <w:t xml:space="preserve">, mentre andate </w:t>
      </w:r>
      <w:r>
        <w:rPr>
          <w:rStyle w:val="hps"/>
          <w:rFonts w:ascii="Garamond" w:hAnsi="Garamond"/>
          <w:color w:val="3333CC"/>
          <w:sz w:val="27"/>
          <w:szCs w:val="27"/>
        </w:rPr>
        <w:t>contro l’onda della</w:t>
      </w:r>
      <w:r>
        <w:rPr>
          <w:rFonts w:ascii="Garamond" w:hAnsi="Garamond"/>
          <w:color w:val="3333CC"/>
          <w:sz w:val="27"/>
          <w:szCs w:val="27"/>
        </w:rPr>
        <w:t xml:space="preserve"> </w:t>
      </w:r>
      <w:r>
        <w:rPr>
          <w:rStyle w:val="hps"/>
          <w:rFonts w:ascii="Garamond" w:hAnsi="Garamond"/>
          <w:color w:val="3333CC"/>
          <w:sz w:val="27"/>
          <w:szCs w:val="27"/>
        </w:rPr>
        <w:t>comunanza</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uscite</w:t>
      </w:r>
      <w:r>
        <w:rPr>
          <w:rFonts w:ascii="Garamond" w:hAnsi="Garamond"/>
          <w:color w:val="3333CC"/>
          <w:sz w:val="27"/>
          <w:szCs w:val="27"/>
        </w:rPr>
        <w:t xml:space="preserve"> </w:t>
      </w:r>
      <w:r>
        <w:rPr>
          <w:rStyle w:val="hps"/>
          <w:rFonts w:ascii="Garamond" w:hAnsi="Garamond"/>
          <w:color w:val="3333CC"/>
          <w:sz w:val="27"/>
          <w:szCs w:val="27"/>
        </w:rPr>
        <w:t>dalla</w:t>
      </w:r>
      <w:r>
        <w:rPr>
          <w:rFonts w:ascii="Garamond" w:hAnsi="Garamond"/>
          <w:color w:val="3333CC"/>
          <w:sz w:val="27"/>
          <w:szCs w:val="27"/>
        </w:rPr>
        <w:t xml:space="preserve"> morsa </w:t>
      </w:r>
      <w:r>
        <w:rPr>
          <w:rStyle w:val="hps"/>
          <w:rFonts w:ascii="Garamond" w:hAnsi="Garamond"/>
          <w:color w:val="3333CC"/>
          <w:sz w:val="27"/>
          <w:szCs w:val="27"/>
        </w:rPr>
        <w:t>della coscienza di massa</w:t>
      </w:r>
      <w:r>
        <w:rPr>
          <w:rFonts w:ascii="Garamond" w:hAnsi="Garamond"/>
          <w:color w:val="3333CC"/>
          <w:sz w:val="27"/>
          <w:szCs w:val="27"/>
        </w:rPr>
        <w:t xml:space="preserve">. Dovete </w:t>
      </w:r>
      <w:r>
        <w:rPr>
          <w:rStyle w:val="hps"/>
          <w:rFonts w:ascii="Garamond" w:hAnsi="Garamond"/>
          <w:color w:val="3333CC"/>
          <w:sz w:val="27"/>
          <w:szCs w:val="27"/>
        </w:rPr>
        <w:t>dire parole</w:t>
      </w:r>
      <w:r>
        <w:rPr>
          <w:rFonts w:ascii="Garamond" w:hAnsi="Garamond"/>
          <w:color w:val="3333CC"/>
          <w:sz w:val="27"/>
          <w:szCs w:val="27"/>
        </w:rPr>
        <w:t xml:space="preserve"> </w:t>
      </w:r>
      <w:r>
        <w:rPr>
          <w:rStyle w:val="hps"/>
          <w:rFonts w:ascii="Garamond" w:hAnsi="Garamond"/>
          <w:color w:val="3333CC"/>
          <w:sz w:val="27"/>
          <w:szCs w:val="27"/>
        </w:rPr>
        <w:t>che risuonino con</w:t>
      </w:r>
      <w:r>
        <w:rPr>
          <w:rFonts w:ascii="Garamond" w:hAnsi="Garamond"/>
          <w:color w:val="3333CC"/>
          <w:sz w:val="27"/>
          <w:szCs w:val="27"/>
        </w:rPr>
        <w:t xml:space="preserve"> </w:t>
      </w:r>
      <w:r>
        <w:rPr>
          <w:rStyle w:val="hps"/>
          <w:rFonts w:ascii="Garamond" w:hAnsi="Garamond"/>
          <w:color w:val="3333CC"/>
          <w:sz w:val="27"/>
          <w:szCs w:val="27"/>
        </w:rPr>
        <w:t>le vibrazioni del</w:t>
      </w:r>
      <w:r>
        <w:rPr>
          <w:rFonts w:ascii="Garamond" w:hAnsi="Garamond"/>
          <w:color w:val="3333CC"/>
          <w:sz w:val="27"/>
          <w:szCs w:val="27"/>
        </w:rPr>
        <w:t xml:space="preserve"> </w:t>
      </w:r>
      <w:r>
        <w:rPr>
          <w:rStyle w:val="hps"/>
          <w:rFonts w:ascii="Garamond" w:hAnsi="Garamond"/>
          <w:color w:val="3333CC"/>
          <w:sz w:val="27"/>
          <w:szCs w:val="27"/>
        </w:rPr>
        <w:t>successo</w:t>
      </w:r>
      <w:r>
        <w:rPr>
          <w:rFonts w:ascii="Garamond" w:hAnsi="Garamond"/>
          <w:color w:val="3333CC"/>
          <w:sz w:val="27"/>
          <w:szCs w:val="27"/>
        </w:rPr>
        <w:t xml:space="preserve">, </w:t>
      </w:r>
      <w:r>
        <w:rPr>
          <w:rStyle w:val="hps"/>
          <w:rFonts w:ascii="Garamond" w:hAnsi="Garamond"/>
          <w:color w:val="3333CC"/>
          <w:sz w:val="27"/>
          <w:szCs w:val="27"/>
        </w:rPr>
        <w:t>e dovete</w:t>
      </w:r>
      <w:r>
        <w:rPr>
          <w:rFonts w:ascii="Garamond" w:hAnsi="Garamond"/>
          <w:color w:val="3333CC"/>
          <w:sz w:val="27"/>
          <w:szCs w:val="27"/>
        </w:rPr>
        <w:t xml:space="preserve"> </w:t>
      </w:r>
      <w:r>
        <w:rPr>
          <w:rStyle w:val="hps"/>
          <w:rFonts w:ascii="Garamond" w:hAnsi="Garamond"/>
          <w:color w:val="3333CC"/>
          <w:sz w:val="27"/>
          <w:szCs w:val="27"/>
        </w:rPr>
        <w:t>tenere</w:t>
      </w:r>
      <w:r>
        <w:rPr>
          <w:rFonts w:ascii="Garamond" w:hAnsi="Garamond"/>
          <w:color w:val="3333CC"/>
          <w:sz w:val="27"/>
          <w:szCs w:val="27"/>
        </w:rPr>
        <w:t xml:space="preserve"> </w:t>
      </w:r>
      <w:r>
        <w:rPr>
          <w:rStyle w:val="hps"/>
          <w:rFonts w:ascii="Garamond" w:hAnsi="Garamond"/>
          <w:color w:val="3333CC"/>
          <w:sz w:val="27"/>
          <w:szCs w:val="27"/>
        </w:rPr>
        <w:t>la posizione</w:t>
      </w:r>
      <w:r>
        <w:rPr>
          <w:rFonts w:ascii="Garamond" w:hAnsi="Garamond"/>
          <w:color w:val="3333CC"/>
          <w:sz w:val="27"/>
          <w:szCs w:val="27"/>
        </w:rPr>
        <w:t xml:space="preserve"> </w:t>
      </w:r>
      <w:r>
        <w:rPr>
          <w:rStyle w:val="hps"/>
          <w:rFonts w:ascii="Garamond" w:hAnsi="Garamond"/>
          <w:color w:val="3333CC"/>
          <w:sz w:val="27"/>
          <w:szCs w:val="27"/>
        </w:rPr>
        <w:t>ed agire come vincitori</w:t>
      </w:r>
      <w:r>
        <w:rPr>
          <w:rFonts w:ascii="Garamond" w:hAnsi="Garamond"/>
          <w:color w:val="3333CC"/>
          <w:sz w:val="27"/>
          <w:szCs w:val="27"/>
        </w:rPr>
        <w:t xml:space="preserve"> </w:t>
      </w:r>
      <w:r>
        <w:rPr>
          <w:rStyle w:val="hps"/>
          <w:rFonts w:ascii="Garamond" w:hAnsi="Garamond"/>
          <w:color w:val="3333CC"/>
          <w:sz w:val="27"/>
          <w:szCs w:val="27"/>
        </w:rPr>
        <w:t>trionfant</w:t>
      </w:r>
      <w:r>
        <w:rPr>
          <w:rFonts w:ascii="Garamond" w:hAnsi="Garamond"/>
          <w:color w:val="3333CC"/>
          <w:sz w:val="27"/>
          <w:szCs w:val="27"/>
        </w:rPr>
        <w:t xml:space="preserve">i. </w:t>
      </w:r>
      <w:r>
        <w:rPr>
          <w:rStyle w:val="hps"/>
          <w:rFonts w:ascii="Garamond" w:hAnsi="Garamond"/>
          <w:color w:val="3333CC"/>
          <w:sz w:val="27"/>
          <w:szCs w:val="27"/>
        </w:rPr>
        <w:t>Dovete avere il coraggio di</w:t>
      </w:r>
      <w:r>
        <w:rPr>
          <w:rFonts w:ascii="Garamond" w:hAnsi="Garamond"/>
          <w:color w:val="3333CC"/>
          <w:sz w:val="27"/>
          <w:szCs w:val="27"/>
        </w:rPr>
        <w:t xml:space="preserve"> </w:t>
      </w:r>
      <w:r>
        <w:rPr>
          <w:rStyle w:val="hps"/>
          <w:rFonts w:ascii="Garamond" w:hAnsi="Garamond"/>
          <w:color w:val="3333CC"/>
          <w:sz w:val="27"/>
          <w:szCs w:val="27"/>
        </w:rPr>
        <w:t>rischiare tutto mentre provate a voi</w:t>
      </w:r>
      <w:r>
        <w:rPr>
          <w:rFonts w:ascii="Garamond" w:hAnsi="Garamond"/>
          <w:color w:val="3333CC"/>
          <w:sz w:val="27"/>
          <w:szCs w:val="27"/>
        </w:rPr>
        <w:t xml:space="preserve"> </w:t>
      </w:r>
      <w:r>
        <w:rPr>
          <w:rStyle w:val="hps"/>
          <w:rFonts w:ascii="Garamond" w:hAnsi="Garamond"/>
          <w:color w:val="3333CC"/>
          <w:sz w:val="27"/>
          <w:szCs w:val="27"/>
        </w:rPr>
        <w:t>stessi</w:t>
      </w:r>
      <w:r>
        <w:rPr>
          <w:rFonts w:ascii="Garamond" w:hAnsi="Garamond"/>
          <w:color w:val="3333CC"/>
          <w:sz w:val="27"/>
          <w:szCs w:val="27"/>
        </w:rPr>
        <w:t xml:space="preserve"> </w:t>
      </w:r>
      <w:r>
        <w:rPr>
          <w:rStyle w:val="hps"/>
          <w:rFonts w:ascii="Garamond" w:hAnsi="Garamond"/>
          <w:color w:val="3333CC"/>
          <w:sz w:val="27"/>
          <w:szCs w:val="27"/>
        </w:rPr>
        <w:t xml:space="preserve">che quando siete </w:t>
      </w:r>
      <w:r>
        <w:rPr>
          <w:rFonts w:ascii="Garamond" w:hAnsi="Garamond"/>
          <w:color w:val="3333CC"/>
          <w:sz w:val="27"/>
          <w:szCs w:val="27"/>
        </w:rPr>
        <w:t> </w:t>
      </w:r>
      <w:r>
        <w:rPr>
          <w:rStyle w:val="hps"/>
          <w:rFonts w:ascii="Garamond" w:hAnsi="Garamond"/>
          <w:color w:val="3333CC"/>
          <w:sz w:val="27"/>
          <w:szCs w:val="27"/>
        </w:rPr>
        <w:t>in armonia</w:t>
      </w:r>
      <w:r>
        <w:rPr>
          <w:rFonts w:ascii="Garamond" w:hAnsi="Garamond"/>
          <w:color w:val="3333CC"/>
          <w:sz w:val="27"/>
          <w:szCs w:val="27"/>
        </w:rPr>
        <w:t xml:space="preserve"> </w:t>
      </w:r>
      <w:r>
        <w:rPr>
          <w:rStyle w:val="hps"/>
          <w:rFonts w:ascii="Garamond" w:hAnsi="Garamond"/>
          <w:color w:val="3333CC"/>
          <w:sz w:val="27"/>
          <w:szCs w:val="27"/>
        </w:rPr>
        <w:t>con lo Spirito</w:t>
      </w:r>
      <w:r>
        <w:rPr>
          <w:rFonts w:ascii="Garamond" w:hAnsi="Garamond"/>
          <w:color w:val="3333CC"/>
          <w:sz w:val="27"/>
          <w:szCs w:val="27"/>
        </w:rPr>
        <w:t xml:space="preserve"> </w:t>
      </w:r>
      <w:r>
        <w:rPr>
          <w:rStyle w:val="hps"/>
          <w:rFonts w:ascii="Garamond" w:hAnsi="Garamond"/>
          <w:color w:val="3333CC"/>
          <w:sz w:val="27"/>
          <w:szCs w:val="27"/>
        </w:rPr>
        <w:t>tutto ciò che</w:t>
      </w:r>
      <w:r>
        <w:rPr>
          <w:rFonts w:ascii="Garamond" w:hAnsi="Garamond"/>
          <w:color w:val="3333CC"/>
          <w:sz w:val="27"/>
          <w:szCs w:val="27"/>
        </w:rPr>
        <w:t xml:space="preserve"> </w:t>
      </w:r>
      <w:r>
        <w:rPr>
          <w:rStyle w:val="hps"/>
          <w:rFonts w:ascii="Garamond" w:hAnsi="Garamond"/>
          <w:color w:val="3333CC"/>
          <w:sz w:val="27"/>
          <w:szCs w:val="27"/>
        </w:rPr>
        <w:t>date</w:t>
      </w:r>
      <w:r>
        <w:rPr>
          <w:rFonts w:ascii="Garamond" w:hAnsi="Garamond"/>
          <w:color w:val="3333CC"/>
          <w:sz w:val="27"/>
          <w:szCs w:val="27"/>
        </w:rPr>
        <w:t xml:space="preserve"> </w:t>
      </w:r>
      <w:r>
        <w:rPr>
          <w:rStyle w:val="hps"/>
          <w:rFonts w:ascii="Garamond" w:hAnsi="Garamond"/>
          <w:color w:val="3333CC"/>
          <w:sz w:val="27"/>
          <w:szCs w:val="27"/>
        </w:rPr>
        <w:t>liberamente con</w:t>
      </w:r>
      <w:r>
        <w:rPr>
          <w:rFonts w:ascii="Garamond" w:hAnsi="Garamond"/>
          <w:color w:val="3333CC"/>
          <w:sz w:val="27"/>
          <w:szCs w:val="27"/>
        </w:rPr>
        <w:t xml:space="preserve"> </w:t>
      </w:r>
      <w:r>
        <w:rPr>
          <w:rStyle w:val="hps"/>
          <w:rFonts w:ascii="Garamond" w:hAnsi="Garamond"/>
          <w:color w:val="3333CC"/>
          <w:sz w:val="27"/>
          <w:szCs w:val="27"/>
        </w:rPr>
        <w:t>intento</w:t>
      </w:r>
      <w:r>
        <w:rPr>
          <w:rFonts w:ascii="Garamond" w:hAnsi="Garamond"/>
          <w:color w:val="3333CC"/>
          <w:sz w:val="27"/>
          <w:szCs w:val="27"/>
        </w:rPr>
        <w:t xml:space="preserve"> </w:t>
      </w:r>
      <w:r>
        <w:rPr>
          <w:rStyle w:val="hps"/>
          <w:rFonts w:ascii="Garamond" w:hAnsi="Garamond"/>
          <w:color w:val="3333CC"/>
          <w:sz w:val="27"/>
          <w:szCs w:val="27"/>
        </w:rPr>
        <w:t>amorevole</w:t>
      </w:r>
      <w:r>
        <w:rPr>
          <w:rFonts w:ascii="Garamond" w:hAnsi="Garamond"/>
          <w:color w:val="3333CC"/>
          <w:sz w:val="27"/>
          <w:szCs w:val="27"/>
        </w:rPr>
        <w:t xml:space="preserve"> vi </w:t>
      </w:r>
      <w:r>
        <w:rPr>
          <w:rStyle w:val="hps"/>
          <w:rFonts w:ascii="Garamond" w:hAnsi="Garamond"/>
          <w:color w:val="3333CC"/>
          <w:sz w:val="27"/>
          <w:szCs w:val="27"/>
        </w:rPr>
        <w:t>verrà restituito</w:t>
      </w:r>
      <w:r>
        <w:rPr>
          <w:rFonts w:ascii="Garamond" w:hAnsi="Garamond"/>
          <w:color w:val="3333CC"/>
          <w:sz w:val="27"/>
          <w:szCs w:val="27"/>
        </w:rPr>
        <w:t xml:space="preserve"> </w:t>
      </w:r>
      <w:r>
        <w:rPr>
          <w:rStyle w:val="hps"/>
          <w:rFonts w:ascii="Garamond" w:hAnsi="Garamond"/>
          <w:color w:val="3333CC"/>
          <w:sz w:val="27"/>
          <w:szCs w:val="27"/>
        </w:rPr>
        <w:t>centuplicato.</w:t>
      </w:r>
    </w:p>
    <w:p w:rsidR="00B377DA" w:rsidRDefault="00B377DA" w:rsidP="001314C6">
      <w:pPr>
        <w:pStyle w:val="NormaleWeb"/>
        <w:jc w:val="both"/>
      </w:pPr>
      <w:r>
        <w:rPr>
          <w:rFonts w:ascii="Garamond" w:hAnsi="Garamond"/>
          <w:color w:val="3333CC"/>
          <w:sz w:val="27"/>
          <w:szCs w:val="27"/>
        </w:rPr>
        <w:t>Tutti voi avete una parte integrante da interpretare, non sarete più in grado di abdicare la vostra autorità o di seguire docilmente dove vi portano gli altri. Dovete prendere parte attiva ed interpretare il ruolo che vi è stato assegnato dal vostro Sé Divino, quello che sarà il vostro dono e contributo al tutto. Dovete adempiere al giuramento che avete fatto prima di incarnarvi in questo momento davvero critico sulla Terra.</w:t>
      </w:r>
    </w:p>
    <w:p w:rsidR="00B377DA" w:rsidRDefault="00B377DA" w:rsidP="001314C6">
      <w:pPr>
        <w:pStyle w:val="NormaleWeb"/>
        <w:jc w:val="both"/>
      </w:pPr>
      <w:r>
        <w:rPr>
          <w:rFonts w:ascii="Garamond" w:hAnsi="Garamond"/>
          <w:color w:val="3333CC"/>
          <w:sz w:val="27"/>
          <w:szCs w:val="27"/>
        </w:rPr>
        <w:lastRenderedPageBreak/>
        <w:t>Ora, più che mai, avete gli strumenti della manifestazione a portata di mano. Dovete uscire dalla vostra zona confortevole  e lasciar andare tutto ciò che non vi serve più  – voi tutti sapete dove questo si applica nella vostra vita personale -  vi ha guardato in faccia per mesi e persino anni, e diventerà ancora più insopportabile fino a quando finalmente allenterete e lascerete andare ciò che vi sta trattenendo.</w:t>
      </w:r>
    </w:p>
    <w:p w:rsidR="00B377DA" w:rsidRDefault="00B377DA" w:rsidP="001314C6">
      <w:pPr>
        <w:pStyle w:val="NormaleWeb"/>
        <w:jc w:val="both"/>
      </w:pPr>
      <w:r w:rsidRPr="00B377DA">
        <w:rPr>
          <w:rStyle w:val="hps"/>
          <w:rFonts w:ascii="Garamond" w:hAnsi="Garamond"/>
          <w:color w:val="3333CC"/>
          <w:sz w:val="27"/>
          <w:szCs w:val="27"/>
        </w:rPr>
        <w:t>Amati</w:t>
      </w:r>
      <w:r w:rsidRPr="00B377DA">
        <w:rPr>
          <w:rFonts w:ascii="Garamond" w:hAnsi="Garamond"/>
          <w:color w:val="3333CC"/>
          <w:sz w:val="27"/>
          <w:szCs w:val="27"/>
        </w:rPr>
        <w:t xml:space="preserve">, </w:t>
      </w:r>
      <w:r w:rsidRPr="00B377DA">
        <w:rPr>
          <w:rStyle w:val="hps"/>
          <w:rFonts w:ascii="Garamond" w:hAnsi="Garamond"/>
          <w:color w:val="3333CC"/>
          <w:sz w:val="27"/>
          <w:szCs w:val="27"/>
        </w:rPr>
        <w:t>mentre diventate più</w:t>
      </w:r>
      <w:r w:rsidRPr="00B377DA">
        <w:rPr>
          <w:rFonts w:ascii="Garamond" w:hAnsi="Garamond"/>
          <w:color w:val="3333CC"/>
          <w:sz w:val="27"/>
          <w:szCs w:val="27"/>
        </w:rPr>
        <w:t xml:space="preserve"> </w:t>
      </w:r>
      <w:r w:rsidRPr="00B377DA">
        <w:rPr>
          <w:rStyle w:val="hps"/>
          <w:rFonts w:ascii="Garamond" w:hAnsi="Garamond"/>
          <w:color w:val="3333CC"/>
          <w:sz w:val="27"/>
          <w:szCs w:val="27"/>
        </w:rPr>
        <w:t>abili</w:t>
      </w:r>
      <w:r w:rsidRPr="00B377DA">
        <w:rPr>
          <w:rFonts w:ascii="Garamond" w:hAnsi="Garamond"/>
          <w:color w:val="3333CC"/>
          <w:sz w:val="27"/>
          <w:szCs w:val="27"/>
        </w:rPr>
        <w:t xml:space="preserve"> </w:t>
      </w:r>
      <w:r w:rsidRPr="00B377DA">
        <w:rPr>
          <w:rStyle w:val="hps"/>
          <w:rFonts w:ascii="Garamond" w:hAnsi="Garamond"/>
          <w:color w:val="3333CC"/>
          <w:sz w:val="27"/>
          <w:szCs w:val="27"/>
        </w:rPr>
        <w:t>come</w:t>
      </w:r>
      <w:r w:rsidRPr="00B377DA">
        <w:rPr>
          <w:rFonts w:ascii="Garamond" w:hAnsi="Garamond"/>
          <w:color w:val="3333CC"/>
          <w:sz w:val="27"/>
          <w:szCs w:val="27"/>
        </w:rPr>
        <w:t xml:space="preserve"> </w:t>
      </w:r>
      <w:proofErr w:type="spellStart"/>
      <w:r w:rsidRPr="00B377DA">
        <w:rPr>
          <w:rStyle w:val="hps"/>
          <w:rFonts w:ascii="Garamond" w:hAnsi="Garamond"/>
          <w:color w:val="3333CC"/>
          <w:sz w:val="27"/>
          <w:szCs w:val="27"/>
        </w:rPr>
        <w:t>co-creatori</w:t>
      </w:r>
      <w:proofErr w:type="spellEnd"/>
      <w:r w:rsidRPr="00B377DA">
        <w:rPr>
          <w:rFonts w:ascii="Garamond" w:hAnsi="Garamond"/>
          <w:color w:val="3333CC"/>
          <w:sz w:val="27"/>
          <w:szCs w:val="27"/>
        </w:rPr>
        <w:t xml:space="preserve"> </w:t>
      </w:r>
      <w:r w:rsidRPr="00B377DA">
        <w:rPr>
          <w:rStyle w:val="hps"/>
          <w:rFonts w:ascii="Garamond" w:hAnsi="Garamond"/>
          <w:color w:val="3333CC"/>
          <w:sz w:val="27"/>
          <w:szCs w:val="27"/>
        </w:rPr>
        <w:t> ispirati</w:t>
      </w:r>
      <w:r w:rsidRPr="00B377DA">
        <w:rPr>
          <w:rFonts w:ascii="Garamond" w:hAnsi="Garamond"/>
          <w:color w:val="3333CC"/>
          <w:sz w:val="27"/>
          <w:szCs w:val="27"/>
        </w:rPr>
        <w:t xml:space="preserve">, </w:t>
      </w:r>
      <w:r w:rsidRPr="00B377DA">
        <w:rPr>
          <w:rStyle w:val="hps"/>
          <w:rFonts w:ascii="Garamond" w:hAnsi="Garamond"/>
          <w:color w:val="3333CC"/>
          <w:sz w:val="27"/>
          <w:szCs w:val="27"/>
        </w:rPr>
        <w:t>non concentrerete più</w:t>
      </w:r>
      <w:r w:rsidRPr="00B377DA">
        <w:rPr>
          <w:rFonts w:ascii="Garamond" w:hAnsi="Garamond"/>
          <w:color w:val="3333CC"/>
          <w:sz w:val="27"/>
          <w:szCs w:val="27"/>
        </w:rPr>
        <w:t xml:space="preserve">  </w:t>
      </w:r>
      <w:r w:rsidRPr="00B377DA">
        <w:rPr>
          <w:rStyle w:val="hps"/>
          <w:rFonts w:ascii="Garamond" w:hAnsi="Garamond"/>
          <w:color w:val="3333CC"/>
          <w:sz w:val="27"/>
          <w:szCs w:val="27"/>
        </w:rPr>
        <w:t>la vostra energia</w:t>
      </w:r>
      <w:r w:rsidRPr="00B377DA">
        <w:rPr>
          <w:rFonts w:ascii="Garamond" w:hAnsi="Garamond"/>
          <w:color w:val="3333CC"/>
          <w:sz w:val="27"/>
          <w:szCs w:val="27"/>
        </w:rPr>
        <w:t xml:space="preserve"> </w:t>
      </w:r>
      <w:r w:rsidRPr="00B377DA">
        <w:rPr>
          <w:rStyle w:val="hps"/>
          <w:rFonts w:ascii="Garamond" w:hAnsi="Garamond"/>
          <w:color w:val="3333CC"/>
          <w:sz w:val="27"/>
          <w:szCs w:val="27"/>
        </w:rPr>
        <w:t>sulla creazione dei</w:t>
      </w:r>
      <w:r w:rsidRPr="00B377DA">
        <w:rPr>
          <w:rFonts w:ascii="Garamond" w:hAnsi="Garamond"/>
          <w:color w:val="3333CC"/>
          <w:sz w:val="27"/>
          <w:szCs w:val="27"/>
        </w:rPr>
        <w:t xml:space="preserve"> </w:t>
      </w:r>
      <w:r w:rsidRPr="00B377DA">
        <w:rPr>
          <w:rStyle w:val="hps"/>
          <w:rFonts w:ascii="Garamond" w:hAnsi="Garamond"/>
          <w:color w:val="3333CC"/>
          <w:sz w:val="27"/>
          <w:szCs w:val="27"/>
        </w:rPr>
        <w:t>piccoli</w:t>
      </w:r>
      <w:r w:rsidRPr="00B377DA">
        <w:rPr>
          <w:rFonts w:ascii="Garamond" w:hAnsi="Garamond"/>
          <w:color w:val="3333CC"/>
          <w:sz w:val="27"/>
          <w:szCs w:val="27"/>
        </w:rPr>
        <w:t xml:space="preserve"> </w:t>
      </w:r>
      <w:r w:rsidRPr="00B377DA">
        <w:rPr>
          <w:rStyle w:val="hps"/>
          <w:rFonts w:ascii="Garamond" w:hAnsi="Garamond"/>
          <w:color w:val="3333CC"/>
          <w:sz w:val="27"/>
          <w:szCs w:val="27"/>
        </w:rPr>
        <w:t>desideri mondani</w:t>
      </w:r>
      <w:r w:rsidRPr="00B377DA">
        <w:rPr>
          <w:rFonts w:ascii="Garamond" w:hAnsi="Garamond"/>
          <w:color w:val="3333CC"/>
          <w:sz w:val="27"/>
          <w:szCs w:val="27"/>
        </w:rPr>
        <w:t xml:space="preserve"> </w:t>
      </w:r>
      <w:r w:rsidRPr="00B377DA">
        <w:rPr>
          <w:rStyle w:val="hps"/>
          <w:rFonts w:ascii="Garamond" w:hAnsi="Garamond"/>
          <w:color w:val="3333CC"/>
          <w:sz w:val="27"/>
          <w:szCs w:val="27"/>
        </w:rPr>
        <w:t>del passato</w:t>
      </w:r>
      <w:r w:rsidRPr="00B377DA">
        <w:rPr>
          <w:rFonts w:ascii="Garamond" w:hAnsi="Garamond"/>
          <w:color w:val="3333CC"/>
          <w:sz w:val="27"/>
          <w:szCs w:val="27"/>
        </w:rPr>
        <w:t xml:space="preserve">. </w:t>
      </w:r>
      <w:r w:rsidRPr="00B377DA">
        <w:rPr>
          <w:rStyle w:val="hps"/>
          <w:rFonts w:ascii="Garamond" w:hAnsi="Garamond"/>
          <w:color w:val="3333CC"/>
          <w:sz w:val="27"/>
          <w:szCs w:val="27"/>
        </w:rPr>
        <w:t>Avrete</w:t>
      </w:r>
      <w:r w:rsidRPr="00B377DA">
        <w:rPr>
          <w:rFonts w:ascii="Garamond" w:hAnsi="Garamond"/>
          <w:color w:val="3333CC"/>
          <w:sz w:val="27"/>
          <w:szCs w:val="27"/>
        </w:rPr>
        <w:t xml:space="preserve"> </w:t>
      </w:r>
      <w:r w:rsidRPr="00B377DA">
        <w:rPr>
          <w:rStyle w:val="hps"/>
          <w:rFonts w:ascii="Garamond" w:hAnsi="Garamond"/>
          <w:color w:val="3333CC"/>
          <w:sz w:val="27"/>
          <w:szCs w:val="27"/>
        </w:rPr>
        <w:t>stabilito un</w:t>
      </w:r>
      <w:r w:rsidRPr="00B377DA">
        <w:rPr>
          <w:rFonts w:ascii="Garamond" w:hAnsi="Garamond"/>
          <w:color w:val="3333CC"/>
          <w:sz w:val="27"/>
          <w:szCs w:val="27"/>
        </w:rPr>
        <w:t xml:space="preserve"> </w:t>
      </w:r>
      <w:r w:rsidRPr="00B377DA">
        <w:rPr>
          <w:rStyle w:val="hps"/>
          <w:rFonts w:ascii="Garamond" w:hAnsi="Garamond"/>
          <w:color w:val="3333CC"/>
          <w:sz w:val="27"/>
          <w:szCs w:val="27"/>
        </w:rPr>
        <w:t>flusso costante di</w:t>
      </w:r>
      <w:r w:rsidRPr="00B377DA">
        <w:rPr>
          <w:rFonts w:ascii="Garamond" w:hAnsi="Garamond"/>
          <w:color w:val="3333CC"/>
          <w:sz w:val="27"/>
          <w:szCs w:val="27"/>
        </w:rPr>
        <w:t xml:space="preserve"> </w:t>
      </w:r>
      <w:r w:rsidRPr="00B377DA">
        <w:rPr>
          <w:rStyle w:val="hps"/>
          <w:rFonts w:ascii="Garamond" w:hAnsi="Garamond"/>
          <w:color w:val="3333CC"/>
          <w:sz w:val="27"/>
          <w:szCs w:val="27"/>
        </w:rPr>
        <w:t>Particelle Adamantine</w:t>
      </w:r>
      <w:r w:rsidRPr="00B377DA">
        <w:rPr>
          <w:rFonts w:ascii="Garamond" w:hAnsi="Garamond"/>
          <w:color w:val="3333CC"/>
          <w:sz w:val="27"/>
          <w:szCs w:val="27"/>
        </w:rPr>
        <w:t xml:space="preserve"> </w:t>
      </w:r>
      <w:r w:rsidRPr="00B377DA">
        <w:rPr>
          <w:rStyle w:val="hps"/>
          <w:rFonts w:ascii="Garamond" w:hAnsi="Garamond"/>
          <w:color w:val="3333CC"/>
          <w:sz w:val="27"/>
          <w:szCs w:val="27"/>
        </w:rPr>
        <w:t>dentro ed attraverso tutto</w:t>
      </w:r>
      <w:r w:rsidRPr="00B377DA">
        <w:rPr>
          <w:rFonts w:ascii="Garamond" w:hAnsi="Garamond"/>
          <w:color w:val="3333CC"/>
          <w:sz w:val="27"/>
          <w:szCs w:val="27"/>
        </w:rPr>
        <w:t xml:space="preserve"> </w:t>
      </w:r>
      <w:r w:rsidRPr="00B377DA">
        <w:rPr>
          <w:rStyle w:val="hps"/>
          <w:rFonts w:ascii="Garamond" w:hAnsi="Garamond"/>
          <w:color w:val="3333CC"/>
          <w:sz w:val="27"/>
          <w:szCs w:val="27"/>
        </w:rPr>
        <w:t>il vostro vascello</w:t>
      </w:r>
      <w:r w:rsidRPr="00B377DA">
        <w:rPr>
          <w:rFonts w:ascii="Garamond" w:hAnsi="Garamond"/>
          <w:color w:val="3333CC"/>
          <w:sz w:val="27"/>
          <w:szCs w:val="27"/>
        </w:rPr>
        <w:t xml:space="preserve"> </w:t>
      </w:r>
      <w:r w:rsidRPr="00B377DA">
        <w:rPr>
          <w:rStyle w:val="hps"/>
          <w:rFonts w:ascii="Garamond" w:hAnsi="Garamond"/>
          <w:color w:val="3333CC"/>
          <w:sz w:val="27"/>
          <w:szCs w:val="27"/>
        </w:rPr>
        <w:t>fisico</w:t>
      </w:r>
      <w:r w:rsidRPr="00B377DA">
        <w:rPr>
          <w:rFonts w:ascii="Garamond" w:hAnsi="Garamond"/>
          <w:color w:val="3333CC"/>
          <w:sz w:val="27"/>
          <w:szCs w:val="27"/>
        </w:rPr>
        <w:t xml:space="preserve">, </w:t>
      </w:r>
      <w:r w:rsidRPr="00B377DA">
        <w:rPr>
          <w:rStyle w:val="hps"/>
          <w:rFonts w:ascii="Garamond" w:hAnsi="Garamond"/>
          <w:color w:val="3333CC"/>
          <w:sz w:val="27"/>
          <w:szCs w:val="27"/>
        </w:rPr>
        <w:t>mentre il resto</w:t>
      </w:r>
      <w:r w:rsidRPr="00B377DA">
        <w:rPr>
          <w:rFonts w:ascii="Garamond" w:hAnsi="Garamond"/>
          <w:color w:val="3333CC"/>
          <w:sz w:val="27"/>
          <w:szCs w:val="27"/>
        </w:rPr>
        <w:t xml:space="preserve"> </w:t>
      </w:r>
      <w:r w:rsidRPr="00B377DA">
        <w:rPr>
          <w:rStyle w:val="hps"/>
          <w:rFonts w:ascii="Garamond" w:hAnsi="Garamond"/>
          <w:color w:val="3333CC"/>
          <w:sz w:val="27"/>
          <w:szCs w:val="27"/>
        </w:rPr>
        <w:t>fluisce</w:t>
      </w:r>
      <w:r w:rsidRPr="00B377DA">
        <w:rPr>
          <w:rFonts w:ascii="Garamond" w:hAnsi="Garamond"/>
          <w:color w:val="3333CC"/>
          <w:sz w:val="27"/>
          <w:szCs w:val="27"/>
        </w:rPr>
        <w:t xml:space="preserve"> </w:t>
      </w:r>
      <w:r w:rsidRPr="00B377DA">
        <w:rPr>
          <w:rStyle w:val="hps"/>
          <w:rFonts w:ascii="Garamond" w:hAnsi="Garamond"/>
          <w:color w:val="3333CC"/>
          <w:sz w:val="27"/>
          <w:szCs w:val="27"/>
        </w:rPr>
        <w:t>fuori verso il mondo della forma</w:t>
      </w:r>
      <w:r w:rsidRPr="00B377DA">
        <w:rPr>
          <w:rFonts w:ascii="Garamond" w:hAnsi="Garamond"/>
          <w:color w:val="3333CC"/>
          <w:sz w:val="27"/>
          <w:szCs w:val="27"/>
        </w:rPr>
        <w:t xml:space="preserve">. </w:t>
      </w:r>
      <w:r w:rsidRPr="00B377DA">
        <w:rPr>
          <w:rStyle w:val="hps"/>
          <w:rFonts w:ascii="Garamond" w:hAnsi="Garamond"/>
          <w:color w:val="3333CC"/>
          <w:sz w:val="27"/>
          <w:szCs w:val="27"/>
        </w:rPr>
        <w:t>Avrete</w:t>
      </w:r>
      <w:r w:rsidRPr="00B377DA">
        <w:rPr>
          <w:rFonts w:ascii="Garamond" w:hAnsi="Garamond"/>
          <w:color w:val="3333CC"/>
          <w:sz w:val="27"/>
          <w:szCs w:val="27"/>
        </w:rPr>
        <w:t xml:space="preserve"> </w:t>
      </w:r>
      <w:r w:rsidRPr="00B377DA">
        <w:rPr>
          <w:rStyle w:val="hps"/>
          <w:rFonts w:ascii="Garamond" w:hAnsi="Garamond"/>
          <w:color w:val="3333CC"/>
          <w:sz w:val="27"/>
          <w:szCs w:val="27"/>
        </w:rPr>
        <w:t>programmato</w:t>
      </w:r>
      <w:r w:rsidRPr="00B377DA">
        <w:rPr>
          <w:rFonts w:ascii="Garamond" w:hAnsi="Garamond"/>
          <w:color w:val="3333CC"/>
          <w:sz w:val="27"/>
          <w:szCs w:val="27"/>
        </w:rPr>
        <w:t xml:space="preserve"> </w:t>
      </w:r>
      <w:r w:rsidRPr="00B377DA">
        <w:rPr>
          <w:rStyle w:val="hps"/>
          <w:rFonts w:ascii="Garamond" w:hAnsi="Garamond"/>
          <w:color w:val="3333CC"/>
          <w:sz w:val="27"/>
          <w:szCs w:val="27"/>
        </w:rPr>
        <w:t>nei minimi dettagli</w:t>
      </w:r>
      <w:r w:rsidRPr="00B377DA">
        <w:rPr>
          <w:rFonts w:ascii="Garamond" w:hAnsi="Garamond"/>
          <w:color w:val="3333CC"/>
          <w:sz w:val="27"/>
          <w:szCs w:val="27"/>
        </w:rPr>
        <w:t xml:space="preserve"> </w:t>
      </w:r>
      <w:r w:rsidRPr="00B377DA">
        <w:rPr>
          <w:rStyle w:val="hps"/>
          <w:rFonts w:ascii="Garamond" w:hAnsi="Garamond"/>
          <w:color w:val="3333CC"/>
          <w:sz w:val="27"/>
          <w:szCs w:val="27"/>
        </w:rPr>
        <w:t>ciò che</w:t>
      </w:r>
      <w:r w:rsidRPr="00B377DA">
        <w:rPr>
          <w:rFonts w:ascii="Garamond" w:hAnsi="Garamond"/>
          <w:color w:val="3333CC"/>
          <w:sz w:val="27"/>
          <w:szCs w:val="27"/>
        </w:rPr>
        <w:t xml:space="preserve"> </w:t>
      </w:r>
      <w:r w:rsidRPr="00B377DA">
        <w:rPr>
          <w:rStyle w:val="hps"/>
          <w:rFonts w:ascii="Garamond" w:hAnsi="Garamond"/>
          <w:color w:val="3333CC"/>
          <w:sz w:val="27"/>
          <w:szCs w:val="27"/>
        </w:rPr>
        <w:t>desiderate</w:t>
      </w:r>
      <w:r w:rsidRPr="00B377DA">
        <w:rPr>
          <w:rFonts w:ascii="Garamond" w:hAnsi="Garamond"/>
          <w:color w:val="3333CC"/>
          <w:sz w:val="27"/>
          <w:szCs w:val="27"/>
        </w:rPr>
        <w:t xml:space="preserve"> </w:t>
      </w:r>
      <w:r w:rsidRPr="00B377DA">
        <w:rPr>
          <w:rStyle w:val="hps"/>
          <w:rFonts w:ascii="Garamond" w:hAnsi="Garamond"/>
          <w:color w:val="3333CC"/>
          <w:sz w:val="27"/>
          <w:szCs w:val="27"/>
        </w:rPr>
        <w:t>manifestare</w:t>
      </w:r>
      <w:r w:rsidRPr="00B377DA">
        <w:rPr>
          <w:rFonts w:ascii="Garamond" w:hAnsi="Garamond"/>
          <w:color w:val="3333CC"/>
          <w:sz w:val="27"/>
          <w:szCs w:val="27"/>
        </w:rPr>
        <w:t xml:space="preserve"> </w:t>
      </w:r>
      <w:r w:rsidRPr="00B377DA">
        <w:rPr>
          <w:rStyle w:val="hps"/>
          <w:rFonts w:ascii="Garamond" w:hAnsi="Garamond"/>
          <w:color w:val="3333CC"/>
          <w:sz w:val="27"/>
          <w:szCs w:val="27"/>
        </w:rPr>
        <w:t>per il vostro comfort</w:t>
      </w:r>
      <w:r w:rsidRPr="00B377DA">
        <w:rPr>
          <w:rFonts w:ascii="Garamond" w:hAnsi="Garamond"/>
          <w:color w:val="3333CC"/>
          <w:sz w:val="27"/>
          <w:szCs w:val="27"/>
        </w:rPr>
        <w:t xml:space="preserve"> </w:t>
      </w:r>
      <w:r w:rsidRPr="00B377DA">
        <w:rPr>
          <w:rStyle w:val="hps"/>
          <w:rFonts w:ascii="Garamond" w:hAnsi="Garamond"/>
          <w:color w:val="3333CC"/>
          <w:sz w:val="27"/>
          <w:szCs w:val="27"/>
        </w:rPr>
        <w:t>e piacere</w:t>
      </w:r>
      <w:r w:rsidRPr="00B377DA">
        <w:rPr>
          <w:rFonts w:ascii="Garamond" w:hAnsi="Garamond"/>
          <w:color w:val="3333CC"/>
          <w:sz w:val="27"/>
          <w:szCs w:val="27"/>
        </w:rPr>
        <w:t xml:space="preserve"> </w:t>
      </w:r>
      <w:r w:rsidRPr="00B377DA">
        <w:rPr>
          <w:rStyle w:val="hps"/>
          <w:rFonts w:ascii="Garamond" w:hAnsi="Garamond"/>
          <w:color w:val="3333CC"/>
          <w:sz w:val="27"/>
          <w:szCs w:val="27"/>
        </w:rPr>
        <w:t>personale</w:t>
      </w:r>
      <w:r w:rsidRPr="00B377DA">
        <w:rPr>
          <w:rFonts w:ascii="Garamond" w:hAnsi="Garamond"/>
          <w:color w:val="3333CC"/>
          <w:sz w:val="27"/>
          <w:szCs w:val="27"/>
        </w:rPr>
        <w:t xml:space="preserve">, </w:t>
      </w:r>
      <w:r w:rsidRPr="00B377DA">
        <w:rPr>
          <w:rStyle w:val="hps"/>
          <w:rFonts w:ascii="Garamond" w:hAnsi="Garamond"/>
          <w:color w:val="3333CC"/>
          <w:sz w:val="27"/>
          <w:szCs w:val="27"/>
        </w:rPr>
        <w:t>ed il vostro</w:t>
      </w:r>
      <w:r w:rsidRPr="00B377DA">
        <w:rPr>
          <w:rFonts w:ascii="Garamond" w:hAnsi="Garamond"/>
          <w:color w:val="3333CC"/>
          <w:sz w:val="27"/>
          <w:szCs w:val="27"/>
        </w:rPr>
        <w:t xml:space="preserve"> </w:t>
      </w:r>
      <w:r w:rsidRPr="00B377DA">
        <w:rPr>
          <w:rStyle w:val="hps"/>
          <w:rFonts w:ascii="Garamond" w:hAnsi="Garamond"/>
          <w:color w:val="3333CC"/>
          <w:sz w:val="27"/>
          <w:szCs w:val="27"/>
        </w:rPr>
        <w:t>mantra</w:t>
      </w:r>
      <w:r w:rsidRPr="00B377DA">
        <w:rPr>
          <w:rFonts w:ascii="Garamond" w:hAnsi="Garamond"/>
          <w:color w:val="3333CC"/>
          <w:sz w:val="27"/>
          <w:szCs w:val="27"/>
        </w:rPr>
        <w:t xml:space="preserve"> </w:t>
      </w:r>
      <w:r w:rsidRPr="00B377DA">
        <w:rPr>
          <w:rStyle w:val="hps"/>
          <w:rFonts w:ascii="Garamond" w:hAnsi="Garamond"/>
          <w:color w:val="3333CC"/>
          <w:sz w:val="27"/>
          <w:szCs w:val="27"/>
        </w:rPr>
        <w:t>costante</w:t>
      </w:r>
      <w:r w:rsidRPr="00B377DA">
        <w:rPr>
          <w:rFonts w:ascii="Garamond" w:hAnsi="Garamond"/>
          <w:color w:val="3333CC"/>
          <w:sz w:val="27"/>
          <w:szCs w:val="27"/>
        </w:rPr>
        <w:t xml:space="preserve"> </w:t>
      </w:r>
      <w:r w:rsidRPr="00B377DA">
        <w:rPr>
          <w:rStyle w:val="hps"/>
          <w:rFonts w:ascii="Garamond" w:hAnsi="Garamond"/>
          <w:color w:val="3333CC"/>
          <w:sz w:val="27"/>
          <w:szCs w:val="27"/>
        </w:rPr>
        <w:t>sarà</w:t>
      </w:r>
      <w:r w:rsidRPr="00B377DA">
        <w:rPr>
          <w:rFonts w:ascii="Garamond" w:hAnsi="Garamond"/>
          <w:color w:val="3333CC"/>
          <w:sz w:val="27"/>
          <w:szCs w:val="27"/>
        </w:rPr>
        <w:t xml:space="preserve">: </w:t>
      </w:r>
      <w:r w:rsidRPr="00B377DA">
        <w:rPr>
          <w:rStyle w:val="hps"/>
          <w:rFonts w:ascii="Garamond" w:hAnsi="Garamond"/>
          <w:b/>
          <w:bCs/>
          <w:i/>
          <w:iCs/>
          <w:color w:val="3333CC"/>
          <w:sz w:val="27"/>
          <w:szCs w:val="27"/>
        </w:rPr>
        <w:t>"Tutti i miei</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bisogni e desideri</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sono soddisfatti</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ancor prima</w:t>
      </w:r>
      <w:r w:rsidRPr="00B377DA">
        <w:rPr>
          <w:rFonts w:ascii="Garamond" w:hAnsi="Garamond"/>
          <w:b/>
          <w:bCs/>
          <w:i/>
          <w:iCs/>
          <w:color w:val="3333CC"/>
          <w:sz w:val="27"/>
          <w:szCs w:val="27"/>
        </w:rPr>
        <w:t xml:space="preserve"> che io </w:t>
      </w:r>
      <w:r w:rsidRPr="00B377DA">
        <w:rPr>
          <w:rStyle w:val="hps"/>
          <w:rFonts w:ascii="Garamond" w:hAnsi="Garamond"/>
          <w:b/>
          <w:bCs/>
          <w:i/>
          <w:iCs/>
          <w:color w:val="3333CC"/>
          <w:sz w:val="27"/>
          <w:szCs w:val="27"/>
        </w:rPr>
        <w:t>mi renda conto</w:t>
      </w:r>
      <w:r w:rsidRPr="00B377DA">
        <w:rPr>
          <w:rFonts w:ascii="Garamond" w:hAnsi="Garamond"/>
          <w:b/>
          <w:bCs/>
          <w:i/>
          <w:iCs/>
          <w:color w:val="3333CC"/>
          <w:sz w:val="27"/>
          <w:szCs w:val="27"/>
        </w:rPr>
        <w:t xml:space="preserve">  di </w:t>
      </w:r>
      <w:r w:rsidRPr="00B377DA">
        <w:rPr>
          <w:rStyle w:val="hps"/>
          <w:rFonts w:ascii="Garamond" w:hAnsi="Garamond"/>
          <w:b/>
          <w:bCs/>
          <w:i/>
          <w:iCs/>
          <w:color w:val="3333CC"/>
          <w:sz w:val="27"/>
          <w:szCs w:val="27"/>
        </w:rPr>
        <w:t>che cosa si tratta,</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e sarà sempre</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per il mio</w:t>
      </w:r>
      <w:r w:rsidRPr="00B377DA">
        <w:rPr>
          <w:rFonts w:ascii="Garamond" w:hAnsi="Garamond"/>
          <w:b/>
          <w:bCs/>
          <w:i/>
          <w:iCs/>
          <w:color w:val="3333CC"/>
          <w:sz w:val="27"/>
          <w:szCs w:val="27"/>
        </w:rPr>
        <w:t xml:space="preserve"> massimo </w:t>
      </w:r>
      <w:r w:rsidRPr="00B377DA">
        <w:rPr>
          <w:rStyle w:val="hps"/>
          <w:rFonts w:ascii="Garamond" w:hAnsi="Garamond"/>
          <w:b/>
          <w:bCs/>
          <w:i/>
          <w:iCs/>
          <w:color w:val="3333CC"/>
          <w:sz w:val="27"/>
          <w:szCs w:val="27"/>
        </w:rPr>
        <w:t>bene</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ed</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il bene più vantaggioso</w:t>
      </w:r>
      <w:r w:rsidRPr="00B377DA">
        <w:rPr>
          <w:rFonts w:ascii="Garamond" w:hAnsi="Garamond"/>
          <w:b/>
          <w:bCs/>
          <w:i/>
          <w:iCs/>
          <w:color w:val="3333CC"/>
          <w:sz w:val="27"/>
          <w:szCs w:val="27"/>
        </w:rPr>
        <w:t xml:space="preserve"> </w:t>
      </w:r>
      <w:r w:rsidRPr="00B377DA">
        <w:rPr>
          <w:rStyle w:val="hps"/>
          <w:rFonts w:ascii="Garamond" w:hAnsi="Garamond"/>
          <w:b/>
          <w:bCs/>
          <w:i/>
          <w:iCs/>
          <w:color w:val="3333CC"/>
          <w:sz w:val="27"/>
          <w:szCs w:val="27"/>
        </w:rPr>
        <w:t>per tutti</w:t>
      </w:r>
      <w:r w:rsidRPr="00B377DA">
        <w:rPr>
          <w:rFonts w:ascii="Garamond" w:hAnsi="Garamond"/>
          <w:b/>
          <w:bCs/>
          <w:i/>
          <w:iCs/>
          <w:color w:val="3333CC"/>
          <w:sz w:val="27"/>
          <w:szCs w:val="27"/>
        </w:rPr>
        <w:t>.</w:t>
      </w:r>
      <w:r w:rsidRPr="00B377DA">
        <w:rPr>
          <w:rStyle w:val="hps"/>
          <w:rFonts w:ascii="Garamond" w:hAnsi="Garamond"/>
          <w:b/>
          <w:bCs/>
          <w:i/>
          <w:iCs/>
          <w:color w:val="3333CC"/>
          <w:sz w:val="27"/>
          <w:szCs w:val="27"/>
        </w:rPr>
        <w:t xml:space="preserve">" </w:t>
      </w:r>
      <w:r w:rsidRPr="00B377DA">
        <w:rPr>
          <w:rStyle w:val="hps"/>
          <w:rFonts w:ascii="Garamond" w:hAnsi="Garamond"/>
          <w:color w:val="3333CC"/>
          <w:sz w:val="27"/>
          <w:szCs w:val="27"/>
        </w:rPr>
        <w:t>Avrete</w:t>
      </w:r>
      <w:r w:rsidRPr="00B377DA">
        <w:rPr>
          <w:rFonts w:ascii="Garamond" w:hAnsi="Garamond"/>
          <w:color w:val="3333CC"/>
          <w:sz w:val="27"/>
          <w:szCs w:val="27"/>
        </w:rPr>
        <w:t xml:space="preserve"> </w:t>
      </w:r>
      <w:r w:rsidRPr="00B377DA">
        <w:rPr>
          <w:rStyle w:val="hps"/>
          <w:rFonts w:ascii="Garamond" w:hAnsi="Garamond"/>
          <w:color w:val="3333CC"/>
          <w:sz w:val="27"/>
          <w:szCs w:val="27"/>
        </w:rPr>
        <w:t>meticolosamente</w:t>
      </w:r>
      <w:r w:rsidRPr="00B377DA">
        <w:rPr>
          <w:rFonts w:ascii="Garamond" w:hAnsi="Garamond"/>
          <w:color w:val="3333CC"/>
          <w:sz w:val="27"/>
          <w:szCs w:val="27"/>
        </w:rPr>
        <w:t xml:space="preserve"> </w:t>
      </w:r>
      <w:r w:rsidRPr="00B377DA">
        <w:rPr>
          <w:rStyle w:val="hps"/>
          <w:rFonts w:ascii="Garamond" w:hAnsi="Garamond"/>
          <w:color w:val="3333CC"/>
          <w:sz w:val="27"/>
          <w:szCs w:val="27"/>
        </w:rPr>
        <w:t>delineato</w:t>
      </w:r>
      <w:r w:rsidRPr="00B377DA">
        <w:rPr>
          <w:rFonts w:ascii="Garamond" w:hAnsi="Garamond"/>
          <w:color w:val="3333CC"/>
          <w:sz w:val="27"/>
          <w:szCs w:val="27"/>
        </w:rPr>
        <w:t xml:space="preserve"> </w:t>
      </w:r>
      <w:r w:rsidRPr="00B377DA">
        <w:rPr>
          <w:rStyle w:val="hps"/>
          <w:rFonts w:ascii="Garamond" w:hAnsi="Garamond"/>
          <w:color w:val="3333CC"/>
          <w:sz w:val="27"/>
          <w:szCs w:val="27"/>
        </w:rPr>
        <w:t>il vostro percorso</w:t>
      </w:r>
      <w:r w:rsidRPr="00B377DA">
        <w:rPr>
          <w:rFonts w:ascii="Garamond" w:hAnsi="Garamond"/>
          <w:color w:val="3333CC"/>
          <w:sz w:val="27"/>
          <w:szCs w:val="27"/>
        </w:rPr>
        <w:t xml:space="preserve"> </w:t>
      </w:r>
      <w:r w:rsidRPr="00B377DA">
        <w:rPr>
          <w:rStyle w:val="hps"/>
          <w:rFonts w:ascii="Garamond" w:hAnsi="Garamond"/>
          <w:color w:val="3333CC"/>
          <w:sz w:val="27"/>
          <w:szCs w:val="27"/>
        </w:rPr>
        <w:t>di</w:t>
      </w:r>
      <w:r w:rsidRPr="00B377DA">
        <w:rPr>
          <w:rFonts w:ascii="Garamond" w:hAnsi="Garamond"/>
          <w:color w:val="3333CC"/>
          <w:sz w:val="27"/>
          <w:szCs w:val="27"/>
        </w:rPr>
        <w:t xml:space="preserve"> </w:t>
      </w:r>
      <w:r w:rsidRPr="00B377DA">
        <w:rPr>
          <w:rStyle w:val="hps"/>
          <w:rFonts w:ascii="Garamond" w:hAnsi="Garamond"/>
          <w:color w:val="3333CC"/>
          <w:sz w:val="27"/>
          <w:szCs w:val="27"/>
        </w:rPr>
        <w:t>servizio all'umanità</w:t>
      </w:r>
      <w:r w:rsidRPr="00B377DA">
        <w:rPr>
          <w:rFonts w:ascii="Garamond" w:hAnsi="Garamond"/>
          <w:color w:val="3333CC"/>
          <w:sz w:val="27"/>
          <w:szCs w:val="27"/>
        </w:rPr>
        <w:t xml:space="preserve">, che sarà </w:t>
      </w:r>
      <w:r w:rsidRPr="00B377DA">
        <w:rPr>
          <w:rStyle w:val="hps"/>
          <w:rFonts w:ascii="Garamond" w:hAnsi="Garamond"/>
          <w:color w:val="3333CC"/>
          <w:sz w:val="27"/>
          <w:szCs w:val="27"/>
        </w:rPr>
        <w:t>in perfetta armonia con</w:t>
      </w:r>
      <w:r w:rsidRPr="00B377DA">
        <w:rPr>
          <w:rFonts w:ascii="Garamond" w:hAnsi="Garamond"/>
          <w:color w:val="3333CC"/>
          <w:sz w:val="27"/>
          <w:szCs w:val="27"/>
        </w:rPr>
        <w:t xml:space="preserve"> </w:t>
      </w:r>
      <w:r w:rsidRPr="00B377DA">
        <w:rPr>
          <w:rStyle w:val="hps"/>
          <w:rFonts w:ascii="Garamond" w:hAnsi="Garamond"/>
          <w:color w:val="3333CC"/>
          <w:sz w:val="27"/>
          <w:szCs w:val="27"/>
        </w:rPr>
        <w:t>la vostra missione</w:t>
      </w:r>
      <w:r w:rsidRPr="00B377DA">
        <w:rPr>
          <w:rFonts w:ascii="Garamond" w:hAnsi="Garamond"/>
          <w:color w:val="3333CC"/>
          <w:sz w:val="27"/>
          <w:szCs w:val="27"/>
        </w:rPr>
        <w:t xml:space="preserve"> </w:t>
      </w:r>
      <w:r w:rsidRPr="00B377DA">
        <w:rPr>
          <w:rStyle w:val="hps"/>
          <w:rFonts w:ascii="Garamond" w:hAnsi="Garamond"/>
          <w:color w:val="3333CC"/>
          <w:sz w:val="27"/>
          <w:szCs w:val="27"/>
        </w:rPr>
        <w:t>divina</w:t>
      </w:r>
      <w:r w:rsidRPr="00B377DA">
        <w:rPr>
          <w:rFonts w:ascii="Garamond" w:hAnsi="Garamond"/>
          <w:color w:val="3333CC"/>
          <w:sz w:val="27"/>
          <w:szCs w:val="27"/>
        </w:rPr>
        <w:t xml:space="preserve"> </w:t>
      </w:r>
      <w:r w:rsidRPr="00B377DA">
        <w:rPr>
          <w:rStyle w:val="hps"/>
          <w:rFonts w:ascii="Garamond" w:hAnsi="Garamond"/>
          <w:color w:val="3333CC"/>
          <w:sz w:val="27"/>
          <w:szCs w:val="27"/>
        </w:rPr>
        <w:t>per</w:t>
      </w:r>
      <w:r w:rsidRPr="00B377DA">
        <w:rPr>
          <w:rFonts w:ascii="Garamond" w:hAnsi="Garamond"/>
          <w:color w:val="3333CC"/>
          <w:sz w:val="27"/>
          <w:szCs w:val="27"/>
        </w:rPr>
        <w:t xml:space="preserve"> </w:t>
      </w:r>
      <w:r w:rsidRPr="00B377DA">
        <w:rPr>
          <w:rStyle w:val="hps"/>
          <w:rFonts w:ascii="Garamond" w:hAnsi="Garamond"/>
          <w:color w:val="3333CC"/>
          <w:sz w:val="27"/>
          <w:szCs w:val="27"/>
        </w:rPr>
        <w:t>questa nuova era</w:t>
      </w:r>
      <w:r w:rsidRPr="00B377DA">
        <w:rPr>
          <w:rFonts w:ascii="Garamond" w:hAnsi="Garamond"/>
          <w:color w:val="3333CC"/>
          <w:sz w:val="27"/>
          <w:szCs w:val="27"/>
        </w:rPr>
        <w:t xml:space="preserve">. </w:t>
      </w:r>
      <w:r w:rsidRPr="00B377DA">
        <w:rPr>
          <w:rStyle w:val="hps"/>
          <w:rFonts w:ascii="Garamond" w:hAnsi="Garamond"/>
          <w:color w:val="3333CC"/>
          <w:sz w:val="27"/>
          <w:szCs w:val="27"/>
        </w:rPr>
        <w:t>Avrete una</w:t>
      </w:r>
      <w:r w:rsidRPr="00B377DA">
        <w:rPr>
          <w:rFonts w:ascii="Garamond" w:hAnsi="Garamond"/>
          <w:color w:val="3333CC"/>
          <w:sz w:val="27"/>
          <w:szCs w:val="27"/>
        </w:rPr>
        <w:t xml:space="preserve"> </w:t>
      </w:r>
      <w:r w:rsidRPr="00B377DA">
        <w:rPr>
          <w:rStyle w:val="hps"/>
          <w:rFonts w:ascii="Garamond" w:hAnsi="Garamond"/>
          <w:color w:val="3333CC"/>
          <w:sz w:val="27"/>
          <w:szCs w:val="27"/>
        </w:rPr>
        <w:t>connessione costante</w:t>
      </w:r>
      <w:r w:rsidRPr="00B377DA">
        <w:rPr>
          <w:rFonts w:ascii="Garamond" w:hAnsi="Garamond"/>
          <w:color w:val="3333CC"/>
          <w:sz w:val="27"/>
          <w:szCs w:val="27"/>
        </w:rPr>
        <w:t xml:space="preserve">, </w:t>
      </w:r>
      <w:r w:rsidRPr="00B377DA">
        <w:rPr>
          <w:rStyle w:val="hps"/>
          <w:rFonts w:ascii="Garamond" w:hAnsi="Garamond"/>
          <w:color w:val="3333CC"/>
          <w:sz w:val="27"/>
          <w:szCs w:val="27"/>
        </w:rPr>
        <w:t>chiara</w:t>
      </w:r>
      <w:r w:rsidRPr="00B377DA">
        <w:rPr>
          <w:rFonts w:ascii="Garamond" w:hAnsi="Garamond"/>
          <w:color w:val="3333CC"/>
          <w:sz w:val="27"/>
          <w:szCs w:val="27"/>
        </w:rPr>
        <w:t xml:space="preserve"> </w:t>
      </w:r>
      <w:r w:rsidRPr="00B377DA">
        <w:rPr>
          <w:rStyle w:val="hps"/>
          <w:rFonts w:ascii="Garamond" w:hAnsi="Garamond"/>
          <w:color w:val="3333CC"/>
          <w:sz w:val="27"/>
          <w:szCs w:val="27"/>
        </w:rPr>
        <w:t>e utile</w:t>
      </w:r>
      <w:r w:rsidRPr="00B377DA">
        <w:rPr>
          <w:rFonts w:ascii="Garamond" w:hAnsi="Garamond"/>
          <w:color w:val="3333CC"/>
          <w:sz w:val="27"/>
          <w:szCs w:val="27"/>
        </w:rPr>
        <w:t xml:space="preserve"> </w:t>
      </w:r>
      <w:r w:rsidRPr="00B377DA">
        <w:rPr>
          <w:rStyle w:val="hps"/>
          <w:rFonts w:ascii="Garamond" w:hAnsi="Garamond"/>
          <w:color w:val="3333CC"/>
          <w:sz w:val="27"/>
          <w:szCs w:val="27"/>
        </w:rPr>
        <w:t>con la vostra</w:t>
      </w:r>
      <w:r w:rsidRPr="00B377DA">
        <w:rPr>
          <w:rFonts w:ascii="Garamond" w:hAnsi="Garamond"/>
          <w:color w:val="3333CC"/>
          <w:sz w:val="27"/>
          <w:szCs w:val="27"/>
        </w:rPr>
        <w:t xml:space="preserve"> </w:t>
      </w:r>
      <w:proofErr w:type="spellStart"/>
      <w:r w:rsidRPr="00B377DA">
        <w:rPr>
          <w:rStyle w:val="hps"/>
          <w:rFonts w:ascii="Garamond" w:hAnsi="Garamond"/>
          <w:color w:val="3333CC"/>
          <w:sz w:val="27"/>
          <w:szCs w:val="27"/>
        </w:rPr>
        <w:t>Superanima</w:t>
      </w:r>
      <w:r w:rsidRPr="00B377DA">
        <w:rPr>
          <w:rStyle w:val="atn"/>
          <w:rFonts w:ascii="Garamond" w:hAnsi="Garamond"/>
          <w:color w:val="3333CC"/>
          <w:sz w:val="27"/>
          <w:szCs w:val="27"/>
        </w:rPr>
        <w:t>-</w:t>
      </w:r>
      <w:r w:rsidRPr="00B377DA">
        <w:rPr>
          <w:rFonts w:ascii="Garamond" w:hAnsi="Garamond"/>
          <w:color w:val="3333CC"/>
          <w:sz w:val="27"/>
          <w:szCs w:val="27"/>
        </w:rPr>
        <w:t>Sé</w:t>
      </w:r>
      <w:proofErr w:type="spellEnd"/>
      <w:r w:rsidRPr="00B377DA">
        <w:rPr>
          <w:rFonts w:ascii="Garamond" w:hAnsi="Garamond"/>
          <w:color w:val="3333CC"/>
          <w:sz w:val="27"/>
          <w:szCs w:val="27"/>
        </w:rPr>
        <w:t xml:space="preserve"> Superiore residente, </w:t>
      </w:r>
      <w:r w:rsidRPr="00B377DA">
        <w:rPr>
          <w:rStyle w:val="hps"/>
          <w:rFonts w:ascii="Garamond" w:hAnsi="Garamond"/>
          <w:color w:val="3333CC"/>
          <w:sz w:val="27"/>
          <w:szCs w:val="27"/>
        </w:rPr>
        <w:t>e seguirete</w:t>
      </w:r>
      <w:r w:rsidRPr="00B377DA">
        <w:rPr>
          <w:rFonts w:ascii="Garamond" w:hAnsi="Garamond"/>
          <w:color w:val="3333CC"/>
          <w:sz w:val="27"/>
          <w:szCs w:val="27"/>
        </w:rPr>
        <w:t xml:space="preserve"> </w:t>
      </w:r>
      <w:r w:rsidRPr="00B377DA">
        <w:rPr>
          <w:rStyle w:val="hps"/>
          <w:rFonts w:ascii="Garamond" w:hAnsi="Garamond"/>
          <w:color w:val="3333CC"/>
          <w:sz w:val="27"/>
          <w:szCs w:val="27"/>
        </w:rPr>
        <w:t>dolcemente</w:t>
      </w:r>
      <w:r w:rsidRPr="00B377DA">
        <w:rPr>
          <w:rFonts w:ascii="Garamond" w:hAnsi="Garamond"/>
          <w:color w:val="3333CC"/>
          <w:sz w:val="27"/>
          <w:szCs w:val="27"/>
        </w:rPr>
        <w:t xml:space="preserve"> </w:t>
      </w:r>
      <w:r w:rsidRPr="00B377DA">
        <w:rPr>
          <w:rStyle w:val="hps"/>
          <w:rFonts w:ascii="Garamond" w:hAnsi="Garamond"/>
          <w:color w:val="3333CC"/>
          <w:sz w:val="27"/>
          <w:szCs w:val="27"/>
        </w:rPr>
        <w:t>e</w:t>
      </w:r>
      <w:r w:rsidRPr="00B377DA">
        <w:rPr>
          <w:rFonts w:ascii="Garamond" w:hAnsi="Garamond"/>
          <w:color w:val="3333CC"/>
          <w:sz w:val="27"/>
          <w:szCs w:val="27"/>
        </w:rPr>
        <w:t xml:space="preserve"> </w:t>
      </w:r>
      <w:r w:rsidRPr="00B377DA">
        <w:rPr>
          <w:rStyle w:val="hps"/>
          <w:rFonts w:ascii="Garamond" w:hAnsi="Garamond"/>
          <w:color w:val="3333CC"/>
          <w:sz w:val="27"/>
          <w:szCs w:val="27"/>
        </w:rPr>
        <w:t>facilmente</w:t>
      </w:r>
      <w:r w:rsidRPr="00B377DA">
        <w:rPr>
          <w:rFonts w:ascii="Garamond" w:hAnsi="Garamond"/>
          <w:color w:val="3333CC"/>
          <w:sz w:val="27"/>
          <w:szCs w:val="27"/>
        </w:rPr>
        <w:t xml:space="preserve"> </w:t>
      </w:r>
      <w:r w:rsidRPr="00B377DA">
        <w:rPr>
          <w:rStyle w:val="hps"/>
          <w:rFonts w:ascii="Garamond" w:hAnsi="Garamond"/>
          <w:color w:val="3333CC"/>
          <w:sz w:val="27"/>
          <w:szCs w:val="27"/>
        </w:rPr>
        <w:t>il Sentiero</w:t>
      </w:r>
      <w:r w:rsidRPr="00B377DA">
        <w:rPr>
          <w:rFonts w:ascii="Garamond" w:hAnsi="Garamond"/>
          <w:color w:val="3333CC"/>
          <w:sz w:val="27"/>
          <w:szCs w:val="27"/>
        </w:rPr>
        <w:t xml:space="preserve"> </w:t>
      </w:r>
      <w:r w:rsidRPr="00B377DA">
        <w:rPr>
          <w:rStyle w:val="hps"/>
          <w:rFonts w:ascii="Garamond" w:hAnsi="Garamond"/>
          <w:color w:val="3333CC"/>
          <w:sz w:val="27"/>
          <w:szCs w:val="27"/>
        </w:rPr>
        <w:t>della Luce</w:t>
      </w:r>
      <w:r w:rsidRPr="00B377DA">
        <w:rPr>
          <w:rFonts w:ascii="Garamond" w:hAnsi="Garamond"/>
          <w:color w:val="3333CC"/>
          <w:sz w:val="27"/>
          <w:szCs w:val="27"/>
        </w:rPr>
        <w:t xml:space="preserve"> </w:t>
      </w:r>
      <w:r w:rsidRPr="00B377DA">
        <w:rPr>
          <w:rStyle w:val="hps"/>
          <w:rFonts w:ascii="Garamond" w:hAnsi="Garamond"/>
          <w:color w:val="3333CC"/>
          <w:sz w:val="27"/>
          <w:szCs w:val="27"/>
        </w:rPr>
        <w:t>che si snoda</w:t>
      </w:r>
      <w:r w:rsidRPr="00B377DA">
        <w:rPr>
          <w:rFonts w:ascii="Garamond" w:hAnsi="Garamond"/>
          <w:color w:val="3333CC"/>
          <w:sz w:val="27"/>
          <w:szCs w:val="27"/>
        </w:rPr>
        <w:t xml:space="preserve"> </w:t>
      </w:r>
      <w:r w:rsidRPr="00B377DA">
        <w:rPr>
          <w:rStyle w:val="hps"/>
          <w:rFonts w:ascii="Garamond" w:hAnsi="Garamond"/>
          <w:color w:val="3333CC"/>
          <w:sz w:val="27"/>
          <w:szCs w:val="27"/>
        </w:rPr>
        <w:t>sempre più in alto verso</w:t>
      </w:r>
      <w:r w:rsidRPr="00B377DA">
        <w:rPr>
          <w:rFonts w:ascii="Garamond" w:hAnsi="Garamond"/>
          <w:color w:val="3333CC"/>
          <w:sz w:val="27"/>
          <w:szCs w:val="27"/>
        </w:rPr>
        <w:t xml:space="preserve"> </w:t>
      </w:r>
      <w:r w:rsidRPr="00B377DA">
        <w:rPr>
          <w:rStyle w:val="hps"/>
          <w:rFonts w:ascii="Garamond" w:hAnsi="Garamond"/>
          <w:color w:val="3333CC"/>
          <w:sz w:val="27"/>
          <w:szCs w:val="27"/>
        </w:rPr>
        <w:t>i</w:t>
      </w:r>
      <w:r w:rsidRPr="00B377DA">
        <w:rPr>
          <w:rFonts w:ascii="Garamond" w:hAnsi="Garamond"/>
          <w:color w:val="3333CC"/>
          <w:sz w:val="27"/>
          <w:szCs w:val="27"/>
        </w:rPr>
        <w:t xml:space="preserve"> </w:t>
      </w:r>
      <w:r w:rsidRPr="00B377DA">
        <w:rPr>
          <w:rStyle w:val="hps"/>
          <w:rFonts w:ascii="Garamond" w:hAnsi="Garamond"/>
          <w:color w:val="3333CC"/>
          <w:sz w:val="27"/>
          <w:szCs w:val="27"/>
        </w:rPr>
        <w:t>più</w:t>
      </w:r>
      <w:r w:rsidRPr="00B377DA">
        <w:rPr>
          <w:rFonts w:ascii="Garamond" w:hAnsi="Garamond"/>
          <w:color w:val="3333CC"/>
          <w:sz w:val="27"/>
          <w:szCs w:val="27"/>
        </w:rPr>
        <w:t xml:space="preserve"> </w:t>
      </w:r>
      <w:r w:rsidRPr="00B377DA">
        <w:rPr>
          <w:rStyle w:val="hps"/>
          <w:rFonts w:ascii="Garamond" w:hAnsi="Garamond"/>
          <w:color w:val="3333CC"/>
          <w:sz w:val="27"/>
          <w:szCs w:val="27"/>
        </w:rPr>
        <w:t>raffinati</w:t>
      </w:r>
      <w:r w:rsidRPr="00B377DA">
        <w:rPr>
          <w:rFonts w:ascii="Garamond" w:hAnsi="Garamond"/>
          <w:color w:val="3333CC"/>
          <w:sz w:val="27"/>
          <w:szCs w:val="27"/>
        </w:rPr>
        <w:t xml:space="preserve"> </w:t>
      </w:r>
      <w:r w:rsidRPr="00B377DA">
        <w:rPr>
          <w:rStyle w:val="hps"/>
          <w:rFonts w:ascii="Garamond" w:hAnsi="Garamond"/>
          <w:color w:val="3333CC"/>
          <w:sz w:val="27"/>
          <w:szCs w:val="27"/>
        </w:rPr>
        <w:t>regni dell'esistenza</w:t>
      </w:r>
      <w:r w:rsidRPr="00B377DA">
        <w:rPr>
          <w:rFonts w:ascii="Garamond" w:hAnsi="Garamond"/>
          <w:color w:val="3333CC"/>
          <w:sz w:val="27"/>
          <w:szCs w:val="27"/>
        </w:rPr>
        <w:t xml:space="preserve">. </w:t>
      </w:r>
      <w:r w:rsidRPr="00B377DA">
        <w:rPr>
          <w:rStyle w:val="hps"/>
          <w:rFonts w:ascii="Garamond" w:hAnsi="Garamond"/>
          <w:color w:val="3333CC"/>
          <w:sz w:val="27"/>
          <w:szCs w:val="27"/>
        </w:rPr>
        <w:t>State sicuri che</w:t>
      </w:r>
      <w:r w:rsidRPr="00B377DA">
        <w:rPr>
          <w:rFonts w:ascii="Garamond" w:hAnsi="Garamond"/>
          <w:color w:val="3333CC"/>
          <w:sz w:val="27"/>
          <w:szCs w:val="27"/>
        </w:rPr>
        <w:t xml:space="preserve"> </w:t>
      </w:r>
      <w:r w:rsidRPr="00B377DA">
        <w:rPr>
          <w:rStyle w:val="hps"/>
          <w:rFonts w:ascii="Garamond" w:hAnsi="Garamond"/>
          <w:color w:val="3333CC"/>
          <w:sz w:val="27"/>
          <w:szCs w:val="27"/>
        </w:rPr>
        <w:t>vi guiderò</w:t>
      </w:r>
      <w:r w:rsidRPr="00B377DA">
        <w:rPr>
          <w:rFonts w:ascii="Garamond" w:hAnsi="Garamond"/>
          <w:color w:val="3333CC"/>
          <w:sz w:val="27"/>
          <w:szCs w:val="27"/>
        </w:rPr>
        <w:t xml:space="preserve">, </w:t>
      </w:r>
      <w:r w:rsidRPr="00B377DA">
        <w:rPr>
          <w:rStyle w:val="hps"/>
          <w:rFonts w:ascii="Garamond" w:hAnsi="Garamond"/>
          <w:color w:val="3333CC"/>
          <w:sz w:val="27"/>
          <w:szCs w:val="27"/>
        </w:rPr>
        <w:t>indirizzerò</w:t>
      </w:r>
      <w:r w:rsidRPr="00B377DA">
        <w:rPr>
          <w:rFonts w:ascii="Garamond" w:hAnsi="Garamond"/>
          <w:color w:val="3333CC"/>
          <w:sz w:val="27"/>
          <w:szCs w:val="27"/>
        </w:rPr>
        <w:t xml:space="preserve">, </w:t>
      </w:r>
      <w:r w:rsidRPr="00B377DA">
        <w:rPr>
          <w:rStyle w:val="hps"/>
          <w:rFonts w:ascii="Garamond" w:hAnsi="Garamond"/>
          <w:color w:val="3333CC"/>
          <w:sz w:val="27"/>
          <w:szCs w:val="27"/>
        </w:rPr>
        <w:t>ispirerò e</w:t>
      </w:r>
      <w:r w:rsidRPr="00B377DA">
        <w:rPr>
          <w:rFonts w:ascii="Garamond" w:hAnsi="Garamond"/>
          <w:color w:val="3333CC"/>
          <w:sz w:val="27"/>
          <w:szCs w:val="27"/>
        </w:rPr>
        <w:t xml:space="preserve"> </w:t>
      </w:r>
      <w:r w:rsidRPr="00B377DA">
        <w:rPr>
          <w:rStyle w:val="hps"/>
          <w:rFonts w:ascii="Garamond" w:hAnsi="Garamond"/>
          <w:color w:val="3333CC"/>
          <w:sz w:val="27"/>
          <w:szCs w:val="27"/>
        </w:rPr>
        <w:t>proteggerò sempre</w:t>
      </w:r>
      <w:r w:rsidRPr="00B377DA">
        <w:rPr>
          <w:rFonts w:ascii="Garamond" w:hAnsi="Garamond"/>
          <w:color w:val="3333CC"/>
          <w:sz w:val="27"/>
          <w:szCs w:val="27"/>
        </w:rPr>
        <w:t xml:space="preserve"> </w:t>
      </w:r>
      <w:r w:rsidRPr="00B377DA">
        <w:rPr>
          <w:rStyle w:val="hps"/>
          <w:rFonts w:ascii="Garamond" w:hAnsi="Garamond"/>
          <w:color w:val="3333CC"/>
          <w:sz w:val="27"/>
          <w:szCs w:val="27"/>
        </w:rPr>
        <w:t>mentre viaggiate</w:t>
      </w:r>
      <w:r w:rsidRPr="00B377DA">
        <w:rPr>
          <w:rFonts w:ascii="Garamond" w:hAnsi="Garamond"/>
          <w:color w:val="3333CC"/>
          <w:sz w:val="27"/>
          <w:szCs w:val="27"/>
        </w:rPr>
        <w:t xml:space="preserve"> </w:t>
      </w:r>
      <w:r w:rsidRPr="00B377DA">
        <w:rPr>
          <w:rStyle w:val="hps"/>
          <w:rFonts w:ascii="Garamond" w:hAnsi="Garamond"/>
          <w:color w:val="3333CC"/>
          <w:sz w:val="27"/>
          <w:szCs w:val="27"/>
        </w:rPr>
        <w:t>verso l'ignoto</w:t>
      </w:r>
      <w:r w:rsidRPr="00B377DA">
        <w:rPr>
          <w:rFonts w:ascii="Garamond" w:hAnsi="Garamond"/>
          <w:color w:val="3333CC"/>
          <w:sz w:val="27"/>
          <w:szCs w:val="27"/>
        </w:rPr>
        <w:t xml:space="preserve">. </w:t>
      </w:r>
      <w:r w:rsidRPr="00B377DA">
        <w:rPr>
          <w:rStyle w:val="hps"/>
          <w:rFonts w:ascii="Garamond" w:hAnsi="Garamond"/>
          <w:color w:val="3333CC"/>
          <w:sz w:val="27"/>
          <w:szCs w:val="27"/>
        </w:rPr>
        <w:t>Io</w:t>
      </w:r>
      <w:r w:rsidRPr="00B377DA">
        <w:rPr>
          <w:rFonts w:ascii="Garamond" w:hAnsi="Garamond"/>
          <w:color w:val="3333CC"/>
          <w:sz w:val="27"/>
          <w:szCs w:val="27"/>
        </w:rPr>
        <w:t xml:space="preserve"> </w:t>
      </w:r>
      <w:r w:rsidRPr="00B377DA">
        <w:rPr>
          <w:rStyle w:val="hps"/>
          <w:rFonts w:ascii="Garamond" w:hAnsi="Garamond"/>
          <w:color w:val="3333CC"/>
          <w:sz w:val="27"/>
          <w:szCs w:val="27"/>
        </w:rPr>
        <w:t>irradio</w:t>
      </w:r>
      <w:r w:rsidRPr="00B377DA">
        <w:rPr>
          <w:rFonts w:ascii="Garamond" w:hAnsi="Garamond"/>
          <w:color w:val="3333CC"/>
          <w:sz w:val="27"/>
          <w:szCs w:val="27"/>
        </w:rPr>
        <w:t xml:space="preserve"> </w:t>
      </w:r>
      <w:r w:rsidRPr="00B377DA">
        <w:rPr>
          <w:rStyle w:val="hps"/>
          <w:rFonts w:ascii="Garamond" w:hAnsi="Garamond"/>
          <w:color w:val="3333CC"/>
          <w:sz w:val="27"/>
          <w:szCs w:val="27"/>
        </w:rPr>
        <w:t>l'amore eterno</w:t>
      </w:r>
      <w:r w:rsidRPr="00B377DA">
        <w:rPr>
          <w:rFonts w:ascii="Garamond" w:hAnsi="Garamond"/>
          <w:color w:val="3333CC"/>
          <w:sz w:val="27"/>
          <w:szCs w:val="27"/>
        </w:rPr>
        <w:t xml:space="preserve"> </w:t>
      </w:r>
      <w:r w:rsidRPr="00B377DA">
        <w:rPr>
          <w:rStyle w:val="hps"/>
          <w:rFonts w:ascii="Garamond" w:hAnsi="Garamond"/>
          <w:color w:val="3333CC"/>
          <w:sz w:val="27"/>
          <w:szCs w:val="27"/>
        </w:rPr>
        <w:t>di Dio nostro Padre/Madre</w:t>
      </w:r>
      <w:r w:rsidRPr="00B377DA">
        <w:rPr>
          <w:rFonts w:ascii="Garamond" w:hAnsi="Garamond"/>
          <w:color w:val="3333CC"/>
          <w:sz w:val="27"/>
          <w:szCs w:val="27"/>
        </w:rPr>
        <w:t xml:space="preserve"> </w:t>
      </w:r>
      <w:r w:rsidRPr="00B377DA">
        <w:rPr>
          <w:rStyle w:val="hps"/>
          <w:rFonts w:ascii="Garamond" w:hAnsi="Garamond"/>
          <w:color w:val="3333CC"/>
          <w:sz w:val="27"/>
          <w:szCs w:val="27"/>
        </w:rPr>
        <w:t>verso</w:t>
      </w:r>
      <w:r w:rsidRPr="00B377DA">
        <w:rPr>
          <w:rFonts w:ascii="Garamond" w:hAnsi="Garamond"/>
          <w:color w:val="3333CC"/>
          <w:sz w:val="27"/>
          <w:szCs w:val="27"/>
        </w:rPr>
        <w:t xml:space="preserve"> </w:t>
      </w:r>
      <w:r w:rsidRPr="00B377DA">
        <w:rPr>
          <w:rStyle w:val="hps"/>
          <w:rFonts w:ascii="Garamond" w:hAnsi="Garamond"/>
          <w:color w:val="3333CC"/>
          <w:sz w:val="27"/>
          <w:szCs w:val="27"/>
        </w:rPr>
        <w:t>ognuno di voi</w:t>
      </w:r>
      <w:r w:rsidRPr="00B377DA">
        <w:rPr>
          <w:rFonts w:ascii="Garamond" w:hAnsi="Garamond"/>
          <w:color w:val="3333CC"/>
          <w:sz w:val="27"/>
          <w:szCs w:val="27"/>
        </w:rPr>
        <w:t xml:space="preserve">. </w:t>
      </w:r>
    </w:p>
    <w:p w:rsidR="00B377DA" w:rsidRDefault="00B377DA" w:rsidP="001314C6">
      <w:pPr>
        <w:jc w:val="both"/>
      </w:pPr>
      <w:r>
        <w:rPr>
          <w:rFonts w:ascii="Garamond" w:hAnsi="Garamond"/>
          <w:b/>
          <w:bCs/>
          <w:color w:val="3333CC"/>
          <w:sz w:val="27"/>
          <w:szCs w:val="27"/>
        </w:rPr>
        <w:t>IO SONO l’Arcangelo Michele</w:t>
      </w:r>
      <w:r>
        <w:rPr>
          <w:rFonts w:ascii="Garamond" w:hAnsi="Garamond"/>
          <w:color w:val="3333CC"/>
        </w:rPr>
        <w:t xml:space="preserve"> </w:t>
      </w:r>
    </w:p>
    <w:p w:rsidR="00B377DA" w:rsidRDefault="00B377DA" w:rsidP="001314C6">
      <w:pPr>
        <w:pStyle w:val="NormaleWeb"/>
        <w:spacing w:before="0" w:beforeAutospacing="0" w:after="0" w:afterAutospacing="0"/>
        <w:ind w:left="170" w:right="170"/>
        <w:jc w:val="both"/>
      </w:pPr>
      <w:r>
        <w:t> </w:t>
      </w:r>
    </w:p>
    <w:p w:rsidR="00B377DA" w:rsidRDefault="00B377DA" w:rsidP="001314C6">
      <w:pPr>
        <w:pStyle w:val="NormaleWeb"/>
        <w:jc w:val="both"/>
      </w:pPr>
      <w:r>
        <w:rPr>
          <w:color w:val="3333CC"/>
        </w:rPr>
        <w:t xml:space="preserve">Per saperne di più:  </w:t>
      </w:r>
      <w:hyperlink r:id="rId23" w:tgtFrame="_blank" w:history="1">
        <w:r>
          <w:rPr>
            <w:rStyle w:val="Collegamentoipertestuale"/>
            <w:color w:val="0066CC"/>
          </w:rPr>
          <w:t>http://www.ronnastar.com/</w:t>
        </w:r>
      </w:hyperlink>
      <w:r>
        <w:rPr>
          <w:color w:val="3333CC"/>
        </w:rPr>
        <w:t> </w:t>
      </w:r>
    </w:p>
    <w:p w:rsidR="00B377DA" w:rsidRDefault="00B377DA" w:rsidP="001314C6">
      <w:pPr>
        <w:pStyle w:val="NormaleWeb"/>
        <w:jc w:val="both"/>
        <w:rPr>
          <w:color w:val="3333CC"/>
        </w:rPr>
      </w:pPr>
      <w:r>
        <w:rPr>
          <w:color w:val="3333CC"/>
        </w:rPr>
        <w:t xml:space="preserve">Traduzione a cura di Magda </w:t>
      </w:r>
      <w:proofErr w:type="spellStart"/>
      <w:r>
        <w:rPr>
          <w:color w:val="3333CC"/>
        </w:rPr>
        <w:t>Cermelli</w:t>
      </w:r>
      <w:proofErr w:type="spellEnd"/>
      <w:r>
        <w:rPr>
          <w:color w:val="3333CC"/>
        </w:rPr>
        <w:t xml:space="preserve"> per </w:t>
      </w:r>
      <w:hyperlink r:id="rId24" w:tgtFrame="_blank" w:history="1">
        <w:r>
          <w:rPr>
            <w:rStyle w:val="Collegamentoipertestuale"/>
            <w:color w:val="0066CC"/>
          </w:rPr>
          <w:t>www.lightworker.it</w:t>
        </w:r>
      </w:hyperlink>
      <w:r>
        <w:rPr>
          <w:color w:val="3333CC"/>
        </w:rPr>
        <w:t xml:space="preserve"> </w:t>
      </w:r>
    </w:p>
    <w:p w:rsidR="001314C6" w:rsidRDefault="001314C6" w:rsidP="001314C6">
      <w:pPr>
        <w:pStyle w:val="NormaleWeb"/>
        <w:jc w:val="both"/>
        <w:rPr>
          <w:color w:val="3333CC"/>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1314C6" w:rsidRDefault="001314C6" w:rsidP="00B377DA">
      <w:pPr>
        <w:spacing w:after="200"/>
        <w:jc w:val="center"/>
        <w:rPr>
          <w:rFonts w:ascii="Calibri" w:hAnsi="Calibri"/>
          <w:b/>
          <w:bCs/>
          <w:sz w:val="36"/>
          <w:szCs w:val="36"/>
        </w:rPr>
      </w:pPr>
    </w:p>
    <w:p w:rsidR="00B377DA" w:rsidRDefault="00B377DA" w:rsidP="00B377DA">
      <w:pPr>
        <w:spacing w:after="200"/>
        <w:jc w:val="center"/>
      </w:pPr>
      <w:r>
        <w:rPr>
          <w:rFonts w:ascii="Calibri" w:hAnsi="Calibri"/>
          <w:b/>
          <w:bCs/>
          <w:sz w:val="36"/>
          <w:szCs w:val="36"/>
        </w:rPr>
        <w:lastRenderedPageBreak/>
        <w:t>Rinascita</w:t>
      </w:r>
    </w:p>
    <w:p w:rsidR="00B377DA" w:rsidRDefault="00B377DA" w:rsidP="00B377DA">
      <w:pPr>
        <w:spacing w:after="200"/>
        <w:jc w:val="center"/>
      </w:pPr>
      <w:r>
        <w:rPr>
          <w:rFonts w:ascii="Calibri" w:hAnsi="Calibri"/>
        </w:rPr>
        <w:t>La comunione di intenti tra se stessi e la propria interiorità rende realizzabile ciò che, suggerito dall’interiorità, diventa progetto da eseguire.</w:t>
      </w:r>
    </w:p>
    <w:p w:rsidR="00B377DA" w:rsidRDefault="00B377DA" w:rsidP="00B377DA">
      <w:pPr>
        <w:spacing w:after="200"/>
        <w:jc w:val="center"/>
      </w:pPr>
      <w:r>
        <w:rPr>
          <w:rFonts w:ascii="Calibri" w:hAnsi="Calibri"/>
        </w:rPr>
        <w:t>Essere consapevoli della propria interiorità, che dentro di sé c’è un mondo vivo col quale si è perennemente in contatto, che dentro di sé c’è un essere vivo che non ha bisogno della fisicità per vivere, apre la porta con l’aldilà.</w:t>
      </w:r>
    </w:p>
    <w:p w:rsidR="00B377DA" w:rsidRDefault="00B377DA" w:rsidP="00B377DA">
      <w:pPr>
        <w:spacing w:after="200"/>
        <w:jc w:val="center"/>
      </w:pPr>
      <w:r>
        <w:rPr>
          <w:rFonts w:ascii="Calibri" w:hAnsi="Calibri"/>
        </w:rPr>
        <w:t xml:space="preserve">Si scopre che cercando dentro di sé si può trovare </w:t>
      </w:r>
      <w:r>
        <w:rPr>
          <w:rFonts w:ascii="Calibri" w:hAnsi="Calibri"/>
          <w:b/>
          <w:bCs/>
        </w:rPr>
        <w:t>chi si è già</w:t>
      </w:r>
      <w:r>
        <w:rPr>
          <w:rFonts w:ascii="Calibri" w:hAnsi="Calibri"/>
        </w:rPr>
        <w:t xml:space="preserve"> in un mondo diverso e più profondo, interiore. Si scopre che dentro di sé vive un essere che può emergere nella quotidianità trasformando l’uomo che lo richiama a sé: dando una svolta radicale all’esistenza. L’uomo, destinato a morire, può diventare colui che </w:t>
      </w:r>
      <w:r>
        <w:rPr>
          <w:rFonts w:ascii="Calibri" w:hAnsi="Calibri"/>
          <w:b/>
          <w:bCs/>
        </w:rPr>
        <w:t>vive già</w:t>
      </w:r>
      <w:r>
        <w:rPr>
          <w:rFonts w:ascii="Calibri" w:hAnsi="Calibri"/>
        </w:rPr>
        <w:t xml:space="preserve"> oltre la morte fisica perché vivo nell’aldilà.</w:t>
      </w:r>
    </w:p>
    <w:p w:rsidR="00B377DA" w:rsidRDefault="00B377DA" w:rsidP="00B377DA">
      <w:pPr>
        <w:spacing w:after="200"/>
        <w:jc w:val="center"/>
      </w:pPr>
      <w:r>
        <w:rPr>
          <w:rFonts w:ascii="Calibri" w:hAnsi="Calibri"/>
        </w:rPr>
        <w:t xml:space="preserve">Scoprire chi si è, </w:t>
      </w:r>
      <w:r>
        <w:rPr>
          <w:rFonts w:ascii="Calibri" w:hAnsi="Calibri"/>
          <w:b/>
          <w:bCs/>
        </w:rPr>
        <w:t>trovare chi si è già</w:t>
      </w:r>
      <w:r>
        <w:rPr>
          <w:rFonts w:ascii="Calibri" w:hAnsi="Calibri"/>
        </w:rPr>
        <w:t xml:space="preserve"> dentro di sé, diventa fondamentale.</w:t>
      </w:r>
    </w:p>
    <w:p w:rsidR="00B377DA" w:rsidRDefault="00B377DA" w:rsidP="001314C6">
      <w:pPr>
        <w:spacing w:after="200"/>
        <w:jc w:val="center"/>
        <w:rPr>
          <w:rFonts w:ascii="Calibri" w:hAnsi="Calibri"/>
        </w:rPr>
      </w:pPr>
      <w:r>
        <w:rPr>
          <w:rFonts w:ascii="Calibri" w:hAnsi="Calibri"/>
        </w:rPr>
        <w:t>Colui che riesce in questo inizia una nuova vita: rinasce Uomo Nuovo sulla Terra.</w:t>
      </w: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rPr>
          <w:rFonts w:ascii="Calibri" w:hAnsi="Calibri"/>
        </w:rPr>
      </w:pPr>
    </w:p>
    <w:p w:rsidR="001314C6" w:rsidRDefault="001314C6" w:rsidP="001314C6">
      <w:pPr>
        <w:spacing w:after="200"/>
        <w:jc w:val="center"/>
      </w:pPr>
    </w:p>
    <w:p w:rsidR="00B377DA" w:rsidRDefault="00B377DA" w:rsidP="00B377DA">
      <w:pPr>
        <w:pStyle w:val="NormaleWeb"/>
        <w:spacing w:before="0" w:beforeAutospacing="0" w:after="0" w:afterAutospacing="0"/>
        <w:jc w:val="center"/>
      </w:pPr>
      <w:r>
        <w:rPr>
          <w:rFonts w:ascii="Impact" w:hAnsi="Impact"/>
          <w:i/>
          <w:iCs/>
          <w:caps/>
          <w:color w:val="660066"/>
          <w:sz w:val="36"/>
          <w:szCs w:val="36"/>
          <w:u w:val="single"/>
        </w:rPr>
        <w:lastRenderedPageBreak/>
        <w:t xml:space="preserve">energie </w:t>
      </w:r>
      <w:proofErr w:type="spellStart"/>
      <w:r>
        <w:rPr>
          <w:rFonts w:ascii="Impact" w:hAnsi="Impact"/>
          <w:i/>
          <w:iCs/>
          <w:caps/>
          <w:color w:val="660066"/>
          <w:sz w:val="36"/>
          <w:szCs w:val="36"/>
          <w:u w:val="single"/>
        </w:rPr>
        <w:t>di</w:t>
      </w:r>
      <w:proofErr w:type="spellEnd"/>
      <w:r>
        <w:rPr>
          <w:rFonts w:ascii="Impact" w:hAnsi="Impact"/>
          <w:i/>
          <w:iCs/>
          <w:caps/>
          <w:color w:val="660066"/>
          <w:sz w:val="36"/>
          <w:szCs w:val="36"/>
          <w:u w:val="single"/>
        </w:rPr>
        <w:t xml:space="preserve"> luce</w:t>
      </w:r>
    </w:p>
    <w:p w:rsidR="00B377DA" w:rsidRDefault="00B377DA" w:rsidP="00B377DA">
      <w:pPr>
        <w:pStyle w:val="NormaleWeb"/>
        <w:spacing w:before="0" w:beforeAutospacing="0" w:after="0" w:afterAutospacing="0"/>
        <w:jc w:val="center"/>
      </w:pPr>
      <w:r>
        <w:rPr>
          <w:rFonts w:ascii="Garamond" w:hAnsi="Garamond"/>
          <w:color w:val="660066"/>
        </w:rPr>
        <w:t xml:space="preserve">Canalizzate da Anna Maria </w:t>
      </w:r>
      <w:proofErr w:type="spellStart"/>
      <w:r>
        <w:rPr>
          <w:rFonts w:ascii="Garamond" w:hAnsi="Garamond"/>
          <w:color w:val="660066"/>
        </w:rPr>
        <w:t>Artini</w:t>
      </w:r>
      <w:proofErr w:type="spellEnd"/>
    </w:p>
    <w:p w:rsidR="00B377DA" w:rsidRDefault="00B377DA" w:rsidP="00B377DA">
      <w:pPr>
        <w:pStyle w:val="NormaleWeb"/>
        <w:spacing w:before="25" w:beforeAutospacing="0" w:after="25" w:afterAutospacing="0"/>
        <w:jc w:val="center"/>
      </w:pPr>
      <w:r>
        <w:t> </w:t>
      </w:r>
    </w:p>
    <w:p w:rsidR="00B377DA" w:rsidRDefault="00B377DA" w:rsidP="00B377DA">
      <w:pPr>
        <w:pStyle w:val="NormaleWeb"/>
        <w:spacing w:before="0" w:beforeAutospacing="0" w:after="0" w:afterAutospacing="0"/>
        <w:jc w:val="center"/>
      </w:pPr>
      <w:r>
        <w:rPr>
          <w:rFonts w:ascii="Garamond" w:hAnsi="Garamond"/>
          <w:b/>
          <w:bCs/>
          <w:color w:val="660066"/>
          <w:sz w:val="32"/>
          <w:szCs w:val="32"/>
        </w:rPr>
        <w:t>Messaggio</w:t>
      </w:r>
    </w:p>
    <w:p w:rsidR="00B377DA" w:rsidRDefault="00B377DA" w:rsidP="00B377DA">
      <w:pPr>
        <w:pStyle w:val="NormaleWeb"/>
        <w:spacing w:before="0" w:beforeAutospacing="0" w:after="0" w:afterAutospacing="0"/>
        <w:jc w:val="center"/>
      </w:pPr>
      <w:r>
        <w:rPr>
          <w:rFonts w:ascii="Garamond" w:hAnsi="Garamond"/>
          <w:b/>
          <w:bCs/>
          <w:color w:val="660066"/>
          <w:sz w:val="32"/>
          <w:szCs w:val="32"/>
        </w:rPr>
        <w:t>di</w:t>
      </w:r>
    </w:p>
    <w:p w:rsidR="00B377DA" w:rsidRDefault="00B377DA" w:rsidP="00B377DA">
      <w:pPr>
        <w:pStyle w:val="NormaleWeb"/>
        <w:spacing w:before="0" w:beforeAutospacing="0" w:after="0" w:afterAutospacing="0"/>
        <w:jc w:val="center"/>
      </w:pPr>
      <w:r>
        <w:rPr>
          <w:rFonts w:ascii="Garamond" w:hAnsi="Garamond"/>
          <w:b/>
          <w:bCs/>
          <w:color w:val="660066"/>
          <w:sz w:val="36"/>
          <w:szCs w:val="36"/>
        </w:rPr>
        <w:t>Giovedì 27 Giugno 2013</w:t>
      </w:r>
    </w:p>
    <w:p w:rsidR="00B377DA" w:rsidRDefault="00B377DA" w:rsidP="00B377DA">
      <w:pPr>
        <w:pStyle w:val="NormaleWeb"/>
        <w:spacing w:before="0" w:beforeAutospacing="0" w:after="0" w:afterAutospacing="0"/>
        <w:jc w:val="center"/>
      </w:pPr>
      <w:r>
        <w:t> </w:t>
      </w:r>
    </w:p>
    <w:p w:rsidR="00B377DA" w:rsidRDefault="00B377DA" w:rsidP="00B377DA">
      <w:pPr>
        <w:jc w:val="both"/>
        <w:rPr>
          <w:color w:val="660066"/>
        </w:rPr>
      </w:pPr>
      <w:r>
        <w:rPr>
          <w:rFonts w:ascii="Garamond" w:hAnsi="Garamond"/>
          <w:color w:val="660066"/>
          <w:sz w:val="27"/>
          <w:szCs w:val="27"/>
        </w:rPr>
        <w:t>Dagli spazi siderali siamo a voi come portatori di pace e con la pace nel cuore tale è il nostro dire.</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Quando l’Assoluto nella sua Divinità volle da sé medesimo generare la materia, nella discesa velocissima creò l’energia composta da luce atomica. La cellula creatasi era luce.  Dai detriti ignei appena spenti e dall’energia potente, sebbene ancora incandescenti, fu divisa in due parti in polarità opposte e complementari. La scissione fu indispensabile per creare la materia impiegando la geometria sacra. Le catene elicoidali delle cellule esposte alla stratosfera non avrebbero potuto evolversi nella connessione materiale in veloce moltiplicazione.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Da un punto di Luce la forza azionata dalla Mente Superiore scisse il nucleo centrale generando dal fuoco e dalla sabbia ricca di sali minerali, la prima cellula atomica che andava scissa. L’Atomo andava diviso affinché potesse creare se stesso attraverso la forza della Vita che portava a evolvere i mondi nello spazio. Con la prima cellula era nata la Vita, ma bisognava alimentare l’impulso vitale per renderla viva sul pianeta. </w:t>
      </w:r>
    </w:p>
    <w:p w:rsidR="00B377DA" w:rsidRDefault="00B377DA" w:rsidP="00B377DA">
      <w:pPr>
        <w:jc w:val="both"/>
        <w:rPr>
          <w:color w:val="660066"/>
        </w:rPr>
      </w:pPr>
      <w:r>
        <w:rPr>
          <w:rFonts w:ascii="Garamond" w:hAnsi="Garamond"/>
          <w:color w:val="660066"/>
          <w:sz w:val="27"/>
          <w:szCs w:val="27"/>
        </w:rPr>
        <w:br/>
        <w:t>Prima il Fuoco affiorò dalle visceri delle profondità. L’Aria soffiava potente e alimentava il Fuoco per dargli forza. Il ghiaccio al calore si sciolse e gigantesche ondate di Acqua giunsero dagli estremi confini del cosmo per lambire le coste del mondo. I cavalloni appena formati bagnavano ogni cosa, pulsavano al ritmo delle vibrazioni terrestri con le energie dei tre colori principali che andavano formando il verde, il giallo, il blu, il bianco, il rosso, l’arancione per rendere più potente la forza.</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La Terra accolse nel suo grembo scomposto il primo simbolo. Tutto era caos increato, un suono potente tuonò dagli Universi e attraverso un canto prolungato che scosse i Cieli, spaccò con un boato l’atomo infinitesimale in due e da essi si formò una terza forza in un ordine lento su tutte le cose create. La Mente Superiore dopo aver operato la divisione in due nuclei, creò un terzo polo non solo nella manifestazione materiale, ma nella sostanza dello spirito arricchito della sua stessa scintilla divina. Nei due poli opposti e contrari, azionò la gravità magnetica che governò sulla Terra creando la materia, l’antimateria e la materia oscura.</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In verità ogni componente esistente sul pianeta si manifestò attraverso la polarità degli opposti, ma la stessa legge della Natura comportò un terzo polo che sulla Terra governa in assoluto.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 xml:space="preserve">Quindi ogni manifestazione è trina. Anche il Tempo terrestre è composto di passato, presente e futuro. </w:t>
      </w:r>
    </w:p>
    <w:p w:rsidR="00B377DA" w:rsidRDefault="00B377DA" w:rsidP="00B377DA">
      <w:pPr>
        <w:jc w:val="both"/>
        <w:rPr>
          <w:color w:val="660066"/>
        </w:rPr>
      </w:pPr>
      <w:r>
        <w:rPr>
          <w:color w:val="660066"/>
        </w:rPr>
        <w:lastRenderedPageBreak/>
        <w:t> </w:t>
      </w:r>
    </w:p>
    <w:p w:rsidR="00B377DA" w:rsidRDefault="00B377DA" w:rsidP="00B377DA">
      <w:pPr>
        <w:jc w:val="both"/>
        <w:rPr>
          <w:color w:val="660066"/>
        </w:rPr>
      </w:pPr>
      <w:r>
        <w:rPr>
          <w:rFonts w:ascii="Garamond" w:hAnsi="Garamond"/>
          <w:color w:val="660066"/>
          <w:sz w:val="27"/>
          <w:szCs w:val="27"/>
        </w:rPr>
        <w:t>Dai campi magnetici si generò l’energia della materia organica e inorganica.</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Il ferro fu inserito nelle profondità terrestri proveniente da pianeti lontani. Esso era indispensabile al magnetismo. Infatti se un anello di ferro cade su una zolla ferrosa sensibilizzata da un fenomeno elettrico naturale, oltre a essere conduttore d’energia, si muta in forza accentrante che attrae altre forze magnetizzate. Per tale processo ogni minerale pesante che contiene sostanze sensibili d’energia elettrica, si potenzia attraverso una forza d’attrazione potente e nulla cadrà nel nulla.</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In questo caso il “nulla” è rappresentato dall’effetto “illusione” esistente nel mondo in cui la manifestazione formata da vibrazioni lente è visibile ai sensi della materia, pur essendo un nulla totale.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Tutto è energia, i vostri occhi vedono le frequenze rallentate in manifestazioni solide di oggetti che possono dissolversi se le vibrazioni aumentano d’intensità. Quindi possono scomparire alla vostra vista per un mutamento di frequenze dovuto alle vibrazioni per l’apertura di un portale galattico. Nella vostra dimensione non potete percepire una frequenza più elevata, per cui tutto quello che vi circonda, tutti gli oggetti che ritenete preziosi a cui siete legati dal possesso del loro valore, sono solo energie fluttuanti, sebbene vi appaiono solide. Quando la Terra muterà totalmente frequenze, voi percepirete altre frequenze. Questo vale per tutto quello che vi circonda. Il possesso non esiste in quanto tutto quello che credete di possedere è solo la manifestazione di frequenze con vibrazioni dense. Se avanti a voi comparisse un Maestro Asceso con la sua energia dalle vibrazioni elevatissime, farebbe scomparire tutto il vostro mondo composto d’illusione.</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Queste sono le realtà del mondo della manifestazione esistenti presso di voi. La Vita è tutt’altra cosa.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 xml:space="preserve">Tutto ciò che presso di voi si forma dagli elementi naturali, chimici o composti in sofisticate manipolazioni, in un tempo relativamente segnato si deteriora, si consuma per gli agenti atmosferici  e si </w:t>
      </w:r>
      <w:proofErr w:type="spellStart"/>
      <w:r>
        <w:rPr>
          <w:rFonts w:ascii="Garamond" w:hAnsi="Garamond"/>
          <w:color w:val="660066"/>
          <w:sz w:val="27"/>
          <w:szCs w:val="27"/>
        </w:rPr>
        <w:t>autoconsuma</w:t>
      </w:r>
      <w:proofErr w:type="spellEnd"/>
      <w:r>
        <w:rPr>
          <w:rFonts w:ascii="Garamond" w:hAnsi="Garamond"/>
          <w:color w:val="660066"/>
          <w:sz w:val="27"/>
          <w:szCs w:val="27"/>
        </w:rPr>
        <w:t xml:space="preserve"> come avviene in ogni materia organica e inorganica nella materia e antimateria. Ciò che è prodotto dalla Terra, ritorna alla Terra, la quale ne ha consentito la creazione per favorire l’evoluzione. L’umanità nel corso dell’esistenze, ha manipolato le sostanze naturali mutandole spesso in veleni e con esse ha deteriorato il cibo e l’aria. Contemporaneamente però questa degenerazione accelera il processo di trasformazione della materia oscura.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 xml:space="preserve">Esistono forme neutre che non posseggono la formazione tripla molecolare. Esse sono più resistenti a essere eliminate, perché non si combinano con i poli contrari. Tutto ciò che esiste in natura ha la propria formula, per cui ciò che viene costruito con processi irrisolti, non essendo triplice non ha la facoltà di ritorno all’elemento madre per fondersi di nuovo in essa e nei tre corpi inferiori. La materia trina è stata creata con proprietà vive nella ricchezza in sé impressa e con ogni forza creante per generare la propria continuazione attraverso la pianta, il fiore, il frutto, il seme che si muta, si rigenera e si trasforma. Questo processo ha inizio con il Padre, la Madre, il Figlio. E‘ unità, divisione,  moltiplicazione ed è parte di una operazione della geometria sacra. La manifestazione passa ruotando armonicamente </w:t>
      </w:r>
      <w:r>
        <w:rPr>
          <w:rFonts w:ascii="Garamond" w:hAnsi="Garamond"/>
          <w:color w:val="660066"/>
          <w:sz w:val="27"/>
          <w:szCs w:val="27"/>
        </w:rPr>
        <w:lastRenderedPageBreak/>
        <w:t>attraverso i triangoli, gli esagoni e infine nel dodecaedro in un punto dove tutto ha un senso nel rapporto antitetico dell’intuito e della logica.</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Ogni cosa fa parte d’ogni cosa. Ha tre aspetti di forza nel circuito della Mente Superiore, della mente comune, della materia spirituale, della materia solida, del pensiero superiore, pensiero creante e tutte sono da approfondire nel proprio Tempio nel silenzio rispettando la legge cosmica.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La conoscenza della legge trina è innata in ogni cellula perché la trinità ha generato ogni cellula, quindi in sé vi è il Padre, la Madre e il Figlio generato nella manifestazione. Dopo aver assimilato il principio, l’essere in 3D se desidera iniziare il “Sentiero della Consapevolezza Superiore” è necessario sia pronto alle iniziazioni per intraprendere il cammino spirituale della coscienza. L’aspirante s’impegnerà con disciplina verso le prove più dure imponendosi nel quotidiano regole ben precise, per proseguire come discepolo verso la prima iniziazione e verso il primo gradino dell’evoluzione dell’anima. L’aspirante si libererà progressivamente dei più pesanti fardelli, perché aggravato non potrebbe inoltrarsi nel deserto infuocato e nelle tempeste di sabbia o nella steppa ricoperta di ghiacci attraversata dai venti gelidi. I sentieri sono inizialmente sette e sono i più impervi e duri. Ogni pista ha una nuova richiesta di forza che viene presentata dagli istruttori invisibili.  </w:t>
      </w:r>
    </w:p>
    <w:p w:rsidR="00B377DA" w:rsidRDefault="00B377DA" w:rsidP="00B377DA">
      <w:pPr>
        <w:jc w:val="both"/>
        <w:rPr>
          <w:color w:val="660066"/>
        </w:rPr>
      </w:pPr>
      <w:r>
        <w:rPr>
          <w:rFonts w:ascii="Garamond" w:hAnsi="Garamond"/>
          <w:color w:val="660066"/>
          <w:sz w:val="27"/>
          <w:szCs w:val="27"/>
        </w:rPr>
        <w:br/>
        <w:t>Nel cammino verso il primo sentiero, l’essere ha bisogno di Saggezza e come un Maestro desidera conquistare la Compassione per essere pronto ad applicare la legge degli uomini con intelligenza, giustizia e amore.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Amore, Carità, Pazienza, Misericordia, Saggezza, Verità e soprattutto Giustizia come intenti sono i presupposti per i primi passi verso il ritorno alla cima e verso l’evoluzione dell’anima. L’evoluzione è una spirale che si muove senza fine, né principio e porta ogni creatura verso la scalata della Montagna più alta degli universi. </w:t>
      </w:r>
    </w:p>
    <w:p w:rsidR="00B377DA" w:rsidRDefault="00B377DA" w:rsidP="00B377DA">
      <w:pPr>
        <w:jc w:val="both"/>
        <w:rPr>
          <w:color w:val="660066"/>
        </w:rPr>
      </w:pPr>
      <w:r>
        <w:rPr>
          <w:color w:val="660066"/>
        </w:rPr>
        <w:t> </w:t>
      </w:r>
    </w:p>
    <w:p w:rsidR="00B377DA" w:rsidRDefault="00B377DA" w:rsidP="00B377DA">
      <w:pPr>
        <w:jc w:val="center"/>
        <w:rPr>
          <w:color w:val="660066"/>
        </w:rPr>
      </w:pPr>
      <w:r>
        <w:rPr>
          <w:rFonts w:ascii="Garamond" w:hAnsi="Garamond"/>
          <w:b/>
          <w:bCs/>
          <w:color w:val="660066"/>
          <w:sz w:val="27"/>
          <w:szCs w:val="27"/>
        </w:rPr>
        <w:t>Il primo è il Sentiero del Servizio,</w:t>
      </w:r>
    </w:p>
    <w:p w:rsidR="00B377DA" w:rsidRDefault="00B377DA" w:rsidP="00B377DA">
      <w:pPr>
        <w:jc w:val="center"/>
        <w:rPr>
          <w:color w:val="660066"/>
        </w:rPr>
      </w:pPr>
      <w:r>
        <w:rPr>
          <w:rFonts w:ascii="Garamond" w:hAnsi="Garamond"/>
          <w:b/>
          <w:bCs/>
          <w:color w:val="660066"/>
          <w:sz w:val="27"/>
          <w:szCs w:val="27"/>
        </w:rPr>
        <w:t>il secondo è il Sentiero delle Forze magnetiche,</w:t>
      </w:r>
    </w:p>
    <w:p w:rsidR="00B377DA" w:rsidRDefault="00B377DA" w:rsidP="00B377DA">
      <w:pPr>
        <w:jc w:val="center"/>
        <w:rPr>
          <w:color w:val="660066"/>
        </w:rPr>
      </w:pPr>
      <w:r>
        <w:rPr>
          <w:rFonts w:ascii="Garamond" w:hAnsi="Garamond"/>
          <w:b/>
          <w:bCs/>
          <w:color w:val="660066"/>
          <w:sz w:val="27"/>
          <w:szCs w:val="27"/>
        </w:rPr>
        <w:t>il terzo è il Sentiero della Saggezza dei Costruttori Planetari,</w:t>
      </w:r>
    </w:p>
    <w:p w:rsidR="00B377DA" w:rsidRDefault="00B377DA" w:rsidP="00B377DA">
      <w:pPr>
        <w:jc w:val="center"/>
        <w:rPr>
          <w:color w:val="660066"/>
        </w:rPr>
      </w:pPr>
      <w:r>
        <w:rPr>
          <w:rFonts w:ascii="Garamond" w:hAnsi="Garamond"/>
          <w:b/>
          <w:bCs/>
          <w:color w:val="660066"/>
          <w:sz w:val="27"/>
          <w:szCs w:val="27"/>
        </w:rPr>
        <w:t>il quarto è il Sentiero delle Stelle dorate,</w:t>
      </w:r>
    </w:p>
    <w:p w:rsidR="00B377DA" w:rsidRDefault="00B377DA" w:rsidP="00B377DA">
      <w:pPr>
        <w:jc w:val="center"/>
        <w:rPr>
          <w:color w:val="660066"/>
        </w:rPr>
      </w:pPr>
      <w:r>
        <w:rPr>
          <w:rFonts w:ascii="Garamond" w:hAnsi="Garamond"/>
          <w:b/>
          <w:bCs/>
          <w:color w:val="660066"/>
          <w:sz w:val="27"/>
          <w:szCs w:val="27"/>
        </w:rPr>
        <w:t>il quinto è il Sentiero della Grande Gerarchia,</w:t>
      </w:r>
    </w:p>
    <w:p w:rsidR="00B377DA" w:rsidRDefault="00B377DA" w:rsidP="00B377DA">
      <w:pPr>
        <w:jc w:val="center"/>
        <w:rPr>
          <w:color w:val="660066"/>
        </w:rPr>
      </w:pPr>
      <w:r>
        <w:rPr>
          <w:rFonts w:ascii="Garamond" w:hAnsi="Garamond"/>
          <w:b/>
          <w:bCs/>
          <w:color w:val="660066"/>
          <w:sz w:val="27"/>
          <w:szCs w:val="27"/>
        </w:rPr>
        <w:t>il sesto è il Sentiero dei Maestri di Luce Cosmica,</w:t>
      </w:r>
    </w:p>
    <w:p w:rsidR="00B377DA" w:rsidRDefault="00B377DA" w:rsidP="00B377DA">
      <w:pPr>
        <w:jc w:val="center"/>
        <w:rPr>
          <w:color w:val="660066"/>
        </w:rPr>
      </w:pPr>
      <w:r>
        <w:rPr>
          <w:rFonts w:ascii="Garamond" w:hAnsi="Garamond"/>
          <w:b/>
          <w:bCs/>
          <w:color w:val="660066"/>
          <w:sz w:val="27"/>
          <w:szCs w:val="27"/>
        </w:rPr>
        <w:t>il settimo e ultimo: è il Sentiero che apre i portali del Grande Tempio della Vita nell’Infinito.</w:t>
      </w:r>
    </w:p>
    <w:p w:rsidR="00B377DA" w:rsidRDefault="00B377DA" w:rsidP="00B377DA">
      <w:pPr>
        <w:jc w:val="center"/>
        <w:rPr>
          <w:color w:val="660066"/>
        </w:rPr>
      </w:pPr>
      <w:r>
        <w:rPr>
          <w:color w:val="660066"/>
        </w:rPr>
        <w:t> </w:t>
      </w:r>
    </w:p>
    <w:p w:rsidR="00B377DA" w:rsidRDefault="00B377DA" w:rsidP="00B377DA">
      <w:pPr>
        <w:jc w:val="both"/>
        <w:rPr>
          <w:color w:val="660066"/>
        </w:rPr>
      </w:pPr>
      <w:r>
        <w:rPr>
          <w:rFonts w:ascii="Garamond" w:hAnsi="Garamond"/>
          <w:color w:val="660066"/>
          <w:sz w:val="27"/>
          <w:szCs w:val="27"/>
        </w:rPr>
        <w:t>Ogni Sentiero percorso e superato dalla personalità, porta vibrazioni più alte e ha grande valore per il Se in sé. </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Il passaggio a una piattaforma Superiore è il Sentiero dell’Evoluzione sempre presente in ogni Sentiero e governa ciascuno di essi. </w:t>
      </w:r>
    </w:p>
    <w:p w:rsidR="00B377DA" w:rsidRDefault="00B377DA" w:rsidP="00B377DA">
      <w:pPr>
        <w:jc w:val="both"/>
        <w:rPr>
          <w:color w:val="660066"/>
        </w:rPr>
      </w:pPr>
      <w:r>
        <w:rPr>
          <w:color w:val="660066"/>
        </w:rPr>
        <w:t> </w:t>
      </w:r>
    </w:p>
    <w:p w:rsidR="00B377DA" w:rsidRDefault="00B377DA" w:rsidP="00B377DA">
      <w:pPr>
        <w:jc w:val="center"/>
        <w:rPr>
          <w:color w:val="660066"/>
        </w:rPr>
      </w:pPr>
      <w:r>
        <w:rPr>
          <w:rFonts w:ascii="Garamond" w:hAnsi="Garamond"/>
          <w:b/>
          <w:bCs/>
          <w:color w:val="660066"/>
          <w:sz w:val="27"/>
          <w:szCs w:val="27"/>
        </w:rPr>
        <w:t>Giunti all’ultimo passaggio porterà nel centro del Sole Centrale.</w:t>
      </w:r>
    </w:p>
    <w:p w:rsidR="00B377DA" w:rsidRDefault="00B377DA" w:rsidP="00B377DA">
      <w:pPr>
        <w:jc w:val="center"/>
        <w:rPr>
          <w:color w:val="660066"/>
        </w:rPr>
      </w:pPr>
      <w:r>
        <w:rPr>
          <w:color w:val="660066"/>
        </w:rPr>
        <w:t> </w:t>
      </w:r>
    </w:p>
    <w:p w:rsidR="00B377DA" w:rsidRDefault="00B377DA" w:rsidP="00B377DA">
      <w:pPr>
        <w:jc w:val="both"/>
        <w:rPr>
          <w:color w:val="660066"/>
        </w:rPr>
      </w:pPr>
      <w:r>
        <w:rPr>
          <w:rFonts w:ascii="Garamond" w:hAnsi="Garamond"/>
          <w:color w:val="660066"/>
          <w:sz w:val="27"/>
          <w:szCs w:val="27"/>
        </w:rPr>
        <w:lastRenderedPageBreak/>
        <w:t>Superato il Sistema Solare, l’iniziato, potrà entrare nel Sistema Cosmico e trasmutare in multidimensionalità cosmiche viventi. Essi potranno entrare in molte forme manifeste e non manifeste per poi congiungersi all’unico raggio cosmico. Infine esistono altri due Sentieri evolutivi, sebbene pochissimi esseri nella polarità e figli degli uomini incarnati, possono raggiungere tale grado evolutivo.</w:t>
      </w:r>
    </w:p>
    <w:p w:rsidR="00B377DA" w:rsidRDefault="00B377DA" w:rsidP="00B377DA">
      <w:pPr>
        <w:jc w:val="both"/>
        <w:rPr>
          <w:color w:val="660066"/>
        </w:rPr>
      </w:pPr>
      <w:r>
        <w:rPr>
          <w:color w:val="660066"/>
        </w:rPr>
        <w:t> </w:t>
      </w:r>
    </w:p>
    <w:p w:rsidR="00B377DA" w:rsidRDefault="00B377DA" w:rsidP="00B377DA">
      <w:pPr>
        <w:jc w:val="both"/>
        <w:rPr>
          <w:color w:val="660066"/>
        </w:rPr>
      </w:pPr>
      <w:r>
        <w:rPr>
          <w:rFonts w:ascii="Garamond" w:hAnsi="Garamond"/>
          <w:color w:val="660066"/>
          <w:sz w:val="27"/>
          <w:szCs w:val="27"/>
        </w:rPr>
        <w:t>I tanti cambiamenti che si stanno realizzando sulla Terra ai livelli di coscienza mentale, emozionale e spirituale, sono avvertiti da molti.  La connessione con la spiritualità sta abbandonando tantissime anime e le personalità sentono questa mancanza. E’ necessaria in quanto chi fin’ora ha percepito il conforto dello Spirito dentro di sé, ha bisogno di entrare nella notte buia dell’anima per il cambiamento in atto. Nelle tenebre dell’oscurità il vostro DNA inizia a trasformarsi, così accade anche alle difese immunitarie e a tutto il resto che vi circonda. Il vostro corpo subirà molte modificazioni ed è necessario che le affrontiate con serenità senza fare resistenza.   </w:t>
      </w:r>
    </w:p>
    <w:p w:rsidR="00B377DA" w:rsidRDefault="00B377DA" w:rsidP="00B377DA">
      <w:pPr>
        <w:jc w:val="both"/>
        <w:rPr>
          <w:color w:val="660066"/>
        </w:rPr>
      </w:pPr>
      <w:r>
        <w:rPr>
          <w:rFonts w:ascii="Garamond" w:hAnsi="Garamond"/>
          <w:color w:val="660066"/>
          <w:sz w:val="27"/>
          <w:szCs w:val="27"/>
        </w:rPr>
        <w:br/>
        <w:t>Non cercate di comprendere con la vostra mente questo processo, esso è avvertito nel profondo con un certo disagio mentale, spesso anche con dolore fisico. Molti esseri sentono di stare su un pianeta straniero, lottano per comprendere il motivo di trovarsi sulla Terra e provano il desiderio di tornare a casa. Il ritorno a casa non è un posto, ma una frequenza sottile. Per miliardi di anni non è stato possibile per voi sperimentare l’espansione divina in un corpo umano, perché la vostra personalità è sconnessa dallo spirito. Nell’attuale cambiamento potete sperimentare il processo del bruco che nella sofferenza e nell’oscurità del suo bozzolo diviene farfalla. </w:t>
      </w:r>
    </w:p>
    <w:p w:rsidR="00B377DA" w:rsidRDefault="00B377DA" w:rsidP="00B377DA">
      <w:pPr>
        <w:jc w:val="center"/>
        <w:rPr>
          <w:color w:val="660066"/>
        </w:rPr>
      </w:pPr>
      <w:r>
        <w:rPr>
          <w:rFonts w:ascii="Garamond" w:hAnsi="Garamond"/>
          <w:color w:val="660066"/>
          <w:sz w:val="27"/>
          <w:szCs w:val="27"/>
        </w:rPr>
        <w:t> </w:t>
      </w:r>
    </w:p>
    <w:p w:rsidR="00B377DA" w:rsidRDefault="00B377DA" w:rsidP="00B377DA">
      <w:pPr>
        <w:jc w:val="center"/>
        <w:rPr>
          <w:color w:val="660066"/>
        </w:rPr>
      </w:pPr>
      <w:r>
        <w:rPr>
          <w:rFonts w:ascii="Garamond" w:hAnsi="Garamond"/>
          <w:b/>
          <w:bCs/>
          <w:color w:val="660066"/>
          <w:sz w:val="27"/>
          <w:szCs w:val="27"/>
        </w:rPr>
        <w:t>Questo processo vuol significare che lo spirito oltrepassa la materia,</w:t>
      </w:r>
    </w:p>
    <w:p w:rsidR="00B377DA" w:rsidRDefault="00B377DA" w:rsidP="00B377DA">
      <w:pPr>
        <w:jc w:val="center"/>
        <w:rPr>
          <w:color w:val="660066"/>
        </w:rPr>
      </w:pPr>
      <w:r>
        <w:rPr>
          <w:rFonts w:ascii="Garamond" w:hAnsi="Garamond"/>
          <w:b/>
          <w:bCs/>
          <w:color w:val="660066"/>
          <w:sz w:val="27"/>
          <w:szCs w:val="27"/>
        </w:rPr>
        <w:t>si libera e vola verso la cima.</w:t>
      </w:r>
      <w:r>
        <w:rPr>
          <w:rFonts w:ascii="Garamond" w:hAnsi="Garamond"/>
          <w:color w:val="660066"/>
          <w:sz w:val="27"/>
          <w:szCs w:val="27"/>
        </w:rPr>
        <w:br/>
        <w:t> </w:t>
      </w:r>
    </w:p>
    <w:p w:rsidR="00B377DA" w:rsidRDefault="00B377DA" w:rsidP="00B377DA">
      <w:pPr>
        <w:jc w:val="both"/>
        <w:rPr>
          <w:color w:val="660066"/>
        </w:rPr>
      </w:pPr>
      <w:r>
        <w:rPr>
          <w:rFonts w:ascii="Garamond" w:hAnsi="Garamond"/>
          <w:color w:val="660066"/>
          <w:sz w:val="27"/>
          <w:szCs w:val="27"/>
        </w:rPr>
        <w:t>Che la Luce sia la vostra guida e vi porti verso il Sentiero dell’Illuminazione, affinché sulla Terra si possano aprire i vostri cuori nella Fratellanza universale più sacra e possiate percepire la gioia della Compassione più pura. Per voi negli Universi si possa aprire il Sentiero della decima potenza e spingervi sul carro dell‘Amore Assoluto ove tutto è Luce nell’Uno più risplendente nella sua Unità della sinfonia dei Mondi. Che l’Illuminazione Cosmica possa risplendere nell’unico cuore dell’Illuminato Assoluto.       </w:t>
      </w:r>
    </w:p>
    <w:p w:rsidR="00B377DA" w:rsidRDefault="00B377DA" w:rsidP="00B377DA">
      <w:pPr>
        <w:jc w:val="both"/>
        <w:rPr>
          <w:color w:val="660066"/>
        </w:rPr>
      </w:pPr>
      <w:r>
        <w:rPr>
          <w:rFonts w:ascii="Garamond" w:hAnsi="Garamond"/>
          <w:color w:val="660066"/>
          <w:sz w:val="27"/>
          <w:szCs w:val="27"/>
        </w:rPr>
        <w:br/>
        <w:t>I Fratelli della Luce Cosmica.</w:t>
      </w:r>
      <w:r>
        <w:rPr>
          <w:color w:val="660066"/>
        </w:rPr>
        <w:t> </w:t>
      </w:r>
    </w:p>
    <w:p w:rsidR="00B377DA" w:rsidRDefault="00B377DA" w:rsidP="00B377DA">
      <w:pPr>
        <w:pStyle w:val="NormaleWeb"/>
        <w:spacing w:before="25" w:beforeAutospacing="0" w:after="25" w:afterAutospacing="0"/>
        <w:jc w:val="center"/>
      </w:pPr>
      <w:r>
        <w:t> </w:t>
      </w:r>
    </w:p>
    <w:p w:rsidR="00B377DA" w:rsidRDefault="00B377DA" w:rsidP="00B377DA">
      <w:pPr>
        <w:pStyle w:val="NormaleWeb"/>
        <w:spacing w:before="13" w:beforeAutospacing="0" w:after="13" w:afterAutospacing="0"/>
        <w:jc w:val="center"/>
      </w:pPr>
      <w:r>
        <w:t> </w:t>
      </w:r>
    </w:p>
    <w:p w:rsidR="00B377DA" w:rsidRDefault="00B377DA" w:rsidP="00B377DA">
      <w:pPr>
        <w:pStyle w:val="NormaleWeb"/>
        <w:spacing w:before="0" w:beforeAutospacing="0" w:after="0" w:afterAutospacing="0"/>
        <w:jc w:val="center"/>
      </w:pPr>
      <w:r>
        <w:rPr>
          <w:rFonts w:ascii="Garamond" w:hAnsi="Garamond"/>
          <w:i/>
          <w:iCs/>
          <w:color w:val="660066"/>
          <w:sz w:val="27"/>
          <w:szCs w:val="27"/>
        </w:rPr>
        <w:t>Energie di Luce</w:t>
      </w:r>
    </w:p>
    <w:p w:rsidR="00B377DA" w:rsidRDefault="00B377DA" w:rsidP="00B377DA">
      <w:pPr>
        <w:pStyle w:val="NormaleWeb"/>
        <w:spacing w:before="0" w:beforeAutospacing="0" w:after="0" w:afterAutospacing="0"/>
        <w:jc w:val="center"/>
      </w:pPr>
      <w:r>
        <w:rPr>
          <w:rFonts w:ascii="Garamond" w:hAnsi="Garamond"/>
          <w:i/>
          <w:iCs/>
          <w:color w:val="660066"/>
          <w:sz w:val="27"/>
          <w:szCs w:val="27"/>
        </w:rPr>
        <w:t>canalizzate da</w:t>
      </w:r>
    </w:p>
    <w:p w:rsidR="00B377DA" w:rsidRDefault="00B377DA" w:rsidP="00B377DA">
      <w:pPr>
        <w:pStyle w:val="NormaleWeb"/>
        <w:spacing w:before="0" w:beforeAutospacing="0" w:after="0" w:afterAutospacing="0"/>
        <w:jc w:val="center"/>
      </w:pPr>
      <w:hyperlink r:id="rId25" w:history="1">
        <w:r>
          <w:rPr>
            <w:rStyle w:val="Collegamentoipertestuale"/>
            <w:rFonts w:ascii="Garamond" w:hAnsi="Garamond"/>
            <w:i/>
            <w:iCs/>
            <w:color w:val="660066"/>
            <w:sz w:val="27"/>
            <w:szCs w:val="27"/>
          </w:rPr>
          <w:t xml:space="preserve">Anna Maria </w:t>
        </w:r>
        <w:proofErr w:type="spellStart"/>
        <w:r>
          <w:rPr>
            <w:rStyle w:val="Collegamentoipertestuale"/>
            <w:rFonts w:ascii="Garamond" w:hAnsi="Garamond"/>
            <w:i/>
            <w:iCs/>
            <w:color w:val="660066"/>
            <w:sz w:val="27"/>
            <w:szCs w:val="27"/>
          </w:rPr>
          <w:t>Artini</w:t>
        </w:r>
        <w:proofErr w:type="spellEnd"/>
      </w:hyperlink>
    </w:p>
    <w:p w:rsidR="00B377DA" w:rsidRPr="00800D97" w:rsidRDefault="00B377DA" w:rsidP="00800D97"/>
    <w:sectPr w:rsidR="00B377DA" w:rsidRPr="00800D97"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AAA" w:rsidRDefault="00785AAA">
      <w:r>
        <w:separator/>
      </w:r>
    </w:p>
  </w:endnote>
  <w:endnote w:type="continuationSeparator" w:id="0">
    <w:p w:rsidR="00785AAA" w:rsidRDefault="00785A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6A2363"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5F4613">
      <w:rPr>
        <w:rStyle w:val="Numeropagina"/>
        <w:noProof/>
      </w:rPr>
      <w:t>39</w:t>
    </w:r>
    <w:r>
      <w:rPr>
        <w:rStyle w:val="Numeropagina"/>
      </w:rPr>
      <w:fldChar w:fldCharType="end"/>
    </w:r>
  </w:p>
  <w:p w:rsidR="005F4613" w:rsidRDefault="005F461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6A2363"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1314C6">
      <w:rPr>
        <w:rStyle w:val="Numeropagina"/>
        <w:noProof/>
      </w:rPr>
      <w:t>1</w:t>
    </w:r>
    <w:r>
      <w:rPr>
        <w:rStyle w:val="Numeropagina"/>
      </w:rPr>
      <w:fldChar w:fldCharType="end"/>
    </w:r>
  </w:p>
  <w:p w:rsidR="005F4613" w:rsidRDefault="005F461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AAA" w:rsidRDefault="00785AAA">
      <w:r>
        <w:separator/>
      </w:r>
    </w:p>
  </w:footnote>
  <w:footnote w:type="continuationSeparator" w:id="0">
    <w:p w:rsidR="00785AAA" w:rsidRDefault="00785A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771E0"/>
    <w:multiLevelType w:val="multilevel"/>
    <w:tmpl w:val="D224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6"/>
  </w:num>
  <w:num w:numId="4">
    <w:abstractNumId w:val="6"/>
  </w:num>
  <w:num w:numId="5">
    <w:abstractNumId w:val="11"/>
  </w:num>
  <w:num w:numId="6">
    <w:abstractNumId w:val="17"/>
  </w:num>
  <w:num w:numId="7">
    <w:abstractNumId w:val="4"/>
  </w:num>
  <w:num w:numId="8">
    <w:abstractNumId w:val="5"/>
  </w:num>
  <w:num w:numId="9">
    <w:abstractNumId w:val="14"/>
  </w:num>
  <w:num w:numId="10">
    <w:abstractNumId w:val="8"/>
  </w:num>
  <w:num w:numId="11">
    <w:abstractNumId w:val="10"/>
  </w:num>
  <w:num w:numId="12">
    <w:abstractNumId w:val="9"/>
  </w:num>
  <w:num w:numId="13">
    <w:abstractNumId w:val="12"/>
  </w:num>
  <w:num w:numId="14">
    <w:abstractNumId w:val="18"/>
  </w:num>
  <w:num w:numId="15">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09F1"/>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6D5"/>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4C6"/>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4E6D"/>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363"/>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5AAA"/>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0D9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07F27"/>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2699"/>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377DA"/>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059199">
      <w:bodyDiv w:val="1"/>
      <w:marLeft w:val="0"/>
      <w:marRight w:val="0"/>
      <w:marTop w:val="0"/>
      <w:marBottom w:val="0"/>
      <w:divBdr>
        <w:top w:val="none" w:sz="0" w:space="0" w:color="auto"/>
        <w:left w:val="none" w:sz="0" w:space="0" w:color="auto"/>
        <w:bottom w:val="none" w:sz="0" w:space="0" w:color="auto"/>
        <w:right w:val="none" w:sz="0" w:space="0" w:color="auto"/>
      </w:divBdr>
      <w:divsChild>
        <w:div w:id="2142840969">
          <w:marLeft w:val="0"/>
          <w:marRight w:val="0"/>
          <w:marTop w:val="0"/>
          <w:marBottom w:val="0"/>
          <w:divBdr>
            <w:top w:val="none" w:sz="0" w:space="0" w:color="auto"/>
            <w:left w:val="none" w:sz="0" w:space="0" w:color="auto"/>
            <w:bottom w:val="none" w:sz="0" w:space="0" w:color="auto"/>
            <w:right w:val="none" w:sz="0" w:space="0" w:color="auto"/>
          </w:divBdr>
          <w:divsChild>
            <w:div w:id="1378092749">
              <w:marLeft w:val="0"/>
              <w:marRight w:val="0"/>
              <w:marTop w:val="0"/>
              <w:marBottom w:val="0"/>
              <w:divBdr>
                <w:top w:val="none" w:sz="0" w:space="0" w:color="auto"/>
                <w:left w:val="none" w:sz="0" w:space="0" w:color="auto"/>
                <w:bottom w:val="none" w:sz="0" w:space="0" w:color="auto"/>
                <w:right w:val="none" w:sz="0" w:space="0" w:color="auto"/>
              </w:divBdr>
            </w:div>
          </w:divsChild>
        </w:div>
        <w:div w:id="152793098">
          <w:marLeft w:val="0"/>
          <w:marRight w:val="0"/>
          <w:marTop w:val="0"/>
          <w:marBottom w:val="0"/>
          <w:divBdr>
            <w:top w:val="none" w:sz="0" w:space="0" w:color="auto"/>
            <w:left w:val="none" w:sz="0" w:space="0" w:color="auto"/>
            <w:bottom w:val="none" w:sz="0" w:space="0" w:color="auto"/>
            <w:right w:val="none" w:sz="0" w:space="0" w:color="auto"/>
          </w:divBdr>
        </w:div>
        <w:div w:id="1876966458">
          <w:marLeft w:val="0"/>
          <w:marRight w:val="0"/>
          <w:marTop w:val="0"/>
          <w:marBottom w:val="0"/>
          <w:divBdr>
            <w:top w:val="none" w:sz="0" w:space="0" w:color="auto"/>
            <w:left w:val="none" w:sz="0" w:space="0" w:color="auto"/>
            <w:bottom w:val="none" w:sz="0" w:space="0" w:color="auto"/>
            <w:right w:val="none" w:sz="0" w:space="0" w:color="auto"/>
          </w:divBdr>
          <w:divsChild>
            <w:div w:id="1203710508">
              <w:marLeft w:val="0"/>
              <w:marRight w:val="0"/>
              <w:marTop w:val="0"/>
              <w:marBottom w:val="0"/>
              <w:divBdr>
                <w:top w:val="none" w:sz="0" w:space="0" w:color="auto"/>
                <w:left w:val="none" w:sz="0" w:space="0" w:color="auto"/>
                <w:bottom w:val="none" w:sz="0" w:space="0" w:color="auto"/>
                <w:right w:val="none" w:sz="0" w:space="0" w:color="auto"/>
              </w:divBdr>
              <w:divsChild>
                <w:div w:id="358358417">
                  <w:marLeft w:val="0"/>
                  <w:marRight w:val="0"/>
                  <w:marTop w:val="0"/>
                  <w:marBottom w:val="0"/>
                  <w:divBdr>
                    <w:top w:val="none" w:sz="0" w:space="0" w:color="auto"/>
                    <w:left w:val="none" w:sz="0" w:space="0" w:color="auto"/>
                    <w:bottom w:val="none" w:sz="0" w:space="0" w:color="auto"/>
                    <w:right w:val="none" w:sz="0" w:space="0" w:color="auto"/>
                  </w:divBdr>
                  <w:divsChild>
                    <w:div w:id="1031303140">
                      <w:marLeft w:val="0"/>
                      <w:marRight w:val="0"/>
                      <w:marTop w:val="0"/>
                      <w:marBottom w:val="0"/>
                      <w:divBdr>
                        <w:top w:val="none" w:sz="0" w:space="0" w:color="auto"/>
                        <w:left w:val="none" w:sz="0" w:space="0" w:color="auto"/>
                        <w:bottom w:val="none" w:sz="0" w:space="0" w:color="auto"/>
                        <w:right w:val="none" w:sz="0" w:space="0" w:color="auto"/>
                      </w:divBdr>
                      <w:divsChild>
                        <w:div w:id="796601936">
                          <w:marLeft w:val="0"/>
                          <w:marRight w:val="0"/>
                          <w:marTop w:val="0"/>
                          <w:marBottom w:val="0"/>
                          <w:divBdr>
                            <w:top w:val="none" w:sz="0" w:space="0" w:color="auto"/>
                            <w:left w:val="none" w:sz="0" w:space="0" w:color="auto"/>
                            <w:bottom w:val="none" w:sz="0" w:space="0" w:color="auto"/>
                            <w:right w:val="none" w:sz="0" w:space="0" w:color="auto"/>
                          </w:divBdr>
                          <w:divsChild>
                            <w:div w:id="1029256013">
                              <w:marLeft w:val="0"/>
                              <w:marRight w:val="0"/>
                              <w:marTop w:val="0"/>
                              <w:marBottom w:val="0"/>
                              <w:divBdr>
                                <w:top w:val="none" w:sz="0" w:space="0" w:color="auto"/>
                                <w:left w:val="none" w:sz="0" w:space="0" w:color="auto"/>
                                <w:bottom w:val="none" w:sz="0" w:space="0" w:color="auto"/>
                                <w:right w:val="none" w:sz="0" w:space="0" w:color="auto"/>
                              </w:divBdr>
                              <w:divsChild>
                                <w:div w:id="2057922882">
                                  <w:marLeft w:val="0"/>
                                  <w:marRight w:val="0"/>
                                  <w:marTop w:val="0"/>
                                  <w:marBottom w:val="0"/>
                                  <w:divBdr>
                                    <w:top w:val="none" w:sz="0" w:space="0" w:color="auto"/>
                                    <w:left w:val="none" w:sz="0" w:space="0" w:color="auto"/>
                                    <w:bottom w:val="none" w:sz="0" w:space="0" w:color="auto"/>
                                    <w:right w:val="none" w:sz="0" w:space="0" w:color="auto"/>
                                  </w:divBdr>
                                  <w:divsChild>
                                    <w:div w:id="1822963902">
                                      <w:marLeft w:val="0"/>
                                      <w:marRight w:val="0"/>
                                      <w:marTop w:val="0"/>
                                      <w:marBottom w:val="0"/>
                                      <w:divBdr>
                                        <w:top w:val="none" w:sz="0" w:space="0" w:color="auto"/>
                                        <w:left w:val="none" w:sz="0" w:space="0" w:color="auto"/>
                                        <w:bottom w:val="none" w:sz="0" w:space="0" w:color="auto"/>
                                        <w:right w:val="none" w:sz="0" w:space="0" w:color="auto"/>
                                      </w:divBdr>
                                      <w:divsChild>
                                        <w:div w:id="1844935521">
                                          <w:marLeft w:val="0"/>
                                          <w:marRight w:val="0"/>
                                          <w:marTop w:val="0"/>
                                          <w:marBottom w:val="0"/>
                                          <w:divBdr>
                                            <w:top w:val="none" w:sz="0" w:space="0" w:color="auto"/>
                                            <w:left w:val="none" w:sz="0" w:space="0" w:color="auto"/>
                                            <w:bottom w:val="none" w:sz="0" w:space="0" w:color="auto"/>
                                            <w:right w:val="none" w:sz="0" w:space="0" w:color="auto"/>
                                          </w:divBdr>
                                          <w:divsChild>
                                            <w:div w:id="15106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7986">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99363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8119715">
      <w:bodyDiv w:val="1"/>
      <w:marLeft w:val="0"/>
      <w:marRight w:val="0"/>
      <w:marTop w:val="0"/>
      <w:marBottom w:val="0"/>
      <w:divBdr>
        <w:top w:val="none" w:sz="0" w:space="0" w:color="auto"/>
        <w:left w:val="none" w:sz="0" w:space="0" w:color="auto"/>
        <w:bottom w:val="none" w:sz="0" w:space="0" w:color="auto"/>
        <w:right w:val="none" w:sz="0" w:space="0" w:color="auto"/>
      </w:divBdr>
      <w:divsChild>
        <w:div w:id="889926510">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1426321">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2868896">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tazioneceleste.it/home.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kryon.com/CHAN%202013/k_channel13_newportnews.htm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youtube.com/watch?v=Fshkk2HDESg" TargetMode="External"/><Relationship Id="rId25" Type="http://schemas.openxmlformats.org/officeDocument/2006/relationships/hyperlink" Target="http://www.stazioneceleste.it/energie_di_luce/energie_di_luce_00a_introduzione.htm" TargetMode="External"/><Relationship Id="rId2" Type="http://schemas.openxmlformats.org/officeDocument/2006/relationships/numbering" Target="numbering.xml"/><Relationship Id="rId16" Type="http://schemas.openxmlformats.org/officeDocument/2006/relationships/hyperlink" Target="http://www.ottavaora.it/fmoo/elenco.htm" TargetMode="External"/><Relationship Id="rId20" Type="http://schemas.openxmlformats.org/officeDocument/2006/relationships/hyperlink" Target="http://www.stazioneceleste.it/energie_di_luce/energie_di_luce_maestri_13-06-27.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20K_2013.htm" TargetMode="External"/><Relationship Id="rId24" Type="http://schemas.openxmlformats.org/officeDocument/2006/relationships/hyperlink" Target="http://www.lightworker.it/"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ronnastar.com/" TargetMode="External"/><Relationship Id="rId28" Type="http://schemas.openxmlformats.org/officeDocument/2006/relationships/fontTable" Target="fontTable.xml"/><Relationship Id="rId10" Type="http://schemas.openxmlformats.org/officeDocument/2006/relationships/hyperlink" Target="http://www.stazioneceleste.it/kryon.htm" TargetMode="External"/><Relationship Id="rId19" Type="http://schemas.openxmlformats.org/officeDocument/2006/relationships/hyperlink" Target="http://www.stazioneceleste.it/energie_di_luce.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arcangel_2013_08.htm" TargetMode="External"/><Relationship Id="rId22" Type="http://schemas.openxmlformats.org/officeDocument/2006/relationships/hyperlink" Target="http://www.stazioneceleste.it/"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B255F-912D-42EF-9430-3A4CB8C4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8131</Words>
  <Characters>46347</Characters>
  <Application>Microsoft Office Word</Application>
  <DocSecurity>0</DocSecurity>
  <Lines>386</Lines>
  <Paragraphs>108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54370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2013-09-18T14:07:00Z</cp:lastPrinted>
  <dcterms:created xsi:type="dcterms:W3CDTF">2013-09-18T13:09:00Z</dcterms:created>
  <dcterms:modified xsi:type="dcterms:W3CDTF">2013-09-18T14:07:00Z</dcterms:modified>
</cp:coreProperties>
</file>