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AA9" w:rsidRPr="008E345C" w:rsidRDefault="00BD3AA9" w:rsidP="00BD3AA9">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BD3AA9" w:rsidRPr="008E345C" w:rsidRDefault="00BD3AA9" w:rsidP="00BD3AA9">
      <w:pPr>
        <w:jc w:val="center"/>
        <w:rPr>
          <w:color w:val="002060"/>
        </w:rPr>
      </w:pPr>
      <w:r w:rsidRPr="008E345C">
        <w:rPr>
          <w:color w:val="002060"/>
        </w:rPr>
        <w:t> </w:t>
      </w:r>
    </w:p>
    <w:p w:rsidR="00BD3AA9" w:rsidRPr="008E345C" w:rsidRDefault="00BD3AA9" w:rsidP="00BD3AA9">
      <w:pPr>
        <w:pStyle w:val="Titolo1"/>
        <w:rPr>
          <w:color w:val="002060"/>
        </w:rPr>
      </w:pPr>
      <w:r w:rsidRPr="008E345C">
        <w:rPr>
          <w:rFonts w:ascii="Verdana" w:hAnsi="Verdana"/>
          <w:shadow/>
          <w:color w:val="002060"/>
          <w:sz w:val="27"/>
          <w:szCs w:val="27"/>
        </w:rPr>
        <w:t>Aggiornamenti Settimanali</w:t>
      </w:r>
    </w:p>
    <w:p w:rsidR="00BD3AA9" w:rsidRPr="008E345C" w:rsidRDefault="00BD3AA9" w:rsidP="00BD3AA9">
      <w:pPr>
        <w:jc w:val="center"/>
        <w:rPr>
          <w:color w:val="002060"/>
        </w:rPr>
      </w:pPr>
      <w:r w:rsidRPr="008E345C">
        <w:rPr>
          <w:color w:val="002060"/>
        </w:rPr>
        <w:t> </w:t>
      </w:r>
    </w:p>
    <w:p w:rsidR="00BD3AA9" w:rsidRPr="008E345C" w:rsidRDefault="00BD3AA9" w:rsidP="00BD3AA9">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10</w:t>
      </w:r>
      <w:r w:rsidRPr="008E345C">
        <w:rPr>
          <w:rFonts w:ascii="Verdana" w:hAnsi="Verdana"/>
          <w:color w:val="002060"/>
          <w:sz w:val="32"/>
          <w:szCs w:val="32"/>
        </w:rPr>
        <w:t>-</w:t>
      </w:r>
      <w:r>
        <w:rPr>
          <w:rFonts w:ascii="Verdana" w:hAnsi="Verdana"/>
          <w:color w:val="002060"/>
          <w:sz w:val="32"/>
          <w:szCs w:val="32"/>
        </w:rPr>
        <w:t>1</w:t>
      </w:r>
    </w:p>
    <w:p w:rsidR="00BD3AA9" w:rsidRPr="008E345C" w:rsidRDefault="00BD3AA9" w:rsidP="00BD3AA9">
      <w:pPr>
        <w:pStyle w:val="Titolo2"/>
        <w:rPr>
          <w:rFonts w:ascii="Verdana" w:hAnsi="Verdana"/>
          <w:color w:val="002060"/>
          <w:sz w:val="32"/>
          <w:szCs w:val="32"/>
        </w:rPr>
      </w:pPr>
    </w:p>
    <w:p w:rsidR="00BD3AA9" w:rsidRPr="008E345C" w:rsidRDefault="00BD3AA9" w:rsidP="00BD3AA9">
      <w:pPr>
        <w:pStyle w:val="Titolo2"/>
        <w:rPr>
          <w:color w:val="002060"/>
        </w:rPr>
      </w:pPr>
      <w:r>
        <w:rPr>
          <w:rFonts w:ascii="Verdana" w:hAnsi="Verdana"/>
          <w:b w:val="0"/>
          <w:i/>
          <w:color w:val="002060"/>
          <w:sz w:val="20"/>
          <w:szCs w:val="20"/>
        </w:rPr>
        <w:t>7 Ottobre</w:t>
      </w:r>
      <w:r w:rsidRPr="008E345C">
        <w:rPr>
          <w:rFonts w:ascii="Verdana" w:hAnsi="Verdana"/>
          <w:b w:val="0"/>
          <w:i/>
          <w:color w:val="002060"/>
          <w:sz w:val="20"/>
          <w:szCs w:val="20"/>
        </w:rPr>
        <w:t xml:space="preserve"> 2013</w:t>
      </w:r>
    </w:p>
    <w:p w:rsidR="00BD3AA9" w:rsidRPr="008E345C" w:rsidRDefault="00BD3AA9" w:rsidP="00BD3AA9">
      <w:pPr>
        <w:rPr>
          <w:color w:val="002060"/>
        </w:rPr>
      </w:pPr>
    </w:p>
    <w:p w:rsidR="00BD3AA9" w:rsidRPr="008E345C" w:rsidRDefault="00BD3AA9" w:rsidP="00BD3AA9">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BD3AA9" w:rsidRPr="008E345C" w:rsidRDefault="00BD3AA9" w:rsidP="00BD3AA9">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D24F2" w:rsidTr="001D24F2">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24F2" w:rsidRDefault="001D24F2">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24F2" w:rsidRDefault="001D24F2">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24F2" w:rsidRDefault="001D24F2">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24F2" w:rsidRDefault="001D24F2">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D24F2" w:rsidTr="001D24F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25" w:beforeAutospacing="0" w:after="25" w:afterAutospacing="0"/>
              <w:jc w:val="center"/>
            </w:pPr>
            <w:hyperlink r:id="rId11" w:history="1">
              <w:r>
                <w:rPr>
                  <w:rStyle w:val="Collegamentoipertestuale"/>
                  <w:rFonts w:ascii="Verdana" w:hAnsi="Verdana"/>
                  <w:sz w:val="20"/>
                  <w:szCs w:val="20"/>
                </w:rPr>
                <w:t>2013 - Un anno difficile</w:t>
              </w:r>
            </w:hyperlink>
          </w:p>
          <w:p w:rsidR="001D24F2" w:rsidRDefault="001D24F2">
            <w:pPr>
              <w:pStyle w:val="NormaleWeb"/>
              <w:spacing w:before="13" w:beforeAutospacing="0" w:after="13" w:afterAutospacing="0"/>
              <w:jc w:val="center"/>
            </w:pPr>
            <w:r>
              <w:rPr>
                <w:rFonts w:ascii="Verdana" w:hAnsi="Verdana"/>
                <w:color w:val="003366"/>
                <w:sz w:val="15"/>
                <w:szCs w:val="15"/>
              </w:rPr>
              <w:t>Canalizzazione del 14 Luglio 2013</w:t>
            </w:r>
          </w:p>
        </w:tc>
      </w:tr>
      <w:tr w:rsidR="001D24F2" w:rsidTr="001D24F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r>
              <w:rPr>
                <w:rFonts w:ascii="Verdana" w:hAnsi="Verdana"/>
                <w:color w:val="000080"/>
                <w:sz w:val="20"/>
                <w:szCs w:val="20"/>
              </w:rPr>
              <w:t>7 - 8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0" w:beforeAutospacing="0" w:after="0" w:afterAutospacing="0"/>
              <w:jc w:val="center"/>
            </w:pPr>
            <w:hyperlink r:id="rId14" w:history="1">
              <w:r>
                <w:rPr>
                  <w:rStyle w:val="Collegamentoipertestuale"/>
                  <w:rFonts w:ascii="Verdana" w:hAnsi="Verdana"/>
                  <w:sz w:val="20"/>
                  <w:szCs w:val="20"/>
                </w:rPr>
                <w:t>Messaggi di settembre 2013</w:t>
              </w:r>
            </w:hyperlink>
          </w:p>
          <w:p w:rsidR="001D24F2" w:rsidRDefault="001D24F2">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1D24F2" w:rsidTr="001D24F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r>
              <w:rPr>
                <w:rFonts w:ascii="Verdana" w:hAnsi="Verdana"/>
                <w:color w:val="000080"/>
                <w:sz w:val="20"/>
                <w:szCs w:val="20"/>
              </w:rPr>
              <w:t>9 - 13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0" w:beforeAutospacing="0" w:after="0" w:afterAutospacing="0"/>
              <w:jc w:val="center"/>
            </w:pPr>
            <w:hyperlink r:id="rId17" w:history="1">
              <w:r>
                <w:rPr>
                  <w:rStyle w:val="Collegamentoipertestuale"/>
                  <w:rFonts w:ascii="Verdana" w:hAnsi="Verdana"/>
                  <w:sz w:val="20"/>
                  <w:szCs w:val="20"/>
                </w:rPr>
                <w:t>Lasciare il Mondo d'Ombra</w:t>
              </w:r>
            </w:hyperlink>
          </w:p>
          <w:p w:rsidR="001D24F2" w:rsidRDefault="001D24F2">
            <w:pPr>
              <w:pStyle w:val="NormaleWeb"/>
              <w:spacing w:before="38" w:beforeAutospacing="0" w:after="38" w:afterAutospacing="0"/>
              <w:jc w:val="center"/>
            </w:pPr>
            <w:r>
              <w:rPr>
                <w:rFonts w:ascii="Verdana" w:hAnsi="Verdana"/>
                <w:b/>
                <w:bCs/>
                <w:color w:val="003366"/>
                <w:sz w:val="15"/>
                <w:szCs w:val="15"/>
              </w:rPr>
              <w:t>Raggiungere una Massa Critica!</w:t>
            </w:r>
          </w:p>
          <w:p w:rsidR="001D24F2" w:rsidRDefault="001D24F2">
            <w:pPr>
              <w:pStyle w:val="NormaleWeb"/>
              <w:spacing w:before="38" w:beforeAutospacing="0" w:after="38" w:afterAutospacing="0"/>
              <w:jc w:val="center"/>
            </w:pPr>
            <w:r>
              <w:rPr>
                <w:rFonts w:ascii="Verdana" w:hAnsi="Verdana"/>
                <w:color w:val="003366"/>
                <w:sz w:val="15"/>
                <w:szCs w:val="15"/>
              </w:rPr>
              <w:t>"Promemoria da Casa" del 15 Agosto 2013</w:t>
            </w:r>
          </w:p>
        </w:tc>
      </w:tr>
      <w:tr w:rsidR="001D24F2" w:rsidTr="001D24F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r>
              <w:rPr>
                <w:rFonts w:ascii="Verdana" w:hAnsi="Verdana"/>
                <w:color w:val="000080"/>
                <w:sz w:val="20"/>
                <w:szCs w:val="20"/>
              </w:rPr>
              <w:t>14 - 16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hyperlink r:id="rId19"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24F2" w:rsidRDefault="001D24F2">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1D24F2" w:rsidRDefault="001D24F2">
            <w:pPr>
              <w:pStyle w:val="NormaleWeb"/>
              <w:spacing w:before="38" w:beforeAutospacing="0" w:after="38" w:afterAutospacing="0"/>
              <w:jc w:val="center"/>
            </w:pPr>
            <w:hyperlink r:id="rId20" w:history="1">
              <w:r>
                <w:rPr>
                  <w:rStyle w:val="Collegamentoipertestuale"/>
                  <w:rFonts w:ascii="Verdana" w:hAnsi="Verdana"/>
                  <w:sz w:val="20"/>
                  <w:szCs w:val="20"/>
                </w:rPr>
                <w:t>Settembre 2013</w:t>
              </w:r>
            </w:hyperlink>
          </w:p>
        </w:tc>
      </w:tr>
    </w:tbl>
    <w:p w:rsidR="00431C65" w:rsidRDefault="00431C65"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BD3AA9"/>
    <w:p w:rsidR="001D24F2" w:rsidRDefault="001D24F2" w:rsidP="001D24F2">
      <w:pPr>
        <w:jc w:val="center"/>
        <w:rPr>
          <w:b/>
          <w:noProof/>
          <w:sz w:val="40"/>
          <w:szCs w:val="36"/>
        </w:rPr>
      </w:pPr>
    </w:p>
    <w:p w:rsidR="001D24F2" w:rsidRDefault="001D24F2" w:rsidP="001D24F2">
      <w:pPr>
        <w:jc w:val="center"/>
        <w:rPr>
          <w:b/>
          <w:noProof/>
          <w:sz w:val="40"/>
          <w:szCs w:val="36"/>
        </w:rPr>
      </w:pPr>
    </w:p>
    <w:p w:rsidR="001D24F2" w:rsidRPr="00664613" w:rsidRDefault="001D24F2" w:rsidP="001D24F2">
      <w:pPr>
        <w:jc w:val="center"/>
        <w:rPr>
          <w:b/>
          <w:sz w:val="40"/>
          <w:szCs w:val="36"/>
        </w:rPr>
      </w:pPr>
      <w:r>
        <w:rPr>
          <w:b/>
          <w:noProof/>
          <w:sz w:val="40"/>
          <w:szCs w:val="36"/>
        </w:rPr>
        <w:lastRenderedPageBreak/>
        <w:t>KRYON</w:t>
      </w:r>
    </w:p>
    <w:p w:rsidR="001D24F2" w:rsidRPr="001D24F2" w:rsidRDefault="001D24F2" w:rsidP="001D24F2">
      <w:pPr>
        <w:autoSpaceDE w:val="0"/>
        <w:autoSpaceDN w:val="0"/>
        <w:adjustRightInd w:val="0"/>
        <w:jc w:val="center"/>
        <w:rPr>
          <w:b/>
          <w:bCs/>
        </w:rPr>
      </w:pPr>
      <w:hyperlink r:id="rId21" w:history="1">
        <w:r w:rsidRPr="001D24F2">
          <w:rPr>
            <w:rStyle w:val="Collegamentoipertestuale"/>
          </w:rPr>
          <w:t>www.kryon.com</w:t>
        </w:r>
      </w:hyperlink>
      <w:r w:rsidRPr="001D24F2">
        <w:rPr>
          <w:b/>
          <w:bCs/>
        </w:rPr>
        <w:t xml:space="preserve"> </w:t>
      </w:r>
    </w:p>
    <w:p w:rsidR="001D24F2" w:rsidRPr="001A541B" w:rsidRDefault="001D24F2" w:rsidP="001D24F2">
      <w:pPr>
        <w:pStyle w:val="corpo"/>
        <w:jc w:val="center"/>
        <w:rPr>
          <w:rFonts w:eastAsiaTheme="minorHAnsi"/>
          <w:b/>
          <w:sz w:val="40"/>
          <w:szCs w:val="40"/>
          <w:lang w:eastAsia="en-US"/>
        </w:rPr>
      </w:pPr>
      <w:r w:rsidRPr="001A541B">
        <w:rPr>
          <w:rFonts w:eastAsiaTheme="minorHAnsi"/>
          <w:b/>
          <w:sz w:val="40"/>
          <w:szCs w:val="40"/>
          <w:lang w:eastAsia="en-US"/>
        </w:rPr>
        <w:t>2013 – Un anno difficile</w:t>
      </w:r>
    </w:p>
    <w:p w:rsidR="001D24F2" w:rsidRPr="001A541B" w:rsidRDefault="001D24F2" w:rsidP="001D24F2">
      <w:pPr>
        <w:autoSpaceDE w:val="0"/>
        <w:autoSpaceDN w:val="0"/>
        <w:adjustRightInd w:val="0"/>
        <w:jc w:val="center"/>
        <w:rPr>
          <w:b/>
          <w:bCs/>
          <w:sz w:val="28"/>
          <w:szCs w:val="28"/>
        </w:rPr>
      </w:pPr>
      <w:r w:rsidRPr="001A541B">
        <w:rPr>
          <w:b/>
          <w:bCs/>
          <w:sz w:val="28"/>
          <w:szCs w:val="28"/>
        </w:rPr>
        <w:t xml:space="preserve">Laguna Hills, California – </w:t>
      </w:r>
      <w:r>
        <w:rPr>
          <w:b/>
          <w:bCs/>
          <w:sz w:val="28"/>
          <w:szCs w:val="28"/>
        </w:rPr>
        <w:t>14 Luglio 2013</w:t>
      </w:r>
    </w:p>
    <w:p w:rsidR="001D24F2" w:rsidRPr="001A541B" w:rsidRDefault="001D24F2" w:rsidP="001D24F2">
      <w:pPr>
        <w:autoSpaceDE w:val="0"/>
        <w:autoSpaceDN w:val="0"/>
        <w:adjustRightInd w:val="0"/>
        <w:jc w:val="center"/>
        <w:rPr>
          <w:b/>
          <w:bCs/>
          <w:sz w:val="32"/>
          <w:szCs w:val="32"/>
        </w:rPr>
      </w:pPr>
    </w:p>
    <w:tbl>
      <w:tblPr>
        <w:tblStyle w:val="Grigliatabella"/>
        <w:tblW w:w="0" w:type="auto"/>
        <w:tblLook w:val="04A0"/>
      </w:tblPr>
      <w:tblGrid>
        <w:gridCol w:w="9778"/>
      </w:tblGrid>
      <w:tr w:rsidR="001D24F2" w:rsidRPr="00664613" w:rsidTr="00B72613">
        <w:tc>
          <w:tcPr>
            <w:tcW w:w="9778" w:type="dxa"/>
          </w:tcPr>
          <w:p w:rsidR="001D24F2" w:rsidRPr="00B77D4E" w:rsidRDefault="001D24F2" w:rsidP="00B72613">
            <w:pPr>
              <w:autoSpaceDE w:val="0"/>
              <w:autoSpaceDN w:val="0"/>
              <w:adjustRightInd w:val="0"/>
              <w:rPr>
                <w:rFonts w:ascii="Verdana" w:hAnsi="Verdana" w:cs="Times New Roman"/>
                <w:bCs/>
                <w:sz w:val="16"/>
                <w:szCs w:val="16"/>
              </w:rPr>
            </w:pPr>
            <w:r w:rsidRPr="00B77D4E">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1D24F2" w:rsidRPr="00B77D4E" w:rsidRDefault="001D24F2" w:rsidP="00B72613">
            <w:pPr>
              <w:autoSpaceDE w:val="0"/>
              <w:autoSpaceDN w:val="0"/>
              <w:adjustRightInd w:val="0"/>
              <w:jc w:val="center"/>
              <w:rPr>
                <w:rFonts w:ascii="Verdana" w:hAnsi="Verdana" w:cs="Times New Roman"/>
                <w:bCs/>
                <w:sz w:val="16"/>
                <w:szCs w:val="16"/>
              </w:rPr>
            </w:pPr>
            <w:r>
              <w:rPr>
                <w:rFonts w:ascii="Verdana" w:hAnsi="Verdana" w:cs="Times New Roman"/>
                <w:bCs/>
                <w:sz w:val="16"/>
                <w:szCs w:val="16"/>
              </w:rPr>
              <w:t>-------------</w:t>
            </w:r>
          </w:p>
          <w:p w:rsidR="001D24F2" w:rsidRPr="00B77D4E" w:rsidRDefault="001D24F2" w:rsidP="00B72613">
            <w:pPr>
              <w:rPr>
                <w:rFonts w:ascii="Verdana" w:hAnsi="Verdana" w:cs="Times New Roman"/>
                <w:bCs/>
                <w:sz w:val="16"/>
                <w:szCs w:val="16"/>
              </w:rPr>
            </w:pPr>
            <w:r w:rsidRPr="00B77D4E">
              <w:rPr>
                <w:rFonts w:ascii="Verdana" w:hAnsi="Verdana" w:cs="Times New Roman"/>
                <w:bCs/>
                <w:sz w:val="16"/>
                <w:szCs w:val="16"/>
              </w:rPr>
              <w:t xml:space="preserve">Per aiutare il lettore, la canalizzazione è stata rielaborata [da Lee e </w:t>
            </w:r>
            <w:proofErr w:type="spellStart"/>
            <w:r w:rsidRPr="00B77D4E">
              <w:rPr>
                <w:rFonts w:ascii="Verdana" w:hAnsi="Verdana" w:cs="Times New Roman"/>
                <w:bCs/>
                <w:sz w:val="16"/>
                <w:szCs w:val="16"/>
              </w:rPr>
              <w:t>Kryon</w:t>
            </w:r>
            <w:proofErr w:type="spellEnd"/>
            <w:r w:rsidRPr="00B77D4E">
              <w:rPr>
                <w:rFonts w:ascii="Verdana" w:hAnsi="Verdana" w:cs="Times New Roman"/>
                <w:bCs/>
                <w:sz w:val="16"/>
                <w:szCs w:val="16"/>
              </w:rPr>
              <w:t>] al fine di fornire una maggiore chiarezza. Spesso, ciò che avviene dal vivo ha in sé una propria energia e trasmette un genere di comunicazione che la pagina scritta non rende. Quindi, godetevi questo messaggio, trasmesso</w:t>
            </w:r>
            <w:r>
              <w:rPr>
                <w:rFonts w:ascii="Verdana" w:hAnsi="Verdana" w:cs="Times New Roman"/>
                <w:bCs/>
                <w:sz w:val="16"/>
                <w:szCs w:val="16"/>
              </w:rPr>
              <w:t xml:space="preserve"> a Laguna Hills, California</w:t>
            </w:r>
            <w:r w:rsidRPr="00B77D4E">
              <w:rPr>
                <w:rFonts w:ascii="Verdana" w:hAnsi="Verdana" w:cs="Times New Roman"/>
                <w:bCs/>
                <w:sz w:val="16"/>
                <w:szCs w:val="16"/>
              </w:rPr>
              <w:t>.</w:t>
            </w:r>
          </w:p>
        </w:tc>
      </w:tr>
    </w:tbl>
    <w:p w:rsidR="001D24F2" w:rsidRDefault="001D24F2" w:rsidP="001D24F2">
      <w:pPr>
        <w:spacing w:before="300" w:after="300"/>
        <w:jc w:val="both"/>
      </w:pPr>
      <w:r>
        <w:t xml:space="preserve">Saluti, miei cari, Io sono </w:t>
      </w:r>
      <w:proofErr w:type="spellStart"/>
      <w:r>
        <w:t>Kryon</w:t>
      </w:r>
      <w:proofErr w:type="spellEnd"/>
      <w:r>
        <w:t xml:space="preserve"> del Servizio Magnetico. In questo momento, in questa sala, sembrerebbe esserci un cambiamento, una variazione nell’energia. Coloro che siedono e ascoltano potrebbero non essere consci della profondità di ciò che è successo al mio partner, fisicamente, perché potesse canalizzare. In questo momento, tutte le cellule del suo corpo riconoscono lo stato in cui si trova e hanno sospeso tutti i processi corporei non necessari. Hanno sospeso l’invecchiamento, la digestione e persino il dolore. Hanno sospeso tutte queste cose, così possono </w:t>
      </w:r>
      <w:r>
        <w:rPr>
          <w:i/>
        </w:rPr>
        <w:t>ascoltare</w:t>
      </w:r>
      <w:r>
        <w:t xml:space="preserve"> ed essere pronte per l’energia della pineale. Essa si sta aprendo con il minor numero possibile di filtri e questo consentirà alla voce, che esse sanno essere in loro, di venire fuori. La voce è una voce che proviene da </w:t>
      </w:r>
      <w:r>
        <w:rPr>
          <w:i/>
        </w:rPr>
        <w:t>casa</w:t>
      </w:r>
      <w:r>
        <w:t xml:space="preserve">. Ecco che cosa sta succedendo. </w:t>
      </w:r>
    </w:p>
    <w:p w:rsidR="001D24F2" w:rsidRDefault="001D24F2" w:rsidP="001D24F2">
      <w:pPr>
        <w:spacing w:before="300" w:after="300"/>
        <w:jc w:val="both"/>
      </w:pPr>
      <w:r>
        <w:t xml:space="preserve">Dunque, c’è un’energia di cooperazione, qui, ed è nuova, perché in un’energia più vecchia, se aveste parlato con qualcuno che allora andava in </w:t>
      </w:r>
      <w:r>
        <w:rPr>
          <w:i/>
        </w:rPr>
        <w:t>trance</w:t>
      </w:r>
      <w:r>
        <w:t>, costui ne sarebbe uscito dicendovi che era stata un’esperienza estenuante. Poteva dirvi “</w:t>
      </w:r>
      <w:r>
        <w:rPr>
          <w:i/>
        </w:rPr>
        <w:t xml:space="preserve">Mi ha prosciugato l’energia! Sono stanco”. </w:t>
      </w:r>
      <w:r>
        <w:t xml:space="preserve">Tuttavia, quando il mio partner conclude la canalizzazione, potrebbe ballare (se ne fosse capace)! Infatti, l’energia è grande e grandiosa e lui, alla fine, non è stanco. Questo perché, nei pochi momenti in cui egli si trova in questo stato multidimensionale alterato, non viene infuso soltanto con le informazioni, ma anche con la forza vitale. Egli è in uno stato in cui la maggioranza degli Esseri Umani non si permette di essere. È uno stato completamente e totalmente aperto all’energia della “parte Dio” dell’Essere Umano. In questo stato c’è guarigione e consenso al cambiamento. Quindi, vi sto dando informazioni che sono assai più personali di un semplice messaggio proveniente dall’altra parte del velo. Esse parlano alla </w:t>
      </w:r>
      <w:r>
        <w:rPr>
          <w:i/>
        </w:rPr>
        <w:t>parte Dio che è in voi!</w:t>
      </w:r>
      <w:r>
        <w:t xml:space="preserve"> Sono interattive. </w:t>
      </w:r>
    </w:p>
    <w:p w:rsidR="001D24F2" w:rsidRDefault="001D24F2" w:rsidP="001D24F2">
      <w:pPr>
        <w:spacing w:before="300" w:after="300"/>
        <w:jc w:val="both"/>
      </w:pPr>
      <w:r>
        <w:t xml:space="preserve">Questo è un anno difficile (il 2013) e lo spiegheremo meglio tra un attimo. Ma, adesso, voglio dirvi di nuovo che io non sono qui come coscienza isolata. Quella che sentite non è una succinta trasmissione lineare nella vostra lingua, che riuscite a capire. Per 23 anni il mio partner si è esercitato. Gli ci sono voluti quattro anni solo per aprire la bocca e provare. Gliene sono voluti altri tre prima che le frasi fluissero, poiché quello che iniziammo dentro di lui era il ponte che egli doveva comprendere e attraversare. Iniziò con dei </w:t>
      </w:r>
      <w:r>
        <w:rPr>
          <w:i/>
        </w:rPr>
        <w:t>gruppi di pensieri</w:t>
      </w:r>
      <w:r>
        <w:t xml:space="preserve"> che non avevano linearità. Era tutto concettuale. Presto, riuscì ad esprimere quei pensieri con maggiore linearità, ma non riusciva a ricordare quali fossero, perché arrivavano troppo rapidamente. Allora, non c’era interazione con il sé della sua coscienza e i messaggi gli venivano semplicemente consegnati per essere poi </w:t>
      </w:r>
      <w:r>
        <w:rPr>
          <w:i/>
        </w:rPr>
        <w:t xml:space="preserve">ricordati </w:t>
      </w:r>
      <w:r>
        <w:t xml:space="preserve">e riferiti ad una platea. Era quasi come se accumulasse il pensiero per poi restituirlo sotto forma di linguaggio. </w:t>
      </w:r>
    </w:p>
    <w:p w:rsidR="001D24F2" w:rsidRDefault="001D24F2" w:rsidP="001D24F2">
      <w:pPr>
        <w:spacing w:before="300" w:after="300"/>
        <w:jc w:val="both"/>
      </w:pPr>
      <w:r>
        <w:t>Quelli erano i primi giorni in cui imparava a canalizzare. Ricordo quella volta in cui disse “</w:t>
      </w:r>
      <w:r>
        <w:rPr>
          <w:i/>
        </w:rPr>
        <w:t>Ci rinuncio. È troppo difficile! Perché voi, dall’altra parte, non riuscite ad essere più lineari? Rallentate e passatemelo in un modo che io possa riferire</w:t>
      </w:r>
      <w:r>
        <w:t xml:space="preserve">”. Quando iniziò questo dialogo, egli aprì </w:t>
      </w:r>
      <w:r>
        <w:lastRenderedPageBreak/>
        <w:t>la porta alle risposte. Noi dicemmo “</w:t>
      </w:r>
      <w:r>
        <w:rPr>
          <w:i/>
        </w:rPr>
        <w:t>Perché tu, come Umano, non riesci ad essere più multidimensionale?”</w:t>
      </w:r>
      <w:r>
        <w:t xml:space="preserve">. Quindi, fra i due concetti, il mio partner sviluppò la capacità di aprire la sua scatola lineare e di eliminare la struttura. Destrutturò se stesso e questo ci permise di </w:t>
      </w:r>
      <w:r>
        <w:rPr>
          <w:i/>
        </w:rPr>
        <w:t>adattarci</w:t>
      </w:r>
      <w:r>
        <w:t xml:space="preserve"> al posto che aveva creato per noi nel suo processo. Aveva bisogno che l’</w:t>
      </w:r>
      <w:r>
        <w:rPr>
          <w:i/>
        </w:rPr>
        <w:t>innato</w:t>
      </w:r>
      <w:r>
        <w:t xml:space="preserve"> del suo corpo interferisse e aiutasse a strutturare i messaggi multidimensionali in un linguaggio che fosse consegnato ed esperito nel vostro tempo reale. Vi ho appena raccontato la storia di questa canalizzazione.</w:t>
      </w:r>
    </w:p>
    <w:p w:rsidR="001D24F2" w:rsidRDefault="001D24F2" w:rsidP="001D24F2">
      <w:pPr>
        <w:spacing w:before="300" w:after="300"/>
        <w:jc w:val="both"/>
      </w:pPr>
      <w:r>
        <w:t>Quindi, ora, ciò che ci sentite dire attraverso di lui è nel vostro tempo reale, interpretato nel modo migliore possibile dentro un corpo fisico tridimensionale. Anche ciò che egli sente provenire dalla mia parte del velo è disponibile, perciò egli conosce l’</w:t>
      </w:r>
      <w:proofErr w:type="spellStart"/>
      <w:r>
        <w:t>Akasha</w:t>
      </w:r>
      <w:proofErr w:type="spellEnd"/>
      <w:r>
        <w:t xml:space="preserve"> di ciascuno di voi per questi momenti. Egli sa delle difficoltà che vi hanno condotto qui ad ascoltare. Egli sa quello che so io per questi momenti. Egli conosce le circostanze e le sincronicità che vi permettono di essere dove siete nella coscienza e di vivere dove vivete. </w:t>
      </w:r>
    </w:p>
    <w:p w:rsidR="001D24F2" w:rsidRDefault="001D24F2" w:rsidP="001D24F2">
      <w:pPr>
        <w:spacing w:before="300" w:after="300"/>
        <w:jc w:val="both"/>
      </w:pPr>
      <w:r>
        <w:t>Egli vede ciò che voi non vedete e che noi vediamo. Egli vede l’impostazione nella vostra vita, non importa quanti anni abbiate, che consentirà alla successiva fase della vostra vita di svilupparsi. Egli vede le cose che vi hanno portato in questa sala, o ad ascoltare queste parole, o a vivere l’esperienza di “</w:t>
      </w:r>
      <w:proofErr w:type="spellStart"/>
      <w:r>
        <w:t>aha</w:t>
      </w:r>
      <w:proofErr w:type="spellEnd"/>
      <w:r>
        <w:t xml:space="preserve">!” o il margine per capire un po’ di più voi stessi. La direttiva del giorno è di “Trovare la magnificenza interiore”. Ora, qui sta l’enigma! Quindi ne parlerò brevemente. </w:t>
      </w:r>
    </w:p>
    <w:p w:rsidR="001D24F2" w:rsidRDefault="001D24F2" w:rsidP="001D24F2">
      <w:pPr>
        <w:jc w:val="both"/>
        <w:rPr>
          <w:b/>
        </w:rPr>
      </w:pPr>
      <w:r>
        <w:rPr>
          <w:b/>
        </w:rPr>
        <w:t>Perché quest’anno è così difficile?</w:t>
      </w:r>
    </w:p>
    <w:p w:rsidR="001D24F2" w:rsidRDefault="001D24F2" w:rsidP="001D24F2">
      <w:pPr>
        <w:jc w:val="both"/>
      </w:pPr>
      <w:r>
        <w:t>Per quanto io ne parli e per quanto ne parli il mio partner, c’è ancora una parte del cervello della vecchia anima che dice “</w:t>
      </w:r>
      <w:r>
        <w:rPr>
          <w:i/>
        </w:rPr>
        <w:t>E’ davvero necessario?”</w:t>
      </w:r>
      <w:r>
        <w:t xml:space="preserve">. E la risposta è sì. Lo è davvero. Il </w:t>
      </w:r>
      <w:r>
        <w:rPr>
          <w:i/>
        </w:rPr>
        <w:t>giro di pagina</w:t>
      </w:r>
      <w:r>
        <w:t xml:space="preserve"> </w:t>
      </w:r>
      <w:r>
        <w:rPr>
          <w:i/>
        </w:rPr>
        <w:t>dell’umanità</w:t>
      </w:r>
      <w:r>
        <w:t xml:space="preserve"> fra la vecchia energia e i potenziali di quella nuova</w:t>
      </w:r>
      <w:r w:rsidRPr="00D459F0">
        <w:t xml:space="preserve"> </w:t>
      </w:r>
      <w:r>
        <w:t>è completo. La differenza sta veramente nell’equilibrio di buio e luce e in ciò che avviene quando esponete le cose oscure alla luce che non hanno mai visto. Potrei impiegare tutte le metafore, ma, invece, preferisco parlarvi di alcune caratteristiche che, forse, non vi aspettate. Comincerò da quella più difficile.</w:t>
      </w:r>
    </w:p>
    <w:p w:rsidR="001D24F2" w:rsidRDefault="001D24F2" w:rsidP="001D24F2">
      <w:pPr>
        <w:jc w:val="both"/>
      </w:pPr>
    </w:p>
    <w:p w:rsidR="001D24F2" w:rsidRDefault="001D24F2" w:rsidP="001D24F2">
      <w:pPr>
        <w:jc w:val="both"/>
        <w:rPr>
          <w:b/>
        </w:rPr>
      </w:pPr>
      <w:r>
        <w:rPr>
          <w:b/>
        </w:rPr>
        <w:t>La Dipartita di Alcuni degli Insegnanti</w:t>
      </w:r>
    </w:p>
    <w:p w:rsidR="001D24F2" w:rsidRDefault="001D24F2" w:rsidP="001D24F2">
      <w:pPr>
        <w:jc w:val="both"/>
      </w:pPr>
      <w:r>
        <w:t xml:space="preserve">Come spiegarvelo, miei cari, in modo che abbia senso? Ci proveremo. Prima del 2013, lavoravate ad un puzzle diverso. Non c’era il 100% di probabilità, o la garanzia assoluta, che sareste riusciti ad attuare questo cambiamento. Il libero arbitrio è fatto così e lo Spirito può solo fornirvi delle informazioni basate sui potenziali. Noi vi riferiamo le informazioni che vediamo davanti a noi e che rappresentano </w:t>
      </w:r>
      <w:r>
        <w:rPr>
          <w:i/>
        </w:rPr>
        <w:t>l’adesso</w:t>
      </w:r>
      <w:r>
        <w:t xml:space="preserve"> del momento. Non possiamo predire quello che farete, ma vi diamo, invece, dei potenziali di ciò che potrebbe succedere, basati su quello che state pensando e facendo al momento. Possiamo sempre mostrarvi un quadro più ampio, così che possiate vedere da voi, perché noi osserviamo tutto dall’alto. Noi abbiamo una visione d’insieme che voi non potete avere e questa visione d’insieme ha sempre indicato che vi state muovendo in una direzione che è più positiva di quanto riusciate a capire. Benché voi non siate in grado di vedere il panorama dei potenziali chiaramente quanto noi, la realtà intorno a voi grida che sta succedendo! Ma va talmente piano. Tutto ciò, però, potrebbe cambiare all’istante grazie al libero arbitrio. Quindi, non è mai assoluto. </w:t>
      </w:r>
    </w:p>
    <w:p w:rsidR="001D24F2" w:rsidRDefault="001D24F2" w:rsidP="001D24F2">
      <w:pPr>
        <w:spacing w:before="300" w:after="300"/>
        <w:jc w:val="both"/>
      </w:pPr>
      <w:r>
        <w:t xml:space="preserve">È come guardare l’orologio. Non vedere veramente la lancetta che si muove, no? Ma quando riguardate, dopo un po’, si è proprio spostata. Guardate una pianta crescere ed è la stessa cosa. Sapete che la crescita sta avvenendo, ma è troppo difficile vederla in tempo reale. Dunque, l’Essere Umano scatta delle </w:t>
      </w:r>
      <w:r>
        <w:rPr>
          <w:i/>
        </w:rPr>
        <w:t>istantanee</w:t>
      </w:r>
      <w:r>
        <w:t xml:space="preserve"> e fa delle supposizioni basate su ciò che vede, invece di misurare completamente, nella propria mente, dove potrebbe andare l’energia. Stanno succedendo talmente tante cose, che gli Umani stanno vedendo, e crea così tanta confusione. Sembra fuori luogo rispetto a ciò che potrebbero aspettarsi in questo momento. </w:t>
      </w:r>
    </w:p>
    <w:p w:rsidR="001D24F2" w:rsidRDefault="001D24F2" w:rsidP="001D24F2">
      <w:pPr>
        <w:spacing w:before="300" w:after="300"/>
        <w:jc w:val="both"/>
      </w:pPr>
      <w:r>
        <w:lastRenderedPageBreak/>
        <w:t xml:space="preserve">Tutto questo, per dire che alcuni di voi stanno perdendo amici che muoiono e sembra fuori sincronia in questa nuova energia promessa. Io so chi c’è qui, chi sta ascoltando e leggendo, e può sembrare inopportuno perdere un amico o una persona cara a questo punto del tempo. Ora, ci sono alcuni, in sala, che di recente hanno perduto persone che amavano ed è sembrato particolarmente doloroso, dato che queste persone care non sembravano ancora “pronte ad andare”. Nel caso del mio partner, egli ha perso un membro della sua squadra di lavoro con </w:t>
      </w:r>
      <w:proofErr w:type="spellStart"/>
      <w:r>
        <w:t>Kryon</w:t>
      </w:r>
      <w:proofErr w:type="spellEnd"/>
      <w:r>
        <w:t xml:space="preserve"> e io ricordo che, nel momento in cui è venuto a saperlo, si è arrabbiato con me. Mi ha detto “</w:t>
      </w:r>
      <w:r>
        <w:rPr>
          <w:i/>
        </w:rPr>
        <w:t>E’ ingiusto, non è corretto ed è inopportuno! Quest’uomo era un Operatore di Luce che faceva cose buone. Avevamo bisogno di lui! Era un guaritore. Altri avevano bisogno di lui. Sembrava che gli rimanessero ancora tanti anni, e adesso è morto”</w:t>
      </w:r>
      <w:r>
        <w:t xml:space="preserve">. Due settimane fa, il mio partner ha perso anche un altro amico. Non è solo, perché tanti intorno a lui, compresi quelli in sala, stanno affrontando la stessa cosa. </w:t>
      </w:r>
    </w:p>
    <w:p w:rsidR="001D24F2" w:rsidRDefault="001D24F2" w:rsidP="001D24F2">
      <w:pPr>
        <w:spacing w:before="300" w:after="300"/>
        <w:jc w:val="both"/>
      </w:pPr>
      <w:r>
        <w:t xml:space="preserve">Per alcuni è l’anno della perdita. Quindi voglio darvi qualche spiegazione. Desidero dirvi chiaramente quello che vediamo adesso e che prima non potevamo dirvi. C’è un grande futuro taciuto, che sta iniziando a costituirsi proprio adesso. È un futuro di cui non potevamo parlarvi, perché non eravate arrivati nel luogo in cui il potenziale di cambiamento era così forte. Ora siete lì, nel 2013. Avete superato il </w:t>
      </w:r>
      <w:proofErr w:type="spellStart"/>
      <w:r>
        <w:t>demarcatore</w:t>
      </w:r>
      <w:proofErr w:type="spellEnd"/>
      <w:r>
        <w:t xml:space="preserve"> di metà strada della precessione degli equinozi ed era veramente un punto di demarcazione che vedevano anche gli indigeni. È un frattale del tempo, ma loro non lo chiamavano così. Tuttavia, per loro era così evidente che, nel loro modo spirituale, costruirono i loro calendari e profezie intorno ad esso. Ora possiamo parlarvene e lì inizia una parte di pianificazione, dall’altro lato, che coinvolge tutti voi. </w:t>
      </w:r>
    </w:p>
    <w:p w:rsidR="001D24F2" w:rsidRDefault="001D24F2" w:rsidP="001D24F2">
      <w:pPr>
        <w:spacing w:before="300" w:after="300"/>
        <w:jc w:val="both"/>
      </w:pPr>
      <w:r>
        <w:t xml:space="preserve">Ci sono anime vecchie che hanno dovuto andarsene, apparentemente prima del loro tempo, in modo da poter arrivare dalla mia parte del velo proprio adesso. Avevano bisogno di rinfrescarsi e ritornare in fretta sul pianeta, letteralmente entro l’anno, come neonati. Questo, in modo da poter essere anziani quando verrà il </w:t>
      </w:r>
      <w:r>
        <w:rPr>
          <w:i/>
        </w:rPr>
        <w:t>vostro</w:t>
      </w:r>
      <w:r>
        <w:t xml:space="preserve"> momento di passare alla prossima vita. Allora, essi saranno già lì per iniziare ad insegnarvi quello che avrete bisogno di sapere. Sono la squadra avanzata per la pace sulla Terra. </w:t>
      </w:r>
    </w:p>
    <w:p w:rsidR="001D24F2" w:rsidRDefault="001D24F2" w:rsidP="001D24F2">
      <w:pPr>
        <w:spacing w:before="300" w:after="300"/>
        <w:jc w:val="both"/>
      </w:pPr>
      <w:r>
        <w:t xml:space="preserve">Quindi, ora vedete dove porta questo. Essi dovevano andarsene e tornare presto. Dovevano allinearsi con i posti giusti, aspettandoti dove sarai la prossima volta, mio caro. Cara vecchia anima, bisognava che fossero i catalizzatori affinché tu, la prossima volta, ti risvegli e faccia il lavoro che hai scelto di fare. Quindi, quando ti incarnerai nella tua prossima espressione, loro ci saranno e si troveranno, in modo sincronico, come tuoi insegnanti e come coloro che ti impressioneranno di più e che tu ascolterai. Alcuni di loro potrebbero effettivamente essere correlati con te allo stesso modo in cui lo erano questa volta, o in modo simile, e tu li riconoscerai. </w:t>
      </w:r>
    </w:p>
    <w:p w:rsidR="001D24F2" w:rsidRDefault="001D24F2" w:rsidP="001D24F2">
      <w:pPr>
        <w:spacing w:before="300" w:after="300"/>
        <w:jc w:val="both"/>
      </w:pPr>
      <w:r>
        <w:t>Niente di tutto questo potrebbe sembrarti giusto e lo sappiamo. Qualcuno di voi sta soffrendo. Quindi, volevano condividere con voi un sistema che rispetta ciò che state creando. Gettare i semi del futuro ha richiesto ad alcune delle anime di essere lì in anticipo, per avviare la coltura. Voi arriverete più tardi. Alcuni di voi arriveranno molto più tardi, ma loro saranno lì. In qualche maniera, permettete che questo “smussi” la vostra frustrazione e il vostro dolore e vi faccia capire meglio. C’è uno scopo spirituale per tutto questo e si è manifestato correttamente nell’amore. Questa era la prima.</w:t>
      </w:r>
    </w:p>
    <w:p w:rsidR="001D24F2" w:rsidRDefault="001D24F2" w:rsidP="001D24F2">
      <w:pPr>
        <w:jc w:val="both"/>
        <w:rPr>
          <w:b/>
        </w:rPr>
      </w:pPr>
      <w:r>
        <w:rPr>
          <w:b/>
        </w:rPr>
        <w:t xml:space="preserve">L’Anno delle Risoluzioni </w:t>
      </w:r>
    </w:p>
    <w:p w:rsidR="001D24F2" w:rsidRDefault="001D24F2" w:rsidP="001D24F2">
      <w:pPr>
        <w:jc w:val="both"/>
      </w:pPr>
      <w:r>
        <w:t xml:space="preserve">Il secondo argomento è che questo è l’anno che chiameremo l’inizio della risoluzione, e nemmeno questo sembra buono. Si suppone che risoluzione sia una parola molto positiva e corretta della vostra lingua, che significa accordo, equilibrio e un attributo per cui tutti vincono. Ma non è così che la vediamo noi. Risoluzione, per noi, è uno </w:t>
      </w:r>
      <w:r>
        <w:rPr>
          <w:i/>
        </w:rPr>
        <w:t>squilibrio risolutivo</w:t>
      </w:r>
      <w:r>
        <w:t xml:space="preserve">. Immaginate qualcosa che sta in equilibrio su un asse con un fulcro al centro. Ha sempre </w:t>
      </w:r>
      <w:r>
        <w:rPr>
          <w:i/>
        </w:rPr>
        <w:t>oscillato</w:t>
      </w:r>
      <w:r>
        <w:t xml:space="preserve"> da una parte o dall’altra e non è </w:t>
      </w:r>
      <w:r>
        <w:lastRenderedPageBreak/>
        <w:t xml:space="preserve">mai andato del tutto in una direzione o nell’altra. Vacilla e, semplicemente, rimane nel limbo per anni e anni. Forse si sposta un pochino, ma non va completamente in una direzione o nell’altra. Quest’anno potrebbe farlo. Dunque, se avete uno squilibrio di pensiero, questo potrebbe essere il momento in cui si risolve, in un modo o nell’altro. L’umanità sta cominciando a percepirlo e state iniziando a vedere lo squilibrio mentale che si risolve. Se qualcuno è sbilanciato, potrebbe finalmente raggiungere l’equilibrio. Molti di loro </w:t>
      </w:r>
      <w:r>
        <w:rPr>
          <w:i/>
        </w:rPr>
        <w:t>perderanno la testa</w:t>
      </w:r>
      <w:r>
        <w:t xml:space="preserve"> quest’anno e l’avete già visto nella vostra cultura. </w:t>
      </w:r>
    </w:p>
    <w:p w:rsidR="001D24F2" w:rsidRDefault="001D24F2" w:rsidP="001D24F2">
      <w:pPr>
        <w:spacing w:before="300" w:after="300"/>
        <w:jc w:val="both"/>
      </w:pPr>
      <w:r>
        <w:t xml:space="preserve">Un uomo entra in una classe e spara a dei bambini. Sapete che questo non è giusto. Viola i valori Umani istintivi e la coscienza, eppure, ne state vedendo anche troppo per un solo anno. Ne vedrete ancora ed è un peccato, ma questa è la risoluzione. Questa risoluzione è una sistemazione del genere di squilibrio che non può esistere nella forma in cui è adesso o nel grado e quantità in cui è adesso. Esso non può esistere nell’energia che state creando. Si deve risolvere e vedrete la stessa cosa anche in certi tipi di sistemi. </w:t>
      </w:r>
    </w:p>
    <w:p w:rsidR="001D24F2" w:rsidRDefault="001D24F2" w:rsidP="001D24F2">
      <w:pPr>
        <w:spacing w:before="300" w:after="300"/>
        <w:jc w:val="both"/>
      </w:pPr>
      <w:r>
        <w:t xml:space="preserve">Tutto ciò che si trova in un punto di mezzo, che vacilla da anni in un conflitto irrisolto o nell’inadeguatezza, intraprenderà un percorso di risoluzione. Ora, alcune di queste cose si risolveranno in modo positivo e molte altre no. Ecco perché l’energia dell’anno vi risulta così strana. Ecco perché ci sono così tanti </w:t>
      </w:r>
      <w:r>
        <w:rPr>
          <w:i/>
        </w:rPr>
        <w:t>matti</w:t>
      </w:r>
      <w:r>
        <w:t xml:space="preserve"> [come li chiamate voi] che si fanno avanti in questo momento. Ecco perché proprio ora siete così attenti, come se camminaste sulle uova. Questo </w:t>
      </w:r>
      <w:r>
        <w:rPr>
          <w:i/>
        </w:rPr>
        <w:t>anno di lune piene</w:t>
      </w:r>
      <w:r>
        <w:t xml:space="preserve"> ha un nome molto appropriato!</w:t>
      </w:r>
    </w:p>
    <w:p w:rsidR="001D24F2" w:rsidRDefault="001D24F2" w:rsidP="001D24F2">
      <w:pPr>
        <w:spacing w:before="300" w:after="300"/>
        <w:jc w:val="both"/>
      </w:pPr>
      <w:r>
        <w:t>Adesso, lasciate che vi parli di un altro attributo di tutto questo che, per qualcuno di voi, potrebbe essere diverso, perché alcuni di voi stanno ascoltando tutto ciò dicendo “</w:t>
      </w:r>
      <w:r>
        <w:rPr>
          <w:i/>
        </w:rPr>
        <w:t xml:space="preserve">Beh, non si tratta di me, </w:t>
      </w:r>
      <w:proofErr w:type="spellStart"/>
      <w:r>
        <w:rPr>
          <w:i/>
        </w:rPr>
        <w:t>Kryon</w:t>
      </w:r>
      <w:proofErr w:type="spellEnd"/>
      <w:r>
        <w:rPr>
          <w:i/>
        </w:rPr>
        <w:t>. Questo è un anno buono e le cose si stanno mettendo piuttosto bene. Finalmente sto vedendo la risoluzione di alcune cose che, in passato, erano difficili. Adesso si stanno risolvendo</w:t>
      </w:r>
      <w:r>
        <w:t xml:space="preserve">”. Esattamente! Ben venga la risoluzione. Per alcuni questo è l’anno in cui le cose funzionano. Questo è dovuto a tante cose, ma una di esse è che l’energia di quello che le circonda è così diversa che i vecchi attributi negativi, che prima ostruivano la strada, si sono dissolti. Questa è risoluzione. </w:t>
      </w:r>
    </w:p>
    <w:p w:rsidR="001D24F2" w:rsidRDefault="001D24F2" w:rsidP="001D24F2">
      <w:pPr>
        <w:spacing w:before="300" w:after="300"/>
        <w:jc w:val="both"/>
      </w:pPr>
      <w:r>
        <w:t xml:space="preserve">Come abbiamo già detto, ci sono futuri che sono stati mostrati a molti di voi e che voi sentivate vostri, ma quando li avete provati in passato non hanno funzionato. Ora, però, essi si trovano in un’energia che è perfetta per la risoluzione e la riuscita. Alcuni di voi stanno vedendo il manifestarsi e il risolversi di queste cose, in un modo in cui tutto sta finalmente cominciando a funzionare. Quindi, per voi, questo è un anno buono e avete aspettato molto a lungo che si manifestassero alcune cose. Ma, per la maggior parte di voi, non è questo il caso. Ogni singolo percorso di ogni singolo Essere Umano, specialmente le vecchie anime, è totalmente unico. Non può esserci un manuale per tutti o una serie di regole che funzioni per tutti quanti. Perciò, qualcuno sarà in quel punto di risoluzione positiva, ma per la maggior parte di voi questo non è un buon anno. </w:t>
      </w:r>
    </w:p>
    <w:p w:rsidR="001D24F2" w:rsidRDefault="001D24F2" w:rsidP="001D24F2">
      <w:pPr>
        <w:spacing w:before="300" w:after="300"/>
        <w:jc w:val="both"/>
      </w:pPr>
      <w:r>
        <w:t xml:space="preserve">Le istruzioni per superare tutto ciò sono le stesse che abbiamo già dato in precedenza: Sopportare, Essere circospetti, Riposare. Questo non è un buon anno per iniziare le cose di colpo, dato che molto intorno a voi si sta risolvendo e non è ancora equilibrato. Si può dire che è simile alle caratteristiche di un </w:t>
      </w:r>
      <w:r>
        <w:rPr>
          <w:i/>
        </w:rPr>
        <w:t>mercurio retrogrado</w:t>
      </w:r>
      <w:r>
        <w:t xml:space="preserve"> che dura tutto l’anno e a qualcuno di voi dà questa impressione [risata]. Quindi, non temete queste cose, vedetele piuttosto come l’adeguamento che sono. Vedetele come parte del profondo puzzle che avete creato e che ora state attraversando. Immaginate che la battaglia delle epoche sia finita. Immaginate un campo di battaglia tridimensionale in cui il fumo si dissolve e i corpi sono tutti ammucchiati l’uno sull’altro. Per poter andare a casa dovete attraversare il campo di battaglia e vederli tutti, tutti quanti. Dovete avvertire il dolore e vedere i loro volti stravolti e capire che ognuno di loro era il figlio di qualcuno. Ci vorrà </w:t>
      </w:r>
      <w:r>
        <w:lastRenderedPageBreak/>
        <w:t xml:space="preserve">tutto l’anno per attraversare il campo di battaglia e non sarà bello. Vi sveglierete di notte e ci penserete. È la metafora migliore che abbiamo. </w:t>
      </w:r>
    </w:p>
    <w:p w:rsidR="001D24F2" w:rsidRDefault="001D24F2" w:rsidP="001D24F2">
      <w:pPr>
        <w:spacing w:before="300" w:after="300"/>
        <w:jc w:val="both"/>
      </w:pPr>
      <w:r>
        <w:t xml:space="preserve">È disagevole cambiare l’energia così tanto. I </w:t>
      </w:r>
      <w:r>
        <w:rPr>
          <w:i/>
        </w:rPr>
        <w:t xml:space="preserve">life coach </w:t>
      </w:r>
      <w:r>
        <w:t xml:space="preserve">e i </w:t>
      </w:r>
      <w:r>
        <w:rPr>
          <w:i/>
        </w:rPr>
        <w:t>lettori</w:t>
      </w:r>
      <w:r>
        <w:t xml:space="preserve"> che operano proprio in questo edificio lavorano a questo rompicapo ogni singolo giorno e vi diranno che stanno ricevendo persone che non erano mai state prima da un lettore. Questo, perché esse sono alla disperazione. “</w:t>
      </w:r>
      <w:r>
        <w:rPr>
          <w:i/>
        </w:rPr>
        <w:t>Che sta succedendo?</w:t>
      </w:r>
      <w:r>
        <w:t>” chiedono “</w:t>
      </w:r>
      <w:r>
        <w:rPr>
          <w:i/>
        </w:rPr>
        <w:t>Perché io? Perché adesso?</w:t>
      </w:r>
      <w:r>
        <w:t xml:space="preserve">” Molti avranno la tendenza a vittimizzarsi e ad incolpare se stessi e a pensare che tutto sta andando male per via di qualcosa che hanno fatto. </w:t>
      </w:r>
    </w:p>
    <w:p w:rsidR="001D24F2" w:rsidRDefault="001D24F2" w:rsidP="001D24F2">
      <w:pPr>
        <w:jc w:val="both"/>
        <w:rPr>
          <w:b/>
        </w:rPr>
      </w:pPr>
      <w:r>
        <w:rPr>
          <w:b/>
        </w:rPr>
        <w:t>Potete Vederlo nei Vostri Notiziari</w:t>
      </w:r>
    </w:p>
    <w:p w:rsidR="001D24F2" w:rsidRDefault="001D24F2" w:rsidP="001D24F2">
      <w:pPr>
        <w:jc w:val="both"/>
      </w:pPr>
      <w:r>
        <w:t xml:space="preserve">L’ultimo punto è questo: Tutto intorno a voi, miei cari, c’è la prova di quanto vi dico. Attualmente, avete due paesi in tumulto e un terzo che sta per arrivare. Tutti e tre sono stati </w:t>
      </w:r>
      <w:r>
        <w:rPr>
          <w:i/>
        </w:rPr>
        <w:t>stabili</w:t>
      </w:r>
      <w:r>
        <w:t xml:space="preserve"> per molto tempo. Chi avrebbe pensato che l’Egitto avrebbe fatto parte di questo? L’Egitto è sembrato essere in equilibrio per decenni – oppure no? La Siria si governava da sola con il pugno di ferro e aveva creato una stabilità di potere che era assoluta. Allora, che cosa li ha fatti esplodere come hanno fatto questa volta? Se date un occhiata al perché, e al perché adesso, vedrete che la tempistica è tutta intorno al 2013 e al 2012. E riguarda la coscienza Umana che sta iniziando ad essere più trasparente e a dire “</w:t>
      </w:r>
      <w:r>
        <w:rPr>
          <w:i/>
        </w:rPr>
        <w:t>Non vogliamo quello che ora comprendiamo e vediamo essere il continuo squilibrio nel nostro paese. Vediamo che non migliora mai e adesso vogliamo decisività e vogliamo risoluzione”</w:t>
      </w:r>
      <w:r>
        <w:t xml:space="preserve">. È questo che state vedendo. </w:t>
      </w:r>
    </w:p>
    <w:p w:rsidR="001D24F2" w:rsidRDefault="001D24F2" w:rsidP="001D24F2">
      <w:pPr>
        <w:spacing w:before="300" w:after="300"/>
        <w:jc w:val="both"/>
      </w:pPr>
      <w:r>
        <w:t xml:space="preserve">È brutto da vedere, perché ci sono morte, sofferenza, dolore e tumulto. C’è frustrazione e la risoluzione del tutto potrebbe richiedere più di quanto vogliate. Ma, un giorno, guarderete indietro e vedrete chiaramente i risultati. La coscienza Umana di Massa sta iniziando a cambiare e ad esigere quello che si aspetta in merito all’integrità. I governi, spesso, vogliono le vecchie modalità del potere, ma i loro popoli vogliono scuole, ospedali, strade e parchi sicuri e pace con i propri vicini. </w:t>
      </w:r>
    </w:p>
    <w:p w:rsidR="001D24F2" w:rsidRDefault="001D24F2" w:rsidP="001D24F2">
      <w:pPr>
        <w:spacing w:before="300" w:after="300"/>
        <w:jc w:val="both"/>
      </w:pPr>
      <w:r>
        <w:t>Quindi, aspettatevene ancora di questo, specialmente quest’anno. Più tumulto vedrete, più il puzzle viene elaborato</w:t>
      </w:r>
      <w:bookmarkStart w:id="0" w:name="_GoBack"/>
      <w:bookmarkEnd w:id="0"/>
      <w:r>
        <w:t xml:space="preserve">. Perciò, concludiamo questo messaggio nel modo in cui lo abbiamo iniziato. Io so chi sei, o magnifico. Siedo ai tuoi piedi in ammirazione. Non perdere questo punto! Le anime vecchie sono state qui durante tutte le transizioni dell’umanità. Lo capisci? Quattro volte siete arrivati vicino al cambiamento che state affrontando oggi e quattro volte l’avete mancato. Quattro volte siete morti nel tentativo. Questa volta non è successo. </w:t>
      </w:r>
    </w:p>
    <w:p w:rsidR="001D24F2" w:rsidRDefault="001D24F2" w:rsidP="001D24F2">
      <w:pPr>
        <w:spacing w:before="300" w:after="300"/>
        <w:jc w:val="both"/>
      </w:pPr>
      <w:r>
        <w:t xml:space="preserve">Non perdetevi questo: C’è qualcosa nella vostra </w:t>
      </w:r>
      <w:proofErr w:type="spellStart"/>
      <w:r>
        <w:t>Akasha</w:t>
      </w:r>
      <w:proofErr w:type="spellEnd"/>
      <w:r>
        <w:t>, un “pulsante del ricordo”, che viene premuto e fa partire un’emozione che dice “</w:t>
      </w:r>
      <w:r>
        <w:rPr>
          <w:i/>
        </w:rPr>
        <w:t>Abbiamo già sentito questo e non è finita bene”</w:t>
      </w:r>
      <w:r>
        <w:t xml:space="preserve">. Non lasciatevi definire da questa energia. È il pulsante della dualità e della paura che dice che le cose sono sempre com’erano e che si ripeteranno, perché la vita funziona così. Non è vero! Voi siete magnifici e, a questo punto, avete la capacità di iniziare finalmente a vederlo e di gettare tutte le paure e le voci sul </w:t>
      </w:r>
      <w:r>
        <w:rPr>
          <w:i/>
        </w:rPr>
        <w:t>sedile posteriore della vita</w:t>
      </w:r>
      <w:r>
        <w:t xml:space="preserve"> e di dire loro che ora comandate voi e che siete voi a guidare l’auto della vostra realtà. Questo è il messaggio del giorno. </w:t>
      </w:r>
    </w:p>
    <w:p w:rsidR="001D24F2" w:rsidRDefault="001D24F2" w:rsidP="001D24F2">
      <w:pPr>
        <w:spacing w:before="300" w:after="300"/>
        <w:jc w:val="both"/>
      </w:pPr>
      <w:r>
        <w:t xml:space="preserve">Io sono </w:t>
      </w:r>
      <w:proofErr w:type="spellStart"/>
      <w:r>
        <w:t>Kryon</w:t>
      </w:r>
      <w:proofErr w:type="spellEnd"/>
      <w:r>
        <w:t xml:space="preserve">, innamorato dell’umanità per ciò che essa ha fatto, contro tutte le probabilità. </w:t>
      </w:r>
    </w:p>
    <w:p w:rsidR="001D24F2" w:rsidRDefault="001D24F2" w:rsidP="001D24F2">
      <w:pPr>
        <w:spacing w:before="300" w:after="300"/>
        <w:jc w:val="both"/>
      </w:pPr>
      <w:r>
        <w:t xml:space="preserve">E così è. </w:t>
      </w:r>
    </w:p>
    <w:p w:rsidR="001D24F2" w:rsidRDefault="001D24F2" w:rsidP="001D24F2">
      <w:pPr>
        <w:spacing w:before="300" w:after="300"/>
        <w:jc w:val="both"/>
      </w:pPr>
      <w:proofErr w:type="spellStart"/>
      <w:r w:rsidRPr="00B778EE">
        <w:t>Kryon</w:t>
      </w:r>
      <w:proofErr w:type="spellEnd"/>
    </w:p>
    <w:p w:rsidR="001D24F2" w:rsidRPr="001A541B" w:rsidRDefault="001D24F2" w:rsidP="001D24F2">
      <w:pPr>
        <w:jc w:val="center"/>
        <w:rPr>
          <w:i/>
        </w:rPr>
      </w:pPr>
      <w:r w:rsidRPr="008E1F9E">
        <w:rPr>
          <w:rStyle w:val="Enfasicorsivo"/>
          <w:sz w:val="20"/>
          <w:szCs w:val="20"/>
        </w:rPr>
        <w:t>Originale in inglese</w:t>
      </w:r>
      <w:r w:rsidRPr="001A541B">
        <w:rPr>
          <w:rStyle w:val="Enfasicorsivo"/>
          <w:sz w:val="20"/>
          <w:szCs w:val="20"/>
        </w:rPr>
        <w:t>:</w:t>
      </w:r>
      <w:r w:rsidRPr="001A541B">
        <w:t xml:space="preserve"> </w:t>
      </w:r>
      <w:hyperlink r:id="rId22" w:history="1">
        <w:r w:rsidRPr="001A541B">
          <w:rPr>
            <w:rStyle w:val="Collegamentoipertestuale"/>
            <w:i/>
          </w:rPr>
          <w:t>http://www.kryon.com/CHAN%202013/k_channel13_lagunahills-s.html</w:t>
        </w:r>
      </w:hyperlink>
      <w:r w:rsidRPr="001A541B">
        <w:rPr>
          <w:i/>
        </w:rPr>
        <w:t xml:space="preserve"> </w:t>
      </w:r>
    </w:p>
    <w:p w:rsidR="001D24F2" w:rsidRDefault="001D24F2" w:rsidP="001D24F2">
      <w:pPr>
        <w:jc w:val="center"/>
      </w:pPr>
      <w:r w:rsidRPr="001A541B">
        <w:rPr>
          <w:rStyle w:val="Enfasicorsivo"/>
          <w:sz w:val="20"/>
          <w:szCs w:val="20"/>
        </w:rPr>
        <w:t xml:space="preserve">Traduzione a cura di Nicoletta per </w:t>
      </w:r>
      <w:hyperlink r:id="rId23" w:tgtFrame="_blank" w:history="1">
        <w:r w:rsidRPr="001A541B">
          <w:rPr>
            <w:rStyle w:val="Collegamentoipertestuale"/>
            <w:i/>
            <w:iCs/>
            <w:sz w:val="20"/>
            <w:szCs w:val="20"/>
          </w:rPr>
          <w:t>Stazione Celeste</w:t>
        </w:r>
      </w:hyperlink>
    </w:p>
    <w:p w:rsidR="001D24F2" w:rsidRDefault="001D24F2" w:rsidP="001D24F2">
      <w:pPr>
        <w:jc w:val="center"/>
      </w:pPr>
    </w:p>
    <w:p w:rsidR="001D24F2" w:rsidRDefault="001D24F2" w:rsidP="001D24F2">
      <w:pPr>
        <w:jc w:val="center"/>
      </w:pPr>
    </w:p>
    <w:p w:rsidR="001D24F2" w:rsidRDefault="001D24F2" w:rsidP="001D24F2">
      <w:pPr>
        <w:jc w:val="center"/>
      </w:pPr>
    </w:p>
    <w:p w:rsidR="001D24F2" w:rsidRDefault="001D24F2" w:rsidP="001D24F2">
      <w:pPr>
        <w:jc w:val="center"/>
      </w:pPr>
    </w:p>
    <w:p w:rsidR="001D24F2" w:rsidRPr="001A541B" w:rsidRDefault="001D24F2" w:rsidP="001D24F2">
      <w:pPr>
        <w:jc w:val="center"/>
        <w:rPr>
          <w:i/>
        </w:rPr>
      </w:pPr>
    </w:p>
    <w:p w:rsidR="001D24F2" w:rsidRDefault="001D24F2" w:rsidP="001D24F2">
      <w:pPr>
        <w:pStyle w:val="NormaleWeb"/>
        <w:spacing w:before="0" w:beforeAutospacing="0" w:after="0" w:afterAutospacing="0"/>
        <w:jc w:val="center"/>
      </w:pPr>
      <w:r>
        <w:rPr>
          <w:rFonts w:ascii="Impact" w:hAnsi="Impact"/>
          <w:i/>
          <w:iCs/>
          <w:caps/>
          <w:color w:val="3333CC"/>
          <w:sz w:val="60"/>
          <w:szCs w:val="60"/>
          <w:u w:val="single"/>
        </w:rPr>
        <w:t>Uriel</w:t>
      </w:r>
    </w:p>
    <w:p w:rsidR="001D24F2" w:rsidRDefault="001D24F2" w:rsidP="001D24F2">
      <w:pPr>
        <w:pStyle w:val="NormaleWeb"/>
        <w:spacing w:before="0" w:beforeAutospacing="0" w:after="0" w:afterAutospacing="0"/>
        <w:jc w:val="center"/>
      </w:pPr>
      <w:hyperlink r:id="rId24" w:tgtFrame="_blank" w:history="1">
        <w:r>
          <w:rPr>
            <w:rStyle w:val="Collegamentoipertestuale"/>
            <w:rFonts w:ascii="Verdana" w:hAnsi="Verdana"/>
            <w:color w:val="FF00FF"/>
            <w:sz w:val="20"/>
            <w:szCs w:val="20"/>
          </w:rPr>
          <w:t>www.ilcamminoversolaliberta.it</w:t>
        </w:r>
      </w:hyperlink>
    </w:p>
    <w:p w:rsidR="001D24F2" w:rsidRDefault="001D24F2" w:rsidP="001D24F2">
      <w:pPr>
        <w:pStyle w:val="NormaleWeb"/>
        <w:spacing w:before="0" w:beforeAutospacing="0" w:after="0" w:afterAutospacing="0"/>
        <w:jc w:val="center"/>
      </w:pPr>
      <w:r>
        <w:t> </w:t>
      </w:r>
    </w:p>
    <w:p w:rsidR="001D24F2" w:rsidRDefault="001D24F2" w:rsidP="001D24F2">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settembre</w:t>
      </w:r>
    </w:p>
    <w:p w:rsidR="001D24F2" w:rsidRDefault="001D24F2" w:rsidP="001D24F2">
      <w:pPr>
        <w:pStyle w:val="NormaleWeb"/>
        <w:spacing w:before="13" w:beforeAutospacing="0" w:after="13" w:afterAutospacing="0"/>
        <w:jc w:val="center"/>
      </w:pPr>
      <w:r>
        <w:t> </w:t>
      </w:r>
    </w:p>
    <w:p w:rsidR="001D24F2" w:rsidRPr="001D24F2" w:rsidRDefault="001D24F2" w:rsidP="001D24F2">
      <w:pPr>
        <w:pStyle w:val="NormaleWeb"/>
        <w:jc w:val="center"/>
      </w:pPr>
      <w:r w:rsidRPr="001D24F2">
        <w:rPr>
          <w:rFonts w:eastAsia="Batang"/>
          <w:b/>
          <w:bCs/>
          <w:color w:val="3333CC"/>
          <w:sz w:val="27"/>
          <w:szCs w:val="27"/>
        </w:rPr>
        <w:t>04/09/2013</w:t>
      </w:r>
    </w:p>
    <w:p w:rsidR="001D24F2" w:rsidRPr="001D24F2" w:rsidRDefault="001D24F2" w:rsidP="001D24F2">
      <w:pPr>
        <w:pStyle w:val="NormaleWeb"/>
        <w:jc w:val="center"/>
      </w:pPr>
      <w:r w:rsidRPr="001D24F2">
        <w:rPr>
          <w:rFonts w:eastAsia="Batang"/>
          <w:b/>
          <w:bCs/>
          <w:color w:val="3333CC"/>
          <w:sz w:val="27"/>
          <w:szCs w:val="27"/>
        </w:rPr>
        <w:t>Cari Figli, la vita pone di fronte a realtà che a volte non si vogliono vedere e sentire. Quelle realtà come esperienze vanno vissute e portate avanti con spirito di compassione e d'amore se desiderate superarle e andare oltre per proseguire il cammino dell'esistenza.</w:t>
      </w:r>
    </w:p>
    <w:p w:rsidR="001D24F2" w:rsidRPr="001D24F2" w:rsidRDefault="001D24F2" w:rsidP="001D24F2">
      <w:pPr>
        <w:pStyle w:val="NormaleWeb"/>
        <w:jc w:val="center"/>
      </w:pPr>
      <w:r w:rsidRPr="001D24F2">
        <w:rPr>
          <w:rFonts w:eastAsia="Batang"/>
          <w:b/>
          <w:bCs/>
          <w:color w:val="3333CC"/>
        </w:rPr>
        <w:t>Rilasciate ogni rancore all'interno del vostro cuore. Ricordate, il rancore porta dolore e restringe la pulsazione cardiaca, accelerando i battiti, portando così scompenso all'apparato corpo in generale.</w:t>
      </w:r>
    </w:p>
    <w:p w:rsidR="001D24F2" w:rsidRPr="001D24F2" w:rsidRDefault="001D24F2" w:rsidP="001D24F2">
      <w:pPr>
        <w:pStyle w:val="NormaleWeb"/>
        <w:jc w:val="center"/>
      </w:pPr>
      <w:r w:rsidRPr="001D24F2">
        <w:rPr>
          <w:rFonts w:eastAsia="Batang"/>
          <w:b/>
          <w:bCs/>
          <w:color w:val="3333CC"/>
        </w:rPr>
        <w:t>E' un momento questo che va vissuto all'insegna della speranza che tutto nel tempo avvenire si trasformi e riporti la pace e la serenità all'interno dei cuori.</w:t>
      </w:r>
    </w:p>
    <w:p w:rsidR="001D24F2" w:rsidRPr="001D24F2" w:rsidRDefault="001D24F2" w:rsidP="001D24F2">
      <w:pPr>
        <w:pStyle w:val="NormaleWeb"/>
        <w:jc w:val="center"/>
      </w:pPr>
      <w:r w:rsidRPr="001D24F2">
        <w:rPr>
          <w:rFonts w:eastAsia="Batang"/>
          <w:b/>
          <w:bCs/>
          <w:color w:val="3333CC"/>
        </w:rPr>
        <w:t>La nuova energia accelera i passi di coloro che desiderano che la vita si trasformi in una realtà diversa, colma di spirito di volontà in un domani che ricalchi la temperanza nell'unione di anime che si riconoscono essere parte del Piano Divino.</w:t>
      </w:r>
    </w:p>
    <w:p w:rsidR="001D24F2" w:rsidRPr="001D24F2" w:rsidRDefault="001D24F2" w:rsidP="001D24F2">
      <w:pPr>
        <w:pStyle w:val="NormaleWeb"/>
        <w:jc w:val="center"/>
      </w:pPr>
      <w:r w:rsidRPr="001D24F2">
        <w:rPr>
          <w:rFonts w:eastAsia="Batang"/>
          <w:b/>
          <w:bCs/>
          <w:color w:val="3333CC"/>
        </w:rPr>
        <w:t>Ricordate! E' un tempo che farà la differenza e ricalcherà sempre più l'unione di intenti in coloro che viaggiano con l'onda che esprime l'Universo.</w:t>
      </w:r>
    </w:p>
    <w:p w:rsidR="001D24F2" w:rsidRPr="001D24F2" w:rsidRDefault="001D24F2" w:rsidP="001D24F2">
      <w:pPr>
        <w:pStyle w:val="NormaleWeb"/>
        <w:jc w:val="center"/>
      </w:pPr>
      <w:r w:rsidRPr="001D24F2">
        <w:rPr>
          <w:rFonts w:eastAsia="Batang"/>
          <w:b/>
          <w:bCs/>
          <w:color w:val="3333CC"/>
        </w:rPr>
        <w:t>Vi benedico con le Ali dell'Amore e della Compassione Universale.</w:t>
      </w:r>
    </w:p>
    <w:p w:rsidR="001D24F2" w:rsidRPr="001D24F2" w:rsidRDefault="001D24F2" w:rsidP="001D24F2">
      <w:pPr>
        <w:pStyle w:val="NormaleWeb"/>
        <w:jc w:val="center"/>
      </w:pPr>
      <w:r w:rsidRPr="001D24F2">
        <w:rPr>
          <w:rFonts w:eastAsia="Batang"/>
          <w:b/>
          <w:bCs/>
          <w:color w:val="3333CC"/>
          <w:sz w:val="27"/>
          <w:szCs w:val="27"/>
        </w:rPr>
        <w:t xml:space="preserve">Arcangelo </w:t>
      </w:r>
      <w:proofErr w:type="spellStart"/>
      <w:r w:rsidRPr="001D24F2">
        <w:rPr>
          <w:rFonts w:eastAsia="Batang"/>
          <w:b/>
          <w:bCs/>
          <w:color w:val="3333CC"/>
          <w:sz w:val="27"/>
          <w:szCs w:val="27"/>
        </w:rPr>
        <w:t>Uriel</w:t>
      </w:r>
      <w:proofErr w:type="spellEnd"/>
    </w:p>
    <w:p w:rsidR="001D24F2" w:rsidRPr="001D24F2" w:rsidRDefault="001D24F2" w:rsidP="001D24F2">
      <w:pPr>
        <w:pStyle w:val="NormaleWeb"/>
        <w:jc w:val="center"/>
      </w:pPr>
      <w:r w:rsidRPr="001D24F2">
        <w:t> </w:t>
      </w:r>
      <w:r w:rsidRPr="001D24F2">
        <w:rPr>
          <w:rFonts w:eastAsia="Batang"/>
          <w:b/>
          <w:bCs/>
          <w:color w:val="3333CC"/>
          <w:sz w:val="27"/>
          <w:szCs w:val="27"/>
        </w:rPr>
        <w:t>13/09/2013</w:t>
      </w:r>
    </w:p>
    <w:p w:rsidR="001D24F2" w:rsidRPr="001D24F2" w:rsidRDefault="001D24F2" w:rsidP="001D24F2">
      <w:pPr>
        <w:pStyle w:val="NormaleWeb"/>
        <w:jc w:val="center"/>
      </w:pPr>
      <w:r w:rsidRPr="001D24F2">
        <w:rPr>
          <w:rFonts w:eastAsia="Batang"/>
          <w:b/>
          <w:bCs/>
          <w:color w:val="3333CC"/>
          <w:sz w:val="27"/>
          <w:szCs w:val="27"/>
        </w:rPr>
        <w:t>Cari Figli, agire è indispensabile in questo periodo.</w:t>
      </w:r>
    </w:p>
    <w:p w:rsidR="001D24F2" w:rsidRPr="001D24F2" w:rsidRDefault="001D24F2" w:rsidP="001D24F2">
      <w:pPr>
        <w:pStyle w:val="NormaleWeb"/>
        <w:jc w:val="center"/>
      </w:pPr>
      <w:r w:rsidRPr="001D24F2">
        <w:rPr>
          <w:rFonts w:eastAsia="Batang"/>
          <w:b/>
          <w:bCs/>
          <w:color w:val="3333CC"/>
        </w:rPr>
        <w:t>L'azione rigenera la vita e la porta ad oltrepassare il guado dell'indifferenza e dell'incomprensione, elementi che stanno viaggiando a pieno ritmo nell'ambiente che vi circonda.</w:t>
      </w:r>
    </w:p>
    <w:p w:rsidR="001D24F2" w:rsidRPr="001D24F2" w:rsidRDefault="001D24F2" w:rsidP="001D24F2">
      <w:pPr>
        <w:pStyle w:val="NormaleWeb"/>
        <w:jc w:val="center"/>
      </w:pPr>
      <w:r w:rsidRPr="001D24F2">
        <w:rPr>
          <w:rFonts w:eastAsia="Batang"/>
          <w:b/>
          <w:bCs/>
          <w:color w:val="3333CC"/>
        </w:rPr>
        <w:t>Occorre essere ferrei e decisi e portare avanti nell'agire la vostra decisionalità cooperando con l'ambiente esterno mediante la presenza che sempre più si instaurerà all'interno di voi se vi riconoscerete spiriti liberi in evoluzione costante.</w:t>
      </w:r>
    </w:p>
    <w:p w:rsidR="001D24F2" w:rsidRPr="001D24F2" w:rsidRDefault="001D24F2" w:rsidP="001D24F2">
      <w:pPr>
        <w:pStyle w:val="NormaleWeb"/>
        <w:jc w:val="center"/>
      </w:pPr>
      <w:r w:rsidRPr="001D24F2">
        <w:rPr>
          <w:rFonts w:eastAsia="Batang"/>
          <w:b/>
          <w:bCs/>
          <w:color w:val="3333CC"/>
        </w:rPr>
        <w:lastRenderedPageBreak/>
        <w:t>Fare la differenza significa portare avanti quello che il cuore vi detta in ogni momento rivedendo il quadro di insieme attorno a voi come specchio di evoluzione che si trasformerà nel tempo.</w:t>
      </w:r>
    </w:p>
    <w:p w:rsidR="001D24F2" w:rsidRPr="001D24F2" w:rsidRDefault="001D24F2" w:rsidP="001D24F2">
      <w:pPr>
        <w:pStyle w:val="NormaleWeb"/>
        <w:jc w:val="center"/>
      </w:pPr>
      <w:r w:rsidRPr="001D24F2">
        <w:rPr>
          <w:rFonts w:eastAsia="Batang"/>
          <w:b/>
          <w:bCs/>
          <w:color w:val="3333CC"/>
        </w:rPr>
        <w:t>La luce rispecchierà sempre più le parti d'ombra e farà risaltare aspetti occultati volutamente da menti che non vogliono il vostro progredire perché significherebbe l'evoluzione della specie e questo comporterebbe dinamiche di comportamento nuove che scombinerebbero piani determinati e continui verso la vostra essenza quali spiriti liberi che vogliono finalmente spiccare il volo.</w:t>
      </w:r>
    </w:p>
    <w:p w:rsidR="001D24F2" w:rsidRPr="001D24F2" w:rsidRDefault="001D24F2" w:rsidP="001D24F2">
      <w:pPr>
        <w:pStyle w:val="NormaleWeb"/>
        <w:jc w:val="center"/>
      </w:pPr>
      <w:r w:rsidRPr="001D24F2">
        <w:rPr>
          <w:rFonts w:eastAsia="Batang"/>
          <w:b/>
          <w:bCs/>
          <w:color w:val="3333CC"/>
        </w:rPr>
        <w:t xml:space="preserve">Unitevi e cooperate in progetti attivi e finalizzati alla ricreazione di un pensiero nuovo che costruisca nel tempo un mondo diverso che non rispecchi più il passato ma si rivolga al presente come </w:t>
      </w:r>
      <w:proofErr w:type="spellStart"/>
      <w:r w:rsidRPr="001D24F2">
        <w:rPr>
          <w:rFonts w:eastAsia="Batang"/>
          <w:b/>
          <w:bCs/>
          <w:color w:val="3333CC"/>
        </w:rPr>
        <w:t>cocreatore</w:t>
      </w:r>
      <w:proofErr w:type="spellEnd"/>
      <w:r w:rsidRPr="001D24F2">
        <w:rPr>
          <w:rFonts w:eastAsia="Batang"/>
          <w:b/>
          <w:bCs/>
          <w:color w:val="3333CC"/>
        </w:rPr>
        <w:t xml:space="preserve"> di una nuova realtà di vita.</w:t>
      </w:r>
    </w:p>
    <w:p w:rsidR="001D24F2" w:rsidRPr="001D24F2" w:rsidRDefault="001D24F2" w:rsidP="001D24F2">
      <w:pPr>
        <w:pStyle w:val="NormaleWeb"/>
        <w:jc w:val="center"/>
      </w:pPr>
      <w:r w:rsidRPr="001D24F2">
        <w:rPr>
          <w:rFonts w:eastAsia="Batang"/>
          <w:b/>
          <w:bCs/>
          <w:color w:val="3333CC"/>
        </w:rPr>
        <w:t>Vi benedico con le Ali dell'Amore e della Compassione Universale.</w:t>
      </w:r>
    </w:p>
    <w:p w:rsidR="001D24F2" w:rsidRPr="001D24F2" w:rsidRDefault="001D24F2" w:rsidP="001D24F2">
      <w:pPr>
        <w:pStyle w:val="NormaleWeb"/>
        <w:jc w:val="center"/>
      </w:pPr>
      <w:r w:rsidRPr="001D24F2">
        <w:rPr>
          <w:rFonts w:eastAsia="Batang"/>
          <w:b/>
          <w:bCs/>
          <w:color w:val="3333CC"/>
          <w:sz w:val="27"/>
          <w:szCs w:val="27"/>
        </w:rPr>
        <w:t xml:space="preserve">Arcangelo </w:t>
      </w:r>
      <w:proofErr w:type="spellStart"/>
      <w:r w:rsidRPr="001D24F2">
        <w:rPr>
          <w:rFonts w:eastAsia="Batang"/>
          <w:b/>
          <w:bCs/>
          <w:color w:val="3333CC"/>
          <w:sz w:val="27"/>
          <w:szCs w:val="27"/>
        </w:rPr>
        <w:t>Uriel</w:t>
      </w:r>
      <w:proofErr w:type="spellEnd"/>
    </w:p>
    <w:p w:rsidR="001D24F2" w:rsidRPr="001D24F2" w:rsidRDefault="001D24F2" w:rsidP="001D24F2">
      <w:pPr>
        <w:pStyle w:val="NormaleWeb"/>
        <w:jc w:val="center"/>
      </w:pPr>
      <w:r w:rsidRPr="001D24F2">
        <w:t> </w:t>
      </w:r>
      <w:r w:rsidRPr="001D24F2">
        <w:rPr>
          <w:rFonts w:eastAsia="Batang"/>
          <w:b/>
          <w:bCs/>
          <w:color w:val="3333CC"/>
          <w:sz w:val="27"/>
          <w:szCs w:val="27"/>
        </w:rPr>
        <w:t>22/09/2013</w:t>
      </w:r>
    </w:p>
    <w:p w:rsidR="001D24F2" w:rsidRPr="001D24F2" w:rsidRDefault="001D24F2" w:rsidP="001D24F2">
      <w:pPr>
        <w:pStyle w:val="NormaleWeb"/>
        <w:jc w:val="center"/>
      </w:pPr>
      <w:r w:rsidRPr="001D24F2">
        <w:rPr>
          <w:rFonts w:eastAsia="Batang"/>
          <w:b/>
          <w:bCs/>
          <w:color w:val="3333CC"/>
          <w:sz w:val="27"/>
          <w:szCs w:val="27"/>
        </w:rPr>
        <w:t>Cari Figli, il momento attuale esprime incertezza e diniego. Siete bombardati da immagini e trasmissioni che vi destabilizzano come realtà obbligando le vostre menti ad entrare in parametri glissati senza alcun spirito di novità.</w:t>
      </w:r>
    </w:p>
    <w:p w:rsidR="001D24F2" w:rsidRPr="001D24F2" w:rsidRDefault="001D24F2" w:rsidP="001D24F2">
      <w:pPr>
        <w:pStyle w:val="NormaleWeb"/>
        <w:jc w:val="center"/>
      </w:pPr>
      <w:r w:rsidRPr="001D24F2">
        <w:rPr>
          <w:rFonts w:eastAsia="Batang"/>
          <w:b/>
          <w:bCs/>
          <w:color w:val="3333CC"/>
          <w:sz w:val="27"/>
          <w:szCs w:val="27"/>
        </w:rPr>
        <w:t>Occorre che la fiducia in voi stessi si faccia sempre più visibile ai vostri occhi per poter andare avanti nel cammino e costruire una nuova esistenza completamente diversa che rispecchi lo spirito di novità nel procedere verso la realtà che state vivendo giorno dopo giorno.</w:t>
      </w:r>
    </w:p>
    <w:p w:rsidR="001D24F2" w:rsidRPr="001D24F2" w:rsidRDefault="001D24F2" w:rsidP="001D24F2">
      <w:pPr>
        <w:pStyle w:val="NormaleWeb"/>
        <w:jc w:val="center"/>
      </w:pPr>
      <w:r w:rsidRPr="001D24F2">
        <w:rPr>
          <w:rFonts w:eastAsia="Batang"/>
          <w:b/>
          <w:bCs/>
          <w:color w:val="3333CC"/>
          <w:sz w:val="27"/>
          <w:szCs w:val="27"/>
        </w:rPr>
        <w:t xml:space="preserve">Create pensieri che esprimano la positività nell'avvenire così nel tempo diventerete voi stessi </w:t>
      </w:r>
      <w:proofErr w:type="spellStart"/>
      <w:r w:rsidRPr="001D24F2">
        <w:rPr>
          <w:rFonts w:eastAsia="Batang"/>
          <w:b/>
          <w:bCs/>
          <w:color w:val="3333CC"/>
          <w:sz w:val="27"/>
          <w:szCs w:val="27"/>
        </w:rPr>
        <w:t>cocreatori</w:t>
      </w:r>
      <w:proofErr w:type="spellEnd"/>
      <w:r w:rsidRPr="001D24F2">
        <w:rPr>
          <w:rFonts w:eastAsia="Batang"/>
          <w:b/>
          <w:bCs/>
          <w:color w:val="3333CC"/>
          <w:sz w:val="27"/>
          <w:szCs w:val="27"/>
        </w:rPr>
        <w:t xml:space="preserve"> della vostra vita e niente dall'esterno potrà introdursi per manomettere e frantumare le vostre esistenze.</w:t>
      </w:r>
    </w:p>
    <w:p w:rsidR="001D24F2" w:rsidRPr="001D24F2" w:rsidRDefault="001D24F2" w:rsidP="001D24F2">
      <w:pPr>
        <w:pStyle w:val="NormaleWeb"/>
        <w:jc w:val="center"/>
      </w:pPr>
      <w:r w:rsidRPr="001D24F2">
        <w:rPr>
          <w:rFonts w:eastAsia="Batang"/>
          <w:b/>
          <w:bCs/>
          <w:color w:val="3333CC"/>
          <w:sz w:val="27"/>
          <w:szCs w:val="27"/>
        </w:rPr>
        <w:t>Portate la gioia nei vostri cuori che aperti al sentire la voce che la vostra anima emana si faranno emettitori di un battito che si ricongiungerà a quello dell'Universo.</w:t>
      </w:r>
    </w:p>
    <w:p w:rsidR="001D24F2" w:rsidRPr="001D24F2" w:rsidRDefault="001D24F2" w:rsidP="001D24F2">
      <w:pPr>
        <w:pStyle w:val="NormaleWeb"/>
        <w:jc w:val="center"/>
      </w:pPr>
      <w:r w:rsidRPr="001D24F2">
        <w:rPr>
          <w:rFonts w:eastAsia="Batang"/>
          <w:b/>
          <w:bCs/>
          <w:color w:val="3333CC"/>
          <w:sz w:val="27"/>
          <w:szCs w:val="27"/>
        </w:rPr>
        <w:t>Dimori la pace e la serenità interiore in Voi come principio di un divenire che si proietterà nei vostri animi coordinando momento per momento l'andare verso la meta che vi siete prefissati nel tempo.</w:t>
      </w:r>
    </w:p>
    <w:p w:rsidR="001D24F2" w:rsidRPr="001D24F2" w:rsidRDefault="001D24F2" w:rsidP="001D24F2">
      <w:pPr>
        <w:pStyle w:val="NormaleWeb"/>
        <w:jc w:val="center"/>
      </w:pPr>
      <w:r w:rsidRPr="001D24F2">
        <w:rPr>
          <w:rFonts w:eastAsia="Batang"/>
          <w:b/>
          <w:bCs/>
          <w:color w:val="3333CC"/>
          <w:sz w:val="27"/>
          <w:szCs w:val="27"/>
        </w:rPr>
        <w:t>Vi benedico con le Ali dell'Amore e della Compassione Universale.</w:t>
      </w:r>
    </w:p>
    <w:p w:rsidR="001D24F2" w:rsidRDefault="001D24F2" w:rsidP="001D24F2">
      <w:pPr>
        <w:pStyle w:val="NormaleWeb"/>
        <w:jc w:val="center"/>
        <w:rPr>
          <w:rFonts w:eastAsia="Batang"/>
          <w:b/>
          <w:bCs/>
          <w:color w:val="3333CC"/>
          <w:sz w:val="27"/>
          <w:szCs w:val="27"/>
        </w:rPr>
      </w:pPr>
      <w:r w:rsidRPr="001D24F2">
        <w:rPr>
          <w:rFonts w:eastAsia="Batang"/>
          <w:b/>
          <w:bCs/>
          <w:color w:val="3333CC"/>
          <w:sz w:val="27"/>
          <w:szCs w:val="27"/>
        </w:rPr>
        <w:t xml:space="preserve">Arcangelo </w:t>
      </w:r>
      <w:proofErr w:type="spellStart"/>
      <w:r w:rsidRPr="001D24F2">
        <w:rPr>
          <w:rFonts w:eastAsia="Batang"/>
          <w:b/>
          <w:bCs/>
          <w:color w:val="3333CC"/>
          <w:sz w:val="27"/>
          <w:szCs w:val="27"/>
        </w:rPr>
        <w:t>Uriel</w:t>
      </w:r>
      <w:proofErr w:type="spellEnd"/>
    </w:p>
    <w:p w:rsidR="001D24F2" w:rsidRDefault="001D24F2" w:rsidP="001D24F2">
      <w:pPr>
        <w:pStyle w:val="NormaleWeb"/>
        <w:jc w:val="center"/>
        <w:rPr>
          <w:rFonts w:eastAsia="Batang"/>
          <w:b/>
          <w:bCs/>
          <w:color w:val="3333CC"/>
          <w:sz w:val="27"/>
          <w:szCs w:val="27"/>
        </w:rPr>
      </w:pPr>
    </w:p>
    <w:p w:rsidR="001D24F2" w:rsidRDefault="001D24F2" w:rsidP="001D24F2">
      <w:pPr>
        <w:pStyle w:val="NormaleWeb"/>
        <w:spacing w:before="0" w:beforeAutospacing="0" w:after="0" w:afterAutospacing="0"/>
        <w:jc w:val="center"/>
      </w:pPr>
      <w:r>
        <w:rPr>
          <w:rFonts w:ascii="Impact" w:hAnsi="Impact"/>
          <w:i/>
          <w:iCs/>
          <w:caps/>
          <w:color w:val="000080"/>
          <w:sz w:val="48"/>
          <w:szCs w:val="48"/>
        </w:rPr>
        <w:lastRenderedPageBreak/>
        <w:t>Lightworker</w:t>
      </w:r>
    </w:p>
    <w:p w:rsidR="001D24F2" w:rsidRDefault="001D24F2" w:rsidP="001D24F2">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1D24F2" w:rsidRDefault="001D24F2" w:rsidP="001D24F2">
      <w:pPr>
        <w:pStyle w:val="NormaleWeb"/>
        <w:spacing w:before="0" w:beforeAutospacing="0" w:after="0" w:afterAutospacing="0"/>
        <w:jc w:val="center"/>
      </w:pPr>
      <w:hyperlink r:id="rId25" w:tgtFrame="_blank" w:history="1">
        <w:r>
          <w:rPr>
            <w:rStyle w:val="Collegamentoipertestuale"/>
            <w:rFonts w:ascii="Verdana" w:hAnsi="Verdana"/>
            <w:color w:val="000080"/>
            <w:sz w:val="15"/>
            <w:szCs w:val="15"/>
          </w:rPr>
          <w:t>www.lightworker.com</w:t>
        </w:r>
      </w:hyperlink>
    </w:p>
    <w:p w:rsidR="001D24F2" w:rsidRDefault="001D24F2" w:rsidP="001D24F2">
      <w:pPr>
        <w:pStyle w:val="NormaleWeb"/>
        <w:spacing w:before="0" w:beforeAutospacing="0" w:after="0" w:afterAutospacing="0"/>
        <w:jc w:val="center"/>
      </w:pPr>
      <w:r>
        <w:t> </w:t>
      </w:r>
    </w:p>
    <w:p w:rsidR="001D24F2" w:rsidRDefault="001D24F2" w:rsidP="001D24F2">
      <w:pPr>
        <w:pStyle w:val="NormaleWeb"/>
        <w:spacing w:before="0" w:beforeAutospacing="0" w:after="0" w:afterAutospacing="0"/>
        <w:jc w:val="center"/>
      </w:pPr>
      <w:r>
        <w:t> </w:t>
      </w:r>
    </w:p>
    <w:p w:rsidR="001D24F2" w:rsidRDefault="001D24F2" w:rsidP="001D24F2">
      <w:pPr>
        <w:pStyle w:val="corpo"/>
        <w:spacing w:before="0" w:beforeAutospacing="0" w:after="0" w:afterAutospacing="0"/>
        <w:jc w:val="center"/>
      </w:pPr>
      <w:r>
        <w:rPr>
          <w:rFonts w:ascii="Garamond" w:hAnsi="Garamond"/>
          <w:b/>
          <w:bCs/>
          <w:color w:val="000080"/>
          <w:sz w:val="36"/>
          <w:szCs w:val="36"/>
        </w:rPr>
        <w:t>Lasciare il Mondo d'Ombra</w:t>
      </w:r>
    </w:p>
    <w:p w:rsidR="001D24F2" w:rsidRDefault="001D24F2" w:rsidP="001D24F2">
      <w:pPr>
        <w:pStyle w:val="corpo"/>
        <w:spacing w:before="0" w:beforeAutospacing="0" w:after="0" w:afterAutospacing="0"/>
        <w:jc w:val="center"/>
      </w:pPr>
      <w:r>
        <w:rPr>
          <w:rFonts w:ascii="Times" w:hAnsi="Times"/>
          <w:i/>
          <w:iCs/>
          <w:color w:val="000080"/>
        </w:rPr>
        <w:t>Promemoria da Casa del 15 Agosto 2013</w:t>
      </w:r>
    </w:p>
    <w:p w:rsidR="001D24F2" w:rsidRDefault="001D24F2" w:rsidP="001D24F2">
      <w:pPr>
        <w:pStyle w:val="corpo"/>
        <w:spacing w:before="0" w:beforeAutospacing="0" w:after="0" w:afterAutospacing="0"/>
        <w:jc w:val="center"/>
      </w:pPr>
      <w:r>
        <w:rPr>
          <w:color w:val="000080"/>
        </w:rPr>
        <w:t> </w:t>
      </w:r>
    </w:p>
    <w:p w:rsidR="001D24F2" w:rsidRDefault="001D24F2" w:rsidP="001D24F2">
      <w:pPr>
        <w:pStyle w:val="corpo"/>
        <w:spacing w:before="0" w:beforeAutospacing="0" w:after="0" w:afterAutospacing="0"/>
        <w:jc w:val="center"/>
      </w:pPr>
      <w:r>
        <w:rPr>
          <w:color w:val="000080"/>
        </w:rPr>
        <w:t> </w:t>
      </w:r>
    </w:p>
    <w:p w:rsidR="001D24F2" w:rsidRDefault="001D24F2" w:rsidP="001D24F2">
      <w:pPr>
        <w:pStyle w:val="corpo"/>
        <w:spacing w:before="0" w:beforeAutospacing="0" w:after="0" w:afterAutospacing="0"/>
        <w:jc w:val="center"/>
      </w:pPr>
      <w:r>
        <w:rPr>
          <w:rFonts w:ascii="Times" w:hAnsi="Times"/>
          <w:b/>
          <w:bCs/>
          <w:color w:val="000080"/>
          <w:sz w:val="32"/>
          <w:szCs w:val="32"/>
        </w:rPr>
        <w:t xml:space="preserve">- </w:t>
      </w:r>
      <w:r>
        <w:rPr>
          <w:rFonts w:ascii="Garamond" w:hAnsi="Garamond"/>
          <w:b/>
          <w:bCs/>
          <w:color w:val="000080"/>
          <w:sz w:val="32"/>
          <w:szCs w:val="32"/>
        </w:rPr>
        <w:t>RAGGIUNGERE UNA MASSA CRITICA!</w:t>
      </w:r>
      <w:r>
        <w:rPr>
          <w:rFonts w:ascii="Times" w:hAnsi="Times"/>
          <w:b/>
          <w:bCs/>
          <w:color w:val="000080"/>
          <w:sz w:val="32"/>
          <w:szCs w:val="32"/>
        </w:rPr>
        <w:t xml:space="preserve"> -</w:t>
      </w:r>
    </w:p>
    <w:p w:rsidR="001D24F2" w:rsidRDefault="001D24F2" w:rsidP="001D24F2">
      <w:pPr>
        <w:pStyle w:val="NormaleWeb"/>
        <w:jc w:val="center"/>
      </w:pPr>
      <w:r w:rsidRPr="001D24F2">
        <w:rPr>
          <w:rFonts w:ascii="Garamond" w:hAnsi="Garamond"/>
          <w:b/>
          <w:bCs/>
          <w:color w:val="000080"/>
          <w:sz w:val="27"/>
          <w:szCs w:val="27"/>
        </w:rPr>
        <w:t xml:space="preserve">Saluti a tutti. Io sono </w:t>
      </w:r>
      <w:proofErr w:type="spellStart"/>
      <w:r w:rsidRPr="001D24F2">
        <w:rPr>
          <w:rFonts w:ascii="Garamond" w:hAnsi="Garamond"/>
          <w:b/>
          <w:bCs/>
          <w:color w:val="000080"/>
          <w:sz w:val="27"/>
          <w:szCs w:val="27"/>
        </w:rPr>
        <w:t>Elrah</w:t>
      </w:r>
      <w:proofErr w:type="spellEnd"/>
      <w:r w:rsidRPr="001D24F2">
        <w:rPr>
          <w:rFonts w:ascii="Garamond" w:hAnsi="Garamond"/>
          <w:b/>
          <w:bCs/>
          <w:color w:val="000080"/>
          <w:sz w:val="27"/>
          <w:szCs w:val="27"/>
        </w:rPr>
        <w:t xml:space="preserve"> del Servizio Ritmico. </w:t>
      </w:r>
    </w:p>
    <w:p w:rsidR="001D24F2" w:rsidRDefault="001D24F2" w:rsidP="001D24F2">
      <w:pPr>
        <w:jc w:val="both"/>
      </w:pPr>
      <w:r>
        <w:rPr>
          <w:rFonts w:ascii="Garamond" w:hAnsi="Garamond"/>
          <w:color w:val="000080"/>
          <w:sz w:val="27"/>
          <w:szCs w:val="27"/>
        </w:rPr>
        <w:t xml:space="preserve">Io sono qui con voi solo per un attimo, per sorridervi. C'è magia nell'aria oggi ed io spero che, ovunque andiate,  possiate portarne un po’ con voi perché è sufficiente per tutti. Avete creato qualcosa di magico qui - c'è speranza ovunque. La speranza è una delle parti di cui avete avuto carenza negli ultimi mesi, mentre stavate tentando di trovare nuovamente la vostra ancora. Siete passati attraverso questo incredibile portale che ha avuto luogo tra il 12 e il 21 dicembre e siete emersi in questo nuovo mondo, ma non è stato facile per voi. Avete opposto resistenza, perché gli  umani non amano il cambiamento  (in caso non l’abbiate ancora capito). Ci sono tutti i tipi di resistenza a questo, così la vostra natura  è di restare come siete – pensate che questo sia normale, lo ritenete di successo. </w:t>
      </w:r>
    </w:p>
    <w:p w:rsidR="001D24F2" w:rsidRDefault="001D24F2" w:rsidP="001D24F2">
      <w:pPr>
        <w:jc w:val="both"/>
      </w:pPr>
      <w:r>
        <w:t> </w:t>
      </w:r>
    </w:p>
    <w:p w:rsidR="001D24F2" w:rsidRDefault="001D24F2" w:rsidP="001D24F2">
      <w:pPr>
        <w:jc w:val="both"/>
      </w:pPr>
      <w:r>
        <w:rPr>
          <w:rFonts w:ascii="Garamond" w:hAnsi="Garamond"/>
          <w:color w:val="000080"/>
          <w:sz w:val="27"/>
          <w:szCs w:val="27"/>
        </w:rPr>
        <w:t>Ma questo adesso cambierà, perché siete passati attraverso questo portale per emergere in un mondo nuovo. Avete avuto una specie di via, dal momento che abbiamo davvero dovuto farvi muovere per farvi  passare attraverso quel portale come avete fatto. Abbiamo iniziato a lavorarci quasi 11 anni fa, costruendo questa grande ondata di energia che vi ha portato attraverso il portale. Tuttavia, vi ha spinto con un suo movimento naturale ed era molto comodo per la maggior parte di voi. Proprio come al risveglio il giorno dopo, avete semplicemente aperto gli occhi e tutto sembra uguale ma non lo è. E’ cambiato in modo alquanto drastico per tutti voi, ma non potevamo nemmeno parlarvi di questo prima del mese di marzo 2013, per il semplice motivo che tutti voi stavate ancora girovagando cercando di trovare le vostre ancore nel nuovo mondo. Se vi dicessimo: " Indovinate un po’, vi siete persi tutti quanti!" Beh,  carissimi, sareste ancora più smarriti di quello che eravate  inizialmente. Cerchiamo di non  dirvi  queste cose perché  a volte ci prendete  troppo sul serio. Sappiamo che vi piace cedere  il vostro potere, ma va bene così. Stiamo solo giocando un pochino con voi.</w:t>
      </w:r>
    </w:p>
    <w:p w:rsidR="001D24F2" w:rsidRDefault="001D24F2" w:rsidP="001D24F2">
      <w:pPr>
        <w:jc w:val="both"/>
      </w:pPr>
      <w:r>
        <w:t> </w:t>
      </w:r>
    </w:p>
    <w:p w:rsidR="001D24F2" w:rsidRDefault="001D24F2" w:rsidP="001D24F2">
      <w:pPr>
        <w:jc w:val="both"/>
      </w:pPr>
      <w:r>
        <w:rPr>
          <w:rFonts w:ascii="Garamond" w:hAnsi="Garamond"/>
          <w:b/>
          <w:bCs/>
          <w:color w:val="000080"/>
          <w:sz w:val="27"/>
          <w:szCs w:val="27"/>
        </w:rPr>
        <w:t>19 agosto: un’opportunità di radicamento nel Nuovo Mondo</w:t>
      </w:r>
    </w:p>
    <w:p w:rsidR="001D24F2" w:rsidRDefault="001D24F2" w:rsidP="001D24F2">
      <w:pPr>
        <w:jc w:val="both"/>
      </w:pPr>
      <w:r>
        <w:t> </w:t>
      </w:r>
    </w:p>
    <w:p w:rsidR="001D24F2" w:rsidRDefault="001D24F2" w:rsidP="001D24F2">
      <w:pPr>
        <w:jc w:val="both"/>
      </w:pPr>
      <w:r>
        <w:rPr>
          <w:rFonts w:ascii="Garamond" w:hAnsi="Garamond"/>
          <w:color w:val="000080"/>
          <w:sz w:val="27"/>
          <w:szCs w:val="27"/>
        </w:rPr>
        <w:t xml:space="preserve">E’ qui che vi trovate. La fine di marzo ha consentito a tutti gli umani di iniziare a sentire dove si trovano, di iniziare ad ancorarsi nel nuovo mondo. Per quelli di voi che stanno facendo progressi, emergendo in qualche modo e  risvegliandosi dal sogno, il tempismo era perfetto, perché tutto il mondo stava cambiando comunque. Ma che dire di tutti voi che eravate sul sentiero o facevate andare le cose  in una direzione, poi all'improvviso avete scoperto che esse non stavano funzionando allo stesso modo. Molti di voi  hanno sperimentato questo, che è quello che stava veramente succedendo quando avete </w:t>
      </w:r>
      <w:r>
        <w:rPr>
          <w:rFonts w:ascii="Garamond" w:hAnsi="Garamond"/>
          <w:color w:val="000080"/>
          <w:sz w:val="27"/>
          <w:szCs w:val="27"/>
        </w:rPr>
        <w:lastRenderedPageBreak/>
        <w:t>oltrepassato questo portale e creato questo mondo d’ombra dall’altra parte. Il mondo delle ombre ha funzionato bene perché vi permetteva di entrarci dentro, vi permetteva  di non pensare troppo e di spostarvi in qualche modo nel vostro cuore. Tuttavia, quelli di voi che stanno aprendo la strada a livello  vibrazionale possono vedere attraverso la cortina di fumo un po’ troppo facilmente. Molti di voi hanno visto il vuoto che c’era dall'altra parte del mondo d'ombra che avete creato per voi stessi  ed immediatamente avete incominciato a sentirvi depressi perché sentivate il vuoto e la mancanza del vostro radicamento.</w:t>
      </w:r>
    </w:p>
    <w:p w:rsidR="001D24F2" w:rsidRDefault="001D24F2" w:rsidP="001D24F2">
      <w:pPr>
        <w:jc w:val="both"/>
      </w:pPr>
      <w:r>
        <w:t> </w:t>
      </w:r>
    </w:p>
    <w:p w:rsidR="001D24F2" w:rsidRDefault="001D24F2" w:rsidP="001D24F2">
      <w:pPr>
        <w:jc w:val="both"/>
      </w:pPr>
      <w:r>
        <w:rPr>
          <w:rFonts w:ascii="Garamond" w:hAnsi="Garamond"/>
          <w:color w:val="000080"/>
          <w:sz w:val="27"/>
          <w:szCs w:val="27"/>
        </w:rPr>
        <w:t>Questo ha causato un bell’effetto di propagazione e preoccupazione dalla nostra parte del velo, perché, vedete, voi siete gli angeli più grandi che siano mai  esistiti. Voi siete la nostra speranza per tutta l'umanità, perché vi state ancora risvegliando dal sogno ed avete il coraggio di portare la vostra luce in un modo nuovo. Bene, c'è stato tutto questo periodo di panico che si è avuto sul pianeta Terra. Alcuni di voi hanno iniziato a radicarsi e si sentono più a proprio agio, ma molto di ciò che avete costruito per voi stessi come piattaforma e  base se n’è andato. Molti di voi si sentono perduti, e lo capiamo,  ma non deve esserci un'altra notte oscura dell'anima. Non dovete passare nuovamente  attraverso una pulizia completa in quel modo perché sta succedendo a tutti voi. Ora ecco la magia, perché qualcuno ci ha chiesto un po’ di tempo fa -  penso che in realtà fosse il 12-12-12 - "Quand'è la prossima data magica in arrivo che tutti noi possiamo aspettarci? Cosa possiamo fare adesso che abbiamo superato il 12-12-12?" E vi abbiamo detto, il 19 agosto. Allora, che cosa è successo il 19 agosto? Vi è stata data la possibilità di radicarvi di nuovo. Il mondo delle ombre ha iniziato a svanire ed avete iniziato a vedere la vera Terra, il modo in cui la state costruendo proprio ora. Vedrete tutti i tipi di nuovi movimenti e cambiamenti in tutto il mondo.</w:t>
      </w:r>
    </w:p>
    <w:p w:rsidR="001D24F2" w:rsidRDefault="001D24F2" w:rsidP="001D24F2">
      <w:pPr>
        <w:jc w:val="both"/>
      </w:pPr>
      <w:r>
        <w:t> </w:t>
      </w:r>
    </w:p>
    <w:p w:rsidR="001D24F2" w:rsidRDefault="001D24F2" w:rsidP="001D24F2">
      <w:pPr>
        <w:jc w:val="both"/>
      </w:pPr>
      <w:r>
        <w:rPr>
          <w:rFonts w:ascii="Garamond" w:hAnsi="Garamond"/>
          <w:b/>
          <w:bCs/>
          <w:color w:val="000080"/>
          <w:sz w:val="27"/>
          <w:szCs w:val="27"/>
        </w:rPr>
        <w:t>Non siete mai soli: scegliere il vostro posto sulla Nuova Terra</w:t>
      </w:r>
    </w:p>
    <w:p w:rsidR="001D24F2" w:rsidRDefault="001D24F2" w:rsidP="001D24F2">
      <w:pPr>
        <w:jc w:val="both"/>
      </w:pPr>
      <w:r>
        <w:t> </w:t>
      </w:r>
    </w:p>
    <w:p w:rsidR="001D24F2" w:rsidRDefault="001D24F2" w:rsidP="001D24F2">
      <w:pPr>
        <w:jc w:val="both"/>
      </w:pPr>
      <w:r>
        <w:rPr>
          <w:rStyle w:val="hps"/>
          <w:rFonts w:ascii="Garamond" w:hAnsi="Garamond"/>
          <w:color w:val="000080"/>
          <w:sz w:val="27"/>
          <w:szCs w:val="27"/>
        </w:rPr>
        <w:t>Ora, se</w:t>
      </w:r>
      <w:r>
        <w:rPr>
          <w:rFonts w:ascii="Garamond" w:hAnsi="Garamond"/>
          <w:color w:val="000080"/>
          <w:sz w:val="27"/>
          <w:szCs w:val="27"/>
        </w:rPr>
        <w:t xml:space="preserve"> </w:t>
      </w:r>
      <w:r>
        <w:rPr>
          <w:rStyle w:val="hps"/>
          <w:rFonts w:ascii="Garamond" w:hAnsi="Garamond"/>
          <w:color w:val="000080"/>
          <w:sz w:val="27"/>
          <w:szCs w:val="27"/>
        </w:rPr>
        <w:t>accendete  la</w:t>
      </w:r>
      <w:r>
        <w:rPr>
          <w:rFonts w:ascii="Garamond" w:hAnsi="Garamond"/>
          <w:color w:val="000080"/>
          <w:sz w:val="27"/>
          <w:szCs w:val="27"/>
        </w:rPr>
        <w:t xml:space="preserve"> </w:t>
      </w:r>
      <w:r>
        <w:rPr>
          <w:rStyle w:val="hps"/>
          <w:rFonts w:ascii="Garamond" w:hAnsi="Garamond"/>
          <w:color w:val="000080"/>
          <w:sz w:val="27"/>
          <w:szCs w:val="27"/>
        </w:rPr>
        <w:t>televisione oggi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vi sintonizzate su un canale di notizie</w:t>
      </w:r>
      <w:r>
        <w:rPr>
          <w:rFonts w:ascii="Garamond" w:hAnsi="Garamond"/>
          <w:color w:val="000080"/>
          <w:sz w:val="27"/>
          <w:szCs w:val="27"/>
        </w:rPr>
        <w:t xml:space="preserve">, </w:t>
      </w:r>
      <w:r>
        <w:rPr>
          <w:rStyle w:val="hps"/>
          <w:rFonts w:ascii="Garamond" w:hAnsi="Garamond"/>
          <w:color w:val="000080"/>
          <w:sz w:val="27"/>
          <w:szCs w:val="27"/>
        </w:rPr>
        <w:t>vedrete</w:t>
      </w:r>
      <w:r>
        <w:rPr>
          <w:rFonts w:ascii="Garamond" w:hAnsi="Garamond"/>
          <w:color w:val="000080"/>
          <w:sz w:val="27"/>
          <w:szCs w:val="27"/>
        </w:rPr>
        <w:t xml:space="preserve"> </w:t>
      </w:r>
      <w:r>
        <w:rPr>
          <w:rStyle w:val="hps"/>
          <w:rFonts w:ascii="Garamond" w:hAnsi="Garamond"/>
          <w:color w:val="000080"/>
          <w:sz w:val="27"/>
          <w:szCs w:val="27"/>
        </w:rPr>
        <w:t>quattro eventi</w:t>
      </w:r>
      <w:r>
        <w:rPr>
          <w:rFonts w:ascii="Garamond" w:hAnsi="Garamond"/>
          <w:color w:val="000080"/>
          <w:sz w:val="27"/>
          <w:szCs w:val="27"/>
        </w:rPr>
        <w:t xml:space="preserve"> </w:t>
      </w:r>
      <w:r>
        <w:rPr>
          <w:rStyle w:val="hps"/>
          <w:rFonts w:ascii="Garamond" w:hAnsi="Garamond"/>
          <w:color w:val="000080"/>
          <w:sz w:val="27"/>
          <w:szCs w:val="27"/>
        </w:rPr>
        <w:t>di base</w:t>
      </w:r>
      <w:r>
        <w:rPr>
          <w:rFonts w:ascii="Garamond" w:hAnsi="Garamond"/>
          <w:color w:val="000080"/>
          <w:sz w:val="27"/>
          <w:szCs w:val="27"/>
        </w:rPr>
        <w:t xml:space="preserve">. </w:t>
      </w:r>
      <w:r>
        <w:rPr>
          <w:rStyle w:val="hps"/>
          <w:rFonts w:ascii="Garamond" w:hAnsi="Garamond"/>
          <w:color w:val="000080"/>
          <w:sz w:val="27"/>
          <w:szCs w:val="27"/>
        </w:rPr>
        <w:t>Uno dei più grandi</w:t>
      </w:r>
      <w:r>
        <w:rPr>
          <w:rFonts w:ascii="Garamond" w:hAnsi="Garamond"/>
          <w:color w:val="000080"/>
          <w:sz w:val="27"/>
          <w:szCs w:val="27"/>
        </w:rPr>
        <w:t xml:space="preserve"> </w:t>
      </w:r>
      <w:r>
        <w:rPr>
          <w:rStyle w:val="hps"/>
          <w:rFonts w:ascii="Garamond" w:hAnsi="Garamond"/>
          <w:color w:val="000080"/>
          <w:sz w:val="27"/>
          <w:szCs w:val="27"/>
        </w:rPr>
        <w:t>eventi di cui vi abbiamo parlato</w:t>
      </w:r>
      <w:r>
        <w:rPr>
          <w:rFonts w:ascii="Garamond" w:hAnsi="Garamond"/>
          <w:color w:val="000080"/>
          <w:sz w:val="27"/>
          <w:szCs w:val="27"/>
        </w:rPr>
        <w:t xml:space="preserve"> </w:t>
      </w:r>
      <w:r>
        <w:rPr>
          <w:rStyle w:val="hps"/>
          <w:rFonts w:ascii="Garamond" w:hAnsi="Garamond"/>
          <w:color w:val="000080"/>
          <w:sz w:val="27"/>
          <w:szCs w:val="27"/>
        </w:rPr>
        <w:t>è la</w:t>
      </w:r>
      <w:r>
        <w:rPr>
          <w:rFonts w:ascii="Garamond" w:hAnsi="Garamond"/>
          <w:color w:val="000080"/>
          <w:sz w:val="27"/>
          <w:szCs w:val="27"/>
        </w:rPr>
        <w:t xml:space="preserve"> </w:t>
      </w:r>
      <w:r>
        <w:rPr>
          <w:rStyle w:val="hps"/>
          <w:rFonts w:ascii="Garamond" w:hAnsi="Garamond"/>
          <w:color w:val="000080"/>
          <w:sz w:val="27"/>
          <w:szCs w:val="27"/>
        </w:rPr>
        <w:t>redistribuzione</w:t>
      </w:r>
      <w:r>
        <w:rPr>
          <w:rFonts w:ascii="Garamond" w:hAnsi="Garamond"/>
          <w:color w:val="000080"/>
          <w:sz w:val="27"/>
          <w:szCs w:val="27"/>
        </w:rPr>
        <w:t xml:space="preserve"> </w:t>
      </w:r>
      <w:r>
        <w:rPr>
          <w:rStyle w:val="hps"/>
          <w:rFonts w:ascii="Garamond" w:hAnsi="Garamond"/>
          <w:color w:val="000080"/>
          <w:sz w:val="27"/>
          <w:szCs w:val="27"/>
        </w:rPr>
        <w:t>dell'acqua</w:t>
      </w:r>
      <w:r>
        <w:rPr>
          <w:rFonts w:ascii="Garamond" w:hAnsi="Garamond"/>
          <w:color w:val="000080"/>
          <w:sz w:val="27"/>
          <w:szCs w:val="27"/>
        </w:rPr>
        <w:t xml:space="preserve">, </w:t>
      </w:r>
      <w:r>
        <w:rPr>
          <w:rStyle w:val="hps"/>
          <w:rFonts w:ascii="Garamond" w:hAnsi="Garamond"/>
          <w:color w:val="000080"/>
          <w:sz w:val="27"/>
          <w:szCs w:val="27"/>
        </w:rPr>
        <w:t>che continuerà a</w:t>
      </w:r>
      <w:r>
        <w:rPr>
          <w:rFonts w:ascii="Garamond" w:hAnsi="Garamond"/>
          <w:color w:val="000080"/>
          <w:sz w:val="27"/>
          <w:szCs w:val="27"/>
        </w:rPr>
        <w:t xml:space="preserve"> </w:t>
      </w:r>
      <w:r>
        <w:rPr>
          <w:rStyle w:val="hps"/>
          <w:rFonts w:ascii="Garamond" w:hAnsi="Garamond"/>
          <w:color w:val="000080"/>
          <w:sz w:val="27"/>
          <w:szCs w:val="27"/>
        </w:rPr>
        <w:t>causare alcuni</w:t>
      </w:r>
      <w:r>
        <w:rPr>
          <w:rFonts w:ascii="Garamond" w:hAnsi="Garamond"/>
          <w:color w:val="000080"/>
          <w:sz w:val="27"/>
          <w:szCs w:val="27"/>
        </w:rPr>
        <w:t xml:space="preserve"> </w:t>
      </w:r>
      <w:r>
        <w:rPr>
          <w:rStyle w:val="hps"/>
          <w:rFonts w:ascii="Garamond" w:hAnsi="Garamond"/>
          <w:color w:val="000080"/>
          <w:sz w:val="27"/>
          <w:szCs w:val="27"/>
        </w:rPr>
        <w:t>problemi</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la maggior parte di</w:t>
      </w:r>
      <w:r>
        <w:rPr>
          <w:rFonts w:ascii="Garamond" w:hAnsi="Garamond"/>
          <w:color w:val="000080"/>
          <w:sz w:val="27"/>
          <w:szCs w:val="27"/>
        </w:rPr>
        <w:t xml:space="preserve"> </w:t>
      </w:r>
      <w:r>
        <w:rPr>
          <w:rStyle w:val="hps"/>
          <w:rFonts w:ascii="Garamond" w:hAnsi="Garamond"/>
          <w:color w:val="000080"/>
          <w:sz w:val="27"/>
          <w:szCs w:val="27"/>
        </w:rPr>
        <w:t>voi mentre la</w:t>
      </w:r>
      <w:r>
        <w:rPr>
          <w:rFonts w:ascii="Garamond" w:hAnsi="Garamond"/>
          <w:color w:val="000080"/>
          <w:sz w:val="27"/>
          <w:szCs w:val="27"/>
        </w:rPr>
        <w:t xml:space="preserve"> </w:t>
      </w:r>
      <w:r>
        <w:rPr>
          <w:rStyle w:val="hps"/>
          <w:rFonts w:ascii="Garamond" w:hAnsi="Garamond"/>
          <w:color w:val="000080"/>
          <w:sz w:val="27"/>
          <w:szCs w:val="27"/>
        </w:rPr>
        <w:t>Terra si</w:t>
      </w:r>
      <w:r>
        <w:rPr>
          <w:rFonts w:ascii="Garamond" w:hAnsi="Garamond"/>
          <w:color w:val="000080"/>
          <w:sz w:val="27"/>
          <w:szCs w:val="27"/>
        </w:rPr>
        <w:t xml:space="preserve"> </w:t>
      </w:r>
      <w:r>
        <w:rPr>
          <w:rStyle w:val="hps"/>
          <w:rFonts w:ascii="Garamond" w:hAnsi="Garamond"/>
          <w:color w:val="000080"/>
          <w:sz w:val="27"/>
          <w:szCs w:val="27"/>
        </w:rPr>
        <w:t>riequilibra</w:t>
      </w:r>
      <w:r>
        <w:rPr>
          <w:rFonts w:ascii="Garamond" w:hAnsi="Garamond"/>
          <w:color w:val="000080"/>
          <w:sz w:val="27"/>
          <w:szCs w:val="27"/>
        </w:rPr>
        <w:t xml:space="preserve">. </w:t>
      </w:r>
      <w:r>
        <w:rPr>
          <w:rStyle w:val="hps"/>
          <w:rFonts w:ascii="Garamond" w:hAnsi="Garamond"/>
          <w:color w:val="000080"/>
          <w:sz w:val="27"/>
          <w:szCs w:val="27"/>
        </w:rPr>
        <w:t>Ella si trova in</w:t>
      </w:r>
      <w:r>
        <w:rPr>
          <w:rFonts w:ascii="Garamond" w:hAnsi="Garamond"/>
          <w:color w:val="000080"/>
          <w:sz w:val="27"/>
          <w:szCs w:val="27"/>
        </w:rPr>
        <w:t xml:space="preserve"> </w:t>
      </w:r>
      <w:r>
        <w:rPr>
          <w:rStyle w:val="hps"/>
          <w:rFonts w:ascii="Garamond" w:hAnsi="Garamond"/>
          <w:color w:val="000080"/>
          <w:sz w:val="27"/>
          <w:szCs w:val="27"/>
        </w:rPr>
        <w:t>una nuova rotazione</w:t>
      </w:r>
      <w:r>
        <w:rPr>
          <w:rFonts w:ascii="Garamond" w:hAnsi="Garamond"/>
          <w:color w:val="000080"/>
          <w:sz w:val="27"/>
          <w:szCs w:val="27"/>
        </w:rPr>
        <w:t xml:space="preserve">, sapete, </w:t>
      </w:r>
      <w:r>
        <w:rPr>
          <w:rStyle w:val="hps"/>
          <w:rFonts w:ascii="Garamond" w:hAnsi="Garamond"/>
          <w:color w:val="000080"/>
          <w:sz w:val="27"/>
          <w:szCs w:val="27"/>
        </w:rPr>
        <w:t>il che significa</w:t>
      </w:r>
      <w:r>
        <w:rPr>
          <w:rFonts w:ascii="Garamond" w:hAnsi="Garamond"/>
          <w:color w:val="000080"/>
          <w:sz w:val="27"/>
          <w:szCs w:val="27"/>
        </w:rPr>
        <w:t xml:space="preserve"> </w:t>
      </w:r>
      <w:r>
        <w:rPr>
          <w:rStyle w:val="hps"/>
          <w:rFonts w:ascii="Garamond" w:hAnsi="Garamond"/>
          <w:color w:val="000080"/>
          <w:sz w:val="27"/>
          <w:szCs w:val="27"/>
        </w:rPr>
        <w:t>che c'è una</w:t>
      </w:r>
      <w:r>
        <w:rPr>
          <w:rFonts w:ascii="Garamond" w:hAnsi="Garamond"/>
          <w:color w:val="000080"/>
          <w:sz w:val="27"/>
          <w:szCs w:val="27"/>
        </w:rPr>
        <w:t xml:space="preserve"> </w:t>
      </w:r>
      <w:r>
        <w:rPr>
          <w:rStyle w:val="hps"/>
          <w:rFonts w:ascii="Garamond" w:hAnsi="Garamond"/>
          <w:color w:val="000080"/>
          <w:sz w:val="27"/>
          <w:szCs w:val="27"/>
        </w:rPr>
        <w:t>nuova vibrazione</w:t>
      </w:r>
      <w:r>
        <w:rPr>
          <w:rFonts w:ascii="Garamond" w:hAnsi="Garamond"/>
          <w:color w:val="000080"/>
          <w:sz w:val="27"/>
          <w:szCs w:val="27"/>
        </w:rPr>
        <w:t xml:space="preserve"> </w:t>
      </w:r>
      <w:r>
        <w:rPr>
          <w:rStyle w:val="hps"/>
          <w:rFonts w:ascii="Garamond" w:hAnsi="Garamond"/>
          <w:color w:val="000080"/>
          <w:sz w:val="27"/>
          <w:szCs w:val="27"/>
        </w:rPr>
        <w:t>che viene  inviata</w:t>
      </w:r>
      <w:r>
        <w:rPr>
          <w:rFonts w:ascii="Garamond" w:hAnsi="Garamond"/>
          <w:color w:val="000080"/>
          <w:sz w:val="27"/>
          <w:szCs w:val="27"/>
        </w:rPr>
        <w:t xml:space="preserve"> </w:t>
      </w:r>
      <w:r>
        <w:rPr>
          <w:rStyle w:val="hps"/>
          <w:rFonts w:ascii="Garamond" w:hAnsi="Garamond"/>
          <w:color w:val="000080"/>
          <w:sz w:val="27"/>
          <w:szCs w:val="27"/>
        </w:rPr>
        <w:t>dal pianeta Terra</w:t>
      </w:r>
      <w:r>
        <w:rPr>
          <w:rFonts w:ascii="Garamond" w:hAnsi="Garamond"/>
          <w:color w:val="000080"/>
          <w:sz w:val="27"/>
          <w:szCs w:val="27"/>
        </w:rPr>
        <w:t xml:space="preserve"> </w:t>
      </w:r>
      <w:r>
        <w:rPr>
          <w:rStyle w:val="hps"/>
          <w:rFonts w:ascii="Garamond" w:hAnsi="Garamond"/>
          <w:color w:val="000080"/>
          <w:sz w:val="27"/>
          <w:szCs w:val="27"/>
        </w:rPr>
        <w:t>verso</w:t>
      </w:r>
      <w:r>
        <w:rPr>
          <w:rFonts w:ascii="Garamond" w:hAnsi="Garamond"/>
          <w:color w:val="000080"/>
          <w:sz w:val="27"/>
          <w:szCs w:val="27"/>
        </w:rPr>
        <w:t xml:space="preserve"> </w:t>
      </w:r>
      <w:r>
        <w:rPr>
          <w:rStyle w:val="hps"/>
          <w:rFonts w:ascii="Garamond" w:hAnsi="Garamond"/>
          <w:color w:val="000080"/>
          <w:sz w:val="27"/>
          <w:szCs w:val="27"/>
        </w:rPr>
        <w:t>l'intero universo</w:t>
      </w:r>
      <w:r>
        <w:rPr>
          <w:rFonts w:ascii="Garamond" w:hAnsi="Garamond"/>
          <w:color w:val="000080"/>
          <w:sz w:val="27"/>
          <w:szCs w:val="27"/>
        </w:rPr>
        <w:t xml:space="preserve">. </w:t>
      </w:r>
      <w:r>
        <w:rPr>
          <w:rStyle w:val="hps"/>
          <w:rFonts w:ascii="Garamond" w:hAnsi="Garamond"/>
          <w:color w:val="000080"/>
          <w:sz w:val="27"/>
          <w:szCs w:val="27"/>
        </w:rPr>
        <w:t>Bene</w:t>
      </w:r>
      <w:r>
        <w:rPr>
          <w:rFonts w:ascii="Garamond" w:hAnsi="Garamond"/>
          <w:color w:val="000080"/>
          <w:sz w:val="27"/>
          <w:szCs w:val="27"/>
        </w:rPr>
        <w:t xml:space="preserve">, è perfetto </w:t>
      </w:r>
      <w:r>
        <w:rPr>
          <w:rStyle w:val="hps"/>
          <w:rFonts w:ascii="Garamond" w:hAnsi="Garamond"/>
          <w:color w:val="000080"/>
          <w:sz w:val="27"/>
          <w:szCs w:val="27"/>
        </w:rPr>
        <w:t>perché questo è un</w:t>
      </w:r>
      <w:r>
        <w:rPr>
          <w:rFonts w:ascii="Garamond" w:hAnsi="Garamond"/>
          <w:color w:val="000080"/>
          <w:sz w:val="27"/>
          <w:szCs w:val="27"/>
        </w:rPr>
        <w:t xml:space="preserve"> </w:t>
      </w:r>
      <w:r>
        <w:rPr>
          <w:rStyle w:val="hps"/>
          <w:rFonts w:ascii="Garamond" w:hAnsi="Garamond"/>
          <w:color w:val="000080"/>
          <w:sz w:val="27"/>
          <w:szCs w:val="27"/>
        </w:rPr>
        <w:t>posto</w:t>
      </w:r>
      <w:r>
        <w:rPr>
          <w:rFonts w:ascii="Garamond" w:hAnsi="Garamond"/>
          <w:color w:val="000080"/>
          <w:sz w:val="27"/>
          <w:szCs w:val="27"/>
        </w:rPr>
        <w:t xml:space="preserve"> </w:t>
      </w:r>
      <w:r>
        <w:rPr>
          <w:rStyle w:val="hps"/>
          <w:rFonts w:ascii="Garamond" w:hAnsi="Garamond"/>
          <w:color w:val="000080"/>
          <w:sz w:val="27"/>
          <w:szCs w:val="27"/>
        </w:rPr>
        <w:t>per voi dove trovare</w:t>
      </w:r>
      <w:r>
        <w:rPr>
          <w:rFonts w:ascii="Garamond" w:hAnsi="Garamond"/>
          <w:color w:val="000080"/>
          <w:sz w:val="27"/>
          <w:szCs w:val="27"/>
        </w:rPr>
        <w:t xml:space="preserve"> il vostro potere.  Il </w:t>
      </w:r>
      <w:r>
        <w:rPr>
          <w:rStyle w:val="hps"/>
          <w:rFonts w:ascii="Garamond" w:hAnsi="Garamond"/>
          <w:color w:val="000080"/>
          <w:sz w:val="27"/>
          <w:szCs w:val="27"/>
        </w:rPr>
        <w:t>pianeta Terra</w:t>
      </w:r>
      <w:r>
        <w:rPr>
          <w:rFonts w:ascii="Garamond" w:hAnsi="Garamond"/>
          <w:color w:val="000080"/>
          <w:sz w:val="27"/>
          <w:szCs w:val="27"/>
        </w:rPr>
        <w:t xml:space="preserve"> </w:t>
      </w:r>
      <w:r>
        <w:rPr>
          <w:rStyle w:val="hps"/>
          <w:rFonts w:ascii="Garamond" w:hAnsi="Garamond"/>
          <w:color w:val="000080"/>
          <w:sz w:val="27"/>
          <w:szCs w:val="27"/>
        </w:rPr>
        <w:t>è cambiato</w:t>
      </w:r>
      <w:r>
        <w:rPr>
          <w:rFonts w:ascii="Garamond" w:hAnsi="Garamond"/>
          <w:color w:val="000080"/>
          <w:sz w:val="27"/>
          <w:szCs w:val="27"/>
        </w:rPr>
        <w:t xml:space="preserve"> </w:t>
      </w:r>
      <w:r>
        <w:rPr>
          <w:rStyle w:val="hps"/>
          <w:rFonts w:ascii="Garamond" w:hAnsi="Garamond"/>
          <w:color w:val="000080"/>
          <w:sz w:val="27"/>
          <w:szCs w:val="27"/>
        </w:rPr>
        <w:t>perché gli umani</w:t>
      </w:r>
      <w:r>
        <w:rPr>
          <w:rFonts w:ascii="Garamond" w:hAnsi="Garamond"/>
          <w:color w:val="000080"/>
          <w:sz w:val="27"/>
          <w:szCs w:val="27"/>
        </w:rPr>
        <w:t xml:space="preserve"> </w:t>
      </w:r>
      <w:r>
        <w:rPr>
          <w:rStyle w:val="hps"/>
          <w:rFonts w:ascii="Garamond" w:hAnsi="Garamond"/>
          <w:color w:val="000080"/>
          <w:sz w:val="27"/>
          <w:szCs w:val="27"/>
        </w:rPr>
        <w:t>adesso stanno portando una maggiore quantità</w:t>
      </w:r>
      <w:r>
        <w:rPr>
          <w:rFonts w:ascii="Garamond" w:hAnsi="Garamond"/>
          <w:color w:val="000080"/>
          <w:sz w:val="27"/>
          <w:szCs w:val="27"/>
        </w:rPr>
        <w:t xml:space="preserve"> </w:t>
      </w:r>
      <w:r>
        <w:rPr>
          <w:rStyle w:val="hps"/>
          <w:rFonts w:ascii="Garamond" w:hAnsi="Garamond"/>
          <w:color w:val="000080"/>
          <w:sz w:val="27"/>
          <w:szCs w:val="27"/>
        </w:rPr>
        <w:t>del proprio spirito</w:t>
      </w:r>
      <w:r>
        <w:rPr>
          <w:rFonts w:ascii="Garamond" w:hAnsi="Garamond"/>
          <w:color w:val="000080"/>
          <w:sz w:val="27"/>
          <w:szCs w:val="27"/>
        </w:rPr>
        <w:t>; essi</w:t>
      </w:r>
      <w:r>
        <w:rPr>
          <w:rStyle w:val="hps"/>
          <w:rFonts w:ascii="Garamond" w:hAnsi="Garamond"/>
          <w:color w:val="000080"/>
          <w:sz w:val="27"/>
          <w:szCs w:val="27"/>
        </w:rPr>
        <w:t xml:space="preserve"> non hanno bisogno</w:t>
      </w:r>
      <w:r>
        <w:rPr>
          <w:rFonts w:ascii="Garamond" w:hAnsi="Garamond"/>
          <w:color w:val="000080"/>
          <w:sz w:val="27"/>
          <w:szCs w:val="27"/>
        </w:rPr>
        <w:t xml:space="preserve"> </w:t>
      </w:r>
      <w:r>
        <w:rPr>
          <w:rStyle w:val="hps"/>
          <w:rFonts w:ascii="Garamond" w:hAnsi="Garamond"/>
          <w:color w:val="000080"/>
          <w:sz w:val="27"/>
          <w:szCs w:val="27"/>
        </w:rPr>
        <w:t>dello stesso</w:t>
      </w:r>
      <w:r>
        <w:rPr>
          <w:rFonts w:ascii="Garamond" w:hAnsi="Garamond"/>
          <w:color w:val="000080"/>
          <w:sz w:val="27"/>
          <w:szCs w:val="27"/>
        </w:rPr>
        <w:t xml:space="preserve"> </w:t>
      </w:r>
      <w:r>
        <w:rPr>
          <w:rStyle w:val="hps"/>
          <w:rFonts w:ascii="Garamond" w:hAnsi="Garamond"/>
          <w:color w:val="000080"/>
          <w:sz w:val="27"/>
          <w:szCs w:val="27"/>
        </w:rPr>
        <w:t>mondo d’ombra</w:t>
      </w:r>
      <w:r>
        <w:rPr>
          <w:rFonts w:ascii="Garamond" w:hAnsi="Garamond"/>
          <w:color w:val="000080"/>
          <w:sz w:val="27"/>
          <w:szCs w:val="27"/>
        </w:rPr>
        <w:t xml:space="preserve"> </w:t>
      </w:r>
      <w:r>
        <w:rPr>
          <w:rStyle w:val="hps"/>
          <w:rFonts w:ascii="Garamond" w:hAnsi="Garamond"/>
          <w:color w:val="000080"/>
          <w:sz w:val="27"/>
          <w:szCs w:val="27"/>
        </w:rPr>
        <w:t>di cui avevano  bisogno</w:t>
      </w:r>
      <w:r>
        <w:rPr>
          <w:rFonts w:ascii="Garamond" w:hAnsi="Garamond"/>
          <w:color w:val="000080"/>
          <w:sz w:val="27"/>
          <w:szCs w:val="27"/>
        </w:rPr>
        <w:t xml:space="preserve"> </w:t>
      </w:r>
      <w:r>
        <w:rPr>
          <w:rStyle w:val="hps"/>
          <w:rFonts w:ascii="Garamond" w:hAnsi="Garamond"/>
          <w:color w:val="000080"/>
          <w:sz w:val="27"/>
          <w:szCs w:val="27"/>
        </w:rPr>
        <w:t>prima</w:t>
      </w:r>
      <w:r>
        <w:rPr>
          <w:rFonts w:ascii="Garamond" w:hAnsi="Garamond"/>
          <w:color w:val="000080"/>
          <w:sz w:val="27"/>
          <w:szCs w:val="27"/>
        </w:rPr>
        <w:t xml:space="preserve">. </w:t>
      </w:r>
      <w:r>
        <w:rPr>
          <w:rStyle w:val="hps"/>
          <w:rFonts w:ascii="Garamond" w:hAnsi="Garamond"/>
          <w:color w:val="000080"/>
          <w:sz w:val="27"/>
          <w:szCs w:val="27"/>
        </w:rPr>
        <w:t>Avete la possibilità</w:t>
      </w:r>
      <w:r>
        <w:rPr>
          <w:rFonts w:ascii="Garamond" w:hAnsi="Garamond"/>
          <w:color w:val="000080"/>
          <w:sz w:val="27"/>
          <w:szCs w:val="27"/>
        </w:rPr>
        <w:t xml:space="preserve"> </w:t>
      </w:r>
      <w:r>
        <w:rPr>
          <w:rStyle w:val="hps"/>
          <w:rFonts w:ascii="Garamond" w:hAnsi="Garamond"/>
          <w:color w:val="000080"/>
          <w:sz w:val="27"/>
          <w:szCs w:val="27"/>
        </w:rPr>
        <w:t>di entrarci dentro</w:t>
      </w:r>
      <w:r>
        <w:rPr>
          <w:rFonts w:ascii="Garamond" w:hAnsi="Garamond"/>
          <w:color w:val="000080"/>
          <w:sz w:val="27"/>
          <w:szCs w:val="27"/>
        </w:rPr>
        <w:t xml:space="preserve"> </w:t>
      </w:r>
      <w:r>
        <w:rPr>
          <w:rStyle w:val="hps"/>
          <w:rFonts w:ascii="Garamond" w:hAnsi="Garamond"/>
          <w:color w:val="000080"/>
          <w:sz w:val="27"/>
          <w:szCs w:val="27"/>
        </w:rPr>
        <w:t>completamente da soli</w:t>
      </w:r>
      <w:r>
        <w:rPr>
          <w:rFonts w:ascii="Garamond" w:hAnsi="Garamond"/>
          <w:color w:val="000080"/>
          <w:sz w:val="27"/>
          <w:szCs w:val="27"/>
        </w:rPr>
        <w:t xml:space="preserve"> </w:t>
      </w:r>
      <w:r>
        <w:rPr>
          <w:rStyle w:val="hps"/>
          <w:rFonts w:ascii="Garamond" w:hAnsi="Garamond"/>
          <w:color w:val="000080"/>
          <w:sz w:val="27"/>
          <w:szCs w:val="27"/>
        </w:rPr>
        <w:t>per farlo funzionare</w:t>
      </w:r>
      <w:r>
        <w:rPr>
          <w:rFonts w:ascii="Garamond" w:hAnsi="Garamond"/>
          <w:color w:val="000080"/>
          <w:sz w:val="27"/>
          <w:szCs w:val="27"/>
        </w:rPr>
        <w:t xml:space="preserve">, </w:t>
      </w:r>
      <w:r>
        <w:rPr>
          <w:rStyle w:val="hps"/>
          <w:rFonts w:ascii="Garamond" w:hAnsi="Garamond"/>
          <w:color w:val="000080"/>
          <w:sz w:val="27"/>
          <w:szCs w:val="27"/>
        </w:rPr>
        <w:t>e noi siamo</w:t>
      </w:r>
      <w:r>
        <w:rPr>
          <w:rFonts w:ascii="Garamond" w:hAnsi="Garamond"/>
          <w:color w:val="000080"/>
          <w:sz w:val="27"/>
          <w:szCs w:val="27"/>
        </w:rPr>
        <w:t xml:space="preserve"> </w:t>
      </w:r>
      <w:r>
        <w:rPr>
          <w:rStyle w:val="hps"/>
          <w:rFonts w:ascii="Garamond" w:hAnsi="Garamond"/>
          <w:color w:val="000080"/>
          <w:sz w:val="27"/>
          <w:szCs w:val="27"/>
        </w:rPr>
        <w:t>così orgogliosi 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Questo è ciò che</w:t>
      </w:r>
      <w:r>
        <w:rPr>
          <w:rFonts w:ascii="Garamond" w:hAnsi="Garamond"/>
          <w:color w:val="000080"/>
          <w:sz w:val="27"/>
          <w:szCs w:val="27"/>
        </w:rPr>
        <w:t xml:space="preserve"> </w:t>
      </w:r>
      <w:r>
        <w:rPr>
          <w:rStyle w:val="hps"/>
          <w:rFonts w:ascii="Garamond" w:hAnsi="Garamond"/>
          <w:color w:val="000080"/>
          <w:sz w:val="27"/>
          <w:szCs w:val="27"/>
        </w:rPr>
        <w:t>non sempre capite</w:t>
      </w:r>
      <w:r>
        <w:rPr>
          <w:rFonts w:ascii="Garamond" w:hAnsi="Garamond"/>
          <w:color w:val="000080"/>
          <w:sz w:val="27"/>
          <w:szCs w:val="27"/>
        </w:rPr>
        <w:t xml:space="preserve">. Noi vi </w:t>
      </w:r>
      <w:r>
        <w:rPr>
          <w:rStyle w:val="hps"/>
          <w:rFonts w:ascii="Garamond" w:hAnsi="Garamond"/>
          <w:color w:val="000080"/>
          <w:sz w:val="27"/>
          <w:szCs w:val="27"/>
        </w:rPr>
        <w:t>vediamo</w:t>
      </w:r>
      <w:r>
        <w:rPr>
          <w:rFonts w:ascii="Garamond" w:hAnsi="Garamond"/>
          <w:color w:val="000080"/>
          <w:sz w:val="27"/>
          <w:szCs w:val="27"/>
        </w:rPr>
        <w:t xml:space="preserve">. </w:t>
      </w:r>
      <w:r>
        <w:rPr>
          <w:rStyle w:val="hps"/>
          <w:rFonts w:ascii="Garamond" w:hAnsi="Garamond"/>
          <w:color w:val="000080"/>
          <w:sz w:val="27"/>
          <w:szCs w:val="27"/>
        </w:rPr>
        <w:t>Non siete mai soli</w:t>
      </w:r>
      <w:r>
        <w:rPr>
          <w:rFonts w:ascii="Garamond" w:hAnsi="Garamond"/>
          <w:color w:val="000080"/>
          <w:sz w:val="27"/>
          <w:szCs w:val="27"/>
        </w:rPr>
        <w:t>.  </w:t>
      </w:r>
    </w:p>
    <w:p w:rsidR="001D24F2" w:rsidRDefault="001D24F2" w:rsidP="001D24F2">
      <w:pPr>
        <w:jc w:val="both"/>
      </w:pPr>
      <w:r>
        <w:t> </w:t>
      </w:r>
    </w:p>
    <w:p w:rsidR="001D24F2" w:rsidRDefault="001D24F2" w:rsidP="001D24F2">
      <w:pPr>
        <w:jc w:val="both"/>
      </w:pPr>
      <w:r>
        <w:rPr>
          <w:rStyle w:val="hps"/>
          <w:rFonts w:ascii="Garamond" w:hAnsi="Garamond"/>
          <w:color w:val="000080"/>
          <w:sz w:val="27"/>
          <w:szCs w:val="27"/>
        </w:rPr>
        <w:t>Oh</w:t>
      </w:r>
      <w:r>
        <w:rPr>
          <w:rFonts w:ascii="Garamond" w:hAnsi="Garamond"/>
          <w:color w:val="000080"/>
          <w:sz w:val="27"/>
          <w:szCs w:val="27"/>
        </w:rPr>
        <w:t xml:space="preserve">, sappiamo che </w:t>
      </w:r>
      <w:r>
        <w:rPr>
          <w:rStyle w:val="hps"/>
          <w:rFonts w:ascii="Garamond" w:hAnsi="Garamond"/>
          <w:color w:val="000080"/>
          <w:sz w:val="27"/>
          <w:szCs w:val="27"/>
        </w:rPr>
        <w:t>pensate di esserlo</w:t>
      </w:r>
      <w:r>
        <w:rPr>
          <w:rFonts w:ascii="Garamond" w:hAnsi="Garamond"/>
          <w:color w:val="000080"/>
          <w:sz w:val="27"/>
          <w:szCs w:val="27"/>
        </w:rPr>
        <w:t xml:space="preserve">. </w:t>
      </w:r>
      <w:r>
        <w:rPr>
          <w:rStyle w:val="hps"/>
          <w:rFonts w:ascii="Garamond" w:hAnsi="Garamond"/>
          <w:color w:val="000080"/>
          <w:sz w:val="27"/>
          <w:szCs w:val="27"/>
        </w:rPr>
        <w:t>Sappiamo che</w:t>
      </w:r>
      <w:r>
        <w:rPr>
          <w:rFonts w:ascii="Garamond" w:hAnsi="Garamond"/>
          <w:color w:val="000080"/>
          <w:sz w:val="27"/>
          <w:szCs w:val="27"/>
        </w:rPr>
        <w:t xml:space="preserve"> </w:t>
      </w:r>
      <w:r>
        <w:rPr>
          <w:rStyle w:val="hps"/>
          <w:rFonts w:ascii="Garamond" w:hAnsi="Garamond"/>
          <w:color w:val="000080"/>
          <w:sz w:val="27"/>
          <w:szCs w:val="27"/>
        </w:rPr>
        <w:t> pensate di parlare a voi stessi  tutto il tempo</w:t>
      </w:r>
      <w:r>
        <w:rPr>
          <w:rFonts w:ascii="Garamond" w:hAnsi="Garamond"/>
          <w:color w:val="000080"/>
          <w:sz w:val="27"/>
          <w:szCs w:val="27"/>
        </w:rPr>
        <w:t xml:space="preserve">, ma </w:t>
      </w:r>
      <w:r>
        <w:rPr>
          <w:rStyle w:val="hps"/>
          <w:rFonts w:ascii="Garamond" w:hAnsi="Garamond"/>
          <w:color w:val="000080"/>
          <w:sz w:val="27"/>
          <w:szCs w:val="27"/>
        </w:rPr>
        <w:t>quando parlate a voi stessi noi</w:t>
      </w:r>
      <w:r>
        <w:rPr>
          <w:rFonts w:ascii="Garamond" w:hAnsi="Garamond"/>
          <w:color w:val="000080"/>
          <w:sz w:val="27"/>
          <w:szCs w:val="27"/>
        </w:rPr>
        <w:t xml:space="preserve"> </w:t>
      </w:r>
      <w:r>
        <w:rPr>
          <w:rStyle w:val="hps"/>
          <w:rFonts w:ascii="Garamond" w:hAnsi="Garamond"/>
          <w:color w:val="000080"/>
          <w:sz w:val="27"/>
          <w:szCs w:val="27"/>
        </w:rPr>
        <w:t>diciamo:</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vi</w:t>
      </w:r>
      <w:r>
        <w:rPr>
          <w:rFonts w:ascii="Garamond" w:hAnsi="Garamond"/>
          <w:color w:val="000080"/>
          <w:sz w:val="27"/>
          <w:szCs w:val="27"/>
        </w:rPr>
        <w:t xml:space="preserve"> </w:t>
      </w:r>
      <w:r>
        <w:rPr>
          <w:rStyle w:val="hps"/>
          <w:rFonts w:ascii="Garamond" w:hAnsi="Garamond"/>
          <w:color w:val="000080"/>
          <w:sz w:val="27"/>
          <w:szCs w:val="27"/>
        </w:rPr>
        <w:t>sentiamo</w:t>
      </w:r>
      <w:r>
        <w:rPr>
          <w:rFonts w:ascii="Garamond" w:hAnsi="Garamond"/>
          <w:color w:val="000080"/>
          <w:sz w:val="27"/>
          <w:szCs w:val="27"/>
        </w:rPr>
        <w:t>."  S</w:t>
      </w:r>
      <w:r>
        <w:rPr>
          <w:rStyle w:val="hps"/>
          <w:rFonts w:ascii="Garamond" w:hAnsi="Garamond"/>
          <w:color w:val="000080"/>
          <w:sz w:val="27"/>
          <w:szCs w:val="27"/>
        </w:rPr>
        <w:t>appiamo e</w:t>
      </w:r>
      <w:r>
        <w:rPr>
          <w:rFonts w:ascii="Garamond" w:hAnsi="Garamond"/>
          <w:color w:val="000080"/>
          <w:sz w:val="27"/>
          <w:szCs w:val="27"/>
        </w:rPr>
        <w:t xml:space="preserve"> </w:t>
      </w:r>
      <w:r>
        <w:rPr>
          <w:rStyle w:val="hps"/>
          <w:rFonts w:ascii="Garamond" w:hAnsi="Garamond"/>
          <w:color w:val="000080"/>
          <w:sz w:val="27"/>
          <w:szCs w:val="27"/>
        </w:rPr>
        <w:t>comprendiamo</w:t>
      </w:r>
      <w:r>
        <w:rPr>
          <w:rFonts w:ascii="Garamond" w:hAnsi="Garamond"/>
          <w:color w:val="000080"/>
          <w:sz w:val="27"/>
          <w:szCs w:val="27"/>
        </w:rPr>
        <w:t xml:space="preserve"> </w:t>
      </w:r>
      <w:r>
        <w:rPr>
          <w:rStyle w:val="hps"/>
          <w:rFonts w:ascii="Garamond" w:hAnsi="Garamond"/>
          <w:color w:val="000080"/>
          <w:sz w:val="27"/>
          <w:szCs w:val="27"/>
        </w:rPr>
        <w:t>quello che sta succedendo</w:t>
      </w:r>
      <w:r>
        <w:rPr>
          <w:rFonts w:ascii="Garamond" w:hAnsi="Garamond"/>
          <w:color w:val="000080"/>
          <w:sz w:val="27"/>
          <w:szCs w:val="27"/>
        </w:rPr>
        <w:t xml:space="preserve">, </w:t>
      </w:r>
      <w:r>
        <w:rPr>
          <w:rStyle w:val="hps"/>
          <w:rFonts w:ascii="Garamond" w:hAnsi="Garamond"/>
          <w:color w:val="000080"/>
          <w:sz w:val="27"/>
          <w:szCs w:val="27"/>
        </w:rPr>
        <w:t>così per favore capite</w:t>
      </w:r>
      <w:r>
        <w:rPr>
          <w:rFonts w:ascii="Garamond" w:hAnsi="Garamond"/>
          <w:color w:val="000080"/>
          <w:sz w:val="27"/>
          <w:szCs w:val="27"/>
        </w:rPr>
        <w:t xml:space="preserve"> </w:t>
      </w:r>
      <w:r>
        <w:rPr>
          <w:rStyle w:val="hps"/>
          <w:rFonts w:ascii="Garamond" w:hAnsi="Garamond"/>
          <w:color w:val="000080"/>
          <w:sz w:val="27"/>
          <w:szCs w:val="27"/>
        </w:rPr>
        <w:t>che siamo sempre</w:t>
      </w:r>
      <w:r>
        <w:rPr>
          <w:rFonts w:ascii="Garamond" w:hAnsi="Garamond"/>
          <w:color w:val="000080"/>
          <w:sz w:val="27"/>
          <w:szCs w:val="27"/>
        </w:rPr>
        <w:t xml:space="preserve"> </w:t>
      </w:r>
      <w:r>
        <w:rPr>
          <w:rStyle w:val="hps"/>
          <w:rFonts w:ascii="Garamond" w:hAnsi="Garamond"/>
          <w:color w:val="000080"/>
          <w:sz w:val="27"/>
          <w:szCs w:val="27"/>
        </w:rPr>
        <w:t>sulla vostra spalla</w:t>
      </w:r>
      <w:r>
        <w:rPr>
          <w:rFonts w:ascii="Garamond" w:hAnsi="Garamond"/>
          <w:color w:val="000080"/>
          <w:sz w:val="27"/>
          <w:szCs w:val="27"/>
        </w:rPr>
        <w:t xml:space="preserve">. </w:t>
      </w:r>
      <w:r>
        <w:rPr>
          <w:rStyle w:val="hps"/>
          <w:rFonts w:ascii="Garamond" w:hAnsi="Garamond"/>
          <w:color w:val="000080"/>
          <w:sz w:val="27"/>
          <w:szCs w:val="27"/>
        </w:rPr>
        <w:t>In qualche modo siamo sempre</w:t>
      </w:r>
      <w:r>
        <w:rPr>
          <w:rFonts w:ascii="Garamond" w:hAnsi="Garamond"/>
          <w:color w:val="000080"/>
          <w:sz w:val="27"/>
          <w:szCs w:val="27"/>
        </w:rPr>
        <w:t xml:space="preserve"> </w:t>
      </w:r>
      <w:r>
        <w:rPr>
          <w:rStyle w:val="hps"/>
          <w:rFonts w:ascii="Garamond" w:hAnsi="Garamond"/>
          <w:color w:val="000080"/>
          <w:sz w:val="27"/>
          <w:szCs w:val="27"/>
        </w:rPr>
        <w:t>una</w:t>
      </w:r>
      <w:r>
        <w:rPr>
          <w:rFonts w:ascii="Garamond" w:hAnsi="Garamond"/>
          <w:color w:val="000080"/>
          <w:sz w:val="27"/>
          <w:szCs w:val="27"/>
        </w:rPr>
        <w:t xml:space="preserve"> </w:t>
      </w:r>
      <w:r>
        <w:rPr>
          <w:rStyle w:val="hps"/>
          <w:rFonts w:ascii="Garamond" w:hAnsi="Garamond"/>
          <w:color w:val="000080"/>
          <w:sz w:val="27"/>
          <w:szCs w:val="27"/>
        </w:rPr>
        <w:t>parte di voi,</w:t>
      </w:r>
      <w:r>
        <w:rPr>
          <w:rFonts w:ascii="Garamond" w:hAnsi="Garamond"/>
          <w:color w:val="000080"/>
          <w:sz w:val="27"/>
          <w:szCs w:val="27"/>
        </w:rPr>
        <w:t xml:space="preserve"> </w:t>
      </w:r>
      <w:r>
        <w:rPr>
          <w:rStyle w:val="hps"/>
          <w:rFonts w:ascii="Garamond" w:hAnsi="Garamond"/>
          <w:color w:val="000080"/>
          <w:sz w:val="27"/>
          <w:szCs w:val="27"/>
        </w:rPr>
        <w:t>così non siamo</w:t>
      </w:r>
      <w:r>
        <w:rPr>
          <w:rFonts w:ascii="Garamond" w:hAnsi="Garamond"/>
          <w:color w:val="000080"/>
          <w:sz w:val="27"/>
          <w:szCs w:val="27"/>
        </w:rPr>
        <w:t xml:space="preserve"> </w:t>
      </w:r>
      <w:r>
        <w:rPr>
          <w:rStyle w:val="hps"/>
          <w:rFonts w:ascii="Garamond" w:hAnsi="Garamond"/>
          <w:color w:val="000080"/>
          <w:sz w:val="27"/>
          <w:szCs w:val="27"/>
        </w:rPr>
        <w:t>mai</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per dirvi che</w:t>
      </w:r>
      <w:r>
        <w:rPr>
          <w:rFonts w:ascii="Garamond" w:hAnsi="Garamond"/>
          <w:color w:val="000080"/>
          <w:sz w:val="27"/>
          <w:szCs w:val="27"/>
        </w:rPr>
        <w:t xml:space="preserve"> </w:t>
      </w:r>
      <w:r>
        <w:rPr>
          <w:rStyle w:val="hps"/>
          <w:rFonts w:ascii="Garamond" w:hAnsi="Garamond"/>
          <w:color w:val="000080"/>
          <w:sz w:val="27"/>
          <w:szCs w:val="27"/>
        </w:rPr>
        <w:t>state facendo</w:t>
      </w:r>
      <w:r>
        <w:rPr>
          <w:rFonts w:ascii="Garamond" w:hAnsi="Garamond"/>
          <w:color w:val="000080"/>
          <w:sz w:val="27"/>
          <w:szCs w:val="27"/>
        </w:rPr>
        <w:t xml:space="preserve"> </w:t>
      </w:r>
      <w:r>
        <w:rPr>
          <w:rStyle w:val="hps"/>
          <w:rFonts w:ascii="Garamond" w:hAnsi="Garamond"/>
          <w:color w:val="000080"/>
          <w:sz w:val="27"/>
          <w:szCs w:val="27"/>
        </w:rPr>
        <w:t>qualcosa di sbagliato</w:t>
      </w:r>
      <w:r>
        <w:rPr>
          <w:rFonts w:ascii="Garamond" w:hAnsi="Garamond"/>
          <w:color w:val="000080"/>
          <w:sz w:val="27"/>
          <w:szCs w:val="27"/>
        </w:rPr>
        <w:t xml:space="preserve">, perché questo è </w:t>
      </w:r>
      <w:r>
        <w:rPr>
          <w:rStyle w:val="hps"/>
          <w:rFonts w:ascii="Garamond" w:hAnsi="Garamond"/>
          <w:color w:val="000080"/>
          <w:sz w:val="27"/>
          <w:szCs w:val="27"/>
        </w:rPr>
        <w:t>un giudizio</w:t>
      </w:r>
      <w:r>
        <w:rPr>
          <w:rFonts w:ascii="Garamond" w:hAnsi="Garamond"/>
          <w:color w:val="000080"/>
          <w:sz w:val="27"/>
          <w:szCs w:val="27"/>
        </w:rPr>
        <w:t xml:space="preserve"> </w:t>
      </w:r>
      <w:r>
        <w:rPr>
          <w:rStyle w:val="hps"/>
          <w:rFonts w:ascii="Garamond" w:hAnsi="Garamond"/>
          <w:color w:val="000080"/>
          <w:sz w:val="27"/>
          <w:szCs w:val="27"/>
        </w:rPr>
        <w:t>della polarità</w:t>
      </w:r>
      <w:r>
        <w:rPr>
          <w:rFonts w:ascii="Garamond" w:hAnsi="Garamond"/>
          <w:color w:val="000080"/>
          <w:sz w:val="27"/>
          <w:szCs w:val="27"/>
        </w:rPr>
        <w:t xml:space="preserve">, </w:t>
      </w:r>
      <w:r>
        <w:rPr>
          <w:rStyle w:val="hps"/>
          <w:rFonts w:ascii="Garamond" w:hAnsi="Garamond"/>
          <w:color w:val="000080"/>
          <w:sz w:val="27"/>
          <w:szCs w:val="27"/>
        </w:rPr>
        <w:t>non è vero?</w:t>
      </w:r>
      <w:r>
        <w:rPr>
          <w:rFonts w:ascii="Garamond" w:hAnsi="Garamond"/>
          <w:color w:val="000080"/>
          <w:sz w:val="27"/>
          <w:szCs w:val="27"/>
        </w:rPr>
        <w:t xml:space="preserve"> </w:t>
      </w:r>
      <w:r>
        <w:rPr>
          <w:rStyle w:val="hps"/>
          <w:rFonts w:ascii="Garamond" w:hAnsi="Garamond"/>
          <w:color w:val="000080"/>
          <w:sz w:val="27"/>
          <w:szCs w:val="27"/>
        </w:rPr>
        <w:t>Tutto ciò che vogliamo</w:t>
      </w:r>
      <w:r>
        <w:rPr>
          <w:rFonts w:ascii="Garamond" w:hAnsi="Garamond"/>
          <w:color w:val="000080"/>
          <w:sz w:val="27"/>
          <w:szCs w:val="27"/>
        </w:rPr>
        <w:t xml:space="preserve"> </w:t>
      </w:r>
      <w:r>
        <w:rPr>
          <w:rStyle w:val="hps"/>
          <w:rFonts w:ascii="Garamond" w:hAnsi="Garamond"/>
          <w:color w:val="000080"/>
          <w:sz w:val="27"/>
          <w:szCs w:val="27"/>
        </w:rPr>
        <w:t>fare è</w:t>
      </w:r>
      <w:r>
        <w:rPr>
          <w:rFonts w:ascii="Garamond" w:hAnsi="Garamond"/>
          <w:color w:val="000080"/>
          <w:sz w:val="27"/>
          <w:szCs w:val="27"/>
        </w:rPr>
        <w:t xml:space="preserve"> </w:t>
      </w:r>
      <w:r>
        <w:rPr>
          <w:rStyle w:val="hps"/>
          <w:rFonts w:ascii="Garamond" w:hAnsi="Garamond"/>
          <w:color w:val="000080"/>
          <w:sz w:val="27"/>
          <w:szCs w:val="27"/>
        </w:rPr>
        <w:t>aiutarvi nel vostro</w:t>
      </w:r>
      <w:r>
        <w:rPr>
          <w:rFonts w:ascii="Garamond" w:hAnsi="Garamond"/>
          <w:color w:val="000080"/>
          <w:sz w:val="27"/>
          <w:szCs w:val="27"/>
        </w:rPr>
        <w:t xml:space="preserve"> </w:t>
      </w:r>
      <w:r>
        <w:rPr>
          <w:rStyle w:val="hps"/>
          <w:rFonts w:ascii="Garamond" w:hAnsi="Garamond"/>
          <w:color w:val="000080"/>
          <w:sz w:val="27"/>
          <w:szCs w:val="27"/>
        </w:rPr>
        <w:t>percorso e mettervi un</w:t>
      </w:r>
      <w:r>
        <w:rPr>
          <w:rFonts w:ascii="Garamond" w:hAnsi="Garamond"/>
          <w:color w:val="000080"/>
          <w:sz w:val="27"/>
          <w:szCs w:val="27"/>
        </w:rPr>
        <w:t xml:space="preserve"> </w:t>
      </w:r>
      <w:r>
        <w:rPr>
          <w:rStyle w:val="hps"/>
          <w:rFonts w:ascii="Garamond" w:hAnsi="Garamond"/>
          <w:color w:val="000080"/>
          <w:sz w:val="27"/>
          <w:szCs w:val="27"/>
        </w:rPr>
        <w:t>po’ di</w:t>
      </w:r>
      <w:r>
        <w:rPr>
          <w:rFonts w:ascii="Garamond" w:hAnsi="Garamond"/>
          <w:color w:val="000080"/>
          <w:sz w:val="27"/>
          <w:szCs w:val="27"/>
        </w:rPr>
        <w:t xml:space="preserve"> </w:t>
      </w:r>
      <w:r>
        <w:rPr>
          <w:rStyle w:val="hps"/>
          <w:rFonts w:ascii="Garamond" w:hAnsi="Garamond"/>
          <w:color w:val="000080"/>
          <w:sz w:val="27"/>
          <w:szCs w:val="27"/>
        </w:rPr>
        <w:t>vento dietro le spalle</w:t>
      </w:r>
      <w:r>
        <w:rPr>
          <w:rFonts w:ascii="Garamond" w:hAnsi="Garamond"/>
          <w:color w:val="000080"/>
          <w:sz w:val="27"/>
          <w:szCs w:val="27"/>
        </w:rPr>
        <w:t xml:space="preserve"> </w:t>
      </w:r>
      <w:r>
        <w:rPr>
          <w:rStyle w:val="hps"/>
          <w:rFonts w:ascii="Garamond" w:hAnsi="Garamond"/>
          <w:color w:val="000080"/>
          <w:sz w:val="27"/>
          <w:szCs w:val="27"/>
        </w:rPr>
        <w:t>per vedere che cosa</w:t>
      </w:r>
      <w:r>
        <w:rPr>
          <w:rFonts w:ascii="Garamond" w:hAnsi="Garamond"/>
          <w:color w:val="000080"/>
          <w:sz w:val="27"/>
          <w:szCs w:val="27"/>
        </w:rPr>
        <w:t xml:space="preserve"> </w:t>
      </w:r>
      <w:r>
        <w:rPr>
          <w:rStyle w:val="hps"/>
          <w:rFonts w:ascii="Garamond" w:hAnsi="Garamond"/>
          <w:color w:val="000080"/>
          <w:sz w:val="27"/>
          <w:szCs w:val="27"/>
        </w:rPr>
        <w:t>potete farne,</w:t>
      </w:r>
      <w:r>
        <w:rPr>
          <w:rFonts w:ascii="Garamond" w:hAnsi="Garamond"/>
          <w:color w:val="000080"/>
          <w:sz w:val="27"/>
          <w:szCs w:val="27"/>
        </w:rPr>
        <w:t xml:space="preserve"> </w:t>
      </w:r>
      <w:r>
        <w:rPr>
          <w:rStyle w:val="hps"/>
          <w:rFonts w:ascii="Garamond" w:hAnsi="Garamond"/>
          <w:color w:val="000080"/>
          <w:sz w:val="27"/>
          <w:szCs w:val="27"/>
        </w:rPr>
        <w:t>vedere</w:t>
      </w:r>
      <w:r>
        <w:rPr>
          <w:rFonts w:ascii="Garamond" w:hAnsi="Garamond"/>
          <w:color w:val="000080"/>
          <w:sz w:val="27"/>
          <w:szCs w:val="27"/>
        </w:rPr>
        <w:t xml:space="preserve"> </w:t>
      </w:r>
      <w:r>
        <w:rPr>
          <w:rStyle w:val="hps"/>
          <w:rFonts w:ascii="Garamond" w:hAnsi="Garamond"/>
          <w:color w:val="000080"/>
          <w:sz w:val="27"/>
          <w:szCs w:val="27"/>
        </w:rPr>
        <w:t>cosa potete fare</w:t>
      </w:r>
      <w:r>
        <w:rPr>
          <w:rFonts w:ascii="Garamond" w:hAnsi="Garamond"/>
          <w:color w:val="000080"/>
          <w:sz w:val="27"/>
          <w:szCs w:val="27"/>
        </w:rPr>
        <w:t xml:space="preserve"> </w:t>
      </w:r>
      <w:r>
        <w:rPr>
          <w:rStyle w:val="hps"/>
          <w:rFonts w:ascii="Garamond" w:hAnsi="Garamond"/>
          <w:color w:val="000080"/>
          <w:sz w:val="27"/>
          <w:szCs w:val="27"/>
        </w:rPr>
        <w:t>se lasciamo</w:t>
      </w:r>
      <w:r>
        <w:rPr>
          <w:rFonts w:ascii="Garamond" w:hAnsi="Garamond"/>
          <w:color w:val="000080"/>
          <w:sz w:val="27"/>
          <w:szCs w:val="27"/>
        </w:rPr>
        <w:t xml:space="preserve"> </w:t>
      </w:r>
      <w:r>
        <w:rPr>
          <w:rStyle w:val="hps"/>
          <w:rFonts w:ascii="Garamond" w:hAnsi="Garamond"/>
          <w:color w:val="000080"/>
          <w:sz w:val="27"/>
          <w:szCs w:val="27"/>
        </w:rPr>
        <w:t>i creatori</w:t>
      </w:r>
      <w:r>
        <w:rPr>
          <w:rFonts w:ascii="Garamond" w:hAnsi="Garamond"/>
          <w:color w:val="000080"/>
          <w:sz w:val="27"/>
          <w:szCs w:val="27"/>
        </w:rPr>
        <w:t xml:space="preserve"> </w:t>
      </w:r>
      <w:r>
        <w:rPr>
          <w:rStyle w:val="hps"/>
          <w:rFonts w:ascii="Garamond" w:hAnsi="Garamond"/>
          <w:color w:val="000080"/>
          <w:sz w:val="27"/>
          <w:szCs w:val="27"/>
        </w:rPr>
        <w:t>liberi</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Noi vi diamo</w:t>
      </w:r>
      <w:r>
        <w:rPr>
          <w:rFonts w:ascii="Garamond" w:hAnsi="Garamond"/>
          <w:color w:val="000080"/>
          <w:sz w:val="27"/>
          <w:szCs w:val="27"/>
        </w:rPr>
        <w:t xml:space="preserve"> </w:t>
      </w:r>
      <w:r>
        <w:rPr>
          <w:rStyle w:val="hps"/>
          <w:rFonts w:ascii="Garamond" w:hAnsi="Garamond"/>
          <w:color w:val="000080"/>
          <w:sz w:val="27"/>
          <w:szCs w:val="27"/>
        </w:rPr>
        <w:t>un bellissimo</w:t>
      </w:r>
      <w:r>
        <w:rPr>
          <w:rFonts w:ascii="Garamond" w:hAnsi="Garamond"/>
          <w:color w:val="000080"/>
          <w:sz w:val="27"/>
          <w:szCs w:val="27"/>
        </w:rPr>
        <w:t xml:space="preserve"> </w:t>
      </w:r>
      <w:r>
        <w:rPr>
          <w:rStyle w:val="hps"/>
          <w:rFonts w:ascii="Garamond" w:hAnsi="Garamond"/>
          <w:color w:val="000080"/>
          <w:sz w:val="27"/>
          <w:szCs w:val="27"/>
        </w:rPr>
        <w:t>luogo</w:t>
      </w:r>
      <w:r>
        <w:rPr>
          <w:rFonts w:ascii="Garamond" w:hAnsi="Garamond"/>
          <w:color w:val="000080"/>
          <w:sz w:val="27"/>
          <w:szCs w:val="27"/>
        </w:rPr>
        <w:t xml:space="preserve"> </w:t>
      </w:r>
      <w:r>
        <w:rPr>
          <w:rStyle w:val="hps"/>
          <w:rFonts w:ascii="Garamond" w:hAnsi="Garamond"/>
          <w:color w:val="000080"/>
          <w:sz w:val="27"/>
          <w:szCs w:val="27"/>
        </w:rPr>
        <w:t xml:space="preserve">di potere per prendervi la </w:t>
      </w:r>
      <w:r>
        <w:rPr>
          <w:rStyle w:val="hps"/>
          <w:rFonts w:ascii="Garamond" w:hAnsi="Garamond"/>
          <w:color w:val="000080"/>
          <w:sz w:val="27"/>
          <w:szCs w:val="27"/>
        </w:rPr>
        <w:lastRenderedPageBreak/>
        <w:t>vostra</w:t>
      </w:r>
      <w:r>
        <w:rPr>
          <w:rFonts w:ascii="Garamond" w:hAnsi="Garamond"/>
          <w:color w:val="000080"/>
          <w:sz w:val="27"/>
          <w:szCs w:val="27"/>
        </w:rPr>
        <w:t xml:space="preserve"> </w:t>
      </w:r>
      <w:r>
        <w:rPr>
          <w:rStyle w:val="hps"/>
          <w:rFonts w:ascii="Garamond" w:hAnsi="Garamond"/>
          <w:color w:val="000080"/>
          <w:sz w:val="27"/>
          <w:szCs w:val="27"/>
        </w:rPr>
        <w:t>responsabilità</w:t>
      </w:r>
      <w:r>
        <w:rPr>
          <w:rFonts w:ascii="Garamond" w:hAnsi="Garamond"/>
          <w:color w:val="000080"/>
          <w:sz w:val="27"/>
          <w:szCs w:val="27"/>
        </w:rPr>
        <w:t xml:space="preserve"> </w:t>
      </w:r>
      <w:r>
        <w:rPr>
          <w:rStyle w:val="hps"/>
          <w:rFonts w:ascii="Garamond" w:hAnsi="Garamond"/>
          <w:color w:val="000080"/>
          <w:sz w:val="27"/>
          <w:szCs w:val="27"/>
        </w:rPr>
        <w:t>ed usarla</w:t>
      </w:r>
      <w:r>
        <w:rPr>
          <w:rFonts w:ascii="Garamond" w:hAnsi="Garamond"/>
          <w:color w:val="000080"/>
          <w:sz w:val="27"/>
          <w:szCs w:val="27"/>
        </w:rPr>
        <w:t xml:space="preserve">. </w:t>
      </w:r>
      <w:r>
        <w:rPr>
          <w:rStyle w:val="hps"/>
          <w:rFonts w:ascii="Garamond" w:hAnsi="Garamond"/>
          <w:color w:val="000080"/>
          <w:sz w:val="27"/>
          <w:szCs w:val="27"/>
        </w:rPr>
        <w:t xml:space="preserve">Ha </w:t>
      </w:r>
      <w:r>
        <w:rPr>
          <w:rFonts w:ascii="Garamond" w:hAnsi="Garamond"/>
          <w:color w:val="000080"/>
          <w:sz w:val="27"/>
          <w:szCs w:val="27"/>
        </w:rPr>
        <w:t xml:space="preserve">appena avuto inizio </w:t>
      </w:r>
      <w:r>
        <w:rPr>
          <w:rStyle w:val="hps"/>
          <w:rFonts w:ascii="Garamond" w:hAnsi="Garamond"/>
          <w:color w:val="000080"/>
          <w:sz w:val="27"/>
          <w:szCs w:val="27"/>
        </w:rPr>
        <w:t>così scegliete</w:t>
      </w:r>
      <w:r>
        <w:rPr>
          <w:rFonts w:ascii="Garamond" w:hAnsi="Garamond"/>
          <w:color w:val="000080"/>
          <w:sz w:val="27"/>
          <w:szCs w:val="27"/>
        </w:rPr>
        <w:t xml:space="preserve"> </w:t>
      </w:r>
      <w:r>
        <w:rPr>
          <w:rStyle w:val="hps"/>
          <w:rFonts w:ascii="Garamond" w:hAnsi="Garamond"/>
          <w:color w:val="000080"/>
          <w:sz w:val="27"/>
          <w:szCs w:val="27"/>
        </w:rPr>
        <w:t>il vostro  posto</w:t>
      </w:r>
      <w:r>
        <w:rPr>
          <w:rFonts w:ascii="Garamond" w:hAnsi="Garamond"/>
          <w:color w:val="000080"/>
          <w:sz w:val="27"/>
          <w:szCs w:val="27"/>
        </w:rPr>
        <w:t xml:space="preserve"> </w:t>
      </w:r>
      <w:r>
        <w:rPr>
          <w:rStyle w:val="hps"/>
          <w:rFonts w:ascii="Garamond" w:hAnsi="Garamond"/>
          <w:color w:val="000080"/>
          <w:sz w:val="27"/>
          <w:szCs w:val="27"/>
        </w:rPr>
        <w:t>sulla nuova Terra</w:t>
      </w:r>
      <w:r>
        <w:rPr>
          <w:rFonts w:ascii="Garamond" w:hAnsi="Garamond"/>
          <w:color w:val="000080"/>
          <w:sz w:val="27"/>
          <w:szCs w:val="27"/>
        </w:rPr>
        <w:t xml:space="preserve"> perché </w:t>
      </w:r>
      <w:r>
        <w:rPr>
          <w:rStyle w:val="hps"/>
          <w:rFonts w:ascii="Garamond" w:hAnsi="Garamond"/>
          <w:color w:val="000080"/>
          <w:sz w:val="27"/>
          <w:szCs w:val="27"/>
        </w:rPr>
        <w:t>questa</w:t>
      </w:r>
      <w:r>
        <w:rPr>
          <w:rFonts w:ascii="Garamond" w:hAnsi="Garamond"/>
          <w:color w:val="000080"/>
          <w:sz w:val="27"/>
          <w:szCs w:val="27"/>
        </w:rPr>
        <w:t xml:space="preserve"> </w:t>
      </w:r>
      <w:r>
        <w:rPr>
          <w:rStyle w:val="hps"/>
          <w:rFonts w:ascii="Garamond" w:hAnsi="Garamond"/>
          <w:color w:val="000080"/>
          <w:sz w:val="27"/>
          <w:szCs w:val="27"/>
        </w:rPr>
        <w:t>è una scelta consapevole</w:t>
      </w:r>
      <w:r>
        <w:rPr>
          <w:rFonts w:ascii="Garamond" w:hAnsi="Garamond"/>
          <w:color w:val="000080"/>
          <w:sz w:val="27"/>
          <w:szCs w:val="27"/>
        </w:rPr>
        <w:t xml:space="preserve">. </w:t>
      </w:r>
      <w:r>
        <w:rPr>
          <w:rStyle w:val="hps"/>
          <w:rFonts w:ascii="Garamond" w:hAnsi="Garamond"/>
          <w:color w:val="000080"/>
          <w:sz w:val="27"/>
          <w:szCs w:val="27"/>
        </w:rPr>
        <w:t>E’ l'unico</w:t>
      </w:r>
      <w:r>
        <w:rPr>
          <w:rFonts w:ascii="Garamond" w:hAnsi="Garamond"/>
          <w:color w:val="000080"/>
          <w:sz w:val="27"/>
          <w:szCs w:val="27"/>
        </w:rPr>
        <w:t xml:space="preserve"> </w:t>
      </w:r>
      <w:r>
        <w:rPr>
          <w:rStyle w:val="hps"/>
          <w:rFonts w:ascii="Garamond" w:hAnsi="Garamond"/>
          <w:color w:val="000080"/>
          <w:sz w:val="27"/>
          <w:szCs w:val="27"/>
        </w:rPr>
        <w:t>modo per arrivarci</w:t>
      </w:r>
      <w:r>
        <w:rPr>
          <w:rFonts w:ascii="Garamond" w:hAnsi="Garamond"/>
          <w:color w:val="000080"/>
          <w:sz w:val="27"/>
          <w:szCs w:val="27"/>
        </w:rPr>
        <w:t xml:space="preserve">. </w:t>
      </w:r>
      <w:r>
        <w:rPr>
          <w:rStyle w:val="hps"/>
          <w:rFonts w:ascii="Garamond" w:hAnsi="Garamond"/>
          <w:color w:val="000080"/>
          <w:sz w:val="27"/>
          <w:szCs w:val="27"/>
        </w:rPr>
        <w:t>Non potete arrivarci per default;</w:t>
      </w:r>
      <w:r>
        <w:rPr>
          <w:rFonts w:ascii="Garamond" w:hAnsi="Garamond"/>
          <w:color w:val="000080"/>
          <w:sz w:val="27"/>
          <w:szCs w:val="27"/>
        </w:rPr>
        <w:t xml:space="preserve"> </w:t>
      </w:r>
      <w:r>
        <w:rPr>
          <w:rStyle w:val="hps"/>
          <w:rFonts w:ascii="Garamond" w:hAnsi="Garamond"/>
          <w:color w:val="000080"/>
          <w:sz w:val="27"/>
          <w:szCs w:val="27"/>
        </w:rPr>
        <w:t>dovete scegliere</w:t>
      </w:r>
      <w:r>
        <w:rPr>
          <w:rFonts w:ascii="Garamond" w:hAnsi="Garamond"/>
          <w:color w:val="000080"/>
          <w:sz w:val="27"/>
          <w:szCs w:val="27"/>
        </w:rPr>
        <w:t xml:space="preserve"> </w:t>
      </w:r>
      <w:r>
        <w:rPr>
          <w:rStyle w:val="hps"/>
          <w:rFonts w:ascii="Garamond" w:hAnsi="Garamond"/>
          <w:color w:val="000080"/>
          <w:sz w:val="27"/>
          <w:szCs w:val="27"/>
        </w:rPr>
        <w:t>consapevolmente</w:t>
      </w:r>
      <w:r>
        <w:rPr>
          <w:rFonts w:ascii="Garamond" w:hAnsi="Garamond"/>
          <w:color w:val="000080"/>
          <w:sz w:val="27"/>
          <w:szCs w:val="27"/>
        </w:rPr>
        <w:t xml:space="preserve">, pertanto è </w:t>
      </w:r>
      <w:r>
        <w:rPr>
          <w:rStyle w:val="hps"/>
          <w:rFonts w:ascii="Garamond" w:hAnsi="Garamond"/>
          <w:color w:val="000080"/>
          <w:sz w:val="27"/>
          <w:szCs w:val="27"/>
        </w:rPr>
        <w:t>tempo</w:t>
      </w:r>
      <w:r>
        <w:rPr>
          <w:rFonts w:ascii="Garamond" w:hAnsi="Garamond"/>
          <w:color w:val="000080"/>
          <w:sz w:val="27"/>
          <w:szCs w:val="27"/>
        </w:rPr>
        <w:t xml:space="preserve"> </w:t>
      </w:r>
      <w:r>
        <w:rPr>
          <w:rStyle w:val="hps"/>
          <w:rFonts w:ascii="Garamond" w:hAnsi="Garamond"/>
          <w:color w:val="000080"/>
          <w:sz w:val="27"/>
          <w:szCs w:val="27"/>
        </w:rPr>
        <w:t>che i creatori</w:t>
      </w:r>
      <w:r>
        <w:rPr>
          <w:rFonts w:ascii="Garamond" w:hAnsi="Garamond"/>
          <w:color w:val="000080"/>
          <w:sz w:val="27"/>
          <w:szCs w:val="27"/>
        </w:rPr>
        <w:t xml:space="preserve"> </w:t>
      </w:r>
      <w:r>
        <w:rPr>
          <w:rStyle w:val="hps"/>
          <w:rFonts w:ascii="Garamond" w:hAnsi="Garamond"/>
          <w:color w:val="000080"/>
          <w:sz w:val="27"/>
          <w:szCs w:val="27"/>
        </w:rPr>
        <w:t>si risveglino</w:t>
      </w:r>
      <w:r>
        <w:rPr>
          <w:rFonts w:ascii="Garamond" w:hAnsi="Garamond"/>
          <w:color w:val="000080"/>
          <w:sz w:val="27"/>
          <w:szCs w:val="27"/>
        </w:rPr>
        <w:t xml:space="preserve">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per prendere la propria strada.</w:t>
      </w:r>
      <w:r>
        <w:rPr>
          <w:rFonts w:ascii="Garamond" w:hAnsi="Garamond"/>
          <w:color w:val="000080"/>
          <w:sz w:val="27"/>
          <w:szCs w:val="27"/>
        </w:rPr>
        <w:t xml:space="preserve"> </w:t>
      </w:r>
      <w:r>
        <w:rPr>
          <w:rStyle w:val="hps"/>
          <w:rFonts w:ascii="Garamond" w:hAnsi="Garamond"/>
          <w:color w:val="000080"/>
          <w:sz w:val="27"/>
          <w:szCs w:val="27"/>
        </w:rPr>
        <w:t>Sappiate che</w:t>
      </w:r>
      <w:r>
        <w:rPr>
          <w:rFonts w:ascii="Garamond" w:hAnsi="Garamond"/>
          <w:color w:val="000080"/>
          <w:sz w:val="27"/>
          <w:szCs w:val="27"/>
        </w:rPr>
        <w:t xml:space="preserve"> </w:t>
      </w:r>
      <w:r>
        <w:rPr>
          <w:rStyle w:val="hps"/>
          <w:rFonts w:ascii="Garamond" w:hAnsi="Garamond"/>
          <w:color w:val="000080"/>
          <w:sz w:val="27"/>
          <w:szCs w:val="27"/>
        </w:rPr>
        <w:t>siete messi</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uno scopo ben preciso</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ora è il momento</w:t>
      </w:r>
      <w:r>
        <w:rPr>
          <w:rFonts w:ascii="Garamond" w:hAnsi="Garamond"/>
          <w:color w:val="000080"/>
          <w:sz w:val="27"/>
          <w:szCs w:val="27"/>
        </w:rPr>
        <w:t xml:space="preserve">. </w:t>
      </w:r>
      <w:r w:rsidRPr="001D24F2">
        <w:rPr>
          <w:rStyle w:val="hps"/>
          <w:rFonts w:ascii="Garamond" w:hAnsi="Garamond"/>
          <w:color w:val="000080"/>
          <w:sz w:val="27"/>
          <w:szCs w:val="27"/>
        </w:rPr>
        <w:t>Benvenuti a Casa.</w:t>
      </w:r>
    </w:p>
    <w:p w:rsidR="001D24F2" w:rsidRDefault="001D24F2" w:rsidP="001D24F2">
      <w:pPr>
        <w:jc w:val="both"/>
      </w:pPr>
      <w:r>
        <w:t> </w:t>
      </w:r>
    </w:p>
    <w:p w:rsidR="001D24F2" w:rsidRDefault="001D24F2" w:rsidP="001D24F2">
      <w:pPr>
        <w:jc w:val="both"/>
      </w:pP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farò entrare</w:t>
      </w:r>
      <w:r>
        <w:rPr>
          <w:rFonts w:ascii="Garamond" w:hAnsi="Garamond"/>
          <w:color w:val="000080"/>
          <w:sz w:val="27"/>
          <w:szCs w:val="27"/>
        </w:rPr>
        <w:t xml:space="preserve"> </w:t>
      </w:r>
      <w:r>
        <w:rPr>
          <w:rStyle w:val="hps"/>
          <w:rFonts w:ascii="Garamond" w:hAnsi="Garamond"/>
          <w:color w:val="000080"/>
          <w:sz w:val="27"/>
          <w:szCs w:val="27"/>
        </w:rPr>
        <w:t>mio fratello</w:t>
      </w:r>
      <w:r>
        <w:rPr>
          <w:rFonts w:ascii="Garamond" w:hAnsi="Garamond"/>
          <w:color w:val="000080"/>
          <w:sz w:val="27"/>
          <w:szCs w:val="27"/>
        </w:rPr>
        <w:t xml:space="preserve"> </w:t>
      </w:r>
      <w:r>
        <w:rPr>
          <w:rStyle w:val="hps"/>
          <w:rFonts w:ascii="Garamond" w:hAnsi="Garamond"/>
          <w:color w:val="000080"/>
          <w:sz w:val="27"/>
          <w:szCs w:val="27"/>
        </w:rPr>
        <w:t>solo per un momento.</w:t>
      </w:r>
    </w:p>
    <w:p w:rsidR="001D24F2" w:rsidRDefault="001D24F2" w:rsidP="001D24F2">
      <w:pPr>
        <w:jc w:val="both"/>
      </w:pPr>
      <w:r>
        <w:t> </w:t>
      </w:r>
    </w:p>
    <w:p w:rsidR="001D24F2" w:rsidRDefault="001D24F2" w:rsidP="001D24F2">
      <w:pPr>
        <w:jc w:val="both"/>
      </w:pPr>
      <w:r>
        <w:rPr>
          <w:rFonts w:ascii="Garamond" w:hAnsi="Garamond"/>
          <w:b/>
          <w:bCs/>
          <w:color w:val="000080"/>
          <w:sz w:val="27"/>
          <w:szCs w:val="27"/>
        </w:rPr>
        <w:t>Saluti, io sono il Custode del Tempo.</w:t>
      </w:r>
    </w:p>
    <w:p w:rsidR="001D24F2" w:rsidRDefault="001D24F2" w:rsidP="001D24F2">
      <w:pPr>
        <w:jc w:val="both"/>
      </w:pPr>
      <w:r>
        <w:t> </w:t>
      </w:r>
    </w:p>
    <w:p w:rsidR="001D24F2" w:rsidRDefault="001D24F2" w:rsidP="001D24F2">
      <w:pPr>
        <w:jc w:val="both"/>
      </w:pPr>
      <w:r>
        <w:rPr>
          <w:rFonts w:ascii="Garamond" w:hAnsi="Garamond"/>
          <w:b/>
          <w:bCs/>
          <w:color w:val="000080"/>
          <w:sz w:val="27"/>
          <w:szCs w:val="27"/>
        </w:rPr>
        <w:t>La Scienza che abbraccia la Spiritualità</w:t>
      </w:r>
    </w:p>
    <w:p w:rsidR="001D24F2" w:rsidRDefault="001D24F2" w:rsidP="001D24F2">
      <w:pPr>
        <w:jc w:val="both"/>
      </w:pPr>
      <w:r>
        <w:rPr>
          <w:rFonts w:ascii="Garamond" w:hAnsi="Garamond"/>
          <w:color w:val="000080"/>
          <w:sz w:val="27"/>
          <w:szCs w:val="27"/>
        </w:rPr>
        <w:t xml:space="preserve">Questo giorno si è spostato nel tempo più di quanto sappiate, perché il tempo è ormai congelato in una nuova realtà. Questo è  bello dal nostro punto di vista, perché abbiamo osservato tutti gli esseri umani lottare quando vi  siete spostati da un mondo all'altro. Voi tutti sapevate che stava arrivando. Voi stessi lo avete predetto, dicendo agli altri di aspettarsi questo, così perché qualcuno  dovrebbe sorprendersi che sia qui? Bene, è qui. State ancora aspettando di vederlo al telegiornale, mentre altri sono in attesa della convalida scientifica, anche se niente di tutto questo accadrà nel modo che vi aspettate. Siete in imbarazzo con le vostre scienze proprio in questo momento, perché tutte le vostre scienze sono orgogliose di strutturarsi, costruire ed etichettare  le cose; tuttavia,  tutta l'energia del cuore e le emozioni potrebbero essere analizzate, e questo è molto appropriato. Fa parte del vostro normale modo scientifico di fare business. Ma poi arrivate ai problemi che non siete in grado di risolvere  e non potete andare oltre. Improvvisamente c'è una nuova energia, una energia del cuore che inizia a spiegare tutti i pezzi mancanti nelle vostre scienze. Questo è ciò che chiamate scienza quantistica, che ha aperto le porte che spiegano la spiritualità; spiegano in un ambito scientifico quello che tutti  voi sapete nel vostro cuore. Ora arriva il dilemma ed è una grande sfida per tutti voi, perché state studiando qualcosa. Cosa state studiando? Questa è una grande domanda, perché cambia nel momento in cui concentrate su di essa la coscienza. </w:t>
      </w:r>
      <w:r w:rsidRPr="001D24F2">
        <w:rPr>
          <w:rFonts w:ascii="Garamond" w:hAnsi="Garamond"/>
          <w:color w:val="000080"/>
          <w:sz w:val="27"/>
          <w:szCs w:val="27"/>
        </w:rPr>
        <w:t>Questo è vero con ogni cosa.</w:t>
      </w:r>
    </w:p>
    <w:p w:rsidR="001D24F2" w:rsidRDefault="001D24F2" w:rsidP="001D24F2">
      <w:pPr>
        <w:jc w:val="both"/>
      </w:pPr>
      <w:r>
        <w:t> </w:t>
      </w:r>
    </w:p>
    <w:p w:rsidR="001D24F2" w:rsidRDefault="001D24F2" w:rsidP="001D24F2">
      <w:pPr>
        <w:jc w:val="both"/>
      </w:pP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togliessimo</w:t>
      </w:r>
      <w:r>
        <w:rPr>
          <w:rFonts w:ascii="Garamond" w:hAnsi="Garamond"/>
          <w:color w:val="000080"/>
          <w:sz w:val="27"/>
          <w:szCs w:val="27"/>
        </w:rPr>
        <w:t xml:space="preserve"> </w:t>
      </w:r>
      <w:r>
        <w:rPr>
          <w:rStyle w:val="hps"/>
          <w:rFonts w:ascii="Garamond" w:hAnsi="Garamond"/>
          <w:color w:val="000080"/>
          <w:sz w:val="27"/>
          <w:szCs w:val="27"/>
        </w:rPr>
        <w:t>il velo</w:t>
      </w:r>
      <w:r>
        <w:rPr>
          <w:rFonts w:ascii="Garamond" w:hAnsi="Garamond"/>
          <w:color w:val="000080"/>
          <w:sz w:val="27"/>
          <w:szCs w:val="27"/>
        </w:rPr>
        <w:t xml:space="preserve"> </w:t>
      </w:r>
      <w:r>
        <w:rPr>
          <w:rStyle w:val="hps"/>
          <w:rFonts w:ascii="Garamond" w:hAnsi="Garamond"/>
          <w:color w:val="000080"/>
          <w:sz w:val="27"/>
          <w:szCs w:val="27"/>
        </w:rPr>
        <w:t>per farvi vedere ciò che</w:t>
      </w:r>
      <w:r>
        <w:rPr>
          <w:rFonts w:ascii="Garamond" w:hAnsi="Garamond"/>
          <w:color w:val="000080"/>
          <w:sz w:val="27"/>
          <w:szCs w:val="27"/>
        </w:rPr>
        <w:t xml:space="preserve"> </w:t>
      </w:r>
      <w:r>
        <w:rPr>
          <w:rStyle w:val="hps"/>
          <w:rFonts w:ascii="Garamond" w:hAnsi="Garamond"/>
          <w:color w:val="000080"/>
          <w:sz w:val="27"/>
          <w:szCs w:val="27"/>
        </w:rPr>
        <w:t>stava</w:t>
      </w:r>
      <w:r>
        <w:rPr>
          <w:rFonts w:ascii="Garamond" w:hAnsi="Garamond"/>
          <w:color w:val="000080"/>
          <w:sz w:val="27"/>
          <w:szCs w:val="27"/>
        </w:rPr>
        <w:t xml:space="preserve"> </w:t>
      </w:r>
      <w:r>
        <w:rPr>
          <w:rStyle w:val="hps"/>
          <w:rFonts w:ascii="Garamond" w:hAnsi="Garamond"/>
          <w:color w:val="000080"/>
          <w:sz w:val="27"/>
          <w:szCs w:val="27"/>
        </w:rPr>
        <w:t>realmente</w:t>
      </w:r>
      <w:r>
        <w:rPr>
          <w:rFonts w:ascii="Garamond" w:hAnsi="Garamond"/>
          <w:color w:val="000080"/>
          <w:sz w:val="27"/>
          <w:szCs w:val="27"/>
        </w:rPr>
        <w:t xml:space="preserve"> </w:t>
      </w:r>
      <w:r>
        <w:rPr>
          <w:rStyle w:val="hps"/>
          <w:rFonts w:ascii="Garamond" w:hAnsi="Garamond"/>
          <w:color w:val="000080"/>
          <w:sz w:val="27"/>
          <w:szCs w:val="27"/>
        </w:rPr>
        <w:t>accadendo</w:t>
      </w:r>
      <w:r>
        <w:rPr>
          <w:rFonts w:ascii="Garamond" w:hAnsi="Garamond"/>
          <w:color w:val="000080"/>
          <w:sz w:val="27"/>
          <w:szCs w:val="27"/>
        </w:rPr>
        <w:t xml:space="preserve"> </w:t>
      </w:r>
      <w:r>
        <w:rPr>
          <w:rStyle w:val="hps"/>
          <w:rFonts w:ascii="Garamond" w:hAnsi="Garamond"/>
          <w:color w:val="000080"/>
          <w:sz w:val="27"/>
          <w:szCs w:val="27"/>
        </w:rPr>
        <w:t>in tutte le</w:t>
      </w:r>
      <w:r>
        <w:rPr>
          <w:rFonts w:ascii="Garamond" w:hAnsi="Garamond"/>
          <w:color w:val="000080"/>
          <w:sz w:val="27"/>
          <w:szCs w:val="27"/>
        </w:rPr>
        <w:t xml:space="preserve"> </w:t>
      </w:r>
      <w:r>
        <w:rPr>
          <w:rStyle w:val="hps"/>
          <w:rFonts w:ascii="Garamond" w:hAnsi="Garamond"/>
          <w:color w:val="000080"/>
          <w:sz w:val="27"/>
          <w:szCs w:val="27"/>
        </w:rPr>
        <w:t>dimensioni del tempo</w:t>
      </w:r>
      <w:r>
        <w:rPr>
          <w:rFonts w:ascii="Garamond" w:hAnsi="Garamond"/>
          <w:color w:val="000080"/>
          <w:sz w:val="27"/>
          <w:szCs w:val="27"/>
        </w:rPr>
        <w:t xml:space="preserve"> </w:t>
      </w:r>
      <w:r>
        <w:rPr>
          <w:rStyle w:val="hps"/>
          <w:rFonts w:ascii="Garamond" w:hAnsi="Garamond"/>
          <w:color w:val="000080"/>
          <w:sz w:val="27"/>
          <w:szCs w:val="27"/>
        </w:rPr>
        <w:t>e dello spazio,</w:t>
      </w:r>
      <w:r>
        <w:rPr>
          <w:rFonts w:ascii="Garamond" w:hAnsi="Garamond"/>
          <w:color w:val="000080"/>
          <w:sz w:val="27"/>
          <w:szCs w:val="27"/>
        </w:rPr>
        <w:t xml:space="preserve"> </w:t>
      </w:r>
      <w:r>
        <w:rPr>
          <w:rStyle w:val="hps"/>
          <w:rFonts w:ascii="Garamond" w:hAnsi="Garamond"/>
          <w:color w:val="000080"/>
          <w:sz w:val="27"/>
          <w:szCs w:val="27"/>
        </w:rPr>
        <w:t>vedreste che</w:t>
      </w:r>
      <w:r>
        <w:rPr>
          <w:rFonts w:ascii="Garamond" w:hAnsi="Garamond"/>
          <w:color w:val="000080"/>
          <w:sz w:val="27"/>
          <w:szCs w:val="27"/>
        </w:rPr>
        <w:t xml:space="preserve"> </w:t>
      </w:r>
      <w:r>
        <w:rPr>
          <w:rStyle w:val="hps"/>
          <w:rFonts w:ascii="Garamond" w:hAnsi="Garamond"/>
          <w:color w:val="000080"/>
          <w:sz w:val="27"/>
          <w:szCs w:val="27"/>
        </w:rPr>
        <w:t>ogni atomo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ogni persona è</w:t>
      </w:r>
      <w:r>
        <w:rPr>
          <w:rFonts w:ascii="Garamond" w:hAnsi="Garamond"/>
          <w:color w:val="000080"/>
          <w:sz w:val="27"/>
          <w:szCs w:val="27"/>
        </w:rPr>
        <w:t xml:space="preserve"> </w:t>
      </w:r>
      <w:r>
        <w:rPr>
          <w:rStyle w:val="hps"/>
          <w:rFonts w:ascii="Garamond" w:hAnsi="Garamond"/>
          <w:color w:val="000080"/>
          <w:sz w:val="27"/>
          <w:szCs w:val="27"/>
        </w:rPr>
        <w:t>sempre in movimento</w:t>
      </w:r>
      <w:r>
        <w:rPr>
          <w:rFonts w:ascii="Garamond" w:hAnsi="Garamond"/>
          <w:color w:val="000080"/>
          <w:sz w:val="27"/>
          <w:szCs w:val="27"/>
        </w:rPr>
        <w:t xml:space="preserve">. </w:t>
      </w:r>
      <w:r>
        <w:rPr>
          <w:rStyle w:val="hps"/>
          <w:rFonts w:ascii="Garamond" w:hAnsi="Garamond"/>
          <w:color w:val="000080"/>
          <w:sz w:val="27"/>
          <w:szCs w:val="27"/>
        </w:rPr>
        <w:t>Voi non siete definiti da</w:t>
      </w:r>
      <w:r>
        <w:rPr>
          <w:rFonts w:ascii="Garamond" w:hAnsi="Garamond"/>
          <w:color w:val="000080"/>
          <w:sz w:val="27"/>
          <w:szCs w:val="27"/>
        </w:rPr>
        <w:t xml:space="preserve"> </w:t>
      </w:r>
      <w:r>
        <w:rPr>
          <w:rStyle w:val="hps"/>
          <w:rFonts w:ascii="Garamond" w:hAnsi="Garamond"/>
          <w:color w:val="000080"/>
          <w:sz w:val="27"/>
          <w:szCs w:val="27"/>
        </w:rPr>
        <w:t>ciò che vedete</w:t>
      </w:r>
      <w:r>
        <w:rPr>
          <w:rFonts w:ascii="Garamond" w:hAnsi="Garamond"/>
          <w:color w:val="000080"/>
          <w:sz w:val="27"/>
          <w:szCs w:val="27"/>
        </w:rPr>
        <w:t xml:space="preserve"> </w:t>
      </w:r>
      <w:r>
        <w:rPr>
          <w:rStyle w:val="hps"/>
          <w:rFonts w:ascii="Garamond" w:hAnsi="Garamond"/>
          <w:color w:val="000080"/>
          <w:sz w:val="27"/>
          <w:szCs w:val="27"/>
        </w:rPr>
        <w:t>quando vi guardate allo specchio</w:t>
      </w:r>
      <w:r>
        <w:rPr>
          <w:rFonts w:ascii="Garamond" w:hAnsi="Garamond"/>
          <w:color w:val="000080"/>
          <w:sz w:val="27"/>
          <w:szCs w:val="27"/>
        </w:rPr>
        <w:t xml:space="preserve">. </w:t>
      </w:r>
      <w:r>
        <w:rPr>
          <w:rStyle w:val="hps"/>
          <w:rFonts w:ascii="Garamond" w:hAnsi="Garamond"/>
          <w:color w:val="000080"/>
          <w:sz w:val="27"/>
          <w:szCs w:val="27"/>
        </w:rPr>
        <w:t xml:space="preserve">Siete </w:t>
      </w:r>
      <w:r>
        <w:rPr>
          <w:rFonts w:ascii="Garamond" w:hAnsi="Garamond"/>
          <w:color w:val="000080"/>
          <w:sz w:val="27"/>
          <w:szCs w:val="27"/>
        </w:rPr>
        <w:t> </w:t>
      </w:r>
      <w:r>
        <w:rPr>
          <w:rStyle w:val="hps"/>
          <w:rFonts w:ascii="Garamond" w:hAnsi="Garamond"/>
          <w:color w:val="000080"/>
          <w:sz w:val="27"/>
          <w:szCs w:val="27"/>
        </w:rPr>
        <w:t>in continuo movimento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siete limitati</w:t>
      </w:r>
      <w:r>
        <w:rPr>
          <w:rFonts w:ascii="Garamond" w:hAnsi="Garamond"/>
          <w:color w:val="000080"/>
          <w:sz w:val="27"/>
          <w:szCs w:val="27"/>
        </w:rPr>
        <w:t xml:space="preserve"> </w:t>
      </w:r>
      <w:r>
        <w:rPr>
          <w:rStyle w:val="hps"/>
          <w:rFonts w:ascii="Garamond" w:hAnsi="Garamond"/>
          <w:color w:val="000080"/>
          <w:sz w:val="27"/>
          <w:szCs w:val="27"/>
        </w:rPr>
        <w:t>dalla bolla</w:t>
      </w:r>
      <w:r>
        <w:rPr>
          <w:rFonts w:ascii="Garamond" w:hAnsi="Garamond"/>
          <w:color w:val="000080"/>
          <w:sz w:val="27"/>
          <w:szCs w:val="27"/>
        </w:rPr>
        <w:t xml:space="preserve"> </w:t>
      </w:r>
      <w:r>
        <w:rPr>
          <w:rStyle w:val="hps"/>
          <w:rFonts w:ascii="Garamond" w:hAnsi="Garamond"/>
          <w:color w:val="000080"/>
          <w:sz w:val="27"/>
          <w:szCs w:val="27"/>
        </w:rPr>
        <w:t>fisica di biologia</w:t>
      </w:r>
      <w:r>
        <w:rPr>
          <w:rFonts w:ascii="Garamond" w:hAnsi="Garamond"/>
          <w:color w:val="000080"/>
          <w:sz w:val="27"/>
          <w:szCs w:val="27"/>
        </w:rPr>
        <w:t xml:space="preserve"> </w:t>
      </w:r>
      <w:r>
        <w:rPr>
          <w:rStyle w:val="hps"/>
          <w:rFonts w:ascii="Garamond" w:hAnsi="Garamond"/>
          <w:color w:val="000080"/>
          <w:sz w:val="27"/>
          <w:szCs w:val="27"/>
        </w:rPr>
        <w:t>che occupate</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state iniziando</w:t>
      </w:r>
      <w:r>
        <w:rPr>
          <w:rFonts w:ascii="Garamond" w:hAnsi="Garamond"/>
          <w:color w:val="000080"/>
          <w:sz w:val="27"/>
          <w:szCs w:val="27"/>
        </w:rPr>
        <w:t xml:space="preserve"> </w:t>
      </w:r>
      <w:r>
        <w:rPr>
          <w:rStyle w:val="hps"/>
          <w:rFonts w:ascii="Garamond" w:hAnsi="Garamond"/>
          <w:color w:val="000080"/>
          <w:sz w:val="27"/>
          <w:szCs w:val="27"/>
        </w:rPr>
        <w:t>a rendervi conto</w:t>
      </w:r>
      <w:r>
        <w:rPr>
          <w:rFonts w:ascii="Garamond" w:hAnsi="Garamond"/>
          <w:color w:val="000080"/>
          <w:sz w:val="27"/>
          <w:szCs w:val="27"/>
        </w:rPr>
        <w:t xml:space="preserve"> </w:t>
      </w:r>
      <w:r>
        <w:rPr>
          <w:rStyle w:val="hps"/>
          <w:rFonts w:ascii="Garamond" w:hAnsi="Garamond"/>
          <w:color w:val="000080"/>
          <w:sz w:val="27"/>
          <w:szCs w:val="27"/>
        </w:rPr>
        <w:t>che esistete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luoghi diversi</w:t>
      </w:r>
      <w:r>
        <w:rPr>
          <w:rFonts w:ascii="Garamond" w:hAnsi="Garamond"/>
          <w:color w:val="000080"/>
          <w:sz w:val="27"/>
          <w:szCs w:val="27"/>
        </w:rPr>
        <w:t xml:space="preserve"> </w:t>
      </w:r>
      <w:r>
        <w:rPr>
          <w:rStyle w:val="hps"/>
          <w:rFonts w:ascii="Garamond" w:hAnsi="Garamond"/>
          <w:color w:val="000080"/>
          <w:sz w:val="27"/>
          <w:szCs w:val="27"/>
        </w:rPr>
        <w:t>contemporaneamente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non ha mai fatto</w:t>
      </w:r>
      <w:r>
        <w:rPr>
          <w:rFonts w:ascii="Garamond" w:hAnsi="Garamond"/>
          <w:color w:val="000080"/>
          <w:sz w:val="27"/>
          <w:szCs w:val="27"/>
        </w:rPr>
        <w:t xml:space="preserve"> </w:t>
      </w:r>
      <w:r>
        <w:rPr>
          <w:rStyle w:val="hps"/>
          <w:rFonts w:ascii="Garamond" w:hAnsi="Garamond"/>
          <w:color w:val="000080"/>
          <w:sz w:val="27"/>
          <w:szCs w:val="27"/>
        </w:rPr>
        <w:t>parte della vostra</w:t>
      </w:r>
      <w:r>
        <w:rPr>
          <w:rFonts w:ascii="Garamond" w:hAnsi="Garamond"/>
          <w:color w:val="000080"/>
          <w:sz w:val="27"/>
          <w:szCs w:val="27"/>
        </w:rPr>
        <w:t xml:space="preserve"> </w:t>
      </w:r>
      <w:r>
        <w:rPr>
          <w:rStyle w:val="hps"/>
          <w:rFonts w:ascii="Garamond" w:hAnsi="Garamond"/>
          <w:color w:val="000080"/>
          <w:sz w:val="27"/>
          <w:szCs w:val="27"/>
        </w:rPr>
        <w:t>comprensione</w:t>
      </w:r>
      <w:r>
        <w:rPr>
          <w:rFonts w:ascii="Garamond" w:hAnsi="Garamond"/>
          <w:color w:val="000080"/>
          <w:sz w:val="27"/>
          <w:szCs w:val="27"/>
        </w:rPr>
        <w:t xml:space="preserve">, </w:t>
      </w:r>
      <w:r>
        <w:rPr>
          <w:rStyle w:val="hps"/>
          <w:rFonts w:ascii="Garamond" w:hAnsi="Garamond"/>
          <w:color w:val="000080"/>
          <w:sz w:val="27"/>
          <w:szCs w:val="27"/>
        </w:rPr>
        <w:t> anche se</w:t>
      </w:r>
      <w:r>
        <w:rPr>
          <w:rFonts w:ascii="Garamond" w:hAnsi="Garamond"/>
          <w:color w:val="000080"/>
          <w:sz w:val="27"/>
          <w:szCs w:val="27"/>
        </w:rPr>
        <w:t xml:space="preserve"> </w:t>
      </w:r>
      <w:r>
        <w:rPr>
          <w:rStyle w:val="hps"/>
          <w:rFonts w:ascii="Garamond" w:hAnsi="Garamond"/>
          <w:color w:val="000080"/>
          <w:sz w:val="27"/>
          <w:szCs w:val="27"/>
        </w:rPr>
        <w:t>avete danzato</w:t>
      </w:r>
      <w:r>
        <w:rPr>
          <w:rFonts w:ascii="Garamond" w:hAnsi="Garamond"/>
          <w:color w:val="000080"/>
          <w:sz w:val="27"/>
          <w:szCs w:val="27"/>
        </w:rPr>
        <w:t xml:space="preserve"> </w:t>
      </w:r>
      <w:r>
        <w:rPr>
          <w:rStyle w:val="hps"/>
          <w:rFonts w:ascii="Garamond" w:hAnsi="Garamond"/>
          <w:color w:val="000080"/>
          <w:sz w:val="27"/>
          <w:szCs w:val="27"/>
        </w:rPr>
        <w:t>con questo concetto</w:t>
      </w:r>
      <w:r>
        <w:rPr>
          <w:rFonts w:ascii="Garamond" w:hAnsi="Garamond"/>
          <w:color w:val="000080"/>
          <w:sz w:val="27"/>
          <w:szCs w:val="27"/>
        </w:rPr>
        <w:t xml:space="preserve"> ancor </w:t>
      </w:r>
      <w:r>
        <w:rPr>
          <w:rStyle w:val="hps"/>
          <w:rFonts w:ascii="Garamond" w:hAnsi="Garamond"/>
          <w:color w:val="000080"/>
          <w:sz w:val="27"/>
          <w:szCs w:val="27"/>
        </w:rPr>
        <w:t>prima di averlo</w:t>
      </w:r>
      <w:r>
        <w:rPr>
          <w:rFonts w:ascii="Garamond" w:hAnsi="Garamond"/>
          <w:color w:val="000080"/>
          <w:sz w:val="27"/>
          <w:szCs w:val="27"/>
        </w:rPr>
        <w:t xml:space="preserve"> </w:t>
      </w:r>
      <w:r>
        <w:rPr>
          <w:rStyle w:val="hps"/>
          <w:rFonts w:ascii="Garamond" w:hAnsi="Garamond"/>
          <w:color w:val="000080"/>
          <w:sz w:val="27"/>
          <w:szCs w:val="27"/>
        </w:rPr>
        <w:t>pienamente compreso</w:t>
      </w:r>
      <w:r>
        <w:rPr>
          <w:rFonts w:ascii="Garamond" w:hAnsi="Garamond"/>
          <w:color w:val="000080"/>
          <w:sz w:val="27"/>
          <w:szCs w:val="27"/>
        </w:rPr>
        <w:t xml:space="preserve">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radicato.</w:t>
      </w:r>
      <w:r>
        <w:rPr>
          <w:rFonts w:ascii="Garamond" w:hAnsi="Garamond"/>
          <w:color w:val="000080"/>
          <w:sz w:val="27"/>
          <w:szCs w:val="27"/>
        </w:rPr>
        <w:t xml:space="preserve"> </w:t>
      </w:r>
      <w:r>
        <w:rPr>
          <w:rStyle w:val="hps"/>
          <w:rFonts w:ascii="Garamond" w:hAnsi="Garamond"/>
          <w:color w:val="000080"/>
          <w:sz w:val="27"/>
          <w:szCs w:val="27"/>
        </w:rPr>
        <w:t>E’ stato</w:t>
      </w:r>
      <w:r>
        <w:rPr>
          <w:rFonts w:ascii="Garamond" w:hAnsi="Garamond"/>
          <w:color w:val="000080"/>
          <w:sz w:val="27"/>
          <w:szCs w:val="27"/>
        </w:rPr>
        <w:t xml:space="preserve"> </w:t>
      </w:r>
      <w:r>
        <w:rPr>
          <w:rStyle w:val="hps"/>
          <w:rFonts w:ascii="Garamond" w:hAnsi="Garamond"/>
          <w:color w:val="000080"/>
          <w:sz w:val="27"/>
          <w:szCs w:val="27"/>
        </w:rPr>
        <w:t>un pensiero interessante</w:t>
      </w:r>
      <w:r>
        <w:rPr>
          <w:rFonts w:ascii="Garamond" w:hAnsi="Garamond"/>
          <w:color w:val="000080"/>
          <w:sz w:val="27"/>
          <w:szCs w:val="27"/>
        </w:rPr>
        <w:t xml:space="preserve"> </w:t>
      </w:r>
      <w:r>
        <w:rPr>
          <w:rStyle w:val="hps"/>
          <w:rFonts w:ascii="Garamond" w:hAnsi="Garamond"/>
          <w:color w:val="000080"/>
          <w:sz w:val="27"/>
          <w:szCs w:val="27"/>
        </w:rPr>
        <w:t>con cui molti di</w:t>
      </w:r>
      <w:r>
        <w:rPr>
          <w:rFonts w:ascii="Garamond" w:hAnsi="Garamond"/>
          <w:color w:val="000080"/>
          <w:sz w:val="27"/>
          <w:szCs w:val="27"/>
        </w:rPr>
        <w:t xml:space="preserve"> </w:t>
      </w:r>
      <w:r>
        <w:rPr>
          <w:rStyle w:val="hps"/>
          <w:rFonts w:ascii="Garamond" w:hAnsi="Garamond"/>
          <w:color w:val="000080"/>
          <w:sz w:val="27"/>
          <w:szCs w:val="27"/>
        </w:rPr>
        <w:t>voi ed i vostri</w:t>
      </w:r>
      <w:r>
        <w:rPr>
          <w:rFonts w:ascii="Garamond" w:hAnsi="Garamond"/>
          <w:color w:val="000080"/>
          <w:sz w:val="27"/>
          <w:szCs w:val="27"/>
        </w:rPr>
        <w:t xml:space="preserve"> </w:t>
      </w:r>
      <w:r>
        <w:rPr>
          <w:rStyle w:val="hps"/>
          <w:rFonts w:ascii="Garamond" w:hAnsi="Garamond"/>
          <w:color w:val="000080"/>
          <w:sz w:val="27"/>
          <w:szCs w:val="27"/>
        </w:rPr>
        <w:t>scrittori di fantascienza</w:t>
      </w:r>
      <w:r>
        <w:rPr>
          <w:rFonts w:ascii="Garamond" w:hAnsi="Garamond"/>
          <w:color w:val="000080"/>
          <w:sz w:val="27"/>
          <w:szCs w:val="27"/>
        </w:rPr>
        <w:t xml:space="preserve"> </w:t>
      </w:r>
      <w:r>
        <w:rPr>
          <w:rStyle w:val="hps"/>
          <w:rFonts w:ascii="Garamond" w:hAnsi="Garamond"/>
          <w:color w:val="000080"/>
          <w:sz w:val="27"/>
          <w:szCs w:val="27"/>
        </w:rPr>
        <w:t>hanno giocato</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nessuno lo ha mai</w:t>
      </w:r>
      <w:r>
        <w:rPr>
          <w:rFonts w:ascii="Garamond" w:hAnsi="Garamond"/>
          <w:color w:val="000080"/>
          <w:sz w:val="27"/>
          <w:szCs w:val="27"/>
        </w:rPr>
        <w:t xml:space="preserve"> </w:t>
      </w:r>
      <w:r>
        <w:rPr>
          <w:rStyle w:val="hps"/>
          <w:rFonts w:ascii="Garamond" w:hAnsi="Garamond"/>
          <w:color w:val="000080"/>
          <w:sz w:val="27"/>
          <w:szCs w:val="27"/>
        </w:rPr>
        <w:t>radicato nella</w:t>
      </w:r>
      <w:r>
        <w:rPr>
          <w:rFonts w:ascii="Garamond" w:hAnsi="Garamond"/>
          <w:color w:val="000080"/>
          <w:sz w:val="27"/>
          <w:szCs w:val="27"/>
        </w:rPr>
        <w:t xml:space="preserve"> </w:t>
      </w:r>
      <w:r>
        <w:rPr>
          <w:rStyle w:val="hps"/>
          <w:rFonts w:ascii="Garamond" w:hAnsi="Garamond"/>
          <w:color w:val="000080"/>
          <w:sz w:val="27"/>
          <w:szCs w:val="27"/>
        </w:rPr>
        <w:t>realtà e</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w:t>
      </w:r>
      <w:r>
        <w:rPr>
          <w:rStyle w:val="hps"/>
          <w:rFonts w:ascii="Garamond" w:hAnsi="Garamond"/>
          <w:color w:val="000080"/>
          <w:sz w:val="27"/>
          <w:szCs w:val="27"/>
        </w:rPr>
        <w:t>avete questa opportunità</w:t>
      </w:r>
      <w:r>
        <w:rPr>
          <w:rFonts w:ascii="Garamond" w:hAnsi="Garamond"/>
          <w:color w:val="000080"/>
          <w:sz w:val="27"/>
          <w:szCs w:val="27"/>
        </w:rPr>
        <w:t xml:space="preserve"> </w:t>
      </w:r>
      <w:r>
        <w:rPr>
          <w:rStyle w:val="hps"/>
          <w:rFonts w:ascii="Garamond" w:hAnsi="Garamond"/>
          <w:color w:val="000080"/>
          <w:sz w:val="27"/>
          <w:szCs w:val="27"/>
        </w:rPr>
        <w:t>adesso.</w:t>
      </w:r>
    </w:p>
    <w:p w:rsidR="001D24F2" w:rsidRDefault="001D24F2" w:rsidP="001D24F2">
      <w:pPr>
        <w:jc w:val="both"/>
      </w:pPr>
      <w:r>
        <w:t> </w:t>
      </w:r>
    </w:p>
    <w:p w:rsidR="001D24F2" w:rsidRDefault="001D24F2" w:rsidP="001D24F2">
      <w:pPr>
        <w:jc w:val="both"/>
      </w:pPr>
      <w:r>
        <w:rPr>
          <w:rFonts w:ascii="Garamond" w:hAnsi="Garamond"/>
          <w:b/>
          <w:bCs/>
          <w:color w:val="000080"/>
          <w:sz w:val="27"/>
          <w:szCs w:val="27"/>
        </w:rPr>
        <w:t>Camminare nella Grazia</w:t>
      </w:r>
    </w:p>
    <w:p w:rsidR="001D24F2" w:rsidRDefault="001D24F2" w:rsidP="001D24F2">
      <w:pPr>
        <w:jc w:val="both"/>
      </w:pPr>
      <w:r>
        <w:t> </w:t>
      </w:r>
    </w:p>
    <w:p w:rsidR="001D24F2" w:rsidRDefault="001D24F2" w:rsidP="001D24F2">
      <w:pPr>
        <w:jc w:val="both"/>
      </w:pPr>
      <w:r>
        <w:rPr>
          <w:rStyle w:val="hps"/>
          <w:rFonts w:ascii="Garamond" w:hAnsi="Garamond"/>
          <w:color w:val="000080"/>
          <w:sz w:val="27"/>
          <w:szCs w:val="27"/>
        </w:rPr>
        <w:t>Avete l’opportunità</w:t>
      </w:r>
      <w:r>
        <w:rPr>
          <w:rFonts w:ascii="Garamond" w:hAnsi="Garamond"/>
          <w:color w:val="000080"/>
          <w:sz w:val="27"/>
          <w:szCs w:val="27"/>
        </w:rPr>
        <w:t xml:space="preserve"> </w:t>
      </w:r>
      <w:r>
        <w:rPr>
          <w:rStyle w:val="hps"/>
          <w:rFonts w:ascii="Garamond" w:hAnsi="Garamond"/>
          <w:color w:val="000080"/>
          <w:sz w:val="27"/>
          <w:szCs w:val="27"/>
        </w:rPr>
        <w:t>di iniziare a vedere</w:t>
      </w:r>
      <w:r>
        <w:rPr>
          <w:rFonts w:ascii="Garamond" w:hAnsi="Garamond"/>
          <w:color w:val="000080"/>
          <w:sz w:val="27"/>
          <w:szCs w:val="27"/>
        </w:rPr>
        <w:t xml:space="preserve"> </w:t>
      </w:r>
      <w:r>
        <w:rPr>
          <w:rStyle w:val="hps"/>
          <w:rFonts w:ascii="Garamond" w:hAnsi="Garamond"/>
          <w:color w:val="000080"/>
          <w:sz w:val="27"/>
          <w:szCs w:val="27"/>
        </w:rPr>
        <w:t>il vostro riflesso</w:t>
      </w:r>
      <w:r>
        <w:rPr>
          <w:rFonts w:ascii="Garamond" w:hAnsi="Garamond"/>
          <w:color w:val="000080"/>
          <w:sz w:val="27"/>
          <w:szCs w:val="27"/>
        </w:rPr>
        <w:t xml:space="preserve"> </w:t>
      </w:r>
      <w:r>
        <w:rPr>
          <w:rStyle w:val="hps"/>
          <w:rFonts w:ascii="Garamond" w:hAnsi="Garamond"/>
          <w:color w:val="000080"/>
          <w:sz w:val="27"/>
          <w:szCs w:val="27"/>
        </w:rPr>
        <w:t>nell'universo</w:t>
      </w:r>
      <w:r>
        <w:rPr>
          <w:rFonts w:ascii="Garamond" w:hAnsi="Garamond"/>
          <w:color w:val="000080"/>
          <w:sz w:val="27"/>
          <w:szCs w:val="27"/>
        </w:rPr>
        <w:t xml:space="preserve">. </w:t>
      </w:r>
      <w:r>
        <w:rPr>
          <w:rStyle w:val="hps"/>
          <w:rFonts w:ascii="Garamond" w:hAnsi="Garamond"/>
          <w:color w:val="000080"/>
          <w:sz w:val="27"/>
          <w:szCs w:val="27"/>
        </w:rPr>
        <w:t>Perché è così</w:t>
      </w:r>
      <w:r>
        <w:rPr>
          <w:rFonts w:ascii="Garamond" w:hAnsi="Garamond"/>
          <w:color w:val="000080"/>
          <w:sz w:val="27"/>
          <w:szCs w:val="27"/>
        </w:rPr>
        <w:t xml:space="preserve"> </w:t>
      </w:r>
      <w:r>
        <w:rPr>
          <w:rStyle w:val="hps"/>
          <w:rFonts w:ascii="Garamond" w:hAnsi="Garamond"/>
          <w:color w:val="000080"/>
          <w:sz w:val="27"/>
          <w:szCs w:val="27"/>
        </w:rPr>
        <w:t>difficile</w:t>
      </w:r>
      <w:r>
        <w:rPr>
          <w:rFonts w:ascii="Garamond" w:hAnsi="Garamond"/>
          <w:color w:val="000080"/>
          <w:sz w:val="27"/>
          <w:szCs w:val="27"/>
        </w:rPr>
        <w:t xml:space="preserve"> </w:t>
      </w:r>
      <w:r>
        <w:rPr>
          <w:rStyle w:val="hps"/>
          <w:rFonts w:ascii="Garamond" w:hAnsi="Garamond"/>
          <w:color w:val="000080"/>
          <w:sz w:val="27"/>
          <w:szCs w:val="27"/>
        </w:rPr>
        <w:t>per voi vedere</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il semplice motivo che</w:t>
      </w:r>
      <w:r>
        <w:rPr>
          <w:rFonts w:ascii="Garamond" w:hAnsi="Garamond"/>
          <w:color w:val="000080"/>
          <w:sz w:val="27"/>
          <w:szCs w:val="27"/>
        </w:rPr>
        <w:t xml:space="preserve"> </w:t>
      </w:r>
      <w:r>
        <w:rPr>
          <w:rStyle w:val="hps"/>
          <w:rFonts w:ascii="Garamond" w:hAnsi="Garamond"/>
          <w:color w:val="000080"/>
          <w:sz w:val="27"/>
          <w:szCs w:val="27"/>
        </w:rPr>
        <w:t>dovete equilibrare gli</w:t>
      </w:r>
      <w:r>
        <w:rPr>
          <w:rFonts w:ascii="Garamond" w:hAnsi="Garamond"/>
          <w:color w:val="000080"/>
          <w:sz w:val="27"/>
          <w:szCs w:val="27"/>
        </w:rPr>
        <w:t xml:space="preserve"> </w:t>
      </w:r>
      <w:r>
        <w:rPr>
          <w:rStyle w:val="hps"/>
          <w:rFonts w:ascii="Garamond" w:hAnsi="Garamond"/>
          <w:color w:val="000080"/>
          <w:sz w:val="27"/>
          <w:szCs w:val="27"/>
        </w:rPr>
        <w:t>ego</w:t>
      </w:r>
      <w:r>
        <w:rPr>
          <w:rFonts w:ascii="Garamond" w:hAnsi="Garamond"/>
          <w:color w:val="000080"/>
          <w:sz w:val="27"/>
          <w:szCs w:val="27"/>
        </w:rPr>
        <w:t xml:space="preserve">. </w:t>
      </w:r>
      <w:r>
        <w:rPr>
          <w:rStyle w:val="hps"/>
          <w:rFonts w:ascii="Garamond" w:hAnsi="Garamond"/>
          <w:color w:val="000080"/>
          <w:sz w:val="27"/>
          <w:szCs w:val="27"/>
        </w:rPr>
        <w:t>Dovete avere quel senso di sé</w:t>
      </w:r>
      <w:r>
        <w:rPr>
          <w:rFonts w:ascii="Garamond" w:hAnsi="Garamond"/>
          <w:color w:val="000080"/>
          <w:sz w:val="27"/>
          <w:szCs w:val="27"/>
        </w:rPr>
        <w:t xml:space="preserve"> </w:t>
      </w:r>
      <w:r>
        <w:rPr>
          <w:rStyle w:val="hps"/>
          <w:rFonts w:ascii="Garamond" w:hAnsi="Garamond"/>
          <w:color w:val="000080"/>
          <w:sz w:val="27"/>
          <w:szCs w:val="27"/>
        </w:rPr>
        <w:t>in modo da fingere di essere</w:t>
      </w:r>
      <w:r>
        <w:rPr>
          <w:rFonts w:ascii="Garamond" w:hAnsi="Garamond"/>
          <w:color w:val="000080"/>
          <w:sz w:val="27"/>
          <w:szCs w:val="27"/>
        </w:rPr>
        <w:t xml:space="preserve"> degli</w:t>
      </w:r>
      <w:r>
        <w:rPr>
          <w:rStyle w:val="hps"/>
          <w:rFonts w:ascii="Garamond" w:hAnsi="Garamond"/>
          <w:color w:val="000080"/>
          <w:sz w:val="27"/>
          <w:szCs w:val="27"/>
        </w:rPr>
        <w:t xml:space="preserve"> umani</w:t>
      </w:r>
      <w:r>
        <w:rPr>
          <w:rFonts w:ascii="Garamond" w:hAnsi="Garamond"/>
          <w:color w:val="000080"/>
          <w:sz w:val="27"/>
          <w:szCs w:val="27"/>
        </w:rPr>
        <w:t xml:space="preserve">, </w:t>
      </w:r>
      <w:r>
        <w:rPr>
          <w:rStyle w:val="hps"/>
          <w:rFonts w:ascii="Garamond" w:hAnsi="Garamond"/>
          <w:color w:val="000080"/>
          <w:sz w:val="27"/>
          <w:szCs w:val="27"/>
        </w:rPr>
        <w:t>perché questo è</w:t>
      </w:r>
      <w:r>
        <w:rPr>
          <w:rFonts w:ascii="Garamond" w:hAnsi="Garamond"/>
          <w:color w:val="000080"/>
          <w:sz w:val="27"/>
          <w:szCs w:val="27"/>
        </w:rPr>
        <w:t xml:space="preserve"> </w:t>
      </w:r>
      <w:r>
        <w:rPr>
          <w:rStyle w:val="hps"/>
          <w:rFonts w:ascii="Garamond" w:hAnsi="Garamond"/>
          <w:color w:val="000080"/>
          <w:sz w:val="27"/>
          <w:szCs w:val="27"/>
        </w:rPr>
        <w:t>l'unico</w:t>
      </w:r>
      <w:r>
        <w:rPr>
          <w:rFonts w:ascii="Garamond" w:hAnsi="Garamond"/>
          <w:color w:val="000080"/>
          <w:sz w:val="27"/>
          <w:szCs w:val="27"/>
        </w:rPr>
        <w:t xml:space="preserve"> </w:t>
      </w:r>
      <w:r>
        <w:rPr>
          <w:rStyle w:val="hps"/>
          <w:rFonts w:ascii="Garamond" w:hAnsi="Garamond"/>
          <w:color w:val="000080"/>
          <w:sz w:val="27"/>
          <w:szCs w:val="27"/>
        </w:rPr>
        <w:t>modo in cui funziona</w:t>
      </w:r>
      <w:r>
        <w:rPr>
          <w:rFonts w:ascii="Garamond" w:hAnsi="Garamond"/>
          <w:color w:val="000080"/>
          <w:sz w:val="27"/>
          <w:szCs w:val="27"/>
        </w:rPr>
        <w:t xml:space="preserve">. </w:t>
      </w:r>
      <w:r>
        <w:rPr>
          <w:rStyle w:val="hps"/>
          <w:rFonts w:ascii="Garamond" w:hAnsi="Garamond"/>
          <w:color w:val="000080"/>
          <w:sz w:val="27"/>
          <w:szCs w:val="27"/>
        </w:rPr>
        <w:t>Ora tutto quel</w:t>
      </w:r>
      <w:r>
        <w:rPr>
          <w:rFonts w:ascii="Garamond" w:hAnsi="Garamond"/>
          <w:color w:val="000080"/>
          <w:sz w:val="27"/>
          <w:szCs w:val="27"/>
        </w:rPr>
        <w:t xml:space="preserve"> </w:t>
      </w:r>
      <w:r>
        <w:rPr>
          <w:rStyle w:val="hps"/>
          <w:rFonts w:ascii="Garamond" w:hAnsi="Garamond"/>
          <w:color w:val="000080"/>
          <w:sz w:val="27"/>
          <w:szCs w:val="27"/>
        </w:rPr>
        <w:t>senso di sé</w:t>
      </w:r>
      <w:r>
        <w:rPr>
          <w:rFonts w:ascii="Garamond" w:hAnsi="Garamond"/>
          <w:color w:val="000080"/>
          <w:sz w:val="27"/>
          <w:szCs w:val="27"/>
        </w:rPr>
        <w:t xml:space="preserve"> </w:t>
      </w:r>
      <w:r>
        <w:rPr>
          <w:rStyle w:val="hps"/>
          <w:rFonts w:ascii="Garamond" w:hAnsi="Garamond"/>
          <w:color w:val="000080"/>
          <w:sz w:val="27"/>
          <w:szCs w:val="27"/>
        </w:rPr>
        <w:t xml:space="preserve">deve essere </w:t>
      </w:r>
      <w:r>
        <w:rPr>
          <w:rFonts w:ascii="Garamond" w:hAnsi="Garamond"/>
          <w:color w:val="000080"/>
          <w:sz w:val="27"/>
          <w:szCs w:val="27"/>
        </w:rPr>
        <w:t> </w:t>
      </w:r>
      <w:r>
        <w:rPr>
          <w:rStyle w:val="hps"/>
          <w:rFonts w:ascii="Garamond" w:hAnsi="Garamond"/>
          <w:color w:val="000080"/>
          <w:sz w:val="27"/>
          <w:szCs w:val="27"/>
        </w:rPr>
        <w:t>ridefinito</w:t>
      </w:r>
      <w:r>
        <w:rPr>
          <w:rFonts w:ascii="Garamond" w:hAnsi="Garamond"/>
          <w:color w:val="000080"/>
          <w:sz w:val="27"/>
          <w:szCs w:val="27"/>
        </w:rPr>
        <w:t xml:space="preserve"> </w:t>
      </w:r>
      <w:r>
        <w:rPr>
          <w:rStyle w:val="hps"/>
          <w:rFonts w:ascii="Garamond" w:hAnsi="Garamond"/>
          <w:color w:val="000080"/>
          <w:sz w:val="27"/>
          <w:szCs w:val="27"/>
        </w:rPr>
        <w:t>in modo nuovo</w:t>
      </w:r>
      <w:r>
        <w:rPr>
          <w:rFonts w:ascii="Garamond" w:hAnsi="Garamond"/>
          <w:color w:val="000080"/>
          <w:sz w:val="27"/>
          <w:szCs w:val="27"/>
        </w:rPr>
        <w:t xml:space="preserve">, </w:t>
      </w:r>
      <w:r>
        <w:rPr>
          <w:rStyle w:val="hps"/>
          <w:rFonts w:ascii="Garamond" w:hAnsi="Garamond"/>
          <w:color w:val="000080"/>
          <w:sz w:val="27"/>
          <w:szCs w:val="27"/>
        </w:rPr>
        <w:t>così che</w:t>
      </w:r>
      <w:r>
        <w:rPr>
          <w:rFonts w:ascii="Garamond" w:hAnsi="Garamond"/>
          <w:color w:val="000080"/>
          <w:sz w:val="27"/>
          <w:szCs w:val="27"/>
        </w:rPr>
        <w:t xml:space="preserve"> </w:t>
      </w:r>
      <w:r>
        <w:rPr>
          <w:rStyle w:val="hps"/>
          <w:rFonts w:ascii="Garamond" w:hAnsi="Garamond"/>
          <w:color w:val="000080"/>
          <w:sz w:val="27"/>
          <w:szCs w:val="27"/>
        </w:rPr>
        <w:t>potenzi</w:t>
      </w:r>
      <w:r>
        <w:rPr>
          <w:rFonts w:ascii="Garamond" w:hAnsi="Garamond"/>
          <w:color w:val="000080"/>
          <w:sz w:val="27"/>
          <w:szCs w:val="27"/>
        </w:rPr>
        <w:t xml:space="preserve"> </w:t>
      </w:r>
      <w:r>
        <w:rPr>
          <w:rStyle w:val="hps"/>
          <w:rFonts w:ascii="Garamond" w:hAnsi="Garamond"/>
          <w:color w:val="000080"/>
          <w:sz w:val="27"/>
          <w:szCs w:val="27"/>
        </w:rPr>
        <w:t>sia lo spirito</w:t>
      </w:r>
      <w:r>
        <w:rPr>
          <w:rFonts w:ascii="Garamond" w:hAnsi="Garamond"/>
          <w:color w:val="000080"/>
          <w:sz w:val="27"/>
          <w:szCs w:val="27"/>
        </w:rPr>
        <w:t xml:space="preserve"> </w:t>
      </w:r>
      <w:r>
        <w:rPr>
          <w:rStyle w:val="hps"/>
          <w:rFonts w:ascii="Garamond" w:hAnsi="Garamond"/>
          <w:color w:val="000080"/>
          <w:sz w:val="27"/>
          <w:szCs w:val="27"/>
        </w:rPr>
        <w:t>sia l'umano</w:t>
      </w:r>
      <w:r>
        <w:rPr>
          <w:rFonts w:ascii="Garamond" w:hAnsi="Garamond"/>
          <w:color w:val="000080"/>
          <w:sz w:val="27"/>
          <w:szCs w:val="27"/>
        </w:rPr>
        <w:t xml:space="preserve">. </w:t>
      </w:r>
      <w:r>
        <w:rPr>
          <w:rStyle w:val="hps"/>
          <w:rFonts w:ascii="Garamond" w:hAnsi="Garamond"/>
          <w:color w:val="000080"/>
          <w:sz w:val="27"/>
          <w:szCs w:val="27"/>
        </w:rPr>
        <w:t>E’ un</w:t>
      </w:r>
      <w:r>
        <w:rPr>
          <w:rFonts w:ascii="Garamond" w:hAnsi="Garamond"/>
          <w:color w:val="000080"/>
          <w:sz w:val="27"/>
          <w:szCs w:val="27"/>
        </w:rPr>
        <w:t xml:space="preserve"> </w:t>
      </w:r>
      <w:r>
        <w:rPr>
          <w:rStyle w:val="hps"/>
          <w:rFonts w:ascii="Garamond" w:hAnsi="Garamond"/>
          <w:color w:val="000080"/>
          <w:sz w:val="27"/>
          <w:szCs w:val="27"/>
        </w:rPr>
        <w:t>modo per camminare</w:t>
      </w:r>
      <w:r>
        <w:rPr>
          <w:rFonts w:ascii="Garamond" w:hAnsi="Garamond"/>
          <w:color w:val="000080"/>
          <w:sz w:val="27"/>
          <w:szCs w:val="27"/>
        </w:rPr>
        <w:t xml:space="preserve"> </w:t>
      </w:r>
      <w:r>
        <w:rPr>
          <w:rStyle w:val="hps"/>
          <w:rFonts w:ascii="Garamond" w:hAnsi="Garamond"/>
          <w:color w:val="000080"/>
          <w:sz w:val="27"/>
          <w:szCs w:val="27"/>
        </w:rPr>
        <w:t>nella grazia.</w:t>
      </w:r>
      <w:r>
        <w:rPr>
          <w:rFonts w:ascii="Garamond" w:hAnsi="Garamond"/>
          <w:color w:val="000080"/>
          <w:sz w:val="27"/>
          <w:szCs w:val="27"/>
        </w:rPr>
        <w:t xml:space="preserve"> </w:t>
      </w:r>
      <w:r>
        <w:rPr>
          <w:rStyle w:val="hps"/>
          <w:rFonts w:ascii="Garamond" w:hAnsi="Garamond"/>
          <w:color w:val="000080"/>
          <w:sz w:val="27"/>
          <w:szCs w:val="27"/>
        </w:rPr>
        <w:t>Questa è una parola</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lastRenderedPageBreak/>
        <w:t>abbiamo evitato</w:t>
      </w:r>
      <w:r>
        <w:rPr>
          <w:rFonts w:ascii="Garamond" w:hAnsi="Garamond"/>
          <w:color w:val="000080"/>
          <w:sz w:val="27"/>
          <w:szCs w:val="27"/>
        </w:rPr>
        <w:t xml:space="preserve"> </w:t>
      </w:r>
      <w:r>
        <w:rPr>
          <w:rStyle w:val="hps"/>
          <w:rFonts w:ascii="Garamond" w:hAnsi="Garamond"/>
          <w:color w:val="000080"/>
          <w:sz w:val="27"/>
          <w:szCs w:val="27"/>
        </w:rPr>
        <w:t>per molti anni</w:t>
      </w:r>
      <w:r>
        <w:rPr>
          <w:rFonts w:ascii="Garamond" w:hAnsi="Garamond"/>
          <w:color w:val="000080"/>
          <w:sz w:val="27"/>
          <w:szCs w:val="27"/>
        </w:rPr>
        <w:t xml:space="preserve">, carissimi. Parecchio tempo fa </w:t>
      </w:r>
      <w:r>
        <w:rPr>
          <w:rStyle w:val="hps"/>
          <w:rFonts w:ascii="Garamond" w:hAnsi="Garamond"/>
          <w:color w:val="000080"/>
          <w:sz w:val="27"/>
          <w:szCs w:val="27"/>
        </w:rPr>
        <w:t>abbiamo scritto</w:t>
      </w:r>
      <w:r>
        <w:rPr>
          <w:rFonts w:ascii="Garamond" w:hAnsi="Garamond"/>
          <w:color w:val="000080"/>
          <w:sz w:val="27"/>
          <w:szCs w:val="27"/>
        </w:rPr>
        <w:t xml:space="preserve"> </w:t>
      </w:r>
      <w:r>
        <w:rPr>
          <w:rStyle w:val="hps"/>
          <w:rFonts w:ascii="Garamond" w:hAnsi="Garamond"/>
          <w:color w:val="000080"/>
          <w:sz w:val="27"/>
          <w:szCs w:val="27"/>
        </w:rPr>
        <w:t>un libro</w:t>
      </w:r>
      <w:r>
        <w:rPr>
          <w:rFonts w:ascii="Garamond" w:hAnsi="Garamond"/>
          <w:color w:val="000080"/>
          <w:sz w:val="27"/>
          <w:szCs w:val="27"/>
        </w:rPr>
        <w:t xml:space="preserve"> </w:t>
      </w:r>
      <w:r>
        <w:rPr>
          <w:rStyle w:val="hps"/>
          <w:rFonts w:ascii="Garamond" w:hAnsi="Garamond"/>
          <w:color w:val="000080"/>
          <w:sz w:val="27"/>
          <w:szCs w:val="27"/>
        </w:rPr>
        <w:t>con il Custode intitolato</w:t>
      </w:r>
      <w:r>
        <w:rPr>
          <w:rFonts w:ascii="Garamond" w:hAnsi="Garamond"/>
          <w:color w:val="000080"/>
          <w:sz w:val="27"/>
          <w:szCs w:val="27"/>
        </w:rPr>
        <w:t xml:space="preserve"> </w:t>
      </w:r>
      <w:r>
        <w:rPr>
          <w:rStyle w:val="hps"/>
          <w:rFonts w:ascii="Garamond" w:hAnsi="Garamond"/>
          <w:i/>
          <w:iCs/>
          <w:color w:val="000080"/>
          <w:sz w:val="27"/>
          <w:szCs w:val="27"/>
        </w:rPr>
        <w:t>Psicologia</w:t>
      </w:r>
      <w:r>
        <w:rPr>
          <w:rFonts w:ascii="Garamond" w:hAnsi="Garamond"/>
          <w:i/>
          <w:iCs/>
          <w:color w:val="000080"/>
          <w:sz w:val="27"/>
          <w:szCs w:val="27"/>
        </w:rPr>
        <w:t xml:space="preserve"> </w:t>
      </w:r>
      <w:r>
        <w:rPr>
          <w:rStyle w:val="hps"/>
          <w:rFonts w:ascii="Garamond" w:hAnsi="Garamond"/>
          <w:i/>
          <w:iCs/>
          <w:color w:val="000080"/>
          <w:sz w:val="27"/>
          <w:szCs w:val="27"/>
        </w:rPr>
        <w:t>Spirituale</w:t>
      </w:r>
      <w:r>
        <w:rPr>
          <w:rStyle w:val="hps"/>
          <w:rFonts w:ascii="Garamond" w:hAnsi="Garamond"/>
          <w:color w:val="000080"/>
          <w:sz w:val="27"/>
          <w:szCs w:val="27"/>
        </w:rPr>
        <w:t>, che</w:t>
      </w:r>
      <w:r>
        <w:rPr>
          <w:rFonts w:ascii="Garamond" w:hAnsi="Garamond"/>
          <w:color w:val="000080"/>
          <w:sz w:val="27"/>
          <w:szCs w:val="27"/>
        </w:rPr>
        <w:t xml:space="preserve"> </w:t>
      </w:r>
      <w:r>
        <w:rPr>
          <w:rStyle w:val="hps"/>
          <w:rFonts w:ascii="Garamond" w:hAnsi="Garamond"/>
          <w:color w:val="000080"/>
          <w:sz w:val="27"/>
          <w:szCs w:val="27"/>
        </w:rPr>
        <w:t>parla di un’ultima</w:t>
      </w:r>
      <w:r>
        <w:rPr>
          <w:rFonts w:ascii="Garamond" w:hAnsi="Garamond"/>
          <w:color w:val="000080"/>
          <w:sz w:val="27"/>
          <w:szCs w:val="27"/>
        </w:rPr>
        <w:t xml:space="preserve"> </w:t>
      </w:r>
      <w:r>
        <w:rPr>
          <w:rStyle w:val="hps"/>
          <w:rFonts w:ascii="Garamond" w:hAnsi="Garamond"/>
          <w:color w:val="000080"/>
          <w:sz w:val="27"/>
          <w:szCs w:val="27"/>
        </w:rPr>
        <w:t>lezione di vita</w:t>
      </w:r>
      <w:r>
        <w:rPr>
          <w:rFonts w:ascii="Garamond" w:hAnsi="Garamond"/>
          <w:color w:val="000080"/>
          <w:sz w:val="27"/>
          <w:szCs w:val="27"/>
        </w:rPr>
        <w:t xml:space="preserve"> </w:t>
      </w:r>
      <w:r>
        <w:rPr>
          <w:rStyle w:val="hps"/>
          <w:rFonts w:ascii="Garamond" w:hAnsi="Garamond"/>
          <w:color w:val="000080"/>
          <w:sz w:val="27"/>
          <w:szCs w:val="27"/>
        </w:rPr>
        <w:t>di grazia</w:t>
      </w:r>
      <w:r>
        <w:rPr>
          <w:rFonts w:ascii="Garamond" w:hAnsi="Garamond"/>
          <w:color w:val="000080"/>
          <w:sz w:val="27"/>
          <w:szCs w:val="27"/>
        </w:rPr>
        <w:t xml:space="preserve">. </w:t>
      </w:r>
      <w:r>
        <w:rPr>
          <w:rStyle w:val="hps"/>
          <w:rFonts w:ascii="Garamond" w:hAnsi="Garamond"/>
          <w:color w:val="000080"/>
          <w:sz w:val="27"/>
          <w:szCs w:val="27"/>
        </w:rPr>
        <w:t>Tuttavia, non</w:t>
      </w:r>
      <w:r>
        <w:rPr>
          <w:rFonts w:ascii="Garamond" w:hAnsi="Garamond"/>
          <w:color w:val="000080"/>
          <w:sz w:val="27"/>
          <w:szCs w:val="27"/>
        </w:rPr>
        <w:t xml:space="preserve"> </w:t>
      </w:r>
      <w:r>
        <w:rPr>
          <w:rStyle w:val="hps"/>
          <w:rFonts w:ascii="Garamond" w:hAnsi="Garamond"/>
          <w:color w:val="000080"/>
          <w:sz w:val="27"/>
          <w:szCs w:val="27"/>
        </w:rPr>
        <w:t>abbiamo incluso</w:t>
      </w:r>
      <w:r>
        <w:rPr>
          <w:rFonts w:ascii="Garamond" w:hAnsi="Garamond"/>
          <w:color w:val="000080"/>
          <w:sz w:val="27"/>
          <w:szCs w:val="27"/>
        </w:rPr>
        <w:t xml:space="preserve"> </w:t>
      </w:r>
      <w:r>
        <w:rPr>
          <w:rStyle w:val="hps"/>
          <w:rFonts w:ascii="Garamond" w:hAnsi="Garamond"/>
          <w:color w:val="000080"/>
          <w:sz w:val="27"/>
          <w:szCs w:val="27"/>
        </w:rPr>
        <w:t>praticamente nulla</w:t>
      </w:r>
      <w:r>
        <w:rPr>
          <w:rFonts w:ascii="Garamond" w:hAnsi="Garamond"/>
          <w:color w:val="000080"/>
          <w:sz w:val="27"/>
          <w:szCs w:val="27"/>
        </w:rPr>
        <w:t xml:space="preserve"> su questo </w:t>
      </w:r>
      <w:r>
        <w:rPr>
          <w:rStyle w:val="hps"/>
          <w:rFonts w:ascii="Garamond" w:hAnsi="Garamond"/>
          <w:color w:val="000080"/>
          <w:sz w:val="27"/>
          <w:szCs w:val="27"/>
        </w:rPr>
        <w:t>tranne</w:t>
      </w:r>
      <w:r>
        <w:rPr>
          <w:rFonts w:ascii="Garamond" w:hAnsi="Garamond"/>
          <w:color w:val="000080"/>
          <w:sz w:val="27"/>
          <w:szCs w:val="27"/>
        </w:rPr>
        <w:t xml:space="preserve"> </w:t>
      </w:r>
      <w:r>
        <w:rPr>
          <w:rStyle w:val="hps"/>
          <w:rFonts w:ascii="Garamond" w:hAnsi="Garamond"/>
          <w:color w:val="000080"/>
          <w:sz w:val="27"/>
          <w:szCs w:val="27"/>
        </w:rPr>
        <w:t>che pochissimi</w:t>
      </w:r>
      <w:r>
        <w:rPr>
          <w:rFonts w:ascii="Garamond" w:hAnsi="Garamond"/>
          <w:color w:val="000080"/>
          <w:sz w:val="27"/>
          <w:szCs w:val="27"/>
        </w:rPr>
        <w:t xml:space="preserve"> </w:t>
      </w:r>
      <w:r>
        <w:rPr>
          <w:rStyle w:val="hps"/>
          <w:rFonts w:ascii="Garamond" w:hAnsi="Garamond"/>
          <w:color w:val="000080"/>
          <w:sz w:val="27"/>
          <w:szCs w:val="27"/>
        </w:rPr>
        <w:t>uomini</w:t>
      </w:r>
      <w:r>
        <w:rPr>
          <w:rFonts w:ascii="Garamond" w:hAnsi="Garamond"/>
          <w:color w:val="000080"/>
          <w:sz w:val="27"/>
          <w:szCs w:val="27"/>
        </w:rPr>
        <w:t xml:space="preserve"> </w:t>
      </w:r>
      <w:r>
        <w:rPr>
          <w:rStyle w:val="hps"/>
          <w:rFonts w:ascii="Garamond" w:hAnsi="Garamond"/>
          <w:color w:val="000080"/>
          <w:sz w:val="27"/>
          <w:szCs w:val="27"/>
        </w:rPr>
        <w:t>stavano lavorando</w:t>
      </w:r>
      <w:r>
        <w:rPr>
          <w:rFonts w:ascii="Garamond" w:hAnsi="Garamond"/>
          <w:color w:val="000080"/>
          <w:sz w:val="27"/>
          <w:szCs w:val="27"/>
        </w:rPr>
        <w:t xml:space="preserve"> </w:t>
      </w:r>
      <w:r>
        <w:rPr>
          <w:rStyle w:val="hps"/>
          <w:rFonts w:ascii="Garamond" w:hAnsi="Garamond"/>
          <w:color w:val="000080"/>
          <w:sz w:val="27"/>
          <w:szCs w:val="27"/>
        </w:rPr>
        <w:t>con la grazia</w:t>
      </w:r>
      <w:r>
        <w:rPr>
          <w:rFonts w:ascii="Garamond" w:hAnsi="Garamond"/>
          <w:color w:val="000080"/>
          <w:sz w:val="27"/>
          <w:szCs w:val="27"/>
        </w:rPr>
        <w:t xml:space="preserve"> </w:t>
      </w:r>
      <w:r>
        <w:rPr>
          <w:rStyle w:val="hps"/>
          <w:rFonts w:ascii="Garamond" w:hAnsi="Garamond"/>
          <w:color w:val="000080"/>
          <w:sz w:val="27"/>
          <w:szCs w:val="27"/>
        </w:rPr>
        <w:t>perché significava</w:t>
      </w:r>
      <w:r>
        <w:rPr>
          <w:rFonts w:ascii="Garamond" w:hAnsi="Garamond"/>
          <w:color w:val="000080"/>
          <w:sz w:val="27"/>
          <w:szCs w:val="27"/>
        </w:rPr>
        <w:t xml:space="preserve"> </w:t>
      </w:r>
      <w:r>
        <w:rPr>
          <w:rStyle w:val="hps"/>
          <w:rFonts w:ascii="Garamond" w:hAnsi="Garamond"/>
          <w:color w:val="000080"/>
          <w:sz w:val="27"/>
          <w:szCs w:val="27"/>
        </w:rPr>
        <w:t>che dovevate</w:t>
      </w:r>
      <w:r>
        <w:rPr>
          <w:rFonts w:ascii="Garamond" w:hAnsi="Garamond"/>
          <w:color w:val="000080"/>
          <w:sz w:val="27"/>
          <w:szCs w:val="27"/>
        </w:rPr>
        <w:t xml:space="preserve"> </w:t>
      </w:r>
      <w:r>
        <w:rPr>
          <w:rStyle w:val="hps"/>
          <w:rFonts w:ascii="Garamond" w:hAnsi="Garamond"/>
          <w:color w:val="000080"/>
          <w:sz w:val="27"/>
          <w:szCs w:val="27"/>
        </w:rPr>
        <w:t>armonizzare</w:t>
      </w:r>
      <w:r>
        <w:rPr>
          <w:rFonts w:ascii="Garamond" w:hAnsi="Garamond"/>
          <w:color w:val="000080"/>
          <w:sz w:val="27"/>
          <w:szCs w:val="27"/>
        </w:rPr>
        <w:t xml:space="preserve"> </w:t>
      </w:r>
      <w:r>
        <w:rPr>
          <w:rStyle w:val="hps"/>
          <w:rFonts w:ascii="Garamond" w:hAnsi="Garamond"/>
          <w:color w:val="000080"/>
          <w:sz w:val="27"/>
          <w:szCs w:val="27"/>
        </w:rPr>
        <w:t>tutti i settori della vostra vita</w:t>
      </w:r>
      <w:r>
        <w:rPr>
          <w:rFonts w:ascii="Garamond" w:hAnsi="Garamond"/>
          <w:color w:val="000080"/>
          <w:sz w:val="27"/>
          <w:szCs w:val="27"/>
        </w:rPr>
        <w:t xml:space="preserve">. </w:t>
      </w:r>
      <w:r>
        <w:rPr>
          <w:rStyle w:val="hps"/>
          <w:rFonts w:ascii="Garamond" w:hAnsi="Garamond"/>
          <w:color w:val="000080"/>
          <w:sz w:val="27"/>
          <w:szCs w:val="27"/>
        </w:rPr>
        <w:t>Nel libro</w:t>
      </w:r>
      <w:r>
        <w:rPr>
          <w:rFonts w:ascii="Garamond" w:hAnsi="Garamond"/>
          <w:color w:val="000080"/>
          <w:sz w:val="27"/>
          <w:szCs w:val="27"/>
        </w:rPr>
        <w:t xml:space="preserve"> </w:t>
      </w:r>
      <w:r>
        <w:rPr>
          <w:rStyle w:val="hps"/>
          <w:rFonts w:ascii="Garamond" w:hAnsi="Garamond"/>
          <w:color w:val="000080"/>
          <w:sz w:val="27"/>
          <w:szCs w:val="27"/>
        </w:rPr>
        <w:t>abbiamo descritto</w:t>
      </w:r>
      <w:r>
        <w:rPr>
          <w:rFonts w:ascii="Garamond" w:hAnsi="Garamond"/>
          <w:color w:val="000080"/>
          <w:sz w:val="27"/>
          <w:szCs w:val="27"/>
        </w:rPr>
        <w:t xml:space="preserve"> </w:t>
      </w:r>
      <w:r>
        <w:rPr>
          <w:rStyle w:val="hps"/>
          <w:rFonts w:ascii="Garamond" w:hAnsi="Garamond"/>
          <w:color w:val="000080"/>
          <w:sz w:val="27"/>
          <w:szCs w:val="27"/>
        </w:rPr>
        <w:t>una persona con</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lezione di vita</w:t>
      </w:r>
      <w:r>
        <w:rPr>
          <w:rFonts w:ascii="Garamond" w:hAnsi="Garamond"/>
          <w:color w:val="000080"/>
          <w:sz w:val="27"/>
          <w:szCs w:val="27"/>
        </w:rPr>
        <w:t xml:space="preserve"> </w:t>
      </w:r>
      <w:r>
        <w:rPr>
          <w:rStyle w:val="hps"/>
          <w:rFonts w:ascii="Garamond" w:hAnsi="Garamond"/>
          <w:color w:val="000080"/>
          <w:sz w:val="27"/>
          <w:szCs w:val="27"/>
        </w:rPr>
        <w:t>di grazia</w:t>
      </w:r>
      <w:r>
        <w:rPr>
          <w:rFonts w:ascii="Garamond" w:hAnsi="Garamond"/>
          <w:color w:val="000080"/>
          <w:sz w:val="27"/>
          <w:szCs w:val="27"/>
        </w:rPr>
        <w:t xml:space="preserve">, come </w:t>
      </w:r>
      <w:r>
        <w:rPr>
          <w:rStyle w:val="hps"/>
          <w:rFonts w:ascii="Garamond" w:hAnsi="Garamond"/>
          <w:color w:val="000080"/>
          <w:sz w:val="27"/>
          <w:szCs w:val="27"/>
        </w:rPr>
        <w:t>qualcuno che potrebbe</w:t>
      </w:r>
      <w:r>
        <w:rPr>
          <w:rFonts w:ascii="Garamond" w:hAnsi="Garamond"/>
          <w:color w:val="000080"/>
          <w:sz w:val="27"/>
          <w:szCs w:val="27"/>
        </w:rPr>
        <w:t xml:space="preserve"> </w:t>
      </w:r>
      <w:r>
        <w:rPr>
          <w:rStyle w:val="hps"/>
          <w:rFonts w:ascii="Garamond" w:hAnsi="Garamond"/>
          <w:color w:val="000080"/>
          <w:sz w:val="27"/>
          <w:szCs w:val="27"/>
        </w:rPr>
        <w:t>attraversare</w:t>
      </w:r>
      <w:r>
        <w:rPr>
          <w:rFonts w:ascii="Garamond" w:hAnsi="Garamond"/>
          <w:color w:val="000080"/>
          <w:sz w:val="27"/>
          <w:szCs w:val="27"/>
        </w:rPr>
        <w:t xml:space="preserve"> </w:t>
      </w:r>
      <w:r>
        <w:rPr>
          <w:rStyle w:val="hps"/>
          <w:rFonts w:ascii="Garamond" w:hAnsi="Garamond"/>
          <w:color w:val="000080"/>
          <w:sz w:val="27"/>
          <w:szCs w:val="27"/>
        </w:rPr>
        <w:t>un prato</w:t>
      </w:r>
      <w:r>
        <w:rPr>
          <w:rFonts w:ascii="Garamond" w:hAnsi="Garamond"/>
          <w:color w:val="000080"/>
          <w:sz w:val="27"/>
          <w:szCs w:val="27"/>
        </w:rPr>
        <w:t xml:space="preserve"> </w:t>
      </w:r>
      <w:r>
        <w:rPr>
          <w:rStyle w:val="hps"/>
          <w:rFonts w:ascii="Garamond" w:hAnsi="Garamond"/>
          <w:color w:val="000080"/>
          <w:sz w:val="27"/>
          <w:szCs w:val="27"/>
        </w:rPr>
        <w:t>incontaminato</w:t>
      </w:r>
      <w:r>
        <w:rPr>
          <w:rFonts w:ascii="Garamond" w:hAnsi="Garamond"/>
          <w:color w:val="000080"/>
          <w:sz w:val="27"/>
          <w:szCs w:val="27"/>
        </w:rPr>
        <w:t xml:space="preserve"> </w:t>
      </w:r>
      <w:r>
        <w:rPr>
          <w:rStyle w:val="hps"/>
          <w:rFonts w:ascii="Garamond" w:hAnsi="Garamond"/>
          <w:color w:val="000080"/>
          <w:sz w:val="27"/>
          <w:szCs w:val="27"/>
        </w:rPr>
        <w:t>di erba ed</w:t>
      </w:r>
      <w:r>
        <w:rPr>
          <w:rFonts w:ascii="Garamond" w:hAnsi="Garamond"/>
          <w:color w:val="000080"/>
          <w:sz w:val="27"/>
          <w:szCs w:val="27"/>
        </w:rPr>
        <w:t xml:space="preserve"> </w:t>
      </w:r>
      <w:r>
        <w:rPr>
          <w:rStyle w:val="hps"/>
          <w:rFonts w:ascii="Garamond" w:hAnsi="Garamond"/>
          <w:color w:val="000080"/>
          <w:sz w:val="27"/>
          <w:szCs w:val="27"/>
        </w:rPr>
        <w:t>invece di</w:t>
      </w:r>
      <w:r>
        <w:rPr>
          <w:rFonts w:ascii="Garamond" w:hAnsi="Garamond"/>
          <w:color w:val="000080"/>
          <w:sz w:val="27"/>
          <w:szCs w:val="27"/>
        </w:rPr>
        <w:t xml:space="preserve"> </w:t>
      </w:r>
      <w:r>
        <w:rPr>
          <w:rStyle w:val="hps"/>
          <w:rFonts w:ascii="Garamond" w:hAnsi="Garamond"/>
          <w:color w:val="000080"/>
          <w:sz w:val="27"/>
          <w:szCs w:val="27"/>
        </w:rPr>
        <w:t>calpestarla</w:t>
      </w:r>
      <w:r>
        <w:rPr>
          <w:rFonts w:ascii="Garamond" w:hAnsi="Garamond"/>
          <w:color w:val="000080"/>
          <w:sz w:val="27"/>
          <w:szCs w:val="27"/>
        </w:rPr>
        <w:t xml:space="preserve">, </w:t>
      </w:r>
      <w:r>
        <w:rPr>
          <w:rStyle w:val="hps"/>
          <w:rFonts w:ascii="Garamond" w:hAnsi="Garamond"/>
          <w:color w:val="000080"/>
          <w:sz w:val="27"/>
          <w:szCs w:val="27"/>
        </w:rPr>
        <w:t>l'erba</w:t>
      </w:r>
      <w:r>
        <w:rPr>
          <w:rFonts w:ascii="Garamond" w:hAnsi="Garamond"/>
          <w:color w:val="000080"/>
          <w:sz w:val="27"/>
          <w:szCs w:val="27"/>
        </w:rPr>
        <w:t xml:space="preserve"> </w:t>
      </w:r>
      <w:r>
        <w:rPr>
          <w:rStyle w:val="hps"/>
          <w:rFonts w:ascii="Garamond" w:hAnsi="Garamond"/>
          <w:color w:val="000080"/>
          <w:sz w:val="27"/>
          <w:szCs w:val="27"/>
        </w:rPr>
        <w:t>sarebbe cresciuta</w:t>
      </w:r>
      <w:r>
        <w:rPr>
          <w:rFonts w:ascii="Garamond" w:hAnsi="Garamond"/>
          <w:color w:val="000080"/>
          <w:sz w:val="27"/>
          <w:szCs w:val="27"/>
        </w:rPr>
        <w:t xml:space="preserve"> </w:t>
      </w:r>
      <w:r>
        <w:rPr>
          <w:rStyle w:val="hps"/>
          <w:rFonts w:ascii="Garamond" w:hAnsi="Garamond"/>
          <w:color w:val="000080"/>
          <w:sz w:val="27"/>
          <w:szCs w:val="27"/>
        </w:rPr>
        <w:t>più forte</w:t>
      </w:r>
      <w:r>
        <w:rPr>
          <w:rFonts w:ascii="Garamond" w:hAnsi="Garamond"/>
          <w:color w:val="000080"/>
          <w:sz w:val="27"/>
          <w:szCs w:val="27"/>
        </w:rPr>
        <w:t xml:space="preserve"> </w:t>
      </w:r>
      <w:r>
        <w:rPr>
          <w:rStyle w:val="hps"/>
          <w:rFonts w:ascii="Garamond" w:hAnsi="Garamond"/>
          <w:color w:val="000080"/>
          <w:sz w:val="27"/>
          <w:szCs w:val="27"/>
        </w:rPr>
        <w:t>perché quella persona</w:t>
      </w:r>
      <w:r>
        <w:rPr>
          <w:rFonts w:ascii="Garamond" w:hAnsi="Garamond"/>
          <w:color w:val="000080"/>
          <w:sz w:val="27"/>
          <w:szCs w:val="27"/>
        </w:rPr>
        <w:t xml:space="preserve"> ci </w:t>
      </w:r>
      <w:r>
        <w:rPr>
          <w:rStyle w:val="hps"/>
          <w:rFonts w:ascii="Garamond" w:hAnsi="Garamond"/>
          <w:color w:val="000080"/>
          <w:sz w:val="27"/>
          <w:szCs w:val="27"/>
        </w:rPr>
        <w:t>camminava</w:t>
      </w:r>
      <w:r>
        <w:rPr>
          <w:rFonts w:ascii="Garamond" w:hAnsi="Garamond"/>
          <w:color w:val="000080"/>
          <w:sz w:val="27"/>
          <w:szCs w:val="27"/>
        </w:rPr>
        <w:t xml:space="preserve"> </w:t>
      </w:r>
      <w:r>
        <w:rPr>
          <w:rStyle w:val="hps"/>
          <w:rFonts w:ascii="Garamond" w:hAnsi="Garamond"/>
          <w:color w:val="000080"/>
          <w:sz w:val="27"/>
          <w:szCs w:val="27"/>
        </w:rPr>
        <w:t>sopra</w:t>
      </w:r>
      <w:r>
        <w:rPr>
          <w:rFonts w:ascii="Garamond" w:hAnsi="Garamond"/>
          <w:color w:val="000080"/>
          <w:sz w:val="27"/>
          <w:szCs w:val="27"/>
        </w:rPr>
        <w:t>.</w:t>
      </w:r>
    </w:p>
    <w:p w:rsidR="001D24F2" w:rsidRDefault="001D24F2" w:rsidP="001D24F2">
      <w:pPr>
        <w:jc w:val="both"/>
      </w:pPr>
      <w:r>
        <w:t> </w:t>
      </w:r>
    </w:p>
    <w:p w:rsidR="001D24F2" w:rsidRDefault="001D24F2" w:rsidP="001D24F2">
      <w:pPr>
        <w:jc w:val="both"/>
      </w:pPr>
      <w:r>
        <w:rPr>
          <w:rFonts w:ascii="Garamond" w:hAnsi="Garamond"/>
          <w:color w:val="000080"/>
          <w:sz w:val="27"/>
          <w:szCs w:val="27"/>
        </w:rPr>
        <w:t xml:space="preserve">Avete </w:t>
      </w:r>
      <w:r>
        <w:rPr>
          <w:rStyle w:val="hps"/>
          <w:rFonts w:ascii="Garamond" w:hAnsi="Garamond"/>
          <w:color w:val="000080"/>
          <w:sz w:val="27"/>
          <w:szCs w:val="27"/>
        </w:rPr>
        <w:t>chiamato</w:t>
      </w:r>
      <w:r>
        <w:rPr>
          <w:rFonts w:ascii="Garamond" w:hAnsi="Garamond"/>
          <w:color w:val="000080"/>
          <w:sz w:val="27"/>
          <w:szCs w:val="27"/>
        </w:rPr>
        <w:t xml:space="preserve"> </w:t>
      </w:r>
      <w:r>
        <w:rPr>
          <w:rStyle w:val="hps"/>
          <w:rFonts w:ascii="Garamond" w:hAnsi="Garamond"/>
          <w:color w:val="000080"/>
          <w:sz w:val="27"/>
          <w:szCs w:val="27"/>
        </w:rPr>
        <w:t>queste persone maestri</w:t>
      </w:r>
      <w:r>
        <w:rPr>
          <w:rFonts w:ascii="Garamond" w:hAnsi="Garamond"/>
          <w:color w:val="000080"/>
          <w:sz w:val="27"/>
          <w:szCs w:val="27"/>
        </w:rPr>
        <w:t xml:space="preserve">; </w:t>
      </w:r>
      <w:r>
        <w:rPr>
          <w:rStyle w:val="hps"/>
          <w:rFonts w:ascii="Garamond" w:hAnsi="Garamond"/>
          <w:color w:val="000080"/>
          <w:sz w:val="27"/>
          <w:szCs w:val="27"/>
        </w:rPr>
        <w:t>le avete</w:t>
      </w:r>
      <w:r>
        <w:rPr>
          <w:rFonts w:ascii="Garamond" w:hAnsi="Garamond"/>
          <w:color w:val="000080"/>
          <w:sz w:val="27"/>
          <w:szCs w:val="27"/>
        </w:rPr>
        <w:t xml:space="preserve"> </w:t>
      </w:r>
      <w:r>
        <w:rPr>
          <w:rStyle w:val="hps"/>
          <w:rFonts w:ascii="Garamond" w:hAnsi="Garamond"/>
          <w:color w:val="000080"/>
          <w:sz w:val="27"/>
          <w:szCs w:val="27"/>
        </w:rPr>
        <w:t>divinizzate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adorate in</w:t>
      </w:r>
      <w:r>
        <w:rPr>
          <w:rFonts w:ascii="Garamond" w:hAnsi="Garamond"/>
          <w:color w:val="000080"/>
          <w:sz w:val="27"/>
          <w:szCs w:val="27"/>
        </w:rPr>
        <w:t xml:space="preserve"> </w:t>
      </w:r>
      <w:r>
        <w:rPr>
          <w:rStyle w:val="hps"/>
          <w:rFonts w:ascii="Garamond" w:hAnsi="Garamond"/>
          <w:color w:val="000080"/>
          <w:sz w:val="27"/>
          <w:szCs w:val="27"/>
        </w:rPr>
        <w:t>molti settori della vostra</w:t>
      </w:r>
      <w:r>
        <w:rPr>
          <w:rFonts w:ascii="Garamond" w:hAnsi="Garamond"/>
          <w:color w:val="000080"/>
          <w:sz w:val="27"/>
          <w:szCs w:val="27"/>
        </w:rPr>
        <w:t xml:space="preserve"> </w:t>
      </w:r>
      <w:r>
        <w:rPr>
          <w:rStyle w:val="hps"/>
          <w:rFonts w:ascii="Garamond" w:hAnsi="Garamond"/>
          <w:color w:val="000080"/>
          <w:sz w:val="27"/>
          <w:szCs w:val="27"/>
        </w:rPr>
        <w:t>vita</w:t>
      </w:r>
      <w:r>
        <w:rPr>
          <w:rFonts w:ascii="Garamond" w:hAnsi="Garamond"/>
          <w:color w:val="000080"/>
          <w:sz w:val="27"/>
          <w:szCs w:val="27"/>
        </w:rPr>
        <w:t xml:space="preserve"> </w:t>
      </w:r>
      <w:r>
        <w:rPr>
          <w:rStyle w:val="hps"/>
          <w:rFonts w:ascii="Garamond" w:hAnsi="Garamond"/>
          <w:color w:val="000080"/>
          <w:sz w:val="27"/>
          <w:szCs w:val="27"/>
        </w:rPr>
        <w:t>e non c'è alcun</w:t>
      </w:r>
      <w:r>
        <w:rPr>
          <w:rFonts w:ascii="Garamond" w:hAnsi="Garamond"/>
          <w:color w:val="000080"/>
          <w:sz w:val="27"/>
          <w:szCs w:val="27"/>
        </w:rPr>
        <w:t xml:space="preserve"> </w:t>
      </w:r>
      <w:r>
        <w:rPr>
          <w:rStyle w:val="hps"/>
          <w:rFonts w:ascii="Garamond" w:hAnsi="Garamond"/>
          <w:color w:val="000080"/>
          <w:sz w:val="27"/>
          <w:szCs w:val="27"/>
        </w:rPr>
        <w:t>giudizio</w:t>
      </w:r>
      <w:r>
        <w:rPr>
          <w:rFonts w:ascii="Garamond" w:hAnsi="Garamond"/>
          <w:color w:val="000080"/>
          <w:sz w:val="27"/>
          <w:szCs w:val="27"/>
        </w:rPr>
        <w:t xml:space="preserve"> </w:t>
      </w:r>
      <w:r>
        <w:rPr>
          <w:rStyle w:val="hps"/>
          <w:rFonts w:ascii="Garamond" w:hAnsi="Garamond"/>
          <w:color w:val="000080"/>
          <w:sz w:val="27"/>
          <w:szCs w:val="27"/>
        </w:rPr>
        <w:t>su questo,</w:t>
      </w:r>
      <w:r>
        <w:rPr>
          <w:rFonts w:ascii="Garamond" w:hAnsi="Garamond"/>
          <w:color w:val="000080"/>
          <w:sz w:val="27"/>
          <w:szCs w:val="27"/>
        </w:rPr>
        <w:t xml:space="preserve"> </w:t>
      </w:r>
      <w:r>
        <w:rPr>
          <w:rStyle w:val="hps"/>
          <w:rFonts w:ascii="Garamond" w:hAnsi="Garamond"/>
          <w:color w:val="000080"/>
          <w:sz w:val="27"/>
          <w:szCs w:val="27"/>
        </w:rPr>
        <w:t>perché questo è</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bel riflesso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dovete capire che</w:t>
      </w:r>
      <w:r>
        <w:rPr>
          <w:rFonts w:ascii="Garamond" w:hAnsi="Garamond"/>
          <w:color w:val="000080"/>
          <w:sz w:val="27"/>
          <w:szCs w:val="27"/>
        </w:rPr>
        <w:t xml:space="preserve"> </w:t>
      </w:r>
      <w:r>
        <w:rPr>
          <w:rStyle w:val="hps"/>
          <w:rFonts w:ascii="Garamond" w:hAnsi="Garamond"/>
          <w:color w:val="000080"/>
          <w:sz w:val="27"/>
          <w:szCs w:val="27"/>
        </w:rPr>
        <w:t>questi sono</w:t>
      </w:r>
      <w:r>
        <w:rPr>
          <w:rFonts w:ascii="Garamond" w:hAnsi="Garamond"/>
          <w:color w:val="000080"/>
          <w:sz w:val="27"/>
          <w:szCs w:val="27"/>
        </w:rPr>
        <w:t xml:space="preserve"> </w:t>
      </w:r>
      <w:r>
        <w:rPr>
          <w:rStyle w:val="hps"/>
          <w:rFonts w:ascii="Garamond" w:hAnsi="Garamond"/>
          <w:color w:val="000080"/>
          <w:sz w:val="27"/>
          <w:szCs w:val="27"/>
        </w:rPr>
        <w:t>riflessi della</w:t>
      </w:r>
      <w:r>
        <w:rPr>
          <w:rFonts w:ascii="Garamond" w:hAnsi="Garamond"/>
          <w:color w:val="000080"/>
          <w:sz w:val="27"/>
          <w:szCs w:val="27"/>
        </w:rPr>
        <w:t xml:space="preserve"> </w:t>
      </w:r>
      <w:r>
        <w:rPr>
          <w:rStyle w:val="hps"/>
          <w:rFonts w:ascii="Garamond" w:hAnsi="Garamond"/>
          <w:color w:val="000080"/>
          <w:sz w:val="27"/>
          <w:szCs w:val="27"/>
        </w:rPr>
        <w:t>vostra energia e</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 avete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potere dentro</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w:t>
      </w:r>
      <w:r>
        <w:rPr>
          <w:rStyle w:val="hps"/>
          <w:rFonts w:ascii="Garamond" w:hAnsi="Garamond"/>
          <w:color w:val="000080"/>
          <w:sz w:val="27"/>
          <w:szCs w:val="27"/>
        </w:rPr>
        <w:t>Che cosa</w:t>
      </w:r>
      <w:r>
        <w:rPr>
          <w:rFonts w:ascii="Garamond" w:hAnsi="Garamond"/>
          <w:color w:val="000080"/>
          <w:sz w:val="27"/>
          <w:szCs w:val="27"/>
        </w:rPr>
        <w:t xml:space="preserve"> </w:t>
      </w:r>
      <w:r>
        <w:rPr>
          <w:rStyle w:val="hps"/>
          <w:rFonts w:ascii="Garamond" w:hAnsi="Garamond"/>
          <w:color w:val="000080"/>
          <w:sz w:val="27"/>
          <w:szCs w:val="27"/>
        </w:rPr>
        <w:t>succederebbe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tutti si</w:t>
      </w:r>
      <w:r>
        <w:rPr>
          <w:rFonts w:ascii="Garamond" w:hAnsi="Garamond"/>
          <w:color w:val="000080"/>
          <w:sz w:val="27"/>
          <w:szCs w:val="27"/>
        </w:rPr>
        <w:t xml:space="preserve"> </w:t>
      </w:r>
      <w:r>
        <w:rPr>
          <w:rStyle w:val="hps"/>
          <w:rFonts w:ascii="Garamond" w:hAnsi="Garamond"/>
          <w:color w:val="000080"/>
          <w:sz w:val="27"/>
          <w:szCs w:val="27"/>
        </w:rPr>
        <w:t>risvegliassero</w:t>
      </w:r>
      <w:r>
        <w:rPr>
          <w:rFonts w:ascii="Garamond" w:hAnsi="Garamond"/>
          <w:color w:val="000080"/>
          <w:sz w:val="27"/>
          <w:szCs w:val="27"/>
        </w:rPr>
        <w:t xml:space="preserve"> </w:t>
      </w:r>
      <w:r>
        <w:rPr>
          <w:rStyle w:val="hps"/>
          <w:rFonts w:ascii="Garamond" w:hAnsi="Garamond"/>
          <w:color w:val="000080"/>
          <w:sz w:val="27"/>
          <w:szCs w:val="27"/>
        </w:rPr>
        <w:t>domani</w:t>
      </w:r>
      <w:r>
        <w:rPr>
          <w:rFonts w:ascii="Garamond" w:hAnsi="Garamond"/>
          <w:color w:val="000080"/>
          <w:sz w:val="27"/>
          <w:szCs w:val="27"/>
        </w:rPr>
        <w:t xml:space="preserve"> </w:t>
      </w:r>
      <w:r>
        <w:rPr>
          <w:rStyle w:val="hps"/>
          <w:rFonts w:ascii="Garamond" w:hAnsi="Garamond"/>
          <w:color w:val="000080"/>
          <w:sz w:val="27"/>
          <w:szCs w:val="27"/>
        </w:rPr>
        <w:t>e scoprissero</w:t>
      </w:r>
      <w:r>
        <w:rPr>
          <w:rFonts w:ascii="Garamond" w:hAnsi="Garamond"/>
          <w:color w:val="000080"/>
          <w:sz w:val="27"/>
          <w:szCs w:val="27"/>
        </w:rPr>
        <w:t xml:space="preserve"> </w:t>
      </w:r>
      <w:r>
        <w:rPr>
          <w:rStyle w:val="hps"/>
          <w:rFonts w:ascii="Garamond" w:hAnsi="Garamond"/>
          <w:color w:val="000080"/>
          <w:sz w:val="27"/>
          <w:szCs w:val="27"/>
        </w:rPr>
        <w:t>di essere</w:t>
      </w:r>
      <w:r>
        <w:rPr>
          <w:rFonts w:ascii="Garamond" w:hAnsi="Garamond"/>
          <w:color w:val="000080"/>
          <w:sz w:val="27"/>
          <w:szCs w:val="27"/>
        </w:rPr>
        <w:t xml:space="preserve"> </w:t>
      </w:r>
      <w:r>
        <w:rPr>
          <w:rStyle w:val="hps"/>
          <w:rFonts w:ascii="Garamond" w:hAnsi="Garamond"/>
          <w:color w:val="000080"/>
          <w:sz w:val="27"/>
          <w:szCs w:val="27"/>
        </w:rPr>
        <w:t>dio</w:t>
      </w:r>
      <w:r>
        <w:rPr>
          <w:rFonts w:ascii="Garamond" w:hAnsi="Garamond"/>
          <w:color w:val="000080"/>
          <w:sz w:val="27"/>
          <w:szCs w:val="27"/>
        </w:rPr>
        <w:t xml:space="preserve">? </w:t>
      </w:r>
      <w:r>
        <w:rPr>
          <w:rStyle w:val="hps"/>
          <w:rFonts w:ascii="Garamond" w:hAnsi="Garamond"/>
          <w:color w:val="000080"/>
          <w:sz w:val="27"/>
          <w:szCs w:val="27"/>
        </w:rPr>
        <w:t>Beh</w:t>
      </w:r>
      <w:r>
        <w:rPr>
          <w:rFonts w:ascii="Garamond" w:hAnsi="Garamond"/>
          <w:color w:val="000080"/>
          <w:sz w:val="27"/>
          <w:szCs w:val="27"/>
        </w:rPr>
        <w:t xml:space="preserve">, </w:t>
      </w:r>
      <w:r>
        <w:rPr>
          <w:rStyle w:val="hps"/>
          <w:rFonts w:ascii="Garamond" w:hAnsi="Garamond"/>
          <w:color w:val="000080"/>
          <w:sz w:val="27"/>
          <w:szCs w:val="27"/>
        </w:rPr>
        <w:t>avreste qualche problema</w:t>
      </w:r>
      <w:r>
        <w:rPr>
          <w:rFonts w:ascii="Garamond" w:hAnsi="Garamond"/>
          <w:color w:val="000080"/>
          <w:sz w:val="27"/>
          <w:szCs w:val="27"/>
        </w:rPr>
        <w:t xml:space="preserve"> </w:t>
      </w:r>
      <w:r>
        <w:rPr>
          <w:rStyle w:val="hps"/>
          <w:rFonts w:ascii="Garamond" w:hAnsi="Garamond"/>
          <w:color w:val="000080"/>
          <w:sz w:val="27"/>
          <w:szCs w:val="27"/>
        </w:rPr>
        <w:t>di classificazione</w:t>
      </w:r>
      <w:r>
        <w:rPr>
          <w:rFonts w:ascii="Garamond" w:hAnsi="Garamond"/>
          <w:color w:val="000080"/>
          <w:sz w:val="27"/>
          <w:szCs w:val="27"/>
        </w:rPr>
        <w:t xml:space="preserve">, </w:t>
      </w:r>
      <w:r>
        <w:rPr>
          <w:rStyle w:val="hps"/>
          <w:rFonts w:ascii="Garamond" w:hAnsi="Garamond"/>
          <w:color w:val="000080"/>
          <w:sz w:val="27"/>
          <w:szCs w:val="27"/>
        </w:rPr>
        <w:t>ovviamente</w:t>
      </w:r>
      <w:r>
        <w:rPr>
          <w:rFonts w:ascii="Garamond" w:hAnsi="Garamond"/>
          <w:color w:val="000080"/>
          <w:sz w:val="27"/>
          <w:szCs w:val="27"/>
        </w:rPr>
        <w:t xml:space="preserve">. </w:t>
      </w:r>
      <w:r>
        <w:rPr>
          <w:rStyle w:val="hps"/>
          <w:rFonts w:ascii="Garamond" w:hAnsi="Garamond"/>
          <w:color w:val="000080"/>
          <w:sz w:val="27"/>
          <w:szCs w:val="27"/>
        </w:rPr>
        <w:t>Questo è ciò che</w:t>
      </w:r>
      <w:r>
        <w:rPr>
          <w:rFonts w:ascii="Garamond" w:hAnsi="Garamond"/>
          <w:color w:val="000080"/>
          <w:sz w:val="27"/>
          <w:szCs w:val="27"/>
        </w:rPr>
        <w:t xml:space="preserve"> vi </w:t>
      </w:r>
      <w:r>
        <w:rPr>
          <w:rStyle w:val="hps"/>
          <w:rFonts w:ascii="Garamond" w:hAnsi="Garamond"/>
          <w:color w:val="000080"/>
          <w:sz w:val="27"/>
          <w:szCs w:val="27"/>
        </w:rPr>
        <w:t>stiamo dicendo</w:t>
      </w:r>
      <w:r>
        <w:rPr>
          <w:rFonts w:ascii="Garamond" w:hAnsi="Garamond"/>
          <w:color w:val="000080"/>
          <w:sz w:val="27"/>
          <w:szCs w:val="27"/>
        </w:rPr>
        <w:t xml:space="preserve">. </w:t>
      </w:r>
      <w:r>
        <w:rPr>
          <w:rStyle w:val="hps"/>
          <w:rFonts w:ascii="Garamond" w:hAnsi="Garamond"/>
          <w:color w:val="000080"/>
          <w:sz w:val="27"/>
          <w:szCs w:val="27"/>
        </w:rPr>
        <w:t>Vi state tutti risvegliando</w:t>
      </w:r>
      <w:r>
        <w:rPr>
          <w:rFonts w:ascii="Garamond" w:hAnsi="Garamond"/>
          <w:color w:val="000080"/>
          <w:sz w:val="27"/>
          <w:szCs w:val="27"/>
        </w:rPr>
        <w:t xml:space="preserve">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proprio adesso.</w:t>
      </w:r>
      <w:r>
        <w:rPr>
          <w:rFonts w:ascii="Garamond" w:hAnsi="Garamond"/>
          <w:color w:val="000080"/>
          <w:sz w:val="27"/>
          <w:szCs w:val="27"/>
        </w:rPr>
        <w:t xml:space="preserve"> </w:t>
      </w:r>
      <w:r>
        <w:rPr>
          <w:rStyle w:val="hps"/>
          <w:rFonts w:ascii="Garamond" w:hAnsi="Garamond"/>
          <w:color w:val="000080"/>
          <w:sz w:val="27"/>
          <w:szCs w:val="27"/>
        </w:rPr>
        <w:t>Sta già</w:t>
      </w:r>
      <w:r>
        <w:rPr>
          <w:rFonts w:ascii="Garamond" w:hAnsi="Garamond"/>
          <w:color w:val="000080"/>
          <w:sz w:val="27"/>
          <w:szCs w:val="27"/>
        </w:rPr>
        <w:t xml:space="preserve"> </w:t>
      </w:r>
      <w:r>
        <w:rPr>
          <w:rStyle w:val="hps"/>
          <w:rFonts w:ascii="Garamond" w:hAnsi="Garamond"/>
          <w:color w:val="000080"/>
          <w:sz w:val="27"/>
          <w:szCs w:val="27"/>
        </w:rPr>
        <w:t>avvenendo</w:t>
      </w:r>
      <w:r>
        <w:rPr>
          <w:rFonts w:ascii="Garamond" w:hAnsi="Garamond"/>
          <w:color w:val="000080"/>
          <w:sz w:val="27"/>
          <w:szCs w:val="27"/>
        </w:rPr>
        <w:t xml:space="preserve"> </w:t>
      </w:r>
      <w:r>
        <w:rPr>
          <w:rStyle w:val="hps"/>
          <w:rFonts w:ascii="Garamond" w:hAnsi="Garamond"/>
          <w:color w:val="000080"/>
          <w:sz w:val="27"/>
          <w:szCs w:val="27"/>
        </w:rPr>
        <w:t>da diversi mesi</w:t>
      </w:r>
      <w:r>
        <w:rPr>
          <w:rFonts w:ascii="Garamond" w:hAnsi="Garamond"/>
          <w:color w:val="000080"/>
          <w:sz w:val="27"/>
          <w:szCs w:val="27"/>
        </w:rPr>
        <w:t xml:space="preserve"> </w:t>
      </w:r>
      <w:r>
        <w:rPr>
          <w:rStyle w:val="hps"/>
          <w:rFonts w:ascii="Garamond" w:hAnsi="Garamond"/>
          <w:color w:val="000080"/>
          <w:sz w:val="27"/>
          <w:szCs w:val="27"/>
        </w:rPr>
        <w:t>in un modo</w:t>
      </w:r>
      <w:r>
        <w:rPr>
          <w:rFonts w:ascii="Garamond" w:hAnsi="Garamond"/>
          <w:color w:val="000080"/>
          <w:sz w:val="27"/>
          <w:szCs w:val="27"/>
        </w:rPr>
        <w:t xml:space="preserve"> </w:t>
      </w:r>
      <w:r>
        <w:rPr>
          <w:rStyle w:val="hps"/>
          <w:rFonts w:ascii="Garamond" w:hAnsi="Garamond"/>
          <w:color w:val="000080"/>
          <w:sz w:val="27"/>
          <w:szCs w:val="27"/>
        </w:rPr>
        <w:t>che ha influenzato</w:t>
      </w:r>
      <w:r>
        <w:rPr>
          <w:rFonts w:ascii="Garamond" w:hAnsi="Garamond"/>
          <w:color w:val="000080"/>
          <w:sz w:val="27"/>
          <w:szCs w:val="27"/>
        </w:rPr>
        <w:t xml:space="preserve"> </w:t>
      </w:r>
      <w:r>
        <w:rPr>
          <w:rStyle w:val="hps"/>
          <w:rFonts w:ascii="Garamond" w:hAnsi="Garamond"/>
          <w:color w:val="000080"/>
          <w:sz w:val="27"/>
          <w:szCs w:val="27"/>
        </w:rPr>
        <w:t>tutta la Terra</w:t>
      </w:r>
      <w:r>
        <w:rPr>
          <w:rFonts w:ascii="Garamond" w:hAnsi="Garamond"/>
          <w:color w:val="000080"/>
          <w:sz w:val="27"/>
          <w:szCs w:val="27"/>
        </w:rPr>
        <w:t xml:space="preserve">. </w:t>
      </w:r>
      <w:r>
        <w:rPr>
          <w:rStyle w:val="hps"/>
          <w:rFonts w:ascii="Garamond" w:hAnsi="Garamond"/>
          <w:color w:val="000080"/>
          <w:sz w:val="27"/>
          <w:szCs w:val="27"/>
        </w:rPr>
        <w:t>C'è</w:t>
      </w:r>
      <w:r>
        <w:rPr>
          <w:rFonts w:ascii="Garamond" w:hAnsi="Garamond"/>
          <w:color w:val="000080"/>
          <w:sz w:val="27"/>
          <w:szCs w:val="27"/>
        </w:rPr>
        <w:t xml:space="preserve"> </w:t>
      </w:r>
      <w:r>
        <w:rPr>
          <w:rStyle w:val="hps"/>
          <w:rFonts w:ascii="Garamond" w:hAnsi="Garamond"/>
          <w:color w:val="000080"/>
          <w:sz w:val="27"/>
          <w:szCs w:val="27"/>
        </w:rPr>
        <w:t>un'onda di energia</w:t>
      </w:r>
      <w:r>
        <w:rPr>
          <w:rFonts w:ascii="Garamond" w:hAnsi="Garamond"/>
          <w:color w:val="000080"/>
          <w:sz w:val="27"/>
          <w:szCs w:val="27"/>
        </w:rPr>
        <w:t xml:space="preserve"> </w:t>
      </w:r>
      <w:r>
        <w:rPr>
          <w:rStyle w:val="hps"/>
          <w:rFonts w:ascii="Garamond" w:hAnsi="Garamond"/>
          <w:color w:val="000080"/>
          <w:sz w:val="27"/>
          <w:szCs w:val="27"/>
        </w:rPr>
        <w:t>che ha circondato e</w:t>
      </w:r>
      <w:r>
        <w:rPr>
          <w:rFonts w:ascii="Garamond" w:hAnsi="Garamond"/>
          <w:color w:val="000080"/>
          <w:sz w:val="27"/>
          <w:szCs w:val="27"/>
        </w:rPr>
        <w:t xml:space="preserve"> </w:t>
      </w:r>
      <w:r>
        <w:rPr>
          <w:rStyle w:val="hps"/>
          <w:rFonts w:ascii="Garamond" w:hAnsi="Garamond"/>
          <w:color w:val="000080"/>
          <w:sz w:val="27"/>
          <w:szCs w:val="27"/>
        </w:rPr>
        <w:t>ricircondato</w:t>
      </w:r>
      <w:r>
        <w:rPr>
          <w:rFonts w:ascii="Garamond" w:hAnsi="Garamond"/>
          <w:color w:val="000080"/>
          <w:sz w:val="27"/>
          <w:szCs w:val="27"/>
        </w:rPr>
        <w:t xml:space="preserve"> </w:t>
      </w:r>
      <w:r>
        <w:rPr>
          <w:rStyle w:val="hps"/>
          <w:rFonts w:ascii="Garamond" w:hAnsi="Garamond"/>
          <w:color w:val="000080"/>
          <w:sz w:val="27"/>
          <w:szCs w:val="27"/>
        </w:rPr>
        <w:t>la Terra</w:t>
      </w:r>
      <w:r>
        <w:rPr>
          <w:rFonts w:ascii="Garamond" w:hAnsi="Garamond"/>
          <w:color w:val="000080"/>
          <w:sz w:val="27"/>
          <w:szCs w:val="27"/>
        </w:rPr>
        <w:t xml:space="preserve">. </w:t>
      </w:r>
      <w:r>
        <w:rPr>
          <w:rStyle w:val="hps"/>
          <w:rFonts w:ascii="Garamond" w:hAnsi="Garamond"/>
          <w:color w:val="000080"/>
          <w:sz w:val="27"/>
          <w:szCs w:val="27"/>
        </w:rPr>
        <w:t>Voi siete quelli</w:t>
      </w:r>
      <w:r>
        <w:rPr>
          <w:rFonts w:ascii="Garamond" w:hAnsi="Garamond"/>
          <w:color w:val="000080"/>
          <w:sz w:val="27"/>
          <w:szCs w:val="27"/>
        </w:rPr>
        <w:t xml:space="preserve"> </w:t>
      </w:r>
      <w:r>
        <w:rPr>
          <w:rStyle w:val="hps"/>
          <w:rFonts w:ascii="Garamond" w:hAnsi="Garamond"/>
          <w:color w:val="000080"/>
          <w:sz w:val="27"/>
          <w:szCs w:val="27"/>
        </w:rPr>
        <w:t>che l'hanno creata</w:t>
      </w:r>
      <w:r>
        <w:rPr>
          <w:rFonts w:ascii="Garamond" w:hAnsi="Garamond"/>
          <w:color w:val="000080"/>
          <w:sz w:val="27"/>
          <w:szCs w:val="27"/>
        </w:rPr>
        <w:t xml:space="preserve">, </w:t>
      </w:r>
      <w:r>
        <w:rPr>
          <w:rStyle w:val="hps"/>
          <w:rFonts w:ascii="Garamond" w:hAnsi="Garamond"/>
          <w:color w:val="000080"/>
          <w:sz w:val="27"/>
          <w:szCs w:val="27"/>
        </w:rPr>
        <w:t>voi siete quelli</w:t>
      </w:r>
      <w:r>
        <w:rPr>
          <w:rFonts w:ascii="Garamond" w:hAnsi="Garamond"/>
          <w:color w:val="000080"/>
          <w:sz w:val="27"/>
          <w:szCs w:val="27"/>
        </w:rPr>
        <w:t xml:space="preserve"> </w:t>
      </w:r>
      <w:r>
        <w:rPr>
          <w:rStyle w:val="hps"/>
          <w:rFonts w:ascii="Garamond" w:hAnsi="Garamond"/>
          <w:color w:val="000080"/>
          <w:sz w:val="27"/>
          <w:szCs w:val="27"/>
        </w:rPr>
        <w:t>che l’hanno spinta</w:t>
      </w:r>
      <w:r>
        <w:rPr>
          <w:rFonts w:ascii="Garamond" w:hAnsi="Garamond"/>
          <w:color w:val="000080"/>
          <w:sz w:val="27"/>
          <w:szCs w:val="27"/>
        </w:rPr>
        <w:t xml:space="preserve"> </w:t>
      </w:r>
      <w:r>
        <w:rPr>
          <w:rStyle w:val="hps"/>
          <w:rFonts w:ascii="Garamond" w:hAnsi="Garamond"/>
          <w:color w:val="000080"/>
          <w:sz w:val="27"/>
          <w:szCs w:val="27"/>
        </w:rPr>
        <w:t>ogni volta</w:t>
      </w:r>
      <w:r>
        <w:rPr>
          <w:rFonts w:ascii="Garamond" w:hAnsi="Garamond"/>
          <w:color w:val="000080"/>
          <w:sz w:val="27"/>
          <w:szCs w:val="27"/>
        </w:rPr>
        <w:t xml:space="preserve"> </w:t>
      </w:r>
      <w:r>
        <w:rPr>
          <w:rStyle w:val="hps"/>
          <w:rFonts w:ascii="Garamond" w:hAnsi="Garamond"/>
          <w:color w:val="000080"/>
          <w:sz w:val="27"/>
          <w:szCs w:val="27"/>
        </w:rPr>
        <w:t xml:space="preserve">che si </w:t>
      </w:r>
      <w:r>
        <w:rPr>
          <w:rFonts w:ascii="Garamond" w:hAnsi="Garamond"/>
          <w:color w:val="000080"/>
          <w:sz w:val="27"/>
          <w:szCs w:val="27"/>
        </w:rPr>
        <w:t> </w:t>
      </w:r>
      <w:r>
        <w:rPr>
          <w:rStyle w:val="hps"/>
          <w:rFonts w:ascii="Garamond" w:hAnsi="Garamond"/>
          <w:color w:val="000080"/>
          <w:sz w:val="27"/>
          <w:szCs w:val="27"/>
        </w:rPr>
        <w:t>è avvicinata per</w:t>
      </w:r>
      <w:r>
        <w:rPr>
          <w:rFonts w:ascii="Garamond" w:hAnsi="Garamond"/>
          <w:color w:val="000080"/>
          <w:sz w:val="27"/>
          <w:szCs w:val="27"/>
        </w:rPr>
        <w:t xml:space="preserve"> </w:t>
      </w:r>
      <w:r>
        <w:rPr>
          <w:rStyle w:val="hps"/>
          <w:rFonts w:ascii="Garamond" w:hAnsi="Garamond"/>
          <w:color w:val="000080"/>
          <w:sz w:val="27"/>
          <w:szCs w:val="27"/>
        </w:rPr>
        <w:t>essere sicuri</w:t>
      </w:r>
      <w:r>
        <w:rPr>
          <w:rFonts w:ascii="Garamond" w:hAnsi="Garamond"/>
          <w:color w:val="000080"/>
          <w:sz w:val="27"/>
          <w:szCs w:val="27"/>
        </w:rPr>
        <w:t xml:space="preserve"> </w:t>
      </w:r>
      <w:r>
        <w:rPr>
          <w:rStyle w:val="hps"/>
          <w:rFonts w:ascii="Garamond" w:hAnsi="Garamond"/>
          <w:color w:val="000080"/>
          <w:sz w:val="27"/>
          <w:szCs w:val="27"/>
        </w:rPr>
        <w:t>che avesse</w:t>
      </w:r>
      <w:r>
        <w:rPr>
          <w:rFonts w:ascii="Garamond" w:hAnsi="Garamond"/>
          <w:color w:val="000080"/>
          <w:sz w:val="27"/>
          <w:szCs w:val="27"/>
        </w:rPr>
        <w:t xml:space="preserve"> </w:t>
      </w:r>
      <w:r>
        <w:rPr>
          <w:rStyle w:val="hps"/>
          <w:rFonts w:ascii="Garamond" w:hAnsi="Garamond"/>
          <w:color w:val="000080"/>
          <w:sz w:val="27"/>
          <w:szCs w:val="27"/>
        </w:rPr>
        <w:t>l’impeto</w:t>
      </w:r>
      <w:r>
        <w:rPr>
          <w:rFonts w:ascii="Garamond" w:hAnsi="Garamond"/>
          <w:color w:val="000080"/>
          <w:sz w:val="27"/>
          <w:szCs w:val="27"/>
        </w:rPr>
        <w:t xml:space="preserve"> </w:t>
      </w:r>
      <w:r>
        <w:rPr>
          <w:rStyle w:val="hps"/>
          <w:rFonts w:ascii="Garamond" w:hAnsi="Garamond"/>
          <w:color w:val="000080"/>
          <w:sz w:val="27"/>
          <w:szCs w:val="27"/>
        </w:rPr>
        <w:t>per fare</w:t>
      </w:r>
      <w:r>
        <w:rPr>
          <w:rFonts w:ascii="Garamond" w:hAnsi="Garamond"/>
          <w:color w:val="000080"/>
          <w:sz w:val="27"/>
          <w:szCs w:val="27"/>
        </w:rPr>
        <w:t xml:space="preserve"> </w:t>
      </w:r>
      <w:r>
        <w:rPr>
          <w:rStyle w:val="hps"/>
          <w:rFonts w:ascii="Garamond" w:hAnsi="Garamond"/>
          <w:color w:val="000080"/>
          <w:sz w:val="27"/>
          <w:szCs w:val="27"/>
        </w:rPr>
        <w:t>un altro giro</w:t>
      </w:r>
      <w:r>
        <w:rPr>
          <w:rFonts w:ascii="Garamond" w:hAnsi="Garamond"/>
          <w:color w:val="000080"/>
          <w:sz w:val="27"/>
          <w:szCs w:val="27"/>
        </w:rPr>
        <w:t xml:space="preserve"> </w:t>
      </w:r>
      <w:r>
        <w:rPr>
          <w:rStyle w:val="hps"/>
          <w:rFonts w:ascii="Garamond" w:hAnsi="Garamond"/>
          <w:color w:val="000080"/>
          <w:sz w:val="27"/>
          <w:szCs w:val="27"/>
        </w:rPr>
        <w:t>ed ora è</w:t>
      </w:r>
      <w:r>
        <w:rPr>
          <w:rFonts w:ascii="Garamond" w:hAnsi="Garamond"/>
          <w:color w:val="000080"/>
          <w:sz w:val="27"/>
          <w:szCs w:val="27"/>
        </w:rPr>
        <w:t xml:space="preserve"> </w:t>
      </w:r>
      <w:r>
        <w:rPr>
          <w:rStyle w:val="hps"/>
          <w:rFonts w:ascii="Garamond" w:hAnsi="Garamond"/>
          <w:color w:val="000080"/>
          <w:sz w:val="27"/>
          <w:szCs w:val="27"/>
        </w:rPr>
        <w:t>completata.</w:t>
      </w:r>
      <w:r>
        <w:rPr>
          <w:rFonts w:ascii="Garamond" w:hAnsi="Garamond"/>
          <w:color w:val="000080"/>
          <w:sz w:val="27"/>
          <w:szCs w:val="27"/>
        </w:rPr>
        <w:t xml:space="preserve"> </w:t>
      </w:r>
      <w:r>
        <w:rPr>
          <w:rStyle w:val="hps"/>
          <w:rFonts w:ascii="Garamond" w:hAnsi="Garamond"/>
          <w:color w:val="000080"/>
          <w:sz w:val="27"/>
          <w:szCs w:val="27"/>
        </w:rPr>
        <w:t>La Terra</w:t>
      </w:r>
      <w:r>
        <w:rPr>
          <w:rFonts w:ascii="Garamond" w:hAnsi="Garamond"/>
          <w:color w:val="000080"/>
          <w:sz w:val="27"/>
          <w:szCs w:val="27"/>
        </w:rPr>
        <w:t xml:space="preserve"> </w:t>
      </w:r>
      <w:r>
        <w:rPr>
          <w:rStyle w:val="hps"/>
          <w:rFonts w:ascii="Garamond" w:hAnsi="Garamond"/>
          <w:color w:val="000080"/>
          <w:sz w:val="27"/>
          <w:szCs w:val="27"/>
        </w:rPr>
        <w:t>è pronta per</w:t>
      </w:r>
      <w:r>
        <w:rPr>
          <w:rFonts w:ascii="Garamond" w:hAnsi="Garamond"/>
          <w:color w:val="000080"/>
          <w:sz w:val="27"/>
          <w:szCs w:val="27"/>
        </w:rPr>
        <w:t xml:space="preserve"> </w:t>
      </w:r>
      <w:r>
        <w:rPr>
          <w:rStyle w:val="hps"/>
          <w:rFonts w:ascii="Garamond" w:hAnsi="Garamond"/>
          <w:color w:val="000080"/>
          <w:sz w:val="27"/>
          <w:szCs w:val="27"/>
        </w:rPr>
        <w:t>gli umani</w:t>
      </w:r>
      <w:r>
        <w:rPr>
          <w:rFonts w:ascii="Garamond" w:hAnsi="Garamond"/>
          <w:color w:val="000080"/>
          <w:sz w:val="27"/>
          <w:szCs w:val="27"/>
        </w:rPr>
        <w:t xml:space="preserve"> </w:t>
      </w:r>
      <w:r>
        <w:rPr>
          <w:rStyle w:val="hps"/>
          <w:rFonts w:ascii="Garamond" w:hAnsi="Garamond"/>
          <w:color w:val="000080"/>
          <w:sz w:val="27"/>
          <w:szCs w:val="27"/>
        </w:rPr>
        <w:t>con pieni poteri.</w:t>
      </w:r>
    </w:p>
    <w:p w:rsidR="001D24F2" w:rsidRDefault="001D24F2" w:rsidP="001D24F2">
      <w:pPr>
        <w:jc w:val="both"/>
      </w:pPr>
      <w:r>
        <w:t> </w:t>
      </w:r>
    </w:p>
    <w:p w:rsidR="001D24F2" w:rsidRDefault="001D24F2" w:rsidP="001D24F2">
      <w:pPr>
        <w:jc w:val="both"/>
      </w:pPr>
      <w:r w:rsidRPr="001D24F2">
        <w:rPr>
          <w:rFonts w:ascii="Garamond" w:hAnsi="Garamond"/>
          <w:b/>
          <w:bCs/>
          <w:color w:val="000080"/>
          <w:sz w:val="27"/>
          <w:szCs w:val="27"/>
        </w:rPr>
        <w:t>Rilasciare la Polarità</w:t>
      </w:r>
    </w:p>
    <w:p w:rsidR="001D24F2" w:rsidRDefault="001D24F2" w:rsidP="001D24F2">
      <w:pPr>
        <w:jc w:val="both"/>
      </w:pPr>
      <w:r>
        <w:t> </w:t>
      </w:r>
    </w:p>
    <w:p w:rsidR="001D24F2" w:rsidRDefault="001D24F2" w:rsidP="001D24F2">
      <w:pPr>
        <w:jc w:val="both"/>
      </w:pPr>
      <w:r>
        <w:rPr>
          <w:rFonts w:ascii="Garamond" w:hAnsi="Garamond"/>
          <w:color w:val="000080"/>
          <w:sz w:val="27"/>
          <w:szCs w:val="27"/>
        </w:rPr>
        <w:t>Sentirete un cambiamento di energia. Troverete ancora resistenza e sfide;  troverete ancora che non tutto è perfettamente armonizzato perché ci sono delle cose che  volevate insegnare a voi stessi quando siete venuti sulla Terra. Ci sono certamente idee e concetti che volevate cogliere quando eravate qui, così molti di voi hanno impostato quello che voi chiamereste situazioni negative o  sfide nella vostra vita in modo da poter avere quelle cose attratte a voi. Non abbiamo alcun problema con nessuna di queste, ma voi a volte le giudicate. Sapete che cosa succede quando dio giudica se stesso/se stessa? Vi è una grande sfida, carissimi; c'è il vuoto in quella creazione, che provoca un effetto di propagazione che crea problemi per tutta l'umanità. Voi siete quelli che hanno le ali d'angelo, e potete spiegare le vostre ali e sistemare tutta l'energia sulla Terra. Vi chiediamo di assumervi la responsabilità per questo ed iniziare a lavorare in questo modo. E’ vostra responsabilità  assicurarvi che tutto si risolva bene. Ogni giorno nei notiziari voi vedete persone che diventano spaventate a livello di anima e reagiscono in modo eccessivo al loro mondo. Sì, a volte definite quelle persone cattive.</w:t>
      </w:r>
    </w:p>
    <w:p w:rsidR="001D24F2" w:rsidRDefault="001D24F2" w:rsidP="001D24F2">
      <w:pPr>
        <w:jc w:val="both"/>
      </w:pPr>
      <w:r>
        <w:t> </w:t>
      </w:r>
    </w:p>
    <w:p w:rsidR="001D24F2" w:rsidRDefault="001D24F2" w:rsidP="001D24F2">
      <w:pPr>
        <w:jc w:val="both"/>
      </w:pPr>
      <w:r>
        <w:rPr>
          <w:rFonts w:ascii="Garamond" w:hAnsi="Garamond"/>
          <w:color w:val="000080"/>
          <w:sz w:val="27"/>
          <w:szCs w:val="27"/>
        </w:rPr>
        <w:t xml:space="preserve">Odiamo dirvi questo, carissimi, ma non c'è mai stata una persona cattiva. Non esiste una cosa come il male. Non è mai esistita, è una compilation umana, carissimi, ed è anche il momento che iniziate a lasciar andare tale idea. La polarità non funziona sulla vostra Terra come faceva nelle  basse vibrazioni prima del portale, così è il momento di iniziare a rilasciare alcuni di quei concetti negativi che vi hanno attirato verso la luce. Non ne avete più bisogno. Questo può causarvi grandi difficoltà nei vostri sforzi mentre vi spostate in avanti, perché mineranno la vostra verità. Vi chiediamo di trovare sforzi positivi che portino la passione nel vostro cuore. Provate a fondere più pensieri del cuore nei vostri pensieri, perché questa è la magia che si è aperta. C'è una nuova connessione tra il cuore e il cervello, e gli umani devono chiedere al cuore solo una volta. Il cervello chiederà : "Ora, che cosa hai </w:t>
      </w:r>
      <w:r>
        <w:rPr>
          <w:rFonts w:ascii="Garamond" w:hAnsi="Garamond"/>
          <w:color w:val="000080"/>
          <w:sz w:val="27"/>
          <w:szCs w:val="27"/>
        </w:rPr>
        <w:lastRenderedPageBreak/>
        <w:t xml:space="preserve">detto? Posso dire questo in modo diverso? Posso chiederlo di nuovo? Come l’hai detto esattamente?" Il cervello analizzerà tutto, ma il cuore lo sentirà semplicemente e dirà sì o no. Usateli entrambi. Combinateli insieme in modo nuovo perché questa è la nuova Terra e queste sono le nuove possibilità che avete creato . Avete atteso questo bellissimo momento della rinascita del pianeta Terra. </w:t>
      </w:r>
      <w:r w:rsidRPr="001D24F2">
        <w:rPr>
          <w:rFonts w:ascii="Garamond" w:hAnsi="Garamond"/>
          <w:color w:val="000080"/>
          <w:sz w:val="27"/>
          <w:szCs w:val="27"/>
        </w:rPr>
        <w:t>E’ qui. Bentornati a Casa. Bentornati a Casa. Bentornati a Casa.</w:t>
      </w:r>
    </w:p>
    <w:p w:rsidR="001D24F2" w:rsidRDefault="001D24F2" w:rsidP="001D24F2">
      <w:pPr>
        <w:jc w:val="both"/>
      </w:pPr>
      <w:r>
        <w:t> </w:t>
      </w:r>
    </w:p>
    <w:p w:rsidR="001D24F2" w:rsidRDefault="001D24F2" w:rsidP="001D24F2">
      <w:pPr>
        <w:pStyle w:val="NormaleWeb"/>
        <w:jc w:val="both"/>
      </w:pPr>
      <w:r>
        <w:rPr>
          <w:rFonts w:ascii="Garamond" w:hAnsi="Garamond"/>
          <w:color w:val="000080"/>
          <w:sz w:val="27"/>
          <w:szCs w:val="27"/>
        </w:rPr>
        <w:t>E’ con il più grande onore che vi chiediamo di trattarvi con rispetto reciproco. Arricchitevi l'un l'altro ad ogni possibile occasione. E' un bel gioco che state facendo. Giocate bene insieme.</w:t>
      </w:r>
    </w:p>
    <w:p w:rsidR="001D24F2" w:rsidRDefault="001D24F2" w:rsidP="001D24F2">
      <w:pPr>
        <w:jc w:val="both"/>
      </w:pPr>
      <w:hyperlink r:id="rId26" w:history="1">
        <w:proofErr w:type="spellStart"/>
        <w:r w:rsidRPr="001D24F2">
          <w:rPr>
            <w:rStyle w:val="Collegamentoipertestuale"/>
            <w:rFonts w:ascii="Garamond" w:hAnsi="Garamond"/>
            <w:b/>
            <w:bCs/>
            <w:color w:val="000080"/>
            <w:sz w:val="27"/>
            <w:szCs w:val="27"/>
          </w:rPr>
          <w:t>Espavo</w:t>
        </w:r>
        <w:proofErr w:type="spellEnd"/>
      </w:hyperlink>
      <w:r>
        <w:rPr>
          <w:rFonts w:ascii="Garamond" w:hAnsi="Garamond"/>
          <w:color w:val="000080"/>
          <w:sz w:val="27"/>
          <w:szCs w:val="27"/>
        </w:rPr>
        <w:t xml:space="preserve"> </w:t>
      </w:r>
    </w:p>
    <w:p w:rsidR="001D24F2" w:rsidRDefault="001D24F2" w:rsidP="001D24F2">
      <w:pPr>
        <w:pStyle w:val="NormaleWeb"/>
        <w:jc w:val="both"/>
      </w:pPr>
      <w:r>
        <w:rPr>
          <w:rFonts w:ascii="Garamond" w:hAnsi="Garamond"/>
          <w:b/>
          <w:bCs/>
          <w:color w:val="000080"/>
          <w:sz w:val="27"/>
          <w:szCs w:val="27"/>
        </w:rPr>
        <w:t>Il Gruppo</w:t>
      </w:r>
    </w:p>
    <w:p w:rsidR="001D24F2" w:rsidRDefault="001D24F2" w:rsidP="001D24F2">
      <w:pPr>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7"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1D24F2" w:rsidRDefault="001D24F2" w:rsidP="001D24F2">
      <w:pPr>
        <w:jc w:val="both"/>
      </w:pPr>
      <w:r>
        <w:t> </w:t>
      </w:r>
    </w:p>
    <w:p w:rsidR="001D24F2" w:rsidRDefault="001D24F2" w:rsidP="001D24F2">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8" w:tgtFrame="_blank" w:history="1">
        <w:r>
          <w:rPr>
            <w:rStyle w:val="Collegamentoipertestuale"/>
            <w:rFonts w:ascii="Garamond" w:hAnsi="Garamond"/>
            <w:i/>
            <w:iCs/>
            <w:color w:val="000080"/>
          </w:rPr>
          <w:t>www.lightworker.it</w:t>
        </w:r>
      </w:hyperlink>
    </w:p>
    <w:p w:rsidR="001D24F2" w:rsidRDefault="001D24F2" w:rsidP="001D24F2">
      <w:pPr>
        <w:pStyle w:val="NormaleWeb"/>
        <w:spacing w:before="0" w:beforeAutospacing="0" w:after="0" w:afterAutospacing="0"/>
        <w:jc w:val="center"/>
      </w:pPr>
      <w:r>
        <w:rPr>
          <w:rFonts w:ascii="Garamond" w:hAnsi="Garamond"/>
          <w:i/>
          <w:iCs/>
          <w:color w:val="000080"/>
        </w:rPr>
        <w:t xml:space="preserve">Originale in inglese: </w:t>
      </w:r>
      <w:hyperlink r:id="rId29" w:tgtFrame="_blank" w:history="1">
        <w:r>
          <w:rPr>
            <w:rStyle w:val="Collegamentoipertestuale"/>
            <w:i/>
            <w:iCs/>
            <w:color w:val="000080"/>
          </w:rPr>
          <w:t>http://lightworker.com/beacons/2013/2013_08-LeavingShadowWorld.php</w:t>
        </w:r>
      </w:hyperlink>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Default="001D24F2" w:rsidP="001D24F2">
      <w:pPr>
        <w:pStyle w:val="NormaleWeb"/>
        <w:jc w:val="center"/>
      </w:pPr>
    </w:p>
    <w:p w:rsidR="001D24F2" w:rsidRPr="001D24F2" w:rsidRDefault="001D24F2" w:rsidP="001D24F2">
      <w:pPr>
        <w:pStyle w:val="NormaleWeb"/>
        <w:jc w:val="center"/>
      </w:pPr>
    </w:p>
    <w:p w:rsidR="001D24F2" w:rsidRDefault="001D24F2" w:rsidP="001D24F2">
      <w:pPr>
        <w:spacing w:before="125" w:after="125"/>
        <w:jc w:val="center"/>
      </w:pPr>
      <w:r>
        <w:rPr>
          <w:rFonts w:ascii="Verdana" w:hAnsi="Verdana"/>
          <w:b/>
          <w:bCs/>
          <w:color w:val="000080"/>
          <w:sz w:val="18"/>
          <w:szCs w:val="18"/>
          <w:u w:val="single"/>
        </w:rPr>
        <w:lastRenderedPageBreak/>
        <w:t>Notizie di Trasmutazione Settembre 2013</w:t>
      </w:r>
    </w:p>
    <w:p w:rsidR="001D24F2" w:rsidRDefault="001D24F2" w:rsidP="001D24F2">
      <w:pPr>
        <w:spacing w:before="125" w:after="125"/>
        <w:jc w:val="center"/>
      </w:pPr>
      <w:r>
        <w:rPr>
          <w:rFonts w:ascii="Verdana" w:hAnsi="Verdana"/>
          <w:b/>
          <w:bCs/>
          <w:color w:val="000080"/>
          <w:sz w:val="18"/>
          <w:szCs w:val="18"/>
        </w:rPr>
        <w:t xml:space="preserve">Di Sandra </w:t>
      </w:r>
      <w:proofErr w:type="spellStart"/>
      <w:r>
        <w:rPr>
          <w:rFonts w:ascii="Verdana" w:hAnsi="Verdana"/>
          <w:b/>
          <w:bCs/>
          <w:color w:val="000080"/>
          <w:sz w:val="18"/>
          <w:szCs w:val="18"/>
        </w:rPr>
        <w:t>Ingerman</w:t>
      </w:r>
      <w:proofErr w:type="spellEnd"/>
      <w:r>
        <w:rPr>
          <w:rFonts w:ascii="Verdana" w:hAnsi="Verdana"/>
          <w:b/>
          <w:bCs/>
          <w:color w:val="000080"/>
          <w:sz w:val="18"/>
          <w:szCs w:val="18"/>
        </w:rPr>
        <w:br/>
      </w:r>
      <w:r>
        <w:rPr>
          <w:rFonts w:ascii="Verdana" w:hAnsi="Verdana"/>
          <w:color w:val="000080"/>
          <w:sz w:val="18"/>
          <w:szCs w:val="18"/>
        </w:rPr>
        <w:t xml:space="preserve">Traduzione di Nello </w:t>
      </w:r>
      <w:proofErr w:type="spellStart"/>
      <w:r>
        <w:rPr>
          <w:rFonts w:ascii="Verdana" w:hAnsi="Verdana"/>
          <w:color w:val="000080"/>
          <w:sz w:val="18"/>
          <w:szCs w:val="18"/>
        </w:rPr>
        <w:t>Ceccon</w:t>
      </w:r>
      <w:proofErr w:type="spellEnd"/>
    </w:p>
    <w:p w:rsidR="001D24F2" w:rsidRDefault="001D24F2" w:rsidP="001D24F2">
      <w:pPr>
        <w:spacing w:before="125" w:after="125"/>
        <w:jc w:val="both"/>
      </w:pPr>
      <w:r>
        <w:rPr>
          <w:rFonts w:ascii="Verdana" w:hAnsi="Verdana"/>
          <w:color w:val="000080"/>
          <w:sz w:val="18"/>
          <w:szCs w:val="18"/>
        </w:rPr>
        <w:br/>
      </w:r>
      <w:r w:rsidRPr="001D24F2">
        <w:rPr>
          <w:rFonts w:ascii="Verdana" w:hAnsi="Verdana"/>
          <w:color w:val="000080"/>
          <w:sz w:val="18"/>
          <w:szCs w:val="18"/>
        </w:rPr>
        <w:t>C’è ancora molto da scoprire di noi se andiamo in profondità con l’invisibile, i mondi nascosti, e le energie senza forma con cui lavoriamo nella nostra pratica spirituale.</w:t>
      </w:r>
    </w:p>
    <w:p w:rsidR="001D24F2" w:rsidRDefault="001D24F2" w:rsidP="001D24F2">
      <w:pPr>
        <w:spacing w:before="125" w:after="125"/>
        <w:jc w:val="both"/>
      </w:pPr>
      <w:r w:rsidRPr="001D24F2">
        <w:rPr>
          <w:rFonts w:ascii="Verdana" w:hAnsi="Verdana"/>
          <w:color w:val="000080"/>
          <w:sz w:val="18"/>
          <w:szCs w:val="18"/>
        </w:rPr>
        <w:t>Come ho scritto nei mesi passati spesso ci perdiamo nei metodi e ci lasciamo sfuggire ciò che sta avvenendo oltre la superficie mentre andiamo a contattare i mondi invisibili.</w:t>
      </w:r>
    </w:p>
    <w:p w:rsidR="001D24F2" w:rsidRDefault="001D24F2" w:rsidP="001D24F2">
      <w:pPr>
        <w:spacing w:before="125" w:after="125"/>
        <w:jc w:val="both"/>
      </w:pPr>
      <w:r w:rsidRPr="001D24F2">
        <w:rPr>
          <w:rFonts w:ascii="Verdana" w:hAnsi="Verdana"/>
          <w:color w:val="000080"/>
          <w:sz w:val="18"/>
          <w:szCs w:val="18"/>
        </w:rPr>
        <w:t xml:space="preserve">Spesso cerchiamo di seguire le istruzioni su come fare </w:t>
      </w:r>
      <w:r w:rsidRPr="001D24F2">
        <w:rPr>
          <w:rStyle w:val="grame"/>
          <w:rFonts w:ascii="Verdana" w:hAnsi="Verdana"/>
          <w:color w:val="000080"/>
          <w:sz w:val="18"/>
          <w:szCs w:val="18"/>
        </w:rPr>
        <w:t>il</w:t>
      </w:r>
      <w:r w:rsidRPr="001D24F2">
        <w:rPr>
          <w:rFonts w:ascii="Verdana" w:hAnsi="Verdana"/>
          <w:color w:val="000080"/>
          <w:sz w:val="18"/>
          <w:szCs w:val="18"/>
        </w:rPr>
        <w:t xml:space="preserve"> lavoro spirituale e ci dimentichiamo che le istruzioni sono solamente un aiuto per entrare dalla porta. Ma ad </w:t>
      </w:r>
      <w:r w:rsidRPr="001D24F2">
        <w:rPr>
          <w:rStyle w:val="grame"/>
          <w:rFonts w:ascii="Verdana" w:hAnsi="Verdana"/>
          <w:color w:val="000080"/>
          <w:sz w:val="18"/>
          <w:szCs w:val="18"/>
        </w:rPr>
        <w:t>un</w:t>
      </w:r>
      <w:r w:rsidRPr="001D24F2">
        <w:rPr>
          <w:rFonts w:ascii="Verdana" w:hAnsi="Verdana"/>
          <w:color w:val="000080"/>
          <w:sz w:val="18"/>
          <w:szCs w:val="18"/>
        </w:rPr>
        <w:t xml:space="preserve"> certo punto per attraversare il passaggio ed entrare veramente in profondità con l’invisibile dobbiamo lasciare andare le istruzioni ed i metodi. Le ‘istruzioni’ ci possono far rimanere nella superficie e limitarci dalla </w:t>
      </w:r>
      <w:r w:rsidRPr="001D24F2">
        <w:rPr>
          <w:rStyle w:val="grame"/>
          <w:rFonts w:ascii="Verdana" w:hAnsi="Verdana"/>
          <w:color w:val="000080"/>
          <w:sz w:val="18"/>
          <w:szCs w:val="18"/>
        </w:rPr>
        <w:t>vera</w:t>
      </w:r>
      <w:r w:rsidRPr="001D24F2">
        <w:rPr>
          <w:rFonts w:ascii="Verdana" w:hAnsi="Verdana"/>
          <w:color w:val="000080"/>
          <w:sz w:val="18"/>
          <w:szCs w:val="18"/>
        </w:rPr>
        <w:t xml:space="preserve"> esplorazione della bellezza del mondo spirituale. Le istruzioni </w:t>
      </w:r>
      <w:r w:rsidRPr="001D24F2">
        <w:rPr>
          <w:rStyle w:val="grame"/>
          <w:rFonts w:ascii="Verdana" w:hAnsi="Verdana"/>
          <w:color w:val="000080"/>
          <w:sz w:val="18"/>
          <w:szCs w:val="18"/>
        </w:rPr>
        <w:t>ed</w:t>
      </w:r>
      <w:r w:rsidRPr="001D24F2">
        <w:rPr>
          <w:rFonts w:ascii="Verdana" w:hAnsi="Verdana"/>
          <w:color w:val="000080"/>
          <w:sz w:val="18"/>
          <w:szCs w:val="18"/>
        </w:rPr>
        <w:t xml:space="preserve"> i metodi di apprendimento ci possono fare iniziare il nostro viaggio. </w:t>
      </w:r>
      <w:r w:rsidRPr="001D24F2">
        <w:rPr>
          <w:rStyle w:val="grame"/>
          <w:rFonts w:ascii="Verdana" w:hAnsi="Verdana"/>
          <w:color w:val="000080"/>
          <w:sz w:val="18"/>
          <w:szCs w:val="18"/>
        </w:rPr>
        <w:t>Dobbiamo tutti partire da qualche cosa.</w:t>
      </w:r>
      <w:r w:rsidRPr="001D24F2">
        <w:rPr>
          <w:rFonts w:ascii="Verdana" w:hAnsi="Verdana"/>
          <w:color w:val="000080"/>
          <w:sz w:val="18"/>
          <w:szCs w:val="18"/>
        </w:rPr>
        <w:t xml:space="preserve"> Tuttavia ad </w:t>
      </w:r>
      <w:r w:rsidRPr="001D24F2">
        <w:rPr>
          <w:rStyle w:val="grame"/>
          <w:rFonts w:ascii="Verdana" w:hAnsi="Verdana"/>
          <w:color w:val="000080"/>
          <w:sz w:val="18"/>
          <w:szCs w:val="18"/>
        </w:rPr>
        <w:t>un</w:t>
      </w:r>
      <w:r w:rsidRPr="001D24F2">
        <w:rPr>
          <w:rFonts w:ascii="Verdana" w:hAnsi="Verdana"/>
          <w:color w:val="000080"/>
          <w:sz w:val="18"/>
          <w:szCs w:val="18"/>
        </w:rPr>
        <w:t xml:space="preserve"> certo punto c’è il momento di lasciare andare ciò che abbiamo appreso nei corsi e leggendo i libri per trovare il nostro proprio modo.</w:t>
      </w:r>
    </w:p>
    <w:p w:rsidR="001D24F2" w:rsidRDefault="001D24F2" w:rsidP="001D24F2">
      <w:pPr>
        <w:spacing w:before="125" w:after="125"/>
        <w:jc w:val="both"/>
      </w:pPr>
      <w:r w:rsidRPr="001D24F2">
        <w:rPr>
          <w:rFonts w:ascii="Verdana" w:hAnsi="Verdana"/>
          <w:color w:val="000080"/>
          <w:sz w:val="18"/>
          <w:szCs w:val="18"/>
        </w:rPr>
        <w:t xml:space="preserve">Siamo così frastornati dagli stimoli sensoriali che esistono nel mondo in cui viviamo che risulta </w:t>
      </w:r>
      <w:r w:rsidRPr="001D24F2">
        <w:rPr>
          <w:rStyle w:val="grame"/>
          <w:rFonts w:ascii="Verdana" w:hAnsi="Verdana"/>
          <w:color w:val="000080"/>
          <w:sz w:val="18"/>
          <w:szCs w:val="18"/>
        </w:rPr>
        <w:t>difficile</w:t>
      </w:r>
      <w:r w:rsidRPr="001D24F2">
        <w:rPr>
          <w:rFonts w:ascii="Verdana" w:hAnsi="Verdana"/>
          <w:color w:val="000080"/>
          <w:sz w:val="18"/>
          <w:szCs w:val="18"/>
        </w:rPr>
        <w:t xml:space="preserve"> trovare uno spazio interiore quieto in cui lo spirito, gli aiutanti spirituali e la natura ci possono informare attraverso diversi modi comunicazione che vanno oltre le parole ma che sono </w:t>
      </w:r>
      <w:proofErr w:type="spellStart"/>
      <w:r w:rsidRPr="001D24F2">
        <w:rPr>
          <w:rFonts w:ascii="Verdana" w:hAnsi="Verdana"/>
          <w:color w:val="000080"/>
          <w:sz w:val="18"/>
          <w:szCs w:val="18"/>
        </w:rPr>
        <w:t>piu</w:t>
      </w:r>
      <w:proofErr w:type="spellEnd"/>
      <w:r w:rsidRPr="001D24F2">
        <w:rPr>
          <w:rFonts w:ascii="Verdana" w:hAnsi="Verdana"/>
          <w:color w:val="000080"/>
          <w:sz w:val="18"/>
          <w:szCs w:val="18"/>
        </w:rPr>
        <w:t xml:space="preserve"> una trasmissione che tocca in profondità la nostra anima. Non possiamo stare in superficie o comprendere sul piano razionale i misteri dello spirito.</w:t>
      </w:r>
    </w:p>
    <w:p w:rsidR="001D24F2" w:rsidRDefault="001D24F2" w:rsidP="001D24F2">
      <w:pPr>
        <w:spacing w:before="125" w:after="125"/>
        <w:jc w:val="both"/>
      </w:pPr>
      <w:r w:rsidRPr="001D24F2">
        <w:rPr>
          <w:rFonts w:ascii="Verdana" w:hAnsi="Verdana"/>
          <w:color w:val="000080"/>
          <w:sz w:val="18"/>
          <w:szCs w:val="18"/>
        </w:rPr>
        <w:t xml:space="preserve">Nel corso degli anni ho incoraggiato lavorare con la propria storia di creazione </w:t>
      </w:r>
      <w:r w:rsidRPr="001D24F2">
        <w:rPr>
          <w:rStyle w:val="grame"/>
          <w:rFonts w:ascii="Verdana" w:hAnsi="Verdana"/>
          <w:color w:val="000080"/>
          <w:sz w:val="18"/>
          <w:szCs w:val="18"/>
        </w:rPr>
        <w:t>ed</w:t>
      </w:r>
      <w:r w:rsidRPr="001D24F2">
        <w:rPr>
          <w:rFonts w:ascii="Verdana" w:hAnsi="Verdana"/>
          <w:color w:val="000080"/>
          <w:sz w:val="18"/>
          <w:szCs w:val="18"/>
        </w:rPr>
        <w:t xml:space="preserve"> incontrare il proprio creatore. Nelle Notizie di Trasmutazione di agosto </w:t>
      </w:r>
      <w:r w:rsidRPr="001D24F2">
        <w:rPr>
          <w:rStyle w:val="grame"/>
          <w:rFonts w:ascii="Verdana" w:hAnsi="Verdana"/>
          <w:color w:val="000080"/>
          <w:sz w:val="18"/>
          <w:szCs w:val="18"/>
        </w:rPr>
        <w:t>vi</w:t>
      </w:r>
      <w:r w:rsidRPr="001D24F2">
        <w:rPr>
          <w:rFonts w:ascii="Verdana" w:hAnsi="Verdana"/>
          <w:color w:val="000080"/>
          <w:sz w:val="18"/>
          <w:szCs w:val="18"/>
        </w:rPr>
        <w:t xml:space="preserve"> ho chiesto di sperimentare l’energia che sta dietro alla creazione. </w:t>
      </w:r>
    </w:p>
    <w:p w:rsidR="001D24F2" w:rsidRDefault="001D24F2" w:rsidP="001D24F2">
      <w:pPr>
        <w:spacing w:before="125" w:after="125"/>
        <w:jc w:val="both"/>
      </w:pPr>
      <w:r w:rsidRPr="001D24F2">
        <w:rPr>
          <w:rFonts w:ascii="Verdana" w:hAnsi="Verdana"/>
          <w:color w:val="000080"/>
          <w:sz w:val="18"/>
          <w:szCs w:val="18"/>
        </w:rPr>
        <w:t xml:space="preserve">C’è un’energia dietro la creazione che </w:t>
      </w:r>
      <w:r w:rsidRPr="001D24F2">
        <w:rPr>
          <w:rStyle w:val="grame"/>
          <w:rFonts w:ascii="Verdana" w:hAnsi="Verdana"/>
          <w:color w:val="000080"/>
          <w:sz w:val="18"/>
          <w:szCs w:val="18"/>
        </w:rPr>
        <w:t>va</w:t>
      </w:r>
      <w:r w:rsidRPr="001D24F2">
        <w:rPr>
          <w:rFonts w:ascii="Verdana" w:hAnsi="Verdana"/>
          <w:color w:val="000080"/>
          <w:sz w:val="18"/>
          <w:szCs w:val="18"/>
        </w:rPr>
        <w:t xml:space="preserve"> oltre le parole e che non possiamo comprendere razionalmente. Per lasciare le parole e sperimentare </w:t>
      </w:r>
      <w:r w:rsidRPr="001D24F2">
        <w:rPr>
          <w:rStyle w:val="grame"/>
          <w:rFonts w:ascii="Verdana" w:hAnsi="Verdana"/>
          <w:color w:val="000080"/>
          <w:sz w:val="18"/>
          <w:szCs w:val="18"/>
        </w:rPr>
        <w:t>il</w:t>
      </w:r>
      <w:r w:rsidRPr="001D24F2">
        <w:rPr>
          <w:rFonts w:ascii="Verdana" w:hAnsi="Verdana"/>
          <w:color w:val="000080"/>
          <w:sz w:val="18"/>
          <w:szCs w:val="18"/>
        </w:rPr>
        <w:t xml:space="preserve"> significato che è dietro la storia permettetevi di ricevere una trasmissione che parla in profondità alla vostra anima.</w:t>
      </w:r>
      <w:r w:rsidRPr="001D24F2">
        <w:rPr>
          <w:rFonts w:ascii="Verdana" w:hAnsi="Verdana"/>
          <w:color w:val="000080"/>
          <w:sz w:val="18"/>
          <w:szCs w:val="18"/>
        </w:rPr>
        <w:br/>
        <w:t xml:space="preserve">Quando facciamo una passeggiata in natura o parliamo con lo spirito degli elementi e ad </w:t>
      </w:r>
      <w:r w:rsidRPr="001D24F2">
        <w:rPr>
          <w:rStyle w:val="grame"/>
          <w:rFonts w:ascii="Verdana" w:hAnsi="Verdana"/>
          <w:color w:val="000080"/>
          <w:sz w:val="18"/>
          <w:szCs w:val="18"/>
        </w:rPr>
        <w:t>un</w:t>
      </w:r>
      <w:r w:rsidRPr="001D24F2">
        <w:rPr>
          <w:rFonts w:ascii="Verdana" w:hAnsi="Verdana"/>
          <w:color w:val="000080"/>
          <w:sz w:val="18"/>
          <w:szCs w:val="18"/>
        </w:rPr>
        <w:t xml:space="preserve"> altro essere naturale la vera visione arriva attraverso la trasmissione che va oltre la comprensione naturale. Questa trasmissione energetica tocca la conoscenza con cui siamo nati e che agisce come fertilizzante per la nostra crescita.</w:t>
      </w:r>
    </w:p>
    <w:p w:rsidR="001D24F2" w:rsidRDefault="001D24F2" w:rsidP="001D24F2">
      <w:pPr>
        <w:spacing w:before="125" w:after="125"/>
        <w:jc w:val="both"/>
      </w:pPr>
      <w:r w:rsidRPr="001D24F2">
        <w:rPr>
          <w:rFonts w:ascii="Verdana" w:hAnsi="Verdana"/>
          <w:color w:val="000080"/>
          <w:sz w:val="18"/>
          <w:szCs w:val="18"/>
        </w:rPr>
        <w:t xml:space="preserve">Lo stesso è vero per coloro che praticano </w:t>
      </w:r>
      <w:r w:rsidRPr="001D24F2">
        <w:rPr>
          <w:rStyle w:val="grame"/>
          <w:rFonts w:ascii="Verdana" w:hAnsi="Verdana"/>
          <w:color w:val="000080"/>
          <w:sz w:val="18"/>
          <w:szCs w:val="18"/>
        </w:rPr>
        <w:t>il</w:t>
      </w:r>
      <w:r w:rsidRPr="001D24F2">
        <w:rPr>
          <w:rFonts w:ascii="Verdana" w:hAnsi="Verdana"/>
          <w:color w:val="000080"/>
          <w:sz w:val="18"/>
          <w:szCs w:val="18"/>
        </w:rPr>
        <w:t xml:space="preserve"> viaggio sciamanico. Possiamo essere catturati </w:t>
      </w:r>
      <w:r w:rsidRPr="001D24F2">
        <w:rPr>
          <w:rStyle w:val="grame"/>
          <w:rFonts w:ascii="Verdana" w:hAnsi="Verdana"/>
          <w:color w:val="000080"/>
          <w:sz w:val="18"/>
          <w:szCs w:val="18"/>
        </w:rPr>
        <w:t>dai</w:t>
      </w:r>
      <w:r w:rsidRPr="001D24F2">
        <w:rPr>
          <w:rFonts w:ascii="Verdana" w:hAnsi="Verdana"/>
          <w:color w:val="000080"/>
          <w:sz w:val="18"/>
          <w:szCs w:val="18"/>
        </w:rPr>
        <w:t xml:space="preserve"> messaggi verbali o visivi dei nostri spiriti aiutanti. Spesso non guardiamo </w:t>
      </w:r>
      <w:r w:rsidRPr="001D24F2">
        <w:rPr>
          <w:rStyle w:val="grame"/>
          <w:rFonts w:ascii="Verdana" w:hAnsi="Verdana"/>
          <w:color w:val="000080"/>
          <w:sz w:val="18"/>
          <w:szCs w:val="18"/>
        </w:rPr>
        <w:t>il</w:t>
      </w:r>
      <w:r w:rsidRPr="001D24F2">
        <w:rPr>
          <w:rFonts w:ascii="Verdana" w:hAnsi="Verdana"/>
          <w:color w:val="000080"/>
          <w:sz w:val="18"/>
          <w:szCs w:val="18"/>
        </w:rPr>
        <w:t xml:space="preserve"> profondo significato che loro stanno cercando di trasmettere. </w:t>
      </w:r>
      <w:r w:rsidRPr="001D24F2">
        <w:rPr>
          <w:rFonts w:ascii="Verdana" w:hAnsi="Verdana"/>
          <w:color w:val="000080"/>
          <w:sz w:val="18"/>
          <w:szCs w:val="18"/>
        </w:rPr>
        <w:br/>
        <w:t xml:space="preserve">Lo scopo dell’iniziazione è di togliere ciò che è alla superficie </w:t>
      </w:r>
      <w:r w:rsidRPr="001D24F2">
        <w:rPr>
          <w:rStyle w:val="grame"/>
          <w:rFonts w:ascii="Verdana" w:hAnsi="Verdana"/>
          <w:color w:val="000080"/>
          <w:sz w:val="18"/>
          <w:szCs w:val="18"/>
        </w:rPr>
        <w:t>del</w:t>
      </w:r>
      <w:r w:rsidRPr="001D24F2">
        <w:rPr>
          <w:rFonts w:ascii="Verdana" w:hAnsi="Verdana"/>
          <w:color w:val="000080"/>
          <w:sz w:val="18"/>
          <w:szCs w:val="18"/>
        </w:rPr>
        <w:t xml:space="preserve"> nostro ego e personalità affinché lo spirito possa risplendervi attraverso.</w:t>
      </w:r>
    </w:p>
    <w:p w:rsidR="001D24F2" w:rsidRDefault="001D24F2" w:rsidP="001D24F2">
      <w:pPr>
        <w:spacing w:before="125" w:after="125"/>
        <w:jc w:val="both"/>
      </w:pPr>
      <w:r w:rsidRPr="001D24F2">
        <w:rPr>
          <w:rFonts w:ascii="Verdana" w:hAnsi="Verdana"/>
          <w:color w:val="000080"/>
          <w:sz w:val="18"/>
          <w:szCs w:val="18"/>
        </w:rPr>
        <w:t xml:space="preserve">Nelle Notizie di Trasmutazione di agosto ho messo nella sezione annunci </w:t>
      </w:r>
      <w:r w:rsidRPr="001D24F2">
        <w:rPr>
          <w:rStyle w:val="grame"/>
          <w:rFonts w:ascii="Verdana" w:hAnsi="Verdana"/>
          <w:color w:val="000080"/>
          <w:sz w:val="18"/>
          <w:szCs w:val="18"/>
        </w:rPr>
        <w:t>il</w:t>
      </w:r>
      <w:r w:rsidRPr="001D24F2">
        <w:rPr>
          <w:rFonts w:ascii="Verdana" w:hAnsi="Verdana"/>
          <w:color w:val="000080"/>
          <w:sz w:val="18"/>
          <w:szCs w:val="18"/>
        </w:rPr>
        <w:t xml:space="preserve"> collegamento su un saggio di </w:t>
      </w:r>
      <w:proofErr w:type="spellStart"/>
      <w:r w:rsidRPr="001D24F2">
        <w:rPr>
          <w:rFonts w:ascii="Verdana" w:hAnsi="Verdana"/>
          <w:color w:val="000080"/>
          <w:sz w:val="18"/>
          <w:szCs w:val="18"/>
        </w:rPr>
        <w:t>Sparrow</w:t>
      </w:r>
      <w:proofErr w:type="spellEnd"/>
      <w:r w:rsidRPr="001D24F2">
        <w:rPr>
          <w:rFonts w:ascii="Verdana" w:hAnsi="Verdana"/>
          <w:color w:val="000080"/>
          <w:sz w:val="18"/>
          <w:szCs w:val="18"/>
        </w:rPr>
        <w:t xml:space="preserve"> </w:t>
      </w:r>
      <w:proofErr w:type="spellStart"/>
      <w:r w:rsidRPr="001D24F2">
        <w:rPr>
          <w:rFonts w:ascii="Verdana" w:hAnsi="Verdana"/>
          <w:color w:val="000080"/>
          <w:sz w:val="18"/>
          <w:szCs w:val="18"/>
        </w:rPr>
        <w:t>Hart</w:t>
      </w:r>
      <w:proofErr w:type="spellEnd"/>
      <w:r w:rsidRPr="001D24F2">
        <w:rPr>
          <w:rFonts w:ascii="Verdana" w:hAnsi="Verdana"/>
          <w:color w:val="000080"/>
          <w:sz w:val="18"/>
          <w:szCs w:val="18"/>
        </w:rPr>
        <w:t xml:space="preserve"> che ha scritto dal titolo “</w:t>
      </w:r>
      <w:proofErr w:type="spellStart"/>
      <w:r w:rsidRPr="001D24F2">
        <w:rPr>
          <w:rFonts w:ascii="Verdana" w:hAnsi="Verdana"/>
          <w:color w:val="000080"/>
          <w:sz w:val="18"/>
          <w:szCs w:val="18"/>
        </w:rPr>
        <w:t>Of</w:t>
      </w:r>
      <w:proofErr w:type="spellEnd"/>
      <w:r w:rsidRPr="001D24F2">
        <w:rPr>
          <w:rFonts w:ascii="Verdana" w:hAnsi="Verdana"/>
          <w:color w:val="000080"/>
          <w:sz w:val="18"/>
          <w:szCs w:val="18"/>
        </w:rPr>
        <w:t xml:space="preserve"> </w:t>
      </w:r>
      <w:proofErr w:type="spellStart"/>
      <w:r w:rsidRPr="001D24F2">
        <w:rPr>
          <w:rFonts w:ascii="Verdana" w:hAnsi="Verdana"/>
          <w:color w:val="000080"/>
          <w:sz w:val="18"/>
          <w:szCs w:val="18"/>
        </w:rPr>
        <w:t>Dreams</w:t>
      </w:r>
      <w:proofErr w:type="spellEnd"/>
      <w:r w:rsidRPr="001D24F2">
        <w:rPr>
          <w:rFonts w:ascii="Verdana" w:hAnsi="Verdana"/>
          <w:color w:val="000080"/>
          <w:sz w:val="18"/>
          <w:szCs w:val="18"/>
        </w:rPr>
        <w:t xml:space="preserve"> and </w:t>
      </w:r>
      <w:proofErr w:type="spellStart"/>
      <w:r w:rsidRPr="001D24F2">
        <w:rPr>
          <w:rFonts w:ascii="Verdana" w:hAnsi="Verdana"/>
          <w:color w:val="000080"/>
          <w:sz w:val="18"/>
          <w:szCs w:val="18"/>
        </w:rPr>
        <w:t>Dragonflies</w:t>
      </w:r>
      <w:proofErr w:type="spellEnd"/>
      <w:r w:rsidRPr="001D24F2">
        <w:rPr>
          <w:rFonts w:ascii="Verdana" w:hAnsi="Verdana"/>
          <w:color w:val="000080"/>
          <w:sz w:val="18"/>
          <w:szCs w:val="18"/>
        </w:rPr>
        <w:t>.”</w:t>
      </w:r>
    </w:p>
    <w:p w:rsidR="001D24F2" w:rsidRDefault="001D24F2" w:rsidP="001D24F2">
      <w:pPr>
        <w:spacing w:before="125" w:after="125"/>
        <w:jc w:val="both"/>
      </w:pPr>
      <w:r w:rsidRPr="001D24F2">
        <w:rPr>
          <w:rFonts w:ascii="Verdana" w:hAnsi="Verdana"/>
          <w:color w:val="000080"/>
          <w:sz w:val="18"/>
          <w:szCs w:val="18"/>
        </w:rPr>
        <w:t xml:space="preserve">Nel saggio </w:t>
      </w:r>
      <w:proofErr w:type="spellStart"/>
      <w:r w:rsidRPr="001D24F2">
        <w:rPr>
          <w:rFonts w:ascii="Verdana" w:hAnsi="Verdana"/>
          <w:color w:val="000080"/>
          <w:sz w:val="18"/>
          <w:szCs w:val="18"/>
        </w:rPr>
        <w:t>Sparrow</w:t>
      </w:r>
      <w:proofErr w:type="spellEnd"/>
      <w:r w:rsidRPr="001D24F2">
        <w:rPr>
          <w:rFonts w:ascii="Verdana" w:hAnsi="Verdana"/>
          <w:color w:val="000080"/>
          <w:sz w:val="18"/>
          <w:szCs w:val="18"/>
        </w:rPr>
        <w:t xml:space="preserve"> </w:t>
      </w:r>
      <w:proofErr w:type="spellStart"/>
      <w:r w:rsidRPr="001D24F2">
        <w:rPr>
          <w:rFonts w:ascii="Verdana" w:hAnsi="Verdana"/>
          <w:color w:val="000080"/>
          <w:sz w:val="18"/>
          <w:szCs w:val="18"/>
        </w:rPr>
        <w:t>Hart</w:t>
      </w:r>
      <w:proofErr w:type="spellEnd"/>
      <w:r w:rsidRPr="001D24F2">
        <w:rPr>
          <w:rFonts w:ascii="Verdana" w:hAnsi="Verdana"/>
          <w:color w:val="000080"/>
          <w:sz w:val="18"/>
          <w:szCs w:val="18"/>
        </w:rPr>
        <w:t xml:space="preserve"> racconta come abbia appreso che le libellule </w:t>
      </w:r>
      <w:r w:rsidRPr="001D24F2">
        <w:rPr>
          <w:rStyle w:val="grame"/>
          <w:rFonts w:ascii="Verdana" w:hAnsi="Verdana"/>
          <w:color w:val="000080"/>
          <w:sz w:val="18"/>
          <w:szCs w:val="18"/>
        </w:rPr>
        <w:t>hanno</w:t>
      </w:r>
      <w:r w:rsidRPr="001D24F2">
        <w:rPr>
          <w:rFonts w:ascii="Verdana" w:hAnsi="Verdana"/>
          <w:color w:val="000080"/>
          <w:sz w:val="18"/>
          <w:szCs w:val="18"/>
        </w:rPr>
        <w:t xml:space="preserve"> due gruppi di occhi con 16.000 lenti. </w:t>
      </w:r>
      <w:proofErr w:type="spellStart"/>
      <w:r w:rsidRPr="001D24F2">
        <w:rPr>
          <w:rFonts w:ascii="Verdana" w:hAnsi="Verdana"/>
          <w:color w:val="000080"/>
          <w:sz w:val="18"/>
          <w:szCs w:val="18"/>
        </w:rPr>
        <w:t>Sparrow</w:t>
      </w:r>
      <w:proofErr w:type="spellEnd"/>
      <w:r w:rsidRPr="001D24F2">
        <w:rPr>
          <w:rFonts w:ascii="Verdana" w:hAnsi="Verdana"/>
          <w:color w:val="000080"/>
          <w:sz w:val="18"/>
          <w:szCs w:val="18"/>
        </w:rPr>
        <w:t xml:space="preserve"> </w:t>
      </w:r>
      <w:proofErr w:type="spellStart"/>
      <w:r w:rsidRPr="001D24F2">
        <w:rPr>
          <w:rFonts w:ascii="Verdana" w:hAnsi="Verdana"/>
          <w:color w:val="000080"/>
          <w:sz w:val="18"/>
          <w:szCs w:val="18"/>
        </w:rPr>
        <w:t>Hart</w:t>
      </w:r>
      <w:proofErr w:type="spellEnd"/>
      <w:r w:rsidRPr="001D24F2">
        <w:rPr>
          <w:rFonts w:ascii="Verdana" w:hAnsi="Verdana"/>
          <w:color w:val="000080"/>
          <w:sz w:val="18"/>
          <w:szCs w:val="18"/>
        </w:rPr>
        <w:t xml:space="preserve"> rifletteva su come le libellule abitino in </w:t>
      </w:r>
      <w:r w:rsidRPr="001D24F2">
        <w:rPr>
          <w:rStyle w:val="grame"/>
          <w:rFonts w:ascii="Verdana" w:hAnsi="Verdana"/>
          <w:color w:val="000080"/>
          <w:sz w:val="18"/>
          <w:szCs w:val="18"/>
        </w:rPr>
        <w:t>un</w:t>
      </w:r>
      <w:r w:rsidRPr="001D24F2">
        <w:rPr>
          <w:rFonts w:ascii="Verdana" w:hAnsi="Verdana"/>
          <w:color w:val="000080"/>
          <w:sz w:val="18"/>
          <w:szCs w:val="18"/>
        </w:rPr>
        <w:t xml:space="preserve"> universo che noi non possiamo concepire o immaginare. Questo ha fatto scattare </w:t>
      </w:r>
      <w:r w:rsidRPr="001D24F2">
        <w:rPr>
          <w:rStyle w:val="grame"/>
          <w:rFonts w:ascii="Verdana" w:hAnsi="Verdana"/>
          <w:color w:val="000080"/>
          <w:sz w:val="18"/>
          <w:szCs w:val="18"/>
        </w:rPr>
        <w:t>un</w:t>
      </w:r>
      <w:r w:rsidRPr="001D24F2">
        <w:rPr>
          <w:rFonts w:ascii="Verdana" w:hAnsi="Verdana"/>
          <w:color w:val="000080"/>
          <w:sz w:val="18"/>
          <w:szCs w:val="18"/>
        </w:rPr>
        <w:t xml:space="preserve"> profondo processo di riflessione in me.</w:t>
      </w:r>
    </w:p>
    <w:p w:rsidR="001D24F2" w:rsidRDefault="001D24F2" w:rsidP="001D24F2">
      <w:pPr>
        <w:spacing w:before="125" w:after="125"/>
        <w:jc w:val="both"/>
      </w:pPr>
      <w:r w:rsidRPr="001D24F2">
        <w:rPr>
          <w:rFonts w:ascii="Verdana" w:hAnsi="Verdana"/>
          <w:color w:val="000080"/>
          <w:sz w:val="18"/>
          <w:szCs w:val="18"/>
        </w:rPr>
        <w:t xml:space="preserve">Come esseri umani abbiamo i nostri sensi interni ed </w:t>
      </w:r>
      <w:r w:rsidRPr="001D24F2">
        <w:rPr>
          <w:rStyle w:val="grame"/>
          <w:rFonts w:ascii="Verdana" w:hAnsi="Verdana"/>
          <w:color w:val="000080"/>
          <w:sz w:val="18"/>
          <w:szCs w:val="18"/>
        </w:rPr>
        <w:t>esterni.,</w:t>
      </w:r>
      <w:r w:rsidRPr="001D24F2">
        <w:rPr>
          <w:rFonts w:ascii="Verdana" w:hAnsi="Verdana"/>
          <w:color w:val="000080"/>
          <w:sz w:val="18"/>
          <w:szCs w:val="18"/>
        </w:rPr>
        <w:t xml:space="preserve"> Ma il mondo Occidentale ha escluso  l’uso profondo dei nostri sensi.</w:t>
      </w:r>
    </w:p>
    <w:p w:rsidR="001D24F2" w:rsidRDefault="001D24F2" w:rsidP="001D24F2">
      <w:pPr>
        <w:spacing w:before="125" w:after="125"/>
        <w:jc w:val="both"/>
      </w:pPr>
      <w:r w:rsidRPr="001D24F2">
        <w:rPr>
          <w:rFonts w:ascii="Verdana" w:hAnsi="Verdana"/>
          <w:color w:val="000080"/>
          <w:sz w:val="18"/>
          <w:szCs w:val="18"/>
        </w:rPr>
        <w:t xml:space="preserve">Ho iniziato a riflettere come nel mondo moderno abbiamo mortificato i nostri sensi. </w:t>
      </w:r>
      <w:r w:rsidRPr="001D24F2">
        <w:rPr>
          <w:rStyle w:val="grame"/>
          <w:rFonts w:ascii="Verdana" w:hAnsi="Verdana"/>
          <w:color w:val="000080"/>
          <w:sz w:val="18"/>
          <w:szCs w:val="18"/>
        </w:rPr>
        <w:t>Viviamo e lavoriamo in ambienti viziati.</w:t>
      </w:r>
      <w:r w:rsidRPr="001D24F2">
        <w:rPr>
          <w:rFonts w:ascii="Verdana" w:hAnsi="Verdana"/>
          <w:color w:val="000080"/>
          <w:sz w:val="18"/>
          <w:szCs w:val="18"/>
        </w:rPr>
        <w:t xml:space="preserve"> </w:t>
      </w:r>
      <w:r w:rsidRPr="001D24F2">
        <w:rPr>
          <w:rStyle w:val="grame"/>
          <w:rFonts w:ascii="Verdana" w:hAnsi="Verdana"/>
          <w:color w:val="000080"/>
          <w:sz w:val="18"/>
          <w:szCs w:val="18"/>
        </w:rPr>
        <w:t>Molte persone usano le candele profumate o spruzzano profumi artificiali per coprire l’aria che puzza.</w:t>
      </w:r>
    </w:p>
    <w:p w:rsidR="001D24F2" w:rsidRDefault="001D24F2" w:rsidP="001D24F2">
      <w:pPr>
        <w:spacing w:before="125" w:after="125"/>
        <w:jc w:val="both"/>
      </w:pPr>
      <w:r w:rsidRPr="001D24F2">
        <w:rPr>
          <w:rFonts w:ascii="Verdana" w:hAnsi="Verdana"/>
          <w:color w:val="000080"/>
          <w:sz w:val="18"/>
          <w:szCs w:val="18"/>
        </w:rPr>
        <w:t xml:space="preserve">Ascoltiamo la musica con </w:t>
      </w:r>
      <w:r w:rsidRPr="001D24F2">
        <w:rPr>
          <w:rStyle w:val="grame"/>
          <w:rFonts w:ascii="Verdana" w:hAnsi="Verdana"/>
          <w:color w:val="000080"/>
          <w:sz w:val="18"/>
          <w:szCs w:val="18"/>
        </w:rPr>
        <w:t>apparecchi  elettronici</w:t>
      </w:r>
      <w:r w:rsidRPr="001D24F2">
        <w:rPr>
          <w:rFonts w:ascii="Verdana" w:hAnsi="Verdana"/>
          <w:color w:val="000080"/>
          <w:sz w:val="18"/>
          <w:szCs w:val="18"/>
        </w:rPr>
        <w:t xml:space="preserve"> per tutto il tempo. Molti di noi vivono circondati da così tanto rumore esterno che non è possibile ascoltare gli stupendi canti degli uccelli o </w:t>
      </w:r>
      <w:r w:rsidRPr="001D24F2">
        <w:rPr>
          <w:rStyle w:val="grame"/>
          <w:rFonts w:ascii="Verdana" w:hAnsi="Verdana"/>
          <w:color w:val="000080"/>
          <w:sz w:val="18"/>
          <w:szCs w:val="18"/>
        </w:rPr>
        <w:t>il</w:t>
      </w:r>
      <w:r w:rsidRPr="001D24F2">
        <w:rPr>
          <w:rFonts w:ascii="Verdana" w:hAnsi="Verdana"/>
          <w:color w:val="000080"/>
          <w:sz w:val="18"/>
          <w:szCs w:val="18"/>
        </w:rPr>
        <w:t xml:space="preserve"> suono che ci arriva dalla dolce brezza, dai venti forti o dalla pioggia.</w:t>
      </w:r>
    </w:p>
    <w:p w:rsidR="001D24F2" w:rsidRDefault="001D24F2" w:rsidP="001D24F2">
      <w:pPr>
        <w:spacing w:before="125" w:after="125"/>
        <w:jc w:val="both"/>
      </w:pPr>
      <w:r w:rsidRPr="001D24F2">
        <w:rPr>
          <w:rFonts w:ascii="Verdana" w:hAnsi="Verdana"/>
          <w:color w:val="000080"/>
          <w:sz w:val="18"/>
          <w:szCs w:val="18"/>
        </w:rPr>
        <w:t xml:space="preserve">Quand’è stata l’ultima </w:t>
      </w:r>
      <w:r w:rsidRPr="001D24F2">
        <w:rPr>
          <w:rStyle w:val="grame"/>
          <w:rFonts w:ascii="Verdana" w:hAnsi="Verdana"/>
          <w:color w:val="000080"/>
          <w:sz w:val="18"/>
          <w:szCs w:val="18"/>
        </w:rPr>
        <w:t>volta</w:t>
      </w:r>
      <w:r w:rsidRPr="001D24F2">
        <w:rPr>
          <w:rFonts w:ascii="Verdana" w:hAnsi="Verdana"/>
          <w:color w:val="000080"/>
          <w:sz w:val="18"/>
          <w:szCs w:val="18"/>
        </w:rPr>
        <w:t xml:space="preserve"> che avete ascoltato un albero cantare? Gli alberi cantano </w:t>
      </w:r>
      <w:r w:rsidRPr="001D24F2">
        <w:rPr>
          <w:rStyle w:val="grame"/>
          <w:rFonts w:ascii="Verdana" w:hAnsi="Verdana"/>
          <w:color w:val="000080"/>
          <w:sz w:val="18"/>
          <w:szCs w:val="18"/>
        </w:rPr>
        <w:t>e  se</w:t>
      </w:r>
      <w:r w:rsidRPr="001D24F2">
        <w:rPr>
          <w:rFonts w:ascii="Verdana" w:hAnsi="Verdana"/>
          <w:color w:val="000080"/>
          <w:sz w:val="18"/>
          <w:szCs w:val="18"/>
        </w:rPr>
        <w:t xml:space="preserve"> veramente aprite le vostre “orecchie invisibili” lo sentirete.</w:t>
      </w:r>
    </w:p>
    <w:p w:rsidR="001D24F2" w:rsidRDefault="001D24F2" w:rsidP="001D24F2">
      <w:pPr>
        <w:spacing w:before="125" w:after="125"/>
        <w:jc w:val="both"/>
      </w:pPr>
      <w:r w:rsidRPr="001D24F2">
        <w:rPr>
          <w:rStyle w:val="grame"/>
          <w:rFonts w:ascii="Verdana" w:hAnsi="Verdana"/>
          <w:color w:val="000080"/>
          <w:sz w:val="18"/>
          <w:szCs w:val="18"/>
        </w:rPr>
        <w:t>Molti di noi sono disconnessi dal proprio corpo e non permettono di essere completamente toccati dal tutto ciò che li circonda.</w:t>
      </w:r>
    </w:p>
    <w:p w:rsidR="001D24F2" w:rsidRDefault="001D24F2" w:rsidP="001D24F2">
      <w:pPr>
        <w:spacing w:before="125" w:after="125"/>
        <w:jc w:val="both"/>
      </w:pPr>
      <w:r w:rsidRPr="001D24F2">
        <w:rPr>
          <w:rFonts w:ascii="Verdana" w:hAnsi="Verdana"/>
          <w:color w:val="000080"/>
          <w:sz w:val="18"/>
          <w:szCs w:val="18"/>
        </w:rPr>
        <w:t xml:space="preserve">Mascheriamo </w:t>
      </w:r>
      <w:r w:rsidRPr="001D24F2">
        <w:rPr>
          <w:rStyle w:val="grame"/>
          <w:rFonts w:ascii="Verdana" w:hAnsi="Verdana"/>
          <w:color w:val="000080"/>
          <w:sz w:val="18"/>
          <w:szCs w:val="18"/>
        </w:rPr>
        <w:t>il</w:t>
      </w:r>
      <w:r w:rsidRPr="001D24F2">
        <w:rPr>
          <w:rFonts w:ascii="Verdana" w:hAnsi="Verdana"/>
          <w:color w:val="000080"/>
          <w:sz w:val="18"/>
          <w:szCs w:val="18"/>
        </w:rPr>
        <w:t xml:space="preserve"> gusto del nostro cibo con così tanti aromi artificiali e dolcificanti che non siamo più in grado di apprezzare i gusti freschi che la terra ci dona.</w:t>
      </w:r>
    </w:p>
    <w:p w:rsidR="001D24F2" w:rsidRDefault="001D24F2" w:rsidP="001D24F2">
      <w:pPr>
        <w:spacing w:before="125" w:after="125"/>
        <w:jc w:val="both"/>
      </w:pPr>
      <w:r w:rsidRPr="001D24F2">
        <w:rPr>
          <w:rFonts w:ascii="Verdana" w:hAnsi="Verdana"/>
          <w:color w:val="000080"/>
          <w:sz w:val="18"/>
          <w:szCs w:val="18"/>
        </w:rPr>
        <w:lastRenderedPageBreak/>
        <w:t xml:space="preserve">Ci circondiamo spesso con così tanti oggetti materiami che siamo </w:t>
      </w:r>
      <w:proofErr w:type="spellStart"/>
      <w:r w:rsidRPr="001D24F2">
        <w:rPr>
          <w:rFonts w:ascii="Verdana" w:hAnsi="Verdana"/>
          <w:color w:val="000080"/>
          <w:sz w:val="18"/>
          <w:szCs w:val="18"/>
        </w:rPr>
        <w:t>sensorialmente</w:t>
      </w:r>
      <w:proofErr w:type="spellEnd"/>
      <w:r w:rsidRPr="001D24F2">
        <w:rPr>
          <w:rFonts w:ascii="Verdana" w:hAnsi="Verdana"/>
          <w:color w:val="000080"/>
          <w:sz w:val="18"/>
          <w:szCs w:val="18"/>
        </w:rPr>
        <w:t xml:space="preserve"> appesantiti e non possiamo ricevere la bellezza delle vedute </w:t>
      </w:r>
      <w:r w:rsidRPr="001D24F2">
        <w:rPr>
          <w:rStyle w:val="grame"/>
          <w:rFonts w:ascii="Verdana" w:hAnsi="Verdana"/>
          <w:color w:val="000080"/>
          <w:sz w:val="18"/>
          <w:szCs w:val="18"/>
        </w:rPr>
        <w:t>del</w:t>
      </w:r>
      <w:r w:rsidRPr="001D24F2">
        <w:rPr>
          <w:rFonts w:ascii="Verdana" w:hAnsi="Verdana"/>
          <w:color w:val="000080"/>
          <w:sz w:val="18"/>
          <w:szCs w:val="18"/>
        </w:rPr>
        <w:t xml:space="preserve"> mondo naturale. </w:t>
      </w:r>
    </w:p>
    <w:p w:rsidR="001D24F2" w:rsidRDefault="001D24F2" w:rsidP="001D24F2">
      <w:pPr>
        <w:spacing w:before="125" w:after="125"/>
        <w:jc w:val="both"/>
      </w:pPr>
      <w:r w:rsidRPr="001D24F2">
        <w:rPr>
          <w:rFonts w:ascii="Verdana" w:hAnsi="Verdana"/>
          <w:color w:val="000080"/>
          <w:sz w:val="18"/>
          <w:szCs w:val="18"/>
        </w:rPr>
        <w:t xml:space="preserve">Una mia amica mi ha raccontato di quando era stata a fare </w:t>
      </w:r>
      <w:r w:rsidRPr="001D24F2">
        <w:rPr>
          <w:rStyle w:val="grame"/>
          <w:rFonts w:ascii="Verdana" w:hAnsi="Verdana"/>
          <w:color w:val="000080"/>
          <w:sz w:val="18"/>
          <w:szCs w:val="18"/>
        </w:rPr>
        <w:t>un</w:t>
      </w:r>
      <w:r w:rsidRPr="001D24F2">
        <w:rPr>
          <w:rFonts w:ascii="Verdana" w:hAnsi="Verdana"/>
          <w:color w:val="000080"/>
          <w:sz w:val="18"/>
          <w:szCs w:val="18"/>
        </w:rPr>
        <w:t xml:space="preserve"> viaggio in barca un una zona rurale dell’Australia. La guida </w:t>
      </w:r>
      <w:r w:rsidRPr="001D24F2">
        <w:rPr>
          <w:rStyle w:val="grame"/>
          <w:rFonts w:ascii="Verdana" w:hAnsi="Verdana"/>
          <w:color w:val="000080"/>
          <w:sz w:val="18"/>
          <w:szCs w:val="18"/>
        </w:rPr>
        <w:t>della</w:t>
      </w:r>
      <w:r w:rsidRPr="001D24F2">
        <w:rPr>
          <w:rFonts w:ascii="Verdana" w:hAnsi="Verdana"/>
          <w:color w:val="000080"/>
          <w:sz w:val="18"/>
          <w:szCs w:val="18"/>
        </w:rPr>
        <w:t xml:space="preserve"> barca stava cercando di segnalare a tutti i turisti un punto lontano dove c’era un albero con un serpente sopra. Le persone </w:t>
      </w:r>
      <w:r w:rsidRPr="001D24F2">
        <w:rPr>
          <w:rStyle w:val="grame"/>
          <w:rFonts w:ascii="Verdana" w:hAnsi="Verdana"/>
          <w:color w:val="000080"/>
          <w:sz w:val="18"/>
          <w:szCs w:val="18"/>
        </w:rPr>
        <w:t>sulla</w:t>
      </w:r>
      <w:r w:rsidRPr="001D24F2">
        <w:rPr>
          <w:rFonts w:ascii="Verdana" w:hAnsi="Verdana"/>
          <w:color w:val="000080"/>
          <w:sz w:val="18"/>
          <w:szCs w:val="18"/>
        </w:rPr>
        <w:t xml:space="preserve"> barca non riuscivano nemmeno a vedere l’albero che la guida stava indicando. Quando si sono ravvicinati tutti </w:t>
      </w:r>
      <w:r w:rsidRPr="001D24F2">
        <w:rPr>
          <w:rStyle w:val="grame"/>
          <w:rFonts w:ascii="Verdana" w:hAnsi="Verdana"/>
          <w:color w:val="000080"/>
          <w:sz w:val="18"/>
          <w:szCs w:val="18"/>
        </w:rPr>
        <w:t>hanno</w:t>
      </w:r>
      <w:r w:rsidRPr="001D24F2">
        <w:rPr>
          <w:rFonts w:ascii="Verdana" w:hAnsi="Verdana"/>
          <w:color w:val="000080"/>
          <w:sz w:val="18"/>
          <w:szCs w:val="18"/>
        </w:rPr>
        <w:t xml:space="preserve"> potuto vedere l’albero e il serpente ed è stato sorprendente come la guida avesse potuto vederli cosi da lontano. Ovviamente i sensi </w:t>
      </w:r>
      <w:r w:rsidRPr="001D24F2">
        <w:rPr>
          <w:rStyle w:val="grame"/>
          <w:rFonts w:ascii="Verdana" w:hAnsi="Verdana"/>
          <w:color w:val="000080"/>
          <w:sz w:val="18"/>
          <w:szCs w:val="18"/>
        </w:rPr>
        <w:t>della</w:t>
      </w:r>
      <w:r w:rsidRPr="001D24F2">
        <w:rPr>
          <w:rFonts w:ascii="Verdana" w:hAnsi="Verdana"/>
          <w:color w:val="000080"/>
          <w:sz w:val="18"/>
          <w:szCs w:val="18"/>
        </w:rPr>
        <w:t xml:space="preserve"> guida sono stati tenuti attivi vivendo nel mondo naturale. </w:t>
      </w:r>
      <w:r w:rsidRPr="001D24F2">
        <w:rPr>
          <w:rStyle w:val="grame"/>
          <w:rFonts w:ascii="Verdana" w:hAnsi="Verdana"/>
          <w:color w:val="000080"/>
          <w:sz w:val="18"/>
          <w:szCs w:val="18"/>
        </w:rPr>
        <w:t>Abbiamo noi perso la capacità di espandere la consapevolezza e percezione?</w:t>
      </w:r>
      <w:r w:rsidRPr="001D24F2">
        <w:rPr>
          <w:rFonts w:ascii="Verdana" w:hAnsi="Verdana"/>
          <w:color w:val="000080"/>
          <w:sz w:val="18"/>
          <w:szCs w:val="18"/>
        </w:rPr>
        <w:t xml:space="preserve"> </w:t>
      </w:r>
      <w:r w:rsidRPr="001D24F2">
        <w:rPr>
          <w:rStyle w:val="grame"/>
          <w:rFonts w:ascii="Verdana" w:hAnsi="Verdana"/>
          <w:color w:val="000080"/>
          <w:sz w:val="18"/>
          <w:szCs w:val="18"/>
        </w:rPr>
        <w:t>Possiamo riprenderci questa capacita attraverso la pratica.</w:t>
      </w:r>
    </w:p>
    <w:p w:rsidR="001D24F2" w:rsidRDefault="001D24F2" w:rsidP="001D24F2">
      <w:pPr>
        <w:spacing w:before="125" w:after="125"/>
        <w:jc w:val="both"/>
      </w:pPr>
      <w:r w:rsidRPr="001D24F2">
        <w:rPr>
          <w:rStyle w:val="grame"/>
          <w:rFonts w:ascii="Verdana" w:hAnsi="Verdana"/>
          <w:color w:val="000080"/>
          <w:sz w:val="18"/>
          <w:szCs w:val="18"/>
        </w:rPr>
        <w:t>Tutto questo per dire che ci stiamo perdendo molto di quello che la vita ci offre.</w:t>
      </w:r>
      <w:r w:rsidRPr="001D24F2">
        <w:rPr>
          <w:rFonts w:ascii="Verdana" w:hAnsi="Verdana"/>
          <w:color w:val="000080"/>
          <w:sz w:val="18"/>
          <w:szCs w:val="18"/>
        </w:rPr>
        <w:t xml:space="preserve"> Non possiamo percepire la bellezza </w:t>
      </w:r>
      <w:r w:rsidRPr="001D24F2">
        <w:rPr>
          <w:rStyle w:val="grame"/>
          <w:rFonts w:ascii="Verdana" w:hAnsi="Verdana"/>
          <w:color w:val="000080"/>
          <w:sz w:val="18"/>
          <w:szCs w:val="18"/>
        </w:rPr>
        <w:t>della</w:t>
      </w:r>
      <w:r w:rsidRPr="001D24F2">
        <w:rPr>
          <w:rFonts w:ascii="Verdana" w:hAnsi="Verdana"/>
          <w:color w:val="000080"/>
          <w:sz w:val="18"/>
          <w:szCs w:val="18"/>
        </w:rPr>
        <w:t xml:space="preserve"> vita e connetterci con la natura fino a quando non usiamo veramente i sensi di cui siamo dotati.</w:t>
      </w:r>
    </w:p>
    <w:p w:rsidR="001D24F2" w:rsidRDefault="001D24F2" w:rsidP="001D24F2">
      <w:pPr>
        <w:spacing w:before="125" w:after="125"/>
        <w:jc w:val="both"/>
      </w:pPr>
      <w:r w:rsidRPr="001D24F2">
        <w:rPr>
          <w:rFonts w:ascii="Verdana" w:hAnsi="Verdana"/>
          <w:color w:val="000080"/>
          <w:sz w:val="18"/>
          <w:szCs w:val="18"/>
        </w:rPr>
        <w:t xml:space="preserve">Dobbiamo veramente rivitalizzare i nostri sensi ancora una </w:t>
      </w:r>
      <w:r w:rsidRPr="001D24F2">
        <w:rPr>
          <w:rStyle w:val="grame"/>
          <w:rFonts w:ascii="Verdana" w:hAnsi="Verdana"/>
          <w:color w:val="000080"/>
          <w:sz w:val="18"/>
          <w:szCs w:val="18"/>
        </w:rPr>
        <w:t>volta</w:t>
      </w:r>
      <w:r w:rsidRPr="001D24F2">
        <w:rPr>
          <w:rFonts w:ascii="Verdana" w:hAnsi="Verdana"/>
          <w:color w:val="000080"/>
          <w:sz w:val="18"/>
          <w:szCs w:val="18"/>
        </w:rPr>
        <w:t xml:space="preserve"> per contattare la bellezza e il potere del mondo che ci circonda. </w:t>
      </w:r>
      <w:r w:rsidRPr="001D24F2">
        <w:rPr>
          <w:rStyle w:val="grame"/>
          <w:rFonts w:ascii="Verdana" w:hAnsi="Verdana"/>
          <w:color w:val="000080"/>
          <w:sz w:val="18"/>
          <w:szCs w:val="18"/>
        </w:rPr>
        <w:t>Così riusciremo ad apprezzare veramente la bellezza che vive in tutte le cose.</w:t>
      </w:r>
    </w:p>
    <w:p w:rsidR="001D24F2" w:rsidRDefault="001D24F2" w:rsidP="001D24F2">
      <w:pPr>
        <w:spacing w:before="125" w:after="125"/>
        <w:jc w:val="both"/>
      </w:pPr>
      <w:r w:rsidRPr="001D24F2">
        <w:rPr>
          <w:rStyle w:val="grame"/>
          <w:rFonts w:ascii="Verdana" w:hAnsi="Verdana"/>
          <w:color w:val="000080"/>
          <w:sz w:val="18"/>
          <w:szCs w:val="18"/>
        </w:rPr>
        <w:t>Noi abbiamo anche dei sensi non ordinari.</w:t>
      </w:r>
      <w:r w:rsidRPr="001D24F2">
        <w:rPr>
          <w:rFonts w:ascii="Verdana" w:hAnsi="Verdana"/>
          <w:color w:val="000080"/>
          <w:sz w:val="18"/>
          <w:szCs w:val="18"/>
        </w:rPr>
        <w:t xml:space="preserve"> </w:t>
      </w:r>
      <w:r w:rsidRPr="001D24F2">
        <w:rPr>
          <w:rStyle w:val="grame"/>
          <w:rFonts w:ascii="Verdana" w:hAnsi="Verdana"/>
          <w:color w:val="000080"/>
          <w:sz w:val="18"/>
          <w:szCs w:val="18"/>
        </w:rPr>
        <w:t>Abbiamo la capacità di attingere alla nostra conoscenza sciamanica, psichica e intuitiva attraverso l’uso dei sensi interiori.</w:t>
      </w:r>
      <w:r w:rsidRPr="001D24F2">
        <w:rPr>
          <w:rFonts w:ascii="Verdana" w:hAnsi="Verdana"/>
          <w:color w:val="000080"/>
          <w:sz w:val="18"/>
          <w:szCs w:val="18"/>
        </w:rPr>
        <w:t xml:space="preserve"> Ma ancora una </w:t>
      </w:r>
      <w:r w:rsidRPr="001D24F2">
        <w:rPr>
          <w:rStyle w:val="grame"/>
          <w:rFonts w:ascii="Verdana" w:hAnsi="Verdana"/>
          <w:color w:val="000080"/>
          <w:sz w:val="18"/>
          <w:szCs w:val="18"/>
        </w:rPr>
        <w:t>volta</w:t>
      </w:r>
      <w:r w:rsidRPr="001D24F2">
        <w:rPr>
          <w:rFonts w:ascii="Verdana" w:hAnsi="Verdana"/>
          <w:color w:val="000080"/>
          <w:sz w:val="18"/>
          <w:szCs w:val="18"/>
        </w:rPr>
        <w:t xml:space="preserve"> ho notato che molti di noi si sono bloccati nell’uso dei sensi psichici.</w:t>
      </w:r>
    </w:p>
    <w:p w:rsidR="001D24F2" w:rsidRDefault="001D24F2" w:rsidP="001D24F2">
      <w:pPr>
        <w:spacing w:before="125" w:after="125"/>
        <w:jc w:val="both"/>
      </w:pPr>
      <w:r w:rsidRPr="001D24F2">
        <w:rPr>
          <w:rFonts w:ascii="Verdana" w:hAnsi="Verdana"/>
          <w:color w:val="000080"/>
          <w:sz w:val="18"/>
          <w:szCs w:val="18"/>
        </w:rPr>
        <w:t xml:space="preserve">Prima di </w:t>
      </w:r>
      <w:r w:rsidRPr="001D24F2">
        <w:rPr>
          <w:rStyle w:val="grame"/>
          <w:rFonts w:ascii="Verdana" w:hAnsi="Verdana"/>
          <w:color w:val="000080"/>
          <w:sz w:val="18"/>
          <w:szCs w:val="18"/>
        </w:rPr>
        <w:t>un</w:t>
      </w:r>
      <w:r w:rsidRPr="001D24F2">
        <w:rPr>
          <w:rFonts w:ascii="Verdana" w:hAnsi="Verdana"/>
          <w:color w:val="000080"/>
          <w:sz w:val="18"/>
          <w:szCs w:val="18"/>
        </w:rPr>
        <w:t xml:space="preserve"> terremoti o altri disastri naturali avviene che il comportamento degli animali cambia in modo significativo. </w:t>
      </w:r>
      <w:r w:rsidRPr="001D24F2">
        <w:rPr>
          <w:rStyle w:val="grame"/>
          <w:rFonts w:ascii="Verdana" w:hAnsi="Verdana"/>
          <w:color w:val="000080"/>
          <w:sz w:val="18"/>
          <w:szCs w:val="18"/>
        </w:rPr>
        <w:t>Durante l’onda distruttiva in Tailandia gli animali si sono spostati verso i territori elevati e sicuri prima che l’onda fosse visibile agli esseri umani.</w:t>
      </w:r>
    </w:p>
    <w:p w:rsidR="001D24F2" w:rsidRDefault="001D24F2" w:rsidP="001D24F2">
      <w:pPr>
        <w:spacing w:before="125" w:after="125"/>
        <w:jc w:val="both"/>
      </w:pPr>
      <w:r w:rsidRPr="001D24F2">
        <w:rPr>
          <w:rFonts w:ascii="Verdana" w:hAnsi="Verdana"/>
          <w:color w:val="000080"/>
          <w:sz w:val="18"/>
          <w:szCs w:val="18"/>
        </w:rPr>
        <w:t xml:space="preserve">Ho </w:t>
      </w:r>
      <w:r w:rsidRPr="001D24F2">
        <w:rPr>
          <w:rStyle w:val="grame"/>
          <w:rFonts w:ascii="Verdana" w:hAnsi="Verdana"/>
          <w:color w:val="000080"/>
          <w:sz w:val="18"/>
          <w:szCs w:val="18"/>
        </w:rPr>
        <w:t>un</w:t>
      </w:r>
      <w:r w:rsidRPr="001D24F2">
        <w:rPr>
          <w:rFonts w:ascii="Verdana" w:hAnsi="Verdana"/>
          <w:color w:val="000080"/>
          <w:sz w:val="18"/>
          <w:szCs w:val="18"/>
        </w:rPr>
        <w:t xml:space="preserve"> amico che possiede un serpente boa e prima di ogni terremoti il serpente appare agitato. Lo stesso comportamento può essere osservato negli uccelli, cani, gatti </w:t>
      </w:r>
      <w:r w:rsidRPr="001D24F2">
        <w:rPr>
          <w:rStyle w:val="grame"/>
          <w:rFonts w:ascii="Verdana" w:hAnsi="Verdana"/>
          <w:color w:val="000080"/>
          <w:sz w:val="18"/>
          <w:szCs w:val="18"/>
        </w:rPr>
        <w:t>ed</w:t>
      </w:r>
      <w:r w:rsidRPr="001D24F2">
        <w:rPr>
          <w:rFonts w:ascii="Verdana" w:hAnsi="Verdana"/>
          <w:color w:val="000080"/>
          <w:sz w:val="18"/>
          <w:szCs w:val="18"/>
        </w:rPr>
        <w:t xml:space="preserve"> altri animali. Molti essere umani </w:t>
      </w:r>
      <w:r w:rsidRPr="001D24F2">
        <w:rPr>
          <w:rStyle w:val="grame"/>
          <w:rFonts w:ascii="Verdana" w:hAnsi="Verdana"/>
          <w:color w:val="000080"/>
          <w:sz w:val="18"/>
          <w:szCs w:val="18"/>
        </w:rPr>
        <w:t>hanno</w:t>
      </w:r>
      <w:r w:rsidRPr="001D24F2">
        <w:rPr>
          <w:rFonts w:ascii="Verdana" w:hAnsi="Verdana"/>
          <w:color w:val="000080"/>
          <w:sz w:val="18"/>
          <w:szCs w:val="18"/>
        </w:rPr>
        <w:t xml:space="preserve"> mortificato i loro sensi psichici per poter raccogliere i messaggi che gli animali ricevono. I sensi degli altri esseri </w:t>
      </w:r>
      <w:r w:rsidRPr="001D24F2">
        <w:rPr>
          <w:rStyle w:val="grame"/>
          <w:rFonts w:ascii="Verdana" w:hAnsi="Verdana"/>
          <w:color w:val="000080"/>
          <w:sz w:val="18"/>
          <w:szCs w:val="18"/>
        </w:rPr>
        <w:t>della</w:t>
      </w:r>
      <w:r w:rsidRPr="001D24F2">
        <w:rPr>
          <w:rFonts w:ascii="Verdana" w:hAnsi="Verdana"/>
          <w:color w:val="000080"/>
          <w:sz w:val="18"/>
          <w:szCs w:val="18"/>
        </w:rPr>
        <w:t xml:space="preserve"> natura sono sufficientemente attivati per accogliere i cambiamenti che avvengono sulla terra e nell’ambiente.</w:t>
      </w:r>
    </w:p>
    <w:p w:rsidR="001D24F2" w:rsidRDefault="001D24F2" w:rsidP="001D24F2">
      <w:pPr>
        <w:spacing w:before="125" w:after="125"/>
        <w:jc w:val="both"/>
      </w:pPr>
      <w:r w:rsidRPr="001D24F2">
        <w:rPr>
          <w:rFonts w:ascii="Verdana" w:hAnsi="Verdana"/>
          <w:color w:val="000080"/>
          <w:sz w:val="18"/>
          <w:szCs w:val="18"/>
        </w:rPr>
        <w:t xml:space="preserve">Una delle mie più grandi frustrazione nell’insegnare i viaggi sciamanici è come le persone sono focalizzate nel ‘vedere’ i loro viaggi come se stessero guardando </w:t>
      </w:r>
      <w:r w:rsidRPr="001D24F2">
        <w:rPr>
          <w:rStyle w:val="grame"/>
          <w:rFonts w:ascii="Verdana" w:hAnsi="Verdana"/>
          <w:color w:val="000080"/>
          <w:sz w:val="18"/>
          <w:szCs w:val="18"/>
        </w:rPr>
        <w:t>un</w:t>
      </w:r>
      <w:r w:rsidRPr="001D24F2">
        <w:rPr>
          <w:rFonts w:ascii="Verdana" w:hAnsi="Verdana"/>
          <w:color w:val="000080"/>
          <w:sz w:val="18"/>
          <w:szCs w:val="18"/>
        </w:rPr>
        <w:t xml:space="preserve"> programma televisivo o un film. </w:t>
      </w:r>
      <w:r w:rsidRPr="001D24F2">
        <w:rPr>
          <w:rStyle w:val="grame"/>
          <w:rFonts w:ascii="Verdana" w:hAnsi="Verdana"/>
          <w:color w:val="000080"/>
          <w:sz w:val="18"/>
          <w:szCs w:val="18"/>
        </w:rPr>
        <w:t>È difficile per me far capire alle persone di sperimentare la profondità dei loro sensi non ordinari, in quanto gli spiriti non comunicano esclusivamente con le immagini.</w:t>
      </w:r>
    </w:p>
    <w:p w:rsidR="001D24F2" w:rsidRDefault="001D24F2" w:rsidP="001D24F2">
      <w:pPr>
        <w:spacing w:before="125" w:after="125"/>
        <w:jc w:val="both"/>
      </w:pPr>
      <w:r w:rsidRPr="001D24F2">
        <w:rPr>
          <w:rStyle w:val="grame"/>
          <w:rFonts w:ascii="Verdana" w:hAnsi="Verdana"/>
          <w:color w:val="000080"/>
          <w:sz w:val="18"/>
          <w:szCs w:val="18"/>
        </w:rPr>
        <w:t>Il</w:t>
      </w:r>
      <w:r w:rsidRPr="001D24F2">
        <w:rPr>
          <w:rFonts w:ascii="Verdana" w:hAnsi="Verdana"/>
          <w:color w:val="000080"/>
          <w:sz w:val="18"/>
          <w:szCs w:val="18"/>
        </w:rPr>
        <w:t xml:space="preserve"> viaggio sciamanico non è un’esperienza di uscita dal corpo come molte pratiche utilizzate oggi. Nello spostare la coscienza lo sciamano alza </w:t>
      </w:r>
      <w:r w:rsidRPr="001D24F2">
        <w:rPr>
          <w:rStyle w:val="grame"/>
          <w:rFonts w:ascii="Verdana" w:hAnsi="Verdana"/>
          <w:color w:val="000080"/>
          <w:sz w:val="18"/>
          <w:szCs w:val="18"/>
        </w:rPr>
        <w:t>il</w:t>
      </w:r>
      <w:r w:rsidRPr="001D24F2">
        <w:rPr>
          <w:rFonts w:ascii="Verdana" w:hAnsi="Verdana"/>
          <w:color w:val="000080"/>
          <w:sz w:val="18"/>
          <w:szCs w:val="18"/>
        </w:rPr>
        <w:t xml:space="preserve"> velo tra i mondi visibili ed invisibili ed entra in una diversa dimensione della realtà. Lo sciamano è, in questo mondo, con i suoi sensi attivati. </w:t>
      </w:r>
      <w:r w:rsidRPr="001D24F2">
        <w:rPr>
          <w:rStyle w:val="grame"/>
          <w:rFonts w:ascii="Verdana" w:hAnsi="Verdana"/>
          <w:color w:val="000080"/>
          <w:sz w:val="18"/>
          <w:szCs w:val="18"/>
        </w:rPr>
        <w:t>Uno sciamano vede, ascolta, sente, annusa e gusta come se fosse nella sua vita quotidiana.</w:t>
      </w:r>
      <w:r w:rsidRPr="001D24F2">
        <w:rPr>
          <w:rFonts w:ascii="Verdana" w:hAnsi="Verdana"/>
          <w:color w:val="000080"/>
          <w:sz w:val="18"/>
          <w:szCs w:val="18"/>
        </w:rPr>
        <w:t xml:space="preserve"> Lo sciamano </w:t>
      </w:r>
      <w:r w:rsidRPr="001D24F2">
        <w:rPr>
          <w:rStyle w:val="grame"/>
          <w:rFonts w:ascii="Verdana" w:hAnsi="Verdana"/>
          <w:color w:val="000080"/>
          <w:sz w:val="18"/>
          <w:szCs w:val="18"/>
        </w:rPr>
        <w:t>va</w:t>
      </w:r>
      <w:r w:rsidRPr="001D24F2">
        <w:rPr>
          <w:rFonts w:ascii="Verdana" w:hAnsi="Verdana"/>
          <w:color w:val="000080"/>
          <w:sz w:val="18"/>
          <w:szCs w:val="18"/>
        </w:rPr>
        <w:t xml:space="preserve"> dai suoi spiriti aiutanti e si dedica a loro come se fossero persone con cui interagire nella vita quotidiana.</w:t>
      </w:r>
    </w:p>
    <w:p w:rsidR="001D24F2" w:rsidRDefault="001D24F2" w:rsidP="001D24F2">
      <w:pPr>
        <w:spacing w:before="125" w:after="125"/>
        <w:jc w:val="both"/>
      </w:pPr>
      <w:r w:rsidRPr="001D24F2">
        <w:rPr>
          <w:rFonts w:ascii="Verdana" w:hAnsi="Verdana"/>
          <w:color w:val="000080"/>
          <w:sz w:val="18"/>
          <w:szCs w:val="18"/>
        </w:rPr>
        <w:t xml:space="preserve">Come viviamo la vita quotidiana così possiamo aprire i sensi non ordinari per percepire </w:t>
      </w:r>
      <w:r w:rsidRPr="001D24F2">
        <w:rPr>
          <w:rStyle w:val="grame"/>
          <w:rFonts w:ascii="Verdana" w:hAnsi="Verdana"/>
          <w:color w:val="000080"/>
          <w:sz w:val="18"/>
          <w:szCs w:val="18"/>
        </w:rPr>
        <w:t>il</w:t>
      </w:r>
      <w:r w:rsidRPr="001D24F2">
        <w:rPr>
          <w:rFonts w:ascii="Verdana" w:hAnsi="Verdana"/>
          <w:color w:val="000080"/>
          <w:sz w:val="18"/>
          <w:szCs w:val="18"/>
        </w:rPr>
        <w:t xml:space="preserve"> mondo magico che ci circonda. Potremmo ascoltare </w:t>
      </w:r>
      <w:r w:rsidRPr="001D24F2">
        <w:rPr>
          <w:rStyle w:val="grame"/>
          <w:rFonts w:ascii="Verdana" w:hAnsi="Verdana"/>
          <w:color w:val="000080"/>
          <w:sz w:val="18"/>
          <w:szCs w:val="18"/>
        </w:rPr>
        <w:t>un</w:t>
      </w:r>
      <w:r w:rsidRPr="001D24F2">
        <w:rPr>
          <w:rFonts w:ascii="Verdana" w:hAnsi="Verdana"/>
          <w:color w:val="000080"/>
          <w:sz w:val="18"/>
          <w:szCs w:val="18"/>
        </w:rPr>
        <w:t xml:space="preserve"> messaggio dal vento mentre camminiamo per andare al lavoro. </w:t>
      </w:r>
      <w:r w:rsidRPr="001D24F2">
        <w:rPr>
          <w:rStyle w:val="grame"/>
          <w:rFonts w:ascii="Verdana" w:hAnsi="Verdana"/>
          <w:color w:val="000080"/>
          <w:sz w:val="18"/>
          <w:szCs w:val="18"/>
        </w:rPr>
        <w:t>Quando i nostri sensi ordinari non sono tanto sovraccaricati, ci possiamo trovare ad essere in contatto con le conoscenze interiori di cui semplicemente sentiamo la verità o la saggezza fin dentro alle nostre ossa.</w:t>
      </w:r>
    </w:p>
    <w:p w:rsidR="001D24F2" w:rsidRDefault="001D24F2" w:rsidP="001D24F2">
      <w:pPr>
        <w:spacing w:before="125" w:after="125"/>
        <w:jc w:val="both"/>
      </w:pPr>
      <w:r w:rsidRPr="001D24F2">
        <w:rPr>
          <w:rFonts w:ascii="Verdana" w:hAnsi="Verdana"/>
          <w:color w:val="000080"/>
          <w:sz w:val="18"/>
          <w:szCs w:val="18"/>
        </w:rPr>
        <w:t xml:space="preserve">Gli esseri </w:t>
      </w:r>
      <w:r w:rsidRPr="001D24F2">
        <w:rPr>
          <w:rStyle w:val="grame"/>
          <w:rFonts w:ascii="Verdana" w:hAnsi="Verdana"/>
          <w:color w:val="000080"/>
          <w:sz w:val="18"/>
          <w:szCs w:val="18"/>
        </w:rPr>
        <w:t>della</w:t>
      </w:r>
      <w:r w:rsidRPr="001D24F2">
        <w:rPr>
          <w:rFonts w:ascii="Verdana" w:hAnsi="Verdana"/>
          <w:color w:val="000080"/>
          <w:sz w:val="18"/>
          <w:szCs w:val="18"/>
        </w:rPr>
        <w:t xml:space="preserve"> natura con i loro sensi interni ed esterno sono per noi dei grandi maestri su come possiamo connetterci con la terra che è dentro e fuori di noi. </w:t>
      </w:r>
      <w:r w:rsidRPr="001D24F2">
        <w:rPr>
          <w:rStyle w:val="grame"/>
          <w:rFonts w:ascii="Verdana" w:hAnsi="Verdana"/>
          <w:color w:val="000080"/>
          <w:sz w:val="18"/>
          <w:szCs w:val="18"/>
        </w:rPr>
        <w:t>Quando facciamo questo sentiamo che le nostre percezioni cambiano per ogni cosa che avviene nella nostra vita.</w:t>
      </w:r>
      <w:r w:rsidRPr="001D24F2">
        <w:rPr>
          <w:rFonts w:ascii="Verdana" w:hAnsi="Verdana"/>
          <w:color w:val="000080"/>
          <w:sz w:val="18"/>
          <w:szCs w:val="18"/>
        </w:rPr>
        <w:t xml:space="preserve"> La vita comincia ad avere </w:t>
      </w:r>
      <w:r w:rsidRPr="001D24F2">
        <w:rPr>
          <w:rStyle w:val="grame"/>
          <w:rFonts w:ascii="Verdana" w:hAnsi="Verdana"/>
          <w:color w:val="000080"/>
          <w:sz w:val="18"/>
          <w:szCs w:val="18"/>
        </w:rPr>
        <w:t>un</w:t>
      </w:r>
      <w:r w:rsidRPr="001D24F2">
        <w:rPr>
          <w:rFonts w:ascii="Verdana" w:hAnsi="Verdana"/>
          <w:color w:val="000080"/>
          <w:sz w:val="18"/>
          <w:szCs w:val="18"/>
        </w:rPr>
        <w:t xml:space="preserve"> significato più profondo e possiamo vedere la bellezza che la vita ci sta offrendo e quanto sia prezioso essere in un corpo.</w:t>
      </w:r>
    </w:p>
    <w:p w:rsidR="001D24F2" w:rsidRDefault="001D24F2" w:rsidP="001D24F2">
      <w:pPr>
        <w:spacing w:before="125" w:after="125"/>
        <w:jc w:val="both"/>
      </w:pPr>
      <w:r w:rsidRPr="001D24F2">
        <w:rPr>
          <w:rFonts w:ascii="Verdana" w:hAnsi="Verdana"/>
          <w:color w:val="000080"/>
          <w:sz w:val="18"/>
          <w:szCs w:val="18"/>
        </w:rPr>
        <w:t xml:space="preserve">Molte persone non vogliono riconnettersi con i loro corpi. Per diverse ragioni, forse per traumi </w:t>
      </w:r>
      <w:r w:rsidRPr="001D24F2">
        <w:rPr>
          <w:rStyle w:val="grame"/>
          <w:rFonts w:ascii="Verdana" w:hAnsi="Verdana"/>
          <w:color w:val="000080"/>
          <w:sz w:val="18"/>
          <w:szCs w:val="18"/>
        </w:rPr>
        <w:t>del</w:t>
      </w:r>
      <w:r w:rsidRPr="001D24F2">
        <w:rPr>
          <w:rFonts w:ascii="Verdana" w:hAnsi="Verdana"/>
          <w:color w:val="000080"/>
          <w:sz w:val="18"/>
          <w:szCs w:val="18"/>
        </w:rPr>
        <w:t xml:space="preserve"> passato o per malattie, l’essere nel corpo diventa fonte di dolore invece che essere un’esperienza gioiosa. E molti di noi sono anche disconnessi dal corpo così come sono disconnessi dalla natura. Essere connessi con la natura ci porta immediatamente alla bellezza di essere in </w:t>
      </w:r>
      <w:r w:rsidRPr="001D24F2">
        <w:rPr>
          <w:rStyle w:val="grame"/>
          <w:rFonts w:ascii="Verdana" w:hAnsi="Verdana"/>
          <w:color w:val="000080"/>
          <w:sz w:val="18"/>
          <w:szCs w:val="18"/>
        </w:rPr>
        <w:t>un</w:t>
      </w:r>
      <w:r w:rsidRPr="001D24F2">
        <w:rPr>
          <w:rFonts w:ascii="Verdana" w:hAnsi="Verdana"/>
          <w:color w:val="000080"/>
          <w:sz w:val="18"/>
          <w:szCs w:val="18"/>
        </w:rPr>
        <w:t xml:space="preserve"> corpo.</w:t>
      </w:r>
    </w:p>
    <w:p w:rsidR="001D24F2" w:rsidRDefault="001D24F2" w:rsidP="001D24F2">
      <w:pPr>
        <w:spacing w:before="125" w:after="125"/>
        <w:jc w:val="both"/>
      </w:pPr>
      <w:r w:rsidRPr="001D24F2">
        <w:rPr>
          <w:rFonts w:ascii="Verdana" w:hAnsi="Verdana"/>
          <w:color w:val="000080"/>
          <w:sz w:val="18"/>
          <w:szCs w:val="18"/>
        </w:rPr>
        <w:t xml:space="preserve">È tempo per noi di onorare </w:t>
      </w:r>
      <w:r w:rsidRPr="001D24F2">
        <w:rPr>
          <w:rStyle w:val="grame"/>
          <w:rFonts w:ascii="Verdana" w:hAnsi="Verdana"/>
          <w:color w:val="000080"/>
          <w:sz w:val="18"/>
          <w:szCs w:val="18"/>
        </w:rPr>
        <w:t>il</w:t>
      </w:r>
      <w:r w:rsidRPr="001D24F2">
        <w:rPr>
          <w:rFonts w:ascii="Verdana" w:hAnsi="Verdana"/>
          <w:color w:val="000080"/>
          <w:sz w:val="18"/>
          <w:szCs w:val="18"/>
        </w:rPr>
        <w:t xml:space="preserve"> nostro corpo e non rifiutarlo o giudicarlo. È </w:t>
      </w:r>
      <w:r w:rsidRPr="001D24F2">
        <w:rPr>
          <w:rStyle w:val="grame"/>
          <w:rFonts w:ascii="Verdana" w:hAnsi="Verdana"/>
          <w:color w:val="000080"/>
          <w:sz w:val="18"/>
          <w:szCs w:val="18"/>
        </w:rPr>
        <w:t>il</w:t>
      </w:r>
      <w:r w:rsidRPr="001D24F2">
        <w:rPr>
          <w:rFonts w:ascii="Verdana" w:hAnsi="Verdana"/>
          <w:color w:val="000080"/>
          <w:sz w:val="18"/>
          <w:szCs w:val="18"/>
        </w:rPr>
        <w:t xml:space="preserve"> momento per noi di permetterci di vedere, udire, sentire, assaporare, annusare tutto ciò che la natura ci offre. E allora possiamo abitare subito in </w:t>
      </w:r>
      <w:r w:rsidRPr="001D24F2">
        <w:rPr>
          <w:rStyle w:val="grame"/>
          <w:rFonts w:ascii="Verdana" w:hAnsi="Verdana"/>
          <w:color w:val="000080"/>
          <w:sz w:val="18"/>
          <w:szCs w:val="18"/>
        </w:rPr>
        <w:t>un</w:t>
      </w:r>
      <w:r w:rsidRPr="001D24F2">
        <w:rPr>
          <w:rFonts w:ascii="Verdana" w:hAnsi="Verdana"/>
          <w:color w:val="000080"/>
          <w:sz w:val="18"/>
          <w:szCs w:val="18"/>
        </w:rPr>
        <w:t xml:space="preserve"> universo che molti di noi possono solo immaginare.</w:t>
      </w:r>
    </w:p>
    <w:p w:rsidR="001D24F2" w:rsidRDefault="001D24F2" w:rsidP="001D24F2">
      <w:pPr>
        <w:spacing w:before="125" w:after="125"/>
        <w:jc w:val="both"/>
      </w:pPr>
      <w:r w:rsidRPr="001D24F2">
        <w:rPr>
          <w:rStyle w:val="grame"/>
          <w:rFonts w:ascii="Verdana" w:hAnsi="Verdana"/>
          <w:color w:val="000080"/>
          <w:sz w:val="18"/>
          <w:szCs w:val="18"/>
        </w:rPr>
        <w:t>Ci sono così tanti livelli di consapevolezza che possiamo aprire quando apprendiamo di affinare la nostra percezione.</w:t>
      </w:r>
    </w:p>
    <w:p w:rsidR="001D24F2" w:rsidRDefault="001D24F2" w:rsidP="001D24F2">
      <w:pPr>
        <w:spacing w:before="125" w:after="125"/>
        <w:jc w:val="both"/>
      </w:pPr>
      <w:r w:rsidRPr="001D24F2">
        <w:rPr>
          <w:rFonts w:ascii="Verdana" w:hAnsi="Verdana"/>
          <w:color w:val="000080"/>
          <w:sz w:val="18"/>
          <w:szCs w:val="18"/>
        </w:rPr>
        <w:t xml:space="preserve">Il 19 settembre è </w:t>
      </w:r>
      <w:r w:rsidRPr="001D24F2">
        <w:rPr>
          <w:rStyle w:val="grame"/>
          <w:rFonts w:ascii="Verdana" w:hAnsi="Verdana"/>
          <w:color w:val="000080"/>
          <w:sz w:val="18"/>
          <w:szCs w:val="18"/>
        </w:rPr>
        <w:t>luna</w:t>
      </w:r>
      <w:r w:rsidRPr="001D24F2">
        <w:rPr>
          <w:rFonts w:ascii="Verdana" w:hAnsi="Verdana"/>
          <w:color w:val="000080"/>
          <w:sz w:val="18"/>
          <w:szCs w:val="18"/>
        </w:rPr>
        <w:t xml:space="preserve"> piena. Trovate la vostra entrata per sperimentare la vostra </w:t>
      </w:r>
      <w:r w:rsidRPr="001D24F2">
        <w:rPr>
          <w:rStyle w:val="grame"/>
          <w:rFonts w:ascii="Verdana" w:hAnsi="Verdana"/>
          <w:color w:val="000080"/>
          <w:sz w:val="18"/>
          <w:szCs w:val="18"/>
        </w:rPr>
        <w:t>luce</w:t>
      </w:r>
      <w:r w:rsidRPr="001D24F2">
        <w:rPr>
          <w:rFonts w:ascii="Verdana" w:hAnsi="Verdana"/>
          <w:color w:val="000080"/>
          <w:sz w:val="18"/>
          <w:szCs w:val="18"/>
        </w:rPr>
        <w:t xml:space="preserve"> divina. Come ho scritto </w:t>
      </w:r>
      <w:r w:rsidRPr="001D24F2">
        <w:rPr>
          <w:rStyle w:val="grame"/>
          <w:rFonts w:ascii="Verdana" w:hAnsi="Verdana"/>
          <w:color w:val="000080"/>
          <w:sz w:val="18"/>
          <w:szCs w:val="18"/>
        </w:rPr>
        <w:t>il</w:t>
      </w:r>
      <w:r w:rsidRPr="001D24F2">
        <w:rPr>
          <w:rFonts w:ascii="Verdana" w:hAnsi="Verdana"/>
          <w:color w:val="000080"/>
          <w:sz w:val="18"/>
          <w:szCs w:val="18"/>
        </w:rPr>
        <w:t xml:space="preserve"> mese passato fate il lavoro preparatorio necessario per andare oltre la superficie di conoscenza per sperimentare completamente che siete esseri di luce. </w:t>
      </w:r>
      <w:r w:rsidRPr="001D24F2">
        <w:rPr>
          <w:rStyle w:val="grame"/>
          <w:rFonts w:ascii="Verdana" w:hAnsi="Verdana"/>
          <w:color w:val="000080"/>
          <w:sz w:val="18"/>
          <w:szCs w:val="18"/>
        </w:rPr>
        <w:t>Le vostre vibrazioni dovrebbero cambiare.</w:t>
      </w:r>
      <w:r w:rsidRPr="001D24F2">
        <w:rPr>
          <w:rFonts w:ascii="Verdana" w:hAnsi="Verdana"/>
          <w:color w:val="000080"/>
          <w:sz w:val="18"/>
          <w:szCs w:val="18"/>
        </w:rPr>
        <w:t xml:space="preserve"> La vostra consapevolezza dovrebbe innalzarsi.</w:t>
      </w:r>
    </w:p>
    <w:p w:rsidR="001D24F2" w:rsidRDefault="001D24F2" w:rsidP="001D24F2">
      <w:pPr>
        <w:spacing w:before="125" w:after="125"/>
        <w:jc w:val="both"/>
      </w:pPr>
      <w:r w:rsidRPr="001D24F2">
        <w:rPr>
          <w:rFonts w:ascii="Verdana" w:hAnsi="Verdana"/>
          <w:color w:val="000080"/>
          <w:sz w:val="18"/>
          <w:szCs w:val="18"/>
        </w:rPr>
        <w:lastRenderedPageBreak/>
        <w:t xml:space="preserve">Da questo stato elevato di coscienza e di vibrazioni sperimentate la vostra </w:t>
      </w:r>
      <w:r w:rsidRPr="001D24F2">
        <w:rPr>
          <w:rStyle w:val="grame"/>
          <w:rFonts w:ascii="Verdana" w:hAnsi="Verdana"/>
          <w:color w:val="000080"/>
          <w:sz w:val="18"/>
          <w:szCs w:val="18"/>
        </w:rPr>
        <w:t>luce</w:t>
      </w:r>
      <w:r w:rsidRPr="001D24F2">
        <w:rPr>
          <w:rFonts w:ascii="Verdana" w:hAnsi="Verdana"/>
          <w:color w:val="000080"/>
          <w:sz w:val="18"/>
          <w:szCs w:val="18"/>
        </w:rPr>
        <w:t xml:space="preserve"> come uno con la rete della vita. Sperimentate </w:t>
      </w:r>
      <w:r w:rsidRPr="001D24F2">
        <w:rPr>
          <w:rStyle w:val="grame"/>
          <w:rFonts w:ascii="Verdana" w:hAnsi="Verdana"/>
          <w:color w:val="000080"/>
          <w:sz w:val="18"/>
          <w:szCs w:val="18"/>
        </w:rPr>
        <w:t>il</w:t>
      </w:r>
      <w:r w:rsidRPr="001D24F2">
        <w:rPr>
          <w:rFonts w:ascii="Verdana" w:hAnsi="Verdana"/>
          <w:color w:val="000080"/>
          <w:sz w:val="18"/>
          <w:szCs w:val="18"/>
        </w:rPr>
        <w:t xml:space="preserve"> puro stato di unità con la luce che tutti noi emaniamo.</w:t>
      </w:r>
    </w:p>
    <w:p w:rsidR="001D24F2" w:rsidRDefault="001D24F2" w:rsidP="001D24F2">
      <w:pPr>
        <w:spacing w:before="125" w:after="125"/>
        <w:jc w:val="both"/>
      </w:pPr>
      <w:r w:rsidRPr="001D24F2">
        <w:rPr>
          <w:rFonts w:ascii="Verdana" w:hAnsi="Verdana"/>
          <w:color w:val="000080"/>
          <w:sz w:val="18"/>
          <w:szCs w:val="18"/>
        </w:rPr>
        <w:t xml:space="preserve">Se siete nuovi lettori delle Notizie di Trasmutazione potete leggere l’introduzione alla cerimonia di </w:t>
      </w:r>
      <w:r w:rsidRPr="001D24F2">
        <w:rPr>
          <w:rStyle w:val="grame"/>
          <w:rFonts w:ascii="Verdana" w:hAnsi="Verdana"/>
          <w:color w:val="000080"/>
          <w:sz w:val="18"/>
          <w:szCs w:val="18"/>
        </w:rPr>
        <w:t>luna</w:t>
      </w:r>
      <w:r w:rsidRPr="001D24F2">
        <w:rPr>
          <w:rFonts w:ascii="Verdana" w:hAnsi="Verdana"/>
          <w:color w:val="000080"/>
          <w:sz w:val="18"/>
          <w:szCs w:val="18"/>
        </w:rPr>
        <w:t xml:space="preserve"> piena “Creare una Rete Umana di Luce” alla pagina iniziale di questo sito.</w:t>
      </w:r>
    </w:p>
    <w:p w:rsidR="001D24F2" w:rsidRDefault="001D24F2" w:rsidP="001D24F2">
      <w:pPr>
        <w:spacing w:before="125" w:after="125"/>
        <w:jc w:val="both"/>
      </w:pPr>
      <w:r w:rsidRPr="001D24F2">
        <w:rPr>
          <w:rStyle w:val="grame"/>
          <w:rFonts w:ascii="Verdana" w:hAnsi="Verdana"/>
          <w:color w:val="000080"/>
          <w:sz w:val="18"/>
          <w:szCs w:val="18"/>
        </w:rPr>
        <w:t>Il 22 Settembre è l’equinozio.</w:t>
      </w:r>
      <w:r w:rsidRPr="001D24F2">
        <w:rPr>
          <w:rFonts w:ascii="Verdana" w:hAnsi="Verdana"/>
          <w:color w:val="000080"/>
          <w:sz w:val="18"/>
          <w:szCs w:val="18"/>
        </w:rPr>
        <w:t xml:space="preserve"> Non posso credere che ancora una </w:t>
      </w:r>
      <w:r w:rsidRPr="001D24F2">
        <w:rPr>
          <w:rStyle w:val="grame"/>
          <w:rFonts w:ascii="Verdana" w:hAnsi="Verdana"/>
          <w:color w:val="000080"/>
          <w:sz w:val="18"/>
          <w:szCs w:val="18"/>
        </w:rPr>
        <w:t>volta</w:t>
      </w:r>
      <w:r w:rsidRPr="001D24F2">
        <w:rPr>
          <w:rFonts w:ascii="Verdana" w:hAnsi="Verdana"/>
          <w:color w:val="000080"/>
          <w:sz w:val="18"/>
          <w:szCs w:val="18"/>
        </w:rPr>
        <w:t xml:space="preserve"> diamo il benvenuto ad una nuova stagione!</w:t>
      </w:r>
    </w:p>
    <w:p w:rsidR="001D24F2" w:rsidRDefault="001D24F2" w:rsidP="001D24F2">
      <w:pPr>
        <w:spacing w:before="125" w:after="125"/>
        <w:jc w:val="both"/>
      </w:pPr>
      <w:r w:rsidRPr="001D24F2">
        <w:rPr>
          <w:rFonts w:ascii="Verdana" w:hAnsi="Verdana"/>
          <w:color w:val="000080"/>
          <w:sz w:val="18"/>
          <w:szCs w:val="18"/>
        </w:rPr>
        <w:t xml:space="preserve">Per coloro che stanno nell’Emisfero Nord questo è </w:t>
      </w:r>
      <w:r w:rsidRPr="001D24F2">
        <w:rPr>
          <w:rStyle w:val="grame"/>
          <w:rFonts w:ascii="Verdana" w:hAnsi="Verdana"/>
          <w:color w:val="000080"/>
          <w:sz w:val="18"/>
          <w:szCs w:val="18"/>
        </w:rPr>
        <w:t>il</w:t>
      </w:r>
      <w:r w:rsidRPr="001D24F2">
        <w:rPr>
          <w:rFonts w:ascii="Verdana" w:hAnsi="Verdana"/>
          <w:color w:val="000080"/>
          <w:sz w:val="18"/>
          <w:szCs w:val="18"/>
        </w:rPr>
        <w:t xml:space="preserve"> periodo perfetto per riflettere su come lasciare andare i propri modi abituali di stare nel mondo che non servono più nella vita che può essere sperimentata nella profonda verità dei nostri sensi visibili e invisibili. È </w:t>
      </w:r>
      <w:r w:rsidRPr="001D24F2">
        <w:rPr>
          <w:rStyle w:val="grame"/>
          <w:rFonts w:ascii="Verdana" w:hAnsi="Verdana"/>
          <w:color w:val="000080"/>
          <w:sz w:val="18"/>
          <w:szCs w:val="18"/>
        </w:rPr>
        <w:t>un</w:t>
      </w:r>
      <w:r w:rsidRPr="001D24F2">
        <w:rPr>
          <w:rFonts w:ascii="Verdana" w:hAnsi="Verdana"/>
          <w:color w:val="000080"/>
          <w:sz w:val="18"/>
          <w:szCs w:val="18"/>
        </w:rPr>
        <w:t xml:space="preserve"> grande momento per fare la scelta senza compromessi e riportare completamente la vitalità e sperimentare un più ampio e profondo senso di percezione. È </w:t>
      </w:r>
      <w:r w:rsidRPr="001D24F2">
        <w:rPr>
          <w:rStyle w:val="grame"/>
          <w:rFonts w:ascii="Verdana" w:hAnsi="Verdana"/>
          <w:color w:val="000080"/>
          <w:sz w:val="18"/>
          <w:szCs w:val="18"/>
        </w:rPr>
        <w:t>un</w:t>
      </w:r>
      <w:r w:rsidRPr="001D24F2">
        <w:rPr>
          <w:rFonts w:ascii="Verdana" w:hAnsi="Verdana"/>
          <w:color w:val="000080"/>
          <w:sz w:val="18"/>
          <w:szCs w:val="18"/>
        </w:rPr>
        <w:t xml:space="preserve"> grande momento per immergersi in profondità e lasciare i modi con cui operavano superficialmente e che ci tenevano sulla superficie della vita. </w:t>
      </w:r>
      <w:r w:rsidRPr="001D24F2">
        <w:rPr>
          <w:rStyle w:val="grame"/>
          <w:rFonts w:ascii="Verdana" w:hAnsi="Verdana"/>
          <w:color w:val="000080"/>
          <w:sz w:val="18"/>
          <w:szCs w:val="18"/>
        </w:rPr>
        <w:t>Quando lasciamo andare i modi di vivere e di lavorare che non servono più a noi e al pianeta, allora ci apriamo alla nuova vita.</w:t>
      </w:r>
      <w:r w:rsidRPr="001D24F2">
        <w:rPr>
          <w:rFonts w:ascii="Verdana" w:hAnsi="Verdana"/>
          <w:color w:val="000080"/>
          <w:sz w:val="18"/>
          <w:szCs w:val="18"/>
        </w:rPr>
        <w:t xml:space="preserve"> Ci apriamo ad </w:t>
      </w:r>
      <w:r w:rsidRPr="001D24F2">
        <w:rPr>
          <w:rStyle w:val="grame"/>
          <w:rFonts w:ascii="Verdana" w:hAnsi="Verdana"/>
          <w:color w:val="000080"/>
          <w:sz w:val="18"/>
          <w:szCs w:val="18"/>
        </w:rPr>
        <w:t>un</w:t>
      </w:r>
      <w:r w:rsidRPr="001D24F2">
        <w:rPr>
          <w:rFonts w:ascii="Verdana" w:hAnsi="Verdana"/>
          <w:color w:val="000080"/>
          <w:sz w:val="18"/>
          <w:szCs w:val="18"/>
        </w:rPr>
        <w:t xml:space="preserve"> nuovo modo di vivere.</w:t>
      </w:r>
    </w:p>
    <w:p w:rsidR="001D24F2" w:rsidRDefault="001D24F2" w:rsidP="001D24F2">
      <w:pPr>
        <w:spacing w:before="125" w:after="125"/>
        <w:jc w:val="both"/>
      </w:pPr>
      <w:r w:rsidRPr="001D24F2">
        <w:rPr>
          <w:rFonts w:ascii="Verdana" w:hAnsi="Verdana"/>
          <w:color w:val="000080"/>
          <w:sz w:val="18"/>
          <w:szCs w:val="18"/>
        </w:rPr>
        <w:t xml:space="preserve">Per coloro che stanno nell’Emisfero Sud questo è </w:t>
      </w:r>
      <w:r w:rsidRPr="001D24F2">
        <w:rPr>
          <w:rStyle w:val="grame"/>
          <w:rFonts w:ascii="Verdana" w:hAnsi="Verdana"/>
          <w:color w:val="000080"/>
          <w:sz w:val="18"/>
          <w:szCs w:val="18"/>
        </w:rPr>
        <w:t>il</w:t>
      </w:r>
      <w:r w:rsidRPr="001D24F2">
        <w:rPr>
          <w:rFonts w:ascii="Verdana" w:hAnsi="Verdana"/>
          <w:color w:val="000080"/>
          <w:sz w:val="18"/>
          <w:szCs w:val="18"/>
        </w:rPr>
        <w:t xml:space="preserve"> periodo fertile per piantare i semi per mantenere la visione di ciò che ho scritto sopra.</w:t>
      </w:r>
    </w:p>
    <w:p w:rsidR="001D24F2" w:rsidRDefault="001D24F2" w:rsidP="001D24F2">
      <w:pPr>
        <w:spacing w:before="125" w:after="125"/>
        <w:jc w:val="both"/>
      </w:pPr>
      <w:r w:rsidRPr="001D24F2">
        <w:rPr>
          <w:rFonts w:ascii="Verdana" w:hAnsi="Verdana"/>
          <w:color w:val="000080"/>
          <w:sz w:val="18"/>
          <w:szCs w:val="18"/>
        </w:rPr>
        <w:t xml:space="preserve">Auguro a tutti voi </w:t>
      </w:r>
      <w:r w:rsidRPr="001D24F2">
        <w:rPr>
          <w:rStyle w:val="grame"/>
          <w:rFonts w:ascii="Verdana" w:hAnsi="Verdana"/>
          <w:color w:val="000080"/>
          <w:sz w:val="18"/>
          <w:szCs w:val="18"/>
        </w:rPr>
        <w:t>un</w:t>
      </w:r>
      <w:r w:rsidRPr="001D24F2">
        <w:rPr>
          <w:rFonts w:ascii="Verdana" w:hAnsi="Verdana"/>
          <w:color w:val="000080"/>
          <w:sz w:val="18"/>
          <w:szCs w:val="18"/>
        </w:rPr>
        <w:t xml:space="preserve"> gioioso, vibrante e raggiante solstizio!</w:t>
      </w:r>
    </w:p>
    <w:p w:rsidR="001D24F2" w:rsidRPr="00BD3AA9" w:rsidRDefault="001D24F2" w:rsidP="001D24F2">
      <w:pPr>
        <w:jc w:val="both"/>
      </w:pPr>
    </w:p>
    <w:sectPr w:rsidR="001D24F2" w:rsidRPr="00BD3AA9"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70C" w:rsidRDefault="0078570C">
      <w:r>
        <w:separator/>
      </w:r>
    </w:p>
  </w:endnote>
  <w:endnote w:type="continuationSeparator" w:id="0">
    <w:p w:rsidR="0078570C" w:rsidRDefault="00785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4E" w:rsidRDefault="00B97751" w:rsidP="00E42911">
    <w:pPr>
      <w:pStyle w:val="Pidipagina"/>
      <w:framePr w:wrap="around" w:vAnchor="text" w:hAnchor="margin" w:xAlign="right" w:y="1"/>
      <w:rPr>
        <w:rStyle w:val="Numeropagina"/>
      </w:rPr>
    </w:pPr>
    <w:r>
      <w:rPr>
        <w:rStyle w:val="Numeropagina"/>
      </w:rPr>
      <w:fldChar w:fldCharType="begin"/>
    </w:r>
    <w:r w:rsidR="007D3E4E">
      <w:rPr>
        <w:rStyle w:val="Numeropagina"/>
      </w:rPr>
      <w:instrText xml:space="preserve">PAGE  </w:instrText>
    </w:r>
    <w:r>
      <w:rPr>
        <w:rStyle w:val="Numeropagina"/>
      </w:rPr>
      <w:fldChar w:fldCharType="separate"/>
    </w:r>
    <w:r w:rsidR="007D3E4E">
      <w:rPr>
        <w:rStyle w:val="Numeropagina"/>
        <w:noProof/>
      </w:rPr>
      <w:t>39</w:t>
    </w:r>
    <w:r>
      <w:rPr>
        <w:rStyle w:val="Numeropagina"/>
      </w:rPr>
      <w:fldChar w:fldCharType="end"/>
    </w:r>
  </w:p>
  <w:p w:rsidR="007D3E4E" w:rsidRDefault="007D3E4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4E" w:rsidRDefault="00B97751" w:rsidP="00E42911">
    <w:pPr>
      <w:pStyle w:val="Pidipagina"/>
      <w:framePr w:wrap="around" w:vAnchor="text" w:hAnchor="margin" w:xAlign="right" w:y="1"/>
      <w:rPr>
        <w:rStyle w:val="Numeropagina"/>
      </w:rPr>
    </w:pPr>
    <w:r>
      <w:rPr>
        <w:rStyle w:val="Numeropagina"/>
      </w:rPr>
      <w:fldChar w:fldCharType="begin"/>
    </w:r>
    <w:r w:rsidR="007D3E4E">
      <w:rPr>
        <w:rStyle w:val="Numeropagina"/>
      </w:rPr>
      <w:instrText xml:space="preserve">PAGE  </w:instrText>
    </w:r>
    <w:r>
      <w:rPr>
        <w:rStyle w:val="Numeropagina"/>
      </w:rPr>
      <w:fldChar w:fldCharType="separate"/>
    </w:r>
    <w:r w:rsidR="00031F7A">
      <w:rPr>
        <w:rStyle w:val="Numeropagina"/>
        <w:noProof/>
      </w:rPr>
      <w:t>1</w:t>
    </w:r>
    <w:r>
      <w:rPr>
        <w:rStyle w:val="Numeropagina"/>
      </w:rPr>
      <w:fldChar w:fldCharType="end"/>
    </w:r>
  </w:p>
  <w:p w:rsidR="007D3E4E" w:rsidRDefault="007D3E4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70C" w:rsidRDefault="0078570C">
      <w:r>
        <w:separator/>
      </w:r>
    </w:p>
  </w:footnote>
  <w:footnote w:type="continuationSeparator" w:id="0">
    <w:p w:rsidR="0078570C" w:rsidRDefault="007857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771E0"/>
    <w:multiLevelType w:val="multilevel"/>
    <w:tmpl w:val="D224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6"/>
  </w:num>
  <w:num w:numId="4">
    <w:abstractNumId w:val="6"/>
  </w:num>
  <w:num w:numId="5">
    <w:abstractNumId w:val="11"/>
  </w:num>
  <w:num w:numId="6">
    <w:abstractNumId w:val="17"/>
  </w:num>
  <w:num w:numId="7">
    <w:abstractNumId w:val="4"/>
  </w:num>
  <w:num w:numId="8">
    <w:abstractNumId w:val="5"/>
  </w:num>
  <w:num w:numId="9">
    <w:abstractNumId w:val="14"/>
  </w:num>
  <w:num w:numId="10">
    <w:abstractNumId w:val="8"/>
  </w:num>
  <w:num w:numId="11">
    <w:abstractNumId w:val="10"/>
  </w:num>
  <w:num w:numId="12">
    <w:abstractNumId w:val="9"/>
  </w:num>
  <w:num w:numId="13">
    <w:abstractNumId w:val="12"/>
  </w:num>
  <w:num w:numId="14">
    <w:abstractNumId w:val="18"/>
  </w:num>
  <w:num w:numId="15">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09F1"/>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1F7A"/>
    <w:rsid w:val="0003237F"/>
    <w:rsid w:val="00032868"/>
    <w:rsid w:val="000328F8"/>
    <w:rsid w:val="00033C5C"/>
    <w:rsid w:val="00035407"/>
    <w:rsid w:val="00036719"/>
    <w:rsid w:val="0004052D"/>
    <w:rsid w:val="00040C6D"/>
    <w:rsid w:val="000414D2"/>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6D5"/>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4C6"/>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24F2"/>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5A0"/>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C65"/>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5B9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4E6D"/>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1A90"/>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363"/>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570C"/>
    <w:rsid w:val="00785AAA"/>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E4E"/>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0D9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07F27"/>
    <w:rsid w:val="00911E92"/>
    <w:rsid w:val="00914B3F"/>
    <w:rsid w:val="009159A3"/>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2699"/>
    <w:rsid w:val="009D3C4E"/>
    <w:rsid w:val="009D4216"/>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B67"/>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377DA"/>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97751"/>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3AA9"/>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4E0"/>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0BE0"/>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C7EDE"/>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7D3E4E"/>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7D3E4E"/>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7D3E4E"/>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7D3E4E"/>
    <w:pPr>
      <w:pBdr>
        <w:top w:val="single" w:sz="6" w:space="1" w:color="auto"/>
      </w:pBdr>
      <w:jc w:val="center"/>
    </w:pPr>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3306">
      <w:bodyDiv w:val="1"/>
      <w:marLeft w:val="0"/>
      <w:marRight w:val="0"/>
      <w:marTop w:val="0"/>
      <w:marBottom w:val="0"/>
      <w:divBdr>
        <w:top w:val="none" w:sz="0" w:space="0" w:color="auto"/>
        <w:left w:val="none" w:sz="0" w:space="0" w:color="auto"/>
        <w:bottom w:val="none" w:sz="0" w:space="0" w:color="auto"/>
        <w:right w:val="none" w:sz="0" w:space="0" w:color="auto"/>
      </w:divBdr>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059199">
      <w:bodyDiv w:val="1"/>
      <w:marLeft w:val="0"/>
      <w:marRight w:val="0"/>
      <w:marTop w:val="0"/>
      <w:marBottom w:val="0"/>
      <w:divBdr>
        <w:top w:val="none" w:sz="0" w:space="0" w:color="auto"/>
        <w:left w:val="none" w:sz="0" w:space="0" w:color="auto"/>
        <w:bottom w:val="none" w:sz="0" w:space="0" w:color="auto"/>
        <w:right w:val="none" w:sz="0" w:space="0" w:color="auto"/>
      </w:divBdr>
      <w:divsChild>
        <w:div w:id="2142840969">
          <w:marLeft w:val="0"/>
          <w:marRight w:val="0"/>
          <w:marTop w:val="0"/>
          <w:marBottom w:val="0"/>
          <w:divBdr>
            <w:top w:val="none" w:sz="0" w:space="0" w:color="auto"/>
            <w:left w:val="none" w:sz="0" w:space="0" w:color="auto"/>
            <w:bottom w:val="none" w:sz="0" w:space="0" w:color="auto"/>
            <w:right w:val="none" w:sz="0" w:space="0" w:color="auto"/>
          </w:divBdr>
          <w:divsChild>
            <w:div w:id="1378092749">
              <w:marLeft w:val="0"/>
              <w:marRight w:val="0"/>
              <w:marTop w:val="0"/>
              <w:marBottom w:val="0"/>
              <w:divBdr>
                <w:top w:val="none" w:sz="0" w:space="0" w:color="auto"/>
                <w:left w:val="none" w:sz="0" w:space="0" w:color="auto"/>
                <w:bottom w:val="none" w:sz="0" w:space="0" w:color="auto"/>
                <w:right w:val="none" w:sz="0" w:space="0" w:color="auto"/>
              </w:divBdr>
            </w:div>
          </w:divsChild>
        </w:div>
        <w:div w:id="152793098">
          <w:marLeft w:val="0"/>
          <w:marRight w:val="0"/>
          <w:marTop w:val="0"/>
          <w:marBottom w:val="0"/>
          <w:divBdr>
            <w:top w:val="none" w:sz="0" w:space="0" w:color="auto"/>
            <w:left w:val="none" w:sz="0" w:space="0" w:color="auto"/>
            <w:bottom w:val="none" w:sz="0" w:space="0" w:color="auto"/>
            <w:right w:val="none" w:sz="0" w:space="0" w:color="auto"/>
          </w:divBdr>
        </w:div>
        <w:div w:id="1876966458">
          <w:marLeft w:val="0"/>
          <w:marRight w:val="0"/>
          <w:marTop w:val="0"/>
          <w:marBottom w:val="0"/>
          <w:divBdr>
            <w:top w:val="none" w:sz="0" w:space="0" w:color="auto"/>
            <w:left w:val="none" w:sz="0" w:space="0" w:color="auto"/>
            <w:bottom w:val="none" w:sz="0" w:space="0" w:color="auto"/>
            <w:right w:val="none" w:sz="0" w:space="0" w:color="auto"/>
          </w:divBdr>
          <w:divsChild>
            <w:div w:id="1203710508">
              <w:marLeft w:val="0"/>
              <w:marRight w:val="0"/>
              <w:marTop w:val="0"/>
              <w:marBottom w:val="0"/>
              <w:divBdr>
                <w:top w:val="none" w:sz="0" w:space="0" w:color="auto"/>
                <w:left w:val="none" w:sz="0" w:space="0" w:color="auto"/>
                <w:bottom w:val="none" w:sz="0" w:space="0" w:color="auto"/>
                <w:right w:val="none" w:sz="0" w:space="0" w:color="auto"/>
              </w:divBdr>
              <w:divsChild>
                <w:div w:id="358358417">
                  <w:marLeft w:val="0"/>
                  <w:marRight w:val="0"/>
                  <w:marTop w:val="0"/>
                  <w:marBottom w:val="0"/>
                  <w:divBdr>
                    <w:top w:val="none" w:sz="0" w:space="0" w:color="auto"/>
                    <w:left w:val="none" w:sz="0" w:space="0" w:color="auto"/>
                    <w:bottom w:val="none" w:sz="0" w:space="0" w:color="auto"/>
                    <w:right w:val="none" w:sz="0" w:space="0" w:color="auto"/>
                  </w:divBdr>
                  <w:divsChild>
                    <w:div w:id="1031303140">
                      <w:marLeft w:val="0"/>
                      <w:marRight w:val="0"/>
                      <w:marTop w:val="0"/>
                      <w:marBottom w:val="0"/>
                      <w:divBdr>
                        <w:top w:val="none" w:sz="0" w:space="0" w:color="auto"/>
                        <w:left w:val="none" w:sz="0" w:space="0" w:color="auto"/>
                        <w:bottom w:val="none" w:sz="0" w:space="0" w:color="auto"/>
                        <w:right w:val="none" w:sz="0" w:space="0" w:color="auto"/>
                      </w:divBdr>
                      <w:divsChild>
                        <w:div w:id="796601936">
                          <w:marLeft w:val="0"/>
                          <w:marRight w:val="0"/>
                          <w:marTop w:val="0"/>
                          <w:marBottom w:val="0"/>
                          <w:divBdr>
                            <w:top w:val="none" w:sz="0" w:space="0" w:color="auto"/>
                            <w:left w:val="none" w:sz="0" w:space="0" w:color="auto"/>
                            <w:bottom w:val="none" w:sz="0" w:space="0" w:color="auto"/>
                            <w:right w:val="none" w:sz="0" w:space="0" w:color="auto"/>
                          </w:divBdr>
                          <w:divsChild>
                            <w:div w:id="1029256013">
                              <w:marLeft w:val="0"/>
                              <w:marRight w:val="0"/>
                              <w:marTop w:val="0"/>
                              <w:marBottom w:val="0"/>
                              <w:divBdr>
                                <w:top w:val="none" w:sz="0" w:space="0" w:color="auto"/>
                                <w:left w:val="none" w:sz="0" w:space="0" w:color="auto"/>
                                <w:bottom w:val="none" w:sz="0" w:space="0" w:color="auto"/>
                                <w:right w:val="none" w:sz="0" w:space="0" w:color="auto"/>
                              </w:divBdr>
                              <w:divsChild>
                                <w:div w:id="2057922882">
                                  <w:marLeft w:val="0"/>
                                  <w:marRight w:val="0"/>
                                  <w:marTop w:val="0"/>
                                  <w:marBottom w:val="0"/>
                                  <w:divBdr>
                                    <w:top w:val="none" w:sz="0" w:space="0" w:color="auto"/>
                                    <w:left w:val="none" w:sz="0" w:space="0" w:color="auto"/>
                                    <w:bottom w:val="none" w:sz="0" w:space="0" w:color="auto"/>
                                    <w:right w:val="none" w:sz="0" w:space="0" w:color="auto"/>
                                  </w:divBdr>
                                  <w:divsChild>
                                    <w:div w:id="1822963902">
                                      <w:marLeft w:val="0"/>
                                      <w:marRight w:val="0"/>
                                      <w:marTop w:val="0"/>
                                      <w:marBottom w:val="0"/>
                                      <w:divBdr>
                                        <w:top w:val="none" w:sz="0" w:space="0" w:color="auto"/>
                                        <w:left w:val="none" w:sz="0" w:space="0" w:color="auto"/>
                                        <w:bottom w:val="none" w:sz="0" w:space="0" w:color="auto"/>
                                        <w:right w:val="none" w:sz="0" w:space="0" w:color="auto"/>
                                      </w:divBdr>
                                      <w:divsChild>
                                        <w:div w:id="1844935521">
                                          <w:marLeft w:val="0"/>
                                          <w:marRight w:val="0"/>
                                          <w:marTop w:val="0"/>
                                          <w:marBottom w:val="0"/>
                                          <w:divBdr>
                                            <w:top w:val="none" w:sz="0" w:space="0" w:color="auto"/>
                                            <w:left w:val="none" w:sz="0" w:space="0" w:color="auto"/>
                                            <w:bottom w:val="none" w:sz="0" w:space="0" w:color="auto"/>
                                            <w:right w:val="none" w:sz="0" w:space="0" w:color="auto"/>
                                          </w:divBdr>
                                          <w:divsChild>
                                            <w:div w:id="15106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7986">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6314567">
      <w:bodyDiv w:val="1"/>
      <w:marLeft w:val="0"/>
      <w:marRight w:val="0"/>
      <w:marTop w:val="0"/>
      <w:marBottom w:val="0"/>
      <w:divBdr>
        <w:top w:val="none" w:sz="0" w:space="0" w:color="auto"/>
        <w:left w:val="none" w:sz="0" w:space="0" w:color="auto"/>
        <w:bottom w:val="none" w:sz="0" w:space="0" w:color="auto"/>
        <w:right w:val="none" w:sz="0" w:space="0" w:color="auto"/>
      </w:divBdr>
      <w:divsChild>
        <w:div w:id="2108453124">
          <w:marLeft w:val="0"/>
          <w:marRight w:val="0"/>
          <w:marTop w:val="0"/>
          <w:marBottom w:val="0"/>
          <w:divBdr>
            <w:top w:val="none" w:sz="0" w:space="0" w:color="auto"/>
            <w:left w:val="none" w:sz="0" w:space="0" w:color="auto"/>
            <w:bottom w:val="none" w:sz="0" w:space="0" w:color="auto"/>
            <w:right w:val="none" w:sz="0" w:space="0" w:color="auto"/>
          </w:divBdr>
          <w:divsChild>
            <w:div w:id="94711037">
              <w:marLeft w:val="0"/>
              <w:marRight w:val="0"/>
              <w:marTop w:val="0"/>
              <w:marBottom w:val="0"/>
              <w:divBdr>
                <w:top w:val="none" w:sz="0" w:space="0" w:color="auto"/>
                <w:left w:val="none" w:sz="0" w:space="0" w:color="auto"/>
                <w:bottom w:val="none" w:sz="0" w:space="0" w:color="auto"/>
                <w:right w:val="none" w:sz="0" w:space="0" w:color="auto"/>
              </w:divBdr>
            </w:div>
          </w:divsChild>
        </w:div>
        <w:div w:id="1677994506">
          <w:marLeft w:val="0"/>
          <w:marRight w:val="0"/>
          <w:marTop w:val="0"/>
          <w:marBottom w:val="0"/>
          <w:divBdr>
            <w:top w:val="none" w:sz="0" w:space="0" w:color="auto"/>
            <w:left w:val="none" w:sz="0" w:space="0" w:color="auto"/>
            <w:bottom w:val="none" w:sz="0" w:space="0" w:color="auto"/>
            <w:right w:val="none" w:sz="0" w:space="0" w:color="auto"/>
          </w:divBdr>
          <w:divsChild>
            <w:div w:id="477309968">
              <w:marLeft w:val="0"/>
              <w:marRight w:val="0"/>
              <w:marTop w:val="0"/>
              <w:marBottom w:val="0"/>
              <w:divBdr>
                <w:top w:val="none" w:sz="0" w:space="0" w:color="auto"/>
                <w:left w:val="none" w:sz="0" w:space="0" w:color="auto"/>
                <w:bottom w:val="none" w:sz="0" w:space="0" w:color="auto"/>
                <w:right w:val="none" w:sz="0" w:space="0" w:color="auto"/>
              </w:divBdr>
              <w:divsChild>
                <w:div w:id="868950309">
                  <w:marLeft w:val="0"/>
                  <w:marRight w:val="0"/>
                  <w:marTop w:val="0"/>
                  <w:marBottom w:val="0"/>
                  <w:divBdr>
                    <w:top w:val="none" w:sz="0" w:space="0" w:color="auto"/>
                    <w:left w:val="none" w:sz="0" w:space="0" w:color="auto"/>
                    <w:bottom w:val="none" w:sz="0" w:space="0" w:color="auto"/>
                    <w:right w:val="none" w:sz="0" w:space="0" w:color="auto"/>
                  </w:divBdr>
                  <w:divsChild>
                    <w:div w:id="128851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8719">
          <w:marLeft w:val="0"/>
          <w:marRight w:val="0"/>
          <w:marTop w:val="0"/>
          <w:marBottom w:val="0"/>
          <w:divBdr>
            <w:top w:val="none" w:sz="0" w:space="0" w:color="auto"/>
            <w:left w:val="none" w:sz="0" w:space="0" w:color="auto"/>
            <w:bottom w:val="none" w:sz="0" w:space="0" w:color="auto"/>
            <w:right w:val="none" w:sz="0" w:space="0" w:color="auto"/>
          </w:divBdr>
        </w:div>
      </w:divsChild>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99363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8119715">
      <w:bodyDiv w:val="1"/>
      <w:marLeft w:val="0"/>
      <w:marRight w:val="0"/>
      <w:marTop w:val="0"/>
      <w:marBottom w:val="0"/>
      <w:divBdr>
        <w:top w:val="none" w:sz="0" w:space="0" w:color="auto"/>
        <w:left w:val="none" w:sz="0" w:space="0" w:color="auto"/>
        <w:bottom w:val="none" w:sz="0" w:space="0" w:color="auto"/>
        <w:right w:val="none" w:sz="0" w:space="0" w:color="auto"/>
      </w:divBdr>
      <w:divsChild>
        <w:div w:id="889926510">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49483109">
      <w:bodyDiv w:val="1"/>
      <w:marLeft w:val="0"/>
      <w:marRight w:val="0"/>
      <w:marTop w:val="0"/>
      <w:marBottom w:val="0"/>
      <w:divBdr>
        <w:top w:val="none" w:sz="0" w:space="0" w:color="auto"/>
        <w:left w:val="none" w:sz="0" w:space="0" w:color="auto"/>
        <w:bottom w:val="none" w:sz="0" w:space="0" w:color="auto"/>
        <w:right w:val="none" w:sz="0" w:space="0" w:color="auto"/>
      </w:divBdr>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434415">
      <w:bodyDiv w:val="1"/>
      <w:marLeft w:val="0"/>
      <w:marRight w:val="0"/>
      <w:marTop w:val="0"/>
      <w:marBottom w:val="0"/>
      <w:divBdr>
        <w:top w:val="none" w:sz="0" w:space="0" w:color="auto"/>
        <w:left w:val="none" w:sz="0" w:space="0" w:color="auto"/>
        <w:bottom w:val="none" w:sz="0" w:space="0" w:color="auto"/>
        <w:right w:val="none" w:sz="0" w:space="0" w:color="auto"/>
      </w:divBdr>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1426321">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1272279">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4741843">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7889791">
      <w:bodyDiv w:val="1"/>
      <w:marLeft w:val="0"/>
      <w:marRight w:val="0"/>
      <w:marTop w:val="0"/>
      <w:marBottom w:val="0"/>
      <w:divBdr>
        <w:top w:val="none" w:sz="0" w:space="0" w:color="auto"/>
        <w:left w:val="none" w:sz="0" w:space="0" w:color="auto"/>
        <w:bottom w:val="none" w:sz="0" w:space="0" w:color="auto"/>
        <w:right w:val="none" w:sz="0" w:space="0" w:color="auto"/>
      </w:divBdr>
      <w:divsChild>
        <w:div w:id="558446001">
          <w:marLeft w:val="0"/>
          <w:marRight w:val="0"/>
          <w:marTop w:val="0"/>
          <w:marBottom w:val="0"/>
          <w:divBdr>
            <w:top w:val="none" w:sz="0" w:space="0" w:color="auto"/>
            <w:left w:val="none" w:sz="0" w:space="0" w:color="auto"/>
            <w:bottom w:val="none" w:sz="0" w:space="0" w:color="auto"/>
            <w:right w:val="none" w:sz="0" w:space="0" w:color="auto"/>
          </w:divBdr>
          <w:divsChild>
            <w:div w:id="421680168">
              <w:marLeft w:val="0"/>
              <w:marRight w:val="0"/>
              <w:marTop w:val="0"/>
              <w:marBottom w:val="0"/>
              <w:divBdr>
                <w:top w:val="none" w:sz="0" w:space="0" w:color="auto"/>
                <w:left w:val="none" w:sz="0" w:space="0" w:color="auto"/>
                <w:bottom w:val="none" w:sz="0" w:space="0" w:color="auto"/>
                <w:right w:val="none" w:sz="0" w:space="0" w:color="auto"/>
              </w:divBdr>
              <w:divsChild>
                <w:div w:id="1380863736">
                  <w:marLeft w:val="0"/>
                  <w:marRight w:val="0"/>
                  <w:marTop w:val="0"/>
                  <w:marBottom w:val="0"/>
                  <w:divBdr>
                    <w:top w:val="none" w:sz="0" w:space="0" w:color="auto"/>
                    <w:left w:val="none" w:sz="0" w:space="0" w:color="auto"/>
                    <w:bottom w:val="none" w:sz="0" w:space="0" w:color="auto"/>
                    <w:right w:val="none" w:sz="0" w:space="0" w:color="auto"/>
                  </w:divBdr>
                  <w:divsChild>
                    <w:div w:id="843477469">
                      <w:marLeft w:val="0"/>
                      <w:marRight w:val="0"/>
                      <w:marTop w:val="0"/>
                      <w:marBottom w:val="0"/>
                      <w:divBdr>
                        <w:top w:val="none" w:sz="0" w:space="0" w:color="auto"/>
                        <w:left w:val="none" w:sz="0" w:space="0" w:color="auto"/>
                        <w:bottom w:val="none" w:sz="0" w:space="0" w:color="auto"/>
                        <w:right w:val="none" w:sz="0" w:space="0" w:color="auto"/>
                      </w:divBdr>
                      <w:divsChild>
                        <w:div w:id="273681313">
                          <w:marLeft w:val="0"/>
                          <w:marRight w:val="0"/>
                          <w:marTop w:val="0"/>
                          <w:marBottom w:val="0"/>
                          <w:divBdr>
                            <w:top w:val="none" w:sz="0" w:space="0" w:color="auto"/>
                            <w:left w:val="none" w:sz="0" w:space="0" w:color="auto"/>
                            <w:bottom w:val="none" w:sz="0" w:space="0" w:color="auto"/>
                            <w:right w:val="none" w:sz="0" w:space="0" w:color="auto"/>
                          </w:divBdr>
                          <w:divsChild>
                            <w:div w:id="1529294294">
                              <w:marLeft w:val="0"/>
                              <w:marRight w:val="0"/>
                              <w:marTop w:val="0"/>
                              <w:marBottom w:val="0"/>
                              <w:divBdr>
                                <w:top w:val="none" w:sz="0" w:space="0" w:color="auto"/>
                                <w:left w:val="none" w:sz="0" w:space="0" w:color="auto"/>
                                <w:bottom w:val="none" w:sz="0" w:space="0" w:color="auto"/>
                                <w:right w:val="none" w:sz="0" w:space="0" w:color="auto"/>
                              </w:divBdr>
                              <w:divsChild>
                                <w:div w:id="353965894">
                                  <w:marLeft w:val="0"/>
                                  <w:marRight w:val="0"/>
                                  <w:marTop w:val="0"/>
                                  <w:marBottom w:val="0"/>
                                  <w:divBdr>
                                    <w:top w:val="none" w:sz="0" w:space="0" w:color="auto"/>
                                    <w:left w:val="none" w:sz="0" w:space="0" w:color="auto"/>
                                    <w:bottom w:val="none" w:sz="0" w:space="0" w:color="auto"/>
                                    <w:right w:val="none" w:sz="0" w:space="0" w:color="auto"/>
                                  </w:divBdr>
                                  <w:divsChild>
                                    <w:div w:id="684402644">
                                      <w:marLeft w:val="0"/>
                                      <w:marRight w:val="0"/>
                                      <w:marTop w:val="0"/>
                                      <w:marBottom w:val="0"/>
                                      <w:divBdr>
                                        <w:top w:val="none" w:sz="0" w:space="0" w:color="auto"/>
                                        <w:left w:val="none" w:sz="0" w:space="0" w:color="auto"/>
                                        <w:bottom w:val="none" w:sz="0" w:space="0" w:color="auto"/>
                                        <w:right w:val="none" w:sz="0" w:space="0" w:color="auto"/>
                                      </w:divBdr>
                                      <w:divsChild>
                                        <w:div w:id="164055313">
                                          <w:marLeft w:val="0"/>
                                          <w:marRight w:val="0"/>
                                          <w:marTop w:val="0"/>
                                          <w:marBottom w:val="0"/>
                                          <w:divBdr>
                                            <w:top w:val="none" w:sz="0" w:space="0" w:color="auto"/>
                                            <w:left w:val="none" w:sz="0" w:space="0" w:color="auto"/>
                                            <w:bottom w:val="none" w:sz="0" w:space="0" w:color="auto"/>
                                            <w:right w:val="none" w:sz="0" w:space="0" w:color="auto"/>
                                          </w:divBdr>
                                          <w:divsChild>
                                            <w:div w:id="626276149">
                                              <w:marLeft w:val="0"/>
                                              <w:marRight w:val="0"/>
                                              <w:marTop w:val="0"/>
                                              <w:marBottom w:val="0"/>
                                              <w:divBdr>
                                                <w:top w:val="none" w:sz="0" w:space="0" w:color="auto"/>
                                                <w:left w:val="none" w:sz="0" w:space="0" w:color="auto"/>
                                                <w:bottom w:val="none" w:sz="0" w:space="0" w:color="auto"/>
                                                <w:right w:val="none" w:sz="0" w:space="0" w:color="auto"/>
                                              </w:divBdr>
                                              <w:divsChild>
                                                <w:div w:id="1062288202">
                                                  <w:marLeft w:val="0"/>
                                                  <w:marRight w:val="0"/>
                                                  <w:marTop w:val="0"/>
                                                  <w:marBottom w:val="0"/>
                                                  <w:divBdr>
                                                    <w:top w:val="none" w:sz="0" w:space="0" w:color="auto"/>
                                                    <w:left w:val="none" w:sz="0" w:space="0" w:color="auto"/>
                                                    <w:bottom w:val="none" w:sz="0" w:space="0" w:color="auto"/>
                                                    <w:right w:val="none" w:sz="0" w:space="0" w:color="auto"/>
                                                  </w:divBdr>
                                                  <w:divsChild>
                                                    <w:div w:id="59598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2868896">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29532428">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 w:id="21468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lightworker.it/espavo.html" TargetMode="External"/><Relationship Id="rId3" Type="http://schemas.openxmlformats.org/officeDocument/2006/relationships/styles" Target="styles.xml"/><Relationship Id="rId21" Type="http://schemas.openxmlformats.org/officeDocument/2006/relationships/hyperlink" Target="http://www.kryon.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lightworker/lightworker_2013_08.htm" TargetMode="External"/><Relationship Id="rId25" Type="http://schemas.openxmlformats.org/officeDocument/2006/relationships/hyperlink" Target="http://www.lightworke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www.studisciamanici.it/ingerman13/13settembre.htm" TargetMode="External"/><Relationship Id="rId29" Type="http://schemas.openxmlformats.org/officeDocument/2006/relationships/hyperlink" Target="http://lightworker.com/beacons/2013/2013_08-LeavingShadowWorld.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21K_2013.htm" TargetMode="External"/><Relationship Id="rId24" Type="http://schemas.openxmlformats.org/officeDocument/2006/relationships/hyperlink" Target="http://www.ilcamminoversolaliberta.i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 TargetMode="External"/><Relationship Id="rId28" Type="http://schemas.openxmlformats.org/officeDocument/2006/relationships/hyperlink" Target="http://www.lightworker.it/" TargetMode="External"/><Relationship Id="rId10" Type="http://schemas.openxmlformats.org/officeDocument/2006/relationships/hyperlink" Target="http://www.stazioneceleste.it/kryon.htm" TargetMode="External"/><Relationship Id="rId19" Type="http://schemas.openxmlformats.org/officeDocument/2006/relationships/hyperlink" Target="http://www.sandraingerman.com/transmutationnews/italiano.htm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3-09.htm" TargetMode="External"/><Relationship Id="rId22" Type="http://schemas.openxmlformats.org/officeDocument/2006/relationships/hyperlink" Target="http://www.kryon.com/CHAN%202013/k_channel13_lagunahills-s.html" TargetMode="External"/><Relationship Id="rId27" Type="http://schemas.openxmlformats.org/officeDocument/2006/relationships/hyperlink" Target="http://www.lightworker.com/beacons"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3AAF4-4E47-4194-9A7A-757BE322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7731</Words>
  <Characters>44072</Characters>
  <Application>Microsoft Office Word</Application>
  <DocSecurity>0</DocSecurity>
  <Lines>367</Lines>
  <Paragraphs>103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51700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2013-10-07T06:12:00Z</cp:lastPrinted>
  <dcterms:created xsi:type="dcterms:W3CDTF">2013-10-07T05:20:00Z</dcterms:created>
  <dcterms:modified xsi:type="dcterms:W3CDTF">2013-10-07T07:21:00Z</dcterms:modified>
</cp:coreProperties>
</file>