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771" w:rsidRPr="003A2B4D" w:rsidRDefault="001D7771" w:rsidP="001D777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D7771" w:rsidRPr="003A2B4D" w:rsidRDefault="001D7771" w:rsidP="001D7771">
      <w:pPr>
        <w:jc w:val="center"/>
      </w:pPr>
      <w:r w:rsidRPr="003A2B4D">
        <w:t> </w:t>
      </w:r>
    </w:p>
    <w:p w:rsidR="001D7771" w:rsidRPr="003A2B4D" w:rsidRDefault="001D7771" w:rsidP="001D7771">
      <w:pPr>
        <w:pStyle w:val="Titolo1"/>
      </w:pPr>
      <w:r w:rsidRPr="003A2B4D">
        <w:rPr>
          <w:rFonts w:ascii="Verdana" w:hAnsi="Verdana"/>
          <w:shadow/>
          <w:sz w:val="27"/>
          <w:szCs w:val="27"/>
        </w:rPr>
        <w:t>Aggiornamenti Settimanali</w:t>
      </w:r>
    </w:p>
    <w:p w:rsidR="001D7771" w:rsidRPr="003A2B4D" w:rsidRDefault="001D7771" w:rsidP="001D7771">
      <w:pPr>
        <w:jc w:val="center"/>
      </w:pPr>
      <w:r w:rsidRPr="003A2B4D">
        <w:t> </w:t>
      </w:r>
    </w:p>
    <w:p w:rsidR="001D7771" w:rsidRPr="003A2B4D" w:rsidRDefault="001D7771" w:rsidP="001D777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2</w:t>
      </w:r>
    </w:p>
    <w:p w:rsidR="001D7771" w:rsidRPr="003A2B4D" w:rsidRDefault="001D7771" w:rsidP="001D7771">
      <w:pPr>
        <w:pStyle w:val="Titolo2"/>
        <w:rPr>
          <w:rFonts w:ascii="Verdana" w:hAnsi="Verdana"/>
          <w:color w:val="auto"/>
          <w:sz w:val="32"/>
          <w:szCs w:val="32"/>
        </w:rPr>
      </w:pPr>
    </w:p>
    <w:p w:rsidR="001D7771" w:rsidRPr="003A2B4D" w:rsidRDefault="001D7771" w:rsidP="001D7771">
      <w:pPr>
        <w:pStyle w:val="Titolo2"/>
        <w:rPr>
          <w:color w:val="auto"/>
        </w:rPr>
      </w:pPr>
      <w:r>
        <w:rPr>
          <w:rFonts w:ascii="Verdana" w:hAnsi="Verdana"/>
          <w:b w:val="0"/>
          <w:i/>
          <w:color w:val="auto"/>
          <w:sz w:val="20"/>
          <w:szCs w:val="20"/>
        </w:rPr>
        <w:t>14 aprile</w:t>
      </w:r>
      <w:r w:rsidRPr="003A2B4D">
        <w:rPr>
          <w:rFonts w:ascii="Verdana" w:hAnsi="Verdana"/>
          <w:b w:val="0"/>
          <w:i/>
          <w:color w:val="auto"/>
          <w:sz w:val="20"/>
          <w:szCs w:val="20"/>
        </w:rPr>
        <w:t xml:space="preserve"> 201</w:t>
      </w:r>
      <w:r>
        <w:rPr>
          <w:rFonts w:ascii="Verdana" w:hAnsi="Verdana"/>
          <w:b w:val="0"/>
          <w:i/>
          <w:color w:val="auto"/>
          <w:sz w:val="20"/>
          <w:szCs w:val="20"/>
        </w:rPr>
        <w:t>4</w:t>
      </w:r>
    </w:p>
    <w:p w:rsidR="001D7771" w:rsidRPr="003A2B4D" w:rsidRDefault="001D7771" w:rsidP="001D7771"/>
    <w:p w:rsidR="001D7771" w:rsidRPr="003A2B4D" w:rsidRDefault="001D7771" w:rsidP="001D777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D7771" w:rsidRPr="003A2B4D" w:rsidRDefault="001D7771" w:rsidP="001D7771">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D7771" w:rsidTr="001D777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7771" w:rsidRDefault="001D7771">
            <w:pPr>
              <w:pStyle w:val="NormaleWeb"/>
              <w:spacing w:before="38" w:beforeAutospacing="0" w:after="38" w:afterAutospacing="0"/>
              <w:jc w:val="center"/>
              <w:rPr>
                <w:b/>
                <w:bCs/>
              </w:rPr>
            </w:pPr>
            <w:r>
              <w:rPr>
                <w:rFonts w:ascii="Verdana" w:hAnsi="Verdana"/>
                <w:b/>
                <w:bCs/>
                <w:color w:val="D6D6D6"/>
                <w:sz w:val="27"/>
                <w:szCs w:val="27"/>
              </w:rPr>
              <w:t>data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7771" w:rsidRDefault="001D7771">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7771" w:rsidRDefault="001D7771">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7771" w:rsidRDefault="001D777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D7771" w:rsidTr="001D777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r>
              <w:rPr>
                <w:rFonts w:ascii="Verdana" w:hAnsi="Verdana"/>
                <w:color w:val="003366"/>
                <w:sz w:val="15"/>
                <w:szCs w:val="15"/>
              </w:rPr>
              <w:t>Squadra Terrestre di Supporto</w:t>
            </w:r>
          </w:p>
          <w:p w:rsidR="001D7771" w:rsidRDefault="001D7771">
            <w:pPr>
              <w:pStyle w:val="NormaleWeb"/>
              <w:spacing w:before="38" w:beforeAutospacing="0" w:after="38" w:afterAutospacing="0"/>
              <w:jc w:val="center"/>
            </w:pPr>
            <w:hyperlink r:id="rId11" w:history="1">
              <w:r>
                <w:rPr>
                  <w:rStyle w:val="Collegamentoipertestuale"/>
                  <w:rFonts w:ascii="Verdana" w:hAnsi="Verdana"/>
                  <w:sz w:val="20"/>
                  <w:szCs w:val="20"/>
                </w:rPr>
                <w:t xml:space="preserve">Le Energie delle Linee Temporali e gli Effetti del </w:t>
              </w:r>
              <w:proofErr w:type="spellStart"/>
              <w:r>
                <w:rPr>
                  <w:rStyle w:val="Collegamentoipertestuale"/>
                  <w:rFonts w:ascii="Verdana" w:hAnsi="Verdana"/>
                  <w:sz w:val="20"/>
                  <w:szCs w:val="20"/>
                </w:rPr>
                <w:t>PTD*</w:t>
              </w:r>
              <w:proofErr w:type="spellEnd"/>
            </w:hyperlink>
          </w:p>
          <w:p w:rsidR="001D7771" w:rsidRDefault="001D7771">
            <w:pPr>
              <w:pStyle w:val="NormaleWeb"/>
              <w:spacing w:before="38" w:beforeAutospacing="0" w:after="38"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r w:rsidR="001D7771" w:rsidTr="001D777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r>
              <w:rPr>
                <w:rFonts w:ascii="Verdana" w:hAnsi="Verdana"/>
                <w:color w:val="000080"/>
                <w:sz w:val="20"/>
                <w:szCs w:val="20"/>
              </w:rPr>
              <w:t>6 - 8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hyperlink r:id="rId13"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1D7771" w:rsidRDefault="001D7771">
            <w:pPr>
              <w:pStyle w:val="NormaleWeb"/>
              <w:spacing w:before="38" w:beforeAutospacing="0" w:after="38" w:afterAutospacing="0"/>
              <w:jc w:val="center"/>
            </w:pPr>
            <w:hyperlink r:id="rId14" w:history="1">
              <w:r>
                <w:rPr>
                  <w:rStyle w:val="Collegamentoipertestuale"/>
                  <w:rFonts w:ascii="Verdana" w:hAnsi="Verdana"/>
                  <w:sz w:val="20"/>
                  <w:szCs w:val="20"/>
                </w:rPr>
                <w:t>Aprile 2014</w:t>
              </w:r>
            </w:hyperlink>
          </w:p>
        </w:tc>
      </w:tr>
      <w:tr w:rsidR="001D7771" w:rsidTr="001D777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r>
              <w:rPr>
                <w:rFonts w:ascii="Verdana" w:hAnsi="Verdana"/>
                <w:color w:val="000080"/>
                <w:sz w:val="20"/>
                <w:szCs w:val="20"/>
              </w:rPr>
              <w:t>9 - 14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38" w:beforeAutospacing="0" w:after="38" w:afterAutospacing="0"/>
              <w:jc w:val="center"/>
            </w:pPr>
            <w:hyperlink r:id="rId16"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7771" w:rsidRDefault="001D7771">
            <w:pPr>
              <w:pStyle w:val="NormaleWeb"/>
              <w:spacing w:before="25" w:beforeAutospacing="0" w:after="25" w:afterAutospacing="0"/>
              <w:jc w:val="center"/>
            </w:pPr>
            <w:hyperlink r:id="rId17" w:history="1">
              <w:r>
                <w:rPr>
                  <w:rStyle w:val="Collegamentoipertestuale"/>
                  <w:rFonts w:ascii="Verdana" w:hAnsi="Verdana"/>
                  <w:sz w:val="20"/>
                  <w:szCs w:val="20"/>
                </w:rPr>
                <w:t>La Luce</w:t>
              </w:r>
            </w:hyperlink>
          </w:p>
          <w:p w:rsidR="001D7771" w:rsidRDefault="001D7771">
            <w:pPr>
              <w:pStyle w:val="NormaleWeb"/>
              <w:spacing w:before="25" w:beforeAutospacing="0" w:after="25" w:afterAutospacing="0"/>
              <w:jc w:val="center"/>
            </w:pPr>
            <w:r>
              <w:rPr>
                <w:rFonts w:ascii="Verdana" w:hAnsi="Verdana"/>
                <w:color w:val="003366"/>
                <w:sz w:val="15"/>
                <w:szCs w:val="15"/>
              </w:rPr>
              <w:t>Messaggio del 8-14-15 marzo 2013</w:t>
            </w:r>
          </w:p>
        </w:tc>
      </w:tr>
    </w:tbl>
    <w:p w:rsidR="0036233E" w:rsidRDefault="0036233E"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Default="001D7771" w:rsidP="001D7771"/>
    <w:p w:rsidR="001D7771" w:rsidRPr="001D7771" w:rsidRDefault="001D7771" w:rsidP="001D7771">
      <w:pPr>
        <w:pStyle w:val="Titolo1"/>
        <w:rPr>
          <w:color w:val="002060"/>
        </w:rPr>
      </w:pPr>
      <w:r w:rsidRPr="001D7771">
        <w:rPr>
          <w:rFonts w:ascii="Comic Sans MS" w:hAnsi="Comic Sans MS"/>
          <w:color w:val="002060"/>
          <w:sz w:val="32"/>
          <w:szCs w:val="32"/>
        </w:rPr>
        <w:lastRenderedPageBreak/>
        <w:t>Squadra Terrestre di Supporto</w:t>
      </w:r>
    </w:p>
    <w:p w:rsidR="001D7771" w:rsidRPr="001D7771" w:rsidRDefault="001D7771" w:rsidP="001D7771">
      <w:pPr>
        <w:pStyle w:val="NormaleWeb"/>
        <w:spacing w:before="0" w:beforeAutospacing="0" w:after="0" w:afterAutospacing="0"/>
        <w:jc w:val="center"/>
        <w:rPr>
          <w:color w:val="002060"/>
        </w:rPr>
      </w:pPr>
      <w:r w:rsidRPr="001D7771">
        <w:rPr>
          <w:color w:val="002060"/>
        </w:rPr>
        <w:t> </w:t>
      </w:r>
    </w:p>
    <w:p w:rsidR="001D7771" w:rsidRPr="001D7771" w:rsidRDefault="001D7771" w:rsidP="001D7771">
      <w:pPr>
        <w:jc w:val="center"/>
        <w:rPr>
          <w:color w:val="002060"/>
        </w:rPr>
      </w:pPr>
      <w:r w:rsidRPr="001D7771">
        <w:rPr>
          <w:rStyle w:val="longtext"/>
          <w:rFonts w:ascii="Comic Sans MS" w:hAnsi="Comic Sans MS"/>
          <w:b/>
          <w:bCs/>
          <w:color w:val="002060"/>
          <w:sz w:val="34"/>
          <w:szCs w:val="34"/>
        </w:rPr>
        <w:t xml:space="preserve">LE ENERGIE DELLE LINEE TEMPORALI </w:t>
      </w:r>
    </w:p>
    <w:p w:rsidR="001D7771" w:rsidRPr="001D7771" w:rsidRDefault="001D7771" w:rsidP="001D7771">
      <w:pPr>
        <w:jc w:val="center"/>
        <w:rPr>
          <w:color w:val="002060"/>
        </w:rPr>
      </w:pPr>
      <w:r w:rsidRPr="001D7771">
        <w:rPr>
          <w:rStyle w:val="longtext"/>
          <w:rFonts w:ascii="Comic Sans MS" w:hAnsi="Comic Sans MS"/>
          <w:b/>
          <w:bCs/>
          <w:color w:val="002060"/>
          <w:sz w:val="34"/>
          <w:szCs w:val="34"/>
        </w:rPr>
        <w:t xml:space="preserve">E GLI EFFETTI DEL </w:t>
      </w:r>
      <w:proofErr w:type="spellStart"/>
      <w:r w:rsidRPr="001D7771">
        <w:rPr>
          <w:rStyle w:val="longtext"/>
          <w:rFonts w:ascii="Comic Sans MS" w:hAnsi="Comic Sans MS"/>
          <w:b/>
          <w:bCs/>
          <w:color w:val="002060"/>
          <w:sz w:val="34"/>
          <w:szCs w:val="34"/>
        </w:rPr>
        <w:t>PTD</w:t>
      </w:r>
      <w:hyperlink r:id="rId18" w:anchor="*" w:history="1">
        <w:r w:rsidRPr="001D7771">
          <w:rPr>
            <w:rStyle w:val="Collegamentoipertestuale"/>
            <w:rFonts w:ascii="Comic Sans MS" w:hAnsi="Comic Sans MS"/>
            <w:b/>
            <w:bCs/>
            <w:color w:val="002060"/>
            <w:sz w:val="34"/>
            <w:szCs w:val="34"/>
          </w:rPr>
          <w:t>*</w:t>
        </w:r>
        <w:proofErr w:type="spellEnd"/>
      </w:hyperlink>
    </w:p>
    <w:p w:rsidR="001D7771" w:rsidRDefault="001D7771" w:rsidP="001D7771">
      <w:pPr>
        <w:jc w:val="center"/>
        <w:rPr>
          <w:rFonts w:ascii="Comic Sans MS" w:hAnsi="Comic Sans MS"/>
          <w:b/>
          <w:bCs/>
          <w:i/>
          <w:iCs/>
          <w:color w:val="002060"/>
          <w:sz w:val="20"/>
          <w:szCs w:val="20"/>
        </w:rPr>
      </w:pPr>
      <w:r w:rsidRPr="001D7771">
        <w:rPr>
          <w:rFonts w:ascii="Comic Sans MS" w:hAnsi="Comic Sans MS"/>
          <w:b/>
          <w:bCs/>
          <w:i/>
          <w:iCs/>
          <w:color w:val="002060"/>
          <w:sz w:val="20"/>
          <w:szCs w:val="20"/>
        </w:rPr>
        <w:t xml:space="preserve">L’Arcangelo Michele attraverso Celia </w:t>
      </w:r>
      <w:proofErr w:type="spellStart"/>
      <w:r w:rsidRPr="001D7771">
        <w:rPr>
          <w:rFonts w:ascii="Comic Sans MS" w:hAnsi="Comic Sans MS"/>
          <w:b/>
          <w:bCs/>
          <w:i/>
          <w:iCs/>
          <w:color w:val="002060"/>
          <w:sz w:val="20"/>
          <w:szCs w:val="20"/>
        </w:rPr>
        <w:t>Fenn</w:t>
      </w:r>
      <w:proofErr w:type="spellEnd"/>
    </w:p>
    <w:p w:rsidR="001D7771" w:rsidRPr="001D7771" w:rsidRDefault="001D7771" w:rsidP="001D7771">
      <w:pPr>
        <w:jc w:val="center"/>
        <w:rPr>
          <w:color w:val="002060"/>
        </w:rPr>
      </w:pPr>
    </w:p>
    <w:p w:rsidR="001D7771" w:rsidRDefault="001D7771" w:rsidP="001D7771">
      <w:pPr>
        <w:jc w:val="both"/>
      </w:pPr>
      <w:r>
        <w:rPr>
          <w:color w:val="000066"/>
        </w:rPr>
        <w:t>Amata Famiglia di Luce, sappiamo che molti di voi, nelle energie attuali, stanno avendo delle difficoltà. “Che cosa sta succedendo?”</w:t>
      </w:r>
      <w:proofErr w:type="spellStart"/>
      <w:r>
        <w:rPr>
          <w:color w:val="000066"/>
        </w:rPr>
        <w:t>……</w:t>
      </w:r>
      <w:proofErr w:type="spellEnd"/>
      <w:r>
        <w:rPr>
          <w:color w:val="000066"/>
        </w:rPr>
        <w:t xml:space="preserve"> tantissimi lo stanno chiedendo mentre affrontate una realtà fisica che sembra un po’ impazzita.</w:t>
      </w:r>
    </w:p>
    <w:p w:rsidR="001D7771" w:rsidRDefault="001D7771" w:rsidP="001D7771">
      <w:pPr>
        <w:jc w:val="both"/>
      </w:pPr>
      <w:r>
        <w:t> </w:t>
      </w:r>
    </w:p>
    <w:p w:rsidR="001D7771" w:rsidRDefault="001D7771" w:rsidP="001D7771">
      <w:pPr>
        <w:jc w:val="both"/>
      </w:pPr>
      <w:r>
        <w:rPr>
          <w:color w:val="000066"/>
        </w:rPr>
        <w:t>“Che cosa ci faccio qui?”</w:t>
      </w:r>
      <w:proofErr w:type="spellStart"/>
      <w:r>
        <w:rPr>
          <w:color w:val="000066"/>
        </w:rPr>
        <w:t>……</w:t>
      </w:r>
      <w:proofErr w:type="spellEnd"/>
      <w:r>
        <w:rPr>
          <w:color w:val="000066"/>
        </w:rPr>
        <w:t xml:space="preserve"> è un’altra domanda che ci viene posta, e così risponderemo alle vostre domande dal punto di vista della Nuova Realtà e di una nuova Percezione del Tempo e dello Spazio.</w:t>
      </w:r>
    </w:p>
    <w:p w:rsidR="001D7771" w:rsidRDefault="001D7771" w:rsidP="001D7771">
      <w:pPr>
        <w:jc w:val="both"/>
      </w:pPr>
      <w:r>
        <w:t> </w:t>
      </w:r>
    </w:p>
    <w:p w:rsidR="001D7771" w:rsidRDefault="001D7771" w:rsidP="001D7771">
      <w:pPr>
        <w:jc w:val="both"/>
      </w:pPr>
      <w:r>
        <w:rPr>
          <w:color w:val="000066"/>
        </w:rPr>
        <w:t>Dovete comprendere che, quando avete attraversato il Grande Portale del 2012, siete entrati in una relazione completamente nuova con il Tempo e lo Spazio. Molti di voi sono diventati Guerrieri di Luce Arcobaleno e avete anche iniziato a lavorare con il Tempo, con le Linee Temporali e con il Salto Quantico tra Linee Temporali. È questo nuovo aspetto del vostro lavoro sulla Terra che sta creando queste profonde sensazioni di confusione e ansia. Questa è la prima volta in cui avete tentato questa forma di Percezione del Tempo e Creazione nella Forma Umana. È perché ora avete attivato il vostro Corpo di Luce e il vostro Essere Multi-Dimensionale che riuscite ad accedere a una nuova percezione della Realtà.</w:t>
      </w:r>
    </w:p>
    <w:p w:rsidR="001D7771" w:rsidRDefault="001D7771" w:rsidP="001D7771">
      <w:pPr>
        <w:jc w:val="both"/>
      </w:pPr>
      <w:r>
        <w:t> </w:t>
      </w:r>
    </w:p>
    <w:p w:rsidR="001D7771" w:rsidRDefault="001D7771" w:rsidP="001D7771">
      <w:pPr>
        <w:jc w:val="both"/>
      </w:pPr>
      <w:r>
        <w:rPr>
          <w:b/>
          <w:bCs/>
          <w:color w:val="000066"/>
          <w:sz w:val="27"/>
          <w:szCs w:val="27"/>
        </w:rPr>
        <w:t>Linee Temporali Multiple di Realtà Terrestre e Salti Quantici</w:t>
      </w:r>
    </w:p>
    <w:p w:rsidR="001D7771" w:rsidRDefault="001D7771" w:rsidP="001D7771">
      <w:pPr>
        <w:jc w:val="both"/>
      </w:pPr>
      <w:r>
        <w:t> </w:t>
      </w:r>
    </w:p>
    <w:p w:rsidR="001D7771" w:rsidRDefault="001D7771" w:rsidP="001D7771">
      <w:pPr>
        <w:jc w:val="both"/>
      </w:pPr>
      <w:r>
        <w:rPr>
          <w:color w:val="000066"/>
        </w:rPr>
        <w:t>Prendiamo quindi in considerazione la natura della “realtà” in questa nuova esperienza di Tempo e Spazio. Amata Famiglia di Luce, nella vostra vecchia realtà di terza dimensione, credevate ci fosse soltanto un “Pianeta Terra” e una Linea Temporale che si muoveva in una linea retta dal passato al presente e poi al futuro.</w:t>
      </w:r>
    </w:p>
    <w:p w:rsidR="001D7771" w:rsidRDefault="001D7771" w:rsidP="001D7771">
      <w:pPr>
        <w:jc w:val="both"/>
      </w:pPr>
      <w:r>
        <w:rPr>
          <w:color w:val="000066"/>
        </w:rPr>
        <w:t> </w:t>
      </w:r>
    </w:p>
    <w:p w:rsidR="001D7771" w:rsidRDefault="001D7771" w:rsidP="001D7771">
      <w:pPr>
        <w:jc w:val="both"/>
      </w:pPr>
      <w:r>
        <w:rPr>
          <w:color w:val="000066"/>
        </w:rPr>
        <w:t>Ora, in questa nuova realtà multi-dimensionale vi chiediamo di considerare che, di fatto, ci sono versioni multiple della Realtà Terrestre e in tutte si svolgono varie possibilità e probabilità nel processo d’Ascensione, e che queste possibilità sono esplorate in Linee Temporali che si muovono a Spirale attraverso lo Spazio, creando il Tempo.</w:t>
      </w:r>
    </w:p>
    <w:p w:rsidR="001D7771" w:rsidRDefault="001D7771" w:rsidP="001D7771">
      <w:pPr>
        <w:jc w:val="both"/>
      </w:pPr>
      <w:r>
        <w:rPr>
          <w:color w:val="000066"/>
        </w:rPr>
        <w:t> </w:t>
      </w:r>
    </w:p>
    <w:p w:rsidR="001D7771" w:rsidRDefault="001D7771" w:rsidP="001D7771">
      <w:pPr>
        <w:jc w:val="both"/>
      </w:pPr>
      <w:r>
        <w:rPr>
          <w:color w:val="000066"/>
        </w:rPr>
        <w:t>E se vi dicessimo che siete una parte di queste diverse versioni della realtà della Terra e che sperimentate simultaneamente molte di queste Linee Temporali? E se vi dicessimo che avete la capacità di spostarvi tra queste Linee Temporali quando è necessario? E se vi dicessimo che siete dei Viaggiatori del Tempo e che con il processo d’Ascensione vi è stato chiesto e siete stati invitati ad assumervi più responsabilità per la Creazione Cosciente di queste Linee Temporali?</w:t>
      </w:r>
    </w:p>
    <w:p w:rsidR="001D7771" w:rsidRDefault="001D7771" w:rsidP="001D7771">
      <w:pPr>
        <w:jc w:val="both"/>
      </w:pPr>
      <w:r>
        <w:t> </w:t>
      </w:r>
    </w:p>
    <w:p w:rsidR="001D7771" w:rsidRDefault="001D7771" w:rsidP="001D7771">
      <w:pPr>
        <w:jc w:val="both"/>
      </w:pPr>
      <w:r>
        <w:rPr>
          <w:color w:val="000066"/>
        </w:rPr>
        <w:t>E se vi dicessimo che la Squadra dei Guerrieri di Luce Arcobaleno ha appena effettuato il più grande “Salto Quantico sperimentale di Linee Temporali” mai tentato nel Campo della Realtà Terrestre?</w:t>
      </w:r>
    </w:p>
    <w:p w:rsidR="001D7771" w:rsidRDefault="001D7771" w:rsidP="001D7771">
      <w:pPr>
        <w:jc w:val="both"/>
      </w:pPr>
      <w:r>
        <w:t> </w:t>
      </w:r>
    </w:p>
    <w:p w:rsidR="001D7771" w:rsidRDefault="001D7771" w:rsidP="001D7771">
      <w:pPr>
        <w:jc w:val="both"/>
      </w:pPr>
      <w:r>
        <w:rPr>
          <w:b/>
          <w:bCs/>
          <w:color w:val="000066"/>
          <w:sz w:val="27"/>
          <w:szCs w:val="27"/>
        </w:rPr>
        <w:t>La necessità di Saltare e di Spostarsi tra le Linee Temporali</w:t>
      </w:r>
    </w:p>
    <w:p w:rsidR="001D7771" w:rsidRDefault="001D7771" w:rsidP="001D7771">
      <w:pPr>
        <w:jc w:val="both"/>
      </w:pPr>
      <w:r>
        <w:t> </w:t>
      </w:r>
    </w:p>
    <w:p w:rsidR="001D7771" w:rsidRDefault="001D7771" w:rsidP="001D7771">
      <w:pPr>
        <w:jc w:val="both"/>
      </w:pPr>
      <w:r>
        <w:rPr>
          <w:color w:val="000066"/>
        </w:rPr>
        <w:t xml:space="preserve">In passato, quando il vostro Sé Superiore doveva spostarvi in un’altra Linea Temporale, dovevate transitare fuori della Realtà Terrestre attraverso il processo della “morte”, e poi reincarnarvi in un </w:t>
      </w:r>
      <w:r>
        <w:rPr>
          <w:color w:val="000066"/>
        </w:rPr>
        <w:lastRenderedPageBreak/>
        <w:t>altro corpo in una Linea Temporale alternativa. Questo perché la frequenza di ogni Linea Temporale è diversa. In passato, uno spostamento radicale da una Linea Temporale a un’altra avrebbe disintegrato la psiche e il corpo.</w:t>
      </w:r>
    </w:p>
    <w:p w:rsidR="001D7771" w:rsidRDefault="001D7771" w:rsidP="001D7771">
      <w:pPr>
        <w:jc w:val="both"/>
      </w:pPr>
      <w:r>
        <w:rPr>
          <w:color w:val="000066"/>
        </w:rPr>
        <w:t> </w:t>
      </w:r>
    </w:p>
    <w:p w:rsidR="001D7771" w:rsidRDefault="001D7771" w:rsidP="001D7771">
      <w:pPr>
        <w:jc w:val="both"/>
      </w:pPr>
      <w:r>
        <w:rPr>
          <w:color w:val="000066"/>
        </w:rPr>
        <w:t>Ora, dopo aver attraversato i processi d’Ascensione e Trasformazione e attivato i “meccanismi di commutazione” del Corpo di Luce e della Ghiandola Pineale, siete in grado di cambiare o saltare Linee Temporali con un minimo di difficoltà. Questo non per dire che in questo momento non ci siano difficoltà, di certo molti sono preoccupati, ma presto vedrete che riuscirete a sistemarvi nella vostra nuova Linea Temporale velocemente.</w:t>
      </w:r>
    </w:p>
    <w:p w:rsidR="001D7771" w:rsidRDefault="001D7771" w:rsidP="001D7771">
      <w:pPr>
        <w:jc w:val="both"/>
      </w:pPr>
      <w:r>
        <w:rPr>
          <w:color w:val="000066"/>
        </w:rPr>
        <w:t> </w:t>
      </w:r>
    </w:p>
    <w:p w:rsidR="001D7771" w:rsidRDefault="001D7771" w:rsidP="001D7771">
      <w:pPr>
        <w:jc w:val="both"/>
      </w:pPr>
      <w:r>
        <w:rPr>
          <w:color w:val="000066"/>
        </w:rPr>
        <w:t>Vi chiediamo di comprendere, Amati, che il vostro cervello è progettato come un “Proiettore di Realtà” e serve per creare l’idea della “continuità” da tutti gli impulsi ed esperienze che vi bombardano ogni istante di ogni giorno. Questo vi permette di vivere all’interno dell’“illusione” di continuità anche se, di fatto, l’esperienza e la realtà sono discontinue e illusorie. Gli scienziati sono consapevoli di questa funzione del Cervello Umano.</w:t>
      </w:r>
    </w:p>
    <w:p w:rsidR="001D7771" w:rsidRDefault="001D7771" w:rsidP="001D7771">
      <w:pPr>
        <w:jc w:val="both"/>
      </w:pPr>
      <w:r>
        <w:rPr>
          <w:color w:val="000066"/>
        </w:rPr>
        <w:t> </w:t>
      </w:r>
    </w:p>
    <w:p w:rsidR="001D7771" w:rsidRDefault="001D7771" w:rsidP="001D7771">
      <w:pPr>
        <w:jc w:val="both"/>
      </w:pPr>
      <w:r>
        <w:rPr>
          <w:color w:val="000066"/>
        </w:rPr>
        <w:t>Perciò, molti di voi non si sono resi completamente conto di aver, di fatto, scambiato Linee Temporali ed effettuato un Salto Quantico per servire la Luce Divina e il processo di Trasformazione a un altro livello.</w:t>
      </w:r>
    </w:p>
    <w:p w:rsidR="001D7771" w:rsidRDefault="001D7771" w:rsidP="001D7771">
      <w:pPr>
        <w:jc w:val="both"/>
      </w:pPr>
      <w:r>
        <w:rPr>
          <w:color w:val="000066"/>
        </w:rPr>
        <w:t> </w:t>
      </w:r>
    </w:p>
    <w:p w:rsidR="001D7771" w:rsidRDefault="001D7771" w:rsidP="001D7771">
      <w:pPr>
        <w:jc w:val="both"/>
      </w:pPr>
      <w:r>
        <w:rPr>
          <w:color w:val="000066"/>
        </w:rPr>
        <w:t xml:space="preserve">Non siete nello stesso </w:t>
      </w:r>
      <w:proofErr w:type="spellStart"/>
      <w:r>
        <w:rPr>
          <w:color w:val="000066"/>
        </w:rPr>
        <w:t>posto…</w:t>
      </w:r>
      <w:proofErr w:type="spellEnd"/>
      <w:r>
        <w:rPr>
          <w:color w:val="000066"/>
        </w:rPr>
        <w:t xml:space="preserve"> eppure lo siete. State andando avanti e creando su una Nuova </w:t>
      </w:r>
      <w:proofErr w:type="spellStart"/>
      <w:r>
        <w:rPr>
          <w:color w:val="000066"/>
        </w:rPr>
        <w:t>Spirale…</w:t>
      </w:r>
      <w:proofErr w:type="spellEnd"/>
      <w:r>
        <w:rPr>
          <w:color w:val="000066"/>
        </w:rPr>
        <w:t xml:space="preserve"> una Nuova Linea Temporale che contribuirà all’Ascensione di tutte le versioni della Terra verso la Nuova Realtà di Pace ed Equilibrio.</w:t>
      </w:r>
    </w:p>
    <w:p w:rsidR="001D7771" w:rsidRDefault="001D7771" w:rsidP="001D7771">
      <w:pPr>
        <w:jc w:val="both"/>
      </w:pPr>
      <w:r>
        <w:t> </w:t>
      </w:r>
    </w:p>
    <w:p w:rsidR="001D7771" w:rsidRDefault="001D7771" w:rsidP="001D7771">
      <w:pPr>
        <w:jc w:val="both"/>
      </w:pPr>
      <w:r>
        <w:rPr>
          <w:b/>
          <w:bCs/>
          <w:color w:val="000066"/>
          <w:sz w:val="27"/>
          <w:szCs w:val="27"/>
        </w:rPr>
        <w:t>Il Cambiamento di Linea Temporale e come ci si sente</w:t>
      </w:r>
    </w:p>
    <w:p w:rsidR="001D7771" w:rsidRDefault="001D7771" w:rsidP="001D7771">
      <w:pPr>
        <w:jc w:val="both"/>
      </w:pPr>
      <w:r>
        <w:t> </w:t>
      </w:r>
    </w:p>
    <w:p w:rsidR="001D7771" w:rsidRDefault="001D7771" w:rsidP="001D7771">
      <w:pPr>
        <w:jc w:val="both"/>
      </w:pPr>
      <w:r>
        <w:rPr>
          <w:color w:val="000066"/>
        </w:rPr>
        <w:t>Nel febbraio di quest’anno è stato tentato il primo Cambiamento cosciente di Linea Temporale ed è stato implementato su tutte le Linee Temporali Terrestri per modificare la spinta dell’evoluzione della Terra, dalla violenza e il controllo alla Pace e l’armonia.</w:t>
      </w:r>
    </w:p>
    <w:p w:rsidR="001D7771" w:rsidRDefault="001D7771" w:rsidP="001D7771">
      <w:pPr>
        <w:jc w:val="both"/>
      </w:pPr>
      <w:r>
        <w:rPr>
          <w:color w:val="000066"/>
        </w:rPr>
        <w:t> </w:t>
      </w:r>
    </w:p>
    <w:p w:rsidR="001D7771" w:rsidRDefault="001D7771" w:rsidP="001D7771">
      <w:pPr>
        <w:jc w:val="both"/>
      </w:pPr>
      <w:r>
        <w:rPr>
          <w:color w:val="000066"/>
        </w:rPr>
        <w:t>Questo spostamento è stato realizzato il 2/2/2014.</w:t>
      </w:r>
    </w:p>
    <w:p w:rsidR="001D7771" w:rsidRDefault="001D7771" w:rsidP="001D7771">
      <w:pPr>
        <w:jc w:val="both"/>
      </w:pPr>
      <w:r>
        <w:rPr>
          <w:color w:val="000066"/>
        </w:rPr>
        <w:t> </w:t>
      </w:r>
    </w:p>
    <w:p w:rsidR="001D7771" w:rsidRDefault="001D7771" w:rsidP="001D7771">
      <w:pPr>
        <w:jc w:val="both"/>
      </w:pPr>
      <w:r>
        <w:rPr>
          <w:color w:val="000066"/>
        </w:rPr>
        <w:t>Quest’importante spostamento di Linea Temporale ha provocato confusione e disorientamento in molte persone, con “affaticamento mentale” e perdita delle memoria a breve termine. Erano presenti anche difficoltà nel dormire, stress e ansia, mentre il corpo fisico e la psiche tentavano di adattarsi a questo radicale cambiamento di direzione.</w:t>
      </w:r>
    </w:p>
    <w:p w:rsidR="001D7771" w:rsidRDefault="001D7771" w:rsidP="001D7771">
      <w:pPr>
        <w:jc w:val="both"/>
      </w:pPr>
      <w:r>
        <w:rPr>
          <w:color w:val="000066"/>
        </w:rPr>
        <w:t> </w:t>
      </w:r>
    </w:p>
    <w:p w:rsidR="001D7771" w:rsidRDefault="001D7771" w:rsidP="001D7771">
      <w:pPr>
        <w:jc w:val="both"/>
      </w:pPr>
      <w:r>
        <w:rPr>
          <w:color w:val="000066"/>
        </w:rPr>
        <w:t xml:space="preserve">A Livello Emozionale c’è stata anche una perdita di propositi, quando vecchi obbiettivi sulla vecchia linea temporale sono semplicemente scomparsi! Relazioni e contratti </w:t>
      </w:r>
      <w:proofErr w:type="spellStart"/>
      <w:r>
        <w:rPr>
          <w:color w:val="000066"/>
        </w:rPr>
        <w:t>animici</w:t>
      </w:r>
      <w:proofErr w:type="spellEnd"/>
      <w:r>
        <w:rPr>
          <w:color w:val="000066"/>
        </w:rPr>
        <w:t xml:space="preserve"> sono finiti bruscamente o ne sono iniziati di nuovi più adatti alle nuove possibilità e probabilità della nuova direzione delle Linea Temporale.</w:t>
      </w:r>
    </w:p>
    <w:p w:rsidR="001D7771" w:rsidRDefault="001D7771" w:rsidP="001D7771">
      <w:pPr>
        <w:jc w:val="both"/>
      </w:pPr>
      <w:r>
        <w:rPr>
          <w:color w:val="000066"/>
        </w:rPr>
        <w:t> </w:t>
      </w:r>
    </w:p>
    <w:p w:rsidR="001D7771" w:rsidRDefault="001D7771" w:rsidP="001D7771">
      <w:pPr>
        <w:jc w:val="both"/>
      </w:pPr>
      <w:r>
        <w:rPr>
          <w:color w:val="000066"/>
        </w:rPr>
        <w:t>Questo senso d’ansia e confusione si sistemerà man mano che inizierete ad apprezzare i benefici della Nuova Linea Temporale e i suoi nuovi percorsi verso la Pace e l’</w:t>
      </w:r>
      <w:proofErr w:type="spellStart"/>
      <w:r>
        <w:rPr>
          <w:color w:val="000066"/>
        </w:rPr>
        <w:t>Armoia</w:t>
      </w:r>
      <w:proofErr w:type="spellEnd"/>
      <w:r>
        <w:rPr>
          <w:color w:val="000066"/>
        </w:rPr>
        <w:t>.</w:t>
      </w:r>
    </w:p>
    <w:p w:rsidR="001D7771" w:rsidRDefault="001D7771" w:rsidP="001D7771">
      <w:pPr>
        <w:jc w:val="both"/>
      </w:pPr>
      <w:r>
        <w:rPr>
          <w:color w:val="000066"/>
        </w:rPr>
        <w:t> </w:t>
      </w:r>
    </w:p>
    <w:p w:rsidR="001D7771" w:rsidRDefault="001D7771" w:rsidP="001D7771">
      <w:pPr>
        <w:jc w:val="both"/>
        <w:rPr>
          <w:color w:val="000066"/>
        </w:rPr>
      </w:pPr>
      <w:r>
        <w:rPr>
          <w:color w:val="000066"/>
        </w:rPr>
        <w:t xml:space="preserve">Tuttavia, molti si sentiranno incapaci di </w:t>
      </w:r>
      <w:proofErr w:type="spellStart"/>
      <w:r>
        <w:rPr>
          <w:color w:val="000066"/>
        </w:rPr>
        <w:t>ri-orientarsi</w:t>
      </w:r>
      <w:proofErr w:type="spellEnd"/>
      <w:r>
        <w:rPr>
          <w:color w:val="000066"/>
        </w:rPr>
        <w:t xml:space="preserve"> nella nuova Linea Temporale e coglieranno quest’opportunità per lasciare le Sfere Terrestri per un periodo di tempo.</w:t>
      </w:r>
    </w:p>
    <w:p w:rsidR="001D7771" w:rsidRDefault="001D7771" w:rsidP="001D7771">
      <w:pPr>
        <w:jc w:val="both"/>
        <w:rPr>
          <w:color w:val="000066"/>
        </w:rPr>
      </w:pPr>
    </w:p>
    <w:p w:rsidR="001D7771" w:rsidRDefault="001D7771" w:rsidP="001D7771">
      <w:pPr>
        <w:jc w:val="both"/>
        <w:rPr>
          <w:color w:val="000066"/>
        </w:rPr>
      </w:pPr>
    </w:p>
    <w:p w:rsidR="001D7771" w:rsidRDefault="001D7771" w:rsidP="001D7771">
      <w:pPr>
        <w:jc w:val="both"/>
      </w:pPr>
    </w:p>
    <w:p w:rsidR="001D7771" w:rsidRDefault="001D7771" w:rsidP="001D7771">
      <w:pPr>
        <w:jc w:val="both"/>
      </w:pPr>
      <w:r>
        <w:t> </w:t>
      </w:r>
    </w:p>
    <w:p w:rsidR="001D7771" w:rsidRDefault="001D7771" w:rsidP="001D7771">
      <w:pPr>
        <w:jc w:val="both"/>
      </w:pPr>
      <w:r>
        <w:rPr>
          <w:b/>
          <w:bCs/>
          <w:color w:val="000066"/>
          <w:sz w:val="27"/>
          <w:szCs w:val="27"/>
        </w:rPr>
        <w:lastRenderedPageBreak/>
        <w:t>Il Salto di Linea Temporale e come ci si sente</w:t>
      </w:r>
    </w:p>
    <w:p w:rsidR="001D7771" w:rsidRDefault="001D7771" w:rsidP="001D7771">
      <w:pPr>
        <w:jc w:val="both"/>
      </w:pPr>
      <w:r>
        <w:t> </w:t>
      </w:r>
    </w:p>
    <w:p w:rsidR="001D7771" w:rsidRDefault="001D7771" w:rsidP="001D7771">
      <w:pPr>
        <w:jc w:val="both"/>
      </w:pPr>
      <w:r>
        <w:rPr>
          <w:color w:val="000066"/>
        </w:rPr>
        <w:t xml:space="preserve">Ora, Amata Famiglia di Luce, quest’informazione viene data soprattutto per sostenere la Squadra dei Guerrieri della Terra che hanno appena Saltato </w:t>
      </w:r>
      <w:proofErr w:type="spellStart"/>
      <w:r>
        <w:rPr>
          <w:color w:val="000066"/>
        </w:rPr>
        <w:t>Quanticamente</w:t>
      </w:r>
      <w:proofErr w:type="spellEnd"/>
      <w:r>
        <w:rPr>
          <w:color w:val="000066"/>
        </w:rPr>
        <w:t xml:space="preserve"> le Linee Temporali come Squadra, per lavorare nella versione della Terra che in questo momento è più caotica e confusa.</w:t>
      </w:r>
    </w:p>
    <w:p w:rsidR="001D7771" w:rsidRDefault="001D7771" w:rsidP="001D7771">
      <w:pPr>
        <w:jc w:val="both"/>
      </w:pPr>
      <w:r>
        <w:t> </w:t>
      </w:r>
    </w:p>
    <w:p w:rsidR="001D7771" w:rsidRDefault="001D7771" w:rsidP="001D7771">
      <w:pPr>
        <w:jc w:val="both"/>
      </w:pPr>
      <w:r>
        <w:rPr>
          <w:color w:val="000066"/>
        </w:rPr>
        <w:t>“Perché”, molti chiedono, mentre si stavano preparando per ascendere in una Realtà Paradisiaca di Pace e Tranquillità, siete stati spinti in questo posto caotico e stressante? Può non aver senso finché non vi renderete conto che voi, come parte della Squadra dei Guerrieri di Luce, siete stati mandati per assicurarvi che l’Ascensione e la Trasformazione della Terra vengano realizzate su tutti i livelli. TUTTE le versioni della Realtà Terrestre devono ascendere e spostarsi nella Frequenze Superiori per sincronizzare tutti i futuri “probabili” della Terra allo stesso punto zero d’Amore, Pace e Armonia.</w:t>
      </w:r>
    </w:p>
    <w:p w:rsidR="001D7771" w:rsidRDefault="001D7771" w:rsidP="001D7771">
      <w:pPr>
        <w:jc w:val="both"/>
      </w:pPr>
      <w:r>
        <w:rPr>
          <w:color w:val="000066"/>
        </w:rPr>
        <w:t> </w:t>
      </w:r>
    </w:p>
    <w:p w:rsidR="001D7771" w:rsidRDefault="001D7771" w:rsidP="001D7771">
      <w:pPr>
        <w:jc w:val="both"/>
      </w:pPr>
      <w:r>
        <w:rPr>
          <w:color w:val="000066"/>
        </w:rPr>
        <w:t>Allora, come ci si sente? Per un Saltatore di Linee Temporali esperto può essere molto eccitante fare il salto, anche coscientemente. Voi sarete consapevoli di certi cambiamenti nel vostro corpo fisico, relativi soprattutto al sistema nervoso e vascolare. Ma, diremo, che la forza del vostro veicolo fisico determinerà quanto velocemente potete adattarvi alla vostra Nuova Frequenza e la vostra Nuova Linea Temporale.</w:t>
      </w:r>
    </w:p>
    <w:p w:rsidR="001D7771" w:rsidRDefault="001D7771" w:rsidP="001D7771">
      <w:pPr>
        <w:jc w:val="both"/>
      </w:pPr>
      <w:r>
        <w:rPr>
          <w:color w:val="000066"/>
          <w:sz w:val="30"/>
          <w:szCs w:val="30"/>
        </w:rPr>
        <w:t> </w:t>
      </w:r>
    </w:p>
    <w:p w:rsidR="001D7771" w:rsidRDefault="001D7771" w:rsidP="001D7771">
      <w:pPr>
        <w:jc w:val="both"/>
      </w:pPr>
      <w:r>
        <w:rPr>
          <w:color w:val="000066"/>
        </w:rPr>
        <w:t>In questo caso, avete dovuto far cadere la frequenza per “armonizzarvi” inizialmente con l’attuale Linea Temporale, e poi avete iniziato a lavorare per “elevarla” alla frequenza richiesta affinché la Nuova Realtà fosse radicata.</w:t>
      </w:r>
    </w:p>
    <w:p w:rsidR="001D7771" w:rsidRDefault="001D7771" w:rsidP="001D7771">
      <w:pPr>
        <w:jc w:val="both"/>
      </w:pPr>
      <w:r>
        <w:rPr>
          <w:color w:val="000066"/>
        </w:rPr>
        <w:t> </w:t>
      </w:r>
    </w:p>
    <w:p w:rsidR="001D7771" w:rsidRDefault="001D7771" w:rsidP="001D7771">
      <w:pPr>
        <w:jc w:val="both"/>
      </w:pPr>
      <w:r>
        <w:rPr>
          <w:color w:val="000066"/>
        </w:rPr>
        <w:t>Per chi ancora è inconsapevole del proprio lavoro come Saltatore e Viaggiatore del Tempo, potreste sentirvi molto strani e il vostro corpo fisico può essere sottoposto a una notevole dose di stress. Se fisicamente non siete in perfetta forma, il vostro sistema nervoso può stressarsi, e voi vi sentirete ansiosi e avrete le palpitazioni. Potreste anche sperimentare attacchi di panico, mancanza di sonno e brutti sogni, mentre la vostra coscienza profonda tenta di connettersi con la coscienza profonda del Collettivo su questa Linea Temporale.</w:t>
      </w:r>
    </w:p>
    <w:p w:rsidR="001D7771" w:rsidRDefault="001D7771" w:rsidP="001D7771">
      <w:pPr>
        <w:jc w:val="both"/>
      </w:pPr>
      <w:r>
        <w:rPr>
          <w:color w:val="000066"/>
        </w:rPr>
        <w:t> </w:t>
      </w:r>
    </w:p>
    <w:p w:rsidR="001D7771" w:rsidRDefault="001D7771" w:rsidP="001D7771">
      <w:pPr>
        <w:jc w:val="both"/>
      </w:pPr>
      <w:r>
        <w:rPr>
          <w:color w:val="000066"/>
        </w:rPr>
        <w:t>Potreste anche sentirvi come se vi trovaste nel “posto sbagliato”, o che siete insieme alle persone sbagliate, o che voi in qualche modo non “andate più bene” in questa realtà. Tutto può avere lo stesso aspetto, ma “sembra” diverso.</w:t>
      </w:r>
    </w:p>
    <w:p w:rsidR="001D7771" w:rsidRDefault="001D7771" w:rsidP="001D7771">
      <w:pPr>
        <w:jc w:val="both"/>
      </w:pPr>
      <w:r>
        <w:rPr>
          <w:color w:val="000066"/>
        </w:rPr>
        <w:t> </w:t>
      </w:r>
    </w:p>
    <w:p w:rsidR="001D7771" w:rsidRDefault="001D7771" w:rsidP="001D7771">
      <w:pPr>
        <w:jc w:val="both"/>
      </w:pPr>
      <w:r>
        <w:rPr>
          <w:color w:val="000066"/>
        </w:rPr>
        <w:t xml:space="preserve">I vostri Corpi Fisico ed Emozionale possono star tentando di elaborare l’intenso stresso del Salto Quantico di Linee Temporali in un veicolo fisico. Questo è ciò che noi chiamiamo effetto “PTD”* Post </w:t>
      </w:r>
      <w:proofErr w:type="spellStart"/>
      <w:r>
        <w:rPr>
          <w:color w:val="000066"/>
        </w:rPr>
        <w:t>Timeline-Jump</w:t>
      </w:r>
      <w:proofErr w:type="spellEnd"/>
      <w:r>
        <w:rPr>
          <w:color w:val="000066"/>
        </w:rPr>
        <w:t xml:space="preserve"> </w:t>
      </w:r>
      <w:proofErr w:type="spellStart"/>
      <w:r>
        <w:rPr>
          <w:color w:val="000066"/>
        </w:rPr>
        <w:t>Distress</w:t>
      </w:r>
      <w:proofErr w:type="spellEnd"/>
      <w:r>
        <w:rPr>
          <w:color w:val="000066"/>
        </w:rPr>
        <w:t xml:space="preserve"> (Disturbo Post Salto di Linee Temporali)</w:t>
      </w:r>
    </w:p>
    <w:p w:rsidR="001D7771" w:rsidRDefault="001D7771" w:rsidP="001D7771">
      <w:pPr>
        <w:jc w:val="both"/>
      </w:pPr>
      <w:r>
        <w:t> </w:t>
      </w:r>
    </w:p>
    <w:p w:rsidR="001D7771" w:rsidRDefault="001D7771" w:rsidP="001D7771">
      <w:pPr>
        <w:jc w:val="both"/>
      </w:pPr>
      <w:r>
        <w:rPr>
          <w:b/>
          <w:bCs/>
          <w:color w:val="000066"/>
        </w:rPr>
        <w:t xml:space="preserve">Le Squadre Terrestri di Supporto e il </w:t>
      </w:r>
      <w:proofErr w:type="spellStart"/>
      <w:r>
        <w:rPr>
          <w:b/>
          <w:bCs/>
          <w:color w:val="000066"/>
        </w:rPr>
        <w:t>PTD</w:t>
      </w:r>
      <w:hyperlink r:id="rId19" w:anchor="*" w:history="1">
        <w:r>
          <w:rPr>
            <w:rStyle w:val="Collegamentoipertestuale"/>
            <w:b/>
            <w:bCs/>
            <w:color w:val="0066CC"/>
          </w:rPr>
          <w:t>*</w:t>
        </w:r>
        <w:proofErr w:type="spellEnd"/>
      </w:hyperlink>
    </w:p>
    <w:p w:rsidR="001D7771" w:rsidRDefault="001D7771" w:rsidP="001D7771">
      <w:pPr>
        <w:jc w:val="both"/>
      </w:pPr>
      <w:r>
        <w:t> </w:t>
      </w:r>
    </w:p>
    <w:p w:rsidR="001D7771" w:rsidRDefault="001D7771" w:rsidP="001D7771">
      <w:pPr>
        <w:jc w:val="both"/>
      </w:pPr>
      <w:r>
        <w:rPr>
          <w:color w:val="000066"/>
        </w:rPr>
        <w:t>Amata Famiglia di Luce, siete arrivati su questa Linea Temporale per essere i Creatori Coscienti della Nuova Realtà e per ancorare il Potere Creativo della Luce Diamante e dei Codici Diamante.</w:t>
      </w:r>
    </w:p>
    <w:p w:rsidR="001D7771" w:rsidRDefault="001D7771" w:rsidP="001D7771">
      <w:pPr>
        <w:jc w:val="both"/>
      </w:pPr>
      <w:r>
        <w:rPr>
          <w:color w:val="000066"/>
        </w:rPr>
        <w:t> </w:t>
      </w:r>
    </w:p>
    <w:p w:rsidR="001D7771" w:rsidRDefault="001D7771" w:rsidP="001D7771">
      <w:pPr>
        <w:jc w:val="both"/>
      </w:pPr>
      <w:r>
        <w:rPr>
          <w:color w:val="000066"/>
        </w:rPr>
        <w:t>La Potenza di questo processo si irradierà verso tutte le Linee Temporali della Realtà Terrestre, portandole all’Armonia ed Equilibrio una con l’altra.</w:t>
      </w:r>
    </w:p>
    <w:p w:rsidR="001D7771" w:rsidRDefault="001D7771" w:rsidP="001D7771">
      <w:pPr>
        <w:jc w:val="both"/>
      </w:pPr>
      <w:r>
        <w:rPr>
          <w:color w:val="000066"/>
        </w:rPr>
        <w:t> </w:t>
      </w:r>
    </w:p>
    <w:p w:rsidR="001D7771" w:rsidRDefault="001D7771" w:rsidP="001D7771">
      <w:pPr>
        <w:jc w:val="both"/>
      </w:pPr>
      <w:r>
        <w:rPr>
          <w:color w:val="000066"/>
        </w:rPr>
        <w:t>Amatissimi Guerrieri di Luce, se vi sentite sperduti e disorientati dopo il salto, sappiate che c’è un’enorme Squadra di Supporto di Esseri di Luce Angelica a disposizione per guidarvi, sostenervi e riequilibravi.</w:t>
      </w:r>
    </w:p>
    <w:p w:rsidR="001D7771" w:rsidRDefault="001D7771" w:rsidP="001D7771">
      <w:pPr>
        <w:jc w:val="both"/>
      </w:pPr>
      <w:r>
        <w:rPr>
          <w:color w:val="000066"/>
        </w:rPr>
        <w:t> </w:t>
      </w:r>
    </w:p>
    <w:p w:rsidR="001D7771" w:rsidRDefault="001D7771" w:rsidP="001D7771">
      <w:pPr>
        <w:jc w:val="both"/>
      </w:pPr>
      <w:r>
        <w:rPr>
          <w:color w:val="000066"/>
        </w:rPr>
        <w:lastRenderedPageBreak/>
        <w:t>Riposate, se ne avete bisogno. C’è tempo per il vostro Nuovo Lavoro e per le Nuove Persone con cui lavorerete per trovarvi. Le vostre “Squadre” si stanno riunendo con nuovi progetti e nuove idee per la prossima fase del lavoro.</w:t>
      </w:r>
    </w:p>
    <w:p w:rsidR="001D7771" w:rsidRDefault="001D7771" w:rsidP="001D7771">
      <w:pPr>
        <w:jc w:val="both"/>
      </w:pPr>
      <w:r>
        <w:rPr>
          <w:color w:val="000066"/>
        </w:rPr>
        <w:t> </w:t>
      </w:r>
    </w:p>
    <w:p w:rsidR="001D7771" w:rsidRDefault="001D7771" w:rsidP="001D7771">
      <w:pPr>
        <w:jc w:val="both"/>
      </w:pPr>
      <w:r>
        <w:rPr>
          <w:color w:val="000066"/>
        </w:rPr>
        <w:t>Ricordate sempre di attingere dalla Luce Diamante nel vostro Cuore e di sentire e lavorare con l’Amore Divino e la Compassione che fluisce attraverso la Luce Diamante. Sappiate che la Terra vi sostiene e apre per voi un sentiero in questa Nuova Realtà. La Natura vi sostiene. Va tutto bene!</w:t>
      </w:r>
    </w:p>
    <w:p w:rsidR="001D7771" w:rsidRDefault="001D7771" w:rsidP="001D7771">
      <w:pPr>
        <w:jc w:val="both"/>
      </w:pPr>
      <w:r>
        <w:t> </w:t>
      </w:r>
    </w:p>
    <w:p w:rsidR="001D7771" w:rsidRDefault="001D7771" w:rsidP="001D7771">
      <w:pPr>
        <w:jc w:val="both"/>
      </w:pPr>
      <w:r>
        <w:rPr>
          <w:b/>
          <w:bCs/>
          <w:color w:val="000066"/>
        </w:rPr>
        <w:t>I Codici Diamante: Linee Guida per la Nuova Realtà</w:t>
      </w:r>
    </w:p>
    <w:p w:rsidR="001D7771" w:rsidRDefault="001D7771" w:rsidP="001D7771">
      <w:pPr>
        <w:jc w:val="both"/>
      </w:pPr>
      <w:r>
        <w:t> </w:t>
      </w:r>
    </w:p>
    <w:p w:rsidR="001D7771" w:rsidRDefault="001D7771" w:rsidP="001D7771">
      <w:pPr>
        <w:jc w:val="both"/>
      </w:pPr>
      <w:r>
        <w:rPr>
          <w:color w:val="000066"/>
        </w:rPr>
        <w:t>Amati Guerrieri di Luce, riassumeremo qui le informazioni date nei “Codici Diamante”, per aiutarvi a riportare in equilibrio il vostro corpo.</w:t>
      </w:r>
    </w:p>
    <w:p w:rsidR="001D7771" w:rsidRDefault="001D7771" w:rsidP="001D7771">
      <w:pPr>
        <w:jc w:val="both"/>
      </w:pPr>
      <w:r>
        <w:t> </w:t>
      </w:r>
    </w:p>
    <w:p w:rsidR="001D7771" w:rsidRDefault="001D7771" w:rsidP="001D7771">
      <w:pPr>
        <w:pStyle w:val="Paragrafoelenco"/>
        <w:jc w:val="both"/>
      </w:pPr>
      <w:r>
        <w:rPr>
          <w:color w:val="000066"/>
        </w:rPr>
        <w:t xml:space="preserve">1.     </w:t>
      </w:r>
      <w:r>
        <w:rPr>
          <w:b/>
          <w:bCs/>
          <w:color w:val="000066"/>
        </w:rPr>
        <w:t>Livello Fisico</w:t>
      </w:r>
      <w:r>
        <w:rPr>
          <w:color w:val="000066"/>
        </w:rPr>
        <w:t xml:space="preserve">: Qui è importante RADICARE e ancorare voi stessi nella Terra in questa nuova Linea Temporale. Ciò vi richiede di connettervi con la Terra, di connettervi con la natura e la vostra realtà fisica con una buona dieta e un esercizio fisico regolare. Meditate e pregate nella natura e connettetevi con i Deva e le energie </w:t>
      </w:r>
      <w:proofErr w:type="spellStart"/>
      <w:r>
        <w:rPr>
          <w:color w:val="000066"/>
        </w:rPr>
        <w:t>Elementali</w:t>
      </w:r>
      <w:proofErr w:type="spellEnd"/>
      <w:r>
        <w:rPr>
          <w:color w:val="000066"/>
        </w:rPr>
        <w:t xml:space="preserve"> che vi aiuteranno nel vostro viaggio.</w:t>
      </w:r>
    </w:p>
    <w:p w:rsidR="001D7771" w:rsidRDefault="001D7771" w:rsidP="001D7771">
      <w:pPr>
        <w:pStyle w:val="Paragrafoelenco"/>
        <w:jc w:val="both"/>
      </w:pPr>
      <w:r>
        <w:t> </w:t>
      </w:r>
    </w:p>
    <w:p w:rsidR="001D7771" w:rsidRDefault="001D7771" w:rsidP="001D7771">
      <w:pPr>
        <w:pStyle w:val="Paragrafoelenco"/>
        <w:jc w:val="both"/>
      </w:pPr>
      <w:r>
        <w:rPr>
          <w:color w:val="000066"/>
        </w:rPr>
        <w:t xml:space="preserve">2.     </w:t>
      </w:r>
      <w:r>
        <w:rPr>
          <w:b/>
          <w:bCs/>
          <w:color w:val="000066"/>
        </w:rPr>
        <w:t>Livello Emozionale:</w:t>
      </w:r>
      <w:r>
        <w:rPr>
          <w:color w:val="000066"/>
        </w:rPr>
        <w:t xml:space="preserve"> Ricordate di rimanere in uno stato di Equilibrio Emozionale, per essere centrati e Calmi. Non lasciatevi trascinare in drammi emotivi, poiché ciò porrà uno stress maggiore sul vostro sistema nervoso.</w:t>
      </w:r>
    </w:p>
    <w:p w:rsidR="001D7771" w:rsidRDefault="001D7771" w:rsidP="001D7771">
      <w:pPr>
        <w:pStyle w:val="Paragrafoelenco"/>
        <w:jc w:val="both"/>
      </w:pPr>
      <w:r>
        <w:t> </w:t>
      </w:r>
    </w:p>
    <w:p w:rsidR="001D7771" w:rsidRDefault="001D7771" w:rsidP="001D7771">
      <w:pPr>
        <w:pStyle w:val="Paragrafoelenco"/>
        <w:jc w:val="both"/>
      </w:pPr>
      <w:r>
        <w:rPr>
          <w:color w:val="000066"/>
        </w:rPr>
        <w:t xml:space="preserve">3.     </w:t>
      </w:r>
      <w:r>
        <w:rPr>
          <w:b/>
          <w:bCs/>
          <w:color w:val="000066"/>
        </w:rPr>
        <w:t>Livello Mentale</w:t>
      </w:r>
      <w:r>
        <w:rPr>
          <w:color w:val="000066"/>
        </w:rPr>
        <w:t>: Rimanete ottimisti e positivi, non lasciate che la rabbia, l’ansia e la depressione abbiano il sopravvento. Questo vi manterrebbe a una bassa frequenza e fareste fatica ad elevarla e a trovare le vostre nuove squadre.</w:t>
      </w:r>
    </w:p>
    <w:p w:rsidR="001D7771" w:rsidRDefault="001D7771" w:rsidP="001D7771">
      <w:pPr>
        <w:pStyle w:val="Paragrafoelenco"/>
        <w:jc w:val="both"/>
      </w:pPr>
      <w:r>
        <w:t> </w:t>
      </w:r>
    </w:p>
    <w:p w:rsidR="001D7771" w:rsidRDefault="001D7771" w:rsidP="001D7771">
      <w:pPr>
        <w:pStyle w:val="Paragrafoelenco"/>
        <w:jc w:val="both"/>
      </w:pPr>
      <w:r>
        <w:rPr>
          <w:color w:val="000066"/>
        </w:rPr>
        <w:t xml:space="preserve">4.     </w:t>
      </w:r>
      <w:r>
        <w:rPr>
          <w:b/>
          <w:bCs/>
          <w:color w:val="000066"/>
        </w:rPr>
        <w:t>Compassione e Amore</w:t>
      </w:r>
      <w:r>
        <w:rPr>
          <w:color w:val="000066"/>
        </w:rPr>
        <w:t>: Queste sono le frequenze centrali della Luce Diamante, perciò ricordatevi di concentrarvi nel vostro Cuore come centro d’Equilibrio e fluite con le energie dell’Amore e della Compassione. Questo vi permetterà di iniziare immediatamente ad elevare la frequenza e ad aiutare tutti coloro che si trovano intorno a voi.</w:t>
      </w:r>
    </w:p>
    <w:p w:rsidR="001D7771" w:rsidRDefault="001D7771" w:rsidP="001D7771">
      <w:pPr>
        <w:pStyle w:val="Paragrafoelenco"/>
        <w:jc w:val="both"/>
      </w:pPr>
      <w:r>
        <w:t> </w:t>
      </w:r>
    </w:p>
    <w:p w:rsidR="001D7771" w:rsidRDefault="001D7771" w:rsidP="001D7771">
      <w:pPr>
        <w:pStyle w:val="Paragrafoelenco"/>
        <w:jc w:val="both"/>
      </w:pPr>
      <w:r>
        <w:rPr>
          <w:color w:val="000066"/>
        </w:rPr>
        <w:t xml:space="preserve">5.     </w:t>
      </w:r>
      <w:r>
        <w:rPr>
          <w:b/>
          <w:bCs/>
          <w:color w:val="000066"/>
        </w:rPr>
        <w:t>Connessione Anima/Corpo</w:t>
      </w:r>
      <w:r>
        <w:rPr>
          <w:color w:val="000066"/>
        </w:rPr>
        <w:t xml:space="preserve">: Ricordate che come Esseri Risvegliati il vostro corpo fisico è un veicolo per la vostra Anima e Spirito. Usate il corpo fisico per esprimere il vostro Spirito e la vostra Anima nel Mondo. Ricordate che come rappresentanti dell’energia </w:t>
      </w:r>
      <w:proofErr w:type="spellStart"/>
      <w:r>
        <w:rPr>
          <w:color w:val="000066"/>
        </w:rPr>
        <w:t>Cristica</w:t>
      </w:r>
      <w:proofErr w:type="spellEnd"/>
      <w:r>
        <w:rPr>
          <w:color w:val="000066"/>
        </w:rPr>
        <w:t xml:space="preserve"> Cosmica, voi siete una “Luce per il Mondo”.</w:t>
      </w:r>
    </w:p>
    <w:p w:rsidR="001D7771" w:rsidRDefault="001D7771" w:rsidP="001D7771">
      <w:pPr>
        <w:pStyle w:val="Paragrafoelenco"/>
        <w:jc w:val="both"/>
      </w:pPr>
      <w:r>
        <w:t> </w:t>
      </w:r>
    </w:p>
    <w:p w:rsidR="001D7771" w:rsidRDefault="001D7771" w:rsidP="001D7771">
      <w:pPr>
        <w:pStyle w:val="Paragrafoelenco"/>
        <w:jc w:val="both"/>
      </w:pPr>
      <w:r>
        <w:rPr>
          <w:color w:val="000066"/>
        </w:rPr>
        <w:t xml:space="preserve">6.     </w:t>
      </w:r>
      <w:r>
        <w:rPr>
          <w:b/>
          <w:bCs/>
          <w:color w:val="000066"/>
        </w:rPr>
        <w:t xml:space="preserve">Voi siete Esseri </w:t>
      </w:r>
      <w:proofErr w:type="spellStart"/>
      <w:r>
        <w:rPr>
          <w:b/>
          <w:bCs/>
          <w:color w:val="000066"/>
        </w:rPr>
        <w:t>Spirituali…</w:t>
      </w:r>
      <w:proofErr w:type="spellEnd"/>
      <w:r>
        <w:rPr>
          <w:b/>
          <w:bCs/>
          <w:color w:val="000066"/>
        </w:rPr>
        <w:t xml:space="preserve"> Angeli Umani</w:t>
      </w:r>
      <w:r>
        <w:rPr>
          <w:color w:val="000066"/>
        </w:rPr>
        <w:t>: Ricordate di allinearvi sempre con questa Verità, cercate di vedere sempre il Disegno più Grande!</w:t>
      </w:r>
    </w:p>
    <w:p w:rsidR="001D7771" w:rsidRDefault="001D7771" w:rsidP="001D7771">
      <w:pPr>
        <w:pStyle w:val="Paragrafoelenco"/>
        <w:jc w:val="both"/>
      </w:pPr>
      <w:r>
        <w:t> </w:t>
      </w:r>
    </w:p>
    <w:p w:rsidR="001D7771" w:rsidRDefault="001D7771" w:rsidP="001D7771">
      <w:pPr>
        <w:pStyle w:val="Paragrafoelenco"/>
        <w:jc w:val="both"/>
      </w:pPr>
      <w:r>
        <w:rPr>
          <w:color w:val="000066"/>
        </w:rPr>
        <w:t xml:space="preserve">GODETEVI l’AVVENTURA! </w:t>
      </w:r>
    </w:p>
    <w:p w:rsidR="001D7771" w:rsidRDefault="001D7771" w:rsidP="001D7771">
      <w:pPr>
        <w:jc w:val="both"/>
      </w:pPr>
      <w:r>
        <w:t> </w:t>
      </w:r>
    </w:p>
    <w:p w:rsidR="001D7771" w:rsidRDefault="001D7771" w:rsidP="001D7771">
      <w:pPr>
        <w:jc w:val="both"/>
        <w:rPr>
          <w:color w:val="000066"/>
        </w:rPr>
      </w:pPr>
      <w:bookmarkStart w:id="0" w:name="*"/>
      <w:r>
        <w:rPr>
          <w:color w:val="000066"/>
        </w:rPr>
        <w:t>*</w:t>
      </w:r>
      <w:bookmarkEnd w:id="0"/>
      <w:r>
        <w:rPr>
          <w:color w:val="000066"/>
        </w:rPr>
        <w:t xml:space="preserve"> Disturbo Post Salto di Linee Temporali</w:t>
      </w:r>
    </w:p>
    <w:p w:rsidR="001D7771" w:rsidRDefault="001D7771" w:rsidP="001D7771">
      <w:pPr>
        <w:jc w:val="both"/>
      </w:pPr>
    </w:p>
    <w:p w:rsidR="001D7771" w:rsidRPr="001D7771" w:rsidRDefault="001D7771" w:rsidP="001D7771">
      <w:pPr>
        <w:jc w:val="center"/>
        <w:rPr>
          <w:color w:val="002060"/>
        </w:rPr>
      </w:pPr>
      <w:r w:rsidRPr="001D7771">
        <w:rPr>
          <w:rFonts w:ascii="Arial Black" w:hAnsi="Arial Black"/>
          <w:color w:val="002060"/>
          <w:sz w:val="27"/>
          <w:szCs w:val="27"/>
        </w:rPr>
        <w:t xml:space="preserve">* * * * * * * * * * </w:t>
      </w:r>
    </w:p>
    <w:p w:rsidR="001D7771" w:rsidRPr="001D7771" w:rsidRDefault="001D7771" w:rsidP="001D7771">
      <w:pPr>
        <w:pStyle w:val="NormaleWeb"/>
        <w:jc w:val="center"/>
        <w:rPr>
          <w:color w:val="002060"/>
        </w:rPr>
      </w:pPr>
      <w:r w:rsidRPr="001D7771">
        <w:rPr>
          <w:rStyle w:val="grame"/>
          <w:rFonts w:ascii="Arial" w:hAnsi="Arial" w:cs="Arial"/>
          <w:i/>
          <w:iCs/>
          <w:color w:val="002060"/>
          <w:sz w:val="20"/>
          <w:szCs w:val="20"/>
        </w:rPr>
        <w:t xml:space="preserve">Originale in inglese: </w:t>
      </w:r>
      <w:hyperlink r:id="rId20" w:tgtFrame="_blank" w:history="1">
        <w:r w:rsidRPr="001D7771">
          <w:rPr>
            <w:rStyle w:val="Collegamentoipertestuale"/>
            <w:rFonts w:ascii="Arial" w:hAnsi="Arial" w:cs="Arial"/>
            <w:i/>
            <w:iCs/>
            <w:color w:val="002060"/>
            <w:sz w:val="20"/>
            <w:szCs w:val="20"/>
          </w:rPr>
          <w:t>http://starchildglobal.com/EarthTeamSupport.html</w:t>
        </w:r>
      </w:hyperlink>
      <w:r w:rsidRPr="001D7771">
        <w:rPr>
          <w:rStyle w:val="grame"/>
          <w:rFonts w:ascii="Arial" w:hAnsi="Arial" w:cs="Arial"/>
          <w:i/>
          <w:iCs/>
          <w:color w:val="002060"/>
          <w:sz w:val="20"/>
          <w:szCs w:val="20"/>
        </w:rPr>
        <w:t xml:space="preserve"> </w:t>
      </w:r>
    </w:p>
    <w:p w:rsidR="001D7771" w:rsidRPr="001D7771" w:rsidRDefault="001D7771" w:rsidP="001D7771">
      <w:pPr>
        <w:pStyle w:val="NormaleWeb"/>
        <w:jc w:val="center"/>
        <w:rPr>
          <w:color w:val="002060"/>
        </w:rPr>
      </w:pPr>
      <w:r w:rsidRPr="001D7771">
        <w:rPr>
          <w:rFonts w:ascii="Arial" w:hAnsi="Arial" w:cs="Arial"/>
          <w:i/>
          <w:iCs/>
          <w:color w:val="002060"/>
          <w:sz w:val="20"/>
          <w:szCs w:val="20"/>
        </w:rPr>
        <w:t xml:space="preserve">Tradotto da Susanna Angela per </w:t>
      </w:r>
      <w:hyperlink r:id="rId21" w:history="1">
        <w:r w:rsidRPr="001D7771">
          <w:rPr>
            <w:rStyle w:val="Collegamentoipertestuale"/>
            <w:rFonts w:ascii="Arial" w:hAnsi="Arial" w:cs="Arial"/>
            <w:i/>
            <w:iCs/>
            <w:color w:val="002060"/>
            <w:sz w:val="20"/>
            <w:szCs w:val="20"/>
          </w:rPr>
          <w:t>Stazione Celeste</w:t>
        </w:r>
      </w:hyperlink>
    </w:p>
    <w:p w:rsidR="001D7771" w:rsidRDefault="001D7771" w:rsidP="001D7771">
      <w:pPr>
        <w:pStyle w:val="NormaleWeb"/>
        <w:spacing w:before="13" w:beforeAutospacing="0" w:after="13" w:afterAutospacing="0"/>
        <w:jc w:val="center"/>
      </w:pPr>
      <w:r>
        <w:t> </w:t>
      </w:r>
    </w:p>
    <w:p w:rsidR="001D7771" w:rsidRDefault="001D7771" w:rsidP="001D7771">
      <w:r>
        <w:rPr>
          <w:rFonts w:ascii="Verdana" w:hAnsi="Verdana"/>
          <w:b/>
          <w:sz w:val="20"/>
          <w:szCs w:val="20"/>
        </w:rPr>
        <w:lastRenderedPageBreak/>
        <w:t>Notizie di Trasmutazione Aprile 2014</w:t>
      </w:r>
      <w:r>
        <w:rPr>
          <w:rFonts w:ascii="Verdana" w:hAnsi="Verdana"/>
          <w:sz w:val="20"/>
          <w:szCs w:val="20"/>
        </w:rPr>
        <w:br/>
      </w:r>
      <w:r>
        <w:rPr>
          <w:rFonts w:ascii="Verdana" w:hAnsi="Verdana"/>
          <w:b/>
          <w:bCs/>
          <w:sz w:val="20"/>
          <w:szCs w:val="20"/>
        </w:rPr>
        <w:t xml:space="preserve">Di Sandra </w:t>
      </w:r>
      <w:proofErr w:type="spellStart"/>
      <w:r>
        <w:rPr>
          <w:rStyle w:val="spelle"/>
          <w:rFonts w:ascii="Verdana" w:hAnsi="Verdana"/>
          <w:b/>
          <w:bCs/>
          <w:sz w:val="20"/>
          <w:szCs w:val="20"/>
        </w:rPr>
        <w:t>Ingerman</w:t>
      </w:r>
      <w:proofErr w:type="spellEnd"/>
      <w:r>
        <w:rPr>
          <w:rFonts w:ascii="Verdana" w:hAnsi="Verdana"/>
          <w:b/>
          <w:bCs/>
          <w:sz w:val="20"/>
          <w:szCs w:val="20"/>
        </w:rPr>
        <w:br/>
      </w:r>
      <w:r>
        <w:rPr>
          <w:rFonts w:ascii="Verdana" w:hAnsi="Verdana"/>
          <w:sz w:val="20"/>
          <w:szCs w:val="20"/>
        </w:rPr>
        <w:t xml:space="preserve">Traduzione di Nello </w:t>
      </w:r>
      <w:proofErr w:type="spellStart"/>
      <w:r>
        <w:rPr>
          <w:rFonts w:ascii="Verdana" w:hAnsi="Verdana"/>
          <w:sz w:val="20"/>
          <w:szCs w:val="20"/>
        </w:rPr>
        <w:t>Ceccon</w:t>
      </w:r>
      <w:proofErr w:type="spellEnd"/>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Ho ricevuto preziosi e meravigliosi commenti riguardo </w:t>
      </w:r>
      <w:r>
        <w:rPr>
          <w:rStyle w:val="grame"/>
          <w:rFonts w:ascii="Arial" w:hAnsi="Arial" w:cs="Arial"/>
          <w:sz w:val="20"/>
          <w:szCs w:val="20"/>
        </w:rPr>
        <w:t>le</w:t>
      </w:r>
      <w:r>
        <w:rPr>
          <w:rFonts w:ascii="Arial" w:hAnsi="Arial" w:cs="Arial"/>
          <w:sz w:val="20"/>
          <w:szCs w:val="20"/>
        </w:rPr>
        <w:t xml:space="preserve"> Notizie di Trasmutazione di Marzo fatte da lettori di tutto il mondo.</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Quando scrivo </w:t>
      </w:r>
      <w:r>
        <w:rPr>
          <w:rStyle w:val="grame"/>
          <w:rFonts w:ascii="Arial" w:hAnsi="Arial" w:cs="Arial"/>
          <w:sz w:val="20"/>
          <w:szCs w:val="20"/>
        </w:rPr>
        <w:t>questo</w:t>
      </w:r>
      <w:r>
        <w:rPr>
          <w:rFonts w:ascii="Arial" w:hAnsi="Arial" w:cs="Arial"/>
          <w:sz w:val="20"/>
          <w:szCs w:val="20"/>
        </w:rPr>
        <w:t xml:space="preserve"> articolo qualche cosa di forte e profondo emerge mentre sono seduta e sto scrivendo al computer.</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È interessante osservare le energie negli articoli che ho scritto nel corso degli anni. Ho iniziato a scrivere questa rubrica nel 1998. Ci sono stati dei mesi in cui ho sentito che avevo condiviso tutto quello che potevo e ho detto tutto quello che potevo </w:t>
      </w:r>
      <w:r>
        <w:rPr>
          <w:rStyle w:val="grame"/>
          <w:rFonts w:ascii="Arial" w:hAnsi="Arial" w:cs="Arial"/>
          <w:sz w:val="20"/>
          <w:szCs w:val="20"/>
        </w:rPr>
        <w:t>dire</w:t>
      </w:r>
      <w:r>
        <w:rPr>
          <w:rFonts w:ascii="Arial" w:hAnsi="Arial" w:cs="Arial"/>
          <w:sz w:val="20"/>
          <w:szCs w:val="20"/>
        </w:rPr>
        <w:t>.</w:t>
      </w:r>
    </w:p>
    <w:p w:rsidR="001D7771" w:rsidRP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Molti anni fa ho condiviso questo in una delle mie Notizie di Trasmutazione. Ho subito ricevuto delle repliche dopo che avevo scritto che non ero sicura di avere altre cose da dire. Nelle successive settimane andavo nella mia casella posta e trovavo la mia cassetta piena. C’erano lettere dei lettori di tutto il mondo che mi chiedevano di continuare a scrivere le Notizie di Trasmutazione. </w:t>
      </w:r>
      <w:r w:rsidRPr="001D7771">
        <w:rPr>
          <w:rStyle w:val="grame"/>
          <w:rFonts w:ascii="Arial" w:hAnsi="Arial" w:cs="Arial"/>
          <w:sz w:val="20"/>
          <w:szCs w:val="20"/>
        </w:rPr>
        <w:t xml:space="preserve">Così ho </w:t>
      </w:r>
      <w:r w:rsidRPr="001D7771">
        <w:rPr>
          <w:rStyle w:val="spelle"/>
          <w:rFonts w:ascii="Arial" w:hAnsi="Arial" w:cs="Arial"/>
          <w:sz w:val="20"/>
          <w:szCs w:val="20"/>
        </w:rPr>
        <w:t>felicemente</w:t>
      </w:r>
      <w:r w:rsidRPr="001D7771">
        <w:rPr>
          <w:rStyle w:val="grame"/>
          <w:rFonts w:ascii="Arial" w:hAnsi="Arial" w:cs="Arial"/>
          <w:sz w:val="20"/>
          <w:szCs w:val="20"/>
        </w:rPr>
        <w:t xml:space="preserve"> </w:t>
      </w:r>
      <w:r w:rsidRPr="001D7771">
        <w:rPr>
          <w:rStyle w:val="spelle"/>
          <w:rFonts w:ascii="Arial" w:hAnsi="Arial" w:cs="Arial"/>
          <w:sz w:val="20"/>
          <w:szCs w:val="20"/>
        </w:rPr>
        <w:t>continuato</w:t>
      </w:r>
      <w:r w:rsidRPr="001D7771">
        <w:rPr>
          <w:rStyle w:val="grame"/>
          <w:rFonts w:ascii="Arial" w:hAnsi="Arial" w:cs="Arial"/>
          <w:sz w:val="20"/>
          <w:szCs w:val="20"/>
        </w:rPr>
        <w:t>.</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Non ho mai sentito di avere forzato la mia scrittura in nessuno degli articoli mensili. </w:t>
      </w:r>
      <w:r>
        <w:rPr>
          <w:rStyle w:val="grame"/>
          <w:rFonts w:ascii="Arial" w:hAnsi="Arial" w:cs="Arial"/>
          <w:sz w:val="20"/>
          <w:szCs w:val="20"/>
        </w:rPr>
        <w:t>Ma</w:t>
      </w:r>
      <w:r>
        <w:rPr>
          <w:rFonts w:ascii="Arial" w:hAnsi="Arial" w:cs="Arial"/>
          <w:sz w:val="20"/>
          <w:szCs w:val="20"/>
        </w:rPr>
        <w:t xml:space="preserve"> ho notato come le onde di energia che fluiscono attraverso di me si spostano e cambiano. Come le onde dell’oceano alcune vanno al largo e l’acqua rimane quieta. Altre onde </w:t>
      </w:r>
      <w:r>
        <w:rPr>
          <w:rStyle w:val="grame"/>
          <w:rFonts w:ascii="Arial" w:hAnsi="Arial" w:cs="Arial"/>
          <w:sz w:val="20"/>
          <w:szCs w:val="20"/>
        </w:rPr>
        <w:t xml:space="preserve">si </w:t>
      </w:r>
      <w:r>
        <w:rPr>
          <w:rFonts w:ascii="Arial" w:hAnsi="Arial" w:cs="Arial"/>
          <w:sz w:val="20"/>
          <w:szCs w:val="20"/>
        </w:rPr>
        <w:t xml:space="preserve">innalzano con forza e vanno a sbattere sulla riva. In alcuni dei miei articoli ho chiesto di riflettere su quello che avevo condiviso nei mesi precedenti. Alcuni avevano principalmente una fiera energia per elevarci e fare il nostro lavoro. Ci sono altri articoli in cui mi ripeto su cose che avevo già scritto nel tentativo di completare un ciclo. </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Ho riflettuto su quello che avevo scritto lo scorso mese. La riflessione mi ha portato </w:t>
      </w:r>
      <w:r>
        <w:rPr>
          <w:rStyle w:val="grame"/>
          <w:rFonts w:ascii="Arial" w:hAnsi="Arial" w:cs="Arial"/>
          <w:sz w:val="20"/>
          <w:szCs w:val="20"/>
        </w:rPr>
        <w:t>ad</w:t>
      </w:r>
      <w:r>
        <w:rPr>
          <w:rFonts w:ascii="Arial" w:hAnsi="Arial" w:cs="Arial"/>
          <w:sz w:val="20"/>
          <w:szCs w:val="20"/>
        </w:rPr>
        <w:t xml:space="preserve"> esaminare il nucleo di ciò che sta guidando il comportamento dell’umanità. Credo che il nucleo essenziale sia AMORE.</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Tutti noi abbiamo una varietà di memorie della nostra infanzia su come siamo stati fatti crescere. Sia </w:t>
      </w:r>
      <w:r>
        <w:rPr>
          <w:rStyle w:val="grame"/>
          <w:rFonts w:ascii="Arial" w:hAnsi="Arial" w:cs="Arial"/>
          <w:sz w:val="20"/>
          <w:szCs w:val="20"/>
        </w:rPr>
        <w:t>che</w:t>
      </w:r>
      <w:r>
        <w:rPr>
          <w:rFonts w:ascii="Arial" w:hAnsi="Arial" w:cs="Arial"/>
          <w:sz w:val="20"/>
          <w:szCs w:val="20"/>
        </w:rPr>
        <w:t xml:space="preserve"> abbiate sentito di avere avuto genitori che si prendevano cura di voi oppure no, ci sono sempre delle ferite e traumi che avete sofferto. Alcune di queste ferite</w:t>
      </w:r>
      <w:r>
        <w:rPr>
          <w:rStyle w:val="grame"/>
          <w:rFonts w:ascii="Arial" w:hAnsi="Arial" w:cs="Arial"/>
          <w:sz w:val="20"/>
          <w:szCs w:val="20"/>
        </w:rPr>
        <w:t xml:space="preserve">  </w:t>
      </w:r>
      <w:r>
        <w:rPr>
          <w:rFonts w:ascii="Arial" w:hAnsi="Arial" w:cs="Arial"/>
          <w:sz w:val="20"/>
          <w:szCs w:val="20"/>
        </w:rPr>
        <w:t xml:space="preserve">o traumi sono stati creati da un comportamento offensivo di uno dei genitore. </w:t>
      </w:r>
      <w:r>
        <w:rPr>
          <w:rStyle w:val="grame"/>
          <w:rFonts w:ascii="Arial" w:hAnsi="Arial" w:cs="Arial"/>
          <w:sz w:val="20"/>
          <w:szCs w:val="20"/>
        </w:rPr>
        <w:t>Ma</w:t>
      </w:r>
      <w:r>
        <w:rPr>
          <w:rFonts w:ascii="Arial" w:hAnsi="Arial" w:cs="Arial"/>
          <w:sz w:val="20"/>
          <w:szCs w:val="20"/>
        </w:rPr>
        <w:t xml:space="preserve"> molti di noi hanno sofferto per un certo tipo di ferita attraverso l’interazione con figure autoritarie e con la società stessa. </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Amore incondizionato non era la cosa essenziale che faceva parte dell’educazione della maggior </w:t>
      </w:r>
      <w:r>
        <w:rPr>
          <w:rStyle w:val="grame"/>
          <w:rFonts w:ascii="Arial" w:hAnsi="Arial" w:cs="Arial"/>
          <w:sz w:val="20"/>
          <w:szCs w:val="20"/>
        </w:rPr>
        <w:t>parte</w:t>
      </w:r>
      <w:r>
        <w:rPr>
          <w:rFonts w:ascii="Arial" w:hAnsi="Arial" w:cs="Arial"/>
          <w:sz w:val="20"/>
          <w:szCs w:val="20"/>
        </w:rPr>
        <w:t xml:space="preserve"> delle persone. Siamo stati cresciuti con certe </w:t>
      </w:r>
      <w:r>
        <w:rPr>
          <w:rStyle w:val="grame"/>
          <w:rFonts w:ascii="Arial" w:hAnsi="Arial" w:cs="Arial"/>
          <w:sz w:val="20"/>
          <w:szCs w:val="20"/>
        </w:rPr>
        <w:t>aspettative</w:t>
      </w:r>
      <w:r>
        <w:rPr>
          <w:rFonts w:ascii="Arial" w:hAnsi="Arial" w:cs="Arial"/>
          <w:sz w:val="20"/>
          <w:szCs w:val="20"/>
        </w:rPr>
        <w:t xml:space="preserve"> irrealistiche poste sopra di noi. Ci è stato detto che avremmo dovuto essere, come avremmo </w:t>
      </w:r>
      <w:r>
        <w:rPr>
          <w:rStyle w:val="grame"/>
          <w:rFonts w:ascii="Arial" w:hAnsi="Arial" w:cs="Arial"/>
          <w:sz w:val="20"/>
          <w:szCs w:val="20"/>
        </w:rPr>
        <w:t>dovuto</w:t>
      </w:r>
      <w:r>
        <w:rPr>
          <w:rFonts w:ascii="Arial" w:hAnsi="Arial" w:cs="Arial"/>
          <w:sz w:val="20"/>
          <w:szCs w:val="20"/>
        </w:rPr>
        <w:t xml:space="preserve"> agire e come agire nella vita.</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Per molte persone queste ferite dell’infanzia hanno creato modelli e comportamenti non salutari per affrontare la pressione della vita e sentire il senso di non essere veramente amati per </w:t>
      </w:r>
      <w:proofErr w:type="spellStart"/>
      <w:r>
        <w:rPr>
          <w:rStyle w:val="spelle"/>
          <w:rFonts w:ascii="Arial" w:hAnsi="Arial" w:cs="Arial"/>
          <w:sz w:val="20"/>
          <w:szCs w:val="20"/>
        </w:rPr>
        <w:t>cio</w:t>
      </w:r>
      <w:proofErr w:type="spellEnd"/>
      <w:r>
        <w:rPr>
          <w:rFonts w:ascii="Arial" w:hAnsi="Arial" w:cs="Arial"/>
          <w:sz w:val="20"/>
          <w:szCs w:val="20"/>
        </w:rPr>
        <w:t xml:space="preserve"> che siamo. Alcune persone fanno una svolta nella loro vita per essere al servizio e provare ad aiutare gli altri. Mentre altri provano ad accumulare potere e ammassare sempre di </w:t>
      </w:r>
      <w:proofErr w:type="spellStart"/>
      <w:r>
        <w:rPr>
          <w:rStyle w:val="spelle"/>
          <w:rFonts w:ascii="Arial" w:hAnsi="Arial" w:cs="Arial"/>
          <w:sz w:val="20"/>
          <w:szCs w:val="20"/>
        </w:rPr>
        <w:t>piu</w:t>
      </w:r>
      <w:proofErr w:type="spellEnd"/>
      <w:r>
        <w:rPr>
          <w:rFonts w:ascii="Arial" w:hAnsi="Arial" w:cs="Arial"/>
          <w:sz w:val="20"/>
          <w:szCs w:val="20"/>
        </w:rPr>
        <w:t xml:space="preserve"> a livello materiale. Il desiderio sottostate a questo è quello di sentirsi accettati, onorati </w:t>
      </w:r>
      <w:r>
        <w:rPr>
          <w:rStyle w:val="grame"/>
          <w:rFonts w:ascii="Arial" w:hAnsi="Arial" w:cs="Arial"/>
          <w:sz w:val="20"/>
          <w:szCs w:val="20"/>
        </w:rPr>
        <w:t>ed</w:t>
      </w:r>
      <w:r>
        <w:rPr>
          <w:rFonts w:ascii="Arial" w:hAnsi="Arial" w:cs="Arial"/>
          <w:sz w:val="20"/>
          <w:szCs w:val="20"/>
        </w:rPr>
        <w:t xml:space="preserve"> amati. </w:t>
      </w:r>
      <w:r>
        <w:rPr>
          <w:rStyle w:val="grame"/>
          <w:rFonts w:ascii="Arial" w:hAnsi="Arial" w:cs="Arial"/>
          <w:sz w:val="20"/>
          <w:szCs w:val="20"/>
        </w:rPr>
        <w:t>Ma</w:t>
      </w:r>
      <w:r>
        <w:rPr>
          <w:rFonts w:ascii="Arial" w:hAnsi="Arial" w:cs="Arial"/>
          <w:sz w:val="20"/>
          <w:szCs w:val="20"/>
        </w:rPr>
        <w:t xml:space="preserve"> questo desiderio viene sepolto sotto problemi emotivi che si escono dalla mancanza di amore incondizionato che ci è mancato di ricevere quando eravamo bambini. </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Dobbiamo ancora ritrovare noi stessi. Non necessariamente intendo che dovete fare una cerimonia formale di recupero dell’anima per voi. Sebbene a molti che sono stati feriti e traumatizzati nell’</w:t>
      </w:r>
      <w:r>
        <w:rPr>
          <w:rStyle w:val="grame"/>
          <w:rFonts w:ascii="Arial" w:hAnsi="Arial" w:cs="Arial"/>
          <w:sz w:val="20"/>
          <w:szCs w:val="20"/>
        </w:rPr>
        <w:t>infanzia</w:t>
      </w:r>
      <w:r>
        <w:rPr>
          <w:rFonts w:ascii="Arial" w:hAnsi="Arial" w:cs="Arial"/>
          <w:sz w:val="20"/>
          <w:szCs w:val="20"/>
        </w:rPr>
        <w:t xml:space="preserve"> possono avere dei grandi benefici nel ricevere un recupero dell’anima.</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La questione è una </w:t>
      </w:r>
      <w:r>
        <w:rPr>
          <w:rStyle w:val="grame"/>
          <w:rFonts w:ascii="Arial" w:hAnsi="Arial" w:cs="Arial"/>
          <w:sz w:val="20"/>
          <w:szCs w:val="20"/>
        </w:rPr>
        <w:t>questione</w:t>
      </w:r>
      <w:r>
        <w:rPr>
          <w:rFonts w:ascii="Arial" w:hAnsi="Arial" w:cs="Arial"/>
          <w:sz w:val="20"/>
          <w:szCs w:val="20"/>
        </w:rPr>
        <w:t xml:space="preserve"> dell’anima, di come possa vivere una vita espressiva e piena d’amore.</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È importante trascorrere del tempo da soli nella natura, in meditazione, viaggiando e prendersi del tempo per fare a </w:t>
      </w:r>
      <w:proofErr w:type="spellStart"/>
      <w:r>
        <w:rPr>
          <w:rStyle w:val="grame"/>
          <w:rFonts w:ascii="Arial" w:hAnsi="Arial" w:cs="Arial"/>
          <w:sz w:val="20"/>
          <w:szCs w:val="20"/>
        </w:rPr>
        <w:t>sè</w:t>
      </w:r>
      <w:proofErr w:type="spellEnd"/>
      <w:r>
        <w:rPr>
          <w:rFonts w:ascii="Arial" w:hAnsi="Arial" w:cs="Arial"/>
          <w:sz w:val="20"/>
          <w:szCs w:val="20"/>
        </w:rPr>
        <w:t xml:space="preserve"> stessi la domanda “chi sono io al di  fuori dei miei condizionamenti?” I vostri genitori, le figure autoritarie e la società hanno tutti proiettato una identità su di voi. E se questa identità non corrisponde alla vera natura della vostra anima </w:t>
      </w:r>
      <w:r>
        <w:rPr>
          <w:rStyle w:val="grame"/>
          <w:rFonts w:ascii="Arial" w:hAnsi="Arial" w:cs="Arial"/>
          <w:sz w:val="20"/>
          <w:szCs w:val="20"/>
        </w:rPr>
        <w:t>voi</w:t>
      </w:r>
      <w:r>
        <w:rPr>
          <w:rFonts w:ascii="Arial" w:hAnsi="Arial" w:cs="Arial"/>
          <w:sz w:val="20"/>
          <w:szCs w:val="20"/>
        </w:rPr>
        <w:t xml:space="preserve"> continuerete ad essere alla ricerca di amore ed accettazione. Potreste avere accettato quelle proiezioni </w:t>
      </w:r>
      <w:r>
        <w:rPr>
          <w:rStyle w:val="grame"/>
          <w:rFonts w:ascii="Arial" w:hAnsi="Arial" w:cs="Arial"/>
          <w:sz w:val="20"/>
          <w:szCs w:val="20"/>
        </w:rPr>
        <w:t>ed</w:t>
      </w:r>
      <w:r>
        <w:rPr>
          <w:rFonts w:ascii="Arial" w:hAnsi="Arial" w:cs="Arial"/>
          <w:sz w:val="20"/>
          <w:szCs w:val="20"/>
        </w:rPr>
        <w:t xml:space="preserve"> avere costruito un vostro modo di vivere per seguire le aspettative degli </w:t>
      </w:r>
      <w:r>
        <w:rPr>
          <w:rFonts w:ascii="Arial" w:hAnsi="Arial" w:cs="Arial"/>
          <w:sz w:val="20"/>
          <w:szCs w:val="20"/>
        </w:rPr>
        <w:lastRenderedPageBreak/>
        <w:t xml:space="preserve">altri. Potreste sentirvi bloccati nel vivere una vita che non è </w:t>
      </w:r>
      <w:r>
        <w:rPr>
          <w:rStyle w:val="grame"/>
          <w:rFonts w:ascii="Arial" w:hAnsi="Arial" w:cs="Arial"/>
          <w:sz w:val="20"/>
          <w:szCs w:val="20"/>
        </w:rPr>
        <w:t>significativa</w:t>
      </w:r>
      <w:r>
        <w:rPr>
          <w:rFonts w:ascii="Arial" w:hAnsi="Arial" w:cs="Arial"/>
          <w:sz w:val="20"/>
          <w:szCs w:val="20"/>
        </w:rPr>
        <w:t xml:space="preserve"> per lo scopo della vostra anima. Quando tutto quello che </w:t>
      </w:r>
      <w:r>
        <w:rPr>
          <w:rStyle w:val="grame"/>
          <w:rFonts w:ascii="Arial" w:hAnsi="Arial" w:cs="Arial"/>
          <w:sz w:val="20"/>
          <w:szCs w:val="20"/>
        </w:rPr>
        <w:t>volete</w:t>
      </w:r>
      <w:r>
        <w:rPr>
          <w:rFonts w:ascii="Arial" w:hAnsi="Arial" w:cs="Arial"/>
          <w:sz w:val="20"/>
          <w:szCs w:val="20"/>
        </w:rPr>
        <w:t xml:space="preserve"> è di essere amati veramente per quello che siete.</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Solo voi sapete chi siete </w:t>
      </w:r>
      <w:r>
        <w:rPr>
          <w:rStyle w:val="grame"/>
          <w:rFonts w:ascii="Arial" w:hAnsi="Arial" w:cs="Arial"/>
          <w:sz w:val="20"/>
          <w:szCs w:val="20"/>
        </w:rPr>
        <w:t>al di là delle</w:t>
      </w:r>
      <w:r>
        <w:rPr>
          <w:rFonts w:ascii="Arial" w:hAnsi="Arial" w:cs="Arial"/>
          <w:sz w:val="20"/>
          <w:szCs w:val="20"/>
        </w:rPr>
        <w:t xml:space="preserve"> proiezioni poste sopra di voi e  conoscete la vera natura della vostra anima. E’ il momento per tutti noi di scoprire chi siamo veramente.</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Nel corso degli anni vi ho condotto in una pratica di meditazione o di viaggio per apprendere sul vostro creatore e sulle forze creative dell’universo. È complicate scrivere per un gruppo come il nostro, </w:t>
      </w:r>
      <w:proofErr w:type="spellStart"/>
      <w:r>
        <w:rPr>
          <w:rStyle w:val="spelle"/>
          <w:rFonts w:ascii="Arial" w:hAnsi="Arial" w:cs="Arial"/>
          <w:sz w:val="20"/>
          <w:szCs w:val="20"/>
        </w:rPr>
        <w:t>perchè</w:t>
      </w:r>
      <w:proofErr w:type="spellEnd"/>
      <w:r>
        <w:rPr>
          <w:rFonts w:ascii="Arial" w:hAnsi="Arial" w:cs="Arial"/>
          <w:sz w:val="20"/>
          <w:szCs w:val="20"/>
        </w:rPr>
        <w:t xml:space="preserve"> tutti noi abbiamo delle frasi o delle parole che corrispondo alle nostre convinzioni religiose o spirituali. Dovete trovare il termine che meglio si adatta alle vostre credenze – Dio, la dea divina, La Fonte, il creatore, la forza creatrice dell’universo o altri termini che risuonano con le vostre convinzioni. </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Vi ho spiegato come fare la pratica di incontrare il vostro creatore e imparare una vostra storia della creazione in Medicina per la Terra </w:t>
      </w:r>
      <w:r>
        <w:rPr>
          <w:rStyle w:val="grame"/>
          <w:rFonts w:ascii="Arial" w:hAnsi="Arial" w:cs="Arial"/>
          <w:sz w:val="20"/>
          <w:szCs w:val="20"/>
        </w:rPr>
        <w:t>ed</w:t>
      </w:r>
      <w:r>
        <w:rPr>
          <w:rFonts w:ascii="Arial" w:hAnsi="Arial" w:cs="Arial"/>
          <w:sz w:val="20"/>
          <w:szCs w:val="20"/>
        </w:rPr>
        <w:t xml:space="preserve"> in molti dei miei libri che ho scritto dal 2000.</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Continuo a condividere questo perché penso che sia un punto chiave per praticare e sperimentare una coscienza unitaria piena di consapevolezza sensoriale e come essere un serbatoio di amore incondizionato. Fino a quando non sperimentiamo </w:t>
      </w:r>
      <w:r>
        <w:rPr>
          <w:rStyle w:val="grame"/>
          <w:rFonts w:ascii="Arial" w:hAnsi="Arial" w:cs="Arial"/>
          <w:sz w:val="20"/>
          <w:szCs w:val="20"/>
        </w:rPr>
        <w:t>nelle</w:t>
      </w:r>
      <w:r>
        <w:rPr>
          <w:rFonts w:ascii="Arial" w:hAnsi="Arial" w:cs="Arial"/>
          <w:sz w:val="20"/>
          <w:szCs w:val="20"/>
        </w:rPr>
        <w:t xml:space="preserve"> nostra cellule l’unione con il nostro creatore e l’amore con cui siamo stati creati, questi insegnamenti spirituali diventano solo una comprensione mentale. E non c’è alcun potere nel comprendere solo razionalmente questi principi spirituali, li dobbiamo invece alimentare in tutte le nostre cellule e viverli. </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La pratica che vi chiederò di ripetere è quella di fare una meditazione o un viaggio sciamanico per assorbire completamente nelle vostre cellule l’amore che viene dalla vostra creazione. Abbiamo già fatto questo insieme in passato. </w:t>
      </w:r>
      <w:r>
        <w:rPr>
          <w:rStyle w:val="grame"/>
          <w:rFonts w:ascii="Arial" w:hAnsi="Arial" w:cs="Arial"/>
          <w:sz w:val="20"/>
          <w:szCs w:val="20"/>
        </w:rPr>
        <w:t>Ma</w:t>
      </w:r>
      <w:r>
        <w:rPr>
          <w:rFonts w:ascii="Arial" w:hAnsi="Arial" w:cs="Arial"/>
          <w:sz w:val="20"/>
          <w:szCs w:val="20"/>
        </w:rPr>
        <w:t xml:space="preserve"> la pratica dovrebbe essere fatta ancora e ancora. Con la ripetizione della pratica la guarigione che deriva da questa esperienza può entrare sempre di più nelle cellule. La sola pratica può essere un potente balsamo per le vostre ferite del passato. L’amore incondizionato è la fonte di tutte le vere guarigioni.</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Potete ascoltare alcune musiche di meditazione che vi assistano per raggiungere lo stato espanso di coscienza. E ponete la vostra intenzione per incontrare l’energia del vostro creatore e sperimentare con tutta la consapevolezza </w:t>
      </w:r>
      <w:r>
        <w:rPr>
          <w:rStyle w:val="grame"/>
          <w:rFonts w:ascii="Arial" w:hAnsi="Arial" w:cs="Arial"/>
          <w:sz w:val="20"/>
          <w:szCs w:val="20"/>
        </w:rPr>
        <w:t>sensoriale l’</w:t>
      </w:r>
      <w:r>
        <w:rPr>
          <w:rFonts w:ascii="Arial" w:hAnsi="Arial" w:cs="Arial"/>
          <w:sz w:val="20"/>
          <w:szCs w:val="20"/>
        </w:rPr>
        <w:t xml:space="preserve">amore incondizionato che è arrivato dalla creazione. Questo significa sentire come il vostro cuore cambia il battito quando siete abbracciati e riempiti di tale amore. </w:t>
      </w:r>
      <w:r w:rsidRPr="001D7771">
        <w:rPr>
          <w:rFonts w:ascii="Arial" w:hAnsi="Arial" w:cs="Arial"/>
          <w:sz w:val="20"/>
          <w:szCs w:val="20"/>
        </w:rPr>
        <w:t xml:space="preserve">Notate </w:t>
      </w:r>
      <w:r w:rsidRPr="001D7771">
        <w:rPr>
          <w:rStyle w:val="grame"/>
          <w:rFonts w:ascii="Arial" w:hAnsi="Arial" w:cs="Arial"/>
          <w:sz w:val="20"/>
          <w:szCs w:val="20"/>
        </w:rPr>
        <w:t>il</w:t>
      </w:r>
      <w:r w:rsidRPr="001D7771">
        <w:rPr>
          <w:rFonts w:ascii="Arial" w:hAnsi="Arial" w:cs="Arial"/>
          <w:sz w:val="20"/>
          <w:szCs w:val="20"/>
        </w:rPr>
        <w:t xml:space="preserve"> </w:t>
      </w:r>
      <w:r w:rsidRPr="001D7771">
        <w:rPr>
          <w:rStyle w:val="spelle"/>
          <w:rFonts w:ascii="Arial" w:hAnsi="Arial" w:cs="Arial"/>
          <w:sz w:val="20"/>
          <w:szCs w:val="20"/>
        </w:rPr>
        <w:t>calore</w:t>
      </w:r>
      <w:r w:rsidRPr="001D7771">
        <w:rPr>
          <w:rFonts w:ascii="Arial" w:hAnsi="Arial" w:cs="Arial"/>
          <w:sz w:val="20"/>
          <w:szCs w:val="20"/>
        </w:rPr>
        <w:t xml:space="preserve"> </w:t>
      </w:r>
      <w:r w:rsidRPr="001D7771">
        <w:rPr>
          <w:rStyle w:val="spelle"/>
          <w:rFonts w:ascii="Arial" w:hAnsi="Arial" w:cs="Arial"/>
          <w:sz w:val="20"/>
          <w:szCs w:val="20"/>
        </w:rPr>
        <w:t>nella</w:t>
      </w:r>
      <w:r w:rsidRPr="001D7771">
        <w:rPr>
          <w:rFonts w:ascii="Arial" w:hAnsi="Arial" w:cs="Arial"/>
          <w:sz w:val="20"/>
          <w:szCs w:val="20"/>
        </w:rPr>
        <w:t xml:space="preserve"> </w:t>
      </w:r>
      <w:r w:rsidRPr="001D7771">
        <w:rPr>
          <w:rStyle w:val="spelle"/>
          <w:rFonts w:ascii="Arial" w:hAnsi="Arial" w:cs="Arial"/>
          <w:sz w:val="20"/>
          <w:szCs w:val="20"/>
        </w:rPr>
        <w:t>vostra</w:t>
      </w:r>
      <w:r w:rsidRPr="001D7771">
        <w:rPr>
          <w:rFonts w:ascii="Arial" w:hAnsi="Arial" w:cs="Arial"/>
          <w:sz w:val="20"/>
          <w:szCs w:val="20"/>
        </w:rPr>
        <w:t xml:space="preserve"> </w:t>
      </w:r>
      <w:r w:rsidRPr="001D7771">
        <w:rPr>
          <w:rStyle w:val="spelle"/>
          <w:rFonts w:ascii="Arial" w:hAnsi="Arial" w:cs="Arial"/>
          <w:sz w:val="20"/>
          <w:szCs w:val="20"/>
        </w:rPr>
        <w:t>pelle</w:t>
      </w:r>
      <w:r w:rsidRPr="001D7771">
        <w:rPr>
          <w:rFonts w:ascii="Arial" w:hAnsi="Arial" w:cs="Arial"/>
          <w:sz w:val="20"/>
          <w:szCs w:val="20"/>
        </w:rPr>
        <w:t xml:space="preserve">. </w:t>
      </w:r>
      <w:r w:rsidRPr="001D7771">
        <w:rPr>
          <w:rStyle w:val="spelle"/>
          <w:rFonts w:ascii="Arial" w:hAnsi="Arial" w:cs="Arial"/>
          <w:sz w:val="20"/>
          <w:szCs w:val="20"/>
        </w:rPr>
        <w:t>Sentite</w:t>
      </w:r>
      <w:r w:rsidRPr="001D7771">
        <w:rPr>
          <w:rFonts w:ascii="Arial" w:hAnsi="Arial" w:cs="Arial"/>
          <w:sz w:val="20"/>
          <w:szCs w:val="20"/>
        </w:rPr>
        <w:t xml:space="preserve"> </w:t>
      </w:r>
      <w:r w:rsidRPr="001D7771">
        <w:rPr>
          <w:rStyle w:val="spelle"/>
          <w:rFonts w:ascii="Arial" w:hAnsi="Arial" w:cs="Arial"/>
          <w:sz w:val="20"/>
          <w:szCs w:val="20"/>
        </w:rPr>
        <w:t>l’energia</w:t>
      </w:r>
      <w:r w:rsidRPr="001D7771">
        <w:rPr>
          <w:rFonts w:ascii="Arial" w:hAnsi="Arial" w:cs="Arial"/>
          <w:sz w:val="20"/>
          <w:szCs w:val="20"/>
        </w:rPr>
        <w:t xml:space="preserve"> </w:t>
      </w:r>
      <w:r w:rsidRPr="001D7771">
        <w:rPr>
          <w:rStyle w:val="spelle"/>
          <w:rFonts w:ascii="Arial" w:hAnsi="Arial" w:cs="Arial"/>
          <w:sz w:val="20"/>
          <w:szCs w:val="20"/>
        </w:rPr>
        <w:t>fluire</w:t>
      </w:r>
      <w:r w:rsidRPr="001D7771">
        <w:rPr>
          <w:rFonts w:ascii="Arial" w:hAnsi="Arial" w:cs="Arial"/>
          <w:sz w:val="20"/>
          <w:szCs w:val="20"/>
        </w:rPr>
        <w:t xml:space="preserve"> </w:t>
      </w:r>
      <w:r w:rsidRPr="001D7771">
        <w:rPr>
          <w:rStyle w:val="spelle"/>
          <w:rFonts w:ascii="Arial" w:hAnsi="Arial" w:cs="Arial"/>
          <w:sz w:val="20"/>
          <w:szCs w:val="20"/>
        </w:rPr>
        <w:t>attraverso</w:t>
      </w:r>
      <w:r w:rsidRPr="001D7771">
        <w:rPr>
          <w:rFonts w:ascii="Arial" w:hAnsi="Arial" w:cs="Arial"/>
          <w:sz w:val="20"/>
          <w:szCs w:val="20"/>
        </w:rPr>
        <w:t xml:space="preserve"> </w:t>
      </w:r>
      <w:r w:rsidRPr="001D7771">
        <w:rPr>
          <w:rStyle w:val="grame"/>
          <w:rFonts w:ascii="Arial" w:hAnsi="Arial" w:cs="Arial"/>
          <w:sz w:val="20"/>
          <w:szCs w:val="20"/>
        </w:rPr>
        <w:t>il</w:t>
      </w:r>
      <w:r w:rsidRPr="001D7771">
        <w:rPr>
          <w:rFonts w:ascii="Arial" w:hAnsi="Arial" w:cs="Arial"/>
          <w:sz w:val="20"/>
          <w:szCs w:val="20"/>
        </w:rPr>
        <w:t xml:space="preserve"> </w:t>
      </w:r>
      <w:r w:rsidRPr="001D7771">
        <w:rPr>
          <w:rStyle w:val="spelle"/>
          <w:rFonts w:ascii="Arial" w:hAnsi="Arial" w:cs="Arial"/>
          <w:sz w:val="20"/>
          <w:szCs w:val="20"/>
        </w:rPr>
        <w:t>vostro</w:t>
      </w:r>
      <w:r w:rsidRPr="001D7771">
        <w:rPr>
          <w:rFonts w:ascii="Arial" w:hAnsi="Arial" w:cs="Arial"/>
          <w:sz w:val="20"/>
          <w:szCs w:val="20"/>
        </w:rPr>
        <w:t xml:space="preserve"> </w:t>
      </w:r>
      <w:r w:rsidRPr="001D7771">
        <w:rPr>
          <w:rStyle w:val="spelle"/>
          <w:rFonts w:ascii="Arial" w:hAnsi="Arial" w:cs="Arial"/>
          <w:sz w:val="20"/>
          <w:szCs w:val="20"/>
        </w:rPr>
        <w:t>corpo</w:t>
      </w:r>
      <w:r w:rsidRPr="001D7771">
        <w:rPr>
          <w:rFonts w:ascii="Arial" w:hAnsi="Arial" w:cs="Arial"/>
          <w:sz w:val="20"/>
          <w:szCs w:val="20"/>
        </w:rPr>
        <w:t xml:space="preserve">. </w:t>
      </w:r>
      <w:r>
        <w:rPr>
          <w:rFonts w:ascii="Arial" w:hAnsi="Arial" w:cs="Arial"/>
          <w:sz w:val="20"/>
          <w:szCs w:val="20"/>
        </w:rPr>
        <w:t xml:space="preserve">Notate se </w:t>
      </w:r>
      <w:r>
        <w:rPr>
          <w:rStyle w:val="grame"/>
          <w:rFonts w:ascii="Arial" w:hAnsi="Arial" w:cs="Arial"/>
          <w:sz w:val="20"/>
          <w:szCs w:val="20"/>
        </w:rPr>
        <w:t>i vostri piede</w:t>
      </w:r>
      <w:r>
        <w:rPr>
          <w:rFonts w:ascii="Arial" w:hAnsi="Arial" w:cs="Arial"/>
          <w:sz w:val="20"/>
          <w:szCs w:val="20"/>
        </w:rPr>
        <w:t>, dita dei piedi, dita delle mani, mani iniziano a vibrare. Annusate la fragranza dell’amore.</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Assorbite e impregnate la luce nelle vostre cellule. Sperimentate un senso di unità con il vostro creatore e tutta la rete della vita.</w:t>
      </w:r>
    </w:p>
    <w:p w:rsidR="001D7771" w:rsidRP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Quando vi </w:t>
      </w:r>
      <w:r>
        <w:rPr>
          <w:rStyle w:val="grame"/>
          <w:rFonts w:ascii="Arial" w:hAnsi="Arial" w:cs="Arial"/>
          <w:sz w:val="20"/>
          <w:szCs w:val="20"/>
        </w:rPr>
        <w:t>sentite</w:t>
      </w:r>
      <w:r>
        <w:rPr>
          <w:rFonts w:ascii="Arial" w:hAnsi="Arial" w:cs="Arial"/>
          <w:sz w:val="20"/>
          <w:szCs w:val="20"/>
        </w:rPr>
        <w:t xml:space="preserve"> pronti riportate la vostra coscienza nella stanza in cui siete. Dopo avere fatto alcuni respiri </w:t>
      </w:r>
      <w:r>
        <w:rPr>
          <w:rStyle w:val="grame"/>
          <w:rFonts w:ascii="Arial" w:hAnsi="Arial" w:cs="Arial"/>
          <w:sz w:val="20"/>
          <w:szCs w:val="20"/>
        </w:rPr>
        <w:t>profondi</w:t>
      </w:r>
      <w:r>
        <w:rPr>
          <w:rFonts w:ascii="Arial" w:hAnsi="Arial" w:cs="Arial"/>
          <w:sz w:val="20"/>
          <w:szCs w:val="20"/>
        </w:rPr>
        <w:t xml:space="preserve"> aprite gli occhi. Bevete i colori e le immagini della bellezza che avete visto. Sentite le sensazioni nel vostro corpo. </w:t>
      </w:r>
      <w:r w:rsidRPr="001D7771">
        <w:rPr>
          <w:rStyle w:val="grame"/>
          <w:rFonts w:ascii="Arial" w:hAnsi="Arial" w:cs="Arial"/>
          <w:sz w:val="20"/>
          <w:szCs w:val="20"/>
        </w:rPr>
        <w:t xml:space="preserve">Ascoltate la </w:t>
      </w:r>
      <w:r w:rsidRPr="001D7771">
        <w:rPr>
          <w:rStyle w:val="spelle"/>
          <w:rFonts w:ascii="Arial" w:hAnsi="Arial" w:cs="Arial"/>
          <w:sz w:val="20"/>
          <w:szCs w:val="20"/>
        </w:rPr>
        <w:t>natura</w:t>
      </w:r>
      <w:r w:rsidRPr="001D7771">
        <w:rPr>
          <w:rStyle w:val="grame"/>
          <w:rFonts w:ascii="Arial" w:hAnsi="Arial" w:cs="Arial"/>
          <w:sz w:val="20"/>
          <w:szCs w:val="20"/>
        </w:rPr>
        <w:t xml:space="preserve"> </w:t>
      </w:r>
      <w:r w:rsidRPr="001D7771">
        <w:rPr>
          <w:rStyle w:val="spelle"/>
          <w:rFonts w:ascii="Arial" w:hAnsi="Arial" w:cs="Arial"/>
          <w:sz w:val="20"/>
          <w:szCs w:val="20"/>
        </w:rPr>
        <w:t>che</w:t>
      </w:r>
      <w:r w:rsidRPr="001D7771">
        <w:rPr>
          <w:rStyle w:val="grame"/>
          <w:rFonts w:ascii="Arial" w:hAnsi="Arial" w:cs="Arial"/>
          <w:sz w:val="20"/>
          <w:szCs w:val="20"/>
        </w:rPr>
        <w:t xml:space="preserve"> </w:t>
      </w:r>
      <w:r w:rsidRPr="001D7771">
        <w:rPr>
          <w:rStyle w:val="spelle"/>
          <w:rFonts w:ascii="Arial" w:hAnsi="Arial" w:cs="Arial"/>
          <w:sz w:val="20"/>
          <w:szCs w:val="20"/>
        </w:rPr>
        <w:t>canta</w:t>
      </w:r>
      <w:r w:rsidRPr="001D7771">
        <w:rPr>
          <w:rStyle w:val="grame"/>
          <w:rFonts w:ascii="Arial" w:hAnsi="Arial" w:cs="Arial"/>
          <w:sz w:val="20"/>
          <w:szCs w:val="20"/>
        </w:rPr>
        <w:t xml:space="preserve"> per </w:t>
      </w:r>
      <w:r w:rsidRPr="001D7771">
        <w:rPr>
          <w:rStyle w:val="spelle"/>
          <w:rFonts w:ascii="Arial" w:hAnsi="Arial" w:cs="Arial"/>
          <w:sz w:val="20"/>
          <w:szCs w:val="20"/>
        </w:rPr>
        <w:t>voi</w:t>
      </w:r>
      <w:r w:rsidRPr="001D7771">
        <w:rPr>
          <w:rStyle w:val="grame"/>
          <w:rFonts w:ascii="Arial" w:hAnsi="Arial" w:cs="Arial"/>
          <w:sz w:val="20"/>
          <w:szCs w:val="20"/>
        </w:rPr>
        <w:t>.</w:t>
      </w:r>
      <w:r w:rsidRPr="001D7771">
        <w:rPr>
          <w:rFonts w:ascii="Arial" w:hAnsi="Arial" w:cs="Arial"/>
          <w:sz w:val="20"/>
          <w:szCs w:val="20"/>
        </w:rPr>
        <w:t xml:space="preserve"> Fate </w:t>
      </w:r>
      <w:r w:rsidRPr="001D7771">
        <w:rPr>
          <w:rStyle w:val="grame"/>
          <w:rFonts w:ascii="Arial" w:hAnsi="Arial" w:cs="Arial"/>
          <w:sz w:val="20"/>
          <w:szCs w:val="20"/>
        </w:rPr>
        <w:t>un</w:t>
      </w:r>
      <w:r w:rsidRPr="001D7771">
        <w:rPr>
          <w:rFonts w:ascii="Arial" w:hAnsi="Arial" w:cs="Arial"/>
          <w:sz w:val="20"/>
          <w:szCs w:val="20"/>
        </w:rPr>
        <w:t xml:space="preserve"> </w:t>
      </w:r>
      <w:r w:rsidRPr="001D7771">
        <w:rPr>
          <w:rStyle w:val="spelle"/>
          <w:rFonts w:ascii="Arial" w:hAnsi="Arial" w:cs="Arial"/>
          <w:sz w:val="20"/>
          <w:szCs w:val="20"/>
        </w:rPr>
        <w:t>profondo</w:t>
      </w:r>
      <w:r w:rsidRPr="001D7771">
        <w:rPr>
          <w:rFonts w:ascii="Arial" w:hAnsi="Arial" w:cs="Arial"/>
          <w:sz w:val="20"/>
          <w:szCs w:val="20"/>
        </w:rPr>
        <w:t xml:space="preserve"> </w:t>
      </w:r>
      <w:r w:rsidRPr="001D7771">
        <w:rPr>
          <w:rStyle w:val="spelle"/>
          <w:rFonts w:ascii="Arial" w:hAnsi="Arial" w:cs="Arial"/>
          <w:sz w:val="20"/>
          <w:szCs w:val="20"/>
        </w:rPr>
        <w:t>respiro</w:t>
      </w:r>
      <w:r w:rsidRPr="001D7771">
        <w:rPr>
          <w:rFonts w:ascii="Arial" w:hAnsi="Arial" w:cs="Arial"/>
          <w:sz w:val="20"/>
          <w:szCs w:val="20"/>
        </w:rPr>
        <w:t xml:space="preserve"> e </w:t>
      </w:r>
      <w:r w:rsidRPr="001D7771">
        <w:rPr>
          <w:rStyle w:val="spelle"/>
          <w:rFonts w:ascii="Arial" w:hAnsi="Arial" w:cs="Arial"/>
          <w:sz w:val="20"/>
          <w:szCs w:val="20"/>
        </w:rPr>
        <w:t>annusate</w:t>
      </w:r>
      <w:r w:rsidRPr="001D7771">
        <w:rPr>
          <w:rFonts w:ascii="Arial" w:hAnsi="Arial" w:cs="Arial"/>
          <w:sz w:val="20"/>
          <w:szCs w:val="20"/>
        </w:rPr>
        <w:t xml:space="preserve"> </w:t>
      </w:r>
      <w:r w:rsidRPr="001D7771">
        <w:rPr>
          <w:rStyle w:val="spelle"/>
          <w:rFonts w:ascii="Arial" w:hAnsi="Arial" w:cs="Arial"/>
          <w:sz w:val="20"/>
          <w:szCs w:val="20"/>
        </w:rPr>
        <w:t>i</w:t>
      </w:r>
      <w:r w:rsidRPr="001D7771">
        <w:rPr>
          <w:rFonts w:ascii="Arial" w:hAnsi="Arial" w:cs="Arial"/>
          <w:sz w:val="20"/>
          <w:szCs w:val="20"/>
        </w:rPr>
        <w:t xml:space="preserve"> </w:t>
      </w:r>
      <w:r w:rsidRPr="001D7771">
        <w:rPr>
          <w:rStyle w:val="spelle"/>
          <w:rFonts w:ascii="Arial" w:hAnsi="Arial" w:cs="Arial"/>
          <w:sz w:val="20"/>
          <w:szCs w:val="20"/>
        </w:rPr>
        <w:t>profumi</w:t>
      </w:r>
      <w:r w:rsidRPr="001D7771">
        <w:rPr>
          <w:rFonts w:ascii="Arial" w:hAnsi="Arial" w:cs="Arial"/>
          <w:sz w:val="20"/>
          <w:szCs w:val="20"/>
        </w:rPr>
        <w:t xml:space="preserve"> </w:t>
      </w:r>
      <w:r w:rsidRPr="001D7771">
        <w:rPr>
          <w:rStyle w:val="spelle"/>
          <w:rFonts w:ascii="Arial" w:hAnsi="Arial" w:cs="Arial"/>
          <w:sz w:val="20"/>
          <w:szCs w:val="20"/>
        </w:rPr>
        <w:t>nell’aria</w:t>
      </w:r>
      <w:r w:rsidRPr="001D7771">
        <w:rPr>
          <w:rFonts w:ascii="Arial" w:hAnsi="Arial" w:cs="Arial"/>
          <w:sz w:val="20"/>
          <w:szCs w:val="20"/>
        </w:rPr>
        <w:t xml:space="preserve">. </w:t>
      </w:r>
      <w:r>
        <w:rPr>
          <w:rFonts w:ascii="Arial" w:hAnsi="Arial" w:cs="Arial"/>
          <w:sz w:val="20"/>
          <w:szCs w:val="20"/>
        </w:rPr>
        <w:t xml:space="preserve">Quando siete pronti mangiate e gustatevi qualche cosa di fresco e salutare. Notate come il vostro senso del gusto sia ravvivato. Bevete dell’acqua e gustate il dolce e delicato dell’acqua mente passa attraverso la bocca e giù per la gola. Toccate </w:t>
      </w:r>
      <w:r>
        <w:rPr>
          <w:rStyle w:val="grame"/>
          <w:rFonts w:ascii="Arial" w:hAnsi="Arial" w:cs="Arial"/>
          <w:sz w:val="20"/>
          <w:szCs w:val="20"/>
        </w:rPr>
        <w:t>delle stoffe morbidi</w:t>
      </w:r>
      <w:r>
        <w:rPr>
          <w:rFonts w:ascii="Arial" w:hAnsi="Arial" w:cs="Arial"/>
          <w:sz w:val="20"/>
          <w:szCs w:val="20"/>
        </w:rPr>
        <w:t xml:space="preserve"> che sono vicino a voi e notate le sensazioni nelle vostra dita e mani. </w:t>
      </w:r>
      <w:r w:rsidRPr="001D7771">
        <w:rPr>
          <w:rFonts w:ascii="Arial" w:hAnsi="Arial" w:cs="Arial"/>
          <w:sz w:val="20"/>
          <w:szCs w:val="20"/>
        </w:rPr>
        <w:t xml:space="preserve">Notate come </w:t>
      </w:r>
      <w:r w:rsidRPr="001D7771">
        <w:rPr>
          <w:rStyle w:val="spelle"/>
          <w:rFonts w:ascii="Arial" w:hAnsi="Arial" w:cs="Arial"/>
          <w:sz w:val="20"/>
          <w:szCs w:val="20"/>
        </w:rPr>
        <w:t>i</w:t>
      </w:r>
      <w:r w:rsidRPr="001D7771">
        <w:rPr>
          <w:rFonts w:ascii="Arial" w:hAnsi="Arial" w:cs="Arial"/>
          <w:sz w:val="20"/>
          <w:szCs w:val="20"/>
        </w:rPr>
        <w:t xml:space="preserve"> </w:t>
      </w:r>
      <w:r w:rsidRPr="001D7771">
        <w:rPr>
          <w:rStyle w:val="spelle"/>
          <w:rFonts w:ascii="Arial" w:hAnsi="Arial" w:cs="Arial"/>
          <w:sz w:val="20"/>
          <w:szCs w:val="20"/>
        </w:rPr>
        <w:t>vostri</w:t>
      </w:r>
      <w:r w:rsidRPr="001D7771">
        <w:rPr>
          <w:rFonts w:ascii="Arial" w:hAnsi="Arial" w:cs="Arial"/>
          <w:sz w:val="20"/>
          <w:szCs w:val="20"/>
        </w:rPr>
        <w:t xml:space="preserve"> </w:t>
      </w:r>
      <w:r w:rsidRPr="001D7771">
        <w:rPr>
          <w:rStyle w:val="spelle"/>
          <w:rFonts w:ascii="Arial" w:hAnsi="Arial" w:cs="Arial"/>
          <w:sz w:val="20"/>
          <w:szCs w:val="20"/>
        </w:rPr>
        <w:t>sensi</w:t>
      </w:r>
      <w:r w:rsidRPr="001D7771">
        <w:rPr>
          <w:rFonts w:ascii="Arial" w:hAnsi="Arial" w:cs="Arial"/>
          <w:sz w:val="20"/>
          <w:szCs w:val="20"/>
        </w:rPr>
        <w:t xml:space="preserve"> </w:t>
      </w:r>
      <w:r w:rsidRPr="001D7771">
        <w:rPr>
          <w:rStyle w:val="spelle"/>
          <w:rFonts w:ascii="Arial" w:hAnsi="Arial" w:cs="Arial"/>
          <w:sz w:val="20"/>
          <w:szCs w:val="20"/>
        </w:rPr>
        <w:t>sono</w:t>
      </w:r>
      <w:r w:rsidRPr="001D7771">
        <w:rPr>
          <w:rFonts w:ascii="Arial" w:hAnsi="Arial" w:cs="Arial"/>
          <w:sz w:val="20"/>
          <w:szCs w:val="20"/>
        </w:rPr>
        <w:t xml:space="preserve"> </w:t>
      </w:r>
      <w:r w:rsidRPr="001D7771">
        <w:rPr>
          <w:rStyle w:val="spelle"/>
          <w:rFonts w:ascii="Arial" w:hAnsi="Arial" w:cs="Arial"/>
          <w:sz w:val="20"/>
          <w:szCs w:val="20"/>
        </w:rPr>
        <w:t>più</w:t>
      </w:r>
      <w:r w:rsidRPr="001D7771">
        <w:rPr>
          <w:rFonts w:ascii="Arial" w:hAnsi="Arial" w:cs="Arial"/>
          <w:sz w:val="20"/>
          <w:szCs w:val="20"/>
        </w:rPr>
        <w:t xml:space="preserve"> </w:t>
      </w:r>
      <w:r w:rsidRPr="001D7771">
        <w:rPr>
          <w:rStyle w:val="spelle"/>
          <w:rFonts w:ascii="Arial" w:hAnsi="Arial" w:cs="Arial"/>
          <w:sz w:val="20"/>
          <w:szCs w:val="20"/>
        </w:rPr>
        <w:t>vivi</w:t>
      </w:r>
      <w:r w:rsidRPr="001D7771">
        <w:rPr>
          <w:rFonts w:ascii="Arial" w:hAnsi="Arial" w:cs="Arial"/>
          <w:sz w:val="20"/>
          <w:szCs w:val="20"/>
        </w:rPr>
        <w:t>.</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Quando continuate a sperimentare e a immergervi nell’amore incondizionato del vostro creatore sentirete che vorrete cambiare il vostro comportamento su come trattate voi stessi e gli altri. Mentre continuate a ripetere questa </w:t>
      </w:r>
      <w:r>
        <w:rPr>
          <w:rStyle w:val="grame"/>
          <w:rFonts w:ascii="Arial" w:hAnsi="Arial" w:cs="Arial"/>
          <w:sz w:val="20"/>
          <w:szCs w:val="20"/>
        </w:rPr>
        <w:t>pratica</w:t>
      </w:r>
      <w:r>
        <w:rPr>
          <w:rFonts w:ascii="Arial" w:hAnsi="Arial" w:cs="Arial"/>
          <w:sz w:val="20"/>
          <w:szCs w:val="20"/>
        </w:rPr>
        <w:t xml:space="preserve"> troverete che il vostro cuore si espande in modo che possiate diventare il più grande serbatoio di amore nel mondo.</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In passato vi avevo incoraggiati a connettervi con i vostri antenati. Lo potete fare attraverso una meditazione o un viaggio. Potreste avere memorie difficili su come i vostri antenati si sono comportati. </w:t>
      </w:r>
      <w:r>
        <w:rPr>
          <w:rStyle w:val="grame"/>
          <w:rFonts w:ascii="Arial" w:hAnsi="Arial" w:cs="Arial"/>
          <w:sz w:val="20"/>
          <w:szCs w:val="20"/>
        </w:rPr>
        <w:t>Ma</w:t>
      </w:r>
      <w:r>
        <w:rPr>
          <w:rFonts w:ascii="Arial" w:hAnsi="Arial" w:cs="Arial"/>
          <w:sz w:val="20"/>
          <w:szCs w:val="20"/>
        </w:rPr>
        <w:t xml:space="preserve"> loro sono adesso nei mondi trascendenti con la Fonte. La loro energia amorevole può fornirvi guarigione, amore e sostegno. I vostri antenati ci tengono alla vostra salute e benessere. Vogliono condividere il loro sostegno energetico necessario per assistervi nel manifestare con successo i vostri obiettivi e sogni. Lasciate che vi amino e vi sostengano.</w:t>
      </w:r>
    </w:p>
    <w:p w:rsidR="001D7771" w:rsidRDefault="001D7771" w:rsidP="001D7771">
      <w:pPr>
        <w:spacing w:before="100" w:beforeAutospacing="1" w:after="100" w:afterAutospacing="1"/>
        <w:rPr>
          <w:rFonts w:ascii="Arial" w:hAnsi="Arial" w:cs="Arial"/>
          <w:sz w:val="20"/>
          <w:szCs w:val="20"/>
        </w:rPr>
      </w:pPr>
      <w:r>
        <w:rPr>
          <w:rStyle w:val="grame"/>
          <w:rFonts w:ascii="Arial" w:hAnsi="Arial" w:cs="Arial"/>
          <w:sz w:val="20"/>
          <w:szCs w:val="20"/>
        </w:rPr>
        <w:lastRenderedPageBreak/>
        <w:t>Si</w:t>
      </w:r>
      <w:r>
        <w:rPr>
          <w:rFonts w:ascii="Arial" w:hAnsi="Arial" w:cs="Arial"/>
          <w:sz w:val="20"/>
          <w:szCs w:val="20"/>
        </w:rPr>
        <w:t>, c’è bisogno che ci sia un cambiamento di come la collettività si comporta gli uni verso gli altri e verso la rete della vita. Sentire il vero amore incondizionato che fa naturalmente cambiare il nostro comportamento.</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Contemporaneamente è molto importante per noi come comunità spirituale attraversare il ponte e camminare per il sentiero dello spirito anziché per il </w:t>
      </w:r>
      <w:r>
        <w:rPr>
          <w:rStyle w:val="grame"/>
          <w:rFonts w:ascii="Arial" w:hAnsi="Arial" w:cs="Arial"/>
          <w:sz w:val="20"/>
          <w:szCs w:val="20"/>
        </w:rPr>
        <w:t>sentiero</w:t>
      </w:r>
      <w:r>
        <w:rPr>
          <w:rFonts w:ascii="Arial" w:hAnsi="Arial" w:cs="Arial"/>
          <w:sz w:val="20"/>
          <w:szCs w:val="20"/>
        </w:rPr>
        <w:t xml:space="preserve"> dell’ego.</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Uno </w:t>
      </w:r>
      <w:r>
        <w:rPr>
          <w:rStyle w:val="grame"/>
          <w:rFonts w:ascii="Arial" w:hAnsi="Arial" w:cs="Arial"/>
          <w:sz w:val="20"/>
          <w:szCs w:val="20"/>
        </w:rPr>
        <w:t>dei principi chiave</w:t>
      </w:r>
      <w:r>
        <w:rPr>
          <w:rFonts w:ascii="Arial" w:hAnsi="Arial" w:cs="Arial"/>
          <w:sz w:val="20"/>
          <w:szCs w:val="20"/>
        </w:rPr>
        <w:t xml:space="preserve"> di Medicina per la Terra e di altri insegnamenti spirituali è che il mondo esterno è il riflesso del nostro stato interiore.</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A livello spirituale dobbiamo continuare </w:t>
      </w:r>
      <w:r>
        <w:rPr>
          <w:rStyle w:val="grame"/>
          <w:rFonts w:ascii="Arial" w:hAnsi="Arial" w:cs="Arial"/>
          <w:sz w:val="20"/>
          <w:szCs w:val="20"/>
        </w:rPr>
        <w:t>ad</w:t>
      </w:r>
      <w:r>
        <w:rPr>
          <w:rFonts w:ascii="Arial" w:hAnsi="Arial" w:cs="Arial"/>
          <w:sz w:val="20"/>
          <w:szCs w:val="20"/>
        </w:rPr>
        <w:t xml:space="preserve"> esaminare ciò che è necessario trasformare del nostro stato interiore di coscienza. Questo ha a che fare con ciò che pensi, con le parole che usi, con le storie che racconti a te stesso e con l’energia che tu invii verso il mondo. Dobbiamo coltivare un paesaggio interiore bello e sano che rifletta il nostro paesaggio del mondo esterno.</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Molti di voi sanno che gli insegnamenti di Neville hanno avuto una forte influenza in me quando ho scritto Medicina per la Terra. Gli insegnamenti di Neville mi hanno ispirato e aiutato a trasformare alcuni dei miei pensieri e convinzioni disfattiste e di sabotaggio.</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Recentemente è stata condivisa questa frase di Neville in un gruppo </w:t>
      </w:r>
      <w:proofErr w:type="spellStart"/>
      <w:r>
        <w:rPr>
          <w:rStyle w:val="spelle"/>
          <w:rFonts w:ascii="Arial" w:hAnsi="Arial" w:cs="Arial"/>
          <w:sz w:val="20"/>
          <w:szCs w:val="20"/>
        </w:rPr>
        <w:t>yahoo</w:t>
      </w:r>
      <w:proofErr w:type="spellEnd"/>
      <w:r>
        <w:rPr>
          <w:rFonts w:ascii="Arial" w:hAnsi="Arial" w:cs="Arial"/>
          <w:sz w:val="20"/>
          <w:szCs w:val="20"/>
        </w:rPr>
        <w:t xml:space="preserve">. Questa frase proviene da “The </w:t>
      </w:r>
      <w:proofErr w:type="spellStart"/>
      <w:r>
        <w:rPr>
          <w:rStyle w:val="spelle"/>
          <w:rFonts w:ascii="Arial" w:hAnsi="Arial" w:cs="Arial"/>
          <w:sz w:val="20"/>
          <w:szCs w:val="20"/>
        </w:rPr>
        <w:t>Core</w:t>
      </w:r>
      <w:proofErr w:type="spellEnd"/>
      <w:r>
        <w:rPr>
          <w:rFonts w:ascii="Arial" w:hAnsi="Arial" w:cs="Arial"/>
          <w:sz w:val="20"/>
          <w:szCs w:val="20"/>
        </w:rPr>
        <w:t xml:space="preserve"> </w:t>
      </w:r>
      <w:proofErr w:type="spellStart"/>
      <w:r>
        <w:rPr>
          <w:rStyle w:val="spelle"/>
          <w:rFonts w:ascii="Arial" w:hAnsi="Arial" w:cs="Arial"/>
          <w:sz w:val="20"/>
          <w:szCs w:val="20"/>
        </w:rPr>
        <w:t>of</w:t>
      </w:r>
      <w:proofErr w:type="spellEnd"/>
      <w:r>
        <w:rPr>
          <w:rFonts w:ascii="Arial" w:hAnsi="Arial" w:cs="Arial"/>
          <w:sz w:val="20"/>
          <w:szCs w:val="20"/>
        </w:rPr>
        <w:t xml:space="preserve"> Man” una conferenza che Neville aveva fatto il 17/11/1967. Il gruppo </w:t>
      </w:r>
      <w:proofErr w:type="spellStart"/>
      <w:r>
        <w:rPr>
          <w:rStyle w:val="spelle"/>
          <w:rFonts w:ascii="Arial" w:hAnsi="Arial" w:cs="Arial"/>
          <w:sz w:val="20"/>
          <w:szCs w:val="20"/>
        </w:rPr>
        <w:t>yahoo</w:t>
      </w:r>
      <w:proofErr w:type="spellEnd"/>
      <w:r>
        <w:rPr>
          <w:rFonts w:ascii="Arial" w:hAnsi="Arial" w:cs="Arial"/>
          <w:sz w:val="20"/>
          <w:szCs w:val="20"/>
        </w:rPr>
        <w:t xml:space="preserve"> cui sono </w:t>
      </w:r>
      <w:r>
        <w:rPr>
          <w:rStyle w:val="grame"/>
          <w:rFonts w:ascii="Arial" w:hAnsi="Arial" w:cs="Arial"/>
          <w:sz w:val="20"/>
          <w:szCs w:val="20"/>
        </w:rPr>
        <w:t>iscritta</w:t>
      </w:r>
      <w:r>
        <w:rPr>
          <w:rFonts w:ascii="Arial" w:hAnsi="Arial" w:cs="Arial"/>
          <w:sz w:val="20"/>
          <w:szCs w:val="20"/>
        </w:rPr>
        <w:t xml:space="preserve"> lo trovate a:</w:t>
      </w:r>
      <w:r>
        <w:rPr>
          <w:rFonts w:ascii="Arial" w:hAnsi="Arial" w:cs="Arial"/>
        </w:rPr>
        <w:t xml:space="preserve"> </w:t>
      </w:r>
      <w:r>
        <w:rPr>
          <w:rFonts w:ascii="Arial" w:hAnsi="Arial" w:cs="Arial"/>
        </w:rPr>
        <w:br/>
      </w:r>
      <w:hyperlink r:id="rId22" w:tgtFrame="_blank" w:history="1">
        <w:r>
          <w:rPr>
            <w:rStyle w:val="Collegamentoipertestuale"/>
            <w:rFonts w:ascii="Arial" w:hAnsi="Arial" w:cs="Arial"/>
            <w:sz w:val="20"/>
            <w:szCs w:val="20"/>
          </w:rPr>
          <w:t>https://groups.yahoo.com/neo/groups/nevillequotes/info</w:t>
        </w:r>
      </w:hyperlink>
      <w:r>
        <w:rPr>
          <w:rFonts w:ascii="Arial" w:hAnsi="Arial" w:cs="Arial"/>
          <w:sz w:val="20"/>
          <w:szCs w:val="20"/>
        </w:rPr>
        <w:t>.</w:t>
      </w:r>
      <w:r>
        <w:rPr>
          <w:rFonts w:ascii="Arial" w:hAnsi="Arial" w:cs="Arial"/>
        </w:rPr>
        <w:t xml:space="preserve"> </w:t>
      </w:r>
      <w:r>
        <w:rPr>
          <w:rFonts w:ascii="Arial" w:hAnsi="Arial" w:cs="Arial"/>
          <w:sz w:val="20"/>
          <w:szCs w:val="20"/>
        </w:rPr>
        <w:t xml:space="preserve"> </w:t>
      </w:r>
      <w:r>
        <w:rPr>
          <w:rFonts w:ascii="Arial" w:hAnsi="Arial" w:cs="Arial"/>
          <w:sz w:val="20"/>
          <w:szCs w:val="20"/>
        </w:rPr>
        <w:br/>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Potreste avere bisogno di sedervi e riflettere per un momento su questi insegnamenti.</w:t>
      </w:r>
    </w:p>
    <w:p w:rsidR="001D7771" w:rsidRDefault="001D7771" w:rsidP="001D7771">
      <w:pPr>
        <w:spacing w:before="100" w:beforeAutospacing="1" w:after="100" w:afterAutospacing="1"/>
        <w:rPr>
          <w:rFonts w:ascii="Arial" w:hAnsi="Arial" w:cs="Arial"/>
          <w:sz w:val="20"/>
          <w:szCs w:val="20"/>
        </w:rPr>
      </w:pPr>
      <w:r>
        <w:rPr>
          <w:rStyle w:val="grame"/>
          <w:rFonts w:ascii="Arial" w:hAnsi="Arial" w:cs="Arial"/>
          <w:sz w:val="20"/>
          <w:szCs w:val="20"/>
        </w:rPr>
        <w:t>”Se io non fossi in te, questo sogno non sarebbe vero</w:t>
      </w:r>
      <w:r>
        <w:rPr>
          <w:rFonts w:ascii="Arial" w:hAnsi="Arial" w:cs="Arial"/>
          <w:sz w:val="20"/>
          <w:szCs w:val="20"/>
        </w:rPr>
        <w:t xml:space="preserve">. Se ogni cosa nel mondo è in me, allora ogni cosa nel tuo mondo è in te. </w:t>
      </w:r>
      <w:r>
        <w:rPr>
          <w:rStyle w:val="grame"/>
          <w:rFonts w:ascii="Arial" w:hAnsi="Arial" w:cs="Arial"/>
          <w:sz w:val="20"/>
          <w:szCs w:val="20"/>
        </w:rPr>
        <w:t>Se io sono nel tuo mondo, allora io sono in te”.</w:t>
      </w:r>
    </w:p>
    <w:p w:rsidR="001D7771" w:rsidRPr="001D7771" w:rsidRDefault="001D7771" w:rsidP="001D7771">
      <w:pPr>
        <w:spacing w:before="100" w:beforeAutospacing="1" w:after="100" w:afterAutospacing="1"/>
        <w:rPr>
          <w:rFonts w:ascii="Arial" w:hAnsi="Arial" w:cs="Arial"/>
          <w:sz w:val="20"/>
          <w:szCs w:val="20"/>
        </w:rPr>
      </w:pP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La luna piena è il 15 Aprile. C’è anche </w:t>
      </w:r>
      <w:r>
        <w:rPr>
          <w:rStyle w:val="grame"/>
          <w:rFonts w:ascii="Arial" w:hAnsi="Arial" w:cs="Arial"/>
          <w:sz w:val="20"/>
          <w:szCs w:val="20"/>
        </w:rPr>
        <w:t xml:space="preserve">una </w:t>
      </w:r>
      <w:r>
        <w:rPr>
          <w:rFonts w:ascii="Arial" w:hAnsi="Arial" w:cs="Arial"/>
          <w:sz w:val="20"/>
          <w:szCs w:val="20"/>
        </w:rPr>
        <w:t xml:space="preserve">eclisse totale di luna lo stesso giorno. Riuniamoci come comunità spirituale per esprimere il nostro amore per tutta la rete della vita. Trovate un buon momento durante il giorno in modo da poter veramente tuffarvi nella vostra pratica di trasfigurazione. </w:t>
      </w:r>
      <w:r w:rsidRPr="001D7771">
        <w:rPr>
          <w:rFonts w:ascii="Arial" w:hAnsi="Arial" w:cs="Arial"/>
          <w:sz w:val="20"/>
          <w:szCs w:val="20"/>
        </w:rPr>
        <w:t xml:space="preserve">Fate </w:t>
      </w:r>
      <w:r w:rsidRPr="001D7771">
        <w:rPr>
          <w:rStyle w:val="grame"/>
          <w:rFonts w:ascii="Arial" w:hAnsi="Arial" w:cs="Arial"/>
          <w:sz w:val="20"/>
          <w:szCs w:val="20"/>
        </w:rPr>
        <w:t>il</w:t>
      </w:r>
      <w:r w:rsidRPr="001D7771">
        <w:rPr>
          <w:rFonts w:ascii="Arial" w:hAnsi="Arial" w:cs="Arial"/>
          <w:sz w:val="20"/>
          <w:szCs w:val="20"/>
        </w:rPr>
        <w:t xml:space="preserve"> </w:t>
      </w:r>
      <w:r w:rsidRPr="001D7771">
        <w:rPr>
          <w:rStyle w:val="spelle"/>
          <w:rFonts w:ascii="Arial" w:hAnsi="Arial" w:cs="Arial"/>
          <w:sz w:val="20"/>
          <w:szCs w:val="20"/>
        </w:rPr>
        <w:t>vostro</w:t>
      </w:r>
      <w:r w:rsidRPr="001D7771">
        <w:rPr>
          <w:rFonts w:ascii="Arial" w:hAnsi="Arial" w:cs="Arial"/>
          <w:sz w:val="20"/>
          <w:szCs w:val="20"/>
        </w:rPr>
        <w:t xml:space="preserve"> </w:t>
      </w:r>
      <w:r w:rsidRPr="001D7771">
        <w:rPr>
          <w:rStyle w:val="spelle"/>
          <w:rFonts w:ascii="Arial" w:hAnsi="Arial" w:cs="Arial"/>
          <w:sz w:val="20"/>
          <w:szCs w:val="20"/>
        </w:rPr>
        <w:t>lavoro</w:t>
      </w:r>
      <w:r w:rsidRPr="001D7771">
        <w:rPr>
          <w:rFonts w:ascii="Arial" w:hAnsi="Arial" w:cs="Arial"/>
          <w:sz w:val="20"/>
          <w:szCs w:val="20"/>
        </w:rPr>
        <w:t xml:space="preserve"> </w:t>
      </w:r>
      <w:r w:rsidRPr="001D7771">
        <w:rPr>
          <w:rStyle w:val="spelle"/>
          <w:rFonts w:ascii="Arial" w:hAnsi="Arial" w:cs="Arial"/>
          <w:sz w:val="20"/>
          <w:szCs w:val="20"/>
        </w:rPr>
        <w:t>di</w:t>
      </w:r>
      <w:r w:rsidRPr="001D7771">
        <w:rPr>
          <w:rFonts w:ascii="Arial" w:hAnsi="Arial" w:cs="Arial"/>
          <w:sz w:val="20"/>
          <w:szCs w:val="20"/>
        </w:rPr>
        <w:t xml:space="preserve"> </w:t>
      </w:r>
      <w:r w:rsidRPr="001D7771">
        <w:rPr>
          <w:rStyle w:val="spelle"/>
          <w:rFonts w:ascii="Arial" w:hAnsi="Arial" w:cs="Arial"/>
          <w:sz w:val="20"/>
          <w:szCs w:val="20"/>
        </w:rPr>
        <w:t>preparazione</w:t>
      </w:r>
      <w:r w:rsidRPr="001D7771">
        <w:rPr>
          <w:rFonts w:ascii="Arial" w:hAnsi="Arial" w:cs="Arial"/>
          <w:sz w:val="20"/>
          <w:szCs w:val="20"/>
        </w:rPr>
        <w:t xml:space="preserve">. </w:t>
      </w:r>
      <w:r w:rsidRPr="001D7771">
        <w:rPr>
          <w:rStyle w:val="spelle"/>
          <w:rFonts w:ascii="Arial" w:hAnsi="Arial" w:cs="Arial"/>
          <w:sz w:val="20"/>
          <w:szCs w:val="20"/>
        </w:rPr>
        <w:t>Sperimentate</w:t>
      </w:r>
      <w:r w:rsidRPr="001D7771">
        <w:rPr>
          <w:rFonts w:ascii="Arial" w:hAnsi="Arial" w:cs="Arial"/>
          <w:sz w:val="20"/>
          <w:szCs w:val="20"/>
        </w:rPr>
        <w:t xml:space="preserve"> </w:t>
      </w:r>
      <w:r w:rsidRPr="001D7771">
        <w:rPr>
          <w:rStyle w:val="spelle"/>
          <w:rFonts w:ascii="Arial" w:hAnsi="Arial" w:cs="Arial"/>
          <w:sz w:val="20"/>
          <w:szCs w:val="20"/>
        </w:rPr>
        <w:t>l’amore</w:t>
      </w:r>
      <w:r w:rsidRPr="001D7771">
        <w:rPr>
          <w:rFonts w:ascii="Arial" w:hAnsi="Arial" w:cs="Arial"/>
          <w:sz w:val="20"/>
          <w:szCs w:val="20"/>
        </w:rPr>
        <w:t xml:space="preserve"> </w:t>
      </w:r>
      <w:r w:rsidRPr="001D7771">
        <w:rPr>
          <w:rStyle w:val="grame"/>
          <w:rFonts w:ascii="Arial" w:hAnsi="Arial" w:cs="Arial"/>
          <w:sz w:val="20"/>
          <w:szCs w:val="20"/>
        </w:rPr>
        <w:t>del</w:t>
      </w:r>
      <w:r w:rsidRPr="001D7771">
        <w:rPr>
          <w:rFonts w:ascii="Arial" w:hAnsi="Arial" w:cs="Arial"/>
          <w:sz w:val="20"/>
          <w:szCs w:val="20"/>
        </w:rPr>
        <w:t xml:space="preserve"> </w:t>
      </w:r>
      <w:r w:rsidRPr="001D7771">
        <w:rPr>
          <w:rStyle w:val="spelle"/>
          <w:rFonts w:ascii="Arial" w:hAnsi="Arial" w:cs="Arial"/>
          <w:sz w:val="20"/>
          <w:szCs w:val="20"/>
        </w:rPr>
        <w:t>vostro</w:t>
      </w:r>
      <w:r w:rsidRPr="001D7771">
        <w:rPr>
          <w:rFonts w:ascii="Arial" w:hAnsi="Arial" w:cs="Arial"/>
          <w:sz w:val="20"/>
          <w:szCs w:val="20"/>
        </w:rPr>
        <w:t xml:space="preserve"> </w:t>
      </w:r>
      <w:r w:rsidRPr="001D7771">
        <w:rPr>
          <w:rStyle w:val="spelle"/>
          <w:rFonts w:ascii="Arial" w:hAnsi="Arial" w:cs="Arial"/>
          <w:sz w:val="20"/>
          <w:szCs w:val="20"/>
        </w:rPr>
        <w:t>creatore</w:t>
      </w:r>
      <w:r w:rsidRPr="001D7771">
        <w:rPr>
          <w:rFonts w:ascii="Arial" w:hAnsi="Arial" w:cs="Arial"/>
          <w:sz w:val="20"/>
          <w:szCs w:val="20"/>
        </w:rPr>
        <w:t xml:space="preserve"> </w:t>
      </w:r>
      <w:r w:rsidRPr="001D7771">
        <w:rPr>
          <w:rStyle w:val="spelle"/>
          <w:rFonts w:ascii="Arial" w:hAnsi="Arial" w:cs="Arial"/>
          <w:sz w:val="20"/>
          <w:szCs w:val="20"/>
        </w:rPr>
        <w:t>ed</w:t>
      </w:r>
      <w:r w:rsidRPr="001D7771">
        <w:rPr>
          <w:rFonts w:ascii="Arial" w:hAnsi="Arial" w:cs="Arial"/>
          <w:sz w:val="20"/>
          <w:szCs w:val="20"/>
        </w:rPr>
        <w:t xml:space="preserve"> </w:t>
      </w:r>
      <w:r w:rsidRPr="001D7771">
        <w:rPr>
          <w:rStyle w:val="spelle"/>
          <w:rFonts w:ascii="Arial" w:hAnsi="Arial" w:cs="Arial"/>
          <w:sz w:val="20"/>
          <w:szCs w:val="20"/>
        </w:rPr>
        <w:t>assorbite</w:t>
      </w:r>
      <w:r w:rsidRPr="001D7771">
        <w:rPr>
          <w:rFonts w:ascii="Arial" w:hAnsi="Arial" w:cs="Arial"/>
          <w:sz w:val="20"/>
          <w:szCs w:val="20"/>
        </w:rPr>
        <w:t xml:space="preserve"> </w:t>
      </w:r>
      <w:r w:rsidRPr="001D7771">
        <w:rPr>
          <w:rStyle w:val="spelle"/>
          <w:rFonts w:ascii="Arial" w:hAnsi="Arial" w:cs="Arial"/>
          <w:sz w:val="20"/>
          <w:szCs w:val="20"/>
        </w:rPr>
        <w:t>quell’amore</w:t>
      </w:r>
      <w:r w:rsidRPr="001D7771">
        <w:rPr>
          <w:rFonts w:ascii="Arial" w:hAnsi="Arial" w:cs="Arial"/>
          <w:sz w:val="20"/>
          <w:szCs w:val="20"/>
        </w:rPr>
        <w:t xml:space="preserve"> </w:t>
      </w:r>
      <w:r w:rsidRPr="001D7771">
        <w:rPr>
          <w:rStyle w:val="spelle"/>
          <w:rFonts w:ascii="Arial" w:hAnsi="Arial" w:cs="Arial"/>
          <w:sz w:val="20"/>
          <w:szCs w:val="20"/>
        </w:rPr>
        <w:t>nelle</w:t>
      </w:r>
      <w:r w:rsidRPr="001D7771">
        <w:rPr>
          <w:rFonts w:ascii="Arial" w:hAnsi="Arial" w:cs="Arial"/>
          <w:sz w:val="20"/>
          <w:szCs w:val="20"/>
        </w:rPr>
        <w:t xml:space="preserve"> </w:t>
      </w:r>
      <w:r w:rsidRPr="001D7771">
        <w:rPr>
          <w:rStyle w:val="spelle"/>
          <w:rFonts w:ascii="Arial" w:hAnsi="Arial" w:cs="Arial"/>
          <w:sz w:val="20"/>
          <w:szCs w:val="20"/>
        </w:rPr>
        <w:t>vostre</w:t>
      </w:r>
      <w:r w:rsidRPr="001D7771">
        <w:rPr>
          <w:rFonts w:ascii="Arial" w:hAnsi="Arial" w:cs="Arial"/>
          <w:sz w:val="20"/>
          <w:szCs w:val="20"/>
        </w:rPr>
        <w:t xml:space="preserve"> cellule. </w:t>
      </w:r>
      <w:r>
        <w:rPr>
          <w:rFonts w:ascii="Arial" w:hAnsi="Arial" w:cs="Arial"/>
          <w:sz w:val="20"/>
          <w:szCs w:val="20"/>
        </w:rPr>
        <w:t xml:space="preserve">Trasfiguratevi nella vostra luce divina. Nello spirito dell’unità, la vostra luce inizierà a danzare con la </w:t>
      </w:r>
      <w:r>
        <w:rPr>
          <w:rStyle w:val="grame"/>
          <w:rFonts w:ascii="Arial" w:hAnsi="Arial" w:cs="Arial"/>
          <w:sz w:val="20"/>
          <w:szCs w:val="20"/>
        </w:rPr>
        <w:t>luce</w:t>
      </w:r>
      <w:r>
        <w:rPr>
          <w:rFonts w:ascii="Arial" w:hAnsi="Arial" w:cs="Arial"/>
          <w:sz w:val="20"/>
          <w:szCs w:val="20"/>
        </w:rPr>
        <w:t xml:space="preserve"> di tutto il nostro cerchio. Insieme andiamo a tessere una rete di luce radiante, brillante e scintillante dentro e per tutta la terra. Sentite il vostro cuore pulsare con amore. Sentite la luce emessa dalle vostre cellule del vostro corpo. Intrecciate la vostra luce con la </w:t>
      </w:r>
      <w:r>
        <w:rPr>
          <w:rStyle w:val="grame"/>
          <w:rFonts w:ascii="Arial" w:hAnsi="Arial" w:cs="Arial"/>
          <w:sz w:val="20"/>
          <w:szCs w:val="20"/>
        </w:rPr>
        <w:t>luce</w:t>
      </w:r>
      <w:r>
        <w:rPr>
          <w:rFonts w:ascii="Arial" w:hAnsi="Arial" w:cs="Arial"/>
          <w:sz w:val="20"/>
          <w:szCs w:val="20"/>
        </w:rPr>
        <w:t xml:space="preserve"> della terra, degli elementi e di tutta la rete di vita includendole nel nostro cerchio. </w:t>
      </w:r>
    </w:p>
    <w:p w:rsidR="001D7771" w:rsidRDefault="001D7771" w:rsidP="001D7771">
      <w:pPr>
        <w:spacing w:before="100" w:beforeAutospacing="1" w:after="100" w:afterAutospacing="1"/>
        <w:rPr>
          <w:rFonts w:ascii="Arial" w:hAnsi="Arial" w:cs="Arial"/>
          <w:sz w:val="20"/>
          <w:szCs w:val="20"/>
        </w:rPr>
      </w:pPr>
      <w:r>
        <w:rPr>
          <w:rFonts w:ascii="Arial" w:hAnsi="Arial" w:cs="Arial"/>
          <w:sz w:val="20"/>
          <w:szCs w:val="20"/>
        </w:rPr>
        <w:t xml:space="preserve">Se siete dei nuovi lettori delle Notizie </w:t>
      </w:r>
      <w:r>
        <w:rPr>
          <w:rStyle w:val="grame"/>
          <w:rFonts w:ascii="Arial" w:hAnsi="Arial" w:cs="Arial"/>
          <w:sz w:val="20"/>
          <w:szCs w:val="20"/>
        </w:rPr>
        <w:t>di</w:t>
      </w:r>
      <w:r>
        <w:rPr>
          <w:rFonts w:ascii="Arial" w:hAnsi="Arial" w:cs="Arial"/>
          <w:sz w:val="20"/>
          <w:szCs w:val="20"/>
        </w:rPr>
        <w:t xml:space="preserve"> Trasmutazione, andate a leggere “Creare una Rete di Luce” nella pagina iniziale.</w:t>
      </w: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rPr>
          <w:color w:val="140655"/>
        </w:rPr>
      </w:pPr>
    </w:p>
    <w:p w:rsidR="001D7771" w:rsidRDefault="001D7771" w:rsidP="001D7771">
      <w:pPr>
        <w:spacing w:before="63" w:after="63"/>
        <w:ind w:left="170" w:right="170"/>
        <w:jc w:val="center"/>
      </w:pPr>
      <w:r>
        <w:rPr>
          <w:color w:val="140655"/>
        </w:rPr>
        <w:lastRenderedPageBreak/>
        <w:t>Date: 8-14-15 marzo 2014</w:t>
      </w:r>
    </w:p>
    <w:p w:rsidR="001D7771" w:rsidRDefault="001D7771" w:rsidP="001D7771">
      <w:pPr>
        <w:spacing w:before="63" w:after="63"/>
        <w:ind w:left="170" w:right="170"/>
        <w:jc w:val="center"/>
      </w:pPr>
      <w:r>
        <w:rPr>
          <w:b/>
          <w:bCs/>
          <w:i/>
          <w:iCs/>
          <w:color w:val="140655"/>
        </w:rPr>
        <w:t xml:space="preserve">Maestri Ascesi: Saint </w:t>
      </w:r>
      <w:proofErr w:type="spellStart"/>
      <w:r>
        <w:rPr>
          <w:b/>
          <w:bCs/>
          <w:i/>
          <w:iCs/>
          <w:color w:val="140655"/>
        </w:rPr>
        <w:t>Germain</w:t>
      </w:r>
      <w:proofErr w:type="spellEnd"/>
      <w:r>
        <w:rPr>
          <w:b/>
          <w:bCs/>
          <w:i/>
          <w:iCs/>
          <w:color w:val="140655"/>
        </w:rPr>
        <w:t xml:space="preserve">, Arcangelo </w:t>
      </w:r>
      <w:proofErr w:type="spellStart"/>
      <w:r>
        <w:rPr>
          <w:b/>
          <w:bCs/>
          <w:i/>
          <w:iCs/>
          <w:color w:val="140655"/>
        </w:rPr>
        <w:t>Raphael</w:t>
      </w:r>
      <w:proofErr w:type="spellEnd"/>
      <w:r>
        <w:rPr>
          <w:b/>
          <w:bCs/>
          <w:i/>
          <w:iCs/>
          <w:color w:val="140655"/>
        </w:rPr>
        <w:t xml:space="preserve"> e Arcangelo </w:t>
      </w:r>
      <w:proofErr w:type="spellStart"/>
      <w:r>
        <w:rPr>
          <w:b/>
          <w:bCs/>
          <w:i/>
          <w:iCs/>
          <w:color w:val="140655"/>
        </w:rPr>
        <w:t>Metatron</w:t>
      </w:r>
      <w:proofErr w:type="spellEnd"/>
    </w:p>
    <w:p w:rsidR="001D7771" w:rsidRDefault="001D7771" w:rsidP="001D7771">
      <w:pPr>
        <w:spacing w:before="63"/>
        <w:ind w:left="170" w:right="170"/>
        <w:jc w:val="center"/>
      </w:pPr>
      <w:r>
        <w:rPr>
          <w:color w:val="140655"/>
        </w:rPr>
        <w:t xml:space="preserve">Canalizzati da Eddy </w:t>
      </w:r>
      <w:proofErr w:type="spellStart"/>
      <w:r>
        <w:rPr>
          <w:color w:val="140655"/>
        </w:rPr>
        <w:t>Seferian</w:t>
      </w:r>
      <w:proofErr w:type="spellEnd"/>
    </w:p>
    <w:p w:rsidR="001D7771" w:rsidRDefault="001D7771" w:rsidP="001D7771">
      <w:pPr>
        <w:jc w:val="center"/>
      </w:pPr>
      <w:r>
        <w:rPr>
          <w:b/>
          <w:bCs/>
          <w:color w:val="140655"/>
          <w:sz w:val="16"/>
          <w:szCs w:val="16"/>
        </w:rPr>
        <w:t> </w:t>
      </w:r>
    </w:p>
    <w:p w:rsidR="001D7771" w:rsidRDefault="001D7771" w:rsidP="001D7771">
      <w:pPr>
        <w:spacing w:after="38"/>
        <w:ind w:left="113" w:right="113"/>
        <w:jc w:val="center"/>
      </w:pPr>
      <w:r>
        <w:rPr>
          <w:b/>
          <w:bCs/>
          <w:color w:val="140655"/>
        </w:rPr>
        <w:t>PRESIEDE IL MAESTRO SAINT GERMAIN</w:t>
      </w:r>
    </w:p>
    <w:p w:rsidR="001D7771" w:rsidRDefault="001D7771" w:rsidP="001D7771">
      <w:pPr>
        <w:spacing w:after="38"/>
        <w:ind w:left="113" w:right="113"/>
        <w:jc w:val="center"/>
      </w:pPr>
      <w:r>
        <w:rPr>
          <w:b/>
          <w:bCs/>
          <w:color w:val="140655"/>
          <w:sz w:val="36"/>
          <w:szCs w:val="36"/>
        </w:rPr>
        <w:t>LA LUCE</w:t>
      </w:r>
    </w:p>
    <w:p w:rsidR="001D7771" w:rsidRDefault="001D7771" w:rsidP="001D7771">
      <w:pPr>
        <w:spacing w:after="38"/>
        <w:ind w:left="113" w:right="113"/>
        <w:jc w:val="center"/>
      </w:pPr>
      <w:r>
        <w:t> </w:t>
      </w:r>
    </w:p>
    <w:p w:rsidR="001D7771" w:rsidRDefault="001D7771" w:rsidP="001D7771">
      <w:pPr>
        <w:spacing w:before="125"/>
        <w:ind w:left="113" w:right="113" w:firstLine="708"/>
        <w:jc w:val="both"/>
      </w:pPr>
      <w:r>
        <w:rPr>
          <w:color w:val="140655"/>
        </w:rPr>
        <w:t xml:space="preserve">Saint </w:t>
      </w:r>
      <w:proofErr w:type="spellStart"/>
      <w:r>
        <w:rPr>
          <w:color w:val="140655"/>
        </w:rPr>
        <w:t>Germain</w:t>
      </w:r>
      <w:proofErr w:type="spellEnd"/>
      <w:r>
        <w:rPr>
          <w:color w:val="140655"/>
        </w:rPr>
        <w:t xml:space="preserve">: “Non basta dire: </w:t>
      </w:r>
      <w:r>
        <w:rPr>
          <w:i/>
          <w:iCs/>
          <w:color w:val="140655"/>
        </w:rPr>
        <w:t>Io ho fede, credo ed amo il Divino, credo e imparo a conoscere il mondo sottile</w:t>
      </w:r>
      <w:r>
        <w:rPr>
          <w:color w:val="140655"/>
        </w:rPr>
        <w:t xml:space="preserve">. Non è sufficiente. Poco per volta </w:t>
      </w:r>
      <w:r>
        <w:rPr>
          <w:b/>
          <w:bCs/>
          <w:i/>
          <w:iCs/>
          <w:color w:val="140655"/>
        </w:rPr>
        <w:t>vivete</w:t>
      </w:r>
      <w:r>
        <w:rPr>
          <w:color w:val="140655"/>
        </w:rPr>
        <w:t xml:space="preserve"> questo mondo sottile. E poco per volta arrivate a percepire queste vibrazioni sottili. È come lanciare lo sguardo libero, è come togliere l’ancora che tiene fisso, ancorato il vostro sguardo. </w:t>
      </w:r>
      <w:r>
        <w:rPr>
          <w:b/>
          <w:bCs/>
          <w:i/>
          <w:iCs/>
          <w:color w:val="140655"/>
        </w:rPr>
        <w:t xml:space="preserve">Lasciate libero il vostro sguardo, lasciate libera la vostra mente, liberatevi di tutti i preconcetti, fate piazza pulita di tutto ed </w:t>
      </w:r>
      <w:proofErr w:type="spellStart"/>
      <w:r>
        <w:rPr>
          <w:b/>
          <w:bCs/>
          <w:i/>
          <w:iCs/>
          <w:color w:val="140655"/>
        </w:rPr>
        <w:t>apritevi</w:t>
      </w:r>
      <w:proofErr w:type="spellEnd"/>
      <w:r>
        <w:rPr>
          <w:b/>
          <w:bCs/>
          <w:i/>
          <w:iCs/>
          <w:color w:val="140655"/>
        </w:rPr>
        <w:t xml:space="preserve"> alla Luce</w:t>
      </w:r>
      <w:r>
        <w:rPr>
          <w:color w:val="140655"/>
        </w:rPr>
        <w:t xml:space="preserve">, al Sole, alla Luce che vi faccia comprendere ed esclamare: </w:t>
      </w:r>
      <w:r>
        <w:rPr>
          <w:i/>
          <w:iCs/>
          <w:color w:val="140655"/>
        </w:rPr>
        <w:t xml:space="preserve">Ma guarda un po’: c’è la Luce intorno a me e non mi ero mai reso conto che la medesima Luce è anche nel profondo di me stesso. </w:t>
      </w:r>
    </w:p>
    <w:p w:rsidR="001D7771" w:rsidRDefault="001D7771" w:rsidP="001D7771">
      <w:pPr>
        <w:spacing w:before="125"/>
        <w:ind w:left="113" w:right="113" w:firstLine="708"/>
        <w:jc w:val="both"/>
      </w:pPr>
      <w:r>
        <w:rPr>
          <w:color w:val="140655"/>
        </w:rPr>
        <w:t xml:space="preserve">“Esaminatela nel profondo di voi stessi, questa Luce, dialogate con questa Luce. La Luce! questo è il mio messaggio di oggi. È uno spunto per una meditazione individuale, profonda, però vi consiglio di affrontare questa operazione, questo esercizio così, come per caso, come uno spunto nuovo di riflessione interiore, senza fanatismo, senza troppo insistere e vedrete che poco per volta nascerà spontanea la ricerca della Luce in voi e fuori di voi. Non c’è bisogno di cercarla, non c’è bisogno di </w:t>
      </w:r>
      <w:r>
        <w:rPr>
          <w:i/>
          <w:iCs/>
          <w:color w:val="140655"/>
        </w:rPr>
        <w:t>partire a lancia in resta</w:t>
      </w:r>
      <w:r>
        <w:rPr>
          <w:color w:val="140655"/>
        </w:rPr>
        <w:t xml:space="preserve"> alla ricerca di un tesoro. No: è, esiste, c’è. (Sorride) Basta solo porre un semplice attimo di attenzione ed ecco che vi accorgete di avere una fonte di Luce nel profondo di voi stessi. </w:t>
      </w:r>
    </w:p>
    <w:p w:rsidR="001D7771" w:rsidRDefault="001D7771" w:rsidP="001D7771">
      <w:pPr>
        <w:spacing w:before="125"/>
        <w:ind w:left="113" w:right="113" w:firstLine="708"/>
        <w:jc w:val="both"/>
      </w:pPr>
      <w:r>
        <w:rPr>
          <w:color w:val="140655"/>
        </w:rPr>
        <w:t>“</w:t>
      </w:r>
      <w:r>
        <w:rPr>
          <w:b/>
          <w:bCs/>
          <w:i/>
          <w:iCs/>
          <w:color w:val="140655"/>
        </w:rPr>
        <w:t>Siate radiosi</w:t>
      </w:r>
      <w:r>
        <w:rPr>
          <w:color w:val="140655"/>
        </w:rPr>
        <w:t>, lasciate che questa Luce venga in superficie e si espanda attorno a voi, non siate timidi, non vergognatevi di avere questa Luce nel profondo di voi stessi. È nelle vostre viscere, nel vostro sangue che scorre, è nello scatto del vostro sistema nervoso, è nel vostro sguardo, è nella vibrazione dei suoni che emettete con la vostra bocca, è nell’aria che respirate ed espirate. È in voi, è in ognuno di voi, è tutt’attorno a voi, è sufficiente averne coscienza.</w:t>
      </w:r>
    </w:p>
    <w:p w:rsidR="001D7771" w:rsidRDefault="001D7771" w:rsidP="001D7771">
      <w:pPr>
        <w:spacing w:before="125"/>
        <w:ind w:left="113" w:right="113" w:firstLine="708"/>
        <w:jc w:val="both"/>
      </w:pPr>
      <w:r>
        <w:rPr>
          <w:color w:val="140655"/>
        </w:rPr>
        <w:t>“Mi chiedi come fare ad avere coscienza della Luce che è in ognuno di voi. Non preoccuparti, dà per scontato che c’è una Luce. E con questa premessa incominci a camminare, a osservare, a vedere dove posi il piede, come cammini un passo dopo l’altro. Vivi, fa’ le tue esperienze e ogni volta che ti rendi conto di aver fatto un’esperienza, grazie alla quale hai girato una pagina di questa tua esistenza, ecco, è un pretesto per andare a cercare la Luce che è in te e appoggiare la tua esperienza a questa Luce e vedere così – comprendere – che valore ha per te l’esperienza che hai vissuto.</w:t>
      </w:r>
    </w:p>
    <w:p w:rsidR="001D7771" w:rsidRDefault="001D7771" w:rsidP="001D7771">
      <w:pPr>
        <w:spacing w:before="125"/>
        <w:ind w:left="113" w:right="113" w:firstLine="708"/>
        <w:jc w:val="both"/>
      </w:pPr>
      <w:r>
        <w:rPr>
          <w:color w:val="140655"/>
        </w:rPr>
        <w:t xml:space="preserve">“La Luce. Sì, è quella che ti illumina il Sentiero, è quella che ti apre tante strade nuove, tanti indirizzi, ti fa vedere che cosa c’è nell’angolo che prima credevi </w:t>
      </w:r>
      <w:r>
        <w:rPr>
          <w:i/>
          <w:iCs/>
          <w:color w:val="140655"/>
        </w:rPr>
        <w:t>oscuro</w:t>
      </w:r>
      <w:r>
        <w:rPr>
          <w:color w:val="140655"/>
        </w:rPr>
        <w:t>, ma capisci che è l’energia stessa che ti dà la Vita, ti dà la vitalità di essere, di esistere.</w:t>
      </w:r>
    </w:p>
    <w:p w:rsidR="001D7771" w:rsidRDefault="001D7771" w:rsidP="001D7771">
      <w:pPr>
        <w:spacing w:before="125"/>
        <w:ind w:left="113" w:right="113" w:firstLine="708"/>
        <w:jc w:val="both"/>
      </w:pPr>
      <w:r>
        <w:rPr>
          <w:color w:val="140655"/>
        </w:rPr>
        <w:t>“Questo nuovo millennio è nato sotto il segno della Luce per far sì che l’Umanità si spogli di tante vesti mentali che sono superate. Vedete, la fine del Millennio ha voltato una pagina simbolica molto importante e la nuova pagina che è davanti a voi, pronta a essere letta, è semplicemente la Luce.</w:t>
      </w:r>
    </w:p>
    <w:p w:rsidR="001D7771" w:rsidRDefault="001D7771" w:rsidP="001D7771">
      <w:pPr>
        <w:spacing w:before="125"/>
        <w:ind w:left="113" w:right="113" w:firstLine="708"/>
        <w:jc w:val="both"/>
      </w:pPr>
      <w:r>
        <w:rPr>
          <w:color w:val="140655"/>
        </w:rPr>
        <w:t>“Fate che questa Luce vi aiuti a comprendere che cos’è il corso della vostra esistenza, a comprendere il periodo storico che state vivendo di inizio di Nuovo Millennio! di una Nuova Era, di un’</w:t>
      </w:r>
      <w:r>
        <w:rPr>
          <w:b/>
          <w:bCs/>
          <w:i/>
          <w:iCs/>
          <w:color w:val="140655"/>
        </w:rPr>
        <w:t>Era di Luce</w:t>
      </w:r>
      <w:r>
        <w:rPr>
          <w:color w:val="140655"/>
        </w:rPr>
        <w:t xml:space="preserve">! Nella speranza che l’Umanità possa infine vedere, comprendere e non insistere in certi modi di vivere, e di vedere nell’oscurità e attraverso l’oscurità. </w:t>
      </w:r>
      <w:r>
        <w:rPr>
          <w:b/>
          <w:bCs/>
          <w:i/>
          <w:iCs/>
          <w:color w:val="140655"/>
        </w:rPr>
        <w:t xml:space="preserve">Lasciate che la Luce che è nelle vostre radici di vita venga in superficie e si irradi ovunque attorno a voi </w:t>
      </w:r>
      <w:r>
        <w:rPr>
          <w:color w:val="140655"/>
        </w:rPr>
        <w:t xml:space="preserve">e che </w:t>
      </w:r>
      <w:r>
        <w:rPr>
          <w:color w:val="140655"/>
        </w:rPr>
        <w:lastRenderedPageBreak/>
        <w:t xml:space="preserve">la Luce possa farvi incontrare, farvi sentire la sensazione del significato della parola </w:t>
      </w:r>
      <w:proofErr w:type="spellStart"/>
      <w:r>
        <w:rPr>
          <w:b/>
          <w:bCs/>
          <w:i/>
          <w:iCs/>
          <w:color w:val="140655"/>
        </w:rPr>
        <w:t>fraternazione</w:t>
      </w:r>
      <w:proofErr w:type="spellEnd"/>
      <w:r>
        <w:rPr>
          <w:color w:val="140655"/>
        </w:rPr>
        <w:t xml:space="preserve">: vuol dire essere fratelli, amici, compagni e aggiungo: agire, essere, vivere verso la Luce. </w:t>
      </w:r>
    </w:p>
    <w:p w:rsidR="001D7771" w:rsidRDefault="001D7771" w:rsidP="001D7771">
      <w:pPr>
        <w:spacing w:before="125"/>
        <w:ind w:left="113" w:right="113" w:firstLine="708"/>
        <w:jc w:val="both"/>
      </w:pPr>
      <w:r>
        <w:rPr>
          <w:color w:val="140655"/>
        </w:rPr>
        <w:t>‘Desideravo che comprendeste la vibrazione nuova di questo Nuovo Millennio, la caratteristica sgorgata genuinamente dal dolore, dalla sofferenza, dal travaglio di anni, di secoli dell’ultimo Millennio per arrivare ai piedi della Luce. E con la Luce, vedere, vedere, constatare in voi stessi e tutt’attorno a voi.</w:t>
      </w:r>
    </w:p>
    <w:p w:rsidR="001D7771" w:rsidRDefault="001D7771" w:rsidP="001D7771">
      <w:pPr>
        <w:spacing w:before="125"/>
        <w:ind w:left="113" w:right="113" w:firstLine="708"/>
        <w:jc w:val="both"/>
      </w:pPr>
      <w:r>
        <w:rPr>
          <w:color w:val="140655"/>
        </w:rPr>
        <w:t xml:space="preserve">‘Vi chiedo di ricordare che ognuno di voi porta in sé la Luce e che ognuno di voi porta in giro per il mondo, in mezzo al prossimo, questa Luce. Che questo atteggiamento possa essere contagioso e che, infine, l’Umanità riesca a esprimere veramente lo scopo col quale è scesa su questo Pianeta: cercare la Luce, espandere la Luce. Come spiegarvi che è come un esperimento fisiologico questo aumento di Luce? Fisiologico a livello di </w:t>
      </w:r>
      <w:r>
        <w:rPr>
          <w:i/>
          <w:iCs/>
          <w:color w:val="140655"/>
        </w:rPr>
        <w:t>sistema solare</w:t>
      </w:r>
      <w:r>
        <w:rPr>
          <w:color w:val="140655"/>
        </w:rPr>
        <w:t>. Avete un Sole Centrale attorno al quale tutto ruota, prendete esempio,</w:t>
      </w:r>
      <w:r>
        <w:rPr>
          <w:b/>
          <w:bCs/>
          <w:i/>
          <w:iCs/>
          <w:color w:val="140655"/>
        </w:rPr>
        <w:t xml:space="preserve"> ognuno di voi sia un piccolo sole</w:t>
      </w:r>
      <w:r>
        <w:rPr>
          <w:color w:val="140655"/>
        </w:rPr>
        <w:t xml:space="preserve">, emani Luce e a tal punto che la Terra che vi ospita ne sarà illuminata. </w:t>
      </w:r>
    </w:p>
    <w:p w:rsidR="001D7771" w:rsidRDefault="001D7771" w:rsidP="001D7771">
      <w:pPr>
        <w:spacing w:before="125"/>
        <w:ind w:left="113" w:right="113" w:firstLine="708"/>
        <w:jc w:val="both"/>
      </w:pPr>
      <w:r>
        <w:rPr>
          <w:color w:val="140655"/>
        </w:rPr>
        <w:t xml:space="preserve">“Vedete, c’è Luce e Luce. La Luce di cui vi parlo può essere percepita come il </w:t>
      </w:r>
      <w:r>
        <w:rPr>
          <w:i/>
          <w:iCs/>
          <w:color w:val="140655"/>
        </w:rPr>
        <w:t>massimo buio</w:t>
      </w:r>
      <w:r>
        <w:rPr>
          <w:color w:val="140655"/>
        </w:rPr>
        <w:t xml:space="preserve"> (sorride) ma, se riuscite, l’attimo che riuscite a percepirla nel profondo di voi stessi, ecco questo buio sparisce, svanisce, avete trovato la nuova dimensione luminosa. E soprattutto, sui piani sottili sarà Luce!  </w:t>
      </w:r>
    </w:p>
    <w:p w:rsidR="001D7771" w:rsidRDefault="001D7771" w:rsidP="001D7771">
      <w:pPr>
        <w:spacing w:before="125"/>
        <w:ind w:left="113" w:right="113" w:firstLine="708"/>
        <w:jc w:val="both"/>
      </w:pPr>
      <w:r>
        <w:rPr>
          <w:color w:val="140655"/>
        </w:rPr>
        <w:t xml:space="preserve">“Non so se a questo punto avete intenzione di chiedere ulteriori notizie sulla Luce, magari sulla </w:t>
      </w:r>
      <w:r>
        <w:rPr>
          <w:i/>
          <w:iCs/>
          <w:color w:val="140655"/>
        </w:rPr>
        <w:t>natura</w:t>
      </w:r>
      <w:r>
        <w:rPr>
          <w:color w:val="140655"/>
        </w:rPr>
        <w:t xml:space="preserve"> della Luce di cui vi sto parlando. Non è una parola inventata, la Luce di cui vi parlo è una Luce che potete percepire soprattutto sui piani sottili, dipende dalla sottigliezza dei vostri sensi percettivi.</w:t>
      </w:r>
    </w:p>
    <w:p w:rsidR="001D7771" w:rsidRDefault="001D7771" w:rsidP="001D7771">
      <w:pPr>
        <w:spacing w:before="125"/>
        <w:ind w:left="113" w:right="113" w:firstLine="708"/>
        <w:jc w:val="both"/>
      </w:pPr>
      <w:r>
        <w:rPr>
          <w:color w:val="140655"/>
        </w:rPr>
        <w:t xml:space="preserve">“Vedete, scendendo su questo Pianeta, l’insieme dell’Umanità ha dovuto servirsi di certe caratteristiche del mondo che definite animale. (Sorride) Ebbene, ci sono animali che vedono la Luce molto meglio di quanto potete fare voi. Quindi, questo per spiegarvi che non è una ricerca così difficile. </w:t>
      </w:r>
    </w:p>
    <w:p w:rsidR="001D7771" w:rsidRDefault="001D7771" w:rsidP="001D7771">
      <w:pPr>
        <w:spacing w:before="125"/>
        <w:ind w:left="113" w:right="113" w:firstLine="708"/>
        <w:jc w:val="both"/>
      </w:pPr>
      <w:r>
        <w:rPr>
          <w:color w:val="140655"/>
        </w:rPr>
        <w:t>“La Luce, cercate la Luce!</w:t>
      </w:r>
    </w:p>
    <w:p w:rsidR="001D7771" w:rsidRDefault="001D7771" w:rsidP="001D7771">
      <w:pPr>
        <w:spacing w:before="125"/>
        <w:ind w:left="113" w:right="113" w:firstLine="708"/>
        <w:jc w:val="both"/>
      </w:pPr>
      <w:r>
        <w:rPr>
          <w:color w:val="140655"/>
        </w:rPr>
        <w:t>“A volte è sufficiente averne semplicemente coscienza e dalla coscienza arrivate alla consapevolezza e dalla consapevolezza non riuscite più a veder il buio, a concepire il buio.</w:t>
      </w:r>
    </w:p>
    <w:p w:rsidR="001D7771" w:rsidRDefault="001D7771" w:rsidP="001D7771">
      <w:pPr>
        <w:spacing w:before="125"/>
        <w:ind w:left="113" w:right="113" w:firstLine="708"/>
        <w:jc w:val="both"/>
      </w:pPr>
      <w:r>
        <w:rPr>
          <w:color w:val="140655"/>
        </w:rPr>
        <w:t>“SIA LUCE!”</w:t>
      </w:r>
    </w:p>
    <w:p w:rsidR="001D7771" w:rsidRDefault="001D7771" w:rsidP="001D7771">
      <w:pPr>
        <w:spacing w:before="125"/>
        <w:ind w:left="113" w:right="113" w:firstLine="708"/>
        <w:jc w:val="both"/>
      </w:pPr>
      <w:r>
        <w:rPr>
          <w:color w:val="140655"/>
          <w:sz w:val="16"/>
          <w:szCs w:val="16"/>
        </w:rPr>
        <w:t> </w:t>
      </w:r>
    </w:p>
    <w:p w:rsidR="001D7771" w:rsidRDefault="001D7771" w:rsidP="001D7771">
      <w:pPr>
        <w:spacing w:before="125"/>
        <w:ind w:left="113" w:right="113" w:firstLine="708"/>
        <w:jc w:val="both"/>
      </w:pPr>
      <w:r>
        <w:rPr>
          <w:color w:val="140655"/>
        </w:rPr>
        <w:t xml:space="preserve">Eddy, al termine della canalizzazione: “Mi sembra che mi abbia fatto fare un viaggio attraverso la Luce e il buio. Ma la sensazione era veramente straordinaria, perché quando mi faceva percepire il buio, mi faceva vedere un piccolo punto luminoso che lentamente, lentamente si avvicinava e, avvicinandosi, diventava tutto Luce e dicevo: </w:t>
      </w:r>
      <w:r>
        <w:rPr>
          <w:i/>
          <w:iCs/>
          <w:color w:val="140655"/>
        </w:rPr>
        <w:t>Maestro, ma che scherzo è questo?</w:t>
      </w:r>
      <w:r>
        <w:rPr>
          <w:color w:val="140655"/>
        </w:rPr>
        <w:t xml:space="preserve"> Non è la prima volta che i Maestri nelle meditazioni parlano della Luce, ma non c’è una volta che si ripetono, è incredibile! (Sorride)</w:t>
      </w:r>
    </w:p>
    <w:p w:rsidR="001D7771" w:rsidRDefault="001D7771" w:rsidP="001D7771">
      <w:pPr>
        <w:spacing w:before="125"/>
        <w:ind w:left="113" w:right="113" w:firstLine="708"/>
        <w:jc w:val="both"/>
      </w:pPr>
      <w:r>
        <w:rPr>
          <w:color w:val="140655"/>
        </w:rPr>
        <w:t xml:space="preserve">Silvana: “L’indicazione di Saint </w:t>
      </w:r>
      <w:proofErr w:type="spellStart"/>
      <w:r>
        <w:rPr>
          <w:color w:val="140655"/>
        </w:rPr>
        <w:t>Germain</w:t>
      </w:r>
      <w:proofErr w:type="spellEnd"/>
      <w:r>
        <w:rPr>
          <w:color w:val="140655"/>
        </w:rPr>
        <w:t xml:space="preserve"> è quindi di essere sempre nella Luce, proprio di abolirlo questo buio, non bastano dei </w:t>
      </w:r>
      <w:r>
        <w:rPr>
          <w:i/>
          <w:iCs/>
          <w:color w:val="140655"/>
        </w:rPr>
        <w:t>flash</w:t>
      </w:r>
      <w:r>
        <w:rPr>
          <w:color w:val="140655"/>
        </w:rPr>
        <w:t xml:space="preserve"> di tanto in tanto per entrare così, un pochino in sintonia, perché non credo sia così semplice riuscire a visualizzare sempre e soltanto Luce. No?”</w:t>
      </w:r>
    </w:p>
    <w:p w:rsidR="001D7771" w:rsidRDefault="001D7771" w:rsidP="001D7771">
      <w:pPr>
        <w:spacing w:before="125"/>
        <w:ind w:left="113" w:right="113" w:firstLine="708"/>
        <w:jc w:val="both"/>
      </w:pPr>
      <w:r>
        <w:rPr>
          <w:color w:val="140655"/>
        </w:rPr>
        <w:t xml:space="preserve">Eddy: “No, quello che consiglia è di cercare di ricordarci che, nel profondo di noi stessi c’è un fulcro di Luce, ma di Luce accecante, proprio, e la nostra </w:t>
      </w:r>
      <w:r>
        <w:rPr>
          <w:i/>
          <w:iCs/>
          <w:color w:val="140655"/>
        </w:rPr>
        <w:t>fisicità</w:t>
      </w:r>
      <w:r>
        <w:rPr>
          <w:color w:val="140655"/>
        </w:rPr>
        <w:t xml:space="preserve"> porta a proteggere questa Luce. Ma non c’è da proteggere niente (sorride), c’è semplicemente da essere, vivere questa Luce e basta. Poi tutto il resto viene da sé. Quindi </w:t>
      </w:r>
      <w:r>
        <w:rPr>
          <w:b/>
          <w:bCs/>
          <w:i/>
          <w:iCs/>
          <w:color w:val="140655"/>
        </w:rPr>
        <w:t>avere la coscienza di avere questa Luce</w:t>
      </w:r>
      <w:r>
        <w:rPr>
          <w:color w:val="140655"/>
        </w:rPr>
        <w:t xml:space="preserve">. E poi viene da sé. I Maestri ci spiegano che la Luce è la caratteristica di questo Nuovo Millennio. Quando hanno tirato su quel </w:t>
      </w:r>
      <w:r>
        <w:rPr>
          <w:i/>
          <w:iCs/>
          <w:color w:val="140655"/>
        </w:rPr>
        <w:t>muro</w:t>
      </w:r>
      <w:r>
        <w:rPr>
          <w:color w:val="140655"/>
        </w:rPr>
        <w:t xml:space="preserve"> simbolico di separazione dell’ultimo Millennio – un’operazione che è </w:t>
      </w:r>
      <w:r>
        <w:rPr>
          <w:color w:val="140655"/>
        </w:rPr>
        <w:lastRenderedPageBreak/>
        <w:t xml:space="preserve">durata diversi anni solari – è venuta questa cosa. È incominciato nella seconda metà degli anni ’80 ed è stato un crescendo, ma questo muro simbolico di separazione è avvenuto proprio negli ultimi anni del Millennio. Perché altrimenti le conseguenze </w:t>
      </w:r>
      <w:proofErr w:type="spellStart"/>
      <w:r>
        <w:rPr>
          <w:i/>
          <w:iCs/>
          <w:color w:val="140655"/>
        </w:rPr>
        <w:t>karmiche</w:t>
      </w:r>
      <w:proofErr w:type="spellEnd"/>
      <w:r>
        <w:rPr>
          <w:i/>
          <w:iCs/>
          <w:color w:val="140655"/>
        </w:rPr>
        <w:t xml:space="preserve"> </w:t>
      </w:r>
      <w:r>
        <w:rPr>
          <w:color w:val="140655"/>
        </w:rPr>
        <w:t xml:space="preserve">– chiamiamole pure così – degli eventi dei secoli passati ce li portavamo di nuovo come delle semenze anche nel Nuovo Millennio. Ma per aiutarci in questo, è proprio cambiato qualche cosa nell’atmosfera, è così sottile che difficilmente si percepisce. Non ho le parole per spiegarlo, ma è qualcosa che provo più facilmente quando vado in alta montagna e quando siamo andati, per esempio, ai piedi del monte Bianco, in </w:t>
      </w:r>
      <w:proofErr w:type="spellStart"/>
      <w:r>
        <w:rPr>
          <w:color w:val="140655"/>
        </w:rPr>
        <w:t>Val</w:t>
      </w:r>
      <w:proofErr w:type="spellEnd"/>
      <w:r>
        <w:rPr>
          <w:color w:val="140655"/>
        </w:rPr>
        <w:t xml:space="preserve"> </w:t>
      </w:r>
      <w:proofErr w:type="spellStart"/>
      <w:r>
        <w:rPr>
          <w:color w:val="140655"/>
        </w:rPr>
        <w:t>Ferret</w:t>
      </w:r>
      <w:proofErr w:type="spellEnd"/>
      <w:r>
        <w:rPr>
          <w:color w:val="140655"/>
        </w:rPr>
        <w:t>. Sono le tre montagne importanti, sono la colonna vertebrale del continente: il Bianco, il Cervino, il Rosa che – ognuno con la sua caratteristica – formano proprio una Entità, una potenza incredibile.</w:t>
      </w:r>
    </w:p>
    <w:p w:rsidR="001D7771" w:rsidRDefault="001D7771" w:rsidP="001D7771">
      <w:pPr>
        <w:spacing w:before="125"/>
        <w:ind w:left="113" w:right="113" w:firstLine="708"/>
        <w:jc w:val="both"/>
      </w:pPr>
      <w:r>
        <w:rPr>
          <w:color w:val="140655"/>
        </w:rPr>
        <w:t xml:space="preserve">Heidi: “Il </w:t>
      </w:r>
      <w:r>
        <w:rPr>
          <w:i/>
          <w:iCs/>
          <w:color w:val="140655"/>
        </w:rPr>
        <w:t>muro</w:t>
      </w:r>
      <w:r>
        <w:rPr>
          <w:color w:val="140655"/>
        </w:rPr>
        <w:t xml:space="preserve"> è stato creato quasi trent’anni fa, in verità, e c’è stato tutto il tempo di fare un qualunque tipo</w:t>
      </w:r>
      <w:r>
        <w:rPr>
          <w:i/>
          <w:iCs/>
          <w:color w:val="140655"/>
        </w:rPr>
        <w:t xml:space="preserve"> </w:t>
      </w:r>
      <w:r>
        <w:rPr>
          <w:color w:val="140655"/>
        </w:rPr>
        <w:t xml:space="preserve">di </w:t>
      </w:r>
      <w:r>
        <w:rPr>
          <w:i/>
          <w:iCs/>
          <w:color w:val="140655"/>
        </w:rPr>
        <w:t>karma</w:t>
      </w:r>
      <w:r>
        <w:rPr>
          <w:color w:val="140655"/>
        </w:rPr>
        <w:t xml:space="preserve"> e, anche se a livello collettivo c’era questa specie di </w:t>
      </w:r>
      <w:r>
        <w:rPr>
          <w:i/>
          <w:iCs/>
          <w:color w:val="140655"/>
        </w:rPr>
        <w:t>amnistia</w:t>
      </w:r>
      <w:r>
        <w:rPr>
          <w:color w:val="140655"/>
        </w:rPr>
        <w:t xml:space="preserve">, individualmente ogni essere era libero di fare i suoi errori, i suoi sbagli, di creare il suo </w:t>
      </w:r>
      <w:r>
        <w:rPr>
          <w:i/>
          <w:iCs/>
          <w:color w:val="140655"/>
        </w:rPr>
        <w:t>karma</w:t>
      </w:r>
      <w:r>
        <w:rPr>
          <w:color w:val="140655"/>
        </w:rPr>
        <w:t xml:space="preserve">, anche dopo la creazione del </w:t>
      </w:r>
      <w:r>
        <w:rPr>
          <w:i/>
          <w:iCs/>
          <w:color w:val="140655"/>
        </w:rPr>
        <w:t>muro</w:t>
      </w:r>
      <w:r>
        <w:rPr>
          <w:color w:val="140655"/>
        </w:rPr>
        <w:t xml:space="preserve">. Il </w:t>
      </w:r>
      <w:r>
        <w:rPr>
          <w:i/>
          <w:iCs/>
          <w:color w:val="140655"/>
        </w:rPr>
        <w:t>muro</w:t>
      </w:r>
      <w:r>
        <w:rPr>
          <w:color w:val="140655"/>
        </w:rPr>
        <w:t xml:space="preserve"> non era una garanzia che il singolo individuo non avesse una </w:t>
      </w:r>
      <w:r>
        <w:rPr>
          <w:i/>
          <w:iCs/>
          <w:color w:val="140655"/>
        </w:rPr>
        <w:t xml:space="preserve">storia </w:t>
      </w:r>
      <w:proofErr w:type="spellStart"/>
      <w:r>
        <w:rPr>
          <w:i/>
          <w:iCs/>
          <w:color w:val="140655"/>
        </w:rPr>
        <w:t>karmica</w:t>
      </w:r>
      <w:proofErr w:type="spellEnd"/>
      <w:r>
        <w:rPr>
          <w:color w:val="140655"/>
        </w:rPr>
        <w:t xml:space="preserve"> e poi in trent’anni si combina un bel po’ di storia ... Ma il </w:t>
      </w:r>
      <w:r>
        <w:rPr>
          <w:i/>
          <w:iCs/>
          <w:color w:val="140655"/>
        </w:rPr>
        <w:t>muro</w:t>
      </w:r>
      <w:r>
        <w:rPr>
          <w:color w:val="140655"/>
        </w:rPr>
        <w:t xml:space="preserve"> oggi che funzione ha?”</w:t>
      </w:r>
    </w:p>
    <w:p w:rsidR="001D7771" w:rsidRDefault="001D7771" w:rsidP="001D7771">
      <w:pPr>
        <w:spacing w:before="125"/>
        <w:ind w:left="113" w:right="113" w:firstLine="708"/>
        <w:jc w:val="both"/>
      </w:pPr>
      <w:r>
        <w:rPr>
          <w:color w:val="140655"/>
        </w:rPr>
        <w:t xml:space="preserve">Eddy: “I Maestri hanno cominciato a erigere il </w:t>
      </w:r>
      <w:r>
        <w:rPr>
          <w:i/>
          <w:iCs/>
          <w:color w:val="140655"/>
        </w:rPr>
        <w:t>muro</w:t>
      </w:r>
      <w:r>
        <w:rPr>
          <w:color w:val="140655"/>
        </w:rPr>
        <w:t xml:space="preserve"> nella metà degli anni ’80 ma, praticamente, si è manifestato solo nei primissimi anni di questo Nuovo Millennio. Il </w:t>
      </w:r>
      <w:r>
        <w:rPr>
          <w:i/>
          <w:iCs/>
          <w:color w:val="140655"/>
        </w:rPr>
        <w:t>muro</w:t>
      </w:r>
      <w:r>
        <w:rPr>
          <w:color w:val="140655"/>
        </w:rPr>
        <w:t xml:space="preserve"> ha permesso la formazione di un concentramento di tutto ciò che si deve verificare per portare a termine l’inizio di questa Nuova Era, dei primi tre secoli, è un concentrato di evoluzione dei primi tre secoli.</w:t>
      </w:r>
    </w:p>
    <w:p w:rsidR="001D7771" w:rsidRDefault="001D7771" w:rsidP="001D7771">
      <w:pPr>
        <w:spacing w:before="125"/>
        <w:ind w:left="113" w:right="113" w:firstLine="708"/>
        <w:jc w:val="both"/>
      </w:pPr>
      <w:r>
        <w:rPr>
          <w:color w:val="140655"/>
        </w:rPr>
        <w:t xml:space="preserve">Heidi: “Tutto quello che sta avvenendo di poco chiaro a livello socio-politico non è stato filtrato dall’etica del </w:t>
      </w:r>
      <w:r>
        <w:rPr>
          <w:i/>
          <w:iCs/>
          <w:color w:val="140655"/>
        </w:rPr>
        <w:t>muro</w:t>
      </w:r>
      <w:r>
        <w:rPr>
          <w:color w:val="140655"/>
        </w:rPr>
        <w:t xml:space="preserve">, diciamo. Il </w:t>
      </w:r>
      <w:r>
        <w:rPr>
          <w:i/>
          <w:iCs/>
          <w:color w:val="140655"/>
        </w:rPr>
        <w:t>muro</w:t>
      </w:r>
      <w:r>
        <w:rPr>
          <w:color w:val="140655"/>
        </w:rPr>
        <w:t xml:space="preserve"> ha semplicemente segnato un punto di separazione tra energie del passato e quello che veniva dopo e quello che è, che l’umanità crea.” </w:t>
      </w:r>
    </w:p>
    <w:p w:rsidR="001D7771" w:rsidRDefault="001D7771" w:rsidP="001D7771">
      <w:pPr>
        <w:spacing w:before="125"/>
        <w:ind w:left="113" w:right="113" w:firstLine="708"/>
        <w:jc w:val="both"/>
      </w:pPr>
      <w:r>
        <w:rPr>
          <w:color w:val="140655"/>
        </w:rPr>
        <w:t>Eddy: “I Maestri, negli anni ’50, ci avevano detto che, probabilmente, a cavallo degli anni ’80 avremmo dovuto affrontare una nuova terribile guerra e però Loro, i Maestri Ascesi, avrebbero fatto di tutto per interrompere questa cosa.</w:t>
      </w:r>
    </w:p>
    <w:p w:rsidR="001D7771" w:rsidRDefault="001D7771" w:rsidP="001D7771">
      <w:pPr>
        <w:spacing w:before="125"/>
        <w:ind w:left="113" w:right="113" w:firstLine="708"/>
        <w:jc w:val="both"/>
      </w:pPr>
      <w:r>
        <w:rPr>
          <w:color w:val="140655"/>
        </w:rPr>
        <w:t xml:space="preserve">Heidi: “Che cosa hanno fatto, hanno costruito il </w:t>
      </w:r>
      <w:r>
        <w:rPr>
          <w:i/>
          <w:iCs/>
          <w:color w:val="140655"/>
        </w:rPr>
        <w:t>muro</w:t>
      </w:r>
      <w:r>
        <w:rPr>
          <w:color w:val="140655"/>
        </w:rPr>
        <w:t>?”</w:t>
      </w:r>
    </w:p>
    <w:p w:rsidR="001D7771" w:rsidRDefault="001D7771" w:rsidP="001D7771">
      <w:pPr>
        <w:spacing w:before="125"/>
        <w:ind w:left="113" w:right="113" w:firstLine="708"/>
        <w:jc w:val="both"/>
      </w:pPr>
      <w:r>
        <w:rPr>
          <w:color w:val="140655"/>
        </w:rPr>
        <w:t xml:space="preserve">Eddy: “Sì. Sai che cosa hanno fatto?  Hanno scavato da sotto per cui le costruzioni fatte sono crollate e, crollando le costruzioni, non c’è più il fatto. Hanno tirato su questa parete, questo </w:t>
      </w:r>
      <w:r>
        <w:rPr>
          <w:i/>
          <w:iCs/>
          <w:color w:val="140655"/>
        </w:rPr>
        <w:t>muro</w:t>
      </w:r>
      <w:r>
        <w:rPr>
          <w:color w:val="140655"/>
        </w:rPr>
        <w:t xml:space="preserve"> altissimo e l’onda degli avvenimenti, soprattutto degli ultimi tre secoli, è andata contro questo </w:t>
      </w:r>
      <w:r>
        <w:rPr>
          <w:i/>
          <w:iCs/>
          <w:color w:val="140655"/>
        </w:rPr>
        <w:t>muro</w:t>
      </w:r>
      <w:r>
        <w:rPr>
          <w:color w:val="140655"/>
        </w:rPr>
        <w:t xml:space="preserve"> e questa onda aveva perso anche energia, per cui è ricaduta su se stessa.” </w:t>
      </w:r>
    </w:p>
    <w:p w:rsidR="001D7771" w:rsidRDefault="001D7771" w:rsidP="001D7771">
      <w:pPr>
        <w:spacing w:before="125"/>
        <w:ind w:left="113" w:right="113" w:firstLine="708"/>
        <w:jc w:val="both"/>
      </w:pPr>
      <w:r>
        <w:rPr>
          <w:color w:val="140655"/>
        </w:rPr>
        <w:t>C’è una pausa di silenzio poi Eddy riprende: “È strano questo insistere dei Maestri sulla Luce. È bello, mi fa piacere.”</w:t>
      </w:r>
    </w:p>
    <w:p w:rsidR="001D7771" w:rsidRDefault="001D7771" w:rsidP="001D7771">
      <w:pPr>
        <w:spacing w:before="125"/>
        <w:ind w:left="113" w:right="113" w:firstLine="708"/>
        <w:jc w:val="both"/>
      </w:pPr>
      <w:r>
        <w:rPr>
          <w:color w:val="140655"/>
        </w:rPr>
        <w:t>Silvana: “Lo fanno perché il compito dell’Umanità è proprio quello di scoprire la Luce in sé per poter illuminare il mondo? È questo il nostro compito.”</w:t>
      </w:r>
    </w:p>
    <w:p w:rsidR="001D7771" w:rsidRDefault="001D7771" w:rsidP="001D7771">
      <w:pPr>
        <w:spacing w:before="125"/>
        <w:ind w:left="113" w:right="113" w:firstLine="708"/>
        <w:jc w:val="both"/>
        <w:rPr>
          <w:color w:val="140655"/>
        </w:rPr>
      </w:pPr>
      <w:r>
        <w:rPr>
          <w:color w:val="140655"/>
        </w:rPr>
        <w:t xml:space="preserve">Eddy: “Una delle ultime </w:t>
      </w:r>
      <w:r>
        <w:rPr>
          <w:i/>
          <w:iCs/>
          <w:color w:val="140655"/>
        </w:rPr>
        <w:t>fiabe</w:t>
      </w:r>
      <w:r>
        <w:rPr>
          <w:color w:val="140655"/>
        </w:rPr>
        <w:t xml:space="preserve"> che ci ha raccontato </w:t>
      </w:r>
      <w:proofErr w:type="spellStart"/>
      <w:r>
        <w:rPr>
          <w:color w:val="140655"/>
        </w:rPr>
        <w:t>Horunci</w:t>
      </w:r>
      <w:proofErr w:type="spellEnd"/>
      <w:r>
        <w:rPr>
          <w:color w:val="140655"/>
        </w:rPr>
        <w:t xml:space="preserve"> verso la fine degli anni ’50, ci diceva che il destino della Terra era quello di arrivare a brillare nel Sistema Solare praticamente quasi come un Sole e grazie a che cosa? Grazie all’Umanità, perché è un corpo estraneo alla Terra e ci diceva che è come una nuvola di nove miliardi di anime che è arrivata.”</w:t>
      </w:r>
    </w:p>
    <w:p w:rsidR="001D7771" w:rsidRDefault="001D7771" w:rsidP="001D7771">
      <w:pPr>
        <w:spacing w:before="125"/>
        <w:ind w:left="113" w:right="113" w:firstLine="708"/>
        <w:jc w:val="both"/>
      </w:pPr>
      <w:r>
        <w:rPr>
          <w:color w:val="140655"/>
        </w:rPr>
        <w:t xml:space="preserve">Saint </w:t>
      </w:r>
      <w:proofErr w:type="spellStart"/>
      <w:r>
        <w:rPr>
          <w:color w:val="140655"/>
        </w:rPr>
        <w:t>Germain</w:t>
      </w:r>
      <w:proofErr w:type="spellEnd"/>
      <w:r>
        <w:rPr>
          <w:color w:val="140655"/>
        </w:rPr>
        <w:t xml:space="preserve">: “La sera, quando vi mettete a letto e chiudete gli occhi, mentre abbassate le palpebre visualizzate una stella sfavillante e con questa memoria, magari durante il sonno riuscite ad abituarvi a creare in voi la Luce. Non a crearla ma a </w:t>
      </w:r>
      <w:r>
        <w:rPr>
          <w:b/>
          <w:bCs/>
          <w:i/>
          <w:iCs/>
          <w:color w:val="140655"/>
        </w:rPr>
        <w:t>ravvivarla</w:t>
      </w:r>
      <w:r>
        <w:rPr>
          <w:color w:val="140655"/>
        </w:rPr>
        <w:t xml:space="preserve"> perché in voi c’è Luce, se non ci fosse Luce non esistereste, sareste delle macchine, ma ognuno di voi è un meccanismo molto complesso e la propria funzione è quella di </w:t>
      </w:r>
      <w:r>
        <w:rPr>
          <w:i/>
          <w:iCs/>
          <w:color w:val="140655"/>
        </w:rPr>
        <w:t>macinare</w:t>
      </w:r>
      <w:r>
        <w:rPr>
          <w:color w:val="140655"/>
        </w:rPr>
        <w:t xml:space="preserve"> la Luce per portarla ovunque.”</w:t>
      </w:r>
    </w:p>
    <w:p w:rsidR="001D7771" w:rsidRDefault="001D7771" w:rsidP="001D7771">
      <w:pPr>
        <w:keepNext/>
        <w:spacing w:before="125"/>
        <w:ind w:left="113" w:right="113" w:firstLine="708"/>
        <w:jc w:val="both"/>
      </w:pPr>
      <w:r>
        <w:rPr>
          <w:color w:val="140655"/>
        </w:rPr>
        <w:lastRenderedPageBreak/>
        <w:t>A questo proposito, in una canalizzazione dell’</w:t>
      </w:r>
      <w:r>
        <w:rPr>
          <w:b/>
          <w:bCs/>
          <w:color w:val="140655"/>
        </w:rPr>
        <w:t xml:space="preserve">Arcangelo </w:t>
      </w:r>
      <w:proofErr w:type="spellStart"/>
      <w:r>
        <w:rPr>
          <w:b/>
          <w:bCs/>
          <w:color w:val="140655"/>
        </w:rPr>
        <w:t>Raphael</w:t>
      </w:r>
      <w:proofErr w:type="spellEnd"/>
      <w:r>
        <w:rPr>
          <w:color w:val="140655"/>
        </w:rPr>
        <w:t xml:space="preserve">, fatta da Eddy </w:t>
      </w:r>
      <w:proofErr w:type="spellStart"/>
      <w:r>
        <w:rPr>
          <w:color w:val="140655"/>
        </w:rPr>
        <w:t>Seferian</w:t>
      </w:r>
      <w:proofErr w:type="spellEnd"/>
      <w:r>
        <w:rPr>
          <w:color w:val="140655"/>
        </w:rPr>
        <w:t xml:space="preserve"> il giorno seguente, l’Arcangelo approfondisce l’argomento:</w:t>
      </w:r>
    </w:p>
    <w:p w:rsidR="001D7771" w:rsidRDefault="001D7771" w:rsidP="001D7771">
      <w:pPr>
        <w:spacing w:before="125"/>
        <w:ind w:left="113" w:right="113" w:firstLine="708"/>
        <w:jc w:val="both"/>
      </w:pPr>
      <w:r>
        <w:rPr>
          <w:color w:val="140655"/>
        </w:rPr>
        <w:t xml:space="preserve">“L’umanità, è una grande nuvola di miliardi di piccole fiammelle arrivata nell’orbita di questo pianeta, che necessitava </w:t>
      </w:r>
      <w:r>
        <w:rPr>
          <w:b/>
          <w:bCs/>
          <w:color w:val="140655"/>
        </w:rPr>
        <w:t>trasformazione</w:t>
      </w:r>
      <w:r>
        <w:rPr>
          <w:color w:val="140655"/>
        </w:rPr>
        <w:t xml:space="preserve">. E l’Umanità si è prestata in sacrificio ad assumere pseudo sembianze animali già esistenti sul pianeta per portare a termine questo grande compito, per far sì che il pianeta Terra potesse arrivare a espandere Luce, Luce sottile. Questo è il compito dell’Umanità scesa sulla Terra. </w:t>
      </w:r>
    </w:p>
    <w:p w:rsidR="001D7771" w:rsidRDefault="001D7771" w:rsidP="001D7771">
      <w:pPr>
        <w:spacing w:before="125"/>
        <w:ind w:left="113" w:right="113" w:firstLine="708"/>
        <w:jc w:val="both"/>
      </w:pPr>
      <w:r>
        <w:rPr>
          <w:color w:val="140655"/>
        </w:rPr>
        <w:t>“Il tempo è un valore importantissimo nel germogliare, nel nascere, nello sbocciare, nel prendere forma, nella maturazione. È un lungo passaggio dell’Umanità che si è prestata in spirito di sacrificio, anelando alla propria evoluzione luminosa. E questo compito viene portato costantemente e ritmicamente avanti età dopo età, èra dopo èra, quindi scalando i piani sempre più sottili dell’Essere, del divenire, del manifestarsi. Sempre più sottile, ricordatevi.</w:t>
      </w:r>
    </w:p>
    <w:p w:rsidR="001D7771" w:rsidRDefault="001D7771" w:rsidP="001D7771">
      <w:pPr>
        <w:spacing w:before="125"/>
        <w:ind w:left="113" w:right="113" w:firstLine="708"/>
        <w:jc w:val="both"/>
      </w:pPr>
      <w:r>
        <w:rPr>
          <w:color w:val="140655"/>
        </w:rPr>
        <w:t xml:space="preserve">“Anche se l’umanità ufficialmente non ne sa nulla, all’infuori di uno sparuto gruppo, l’Umanità porta avanti questo compito, è un </w:t>
      </w:r>
      <w:r>
        <w:rPr>
          <w:b/>
          <w:bCs/>
          <w:i/>
          <w:iCs/>
          <w:color w:val="140655"/>
        </w:rPr>
        <w:t>agente trasformatore</w:t>
      </w:r>
      <w:r>
        <w:rPr>
          <w:color w:val="140655"/>
        </w:rPr>
        <w:t>, è una sostanza che ha in sé il principio della trasformazione</w:t>
      </w:r>
      <w:r>
        <w:rPr>
          <w:i/>
          <w:iCs/>
          <w:color w:val="140655"/>
        </w:rPr>
        <w:t xml:space="preserve"> </w:t>
      </w:r>
      <w:r>
        <w:rPr>
          <w:color w:val="140655"/>
        </w:rPr>
        <w:t>e solo un grande insieme come quello dell’Umanità, che ha in sé questo principio, avrebbe potuto realizzare questo compito.</w:t>
      </w:r>
    </w:p>
    <w:p w:rsidR="001D7771" w:rsidRDefault="001D7771" w:rsidP="001D7771">
      <w:pPr>
        <w:spacing w:before="125"/>
        <w:ind w:left="113" w:right="113" w:firstLine="708"/>
        <w:jc w:val="both"/>
      </w:pPr>
      <w:r>
        <w:rPr>
          <w:color w:val="140655"/>
        </w:rPr>
        <w:t>“È un compito in divenire di Luce, è un compito di Luce e l’èra che è iniziata da poco più di un decennio è l’èra che più di quelle precedenti sente la necessità di portare Luce ovunque. Ci sono stati dei momenti che hanno preceduto questo, molti millenni fa e pochi millenni fa, ma questo attuale momento è particolare.</w:t>
      </w:r>
    </w:p>
    <w:p w:rsidR="001D7771" w:rsidRDefault="001D7771" w:rsidP="001D7771">
      <w:pPr>
        <w:spacing w:before="125"/>
        <w:ind w:left="113" w:right="113" w:firstLine="708"/>
        <w:jc w:val="both"/>
      </w:pPr>
      <w:r>
        <w:rPr>
          <w:color w:val="140655"/>
        </w:rPr>
        <w:t xml:space="preserve">“Mi chiedi perché è particolare? Lo vedi. Le altre magie di Luce avvenivano con il sacrificio – soprattutto – e comunque per l’intervento di un Essere Superiore che coscientemente entrava nel ruolo di </w:t>
      </w:r>
      <w:r>
        <w:rPr>
          <w:i/>
          <w:iCs/>
          <w:color w:val="140655"/>
        </w:rPr>
        <w:t>trasformatore</w:t>
      </w:r>
      <w:r>
        <w:rPr>
          <w:color w:val="140655"/>
        </w:rPr>
        <w:t xml:space="preserve"> e agiva.</w:t>
      </w:r>
    </w:p>
    <w:p w:rsidR="001D7771" w:rsidRDefault="001D7771" w:rsidP="001D7771">
      <w:pPr>
        <w:spacing w:before="125"/>
        <w:ind w:left="113" w:right="113" w:firstLine="708"/>
        <w:jc w:val="both"/>
      </w:pPr>
      <w:r>
        <w:rPr>
          <w:color w:val="140655"/>
        </w:rPr>
        <w:t>“Per quale motivo queste trasformazioni avvengono sulla superficie della Terra? Perché il sistema solare si muove nell’Universo, ruota lentamente e attraversa sempre nuovi campi. Se sulla Terra, nel momento del passaggio più attivo da un campo all’altro, c’è un Essere che si presta in sacrificio o comunque con una certa consapevolezza a intervenire per facilitare il passaggio ecco, questo magico passaggio assume un’altra dimensione, una dimensione più sottile. Non vi parlo di grandezza, vi parlo di dimensione di natura. La differenza, rispetto agli altri passaggi di Luce, in questo attuale passaggio – ricordatevi – siete voi tutti e tutta l’Umanità, o perlomeno l’Umanità che riguarda la parte di Terra emersa che sta attraversando, che deve attraversare, che deve fare questo passo.</w:t>
      </w:r>
    </w:p>
    <w:p w:rsidR="001D7771" w:rsidRDefault="001D7771" w:rsidP="001D7771">
      <w:pPr>
        <w:spacing w:before="125"/>
        <w:ind w:left="113" w:right="113" w:firstLine="708"/>
        <w:jc w:val="both"/>
      </w:pPr>
      <w:r>
        <w:rPr>
          <w:color w:val="140655"/>
        </w:rPr>
        <w:t xml:space="preserve">“Ecco, non c’è un Ego che si deve sacrificare per portare avanti l’evoluzione della Luce sulla Terra. </w:t>
      </w:r>
      <w:r>
        <w:rPr>
          <w:b/>
          <w:bCs/>
          <w:i/>
          <w:iCs/>
          <w:color w:val="140655"/>
        </w:rPr>
        <w:t>L’atmosfera dunque attorno al Pianeta è matura per questa nuova esplosione di Luce ed ecco, è l’Umanità che agisce e presta la propria identità a realizzare questa ulteriore trasformazione</w:t>
      </w:r>
      <w:r>
        <w:rPr>
          <w:color w:val="140655"/>
        </w:rPr>
        <w:t xml:space="preserve"> – ricordatevi – su piani sempre più sottili. </w:t>
      </w:r>
    </w:p>
    <w:p w:rsidR="001D7771" w:rsidRDefault="001D7771" w:rsidP="001D7771">
      <w:pPr>
        <w:spacing w:before="125"/>
        <w:ind w:left="113" w:right="113" w:firstLine="708"/>
        <w:jc w:val="both"/>
      </w:pPr>
      <w:r>
        <w:rPr>
          <w:color w:val="140655"/>
        </w:rPr>
        <w:t>“Meditate su quello che vi abbiamo comunicato oggi, è un argomento che va meditato, studiato, approfondito. Questi popoli devono avere almeno un po’ di coscienza di quello che sta avvenendo attorno ad essi. I centri [la Rete dei Nuclei Filosofali] che sono stati creati circa una decade fa servono proprio per questo passaggio evolutivo, per l’evoluzione della Luce, per l’avvio verso una consapevolezza della Luce che è in ogni umano e tutt’attorno a ogni umano, tutt’attorno a dei popoli, tutt’attorno a delle razze. A turno ogni gruppo di razze dovrà portare avanti questo processo evolutivo. (Sorride) Perché? Perché è nella natura di questo Pianeta e di tutto il sistema al quale appartiene questa Terra.</w:t>
      </w:r>
    </w:p>
    <w:p w:rsidR="001D7771" w:rsidRDefault="001D7771" w:rsidP="001D7771">
      <w:pPr>
        <w:spacing w:before="125"/>
        <w:ind w:left="113" w:right="113" w:firstLine="708"/>
        <w:jc w:val="both"/>
      </w:pPr>
      <w:r>
        <w:rPr>
          <w:color w:val="140655"/>
        </w:rPr>
        <w:t xml:space="preserve">“Vivete quindi con gioia questo momento pensando alla Luce, pensando alla trasformazione, ai processi di trasformazione della Luce su piani sempre più sottili nel manifestarsi, ossia </w:t>
      </w:r>
      <w:r>
        <w:rPr>
          <w:b/>
          <w:bCs/>
          <w:i/>
          <w:iCs/>
          <w:color w:val="140655"/>
        </w:rPr>
        <w:t>piani sempre più sottili saranno alla portata dell’Umanità</w:t>
      </w:r>
      <w:r>
        <w:rPr>
          <w:color w:val="140655"/>
        </w:rPr>
        <w:t>.</w:t>
      </w:r>
    </w:p>
    <w:p w:rsidR="001D7771" w:rsidRDefault="001D7771" w:rsidP="001D7771">
      <w:pPr>
        <w:spacing w:before="125"/>
        <w:ind w:left="113" w:right="113" w:firstLine="708"/>
        <w:jc w:val="both"/>
      </w:pPr>
      <w:r>
        <w:rPr>
          <w:color w:val="140655"/>
        </w:rPr>
        <w:lastRenderedPageBreak/>
        <w:t xml:space="preserve">“La stragrande maggioranza la vivrà senza che se ne renda troppo conto e una piccola minoranza – che è quella che dà sapore, gusto, consistenza a questi processi evolutivi – ne avrà più o meno conoscenza o sentore, intuizione. </w:t>
      </w:r>
    </w:p>
    <w:p w:rsidR="001D7771" w:rsidRDefault="001D7771" w:rsidP="001D7771">
      <w:pPr>
        <w:spacing w:before="125"/>
        <w:ind w:left="113" w:right="113" w:firstLine="708"/>
        <w:jc w:val="both"/>
      </w:pPr>
      <w:r>
        <w:rPr>
          <w:color w:val="140655"/>
        </w:rPr>
        <w:t xml:space="preserve">“È un cammino, nulla è fermo nel Creato, nulla: tutto si evolve. Cercate quindi di comprendere questa evoluzione nella Luce attraverso la Luce, verso la Luce e cercate di viverla! sino a livello di consapevolezza. Voi ne avete la possibilità, però sta a voi decidere se seguire o no questa evoluzione.” </w:t>
      </w:r>
    </w:p>
    <w:p w:rsidR="001D7771" w:rsidRDefault="001D7771" w:rsidP="001D7771">
      <w:pPr>
        <w:spacing w:before="125"/>
        <w:ind w:left="113" w:right="113" w:firstLine="708"/>
        <w:jc w:val="both"/>
      </w:pPr>
      <w:r>
        <w:rPr>
          <w:color w:val="140655"/>
        </w:rPr>
        <w:t>In una canalizzazione del giorno dell’8 marzo, l’</w:t>
      </w:r>
      <w:r>
        <w:rPr>
          <w:b/>
          <w:bCs/>
          <w:color w:val="140655"/>
        </w:rPr>
        <w:t xml:space="preserve">Arcangelo </w:t>
      </w:r>
      <w:proofErr w:type="spellStart"/>
      <w:r>
        <w:rPr>
          <w:b/>
          <w:bCs/>
          <w:color w:val="140655"/>
        </w:rPr>
        <w:t>Metatron</w:t>
      </w:r>
      <w:proofErr w:type="spellEnd"/>
      <w:r>
        <w:rPr>
          <w:color w:val="140655"/>
        </w:rPr>
        <w:t xml:space="preserve"> era stato molto incisivo, a proposito del compito degli uomini nel processo evolutivo. </w:t>
      </w:r>
    </w:p>
    <w:p w:rsidR="001D7771" w:rsidRDefault="001D7771" w:rsidP="001D7771">
      <w:pPr>
        <w:spacing w:before="125"/>
        <w:ind w:left="113" w:right="113" w:firstLine="708"/>
        <w:jc w:val="both"/>
      </w:pPr>
      <w:r>
        <w:rPr>
          <w:color w:val="140655"/>
        </w:rPr>
        <w:t xml:space="preserve">Arcangelo </w:t>
      </w:r>
      <w:proofErr w:type="spellStart"/>
      <w:r>
        <w:rPr>
          <w:color w:val="140655"/>
        </w:rPr>
        <w:t>Metatron</w:t>
      </w:r>
      <w:proofErr w:type="spellEnd"/>
      <w:r>
        <w:rPr>
          <w:color w:val="140655"/>
        </w:rPr>
        <w:t>: “Voi Umani siete ospiti di questo pianeta. Lo avete abbellito, ne avete fatto scempio, vi siete occupati della sua trasformazione. Ancor oggi siete impegnati in questa operazione, in questo compito … è un Compito! Che almeno una piccola parte di voi abbia coscienza di questo Compito, come di un punto fermo.</w:t>
      </w:r>
    </w:p>
    <w:p w:rsidR="001D7771" w:rsidRDefault="001D7771" w:rsidP="001D7771">
      <w:pPr>
        <w:spacing w:before="125"/>
        <w:ind w:left="113" w:right="113" w:firstLine="708"/>
        <w:jc w:val="both"/>
      </w:pPr>
      <w:r>
        <w:rPr>
          <w:color w:val="140655"/>
        </w:rPr>
        <w:t>“Non potete pretendere che tutti seguano il medesimo Sentiero di Luce. A voi è dato questo Compito. Non siete i soli, attorno alle reni della Terra esistono molti altri Centri, punti focali dove coltivare la Luce. Siete fraternamente collegati anche se non ne sapete nulla, ma questo atteggiamento di richiamo verso la Luce vi unisce con dei Fili sottilissimi. Sentitevi collegati anche se non vi conoscete e non sapete dove sono e quando si riuniscono.</w:t>
      </w:r>
    </w:p>
    <w:p w:rsidR="001D7771" w:rsidRDefault="001D7771" w:rsidP="001D7771">
      <w:pPr>
        <w:spacing w:before="125"/>
        <w:ind w:left="113" w:right="113" w:firstLine="708"/>
        <w:jc w:val="both"/>
      </w:pPr>
      <w:r>
        <w:rPr>
          <w:color w:val="140655"/>
        </w:rPr>
        <w:t>“Questi Fili vi tengono in contatto e uniscono i vostri richiami. La Luce, il Principio della Luce sia quello che vi unisce. Il Principio della Luce è il Principio che dà la caratteristica a questo periodo di inizio di Millennio, come noi Cinque Fratelli vi abbiamo detto alcune volte … diverse volte, il periodo di preparazione per l’inizio della Nuova Era, del Nuovo Millennio.</w:t>
      </w:r>
    </w:p>
    <w:p w:rsidR="001D7771" w:rsidRDefault="001D7771" w:rsidP="001D7771">
      <w:pPr>
        <w:spacing w:before="125"/>
        <w:ind w:left="113" w:right="113" w:firstLine="708"/>
        <w:jc w:val="both"/>
      </w:pPr>
      <w:r>
        <w:rPr>
          <w:color w:val="140655"/>
        </w:rPr>
        <w:t>“In questo periodo noi abbiamo fatto di tutto per risvegliare i punti nevralgici che collegano queste varie fonti, multiple fonti di Luce di espansione. Abbiamo creato una condensazione di questi Principî di Luce, di espansione di Luce. Ora tocca agli Umani farsi coraggio, rimboccarsi le maniche, come usate dire, e lavorare su questo strato condensato che abbiamo creato alle vostre spalle, soprattutto per il vostro Continente, per le vostre genti. Avete a disposizione una concentrazione di energie pronte a espandersi e a fiorire. Ma ora tocca agli Umani fare questo. Se gli Umani perdono il loro tempo, se gli Umani non sono all’altezza di questo Compito, i tempi si allungano e l’Opera diventa più complessa.</w:t>
      </w:r>
    </w:p>
    <w:p w:rsidR="001D7771" w:rsidRDefault="001D7771" w:rsidP="001D7771">
      <w:pPr>
        <w:spacing w:before="125"/>
        <w:ind w:left="113" w:right="113" w:firstLine="708"/>
        <w:jc w:val="both"/>
      </w:pPr>
      <w:r>
        <w:rPr>
          <w:color w:val="140655"/>
        </w:rPr>
        <w:t>“Questo non vuol dire che vi stiamo dicendo che c’è pigrizia nel vostro atteggiamento. Vi stiamo dicendo semplicemente di avere coscienza e consapevolezza anche dell’esistenza di questa Concentrazione incredibile alle vostre spalle e vi chiediamo di utilizzare questa Concentrazione.</w:t>
      </w:r>
    </w:p>
    <w:p w:rsidR="001D7771" w:rsidRDefault="001D7771" w:rsidP="001D7771">
      <w:pPr>
        <w:spacing w:before="125"/>
        <w:ind w:left="113" w:right="113" w:firstLine="708"/>
        <w:jc w:val="both"/>
      </w:pPr>
      <w:r>
        <w:rPr>
          <w:color w:val="140655"/>
        </w:rPr>
        <w:t>“</w:t>
      </w:r>
      <w:r>
        <w:rPr>
          <w:i/>
          <w:iCs/>
          <w:color w:val="140655"/>
        </w:rPr>
        <w:t>Con che cosa</w:t>
      </w:r>
      <w:r>
        <w:rPr>
          <w:color w:val="140655"/>
        </w:rPr>
        <w:t>, mi chiedi? Con il vostro atteggiamento. Dovete proprio sentirvi annullati per decidervi a rivolgervi alla Luce? Siete riusciti a vivere e a prendere atto della Luce che è in ognuno di voi, nel profondo del vostro essere? avete cercato di allargare le pareti che racchiudono questa Luce vitale che è in ognuno di voi? e farne dono alla Luce che caratterizza questo periodo iniziale di trasformazione dei popoli di questo Continente?</w:t>
      </w:r>
    </w:p>
    <w:p w:rsidR="001D7771" w:rsidRDefault="001D7771" w:rsidP="001D7771">
      <w:pPr>
        <w:spacing w:before="125"/>
        <w:ind w:left="113" w:right="113" w:firstLine="708"/>
        <w:jc w:val="both"/>
      </w:pPr>
      <w:r>
        <w:rPr>
          <w:color w:val="140655"/>
        </w:rPr>
        <w:t>“Abbassate le pareti che ostacolano l’emergere e lo sfavillare della Luce che è in ognuno di voi, perché l’insieme di queste Luci possano rispondere a quell’accumulo di Luci e di energie di Luce che abbiamo concentrato in parte ai limiti di questo Continente.</w:t>
      </w:r>
    </w:p>
    <w:p w:rsidR="001D7771" w:rsidRDefault="001D7771" w:rsidP="001D7771">
      <w:pPr>
        <w:spacing w:before="125"/>
        <w:ind w:left="113" w:right="113" w:firstLine="708"/>
        <w:jc w:val="both"/>
      </w:pPr>
      <w:r>
        <w:rPr>
          <w:color w:val="140655"/>
        </w:rPr>
        <w:t xml:space="preserve">“Siete capaci ogni sera, quando vi coricate di disegnare con la vostra mente la sagoma della costa occidentale del vostro Continente? Ricordarvi per un attimo di quello che vi abbiamo detto, che lungo tutto quella costa abbiamo concentrato energie luminose. Sentitevi fraternamente attratti e collegati a quella Concentrazione incredibile di energie luminose. Fate che le vostre </w:t>
      </w:r>
      <w:r>
        <w:rPr>
          <w:color w:val="140655"/>
        </w:rPr>
        <w:lastRenderedPageBreak/>
        <w:t>singole Luci sfavillanti di Vitalità si sentano in parallelo con quel Concentrato di energie di cui vi parliamo da diverso tempo.</w:t>
      </w:r>
    </w:p>
    <w:p w:rsidR="001D7771" w:rsidRDefault="001D7771" w:rsidP="001D7771">
      <w:pPr>
        <w:spacing w:before="125"/>
        <w:ind w:left="113" w:right="113" w:firstLine="708"/>
        <w:jc w:val="both"/>
      </w:pPr>
      <w:r>
        <w:rPr>
          <w:color w:val="140655"/>
        </w:rPr>
        <w:t xml:space="preserve">“Con quello che ho cercato di spiegarvi oggi non potete più ignorare questo Compito, non potete più ignorare la condensazione energetica luminosa che è lungo i confini occidentali del vostro Continente. Ogni sera, se vi sentite, dite una preghiera pensando a quella sagoma che staglia la forma del vostro Continente. Ma se non vi sentite di fare un pensiero di preghiera, basta semplicemente un attimo di Luce da inviare lungo la sagoma occidentale che delimita il vostro Continente. È sufficiente quello. Siete capaci di farlo con un atto d’Amore? Pensate che state mandando un attimo d’Amore e di Luce a un pargoletto appena nato che ha bisogno di </w:t>
      </w:r>
      <w:proofErr w:type="spellStart"/>
      <w:r>
        <w:rPr>
          <w:i/>
          <w:iCs/>
          <w:color w:val="140655"/>
        </w:rPr>
        <w:t>substantia</w:t>
      </w:r>
      <w:proofErr w:type="spellEnd"/>
      <w:r>
        <w:rPr>
          <w:color w:val="140655"/>
        </w:rPr>
        <w:t>, che ha bisogno di aiuto, ha bisogno di una dolce voce che lo rincuori e che gli dia il via all’espansione!</w:t>
      </w:r>
    </w:p>
    <w:p w:rsidR="001D7771" w:rsidRDefault="001D7771" w:rsidP="001D7771">
      <w:pPr>
        <w:spacing w:before="125"/>
        <w:ind w:left="113" w:right="113" w:firstLine="708"/>
        <w:jc w:val="both"/>
      </w:pPr>
      <w:r>
        <w:rPr>
          <w:color w:val="140655"/>
        </w:rPr>
        <w:t>“Caratteristica dell’Umano è di pensare ognuno a se stesso. Almeno voi e diversi altri Centri sparsi sul Continente e su diversi altri Continenti che fraternamente vi seguono, tenete vive queste Fonti di Luce. È sufficiente un attimo di raccoglimento alla sera. Non vi parlo di minuti, ma di un attimo, un pensiero di solidarietà alla terra di questo Continente. È sufficiente.</w:t>
      </w:r>
    </w:p>
    <w:p w:rsidR="001D7771" w:rsidRDefault="001D7771" w:rsidP="001D7771">
      <w:pPr>
        <w:spacing w:before="125"/>
        <w:ind w:left="113" w:right="113" w:firstLine="708"/>
        <w:jc w:val="both"/>
      </w:pPr>
      <w:r>
        <w:rPr>
          <w:color w:val="140655"/>
        </w:rPr>
        <w:t>“A ognuno il suo Compito. Noi, il nostro Compito di inizio di attività lo abbiamo svolto. Ora è il vostro turno. Se non lo fate o non lo fate come si deve, si perde tempo, perdete tempo e allungate e complicate i tempi di crescita, i tempi evolutivi.</w:t>
      </w:r>
    </w:p>
    <w:p w:rsidR="001D7771" w:rsidRDefault="001D7771" w:rsidP="001D7771">
      <w:pPr>
        <w:spacing w:before="125"/>
        <w:ind w:left="113" w:right="113" w:firstLine="708"/>
        <w:jc w:val="both"/>
      </w:pPr>
      <w:r>
        <w:rPr>
          <w:color w:val="140655"/>
        </w:rPr>
        <w:t>“Con questo non dico che noi Cinque Fratelli ci ritiriamo e non vi diamo più Luce. Il nostro Compito è questo e ognuno di noi, Cinque Fratelli, ognuno collegato a un Elemento Metafisico, continuiamo e continueremo a foraggiare la Terra e i popoli che vivono su questa Terra per far sì che questo concentrato di energie venga lavorato con Amore, con Luce, perché possa smuoversi e germogliare. Germogliare poco per volta anche a livello del Cuore delle persone.</w:t>
      </w:r>
    </w:p>
    <w:p w:rsidR="001D7771" w:rsidRDefault="001D7771" w:rsidP="001D7771">
      <w:pPr>
        <w:spacing w:before="125"/>
        <w:ind w:left="113" w:right="113" w:firstLine="708"/>
        <w:jc w:val="both"/>
      </w:pPr>
      <w:r>
        <w:rPr>
          <w:color w:val="140655"/>
        </w:rPr>
        <w:t>“Rileggete, se potete, questo nostro Messaggio. Avete scelto me, che è la forma più sottile degli Elementi, ma siamo Cinque Fratelli, ognuno con il suo Compito, ognuno con il suo Elemento Metafisico, vicini a voi, vicini a questa grande, enorme Concentrazione di energie che devono germogliare … iniziare a germogliare.</w:t>
      </w:r>
    </w:p>
    <w:p w:rsidR="001D7771" w:rsidRDefault="001D7771" w:rsidP="001D7771">
      <w:pPr>
        <w:spacing w:before="125"/>
        <w:ind w:left="113" w:right="113" w:firstLine="708"/>
        <w:jc w:val="both"/>
      </w:pPr>
      <w:r>
        <w:rPr>
          <w:color w:val="140655"/>
        </w:rPr>
        <w:t>“Favorite questo processo di germoglio, anche con il semplice pensiero quotidiano, al momento di abbassare le palpebre per immergervi nel riposo notturno. I vostri pensieri, avendo la stessa vibrazione, si raccolgono e formano un concentrato che agisce.</w:t>
      </w:r>
    </w:p>
    <w:p w:rsidR="001D7771" w:rsidRDefault="001D7771" w:rsidP="001D7771">
      <w:pPr>
        <w:spacing w:before="125"/>
        <w:ind w:left="113" w:right="113" w:firstLine="708"/>
        <w:jc w:val="both"/>
      </w:pPr>
      <w:r>
        <w:rPr>
          <w:color w:val="140655"/>
        </w:rPr>
        <w:t>“Amate la vostra Terra. Amate i fratelli che vivono su questa Terra. Cercate di sentire la fratellanza. Ricordatevi, lo stesso messaggio viene inviato anche ad altri punti di questo Continente e anche di altri Continenti, ma soprattutto di questo Continente.</w:t>
      </w:r>
    </w:p>
    <w:p w:rsidR="001D7771" w:rsidRDefault="001D7771" w:rsidP="001D7771">
      <w:pPr>
        <w:spacing w:before="125"/>
        <w:ind w:left="113" w:right="113" w:firstLine="708"/>
        <w:jc w:val="both"/>
      </w:pPr>
      <w:r>
        <w:rPr>
          <w:color w:val="140655"/>
        </w:rPr>
        <w:t>“È una Grande Fratellanza di spiriti attivi che sta prendendo forma. Voi che siete sul Sentiero e che avete conoscenza della Luce, utilizzatela al Servizio con Amore, con tanto Amore, senza creare preferenze e senza esclusione. Questo spirito deve agire, ma è necessario che tramite la Luce possa germogliare, fiorire, espandersi. Ha un profumo questo atteggiamento. Ha un profumo che sfugge alle vostre narici, ma a livello subconscio lo potete percepire.</w:t>
      </w:r>
    </w:p>
    <w:p w:rsidR="001D7771" w:rsidRDefault="001D7771" w:rsidP="001D7771">
      <w:pPr>
        <w:spacing w:before="125"/>
        <w:ind w:left="113" w:right="113" w:firstLine="708"/>
        <w:jc w:val="both"/>
      </w:pPr>
      <w:r>
        <w:rPr>
          <w:color w:val="140655"/>
        </w:rPr>
        <w:t>“Buon lavoro.”</w:t>
      </w:r>
    </w:p>
    <w:p w:rsidR="001D7771" w:rsidRPr="001D7771" w:rsidRDefault="001D7771" w:rsidP="001D7771"/>
    <w:sectPr w:rsidR="001D7771" w:rsidRPr="001D7771"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B02" w:rsidRDefault="00B03B02">
      <w:r>
        <w:separator/>
      </w:r>
    </w:p>
  </w:endnote>
  <w:endnote w:type="continuationSeparator" w:id="0">
    <w:p w:rsidR="00B03B02" w:rsidRDefault="00B03B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18479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18479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1D7771">
      <w:rPr>
        <w:rStyle w:val="Numeropagina"/>
        <w:noProof/>
      </w:rPr>
      <w:t>14</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B02" w:rsidRDefault="00B03B02">
      <w:r>
        <w:separator/>
      </w:r>
    </w:p>
  </w:footnote>
  <w:footnote w:type="continuationSeparator" w:id="0">
    <w:p w:rsidR="00B03B02" w:rsidRDefault="00B03B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233E"/>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andraingerman.com/transmutationnews/italiano.html" TargetMode="External"/><Relationship Id="rId18" Type="http://schemas.openxmlformats.org/officeDocument/2006/relationships/hyperlink" Target="http://www.stazioneceleste.it/starchild/messaggi/msg_aprile14.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Seferian/Sef.14-03-15.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hyperlink" Target="http://starchildglobal.com/EarthTeamSupport.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tarchild\messaggi\msg_aprile14.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1.xm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starchild/messaggi/msg_aprile14.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udisciamanici.it/ingerman14/14aprile.htm" TargetMode="External"/><Relationship Id="rId22" Type="http://schemas.openxmlformats.org/officeDocument/2006/relationships/hyperlink" Target="https://groups.yahoo.com/neo/groups/nevillequotes/inf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9BBAC-65D3-4947-AB6D-E320F395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7069</Words>
  <Characters>40296</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47271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2014-04-14T20:05:00Z</cp:lastPrinted>
  <dcterms:created xsi:type="dcterms:W3CDTF">2014-04-14T19:54:00Z</dcterms:created>
  <dcterms:modified xsi:type="dcterms:W3CDTF">2014-04-14T20:05:00Z</dcterms:modified>
</cp:coreProperties>
</file>