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E42" w:rsidRPr="003A2B4D" w:rsidRDefault="008E4E42" w:rsidP="008E4E42">
      <w:pPr>
        <w:jc w:val="center"/>
      </w:pPr>
      <w:r w:rsidRPr="003A2B4D">
        <w:rPr>
          <w:rFonts w:ascii="Comic Sans MS" w:hAnsi="Comic Sans MS"/>
          <w:shadow/>
          <w:sz w:val="48"/>
          <w:szCs w:val="48"/>
        </w:rPr>
        <w:t>)*</w:t>
      </w:r>
      <w:r w:rsidRPr="003A2B4D">
        <w:rPr>
          <w:rFonts w:ascii="Courier New" w:hAnsi="Courier New" w:cs="Courier New"/>
          <w:b/>
          <w:bCs/>
          <w:shadow/>
          <w:sz w:val="20"/>
          <w:szCs w:val="20"/>
        </w:rPr>
        <w:t>(Stazione Celeste)</w:t>
      </w:r>
    </w:p>
    <w:p w:rsidR="008E4E42" w:rsidRPr="003A2B4D" w:rsidRDefault="008E4E42" w:rsidP="008E4E42">
      <w:pPr>
        <w:jc w:val="center"/>
      </w:pPr>
      <w:r w:rsidRPr="003A2B4D">
        <w:t> </w:t>
      </w:r>
    </w:p>
    <w:p w:rsidR="008E4E42" w:rsidRPr="003A2B4D" w:rsidRDefault="008E4E42" w:rsidP="008E4E42">
      <w:pPr>
        <w:pStyle w:val="Titolo1"/>
      </w:pPr>
      <w:r w:rsidRPr="003A2B4D">
        <w:rPr>
          <w:rFonts w:ascii="Verdana" w:hAnsi="Verdana"/>
          <w:shadow/>
          <w:sz w:val="27"/>
          <w:szCs w:val="27"/>
        </w:rPr>
        <w:t>Aggiornamenti Settimanali</w:t>
      </w:r>
    </w:p>
    <w:p w:rsidR="008E4E42" w:rsidRPr="003A2B4D" w:rsidRDefault="008E4E42" w:rsidP="008E4E42">
      <w:pPr>
        <w:jc w:val="center"/>
      </w:pPr>
      <w:r w:rsidRPr="003A2B4D">
        <w:t> </w:t>
      </w:r>
    </w:p>
    <w:p w:rsidR="008E4E42" w:rsidRPr="003A2B4D" w:rsidRDefault="008E4E42" w:rsidP="008E4E42">
      <w:pPr>
        <w:pStyle w:val="Titolo2"/>
        <w:rPr>
          <w:rFonts w:ascii="Verdana" w:hAnsi="Verdana"/>
          <w:color w:val="auto"/>
          <w:sz w:val="32"/>
          <w:szCs w:val="32"/>
        </w:rPr>
      </w:pPr>
      <w:r w:rsidRPr="003A2B4D">
        <w:rPr>
          <w:rFonts w:ascii="Verdana" w:hAnsi="Verdana"/>
          <w:color w:val="auto"/>
          <w:sz w:val="32"/>
          <w:szCs w:val="32"/>
        </w:rPr>
        <w:t>N°1</w:t>
      </w:r>
      <w:r>
        <w:rPr>
          <w:rFonts w:ascii="Verdana" w:hAnsi="Verdana"/>
          <w:color w:val="auto"/>
          <w:sz w:val="32"/>
          <w:szCs w:val="32"/>
        </w:rPr>
        <w:t>4</w:t>
      </w:r>
      <w:r w:rsidRPr="003A2B4D">
        <w:rPr>
          <w:rFonts w:ascii="Verdana" w:hAnsi="Verdana"/>
          <w:color w:val="auto"/>
          <w:sz w:val="32"/>
          <w:szCs w:val="32"/>
        </w:rPr>
        <w:t>.</w:t>
      </w:r>
      <w:r>
        <w:rPr>
          <w:rFonts w:ascii="Verdana" w:hAnsi="Verdana"/>
          <w:color w:val="auto"/>
          <w:sz w:val="32"/>
          <w:szCs w:val="32"/>
        </w:rPr>
        <w:t>07</w:t>
      </w:r>
      <w:r w:rsidRPr="003A2B4D">
        <w:rPr>
          <w:rFonts w:ascii="Verdana" w:hAnsi="Verdana"/>
          <w:color w:val="auto"/>
          <w:sz w:val="32"/>
          <w:szCs w:val="32"/>
        </w:rPr>
        <w:t>-</w:t>
      </w:r>
      <w:r>
        <w:rPr>
          <w:rFonts w:ascii="Verdana" w:hAnsi="Verdana"/>
          <w:color w:val="auto"/>
          <w:sz w:val="32"/>
          <w:szCs w:val="32"/>
        </w:rPr>
        <w:t>2</w:t>
      </w:r>
    </w:p>
    <w:p w:rsidR="008E4E42" w:rsidRPr="003A2B4D" w:rsidRDefault="008E4E42" w:rsidP="008E4E42">
      <w:pPr>
        <w:pStyle w:val="Titolo2"/>
        <w:rPr>
          <w:rFonts w:ascii="Verdana" w:hAnsi="Verdana"/>
          <w:color w:val="auto"/>
          <w:sz w:val="32"/>
          <w:szCs w:val="32"/>
        </w:rPr>
      </w:pPr>
    </w:p>
    <w:p w:rsidR="008E4E42" w:rsidRPr="003A2B4D" w:rsidRDefault="008E4E42" w:rsidP="008E4E42">
      <w:pPr>
        <w:pStyle w:val="Titolo2"/>
        <w:rPr>
          <w:color w:val="auto"/>
        </w:rPr>
      </w:pPr>
      <w:r>
        <w:rPr>
          <w:rFonts w:ascii="Verdana" w:hAnsi="Verdana"/>
          <w:b w:val="0"/>
          <w:i/>
          <w:color w:val="auto"/>
          <w:sz w:val="20"/>
          <w:szCs w:val="20"/>
        </w:rPr>
        <w:t>15 luglio</w:t>
      </w:r>
      <w:r w:rsidRPr="003A2B4D">
        <w:rPr>
          <w:rFonts w:ascii="Verdana" w:hAnsi="Verdana"/>
          <w:b w:val="0"/>
          <w:i/>
          <w:color w:val="auto"/>
          <w:sz w:val="20"/>
          <w:szCs w:val="20"/>
        </w:rPr>
        <w:t xml:space="preserve"> 201</w:t>
      </w:r>
      <w:r>
        <w:rPr>
          <w:rFonts w:ascii="Verdana" w:hAnsi="Verdana"/>
          <w:b w:val="0"/>
          <w:i/>
          <w:color w:val="auto"/>
          <w:sz w:val="20"/>
          <w:szCs w:val="20"/>
        </w:rPr>
        <w:t>4</w:t>
      </w:r>
    </w:p>
    <w:p w:rsidR="008E4E42" w:rsidRPr="003A2B4D" w:rsidRDefault="008E4E42" w:rsidP="008E4E42"/>
    <w:p w:rsidR="008E4E42" w:rsidRPr="003A2B4D" w:rsidRDefault="008E4E42" w:rsidP="008E4E42">
      <w:pPr>
        <w:jc w:val="center"/>
      </w:pPr>
      <w:r w:rsidRPr="003A2B4D">
        <w:rPr>
          <w:rFonts w:ascii="Verdana" w:hAnsi="Verdana"/>
          <w:sz w:val="18"/>
          <w:szCs w:val="18"/>
        </w:rPr>
        <w:t xml:space="preserve">Testo integrale delle pubblicazioni settimanali del sito </w:t>
      </w:r>
      <w:hyperlink r:id="rId8" w:history="1">
        <w:r w:rsidRPr="003A2B4D">
          <w:rPr>
            <w:rStyle w:val="Collegamentoipertestuale"/>
            <w:rFonts w:ascii="Verdana" w:hAnsi="Verdana"/>
            <w:color w:val="auto"/>
            <w:sz w:val="18"/>
            <w:szCs w:val="18"/>
          </w:rPr>
          <w:t>www.stazioneceleste.it</w:t>
        </w:r>
      </w:hyperlink>
    </w:p>
    <w:p w:rsidR="008E4E42" w:rsidRDefault="008E4E42" w:rsidP="008E4E42">
      <w:pPr>
        <w:jc w:val="center"/>
      </w:pPr>
      <w:r>
        <w:t>_________________________________________________</w:t>
      </w:r>
    </w:p>
    <w:tbl>
      <w:tblPr>
        <w:tblW w:w="5000" w:type="pct"/>
        <w:jc w:val="center"/>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tblPr>
      <w:tblGrid>
        <w:gridCol w:w="1550"/>
        <w:gridCol w:w="1430"/>
        <w:gridCol w:w="2220"/>
        <w:gridCol w:w="4616"/>
      </w:tblGrid>
      <w:tr w:rsidR="008E4E42" w:rsidTr="008E4E42">
        <w:trPr>
          <w:trHeight w:val="705"/>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E4E42" w:rsidRDefault="008E4E42">
            <w:pPr>
              <w:pStyle w:val="NormaleWeb"/>
              <w:spacing w:before="38" w:beforeAutospacing="0" w:after="38" w:afterAutospacing="0"/>
              <w:jc w:val="center"/>
              <w:rPr>
                <w:b/>
                <w:bCs/>
              </w:rPr>
            </w:pPr>
            <w:r>
              <w:rPr>
                <w:rFonts w:ascii="Verdana" w:hAnsi="Verdana"/>
                <w:b/>
                <w:bCs/>
                <w:color w:val="D6D6D6"/>
                <w:sz w:val="27"/>
                <w:szCs w:val="27"/>
              </w:rPr>
              <w:t>pagina</w:t>
            </w:r>
          </w:p>
        </w:tc>
        <w:tc>
          <w:tcPr>
            <w:tcW w:w="709"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E4E42" w:rsidRDefault="008E4E42">
            <w:pPr>
              <w:pStyle w:val="NormaleWeb"/>
              <w:spacing w:before="38" w:beforeAutospacing="0" w:after="38" w:afterAutospacing="0"/>
              <w:jc w:val="center"/>
              <w:rPr>
                <w:b/>
                <w:bCs/>
              </w:rPr>
            </w:pPr>
            <w:r>
              <w:rPr>
                <w:rFonts w:ascii="Verdana" w:hAnsi="Verdana"/>
                <w:b/>
                <w:bCs/>
                <w:color w:val="D6D6D6"/>
                <w:sz w:val="27"/>
                <w:szCs w:val="27"/>
              </w:rPr>
              <w:t>area</w:t>
            </w:r>
          </w:p>
        </w:tc>
        <w:tc>
          <w:tcPr>
            <w:tcW w:w="1113"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E4E42" w:rsidRDefault="008E4E42">
            <w:pPr>
              <w:pStyle w:val="NormaleWeb"/>
              <w:spacing w:before="38" w:beforeAutospacing="0" w:after="38" w:afterAutospacing="0"/>
              <w:jc w:val="center"/>
              <w:rPr>
                <w:b/>
                <w:bCs/>
              </w:rPr>
            </w:pPr>
            <w:r>
              <w:rPr>
                <w:rFonts w:ascii="Verdana" w:hAnsi="Verdana"/>
                <w:b/>
                <w:bCs/>
                <w:color w:val="D6D6D6"/>
                <w:sz w:val="27"/>
                <w:szCs w:val="27"/>
              </w:rPr>
              <w:t>sezione</w:t>
            </w:r>
          </w:p>
        </w:tc>
        <w:tc>
          <w:tcPr>
            <w:tcW w:w="2328"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8E4E42" w:rsidRDefault="008E4E42">
            <w:pPr>
              <w:pStyle w:val="NormaleWeb"/>
              <w:spacing w:before="38" w:beforeAutospacing="0" w:after="38" w:afterAutospacing="0"/>
              <w:jc w:val="center"/>
              <w:rPr>
                <w:b/>
                <w:bCs/>
              </w:rPr>
            </w:pPr>
            <w:r>
              <w:rPr>
                <w:rFonts w:ascii="Verdana" w:hAnsi="Verdana"/>
                <w:b/>
                <w:bCs/>
                <w:color w:val="D6D6D6"/>
                <w:sz w:val="27"/>
                <w:szCs w:val="27"/>
              </w:rPr>
              <w:t>titolo/descrizione</w:t>
            </w:r>
          </w:p>
        </w:tc>
      </w:tr>
      <w:tr w:rsidR="008E4E42" w:rsidTr="008E4E42">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38" w:beforeAutospacing="0" w:after="38" w:afterAutospacing="0"/>
              <w:jc w:val="center"/>
            </w:pPr>
            <w:r>
              <w:rPr>
                <w:rFonts w:ascii="Verdana" w:hAnsi="Verdana"/>
                <w:color w:val="000080"/>
                <w:sz w:val="20"/>
                <w:szCs w:val="20"/>
              </w:rPr>
              <w:t>2 - 7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38" w:beforeAutospacing="0" w:after="38" w:afterAutospacing="0"/>
              <w:jc w:val="center"/>
            </w:pPr>
            <w:hyperlink r:id="rId9"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38" w:beforeAutospacing="0" w:after="38" w:afterAutospacing="0"/>
              <w:jc w:val="center"/>
            </w:pPr>
            <w:hyperlink r:id="rId10" w:history="1">
              <w:r>
                <w:rPr>
                  <w:rStyle w:val="Collegamentoipertestuale"/>
                  <w:rFonts w:ascii="Verdana" w:hAnsi="Verdana"/>
                  <w:sz w:val="20"/>
                  <w:szCs w:val="20"/>
                </w:rPr>
                <w:t xml:space="preserve">L'Amore di </w:t>
              </w:r>
              <w:proofErr w:type="spellStart"/>
              <w:r>
                <w:rPr>
                  <w:rStyle w:val="Collegamentoipertestuale"/>
                  <w:rFonts w:ascii="Verdana" w:hAnsi="Verdana"/>
                  <w:sz w:val="20"/>
                  <w:szCs w:val="20"/>
                </w:rPr>
                <w:t>Myriam</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0" w:beforeAutospacing="0" w:after="0" w:afterAutospacing="0"/>
              <w:jc w:val="center"/>
            </w:pPr>
            <w:hyperlink r:id="rId11" w:history="1">
              <w:r>
                <w:rPr>
                  <w:rStyle w:val="Collegamentoipertestuale"/>
                  <w:rFonts w:ascii="Verdana" w:hAnsi="Verdana"/>
                  <w:sz w:val="20"/>
                  <w:szCs w:val="20"/>
                </w:rPr>
                <w:t>Le Tre "D"</w:t>
              </w:r>
            </w:hyperlink>
          </w:p>
          <w:p w:rsidR="008E4E42" w:rsidRDefault="008E4E42">
            <w:pPr>
              <w:pStyle w:val="NormaleWeb"/>
              <w:spacing w:before="38" w:beforeAutospacing="0" w:after="38" w:afterAutospacing="0"/>
              <w:jc w:val="center"/>
            </w:pPr>
            <w:r>
              <w:rPr>
                <w:rFonts w:ascii="Verdana" w:hAnsi="Verdana"/>
                <w:color w:val="003366"/>
                <w:sz w:val="15"/>
                <w:szCs w:val="15"/>
              </w:rPr>
              <w:t xml:space="preserve">da Adele </w:t>
            </w:r>
            <w:proofErr w:type="spellStart"/>
            <w:r>
              <w:rPr>
                <w:rFonts w:ascii="Verdana" w:hAnsi="Verdana"/>
                <w:color w:val="003366"/>
                <w:sz w:val="15"/>
                <w:szCs w:val="15"/>
              </w:rPr>
              <w:t>Venneri</w:t>
            </w:r>
            <w:proofErr w:type="spellEnd"/>
          </w:p>
        </w:tc>
      </w:tr>
      <w:tr w:rsidR="008E4E42" w:rsidTr="008E4E42">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38" w:beforeAutospacing="0" w:after="38" w:afterAutospacing="0"/>
              <w:jc w:val="center"/>
            </w:pPr>
            <w:r>
              <w:rPr>
                <w:rFonts w:ascii="Verdana" w:hAnsi="Verdana"/>
                <w:color w:val="000080"/>
                <w:sz w:val="20"/>
                <w:szCs w:val="20"/>
              </w:rPr>
              <w:t>8 - 17</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38" w:beforeAutospacing="0" w:after="38" w:afterAutospacing="0"/>
              <w:jc w:val="center"/>
            </w:pPr>
            <w:hyperlink r:id="rId12"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38" w:beforeAutospacing="0" w:after="38" w:afterAutospacing="0"/>
              <w:jc w:val="center"/>
            </w:pPr>
            <w:hyperlink r:id="rId13" w:history="1">
              <w:proofErr w:type="spellStart"/>
              <w:r>
                <w:rPr>
                  <w:rStyle w:val="Collegamentoipertestuale"/>
                  <w:rFonts w:ascii="Verdana" w:hAnsi="Verdana"/>
                  <w:sz w:val="20"/>
                  <w:szCs w:val="20"/>
                </w:rPr>
                <w:t>Kryon</w:t>
              </w:r>
              <w:proofErr w:type="spellEnd"/>
            </w:hyperlink>
            <w:r>
              <w:rPr>
                <w:rFonts w:ascii="Verdana" w:hAnsi="Verdana"/>
                <w:sz w:val="20"/>
                <w:szCs w:val="20"/>
              </w:rPr>
              <w:t xml:space="preserve"> </w:t>
            </w:r>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25" w:beforeAutospacing="0" w:after="25" w:afterAutospacing="0"/>
              <w:jc w:val="center"/>
            </w:pPr>
            <w:hyperlink r:id="rId14" w:history="1">
              <w:r>
                <w:rPr>
                  <w:rStyle w:val="Collegamentoipertestuale"/>
                  <w:rFonts w:ascii="Verdana" w:hAnsi="Verdana"/>
                  <w:sz w:val="20"/>
                  <w:szCs w:val="20"/>
                </w:rPr>
                <w:t xml:space="preserve">Movimenti </w:t>
              </w:r>
              <w:proofErr w:type="spellStart"/>
              <w:r>
                <w:rPr>
                  <w:rStyle w:val="Collegamentoipertestuale"/>
                  <w:rFonts w:ascii="Verdana" w:hAnsi="Verdana"/>
                  <w:sz w:val="20"/>
                  <w:szCs w:val="20"/>
                </w:rPr>
                <w:t>Animici</w:t>
              </w:r>
              <w:proofErr w:type="spellEnd"/>
              <w:r>
                <w:rPr>
                  <w:rStyle w:val="Collegamentoipertestuale"/>
                  <w:rFonts w:ascii="Verdana" w:hAnsi="Verdana"/>
                  <w:sz w:val="20"/>
                  <w:szCs w:val="20"/>
                </w:rPr>
                <w:t xml:space="preserve"> - I</w:t>
              </w:r>
            </w:hyperlink>
            <w:r>
              <w:rPr>
                <w:rFonts w:ascii="Verdana" w:hAnsi="Verdana"/>
                <w:sz w:val="20"/>
                <w:szCs w:val="20"/>
              </w:rPr>
              <w:br/>
            </w:r>
            <w:r>
              <w:rPr>
                <w:rFonts w:ascii="Verdana" w:hAnsi="Verdana"/>
                <w:color w:val="003366"/>
                <w:sz w:val="15"/>
                <w:szCs w:val="15"/>
              </w:rPr>
              <w:t>Canalizzazione del 22 marzo 2014</w:t>
            </w:r>
          </w:p>
        </w:tc>
      </w:tr>
      <w:tr w:rsidR="008E4E42" w:rsidTr="008E4E42">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38" w:beforeAutospacing="0" w:after="38" w:afterAutospacing="0"/>
              <w:jc w:val="center"/>
            </w:pPr>
            <w:r>
              <w:rPr>
                <w:rFonts w:ascii="Verdana" w:hAnsi="Verdana"/>
                <w:color w:val="000080"/>
                <w:sz w:val="20"/>
                <w:szCs w:val="20"/>
              </w:rPr>
              <w:t>18 - 20</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38" w:beforeAutospacing="0" w:after="38" w:afterAutospacing="0"/>
              <w:jc w:val="center"/>
            </w:pPr>
            <w:hyperlink r:id="rId15" w:history="1">
              <w:r>
                <w:rPr>
                  <w:rStyle w:val="Collegamentoipertestuale"/>
                  <w:rFonts w:ascii="Verdana" w:hAnsi="Verdana"/>
                  <w:sz w:val="20"/>
                  <w:szCs w:val="20"/>
                </w:rPr>
                <w:t>messaggi</w:t>
              </w:r>
            </w:hyperlink>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38" w:beforeAutospacing="0" w:after="38" w:afterAutospacing="0"/>
              <w:jc w:val="center"/>
            </w:pPr>
            <w:hyperlink r:id="rId16" w:history="1">
              <w:proofErr w:type="spellStart"/>
              <w:r>
                <w:rPr>
                  <w:rStyle w:val="Collegamentoipertestuale"/>
                  <w:rFonts w:ascii="Verdana" w:hAnsi="Verdana"/>
                  <w:sz w:val="20"/>
                  <w:szCs w:val="20"/>
                </w:rPr>
                <w:t>WingMakers</w:t>
              </w:r>
              <w:proofErr w:type="spellEnd"/>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25" w:beforeAutospacing="0" w:after="25" w:afterAutospacing="0"/>
              <w:jc w:val="center"/>
            </w:pPr>
            <w:hyperlink r:id="rId17" w:history="1">
              <w:r>
                <w:rPr>
                  <w:rStyle w:val="Collegamentoipertestuale"/>
                </w:rPr>
                <w:t>Il mito dell'Ascensione (e del karma)</w:t>
              </w:r>
            </w:hyperlink>
          </w:p>
          <w:p w:rsidR="008E4E42" w:rsidRDefault="008E4E42">
            <w:pPr>
              <w:pStyle w:val="NormaleWeb"/>
              <w:spacing w:before="25" w:beforeAutospacing="0" w:after="25" w:afterAutospacing="0"/>
              <w:jc w:val="center"/>
            </w:pPr>
            <w:r>
              <w:rPr>
                <w:rFonts w:ascii="Verdana" w:hAnsi="Verdana"/>
                <w:color w:val="003366"/>
                <w:sz w:val="15"/>
                <w:szCs w:val="15"/>
              </w:rPr>
              <w:t xml:space="preserve">di James </w:t>
            </w:r>
            <w:proofErr w:type="spellStart"/>
            <w:r>
              <w:rPr>
                <w:rFonts w:ascii="Verdana" w:hAnsi="Verdana"/>
                <w:color w:val="003366"/>
                <w:sz w:val="15"/>
                <w:szCs w:val="15"/>
              </w:rPr>
              <w:t>Mahu</w:t>
            </w:r>
            <w:proofErr w:type="spellEnd"/>
          </w:p>
        </w:tc>
      </w:tr>
      <w:tr w:rsidR="008E4E42" w:rsidTr="008E4E42">
        <w:trPr>
          <w:trHeight w:val="750"/>
          <w:tblCellSpacing w:w="22" w:type="dxa"/>
          <w:jc w:val="center"/>
        </w:trPr>
        <w:tc>
          <w:tcPr>
            <w:tcW w:w="75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38" w:beforeAutospacing="0" w:after="38" w:afterAutospacing="0"/>
              <w:jc w:val="center"/>
            </w:pPr>
            <w:r>
              <w:rPr>
                <w:rFonts w:ascii="Verdana" w:hAnsi="Verdana"/>
                <w:color w:val="000080"/>
                <w:sz w:val="20"/>
                <w:szCs w:val="20"/>
              </w:rPr>
              <w:t>21 - 23</w:t>
            </w:r>
          </w:p>
        </w:tc>
        <w:tc>
          <w:tcPr>
            <w:tcW w:w="709"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38" w:beforeAutospacing="0" w:after="38" w:afterAutospacing="0"/>
              <w:jc w:val="center"/>
            </w:pPr>
            <w:hyperlink r:id="rId18" w:history="1">
              <w:r>
                <w:rPr>
                  <w:rStyle w:val="Collegamentoipertestuale"/>
                  <w:rFonts w:ascii="Verdana" w:hAnsi="Verdana"/>
                  <w:sz w:val="20"/>
                  <w:szCs w:val="20"/>
                </w:rPr>
                <w:t>articoli</w:t>
              </w:r>
            </w:hyperlink>
            <w:r>
              <w:t xml:space="preserve"> </w:t>
            </w:r>
          </w:p>
        </w:tc>
        <w:tc>
          <w:tcPr>
            <w:tcW w:w="1113"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38" w:beforeAutospacing="0" w:after="38" w:afterAutospacing="0"/>
              <w:jc w:val="center"/>
            </w:pPr>
            <w:hyperlink r:id="rId19" w:history="1">
              <w:r>
                <w:rPr>
                  <w:rStyle w:val="Collegamentoipertestuale"/>
                  <w:rFonts w:ascii="Verdana" w:hAnsi="Verdana"/>
                  <w:sz w:val="20"/>
                  <w:szCs w:val="20"/>
                </w:rPr>
                <w:t>Notizie di Trasmutazione</w:t>
              </w:r>
            </w:hyperlink>
          </w:p>
        </w:tc>
        <w:tc>
          <w:tcPr>
            <w:tcW w:w="2328"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8E4E42" w:rsidRDefault="008E4E42">
            <w:pPr>
              <w:pStyle w:val="NormaleWeb"/>
              <w:spacing w:before="38" w:beforeAutospacing="0" w:after="38" w:afterAutospacing="0"/>
              <w:jc w:val="center"/>
            </w:pPr>
            <w:r>
              <w:rPr>
                <w:rFonts w:ascii="Verdana" w:hAnsi="Verdana"/>
                <w:color w:val="003366"/>
                <w:sz w:val="15"/>
                <w:szCs w:val="15"/>
              </w:rPr>
              <w:t xml:space="preserve">"Notizie di Trasmutazione" di Sandra </w:t>
            </w:r>
            <w:proofErr w:type="spellStart"/>
            <w:r>
              <w:rPr>
                <w:rFonts w:ascii="Verdana" w:hAnsi="Verdana"/>
                <w:color w:val="003366"/>
                <w:sz w:val="15"/>
                <w:szCs w:val="15"/>
              </w:rPr>
              <w:t>Ingerman</w:t>
            </w:r>
            <w:proofErr w:type="spellEnd"/>
          </w:p>
          <w:p w:rsidR="008E4E42" w:rsidRDefault="008E4E42">
            <w:pPr>
              <w:pStyle w:val="NormaleWeb"/>
              <w:spacing w:before="38" w:beforeAutospacing="0" w:after="38" w:afterAutospacing="0"/>
              <w:jc w:val="center"/>
            </w:pPr>
            <w:hyperlink r:id="rId20" w:history="1">
              <w:r>
                <w:rPr>
                  <w:rStyle w:val="Collegamentoipertestuale"/>
                  <w:rFonts w:ascii="Verdana" w:hAnsi="Verdana"/>
                  <w:sz w:val="20"/>
                  <w:szCs w:val="20"/>
                </w:rPr>
                <w:t>Luglio 2014</w:t>
              </w:r>
            </w:hyperlink>
          </w:p>
        </w:tc>
      </w:tr>
    </w:tbl>
    <w:p w:rsidR="00FF5BE8" w:rsidRDefault="00FF5BE8"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Pr>
        <w:pStyle w:val="NormaleWeb"/>
        <w:spacing w:before="125" w:beforeAutospacing="0" w:after="0" w:afterAutospacing="0"/>
        <w:jc w:val="center"/>
      </w:pPr>
      <w:r>
        <w:rPr>
          <w:rFonts w:ascii="Brush Script Std" w:hAnsi="Brush Script Std"/>
          <w:color w:val="FF1188"/>
          <w:sz w:val="48"/>
          <w:szCs w:val="48"/>
        </w:rPr>
        <w:lastRenderedPageBreak/>
        <w:t xml:space="preserve">L'Amore di </w:t>
      </w:r>
      <w:proofErr w:type="spellStart"/>
      <w:r>
        <w:rPr>
          <w:rFonts w:ascii="Brush Script Std" w:hAnsi="Brush Script Std"/>
          <w:color w:val="FF1188"/>
          <w:sz w:val="48"/>
          <w:szCs w:val="48"/>
        </w:rPr>
        <w:t>Myriam</w:t>
      </w:r>
      <w:proofErr w:type="spellEnd"/>
    </w:p>
    <w:p w:rsidR="008E4E42" w:rsidRDefault="008E4E42" w:rsidP="008E4E42">
      <w:pPr>
        <w:spacing w:before="125"/>
        <w:jc w:val="center"/>
      </w:pPr>
      <w:r>
        <w:rPr>
          <w:rFonts w:ascii="Book Antiqua" w:hAnsi="Book Antiqua"/>
          <w:color w:val="FF1188"/>
        </w:rPr>
        <w:t xml:space="preserve"> Attraverso Adele ~ ♠ ~ </w:t>
      </w:r>
      <w:proofErr w:type="spellStart"/>
      <w:r>
        <w:rPr>
          <w:rFonts w:ascii="Book Antiqua" w:hAnsi="Book Antiqua"/>
          <w:color w:val="FF1188"/>
        </w:rPr>
        <w:t>Venneri</w:t>
      </w:r>
      <w:proofErr w:type="spellEnd"/>
    </w:p>
    <w:p w:rsidR="008E4E42" w:rsidRDefault="008E4E42" w:rsidP="008E4E42">
      <w:pPr>
        <w:ind w:left="113" w:right="113"/>
        <w:jc w:val="center"/>
      </w:pPr>
      <w:r>
        <w:t> </w:t>
      </w:r>
    </w:p>
    <w:p w:rsidR="008E4E42" w:rsidRDefault="008E4E42" w:rsidP="008E4E42">
      <w:pPr>
        <w:ind w:left="113" w:right="113"/>
        <w:jc w:val="center"/>
      </w:pPr>
      <w:r>
        <w:t> </w:t>
      </w:r>
    </w:p>
    <w:p w:rsidR="008E4E42" w:rsidRDefault="008E4E42" w:rsidP="008E4E42">
      <w:pPr>
        <w:ind w:left="113" w:right="113"/>
        <w:jc w:val="center"/>
      </w:pPr>
      <w:r>
        <w:rPr>
          <w:rFonts w:ascii="Angsana New" w:hAnsi="Angsana New" w:cs="Angsana New"/>
          <w:b/>
          <w:bCs/>
          <w:color w:val="FF1188"/>
          <w:sz w:val="48"/>
          <w:szCs w:val="48"/>
        </w:rPr>
        <w:t>Le Tre "D"</w:t>
      </w:r>
    </w:p>
    <w:p w:rsidR="008E4E42" w:rsidRDefault="008E4E42" w:rsidP="008E4E42">
      <w:pPr>
        <w:ind w:left="113" w:right="113"/>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Con Grazia gentile a Te mi rivolgo, a Te potenza Divina io mi presento.</w:t>
      </w:r>
    </w:p>
    <w:p w:rsidR="008E4E42" w:rsidRDefault="008E4E42" w:rsidP="008E4E42">
      <w:pPr>
        <w:jc w:val="center"/>
      </w:pPr>
      <w:r>
        <w:rPr>
          <w:rFonts w:ascii="Angsana New" w:hAnsi="Angsana New" w:cs="Angsana New"/>
          <w:color w:val="FF1188"/>
          <w:sz w:val="36"/>
          <w:szCs w:val="36"/>
        </w:rPr>
        <w:t>Ci siamo!!!</w:t>
      </w:r>
    </w:p>
    <w:p w:rsidR="008E4E42" w:rsidRDefault="008E4E42" w:rsidP="008E4E42">
      <w:pPr>
        <w:jc w:val="center"/>
      </w:pPr>
      <w:r>
        <w:rPr>
          <w:rFonts w:ascii="Angsana New" w:hAnsi="Angsana New" w:cs="Angsana New"/>
          <w:color w:val="FF1188"/>
          <w:sz w:val="36"/>
          <w:szCs w:val="36"/>
        </w:rPr>
        <w:t>Il Tempo è ORA... il Tempo delle Tre “ D ” è giunto a Te!</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 xml:space="preserve">Non vengo per dirti: vivi la tua Divinità. </w:t>
      </w:r>
    </w:p>
    <w:p w:rsidR="008E4E42" w:rsidRDefault="008E4E42" w:rsidP="008E4E42">
      <w:pPr>
        <w:jc w:val="center"/>
      </w:pPr>
      <w:r>
        <w:rPr>
          <w:rFonts w:ascii="Angsana New" w:hAnsi="Angsana New" w:cs="Angsana New"/>
          <w:color w:val="FF1188"/>
          <w:sz w:val="36"/>
          <w:szCs w:val="36"/>
        </w:rPr>
        <w:t>Con Grazie Gentile  a TE vengo  per dirti:  </w:t>
      </w:r>
      <w:r>
        <w:rPr>
          <w:rFonts w:ascii="Angsana New" w:hAnsi="Angsana New" w:cs="Angsana New"/>
          <w:i/>
          <w:iCs/>
          <w:color w:val="FF1188"/>
          <w:sz w:val="36"/>
          <w:szCs w:val="36"/>
        </w:rPr>
        <w:t>Tu SEI la tua DIVINITA’</w:t>
      </w:r>
      <w:r>
        <w:rPr>
          <w:rFonts w:ascii="Angsana New" w:hAnsi="Angsana New" w:cs="Angsana New"/>
          <w:color w:val="FF1188"/>
          <w:sz w:val="36"/>
          <w:szCs w:val="36"/>
        </w:rPr>
        <w:t xml:space="preserve"> </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Non hai più scampo, non puoi più vestirti di abiti stretti</w:t>
      </w:r>
    </w:p>
    <w:p w:rsidR="008E4E42" w:rsidRDefault="008E4E42" w:rsidP="008E4E42">
      <w:pPr>
        <w:jc w:val="center"/>
      </w:pPr>
      <w:r>
        <w:rPr>
          <w:rFonts w:ascii="Angsana New" w:hAnsi="Angsana New" w:cs="Angsana New"/>
          <w:color w:val="FF1188"/>
          <w:sz w:val="36"/>
          <w:szCs w:val="36"/>
        </w:rPr>
        <w:t>Non puoi più restare ATTACCATO a ciò che non SEI.</w:t>
      </w:r>
    </w:p>
    <w:p w:rsidR="008E4E42" w:rsidRDefault="008E4E42" w:rsidP="008E4E42">
      <w:pPr>
        <w:jc w:val="center"/>
      </w:pPr>
      <w:r>
        <w:rPr>
          <w:rFonts w:ascii="Angsana New" w:hAnsi="Angsana New" w:cs="Angsana New"/>
          <w:color w:val="FF1188"/>
          <w:sz w:val="36"/>
          <w:szCs w:val="36"/>
        </w:rPr>
        <w:t xml:space="preserve">Non puoi più restare ATTACCATO ai ruoli, alle identificazioni, alle emozioni che provi,  alle etichette, ai pensieri della coscienza collettiva della tua famiglia, della tua regione, della tua nazione. Non puoi più restare ATTACCATO alle </w:t>
      </w:r>
      <w:r>
        <w:rPr>
          <w:rFonts w:ascii="Angsana New" w:hAnsi="Angsana New" w:cs="Angsana New"/>
          <w:i/>
          <w:iCs/>
          <w:color w:val="FF1188"/>
          <w:sz w:val="36"/>
          <w:szCs w:val="36"/>
        </w:rPr>
        <w:t>scuse</w:t>
      </w:r>
      <w:r>
        <w:rPr>
          <w:rFonts w:ascii="Angsana New" w:hAnsi="Angsana New" w:cs="Angsana New"/>
          <w:color w:val="FF1188"/>
          <w:sz w:val="36"/>
          <w:szCs w:val="36"/>
        </w:rPr>
        <w:t xml:space="preserve"> delle tue vite passate. Non puoi più restare ATTACCATO alla coscienza di massa che ancora disperatamente cerca di occludere la “</w:t>
      </w:r>
      <w:r>
        <w:rPr>
          <w:rFonts w:ascii="Angsana New" w:hAnsi="Angsana New" w:cs="Angsana New"/>
          <w:i/>
          <w:iCs/>
          <w:color w:val="FF1188"/>
          <w:sz w:val="36"/>
          <w:szCs w:val="36"/>
        </w:rPr>
        <w:t>pineale</w:t>
      </w:r>
      <w:r>
        <w:rPr>
          <w:rFonts w:ascii="Angsana New" w:hAnsi="Angsana New" w:cs="Angsana New"/>
          <w:color w:val="FF1188"/>
          <w:sz w:val="36"/>
          <w:szCs w:val="36"/>
        </w:rPr>
        <w:t xml:space="preserve">” che è in Te. </w:t>
      </w:r>
    </w:p>
    <w:p w:rsidR="008E4E42" w:rsidRDefault="008E4E42" w:rsidP="008E4E42">
      <w:pPr>
        <w:jc w:val="center"/>
      </w:pPr>
      <w:r>
        <w:rPr>
          <w:rFonts w:ascii="Angsana New" w:hAnsi="Angsana New" w:cs="Angsana New"/>
          <w:color w:val="FF1188"/>
          <w:sz w:val="36"/>
          <w:szCs w:val="36"/>
        </w:rPr>
        <w:t xml:space="preserve">So che questo,  lo sai già!   Tante volte ne abbiamo già parlato,  e tante entità angeliche ti hanno già dato questo messaggio.  Ma ORA  nel tempo delle tre “D” tutto è pronto. </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 xml:space="preserve">Il tempo delle tre “D” contiene IL DISTACCO,  questo è: </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i/>
          <w:iCs/>
          <w:color w:val="FF1188"/>
          <w:sz w:val="36"/>
          <w:szCs w:val="36"/>
        </w:rPr>
        <w:t>IL DISTACCO</w:t>
      </w:r>
      <w:r>
        <w:rPr>
          <w:rFonts w:ascii="Angsana New" w:hAnsi="Angsana New" w:cs="Angsana New"/>
          <w:color w:val="FF1188"/>
          <w:sz w:val="36"/>
          <w:szCs w:val="36"/>
        </w:rPr>
        <w:t xml:space="preserve"> da cosa? </w:t>
      </w:r>
      <w:r>
        <w:rPr>
          <w:rFonts w:ascii="Angsana New" w:hAnsi="Angsana New" w:cs="Angsana New"/>
          <w:i/>
          <w:iCs/>
          <w:color w:val="FF1188"/>
          <w:sz w:val="36"/>
          <w:szCs w:val="36"/>
        </w:rPr>
        <w:t>Il DISTACCO</w:t>
      </w:r>
      <w:r>
        <w:rPr>
          <w:rFonts w:ascii="Angsana New" w:hAnsi="Angsana New" w:cs="Angsana New"/>
          <w:color w:val="FF1188"/>
          <w:sz w:val="36"/>
          <w:szCs w:val="36"/>
        </w:rPr>
        <w:t xml:space="preserve"> da chi?</w:t>
      </w:r>
    </w:p>
    <w:p w:rsidR="008E4E42" w:rsidRDefault="008E4E42" w:rsidP="008E4E42">
      <w:pPr>
        <w:jc w:val="center"/>
      </w:pPr>
      <w:r>
        <w:rPr>
          <w:rFonts w:ascii="Angsana New" w:hAnsi="Angsana New" w:cs="Angsana New"/>
          <w:i/>
          <w:iCs/>
          <w:color w:val="FF1188"/>
          <w:sz w:val="36"/>
          <w:szCs w:val="36"/>
        </w:rPr>
        <w:t>IL DISTACCO</w:t>
      </w:r>
      <w:r>
        <w:rPr>
          <w:rFonts w:ascii="Angsana New" w:hAnsi="Angsana New" w:cs="Angsana New"/>
          <w:color w:val="FF1188"/>
          <w:sz w:val="36"/>
          <w:szCs w:val="36"/>
        </w:rPr>
        <w:t xml:space="preserve">  da Te stesso Maestro. </w:t>
      </w:r>
      <w:r>
        <w:rPr>
          <w:rFonts w:ascii="Angsana New" w:hAnsi="Angsana New" w:cs="Angsana New"/>
          <w:i/>
          <w:iCs/>
          <w:color w:val="FF1188"/>
          <w:sz w:val="36"/>
          <w:szCs w:val="36"/>
        </w:rPr>
        <w:t>IL DISTACCO</w:t>
      </w:r>
      <w:r>
        <w:rPr>
          <w:rFonts w:ascii="Angsana New" w:hAnsi="Angsana New" w:cs="Angsana New"/>
          <w:color w:val="FF1188"/>
          <w:sz w:val="36"/>
          <w:szCs w:val="36"/>
        </w:rPr>
        <w:t xml:space="preserve"> da Te stessa Maestra.</w:t>
      </w:r>
    </w:p>
    <w:p w:rsidR="008E4E42" w:rsidRDefault="008E4E42" w:rsidP="008E4E42">
      <w:pPr>
        <w:jc w:val="center"/>
      </w:pPr>
      <w:r>
        <w:rPr>
          <w:rFonts w:ascii="Angsana New" w:hAnsi="Angsana New" w:cs="Angsana New"/>
          <w:color w:val="FF1188"/>
          <w:sz w:val="36"/>
          <w:szCs w:val="36"/>
        </w:rPr>
        <w:t>ORA la tua mente lineare penserà: ma cosa significa staccarmi da me?</w:t>
      </w:r>
    </w:p>
    <w:p w:rsidR="008E4E42" w:rsidRDefault="008E4E42" w:rsidP="008E4E42">
      <w:pPr>
        <w:jc w:val="center"/>
      </w:pPr>
      <w:r>
        <w:rPr>
          <w:rFonts w:ascii="Angsana New" w:hAnsi="Angsana New" w:cs="Angsana New"/>
          <w:color w:val="FF1188"/>
          <w:sz w:val="36"/>
          <w:szCs w:val="36"/>
        </w:rPr>
        <w:lastRenderedPageBreak/>
        <w:t xml:space="preserve">Respira Maestra  -  Respira Maestro, permettiti l’esperienza del </w:t>
      </w:r>
      <w:r>
        <w:rPr>
          <w:rFonts w:ascii="Angsana New" w:hAnsi="Angsana New" w:cs="Angsana New"/>
          <w:i/>
          <w:iCs/>
          <w:color w:val="FF1188"/>
          <w:sz w:val="36"/>
          <w:szCs w:val="36"/>
        </w:rPr>
        <w:t>sentire</w:t>
      </w:r>
      <w:r>
        <w:rPr>
          <w:rFonts w:ascii="Angsana New" w:hAnsi="Angsana New" w:cs="Angsana New"/>
          <w:color w:val="FF1188"/>
          <w:sz w:val="36"/>
          <w:szCs w:val="36"/>
        </w:rPr>
        <w:t>, resta in ascolto e senti cos’è per te  </w:t>
      </w:r>
      <w:r>
        <w:rPr>
          <w:rFonts w:ascii="Angsana New" w:hAnsi="Angsana New" w:cs="Angsana New"/>
          <w:i/>
          <w:iCs/>
          <w:color w:val="FF1188"/>
          <w:sz w:val="36"/>
          <w:szCs w:val="36"/>
        </w:rPr>
        <w:t>il DISTACCO</w:t>
      </w:r>
      <w:r>
        <w:rPr>
          <w:rFonts w:ascii="Angsana New" w:hAnsi="Angsana New" w:cs="Angsana New"/>
          <w:color w:val="FF1188"/>
          <w:sz w:val="36"/>
          <w:szCs w:val="36"/>
        </w:rPr>
        <w:t xml:space="preserve"> da Te stessa. Senti cos’è per te, il DISTACCO da Te stesso.</w:t>
      </w:r>
    </w:p>
    <w:p w:rsidR="008E4E42" w:rsidRDefault="008E4E42" w:rsidP="008E4E42">
      <w:pPr>
        <w:jc w:val="center"/>
      </w:pPr>
      <w:r>
        <w:rPr>
          <w:rFonts w:ascii="Angsana New" w:hAnsi="Angsana New" w:cs="Angsana New"/>
          <w:color w:val="FF1188"/>
          <w:sz w:val="36"/>
          <w:szCs w:val="36"/>
        </w:rPr>
        <w:t xml:space="preserve">Tutto il lavoro da  Divino - Umano che tu hai fatto da quando lasciasti il muro di fuoco è stato </w:t>
      </w:r>
      <w:r>
        <w:rPr>
          <w:rFonts w:ascii="Angsana New" w:hAnsi="Angsana New" w:cs="Angsana New"/>
          <w:i/>
          <w:iCs/>
          <w:color w:val="FF1188"/>
          <w:sz w:val="36"/>
          <w:szCs w:val="36"/>
        </w:rPr>
        <w:t>Magnificente</w:t>
      </w:r>
      <w:r>
        <w:rPr>
          <w:rFonts w:ascii="Angsana New" w:hAnsi="Angsana New" w:cs="Angsana New"/>
          <w:color w:val="FF1188"/>
          <w:sz w:val="36"/>
          <w:szCs w:val="36"/>
        </w:rPr>
        <w:t>. Esso,  con un movimento prima centrifugo e poi centripeto ti ha portato a TE.</w:t>
      </w:r>
    </w:p>
    <w:p w:rsidR="008E4E42" w:rsidRDefault="008E4E42" w:rsidP="008E4E42">
      <w:pPr>
        <w:jc w:val="center"/>
      </w:pPr>
      <w:r>
        <w:rPr>
          <w:rFonts w:ascii="Angsana New" w:hAnsi="Angsana New" w:cs="Angsana New"/>
          <w:color w:val="FF1188"/>
          <w:sz w:val="36"/>
          <w:szCs w:val="36"/>
        </w:rPr>
        <w:t xml:space="preserve">Hai imparato ad Amarti, a Riconoscerti ad Ascoltarti. Hai imparato a stare nel Silenzio del  tuo Cuore, hai lottato, hai  affrontato demoni e rivali, hai sudato, e con l’ombra, che  spesso  ti  è sembrata oscura, hai SCHIARITO il velo dei  tuoi occhi ricordandoti man mano chi ERI. </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 xml:space="preserve">Ora SAI. Ora SEI. </w:t>
      </w:r>
    </w:p>
    <w:p w:rsidR="008E4E42" w:rsidRDefault="008E4E42" w:rsidP="008E4E42">
      <w:pPr>
        <w:jc w:val="center"/>
      </w:pPr>
      <w:r>
        <w:rPr>
          <w:rFonts w:ascii="Angsana New" w:hAnsi="Angsana New" w:cs="Angsana New"/>
          <w:color w:val="FF1188"/>
          <w:sz w:val="36"/>
          <w:szCs w:val="36"/>
        </w:rPr>
        <w:t xml:space="preserve">ORA </w:t>
      </w:r>
      <w:r>
        <w:rPr>
          <w:rFonts w:ascii="Angsana New" w:hAnsi="Angsana New" w:cs="Angsana New"/>
          <w:i/>
          <w:iCs/>
          <w:color w:val="FF1188"/>
          <w:sz w:val="36"/>
          <w:szCs w:val="36"/>
        </w:rPr>
        <w:t>DISTACCATI</w:t>
      </w:r>
      <w:r>
        <w:rPr>
          <w:rFonts w:ascii="Angsana New" w:hAnsi="Angsana New" w:cs="Angsana New"/>
          <w:color w:val="FF1188"/>
          <w:sz w:val="36"/>
          <w:szCs w:val="36"/>
        </w:rPr>
        <w:t xml:space="preserve">  da TE!!!</w:t>
      </w:r>
    </w:p>
    <w:p w:rsidR="008E4E42" w:rsidRDefault="008E4E42" w:rsidP="008E4E42">
      <w:pPr>
        <w:jc w:val="center"/>
      </w:pPr>
      <w:r>
        <w:rPr>
          <w:rFonts w:ascii="Angsana New" w:hAnsi="Angsana New" w:cs="Angsana New"/>
          <w:color w:val="FF1188"/>
          <w:sz w:val="36"/>
          <w:szCs w:val="36"/>
        </w:rPr>
        <w:t>Non puoi   </w:t>
      </w:r>
      <w:r>
        <w:rPr>
          <w:rFonts w:ascii="Angsana New" w:hAnsi="Angsana New" w:cs="Angsana New"/>
          <w:i/>
          <w:iCs/>
          <w:color w:val="FF1188"/>
          <w:sz w:val="36"/>
          <w:szCs w:val="36"/>
        </w:rPr>
        <w:t>ESPANDERTI  </w:t>
      </w:r>
      <w:r>
        <w:rPr>
          <w:rFonts w:ascii="Angsana New" w:hAnsi="Angsana New" w:cs="Angsana New"/>
          <w:color w:val="FF1188"/>
          <w:sz w:val="36"/>
          <w:szCs w:val="36"/>
        </w:rPr>
        <w:t>se resti  nella CONVINZIONE  di  </w:t>
      </w:r>
      <w:r>
        <w:rPr>
          <w:rFonts w:ascii="Angsana New" w:hAnsi="Angsana New" w:cs="Angsana New"/>
          <w:i/>
          <w:iCs/>
          <w:color w:val="FF1188"/>
          <w:sz w:val="36"/>
          <w:szCs w:val="36"/>
        </w:rPr>
        <w:t>ESSERE SOLO CIO CHE SEI</w:t>
      </w:r>
      <w:r>
        <w:rPr>
          <w:rFonts w:ascii="Angsana New" w:hAnsi="Angsana New" w:cs="Angsana New"/>
          <w:color w:val="FF1188"/>
          <w:sz w:val="36"/>
          <w:szCs w:val="36"/>
        </w:rPr>
        <w:t xml:space="preserve"> in questa Esistenza.</w:t>
      </w:r>
    </w:p>
    <w:p w:rsidR="008E4E42" w:rsidRDefault="008E4E42" w:rsidP="008E4E42">
      <w:pPr>
        <w:jc w:val="center"/>
      </w:pPr>
      <w:r>
        <w:rPr>
          <w:rFonts w:ascii="Angsana New" w:hAnsi="Angsana New" w:cs="Angsana New"/>
          <w:color w:val="FF1188"/>
          <w:sz w:val="36"/>
          <w:szCs w:val="36"/>
        </w:rPr>
        <w:t>Tu Sei OLTRE  - Tu Sei ALTRO</w:t>
      </w:r>
    </w:p>
    <w:p w:rsidR="008E4E42" w:rsidRDefault="008E4E42" w:rsidP="008E4E42">
      <w:pPr>
        <w:jc w:val="center"/>
      </w:pPr>
      <w:r>
        <w:rPr>
          <w:rFonts w:ascii="Angsana New" w:hAnsi="Angsana New" w:cs="Angsana New"/>
          <w:i/>
          <w:iCs/>
          <w:color w:val="FF1188"/>
          <w:sz w:val="36"/>
          <w:szCs w:val="36"/>
        </w:rPr>
        <w:t>Il tuo VIAGGIO MULTIDIMENSIONALE  è iniziato</w:t>
      </w:r>
    </w:p>
    <w:p w:rsidR="008E4E42" w:rsidRDefault="008E4E42" w:rsidP="008E4E42">
      <w:pPr>
        <w:jc w:val="center"/>
      </w:pPr>
      <w:r>
        <w:rPr>
          <w:rFonts w:ascii="Angsana New" w:hAnsi="Angsana New" w:cs="Angsana New"/>
          <w:i/>
          <w:iCs/>
          <w:color w:val="FF1188"/>
          <w:sz w:val="36"/>
          <w:szCs w:val="36"/>
        </w:rPr>
        <w:t>La tua ESPANSIONE è in atto</w:t>
      </w:r>
    </w:p>
    <w:p w:rsidR="008E4E42" w:rsidRDefault="008E4E42" w:rsidP="008E4E42">
      <w:pPr>
        <w:jc w:val="center"/>
      </w:pPr>
      <w:r>
        <w:rPr>
          <w:rFonts w:ascii="Angsana New" w:hAnsi="Angsana New" w:cs="Angsana New"/>
          <w:i/>
          <w:iCs/>
          <w:color w:val="FF1188"/>
          <w:sz w:val="36"/>
          <w:szCs w:val="36"/>
        </w:rPr>
        <w:t>VIVILA  ALLORA.  </w:t>
      </w:r>
    </w:p>
    <w:p w:rsidR="008E4E42" w:rsidRDefault="008E4E42" w:rsidP="008E4E42">
      <w:pPr>
        <w:jc w:val="center"/>
      </w:pPr>
      <w:r>
        <w:rPr>
          <w:rFonts w:ascii="Angsana New" w:hAnsi="Angsana New" w:cs="Angsana New"/>
          <w:i/>
          <w:iCs/>
          <w:color w:val="FF1188"/>
          <w:sz w:val="36"/>
          <w:szCs w:val="36"/>
        </w:rPr>
        <w:t xml:space="preserve">BASTA CON LE STORIE CHE SANNO </w:t>
      </w:r>
      <w:proofErr w:type="spellStart"/>
      <w:r>
        <w:rPr>
          <w:rFonts w:ascii="Angsana New" w:hAnsi="Angsana New" w:cs="Angsana New"/>
          <w:i/>
          <w:iCs/>
          <w:color w:val="FF1188"/>
          <w:sz w:val="36"/>
          <w:szCs w:val="36"/>
        </w:rPr>
        <w:t>DI</w:t>
      </w:r>
      <w:proofErr w:type="spellEnd"/>
      <w:r>
        <w:rPr>
          <w:rFonts w:ascii="Angsana New" w:hAnsi="Angsana New" w:cs="Angsana New"/>
          <w:i/>
          <w:iCs/>
          <w:color w:val="FF1188"/>
          <w:sz w:val="36"/>
          <w:szCs w:val="36"/>
        </w:rPr>
        <w:t xml:space="preserve"> POCO</w:t>
      </w:r>
    </w:p>
    <w:p w:rsidR="008E4E42" w:rsidRDefault="008E4E42" w:rsidP="008E4E42">
      <w:pPr>
        <w:jc w:val="center"/>
      </w:pPr>
      <w:r>
        <w:rPr>
          <w:rFonts w:ascii="Angsana New" w:hAnsi="Angsana New" w:cs="Angsana New"/>
          <w:i/>
          <w:iCs/>
          <w:color w:val="FF1188"/>
          <w:sz w:val="36"/>
          <w:szCs w:val="36"/>
        </w:rPr>
        <w:t>BASTA</w:t>
      </w:r>
    </w:p>
    <w:p w:rsidR="008E4E42" w:rsidRDefault="008E4E42" w:rsidP="008E4E42">
      <w:pPr>
        <w:jc w:val="center"/>
      </w:pPr>
      <w:r>
        <w:rPr>
          <w:rFonts w:ascii="Angsana New" w:hAnsi="Angsana New" w:cs="Angsana New"/>
          <w:i/>
          <w:iCs/>
          <w:color w:val="FF1188"/>
          <w:sz w:val="36"/>
          <w:szCs w:val="36"/>
        </w:rPr>
        <w:t xml:space="preserve">ARRENDITI </w:t>
      </w:r>
    </w:p>
    <w:p w:rsidR="008E4E42" w:rsidRDefault="008E4E42" w:rsidP="008E4E42">
      <w:pPr>
        <w:jc w:val="center"/>
      </w:pPr>
      <w:r>
        <w:rPr>
          <w:rFonts w:ascii="Angsana New" w:hAnsi="Angsana New" w:cs="Angsana New"/>
          <w:i/>
          <w:iCs/>
          <w:color w:val="FF1188"/>
          <w:sz w:val="36"/>
          <w:szCs w:val="36"/>
        </w:rPr>
        <w:t xml:space="preserve">RASSEGNATI </w:t>
      </w:r>
    </w:p>
    <w:p w:rsidR="008E4E42" w:rsidRDefault="008E4E42" w:rsidP="008E4E42">
      <w:pPr>
        <w:jc w:val="center"/>
      </w:pPr>
      <w:r>
        <w:rPr>
          <w:rFonts w:ascii="Angsana New" w:hAnsi="Angsana New" w:cs="Angsana New"/>
          <w:i/>
          <w:iCs/>
          <w:color w:val="FF1188"/>
          <w:sz w:val="36"/>
          <w:szCs w:val="36"/>
        </w:rPr>
        <w:t xml:space="preserve">BASTA CON LE BRICIOLE </w:t>
      </w:r>
      <w:proofErr w:type="spellStart"/>
      <w:r>
        <w:rPr>
          <w:rFonts w:ascii="Angsana New" w:hAnsi="Angsana New" w:cs="Angsana New"/>
          <w:i/>
          <w:iCs/>
          <w:color w:val="FF1188"/>
          <w:sz w:val="36"/>
          <w:szCs w:val="36"/>
        </w:rPr>
        <w:t>DI</w:t>
      </w:r>
      <w:proofErr w:type="spellEnd"/>
      <w:r>
        <w:rPr>
          <w:rFonts w:ascii="Angsana New" w:hAnsi="Angsana New" w:cs="Angsana New"/>
          <w:i/>
          <w:iCs/>
          <w:color w:val="FF1188"/>
          <w:sz w:val="36"/>
          <w:szCs w:val="36"/>
        </w:rPr>
        <w:t xml:space="preserve"> CONSAPEVOLEZZA</w:t>
      </w:r>
    </w:p>
    <w:p w:rsidR="008E4E42" w:rsidRDefault="008E4E42" w:rsidP="008E4E42">
      <w:pPr>
        <w:jc w:val="center"/>
      </w:pPr>
      <w:r>
        <w:rPr>
          <w:rFonts w:ascii="Angsana New" w:hAnsi="Angsana New" w:cs="Angsana New"/>
          <w:color w:val="FF1188"/>
          <w:sz w:val="36"/>
          <w:szCs w:val="36"/>
        </w:rPr>
        <w:t xml:space="preserve">SEI UN MAESTRO  e allora </w:t>
      </w:r>
      <w:proofErr w:type="spellStart"/>
      <w:r>
        <w:rPr>
          <w:rFonts w:ascii="Angsana New" w:hAnsi="Angsana New" w:cs="Angsana New"/>
          <w:color w:val="FF1188"/>
          <w:sz w:val="36"/>
          <w:szCs w:val="36"/>
        </w:rPr>
        <w:t>VIVI</w:t>
      </w:r>
      <w:proofErr w:type="spellEnd"/>
      <w:r>
        <w:rPr>
          <w:rFonts w:ascii="Angsana New" w:hAnsi="Angsana New" w:cs="Angsana New"/>
          <w:color w:val="FF1188"/>
          <w:sz w:val="36"/>
          <w:szCs w:val="36"/>
        </w:rPr>
        <w:t xml:space="preserve"> da Maestro!</w:t>
      </w:r>
    </w:p>
    <w:p w:rsidR="008E4E42" w:rsidRDefault="008E4E42" w:rsidP="008E4E42">
      <w:pPr>
        <w:jc w:val="center"/>
      </w:pPr>
      <w:r>
        <w:rPr>
          <w:rFonts w:ascii="Angsana New" w:hAnsi="Angsana New" w:cs="Angsana New"/>
          <w:color w:val="FF1188"/>
          <w:sz w:val="36"/>
          <w:szCs w:val="36"/>
        </w:rPr>
        <w:t xml:space="preserve">SEI UNA MAESTRA e allora </w:t>
      </w:r>
      <w:proofErr w:type="spellStart"/>
      <w:r>
        <w:rPr>
          <w:rFonts w:ascii="Angsana New" w:hAnsi="Angsana New" w:cs="Angsana New"/>
          <w:color w:val="FF1188"/>
          <w:sz w:val="36"/>
          <w:szCs w:val="36"/>
        </w:rPr>
        <w:t>VIVI</w:t>
      </w:r>
      <w:proofErr w:type="spellEnd"/>
      <w:r>
        <w:rPr>
          <w:rFonts w:ascii="Angsana New" w:hAnsi="Angsana New" w:cs="Angsana New"/>
          <w:color w:val="FF1188"/>
          <w:sz w:val="36"/>
          <w:szCs w:val="36"/>
        </w:rPr>
        <w:t xml:space="preserve"> da Maestra!</w:t>
      </w:r>
    </w:p>
    <w:p w:rsidR="008E4E42" w:rsidRDefault="008E4E42" w:rsidP="008E4E42">
      <w:pPr>
        <w:jc w:val="center"/>
      </w:pPr>
      <w:r>
        <w:rPr>
          <w:rFonts w:ascii="Angsana New" w:hAnsi="Angsana New" w:cs="Angsana New"/>
          <w:color w:val="FF1188"/>
          <w:sz w:val="36"/>
          <w:szCs w:val="36"/>
        </w:rPr>
        <w:t xml:space="preserve">Basta </w:t>
      </w:r>
      <w:r>
        <w:rPr>
          <w:rFonts w:ascii="Angsana New" w:hAnsi="Angsana New" w:cs="Angsana New"/>
          <w:i/>
          <w:iCs/>
          <w:color w:val="FF1188"/>
          <w:sz w:val="36"/>
          <w:szCs w:val="36"/>
        </w:rPr>
        <w:t> MENDICARE</w:t>
      </w:r>
    </w:p>
    <w:p w:rsidR="008E4E42" w:rsidRDefault="008E4E42" w:rsidP="008E4E42">
      <w:pPr>
        <w:jc w:val="center"/>
      </w:pPr>
      <w:r>
        <w:rPr>
          <w:rFonts w:ascii="Angsana New" w:hAnsi="Angsana New" w:cs="Angsana New"/>
          <w:color w:val="FF1188"/>
          <w:sz w:val="36"/>
          <w:szCs w:val="36"/>
        </w:rPr>
        <w:t>Basta  </w:t>
      </w:r>
      <w:r>
        <w:rPr>
          <w:rFonts w:ascii="Angsana New" w:hAnsi="Angsana New" w:cs="Angsana New"/>
          <w:i/>
          <w:iCs/>
          <w:color w:val="FF1188"/>
          <w:sz w:val="36"/>
          <w:szCs w:val="36"/>
        </w:rPr>
        <w:t>ELEMOSINARE  AMORE</w:t>
      </w:r>
    </w:p>
    <w:p w:rsidR="008E4E42" w:rsidRDefault="008E4E42" w:rsidP="008E4E42">
      <w:pPr>
        <w:jc w:val="center"/>
      </w:pPr>
      <w:r>
        <w:rPr>
          <w:rFonts w:ascii="Angsana New" w:hAnsi="Angsana New" w:cs="Angsana New"/>
          <w:color w:val="FF1188"/>
          <w:sz w:val="36"/>
          <w:szCs w:val="36"/>
        </w:rPr>
        <w:t>Basta cercare  Consigli e Approvazioni.</w:t>
      </w:r>
    </w:p>
    <w:p w:rsidR="008E4E42" w:rsidRDefault="008E4E42" w:rsidP="008E4E42">
      <w:pPr>
        <w:jc w:val="center"/>
      </w:pPr>
      <w:r>
        <w:rPr>
          <w:rFonts w:ascii="Angsana New" w:hAnsi="Angsana New" w:cs="Angsana New"/>
          <w:color w:val="FF1188"/>
          <w:sz w:val="36"/>
          <w:szCs w:val="36"/>
        </w:rPr>
        <w:t xml:space="preserve">Basta perdersi  fra le mura dell’EGO. </w:t>
      </w:r>
    </w:p>
    <w:p w:rsidR="008E4E42" w:rsidRDefault="008E4E42" w:rsidP="008E4E42">
      <w:pPr>
        <w:jc w:val="center"/>
      </w:pPr>
      <w:r>
        <w:rPr>
          <w:rFonts w:ascii="Angsana New" w:hAnsi="Angsana New" w:cs="Angsana New"/>
          <w:color w:val="FF1188"/>
          <w:sz w:val="36"/>
          <w:szCs w:val="36"/>
        </w:rPr>
        <w:t xml:space="preserve">Se hai appeso al chiodo, GIUDIZI -  SENSI di  COLPA - PAURE ecc. </w:t>
      </w:r>
    </w:p>
    <w:p w:rsidR="008E4E42" w:rsidRDefault="008E4E42" w:rsidP="008E4E42">
      <w:pPr>
        <w:jc w:val="center"/>
      </w:pPr>
      <w:r>
        <w:rPr>
          <w:rFonts w:ascii="Angsana New" w:hAnsi="Angsana New" w:cs="Angsana New"/>
          <w:color w:val="FF1188"/>
          <w:sz w:val="36"/>
          <w:szCs w:val="36"/>
        </w:rPr>
        <w:t>perché  ti giri indietro a guardarli, a che ti serve?</w:t>
      </w:r>
    </w:p>
    <w:p w:rsidR="008E4E42" w:rsidRDefault="008E4E42" w:rsidP="008E4E42">
      <w:pPr>
        <w:jc w:val="center"/>
      </w:pPr>
      <w:proofErr w:type="spellStart"/>
      <w:r>
        <w:rPr>
          <w:rFonts w:ascii="Angsana New" w:hAnsi="Angsana New" w:cs="Angsana New"/>
          <w:color w:val="FF1188"/>
          <w:sz w:val="36"/>
          <w:szCs w:val="36"/>
        </w:rPr>
        <w:lastRenderedPageBreak/>
        <w:t>BASTA…A</w:t>
      </w:r>
      <w:proofErr w:type="spellEnd"/>
      <w:r>
        <w:rPr>
          <w:rFonts w:ascii="Angsana New" w:hAnsi="Angsana New" w:cs="Angsana New"/>
          <w:color w:val="FF1188"/>
          <w:sz w:val="36"/>
          <w:szCs w:val="36"/>
        </w:rPr>
        <w:t xml:space="preserve"> R </w:t>
      </w:r>
      <w:proofErr w:type="spellStart"/>
      <w:r>
        <w:rPr>
          <w:rFonts w:ascii="Angsana New" w:hAnsi="Angsana New" w:cs="Angsana New"/>
          <w:color w:val="FF1188"/>
          <w:sz w:val="36"/>
          <w:szCs w:val="36"/>
        </w:rPr>
        <w:t>R</w:t>
      </w:r>
      <w:proofErr w:type="spellEnd"/>
      <w:r>
        <w:rPr>
          <w:rFonts w:ascii="Angsana New" w:hAnsi="Angsana New" w:cs="Angsana New"/>
          <w:color w:val="FF1188"/>
          <w:sz w:val="36"/>
          <w:szCs w:val="36"/>
        </w:rPr>
        <w:t xml:space="preserve"> E N D I T I al Tempo delle Tre “D”</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Il Tempo delle tre “D” è il Tempo della Donna, il Tempo della Dea, il Tempo della DIVINITA’</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D come Donna - Espressione Fisica Femminile manifesta in  un corpo</w:t>
      </w:r>
    </w:p>
    <w:p w:rsidR="008E4E42" w:rsidRDefault="008E4E42" w:rsidP="008E4E42">
      <w:pPr>
        <w:jc w:val="center"/>
      </w:pPr>
      <w:r>
        <w:rPr>
          <w:rFonts w:ascii="Angsana New" w:hAnsi="Angsana New" w:cs="Angsana New"/>
          <w:color w:val="FF1188"/>
          <w:sz w:val="36"/>
          <w:szCs w:val="36"/>
        </w:rPr>
        <w:t xml:space="preserve">D come Dea -  Divinità Creatrice del Divino Umano </w:t>
      </w:r>
    </w:p>
    <w:p w:rsidR="008E4E42" w:rsidRDefault="008E4E42" w:rsidP="008E4E42">
      <w:pPr>
        <w:jc w:val="center"/>
      </w:pPr>
      <w:r>
        <w:rPr>
          <w:rFonts w:ascii="Angsana New" w:hAnsi="Angsana New" w:cs="Angsana New"/>
          <w:color w:val="FF1188"/>
          <w:sz w:val="36"/>
          <w:szCs w:val="36"/>
        </w:rPr>
        <w:t>D come Divinità -  Espressione dello Spirito nel corpo androgino</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 xml:space="preserve">Mi rivolgo  ai cerchi di Donne, mi rivolgo alle antiche Sacerdotesse che tornano, alle Donne bruciate trasformate in Oro, alle Donne stuprate trasformate in Maestre, alle Donne Amiche, Sorelle viandanti di sogni ribelli, alle Donne sorelle del tempo. Alle Donne di Atlantide presente nel tempo di adesso.  Alle Donne </w:t>
      </w:r>
    </w:p>
    <w:p w:rsidR="008E4E42" w:rsidRDefault="008E4E42" w:rsidP="008E4E42">
      <w:pPr>
        <w:jc w:val="center"/>
      </w:pPr>
      <w:r>
        <w:rPr>
          <w:rFonts w:ascii="Angsana New" w:hAnsi="Angsana New" w:cs="Angsana New"/>
          <w:color w:val="FF1188"/>
          <w:sz w:val="36"/>
          <w:szCs w:val="36"/>
        </w:rPr>
        <w:t xml:space="preserve">d ‘Egitto, alle Donne Crociate dai duri elmetti,  alle Donne vittime di un Antico passato. </w:t>
      </w:r>
    </w:p>
    <w:p w:rsidR="008E4E42" w:rsidRDefault="008E4E42" w:rsidP="008E4E42">
      <w:pPr>
        <w:jc w:val="center"/>
      </w:pPr>
      <w:r>
        <w:rPr>
          <w:rFonts w:ascii="Angsana New" w:hAnsi="Angsana New" w:cs="Angsana New"/>
          <w:color w:val="FF1188"/>
          <w:sz w:val="36"/>
          <w:szCs w:val="36"/>
        </w:rPr>
        <w:t xml:space="preserve">Con Grazia gentile,  a Te Santa io mi rivolgo –  a Te prostituita, a Te strega  bruciata al rogo, a Te Donna amica del tempo  circolare,  a Te Donna amica del sole </w:t>
      </w:r>
    </w:p>
    <w:p w:rsidR="008E4E42" w:rsidRDefault="008E4E42" w:rsidP="008E4E42">
      <w:pPr>
        <w:jc w:val="center"/>
      </w:pPr>
      <w:proofErr w:type="spellStart"/>
      <w:r>
        <w:rPr>
          <w:rFonts w:ascii="Angsana New" w:hAnsi="Angsana New" w:cs="Angsana New"/>
          <w:i/>
          <w:iCs/>
          <w:color w:val="FF1188"/>
          <w:sz w:val="36"/>
          <w:szCs w:val="36"/>
        </w:rPr>
        <w:t>…a</w:t>
      </w:r>
      <w:proofErr w:type="spellEnd"/>
      <w:r>
        <w:rPr>
          <w:rFonts w:ascii="Angsana New" w:hAnsi="Angsana New" w:cs="Angsana New"/>
          <w:i/>
          <w:iCs/>
          <w:color w:val="FF1188"/>
          <w:sz w:val="36"/>
          <w:szCs w:val="36"/>
        </w:rPr>
        <w:t xml:space="preserve"> Te Donna finalmente UNITA. A Te Donna finalmente GUARITA.</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A voi Sorelle io vengo,  a voi amiche Compagne, che nel nome della Rosa unite i vostri cuori.</w:t>
      </w:r>
    </w:p>
    <w:p w:rsidR="008E4E42" w:rsidRDefault="008E4E42" w:rsidP="008E4E42">
      <w:pPr>
        <w:jc w:val="center"/>
      </w:pPr>
      <w:r>
        <w:rPr>
          <w:rFonts w:ascii="Angsana New" w:hAnsi="Angsana New" w:cs="Angsana New"/>
          <w:color w:val="FF1188"/>
          <w:sz w:val="36"/>
          <w:szCs w:val="36"/>
        </w:rPr>
        <w:t xml:space="preserve">A voi sorelle che dai tempi di </w:t>
      </w:r>
      <w:proofErr w:type="spellStart"/>
      <w:r>
        <w:rPr>
          <w:rFonts w:ascii="Angsana New" w:hAnsi="Angsana New" w:cs="Angsana New"/>
          <w:color w:val="FF1188"/>
          <w:sz w:val="36"/>
          <w:szCs w:val="36"/>
        </w:rPr>
        <w:t>Tien</w:t>
      </w:r>
      <w:proofErr w:type="spellEnd"/>
      <w:r>
        <w:rPr>
          <w:rFonts w:ascii="Angsana New" w:hAnsi="Angsana New" w:cs="Angsana New"/>
          <w:color w:val="FF1188"/>
          <w:sz w:val="36"/>
          <w:szCs w:val="36"/>
        </w:rPr>
        <w:t xml:space="preserve"> oggi vi </w:t>
      </w:r>
      <w:proofErr w:type="spellStart"/>
      <w:r>
        <w:rPr>
          <w:rFonts w:ascii="Angsana New" w:hAnsi="Angsana New" w:cs="Angsana New"/>
          <w:color w:val="FF1188"/>
          <w:sz w:val="36"/>
          <w:szCs w:val="36"/>
        </w:rPr>
        <w:t>Ri-incontrate</w:t>
      </w:r>
      <w:proofErr w:type="spellEnd"/>
      <w:r>
        <w:rPr>
          <w:rFonts w:ascii="Angsana New" w:hAnsi="Angsana New" w:cs="Angsana New"/>
          <w:color w:val="FF1188"/>
          <w:sz w:val="36"/>
          <w:szCs w:val="36"/>
        </w:rPr>
        <w:t xml:space="preserve"> per celebrarvi senza  più drammi e ferite.</w:t>
      </w:r>
    </w:p>
    <w:p w:rsidR="008E4E42" w:rsidRDefault="008E4E42" w:rsidP="008E4E42">
      <w:pPr>
        <w:jc w:val="center"/>
      </w:pPr>
      <w:r>
        <w:rPr>
          <w:rFonts w:ascii="Angsana New" w:hAnsi="Angsana New" w:cs="Angsana New"/>
          <w:color w:val="FF1188"/>
          <w:sz w:val="36"/>
          <w:szCs w:val="36"/>
        </w:rPr>
        <w:t xml:space="preserve"> Cantate LA VITA,  danzate  l’amore, </w:t>
      </w:r>
      <w:r>
        <w:rPr>
          <w:rFonts w:ascii="Angsana New" w:hAnsi="Angsana New" w:cs="Angsana New"/>
          <w:i/>
          <w:iCs/>
          <w:color w:val="FF1188"/>
          <w:sz w:val="36"/>
          <w:szCs w:val="36"/>
        </w:rPr>
        <w:t>LA VOSTRA FERITA è GUARITA</w:t>
      </w:r>
      <w:r>
        <w:rPr>
          <w:rFonts w:ascii="Angsana New" w:hAnsi="Angsana New" w:cs="Angsana New"/>
          <w:color w:val="FF1188"/>
          <w:sz w:val="36"/>
          <w:szCs w:val="36"/>
        </w:rPr>
        <w:t>, la ferita dell’utero  </w:t>
      </w:r>
      <w:r>
        <w:rPr>
          <w:rFonts w:ascii="Angsana New" w:hAnsi="Angsana New" w:cs="Angsana New"/>
          <w:i/>
          <w:iCs/>
          <w:color w:val="FF1188"/>
          <w:sz w:val="36"/>
          <w:szCs w:val="36"/>
        </w:rPr>
        <w:t xml:space="preserve">GUARITA </w:t>
      </w:r>
      <w:r>
        <w:rPr>
          <w:rFonts w:ascii="Angsana New" w:hAnsi="Angsana New" w:cs="Angsana New"/>
          <w:color w:val="FF1188"/>
          <w:sz w:val="36"/>
          <w:szCs w:val="36"/>
        </w:rPr>
        <w:t xml:space="preserve">si trasforma  in Porta Cosmica d’amore  attraverso un </w:t>
      </w:r>
      <w:r>
        <w:rPr>
          <w:rFonts w:ascii="Angsana New" w:hAnsi="Angsana New" w:cs="Angsana New"/>
          <w:i/>
          <w:iCs/>
          <w:color w:val="FF1188"/>
          <w:sz w:val="36"/>
          <w:szCs w:val="36"/>
        </w:rPr>
        <w:t>UNICO CUORE</w:t>
      </w:r>
      <w:r>
        <w:rPr>
          <w:rFonts w:ascii="Angsana New" w:hAnsi="Angsana New" w:cs="Angsana New"/>
          <w:color w:val="FF1188"/>
          <w:sz w:val="36"/>
          <w:szCs w:val="36"/>
        </w:rPr>
        <w:t>.</w:t>
      </w:r>
    </w:p>
    <w:p w:rsidR="008E4E42" w:rsidRDefault="008E4E42" w:rsidP="008E4E42">
      <w:pPr>
        <w:jc w:val="center"/>
      </w:pPr>
      <w:r>
        <w:rPr>
          <w:rFonts w:ascii="Angsana New" w:hAnsi="Angsana New" w:cs="Angsana New"/>
          <w:color w:val="FF1188"/>
          <w:sz w:val="36"/>
          <w:szCs w:val="36"/>
        </w:rPr>
        <w:t>La vostra  Frequenza è cambiata. La</w:t>
      </w:r>
      <w:r>
        <w:rPr>
          <w:rFonts w:ascii="Angsana New" w:hAnsi="Angsana New" w:cs="Angsana New"/>
          <w:i/>
          <w:iCs/>
          <w:color w:val="FF1188"/>
          <w:sz w:val="36"/>
          <w:szCs w:val="36"/>
        </w:rPr>
        <w:t xml:space="preserve"> DIVINITA’</w:t>
      </w:r>
      <w:r>
        <w:rPr>
          <w:rFonts w:ascii="Angsana New" w:hAnsi="Angsana New" w:cs="Angsana New"/>
          <w:color w:val="FF1188"/>
          <w:sz w:val="36"/>
          <w:szCs w:val="36"/>
        </w:rPr>
        <w:t xml:space="preserve"> si manifesta senza più veli. Si manifesta nel corpo </w:t>
      </w:r>
      <w:r>
        <w:rPr>
          <w:rFonts w:ascii="Angsana New" w:hAnsi="Angsana New" w:cs="Angsana New"/>
          <w:i/>
          <w:iCs/>
          <w:color w:val="FF1188"/>
          <w:sz w:val="36"/>
          <w:szCs w:val="36"/>
        </w:rPr>
        <w:t>SACRO</w:t>
      </w:r>
      <w:r>
        <w:rPr>
          <w:rFonts w:ascii="Angsana New" w:hAnsi="Angsana New" w:cs="Angsana New"/>
          <w:color w:val="FF1188"/>
          <w:sz w:val="36"/>
          <w:szCs w:val="36"/>
        </w:rPr>
        <w:t xml:space="preserve">.  Si manifesta attraverso la Nuova Frequenza.  Si manifesta  attraverso la Nuova Vibrazione.  Si manifesta attraverso il Suono che diventa Parola, attraverso il  logos CRISTICO che diventa Forma. </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Tutto è pronto - Tu sei pronta.</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i/>
          <w:iCs/>
          <w:color w:val="FF1188"/>
          <w:sz w:val="36"/>
          <w:szCs w:val="36"/>
        </w:rPr>
        <w:lastRenderedPageBreak/>
        <w:t>A cosa ? per cosa, per chi?</w:t>
      </w:r>
    </w:p>
    <w:p w:rsidR="008E4E42" w:rsidRDefault="008E4E42" w:rsidP="008E4E42">
      <w:pPr>
        <w:jc w:val="center"/>
      </w:pPr>
      <w:r>
        <w:rPr>
          <w:rFonts w:ascii="Angsana New" w:hAnsi="Angsana New" w:cs="Angsana New"/>
          <w:color w:val="FF1188"/>
          <w:sz w:val="36"/>
          <w:szCs w:val="36"/>
        </w:rPr>
        <w:t xml:space="preserve">Incantevoli  Creature Divine,  </w:t>
      </w:r>
      <w:r>
        <w:rPr>
          <w:rFonts w:ascii="Angsana New" w:hAnsi="Angsana New" w:cs="Angsana New"/>
          <w:i/>
          <w:iCs/>
          <w:color w:val="FF1188"/>
          <w:sz w:val="36"/>
          <w:szCs w:val="36"/>
        </w:rPr>
        <w:t>l’unione</w:t>
      </w:r>
      <w:r>
        <w:rPr>
          <w:rFonts w:ascii="Angsana New" w:hAnsi="Angsana New" w:cs="Angsana New"/>
          <w:color w:val="FF1188"/>
          <w:sz w:val="36"/>
          <w:szCs w:val="36"/>
        </w:rPr>
        <w:t xml:space="preserve"> in  voi è  accaduta.  In questi mesi  l’energia delle Tre “D”   sta in voi   ancorandosi. Dalle visceri della Terra si apre il nuovo portale della Luce Celeste ivi si dipana un ruscello di Nuova acqua. Crespati cristalli di nuovi diamanti. </w:t>
      </w:r>
    </w:p>
    <w:p w:rsidR="008E4E42" w:rsidRDefault="008E4E42" w:rsidP="008E4E42">
      <w:pPr>
        <w:jc w:val="center"/>
      </w:pPr>
      <w:r>
        <w:rPr>
          <w:rFonts w:ascii="Angsana New" w:hAnsi="Angsana New" w:cs="Angsana New"/>
          <w:color w:val="FF1188"/>
          <w:sz w:val="36"/>
          <w:szCs w:val="36"/>
        </w:rPr>
        <w:t>La Tua Unione ti accoglie e accoglie colui che è stato da Te partorito.  Accoglie il Maschile senza più rivalsa, senza più rabbia né risentimento.  La  rabbia verso  il maschile non ha più senso, la ferita di Iside è guarita, la ferita di Maddalena è guarita. La rabbia verso il maschile fuori di Te è l’illusione che ti separa e ti distrae da TE STESSA.  Permetti al tuo Femminile Sacro di esprimersi nella sua NATURA e lascia che il tuo Maschile DIVINO si permetta di agire nella fiducia di sé e non di reagire nella paura di Te.</w:t>
      </w:r>
    </w:p>
    <w:p w:rsidR="008E4E42" w:rsidRDefault="008E4E42" w:rsidP="008E4E42">
      <w:pPr>
        <w:jc w:val="center"/>
      </w:pPr>
      <w:r>
        <w:rPr>
          <w:rFonts w:ascii="Angsana New" w:hAnsi="Angsana New" w:cs="Angsana New"/>
          <w:color w:val="FF1188"/>
          <w:sz w:val="36"/>
          <w:szCs w:val="36"/>
        </w:rPr>
        <w:t xml:space="preserve">Per esprimere il tuo Femminile Creativo dai voce al tuo Maschile Divino e ascolta la sua melodia.  Un Maschile che da sempre ti aspetta, che ti Ama. Un maschile al quale PERMETTERE di “sentire” - Un maschile al quale permettere di lasciare andare il bisogno di DIMOSTRARE, un maschile che riconosce la dolcezza della sua Forza e la Tenerezza della sua Virilità. </w:t>
      </w:r>
    </w:p>
    <w:p w:rsidR="008E4E42" w:rsidRDefault="008E4E42" w:rsidP="008E4E42">
      <w:pPr>
        <w:jc w:val="center"/>
      </w:pPr>
      <w:r>
        <w:rPr>
          <w:rFonts w:ascii="Angsana New" w:hAnsi="Angsana New" w:cs="Angsana New"/>
          <w:color w:val="FF1188"/>
          <w:sz w:val="36"/>
          <w:szCs w:val="36"/>
        </w:rPr>
        <w:t> Io Sono la Nuova Coscienza di Maria Maddalena e con Grazia gentile  a TE  vengo con un messaggio di Nuova Energia. L’energia della Nuova Vibrazione Terrena, dove tu DONNA Maestra di TE, divieni  Maestra degli occulti segreti,  ormai pronti per essere svelati.</w:t>
      </w:r>
    </w:p>
    <w:p w:rsidR="008E4E42" w:rsidRDefault="008E4E42" w:rsidP="008E4E42">
      <w:pPr>
        <w:jc w:val="center"/>
      </w:pPr>
      <w:r>
        <w:rPr>
          <w:rFonts w:ascii="Angsana New" w:hAnsi="Angsana New" w:cs="Angsana New"/>
          <w:i/>
          <w:iCs/>
          <w:color w:val="FF1188"/>
          <w:sz w:val="36"/>
          <w:szCs w:val="36"/>
        </w:rPr>
        <w:t> </w:t>
      </w:r>
    </w:p>
    <w:p w:rsidR="008E4E42" w:rsidRDefault="008E4E42" w:rsidP="008E4E42">
      <w:pPr>
        <w:jc w:val="center"/>
      </w:pPr>
      <w:r>
        <w:rPr>
          <w:rFonts w:ascii="Angsana New" w:hAnsi="Angsana New" w:cs="Angsana New"/>
          <w:i/>
          <w:iCs/>
          <w:color w:val="FF1188"/>
          <w:sz w:val="36"/>
          <w:szCs w:val="36"/>
        </w:rPr>
        <w:t>La ferita dell’utero Femminile è guarita e la ferita del CUORE dell‘uomo sta guarendo.</w:t>
      </w:r>
      <w:r>
        <w:rPr>
          <w:rFonts w:ascii="Angsana New" w:hAnsi="Angsana New" w:cs="Angsana New"/>
          <w:color w:val="FF1188"/>
          <w:sz w:val="36"/>
          <w:szCs w:val="36"/>
        </w:rPr>
        <w:t xml:space="preserve"> </w:t>
      </w:r>
    </w:p>
    <w:p w:rsidR="008E4E42" w:rsidRDefault="008E4E42" w:rsidP="008E4E42">
      <w:pPr>
        <w:jc w:val="center"/>
      </w:pPr>
      <w:r>
        <w:rPr>
          <w:rFonts w:ascii="Angsana New" w:hAnsi="Angsana New" w:cs="Angsana New"/>
          <w:color w:val="FF1188"/>
          <w:sz w:val="36"/>
          <w:szCs w:val="36"/>
        </w:rPr>
        <w:t xml:space="preserve">Si,  è nel cuore che l’uomo ha la sua ferita. Al di là di ciò che nel visibile si è manifestato nell’arco delle diverse ere, il Cuore Maschile ha una grande ferita, e ORA, nel tempo della DEA, è pronto a trasformare.  </w:t>
      </w:r>
      <w:r>
        <w:rPr>
          <w:rFonts w:ascii="Angsana New" w:hAnsi="Angsana New" w:cs="Angsana New"/>
          <w:i/>
          <w:iCs/>
          <w:color w:val="FF1188"/>
          <w:sz w:val="36"/>
          <w:szCs w:val="36"/>
        </w:rPr>
        <w:t>Il DOLORE</w:t>
      </w:r>
      <w:r>
        <w:rPr>
          <w:rFonts w:ascii="Angsana New" w:hAnsi="Angsana New" w:cs="Angsana New"/>
          <w:color w:val="FF1188"/>
          <w:sz w:val="36"/>
          <w:szCs w:val="36"/>
        </w:rPr>
        <w:t xml:space="preserve"> inflitto alla DONNA è il dolore che egli stesso ha esercitato al suo </w:t>
      </w:r>
      <w:r>
        <w:rPr>
          <w:rFonts w:ascii="Angsana New" w:hAnsi="Angsana New" w:cs="Angsana New"/>
          <w:i/>
          <w:iCs/>
          <w:color w:val="FF1188"/>
          <w:sz w:val="36"/>
          <w:szCs w:val="36"/>
        </w:rPr>
        <w:t>Potere Creativo.</w:t>
      </w:r>
      <w:r>
        <w:rPr>
          <w:rFonts w:ascii="Angsana New" w:hAnsi="Angsana New" w:cs="Angsana New"/>
          <w:color w:val="FF1188"/>
          <w:sz w:val="36"/>
          <w:szCs w:val="36"/>
        </w:rPr>
        <w:t xml:space="preserve"> La Paura di essere CREATORE ha bloccato il fluire della sua Maestria e riconoscendosi un falso POTERE, nella cecità di sé, ha stuprato se stesso. Violentando la Donna, ha violentato la sua Maestria  dando voce  all’ancestrale risentimento nei confronti dell’essere Femminile, nei confronti di Me, che dal Maestro fui scelta.  Ha stuprato la sua innata capacità di Creare, rincorrendo il ricordo dell’ utero, che oggi inizia a riconoscere nel proprio cuore. Ha preferito odiarsi e farsi odiare pur di non arrendersi al suo stesso amore creativo. </w:t>
      </w:r>
    </w:p>
    <w:p w:rsidR="008E4E42" w:rsidRDefault="008E4E42" w:rsidP="008E4E42">
      <w:pPr>
        <w:jc w:val="center"/>
      </w:pPr>
      <w:r>
        <w:rPr>
          <w:rFonts w:ascii="Angsana New" w:hAnsi="Angsana New" w:cs="Angsana New"/>
          <w:color w:val="FF1188"/>
          <w:sz w:val="36"/>
          <w:szCs w:val="36"/>
        </w:rPr>
        <w:t>Ora nel Tempo delle Tre “D” tutto è pronto.</w:t>
      </w:r>
    </w:p>
    <w:p w:rsidR="008E4E42" w:rsidRDefault="008E4E42" w:rsidP="008E4E42">
      <w:pPr>
        <w:jc w:val="center"/>
      </w:pPr>
      <w:r>
        <w:rPr>
          <w:rFonts w:ascii="Angsana New" w:hAnsi="Angsana New" w:cs="Angsana New"/>
          <w:color w:val="FF1188"/>
          <w:sz w:val="36"/>
          <w:szCs w:val="36"/>
        </w:rPr>
        <w:lastRenderedPageBreak/>
        <w:t xml:space="preserve">Il Maschile del Tempo di Roma,  grazie all’inconscia Paura del Femminile, si erse ad un falso Potere. ORA,  nel Tempo delle Tre  “ D ” il NUOVO MASCHILE con Amore si innamora di sé, e nell’amore impara a partorire la sua MAESTRIA. </w:t>
      </w:r>
    </w:p>
    <w:p w:rsidR="008E4E42" w:rsidRDefault="008E4E42" w:rsidP="008E4E42">
      <w:pPr>
        <w:jc w:val="center"/>
      </w:pPr>
      <w:r>
        <w:rPr>
          <w:rFonts w:ascii="Angsana New" w:hAnsi="Angsana New" w:cs="Angsana New"/>
          <w:color w:val="FF1188"/>
          <w:sz w:val="36"/>
          <w:szCs w:val="36"/>
        </w:rPr>
        <w:t xml:space="preserve">Ora, nel NUOVO TEMPO non è più Tempo. </w:t>
      </w:r>
    </w:p>
    <w:p w:rsidR="008E4E42" w:rsidRDefault="008E4E42" w:rsidP="008E4E42">
      <w:pPr>
        <w:jc w:val="center"/>
      </w:pPr>
      <w:r>
        <w:rPr>
          <w:rFonts w:ascii="Angsana New" w:hAnsi="Angsana New" w:cs="Angsana New"/>
          <w:color w:val="FF1188"/>
          <w:sz w:val="36"/>
          <w:szCs w:val="36"/>
        </w:rPr>
        <w:t xml:space="preserve">Non è più tempo che il Femminile  custodisca rancori verso chi ha avuto paura del suo stesso Potere, queste emozioni  rallentano l’espansione del Corpo di Luce che invece reclama l’ardente  desiderio di manifestarsi nella sua vera BELLEZZA. Nel mio tempo sulla Terra, il Maschile Divino  mi ha aiutata a Trasformarmi.  Mi ha insegnato ad Amarmi. ORA,  nel ritorno di ME,  attraverso il FEMININO SACRO, è il Seme </w:t>
      </w:r>
      <w:proofErr w:type="spellStart"/>
      <w:r>
        <w:rPr>
          <w:rFonts w:ascii="Angsana New" w:hAnsi="Angsana New" w:cs="Angsana New"/>
          <w:color w:val="FF1188"/>
          <w:sz w:val="36"/>
          <w:szCs w:val="36"/>
        </w:rPr>
        <w:t>Cristico</w:t>
      </w:r>
      <w:proofErr w:type="spellEnd"/>
      <w:r>
        <w:rPr>
          <w:rFonts w:ascii="Angsana New" w:hAnsi="Angsana New" w:cs="Angsana New"/>
          <w:color w:val="FF1188"/>
          <w:sz w:val="36"/>
          <w:szCs w:val="36"/>
        </w:rPr>
        <w:t xml:space="preserve"> Femminile che aiuta il Maschile. Questo cambio di frequenza, nel divenire della nuova Coscienza, permette dolcemente al Maschile di lasciarsi andare alla manifestazione della sua stessa Essenza.</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 xml:space="preserve">Con Grazia Gentile, a voi vengo per dirvi che questo porterà un grande Cambiamento nelle Relazioni Genitoriali , molte Donne si riconcilieranno con le Madri e lasceranno andare la ricerca dell’ideale  archetipo Paterno.  Molti uomini  si riconcilieranno con  i Padri senza più cercare nella Donna, l’imitazione della Madre.  Molte relazioni di coppia si formeranno  nel  piacere di stare con l'altro e non nella paura della mancanza dell’altro. </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 xml:space="preserve">Tu DONNA Grazie all’unione di Te stessa potrai aiutare il Maschile a </w:t>
      </w:r>
      <w:r>
        <w:rPr>
          <w:rFonts w:ascii="Angsana New" w:hAnsi="Angsana New" w:cs="Angsana New"/>
          <w:i/>
          <w:iCs/>
          <w:color w:val="FF1188"/>
          <w:sz w:val="36"/>
          <w:szCs w:val="36"/>
        </w:rPr>
        <w:t>Connettersi .</w:t>
      </w:r>
      <w:r>
        <w:rPr>
          <w:rFonts w:ascii="Angsana New" w:hAnsi="Angsana New" w:cs="Angsana New"/>
          <w:color w:val="FF1188"/>
          <w:sz w:val="36"/>
          <w:szCs w:val="36"/>
        </w:rPr>
        <w:t xml:space="preserve"> Il suono come vedi che uso è </w:t>
      </w:r>
      <w:r>
        <w:rPr>
          <w:rFonts w:ascii="Angsana New" w:hAnsi="Angsana New" w:cs="Angsana New"/>
          <w:i/>
          <w:iCs/>
          <w:color w:val="FF1188"/>
          <w:sz w:val="36"/>
          <w:szCs w:val="36"/>
        </w:rPr>
        <w:t>connetters</w:t>
      </w:r>
      <w:r>
        <w:rPr>
          <w:rFonts w:ascii="Angsana New" w:hAnsi="Angsana New" w:cs="Angsana New"/>
          <w:color w:val="FF1188"/>
          <w:sz w:val="36"/>
          <w:szCs w:val="36"/>
        </w:rPr>
        <w:t>i, non guarire. Nessun umano è malato, alcuni sono ancora sconnessi ma non malati. Questo, accadrà solo quando, nei confronti del maschile, lascerai andare il bisogno della sua attenzione, quando il virus della seduzione lascerà il posto all’essenza pura dell’amore che si nutre  solo di sé.</w:t>
      </w:r>
    </w:p>
    <w:p w:rsidR="008E4E42" w:rsidRDefault="008E4E42" w:rsidP="008E4E42">
      <w:pPr>
        <w:jc w:val="center"/>
      </w:pPr>
      <w:r>
        <w:rPr>
          <w:rFonts w:ascii="Angsana New" w:hAnsi="Angsana New" w:cs="Angsana New"/>
          <w:color w:val="FF1188"/>
          <w:sz w:val="36"/>
          <w:szCs w:val="36"/>
        </w:rPr>
        <w:t xml:space="preserve"> Quando ti esorto ad aiutare  il Maschile fuori di te, non sto dicendo di cadere nella VECCHIA ENERGIA della crocerossina o di perdonare perché ti piace sentirti dire che sei buona o di ergerti in MAESTRA nei confronti del Maschile. Questa dinamica è obsoleta e non è più utile alla tua espansione, sa di rivalsa, ti fa restare nella vecchia energia di ME, e nella Nuova Energia non ti serve.  Con Grazia gentile  ti invito a  restare UNITA A TE STESSA. Ti invito a permettere  al tuo </w:t>
      </w:r>
      <w:r>
        <w:rPr>
          <w:rFonts w:ascii="Angsana New" w:hAnsi="Angsana New" w:cs="Angsana New"/>
          <w:color w:val="FF1188"/>
          <w:sz w:val="36"/>
          <w:szCs w:val="36"/>
        </w:rPr>
        <w:lastRenderedPageBreak/>
        <w:t xml:space="preserve">Maschile interiore di intenerirsi  e al tuo Femminile di espandersi  nella sua naturale energia di MADRE Creatrice della vita. </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color w:val="FF1188"/>
          <w:sz w:val="36"/>
          <w:szCs w:val="36"/>
        </w:rPr>
        <w:t xml:space="preserve">Unita a Te Stessa potrai ACCOGLIERE e AMARE il MASCHILE  senza più pretese, senza più bisogni, senza più giudizi, senza più il bisogno di NUTRIRTI. Sii sensuale, non seducente, la tua anima è questo che ti chiede. </w:t>
      </w:r>
      <w:r>
        <w:rPr>
          <w:rFonts w:ascii="Angsana New" w:hAnsi="Angsana New" w:cs="Angsana New"/>
          <w:i/>
          <w:iCs/>
          <w:color w:val="FF1188"/>
          <w:sz w:val="36"/>
          <w:szCs w:val="36"/>
        </w:rPr>
        <w:t>La Sensualità è la Fiamma della tua Passione e la passione è la fiamma della Vita.</w:t>
      </w:r>
    </w:p>
    <w:p w:rsidR="008E4E42" w:rsidRDefault="008E4E42" w:rsidP="008E4E42">
      <w:pPr>
        <w:jc w:val="center"/>
      </w:pPr>
      <w:r>
        <w:rPr>
          <w:rFonts w:ascii="Angsana New" w:hAnsi="Angsana New" w:cs="Angsana New"/>
          <w:color w:val="FF1188"/>
          <w:sz w:val="36"/>
          <w:szCs w:val="36"/>
        </w:rPr>
        <w:t> </w:t>
      </w:r>
    </w:p>
    <w:p w:rsidR="008E4E42" w:rsidRDefault="008E4E42" w:rsidP="008E4E42">
      <w:pPr>
        <w:jc w:val="center"/>
      </w:pPr>
      <w:r>
        <w:rPr>
          <w:rFonts w:ascii="Angsana New" w:hAnsi="Angsana New" w:cs="Angsana New"/>
          <w:i/>
          <w:iCs/>
          <w:color w:val="FF1188"/>
          <w:sz w:val="36"/>
          <w:szCs w:val="36"/>
        </w:rPr>
        <w:t> </w:t>
      </w:r>
    </w:p>
    <w:p w:rsidR="008E4E42" w:rsidRDefault="008E4E42" w:rsidP="008E4E42">
      <w:pPr>
        <w:jc w:val="center"/>
      </w:pPr>
      <w:r>
        <w:rPr>
          <w:rFonts w:ascii="Angsana New" w:hAnsi="Angsana New" w:cs="Angsana New"/>
          <w:i/>
          <w:iCs/>
          <w:color w:val="FF1188"/>
          <w:sz w:val="36"/>
          <w:szCs w:val="36"/>
        </w:rPr>
        <w:t xml:space="preserve"> L’utero della Donna è nel ventre. L’utero dell’Uomo è nel Cuore. </w:t>
      </w:r>
    </w:p>
    <w:p w:rsidR="008E4E42" w:rsidRDefault="008E4E42" w:rsidP="008E4E42">
      <w:pPr>
        <w:jc w:val="center"/>
      </w:pPr>
      <w:r>
        <w:rPr>
          <w:rFonts w:ascii="Angsana New" w:hAnsi="Angsana New" w:cs="Angsana New"/>
          <w:i/>
          <w:iCs/>
          <w:color w:val="FF1188"/>
          <w:sz w:val="36"/>
          <w:szCs w:val="36"/>
        </w:rPr>
        <w:t xml:space="preserve">Come in Alto e in Basso Tutto ritorna e tutto accade. </w:t>
      </w:r>
    </w:p>
    <w:p w:rsidR="008E4E42" w:rsidRDefault="008E4E42" w:rsidP="008E4E42">
      <w:pPr>
        <w:jc w:val="center"/>
      </w:pPr>
      <w:r>
        <w:rPr>
          <w:rFonts w:ascii="Angsana New" w:hAnsi="Angsana New" w:cs="Angsana New"/>
          <w:i/>
          <w:iCs/>
          <w:color w:val="FF1188"/>
          <w:sz w:val="36"/>
          <w:szCs w:val="36"/>
        </w:rPr>
        <w:t> Con il Cuore di DIO tutto ritorna,  con l‘Utero  della DEA tutto  sta accadendo.</w:t>
      </w:r>
    </w:p>
    <w:p w:rsidR="008E4E42" w:rsidRDefault="008E4E42" w:rsidP="008E4E42">
      <w:pPr>
        <w:jc w:val="center"/>
      </w:pPr>
      <w:r>
        <w:rPr>
          <w:rFonts w:ascii="Angsana New" w:hAnsi="Angsana New" w:cs="Angsana New"/>
          <w:i/>
          <w:iCs/>
          <w:color w:val="FF1188"/>
          <w:sz w:val="36"/>
          <w:szCs w:val="36"/>
        </w:rPr>
        <w:t> </w:t>
      </w:r>
    </w:p>
    <w:p w:rsidR="008E4E42" w:rsidRDefault="008E4E42" w:rsidP="008E4E42">
      <w:pPr>
        <w:jc w:val="center"/>
      </w:pPr>
      <w:r>
        <w:rPr>
          <w:rFonts w:ascii="Angsana New" w:hAnsi="Angsana New" w:cs="Angsana New"/>
          <w:i/>
          <w:iCs/>
          <w:color w:val="FF1188"/>
          <w:sz w:val="36"/>
          <w:szCs w:val="36"/>
        </w:rPr>
        <w:t> </w:t>
      </w:r>
    </w:p>
    <w:p w:rsidR="008E4E42" w:rsidRDefault="008E4E42" w:rsidP="008E4E42">
      <w:pPr>
        <w:jc w:val="center"/>
      </w:pPr>
      <w:r>
        <w:rPr>
          <w:rFonts w:ascii="Angsana New" w:hAnsi="Angsana New" w:cs="Angsana New"/>
          <w:i/>
          <w:iCs/>
          <w:color w:val="FF1188"/>
          <w:sz w:val="36"/>
          <w:szCs w:val="36"/>
        </w:rPr>
        <w:t xml:space="preserve">Vi accolgo nel cuore cristallino della Terra, anime luminose.   Gioioso risveglio a chi Fede ha nel Nuovo Tempo. Parlo di Fede non di religione – la RELIGIONE del NUOVO TEMPO è  la Maestria di </w:t>
      </w:r>
      <w:proofErr w:type="spellStart"/>
      <w:r>
        <w:rPr>
          <w:rFonts w:ascii="Angsana New" w:hAnsi="Angsana New" w:cs="Angsana New"/>
          <w:i/>
          <w:iCs/>
          <w:color w:val="FF1188"/>
          <w:sz w:val="36"/>
          <w:szCs w:val="36"/>
        </w:rPr>
        <w:t>Te…</w:t>
      </w:r>
      <w:proofErr w:type="spellEnd"/>
    </w:p>
    <w:p w:rsidR="008E4E42" w:rsidRDefault="008E4E42" w:rsidP="008E4E42">
      <w:pPr>
        <w:jc w:val="center"/>
      </w:pPr>
      <w:r>
        <w:rPr>
          <w:rFonts w:ascii="Angsana New" w:hAnsi="Angsana New" w:cs="Angsana New"/>
          <w:i/>
          <w:iCs/>
          <w:color w:val="FF1188"/>
          <w:sz w:val="36"/>
          <w:szCs w:val="36"/>
        </w:rPr>
        <w:t xml:space="preserve">e la MAESTRIA di TE è la manifestazione del Seme CRISTICO Femminile  e Maschile,  che nel Divino- Umano si manifesta. Nel Nuovo Tempo non c’ è un Cristo che scende in un corpo fisico per poi morire su una croce. Non c’è una DONNA che viene fraintesa, occultata, e additata a PROSTITUTA.   C’è l’essere androgino che si Risveglia, riconoscendosi nell’equità del Seme </w:t>
      </w:r>
      <w:proofErr w:type="spellStart"/>
      <w:r>
        <w:rPr>
          <w:rFonts w:ascii="Angsana New" w:hAnsi="Angsana New" w:cs="Angsana New"/>
          <w:i/>
          <w:iCs/>
          <w:color w:val="FF1188"/>
          <w:sz w:val="36"/>
          <w:szCs w:val="36"/>
        </w:rPr>
        <w:t>Cristico</w:t>
      </w:r>
      <w:proofErr w:type="spellEnd"/>
      <w:r>
        <w:rPr>
          <w:rFonts w:ascii="Angsana New" w:hAnsi="Angsana New" w:cs="Angsana New"/>
          <w:i/>
          <w:iCs/>
          <w:color w:val="FF1188"/>
          <w:sz w:val="36"/>
          <w:szCs w:val="36"/>
        </w:rPr>
        <w:t xml:space="preserve">, e attraverso il Corpo Fisico,  sperimenta la Gioia e la Passione dell’esistenza  UMANA. </w:t>
      </w:r>
    </w:p>
    <w:p w:rsidR="008E4E42" w:rsidRDefault="008E4E42" w:rsidP="008E4E42">
      <w:pPr>
        <w:jc w:val="center"/>
      </w:pPr>
      <w:r>
        <w:rPr>
          <w:rFonts w:ascii="Angsana New" w:hAnsi="Angsana New" w:cs="Angsana New"/>
          <w:i/>
          <w:iCs/>
          <w:color w:val="FF1188"/>
          <w:sz w:val="36"/>
          <w:szCs w:val="36"/>
        </w:rPr>
        <w:t>Vi amo profondamente</w:t>
      </w:r>
    </w:p>
    <w:p w:rsidR="008E4E42" w:rsidRDefault="008E4E42" w:rsidP="008E4E42">
      <w:pPr>
        <w:jc w:val="center"/>
      </w:pPr>
      <w:r>
        <w:rPr>
          <w:rFonts w:ascii="Angsana New" w:hAnsi="Angsana New" w:cs="Angsana New"/>
          <w:i/>
          <w:iCs/>
          <w:color w:val="FF1188"/>
          <w:sz w:val="36"/>
          <w:szCs w:val="36"/>
        </w:rPr>
        <w:t>Nel nome della Rosa così Sia</w:t>
      </w:r>
    </w:p>
    <w:p w:rsidR="008E4E42" w:rsidRDefault="008E4E42" w:rsidP="008E4E42">
      <w:pPr>
        <w:jc w:val="center"/>
      </w:pPr>
      <w:r>
        <w:rPr>
          <w:rFonts w:ascii="Angsana New" w:hAnsi="Angsana New" w:cs="Angsana New"/>
          <w:i/>
          <w:iCs/>
          <w:color w:val="FF1188"/>
          <w:sz w:val="36"/>
          <w:szCs w:val="36"/>
        </w:rPr>
        <w:t> </w:t>
      </w:r>
    </w:p>
    <w:p w:rsidR="008E4E42" w:rsidRDefault="008E4E42" w:rsidP="008E4E42">
      <w:pPr>
        <w:jc w:val="center"/>
      </w:pPr>
      <w:proofErr w:type="spellStart"/>
      <w:r>
        <w:rPr>
          <w:rFonts w:ascii="Angsana New" w:hAnsi="Angsana New" w:cs="Angsana New"/>
          <w:i/>
          <w:iCs/>
          <w:color w:val="FF1188"/>
          <w:sz w:val="36"/>
          <w:szCs w:val="36"/>
        </w:rPr>
        <w:t>Shekirà</w:t>
      </w:r>
      <w:proofErr w:type="spellEnd"/>
      <w:r>
        <w:rPr>
          <w:rFonts w:ascii="Angsana New" w:hAnsi="Angsana New" w:cs="Angsana New"/>
          <w:i/>
          <w:iCs/>
          <w:color w:val="FF1188"/>
          <w:sz w:val="36"/>
          <w:szCs w:val="36"/>
        </w:rPr>
        <w:t xml:space="preserve">  </w:t>
      </w:r>
      <w:proofErr w:type="spellStart"/>
      <w:r>
        <w:rPr>
          <w:rFonts w:ascii="Angsana New" w:hAnsi="Angsana New" w:cs="Angsana New"/>
          <w:i/>
          <w:iCs/>
          <w:color w:val="FF1188"/>
          <w:sz w:val="36"/>
          <w:szCs w:val="36"/>
        </w:rPr>
        <w:t>-Shekirà</w:t>
      </w:r>
      <w:proofErr w:type="spellEnd"/>
      <w:r>
        <w:rPr>
          <w:rFonts w:ascii="Angsana New" w:hAnsi="Angsana New" w:cs="Angsana New"/>
          <w:i/>
          <w:iCs/>
          <w:color w:val="FF1188"/>
          <w:sz w:val="36"/>
          <w:szCs w:val="36"/>
        </w:rPr>
        <w:t xml:space="preserve"> </w:t>
      </w:r>
      <w:proofErr w:type="spellStart"/>
      <w:r>
        <w:rPr>
          <w:rFonts w:ascii="Angsana New" w:hAnsi="Angsana New" w:cs="Angsana New"/>
          <w:i/>
          <w:iCs/>
          <w:color w:val="FF1188"/>
          <w:sz w:val="36"/>
          <w:szCs w:val="36"/>
        </w:rPr>
        <w:t>–Shekirà</w:t>
      </w:r>
      <w:proofErr w:type="spellEnd"/>
      <w:r>
        <w:rPr>
          <w:color w:val="FF1188"/>
        </w:rPr>
        <w:t> </w:t>
      </w:r>
    </w:p>
    <w:p w:rsidR="008E4E42" w:rsidRDefault="008E4E42" w:rsidP="008E4E42">
      <w:pPr>
        <w:pStyle w:val="NormaleWeb"/>
        <w:spacing w:before="13" w:beforeAutospacing="0" w:after="13" w:afterAutospacing="0"/>
        <w:jc w:val="center"/>
      </w:pPr>
      <w:r>
        <w:t> </w:t>
      </w:r>
    </w:p>
    <w:p w:rsidR="008E4E42" w:rsidRDefault="008E4E42" w:rsidP="008E4E42">
      <w:pPr>
        <w:pStyle w:val="NormaleWeb"/>
        <w:spacing w:before="13" w:beforeAutospacing="0" w:after="13" w:afterAutospacing="0"/>
        <w:jc w:val="center"/>
      </w:pPr>
      <w:r>
        <w:t> </w:t>
      </w:r>
    </w:p>
    <w:p w:rsidR="008E4E42" w:rsidRDefault="008E4E42" w:rsidP="008E4E42">
      <w:pPr>
        <w:pStyle w:val="NormaleWeb"/>
        <w:spacing w:before="13" w:beforeAutospacing="0" w:after="13" w:afterAutospacing="0"/>
        <w:jc w:val="center"/>
        <w:rPr>
          <w:rFonts w:ascii="Angsana New" w:hAnsi="Angsana New" w:cs="Angsana New"/>
          <w:b/>
          <w:bCs/>
          <w:i/>
          <w:iCs/>
          <w:color w:val="FF1188"/>
          <w:sz w:val="36"/>
          <w:szCs w:val="36"/>
        </w:rPr>
      </w:pPr>
      <w:r>
        <w:rPr>
          <w:rFonts w:ascii="Angsana New" w:hAnsi="Angsana New" w:cs="Angsana New"/>
          <w:b/>
          <w:bCs/>
          <w:i/>
          <w:iCs/>
          <w:color w:val="FF1188"/>
          <w:sz w:val="36"/>
          <w:szCs w:val="36"/>
        </w:rPr>
        <w:t xml:space="preserve">~ </w:t>
      </w:r>
      <w:proofErr w:type="spellStart"/>
      <w:r>
        <w:rPr>
          <w:rFonts w:ascii="Angsana New" w:hAnsi="Angsana New" w:cs="Angsana New"/>
          <w:b/>
          <w:bCs/>
          <w:i/>
          <w:iCs/>
          <w:color w:val="FF1188"/>
          <w:sz w:val="36"/>
          <w:szCs w:val="36"/>
        </w:rPr>
        <w:t>Myriam</w:t>
      </w:r>
      <w:proofErr w:type="spellEnd"/>
      <w:r>
        <w:rPr>
          <w:rFonts w:ascii="Angsana New" w:hAnsi="Angsana New" w:cs="Angsana New"/>
          <w:b/>
          <w:bCs/>
          <w:i/>
          <w:iCs/>
          <w:color w:val="FF1188"/>
          <w:sz w:val="36"/>
          <w:szCs w:val="36"/>
        </w:rPr>
        <w:t xml:space="preserve"> ~</w:t>
      </w:r>
    </w:p>
    <w:p w:rsidR="008E4E42" w:rsidRDefault="008E4E42" w:rsidP="008E4E42">
      <w:pPr>
        <w:pStyle w:val="NormaleWeb"/>
        <w:spacing w:before="13" w:beforeAutospacing="0" w:after="13" w:afterAutospacing="0"/>
        <w:jc w:val="center"/>
        <w:rPr>
          <w:rFonts w:ascii="Angsana New" w:hAnsi="Angsana New" w:cs="Angsana New"/>
          <w:b/>
          <w:bCs/>
          <w:i/>
          <w:iCs/>
          <w:color w:val="FF1188"/>
          <w:sz w:val="36"/>
          <w:szCs w:val="36"/>
        </w:rPr>
      </w:pPr>
    </w:p>
    <w:p w:rsidR="008E4E42" w:rsidRPr="000E2E0B" w:rsidRDefault="008E4E42" w:rsidP="008E4E42">
      <w:pPr>
        <w:spacing w:line="480" w:lineRule="auto"/>
        <w:jc w:val="center"/>
        <w:rPr>
          <w:b/>
          <w:color w:val="000080"/>
          <w:sz w:val="28"/>
          <w:szCs w:val="28"/>
        </w:rPr>
      </w:pPr>
      <w:r>
        <w:rPr>
          <w:b/>
          <w:color w:val="000080"/>
          <w:sz w:val="32"/>
        </w:rPr>
        <w:lastRenderedPageBreak/>
        <w:t xml:space="preserve">Movimenti </w:t>
      </w:r>
      <w:proofErr w:type="spellStart"/>
      <w:r>
        <w:rPr>
          <w:b/>
          <w:color w:val="000080"/>
          <w:sz w:val="32"/>
        </w:rPr>
        <w:t>animici</w:t>
      </w:r>
      <w:proofErr w:type="spellEnd"/>
      <w:r w:rsidRPr="000E2E0B">
        <w:rPr>
          <w:b/>
          <w:color w:val="000080"/>
          <w:sz w:val="32"/>
        </w:rPr>
        <w:t>, 1</w:t>
      </w:r>
    </w:p>
    <w:p w:rsidR="008E4E42" w:rsidRPr="000E2E0B" w:rsidRDefault="008E4E42" w:rsidP="008E4E42">
      <w:pPr>
        <w:spacing w:line="360" w:lineRule="auto"/>
        <w:jc w:val="center"/>
        <w:rPr>
          <w:b/>
          <w:color w:val="000080"/>
          <w:sz w:val="28"/>
        </w:rPr>
      </w:pPr>
      <w:r w:rsidRPr="000E2E0B">
        <w:rPr>
          <w:b/>
          <w:color w:val="000080"/>
          <w:sz w:val="28"/>
        </w:rPr>
        <w:t>Auckland – Nuova Zelanda</w:t>
      </w:r>
    </w:p>
    <w:p w:rsidR="008E4E42" w:rsidRPr="000E2E0B" w:rsidRDefault="008E4E42" w:rsidP="008E4E42">
      <w:pPr>
        <w:spacing w:line="360" w:lineRule="auto"/>
        <w:jc w:val="center"/>
        <w:rPr>
          <w:b/>
          <w:color w:val="000080"/>
          <w:sz w:val="28"/>
        </w:rPr>
      </w:pPr>
      <w:r w:rsidRPr="000E2E0B">
        <w:rPr>
          <w:b/>
          <w:color w:val="000080"/>
          <w:sz w:val="28"/>
        </w:rPr>
        <w:t>22 marzo 2014</w:t>
      </w:r>
    </w:p>
    <w:p w:rsidR="008E4E42" w:rsidRPr="000E2E0B" w:rsidRDefault="008E4E42" w:rsidP="008E4E42">
      <w:pPr>
        <w:spacing w:line="360" w:lineRule="auto"/>
        <w:jc w:val="center"/>
        <w:rPr>
          <w:b/>
          <w:color w:val="000080"/>
        </w:rPr>
      </w:pPr>
      <w:proofErr w:type="spellStart"/>
      <w:r w:rsidRPr="000E2E0B">
        <w:rPr>
          <w:b/>
          <w:color w:val="000080"/>
        </w:rPr>
        <w:t>Kryon</w:t>
      </w:r>
      <w:proofErr w:type="spellEnd"/>
      <w:r w:rsidRPr="000E2E0B">
        <w:rPr>
          <w:b/>
          <w:color w:val="000080"/>
        </w:rPr>
        <w:t xml:space="preserve"> canalizzato da Lee Carroll </w:t>
      </w:r>
    </w:p>
    <w:p w:rsidR="008E4E42" w:rsidRPr="000E2E0B" w:rsidRDefault="008E4E42" w:rsidP="008E4E42">
      <w:pPr>
        <w:spacing w:line="360" w:lineRule="auto"/>
        <w:jc w:val="center"/>
        <w:rPr>
          <w:b/>
          <w:color w:val="000080"/>
        </w:rPr>
      </w:pPr>
    </w:p>
    <w:p w:rsidR="008E4E42" w:rsidRPr="000E2E0B" w:rsidRDefault="008E4E42" w:rsidP="008E4E42">
      <w:pPr>
        <w:pBdr>
          <w:top w:val="single" w:sz="4" w:space="1" w:color="auto"/>
          <w:left w:val="single" w:sz="4" w:space="4" w:color="auto"/>
          <w:bottom w:val="single" w:sz="4" w:space="1" w:color="auto"/>
          <w:right w:val="single" w:sz="4" w:space="4" w:color="auto"/>
        </w:pBdr>
        <w:jc w:val="both"/>
        <w:rPr>
          <w:b/>
          <w:sz w:val="20"/>
        </w:rPr>
      </w:pPr>
      <w:r w:rsidRPr="000E2E0B">
        <w:rPr>
          <w:b/>
          <w:sz w:val="20"/>
        </w:rPr>
        <w:t>Le informazioni qui sotto riportate sono gratuite e disponibili per essere stampate, copiate e distribuite a piacere. Il loro copyright, comunque, ne proibisce la vendita in qualsiasi forma tranne che per l’editore.</w:t>
      </w:r>
    </w:p>
    <w:p w:rsidR="008E4E42" w:rsidRPr="000E2E0B" w:rsidRDefault="008E4E42" w:rsidP="008E4E42">
      <w:pPr>
        <w:jc w:val="both"/>
        <w:rPr>
          <w:b/>
        </w:rPr>
      </w:pPr>
    </w:p>
    <w:p w:rsidR="008E4E42" w:rsidRPr="000E2E0B" w:rsidRDefault="008E4E42" w:rsidP="008E4E42">
      <w:pPr>
        <w:pBdr>
          <w:top w:val="single" w:sz="4" w:space="1" w:color="auto"/>
          <w:left w:val="single" w:sz="4" w:space="4" w:color="auto"/>
          <w:bottom w:val="single" w:sz="4" w:space="1" w:color="auto"/>
          <w:right w:val="single" w:sz="4" w:space="4" w:color="auto"/>
        </w:pBdr>
        <w:jc w:val="both"/>
        <w:rPr>
          <w:rFonts w:ascii="Arial" w:hAnsi="Arial"/>
          <w:b/>
          <w:color w:val="800000"/>
          <w:sz w:val="20"/>
          <w:szCs w:val="20"/>
        </w:rPr>
      </w:pPr>
      <w:r w:rsidRPr="000E2E0B">
        <w:rPr>
          <w:sz w:val="20"/>
          <w:szCs w:val="20"/>
        </w:rPr>
        <w:t xml:space="preserve">Questa canalizzazione è stata rivista [da Lee e </w:t>
      </w:r>
      <w:proofErr w:type="spellStart"/>
      <w:r w:rsidRPr="000E2E0B">
        <w:rPr>
          <w:sz w:val="20"/>
          <w:szCs w:val="20"/>
        </w:rPr>
        <w:t>Kryon</w:t>
      </w:r>
      <w:proofErr w:type="spellEnd"/>
      <w:r w:rsidRPr="000E2E0B">
        <w:rPr>
          <w:sz w:val="20"/>
          <w:szCs w:val="20"/>
        </w:rPr>
        <w:t xml:space="preserve">] per chiarirne la comprensione a chi la legge. Spesso ciò che avviene dal vivo ha in sé un’energia comunicativa che la trascrizione non è in grado di rendere. </w:t>
      </w:r>
    </w:p>
    <w:p w:rsidR="008E4E42" w:rsidRPr="000E2E0B" w:rsidRDefault="008E4E42" w:rsidP="008E4E42">
      <w:pPr>
        <w:jc w:val="both"/>
        <w:rPr>
          <w:b/>
        </w:rPr>
      </w:pPr>
    </w:p>
    <w:p w:rsidR="008E4E42" w:rsidRPr="000E2E0B" w:rsidRDefault="008E4E42" w:rsidP="008E4E42">
      <w:pPr>
        <w:jc w:val="both"/>
        <w:rPr>
          <w:szCs w:val="28"/>
        </w:rPr>
      </w:pPr>
    </w:p>
    <w:p w:rsidR="008E4E42" w:rsidRPr="000E2E0B" w:rsidRDefault="008E4E42" w:rsidP="008E4E42">
      <w:pPr>
        <w:spacing w:after="240" w:line="276" w:lineRule="auto"/>
        <w:jc w:val="both"/>
        <w:rPr>
          <w:szCs w:val="28"/>
        </w:rPr>
      </w:pPr>
      <w:r w:rsidRPr="000E2E0B">
        <w:rPr>
          <w:szCs w:val="28"/>
        </w:rPr>
        <w:t xml:space="preserve">Salve, miei cari, Io sono </w:t>
      </w:r>
      <w:proofErr w:type="spellStart"/>
      <w:r w:rsidRPr="000E2E0B">
        <w:rPr>
          <w:szCs w:val="28"/>
        </w:rPr>
        <w:t>Kryon</w:t>
      </w:r>
      <w:proofErr w:type="spellEnd"/>
      <w:r w:rsidRPr="000E2E0B">
        <w:rPr>
          <w:szCs w:val="28"/>
        </w:rPr>
        <w:t xml:space="preserve"> del Servizio Magnetico. </w:t>
      </w:r>
    </w:p>
    <w:p w:rsidR="008E4E42" w:rsidRPr="000E2E0B" w:rsidRDefault="008E4E42" w:rsidP="008E4E42">
      <w:pPr>
        <w:spacing w:after="240" w:line="276" w:lineRule="auto"/>
        <w:jc w:val="both"/>
        <w:rPr>
          <w:szCs w:val="28"/>
        </w:rPr>
      </w:pPr>
      <w:r w:rsidRPr="000E2E0B">
        <w:rPr>
          <w:szCs w:val="28"/>
        </w:rPr>
        <w:t>Il messaggio che segue è esattamente quello che il mio partner pensava che dovesse essere. Con il mio partner [Lee] utilizzo un protocollo che lui riconosce: ha l’opportunità di migliorare un messaggio che “sente” per la prima volta in un luogo e che sarà trasmesso in un altro. Poiché può esitare a ripetere una canalizzazione, se “sa” che la cosa è appropriata è più predisposto a farlo. La settimana scorsa abbiamo interrotto la registrazione durante una canalizzazione. Quando succede senza che ci siano evidenti motivi 3D o problemi tecnici, ciò diventa il “segnale” di tornare a sedersi e canalizzare di nuovo lo stesso messaggio così da poterlo poi registrare e trascrivere. La struttura è la stessa e l’espressione verbale davvero simile, ma l’informazione risulterà migliorata.</w:t>
      </w:r>
    </w:p>
    <w:p w:rsidR="008E4E42" w:rsidRPr="000E2E0B" w:rsidRDefault="008E4E42" w:rsidP="008E4E42">
      <w:pPr>
        <w:spacing w:after="240" w:line="276" w:lineRule="auto"/>
        <w:jc w:val="both"/>
        <w:rPr>
          <w:szCs w:val="28"/>
        </w:rPr>
      </w:pPr>
      <w:r w:rsidRPr="000E2E0B">
        <w:rPr>
          <w:szCs w:val="28"/>
        </w:rPr>
        <w:t>Cari Esseri Umani, voi volete “singolarizzare” ogni cosa. Avete la tendenza a prendere quello che capite nella vostra dimensione e di applicarlo su Dio. Non ci sorprende che lo facciate e non c’è giudizio, poiché è tutto quello di cui potete servirvi come guida. La vostra realtà per voi</w:t>
      </w:r>
      <w:r w:rsidRPr="00810430">
        <w:rPr>
          <w:szCs w:val="28"/>
        </w:rPr>
        <w:t xml:space="preserve"> </w:t>
      </w:r>
      <w:r w:rsidRPr="000E2E0B">
        <w:rPr>
          <w:szCs w:val="28"/>
        </w:rPr>
        <w:t xml:space="preserve">è </w:t>
      </w:r>
      <w:r>
        <w:rPr>
          <w:szCs w:val="28"/>
        </w:rPr>
        <w:t xml:space="preserve">la </w:t>
      </w:r>
      <w:r w:rsidRPr="000E2E0B">
        <w:rPr>
          <w:szCs w:val="28"/>
        </w:rPr>
        <w:t xml:space="preserve">realtà, e quindi la applicate anche su Dio. È quello che conoscete. Tuttavia, sta a me darvi di nuovo questa spiegazione su ciò che voi chiamate anima Umana, che non è proprio per nulla </w:t>
      </w:r>
      <w:r w:rsidRPr="000E2E0B">
        <w:rPr>
          <w:i/>
          <w:szCs w:val="28"/>
        </w:rPr>
        <w:t>Umana.</w:t>
      </w:r>
    </w:p>
    <w:p w:rsidR="008E4E42" w:rsidRPr="000E2E0B" w:rsidRDefault="008E4E42" w:rsidP="008E4E42">
      <w:pPr>
        <w:spacing w:after="240" w:line="276" w:lineRule="auto"/>
        <w:jc w:val="both"/>
        <w:rPr>
          <w:szCs w:val="28"/>
        </w:rPr>
      </w:pPr>
      <w:r w:rsidRPr="000E2E0B">
        <w:rPr>
          <w:szCs w:val="28"/>
        </w:rPr>
        <w:t xml:space="preserve">Vorrei dirvi questo: la Fonte Creatrice dell’Universo c’è sempre stata e sempre ci sarà. Quello di cui ora parliamo è quel che voi chiamate </w:t>
      </w:r>
      <w:r w:rsidRPr="000E2E0B">
        <w:rPr>
          <w:i/>
          <w:szCs w:val="28"/>
        </w:rPr>
        <w:t>Fonte Creatrice</w:t>
      </w:r>
      <w:r w:rsidRPr="000E2E0B">
        <w:rPr>
          <w:szCs w:val="28"/>
        </w:rPr>
        <w:t xml:space="preserve">, ciò che avete definito come </w:t>
      </w:r>
      <w:r w:rsidRPr="000E2E0B">
        <w:rPr>
          <w:i/>
          <w:szCs w:val="28"/>
        </w:rPr>
        <w:t>Dio</w:t>
      </w:r>
      <w:r w:rsidRPr="000E2E0B">
        <w:rPr>
          <w:szCs w:val="28"/>
        </w:rPr>
        <w:t xml:space="preserve"> o </w:t>
      </w:r>
      <w:r w:rsidRPr="000E2E0B">
        <w:rPr>
          <w:i/>
          <w:szCs w:val="28"/>
        </w:rPr>
        <w:t>Spirito</w:t>
      </w:r>
      <w:r w:rsidRPr="000E2E0B">
        <w:rPr>
          <w:szCs w:val="28"/>
        </w:rPr>
        <w:t xml:space="preserve">. Se diceste che questo concetto include il frammento di </w:t>
      </w:r>
      <w:r w:rsidRPr="000E2E0B">
        <w:rPr>
          <w:i/>
          <w:szCs w:val="28"/>
        </w:rPr>
        <w:t>tutto ciò che è</w:t>
      </w:r>
      <w:r w:rsidRPr="000E2E0B">
        <w:rPr>
          <w:szCs w:val="28"/>
        </w:rPr>
        <w:t xml:space="preserve">, avreste ragione. Questa Fonte esisteva prima ancora dell’esistenza di questo Universo. È lei l’origine di tutto ciò che ovunque esiste, compresi gli universi prima del vostro e quelli che ora coesistono con il vostro. È l’origine delle cose che conoscete, di quelle di cui non conoscete nulla e di quelle che non conoscerete mai. Questa è la Fonte Creatrice che voi chiamate Dio. È un </w:t>
      </w:r>
      <w:r w:rsidRPr="000E2E0B">
        <w:rPr>
          <w:i/>
          <w:szCs w:val="28"/>
        </w:rPr>
        <w:t>brodo quantico di energia</w:t>
      </w:r>
      <w:r w:rsidRPr="000E2E0B">
        <w:rPr>
          <w:szCs w:val="28"/>
        </w:rPr>
        <w:t xml:space="preserve"> che va ben oltre la fisica che conoscete.</w:t>
      </w:r>
    </w:p>
    <w:p w:rsidR="008E4E42" w:rsidRPr="000E2E0B" w:rsidRDefault="008E4E42" w:rsidP="008E4E42">
      <w:pPr>
        <w:spacing w:after="240" w:line="276" w:lineRule="auto"/>
        <w:jc w:val="both"/>
        <w:rPr>
          <w:szCs w:val="28"/>
        </w:rPr>
      </w:pPr>
      <w:r w:rsidRPr="000E2E0B">
        <w:rPr>
          <w:szCs w:val="28"/>
        </w:rPr>
        <w:t xml:space="preserve">È in un ambito di realtà completamente a sé stante: </w:t>
      </w:r>
      <w:r w:rsidRPr="000E2E0B">
        <w:rPr>
          <w:i/>
          <w:szCs w:val="28"/>
          <w:u w:val="single"/>
        </w:rPr>
        <w:t>è</w:t>
      </w:r>
      <w:r w:rsidRPr="000E2E0B">
        <w:rPr>
          <w:szCs w:val="28"/>
        </w:rPr>
        <w:t xml:space="preserve"> Dio. È una cosa spettacolare e meravigliosa, e </w:t>
      </w:r>
      <w:r>
        <w:rPr>
          <w:szCs w:val="28"/>
        </w:rPr>
        <w:t>tu</w:t>
      </w:r>
      <w:r w:rsidRPr="000E2E0B">
        <w:rPr>
          <w:szCs w:val="28"/>
        </w:rPr>
        <w:t xml:space="preserve"> c’er</w:t>
      </w:r>
      <w:r>
        <w:rPr>
          <w:szCs w:val="28"/>
        </w:rPr>
        <w:t>i</w:t>
      </w:r>
      <w:r w:rsidRPr="000E2E0B">
        <w:rPr>
          <w:szCs w:val="28"/>
        </w:rPr>
        <w:t>! C’er</w:t>
      </w:r>
      <w:r>
        <w:rPr>
          <w:szCs w:val="28"/>
        </w:rPr>
        <w:t>i</w:t>
      </w:r>
      <w:r w:rsidRPr="000E2E0B">
        <w:rPr>
          <w:szCs w:val="28"/>
        </w:rPr>
        <w:t xml:space="preserve"> perché </w:t>
      </w:r>
      <w:r>
        <w:rPr>
          <w:szCs w:val="28"/>
        </w:rPr>
        <w:t>tu –</w:t>
      </w:r>
      <w:r w:rsidRPr="000E2E0B">
        <w:rPr>
          <w:szCs w:val="28"/>
        </w:rPr>
        <w:t xml:space="preserve"> la </w:t>
      </w:r>
      <w:r>
        <w:rPr>
          <w:szCs w:val="28"/>
        </w:rPr>
        <w:t>tua</w:t>
      </w:r>
      <w:r w:rsidRPr="000E2E0B">
        <w:rPr>
          <w:szCs w:val="28"/>
        </w:rPr>
        <w:t xml:space="preserve"> stessa essenza</w:t>
      </w:r>
      <w:r>
        <w:rPr>
          <w:szCs w:val="28"/>
        </w:rPr>
        <w:t xml:space="preserve"> –</w:t>
      </w:r>
      <w:r w:rsidRPr="000E2E0B">
        <w:rPr>
          <w:szCs w:val="28"/>
        </w:rPr>
        <w:t xml:space="preserve"> fa parte di quest’ambito che è Dio. Voglio che lo capiate davvero bene: </w:t>
      </w:r>
      <w:r>
        <w:rPr>
          <w:szCs w:val="28"/>
        </w:rPr>
        <w:t>riesci</w:t>
      </w:r>
      <w:r w:rsidRPr="000E2E0B">
        <w:rPr>
          <w:szCs w:val="28"/>
        </w:rPr>
        <w:t xml:space="preserve"> a immaginare com’è essere in </w:t>
      </w:r>
      <w:r>
        <w:rPr>
          <w:szCs w:val="28"/>
        </w:rPr>
        <w:t>tale</w:t>
      </w:r>
      <w:r w:rsidRPr="000E2E0B">
        <w:rPr>
          <w:szCs w:val="28"/>
        </w:rPr>
        <w:t xml:space="preserve"> realtà? È uno stato che </w:t>
      </w:r>
      <w:r>
        <w:rPr>
          <w:szCs w:val="28"/>
        </w:rPr>
        <w:t>t</w:t>
      </w:r>
      <w:r w:rsidRPr="000E2E0B">
        <w:rPr>
          <w:szCs w:val="28"/>
        </w:rPr>
        <w:t xml:space="preserve">i permette di vedere, letteralmente, ogni parte del vostro bellissimo Universo, compreso il momento stesso della creazione. Immagina di essere davanti a una supernova, osservarla esplodere, vederne tutta </w:t>
      </w:r>
      <w:r w:rsidRPr="000E2E0B">
        <w:rPr>
          <w:szCs w:val="28"/>
        </w:rPr>
        <w:lastRenderedPageBreak/>
        <w:t xml:space="preserve">l’energia sapendo che il tutto fa parte della fisica naturale, del processo della creazione e dei cicli dell’energia... e non ti causa nessun danno guardarla. </w:t>
      </w:r>
    </w:p>
    <w:p w:rsidR="008E4E42" w:rsidRPr="000E2E0B" w:rsidRDefault="008E4E42" w:rsidP="008E4E42">
      <w:pPr>
        <w:spacing w:after="240" w:line="276" w:lineRule="auto"/>
        <w:jc w:val="both"/>
        <w:rPr>
          <w:szCs w:val="28"/>
        </w:rPr>
      </w:pPr>
      <w:r w:rsidRPr="000E2E0B">
        <w:rPr>
          <w:szCs w:val="28"/>
        </w:rPr>
        <w:t>Potresti vedere e ascoltare tutto ciò che è osservabile e udibile di ogni dimensione esistente! I tuoi sensi sarebbero così sensibili e acuti da poter distinguere cose a grandissima distanza mentre accadono tutte contemporaneamente intorno a te, e saresti anche in grado di individuarle e vederle tutte, a prescindere da dove stiano accadendo, continuando a osservarle a tuo piacere. La Fonte Creatrice è così. Tutto ciò che tu immagini come Dio è più grande di quanto puoi immaginare! E tu eri lì a farlo.</w:t>
      </w:r>
    </w:p>
    <w:p w:rsidR="008E4E42" w:rsidRPr="000E2E0B" w:rsidRDefault="008E4E42" w:rsidP="008E4E42">
      <w:pPr>
        <w:spacing w:after="240" w:line="276" w:lineRule="auto"/>
        <w:jc w:val="both"/>
        <w:rPr>
          <w:szCs w:val="28"/>
        </w:rPr>
      </w:pPr>
      <w:r w:rsidRPr="000E2E0B">
        <w:rPr>
          <w:szCs w:val="28"/>
        </w:rPr>
        <w:t xml:space="preserve">In questo contesto abbiamo solo la parola </w:t>
      </w:r>
      <w:r w:rsidRPr="000E2E0B">
        <w:rPr>
          <w:i/>
          <w:szCs w:val="28"/>
        </w:rPr>
        <w:t>tu</w:t>
      </w:r>
      <w:r w:rsidRPr="000E2E0B">
        <w:rPr>
          <w:szCs w:val="28"/>
        </w:rPr>
        <w:t xml:space="preserve">, ma io non sto parlando del </w:t>
      </w:r>
      <w:r w:rsidRPr="000E2E0B">
        <w:rPr>
          <w:i/>
          <w:szCs w:val="28"/>
        </w:rPr>
        <w:t xml:space="preserve">tu </w:t>
      </w:r>
      <w:r w:rsidRPr="000E2E0B">
        <w:rPr>
          <w:szCs w:val="28"/>
        </w:rPr>
        <w:t xml:space="preserve">Umano, quello che sei ora. Tu sei parte di me e io sono parte di te. Per noi questa è la cosa più difficile da spiegare, ma continueremo a insegnarla perché è una verità fondamentale. La mente lineare non riesce a comprenderla, e questo è anche voluto. Se potessi vedere chi sei veramente, non te ne resteresti lì come chi pensi di essere. Chi sei veramente ti è nascosto. </w:t>
      </w:r>
    </w:p>
    <w:p w:rsidR="008E4E42" w:rsidRPr="000E2E0B" w:rsidRDefault="008E4E42" w:rsidP="008E4E42">
      <w:pPr>
        <w:spacing w:after="240" w:line="276" w:lineRule="auto"/>
        <w:jc w:val="both"/>
        <w:rPr>
          <w:szCs w:val="28"/>
        </w:rPr>
      </w:pPr>
      <w:r w:rsidRPr="000E2E0B">
        <w:rPr>
          <w:szCs w:val="28"/>
        </w:rPr>
        <w:t xml:space="preserve">Alcuni insegnamenti della nuova energia consistono in un’espansione di coscienza così da vedere meglio chi siete veramente. In questo stato di coscienza espansa non si scoprono una nuova biologia o nuove invenzioni, ma ti accorgi del </w:t>
      </w:r>
      <w:r w:rsidRPr="000E2E0B">
        <w:rPr>
          <w:i/>
          <w:szCs w:val="28"/>
        </w:rPr>
        <w:t>chi</w:t>
      </w:r>
      <w:r w:rsidRPr="000E2E0B">
        <w:rPr>
          <w:szCs w:val="28"/>
        </w:rPr>
        <w:t xml:space="preserve">, quando arrivi al </w:t>
      </w:r>
      <w:r w:rsidRPr="000E2E0B">
        <w:rPr>
          <w:i/>
          <w:szCs w:val="28"/>
        </w:rPr>
        <w:t>chi</w:t>
      </w:r>
      <w:r w:rsidRPr="000E2E0B">
        <w:rPr>
          <w:szCs w:val="28"/>
        </w:rPr>
        <w:t xml:space="preserve"> che è in te. Il Creatore pervade ogni molecola del DNA. La sua presenza non può essere specificata o misurata.  Quindi, carissimo, non puoi neppure contare le anime sul pianeta perché non sono singole o conteggiabili.</w:t>
      </w:r>
    </w:p>
    <w:p w:rsidR="008E4E42" w:rsidRPr="000E2E0B" w:rsidRDefault="008E4E42" w:rsidP="008E4E42">
      <w:pPr>
        <w:spacing w:after="240" w:line="276" w:lineRule="auto"/>
        <w:jc w:val="both"/>
        <w:rPr>
          <w:szCs w:val="28"/>
        </w:rPr>
      </w:pPr>
      <w:r w:rsidRPr="000E2E0B">
        <w:rPr>
          <w:szCs w:val="28"/>
        </w:rPr>
        <w:t xml:space="preserve">Il </w:t>
      </w:r>
      <w:r w:rsidRPr="000E2E0B">
        <w:rPr>
          <w:i/>
          <w:szCs w:val="28"/>
        </w:rPr>
        <w:t>brodo</w:t>
      </w:r>
      <w:r w:rsidRPr="000E2E0B">
        <w:rPr>
          <w:szCs w:val="28"/>
        </w:rPr>
        <w:t xml:space="preserve"> di energia che è Dio diventa la tua </w:t>
      </w:r>
      <w:r w:rsidRPr="000E2E0B">
        <w:rPr>
          <w:i/>
          <w:szCs w:val="28"/>
        </w:rPr>
        <w:t>anima</w:t>
      </w:r>
      <w:r w:rsidRPr="000E2E0B">
        <w:rPr>
          <w:szCs w:val="28"/>
        </w:rPr>
        <w:t>, e qui viene la parte difficile. Se pensi di essere confuso prima ancora che io abbia finito, allora aspetta. Ciò che devo rivelare non è qualcosa che tu possa assimilare facilmente, e non è qualcosa che sei veramente pronto a capire del tutto. Ma, anche nella tua confusione, voglio che tu veda la grandezza di tutto questo.</w:t>
      </w:r>
    </w:p>
    <w:p w:rsidR="008E4E42" w:rsidRPr="000E2E0B" w:rsidRDefault="008E4E42" w:rsidP="008E4E42">
      <w:pPr>
        <w:spacing w:after="240" w:line="276" w:lineRule="auto"/>
        <w:jc w:val="both"/>
        <w:rPr>
          <w:szCs w:val="28"/>
        </w:rPr>
      </w:pPr>
      <w:r w:rsidRPr="000E2E0B">
        <w:rPr>
          <w:szCs w:val="28"/>
        </w:rPr>
        <w:t xml:space="preserve">La cosa più grande è che tu sei una parte della Fonte Creatrice. Quando si tolgono le restrizioni dell’umanismo, caro Essere Umano, il Dio in te comincia a mostrarsi. Tu non sei una parte di Dio, tu </w:t>
      </w:r>
      <w:r w:rsidRPr="000E2E0B">
        <w:rPr>
          <w:i/>
          <w:szCs w:val="28"/>
        </w:rPr>
        <w:t xml:space="preserve">sei </w:t>
      </w:r>
      <w:r w:rsidRPr="000E2E0B">
        <w:rPr>
          <w:szCs w:val="28"/>
        </w:rPr>
        <w:t>Dio! E questo perché il brodo di Dio non si compartimentalizza scivolando in corpi Umani che hanno nomi e personalità. Ed è di questo che voglio parlarti.</w:t>
      </w:r>
    </w:p>
    <w:p w:rsidR="008E4E42" w:rsidRPr="000E2E0B" w:rsidRDefault="008E4E42" w:rsidP="008E4E42">
      <w:pPr>
        <w:spacing w:after="240" w:line="276" w:lineRule="auto"/>
        <w:jc w:val="both"/>
        <w:rPr>
          <w:b/>
          <w:szCs w:val="28"/>
        </w:rPr>
      </w:pPr>
      <w:r w:rsidRPr="000E2E0B">
        <w:rPr>
          <w:b/>
          <w:szCs w:val="28"/>
        </w:rPr>
        <w:t>Le anime non sono “singole”</w:t>
      </w:r>
    </w:p>
    <w:p w:rsidR="008E4E42" w:rsidRPr="000E2E0B" w:rsidRDefault="008E4E42" w:rsidP="008E4E42">
      <w:pPr>
        <w:spacing w:after="240" w:line="276" w:lineRule="auto"/>
        <w:jc w:val="both"/>
        <w:rPr>
          <w:szCs w:val="28"/>
        </w:rPr>
      </w:pPr>
      <w:r w:rsidRPr="000E2E0B">
        <w:rPr>
          <w:szCs w:val="28"/>
        </w:rPr>
        <w:t>Questa è una cosa controversa per il vostro intelletto! Le anime che voi dite “vostre” non sono singole, ma fanno parte dell’intero. Cosa facile da dire, ma difficile da afferrare. Quando incontrate un altro Essere Umano e lo salutate con “</w:t>
      </w:r>
      <w:proofErr w:type="spellStart"/>
      <w:r w:rsidRPr="000E2E0B">
        <w:rPr>
          <w:szCs w:val="28"/>
        </w:rPr>
        <w:t>Namasté</w:t>
      </w:r>
      <w:proofErr w:type="spellEnd"/>
      <w:r w:rsidRPr="000E2E0B">
        <w:rPr>
          <w:szCs w:val="28"/>
        </w:rPr>
        <w:t>”, state onorando il Dio in voi salutando il Dio in lui. Avete mai pensato che potesse essere la stessa anima? Sono lo stesso Dio? Allora devono essere la medesima anima! Ma voi non pensate così. Pensate che voi avete la vostra anima e l’altro la sua. È questo che pensate, ed è quanto di meglio potete fare, poiché se unite le due insieme la vostra mente lineare ha problemi di logica.</w:t>
      </w:r>
    </w:p>
    <w:p w:rsidR="008E4E42" w:rsidRPr="000E2E0B" w:rsidRDefault="008E4E42" w:rsidP="008E4E42">
      <w:pPr>
        <w:spacing w:after="240" w:line="276" w:lineRule="auto"/>
        <w:jc w:val="both"/>
        <w:rPr>
          <w:szCs w:val="28"/>
        </w:rPr>
      </w:pPr>
      <w:r w:rsidRPr="000E2E0B">
        <w:rPr>
          <w:szCs w:val="28"/>
        </w:rPr>
        <w:t xml:space="preserve">La mente, che è lineare, vede la vostra anima come soltanto vostra, e già questa cosa vi impedisce di capire questo messaggio. Ciò che sto dicendo è che quando voi attraverserete il vostro </w:t>
      </w:r>
      <w:r w:rsidRPr="000E2E0B">
        <w:rPr>
          <w:i/>
          <w:szCs w:val="28"/>
        </w:rPr>
        <w:t>ponte della comprensione</w:t>
      </w:r>
      <w:r w:rsidRPr="000E2E0B">
        <w:rPr>
          <w:szCs w:val="28"/>
        </w:rPr>
        <w:t xml:space="preserve"> amplierete la vostra prospettiva. E ciò non toglie assolutamente nulla alla magnificenza della vostra anima.</w:t>
      </w:r>
    </w:p>
    <w:p w:rsidR="008E4E42" w:rsidRPr="000E2E0B" w:rsidRDefault="008E4E42" w:rsidP="008E4E42">
      <w:pPr>
        <w:spacing w:after="240" w:line="276" w:lineRule="auto"/>
        <w:jc w:val="both"/>
        <w:rPr>
          <w:szCs w:val="28"/>
        </w:rPr>
      </w:pPr>
      <w:r w:rsidRPr="000E2E0B">
        <w:rPr>
          <w:szCs w:val="28"/>
        </w:rPr>
        <w:lastRenderedPageBreak/>
        <w:t xml:space="preserve">Non esiste qualcosa come “un’anima singola” perché essa è sempre connessa con l’intero. Il “brodo” che è Dio è sempre in uno stato di “brodo”. Lo potreste definire un </w:t>
      </w:r>
      <w:r w:rsidRPr="000E2E0B">
        <w:rPr>
          <w:i/>
          <w:szCs w:val="28"/>
        </w:rPr>
        <w:t>collettivo,</w:t>
      </w:r>
      <w:r w:rsidRPr="000E2E0B">
        <w:rPr>
          <w:szCs w:val="28"/>
        </w:rPr>
        <w:t xml:space="preserve"> se volete, perché non è separato dall’intero. Le sue parti e frammenti, se così volete chiamarle, albergano nella coscienza Umana; voi identificate queste parti come vostre personali, ma esse sono ben più di questo. L’insegnamento di quest’anno del mio partner sarà sui nove attributi dell’Essere Umano. Tre di questi attributi fanno parte del </w:t>
      </w:r>
      <w:r w:rsidRPr="000E2E0B">
        <w:rPr>
          <w:i/>
          <w:szCs w:val="28"/>
        </w:rPr>
        <w:t>gruppo animico</w:t>
      </w:r>
      <w:r w:rsidRPr="000E2E0B">
        <w:rPr>
          <w:szCs w:val="28"/>
        </w:rPr>
        <w:t xml:space="preserve">, e lui ne parla come del </w:t>
      </w:r>
      <w:r w:rsidRPr="000E2E0B">
        <w:rPr>
          <w:i/>
          <w:szCs w:val="28"/>
        </w:rPr>
        <w:t>nucleo.</w:t>
      </w:r>
      <w:r w:rsidRPr="000E2E0B">
        <w:rPr>
          <w:szCs w:val="28"/>
        </w:rPr>
        <w:t xml:space="preserve"> Il nucleo è quello che percepite quando entrate nello stato di meditazione profonda. Qui toccate il nucleo e pensate che sia voi. Ebbene, non lo è! È tutti! Ecco perché lo si percepisce così stupendo. Non voglio che pensiate che si tratti di un’entità estranea dentro di voi, assolutamente. Si tratta di </w:t>
      </w:r>
      <w:r w:rsidRPr="000E2E0B">
        <w:rPr>
          <w:i/>
          <w:szCs w:val="28"/>
        </w:rPr>
        <w:t>voi,</w:t>
      </w:r>
      <w:r w:rsidRPr="000E2E0B">
        <w:rPr>
          <w:szCs w:val="28"/>
        </w:rPr>
        <w:t xml:space="preserve"> ma il </w:t>
      </w:r>
      <w:r w:rsidRPr="000E2E0B">
        <w:rPr>
          <w:i/>
          <w:szCs w:val="28"/>
        </w:rPr>
        <w:t>voi più grande.</w:t>
      </w:r>
      <w:r w:rsidRPr="000E2E0B">
        <w:rPr>
          <w:szCs w:val="28"/>
        </w:rPr>
        <w:t xml:space="preserve"> Voi siete Dio.</w:t>
      </w:r>
    </w:p>
    <w:p w:rsidR="008E4E42" w:rsidRPr="000E2E0B" w:rsidRDefault="008E4E42" w:rsidP="008E4E42">
      <w:pPr>
        <w:spacing w:after="240" w:line="276" w:lineRule="auto"/>
        <w:jc w:val="both"/>
        <w:rPr>
          <w:b/>
          <w:szCs w:val="28"/>
        </w:rPr>
      </w:pPr>
      <w:r w:rsidRPr="000E2E0B">
        <w:rPr>
          <w:b/>
          <w:szCs w:val="28"/>
        </w:rPr>
        <w:t>L’anima non è limitata agli Umani, e non sta “imparando”</w:t>
      </w:r>
    </w:p>
    <w:p w:rsidR="008E4E42" w:rsidRPr="000E2E0B" w:rsidRDefault="008E4E42" w:rsidP="008E4E42">
      <w:pPr>
        <w:spacing w:after="240" w:line="276" w:lineRule="auto"/>
        <w:jc w:val="both"/>
        <w:rPr>
          <w:szCs w:val="28"/>
        </w:rPr>
      </w:pPr>
      <w:r w:rsidRPr="000E2E0B">
        <w:rPr>
          <w:szCs w:val="28"/>
        </w:rPr>
        <w:t>Ora demolirò alcuni paradigmi che vi sono stati insegnati. L’anima Umana, come voi la chiamate, non appartiene agli Umani; fa parte della creazione in ogni parte dell’Universo. Quindi, altre entità biologiche spirituali hanno un’anima proprio come la vostra. Non tutta la vita intelligente della vostra galassia ha un’anima, soltanto quella “inseminata” di spiritualità. Ne parleremo in un altro momento, ma diciamo questo affinché capiate che l’espressione stessa “anima Umana” non è corretta.</w:t>
      </w:r>
    </w:p>
    <w:p w:rsidR="008E4E42" w:rsidRPr="000E2E0B" w:rsidRDefault="008E4E42" w:rsidP="008E4E42">
      <w:pPr>
        <w:spacing w:after="240" w:line="276" w:lineRule="auto"/>
        <w:jc w:val="both"/>
        <w:rPr>
          <w:szCs w:val="28"/>
        </w:rPr>
      </w:pPr>
      <w:r w:rsidRPr="000E2E0B">
        <w:rPr>
          <w:szCs w:val="28"/>
        </w:rPr>
        <w:t xml:space="preserve">Non esiste qualcosa come un’anima in “stato d’apprendimento”. Le anime non imparano, sono gli Umani a imparare. Tuttavia vi è stato detto che le anime vanno e vengono al fine di imparare qualcosa. Vi hanno detto che alcune sono più sagge di altre. Il mio partner usa l’espressione </w:t>
      </w:r>
      <w:r w:rsidRPr="000E2E0B">
        <w:rPr>
          <w:i/>
          <w:szCs w:val="28"/>
        </w:rPr>
        <w:t>vecchia anima</w:t>
      </w:r>
      <w:r w:rsidRPr="000E2E0B">
        <w:rPr>
          <w:szCs w:val="28"/>
        </w:rPr>
        <w:t xml:space="preserve">, che può creare confusione. Siete tutte vecchie anime, solo che alcune sono state degli Umani più a lungo di altre. Lo stesso termine </w:t>
      </w:r>
      <w:r w:rsidRPr="000E2E0B">
        <w:rPr>
          <w:i/>
          <w:szCs w:val="28"/>
        </w:rPr>
        <w:t>vecchia anima</w:t>
      </w:r>
      <w:r w:rsidRPr="000E2E0B">
        <w:rPr>
          <w:szCs w:val="28"/>
        </w:rPr>
        <w:t xml:space="preserve"> non ha proprio senso, perché non esiste il </w:t>
      </w:r>
      <w:r w:rsidRPr="000E2E0B">
        <w:rPr>
          <w:i/>
          <w:szCs w:val="28"/>
        </w:rPr>
        <w:t>tempo</w:t>
      </w:r>
      <w:r w:rsidRPr="000E2E0B">
        <w:rPr>
          <w:szCs w:val="28"/>
        </w:rPr>
        <w:t xml:space="preserve"> per l’anima. Le anime sono sempre state e sempre saranno parte di Dio. Quindi, in realtà, </w:t>
      </w:r>
      <w:r w:rsidRPr="000E2E0B">
        <w:rPr>
          <w:i/>
          <w:szCs w:val="28"/>
        </w:rPr>
        <w:t xml:space="preserve">vecchia anima </w:t>
      </w:r>
      <w:r w:rsidRPr="000E2E0B">
        <w:rPr>
          <w:szCs w:val="28"/>
        </w:rPr>
        <w:t>non è una definizione corretta, ma gli Umani continuano a usarla perché assume un diverso significato quando si è nella realtà 3D. È la descrizione di un Umano che ha vissuto moltissime vite.</w:t>
      </w:r>
    </w:p>
    <w:p w:rsidR="008E4E42" w:rsidRPr="000E2E0B" w:rsidRDefault="008E4E42" w:rsidP="008E4E42">
      <w:pPr>
        <w:spacing w:after="240" w:line="276" w:lineRule="auto"/>
        <w:jc w:val="both"/>
        <w:rPr>
          <w:szCs w:val="28"/>
        </w:rPr>
      </w:pPr>
      <w:r w:rsidRPr="000E2E0B">
        <w:rPr>
          <w:szCs w:val="28"/>
        </w:rPr>
        <w:t xml:space="preserve">Ascoltate: non esiste qualcosa come delle anime che sono in apprendimento per diventare delle anime migliori. Alla fine non vanno neppure in qualche posto dove sono </w:t>
      </w:r>
      <w:r w:rsidRPr="000E2E0B">
        <w:rPr>
          <w:i/>
          <w:szCs w:val="28"/>
        </w:rPr>
        <w:t>anime promosse.</w:t>
      </w:r>
      <w:r w:rsidRPr="000E2E0B">
        <w:rPr>
          <w:szCs w:val="28"/>
        </w:rPr>
        <w:t xml:space="preserve"> È un condizionamento mentale dell’Essere Umano che si attacca alla realtà Umana. Gli Umani imparano, gli Umani vengono promossi, gli Umani passano da un livello all’altro. Le anime no, carissimi.  Voi avete semplicemente apposto la vostra realtà su un altro sistema, non comprendendo che non è come voi pensate. Quindi abituatevi a questa e altre cose riguardo all’anima. L’anima non ha una realtà Umana. L’anima ha la realtà di Dio.</w:t>
      </w:r>
    </w:p>
    <w:p w:rsidR="008E4E42" w:rsidRPr="000E2E0B" w:rsidRDefault="008E4E42" w:rsidP="008E4E42">
      <w:pPr>
        <w:spacing w:after="240" w:line="276" w:lineRule="auto"/>
        <w:jc w:val="both"/>
        <w:rPr>
          <w:szCs w:val="28"/>
        </w:rPr>
      </w:pPr>
      <w:r w:rsidRPr="000E2E0B">
        <w:rPr>
          <w:szCs w:val="28"/>
        </w:rPr>
        <w:t>E se vi dicessi che la vostra anima è identica nella sua magnificenza a ogni altra anima sul pianeta? State pronti: chi è l’Essere Umano peggiore che vi viene in mente? Che sia un personaggio storico, vivo o morto... chi è il peggiore? Sapete una cosa? Lui o lei hanno la stessa anima che avete voi, un frammento perfetto di Dio che si può scoprire o meno. Questo vi dice molto sulla libera scelta. Vi dice che quello splendido frammento di Dio è disponibile, nella sua piena potenza, per ogni Umano che desidera vedere.</w:t>
      </w:r>
    </w:p>
    <w:p w:rsidR="008E4E42" w:rsidRPr="000E2E0B" w:rsidRDefault="008E4E42" w:rsidP="008E4E42">
      <w:pPr>
        <w:spacing w:after="240" w:line="276" w:lineRule="auto"/>
        <w:jc w:val="both"/>
        <w:rPr>
          <w:szCs w:val="28"/>
        </w:rPr>
      </w:pPr>
      <w:r w:rsidRPr="000E2E0B">
        <w:rPr>
          <w:szCs w:val="28"/>
        </w:rPr>
        <w:lastRenderedPageBreak/>
        <w:t>Una volta vi abbiamo dato una canalizzazione</w:t>
      </w:r>
      <w:r w:rsidRPr="000E2E0B">
        <w:rPr>
          <w:rStyle w:val="Rimandonotaapidipagina"/>
          <w:szCs w:val="28"/>
        </w:rPr>
        <w:footnoteReference w:id="1"/>
      </w:r>
      <w:r w:rsidRPr="000E2E0B">
        <w:rPr>
          <w:szCs w:val="28"/>
        </w:rPr>
        <w:t xml:space="preserve"> su quali erano le </w:t>
      </w:r>
      <w:r w:rsidRPr="000E2E0B">
        <w:rPr>
          <w:i/>
          <w:szCs w:val="28"/>
        </w:rPr>
        <w:t>regole</w:t>
      </w:r>
      <w:r w:rsidRPr="000E2E0B">
        <w:rPr>
          <w:szCs w:val="28"/>
        </w:rPr>
        <w:t xml:space="preserve"> dello Spirito. La prima regola è che noi non possiamo interferire con la libera scelta dell’Umano. Noi vi vediamo compiere errori e voltare le spalle alla vostra magnificenza interiore, ma non possiamo interferire e neppure inviarvi dei segnali. Vi vediamo sviluppare il male e alimentarlo; vi vediamo uccidere e fare cose orrende, a volte anche nel nome di Dio, e non possiamo fare nulla. Dovete essere voi a fare la scelta. Coloro che sono stati Umani più a lungo su questo pianeta fanno delle scelte migliori. A un certo livello, sono coscienti del Dio in sé. Questo è solo un aspetto che voglio demistificare. Non esistono “livelli” di apprendimento per le anime.</w:t>
      </w:r>
    </w:p>
    <w:p w:rsidR="008E4E42" w:rsidRPr="000E2E0B" w:rsidRDefault="008E4E42" w:rsidP="008E4E42">
      <w:pPr>
        <w:spacing w:after="240" w:line="276" w:lineRule="auto"/>
        <w:jc w:val="both"/>
        <w:rPr>
          <w:b/>
          <w:szCs w:val="28"/>
        </w:rPr>
      </w:pPr>
      <w:r w:rsidRPr="000E2E0B">
        <w:rPr>
          <w:b/>
          <w:szCs w:val="28"/>
        </w:rPr>
        <w:t>Non esistono avanzamenti di livello per l’anima</w:t>
      </w:r>
    </w:p>
    <w:p w:rsidR="008E4E42" w:rsidRPr="000E2E0B" w:rsidRDefault="008E4E42" w:rsidP="008E4E42">
      <w:pPr>
        <w:spacing w:after="240" w:line="276" w:lineRule="auto"/>
        <w:jc w:val="both"/>
        <w:rPr>
          <w:szCs w:val="28"/>
        </w:rPr>
      </w:pPr>
      <w:r w:rsidRPr="000E2E0B">
        <w:rPr>
          <w:szCs w:val="28"/>
        </w:rPr>
        <w:t>Questo punto assomiglia al precedente, ed è: non esistono avanzamenti di livello per le anime. Gli Esseri Umani hanno l’idea che un’anima possa iniziare come animale per progredire a Umano. Secondo questo pensiero, in qualche modo, l’anima attraversa un certo numero di incarnazioni da Essere Umano meno evoluto – o forse da animale – per essere promossa a saggia vecchia anima. Non funziona così.</w:t>
      </w:r>
    </w:p>
    <w:p w:rsidR="008E4E42" w:rsidRPr="000E2E0B" w:rsidRDefault="008E4E42" w:rsidP="008E4E42">
      <w:pPr>
        <w:spacing w:after="240" w:line="276" w:lineRule="auto"/>
        <w:jc w:val="both"/>
        <w:rPr>
          <w:szCs w:val="28"/>
        </w:rPr>
      </w:pPr>
      <w:r w:rsidRPr="000E2E0B">
        <w:rPr>
          <w:szCs w:val="28"/>
        </w:rPr>
        <w:t>Ripeto, carissimo, che la realtà Umana e la vostra natura logica Umana di base crea livelli di avanzamento per voi; e voi, dopo, applicate questo sistema su Dio e poi lo insegnate. Non capite che questo è sminuire la Fonte Creatrice? «</w:t>
      </w:r>
      <w:proofErr w:type="spellStart"/>
      <w:r w:rsidRPr="000E2E0B">
        <w:rPr>
          <w:i/>
          <w:szCs w:val="28"/>
        </w:rPr>
        <w:t>Kryon</w:t>
      </w:r>
      <w:proofErr w:type="spellEnd"/>
      <w:r w:rsidRPr="000E2E0B">
        <w:rPr>
          <w:i/>
          <w:szCs w:val="28"/>
        </w:rPr>
        <w:t>, intendi dire che gli animali non hanno l’anima?</w:t>
      </w:r>
      <w:r w:rsidRPr="000E2E0B">
        <w:rPr>
          <w:szCs w:val="28"/>
        </w:rPr>
        <w:t>» Non ho detto questo. Gli animali hanno un diverso tipo di ciò che voi chiamate anima. Sì, certi animali si reincarnano, questo ve lo abbiamo già detto. Ma, ascoltate: il sistema non attraversa mai la barriera tra animale e Umano, mai.</w:t>
      </w:r>
    </w:p>
    <w:p w:rsidR="008E4E42" w:rsidRPr="000E2E0B" w:rsidRDefault="008E4E42" w:rsidP="008E4E42">
      <w:pPr>
        <w:spacing w:after="240" w:line="276" w:lineRule="auto"/>
        <w:jc w:val="both"/>
        <w:rPr>
          <w:szCs w:val="28"/>
        </w:rPr>
      </w:pPr>
      <w:r w:rsidRPr="000E2E0B">
        <w:rPr>
          <w:szCs w:val="28"/>
        </w:rPr>
        <w:t>L’energia del Creatore che voi avete è preziosa e sacra. In questa galassia appartiene a entità che sono state inseminate di spiritualità e alle quali è stata data la libera scelta di espandersi a uno stato asceso. Questo è ciò che hai in te, Essere Umano, e non è presente in un delfino, in un cane o in un cavallo. Appartiene al tuo DNA Umano spirituale e fa parte di un grande piano. Non ha inizio come animale. Ci sono alcuni che credono davvero che a un’animale inferiore corrisponda un’anima inferiore. C’è l’idea che si inizi come criceto per poi un giorno diventare delfino e infine Umano. Questa cosa viene ancora insegnata in certe aree della Terra. Voglio dirvi che non è affatto così; questo è un modo di pensare dell’umanismo trasferito a livello di mitologia che non onora chi voi siete o ciò che alberga in voi.</w:t>
      </w:r>
    </w:p>
    <w:p w:rsidR="008E4E42" w:rsidRPr="000E2E0B" w:rsidRDefault="008E4E42" w:rsidP="008E4E42">
      <w:pPr>
        <w:spacing w:after="240" w:line="276" w:lineRule="auto"/>
        <w:jc w:val="both"/>
        <w:rPr>
          <w:szCs w:val="28"/>
        </w:rPr>
      </w:pPr>
      <w:r w:rsidRPr="000E2E0B">
        <w:rPr>
          <w:szCs w:val="28"/>
        </w:rPr>
        <w:t>Quindi non c’è alcun apprendimento, non ci sono livelli di avanzamento e non esiste una gerarchia.  «</w:t>
      </w:r>
      <w:r w:rsidRPr="000E2E0B">
        <w:rPr>
          <w:i/>
          <w:szCs w:val="28"/>
        </w:rPr>
        <w:t xml:space="preserve">Aspetta un attimo, </w:t>
      </w:r>
      <w:proofErr w:type="spellStart"/>
      <w:r w:rsidRPr="000E2E0B">
        <w:rPr>
          <w:i/>
          <w:szCs w:val="28"/>
        </w:rPr>
        <w:t>Kryon</w:t>
      </w:r>
      <w:proofErr w:type="spellEnd"/>
      <w:r w:rsidRPr="000E2E0B">
        <w:rPr>
          <w:i/>
          <w:szCs w:val="28"/>
        </w:rPr>
        <w:t>. Cosa dici degli arcangeli e degli angeli?</w:t>
      </w:r>
      <w:r w:rsidRPr="000E2E0B">
        <w:rPr>
          <w:szCs w:val="28"/>
        </w:rPr>
        <w:t xml:space="preserve">» Ne abbiamo parlato in passato. Tutta la categorizzazione dello Spirito è una vostra organizzazione Umana. È qui che lo organizzate secondo il </w:t>
      </w:r>
      <w:r w:rsidRPr="000E2E0B">
        <w:rPr>
          <w:i/>
          <w:szCs w:val="28"/>
        </w:rPr>
        <w:t xml:space="preserve">vostro </w:t>
      </w:r>
      <w:r w:rsidRPr="000E2E0B">
        <w:rPr>
          <w:szCs w:val="28"/>
        </w:rPr>
        <w:t xml:space="preserve">ordine di importanza e con nomi che </w:t>
      </w:r>
      <w:r w:rsidRPr="000E2E0B">
        <w:rPr>
          <w:i/>
          <w:szCs w:val="28"/>
        </w:rPr>
        <w:t xml:space="preserve">voi </w:t>
      </w:r>
      <w:r w:rsidRPr="000E2E0B">
        <w:rPr>
          <w:szCs w:val="28"/>
        </w:rPr>
        <w:t>attribuite. Questa è un’attribuzione Umana, miei cari, e non di Dio. Non esistono un sistema gestionale o degli organigrammi con Dio. Non c’è una gerarchia di responsabilità con Dio. Si tratta, invece, di un sistema conosciuto da tutti sul mio lato del velo. È stupendo, sacro e perfetto: c’è “unione” (</w:t>
      </w:r>
      <w:proofErr w:type="spellStart"/>
      <w:r w:rsidRPr="000E2E0B">
        <w:rPr>
          <w:i/>
          <w:szCs w:val="28"/>
        </w:rPr>
        <w:t>oneness</w:t>
      </w:r>
      <w:proofErr w:type="spellEnd"/>
      <w:r w:rsidRPr="000E2E0B">
        <w:rPr>
          <w:szCs w:val="28"/>
        </w:rPr>
        <w:t>).</w:t>
      </w:r>
    </w:p>
    <w:p w:rsidR="008E4E42" w:rsidRPr="000E2E0B" w:rsidRDefault="008E4E42" w:rsidP="008E4E42">
      <w:pPr>
        <w:spacing w:after="240" w:line="276" w:lineRule="auto"/>
        <w:jc w:val="both"/>
        <w:rPr>
          <w:szCs w:val="28"/>
        </w:rPr>
      </w:pPr>
      <w:r w:rsidRPr="000E2E0B">
        <w:rPr>
          <w:szCs w:val="28"/>
        </w:rPr>
        <w:lastRenderedPageBreak/>
        <w:t xml:space="preserve">Ci sono degli scienziati che avendo scrutato nelle sue profondità, stanno cominciando a rendersi conto che l’Universo non può essersi manifestato per caso. Agli Umani viene insegnato che le cose succedono per caso e la conseguenza è l’evoluzione. Alcuni scienziati entrano in conflitto con quel che osservano perché è estraneo al paradigma di una realtà evolutiva della vita che è avvenuta per caso. Le probabilità fanno propendere verso un sistema benevolo che è stato progettato. </w:t>
      </w:r>
    </w:p>
    <w:p w:rsidR="008E4E42" w:rsidRPr="000E2E0B" w:rsidRDefault="008E4E42" w:rsidP="008E4E42">
      <w:pPr>
        <w:spacing w:after="240" w:line="276" w:lineRule="auto"/>
        <w:jc w:val="both"/>
        <w:rPr>
          <w:szCs w:val="28"/>
        </w:rPr>
      </w:pPr>
      <w:r w:rsidRPr="000E2E0B">
        <w:rPr>
          <w:szCs w:val="28"/>
        </w:rPr>
        <w:t xml:space="preserve">È vero: la vostra galassia è stata progettata così. È stata creata per la vita e strutturata in modo da permettere ciò che al momento sta accadendo: far sì che siate su questa Terra e che stiate ascoltando queste parole. Il tutto riguarda voi e la libera scelta di scoprire la parte-Dio, l’anima dentro di voi. È davvero così. Su questo pianeta tutto gira intorno all’Essere Umano e, a un qualche livello, molti animali lo sanno. Tuttavia, il processo che </w:t>
      </w:r>
      <w:r w:rsidRPr="000E2E0B">
        <w:rPr>
          <w:i/>
          <w:szCs w:val="28"/>
        </w:rPr>
        <w:t xml:space="preserve">voi </w:t>
      </w:r>
      <w:r w:rsidRPr="000E2E0B">
        <w:rPr>
          <w:szCs w:val="28"/>
        </w:rPr>
        <w:t>arrivaste a comprenderlo è stato lungo. Ora, quindi, la questione è comprendere meglio il sistema spirituale che vi supporta.</w:t>
      </w:r>
    </w:p>
    <w:p w:rsidR="008E4E42" w:rsidRPr="000E2E0B" w:rsidRDefault="008E4E42" w:rsidP="008E4E42">
      <w:pPr>
        <w:spacing w:after="240" w:line="276" w:lineRule="auto"/>
        <w:jc w:val="both"/>
        <w:rPr>
          <w:b/>
          <w:szCs w:val="28"/>
        </w:rPr>
      </w:pPr>
      <w:r w:rsidRPr="000E2E0B">
        <w:rPr>
          <w:b/>
          <w:szCs w:val="28"/>
        </w:rPr>
        <w:t>Voi contro il mondo</w:t>
      </w:r>
    </w:p>
    <w:p w:rsidR="008E4E42" w:rsidRPr="000E2E0B" w:rsidRDefault="008E4E42" w:rsidP="008E4E42">
      <w:pPr>
        <w:spacing w:after="240" w:line="276" w:lineRule="auto"/>
        <w:jc w:val="both"/>
        <w:rPr>
          <w:szCs w:val="28"/>
        </w:rPr>
      </w:pPr>
      <w:r w:rsidRPr="000E2E0B">
        <w:rPr>
          <w:szCs w:val="28"/>
        </w:rPr>
        <w:t xml:space="preserve">Non </w:t>
      </w:r>
      <w:r w:rsidRPr="000E2E0B">
        <w:rPr>
          <w:i/>
          <w:szCs w:val="28"/>
        </w:rPr>
        <w:t>andate contro il sistema</w:t>
      </w:r>
      <w:r w:rsidRPr="000E2E0B">
        <w:rPr>
          <w:szCs w:val="28"/>
        </w:rPr>
        <w:t xml:space="preserve"> quando uscite e vedete cose che pensate di non poter controllare. Le cose vi capitano: a volte perfino il meteo vi sembra nemico e altre volte vi sentite respingere da tutte le parti. Molti si sentono come se </w:t>
      </w:r>
      <w:r w:rsidRPr="000E2E0B">
        <w:rPr>
          <w:i/>
          <w:szCs w:val="28"/>
        </w:rPr>
        <w:t>fossero loro contro il mondo intero</w:t>
      </w:r>
      <w:r w:rsidRPr="000E2E0B">
        <w:rPr>
          <w:szCs w:val="28"/>
        </w:rPr>
        <w:t>. È così che voi vi sentite? Non sapete che tutte quelle cose sono per invitarvi a cambiare? Forse conoscete degli Umani che hanno avuto delle vite veramente sfortunate; persone a cui sono capitate cose brutte in ogni circostanza! Caro Essere Umano, quegli Umani hanno in realtà avuto la grandiosa occasione di toccare il fondo e di prendere la mano di Dio (forse più volte!), e invece si sono sentiti delle vittime, e lo hanno spesso proclamato! Sono così, quindi continuerà a succedergli. Per libera scelta molti hanno voltato le spalle all’idea di essere capaci di poter controllare la propria vita; una decisione di questo tipo spesso crea un maggior numero di eventi accidentali e il non controllo sulla propria vita. Questo è un percorso che loro hanno volutamente preso. Alcuni si crogioleranno in una vita di dolore, mentre altri prenderanno la mano di Dio e andranno avanti.</w:t>
      </w:r>
    </w:p>
    <w:p w:rsidR="008E4E42" w:rsidRPr="000E2E0B" w:rsidRDefault="008E4E42" w:rsidP="008E4E42">
      <w:pPr>
        <w:spacing w:after="240" w:line="276" w:lineRule="auto"/>
        <w:jc w:val="both"/>
        <w:rPr>
          <w:szCs w:val="28"/>
        </w:rPr>
      </w:pPr>
      <w:r w:rsidRPr="000E2E0B">
        <w:rPr>
          <w:szCs w:val="28"/>
        </w:rPr>
        <w:t>Questi sono punti di decisione che noi offriamo continuamente all’umanità. Carissimi, l’apprendimento non deve per forza passare dal dolore! A volte attiriamo la vostra attenzione con la gioia e la celebrazione. Dipende da voi, da cosa credete e da cosa è attratta la vostra attenzione. Non sapete che gli avvenimenti “accidentali” sono soltanto lo schema iniziale della vostra realtà? Non sapete che la “media” è soltanto uno stato di realtà che esiste solo se non interviene nessun’altra energia a modificarla? Vorrei che ci pensaste sopra... e forse ne parleremo ancora più tardi.</w:t>
      </w:r>
    </w:p>
    <w:p w:rsidR="008E4E42" w:rsidRPr="000E2E0B" w:rsidRDefault="008E4E42" w:rsidP="008E4E42">
      <w:pPr>
        <w:spacing w:after="240" w:line="276" w:lineRule="auto"/>
        <w:jc w:val="both"/>
        <w:rPr>
          <w:szCs w:val="28"/>
        </w:rPr>
      </w:pPr>
      <w:r w:rsidRPr="000E2E0B">
        <w:rPr>
          <w:szCs w:val="28"/>
        </w:rPr>
        <w:t xml:space="preserve">La vostra anima è eterna. È immutabile. È perfetta e meravigliosa. Come la chiamate? </w:t>
      </w:r>
      <w:r w:rsidRPr="000E2E0B">
        <w:rPr>
          <w:i/>
          <w:szCs w:val="28"/>
        </w:rPr>
        <w:t>Sé Superiore</w:t>
      </w:r>
      <w:r w:rsidRPr="000E2E0B">
        <w:rPr>
          <w:szCs w:val="28"/>
        </w:rPr>
        <w:t xml:space="preserve">? È un buon nome. È il </w:t>
      </w:r>
      <w:r w:rsidRPr="000E2E0B">
        <w:rPr>
          <w:i/>
          <w:szCs w:val="28"/>
        </w:rPr>
        <w:t>sé</w:t>
      </w:r>
      <w:r w:rsidRPr="000E2E0B">
        <w:rPr>
          <w:szCs w:val="28"/>
        </w:rPr>
        <w:t xml:space="preserve"> con una vibrazione superiore al vostro voi; è una parte di Dio. Tuttavia voi volete che questo </w:t>
      </w:r>
      <w:r w:rsidRPr="000E2E0B">
        <w:rPr>
          <w:i/>
          <w:szCs w:val="28"/>
        </w:rPr>
        <w:t xml:space="preserve">sé </w:t>
      </w:r>
      <w:r w:rsidRPr="000E2E0B">
        <w:rPr>
          <w:szCs w:val="28"/>
        </w:rPr>
        <w:t>porti il vostro nome, non è così? Non sapete che l’anima non ha nessuna personalità? L’anima non ha nessuno degli attributi dell’umanismo. Oh, se solo potessi darvi tutto il quadro! Vorrei tanto che lo poteste vedere! Nell’Universo vi è una perfezione che voi condividete con ogni altro singolo Essere Umano sul pianeta. È in voi, pronta a svilupparsi. Sapete cos’è veramente una coscienza Umana sviluppata? È lei che forma il punto di connessione con l’anima. È quando iniziate a comprendere veramente che siete tutti uguali.</w:t>
      </w:r>
    </w:p>
    <w:p w:rsidR="008E4E42" w:rsidRPr="000E2E0B" w:rsidRDefault="008E4E42" w:rsidP="008E4E42">
      <w:pPr>
        <w:spacing w:after="240" w:line="276" w:lineRule="auto"/>
        <w:jc w:val="both"/>
        <w:rPr>
          <w:b/>
          <w:szCs w:val="28"/>
        </w:rPr>
      </w:pPr>
      <w:r w:rsidRPr="000E2E0B">
        <w:rPr>
          <w:b/>
          <w:szCs w:val="28"/>
        </w:rPr>
        <w:t>Le religioni del pianeta sopravvivranno alla nuova energia?</w:t>
      </w:r>
    </w:p>
    <w:p w:rsidR="008E4E42" w:rsidRPr="000E2E0B" w:rsidRDefault="008E4E42" w:rsidP="008E4E42">
      <w:pPr>
        <w:spacing w:after="240" w:line="276" w:lineRule="auto"/>
        <w:jc w:val="both"/>
        <w:rPr>
          <w:szCs w:val="28"/>
        </w:rPr>
      </w:pPr>
      <w:r w:rsidRPr="000E2E0B">
        <w:rPr>
          <w:szCs w:val="28"/>
        </w:rPr>
        <w:lastRenderedPageBreak/>
        <w:t xml:space="preserve">In passato abbiamo parlato dell’evoluzione dei sistemi spirituali (religioni) del pianeta. Abbiamo detto cosa aspettarvi e di osservare come le religioni organizzate sarebbero cambiate. Di fatto, sta già succedendo. Pian piano si arriva a comprendere che i vostri sistemi riflettono semplicemente l’idea di rami di uno stesso albero, e non sono tra loro opposti ma solo diversi. Ne parliamo perché mostra come l’anima collettiva ha un ruolo in questa consapevolezza. </w:t>
      </w:r>
    </w:p>
    <w:p w:rsidR="008E4E42" w:rsidRPr="000E2E0B" w:rsidRDefault="008E4E42" w:rsidP="008E4E42">
      <w:pPr>
        <w:spacing w:after="240" w:line="276" w:lineRule="auto"/>
        <w:jc w:val="both"/>
        <w:rPr>
          <w:szCs w:val="28"/>
        </w:rPr>
      </w:pPr>
      <w:r w:rsidRPr="000E2E0B">
        <w:rPr>
          <w:szCs w:val="28"/>
        </w:rPr>
        <w:t>Alla domanda se la religione sopravvivrà, la risposta è: sì. Vi abbiamo già detto che non ha importanza come gli Umani scoprono Dio. Non ha davvero importanza! La consapevolezza Umana ha diversi livelli che vengono rappresentati dalle diverse modalità di adorare e crescere. Per diventare illuminate, le diverse culture non devono amalgamarsi in un solo gruppo. È importante che tutti i vari sviluppi rimangano, così che gli Esseri Umani che sono all’inizio possano aver accesso a qualunque processo spirituale desiderino, abbiano il tempo che a loro serve nel rispetto dei loro tempi di apprendimento.  La ricerca di Dio è unica per ogni Essere Umano.</w:t>
      </w:r>
    </w:p>
    <w:p w:rsidR="008E4E42" w:rsidRPr="000E2E0B" w:rsidRDefault="008E4E42" w:rsidP="008E4E42">
      <w:pPr>
        <w:spacing w:after="240" w:line="276" w:lineRule="auto"/>
        <w:jc w:val="both"/>
        <w:rPr>
          <w:szCs w:val="28"/>
        </w:rPr>
      </w:pPr>
      <w:r w:rsidRPr="000E2E0B">
        <w:rPr>
          <w:szCs w:val="28"/>
        </w:rPr>
        <w:t>Quindi, cosa dire delle religioni organizzate? Come cambieranno? Si comincerà osservando che c’è una connessione, ed è quanto noi insegniamo. Quando le religioni del pianeta dialogheranno tra loro e comprenderanno di essere sì uniche ma di avere uno stesso elemento compassionevole, si rilasseranno. Quando ciascuna capirà che è bene seguire il culto che desidera e nello stesso tempo riconosce questo stesso diritto alle altre, ci sarà più saggezza. Vedrete su questo pianeta un’espansione di consapevolezza spirituale, maggiore conoscenza, comprensione e compassione. Ma fin quando resteranno in gruppi separati dove ciascuna affermerà di “avere ragione” e non dialogherà con le altre, non ci sarà alcun sviluppo. Ma questo già lo sapevate, non è vero?</w:t>
      </w:r>
    </w:p>
    <w:p w:rsidR="008E4E42" w:rsidRPr="000E2E0B" w:rsidRDefault="008E4E42" w:rsidP="008E4E42">
      <w:pPr>
        <w:spacing w:after="240" w:line="276" w:lineRule="auto"/>
        <w:jc w:val="both"/>
        <w:rPr>
          <w:szCs w:val="28"/>
        </w:rPr>
      </w:pPr>
      <w:r w:rsidRPr="000E2E0B">
        <w:rPr>
          <w:szCs w:val="28"/>
        </w:rPr>
        <w:t>La religione non perderà di valore né scomparirà. Infatti, diventerà più grande</w:t>
      </w:r>
      <w:r w:rsidRPr="000E2E0B" w:rsidDel="00133CCE">
        <w:rPr>
          <w:szCs w:val="28"/>
        </w:rPr>
        <w:t xml:space="preserve"> </w:t>
      </w:r>
      <w:r w:rsidRPr="000E2E0B">
        <w:rPr>
          <w:szCs w:val="28"/>
        </w:rPr>
        <w:t>! Fate caso a un miglioramento nella comprensione reciproca tra i sistemi religiosi. Vi allarmate se vedete separazione e intolleranza, eppure esistono da lungo tempo. Nella nuova energia questa sarà la dimostrazione di un livello di coscienza più basso e non proveniente da Dio. Il cambiamento sarà ovunque.</w:t>
      </w:r>
    </w:p>
    <w:p w:rsidR="008E4E42" w:rsidRPr="000E2E0B" w:rsidRDefault="008E4E42" w:rsidP="008E4E42">
      <w:pPr>
        <w:spacing w:after="240" w:line="276" w:lineRule="auto"/>
        <w:jc w:val="both"/>
        <w:rPr>
          <w:szCs w:val="28"/>
        </w:rPr>
      </w:pPr>
      <w:r w:rsidRPr="000E2E0B">
        <w:rPr>
          <w:szCs w:val="28"/>
        </w:rPr>
        <w:t>Non è interessante che sul vostro pianeta si comprende chiaramente il concetto di un solo Dio? Che esiste un solo Dio è un concetto riconosciuto dalla maggior parte degli Umani sulla Terra. Inoltre, la maggior parte delle persone crede che esiste una vita dopo la morte. Eppure voi segmentate voi stessi in migliaia di “correnti dottrinali” che definiscono chi adora l’</w:t>
      </w:r>
      <w:r w:rsidRPr="000E2E0B">
        <w:rPr>
          <w:i/>
          <w:szCs w:val="28"/>
        </w:rPr>
        <w:t>unico Dio</w:t>
      </w:r>
      <w:r w:rsidRPr="000E2E0B">
        <w:rPr>
          <w:szCs w:val="28"/>
        </w:rPr>
        <w:t xml:space="preserve"> nel modo giusto, e che quelli che non lo fanno saranno in qualche modo lasciati indietro. Questo atteggiamento cambierà e riguarderà la connessione e la compassione reciproca.</w:t>
      </w:r>
    </w:p>
    <w:p w:rsidR="008E4E42" w:rsidRPr="000E2E0B" w:rsidRDefault="008E4E42" w:rsidP="008E4E42">
      <w:pPr>
        <w:spacing w:after="240" w:line="276" w:lineRule="auto"/>
        <w:jc w:val="both"/>
        <w:rPr>
          <w:b/>
          <w:szCs w:val="28"/>
        </w:rPr>
      </w:pPr>
      <w:r w:rsidRPr="000E2E0B">
        <w:rPr>
          <w:b/>
          <w:szCs w:val="28"/>
        </w:rPr>
        <w:t xml:space="preserve">I </w:t>
      </w:r>
      <w:proofErr w:type="spellStart"/>
      <w:r w:rsidRPr="000E2E0B">
        <w:rPr>
          <w:b/>
          <w:szCs w:val="28"/>
        </w:rPr>
        <w:t>walk-in</w:t>
      </w:r>
      <w:proofErr w:type="spellEnd"/>
      <w:r w:rsidRPr="000E2E0B">
        <w:rPr>
          <w:b/>
          <w:szCs w:val="28"/>
        </w:rPr>
        <w:t xml:space="preserve">/Condivisione </w:t>
      </w:r>
      <w:proofErr w:type="spellStart"/>
      <w:r w:rsidRPr="000E2E0B">
        <w:rPr>
          <w:b/>
          <w:szCs w:val="28"/>
        </w:rPr>
        <w:t>animica</w:t>
      </w:r>
      <w:proofErr w:type="spellEnd"/>
    </w:p>
    <w:p w:rsidR="008E4E42" w:rsidRPr="000E2E0B" w:rsidRDefault="008E4E42" w:rsidP="008E4E42">
      <w:pPr>
        <w:spacing w:after="240" w:line="276" w:lineRule="auto"/>
        <w:jc w:val="both"/>
        <w:rPr>
          <w:szCs w:val="28"/>
        </w:rPr>
      </w:pPr>
      <w:r w:rsidRPr="000E2E0B">
        <w:rPr>
          <w:szCs w:val="28"/>
        </w:rPr>
        <w:t xml:space="preserve">Ciò che ora vi dirò metterà grandemente alla prova la vostra percezione di questa connessione. Apriamo l’argomento della condivisione </w:t>
      </w:r>
      <w:proofErr w:type="spellStart"/>
      <w:r w:rsidRPr="000E2E0B">
        <w:rPr>
          <w:szCs w:val="28"/>
        </w:rPr>
        <w:t>animica</w:t>
      </w:r>
      <w:proofErr w:type="spellEnd"/>
      <w:r w:rsidRPr="000E2E0B">
        <w:rPr>
          <w:szCs w:val="28"/>
        </w:rPr>
        <w:t>. Questo non vi piacerà, carissimi, perché rompe il paradigma del vostro modo di pensare tradizionale.</w:t>
      </w:r>
    </w:p>
    <w:p w:rsidR="008E4E42" w:rsidRPr="000E2E0B" w:rsidRDefault="008E4E42" w:rsidP="008E4E42">
      <w:pPr>
        <w:spacing w:after="240" w:line="276" w:lineRule="auto"/>
        <w:jc w:val="both"/>
        <w:rPr>
          <w:szCs w:val="28"/>
        </w:rPr>
      </w:pPr>
      <w:r w:rsidRPr="000E2E0B">
        <w:rPr>
          <w:szCs w:val="28"/>
        </w:rPr>
        <w:t xml:space="preserve">Partiremo dal semplice per arrivare al complesso. Condivisione </w:t>
      </w:r>
      <w:proofErr w:type="spellStart"/>
      <w:r w:rsidRPr="000E2E0B">
        <w:rPr>
          <w:szCs w:val="28"/>
        </w:rPr>
        <w:t>animica</w:t>
      </w:r>
      <w:proofErr w:type="spellEnd"/>
      <w:r w:rsidRPr="000E2E0B">
        <w:rPr>
          <w:szCs w:val="28"/>
        </w:rPr>
        <w:t xml:space="preserve">: avete mai sentito parlare di </w:t>
      </w:r>
      <w:proofErr w:type="spellStart"/>
      <w:r w:rsidRPr="000E2E0B">
        <w:rPr>
          <w:szCs w:val="28"/>
        </w:rPr>
        <w:t>walk-in</w:t>
      </w:r>
      <w:proofErr w:type="spellEnd"/>
      <w:r w:rsidRPr="000E2E0B">
        <w:rPr>
          <w:szCs w:val="28"/>
        </w:rPr>
        <w:t xml:space="preserve">? Molti sì. Parliamo di cos’è, di cosa pensate sia, cosa vi hanno detto in merito e, infine, delle questioni di logica e singolarità che lo riguardano. Ve ne hanno spesso parlato così: un Essere Umano muore per poi ritornare, solo che, per ritornare in breve tempo saltando il periodo di crescita </w:t>
      </w:r>
      <w:r w:rsidRPr="000E2E0B">
        <w:rPr>
          <w:szCs w:val="28"/>
        </w:rPr>
        <w:lastRenderedPageBreak/>
        <w:t>dai 7 ai 15 anni, diventa un “</w:t>
      </w:r>
      <w:proofErr w:type="spellStart"/>
      <w:r w:rsidRPr="000E2E0B">
        <w:rPr>
          <w:szCs w:val="28"/>
        </w:rPr>
        <w:t>walk-in</w:t>
      </w:r>
      <w:proofErr w:type="spellEnd"/>
      <w:r w:rsidRPr="000E2E0B">
        <w:rPr>
          <w:szCs w:val="28"/>
        </w:rPr>
        <w:t xml:space="preserve">”. Al fine di adempiere quanto prima ai suoi compiti spirituali, si accorderà su una </w:t>
      </w:r>
      <w:r w:rsidRPr="000E2E0B">
        <w:rPr>
          <w:i/>
          <w:szCs w:val="28"/>
        </w:rPr>
        <w:t xml:space="preserve">condivisione </w:t>
      </w:r>
      <w:proofErr w:type="spellStart"/>
      <w:r w:rsidRPr="000E2E0B">
        <w:rPr>
          <w:i/>
          <w:szCs w:val="28"/>
        </w:rPr>
        <w:t>animica</w:t>
      </w:r>
      <w:proofErr w:type="spellEnd"/>
      <w:r w:rsidRPr="000E2E0B">
        <w:rPr>
          <w:i/>
          <w:szCs w:val="28"/>
        </w:rPr>
        <w:t xml:space="preserve"> </w:t>
      </w:r>
      <w:r w:rsidRPr="000E2E0B">
        <w:rPr>
          <w:szCs w:val="28"/>
        </w:rPr>
        <w:t xml:space="preserve">con un altro Essere Umano vivente “entrando” in lui approssimativamente intorno all’età di 13 anni. Questo è un </w:t>
      </w:r>
      <w:proofErr w:type="spellStart"/>
      <w:r w:rsidRPr="000E2E0B">
        <w:rPr>
          <w:szCs w:val="28"/>
        </w:rPr>
        <w:t>walk-in</w:t>
      </w:r>
      <w:proofErr w:type="spellEnd"/>
      <w:r w:rsidRPr="000E2E0B">
        <w:rPr>
          <w:szCs w:val="28"/>
        </w:rPr>
        <w:t xml:space="preserve"> per come lo conoscete voi. Per cui, da ora, si suppone che ci siano due anime in un corpo. Mi avete seguito, fin qui?</w:t>
      </w:r>
    </w:p>
    <w:p w:rsidR="008E4E42" w:rsidRPr="000E2E0B" w:rsidRDefault="008E4E42" w:rsidP="008E4E42">
      <w:pPr>
        <w:spacing w:after="240" w:line="276" w:lineRule="auto"/>
        <w:jc w:val="both"/>
        <w:rPr>
          <w:szCs w:val="28"/>
        </w:rPr>
      </w:pPr>
      <w:r w:rsidRPr="000E2E0B">
        <w:rPr>
          <w:szCs w:val="28"/>
        </w:rPr>
        <w:t xml:space="preserve">Ora, questa caratteristica del </w:t>
      </w:r>
      <w:proofErr w:type="spellStart"/>
      <w:r w:rsidRPr="000E2E0B">
        <w:rPr>
          <w:szCs w:val="28"/>
        </w:rPr>
        <w:t>walk-in</w:t>
      </w:r>
      <w:proofErr w:type="spellEnd"/>
      <w:r w:rsidRPr="000E2E0B">
        <w:rPr>
          <w:szCs w:val="28"/>
        </w:rPr>
        <w:t xml:space="preserve"> vi fa domandare: «</w:t>
      </w:r>
      <w:r w:rsidRPr="000E2E0B">
        <w:rPr>
          <w:i/>
          <w:szCs w:val="28"/>
        </w:rPr>
        <w:t>Cosa succede all’anima originaria? Acquisisce una posizione secondaria? Se l’Umano si chiama Sally e l’altra anima che entra era abituata a essere Henry, cosa succede?</w:t>
      </w:r>
      <w:r w:rsidRPr="000E2E0B">
        <w:rPr>
          <w:szCs w:val="28"/>
        </w:rPr>
        <w:t>» C’è di che confondersi. «</w:t>
      </w:r>
      <w:r w:rsidRPr="000E2E0B">
        <w:rPr>
          <w:i/>
          <w:szCs w:val="28"/>
        </w:rPr>
        <w:t>Cosa pensa Henry che, essendo in Sally, si trova di un altro genere sessuale? Possono coesistere? Uno dei due retrocede? Chi sta davanti? Oppure, semplicemente uno lascia e torna indietro? Come funziona?</w:t>
      </w:r>
      <w:r w:rsidRPr="000E2E0B">
        <w:rPr>
          <w:szCs w:val="28"/>
        </w:rPr>
        <w:t>»</w:t>
      </w:r>
    </w:p>
    <w:p w:rsidR="008E4E42" w:rsidRPr="000E2E0B" w:rsidRDefault="008E4E42" w:rsidP="008E4E42">
      <w:pPr>
        <w:spacing w:after="240" w:line="276" w:lineRule="auto"/>
        <w:jc w:val="both"/>
        <w:rPr>
          <w:szCs w:val="28"/>
        </w:rPr>
      </w:pPr>
      <w:r w:rsidRPr="000E2E0B">
        <w:rPr>
          <w:szCs w:val="28"/>
        </w:rPr>
        <w:t>Gli Esseri Umani che amano le cose esoteriche si sfregano le mani e discutono tra loro chiedendosi: «</w:t>
      </w:r>
      <w:r w:rsidRPr="000E2E0B">
        <w:rPr>
          <w:i/>
          <w:szCs w:val="28"/>
        </w:rPr>
        <w:t>Com’è possibile? E poi che cosa si fa?</w:t>
      </w:r>
      <w:r w:rsidRPr="000E2E0B">
        <w:rPr>
          <w:szCs w:val="28"/>
        </w:rPr>
        <w:t>» Noi vi siamo accanto, vi osserviamo e diciamo: di cosa state parlando? Qual è il problema?</w:t>
      </w:r>
    </w:p>
    <w:p w:rsidR="008E4E42" w:rsidRPr="000E2E0B" w:rsidRDefault="008E4E42" w:rsidP="008E4E42">
      <w:pPr>
        <w:spacing w:after="240" w:line="276" w:lineRule="auto"/>
        <w:jc w:val="both"/>
        <w:rPr>
          <w:szCs w:val="28"/>
        </w:rPr>
      </w:pPr>
      <w:r w:rsidRPr="000E2E0B">
        <w:rPr>
          <w:szCs w:val="28"/>
        </w:rPr>
        <w:t xml:space="preserve">Voi fate una discussione 3D, e la logica di tutte le vostre elucubrazioni rivela la vostra tendenza al “singolo”. Henry e Sally non hanno nessun problema! Vedete, ciò che voi non sapete e che non avete ancora scoperto è che non ci sono due anime in quel corpo! Ce n’è solo una ed è chiamata Dio. La distinzione </w:t>
      </w:r>
      <w:proofErr w:type="spellStart"/>
      <w:r w:rsidRPr="000E2E0B">
        <w:rPr>
          <w:szCs w:val="28"/>
        </w:rPr>
        <w:t>Henry-Sally</w:t>
      </w:r>
      <w:proofErr w:type="spellEnd"/>
      <w:r w:rsidRPr="000E2E0B">
        <w:rPr>
          <w:szCs w:val="28"/>
        </w:rPr>
        <w:t xml:space="preserve"> è soltanto vostra. Un’anima che si unisce a un’altra e la condivisione </w:t>
      </w:r>
      <w:proofErr w:type="spellStart"/>
      <w:r w:rsidRPr="000E2E0B">
        <w:rPr>
          <w:szCs w:val="28"/>
        </w:rPr>
        <w:t>animica</w:t>
      </w:r>
      <w:proofErr w:type="spellEnd"/>
      <w:r w:rsidRPr="000E2E0B">
        <w:rPr>
          <w:szCs w:val="28"/>
        </w:rPr>
        <w:t xml:space="preserve"> è come Dio con Dio. È voi con voi. Solo diventa più grande. Brodo si è aggiunto a brodo, e ora ce n’è di più.</w:t>
      </w:r>
    </w:p>
    <w:p w:rsidR="008E4E42" w:rsidRPr="000E2E0B" w:rsidRDefault="008E4E42" w:rsidP="008E4E42">
      <w:pPr>
        <w:spacing w:after="240" w:line="276" w:lineRule="auto"/>
        <w:jc w:val="both"/>
        <w:rPr>
          <w:szCs w:val="28"/>
        </w:rPr>
      </w:pPr>
      <w:r w:rsidRPr="000E2E0B">
        <w:rPr>
          <w:szCs w:val="28"/>
        </w:rPr>
        <w:t>Ci saranno discussioni del tipo: «</w:t>
      </w:r>
      <w:r w:rsidRPr="000E2E0B">
        <w:rPr>
          <w:i/>
          <w:szCs w:val="28"/>
        </w:rPr>
        <w:t xml:space="preserve">Beh, quali attributi </w:t>
      </w:r>
      <w:proofErr w:type="spellStart"/>
      <w:r w:rsidRPr="000E2E0B">
        <w:rPr>
          <w:i/>
          <w:szCs w:val="28"/>
        </w:rPr>
        <w:t>Akashici</w:t>
      </w:r>
      <w:proofErr w:type="spellEnd"/>
      <w:r w:rsidRPr="000E2E0B">
        <w:rPr>
          <w:i/>
          <w:szCs w:val="28"/>
        </w:rPr>
        <w:t xml:space="preserve"> appartengono a Sally e quali a Henry?</w:t>
      </w:r>
      <w:r w:rsidRPr="000E2E0B">
        <w:rPr>
          <w:szCs w:val="28"/>
        </w:rPr>
        <w:t xml:space="preserve">» E se vi dicessi che si combinano? E se vi dicessi che con un </w:t>
      </w:r>
      <w:proofErr w:type="spellStart"/>
      <w:r w:rsidRPr="000E2E0B">
        <w:rPr>
          <w:szCs w:val="28"/>
        </w:rPr>
        <w:t>walk-in</w:t>
      </w:r>
      <w:proofErr w:type="spellEnd"/>
      <w:r w:rsidRPr="000E2E0B">
        <w:rPr>
          <w:szCs w:val="28"/>
        </w:rPr>
        <w:t xml:space="preserve"> le cose diventano solo più grandi? Vi andrebbe bene? E se vi dicessi che il fine del </w:t>
      </w:r>
      <w:proofErr w:type="spellStart"/>
      <w:r w:rsidRPr="000E2E0B">
        <w:rPr>
          <w:szCs w:val="28"/>
        </w:rPr>
        <w:t>walk-in</w:t>
      </w:r>
      <w:proofErr w:type="spellEnd"/>
      <w:r w:rsidRPr="000E2E0B">
        <w:rPr>
          <w:szCs w:val="28"/>
        </w:rPr>
        <w:t xml:space="preserve"> è un’</w:t>
      </w:r>
      <w:proofErr w:type="spellStart"/>
      <w:r w:rsidRPr="000E2E0B">
        <w:rPr>
          <w:szCs w:val="28"/>
        </w:rPr>
        <w:t>Akasha</w:t>
      </w:r>
      <w:proofErr w:type="spellEnd"/>
      <w:r w:rsidRPr="000E2E0B">
        <w:rPr>
          <w:szCs w:val="28"/>
        </w:rPr>
        <w:t xml:space="preserve"> combinata? Così le esperienze di molte vite possono combinarsi con un altro Essere Umano come una. Ora, ciò confonde, dato che voi volete che ce ne sia solo una. Vedete, la cosa è più ampia di quel che pensate.</w:t>
      </w:r>
    </w:p>
    <w:p w:rsidR="008E4E42" w:rsidRPr="000E2E0B" w:rsidRDefault="008E4E42" w:rsidP="008E4E42">
      <w:pPr>
        <w:spacing w:after="240" w:line="276" w:lineRule="auto"/>
        <w:jc w:val="both"/>
        <w:rPr>
          <w:szCs w:val="28"/>
        </w:rPr>
      </w:pPr>
      <w:r w:rsidRPr="000E2E0B">
        <w:rPr>
          <w:szCs w:val="28"/>
        </w:rPr>
        <w:t xml:space="preserve">Non ci sono indovinelli da risolvere con la maestosità di Dio. I </w:t>
      </w:r>
      <w:proofErr w:type="spellStart"/>
      <w:r w:rsidRPr="000E2E0B">
        <w:rPr>
          <w:szCs w:val="28"/>
        </w:rPr>
        <w:t>walk-in</w:t>
      </w:r>
      <w:proofErr w:type="spellEnd"/>
      <w:r w:rsidRPr="000E2E0B">
        <w:rPr>
          <w:szCs w:val="28"/>
        </w:rPr>
        <w:t xml:space="preserve"> sono molto comuni, specialmente nel caso di una vecchia anima che trapassa e poi ritorna velocemente in qualcuno che è già cresciuto biologicamente. È un sistema benevolo, una corsia preferenziale per far sì che le cose avvengano meglio di quanto altrimenti sarebbero state e anche in meno tempo. Ora, questo era facile, ma le spiegazioni che seguono, se già siete confusi, vi confonderanno ancor di più.</w:t>
      </w:r>
    </w:p>
    <w:p w:rsidR="008E4E42" w:rsidRDefault="008E4E42" w:rsidP="008E4E42">
      <w:pPr>
        <w:spacing w:after="240" w:line="276" w:lineRule="auto"/>
        <w:jc w:val="both"/>
        <w:rPr>
          <w:b/>
          <w:szCs w:val="28"/>
        </w:rPr>
      </w:pPr>
    </w:p>
    <w:p w:rsidR="008E4E42" w:rsidRPr="000E2E0B" w:rsidRDefault="008E4E42" w:rsidP="008E4E42">
      <w:pPr>
        <w:spacing w:after="240" w:line="276" w:lineRule="auto"/>
        <w:jc w:val="both"/>
        <w:rPr>
          <w:b/>
          <w:szCs w:val="28"/>
        </w:rPr>
      </w:pPr>
      <w:r w:rsidRPr="000E2E0B">
        <w:rPr>
          <w:b/>
          <w:szCs w:val="28"/>
        </w:rPr>
        <w:t xml:space="preserve">Anime compagne/Condivisione </w:t>
      </w:r>
      <w:proofErr w:type="spellStart"/>
      <w:r w:rsidRPr="000E2E0B">
        <w:rPr>
          <w:b/>
          <w:szCs w:val="28"/>
        </w:rPr>
        <w:t>animica</w:t>
      </w:r>
      <w:proofErr w:type="spellEnd"/>
    </w:p>
    <w:p w:rsidR="008E4E42" w:rsidRPr="000E2E0B" w:rsidRDefault="008E4E42" w:rsidP="008E4E42">
      <w:pPr>
        <w:spacing w:after="240" w:line="276" w:lineRule="auto"/>
        <w:jc w:val="both"/>
        <w:rPr>
          <w:szCs w:val="28"/>
        </w:rPr>
      </w:pPr>
      <w:r w:rsidRPr="000E2E0B">
        <w:rPr>
          <w:szCs w:val="28"/>
        </w:rPr>
        <w:t xml:space="preserve">L’argomento che segue riguarda le anime compagne. Non sempre è quel che pensate. Ecco un esempio: una persona ne incontra un’altra e hanno una connessione. Non importa se non è sentimentale, anche se le cose sono più confuse proprio in merito a quell’aspetto. Ciò può venire da una vita passata come fratelli o sorelle, madre o padre, ma i due si </w:t>
      </w:r>
      <w:r w:rsidRPr="000E2E0B">
        <w:rPr>
          <w:i/>
          <w:szCs w:val="28"/>
        </w:rPr>
        <w:t>riconoscono</w:t>
      </w:r>
      <w:r w:rsidRPr="000E2E0B">
        <w:rPr>
          <w:szCs w:val="28"/>
        </w:rPr>
        <w:t xml:space="preserve"> l’un l’altro. Si piacciono. S’intendono con uno sguardo e ne sono sorpresi. Possono aver passato intere vite insieme per avere una tale affinità di pensieri, modo di pensare e di interessi. C’è veramente un’attrazione che basta stare insieme perché rappresenta qualcosa di veramente speciale, e voi questa persona la chiamate </w:t>
      </w:r>
      <w:r w:rsidRPr="000E2E0B">
        <w:rPr>
          <w:i/>
          <w:szCs w:val="28"/>
        </w:rPr>
        <w:t>anima compagna.</w:t>
      </w:r>
    </w:p>
    <w:p w:rsidR="008E4E42" w:rsidRPr="000E2E0B" w:rsidRDefault="008E4E42" w:rsidP="008E4E42">
      <w:pPr>
        <w:spacing w:after="240" w:line="276" w:lineRule="auto"/>
        <w:jc w:val="both"/>
        <w:rPr>
          <w:szCs w:val="28"/>
        </w:rPr>
      </w:pPr>
      <w:r w:rsidRPr="000E2E0B">
        <w:rPr>
          <w:szCs w:val="28"/>
        </w:rPr>
        <w:lastRenderedPageBreak/>
        <w:t xml:space="preserve">E se vi dicessi che avete appena incontrato una parte di voi stessi? Ve lo avevo detto, carissimi, che è strano. E se la condivisione </w:t>
      </w:r>
      <w:proofErr w:type="spellStart"/>
      <w:r w:rsidRPr="000E2E0B">
        <w:rPr>
          <w:szCs w:val="28"/>
        </w:rPr>
        <w:t>animica</w:t>
      </w:r>
      <w:proofErr w:type="spellEnd"/>
      <w:r w:rsidRPr="000E2E0B">
        <w:rPr>
          <w:szCs w:val="28"/>
        </w:rPr>
        <w:t xml:space="preserve"> fosse semplicemente qualcosa per cui voi incontrate una parte di voi in un altro Essere Umano? Adesso molti si alzeranno e se ne andranno dicendo: «</w:t>
      </w:r>
      <w:r w:rsidRPr="000E2E0B">
        <w:rPr>
          <w:i/>
          <w:szCs w:val="28"/>
        </w:rPr>
        <w:t>Non fa per me. Questo non è per me.</w:t>
      </w:r>
      <w:r w:rsidRPr="000E2E0B">
        <w:rPr>
          <w:szCs w:val="28"/>
        </w:rPr>
        <w:t xml:space="preserve">» Caro Umano, vorrei che ora usassi il tuo discernimento e la tua logica spirituale. Se Dio non è qualcosa di “singolo” e tu sei una parte dell’intero, e tutti sono in te e tu sei in tutti, allora perché trovarlo così strano? Quando vedi una parte di te in un altro Essere Umano, perché dovrebbe essere così insolito? Rientra nel modo in cui funziona la condivisione </w:t>
      </w:r>
      <w:proofErr w:type="spellStart"/>
      <w:r w:rsidRPr="000E2E0B">
        <w:rPr>
          <w:szCs w:val="28"/>
        </w:rPr>
        <w:t>animica</w:t>
      </w:r>
      <w:proofErr w:type="spellEnd"/>
      <w:r w:rsidRPr="000E2E0B">
        <w:rPr>
          <w:szCs w:val="28"/>
        </w:rPr>
        <w:t xml:space="preserve">. Invece di vedere Dio in quella persona, vedi </w:t>
      </w:r>
      <w:r w:rsidRPr="000E2E0B">
        <w:rPr>
          <w:i/>
          <w:szCs w:val="28"/>
        </w:rPr>
        <w:t>te</w:t>
      </w:r>
      <w:r w:rsidRPr="000E2E0B">
        <w:rPr>
          <w:szCs w:val="28"/>
        </w:rPr>
        <w:t xml:space="preserve"> in lei! Forse in passato siete stati insieme come </w:t>
      </w:r>
      <w:proofErr w:type="spellStart"/>
      <w:r w:rsidRPr="000E2E0B">
        <w:rPr>
          <w:szCs w:val="28"/>
        </w:rPr>
        <w:t>walk-in</w:t>
      </w:r>
      <w:proofErr w:type="spellEnd"/>
      <w:r w:rsidRPr="000E2E0B">
        <w:rPr>
          <w:szCs w:val="28"/>
        </w:rPr>
        <w:t xml:space="preserve"> condividendo un solo corpo Umano, e ora siete nuovamente in due corpi. Questa è un’anima compagna. Non c’è da meravigliarsi se ti senti attratto da quella persona e lei si sente attratta da te!</w:t>
      </w:r>
    </w:p>
    <w:p w:rsidR="008E4E42" w:rsidRPr="000E2E0B" w:rsidRDefault="008E4E42" w:rsidP="008E4E42">
      <w:pPr>
        <w:spacing w:after="240" w:line="276" w:lineRule="auto"/>
        <w:jc w:val="both"/>
        <w:rPr>
          <w:szCs w:val="28"/>
        </w:rPr>
      </w:pPr>
      <w:r w:rsidRPr="000E2E0B">
        <w:rPr>
          <w:szCs w:val="28"/>
        </w:rPr>
        <w:t xml:space="preserve">La condivisione </w:t>
      </w:r>
      <w:proofErr w:type="spellStart"/>
      <w:r w:rsidRPr="000E2E0B">
        <w:rPr>
          <w:szCs w:val="28"/>
        </w:rPr>
        <w:t>animica</w:t>
      </w:r>
      <w:proofErr w:type="spellEnd"/>
      <w:r w:rsidRPr="000E2E0B">
        <w:rPr>
          <w:szCs w:val="28"/>
        </w:rPr>
        <w:t xml:space="preserve"> non può essere spiegata in modo soddisfacente a un Essere Umano a </w:t>
      </w:r>
      <w:proofErr w:type="spellStart"/>
      <w:r w:rsidRPr="000E2E0B">
        <w:rPr>
          <w:szCs w:val="28"/>
        </w:rPr>
        <w:t>un-digit</w:t>
      </w:r>
      <w:proofErr w:type="spellEnd"/>
      <w:r w:rsidRPr="000E2E0B">
        <w:rPr>
          <w:szCs w:val="28"/>
        </w:rPr>
        <w:t xml:space="preserve"> e tutto quello che seguirà lo complicherà ulteriormente.</w:t>
      </w:r>
    </w:p>
    <w:p w:rsidR="008E4E42" w:rsidRPr="000E2E0B" w:rsidRDefault="008E4E42" w:rsidP="008E4E42">
      <w:pPr>
        <w:spacing w:after="240" w:line="276" w:lineRule="auto"/>
        <w:jc w:val="both"/>
        <w:rPr>
          <w:b/>
          <w:szCs w:val="28"/>
        </w:rPr>
      </w:pPr>
      <w:r w:rsidRPr="000E2E0B">
        <w:rPr>
          <w:b/>
          <w:szCs w:val="28"/>
        </w:rPr>
        <w:t xml:space="preserve">Reincarnazione/Condivisione </w:t>
      </w:r>
      <w:proofErr w:type="spellStart"/>
      <w:r w:rsidRPr="000E2E0B">
        <w:rPr>
          <w:b/>
          <w:szCs w:val="28"/>
        </w:rPr>
        <w:t>animica</w:t>
      </w:r>
      <w:proofErr w:type="spellEnd"/>
    </w:p>
    <w:p w:rsidR="008E4E42" w:rsidRPr="000E2E0B" w:rsidRDefault="008E4E42" w:rsidP="008E4E42">
      <w:pPr>
        <w:spacing w:after="240" w:line="276" w:lineRule="auto"/>
        <w:jc w:val="both"/>
        <w:rPr>
          <w:szCs w:val="28"/>
        </w:rPr>
      </w:pPr>
      <w:r w:rsidRPr="000E2E0B">
        <w:rPr>
          <w:szCs w:val="28"/>
        </w:rPr>
        <w:t>Ora parlerò della condivisione più complessa, e poi vi farò un esempio. Vi ho detto che c’è un sistema di reincarnazione che onora la famiglia e che questo sistema salta di una generazione, almeno, la reincarnazione all’interno di una stessa famiglia. La maggior parte delle volte ci si reincarna saltando due generazioni, ma capita spesso anche a generazioni alterne. Questo permette a delle nuove anime di arrivare in apprendimento e alle vecchie anime di essere i loro figli o i loro genitori. È una mescolanza utile a tutti. Per esempio, vecchia anima, i tuoi figli probabilmente non sono vecchie anime, ma i tuoi nipoti lo sono (o lo saranno). Il salto di una generazione o due è molto comune. È molto comune vedere i propri genitori negli occhi di questi bambini.</w:t>
      </w:r>
    </w:p>
    <w:p w:rsidR="008E4E42" w:rsidRPr="000E2E0B" w:rsidRDefault="008E4E42" w:rsidP="008E4E42">
      <w:pPr>
        <w:spacing w:after="240" w:line="276" w:lineRule="auto"/>
        <w:jc w:val="both"/>
        <w:rPr>
          <w:szCs w:val="28"/>
        </w:rPr>
      </w:pPr>
      <w:r w:rsidRPr="000E2E0B">
        <w:rPr>
          <w:szCs w:val="28"/>
        </w:rPr>
        <w:t>Alcuni di voi sanno cosa intendo, perché – in generale – dite di conoscere bene i vostri figli ma quando poi arrivano i vostri nipoti vedete in loro qualcosa che riconoscete come particolare. Ora, voglio essere molto chiaro anche se non mi è facile. Tutto questo parlare di reincarnazione e salti di generazioni è per voi comprensibile e lo accettate fin tanto che i nonni sono morti. Ma se fossero ancora in vita, avreste un problema. Com’è possibile che i vostri genitori (viventi) siano i vostri nipoti se sono ancora vivi? Cosa ne pensate? Guardate negli occhi dei bambini e vedete chi sono, ma non può essere! Oppure sì?</w:t>
      </w:r>
    </w:p>
    <w:p w:rsidR="008E4E42" w:rsidRPr="000E2E0B" w:rsidRDefault="008E4E42" w:rsidP="008E4E42">
      <w:pPr>
        <w:spacing w:after="240" w:line="276" w:lineRule="auto"/>
        <w:jc w:val="both"/>
        <w:rPr>
          <w:szCs w:val="28"/>
        </w:rPr>
      </w:pPr>
      <w:r w:rsidRPr="000E2E0B">
        <w:rPr>
          <w:szCs w:val="28"/>
        </w:rPr>
        <w:t xml:space="preserve">La risposta è che è possibile, e questa è condivisione </w:t>
      </w:r>
      <w:proofErr w:type="spellStart"/>
      <w:r w:rsidRPr="000E2E0B">
        <w:rPr>
          <w:szCs w:val="28"/>
        </w:rPr>
        <w:t>animica</w:t>
      </w:r>
      <w:proofErr w:type="spellEnd"/>
      <w:r w:rsidRPr="000E2E0B">
        <w:rPr>
          <w:szCs w:val="28"/>
        </w:rPr>
        <w:t>. Non è complicato se i vostri genitori sono morti, ma è molto complicato se sono ancora in vita. Capite che questo è un puzzle prodotto dalla linearità Umana? Non è un rompicapo per Dio. Non avete sentito dire in fisica quantistica che la luce può essere in due luoghi nello stesso tempo? Benvenuti in una nuova realtà! Non è così complicato quando lo si porta fuori dal vostro schema 3D.</w:t>
      </w:r>
    </w:p>
    <w:p w:rsidR="008E4E42" w:rsidRPr="000E2E0B" w:rsidRDefault="008E4E42" w:rsidP="008E4E42">
      <w:pPr>
        <w:spacing w:after="240" w:line="276" w:lineRule="auto"/>
        <w:jc w:val="both"/>
        <w:rPr>
          <w:szCs w:val="28"/>
        </w:rPr>
      </w:pPr>
      <w:r w:rsidRPr="000E2E0B">
        <w:rPr>
          <w:szCs w:val="28"/>
        </w:rPr>
        <w:t xml:space="preserve">C’è dell’altro, e domani parlerò della differenza tra l’ereditarietà </w:t>
      </w:r>
      <w:proofErr w:type="spellStart"/>
      <w:r w:rsidRPr="000E2E0B">
        <w:rPr>
          <w:szCs w:val="28"/>
        </w:rPr>
        <w:t>Akashica</w:t>
      </w:r>
      <w:proofErr w:type="spellEnd"/>
      <w:r w:rsidRPr="000E2E0B">
        <w:rPr>
          <w:szCs w:val="28"/>
        </w:rPr>
        <w:t xml:space="preserve"> e quella chimica. Stiamo davvero facendo una miscela di tutto. Quindi, ora che avete messo il bastone in quello che vi è stato detto e l’avete rigirato ben bene, chi siete voi? È possibile che più vi conoscete l’un l’altro più vedete lo stesso Dio in tutti voi? La connessione è la soluzione ai problemi dati dalla varietà Umana, il vostro secolare non andare d’accordo.</w:t>
      </w:r>
    </w:p>
    <w:p w:rsidR="008E4E42" w:rsidRPr="000E2E0B" w:rsidRDefault="008E4E42" w:rsidP="008E4E42">
      <w:pPr>
        <w:spacing w:after="240" w:line="276" w:lineRule="auto"/>
        <w:jc w:val="both"/>
        <w:rPr>
          <w:szCs w:val="28"/>
        </w:rPr>
      </w:pPr>
      <w:r w:rsidRPr="000E2E0B">
        <w:rPr>
          <w:szCs w:val="28"/>
        </w:rPr>
        <w:lastRenderedPageBreak/>
        <w:t>Verrà il giorno, miei cari, che se procederete con la stessa progressione che altri su altri pianeti hanno avuto prima di voi, verrà il momento che riconoscerete il medesimo Dio prima in tutti gli Umani, e in un secondo tempo nelle personalità diverse da voi. Questo è il segreto della pace sulla Terra.</w:t>
      </w:r>
    </w:p>
    <w:p w:rsidR="008E4E42" w:rsidRPr="000E2E0B" w:rsidRDefault="008E4E42" w:rsidP="008E4E42">
      <w:pPr>
        <w:spacing w:after="240" w:line="276" w:lineRule="auto"/>
        <w:jc w:val="both"/>
        <w:rPr>
          <w:szCs w:val="28"/>
        </w:rPr>
      </w:pPr>
      <w:r w:rsidRPr="000E2E0B">
        <w:rPr>
          <w:szCs w:val="28"/>
        </w:rPr>
        <w:t>Guardare gli altri Umani e riconoscere che i loro desideri sono gli stessi vostri è una sorta di compassione. Alla fine, ciò creerà generosità, e non prepotenza e conquista. Cominciate osservando ciò che avete in comune e non le vostre differenze. Molti vi osserveranno, e noteranno la vostra gentilezza e maturità da come vivete la vostra vita giorno per giorno. Questo è il solo mezzo che avete per insegnare Dio ad altri Esseri Umani. Fate che vedano gli attributi di Dio in voi.</w:t>
      </w:r>
    </w:p>
    <w:p w:rsidR="008E4E42" w:rsidRPr="000E2E0B" w:rsidRDefault="008E4E42" w:rsidP="008E4E42">
      <w:pPr>
        <w:spacing w:after="240" w:line="276" w:lineRule="auto"/>
        <w:jc w:val="both"/>
        <w:rPr>
          <w:b/>
          <w:szCs w:val="28"/>
        </w:rPr>
      </w:pPr>
      <w:r w:rsidRPr="000E2E0B">
        <w:rPr>
          <w:b/>
          <w:szCs w:val="28"/>
        </w:rPr>
        <w:t>La storia di Evelyn, la pianta perenne</w:t>
      </w:r>
    </w:p>
    <w:p w:rsidR="008E4E42" w:rsidRPr="000E2E0B" w:rsidRDefault="008E4E42" w:rsidP="008E4E42">
      <w:pPr>
        <w:spacing w:after="240" w:line="276" w:lineRule="auto"/>
        <w:jc w:val="both"/>
        <w:rPr>
          <w:szCs w:val="28"/>
        </w:rPr>
      </w:pPr>
      <w:r w:rsidRPr="000E2E0B">
        <w:rPr>
          <w:szCs w:val="28"/>
        </w:rPr>
        <w:t>Voglio raccontarvi una breve storia e poi chiuderemo. Voglio raccontarvi di Evelyn, la pianta perenne. Sapete, a volte le parabole non sono molto logiche. Dato che sono delle metafore dovete lasciar perdere la logica 3D e semplicemente ascoltarle. In realtà, Evelyn non esiste in natura ma è una storia che ben si avvicina a ciò che la natura fa che potete comprendere.</w:t>
      </w:r>
    </w:p>
    <w:p w:rsidR="008E4E42" w:rsidRPr="000E2E0B" w:rsidRDefault="008E4E42" w:rsidP="008E4E42">
      <w:pPr>
        <w:spacing w:after="240" w:line="276" w:lineRule="auto"/>
        <w:jc w:val="both"/>
        <w:rPr>
          <w:szCs w:val="28"/>
        </w:rPr>
      </w:pPr>
      <w:r w:rsidRPr="000E2E0B">
        <w:rPr>
          <w:szCs w:val="28"/>
        </w:rPr>
        <w:t>Evelyn riconosceva la sua essenza di pianta. L’essenza di Gaia era lì, e sapeva di essere Evelyn, la pianta. Aveva piena consapevolezza della grande pianta che era. Il suo scopo, l’unico suo scopo, era di crescere quanto più possibile, alta quanto più possibile e di fornire la sua parte di ossigeno al pianeta per l’umanità.</w:t>
      </w:r>
    </w:p>
    <w:p w:rsidR="008E4E42" w:rsidRPr="000E2E0B" w:rsidRDefault="008E4E42" w:rsidP="008E4E42">
      <w:pPr>
        <w:spacing w:after="240" w:line="276" w:lineRule="auto"/>
        <w:jc w:val="both"/>
        <w:rPr>
          <w:szCs w:val="28"/>
        </w:rPr>
      </w:pPr>
      <w:r w:rsidRPr="000E2E0B">
        <w:rPr>
          <w:szCs w:val="28"/>
        </w:rPr>
        <w:t>Evelyn aveva delle radici come tutte le piante, e sentiva le sue radici allungarsi in profondità dove assorbivano le sostanze di cui aveva bisogno per crescere, gli elementi del suolo della Terra. E cresceva sempre più alta. Più s’innalzava, più le sue radici si diramavano per ancorare la sua grandezza e maestosità in quella foresta.</w:t>
      </w:r>
    </w:p>
    <w:p w:rsidR="008E4E42" w:rsidRPr="000E2E0B" w:rsidRDefault="008E4E42" w:rsidP="008E4E42">
      <w:pPr>
        <w:spacing w:after="240" w:line="276" w:lineRule="auto"/>
        <w:jc w:val="both"/>
        <w:rPr>
          <w:szCs w:val="28"/>
        </w:rPr>
      </w:pPr>
      <w:r w:rsidRPr="000E2E0B">
        <w:rPr>
          <w:szCs w:val="28"/>
        </w:rPr>
        <w:t>Ora, Evelyn non era consapevole delle sue radici più di quanto gli Umani lo siano dei loro capelli. Sono talmente tante! Tuttavia una radice in particolare, molto distante da lei, trovò una via verso la superficie e cominciò a svilupparsi verso l’alto. Germogliò e crebbe, e quel germoglio divenne un’altra pianta. Anche quel piccolo germoglio divenne consapevole di Gaia e iniziò a crescere proprio come aveva fatto Evelyn. E aveva anche un nome: Martha.</w:t>
      </w:r>
    </w:p>
    <w:p w:rsidR="008E4E42" w:rsidRPr="000E2E0B" w:rsidRDefault="008E4E42" w:rsidP="008E4E42">
      <w:pPr>
        <w:spacing w:after="240" w:line="276" w:lineRule="auto"/>
        <w:jc w:val="both"/>
        <w:rPr>
          <w:szCs w:val="28"/>
        </w:rPr>
      </w:pPr>
      <w:r w:rsidRPr="000E2E0B">
        <w:rPr>
          <w:szCs w:val="28"/>
        </w:rPr>
        <w:t>Evelyn fu poi consapevole della pianta perché era cresciuta. Evelyn osservava Martha crescere, tuttavia Martha era una radice di Evelyn. Infatti, erano ancora attaccate! Dopo un certo tempo, alle radici di Martha successe la stessa cosa. E nel medesimo tempo, anche da Evelyn spuntarono nella direzione opposta altri germogli in superficie. Erano tutte radici di Evelyn, ancora attaccate a Evelyn, ma germogliavano come altre piante con altri nomi. Capite dove voglio arrivare?</w:t>
      </w:r>
    </w:p>
    <w:p w:rsidR="008E4E42" w:rsidRPr="000E2E0B" w:rsidRDefault="008E4E42" w:rsidP="008E4E42">
      <w:pPr>
        <w:spacing w:after="240" w:line="276" w:lineRule="auto"/>
        <w:jc w:val="both"/>
        <w:rPr>
          <w:szCs w:val="28"/>
        </w:rPr>
      </w:pPr>
      <w:r w:rsidRPr="000E2E0B">
        <w:rPr>
          <w:szCs w:val="28"/>
        </w:rPr>
        <w:t>Alla fine, formarono una foresta dove le radici erano tutte collegate. La forza vitale dei nutrienti del pianeta erompeva in superficie attraverso ciascuna di loro. Nessuna radice ha inizio o fine, dato che sono tutte collegate le une alle altre e tutte hanno nomi individuali e “coscienza di pianta”.</w:t>
      </w:r>
    </w:p>
    <w:p w:rsidR="008E4E42" w:rsidRPr="000E2E0B" w:rsidRDefault="008E4E42" w:rsidP="008E4E42">
      <w:pPr>
        <w:spacing w:after="240" w:line="276" w:lineRule="auto"/>
        <w:jc w:val="both"/>
        <w:rPr>
          <w:szCs w:val="28"/>
        </w:rPr>
      </w:pPr>
      <w:r w:rsidRPr="000E2E0B">
        <w:rPr>
          <w:szCs w:val="28"/>
        </w:rPr>
        <w:t>Ora, domandiamo a Evelyn: «</w:t>
      </w:r>
      <w:r w:rsidRPr="000E2E0B">
        <w:rPr>
          <w:i/>
          <w:szCs w:val="28"/>
        </w:rPr>
        <w:t>Evelyn, chi sei? Quando guardi intorno a te nella foresta, sei Evelyn o sei anche Martha, George e Sally? Chi sei?</w:t>
      </w:r>
      <w:r w:rsidRPr="000E2E0B">
        <w:rPr>
          <w:szCs w:val="28"/>
        </w:rPr>
        <w:t>» Evelyn si ergerebbe in tutta la sua altezza dicendo: «</w:t>
      </w:r>
      <w:r w:rsidRPr="000E2E0B">
        <w:rPr>
          <w:i/>
          <w:szCs w:val="28"/>
        </w:rPr>
        <w:t>Io sono tutte loro, e loro sono me, perché le nostre radici hanno la stessa origine.</w:t>
      </w:r>
      <w:r w:rsidRPr="000E2E0B">
        <w:rPr>
          <w:szCs w:val="28"/>
        </w:rPr>
        <w:t>»</w:t>
      </w:r>
    </w:p>
    <w:p w:rsidR="008E4E42" w:rsidRPr="000E2E0B" w:rsidRDefault="008E4E42" w:rsidP="008E4E42">
      <w:pPr>
        <w:spacing w:after="240" w:line="276" w:lineRule="auto"/>
        <w:jc w:val="both"/>
        <w:rPr>
          <w:szCs w:val="28"/>
        </w:rPr>
      </w:pPr>
      <w:r w:rsidRPr="000E2E0B">
        <w:rPr>
          <w:szCs w:val="28"/>
        </w:rPr>
        <w:lastRenderedPageBreak/>
        <w:t xml:space="preserve">Vorrei che rifletteste su questa storia comprendendo che è una metafora di chi voi siete. In natura osservate questo tipo di cose e dite che sono un’unica cosa. Non le vedete come vedete voi stessi, con personalità individuali e vite vissute da singoli Umani. Tuttavia la storia di Evelyn è più vera rispetto agli Umani di quanto pensiate. La connessione e l’accorgersi dello </w:t>
      </w:r>
      <w:r w:rsidRPr="000E2E0B">
        <w:rPr>
          <w:i/>
          <w:szCs w:val="28"/>
        </w:rPr>
        <w:t>stato di</w:t>
      </w:r>
      <w:r w:rsidRPr="000E2E0B">
        <w:rPr>
          <w:szCs w:val="28"/>
        </w:rPr>
        <w:t xml:space="preserve"> </w:t>
      </w:r>
      <w:r w:rsidRPr="000E2E0B">
        <w:rPr>
          <w:i/>
          <w:szCs w:val="28"/>
        </w:rPr>
        <w:t xml:space="preserve">unità </w:t>
      </w:r>
      <w:r w:rsidRPr="000E2E0B">
        <w:rPr>
          <w:szCs w:val="28"/>
        </w:rPr>
        <w:t>(</w:t>
      </w:r>
      <w:proofErr w:type="spellStart"/>
      <w:r w:rsidRPr="000E2E0B">
        <w:rPr>
          <w:i/>
          <w:szCs w:val="28"/>
        </w:rPr>
        <w:t>oneness</w:t>
      </w:r>
      <w:proofErr w:type="spellEnd"/>
      <w:r w:rsidRPr="000E2E0B">
        <w:rPr>
          <w:szCs w:val="28"/>
        </w:rPr>
        <w:t>) di tutti sarà la salvezza dell’umanità. Ma deve partire, letteralmente partire, nel comprendere che l’anima in voi è più vasta di quanto potreste aver mai pensato.</w:t>
      </w:r>
    </w:p>
    <w:p w:rsidR="008E4E42" w:rsidRPr="000E2E0B" w:rsidRDefault="008E4E42" w:rsidP="008E4E42">
      <w:pPr>
        <w:spacing w:after="240" w:line="276" w:lineRule="auto"/>
        <w:jc w:val="both"/>
        <w:rPr>
          <w:szCs w:val="28"/>
        </w:rPr>
      </w:pPr>
      <w:r w:rsidRPr="000E2E0B">
        <w:rPr>
          <w:szCs w:val="28"/>
        </w:rPr>
        <w:t>Ora, un attimo fa vi ho detto che l’anima non ha personalità, non come voi la considerate. Ma ha degli attributi: ha perfezione, amore e benevolenza. È questo che provate quando siete in contatto con il nucleo. La mano dell’anima, la mano di Dio, è sempre aperta per voi, sempre. Dal momento in cui nascete siete invitati a scoprire chi siete, a prendere questa mano e iniziare a cambiare la vostra realtà. Mettetevi nella posizione di poter cambiare il pianeta vivendo una sacra realtà di consapevolezza. Voi sapete che ho ragione, diversamente non leggereste questo messaggio.</w:t>
      </w:r>
    </w:p>
    <w:p w:rsidR="008E4E42" w:rsidRPr="000E2E0B" w:rsidRDefault="008E4E42" w:rsidP="008E4E42">
      <w:pPr>
        <w:spacing w:after="240" w:line="276" w:lineRule="auto"/>
        <w:jc w:val="both"/>
        <w:rPr>
          <w:szCs w:val="28"/>
        </w:rPr>
      </w:pPr>
      <w:r w:rsidRPr="000E2E0B">
        <w:rPr>
          <w:szCs w:val="28"/>
        </w:rPr>
        <w:t>Infine, un avviso: queste decisioni devono essere prese per libera scelta, con intento e pieno intendimento. «</w:t>
      </w:r>
      <w:r w:rsidRPr="000E2E0B">
        <w:rPr>
          <w:i/>
          <w:szCs w:val="28"/>
        </w:rPr>
        <w:t>Questo è ciò che voglio fare</w:t>
      </w:r>
      <w:r w:rsidRPr="000E2E0B">
        <w:rPr>
          <w:szCs w:val="28"/>
        </w:rPr>
        <w:t>», è quello che le vostre orecchie devono sentire da voi. Non fate nulla perché “</w:t>
      </w:r>
      <w:r w:rsidRPr="000E2E0B">
        <w:rPr>
          <w:i/>
          <w:szCs w:val="28"/>
        </w:rPr>
        <w:t>dovete</w:t>
      </w:r>
      <w:r w:rsidRPr="000E2E0B">
        <w:rPr>
          <w:szCs w:val="28"/>
        </w:rPr>
        <w:t xml:space="preserve">”, o perché siete andati a un incontro e avete sentito un </w:t>
      </w:r>
      <w:proofErr w:type="spellStart"/>
      <w:r w:rsidRPr="000E2E0B">
        <w:rPr>
          <w:szCs w:val="28"/>
        </w:rPr>
        <w:t>canalizzatore</w:t>
      </w:r>
      <w:proofErr w:type="spellEnd"/>
      <w:r w:rsidRPr="000E2E0B">
        <w:rPr>
          <w:szCs w:val="28"/>
        </w:rPr>
        <w:t xml:space="preserve"> obbligarvi a fare qualcosa. Non così. Voglio che stiate con voi stessi, seduti da soli, e chiediate al vostro corpo: «</w:t>
      </w:r>
      <w:r w:rsidRPr="000E2E0B">
        <w:rPr>
          <w:i/>
          <w:szCs w:val="28"/>
        </w:rPr>
        <w:t>C’è altro?</w:t>
      </w:r>
      <w:r w:rsidRPr="000E2E0B">
        <w:rPr>
          <w:szCs w:val="28"/>
        </w:rPr>
        <w:t>» Siate onesti e ascoltate. Ci sarà un brivido di risposta e la prima cosa che vi sentirete dire sarà: «</w:t>
      </w:r>
      <w:r w:rsidRPr="000E2E0B">
        <w:rPr>
          <w:i/>
          <w:szCs w:val="28"/>
        </w:rPr>
        <w:t>Come mai ci hai messo tanto a chiedere?</w:t>
      </w:r>
      <w:r w:rsidRPr="000E2E0B">
        <w:rPr>
          <w:szCs w:val="28"/>
        </w:rPr>
        <w:t>» E sarà: «</w:t>
      </w:r>
      <w:r w:rsidRPr="000E2E0B">
        <w:rPr>
          <w:i/>
          <w:szCs w:val="28"/>
        </w:rPr>
        <w:t>Sì!</w:t>
      </w:r>
      <w:r w:rsidRPr="000E2E0B">
        <w:rPr>
          <w:szCs w:val="28"/>
        </w:rPr>
        <w:t xml:space="preserve">» E questo è l’inizio della scoperta. </w:t>
      </w:r>
    </w:p>
    <w:p w:rsidR="008E4E42" w:rsidRPr="000E2E0B" w:rsidRDefault="008E4E42" w:rsidP="008E4E42">
      <w:pPr>
        <w:spacing w:after="240" w:line="276" w:lineRule="auto"/>
        <w:jc w:val="both"/>
        <w:rPr>
          <w:szCs w:val="28"/>
        </w:rPr>
      </w:pPr>
      <w:r w:rsidRPr="000E2E0B">
        <w:rPr>
          <w:szCs w:val="28"/>
        </w:rPr>
        <w:t xml:space="preserve">In realtà, carissimo, questo tacito invito è per ogni singolo Essere Umano sul pianeta. Se ti rilassi e parli con quello che è l’Innato del tuo corpo e ti lasci guidare alla verità da lui, l’otterrai. Non ascoltare me o un altro Essere Umano per farlo. Voglio che tu inizi ad ascoltare </w:t>
      </w:r>
      <w:r w:rsidRPr="000E2E0B">
        <w:rPr>
          <w:i/>
          <w:szCs w:val="28"/>
        </w:rPr>
        <w:t xml:space="preserve">te. </w:t>
      </w:r>
      <w:r w:rsidRPr="000E2E0B">
        <w:rPr>
          <w:szCs w:val="28"/>
        </w:rPr>
        <w:t>Questa canalizzazione è reale o no? Usa il tuo buon senso e il discernimento per distinguere l’energia di questo messaggio tramite il Dio in te.</w:t>
      </w:r>
    </w:p>
    <w:p w:rsidR="008E4E42" w:rsidRPr="000E2E0B" w:rsidRDefault="008E4E42" w:rsidP="008E4E42">
      <w:pPr>
        <w:spacing w:after="240" w:line="276" w:lineRule="auto"/>
        <w:jc w:val="both"/>
        <w:rPr>
          <w:szCs w:val="28"/>
        </w:rPr>
      </w:pPr>
      <w:r w:rsidRPr="000E2E0B">
        <w:rPr>
          <w:szCs w:val="28"/>
        </w:rPr>
        <w:t>Per questa sera è scaduto il tempo per me di darvi un messaggio d’amore che viene da quella Fonte che è in tutti voi. Dovete riconoscere quella debole voce, non una voce Umana, ma quella che vi parla ogni momento nella Terza Lingua. Vi sussurra: «</w:t>
      </w:r>
      <w:r w:rsidRPr="000E2E0B">
        <w:rPr>
          <w:i/>
          <w:szCs w:val="28"/>
        </w:rPr>
        <w:t>Ascolta, ascolta, ascolta, è per questo che sei venuto.</w:t>
      </w:r>
      <w:r w:rsidRPr="000E2E0B">
        <w:rPr>
          <w:szCs w:val="28"/>
        </w:rPr>
        <w:t>» È proprio così! Cara vecchia anima, tu sei la speranza del pianeta. Chiunque stia ascoltando questo messaggio e ne riconosce la verità capirà che questo è il suo momento. Continuate così.</w:t>
      </w:r>
    </w:p>
    <w:p w:rsidR="008E4E42" w:rsidRPr="000E2E0B" w:rsidRDefault="008E4E42" w:rsidP="008E4E42">
      <w:pPr>
        <w:jc w:val="both"/>
        <w:rPr>
          <w:szCs w:val="28"/>
        </w:rPr>
      </w:pPr>
      <w:r w:rsidRPr="000E2E0B">
        <w:rPr>
          <w:szCs w:val="28"/>
        </w:rPr>
        <w:t>E così è.</w:t>
      </w:r>
    </w:p>
    <w:p w:rsidR="008E4E42" w:rsidRDefault="008E4E42" w:rsidP="008E4E42">
      <w:pPr>
        <w:spacing w:line="276" w:lineRule="auto"/>
        <w:jc w:val="both"/>
        <w:rPr>
          <w:b/>
          <w:i/>
          <w:sz w:val="28"/>
          <w:szCs w:val="28"/>
        </w:rPr>
      </w:pPr>
      <w:proofErr w:type="spellStart"/>
      <w:r w:rsidRPr="00B63FC3">
        <w:rPr>
          <w:b/>
          <w:i/>
          <w:sz w:val="28"/>
          <w:szCs w:val="28"/>
        </w:rPr>
        <w:t>Kryon</w:t>
      </w:r>
      <w:proofErr w:type="spellEnd"/>
    </w:p>
    <w:p w:rsidR="008E4E42" w:rsidRPr="00B63FC3" w:rsidRDefault="008E4E42" w:rsidP="008E4E42">
      <w:pPr>
        <w:spacing w:line="276" w:lineRule="auto"/>
        <w:jc w:val="both"/>
        <w:rPr>
          <w:b/>
          <w:i/>
          <w:sz w:val="28"/>
          <w:szCs w:val="28"/>
        </w:rPr>
      </w:pPr>
    </w:p>
    <w:p w:rsidR="008E4E42" w:rsidRPr="000E2E0B" w:rsidRDefault="008E4E42" w:rsidP="008E4E42">
      <w:pPr>
        <w:spacing w:after="120" w:line="276" w:lineRule="auto"/>
        <w:jc w:val="both"/>
        <w:rPr>
          <w:szCs w:val="28"/>
        </w:rPr>
      </w:pPr>
    </w:p>
    <w:p w:rsidR="008E4E42" w:rsidRPr="000E2E0B" w:rsidRDefault="008E4E42" w:rsidP="008E4E42">
      <w:pPr>
        <w:spacing w:after="120" w:line="276" w:lineRule="auto"/>
        <w:jc w:val="center"/>
        <w:rPr>
          <w:sz w:val="22"/>
          <w:szCs w:val="22"/>
        </w:rPr>
      </w:pPr>
      <w:r w:rsidRPr="000E2E0B">
        <w:rPr>
          <w:sz w:val="22"/>
          <w:szCs w:val="22"/>
        </w:rPr>
        <w:t>Testo originale: http://www.kryon.com/CHAN2014/k_channel14_AUCKLAND1-14.html</w:t>
      </w:r>
    </w:p>
    <w:p w:rsidR="008E4E42" w:rsidRPr="00B63FC3" w:rsidRDefault="008E4E42" w:rsidP="008E4E42">
      <w:pPr>
        <w:spacing w:after="120" w:line="300" w:lineRule="exact"/>
        <w:jc w:val="center"/>
        <w:rPr>
          <w:sz w:val="22"/>
          <w:szCs w:val="22"/>
        </w:rPr>
      </w:pPr>
      <w:r w:rsidRPr="00B63FC3">
        <w:rPr>
          <w:sz w:val="22"/>
          <w:szCs w:val="22"/>
        </w:rPr>
        <w:t xml:space="preserve">Traduzione a cura di Paola per </w:t>
      </w:r>
      <w:r w:rsidRPr="00B63FC3">
        <w:rPr>
          <w:i/>
          <w:sz w:val="22"/>
          <w:szCs w:val="22"/>
        </w:rPr>
        <w:t>www.StazioneCeleste.it</w:t>
      </w:r>
    </w:p>
    <w:p w:rsidR="008E4E42" w:rsidRDefault="008E4E42" w:rsidP="008E4E42">
      <w:pPr>
        <w:pStyle w:val="NormaleWeb"/>
        <w:spacing w:before="13" w:beforeAutospacing="0" w:after="13" w:afterAutospacing="0"/>
        <w:jc w:val="center"/>
      </w:pPr>
    </w:p>
    <w:p w:rsidR="008E4E42" w:rsidRDefault="008E4E42" w:rsidP="008E4E42"/>
    <w:p w:rsidR="008E4E42" w:rsidRDefault="008E4E42" w:rsidP="008E4E42"/>
    <w:p w:rsidR="008E4E42" w:rsidRDefault="008E4E42" w:rsidP="008E4E42"/>
    <w:p w:rsidR="008E4E42" w:rsidRPr="00476F1F" w:rsidRDefault="008E4E42" w:rsidP="008E4E42">
      <w:pPr>
        <w:spacing w:line="276" w:lineRule="auto"/>
        <w:jc w:val="center"/>
        <w:rPr>
          <w:b/>
          <w:color w:val="FABF8F" w:themeColor="accent6" w:themeTint="99"/>
          <w:sz w:val="28"/>
          <w:szCs w:val="28"/>
        </w:rPr>
      </w:pPr>
      <w:r w:rsidRPr="00476F1F">
        <w:rPr>
          <w:b/>
          <w:color w:val="000090"/>
          <w:sz w:val="28"/>
          <w:szCs w:val="28"/>
        </w:rPr>
        <w:lastRenderedPageBreak/>
        <w:t>Il Mito dell’Ascensione</w:t>
      </w:r>
      <w:r w:rsidRPr="00476F1F">
        <w:rPr>
          <w:b/>
          <w:sz w:val="28"/>
          <w:szCs w:val="28"/>
        </w:rPr>
        <w:t xml:space="preserve"> </w:t>
      </w:r>
      <w:r w:rsidRPr="00476F1F">
        <w:rPr>
          <w:b/>
          <w:color w:val="FABF8F" w:themeColor="accent6" w:themeTint="99"/>
          <w:sz w:val="28"/>
          <w:szCs w:val="28"/>
        </w:rPr>
        <w:t>(e del karma)</w:t>
      </w:r>
    </w:p>
    <w:p w:rsidR="008E4E42" w:rsidRDefault="008E4E42" w:rsidP="008E4E42">
      <w:pPr>
        <w:pStyle w:val="NormaleWeb"/>
        <w:spacing w:line="276" w:lineRule="auto"/>
        <w:jc w:val="center"/>
        <w:rPr>
          <w:b/>
          <w:sz w:val="28"/>
          <w:szCs w:val="28"/>
        </w:rPr>
      </w:pPr>
    </w:p>
    <w:p w:rsidR="008E4E42" w:rsidRPr="00476F1F" w:rsidRDefault="008E4E42" w:rsidP="008E4E42">
      <w:pPr>
        <w:pStyle w:val="NormaleWeb"/>
        <w:spacing w:line="276" w:lineRule="auto"/>
        <w:rPr>
          <w:b/>
        </w:rPr>
      </w:pPr>
      <w:r w:rsidRPr="00476F1F">
        <w:rPr>
          <w:b/>
        </w:rPr>
        <w:t>Le origini dell’Ascensione e del Karma</w:t>
      </w:r>
    </w:p>
    <w:p w:rsidR="008E4E42" w:rsidRPr="00390E77" w:rsidRDefault="008E4E42" w:rsidP="008E4E42">
      <w:pPr>
        <w:pStyle w:val="NormaleWeb"/>
        <w:spacing w:line="276" w:lineRule="auto"/>
        <w:jc w:val="both"/>
      </w:pPr>
      <w:r w:rsidRPr="00390E77">
        <w:t>Le origini sono nebulose e sempre antiche.</w:t>
      </w:r>
      <w:r>
        <w:t xml:space="preserve"> </w:t>
      </w:r>
      <w:r w:rsidRPr="00390E77">
        <w:t xml:space="preserve">Nella comunità </w:t>
      </w:r>
      <w:proofErr w:type="spellStart"/>
      <w:r w:rsidRPr="00390E77">
        <w:t>new-age</w:t>
      </w:r>
      <w:proofErr w:type="spellEnd"/>
      <w:r w:rsidRPr="00390E77">
        <w:t>, ascensione è un</w:t>
      </w:r>
      <w:r>
        <w:t>a</w:t>
      </w:r>
      <w:r w:rsidRPr="00390E77">
        <w:t xml:space="preserve"> parola popolare usata per descrivere molte diverse esperienze e processi. </w:t>
      </w:r>
      <w:r>
        <w:t>Nel contesto di questo articolo, la</w:t>
      </w:r>
      <w:r w:rsidRPr="00390E77">
        <w:t xml:space="preserve"> mia definizione di </w:t>
      </w:r>
      <w:r w:rsidRPr="00390E77">
        <w:rPr>
          <w:i/>
        </w:rPr>
        <w:t>ascensione</w:t>
      </w:r>
      <w:r w:rsidRPr="00390E77">
        <w:t xml:space="preserve"> sarà la più ampia possibile con la speranza che includa la maggior parte dei punti di vista.</w:t>
      </w:r>
    </w:p>
    <w:p w:rsidR="008E4E42" w:rsidRPr="00390E77" w:rsidRDefault="008E4E42" w:rsidP="008E4E42">
      <w:pPr>
        <w:pStyle w:val="NormaleWeb"/>
        <w:spacing w:line="276" w:lineRule="auto"/>
        <w:jc w:val="both"/>
      </w:pPr>
      <w:r w:rsidRPr="00390E77">
        <w:t xml:space="preserve">Di per </w:t>
      </w:r>
      <w:r>
        <w:t xml:space="preserve">sé, </w:t>
      </w:r>
      <w:r w:rsidRPr="00390E77">
        <w:t xml:space="preserve">l’ascensione è il rendersi conto che noi siamo più del corpo fisico e che la nostra coscienza è un percettore </w:t>
      </w:r>
      <w:proofErr w:type="spellStart"/>
      <w:r w:rsidRPr="00390E77">
        <w:t>multi-stratificato</w:t>
      </w:r>
      <w:proofErr w:type="spellEnd"/>
      <w:r w:rsidRPr="00390E77">
        <w:t xml:space="preserve"> distinto dal corpo che può </w:t>
      </w:r>
      <w:r w:rsidRPr="00390E77">
        <w:rPr>
          <w:i/>
        </w:rPr>
        <w:t>ascendere</w:t>
      </w:r>
      <w:r w:rsidRPr="00390E77">
        <w:t xml:space="preserve"> alle dimensioni non-fisiche. Questa ascensione non è necessariamente un’esperienza o un qualcosa di vita oltre la morte, ma può iniziare in qualunque momento l’individuo abbia un risveglio o un’attivazione.</w:t>
      </w:r>
    </w:p>
    <w:p w:rsidR="008E4E42" w:rsidRPr="00390E77" w:rsidRDefault="008E4E42" w:rsidP="008E4E42">
      <w:pPr>
        <w:pStyle w:val="NormaleWeb"/>
        <w:spacing w:line="276" w:lineRule="auto"/>
        <w:jc w:val="both"/>
      </w:pPr>
      <w:r w:rsidRPr="00390E77">
        <w:t>Questa credenza risale a tempi molto lontani. Il Peccato Originale unito a</w:t>
      </w:r>
      <w:r>
        <w:t>ll</w:t>
      </w:r>
      <w:r w:rsidRPr="00390E77">
        <w:t xml:space="preserve">a redenzione </w:t>
      </w:r>
      <w:r>
        <w:t>si collega</w:t>
      </w:r>
      <w:r w:rsidRPr="00390E77">
        <w:t xml:space="preserve"> al concetto di ascensione. Noi siamo “caduti” in un corpo fisico, nel peccato, nelle tenebre, nell’ignoranza e veniamo redenti da qualche forma di grazia: Cristo, Dio, lo Spirito, ecc. La grazia della redenzione è un’attivazione, un risveglio o rinascita. Seguendo questa attivazione, stabiliamo una rotta verso direzioni spirituali di vibrazione superiore, </w:t>
      </w:r>
      <w:r>
        <w:t xml:space="preserve">verso </w:t>
      </w:r>
      <w:r w:rsidRPr="00390E77">
        <w:t>uno stato di maggiore purezza, uno stato di amore e armonia.</w:t>
      </w:r>
    </w:p>
    <w:p w:rsidR="008E4E42" w:rsidRPr="00390E77" w:rsidRDefault="008E4E42" w:rsidP="008E4E42">
      <w:pPr>
        <w:pStyle w:val="NormaleWeb"/>
        <w:spacing w:line="276" w:lineRule="auto"/>
        <w:jc w:val="both"/>
      </w:pPr>
      <w:r w:rsidRPr="00390E77">
        <w:t xml:space="preserve">Tutto questo sembra </w:t>
      </w:r>
      <w:r>
        <w:t>bene</w:t>
      </w:r>
      <w:r w:rsidRPr="00390E77">
        <w:t xml:space="preserve"> finché non ci si accorge che la destinazione è egoistica e consiste in un abbandono. È egoistica perché ci si focalizza sui propri fini spirituali e non sull</w:t>
      </w:r>
      <w:r>
        <w:t>’intero</w:t>
      </w:r>
      <w:r w:rsidRPr="00390E77">
        <w:t>. È un abbandono perché si desidera lasciare i livelli umani terreni per esplorare i regni superiori celesti. Si abbandona la Terra a favore del cielo. Io non sto criticando questo orientamento, sto semplicemente facendo notare la realtà.</w:t>
      </w:r>
    </w:p>
    <w:p w:rsidR="008E4E42" w:rsidRPr="00390E77" w:rsidRDefault="008E4E42" w:rsidP="008E4E42">
      <w:pPr>
        <w:pStyle w:val="NormaleWeb"/>
        <w:spacing w:line="276" w:lineRule="auto"/>
        <w:jc w:val="both"/>
        <w:rPr>
          <w:b/>
        </w:rPr>
      </w:pPr>
      <w:r w:rsidRPr="00390E77">
        <w:rPr>
          <w:b/>
        </w:rPr>
        <w:t>La questione dell’egoismo e dell</w:t>
      </w:r>
      <w:r>
        <w:rPr>
          <w:b/>
        </w:rPr>
        <w:t>’abbandono</w:t>
      </w:r>
    </w:p>
    <w:p w:rsidR="008E4E42" w:rsidRPr="00390E77" w:rsidRDefault="008E4E42" w:rsidP="008E4E42">
      <w:pPr>
        <w:pStyle w:val="NormaleWeb"/>
        <w:spacing w:line="276" w:lineRule="auto"/>
        <w:jc w:val="both"/>
      </w:pPr>
      <w:r w:rsidRPr="00390E77">
        <w:t>Consideriamo prima l’egoismo. Molti di noi hanno sentito il concetto che per poter aiutare gli altri bisogna prima aiutare se stessi. In altre parole, centrarsi su se stessi e imparare, imparare, imparare. Noi dobbiamo imparare delle lezioni per ascendere e continuare ad ascendere, o tristemente ritorneremo alla forma umana (o una inferiore). Qui il karma si collega con l’ascensione. Il karma è la gravità che tiene una persona legata a dimensioni più dense di esperienza. È la forza controbilanciante dell’ascensione.</w:t>
      </w:r>
    </w:p>
    <w:p w:rsidR="008E4E42" w:rsidRPr="00390E77" w:rsidRDefault="008E4E42" w:rsidP="008E4E42">
      <w:pPr>
        <w:pStyle w:val="NormaleWeb"/>
        <w:spacing w:line="276" w:lineRule="auto"/>
        <w:jc w:val="both"/>
      </w:pPr>
      <w:r w:rsidRPr="00390E77">
        <w:t>Se viviamo come esser</w:t>
      </w:r>
      <w:r>
        <w:t>i</w:t>
      </w:r>
      <w:r w:rsidRPr="00390E77">
        <w:t xml:space="preserve"> infinit</w:t>
      </w:r>
      <w:r>
        <w:t>i</w:t>
      </w:r>
      <w:r w:rsidRPr="00390E77">
        <w:t xml:space="preserve"> in una forma umana, se crediamo veramente di essere uno e uguale a tutta la vita, dove speriamo esattamente di andare quando ascendiamo? Si può ascendere lasciando un altro essere umano nell</w:t>
      </w:r>
      <w:r>
        <w:t>a stretta</w:t>
      </w:r>
      <w:r w:rsidRPr="00390E77">
        <w:t xml:space="preserve"> del karma e della confusione? Si può avere l’illuminazione in un mondo dove imperversano guerra, povertà, depressione e sopraffazione, e </w:t>
      </w:r>
      <w:r>
        <w:t>chiamarla veramente</w:t>
      </w:r>
      <w:r w:rsidRPr="00390E77">
        <w:t xml:space="preserve"> illuminazione?</w:t>
      </w:r>
    </w:p>
    <w:p w:rsidR="008E4E42" w:rsidRPr="00390E77" w:rsidRDefault="008E4E42" w:rsidP="008E4E42">
      <w:pPr>
        <w:jc w:val="center"/>
      </w:pPr>
    </w:p>
    <w:p w:rsidR="008E4E42" w:rsidRPr="00390E77" w:rsidRDefault="008E4E42" w:rsidP="008E4E42">
      <w:pPr>
        <w:pStyle w:val="NormaleWeb"/>
        <w:spacing w:line="276" w:lineRule="auto"/>
        <w:jc w:val="both"/>
      </w:pPr>
      <w:r w:rsidRPr="00390E77">
        <w:lastRenderedPageBreak/>
        <w:t xml:space="preserve">Ascendere alla beatitudine celeste o al nirvana. Non è egoismo? Quel che intendo è che non si può mantenere la frequenza di uguaglianza nel proprio cuore focalizzandosi sulla propria ascensione. Se si abbraccia la coscienza IO SONO NOI SIAMO, se si vive al meglio delle proprie capacità come Sovranità Integrale, si è come la gente. Si è uno e uguale. Si opera </w:t>
      </w:r>
      <w:r>
        <w:t>interessati a</w:t>
      </w:r>
      <w:r w:rsidRPr="00390E77">
        <w:t xml:space="preserve"> raggiungere la comprensione per </w:t>
      </w:r>
      <w:r w:rsidRPr="00390E77">
        <w:rPr>
          <w:i/>
        </w:rPr>
        <w:t xml:space="preserve">tutta </w:t>
      </w:r>
      <w:r w:rsidRPr="00390E77">
        <w:t>la vita, e quindi non si ascende come individui ma accogliendo la comprensione del nostro infinito sé condiviso perché tutti lo comprendano. Si porta questa comprensione sulla Terra e all’umanità in qualunque modo possibile.</w:t>
      </w:r>
    </w:p>
    <w:p w:rsidR="008E4E42" w:rsidRPr="00390E77" w:rsidRDefault="008E4E42" w:rsidP="008E4E42">
      <w:pPr>
        <w:pStyle w:val="NormaleWeb"/>
        <w:spacing w:line="276" w:lineRule="auto"/>
        <w:jc w:val="both"/>
      </w:pPr>
      <w:r w:rsidRPr="00390E77">
        <w:t xml:space="preserve">L’ascensione è un dispiegamento personale di energia e tempo per </w:t>
      </w:r>
      <w:r>
        <w:t xml:space="preserve">un </w:t>
      </w:r>
      <w:r w:rsidRPr="00390E77">
        <w:t>interesse personale. Può anche servire uno scopo positivo, ma la mia idea è che può anche ingannar</w:t>
      </w:r>
      <w:r>
        <w:t>e</w:t>
      </w:r>
      <w:r w:rsidRPr="00390E77">
        <w:t xml:space="preserve"> facendovi pensare che lo state facendo per il bene di tutti, quando invece l’ascensione è generata dal costrutto della separazione.</w:t>
      </w:r>
    </w:p>
    <w:p w:rsidR="008E4E42" w:rsidRPr="00390E77" w:rsidRDefault="008E4E42" w:rsidP="008E4E42">
      <w:pPr>
        <w:pStyle w:val="NormaleWeb"/>
        <w:spacing w:line="276" w:lineRule="auto"/>
        <w:jc w:val="both"/>
      </w:pPr>
      <w:r w:rsidRPr="00390E77">
        <w:t xml:space="preserve">Pensateci. Io ascendo separandomi da coloro che restano impantanati nella stretta del karma. Mi fa sentire migliore rispetto a quelli che sono bloccati nella “ragnatela” dell’inganno e dell’illusione. Mi tiene separato. Io sono insieme all’élite spirituale, invece che </w:t>
      </w:r>
      <w:r>
        <w:t>a dei</w:t>
      </w:r>
      <w:r w:rsidRPr="00390E77">
        <w:t xml:space="preserve"> deboli esseri umani che arrancano nel pantano dell’ignoranza. Salgo la scala della coscienza e miglioro me stesso. Come può essere un male?</w:t>
      </w:r>
    </w:p>
    <w:p w:rsidR="008E4E42" w:rsidRPr="00390E77" w:rsidRDefault="008E4E42" w:rsidP="008E4E42">
      <w:pPr>
        <w:pStyle w:val="NormaleWeb"/>
        <w:spacing w:line="276" w:lineRule="auto"/>
        <w:jc w:val="both"/>
      </w:pPr>
      <w:r w:rsidRPr="00390E77">
        <w:t xml:space="preserve">Non lo è. Non sto giudicandolo come male o sbagliato. Sto evidenziando che la prospettiva della Sovranità Integrale è quella dove noi siamo uguali nei nostri sé infiniti. Ciò che nasconde la nostra infinità è lo strumento umano che tutti noi </w:t>
      </w:r>
      <w:r>
        <w:t>vestiamo</w:t>
      </w:r>
      <w:r w:rsidRPr="00390E77">
        <w:t xml:space="preserve"> sulla Terra, e questo strumento umano è stato progettato per rifrangere tutti gli oggetti quantici come separati da noi stessi. Lo strumento umano – la sua percezione ed esperienza – svela solo il programma, non l’essere infinito che così abilmente nasconde.</w:t>
      </w:r>
    </w:p>
    <w:p w:rsidR="008E4E42" w:rsidRPr="00390E77" w:rsidRDefault="008E4E42" w:rsidP="008E4E42">
      <w:pPr>
        <w:pStyle w:val="NormaleWeb"/>
        <w:spacing w:line="276" w:lineRule="auto"/>
        <w:jc w:val="both"/>
      </w:pPr>
      <w:r w:rsidRPr="00390E77">
        <w:t>Quindi, abbracciare l’ascensione come processo ci incoraggia a stare separati. Non esiste nessun elitarismo nella coscienza della Sovranità Integrale. Di fatto, è proprio l’opposto. C’è il riconoscimento che noi tutti viviamo nell’unità e nell’uguaglianza, e questo lo esprimiamo nel nostro comportamento al meglio delle nostre capacità. Ciò ci richiede di lasciar cadere ogni pretesa che possa altrimenti sembrar</w:t>
      </w:r>
      <w:r>
        <w:t>ci</w:t>
      </w:r>
      <w:r w:rsidRPr="00390E77">
        <w:t xml:space="preserve"> vantaggiosa e persino trascendente, così da poter esprimere le nostre virtù del cuore in modo autentico senza barriere e giudizio.</w:t>
      </w:r>
    </w:p>
    <w:p w:rsidR="008E4E42" w:rsidRPr="00390E77" w:rsidRDefault="008E4E42" w:rsidP="008E4E42">
      <w:pPr>
        <w:pStyle w:val="NormaleWeb"/>
        <w:spacing w:line="276" w:lineRule="auto"/>
        <w:jc w:val="both"/>
      </w:pPr>
      <w:r w:rsidRPr="00390E77">
        <w:t>Passiamo al secondo punto: l’</w:t>
      </w:r>
      <w:r w:rsidRPr="00390E77">
        <w:rPr>
          <w:i/>
        </w:rPr>
        <w:t>abbandono.</w:t>
      </w:r>
      <w:r w:rsidRPr="00390E77">
        <w:t xml:space="preserve"> Se abbandoniamo la Terra e l’umanità per il bene dell’ascensione spirituale e quel luogo superiore al quale tendono i nostri sforzi è una struttura d’illusione, noi lasciamo un luogo d’illusione per un altro. In che modo questo ci rende migliori? </w:t>
      </w:r>
    </w:p>
    <w:p w:rsidR="008E4E42" w:rsidRPr="00390E77" w:rsidRDefault="008E4E42" w:rsidP="008E4E42">
      <w:pPr>
        <w:pStyle w:val="NormaleWeb"/>
        <w:spacing w:line="276" w:lineRule="auto"/>
        <w:jc w:val="both"/>
      </w:pPr>
      <w:r w:rsidRPr="00390E77">
        <w:t>Tutti noi abbiamo sentito la frase “</w:t>
      </w:r>
      <w:r w:rsidRPr="00390E77">
        <w:rPr>
          <w:i/>
        </w:rPr>
        <w:t>il cielo in terra</w:t>
      </w:r>
      <w:r w:rsidRPr="00390E77">
        <w:t>”. È un costrutto molto reale della coscienza di Sovranità Integrale. È il concetto che è possibile vivere in uno stato di realizzazione del proprio sé infinito stando in uno strumento umano. Finché non si realizza il proprio sé infinito, ci illudiamo a pensare che i mondi superiori, la luce dell’illuminazione o i regni celesti s</w:t>
      </w:r>
      <w:r>
        <w:t>ia</w:t>
      </w:r>
      <w:r w:rsidRPr="00390E77">
        <w:t>no la nostra meta.</w:t>
      </w:r>
    </w:p>
    <w:p w:rsidR="008E4E42" w:rsidRPr="00390E77" w:rsidRDefault="008E4E42" w:rsidP="008E4E42">
      <w:pPr>
        <w:pStyle w:val="NormaleWeb"/>
        <w:spacing w:line="276" w:lineRule="auto"/>
        <w:jc w:val="both"/>
      </w:pPr>
      <w:r w:rsidRPr="00390E77">
        <w:t xml:space="preserve">Si è come una donna che lascia che i suoi bambini abbiano l’amore di un estraneo in una terra straniera. Il suo non è vero amore e quindi non dura, e quando ritorna i figli l’hanno abbandonata. Il legame materno è stato scisso. Quando noi abbandoniamo il mondo materiale presi nella stretta di </w:t>
      </w:r>
      <w:r w:rsidRPr="00390E77">
        <w:lastRenderedPageBreak/>
        <w:t xml:space="preserve">quello spirituale, perdiamo il legame con la dimensione umana e la possibilità di fare la nostra parte nel </w:t>
      </w:r>
      <w:r>
        <w:t>dare nascita a</w:t>
      </w:r>
      <w:r w:rsidRPr="00390E77">
        <w:t xml:space="preserve">l cielo sulla Terra. Dimentichiamo </w:t>
      </w:r>
      <w:r>
        <w:t>che</w:t>
      </w:r>
      <w:r w:rsidRPr="00390E77">
        <w:t xml:space="preserve"> sulla Terra </w:t>
      </w:r>
      <w:r>
        <w:t>siamo</w:t>
      </w:r>
      <w:r w:rsidRPr="00390E77">
        <w:t xml:space="preserve"> tutti delle levatrici per l’instaurazione dei cieli</w:t>
      </w:r>
      <w:r>
        <w:t xml:space="preserve"> –</w:t>
      </w:r>
      <w:r w:rsidRPr="00390E77">
        <w:t xml:space="preserve"> o stato di coscienza di Sovranità Integrale</w:t>
      </w:r>
      <w:r>
        <w:t xml:space="preserve"> – </w:t>
      </w:r>
      <w:r w:rsidRPr="00390E77">
        <w:t>da condividere con tutti gli esseri umani.</w:t>
      </w:r>
    </w:p>
    <w:p w:rsidR="008E4E42" w:rsidRPr="00390E77" w:rsidRDefault="008E4E42" w:rsidP="008E4E42">
      <w:pPr>
        <w:pStyle w:val="NormaleWeb"/>
        <w:spacing w:line="276" w:lineRule="auto"/>
        <w:jc w:val="both"/>
      </w:pPr>
      <w:r w:rsidRPr="00390E77">
        <w:t>Mi rendo conto che molti vedono lo strumento umano come il motivo per cui i cieli non possono manifestarsi sulla Terra. Finché siamo umani, siamo limitati e meschini. Cerchiamo solo il piacere e la sopravvivenza. Siamo animali. Comprendo questa credenza, ma lo scopo di questo processo, cioè dare nascita alla coscienza di Sovranità Integrale sulla Terra, non è lasciato al caso. È il fine della nostra specie liberarsi illusioni, miraggi e distorsioni per vedere con occhio limpido la nostra profondità, e farlo mentre viviamo sulla Terra in un corpo umano.</w:t>
      </w:r>
    </w:p>
    <w:p w:rsidR="008E4E42" w:rsidRPr="00390E77" w:rsidRDefault="008E4E42" w:rsidP="008E4E42">
      <w:pPr>
        <w:pStyle w:val="NormaleWeb"/>
        <w:spacing w:line="276" w:lineRule="auto"/>
        <w:jc w:val="both"/>
      </w:pPr>
      <w:r w:rsidRPr="00390E77">
        <w:t xml:space="preserve">Questa è la nostra vocazione. Il nostro scopo collettivo. Per quanto tempo ci voglia. Per quanto sia arduo realizzarlo. Accadrà. </w:t>
      </w:r>
    </w:p>
    <w:p w:rsidR="008E4E42" w:rsidRPr="00390E77" w:rsidRDefault="008E4E42" w:rsidP="008E4E42">
      <w:pPr>
        <w:pStyle w:val="NormaleWeb"/>
        <w:spacing w:line="276" w:lineRule="auto"/>
        <w:jc w:val="both"/>
        <w:rPr>
          <w:i/>
        </w:rPr>
      </w:pPr>
      <w:r w:rsidRPr="00390E77">
        <w:t xml:space="preserve">Sembra qui appropriato parafrasare il capitano Jean-Luc </w:t>
      </w:r>
      <w:proofErr w:type="spellStart"/>
      <w:r w:rsidRPr="00390E77">
        <w:t>Picard</w:t>
      </w:r>
      <w:proofErr w:type="spellEnd"/>
      <w:r>
        <w:t xml:space="preserve"> e dire</w:t>
      </w:r>
      <w:r w:rsidRPr="00390E77">
        <w:t xml:space="preserve">: </w:t>
      </w:r>
      <w:r w:rsidRPr="00390E77">
        <w:rPr>
          <w:i/>
        </w:rPr>
        <w:t>lo faremo.</w:t>
      </w:r>
    </w:p>
    <w:p w:rsidR="008E4E42" w:rsidRPr="00390E77" w:rsidRDefault="008E4E42" w:rsidP="008E4E42">
      <w:pPr>
        <w:pStyle w:val="NormaleWeb"/>
        <w:spacing w:line="276" w:lineRule="auto"/>
        <w:jc w:val="both"/>
        <w:rPr>
          <w:b/>
        </w:rPr>
      </w:pPr>
      <w:r w:rsidRPr="00390E77">
        <w:rPr>
          <w:b/>
          <w:i/>
        </w:rPr>
        <w:t xml:space="preserve">James </w:t>
      </w:r>
      <w:proofErr w:type="spellStart"/>
      <w:r w:rsidRPr="00390E77">
        <w:rPr>
          <w:b/>
          <w:i/>
        </w:rPr>
        <w:t>Mahu</w:t>
      </w:r>
      <w:proofErr w:type="spellEnd"/>
      <w:r w:rsidRPr="00390E77">
        <w:rPr>
          <w:b/>
          <w:i/>
        </w:rPr>
        <w:t xml:space="preserve"> </w:t>
      </w:r>
    </w:p>
    <w:p w:rsidR="008E4E42" w:rsidRPr="00390E77" w:rsidRDefault="008E4E42" w:rsidP="008E4E42">
      <w:pPr>
        <w:rPr>
          <w:i/>
        </w:rPr>
      </w:pPr>
      <w:r w:rsidRPr="00390E77">
        <w:rPr>
          <w:i/>
        </w:rPr>
        <w:t xml:space="preserve"> </w:t>
      </w:r>
    </w:p>
    <w:p w:rsidR="008E4E42" w:rsidRPr="00390E77" w:rsidRDefault="008E4E42" w:rsidP="008E4E42">
      <w:pPr>
        <w:jc w:val="center"/>
        <w:rPr>
          <w:i/>
          <w:sz w:val="22"/>
          <w:szCs w:val="22"/>
        </w:rPr>
      </w:pPr>
      <w:r w:rsidRPr="00390E77">
        <w:rPr>
          <w:i/>
          <w:sz w:val="22"/>
          <w:szCs w:val="22"/>
        </w:rPr>
        <w:t>Testo originale: https://www.wingmakers.com/the-origins-of-ascension-and-karma/</w:t>
      </w:r>
    </w:p>
    <w:p w:rsidR="008E4E42" w:rsidRPr="00390E77" w:rsidRDefault="008E4E42" w:rsidP="008E4E42">
      <w:pPr>
        <w:jc w:val="center"/>
      </w:pPr>
      <w:r w:rsidRPr="00390E77">
        <w:rPr>
          <w:i/>
          <w:sz w:val="22"/>
          <w:szCs w:val="22"/>
        </w:rPr>
        <w:t>Traduzione a cura di Paola per www.StazioneCeleste.it</w:t>
      </w:r>
      <w:bookmarkStart w:id="0" w:name="_GoBack"/>
      <w:bookmarkEnd w:id="0"/>
    </w:p>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 w:rsidR="008E4E42" w:rsidRDefault="008E4E42" w:rsidP="008E4E42">
      <w:pPr>
        <w:pStyle w:val="p3"/>
      </w:pPr>
      <w:r>
        <w:rPr>
          <w:rStyle w:val="t31"/>
        </w:rPr>
        <w:lastRenderedPageBreak/>
        <w:t>Notizie di Trasmutazione Luglio 2014</w:t>
      </w:r>
      <w:r>
        <w:rPr>
          <w:rFonts w:ascii="Verdana" w:hAnsi="Verdana"/>
          <w:sz w:val="20"/>
          <w:szCs w:val="20"/>
        </w:rPr>
        <w:br/>
      </w:r>
      <w:r>
        <w:rPr>
          <w:rStyle w:val="t31"/>
        </w:rPr>
        <w:t>Di Sandra </w:t>
      </w:r>
      <w:proofErr w:type="spellStart"/>
      <w:r>
        <w:rPr>
          <w:rStyle w:val="t31"/>
        </w:rPr>
        <w:t>Ingerman</w:t>
      </w:r>
      <w:proofErr w:type="spellEnd"/>
      <w:r>
        <w:rPr>
          <w:rFonts w:ascii="Verdana" w:hAnsi="Verdana"/>
          <w:b/>
          <w:bCs/>
          <w:sz w:val="20"/>
          <w:szCs w:val="20"/>
        </w:rPr>
        <w:br/>
      </w:r>
      <w:r>
        <w:rPr>
          <w:rStyle w:val="t41"/>
        </w:rPr>
        <w:t xml:space="preserve">Traduzione  di Nello </w:t>
      </w:r>
      <w:proofErr w:type="spellStart"/>
      <w:r>
        <w:rPr>
          <w:rStyle w:val="t41"/>
        </w:rPr>
        <w:t>Ceccon</w:t>
      </w:r>
      <w:proofErr w:type="spellEnd"/>
    </w:p>
    <w:p w:rsidR="008E4E42" w:rsidRDefault="008E4E42" w:rsidP="008E4E42">
      <w:pPr>
        <w:pStyle w:val="p4"/>
      </w:pPr>
      <w:r>
        <w:t>Recentemente ho avuto una profonda consapevolezza nel mezzo della notte. La voglio raccontare, nel caso in cui la mia esperienza possa accendere della consapevolezza anche in voi.</w:t>
      </w:r>
    </w:p>
    <w:p w:rsidR="008E4E42" w:rsidRDefault="008E4E42" w:rsidP="008E4E42">
      <w:pPr>
        <w:pStyle w:val="p4"/>
      </w:pPr>
      <w:r>
        <w:t>Per prima cosa vi voglio dare delle informazioni di contorno su quello che avrebbe ispirato la mia esperienza.</w:t>
      </w:r>
    </w:p>
    <w:p w:rsidR="008E4E42" w:rsidRDefault="008E4E42" w:rsidP="008E4E42">
      <w:pPr>
        <w:pStyle w:val="p4"/>
      </w:pPr>
      <w:r>
        <w:t>Negli ultimi mesi molti miei amici, studenti e coetanei sono morti. La morte mi gira intorno e ho riflettuto su come le persone che mi sono vicine, che hanno un'età simile alla mia, stanno lasciando questo piano di esistenza. Sono certo che mi hanno influenzata a livello profondo, più in fondo delle emozioni coscienti che mi erano emerse.</w:t>
      </w:r>
    </w:p>
    <w:p w:rsidR="008E4E42" w:rsidRDefault="008E4E42" w:rsidP="008E4E42">
      <w:pPr>
        <w:pStyle w:val="p4"/>
      </w:pPr>
      <w:r>
        <w:t>In aggiunta a questo mi sento sempre più in difficoltà quando osservo i densi comportamenti collettivi verso l'ambiente e verso tutta la vita. Il livello di avidità e di violenza continua nonostante gli esseri umani si considerano una specie evoluta.</w:t>
      </w:r>
    </w:p>
    <w:p w:rsidR="008E4E42" w:rsidRDefault="008E4E42" w:rsidP="008E4E42">
      <w:pPr>
        <w:pStyle w:val="p4"/>
      </w:pPr>
      <w:r>
        <w:t>Sono sempre stata una persona sensibile e quindi essere così profondamente influenzata dal comportamento degli esseri umani non è una novità per me. Posso immaginare che molti di voi si sentano allo stesso modo. Continuo ad impegnarmi nelle pratiche spirituali che insegno. Faccio queste pratiche durante il giorno ogni qualvolta che il mio ego/personalità viene attivato da ciò che sto osservando. Queste continuano a essermi d'aiuto per muovermi verso un livello più positivo di consapevolezza.</w:t>
      </w:r>
    </w:p>
    <w:p w:rsidR="008E4E42" w:rsidRDefault="008E4E42" w:rsidP="008E4E42">
      <w:pPr>
        <w:pStyle w:val="p4"/>
      </w:pPr>
      <w:r>
        <w:t>Ho da sempre sentito che sono nata per essere una “ape operaia”. Ho un forte fuoco creativo interiore che continua a farmi lavorare. Questo fuoco creativo mi ha condotto a lavorare con clienti, scrivere e insegnare con la speranza di ispirare gli altri a vivere un modo più consapevole.</w:t>
      </w:r>
    </w:p>
    <w:p w:rsidR="008E4E42" w:rsidRDefault="008E4E42" w:rsidP="008E4E42">
      <w:pPr>
        <w:pStyle w:val="p4"/>
      </w:pPr>
      <w:r>
        <w:t>Coloro che mi conoscono, che hanno lavorato con me o hanno letto questa rubrica mensile sanno che sono una grande lavoratrice. Sono molto dedicata la mio lavoro a vari livelli. Come potete immaginare questo non è stato sempre per mio vantaggio. Allo stesso tempo questo è ciò che mi senta chiamata a fare, e ho seguito la mia chiamata.</w:t>
      </w:r>
    </w:p>
    <w:p w:rsidR="008E4E42" w:rsidRDefault="008E4E42" w:rsidP="008E4E42">
      <w:pPr>
        <w:pStyle w:val="p4"/>
      </w:pPr>
      <w:r>
        <w:t>In aggiunta a tutte queste informazioni ho anche avuto a che fare con il cavalcare le onde tra la depressione e la gioia in molti dei miei anni dall'adolescenza all'età adulta. Tutto questo per dire che mi sono sempre posta la domanda sul significato della vita.</w:t>
      </w:r>
    </w:p>
    <w:p w:rsidR="008E4E42" w:rsidRDefault="008E4E42" w:rsidP="008E4E42">
      <w:pPr>
        <w:pStyle w:val="p4"/>
      </w:pPr>
      <w:r>
        <w:t>Alla fine di maggio mi sono risvegliata nel mezzo della notte, ero in qualche stato di auto-coscienza alterato che non posso spiegare. Ero tra i mondi. Non stavo dormendo ma non ero nemmeno sveglia. Questo stato è durato probabilmente solo un minuto. In questo sogno da svegli sono diventata completamente consapevole del significato della mia vita. Ciò che è stato più importante per me è avere avuto l'opportunità di vedere dei luoghi e dei paesaggi magnifici sulla terra. Ho avuto la meravigliosa opportunità di vedere realmente alcuni stupendi luoghi nei miei viaggi. E attraverso i mezzi di comunicazione ho potuto vedere foto e video di posti straordinari sulla terra in cui non ho potuto viaggiare. Ero consapevole che non ho avuto l'opportunità di vedere così tanti paesaggi coloriti e così tante variegate forme di vita nelle mie vite passata. Questo perché nel passato remoto non c'era la possibilità di vedere fotografie fatte in tutto il mondo.</w:t>
      </w:r>
    </w:p>
    <w:p w:rsidR="008E4E42" w:rsidRDefault="008E4E42" w:rsidP="008E4E42">
      <w:pPr>
        <w:pStyle w:val="p4"/>
      </w:pPr>
      <w:r>
        <w:t>Essere in grado di vedere la straordinaria bellezza della terra è ciò è stato più significativo per me.</w:t>
      </w:r>
    </w:p>
    <w:p w:rsidR="008E4E42" w:rsidRDefault="008E4E42" w:rsidP="008E4E42">
      <w:pPr>
        <w:pStyle w:val="p4"/>
      </w:pPr>
      <w:r>
        <w:lastRenderedPageBreak/>
        <w:t>La secondo cosa significativa è stato che ho sperimentato l'amore.</w:t>
      </w:r>
    </w:p>
    <w:p w:rsidR="008E4E42" w:rsidRDefault="008E4E42" w:rsidP="008E4E42">
      <w:pPr>
        <w:pStyle w:val="p4"/>
      </w:pPr>
      <w:r>
        <w:t>Per ultimo avere avuto l'opportunità di essermi presa cura di entrambi i miei genitori al termine della loro vita ha avuto un profondo significato nella mia vita.</w:t>
      </w:r>
    </w:p>
    <w:p w:rsidR="008E4E42" w:rsidRDefault="008E4E42" w:rsidP="008E4E42">
      <w:pPr>
        <w:pStyle w:val="p4"/>
      </w:pPr>
      <w:r>
        <w:t>Nel momento in cui ho ricevuto la consapevolezza di queste tre cose che hanno dato significato alla mia vita sono ritornata in un profondo sonno per il resto della notte e ho fatto dei sogni interessanti.</w:t>
      </w:r>
    </w:p>
    <w:p w:rsidR="008E4E42" w:rsidRDefault="008E4E42" w:rsidP="008E4E42">
      <w:pPr>
        <w:pStyle w:val="p4"/>
      </w:pPr>
      <w:r>
        <w:t>Sono stata colpita molto da questa esperienza di risveglio. Questa non è stata un'esperienza ordinaria di risveglio nel mezzo della notte per pensare alle cose in modo razionale e intellettuale. Ero in un profondo stato spirituale quando mi è arrivata questo consapevolezza, e l'ho sentito in ogni cellula del mio corpo.</w:t>
      </w:r>
    </w:p>
    <w:p w:rsidR="008E4E42" w:rsidRDefault="008E4E42" w:rsidP="008E4E42">
      <w:pPr>
        <w:pStyle w:val="p4"/>
      </w:pPr>
      <w:r>
        <w:t>È stato come quando ho avuto le esperienze di premorte in cui ho sperimentato spontaneamente delle verità spirituali, un nuovo livello di coscienza che è penetrato nella mia consapevolezza cellulare creando un profondo cambiamento interiore.</w:t>
      </w:r>
    </w:p>
    <w:p w:rsidR="008E4E42" w:rsidRDefault="008E4E42" w:rsidP="008E4E42">
      <w:pPr>
        <w:pStyle w:val="p4"/>
      </w:pPr>
      <w:r>
        <w:t>Dopo che mi sono risvegliata ho riflettuto su quello che ho ricevuto nel mezzo della notte. Sono stata sorpresa che il mio lavoro di essere al servizio non sia emerso come un qualche cosa che ha dato significato alla mia vita. Naturalmente conosco e riconosco i doni che ho condiviso con i miei clienti, studenti e la collettività. Ma a livello profondo non si è rivelato essere ciò che ha dato senso alla mia vita.</w:t>
      </w:r>
    </w:p>
    <w:p w:rsidR="008E4E42" w:rsidRDefault="008E4E42" w:rsidP="008E4E42">
      <w:pPr>
        <w:pStyle w:val="p4"/>
      </w:pPr>
      <w:r>
        <w:t xml:space="preserve">Sono stata con molte persone al termine della loro vita. Ho udito sempre la stessa cosa. Le persone spesso riflettono su quello cui hanno dato priorità nella vita. Ho spesso ascoltato le persone parlare delle cose semplici della vita che per loro hanno sentito essere le più importanti. Su ciò che si riflette al termine della vita raramente ho sentito dire l'ovvio 'un bel </w:t>
      </w:r>
      <w:proofErr w:type="spellStart"/>
      <w:r>
        <w:t>lavoro'</w:t>
      </w:r>
      <w:proofErr w:type="spellEnd"/>
      <w:r>
        <w:t>. E non ho mai sentito persone che avrebbero desiderato lavorare di più o più intensamente.</w:t>
      </w:r>
    </w:p>
    <w:p w:rsidR="008E4E42" w:rsidRDefault="008E4E42" w:rsidP="008E4E42">
      <w:pPr>
        <w:pStyle w:val="p4"/>
      </w:pPr>
      <w:r>
        <w:t>Questo ci riporta a quello che avevo riferito nelle Notizie di Trasmutazione di giugno riguardo lo 'stracciare il copione'.</w:t>
      </w:r>
    </w:p>
    <w:p w:rsidR="008E4E42" w:rsidRDefault="008E4E42" w:rsidP="008E4E42">
      <w:pPr>
        <w:pStyle w:val="p4"/>
      </w:pPr>
      <w:r>
        <w:t>In questi periodi di cambiamento così intensi ci stiamo focalizzando su ciò che è importante alla nostra anima o piuttosto stiamo pensando a cosa dovremmo fare?</w:t>
      </w:r>
    </w:p>
    <w:p w:rsidR="008E4E42" w:rsidRDefault="008E4E42" w:rsidP="008E4E42">
      <w:pPr>
        <w:pStyle w:val="p4"/>
      </w:pPr>
      <w:r>
        <w:t>So che molti insegnanti suggeriscono di esaminare la propria vita come se la stessimo guardano in punto di morte. È importante riflettere come possiamo rivedere le priorità della propria vita in modo da effettuare adesso i cambiamenti.</w:t>
      </w:r>
    </w:p>
    <w:p w:rsidR="008E4E42" w:rsidRDefault="008E4E42" w:rsidP="008E4E42">
      <w:pPr>
        <w:pStyle w:val="p4"/>
      </w:pPr>
      <w:r>
        <w:t xml:space="preserve">Questo mese fate un viaggio o meditate sulle cose semplici che danno significato alla vostra vita. Come vorreste cambiare la vostra vita in modo che possiate essere coinvolti in attività che siano veramente significative per voi? </w:t>
      </w:r>
    </w:p>
    <w:p w:rsidR="008E4E42" w:rsidRDefault="008E4E42" w:rsidP="008E4E42">
      <w:pPr>
        <w:pStyle w:val="p4"/>
      </w:pPr>
      <w:r>
        <w:t xml:space="preserve">L'altro insegnamento che ho ricevuto in questo stato chiaro e lucido era sull'importanza di focalizzarsi sull'auto-bellezza. Quello che ho sentito che mi è stato mostrato è come la bellezza di diversi paesaggi sulla terra riflettano la mia bellezza interiore. </w:t>
      </w:r>
    </w:p>
    <w:p w:rsidR="008E4E42" w:rsidRDefault="008E4E42" w:rsidP="008E4E42">
      <w:pPr>
        <w:pStyle w:val="p4"/>
      </w:pPr>
      <w:r>
        <w:t xml:space="preserve">Nel mio lavoro con gli altri rimango spesso colpita di quanto poco riconosciamo la bellezza in noi stessi. Come collettività ci classifichiamo secondo le definizioni collettive di bellezza esteriore. E ci dimentichiamo di permettere alla bellezza della nostra anima di aprirsi come un fiore che sboccia in primavera e in estate. </w:t>
      </w:r>
    </w:p>
    <w:p w:rsidR="008E4E42" w:rsidRDefault="008E4E42" w:rsidP="008E4E42">
      <w:pPr>
        <w:pStyle w:val="p4"/>
      </w:pPr>
      <w:r>
        <w:lastRenderedPageBreak/>
        <w:t xml:space="preserve">Mentre continuiamo ad irraggiare la nostra luce divina dobbiamo riconoscere anche la vera e profonda bellezza che giace all'interno di ognuno di noi. Noi siamo tanto belli dentro quanto la terra che riflette su di noi la bellezza della natura che circonda il nostro mondo esterno. </w:t>
      </w:r>
    </w:p>
    <w:p w:rsidR="008E4E42" w:rsidRDefault="008E4E42" w:rsidP="008E4E42">
      <w:pPr>
        <w:pStyle w:val="p4"/>
      </w:pPr>
      <w:r>
        <w:t xml:space="preserve">Una cara amica mi ha inviato una </w:t>
      </w:r>
      <w:proofErr w:type="spellStart"/>
      <w:r>
        <w:t>email</w:t>
      </w:r>
      <w:proofErr w:type="spellEnd"/>
      <w:r>
        <w:t xml:space="preserve"> in cui rifletteva sull'insegnamento “Come in alto così in basso”. </w:t>
      </w:r>
    </w:p>
    <w:p w:rsidR="008E4E42" w:rsidRDefault="008E4E42" w:rsidP="008E4E42">
      <w:pPr>
        <w:pStyle w:val="p4"/>
      </w:pPr>
      <w:r>
        <w:t>Ha scritto che dalla prospettiva astrologica questo non stabilisce un rapporto di causa-effetto nella relazione tra il Cielo e la Terra. L'enfasi dell'insegnamento consiste nella correlazione e la specularità di ciò che avviene tra Due Esseri che si guardano reciprocamente, ciascuno che si specchia negli occhi dell'altro. La Terra riflette quello che è in Cielo e il Cielo riflette ciò che è sulla Terra.</w:t>
      </w:r>
    </w:p>
    <w:p w:rsidR="008E4E42" w:rsidRDefault="008E4E42" w:rsidP="008E4E42">
      <w:pPr>
        <w:pStyle w:val="p4"/>
      </w:pPr>
      <w:r>
        <w:t>Le sue parole hanno toccato una corda sensibile in me pensando allo sguardo negli occhi degli altri e nel mondo. Spostando il nostro sguardo vediamo la luce in tutto ciò che viene riflettuto su di noi. Questa è una saggezza molto antica che è stata tramandata fin dall'inizio dei tempi.</w:t>
      </w:r>
    </w:p>
    <w:p w:rsidR="008E4E42" w:rsidRDefault="008E4E42" w:rsidP="008E4E42">
      <w:pPr>
        <w:pStyle w:val="p4"/>
      </w:pPr>
      <w:r>
        <w:t>So che ho già scritto in precedenza riguardo a questo. Ma è essenziale non perdere il focus quando poniamo lo sguardo sugli occhi di un altro. Quando potete veramente vedere la luce negli occhi di tutti gli esseri viventi allora potete cambiare la vostra realtà spostando la percezione.</w:t>
      </w:r>
    </w:p>
    <w:p w:rsidR="008E4E42" w:rsidRDefault="008E4E42" w:rsidP="008E4E42">
      <w:pPr>
        <w:pStyle w:val="p4"/>
      </w:pPr>
      <w:r>
        <w:t>Elevate la vostra consapevolezza e siate consapevoli di come giudicate ciò che vedete negli altri e nel mondo. Abbiamo sempre la scelta di vedere la malattia e/o la sofferenza oppure abbiamo la scelta di riconoscere la brillante luce spirituale che fa parte di tutta la vita. Più noi manteniamo il focus in questo lavoro e più in profondità possiamo viaggiare nelle altre dimensioni della vita. La dimensione della bellezza è presente in tutti i tempi.</w:t>
      </w:r>
    </w:p>
    <w:p w:rsidR="008E4E42" w:rsidRDefault="008E4E42" w:rsidP="008E4E42">
      <w:pPr>
        <w:pStyle w:val="p4"/>
      </w:pPr>
      <w:r>
        <w:t>La luna piena è il 12 Luglio. Iniziate la vostra cerimonia di luna piena riflettendo sulla vostra bellezza interiore e la bellezza di tutta le vita che vi circonda. Osservate delle foto sulla natura e sulla terra ed apprezzate il glorioso pianeta su cui stiamo vivendo. Irraggiate la luce mentre vi focalizzate per unirvi con la bellezza della nostra comunità globale che sta tutta facendo la stessa cosa. Immaginate e ponete lo sguardo su questa bellezza e le luci di tutti che tessono una rete brillante di luce dentro e intorno alla terra toccando, abbracciando e connettendovi con ogni essere che è vivo.</w:t>
      </w:r>
    </w:p>
    <w:p w:rsidR="008E4E42" w:rsidRDefault="008E4E42" w:rsidP="008E4E42">
      <w:pPr>
        <w:pStyle w:val="p2"/>
      </w:pPr>
      <w:r>
        <w:t>Se siete dei nuovi lettori delle Notizie di Trasmutazione visitate “Creare una Rete Umana di Luce” alla pagina iniziale per leggere le istruzione per la nostra cerimonia di luna piena.</w:t>
      </w:r>
    </w:p>
    <w:p w:rsidR="008E4E42" w:rsidRPr="008E4E42" w:rsidRDefault="008E4E42" w:rsidP="008E4E42"/>
    <w:sectPr w:rsidR="008E4E42" w:rsidRPr="008E4E42" w:rsidSect="009F6430">
      <w:footerReference w:type="even" r:id="rId21"/>
      <w:footerReference w:type="default" r:id="rId2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41F" w:rsidRDefault="00C1741F">
      <w:r>
        <w:separator/>
      </w:r>
    </w:p>
  </w:endnote>
  <w:endnote w:type="continuationSeparator" w:id="0">
    <w:p w:rsidR="00C1741F" w:rsidRDefault="00C1741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imes New Roman, serif">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 w:name="Brush Script Std">
    <w:panose1 w:val="00000000000000000000"/>
    <w:charset w:val="00"/>
    <w:family w:val="script"/>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7E05BE"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080C51">
      <w:rPr>
        <w:rStyle w:val="Numeropagina"/>
        <w:noProof/>
      </w:rPr>
      <w:t>39</w:t>
    </w:r>
    <w:r>
      <w:rPr>
        <w:rStyle w:val="Numeropagina"/>
      </w:rPr>
      <w:fldChar w:fldCharType="end"/>
    </w:r>
  </w:p>
  <w:p w:rsidR="00080C51" w:rsidRDefault="00080C51"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0C51" w:rsidRDefault="007E05BE" w:rsidP="00E42911">
    <w:pPr>
      <w:pStyle w:val="Pidipagina"/>
      <w:framePr w:wrap="around" w:vAnchor="text" w:hAnchor="margin" w:xAlign="right" w:y="1"/>
      <w:rPr>
        <w:rStyle w:val="Numeropagina"/>
      </w:rPr>
    </w:pPr>
    <w:r>
      <w:rPr>
        <w:rStyle w:val="Numeropagina"/>
      </w:rPr>
      <w:fldChar w:fldCharType="begin"/>
    </w:r>
    <w:r w:rsidR="00080C51">
      <w:rPr>
        <w:rStyle w:val="Numeropagina"/>
      </w:rPr>
      <w:instrText xml:space="preserve">PAGE  </w:instrText>
    </w:r>
    <w:r>
      <w:rPr>
        <w:rStyle w:val="Numeropagina"/>
      </w:rPr>
      <w:fldChar w:fldCharType="separate"/>
    </w:r>
    <w:r w:rsidR="008E4E42">
      <w:rPr>
        <w:rStyle w:val="Numeropagina"/>
        <w:noProof/>
      </w:rPr>
      <w:t>1</w:t>
    </w:r>
    <w:r>
      <w:rPr>
        <w:rStyle w:val="Numeropagina"/>
      </w:rPr>
      <w:fldChar w:fldCharType="end"/>
    </w:r>
  </w:p>
  <w:p w:rsidR="00080C51" w:rsidRDefault="00080C51"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41F" w:rsidRDefault="00C1741F">
      <w:r>
        <w:separator/>
      </w:r>
    </w:p>
  </w:footnote>
  <w:footnote w:type="continuationSeparator" w:id="0">
    <w:p w:rsidR="00C1741F" w:rsidRDefault="00C1741F">
      <w:r>
        <w:continuationSeparator/>
      </w:r>
    </w:p>
  </w:footnote>
  <w:footnote w:id="1">
    <w:p w:rsidR="008E4E42" w:rsidRPr="00FF0D3E" w:rsidRDefault="008E4E42" w:rsidP="008E4E42">
      <w:pPr>
        <w:pStyle w:val="Testonotaapidipagina"/>
        <w:rPr>
          <w:rFonts w:ascii="Arial" w:hAnsi="Arial" w:cs="Arial"/>
          <w:sz w:val="20"/>
          <w:szCs w:val="20"/>
        </w:rPr>
      </w:pPr>
      <w:r>
        <w:rPr>
          <w:rStyle w:val="Rimandonotaapidipagina"/>
        </w:rPr>
        <w:footnoteRef/>
      </w:r>
      <w:r>
        <w:t xml:space="preserve"> </w:t>
      </w:r>
      <w:r w:rsidRPr="00FF0D3E">
        <w:rPr>
          <w:rFonts w:ascii="Arial" w:hAnsi="Arial" w:cs="Arial"/>
          <w:sz w:val="20"/>
          <w:szCs w:val="20"/>
        </w:rPr>
        <w:t xml:space="preserve">– </w:t>
      </w:r>
      <w:r w:rsidRPr="00FF0D3E">
        <w:rPr>
          <w:rFonts w:ascii="Arial" w:hAnsi="Arial" w:cs="Arial"/>
          <w:i/>
          <w:sz w:val="20"/>
          <w:szCs w:val="20"/>
        </w:rPr>
        <w:t xml:space="preserve">Comunicazione </w:t>
      </w:r>
      <w:proofErr w:type="spellStart"/>
      <w:r w:rsidRPr="00FF0D3E">
        <w:rPr>
          <w:rFonts w:ascii="Arial" w:hAnsi="Arial" w:cs="Arial"/>
          <w:i/>
          <w:sz w:val="20"/>
          <w:szCs w:val="20"/>
        </w:rPr>
        <w:t>Animica</w:t>
      </w:r>
      <w:proofErr w:type="spellEnd"/>
      <w:r w:rsidRPr="00FF0D3E">
        <w:rPr>
          <w:rFonts w:ascii="Arial" w:hAnsi="Arial" w:cs="Arial"/>
          <w:i/>
          <w:sz w:val="20"/>
          <w:szCs w:val="20"/>
        </w:rPr>
        <w:t>, 2</w:t>
      </w:r>
      <w:r w:rsidRPr="00FF0D3E">
        <w:rPr>
          <w:rFonts w:ascii="Arial" w:hAnsi="Arial" w:cs="Arial"/>
          <w:sz w:val="20"/>
          <w:szCs w:val="20"/>
        </w:rPr>
        <w:t xml:space="preserve"> del 23/02/2014</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3"/>
    <w:lvl w:ilvl="0">
      <w:start w:val="3"/>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340350"/>
    <w:multiLevelType w:val="multilevel"/>
    <w:tmpl w:val="7DFCC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3B015DC"/>
    <w:multiLevelType w:val="hybridMultilevel"/>
    <w:tmpl w:val="031C9AFA"/>
    <w:lvl w:ilvl="0" w:tplc="403245A4">
      <w:start w:val="1"/>
      <w:numFmt w:val="decimal"/>
      <w:lvlText w:val="%1."/>
      <w:lvlJc w:val="left"/>
      <w:pPr>
        <w:ind w:left="530" w:hanging="360"/>
      </w:pPr>
      <w:rPr>
        <w:rFonts w:hint="default"/>
      </w:rPr>
    </w:lvl>
    <w:lvl w:ilvl="1" w:tplc="04100019" w:tentative="1">
      <w:start w:val="1"/>
      <w:numFmt w:val="lowerLetter"/>
      <w:lvlText w:val="%2."/>
      <w:lvlJc w:val="left"/>
      <w:pPr>
        <w:ind w:left="1250" w:hanging="360"/>
      </w:pPr>
    </w:lvl>
    <w:lvl w:ilvl="2" w:tplc="0410001B" w:tentative="1">
      <w:start w:val="1"/>
      <w:numFmt w:val="lowerRoman"/>
      <w:lvlText w:val="%3."/>
      <w:lvlJc w:val="right"/>
      <w:pPr>
        <w:ind w:left="1970" w:hanging="180"/>
      </w:pPr>
    </w:lvl>
    <w:lvl w:ilvl="3" w:tplc="0410000F" w:tentative="1">
      <w:start w:val="1"/>
      <w:numFmt w:val="decimal"/>
      <w:lvlText w:val="%4."/>
      <w:lvlJc w:val="left"/>
      <w:pPr>
        <w:ind w:left="2690" w:hanging="360"/>
      </w:pPr>
    </w:lvl>
    <w:lvl w:ilvl="4" w:tplc="04100019" w:tentative="1">
      <w:start w:val="1"/>
      <w:numFmt w:val="lowerLetter"/>
      <w:lvlText w:val="%5."/>
      <w:lvlJc w:val="left"/>
      <w:pPr>
        <w:ind w:left="3410" w:hanging="360"/>
      </w:pPr>
    </w:lvl>
    <w:lvl w:ilvl="5" w:tplc="0410001B" w:tentative="1">
      <w:start w:val="1"/>
      <w:numFmt w:val="lowerRoman"/>
      <w:lvlText w:val="%6."/>
      <w:lvlJc w:val="right"/>
      <w:pPr>
        <w:ind w:left="4130" w:hanging="180"/>
      </w:pPr>
    </w:lvl>
    <w:lvl w:ilvl="6" w:tplc="0410000F" w:tentative="1">
      <w:start w:val="1"/>
      <w:numFmt w:val="decimal"/>
      <w:lvlText w:val="%7."/>
      <w:lvlJc w:val="left"/>
      <w:pPr>
        <w:ind w:left="4850" w:hanging="360"/>
      </w:pPr>
    </w:lvl>
    <w:lvl w:ilvl="7" w:tplc="04100019" w:tentative="1">
      <w:start w:val="1"/>
      <w:numFmt w:val="lowerLetter"/>
      <w:lvlText w:val="%8."/>
      <w:lvlJc w:val="left"/>
      <w:pPr>
        <w:ind w:left="5570" w:hanging="360"/>
      </w:pPr>
    </w:lvl>
    <w:lvl w:ilvl="8" w:tplc="0410001B" w:tentative="1">
      <w:start w:val="1"/>
      <w:numFmt w:val="lowerRoman"/>
      <w:lvlText w:val="%9."/>
      <w:lvlJc w:val="right"/>
      <w:pPr>
        <w:ind w:left="6290" w:hanging="180"/>
      </w:pPr>
    </w:lvl>
  </w:abstractNum>
  <w:abstractNum w:abstractNumId="6">
    <w:nsid w:val="13974443"/>
    <w:multiLevelType w:val="multilevel"/>
    <w:tmpl w:val="16F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69531E"/>
    <w:multiLevelType w:val="multilevel"/>
    <w:tmpl w:val="B83EA3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45E23A04"/>
    <w:multiLevelType w:val="multilevel"/>
    <w:tmpl w:val="BD6EB3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4D25409D"/>
    <w:multiLevelType w:val="multilevel"/>
    <w:tmpl w:val="00564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4E5E3A12"/>
    <w:multiLevelType w:val="multilevel"/>
    <w:tmpl w:val="014063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C5F64C0"/>
    <w:multiLevelType w:val="multilevel"/>
    <w:tmpl w:val="B8A416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618A3756"/>
    <w:multiLevelType w:val="multilevel"/>
    <w:tmpl w:val="312E1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31578AB"/>
    <w:multiLevelType w:val="multilevel"/>
    <w:tmpl w:val="15A60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9AB176F"/>
    <w:multiLevelType w:val="multilevel"/>
    <w:tmpl w:val="43D83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B25448D"/>
    <w:multiLevelType w:val="multilevel"/>
    <w:tmpl w:val="18220F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6B3E6C11"/>
    <w:multiLevelType w:val="multilevel"/>
    <w:tmpl w:val="40428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7A0D10B0"/>
    <w:multiLevelType w:val="multilevel"/>
    <w:tmpl w:val="B8427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9"/>
  </w:num>
  <w:num w:numId="3">
    <w:abstractNumId w:val="16"/>
  </w:num>
  <w:num w:numId="4">
    <w:abstractNumId w:val="6"/>
  </w:num>
  <w:num w:numId="5">
    <w:abstractNumId w:val="8"/>
  </w:num>
  <w:num w:numId="6">
    <w:abstractNumId w:val="17"/>
  </w:num>
  <w:num w:numId="7">
    <w:abstractNumId w:val="4"/>
  </w:num>
  <w:num w:numId="8">
    <w:abstractNumId w:val="5"/>
  </w:num>
  <w:num w:numId="9">
    <w:abstractNumId w:val="11"/>
  </w:num>
  <w:num w:numId="10">
    <w:abstractNumId w:val="7"/>
  </w:num>
  <w:num w:numId="11">
    <w:abstractNumId w:val="15"/>
  </w:num>
  <w:num w:numId="12">
    <w:abstractNumId w:val="10"/>
  </w:num>
  <w:num w:numId="13">
    <w:abstractNumId w:val="14"/>
  </w:num>
  <w:num w:numId="14">
    <w:abstractNumId w:val="13"/>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37F3"/>
    <w:rsid w:val="000047EE"/>
    <w:rsid w:val="000053FC"/>
    <w:rsid w:val="000066E7"/>
    <w:rsid w:val="00006B60"/>
    <w:rsid w:val="00007440"/>
    <w:rsid w:val="0000758D"/>
    <w:rsid w:val="000102FD"/>
    <w:rsid w:val="000107C9"/>
    <w:rsid w:val="00011FE8"/>
    <w:rsid w:val="0001364D"/>
    <w:rsid w:val="000155A6"/>
    <w:rsid w:val="000157D9"/>
    <w:rsid w:val="00015DF1"/>
    <w:rsid w:val="00017C60"/>
    <w:rsid w:val="0002008F"/>
    <w:rsid w:val="000201DD"/>
    <w:rsid w:val="00022138"/>
    <w:rsid w:val="00022641"/>
    <w:rsid w:val="00023974"/>
    <w:rsid w:val="0002494E"/>
    <w:rsid w:val="00024B7D"/>
    <w:rsid w:val="0002592D"/>
    <w:rsid w:val="00026336"/>
    <w:rsid w:val="00027128"/>
    <w:rsid w:val="000276CE"/>
    <w:rsid w:val="00031483"/>
    <w:rsid w:val="00031B6A"/>
    <w:rsid w:val="0003237F"/>
    <w:rsid w:val="00032868"/>
    <w:rsid w:val="000328F8"/>
    <w:rsid w:val="00033C5C"/>
    <w:rsid w:val="00035407"/>
    <w:rsid w:val="0004052D"/>
    <w:rsid w:val="00040C6D"/>
    <w:rsid w:val="00041683"/>
    <w:rsid w:val="000416B8"/>
    <w:rsid w:val="000418C9"/>
    <w:rsid w:val="0004246D"/>
    <w:rsid w:val="00042494"/>
    <w:rsid w:val="000432D7"/>
    <w:rsid w:val="00043523"/>
    <w:rsid w:val="00043C09"/>
    <w:rsid w:val="00047BC8"/>
    <w:rsid w:val="00050B0A"/>
    <w:rsid w:val="00051CBC"/>
    <w:rsid w:val="00053D0C"/>
    <w:rsid w:val="00054CB6"/>
    <w:rsid w:val="00060670"/>
    <w:rsid w:val="00061160"/>
    <w:rsid w:val="0006152E"/>
    <w:rsid w:val="00062150"/>
    <w:rsid w:val="00062E9F"/>
    <w:rsid w:val="00064795"/>
    <w:rsid w:val="0006643E"/>
    <w:rsid w:val="000674DE"/>
    <w:rsid w:val="000674F7"/>
    <w:rsid w:val="000700CA"/>
    <w:rsid w:val="0007055A"/>
    <w:rsid w:val="00070CAB"/>
    <w:rsid w:val="00072D92"/>
    <w:rsid w:val="00073D8C"/>
    <w:rsid w:val="000743DE"/>
    <w:rsid w:val="00074E77"/>
    <w:rsid w:val="00080C51"/>
    <w:rsid w:val="00083FA9"/>
    <w:rsid w:val="00085D40"/>
    <w:rsid w:val="00086011"/>
    <w:rsid w:val="000865D5"/>
    <w:rsid w:val="00087F5C"/>
    <w:rsid w:val="00090CD7"/>
    <w:rsid w:val="00091B7A"/>
    <w:rsid w:val="00091BAF"/>
    <w:rsid w:val="0009361E"/>
    <w:rsid w:val="00095735"/>
    <w:rsid w:val="000A1B4F"/>
    <w:rsid w:val="000A5C0E"/>
    <w:rsid w:val="000A6A9A"/>
    <w:rsid w:val="000B0D0E"/>
    <w:rsid w:val="000B394B"/>
    <w:rsid w:val="000B43E9"/>
    <w:rsid w:val="000B4B86"/>
    <w:rsid w:val="000B58BF"/>
    <w:rsid w:val="000B6CF7"/>
    <w:rsid w:val="000C22C4"/>
    <w:rsid w:val="000C332A"/>
    <w:rsid w:val="000C49D4"/>
    <w:rsid w:val="000C628F"/>
    <w:rsid w:val="000C711E"/>
    <w:rsid w:val="000C7AD7"/>
    <w:rsid w:val="000C7E64"/>
    <w:rsid w:val="000D0371"/>
    <w:rsid w:val="000D16A2"/>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6EED"/>
    <w:rsid w:val="000E720B"/>
    <w:rsid w:val="000F11D4"/>
    <w:rsid w:val="000F21FD"/>
    <w:rsid w:val="000F2569"/>
    <w:rsid w:val="000F3A68"/>
    <w:rsid w:val="000F546B"/>
    <w:rsid w:val="000F59D0"/>
    <w:rsid w:val="000F7A47"/>
    <w:rsid w:val="00100281"/>
    <w:rsid w:val="001005D1"/>
    <w:rsid w:val="0010271C"/>
    <w:rsid w:val="00102B56"/>
    <w:rsid w:val="00102EEB"/>
    <w:rsid w:val="00105195"/>
    <w:rsid w:val="00105AF7"/>
    <w:rsid w:val="00106AA0"/>
    <w:rsid w:val="00110E08"/>
    <w:rsid w:val="00111043"/>
    <w:rsid w:val="00111DA9"/>
    <w:rsid w:val="00111FEE"/>
    <w:rsid w:val="0011645C"/>
    <w:rsid w:val="001164F9"/>
    <w:rsid w:val="00116C43"/>
    <w:rsid w:val="00117C50"/>
    <w:rsid w:val="001202B0"/>
    <w:rsid w:val="0012065D"/>
    <w:rsid w:val="00121712"/>
    <w:rsid w:val="0012193F"/>
    <w:rsid w:val="001226CD"/>
    <w:rsid w:val="00123B35"/>
    <w:rsid w:val="00123C3D"/>
    <w:rsid w:val="00124DFD"/>
    <w:rsid w:val="00126A25"/>
    <w:rsid w:val="001277A8"/>
    <w:rsid w:val="001301A0"/>
    <w:rsid w:val="0013106D"/>
    <w:rsid w:val="0013125C"/>
    <w:rsid w:val="00131728"/>
    <w:rsid w:val="00133B22"/>
    <w:rsid w:val="00133EC1"/>
    <w:rsid w:val="001342F2"/>
    <w:rsid w:val="00134A1A"/>
    <w:rsid w:val="00135522"/>
    <w:rsid w:val="0013663E"/>
    <w:rsid w:val="001372C6"/>
    <w:rsid w:val="00137A93"/>
    <w:rsid w:val="0014019C"/>
    <w:rsid w:val="0014064D"/>
    <w:rsid w:val="00141ED1"/>
    <w:rsid w:val="0014244B"/>
    <w:rsid w:val="00142E5D"/>
    <w:rsid w:val="00143315"/>
    <w:rsid w:val="00144E3D"/>
    <w:rsid w:val="001470A2"/>
    <w:rsid w:val="001477A5"/>
    <w:rsid w:val="00147A25"/>
    <w:rsid w:val="00147AF5"/>
    <w:rsid w:val="00150DE5"/>
    <w:rsid w:val="00150F67"/>
    <w:rsid w:val="00151185"/>
    <w:rsid w:val="00152D3C"/>
    <w:rsid w:val="00153036"/>
    <w:rsid w:val="0015460D"/>
    <w:rsid w:val="001551F0"/>
    <w:rsid w:val="00156619"/>
    <w:rsid w:val="00156B92"/>
    <w:rsid w:val="001571AE"/>
    <w:rsid w:val="00157D72"/>
    <w:rsid w:val="001602A9"/>
    <w:rsid w:val="00161EA3"/>
    <w:rsid w:val="00162708"/>
    <w:rsid w:val="00167490"/>
    <w:rsid w:val="00167A5D"/>
    <w:rsid w:val="001710BB"/>
    <w:rsid w:val="001722B5"/>
    <w:rsid w:val="00172388"/>
    <w:rsid w:val="00172540"/>
    <w:rsid w:val="00172545"/>
    <w:rsid w:val="001728BE"/>
    <w:rsid w:val="0017350D"/>
    <w:rsid w:val="00173BBE"/>
    <w:rsid w:val="001742E9"/>
    <w:rsid w:val="001742F4"/>
    <w:rsid w:val="00174A48"/>
    <w:rsid w:val="00177678"/>
    <w:rsid w:val="001815B5"/>
    <w:rsid w:val="00182917"/>
    <w:rsid w:val="00183CA9"/>
    <w:rsid w:val="00184006"/>
    <w:rsid w:val="00184792"/>
    <w:rsid w:val="00184BD9"/>
    <w:rsid w:val="00187C97"/>
    <w:rsid w:val="0019089F"/>
    <w:rsid w:val="00193974"/>
    <w:rsid w:val="00195A54"/>
    <w:rsid w:val="00195D95"/>
    <w:rsid w:val="001960A2"/>
    <w:rsid w:val="00196A2A"/>
    <w:rsid w:val="001975DD"/>
    <w:rsid w:val="001A1076"/>
    <w:rsid w:val="001A1392"/>
    <w:rsid w:val="001A2715"/>
    <w:rsid w:val="001A2EA8"/>
    <w:rsid w:val="001A4C8B"/>
    <w:rsid w:val="001A5219"/>
    <w:rsid w:val="001A56EC"/>
    <w:rsid w:val="001A5A8E"/>
    <w:rsid w:val="001A665B"/>
    <w:rsid w:val="001A6B76"/>
    <w:rsid w:val="001A6C18"/>
    <w:rsid w:val="001B4945"/>
    <w:rsid w:val="001B622E"/>
    <w:rsid w:val="001B664A"/>
    <w:rsid w:val="001B6C91"/>
    <w:rsid w:val="001B7EC4"/>
    <w:rsid w:val="001C14A9"/>
    <w:rsid w:val="001C1750"/>
    <w:rsid w:val="001C1752"/>
    <w:rsid w:val="001C2DE6"/>
    <w:rsid w:val="001C3DE8"/>
    <w:rsid w:val="001C4C63"/>
    <w:rsid w:val="001C5AEE"/>
    <w:rsid w:val="001C5C3D"/>
    <w:rsid w:val="001C60CB"/>
    <w:rsid w:val="001C6E14"/>
    <w:rsid w:val="001C7795"/>
    <w:rsid w:val="001D0D7A"/>
    <w:rsid w:val="001D3475"/>
    <w:rsid w:val="001D46F8"/>
    <w:rsid w:val="001D52E5"/>
    <w:rsid w:val="001D6120"/>
    <w:rsid w:val="001D6134"/>
    <w:rsid w:val="001D7671"/>
    <w:rsid w:val="001D7771"/>
    <w:rsid w:val="001D7E58"/>
    <w:rsid w:val="001E0E22"/>
    <w:rsid w:val="001E2720"/>
    <w:rsid w:val="001E4158"/>
    <w:rsid w:val="001E456D"/>
    <w:rsid w:val="001E4E0E"/>
    <w:rsid w:val="001E55DB"/>
    <w:rsid w:val="001E5D6E"/>
    <w:rsid w:val="001E611B"/>
    <w:rsid w:val="001E7DA0"/>
    <w:rsid w:val="001F1134"/>
    <w:rsid w:val="001F387D"/>
    <w:rsid w:val="001F49A7"/>
    <w:rsid w:val="001F4D69"/>
    <w:rsid w:val="001F51F3"/>
    <w:rsid w:val="001F649D"/>
    <w:rsid w:val="001F7134"/>
    <w:rsid w:val="001F767C"/>
    <w:rsid w:val="001F7A02"/>
    <w:rsid w:val="0020038D"/>
    <w:rsid w:val="002013B7"/>
    <w:rsid w:val="00202EBC"/>
    <w:rsid w:val="00205A9D"/>
    <w:rsid w:val="002076E3"/>
    <w:rsid w:val="00210DC3"/>
    <w:rsid w:val="002110EC"/>
    <w:rsid w:val="00211E98"/>
    <w:rsid w:val="0021350A"/>
    <w:rsid w:val="0021389F"/>
    <w:rsid w:val="002150E6"/>
    <w:rsid w:val="00216B35"/>
    <w:rsid w:val="0021741D"/>
    <w:rsid w:val="00220D04"/>
    <w:rsid w:val="00221181"/>
    <w:rsid w:val="0022388C"/>
    <w:rsid w:val="00225504"/>
    <w:rsid w:val="00225CB8"/>
    <w:rsid w:val="0022694E"/>
    <w:rsid w:val="00231840"/>
    <w:rsid w:val="00231D1C"/>
    <w:rsid w:val="0023283F"/>
    <w:rsid w:val="00232D96"/>
    <w:rsid w:val="0023399B"/>
    <w:rsid w:val="0023570C"/>
    <w:rsid w:val="00235EBC"/>
    <w:rsid w:val="0023611D"/>
    <w:rsid w:val="00236314"/>
    <w:rsid w:val="0023707F"/>
    <w:rsid w:val="002419DD"/>
    <w:rsid w:val="00241EA8"/>
    <w:rsid w:val="00242715"/>
    <w:rsid w:val="00242F51"/>
    <w:rsid w:val="0024457E"/>
    <w:rsid w:val="002502F4"/>
    <w:rsid w:val="00251A55"/>
    <w:rsid w:val="002527B8"/>
    <w:rsid w:val="002531DB"/>
    <w:rsid w:val="00255554"/>
    <w:rsid w:val="00260986"/>
    <w:rsid w:val="00260BDF"/>
    <w:rsid w:val="00260C3E"/>
    <w:rsid w:val="002634FD"/>
    <w:rsid w:val="00265714"/>
    <w:rsid w:val="0026624F"/>
    <w:rsid w:val="0026637A"/>
    <w:rsid w:val="002703A1"/>
    <w:rsid w:val="00270BEF"/>
    <w:rsid w:val="0027121F"/>
    <w:rsid w:val="002716C5"/>
    <w:rsid w:val="00271945"/>
    <w:rsid w:val="002739AE"/>
    <w:rsid w:val="002743F8"/>
    <w:rsid w:val="00274567"/>
    <w:rsid w:val="00274B74"/>
    <w:rsid w:val="00275FB8"/>
    <w:rsid w:val="0027637E"/>
    <w:rsid w:val="002773D1"/>
    <w:rsid w:val="00280A85"/>
    <w:rsid w:val="00281D90"/>
    <w:rsid w:val="0028265A"/>
    <w:rsid w:val="00284297"/>
    <w:rsid w:val="00286F9A"/>
    <w:rsid w:val="00287E7C"/>
    <w:rsid w:val="0029010D"/>
    <w:rsid w:val="0029097B"/>
    <w:rsid w:val="00290D24"/>
    <w:rsid w:val="0029321D"/>
    <w:rsid w:val="00293EB6"/>
    <w:rsid w:val="00294637"/>
    <w:rsid w:val="0029579C"/>
    <w:rsid w:val="002A084E"/>
    <w:rsid w:val="002A1171"/>
    <w:rsid w:val="002A1BD0"/>
    <w:rsid w:val="002A1E29"/>
    <w:rsid w:val="002A4A0F"/>
    <w:rsid w:val="002A5659"/>
    <w:rsid w:val="002A5D60"/>
    <w:rsid w:val="002A780F"/>
    <w:rsid w:val="002A79B3"/>
    <w:rsid w:val="002A7C65"/>
    <w:rsid w:val="002B0A7E"/>
    <w:rsid w:val="002B1F80"/>
    <w:rsid w:val="002B31D6"/>
    <w:rsid w:val="002B3A9E"/>
    <w:rsid w:val="002B4F6D"/>
    <w:rsid w:val="002B5050"/>
    <w:rsid w:val="002B5ABC"/>
    <w:rsid w:val="002B6CC8"/>
    <w:rsid w:val="002C065B"/>
    <w:rsid w:val="002C1A1B"/>
    <w:rsid w:val="002C1C7B"/>
    <w:rsid w:val="002C2656"/>
    <w:rsid w:val="002C26B9"/>
    <w:rsid w:val="002C4840"/>
    <w:rsid w:val="002C6075"/>
    <w:rsid w:val="002C7B38"/>
    <w:rsid w:val="002D302E"/>
    <w:rsid w:val="002D311A"/>
    <w:rsid w:val="002D3BA4"/>
    <w:rsid w:val="002D3C27"/>
    <w:rsid w:val="002D442F"/>
    <w:rsid w:val="002D4C44"/>
    <w:rsid w:val="002D5351"/>
    <w:rsid w:val="002D5F86"/>
    <w:rsid w:val="002D6293"/>
    <w:rsid w:val="002D6FB7"/>
    <w:rsid w:val="002E0879"/>
    <w:rsid w:val="002E2006"/>
    <w:rsid w:val="002E2086"/>
    <w:rsid w:val="002E23A5"/>
    <w:rsid w:val="002E419E"/>
    <w:rsid w:val="002E5E6F"/>
    <w:rsid w:val="002F06A2"/>
    <w:rsid w:val="002F0ADB"/>
    <w:rsid w:val="002F304B"/>
    <w:rsid w:val="002F5549"/>
    <w:rsid w:val="002F5986"/>
    <w:rsid w:val="002F659D"/>
    <w:rsid w:val="002F6B55"/>
    <w:rsid w:val="002F72E6"/>
    <w:rsid w:val="003007D2"/>
    <w:rsid w:val="003012A8"/>
    <w:rsid w:val="003031C7"/>
    <w:rsid w:val="00303EF3"/>
    <w:rsid w:val="003118A4"/>
    <w:rsid w:val="00311D39"/>
    <w:rsid w:val="00312D10"/>
    <w:rsid w:val="0031319A"/>
    <w:rsid w:val="00313DB8"/>
    <w:rsid w:val="003147E4"/>
    <w:rsid w:val="00314C0B"/>
    <w:rsid w:val="00317A3D"/>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44FD"/>
    <w:rsid w:val="00336A73"/>
    <w:rsid w:val="00337EAF"/>
    <w:rsid w:val="0034059A"/>
    <w:rsid w:val="0034497D"/>
    <w:rsid w:val="00344EC7"/>
    <w:rsid w:val="00345DFB"/>
    <w:rsid w:val="0034671B"/>
    <w:rsid w:val="00347958"/>
    <w:rsid w:val="00347F8D"/>
    <w:rsid w:val="00350465"/>
    <w:rsid w:val="0035129C"/>
    <w:rsid w:val="00352128"/>
    <w:rsid w:val="00352A85"/>
    <w:rsid w:val="003551B7"/>
    <w:rsid w:val="00360743"/>
    <w:rsid w:val="00360D80"/>
    <w:rsid w:val="00361573"/>
    <w:rsid w:val="00361E7F"/>
    <w:rsid w:val="0036233E"/>
    <w:rsid w:val="00363E62"/>
    <w:rsid w:val="00367450"/>
    <w:rsid w:val="00367962"/>
    <w:rsid w:val="003700CF"/>
    <w:rsid w:val="003700EA"/>
    <w:rsid w:val="00370CD9"/>
    <w:rsid w:val="003716FC"/>
    <w:rsid w:val="003719CA"/>
    <w:rsid w:val="00371E6F"/>
    <w:rsid w:val="00375B84"/>
    <w:rsid w:val="00375FAA"/>
    <w:rsid w:val="00376769"/>
    <w:rsid w:val="003812CC"/>
    <w:rsid w:val="00381407"/>
    <w:rsid w:val="00382EA8"/>
    <w:rsid w:val="00383374"/>
    <w:rsid w:val="00383BD1"/>
    <w:rsid w:val="0039001F"/>
    <w:rsid w:val="00390120"/>
    <w:rsid w:val="00391037"/>
    <w:rsid w:val="00394F5F"/>
    <w:rsid w:val="0039614A"/>
    <w:rsid w:val="00397A94"/>
    <w:rsid w:val="00397BF9"/>
    <w:rsid w:val="003A01F6"/>
    <w:rsid w:val="003A2B4D"/>
    <w:rsid w:val="003A66C4"/>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086"/>
    <w:rsid w:val="003D37AB"/>
    <w:rsid w:val="003D47DB"/>
    <w:rsid w:val="003D49A4"/>
    <w:rsid w:val="003D544E"/>
    <w:rsid w:val="003D6A8C"/>
    <w:rsid w:val="003D6FC9"/>
    <w:rsid w:val="003E0443"/>
    <w:rsid w:val="003E1074"/>
    <w:rsid w:val="003E19B6"/>
    <w:rsid w:val="003E2DAE"/>
    <w:rsid w:val="003E3080"/>
    <w:rsid w:val="003E33C7"/>
    <w:rsid w:val="003E3E44"/>
    <w:rsid w:val="003E4787"/>
    <w:rsid w:val="003E4E67"/>
    <w:rsid w:val="003E5398"/>
    <w:rsid w:val="003E69B5"/>
    <w:rsid w:val="003E7CD1"/>
    <w:rsid w:val="003F01C0"/>
    <w:rsid w:val="003F225C"/>
    <w:rsid w:val="003F2BFF"/>
    <w:rsid w:val="003F4C7D"/>
    <w:rsid w:val="003F4E15"/>
    <w:rsid w:val="003F4F90"/>
    <w:rsid w:val="003F6105"/>
    <w:rsid w:val="003F6158"/>
    <w:rsid w:val="003F7EA6"/>
    <w:rsid w:val="0040114C"/>
    <w:rsid w:val="0040187C"/>
    <w:rsid w:val="0040203E"/>
    <w:rsid w:val="00403FDF"/>
    <w:rsid w:val="004043BA"/>
    <w:rsid w:val="004044CB"/>
    <w:rsid w:val="00404DF6"/>
    <w:rsid w:val="00404E98"/>
    <w:rsid w:val="00405247"/>
    <w:rsid w:val="00405FCD"/>
    <w:rsid w:val="00410F55"/>
    <w:rsid w:val="004112FE"/>
    <w:rsid w:val="00411D35"/>
    <w:rsid w:val="00412F33"/>
    <w:rsid w:val="00413558"/>
    <w:rsid w:val="00413631"/>
    <w:rsid w:val="0041579F"/>
    <w:rsid w:val="0041786C"/>
    <w:rsid w:val="00420243"/>
    <w:rsid w:val="0042035D"/>
    <w:rsid w:val="00421326"/>
    <w:rsid w:val="004243F5"/>
    <w:rsid w:val="004265D5"/>
    <w:rsid w:val="004301F1"/>
    <w:rsid w:val="00430287"/>
    <w:rsid w:val="00430898"/>
    <w:rsid w:val="0043101F"/>
    <w:rsid w:val="00431D04"/>
    <w:rsid w:val="004327C9"/>
    <w:rsid w:val="00433CAF"/>
    <w:rsid w:val="00434CCD"/>
    <w:rsid w:val="00434D40"/>
    <w:rsid w:val="00434F16"/>
    <w:rsid w:val="00435091"/>
    <w:rsid w:val="004365C5"/>
    <w:rsid w:val="00436A80"/>
    <w:rsid w:val="00436C16"/>
    <w:rsid w:val="004404F4"/>
    <w:rsid w:val="004440F7"/>
    <w:rsid w:val="004442CE"/>
    <w:rsid w:val="004501A7"/>
    <w:rsid w:val="00450E97"/>
    <w:rsid w:val="00455B8B"/>
    <w:rsid w:val="00462A93"/>
    <w:rsid w:val="004638DA"/>
    <w:rsid w:val="0046527F"/>
    <w:rsid w:val="004663CD"/>
    <w:rsid w:val="00467CF4"/>
    <w:rsid w:val="00467E21"/>
    <w:rsid w:val="00467FB5"/>
    <w:rsid w:val="00471788"/>
    <w:rsid w:val="0047188C"/>
    <w:rsid w:val="00472C4D"/>
    <w:rsid w:val="00472D2C"/>
    <w:rsid w:val="00476FBC"/>
    <w:rsid w:val="0047732E"/>
    <w:rsid w:val="004818B1"/>
    <w:rsid w:val="004838B9"/>
    <w:rsid w:val="00484251"/>
    <w:rsid w:val="004846D7"/>
    <w:rsid w:val="00485336"/>
    <w:rsid w:val="00485740"/>
    <w:rsid w:val="00485E17"/>
    <w:rsid w:val="00486C03"/>
    <w:rsid w:val="00487952"/>
    <w:rsid w:val="00491391"/>
    <w:rsid w:val="00491C7A"/>
    <w:rsid w:val="0049234D"/>
    <w:rsid w:val="004923DB"/>
    <w:rsid w:val="004924D9"/>
    <w:rsid w:val="00493CD0"/>
    <w:rsid w:val="00494941"/>
    <w:rsid w:val="00494A13"/>
    <w:rsid w:val="00496BD5"/>
    <w:rsid w:val="004A0501"/>
    <w:rsid w:val="004A6022"/>
    <w:rsid w:val="004A6647"/>
    <w:rsid w:val="004A6905"/>
    <w:rsid w:val="004A74ED"/>
    <w:rsid w:val="004B17CB"/>
    <w:rsid w:val="004B26D4"/>
    <w:rsid w:val="004B3572"/>
    <w:rsid w:val="004B5C7E"/>
    <w:rsid w:val="004B5EFC"/>
    <w:rsid w:val="004B6532"/>
    <w:rsid w:val="004C1C22"/>
    <w:rsid w:val="004C3519"/>
    <w:rsid w:val="004C4346"/>
    <w:rsid w:val="004C4F82"/>
    <w:rsid w:val="004C51AF"/>
    <w:rsid w:val="004C552F"/>
    <w:rsid w:val="004C5D51"/>
    <w:rsid w:val="004C70E4"/>
    <w:rsid w:val="004C74C8"/>
    <w:rsid w:val="004C7D78"/>
    <w:rsid w:val="004D0D6B"/>
    <w:rsid w:val="004D0DFF"/>
    <w:rsid w:val="004D1380"/>
    <w:rsid w:val="004D1C06"/>
    <w:rsid w:val="004D2237"/>
    <w:rsid w:val="004D2D8B"/>
    <w:rsid w:val="004D4360"/>
    <w:rsid w:val="004D44FD"/>
    <w:rsid w:val="004D52C1"/>
    <w:rsid w:val="004D5BC4"/>
    <w:rsid w:val="004D65E6"/>
    <w:rsid w:val="004D7043"/>
    <w:rsid w:val="004E27D7"/>
    <w:rsid w:val="004E3006"/>
    <w:rsid w:val="004E3F5C"/>
    <w:rsid w:val="004E4CB1"/>
    <w:rsid w:val="004E714A"/>
    <w:rsid w:val="004E78EC"/>
    <w:rsid w:val="004F0CDC"/>
    <w:rsid w:val="004F2432"/>
    <w:rsid w:val="004F53F7"/>
    <w:rsid w:val="004F7770"/>
    <w:rsid w:val="004F7AB5"/>
    <w:rsid w:val="004F7CF7"/>
    <w:rsid w:val="0050029F"/>
    <w:rsid w:val="00500AED"/>
    <w:rsid w:val="00501361"/>
    <w:rsid w:val="00501E1D"/>
    <w:rsid w:val="00503939"/>
    <w:rsid w:val="00503BA7"/>
    <w:rsid w:val="0050479A"/>
    <w:rsid w:val="00507C14"/>
    <w:rsid w:val="00507F6F"/>
    <w:rsid w:val="0051091D"/>
    <w:rsid w:val="00510EF0"/>
    <w:rsid w:val="00513DF5"/>
    <w:rsid w:val="00514A87"/>
    <w:rsid w:val="00516302"/>
    <w:rsid w:val="00517804"/>
    <w:rsid w:val="00517D2F"/>
    <w:rsid w:val="0052050C"/>
    <w:rsid w:val="005209A4"/>
    <w:rsid w:val="0052176B"/>
    <w:rsid w:val="00522D98"/>
    <w:rsid w:val="00523270"/>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977"/>
    <w:rsid w:val="00545D01"/>
    <w:rsid w:val="00547824"/>
    <w:rsid w:val="005478EA"/>
    <w:rsid w:val="0055010E"/>
    <w:rsid w:val="00550286"/>
    <w:rsid w:val="005514BB"/>
    <w:rsid w:val="00551598"/>
    <w:rsid w:val="00553AE2"/>
    <w:rsid w:val="005549B4"/>
    <w:rsid w:val="00562581"/>
    <w:rsid w:val="00562600"/>
    <w:rsid w:val="00562C86"/>
    <w:rsid w:val="00564451"/>
    <w:rsid w:val="00564BED"/>
    <w:rsid w:val="00565B94"/>
    <w:rsid w:val="00565F0E"/>
    <w:rsid w:val="0056631B"/>
    <w:rsid w:val="00567148"/>
    <w:rsid w:val="00567DA0"/>
    <w:rsid w:val="00571577"/>
    <w:rsid w:val="005723EC"/>
    <w:rsid w:val="00575134"/>
    <w:rsid w:val="00576F75"/>
    <w:rsid w:val="00581299"/>
    <w:rsid w:val="005861D3"/>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04B"/>
    <w:rsid w:val="005B27E7"/>
    <w:rsid w:val="005B28C4"/>
    <w:rsid w:val="005B29BA"/>
    <w:rsid w:val="005B2C06"/>
    <w:rsid w:val="005B4AD1"/>
    <w:rsid w:val="005B4C9C"/>
    <w:rsid w:val="005B5E02"/>
    <w:rsid w:val="005B6B3F"/>
    <w:rsid w:val="005B7067"/>
    <w:rsid w:val="005C0057"/>
    <w:rsid w:val="005C0A37"/>
    <w:rsid w:val="005C1655"/>
    <w:rsid w:val="005C184F"/>
    <w:rsid w:val="005C1A83"/>
    <w:rsid w:val="005C2984"/>
    <w:rsid w:val="005C2E8B"/>
    <w:rsid w:val="005C364B"/>
    <w:rsid w:val="005C61A6"/>
    <w:rsid w:val="005C622D"/>
    <w:rsid w:val="005C6838"/>
    <w:rsid w:val="005C6F61"/>
    <w:rsid w:val="005C74E8"/>
    <w:rsid w:val="005C776B"/>
    <w:rsid w:val="005D1610"/>
    <w:rsid w:val="005D181B"/>
    <w:rsid w:val="005D29E2"/>
    <w:rsid w:val="005D2A3E"/>
    <w:rsid w:val="005D2DBA"/>
    <w:rsid w:val="005D33C5"/>
    <w:rsid w:val="005D3B5E"/>
    <w:rsid w:val="005D6B3A"/>
    <w:rsid w:val="005E09A0"/>
    <w:rsid w:val="005E0E01"/>
    <w:rsid w:val="005E16DE"/>
    <w:rsid w:val="005E22ED"/>
    <w:rsid w:val="005E2CE4"/>
    <w:rsid w:val="005E4271"/>
    <w:rsid w:val="005E4EF6"/>
    <w:rsid w:val="005E4FCC"/>
    <w:rsid w:val="005E6DE1"/>
    <w:rsid w:val="005E7F62"/>
    <w:rsid w:val="005F0245"/>
    <w:rsid w:val="005F0A14"/>
    <w:rsid w:val="005F2E04"/>
    <w:rsid w:val="005F39BD"/>
    <w:rsid w:val="005F59B6"/>
    <w:rsid w:val="005F610A"/>
    <w:rsid w:val="005F65D5"/>
    <w:rsid w:val="005F6975"/>
    <w:rsid w:val="005F6BC8"/>
    <w:rsid w:val="006005F3"/>
    <w:rsid w:val="006007C0"/>
    <w:rsid w:val="006011D0"/>
    <w:rsid w:val="00601632"/>
    <w:rsid w:val="00602183"/>
    <w:rsid w:val="00603E4A"/>
    <w:rsid w:val="00607305"/>
    <w:rsid w:val="00607B5F"/>
    <w:rsid w:val="00611B30"/>
    <w:rsid w:val="0061268F"/>
    <w:rsid w:val="0061316A"/>
    <w:rsid w:val="006134A8"/>
    <w:rsid w:val="00617182"/>
    <w:rsid w:val="00617C3B"/>
    <w:rsid w:val="006205EC"/>
    <w:rsid w:val="00623497"/>
    <w:rsid w:val="006247BF"/>
    <w:rsid w:val="00624DEB"/>
    <w:rsid w:val="00625AFD"/>
    <w:rsid w:val="0062692B"/>
    <w:rsid w:val="00626ADC"/>
    <w:rsid w:val="006273E7"/>
    <w:rsid w:val="006303CB"/>
    <w:rsid w:val="00630B69"/>
    <w:rsid w:val="00631A31"/>
    <w:rsid w:val="00631E7A"/>
    <w:rsid w:val="00632558"/>
    <w:rsid w:val="00632604"/>
    <w:rsid w:val="00634189"/>
    <w:rsid w:val="006346BE"/>
    <w:rsid w:val="00635845"/>
    <w:rsid w:val="00635968"/>
    <w:rsid w:val="00636D49"/>
    <w:rsid w:val="00636EFF"/>
    <w:rsid w:val="006376F7"/>
    <w:rsid w:val="00640414"/>
    <w:rsid w:val="00640AFE"/>
    <w:rsid w:val="0064137A"/>
    <w:rsid w:val="00641A5D"/>
    <w:rsid w:val="006426A4"/>
    <w:rsid w:val="00642867"/>
    <w:rsid w:val="00642B93"/>
    <w:rsid w:val="00643F86"/>
    <w:rsid w:val="0064481E"/>
    <w:rsid w:val="006506DD"/>
    <w:rsid w:val="006508EA"/>
    <w:rsid w:val="00650BAD"/>
    <w:rsid w:val="0065159C"/>
    <w:rsid w:val="00653016"/>
    <w:rsid w:val="0065396A"/>
    <w:rsid w:val="00654623"/>
    <w:rsid w:val="006553B4"/>
    <w:rsid w:val="00656FBF"/>
    <w:rsid w:val="006579AE"/>
    <w:rsid w:val="006622C8"/>
    <w:rsid w:val="00663CC1"/>
    <w:rsid w:val="00664D66"/>
    <w:rsid w:val="00665038"/>
    <w:rsid w:val="0066593F"/>
    <w:rsid w:val="00665AB8"/>
    <w:rsid w:val="00666A14"/>
    <w:rsid w:val="00666BE0"/>
    <w:rsid w:val="006674D2"/>
    <w:rsid w:val="00670483"/>
    <w:rsid w:val="0067097B"/>
    <w:rsid w:val="006730A3"/>
    <w:rsid w:val="00673786"/>
    <w:rsid w:val="00676167"/>
    <w:rsid w:val="00676D93"/>
    <w:rsid w:val="006778CA"/>
    <w:rsid w:val="00677D88"/>
    <w:rsid w:val="00680092"/>
    <w:rsid w:val="006805F6"/>
    <w:rsid w:val="0068143E"/>
    <w:rsid w:val="00681593"/>
    <w:rsid w:val="00685370"/>
    <w:rsid w:val="006864DD"/>
    <w:rsid w:val="00686575"/>
    <w:rsid w:val="006876A0"/>
    <w:rsid w:val="006902D7"/>
    <w:rsid w:val="00690591"/>
    <w:rsid w:val="00690803"/>
    <w:rsid w:val="00691D6A"/>
    <w:rsid w:val="0069294F"/>
    <w:rsid w:val="00692E5C"/>
    <w:rsid w:val="00693C35"/>
    <w:rsid w:val="00694639"/>
    <w:rsid w:val="00694794"/>
    <w:rsid w:val="006950BF"/>
    <w:rsid w:val="0069538C"/>
    <w:rsid w:val="006A1FC7"/>
    <w:rsid w:val="006A2147"/>
    <w:rsid w:val="006A2DFC"/>
    <w:rsid w:val="006A3ADF"/>
    <w:rsid w:val="006A3B53"/>
    <w:rsid w:val="006A6790"/>
    <w:rsid w:val="006A7573"/>
    <w:rsid w:val="006B0ED0"/>
    <w:rsid w:val="006B1BB5"/>
    <w:rsid w:val="006B335C"/>
    <w:rsid w:val="006B606A"/>
    <w:rsid w:val="006B60C3"/>
    <w:rsid w:val="006B6151"/>
    <w:rsid w:val="006B67A3"/>
    <w:rsid w:val="006B698C"/>
    <w:rsid w:val="006C028D"/>
    <w:rsid w:val="006C0EDA"/>
    <w:rsid w:val="006C2F97"/>
    <w:rsid w:val="006C3BB6"/>
    <w:rsid w:val="006C3EA1"/>
    <w:rsid w:val="006C4976"/>
    <w:rsid w:val="006C6171"/>
    <w:rsid w:val="006C6491"/>
    <w:rsid w:val="006C6625"/>
    <w:rsid w:val="006C689B"/>
    <w:rsid w:val="006C7073"/>
    <w:rsid w:val="006C76C9"/>
    <w:rsid w:val="006D303F"/>
    <w:rsid w:val="006D674C"/>
    <w:rsid w:val="006D7A92"/>
    <w:rsid w:val="006E24FD"/>
    <w:rsid w:val="006E2AA2"/>
    <w:rsid w:val="006E7691"/>
    <w:rsid w:val="006E7C8C"/>
    <w:rsid w:val="006F019E"/>
    <w:rsid w:val="006F0D06"/>
    <w:rsid w:val="006F16EC"/>
    <w:rsid w:val="006F23B6"/>
    <w:rsid w:val="006F2464"/>
    <w:rsid w:val="006F2A56"/>
    <w:rsid w:val="006F6694"/>
    <w:rsid w:val="006F6F5C"/>
    <w:rsid w:val="006F7969"/>
    <w:rsid w:val="006F79CD"/>
    <w:rsid w:val="00700629"/>
    <w:rsid w:val="00702B20"/>
    <w:rsid w:val="00704ADF"/>
    <w:rsid w:val="007064D3"/>
    <w:rsid w:val="00707EBA"/>
    <w:rsid w:val="00712034"/>
    <w:rsid w:val="00712214"/>
    <w:rsid w:val="007132DC"/>
    <w:rsid w:val="00713CF7"/>
    <w:rsid w:val="00715212"/>
    <w:rsid w:val="00716126"/>
    <w:rsid w:val="00716471"/>
    <w:rsid w:val="007165D8"/>
    <w:rsid w:val="007203A4"/>
    <w:rsid w:val="007206E8"/>
    <w:rsid w:val="007225FC"/>
    <w:rsid w:val="00724605"/>
    <w:rsid w:val="00725750"/>
    <w:rsid w:val="00726218"/>
    <w:rsid w:val="0072683A"/>
    <w:rsid w:val="00727B0B"/>
    <w:rsid w:val="00730C75"/>
    <w:rsid w:val="007314CA"/>
    <w:rsid w:val="007326A0"/>
    <w:rsid w:val="00733955"/>
    <w:rsid w:val="007339D5"/>
    <w:rsid w:val="00735587"/>
    <w:rsid w:val="00736DCC"/>
    <w:rsid w:val="007378A0"/>
    <w:rsid w:val="007401D3"/>
    <w:rsid w:val="00742F4A"/>
    <w:rsid w:val="00743FDC"/>
    <w:rsid w:val="00746B18"/>
    <w:rsid w:val="00751040"/>
    <w:rsid w:val="00751533"/>
    <w:rsid w:val="00751E19"/>
    <w:rsid w:val="007523D3"/>
    <w:rsid w:val="00753430"/>
    <w:rsid w:val="00753AB3"/>
    <w:rsid w:val="00753E71"/>
    <w:rsid w:val="00754253"/>
    <w:rsid w:val="007552CA"/>
    <w:rsid w:val="00755466"/>
    <w:rsid w:val="00756E84"/>
    <w:rsid w:val="007578CE"/>
    <w:rsid w:val="00757B80"/>
    <w:rsid w:val="00757ECA"/>
    <w:rsid w:val="00762631"/>
    <w:rsid w:val="00763B8C"/>
    <w:rsid w:val="00763CD1"/>
    <w:rsid w:val="0076432D"/>
    <w:rsid w:val="00764606"/>
    <w:rsid w:val="00764928"/>
    <w:rsid w:val="00765DBB"/>
    <w:rsid w:val="007662A6"/>
    <w:rsid w:val="0077124C"/>
    <w:rsid w:val="00771D69"/>
    <w:rsid w:val="0077428C"/>
    <w:rsid w:val="007756BD"/>
    <w:rsid w:val="0077792C"/>
    <w:rsid w:val="007814A1"/>
    <w:rsid w:val="007815C6"/>
    <w:rsid w:val="00782DD5"/>
    <w:rsid w:val="007834BE"/>
    <w:rsid w:val="00784A2F"/>
    <w:rsid w:val="00786B11"/>
    <w:rsid w:val="00790849"/>
    <w:rsid w:val="007908C7"/>
    <w:rsid w:val="00791753"/>
    <w:rsid w:val="00792313"/>
    <w:rsid w:val="0079296B"/>
    <w:rsid w:val="00792FAA"/>
    <w:rsid w:val="0079359D"/>
    <w:rsid w:val="007937B1"/>
    <w:rsid w:val="00793812"/>
    <w:rsid w:val="00794C40"/>
    <w:rsid w:val="00795B52"/>
    <w:rsid w:val="00796FBD"/>
    <w:rsid w:val="007970E2"/>
    <w:rsid w:val="00797957"/>
    <w:rsid w:val="00797B80"/>
    <w:rsid w:val="007A0096"/>
    <w:rsid w:val="007A1B50"/>
    <w:rsid w:val="007A1FF7"/>
    <w:rsid w:val="007A24D1"/>
    <w:rsid w:val="007A2F04"/>
    <w:rsid w:val="007A3902"/>
    <w:rsid w:val="007A3D10"/>
    <w:rsid w:val="007A4429"/>
    <w:rsid w:val="007A4EE2"/>
    <w:rsid w:val="007A5D6A"/>
    <w:rsid w:val="007A5F1F"/>
    <w:rsid w:val="007A6DBA"/>
    <w:rsid w:val="007A764D"/>
    <w:rsid w:val="007B0154"/>
    <w:rsid w:val="007B04AA"/>
    <w:rsid w:val="007B1128"/>
    <w:rsid w:val="007B1E1D"/>
    <w:rsid w:val="007B3350"/>
    <w:rsid w:val="007B46AA"/>
    <w:rsid w:val="007B47B5"/>
    <w:rsid w:val="007B497F"/>
    <w:rsid w:val="007B4D5B"/>
    <w:rsid w:val="007B5DD3"/>
    <w:rsid w:val="007B624D"/>
    <w:rsid w:val="007B71E9"/>
    <w:rsid w:val="007B78E1"/>
    <w:rsid w:val="007C1BDF"/>
    <w:rsid w:val="007C3F08"/>
    <w:rsid w:val="007C5516"/>
    <w:rsid w:val="007C55A8"/>
    <w:rsid w:val="007C5D5E"/>
    <w:rsid w:val="007D0748"/>
    <w:rsid w:val="007D29C2"/>
    <w:rsid w:val="007D3E31"/>
    <w:rsid w:val="007D3FC7"/>
    <w:rsid w:val="007D4A1B"/>
    <w:rsid w:val="007D5DE9"/>
    <w:rsid w:val="007D65B3"/>
    <w:rsid w:val="007E05BE"/>
    <w:rsid w:val="007E073B"/>
    <w:rsid w:val="007E0AF7"/>
    <w:rsid w:val="007E1A48"/>
    <w:rsid w:val="007E2248"/>
    <w:rsid w:val="007E25BF"/>
    <w:rsid w:val="007E264A"/>
    <w:rsid w:val="007E2D3F"/>
    <w:rsid w:val="007E346C"/>
    <w:rsid w:val="007E4DCD"/>
    <w:rsid w:val="007E6301"/>
    <w:rsid w:val="007E6730"/>
    <w:rsid w:val="007F1320"/>
    <w:rsid w:val="007F2CDE"/>
    <w:rsid w:val="007F4AA4"/>
    <w:rsid w:val="007F5441"/>
    <w:rsid w:val="007F558B"/>
    <w:rsid w:val="008000D7"/>
    <w:rsid w:val="008019D5"/>
    <w:rsid w:val="00801CCE"/>
    <w:rsid w:val="00803B79"/>
    <w:rsid w:val="00803DAB"/>
    <w:rsid w:val="00803E26"/>
    <w:rsid w:val="00805B2F"/>
    <w:rsid w:val="00805DBD"/>
    <w:rsid w:val="00807A67"/>
    <w:rsid w:val="00810CAB"/>
    <w:rsid w:val="008115B1"/>
    <w:rsid w:val="008122CA"/>
    <w:rsid w:val="008127FE"/>
    <w:rsid w:val="008139F2"/>
    <w:rsid w:val="00813AED"/>
    <w:rsid w:val="00814F1E"/>
    <w:rsid w:val="00821E45"/>
    <w:rsid w:val="00821E8B"/>
    <w:rsid w:val="00824ADD"/>
    <w:rsid w:val="00824B64"/>
    <w:rsid w:val="008253AC"/>
    <w:rsid w:val="0082683F"/>
    <w:rsid w:val="00827C78"/>
    <w:rsid w:val="008309E6"/>
    <w:rsid w:val="00831C57"/>
    <w:rsid w:val="00832E89"/>
    <w:rsid w:val="00833617"/>
    <w:rsid w:val="008344E6"/>
    <w:rsid w:val="0083554C"/>
    <w:rsid w:val="00835D8F"/>
    <w:rsid w:val="00836534"/>
    <w:rsid w:val="00837102"/>
    <w:rsid w:val="00841618"/>
    <w:rsid w:val="0084193C"/>
    <w:rsid w:val="0084467B"/>
    <w:rsid w:val="008446C3"/>
    <w:rsid w:val="0084589E"/>
    <w:rsid w:val="00847014"/>
    <w:rsid w:val="00847380"/>
    <w:rsid w:val="008510FE"/>
    <w:rsid w:val="00851F36"/>
    <w:rsid w:val="0085356E"/>
    <w:rsid w:val="00855C9B"/>
    <w:rsid w:val="00856102"/>
    <w:rsid w:val="00861036"/>
    <w:rsid w:val="008614D0"/>
    <w:rsid w:val="00862C25"/>
    <w:rsid w:val="008642E9"/>
    <w:rsid w:val="00864356"/>
    <w:rsid w:val="00867C4B"/>
    <w:rsid w:val="00870EDC"/>
    <w:rsid w:val="00872142"/>
    <w:rsid w:val="00872B8F"/>
    <w:rsid w:val="00876763"/>
    <w:rsid w:val="008772F0"/>
    <w:rsid w:val="0088011B"/>
    <w:rsid w:val="00881BD8"/>
    <w:rsid w:val="00881C12"/>
    <w:rsid w:val="00882229"/>
    <w:rsid w:val="00882B88"/>
    <w:rsid w:val="00883053"/>
    <w:rsid w:val="00883757"/>
    <w:rsid w:val="00886224"/>
    <w:rsid w:val="00886796"/>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A5865"/>
    <w:rsid w:val="008B0DA0"/>
    <w:rsid w:val="008B1A1B"/>
    <w:rsid w:val="008B2102"/>
    <w:rsid w:val="008B21D0"/>
    <w:rsid w:val="008B2E63"/>
    <w:rsid w:val="008B37DE"/>
    <w:rsid w:val="008B4400"/>
    <w:rsid w:val="008B4416"/>
    <w:rsid w:val="008B4814"/>
    <w:rsid w:val="008B4D93"/>
    <w:rsid w:val="008B5024"/>
    <w:rsid w:val="008B523E"/>
    <w:rsid w:val="008B5BD9"/>
    <w:rsid w:val="008B6389"/>
    <w:rsid w:val="008C0E2E"/>
    <w:rsid w:val="008C0E90"/>
    <w:rsid w:val="008C1ADB"/>
    <w:rsid w:val="008C3181"/>
    <w:rsid w:val="008C37FB"/>
    <w:rsid w:val="008C3E53"/>
    <w:rsid w:val="008C4E41"/>
    <w:rsid w:val="008D0B44"/>
    <w:rsid w:val="008D10E2"/>
    <w:rsid w:val="008D38EC"/>
    <w:rsid w:val="008D4E9F"/>
    <w:rsid w:val="008D52B9"/>
    <w:rsid w:val="008D591D"/>
    <w:rsid w:val="008D6D0E"/>
    <w:rsid w:val="008D7848"/>
    <w:rsid w:val="008E119F"/>
    <w:rsid w:val="008E4588"/>
    <w:rsid w:val="008E4E42"/>
    <w:rsid w:val="008E5D87"/>
    <w:rsid w:val="008E7256"/>
    <w:rsid w:val="008F0E4C"/>
    <w:rsid w:val="008F2DF0"/>
    <w:rsid w:val="008F418B"/>
    <w:rsid w:val="008F5441"/>
    <w:rsid w:val="008F7CB9"/>
    <w:rsid w:val="008F7F6D"/>
    <w:rsid w:val="00900E8A"/>
    <w:rsid w:val="00901483"/>
    <w:rsid w:val="00901A59"/>
    <w:rsid w:val="009049A8"/>
    <w:rsid w:val="009051A4"/>
    <w:rsid w:val="00911E92"/>
    <w:rsid w:val="00914B3F"/>
    <w:rsid w:val="00917120"/>
    <w:rsid w:val="009202C9"/>
    <w:rsid w:val="00920C9F"/>
    <w:rsid w:val="00920D36"/>
    <w:rsid w:val="0092333C"/>
    <w:rsid w:val="009238E8"/>
    <w:rsid w:val="00923AD9"/>
    <w:rsid w:val="009240D5"/>
    <w:rsid w:val="00924285"/>
    <w:rsid w:val="009246CF"/>
    <w:rsid w:val="00924A28"/>
    <w:rsid w:val="00926D00"/>
    <w:rsid w:val="009274C6"/>
    <w:rsid w:val="00927F76"/>
    <w:rsid w:val="00931286"/>
    <w:rsid w:val="009337D1"/>
    <w:rsid w:val="0093488F"/>
    <w:rsid w:val="00934D3B"/>
    <w:rsid w:val="00934F2F"/>
    <w:rsid w:val="00935801"/>
    <w:rsid w:val="009359F6"/>
    <w:rsid w:val="00936A16"/>
    <w:rsid w:val="00936FF2"/>
    <w:rsid w:val="009371BF"/>
    <w:rsid w:val="00937EE6"/>
    <w:rsid w:val="00940038"/>
    <w:rsid w:val="00940F2A"/>
    <w:rsid w:val="00944910"/>
    <w:rsid w:val="00945088"/>
    <w:rsid w:val="00945D68"/>
    <w:rsid w:val="0094734D"/>
    <w:rsid w:val="009476E4"/>
    <w:rsid w:val="00952E3D"/>
    <w:rsid w:val="00953783"/>
    <w:rsid w:val="00954157"/>
    <w:rsid w:val="0095415F"/>
    <w:rsid w:val="00954624"/>
    <w:rsid w:val="00954E72"/>
    <w:rsid w:val="009561A5"/>
    <w:rsid w:val="00956FF6"/>
    <w:rsid w:val="00957054"/>
    <w:rsid w:val="00957D36"/>
    <w:rsid w:val="0096126F"/>
    <w:rsid w:val="009612E1"/>
    <w:rsid w:val="00961995"/>
    <w:rsid w:val="00961F39"/>
    <w:rsid w:val="00963304"/>
    <w:rsid w:val="00963958"/>
    <w:rsid w:val="009640A8"/>
    <w:rsid w:val="009643C3"/>
    <w:rsid w:val="009648F0"/>
    <w:rsid w:val="00964D04"/>
    <w:rsid w:val="00964D45"/>
    <w:rsid w:val="009659C1"/>
    <w:rsid w:val="00966F18"/>
    <w:rsid w:val="00967B37"/>
    <w:rsid w:val="009712D7"/>
    <w:rsid w:val="00971949"/>
    <w:rsid w:val="00972389"/>
    <w:rsid w:val="00974663"/>
    <w:rsid w:val="00977896"/>
    <w:rsid w:val="00977A52"/>
    <w:rsid w:val="009837DF"/>
    <w:rsid w:val="00985EC3"/>
    <w:rsid w:val="00987149"/>
    <w:rsid w:val="009874B1"/>
    <w:rsid w:val="00987A79"/>
    <w:rsid w:val="009907DC"/>
    <w:rsid w:val="00991E7C"/>
    <w:rsid w:val="0099234E"/>
    <w:rsid w:val="009938E5"/>
    <w:rsid w:val="00994715"/>
    <w:rsid w:val="009947E1"/>
    <w:rsid w:val="00994CCA"/>
    <w:rsid w:val="00996DF6"/>
    <w:rsid w:val="00997E2A"/>
    <w:rsid w:val="009A0E13"/>
    <w:rsid w:val="009A1A80"/>
    <w:rsid w:val="009A5BFE"/>
    <w:rsid w:val="009A6B73"/>
    <w:rsid w:val="009A730F"/>
    <w:rsid w:val="009B08E1"/>
    <w:rsid w:val="009B0BA2"/>
    <w:rsid w:val="009B2EAE"/>
    <w:rsid w:val="009B37B4"/>
    <w:rsid w:val="009B37DA"/>
    <w:rsid w:val="009B6557"/>
    <w:rsid w:val="009B6DB0"/>
    <w:rsid w:val="009B7AA9"/>
    <w:rsid w:val="009C0062"/>
    <w:rsid w:val="009C113B"/>
    <w:rsid w:val="009C16C0"/>
    <w:rsid w:val="009C2257"/>
    <w:rsid w:val="009C2F9C"/>
    <w:rsid w:val="009C374E"/>
    <w:rsid w:val="009C39DD"/>
    <w:rsid w:val="009C5137"/>
    <w:rsid w:val="009C67F6"/>
    <w:rsid w:val="009C7287"/>
    <w:rsid w:val="009C738E"/>
    <w:rsid w:val="009C7537"/>
    <w:rsid w:val="009C79EC"/>
    <w:rsid w:val="009D187A"/>
    <w:rsid w:val="009D3C4E"/>
    <w:rsid w:val="009D430A"/>
    <w:rsid w:val="009D5503"/>
    <w:rsid w:val="009D5562"/>
    <w:rsid w:val="009E0193"/>
    <w:rsid w:val="009E0308"/>
    <w:rsid w:val="009E05CB"/>
    <w:rsid w:val="009E1067"/>
    <w:rsid w:val="009E1FC8"/>
    <w:rsid w:val="009E44E4"/>
    <w:rsid w:val="009E47D1"/>
    <w:rsid w:val="009E59BF"/>
    <w:rsid w:val="009E5A82"/>
    <w:rsid w:val="009E60FE"/>
    <w:rsid w:val="009E6471"/>
    <w:rsid w:val="009E7130"/>
    <w:rsid w:val="009F1531"/>
    <w:rsid w:val="009F1A08"/>
    <w:rsid w:val="009F2524"/>
    <w:rsid w:val="009F28BD"/>
    <w:rsid w:val="009F35D0"/>
    <w:rsid w:val="009F3A37"/>
    <w:rsid w:val="009F41C5"/>
    <w:rsid w:val="009F57E5"/>
    <w:rsid w:val="009F5F20"/>
    <w:rsid w:val="009F6430"/>
    <w:rsid w:val="009F7668"/>
    <w:rsid w:val="00A004E0"/>
    <w:rsid w:val="00A01E3E"/>
    <w:rsid w:val="00A05511"/>
    <w:rsid w:val="00A057A1"/>
    <w:rsid w:val="00A060AC"/>
    <w:rsid w:val="00A063C8"/>
    <w:rsid w:val="00A06681"/>
    <w:rsid w:val="00A11E96"/>
    <w:rsid w:val="00A120E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4DD5"/>
    <w:rsid w:val="00A266B5"/>
    <w:rsid w:val="00A26828"/>
    <w:rsid w:val="00A308D3"/>
    <w:rsid w:val="00A31852"/>
    <w:rsid w:val="00A35F39"/>
    <w:rsid w:val="00A36D2B"/>
    <w:rsid w:val="00A37A84"/>
    <w:rsid w:val="00A37E3D"/>
    <w:rsid w:val="00A40B3C"/>
    <w:rsid w:val="00A41B0B"/>
    <w:rsid w:val="00A441B4"/>
    <w:rsid w:val="00A44278"/>
    <w:rsid w:val="00A448F5"/>
    <w:rsid w:val="00A45042"/>
    <w:rsid w:val="00A45EA5"/>
    <w:rsid w:val="00A46856"/>
    <w:rsid w:val="00A51E05"/>
    <w:rsid w:val="00A53030"/>
    <w:rsid w:val="00A539C2"/>
    <w:rsid w:val="00A5482B"/>
    <w:rsid w:val="00A5491E"/>
    <w:rsid w:val="00A54EF7"/>
    <w:rsid w:val="00A55F7E"/>
    <w:rsid w:val="00A5678F"/>
    <w:rsid w:val="00A56F82"/>
    <w:rsid w:val="00A57824"/>
    <w:rsid w:val="00A57910"/>
    <w:rsid w:val="00A602E3"/>
    <w:rsid w:val="00A61E05"/>
    <w:rsid w:val="00A61E67"/>
    <w:rsid w:val="00A62602"/>
    <w:rsid w:val="00A6303E"/>
    <w:rsid w:val="00A6359A"/>
    <w:rsid w:val="00A655F6"/>
    <w:rsid w:val="00A664AA"/>
    <w:rsid w:val="00A667DF"/>
    <w:rsid w:val="00A66855"/>
    <w:rsid w:val="00A67953"/>
    <w:rsid w:val="00A67A38"/>
    <w:rsid w:val="00A7194A"/>
    <w:rsid w:val="00A7206E"/>
    <w:rsid w:val="00A72CBC"/>
    <w:rsid w:val="00A730B6"/>
    <w:rsid w:val="00A7547B"/>
    <w:rsid w:val="00A76003"/>
    <w:rsid w:val="00A762A0"/>
    <w:rsid w:val="00A76979"/>
    <w:rsid w:val="00A7772E"/>
    <w:rsid w:val="00A815CA"/>
    <w:rsid w:val="00A82A3B"/>
    <w:rsid w:val="00A834CE"/>
    <w:rsid w:val="00A84B04"/>
    <w:rsid w:val="00A85EC4"/>
    <w:rsid w:val="00A86415"/>
    <w:rsid w:val="00A86E52"/>
    <w:rsid w:val="00A871E0"/>
    <w:rsid w:val="00A872FB"/>
    <w:rsid w:val="00A87D8B"/>
    <w:rsid w:val="00A90B10"/>
    <w:rsid w:val="00A92A73"/>
    <w:rsid w:val="00A92B3F"/>
    <w:rsid w:val="00A9326B"/>
    <w:rsid w:val="00A939F2"/>
    <w:rsid w:val="00A93B42"/>
    <w:rsid w:val="00A93F56"/>
    <w:rsid w:val="00A9462C"/>
    <w:rsid w:val="00A94903"/>
    <w:rsid w:val="00A9644A"/>
    <w:rsid w:val="00A96457"/>
    <w:rsid w:val="00A966C7"/>
    <w:rsid w:val="00A96817"/>
    <w:rsid w:val="00AA30E1"/>
    <w:rsid w:val="00AA31DB"/>
    <w:rsid w:val="00AA3B60"/>
    <w:rsid w:val="00AA4805"/>
    <w:rsid w:val="00AA4C48"/>
    <w:rsid w:val="00AA5402"/>
    <w:rsid w:val="00AA5AF8"/>
    <w:rsid w:val="00AA78C8"/>
    <w:rsid w:val="00AB0665"/>
    <w:rsid w:val="00AB223E"/>
    <w:rsid w:val="00AB2273"/>
    <w:rsid w:val="00AB71D4"/>
    <w:rsid w:val="00AB7304"/>
    <w:rsid w:val="00AB74F4"/>
    <w:rsid w:val="00AC003D"/>
    <w:rsid w:val="00AC1ABD"/>
    <w:rsid w:val="00AC3D46"/>
    <w:rsid w:val="00AC4649"/>
    <w:rsid w:val="00AC59B9"/>
    <w:rsid w:val="00AC6252"/>
    <w:rsid w:val="00AC6A50"/>
    <w:rsid w:val="00AC6A83"/>
    <w:rsid w:val="00AC7713"/>
    <w:rsid w:val="00AC7AFF"/>
    <w:rsid w:val="00AC7D1B"/>
    <w:rsid w:val="00AD1B28"/>
    <w:rsid w:val="00AD2740"/>
    <w:rsid w:val="00AD286D"/>
    <w:rsid w:val="00AD3169"/>
    <w:rsid w:val="00AD31B9"/>
    <w:rsid w:val="00AD3D5A"/>
    <w:rsid w:val="00AD43C6"/>
    <w:rsid w:val="00AD57F3"/>
    <w:rsid w:val="00AD71AD"/>
    <w:rsid w:val="00AD754C"/>
    <w:rsid w:val="00AD7851"/>
    <w:rsid w:val="00AD7CB2"/>
    <w:rsid w:val="00AE335E"/>
    <w:rsid w:val="00AE4199"/>
    <w:rsid w:val="00AE42BA"/>
    <w:rsid w:val="00AE464C"/>
    <w:rsid w:val="00AE56E6"/>
    <w:rsid w:val="00AE62CD"/>
    <w:rsid w:val="00AE7025"/>
    <w:rsid w:val="00AE7375"/>
    <w:rsid w:val="00AF03EB"/>
    <w:rsid w:val="00AF107A"/>
    <w:rsid w:val="00AF367F"/>
    <w:rsid w:val="00AF4492"/>
    <w:rsid w:val="00AF588C"/>
    <w:rsid w:val="00AF65A1"/>
    <w:rsid w:val="00AF6D27"/>
    <w:rsid w:val="00B033C2"/>
    <w:rsid w:val="00B03B02"/>
    <w:rsid w:val="00B04E75"/>
    <w:rsid w:val="00B04EB9"/>
    <w:rsid w:val="00B06BC9"/>
    <w:rsid w:val="00B07D48"/>
    <w:rsid w:val="00B07FAF"/>
    <w:rsid w:val="00B10573"/>
    <w:rsid w:val="00B11504"/>
    <w:rsid w:val="00B118BE"/>
    <w:rsid w:val="00B12A7E"/>
    <w:rsid w:val="00B13740"/>
    <w:rsid w:val="00B14114"/>
    <w:rsid w:val="00B14634"/>
    <w:rsid w:val="00B15C8E"/>
    <w:rsid w:val="00B15D19"/>
    <w:rsid w:val="00B160C8"/>
    <w:rsid w:val="00B16E8C"/>
    <w:rsid w:val="00B20555"/>
    <w:rsid w:val="00B2141C"/>
    <w:rsid w:val="00B21B94"/>
    <w:rsid w:val="00B23D1C"/>
    <w:rsid w:val="00B24C3E"/>
    <w:rsid w:val="00B24EDB"/>
    <w:rsid w:val="00B252F5"/>
    <w:rsid w:val="00B25832"/>
    <w:rsid w:val="00B26863"/>
    <w:rsid w:val="00B27995"/>
    <w:rsid w:val="00B30814"/>
    <w:rsid w:val="00B312DD"/>
    <w:rsid w:val="00B3295A"/>
    <w:rsid w:val="00B36147"/>
    <w:rsid w:val="00B368E1"/>
    <w:rsid w:val="00B40526"/>
    <w:rsid w:val="00B40787"/>
    <w:rsid w:val="00B40E6F"/>
    <w:rsid w:val="00B41E1C"/>
    <w:rsid w:val="00B4285D"/>
    <w:rsid w:val="00B45AF9"/>
    <w:rsid w:val="00B470B2"/>
    <w:rsid w:val="00B47909"/>
    <w:rsid w:val="00B530CB"/>
    <w:rsid w:val="00B5404C"/>
    <w:rsid w:val="00B540C2"/>
    <w:rsid w:val="00B54A64"/>
    <w:rsid w:val="00B54CAC"/>
    <w:rsid w:val="00B54EC0"/>
    <w:rsid w:val="00B54FDE"/>
    <w:rsid w:val="00B559AA"/>
    <w:rsid w:val="00B56E80"/>
    <w:rsid w:val="00B570D3"/>
    <w:rsid w:val="00B60323"/>
    <w:rsid w:val="00B6032A"/>
    <w:rsid w:val="00B60D2D"/>
    <w:rsid w:val="00B63BD9"/>
    <w:rsid w:val="00B63DD5"/>
    <w:rsid w:val="00B66C15"/>
    <w:rsid w:val="00B711C9"/>
    <w:rsid w:val="00B71768"/>
    <w:rsid w:val="00B71A89"/>
    <w:rsid w:val="00B728E1"/>
    <w:rsid w:val="00B73F68"/>
    <w:rsid w:val="00B74504"/>
    <w:rsid w:val="00B74A63"/>
    <w:rsid w:val="00B74A73"/>
    <w:rsid w:val="00B75DB8"/>
    <w:rsid w:val="00B801A4"/>
    <w:rsid w:val="00B82350"/>
    <w:rsid w:val="00B824AE"/>
    <w:rsid w:val="00B82645"/>
    <w:rsid w:val="00B82791"/>
    <w:rsid w:val="00B83074"/>
    <w:rsid w:val="00B83D38"/>
    <w:rsid w:val="00B845EB"/>
    <w:rsid w:val="00B84EF3"/>
    <w:rsid w:val="00B851E2"/>
    <w:rsid w:val="00B86134"/>
    <w:rsid w:val="00B90736"/>
    <w:rsid w:val="00B91539"/>
    <w:rsid w:val="00B91A9F"/>
    <w:rsid w:val="00B91DE1"/>
    <w:rsid w:val="00B91E5D"/>
    <w:rsid w:val="00B92E23"/>
    <w:rsid w:val="00B9314B"/>
    <w:rsid w:val="00B93681"/>
    <w:rsid w:val="00B94006"/>
    <w:rsid w:val="00B94CE9"/>
    <w:rsid w:val="00B961AB"/>
    <w:rsid w:val="00BA0885"/>
    <w:rsid w:val="00BA0BDF"/>
    <w:rsid w:val="00BA1502"/>
    <w:rsid w:val="00BA61C3"/>
    <w:rsid w:val="00BA797B"/>
    <w:rsid w:val="00BB10B2"/>
    <w:rsid w:val="00BB196B"/>
    <w:rsid w:val="00BB369D"/>
    <w:rsid w:val="00BB3A52"/>
    <w:rsid w:val="00BB4756"/>
    <w:rsid w:val="00BB5D1E"/>
    <w:rsid w:val="00BB5D8F"/>
    <w:rsid w:val="00BB7008"/>
    <w:rsid w:val="00BB70B6"/>
    <w:rsid w:val="00BB72D5"/>
    <w:rsid w:val="00BB7459"/>
    <w:rsid w:val="00BB77B1"/>
    <w:rsid w:val="00BC0754"/>
    <w:rsid w:val="00BC1166"/>
    <w:rsid w:val="00BC20AC"/>
    <w:rsid w:val="00BC29B6"/>
    <w:rsid w:val="00BC4FAC"/>
    <w:rsid w:val="00BC5ECD"/>
    <w:rsid w:val="00BC767A"/>
    <w:rsid w:val="00BC784F"/>
    <w:rsid w:val="00BD01BD"/>
    <w:rsid w:val="00BD1555"/>
    <w:rsid w:val="00BD2821"/>
    <w:rsid w:val="00BD5AC2"/>
    <w:rsid w:val="00BD65B0"/>
    <w:rsid w:val="00BD6C11"/>
    <w:rsid w:val="00BE0305"/>
    <w:rsid w:val="00BE17A8"/>
    <w:rsid w:val="00BE3852"/>
    <w:rsid w:val="00BE50BA"/>
    <w:rsid w:val="00BF0186"/>
    <w:rsid w:val="00BF0BBD"/>
    <w:rsid w:val="00BF12E3"/>
    <w:rsid w:val="00BF2ED2"/>
    <w:rsid w:val="00BF3514"/>
    <w:rsid w:val="00BF51D6"/>
    <w:rsid w:val="00BF5BB0"/>
    <w:rsid w:val="00BF65B1"/>
    <w:rsid w:val="00BF679C"/>
    <w:rsid w:val="00BF74BC"/>
    <w:rsid w:val="00C01E4E"/>
    <w:rsid w:val="00C027FE"/>
    <w:rsid w:val="00C029AB"/>
    <w:rsid w:val="00C04112"/>
    <w:rsid w:val="00C05FC2"/>
    <w:rsid w:val="00C065B7"/>
    <w:rsid w:val="00C079FA"/>
    <w:rsid w:val="00C07E2C"/>
    <w:rsid w:val="00C112CB"/>
    <w:rsid w:val="00C130B2"/>
    <w:rsid w:val="00C14658"/>
    <w:rsid w:val="00C14875"/>
    <w:rsid w:val="00C15235"/>
    <w:rsid w:val="00C1533A"/>
    <w:rsid w:val="00C16106"/>
    <w:rsid w:val="00C1741F"/>
    <w:rsid w:val="00C17593"/>
    <w:rsid w:val="00C2006B"/>
    <w:rsid w:val="00C20849"/>
    <w:rsid w:val="00C22299"/>
    <w:rsid w:val="00C22726"/>
    <w:rsid w:val="00C22C25"/>
    <w:rsid w:val="00C23165"/>
    <w:rsid w:val="00C23B53"/>
    <w:rsid w:val="00C23EAE"/>
    <w:rsid w:val="00C24FCB"/>
    <w:rsid w:val="00C257B6"/>
    <w:rsid w:val="00C261AE"/>
    <w:rsid w:val="00C277E3"/>
    <w:rsid w:val="00C31945"/>
    <w:rsid w:val="00C32651"/>
    <w:rsid w:val="00C326E0"/>
    <w:rsid w:val="00C3433D"/>
    <w:rsid w:val="00C36387"/>
    <w:rsid w:val="00C36617"/>
    <w:rsid w:val="00C40B52"/>
    <w:rsid w:val="00C40E4B"/>
    <w:rsid w:val="00C4187F"/>
    <w:rsid w:val="00C41EC1"/>
    <w:rsid w:val="00C4506E"/>
    <w:rsid w:val="00C46611"/>
    <w:rsid w:val="00C47DC2"/>
    <w:rsid w:val="00C50BA9"/>
    <w:rsid w:val="00C5421B"/>
    <w:rsid w:val="00C54FBC"/>
    <w:rsid w:val="00C56051"/>
    <w:rsid w:val="00C56983"/>
    <w:rsid w:val="00C57ECB"/>
    <w:rsid w:val="00C612B7"/>
    <w:rsid w:val="00C619A8"/>
    <w:rsid w:val="00C61C10"/>
    <w:rsid w:val="00C61F3C"/>
    <w:rsid w:val="00C6338D"/>
    <w:rsid w:val="00C634E3"/>
    <w:rsid w:val="00C63E1C"/>
    <w:rsid w:val="00C646FD"/>
    <w:rsid w:val="00C66D78"/>
    <w:rsid w:val="00C67B1A"/>
    <w:rsid w:val="00C70254"/>
    <w:rsid w:val="00C7193E"/>
    <w:rsid w:val="00C730A1"/>
    <w:rsid w:val="00C7412E"/>
    <w:rsid w:val="00C779A8"/>
    <w:rsid w:val="00C8051F"/>
    <w:rsid w:val="00C81FE7"/>
    <w:rsid w:val="00C82404"/>
    <w:rsid w:val="00C82E63"/>
    <w:rsid w:val="00C839E2"/>
    <w:rsid w:val="00C848AF"/>
    <w:rsid w:val="00C85370"/>
    <w:rsid w:val="00C8563E"/>
    <w:rsid w:val="00C86F24"/>
    <w:rsid w:val="00C87E14"/>
    <w:rsid w:val="00C9067F"/>
    <w:rsid w:val="00C9078B"/>
    <w:rsid w:val="00C91EC5"/>
    <w:rsid w:val="00C938CB"/>
    <w:rsid w:val="00C951CB"/>
    <w:rsid w:val="00C95D26"/>
    <w:rsid w:val="00C97217"/>
    <w:rsid w:val="00CA026D"/>
    <w:rsid w:val="00CA086A"/>
    <w:rsid w:val="00CA0DCB"/>
    <w:rsid w:val="00CA0E61"/>
    <w:rsid w:val="00CA2BE5"/>
    <w:rsid w:val="00CA5615"/>
    <w:rsid w:val="00CA6142"/>
    <w:rsid w:val="00CA6307"/>
    <w:rsid w:val="00CA6308"/>
    <w:rsid w:val="00CA766E"/>
    <w:rsid w:val="00CA7AF8"/>
    <w:rsid w:val="00CB0BFC"/>
    <w:rsid w:val="00CB1E7F"/>
    <w:rsid w:val="00CB2779"/>
    <w:rsid w:val="00CB3ED6"/>
    <w:rsid w:val="00CB721E"/>
    <w:rsid w:val="00CB758A"/>
    <w:rsid w:val="00CC1F0C"/>
    <w:rsid w:val="00CC30E2"/>
    <w:rsid w:val="00CC3819"/>
    <w:rsid w:val="00CC3BDB"/>
    <w:rsid w:val="00CC4B95"/>
    <w:rsid w:val="00CC5A91"/>
    <w:rsid w:val="00CC5DB1"/>
    <w:rsid w:val="00CC7298"/>
    <w:rsid w:val="00CC7BB1"/>
    <w:rsid w:val="00CD0532"/>
    <w:rsid w:val="00CD06EA"/>
    <w:rsid w:val="00CD0AAC"/>
    <w:rsid w:val="00CD11BC"/>
    <w:rsid w:val="00CD2A05"/>
    <w:rsid w:val="00CD2A2E"/>
    <w:rsid w:val="00CD2D0B"/>
    <w:rsid w:val="00CD3936"/>
    <w:rsid w:val="00CD4115"/>
    <w:rsid w:val="00CD5A0D"/>
    <w:rsid w:val="00CD6ADF"/>
    <w:rsid w:val="00CD724B"/>
    <w:rsid w:val="00CE33C1"/>
    <w:rsid w:val="00CE405B"/>
    <w:rsid w:val="00CE42C7"/>
    <w:rsid w:val="00CE48AA"/>
    <w:rsid w:val="00CE6F29"/>
    <w:rsid w:val="00CE7A1F"/>
    <w:rsid w:val="00CE7EDC"/>
    <w:rsid w:val="00CE7F14"/>
    <w:rsid w:val="00CF0ABB"/>
    <w:rsid w:val="00CF18D4"/>
    <w:rsid w:val="00CF24E0"/>
    <w:rsid w:val="00CF2C50"/>
    <w:rsid w:val="00CF31DF"/>
    <w:rsid w:val="00CF3E8C"/>
    <w:rsid w:val="00CF4079"/>
    <w:rsid w:val="00CF4121"/>
    <w:rsid w:val="00CF428C"/>
    <w:rsid w:val="00CF5B1F"/>
    <w:rsid w:val="00CF6D3A"/>
    <w:rsid w:val="00CF7DD3"/>
    <w:rsid w:val="00D01CB7"/>
    <w:rsid w:val="00D01E35"/>
    <w:rsid w:val="00D0429A"/>
    <w:rsid w:val="00D04D8F"/>
    <w:rsid w:val="00D07608"/>
    <w:rsid w:val="00D07F76"/>
    <w:rsid w:val="00D1176F"/>
    <w:rsid w:val="00D13222"/>
    <w:rsid w:val="00D146E0"/>
    <w:rsid w:val="00D15621"/>
    <w:rsid w:val="00D167EB"/>
    <w:rsid w:val="00D1711A"/>
    <w:rsid w:val="00D17B65"/>
    <w:rsid w:val="00D20092"/>
    <w:rsid w:val="00D2039A"/>
    <w:rsid w:val="00D20B9D"/>
    <w:rsid w:val="00D20F43"/>
    <w:rsid w:val="00D213EA"/>
    <w:rsid w:val="00D2149D"/>
    <w:rsid w:val="00D22939"/>
    <w:rsid w:val="00D2388F"/>
    <w:rsid w:val="00D238FA"/>
    <w:rsid w:val="00D23941"/>
    <w:rsid w:val="00D26293"/>
    <w:rsid w:val="00D27372"/>
    <w:rsid w:val="00D276F1"/>
    <w:rsid w:val="00D310B7"/>
    <w:rsid w:val="00D34289"/>
    <w:rsid w:val="00D357FC"/>
    <w:rsid w:val="00D37EF7"/>
    <w:rsid w:val="00D40657"/>
    <w:rsid w:val="00D40C92"/>
    <w:rsid w:val="00D42791"/>
    <w:rsid w:val="00D42A57"/>
    <w:rsid w:val="00D45952"/>
    <w:rsid w:val="00D45E5D"/>
    <w:rsid w:val="00D54361"/>
    <w:rsid w:val="00D60E1F"/>
    <w:rsid w:val="00D6318E"/>
    <w:rsid w:val="00D64D13"/>
    <w:rsid w:val="00D64ED4"/>
    <w:rsid w:val="00D6683B"/>
    <w:rsid w:val="00D668CA"/>
    <w:rsid w:val="00D66FFF"/>
    <w:rsid w:val="00D707C6"/>
    <w:rsid w:val="00D70991"/>
    <w:rsid w:val="00D70EC2"/>
    <w:rsid w:val="00D73AA8"/>
    <w:rsid w:val="00D74131"/>
    <w:rsid w:val="00D7433C"/>
    <w:rsid w:val="00D751C5"/>
    <w:rsid w:val="00D77D78"/>
    <w:rsid w:val="00D80C26"/>
    <w:rsid w:val="00D8188E"/>
    <w:rsid w:val="00D81956"/>
    <w:rsid w:val="00D82346"/>
    <w:rsid w:val="00D82E07"/>
    <w:rsid w:val="00D83F59"/>
    <w:rsid w:val="00D840A6"/>
    <w:rsid w:val="00D8464F"/>
    <w:rsid w:val="00D84BB9"/>
    <w:rsid w:val="00D85518"/>
    <w:rsid w:val="00D857D5"/>
    <w:rsid w:val="00D861BC"/>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28F"/>
    <w:rsid w:val="00DB5818"/>
    <w:rsid w:val="00DB6C83"/>
    <w:rsid w:val="00DB7253"/>
    <w:rsid w:val="00DC114E"/>
    <w:rsid w:val="00DC36B6"/>
    <w:rsid w:val="00DC472C"/>
    <w:rsid w:val="00DC7214"/>
    <w:rsid w:val="00DC7DF5"/>
    <w:rsid w:val="00DD1BCA"/>
    <w:rsid w:val="00DD2063"/>
    <w:rsid w:val="00DD20C7"/>
    <w:rsid w:val="00DD224C"/>
    <w:rsid w:val="00DD2331"/>
    <w:rsid w:val="00DD313C"/>
    <w:rsid w:val="00DD39B8"/>
    <w:rsid w:val="00DD5C35"/>
    <w:rsid w:val="00DD5FC6"/>
    <w:rsid w:val="00DD6D1D"/>
    <w:rsid w:val="00DD70A1"/>
    <w:rsid w:val="00DD7148"/>
    <w:rsid w:val="00DD7777"/>
    <w:rsid w:val="00DE0726"/>
    <w:rsid w:val="00DE160E"/>
    <w:rsid w:val="00DE464F"/>
    <w:rsid w:val="00DE4A74"/>
    <w:rsid w:val="00DE567F"/>
    <w:rsid w:val="00DE6C3D"/>
    <w:rsid w:val="00DF1A47"/>
    <w:rsid w:val="00DF241E"/>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116F"/>
    <w:rsid w:val="00E22130"/>
    <w:rsid w:val="00E226B9"/>
    <w:rsid w:val="00E23C8F"/>
    <w:rsid w:val="00E2442E"/>
    <w:rsid w:val="00E25F50"/>
    <w:rsid w:val="00E26725"/>
    <w:rsid w:val="00E26A90"/>
    <w:rsid w:val="00E26D29"/>
    <w:rsid w:val="00E27869"/>
    <w:rsid w:val="00E3042F"/>
    <w:rsid w:val="00E30CA7"/>
    <w:rsid w:val="00E31552"/>
    <w:rsid w:val="00E32D67"/>
    <w:rsid w:val="00E3365C"/>
    <w:rsid w:val="00E338F5"/>
    <w:rsid w:val="00E33FB0"/>
    <w:rsid w:val="00E343E8"/>
    <w:rsid w:val="00E34DEF"/>
    <w:rsid w:val="00E35E8E"/>
    <w:rsid w:val="00E363B7"/>
    <w:rsid w:val="00E363B9"/>
    <w:rsid w:val="00E36949"/>
    <w:rsid w:val="00E36F3B"/>
    <w:rsid w:val="00E37DE9"/>
    <w:rsid w:val="00E40154"/>
    <w:rsid w:val="00E411D3"/>
    <w:rsid w:val="00E41A5A"/>
    <w:rsid w:val="00E41F5E"/>
    <w:rsid w:val="00E42911"/>
    <w:rsid w:val="00E43D2A"/>
    <w:rsid w:val="00E51139"/>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6006"/>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2D9C"/>
    <w:rsid w:val="00EB38D2"/>
    <w:rsid w:val="00EB3BF6"/>
    <w:rsid w:val="00EB53AC"/>
    <w:rsid w:val="00EB7456"/>
    <w:rsid w:val="00EC07B2"/>
    <w:rsid w:val="00EC15C2"/>
    <w:rsid w:val="00EC182D"/>
    <w:rsid w:val="00EC376B"/>
    <w:rsid w:val="00EC5833"/>
    <w:rsid w:val="00EC65C1"/>
    <w:rsid w:val="00EC695C"/>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4AC8"/>
    <w:rsid w:val="00EE5ACA"/>
    <w:rsid w:val="00EE69DC"/>
    <w:rsid w:val="00EE6B89"/>
    <w:rsid w:val="00EE7773"/>
    <w:rsid w:val="00EF0A61"/>
    <w:rsid w:val="00EF0E8F"/>
    <w:rsid w:val="00EF2520"/>
    <w:rsid w:val="00EF2901"/>
    <w:rsid w:val="00EF58F3"/>
    <w:rsid w:val="00F00762"/>
    <w:rsid w:val="00F011F8"/>
    <w:rsid w:val="00F022B7"/>
    <w:rsid w:val="00F037C5"/>
    <w:rsid w:val="00F0469F"/>
    <w:rsid w:val="00F06E2F"/>
    <w:rsid w:val="00F07267"/>
    <w:rsid w:val="00F077BC"/>
    <w:rsid w:val="00F079F4"/>
    <w:rsid w:val="00F07F86"/>
    <w:rsid w:val="00F10222"/>
    <w:rsid w:val="00F1112D"/>
    <w:rsid w:val="00F1147C"/>
    <w:rsid w:val="00F1286D"/>
    <w:rsid w:val="00F13959"/>
    <w:rsid w:val="00F150F5"/>
    <w:rsid w:val="00F152D8"/>
    <w:rsid w:val="00F17565"/>
    <w:rsid w:val="00F2193B"/>
    <w:rsid w:val="00F21A68"/>
    <w:rsid w:val="00F23DE5"/>
    <w:rsid w:val="00F2591A"/>
    <w:rsid w:val="00F26C62"/>
    <w:rsid w:val="00F27395"/>
    <w:rsid w:val="00F279BE"/>
    <w:rsid w:val="00F3318D"/>
    <w:rsid w:val="00F346A9"/>
    <w:rsid w:val="00F347E5"/>
    <w:rsid w:val="00F34A74"/>
    <w:rsid w:val="00F3711F"/>
    <w:rsid w:val="00F40DA8"/>
    <w:rsid w:val="00F4239B"/>
    <w:rsid w:val="00F424A3"/>
    <w:rsid w:val="00F4562D"/>
    <w:rsid w:val="00F45869"/>
    <w:rsid w:val="00F46155"/>
    <w:rsid w:val="00F5164E"/>
    <w:rsid w:val="00F545F2"/>
    <w:rsid w:val="00F54986"/>
    <w:rsid w:val="00F55279"/>
    <w:rsid w:val="00F55AE1"/>
    <w:rsid w:val="00F55C83"/>
    <w:rsid w:val="00F5637F"/>
    <w:rsid w:val="00F56754"/>
    <w:rsid w:val="00F617CF"/>
    <w:rsid w:val="00F621A1"/>
    <w:rsid w:val="00F629F6"/>
    <w:rsid w:val="00F62E77"/>
    <w:rsid w:val="00F644D1"/>
    <w:rsid w:val="00F6510A"/>
    <w:rsid w:val="00F658E0"/>
    <w:rsid w:val="00F65B5A"/>
    <w:rsid w:val="00F66192"/>
    <w:rsid w:val="00F67229"/>
    <w:rsid w:val="00F673D4"/>
    <w:rsid w:val="00F67D77"/>
    <w:rsid w:val="00F70F9F"/>
    <w:rsid w:val="00F720CC"/>
    <w:rsid w:val="00F75826"/>
    <w:rsid w:val="00F76C3E"/>
    <w:rsid w:val="00F810D3"/>
    <w:rsid w:val="00F83CBA"/>
    <w:rsid w:val="00F83E6B"/>
    <w:rsid w:val="00F846DF"/>
    <w:rsid w:val="00F84A32"/>
    <w:rsid w:val="00F86B7E"/>
    <w:rsid w:val="00F86BFE"/>
    <w:rsid w:val="00F877A2"/>
    <w:rsid w:val="00F910E7"/>
    <w:rsid w:val="00F91DD7"/>
    <w:rsid w:val="00F92432"/>
    <w:rsid w:val="00F93A13"/>
    <w:rsid w:val="00F94477"/>
    <w:rsid w:val="00F948F6"/>
    <w:rsid w:val="00F9571F"/>
    <w:rsid w:val="00F9584F"/>
    <w:rsid w:val="00F97DF6"/>
    <w:rsid w:val="00FA066E"/>
    <w:rsid w:val="00FA3134"/>
    <w:rsid w:val="00FA43FB"/>
    <w:rsid w:val="00FA44D8"/>
    <w:rsid w:val="00FA52B8"/>
    <w:rsid w:val="00FA586C"/>
    <w:rsid w:val="00FA60B9"/>
    <w:rsid w:val="00FA7537"/>
    <w:rsid w:val="00FA7ACE"/>
    <w:rsid w:val="00FB04D2"/>
    <w:rsid w:val="00FB1B47"/>
    <w:rsid w:val="00FB1C51"/>
    <w:rsid w:val="00FB493F"/>
    <w:rsid w:val="00FB51E4"/>
    <w:rsid w:val="00FB646A"/>
    <w:rsid w:val="00FB6877"/>
    <w:rsid w:val="00FB6927"/>
    <w:rsid w:val="00FC1076"/>
    <w:rsid w:val="00FC2535"/>
    <w:rsid w:val="00FC2929"/>
    <w:rsid w:val="00FC327C"/>
    <w:rsid w:val="00FC33AA"/>
    <w:rsid w:val="00FC6840"/>
    <w:rsid w:val="00FC6BFE"/>
    <w:rsid w:val="00FC6E5D"/>
    <w:rsid w:val="00FC77FD"/>
    <w:rsid w:val="00FD0A55"/>
    <w:rsid w:val="00FD3D3B"/>
    <w:rsid w:val="00FD4A73"/>
    <w:rsid w:val="00FD4BB1"/>
    <w:rsid w:val="00FD4D4B"/>
    <w:rsid w:val="00FD6094"/>
    <w:rsid w:val="00FD6257"/>
    <w:rsid w:val="00FD680D"/>
    <w:rsid w:val="00FD7DF7"/>
    <w:rsid w:val="00FE08AD"/>
    <w:rsid w:val="00FE19AF"/>
    <w:rsid w:val="00FE1B39"/>
    <w:rsid w:val="00FE2984"/>
    <w:rsid w:val="00FE2DD8"/>
    <w:rsid w:val="00FE2EA2"/>
    <w:rsid w:val="00FE382C"/>
    <w:rsid w:val="00FE38C0"/>
    <w:rsid w:val="00FE48CD"/>
    <w:rsid w:val="00FE4D1B"/>
    <w:rsid w:val="00FE5693"/>
    <w:rsid w:val="00FE617A"/>
    <w:rsid w:val="00FE7042"/>
    <w:rsid w:val="00FE78D9"/>
    <w:rsid w:val="00FF052A"/>
    <w:rsid w:val="00FF0EBD"/>
    <w:rsid w:val="00FF107E"/>
    <w:rsid w:val="00FF13E1"/>
    <w:rsid w:val="00FF3ED9"/>
    <w:rsid w:val="00FF41C6"/>
    <w:rsid w:val="00FF49C7"/>
    <w:rsid w:val="00FF554C"/>
    <w:rsid w:val="00FF5BE8"/>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6"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semiHidden="1" w:unhideWhenUsed="1"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endnote reference" w:uiPriority="99"/>
    <w:lsdException w:name="endnote text" w:uiPriority="99"/>
    <w:lsdException w:name="Title" w:uiPriority="10" w:qFormat="1"/>
    <w:lsdException w:name="Body Text" w:uiPriority="99"/>
    <w:lsdException w:name="Body Text Indent" w:uiPriority="99"/>
    <w:lsdException w:name="Subtitle" w:qFormat="1"/>
    <w:lsdException w:name="Block Text" w:uiPriority="99"/>
    <w:lsdException w:name="Hyperlink" w:uiPriority="99"/>
    <w:lsdException w:name="FollowedHyperlink" w:uiPriority="99"/>
    <w:lsdException w:name="Strong" w:uiPriority="22" w:qFormat="1"/>
    <w:lsdException w:name="Emphasis" w:uiPriority="20" w:qFormat="1"/>
    <w:lsdException w:name="Plain Text" w:uiPriority="99"/>
    <w:lsdException w:name="HTML Top of Form" w:uiPriority="99"/>
    <w:lsdException w:name="HTML Bottom of Form"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link w:val="Titolo3Carattere"/>
    <w:uiPriority w:val="9"/>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link w:val="Titolo4Carattere"/>
    <w:uiPriority w:val="9"/>
    <w:qFormat/>
    <w:rsid w:val="007C1BDF"/>
    <w:pPr>
      <w:keepNext/>
      <w:spacing w:before="240" w:after="60"/>
      <w:outlineLvl w:val="3"/>
    </w:pPr>
    <w:rPr>
      <w:b/>
      <w:bCs/>
      <w:sz w:val="28"/>
      <w:szCs w:val="28"/>
    </w:rPr>
  </w:style>
  <w:style w:type="paragraph" w:styleId="Titolo5">
    <w:name w:val="heading 5"/>
    <w:basedOn w:val="Normale"/>
    <w:next w:val="Normale"/>
    <w:link w:val="Titolo5Carattere"/>
    <w:uiPriority w:val="9"/>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customStyle="1" w:styleId="Titolo3Carattere">
    <w:name w:val="Titolo 3 Carattere"/>
    <w:basedOn w:val="Carpredefinitoparagrafo"/>
    <w:link w:val="Titolo3"/>
    <w:uiPriority w:val="9"/>
    <w:rsid w:val="004E714A"/>
    <w:rPr>
      <w:rFonts w:ascii="Arial" w:hAnsi="Arial" w:cs="Arial"/>
      <w:b/>
      <w:bCs/>
      <w:sz w:val="26"/>
      <w:szCs w:val="26"/>
    </w:rPr>
  </w:style>
  <w:style w:type="character" w:customStyle="1" w:styleId="Titolo4Carattere">
    <w:name w:val="Titolo 4 Carattere"/>
    <w:basedOn w:val="Carpredefinitoparagrafo"/>
    <w:link w:val="Titolo4"/>
    <w:uiPriority w:val="9"/>
    <w:rsid w:val="004E714A"/>
    <w:rPr>
      <w:b/>
      <w:bCs/>
      <w:sz w:val="28"/>
      <w:szCs w:val="28"/>
    </w:rPr>
  </w:style>
  <w:style w:type="character" w:customStyle="1" w:styleId="Titolo5Carattere">
    <w:name w:val="Titolo 5 Carattere"/>
    <w:basedOn w:val="Carpredefinitoparagrafo"/>
    <w:link w:val="Titolo5"/>
    <w:uiPriority w:val="9"/>
    <w:rsid w:val="004E714A"/>
    <w:rPr>
      <w:b/>
      <w:bCs/>
      <w:i/>
      <w:iCs/>
      <w:sz w:val="26"/>
      <w:szCs w:val="2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link w:val="CorpodeltestoCarattere"/>
    <w:uiPriority w:val="99"/>
    <w:rsid w:val="00C57ECB"/>
    <w:pPr>
      <w:spacing w:before="100" w:beforeAutospacing="1" w:after="100" w:afterAutospacing="1"/>
    </w:pPr>
  </w:style>
  <w:style w:type="character" w:customStyle="1" w:styleId="CorpodeltestoCarattere">
    <w:name w:val="Corpo del testo Carattere"/>
    <w:basedOn w:val="Carpredefinitoparagrafo"/>
    <w:link w:val="Corpodeltesto"/>
    <w:uiPriority w:val="99"/>
    <w:rsid w:val="00BB5D8F"/>
    <w:rPr>
      <w:sz w:val="24"/>
      <w:szCs w:val="24"/>
    </w:rPr>
  </w:style>
  <w:style w:type="paragraph" w:styleId="Testonormale">
    <w:name w:val="Plain Text"/>
    <w:basedOn w:val="Normale"/>
    <w:link w:val="TestonormaleCarattere"/>
    <w:uiPriority w:val="99"/>
    <w:rsid w:val="007A0096"/>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uiPriority w:val="99"/>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link w:val="TestonotadichiusuraCarattere"/>
    <w:uiPriority w:val="99"/>
    <w:rsid w:val="00D2039A"/>
    <w:pPr>
      <w:spacing w:before="100" w:beforeAutospacing="1" w:after="100" w:afterAutospacing="1"/>
    </w:pPr>
  </w:style>
  <w:style w:type="character" w:customStyle="1" w:styleId="TestonotadichiusuraCarattere">
    <w:name w:val="Testo nota di chiusura Carattere"/>
    <w:basedOn w:val="Carpredefinitoparagrafo"/>
    <w:link w:val="Testonotadichiusura"/>
    <w:uiPriority w:val="99"/>
    <w:rsid w:val="00367450"/>
    <w:rPr>
      <w:sz w:val="24"/>
      <w:szCs w:val="24"/>
    </w:r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uiPriority w:val="99"/>
    <w:rsid w:val="00D97BA2"/>
    <w:rPr>
      <w:vertAlign w:val="superscript"/>
    </w:rPr>
  </w:style>
  <w:style w:type="paragraph" w:styleId="Testonotaapidipagina">
    <w:name w:val="footnote text"/>
    <w:basedOn w:val="Normale"/>
    <w:link w:val="TestonotaapidipaginaCarattere"/>
    <w:uiPriority w:val="99"/>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uiPriority w:val="99"/>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character" w:customStyle="1" w:styleId="TitoloCarattere">
    <w:name w:val="Titolo Carattere"/>
    <w:basedOn w:val="Carpredefinitoparagrafo"/>
    <w:link w:val="Titolo"/>
    <w:uiPriority w:val="10"/>
    <w:rsid w:val="001D0D7A"/>
    <w:rPr>
      <w:sz w:val="24"/>
      <w:szCs w:val="24"/>
    </w:r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link w:val="RientrocorpodeltestoCarattere"/>
    <w:uiPriority w:val="99"/>
    <w:rsid w:val="0047188C"/>
    <w:pPr>
      <w:spacing w:after="120"/>
      <w:ind w:left="283"/>
    </w:pPr>
  </w:style>
  <w:style w:type="character" w:customStyle="1" w:styleId="RientrocorpodeltestoCarattere">
    <w:name w:val="Rientro corpo del testo Carattere"/>
    <w:basedOn w:val="Carpredefinitoparagrafo"/>
    <w:link w:val="Rientrocorpodeltesto"/>
    <w:uiPriority w:val="99"/>
    <w:rsid w:val="002D3C27"/>
    <w:rPr>
      <w:sz w:val="24"/>
      <w:szCs w:val="24"/>
    </w:r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651">
    <w:name w:val="StileMessaggioDiPostaElettronica65"/>
    <w:aliases w:val="StileMessaggioDiPostaElettronica65"/>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67">
    <w:name w:val="StileMessaggioDiPostaElettronica671"/>
    <w:aliases w:val="StileMessaggioDiPostaElettronica67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paragraph" w:customStyle="1" w:styleId="itemtitle">
    <w:name w:val="itemtitle"/>
    <w:basedOn w:val="Normale"/>
    <w:rsid w:val="00000358"/>
    <w:pPr>
      <w:spacing w:before="100" w:beforeAutospacing="1" w:after="100" w:afterAutospacing="1"/>
    </w:p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ratteredellanota0">
    <w:name w:val="caratteredellanota"/>
    <w:basedOn w:val="Carpredefinitoparagrafo"/>
    <w:rsid w:val="002D3C27"/>
  </w:style>
  <w:style w:type="character" w:styleId="Collegamentovisitato">
    <w:name w:val="FollowedHyperlink"/>
    <w:basedOn w:val="Carpredefinitoparagrafo"/>
    <w:uiPriority w:val="99"/>
    <w:rsid w:val="0099234E"/>
    <w:rPr>
      <w:color w:val="800080" w:themeColor="followedHyperlink"/>
      <w:u w:val="single"/>
    </w:rPr>
  </w:style>
  <w:style w:type="character" w:styleId="Rimandonotadichiusura">
    <w:name w:val="endnote reference"/>
    <w:basedOn w:val="Carpredefinitoparagrafo"/>
    <w:uiPriority w:val="99"/>
    <w:unhideWhenUsed/>
    <w:rsid w:val="009E05CB"/>
  </w:style>
  <w:style w:type="paragraph" w:customStyle="1" w:styleId="title">
    <w:name w:val="title"/>
    <w:basedOn w:val="Normale"/>
    <w:rsid w:val="0029579C"/>
    <w:pPr>
      <w:spacing w:before="100" w:beforeAutospacing="1" w:after="100" w:afterAutospacing="1"/>
    </w:pPr>
  </w:style>
  <w:style w:type="character" w:customStyle="1" w:styleId="commentbody">
    <w:name w:val="commentbody"/>
    <w:basedOn w:val="Carpredefinitoparagrafo"/>
    <w:rsid w:val="0084589E"/>
  </w:style>
  <w:style w:type="character" w:customStyle="1" w:styleId="messagebody">
    <w:name w:val="messagebody"/>
    <w:basedOn w:val="Carpredefinitoparagrafo"/>
    <w:rsid w:val="0084589E"/>
  </w:style>
  <w:style w:type="paragraph" w:customStyle="1" w:styleId="doc">
    <w:name w:val="doc"/>
    <w:basedOn w:val="Normale"/>
    <w:rsid w:val="001E5D6E"/>
    <w:pPr>
      <w:spacing w:before="100" w:beforeAutospacing="1" w:after="100" w:afterAutospacing="1"/>
      <w:jc w:val="both"/>
    </w:pPr>
    <w:rPr>
      <w:rFonts w:ascii="Verdana" w:hAnsi="Verdana"/>
      <w:color w:val="800000"/>
      <w:sz w:val="28"/>
      <w:szCs w:val="28"/>
    </w:rPr>
  </w:style>
  <w:style w:type="paragraph" w:customStyle="1" w:styleId="post">
    <w:name w:val="post"/>
    <w:basedOn w:val="Normale"/>
    <w:rsid w:val="001E5D6E"/>
    <w:pPr>
      <w:pBdr>
        <w:top w:val="dotted" w:sz="4" w:space="0" w:color="FFFFFF"/>
        <w:left w:val="dotted" w:sz="2" w:space="8" w:color="FFFFFF"/>
        <w:bottom w:val="dotted" w:sz="4" w:space="0" w:color="FFFFFF"/>
        <w:right w:val="dotted" w:sz="2" w:space="8" w:color="FFFFFF"/>
      </w:pBdr>
      <w:spacing w:before="72" w:after="300"/>
    </w:pPr>
  </w:style>
  <w:style w:type="paragraph" w:customStyle="1" w:styleId="post-body">
    <w:name w:val="post-body"/>
    <w:basedOn w:val="Normale"/>
    <w:rsid w:val="001E5D6E"/>
    <w:pPr>
      <w:pBdr>
        <w:top w:val="dotted" w:sz="2" w:space="6" w:color="FFFFFF"/>
        <w:left w:val="dotted" w:sz="4" w:space="17" w:color="FFFFFF"/>
        <w:bottom w:val="dotted" w:sz="4" w:space="1" w:color="FFFFFF"/>
        <w:right w:val="dotted" w:sz="4" w:space="8" w:color="FFFFFF"/>
      </w:pBdr>
      <w:spacing w:before="100" w:beforeAutospacing="1" w:after="100" w:afterAutospacing="1"/>
    </w:pPr>
  </w:style>
  <w:style w:type="paragraph" w:customStyle="1" w:styleId="essenia">
    <w:name w:val="essenia"/>
    <w:basedOn w:val="Normale"/>
    <w:rsid w:val="001E5D6E"/>
    <w:pPr>
      <w:spacing w:before="160" w:after="160"/>
      <w:ind w:left="160" w:right="160"/>
      <w:jc w:val="center"/>
    </w:pPr>
    <w:rPr>
      <w:rFonts w:ascii="Times New Roman, serif" w:hAnsi="Times New Roman, serif"/>
      <w:b/>
      <w:bCs/>
      <w:sz w:val="26"/>
      <w:szCs w:val="26"/>
    </w:rPr>
  </w:style>
  <w:style w:type="paragraph" w:customStyle="1" w:styleId="titolo0">
    <w:name w:val="titolo"/>
    <w:basedOn w:val="Normale"/>
    <w:rsid w:val="001E5D6E"/>
    <w:pPr>
      <w:spacing w:before="200" w:after="200"/>
      <w:ind w:left="200" w:right="200"/>
      <w:jc w:val="center"/>
    </w:pPr>
    <w:rPr>
      <w:rFonts w:ascii="Times New Roman, serif" w:hAnsi="Times New Roman, serif"/>
      <w:b/>
      <w:bCs/>
      <w:sz w:val="56"/>
      <w:szCs w:val="56"/>
    </w:rPr>
  </w:style>
  <w:style w:type="paragraph" w:customStyle="1" w:styleId="widget">
    <w:name w:val="widget"/>
    <w:basedOn w:val="Normale"/>
    <w:rsid w:val="001E5D6E"/>
    <w:pPr>
      <w:spacing w:before="100" w:beforeAutospacing="1" w:after="100" w:afterAutospacing="1"/>
    </w:pPr>
  </w:style>
  <w:style w:type="paragraph" w:customStyle="1" w:styleId="blog">
    <w:name w:val="blog"/>
    <w:basedOn w:val="Normale"/>
    <w:rsid w:val="001E5D6E"/>
    <w:pPr>
      <w:spacing w:before="100" w:beforeAutospacing="1" w:after="100" w:afterAutospacing="1"/>
    </w:pPr>
  </w:style>
  <w:style w:type="paragraph" w:customStyle="1" w:styleId="widget1">
    <w:name w:val="widget1"/>
    <w:basedOn w:val="Normale"/>
    <w:rsid w:val="001E5D6E"/>
    <w:pPr>
      <w:spacing w:before="48" w:after="100" w:afterAutospacing="1"/>
    </w:pPr>
  </w:style>
  <w:style w:type="paragraph" w:customStyle="1" w:styleId="blog1">
    <w:name w:val="blog1"/>
    <w:basedOn w:val="Normale"/>
    <w:rsid w:val="001E5D6E"/>
  </w:style>
  <w:style w:type="paragraph" w:customStyle="1" w:styleId="stile1">
    <w:name w:val="stile1"/>
    <w:basedOn w:val="Normale"/>
    <w:rsid w:val="00F629F6"/>
    <w:pPr>
      <w:spacing w:before="100" w:beforeAutospacing="1" w:after="100" w:afterAutospacing="1"/>
    </w:pPr>
  </w:style>
  <w:style w:type="paragraph" w:customStyle="1" w:styleId="verdana">
    <w:name w:val="verdana"/>
    <w:basedOn w:val="Normale"/>
    <w:rsid w:val="004327C9"/>
    <w:pPr>
      <w:spacing w:before="100" w:beforeAutospacing="1" w:after="100" w:afterAutospacing="1"/>
    </w:pPr>
  </w:style>
  <w:style w:type="paragraph" w:customStyle="1" w:styleId="predefinito">
    <w:name w:val="predefinito"/>
    <w:basedOn w:val="Normale"/>
    <w:rsid w:val="00156B92"/>
    <w:pPr>
      <w:spacing w:before="100" w:beforeAutospacing="1" w:after="100" w:afterAutospacing="1"/>
    </w:pPr>
  </w:style>
  <w:style w:type="character" w:customStyle="1" w:styleId="collegamentointernet">
    <w:name w:val="collegamentointernet"/>
    <w:basedOn w:val="Carpredefinitoparagrafo"/>
    <w:rsid w:val="00156B92"/>
  </w:style>
  <w:style w:type="paragraph" w:customStyle="1" w:styleId="post-title">
    <w:name w:val="post-title"/>
    <w:basedOn w:val="Normale"/>
    <w:rsid w:val="00031B6A"/>
    <w:pPr>
      <w:spacing w:before="100" w:beforeAutospacing="1" w:after="100" w:afterAutospacing="1"/>
    </w:pPr>
  </w:style>
  <w:style w:type="character" w:customStyle="1" w:styleId="Iniziomodulo-zCarattere">
    <w:name w:val="Inizio modulo -z Carattere"/>
    <w:basedOn w:val="Carpredefinitoparagrafo"/>
    <w:link w:val="Iniziomodulo-z"/>
    <w:uiPriority w:val="99"/>
    <w:rsid w:val="000F2569"/>
    <w:rPr>
      <w:rFonts w:ascii="Arial" w:hAnsi="Arial" w:cs="Arial"/>
      <w:vanish/>
      <w:sz w:val="16"/>
      <w:szCs w:val="16"/>
    </w:rPr>
  </w:style>
  <w:style w:type="paragraph" w:styleId="Iniziomodulo-z">
    <w:name w:val="HTML Top of Form"/>
    <w:basedOn w:val="Normale"/>
    <w:next w:val="Normale"/>
    <w:link w:val="Iniziomodulo-zCarattere"/>
    <w:hidden/>
    <w:uiPriority w:val="99"/>
    <w:unhideWhenUsed/>
    <w:rsid w:val="000F2569"/>
    <w:pPr>
      <w:pBdr>
        <w:bottom w:val="single" w:sz="6" w:space="1" w:color="auto"/>
      </w:pBdr>
      <w:jc w:val="center"/>
    </w:pPr>
    <w:rPr>
      <w:rFonts w:ascii="Arial" w:hAnsi="Arial" w:cs="Arial"/>
      <w:vanish/>
      <w:sz w:val="16"/>
      <w:szCs w:val="16"/>
    </w:rPr>
  </w:style>
  <w:style w:type="character" w:customStyle="1" w:styleId="Finemodulo-zCarattere">
    <w:name w:val="Fine modulo -z Carattere"/>
    <w:basedOn w:val="Carpredefinitoparagrafo"/>
    <w:link w:val="Finemodulo-z"/>
    <w:uiPriority w:val="99"/>
    <w:rsid w:val="000F2569"/>
    <w:rPr>
      <w:rFonts w:ascii="Arial" w:hAnsi="Arial" w:cs="Arial"/>
      <w:vanish/>
      <w:sz w:val="16"/>
      <w:szCs w:val="16"/>
    </w:rPr>
  </w:style>
  <w:style w:type="paragraph" w:styleId="Finemodulo-z">
    <w:name w:val="HTML Bottom of Form"/>
    <w:basedOn w:val="Normale"/>
    <w:next w:val="Normale"/>
    <w:link w:val="Finemodulo-zCarattere"/>
    <w:hidden/>
    <w:uiPriority w:val="99"/>
    <w:unhideWhenUsed/>
    <w:rsid w:val="000F2569"/>
    <w:pPr>
      <w:pBdr>
        <w:top w:val="single" w:sz="6" w:space="1" w:color="auto"/>
      </w:pBdr>
      <w:jc w:val="center"/>
    </w:pPr>
    <w:rPr>
      <w:rFonts w:ascii="Arial" w:hAnsi="Arial" w:cs="Arial"/>
      <w:vanish/>
      <w:sz w:val="16"/>
      <w:szCs w:val="16"/>
    </w:rPr>
  </w:style>
  <w:style w:type="character" w:customStyle="1" w:styleId="hps">
    <w:name w:val="hps"/>
    <w:basedOn w:val="Carpredefinitoparagrafo"/>
    <w:rsid w:val="000F2569"/>
  </w:style>
  <w:style w:type="character" w:customStyle="1" w:styleId="unknown0">
    <w:name w:val="unknown0"/>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unknown1">
    <w:name w:val="unknown1"/>
    <w:rsid w:val="001E2720"/>
    <w:rPr>
      <w:rFonts w:ascii="Cambria" w:hAnsi="Cambria" w:hint="default"/>
      <w:b w:val="0"/>
      <w:bCs w:val="0"/>
      <w:i w:val="0"/>
      <w:iCs w:val="0"/>
      <w:caps w:val="0"/>
      <w:smallCaps w:val="0"/>
      <w:strike w:val="0"/>
      <w:dstrike w:val="0"/>
      <w:outline w:val="0"/>
      <w:shadow w:val="0"/>
      <w:emboss w:val="0"/>
      <w:imprint w:val="0"/>
      <w:color w:val="000000"/>
      <w:spacing w:val="0"/>
      <w:u w:val="none" w:color="000000"/>
      <w:effect w:val="none"/>
      <w:vertAlign w:val="baseline"/>
    </w:rPr>
  </w:style>
  <w:style w:type="character" w:customStyle="1" w:styleId="hyperlink0">
    <w:name w:val="hyperlink0"/>
    <w:basedOn w:val="Carpredefinitoparagrafo"/>
    <w:rsid w:val="001E2720"/>
  </w:style>
  <w:style w:type="character" w:customStyle="1" w:styleId="atn">
    <w:name w:val="atn"/>
    <w:basedOn w:val="Carpredefinitoparagrafo"/>
    <w:rsid w:val="00551598"/>
  </w:style>
  <w:style w:type="paragraph" w:customStyle="1" w:styleId="blogtitle">
    <w:name w:val="blogtitle"/>
    <w:basedOn w:val="Normale"/>
    <w:rsid w:val="00551598"/>
    <w:pPr>
      <w:spacing w:before="100" w:beforeAutospacing="1" w:after="100" w:afterAutospacing="1"/>
    </w:pPr>
  </w:style>
  <w:style w:type="paragraph" w:customStyle="1" w:styleId="standard">
    <w:name w:val="standard"/>
    <w:basedOn w:val="Normale"/>
    <w:rsid w:val="00827C78"/>
    <w:pPr>
      <w:spacing w:before="100" w:beforeAutospacing="1" w:after="100" w:afterAutospacing="1"/>
    </w:pPr>
  </w:style>
  <w:style w:type="character" w:customStyle="1" w:styleId="watch-title">
    <w:name w:val="watch-title"/>
    <w:basedOn w:val="Carpredefinitoparagrafo"/>
    <w:rsid w:val="003A66C4"/>
  </w:style>
  <w:style w:type="paragraph" w:customStyle="1" w:styleId="p2">
    <w:name w:val="p2"/>
    <w:basedOn w:val="Normale"/>
    <w:rsid w:val="008E4E42"/>
    <w:pPr>
      <w:shd w:val="clear" w:color="auto" w:fill="FFFFFF"/>
      <w:spacing w:before="100" w:beforeAutospacing="1" w:after="100" w:afterAutospacing="1"/>
    </w:pPr>
    <w:rPr>
      <w:color w:val="000000"/>
    </w:rPr>
  </w:style>
  <w:style w:type="paragraph" w:customStyle="1" w:styleId="p3">
    <w:name w:val="p3"/>
    <w:basedOn w:val="Normale"/>
    <w:rsid w:val="008E4E42"/>
    <w:pPr>
      <w:shd w:val="clear" w:color="auto" w:fill="FFFFFF"/>
      <w:spacing w:before="100" w:beforeAutospacing="1" w:after="100" w:afterAutospacing="1"/>
    </w:pPr>
    <w:rPr>
      <w:rFonts w:ascii="Helvetica" w:hAnsi="Helvetica"/>
      <w:color w:val="000000"/>
    </w:rPr>
  </w:style>
  <w:style w:type="paragraph" w:customStyle="1" w:styleId="p4">
    <w:name w:val="p4"/>
    <w:basedOn w:val="Normale"/>
    <w:rsid w:val="008E4E42"/>
    <w:pPr>
      <w:shd w:val="clear" w:color="auto" w:fill="FFFFFF"/>
      <w:spacing w:before="100" w:beforeAutospacing="1" w:after="100" w:afterAutospacing="1"/>
    </w:pPr>
    <w:rPr>
      <w:color w:val="000000"/>
    </w:rPr>
  </w:style>
  <w:style w:type="character" w:customStyle="1" w:styleId="t31">
    <w:name w:val="t31"/>
    <w:basedOn w:val="Carpredefinitoparagrafo"/>
    <w:rsid w:val="008E4E42"/>
    <w:rPr>
      <w:rFonts w:ascii="Verdana" w:hAnsi="Verdana" w:hint="default"/>
      <w:b/>
      <w:bCs/>
      <w:i w:val="0"/>
      <w:iCs w:val="0"/>
      <w:color w:val="000000"/>
      <w:sz w:val="20"/>
      <w:szCs w:val="20"/>
    </w:rPr>
  </w:style>
  <w:style w:type="character" w:customStyle="1" w:styleId="t41">
    <w:name w:val="t41"/>
    <w:basedOn w:val="Carpredefinitoparagrafo"/>
    <w:rsid w:val="008E4E42"/>
    <w:rPr>
      <w:rFonts w:ascii="Verdana" w:hAnsi="Verdana" w:hint="default"/>
      <w:b w:val="0"/>
      <w:bCs w:val="0"/>
      <w:i w:val="0"/>
      <w:iCs w:val="0"/>
      <w:color w:val="000000"/>
      <w:sz w:val="20"/>
      <w:szCs w:val="20"/>
    </w:r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07489">
      <w:bodyDiv w:val="1"/>
      <w:marLeft w:val="0"/>
      <w:marRight w:val="0"/>
      <w:marTop w:val="0"/>
      <w:marBottom w:val="0"/>
      <w:divBdr>
        <w:top w:val="none" w:sz="0" w:space="0" w:color="auto"/>
        <w:left w:val="none" w:sz="0" w:space="0" w:color="auto"/>
        <w:bottom w:val="none" w:sz="0" w:space="0" w:color="auto"/>
        <w:right w:val="none" w:sz="0" w:space="0" w:color="auto"/>
      </w:divBdr>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127076">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25717092">
      <w:bodyDiv w:val="1"/>
      <w:marLeft w:val="0"/>
      <w:marRight w:val="0"/>
      <w:marTop w:val="0"/>
      <w:marBottom w:val="0"/>
      <w:divBdr>
        <w:top w:val="none" w:sz="0" w:space="0" w:color="auto"/>
        <w:left w:val="none" w:sz="0" w:space="0" w:color="auto"/>
        <w:bottom w:val="none" w:sz="0" w:space="0" w:color="auto"/>
        <w:right w:val="none" w:sz="0" w:space="0" w:color="auto"/>
      </w:divBdr>
      <w:divsChild>
        <w:div w:id="1909798592">
          <w:marLeft w:val="0"/>
          <w:marRight w:val="0"/>
          <w:marTop w:val="0"/>
          <w:marBottom w:val="0"/>
          <w:divBdr>
            <w:top w:val="none" w:sz="0" w:space="0" w:color="auto"/>
            <w:left w:val="none" w:sz="0" w:space="0" w:color="auto"/>
            <w:bottom w:val="none" w:sz="0" w:space="0" w:color="auto"/>
            <w:right w:val="none" w:sz="0" w:space="0" w:color="auto"/>
          </w:divBdr>
          <w:divsChild>
            <w:div w:id="64114429">
              <w:marLeft w:val="0"/>
              <w:marRight w:val="0"/>
              <w:marTop w:val="0"/>
              <w:marBottom w:val="0"/>
              <w:divBdr>
                <w:top w:val="none" w:sz="0" w:space="0" w:color="auto"/>
                <w:left w:val="none" w:sz="0" w:space="0" w:color="auto"/>
                <w:bottom w:val="none" w:sz="0" w:space="0" w:color="auto"/>
                <w:right w:val="none" w:sz="0" w:space="0" w:color="auto"/>
              </w:divBdr>
              <w:divsChild>
                <w:div w:id="1661225522">
                  <w:marLeft w:val="0"/>
                  <w:marRight w:val="0"/>
                  <w:marTop w:val="0"/>
                  <w:marBottom w:val="0"/>
                  <w:divBdr>
                    <w:top w:val="none" w:sz="0" w:space="0" w:color="auto"/>
                    <w:left w:val="none" w:sz="0" w:space="0" w:color="auto"/>
                    <w:bottom w:val="none" w:sz="0" w:space="0" w:color="auto"/>
                    <w:right w:val="none" w:sz="0" w:space="0" w:color="auto"/>
                  </w:divBdr>
                  <w:divsChild>
                    <w:div w:id="206459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07123">
      <w:bodyDiv w:val="1"/>
      <w:marLeft w:val="0"/>
      <w:marRight w:val="0"/>
      <w:marTop w:val="0"/>
      <w:marBottom w:val="0"/>
      <w:divBdr>
        <w:top w:val="none" w:sz="0" w:space="0" w:color="auto"/>
        <w:left w:val="none" w:sz="0" w:space="0" w:color="auto"/>
        <w:bottom w:val="none" w:sz="0" w:space="0" w:color="auto"/>
        <w:right w:val="none" w:sz="0" w:space="0" w:color="auto"/>
      </w:divBdr>
      <w:divsChild>
        <w:div w:id="603153036">
          <w:marLeft w:val="0"/>
          <w:marRight w:val="0"/>
          <w:marTop w:val="0"/>
          <w:marBottom w:val="0"/>
          <w:divBdr>
            <w:top w:val="none" w:sz="0" w:space="0" w:color="auto"/>
            <w:left w:val="none" w:sz="0" w:space="0" w:color="auto"/>
            <w:bottom w:val="none" w:sz="0" w:space="0" w:color="auto"/>
            <w:right w:val="none" w:sz="0" w:space="0" w:color="auto"/>
          </w:divBdr>
        </w:div>
        <w:div w:id="787161379">
          <w:marLeft w:val="0"/>
          <w:marRight w:val="0"/>
          <w:marTop w:val="0"/>
          <w:marBottom w:val="0"/>
          <w:divBdr>
            <w:top w:val="none" w:sz="0" w:space="0" w:color="auto"/>
            <w:left w:val="none" w:sz="0" w:space="0" w:color="auto"/>
            <w:bottom w:val="none" w:sz="0" w:space="0" w:color="auto"/>
            <w:right w:val="none" w:sz="0" w:space="0" w:color="auto"/>
          </w:divBdr>
        </w:div>
        <w:div w:id="1554610959">
          <w:marLeft w:val="0"/>
          <w:marRight w:val="0"/>
          <w:marTop w:val="0"/>
          <w:marBottom w:val="0"/>
          <w:divBdr>
            <w:top w:val="none" w:sz="0" w:space="0" w:color="auto"/>
            <w:left w:val="none" w:sz="0" w:space="0" w:color="auto"/>
            <w:bottom w:val="none" w:sz="0" w:space="0" w:color="auto"/>
            <w:right w:val="none" w:sz="0" w:space="0" w:color="auto"/>
          </w:divBdr>
        </w:div>
        <w:div w:id="557476139">
          <w:marLeft w:val="0"/>
          <w:marRight w:val="0"/>
          <w:marTop w:val="0"/>
          <w:marBottom w:val="0"/>
          <w:divBdr>
            <w:top w:val="none" w:sz="0" w:space="0" w:color="auto"/>
            <w:left w:val="none" w:sz="0" w:space="0" w:color="auto"/>
            <w:bottom w:val="none" w:sz="0" w:space="0" w:color="auto"/>
            <w:right w:val="none" w:sz="0" w:space="0" w:color="auto"/>
          </w:divBdr>
        </w:div>
        <w:div w:id="213736388">
          <w:marLeft w:val="0"/>
          <w:marRight w:val="0"/>
          <w:marTop w:val="0"/>
          <w:marBottom w:val="0"/>
          <w:divBdr>
            <w:top w:val="none" w:sz="0" w:space="0" w:color="auto"/>
            <w:left w:val="none" w:sz="0" w:space="0" w:color="auto"/>
            <w:bottom w:val="none" w:sz="0" w:space="0" w:color="auto"/>
            <w:right w:val="none" w:sz="0" w:space="0" w:color="auto"/>
          </w:divBdr>
          <w:divsChild>
            <w:div w:id="978614673">
              <w:marLeft w:val="0"/>
              <w:marRight w:val="0"/>
              <w:marTop w:val="0"/>
              <w:marBottom w:val="0"/>
              <w:divBdr>
                <w:top w:val="none" w:sz="0" w:space="0" w:color="auto"/>
                <w:left w:val="none" w:sz="0" w:space="0" w:color="auto"/>
                <w:bottom w:val="none" w:sz="0" w:space="0" w:color="auto"/>
                <w:right w:val="none" w:sz="0" w:space="0" w:color="auto"/>
              </w:divBdr>
            </w:div>
            <w:div w:id="141631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39136508">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4961265">
      <w:bodyDiv w:val="1"/>
      <w:marLeft w:val="0"/>
      <w:marRight w:val="0"/>
      <w:marTop w:val="0"/>
      <w:marBottom w:val="0"/>
      <w:divBdr>
        <w:top w:val="none" w:sz="0" w:space="0" w:color="auto"/>
        <w:left w:val="none" w:sz="0" w:space="0" w:color="auto"/>
        <w:bottom w:val="none" w:sz="0" w:space="0" w:color="auto"/>
        <w:right w:val="none" w:sz="0" w:space="0" w:color="auto"/>
      </w:divBdr>
    </w:div>
    <w:div w:id="46269608">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47806832">
      <w:bodyDiv w:val="1"/>
      <w:marLeft w:val="0"/>
      <w:marRight w:val="0"/>
      <w:marTop w:val="0"/>
      <w:marBottom w:val="0"/>
      <w:divBdr>
        <w:top w:val="none" w:sz="0" w:space="0" w:color="auto"/>
        <w:left w:val="none" w:sz="0" w:space="0" w:color="auto"/>
        <w:bottom w:val="none" w:sz="0" w:space="0" w:color="auto"/>
        <w:right w:val="none" w:sz="0" w:space="0" w:color="auto"/>
      </w:divBdr>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4669434">
      <w:bodyDiv w:val="1"/>
      <w:marLeft w:val="0"/>
      <w:marRight w:val="0"/>
      <w:marTop w:val="0"/>
      <w:marBottom w:val="0"/>
      <w:divBdr>
        <w:top w:val="none" w:sz="0" w:space="0" w:color="auto"/>
        <w:left w:val="none" w:sz="0" w:space="0" w:color="auto"/>
        <w:bottom w:val="none" w:sz="0" w:space="0" w:color="auto"/>
        <w:right w:val="none" w:sz="0" w:space="0" w:color="auto"/>
      </w:divBdr>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478586">
      <w:bodyDiv w:val="1"/>
      <w:marLeft w:val="0"/>
      <w:marRight w:val="0"/>
      <w:marTop w:val="0"/>
      <w:marBottom w:val="0"/>
      <w:divBdr>
        <w:top w:val="none" w:sz="0" w:space="0" w:color="auto"/>
        <w:left w:val="none" w:sz="0" w:space="0" w:color="auto"/>
        <w:bottom w:val="none" w:sz="0" w:space="0" w:color="auto"/>
        <w:right w:val="none" w:sz="0" w:space="0" w:color="auto"/>
      </w:divBdr>
    </w:div>
    <w:div w:id="57753882">
      <w:bodyDiv w:val="1"/>
      <w:marLeft w:val="0"/>
      <w:marRight w:val="0"/>
      <w:marTop w:val="0"/>
      <w:marBottom w:val="0"/>
      <w:divBdr>
        <w:top w:val="none" w:sz="0" w:space="0" w:color="auto"/>
        <w:left w:val="none" w:sz="0" w:space="0" w:color="auto"/>
        <w:bottom w:val="none" w:sz="0" w:space="0" w:color="auto"/>
        <w:right w:val="none" w:sz="0" w:space="0" w:color="auto"/>
      </w:divBdr>
      <w:divsChild>
        <w:div w:id="2052067519">
          <w:marLeft w:val="0"/>
          <w:marRight w:val="0"/>
          <w:marTop w:val="0"/>
          <w:marBottom w:val="0"/>
          <w:divBdr>
            <w:top w:val="none" w:sz="0" w:space="0" w:color="auto"/>
            <w:left w:val="none" w:sz="0" w:space="0" w:color="auto"/>
            <w:bottom w:val="none" w:sz="0" w:space="0" w:color="auto"/>
            <w:right w:val="none" w:sz="0" w:space="0" w:color="auto"/>
          </w:divBdr>
          <w:divsChild>
            <w:div w:id="1047030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4039097">
      <w:bodyDiv w:val="1"/>
      <w:marLeft w:val="0"/>
      <w:marRight w:val="0"/>
      <w:marTop w:val="0"/>
      <w:marBottom w:val="0"/>
      <w:divBdr>
        <w:top w:val="none" w:sz="0" w:space="0" w:color="auto"/>
        <w:left w:val="none" w:sz="0" w:space="0" w:color="auto"/>
        <w:bottom w:val="none" w:sz="0" w:space="0" w:color="auto"/>
        <w:right w:val="none" w:sz="0" w:space="0" w:color="auto"/>
      </w:divBdr>
    </w:div>
    <w:div w:id="64882421">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4477328">
      <w:bodyDiv w:val="1"/>
      <w:marLeft w:val="0"/>
      <w:marRight w:val="0"/>
      <w:marTop w:val="0"/>
      <w:marBottom w:val="0"/>
      <w:divBdr>
        <w:top w:val="none" w:sz="0" w:space="0" w:color="auto"/>
        <w:left w:val="none" w:sz="0" w:space="0" w:color="auto"/>
        <w:bottom w:val="none" w:sz="0" w:space="0" w:color="auto"/>
        <w:right w:val="none" w:sz="0" w:space="0" w:color="auto"/>
      </w:divBdr>
      <w:divsChild>
        <w:div w:id="52393262">
          <w:marLeft w:val="0"/>
          <w:marRight w:val="0"/>
          <w:marTop w:val="0"/>
          <w:marBottom w:val="0"/>
          <w:divBdr>
            <w:top w:val="none" w:sz="0" w:space="0" w:color="auto"/>
            <w:left w:val="none" w:sz="0" w:space="0" w:color="auto"/>
            <w:bottom w:val="none" w:sz="0" w:space="0" w:color="auto"/>
            <w:right w:val="none" w:sz="0" w:space="0" w:color="auto"/>
          </w:divBdr>
          <w:divsChild>
            <w:div w:id="219218644">
              <w:marLeft w:val="0"/>
              <w:marRight w:val="0"/>
              <w:marTop w:val="0"/>
              <w:marBottom w:val="0"/>
              <w:divBdr>
                <w:top w:val="none" w:sz="0" w:space="0" w:color="auto"/>
                <w:left w:val="none" w:sz="0" w:space="0" w:color="auto"/>
                <w:bottom w:val="none" w:sz="0" w:space="0" w:color="auto"/>
                <w:right w:val="none" w:sz="0" w:space="0" w:color="auto"/>
              </w:divBdr>
            </w:div>
          </w:divsChild>
        </w:div>
        <w:div w:id="264119929">
          <w:marLeft w:val="0"/>
          <w:marRight w:val="0"/>
          <w:marTop w:val="0"/>
          <w:marBottom w:val="0"/>
          <w:divBdr>
            <w:top w:val="none" w:sz="0" w:space="0" w:color="auto"/>
            <w:left w:val="none" w:sz="0" w:space="0" w:color="auto"/>
            <w:bottom w:val="none" w:sz="0" w:space="0" w:color="auto"/>
            <w:right w:val="none" w:sz="0" w:space="0" w:color="auto"/>
          </w:divBdr>
        </w:div>
      </w:divsChild>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025972">
      <w:bodyDiv w:val="1"/>
      <w:marLeft w:val="0"/>
      <w:marRight w:val="0"/>
      <w:marTop w:val="0"/>
      <w:marBottom w:val="0"/>
      <w:divBdr>
        <w:top w:val="none" w:sz="0" w:space="0" w:color="auto"/>
        <w:left w:val="none" w:sz="0" w:space="0" w:color="auto"/>
        <w:bottom w:val="none" w:sz="0" w:space="0" w:color="auto"/>
        <w:right w:val="none" w:sz="0" w:space="0" w:color="auto"/>
      </w:divBdr>
    </w:div>
    <w:div w:id="96289893">
      <w:bodyDiv w:val="1"/>
      <w:marLeft w:val="0"/>
      <w:marRight w:val="0"/>
      <w:marTop w:val="0"/>
      <w:marBottom w:val="0"/>
      <w:divBdr>
        <w:top w:val="none" w:sz="0" w:space="0" w:color="auto"/>
        <w:left w:val="none" w:sz="0" w:space="0" w:color="auto"/>
        <w:bottom w:val="none" w:sz="0" w:space="0" w:color="auto"/>
        <w:right w:val="none" w:sz="0" w:space="0" w:color="auto"/>
      </w:divBdr>
      <w:divsChild>
        <w:div w:id="227544509">
          <w:marLeft w:val="0"/>
          <w:marRight w:val="0"/>
          <w:marTop w:val="0"/>
          <w:marBottom w:val="0"/>
          <w:divBdr>
            <w:top w:val="none" w:sz="0" w:space="0" w:color="auto"/>
            <w:left w:val="none" w:sz="0" w:space="0" w:color="auto"/>
            <w:bottom w:val="none" w:sz="0" w:space="0" w:color="auto"/>
            <w:right w:val="none" w:sz="0" w:space="0" w:color="auto"/>
          </w:divBdr>
          <w:divsChild>
            <w:div w:id="2067413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1316859">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37201">
      <w:bodyDiv w:val="1"/>
      <w:marLeft w:val="0"/>
      <w:marRight w:val="0"/>
      <w:marTop w:val="0"/>
      <w:marBottom w:val="0"/>
      <w:divBdr>
        <w:top w:val="none" w:sz="0" w:space="0" w:color="auto"/>
        <w:left w:val="none" w:sz="0" w:space="0" w:color="auto"/>
        <w:bottom w:val="none" w:sz="0" w:space="0" w:color="auto"/>
        <w:right w:val="none" w:sz="0" w:space="0" w:color="auto"/>
      </w:divBdr>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293286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189818">
      <w:bodyDiv w:val="1"/>
      <w:marLeft w:val="0"/>
      <w:marRight w:val="0"/>
      <w:marTop w:val="0"/>
      <w:marBottom w:val="0"/>
      <w:divBdr>
        <w:top w:val="none" w:sz="0" w:space="0" w:color="auto"/>
        <w:left w:val="none" w:sz="0" w:space="0" w:color="auto"/>
        <w:bottom w:val="none" w:sz="0" w:space="0" w:color="auto"/>
        <w:right w:val="none" w:sz="0" w:space="0" w:color="auto"/>
      </w:divBdr>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0118032">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49099868">
      <w:bodyDiv w:val="1"/>
      <w:marLeft w:val="0"/>
      <w:marRight w:val="0"/>
      <w:marTop w:val="0"/>
      <w:marBottom w:val="0"/>
      <w:divBdr>
        <w:top w:val="none" w:sz="0" w:space="0" w:color="auto"/>
        <w:left w:val="none" w:sz="0" w:space="0" w:color="auto"/>
        <w:bottom w:val="none" w:sz="0" w:space="0" w:color="auto"/>
        <w:right w:val="none" w:sz="0" w:space="0" w:color="auto"/>
      </w:divBdr>
    </w:div>
    <w:div w:id="156000947">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155406">
      <w:bodyDiv w:val="1"/>
      <w:marLeft w:val="0"/>
      <w:marRight w:val="0"/>
      <w:marTop w:val="0"/>
      <w:marBottom w:val="0"/>
      <w:divBdr>
        <w:top w:val="none" w:sz="0" w:space="0" w:color="auto"/>
        <w:left w:val="none" w:sz="0" w:space="0" w:color="auto"/>
        <w:bottom w:val="none" w:sz="0" w:space="0" w:color="auto"/>
        <w:right w:val="none" w:sz="0" w:space="0" w:color="auto"/>
      </w:divBdr>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584855">
      <w:bodyDiv w:val="1"/>
      <w:marLeft w:val="0"/>
      <w:marRight w:val="0"/>
      <w:marTop w:val="0"/>
      <w:marBottom w:val="0"/>
      <w:divBdr>
        <w:top w:val="none" w:sz="0" w:space="0" w:color="auto"/>
        <w:left w:val="none" w:sz="0" w:space="0" w:color="auto"/>
        <w:bottom w:val="none" w:sz="0" w:space="0" w:color="auto"/>
        <w:right w:val="none" w:sz="0" w:space="0" w:color="auto"/>
      </w:divBdr>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1558247">
      <w:bodyDiv w:val="1"/>
      <w:marLeft w:val="0"/>
      <w:marRight w:val="0"/>
      <w:marTop w:val="0"/>
      <w:marBottom w:val="0"/>
      <w:divBdr>
        <w:top w:val="none" w:sz="0" w:space="0" w:color="auto"/>
        <w:left w:val="none" w:sz="0" w:space="0" w:color="auto"/>
        <w:bottom w:val="none" w:sz="0" w:space="0" w:color="auto"/>
        <w:right w:val="none" w:sz="0" w:space="0" w:color="auto"/>
      </w:divBdr>
      <w:divsChild>
        <w:div w:id="1903058864">
          <w:marLeft w:val="0"/>
          <w:marRight w:val="0"/>
          <w:marTop w:val="0"/>
          <w:marBottom w:val="0"/>
          <w:divBdr>
            <w:top w:val="none" w:sz="0" w:space="0" w:color="auto"/>
            <w:left w:val="none" w:sz="0" w:space="0" w:color="auto"/>
            <w:bottom w:val="none" w:sz="0" w:space="0" w:color="auto"/>
            <w:right w:val="none" w:sz="0" w:space="0" w:color="auto"/>
          </w:divBdr>
        </w:div>
      </w:divsChild>
    </w:div>
    <w:div w:id="181824314">
      <w:bodyDiv w:val="1"/>
      <w:marLeft w:val="0"/>
      <w:marRight w:val="0"/>
      <w:marTop w:val="0"/>
      <w:marBottom w:val="0"/>
      <w:divBdr>
        <w:top w:val="none" w:sz="0" w:space="0" w:color="auto"/>
        <w:left w:val="none" w:sz="0" w:space="0" w:color="auto"/>
        <w:bottom w:val="none" w:sz="0" w:space="0" w:color="auto"/>
        <w:right w:val="none" w:sz="0" w:space="0" w:color="auto"/>
      </w:divBdr>
      <w:divsChild>
        <w:div w:id="1238976984">
          <w:marLeft w:val="0"/>
          <w:marRight w:val="0"/>
          <w:marTop w:val="0"/>
          <w:marBottom w:val="0"/>
          <w:divBdr>
            <w:top w:val="none" w:sz="0" w:space="0" w:color="auto"/>
            <w:left w:val="none" w:sz="0" w:space="0" w:color="auto"/>
            <w:bottom w:val="none" w:sz="0" w:space="0" w:color="auto"/>
            <w:right w:val="none" w:sz="0" w:space="0" w:color="auto"/>
          </w:divBdr>
        </w:div>
        <w:div w:id="1180198561">
          <w:marLeft w:val="0"/>
          <w:marRight w:val="0"/>
          <w:marTop w:val="0"/>
          <w:marBottom w:val="0"/>
          <w:divBdr>
            <w:top w:val="none" w:sz="0" w:space="0" w:color="auto"/>
            <w:left w:val="none" w:sz="0" w:space="0" w:color="auto"/>
            <w:bottom w:val="none" w:sz="0" w:space="0" w:color="auto"/>
            <w:right w:val="none" w:sz="0" w:space="0" w:color="auto"/>
          </w:divBdr>
          <w:divsChild>
            <w:div w:id="1429698273">
              <w:marLeft w:val="0"/>
              <w:marRight w:val="0"/>
              <w:marTop w:val="0"/>
              <w:marBottom w:val="0"/>
              <w:divBdr>
                <w:top w:val="none" w:sz="0" w:space="0" w:color="auto"/>
                <w:left w:val="none" w:sz="0" w:space="0" w:color="auto"/>
                <w:bottom w:val="none" w:sz="0" w:space="0" w:color="auto"/>
                <w:right w:val="none" w:sz="0" w:space="0" w:color="auto"/>
              </w:divBdr>
              <w:divsChild>
                <w:div w:id="1011638835">
                  <w:marLeft w:val="0"/>
                  <w:marRight w:val="0"/>
                  <w:marTop w:val="0"/>
                  <w:marBottom w:val="0"/>
                  <w:divBdr>
                    <w:top w:val="none" w:sz="0" w:space="0" w:color="auto"/>
                    <w:left w:val="none" w:sz="0" w:space="0" w:color="auto"/>
                    <w:bottom w:val="none" w:sz="0" w:space="0" w:color="auto"/>
                    <w:right w:val="none" w:sz="0" w:space="0" w:color="auto"/>
                  </w:divBdr>
                  <w:divsChild>
                    <w:div w:id="21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1009267">
          <w:marLeft w:val="0"/>
          <w:marRight w:val="0"/>
          <w:marTop w:val="0"/>
          <w:marBottom w:val="0"/>
          <w:divBdr>
            <w:top w:val="none" w:sz="0" w:space="0" w:color="auto"/>
            <w:left w:val="none" w:sz="0" w:space="0" w:color="auto"/>
            <w:bottom w:val="none" w:sz="0" w:space="0" w:color="auto"/>
            <w:right w:val="none" w:sz="0" w:space="0" w:color="auto"/>
          </w:divBdr>
          <w:divsChild>
            <w:div w:id="962269652">
              <w:marLeft w:val="0"/>
              <w:marRight w:val="0"/>
              <w:marTop w:val="0"/>
              <w:marBottom w:val="0"/>
              <w:divBdr>
                <w:top w:val="none" w:sz="0" w:space="0" w:color="auto"/>
                <w:left w:val="none" w:sz="0" w:space="0" w:color="auto"/>
                <w:bottom w:val="none" w:sz="0" w:space="0" w:color="auto"/>
                <w:right w:val="none" w:sz="0" w:space="0" w:color="auto"/>
              </w:divBdr>
              <w:divsChild>
                <w:div w:id="1245990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0530066">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3810935">
      <w:bodyDiv w:val="1"/>
      <w:marLeft w:val="0"/>
      <w:marRight w:val="0"/>
      <w:marTop w:val="0"/>
      <w:marBottom w:val="0"/>
      <w:divBdr>
        <w:top w:val="none" w:sz="0" w:space="0" w:color="auto"/>
        <w:left w:val="none" w:sz="0" w:space="0" w:color="auto"/>
        <w:bottom w:val="none" w:sz="0" w:space="0" w:color="auto"/>
        <w:right w:val="none" w:sz="0" w:space="0" w:color="auto"/>
      </w:divBdr>
      <w:divsChild>
        <w:div w:id="533924194">
          <w:marLeft w:val="0"/>
          <w:marRight w:val="0"/>
          <w:marTop w:val="0"/>
          <w:marBottom w:val="0"/>
          <w:divBdr>
            <w:top w:val="none" w:sz="0" w:space="0" w:color="auto"/>
            <w:left w:val="none" w:sz="0" w:space="0" w:color="auto"/>
            <w:bottom w:val="none" w:sz="0" w:space="0" w:color="auto"/>
            <w:right w:val="none" w:sz="0" w:space="0" w:color="auto"/>
          </w:divBdr>
          <w:divsChild>
            <w:div w:id="14864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93715">
      <w:bodyDiv w:val="1"/>
      <w:marLeft w:val="0"/>
      <w:marRight w:val="0"/>
      <w:marTop w:val="0"/>
      <w:marBottom w:val="0"/>
      <w:divBdr>
        <w:top w:val="none" w:sz="0" w:space="0" w:color="auto"/>
        <w:left w:val="none" w:sz="0" w:space="0" w:color="auto"/>
        <w:bottom w:val="none" w:sz="0" w:space="0" w:color="auto"/>
        <w:right w:val="none" w:sz="0" w:space="0" w:color="auto"/>
      </w:divBdr>
      <w:divsChild>
        <w:div w:id="1099956905">
          <w:marLeft w:val="0"/>
          <w:marRight w:val="0"/>
          <w:marTop w:val="0"/>
          <w:marBottom w:val="0"/>
          <w:divBdr>
            <w:top w:val="none" w:sz="0" w:space="0" w:color="auto"/>
            <w:left w:val="none" w:sz="0" w:space="0" w:color="auto"/>
            <w:bottom w:val="none" w:sz="0" w:space="0" w:color="auto"/>
            <w:right w:val="none" w:sz="0" w:space="0" w:color="auto"/>
          </w:divBdr>
          <w:divsChild>
            <w:div w:id="1567761646">
              <w:marLeft w:val="0"/>
              <w:marRight w:val="0"/>
              <w:marTop w:val="0"/>
              <w:marBottom w:val="0"/>
              <w:divBdr>
                <w:top w:val="none" w:sz="0" w:space="0" w:color="auto"/>
                <w:left w:val="none" w:sz="0" w:space="0" w:color="auto"/>
                <w:bottom w:val="none" w:sz="0" w:space="0" w:color="auto"/>
                <w:right w:val="none" w:sz="0" w:space="0" w:color="auto"/>
              </w:divBdr>
              <w:divsChild>
                <w:div w:id="66466785">
                  <w:marLeft w:val="0"/>
                  <w:marRight w:val="0"/>
                  <w:marTop w:val="0"/>
                  <w:marBottom w:val="0"/>
                  <w:divBdr>
                    <w:top w:val="none" w:sz="0" w:space="0" w:color="auto"/>
                    <w:left w:val="none" w:sz="0" w:space="0" w:color="auto"/>
                    <w:bottom w:val="none" w:sz="0" w:space="0" w:color="auto"/>
                    <w:right w:val="none" w:sz="0" w:space="0" w:color="auto"/>
                  </w:divBdr>
                  <w:divsChild>
                    <w:div w:id="1274286151">
                      <w:marLeft w:val="0"/>
                      <w:marRight w:val="0"/>
                      <w:marTop w:val="0"/>
                      <w:marBottom w:val="0"/>
                      <w:divBdr>
                        <w:top w:val="none" w:sz="0" w:space="0" w:color="auto"/>
                        <w:left w:val="none" w:sz="0" w:space="0" w:color="auto"/>
                        <w:bottom w:val="none" w:sz="0" w:space="0" w:color="auto"/>
                        <w:right w:val="none" w:sz="0" w:space="0" w:color="auto"/>
                      </w:divBdr>
                      <w:divsChild>
                        <w:div w:id="189151838">
                          <w:marLeft w:val="0"/>
                          <w:marRight w:val="0"/>
                          <w:marTop w:val="0"/>
                          <w:marBottom w:val="0"/>
                          <w:divBdr>
                            <w:top w:val="none" w:sz="0" w:space="0" w:color="auto"/>
                            <w:left w:val="none" w:sz="0" w:space="0" w:color="auto"/>
                            <w:bottom w:val="none" w:sz="0" w:space="0" w:color="auto"/>
                            <w:right w:val="none" w:sz="0" w:space="0" w:color="auto"/>
                          </w:divBdr>
                          <w:divsChild>
                            <w:div w:id="2042438335">
                              <w:marLeft w:val="0"/>
                              <w:marRight w:val="0"/>
                              <w:marTop w:val="0"/>
                              <w:marBottom w:val="0"/>
                              <w:divBdr>
                                <w:top w:val="none" w:sz="0" w:space="0" w:color="auto"/>
                                <w:left w:val="none" w:sz="0" w:space="0" w:color="auto"/>
                                <w:bottom w:val="none" w:sz="0" w:space="0" w:color="auto"/>
                                <w:right w:val="none" w:sz="0" w:space="0" w:color="auto"/>
                              </w:divBdr>
                              <w:divsChild>
                                <w:div w:id="1485465253">
                                  <w:marLeft w:val="0"/>
                                  <w:marRight w:val="0"/>
                                  <w:marTop w:val="0"/>
                                  <w:marBottom w:val="0"/>
                                  <w:divBdr>
                                    <w:top w:val="none" w:sz="0" w:space="0" w:color="auto"/>
                                    <w:left w:val="none" w:sz="0" w:space="0" w:color="auto"/>
                                    <w:bottom w:val="none" w:sz="0" w:space="0" w:color="auto"/>
                                    <w:right w:val="none" w:sz="0" w:space="0" w:color="auto"/>
                                  </w:divBdr>
                                  <w:divsChild>
                                    <w:div w:id="1048843935">
                                      <w:marLeft w:val="0"/>
                                      <w:marRight w:val="0"/>
                                      <w:marTop w:val="0"/>
                                      <w:marBottom w:val="0"/>
                                      <w:divBdr>
                                        <w:top w:val="none" w:sz="0" w:space="0" w:color="auto"/>
                                        <w:left w:val="none" w:sz="0" w:space="0" w:color="auto"/>
                                        <w:bottom w:val="none" w:sz="0" w:space="0" w:color="auto"/>
                                        <w:right w:val="none" w:sz="0" w:space="0" w:color="auto"/>
                                      </w:divBdr>
                                      <w:divsChild>
                                        <w:div w:id="2033995329">
                                          <w:marLeft w:val="0"/>
                                          <w:marRight w:val="0"/>
                                          <w:marTop w:val="0"/>
                                          <w:marBottom w:val="0"/>
                                          <w:divBdr>
                                            <w:top w:val="none" w:sz="0" w:space="0" w:color="auto"/>
                                            <w:left w:val="none" w:sz="0" w:space="0" w:color="auto"/>
                                            <w:bottom w:val="none" w:sz="0" w:space="0" w:color="auto"/>
                                            <w:right w:val="none" w:sz="0" w:space="0" w:color="auto"/>
                                          </w:divBdr>
                                          <w:divsChild>
                                            <w:div w:id="2117627735">
                                              <w:marLeft w:val="0"/>
                                              <w:marRight w:val="0"/>
                                              <w:marTop w:val="0"/>
                                              <w:marBottom w:val="0"/>
                                              <w:divBdr>
                                                <w:top w:val="none" w:sz="0" w:space="0" w:color="auto"/>
                                                <w:left w:val="none" w:sz="0" w:space="0" w:color="auto"/>
                                                <w:bottom w:val="none" w:sz="0" w:space="0" w:color="auto"/>
                                                <w:right w:val="none" w:sz="0" w:space="0" w:color="auto"/>
                                              </w:divBdr>
                                              <w:divsChild>
                                                <w:div w:id="358819045">
                                                  <w:marLeft w:val="0"/>
                                                  <w:marRight w:val="0"/>
                                                  <w:marTop w:val="0"/>
                                                  <w:marBottom w:val="0"/>
                                                  <w:divBdr>
                                                    <w:top w:val="none" w:sz="0" w:space="0" w:color="auto"/>
                                                    <w:left w:val="none" w:sz="0" w:space="0" w:color="auto"/>
                                                    <w:bottom w:val="none" w:sz="0" w:space="0" w:color="auto"/>
                                                    <w:right w:val="none" w:sz="0" w:space="0" w:color="auto"/>
                                                  </w:divBdr>
                                                  <w:divsChild>
                                                    <w:div w:id="194171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1095088">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4776599">
      <w:bodyDiv w:val="1"/>
      <w:marLeft w:val="0"/>
      <w:marRight w:val="0"/>
      <w:marTop w:val="0"/>
      <w:marBottom w:val="0"/>
      <w:divBdr>
        <w:top w:val="none" w:sz="0" w:space="0" w:color="auto"/>
        <w:left w:val="none" w:sz="0" w:space="0" w:color="auto"/>
        <w:bottom w:val="none" w:sz="0" w:space="0" w:color="auto"/>
        <w:right w:val="none" w:sz="0" w:space="0" w:color="auto"/>
      </w:divBdr>
      <w:divsChild>
        <w:div w:id="1230771612">
          <w:marLeft w:val="0"/>
          <w:marRight w:val="0"/>
          <w:marTop w:val="0"/>
          <w:marBottom w:val="0"/>
          <w:divBdr>
            <w:top w:val="none" w:sz="0" w:space="0" w:color="auto"/>
            <w:left w:val="none" w:sz="0" w:space="0" w:color="auto"/>
            <w:bottom w:val="none" w:sz="0" w:space="0" w:color="auto"/>
            <w:right w:val="none" w:sz="0" w:space="0" w:color="auto"/>
          </w:divBdr>
          <w:divsChild>
            <w:div w:id="178354627">
              <w:marLeft w:val="0"/>
              <w:marRight w:val="0"/>
              <w:marTop w:val="0"/>
              <w:marBottom w:val="0"/>
              <w:divBdr>
                <w:top w:val="none" w:sz="0" w:space="0" w:color="auto"/>
                <w:left w:val="none" w:sz="0" w:space="0" w:color="auto"/>
                <w:bottom w:val="none" w:sz="0" w:space="0" w:color="auto"/>
                <w:right w:val="none" w:sz="0" w:space="0" w:color="auto"/>
              </w:divBdr>
            </w:div>
          </w:divsChild>
        </w:div>
        <w:div w:id="2123957859">
          <w:marLeft w:val="0"/>
          <w:marRight w:val="0"/>
          <w:marTop w:val="0"/>
          <w:marBottom w:val="0"/>
          <w:divBdr>
            <w:top w:val="none" w:sz="0" w:space="0" w:color="auto"/>
            <w:left w:val="none" w:sz="0" w:space="0" w:color="auto"/>
            <w:bottom w:val="none" w:sz="0" w:space="0" w:color="auto"/>
            <w:right w:val="none" w:sz="0" w:space="0" w:color="auto"/>
          </w:divBdr>
          <w:divsChild>
            <w:div w:id="165218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19903722">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0121746">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7544015">
      <w:bodyDiv w:val="1"/>
      <w:marLeft w:val="0"/>
      <w:marRight w:val="0"/>
      <w:marTop w:val="0"/>
      <w:marBottom w:val="0"/>
      <w:divBdr>
        <w:top w:val="none" w:sz="0" w:space="0" w:color="auto"/>
        <w:left w:val="none" w:sz="0" w:space="0" w:color="auto"/>
        <w:bottom w:val="none" w:sz="0" w:space="0" w:color="auto"/>
        <w:right w:val="none" w:sz="0" w:space="0" w:color="auto"/>
      </w:divBdr>
      <w:divsChild>
        <w:div w:id="862791750">
          <w:marLeft w:val="0"/>
          <w:marRight w:val="0"/>
          <w:marTop w:val="0"/>
          <w:marBottom w:val="0"/>
          <w:divBdr>
            <w:top w:val="none" w:sz="0" w:space="0" w:color="auto"/>
            <w:left w:val="none" w:sz="0" w:space="0" w:color="auto"/>
            <w:bottom w:val="none" w:sz="0" w:space="0" w:color="auto"/>
            <w:right w:val="none" w:sz="0" w:space="0" w:color="auto"/>
          </w:divBdr>
          <w:divsChild>
            <w:div w:id="141920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80161">
      <w:bodyDiv w:val="1"/>
      <w:marLeft w:val="0"/>
      <w:marRight w:val="0"/>
      <w:marTop w:val="0"/>
      <w:marBottom w:val="0"/>
      <w:divBdr>
        <w:top w:val="none" w:sz="0" w:space="0" w:color="auto"/>
        <w:left w:val="none" w:sz="0" w:space="0" w:color="auto"/>
        <w:bottom w:val="none" w:sz="0" w:space="0" w:color="auto"/>
        <w:right w:val="none" w:sz="0" w:space="0" w:color="auto"/>
      </w:divBdr>
      <w:divsChild>
        <w:div w:id="1677265216">
          <w:marLeft w:val="0"/>
          <w:marRight w:val="0"/>
          <w:marTop w:val="0"/>
          <w:marBottom w:val="0"/>
          <w:divBdr>
            <w:top w:val="none" w:sz="0" w:space="0" w:color="auto"/>
            <w:left w:val="none" w:sz="0" w:space="0" w:color="auto"/>
            <w:bottom w:val="none" w:sz="0" w:space="0" w:color="auto"/>
            <w:right w:val="none" w:sz="0" w:space="0" w:color="auto"/>
          </w:divBdr>
          <w:divsChild>
            <w:div w:id="1693847165">
              <w:marLeft w:val="0"/>
              <w:marRight w:val="0"/>
              <w:marTop w:val="0"/>
              <w:marBottom w:val="0"/>
              <w:divBdr>
                <w:top w:val="none" w:sz="0" w:space="0" w:color="auto"/>
                <w:left w:val="none" w:sz="0" w:space="0" w:color="auto"/>
                <w:bottom w:val="none" w:sz="0" w:space="0" w:color="auto"/>
                <w:right w:val="none" w:sz="0" w:space="0" w:color="auto"/>
              </w:divBdr>
              <w:divsChild>
                <w:div w:id="1584412695">
                  <w:marLeft w:val="0"/>
                  <w:marRight w:val="0"/>
                  <w:marTop w:val="0"/>
                  <w:marBottom w:val="0"/>
                  <w:divBdr>
                    <w:top w:val="none" w:sz="0" w:space="0" w:color="auto"/>
                    <w:left w:val="none" w:sz="0" w:space="0" w:color="auto"/>
                    <w:bottom w:val="none" w:sz="0" w:space="0" w:color="auto"/>
                    <w:right w:val="none" w:sz="0" w:space="0" w:color="auto"/>
                  </w:divBdr>
                  <w:divsChild>
                    <w:div w:id="1371146021">
                      <w:marLeft w:val="0"/>
                      <w:marRight w:val="0"/>
                      <w:marTop w:val="0"/>
                      <w:marBottom w:val="0"/>
                      <w:divBdr>
                        <w:top w:val="none" w:sz="0" w:space="0" w:color="auto"/>
                        <w:left w:val="none" w:sz="0" w:space="0" w:color="auto"/>
                        <w:bottom w:val="none" w:sz="0" w:space="0" w:color="auto"/>
                        <w:right w:val="none" w:sz="0" w:space="0" w:color="auto"/>
                      </w:divBdr>
                    </w:div>
                    <w:div w:id="394134271">
                      <w:marLeft w:val="0"/>
                      <w:marRight w:val="0"/>
                      <w:marTop w:val="0"/>
                      <w:marBottom w:val="0"/>
                      <w:divBdr>
                        <w:top w:val="none" w:sz="0" w:space="0" w:color="auto"/>
                        <w:left w:val="none" w:sz="0" w:space="0" w:color="auto"/>
                        <w:bottom w:val="none" w:sz="0" w:space="0" w:color="auto"/>
                        <w:right w:val="none" w:sz="0" w:space="0" w:color="auto"/>
                      </w:divBdr>
                    </w:div>
                    <w:div w:id="179355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1726">
          <w:marLeft w:val="0"/>
          <w:marRight w:val="0"/>
          <w:marTop w:val="0"/>
          <w:marBottom w:val="0"/>
          <w:divBdr>
            <w:top w:val="none" w:sz="0" w:space="0" w:color="auto"/>
            <w:left w:val="none" w:sz="0" w:space="0" w:color="auto"/>
            <w:bottom w:val="none" w:sz="0" w:space="0" w:color="auto"/>
            <w:right w:val="none" w:sz="0" w:space="0" w:color="auto"/>
          </w:divBdr>
        </w:div>
      </w:divsChild>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48925590">
      <w:bodyDiv w:val="1"/>
      <w:marLeft w:val="0"/>
      <w:marRight w:val="0"/>
      <w:marTop w:val="0"/>
      <w:marBottom w:val="0"/>
      <w:divBdr>
        <w:top w:val="none" w:sz="0" w:space="0" w:color="auto"/>
        <w:left w:val="none" w:sz="0" w:space="0" w:color="auto"/>
        <w:bottom w:val="none" w:sz="0" w:space="0" w:color="auto"/>
        <w:right w:val="none" w:sz="0" w:space="0" w:color="auto"/>
      </w:divBdr>
    </w:div>
    <w:div w:id="250701992">
      <w:bodyDiv w:val="1"/>
      <w:marLeft w:val="0"/>
      <w:marRight w:val="0"/>
      <w:marTop w:val="0"/>
      <w:marBottom w:val="0"/>
      <w:divBdr>
        <w:top w:val="none" w:sz="0" w:space="0" w:color="auto"/>
        <w:left w:val="none" w:sz="0" w:space="0" w:color="auto"/>
        <w:bottom w:val="none" w:sz="0" w:space="0" w:color="auto"/>
        <w:right w:val="none" w:sz="0" w:space="0" w:color="auto"/>
      </w:divBdr>
      <w:divsChild>
        <w:div w:id="823811206">
          <w:marLeft w:val="0"/>
          <w:marRight w:val="0"/>
          <w:marTop w:val="0"/>
          <w:marBottom w:val="0"/>
          <w:divBdr>
            <w:top w:val="none" w:sz="0" w:space="0" w:color="auto"/>
            <w:left w:val="none" w:sz="0" w:space="0" w:color="auto"/>
            <w:bottom w:val="none" w:sz="0" w:space="0" w:color="auto"/>
            <w:right w:val="none" w:sz="0" w:space="0" w:color="auto"/>
          </w:divBdr>
        </w:div>
        <w:div w:id="670181389">
          <w:marLeft w:val="0"/>
          <w:marRight w:val="0"/>
          <w:marTop w:val="0"/>
          <w:marBottom w:val="0"/>
          <w:divBdr>
            <w:top w:val="none" w:sz="0" w:space="0" w:color="auto"/>
            <w:left w:val="none" w:sz="0" w:space="0" w:color="auto"/>
            <w:bottom w:val="none" w:sz="0" w:space="0" w:color="auto"/>
            <w:right w:val="none" w:sz="0" w:space="0" w:color="auto"/>
          </w:divBdr>
        </w:div>
      </w:divsChild>
    </w:div>
    <w:div w:id="250897174">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58753065">
      <w:bodyDiv w:val="1"/>
      <w:marLeft w:val="0"/>
      <w:marRight w:val="0"/>
      <w:marTop w:val="0"/>
      <w:marBottom w:val="0"/>
      <w:divBdr>
        <w:top w:val="none" w:sz="0" w:space="0" w:color="auto"/>
        <w:left w:val="none" w:sz="0" w:space="0" w:color="auto"/>
        <w:bottom w:val="none" w:sz="0" w:space="0" w:color="auto"/>
        <w:right w:val="none" w:sz="0" w:space="0" w:color="auto"/>
      </w:divBdr>
      <w:divsChild>
        <w:div w:id="1871407510">
          <w:marLeft w:val="0"/>
          <w:marRight w:val="0"/>
          <w:marTop w:val="0"/>
          <w:marBottom w:val="0"/>
          <w:divBdr>
            <w:top w:val="none" w:sz="0" w:space="0" w:color="auto"/>
            <w:left w:val="none" w:sz="0" w:space="0" w:color="auto"/>
            <w:bottom w:val="none" w:sz="0" w:space="0" w:color="auto"/>
            <w:right w:val="none" w:sz="0" w:space="0" w:color="auto"/>
          </w:divBdr>
        </w:div>
        <w:div w:id="1046686344">
          <w:marLeft w:val="0"/>
          <w:marRight w:val="0"/>
          <w:marTop w:val="0"/>
          <w:marBottom w:val="0"/>
          <w:divBdr>
            <w:top w:val="none" w:sz="0" w:space="0" w:color="auto"/>
            <w:left w:val="none" w:sz="0" w:space="0" w:color="auto"/>
            <w:bottom w:val="none" w:sz="0" w:space="0" w:color="auto"/>
            <w:right w:val="none" w:sz="0" w:space="0" w:color="auto"/>
          </w:divBdr>
        </w:div>
        <w:div w:id="993606009">
          <w:marLeft w:val="0"/>
          <w:marRight w:val="0"/>
          <w:marTop w:val="0"/>
          <w:marBottom w:val="0"/>
          <w:divBdr>
            <w:top w:val="none" w:sz="0" w:space="0" w:color="auto"/>
            <w:left w:val="none" w:sz="0" w:space="0" w:color="auto"/>
            <w:bottom w:val="none" w:sz="0" w:space="0" w:color="auto"/>
            <w:right w:val="none" w:sz="0" w:space="0" w:color="auto"/>
          </w:divBdr>
        </w:div>
        <w:div w:id="1806584900">
          <w:marLeft w:val="0"/>
          <w:marRight w:val="0"/>
          <w:marTop w:val="0"/>
          <w:marBottom w:val="0"/>
          <w:divBdr>
            <w:top w:val="none" w:sz="0" w:space="0" w:color="auto"/>
            <w:left w:val="none" w:sz="0" w:space="0" w:color="auto"/>
            <w:bottom w:val="none" w:sz="0" w:space="0" w:color="auto"/>
            <w:right w:val="none" w:sz="0" w:space="0" w:color="auto"/>
          </w:divBdr>
        </w:div>
        <w:div w:id="1992056409">
          <w:marLeft w:val="0"/>
          <w:marRight w:val="0"/>
          <w:marTop w:val="0"/>
          <w:marBottom w:val="0"/>
          <w:divBdr>
            <w:top w:val="none" w:sz="0" w:space="0" w:color="auto"/>
            <w:left w:val="none" w:sz="0" w:space="0" w:color="auto"/>
            <w:bottom w:val="none" w:sz="0" w:space="0" w:color="auto"/>
            <w:right w:val="none" w:sz="0" w:space="0" w:color="auto"/>
          </w:divBdr>
        </w:div>
        <w:div w:id="1851796874">
          <w:marLeft w:val="0"/>
          <w:marRight w:val="0"/>
          <w:marTop w:val="0"/>
          <w:marBottom w:val="0"/>
          <w:divBdr>
            <w:top w:val="none" w:sz="0" w:space="0" w:color="auto"/>
            <w:left w:val="none" w:sz="0" w:space="0" w:color="auto"/>
            <w:bottom w:val="none" w:sz="0" w:space="0" w:color="auto"/>
            <w:right w:val="none" w:sz="0" w:space="0" w:color="auto"/>
          </w:divBdr>
          <w:divsChild>
            <w:div w:id="299847762">
              <w:marLeft w:val="0"/>
              <w:marRight w:val="0"/>
              <w:marTop w:val="0"/>
              <w:marBottom w:val="0"/>
              <w:divBdr>
                <w:top w:val="none" w:sz="0" w:space="0" w:color="auto"/>
                <w:left w:val="none" w:sz="0" w:space="0" w:color="auto"/>
                <w:bottom w:val="none" w:sz="0" w:space="0" w:color="auto"/>
                <w:right w:val="none" w:sz="0" w:space="0" w:color="auto"/>
              </w:divBdr>
            </w:div>
            <w:div w:id="2073387142">
              <w:marLeft w:val="0"/>
              <w:marRight w:val="0"/>
              <w:marTop w:val="0"/>
              <w:marBottom w:val="0"/>
              <w:divBdr>
                <w:top w:val="none" w:sz="0" w:space="0" w:color="auto"/>
                <w:left w:val="none" w:sz="0" w:space="0" w:color="auto"/>
                <w:bottom w:val="none" w:sz="0" w:space="0" w:color="auto"/>
                <w:right w:val="none" w:sz="0" w:space="0" w:color="auto"/>
              </w:divBdr>
            </w:div>
            <w:div w:id="1740789168">
              <w:marLeft w:val="0"/>
              <w:marRight w:val="0"/>
              <w:marTop w:val="0"/>
              <w:marBottom w:val="0"/>
              <w:divBdr>
                <w:top w:val="none" w:sz="0" w:space="0" w:color="auto"/>
                <w:left w:val="none" w:sz="0" w:space="0" w:color="auto"/>
                <w:bottom w:val="none" w:sz="0" w:space="0" w:color="auto"/>
                <w:right w:val="none" w:sz="0" w:space="0" w:color="auto"/>
              </w:divBdr>
              <w:divsChild>
                <w:div w:id="911432860">
                  <w:marLeft w:val="0"/>
                  <w:marRight w:val="0"/>
                  <w:marTop w:val="0"/>
                  <w:marBottom w:val="0"/>
                  <w:divBdr>
                    <w:top w:val="none" w:sz="0" w:space="0" w:color="auto"/>
                    <w:left w:val="none" w:sz="0" w:space="0" w:color="auto"/>
                    <w:bottom w:val="none" w:sz="0" w:space="0" w:color="auto"/>
                    <w:right w:val="none" w:sz="0" w:space="0" w:color="auto"/>
                  </w:divBdr>
                </w:div>
                <w:div w:id="203642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77950502">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7509937">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89946373">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442233">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1690305">
      <w:bodyDiv w:val="1"/>
      <w:marLeft w:val="0"/>
      <w:marRight w:val="0"/>
      <w:marTop w:val="0"/>
      <w:marBottom w:val="0"/>
      <w:divBdr>
        <w:top w:val="none" w:sz="0" w:space="0" w:color="auto"/>
        <w:left w:val="none" w:sz="0" w:space="0" w:color="auto"/>
        <w:bottom w:val="none" w:sz="0" w:space="0" w:color="auto"/>
        <w:right w:val="none" w:sz="0" w:space="0" w:color="auto"/>
      </w:divBdr>
    </w:div>
    <w:div w:id="30278026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5397902">
      <w:bodyDiv w:val="1"/>
      <w:marLeft w:val="0"/>
      <w:marRight w:val="0"/>
      <w:marTop w:val="0"/>
      <w:marBottom w:val="0"/>
      <w:divBdr>
        <w:top w:val="none" w:sz="0" w:space="0" w:color="auto"/>
        <w:left w:val="none" w:sz="0" w:space="0" w:color="auto"/>
        <w:bottom w:val="none" w:sz="0" w:space="0" w:color="auto"/>
        <w:right w:val="none" w:sz="0" w:space="0" w:color="auto"/>
      </w:divBdr>
    </w:div>
    <w:div w:id="306863342">
      <w:bodyDiv w:val="1"/>
      <w:marLeft w:val="0"/>
      <w:marRight w:val="0"/>
      <w:marTop w:val="0"/>
      <w:marBottom w:val="0"/>
      <w:divBdr>
        <w:top w:val="none" w:sz="0" w:space="0" w:color="auto"/>
        <w:left w:val="none" w:sz="0" w:space="0" w:color="auto"/>
        <w:bottom w:val="none" w:sz="0" w:space="0" w:color="auto"/>
        <w:right w:val="none" w:sz="0" w:space="0" w:color="auto"/>
      </w:divBdr>
      <w:divsChild>
        <w:div w:id="502012113">
          <w:marLeft w:val="0"/>
          <w:marRight w:val="0"/>
          <w:marTop w:val="0"/>
          <w:marBottom w:val="0"/>
          <w:divBdr>
            <w:top w:val="none" w:sz="0" w:space="0" w:color="auto"/>
            <w:left w:val="none" w:sz="0" w:space="0" w:color="auto"/>
            <w:bottom w:val="none" w:sz="0" w:space="0" w:color="auto"/>
            <w:right w:val="none" w:sz="0" w:space="0" w:color="auto"/>
          </w:divBdr>
        </w:div>
      </w:divsChild>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16883671">
      <w:bodyDiv w:val="1"/>
      <w:marLeft w:val="0"/>
      <w:marRight w:val="0"/>
      <w:marTop w:val="0"/>
      <w:marBottom w:val="0"/>
      <w:divBdr>
        <w:top w:val="none" w:sz="0" w:space="0" w:color="auto"/>
        <w:left w:val="none" w:sz="0" w:space="0" w:color="auto"/>
        <w:bottom w:val="none" w:sz="0" w:space="0" w:color="auto"/>
        <w:right w:val="none" w:sz="0" w:space="0" w:color="auto"/>
      </w:divBdr>
    </w:div>
    <w:div w:id="317537233">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1879576">
      <w:bodyDiv w:val="1"/>
      <w:marLeft w:val="0"/>
      <w:marRight w:val="0"/>
      <w:marTop w:val="0"/>
      <w:marBottom w:val="0"/>
      <w:divBdr>
        <w:top w:val="none" w:sz="0" w:space="0" w:color="auto"/>
        <w:left w:val="none" w:sz="0" w:space="0" w:color="auto"/>
        <w:bottom w:val="none" w:sz="0" w:space="0" w:color="auto"/>
        <w:right w:val="none" w:sz="0" w:space="0" w:color="auto"/>
      </w:divBdr>
      <w:divsChild>
        <w:div w:id="1207986651">
          <w:marLeft w:val="0"/>
          <w:marRight w:val="0"/>
          <w:marTop w:val="0"/>
          <w:marBottom w:val="0"/>
          <w:divBdr>
            <w:top w:val="none" w:sz="0" w:space="0" w:color="auto"/>
            <w:left w:val="none" w:sz="0" w:space="0" w:color="auto"/>
            <w:bottom w:val="none" w:sz="0" w:space="0" w:color="auto"/>
            <w:right w:val="none" w:sz="0" w:space="0" w:color="auto"/>
          </w:divBdr>
          <w:divsChild>
            <w:div w:id="1444610707">
              <w:marLeft w:val="0"/>
              <w:marRight w:val="0"/>
              <w:marTop w:val="0"/>
              <w:marBottom w:val="0"/>
              <w:divBdr>
                <w:top w:val="none" w:sz="0" w:space="0" w:color="auto"/>
                <w:left w:val="none" w:sz="0" w:space="0" w:color="auto"/>
                <w:bottom w:val="none" w:sz="0" w:space="0" w:color="auto"/>
                <w:right w:val="none" w:sz="0" w:space="0" w:color="auto"/>
              </w:divBdr>
            </w:div>
          </w:divsChild>
        </w:div>
        <w:div w:id="1174687013">
          <w:marLeft w:val="0"/>
          <w:marRight w:val="0"/>
          <w:marTop w:val="0"/>
          <w:marBottom w:val="0"/>
          <w:divBdr>
            <w:top w:val="none" w:sz="0" w:space="0" w:color="auto"/>
            <w:left w:val="none" w:sz="0" w:space="0" w:color="auto"/>
            <w:bottom w:val="none" w:sz="0" w:space="0" w:color="auto"/>
            <w:right w:val="none" w:sz="0" w:space="0" w:color="auto"/>
          </w:divBdr>
          <w:divsChild>
            <w:div w:id="571161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3580027">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38702866">
      <w:bodyDiv w:val="1"/>
      <w:marLeft w:val="0"/>
      <w:marRight w:val="0"/>
      <w:marTop w:val="0"/>
      <w:marBottom w:val="0"/>
      <w:divBdr>
        <w:top w:val="none" w:sz="0" w:space="0" w:color="auto"/>
        <w:left w:val="none" w:sz="0" w:space="0" w:color="auto"/>
        <w:bottom w:val="none" w:sz="0" w:space="0" w:color="auto"/>
        <w:right w:val="none" w:sz="0" w:space="0" w:color="auto"/>
      </w:divBdr>
      <w:divsChild>
        <w:div w:id="1412893814">
          <w:marLeft w:val="0"/>
          <w:marRight w:val="0"/>
          <w:marTop w:val="0"/>
          <w:marBottom w:val="0"/>
          <w:divBdr>
            <w:top w:val="none" w:sz="0" w:space="0" w:color="auto"/>
            <w:left w:val="none" w:sz="0" w:space="0" w:color="auto"/>
            <w:bottom w:val="none" w:sz="0" w:space="0" w:color="auto"/>
            <w:right w:val="none" w:sz="0" w:space="0" w:color="auto"/>
          </w:divBdr>
          <w:divsChild>
            <w:div w:id="976836072">
              <w:marLeft w:val="0"/>
              <w:marRight w:val="0"/>
              <w:marTop w:val="0"/>
              <w:marBottom w:val="0"/>
              <w:divBdr>
                <w:top w:val="none" w:sz="0" w:space="0" w:color="auto"/>
                <w:left w:val="none" w:sz="0" w:space="0" w:color="auto"/>
                <w:bottom w:val="none" w:sz="0" w:space="0" w:color="auto"/>
                <w:right w:val="none" w:sz="0" w:space="0" w:color="auto"/>
              </w:divBdr>
              <w:divsChild>
                <w:div w:id="1747535438">
                  <w:marLeft w:val="0"/>
                  <w:marRight w:val="0"/>
                  <w:marTop w:val="0"/>
                  <w:marBottom w:val="0"/>
                  <w:divBdr>
                    <w:top w:val="none" w:sz="0" w:space="0" w:color="auto"/>
                    <w:left w:val="none" w:sz="0" w:space="0" w:color="auto"/>
                    <w:bottom w:val="none" w:sz="0" w:space="0" w:color="auto"/>
                    <w:right w:val="none" w:sz="0" w:space="0" w:color="auto"/>
                  </w:divBdr>
                  <w:divsChild>
                    <w:div w:id="169181165">
                      <w:marLeft w:val="0"/>
                      <w:marRight w:val="0"/>
                      <w:marTop w:val="0"/>
                      <w:marBottom w:val="0"/>
                      <w:divBdr>
                        <w:top w:val="none" w:sz="0" w:space="0" w:color="auto"/>
                        <w:left w:val="none" w:sz="0" w:space="0" w:color="auto"/>
                        <w:bottom w:val="none" w:sz="0" w:space="0" w:color="auto"/>
                        <w:right w:val="none" w:sz="0" w:space="0" w:color="auto"/>
                      </w:divBdr>
                      <w:divsChild>
                        <w:div w:id="664741380">
                          <w:marLeft w:val="0"/>
                          <w:marRight w:val="0"/>
                          <w:marTop w:val="0"/>
                          <w:marBottom w:val="0"/>
                          <w:divBdr>
                            <w:top w:val="none" w:sz="0" w:space="0" w:color="auto"/>
                            <w:left w:val="none" w:sz="0" w:space="0" w:color="auto"/>
                            <w:bottom w:val="none" w:sz="0" w:space="0" w:color="auto"/>
                            <w:right w:val="none" w:sz="0" w:space="0" w:color="auto"/>
                          </w:divBdr>
                          <w:divsChild>
                            <w:div w:id="145859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8965677">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3651907">
      <w:bodyDiv w:val="1"/>
      <w:marLeft w:val="0"/>
      <w:marRight w:val="0"/>
      <w:marTop w:val="0"/>
      <w:marBottom w:val="0"/>
      <w:divBdr>
        <w:top w:val="none" w:sz="0" w:space="0" w:color="auto"/>
        <w:left w:val="none" w:sz="0" w:space="0" w:color="auto"/>
        <w:bottom w:val="none" w:sz="0" w:space="0" w:color="auto"/>
        <w:right w:val="none" w:sz="0" w:space="0" w:color="auto"/>
      </w:divBdr>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3748821">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69963360">
      <w:bodyDiv w:val="1"/>
      <w:marLeft w:val="0"/>
      <w:marRight w:val="0"/>
      <w:marTop w:val="0"/>
      <w:marBottom w:val="0"/>
      <w:divBdr>
        <w:top w:val="none" w:sz="0" w:space="0" w:color="auto"/>
        <w:left w:val="none" w:sz="0" w:space="0" w:color="auto"/>
        <w:bottom w:val="none" w:sz="0" w:space="0" w:color="auto"/>
        <w:right w:val="none" w:sz="0" w:space="0" w:color="auto"/>
      </w:divBdr>
      <w:divsChild>
        <w:div w:id="434056669">
          <w:marLeft w:val="0"/>
          <w:marRight w:val="0"/>
          <w:marTop w:val="0"/>
          <w:marBottom w:val="0"/>
          <w:divBdr>
            <w:top w:val="none" w:sz="0" w:space="0" w:color="auto"/>
            <w:left w:val="none" w:sz="0" w:space="0" w:color="auto"/>
            <w:bottom w:val="none" w:sz="0" w:space="0" w:color="auto"/>
            <w:right w:val="none" w:sz="0" w:space="0" w:color="auto"/>
          </w:divBdr>
          <w:divsChild>
            <w:div w:id="1198931703">
              <w:marLeft w:val="0"/>
              <w:marRight w:val="0"/>
              <w:marTop w:val="0"/>
              <w:marBottom w:val="0"/>
              <w:divBdr>
                <w:top w:val="none" w:sz="0" w:space="0" w:color="auto"/>
                <w:left w:val="none" w:sz="0" w:space="0" w:color="auto"/>
                <w:bottom w:val="none" w:sz="0" w:space="0" w:color="auto"/>
                <w:right w:val="none" w:sz="0" w:space="0" w:color="auto"/>
              </w:divBdr>
              <w:divsChild>
                <w:div w:id="1134443382">
                  <w:marLeft w:val="0"/>
                  <w:marRight w:val="0"/>
                  <w:marTop w:val="72"/>
                  <w:marBottom w:val="300"/>
                  <w:divBdr>
                    <w:top w:val="dotted" w:sz="4" w:space="0" w:color="FFFFFF"/>
                    <w:left w:val="dotted" w:sz="2" w:space="8" w:color="FFFFFF"/>
                    <w:bottom w:val="dotted" w:sz="4" w:space="0" w:color="FFFFFF"/>
                    <w:right w:val="dotted" w:sz="2" w:space="8" w:color="FFFFFF"/>
                  </w:divBdr>
                  <w:divsChild>
                    <w:div w:id="1805390705">
                      <w:marLeft w:val="0"/>
                      <w:marRight w:val="0"/>
                      <w:marTop w:val="0"/>
                      <w:marBottom w:val="0"/>
                      <w:divBdr>
                        <w:top w:val="none" w:sz="0" w:space="0" w:color="auto"/>
                        <w:left w:val="none" w:sz="0" w:space="0" w:color="auto"/>
                        <w:bottom w:val="none" w:sz="0" w:space="0" w:color="auto"/>
                        <w:right w:val="none" w:sz="0" w:space="0" w:color="auto"/>
                      </w:divBdr>
                      <w:divsChild>
                        <w:div w:id="1500854689">
                          <w:marLeft w:val="0"/>
                          <w:marRight w:val="0"/>
                          <w:marTop w:val="0"/>
                          <w:marBottom w:val="0"/>
                          <w:divBdr>
                            <w:top w:val="none" w:sz="0" w:space="0" w:color="auto"/>
                            <w:left w:val="none" w:sz="0" w:space="0" w:color="auto"/>
                            <w:bottom w:val="none" w:sz="0" w:space="0" w:color="auto"/>
                            <w:right w:val="none" w:sz="0" w:space="0" w:color="auto"/>
                          </w:divBdr>
                        </w:div>
                      </w:divsChild>
                    </w:div>
                    <w:div w:id="785390465">
                      <w:marLeft w:val="0"/>
                      <w:marRight w:val="0"/>
                      <w:marTop w:val="0"/>
                      <w:marBottom w:val="0"/>
                      <w:divBdr>
                        <w:top w:val="dotted" w:sz="2" w:space="6" w:color="FFFFFF"/>
                        <w:left w:val="dotted" w:sz="4" w:space="17" w:color="FFFFFF"/>
                        <w:bottom w:val="dotted" w:sz="4" w:space="1" w:color="FFFFFF"/>
                        <w:right w:val="dotted" w:sz="4" w:space="8" w:color="FFFFFF"/>
                      </w:divBdr>
                      <w:divsChild>
                        <w:div w:id="1828085379">
                          <w:marLeft w:val="0"/>
                          <w:marRight w:val="0"/>
                          <w:marTop w:val="0"/>
                          <w:marBottom w:val="0"/>
                          <w:divBdr>
                            <w:top w:val="none" w:sz="0" w:space="0" w:color="auto"/>
                            <w:left w:val="none" w:sz="0" w:space="0" w:color="auto"/>
                            <w:bottom w:val="none" w:sz="0" w:space="0" w:color="auto"/>
                            <w:right w:val="none" w:sz="0" w:space="0" w:color="auto"/>
                          </w:divBdr>
                        </w:div>
                        <w:div w:id="1992129528">
                          <w:marLeft w:val="0"/>
                          <w:marRight w:val="0"/>
                          <w:marTop w:val="0"/>
                          <w:marBottom w:val="0"/>
                          <w:divBdr>
                            <w:top w:val="none" w:sz="0" w:space="0" w:color="auto"/>
                            <w:left w:val="none" w:sz="0" w:space="0" w:color="auto"/>
                            <w:bottom w:val="none" w:sz="0" w:space="0" w:color="auto"/>
                            <w:right w:val="none" w:sz="0" w:space="0" w:color="auto"/>
                          </w:divBdr>
                        </w:div>
                        <w:div w:id="2074506581">
                          <w:marLeft w:val="0"/>
                          <w:marRight w:val="0"/>
                          <w:marTop w:val="0"/>
                          <w:marBottom w:val="0"/>
                          <w:divBdr>
                            <w:top w:val="none" w:sz="0" w:space="0" w:color="auto"/>
                            <w:left w:val="none" w:sz="0" w:space="0" w:color="auto"/>
                            <w:bottom w:val="none" w:sz="0" w:space="0" w:color="auto"/>
                            <w:right w:val="none" w:sz="0" w:space="0" w:color="auto"/>
                          </w:divBdr>
                        </w:div>
                        <w:div w:id="1558131346">
                          <w:marLeft w:val="0"/>
                          <w:marRight w:val="0"/>
                          <w:marTop w:val="0"/>
                          <w:marBottom w:val="0"/>
                          <w:divBdr>
                            <w:top w:val="none" w:sz="0" w:space="0" w:color="auto"/>
                            <w:left w:val="none" w:sz="0" w:space="0" w:color="auto"/>
                            <w:bottom w:val="none" w:sz="0" w:space="0" w:color="auto"/>
                            <w:right w:val="none" w:sz="0" w:space="0" w:color="auto"/>
                          </w:divBdr>
                        </w:div>
                        <w:div w:id="434137776">
                          <w:marLeft w:val="0"/>
                          <w:marRight w:val="0"/>
                          <w:marTop w:val="0"/>
                          <w:marBottom w:val="0"/>
                          <w:divBdr>
                            <w:top w:val="none" w:sz="0" w:space="0" w:color="auto"/>
                            <w:left w:val="none" w:sz="0" w:space="0" w:color="auto"/>
                            <w:bottom w:val="none" w:sz="0" w:space="0" w:color="auto"/>
                            <w:right w:val="none" w:sz="0" w:space="0" w:color="auto"/>
                          </w:divBdr>
                        </w:div>
                        <w:div w:id="315498102">
                          <w:marLeft w:val="0"/>
                          <w:marRight w:val="0"/>
                          <w:marTop w:val="0"/>
                          <w:marBottom w:val="0"/>
                          <w:divBdr>
                            <w:top w:val="none" w:sz="0" w:space="0" w:color="auto"/>
                            <w:left w:val="none" w:sz="0" w:space="0" w:color="auto"/>
                            <w:bottom w:val="none" w:sz="0" w:space="0" w:color="auto"/>
                            <w:right w:val="none" w:sz="0" w:space="0" w:color="auto"/>
                          </w:divBdr>
                        </w:div>
                        <w:div w:id="873692552">
                          <w:marLeft w:val="0"/>
                          <w:marRight w:val="0"/>
                          <w:marTop w:val="0"/>
                          <w:marBottom w:val="0"/>
                          <w:divBdr>
                            <w:top w:val="none" w:sz="0" w:space="0" w:color="auto"/>
                            <w:left w:val="none" w:sz="0" w:space="0" w:color="auto"/>
                            <w:bottom w:val="none" w:sz="0" w:space="0" w:color="auto"/>
                            <w:right w:val="none" w:sz="0" w:space="0" w:color="auto"/>
                          </w:divBdr>
                        </w:div>
                        <w:div w:id="2080595495">
                          <w:marLeft w:val="0"/>
                          <w:marRight w:val="0"/>
                          <w:marTop w:val="0"/>
                          <w:marBottom w:val="0"/>
                          <w:divBdr>
                            <w:top w:val="none" w:sz="0" w:space="0" w:color="auto"/>
                            <w:left w:val="none" w:sz="0" w:space="0" w:color="auto"/>
                            <w:bottom w:val="none" w:sz="0" w:space="0" w:color="auto"/>
                            <w:right w:val="none" w:sz="0" w:space="0" w:color="auto"/>
                          </w:divBdr>
                        </w:div>
                        <w:div w:id="764837272">
                          <w:marLeft w:val="0"/>
                          <w:marRight w:val="0"/>
                          <w:marTop w:val="0"/>
                          <w:marBottom w:val="0"/>
                          <w:divBdr>
                            <w:top w:val="none" w:sz="0" w:space="0" w:color="auto"/>
                            <w:left w:val="none" w:sz="0" w:space="0" w:color="auto"/>
                            <w:bottom w:val="none" w:sz="0" w:space="0" w:color="auto"/>
                            <w:right w:val="none" w:sz="0" w:space="0" w:color="auto"/>
                          </w:divBdr>
                        </w:div>
                        <w:div w:id="1324626950">
                          <w:marLeft w:val="0"/>
                          <w:marRight w:val="0"/>
                          <w:marTop w:val="0"/>
                          <w:marBottom w:val="0"/>
                          <w:divBdr>
                            <w:top w:val="none" w:sz="0" w:space="0" w:color="auto"/>
                            <w:left w:val="none" w:sz="0" w:space="0" w:color="auto"/>
                            <w:bottom w:val="none" w:sz="0" w:space="0" w:color="auto"/>
                            <w:right w:val="none" w:sz="0" w:space="0" w:color="auto"/>
                          </w:divBdr>
                        </w:div>
                        <w:div w:id="1688748058">
                          <w:marLeft w:val="0"/>
                          <w:marRight w:val="0"/>
                          <w:marTop w:val="0"/>
                          <w:marBottom w:val="0"/>
                          <w:divBdr>
                            <w:top w:val="none" w:sz="0" w:space="0" w:color="auto"/>
                            <w:left w:val="none" w:sz="0" w:space="0" w:color="auto"/>
                            <w:bottom w:val="none" w:sz="0" w:space="0" w:color="auto"/>
                            <w:right w:val="none" w:sz="0" w:space="0" w:color="auto"/>
                          </w:divBdr>
                        </w:div>
                        <w:div w:id="1139103901">
                          <w:marLeft w:val="0"/>
                          <w:marRight w:val="0"/>
                          <w:marTop w:val="0"/>
                          <w:marBottom w:val="0"/>
                          <w:divBdr>
                            <w:top w:val="none" w:sz="0" w:space="0" w:color="auto"/>
                            <w:left w:val="none" w:sz="0" w:space="0" w:color="auto"/>
                            <w:bottom w:val="none" w:sz="0" w:space="0" w:color="auto"/>
                            <w:right w:val="none" w:sz="0" w:space="0" w:color="auto"/>
                          </w:divBdr>
                        </w:div>
                        <w:div w:id="540899518">
                          <w:marLeft w:val="0"/>
                          <w:marRight w:val="0"/>
                          <w:marTop w:val="0"/>
                          <w:marBottom w:val="0"/>
                          <w:divBdr>
                            <w:top w:val="none" w:sz="0" w:space="0" w:color="auto"/>
                            <w:left w:val="none" w:sz="0" w:space="0" w:color="auto"/>
                            <w:bottom w:val="none" w:sz="0" w:space="0" w:color="auto"/>
                            <w:right w:val="none" w:sz="0" w:space="0" w:color="auto"/>
                          </w:divBdr>
                        </w:div>
                        <w:div w:id="1316373698">
                          <w:marLeft w:val="0"/>
                          <w:marRight w:val="0"/>
                          <w:marTop w:val="0"/>
                          <w:marBottom w:val="0"/>
                          <w:divBdr>
                            <w:top w:val="none" w:sz="0" w:space="0" w:color="auto"/>
                            <w:left w:val="none" w:sz="0" w:space="0" w:color="auto"/>
                            <w:bottom w:val="none" w:sz="0" w:space="0" w:color="auto"/>
                            <w:right w:val="none" w:sz="0" w:space="0" w:color="auto"/>
                          </w:divBdr>
                        </w:div>
                        <w:div w:id="1407261433">
                          <w:marLeft w:val="0"/>
                          <w:marRight w:val="0"/>
                          <w:marTop w:val="0"/>
                          <w:marBottom w:val="0"/>
                          <w:divBdr>
                            <w:top w:val="none" w:sz="0" w:space="0" w:color="auto"/>
                            <w:left w:val="none" w:sz="0" w:space="0" w:color="auto"/>
                            <w:bottom w:val="none" w:sz="0" w:space="0" w:color="auto"/>
                            <w:right w:val="none" w:sz="0" w:space="0" w:color="auto"/>
                          </w:divBdr>
                        </w:div>
                        <w:div w:id="1486773586">
                          <w:marLeft w:val="0"/>
                          <w:marRight w:val="0"/>
                          <w:marTop w:val="0"/>
                          <w:marBottom w:val="0"/>
                          <w:divBdr>
                            <w:top w:val="none" w:sz="0" w:space="0" w:color="auto"/>
                            <w:left w:val="none" w:sz="0" w:space="0" w:color="auto"/>
                            <w:bottom w:val="none" w:sz="0" w:space="0" w:color="auto"/>
                            <w:right w:val="none" w:sz="0" w:space="0" w:color="auto"/>
                          </w:divBdr>
                        </w:div>
                        <w:div w:id="855996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463726">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211983">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1638708">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4918190">
      <w:bodyDiv w:val="1"/>
      <w:marLeft w:val="0"/>
      <w:marRight w:val="0"/>
      <w:marTop w:val="0"/>
      <w:marBottom w:val="0"/>
      <w:divBdr>
        <w:top w:val="none" w:sz="0" w:space="0" w:color="auto"/>
        <w:left w:val="none" w:sz="0" w:space="0" w:color="auto"/>
        <w:bottom w:val="none" w:sz="0" w:space="0" w:color="auto"/>
        <w:right w:val="none" w:sz="0" w:space="0" w:color="auto"/>
      </w:divBdr>
    </w:div>
    <w:div w:id="388385856">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1877314">
      <w:bodyDiv w:val="1"/>
      <w:marLeft w:val="0"/>
      <w:marRight w:val="0"/>
      <w:marTop w:val="0"/>
      <w:marBottom w:val="0"/>
      <w:divBdr>
        <w:top w:val="none" w:sz="0" w:space="0" w:color="auto"/>
        <w:left w:val="none" w:sz="0" w:space="0" w:color="auto"/>
        <w:bottom w:val="none" w:sz="0" w:space="0" w:color="auto"/>
        <w:right w:val="none" w:sz="0" w:space="0" w:color="auto"/>
      </w:divBdr>
      <w:divsChild>
        <w:div w:id="1395494">
          <w:marLeft w:val="0"/>
          <w:marRight w:val="0"/>
          <w:marTop w:val="0"/>
          <w:marBottom w:val="0"/>
          <w:divBdr>
            <w:top w:val="none" w:sz="0" w:space="0" w:color="auto"/>
            <w:left w:val="none" w:sz="0" w:space="0" w:color="auto"/>
            <w:bottom w:val="none" w:sz="0" w:space="0" w:color="auto"/>
            <w:right w:val="none" w:sz="0" w:space="0" w:color="auto"/>
          </w:divBdr>
        </w:div>
      </w:divsChild>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3892446">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452866">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3190455">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600673">
      <w:bodyDiv w:val="1"/>
      <w:marLeft w:val="0"/>
      <w:marRight w:val="0"/>
      <w:marTop w:val="0"/>
      <w:marBottom w:val="0"/>
      <w:divBdr>
        <w:top w:val="none" w:sz="0" w:space="0" w:color="auto"/>
        <w:left w:val="none" w:sz="0" w:space="0" w:color="auto"/>
        <w:bottom w:val="none" w:sz="0" w:space="0" w:color="auto"/>
        <w:right w:val="none" w:sz="0" w:space="0" w:color="auto"/>
      </w:divBdr>
      <w:divsChild>
        <w:div w:id="419565820">
          <w:marLeft w:val="0"/>
          <w:marRight w:val="0"/>
          <w:marTop w:val="0"/>
          <w:marBottom w:val="0"/>
          <w:divBdr>
            <w:top w:val="none" w:sz="0" w:space="0" w:color="auto"/>
            <w:left w:val="none" w:sz="0" w:space="0" w:color="auto"/>
            <w:bottom w:val="none" w:sz="0" w:space="0" w:color="auto"/>
            <w:right w:val="none" w:sz="0" w:space="0" w:color="auto"/>
          </w:divBdr>
        </w:div>
      </w:divsChild>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049288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5926446">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3183207">
      <w:bodyDiv w:val="1"/>
      <w:marLeft w:val="0"/>
      <w:marRight w:val="0"/>
      <w:marTop w:val="0"/>
      <w:marBottom w:val="0"/>
      <w:divBdr>
        <w:top w:val="none" w:sz="0" w:space="0" w:color="auto"/>
        <w:left w:val="none" w:sz="0" w:space="0" w:color="auto"/>
        <w:bottom w:val="none" w:sz="0" w:space="0" w:color="auto"/>
        <w:right w:val="none" w:sz="0" w:space="0" w:color="auto"/>
      </w:divBdr>
      <w:divsChild>
        <w:div w:id="1660036336">
          <w:marLeft w:val="0"/>
          <w:marRight w:val="0"/>
          <w:marTop w:val="0"/>
          <w:marBottom w:val="0"/>
          <w:divBdr>
            <w:top w:val="none" w:sz="0" w:space="0" w:color="auto"/>
            <w:left w:val="none" w:sz="0" w:space="0" w:color="auto"/>
            <w:bottom w:val="none" w:sz="0" w:space="0" w:color="auto"/>
            <w:right w:val="none" w:sz="0" w:space="0" w:color="auto"/>
          </w:divBdr>
          <w:divsChild>
            <w:div w:id="2023779942">
              <w:marLeft w:val="0"/>
              <w:marRight w:val="0"/>
              <w:marTop w:val="0"/>
              <w:marBottom w:val="0"/>
              <w:divBdr>
                <w:top w:val="none" w:sz="0" w:space="0" w:color="auto"/>
                <w:left w:val="none" w:sz="0" w:space="0" w:color="auto"/>
                <w:bottom w:val="none" w:sz="0" w:space="0" w:color="auto"/>
                <w:right w:val="none" w:sz="0" w:space="0" w:color="auto"/>
              </w:divBdr>
              <w:divsChild>
                <w:div w:id="929969602">
                  <w:marLeft w:val="0"/>
                  <w:marRight w:val="0"/>
                  <w:marTop w:val="0"/>
                  <w:marBottom w:val="0"/>
                  <w:divBdr>
                    <w:top w:val="none" w:sz="0" w:space="0" w:color="auto"/>
                    <w:left w:val="none" w:sz="0" w:space="0" w:color="auto"/>
                    <w:bottom w:val="none" w:sz="0" w:space="0" w:color="auto"/>
                    <w:right w:val="none" w:sz="0" w:space="0" w:color="auto"/>
                  </w:divBdr>
                  <w:divsChild>
                    <w:div w:id="1994218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2773992">
      <w:bodyDiv w:val="1"/>
      <w:marLeft w:val="0"/>
      <w:marRight w:val="0"/>
      <w:marTop w:val="0"/>
      <w:marBottom w:val="0"/>
      <w:divBdr>
        <w:top w:val="none" w:sz="0" w:space="0" w:color="auto"/>
        <w:left w:val="none" w:sz="0" w:space="0" w:color="auto"/>
        <w:bottom w:val="none" w:sz="0" w:space="0" w:color="auto"/>
        <w:right w:val="none" w:sz="0" w:space="0" w:color="auto"/>
      </w:divBdr>
    </w:div>
    <w:div w:id="463472554">
      <w:bodyDiv w:val="1"/>
      <w:marLeft w:val="0"/>
      <w:marRight w:val="0"/>
      <w:marTop w:val="0"/>
      <w:marBottom w:val="0"/>
      <w:divBdr>
        <w:top w:val="none" w:sz="0" w:space="0" w:color="auto"/>
        <w:left w:val="none" w:sz="0" w:space="0" w:color="auto"/>
        <w:bottom w:val="none" w:sz="0" w:space="0" w:color="auto"/>
        <w:right w:val="none" w:sz="0" w:space="0" w:color="auto"/>
      </w:divBdr>
    </w:div>
    <w:div w:id="463500116">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5121517">
      <w:bodyDiv w:val="1"/>
      <w:marLeft w:val="0"/>
      <w:marRight w:val="0"/>
      <w:marTop w:val="0"/>
      <w:marBottom w:val="0"/>
      <w:divBdr>
        <w:top w:val="none" w:sz="0" w:space="0" w:color="auto"/>
        <w:left w:val="none" w:sz="0" w:space="0" w:color="auto"/>
        <w:bottom w:val="none" w:sz="0" w:space="0" w:color="auto"/>
        <w:right w:val="none" w:sz="0" w:space="0" w:color="auto"/>
      </w:divBdr>
    </w:div>
    <w:div w:id="465318176">
      <w:bodyDiv w:val="1"/>
      <w:marLeft w:val="0"/>
      <w:marRight w:val="0"/>
      <w:marTop w:val="0"/>
      <w:marBottom w:val="0"/>
      <w:divBdr>
        <w:top w:val="none" w:sz="0" w:space="0" w:color="auto"/>
        <w:left w:val="none" w:sz="0" w:space="0" w:color="auto"/>
        <w:bottom w:val="none" w:sz="0" w:space="0" w:color="auto"/>
        <w:right w:val="none" w:sz="0" w:space="0" w:color="auto"/>
      </w:divBdr>
    </w:div>
    <w:div w:id="465859108">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4854863">
      <w:bodyDiv w:val="1"/>
      <w:marLeft w:val="0"/>
      <w:marRight w:val="0"/>
      <w:marTop w:val="0"/>
      <w:marBottom w:val="0"/>
      <w:divBdr>
        <w:top w:val="none" w:sz="0" w:space="0" w:color="auto"/>
        <w:left w:val="none" w:sz="0" w:space="0" w:color="auto"/>
        <w:bottom w:val="none" w:sz="0" w:space="0" w:color="auto"/>
        <w:right w:val="none" w:sz="0" w:space="0" w:color="auto"/>
      </w:divBdr>
      <w:divsChild>
        <w:div w:id="1694762255">
          <w:marLeft w:val="0"/>
          <w:marRight w:val="0"/>
          <w:marTop w:val="0"/>
          <w:marBottom w:val="0"/>
          <w:divBdr>
            <w:top w:val="none" w:sz="0" w:space="0" w:color="auto"/>
            <w:left w:val="none" w:sz="0" w:space="0" w:color="auto"/>
            <w:bottom w:val="none" w:sz="0" w:space="0" w:color="auto"/>
            <w:right w:val="none" w:sz="0" w:space="0" w:color="auto"/>
          </w:divBdr>
        </w:div>
        <w:div w:id="1719817449">
          <w:marLeft w:val="0"/>
          <w:marRight w:val="0"/>
          <w:marTop w:val="0"/>
          <w:marBottom w:val="0"/>
          <w:divBdr>
            <w:top w:val="none" w:sz="0" w:space="0" w:color="auto"/>
            <w:left w:val="none" w:sz="0" w:space="0" w:color="auto"/>
            <w:bottom w:val="none" w:sz="0" w:space="0" w:color="auto"/>
            <w:right w:val="none" w:sz="0" w:space="0" w:color="auto"/>
          </w:divBdr>
          <w:divsChild>
            <w:div w:id="928004790">
              <w:marLeft w:val="0"/>
              <w:marRight w:val="0"/>
              <w:marTop w:val="0"/>
              <w:marBottom w:val="0"/>
              <w:divBdr>
                <w:top w:val="none" w:sz="0" w:space="0" w:color="auto"/>
                <w:left w:val="none" w:sz="0" w:space="0" w:color="auto"/>
                <w:bottom w:val="none" w:sz="0" w:space="0" w:color="auto"/>
                <w:right w:val="none" w:sz="0" w:space="0" w:color="auto"/>
              </w:divBdr>
              <w:divsChild>
                <w:div w:id="485824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588212">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498616186">
      <w:bodyDiv w:val="1"/>
      <w:marLeft w:val="0"/>
      <w:marRight w:val="0"/>
      <w:marTop w:val="0"/>
      <w:marBottom w:val="0"/>
      <w:divBdr>
        <w:top w:val="none" w:sz="0" w:space="0" w:color="auto"/>
        <w:left w:val="none" w:sz="0" w:space="0" w:color="auto"/>
        <w:bottom w:val="none" w:sz="0" w:space="0" w:color="auto"/>
        <w:right w:val="none" w:sz="0" w:space="0" w:color="auto"/>
      </w:divBdr>
      <w:divsChild>
        <w:div w:id="360714585">
          <w:marLeft w:val="0"/>
          <w:marRight w:val="0"/>
          <w:marTop w:val="0"/>
          <w:marBottom w:val="0"/>
          <w:divBdr>
            <w:top w:val="none" w:sz="0" w:space="0" w:color="auto"/>
            <w:left w:val="none" w:sz="0" w:space="0" w:color="auto"/>
            <w:bottom w:val="none" w:sz="0" w:space="0" w:color="auto"/>
            <w:right w:val="none" w:sz="0" w:space="0" w:color="auto"/>
          </w:divBdr>
          <w:divsChild>
            <w:div w:id="1713727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0318923">
      <w:bodyDiv w:val="1"/>
      <w:marLeft w:val="0"/>
      <w:marRight w:val="0"/>
      <w:marTop w:val="0"/>
      <w:marBottom w:val="0"/>
      <w:divBdr>
        <w:top w:val="none" w:sz="0" w:space="0" w:color="auto"/>
        <w:left w:val="none" w:sz="0" w:space="0" w:color="auto"/>
        <w:bottom w:val="none" w:sz="0" w:space="0" w:color="auto"/>
        <w:right w:val="none" w:sz="0" w:space="0" w:color="auto"/>
      </w:divBdr>
    </w:div>
    <w:div w:id="501360612">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08251469">
      <w:bodyDiv w:val="1"/>
      <w:marLeft w:val="0"/>
      <w:marRight w:val="0"/>
      <w:marTop w:val="0"/>
      <w:marBottom w:val="0"/>
      <w:divBdr>
        <w:top w:val="none" w:sz="0" w:space="0" w:color="auto"/>
        <w:left w:val="none" w:sz="0" w:space="0" w:color="auto"/>
        <w:bottom w:val="none" w:sz="0" w:space="0" w:color="auto"/>
        <w:right w:val="none" w:sz="0" w:space="0" w:color="auto"/>
      </w:divBdr>
      <w:divsChild>
        <w:div w:id="173422425">
          <w:marLeft w:val="0"/>
          <w:marRight w:val="0"/>
          <w:marTop w:val="0"/>
          <w:marBottom w:val="0"/>
          <w:divBdr>
            <w:top w:val="dotted" w:sz="2" w:space="6" w:color="FFFFFF"/>
            <w:left w:val="dotted" w:sz="4" w:space="17" w:color="FFFFFF"/>
            <w:bottom w:val="dotted" w:sz="4" w:space="1" w:color="FFFFFF"/>
            <w:right w:val="dotted" w:sz="4" w:space="8" w:color="FFFFFF"/>
          </w:divBdr>
        </w:div>
        <w:div w:id="1067844512">
          <w:marLeft w:val="0"/>
          <w:marRight w:val="0"/>
          <w:marTop w:val="0"/>
          <w:marBottom w:val="0"/>
          <w:divBdr>
            <w:top w:val="none" w:sz="0" w:space="0" w:color="auto"/>
            <w:left w:val="none" w:sz="0" w:space="0" w:color="auto"/>
            <w:bottom w:val="none" w:sz="0" w:space="0" w:color="auto"/>
            <w:right w:val="none" w:sz="0" w:space="0" w:color="auto"/>
          </w:divBdr>
          <w:divsChild>
            <w:div w:id="649796128">
              <w:marLeft w:val="0"/>
              <w:marRight w:val="0"/>
              <w:marTop w:val="0"/>
              <w:marBottom w:val="0"/>
              <w:divBdr>
                <w:top w:val="none" w:sz="0" w:space="0" w:color="auto"/>
                <w:left w:val="none" w:sz="0" w:space="0" w:color="auto"/>
                <w:bottom w:val="none" w:sz="0" w:space="0" w:color="auto"/>
                <w:right w:val="none" w:sz="0" w:space="0" w:color="auto"/>
              </w:divBdr>
              <w:divsChild>
                <w:div w:id="1978417841">
                  <w:marLeft w:val="0"/>
                  <w:marRight w:val="0"/>
                  <w:marTop w:val="0"/>
                  <w:marBottom w:val="0"/>
                  <w:divBdr>
                    <w:top w:val="none" w:sz="0" w:space="0" w:color="auto"/>
                    <w:left w:val="none" w:sz="0" w:space="0" w:color="auto"/>
                    <w:bottom w:val="none" w:sz="0" w:space="0" w:color="auto"/>
                    <w:right w:val="none" w:sz="0" w:space="0" w:color="auto"/>
                  </w:divBdr>
                  <w:divsChild>
                    <w:div w:id="935598805">
                      <w:marLeft w:val="0"/>
                      <w:marRight w:val="0"/>
                      <w:marTop w:val="0"/>
                      <w:marBottom w:val="0"/>
                      <w:divBdr>
                        <w:top w:val="none" w:sz="0" w:space="0" w:color="auto"/>
                        <w:left w:val="none" w:sz="0" w:space="0" w:color="auto"/>
                        <w:bottom w:val="none" w:sz="0" w:space="0" w:color="auto"/>
                        <w:right w:val="none" w:sz="0" w:space="0" w:color="auto"/>
                      </w:divBdr>
                      <w:divsChild>
                        <w:div w:id="1501388334">
                          <w:marLeft w:val="0"/>
                          <w:marRight w:val="0"/>
                          <w:marTop w:val="0"/>
                          <w:marBottom w:val="0"/>
                          <w:divBdr>
                            <w:top w:val="none" w:sz="0" w:space="0" w:color="auto"/>
                            <w:left w:val="none" w:sz="0" w:space="0" w:color="auto"/>
                            <w:bottom w:val="none" w:sz="0" w:space="0" w:color="auto"/>
                            <w:right w:val="none" w:sz="0" w:space="0" w:color="auto"/>
                          </w:divBdr>
                          <w:divsChild>
                            <w:div w:id="1331064638">
                              <w:marLeft w:val="0"/>
                              <w:marRight w:val="0"/>
                              <w:marTop w:val="0"/>
                              <w:marBottom w:val="0"/>
                              <w:divBdr>
                                <w:top w:val="none" w:sz="0" w:space="0" w:color="auto"/>
                                <w:left w:val="none" w:sz="0" w:space="0" w:color="auto"/>
                                <w:bottom w:val="none" w:sz="0" w:space="0" w:color="auto"/>
                                <w:right w:val="none" w:sz="0" w:space="0" w:color="auto"/>
                              </w:divBdr>
                              <w:divsChild>
                                <w:div w:id="1583221573">
                                  <w:marLeft w:val="0"/>
                                  <w:marRight w:val="0"/>
                                  <w:marTop w:val="0"/>
                                  <w:marBottom w:val="0"/>
                                  <w:divBdr>
                                    <w:top w:val="none" w:sz="0" w:space="0" w:color="auto"/>
                                    <w:left w:val="none" w:sz="0" w:space="0" w:color="auto"/>
                                    <w:bottom w:val="none" w:sz="0" w:space="0" w:color="auto"/>
                                    <w:right w:val="none" w:sz="0" w:space="0" w:color="auto"/>
                                  </w:divBdr>
                                  <w:divsChild>
                                    <w:div w:id="1287618188">
                                      <w:marLeft w:val="0"/>
                                      <w:marRight w:val="0"/>
                                      <w:marTop w:val="0"/>
                                      <w:marBottom w:val="0"/>
                                      <w:divBdr>
                                        <w:top w:val="none" w:sz="0" w:space="0" w:color="auto"/>
                                        <w:left w:val="none" w:sz="0" w:space="0" w:color="auto"/>
                                        <w:bottom w:val="none" w:sz="0" w:space="0" w:color="auto"/>
                                        <w:right w:val="none" w:sz="0" w:space="0" w:color="auto"/>
                                      </w:divBdr>
                                      <w:divsChild>
                                        <w:div w:id="1503274279">
                                          <w:marLeft w:val="0"/>
                                          <w:marRight w:val="0"/>
                                          <w:marTop w:val="0"/>
                                          <w:marBottom w:val="0"/>
                                          <w:divBdr>
                                            <w:top w:val="none" w:sz="0" w:space="0" w:color="auto"/>
                                            <w:left w:val="none" w:sz="0" w:space="0" w:color="auto"/>
                                            <w:bottom w:val="none" w:sz="0" w:space="0" w:color="auto"/>
                                            <w:right w:val="none" w:sz="0" w:space="0" w:color="auto"/>
                                          </w:divBdr>
                                          <w:divsChild>
                                            <w:div w:id="1860898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5341088">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2979320">
      <w:bodyDiv w:val="1"/>
      <w:marLeft w:val="0"/>
      <w:marRight w:val="0"/>
      <w:marTop w:val="0"/>
      <w:marBottom w:val="0"/>
      <w:divBdr>
        <w:top w:val="none" w:sz="0" w:space="0" w:color="auto"/>
        <w:left w:val="none" w:sz="0" w:space="0" w:color="auto"/>
        <w:bottom w:val="none" w:sz="0" w:space="0" w:color="auto"/>
        <w:right w:val="none" w:sz="0" w:space="0" w:color="auto"/>
      </w:divBdr>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482058">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27572011">
      <w:bodyDiv w:val="1"/>
      <w:marLeft w:val="0"/>
      <w:marRight w:val="0"/>
      <w:marTop w:val="0"/>
      <w:marBottom w:val="0"/>
      <w:divBdr>
        <w:top w:val="none" w:sz="0" w:space="0" w:color="auto"/>
        <w:left w:val="none" w:sz="0" w:space="0" w:color="auto"/>
        <w:bottom w:val="none" w:sz="0" w:space="0" w:color="auto"/>
        <w:right w:val="none" w:sz="0" w:space="0" w:color="auto"/>
      </w:divBdr>
    </w:div>
    <w:div w:id="532154398">
      <w:bodyDiv w:val="1"/>
      <w:marLeft w:val="0"/>
      <w:marRight w:val="0"/>
      <w:marTop w:val="0"/>
      <w:marBottom w:val="0"/>
      <w:divBdr>
        <w:top w:val="none" w:sz="0" w:space="0" w:color="auto"/>
        <w:left w:val="none" w:sz="0" w:space="0" w:color="auto"/>
        <w:bottom w:val="none" w:sz="0" w:space="0" w:color="auto"/>
        <w:right w:val="none" w:sz="0" w:space="0" w:color="auto"/>
      </w:divBdr>
    </w:div>
    <w:div w:id="532233520">
      <w:bodyDiv w:val="1"/>
      <w:marLeft w:val="0"/>
      <w:marRight w:val="0"/>
      <w:marTop w:val="0"/>
      <w:marBottom w:val="0"/>
      <w:divBdr>
        <w:top w:val="none" w:sz="0" w:space="0" w:color="auto"/>
        <w:left w:val="none" w:sz="0" w:space="0" w:color="auto"/>
        <w:bottom w:val="none" w:sz="0" w:space="0" w:color="auto"/>
        <w:right w:val="none" w:sz="0" w:space="0" w:color="auto"/>
      </w:divBdr>
      <w:divsChild>
        <w:div w:id="1337419894">
          <w:marLeft w:val="0"/>
          <w:marRight w:val="0"/>
          <w:marTop w:val="0"/>
          <w:marBottom w:val="0"/>
          <w:divBdr>
            <w:top w:val="none" w:sz="0" w:space="0" w:color="auto"/>
            <w:left w:val="none" w:sz="0" w:space="0" w:color="auto"/>
            <w:bottom w:val="none" w:sz="0" w:space="0" w:color="auto"/>
            <w:right w:val="none" w:sz="0" w:space="0" w:color="auto"/>
          </w:divBdr>
          <w:divsChild>
            <w:div w:id="416098646">
              <w:marLeft w:val="0"/>
              <w:marRight w:val="0"/>
              <w:marTop w:val="0"/>
              <w:marBottom w:val="0"/>
              <w:divBdr>
                <w:top w:val="none" w:sz="0" w:space="0" w:color="auto"/>
                <w:left w:val="none" w:sz="0" w:space="0" w:color="auto"/>
                <w:bottom w:val="none" w:sz="0" w:space="0" w:color="auto"/>
                <w:right w:val="none" w:sz="0" w:space="0" w:color="auto"/>
              </w:divBdr>
              <w:divsChild>
                <w:div w:id="244386210">
                  <w:marLeft w:val="0"/>
                  <w:marRight w:val="0"/>
                  <w:marTop w:val="0"/>
                  <w:marBottom w:val="0"/>
                  <w:divBdr>
                    <w:top w:val="none" w:sz="0" w:space="0" w:color="auto"/>
                    <w:left w:val="none" w:sz="0" w:space="0" w:color="auto"/>
                    <w:bottom w:val="none" w:sz="0" w:space="0" w:color="auto"/>
                    <w:right w:val="none" w:sz="0" w:space="0" w:color="auto"/>
                  </w:divBdr>
                  <w:divsChild>
                    <w:div w:id="1159929371">
                      <w:marLeft w:val="0"/>
                      <w:marRight w:val="0"/>
                      <w:marTop w:val="0"/>
                      <w:marBottom w:val="0"/>
                      <w:divBdr>
                        <w:top w:val="none" w:sz="0" w:space="0" w:color="auto"/>
                        <w:left w:val="none" w:sz="0" w:space="0" w:color="auto"/>
                        <w:bottom w:val="none" w:sz="0" w:space="0" w:color="auto"/>
                        <w:right w:val="none" w:sz="0" w:space="0" w:color="auto"/>
                      </w:divBdr>
                      <w:divsChild>
                        <w:div w:id="1507398055">
                          <w:marLeft w:val="0"/>
                          <w:marRight w:val="0"/>
                          <w:marTop w:val="0"/>
                          <w:marBottom w:val="0"/>
                          <w:divBdr>
                            <w:top w:val="none" w:sz="0" w:space="0" w:color="auto"/>
                            <w:left w:val="none" w:sz="0" w:space="0" w:color="auto"/>
                            <w:bottom w:val="none" w:sz="0" w:space="0" w:color="auto"/>
                            <w:right w:val="none" w:sz="0" w:space="0" w:color="auto"/>
                          </w:divBdr>
                          <w:divsChild>
                            <w:div w:id="755589269">
                              <w:marLeft w:val="0"/>
                              <w:marRight w:val="0"/>
                              <w:marTop w:val="0"/>
                              <w:marBottom w:val="0"/>
                              <w:divBdr>
                                <w:top w:val="none" w:sz="0" w:space="0" w:color="auto"/>
                                <w:left w:val="none" w:sz="0" w:space="0" w:color="auto"/>
                                <w:bottom w:val="none" w:sz="0" w:space="0" w:color="auto"/>
                                <w:right w:val="none" w:sz="0" w:space="0" w:color="auto"/>
                              </w:divBdr>
                              <w:divsChild>
                                <w:div w:id="1772126165">
                                  <w:marLeft w:val="0"/>
                                  <w:marRight w:val="0"/>
                                  <w:marTop w:val="0"/>
                                  <w:marBottom w:val="0"/>
                                  <w:divBdr>
                                    <w:top w:val="none" w:sz="0" w:space="0" w:color="auto"/>
                                    <w:left w:val="none" w:sz="0" w:space="0" w:color="auto"/>
                                    <w:bottom w:val="none" w:sz="0" w:space="0" w:color="auto"/>
                                    <w:right w:val="none" w:sz="0" w:space="0" w:color="auto"/>
                                  </w:divBdr>
                                  <w:divsChild>
                                    <w:div w:id="1595702537">
                                      <w:marLeft w:val="0"/>
                                      <w:marRight w:val="0"/>
                                      <w:marTop w:val="0"/>
                                      <w:marBottom w:val="0"/>
                                      <w:divBdr>
                                        <w:top w:val="none" w:sz="0" w:space="0" w:color="auto"/>
                                        <w:left w:val="none" w:sz="0" w:space="0" w:color="auto"/>
                                        <w:bottom w:val="none" w:sz="0" w:space="0" w:color="auto"/>
                                        <w:right w:val="none" w:sz="0" w:space="0" w:color="auto"/>
                                      </w:divBdr>
                                      <w:divsChild>
                                        <w:div w:id="149572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2620613">
      <w:bodyDiv w:val="1"/>
      <w:marLeft w:val="0"/>
      <w:marRight w:val="0"/>
      <w:marTop w:val="0"/>
      <w:marBottom w:val="0"/>
      <w:divBdr>
        <w:top w:val="none" w:sz="0" w:space="0" w:color="auto"/>
        <w:left w:val="none" w:sz="0" w:space="0" w:color="auto"/>
        <w:bottom w:val="none" w:sz="0" w:space="0" w:color="auto"/>
        <w:right w:val="none" w:sz="0" w:space="0" w:color="auto"/>
      </w:divBdr>
    </w:div>
    <w:div w:id="534196643">
      <w:bodyDiv w:val="1"/>
      <w:marLeft w:val="0"/>
      <w:marRight w:val="0"/>
      <w:marTop w:val="0"/>
      <w:marBottom w:val="0"/>
      <w:divBdr>
        <w:top w:val="none" w:sz="0" w:space="0" w:color="auto"/>
        <w:left w:val="none" w:sz="0" w:space="0" w:color="auto"/>
        <w:bottom w:val="none" w:sz="0" w:space="0" w:color="auto"/>
        <w:right w:val="none" w:sz="0" w:space="0" w:color="auto"/>
      </w:divBdr>
    </w:div>
    <w:div w:id="534656533">
      <w:bodyDiv w:val="1"/>
      <w:marLeft w:val="1134"/>
      <w:marRight w:val="1803"/>
      <w:marTop w:val="720"/>
      <w:marBottom w:val="72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38517625">
      <w:bodyDiv w:val="1"/>
      <w:marLeft w:val="0"/>
      <w:marRight w:val="0"/>
      <w:marTop w:val="0"/>
      <w:marBottom w:val="0"/>
      <w:divBdr>
        <w:top w:val="none" w:sz="0" w:space="0" w:color="auto"/>
        <w:left w:val="none" w:sz="0" w:space="0" w:color="auto"/>
        <w:bottom w:val="none" w:sz="0" w:space="0" w:color="auto"/>
        <w:right w:val="none" w:sz="0" w:space="0" w:color="auto"/>
      </w:divBdr>
    </w:div>
    <w:div w:id="540476707">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75943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5727224">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56559">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08563">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66306025">
      <w:bodyDiv w:val="1"/>
      <w:marLeft w:val="0"/>
      <w:marRight w:val="0"/>
      <w:marTop w:val="0"/>
      <w:marBottom w:val="0"/>
      <w:divBdr>
        <w:top w:val="none" w:sz="0" w:space="0" w:color="auto"/>
        <w:left w:val="none" w:sz="0" w:space="0" w:color="auto"/>
        <w:bottom w:val="none" w:sz="0" w:space="0" w:color="auto"/>
        <w:right w:val="none" w:sz="0" w:space="0" w:color="auto"/>
      </w:divBdr>
      <w:divsChild>
        <w:div w:id="943416898">
          <w:marLeft w:val="0"/>
          <w:marRight w:val="0"/>
          <w:marTop w:val="0"/>
          <w:marBottom w:val="0"/>
          <w:divBdr>
            <w:top w:val="none" w:sz="0" w:space="0" w:color="auto"/>
            <w:left w:val="none" w:sz="0" w:space="0" w:color="auto"/>
            <w:bottom w:val="none" w:sz="0" w:space="0" w:color="auto"/>
            <w:right w:val="none" w:sz="0" w:space="0" w:color="auto"/>
          </w:divBdr>
          <w:divsChild>
            <w:div w:id="943003184">
              <w:marLeft w:val="0"/>
              <w:marRight w:val="0"/>
              <w:marTop w:val="0"/>
              <w:marBottom w:val="0"/>
              <w:divBdr>
                <w:top w:val="none" w:sz="0" w:space="0" w:color="auto"/>
                <w:left w:val="none" w:sz="0" w:space="0" w:color="auto"/>
                <w:bottom w:val="none" w:sz="0" w:space="0" w:color="auto"/>
                <w:right w:val="none" w:sz="0" w:space="0" w:color="auto"/>
              </w:divBdr>
              <w:divsChild>
                <w:div w:id="1406412704">
                  <w:marLeft w:val="0"/>
                  <w:marRight w:val="0"/>
                  <w:marTop w:val="0"/>
                  <w:marBottom w:val="0"/>
                  <w:divBdr>
                    <w:top w:val="none" w:sz="0" w:space="0" w:color="auto"/>
                    <w:left w:val="none" w:sz="0" w:space="0" w:color="auto"/>
                    <w:bottom w:val="none" w:sz="0" w:space="0" w:color="auto"/>
                    <w:right w:val="none" w:sz="0" w:space="0" w:color="auto"/>
                  </w:divBdr>
                  <w:divsChild>
                    <w:div w:id="1269392473">
                      <w:marLeft w:val="0"/>
                      <w:marRight w:val="0"/>
                      <w:marTop w:val="0"/>
                      <w:marBottom w:val="0"/>
                      <w:divBdr>
                        <w:top w:val="none" w:sz="0" w:space="0" w:color="auto"/>
                        <w:left w:val="none" w:sz="0" w:space="0" w:color="auto"/>
                        <w:bottom w:val="none" w:sz="0" w:space="0" w:color="auto"/>
                        <w:right w:val="none" w:sz="0" w:space="0" w:color="auto"/>
                      </w:divBdr>
                      <w:divsChild>
                        <w:div w:id="645351998">
                          <w:marLeft w:val="0"/>
                          <w:marRight w:val="0"/>
                          <w:marTop w:val="0"/>
                          <w:marBottom w:val="0"/>
                          <w:divBdr>
                            <w:top w:val="none" w:sz="0" w:space="0" w:color="auto"/>
                            <w:left w:val="none" w:sz="0" w:space="0" w:color="auto"/>
                            <w:bottom w:val="none" w:sz="0" w:space="0" w:color="auto"/>
                            <w:right w:val="none" w:sz="0" w:space="0" w:color="auto"/>
                          </w:divBdr>
                          <w:divsChild>
                            <w:div w:id="177932466">
                              <w:marLeft w:val="0"/>
                              <w:marRight w:val="0"/>
                              <w:marTop w:val="0"/>
                              <w:marBottom w:val="0"/>
                              <w:divBdr>
                                <w:top w:val="none" w:sz="0" w:space="0" w:color="auto"/>
                                <w:left w:val="none" w:sz="0" w:space="0" w:color="auto"/>
                                <w:bottom w:val="none" w:sz="0" w:space="0" w:color="auto"/>
                                <w:right w:val="none" w:sz="0" w:space="0" w:color="auto"/>
                              </w:divBdr>
                              <w:divsChild>
                                <w:div w:id="1071536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6889016">
      <w:bodyDiv w:val="1"/>
      <w:marLeft w:val="0"/>
      <w:marRight w:val="0"/>
      <w:marTop w:val="0"/>
      <w:marBottom w:val="0"/>
      <w:divBdr>
        <w:top w:val="none" w:sz="0" w:space="0" w:color="auto"/>
        <w:left w:val="none" w:sz="0" w:space="0" w:color="auto"/>
        <w:bottom w:val="none" w:sz="0" w:space="0" w:color="auto"/>
        <w:right w:val="none" w:sz="0" w:space="0" w:color="auto"/>
      </w:divBdr>
      <w:divsChild>
        <w:div w:id="671758233">
          <w:marLeft w:val="0"/>
          <w:marRight w:val="0"/>
          <w:marTop w:val="0"/>
          <w:marBottom w:val="0"/>
          <w:divBdr>
            <w:top w:val="none" w:sz="0" w:space="0" w:color="auto"/>
            <w:left w:val="none" w:sz="0" w:space="0" w:color="auto"/>
            <w:bottom w:val="none" w:sz="0" w:space="0" w:color="auto"/>
            <w:right w:val="none" w:sz="0" w:space="0" w:color="auto"/>
          </w:divBdr>
        </w:div>
        <w:div w:id="191380156">
          <w:marLeft w:val="0"/>
          <w:marRight w:val="0"/>
          <w:marTop w:val="0"/>
          <w:marBottom w:val="0"/>
          <w:divBdr>
            <w:top w:val="none" w:sz="0" w:space="0" w:color="auto"/>
            <w:left w:val="none" w:sz="0" w:space="0" w:color="auto"/>
            <w:bottom w:val="none" w:sz="0" w:space="0" w:color="auto"/>
            <w:right w:val="none" w:sz="0" w:space="0" w:color="auto"/>
          </w:divBdr>
        </w:div>
        <w:div w:id="1509711123">
          <w:marLeft w:val="0"/>
          <w:marRight w:val="0"/>
          <w:marTop w:val="0"/>
          <w:marBottom w:val="0"/>
          <w:divBdr>
            <w:top w:val="none" w:sz="0" w:space="0" w:color="auto"/>
            <w:left w:val="none" w:sz="0" w:space="0" w:color="auto"/>
            <w:bottom w:val="none" w:sz="0" w:space="0" w:color="auto"/>
            <w:right w:val="none" w:sz="0" w:space="0" w:color="auto"/>
          </w:divBdr>
        </w:div>
        <w:div w:id="883949626">
          <w:marLeft w:val="0"/>
          <w:marRight w:val="0"/>
          <w:marTop w:val="0"/>
          <w:marBottom w:val="0"/>
          <w:divBdr>
            <w:top w:val="none" w:sz="0" w:space="0" w:color="auto"/>
            <w:left w:val="none" w:sz="0" w:space="0" w:color="auto"/>
            <w:bottom w:val="none" w:sz="0" w:space="0" w:color="auto"/>
            <w:right w:val="none" w:sz="0" w:space="0" w:color="auto"/>
          </w:divBdr>
        </w:div>
        <w:div w:id="1903250989">
          <w:marLeft w:val="0"/>
          <w:marRight w:val="0"/>
          <w:marTop w:val="0"/>
          <w:marBottom w:val="0"/>
          <w:divBdr>
            <w:top w:val="none" w:sz="0" w:space="0" w:color="auto"/>
            <w:left w:val="none" w:sz="0" w:space="0" w:color="auto"/>
            <w:bottom w:val="none" w:sz="0" w:space="0" w:color="auto"/>
            <w:right w:val="none" w:sz="0" w:space="0" w:color="auto"/>
          </w:divBdr>
          <w:divsChild>
            <w:div w:id="922185583">
              <w:marLeft w:val="0"/>
              <w:marRight w:val="0"/>
              <w:marTop w:val="0"/>
              <w:marBottom w:val="0"/>
              <w:divBdr>
                <w:top w:val="none" w:sz="0" w:space="0" w:color="auto"/>
                <w:left w:val="none" w:sz="0" w:space="0" w:color="auto"/>
                <w:bottom w:val="none" w:sz="0" w:space="0" w:color="auto"/>
                <w:right w:val="none" w:sz="0" w:space="0" w:color="auto"/>
              </w:divBdr>
            </w:div>
            <w:div w:id="403182369">
              <w:marLeft w:val="0"/>
              <w:marRight w:val="0"/>
              <w:marTop w:val="0"/>
              <w:marBottom w:val="0"/>
              <w:divBdr>
                <w:top w:val="none" w:sz="0" w:space="0" w:color="auto"/>
                <w:left w:val="none" w:sz="0" w:space="0" w:color="auto"/>
                <w:bottom w:val="none" w:sz="0" w:space="0" w:color="auto"/>
                <w:right w:val="none" w:sz="0" w:space="0" w:color="auto"/>
              </w:divBdr>
            </w:div>
            <w:div w:id="1750467334">
              <w:marLeft w:val="0"/>
              <w:marRight w:val="0"/>
              <w:marTop w:val="0"/>
              <w:marBottom w:val="0"/>
              <w:divBdr>
                <w:top w:val="none" w:sz="0" w:space="0" w:color="auto"/>
                <w:left w:val="none" w:sz="0" w:space="0" w:color="auto"/>
                <w:bottom w:val="none" w:sz="0" w:space="0" w:color="auto"/>
                <w:right w:val="none" w:sz="0" w:space="0" w:color="auto"/>
              </w:divBdr>
            </w:div>
            <w:div w:id="1966735970">
              <w:marLeft w:val="0"/>
              <w:marRight w:val="0"/>
              <w:marTop w:val="0"/>
              <w:marBottom w:val="0"/>
              <w:divBdr>
                <w:top w:val="none" w:sz="0" w:space="0" w:color="auto"/>
                <w:left w:val="none" w:sz="0" w:space="0" w:color="auto"/>
                <w:bottom w:val="none" w:sz="0" w:space="0" w:color="auto"/>
                <w:right w:val="none" w:sz="0" w:space="0" w:color="auto"/>
              </w:divBdr>
            </w:div>
            <w:div w:id="1995602735">
              <w:marLeft w:val="0"/>
              <w:marRight w:val="0"/>
              <w:marTop w:val="0"/>
              <w:marBottom w:val="0"/>
              <w:divBdr>
                <w:top w:val="none" w:sz="0" w:space="0" w:color="auto"/>
                <w:left w:val="none" w:sz="0" w:space="0" w:color="auto"/>
                <w:bottom w:val="none" w:sz="0" w:space="0" w:color="auto"/>
                <w:right w:val="none" w:sz="0" w:space="0" w:color="auto"/>
              </w:divBdr>
              <w:divsChild>
                <w:div w:id="1619680901">
                  <w:marLeft w:val="0"/>
                  <w:marRight w:val="0"/>
                  <w:marTop w:val="0"/>
                  <w:marBottom w:val="0"/>
                  <w:divBdr>
                    <w:top w:val="none" w:sz="0" w:space="0" w:color="auto"/>
                    <w:left w:val="none" w:sz="0" w:space="0" w:color="auto"/>
                    <w:bottom w:val="none" w:sz="0" w:space="0" w:color="auto"/>
                    <w:right w:val="none" w:sz="0" w:space="0" w:color="auto"/>
                  </w:divBdr>
                </w:div>
                <w:div w:id="1058475706">
                  <w:marLeft w:val="0"/>
                  <w:marRight w:val="0"/>
                  <w:marTop w:val="0"/>
                  <w:marBottom w:val="0"/>
                  <w:divBdr>
                    <w:top w:val="none" w:sz="0" w:space="0" w:color="auto"/>
                    <w:left w:val="none" w:sz="0" w:space="0" w:color="auto"/>
                    <w:bottom w:val="none" w:sz="0" w:space="0" w:color="auto"/>
                    <w:right w:val="none" w:sz="0" w:space="0" w:color="auto"/>
                  </w:divBdr>
                </w:div>
                <w:div w:id="193622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000595">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4586323">
      <w:bodyDiv w:val="1"/>
      <w:marLeft w:val="0"/>
      <w:marRight w:val="0"/>
      <w:marTop w:val="0"/>
      <w:marBottom w:val="0"/>
      <w:divBdr>
        <w:top w:val="none" w:sz="0" w:space="0" w:color="auto"/>
        <w:left w:val="none" w:sz="0" w:space="0" w:color="auto"/>
        <w:bottom w:val="none" w:sz="0" w:space="0" w:color="auto"/>
        <w:right w:val="none" w:sz="0" w:space="0" w:color="auto"/>
      </w:divBdr>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1531480">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7662314">
      <w:bodyDiv w:val="1"/>
      <w:marLeft w:val="0"/>
      <w:marRight w:val="0"/>
      <w:marTop w:val="0"/>
      <w:marBottom w:val="0"/>
      <w:divBdr>
        <w:top w:val="none" w:sz="0" w:space="0" w:color="auto"/>
        <w:left w:val="none" w:sz="0" w:space="0" w:color="auto"/>
        <w:bottom w:val="none" w:sz="0" w:space="0" w:color="auto"/>
        <w:right w:val="none" w:sz="0" w:space="0" w:color="auto"/>
      </w:divBdr>
    </w:div>
    <w:div w:id="588075327">
      <w:bodyDiv w:val="1"/>
      <w:marLeft w:val="0"/>
      <w:marRight w:val="0"/>
      <w:marTop w:val="0"/>
      <w:marBottom w:val="0"/>
      <w:divBdr>
        <w:top w:val="none" w:sz="0" w:space="0" w:color="auto"/>
        <w:left w:val="none" w:sz="0" w:space="0" w:color="auto"/>
        <w:bottom w:val="none" w:sz="0" w:space="0" w:color="auto"/>
        <w:right w:val="none" w:sz="0" w:space="0" w:color="auto"/>
      </w:divBdr>
      <w:divsChild>
        <w:div w:id="671953037">
          <w:marLeft w:val="0"/>
          <w:marRight w:val="0"/>
          <w:marTop w:val="0"/>
          <w:marBottom w:val="0"/>
          <w:divBdr>
            <w:top w:val="none" w:sz="0" w:space="0" w:color="auto"/>
            <w:left w:val="none" w:sz="0" w:space="0" w:color="auto"/>
            <w:bottom w:val="none" w:sz="0" w:space="0" w:color="auto"/>
            <w:right w:val="none" w:sz="0" w:space="0" w:color="auto"/>
          </w:divBdr>
          <w:divsChild>
            <w:div w:id="1853102049">
              <w:marLeft w:val="0"/>
              <w:marRight w:val="0"/>
              <w:marTop w:val="0"/>
              <w:marBottom w:val="0"/>
              <w:divBdr>
                <w:top w:val="none" w:sz="0" w:space="0" w:color="auto"/>
                <w:left w:val="none" w:sz="0" w:space="0" w:color="auto"/>
                <w:bottom w:val="none" w:sz="0" w:space="0" w:color="auto"/>
                <w:right w:val="none" w:sz="0" w:space="0" w:color="auto"/>
              </w:divBdr>
            </w:div>
          </w:divsChild>
        </w:div>
        <w:div w:id="353582726">
          <w:marLeft w:val="0"/>
          <w:marRight w:val="0"/>
          <w:marTop w:val="0"/>
          <w:marBottom w:val="0"/>
          <w:divBdr>
            <w:top w:val="none" w:sz="0" w:space="0" w:color="auto"/>
            <w:left w:val="none" w:sz="0" w:space="0" w:color="auto"/>
            <w:bottom w:val="none" w:sz="0" w:space="0" w:color="auto"/>
            <w:right w:val="none" w:sz="0" w:space="0" w:color="auto"/>
          </w:divBdr>
        </w:div>
        <w:div w:id="1474061085">
          <w:marLeft w:val="0"/>
          <w:marRight w:val="0"/>
          <w:marTop w:val="0"/>
          <w:marBottom w:val="0"/>
          <w:divBdr>
            <w:top w:val="none" w:sz="0" w:space="0" w:color="auto"/>
            <w:left w:val="none" w:sz="0" w:space="0" w:color="auto"/>
            <w:bottom w:val="none" w:sz="0" w:space="0" w:color="auto"/>
            <w:right w:val="none" w:sz="0" w:space="0" w:color="auto"/>
          </w:divBdr>
        </w:div>
        <w:div w:id="1657495556">
          <w:marLeft w:val="0"/>
          <w:marRight w:val="0"/>
          <w:marTop w:val="0"/>
          <w:marBottom w:val="0"/>
          <w:divBdr>
            <w:top w:val="none" w:sz="0" w:space="0" w:color="auto"/>
            <w:left w:val="none" w:sz="0" w:space="0" w:color="auto"/>
            <w:bottom w:val="none" w:sz="0" w:space="0" w:color="auto"/>
            <w:right w:val="none" w:sz="0" w:space="0" w:color="auto"/>
          </w:divBdr>
        </w:div>
      </w:divsChild>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595408380">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08900079">
      <w:bodyDiv w:val="1"/>
      <w:marLeft w:val="0"/>
      <w:marRight w:val="0"/>
      <w:marTop w:val="0"/>
      <w:marBottom w:val="0"/>
      <w:divBdr>
        <w:top w:val="none" w:sz="0" w:space="0" w:color="auto"/>
        <w:left w:val="none" w:sz="0" w:space="0" w:color="auto"/>
        <w:bottom w:val="none" w:sz="0" w:space="0" w:color="auto"/>
        <w:right w:val="none" w:sz="0" w:space="0" w:color="auto"/>
      </w:divBdr>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651639">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39191760">
      <w:bodyDiv w:val="1"/>
      <w:marLeft w:val="0"/>
      <w:marRight w:val="0"/>
      <w:marTop w:val="0"/>
      <w:marBottom w:val="0"/>
      <w:divBdr>
        <w:top w:val="none" w:sz="0" w:space="0" w:color="auto"/>
        <w:left w:val="none" w:sz="0" w:space="0" w:color="auto"/>
        <w:bottom w:val="none" w:sz="0" w:space="0" w:color="auto"/>
        <w:right w:val="none" w:sz="0" w:space="0" w:color="auto"/>
      </w:divBdr>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5358400">
      <w:bodyDiv w:val="1"/>
      <w:marLeft w:val="0"/>
      <w:marRight w:val="0"/>
      <w:marTop w:val="0"/>
      <w:marBottom w:val="0"/>
      <w:divBdr>
        <w:top w:val="none" w:sz="0" w:space="0" w:color="auto"/>
        <w:left w:val="none" w:sz="0" w:space="0" w:color="auto"/>
        <w:bottom w:val="none" w:sz="0" w:space="0" w:color="auto"/>
        <w:right w:val="none" w:sz="0" w:space="0" w:color="auto"/>
      </w:divBdr>
    </w:div>
    <w:div w:id="64586473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9624948">
      <w:bodyDiv w:val="1"/>
      <w:marLeft w:val="0"/>
      <w:marRight w:val="0"/>
      <w:marTop w:val="0"/>
      <w:marBottom w:val="0"/>
      <w:divBdr>
        <w:top w:val="none" w:sz="0" w:space="0" w:color="auto"/>
        <w:left w:val="none" w:sz="0" w:space="0" w:color="auto"/>
        <w:bottom w:val="none" w:sz="0" w:space="0" w:color="auto"/>
        <w:right w:val="none" w:sz="0" w:space="0" w:color="auto"/>
      </w:divBdr>
      <w:divsChild>
        <w:div w:id="742143414">
          <w:marLeft w:val="0"/>
          <w:marRight w:val="0"/>
          <w:marTop w:val="0"/>
          <w:marBottom w:val="0"/>
          <w:divBdr>
            <w:top w:val="none" w:sz="0" w:space="0" w:color="auto"/>
            <w:left w:val="none" w:sz="0" w:space="0" w:color="auto"/>
            <w:bottom w:val="none" w:sz="0" w:space="0" w:color="auto"/>
            <w:right w:val="none" w:sz="0" w:space="0" w:color="auto"/>
          </w:divBdr>
          <w:divsChild>
            <w:div w:id="236597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217368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6177018">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106820">
      <w:bodyDiv w:val="1"/>
      <w:marLeft w:val="0"/>
      <w:marRight w:val="0"/>
      <w:marTop w:val="0"/>
      <w:marBottom w:val="0"/>
      <w:divBdr>
        <w:top w:val="none" w:sz="0" w:space="0" w:color="auto"/>
        <w:left w:val="none" w:sz="0" w:space="0" w:color="auto"/>
        <w:bottom w:val="none" w:sz="0" w:space="0" w:color="auto"/>
        <w:right w:val="none" w:sz="0" w:space="0" w:color="auto"/>
      </w:divBdr>
      <w:divsChild>
        <w:div w:id="1351033816">
          <w:marLeft w:val="0"/>
          <w:marRight w:val="0"/>
          <w:marTop w:val="0"/>
          <w:marBottom w:val="0"/>
          <w:divBdr>
            <w:top w:val="none" w:sz="0" w:space="0" w:color="auto"/>
            <w:left w:val="none" w:sz="0" w:space="0" w:color="auto"/>
            <w:bottom w:val="none" w:sz="0" w:space="0" w:color="auto"/>
            <w:right w:val="none" w:sz="0" w:space="0" w:color="auto"/>
          </w:divBdr>
          <w:divsChild>
            <w:div w:id="1445341396">
              <w:marLeft w:val="0"/>
              <w:marRight w:val="0"/>
              <w:marTop w:val="0"/>
              <w:marBottom w:val="0"/>
              <w:divBdr>
                <w:top w:val="none" w:sz="0" w:space="0" w:color="auto"/>
                <w:left w:val="none" w:sz="0" w:space="0" w:color="auto"/>
                <w:bottom w:val="none" w:sz="0" w:space="0" w:color="auto"/>
                <w:right w:val="none" w:sz="0" w:space="0" w:color="auto"/>
              </w:divBdr>
              <w:divsChild>
                <w:div w:id="1521316047">
                  <w:marLeft w:val="0"/>
                  <w:marRight w:val="0"/>
                  <w:marTop w:val="0"/>
                  <w:marBottom w:val="0"/>
                  <w:divBdr>
                    <w:top w:val="none" w:sz="0" w:space="0" w:color="auto"/>
                    <w:left w:val="none" w:sz="0" w:space="0" w:color="auto"/>
                    <w:bottom w:val="none" w:sz="0" w:space="0" w:color="auto"/>
                    <w:right w:val="none" w:sz="0" w:space="0" w:color="auto"/>
                  </w:divBdr>
                  <w:divsChild>
                    <w:div w:id="912393986">
                      <w:marLeft w:val="0"/>
                      <w:marRight w:val="0"/>
                      <w:marTop w:val="0"/>
                      <w:marBottom w:val="0"/>
                      <w:divBdr>
                        <w:top w:val="none" w:sz="0" w:space="0" w:color="auto"/>
                        <w:left w:val="none" w:sz="0" w:space="0" w:color="auto"/>
                        <w:bottom w:val="none" w:sz="0" w:space="0" w:color="auto"/>
                        <w:right w:val="none" w:sz="0" w:space="0" w:color="auto"/>
                      </w:divBdr>
                    </w:div>
                    <w:div w:id="175512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423641">
      <w:bodyDiv w:val="1"/>
      <w:marLeft w:val="0"/>
      <w:marRight w:val="0"/>
      <w:marTop w:val="0"/>
      <w:marBottom w:val="0"/>
      <w:divBdr>
        <w:top w:val="none" w:sz="0" w:space="0" w:color="auto"/>
        <w:left w:val="none" w:sz="0" w:space="0" w:color="auto"/>
        <w:bottom w:val="none" w:sz="0" w:space="0" w:color="auto"/>
        <w:right w:val="none" w:sz="0" w:space="0" w:color="auto"/>
      </w:divBdr>
    </w:div>
    <w:div w:id="692146877">
      <w:bodyDiv w:val="1"/>
      <w:marLeft w:val="0"/>
      <w:marRight w:val="0"/>
      <w:marTop w:val="0"/>
      <w:marBottom w:val="0"/>
      <w:divBdr>
        <w:top w:val="none" w:sz="0" w:space="0" w:color="auto"/>
        <w:left w:val="none" w:sz="0" w:space="0" w:color="auto"/>
        <w:bottom w:val="none" w:sz="0" w:space="0" w:color="auto"/>
        <w:right w:val="none" w:sz="0" w:space="0" w:color="auto"/>
      </w:divBdr>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5548755">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6853681">
      <w:bodyDiv w:val="1"/>
      <w:marLeft w:val="0"/>
      <w:marRight w:val="0"/>
      <w:marTop w:val="0"/>
      <w:marBottom w:val="0"/>
      <w:divBdr>
        <w:top w:val="none" w:sz="0" w:space="0" w:color="auto"/>
        <w:left w:val="none" w:sz="0" w:space="0" w:color="auto"/>
        <w:bottom w:val="none" w:sz="0" w:space="0" w:color="auto"/>
        <w:right w:val="none" w:sz="0" w:space="0" w:color="auto"/>
      </w:divBdr>
      <w:divsChild>
        <w:div w:id="1776749927">
          <w:marLeft w:val="0"/>
          <w:marRight w:val="0"/>
          <w:marTop w:val="0"/>
          <w:marBottom w:val="0"/>
          <w:divBdr>
            <w:top w:val="none" w:sz="0" w:space="0" w:color="auto"/>
            <w:left w:val="none" w:sz="0" w:space="0" w:color="auto"/>
            <w:bottom w:val="none" w:sz="0" w:space="0" w:color="auto"/>
            <w:right w:val="none" w:sz="0" w:space="0" w:color="auto"/>
          </w:divBdr>
          <w:divsChild>
            <w:div w:id="2130274704">
              <w:marLeft w:val="0"/>
              <w:marRight w:val="0"/>
              <w:marTop w:val="0"/>
              <w:marBottom w:val="0"/>
              <w:divBdr>
                <w:top w:val="none" w:sz="0" w:space="0" w:color="auto"/>
                <w:left w:val="none" w:sz="0" w:space="0" w:color="auto"/>
                <w:bottom w:val="none" w:sz="0" w:space="0" w:color="auto"/>
                <w:right w:val="none" w:sz="0" w:space="0" w:color="auto"/>
              </w:divBdr>
            </w:div>
          </w:divsChild>
        </w:div>
        <w:div w:id="1102142464">
          <w:marLeft w:val="0"/>
          <w:marRight w:val="0"/>
          <w:marTop w:val="0"/>
          <w:marBottom w:val="0"/>
          <w:divBdr>
            <w:top w:val="none" w:sz="0" w:space="0" w:color="auto"/>
            <w:left w:val="none" w:sz="0" w:space="0" w:color="auto"/>
            <w:bottom w:val="none" w:sz="0" w:space="0" w:color="auto"/>
            <w:right w:val="none" w:sz="0" w:space="0" w:color="auto"/>
          </w:divBdr>
          <w:divsChild>
            <w:div w:id="1029337284">
              <w:marLeft w:val="0"/>
              <w:marRight w:val="0"/>
              <w:marTop w:val="0"/>
              <w:marBottom w:val="0"/>
              <w:divBdr>
                <w:top w:val="none" w:sz="0" w:space="0" w:color="auto"/>
                <w:left w:val="none" w:sz="0" w:space="0" w:color="auto"/>
                <w:bottom w:val="none" w:sz="0" w:space="0" w:color="auto"/>
                <w:right w:val="none" w:sz="0" w:space="0" w:color="auto"/>
              </w:divBdr>
            </w:div>
          </w:divsChild>
        </w:div>
        <w:div w:id="103577056">
          <w:marLeft w:val="0"/>
          <w:marRight w:val="0"/>
          <w:marTop w:val="0"/>
          <w:marBottom w:val="0"/>
          <w:divBdr>
            <w:top w:val="none" w:sz="0" w:space="0" w:color="auto"/>
            <w:left w:val="none" w:sz="0" w:space="0" w:color="auto"/>
            <w:bottom w:val="none" w:sz="0" w:space="0" w:color="auto"/>
            <w:right w:val="none" w:sz="0" w:space="0" w:color="auto"/>
          </w:divBdr>
          <w:divsChild>
            <w:div w:id="31610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6443085">
      <w:bodyDiv w:val="1"/>
      <w:marLeft w:val="0"/>
      <w:marRight w:val="0"/>
      <w:marTop w:val="0"/>
      <w:marBottom w:val="0"/>
      <w:divBdr>
        <w:top w:val="none" w:sz="0" w:space="0" w:color="auto"/>
        <w:left w:val="none" w:sz="0" w:space="0" w:color="auto"/>
        <w:bottom w:val="none" w:sz="0" w:space="0" w:color="auto"/>
        <w:right w:val="none" w:sz="0" w:space="0" w:color="auto"/>
      </w:divBdr>
      <w:divsChild>
        <w:div w:id="923756684">
          <w:marLeft w:val="0"/>
          <w:marRight w:val="0"/>
          <w:marTop w:val="0"/>
          <w:marBottom w:val="0"/>
          <w:divBdr>
            <w:top w:val="none" w:sz="0" w:space="0" w:color="auto"/>
            <w:left w:val="none" w:sz="0" w:space="0" w:color="auto"/>
            <w:bottom w:val="none" w:sz="0" w:space="0" w:color="auto"/>
            <w:right w:val="none" w:sz="0" w:space="0" w:color="auto"/>
          </w:divBdr>
        </w:div>
        <w:div w:id="2066561730">
          <w:marLeft w:val="0"/>
          <w:marRight w:val="0"/>
          <w:marTop w:val="0"/>
          <w:marBottom w:val="0"/>
          <w:divBdr>
            <w:top w:val="none" w:sz="0" w:space="0" w:color="auto"/>
            <w:left w:val="none" w:sz="0" w:space="0" w:color="auto"/>
            <w:bottom w:val="none" w:sz="0" w:space="0" w:color="auto"/>
            <w:right w:val="none" w:sz="0" w:space="0" w:color="auto"/>
          </w:divBdr>
          <w:divsChild>
            <w:div w:id="446312671">
              <w:marLeft w:val="0"/>
              <w:marRight w:val="0"/>
              <w:marTop w:val="0"/>
              <w:marBottom w:val="0"/>
              <w:divBdr>
                <w:top w:val="none" w:sz="0" w:space="0" w:color="auto"/>
                <w:left w:val="none" w:sz="0" w:space="0" w:color="auto"/>
                <w:bottom w:val="none" w:sz="0" w:space="0" w:color="auto"/>
                <w:right w:val="none" w:sz="0" w:space="0" w:color="auto"/>
              </w:divBdr>
              <w:divsChild>
                <w:div w:id="77610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2458287">
      <w:bodyDiv w:val="1"/>
      <w:marLeft w:val="0"/>
      <w:marRight w:val="0"/>
      <w:marTop w:val="0"/>
      <w:marBottom w:val="0"/>
      <w:divBdr>
        <w:top w:val="none" w:sz="0" w:space="0" w:color="auto"/>
        <w:left w:val="none" w:sz="0" w:space="0" w:color="auto"/>
        <w:bottom w:val="none" w:sz="0" w:space="0" w:color="auto"/>
        <w:right w:val="none" w:sz="0" w:space="0" w:color="auto"/>
      </w:divBdr>
    </w:div>
    <w:div w:id="76626872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1342543">
      <w:bodyDiv w:val="1"/>
      <w:marLeft w:val="0"/>
      <w:marRight w:val="0"/>
      <w:marTop w:val="0"/>
      <w:marBottom w:val="0"/>
      <w:divBdr>
        <w:top w:val="none" w:sz="0" w:space="0" w:color="auto"/>
        <w:left w:val="none" w:sz="0" w:space="0" w:color="auto"/>
        <w:bottom w:val="none" w:sz="0" w:space="0" w:color="auto"/>
        <w:right w:val="none" w:sz="0" w:space="0" w:color="auto"/>
      </w:divBdr>
    </w:div>
    <w:div w:id="782581497">
      <w:bodyDiv w:val="1"/>
      <w:marLeft w:val="0"/>
      <w:marRight w:val="0"/>
      <w:marTop w:val="0"/>
      <w:marBottom w:val="0"/>
      <w:divBdr>
        <w:top w:val="none" w:sz="0" w:space="0" w:color="auto"/>
        <w:left w:val="none" w:sz="0" w:space="0" w:color="auto"/>
        <w:bottom w:val="none" w:sz="0" w:space="0" w:color="auto"/>
        <w:right w:val="none" w:sz="0" w:space="0" w:color="auto"/>
      </w:divBdr>
      <w:divsChild>
        <w:div w:id="374239211">
          <w:marLeft w:val="0"/>
          <w:marRight w:val="0"/>
          <w:marTop w:val="0"/>
          <w:marBottom w:val="0"/>
          <w:divBdr>
            <w:top w:val="none" w:sz="0" w:space="0" w:color="auto"/>
            <w:left w:val="none" w:sz="0" w:space="0" w:color="auto"/>
            <w:bottom w:val="none" w:sz="0" w:space="0" w:color="auto"/>
            <w:right w:val="none" w:sz="0" w:space="0" w:color="auto"/>
          </w:divBdr>
          <w:divsChild>
            <w:div w:id="1520704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06446">
      <w:bodyDiv w:val="1"/>
      <w:marLeft w:val="0"/>
      <w:marRight w:val="0"/>
      <w:marTop w:val="0"/>
      <w:marBottom w:val="0"/>
      <w:divBdr>
        <w:top w:val="none" w:sz="0" w:space="0" w:color="auto"/>
        <w:left w:val="none" w:sz="0" w:space="0" w:color="auto"/>
        <w:bottom w:val="none" w:sz="0" w:space="0" w:color="auto"/>
        <w:right w:val="none" w:sz="0" w:space="0" w:color="auto"/>
      </w:divBdr>
      <w:divsChild>
        <w:div w:id="1534415082">
          <w:marLeft w:val="0"/>
          <w:marRight w:val="0"/>
          <w:marTop w:val="0"/>
          <w:marBottom w:val="0"/>
          <w:divBdr>
            <w:top w:val="none" w:sz="0" w:space="0" w:color="auto"/>
            <w:left w:val="none" w:sz="0" w:space="0" w:color="auto"/>
            <w:bottom w:val="none" w:sz="0" w:space="0" w:color="auto"/>
            <w:right w:val="none" w:sz="0" w:space="0" w:color="auto"/>
          </w:divBdr>
          <w:divsChild>
            <w:div w:id="1435858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798690659">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400540">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19151739">
      <w:bodyDiv w:val="1"/>
      <w:marLeft w:val="0"/>
      <w:marRight w:val="0"/>
      <w:marTop w:val="0"/>
      <w:marBottom w:val="0"/>
      <w:divBdr>
        <w:top w:val="none" w:sz="0" w:space="0" w:color="auto"/>
        <w:left w:val="none" w:sz="0" w:space="0" w:color="auto"/>
        <w:bottom w:val="none" w:sz="0" w:space="0" w:color="auto"/>
        <w:right w:val="none" w:sz="0" w:space="0" w:color="auto"/>
      </w:divBdr>
      <w:divsChild>
        <w:div w:id="1943217996">
          <w:marLeft w:val="0"/>
          <w:marRight w:val="0"/>
          <w:marTop w:val="0"/>
          <w:marBottom w:val="0"/>
          <w:divBdr>
            <w:top w:val="none" w:sz="0" w:space="0" w:color="auto"/>
            <w:left w:val="none" w:sz="0" w:space="0" w:color="auto"/>
            <w:bottom w:val="none" w:sz="0" w:space="0" w:color="auto"/>
            <w:right w:val="none" w:sz="0" w:space="0" w:color="auto"/>
          </w:divBdr>
        </w:div>
      </w:divsChild>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38352811">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59125021">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2328084">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68301660">
      <w:bodyDiv w:val="1"/>
      <w:marLeft w:val="0"/>
      <w:marRight w:val="0"/>
      <w:marTop w:val="0"/>
      <w:marBottom w:val="0"/>
      <w:divBdr>
        <w:top w:val="none" w:sz="0" w:space="0" w:color="auto"/>
        <w:left w:val="none" w:sz="0" w:space="0" w:color="auto"/>
        <w:bottom w:val="none" w:sz="0" w:space="0" w:color="auto"/>
        <w:right w:val="none" w:sz="0" w:space="0" w:color="auto"/>
      </w:divBdr>
    </w:div>
    <w:div w:id="871381488">
      <w:bodyDiv w:val="1"/>
      <w:marLeft w:val="0"/>
      <w:marRight w:val="0"/>
      <w:marTop w:val="0"/>
      <w:marBottom w:val="0"/>
      <w:divBdr>
        <w:top w:val="none" w:sz="0" w:space="0" w:color="auto"/>
        <w:left w:val="none" w:sz="0" w:space="0" w:color="auto"/>
        <w:bottom w:val="none" w:sz="0" w:space="0" w:color="auto"/>
        <w:right w:val="none" w:sz="0" w:space="0" w:color="auto"/>
      </w:divBdr>
      <w:divsChild>
        <w:div w:id="1317756295">
          <w:marLeft w:val="0"/>
          <w:marRight w:val="0"/>
          <w:marTop w:val="0"/>
          <w:marBottom w:val="0"/>
          <w:divBdr>
            <w:top w:val="none" w:sz="0" w:space="0" w:color="auto"/>
            <w:left w:val="none" w:sz="0" w:space="0" w:color="auto"/>
            <w:bottom w:val="none" w:sz="0" w:space="0" w:color="auto"/>
            <w:right w:val="none" w:sz="0" w:space="0" w:color="auto"/>
          </w:divBdr>
        </w:div>
      </w:divsChild>
    </w:div>
    <w:div w:id="873928809">
      <w:bodyDiv w:val="1"/>
      <w:marLeft w:val="0"/>
      <w:marRight w:val="0"/>
      <w:marTop w:val="0"/>
      <w:marBottom w:val="0"/>
      <w:divBdr>
        <w:top w:val="none" w:sz="0" w:space="0" w:color="auto"/>
        <w:left w:val="none" w:sz="0" w:space="0" w:color="auto"/>
        <w:bottom w:val="none" w:sz="0" w:space="0" w:color="auto"/>
        <w:right w:val="none" w:sz="0" w:space="0" w:color="auto"/>
      </w:divBdr>
      <w:divsChild>
        <w:div w:id="853955985">
          <w:marLeft w:val="0"/>
          <w:marRight w:val="0"/>
          <w:marTop w:val="0"/>
          <w:marBottom w:val="0"/>
          <w:divBdr>
            <w:top w:val="none" w:sz="0" w:space="0" w:color="auto"/>
            <w:left w:val="none" w:sz="0" w:space="0" w:color="auto"/>
            <w:bottom w:val="none" w:sz="0" w:space="0" w:color="auto"/>
            <w:right w:val="none" w:sz="0" w:space="0" w:color="auto"/>
          </w:divBdr>
        </w:div>
        <w:div w:id="877158582">
          <w:marLeft w:val="0"/>
          <w:marRight w:val="0"/>
          <w:marTop w:val="0"/>
          <w:marBottom w:val="0"/>
          <w:divBdr>
            <w:top w:val="none" w:sz="0" w:space="0" w:color="auto"/>
            <w:left w:val="none" w:sz="0" w:space="0" w:color="auto"/>
            <w:bottom w:val="none" w:sz="0" w:space="0" w:color="auto"/>
            <w:right w:val="none" w:sz="0" w:space="0" w:color="auto"/>
          </w:divBdr>
        </w:div>
        <w:div w:id="1513834452">
          <w:marLeft w:val="0"/>
          <w:marRight w:val="0"/>
          <w:marTop w:val="0"/>
          <w:marBottom w:val="0"/>
          <w:divBdr>
            <w:top w:val="none" w:sz="0" w:space="0" w:color="auto"/>
            <w:left w:val="none" w:sz="0" w:space="0" w:color="auto"/>
            <w:bottom w:val="none" w:sz="0" w:space="0" w:color="auto"/>
            <w:right w:val="none" w:sz="0" w:space="0" w:color="auto"/>
          </w:divBdr>
        </w:div>
        <w:div w:id="987511773">
          <w:marLeft w:val="0"/>
          <w:marRight w:val="0"/>
          <w:marTop w:val="0"/>
          <w:marBottom w:val="0"/>
          <w:divBdr>
            <w:top w:val="none" w:sz="0" w:space="0" w:color="auto"/>
            <w:left w:val="none" w:sz="0" w:space="0" w:color="auto"/>
            <w:bottom w:val="none" w:sz="0" w:space="0" w:color="auto"/>
            <w:right w:val="none" w:sz="0" w:space="0" w:color="auto"/>
          </w:divBdr>
        </w:div>
        <w:div w:id="1095707048">
          <w:marLeft w:val="0"/>
          <w:marRight w:val="0"/>
          <w:marTop w:val="0"/>
          <w:marBottom w:val="0"/>
          <w:divBdr>
            <w:top w:val="none" w:sz="0" w:space="0" w:color="auto"/>
            <w:left w:val="none" w:sz="0" w:space="0" w:color="auto"/>
            <w:bottom w:val="none" w:sz="0" w:space="0" w:color="auto"/>
            <w:right w:val="none" w:sz="0" w:space="0" w:color="auto"/>
          </w:divBdr>
          <w:divsChild>
            <w:div w:id="360741130">
              <w:marLeft w:val="0"/>
              <w:marRight w:val="0"/>
              <w:marTop w:val="0"/>
              <w:marBottom w:val="0"/>
              <w:divBdr>
                <w:top w:val="none" w:sz="0" w:space="0" w:color="auto"/>
                <w:left w:val="none" w:sz="0" w:space="0" w:color="auto"/>
                <w:bottom w:val="none" w:sz="0" w:space="0" w:color="auto"/>
                <w:right w:val="none" w:sz="0" w:space="0" w:color="auto"/>
              </w:divBdr>
            </w:div>
            <w:div w:id="639846849">
              <w:marLeft w:val="0"/>
              <w:marRight w:val="0"/>
              <w:marTop w:val="0"/>
              <w:marBottom w:val="0"/>
              <w:divBdr>
                <w:top w:val="none" w:sz="0" w:space="0" w:color="auto"/>
                <w:left w:val="none" w:sz="0" w:space="0" w:color="auto"/>
                <w:bottom w:val="none" w:sz="0" w:space="0" w:color="auto"/>
                <w:right w:val="none" w:sz="0" w:space="0" w:color="auto"/>
              </w:divBdr>
            </w:div>
            <w:div w:id="1641883789">
              <w:marLeft w:val="0"/>
              <w:marRight w:val="0"/>
              <w:marTop w:val="0"/>
              <w:marBottom w:val="0"/>
              <w:divBdr>
                <w:top w:val="none" w:sz="0" w:space="0" w:color="auto"/>
                <w:left w:val="none" w:sz="0" w:space="0" w:color="auto"/>
                <w:bottom w:val="none" w:sz="0" w:space="0" w:color="auto"/>
                <w:right w:val="none" w:sz="0" w:space="0" w:color="auto"/>
              </w:divBdr>
              <w:divsChild>
                <w:div w:id="1217549567">
                  <w:marLeft w:val="0"/>
                  <w:marRight w:val="0"/>
                  <w:marTop w:val="0"/>
                  <w:marBottom w:val="0"/>
                  <w:divBdr>
                    <w:top w:val="none" w:sz="0" w:space="0" w:color="auto"/>
                    <w:left w:val="none" w:sz="0" w:space="0" w:color="auto"/>
                    <w:bottom w:val="none" w:sz="0" w:space="0" w:color="auto"/>
                    <w:right w:val="none" w:sz="0" w:space="0" w:color="auto"/>
                  </w:divBdr>
                </w:div>
                <w:div w:id="141139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78202244">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06002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5914323">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031532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2202715">
      <w:bodyDiv w:val="1"/>
      <w:marLeft w:val="0"/>
      <w:marRight w:val="0"/>
      <w:marTop w:val="0"/>
      <w:marBottom w:val="0"/>
      <w:divBdr>
        <w:top w:val="none" w:sz="0" w:space="0" w:color="auto"/>
        <w:left w:val="none" w:sz="0" w:space="0" w:color="auto"/>
        <w:bottom w:val="none" w:sz="0" w:space="0" w:color="auto"/>
        <w:right w:val="none" w:sz="0" w:space="0" w:color="auto"/>
      </w:divBdr>
      <w:divsChild>
        <w:div w:id="1145506858">
          <w:marLeft w:val="0"/>
          <w:marRight w:val="0"/>
          <w:marTop w:val="0"/>
          <w:marBottom w:val="0"/>
          <w:divBdr>
            <w:top w:val="none" w:sz="0" w:space="0" w:color="auto"/>
            <w:left w:val="none" w:sz="0" w:space="0" w:color="auto"/>
            <w:bottom w:val="none" w:sz="0" w:space="0" w:color="auto"/>
            <w:right w:val="none" w:sz="0" w:space="0" w:color="auto"/>
          </w:divBdr>
        </w:div>
      </w:divsChild>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16136140">
      <w:bodyDiv w:val="1"/>
      <w:marLeft w:val="0"/>
      <w:marRight w:val="0"/>
      <w:marTop w:val="0"/>
      <w:marBottom w:val="0"/>
      <w:divBdr>
        <w:top w:val="none" w:sz="0" w:space="0" w:color="auto"/>
        <w:left w:val="none" w:sz="0" w:space="0" w:color="auto"/>
        <w:bottom w:val="none" w:sz="0" w:space="0" w:color="auto"/>
        <w:right w:val="none" w:sz="0" w:space="0" w:color="auto"/>
      </w:divBdr>
      <w:divsChild>
        <w:div w:id="393553727">
          <w:marLeft w:val="0"/>
          <w:marRight w:val="0"/>
          <w:marTop w:val="0"/>
          <w:marBottom w:val="0"/>
          <w:divBdr>
            <w:top w:val="none" w:sz="0" w:space="0" w:color="auto"/>
            <w:left w:val="none" w:sz="0" w:space="0" w:color="auto"/>
            <w:bottom w:val="none" w:sz="0" w:space="0" w:color="auto"/>
            <w:right w:val="none" w:sz="0" w:space="0" w:color="auto"/>
          </w:divBdr>
        </w:div>
      </w:divsChild>
    </w:div>
    <w:div w:id="921794332">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1667397">
      <w:bodyDiv w:val="1"/>
      <w:marLeft w:val="0"/>
      <w:marRight w:val="0"/>
      <w:marTop w:val="0"/>
      <w:marBottom w:val="0"/>
      <w:divBdr>
        <w:top w:val="none" w:sz="0" w:space="0" w:color="auto"/>
        <w:left w:val="none" w:sz="0" w:space="0" w:color="auto"/>
        <w:bottom w:val="none" w:sz="0" w:space="0" w:color="auto"/>
        <w:right w:val="none" w:sz="0" w:space="0" w:color="auto"/>
      </w:divBdr>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2565999">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0113187">
      <w:bodyDiv w:val="1"/>
      <w:marLeft w:val="0"/>
      <w:marRight w:val="0"/>
      <w:marTop w:val="0"/>
      <w:marBottom w:val="0"/>
      <w:divBdr>
        <w:top w:val="none" w:sz="0" w:space="0" w:color="auto"/>
        <w:left w:val="none" w:sz="0" w:space="0" w:color="auto"/>
        <w:bottom w:val="none" w:sz="0" w:space="0" w:color="auto"/>
        <w:right w:val="none" w:sz="0" w:space="0" w:color="auto"/>
      </w:divBdr>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69016514">
      <w:bodyDiv w:val="1"/>
      <w:marLeft w:val="0"/>
      <w:marRight w:val="0"/>
      <w:marTop w:val="0"/>
      <w:marBottom w:val="0"/>
      <w:divBdr>
        <w:top w:val="none" w:sz="0" w:space="0" w:color="auto"/>
        <w:left w:val="none" w:sz="0" w:space="0" w:color="auto"/>
        <w:bottom w:val="none" w:sz="0" w:space="0" w:color="auto"/>
        <w:right w:val="none" w:sz="0" w:space="0" w:color="auto"/>
      </w:divBdr>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1851697">
      <w:bodyDiv w:val="1"/>
      <w:marLeft w:val="0"/>
      <w:marRight w:val="0"/>
      <w:marTop w:val="0"/>
      <w:marBottom w:val="0"/>
      <w:divBdr>
        <w:top w:val="none" w:sz="0" w:space="0" w:color="auto"/>
        <w:left w:val="none" w:sz="0" w:space="0" w:color="auto"/>
        <w:bottom w:val="none" w:sz="0" w:space="0" w:color="auto"/>
        <w:right w:val="none" w:sz="0" w:space="0" w:color="auto"/>
      </w:divBdr>
    </w:div>
    <w:div w:id="1003052560">
      <w:bodyDiv w:val="1"/>
      <w:marLeft w:val="0"/>
      <w:marRight w:val="0"/>
      <w:marTop w:val="0"/>
      <w:marBottom w:val="0"/>
      <w:divBdr>
        <w:top w:val="none" w:sz="0" w:space="0" w:color="auto"/>
        <w:left w:val="none" w:sz="0" w:space="0" w:color="auto"/>
        <w:bottom w:val="none" w:sz="0" w:space="0" w:color="auto"/>
        <w:right w:val="none" w:sz="0" w:space="0" w:color="auto"/>
      </w:divBdr>
    </w:div>
    <w:div w:id="1005859288">
      <w:bodyDiv w:val="1"/>
      <w:marLeft w:val="0"/>
      <w:marRight w:val="0"/>
      <w:marTop w:val="0"/>
      <w:marBottom w:val="0"/>
      <w:divBdr>
        <w:top w:val="none" w:sz="0" w:space="0" w:color="auto"/>
        <w:left w:val="none" w:sz="0" w:space="0" w:color="auto"/>
        <w:bottom w:val="none" w:sz="0" w:space="0" w:color="auto"/>
        <w:right w:val="none" w:sz="0" w:space="0" w:color="auto"/>
      </w:divBdr>
      <w:divsChild>
        <w:div w:id="622080438">
          <w:marLeft w:val="0"/>
          <w:marRight w:val="0"/>
          <w:marTop w:val="0"/>
          <w:marBottom w:val="0"/>
          <w:divBdr>
            <w:top w:val="none" w:sz="0" w:space="0" w:color="auto"/>
            <w:left w:val="none" w:sz="0" w:space="0" w:color="auto"/>
            <w:bottom w:val="none" w:sz="0" w:space="0" w:color="auto"/>
            <w:right w:val="none" w:sz="0" w:space="0" w:color="auto"/>
          </w:divBdr>
          <w:divsChild>
            <w:div w:id="2080904911">
              <w:marLeft w:val="0"/>
              <w:marRight w:val="0"/>
              <w:marTop w:val="0"/>
              <w:marBottom w:val="0"/>
              <w:divBdr>
                <w:top w:val="none" w:sz="0" w:space="0" w:color="auto"/>
                <w:left w:val="none" w:sz="0" w:space="0" w:color="auto"/>
                <w:bottom w:val="none" w:sz="0" w:space="0" w:color="auto"/>
                <w:right w:val="none" w:sz="0" w:space="0" w:color="auto"/>
              </w:divBdr>
            </w:div>
          </w:divsChild>
        </w:div>
        <w:div w:id="514346944">
          <w:marLeft w:val="0"/>
          <w:marRight w:val="0"/>
          <w:marTop w:val="0"/>
          <w:marBottom w:val="0"/>
          <w:divBdr>
            <w:top w:val="single" w:sz="4" w:space="1" w:color="000000"/>
            <w:left w:val="single" w:sz="4" w:space="4" w:color="000000"/>
            <w:bottom w:val="single" w:sz="4" w:space="1" w:color="000000"/>
            <w:right w:val="single" w:sz="4" w:space="4" w:color="000000"/>
          </w:divBdr>
        </w:div>
        <w:div w:id="670371678">
          <w:marLeft w:val="0"/>
          <w:marRight w:val="0"/>
          <w:marTop w:val="0"/>
          <w:marBottom w:val="0"/>
          <w:divBdr>
            <w:top w:val="single" w:sz="4" w:space="1" w:color="000000"/>
            <w:left w:val="single" w:sz="4" w:space="4" w:color="000000"/>
            <w:bottom w:val="single" w:sz="4" w:space="1" w:color="000000"/>
            <w:right w:val="single" w:sz="4" w:space="4" w:color="000000"/>
          </w:divBdr>
        </w:div>
        <w:div w:id="544954201">
          <w:marLeft w:val="0"/>
          <w:marRight w:val="0"/>
          <w:marTop w:val="0"/>
          <w:marBottom w:val="0"/>
          <w:divBdr>
            <w:top w:val="none" w:sz="0" w:space="0" w:color="auto"/>
            <w:left w:val="none" w:sz="0" w:space="0" w:color="auto"/>
            <w:bottom w:val="none" w:sz="0" w:space="0" w:color="auto"/>
            <w:right w:val="none" w:sz="0" w:space="0" w:color="auto"/>
          </w:divBdr>
        </w:div>
        <w:div w:id="20011810">
          <w:marLeft w:val="0"/>
          <w:marRight w:val="0"/>
          <w:marTop w:val="0"/>
          <w:marBottom w:val="0"/>
          <w:divBdr>
            <w:top w:val="none" w:sz="0" w:space="0" w:color="auto"/>
            <w:left w:val="none" w:sz="0" w:space="0" w:color="auto"/>
            <w:bottom w:val="none" w:sz="0" w:space="0" w:color="auto"/>
            <w:right w:val="none" w:sz="0" w:space="0" w:color="auto"/>
          </w:divBdr>
        </w:div>
      </w:divsChild>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09874352">
      <w:bodyDiv w:val="1"/>
      <w:marLeft w:val="0"/>
      <w:marRight w:val="0"/>
      <w:marTop w:val="0"/>
      <w:marBottom w:val="0"/>
      <w:divBdr>
        <w:top w:val="none" w:sz="0" w:space="0" w:color="auto"/>
        <w:left w:val="none" w:sz="0" w:space="0" w:color="auto"/>
        <w:bottom w:val="none" w:sz="0" w:space="0" w:color="auto"/>
        <w:right w:val="none" w:sz="0" w:space="0" w:color="auto"/>
      </w:divBdr>
    </w:div>
    <w:div w:id="1012295283">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5427861">
      <w:bodyDiv w:val="1"/>
      <w:marLeft w:val="0"/>
      <w:marRight w:val="0"/>
      <w:marTop w:val="0"/>
      <w:marBottom w:val="0"/>
      <w:divBdr>
        <w:top w:val="none" w:sz="0" w:space="0" w:color="auto"/>
        <w:left w:val="none" w:sz="0" w:space="0" w:color="auto"/>
        <w:bottom w:val="none" w:sz="0" w:space="0" w:color="auto"/>
        <w:right w:val="none" w:sz="0" w:space="0" w:color="auto"/>
      </w:divBdr>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0817290">
      <w:bodyDiv w:val="1"/>
      <w:marLeft w:val="0"/>
      <w:marRight w:val="0"/>
      <w:marTop w:val="0"/>
      <w:marBottom w:val="0"/>
      <w:divBdr>
        <w:top w:val="none" w:sz="0" w:space="0" w:color="auto"/>
        <w:left w:val="none" w:sz="0" w:space="0" w:color="auto"/>
        <w:bottom w:val="none" w:sz="0" w:space="0" w:color="auto"/>
        <w:right w:val="none" w:sz="0" w:space="0" w:color="auto"/>
      </w:divBdr>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2829346">
      <w:bodyDiv w:val="1"/>
      <w:marLeft w:val="0"/>
      <w:marRight w:val="0"/>
      <w:marTop w:val="0"/>
      <w:marBottom w:val="0"/>
      <w:divBdr>
        <w:top w:val="none" w:sz="0" w:space="0" w:color="auto"/>
        <w:left w:val="none" w:sz="0" w:space="0" w:color="auto"/>
        <w:bottom w:val="none" w:sz="0" w:space="0" w:color="auto"/>
        <w:right w:val="none" w:sz="0" w:space="0" w:color="auto"/>
      </w:divBdr>
      <w:divsChild>
        <w:div w:id="1691569182">
          <w:marLeft w:val="0"/>
          <w:marRight w:val="0"/>
          <w:marTop w:val="0"/>
          <w:marBottom w:val="0"/>
          <w:divBdr>
            <w:top w:val="none" w:sz="0" w:space="0" w:color="auto"/>
            <w:left w:val="none" w:sz="0" w:space="0" w:color="auto"/>
            <w:bottom w:val="none" w:sz="0" w:space="0" w:color="auto"/>
            <w:right w:val="none" w:sz="0" w:space="0" w:color="auto"/>
          </w:divBdr>
        </w:div>
      </w:divsChild>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29331452">
      <w:bodyDiv w:val="1"/>
      <w:marLeft w:val="0"/>
      <w:marRight w:val="0"/>
      <w:marTop w:val="0"/>
      <w:marBottom w:val="0"/>
      <w:divBdr>
        <w:top w:val="none" w:sz="0" w:space="0" w:color="auto"/>
        <w:left w:val="none" w:sz="0" w:space="0" w:color="auto"/>
        <w:bottom w:val="none" w:sz="0" w:space="0" w:color="auto"/>
        <w:right w:val="none" w:sz="0" w:space="0" w:color="auto"/>
      </w:divBdr>
    </w:div>
    <w:div w:id="1029338636">
      <w:bodyDiv w:val="1"/>
      <w:marLeft w:val="0"/>
      <w:marRight w:val="0"/>
      <w:marTop w:val="0"/>
      <w:marBottom w:val="0"/>
      <w:divBdr>
        <w:top w:val="none" w:sz="0" w:space="0" w:color="auto"/>
        <w:left w:val="none" w:sz="0" w:space="0" w:color="auto"/>
        <w:bottom w:val="none" w:sz="0" w:space="0" w:color="auto"/>
        <w:right w:val="none" w:sz="0" w:space="0" w:color="auto"/>
      </w:divBdr>
    </w:div>
    <w:div w:id="1030029980">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36586471">
      <w:bodyDiv w:val="1"/>
      <w:marLeft w:val="0"/>
      <w:marRight w:val="0"/>
      <w:marTop w:val="0"/>
      <w:marBottom w:val="0"/>
      <w:divBdr>
        <w:top w:val="none" w:sz="0" w:space="0" w:color="auto"/>
        <w:left w:val="none" w:sz="0" w:space="0" w:color="auto"/>
        <w:bottom w:val="none" w:sz="0" w:space="0" w:color="auto"/>
        <w:right w:val="none" w:sz="0" w:space="0" w:color="auto"/>
      </w:divBdr>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40969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49381088">
      <w:bodyDiv w:val="1"/>
      <w:marLeft w:val="0"/>
      <w:marRight w:val="0"/>
      <w:marTop w:val="0"/>
      <w:marBottom w:val="0"/>
      <w:divBdr>
        <w:top w:val="none" w:sz="0" w:space="0" w:color="auto"/>
        <w:left w:val="none" w:sz="0" w:space="0" w:color="auto"/>
        <w:bottom w:val="none" w:sz="0" w:space="0" w:color="auto"/>
        <w:right w:val="none" w:sz="0" w:space="0" w:color="auto"/>
      </w:divBdr>
    </w:div>
    <w:div w:id="1050033890">
      <w:bodyDiv w:val="1"/>
      <w:marLeft w:val="0"/>
      <w:marRight w:val="0"/>
      <w:marTop w:val="0"/>
      <w:marBottom w:val="0"/>
      <w:divBdr>
        <w:top w:val="none" w:sz="0" w:space="0" w:color="auto"/>
        <w:left w:val="none" w:sz="0" w:space="0" w:color="auto"/>
        <w:bottom w:val="none" w:sz="0" w:space="0" w:color="auto"/>
        <w:right w:val="none" w:sz="0" w:space="0" w:color="auto"/>
      </w:divBdr>
      <w:divsChild>
        <w:div w:id="983044636">
          <w:marLeft w:val="0"/>
          <w:marRight w:val="0"/>
          <w:marTop w:val="0"/>
          <w:marBottom w:val="0"/>
          <w:divBdr>
            <w:top w:val="dotted" w:sz="2" w:space="6" w:color="FFFFFF"/>
            <w:left w:val="dotted" w:sz="4" w:space="17" w:color="FFFFFF"/>
            <w:bottom w:val="dotted" w:sz="4" w:space="1" w:color="FFFFFF"/>
            <w:right w:val="dotted" w:sz="4" w:space="8" w:color="FFFFFF"/>
          </w:divBdr>
          <w:divsChild>
            <w:div w:id="123743817">
              <w:marLeft w:val="0"/>
              <w:marRight w:val="0"/>
              <w:marTop w:val="0"/>
              <w:marBottom w:val="0"/>
              <w:divBdr>
                <w:top w:val="none" w:sz="0" w:space="0" w:color="auto"/>
                <w:left w:val="none" w:sz="0" w:space="0" w:color="auto"/>
                <w:bottom w:val="none" w:sz="0" w:space="0" w:color="auto"/>
                <w:right w:val="none" w:sz="0" w:space="0" w:color="auto"/>
              </w:divBdr>
            </w:div>
            <w:div w:id="1069308749">
              <w:marLeft w:val="0"/>
              <w:marRight w:val="0"/>
              <w:marTop w:val="0"/>
              <w:marBottom w:val="0"/>
              <w:divBdr>
                <w:top w:val="none" w:sz="0" w:space="0" w:color="auto"/>
                <w:left w:val="none" w:sz="0" w:space="0" w:color="auto"/>
                <w:bottom w:val="none" w:sz="0" w:space="0" w:color="auto"/>
                <w:right w:val="none" w:sz="0" w:space="0" w:color="auto"/>
              </w:divBdr>
            </w:div>
            <w:div w:id="1035734328">
              <w:marLeft w:val="0"/>
              <w:marRight w:val="0"/>
              <w:marTop w:val="0"/>
              <w:marBottom w:val="0"/>
              <w:divBdr>
                <w:top w:val="none" w:sz="0" w:space="0" w:color="auto"/>
                <w:left w:val="none" w:sz="0" w:space="0" w:color="auto"/>
                <w:bottom w:val="none" w:sz="0" w:space="0" w:color="auto"/>
                <w:right w:val="none" w:sz="0" w:space="0" w:color="auto"/>
              </w:divBdr>
            </w:div>
            <w:div w:id="859003479">
              <w:marLeft w:val="0"/>
              <w:marRight w:val="0"/>
              <w:marTop w:val="0"/>
              <w:marBottom w:val="0"/>
              <w:divBdr>
                <w:top w:val="none" w:sz="0" w:space="0" w:color="auto"/>
                <w:left w:val="none" w:sz="0" w:space="0" w:color="auto"/>
                <w:bottom w:val="none" w:sz="0" w:space="0" w:color="auto"/>
                <w:right w:val="none" w:sz="0" w:space="0" w:color="auto"/>
              </w:divBdr>
            </w:div>
            <w:div w:id="1725715390">
              <w:marLeft w:val="0"/>
              <w:marRight w:val="0"/>
              <w:marTop w:val="0"/>
              <w:marBottom w:val="0"/>
              <w:divBdr>
                <w:top w:val="none" w:sz="0" w:space="0" w:color="auto"/>
                <w:left w:val="none" w:sz="0" w:space="0" w:color="auto"/>
                <w:bottom w:val="none" w:sz="0" w:space="0" w:color="auto"/>
                <w:right w:val="none" w:sz="0" w:space="0" w:color="auto"/>
              </w:divBdr>
            </w:div>
            <w:div w:id="846334471">
              <w:marLeft w:val="0"/>
              <w:marRight w:val="0"/>
              <w:marTop w:val="0"/>
              <w:marBottom w:val="0"/>
              <w:divBdr>
                <w:top w:val="none" w:sz="0" w:space="0" w:color="auto"/>
                <w:left w:val="none" w:sz="0" w:space="0" w:color="auto"/>
                <w:bottom w:val="none" w:sz="0" w:space="0" w:color="auto"/>
                <w:right w:val="none" w:sz="0" w:space="0" w:color="auto"/>
              </w:divBdr>
            </w:div>
            <w:div w:id="1119911759">
              <w:marLeft w:val="0"/>
              <w:marRight w:val="0"/>
              <w:marTop w:val="0"/>
              <w:marBottom w:val="0"/>
              <w:divBdr>
                <w:top w:val="none" w:sz="0" w:space="0" w:color="auto"/>
                <w:left w:val="none" w:sz="0" w:space="0" w:color="auto"/>
                <w:bottom w:val="none" w:sz="0" w:space="0" w:color="auto"/>
                <w:right w:val="none" w:sz="0" w:space="0" w:color="auto"/>
              </w:divBdr>
            </w:div>
            <w:div w:id="534194142">
              <w:marLeft w:val="0"/>
              <w:marRight w:val="0"/>
              <w:marTop w:val="0"/>
              <w:marBottom w:val="0"/>
              <w:divBdr>
                <w:top w:val="none" w:sz="0" w:space="0" w:color="auto"/>
                <w:left w:val="none" w:sz="0" w:space="0" w:color="auto"/>
                <w:bottom w:val="none" w:sz="0" w:space="0" w:color="auto"/>
                <w:right w:val="none" w:sz="0" w:space="0" w:color="auto"/>
              </w:divBdr>
            </w:div>
            <w:div w:id="77137216">
              <w:marLeft w:val="0"/>
              <w:marRight w:val="0"/>
              <w:marTop w:val="0"/>
              <w:marBottom w:val="0"/>
              <w:divBdr>
                <w:top w:val="none" w:sz="0" w:space="0" w:color="auto"/>
                <w:left w:val="none" w:sz="0" w:space="0" w:color="auto"/>
                <w:bottom w:val="none" w:sz="0" w:space="0" w:color="auto"/>
                <w:right w:val="none" w:sz="0" w:space="0" w:color="auto"/>
              </w:divBdr>
            </w:div>
            <w:div w:id="2109420274">
              <w:marLeft w:val="0"/>
              <w:marRight w:val="0"/>
              <w:marTop w:val="0"/>
              <w:marBottom w:val="0"/>
              <w:divBdr>
                <w:top w:val="none" w:sz="0" w:space="0" w:color="auto"/>
                <w:left w:val="none" w:sz="0" w:space="0" w:color="auto"/>
                <w:bottom w:val="none" w:sz="0" w:space="0" w:color="auto"/>
                <w:right w:val="none" w:sz="0" w:space="0" w:color="auto"/>
              </w:divBdr>
            </w:div>
            <w:div w:id="1920942202">
              <w:marLeft w:val="0"/>
              <w:marRight w:val="0"/>
              <w:marTop w:val="0"/>
              <w:marBottom w:val="0"/>
              <w:divBdr>
                <w:top w:val="none" w:sz="0" w:space="0" w:color="auto"/>
                <w:left w:val="none" w:sz="0" w:space="0" w:color="auto"/>
                <w:bottom w:val="none" w:sz="0" w:space="0" w:color="auto"/>
                <w:right w:val="none" w:sz="0" w:space="0" w:color="auto"/>
              </w:divBdr>
            </w:div>
            <w:div w:id="741678168">
              <w:marLeft w:val="0"/>
              <w:marRight w:val="0"/>
              <w:marTop w:val="0"/>
              <w:marBottom w:val="0"/>
              <w:divBdr>
                <w:top w:val="none" w:sz="0" w:space="0" w:color="auto"/>
                <w:left w:val="none" w:sz="0" w:space="0" w:color="auto"/>
                <w:bottom w:val="none" w:sz="0" w:space="0" w:color="auto"/>
                <w:right w:val="none" w:sz="0" w:space="0" w:color="auto"/>
              </w:divBdr>
            </w:div>
            <w:div w:id="2003119386">
              <w:marLeft w:val="0"/>
              <w:marRight w:val="0"/>
              <w:marTop w:val="0"/>
              <w:marBottom w:val="0"/>
              <w:divBdr>
                <w:top w:val="none" w:sz="0" w:space="0" w:color="auto"/>
                <w:left w:val="none" w:sz="0" w:space="0" w:color="auto"/>
                <w:bottom w:val="none" w:sz="0" w:space="0" w:color="auto"/>
                <w:right w:val="none" w:sz="0" w:space="0" w:color="auto"/>
              </w:divBdr>
            </w:div>
            <w:div w:id="1380209165">
              <w:marLeft w:val="0"/>
              <w:marRight w:val="0"/>
              <w:marTop w:val="0"/>
              <w:marBottom w:val="0"/>
              <w:divBdr>
                <w:top w:val="none" w:sz="0" w:space="0" w:color="auto"/>
                <w:left w:val="none" w:sz="0" w:space="0" w:color="auto"/>
                <w:bottom w:val="none" w:sz="0" w:space="0" w:color="auto"/>
                <w:right w:val="none" w:sz="0" w:space="0" w:color="auto"/>
              </w:divBdr>
            </w:div>
            <w:div w:id="1290670572">
              <w:marLeft w:val="0"/>
              <w:marRight w:val="0"/>
              <w:marTop w:val="0"/>
              <w:marBottom w:val="0"/>
              <w:divBdr>
                <w:top w:val="none" w:sz="0" w:space="0" w:color="auto"/>
                <w:left w:val="none" w:sz="0" w:space="0" w:color="auto"/>
                <w:bottom w:val="none" w:sz="0" w:space="0" w:color="auto"/>
                <w:right w:val="none" w:sz="0" w:space="0" w:color="auto"/>
              </w:divBdr>
            </w:div>
            <w:div w:id="342974872">
              <w:marLeft w:val="0"/>
              <w:marRight w:val="0"/>
              <w:marTop w:val="0"/>
              <w:marBottom w:val="0"/>
              <w:divBdr>
                <w:top w:val="none" w:sz="0" w:space="0" w:color="auto"/>
                <w:left w:val="none" w:sz="0" w:space="0" w:color="auto"/>
                <w:bottom w:val="none" w:sz="0" w:space="0" w:color="auto"/>
                <w:right w:val="none" w:sz="0" w:space="0" w:color="auto"/>
              </w:divBdr>
            </w:div>
            <w:div w:id="946157546">
              <w:marLeft w:val="0"/>
              <w:marRight w:val="0"/>
              <w:marTop w:val="0"/>
              <w:marBottom w:val="0"/>
              <w:divBdr>
                <w:top w:val="none" w:sz="0" w:space="0" w:color="auto"/>
                <w:left w:val="none" w:sz="0" w:space="0" w:color="auto"/>
                <w:bottom w:val="none" w:sz="0" w:space="0" w:color="auto"/>
                <w:right w:val="none" w:sz="0" w:space="0" w:color="auto"/>
              </w:divBdr>
            </w:div>
            <w:div w:id="477384176">
              <w:marLeft w:val="0"/>
              <w:marRight w:val="0"/>
              <w:marTop w:val="0"/>
              <w:marBottom w:val="0"/>
              <w:divBdr>
                <w:top w:val="none" w:sz="0" w:space="0" w:color="auto"/>
                <w:left w:val="none" w:sz="0" w:space="0" w:color="auto"/>
                <w:bottom w:val="none" w:sz="0" w:space="0" w:color="auto"/>
                <w:right w:val="none" w:sz="0" w:space="0" w:color="auto"/>
              </w:divBdr>
            </w:div>
            <w:div w:id="212277751">
              <w:marLeft w:val="0"/>
              <w:marRight w:val="0"/>
              <w:marTop w:val="0"/>
              <w:marBottom w:val="0"/>
              <w:divBdr>
                <w:top w:val="none" w:sz="0" w:space="0" w:color="auto"/>
                <w:left w:val="none" w:sz="0" w:space="0" w:color="auto"/>
                <w:bottom w:val="none" w:sz="0" w:space="0" w:color="auto"/>
                <w:right w:val="none" w:sz="0" w:space="0" w:color="auto"/>
              </w:divBdr>
            </w:div>
            <w:div w:id="406536137">
              <w:marLeft w:val="0"/>
              <w:marRight w:val="0"/>
              <w:marTop w:val="0"/>
              <w:marBottom w:val="0"/>
              <w:divBdr>
                <w:top w:val="none" w:sz="0" w:space="0" w:color="auto"/>
                <w:left w:val="none" w:sz="0" w:space="0" w:color="auto"/>
                <w:bottom w:val="none" w:sz="0" w:space="0" w:color="auto"/>
                <w:right w:val="none" w:sz="0" w:space="0" w:color="auto"/>
              </w:divBdr>
            </w:div>
            <w:div w:id="229968365">
              <w:marLeft w:val="0"/>
              <w:marRight w:val="0"/>
              <w:marTop w:val="0"/>
              <w:marBottom w:val="0"/>
              <w:divBdr>
                <w:top w:val="none" w:sz="0" w:space="0" w:color="auto"/>
                <w:left w:val="none" w:sz="0" w:space="0" w:color="auto"/>
                <w:bottom w:val="none" w:sz="0" w:space="0" w:color="auto"/>
                <w:right w:val="none" w:sz="0" w:space="0" w:color="auto"/>
              </w:divBdr>
            </w:div>
            <w:div w:id="1169953690">
              <w:marLeft w:val="0"/>
              <w:marRight w:val="0"/>
              <w:marTop w:val="0"/>
              <w:marBottom w:val="0"/>
              <w:divBdr>
                <w:top w:val="none" w:sz="0" w:space="0" w:color="auto"/>
                <w:left w:val="none" w:sz="0" w:space="0" w:color="auto"/>
                <w:bottom w:val="none" w:sz="0" w:space="0" w:color="auto"/>
                <w:right w:val="none" w:sz="0" w:space="0" w:color="auto"/>
              </w:divBdr>
            </w:div>
            <w:div w:id="77214271">
              <w:marLeft w:val="0"/>
              <w:marRight w:val="0"/>
              <w:marTop w:val="0"/>
              <w:marBottom w:val="0"/>
              <w:divBdr>
                <w:top w:val="none" w:sz="0" w:space="0" w:color="auto"/>
                <w:left w:val="none" w:sz="0" w:space="0" w:color="auto"/>
                <w:bottom w:val="none" w:sz="0" w:space="0" w:color="auto"/>
                <w:right w:val="none" w:sz="0" w:space="0" w:color="auto"/>
              </w:divBdr>
            </w:div>
            <w:div w:id="604963311">
              <w:marLeft w:val="0"/>
              <w:marRight w:val="0"/>
              <w:marTop w:val="0"/>
              <w:marBottom w:val="0"/>
              <w:divBdr>
                <w:top w:val="none" w:sz="0" w:space="0" w:color="auto"/>
                <w:left w:val="none" w:sz="0" w:space="0" w:color="auto"/>
                <w:bottom w:val="none" w:sz="0" w:space="0" w:color="auto"/>
                <w:right w:val="none" w:sz="0" w:space="0" w:color="auto"/>
              </w:divBdr>
            </w:div>
            <w:div w:id="655762071">
              <w:marLeft w:val="0"/>
              <w:marRight w:val="0"/>
              <w:marTop w:val="0"/>
              <w:marBottom w:val="0"/>
              <w:divBdr>
                <w:top w:val="none" w:sz="0" w:space="0" w:color="auto"/>
                <w:left w:val="none" w:sz="0" w:space="0" w:color="auto"/>
                <w:bottom w:val="none" w:sz="0" w:space="0" w:color="auto"/>
                <w:right w:val="none" w:sz="0" w:space="0" w:color="auto"/>
              </w:divBdr>
            </w:div>
            <w:div w:id="353306368">
              <w:marLeft w:val="0"/>
              <w:marRight w:val="0"/>
              <w:marTop w:val="0"/>
              <w:marBottom w:val="0"/>
              <w:divBdr>
                <w:top w:val="none" w:sz="0" w:space="0" w:color="auto"/>
                <w:left w:val="none" w:sz="0" w:space="0" w:color="auto"/>
                <w:bottom w:val="none" w:sz="0" w:space="0" w:color="auto"/>
                <w:right w:val="none" w:sz="0" w:space="0" w:color="auto"/>
              </w:divBdr>
            </w:div>
            <w:div w:id="163128587">
              <w:marLeft w:val="0"/>
              <w:marRight w:val="0"/>
              <w:marTop w:val="0"/>
              <w:marBottom w:val="0"/>
              <w:divBdr>
                <w:top w:val="none" w:sz="0" w:space="0" w:color="auto"/>
                <w:left w:val="none" w:sz="0" w:space="0" w:color="auto"/>
                <w:bottom w:val="none" w:sz="0" w:space="0" w:color="auto"/>
                <w:right w:val="none" w:sz="0" w:space="0" w:color="auto"/>
              </w:divBdr>
            </w:div>
            <w:div w:id="437873975">
              <w:marLeft w:val="0"/>
              <w:marRight w:val="0"/>
              <w:marTop w:val="0"/>
              <w:marBottom w:val="0"/>
              <w:divBdr>
                <w:top w:val="none" w:sz="0" w:space="0" w:color="auto"/>
                <w:left w:val="none" w:sz="0" w:space="0" w:color="auto"/>
                <w:bottom w:val="none" w:sz="0" w:space="0" w:color="auto"/>
                <w:right w:val="none" w:sz="0" w:space="0" w:color="auto"/>
              </w:divBdr>
            </w:div>
            <w:div w:id="2123306436">
              <w:marLeft w:val="0"/>
              <w:marRight w:val="0"/>
              <w:marTop w:val="0"/>
              <w:marBottom w:val="0"/>
              <w:divBdr>
                <w:top w:val="none" w:sz="0" w:space="0" w:color="auto"/>
                <w:left w:val="none" w:sz="0" w:space="0" w:color="auto"/>
                <w:bottom w:val="none" w:sz="0" w:space="0" w:color="auto"/>
                <w:right w:val="none" w:sz="0" w:space="0" w:color="auto"/>
              </w:divBdr>
            </w:div>
            <w:div w:id="481117167">
              <w:marLeft w:val="0"/>
              <w:marRight w:val="0"/>
              <w:marTop w:val="0"/>
              <w:marBottom w:val="0"/>
              <w:divBdr>
                <w:top w:val="none" w:sz="0" w:space="0" w:color="auto"/>
                <w:left w:val="none" w:sz="0" w:space="0" w:color="auto"/>
                <w:bottom w:val="none" w:sz="0" w:space="0" w:color="auto"/>
                <w:right w:val="none" w:sz="0" w:space="0" w:color="auto"/>
              </w:divBdr>
            </w:div>
            <w:div w:id="1205024445">
              <w:marLeft w:val="0"/>
              <w:marRight w:val="0"/>
              <w:marTop w:val="0"/>
              <w:marBottom w:val="0"/>
              <w:divBdr>
                <w:top w:val="none" w:sz="0" w:space="0" w:color="auto"/>
                <w:left w:val="none" w:sz="0" w:space="0" w:color="auto"/>
                <w:bottom w:val="none" w:sz="0" w:space="0" w:color="auto"/>
                <w:right w:val="none" w:sz="0" w:space="0" w:color="auto"/>
              </w:divBdr>
            </w:div>
            <w:div w:id="52122858">
              <w:marLeft w:val="0"/>
              <w:marRight w:val="0"/>
              <w:marTop w:val="0"/>
              <w:marBottom w:val="0"/>
              <w:divBdr>
                <w:top w:val="none" w:sz="0" w:space="0" w:color="auto"/>
                <w:left w:val="none" w:sz="0" w:space="0" w:color="auto"/>
                <w:bottom w:val="none" w:sz="0" w:space="0" w:color="auto"/>
                <w:right w:val="none" w:sz="0" w:space="0" w:color="auto"/>
              </w:divBdr>
            </w:div>
            <w:div w:id="769811909">
              <w:marLeft w:val="0"/>
              <w:marRight w:val="0"/>
              <w:marTop w:val="0"/>
              <w:marBottom w:val="0"/>
              <w:divBdr>
                <w:top w:val="none" w:sz="0" w:space="0" w:color="auto"/>
                <w:left w:val="none" w:sz="0" w:space="0" w:color="auto"/>
                <w:bottom w:val="none" w:sz="0" w:space="0" w:color="auto"/>
                <w:right w:val="none" w:sz="0" w:space="0" w:color="auto"/>
              </w:divBdr>
            </w:div>
            <w:div w:id="1336835607">
              <w:marLeft w:val="0"/>
              <w:marRight w:val="0"/>
              <w:marTop w:val="0"/>
              <w:marBottom w:val="0"/>
              <w:divBdr>
                <w:top w:val="none" w:sz="0" w:space="0" w:color="auto"/>
                <w:left w:val="none" w:sz="0" w:space="0" w:color="auto"/>
                <w:bottom w:val="none" w:sz="0" w:space="0" w:color="auto"/>
                <w:right w:val="none" w:sz="0" w:space="0" w:color="auto"/>
              </w:divBdr>
            </w:div>
            <w:div w:id="1421489804">
              <w:marLeft w:val="0"/>
              <w:marRight w:val="0"/>
              <w:marTop w:val="0"/>
              <w:marBottom w:val="0"/>
              <w:divBdr>
                <w:top w:val="none" w:sz="0" w:space="0" w:color="auto"/>
                <w:left w:val="none" w:sz="0" w:space="0" w:color="auto"/>
                <w:bottom w:val="none" w:sz="0" w:space="0" w:color="auto"/>
                <w:right w:val="none" w:sz="0" w:space="0" w:color="auto"/>
              </w:divBdr>
            </w:div>
            <w:div w:id="925768943">
              <w:marLeft w:val="0"/>
              <w:marRight w:val="0"/>
              <w:marTop w:val="0"/>
              <w:marBottom w:val="0"/>
              <w:divBdr>
                <w:top w:val="none" w:sz="0" w:space="0" w:color="auto"/>
                <w:left w:val="none" w:sz="0" w:space="0" w:color="auto"/>
                <w:bottom w:val="none" w:sz="0" w:space="0" w:color="auto"/>
                <w:right w:val="none" w:sz="0" w:space="0" w:color="auto"/>
              </w:divBdr>
            </w:div>
            <w:div w:id="106048411">
              <w:marLeft w:val="0"/>
              <w:marRight w:val="0"/>
              <w:marTop w:val="0"/>
              <w:marBottom w:val="0"/>
              <w:divBdr>
                <w:top w:val="none" w:sz="0" w:space="0" w:color="auto"/>
                <w:left w:val="none" w:sz="0" w:space="0" w:color="auto"/>
                <w:bottom w:val="none" w:sz="0" w:space="0" w:color="auto"/>
                <w:right w:val="none" w:sz="0" w:space="0" w:color="auto"/>
              </w:divBdr>
            </w:div>
            <w:div w:id="1949896483">
              <w:marLeft w:val="0"/>
              <w:marRight w:val="0"/>
              <w:marTop w:val="0"/>
              <w:marBottom w:val="0"/>
              <w:divBdr>
                <w:top w:val="none" w:sz="0" w:space="0" w:color="auto"/>
                <w:left w:val="none" w:sz="0" w:space="0" w:color="auto"/>
                <w:bottom w:val="none" w:sz="0" w:space="0" w:color="auto"/>
                <w:right w:val="none" w:sz="0" w:space="0" w:color="auto"/>
              </w:divBdr>
            </w:div>
          </w:divsChild>
        </w:div>
        <w:div w:id="1666662629">
          <w:marLeft w:val="0"/>
          <w:marRight w:val="0"/>
          <w:marTop w:val="0"/>
          <w:marBottom w:val="0"/>
          <w:divBdr>
            <w:top w:val="none" w:sz="0" w:space="0" w:color="auto"/>
            <w:left w:val="none" w:sz="0" w:space="0" w:color="auto"/>
            <w:bottom w:val="none" w:sz="0" w:space="0" w:color="auto"/>
            <w:right w:val="none" w:sz="0" w:space="0" w:color="auto"/>
          </w:divBdr>
          <w:divsChild>
            <w:div w:id="1367172286">
              <w:marLeft w:val="0"/>
              <w:marRight w:val="0"/>
              <w:marTop w:val="0"/>
              <w:marBottom w:val="0"/>
              <w:divBdr>
                <w:top w:val="none" w:sz="0" w:space="0" w:color="auto"/>
                <w:left w:val="none" w:sz="0" w:space="0" w:color="auto"/>
                <w:bottom w:val="none" w:sz="0" w:space="0" w:color="auto"/>
                <w:right w:val="none" w:sz="0" w:space="0" w:color="auto"/>
              </w:divBdr>
            </w:div>
          </w:divsChild>
        </w:div>
        <w:div w:id="1751191789">
          <w:marLeft w:val="0"/>
          <w:marRight w:val="0"/>
          <w:marTop w:val="0"/>
          <w:marBottom w:val="0"/>
          <w:divBdr>
            <w:top w:val="none" w:sz="0" w:space="0" w:color="auto"/>
            <w:left w:val="none" w:sz="0" w:space="0" w:color="auto"/>
            <w:bottom w:val="none" w:sz="0" w:space="0" w:color="auto"/>
            <w:right w:val="none" w:sz="0" w:space="0" w:color="auto"/>
          </w:divBdr>
          <w:divsChild>
            <w:div w:id="480852018">
              <w:marLeft w:val="0"/>
              <w:marRight w:val="0"/>
              <w:marTop w:val="0"/>
              <w:marBottom w:val="0"/>
              <w:divBdr>
                <w:top w:val="none" w:sz="0" w:space="0" w:color="auto"/>
                <w:left w:val="none" w:sz="0" w:space="0" w:color="auto"/>
                <w:bottom w:val="none" w:sz="0" w:space="0" w:color="auto"/>
                <w:right w:val="none" w:sz="0" w:space="0" w:color="auto"/>
              </w:divBdr>
            </w:div>
          </w:divsChild>
        </w:div>
        <w:div w:id="1488863548">
          <w:marLeft w:val="0"/>
          <w:marRight w:val="0"/>
          <w:marTop w:val="0"/>
          <w:marBottom w:val="0"/>
          <w:divBdr>
            <w:top w:val="none" w:sz="0" w:space="0" w:color="auto"/>
            <w:left w:val="none" w:sz="0" w:space="0" w:color="auto"/>
            <w:bottom w:val="none" w:sz="0" w:space="0" w:color="auto"/>
            <w:right w:val="none" w:sz="0" w:space="0" w:color="auto"/>
          </w:divBdr>
        </w:div>
        <w:div w:id="601111704">
          <w:marLeft w:val="0"/>
          <w:marRight w:val="0"/>
          <w:marTop w:val="0"/>
          <w:marBottom w:val="0"/>
          <w:divBdr>
            <w:top w:val="none" w:sz="0" w:space="0" w:color="auto"/>
            <w:left w:val="none" w:sz="0" w:space="0" w:color="auto"/>
            <w:bottom w:val="none" w:sz="0" w:space="0" w:color="auto"/>
            <w:right w:val="none" w:sz="0" w:space="0" w:color="auto"/>
          </w:divBdr>
        </w:div>
        <w:div w:id="1636914387">
          <w:marLeft w:val="0"/>
          <w:marRight w:val="0"/>
          <w:marTop w:val="0"/>
          <w:marBottom w:val="0"/>
          <w:divBdr>
            <w:top w:val="none" w:sz="0" w:space="0" w:color="auto"/>
            <w:left w:val="none" w:sz="0" w:space="0" w:color="auto"/>
            <w:bottom w:val="none" w:sz="0" w:space="0" w:color="auto"/>
            <w:right w:val="none" w:sz="0" w:space="0" w:color="auto"/>
          </w:divBdr>
          <w:divsChild>
            <w:div w:id="2077703907">
              <w:marLeft w:val="0"/>
              <w:marRight w:val="0"/>
              <w:marTop w:val="0"/>
              <w:marBottom w:val="0"/>
              <w:divBdr>
                <w:top w:val="none" w:sz="0" w:space="0" w:color="auto"/>
                <w:left w:val="none" w:sz="0" w:space="0" w:color="auto"/>
                <w:bottom w:val="none" w:sz="0" w:space="0" w:color="auto"/>
                <w:right w:val="none" w:sz="0" w:space="0" w:color="auto"/>
              </w:divBdr>
            </w:div>
            <w:div w:id="805702839">
              <w:marLeft w:val="0"/>
              <w:marRight w:val="0"/>
              <w:marTop w:val="0"/>
              <w:marBottom w:val="0"/>
              <w:divBdr>
                <w:top w:val="none" w:sz="0" w:space="0" w:color="auto"/>
                <w:left w:val="none" w:sz="0" w:space="0" w:color="auto"/>
                <w:bottom w:val="none" w:sz="0" w:space="0" w:color="auto"/>
                <w:right w:val="none" w:sz="0" w:space="0" w:color="auto"/>
              </w:divBdr>
            </w:div>
          </w:divsChild>
        </w:div>
        <w:div w:id="845709035">
          <w:marLeft w:val="0"/>
          <w:marRight w:val="0"/>
          <w:marTop w:val="0"/>
          <w:marBottom w:val="0"/>
          <w:divBdr>
            <w:top w:val="none" w:sz="0" w:space="0" w:color="auto"/>
            <w:left w:val="none" w:sz="0" w:space="0" w:color="auto"/>
            <w:bottom w:val="none" w:sz="0" w:space="0" w:color="auto"/>
            <w:right w:val="none" w:sz="0" w:space="0" w:color="auto"/>
          </w:divBdr>
          <w:divsChild>
            <w:div w:id="1076823342">
              <w:marLeft w:val="0"/>
              <w:marRight w:val="0"/>
              <w:marTop w:val="0"/>
              <w:marBottom w:val="0"/>
              <w:divBdr>
                <w:top w:val="none" w:sz="0" w:space="0" w:color="auto"/>
                <w:left w:val="none" w:sz="0" w:space="0" w:color="auto"/>
                <w:bottom w:val="none" w:sz="0" w:space="0" w:color="auto"/>
                <w:right w:val="none" w:sz="0" w:space="0" w:color="auto"/>
              </w:divBdr>
            </w:div>
          </w:divsChild>
        </w:div>
        <w:div w:id="2116098385">
          <w:marLeft w:val="0"/>
          <w:marRight w:val="0"/>
          <w:marTop w:val="0"/>
          <w:marBottom w:val="0"/>
          <w:divBdr>
            <w:top w:val="none" w:sz="0" w:space="0" w:color="auto"/>
            <w:left w:val="none" w:sz="0" w:space="0" w:color="auto"/>
            <w:bottom w:val="none" w:sz="0" w:space="0" w:color="auto"/>
            <w:right w:val="none" w:sz="0" w:space="0" w:color="auto"/>
          </w:divBdr>
          <w:divsChild>
            <w:div w:id="698623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0590251">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3020623">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7433833">
      <w:bodyDiv w:val="1"/>
      <w:marLeft w:val="0"/>
      <w:marRight w:val="0"/>
      <w:marTop w:val="0"/>
      <w:marBottom w:val="0"/>
      <w:divBdr>
        <w:top w:val="none" w:sz="0" w:space="0" w:color="auto"/>
        <w:left w:val="none" w:sz="0" w:space="0" w:color="auto"/>
        <w:bottom w:val="none" w:sz="0" w:space="0" w:color="auto"/>
        <w:right w:val="none" w:sz="0" w:space="0" w:color="auto"/>
      </w:divBdr>
      <w:divsChild>
        <w:div w:id="421993808">
          <w:marLeft w:val="0"/>
          <w:marRight w:val="0"/>
          <w:marTop w:val="0"/>
          <w:marBottom w:val="0"/>
          <w:divBdr>
            <w:top w:val="none" w:sz="0" w:space="0" w:color="auto"/>
            <w:left w:val="none" w:sz="0" w:space="0" w:color="auto"/>
            <w:bottom w:val="none" w:sz="0" w:space="0" w:color="auto"/>
            <w:right w:val="none" w:sz="0" w:space="0" w:color="auto"/>
          </w:divBdr>
        </w:div>
        <w:div w:id="364673927">
          <w:marLeft w:val="0"/>
          <w:marRight w:val="0"/>
          <w:marTop w:val="0"/>
          <w:marBottom w:val="0"/>
          <w:divBdr>
            <w:top w:val="none" w:sz="0" w:space="0" w:color="auto"/>
            <w:left w:val="none" w:sz="0" w:space="0" w:color="auto"/>
            <w:bottom w:val="none" w:sz="0" w:space="0" w:color="auto"/>
            <w:right w:val="none" w:sz="0" w:space="0" w:color="auto"/>
          </w:divBdr>
        </w:div>
        <w:div w:id="696349964">
          <w:marLeft w:val="0"/>
          <w:marRight w:val="0"/>
          <w:marTop w:val="0"/>
          <w:marBottom w:val="0"/>
          <w:divBdr>
            <w:top w:val="none" w:sz="0" w:space="0" w:color="auto"/>
            <w:left w:val="none" w:sz="0" w:space="0" w:color="auto"/>
            <w:bottom w:val="none" w:sz="0" w:space="0" w:color="auto"/>
            <w:right w:val="none" w:sz="0" w:space="0" w:color="auto"/>
          </w:divBdr>
        </w:div>
        <w:div w:id="1938556447">
          <w:marLeft w:val="0"/>
          <w:marRight w:val="0"/>
          <w:marTop w:val="0"/>
          <w:marBottom w:val="0"/>
          <w:divBdr>
            <w:top w:val="none" w:sz="0" w:space="0" w:color="auto"/>
            <w:left w:val="none" w:sz="0" w:space="0" w:color="auto"/>
            <w:bottom w:val="none" w:sz="0" w:space="0" w:color="auto"/>
            <w:right w:val="none" w:sz="0" w:space="0" w:color="auto"/>
          </w:divBdr>
        </w:div>
        <w:div w:id="2057850327">
          <w:marLeft w:val="0"/>
          <w:marRight w:val="0"/>
          <w:marTop w:val="0"/>
          <w:marBottom w:val="0"/>
          <w:divBdr>
            <w:top w:val="none" w:sz="0" w:space="0" w:color="auto"/>
            <w:left w:val="none" w:sz="0" w:space="0" w:color="auto"/>
            <w:bottom w:val="none" w:sz="0" w:space="0" w:color="auto"/>
            <w:right w:val="none" w:sz="0" w:space="0" w:color="auto"/>
          </w:divBdr>
          <w:divsChild>
            <w:div w:id="1575049532">
              <w:marLeft w:val="0"/>
              <w:marRight w:val="0"/>
              <w:marTop w:val="0"/>
              <w:marBottom w:val="0"/>
              <w:divBdr>
                <w:top w:val="none" w:sz="0" w:space="0" w:color="auto"/>
                <w:left w:val="none" w:sz="0" w:space="0" w:color="auto"/>
                <w:bottom w:val="none" w:sz="0" w:space="0" w:color="auto"/>
                <w:right w:val="none" w:sz="0" w:space="0" w:color="auto"/>
              </w:divBdr>
            </w:div>
            <w:div w:id="1914118953">
              <w:marLeft w:val="0"/>
              <w:marRight w:val="0"/>
              <w:marTop w:val="0"/>
              <w:marBottom w:val="0"/>
              <w:divBdr>
                <w:top w:val="none" w:sz="0" w:space="0" w:color="auto"/>
                <w:left w:val="none" w:sz="0" w:space="0" w:color="auto"/>
                <w:bottom w:val="none" w:sz="0" w:space="0" w:color="auto"/>
                <w:right w:val="none" w:sz="0" w:space="0" w:color="auto"/>
              </w:divBdr>
            </w:div>
            <w:div w:id="1972008794">
              <w:marLeft w:val="0"/>
              <w:marRight w:val="0"/>
              <w:marTop w:val="0"/>
              <w:marBottom w:val="0"/>
              <w:divBdr>
                <w:top w:val="none" w:sz="0" w:space="0" w:color="auto"/>
                <w:left w:val="none" w:sz="0" w:space="0" w:color="auto"/>
                <w:bottom w:val="none" w:sz="0" w:space="0" w:color="auto"/>
                <w:right w:val="none" w:sz="0" w:space="0" w:color="auto"/>
              </w:divBdr>
            </w:div>
            <w:div w:id="1670715376">
              <w:marLeft w:val="0"/>
              <w:marRight w:val="0"/>
              <w:marTop w:val="0"/>
              <w:marBottom w:val="0"/>
              <w:divBdr>
                <w:top w:val="none" w:sz="0" w:space="0" w:color="auto"/>
                <w:left w:val="none" w:sz="0" w:space="0" w:color="auto"/>
                <w:bottom w:val="none" w:sz="0" w:space="0" w:color="auto"/>
                <w:right w:val="none" w:sz="0" w:space="0" w:color="auto"/>
              </w:divBdr>
            </w:div>
            <w:div w:id="1404528979">
              <w:marLeft w:val="0"/>
              <w:marRight w:val="0"/>
              <w:marTop w:val="0"/>
              <w:marBottom w:val="0"/>
              <w:divBdr>
                <w:top w:val="none" w:sz="0" w:space="0" w:color="auto"/>
                <w:left w:val="none" w:sz="0" w:space="0" w:color="auto"/>
                <w:bottom w:val="none" w:sz="0" w:space="0" w:color="auto"/>
                <w:right w:val="none" w:sz="0" w:space="0" w:color="auto"/>
              </w:divBdr>
            </w:div>
            <w:div w:id="1288849182">
              <w:marLeft w:val="0"/>
              <w:marRight w:val="0"/>
              <w:marTop w:val="0"/>
              <w:marBottom w:val="0"/>
              <w:divBdr>
                <w:top w:val="none" w:sz="0" w:space="0" w:color="auto"/>
                <w:left w:val="none" w:sz="0" w:space="0" w:color="auto"/>
                <w:bottom w:val="none" w:sz="0" w:space="0" w:color="auto"/>
                <w:right w:val="none" w:sz="0" w:space="0" w:color="auto"/>
              </w:divBdr>
            </w:div>
            <w:div w:id="1917010982">
              <w:marLeft w:val="0"/>
              <w:marRight w:val="0"/>
              <w:marTop w:val="0"/>
              <w:marBottom w:val="0"/>
              <w:divBdr>
                <w:top w:val="none" w:sz="0" w:space="0" w:color="auto"/>
                <w:left w:val="none" w:sz="0" w:space="0" w:color="auto"/>
                <w:bottom w:val="none" w:sz="0" w:space="0" w:color="auto"/>
                <w:right w:val="none" w:sz="0" w:space="0" w:color="auto"/>
              </w:divBdr>
              <w:divsChild>
                <w:div w:id="1299725128">
                  <w:marLeft w:val="0"/>
                  <w:marRight w:val="0"/>
                  <w:marTop w:val="0"/>
                  <w:marBottom w:val="0"/>
                  <w:divBdr>
                    <w:top w:val="none" w:sz="0" w:space="0" w:color="auto"/>
                    <w:left w:val="none" w:sz="0" w:space="0" w:color="auto"/>
                    <w:bottom w:val="none" w:sz="0" w:space="0" w:color="auto"/>
                    <w:right w:val="none" w:sz="0" w:space="0" w:color="auto"/>
                  </w:divBdr>
                </w:div>
                <w:div w:id="113954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36553">
      <w:bodyDiv w:val="1"/>
      <w:marLeft w:val="0"/>
      <w:marRight w:val="0"/>
      <w:marTop w:val="0"/>
      <w:marBottom w:val="0"/>
      <w:divBdr>
        <w:top w:val="none" w:sz="0" w:space="0" w:color="auto"/>
        <w:left w:val="none" w:sz="0" w:space="0" w:color="auto"/>
        <w:bottom w:val="none" w:sz="0" w:space="0" w:color="auto"/>
        <w:right w:val="none" w:sz="0" w:space="0" w:color="auto"/>
      </w:divBdr>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0643337">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1510212">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5247328">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5343719">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549205">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4448123">
      <w:bodyDiv w:val="1"/>
      <w:marLeft w:val="0"/>
      <w:marRight w:val="0"/>
      <w:marTop w:val="0"/>
      <w:marBottom w:val="0"/>
      <w:divBdr>
        <w:top w:val="none" w:sz="0" w:space="0" w:color="auto"/>
        <w:left w:val="none" w:sz="0" w:space="0" w:color="auto"/>
        <w:bottom w:val="none" w:sz="0" w:space="0" w:color="auto"/>
        <w:right w:val="none" w:sz="0" w:space="0" w:color="auto"/>
      </w:divBdr>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39299492">
      <w:bodyDiv w:val="1"/>
      <w:marLeft w:val="0"/>
      <w:marRight w:val="0"/>
      <w:marTop w:val="0"/>
      <w:marBottom w:val="0"/>
      <w:divBdr>
        <w:top w:val="none" w:sz="0" w:space="0" w:color="auto"/>
        <w:left w:val="none" w:sz="0" w:space="0" w:color="auto"/>
        <w:bottom w:val="none" w:sz="0" w:space="0" w:color="auto"/>
        <w:right w:val="none" w:sz="0" w:space="0" w:color="auto"/>
      </w:divBdr>
      <w:divsChild>
        <w:div w:id="71317960">
          <w:marLeft w:val="0"/>
          <w:marRight w:val="0"/>
          <w:marTop w:val="0"/>
          <w:marBottom w:val="0"/>
          <w:divBdr>
            <w:top w:val="none" w:sz="0" w:space="0" w:color="auto"/>
            <w:left w:val="none" w:sz="0" w:space="0" w:color="auto"/>
            <w:bottom w:val="none" w:sz="0" w:space="0" w:color="auto"/>
            <w:right w:val="none" w:sz="0" w:space="0" w:color="auto"/>
          </w:divBdr>
          <w:divsChild>
            <w:div w:id="174688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47866194">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4492">
      <w:bodyDiv w:val="1"/>
      <w:marLeft w:val="0"/>
      <w:marRight w:val="0"/>
      <w:marTop w:val="0"/>
      <w:marBottom w:val="0"/>
      <w:divBdr>
        <w:top w:val="none" w:sz="0" w:space="0" w:color="auto"/>
        <w:left w:val="none" w:sz="0" w:space="0" w:color="auto"/>
        <w:bottom w:val="none" w:sz="0" w:space="0" w:color="auto"/>
        <w:right w:val="none" w:sz="0" w:space="0" w:color="auto"/>
      </w:divBdr>
      <w:divsChild>
        <w:div w:id="732315137">
          <w:marLeft w:val="0"/>
          <w:marRight w:val="0"/>
          <w:marTop w:val="0"/>
          <w:marBottom w:val="0"/>
          <w:divBdr>
            <w:top w:val="none" w:sz="0" w:space="0" w:color="auto"/>
            <w:left w:val="none" w:sz="0" w:space="0" w:color="auto"/>
            <w:bottom w:val="none" w:sz="0" w:space="0" w:color="auto"/>
            <w:right w:val="none" w:sz="0" w:space="0" w:color="auto"/>
          </w:divBdr>
          <w:divsChild>
            <w:div w:id="52779750">
              <w:marLeft w:val="0"/>
              <w:marRight w:val="0"/>
              <w:marTop w:val="0"/>
              <w:marBottom w:val="0"/>
              <w:divBdr>
                <w:top w:val="none" w:sz="0" w:space="0" w:color="auto"/>
                <w:left w:val="none" w:sz="0" w:space="0" w:color="auto"/>
                <w:bottom w:val="none" w:sz="0" w:space="0" w:color="auto"/>
                <w:right w:val="none" w:sz="0" w:space="0" w:color="auto"/>
              </w:divBdr>
            </w:div>
            <w:div w:id="1000278012">
              <w:marLeft w:val="0"/>
              <w:marRight w:val="0"/>
              <w:marTop w:val="0"/>
              <w:marBottom w:val="0"/>
              <w:divBdr>
                <w:top w:val="none" w:sz="0" w:space="0" w:color="auto"/>
                <w:left w:val="none" w:sz="0" w:space="0" w:color="auto"/>
                <w:bottom w:val="none" w:sz="0" w:space="0" w:color="auto"/>
                <w:right w:val="none" w:sz="0" w:space="0" w:color="auto"/>
              </w:divBdr>
            </w:div>
            <w:div w:id="1188984608">
              <w:marLeft w:val="0"/>
              <w:marRight w:val="0"/>
              <w:marTop w:val="0"/>
              <w:marBottom w:val="0"/>
              <w:divBdr>
                <w:top w:val="none" w:sz="0" w:space="0" w:color="auto"/>
                <w:left w:val="none" w:sz="0" w:space="0" w:color="auto"/>
                <w:bottom w:val="none" w:sz="0" w:space="0" w:color="auto"/>
                <w:right w:val="none" w:sz="0" w:space="0" w:color="auto"/>
              </w:divBdr>
            </w:div>
            <w:div w:id="531771879">
              <w:marLeft w:val="0"/>
              <w:marRight w:val="0"/>
              <w:marTop w:val="0"/>
              <w:marBottom w:val="0"/>
              <w:divBdr>
                <w:top w:val="none" w:sz="0" w:space="0" w:color="auto"/>
                <w:left w:val="none" w:sz="0" w:space="0" w:color="auto"/>
                <w:bottom w:val="none" w:sz="0" w:space="0" w:color="auto"/>
                <w:right w:val="none" w:sz="0" w:space="0" w:color="auto"/>
              </w:divBdr>
            </w:div>
            <w:div w:id="135532311">
              <w:marLeft w:val="0"/>
              <w:marRight w:val="0"/>
              <w:marTop w:val="0"/>
              <w:marBottom w:val="0"/>
              <w:divBdr>
                <w:top w:val="none" w:sz="0" w:space="0" w:color="auto"/>
                <w:left w:val="none" w:sz="0" w:space="0" w:color="auto"/>
                <w:bottom w:val="none" w:sz="0" w:space="0" w:color="auto"/>
                <w:right w:val="none" w:sz="0" w:space="0" w:color="auto"/>
              </w:divBdr>
            </w:div>
            <w:div w:id="1913419758">
              <w:marLeft w:val="0"/>
              <w:marRight w:val="0"/>
              <w:marTop w:val="0"/>
              <w:marBottom w:val="0"/>
              <w:divBdr>
                <w:top w:val="none" w:sz="0" w:space="0" w:color="auto"/>
                <w:left w:val="none" w:sz="0" w:space="0" w:color="auto"/>
                <w:bottom w:val="none" w:sz="0" w:space="0" w:color="auto"/>
                <w:right w:val="none" w:sz="0" w:space="0" w:color="auto"/>
              </w:divBdr>
            </w:div>
            <w:div w:id="17388347">
              <w:marLeft w:val="0"/>
              <w:marRight w:val="0"/>
              <w:marTop w:val="0"/>
              <w:marBottom w:val="0"/>
              <w:divBdr>
                <w:top w:val="none" w:sz="0" w:space="0" w:color="auto"/>
                <w:left w:val="none" w:sz="0" w:space="0" w:color="auto"/>
                <w:bottom w:val="none" w:sz="0" w:space="0" w:color="auto"/>
                <w:right w:val="none" w:sz="0" w:space="0" w:color="auto"/>
              </w:divBdr>
            </w:div>
            <w:div w:id="584458469">
              <w:marLeft w:val="0"/>
              <w:marRight w:val="0"/>
              <w:marTop w:val="0"/>
              <w:marBottom w:val="0"/>
              <w:divBdr>
                <w:top w:val="none" w:sz="0" w:space="0" w:color="auto"/>
                <w:left w:val="none" w:sz="0" w:space="0" w:color="auto"/>
                <w:bottom w:val="none" w:sz="0" w:space="0" w:color="auto"/>
                <w:right w:val="none" w:sz="0" w:space="0" w:color="auto"/>
              </w:divBdr>
            </w:div>
            <w:div w:id="2079667609">
              <w:marLeft w:val="0"/>
              <w:marRight w:val="0"/>
              <w:marTop w:val="0"/>
              <w:marBottom w:val="0"/>
              <w:divBdr>
                <w:top w:val="none" w:sz="0" w:space="0" w:color="auto"/>
                <w:left w:val="none" w:sz="0" w:space="0" w:color="auto"/>
                <w:bottom w:val="none" w:sz="0" w:space="0" w:color="auto"/>
                <w:right w:val="none" w:sz="0" w:space="0" w:color="auto"/>
              </w:divBdr>
            </w:div>
            <w:div w:id="1346901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5337383">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504268">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830481">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87140991">
      <w:bodyDiv w:val="1"/>
      <w:marLeft w:val="0"/>
      <w:marRight w:val="0"/>
      <w:marTop w:val="0"/>
      <w:marBottom w:val="0"/>
      <w:divBdr>
        <w:top w:val="none" w:sz="0" w:space="0" w:color="auto"/>
        <w:left w:val="none" w:sz="0" w:space="0" w:color="auto"/>
        <w:bottom w:val="none" w:sz="0" w:space="0" w:color="auto"/>
        <w:right w:val="none" w:sz="0" w:space="0" w:color="auto"/>
      </w:divBdr>
    </w:div>
    <w:div w:id="1188056370">
      <w:bodyDiv w:val="1"/>
      <w:marLeft w:val="0"/>
      <w:marRight w:val="0"/>
      <w:marTop w:val="0"/>
      <w:marBottom w:val="0"/>
      <w:divBdr>
        <w:top w:val="none" w:sz="0" w:space="0" w:color="auto"/>
        <w:left w:val="none" w:sz="0" w:space="0" w:color="auto"/>
        <w:bottom w:val="none" w:sz="0" w:space="0" w:color="auto"/>
        <w:right w:val="none" w:sz="0" w:space="0" w:color="auto"/>
      </w:divBdr>
      <w:divsChild>
        <w:div w:id="1735930430">
          <w:marLeft w:val="0"/>
          <w:marRight w:val="0"/>
          <w:marTop w:val="0"/>
          <w:marBottom w:val="0"/>
          <w:divBdr>
            <w:top w:val="none" w:sz="0" w:space="0" w:color="auto"/>
            <w:left w:val="none" w:sz="0" w:space="0" w:color="auto"/>
            <w:bottom w:val="none" w:sz="0" w:space="0" w:color="auto"/>
            <w:right w:val="none" w:sz="0" w:space="0" w:color="auto"/>
          </w:divBdr>
          <w:divsChild>
            <w:div w:id="2014722758">
              <w:marLeft w:val="0"/>
              <w:marRight w:val="0"/>
              <w:marTop w:val="0"/>
              <w:marBottom w:val="0"/>
              <w:divBdr>
                <w:top w:val="none" w:sz="0" w:space="0" w:color="auto"/>
                <w:left w:val="none" w:sz="0" w:space="0" w:color="auto"/>
                <w:bottom w:val="none" w:sz="0" w:space="0" w:color="auto"/>
                <w:right w:val="none" w:sz="0" w:space="0" w:color="auto"/>
              </w:divBdr>
              <w:divsChild>
                <w:div w:id="1342926515">
                  <w:marLeft w:val="0"/>
                  <w:marRight w:val="0"/>
                  <w:marTop w:val="0"/>
                  <w:marBottom w:val="0"/>
                  <w:divBdr>
                    <w:top w:val="none" w:sz="0" w:space="0" w:color="auto"/>
                    <w:left w:val="none" w:sz="0" w:space="0" w:color="auto"/>
                    <w:bottom w:val="none" w:sz="0" w:space="0" w:color="auto"/>
                    <w:right w:val="none" w:sz="0" w:space="0" w:color="auto"/>
                  </w:divBdr>
                  <w:divsChild>
                    <w:div w:id="1539008718">
                      <w:marLeft w:val="0"/>
                      <w:marRight w:val="0"/>
                      <w:marTop w:val="0"/>
                      <w:marBottom w:val="0"/>
                      <w:divBdr>
                        <w:top w:val="none" w:sz="0" w:space="0" w:color="auto"/>
                        <w:left w:val="none" w:sz="0" w:space="0" w:color="auto"/>
                        <w:bottom w:val="none" w:sz="0" w:space="0" w:color="auto"/>
                        <w:right w:val="none" w:sz="0" w:space="0" w:color="auto"/>
                      </w:divBdr>
                      <w:divsChild>
                        <w:div w:id="1798137282">
                          <w:marLeft w:val="0"/>
                          <w:marRight w:val="0"/>
                          <w:marTop w:val="0"/>
                          <w:marBottom w:val="0"/>
                          <w:divBdr>
                            <w:top w:val="none" w:sz="0" w:space="0" w:color="auto"/>
                            <w:left w:val="none" w:sz="0" w:space="0" w:color="auto"/>
                            <w:bottom w:val="none" w:sz="0" w:space="0" w:color="auto"/>
                            <w:right w:val="none" w:sz="0" w:space="0" w:color="auto"/>
                          </w:divBdr>
                          <w:divsChild>
                            <w:div w:id="259946364">
                              <w:marLeft w:val="0"/>
                              <w:marRight w:val="0"/>
                              <w:marTop w:val="0"/>
                              <w:marBottom w:val="0"/>
                              <w:divBdr>
                                <w:top w:val="none" w:sz="0" w:space="0" w:color="auto"/>
                                <w:left w:val="none" w:sz="0" w:space="0" w:color="auto"/>
                                <w:bottom w:val="none" w:sz="0" w:space="0" w:color="auto"/>
                                <w:right w:val="none" w:sz="0" w:space="0" w:color="auto"/>
                              </w:divBdr>
                              <w:divsChild>
                                <w:div w:id="961964433">
                                  <w:marLeft w:val="0"/>
                                  <w:marRight w:val="0"/>
                                  <w:marTop w:val="0"/>
                                  <w:marBottom w:val="0"/>
                                  <w:divBdr>
                                    <w:top w:val="none" w:sz="0" w:space="0" w:color="auto"/>
                                    <w:left w:val="none" w:sz="0" w:space="0" w:color="auto"/>
                                    <w:bottom w:val="none" w:sz="0" w:space="0" w:color="auto"/>
                                    <w:right w:val="none" w:sz="0" w:space="0" w:color="auto"/>
                                  </w:divBdr>
                                  <w:divsChild>
                                    <w:div w:id="1907915005">
                                      <w:marLeft w:val="0"/>
                                      <w:marRight w:val="0"/>
                                      <w:marTop w:val="0"/>
                                      <w:marBottom w:val="0"/>
                                      <w:divBdr>
                                        <w:top w:val="none" w:sz="0" w:space="0" w:color="auto"/>
                                        <w:left w:val="none" w:sz="0" w:space="0" w:color="auto"/>
                                        <w:bottom w:val="none" w:sz="0" w:space="0" w:color="auto"/>
                                        <w:right w:val="none" w:sz="0" w:space="0" w:color="auto"/>
                                      </w:divBdr>
                                      <w:divsChild>
                                        <w:div w:id="1919319152">
                                          <w:marLeft w:val="0"/>
                                          <w:marRight w:val="0"/>
                                          <w:marTop w:val="0"/>
                                          <w:marBottom w:val="0"/>
                                          <w:divBdr>
                                            <w:top w:val="none" w:sz="0" w:space="0" w:color="auto"/>
                                            <w:left w:val="none" w:sz="0" w:space="0" w:color="auto"/>
                                            <w:bottom w:val="none" w:sz="0" w:space="0" w:color="auto"/>
                                            <w:right w:val="none" w:sz="0" w:space="0" w:color="auto"/>
                                          </w:divBdr>
                                          <w:divsChild>
                                            <w:div w:id="567620257">
                                              <w:marLeft w:val="0"/>
                                              <w:marRight w:val="0"/>
                                              <w:marTop w:val="0"/>
                                              <w:marBottom w:val="0"/>
                                              <w:divBdr>
                                                <w:top w:val="none" w:sz="0" w:space="0" w:color="auto"/>
                                                <w:left w:val="none" w:sz="0" w:space="0" w:color="auto"/>
                                                <w:bottom w:val="none" w:sz="0" w:space="0" w:color="auto"/>
                                                <w:right w:val="none" w:sz="0" w:space="0" w:color="auto"/>
                                              </w:divBdr>
                                              <w:divsChild>
                                                <w:div w:id="1471482928">
                                                  <w:marLeft w:val="0"/>
                                                  <w:marRight w:val="0"/>
                                                  <w:marTop w:val="0"/>
                                                  <w:marBottom w:val="0"/>
                                                  <w:divBdr>
                                                    <w:top w:val="none" w:sz="0" w:space="0" w:color="auto"/>
                                                    <w:left w:val="none" w:sz="0" w:space="0" w:color="auto"/>
                                                    <w:bottom w:val="none" w:sz="0" w:space="0" w:color="auto"/>
                                                    <w:right w:val="none" w:sz="0" w:space="0" w:color="auto"/>
                                                  </w:divBdr>
                                                  <w:divsChild>
                                                    <w:div w:id="161875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63229997">
          <w:marLeft w:val="0"/>
          <w:marRight w:val="0"/>
          <w:marTop w:val="0"/>
          <w:marBottom w:val="0"/>
          <w:divBdr>
            <w:top w:val="none" w:sz="0" w:space="0" w:color="auto"/>
            <w:left w:val="none" w:sz="0" w:space="0" w:color="auto"/>
            <w:bottom w:val="none" w:sz="0" w:space="0" w:color="auto"/>
            <w:right w:val="none" w:sz="0" w:space="0" w:color="auto"/>
          </w:divBdr>
          <w:divsChild>
            <w:div w:id="74520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698912">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08298384">
      <w:bodyDiv w:val="1"/>
      <w:marLeft w:val="0"/>
      <w:marRight w:val="0"/>
      <w:marTop w:val="0"/>
      <w:marBottom w:val="0"/>
      <w:divBdr>
        <w:top w:val="none" w:sz="0" w:space="0" w:color="auto"/>
        <w:left w:val="none" w:sz="0" w:space="0" w:color="auto"/>
        <w:bottom w:val="none" w:sz="0" w:space="0" w:color="auto"/>
        <w:right w:val="none" w:sz="0" w:space="0" w:color="auto"/>
      </w:divBdr>
      <w:divsChild>
        <w:div w:id="773332115">
          <w:marLeft w:val="0"/>
          <w:marRight w:val="0"/>
          <w:marTop w:val="0"/>
          <w:marBottom w:val="0"/>
          <w:divBdr>
            <w:top w:val="none" w:sz="0" w:space="0" w:color="auto"/>
            <w:left w:val="none" w:sz="0" w:space="0" w:color="auto"/>
            <w:bottom w:val="none" w:sz="0" w:space="0" w:color="auto"/>
            <w:right w:val="none" w:sz="0" w:space="0" w:color="auto"/>
          </w:divBdr>
        </w:div>
        <w:div w:id="1149907573">
          <w:marLeft w:val="0"/>
          <w:marRight w:val="0"/>
          <w:marTop w:val="0"/>
          <w:marBottom w:val="0"/>
          <w:divBdr>
            <w:top w:val="none" w:sz="0" w:space="0" w:color="auto"/>
            <w:left w:val="none" w:sz="0" w:space="0" w:color="auto"/>
            <w:bottom w:val="none" w:sz="0" w:space="0" w:color="auto"/>
            <w:right w:val="none" w:sz="0" w:space="0" w:color="auto"/>
          </w:divBdr>
        </w:div>
        <w:div w:id="1006515048">
          <w:marLeft w:val="0"/>
          <w:marRight w:val="0"/>
          <w:marTop w:val="0"/>
          <w:marBottom w:val="0"/>
          <w:divBdr>
            <w:top w:val="none" w:sz="0" w:space="0" w:color="auto"/>
            <w:left w:val="none" w:sz="0" w:space="0" w:color="auto"/>
            <w:bottom w:val="none" w:sz="0" w:space="0" w:color="auto"/>
            <w:right w:val="none" w:sz="0" w:space="0" w:color="auto"/>
          </w:divBdr>
        </w:div>
        <w:div w:id="974872568">
          <w:marLeft w:val="0"/>
          <w:marRight w:val="0"/>
          <w:marTop w:val="0"/>
          <w:marBottom w:val="0"/>
          <w:divBdr>
            <w:top w:val="none" w:sz="0" w:space="0" w:color="auto"/>
            <w:left w:val="none" w:sz="0" w:space="0" w:color="auto"/>
            <w:bottom w:val="none" w:sz="0" w:space="0" w:color="auto"/>
            <w:right w:val="none" w:sz="0" w:space="0" w:color="auto"/>
          </w:divBdr>
        </w:div>
        <w:div w:id="1371229378">
          <w:marLeft w:val="0"/>
          <w:marRight w:val="0"/>
          <w:marTop w:val="0"/>
          <w:marBottom w:val="0"/>
          <w:divBdr>
            <w:top w:val="none" w:sz="0" w:space="0" w:color="auto"/>
            <w:left w:val="none" w:sz="0" w:space="0" w:color="auto"/>
            <w:bottom w:val="none" w:sz="0" w:space="0" w:color="auto"/>
            <w:right w:val="none" w:sz="0" w:space="0" w:color="auto"/>
          </w:divBdr>
          <w:divsChild>
            <w:div w:id="1579746783">
              <w:marLeft w:val="0"/>
              <w:marRight w:val="0"/>
              <w:marTop w:val="0"/>
              <w:marBottom w:val="0"/>
              <w:divBdr>
                <w:top w:val="none" w:sz="0" w:space="0" w:color="auto"/>
                <w:left w:val="none" w:sz="0" w:space="0" w:color="auto"/>
                <w:bottom w:val="none" w:sz="0" w:space="0" w:color="auto"/>
                <w:right w:val="none" w:sz="0" w:space="0" w:color="auto"/>
              </w:divBdr>
            </w:div>
            <w:div w:id="111759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2578188">
      <w:bodyDiv w:val="1"/>
      <w:marLeft w:val="0"/>
      <w:marRight w:val="0"/>
      <w:marTop w:val="0"/>
      <w:marBottom w:val="0"/>
      <w:divBdr>
        <w:top w:val="none" w:sz="0" w:space="0" w:color="auto"/>
        <w:left w:val="none" w:sz="0" w:space="0" w:color="auto"/>
        <w:bottom w:val="none" w:sz="0" w:space="0" w:color="auto"/>
        <w:right w:val="none" w:sz="0" w:space="0" w:color="auto"/>
      </w:divBdr>
    </w:div>
    <w:div w:id="1213080642">
      <w:bodyDiv w:val="1"/>
      <w:marLeft w:val="0"/>
      <w:marRight w:val="0"/>
      <w:marTop w:val="0"/>
      <w:marBottom w:val="0"/>
      <w:divBdr>
        <w:top w:val="none" w:sz="0" w:space="0" w:color="auto"/>
        <w:left w:val="none" w:sz="0" w:space="0" w:color="auto"/>
        <w:bottom w:val="none" w:sz="0" w:space="0" w:color="auto"/>
        <w:right w:val="none" w:sz="0" w:space="0" w:color="auto"/>
      </w:divBdr>
      <w:divsChild>
        <w:div w:id="870653589">
          <w:marLeft w:val="0"/>
          <w:marRight w:val="0"/>
          <w:marTop w:val="0"/>
          <w:marBottom w:val="0"/>
          <w:divBdr>
            <w:top w:val="none" w:sz="0" w:space="0" w:color="auto"/>
            <w:left w:val="none" w:sz="0" w:space="0" w:color="auto"/>
            <w:bottom w:val="none" w:sz="0" w:space="0" w:color="auto"/>
            <w:right w:val="none" w:sz="0" w:space="0" w:color="auto"/>
          </w:divBdr>
          <w:divsChild>
            <w:div w:id="1594126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6939034">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1400941">
      <w:bodyDiv w:val="1"/>
      <w:marLeft w:val="0"/>
      <w:marRight w:val="0"/>
      <w:marTop w:val="0"/>
      <w:marBottom w:val="0"/>
      <w:divBdr>
        <w:top w:val="none" w:sz="0" w:space="0" w:color="auto"/>
        <w:left w:val="none" w:sz="0" w:space="0" w:color="auto"/>
        <w:bottom w:val="none" w:sz="0" w:space="0" w:color="auto"/>
        <w:right w:val="none" w:sz="0" w:space="0" w:color="auto"/>
      </w:divBdr>
      <w:divsChild>
        <w:div w:id="1707170948">
          <w:marLeft w:val="0"/>
          <w:marRight w:val="0"/>
          <w:marTop w:val="0"/>
          <w:marBottom w:val="0"/>
          <w:divBdr>
            <w:top w:val="none" w:sz="0" w:space="0" w:color="auto"/>
            <w:left w:val="none" w:sz="0" w:space="0" w:color="auto"/>
            <w:bottom w:val="none" w:sz="0" w:space="0" w:color="auto"/>
            <w:right w:val="none" w:sz="0" w:space="0" w:color="auto"/>
          </w:divBdr>
        </w:div>
      </w:divsChild>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34389944">
      <w:bodyDiv w:val="1"/>
      <w:marLeft w:val="0"/>
      <w:marRight w:val="0"/>
      <w:marTop w:val="0"/>
      <w:marBottom w:val="0"/>
      <w:divBdr>
        <w:top w:val="none" w:sz="0" w:space="0" w:color="auto"/>
        <w:left w:val="none" w:sz="0" w:space="0" w:color="auto"/>
        <w:bottom w:val="none" w:sz="0" w:space="0" w:color="auto"/>
        <w:right w:val="none" w:sz="0" w:space="0" w:color="auto"/>
      </w:divBdr>
    </w:div>
    <w:div w:id="1239704128">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083281">
      <w:bodyDiv w:val="1"/>
      <w:marLeft w:val="0"/>
      <w:marRight w:val="0"/>
      <w:marTop w:val="0"/>
      <w:marBottom w:val="0"/>
      <w:divBdr>
        <w:top w:val="none" w:sz="0" w:space="0" w:color="auto"/>
        <w:left w:val="none" w:sz="0" w:space="0" w:color="auto"/>
        <w:bottom w:val="none" w:sz="0" w:space="0" w:color="auto"/>
        <w:right w:val="none" w:sz="0" w:space="0" w:color="auto"/>
      </w:divBdr>
      <w:divsChild>
        <w:div w:id="314454617">
          <w:marLeft w:val="0"/>
          <w:marRight w:val="0"/>
          <w:marTop w:val="0"/>
          <w:marBottom w:val="0"/>
          <w:divBdr>
            <w:top w:val="none" w:sz="0" w:space="0" w:color="auto"/>
            <w:left w:val="none" w:sz="0" w:space="0" w:color="auto"/>
            <w:bottom w:val="none" w:sz="0" w:space="0" w:color="auto"/>
            <w:right w:val="none" w:sz="0" w:space="0" w:color="auto"/>
          </w:divBdr>
        </w:div>
        <w:div w:id="297342131">
          <w:marLeft w:val="0"/>
          <w:marRight w:val="0"/>
          <w:marTop w:val="0"/>
          <w:marBottom w:val="0"/>
          <w:divBdr>
            <w:top w:val="none" w:sz="0" w:space="0" w:color="auto"/>
            <w:left w:val="none" w:sz="0" w:space="0" w:color="auto"/>
            <w:bottom w:val="none" w:sz="0" w:space="0" w:color="auto"/>
            <w:right w:val="none" w:sz="0" w:space="0" w:color="auto"/>
          </w:divBdr>
        </w:div>
        <w:div w:id="598567261">
          <w:marLeft w:val="0"/>
          <w:marRight w:val="0"/>
          <w:marTop w:val="0"/>
          <w:marBottom w:val="0"/>
          <w:divBdr>
            <w:top w:val="none" w:sz="0" w:space="0" w:color="auto"/>
            <w:left w:val="none" w:sz="0" w:space="0" w:color="auto"/>
            <w:bottom w:val="none" w:sz="0" w:space="0" w:color="auto"/>
            <w:right w:val="none" w:sz="0" w:space="0" w:color="auto"/>
          </w:divBdr>
        </w:div>
      </w:divsChild>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1080">
      <w:bodyDiv w:val="1"/>
      <w:marLeft w:val="0"/>
      <w:marRight w:val="0"/>
      <w:marTop w:val="0"/>
      <w:marBottom w:val="0"/>
      <w:divBdr>
        <w:top w:val="none" w:sz="0" w:space="0" w:color="auto"/>
        <w:left w:val="none" w:sz="0" w:space="0" w:color="auto"/>
        <w:bottom w:val="none" w:sz="0" w:space="0" w:color="auto"/>
        <w:right w:val="none" w:sz="0" w:space="0" w:color="auto"/>
      </w:divBdr>
      <w:divsChild>
        <w:div w:id="1269580217">
          <w:marLeft w:val="0"/>
          <w:marRight w:val="0"/>
          <w:marTop w:val="0"/>
          <w:marBottom w:val="0"/>
          <w:divBdr>
            <w:top w:val="none" w:sz="0" w:space="0" w:color="auto"/>
            <w:left w:val="none" w:sz="0" w:space="0" w:color="auto"/>
            <w:bottom w:val="none" w:sz="0" w:space="0" w:color="auto"/>
            <w:right w:val="none" w:sz="0" w:space="0" w:color="auto"/>
          </w:divBdr>
        </w:div>
      </w:divsChild>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2491037">
      <w:bodyDiv w:val="1"/>
      <w:marLeft w:val="0"/>
      <w:marRight w:val="0"/>
      <w:marTop w:val="0"/>
      <w:marBottom w:val="0"/>
      <w:divBdr>
        <w:top w:val="none" w:sz="0" w:space="0" w:color="auto"/>
        <w:left w:val="none" w:sz="0" w:space="0" w:color="auto"/>
        <w:bottom w:val="none" w:sz="0" w:space="0" w:color="auto"/>
        <w:right w:val="none" w:sz="0" w:space="0" w:color="auto"/>
      </w:divBdr>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5848418">
      <w:bodyDiv w:val="1"/>
      <w:marLeft w:val="0"/>
      <w:marRight w:val="0"/>
      <w:marTop w:val="0"/>
      <w:marBottom w:val="0"/>
      <w:divBdr>
        <w:top w:val="none" w:sz="0" w:space="0" w:color="auto"/>
        <w:left w:val="none" w:sz="0" w:space="0" w:color="auto"/>
        <w:bottom w:val="none" w:sz="0" w:space="0" w:color="auto"/>
        <w:right w:val="none" w:sz="0" w:space="0" w:color="auto"/>
      </w:divBdr>
      <w:divsChild>
        <w:div w:id="508911743">
          <w:marLeft w:val="0"/>
          <w:marRight w:val="0"/>
          <w:marTop w:val="0"/>
          <w:marBottom w:val="0"/>
          <w:divBdr>
            <w:top w:val="none" w:sz="0" w:space="0" w:color="auto"/>
            <w:left w:val="none" w:sz="0" w:space="0" w:color="auto"/>
            <w:bottom w:val="none" w:sz="0" w:space="0" w:color="auto"/>
            <w:right w:val="none" w:sz="0" w:space="0" w:color="auto"/>
          </w:divBdr>
        </w:div>
        <w:div w:id="520508336">
          <w:marLeft w:val="0"/>
          <w:marRight w:val="0"/>
          <w:marTop w:val="0"/>
          <w:marBottom w:val="0"/>
          <w:divBdr>
            <w:top w:val="none" w:sz="0" w:space="0" w:color="auto"/>
            <w:left w:val="none" w:sz="0" w:space="0" w:color="auto"/>
            <w:bottom w:val="none" w:sz="0" w:space="0" w:color="auto"/>
            <w:right w:val="none" w:sz="0" w:space="0" w:color="auto"/>
          </w:divBdr>
        </w:div>
        <w:div w:id="554008298">
          <w:marLeft w:val="0"/>
          <w:marRight w:val="0"/>
          <w:marTop w:val="0"/>
          <w:marBottom w:val="0"/>
          <w:divBdr>
            <w:top w:val="none" w:sz="0" w:space="0" w:color="auto"/>
            <w:left w:val="none" w:sz="0" w:space="0" w:color="auto"/>
            <w:bottom w:val="none" w:sz="0" w:space="0" w:color="auto"/>
            <w:right w:val="none" w:sz="0" w:space="0" w:color="auto"/>
          </w:divBdr>
        </w:div>
        <w:div w:id="2011979994">
          <w:marLeft w:val="0"/>
          <w:marRight w:val="0"/>
          <w:marTop w:val="0"/>
          <w:marBottom w:val="0"/>
          <w:divBdr>
            <w:top w:val="none" w:sz="0" w:space="0" w:color="auto"/>
            <w:left w:val="none" w:sz="0" w:space="0" w:color="auto"/>
            <w:bottom w:val="none" w:sz="0" w:space="0" w:color="auto"/>
            <w:right w:val="none" w:sz="0" w:space="0" w:color="auto"/>
          </w:divBdr>
        </w:div>
        <w:div w:id="555818644">
          <w:marLeft w:val="0"/>
          <w:marRight w:val="0"/>
          <w:marTop w:val="0"/>
          <w:marBottom w:val="0"/>
          <w:divBdr>
            <w:top w:val="none" w:sz="0" w:space="0" w:color="auto"/>
            <w:left w:val="none" w:sz="0" w:space="0" w:color="auto"/>
            <w:bottom w:val="none" w:sz="0" w:space="0" w:color="auto"/>
            <w:right w:val="none" w:sz="0" w:space="0" w:color="auto"/>
          </w:divBdr>
        </w:div>
        <w:div w:id="501628347">
          <w:marLeft w:val="0"/>
          <w:marRight w:val="0"/>
          <w:marTop w:val="0"/>
          <w:marBottom w:val="0"/>
          <w:divBdr>
            <w:top w:val="none" w:sz="0" w:space="0" w:color="auto"/>
            <w:left w:val="none" w:sz="0" w:space="0" w:color="auto"/>
            <w:bottom w:val="none" w:sz="0" w:space="0" w:color="auto"/>
            <w:right w:val="none" w:sz="0" w:space="0" w:color="auto"/>
          </w:divBdr>
          <w:divsChild>
            <w:div w:id="619840066">
              <w:marLeft w:val="0"/>
              <w:marRight w:val="0"/>
              <w:marTop w:val="0"/>
              <w:marBottom w:val="0"/>
              <w:divBdr>
                <w:top w:val="none" w:sz="0" w:space="0" w:color="auto"/>
                <w:left w:val="none" w:sz="0" w:space="0" w:color="auto"/>
                <w:bottom w:val="none" w:sz="0" w:space="0" w:color="auto"/>
                <w:right w:val="none" w:sz="0" w:space="0" w:color="auto"/>
              </w:divBdr>
            </w:div>
            <w:div w:id="483743795">
              <w:marLeft w:val="0"/>
              <w:marRight w:val="0"/>
              <w:marTop w:val="0"/>
              <w:marBottom w:val="0"/>
              <w:divBdr>
                <w:top w:val="none" w:sz="0" w:space="0" w:color="auto"/>
                <w:left w:val="none" w:sz="0" w:space="0" w:color="auto"/>
                <w:bottom w:val="none" w:sz="0" w:space="0" w:color="auto"/>
                <w:right w:val="none" w:sz="0" w:space="0" w:color="auto"/>
              </w:divBdr>
            </w:div>
            <w:div w:id="1793984914">
              <w:marLeft w:val="0"/>
              <w:marRight w:val="0"/>
              <w:marTop w:val="0"/>
              <w:marBottom w:val="0"/>
              <w:divBdr>
                <w:top w:val="none" w:sz="0" w:space="0" w:color="auto"/>
                <w:left w:val="none" w:sz="0" w:space="0" w:color="auto"/>
                <w:bottom w:val="none" w:sz="0" w:space="0" w:color="auto"/>
                <w:right w:val="none" w:sz="0" w:space="0" w:color="auto"/>
              </w:divBdr>
              <w:divsChild>
                <w:div w:id="4248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3658469">
      <w:bodyDiv w:val="1"/>
      <w:marLeft w:val="0"/>
      <w:marRight w:val="0"/>
      <w:marTop w:val="0"/>
      <w:marBottom w:val="0"/>
      <w:divBdr>
        <w:top w:val="none" w:sz="0" w:space="0" w:color="auto"/>
        <w:left w:val="none" w:sz="0" w:space="0" w:color="auto"/>
        <w:bottom w:val="none" w:sz="0" w:space="0" w:color="auto"/>
        <w:right w:val="none" w:sz="0" w:space="0" w:color="auto"/>
      </w:divBdr>
      <w:divsChild>
        <w:div w:id="42676539">
          <w:marLeft w:val="0"/>
          <w:marRight w:val="0"/>
          <w:marTop w:val="0"/>
          <w:marBottom w:val="0"/>
          <w:divBdr>
            <w:top w:val="none" w:sz="0" w:space="0" w:color="auto"/>
            <w:left w:val="none" w:sz="0" w:space="0" w:color="auto"/>
            <w:bottom w:val="none" w:sz="0" w:space="0" w:color="auto"/>
            <w:right w:val="none" w:sz="0" w:space="0" w:color="auto"/>
          </w:divBdr>
        </w:div>
      </w:divsChild>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502129">
      <w:bodyDiv w:val="1"/>
      <w:marLeft w:val="0"/>
      <w:marRight w:val="0"/>
      <w:marTop w:val="0"/>
      <w:marBottom w:val="0"/>
      <w:divBdr>
        <w:top w:val="none" w:sz="0" w:space="0" w:color="auto"/>
        <w:left w:val="none" w:sz="0" w:space="0" w:color="auto"/>
        <w:bottom w:val="none" w:sz="0" w:space="0" w:color="auto"/>
        <w:right w:val="none" w:sz="0" w:space="0" w:color="auto"/>
      </w:divBdr>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315019">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5064188">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052743">
      <w:bodyDiv w:val="1"/>
      <w:marLeft w:val="0"/>
      <w:marRight w:val="0"/>
      <w:marTop w:val="0"/>
      <w:marBottom w:val="0"/>
      <w:divBdr>
        <w:top w:val="none" w:sz="0" w:space="0" w:color="auto"/>
        <w:left w:val="none" w:sz="0" w:space="0" w:color="auto"/>
        <w:bottom w:val="none" w:sz="0" w:space="0" w:color="auto"/>
        <w:right w:val="none" w:sz="0" w:space="0" w:color="auto"/>
      </w:divBdr>
    </w:div>
    <w:div w:id="1328435827">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38270271">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4867859">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46244377">
      <w:bodyDiv w:val="1"/>
      <w:marLeft w:val="0"/>
      <w:marRight w:val="0"/>
      <w:marTop w:val="0"/>
      <w:marBottom w:val="0"/>
      <w:divBdr>
        <w:top w:val="none" w:sz="0" w:space="0" w:color="auto"/>
        <w:left w:val="none" w:sz="0" w:space="0" w:color="auto"/>
        <w:bottom w:val="none" w:sz="0" w:space="0" w:color="auto"/>
        <w:right w:val="none" w:sz="0" w:space="0" w:color="auto"/>
      </w:divBdr>
      <w:divsChild>
        <w:div w:id="1742289185">
          <w:marLeft w:val="0"/>
          <w:marRight w:val="0"/>
          <w:marTop w:val="0"/>
          <w:marBottom w:val="0"/>
          <w:divBdr>
            <w:top w:val="none" w:sz="0" w:space="0" w:color="auto"/>
            <w:left w:val="none" w:sz="0" w:space="0" w:color="auto"/>
            <w:bottom w:val="none" w:sz="0" w:space="0" w:color="auto"/>
            <w:right w:val="none" w:sz="0" w:space="0" w:color="auto"/>
          </w:divBdr>
          <w:divsChild>
            <w:div w:id="2099015547">
              <w:marLeft w:val="0"/>
              <w:marRight w:val="0"/>
              <w:marTop w:val="0"/>
              <w:marBottom w:val="0"/>
              <w:divBdr>
                <w:top w:val="none" w:sz="0" w:space="0" w:color="auto"/>
                <w:left w:val="none" w:sz="0" w:space="0" w:color="auto"/>
                <w:bottom w:val="none" w:sz="0" w:space="0" w:color="auto"/>
                <w:right w:val="none" w:sz="0" w:space="0" w:color="auto"/>
              </w:divBdr>
              <w:divsChild>
                <w:div w:id="220480363">
                  <w:marLeft w:val="0"/>
                  <w:marRight w:val="0"/>
                  <w:marTop w:val="0"/>
                  <w:marBottom w:val="0"/>
                  <w:divBdr>
                    <w:top w:val="none" w:sz="0" w:space="0" w:color="auto"/>
                    <w:left w:val="none" w:sz="0" w:space="0" w:color="auto"/>
                    <w:bottom w:val="none" w:sz="0" w:space="0" w:color="auto"/>
                    <w:right w:val="none" w:sz="0" w:space="0" w:color="auto"/>
                  </w:divBdr>
                  <w:divsChild>
                    <w:div w:id="192157271">
                      <w:marLeft w:val="0"/>
                      <w:marRight w:val="0"/>
                      <w:marTop w:val="0"/>
                      <w:marBottom w:val="0"/>
                      <w:divBdr>
                        <w:top w:val="none" w:sz="0" w:space="0" w:color="auto"/>
                        <w:left w:val="none" w:sz="0" w:space="0" w:color="auto"/>
                        <w:bottom w:val="none" w:sz="0" w:space="0" w:color="auto"/>
                        <w:right w:val="none" w:sz="0" w:space="0" w:color="auto"/>
                      </w:divBdr>
                      <w:divsChild>
                        <w:div w:id="965962786">
                          <w:marLeft w:val="0"/>
                          <w:marRight w:val="0"/>
                          <w:marTop w:val="0"/>
                          <w:marBottom w:val="0"/>
                          <w:divBdr>
                            <w:top w:val="none" w:sz="0" w:space="0" w:color="auto"/>
                            <w:left w:val="none" w:sz="0" w:space="0" w:color="auto"/>
                            <w:bottom w:val="none" w:sz="0" w:space="0" w:color="auto"/>
                            <w:right w:val="none" w:sz="0" w:space="0" w:color="auto"/>
                          </w:divBdr>
                          <w:divsChild>
                            <w:div w:id="872428052">
                              <w:marLeft w:val="0"/>
                              <w:marRight w:val="0"/>
                              <w:marTop w:val="0"/>
                              <w:marBottom w:val="0"/>
                              <w:divBdr>
                                <w:top w:val="none" w:sz="0" w:space="0" w:color="auto"/>
                                <w:left w:val="none" w:sz="0" w:space="0" w:color="auto"/>
                                <w:bottom w:val="none" w:sz="0" w:space="0" w:color="auto"/>
                                <w:right w:val="none" w:sz="0" w:space="0" w:color="auto"/>
                              </w:divBdr>
                            </w:div>
                            <w:div w:id="1633051980">
                              <w:marLeft w:val="0"/>
                              <w:marRight w:val="0"/>
                              <w:marTop w:val="0"/>
                              <w:marBottom w:val="0"/>
                              <w:divBdr>
                                <w:top w:val="none" w:sz="0" w:space="0" w:color="auto"/>
                                <w:left w:val="none" w:sz="0" w:space="0" w:color="auto"/>
                                <w:bottom w:val="none" w:sz="0" w:space="0" w:color="auto"/>
                                <w:right w:val="none" w:sz="0" w:space="0" w:color="auto"/>
                              </w:divBdr>
                              <w:divsChild>
                                <w:div w:id="951013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384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680468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58851760">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093668">
      <w:bodyDiv w:val="1"/>
      <w:marLeft w:val="0"/>
      <w:marRight w:val="0"/>
      <w:marTop w:val="0"/>
      <w:marBottom w:val="0"/>
      <w:divBdr>
        <w:top w:val="none" w:sz="0" w:space="0" w:color="auto"/>
        <w:left w:val="none" w:sz="0" w:space="0" w:color="auto"/>
        <w:bottom w:val="none" w:sz="0" w:space="0" w:color="auto"/>
        <w:right w:val="none" w:sz="0" w:space="0" w:color="auto"/>
      </w:divBdr>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0833907">
      <w:bodyDiv w:val="1"/>
      <w:marLeft w:val="0"/>
      <w:marRight w:val="0"/>
      <w:marTop w:val="0"/>
      <w:marBottom w:val="0"/>
      <w:divBdr>
        <w:top w:val="none" w:sz="0" w:space="0" w:color="auto"/>
        <w:left w:val="none" w:sz="0" w:space="0" w:color="auto"/>
        <w:bottom w:val="none" w:sz="0" w:space="0" w:color="auto"/>
        <w:right w:val="none" w:sz="0" w:space="0" w:color="auto"/>
      </w:divBdr>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86175122">
      <w:bodyDiv w:val="1"/>
      <w:marLeft w:val="0"/>
      <w:marRight w:val="0"/>
      <w:marTop w:val="0"/>
      <w:marBottom w:val="0"/>
      <w:divBdr>
        <w:top w:val="none" w:sz="0" w:space="0" w:color="auto"/>
        <w:left w:val="none" w:sz="0" w:space="0" w:color="auto"/>
        <w:bottom w:val="none" w:sz="0" w:space="0" w:color="auto"/>
        <w:right w:val="none" w:sz="0" w:space="0" w:color="auto"/>
      </w:divBdr>
      <w:divsChild>
        <w:div w:id="1867867218">
          <w:marLeft w:val="0"/>
          <w:marRight w:val="0"/>
          <w:marTop w:val="0"/>
          <w:marBottom w:val="0"/>
          <w:divBdr>
            <w:top w:val="none" w:sz="0" w:space="0" w:color="auto"/>
            <w:left w:val="none" w:sz="0" w:space="0" w:color="auto"/>
            <w:bottom w:val="none" w:sz="0" w:space="0" w:color="auto"/>
            <w:right w:val="none" w:sz="0" w:space="0" w:color="auto"/>
          </w:divBdr>
        </w:div>
      </w:divsChild>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2197255">
      <w:bodyDiv w:val="1"/>
      <w:marLeft w:val="0"/>
      <w:marRight w:val="0"/>
      <w:marTop w:val="0"/>
      <w:marBottom w:val="0"/>
      <w:divBdr>
        <w:top w:val="none" w:sz="0" w:space="0" w:color="auto"/>
        <w:left w:val="none" w:sz="0" w:space="0" w:color="auto"/>
        <w:bottom w:val="none" w:sz="0" w:space="0" w:color="auto"/>
        <w:right w:val="none" w:sz="0" w:space="0" w:color="auto"/>
      </w:divBdr>
      <w:divsChild>
        <w:div w:id="436213109">
          <w:marLeft w:val="0"/>
          <w:marRight w:val="0"/>
          <w:marTop w:val="0"/>
          <w:marBottom w:val="0"/>
          <w:divBdr>
            <w:top w:val="none" w:sz="0" w:space="0" w:color="auto"/>
            <w:left w:val="none" w:sz="0" w:space="0" w:color="auto"/>
            <w:bottom w:val="none" w:sz="0" w:space="0" w:color="auto"/>
            <w:right w:val="none" w:sz="0" w:space="0" w:color="auto"/>
          </w:divBdr>
          <w:divsChild>
            <w:div w:id="14238568">
              <w:marLeft w:val="0"/>
              <w:marRight w:val="0"/>
              <w:marTop w:val="0"/>
              <w:marBottom w:val="0"/>
              <w:divBdr>
                <w:top w:val="none" w:sz="0" w:space="0" w:color="auto"/>
                <w:left w:val="none" w:sz="0" w:space="0" w:color="auto"/>
                <w:bottom w:val="none" w:sz="0" w:space="0" w:color="auto"/>
                <w:right w:val="none" w:sz="0" w:space="0" w:color="auto"/>
              </w:divBdr>
            </w:div>
          </w:divsChild>
        </w:div>
        <w:div w:id="2014993864">
          <w:marLeft w:val="0"/>
          <w:marRight w:val="0"/>
          <w:marTop w:val="0"/>
          <w:marBottom w:val="0"/>
          <w:divBdr>
            <w:top w:val="none" w:sz="0" w:space="0" w:color="auto"/>
            <w:left w:val="none" w:sz="0" w:space="0" w:color="auto"/>
            <w:bottom w:val="none" w:sz="0" w:space="0" w:color="auto"/>
            <w:right w:val="none" w:sz="0" w:space="0" w:color="auto"/>
          </w:divBdr>
        </w:div>
      </w:divsChild>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6705598">
      <w:bodyDiv w:val="1"/>
      <w:marLeft w:val="0"/>
      <w:marRight w:val="0"/>
      <w:marTop w:val="0"/>
      <w:marBottom w:val="0"/>
      <w:divBdr>
        <w:top w:val="none" w:sz="0" w:space="0" w:color="auto"/>
        <w:left w:val="none" w:sz="0" w:space="0" w:color="auto"/>
        <w:bottom w:val="none" w:sz="0" w:space="0" w:color="auto"/>
        <w:right w:val="none" w:sz="0" w:space="0" w:color="auto"/>
      </w:divBdr>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6494889">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0178166">
      <w:bodyDiv w:val="1"/>
      <w:marLeft w:val="0"/>
      <w:marRight w:val="0"/>
      <w:marTop w:val="0"/>
      <w:marBottom w:val="0"/>
      <w:divBdr>
        <w:top w:val="none" w:sz="0" w:space="0" w:color="auto"/>
        <w:left w:val="none" w:sz="0" w:space="0" w:color="auto"/>
        <w:bottom w:val="none" w:sz="0" w:space="0" w:color="auto"/>
        <w:right w:val="none" w:sz="0" w:space="0" w:color="auto"/>
      </w:divBdr>
      <w:divsChild>
        <w:div w:id="128982223">
          <w:marLeft w:val="0"/>
          <w:marRight w:val="0"/>
          <w:marTop w:val="0"/>
          <w:marBottom w:val="0"/>
          <w:divBdr>
            <w:top w:val="none" w:sz="0" w:space="0" w:color="auto"/>
            <w:left w:val="none" w:sz="0" w:space="0" w:color="auto"/>
            <w:bottom w:val="none" w:sz="0" w:space="0" w:color="auto"/>
            <w:right w:val="none" w:sz="0" w:space="0" w:color="auto"/>
          </w:divBdr>
          <w:divsChild>
            <w:div w:id="1179197859">
              <w:marLeft w:val="0"/>
              <w:marRight w:val="0"/>
              <w:marTop w:val="0"/>
              <w:marBottom w:val="0"/>
              <w:divBdr>
                <w:top w:val="none" w:sz="0" w:space="0" w:color="auto"/>
                <w:left w:val="none" w:sz="0" w:space="0" w:color="auto"/>
                <w:bottom w:val="none" w:sz="0" w:space="0" w:color="auto"/>
                <w:right w:val="none" w:sz="0" w:space="0" w:color="auto"/>
              </w:divBdr>
              <w:divsChild>
                <w:div w:id="1965577320">
                  <w:marLeft w:val="0"/>
                  <w:marRight w:val="0"/>
                  <w:marTop w:val="0"/>
                  <w:marBottom w:val="0"/>
                  <w:divBdr>
                    <w:top w:val="none" w:sz="0" w:space="0" w:color="auto"/>
                    <w:left w:val="none" w:sz="0" w:space="0" w:color="auto"/>
                    <w:bottom w:val="none" w:sz="0" w:space="0" w:color="auto"/>
                    <w:right w:val="none" w:sz="0" w:space="0" w:color="auto"/>
                  </w:divBdr>
                  <w:divsChild>
                    <w:div w:id="354237460">
                      <w:marLeft w:val="0"/>
                      <w:marRight w:val="0"/>
                      <w:marTop w:val="0"/>
                      <w:marBottom w:val="0"/>
                      <w:divBdr>
                        <w:top w:val="none" w:sz="0" w:space="0" w:color="auto"/>
                        <w:left w:val="none" w:sz="0" w:space="0" w:color="auto"/>
                        <w:bottom w:val="none" w:sz="0" w:space="0" w:color="auto"/>
                        <w:right w:val="none" w:sz="0" w:space="0" w:color="auto"/>
                      </w:divBdr>
                      <w:divsChild>
                        <w:div w:id="1578051894">
                          <w:marLeft w:val="0"/>
                          <w:marRight w:val="0"/>
                          <w:marTop w:val="0"/>
                          <w:marBottom w:val="0"/>
                          <w:divBdr>
                            <w:top w:val="none" w:sz="0" w:space="0" w:color="auto"/>
                            <w:left w:val="none" w:sz="0" w:space="0" w:color="auto"/>
                            <w:bottom w:val="none" w:sz="0" w:space="0" w:color="auto"/>
                            <w:right w:val="none" w:sz="0" w:space="0" w:color="auto"/>
                          </w:divBdr>
                          <w:divsChild>
                            <w:div w:id="756556071">
                              <w:marLeft w:val="0"/>
                              <w:marRight w:val="0"/>
                              <w:marTop w:val="0"/>
                              <w:marBottom w:val="0"/>
                              <w:divBdr>
                                <w:top w:val="none" w:sz="0" w:space="0" w:color="auto"/>
                                <w:left w:val="none" w:sz="0" w:space="0" w:color="auto"/>
                                <w:bottom w:val="none" w:sz="0" w:space="0" w:color="auto"/>
                                <w:right w:val="none" w:sz="0" w:space="0" w:color="auto"/>
                              </w:divBdr>
                              <w:divsChild>
                                <w:div w:id="1313944144">
                                  <w:marLeft w:val="0"/>
                                  <w:marRight w:val="0"/>
                                  <w:marTop w:val="0"/>
                                  <w:marBottom w:val="0"/>
                                  <w:divBdr>
                                    <w:top w:val="none" w:sz="0" w:space="0" w:color="auto"/>
                                    <w:left w:val="none" w:sz="0" w:space="0" w:color="auto"/>
                                    <w:bottom w:val="none" w:sz="0" w:space="0" w:color="auto"/>
                                    <w:right w:val="none" w:sz="0" w:space="0" w:color="auto"/>
                                  </w:divBdr>
                                  <w:divsChild>
                                    <w:div w:id="2104645477">
                                      <w:marLeft w:val="0"/>
                                      <w:marRight w:val="0"/>
                                      <w:marTop w:val="0"/>
                                      <w:marBottom w:val="0"/>
                                      <w:divBdr>
                                        <w:top w:val="none" w:sz="0" w:space="0" w:color="auto"/>
                                        <w:left w:val="none" w:sz="0" w:space="0" w:color="auto"/>
                                        <w:bottom w:val="none" w:sz="0" w:space="0" w:color="auto"/>
                                        <w:right w:val="none" w:sz="0" w:space="0" w:color="auto"/>
                                      </w:divBdr>
                                      <w:divsChild>
                                        <w:div w:id="2063868907">
                                          <w:marLeft w:val="0"/>
                                          <w:marRight w:val="0"/>
                                          <w:marTop w:val="0"/>
                                          <w:marBottom w:val="0"/>
                                          <w:divBdr>
                                            <w:top w:val="none" w:sz="0" w:space="0" w:color="auto"/>
                                            <w:left w:val="none" w:sz="0" w:space="0" w:color="auto"/>
                                            <w:bottom w:val="none" w:sz="0" w:space="0" w:color="auto"/>
                                            <w:right w:val="none" w:sz="0" w:space="0" w:color="auto"/>
                                          </w:divBdr>
                                          <w:divsChild>
                                            <w:div w:id="1834951015">
                                              <w:marLeft w:val="0"/>
                                              <w:marRight w:val="0"/>
                                              <w:marTop w:val="0"/>
                                              <w:marBottom w:val="0"/>
                                              <w:divBdr>
                                                <w:top w:val="none" w:sz="0" w:space="0" w:color="auto"/>
                                                <w:left w:val="none" w:sz="0" w:space="0" w:color="auto"/>
                                                <w:bottom w:val="none" w:sz="0" w:space="0" w:color="auto"/>
                                                <w:right w:val="none" w:sz="0" w:space="0" w:color="auto"/>
                                              </w:divBdr>
                                              <w:divsChild>
                                                <w:div w:id="1936476461">
                                                  <w:marLeft w:val="0"/>
                                                  <w:marRight w:val="0"/>
                                                  <w:marTop w:val="0"/>
                                                  <w:marBottom w:val="0"/>
                                                  <w:divBdr>
                                                    <w:top w:val="none" w:sz="0" w:space="0" w:color="auto"/>
                                                    <w:left w:val="none" w:sz="0" w:space="0" w:color="auto"/>
                                                    <w:bottom w:val="none" w:sz="0" w:space="0" w:color="auto"/>
                                                    <w:right w:val="none" w:sz="0" w:space="0" w:color="auto"/>
                                                  </w:divBdr>
                                                  <w:divsChild>
                                                    <w:div w:id="34429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4374081">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6466055">
      <w:bodyDiv w:val="1"/>
      <w:marLeft w:val="0"/>
      <w:marRight w:val="0"/>
      <w:marTop w:val="0"/>
      <w:marBottom w:val="0"/>
      <w:divBdr>
        <w:top w:val="none" w:sz="0" w:space="0" w:color="auto"/>
        <w:left w:val="none" w:sz="0" w:space="0" w:color="auto"/>
        <w:bottom w:val="none" w:sz="0" w:space="0" w:color="auto"/>
        <w:right w:val="none" w:sz="0" w:space="0" w:color="auto"/>
      </w:divBdr>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091672">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7067656">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5467066">
      <w:bodyDiv w:val="1"/>
      <w:marLeft w:val="0"/>
      <w:marRight w:val="0"/>
      <w:marTop w:val="0"/>
      <w:marBottom w:val="0"/>
      <w:divBdr>
        <w:top w:val="none" w:sz="0" w:space="0" w:color="auto"/>
        <w:left w:val="none" w:sz="0" w:space="0" w:color="auto"/>
        <w:bottom w:val="none" w:sz="0" w:space="0" w:color="auto"/>
        <w:right w:val="none" w:sz="0" w:space="0" w:color="auto"/>
      </w:divBdr>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69859431">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790055">
      <w:bodyDiv w:val="1"/>
      <w:marLeft w:val="0"/>
      <w:marRight w:val="0"/>
      <w:marTop w:val="0"/>
      <w:marBottom w:val="0"/>
      <w:divBdr>
        <w:top w:val="none" w:sz="0" w:space="0" w:color="auto"/>
        <w:left w:val="none" w:sz="0" w:space="0" w:color="auto"/>
        <w:bottom w:val="none" w:sz="0" w:space="0" w:color="auto"/>
        <w:right w:val="none" w:sz="0" w:space="0" w:color="auto"/>
      </w:divBdr>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5220061">
      <w:bodyDiv w:val="1"/>
      <w:marLeft w:val="0"/>
      <w:marRight w:val="0"/>
      <w:marTop w:val="0"/>
      <w:marBottom w:val="0"/>
      <w:divBdr>
        <w:top w:val="none" w:sz="0" w:space="0" w:color="auto"/>
        <w:left w:val="none" w:sz="0" w:space="0" w:color="auto"/>
        <w:bottom w:val="none" w:sz="0" w:space="0" w:color="auto"/>
        <w:right w:val="none" w:sz="0" w:space="0" w:color="auto"/>
      </w:divBdr>
      <w:divsChild>
        <w:div w:id="455566702">
          <w:marLeft w:val="0"/>
          <w:marRight w:val="0"/>
          <w:marTop w:val="0"/>
          <w:marBottom w:val="0"/>
          <w:divBdr>
            <w:top w:val="none" w:sz="0" w:space="0" w:color="auto"/>
            <w:left w:val="none" w:sz="0" w:space="0" w:color="auto"/>
            <w:bottom w:val="none" w:sz="0" w:space="0" w:color="auto"/>
            <w:right w:val="none" w:sz="0" w:space="0" w:color="auto"/>
          </w:divBdr>
          <w:divsChild>
            <w:div w:id="268123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5949266">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227714">
      <w:bodyDiv w:val="1"/>
      <w:marLeft w:val="0"/>
      <w:marRight w:val="0"/>
      <w:marTop w:val="0"/>
      <w:marBottom w:val="0"/>
      <w:divBdr>
        <w:top w:val="none" w:sz="0" w:space="0" w:color="auto"/>
        <w:left w:val="none" w:sz="0" w:space="0" w:color="auto"/>
        <w:bottom w:val="none" w:sz="0" w:space="0" w:color="auto"/>
        <w:right w:val="none" w:sz="0" w:space="0" w:color="auto"/>
      </w:divBdr>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4391003">
      <w:bodyDiv w:val="1"/>
      <w:marLeft w:val="0"/>
      <w:marRight w:val="0"/>
      <w:marTop w:val="0"/>
      <w:marBottom w:val="0"/>
      <w:divBdr>
        <w:top w:val="none" w:sz="0" w:space="0" w:color="auto"/>
        <w:left w:val="none" w:sz="0" w:space="0" w:color="auto"/>
        <w:bottom w:val="none" w:sz="0" w:space="0" w:color="auto"/>
        <w:right w:val="none" w:sz="0" w:space="0" w:color="auto"/>
      </w:divBdr>
      <w:divsChild>
        <w:div w:id="1629699058">
          <w:marLeft w:val="0"/>
          <w:marRight w:val="0"/>
          <w:marTop w:val="0"/>
          <w:marBottom w:val="0"/>
          <w:divBdr>
            <w:top w:val="none" w:sz="0" w:space="0" w:color="auto"/>
            <w:left w:val="none" w:sz="0" w:space="0" w:color="auto"/>
            <w:bottom w:val="none" w:sz="0" w:space="0" w:color="auto"/>
            <w:right w:val="none" w:sz="0" w:space="0" w:color="auto"/>
          </w:divBdr>
          <w:divsChild>
            <w:div w:id="1716465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08984798">
      <w:bodyDiv w:val="1"/>
      <w:marLeft w:val="0"/>
      <w:marRight w:val="0"/>
      <w:marTop w:val="0"/>
      <w:marBottom w:val="0"/>
      <w:divBdr>
        <w:top w:val="none" w:sz="0" w:space="0" w:color="auto"/>
        <w:left w:val="none" w:sz="0" w:space="0" w:color="auto"/>
        <w:bottom w:val="none" w:sz="0" w:space="0" w:color="auto"/>
        <w:right w:val="none" w:sz="0" w:space="0" w:color="auto"/>
      </w:divBdr>
    </w:div>
    <w:div w:id="1509981284">
      <w:bodyDiv w:val="1"/>
      <w:marLeft w:val="0"/>
      <w:marRight w:val="0"/>
      <w:marTop w:val="0"/>
      <w:marBottom w:val="0"/>
      <w:divBdr>
        <w:top w:val="none" w:sz="0" w:space="0" w:color="auto"/>
        <w:left w:val="none" w:sz="0" w:space="0" w:color="auto"/>
        <w:bottom w:val="none" w:sz="0" w:space="0" w:color="auto"/>
        <w:right w:val="none" w:sz="0" w:space="0" w:color="auto"/>
      </w:divBdr>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4340777">
      <w:bodyDiv w:val="1"/>
      <w:marLeft w:val="0"/>
      <w:marRight w:val="0"/>
      <w:marTop w:val="0"/>
      <w:marBottom w:val="0"/>
      <w:divBdr>
        <w:top w:val="none" w:sz="0" w:space="0" w:color="auto"/>
        <w:left w:val="none" w:sz="0" w:space="0" w:color="auto"/>
        <w:bottom w:val="none" w:sz="0" w:space="0" w:color="auto"/>
        <w:right w:val="none" w:sz="0" w:space="0" w:color="auto"/>
      </w:divBdr>
    </w:div>
    <w:div w:id="1515463728">
      <w:bodyDiv w:val="1"/>
      <w:marLeft w:val="0"/>
      <w:marRight w:val="0"/>
      <w:marTop w:val="0"/>
      <w:marBottom w:val="0"/>
      <w:divBdr>
        <w:top w:val="none" w:sz="0" w:space="0" w:color="auto"/>
        <w:left w:val="none" w:sz="0" w:space="0" w:color="auto"/>
        <w:bottom w:val="none" w:sz="0" w:space="0" w:color="auto"/>
        <w:right w:val="none" w:sz="0" w:space="0" w:color="auto"/>
      </w:divBdr>
    </w:div>
    <w:div w:id="1516378767">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2663883">
      <w:bodyDiv w:val="1"/>
      <w:marLeft w:val="0"/>
      <w:marRight w:val="0"/>
      <w:marTop w:val="0"/>
      <w:marBottom w:val="0"/>
      <w:divBdr>
        <w:top w:val="none" w:sz="0" w:space="0" w:color="auto"/>
        <w:left w:val="none" w:sz="0" w:space="0" w:color="auto"/>
        <w:bottom w:val="none" w:sz="0" w:space="0" w:color="auto"/>
        <w:right w:val="none" w:sz="0" w:space="0" w:color="auto"/>
      </w:divBdr>
      <w:divsChild>
        <w:div w:id="1572158593">
          <w:marLeft w:val="0"/>
          <w:marRight w:val="0"/>
          <w:marTop w:val="0"/>
          <w:marBottom w:val="0"/>
          <w:divBdr>
            <w:top w:val="none" w:sz="0" w:space="0" w:color="auto"/>
            <w:left w:val="none" w:sz="0" w:space="0" w:color="auto"/>
            <w:bottom w:val="none" w:sz="0" w:space="0" w:color="auto"/>
            <w:right w:val="none" w:sz="0" w:space="0" w:color="auto"/>
          </w:divBdr>
          <w:divsChild>
            <w:div w:id="1498425910">
              <w:marLeft w:val="0"/>
              <w:marRight w:val="0"/>
              <w:marTop w:val="0"/>
              <w:marBottom w:val="0"/>
              <w:divBdr>
                <w:top w:val="none" w:sz="0" w:space="0" w:color="auto"/>
                <w:left w:val="none" w:sz="0" w:space="0" w:color="auto"/>
                <w:bottom w:val="none" w:sz="0" w:space="0" w:color="auto"/>
                <w:right w:val="none" w:sz="0" w:space="0" w:color="auto"/>
              </w:divBdr>
            </w:div>
          </w:divsChild>
        </w:div>
        <w:div w:id="1960910062">
          <w:marLeft w:val="0"/>
          <w:marRight w:val="0"/>
          <w:marTop w:val="0"/>
          <w:marBottom w:val="0"/>
          <w:divBdr>
            <w:top w:val="none" w:sz="0" w:space="0" w:color="auto"/>
            <w:left w:val="none" w:sz="0" w:space="0" w:color="auto"/>
            <w:bottom w:val="none" w:sz="0" w:space="0" w:color="auto"/>
            <w:right w:val="none" w:sz="0" w:space="0" w:color="auto"/>
          </w:divBdr>
          <w:divsChild>
            <w:div w:id="2074040716">
              <w:marLeft w:val="0"/>
              <w:marRight w:val="0"/>
              <w:marTop w:val="0"/>
              <w:marBottom w:val="0"/>
              <w:divBdr>
                <w:top w:val="none" w:sz="0" w:space="0" w:color="auto"/>
                <w:left w:val="none" w:sz="0" w:space="0" w:color="auto"/>
                <w:bottom w:val="none" w:sz="0" w:space="0" w:color="auto"/>
                <w:right w:val="none" w:sz="0" w:space="0" w:color="auto"/>
              </w:divBdr>
              <w:divsChild>
                <w:div w:id="71514309">
                  <w:marLeft w:val="0"/>
                  <w:marRight w:val="0"/>
                  <w:marTop w:val="0"/>
                  <w:marBottom w:val="0"/>
                  <w:divBdr>
                    <w:top w:val="none" w:sz="0" w:space="0" w:color="auto"/>
                    <w:left w:val="none" w:sz="0" w:space="0" w:color="auto"/>
                    <w:bottom w:val="none" w:sz="0" w:space="0" w:color="auto"/>
                    <w:right w:val="none" w:sz="0" w:space="0" w:color="auto"/>
                  </w:divBdr>
                  <w:divsChild>
                    <w:div w:id="1064059145">
                      <w:marLeft w:val="0"/>
                      <w:marRight w:val="0"/>
                      <w:marTop w:val="0"/>
                      <w:marBottom w:val="0"/>
                      <w:divBdr>
                        <w:top w:val="none" w:sz="0" w:space="0" w:color="auto"/>
                        <w:left w:val="none" w:sz="0" w:space="0" w:color="auto"/>
                        <w:bottom w:val="none" w:sz="0" w:space="0" w:color="auto"/>
                        <w:right w:val="none" w:sz="0" w:space="0" w:color="auto"/>
                      </w:divBdr>
                      <w:divsChild>
                        <w:div w:id="82008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27324491">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1820063">
      <w:bodyDiv w:val="1"/>
      <w:marLeft w:val="0"/>
      <w:marRight w:val="0"/>
      <w:marTop w:val="0"/>
      <w:marBottom w:val="0"/>
      <w:divBdr>
        <w:top w:val="none" w:sz="0" w:space="0" w:color="auto"/>
        <w:left w:val="none" w:sz="0" w:space="0" w:color="auto"/>
        <w:bottom w:val="none" w:sz="0" w:space="0" w:color="auto"/>
        <w:right w:val="none" w:sz="0" w:space="0" w:color="auto"/>
      </w:divBdr>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8317482">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3903901">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308531">
      <w:bodyDiv w:val="1"/>
      <w:marLeft w:val="0"/>
      <w:marRight w:val="0"/>
      <w:marTop w:val="0"/>
      <w:marBottom w:val="0"/>
      <w:divBdr>
        <w:top w:val="none" w:sz="0" w:space="0" w:color="auto"/>
        <w:left w:val="none" w:sz="0" w:space="0" w:color="auto"/>
        <w:bottom w:val="none" w:sz="0" w:space="0" w:color="auto"/>
        <w:right w:val="none" w:sz="0" w:space="0" w:color="auto"/>
      </w:divBdr>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1228285">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79170780">
      <w:bodyDiv w:val="1"/>
      <w:marLeft w:val="0"/>
      <w:marRight w:val="0"/>
      <w:marTop w:val="0"/>
      <w:marBottom w:val="0"/>
      <w:divBdr>
        <w:top w:val="none" w:sz="0" w:space="0" w:color="auto"/>
        <w:left w:val="none" w:sz="0" w:space="0" w:color="auto"/>
        <w:bottom w:val="none" w:sz="0" w:space="0" w:color="auto"/>
        <w:right w:val="none" w:sz="0" w:space="0" w:color="auto"/>
      </w:divBdr>
    </w:div>
    <w:div w:id="1579440076">
      <w:bodyDiv w:val="1"/>
      <w:marLeft w:val="0"/>
      <w:marRight w:val="0"/>
      <w:marTop w:val="0"/>
      <w:marBottom w:val="0"/>
      <w:divBdr>
        <w:top w:val="none" w:sz="0" w:space="0" w:color="auto"/>
        <w:left w:val="none" w:sz="0" w:space="0" w:color="auto"/>
        <w:bottom w:val="none" w:sz="0" w:space="0" w:color="auto"/>
        <w:right w:val="none" w:sz="0" w:space="0" w:color="auto"/>
      </w:divBdr>
    </w:div>
    <w:div w:id="1579557312">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87764844">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0523797">
      <w:bodyDiv w:val="1"/>
      <w:marLeft w:val="0"/>
      <w:marRight w:val="0"/>
      <w:marTop w:val="0"/>
      <w:marBottom w:val="0"/>
      <w:divBdr>
        <w:top w:val="none" w:sz="0" w:space="0" w:color="auto"/>
        <w:left w:val="none" w:sz="0" w:space="0" w:color="auto"/>
        <w:bottom w:val="none" w:sz="0" w:space="0" w:color="auto"/>
        <w:right w:val="none" w:sz="0" w:space="0" w:color="auto"/>
      </w:divBdr>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101718">
      <w:bodyDiv w:val="1"/>
      <w:marLeft w:val="0"/>
      <w:marRight w:val="0"/>
      <w:marTop w:val="0"/>
      <w:marBottom w:val="0"/>
      <w:divBdr>
        <w:top w:val="none" w:sz="0" w:space="0" w:color="auto"/>
        <w:left w:val="none" w:sz="0" w:space="0" w:color="auto"/>
        <w:bottom w:val="none" w:sz="0" w:space="0" w:color="auto"/>
        <w:right w:val="none" w:sz="0" w:space="0" w:color="auto"/>
      </w:divBdr>
      <w:divsChild>
        <w:div w:id="531696161">
          <w:marLeft w:val="0"/>
          <w:marRight w:val="0"/>
          <w:marTop w:val="0"/>
          <w:marBottom w:val="0"/>
          <w:divBdr>
            <w:top w:val="none" w:sz="0" w:space="0" w:color="auto"/>
            <w:left w:val="none" w:sz="0" w:space="0" w:color="auto"/>
            <w:bottom w:val="none" w:sz="0" w:space="0" w:color="auto"/>
            <w:right w:val="none" w:sz="0" w:space="0" w:color="auto"/>
          </w:divBdr>
          <w:divsChild>
            <w:div w:id="840434382">
              <w:marLeft w:val="0"/>
              <w:marRight w:val="0"/>
              <w:marTop w:val="0"/>
              <w:marBottom w:val="0"/>
              <w:divBdr>
                <w:top w:val="none" w:sz="0" w:space="0" w:color="auto"/>
                <w:left w:val="none" w:sz="0" w:space="0" w:color="auto"/>
                <w:bottom w:val="none" w:sz="0" w:space="0" w:color="auto"/>
                <w:right w:val="none" w:sz="0" w:space="0" w:color="auto"/>
              </w:divBdr>
            </w:div>
          </w:divsChild>
        </w:div>
        <w:div w:id="1077166010">
          <w:marLeft w:val="0"/>
          <w:marRight w:val="0"/>
          <w:marTop w:val="0"/>
          <w:marBottom w:val="0"/>
          <w:divBdr>
            <w:top w:val="none" w:sz="0" w:space="0" w:color="auto"/>
            <w:left w:val="none" w:sz="0" w:space="0" w:color="auto"/>
            <w:bottom w:val="none" w:sz="0" w:space="0" w:color="auto"/>
            <w:right w:val="none" w:sz="0" w:space="0" w:color="auto"/>
          </w:divBdr>
        </w:div>
      </w:divsChild>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2036660">
      <w:bodyDiv w:val="1"/>
      <w:marLeft w:val="0"/>
      <w:marRight w:val="0"/>
      <w:marTop w:val="0"/>
      <w:marBottom w:val="0"/>
      <w:divBdr>
        <w:top w:val="none" w:sz="0" w:space="0" w:color="auto"/>
        <w:left w:val="none" w:sz="0" w:space="0" w:color="auto"/>
        <w:bottom w:val="none" w:sz="0" w:space="0" w:color="auto"/>
        <w:right w:val="none" w:sz="0" w:space="0" w:color="auto"/>
      </w:divBdr>
      <w:divsChild>
        <w:div w:id="584804325">
          <w:marLeft w:val="0"/>
          <w:marRight w:val="0"/>
          <w:marTop w:val="0"/>
          <w:marBottom w:val="0"/>
          <w:divBdr>
            <w:top w:val="none" w:sz="0" w:space="0" w:color="auto"/>
            <w:left w:val="none" w:sz="0" w:space="0" w:color="auto"/>
            <w:bottom w:val="none" w:sz="0" w:space="0" w:color="auto"/>
            <w:right w:val="none" w:sz="0" w:space="0" w:color="auto"/>
          </w:divBdr>
          <w:divsChild>
            <w:div w:id="462768804">
              <w:marLeft w:val="0"/>
              <w:marRight w:val="0"/>
              <w:marTop w:val="0"/>
              <w:marBottom w:val="0"/>
              <w:divBdr>
                <w:top w:val="none" w:sz="0" w:space="0" w:color="auto"/>
                <w:left w:val="none" w:sz="0" w:space="0" w:color="auto"/>
                <w:bottom w:val="none" w:sz="0" w:space="0" w:color="auto"/>
                <w:right w:val="none" w:sz="0" w:space="0" w:color="auto"/>
              </w:divBdr>
              <w:divsChild>
                <w:div w:id="153377475">
                  <w:marLeft w:val="0"/>
                  <w:marRight w:val="0"/>
                  <w:marTop w:val="0"/>
                  <w:marBottom w:val="0"/>
                  <w:divBdr>
                    <w:top w:val="none" w:sz="0" w:space="0" w:color="auto"/>
                    <w:left w:val="none" w:sz="0" w:space="0" w:color="auto"/>
                    <w:bottom w:val="none" w:sz="0" w:space="0" w:color="auto"/>
                    <w:right w:val="none" w:sz="0" w:space="0" w:color="auto"/>
                  </w:divBdr>
                  <w:divsChild>
                    <w:div w:id="918295140">
                      <w:marLeft w:val="0"/>
                      <w:marRight w:val="0"/>
                      <w:marTop w:val="0"/>
                      <w:marBottom w:val="0"/>
                      <w:divBdr>
                        <w:top w:val="none" w:sz="0" w:space="0" w:color="auto"/>
                        <w:left w:val="none" w:sz="0" w:space="0" w:color="auto"/>
                        <w:bottom w:val="none" w:sz="0" w:space="0" w:color="auto"/>
                        <w:right w:val="none" w:sz="0" w:space="0" w:color="auto"/>
                      </w:divBdr>
                      <w:divsChild>
                        <w:div w:id="503781926">
                          <w:marLeft w:val="0"/>
                          <w:marRight w:val="0"/>
                          <w:marTop w:val="0"/>
                          <w:marBottom w:val="0"/>
                          <w:divBdr>
                            <w:top w:val="none" w:sz="0" w:space="0" w:color="auto"/>
                            <w:left w:val="none" w:sz="0" w:space="0" w:color="auto"/>
                            <w:bottom w:val="none" w:sz="0" w:space="0" w:color="auto"/>
                            <w:right w:val="none" w:sz="0" w:space="0" w:color="auto"/>
                          </w:divBdr>
                          <w:divsChild>
                            <w:div w:id="668991862">
                              <w:marLeft w:val="0"/>
                              <w:marRight w:val="0"/>
                              <w:marTop w:val="0"/>
                              <w:marBottom w:val="0"/>
                              <w:divBdr>
                                <w:top w:val="none" w:sz="0" w:space="0" w:color="auto"/>
                                <w:left w:val="none" w:sz="0" w:space="0" w:color="auto"/>
                                <w:bottom w:val="none" w:sz="0" w:space="0" w:color="auto"/>
                                <w:right w:val="none" w:sz="0" w:space="0" w:color="auto"/>
                              </w:divBdr>
                              <w:divsChild>
                                <w:div w:id="1129205533">
                                  <w:marLeft w:val="0"/>
                                  <w:marRight w:val="0"/>
                                  <w:marTop w:val="0"/>
                                  <w:marBottom w:val="0"/>
                                  <w:divBdr>
                                    <w:top w:val="none" w:sz="0" w:space="0" w:color="auto"/>
                                    <w:left w:val="none" w:sz="0" w:space="0" w:color="auto"/>
                                    <w:bottom w:val="none" w:sz="0" w:space="0" w:color="auto"/>
                                    <w:right w:val="none" w:sz="0" w:space="0" w:color="auto"/>
                                  </w:divBdr>
                                  <w:divsChild>
                                    <w:div w:id="259993491">
                                      <w:marLeft w:val="0"/>
                                      <w:marRight w:val="0"/>
                                      <w:marTop w:val="0"/>
                                      <w:marBottom w:val="0"/>
                                      <w:divBdr>
                                        <w:top w:val="none" w:sz="0" w:space="0" w:color="auto"/>
                                        <w:left w:val="none" w:sz="0" w:space="0" w:color="auto"/>
                                        <w:bottom w:val="none" w:sz="0" w:space="0" w:color="auto"/>
                                        <w:right w:val="none" w:sz="0" w:space="0" w:color="auto"/>
                                      </w:divBdr>
                                      <w:divsChild>
                                        <w:div w:id="458031461">
                                          <w:marLeft w:val="0"/>
                                          <w:marRight w:val="0"/>
                                          <w:marTop w:val="0"/>
                                          <w:marBottom w:val="0"/>
                                          <w:divBdr>
                                            <w:top w:val="none" w:sz="0" w:space="0" w:color="auto"/>
                                            <w:left w:val="none" w:sz="0" w:space="0" w:color="auto"/>
                                            <w:bottom w:val="none" w:sz="0" w:space="0" w:color="auto"/>
                                            <w:right w:val="none" w:sz="0" w:space="0" w:color="auto"/>
                                          </w:divBdr>
                                          <w:divsChild>
                                            <w:div w:id="1944534705">
                                              <w:marLeft w:val="0"/>
                                              <w:marRight w:val="0"/>
                                              <w:marTop w:val="0"/>
                                              <w:marBottom w:val="0"/>
                                              <w:divBdr>
                                                <w:top w:val="none" w:sz="0" w:space="0" w:color="auto"/>
                                                <w:left w:val="none" w:sz="0" w:space="0" w:color="auto"/>
                                                <w:bottom w:val="none" w:sz="0" w:space="0" w:color="auto"/>
                                                <w:right w:val="none" w:sz="0" w:space="0" w:color="auto"/>
                                              </w:divBdr>
                                              <w:divsChild>
                                                <w:div w:id="199326595">
                                                  <w:marLeft w:val="0"/>
                                                  <w:marRight w:val="0"/>
                                                  <w:marTop w:val="0"/>
                                                  <w:marBottom w:val="0"/>
                                                  <w:divBdr>
                                                    <w:top w:val="none" w:sz="0" w:space="0" w:color="auto"/>
                                                    <w:left w:val="none" w:sz="0" w:space="0" w:color="auto"/>
                                                    <w:bottom w:val="none" w:sz="0" w:space="0" w:color="auto"/>
                                                    <w:right w:val="none" w:sz="0" w:space="0" w:color="auto"/>
                                                  </w:divBdr>
                                                  <w:divsChild>
                                                    <w:div w:id="1096370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3609362">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8658400">
      <w:bodyDiv w:val="1"/>
      <w:marLeft w:val="0"/>
      <w:marRight w:val="0"/>
      <w:marTop w:val="0"/>
      <w:marBottom w:val="0"/>
      <w:divBdr>
        <w:top w:val="none" w:sz="0" w:space="0" w:color="auto"/>
        <w:left w:val="none" w:sz="0" w:space="0" w:color="auto"/>
        <w:bottom w:val="none" w:sz="0" w:space="0" w:color="auto"/>
        <w:right w:val="none" w:sz="0" w:space="0" w:color="auto"/>
      </w:divBdr>
    </w:div>
    <w:div w:id="1631017290">
      <w:bodyDiv w:val="1"/>
      <w:marLeft w:val="0"/>
      <w:marRight w:val="0"/>
      <w:marTop w:val="0"/>
      <w:marBottom w:val="0"/>
      <w:divBdr>
        <w:top w:val="none" w:sz="0" w:space="0" w:color="auto"/>
        <w:left w:val="none" w:sz="0" w:space="0" w:color="auto"/>
        <w:bottom w:val="none" w:sz="0" w:space="0" w:color="auto"/>
        <w:right w:val="none" w:sz="0" w:space="0" w:color="auto"/>
      </w:divBdr>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4480524">
      <w:bodyDiv w:val="1"/>
      <w:marLeft w:val="0"/>
      <w:marRight w:val="0"/>
      <w:marTop w:val="0"/>
      <w:marBottom w:val="0"/>
      <w:divBdr>
        <w:top w:val="none" w:sz="0" w:space="0" w:color="auto"/>
        <w:left w:val="none" w:sz="0" w:space="0" w:color="auto"/>
        <w:bottom w:val="none" w:sz="0" w:space="0" w:color="auto"/>
        <w:right w:val="none" w:sz="0" w:space="0" w:color="auto"/>
      </w:divBdr>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1035021">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5861270">
      <w:bodyDiv w:val="1"/>
      <w:marLeft w:val="0"/>
      <w:marRight w:val="0"/>
      <w:marTop w:val="0"/>
      <w:marBottom w:val="0"/>
      <w:divBdr>
        <w:top w:val="none" w:sz="0" w:space="0" w:color="auto"/>
        <w:left w:val="none" w:sz="0" w:space="0" w:color="auto"/>
        <w:bottom w:val="none" w:sz="0" w:space="0" w:color="auto"/>
        <w:right w:val="none" w:sz="0" w:space="0" w:color="auto"/>
      </w:divBdr>
    </w:div>
    <w:div w:id="1666009013">
      <w:bodyDiv w:val="1"/>
      <w:marLeft w:val="0"/>
      <w:marRight w:val="0"/>
      <w:marTop w:val="0"/>
      <w:marBottom w:val="0"/>
      <w:divBdr>
        <w:top w:val="none" w:sz="0" w:space="0" w:color="auto"/>
        <w:left w:val="none" w:sz="0" w:space="0" w:color="auto"/>
        <w:bottom w:val="none" w:sz="0" w:space="0" w:color="auto"/>
        <w:right w:val="none" w:sz="0" w:space="0" w:color="auto"/>
      </w:divBdr>
      <w:divsChild>
        <w:div w:id="1568687081">
          <w:marLeft w:val="0"/>
          <w:marRight w:val="0"/>
          <w:marTop w:val="0"/>
          <w:marBottom w:val="0"/>
          <w:divBdr>
            <w:top w:val="none" w:sz="0" w:space="0" w:color="auto"/>
            <w:left w:val="none" w:sz="0" w:space="0" w:color="auto"/>
            <w:bottom w:val="none" w:sz="0" w:space="0" w:color="auto"/>
            <w:right w:val="none" w:sz="0" w:space="0" w:color="auto"/>
          </w:divBdr>
          <w:divsChild>
            <w:div w:id="2004972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146768">
      <w:bodyDiv w:val="1"/>
      <w:marLeft w:val="0"/>
      <w:marRight w:val="0"/>
      <w:marTop w:val="0"/>
      <w:marBottom w:val="0"/>
      <w:divBdr>
        <w:top w:val="none" w:sz="0" w:space="0" w:color="auto"/>
        <w:left w:val="none" w:sz="0" w:space="0" w:color="auto"/>
        <w:bottom w:val="none" w:sz="0" w:space="0" w:color="auto"/>
        <w:right w:val="none" w:sz="0" w:space="0" w:color="auto"/>
      </w:divBdr>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0499943">
      <w:bodyDiv w:val="1"/>
      <w:marLeft w:val="0"/>
      <w:marRight w:val="0"/>
      <w:marTop w:val="0"/>
      <w:marBottom w:val="0"/>
      <w:divBdr>
        <w:top w:val="none" w:sz="0" w:space="0" w:color="auto"/>
        <w:left w:val="none" w:sz="0" w:space="0" w:color="auto"/>
        <w:bottom w:val="none" w:sz="0" w:space="0" w:color="auto"/>
        <w:right w:val="none" w:sz="0" w:space="0" w:color="auto"/>
      </w:divBdr>
    </w:div>
    <w:div w:id="1680539830">
      <w:bodyDiv w:val="1"/>
      <w:marLeft w:val="0"/>
      <w:marRight w:val="0"/>
      <w:marTop w:val="0"/>
      <w:marBottom w:val="0"/>
      <w:divBdr>
        <w:top w:val="none" w:sz="0" w:space="0" w:color="auto"/>
        <w:left w:val="none" w:sz="0" w:space="0" w:color="auto"/>
        <w:bottom w:val="none" w:sz="0" w:space="0" w:color="auto"/>
        <w:right w:val="none" w:sz="0" w:space="0" w:color="auto"/>
      </w:divBdr>
      <w:divsChild>
        <w:div w:id="139806770">
          <w:marLeft w:val="200"/>
          <w:marRight w:val="200"/>
          <w:marTop w:val="200"/>
          <w:marBottom w:val="200"/>
          <w:divBdr>
            <w:top w:val="none" w:sz="0" w:space="0" w:color="auto"/>
            <w:left w:val="none" w:sz="0" w:space="0" w:color="auto"/>
            <w:bottom w:val="none" w:sz="0" w:space="0" w:color="auto"/>
            <w:right w:val="none" w:sz="0" w:space="0" w:color="auto"/>
          </w:divBdr>
        </w:div>
        <w:div w:id="1399287398">
          <w:marLeft w:val="200"/>
          <w:marRight w:val="200"/>
          <w:marTop w:val="200"/>
          <w:marBottom w:val="200"/>
          <w:divBdr>
            <w:top w:val="none" w:sz="0" w:space="0" w:color="auto"/>
            <w:left w:val="none" w:sz="0" w:space="0" w:color="auto"/>
            <w:bottom w:val="none" w:sz="0" w:space="0" w:color="auto"/>
            <w:right w:val="none" w:sz="0" w:space="0" w:color="auto"/>
          </w:divBdr>
        </w:div>
      </w:divsChild>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1950809">
      <w:bodyDiv w:val="1"/>
      <w:marLeft w:val="0"/>
      <w:marRight w:val="0"/>
      <w:marTop w:val="0"/>
      <w:marBottom w:val="0"/>
      <w:divBdr>
        <w:top w:val="none" w:sz="0" w:space="0" w:color="auto"/>
        <w:left w:val="none" w:sz="0" w:space="0" w:color="auto"/>
        <w:bottom w:val="none" w:sz="0" w:space="0" w:color="auto"/>
        <w:right w:val="none" w:sz="0" w:space="0" w:color="auto"/>
      </w:divBdr>
      <w:divsChild>
        <w:div w:id="331493123">
          <w:marLeft w:val="0"/>
          <w:marRight w:val="0"/>
          <w:marTop w:val="0"/>
          <w:marBottom w:val="0"/>
          <w:divBdr>
            <w:top w:val="none" w:sz="0" w:space="0" w:color="auto"/>
            <w:left w:val="none" w:sz="0" w:space="0" w:color="auto"/>
            <w:bottom w:val="none" w:sz="0" w:space="0" w:color="auto"/>
            <w:right w:val="none" w:sz="0" w:space="0" w:color="auto"/>
          </w:divBdr>
          <w:divsChild>
            <w:div w:id="1767454451">
              <w:marLeft w:val="0"/>
              <w:marRight w:val="0"/>
              <w:marTop w:val="0"/>
              <w:marBottom w:val="0"/>
              <w:divBdr>
                <w:top w:val="none" w:sz="0" w:space="0" w:color="auto"/>
                <w:left w:val="none" w:sz="0" w:space="0" w:color="auto"/>
                <w:bottom w:val="none" w:sz="0" w:space="0" w:color="auto"/>
                <w:right w:val="none" w:sz="0" w:space="0" w:color="auto"/>
              </w:divBdr>
            </w:div>
          </w:divsChild>
        </w:div>
        <w:div w:id="990018454">
          <w:marLeft w:val="0"/>
          <w:marRight w:val="0"/>
          <w:marTop w:val="0"/>
          <w:marBottom w:val="0"/>
          <w:divBdr>
            <w:top w:val="dotted" w:sz="2" w:space="6" w:color="FFFFFF"/>
            <w:left w:val="dotted" w:sz="4" w:space="17" w:color="FFFFFF"/>
            <w:bottom w:val="dotted" w:sz="4" w:space="1" w:color="FFFFFF"/>
            <w:right w:val="dotted" w:sz="4" w:space="8" w:color="FFFFFF"/>
          </w:divBdr>
          <w:divsChild>
            <w:div w:id="468279838">
              <w:marLeft w:val="0"/>
              <w:marRight w:val="0"/>
              <w:marTop w:val="0"/>
              <w:marBottom w:val="0"/>
              <w:divBdr>
                <w:top w:val="none" w:sz="0" w:space="0" w:color="auto"/>
                <w:left w:val="none" w:sz="0" w:space="0" w:color="auto"/>
                <w:bottom w:val="none" w:sz="0" w:space="0" w:color="auto"/>
                <w:right w:val="none" w:sz="0" w:space="0" w:color="auto"/>
              </w:divBdr>
            </w:div>
            <w:div w:id="1187982031">
              <w:marLeft w:val="0"/>
              <w:marRight w:val="0"/>
              <w:marTop w:val="0"/>
              <w:marBottom w:val="0"/>
              <w:divBdr>
                <w:top w:val="none" w:sz="0" w:space="0" w:color="auto"/>
                <w:left w:val="none" w:sz="0" w:space="0" w:color="auto"/>
                <w:bottom w:val="none" w:sz="0" w:space="0" w:color="auto"/>
                <w:right w:val="none" w:sz="0" w:space="0" w:color="auto"/>
              </w:divBdr>
            </w:div>
            <w:div w:id="1228495414">
              <w:marLeft w:val="0"/>
              <w:marRight w:val="0"/>
              <w:marTop w:val="0"/>
              <w:marBottom w:val="0"/>
              <w:divBdr>
                <w:top w:val="none" w:sz="0" w:space="0" w:color="auto"/>
                <w:left w:val="none" w:sz="0" w:space="0" w:color="auto"/>
                <w:bottom w:val="none" w:sz="0" w:space="0" w:color="auto"/>
                <w:right w:val="none" w:sz="0" w:space="0" w:color="auto"/>
              </w:divBdr>
            </w:div>
            <w:div w:id="1563296909">
              <w:marLeft w:val="0"/>
              <w:marRight w:val="0"/>
              <w:marTop w:val="0"/>
              <w:marBottom w:val="0"/>
              <w:divBdr>
                <w:top w:val="none" w:sz="0" w:space="0" w:color="auto"/>
                <w:left w:val="none" w:sz="0" w:space="0" w:color="auto"/>
                <w:bottom w:val="none" w:sz="0" w:space="0" w:color="auto"/>
                <w:right w:val="none" w:sz="0" w:space="0" w:color="auto"/>
              </w:divBdr>
            </w:div>
            <w:div w:id="347175239">
              <w:marLeft w:val="0"/>
              <w:marRight w:val="0"/>
              <w:marTop w:val="0"/>
              <w:marBottom w:val="0"/>
              <w:divBdr>
                <w:top w:val="none" w:sz="0" w:space="0" w:color="auto"/>
                <w:left w:val="none" w:sz="0" w:space="0" w:color="auto"/>
                <w:bottom w:val="none" w:sz="0" w:space="0" w:color="auto"/>
                <w:right w:val="none" w:sz="0" w:space="0" w:color="auto"/>
              </w:divBdr>
            </w:div>
            <w:div w:id="1091318549">
              <w:marLeft w:val="0"/>
              <w:marRight w:val="0"/>
              <w:marTop w:val="0"/>
              <w:marBottom w:val="0"/>
              <w:divBdr>
                <w:top w:val="none" w:sz="0" w:space="0" w:color="auto"/>
                <w:left w:val="none" w:sz="0" w:space="0" w:color="auto"/>
                <w:bottom w:val="none" w:sz="0" w:space="0" w:color="auto"/>
                <w:right w:val="none" w:sz="0" w:space="0" w:color="auto"/>
              </w:divBdr>
            </w:div>
            <w:div w:id="1057434027">
              <w:marLeft w:val="0"/>
              <w:marRight w:val="0"/>
              <w:marTop w:val="0"/>
              <w:marBottom w:val="0"/>
              <w:divBdr>
                <w:top w:val="none" w:sz="0" w:space="0" w:color="auto"/>
                <w:left w:val="none" w:sz="0" w:space="0" w:color="auto"/>
                <w:bottom w:val="none" w:sz="0" w:space="0" w:color="auto"/>
                <w:right w:val="none" w:sz="0" w:space="0" w:color="auto"/>
              </w:divBdr>
            </w:div>
            <w:div w:id="487870900">
              <w:marLeft w:val="0"/>
              <w:marRight w:val="0"/>
              <w:marTop w:val="0"/>
              <w:marBottom w:val="0"/>
              <w:divBdr>
                <w:top w:val="none" w:sz="0" w:space="0" w:color="auto"/>
                <w:left w:val="none" w:sz="0" w:space="0" w:color="auto"/>
                <w:bottom w:val="none" w:sz="0" w:space="0" w:color="auto"/>
                <w:right w:val="none" w:sz="0" w:space="0" w:color="auto"/>
              </w:divBdr>
            </w:div>
            <w:div w:id="2100322319">
              <w:marLeft w:val="0"/>
              <w:marRight w:val="0"/>
              <w:marTop w:val="0"/>
              <w:marBottom w:val="0"/>
              <w:divBdr>
                <w:top w:val="none" w:sz="0" w:space="0" w:color="auto"/>
                <w:left w:val="none" w:sz="0" w:space="0" w:color="auto"/>
                <w:bottom w:val="none" w:sz="0" w:space="0" w:color="auto"/>
                <w:right w:val="none" w:sz="0" w:space="0" w:color="auto"/>
              </w:divBdr>
            </w:div>
            <w:div w:id="1259099462">
              <w:marLeft w:val="0"/>
              <w:marRight w:val="0"/>
              <w:marTop w:val="0"/>
              <w:marBottom w:val="0"/>
              <w:divBdr>
                <w:top w:val="none" w:sz="0" w:space="0" w:color="auto"/>
                <w:left w:val="none" w:sz="0" w:space="0" w:color="auto"/>
                <w:bottom w:val="none" w:sz="0" w:space="0" w:color="auto"/>
                <w:right w:val="none" w:sz="0" w:space="0" w:color="auto"/>
              </w:divBdr>
            </w:div>
            <w:div w:id="1998338865">
              <w:marLeft w:val="0"/>
              <w:marRight w:val="0"/>
              <w:marTop w:val="0"/>
              <w:marBottom w:val="0"/>
              <w:divBdr>
                <w:top w:val="none" w:sz="0" w:space="0" w:color="auto"/>
                <w:left w:val="none" w:sz="0" w:space="0" w:color="auto"/>
                <w:bottom w:val="none" w:sz="0" w:space="0" w:color="auto"/>
                <w:right w:val="none" w:sz="0" w:space="0" w:color="auto"/>
              </w:divBdr>
            </w:div>
            <w:div w:id="1319186651">
              <w:marLeft w:val="0"/>
              <w:marRight w:val="0"/>
              <w:marTop w:val="0"/>
              <w:marBottom w:val="0"/>
              <w:divBdr>
                <w:top w:val="none" w:sz="0" w:space="0" w:color="auto"/>
                <w:left w:val="none" w:sz="0" w:space="0" w:color="auto"/>
                <w:bottom w:val="none" w:sz="0" w:space="0" w:color="auto"/>
                <w:right w:val="none" w:sz="0" w:space="0" w:color="auto"/>
              </w:divBdr>
            </w:div>
            <w:div w:id="1442262797">
              <w:marLeft w:val="0"/>
              <w:marRight w:val="0"/>
              <w:marTop w:val="0"/>
              <w:marBottom w:val="0"/>
              <w:divBdr>
                <w:top w:val="none" w:sz="0" w:space="0" w:color="auto"/>
                <w:left w:val="none" w:sz="0" w:space="0" w:color="auto"/>
                <w:bottom w:val="none" w:sz="0" w:space="0" w:color="auto"/>
                <w:right w:val="none" w:sz="0" w:space="0" w:color="auto"/>
              </w:divBdr>
            </w:div>
            <w:div w:id="649091672">
              <w:marLeft w:val="0"/>
              <w:marRight w:val="0"/>
              <w:marTop w:val="0"/>
              <w:marBottom w:val="0"/>
              <w:divBdr>
                <w:top w:val="none" w:sz="0" w:space="0" w:color="auto"/>
                <w:left w:val="none" w:sz="0" w:space="0" w:color="auto"/>
                <w:bottom w:val="none" w:sz="0" w:space="0" w:color="auto"/>
                <w:right w:val="none" w:sz="0" w:space="0" w:color="auto"/>
              </w:divBdr>
            </w:div>
            <w:div w:id="62684803">
              <w:marLeft w:val="0"/>
              <w:marRight w:val="0"/>
              <w:marTop w:val="0"/>
              <w:marBottom w:val="0"/>
              <w:divBdr>
                <w:top w:val="none" w:sz="0" w:space="0" w:color="auto"/>
                <w:left w:val="none" w:sz="0" w:space="0" w:color="auto"/>
                <w:bottom w:val="none" w:sz="0" w:space="0" w:color="auto"/>
                <w:right w:val="none" w:sz="0" w:space="0" w:color="auto"/>
              </w:divBdr>
            </w:div>
            <w:div w:id="320892986">
              <w:marLeft w:val="0"/>
              <w:marRight w:val="0"/>
              <w:marTop w:val="0"/>
              <w:marBottom w:val="0"/>
              <w:divBdr>
                <w:top w:val="none" w:sz="0" w:space="0" w:color="auto"/>
                <w:left w:val="none" w:sz="0" w:space="0" w:color="auto"/>
                <w:bottom w:val="none" w:sz="0" w:space="0" w:color="auto"/>
                <w:right w:val="none" w:sz="0" w:space="0" w:color="auto"/>
              </w:divBdr>
            </w:div>
            <w:div w:id="165563797">
              <w:marLeft w:val="0"/>
              <w:marRight w:val="0"/>
              <w:marTop w:val="0"/>
              <w:marBottom w:val="0"/>
              <w:divBdr>
                <w:top w:val="none" w:sz="0" w:space="0" w:color="auto"/>
                <w:left w:val="none" w:sz="0" w:space="0" w:color="auto"/>
                <w:bottom w:val="none" w:sz="0" w:space="0" w:color="auto"/>
                <w:right w:val="none" w:sz="0" w:space="0" w:color="auto"/>
              </w:divBdr>
            </w:div>
            <w:div w:id="1826044605">
              <w:marLeft w:val="0"/>
              <w:marRight w:val="0"/>
              <w:marTop w:val="0"/>
              <w:marBottom w:val="0"/>
              <w:divBdr>
                <w:top w:val="none" w:sz="0" w:space="0" w:color="auto"/>
                <w:left w:val="none" w:sz="0" w:space="0" w:color="auto"/>
                <w:bottom w:val="none" w:sz="0" w:space="0" w:color="auto"/>
                <w:right w:val="none" w:sz="0" w:space="0" w:color="auto"/>
              </w:divBdr>
            </w:div>
            <w:div w:id="101145425">
              <w:marLeft w:val="0"/>
              <w:marRight w:val="0"/>
              <w:marTop w:val="0"/>
              <w:marBottom w:val="0"/>
              <w:divBdr>
                <w:top w:val="none" w:sz="0" w:space="0" w:color="auto"/>
                <w:left w:val="none" w:sz="0" w:space="0" w:color="auto"/>
                <w:bottom w:val="none" w:sz="0" w:space="0" w:color="auto"/>
                <w:right w:val="none" w:sz="0" w:space="0" w:color="auto"/>
              </w:divBdr>
            </w:div>
            <w:div w:id="1731541586">
              <w:marLeft w:val="0"/>
              <w:marRight w:val="0"/>
              <w:marTop w:val="0"/>
              <w:marBottom w:val="0"/>
              <w:divBdr>
                <w:top w:val="none" w:sz="0" w:space="0" w:color="auto"/>
                <w:left w:val="none" w:sz="0" w:space="0" w:color="auto"/>
                <w:bottom w:val="none" w:sz="0" w:space="0" w:color="auto"/>
                <w:right w:val="none" w:sz="0" w:space="0" w:color="auto"/>
              </w:divBdr>
            </w:div>
            <w:div w:id="1650549756">
              <w:marLeft w:val="0"/>
              <w:marRight w:val="0"/>
              <w:marTop w:val="0"/>
              <w:marBottom w:val="0"/>
              <w:divBdr>
                <w:top w:val="none" w:sz="0" w:space="0" w:color="auto"/>
                <w:left w:val="none" w:sz="0" w:space="0" w:color="auto"/>
                <w:bottom w:val="none" w:sz="0" w:space="0" w:color="auto"/>
                <w:right w:val="none" w:sz="0" w:space="0" w:color="auto"/>
              </w:divBdr>
            </w:div>
            <w:div w:id="1712997333">
              <w:marLeft w:val="0"/>
              <w:marRight w:val="0"/>
              <w:marTop w:val="0"/>
              <w:marBottom w:val="0"/>
              <w:divBdr>
                <w:top w:val="none" w:sz="0" w:space="0" w:color="auto"/>
                <w:left w:val="none" w:sz="0" w:space="0" w:color="auto"/>
                <w:bottom w:val="none" w:sz="0" w:space="0" w:color="auto"/>
                <w:right w:val="none" w:sz="0" w:space="0" w:color="auto"/>
              </w:divBdr>
            </w:div>
            <w:div w:id="1813907772">
              <w:marLeft w:val="0"/>
              <w:marRight w:val="0"/>
              <w:marTop w:val="0"/>
              <w:marBottom w:val="0"/>
              <w:divBdr>
                <w:top w:val="none" w:sz="0" w:space="0" w:color="auto"/>
                <w:left w:val="none" w:sz="0" w:space="0" w:color="auto"/>
                <w:bottom w:val="none" w:sz="0" w:space="0" w:color="auto"/>
                <w:right w:val="none" w:sz="0" w:space="0" w:color="auto"/>
              </w:divBdr>
            </w:div>
            <w:div w:id="1454208158">
              <w:marLeft w:val="0"/>
              <w:marRight w:val="0"/>
              <w:marTop w:val="0"/>
              <w:marBottom w:val="0"/>
              <w:divBdr>
                <w:top w:val="none" w:sz="0" w:space="0" w:color="auto"/>
                <w:left w:val="none" w:sz="0" w:space="0" w:color="auto"/>
                <w:bottom w:val="none" w:sz="0" w:space="0" w:color="auto"/>
                <w:right w:val="none" w:sz="0" w:space="0" w:color="auto"/>
              </w:divBdr>
            </w:div>
            <w:div w:id="2101486731">
              <w:marLeft w:val="0"/>
              <w:marRight w:val="0"/>
              <w:marTop w:val="0"/>
              <w:marBottom w:val="0"/>
              <w:divBdr>
                <w:top w:val="none" w:sz="0" w:space="0" w:color="auto"/>
                <w:left w:val="none" w:sz="0" w:space="0" w:color="auto"/>
                <w:bottom w:val="none" w:sz="0" w:space="0" w:color="auto"/>
                <w:right w:val="none" w:sz="0" w:space="0" w:color="auto"/>
              </w:divBdr>
            </w:div>
            <w:div w:id="2002732058">
              <w:marLeft w:val="0"/>
              <w:marRight w:val="0"/>
              <w:marTop w:val="0"/>
              <w:marBottom w:val="0"/>
              <w:divBdr>
                <w:top w:val="none" w:sz="0" w:space="0" w:color="auto"/>
                <w:left w:val="none" w:sz="0" w:space="0" w:color="auto"/>
                <w:bottom w:val="none" w:sz="0" w:space="0" w:color="auto"/>
                <w:right w:val="none" w:sz="0" w:space="0" w:color="auto"/>
              </w:divBdr>
            </w:div>
            <w:div w:id="920257354">
              <w:marLeft w:val="0"/>
              <w:marRight w:val="0"/>
              <w:marTop w:val="0"/>
              <w:marBottom w:val="0"/>
              <w:divBdr>
                <w:top w:val="none" w:sz="0" w:space="0" w:color="auto"/>
                <w:left w:val="none" w:sz="0" w:space="0" w:color="auto"/>
                <w:bottom w:val="none" w:sz="0" w:space="0" w:color="auto"/>
                <w:right w:val="none" w:sz="0" w:space="0" w:color="auto"/>
              </w:divBdr>
            </w:div>
            <w:div w:id="1185635621">
              <w:marLeft w:val="0"/>
              <w:marRight w:val="0"/>
              <w:marTop w:val="0"/>
              <w:marBottom w:val="0"/>
              <w:divBdr>
                <w:top w:val="none" w:sz="0" w:space="0" w:color="auto"/>
                <w:left w:val="none" w:sz="0" w:space="0" w:color="auto"/>
                <w:bottom w:val="none" w:sz="0" w:space="0" w:color="auto"/>
                <w:right w:val="none" w:sz="0" w:space="0" w:color="auto"/>
              </w:divBdr>
            </w:div>
            <w:div w:id="110394724">
              <w:marLeft w:val="0"/>
              <w:marRight w:val="0"/>
              <w:marTop w:val="0"/>
              <w:marBottom w:val="0"/>
              <w:divBdr>
                <w:top w:val="none" w:sz="0" w:space="0" w:color="auto"/>
                <w:left w:val="none" w:sz="0" w:space="0" w:color="auto"/>
                <w:bottom w:val="none" w:sz="0" w:space="0" w:color="auto"/>
                <w:right w:val="none" w:sz="0" w:space="0" w:color="auto"/>
              </w:divBdr>
            </w:div>
            <w:div w:id="205652110">
              <w:marLeft w:val="0"/>
              <w:marRight w:val="0"/>
              <w:marTop w:val="0"/>
              <w:marBottom w:val="0"/>
              <w:divBdr>
                <w:top w:val="none" w:sz="0" w:space="0" w:color="auto"/>
                <w:left w:val="none" w:sz="0" w:space="0" w:color="auto"/>
                <w:bottom w:val="none" w:sz="0" w:space="0" w:color="auto"/>
                <w:right w:val="none" w:sz="0" w:space="0" w:color="auto"/>
              </w:divBdr>
            </w:div>
            <w:div w:id="1363749061">
              <w:marLeft w:val="0"/>
              <w:marRight w:val="0"/>
              <w:marTop w:val="0"/>
              <w:marBottom w:val="0"/>
              <w:divBdr>
                <w:top w:val="none" w:sz="0" w:space="0" w:color="auto"/>
                <w:left w:val="none" w:sz="0" w:space="0" w:color="auto"/>
                <w:bottom w:val="none" w:sz="0" w:space="0" w:color="auto"/>
                <w:right w:val="none" w:sz="0" w:space="0" w:color="auto"/>
              </w:divBdr>
            </w:div>
            <w:div w:id="321396716">
              <w:marLeft w:val="0"/>
              <w:marRight w:val="0"/>
              <w:marTop w:val="0"/>
              <w:marBottom w:val="0"/>
              <w:divBdr>
                <w:top w:val="none" w:sz="0" w:space="0" w:color="auto"/>
                <w:left w:val="none" w:sz="0" w:space="0" w:color="auto"/>
                <w:bottom w:val="none" w:sz="0" w:space="0" w:color="auto"/>
                <w:right w:val="none" w:sz="0" w:space="0" w:color="auto"/>
              </w:divBdr>
            </w:div>
            <w:div w:id="726999010">
              <w:marLeft w:val="0"/>
              <w:marRight w:val="0"/>
              <w:marTop w:val="0"/>
              <w:marBottom w:val="0"/>
              <w:divBdr>
                <w:top w:val="none" w:sz="0" w:space="0" w:color="auto"/>
                <w:left w:val="none" w:sz="0" w:space="0" w:color="auto"/>
                <w:bottom w:val="none" w:sz="0" w:space="0" w:color="auto"/>
                <w:right w:val="none" w:sz="0" w:space="0" w:color="auto"/>
              </w:divBdr>
            </w:div>
            <w:div w:id="1113789971">
              <w:marLeft w:val="0"/>
              <w:marRight w:val="0"/>
              <w:marTop w:val="0"/>
              <w:marBottom w:val="0"/>
              <w:divBdr>
                <w:top w:val="none" w:sz="0" w:space="0" w:color="auto"/>
                <w:left w:val="none" w:sz="0" w:space="0" w:color="auto"/>
                <w:bottom w:val="none" w:sz="0" w:space="0" w:color="auto"/>
                <w:right w:val="none" w:sz="0" w:space="0" w:color="auto"/>
              </w:divBdr>
            </w:div>
            <w:div w:id="1420831594">
              <w:marLeft w:val="0"/>
              <w:marRight w:val="0"/>
              <w:marTop w:val="0"/>
              <w:marBottom w:val="0"/>
              <w:divBdr>
                <w:top w:val="none" w:sz="0" w:space="0" w:color="auto"/>
                <w:left w:val="none" w:sz="0" w:space="0" w:color="auto"/>
                <w:bottom w:val="none" w:sz="0" w:space="0" w:color="auto"/>
                <w:right w:val="none" w:sz="0" w:space="0" w:color="auto"/>
              </w:divBdr>
            </w:div>
            <w:div w:id="331763726">
              <w:marLeft w:val="0"/>
              <w:marRight w:val="0"/>
              <w:marTop w:val="0"/>
              <w:marBottom w:val="0"/>
              <w:divBdr>
                <w:top w:val="none" w:sz="0" w:space="0" w:color="auto"/>
                <w:left w:val="none" w:sz="0" w:space="0" w:color="auto"/>
                <w:bottom w:val="none" w:sz="0" w:space="0" w:color="auto"/>
                <w:right w:val="none" w:sz="0" w:space="0" w:color="auto"/>
              </w:divBdr>
            </w:div>
            <w:div w:id="1524900440">
              <w:marLeft w:val="0"/>
              <w:marRight w:val="0"/>
              <w:marTop w:val="0"/>
              <w:marBottom w:val="0"/>
              <w:divBdr>
                <w:top w:val="none" w:sz="0" w:space="0" w:color="auto"/>
                <w:left w:val="none" w:sz="0" w:space="0" w:color="auto"/>
                <w:bottom w:val="none" w:sz="0" w:space="0" w:color="auto"/>
                <w:right w:val="none" w:sz="0" w:space="0" w:color="auto"/>
              </w:divBdr>
            </w:div>
            <w:div w:id="157503572">
              <w:marLeft w:val="0"/>
              <w:marRight w:val="0"/>
              <w:marTop w:val="0"/>
              <w:marBottom w:val="0"/>
              <w:divBdr>
                <w:top w:val="none" w:sz="0" w:space="0" w:color="auto"/>
                <w:left w:val="none" w:sz="0" w:space="0" w:color="auto"/>
                <w:bottom w:val="none" w:sz="0" w:space="0" w:color="auto"/>
                <w:right w:val="none" w:sz="0" w:space="0" w:color="auto"/>
              </w:divBdr>
            </w:div>
            <w:div w:id="1338003219">
              <w:marLeft w:val="0"/>
              <w:marRight w:val="0"/>
              <w:marTop w:val="0"/>
              <w:marBottom w:val="0"/>
              <w:divBdr>
                <w:top w:val="none" w:sz="0" w:space="0" w:color="auto"/>
                <w:left w:val="none" w:sz="0" w:space="0" w:color="auto"/>
                <w:bottom w:val="none" w:sz="0" w:space="0" w:color="auto"/>
                <w:right w:val="none" w:sz="0" w:space="0" w:color="auto"/>
              </w:divBdr>
            </w:div>
            <w:div w:id="561529572">
              <w:marLeft w:val="0"/>
              <w:marRight w:val="0"/>
              <w:marTop w:val="0"/>
              <w:marBottom w:val="0"/>
              <w:divBdr>
                <w:top w:val="none" w:sz="0" w:space="0" w:color="auto"/>
                <w:left w:val="none" w:sz="0" w:space="0" w:color="auto"/>
                <w:bottom w:val="none" w:sz="0" w:space="0" w:color="auto"/>
                <w:right w:val="none" w:sz="0" w:space="0" w:color="auto"/>
              </w:divBdr>
            </w:div>
            <w:div w:id="772243266">
              <w:marLeft w:val="0"/>
              <w:marRight w:val="0"/>
              <w:marTop w:val="0"/>
              <w:marBottom w:val="0"/>
              <w:divBdr>
                <w:top w:val="none" w:sz="0" w:space="0" w:color="auto"/>
                <w:left w:val="none" w:sz="0" w:space="0" w:color="auto"/>
                <w:bottom w:val="none" w:sz="0" w:space="0" w:color="auto"/>
                <w:right w:val="none" w:sz="0" w:space="0" w:color="auto"/>
              </w:divBdr>
            </w:div>
            <w:div w:id="826281886">
              <w:marLeft w:val="0"/>
              <w:marRight w:val="0"/>
              <w:marTop w:val="0"/>
              <w:marBottom w:val="0"/>
              <w:divBdr>
                <w:top w:val="none" w:sz="0" w:space="0" w:color="auto"/>
                <w:left w:val="none" w:sz="0" w:space="0" w:color="auto"/>
                <w:bottom w:val="none" w:sz="0" w:space="0" w:color="auto"/>
                <w:right w:val="none" w:sz="0" w:space="0" w:color="auto"/>
              </w:divBdr>
            </w:div>
            <w:div w:id="949317094">
              <w:marLeft w:val="0"/>
              <w:marRight w:val="0"/>
              <w:marTop w:val="0"/>
              <w:marBottom w:val="0"/>
              <w:divBdr>
                <w:top w:val="none" w:sz="0" w:space="0" w:color="auto"/>
                <w:left w:val="none" w:sz="0" w:space="0" w:color="auto"/>
                <w:bottom w:val="none" w:sz="0" w:space="0" w:color="auto"/>
                <w:right w:val="none" w:sz="0" w:space="0" w:color="auto"/>
              </w:divBdr>
            </w:div>
            <w:div w:id="812911872">
              <w:marLeft w:val="0"/>
              <w:marRight w:val="0"/>
              <w:marTop w:val="0"/>
              <w:marBottom w:val="0"/>
              <w:divBdr>
                <w:top w:val="none" w:sz="0" w:space="0" w:color="auto"/>
                <w:left w:val="none" w:sz="0" w:space="0" w:color="auto"/>
                <w:bottom w:val="none" w:sz="0" w:space="0" w:color="auto"/>
                <w:right w:val="none" w:sz="0" w:space="0" w:color="auto"/>
              </w:divBdr>
            </w:div>
          </w:divsChild>
        </w:div>
        <w:div w:id="1475180154">
          <w:marLeft w:val="0"/>
          <w:marRight w:val="0"/>
          <w:marTop w:val="0"/>
          <w:marBottom w:val="0"/>
          <w:divBdr>
            <w:top w:val="none" w:sz="0" w:space="0" w:color="auto"/>
            <w:left w:val="none" w:sz="0" w:space="0" w:color="auto"/>
            <w:bottom w:val="none" w:sz="0" w:space="0" w:color="auto"/>
            <w:right w:val="none" w:sz="0" w:space="0" w:color="auto"/>
          </w:divBdr>
          <w:divsChild>
            <w:div w:id="1753358115">
              <w:marLeft w:val="0"/>
              <w:marRight w:val="0"/>
              <w:marTop w:val="0"/>
              <w:marBottom w:val="0"/>
              <w:divBdr>
                <w:top w:val="none" w:sz="0" w:space="0" w:color="auto"/>
                <w:left w:val="none" w:sz="0" w:space="0" w:color="auto"/>
                <w:bottom w:val="none" w:sz="0" w:space="0" w:color="auto"/>
                <w:right w:val="none" w:sz="0" w:space="0" w:color="auto"/>
              </w:divBdr>
            </w:div>
            <w:div w:id="373776993">
              <w:marLeft w:val="0"/>
              <w:marRight w:val="0"/>
              <w:marTop w:val="0"/>
              <w:marBottom w:val="0"/>
              <w:divBdr>
                <w:top w:val="none" w:sz="0" w:space="0" w:color="auto"/>
                <w:left w:val="none" w:sz="0" w:space="0" w:color="auto"/>
                <w:bottom w:val="none" w:sz="0" w:space="0" w:color="auto"/>
                <w:right w:val="none" w:sz="0" w:space="0" w:color="auto"/>
              </w:divBdr>
            </w:div>
            <w:div w:id="998267660">
              <w:marLeft w:val="0"/>
              <w:marRight w:val="0"/>
              <w:marTop w:val="0"/>
              <w:marBottom w:val="0"/>
              <w:divBdr>
                <w:top w:val="none" w:sz="0" w:space="0" w:color="auto"/>
                <w:left w:val="none" w:sz="0" w:space="0" w:color="auto"/>
                <w:bottom w:val="none" w:sz="0" w:space="0" w:color="auto"/>
                <w:right w:val="none" w:sz="0" w:space="0" w:color="auto"/>
              </w:divBdr>
            </w:div>
            <w:div w:id="29888717">
              <w:marLeft w:val="0"/>
              <w:marRight w:val="0"/>
              <w:marTop w:val="0"/>
              <w:marBottom w:val="0"/>
              <w:divBdr>
                <w:top w:val="none" w:sz="0" w:space="0" w:color="auto"/>
                <w:left w:val="none" w:sz="0" w:space="0" w:color="auto"/>
                <w:bottom w:val="none" w:sz="0" w:space="0" w:color="auto"/>
                <w:right w:val="none" w:sz="0" w:space="0" w:color="auto"/>
              </w:divBdr>
            </w:div>
            <w:div w:id="223759790">
              <w:marLeft w:val="0"/>
              <w:marRight w:val="0"/>
              <w:marTop w:val="0"/>
              <w:marBottom w:val="0"/>
              <w:divBdr>
                <w:top w:val="none" w:sz="0" w:space="0" w:color="auto"/>
                <w:left w:val="none" w:sz="0" w:space="0" w:color="auto"/>
                <w:bottom w:val="none" w:sz="0" w:space="0" w:color="auto"/>
                <w:right w:val="none" w:sz="0" w:space="0" w:color="auto"/>
              </w:divBdr>
            </w:div>
            <w:div w:id="481042960">
              <w:marLeft w:val="0"/>
              <w:marRight w:val="0"/>
              <w:marTop w:val="0"/>
              <w:marBottom w:val="0"/>
              <w:divBdr>
                <w:top w:val="none" w:sz="0" w:space="0" w:color="auto"/>
                <w:left w:val="none" w:sz="0" w:space="0" w:color="auto"/>
                <w:bottom w:val="none" w:sz="0" w:space="0" w:color="auto"/>
                <w:right w:val="none" w:sz="0" w:space="0" w:color="auto"/>
              </w:divBdr>
            </w:div>
            <w:div w:id="1596862551">
              <w:marLeft w:val="0"/>
              <w:marRight w:val="0"/>
              <w:marTop w:val="0"/>
              <w:marBottom w:val="0"/>
              <w:divBdr>
                <w:top w:val="none" w:sz="0" w:space="0" w:color="auto"/>
                <w:left w:val="none" w:sz="0" w:space="0" w:color="auto"/>
                <w:bottom w:val="none" w:sz="0" w:space="0" w:color="auto"/>
                <w:right w:val="none" w:sz="0" w:space="0" w:color="auto"/>
              </w:divBdr>
            </w:div>
            <w:div w:id="563683867">
              <w:marLeft w:val="0"/>
              <w:marRight w:val="0"/>
              <w:marTop w:val="0"/>
              <w:marBottom w:val="0"/>
              <w:divBdr>
                <w:top w:val="none" w:sz="0" w:space="0" w:color="auto"/>
                <w:left w:val="none" w:sz="0" w:space="0" w:color="auto"/>
                <w:bottom w:val="none" w:sz="0" w:space="0" w:color="auto"/>
                <w:right w:val="none" w:sz="0" w:space="0" w:color="auto"/>
              </w:divBdr>
            </w:div>
            <w:div w:id="2071343250">
              <w:marLeft w:val="0"/>
              <w:marRight w:val="0"/>
              <w:marTop w:val="0"/>
              <w:marBottom w:val="0"/>
              <w:divBdr>
                <w:top w:val="none" w:sz="0" w:space="0" w:color="auto"/>
                <w:left w:val="none" w:sz="0" w:space="0" w:color="auto"/>
                <w:bottom w:val="none" w:sz="0" w:space="0" w:color="auto"/>
                <w:right w:val="none" w:sz="0" w:space="0" w:color="auto"/>
              </w:divBdr>
            </w:div>
            <w:div w:id="177124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799543">
      <w:bodyDiv w:val="1"/>
      <w:marLeft w:val="0"/>
      <w:marRight w:val="0"/>
      <w:marTop w:val="0"/>
      <w:marBottom w:val="0"/>
      <w:divBdr>
        <w:top w:val="none" w:sz="0" w:space="0" w:color="auto"/>
        <w:left w:val="none" w:sz="0" w:space="0" w:color="auto"/>
        <w:bottom w:val="none" w:sz="0" w:space="0" w:color="auto"/>
        <w:right w:val="none" w:sz="0" w:space="0" w:color="auto"/>
      </w:divBdr>
      <w:divsChild>
        <w:div w:id="596206795">
          <w:marLeft w:val="0"/>
          <w:marRight w:val="0"/>
          <w:marTop w:val="0"/>
          <w:marBottom w:val="0"/>
          <w:divBdr>
            <w:top w:val="none" w:sz="0" w:space="0" w:color="auto"/>
            <w:left w:val="none" w:sz="0" w:space="0" w:color="auto"/>
            <w:bottom w:val="none" w:sz="0" w:space="0" w:color="auto"/>
            <w:right w:val="none" w:sz="0" w:space="0" w:color="auto"/>
          </w:divBdr>
          <w:divsChild>
            <w:div w:id="955790247">
              <w:marLeft w:val="0"/>
              <w:marRight w:val="0"/>
              <w:marTop w:val="0"/>
              <w:marBottom w:val="0"/>
              <w:divBdr>
                <w:top w:val="none" w:sz="0" w:space="0" w:color="auto"/>
                <w:left w:val="none" w:sz="0" w:space="0" w:color="auto"/>
                <w:bottom w:val="none" w:sz="0" w:space="0" w:color="auto"/>
                <w:right w:val="none" w:sz="0" w:space="0" w:color="auto"/>
              </w:divBdr>
              <w:divsChild>
                <w:div w:id="2008630085">
                  <w:marLeft w:val="0"/>
                  <w:marRight w:val="0"/>
                  <w:marTop w:val="0"/>
                  <w:marBottom w:val="0"/>
                  <w:divBdr>
                    <w:top w:val="none" w:sz="0" w:space="0" w:color="auto"/>
                    <w:left w:val="none" w:sz="0" w:space="0" w:color="auto"/>
                    <w:bottom w:val="none" w:sz="0" w:space="0" w:color="auto"/>
                    <w:right w:val="none" w:sz="0" w:space="0" w:color="auto"/>
                  </w:divBdr>
                  <w:divsChild>
                    <w:div w:id="1713118403">
                      <w:marLeft w:val="0"/>
                      <w:marRight w:val="0"/>
                      <w:marTop w:val="0"/>
                      <w:marBottom w:val="0"/>
                      <w:divBdr>
                        <w:top w:val="none" w:sz="0" w:space="0" w:color="auto"/>
                        <w:left w:val="none" w:sz="0" w:space="0" w:color="auto"/>
                        <w:bottom w:val="none" w:sz="0" w:space="0" w:color="auto"/>
                        <w:right w:val="none" w:sz="0" w:space="0" w:color="auto"/>
                      </w:divBdr>
                      <w:divsChild>
                        <w:div w:id="767313684">
                          <w:marLeft w:val="0"/>
                          <w:marRight w:val="0"/>
                          <w:marTop w:val="0"/>
                          <w:marBottom w:val="0"/>
                          <w:divBdr>
                            <w:top w:val="none" w:sz="0" w:space="0" w:color="auto"/>
                            <w:left w:val="none" w:sz="0" w:space="0" w:color="auto"/>
                            <w:bottom w:val="none" w:sz="0" w:space="0" w:color="auto"/>
                            <w:right w:val="none" w:sz="0" w:space="0" w:color="auto"/>
                          </w:divBdr>
                          <w:divsChild>
                            <w:div w:id="2132815893">
                              <w:marLeft w:val="0"/>
                              <w:marRight w:val="0"/>
                              <w:marTop w:val="0"/>
                              <w:marBottom w:val="0"/>
                              <w:divBdr>
                                <w:top w:val="none" w:sz="0" w:space="0" w:color="auto"/>
                                <w:left w:val="none" w:sz="0" w:space="0" w:color="auto"/>
                                <w:bottom w:val="none" w:sz="0" w:space="0" w:color="auto"/>
                                <w:right w:val="none" w:sz="0" w:space="0" w:color="auto"/>
                              </w:divBdr>
                              <w:divsChild>
                                <w:div w:id="1543782888">
                                  <w:marLeft w:val="0"/>
                                  <w:marRight w:val="0"/>
                                  <w:marTop w:val="0"/>
                                  <w:marBottom w:val="0"/>
                                  <w:divBdr>
                                    <w:top w:val="none" w:sz="0" w:space="0" w:color="auto"/>
                                    <w:left w:val="none" w:sz="0" w:space="0" w:color="auto"/>
                                    <w:bottom w:val="none" w:sz="0" w:space="0" w:color="auto"/>
                                    <w:right w:val="none" w:sz="0" w:space="0" w:color="auto"/>
                                  </w:divBdr>
                                  <w:divsChild>
                                    <w:div w:id="1759711592">
                                      <w:marLeft w:val="0"/>
                                      <w:marRight w:val="0"/>
                                      <w:marTop w:val="0"/>
                                      <w:marBottom w:val="0"/>
                                      <w:divBdr>
                                        <w:top w:val="none" w:sz="0" w:space="0" w:color="auto"/>
                                        <w:left w:val="none" w:sz="0" w:space="0" w:color="auto"/>
                                        <w:bottom w:val="none" w:sz="0" w:space="0" w:color="auto"/>
                                        <w:right w:val="none" w:sz="0" w:space="0" w:color="auto"/>
                                      </w:divBdr>
                                      <w:divsChild>
                                        <w:div w:id="1570379383">
                                          <w:marLeft w:val="0"/>
                                          <w:marRight w:val="0"/>
                                          <w:marTop w:val="0"/>
                                          <w:marBottom w:val="0"/>
                                          <w:divBdr>
                                            <w:top w:val="none" w:sz="0" w:space="0" w:color="auto"/>
                                            <w:left w:val="none" w:sz="0" w:space="0" w:color="auto"/>
                                            <w:bottom w:val="none" w:sz="0" w:space="0" w:color="auto"/>
                                            <w:right w:val="none" w:sz="0" w:space="0" w:color="auto"/>
                                          </w:divBdr>
                                          <w:divsChild>
                                            <w:div w:id="1172716507">
                                              <w:marLeft w:val="0"/>
                                              <w:marRight w:val="0"/>
                                              <w:marTop w:val="0"/>
                                              <w:marBottom w:val="0"/>
                                              <w:divBdr>
                                                <w:top w:val="none" w:sz="0" w:space="0" w:color="auto"/>
                                                <w:left w:val="none" w:sz="0" w:space="0" w:color="auto"/>
                                                <w:bottom w:val="none" w:sz="0" w:space="0" w:color="auto"/>
                                                <w:right w:val="none" w:sz="0" w:space="0" w:color="auto"/>
                                              </w:divBdr>
                                              <w:divsChild>
                                                <w:div w:id="964240258">
                                                  <w:marLeft w:val="0"/>
                                                  <w:marRight w:val="0"/>
                                                  <w:marTop w:val="0"/>
                                                  <w:marBottom w:val="0"/>
                                                  <w:divBdr>
                                                    <w:top w:val="none" w:sz="0" w:space="0" w:color="auto"/>
                                                    <w:left w:val="none" w:sz="0" w:space="0" w:color="auto"/>
                                                    <w:bottom w:val="none" w:sz="0" w:space="0" w:color="auto"/>
                                                    <w:right w:val="none" w:sz="0" w:space="0" w:color="auto"/>
                                                  </w:divBdr>
                                                  <w:divsChild>
                                                    <w:div w:id="375815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843115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5980087">
      <w:bodyDiv w:val="1"/>
      <w:marLeft w:val="0"/>
      <w:marRight w:val="0"/>
      <w:marTop w:val="0"/>
      <w:marBottom w:val="0"/>
      <w:divBdr>
        <w:top w:val="none" w:sz="0" w:space="0" w:color="auto"/>
        <w:left w:val="none" w:sz="0" w:space="0" w:color="auto"/>
        <w:bottom w:val="none" w:sz="0" w:space="0" w:color="auto"/>
        <w:right w:val="none" w:sz="0" w:space="0" w:color="auto"/>
      </w:divBdr>
      <w:divsChild>
        <w:div w:id="1152134739">
          <w:marLeft w:val="0"/>
          <w:marRight w:val="0"/>
          <w:marTop w:val="0"/>
          <w:marBottom w:val="0"/>
          <w:divBdr>
            <w:top w:val="none" w:sz="0" w:space="0" w:color="auto"/>
            <w:left w:val="none" w:sz="0" w:space="0" w:color="auto"/>
            <w:bottom w:val="none" w:sz="0" w:space="0" w:color="auto"/>
            <w:right w:val="none" w:sz="0" w:space="0" w:color="auto"/>
          </w:divBdr>
          <w:divsChild>
            <w:div w:id="1787191625">
              <w:marLeft w:val="0"/>
              <w:marRight w:val="0"/>
              <w:marTop w:val="0"/>
              <w:marBottom w:val="0"/>
              <w:divBdr>
                <w:top w:val="none" w:sz="0" w:space="0" w:color="auto"/>
                <w:left w:val="none" w:sz="0" w:space="0" w:color="auto"/>
                <w:bottom w:val="none" w:sz="0" w:space="0" w:color="auto"/>
                <w:right w:val="none" w:sz="0" w:space="0" w:color="auto"/>
              </w:divBdr>
            </w:div>
          </w:divsChild>
        </w:div>
        <w:div w:id="1281105898">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019980">
      <w:bodyDiv w:val="1"/>
      <w:marLeft w:val="0"/>
      <w:marRight w:val="0"/>
      <w:marTop w:val="0"/>
      <w:marBottom w:val="0"/>
      <w:divBdr>
        <w:top w:val="none" w:sz="0" w:space="0" w:color="auto"/>
        <w:left w:val="none" w:sz="0" w:space="0" w:color="auto"/>
        <w:bottom w:val="none" w:sz="0" w:space="0" w:color="auto"/>
        <w:right w:val="none" w:sz="0" w:space="0" w:color="auto"/>
      </w:divBdr>
    </w:div>
    <w:div w:id="1707027087">
      <w:bodyDiv w:val="1"/>
      <w:marLeft w:val="0"/>
      <w:marRight w:val="0"/>
      <w:marTop w:val="0"/>
      <w:marBottom w:val="0"/>
      <w:divBdr>
        <w:top w:val="none" w:sz="0" w:space="0" w:color="auto"/>
        <w:left w:val="none" w:sz="0" w:space="0" w:color="auto"/>
        <w:bottom w:val="none" w:sz="0" w:space="0" w:color="auto"/>
        <w:right w:val="none" w:sz="0" w:space="0" w:color="auto"/>
      </w:divBdr>
      <w:divsChild>
        <w:div w:id="52629392">
          <w:marLeft w:val="0"/>
          <w:marRight w:val="0"/>
          <w:marTop w:val="0"/>
          <w:marBottom w:val="0"/>
          <w:divBdr>
            <w:top w:val="none" w:sz="0" w:space="0" w:color="auto"/>
            <w:left w:val="none" w:sz="0" w:space="0" w:color="auto"/>
            <w:bottom w:val="none" w:sz="0" w:space="0" w:color="auto"/>
            <w:right w:val="none" w:sz="0" w:space="0" w:color="auto"/>
          </w:divBdr>
          <w:divsChild>
            <w:div w:id="710231135">
              <w:marLeft w:val="0"/>
              <w:marRight w:val="0"/>
              <w:marTop w:val="0"/>
              <w:marBottom w:val="0"/>
              <w:divBdr>
                <w:top w:val="none" w:sz="0" w:space="0" w:color="auto"/>
                <w:left w:val="none" w:sz="0" w:space="0" w:color="auto"/>
                <w:bottom w:val="none" w:sz="0" w:space="0" w:color="auto"/>
                <w:right w:val="none" w:sz="0" w:space="0" w:color="auto"/>
              </w:divBdr>
            </w:div>
          </w:divsChild>
        </w:div>
        <w:div w:id="789591002">
          <w:marLeft w:val="0"/>
          <w:marRight w:val="0"/>
          <w:marTop w:val="0"/>
          <w:marBottom w:val="0"/>
          <w:divBdr>
            <w:top w:val="none" w:sz="0" w:space="0" w:color="auto"/>
            <w:left w:val="none" w:sz="0" w:space="0" w:color="auto"/>
            <w:bottom w:val="none" w:sz="0" w:space="0" w:color="auto"/>
            <w:right w:val="none" w:sz="0" w:space="0" w:color="auto"/>
          </w:divBdr>
          <w:divsChild>
            <w:div w:id="1211460970">
              <w:marLeft w:val="0"/>
              <w:marRight w:val="0"/>
              <w:marTop w:val="0"/>
              <w:marBottom w:val="0"/>
              <w:divBdr>
                <w:top w:val="none" w:sz="0" w:space="0" w:color="auto"/>
                <w:left w:val="none" w:sz="0" w:space="0" w:color="auto"/>
                <w:bottom w:val="none" w:sz="0" w:space="0" w:color="auto"/>
                <w:right w:val="none" w:sz="0" w:space="0" w:color="auto"/>
              </w:divBdr>
              <w:divsChild>
                <w:div w:id="423376409">
                  <w:marLeft w:val="0"/>
                  <w:marRight w:val="0"/>
                  <w:marTop w:val="0"/>
                  <w:marBottom w:val="0"/>
                  <w:divBdr>
                    <w:top w:val="none" w:sz="0" w:space="0" w:color="auto"/>
                    <w:left w:val="none" w:sz="0" w:space="0" w:color="auto"/>
                    <w:bottom w:val="none" w:sz="0" w:space="0" w:color="auto"/>
                    <w:right w:val="none" w:sz="0" w:space="0" w:color="auto"/>
                  </w:divBdr>
                  <w:divsChild>
                    <w:div w:id="178740855">
                      <w:marLeft w:val="0"/>
                      <w:marRight w:val="0"/>
                      <w:marTop w:val="0"/>
                      <w:marBottom w:val="0"/>
                      <w:divBdr>
                        <w:top w:val="none" w:sz="0" w:space="0" w:color="auto"/>
                        <w:left w:val="none" w:sz="0" w:space="0" w:color="auto"/>
                        <w:bottom w:val="none" w:sz="0" w:space="0" w:color="auto"/>
                        <w:right w:val="none" w:sz="0" w:space="0" w:color="auto"/>
                      </w:divBdr>
                      <w:divsChild>
                        <w:div w:id="1707172554">
                          <w:marLeft w:val="0"/>
                          <w:marRight w:val="0"/>
                          <w:marTop w:val="0"/>
                          <w:marBottom w:val="0"/>
                          <w:divBdr>
                            <w:top w:val="none" w:sz="0" w:space="0" w:color="auto"/>
                            <w:left w:val="none" w:sz="0" w:space="0" w:color="auto"/>
                            <w:bottom w:val="none" w:sz="0" w:space="0" w:color="auto"/>
                            <w:right w:val="none" w:sz="0" w:space="0" w:color="auto"/>
                          </w:divBdr>
                          <w:divsChild>
                            <w:div w:id="1528642090">
                              <w:marLeft w:val="0"/>
                              <w:marRight w:val="0"/>
                              <w:marTop w:val="0"/>
                              <w:marBottom w:val="0"/>
                              <w:divBdr>
                                <w:top w:val="none" w:sz="0" w:space="0" w:color="auto"/>
                                <w:left w:val="none" w:sz="0" w:space="0" w:color="auto"/>
                                <w:bottom w:val="none" w:sz="0" w:space="0" w:color="auto"/>
                                <w:right w:val="none" w:sz="0" w:space="0" w:color="auto"/>
                              </w:divBdr>
                              <w:divsChild>
                                <w:div w:id="2106026654">
                                  <w:marLeft w:val="0"/>
                                  <w:marRight w:val="0"/>
                                  <w:marTop w:val="0"/>
                                  <w:marBottom w:val="0"/>
                                  <w:divBdr>
                                    <w:top w:val="none" w:sz="0" w:space="0" w:color="auto"/>
                                    <w:left w:val="none" w:sz="0" w:space="0" w:color="auto"/>
                                    <w:bottom w:val="none" w:sz="0" w:space="0" w:color="auto"/>
                                    <w:right w:val="none" w:sz="0" w:space="0" w:color="auto"/>
                                  </w:divBdr>
                                  <w:divsChild>
                                    <w:div w:id="302472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329418">
                  <w:marLeft w:val="0"/>
                  <w:marRight w:val="0"/>
                  <w:marTop w:val="0"/>
                  <w:marBottom w:val="0"/>
                  <w:divBdr>
                    <w:top w:val="none" w:sz="0" w:space="0" w:color="auto"/>
                    <w:left w:val="none" w:sz="0" w:space="0" w:color="auto"/>
                    <w:bottom w:val="none" w:sz="0" w:space="0" w:color="auto"/>
                    <w:right w:val="none" w:sz="0" w:space="0" w:color="auto"/>
                  </w:divBdr>
                  <w:divsChild>
                    <w:div w:id="210503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418627">
          <w:marLeft w:val="0"/>
          <w:marRight w:val="0"/>
          <w:marTop w:val="0"/>
          <w:marBottom w:val="0"/>
          <w:divBdr>
            <w:top w:val="none" w:sz="0" w:space="0" w:color="auto"/>
            <w:left w:val="none" w:sz="0" w:space="0" w:color="auto"/>
            <w:bottom w:val="none" w:sz="0" w:space="0" w:color="auto"/>
            <w:right w:val="none" w:sz="0" w:space="0" w:color="auto"/>
          </w:divBdr>
          <w:divsChild>
            <w:div w:id="776291874">
              <w:marLeft w:val="0"/>
              <w:marRight w:val="0"/>
              <w:marTop w:val="0"/>
              <w:marBottom w:val="0"/>
              <w:divBdr>
                <w:top w:val="none" w:sz="0" w:space="0" w:color="auto"/>
                <w:left w:val="none" w:sz="0" w:space="0" w:color="auto"/>
                <w:bottom w:val="none" w:sz="0" w:space="0" w:color="auto"/>
                <w:right w:val="none" w:sz="0" w:space="0" w:color="auto"/>
              </w:divBdr>
              <w:divsChild>
                <w:div w:id="1265262053">
                  <w:marLeft w:val="0"/>
                  <w:marRight w:val="0"/>
                  <w:marTop w:val="0"/>
                  <w:marBottom w:val="0"/>
                  <w:divBdr>
                    <w:top w:val="none" w:sz="0" w:space="0" w:color="auto"/>
                    <w:left w:val="none" w:sz="0" w:space="0" w:color="auto"/>
                    <w:bottom w:val="none" w:sz="0" w:space="0" w:color="auto"/>
                    <w:right w:val="none" w:sz="0" w:space="0" w:color="auto"/>
                  </w:divBdr>
                  <w:divsChild>
                    <w:div w:id="5720655">
                      <w:marLeft w:val="0"/>
                      <w:marRight w:val="0"/>
                      <w:marTop w:val="0"/>
                      <w:marBottom w:val="0"/>
                      <w:divBdr>
                        <w:top w:val="none" w:sz="0" w:space="0" w:color="auto"/>
                        <w:left w:val="none" w:sz="0" w:space="0" w:color="auto"/>
                        <w:bottom w:val="none" w:sz="0" w:space="0" w:color="auto"/>
                        <w:right w:val="none" w:sz="0" w:space="0" w:color="auto"/>
                      </w:divBdr>
                      <w:divsChild>
                        <w:div w:id="488444936">
                          <w:marLeft w:val="0"/>
                          <w:marRight w:val="0"/>
                          <w:marTop w:val="0"/>
                          <w:marBottom w:val="0"/>
                          <w:divBdr>
                            <w:top w:val="none" w:sz="0" w:space="0" w:color="auto"/>
                            <w:left w:val="none" w:sz="0" w:space="0" w:color="auto"/>
                            <w:bottom w:val="none" w:sz="0" w:space="0" w:color="auto"/>
                            <w:right w:val="none" w:sz="0" w:space="0" w:color="auto"/>
                          </w:divBdr>
                          <w:divsChild>
                            <w:div w:id="199324013">
                              <w:marLeft w:val="0"/>
                              <w:marRight w:val="0"/>
                              <w:marTop w:val="0"/>
                              <w:marBottom w:val="0"/>
                              <w:divBdr>
                                <w:top w:val="none" w:sz="0" w:space="0" w:color="auto"/>
                                <w:left w:val="none" w:sz="0" w:space="0" w:color="auto"/>
                                <w:bottom w:val="none" w:sz="0" w:space="0" w:color="auto"/>
                                <w:right w:val="none" w:sz="0" w:space="0" w:color="auto"/>
                              </w:divBdr>
                              <w:divsChild>
                                <w:div w:id="885676542">
                                  <w:marLeft w:val="0"/>
                                  <w:marRight w:val="0"/>
                                  <w:marTop w:val="0"/>
                                  <w:marBottom w:val="0"/>
                                  <w:divBdr>
                                    <w:top w:val="none" w:sz="0" w:space="0" w:color="auto"/>
                                    <w:left w:val="none" w:sz="0" w:space="0" w:color="auto"/>
                                    <w:bottom w:val="none" w:sz="0" w:space="0" w:color="auto"/>
                                    <w:right w:val="none" w:sz="0" w:space="0" w:color="auto"/>
                                  </w:divBdr>
                                  <w:divsChild>
                                    <w:div w:id="111704351">
                                      <w:marLeft w:val="0"/>
                                      <w:marRight w:val="0"/>
                                      <w:marTop w:val="0"/>
                                      <w:marBottom w:val="0"/>
                                      <w:divBdr>
                                        <w:top w:val="none" w:sz="0" w:space="0" w:color="auto"/>
                                        <w:left w:val="none" w:sz="0" w:space="0" w:color="auto"/>
                                        <w:bottom w:val="none" w:sz="0" w:space="0" w:color="auto"/>
                                        <w:right w:val="none" w:sz="0" w:space="0" w:color="auto"/>
                                      </w:divBdr>
                                      <w:divsChild>
                                        <w:div w:id="204609811">
                                          <w:marLeft w:val="0"/>
                                          <w:marRight w:val="0"/>
                                          <w:marTop w:val="0"/>
                                          <w:marBottom w:val="0"/>
                                          <w:divBdr>
                                            <w:top w:val="none" w:sz="0" w:space="0" w:color="auto"/>
                                            <w:left w:val="none" w:sz="0" w:space="0" w:color="auto"/>
                                            <w:bottom w:val="none" w:sz="0" w:space="0" w:color="auto"/>
                                            <w:right w:val="none" w:sz="0" w:space="0" w:color="auto"/>
                                          </w:divBdr>
                                          <w:divsChild>
                                            <w:div w:id="129249330">
                                              <w:marLeft w:val="0"/>
                                              <w:marRight w:val="0"/>
                                              <w:marTop w:val="0"/>
                                              <w:marBottom w:val="0"/>
                                              <w:divBdr>
                                                <w:top w:val="none" w:sz="0" w:space="0" w:color="auto"/>
                                                <w:left w:val="none" w:sz="0" w:space="0" w:color="auto"/>
                                                <w:bottom w:val="none" w:sz="0" w:space="0" w:color="auto"/>
                                                <w:right w:val="none" w:sz="0" w:space="0" w:color="auto"/>
                                              </w:divBdr>
                                              <w:divsChild>
                                                <w:div w:id="1161699537">
                                                  <w:marLeft w:val="0"/>
                                                  <w:marRight w:val="0"/>
                                                  <w:marTop w:val="0"/>
                                                  <w:marBottom w:val="0"/>
                                                  <w:divBdr>
                                                    <w:top w:val="none" w:sz="0" w:space="0" w:color="auto"/>
                                                    <w:left w:val="none" w:sz="0" w:space="0" w:color="auto"/>
                                                    <w:bottom w:val="none" w:sz="0" w:space="0" w:color="auto"/>
                                                    <w:right w:val="none" w:sz="0" w:space="0" w:color="auto"/>
                                                  </w:divBdr>
                                                  <w:divsChild>
                                                    <w:div w:id="977614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63024910">
          <w:marLeft w:val="0"/>
          <w:marRight w:val="0"/>
          <w:marTop w:val="0"/>
          <w:marBottom w:val="0"/>
          <w:divBdr>
            <w:top w:val="none" w:sz="0" w:space="0" w:color="auto"/>
            <w:left w:val="none" w:sz="0" w:space="0" w:color="auto"/>
            <w:bottom w:val="none" w:sz="0" w:space="0" w:color="auto"/>
            <w:right w:val="none" w:sz="0" w:space="0" w:color="auto"/>
          </w:divBdr>
          <w:divsChild>
            <w:div w:id="901216912">
              <w:marLeft w:val="0"/>
              <w:marRight w:val="0"/>
              <w:marTop w:val="0"/>
              <w:marBottom w:val="0"/>
              <w:divBdr>
                <w:top w:val="none" w:sz="0" w:space="0" w:color="auto"/>
                <w:left w:val="none" w:sz="0" w:space="0" w:color="auto"/>
                <w:bottom w:val="none" w:sz="0" w:space="0" w:color="auto"/>
                <w:right w:val="none" w:sz="0" w:space="0" w:color="auto"/>
              </w:divBdr>
              <w:divsChild>
                <w:div w:id="1775440305">
                  <w:marLeft w:val="0"/>
                  <w:marRight w:val="0"/>
                  <w:marTop w:val="0"/>
                  <w:marBottom w:val="0"/>
                  <w:divBdr>
                    <w:top w:val="none" w:sz="0" w:space="0" w:color="auto"/>
                    <w:left w:val="none" w:sz="0" w:space="0" w:color="auto"/>
                    <w:bottom w:val="none" w:sz="0" w:space="0" w:color="auto"/>
                    <w:right w:val="none" w:sz="0" w:space="0" w:color="auto"/>
                  </w:divBdr>
                  <w:divsChild>
                    <w:div w:id="1196188722">
                      <w:marLeft w:val="0"/>
                      <w:marRight w:val="0"/>
                      <w:marTop w:val="0"/>
                      <w:marBottom w:val="0"/>
                      <w:divBdr>
                        <w:top w:val="none" w:sz="0" w:space="0" w:color="auto"/>
                        <w:left w:val="none" w:sz="0" w:space="0" w:color="auto"/>
                        <w:bottom w:val="none" w:sz="0" w:space="0" w:color="auto"/>
                        <w:right w:val="none" w:sz="0" w:space="0" w:color="auto"/>
                      </w:divBdr>
                      <w:divsChild>
                        <w:div w:id="364453805">
                          <w:marLeft w:val="0"/>
                          <w:marRight w:val="0"/>
                          <w:marTop w:val="0"/>
                          <w:marBottom w:val="0"/>
                          <w:divBdr>
                            <w:top w:val="none" w:sz="0" w:space="0" w:color="auto"/>
                            <w:left w:val="none" w:sz="0" w:space="0" w:color="auto"/>
                            <w:bottom w:val="none" w:sz="0" w:space="0" w:color="auto"/>
                            <w:right w:val="none" w:sz="0" w:space="0" w:color="auto"/>
                          </w:divBdr>
                          <w:divsChild>
                            <w:div w:id="789667720">
                              <w:marLeft w:val="0"/>
                              <w:marRight w:val="0"/>
                              <w:marTop w:val="0"/>
                              <w:marBottom w:val="0"/>
                              <w:divBdr>
                                <w:top w:val="none" w:sz="0" w:space="0" w:color="auto"/>
                                <w:left w:val="none" w:sz="0" w:space="0" w:color="auto"/>
                                <w:bottom w:val="none" w:sz="0" w:space="0" w:color="auto"/>
                                <w:right w:val="none" w:sz="0" w:space="0" w:color="auto"/>
                              </w:divBdr>
                              <w:divsChild>
                                <w:div w:id="638847682">
                                  <w:marLeft w:val="0"/>
                                  <w:marRight w:val="0"/>
                                  <w:marTop w:val="0"/>
                                  <w:marBottom w:val="0"/>
                                  <w:divBdr>
                                    <w:top w:val="none" w:sz="0" w:space="0" w:color="auto"/>
                                    <w:left w:val="none" w:sz="0" w:space="0" w:color="auto"/>
                                    <w:bottom w:val="none" w:sz="0" w:space="0" w:color="auto"/>
                                    <w:right w:val="none" w:sz="0" w:space="0" w:color="auto"/>
                                  </w:divBdr>
                                  <w:divsChild>
                                    <w:div w:id="1585413029">
                                      <w:marLeft w:val="0"/>
                                      <w:marRight w:val="0"/>
                                      <w:marTop w:val="0"/>
                                      <w:marBottom w:val="0"/>
                                      <w:divBdr>
                                        <w:top w:val="none" w:sz="0" w:space="0" w:color="auto"/>
                                        <w:left w:val="none" w:sz="0" w:space="0" w:color="auto"/>
                                        <w:bottom w:val="none" w:sz="0" w:space="0" w:color="auto"/>
                                        <w:right w:val="none" w:sz="0" w:space="0" w:color="auto"/>
                                      </w:divBdr>
                                      <w:divsChild>
                                        <w:div w:id="2079159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67708106">
          <w:marLeft w:val="0"/>
          <w:marRight w:val="0"/>
          <w:marTop w:val="0"/>
          <w:marBottom w:val="0"/>
          <w:divBdr>
            <w:top w:val="none" w:sz="0" w:space="0" w:color="auto"/>
            <w:left w:val="none" w:sz="0" w:space="0" w:color="auto"/>
            <w:bottom w:val="none" w:sz="0" w:space="0" w:color="auto"/>
            <w:right w:val="none" w:sz="0" w:space="0" w:color="auto"/>
          </w:divBdr>
          <w:divsChild>
            <w:div w:id="1889762681">
              <w:marLeft w:val="0"/>
              <w:marRight w:val="0"/>
              <w:marTop w:val="0"/>
              <w:marBottom w:val="0"/>
              <w:divBdr>
                <w:top w:val="none" w:sz="0" w:space="0" w:color="auto"/>
                <w:left w:val="none" w:sz="0" w:space="0" w:color="auto"/>
                <w:bottom w:val="none" w:sz="0" w:space="0" w:color="auto"/>
                <w:right w:val="none" w:sz="0" w:space="0" w:color="auto"/>
              </w:divBdr>
              <w:divsChild>
                <w:div w:id="1325662775">
                  <w:marLeft w:val="0"/>
                  <w:marRight w:val="0"/>
                  <w:marTop w:val="0"/>
                  <w:marBottom w:val="0"/>
                  <w:divBdr>
                    <w:top w:val="none" w:sz="0" w:space="0" w:color="auto"/>
                    <w:left w:val="none" w:sz="0" w:space="0" w:color="auto"/>
                    <w:bottom w:val="none" w:sz="0" w:space="0" w:color="auto"/>
                    <w:right w:val="none" w:sz="0" w:space="0" w:color="auto"/>
                  </w:divBdr>
                  <w:divsChild>
                    <w:div w:id="1797944840">
                      <w:marLeft w:val="0"/>
                      <w:marRight w:val="0"/>
                      <w:marTop w:val="0"/>
                      <w:marBottom w:val="0"/>
                      <w:divBdr>
                        <w:top w:val="none" w:sz="0" w:space="0" w:color="auto"/>
                        <w:left w:val="none" w:sz="0" w:space="0" w:color="auto"/>
                        <w:bottom w:val="none" w:sz="0" w:space="0" w:color="auto"/>
                        <w:right w:val="none" w:sz="0" w:space="0" w:color="auto"/>
                      </w:divBdr>
                      <w:divsChild>
                        <w:div w:id="640578547">
                          <w:marLeft w:val="0"/>
                          <w:marRight w:val="0"/>
                          <w:marTop w:val="0"/>
                          <w:marBottom w:val="0"/>
                          <w:divBdr>
                            <w:top w:val="none" w:sz="0" w:space="0" w:color="auto"/>
                            <w:left w:val="none" w:sz="0" w:space="0" w:color="auto"/>
                            <w:bottom w:val="none" w:sz="0" w:space="0" w:color="auto"/>
                            <w:right w:val="none" w:sz="0" w:space="0" w:color="auto"/>
                          </w:divBdr>
                          <w:divsChild>
                            <w:div w:id="182381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0508343">
          <w:marLeft w:val="0"/>
          <w:marRight w:val="0"/>
          <w:marTop w:val="0"/>
          <w:marBottom w:val="0"/>
          <w:divBdr>
            <w:top w:val="none" w:sz="0" w:space="0" w:color="auto"/>
            <w:left w:val="none" w:sz="0" w:space="0" w:color="auto"/>
            <w:bottom w:val="none" w:sz="0" w:space="0" w:color="auto"/>
            <w:right w:val="none" w:sz="0" w:space="0" w:color="auto"/>
          </w:divBdr>
          <w:divsChild>
            <w:div w:id="1221985359">
              <w:marLeft w:val="0"/>
              <w:marRight w:val="0"/>
              <w:marTop w:val="0"/>
              <w:marBottom w:val="0"/>
              <w:divBdr>
                <w:top w:val="none" w:sz="0" w:space="0" w:color="auto"/>
                <w:left w:val="none" w:sz="0" w:space="0" w:color="auto"/>
                <w:bottom w:val="none" w:sz="0" w:space="0" w:color="auto"/>
                <w:right w:val="none" w:sz="0" w:space="0" w:color="auto"/>
              </w:divBdr>
              <w:divsChild>
                <w:div w:id="161168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0945242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081786">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000240">
      <w:bodyDiv w:val="1"/>
      <w:marLeft w:val="0"/>
      <w:marRight w:val="0"/>
      <w:marTop w:val="0"/>
      <w:marBottom w:val="0"/>
      <w:divBdr>
        <w:top w:val="none" w:sz="0" w:space="0" w:color="auto"/>
        <w:left w:val="none" w:sz="0" w:space="0" w:color="auto"/>
        <w:bottom w:val="none" w:sz="0" w:space="0" w:color="auto"/>
        <w:right w:val="none" w:sz="0" w:space="0" w:color="auto"/>
      </w:divBdr>
    </w:div>
    <w:div w:id="1716155902">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1007233">
      <w:bodyDiv w:val="1"/>
      <w:marLeft w:val="0"/>
      <w:marRight w:val="0"/>
      <w:marTop w:val="0"/>
      <w:marBottom w:val="0"/>
      <w:divBdr>
        <w:top w:val="none" w:sz="0" w:space="0" w:color="auto"/>
        <w:left w:val="none" w:sz="0" w:space="0" w:color="auto"/>
        <w:bottom w:val="none" w:sz="0" w:space="0" w:color="auto"/>
        <w:right w:val="none" w:sz="0" w:space="0" w:color="auto"/>
      </w:divBdr>
      <w:divsChild>
        <w:div w:id="373845216">
          <w:marLeft w:val="0"/>
          <w:marRight w:val="0"/>
          <w:marTop w:val="0"/>
          <w:marBottom w:val="0"/>
          <w:divBdr>
            <w:top w:val="none" w:sz="0" w:space="0" w:color="auto"/>
            <w:left w:val="none" w:sz="0" w:space="0" w:color="auto"/>
            <w:bottom w:val="none" w:sz="0" w:space="0" w:color="auto"/>
            <w:right w:val="none" w:sz="0" w:space="0" w:color="auto"/>
          </w:divBdr>
          <w:divsChild>
            <w:div w:id="1680497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1905949">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29184931">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36587836">
      <w:bodyDiv w:val="1"/>
      <w:marLeft w:val="0"/>
      <w:marRight w:val="0"/>
      <w:marTop w:val="0"/>
      <w:marBottom w:val="0"/>
      <w:divBdr>
        <w:top w:val="none" w:sz="0" w:space="0" w:color="auto"/>
        <w:left w:val="none" w:sz="0" w:space="0" w:color="auto"/>
        <w:bottom w:val="none" w:sz="0" w:space="0" w:color="auto"/>
        <w:right w:val="none" w:sz="0" w:space="0" w:color="auto"/>
      </w:divBdr>
    </w:div>
    <w:div w:id="1739942308">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7418986">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426151">
      <w:bodyDiv w:val="1"/>
      <w:marLeft w:val="0"/>
      <w:marRight w:val="0"/>
      <w:marTop w:val="0"/>
      <w:marBottom w:val="0"/>
      <w:divBdr>
        <w:top w:val="none" w:sz="0" w:space="0" w:color="auto"/>
        <w:left w:val="none" w:sz="0" w:space="0" w:color="auto"/>
        <w:bottom w:val="none" w:sz="0" w:space="0" w:color="auto"/>
        <w:right w:val="none" w:sz="0" w:space="0" w:color="auto"/>
      </w:divBdr>
      <w:divsChild>
        <w:div w:id="1545361574">
          <w:marLeft w:val="0"/>
          <w:marRight w:val="0"/>
          <w:marTop w:val="0"/>
          <w:marBottom w:val="0"/>
          <w:divBdr>
            <w:top w:val="none" w:sz="0" w:space="0" w:color="auto"/>
            <w:left w:val="none" w:sz="0" w:space="0" w:color="auto"/>
            <w:bottom w:val="none" w:sz="0" w:space="0" w:color="auto"/>
            <w:right w:val="none" w:sz="0" w:space="0" w:color="auto"/>
          </w:divBdr>
          <w:divsChild>
            <w:div w:id="112172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6513841">
      <w:bodyDiv w:val="1"/>
      <w:marLeft w:val="0"/>
      <w:marRight w:val="0"/>
      <w:marTop w:val="0"/>
      <w:marBottom w:val="0"/>
      <w:divBdr>
        <w:top w:val="none" w:sz="0" w:space="0" w:color="auto"/>
        <w:left w:val="none" w:sz="0" w:space="0" w:color="auto"/>
        <w:bottom w:val="none" w:sz="0" w:space="0" w:color="auto"/>
        <w:right w:val="none" w:sz="0" w:space="0" w:color="auto"/>
      </w:divBdr>
      <w:divsChild>
        <w:div w:id="993339848">
          <w:marLeft w:val="0"/>
          <w:marRight w:val="0"/>
          <w:marTop w:val="0"/>
          <w:marBottom w:val="0"/>
          <w:divBdr>
            <w:top w:val="none" w:sz="0" w:space="0" w:color="auto"/>
            <w:left w:val="none" w:sz="0" w:space="0" w:color="auto"/>
            <w:bottom w:val="none" w:sz="0" w:space="0" w:color="auto"/>
            <w:right w:val="none" w:sz="0" w:space="0" w:color="auto"/>
          </w:divBdr>
          <w:divsChild>
            <w:div w:id="912275525">
              <w:marLeft w:val="0"/>
              <w:marRight w:val="0"/>
              <w:marTop w:val="0"/>
              <w:marBottom w:val="0"/>
              <w:divBdr>
                <w:top w:val="none" w:sz="0" w:space="0" w:color="auto"/>
                <w:left w:val="none" w:sz="0" w:space="0" w:color="auto"/>
                <w:bottom w:val="none" w:sz="0" w:space="0" w:color="auto"/>
                <w:right w:val="none" w:sz="0" w:space="0" w:color="auto"/>
              </w:divBdr>
              <w:divsChild>
                <w:div w:id="247077434">
                  <w:marLeft w:val="0"/>
                  <w:marRight w:val="0"/>
                  <w:marTop w:val="0"/>
                  <w:marBottom w:val="0"/>
                  <w:divBdr>
                    <w:top w:val="none" w:sz="0" w:space="0" w:color="auto"/>
                    <w:left w:val="none" w:sz="0" w:space="0" w:color="auto"/>
                    <w:bottom w:val="none" w:sz="0" w:space="0" w:color="auto"/>
                    <w:right w:val="none" w:sz="0" w:space="0" w:color="auto"/>
                  </w:divBdr>
                  <w:divsChild>
                    <w:div w:id="1394699879">
                      <w:marLeft w:val="0"/>
                      <w:marRight w:val="0"/>
                      <w:marTop w:val="0"/>
                      <w:marBottom w:val="0"/>
                      <w:divBdr>
                        <w:top w:val="none" w:sz="0" w:space="0" w:color="auto"/>
                        <w:left w:val="none" w:sz="0" w:space="0" w:color="auto"/>
                        <w:bottom w:val="none" w:sz="0" w:space="0" w:color="auto"/>
                        <w:right w:val="none" w:sz="0" w:space="0" w:color="auto"/>
                      </w:divBdr>
                      <w:divsChild>
                        <w:div w:id="1696424265">
                          <w:marLeft w:val="0"/>
                          <w:marRight w:val="0"/>
                          <w:marTop w:val="0"/>
                          <w:marBottom w:val="0"/>
                          <w:divBdr>
                            <w:top w:val="none" w:sz="0" w:space="0" w:color="auto"/>
                            <w:left w:val="none" w:sz="0" w:space="0" w:color="auto"/>
                            <w:bottom w:val="none" w:sz="0" w:space="0" w:color="auto"/>
                            <w:right w:val="none" w:sz="0" w:space="0" w:color="auto"/>
                          </w:divBdr>
                          <w:divsChild>
                            <w:div w:id="586695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15535499">
          <w:marLeft w:val="0"/>
          <w:marRight w:val="0"/>
          <w:marTop w:val="0"/>
          <w:marBottom w:val="0"/>
          <w:divBdr>
            <w:top w:val="none" w:sz="0" w:space="0" w:color="auto"/>
            <w:left w:val="none" w:sz="0" w:space="0" w:color="auto"/>
            <w:bottom w:val="none" w:sz="0" w:space="0" w:color="auto"/>
            <w:right w:val="none" w:sz="0" w:space="0" w:color="auto"/>
          </w:divBdr>
          <w:divsChild>
            <w:div w:id="2038577335">
              <w:marLeft w:val="0"/>
              <w:marRight w:val="0"/>
              <w:marTop w:val="0"/>
              <w:marBottom w:val="0"/>
              <w:divBdr>
                <w:top w:val="none" w:sz="0" w:space="0" w:color="auto"/>
                <w:left w:val="none" w:sz="0" w:space="0" w:color="auto"/>
                <w:bottom w:val="none" w:sz="0" w:space="0" w:color="auto"/>
                <w:right w:val="none" w:sz="0" w:space="0" w:color="auto"/>
              </w:divBdr>
            </w:div>
          </w:divsChild>
        </w:div>
        <w:div w:id="1247105279">
          <w:marLeft w:val="0"/>
          <w:marRight w:val="0"/>
          <w:marTop w:val="0"/>
          <w:marBottom w:val="0"/>
          <w:divBdr>
            <w:top w:val="none" w:sz="0" w:space="0" w:color="auto"/>
            <w:left w:val="none" w:sz="0" w:space="0" w:color="auto"/>
            <w:bottom w:val="none" w:sz="0" w:space="0" w:color="auto"/>
            <w:right w:val="none" w:sz="0" w:space="0" w:color="auto"/>
          </w:divBdr>
        </w:div>
      </w:divsChild>
    </w:div>
    <w:div w:id="1756706458">
      <w:bodyDiv w:val="1"/>
      <w:marLeft w:val="0"/>
      <w:marRight w:val="0"/>
      <w:marTop w:val="0"/>
      <w:marBottom w:val="0"/>
      <w:divBdr>
        <w:top w:val="none" w:sz="0" w:space="0" w:color="auto"/>
        <w:left w:val="none" w:sz="0" w:space="0" w:color="auto"/>
        <w:bottom w:val="none" w:sz="0" w:space="0" w:color="auto"/>
        <w:right w:val="none" w:sz="0" w:space="0" w:color="auto"/>
      </w:divBdr>
    </w:div>
    <w:div w:id="1757483051">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7850409">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71005429">
      <w:bodyDiv w:val="1"/>
      <w:marLeft w:val="0"/>
      <w:marRight w:val="0"/>
      <w:marTop w:val="0"/>
      <w:marBottom w:val="0"/>
      <w:divBdr>
        <w:top w:val="none" w:sz="0" w:space="0" w:color="auto"/>
        <w:left w:val="none" w:sz="0" w:space="0" w:color="auto"/>
        <w:bottom w:val="none" w:sz="0" w:space="0" w:color="auto"/>
        <w:right w:val="none" w:sz="0" w:space="0" w:color="auto"/>
      </w:divBdr>
      <w:divsChild>
        <w:div w:id="424494891">
          <w:marLeft w:val="0"/>
          <w:marRight w:val="0"/>
          <w:marTop w:val="0"/>
          <w:marBottom w:val="0"/>
          <w:divBdr>
            <w:top w:val="none" w:sz="0" w:space="0" w:color="auto"/>
            <w:left w:val="none" w:sz="0" w:space="0" w:color="auto"/>
            <w:bottom w:val="none" w:sz="0" w:space="0" w:color="auto"/>
            <w:right w:val="none" w:sz="0" w:space="0" w:color="auto"/>
          </w:divBdr>
          <w:divsChild>
            <w:div w:id="1844665414">
              <w:marLeft w:val="0"/>
              <w:marRight w:val="0"/>
              <w:marTop w:val="0"/>
              <w:marBottom w:val="0"/>
              <w:divBdr>
                <w:top w:val="none" w:sz="0" w:space="0" w:color="auto"/>
                <w:left w:val="none" w:sz="0" w:space="0" w:color="auto"/>
                <w:bottom w:val="none" w:sz="0" w:space="0" w:color="auto"/>
                <w:right w:val="none" w:sz="0" w:space="0" w:color="auto"/>
              </w:divBdr>
              <w:divsChild>
                <w:div w:id="1452438295">
                  <w:marLeft w:val="0"/>
                  <w:marRight w:val="0"/>
                  <w:marTop w:val="0"/>
                  <w:marBottom w:val="0"/>
                  <w:divBdr>
                    <w:top w:val="none" w:sz="0" w:space="0" w:color="auto"/>
                    <w:left w:val="none" w:sz="0" w:space="0" w:color="auto"/>
                    <w:bottom w:val="none" w:sz="0" w:space="0" w:color="auto"/>
                    <w:right w:val="none" w:sz="0" w:space="0" w:color="auto"/>
                  </w:divBdr>
                  <w:divsChild>
                    <w:div w:id="1238053180">
                      <w:marLeft w:val="0"/>
                      <w:marRight w:val="0"/>
                      <w:marTop w:val="0"/>
                      <w:marBottom w:val="0"/>
                      <w:divBdr>
                        <w:top w:val="none" w:sz="0" w:space="0" w:color="auto"/>
                        <w:left w:val="none" w:sz="0" w:space="0" w:color="auto"/>
                        <w:bottom w:val="none" w:sz="0" w:space="0" w:color="auto"/>
                        <w:right w:val="none" w:sz="0" w:space="0" w:color="auto"/>
                      </w:divBdr>
                      <w:divsChild>
                        <w:div w:id="428090245">
                          <w:marLeft w:val="0"/>
                          <w:marRight w:val="0"/>
                          <w:marTop w:val="0"/>
                          <w:marBottom w:val="0"/>
                          <w:divBdr>
                            <w:top w:val="none" w:sz="0" w:space="0" w:color="auto"/>
                            <w:left w:val="none" w:sz="0" w:space="0" w:color="auto"/>
                            <w:bottom w:val="none" w:sz="0" w:space="0" w:color="auto"/>
                            <w:right w:val="none" w:sz="0" w:space="0" w:color="auto"/>
                          </w:divBdr>
                          <w:divsChild>
                            <w:div w:id="479617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76054287">
      <w:bodyDiv w:val="1"/>
      <w:marLeft w:val="0"/>
      <w:marRight w:val="0"/>
      <w:marTop w:val="0"/>
      <w:marBottom w:val="0"/>
      <w:divBdr>
        <w:top w:val="none" w:sz="0" w:space="0" w:color="auto"/>
        <w:left w:val="none" w:sz="0" w:space="0" w:color="auto"/>
        <w:bottom w:val="none" w:sz="0" w:space="0" w:color="auto"/>
        <w:right w:val="none" w:sz="0" w:space="0" w:color="auto"/>
      </w:divBdr>
      <w:divsChild>
        <w:div w:id="1362318951">
          <w:marLeft w:val="0"/>
          <w:marRight w:val="0"/>
          <w:marTop w:val="0"/>
          <w:marBottom w:val="0"/>
          <w:divBdr>
            <w:top w:val="none" w:sz="0" w:space="0" w:color="auto"/>
            <w:left w:val="none" w:sz="0" w:space="0" w:color="auto"/>
            <w:bottom w:val="none" w:sz="0" w:space="0" w:color="auto"/>
            <w:right w:val="none" w:sz="0" w:space="0" w:color="auto"/>
          </w:divBdr>
          <w:divsChild>
            <w:div w:id="879434639">
              <w:marLeft w:val="0"/>
              <w:marRight w:val="0"/>
              <w:marTop w:val="0"/>
              <w:marBottom w:val="0"/>
              <w:divBdr>
                <w:top w:val="none" w:sz="0" w:space="0" w:color="auto"/>
                <w:left w:val="none" w:sz="0" w:space="0" w:color="auto"/>
                <w:bottom w:val="none" w:sz="0" w:space="0" w:color="auto"/>
                <w:right w:val="none" w:sz="0" w:space="0" w:color="auto"/>
              </w:divBdr>
            </w:div>
          </w:divsChild>
        </w:div>
        <w:div w:id="1362244240">
          <w:marLeft w:val="0"/>
          <w:marRight w:val="0"/>
          <w:marTop w:val="0"/>
          <w:marBottom w:val="0"/>
          <w:divBdr>
            <w:top w:val="none" w:sz="0" w:space="0" w:color="auto"/>
            <w:left w:val="none" w:sz="0" w:space="0" w:color="auto"/>
            <w:bottom w:val="none" w:sz="0" w:space="0" w:color="auto"/>
            <w:right w:val="none" w:sz="0" w:space="0" w:color="auto"/>
          </w:divBdr>
          <w:divsChild>
            <w:div w:id="603995773">
              <w:marLeft w:val="0"/>
              <w:marRight w:val="0"/>
              <w:marTop w:val="0"/>
              <w:marBottom w:val="0"/>
              <w:divBdr>
                <w:top w:val="none" w:sz="0" w:space="0" w:color="auto"/>
                <w:left w:val="none" w:sz="0" w:space="0" w:color="auto"/>
                <w:bottom w:val="none" w:sz="0" w:space="0" w:color="auto"/>
                <w:right w:val="none" w:sz="0" w:space="0" w:color="auto"/>
              </w:divBdr>
              <w:divsChild>
                <w:div w:id="1971978438">
                  <w:marLeft w:val="0"/>
                  <w:marRight w:val="0"/>
                  <w:marTop w:val="0"/>
                  <w:marBottom w:val="0"/>
                  <w:divBdr>
                    <w:top w:val="none" w:sz="0" w:space="0" w:color="auto"/>
                    <w:left w:val="none" w:sz="0" w:space="0" w:color="auto"/>
                    <w:bottom w:val="none" w:sz="0" w:space="0" w:color="auto"/>
                    <w:right w:val="none" w:sz="0" w:space="0" w:color="auto"/>
                  </w:divBdr>
                  <w:divsChild>
                    <w:div w:id="1257011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29704">
          <w:marLeft w:val="0"/>
          <w:marRight w:val="0"/>
          <w:marTop w:val="0"/>
          <w:marBottom w:val="0"/>
          <w:divBdr>
            <w:top w:val="none" w:sz="0" w:space="0" w:color="auto"/>
            <w:left w:val="none" w:sz="0" w:space="0" w:color="auto"/>
            <w:bottom w:val="none" w:sz="0" w:space="0" w:color="auto"/>
            <w:right w:val="none" w:sz="0" w:space="0" w:color="auto"/>
          </w:divBdr>
          <w:divsChild>
            <w:div w:id="1467578506">
              <w:marLeft w:val="0"/>
              <w:marRight w:val="0"/>
              <w:marTop w:val="0"/>
              <w:marBottom w:val="0"/>
              <w:divBdr>
                <w:top w:val="none" w:sz="0" w:space="0" w:color="auto"/>
                <w:left w:val="none" w:sz="0" w:space="0" w:color="auto"/>
                <w:bottom w:val="none" w:sz="0" w:space="0" w:color="auto"/>
                <w:right w:val="none" w:sz="0" w:space="0" w:color="auto"/>
              </w:divBdr>
            </w:div>
          </w:divsChild>
        </w:div>
        <w:div w:id="524559529">
          <w:marLeft w:val="0"/>
          <w:marRight w:val="0"/>
          <w:marTop w:val="0"/>
          <w:marBottom w:val="0"/>
          <w:divBdr>
            <w:top w:val="none" w:sz="0" w:space="0" w:color="auto"/>
            <w:left w:val="none" w:sz="0" w:space="0" w:color="auto"/>
            <w:bottom w:val="none" w:sz="0" w:space="0" w:color="auto"/>
            <w:right w:val="none" w:sz="0" w:space="0" w:color="auto"/>
          </w:divBdr>
          <w:divsChild>
            <w:div w:id="1603030372">
              <w:marLeft w:val="0"/>
              <w:marRight w:val="0"/>
              <w:marTop w:val="0"/>
              <w:marBottom w:val="0"/>
              <w:divBdr>
                <w:top w:val="none" w:sz="0" w:space="0" w:color="auto"/>
                <w:left w:val="none" w:sz="0" w:space="0" w:color="auto"/>
                <w:bottom w:val="none" w:sz="0" w:space="0" w:color="auto"/>
                <w:right w:val="none" w:sz="0" w:space="0" w:color="auto"/>
              </w:divBdr>
              <w:divsChild>
                <w:div w:id="1548108694">
                  <w:marLeft w:val="0"/>
                  <w:marRight w:val="0"/>
                  <w:marTop w:val="0"/>
                  <w:marBottom w:val="0"/>
                  <w:divBdr>
                    <w:top w:val="none" w:sz="0" w:space="0" w:color="auto"/>
                    <w:left w:val="none" w:sz="0" w:space="0" w:color="auto"/>
                    <w:bottom w:val="none" w:sz="0" w:space="0" w:color="auto"/>
                    <w:right w:val="none" w:sz="0" w:space="0" w:color="auto"/>
                  </w:divBdr>
                  <w:divsChild>
                    <w:div w:id="2006007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85805572">
      <w:bodyDiv w:val="1"/>
      <w:marLeft w:val="0"/>
      <w:marRight w:val="0"/>
      <w:marTop w:val="0"/>
      <w:marBottom w:val="0"/>
      <w:divBdr>
        <w:top w:val="none" w:sz="0" w:space="0" w:color="auto"/>
        <w:left w:val="none" w:sz="0" w:space="0" w:color="auto"/>
        <w:bottom w:val="none" w:sz="0" w:space="0" w:color="auto"/>
        <w:right w:val="none" w:sz="0" w:space="0" w:color="auto"/>
      </w:divBdr>
    </w:div>
    <w:div w:id="1787504304">
      <w:bodyDiv w:val="1"/>
      <w:marLeft w:val="0"/>
      <w:marRight w:val="0"/>
      <w:marTop w:val="0"/>
      <w:marBottom w:val="0"/>
      <w:divBdr>
        <w:top w:val="none" w:sz="0" w:space="0" w:color="auto"/>
        <w:left w:val="none" w:sz="0" w:space="0" w:color="auto"/>
        <w:bottom w:val="none" w:sz="0" w:space="0" w:color="auto"/>
        <w:right w:val="none" w:sz="0" w:space="0" w:color="auto"/>
      </w:divBdr>
    </w:div>
    <w:div w:id="1788968377">
      <w:bodyDiv w:val="1"/>
      <w:marLeft w:val="0"/>
      <w:marRight w:val="0"/>
      <w:marTop w:val="0"/>
      <w:marBottom w:val="0"/>
      <w:divBdr>
        <w:top w:val="none" w:sz="0" w:space="0" w:color="auto"/>
        <w:left w:val="none" w:sz="0" w:space="0" w:color="auto"/>
        <w:bottom w:val="none" w:sz="0" w:space="0" w:color="auto"/>
        <w:right w:val="none" w:sz="0" w:space="0" w:color="auto"/>
      </w:divBdr>
    </w:div>
    <w:div w:id="1793742981">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147451">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041764">
      <w:bodyDiv w:val="1"/>
      <w:marLeft w:val="0"/>
      <w:marRight w:val="0"/>
      <w:marTop w:val="0"/>
      <w:marBottom w:val="0"/>
      <w:divBdr>
        <w:top w:val="none" w:sz="0" w:space="0" w:color="auto"/>
        <w:left w:val="none" w:sz="0" w:space="0" w:color="auto"/>
        <w:bottom w:val="none" w:sz="0" w:space="0" w:color="auto"/>
        <w:right w:val="none" w:sz="0" w:space="0" w:color="auto"/>
      </w:divBdr>
      <w:divsChild>
        <w:div w:id="1283802502">
          <w:marLeft w:val="0"/>
          <w:marRight w:val="0"/>
          <w:marTop w:val="0"/>
          <w:marBottom w:val="0"/>
          <w:divBdr>
            <w:top w:val="none" w:sz="0" w:space="0" w:color="auto"/>
            <w:left w:val="none" w:sz="0" w:space="0" w:color="auto"/>
            <w:bottom w:val="none" w:sz="0" w:space="0" w:color="auto"/>
            <w:right w:val="none" w:sz="0" w:space="0" w:color="auto"/>
          </w:divBdr>
          <w:divsChild>
            <w:div w:id="287399848">
              <w:marLeft w:val="0"/>
              <w:marRight w:val="0"/>
              <w:marTop w:val="0"/>
              <w:marBottom w:val="0"/>
              <w:divBdr>
                <w:top w:val="none" w:sz="0" w:space="0" w:color="auto"/>
                <w:left w:val="none" w:sz="0" w:space="0" w:color="auto"/>
                <w:bottom w:val="none" w:sz="0" w:space="0" w:color="auto"/>
                <w:right w:val="none" w:sz="0" w:space="0" w:color="auto"/>
              </w:divBdr>
              <w:divsChild>
                <w:div w:id="961766194">
                  <w:marLeft w:val="0"/>
                  <w:marRight w:val="0"/>
                  <w:marTop w:val="0"/>
                  <w:marBottom w:val="0"/>
                  <w:divBdr>
                    <w:top w:val="none" w:sz="0" w:space="0" w:color="auto"/>
                    <w:left w:val="none" w:sz="0" w:space="0" w:color="auto"/>
                    <w:bottom w:val="none" w:sz="0" w:space="0" w:color="auto"/>
                    <w:right w:val="none" w:sz="0" w:space="0" w:color="auto"/>
                  </w:divBdr>
                  <w:divsChild>
                    <w:div w:id="1642929936">
                      <w:marLeft w:val="0"/>
                      <w:marRight w:val="0"/>
                      <w:marTop w:val="0"/>
                      <w:marBottom w:val="0"/>
                      <w:divBdr>
                        <w:top w:val="none" w:sz="0" w:space="0" w:color="auto"/>
                        <w:left w:val="none" w:sz="0" w:space="0" w:color="auto"/>
                        <w:bottom w:val="none" w:sz="0" w:space="0" w:color="auto"/>
                        <w:right w:val="none" w:sz="0" w:space="0" w:color="auto"/>
                      </w:divBdr>
                      <w:divsChild>
                        <w:div w:id="1845704874">
                          <w:marLeft w:val="0"/>
                          <w:marRight w:val="0"/>
                          <w:marTop w:val="0"/>
                          <w:marBottom w:val="0"/>
                          <w:divBdr>
                            <w:top w:val="none" w:sz="0" w:space="0" w:color="auto"/>
                            <w:left w:val="none" w:sz="0" w:space="0" w:color="auto"/>
                            <w:bottom w:val="none" w:sz="0" w:space="0" w:color="auto"/>
                            <w:right w:val="none" w:sz="0" w:space="0" w:color="auto"/>
                          </w:divBdr>
                          <w:divsChild>
                            <w:div w:id="30886016">
                              <w:marLeft w:val="0"/>
                              <w:marRight w:val="0"/>
                              <w:marTop w:val="0"/>
                              <w:marBottom w:val="0"/>
                              <w:divBdr>
                                <w:top w:val="none" w:sz="0" w:space="0" w:color="auto"/>
                                <w:left w:val="none" w:sz="0" w:space="0" w:color="auto"/>
                                <w:bottom w:val="none" w:sz="0" w:space="0" w:color="auto"/>
                                <w:right w:val="none" w:sz="0" w:space="0" w:color="auto"/>
                              </w:divBdr>
                              <w:divsChild>
                                <w:div w:id="2125036115">
                                  <w:marLeft w:val="0"/>
                                  <w:marRight w:val="0"/>
                                  <w:marTop w:val="0"/>
                                  <w:marBottom w:val="0"/>
                                  <w:divBdr>
                                    <w:top w:val="none" w:sz="0" w:space="0" w:color="auto"/>
                                    <w:left w:val="none" w:sz="0" w:space="0" w:color="auto"/>
                                    <w:bottom w:val="none" w:sz="0" w:space="0" w:color="auto"/>
                                    <w:right w:val="none" w:sz="0" w:space="0" w:color="auto"/>
                                  </w:divBdr>
                                  <w:divsChild>
                                    <w:div w:id="109262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24997060">
          <w:marLeft w:val="0"/>
          <w:marRight w:val="0"/>
          <w:marTop w:val="0"/>
          <w:marBottom w:val="0"/>
          <w:divBdr>
            <w:top w:val="none" w:sz="0" w:space="0" w:color="auto"/>
            <w:left w:val="none" w:sz="0" w:space="0" w:color="auto"/>
            <w:bottom w:val="none" w:sz="0" w:space="0" w:color="auto"/>
            <w:right w:val="none" w:sz="0" w:space="0" w:color="auto"/>
          </w:divBdr>
        </w:div>
        <w:div w:id="1603226829">
          <w:marLeft w:val="0"/>
          <w:marRight w:val="0"/>
          <w:marTop w:val="0"/>
          <w:marBottom w:val="0"/>
          <w:divBdr>
            <w:top w:val="none" w:sz="0" w:space="0" w:color="auto"/>
            <w:left w:val="none" w:sz="0" w:space="0" w:color="auto"/>
            <w:bottom w:val="none" w:sz="0" w:space="0" w:color="auto"/>
            <w:right w:val="none" w:sz="0" w:space="0" w:color="auto"/>
          </w:divBdr>
        </w:div>
      </w:divsChild>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3567854">
      <w:bodyDiv w:val="1"/>
      <w:marLeft w:val="0"/>
      <w:marRight w:val="0"/>
      <w:marTop w:val="0"/>
      <w:marBottom w:val="0"/>
      <w:divBdr>
        <w:top w:val="none" w:sz="0" w:space="0" w:color="auto"/>
        <w:left w:val="none" w:sz="0" w:space="0" w:color="auto"/>
        <w:bottom w:val="none" w:sz="0" w:space="0" w:color="auto"/>
        <w:right w:val="none" w:sz="0" w:space="0" w:color="auto"/>
      </w:divBdr>
      <w:divsChild>
        <w:div w:id="173037537">
          <w:marLeft w:val="0"/>
          <w:marRight w:val="0"/>
          <w:marTop w:val="0"/>
          <w:marBottom w:val="0"/>
          <w:divBdr>
            <w:top w:val="none" w:sz="0" w:space="0" w:color="auto"/>
            <w:left w:val="none" w:sz="0" w:space="0" w:color="auto"/>
            <w:bottom w:val="none" w:sz="0" w:space="0" w:color="auto"/>
            <w:right w:val="none" w:sz="0" w:space="0" w:color="auto"/>
          </w:divBdr>
        </w:div>
      </w:divsChild>
    </w:div>
    <w:div w:id="1834032555">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6846812">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39422353">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0019826">
      <w:bodyDiv w:val="1"/>
      <w:marLeft w:val="0"/>
      <w:marRight w:val="0"/>
      <w:marTop w:val="0"/>
      <w:marBottom w:val="0"/>
      <w:divBdr>
        <w:top w:val="none" w:sz="0" w:space="0" w:color="auto"/>
        <w:left w:val="none" w:sz="0" w:space="0" w:color="auto"/>
        <w:bottom w:val="none" w:sz="0" w:space="0" w:color="auto"/>
        <w:right w:val="none" w:sz="0" w:space="0" w:color="auto"/>
      </w:divBdr>
      <w:divsChild>
        <w:div w:id="1966498909">
          <w:marLeft w:val="0"/>
          <w:marRight w:val="0"/>
          <w:marTop w:val="0"/>
          <w:marBottom w:val="0"/>
          <w:divBdr>
            <w:top w:val="none" w:sz="0" w:space="0" w:color="auto"/>
            <w:left w:val="none" w:sz="0" w:space="0" w:color="auto"/>
            <w:bottom w:val="none" w:sz="0" w:space="0" w:color="auto"/>
            <w:right w:val="none" w:sz="0" w:space="0" w:color="auto"/>
          </w:divBdr>
          <w:divsChild>
            <w:div w:id="83653887">
              <w:marLeft w:val="0"/>
              <w:marRight w:val="0"/>
              <w:marTop w:val="0"/>
              <w:marBottom w:val="0"/>
              <w:divBdr>
                <w:top w:val="none" w:sz="0" w:space="0" w:color="auto"/>
                <w:left w:val="none" w:sz="0" w:space="0" w:color="auto"/>
                <w:bottom w:val="none" w:sz="0" w:space="0" w:color="auto"/>
                <w:right w:val="none" w:sz="0" w:space="0" w:color="auto"/>
              </w:divBdr>
            </w:div>
          </w:divsChild>
        </w:div>
        <w:div w:id="1828129171">
          <w:marLeft w:val="0"/>
          <w:marRight w:val="0"/>
          <w:marTop w:val="0"/>
          <w:marBottom w:val="0"/>
          <w:divBdr>
            <w:top w:val="single" w:sz="4" w:space="1" w:color="000000"/>
            <w:left w:val="single" w:sz="4" w:space="4" w:color="000000"/>
            <w:bottom w:val="single" w:sz="4" w:space="1" w:color="000000"/>
            <w:right w:val="single" w:sz="4" w:space="4" w:color="000000"/>
          </w:divBdr>
        </w:div>
        <w:div w:id="1466969885">
          <w:marLeft w:val="0"/>
          <w:marRight w:val="0"/>
          <w:marTop w:val="0"/>
          <w:marBottom w:val="0"/>
          <w:divBdr>
            <w:top w:val="single" w:sz="4" w:space="1" w:color="000000"/>
            <w:left w:val="single" w:sz="4" w:space="4" w:color="000000"/>
            <w:bottom w:val="single" w:sz="4" w:space="1" w:color="000000"/>
            <w:right w:val="single" w:sz="4" w:space="4" w:color="000000"/>
          </w:divBdr>
        </w:div>
        <w:div w:id="1947233188">
          <w:marLeft w:val="0"/>
          <w:marRight w:val="0"/>
          <w:marTop w:val="0"/>
          <w:marBottom w:val="0"/>
          <w:divBdr>
            <w:top w:val="none" w:sz="0" w:space="0" w:color="auto"/>
            <w:left w:val="none" w:sz="0" w:space="0" w:color="auto"/>
            <w:bottom w:val="none" w:sz="0" w:space="0" w:color="auto"/>
            <w:right w:val="none" w:sz="0" w:space="0" w:color="auto"/>
          </w:divBdr>
        </w:div>
        <w:div w:id="452791583">
          <w:marLeft w:val="0"/>
          <w:marRight w:val="0"/>
          <w:marTop w:val="0"/>
          <w:marBottom w:val="0"/>
          <w:divBdr>
            <w:top w:val="none" w:sz="0" w:space="0" w:color="auto"/>
            <w:left w:val="none" w:sz="0" w:space="0" w:color="auto"/>
            <w:bottom w:val="none" w:sz="0" w:space="0" w:color="auto"/>
            <w:right w:val="none" w:sz="0" w:space="0" w:color="auto"/>
          </w:divBdr>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4302069">
      <w:bodyDiv w:val="1"/>
      <w:marLeft w:val="0"/>
      <w:marRight w:val="0"/>
      <w:marTop w:val="0"/>
      <w:marBottom w:val="0"/>
      <w:divBdr>
        <w:top w:val="none" w:sz="0" w:space="0" w:color="auto"/>
        <w:left w:val="none" w:sz="0" w:space="0" w:color="auto"/>
        <w:bottom w:val="none" w:sz="0" w:space="0" w:color="auto"/>
        <w:right w:val="none" w:sz="0" w:space="0" w:color="auto"/>
      </w:divBdr>
    </w:div>
    <w:div w:id="1858033321">
      <w:bodyDiv w:val="1"/>
      <w:marLeft w:val="0"/>
      <w:marRight w:val="0"/>
      <w:marTop w:val="0"/>
      <w:marBottom w:val="0"/>
      <w:divBdr>
        <w:top w:val="none" w:sz="0" w:space="0" w:color="auto"/>
        <w:left w:val="none" w:sz="0" w:space="0" w:color="auto"/>
        <w:bottom w:val="none" w:sz="0" w:space="0" w:color="auto"/>
        <w:right w:val="none" w:sz="0" w:space="0" w:color="auto"/>
      </w:divBdr>
      <w:divsChild>
        <w:div w:id="2122333558">
          <w:marLeft w:val="0"/>
          <w:marRight w:val="0"/>
          <w:marTop w:val="0"/>
          <w:marBottom w:val="0"/>
          <w:divBdr>
            <w:top w:val="none" w:sz="0" w:space="0" w:color="auto"/>
            <w:left w:val="none" w:sz="0" w:space="0" w:color="auto"/>
            <w:bottom w:val="none" w:sz="0" w:space="0" w:color="auto"/>
            <w:right w:val="none" w:sz="0" w:space="0" w:color="auto"/>
          </w:divBdr>
          <w:divsChild>
            <w:div w:id="393894014">
              <w:marLeft w:val="0"/>
              <w:marRight w:val="0"/>
              <w:marTop w:val="0"/>
              <w:marBottom w:val="0"/>
              <w:divBdr>
                <w:top w:val="none" w:sz="0" w:space="0" w:color="auto"/>
                <w:left w:val="none" w:sz="0" w:space="0" w:color="auto"/>
                <w:bottom w:val="none" w:sz="0" w:space="0" w:color="auto"/>
                <w:right w:val="none" w:sz="0" w:space="0" w:color="auto"/>
              </w:divBdr>
            </w:div>
          </w:divsChild>
        </w:div>
        <w:div w:id="1857306571">
          <w:marLeft w:val="0"/>
          <w:marRight w:val="0"/>
          <w:marTop w:val="0"/>
          <w:marBottom w:val="0"/>
          <w:divBdr>
            <w:top w:val="none" w:sz="0" w:space="0" w:color="auto"/>
            <w:left w:val="none" w:sz="0" w:space="0" w:color="auto"/>
            <w:bottom w:val="none" w:sz="0" w:space="0" w:color="auto"/>
            <w:right w:val="none" w:sz="0" w:space="0" w:color="auto"/>
          </w:divBdr>
          <w:divsChild>
            <w:div w:id="738556953">
              <w:marLeft w:val="0"/>
              <w:marRight w:val="0"/>
              <w:marTop w:val="0"/>
              <w:marBottom w:val="0"/>
              <w:divBdr>
                <w:top w:val="none" w:sz="0" w:space="0" w:color="auto"/>
                <w:left w:val="none" w:sz="0" w:space="0" w:color="auto"/>
                <w:bottom w:val="none" w:sz="0" w:space="0" w:color="auto"/>
                <w:right w:val="none" w:sz="0" w:space="0" w:color="auto"/>
              </w:divBdr>
              <w:divsChild>
                <w:div w:id="117574708">
                  <w:marLeft w:val="0"/>
                  <w:marRight w:val="0"/>
                  <w:marTop w:val="0"/>
                  <w:marBottom w:val="0"/>
                  <w:divBdr>
                    <w:top w:val="none" w:sz="0" w:space="0" w:color="auto"/>
                    <w:left w:val="none" w:sz="0" w:space="0" w:color="auto"/>
                    <w:bottom w:val="none" w:sz="0" w:space="0" w:color="auto"/>
                    <w:right w:val="none" w:sz="0" w:space="0" w:color="auto"/>
                  </w:divBdr>
                  <w:divsChild>
                    <w:div w:id="1268930636">
                      <w:marLeft w:val="0"/>
                      <w:marRight w:val="0"/>
                      <w:marTop w:val="0"/>
                      <w:marBottom w:val="0"/>
                      <w:divBdr>
                        <w:top w:val="none" w:sz="0" w:space="0" w:color="auto"/>
                        <w:left w:val="none" w:sz="0" w:space="0" w:color="auto"/>
                        <w:bottom w:val="none" w:sz="0" w:space="0" w:color="auto"/>
                        <w:right w:val="none" w:sz="0" w:space="0" w:color="auto"/>
                      </w:divBdr>
                      <w:divsChild>
                        <w:div w:id="1500464091">
                          <w:marLeft w:val="0"/>
                          <w:marRight w:val="0"/>
                          <w:marTop w:val="0"/>
                          <w:marBottom w:val="0"/>
                          <w:divBdr>
                            <w:top w:val="none" w:sz="0" w:space="0" w:color="auto"/>
                            <w:left w:val="none" w:sz="0" w:space="0" w:color="auto"/>
                            <w:bottom w:val="none" w:sz="0" w:space="0" w:color="auto"/>
                            <w:right w:val="none" w:sz="0" w:space="0" w:color="auto"/>
                          </w:divBdr>
                          <w:divsChild>
                            <w:div w:id="169110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3782225">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878762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76767253">
      <w:bodyDiv w:val="1"/>
      <w:marLeft w:val="0"/>
      <w:marRight w:val="0"/>
      <w:marTop w:val="0"/>
      <w:marBottom w:val="0"/>
      <w:divBdr>
        <w:top w:val="none" w:sz="0" w:space="0" w:color="auto"/>
        <w:left w:val="none" w:sz="0" w:space="0" w:color="auto"/>
        <w:bottom w:val="none" w:sz="0" w:space="0" w:color="auto"/>
        <w:right w:val="none" w:sz="0" w:space="0" w:color="auto"/>
      </w:divBdr>
    </w:div>
    <w:div w:id="1878083684">
      <w:bodyDiv w:val="1"/>
      <w:marLeft w:val="0"/>
      <w:marRight w:val="0"/>
      <w:marTop w:val="0"/>
      <w:marBottom w:val="0"/>
      <w:divBdr>
        <w:top w:val="none" w:sz="0" w:space="0" w:color="auto"/>
        <w:left w:val="none" w:sz="0" w:space="0" w:color="auto"/>
        <w:bottom w:val="none" w:sz="0" w:space="0" w:color="auto"/>
        <w:right w:val="none" w:sz="0" w:space="0" w:color="auto"/>
      </w:divBdr>
    </w:div>
    <w:div w:id="1879079847">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3467863">
      <w:bodyDiv w:val="1"/>
      <w:marLeft w:val="0"/>
      <w:marRight w:val="0"/>
      <w:marTop w:val="0"/>
      <w:marBottom w:val="0"/>
      <w:divBdr>
        <w:top w:val="none" w:sz="0" w:space="0" w:color="auto"/>
        <w:left w:val="none" w:sz="0" w:space="0" w:color="auto"/>
        <w:bottom w:val="none" w:sz="0" w:space="0" w:color="auto"/>
        <w:right w:val="none" w:sz="0" w:space="0" w:color="auto"/>
      </w:divBdr>
    </w:div>
    <w:div w:id="1894386098">
      <w:bodyDiv w:val="1"/>
      <w:marLeft w:val="0"/>
      <w:marRight w:val="0"/>
      <w:marTop w:val="0"/>
      <w:marBottom w:val="0"/>
      <w:divBdr>
        <w:top w:val="none" w:sz="0" w:space="0" w:color="auto"/>
        <w:left w:val="none" w:sz="0" w:space="0" w:color="auto"/>
        <w:bottom w:val="none" w:sz="0" w:space="0" w:color="auto"/>
        <w:right w:val="none" w:sz="0" w:space="0" w:color="auto"/>
      </w:divBdr>
    </w:div>
    <w:div w:id="1896745059">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899899890">
      <w:bodyDiv w:val="1"/>
      <w:marLeft w:val="0"/>
      <w:marRight w:val="0"/>
      <w:marTop w:val="0"/>
      <w:marBottom w:val="0"/>
      <w:divBdr>
        <w:top w:val="none" w:sz="0" w:space="0" w:color="auto"/>
        <w:left w:val="none" w:sz="0" w:space="0" w:color="auto"/>
        <w:bottom w:val="none" w:sz="0" w:space="0" w:color="auto"/>
        <w:right w:val="none" w:sz="0" w:space="0" w:color="auto"/>
      </w:divBdr>
      <w:divsChild>
        <w:div w:id="1360665564">
          <w:marLeft w:val="0"/>
          <w:marRight w:val="0"/>
          <w:marTop w:val="0"/>
          <w:marBottom w:val="0"/>
          <w:divBdr>
            <w:top w:val="none" w:sz="0" w:space="0" w:color="auto"/>
            <w:left w:val="none" w:sz="0" w:space="0" w:color="auto"/>
            <w:bottom w:val="none" w:sz="0" w:space="0" w:color="auto"/>
            <w:right w:val="none" w:sz="0" w:space="0" w:color="auto"/>
          </w:divBdr>
        </w:div>
        <w:div w:id="1292519202">
          <w:marLeft w:val="0"/>
          <w:marRight w:val="0"/>
          <w:marTop w:val="0"/>
          <w:marBottom w:val="0"/>
          <w:divBdr>
            <w:top w:val="none" w:sz="0" w:space="0" w:color="auto"/>
            <w:left w:val="none" w:sz="0" w:space="0" w:color="auto"/>
            <w:bottom w:val="none" w:sz="0" w:space="0" w:color="auto"/>
            <w:right w:val="none" w:sz="0" w:space="0" w:color="auto"/>
          </w:divBdr>
        </w:div>
      </w:divsChild>
    </w:div>
    <w:div w:id="1901987186">
      <w:bodyDiv w:val="1"/>
      <w:marLeft w:val="0"/>
      <w:marRight w:val="0"/>
      <w:marTop w:val="0"/>
      <w:marBottom w:val="0"/>
      <w:divBdr>
        <w:top w:val="none" w:sz="0" w:space="0" w:color="auto"/>
        <w:left w:val="none" w:sz="0" w:space="0" w:color="auto"/>
        <w:bottom w:val="none" w:sz="0" w:space="0" w:color="auto"/>
        <w:right w:val="none" w:sz="0" w:space="0" w:color="auto"/>
      </w:divBdr>
    </w:div>
    <w:div w:id="1903516140">
      <w:bodyDiv w:val="1"/>
      <w:marLeft w:val="0"/>
      <w:marRight w:val="0"/>
      <w:marTop w:val="0"/>
      <w:marBottom w:val="0"/>
      <w:divBdr>
        <w:top w:val="none" w:sz="0" w:space="0" w:color="auto"/>
        <w:left w:val="none" w:sz="0" w:space="0" w:color="auto"/>
        <w:bottom w:val="none" w:sz="0" w:space="0" w:color="auto"/>
        <w:right w:val="none" w:sz="0" w:space="0" w:color="auto"/>
      </w:divBdr>
      <w:divsChild>
        <w:div w:id="1052191434">
          <w:marLeft w:val="0"/>
          <w:marRight w:val="0"/>
          <w:marTop w:val="0"/>
          <w:marBottom w:val="0"/>
          <w:divBdr>
            <w:top w:val="none" w:sz="0" w:space="0" w:color="auto"/>
            <w:left w:val="none" w:sz="0" w:space="0" w:color="auto"/>
            <w:bottom w:val="none" w:sz="0" w:space="0" w:color="auto"/>
            <w:right w:val="none" w:sz="0" w:space="0" w:color="auto"/>
          </w:divBdr>
          <w:divsChild>
            <w:div w:id="1358384482">
              <w:marLeft w:val="0"/>
              <w:marRight w:val="0"/>
              <w:marTop w:val="0"/>
              <w:marBottom w:val="0"/>
              <w:divBdr>
                <w:top w:val="none" w:sz="0" w:space="0" w:color="auto"/>
                <w:left w:val="none" w:sz="0" w:space="0" w:color="auto"/>
                <w:bottom w:val="none" w:sz="0" w:space="0" w:color="auto"/>
                <w:right w:val="none" w:sz="0" w:space="0" w:color="auto"/>
              </w:divBdr>
            </w:div>
          </w:divsChild>
        </w:div>
        <w:div w:id="536166234">
          <w:marLeft w:val="0"/>
          <w:marRight w:val="0"/>
          <w:marTop w:val="0"/>
          <w:marBottom w:val="0"/>
          <w:divBdr>
            <w:top w:val="none" w:sz="0" w:space="0" w:color="auto"/>
            <w:left w:val="none" w:sz="0" w:space="0" w:color="auto"/>
            <w:bottom w:val="none" w:sz="0" w:space="0" w:color="auto"/>
            <w:right w:val="none" w:sz="0" w:space="0" w:color="auto"/>
          </w:divBdr>
          <w:divsChild>
            <w:div w:id="884415674">
              <w:marLeft w:val="0"/>
              <w:marRight w:val="0"/>
              <w:marTop w:val="0"/>
              <w:marBottom w:val="0"/>
              <w:divBdr>
                <w:top w:val="none" w:sz="0" w:space="0" w:color="auto"/>
                <w:left w:val="none" w:sz="0" w:space="0" w:color="auto"/>
                <w:bottom w:val="none" w:sz="0" w:space="0" w:color="auto"/>
                <w:right w:val="none" w:sz="0" w:space="0" w:color="auto"/>
              </w:divBdr>
              <w:divsChild>
                <w:div w:id="243538977">
                  <w:marLeft w:val="0"/>
                  <w:marRight w:val="0"/>
                  <w:marTop w:val="0"/>
                  <w:marBottom w:val="0"/>
                  <w:divBdr>
                    <w:top w:val="none" w:sz="0" w:space="0" w:color="auto"/>
                    <w:left w:val="none" w:sz="0" w:space="0" w:color="auto"/>
                    <w:bottom w:val="none" w:sz="0" w:space="0" w:color="auto"/>
                    <w:right w:val="none" w:sz="0" w:space="0" w:color="auto"/>
                  </w:divBdr>
                  <w:divsChild>
                    <w:div w:id="1114248464">
                      <w:marLeft w:val="0"/>
                      <w:marRight w:val="0"/>
                      <w:marTop w:val="0"/>
                      <w:marBottom w:val="0"/>
                      <w:divBdr>
                        <w:top w:val="none" w:sz="0" w:space="0" w:color="auto"/>
                        <w:left w:val="none" w:sz="0" w:space="0" w:color="auto"/>
                        <w:bottom w:val="none" w:sz="0" w:space="0" w:color="auto"/>
                        <w:right w:val="none" w:sz="0" w:space="0" w:color="auto"/>
                      </w:divBdr>
                      <w:divsChild>
                        <w:div w:id="860554225">
                          <w:marLeft w:val="0"/>
                          <w:marRight w:val="0"/>
                          <w:marTop w:val="0"/>
                          <w:marBottom w:val="0"/>
                          <w:divBdr>
                            <w:top w:val="none" w:sz="0" w:space="0" w:color="auto"/>
                            <w:left w:val="none" w:sz="0" w:space="0" w:color="auto"/>
                            <w:bottom w:val="none" w:sz="0" w:space="0" w:color="auto"/>
                            <w:right w:val="none" w:sz="0" w:space="0" w:color="auto"/>
                          </w:divBdr>
                          <w:divsChild>
                            <w:div w:id="1840923677">
                              <w:marLeft w:val="0"/>
                              <w:marRight w:val="0"/>
                              <w:marTop w:val="0"/>
                              <w:marBottom w:val="0"/>
                              <w:divBdr>
                                <w:top w:val="none" w:sz="0" w:space="0" w:color="auto"/>
                                <w:left w:val="none" w:sz="0" w:space="0" w:color="auto"/>
                                <w:bottom w:val="none" w:sz="0" w:space="0" w:color="auto"/>
                                <w:right w:val="none" w:sz="0" w:space="0" w:color="auto"/>
                              </w:divBdr>
                              <w:divsChild>
                                <w:div w:id="1313145842">
                                  <w:marLeft w:val="0"/>
                                  <w:marRight w:val="0"/>
                                  <w:marTop w:val="0"/>
                                  <w:marBottom w:val="0"/>
                                  <w:divBdr>
                                    <w:top w:val="none" w:sz="0" w:space="0" w:color="auto"/>
                                    <w:left w:val="none" w:sz="0" w:space="0" w:color="auto"/>
                                    <w:bottom w:val="none" w:sz="0" w:space="0" w:color="auto"/>
                                    <w:right w:val="none" w:sz="0" w:space="0" w:color="auto"/>
                                  </w:divBdr>
                                  <w:divsChild>
                                    <w:div w:id="226695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8250800">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28491554">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110318">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113148">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46376778">
      <w:bodyDiv w:val="1"/>
      <w:marLeft w:val="0"/>
      <w:marRight w:val="0"/>
      <w:marTop w:val="0"/>
      <w:marBottom w:val="0"/>
      <w:divBdr>
        <w:top w:val="none" w:sz="0" w:space="0" w:color="auto"/>
        <w:left w:val="none" w:sz="0" w:space="0" w:color="auto"/>
        <w:bottom w:val="none" w:sz="0" w:space="0" w:color="auto"/>
        <w:right w:val="none" w:sz="0" w:space="0" w:color="auto"/>
      </w:divBdr>
      <w:divsChild>
        <w:div w:id="1811702802">
          <w:marLeft w:val="0"/>
          <w:marRight w:val="0"/>
          <w:marTop w:val="0"/>
          <w:marBottom w:val="0"/>
          <w:divBdr>
            <w:top w:val="none" w:sz="0" w:space="0" w:color="auto"/>
            <w:left w:val="none" w:sz="0" w:space="0" w:color="auto"/>
            <w:bottom w:val="none" w:sz="0" w:space="0" w:color="auto"/>
            <w:right w:val="none" w:sz="0" w:space="0" w:color="auto"/>
          </w:divBdr>
          <w:divsChild>
            <w:div w:id="1905799324">
              <w:marLeft w:val="0"/>
              <w:marRight w:val="0"/>
              <w:marTop w:val="0"/>
              <w:marBottom w:val="0"/>
              <w:divBdr>
                <w:top w:val="none" w:sz="0" w:space="0" w:color="auto"/>
                <w:left w:val="none" w:sz="0" w:space="0" w:color="auto"/>
                <w:bottom w:val="none" w:sz="0" w:space="0" w:color="auto"/>
                <w:right w:val="none" w:sz="0" w:space="0" w:color="auto"/>
              </w:divBdr>
              <w:divsChild>
                <w:div w:id="974330500">
                  <w:marLeft w:val="0"/>
                  <w:marRight w:val="0"/>
                  <w:marTop w:val="0"/>
                  <w:marBottom w:val="0"/>
                  <w:divBdr>
                    <w:top w:val="none" w:sz="0" w:space="0" w:color="auto"/>
                    <w:left w:val="none" w:sz="0" w:space="0" w:color="auto"/>
                    <w:bottom w:val="none" w:sz="0" w:space="0" w:color="auto"/>
                    <w:right w:val="none" w:sz="0" w:space="0" w:color="auto"/>
                  </w:divBdr>
                </w:div>
                <w:div w:id="1036390979">
                  <w:marLeft w:val="0"/>
                  <w:marRight w:val="0"/>
                  <w:marTop w:val="0"/>
                  <w:marBottom w:val="0"/>
                  <w:divBdr>
                    <w:top w:val="none" w:sz="0" w:space="0" w:color="auto"/>
                    <w:left w:val="none" w:sz="0" w:space="0" w:color="auto"/>
                    <w:bottom w:val="none" w:sz="0" w:space="0" w:color="auto"/>
                    <w:right w:val="none" w:sz="0" w:space="0" w:color="auto"/>
                  </w:divBdr>
                </w:div>
                <w:div w:id="514924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8163690">
          <w:marLeft w:val="0"/>
          <w:marRight w:val="0"/>
          <w:marTop w:val="0"/>
          <w:marBottom w:val="0"/>
          <w:divBdr>
            <w:top w:val="none" w:sz="0" w:space="0" w:color="auto"/>
            <w:left w:val="none" w:sz="0" w:space="0" w:color="auto"/>
            <w:bottom w:val="none" w:sz="0" w:space="0" w:color="auto"/>
            <w:right w:val="none" w:sz="0" w:space="0" w:color="auto"/>
          </w:divBdr>
        </w:div>
      </w:divsChild>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290666">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3001817">
      <w:bodyDiv w:val="1"/>
      <w:marLeft w:val="0"/>
      <w:marRight w:val="0"/>
      <w:marTop w:val="0"/>
      <w:marBottom w:val="0"/>
      <w:divBdr>
        <w:top w:val="none" w:sz="0" w:space="0" w:color="auto"/>
        <w:left w:val="none" w:sz="0" w:space="0" w:color="auto"/>
        <w:bottom w:val="none" w:sz="0" w:space="0" w:color="auto"/>
        <w:right w:val="none" w:sz="0" w:space="0" w:color="auto"/>
      </w:divBdr>
      <w:divsChild>
        <w:div w:id="585649072">
          <w:marLeft w:val="0"/>
          <w:marRight w:val="0"/>
          <w:marTop w:val="0"/>
          <w:marBottom w:val="0"/>
          <w:divBdr>
            <w:top w:val="none" w:sz="0" w:space="0" w:color="auto"/>
            <w:left w:val="none" w:sz="0" w:space="0" w:color="auto"/>
            <w:bottom w:val="none" w:sz="0" w:space="0" w:color="auto"/>
            <w:right w:val="none" w:sz="0" w:space="0" w:color="auto"/>
          </w:divBdr>
        </w:div>
        <w:div w:id="1235581410">
          <w:marLeft w:val="0"/>
          <w:marRight w:val="0"/>
          <w:marTop w:val="0"/>
          <w:marBottom w:val="0"/>
          <w:divBdr>
            <w:top w:val="none" w:sz="0" w:space="0" w:color="auto"/>
            <w:left w:val="none" w:sz="0" w:space="0" w:color="auto"/>
            <w:bottom w:val="none" w:sz="0" w:space="0" w:color="auto"/>
            <w:right w:val="none" w:sz="0" w:space="0" w:color="auto"/>
          </w:divBdr>
        </w:div>
        <w:div w:id="272589510">
          <w:marLeft w:val="0"/>
          <w:marRight w:val="0"/>
          <w:marTop w:val="0"/>
          <w:marBottom w:val="0"/>
          <w:divBdr>
            <w:top w:val="none" w:sz="0" w:space="0" w:color="auto"/>
            <w:left w:val="none" w:sz="0" w:space="0" w:color="auto"/>
            <w:bottom w:val="none" w:sz="0" w:space="0" w:color="auto"/>
            <w:right w:val="none" w:sz="0" w:space="0" w:color="auto"/>
          </w:divBdr>
        </w:div>
        <w:div w:id="1671063869">
          <w:marLeft w:val="0"/>
          <w:marRight w:val="0"/>
          <w:marTop w:val="0"/>
          <w:marBottom w:val="0"/>
          <w:divBdr>
            <w:top w:val="none" w:sz="0" w:space="0" w:color="auto"/>
            <w:left w:val="none" w:sz="0" w:space="0" w:color="auto"/>
            <w:bottom w:val="none" w:sz="0" w:space="0" w:color="auto"/>
            <w:right w:val="none" w:sz="0" w:space="0" w:color="auto"/>
          </w:divBdr>
        </w:div>
        <w:div w:id="1445492907">
          <w:marLeft w:val="0"/>
          <w:marRight w:val="0"/>
          <w:marTop w:val="0"/>
          <w:marBottom w:val="0"/>
          <w:divBdr>
            <w:top w:val="none" w:sz="0" w:space="0" w:color="auto"/>
            <w:left w:val="none" w:sz="0" w:space="0" w:color="auto"/>
            <w:bottom w:val="none" w:sz="0" w:space="0" w:color="auto"/>
            <w:right w:val="none" w:sz="0" w:space="0" w:color="auto"/>
          </w:divBdr>
          <w:divsChild>
            <w:div w:id="61294754">
              <w:marLeft w:val="0"/>
              <w:marRight w:val="0"/>
              <w:marTop w:val="0"/>
              <w:marBottom w:val="0"/>
              <w:divBdr>
                <w:top w:val="none" w:sz="0" w:space="0" w:color="auto"/>
                <w:left w:val="none" w:sz="0" w:space="0" w:color="auto"/>
                <w:bottom w:val="none" w:sz="0" w:space="0" w:color="auto"/>
                <w:right w:val="none" w:sz="0" w:space="0" w:color="auto"/>
              </w:divBdr>
            </w:div>
            <w:div w:id="47861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50000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056311">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4943591">
      <w:bodyDiv w:val="1"/>
      <w:marLeft w:val="0"/>
      <w:marRight w:val="0"/>
      <w:marTop w:val="0"/>
      <w:marBottom w:val="0"/>
      <w:divBdr>
        <w:top w:val="none" w:sz="0" w:space="0" w:color="auto"/>
        <w:left w:val="none" w:sz="0" w:space="0" w:color="auto"/>
        <w:bottom w:val="none" w:sz="0" w:space="0" w:color="auto"/>
        <w:right w:val="none" w:sz="0" w:space="0" w:color="auto"/>
      </w:divBdr>
    </w:div>
    <w:div w:id="1995143572">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234554">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4361342">
      <w:bodyDiv w:val="1"/>
      <w:marLeft w:val="0"/>
      <w:marRight w:val="0"/>
      <w:marTop w:val="0"/>
      <w:marBottom w:val="0"/>
      <w:divBdr>
        <w:top w:val="none" w:sz="0" w:space="0" w:color="auto"/>
        <w:left w:val="none" w:sz="0" w:space="0" w:color="auto"/>
        <w:bottom w:val="none" w:sz="0" w:space="0" w:color="auto"/>
        <w:right w:val="none" w:sz="0" w:space="0" w:color="auto"/>
      </w:divBdr>
    </w:div>
    <w:div w:id="2046756821">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0372014">
      <w:bodyDiv w:val="1"/>
      <w:marLeft w:val="0"/>
      <w:marRight w:val="0"/>
      <w:marTop w:val="0"/>
      <w:marBottom w:val="0"/>
      <w:divBdr>
        <w:top w:val="none" w:sz="0" w:space="0" w:color="auto"/>
        <w:left w:val="none" w:sz="0" w:space="0" w:color="auto"/>
        <w:bottom w:val="none" w:sz="0" w:space="0" w:color="auto"/>
        <w:right w:val="none" w:sz="0" w:space="0" w:color="auto"/>
      </w:divBdr>
      <w:divsChild>
        <w:div w:id="1828596882">
          <w:marLeft w:val="0"/>
          <w:marRight w:val="0"/>
          <w:marTop w:val="0"/>
          <w:marBottom w:val="0"/>
          <w:divBdr>
            <w:top w:val="none" w:sz="0" w:space="0" w:color="auto"/>
            <w:left w:val="none" w:sz="0" w:space="0" w:color="auto"/>
            <w:bottom w:val="none" w:sz="0" w:space="0" w:color="auto"/>
            <w:right w:val="none" w:sz="0" w:space="0" w:color="auto"/>
          </w:divBdr>
          <w:divsChild>
            <w:div w:id="144204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002315">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69644671">
      <w:bodyDiv w:val="1"/>
      <w:marLeft w:val="0"/>
      <w:marRight w:val="0"/>
      <w:marTop w:val="0"/>
      <w:marBottom w:val="0"/>
      <w:divBdr>
        <w:top w:val="none" w:sz="0" w:space="0" w:color="auto"/>
        <w:left w:val="none" w:sz="0" w:space="0" w:color="auto"/>
        <w:bottom w:val="none" w:sz="0" w:space="0" w:color="auto"/>
        <w:right w:val="none" w:sz="0" w:space="0" w:color="auto"/>
      </w:divBdr>
      <w:divsChild>
        <w:div w:id="2090032781">
          <w:marLeft w:val="0"/>
          <w:marRight w:val="0"/>
          <w:marTop w:val="0"/>
          <w:marBottom w:val="0"/>
          <w:divBdr>
            <w:top w:val="none" w:sz="0" w:space="0" w:color="auto"/>
            <w:left w:val="none" w:sz="0" w:space="0" w:color="auto"/>
            <w:bottom w:val="none" w:sz="0" w:space="0" w:color="auto"/>
            <w:right w:val="none" w:sz="0" w:space="0" w:color="auto"/>
          </w:divBdr>
          <w:divsChild>
            <w:div w:id="1170633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197450">
      <w:bodyDiv w:val="1"/>
      <w:marLeft w:val="0"/>
      <w:marRight w:val="0"/>
      <w:marTop w:val="0"/>
      <w:marBottom w:val="0"/>
      <w:divBdr>
        <w:top w:val="none" w:sz="0" w:space="0" w:color="auto"/>
        <w:left w:val="none" w:sz="0" w:space="0" w:color="auto"/>
        <w:bottom w:val="none" w:sz="0" w:space="0" w:color="auto"/>
        <w:right w:val="none" w:sz="0" w:space="0" w:color="auto"/>
      </w:divBdr>
      <w:divsChild>
        <w:div w:id="56512931">
          <w:marLeft w:val="0"/>
          <w:marRight w:val="0"/>
          <w:marTop w:val="0"/>
          <w:marBottom w:val="0"/>
          <w:divBdr>
            <w:top w:val="none" w:sz="0" w:space="0" w:color="auto"/>
            <w:left w:val="none" w:sz="0" w:space="0" w:color="auto"/>
            <w:bottom w:val="none" w:sz="0" w:space="0" w:color="auto"/>
            <w:right w:val="none" w:sz="0" w:space="0" w:color="auto"/>
          </w:divBdr>
          <w:divsChild>
            <w:div w:id="328871562">
              <w:marLeft w:val="0"/>
              <w:marRight w:val="0"/>
              <w:marTop w:val="0"/>
              <w:marBottom w:val="0"/>
              <w:divBdr>
                <w:top w:val="none" w:sz="0" w:space="0" w:color="auto"/>
                <w:left w:val="none" w:sz="0" w:space="0" w:color="auto"/>
                <w:bottom w:val="none" w:sz="0" w:space="0" w:color="auto"/>
                <w:right w:val="none" w:sz="0" w:space="0" w:color="auto"/>
              </w:divBdr>
            </w:div>
          </w:divsChild>
        </w:div>
        <w:div w:id="397821937">
          <w:marLeft w:val="0"/>
          <w:marRight w:val="0"/>
          <w:marTop w:val="0"/>
          <w:marBottom w:val="0"/>
          <w:divBdr>
            <w:top w:val="none" w:sz="0" w:space="0" w:color="auto"/>
            <w:left w:val="none" w:sz="0" w:space="0" w:color="auto"/>
            <w:bottom w:val="none" w:sz="0" w:space="0" w:color="auto"/>
            <w:right w:val="none" w:sz="0" w:space="0" w:color="auto"/>
          </w:divBdr>
          <w:divsChild>
            <w:div w:id="155999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207069">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3404923">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10180">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775560">
      <w:bodyDiv w:val="1"/>
      <w:marLeft w:val="0"/>
      <w:marRight w:val="0"/>
      <w:marTop w:val="0"/>
      <w:marBottom w:val="0"/>
      <w:divBdr>
        <w:top w:val="none" w:sz="0" w:space="0" w:color="auto"/>
        <w:left w:val="none" w:sz="0" w:space="0" w:color="auto"/>
        <w:bottom w:val="none" w:sz="0" w:space="0" w:color="auto"/>
        <w:right w:val="none" w:sz="0" w:space="0" w:color="auto"/>
      </w:divBdr>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1677282">
      <w:bodyDiv w:val="1"/>
      <w:marLeft w:val="0"/>
      <w:marRight w:val="0"/>
      <w:marTop w:val="0"/>
      <w:marBottom w:val="0"/>
      <w:divBdr>
        <w:top w:val="none" w:sz="0" w:space="0" w:color="auto"/>
        <w:left w:val="none" w:sz="0" w:space="0" w:color="auto"/>
        <w:bottom w:val="none" w:sz="0" w:space="0" w:color="auto"/>
        <w:right w:val="none" w:sz="0" w:space="0" w:color="auto"/>
      </w:divBdr>
      <w:divsChild>
        <w:div w:id="1466775009">
          <w:marLeft w:val="0"/>
          <w:marRight w:val="0"/>
          <w:marTop w:val="0"/>
          <w:marBottom w:val="0"/>
          <w:divBdr>
            <w:top w:val="none" w:sz="0" w:space="0" w:color="auto"/>
            <w:left w:val="none" w:sz="0" w:space="0" w:color="auto"/>
            <w:bottom w:val="none" w:sz="0" w:space="0" w:color="auto"/>
            <w:right w:val="none" w:sz="0" w:space="0" w:color="auto"/>
          </w:divBdr>
        </w:div>
        <w:div w:id="195853229">
          <w:marLeft w:val="0"/>
          <w:marRight w:val="0"/>
          <w:marTop w:val="0"/>
          <w:marBottom w:val="0"/>
          <w:divBdr>
            <w:top w:val="none" w:sz="0" w:space="0" w:color="auto"/>
            <w:left w:val="none" w:sz="0" w:space="0" w:color="auto"/>
            <w:bottom w:val="none" w:sz="0" w:space="0" w:color="auto"/>
            <w:right w:val="none" w:sz="0" w:space="0" w:color="auto"/>
          </w:divBdr>
        </w:div>
        <w:div w:id="1007908406">
          <w:marLeft w:val="0"/>
          <w:marRight w:val="0"/>
          <w:marTop w:val="0"/>
          <w:marBottom w:val="0"/>
          <w:divBdr>
            <w:top w:val="none" w:sz="0" w:space="0" w:color="auto"/>
            <w:left w:val="none" w:sz="0" w:space="0" w:color="auto"/>
            <w:bottom w:val="none" w:sz="0" w:space="0" w:color="auto"/>
            <w:right w:val="none" w:sz="0" w:space="0" w:color="auto"/>
          </w:divBdr>
        </w:div>
        <w:div w:id="345905733">
          <w:marLeft w:val="0"/>
          <w:marRight w:val="0"/>
          <w:marTop w:val="0"/>
          <w:marBottom w:val="0"/>
          <w:divBdr>
            <w:top w:val="none" w:sz="0" w:space="0" w:color="auto"/>
            <w:left w:val="none" w:sz="0" w:space="0" w:color="auto"/>
            <w:bottom w:val="none" w:sz="0" w:space="0" w:color="auto"/>
            <w:right w:val="none" w:sz="0" w:space="0" w:color="auto"/>
          </w:divBdr>
        </w:div>
        <w:div w:id="1860653342">
          <w:marLeft w:val="0"/>
          <w:marRight w:val="0"/>
          <w:marTop w:val="0"/>
          <w:marBottom w:val="0"/>
          <w:divBdr>
            <w:top w:val="none" w:sz="0" w:space="0" w:color="auto"/>
            <w:left w:val="none" w:sz="0" w:space="0" w:color="auto"/>
            <w:bottom w:val="none" w:sz="0" w:space="0" w:color="auto"/>
            <w:right w:val="none" w:sz="0" w:space="0" w:color="auto"/>
          </w:divBdr>
          <w:divsChild>
            <w:div w:id="1445033970">
              <w:marLeft w:val="0"/>
              <w:marRight w:val="0"/>
              <w:marTop w:val="0"/>
              <w:marBottom w:val="0"/>
              <w:divBdr>
                <w:top w:val="none" w:sz="0" w:space="0" w:color="auto"/>
                <w:left w:val="none" w:sz="0" w:space="0" w:color="auto"/>
                <w:bottom w:val="none" w:sz="0" w:space="0" w:color="auto"/>
                <w:right w:val="none" w:sz="0" w:space="0" w:color="auto"/>
              </w:divBdr>
            </w:div>
            <w:div w:id="761684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421442">
      <w:bodyDiv w:val="1"/>
      <w:marLeft w:val="0"/>
      <w:marRight w:val="0"/>
      <w:marTop w:val="0"/>
      <w:marBottom w:val="0"/>
      <w:divBdr>
        <w:top w:val="none" w:sz="0" w:space="0" w:color="auto"/>
        <w:left w:val="none" w:sz="0" w:space="0" w:color="auto"/>
        <w:bottom w:val="none" w:sz="0" w:space="0" w:color="auto"/>
        <w:right w:val="none" w:sz="0" w:space="0" w:color="auto"/>
      </w:divBdr>
      <w:divsChild>
        <w:div w:id="529295591">
          <w:marLeft w:val="0"/>
          <w:marRight w:val="0"/>
          <w:marTop w:val="0"/>
          <w:marBottom w:val="0"/>
          <w:divBdr>
            <w:top w:val="none" w:sz="0" w:space="0" w:color="auto"/>
            <w:left w:val="none" w:sz="0" w:space="0" w:color="auto"/>
            <w:bottom w:val="none" w:sz="0" w:space="0" w:color="auto"/>
            <w:right w:val="none" w:sz="0" w:space="0" w:color="auto"/>
          </w:divBdr>
          <w:divsChild>
            <w:div w:id="1033001097">
              <w:marLeft w:val="0"/>
              <w:marRight w:val="0"/>
              <w:marTop w:val="0"/>
              <w:marBottom w:val="0"/>
              <w:divBdr>
                <w:top w:val="none" w:sz="0" w:space="0" w:color="auto"/>
                <w:left w:val="none" w:sz="0" w:space="0" w:color="auto"/>
                <w:bottom w:val="none" w:sz="0" w:space="0" w:color="auto"/>
                <w:right w:val="none" w:sz="0" w:space="0" w:color="auto"/>
              </w:divBdr>
              <w:divsChild>
                <w:div w:id="2028481327">
                  <w:marLeft w:val="0"/>
                  <w:marRight w:val="0"/>
                  <w:marTop w:val="0"/>
                  <w:marBottom w:val="0"/>
                  <w:divBdr>
                    <w:top w:val="none" w:sz="0" w:space="0" w:color="auto"/>
                    <w:left w:val="none" w:sz="0" w:space="0" w:color="auto"/>
                    <w:bottom w:val="none" w:sz="0" w:space="0" w:color="auto"/>
                    <w:right w:val="none" w:sz="0" w:space="0" w:color="auto"/>
                  </w:divBdr>
                  <w:divsChild>
                    <w:div w:id="1625501799">
                      <w:marLeft w:val="0"/>
                      <w:marRight w:val="0"/>
                      <w:marTop w:val="0"/>
                      <w:marBottom w:val="0"/>
                      <w:divBdr>
                        <w:top w:val="none" w:sz="0" w:space="0" w:color="auto"/>
                        <w:left w:val="none" w:sz="0" w:space="0" w:color="auto"/>
                        <w:bottom w:val="none" w:sz="0" w:space="0" w:color="auto"/>
                        <w:right w:val="none" w:sz="0" w:space="0" w:color="auto"/>
                      </w:divBdr>
                      <w:divsChild>
                        <w:div w:id="1783568742">
                          <w:marLeft w:val="0"/>
                          <w:marRight w:val="0"/>
                          <w:marTop w:val="0"/>
                          <w:marBottom w:val="0"/>
                          <w:divBdr>
                            <w:top w:val="none" w:sz="0" w:space="0" w:color="auto"/>
                            <w:left w:val="none" w:sz="0" w:space="0" w:color="auto"/>
                            <w:bottom w:val="none" w:sz="0" w:space="0" w:color="auto"/>
                            <w:right w:val="none" w:sz="0" w:space="0" w:color="auto"/>
                          </w:divBdr>
                          <w:divsChild>
                            <w:div w:id="1904214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1901227">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3962457">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kryon.htm" TargetMode="External"/><Relationship Id="rId18" Type="http://schemas.openxmlformats.org/officeDocument/2006/relationships/hyperlink" Target="http://www.stazioneceleste.it/articoli.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stazioneceleste.it/channeling.htm" TargetMode="External"/><Relationship Id="rId17" Type="http://schemas.openxmlformats.org/officeDocument/2006/relationships/hyperlink" Target="file:///C:\Users\Susanna\Documents\Siti%20web\Stazione%20Celeste\wingmakers\pdf\JM-Ascensione&amp;Karma.pdf" TargetMode="External"/><Relationship Id="rId2" Type="http://schemas.openxmlformats.org/officeDocument/2006/relationships/numbering" Target="numbering.xml"/><Relationship Id="rId16" Type="http://schemas.openxmlformats.org/officeDocument/2006/relationships/hyperlink" Target="http://www.stazioneceleste.it/index.swf" TargetMode="External"/><Relationship Id="rId20" Type="http://schemas.openxmlformats.org/officeDocument/2006/relationships/hyperlink" Target="http://www.studisciamanici.it/ingerman14/14luglio.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tazioneceleste.it/Myriam/myriam.12.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tazioneceleste.it/channeling.htm" TargetMode="External"/><Relationship Id="rId23" Type="http://schemas.openxmlformats.org/officeDocument/2006/relationships/fontTable" Target="fontTable.xml"/><Relationship Id="rId10" Type="http://schemas.openxmlformats.org/officeDocument/2006/relationships/hyperlink" Target="http://www.stazioneceleste.it/myriam.htm" TargetMode="External"/><Relationship Id="rId19" Type="http://schemas.openxmlformats.org/officeDocument/2006/relationships/hyperlink" Target="http://www.sandraingerman.com/transmutationnews/italiano.html" TargetMode="External"/><Relationship Id="rId4" Type="http://schemas.openxmlformats.org/officeDocument/2006/relationships/settings" Target="settings.xml"/><Relationship Id="rId9" Type="http://schemas.openxmlformats.org/officeDocument/2006/relationships/hyperlink" Target="http://www.stazioneceleste.it/channeling.htm" TargetMode="External"/><Relationship Id="rId14" Type="http://schemas.openxmlformats.org/officeDocument/2006/relationships/hyperlink" Target="http://www.stazioneceleste.it/kryon/130K_2014.htm" TargetMode="External"/><Relationship Id="rId22" Type="http://schemas.openxmlformats.org/officeDocument/2006/relationships/footer" Target="foot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1E380D-3C46-407A-97D6-3FF44A43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Pages>
  <Words>9190</Words>
  <Characters>52383</Characters>
  <Application>Microsoft Office Word</Application>
  <DocSecurity>0</DocSecurity>
  <Lines>436</Lines>
  <Paragraphs>122</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61451</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4</cp:revision>
  <cp:lastPrinted>2014-07-15T20:22:00Z</cp:lastPrinted>
  <dcterms:created xsi:type="dcterms:W3CDTF">2014-07-15T20:04:00Z</dcterms:created>
  <dcterms:modified xsi:type="dcterms:W3CDTF">2014-07-15T20:25:00Z</dcterms:modified>
</cp:coreProperties>
</file>