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73A" w:rsidRPr="003A2B4D" w:rsidRDefault="001D673A" w:rsidP="001D673A">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D673A" w:rsidRPr="003A2B4D" w:rsidRDefault="001D673A" w:rsidP="001D673A">
      <w:pPr>
        <w:jc w:val="center"/>
      </w:pPr>
      <w:r w:rsidRPr="003A2B4D">
        <w:t> </w:t>
      </w:r>
    </w:p>
    <w:p w:rsidR="001D673A" w:rsidRPr="003A2B4D" w:rsidRDefault="001D673A" w:rsidP="001D673A">
      <w:pPr>
        <w:pStyle w:val="Titolo1"/>
      </w:pPr>
      <w:r w:rsidRPr="003A2B4D">
        <w:rPr>
          <w:rFonts w:ascii="Verdana" w:hAnsi="Verdana"/>
          <w:shadow/>
          <w:sz w:val="27"/>
          <w:szCs w:val="27"/>
        </w:rPr>
        <w:t>Aggiornamenti Settimanali</w:t>
      </w:r>
    </w:p>
    <w:p w:rsidR="001D673A" w:rsidRPr="003A2B4D" w:rsidRDefault="001D673A" w:rsidP="001D673A">
      <w:pPr>
        <w:jc w:val="center"/>
      </w:pPr>
      <w:r w:rsidRPr="003A2B4D">
        <w:t> </w:t>
      </w:r>
    </w:p>
    <w:p w:rsidR="001D673A" w:rsidRPr="003A2B4D" w:rsidRDefault="001D673A" w:rsidP="001D673A">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2</w:t>
      </w:r>
    </w:p>
    <w:p w:rsidR="001D673A" w:rsidRPr="003A2B4D" w:rsidRDefault="001D673A" w:rsidP="001D673A">
      <w:pPr>
        <w:pStyle w:val="Titolo2"/>
        <w:rPr>
          <w:rFonts w:ascii="Verdana" w:hAnsi="Verdana"/>
          <w:color w:val="auto"/>
          <w:sz w:val="32"/>
          <w:szCs w:val="32"/>
        </w:rPr>
      </w:pPr>
    </w:p>
    <w:p w:rsidR="001D673A" w:rsidRPr="003A2B4D" w:rsidRDefault="001D673A" w:rsidP="001D673A">
      <w:pPr>
        <w:pStyle w:val="Titolo2"/>
        <w:rPr>
          <w:color w:val="auto"/>
        </w:rPr>
      </w:pPr>
      <w:r>
        <w:rPr>
          <w:rFonts w:ascii="Verdana" w:hAnsi="Verdana"/>
          <w:b w:val="0"/>
          <w:i/>
          <w:color w:val="auto"/>
          <w:sz w:val="20"/>
          <w:szCs w:val="20"/>
        </w:rPr>
        <w:t>15 settembre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1D673A" w:rsidRPr="003A2B4D" w:rsidRDefault="001D673A" w:rsidP="001D673A"/>
    <w:p w:rsidR="001D673A" w:rsidRPr="003A2B4D" w:rsidRDefault="001D673A" w:rsidP="001D673A">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D673A" w:rsidRDefault="001D673A" w:rsidP="001D673A">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1D673A" w:rsidTr="001D673A">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673A" w:rsidRDefault="00753675">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673A" w:rsidRDefault="001D673A">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673A" w:rsidRDefault="001D673A">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D673A" w:rsidRDefault="001D673A">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1D673A" w:rsidTr="001D673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5D5292">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0" w:history="1">
              <w:r>
                <w:rPr>
                  <w:rStyle w:val="Collegamentoipertestuale"/>
                  <w:rFonts w:ascii="Verdana" w:hAnsi="Verdana"/>
                  <w:sz w:val="20"/>
                  <w:szCs w:val="20"/>
                </w:rPr>
                <w:t>Messaggi degli Esseri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0" w:beforeAutospacing="0" w:after="0" w:afterAutospacing="0"/>
              <w:jc w:val="center"/>
            </w:pPr>
            <w:hyperlink r:id="rId11" w:history="1">
              <w:r>
                <w:rPr>
                  <w:rStyle w:val="Collegamentoipertestuale"/>
                </w:rPr>
                <w:t xml:space="preserve">Nuovo messaggio di Peter </w:t>
              </w:r>
              <w:proofErr w:type="spellStart"/>
              <w:r>
                <w:rPr>
                  <w:rStyle w:val="Collegamentoipertestuale"/>
                </w:rPr>
                <w:t>Deunov</w:t>
              </w:r>
              <w:proofErr w:type="spellEnd"/>
            </w:hyperlink>
          </w:p>
        </w:tc>
      </w:tr>
      <w:tr w:rsidR="001D673A" w:rsidTr="001D673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5D5292">
            <w:pPr>
              <w:pStyle w:val="NormaleWeb"/>
              <w:spacing w:before="38" w:beforeAutospacing="0" w:after="38" w:afterAutospacing="0"/>
              <w:jc w:val="center"/>
            </w:pPr>
            <w:r>
              <w:rPr>
                <w:rFonts w:ascii="Verdana" w:hAnsi="Verdana"/>
                <w:color w:val="000080"/>
                <w:sz w:val="20"/>
                <w:szCs w:val="20"/>
              </w:rPr>
              <w:t>5 - 7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13" w:beforeAutospacing="0" w:after="13" w:afterAutospacing="0"/>
              <w:jc w:val="center"/>
            </w:pPr>
            <w:hyperlink r:id="rId14" w:history="1">
              <w:r>
                <w:rPr>
                  <w:rStyle w:val="Collegamentoipertestuale"/>
                  <w:rFonts w:ascii="Verdana" w:hAnsi="Verdana"/>
                  <w:sz w:val="20"/>
                  <w:szCs w:val="20"/>
                </w:rPr>
                <w:t>Passi di Luce</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1D673A" w:rsidTr="001D673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753675">
            <w:pPr>
              <w:pStyle w:val="NormaleWeb"/>
              <w:spacing w:before="38" w:beforeAutospacing="0" w:after="38" w:afterAutospacing="0"/>
              <w:jc w:val="center"/>
            </w:pPr>
            <w:r>
              <w:rPr>
                <w:rFonts w:ascii="Verdana" w:hAnsi="Verdana"/>
                <w:color w:val="000080"/>
                <w:sz w:val="20"/>
                <w:szCs w:val="20"/>
              </w:rPr>
              <w:t>8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6"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25" w:beforeAutospacing="0" w:after="25" w:afterAutospacing="0"/>
              <w:jc w:val="center"/>
            </w:pPr>
            <w:r>
              <w:rPr>
                <w:rFonts w:ascii="Verdana" w:hAnsi="Verdana"/>
                <w:color w:val="003366"/>
                <w:sz w:val="15"/>
                <w:szCs w:val="15"/>
              </w:rPr>
              <w:t>Giugno 2014</w:t>
            </w:r>
          </w:p>
          <w:p w:rsidR="001D673A" w:rsidRDefault="001D673A">
            <w:pPr>
              <w:pStyle w:val="NormaleWeb"/>
              <w:spacing w:before="25" w:beforeAutospacing="0" w:after="25" w:afterAutospacing="0"/>
              <w:jc w:val="center"/>
            </w:pPr>
            <w:hyperlink r:id="rId17" w:history="1">
              <w:r>
                <w:rPr>
                  <w:rStyle w:val="Collegamentoipertestuale"/>
                  <w:rFonts w:ascii="Verdana" w:hAnsi="Verdana"/>
                  <w:sz w:val="20"/>
                  <w:szCs w:val="20"/>
                </w:rPr>
                <w:t>Accedere ai Cristalli Custodi dell'archivio...</w:t>
              </w:r>
            </w:hyperlink>
          </w:p>
          <w:p w:rsidR="001D673A" w:rsidRDefault="001D673A">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1D673A" w:rsidTr="001D673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753675">
            <w:pPr>
              <w:pStyle w:val="NormaleWeb"/>
              <w:spacing w:before="38" w:beforeAutospacing="0" w:after="38" w:afterAutospacing="0"/>
              <w:jc w:val="center"/>
            </w:pPr>
            <w:r>
              <w:rPr>
                <w:rFonts w:ascii="Verdana" w:hAnsi="Verdana"/>
                <w:color w:val="000080"/>
                <w:sz w:val="20"/>
                <w:szCs w:val="20"/>
              </w:rPr>
              <w:t>13 - 15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WingMakers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25" w:beforeAutospacing="0" w:after="25" w:afterAutospacing="0"/>
              <w:jc w:val="center"/>
            </w:pPr>
            <w:hyperlink r:id="rId20" w:history="1">
              <w:r>
                <w:rPr>
                  <w:rStyle w:val="Collegamentoipertestuale"/>
                </w:rPr>
                <w:t>La saggezza comportamentale</w:t>
              </w:r>
            </w:hyperlink>
          </w:p>
          <w:p w:rsidR="001D673A" w:rsidRDefault="001D673A">
            <w:pPr>
              <w:pStyle w:val="NormaleWeb"/>
              <w:spacing w:before="13" w:beforeAutospacing="0" w:after="13" w:afterAutospacing="0"/>
              <w:jc w:val="center"/>
            </w:pPr>
            <w:r>
              <w:t xml:space="preserve">di James </w:t>
            </w:r>
            <w:proofErr w:type="spellStart"/>
            <w:r>
              <w:t>Mahu</w:t>
            </w:r>
            <w:proofErr w:type="spellEnd"/>
          </w:p>
        </w:tc>
      </w:tr>
      <w:tr w:rsidR="001D673A" w:rsidTr="001D673A">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753675">
            <w:pPr>
              <w:pStyle w:val="NormaleWeb"/>
              <w:spacing w:before="38" w:beforeAutospacing="0" w:after="38" w:afterAutospacing="0"/>
              <w:jc w:val="center"/>
            </w:pPr>
            <w:r>
              <w:rPr>
                <w:rFonts w:ascii="Verdana" w:hAnsi="Verdana"/>
                <w:color w:val="000080"/>
                <w:sz w:val="20"/>
                <w:szCs w:val="20"/>
              </w:rPr>
              <w:t>16 - 18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38" w:beforeAutospacing="0" w:after="38" w:afterAutospacing="0"/>
              <w:jc w:val="center"/>
            </w:pPr>
            <w:hyperlink r:id="rId22" w:history="1">
              <w:proofErr w:type="spellStart"/>
              <w:r>
                <w:rPr>
                  <w:rStyle w:val="Collegamentoipertestuale"/>
                  <w:rFonts w:ascii="Verdana" w:hAnsi="Verdana"/>
                  <w:sz w:val="20"/>
                  <w:szCs w:val="20"/>
                </w:rPr>
                <w:t>WingMakers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D673A" w:rsidRDefault="001D673A">
            <w:pPr>
              <w:pStyle w:val="NormaleWeb"/>
              <w:spacing w:before="25" w:beforeAutospacing="0" w:after="25" w:afterAutospacing="0"/>
              <w:jc w:val="center"/>
            </w:pPr>
            <w:hyperlink r:id="rId23" w:history="1">
              <w:r>
                <w:rPr>
                  <w:rStyle w:val="Collegamentoipertestuale"/>
                </w:rPr>
                <w:t>L'immaginazione: il telescopio della coscienza</w:t>
              </w:r>
            </w:hyperlink>
          </w:p>
          <w:p w:rsidR="001D673A" w:rsidRDefault="001D673A">
            <w:pPr>
              <w:pStyle w:val="NormaleWeb"/>
              <w:spacing w:before="13" w:beforeAutospacing="0" w:after="13" w:afterAutospacing="0"/>
              <w:jc w:val="center"/>
            </w:pPr>
            <w:r>
              <w:t xml:space="preserve">di James </w:t>
            </w:r>
            <w:proofErr w:type="spellStart"/>
            <w:r>
              <w:t>Mahu</w:t>
            </w:r>
            <w:proofErr w:type="spellEnd"/>
          </w:p>
        </w:tc>
      </w:tr>
    </w:tbl>
    <w:p w:rsidR="006C4315" w:rsidRDefault="006C4315" w:rsidP="001D673A">
      <w:pPr>
        <w:rPr>
          <w:szCs w:val="26"/>
        </w:rPr>
      </w:pPr>
    </w:p>
    <w:p w:rsidR="001D673A" w:rsidRDefault="001D673A" w:rsidP="001D673A">
      <w:pPr>
        <w:rPr>
          <w:szCs w:val="26"/>
        </w:rPr>
      </w:pPr>
    </w:p>
    <w:p w:rsidR="001D673A" w:rsidRDefault="001D673A" w:rsidP="001D673A">
      <w:pPr>
        <w:rPr>
          <w:szCs w:val="26"/>
        </w:rPr>
      </w:pPr>
    </w:p>
    <w:p w:rsidR="005D5292" w:rsidRDefault="005D5292" w:rsidP="001D673A">
      <w:pPr>
        <w:rPr>
          <w:szCs w:val="26"/>
        </w:rPr>
      </w:pPr>
    </w:p>
    <w:p w:rsidR="005D5292" w:rsidRDefault="005D5292" w:rsidP="001D673A">
      <w:pPr>
        <w:rPr>
          <w:szCs w:val="26"/>
        </w:rPr>
      </w:pPr>
    </w:p>
    <w:p w:rsidR="005D5292" w:rsidRDefault="005D5292" w:rsidP="001D673A">
      <w:pPr>
        <w:rPr>
          <w:szCs w:val="26"/>
        </w:rPr>
      </w:pPr>
    </w:p>
    <w:p w:rsidR="005D5292" w:rsidRDefault="005D5292" w:rsidP="001D673A">
      <w:pPr>
        <w:rPr>
          <w:szCs w:val="26"/>
        </w:rPr>
      </w:pPr>
    </w:p>
    <w:p w:rsidR="005D5292" w:rsidRDefault="005D5292"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5D5292" w:rsidRPr="005D5292" w:rsidRDefault="005D5292" w:rsidP="005D5292">
      <w:pPr>
        <w:pStyle w:val="NormaleWeb"/>
        <w:spacing w:before="13" w:beforeAutospacing="0" w:after="13" w:afterAutospacing="0"/>
        <w:jc w:val="both"/>
        <w:rPr>
          <w:rFonts w:ascii="Garamond" w:hAnsi="Garamond"/>
        </w:rPr>
      </w:pPr>
      <w:r w:rsidRPr="005D5292">
        <w:rPr>
          <w:rFonts w:ascii="Garamond" w:hAnsi="Garamond"/>
        </w:rPr>
        <w:lastRenderedPageBreak/>
        <w:t xml:space="preserve">Nuovo messaggio di Peter </w:t>
      </w:r>
      <w:proofErr w:type="spellStart"/>
      <w:r w:rsidRPr="005D5292">
        <w:rPr>
          <w:rFonts w:ascii="Garamond" w:hAnsi="Garamond"/>
        </w:rPr>
        <w:t>Deunov</w:t>
      </w:r>
      <w:proofErr w:type="spellEnd"/>
    </w:p>
    <w:p w:rsidR="005D5292" w:rsidRPr="005D5292" w:rsidRDefault="005D5292" w:rsidP="005D5292">
      <w:pPr>
        <w:pStyle w:val="NormaleWeb"/>
        <w:jc w:val="both"/>
        <w:rPr>
          <w:rFonts w:ascii="Garamond" w:hAnsi="Garamond"/>
        </w:rPr>
      </w:pPr>
      <w:r w:rsidRPr="005D5292">
        <w:rPr>
          <w:rStyle w:val="Enfasicorsivo"/>
          <w:rFonts w:ascii="Garamond" w:hAnsi="Garamond"/>
        </w:rPr>
        <w:t>Vedo accanto a me un uomo di grande bontà, con i capelli bianchi, una lunga barba bianca e grandi occhi blu. Mi dice:</w:t>
      </w:r>
    </w:p>
    <w:p w:rsidR="005D5292" w:rsidRPr="005D5292" w:rsidRDefault="005D5292" w:rsidP="005D5292">
      <w:pPr>
        <w:pStyle w:val="NormaleWeb"/>
        <w:jc w:val="both"/>
        <w:rPr>
          <w:rFonts w:ascii="Garamond" w:hAnsi="Garamond"/>
        </w:rPr>
      </w:pPr>
      <w:r w:rsidRPr="005D5292">
        <w:rPr>
          <w:rFonts w:ascii="Garamond" w:hAnsi="Garamond"/>
        </w:rPr>
        <w:t xml:space="preserve">"Sono colui che aveva un nome terrestre, Peter </w:t>
      </w:r>
      <w:proofErr w:type="spellStart"/>
      <w:r w:rsidRPr="005D5292">
        <w:rPr>
          <w:rFonts w:ascii="Garamond" w:hAnsi="Garamond"/>
        </w:rPr>
        <w:t>Deunov</w:t>
      </w:r>
      <w:proofErr w:type="spellEnd"/>
      <w:r w:rsidRPr="005D5292">
        <w:rPr>
          <w:rFonts w:ascii="Garamond" w:hAnsi="Garamond"/>
        </w:rPr>
        <w:t>. Ho vissuto su questo mondo un certo numero di anni, ho dato tutto quello che potevo dare. Ho lavorato, ho cercato di aiutare, ma adesso il mio operato viene portato avanti da più persone di tutto il mondo; non è più l’opera di una sola persona a risvegliare le coscienze, è il lavoro di molte persone che sono state, in un certo modo, scelte e chiamate per questa missione.</w:t>
      </w:r>
    </w:p>
    <w:p w:rsidR="005D5292" w:rsidRPr="005D5292" w:rsidRDefault="005D5292" w:rsidP="005D5292">
      <w:pPr>
        <w:pStyle w:val="NormaleWeb"/>
        <w:jc w:val="both"/>
        <w:rPr>
          <w:rFonts w:ascii="Garamond" w:hAnsi="Garamond"/>
        </w:rPr>
      </w:pPr>
      <w:r w:rsidRPr="005D5292">
        <w:rPr>
          <w:rFonts w:ascii="Garamond" w:hAnsi="Garamond"/>
        </w:rPr>
        <w:t>Quello che diffondi, piccola sorella della Terra, è ciò che a mio tempo ho diffuso anch’io, la differenza è che adesso l’ascolto è maggiore di quanto poteva essere nella mia epoca. Io ho piantato le basi, tu e gli altri proseguite ciò che ho iniziato.</w:t>
      </w:r>
    </w:p>
    <w:p w:rsidR="005D5292" w:rsidRPr="005D5292" w:rsidRDefault="005D5292" w:rsidP="005D5292">
      <w:pPr>
        <w:pStyle w:val="NormaleWeb"/>
        <w:jc w:val="both"/>
        <w:rPr>
          <w:rFonts w:ascii="Garamond" w:hAnsi="Garamond"/>
        </w:rPr>
      </w:pPr>
      <w:r w:rsidRPr="005D5292">
        <w:rPr>
          <w:rFonts w:ascii="Garamond" w:hAnsi="Garamond"/>
        </w:rPr>
        <w:t xml:space="preserve">Voi fate parte della Grande Fratellanza Bianca Universale, ma non è la stessa di colui che si chiamava Michael </w:t>
      </w:r>
      <w:proofErr w:type="spellStart"/>
      <w:r w:rsidRPr="005D5292">
        <w:rPr>
          <w:rFonts w:ascii="Garamond" w:hAnsi="Garamond"/>
        </w:rPr>
        <w:t>Aivanhov</w:t>
      </w:r>
      <w:proofErr w:type="spellEnd"/>
      <w:r w:rsidRPr="005D5292">
        <w:rPr>
          <w:rFonts w:ascii="Garamond" w:hAnsi="Garamond"/>
        </w:rPr>
        <w:t xml:space="preserve"> che mi è stavo molto vicino. Immaginate la Grande Fratellanza Bianca Universale come una fratellanza di Operatori di Luce che lavorano per la Luce, per la trasformazione di questo mondo, ed anche per la trasformazione di ciò che essi sono.</w:t>
      </w:r>
    </w:p>
    <w:p w:rsidR="005D5292" w:rsidRPr="005D5292" w:rsidRDefault="005D5292" w:rsidP="005D5292">
      <w:pPr>
        <w:pStyle w:val="NormaleWeb"/>
        <w:jc w:val="both"/>
        <w:rPr>
          <w:rFonts w:ascii="Garamond" w:hAnsi="Garamond"/>
        </w:rPr>
      </w:pPr>
      <w:r w:rsidRPr="005D5292">
        <w:rPr>
          <w:rFonts w:ascii="Garamond" w:hAnsi="Garamond"/>
        </w:rPr>
        <w:t>Ora, è tempo di risvegliare il bambino che dorme, o almeno una parte di ciò che siete che è ancora addormentata. Naturalmente, rispetto a molti dei vostri fratelli voi siete svegli, vi sarete anche risvegliati, ma non avete ancora pienamente accesso alla parte più luminosa del vostro essere.</w:t>
      </w:r>
    </w:p>
    <w:p w:rsidR="005D5292" w:rsidRPr="005D5292" w:rsidRDefault="005D5292" w:rsidP="005D5292">
      <w:pPr>
        <w:pStyle w:val="NormaleWeb"/>
        <w:jc w:val="both"/>
        <w:rPr>
          <w:rFonts w:ascii="Garamond" w:hAnsi="Garamond"/>
        </w:rPr>
      </w:pPr>
      <w:r w:rsidRPr="005D5292">
        <w:rPr>
          <w:rFonts w:ascii="Garamond" w:hAnsi="Garamond"/>
        </w:rPr>
        <w:t>Per accedere a questa parte di voi stessi, bisogna attraversare un passaggio stretto, il passaggio della sofferenza dell’anima. La sofferenza dell’anima non è quella che pensate voi; l’anima è strettamente collegata a ciò che siete come personalità umana e corpo fisico, dunque soffre. Non soffre perché vi elevate ma perché avete delle difficoltà ad elevarvi, perché avete delle difficoltà ad abbandonare l’abito del vecchio uomo per indossare definitivamente il vostro mantello di Luce.</w:t>
      </w:r>
    </w:p>
    <w:p w:rsidR="005D5292" w:rsidRPr="005D5292" w:rsidRDefault="005D5292" w:rsidP="005D5292">
      <w:pPr>
        <w:pStyle w:val="NormaleWeb"/>
        <w:jc w:val="both"/>
        <w:rPr>
          <w:rFonts w:ascii="Garamond" w:hAnsi="Garamond"/>
        </w:rPr>
      </w:pPr>
      <w:r w:rsidRPr="005D5292">
        <w:rPr>
          <w:rFonts w:ascii="Garamond" w:hAnsi="Garamond"/>
        </w:rPr>
        <w:t>Ciascuno di voi verrà aiutato, ma per poter trarre il massimo vantaggio da questo aiuto, dovete essere molto attenti a voi stessi, molto attenti ai vostri pensieri, alle vostre parole, ai vostri sentimenti, alle vostre azioni o ai vostri atti. Evitate il più possibile di tornare sul vostro passato, evitate il più possibile di giudicare chiunque.</w:t>
      </w:r>
    </w:p>
    <w:p w:rsidR="005D5292" w:rsidRPr="005D5292" w:rsidRDefault="005D5292" w:rsidP="005D5292">
      <w:pPr>
        <w:pStyle w:val="NormaleWeb"/>
        <w:jc w:val="both"/>
        <w:rPr>
          <w:rFonts w:ascii="Garamond" w:hAnsi="Garamond"/>
        </w:rPr>
      </w:pPr>
      <w:r w:rsidRPr="005D5292">
        <w:rPr>
          <w:rFonts w:ascii="Garamond" w:hAnsi="Garamond"/>
        </w:rPr>
        <w:t>Più procederete su questa strada, più i pensieri inferiori vi diventeranno insopportabili, più i giudizi o gli apprezzamenti che rivolgete alle persone o a voi stessi vi diventeranno insopportabili. Avrete un bisogno enorme dell’energia Vibrazione Amore! Questa è la chiave che apre tutte le porte, è la chiave che illuminerà l’oscurità della vostra coscienza.</w:t>
      </w:r>
    </w:p>
    <w:p w:rsidR="005D5292" w:rsidRPr="005D5292" w:rsidRDefault="005D5292" w:rsidP="005D5292">
      <w:pPr>
        <w:pStyle w:val="NormaleWeb"/>
        <w:jc w:val="both"/>
        <w:rPr>
          <w:rFonts w:ascii="Garamond" w:hAnsi="Garamond"/>
        </w:rPr>
      </w:pPr>
      <w:r w:rsidRPr="005D5292">
        <w:rPr>
          <w:rFonts w:ascii="Garamond" w:hAnsi="Garamond"/>
        </w:rPr>
        <w:t>Quando parlo di oscurità di coscienza, voglio dire che iniziate a risvegliarvi, certo, ma una parte di voi stessi è addormentata perché siete ancora troppo nella coscienza umana e non siete ancora abbastanza nella coscienza spirituale e divina; siete combattuti tra la vostra vita materiale e la vostra vita spirituale. La vostra materialità è gestita dal vostro ego, la vostra vita spirituale è gestita dalla vostra anima, dall’Energia Amore, dalla Vibrazione Amore e dall’Essere di Luce che voi siete.</w:t>
      </w:r>
    </w:p>
    <w:p w:rsidR="005D5292" w:rsidRPr="005D5292" w:rsidRDefault="005D5292" w:rsidP="005D5292">
      <w:pPr>
        <w:pStyle w:val="NormaleWeb"/>
        <w:jc w:val="both"/>
        <w:rPr>
          <w:rFonts w:ascii="Garamond" w:hAnsi="Garamond"/>
        </w:rPr>
      </w:pPr>
      <w:r w:rsidRPr="005D5292">
        <w:rPr>
          <w:rFonts w:ascii="Garamond" w:hAnsi="Garamond"/>
        </w:rPr>
        <w:t>Ciascuno di voi sta rinascendo a sé stesso. Immaginate cosa può rappresentare una nascita: il neonato che viene al mondo abbandona un piano di Luce per andare in un piano di oscurità, all’inizio esso soffre enormemente perché non conosce il piano d’oscurità sul quale è proiettato.</w:t>
      </w:r>
    </w:p>
    <w:p w:rsidR="005D5292" w:rsidRPr="005D5292" w:rsidRDefault="005D5292" w:rsidP="005D5292">
      <w:pPr>
        <w:pStyle w:val="NormaleWeb"/>
        <w:jc w:val="both"/>
        <w:rPr>
          <w:rFonts w:ascii="Garamond" w:hAnsi="Garamond"/>
        </w:rPr>
      </w:pPr>
      <w:r w:rsidRPr="005D5292">
        <w:rPr>
          <w:rFonts w:ascii="Garamond" w:hAnsi="Garamond"/>
        </w:rPr>
        <w:t xml:space="preserve">Cosa succede a voi? Effetti differenti, ma alla fine il risultato è lo stesso; poco a poco venite proiettati di nuovo in uno spazio di Luce, su un piano di Luce, in una vibrazione molto diversa, e vi aggrapperete disperatamente a ciò che conoscete, vale a dire ai vostri vecchi schemi, prima di potervi liberare </w:t>
      </w:r>
      <w:r w:rsidRPr="005D5292">
        <w:rPr>
          <w:rFonts w:ascii="Garamond" w:hAnsi="Garamond"/>
        </w:rPr>
        <w:lastRenderedPageBreak/>
        <w:t>totalmente per andare verso la vostra vera realtà. Questo crea una sofferenza in voi perché a livello di vibrazione c’è veramente una grande differenza tra quello che eravate e quello che diventate, la stessa differenza che esiste tra l’oscurità della coscienza e la Luce che rischiara questa nuova coscienza.</w:t>
      </w:r>
    </w:p>
    <w:p w:rsidR="005D5292" w:rsidRPr="005D5292" w:rsidRDefault="005D5292" w:rsidP="005D5292">
      <w:pPr>
        <w:pStyle w:val="NormaleWeb"/>
        <w:jc w:val="both"/>
        <w:rPr>
          <w:rFonts w:ascii="Garamond" w:hAnsi="Garamond"/>
        </w:rPr>
      </w:pPr>
      <w:r w:rsidRPr="005D5292">
        <w:rPr>
          <w:rFonts w:ascii="Garamond" w:hAnsi="Garamond"/>
        </w:rPr>
        <w:t>Cercate di lasciar andare l’attaccamento, sia affettivo che materiale; non dico di non amare, ma al contrario di amare in modo differente, totalmente, incondizionatamente e soprattutto senza giudizio, amare nella Saggezza e nel Rispetto.</w:t>
      </w:r>
    </w:p>
    <w:p w:rsidR="005D5292" w:rsidRPr="005D5292" w:rsidRDefault="005D5292" w:rsidP="005D5292">
      <w:pPr>
        <w:pStyle w:val="NormaleWeb"/>
        <w:jc w:val="both"/>
        <w:rPr>
          <w:rFonts w:ascii="Garamond" w:hAnsi="Garamond"/>
        </w:rPr>
      </w:pPr>
      <w:r w:rsidRPr="005D5292">
        <w:rPr>
          <w:rFonts w:ascii="Garamond" w:hAnsi="Garamond"/>
        </w:rPr>
        <w:t>Nell’attaccamento non c’è questo tipo d’amore; nell’attaccamento l’amore è completamente di terza dimensione. Senza attaccamento, l’amore diventa il vero Amore, l’Amore Incondizionato, l’Amore che eleva non solo la persona che lo vive ma eleva anche tutte le persone che si trovano intorno ad essa, perché in quell’istante c’è uno stimolo vibratorio che l’entourage avverte.</w:t>
      </w:r>
    </w:p>
    <w:p w:rsidR="005D5292" w:rsidRPr="005D5292" w:rsidRDefault="005D5292" w:rsidP="005D5292">
      <w:pPr>
        <w:pStyle w:val="NormaleWeb"/>
        <w:jc w:val="both"/>
        <w:rPr>
          <w:rFonts w:ascii="Garamond" w:hAnsi="Garamond"/>
        </w:rPr>
      </w:pPr>
      <w:r w:rsidRPr="005D5292">
        <w:rPr>
          <w:rFonts w:ascii="Garamond" w:hAnsi="Garamond"/>
        </w:rPr>
        <w:t>I tempi sono questi, perché ora tutto si accelera in voi e intorno a voi. Non abbiate nessuna preoccupazione; se applicate anche il minimo dell’insegnamento che vi offro, tutto andrà per il meglio e sarà molto meno difficile.</w:t>
      </w:r>
    </w:p>
    <w:p w:rsidR="005D5292" w:rsidRPr="005D5292" w:rsidRDefault="005D5292" w:rsidP="005D5292">
      <w:pPr>
        <w:pStyle w:val="NormaleWeb"/>
        <w:jc w:val="both"/>
        <w:rPr>
          <w:rFonts w:ascii="Garamond" w:hAnsi="Garamond"/>
        </w:rPr>
      </w:pPr>
      <w:r w:rsidRPr="005D5292">
        <w:rPr>
          <w:rFonts w:ascii="Garamond" w:hAnsi="Garamond"/>
        </w:rPr>
        <w:t>Posso immaginare quanto sia difficile per un figlio della Terra, chiuso nel suo veicolo di manifestazione - che in realtà è il tempio sacro della sua divinità, della sua anima – che gli può provocare delle sofferenze quando si verifica un aumento vibratorio troppo importante e troppo rapido.</w:t>
      </w:r>
    </w:p>
    <w:p w:rsidR="005D5292" w:rsidRPr="005D5292" w:rsidRDefault="005D5292" w:rsidP="005D5292">
      <w:pPr>
        <w:pStyle w:val="NormaleWeb"/>
        <w:jc w:val="both"/>
        <w:rPr>
          <w:rFonts w:ascii="Garamond" w:hAnsi="Garamond"/>
        </w:rPr>
      </w:pPr>
      <w:r w:rsidRPr="005D5292">
        <w:rPr>
          <w:rFonts w:ascii="Garamond" w:hAnsi="Garamond"/>
        </w:rPr>
        <w:t>Ho vissuto in modo diverso, ho vissuto nella solitudine, ma una solitudine che mi ha riempito; ho avuto accesso a ciò che sono molto rapidamente. Naturalmente, avevo previsto, molti anni fa, tutto ciò che sta accadendo attualmente; avevo previsto i grandi sconvolgimenti terrestri, avevo previsto tutte le difficoltà, e avevo previsto anche tutto il meraviglioso che avrà luogo dopo aver attraversato questo passaggio molto stretto per l’umanità.</w:t>
      </w:r>
    </w:p>
    <w:p w:rsidR="005D5292" w:rsidRPr="005D5292" w:rsidRDefault="005D5292" w:rsidP="005D5292">
      <w:pPr>
        <w:pStyle w:val="NormaleWeb"/>
        <w:jc w:val="both"/>
        <w:rPr>
          <w:rFonts w:ascii="Garamond" w:hAnsi="Garamond"/>
        </w:rPr>
      </w:pPr>
      <w:r w:rsidRPr="005D5292">
        <w:rPr>
          <w:rFonts w:ascii="Garamond" w:hAnsi="Garamond"/>
        </w:rPr>
        <w:t>Di certo, non tutta l’umanità passerà attraverso questo passaggio così stretto perché sarà tutta una questione di vibrazione; il nuovo mondo apparterrà unicamente a coloro che avranno potuto elevare la loro frequenza vibratoria nell’Amore! Non c’è altra chiave, non c’è nient’altro da fare fuorché amare ed amarsi.</w:t>
      </w:r>
    </w:p>
    <w:p w:rsidR="005D5292" w:rsidRPr="005D5292" w:rsidRDefault="005D5292" w:rsidP="005D5292">
      <w:pPr>
        <w:pStyle w:val="NormaleWeb"/>
        <w:jc w:val="both"/>
        <w:rPr>
          <w:rFonts w:ascii="Garamond" w:hAnsi="Garamond"/>
        </w:rPr>
      </w:pPr>
      <w:r w:rsidRPr="005D5292">
        <w:rPr>
          <w:rFonts w:ascii="Garamond" w:hAnsi="Garamond"/>
        </w:rPr>
        <w:t>I vostri Fratelli di Luce abituali vi hanno parlato molto di Amore, vi hanno chiesto tante volte di amarvi, di amare la vita, di amare coloro che avete intorno. Che cosa ne avete fatto di queste richieste? Le avete applicate? Oserei dire molto limitatamente! Perché molto limitatamente? Perché siete continuamente presi dalla vostra vita, perché dovete continuamente affrontare le vostre esperienze, le vostre sperimentazioni.</w:t>
      </w:r>
    </w:p>
    <w:p w:rsidR="005D5292" w:rsidRPr="005D5292" w:rsidRDefault="005D5292" w:rsidP="005D5292">
      <w:pPr>
        <w:pStyle w:val="NormaleWeb"/>
        <w:jc w:val="both"/>
        <w:rPr>
          <w:rFonts w:ascii="Garamond" w:hAnsi="Garamond"/>
        </w:rPr>
      </w:pPr>
      <w:r w:rsidRPr="005D5292">
        <w:rPr>
          <w:rFonts w:ascii="Garamond" w:hAnsi="Garamond"/>
        </w:rPr>
        <w:t>A tale proposito, vorrei dirvi questo: i vostri Fratelli di Luce vi hanno insegnato che quando venite sulla terra, avete un programma di vita; questo programma di vita non ha alcuna utilità fino a quando non avete compreso le esperienze che vivete e dove devono condurvi. Se avete compreso prima di viverle, se avete compreso cos’è l’Amore, molte esperienze non avranno più ragione d’essere, dunque la programmazione decade automaticamente.</w:t>
      </w:r>
    </w:p>
    <w:p w:rsidR="005D5292" w:rsidRPr="005D5292" w:rsidRDefault="005D5292" w:rsidP="005D5292">
      <w:pPr>
        <w:pStyle w:val="NormaleWeb"/>
        <w:jc w:val="both"/>
        <w:rPr>
          <w:rFonts w:ascii="Garamond" w:hAnsi="Garamond"/>
        </w:rPr>
      </w:pPr>
      <w:r w:rsidRPr="005D5292">
        <w:rPr>
          <w:rFonts w:ascii="Garamond" w:hAnsi="Garamond"/>
        </w:rPr>
        <w:t>Attualmente potete superare ogni programmazione, potete superare qualsiasi cosa abbiate programmato per evolvere che può essere obsoleto domani perché avrete integrato la vibrazione della quarta o della quinta dimensione; le esperienze di terza dimensione non saranno più utili per la vostra evoluzione, per la vostra comprensione. Tuttavia dovete camminare sul filo del rasoio, dovete imboccare lo stretto passaggio o passare attraverso la cruna dell’ago (poco importa il nome che date a questo passaggio).</w:t>
      </w:r>
    </w:p>
    <w:p w:rsidR="005D5292" w:rsidRPr="005D5292" w:rsidRDefault="005D5292" w:rsidP="005D5292">
      <w:pPr>
        <w:pStyle w:val="NormaleWeb"/>
        <w:jc w:val="both"/>
        <w:rPr>
          <w:rFonts w:ascii="Garamond" w:hAnsi="Garamond"/>
        </w:rPr>
      </w:pPr>
      <w:r w:rsidRPr="005D5292">
        <w:rPr>
          <w:rFonts w:ascii="Garamond" w:hAnsi="Garamond"/>
        </w:rPr>
        <w:lastRenderedPageBreak/>
        <w:t>Nessuno accede alla Luce, alla Conoscenza e alla Vibrazione Amore senza sforzi, senza comprensione. Finché sarete immersi nel vostro ego, non vi accederete.</w:t>
      </w:r>
    </w:p>
    <w:p w:rsidR="005D5292" w:rsidRPr="005D5292" w:rsidRDefault="005D5292" w:rsidP="005D5292">
      <w:pPr>
        <w:pStyle w:val="NormaleWeb"/>
        <w:jc w:val="both"/>
        <w:rPr>
          <w:rFonts w:ascii="Garamond" w:hAnsi="Garamond"/>
        </w:rPr>
      </w:pPr>
      <w:r w:rsidRPr="005D5292">
        <w:rPr>
          <w:rFonts w:ascii="Garamond" w:hAnsi="Garamond"/>
        </w:rPr>
        <w:t>Poco a poco, ciascuno di voi si libererà di una parte dell’ego, della parte che corrisponde alla terza dimensione, che è necessaria per far avanzare le persone in questa dimensione.</w:t>
      </w:r>
    </w:p>
    <w:p w:rsidR="005D5292" w:rsidRPr="005D5292" w:rsidRDefault="005D5292" w:rsidP="005D5292">
      <w:pPr>
        <w:pStyle w:val="NormaleWeb"/>
        <w:jc w:val="both"/>
        <w:rPr>
          <w:rFonts w:ascii="Garamond" w:hAnsi="Garamond"/>
        </w:rPr>
      </w:pPr>
      <w:r w:rsidRPr="005D5292">
        <w:rPr>
          <w:rFonts w:ascii="Garamond" w:hAnsi="Garamond"/>
        </w:rPr>
        <w:t>L’ego sarà più saggio, si metterà al vostro servizio, al servizio della vostra anima, al servizio di ciò che diventate; finché siete nella materia, vi occorre questa parte di ego che è il vostro motore, ma anziché essere un motore pazzo che vi porta su sentieri che non vi piacciono, diventerà un motore saggio che vi porterà molto dolcemente verso la vostra vera realtà. Ciò che vi è promesso, siatene certi, è veramente magnifico!</w:t>
      </w:r>
    </w:p>
    <w:p w:rsidR="005D5292" w:rsidRPr="005D5292" w:rsidRDefault="005D5292" w:rsidP="005D5292">
      <w:pPr>
        <w:pStyle w:val="NormaleWeb"/>
        <w:jc w:val="both"/>
        <w:rPr>
          <w:rFonts w:ascii="Garamond" w:hAnsi="Garamond"/>
        </w:rPr>
      </w:pPr>
      <w:r w:rsidRPr="005D5292">
        <w:rPr>
          <w:rFonts w:ascii="Garamond" w:hAnsi="Garamond"/>
        </w:rPr>
        <w:t>Quando avete grosse difficoltà, che provengono dai dolori fisici o dalla sofferenza dell’anima, è sempre per avanzare.</w:t>
      </w:r>
    </w:p>
    <w:p w:rsidR="005D5292" w:rsidRPr="005D5292" w:rsidRDefault="005D5292" w:rsidP="005D5292">
      <w:pPr>
        <w:pStyle w:val="NormaleWeb"/>
        <w:jc w:val="both"/>
        <w:rPr>
          <w:rFonts w:ascii="Garamond" w:hAnsi="Garamond"/>
        </w:rPr>
      </w:pPr>
      <w:r w:rsidRPr="005D5292">
        <w:rPr>
          <w:rFonts w:ascii="Garamond" w:hAnsi="Garamond"/>
        </w:rPr>
        <w:t xml:space="preserve">I dolori fisici sono anche in relazione con i pensieri; cercate di pensare meglio che potete e non genererete energie inferiori che si manifesteranno nel vostro corpo. Cercate di inviare dell’Amore al vostro corpo; tuttavia se inviate Amore al vostro corpo e, subito dopo, vi disprezzate, vi criticate, criticate o giudicate gli altri, l’Amore che avrete inviato non avrà nessun effetto, nessuna utilità. Quindi siate vigili; è un piccolo lavoro, naturalmente, ma ne vale la pena e vedrete che una volta che iniziate realmente a elevarvi </w:t>
      </w:r>
      <w:proofErr w:type="spellStart"/>
      <w:r w:rsidRPr="005D5292">
        <w:rPr>
          <w:rFonts w:ascii="Garamond" w:hAnsi="Garamond"/>
        </w:rPr>
        <w:t>vibratoriamente</w:t>
      </w:r>
      <w:proofErr w:type="spellEnd"/>
      <w:r w:rsidRPr="005D5292">
        <w:rPr>
          <w:rFonts w:ascii="Garamond" w:hAnsi="Garamond"/>
        </w:rPr>
        <w:t>, non avrete più alcun desiderio di fare degli apprezzamenti inferiori su di voi o su chiunque altro.</w:t>
      </w:r>
    </w:p>
    <w:p w:rsidR="005D5292" w:rsidRPr="005D5292" w:rsidRDefault="005D5292" w:rsidP="005D5292">
      <w:pPr>
        <w:pStyle w:val="NormaleWeb"/>
        <w:jc w:val="both"/>
        <w:rPr>
          <w:rFonts w:ascii="Garamond" w:hAnsi="Garamond"/>
        </w:rPr>
      </w:pPr>
      <w:r w:rsidRPr="005D5292">
        <w:rPr>
          <w:rFonts w:ascii="Garamond" w:hAnsi="Garamond"/>
        </w:rPr>
        <w:t>Voglio dirvi ancora una volta un’altra cosa molto importante: tutto ciò che è stato vissuto è terminato, tagliate definitivamente con tutte le emozioni del passato, con tutte le sofferenze, liberatevi da tutto questo per essere il più possibile nell’istante, per avere più forza ed energia possibile per salire tutti quei gradini che dovete ancora salire.</w:t>
      </w:r>
    </w:p>
    <w:p w:rsidR="005D5292" w:rsidRPr="005D5292" w:rsidRDefault="005D5292" w:rsidP="005D5292">
      <w:pPr>
        <w:pStyle w:val="NormaleWeb"/>
        <w:jc w:val="both"/>
        <w:rPr>
          <w:rFonts w:ascii="Garamond" w:hAnsi="Garamond"/>
        </w:rPr>
      </w:pPr>
      <w:r w:rsidRPr="005D5292">
        <w:rPr>
          <w:rFonts w:ascii="Garamond" w:hAnsi="Garamond"/>
        </w:rPr>
        <w:t>Sulla strada di Luce, esiste solamente una Sorgente dove tutti gli esseri umani, tutti gli Operatori di Luce, tutti i Ricercatori della Luce si dissetano; da questa Sorgente attingono tutto ciò di cui hanno bisogno per il loro accrescimento, per accedere alla Conoscenza che è in loro. </w:t>
      </w:r>
    </w:p>
    <w:p w:rsidR="005D5292" w:rsidRPr="005D5292" w:rsidRDefault="005D5292" w:rsidP="005D5292">
      <w:pPr>
        <w:pStyle w:val="NormaleWeb"/>
        <w:jc w:val="both"/>
        <w:rPr>
          <w:rFonts w:ascii="Garamond" w:hAnsi="Garamond"/>
        </w:rPr>
      </w:pPr>
      <w:r w:rsidRPr="005D5292">
        <w:rPr>
          <w:rFonts w:ascii="Garamond" w:hAnsi="Garamond"/>
        </w:rPr>
        <w:t>Ho vissuto in un periodo un po’difficile, ma il periodo che state per conoscere tra poco, sarà ancora più difficile. Sappiate, miei carissimi figli, carissimi Operatori di Luce, che questi sono gli ultimi momenti, gli ultimi metri, e quando li avrete superati tutto sarà meraviglioso in voi e intorno a voi. Ve lo assicuro!</w:t>
      </w:r>
    </w:p>
    <w:p w:rsidR="005D5292" w:rsidRPr="005D5292" w:rsidRDefault="005D5292" w:rsidP="005D5292">
      <w:pPr>
        <w:pStyle w:val="NormaleWeb"/>
        <w:jc w:val="both"/>
        <w:rPr>
          <w:rFonts w:ascii="Garamond" w:hAnsi="Garamond"/>
        </w:rPr>
      </w:pPr>
      <w:r w:rsidRPr="005D5292">
        <w:rPr>
          <w:rFonts w:ascii="Garamond" w:hAnsi="Garamond"/>
        </w:rPr>
        <w:t>Continuate valorosamente, con coraggio, il vostro cammino di Luce, siate uniti, amatevi! Non dimenticatelo, la chiave che apre tutte le porte, è l’Amore! Non c’è altra chiave!</w:t>
      </w:r>
    </w:p>
    <w:p w:rsidR="005D5292" w:rsidRPr="005D5292" w:rsidRDefault="005D5292" w:rsidP="005D5292">
      <w:pPr>
        <w:pStyle w:val="NormaleWeb"/>
        <w:jc w:val="both"/>
        <w:rPr>
          <w:rFonts w:ascii="Garamond" w:hAnsi="Garamond"/>
        </w:rPr>
      </w:pPr>
      <w:r w:rsidRPr="005D5292">
        <w:rPr>
          <w:rFonts w:ascii="Garamond" w:hAnsi="Garamond"/>
        </w:rPr>
        <w:t>Se non c’è Amore, la scienza fallisce! Se non c’è Amore, tutta la vostra civiltà fallirà! Se, in un progresso, non c’è Amore, ci saranno sperimentazioni difficili e il ritorno nella terza dimensione! Questo ritorno non riguarda voi, ma riguarderà molte persone.</w:t>
      </w:r>
    </w:p>
    <w:p w:rsidR="005D5292" w:rsidRPr="005D5292" w:rsidRDefault="005D5292" w:rsidP="005D5292">
      <w:pPr>
        <w:pStyle w:val="NormaleWeb"/>
        <w:jc w:val="both"/>
        <w:rPr>
          <w:rFonts w:ascii="Garamond" w:hAnsi="Garamond"/>
        </w:rPr>
      </w:pPr>
      <w:r w:rsidRPr="005D5292">
        <w:rPr>
          <w:rFonts w:ascii="Garamond" w:hAnsi="Garamond"/>
        </w:rPr>
        <w:t>Che l’Amore e la Pace Universale siano con voi! Voi e noi dei piani di Luce, siamo uniti in questo lavoro che vi viene richiesto, che ci viene richiesto!"</w:t>
      </w:r>
    </w:p>
    <w:p w:rsidR="005D5292" w:rsidRDefault="005D5292" w:rsidP="005D5292">
      <w:pPr>
        <w:pStyle w:val="NormaleWeb"/>
      </w:pPr>
      <w:r>
        <w:rPr>
          <w:rStyle w:val="Enfasigrassetto"/>
          <w:color w:val="B22222"/>
          <w:sz w:val="14"/>
          <w:szCs w:val="14"/>
        </w:rPr>
        <w:t>Potete riprodurre questo testo e darne copie secondo le seguenti condizioni :</w:t>
      </w:r>
    </w:p>
    <w:p w:rsidR="005D5292" w:rsidRDefault="005D5292" w:rsidP="005D5292">
      <w:pPr>
        <w:pStyle w:val="NormaleWeb"/>
        <w:numPr>
          <w:ilvl w:val="0"/>
          <w:numId w:val="16"/>
        </w:numPr>
      </w:pPr>
      <w:r>
        <w:rPr>
          <w:color w:val="B22222"/>
          <w:sz w:val="14"/>
          <w:szCs w:val="14"/>
        </w:rPr>
        <w:t>che non sia tagliato,</w:t>
      </w:r>
    </w:p>
    <w:p w:rsidR="005D5292" w:rsidRDefault="005D5292" w:rsidP="005D5292">
      <w:pPr>
        <w:pStyle w:val="NormaleWeb"/>
        <w:numPr>
          <w:ilvl w:val="0"/>
          <w:numId w:val="16"/>
        </w:numPr>
      </w:pPr>
      <w:r>
        <w:rPr>
          <w:color w:val="B22222"/>
          <w:sz w:val="14"/>
          <w:szCs w:val="14"/>
        </w:rPr>
        <w:t>che non subisca nessuna modifica di contenuto,</w:t>
      </w:r>
    </w:p>
    <w:p w:rsidR="005D5292" w:rsidRDefault="005D5292" w:rsidP="005D5292">
      <w:pPr>
        <w:pStyle w:val="NormaleWeb"/>
        <w:numPr>
          <w:ilvl w:val="0"/>
          <w:numId w:val="16"/>
        </w:numPr>
      </w:pPr>
      <w:r>
        <w:rPr>
          <w:color w:val="B22222"/>
          <w:sz w:val="14"/>
          <w:szCs w:val="14"/>
        </w:rPr>
        <w:t>che fate riferimento al nostro sito </w:t>
      </w:r>
      <w:hyperlink r:id="rId24" w:history="1">
        <w:r>
          <w:rPr>
            <w:rStyle w:val="Collegamentoipertestuale"/>
            <w:color w:val="B22222"/>
            <w:sz w:val="14"/>
            <w:szCs w:val="14"/>
          </w:rPr>
          <w:t>http://ducielalaterre.org</w:t>
        </w:r>
      </w:hyperlink>
    </w:p>
    <w:p w:rsidR="005D5292" w:rsidRDefault="005D5292" w:rsidP="005D5292">
      <w:pPr>
        <w:pStyle w:val="NormaleWeb"/>
        <w:numPr>
          <w:ilvl w:val="0"/>
          <w:numId w:val="16"/>
        </w:numPr>
      </w:pPr>
      <w:r>
        <w:rPr>
          <w:color w:val="B22222"/>
          <w:sz w:val="14"/>
          <w:szCs w:val="14"/>
        </w:rPr>
        <w:t xml:space="preserve">che menzionate il nome di </w:t>
      </w:r>
      <w:proofErr w:type="spellStart"/>
      <w:r>
        <w:rPr>
          <w:color w:val="B22222"/>
          <w:sz w:val="14"/>
          <w:szCs w:val="14"/>
        </w:rPr>
        <w:t>Monique</w:t>
      </w:r>
      <w:proofErr w:type="spellEnd"/>
      <w:r>
        <w:rPr>
          <w:color w:val="B22222"/>
          <w:sz w:val="14"/>
          <w:szCs w:val="14"/>
        </w:rPr>
        <w:t xml:space="preserve"> </w:t>
      </w:r>
      <w:proofErr w:type="spellStart"/>
      <w:r>
        <w:rPr>
          <w:color w:val="B22222"/>
          <w:sz w:val="14"/>
          <w:szCs w:val="14"/>
        </w:rPr>
        <w:t>Mathieu</w:t>
      </w:r>
      <w:proofErr w:type="spellEnd"/>
      <w:r>
        <w:rPr>
          <w:color w:val="B22222"/>
          <w:sz w:val="14"/>
          <w:szCs w:val="14"/>
        </w:rPr>
        <w:t>.</w:t>
      </w:r>
    </w:p>
    <w:p w:rsidR="005D5292" w:rsidRDefault="005D5292" w:rsidP="005D5292">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5D5292" w:rsidRDefault="005D5292" w:rsidP="005D5292">
      <w:pPr>
        <w:pStyle w:val="NormaleWeb"/>
        <w:spacing w:before="0" w:beforeAutospacing="0" w:after="0" w:afterAutospacing="0"/>
        <w:jc w:val="center"/>
      </w:pPr>
    </w:p>
    <w:p w:rsidR="005D5292" w:rsidRDefault="005D5292" w:rsidP="005D5292">
      <w:pPr>
        <w:pStyle w:val="NormaleWeb"/>
        <w:spacing w:before="0" w:beforeAutospacing="0" w:after="0" w:afterAutospacing="0"/>
        <w:jc w:val="center"/>
      </w:pPr>
      <w:r>
        <w:rPr>
          <w:rFonts w:ascii="Verdana" w:hAnsi="Verdana"/>
          <w:b/>
          <w:bCs/>
          <w:color w:val="CC0099"/>
        </w:rPr>
        <w:t>Emissario della Terra Interna</w:t>
      </w:r>
    </w:p>
    <w:p w:rsidR="005D5292" w:rsidRDefault="005D5292" w:rsidP="005D5292">
      <w:pPr>
        <w:pStyle w:val="NormaleWeb"/>
        <w:spacing w:before="0" w:beforeAutospacing="0" w:after="0" w:afterAutospacing="0"/>
        <w:jc w:val="center"/>
      </w:pPr>
      <w:hyperlink r:id="rId25" w:history="1">
        <w:r>
          <w:rPr>
            <w:rStyle w:val="Collegamentoipertestuale"/>
            <w:rFonts w:ascii="Verdana" w:hAnsi="Verdana"/>
            <w:color w:val="CC0099"/>
            <w:sz w:val="15"/>
            <w:szCs w:val="15"/>
          </w:rPr>
          <w:t>Canalizzata da Stefania Croce</w:t>
        </w:r>
      </w:hyperlink>
    </w:p>
    <w:p w:rsidR="005D5292" w:rsidRDefault="005D5292" w:rsidP="005D5292">
      <w:pPr>
        <w:pStyle w:val="NormaleWeb"/>
        <w:spacing w:before="0" w:beforeAutospacing="0" w:after="0" w:afterAutospacing="0"/>
        <w:jc w:val="both"/>
      </w:pPr>
      <w:r>
        <w:t> </w:t>
      </w:r>
    </w:p>
    <w:p w:rsidR="005D5292" w:rsidRDefault="005D5292" w:rsidP="005D5292">
      <w:pPr>
        <w:pStyle w:val="NormaleWeb"/>
        <w:spacing w:before="120" w:beforeAutospacing="0" w:after="0" w:afterAutospacing="0"/>
        <w:jc w:val="center"/>
      </w:pPr>
      <w:r>
        <w:rPr>
          <w:rFonts w:ascii="Bookman Old Style" w:hAnsi="Bookman Old Style"/>
          <w:b/>
          <w:bCs/>
          <w:i/>
          <w:iCs/>
          <w:color w:val="CC0099"/>
          <w:sz w:val="36"/>
          <w:szCs w:val="36"/>
        </w:rPr>
        <w:t>Passi di Luce</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Ancora una volta Ti saluto e benedico antica viandante del cielo. </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L'energia di </w:t>
      </w:r>
      <w:proofErr w:type="spellStart"/>
      <w:r>
        <w:rPr>
          <w:i/>
          <w:iCs/>
          <w:color w:val="CC0099"/>
        </w:rPr>
        <w:t>Moanja</w:t>
      </w:r>
      <w:proofErr w:type="spellEnd"/>
      <w:r>
        <w:rPr>
          <w:i/>
          <w:iCs/>
          <w:color w:val="CC0099"/>
        </w:rPr>
        <w:t xml:space="preserve"> Ti avvolge in un abbraccio colmo di Amore in cui puoi sentirti totalmente compresa e risvegliata. L'intera </w:t>
      </w:r>
      <w:proofErr w:type="spellStart"/>
      <w:r>
        <w:rPr>
          <w:i/>
          <w:iCs/>
          <w:color w:val="CC0099"/>
        </w:rPr>
        <w:t>Lemuria</w:t>
      </w:r>
      <w:proofErr w:type="spellEnd"/>
      <w:r>
        <w:rPr>
          <w:i/>
          <w:iCs/>
          <w:color w:val="CC0099"/>
        </w:rPr>
        <w:t xml:space="preserve"> si unisce nella pura intenzione Divina per inviarti energia. Dunque lascia che il Tuo Sé Divino accolga queste vibrazioni in quanto parte di Te. </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Colori, musica, danza, essenze si uniscono e scendono a cascata inondandoti dalla testa ai piedi. </w:t>
      </w:r>
    </w:p>
    <w:p w:rsidR="005D5292" w:rsidRDefault="005D5292" w:rsidP="005D5292">
      <w:pPr>
        <w:pStyle w:val="NormaleWeb"/>
        <w:spacing w:before="120" w:beforeAutospacing="0" w:after="0" w:afterAutospacing="0" w:line="360" w:lineRule="auto"/>
        <w:jc w:val="both"/>
        <w:rPr>
          <w:i/>
          <w:iCs/>
          <w:color w:val="CC0099"/>
        </w:rPr>
      </w:pPr>
      <w:r>
        <w:rPr>
          <w:i/>
          <w:iCs/>
          <w:color w:val="CC0099"/>
        </w:rPr>
        <w:t>Incontrarti è una buona opportunità anche per Noi e Ti ringraziamo per questo.</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Desideriamo parlarti di un argomento che riteniamo importante per il momento attuale. </w:t>
      </w:r>
    </w:p>
    <w:p w:rsidR="005D5292" w:rsidRDefault="005D5292" w:rsidP="005D5292">
      <w:pPr>
        <w:pStyle w:val="NormaleWeb"/>
        <w:spacing w:before="120" w:beforeAutospacing="0" w:after="0" w:afterAutospacing="0" w:line="360" w:lineRule="auto"/>
        <w:jc w:val="both"/>
        <w:rPr>
          <w:i/>
          <w:iCs/>
          <w:color w:val="CC0099"/>
        </w:rPr>
      </w:pPr>
      <w:r>
        <w:rPr>
          <w:i/>
          <w:iCs/>
          <w:color w:val="CC0099"/>
        </w:rPr>
        <w:t> </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 xml:space="preserve">Oggi stai vivendo un momento cruciale evolutivo. </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Oggi puoi, se vuoi, vedere chi sei realmente</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Oggi puoi lasciare trasparire dalle profondità dell'inconscio la tua natura</w:t>
      </w:r>
    </w:p>
    <w:p w:rsidR="005D5292" w:rsidRDefault="005D5292" w:rsidP="005D5292">
      <w:pPr>
        <w:pStyle w:val="NormaleWeb"/>
        <w:spacing w:before="120" w:beforeAutospacing="0" w:after="0" w:afterAutospacing="0" w:line="360" w:lineRule="auto"/>
        <w:jc w:val="both"/>
        <w:rPr>
          <w:i/>
          <w:iCs/>
          <w:color w:val="CC0099"/>
        </w:rPr>
      </w:pPr>
      <w:r>
        <w:rPr>
          <w:i/>
          <w:iCs/>
          <w:color w:val="CC0099"/>
        </w:rPr>
        <w:t> </w:t>
      </w:r>
    </w:p>
    <w:p w:rsidR="005D5292" w:rsidRDefault="005D5292" w:rsidP="005D5292">
      <w:pPr>
        <w:pStyle w:val="NormaleWeb"/>
        <w:spacing w:before="120" w:beforeAutospacing="0" w:after="0" w:afterAutospacing="0" w:line="360" w:lineRule="auto"/>
        <w:jc w:val="both"/>
        <w:rPr>
          <w:i/>
          <w:iCs/>
          <w:color w:val="CC0099"/>
        </w:rPr>
      </w:pPr>
      <w:r>
        <w:rPr>
          <w:i/>
          <w:iCs/>
          <w:color w:val="CC0099"/>
        </w:rPr>
        <w:t>E' necessario, però, molto coraggio.</w:t>
      </w:r>
    </w:p>
    <w:p w:rsidR="005D5292" w:rsidRDefault="005D5292" w:rsidP="005D5292">
      <w:pPr>
        <w:pStyle w:val="NormaleWeb"/>
        <w:spacing w:before="120" w:beforeAutospacing="0" w:after="0" w:afterAutospacing="0" w:line="360" w:lineRule="auto"/>
        <w:jc w:val="both"/>
        <w:rPr>
          <w:i/>
          <w:iCs/>
          <w:color w:val="CC0099"/>
        </w:rPr>
      </w:pPr>
      <w:r>
        <w:rPr>
          <w:i/>
          <w:iCs/>
          <w:color w:val="CC0099"/>
        </w:rPr>
        <w:t>E' necessario affrontare le Tue paure</w:t>
      </w:r>
    </w:p>
    <w:p w:rsidR="005D5292" w:rsidRDefault="005D5292" w:rsidP="005D5292">
      <w:pPr>
        <w:pStyle w:val="NormaleWeb"/>
        <w:spacing w:before="120" w:beforeAutospacing="0" w:after="0" w:afterAutospacing="0" w:line="360" w:lineRule="auto"/>
        <w:jc w:val="both"/>
        <w:rPr>
          <w:i/>
          <w:iCs/>
          <w:color w:val="CC0099"/>
        </w:rPr>
      </w:pPr>
      <w:r>
        <w:rPr>
          <w:i/>
          <w:iCs/>
          <w:color w:val="CC0099"/>
        </w:rPr>
        <w:t>E' necessario aprirti al processo di trasmutazione</w:t>
      </w:r>
    </w:p>
    <w:p w:rsidR="005D5292" w:rsidRDefault="005D5292" w:rsidP="005D5292">
      <w:pPr>
        <w:pStyle w:val="NormaleWeb"/>
        <w:spacing w:before="120" w:beforeAutospacing="0" w:after="0" w:afterAutospacing="0" w:line="360" w:lineRule="auto"/>
        <w:jc w:val="both"/>
        <w:rPr>
          <w:i/>
          <w:iCs/>
          <w:color w:val="CC0099"/>
        </w:rPr>
      </w:pPr>
      <w:r>
        <w:rPr>
          <w:i/>
          <w:iCs/>
          <w:color w:val="CC0099"/>
        </w:rPr>
        <w:t> </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Tu, sai chi sei?</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Tu, sai chi sei?</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Tu, sai chi sei?</w:t>
      </w:r>
    </w:p>
    <w:p w:rsidR="005D5292" w:rsidRDefault="005D5292" w:rsidP="005D5292">
      <w:pPr>
        <w:pStyle w:val="NormaleWeb"/>
        <w:spacing w:before="120" w:beforeAutospacing="0" w:after="0" w:afterAutospacing="0" w:line="360" w:lineRule="auto"/>
        <w:jc w:val="both"/>
        <w:rPr>
          <w:i/>
          <w:iCs/>
          <w:color w:val="CC0099"/>
        </w:rPr>
      </w:pPr>
      <w:r>
        <w:rPr>
          <w:i/>
          <w:iCs/>
          <w:color w:val="CC0099"/>
        </w:rPr>
        <w:t> </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Temere la visione non ha più senso ormai</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Procrastinare il tempo della verità Ti sta facendo soffrire</w:t>
      </w:r>
    </w:p>
    <w:p w:rsidR="005D5292" w:rsidRDefault="005D5292" w:rsidP="005D5292">
      <w:pPr>
        <w:pStyle w:val="NormaleWeb"/>
        <w:spacing w:before="120" w:beforeAutospacing="0" w:after="0" w:afterAutospacing="0" w:line="360" w:lineRule="auto"/>
        <w:jc w:val="both"/>
        <w:rPr>
          <w:i/>
          <w:iCs/>
          <w:color w:val="CC0099"/>
        </w:rPr>
      </w:pPr>
      <w:r>
        <w:rPr>
          <w:rFonts w:ascii="Bookman Old Style" w:hAnsi="Bookman Old Style"/>
          <w:i/>
          <w:iCs/>
          <w:color w:val="CC0099"/>
        </w:rPr>
        <w:t>Elemosinare le briciole non fa parte della Tua natura galattica</w:t>
      </w:r>
    </w:p>
    <w:p w:rsidR="005D5292" w:rsidRDefault="005D5292" w:rsidP="005D5292">
      <w:pPr>
        <w:pStyle w:val="NormaleWeb"/>
        <w:spacing w:before="120" w:beforeAutospacing="0" w:after="0" w:afterAutospacing="0" w:line="360" w:lineRule="auto"/>
        <w:jc w:val="both"/>
        <w:rPr>
          <w:i/>
          <w:iCs/>
          <w:color w:val="CC0099"/>
        </w:rPr>
      </w:pPr>
      <w:r>
        <w:rPr>
          <w:i/>
          <w:iCs/>
          <w:color w:val="CC0099"/>
        </w:rPr>
        <w:lastRenderedPageBreak/>
        <w:t> </w:t>
      </w:r>
    </w:p>
    <w:p w:rsidR="005D5292" w:rsidRDefault="005D5292" w:rsidP="005D5292">
      <w:pPr>
        <w:pStyle w:val="NormaleWeb"/>
        <w:spacing w:before="120" w:beforeAutospacing="0" w:after="0" w:afterAutospacing="0" w:line="360" w:lineRule="auto"/>
        <w:jc w:val="both"/>
        <w:rPr>
          <w:i/>
          <w:iCs/>
          <w:color w:val="CC0099"/>
        </w:rPr>
      </w:pPr>
      <w:r>
        <w:rPr>
          <w:i/>
          <w:iCs/>
          <w:color w:val="CC0099"/>
        </w:rPr>
        <w:t>Sai, più lasci che paure, ansie, ed emozioni disturbanti siano padrone del tuo tempo e spazio più la vera natura multi dimensionale non emergerà. Il risultato sarà quello di vivere una esistenza misera ed in preda a mille difficoltà.</w:t>
      </w:r>
    </w:p>
    <w:p w:rsidR="005D5292" w:rsidRDefault="005D5292" w:rsidP="005D5292">
      <w:pPr>
        <w:pStyle w:val="NormaleWeb"/>
        <w:spacing w:before="120" w:beforeAutospacing="0" w:after="0" w:afterAutospacing="0" w:line="360" w:lineRule="auto"/>
        <w:jc w:val="both"/>
        <w:rPr>
          <w:i/>
          <w:iCs/>
          <w:color w:val="CC0099"/>
        </w:rPr>
      </w:pPr>
      <w:r>
        <w:rPr>
          <w:i/>
          <w:iCs/>
          <w:color w:val="CC0099"/>
        </w:rPr>
        <w:t>Questa è la sfida che ti trovi ad affrontare adesso. Lasciare che tutto Ti sovrasti oppure decidere Tu per te stessa.</w:t>
      </w:r>
    </w:p>
    <w:p w:rsidR="005D5292" w:rsidRDefault="005D5292" w:rsidP="005D5292">
      <w:pPr>
        <w:pStyle w:val="NormaleWeb"/>
        <w:spacing w:before="120" w:beforeAutospacing="0" w:after="0" w:afterAutospacing="0" w:line="360" w:lineRule="auto"/>
        <w:jc w:val="both"/>
        <w:rPr>
          <w:i/>
          <w:iCs/>
          <w:color w:val="CC0099"/>
        </w:rPr>
      </w:pPr>
      <w:r>
        <w:rPr>
          <w:i/>
          <w:iCs/>
          <w:color w:val="CC0099"/>
        </w:rPr>
        <w:t>Da adesso in poi sarà ancora più chiaro che è in corso una battaglia dentro di Te. Due polarità opposte che si scontreranno. Una sarà la voce del buon senso mentre l'altra suggerirà rivoluzione.</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Nella Tua dimensione sei stata soggetta alla legge del karma. Hai accumulato una serie di memorie antiche che creano una certa linearità comportamentale. Hai accumulato esperienze attraverso cui hai imparato a non disobbedire per mantenerti nel clan. Tutti coloro, e Tu stessa lo hai fatto. Un tempo chi ha sfidato la legge è andata incontro ad atroci sofferenze. Questo è il passato con il suo karma. Adesso sei dunque ad un bivio. Scegliere di mantenere vivi questi schemi, ancora una volta, e dunque sai già come andrà la Tua vita puoi semplicemente guardare indietro e fare copia incolla. Oppure tentare l'impossibile e cioè iniziare a muoverti autonomamente lasciando che siano le Tue abilità e potenzialità a decidere con Te. </w:t>
      </w:r>
    </w:p>
    <w:p w:rsidR="005D5292" w:rsidRDefault="005D5292" w:rsidP="005D5292">
      <w:pPr>
        <w:pStyle w:val="NormaleWeb"/>
        <w:spacing w:before="120" w:beforeAutospacing="0" w:after="0" w:afterAutospacing="0" w:line="360" w:lineRule="auto"/>
        <w:jc w:val="both"/>
        <w:rPr>
          <w:i/>
          <w:iCs/>
          <w:color w:val="CC0099"/>
        </w:rPr>
      </w:pPr>
      <w:r>
        <w:rPr>
          <w:b/>
          <w:bCs/>
          <w:i/>
          <w:iCs/>
          <w:color w:val="CC0099"/>
        </w:rPr>
        <w:t xml:space="preserve">Scegliere attraverso il Tuo sentire, la Tua coscienza etica, il Tuo </w:t>
      </w:r>
      <w:proofErr w:type="spellStart"/>
      <w:r>
        <w:rPr>
          <w:b/>
          <w:bCs/>
          <w:i/>
          <w:iCs/>
          <w:color w:val="CC0099"/>
        </w:rPr>
        <w:t>Sè</w:t>
      </w:r>
      <w:proofErr w:type="spellEnd"/>
      <w:r>
        <w:rPr>
          <w:b/>
          <w:bCs/>
          <w:i/>
          <w:iCs/>
          <w:color w:val="CC0099"/>
        </w:rPr>
        <w:t>.</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Tutto ciò genera paure inconsce ed ancestrali. Soprattutto temere di non farcela, di sentirti sola, di non essere all'altezza delle situazioni che l'esistenza porta con sé. Ebbene questo è un blocco creativo. Se rispondi al blocco creativo non permetti all'energia della Creazione di fluire in Te. </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La vita è stata accesa attraverso un processo creativo. All'inizio del tutto non c'erano modelli di riferimento. Era nuovo, e questo ha indotto il processo vitale a percorrere infinite strade. E' stato fornito l'in put per le forme animali, vegetali e minerali sul pianeta Terra. Esistono una quantità impressionante di forme di vita nell'Universo e tutte rispondono al processo creativo tutt'ora in atto. L'evoluzione impone di andare avanti senza duplicare sé stessa, mai, Un continuo moto verso il divenire. Per questo motivo Ti diciamo che se rimani chiusa entro gli spazi angusti della paura non potrai contattare l'energia primordiale del </w:t>
      </w:r>
      <w:proofErr w:type="spellStart"/>
      <w:r>
        <w:rPr>
          <w:i/>
          <w:iCs/>
          <w:color w:val="CC0099"/>
        </w:rPr>
        <w:t>Sè</w:t>
      </w:r>
      <w:proofErr w:type="spellEnd"/>
      <w:r>
        <w:rPr>
          <w:i/>
          <w:iCs/>
          <w:color w:val="CC0099"/>
        </w:rPr>
        <w:t xml:space="preserve"> Divino dentro e fuori di Te. </w:t>
      </w:r>
    </w:p>
    <w:p w:rsidR="005D5292" w:rsidRDefault="005D5292" w:rsidP="005D5292">
      <w:pPr>
        <w:pStyle w:val="NormaleWeb"/>
        <w:spacing w:before="120" w:beforeAutospacing="0" w:after="0" w:afterAutospacing="0" w:line="360" w:lineRule="auto"/>
        <w:jc w:val="both"/>
        <w:rPr>
          <w:i/>
          <w:iCs/>
          <w:color w:val="CC0099"/>
        </w:rPr>
      </w:pPr>
      <w:r>
        <w:rPr>
          <w:i/>
          <w:iCs/>
          <w:color w:val="CC0099"/>
        </w:rPr>
        <w:t>Ti sembra non facile, eppure basta poco, veramente molto poco. Ti sosteniamo in questo processo di risveglio.</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Il </w:t>
      </w:r>
      <w:r>
        <w:rPr>
          <w:b/>
          <w:bCs/>
          <w:i/>
          <w:iCs/>
          <w:color w:val="CC0099"/>
        </w:rPr>
        <w:t>primo passo</w:t>
      </w:r>
      <w:r>
        <w:rPr>
          <w:i/>
          <w:iCs/>
          <w:color w:val="CC0099"/>
        </w:rPr>
        <w:t xml:space="preserve"> è iniziare a dire la verità a Te stessa. </w:t>
      </w:r>
    </w:p>
    <w:p w:rsidR="005D5292" w:rsidRDefault="005D5292" w:rsidP="005D5292">
      <w:pPr>
        <w:pStyle w:val="NormaleWeb"/>
        <w:spacing w:before="120" w:beforeAutospacing="0" w:after="0" w:afterAutospacing="0" w:line="360" w:lineRule="auto"/>
        <w:jc w:val="both"/>
        <w:rPr>
          <w:i/>
          <w:iCs/>
          <w:color w:val="CC0099"/>
        </w:rPr>
      </w:pPr>
      <w:r>
        <w:rPr>
          <w:i/>
          <w:iCs/>
          <w:color w:val="CC0099"/>
        </w:rPr>
        <w:t>Questo è il primo passo verso la liberazione delle paure.</w:t>
      </w:r>
    </w:p>
    <w:p w:rsidR="005D5292" w:rsidRDefault="005D5292" w:rsidP="005D5292">
      <w:pPr>
        <w:pStyle w:val="NormaleWeb"/>
        <w:spacing w:before="120" w:beforeAutospacing="0" w:after="0" w:afterAutospacing="0" w:line="360" w:lineRule="auto"/>
        <w:jc w:val="both"/>
        <w:rPr>
          <w:i/>
          <w:iCs/>
          <w:color w:val="CC0099"/>
        </w:rPr>
      </w:pPr>
      <w:r>
        <w:rPr>
          <w:i/>
          <w:iCs/>
          <w:color w:val="CC0099"/>
        </w:rPr>
        <w:lastRenderedPageBreak/>
        <w:t xml:space="preserve">Cosa significa? </w:t>
      </w:r>
    </w:p>
    <w:p w:rsidR="005D5292" w:rsidRDefault="005D5292" w:rsidP="005D5292">
      <w:pPr>
        <w:pStyle w:val="NormaleWeb"/>
        <w:spacing w:before="120" w:beforeAutospacing="0" w:after="0" w:afterAutospacing="0" w:line="360" w:lineRule="auto"/>
        <w:jc w:val="both"/>
        <w:rPr>
          <w:i/>
          <w:iCs/>
          <w:color w:val="CC0099"/>
        </w:rPr>
      </w:pPr>
      <w:r>
        <w:rPr>
          <w:i/>
          <w:iCs/>
          <w:color w:val="CC0099"/>
        </w:rPr>
        <w:t>Ascoltati e inizia a sentire come stai in ogni momento della giornata. Osserva quali meccanismi ti muovono, in pratica conosci te stessa.</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Se non Ti conosci non puoi sapere da quale parte dirigere i passi nella vita. </w:t>
      </w:r>
    </w:p>
    <w:p w:rsidR="005D5292" w:rsidRDefault="005D5292" w:rsidP="005D5292">
      <w:pPr>
        <w:pStyle w:val="NormaleWeb"/>
        <w:spacing w:before="120" w:beforeAutospacing="0" w:after="0" w:afterAutospacing="0" w:line="360" w:lineRule="auto"/>
        <w:jc w:val="both"/>
        <w:rPr>
          <w:i/>
          <w:iCs/>
          <w:color w:val="CC0099"/>
        </w:rPr>
      </w:pPr>
      <w:proofErr w:type="spellStart"/>
      <w:r>
        <w:rPr>
          <w:i/>
          <w:iCs/>
          <w:color w:val="CC0099"/>
        </w:rPr>
        <w:t>Re-impara</w:t>
      </w:r>
      <w:proofErr w:type="spellEnd"/>
      <w:r>
        <w:rPr>
          <w:i/>
          <w:iCs/>
          <w:color w:val="CC0099"/>
        </w:rPr>
        <w:t xml:space="preserve"> ad osservare ed osservarti. In questo processo sentirai una minore necessità di parlare. Inizierai a parlare con misura e qualità. </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Tutto ciò attirerà esperienze in linea con la Tua natura Divina. </w:t>
      </w:r>
    </w:p>
    <w:p w:rsidR="005D5292" w:rsidRDefault="005D5292" w:rsidP="005D5292">
      <w:pPr>
        <w:pStyle w:val="NormaleWeb"/>
        <w:spacing w:before="120" w:beforeAutospacing="0" w:after="0" w:afterAutospacing="0" w:line="360" w:lineRule="auto"/>
        <w:jc w:val="both"/>
        <w:rPr>
          <w:color w:val="CC0099"/>
        </w:rPr>
      </w:pPr>
      <w:r>
        <w:rPr>
          <w:i/>
          <w:iCs/>
          <w:color w:val="CC0099"/>
        </w:rPr>
        <w:t xml:space="preserve">Il </w:t>
      </w:r>
      <w:r>
        <w:rPr>
          <w:b/>
          <w:bCs/>
          <w:i/>
          <w:iCs/>
          <w:color w:val="CC0099"/>
        </w:rPr>
        <w:t>secondo passo</w:t>
      </w:r>
      <w:r>
        <w:rPr>
          <w:i/>
          <w:iCs/>
          <w:color w:val="CC0099"/>
        </w:rPr>
        <w:t xml:space="preserve"> è pregare e chiedere a Dio Padre e Dio Madre di intercedere per Te. La preghiera è un ponte di connessione potente ed immediato con la Divinità dentro e fuori di Te. Quando sei in difficoltà chiedi e Ti sarà dato. Quando sei smarrita e smarrito chiedi che il “Tuo faro si accenda” (fai richiesta con questa frase). Il faro è il tuo terzo occhio. </w:t>
      </w:r>
    </w:p>
    <w:p w:rsidR="005D5292" w:rsidRDefault="005D5292" w:rsidP="005D5292">
      <w:pPr>
        <w:pStyle w:val="NormaleWeb"/>
        <w:spacing w:before="120" w:beforeAutospacing="0" w:after="0" w:afterAutospacing="0" w:line="360" w:lineRule="auto"/>
        <w:jc w:val="both"/>
        <w:rPr>
          <w:i/>
          <w:iCs/>
          <w:color w:val="CC0099"/>
        </w:rPr>
      </w:pPr>
      <w:r>
        <w:rPr>
          <w:b/>
          <w:bCs/>
          <w:i/>
          <w:iCs/>
          <w:color w:val="CC0099"/>
        </w:rPr>
        <w:t>Terzo passo</w:t>
      </w:r>
      <w:r>
        <w:rPr>
          <w:i/>
          <w:iCs/>
          <w:color w:val="CC0099"/>
        </w:rPr>
        <w:t xml:space="preserve"> chiedi che tutte le energie bloccanti siano sciolte e dissolte nella Luce per il Tuo massimo bene e per l'Universo intero nella misura in cui sia utile, etico ed opportuno.</w:t>
      </w:r>
    </w:p>
    <w:p w:rsidR="005D5292" w:rsidRDefault="005D5292" w:rsidP="005D5292">
      <w:pPr>
        <w:pStyle w:val="NormaleWeb"/>
        <w:spacing w:before="120" w:beforeAutospacing="0" w:after="0" w:afterAutospacing="0" w:line="360" w:lineRule="auto"/>
        <w:jc w:val="both"/>
        <w:rPr>
          <w:i/>
          <w:iCs/>
          <w:color w:val="CC0099"/>
        </w:rPr>
      </w:pPr>
      <w:r>
        <w:rPr>
          <w:i/>
          <w:iCs/>
          <w:color w:val="CC0099"/>
        </w:rPr>
        <w:t>Questi passaggi appena descritti è necessario siano applicati costantemente nell'esistenza, senza eccezioni.</w:t>
      </w:r>
    </w:p>
    <w:p w:rsidR="005D5292" w:rsidRDefault="005D5292" w:rsidP="005D5292">
      <w:pPr>
        <w:pStyle w:val="NormaleWeb"/>
        <w:spacing w:before="120" w:beforeAutospacing="0" w:after="0" w:afterAutospacing="0" w:line="360" w:lineRule="auto"/>
        <w:jc w:val="both"/>
        <w:rPr>
          <w:i/>
          <w:iCs/>
          <w:color w:val="CC0099"/>
        </w:rPr>
      </w:pPr>
      <w:r>
        <w:rPr>
          <w:i/>
          <w:iCs/>
          <w:color w:val="CC0099"/>
        </w:rPr>
        <w:t>Così facendo stai lucidando la Tua lampada di Aladino. Stai richiamando il Tuo Genio, la fede nel Tuo Dio ed in Te stessa o Te stesso.</w:t>
      </w:r>
    </w:p>
    <w:p w:rsidR="005D5292" w:rsidRDefault="005D5292" w:rsidP="005D5292">
      <w:pPr>
        <w:pStyle w:val="NormaleWeb"/>
        <w:spacing w:before="120" w:beforeAutospacing="0" w:after="0" w:afterAutospacing="0" w:line="360" w:lineRule="auto"/>
        <w:jc w:val="both"/>
        <w:rPr>
          <w:i/>
          <w:iCs/>
          <w:color w:val="CC0099"/>
        </w:rPr>
      </w:pPr>
      <w:r>
        <w:rPr>
          <w:i/>
          <w:iCs/>
          <w:color w:val="CC0099"/>
        </w:rPr>
        <w:t xml:space="preserve">Infine ricorda di respirare profondamente, amiamo in particolar modo tutte le tecniche di respiro consapevole che provengono dalle scuole yoga. </w:t>
      </w:r>
    </w:p>
    <w:p w:rsidR="005D5292" w:rsidRDefault="005D5292" w:rsidP="005D5292">
      <w:pPr>
        <w:pStyle w:val="NormaleWeb"/>
        <w:spacing w:before="120" w:beforeAutospacing="0" w:after="0" w:afterAutospacing="0" w:line="360" w:lineRule="auto"/>
        <w:jc w:val="both"/>
        <w:rPr>
          <w:i/>
          <w:iCs/>
          <w:color w:val="CC0099"/>
        </w:rPr>
      </w:pPr>
      <w:r>
        <w:rPr>
          <w:i/>
          <w:iCs/>
          <w:color w:val="CC0099"/>
        </w:rPr>
        <w:t>Con questo Ti salutiamo e abbracciamo lieti di averti ancora una volta incontrata e incontrato. Ci uniamo in un canto colmo di benedizioni e Luce dal Tempio del Sole così che ogni Tuo pensiero, parola e gesto ne sia umilmente influenzato</w:t>
      </w:r>
    </w:p>
    <w:p w:rsidR="005D5292" w:rsidRDefault="005D5292" w:rsidP="005D5292">
      <w:pPr>
        <w:pStyle w:val="NormaleWeb"/>
        <w:spacing w:before="120" w:beforeAutospacing="0" w:after="0" w:afterAutospacing="0" w:line="360" w:lineRule="auto"/>
        <w:jc w:val="both"/>
        <w:rPr>
          <w:color w:val="CC0099"/>
        </w:rPr>
      </w:pPr>
      <w:r>
        <w:rPr>
          <w:i/>
          <w:iCs/>
          <w:color w:val="CC0099"/>
        </w:rPr>
        <w:t>Ti abbraccio con Amore</w:t>
      </w:r>
    </w:p>
    <w:p w:rsidR="005D5292" w:rsidRDefault="005D5292" w:rsidP="005D5292">
      <w:pPr>
        <w:pStyle w:val="standard"/>
        <w:spacing w:line="360" w:lineRule="auto"/>
        <w:jc w:val="both"/>
        <w:rPr>
          <w:color w:val="000000"/>
        </w:rPr>
      </w:pPr>
      <w:proofErr w:type="spellStart"/>
      <w:r>
        <w:rPr>
          <w:rFonts w:ascii="MV Boli" w:hAnsi="MV Boli" w:cs="MV Boli"/>
          <w:b/>
          <w:bCs/>
          <w:i/>
          <w:iCs/>
          <w:color w:val="CC0099"/>
          <w:sz w:val="36"/>
          <w:szCs w:val="36"/>
        </w:rPr>
        <w:t>Talia</w:t>
      </w:r>
      <w:proofErr w:type="spellEnd"/>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1D673A" w:rsidRDefault="001D673A" w:rsidP="001D673A">
      <w:pPr>
        <w:rPr>
          <w:szCs w:val="26"/>
        </w:rPr>
      </w:pPr>
    </w:p>
    <w:p w:rsidR="005D5292" w:rsidRDefault="005D5292" w:rsidP="005D5292">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D5292" w:rsidRDefault="005D5292" w:rsidP="005D5292">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D5292" w:rsidRDefault="005D5292" w:rsidP="005D5292">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5D5292" w:rsidRDefault="005D5292" w:rsidP="005D5292">
      <w:pPr>
        <w:pStyle w:val="NormaleWeb"/>
        <w:spacing w:before="0" w:beforeAutospacing="0" w:after="0" w:afterAutospacing="0"/>
        <w:ind w:left="170" w:right="170"/>
        <w:jc w:val="center"/>
      </w:pPr>
      <w:r>
        <w:rPr>
          <w:rFonts w:ascii="Lucida Sans Unicode" w:hAnsi="Lucida Sans Unicode" w:cs="Lucida Sans Unicode"/>
          <w:i/>
          <w:iCs/>
          <w:color w:val="3333CC"/>
        </w:rPr>
        <w:t>di Giugno 2014</w:t>
      </w:r>
    </w:p>
    <w:p w:rsidR="005D5292" w:rsidRDefault="005D5292" w:rsidP="005D5292">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5D5292" w:rsidRDefault="005D5292" w:rsidP="005D5292">
      <w:pPr>
        <w:pStyle w:val="NormaleWeb"/>
        <w:spacing w:before="0" w:beforeAutospacing="0" w:after="0" w:afterAutospacing="0"/>
        <w:ind w:left="170" w:right="170"/>
        <w:jc w:val="center"/>
      </w:pPr>
      <w:r>
        <w:t> </w:t>
      </w:r>
    </w:p>
    <w:p w:rsidR="005D5292" w:rsidRDefault="005D5292" w:rsidP="005D5292">
      <w:pPr>
        <w:pStyle w:val="NormaleWeb"/>
        <w:spacing w:before="0" w:beforeAutospacing="0" w:after="0" w:afterAutospacing="0"/>
        <w:ind w:left="170" w:right="170"/>
        <w:jc w:val="center"/>
      </w:pPr>
      <w:r>
        <w:t> </w:t>
      </w:r>
    </w:p>
    <w:p w:rsidR="005D5292" w:rsidRDefault="005D5292" w:rsidP="005D5292">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"Accedere ai Cristalli Custodi dell'Archivio dell'Atomo Semenza della Terra"</w:t>
      </w:r>
    </w:p>
    <w:p w:rsidR="005D5292" w:rsidRDefault="005D5292" w:rsidP="005D5292">
      <w:pPr>
        <w:pStyle w:val="NormaleWeb"/>
        <w:spacing w:before="0" w:beforeAutospacing="0" w:after="0" w:afterAutospacing="0"/>
        <w:ind w:left="170" w:right="170"/>
        <w:jc w:val="center"/>
      </w:pPr>
      <w:r>
        <w:t> </w:t>
      </w:r>
    </w:p>
    <w:p w:rsidR="005D5292" w:rsidRDefault="005D5292" w:rsidP="00753675">
      <w:pPr>
        <w:pStyle w:val="NormaleWeb"/>
        <w:jc w:val="both"/>
      </w:pPr>
      <w:r>
        <w:rPr>
          <w:rFonts w:ascii="Garamond" w:hAnsi="Garamond"/>
          <w:b/>
          <w:bCs/>
          <w:color w:val="3333CC"/>
          <w:sz w:val="27"/>
          <w:szCs w:val="27"/>
        </w:rPr>
        <w:t>Amati Maestri,</w:t>
      </w:r>
    </w:p>
    <w:p w:rsidR="005D5292" w:rsidRDefault="005D5292" w:rsidP="00753675">
      <w:pPr>
        <w:pStyle w:val="NormaleWeb"/>
        <w:jc w:val="both"/>
      </w:pPr>
      <w:r>
        <w:rPr>
          <w:rFonts w:ascii="Garamond" w:hAnsi="Garamond"/>
          <w:color w:val="3333CC"/>
          <w:sz w:val="27"/>
          <w:szCs w:val="27"/>
        </w:rPr>
        <w:t xml:space="preserve">Con l'occhio della mente, comunque lo percepiate, immaginate di osservare  la Terra da una grande nave di Luce, ed insieme, noi le forze angeliche e la moltitudine di Esseri di Luce universali che rappresentano Dio nostro Padre/Madre, irradiamo il modello vibrazionale energetico del meraviglioso schema divino in preparazione del soggiorno dell'umanità della Terra. Nel corso delle intricate, complesse fasi di preparazione, grandi cristalli senzienti sono stati impiantati in profondità all'interno della Terra in luoghi strategici su tutto il pianeta. Una parte di ogni enorme cristallo emergeva dalla superficie della Terra come una sentinella che irradiava energia ed informazioni fuori nel cosmo, e funzionava anche come un ricevitore di Luce Divina, Saggezza e Potere da Dio nostro Padre/Madre. Nel corso dei molti eoni di tempo, mentre avevano luogo i cambiamenti della Terra  a causa dei quali le catene montuose si ersero nei cieli, le masse terrestri sprofondarono sotto le acque, ed i continenti si spostarono e cambiarono forma, la maggior parte di quei grandi cristalli vennero frantumati e sepolti in profondità all'interno della Terra e delle acque. Tuttavia, molti rimasero intatti nel profondo delle acque, in grandi caverne, e molti altri si trovano vicino alla superficie della terra nascosti soltanto da un sottile strato di terra o vegetazione, in attesa che li scopriate per portare alla luce i loro potenti doni e  le antiche memorie.  Essi sono i Custodi dell'Archivio dell'Atomo Semenza della Terra e voi possedete la chiave che vi darà l'accesso alla saggezza e al potere della manifestazione che giacciono sopiti dentro di essi. </w:t>
      </w:r>
    </w:p>
    <w:p w:rsidR="005D5292" w:rsidRDefault="005D5292" w:rsidP="00753675">
      <w:pPr>
        <w:pStyle w:val="NormaleWeb"/>
        <w:jc w:val="both"/>
      </w:pPr>
      <w:r>
        <w:rPr>
          <w:rFonts w:ascii="Garamond" w:hAnsi="Garamond"/>
          <w:color w:val="3333CC"/>
          <w:sz w:val="27"/>
          <w:szCs w:val="27"/>
        </w:rPr>
        <w:t>Ognuno di voi porta nell'essenza della propria Anima, del proprio DNA e del proprio Sé Divino personale dei doni davvero meravigliosi,  un’energia magica ed una vasta banca della memoria di informazioni e della storia universali. Tutte queste storie che ora vengono raccontate e le antiche memorie alle quali accedete, non vi rendete conto che voi eravate lì? Forse non eravate sempre specificatamente voi nella  forma fisica, ma a volte si trattava di un congiunto della vostra famiglia spirituale. Non dovete sperimentare personalmente tutto ciò che è accaduto durante questo straordinario viaggio attraverso l'universo e sulla Terra per essere una parte di esso o conservarlo  nella vostra banca della memoria, per avere una linea di vita, una connessione  spirituale della memoria  con la vostra diretta famiglia spirituale, che crea un legame grazie al quale essi acquisiranno i dati e la saggezza dalle vostre esperienze, ed anche le loro esperienze sono seminate nel deposito della vostra memoria.</w:t>
      </w:r>
    </w:p>
    <w:p w:rsidR="005D5292" w:rsidRDefault="005D5292" w:rsidP="00753675">
      <w:pPr>
        <w:pStyle w:val="NormaleWeb"/>
        <w:jc w:val="both"/>
      </w:pPr>
      <w:r>
        <w:rPr>
          <w:rFonts w:ascii="Garamond" w:hAnsi="Garamond"/>
          <w:color w:val="3333CC"/>
          <w:sz w:val="27"/>
          <w:szCs w:val="27"/>
        </w:rPr>
        <w:lastRenderedPageBreak/>
        <w:t>Molti di voi sono in una fase di transizione in cui vi sentite disconnessi e soli mentre vi sforzate di adattarvi al prossimo livello di modelli vibrazionali cosmici. L'umanità sta gradualmente emergendo dall’ illusione restrittiva dei piani astrali inferiori mentre le frequenze espanse accelerate della quarta dimensione superiore permeano la Terra e tutti i suoi abitanti ad un livello o ad un altro. Sappiate</w:t>
      </w:r>
      <w:r>
        <w:rPr>
          <w:rFonts w:ascii="Garamond" w:hAnsi="Garamond"/>
          <w:b/>
          <w:bCs/>
          <w:color w:val="3333CC"/>
          <w:sz w:val="27"/>
          <w:szCs w:val="27"/>
        </w:rPr>
        <w:t xml:space="preserve"> </w:t>
      </w:r>
      <w:r>
        <w:rPr>
          <w:rFonts w:ascii="Garamond" w:hAnsi="Garamond"/>
          <w:color w:val="3333CC"/>
          <w:sz w:val="27"/>
          <w:szCs w:val="27"/>
        </w:rPr>
        <w:t>che la vostra colonna di Luce Divina si sta ampliando e sta diventando più forte, così che sempre  più Elisir Divino di vita può fluire giù verso ed  attraverso di voi, mentre satura il vostro corpo e s’irradia giù nell’Essenza Spirituale della Terra. Questa energia rarefatta è fondamentale per il vostro pianeta ospitante, in quanto questo Grande Essere lotta per ritornare all’equilibrio e all’armonia interiori, ed anche per ridurre l'intensità dei cataclismi sulla sua superficie. I modelli vibrazionali di frequenza superiore sono particolarmente importanti nel processo di purificazione e ritorno del campo aurico, che circonda il vostro pianeta, alla sua matrice originaria di perfezione.  Mentre purificate i vostri quattro sistemi corporei inferiori al fine di poter aumentare in modo consistente  la quantità di Particelle Adamantine di Luce che potete magnetizzare a voi ed irradiare da voi, è un dovere ed un dono divino essere in grado di aiutare anche il vostro amato pianeta ad evolvere.</w:t>
      </w:r>
    </w:p>
    <w:p w:rsidR="005D5292" w:rsidRDefault="005D5292" w:rsidP="00753675">
      <w:pPr>
        <w:pStyle w:val="NormaleWeb"/>
        <w:jc w:val="both"/>
      </w:pPr>
      <w:r>
        <w:rPr>
          <w:rFonts w:ascii="Garamond" w:hAnsi="Garamond"/>
          <w:color w:val="3333CC"/>
          <w:sz w:val="27"/>
          <w:szCs w:val="27"/>
        </w:rPr>
        <w:t>Man mano che il Creatore Supremo aumenta il flusso dell’Elisir di Vita in tutto l’</w:t>
      </w:r>
      <w:proofErr w:type="spellStart"/>
      <w:r>
        <w:rPr>
          <w:rFonts w:ascii="Garamond" w:hAnsi="Garamond"/>
          <w:color w:val="3333CC"/>
          <w:sz w:val="27"/>
          <w:szCs w:val="27"/>
        </w:rPr>
        <w:t>Onniverso</w:t>
      </w:r>
      <w:proofErr w:type="spellEnd"/>
      <w:r>
        <w:rPr>
          <w:rFonts w:ascii="Garamond" w:hAnsi="Garamond"/>
          <w:color w:val="3333CC"/>
          <w:sz w:val="27"/>
          <w:szCs w:val="27"/>
        </w:rPr>
        <w:t>, questo influenza tutta la Creazione. Non potete nascondervi da questo. Non potete negarlo. La vostra linea vitale con la vostra Sorgente diventa sempre più forte ed irresistibile. Il fattore di magnetizzazione diventa  più forte, e voi magnetizzate a voi  in quantità sempre più forti ciò che avete rivendicato come vostra realtà. Se credete di dover vivere nella povertà e nel caos, quelle forme pensiero saranno potenziate ed amplificate nella vostra vita. Se avete accettato la verità che avete diritto ad una vita di bellezza, gioia e prosperità, quella realtà si dispiegherà davanti a voi  (se proseguite e fate i passi appropriati come indicato nei nostri messaggi precedenti).</w:t>
      </w:r>
    </w:p>
    <w:p w:rsidR="005D5292" w:rsidRDefault="005D5292" w:rsidP="00753675">
      <w:pPr>
        <w:pStyle w:val="NormaleWeb"/>
        <w:jc w:val="both"/>
      </w:pPr>
      <w:r>
        <w:rPr>
          <w:rFonts w:ascii="Garamond" w:hAnsi="Garamond"/>
          <w:color w:val="3333CC"/>
          <w:sz w:val="27"/>
          <w:szCs w:val="27"/>
        </w:rPr>
        <w:t>Il ritorno all'armonia e all'equilibrio inizia dentro ognuno di voi. La coscienza di unità può iniziare con voi, qui ed ora, in questo momento. In primo luogo, è di vitale importanza che riconosciate e portiate alla luce nella vostra coscienza tutti quei frammenti sbilanciati che avete creato durante le vostre molte esperienze di vita - quelle cose che vi controllano, quelle cose che hanno creato una prigione emozionale e mentale intorno a voi nel vostro campo aurico. Poi, dovete prendere coscienza di questi frammenti e di come essi  influenzano la vostra realtà, ed attraverso il vostro intento consapevole dovete creare il desiderio di cambiare e colmare quei frammenti con l’energia trasformatrice di Amore/ Luce. Siamo sempre pronti e disposti ad aiutarvi nei vostri sforzi positivi, ma dovete chiederlo e darci il permesso in modo che possiamo rafforzare la vostra determinazione, in modo che possiamo darvi la conoscenza necessaria insieme al modo più veloce e migliore per realizzare la vostra trasformazione con facilità e grazia.</w:t>
      </w:r>
    </w:p>
    <w:p w:rsidR="005D5292" w:rsidRDefault="005D5292" w:rsidP="00753675">
      <w:pPr>
        <w:pStyle w:val="NormaleWeb"/>
        <w:jc w:val="both"/>
      </w:pPr>
      <w:r>
        <w:rPr>
          <w:rStyle w:val="longtext"/>
          <w:rFonts w:ascii="Garamond" w:hAnsi="Garamond"/>
          <w:color w:val="3333CC"/>
          <w:sz w:val="27"/>
          <w:szCs w:val="27"/>
        </w:rPr>
        <w:t xml:space="preserve">In passato, avete cercato molte volte di soffocare o dominare le vostre dipendenze, le vostre abitudini ed i modelli di pensiero negativi. Li avete combattuti, li avete odiati e ci avete pensato costantemente, rafforzando in tal modo il loro controllo sulle vostre emozioni, la vostra mente e la vostra qualità di vita. Ricordate, lo abbiamo detto molte volte, perché è una verità universale, ogni qualvolta concentrate la vostra attenzione su qualcosa, voi le date energia e forza, sia in positivo sia in negativo. Dovete  liberare i frammenti che avete creato amandoli e riconoscendo che vi hanno servito bene, ed inviando un pensiero affettuoso che </w:t>
      </w:r>
      <w:r>
        <w:rPr>
          <w:rStyle w:val="longtext"/>
          <w:rFonts w:ascii="Garamond" w:hAnsi="Garamond"/>
          <w:color w:val="3333CC"/>
          <w:sz w:val="27"/>
          <w:szCs w:val="27"/>
        </w:rPr>
        <w:lastRenderedPageBreak/>
        <w:t>adesso per loro è il momento di riunirsi ed essere ancora una volta  una parte di voi nel vostro centro solare di potere del cuore, per essere colmati dalla luce e diventare un aspetto potenziato della vostra coscienza divina.</w:t>
      </w:r>
    </w:p>
    <w:p w:rsidR="005D5292" w:rsidRDefault="005D5292" w:rsidP="00753675">
      <w:pPr>
        <w:pStyle w:val="NormaleWeb"/>
        <w:jc w:val="both"/>
      </w:pPr>
      <w:r>
        <w:rPr>
          <w:rStyle w:val="longtext"/>
          <w:rFonts w:ascii="Garamond" w:hAnsi="Garamond"/>
          <w:color w:val="3333CC"/>
          <w:sz w:val="27"/>
          <w:szCs w:val="27"/>
        </w:rPr>
        <w:t>Sappiate che ogni cosa, ad un certo livello, cerca la Luce - cerca l’ equilibrio e l’armonia - cerca di ritornare a ciò che era all’inizio. Ogni fase della nuova consapevolezza o coscienza espansa ha i suoi miracoli e benefici speciali che sono da assaporare e godere. Ogni  volta che lasciate andare qualche vecchia, dolorosa, autolimitante forma pensiero, abitudine o energia discordante dentro di voi, venite trasformati, e rimuovete una piccola (o grande) parte del vostro camuffamento, che vi consente di integrare un altro aspetto del vostro meraviglioso Sé Divino. In tal modo, state gradualmente creando un nuovo potente voi. Una nuova realtà si apre a voi grazie alla quale avete accesso a molti nuovi concetti, così come a nuovi talenti, e la vostra sensibilità si dispiega miracolosamente intorno a voi alle squisite sfumature dello Spirito.</w:t>
      </w:r>
    </w:p>
    <w:p w:rsidR="005D5292" w:rsidRDefault="005D5292" w:rsidP="00753675">
      <w:pPr>
        <w:pStyle w:val="NormaleWeb"/>
        <w:jc w:val="both"/>
      </w:pPr>
      <w:r>
        <w:rPr>
          <w:rStyle w:val="longtext"/>
          <w:rFonts w:ascii="Garamond" w:hAnsi="Garamond"/>
          <w:color w:val="3333CC"/>
          <w:sz w:val="27"/>
          <w:szCs w:val="27"/>
        </w:rPr>
        <w:t xml:space="preserve">Se poteste davvero vedere il sistema della griglia, la rete della vita o la connessione di tutte le cose, avreste una migliore comprensione del concetto di </w:t>
      </w:r>
      <w:r>
        <w:rPr>
          <w:rStyle w:val="longtext"/>
          <w:rFonts w:ascii="Garamond" w:hAnsi="Garamond"/>
          <w:b/>
          <w:bCs/>
          <w:i/>
          <w:iCs/>
          <w:color w:val="3333CC"/>
          <w:sz w:val="27"/>
          <w:szCs w:val="27"/>
        </w:rPr>
        <w:t>Unità</w:t>
      </w:r>
      <w:r>
        <w:rPr>
          <w:rStyle w:val="longtext"/>
          <w:rFonts w:ascii="Garamond" w:hAnsi="Garamond"/>
          <w:color w:val="3333CC"/>
          <w:sz w:val="27"/>
          <w:szCs w:val="27"/>
        </w:rPr>
        <w:t xml:space="preserve">. E non è solo la Terra ad avere un intricato sistema di griglie. Avete flussi di luce che s’irradiano  da voi e verso di voi,  l’uno verso l’altro, avanti e indietro tra ogni persona sulla Terra. Alcuni sono più forti, altri sono più deboli, ma siete comunque  intrinsecamente connessi con ogni persona ed ogni cosa sul vostro pianeta e persino all'interno di questa espressione sub-universale.  Questo può essere da capogiro e difficile per voi da immaginare, ma è vero. Quando diciamo che  siete tutti uno, che cosa significa realmente e come avviene questo? E' perché ci sono quei flussi di luce che penetrano e filtrano attraverso ogni persona, intorno ed attraverso tutta la Terra. Sì, la maggior parte di questi flussi di Luce è molto debole, ma un numero crescente di flussi di Luce sta  diventando sempre più forte e sta impostando  una vibrazione di riconoscimento. C'è un'eco dall'interno che dice: </w:t>
      </w:r>
      <w:r>
        <w:rPr>
          <w:rStyle w:val="longtext"/>
          <w:rFonts w:ascii="Garamond" w:hAnsi="Garamond"/>
          <w:b/>
          <w:bCs/>
          <w:i/>
          <w:iCs/>
          <w:color w:val="3333CC"/>
          <w:sz w:val="27"/>
          <w:szCs w:val="27"/>
        </w:rPr>
        <w:t>"Sì, mi ricordo di te. Sì, so chi sei, e so che siamo stati insieme prima. Non so dove, ma sento e riconosco le tue vibrazioni e la tua firma energetica. Tu tocchi la mia anima e fai vibrare le corde del mio cuore. La tua Essenza amorevole mi assicura che non sono più solo. Benvenuto nel mio cuore. Ti chiedo di condividere il mio viaggio e di permettermi anche di essere una parte del tuo viaggio.”</w:t>
      </w:r>
    </w:p>
    <w:p w:rsidR="005D5292" w:rsidRDefault="005D5292" w:rsidP="00753675">
      <w:pPr>
        <w:pStyle w:val="NormaleWeb"/>
        <w:jc w:val="both"/>
      </w:pPr>
      <w:r>
        <w:rPr>
          <w:rStyle w:val="longtext"/>
          <w:rFonts w:ascii="Garamond" w:hAnsi="Garamond"/>
          <w:color w:val="3333CC"/>
          <w:sz w:val="27"/>
          <w:szCs w:val="27"/>
        </w:rPr>
        <w:t>State imparando così tanto, così in fretta. Spesso questo  espande talmente la vostra mente che non sapete che cosa credere, e pensate di non poter più assimilare o integrare nessuna nuova informazione, ma vi diciamo che questo è solo l'inizio. State diventando  adulti spirituali/umani, mentre in passato funzionavate come  bambini umani in una realtà restrittiva della terza/quarta dimensione, sentendovi come se foste disconnessi da Dio e controllati dai capricci del fato e della natura. Come Maestri del Sé e adulti spirituali, state imparando che siete cittadini dell'universo, siete Seme Stellare, Guerrieri della Luce e l'avanguardia della Nuova Era.  Vi siete elevati attraverso questo ed anche altri universi.</w:t>
      </w:r>
    </w:p>
    <w:p w:rsidR="005D5292" w:rsidRDefault="005D5292" w:rsidP="00753675">
      <w:pPr>
        <w:pStyle w:val="NormaleWeb"/>
        <w:jc w:val="both"/>
      </w:pPr>
      <w:r>
        <w:rPr>
          <w:rStyle w:val="longtext"/>
          <w:rFonts w:ascii="Garamond" w:hAnsi="Garamond"/>
          <w:color w:val="3333CC"/>
          <w:sz w:val="27"/>
          <w:szCs w:val="27"/>
        </w:rPr>
        <w:t xml:space="preserve">Avete sentito che per moltissimo tempo c’era una quarantena intorno alla Terra, a questo sistema solare e persino alla vostra galassia, che adesso è stata dissipata in modo che possiate ricevere informazioni galattiche, universali ed </w:t>
      </w:r>
      <w:proofErr w:type="spellStart"/>
      <w:r>
        <w:rPr>
          <w:rStyle w:val="longtext"/>
          <w:rFonts w:ascii="Garamond" w:hAnsi="Garamond"/>
          <w:color w:val="3333CC"/>
          <w:sz w:val="27"/>
          <w:szCs w:val="27"/>
        </w:rPr>
        <w:t>onniversali</w:t>
      </w:r>
      <w:proofErr w:type="spellEnd"/>
      <w:r>
        <w:rPr>
          <w:rStyle w:val="longtext"/>
          <w:rFonts w:ascii="Garamond" w:hAnsi="Garamond"/>
          <w:color w:val="3333CC"/>
          <w:sz w:val="27"/>
          <w:szCs w:val="27"/>
        </w:rPr>
        <w:t xml:space="preserve">. Ora vi diciamo che c'era anche un filtro posto intorno a questo universo. Questo universo, in cui tutti noi stiamo interpretando una parte essenziale, è uno degli universi più recenti creato dall’Essenza del </w:t>
      </w:r>
      <w:r>
        <w:rPr>
          <w:rStyle w:val="longtext"/>
          <w:rFonts w:ascii="Garamond" w:hAnsi="Garamond"/>
          <w:color w:val="3333CC"/>
          <w:sz w:val="27"/>
          <w:szCs w:val="27"/>
        </w:rPr>
        <w:lastRenderedPageBreak/>
        <w:t>Creatore Supremo, e pertanto è un universo che si trova al margine estremo della Creazione. Anche noi siamo stati limitati nella nostra conoscenza del funzionamento dell’</w:t>
      </w:r>
      <w:proofErr w:type="spellStart"/>
      <w:r>
        <w:rPr>
          <w:rStyle w:val="longtext"/>
          <w:rFonts w:ascii="Garamond" w:hAnsi="Garamond"/>
          <w:color w:val="3333CC"/>
          <w:sz w:val="27"/>
          <w:szCs w:val="27"/>
        </w:rPr>
        <w:t>Onniverso</w:t>
      </w:r>
      <w:proofErr w:type="spellEnd"/>
      <w:r>
        <w:rPr>
          <w:rStyle w:val="longtext"/>
          <w:rFonts w:ascii="Garamond" w:hAnsi="Garamond"/>
          <w:color w:val="3333CC"/>
          <w:sz w:val="27"/>
          <w:szCs w:val="27"/>
        </w:rPr>
        <w:t xml:space="preserve">, così come nella quantità di energia a frequenza vibrazionale più elevata a cui abbiamo avuto accesso. Vedete, i primi universi che sono stati creati erano i più potenti ed i più vicini alla perfezione, in quanto circondavano il Gran Sole Centrale del Creatore Supremo e contenevano la pura Essenza della Creazione. </w:t>
      </w:r>
    </w:p>
    <w:p w:rsidR="005D5292" w:rsidRDefault="005D5292" w:rsidP="00753675">
      <w:pPr>
        <w:pStyle w:val="NormaleWeb"/>
        <w:jc w:val="both"/>
      </w:pPr>
      <w:r>
        <w:rPr>
          <w:rStyle w:val="longtext"/>
          <w:rFonts w:ascii="Garamond" w:hAnsi="Garamond"/>
          <w:color w:val="3333CC"/>
          <w:sz w:val="27"/>
          <w:szCs w:val="27"/>
        </w:rPr>
        <w:t xml:space="preserve">Mano a mano che sempre più universi, galassie, sistemi stellari venivano creati,  espandendosi continuamente e spingendo la Creazione sempre più lontano nel Grande Vuoto (e sempre più lontano dal Creatore Supremo), ogni rifrazione nella densità significava che ogni nuova creazione possedeva meno perfezione di Tutto Ciò Che È. Dovete rendervi conto che siamo TUTTI  frammenti energetici molto ridotti, ma siamo comunque un aspetto integrale della magnificenza del Creatore Supremo. E se siamo stati mandati avanti con l’ordine di creare nel nome del Creatore, perché era desiderio del Creatore di sperimentare più di </w:t>
      </w:r>
      <w:r>
        <w:rPr>
          <w:rStyle w:val="longtext"/>
          <w:rFonts w:ascii="Garamond" w:hAnsi="Garamond"/>
          <w:b/>
          <w:bCs/>
          <w:i/>
          <w:iCs/>
          <w:color w:val="3333CC"/>
          <w:sz w:val="27"/>
          <w:szCs w:val="27"/>
        </w:rPr>
        <w:t>Se Stesso</w:t>
      </w:r>
      <w:r>
        <w:rPr>
          <w:rStyle w:val="longtext"/>
          <w:rFonts w:ascii="Garamond" w:hAnsi="Garamond"/>
          <w:color w:val="3333CC"/>
          <w:sz w:val="27"/>
          <w:szCs w:val="27"/>
        </w:rPr>
        <w:t xml:space="preserve">, perché il Creatore ci direbbe quello che dovremmo creare? Ci è stato dato un dono divino benedetto come </w:t>
      </w:r>
      <w:proofErr w:type="spellStart"/>
      <w:r>
        <w:rPr>
          <w:rStyle w:val="longtext"/>
          <w:rFonts w:ascii="Garamond" w:hAnsi="Garamond"/>
          <w:color w:val="3333CC"/>
          <w:sz w:val="27"/>
          <w:szCs w:val="27"/>
        </w:rPr>
        <w:t>co-creatori</w:t>
      </w:r>
      <w:proofErr w:type="spellEnd"/>
      <w:r>
        <w:rPr>
          <w:rStyle w:val="longtext"/>
          <w:rFonts w:ascii="Garamond" w:hAnsi="Garamond"/>
          <w:color w:val="3333CC"/>
          <w:sz w:val="27"/>
          <w:szCs w:val="27"/>
        </w:rPr>
        <w:t xml:space="preserve">, ed è così per ognuno di voi. Voi siete dei </w:t>
      </w:r>
      <w:proofErr w:type="spellStart"/>
      <w:r>
        <w:rPr>
          <w:rStyle w:val="longtext"/>
          <w:rFonts w:ascii="Garamond" w:hAnsi="Garamond"/>
          <w:color w:val="3333CC"/>
          <w:sz w:val="27"/>
          <w:szCs w:val="27"/>
        </w:rPr>
        <w:t>co-creatori</w:t>
      </w:r>
      <w:proofErr w:type="spellEnd"/>
      <w:r>
        <w:rPr>
          <w:rStyle w:val="longtext"/>
          <w:rFonts w:ascii="Garamond" w:hAnsi="Garamond"/>
          <w:color w:val="3333CC"/>
          <w:sz w:val="27"/>
          <w:szCs w:val="27"/>
        </w:rPr>
        <w:t xml:space="preserve"> per diritto, e questo non è sacrilego; è una verità universale. Dovete capire che è per questo che siete qui sulla Terra; ecco chi siete. Non permettete a nessuno di dirvi qualcosa di diverso. Ricordate, siete anche responsabili delle vostre creazioni attraverso le leggi di causa ed effetto.</w:t>
      </w:r>
    </w:p>
    <w:p w:rsidR="005D5292" w:rsidRDefault="005D5292" w:rsidP="00753675">
      <w:pPr>
        <w:pStyle w:val="NormaleWeb"/>
        <w:jc w:val="both"/>
      </w:pPr>
      <w:r>
        <w:rPr>
          <w:rStyle w:val="longtext"/>
          <w:rFonts w:ascii="Garamond" w:hAnsi="Garamond"/>
          <w:color w:val="3333CC"/>
          <w:sz w:val="27"/>
          <w:szCs w:val="27"/>
        </w:rPr>
        <w:t xml:space="preserve">Vi preghiamo di comprendere che questo universo è stato creato con la Sostanza di Forza Vitale primordiale drammaticamente ridotta  e diluita. Alcuni chiamano questo universo un universo caduto, ma noi preferiamo non chiamarlo così. Questo è un universo che è stato creato appositamente in modo che potessimo sperimentare la dualità e la polarità. Lo spettro di Luce ed ombra è stato progettato con il </w:t>
      </w:r>
      <w:r>
        <w:rPr>
          <w:rStyle w:val="longtext"/>
          <w:rFonts w:ascii="Garamond" w:hAnsi="Garamond"/>
          <w:b/>
          <w:bCs/>
          <w:i/>
          <w:iCs/>
          <w:color w:val="3333CC"/>
          <w:sz w:val="27"/>
          <w:szCs w:val="27"/>
        </w:rPr>
        <w:t>Punto di Quiete della Luce del Creatore</w:t>
      </w:r>
      <w:r>
        <w:rPr>
          <w:rStyle w:val="longtext"/>
          <w:rFonts w:ascii="Garamond" w:hAnsi="Garamond"/>
          <w:color w:val="3333CC"/>
          <w:sz w:val="27"/>
          <w:szCs w:val="27"/>
        </w:rPr>
        <w:t xml:space="preserve"> al centro, e il pendolo della dualità doveva oscillare solo fino ad un certo punto verso il negativo/positivo,  il maschile/femminile, la luce/ombra, l'energia </w:t>
      </w:r>
      <w:proofErr w:type="spellStart"/>
      <w:r>
        <w:rPr>
          <w:rStyle w:val="longtext"/>
          <w:rFonts w:ascii="Garamond" w:hAnsi="Garamond"/>
          <w:color w:val="3333CC"/>
          <w:sz w:val="27"/>
          <w:szCs w:val="27"/>
        </w:rPr>
        <w:t>yin</w:t>
      </w:r>
      <w:proofErr w:type="spellEnd"/>
      <w:r>
        <w:rPr>
          <w:rStyle w:val="longtext"/>
          <w:rFonts w:ascii="Garamond" w:hAnsi="Garamond"/>
          <w:color w:val="3333CC"/>
          <w:sz w:val="27"/>
          <w:szCs w:val="27"/>
        </w:rPr>
        <w:t>/</w:t>
      </w:r>
      <w:proofErr w:type="spellStart"/>
      <w:r>
        <w:rPr>
          <w:rStyle w:val="longtext"/>
          <w:rFonts w:ascii="Garamond" w:hAnsi="Garamond"/>
          <w:color w:val="3333CC"/>
          <w:sz w:val="27"/>
          <w:szCs w:val="27"/>
        </w:rPr>
        <w:t>yang</w:t>
      </w:r>
      <w:proofErr w:type="spellEnd"/>
      <w:r>
        <w:rPr>
          <w:rStyle w:val="longtext"/>
          <w:rFonts w:ascii="Garamond" w:hAnsi="Garamond"/>
          <w:color w:val="3333CC"/>
          <w:sz w:val="27"/>
          <w:szCs w:val="27"/>
        </w:rPr>
        <w:t xml:space="preserve"> . Dovete capire che alcuni degli dèi </w:t>
      </w:r>
      <w:proofErr w:type="spellStart"/>
      <w:r>
        <w:rPr>
          <w:rStyle w:val="longtext"/>
          <w:rFonts w:ascii="Garamond" w:hAnsi="Garamond"/>
          <w:color w:val="3333CC"/>
          <w:sz w:val="27"/>
          <w:szCs w:val="27"/>
        </w:rPr>
        <w:t>co-creatori</w:t>
      </w:r>
      <w:proofErr w:type="spellEnd"/>
      <w:r>
        <w:rPr>
          <w:rStyle w:val="longtext"/>
          <w:rFonts w:ascii="Garamond" w:hAnsi="Garamond"/>
          <w:color w:val="3333CC"/>
          <w:sz w:val="27"/>
          <w:szCs w:val="27"/>
        </w:rPr>
        <w:t xml:space="preserve">  hanno creato meno della perfezione mentre  anch’essi imparavano ad  usare i diritti dati loro dal Creatore. Nel corso degli eoni di tempo il pendolo ha oscillato sempre di più nella terra d’ombra della dualità, ma questo è sempre stato equilibrato con la stessa quantità di sostanza di Luce Divina. La dualità/polarità della Terra è ormai in procinto di ritornare al Centro, nell’appropriato spettro di Luce/ombra progettato.</w:t>
      </w:r>
    </w:p>
    <w:p w:rsidR="005D5292" w:rsidRDefault="005D5292" w:rsidP="00753675">
      <w:pPr>
        <w:pStyle w:val="NormaleWeb"/>
        <w:jc w:val="both"/>
      </w:pPr>
      <w:r>
        <w:rPr>
          <w:rStyle w:val="longtext"/>
          <w:rFonts w:ascii="Garamond" w:hAnsi="Garamond"/>
          <w:color w:val="3333CC"/>
          <w:sz w:val="27"/>
          <w:szCs w:val="27"/>
        </w:rPr>
        <w:t>Ci sono sempre stati magnifici emissari dai regni superiori sparsi in tutto questo universo, ed in particolare in questo sub-universo, la vostra galassia e sulla Terra, perché è qui che  il culmine di questo esperimento divino nella creazione si gioca nelle sue fasi finali. Come vi abbiamo detto prima, il Creatore Supremo adesso sta assumendo un ruolo attivo nel processo creativo di tutto l’</w:t>
      </w:r>
      <w:proofErr w:type="spellStart"/>
      <w:r>
        <w:rPr>
          <w:rStyle w:val="longtext"/>
          <w:rFonts w:ascii="Garamond" w:hAnsi="Garamond"/>
          <w:color w:val="3333CC"/>
          <w:sz w:val="27"/>
          <w:szCs w:val="27"/>
        </w:rPr>
        <w:t>Onniverso</w:t>
      </w:r>
      <w:proofErr w:type="spellEnd"/>
      <w:r>
        <w:rPr>
          <w:rStyle w:val="longtext"/>
          <w:rFonts w:ascii="Garamond" w:hAnsi="Garamond"/>
          <w:color w:val="3333CC"/>
          <w:sz w:val="27"/>
          <w:szCs w:val="27"/>
        </w:rPr>
        <w:t xml:space="preserve">, e la pura energia rarefatta dal nucleo del SUO cuore adesso s’irradia ed influenza ogni aspetto di </w:t>
      </w:r>
      <w:r>
        <w:rPr>
          <w:rStyle w:val="longtext"/>
          <w:rFonts w:ascii="Garamond" w:hAnsi="Garamond"/>
          <w:b/>
          <w:bCs/>
          <w:i/>
          <w:iCs/>
          <w:color w:val="3333CC"/>
          <w:sz w:val="27"/>
          <w:szCs w:val="27"/>
        </w:rPr>
        <w:t>Se Stesso</w:t>
      </w:r>
      <w:r>
        <w:rPr>
          <w:rStyle w:val="longtext"/>
          <w:rFonts w:ascii="Garamond" w:hAnsi="Garamond"/>
          <w:color w:val="3333CC"/>
          <w:sz w:val="27"/>
          <w:szCs w:val="27"/>
        </w:rPr>
        <w:t xml:space="preserve"> dal più grande al più minuscolo. La creazione non si contrae; è sempre in espansione, e voi avete  una parte essenziale da interpretare in quell’espansione.</w:t>
      </w:r>
    </w:p>
    <w:p w:rsidR="005D5292" w:rsidRDefault="005D5292" w:rsidP="00753675">
      <w:pPr>
        <w:pStyle w:val="NormaleWeb"/>
        <w:jc w:val="both"/>
      </w:pPr>
      <w:r>
        <w:rPr>
          <w:rStyle w:val="longtext"/>
          <w:rFonts w:ascii="Garamond" w:hAnsi="Garamond"/>
          <w:color w:val="3333CC"/>
          <w:sz w:val="27"/>
          <w:szCs w:val="27"/>
        </w:rPr>
        <w:t xml:space="preserve">Vi trovate ad un grande bivio, amati. Mentre vi spostate attraverso il processo di pulizia e purificazione dei molteplici aspetti di voi stessi, lasciate indietro le energie che hanno creato tutto il dolore, la sofferenza e l’angoscia. Fate un passo indietro per un momento, e </w:t>
      </w:r>
      <w:r>
        <w:rPr>
          <w:rStyle w:val="longtext"/>
          <w:rFonts w:ascii="Garamond" w:hAnsi="Garamond"/>
          <w:color w:val="3333CC"/>
          <w:sz w:val="27"/>
          <w:szCs w:val="27"/>
        </w:rPr>
        <w:lastRenderedPageBreak/>
        <w:t xml:space="preserve">visualizzate questi ultimi mesi in qualità di osservatori – state iniziando ad </w:t>
      </w:r>
      <w:r>
        <w:rPr>
          <w:rStyle w:val="longtext"/>
          <w:rFonts w:ascii="Garamond" w:hAnsi="Garamond"/>
          <w:b/>
          <w:bCs/>
          <w:i/>
          <w:iCs/>
          <w:color w:val="3333CC"/>
          <w:sz w:val="27"/>
          <w:szCs w:val="27"/>
        </w:rPr>
        <w:t>avere il quadro</w:t>
      </w:r>
      <w:r>
        <w:rPr>
          <w:rStyle w:val="longtext"/>
          <w:rFonts w:ascii="Garamond" w:hAnsi="Garamond"/>
          <w:color w:val="3333CC"/>
          <w:sz w:val="27"/>
          <w:szCs w:val="27"/>
        </w:rPr>
        <w:t xml:space="preserve"> di ciò che sono il grande piano e l'ascensione? Essere consapevoli ed in controllo sono aspetti importanti della maestria. Se avete diligentemente lavorato con le lezioni che vi abbiamo dato, dovreste essere sulla buona strada per rivendicare i tanti doni che avete portato sulla Terra tanti eoni fa.</w:t>
      </w:r>
    </w:p>
    <w:p w:rsidR="005D5292" w:rsidRDefault="005D5292" w:rsidP="00753675">
      <w:pPr>
        <w:pStyle w:val="NormaleWeb"/>
        <w:jc w:val="both"/>
      </w:pPr>
      <w:r>
        <w:rPr>
          <w:rStyle w:val="longtext"/>
          <w:rFonts w:ascii="Garamond" w:hAnsi="Garamond"/>
          <w:color w:val="3333CC"/>
          <w:sz w:val="27"/>
          <w:szCs w:val="27"/>
        </w:rPr>
        <w:t xml:space="preserve">Ognuno di voi è il centro del proprio universo. Voi, come </w:t>
      </w:r>
      <w:proofErr w:type="spellStart"/>
      <w:r>
        <w:rPr>
          <w:rStyle w:val="longtext"/>
          <w:rFonts w:ascii="Garamond" w:hAnsi="Garamond"/>
          <w:color w:val="3333CC"/>
          <w:sz w:val="27"/>
          <w:szCs w:val="27"/>
        </w:rPr>
        <w:t>co-creatori</w:t>
      </w:r>
      <w:proofErr w:type="spellEnd"/>
      <w:r>
        <w:rPr>
          <w:rStyle w:val="longtext"/>
          <w:rFonts w:ascii="Garamond" w:hAnsi="Garamond"/>
          <w:color w:val="3333CC"/>
          <w:sz w:val="27"/>
          <w:szCs w:val="27"/>
        </w:rPr>
        <w:t xml:space="preserve">, inviate l’ energia e l'intento che creano modelli di pensiero di una certa frequenza. Queste vibrazioni di frequenza superiore escono da voi come Raggi di energia in un segno dell’infinito, creando forme d'onda, che sono un riflesso dei vostri pensieri, intenzioni ed  azioni coscienti. Mentre imparate a rimanere centrati nel cuore e concentrati nell’anima, in tal modo irradiando sempre l'amore incondizionato ed i modelli vibrazionali equilibrati/armoniosi, il vostro mondo e la vostra realtà  gradualmente cambieranno in  meglio, perché  state operando come maestri di </w:t>
      </w:r>
      <w:proofErr w:type="spellStart"/>
      <w:r>
        <w:rPr>
          <w:rStyle w:val="longtext"/>
          <w:rFonts w:ascii="Garamond" w:hAnsi="Garamond"/>
          <w:color w:val="3333CC"/>
          <w:sz w:val="27"/>
          <w:szCs w:val="27"/>
        </w:rPr>
        <w:t>co-creazione</w:t>
      </w:r>
      <w:proofErr w:type="spellEnd"/>
      <w:r>
        <w:rPr>
          <w:rStyle w:val="longtext"/>
          <w:rFonts w:ascii="Garamond" w:hAnsi="Garamond"/>
          <w:color w:val="3333CC"/>
          <w:sz w:val="27"/>
          <w:szCs w:val="27"/>
        </w:rPr>
        <w:t xml:space="preserve"> con pieni poteri - veri e propri emissari divini di Dio nostro Padre/Madre e del Creatore Supremo. In questi tempi di incertezza e di grande cambiamento, ricordate, miei amati guerrieri della Luce, non c'è nulla da temere e così tanto da guadagnare. Sentite il calore del nostro sacro respiro quando vi sfiora la guancia, percepite l'aura d'amore con cui vi circondiamo. Vi  siamo accanto: tendete la mano e toccateci. Vi risponderemo. Siete amati molto profondamente. </w:t>
      </w:r>
    </w:p>
    <w:p w:rsidR="005D5292" w:rsidRDefault="005D5292" w:rsidP="00753675">
      <w:pPr>
        <w:pStyle w:val="Corpodeltesto"/>
        <w:jc w:val="both"/>
      </w:pPr>
      <w:r>
        <w:rPr>
          <w:rFonts w:ascii="Garamond" w:hAnsi="Garamond"/>
          <w:b/>
          <w:bCs/>
          <w:color w:val="3333CC"/>
          <w:sz w:val="27"/>
          <w:szCs w:val="27"/>
        </w:rPr>
        <w:t>Io SONO l’Arcangelo Michele</w:t>
      </w:r>
    </w:p>
    <w:p w:rsidR="005D5292" w:rsidRDefault="005D5292" w:rsidP="005D5292">
      <w:pPr>
        <w:pStyle w:val="NormaleWeb"/>
        <w:jc w:val="center"/>
      </w:pPr>
      <w:r>
        <w:t> </w:t>
      </w:r>
    </w:p>
    <w:p w:rsidR="005D5292" w:rsidRDefault="005D5292" w:rsidP="005D5292">
      <w:pPr>
        <w:pStyle w:val="NormaleWeb"/>
        <w:jc w:val="center"/>
      </w:pPr>
      <w:r>
        <w:rPr>
          <w:color w:val="3333CC"/>
        </w:rPr>
        <w:t xml:space="preserve">Per saperne di più:  </w:t>
      </w:r>
      <w:hyperlink r:id="rId26" w:tgtFrame="_blank" w:history="1">
        <w:r>
          <w:rPr>
            <w:rStyle w:val="Collegamentoipertestuale"/>
            <w:color w:val="0066CC"/>
          </w:rPr>
          <w:t>http://www.ronnastar.com/</w:t>
        </w:r>
      </w:hyperlink>
      <w:r>
        <w:rPr>
          <w:color w:val="3333CC"/>
        </w:rPr>
        <w:t> </w:t>
      </w:r>
    </w:p>
    <w:p w:rsidR="005D5292" w:rsidRDefault="005D5292" w:rsidP="005D5292">
      <w:pPr>
        <w:pStyle w:val="NormaleWeb"/>
        <w:jc w:val="center"/>
      </w:pPr>
      <w:r>
        <w:rPr>
          <w:color w:val="3333CC"/>
        </w:rPr>
        <w:t xml:space="preserve">Traduzione a cura di Magda </w:t>
      </w:r>
      <w:proofErr w:type="spellStart"/>
      <w:r>
        <w:rPr>
          <w:color w:val="3333CC"/>
        </w:rPr>
        <w:t>Cermelli</w:t>
      </w:r>
      <w:proofErr w:type="spellEnd"/>
      <w:r>
        <w:rPr>
          <w:color w:val="3333CC"/>
        </w:rPr>
        <w:t xml:space="preserve"> per </w:t>
      </w:r>
      <w:hyperlink r:id="rId27" w:tgtFrame="_blank" w:history="1">
        <w:r>
          <w:rPr>
            <w:rStyle w:val="Collegamentoipertestuale"/>
            <w:color w:val="0066CC"/>
          </w:rPr>
          <w:t>www.lightworker.it</w:t>
        </w:r>
      </w:hyperlink>
    </w:p>
    <w:p w:rsidR="001D673A" w:rsidRDefault="001D673A"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753675" w:rsidRDefault="00753675" w:rsidP="001D673A">
      <w:pPr>
        <w:rPr>
          <w:szCs w:val="26"/>
        </w:rPr>
      </w:pPr>
    </w:p>
    <w:p w:rsidR="001D673A" w:rsidRDefault="001D673A" w:rsidP="001D673A">
      <w:pPr>
        <w:spacing w:before="100" w:beforeAutospacing="1" w:after="100" w:afterAutospacing="1" w:line="276" w:lineRule="auto"/>
        <w:jc w:val="center"/>
        <w:rPr>
          <w:b/>
        </w:rPr>
      </w:pPr>
      <w:r>
        <w:rPr>
          <w:b/>
          <w:noProof/>
        </w:rPr>
        <w:lastRenderedPageBreak/>
        <w:drawing>
          <wp:inline distT="0" distB="0" distL="0" distR="0">
            <wp:extent cx="5211868" cy="1558437"/>
            <wp:effectExtent l="0" t="0" r="0" b="0"/>
            <wp:docPr id="3" name="Immagine 3" descr="Macintosh HD:Users:paola:Desktop:WM_New Site 2014:6. BLOG:3. Behavioral Wisdom:behavioral_wisdom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paola:Desktop:WM_New Site 2014:6. BLOG:3. Behavioral Wisdom:behavioral_wisdom_header.jp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11868" cy="1558437"/>
                    </a:xfrm>
                    <a:prstGeom prst="rect">
                      <a:avLst/>
                    </a:prstGeom>
                    <a:noFill/>
                    <a:ln>
                      <a:noFill/>
                    </a:ln>
                  </pic:spPr>
                </pic:pic>
              </a:graphicData>
            </a:graphic>
          </wp:inline>
        </w:drawing>
      </w:r>
    </w:p>
    <w:p w:rsidR="001D673A" w:rsidRPr="00542170" w:rsidRDefault="001D673A" w:rsidP="001D673A">
      <w:pPr>
        <w:spacing w:before="100" w:beforeAutospacing="1" w:after="100" w:afterAutospacing="1" w:line="276" w:lineRule="auto"/>
        <w:jc w:val="center"/>
        <w:rPr>
          <w:b/>
          <w:sz w:val="32"/>
          <w:szCs w:val="32"/>
        </w:rPr>
      </w:pPr>
      <w:r>
        <w:rPr>
          <w:b/>
          <w:sz w:val="32"/>
          <w:szCs w:val="32"/>
        </w:rPr>
        <w:t>La saggezza comportamentale</w:t>
      </w:r>
    </w:p>
    <w:p w:rsidR="001D673A" w:rsidRPr="00F13A19" w:rsidRDefault="001D673A" w:rsidP="001D673A">
      <w:pPr>
        <w:spacing w:before="100" w:beforeAutospacing="1" w:after="100" w:afterAutospacing="1" w:line="276" w:lineRule="auto"/>
        <w:jc w:val="center"/>
        <w:rPr>
          <w:b/>
        </w:rPr>
      </w:pPr>
    </w:p>
    <w:p w:rsidR="001D673A" w:rsidRPr="00F13A19" w:rsidRDefault="001D673A" w:rsidP="001D673A">
      <w:pPr>
        <w:spacing w:before="100" w:beforeAutospacing="1" w:after="100" w:afterAutospacing="1" w:line="276" w:lineRule="auto"/>
        <w:jc w:val="both"/>
        <w:rPr>
          <w:b/>
        </w:rPr>
      </w:pPr>
      <w:r>
        <w:rPr>
          <w:b/>
        </w:rPr>
        <w:t>Intelligenza sociale e intelligenza emozionale</w:t>
      </w:r>
    </w:p>
    <w:p w:rsidR="001D673A" w:rsidRPr="00F13A19" w:rsidRDefault="001D673A" w:rsidP="001D673A">
      <w:pPr>
        <w:spacing w:before="100" w:beforeAutospacing="1" w:after="100" w:afterAutospacing="1" w:line="276" w:lineRule="auto"/>
        <w:jc w:val="both"/>
      </w:pPr>
      <w:r>
        <w:t xml:space="preserve">Coloro che hanno letto il materiale dei </w:t>
      </w:r>
      <w:proofErr w:type="spellStart"/>
      <w:r>
        <w:t>WingMakers</w:t>
      </w:r>
      <w:proofErr w:type="spellEnd"/>
      <w:r>
        <w:t xml:space="preserve"> e del </w:t>
      </w:r>
      <w:proofErr w:type="spellStart"/>
      <w:r>
        <w:t>Lyricus</w:t>
      </w:r>
      <w:proofErr w:type="spellEnd"/>
      <w:r>
        <w:t xml:space="preserve"> conoscono la distinzione tra la conoscenza della mente dell’intelligenza sociale e la profonda comprensione del cuore dell’intelligenza emozionale. Sono due condizioni uniche nelle quali operate e vi esprimete.</w:t>
      </w:r>
    </w:p>
    <w:p w:rsidR="001D673A" w:rsidRPr="00F13A19" w:rsidRDefault="001D673A" w:rsidP="001D673A">
      <w:pPr>
        <w:spacing w:before="100" w:beforeAutospacing="1" w:after="100" w:afterAutospacing="1" w:line="276" w:lineRule="auto"/>
        <w:jc w:val="both"/>
      </w:pPr>
      <w:r>
        <w:t>La mente riceve delle impressioni su come funziona il mondo. A volte questo viene chiamato programmazione o condizionamento sociale. La mente accumula la sua programmazione da varie fonti, alcune chiare ed esplicite, come la scuola e la famiglia, altre meno evidenti come le predisposizioni genetiche o la programmazione dei mezzi di comunicazione.</w:t>
      </w:r>
    </w:p>
    <w:p w:rsidR="001D673A" w:rsidRDefault="001D673A" w:rsidP="001D673A">
      <w:pPr>
        <w:spacing w:before="100" w:beforeAutospacing="1" w:after="100" w:afterAutospacing="1" w:line="276" w:lineRule="auto"/>
        <w:jc w:val="both"/>
      </w:pPr>
      <w:r>
        <w:t>La profonda comprensione del cuore è la facoltà dell’intuizione che si serve del potere delle emozioni per spostare l’esperienza e le situazioni verso una più profonda e ampia prospettiva, vale a dire un quadro più integrato e armonioso. Come tutti noi sappiamo, è facile perdere il nostro senso di armonia e stabilità in mezzo a tempi e avvenimenti stressanti. La profonda comprensione del cuore sostiene la nostra innata capacità di ripristino e di attraversare le situazioni difficili con un senso di scopo e di equilibrio.</w:t>
      </w:r>
    </w:p>
    <w:p w:rsidR="001D673A" w:rsidRPr="00F13A19" w:rsidRDefault="001D673A" w:rsidP="001D673A">
      <w:pPr>
        <w:spacing w:before="100" w:beforeAutospacing="1" w:after="100" w:afterAutospacing="1" w:line="276" w:lineRule="auto"/>
        <w:jc w:val="both"/>
      </w:pPr>
      <w:r>
        <w:t>Quindi, la conoscenza mentale ci aiuta a orientarci nell’ordine sociale e avere in esso successo, mentre la profonda comprensione del cuore ci aiuta a muoverci nell’ordine emozionale, e a ripristinare e riequilibrare situazioni che producono instabilità ed emozioni negative. Questi sono i loro rispettivi ruoli.</w:t>
      </w:r>
    </w:p>
    <w:p w:rsidR="001D673A" w:rsidRPr="00F13A19" w:rsidRDefault="001D673A" w:rsidP="001D673A">
      <w:pPr>
        <w:spacing w:before="100" w:beforeAutospacing="1" w:after="100" w:afterAutospacing="1" w:line="276" w:lineRule="auto"/>
        <w:jc w:val="both"/>
        <w:rPr>
          <w:b/>
        </w:rPr>
      </w:pPr>
      <w:r>
        <w:rPr>
          <w:b/>
        </w:rPr>
        <w:t>Intelligenza sociale: realtà consensuale</w:t>
      </w:r>
    </w:p>
    <w:p w:rsidR="001D673A" w:rsidRDefault="001D673A" w:rsidP="001D673A">
      <w:pPr>
        <w:spacing w:before="100" w:beforeAutospacing="1" w:after="100" w:afterAutospacing="1" w:line="276" w:lineRule="auto"/>
        <w:jc w:val="both"/>
      </w:pPr>
      <w:r>
        <w:t xml:space="preserve">I reami di mente e cuore sono sovrastati dalla coscienza infinita. Nel materiale dei </w:t>
      </w:r>
      <w:proofErr w:type="spellStart"/>
      <w:r>
        <w:t>WingMakers</w:t>
      </w:r>
      <w:proofErr w:type="spellEnd"/>
      <w:r>
        <w:t xml:space="preserve"> ci si riferisce ad essa come alla coscienza di Sovranità Integrale, una coscienza simultaneamente connessa alla Terra e all’infinito (IO SONO), e a tutta la vita (NOI SIAMO). Questo stato sostituisce la mente e il cuore abbracciandoli entrambi.</w:t>
      </w:r>
    </w:p>
    <w:p w:rsidR="001D673A" w:rsidRPr="00F13A19" w:rsidRDefault="001D673A" w:rsidP="001D673A">
      <w:pPr>
        <w:spacing w:before="100" w:beforeAutospacing="1" w:after="100" w:afterAutospacing="1" w:line="276" w:lineRule="auto"/>
        <w:jc w:val="both"/>
      </w:pPr>
      <w:r>
        <w:t xml:space="preserve">Per comunicare, la mente si serve di parole, immagini e numeri; il cuore si serve dei sentimenti e dell’empatia; e la nostra coscienza si serve dei comportamenti. Questo è importante, se non fondamentale, da comprendere perché la coscienza sorveglia i nostri stati mentali ed emozionali. È </w:t>
      </w:r>
      <w:r>
        <w:lastRenderedPageBreak/>
        <w:t>una sfera più ampia che circonda la mente e il cuore. Pertanto, la coscienza è quella parte di noi che è infinita e senza limiti. Non è contenuta nella materia del cervello, nei tessuti del corpo oppure dall’energia emozionale del cuore. Essa è individualizzata quanto lo siamo noi.</w:t>
      </w:r>
    </w:p>
    <w:p w:rsidR="001D673A" w:rsidRPr="00F13A19" w:rsidRDefault="001D673A" w:rsidP="001D673A">
      <w:pPr>
        <w:spacing w:before="100" w:beforeAutospacing="1" w:after="100" w:afterAutospacing="1" w:line="276" w:lineRule="auto"/>
        <w:jc w:val="both"/>
      </w:pPr>
      <w:r>
        <w:t>La coscienza di Sovranità Integrale si identifica con noi come individui e con il noi collettivo come tutto. Per quanto riguarda noi come individui, ci orchestra – dirige le parti di noi. È il filo d’unificazione che sul quale le varie “parti” come la mente, le emozioni e il corpo vengono infilati. E mentre la mente parla con parole e il cuore esprime i sentimenti, la coscienza esprime la sua presenza attraverso il comportamento.</w:t>
      </w:r>
    </w:p>
    <w:p w:rsidR="001D673A" w:rsidRPr="00F13A19" w:rsidRDefault="001D673A" w:rsidP="001D673A">
      <w:pPr>
        <w:spacing w:before="100" w:beforeAutospacing="1" w:after="100" w:afterAutospacing="1" w:line="276" w:lineRule="auto"/>
        <w:jc w:val="both"/>
      </w:pPr>
      <w:r>
        <w:t>Quindi la domanda è: se il nostro sé superiore usa il comportamento per esprimersi, perché nel mondo il comportamento è così disfunzionale?</w:t>
      </w:r>
    </w:p>
    <w:p w:rsidR="001D673A" w:rsidRDefault="001D673A" w:rsidP="001D673A">
      <w:pPr>
        <w:spacing w:before="100" w:beforeAutospacing="1" w:after="100" w:afterAutospacing="1" w:line="276" w:lineRule="auto"/>
        <w:jc w:val="both"/>
      </w:pPr>
      <w:r>
        <w:t>La mente, che è allineata con l’intelligenza sociale, si è appropriata del corpo umano. La mente inibisce al corpo di ricevere la guida del suo sé superiore. Il comportamento è una questione fisica (il corpo è necessario). Noi non possiamo trasmettere il nostro sé superiore nel nostro comportamento se il corpo è governato dalla mente o dall’ego. Fa parte della programmazione sociale il mantenere l’attenzione sull’intelligenza sociale, sulle ricompense di glamour, successo, influenza, potere, indipendenza; e anche su di una pura e semplice sopravvivenza... e la coscienza del sé infinito viene emarginata in quanto immateriale.</w:t>
      </w:r>
    </w:p>
    <w:p w:rsidR="001D673A" w:rsidRPr="00F13A19" w:rsidRDefault="001D673A" w:rsidP="001D673A">
      <w:pPr>
        <w:spacing w:before="100" w:beforeAutospacing="1" w:after="100" w:afterAutospacing="1" w:line="276" w:lineRule="auto"/>
        <w:jc w:val="both"/>
      </w:pPr>
      <w:r>
        <w:t>L’eclissi del sé superiore prodotta dalla mente e dall’ego è un segreto ben custodito della realtà consensuale. L’essere infinito, ci viene detto, è un mito, non è provabile, è un’astrazione immaginaria, una pia illusione di una mente e un cuore ingenuo. Oppure, se ammessa come astrazione, viene  ammantata di rivestimenti allegorici come putti e angeli.</w:t>
      </w:r>
    </w:p>
    <w:p w:rsidR="001D673A" w:rsidRPr="00F13A19" w:rsidRDefault="001D673A" w:rsidP="001D673A">
      <w:pPr>
        <w:spacing w:before="100" w:beforeAutospacing="1" w:after="100" w:afterAutospacing="1" w:line="276" w:lineRule="auto"/>
        <w:jc w:val="both"/>
      </w:pPr>
      <w:r>
        <w:t>L’intelligenza sociale domina il nostro mondo. L’intelligenza emozionale è in espansione. La saggezza comportamentale, ancora infante nella sua influenza sulla Terra, sta silenziosamente orchestrando la nuova coscienza umana.</w:t>
      </w:r>
    </w:p>
    <w:p w:rsidR="001D673A" w:rsidRPr="00F13A19" w:rsidRDefault="001D673A" w:rsidP="001D673A">
      <w:pPr>
        <w:spacing w:before="100" w:beforeAutospacing="1" w:after="100" w:afterAutospacing="1" w:line="276" w:lineRule="auto"/>
        <w:jc w:val="both"/>
        <w:rPr>
          <w:b/>
        </w:rPr>
      </w:pPr>
      <w:r>
        <w:rPr>
          <w:b/>
        </w:rPr>
        <w:t>La totalità del viaggio</w:t>
      </w:r>
    </w:p>
    <w:p w:rsidR="001D673A" w:rsidRPr="00F13A19" w:rsidRDefault="001D673A" w:rsidP="001D673A">
      <w:pPr>
        <w:spacing w:before="100" w:beforeAutospacing="1" w:after="100" w:afterAutospacing="1" w:line="276" w:lineRule="auto"/>
        <w:jc w:val="both"/>
      </w:pPr>
      <w:r>
        <w:t xml:space="preserve">L’idea che la coscienza superiore possa dirigere il nostro comportamento attraverso la sincronizzazione di corpo, cuore e mente come team di espressione può apparire irrilevante in un mondo che vuole potere, controllo, denaro e fama facili. Tuttavia, questo programma sociale è in via di distruzione. Immaginate di vedere la demolizione di un grande edificio e la sua implosione con gli esplosivi, un fotogramma al giorno. Tutta la restante parte della vostra vita scorre secondo il tempo normale mentre il programma sociale con cui venivate nutriti viene demolito a un ritmo </w:t>
      </w:r>
      <w:proofErr w:type="spellStart"/>
      <w:r>
        <w:t>ultra-rallentato</w:t>
      </w:r>
      <w:proofErr w:type="spellEnd"/>
      <w:r>
        <w:t>, tanto da non essere quasi notato.</w:t>
      </w:r>
    </w:p>
    <w:p w:rsidR="001D673A" w:rsidRDefault="001D673A" w:rsidP="001D673A">
      <w:pPr>
        <w:spacing w:before="100" w:beforeAutospacing="1" w:after="100" w:afterAutospacing="1" w:line="276" w:lineRule="auto"/>
        <w:jc w:val="both"/>
      </w:pPr>
      <w:r>
        <w:t>È quello che sta accadendo. Il programma sociale deve essere distrutto per attivare le persone al reale valore del loro sé infinito. Il direttore d’orchestra in voi può dirigere il corpo, il cuore e la mente come strumenti di espressione. Come un artista capace di creare un’opera d’</w:t>
      </w:r>
      <w:bookmarkStart w:id="0" w:name="_GoBack"/>
      <w:bookmarkEnd w:id="0"/>
      <w:r>
        <w:t xml:space="preserve">arte ispiratrice, voi potete creare i comportamenti ispiranti di perdono, apprezzamento, umiltà, compassione, comprensione e ardimento. </w:t>
      </w:r>
    </w:p>
    <w:p w:rsidR="001D673A" w:rsidRPr="00F13A19" w:rsidRDefault="001D673A" w:rsidP="001D673A">
      <w:pPr>
        <w:spacing w:before="100" w:beforeAutospacing="1" w:after="100" w:afterAutospacing="1" w:line="276" w:lineRule="auto"/>
        <w:jc w:val="center"/>
      </w:pPr>
      <w:r w:rsidRPr="00F13A19">
        <w:rPr>
          <w:noProof/>
        </w:rPr>
        <w:lastRenderedPageBreak/>
        <w:drawing>
          <wp:inline distT="0" distB="0" distL="0" distR="0">
            <wp:extent cx="2032635" cy="2041782"/>
            <wp:effectExtent l="0" t="0" r="0" b="0"/>
            <wp:docPr id="1" name="Immagine 1" descr="https://www.wingmakers.com/wp-content/uploads/2014/05/Behavioral-Wisdom-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wingmakers.com/wp-content/uploads/2014/05/Behavioral-Wisdom-image.jp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033763" cy="2042915"/>
                    </a:xfrm>
                    <a:prstGeom prst="rect">
                      <a:avLst/>
                    </a:prstGeom>
                    <a:noFill/>
                    <a:ln>
                      <a:noFill/>
                    </a:ln>
                  </pic:spPr>
                </pic:pic>
              </a:graphicData>
            </a:graphic>
          </wp:inline>
        </w:drawing>
      </w:r>
    </w:p>
    <w:p w:rsidR="001D673A" w:rsidRPr="004D1C23" w:rsidRDefault="001D673A" w:rsidP="001D673A">
      <w:pPr>
        <w:spacing w:before="100" w:beforeAutospacing="1" w:after="100" w:afterAutospacing="1" w:line="276" w:lineRule="auto"/>
        <w:jc w:val="both"/>
      </w:pPr>
      <w:r>
        <w:t>La cosa interessante riguardo alla saggezza comportamentale è che sorge da dentro di sé e non altrove. È la creazione del nostro sé infinito nell’espressione di unità (</w:t>
      </w:r>
      <w:proofErr w:type="spellStart"/>
      <w:r>
        <w:rPr>
          <w:i/>
        </w:rPr>
        <w:t>oneness</w:t>
      </w:r>
      <w:proofErr w:type="spellEnd"/>
      <w:r>
        <w:t>) e uguaglianza. La nostra mente, il nostro cuore e il nostro corpo devono fare parte di questa unità così che il nostro comportamento possa esprimersi con autenticità. Questo è il nuovo “edificio” che verrà eretto dalle macerie dell’intelligenza sociale.</w:t>
      </w:r>
    </w:p>
    <w:p w:rsidR="001D673A" w:rsidRPr="00F13A19" w:rsidRDefault="001D673A" w:rsidP="001D673A">
      <w:pPr>
        <w:spacing w:before="100" w:beforeAutospacing="1" w:after="100" w:afterAutospacing="1" w:line="276" w:lineRule="auto"/>
        <w:jc w:val="both"/>
      </w:pPr>
      <w:r>
        <w:t xml:space="preserve">La saggezza comportamentale è la nostra futura dimora. L’avanguardia è iniziata. Noi l’ancoriamo qui sulla Terra nel nostro corpo, cuore e mente. Noi incarniamo questo allineamento senza fanfare o titoli. Perdoniamo le mancanza, comprendendo che fanno parte della totalità del viaggio che supporta i nostri sé infiniti. Restiamo saldi nell’impegno del nostro scopo. </w:t>
      </w:r>
    </w:p>
    <w:p w:rsidR="001D673A" w:rsidRDefault="001D673A" w:rsidP="001D673A">
      <w:pPr>
        <w:spacing w:line="276" w:lineRule="auto"/>
        <w:jc w:val="both"/>
      </w:pPr>
      <w:r>
        <w:t xml:space="preserve">L’impegno è il motore. </w:t>
      </w:r>
    </w:p>
    <w:p w:rsidR="001D673A" w:rsidRDefault="001D673A" w:rsidP="001D673A">
      <w:pPr>
        <w:spacing w:line="276" w:lineRule="auto"/>
        <w:jc w:val="both"/>
      </w:pPr>
      <w:r>
        <w:t xml:space="preserve">La pratica della saggezza comportamentale è il carburante. </w:t>
      </w:r>
    </w:p>
    <w:p w:rsidR="001D673A" w:rsidRPr="00F13A19" w:rsidRDefault="001D673A" w:rsidP="001D673A">
      <w:pPr>
        <w:spacing w:line="276" w:lineRule="auto"/>
        <w:jc w:val="both"/>
      </w:pPr>
      <w:r>
        <w:t>Il veicolo siete voi.</w:t>
      </w:r>
    </w:p>
    <w:p w:rsidR="001D673A" w:rsidRPr="006D41DE" w:rsidRDefault="001D673A" w:rsidP="001D673A">
      <w:pPr>
        <w:spacing w:before="100" w:beforeAutospacing="1" w:after="100" w:afterAutospacing="1" w:line="276" w:lineRule="auto"/>
        <w:jc w:val="both"/>
        <w:rPr>
          <w:b/>
          <w:i/>
        </w:rPr>
      </w:pPr>
      <w:r w:rsidRPr="00F13A19">
        <w:t> </w:t>
      </w:r>
      <w:r w:rsidRPr="006D41DE">
        <w:rPr>
          <w:b/>
          <w:i/>
        </w:rPr>
        <w:t xml:space="preserve">James </w:t>
      </w:r>
      <w:proofErr w:type="spellStart"/>
      <w:r w:rsidRPr="006D41DE">
        <w:rPr>
          <w:b/>
          <w:i/>
        </w:rPr>
        <w:t>Mahu</w:t>
      </w:r>
      <w:proofErr w:type="spellEnd"/>
    </w:p>
    <w:p w:rsidR="001D673A" w:rsidRDefault="001D673A" w:rsidP="001D673A">
      <w:pPr>
        <w:spacing w:line="360" w:lineRule="auto"/>
        <w:jc w:val="center"/>
        <w:rPr>
          <w:i/>
        </w:rPr>
      </w:pPr>
    </w:p>
    <w:p w:rsidR="001D673A" w:rsidRDefault="001D673A" w:rsidP="001D673A">
      <w:pPr>
        <w:spacing w:line="360" w:lineRule="auto"/>
        <w:jc w:val="center"/>
      </w:pPr>
      <w:r w:rsidRPr="000F49A5">
        <w:rPr>
          <w:i/>
        </w:rPr>
        <w:t>Fonte originale: https://www.wingmakers.com/behavioral-wisdom</w:t>
      </w:r>
      <w:r w:rsidRPr="000F49A5">
        <w:t>/</w:t>
      </w:r>
    </w:p>
    <w:p w:rsidR="001D673A" w:rsidRDefault="001D673A" w:rsidP="001D673A">
      <w:pPr>
        <w:spacing w:line="360" w:lineRule="auto"/>
        <w:jc w:val="center"/>
        <w:rPr>
          <w:i/>
        </w:rPr>
      </w:pPr>
      <w:r w:rsidRPr="000F49A5">
        <w:rPr>
          <w:i/>
        </w:rPr>
        <w:t xml:space="preserve">Traduzione a cura di Paola per </w:t>
      </w:r>
      <w:hyperlink r:id="rId30" w:history="1">
        <w:r w:rsidRPr="004B3D5F">
          <w:rPr>
            <w:rStyle w:val="Collegamentoipertestuale"/>
            <w:i/>
          </w:rPr>
          <w:t>www.StazioneCeleste.it</w:t>
        </w:r>
      </w:hyperlink>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Default="001D673A" w:rsidP="001D673A">
      <w:pPr>
        <w:spacing w:line="360" w:lineRule="auto"/>
        <w:jc w:val="center"/>
        <w:rPr>
          <w:i/>
        </w:rPr>
      </w:pPr>
    </w:p>
    <w:p w:rsidR="001D673A" w:rsidRPr="008A166C" w:rsidRDefault="001D673A" w:rsidP="001D673A">
      <w:pPr>
        <w:spacing w:after="120" w:line="300" w:lineRule="exact"/>
        <w:jc w:val="both"/>
      </w:pPr>
      <w:r w:rsidRPr="008A166C">
        <w:lastRenderedPageBreak/>
        <w:t> </w:t>
      </w:r>
      <w:r>
        <w:rPr>
          <w:noProof/>
        </w:rPr>
        <w:drawing>
          <wp:anchor distT="0" distB="0" distL="114300" distR="114300" simplePos="0" relativeHeight="251661312" behindDoc="0" locked="0" layoutInCell="1" allowOverlap="1">
            <wp:simplePos x="0" y="0"/>
            <wp:positionH relativeFrom="margin">
              <wp:align>center</wp:align>
            </wp:positionH>
            <wp:positionV relativeFrom="margin">
              <wp:align>top</wp:align>
            </wp:positionV>
            <wp:extent cx="6110605" cy="1821815"/>
            <wp:effectExtent l="0" t="0" r="10795" b="6985"/>
            <wp:wrapSquare wrapText="bothSides"/>
            <wp:docPr id="4" name="Immagine 2" descr="Macintosh HD:Users:paola:Desktop:WM_New Site 2014:6. BLOG:5. Imagination:blog_replacemen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paola:Desktop:WM_New Site 2014:6. BLOG:5. Imagination:blog_replacement_image.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110605" cy="1821815"/>
                    </a:xfrm>
                    <a:prstGeom prst="rect">
                      <a:avLst/>
                    </a:prstGeom>
                    <a:noFill/>
                    <a:ln>
                      <a:noFill/>
                    </a:ln>
                  </pic:spPr>
                </pic:pic>
              </a:graphicData>
            </a:graphic>
          </wp:anchor>
        </w:drawing>
      </w:r>
    </w:p>
    <w:p w:rsidR="001D673A" w:rsidRDefault="001D673A" w:rsidP="001D673A">
      <w:pPr>
        <w:spacing w:after="120" w:line="300" w:lineRule="exact"/>
        <w:jc w:val="center"/>
        <w:rPr>
          <w:b/>
          <w:sz w:val="28"/>
          <w:szCs w:val="28"/>
        </w:rPr>
      </w:pPr>
      <w:r>
        <w:rPr>
          <w:b/>
          <w:sz w:val="28"/>
          <w:szCs w:val="28"/>
        </w:rPr>
        <w:t>L’i</w:t>
      </w:r>
      <w:r w:rsidRPr="00A90113">
        <w:rPr>
          <w:b/>
          <w:sz w:val="28"/>
          <w:szCs w:val="28"/>
        </w:rPr>
        <w:t>mmaginazione: il telescopio della coscienza</w:t>
      </w:r>
    </w:p>
    <w:p w:rsidR="001D673A" w:rsidRPr="00A90113" w:rsidRDefault="001D673A" w:rsidP="001D673A">
      <w:pPr>
        <w:spacing w:after="120" w:line="300" w:lineRule="exact"/>
        <w:jc w:val="center"/>
        <w:rPr>
          <w:b/>
          <w:sz w:val="28"/>
          <w:szCs w:val="28"/>
        </w:rPr>
      </w:pPr>
    </w:p>
    <w:p w:rsidR="001D673A" w:rsidRPr="008B44A8" w:rsidRDefault="001D673A" w:rsidP="001D673A">
      <w:pPr>
        <w:spacing w:after="120" w:line="300" w:lineRule="exact"/>
        <w:jc w:val="both"/>
        <w:rPr>
          <w:b/>
        </w:rPr>
      </w:pPr>
      <w:r w:rsidRPr="008B44A8">
        <w:rPr>
          <w:b/>
        </w:rPr>
        <w:t>Il ruolo dell</w:t>
      </w:r>
      <w:r>
        <w:rPr>
          <w:b/>
        </w:rPr>
        <w:t>’</w:t>
      </w:r>
      <w:r w:rsidRPr="008B44A8">
        <w:rPr>
          <w:b/>
        </w:rPr>
        <w:t>immaginazione e perché è sottoutilizzata</w:t>
      </w:r>
    </w:p>
    <w:p w:rsidR="001D673A" w:rsidRPr="008A166C" w:rsidRDefault="001D673A" w:rsidP="001D673A">
      <w:pPr>
        <w:spacing w:after="120" w:line="300" w:lineRule="exact"/>
        <w:jc w:val="both"/>
      </w:pPr>
      <w:r w:rsidRPr="008A166C">
        <w:t xml:space="preserve">In un mondo di totale separazione e disillusione </w:t>
      </w:r>
      <w:r>
        <w:t>può essere</w:t>
      </w:r>
      <w:r w:rsidRPr="008A166C">
        <w:t xml:space="preserve"> un</w:t>
      </w:r>
      <w:r>
        <w:t>’impresa</w:t>
      </w:r>
      <w:r w:rsidRPr="008A166C">
        <w:t xml:space="preserve"> molto difficile immaginare come noi, razza umana, </w:t>
      </w:r>
      <w:r>
        <w:t>possiamo</w:t>
      </w:r>
      <w:r w:rsidRPr="008A166C">
        <w:t xml:space="preserve"> unifica</w:t>
      </w:r>
      <w:r>
        <w:t>rci</w:t>
      </w:r>
      <w:r w:rsidRPr="008A166C">
        <w:t xml:space="preserve"> attraverso l</w:t>
      </w:r>
      <w:r>
        <w:t>’</w:t>
      </w:r>
      <w:r w:rsidRPr="008A166C">
        <w:t>espressione dell</w:t>
      </w:r>
      <w:r>
        <w:t>’</w:t>
      </w:r>
      <w:r w:rsidRPr="008A166C">
        <w:t xml:space="preserve">amore </w:t>
      </w:r>
      <w:r>
        <w:t>quale</w:t>
      </w:r>
      <w:r w:rsidRPr="008A166C">
        <w:t xml:space="preserve"> nostro comportamento primario. L</w:t>
      </w:r>
      <w:r>
        <w:t>’</w:t>
      </w:r>
      <w:r w:rsidRPr="008A166C">
        <w:t>amore si esprime nell</w:t>
      </w:r>
      <w:r>
        <w:t>’</w:t>
      </w:r>
      <w:r w:rsidRPr="008A166C">
        <w:t>atteggiamento di unità</w:t>
      </w:r>
      <w:r>
        <w:t xml:space="preserve"> (</w:t>
      </w:r>
      <w:proofErr w:type="spellStart"/>
      <w:r w:rsidRPr="006E06D4">
        <w:rPr>
          <w:i/>
        </w:rPr>
        <w:t>oneness</w:t>
      </w:r>
      <w:proofErr w:type="spellEnd"/>
      <w:r>
        <w:t>)</w:t>
      </w:r>
      <w:r w:rsidRPr="008A166C">
        <w:t xml:space="preserve"> e uguaglianza, e percepisce tutta la vita come esseri infiniti, non importa </w:t>
      </w:r>
      <w:r>
        <w:t>sotto quali veli</w:t>
      </w:r>
      <w:r w:rsidRPr="008A166C">
        <w:t xml:space="preserve"> in termini di personalità e </w:t>
      </w:r>
      <w:r>
        <w:t>veste</w:t>
      </w:r>
      <w:r w:rsidRPr="008A166C">
        <w:t xml:space="preserve"> umana.</w:t>
      </w:r>
    </w:p>
    <w:p w:rsidR="001D673A" w:rsidRPr="008A166C" w:rsidRDefault="001D673A" w:rsidP="001D673A">
      <w:pPr>
        <w:spacing w:after="120" w:line="300" w:lineRule="exact"/>
        <w:jc w:val="both"/>
      </w:pPr>
      <w:r w:rsidRPr="008A166C">
        <w:t xml:space="preserve">Tuttavia, siamo programmati </w:t>
      </w:r>
      <w:r>
        <w:t>a ricorrere alla</w:t>
      </w:r>
      <w:r w:rsidRPr="008A166C">
        <w:t xml:space="preserve"> rabbia o </w:t>
      </w:r>
      <w:r>
        <w:t>metterci sulla difensiva</w:t>
      </w:r>
      <w:r w:rsidRPr="008A166C">
        <w:t xml:space="preserve"> ogni volta </w:t>
      </w:r>
      <w:r>
        <w:t xml:space="preserve">che </w:t>
      </w:r>
      <w:r w:rsidRPr="008A166C">
        <w:t xml:space="preserve">qualcosa o qualcuno minaccia, diminuisce, impedisce o </w:t>
      </w:r>
      <w:r>
        <w:t>esaspera</w:t>
      </w:r>
      <w:r w:rsidRPr="008A166C">
        <w:t xml:space="preserve"> la nostra volontà e senso di sicurezza. In un mondo di costante sorveglianza, </w:t>
      </w:r>
      <w:r>
        <w:t>di sempre meno libertà e</w:t>
      </w:r>
      <w:r w:rsidRPr="008A166C">
        <w:t xml:space="preserve"> d</w:t>
      </w:r>
      <w:r>
        <w:t>’inesorabile</w:t>
      </w:r>
      <w:r w:rsidRPr="008A166C">
        <w:t xml:space="preserve"> </w:t>
      </w:r>
      <w:r>
        <w:t>secolarismo</w:t>
      </w:r>
      <w:r w:rsidRPr="008A166C">
        <w:t xml:space="preserve">, non è facile </w:t>
      </w:r>
      <w:r>
        <w:t xml:space="preserve">negare </w:t>
      </w:r>
      <w:r w:rsidRPr="008A166C">
        <w:t>la nostra programmazione.</w:t>
      </w:r>
    </w:p>
    <w:p w:rsidR="001D673A" w:rsidRPr="008A166C" w:rsidRDefault="001D673A" w:rsidP="001D673A">
      <w:pPr>
        <w:spacing w:after="120" w:line="300" w:lineRule="exact"/>
        <w:jc w:val="both"/>
      </w:pPr>
      <w:r w:rsidRPr="008A166C">
        <w:t xml:space="preserve">Questa programmazione si basa su due elementi interdipendenti e primari della realtà umana: </w:t>
      </w:r>
    </w:p>
    <w:p w:rsidR="001D673A" w:rsidRPr="008A166C" w:rsidRDefault="001D673A" w:rsidP="001D673A">
      <w:pPr>
        <w:spacing w:after="120" w:line="300" w:lineRule="exact"/>
        <w:jc w:val="both"/>
      </w:pPr>
      <w:r w:rsidRPr="008A166C">
        <w:t xml:space="preserve">1) </w:t>
      </w:r>
      <w:r w:rsidRPr="003461A2">
        <w:rPr>
          <w:i/>
        </w:rPr>
        <w:t>separazione</w:t>
      </w:r>
    </w:p>
    <w:p w:rsidR="001D673A" w:rsidRPr="008A166C" w:rsidRDefault="001D673A" w:rsidP="001D673A">
      <w:pPr>
        <w:spacing w:after="120" w:line="300" w:lineRule="exact"/>
        <w:jc w:val="both"/>
      </w:pPr>
      <w:r w:rsidRPr="008A166C">
        <w:t xml:space="preserve">2) </w:t>
      </w:r>
      <w:r w:rsidRPr="003461A2">
        <w:rPr>
          <w:i/>
        </w:rPr>
        <w:t>inganno</w:t>
      </w:r>
    </w:p>
    <w:p w:rsidR="001D673A" w:rsidRPr="008A166C" w:rsidRDefault="001D673A" w:rsidP="001D673A">
      <w:pPr>
        <w:spacing w:after="120" w:line="300" w:lineRule="exact"/>
        <w:jc w:val="both"/>
      </w:pPr>
      <w:r w:rsidRPr="008A166C">
        <w:t xml:space="preserve">Ognuno di noi è separato e ognuno di noi vive </w:t>
      </w:r>
      <w:r>
        <w:t>nell’</w:t>
      </w:r>
      <w:r w:rsidRPr="008A166C">
        <w:t>inganno. Questo è un semplice</w:t>
      </w:r>
      <w:r>
        <w:t xml:space="preserve"> dato di</w:t>
      </w:r>
      <w:r w:rsidRPr="005B7000">
        <w:t xml:space="preserve"> </w:t>
      </w:r>
      <w:r w:rsidRPr="008A166C">
        <w:t>fatto.</w:t>
      </w:r>
    </w:p>
    <w:p w:rsidR="001D673A" w:rsidRPr="008A166C" w:rsidRDefault="001D673A" w:rsidP="001D673A">
      <w:pPr>
        <w:spacing w:after="120" w:line="300" w:lineRule="exact"/>
        <w:jc w:val="both"/>
      </w:pPr>
      <w:r w:rsidRPr="008A166C">
        <w:t xml:space="preserve">La separazione comincia nel momento </w:t>
      </w:r>
      <w:r>
        <w:t>in cui vestiamo</w:t>
      </w:r>
      <w:r w:rsidRPr="008A166C">
        <w:t xml:space="preserve"> un corpo umano (la nascita). Siamo immediatamente separati nella realtà tridimensionale. </w:t>
      </w:r>
      <w:r>
        <w:t>Siamo sigillati</w:t>
      </w:r>
      <w:r w:rsidRPr="008A166C">
        <w:t xml:space="preserve"> all</w:t>
      </w:r>
      <w:r>
        <w:t>’</w:t>
      </w:r>
      <w:r w:rsidRPr="008A166C">
        <w:t xml:space="preserve">interno del nostro corpo. </w:t>
      </w:r>
      <w:r>
        <w:t xml:space="preserve">È </w:t>
      </w:r>
      <w:r w:rsidRPr="008A166C">
        <w:t>un</w:t>
      </w:r>
      <w:r>
        <w:t>’</w:t>
      </w:r>
      <w:r w:rsidRPr="008A166C">
        <w:t xml:space="preserve">esperienza molto strana cominciare a vedere il mondo come separato da noi stessi e che noi esistiamo separati da tutti e da </w:t>
      </w:r>
      <w:r>
        <w:t>ogni cosa</w:t>
      </w:r>
      <w:r w:rsidRPr="008A166C">
        <w:t xml:space="preserve">. </w:t>
      </w:r>
      <w:r>
        <w:t>Veniamo</w:t>
      </w:r>
      <w:r w:rsidRPr="008A166C">
        <w:t xml:space="preserve"> programmat</w:t>
      </w:r>
      <w:r>
        <w:t>i</w:t>
      </w:r>
      <w:r w:rsidRPr="008A166C">
        <w:t xml:space="preserve"> da questa </w:t>
      </w:r>
      <w:r>
        <w:t xml:space="preserve">forte </w:t>
      </w:r>
      <w:r w:rsidRPr="008A166C">
        <w:t>caratteristica della realtà a sentir</w:t>
      </w:r>
      <w:r>
        <w:t>c</w:t>
      </w:r>
      <w:r w:rsidRPr="008A166C">
        <w:t>i vulnerabil</w:t>
      </w:r>
      <w:r>
        <w:t>i</w:t>
      </w:r>
      <w:r w:rsidRPr="008A166C">
        <w:t xml:space="preserve"> e dipendent</w:t>
      </w:r>
      <w:r>
        <w:t>i</w:t>
      </w:r>
      <w:r w:rsidRPr="008A166C">
        <w:t>.</w:t>
      </w:r>
    </w:p>
    <w:p w:rsidR="001D673A" w:rsidRPr="008A166C" w:rsidRDefault="001D673A" w:rsidP="001D673A">
      <w:pPr>
        <w:spacing w:after="120" w:line="300" w:lineRule="exact"/>
        <w:jc w:val="both"/>
      </w:pPr>
      <w:r w:rsidRPr="008A166C">
        <w:t>L</w:t>
      </w:r>
      <w:r>
        <w:t>’</w:t>
      </w:r>
      <w:r w:rsidRPr="008A166C">
        <w:t xml:space="preserve">inganno del nostro mondo </w:t>
      </w:r>
      <w:r>
        <w:t>è in quel principio illusorio</w:t>
      </w:r>
      <w:r w:rsidRPr="008A166C">
        <w:t xml:space="preserve"> che descrive la </w:t>
      </w:r>
      <w:r>
        <w:t xml:space="preserve">durata della </w:t>
      </w:r>
      <w:r w:rsidRPr="008A166C">
        <w:t>nostra coscienza</w:t>
      </w:r>
      <w:r>
        <w:t xml:space="preserve"> umana</w:t>
      </w:r>
      <w:r w:rsidRPr="008A166C">
        <w:t xml:space="preserve"> </w:t>
      </w:r>
      <w:r>
        <w:t>di circa ottant’</w:t>
      </w:r>
      <w:r w:rsidRPr="008A166C">
        <w:t>anni (</w:t>
      </w:r>
      <w:r>
        <w:t xml:space="preserve">la </w:t>
      </w:r>
      <w:r w:rsidRPr="008A166C">
        <w:t>media</w:t>
      </w:r>
      <w:r>
        <w:t xml:space="preserve"> di vita</w:t>
      </w:r>
      <w:r w:rsidRPr="008A166C">
        <w:t>) con una</w:t>
      </w:r>
      <w:r>
        <w:t xml:space="preserve"> possibile</w:t>
      </w:r>
      <w:r w:rsidRPr="008A166C">
        <w:t xml:space="preserve"> </w:t>
      </w:r>
      <w:r>
        <w:t xml:space="preserve">– ma indefinita – </w:t>
      </w:r>
      <w:r w:rsidRPr="008A166C">
        <w:t>componente spirituale</w:t>
      </w:r>
      <w:r>
        <w:t xml:space="preserve"> divina</w:t>
      </w:r>
      <w:r w:rsidRPr="008A166C">
        <w:t xml:space="preserve">. </w:t>
      </w:r>
      <w:r>
        <w:t>Grazie a questa</w:t>
      </w:r>
      <w:r w:rsidRPr="008A166C">
        <w:t xml:space="preserve"> potenziale scintilla divina siamo autorizzati a credere nell</w:t>
      </w:r>
      <w:r>
        <w:t>’</w:t>
      </w:r>
      <w:r w:rsidRPr="008A166C">
        <w:t xml:space="preserve">anima, </w:t>
      </w:r>
      <w:r>
        <w:t>che tuttavia</w:t>
      </w:r>
      <w:r w:rsidRPr="008A166C">
        <w:t xml:space="preserve"> rimane solo una credenza, e </w:t>
      </w:r>
      <w:r>
        <w:t>così</w:t>
      </w:r>
      <w:r w:rsidRPr="008A166C">
        <w:t xml:space="preserve"> l</w:t>
      </w:r>
      <w:r>
        <w:t>’</w:t>
      </w:r>
      <w:r w:rsidRPr="008A166C">
        <w:t>inganno è completo</w:t>
      </w:r>
      <w:r>
        <w:t>: noi</w:t>
      </w:r>
      <w:r w:rsidRPr="008A166C">
        <w:t xml:space="preserve"> non conosciamo il nostro vero sé. (</w:t>
      </w:r>
      <w:r w:rsidRPr="00C36042">
        <w:t>Ved</w:t>
      </w:r>
      <w:r>
        <w:t>ere</w:t>
      </w:r>
      <w:r w:rsidRPr="00C36042">
        <w:t xml:space="preserve"> l’</w:t>
      </w:r>
      <w:r w:rsidRPr="00C36042">
        <w:rPr>
          <w:i/>
        </w:rPr>
        <w:t>Intervista n. 5 al dr. Neruda</w:t>
      </w:r>
      <w:r w:rsidRPr="00C36042">
        <w:t xml:space="preserve"> per maggiori dettagli sull’Ologramma d’Inganno</w:t>
      </w:r>
      <w:r>
        <w:t>.</w:t>
      </w:r>
      <w:r w:rsidRPr="00C36042">
        <w:t>)</w:t>
      </w:r>
    </w:p>
    <w:p w:rsidR="001D673A" w:rsidRPr="008B44A8" w:rsidRDefault="001D673A" w:rsidP="001D673A">
      <w:pPr>
        <w:spacing w:after="120" w:line="300" w:lineRule="exact"/>
        <w:jc w:val="both"/>
        <w:rPr>
          <w:b/>
        </w:rPr>
      </w:pPr>
      <w:r w:rsidRPr="008B44A8">
        <w:rPr>
          <w:b/>
        </w:rPr>
        <w:t>La soppressione dell</w:t>
      </w:r>
      <w:r>
        <w:rPr>
          <w:b/>
        </w:rPr>
        <w:t>’immaginazione</w:t>
      </w:r>
    </w:p>
    <w:p w:rsidR="001D673A" w:rsidRPr="008A166C" w:rsidRDefault="001D673A" w:rsidP="001D673A">
      <w:pPr>
        <w:spacing w:after="120" w:line="300" w:lineRule="exact"/>
        <w:jc w:val="both"/>
      </w:pPr>
      <w:r w:rsidRPr="008A166C">
        <w:t>L</w:t>
      </w:r>
      <w:r>
        <w:t>’</w:t>
      </w:r>
      <w:r w:rsidRPr="008A166C">
        <w:t xml:space="preserve">immaginazione è una facoltà </w:t>
      </w:r>
      <w:r>
        <w:t>all’interno del</w:t>
      </w:r>
      <w:r w:rsidRPr="008A166C">
        <w:t xml:space="preserve"> cuore e </w:t>
      </w:r>
      <w:r>
        <w:t>della</w:t>
      </w:r>
      <w:r w:rsidRPr="008A166C">
        <w:t xml:space="preserve"> mente di ogni individuo. È quella parte di noi che può esercitare una visione contro</w:t>
      </w:r>
      <w:r>
        <w:t>-</w:t>
      </w:r>
      <w:r w:rsidRPr="008A166C">
        <w:t>intuitiv</w:t>
      </w:r>
      <w:r>
        <w:t xml:space="preserve">a verso </w:t>
      </w:r>
      <w:r w:rsidRPr="008A166C">
        <w:t xml:space="preserve">la realtà che ci circonda. </w:t>
      </w:r>
      <w:r>
        <w:t>C</w:t>
      </w:r>
      <w:r w:rsidRPr="008A166C">
        <w:t xml:space="preserve">ome il nostro occhio-cervello </w:t>
      </w:r>
      <w:r>
        <w:t>usa il</w:t>
      </w:r>
      <w:r w:rsidRPr="008A166C">
        <w:t xml:space="preserve"> telescopio per vedere le galassie lontane, </w:t>
      </w:r>
      <w:r>
        <w:t>così il</w:t>
      </w:r>
      <w:r w:rsidRPr="008A166C">
        <w:t xml:space="preserve"> telescopio della nostra </w:t>
      </w:r>
      <w:r w:rsidRPr="008A166C">
        <w:lastRenderedPageBreak/>
        <w:t>coscienza</w:t>
      </w:r>
      <w:r w:rsidRPr="00C47630">
        <w:t xml:space="preserve"> </w:t>
      </w:r>
      <w:r>
        <w:t xml:space="preserve">è </w:t>
      </w:r>
      <w:r w:rsidRPr="008A166C">
        <w:t>l</w:t>
      </w:r>
      <w:r>
        <w:t>’</w:t>
      </w:r>
      <w:r w:rsidRPr="008A166C">
        <w:t xml:space="preserve">immaginazione. </w:t>
      </w:r>
      <w:r>
        <w:t>Essa ci</w:t>
      </w:r>
      <w:r w:rsidRPr="008A166C">
        <w:t xml:space="preserve"> permette di raggiungere l</w:t>
      </w:r>
      <w:r>
        <w:t>’</w:t>
      </w:r>
      <w:r w:rsidRPr="008A166C">
        <w:t xml:space="preserve">infinito. </w:t>
      </w:r>
      <w:r>
        <w:t>Ciascuno di noi è</w:t>
      </w:r>
      <w:r w:rsidRPr="008A166C">
        <w:t xml:space="preserve"> </w:t>
      </w:r>
      <w:r>
        <w:t>sommerso da</w:t>
      </w:r>
      <w:r w:rsidRPr="008A166C">
        <w:t xml:space="preserve"> storie e immagini di guerra, disfunzioni sociali, politiche e tecnologie </w:t>
      </w:r>
      <w:r>
        <w:t>che ci derubano della libertà</w:t>
      </w:r>
      <w:r w:rsidRPr="008A166C">
        <w:t>, tutt</w:t>
      </w:r>
      <w:r>
        <w:t>o</w:t>
      </w:r>
      <w:r w:rsidRPr="008A166C">
        <w:t xml:space="preserve"> </w:t>
      </w:r>
      <w:r>
        <w:t xml:space="preserve">instillante </w:t>
      </w:r>
      <w:r w:rsidRPr="008A166C">
        <w:t xml:space="preserve">un senso di morte e distruzione. La nostra immaginazione </w:t>
      </w:r>
      <w:r>
        <w:t>viene schiacciata d</w:t>
      </w:r>
      <w:r w:rsidRPr="008A166C">
        <w:t xml:space="preserve">a </w:t>
      </w:r>
      <w:r>
        <w:t>quei</w:t>
      </w:r>
      <w:r w:rsidRPr="008A166C">
        <w:t xml:space="preserve"> </w:t>
      </w:r>
      <w:r>
        <w:t>pesanti</w:t>
      </w:r>
      <w:r w:rsidRPr="008A166C">
        <w:t xml:space="preserve"> oggetti che possiamo generalmente chiamare </w:t>
      </w:r>
      <w:r w:rsidRPr="008A166C">
        <w:rPr>
          <w:i/>
          <w:iCs/>
        </w:rPr>
        <w:t>eventi di soppressione</w:t>
      </w:r>
      <w:r w:rsidRPr="008A166C">
        <w:t>.</w:t>
      </w:r>
    </w:p>
    <w:p w:rsidR="001D673A" w:rsidRPr="008A166C" w:rsidRDefault="001D673A" w:rsidP="001D673A">
      <w:pPr>
        <w:spacing w:after="120" w:line="300" w:lineRule="exact"/>
        <w:jc w:val="both"/>
      </w:pPr>
      <w:r w:rsidRPr="008A166C">
        <w:t xml:space="preserve">Questi eventi </w:t>
      </w:r>
      <w:r>
        <w:t xml:space="preserve">di </w:t>
      </w:r>
      <w:r w:rsidRPr="008A166C">
        <w:t>soppressione, nel tempo, introducono</w:t>
      </w:r>
      <w:r>
        <w:t xml:space="preserve"> la</w:t>
      </w:r>
      <w:r w:rsidRPr="008A166C">
        <w:t xml:space="preserve"> fals</w:t>
      </w:r>
      <w:r>
        <w:t>a</w:t>
      </w:r>
      <w:r w:rsidRPr="008A166C">
        <w:t xml:space="preserve"> sens</w:t>
      </w:r>
      <w:r>
        <w:t>azione di essere</w:t>
      </w:r>
      <w:r w:rsidRPr="008A166C">
        <w:t xml:space="preserve"> fondamentalmente </w:t>
      </w:r>
      <w:r>
        <w:t>imperfetti</w:t>
      </w:r>
      <w:r w:rsidRPr="008A166C">
        <w:t xml:space="preserve"> e impotenti. Cominciamo a credere alla </w:t>
      </w:r>
      <w:r>
        <w:t>menzogna</w:t>
      </w:r>
      <w:r w:rsidRPr="008A166C">
        <w:t xml:space="preserve"> che l</w:t>
      </w:r>
      <w:r>
        <w:t xml:space="preserve">a </w:t>
      </w:r>
      <w:r w:rsidRPr="008A166C">
        <w:t>nostr</w:t>
      </w:r>
      <w:r>
        <w:t>a vita –</w:t>
      </w:r>
      <w:r w:rsidRPr="008A166C">
        <w:t xml:space="preserve"> o parti di ess</w:t>
      </w:r>
      <w:r>
        <w:t>a – sia sbagliata e richieda</w:t>
      </w:r>
      <w:r w:rsidRPr="008A166C">
        <w:t xml:space="preserve"> correzioni o modifiche. E </w:t>
      </w:r>
      <w:r>
        <w:t xml:space="preserve">da </w:t>
      </w:r>
      <w:r w:rsidRPr="008A166C">
        <w:t xml:space="preserve">dove </w:t>
      </w:r>
      <w:r>
        <w:t>pensate che arriveranno queste correzioni</w:t>
      </w:r>
      <w:r w:rsidRPr="008A166C">
        <w:t xml:space="preserve">? </w:t>
      </w:r>
      <w:r>
        <w:t>Q</w:t>
      </w:r>
      <w:r w:rsidRPr="008A166C">
        <w:t>uale governo o istituzioni religiose corregger</w:t>
      </w:r>
      <w:r>
        <w:t>anno</w:t>
      </w:r>
      <w:r w:rsidRPr="008A166C">
        <w:t xml:space="preserve"> i nostri errori? </w:t>
      </w:r>
      <w:r>
        <w:t xml:space="preserve">Quelle stesse </w:t>
      </w:r>
      <w:r w:rsidRPr="008A166C">
        <w:t xml:space="preserve">istituzioni che </w:t>
      </w:r>
      <w:r>
        <w:t>per prime</w:t>
      </w:r>
      <w:r w:rsidRPr="008A166C">
        <w:t xml:space="preserve"> progetta</w:t>
      </w:r>
      <w:r>
        <w:t>no</w:t>
      </w:r>
      <w:r w:rsidRPr="008A166C">
        <w:t xml:space="preserve"> e</w:t>
      </w:r>
      <w:r>
        <w:t xml:space="preserve"> distribuiscono</w:t>
      </w:r>
      <w:r w:rsidRPr="008A166C">
        <w:t xml:space="preserve"> gli eventi di soppressione? Esattamente.</w:t>
      </w:r>
    </w:p>
    <w:p w:rsidR="001D673A" w:rsidRPr="008A166C" w:rsidRDefault="001D673A" w:rsidP="001D673A">
      <w:pPr>
        <w:spacing w:after="120" w:line="300" w:lineRule="exact"/>
        <w:jc w:val="both"/>
      </w:pPr>
      <w:r w:rsidRPr="008A166C">
        <w:t xml:space="preserve">Il problema è che abbiamo permesso </w:t>
      </w:r>
      <w:r>
        <w:t>al</w:t>
      </w:r>
      <w:r w:rsidRPr="008A166C">
        <w:t xml:space="preserve">la nostra immaginazione </w:t>
      </w:r>
      <w:r>
        <w:t>di essere</w:t>
      </w:r>
      <w:r w:rsidRPr="008A166C">
        <w:t xml:space="preserve"> programmat</w:t>
      </w:r>
      <w:r>
        <w:t>a</w:t>
      </w:r>
      <w:r w:rsidRPr="008A166C">
        <w:t xml:space="preserve"> dagli eventi di soppressione e</w:t>
      </w:r>
      <w:r>
        <w:t>, come conseguenza, la nostra immaginazione si è in gran parte atrofizzata</w:t>
      </w:r>
      <w:r w:rsidRPr="008A166C">
        <w:t xml:space="preserve">. La nostra immaginazione </w:t>
      </w:r>
      <w:r>
        <w:t>è</w:t>
      </w:r>
      <w:r w:rsidRPr="008A166C">
        <w:t xml:space="preserve"> paragona</w:t>
      </w:r>
      <w:r>
        <w:t>bile</w:t>
      </w:r>
      <w:r w:rsidRPr="008A166C">
        <w:t xml:space="preserve"> a un muscolo che deve essere esercitato </w:t>
      </w:r>
      <w:r>
        <w:t>perché possa poi</w:t>
      </w:r>
      <w:r w:rsidRPr="008A166C">
        <w:t xml:space="preserve"> sollevare un </w:t>
      </w:r>
      <w:r>
        <w:t xml:space="preserve">grande </w:t>
      </w:r>
      <w:r w:rsidRPr="008A166C">
        <w:t xml:space="preserve">peso. Per </w:t>
      </w:r>
      <w:r>
        <w:t>sbarazzarci de</w:t>
      </w:r>
      <w:r w:rsidRPr="008A166C">
        <w:t>gli eventi di soppressione che</w:t>
      </w:r>
      <w:r>
        <w:t xml:space="preserve"> –</w:t>
      </w:r>
      <w:r w:rsidRPr="008A166C">
        <w:t xml:space="preserve"> letteralmente </w:t>
      </w:r>
      <w:r>
        <w:t>– ci schiacciano</w:t>
      </w:r>
      <w:r w:rsidRPr="008A166C">
        <w:t xml:space="preserve">, </w:t>
      </w:r>
      <w:r>
        <w:t>potremmo</w:t>
      </w:r>
      <w:r w:rsidRPr="008A166C">
        <w:t xml:space="preserve"> trovare </w:t>
      </w:r>
      <w:r>
        <w:t xml:space="preserve">valido usare la nostra immaginazione </w:t>
      </w:r>
      <w:r w:rsidRPr="008A166C">
        <w:t>regolarmente.</w:t>
      </w:r>
    </w:p>
    <w:p w:rsidR="001D673A" w:rsidRPr="008B44A8" w:rsidRDefault="001D673A" w:rsidP="001D673A">
      <w:pPr>
        <w:spacing w:after="120" w:line="300" w:lineRule="exact"/>
        <w:jc w:val="both"/>
        <w:rPr>
          <w:b/>
        </w:rPr>
      </w:pPr>
      <w:r>
        <w:rPr>
          <w:b/>
        </w:rPr>
        <w:t>Esercitare l’immaginazione</w:t>
      </w:r>
    </w:p>
    <w:p w:rsidR="001D673A" w:rsidRPr="008A166C" w:rsidRDefault="001D673A" w:rsidP="001D673A">
      <w:pPr>
        <w:spacing w:after="120" w:line="300" w:lineRule="exact"/>
        <w:jc w:val="both"/>
      </w:pPr>
      <w:r w:rsidRPr="008A166C">
        <w:t xml:space="preserve">Ora la </w:t>
      </w:r>
      <w:r>
        <w:t>domanda è:</w:t>
      </w:r>
      <w:r w:rsidRPr="008A166C">
        <w:t xml:space="preserve"> in che modo o </w:t>
      </w:r>
      <w:r>
        <w:t xml:space="preserve">con quale </w:t>
      </w:r>
      <w:r w:rsidRPr="008A166C">
        <w:t xml:space="preserve">metodo posso esercitare la mia immaginazione? </w:t>
      </w:r>
      <w:r w:rsidRPr="0074213F">
        <w:t>Nell’</w:t>
      </w:r>
      <w:r>
        <w:rPr>
          <w:i/>
        </w:rPr>
        <w:t>Intervista n. 5</w:t>
      </w:r>
      <w:r w:rsidRPr="008A166C">
        <w:rPr>
          <w:i/>
          <w:iCs/>
        </w:rPr>
        <w:t xml:space="preserve"> </w:t>
      </w:r>
      <w:r>
        <w:rPr>
          <w:i/>
          <w:iCs/>
        </w:rPr>
        <w:t>al dr.</w:t>
      </w:r>
      <w:r w:rsidRPr="008A166C">
        <w:rPr>
          <w:i/>
          <w:iCs/>
        </w:rPr>
        <w:t xml:space="preserve"> Neruda</w:t>
      </w:r>
      <w:r w:rsidRPr="008A166C">
        <w:t xml:space="preserve"> consiglio una pratica specifica </w:t>
      </w:r>
      <w:r>
        <w:t>chiamata</w:t>
      </w:r>
      <w:r w:rsidRPr="008A166C">
        <w:t xml:space="preserve"> </w:t>
      </w:r>
      <w:r w:rsidRPr="0030093A">
        <w:rPr>
          <w:b/>
        </w:rPr>
        <w:t>Pausa Quantica</w:t>
      </w:r>
      <w:r>
        <w:rPr>
          <w:rStyle w:val="Rimandonotaapidipagina"/>
          <w:b/>
        </w:rPr>
        <w:footnoteReference w:id="1"/>
      </w:r>
      <w:r>
        <w:t>.</w:t>
      </w:r>
      <w:r w:rsidRPr="008A166C">
        <w:t xml:space="preserve"> Questo è un buon punto di partenza per esercitare ed espandere l</w:t>
      </w:r>
      <w:r>
        <w:t>’</w:t>
      </w:r>
      <w:r w:rsidRPr="008A166C">
        <w:t>immaginazione. Dico punto di partenza, perché consiglio caldamente</w:t>
      </w:r>
      <w:r>
        <w:t xml:space="preserve"> a ognuno di adattare </w:t>
      </w:r>
      <w:r w:rsidRPr="008A166C">
        <w:t>la pratica</w:t>
      </w:r>
      <w:r>
        <w:t xml:space="preserve"> della</w:t>
      </w:r>
      <w:r w:rsidRPr="008A166C">
        <w:t xml:space="preserve"> Pausa Quantica </w:t>
      </w:r>
      <w:r>
        <w:t>su</w:t>
      </w:r>
      <w:r w:rsidRPr="008A166C">
        <w:t xml:space="preserve"> se stess</w:t>
      </w:r>
      <w:r>
        <w:t>o</w:t>
      </w:r>
      <w:r w:rsidRPr="008A166C">
        <w:t>.</w:t>
      </w:r>
    </w:p>
    <w:p w:rsidR="001D673A" w:rsidRDefault="001D673A" w:rsidP="001D673A">
      <w:pPr>
        <w:spacing w:after="120" w:line="300" w:lineRule="exact"/>
        <w:jc w:val="both"/>
      </w:pPr>
      <w:r w:rsidRPr="008A166C">
        <w:rPr>
          <w:noProof/>
        </w:rPr>
        <w:drawing>
          <wp:anchor distT="0" distB="0" distL="114300" distR="114300" simplePos="0" relativeHeight="251659264" behindDoc="0" locked="0" layoutInCell="1" allowOverlap="1">
            <wp:simplePos x="0" y="0"/>
            <wp:positionH relativeFrom="margin">
              <wp:posOffset>2417445</wp:posOffset>
            </wp:positionH>
            <wp:positionV relativeFrom="margin">
              <wp:posOffset>5382895</wp:posOffset>
            </wp:positionV>
            <wp:extent cx="2265680" cy="2628900"/>
            <wp:effectExtent l="0" t="0" r="0" b="12700"/>
            <wp:wrapSquare wrapText="bothSides"/>
            <wp:docPr id="5" name="Immagine 1" descr="https://www.wingmakers.com/wp-content/uploads/2014/05/head-vi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wingmakers.com/wp-content/uploads/2014/05/head-vision.jp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265680" cy="2628900"/>
                    </a:xfrm>
                    <a:prstGeom prst="rect">
                      <a:avLst/>
                    </a:prstGeom>
                    <a:noFill/>
                    <a:ln>
                      <a:noFill/>
                    </a:ln>
                  </pic:spPr>
                </pic:pic>
              </a:graphicData>
            </a:graphic>
          </wp:anchor>
        </w:drawing>
      </w:r>
      <w:r>
        <w:t>L’immaginazione</w:t>
      </w:r>
      <w:r w:rsidRPr="008A166C">
        <w:t xml:space="preserve"> è stat</w:t>
      </w:r>
      <w:r>
        <w:t>a</w:t>
      </w:r>
      <w:r w:rsidRPr="008A166C">
        <w:t xml:space="preserve"> emarginat</w:t>
      </w:r>
      <w:r>
        <w:t>a</w:t>
      </w:r>
      <w:r w:rsidRPr="008A166C">
        <w:t xml:space="preserve"> dal mondo accademico più o meno allo stesso modo </w:t>
      </w:r>
      <w:r>
        <w:t xml:space="preserve">di </w:t>
      </w:r>
      <w:r w:rsidRPr="008A166C">
        <w:t xml:space="preserve">parole come mito o intuizione. Questi sono </w:t>
      </w:r>
      <w:r>
        <w:t>termini concettuali</w:t>
      </w:r>
      <w:r w:rsidRPr="008A166C">
        <w:t xml:space="preserve"> che </w:t>
      </w:r>
      <w:r>
        <w:t>stanno</w:t>
      </w:r>
      <w:r w:rsidRPr="008A166C">
        <w:t xml:space="preserve"> a</w:t>
      </w:r>
      <w:r>
        <w:t>l limite dell’accettazione</w:t>
      </w:r>
      <w:r w:rsidRPr="008A166C">
        <w:t xml:space="preserve">, eppure sono, in molti modi, concetti </w:t>
      </w:r>
      <w:r>
        <w:t xml:space="preserve">potenti </w:t>
      </w:r>
      <w:r w:rsidRPr="008A166C">
        <w:t xml:space="preserve">del nostro tempo. Come queste parole </w:t>
      </w:r>
      <w:r>
        <w:t>siano state emarginate</w:t>
      </w:r>
      <w:r w:rsidRPr="008A166C">
        <w:t xml:space="preserve"> </w:t>
      </w:r>
      <w:r>
        <w:t>è uno studio interessante</w:t>
      </w:r>
      <w:r w:rsidRPr="008A166C">
        <w:t xml:space="preserve"> in sé, ma il focus di questo articolo non è su </w:t>
      </w:r>
      <w:r>
        <w:t>questo tema,</w:t>
      </w:r>
      <w:r w:rsidRPr="008A166C">
        <w:t xml:space="preserve"> ma piuttosto </w:t>
      </w:r>
      <w:r>
        <w:t>a suggerire</w:t>
      </w:r>
      <w:r w:rsidRPr="008A166C">
        <w:t xml:space="preserve"> che ognuno di voi potrebbe trovare un modo per esercitare la </w:t>
      </w:r>
      <w:r>
        <w:t>sua</w:t>
      </w:r>
      <w:r w:rsidRPr="008A166C">
        <w:t xml:space="preserve"> immaginazione.</w:t>
      </w: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Default="001D673A" w:rsidP="001D673A">
      <w:pPr>
        <w:spacing w:after="120" w:line="300" w:lineRule="exact"/>
        <w:jc w:val="both"/>
      </w:pPr>
    </w:p>
    <w:p w:rsidR="001D673A" w:rsidRPr="008A166C" w:rsidRDefault="001D673A" w:rsidP="001D673A">
      <w:pPr>
        <w:spacing w:after="120" w:line="300" w:lineRule="exact"/>
        <w:jc w:val="center"/>
      </w:pPr>
    </w:p>
    <w:p w:rsidR="001D673A" w:rsidRPr="008A166C" w:rsidRDefault="001D673A" w:rsidP="001D673A">
      <w:pPr>
        <w:spacing w:after="120" w:line="300" w:lineRule="exact"/>
        <w:jc w:val="center"/>
      </w:pPr>
    </w:p>
    <w:p w:rsidR="001D673A" w:rsidRPr="008A166C" w:rsidRDefault="001D673A" w:rsidP="001D673A">
      <w:pPr>
        <w:spacing w:after="120" w:line="300" w:lineRule="exact"/>
        <w:jc w:val="both"/>
      </w:pPr>
    </w:p>
    <w:p w:rsidR="001D673A" w:rsidRDefault="001D673A" w:rsidP="001D673A">
      <w:pPr>
        <w:spacing w:after="120" w:line="300" w:lineRule="exact"/>
        <w:jc w:val="both"/>
      </w:pPr>
      <w:r>
        <w:lastRenderedPageBreak/>
        <w:t>Tuttavia,</w:t>
      </w:r>
      <w:r w:rsidRPr="008A166C">
        <w:t xml:space="preserve"> altrettanto importante è il modo </w:t>
      </w:r>
      <w:r>
        <w:t xml:space="preserve">in cui si </w:t>
      </w:r>
      <w:r w:rsidRPr="008A166C">
        <w:t xml:space="preserve">applica la </w:t>
      </w:r>
      <w:r>
        <w:t>propria</w:t>
      </w:r>
      <w:r w:rsidRPr="008A166C">
        <w:t xml:space="preserve"> immaginazione e</w:t>
      </w:r>
      <w:r>
        <w:t>,</w:t>
      </w:r>
      <w:r w:rsidRPr="008A166C">
        <w:t xml:space="preserve"> </w:t>
      </w:r>
      <w:r>
        <w:t>a tal fine,</w:t>
      </w:r>
      <w:r w:rsidRPr="008A166C">
        <w:t xml:space="preserve"> vi suggerisco di </w:t>
      </w:r>
      <w:r>
        <w:t>prendere in considerazione la</w:t>
      </w:r>
      <w:r w:rsidRPr="008A166C">
        <w:t xml:space="preserve"> Pausa Quantica, e vedere se </w:t>
      </w:r>
      <w:r>
        <w:t xml:space="preserve">in quello strumento </w:t>
      </w:r>
      <w:r w:rsidRPr="008A166C">
        <w:t xml:space="preserve">ci sono aspetti </w:t>
      </w:r>
      <w:r>
        <w:t>che potete</w:t>
      </w:r>
      <w:r w:rsidRPr="008A166C">
        <w:t xml:space="preserve"> utilizzare per formulare la </w:t>
      </w:r>
      <w:r>
        <w:t>vostra</w:t>
      </w:r>
      <w:r w:rsidRPr="008A166C">
        <w:t xml:space="preserve"> tecnica. </w:t>
      </w:r>
    </w:p>
    <w:p w:rsidR="001D673A" w:rsidRPr="008A166C" w:rsidRDefault="001D673A" w:rsidP="001D673A">
      <w:pPr>
        <w:spacing w:after="240" w:line="300" w:lineRule="exact"/>
        <w:jc w:val="both"/>
      </w:pPr>
      <w:r w:rsidRPr="008A166C">
        <w:t xml:space="preserve">Questi sono alcuni </w:t>
      </w:r>
      <w:r>
        <w:t>elementi</w:t>
      </w:r>
      <w:r w:rsidRPr="008A166C">
        <w:t xml:space="preserve"> chiave da </w:t>
      </w:r>
      <w:r>
        <w:t>prendere in considerazione</w:t>
      </w:r>
      <w:r w:rsidRPr="008A166C">
        <w:t xml:space="preserve"> </w:t>
      </w:r>
      <w:r>
        <w:t xml:space="preserve">per </w:t>
      </w:r>
      <w:r w:rsidRPr="008A166C">
        <w:t>sviluppa</w:t>
      </w:r>
      <w:r>
        <w:t>re</w:t>
      </w:r>
      <w:r w:rsidRPr="008A166C">
        <w:t xml:space="preserve"> la </w:t>
      </w:r>
      <w:r>
        <w:t>propria tecnica</w:t>
      </w:r>
      <w:r w:rsidRPr="008A166C">
        <w:t>:</w:t>
      </w:r>
    </w:p>
    <w:p w:rsidR="001D673A" w:rsidRPr="008C46B9" w:rsidRDefault="001D673A" w:rsidP="001D673A">
      <w:pPr>
        <w:spacing w:after="120" w:line="300" w:lineRule="exact"/>
        <w:jc w:val="both"/>
        <w:rPr>
          <w:i/>
        </w:rPr>
      </w:pPr>
      <w:r w:rsidRPr="008C46B9">
        <w:rPr>
          <w:i/>
        </w:rPr>
        <w:t>• Respirazione ritmica</w:t>
      </w:r>
    </w:p>
    <w:p w:rsidR="001D673A" w:rsidRPr="008F6399" w:rsidRDefault="001D673A" w:rsidP="001D673A">
      <w:pPr>
        <w:spacing w:after="120" w:line="300" w:lineRule="exact"/>
        <w:jc w:val="both"/>
        <w:rPr>
          <w:i/>
        </w:rPr>
      </w:pPr>
      <w:r w:rsidRPr="008A166C">
        <w:t xml:space="preserve">• </w:t>
      </w:r>
      <w:r w:rsidRPr="008F6399">
        <w:rPr>
          <w:i/>
        </w:rPr>
        <w:t xml:space="preserve">Visualizzazione di attività </w:t>
      </w:r>
      <w:r>
        <w:rPr>
          <w:i/>
        </w:rPr>
        <w:t>immaginative</w:t>
      </w:r>
      <w:r w:rsidRPr="002F2F30">
        <w:rPr>
          <w:i/>
        </w:rPr>
        <w:t xml:space="preserve"> </w:t>
      </w:r>
      <w:r w:rsidRPr="008F6399">
        <w:rPr>
          <w:i/>
        </w:rPr>
        <w:t>specifiche</w:t>
      </w:r>
    </w:p>
    <w:p w:rsidR="001D673A" w:rsidRPr="008F6399" w:rsidRDefault="001D673A" w:rsidP="001D673A">
      <w:pPr>
        <w:spacing w:after="120" w:line="300" w:lineRule="exact"/>
        <w:jc w:val="both"/>
        <w:rPr>
          <w:i/>
        </w:rPr>
      </w:pPr>
      <w:r w:rsidRPr="008F6399">
        <w:rPr>
          <w:i/>
        </w:rPr>
        <w:t>• Raccoglimento verso l’interno (ricezione) ed espressione verso l’esterno (trasmissione) in sequenza ciclica</w:t>
      </w:r>
    </w:p>
    <w:p w:rsidR="001D673A" w:rsidRPr="008F6399" w:rsidRDefault="001D673A" w:rsidP="001D673A">
      <w:pPr>
        <w:spacing w:after="120" w:line="300" w:lineRule="exact"/>
        <w:jc w:val="both"/>
        <w:rPr>
          <w:i/>
        </w:rPr>
      </w:pPr>
      <w:r w:rsidRPr="008F6399">
        <w:rPr>
          <w:i/>
        </w:rPr>
        <w:t>• Connessione con la Terra, la vita e l’infinito</w:t>
      </w:r>
    </w:p>
    <w:p w:rsidR="001D673A" w:rsidRPr="008F6399" w:rsidRDefault="001D673A" w:rsidP="001D673A">
      <w:pPr>
        <w:spacing w:after="120" w:line="300" w:lineRule="exact"/>
        <w:jc w:val="both"/>
        <w:rPr>
          <w:i/>
        </w:rPr>
      </w:pPr>
      <w:r w:rsidRPr="008F6399">
        <w:rPr>
          <w:i/>
        </w:rPr>
        <w:t>• Apprezzamento per il Creatore all’interno della comunicazione</w:t>
      </w:r>
    </w:p>
    <w:p w:rsidR="001D673A" w:rsidRPr="008F6399" w:rsidRDefault="001D673A" w:rsidP="001D673A">
      <w:pPr>
        <w:spacing w:after="120" w:line="300" w:lineRule="exact"/>
        <w:jc w:val="both"/>
        <w:rPr>
          <w:i/>
        </w:rPr>
      </w:pPr>
      <w:r w:rsidRPr="008F6399">
        <w:rPr>
          <w:i/>
        </w:rPr>
        <w:t>• Integrazione delle virtù del cuore</w:t>
      </w:r>
    </w:p>
    <w:p w:rsidR="001D673A" w:rsidRPr="008F6399" w:rsidRDefault="001D673A" w:rsidP="001D673A">
      <w:pPr>
        <w:spacing w:after="240" w:line="300" w:lineRule="exact"/>
        <w:jc w:val="both"/>
        <w:rPr>
          <w:i/>
        </w:rPr>
      </w:pPr>
      <w:r w:rsidRPr="008F6399">
        <w:rPr>
          <w:i/>
        </w:rPr>
        <w:t>• Il paradosso dell’umiltà attiva</w:t>
      </w:r>
      <w:r>
        <w:rPr>
          <w:rStyle w:val="Rimandonotaapidipagina"/>
          <w:i/>
        </w:rPr>
        <w:footnoteReference w:id="2"/>
      </w:r>
    </w:p>
    <w:p w:rsidR="001D673A" w:rsidRPr="008A166C" w:rsidRDefault="001D673A" w:rsidP="001D673A">
      <w:pPr>
        <w:spacing w:after="120" w:line="300" w:lineRule="exact"/>
        <w:jc w:val="both"/>
      </w:pPr>
      <w:r w:rsidRPr="008A166C">
        <w:t>La tecnica</w:t>
      </w:r>
      <w:r>
        <w:t xml:space="preserve"> della</w:t>
      </w:r>
      <w:r w:rsidRPr="008A166C">
        <w:t xml:space="preserve"> Pausa Quantica è una tecnologia inter</w:t>
      </w:r>
      <w:r>
        <w:t>iore</w:t>
      </w:r>
      <w:r w:rsidRPr="008A166C">
        <w:t xml:space="preserve"> </w:t>
      </w:r>
      <w:r>
        <w:t>che si basa</w:t>
      </w:r>
      <w:r w:rsidRPr="008A166C">
        <w:t xml:space="preserve"> su</w:t>
      </w:r>
      <w:r>
        <w:t xml:space="preserve"> immaginazione</w:t>
      </w:r>
      <w:r w:rsidRPr="008A166C">
        <w:t xml:space="preserve"> e fisiologia umana </w:t>
      </w:r>
      <w:r>
        <w:t xml:space="preserve">che operano </w:t>
      </w:r>
      <w:r w:rsidRPr="008A166C">
        <w:t>come uno. È progettat</w:t>
      </w:r>
      <w:r>
        <w:t>a</w:t>
      </w:r>
      <w:r w:rsidRPr="008A166C">
        <w:t xml:space="preserve"> per </w:t>
      </w:r>
      <w:r>
        <w:t>attenuare</w:t>
      </w:r>
      <w:r w:rsidRPr="008A166C">
        <w:t xml:space="preserve"> l</w:t>
      </w:r>
      <w:r>
        <w:t>’</w:t>
      </w:r>
      <w:r w:rsidRPr="008A166C">
        <w:t xml:space="preserve">impatto </w:t>
      </w:r>
      <w:r>
        <w:t xml:space="preserve">e l’effetto </w:t>
      </w:r>
      <w:r w:rsidRPr="008A166C">
        <w:t xml:space="preserve">degli eventi di soppressione </w:t>
      </w:r>
      <w:r>
        <w:t>su</w:t>
      </w:r>
      <w:r w:rsidRPr="008A166C">
        <w:t xml:space="preserve">i nostri atteggiamenti emotivi e mentali, ma </w:t>
      </w:r>
      <w:r>
        <w:t xml:space="preserve">cosa </w:t>
      </w:r>
      <w:r w:rsidRPr="008A166C">
        <w:t xml:space="preserve">ancor più importante, </w:t>
      </w:r>
      <w:r>
        <w:t>per permetterci</w:t>
      </w:r>
      <w:r w:rsidRPr="008A166C">
        <w:t xml:space="preserve"> di </w:t>
      </w:r>
      <w:r>
        <w:t>ridurre</w:t>
      </w:r>
      <w:r w:rsidRPr="008A166C">
        <w:t xml:space="preserve"> la densità del velo che ci circonda. Questo ci aiuta a vedere con maggiore chiarezza e capire un po</w:t>
      </w:r>
      <w:r>
        <w:t xml:space="preserve">’ </w:t>
      </w:r>
      <w:r w:rsidRPr="008A166C">
        <w:t>di più</w:t>
      </w:r>
      <w:r w:rsidRPr="0079087F">
        <w:t xml:space="preserve"> </w:t>
      </w:r>
      <w:r>
        <w:t xml:space="preserve">i </w:t>
      </w:r>
      <w:r w:rsidRPr="008A166C">
        <w:t>no</w:t>
      </w:r>
      <w:r>
        <w:t>str</w:t>
      </w:r>
      <w:r w:rsidRPr="008A166C">
        <w:t xml:space="preserve">i </w:t>
      </w:r>
      <w:r>
        <w:t xml:space="preserve">sé </w:t>
      </w:r>
      <w:r w:rsidRPr="008A166C">
        <w:t>infiniti.</w:t>
      </w:r>
    </w:p>
    <w:p w:rsidR="001D673A" w:rsidRDefault="001D673A" w:rsidP="001D673A">
      <w:pPr>
        <w:spacing w:after="120" w:line="300" w:lineRule="exact"/>
        <w:jc w:val="both"/>
      </w:pPr>
      <w:r w:rsidRPr="008A166C">
        <w:t>Piccoli</w:t>
      </w:r>
      <w:r>
        <w:t>ssime incidenze</w:t>
      </w:r>
      <w:r w:rsidRPr="008A166C">
        <w:t xml:space="preserve"> possono </w:t>
      </w:r>
      <w:r>
        <w:t>modificare</w:t>
      </w:r>
      <w:r w:rsidRPr="008A166C">
        <w:t xml:space="preserve"> il benessere di un indiv</w:t>
      </w:r>
      <w:r>
        <w:t xml:space="preserve">iduo. Allo stesso modo, piccolissimi </w:t>
      </w:r>
      <w:r w:rsidRPr="008A166C">
        <w:t xml:space="preserve">cambiamenti nella facoltà immaginativa </w:t>
      </w:r>
      <w:r>
        <w:t>se</w:t>
      </w:r>
      <w:r w:rsidRPr="008A166C">
        <w:t xml:space="preserve"> allineat</w:t>
      </w:r>
      <w:r>
        <w:t>a</w:t>
      </w:r>
      <w:r w:rsidRPr="008A166C">
        <w:t xml:space="preserve"> alle virtù del cuore e </w:t>
      </w:r>
      <w:r>
        <w:t>al</w:t>
      </w:r>
      <w:r w:rsidRPr="008A166C">
        <w:t>l</w:t>
      </w:r>
      <w:r>
        <w:t>’</w:t>
      </w:r>
      <w:r w:rsidRPr="008A166C">
        <w:t xml:space="preserve">espressione di amore, uguaglianza e unità, possono aiutare tutti noi. </w:t>
      </w:r>
      <w:r>
        <w:t>I</w:t>
      </w:r>
      <w:r w:rsidRPr="008A166C">
        <w:t xml:space="preserve"> sette ingredienti fondamentali </w:t>
      </w:r>
      <w:r>
        <w:t xml:space="preserve">citati </w:t>
      </w:r>
      <w:r w:rsidRPr="008A166C">
        <w:t xml:space="preserve">sopra sono </w:t>
      </w:r>
      <w:r>
        <w:t xml:space="preserve">per </w:t>
      </w:r>
      <w:r w:rsidRPr="008A166C">
        <w:t xml:space="preserve">una ricetta </w:t>
      </w:r>
      <w:r>
        <w:t xml:space="preserve">che sviluppi il potere della </w:t>
      </w:r>
      <w:r w:rsidRPr="008A166C">
        <w:t xml:space="preserve">vostra </w:t>
      </w:r>
      <w:r>
        <w:t>immaginazione assicurando</w:t>
      </w:r>
      <w:r w:rsidRPr="008A166C">
        <w:t xml:space="preserve"> </w:t>
      </w:r>
      <w:r>
        <w:t>il suo esercizio</w:t>
      </w:r>
      <w:r w:rsidRPr="008A166C">
        <w:t xml:space="preserve"> a beneficio di tutti.</w:t>
      </w:r>
    </w:p>
    <w:p w:rsidR="001D673A" w:rsidRDefault="001D673A" w:rsidP="001D673A">
      <w:pPr>
        <w:spacing w:after="120" w:line="300" w:lineRule="exact"/>
        <w:jc w:val="both"/>
        <w:rPr>
          <w:b/>
          <w:i/>
        </w:rPr>
      </w:pPr>
      <w:r>
        <w:rPr>
          <w:noProof/>
        </w:rPr>
        <w:drawing>
          <wp:anchor distT="0" distB="0" distL="114300" distR="114300" simplePos="0" relativeHeight="251660288" behindDoc="0" locked="0" layoutInCell="1" allowOverlap="1">
            <wp:simplePos x="0" y="0"/>
            <wp:positionH relativeFrom="margin">
              <wp:posOffset>-97155</wp:posOffset>
            </wp:positionH>
            <wp:positionV relativeFrom="margin">
              <wp:posOffset>5611495</wp:posOffset>
            </wp:positionV>
            <wp:extent cx="1410335" cy="1189355"/>
            <wp:effectExtent l="0" t="0" r="12065" b="4445"/>
            <wp:wrapSquare wrapText="bothSides"/>
            <wp:docPr id="6" name="Immagine 4" descr="Macintosh HD:Users:paola:Desktop:WM_New Site 2014:6. BLOG:5. Imagination:Bird-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HD:Users:paola:Desktop:WM_New Site 2014:6. BLOG:5. Imagination:Bird-Graphic.pn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410335" cy="1189355"/>
                    </a:xfrm>
                    <a:prstGeom prst="rect">
                      <a:avLst/>
                    </a:prstGeom>
                    <a:noFill/>
                    <a:ln>
                      <a:noFill/>
                    </a:ln>
                  </pic:spPr>
                </pic:pic>
              </a:graphicData>
            </a:graphic>
          </wp:anchor>
        </w:drawing>
      </w:r>
      <w:r w:rsidRPr="00205846">
        <w:rPr>
          <w:b/>
          <w:i/>
        </w:rPr>
        <w:t xml:space="preserve">James </w:t>
      </w:r>
      <w:proofErr w:type="spellStart"/>
      <w:r w:rsidRPr="00205846">
        <w:rPr>
          <w:b/>
          <w:i/>
        </w:rPr>
        <w:t>Mahu</w:t>
      </w:r>
      <w:proofErr w:type="spellEnd"/>
    </w:p>
    <w:p w:rsidR="001D673A" w:rsidRDefault="001D673A" w:rsidP="001D673A">
      <w:pPr>
        <w:spacing w:after="120" w:line="300" w:lineRule="exact"/>
        <w:jc w:val="both"/>
        <w:rPr>
          <w:i/>
          <w:sz w:val="22"/>
          <w:szCs w:val="22"/>
        </w:rPr>
      </w:pPr>
    </w:p>
    <w:p w:rsidR="001D673A" w:rsidRPr="00E66A74" w:rsidRDefault="001D673A" w:rsidP="001D673A">
      <w:pPr>
        <w:spacing w:after="120" w:line="300" w:lineRule="exact"/>
        <w:jc w:val="center"/>
        <w:rPr>
          <w:i/>
          <w:sz w:val="22"/>
          <w:szCs w:val="22"/>
        </w:rPr>
      </w:pPr>
      <w:r w:rsidRPr="00E66A74">
        <w:rPr>
          <w:i/>
          <w:sz w:val="22"/>
          <w:szCs w:val="22"/>
        </w:rPr>
        <w:t>Testo originale: https://www.wingmakers.com/imagination-the-telescope-of-consciousness/</w:t>
      </w:r>
    </w:p>
    <w:p w:rsidR="001D673A" w:rsidRPr="00E66A74" w:rsidRDefault="001D673A" w:rsidP="001D673A">
      <w:pPr>
        <w:spacing w:after="120" w:line="300" w:lineRule="exact"/>
        <w:jc w:val="center"/>
        <w:rPr>
          <w:i/>
          <w:sz w:val="22"/>
          <w:szCs w:val="22"/>
        </w:rPr>
      </w:pPr>
      <w:r w:rsidRPr="00E66A74">
        <w:rPr>
          <w:i/>
          <w:sz w:val="22"/>
          <w:szCs w:val="22"/>
        </w:rPr>
        <w:t>Traduzione a cura di Paola per www.StazioneCeleste.it</w:t>
      </w:r>
    </w:p>
    <w:p w:rsidR="001D673A" w:rsidRPr="008A166C" w:rsidRDefault="001D673A" w:rsidP="001D673A">
      <w:pPr>
        <w:spacing w:after="120" w:line="300" w:lineRule="exact"/>
        <w:jc w:val="both"/>
      </w:pPr>
    </w:p>
    <w:p w:rsidR="001D673A" w:rsidRPr="008A166C" w:rsidRDefault="001D673A" w:rsidP="001D673A">
      <w:pPr>
        <w:spacing w:after="120" w:line="300" w:lineRule="exact"/>
        <w:jc w:val="both"/>
      </w:pPr>
    </w:p>
    <w:p w:rsidR="001D673A" w:rsidRDefault="001D673A" w:rsidP="001D673A">
      <w:pPr>
        <w:rPr>
          <w:rFonts w:asciiTheme="minorHAnsi" w:hAnsiTheme="minorHAnsi"/>
          <w:szCs w:val="20"/>
        </w:rPr>
      </w:pPr>
    </w:p>
    <w:p w:rsidR="001D673A" w:rsidRPr="000F49A5" w:rsidRDefault="001D673A" w:rsidP="001D673A">
      <w:pPr>
        <w:spacing w:line="360" w:lineRule="auto"/>
        <w:jc w:val="center"/>
        <w:rPr>
          <w:i/>
        </w:rPr>
      </w:pPr>
    </w:p>
    <w:sectPr w:rsidR="001D673A" w:rsidRPr="000F49A5"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DBF" w:rsidRDefault="00FA0DBF">
      <w:r>
        <w:separator/>
      </w:r>
    </w:p>
  </w:endnote>
  <w:endnote w:type="continuationSeparator" w:id="0">
    <w:p w:rsidR="00FA0DBF" w:rsidRDefault="00FA0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E13A5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E13A5D"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753675">
      <w:rPr>
        <w:rStyle w:val="Numeropagina"/>
        <w:noProof/>
      </w:rPr>
      <w:t>18</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DBF" w:rsidRDefault="00FA0DBF">
      <w:r>
        <w:separator/>
      </w:r>
    </w:p>
  </w:footnote>
  <w:footnote w:type="continuationSeparator" w:id="0">
    <w:p w:rsidR="00FA0DBF" w:rsidRDefault="00FA0DBF">
      <w:r>
        <w:continuationSeparator/>
      </w:r>
    </w:p>
  </w:footnote>
  <w:footnote w:id="1">
    <w:p w:rsidR="001D673A" w:rsidRDefault="001D673A" w:rsidP="001D673A">
      <w:pPr>
        <w:pStyle w:val="Testonotaapidipagina"/>
      </w:pPr>
      <w:r>
        <w:rPr>
          <w:rStyle w:val="Rimandonotaapidipagina"/>
        </w:rPr>
        <w:footnoteRef/>
      </w:r>
      <w:r>
        <w:t xml:space="preserve"> </w:t>
      </w:r>
      <w:r w:rsidRPr="00E66A74">
        <w:rPr>
          <w:rFonts w:ascii="Arial" w:hAnsi="Arial" w:cs="Arial"/>
          <w:sz w:val="20"/>
          <w:szCs w:val="20"/>
        </w:rPr>
        <w:t>Vedi</w:t>
      </w:r>
      <w:r>
        <w:rPr>
          <w:rFonts w:ascii="Arial" w:hAnsi="Arial" w:cs="Arial"/>
          <w:sz w:val="20"/>
          <w:szCs w:val="20"/>
        </w:rPr>
        <w:t xml:space="preserve"> “Vivere dal Cuore” e “Intervista a James del Project </w:t>
      </w:r>
      <w:proofErr w:type="spellStart"/>
      <w:r>
        <w:rPr>
          <w:rFonts w:ascii="Arial" w:hAnsi="Arial" w:cs="Arial"/>
          <w:sz w:val="20"/>
          <w:szCs w:val="20"/>
        </w:rPr>
        <w:t>Camelot</w:t>
      </w:r>
      <w:proofErr w:type="spellEnd"/>
      <w:r>
        <w:rPr>
          <w:rFonts w:ascii="Arial" w:hAnsi="Arial" w:cs="Arial"/>
          <w:sz w:val="20"/>
          <w:szCs w:val="20"/>
        </w:rPr>
        <w:t>” (</w:t>
      </w:r>
      <w:proofErr w:type="spellStart"/>
      <w:r>
        <w:rPr>
          <w:rFonts w:ascii="Arial" w:hAnsi="Arial" w:cs="Arial"/>
          <w:sz w:val="20"/>
          <w:szCs w:val="20"/>
        </w:rPr>
        <w:t>ndt</w:t>
      </w:r>
      <w:proofErr w:type="spellEnd"/>
      <w:r>
        <w:rPr>
          <w:rFonts w:ascii="Arial" w:hAnsi="Arial" w:cs="Arial"/>
          <w:sz w:val="20"/>
          <w:szCs w:val="20"/>
        </w:rPr>
        <w:t>)</w:t>
      </w:r>
    </w:p>
  </w:footnote>
  <w:footnote w:id="2">
    <w:p w:rsidR="001D673A" w:rsidRPr="00121E0F" w:rsidRDefault="001D673A" w:rsidP="001D673A">
      <w:pPr>
        <w:pStyle w:val="Testonotaapidipagina"/>
        <w:rPr>
          <w:rFonts w:ascii="Arial" w:hAnsi="Arial" w:cs="Arial"/>
          <w:sz w:val="20"/>
          <w:szCs w:val="20"/>
        </w:rPr>
      </w:pPr>
      <w:r>
        <w:rPr>
          <w:rStyle w:val="Rimandonotaapidipagina"/>
        </w:rPr>
        <w:footnoteRef/>
      </w:r>
      <w:r>
        <w:t xml:space="preserve"> </w:t>
      </w:r>
      <w:r>
        <w:rPr>
          <w:rFonts w:ascii="Arial" w:hAnsi="Arial" w:cs="Arial"/>
          <w:sz w:val="20"/>
          <w:szCs w:val="20"/>
        </w:rPr>
        <w:t xml:space="preserve">“L’”Umiltà attiva” non è una convinzione di principio, ma un’esperienza, una effettiva </w:t>
      </w:r>
      <w:proofErr w:type="spellStart"/>
      <w:r>
        <w:rPr>
          <w:rFonts w:ascii="Arial" w:hAnsi="Arial" w:cs="Arial"/>
          <w:sz w:val="20"/>
          <w:szCs w:val="20"/>
        </w:rPr>
        <w:t>presadi</w:t>
      </w:r>
      <w:proofErr w:type="spellEnd"/>
      <w:r>
        <w:rPr>
          <w:rFonts w:ascii="Arial" w:hAnsi="Arial" w:cs="Arial"/>
          <w:sz w:val="20"/>
          <w:szCs w:val="20"/>
        </w:rPr>
        <w:t xml:space="preserve"> </w:t>
      </w:r>
      <w:proofErr w:type="spellStart"/>
      <w:r>
        <w:rPr>
          <w:rFonts w:ascii="Arial" w:hAnsi="Arial" w:cs="Arial"/>
          <w:sz w:val="20"/>
          <w:szCs w:val="20"/>
        </w:rPr>
        <w:t>cosienza</w:t>
      </w:r>
      <w:proofErr w:type="spellEnd"/>
      <w:r>
        <w:rPr>
          <w:rFonts w:ascii="Arial" w:hAnsi="Arial" w:cs="Arial"/>
          <w:sz w:val="20"/>
          <w:szCs w:val="20"/>
        </w:rPr>
        <w:t xml:space="preserve">; umiltà che si riferisce all’essere, non all’avere.” (J. </w:t>
      </w:r>
      <w:proofErr w:type="spellStart"/>
      <w:r>
        <w:rPr>
          <w:rFonts w:ascii="Arial" w:hAnsi="Arial" w:cs="Arial"/>
          <w:sz w:val="20"/>
          <w:szCs w:val="20"/>
        </w:rPr>
        <w:t>Leclercq</w:t>
      </w:r>
      <w:proofErr w:type="spellEnd"/>
      <w:r>
        <w:rPr>
          <w:rFonts w:ascii="Arial" w:hAnsi="Arial" w:cs="Arial"/>
          <w:sz w:val="20"/>
          <w:szCs w:val="20"/>
        </w:rPr>
        <w:t xml:space="preserve">, </w:t>
      </w:r>
      <w:r>
        <w:rPr>
          <w:rFonts w:ascii="Arial" w:hAnsi="Arial" w:cs="Arial"/>
          <w:i/>
          <w:sz w:val="20"/>
          <w:szCs w:val="20"/>
        </w:rPr>
        <w:t>Cultura umanistica e desiderio di Dio</w:t>
      </w:r>
      <w:r>
        <w:rPr>
          <w:rFonts w:ascii="Arial" w:hAnsi="Arial" w:cs="Arial"/>
          <w:sz w:val="20"/>
          <w:szCs w:val="20"/>
        </w:rPr>
        <w:t xml:space="preserve"> – Ed. Sansoni) (</w:t>
      </w:r>
      <w:proofErr w:type="spellStart"/>
      <w:r>
        <w:rPr>
          <w:rFonts w:ascii="Arial" w:hAnsi="Arial" w:cs="Arial"/>
          <w:sz w:val="20"/>
          <w:szCs w:val="20"/>
        </w:rPr>
        <w:t>ndt</w:t>
      </w:r>
      <w:proofErr w:type="spellEnd"/>
      <w:r>
        <w:rPr>
          <w:rFonts w:ascii="Arial" w:hAnsi="Arial" w:cs="Arial"/>
          <w:sz w:val="20"/>
          <w:szCs w:val="20"/>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ali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ronnastar.com/"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arcangel/arcangel_2014_06.htm" TargetMode="External"/><Relationship Id="rId25" Type="http://schemas.openxmlformats.org/officeDocument/2006/relationships/hyperlink" Target="http://www.lightworker.com/" TargetMode="External"/><Relationship Id="rId33"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stazioneceleste.it/arcangel.htm" TargetMode="External"/><Relationship Id="rId20" Type="http://schemas.openxmlformats.org/officeDocument/2006/relationships/hyperlink" Target="http://www.stazioneceleste.it/wingmakers/pdf/JM-SaggezzaComportamentale.pdf"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amente.co/cms/edl/messaggi/messaggi-delle-gerarchie/nuovo-messaggio-di-peter-deunov" TargetMode="External"/><Relationship Id="rId24" Type="http://schemas.openxmlformats.org/officeDocument/2006/relationships/hyperlink" Target="http://ducielalaterre.org/" TargetMode="External"/><Relationship Id="rId32" Type="http://schemas.openxmlformats.org/officeDocument/2006/relationships/image" Target="media/image4.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wingmakers/pdf/JM-Immaginazione.pdf" TargetMode="External"/><Relationship Id="rId28" Type="http://schemas.openxmlformats.org/officeDocument/2006/relationships/image" Target="media/image1.jpeg"/><Relationship Id="rId36" Type="http://schemas.openxmlformats.org/officeDocument/2006/relationships/fontTable" Target="fontTable.xml"/><Relationship Id="rId10" Type="http://schemas.openxmlformats.org/officeDocument/2006/relationships/hyperlink" Target="http://www.stazioneceleste.it/esseri_di_luce.htm" TargetMode="External"/><Relationship Id="rId19" Type="http://schemas.openxmlformats.org/officeDocument/2006/relationships/hyperlink" Target="http://www.stazioneceleste.it/index.swf"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Talia/talia19.htm" TargetMode="External"/><Relationship Id="rId22" Type="http://schemas.openxmlformats.org/officeDocument/2006/relationships/hyperlink" Target="http://www.stazioneceleste.it/index.swf" TargetMode="External"/><Relationship Id="rId27" Type="http://schemas.openxmlformats.org/officeDocument/2006/relationships/hyperlink" Target="http://www.lightworker.it/" TargetMode="External"/><Relationship Id="rId30" Type="http://schemas.openxmlformats.org/officeDocument/2006/relationships/hyperlink" Target="http://www.StazioneCeleste.it"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4F751-4517-4B81-923F-9B0FAE92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6957</Words>
  <Characters>39658</Characters>
  <Application>Microsoft Office Word</Application>
  <DocSecurity>0</DocSecurity>
  <Lines>330</Lines>
  <Paragraphs>93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46522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2014-09-15T19:57:00Z</cp:lastPrinted>
  <dcterms:created xsi:type="dcterms:W3CDTF">2014-09-15T19:24:00Z</dcterms:created>
  <dcterms:modified xsi:type="dcterms:W3CDTF">2014-09-15T19:59:00Z</dcterms:modified>
</cp:coreProperties>
</file>