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14C5" w:rsidRPr="003A2B4D" w:rsidRDefault="005714C5" w:rsidP="005714C5">
      <w:pPr>
        <w:jc w:val="center"/>
      </w:pPr>
      <w:r w:rsidRPr="003A2B4D">
        <w:rPr>
          <w:rFonts w:ascii="Comic Sans MS" w:hAnsi="Comic Sans MS"/>
          <w:shadow/>
          <w:sz w:val="48"/>
          <w:szCs w:val="48"/>
        </w:rPr>
        <w:t>)*</w:t>
      </w:r>
      <w:r w:rsidRPr="003A2B4D">
        <w:rPr>
          <w:rFonts w:ascii="Courier New" w:hAnsi="Courier New" w:cs="Courier New"/>
          <w:b/>
          <w:bCs/>
          <w:shadow/>
          <w:sz w:val="20"/>
          <w:szCs w:val="20"/>
        </w:rPr>
        <w:t>(Stazione Celeste)</w:t>
      </w:r>
    </w:p>
    <w:p w:rsidR="005714C5" w:rsidRPr="003A2B4D" w:rsidRDefault="005714C5" w:rsidP="005714C5">
      <w:pPr>
        <w:jc w:val="center"/>
      </w:pPr>
      <w:r w:rsidRPr="003A2B4D">
        <w:t> </w:t>
      </w:r>
    </w:p>
    <w:p w:rsidR="005714C5" w:rsidRPr="003A2B4D" w:rsidRDefault="005714C5" w:rsidP="005714C5">
      <w:pPr>
        <w:pStyle w:val="Titolo1"/>
      </w:pPr>
      <w:r w:rsidRPr="003A2B4D">
        <w:rPr>
          <w:rFonts w:ascii="Verdana" w:hAnsi="Verdana"/>
          <w:shadow/>
          <w:sz w:val="27"/>
          <w:szCs w:val="27"/>
        </w:rPr>
        <w:t>Aggiornamenti Settimanali</w:t>
      </w:r>
    </w:p>
    <w:p w:rsidR="005714C5" w:rsidRPr="003A2B4D" w:rsidRDefault="005714C5" w:rsidP="005714C5">
      <w:pPr>
        <w:jc w:val="center"/>
      </w:pPr>
      <w:r w:rsidRPr="003A2B4D">
        <w:t> </w:t>
      </w:r>
    </w:p>
    <w:p w:rsidR="005714C5" w:rsidRPr="003A2B4D" w:rsidRDefault="005714C5" w:rsidP="005714C5">
      <w:pPr>
        <w:pStyle w:val="Titolo2"/>
        <w:rPr>
          <w:rFonts w:ascii="Verdana" w:hAnsi="Verdana"/>
          <w:color w:val="auto"/>
          <w:sz w:val="32"/>
          <w:szCs w:val="32"/>
        </w:rPr>
      </w:pPr>
      <w:r w:rsidRPr="003A2B4D">
        <w:rPr>
          <w:rFonts w:ascii="Verdana" w:hAnsi="Verdana"/>
          <w:color w:val="auto"/>
          <w:sz w:val="32"/>
          <w:szCs w:val="32"/>
        </w:rPr>
        <w:t>N°1</w:t>
      </w:r>
      <w:r>
        <w:rPr>
          <w:rFonts w:ascii="Verdana" w:hAnsi="Verdana"/>
          <w:color w:val="auto"/>
          <w:sz w:val="32"/>
          <w:szCs w:val="32"/>
        </w:rPr>
        <w:t>4</w:t>
      </w:r>
      <w:r w:rsidRPr="003A2B4D">
        <w:rPr>
          <w:rFonts w:ascii="Verdana" w:hAnsi="Verdana"/>
          <w:color w:val="auto"/>
          <w:sz w:val="32"/>
          <w:szCs w:val="32"/>
        </w:rPr>
        <w:t>.</w:t>
      </w:r>
      <w:r>
        <w:rPr>
          <w:rFonts w:ascii="Verdana" w:hAnsi="Verdana"/>
          <w:color w:val="auto"/>
          <w:sz w:val="32"/>
          <w:szCs w:val="32"/>
        </w:rPr>
        <w:t>10</w:t>
      </w:r>
      <w:r w:rsidRPr="003A2B4D">
        <w:rPr>
          <w:rFonts w:ascii="Verdana" w:hAnsi="Verdana"/>
          <w:color w:val="auto"/>
          <w:sz w:val="32"/>
          <w:szCs w:val="32"/>
        </w:rPr>
        <w:t>-</w:t>
      </w:r>
      <w:r>
        <w:rPr>
          <w:rFonts w:ascii="Verdana" w:hAnsi="Verdana"/>
          <w:color w:val="auto"/>
          <w:sz w:val="32"/>
          <w:szCs w:val="32"/>
        </w:rPr>
        <w:t>2</w:t>
      </w:r>
    </w:p>
    <w:p w:rsidR="005714C5" w:rsidRPr="003A2B4D" w:rsidRDefault="005714C5" w:rsidP="005714C5">
      <w:pPr>
        <w:pStyle w:val="Titolo2"/>
        <w:rPr>
          <w:rFonts w:ascii="Verdana" w:hAnsi="Verdana"/>
          <w:color w:val="auto"/>
          <w:sz w:val="32"/>
          <w:szCs w:val="32"/>
        </w:rPr>
      </w:pPr>
    </w:p>
    <w:p w:rsidR="005714C5" w:rsidRPr="003A2B4D" w:rsidRDefault="005714C5" w:rsidP="005714C5">
      <w:pPr>
        <w:pStyle w:val="Titolo2"/>
        <w:rPr>
          <w:color w:val="auto"/>
        </w:rPr>
      </w:pPr>
      <w:r>
        <w:rPr>
          <w:rFonts w:ascii="Verdana" w:hAnsi="Verdana"/>
          <w:b w:val="0"/>
          <w:i/>
          <w:color w:val="auto"/>
          <w:sz w:val="20"/>
          <w:szCs w:val="20"/>
        </w:rPr>
        <w:t>13 ottobre</w:t>
      </w:r>
      <w:r w:rsidRPr="003A2B4D">
        <w:rPr>
          <w:rFonts w:ascii="Verdana" w:hAnsi="Verdana"/>
          <w:b w:val="0"/>
          <w:i/>
          <w:color w:val="auto"/>
          <w:sz w:val="20"/>
          <w:szCs w:val="20"/>
        </w:rPr>
        <w:t xml:space="preserve"> 201</w:t>
      </w:r>
      <w:r>
        <w:rPr>
          <w:rFonts w:ascii="Verdana" w:hAnsi="Verdana"/>
          <w:b w:val="0"/>
          <w:i/>
          <w:color w:val="auto"/>
          <w:sz w:val="20"/>
          <w:szCs w:val="20"/>
        </w:rPr>
        <w:t>4</w:t>
      </w:r>
    </w:p>
    <w:p w:rsidR="005714C5" w:rsidRPr="003A2B4D" w:rsidRDefault="005714C5" w:rsidP="005714C5"/>
    <w:p w:rsidR="005714C5" w:rsidRPr="003A2B4D" w:rsidRDefault="005714C5" w:rsidP="005714C5">
      <w:pPr>
        <w:jc w:val="center"/>
      </w:pPr>
      <w:r w:rsidRPr="003A2B4D">
        <w:rPr>
          <w:rFonts w:ascii="Verdana" w:hAnsi="Verdana"/>
          <w:sz w:val="18"/>
          <w:szCs w:val="18"/>
        </w:rPr>
        <w:t xml:space="preserve">Testo integrale delle pubblicazioni settimanali del sito </w:t>
      </w:r>
      <w:hyperlink r:id="rId8" w:history="1">
        <w:r w:rsidRPr="003A2B4D">
          <w:rPr>
            <w:rStyle w:val="Collegamentoipertestuale"/>
            <w:rFonts w:ascii="Verdana" w:hAnsi="Verdana"/>
            <w:color w:val="auto"/>
            <w:sz w:val="18"/>
            <w:szCs w:val="18"/>
          </w:rPr>
          <w:t>www.stazioneceleste.it</w:t>
        </w:r>
      </w:hyperlink>
    </w:p>
    <w:p w:rsidR="005714C5" w:rsidRDefault="005714C5" w:rsidP="005714C5">
      <w:pPr>
        <w:jc w:val="center"/>
      </w:pPr>
      <w:r>
        <w:t>_________________________________________________</w:t>
      </w:r>
    </w:p>
    <w:tbl>
      <w:tblPr>
        <w:tblW w:w="5000" w:type="pct"/>
        <w:jc w:val="center"/>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1550"/>
        <w:gridCol w:w="1430"/>
        <w:gridCol w:w="2220"/>
        <w:gridCol w:w="4616"/>
      </w:tblGrid>
      <w:tr w:rsidR="005714C5" w:rsidTr="005714C5">
        <w:trPr>
          <w:trHeight w:val="705"/>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5714C5" w:rsidRDefault="005714C5">
            <w:pPr>
              <w:pStyle w:val="NormaleWeb"/>
              <w:spacing w:before="38" w:beforeAutospacing="0" w:after="38" w:afterAutospacing="0"/>
              <w:jc w:val="center"/>
              <w:rPr>
                <w:b/>
                <w:bCs/>
              </w:rPr>
            </w:pPr>
            <w:r>
              <w:rPr>
                <w:rFonts w:ascii="Verdana" w:hAnsi="Verdana"/>
                <w:b/>
                <w:bCs/>
                <w:color w:val="D6D6D6"/>
                <w:sz w:val="27"/>
                <w:szCs w:val="27"/>
              </w:rPr>
              <w:t>pagina</w:t>
            </w:r>
          </w:p>
        </w:tc>
        <w:tc>
          <w:tcPr>
            <w:tcW w:w="709"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5714C5" w:rsidRDefault="005714C5">
            <w:pPr>
              <w:pStyle w:val="NormaleWeb"/>
              <w:spacing w:before="38" w:beforeAutospacing="0" w:after="38" w:afterAutospacing="0"/>
              <w:jc w:val="center"/>
              <w:rPr>
                <w:b/>
                <w:bCs/>
              </w:rPr>
            </w:pPr>
            <w:r>
              <w:rPr>
                <w:rFonts w:ascii="Verdana" w:hAnsi="Verdana"/>
                <w:b/>
                <w:bCs/>
                <w:color w:val="D6D6D6"/>
                <w:sz w:val="27"/>
                <w:szCs w:val="27"/>
              </w:rPr>
              <w:t>area</w:t>
            </w:r>
          </w:p>
        </w:tc>
        <w:tc>
          <w:tcPr>
            <w:tcW w:w="1113"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5714C5" w:rsidRDefault="005714C5">
            <w:pPr>
              <w:pStyle w:val="NormaleWeb"/>
              <w:spacing w:before="38" w:beforeAutospacing="0" w:after="38" w:afterAutospacing="0"/>
              <w:jc w:val="center"/>
              <w:rPr>
                <w:b/>
                <w:bCs/>
              </w:rPr>
            </w:pPr>
            <w:r>
              <w:rPr>
                <w:rFonts w:ascii="Verdana" w:hAnsi="Verdana"/>
                <w:b/>
                <w:bCs/>
                <w:color w:val="D6D6D6"/>
                <w:sz w:val="27"/>
                <w:szCs w:val="27"/>
              </w:rPr>
              <w:t>sezione</w:t>
            </w:r>
          </w:p>
        </w:tc>
        <w:tc>
          <w:tcPr>
            <w:tcW w:w="2328"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5714C5" w:rsidRDefault="005714C5">
            <w:pPr>
              <w:pStyle w:val="NormaleWeb"/>
              <w:spacing w:before="38" w:beforeAutospacing="0" w:after="38" w:afterAutospacing="0"/>
              <w:jc w:val="center"/>
              <w:rPr>
                <w:b/>
                <w:bCs/>
              </w:rPr>
            </w:pPr>
            <w:r>
              <w:rPr>
                <w:rFonts w:ascii="Verdana" w:hAnsi="Verdana"/>
                <w:b/>
                <w:bCs/>
                <w:color w:val="D6D6D6"/>
                <w:sz w:val="27"/>
                <w:szCs w:val="27"/>
              </w:rPr>
              <w:t>titolo/descrizione</w:t>
            </w:r>
          </w:p>
        </w:tc>
      </w:tr>
      <w:tr w:rsidR="005714C5" w:rsidTr="005714C5">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714C5" w:rsidRDefault="005714C5">
            <w:pPr>
              <w:pStyle w:val="NormaleWeb"/>
              <w:spacing w:before="38" w:beforeAutospacing="0" w:after="38" w:afterAutospacing="0"/>
              <w:jc w:val="center"/>
            </w:pPr>
            <w:r>
              <w:rPr>
                <w:rFonts w:ascii="Verdana" w:hAnsi="Verdana"/>
                <w:color w:val="000080"/>
                <w:sz w:val="20"/>
                <w:szCs w:val="20"/>
              </w:rPr>
              <w:t>2 - 6</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714C5" w:rsidRDefault="005714C5">
            <w:pPr>
              <w:pStyle w:val="NormaleWeb"/>
              <w:spacing w:before="38" w:beforeAutospacing="0" w:after="38" w:afterAutospacing="0"/>
              <w:jc w:val="center"/>
            </w:pPr>
            <w:hyperlink r:id="rId9" w:history="1">
              <w:r>
                <w:rPr>
                  <w:rStyle w:val="Collegamentoipertestuale"/>
                  <w:rFonts w:ascii="Verdana" w:hAnsi="Verdana"/>
                  <w:sz w:val="20"/>
                  <w:szCs w:val="20"/>
                </w:rPr>
                <w:t>messaggi</w:t>
              </w:r>
            </w:hyperlink>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714C5" w:rsidRDefault="005714C5">
            <w:pPr>
              <w:pStyle w:val="NormaleWeb"/>
              <w:spacing w:before="38" w:beforeAutospacing="0" w:after="38" w:afterAutospacing="0"/>
              <w:jc w:val="center"/>
            </w:pPr>
            <w:hyperlink r:id="rId10" w:history="1">
              <w:r>
                <w:rPr>
                  <w:rStyle w:val="Collegamentoipertestuale"/>
                  <w:rFonts w:ascii="Verdana" w:hAnsi="Verdana"/>
                  <w:sz w:val="20"/>
                  <w:szCs w:val="20"/>
                </w:rPr>
                <w:t>Arcangelo Michele</w:t>
              </w:r>
            </w:hyperlink>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714C5" w:rsidRDefault="005714C5">
            <w:pPr>
              <w:pStyle w:val="NormaleWeb"/>
              <w:spacing w:before="25" w:beforeAutospacing="0" w:after="25" w:afterAutospacing="0"/>
              <w:jc w:val="center"/>
            </w:pPr>
            <w:r>
              <w:rPr>
                <w:rFonts w:ascii="Verdana" w:hAnsi="Verdana"/>
                <w:color w:val="003366"/>
                <w:sz w:val="15"/>
                <w:szCs w:val="15"/>
              </w:rPr>
              <w:t>Luglio 2014</w:t>
            </w:r>
          </w:p>
          <w:p w:rsidR="005714C5" w:rsidRDefault="005714C5">
            <w:pPr>
              <w:pStyle w:val="NormaleWeb"/>
              <w:spacing w:before="25" w:beforeAutospacing="0" w:after="25" w:afterAutospacing="0"/>
              <w:jc w:val="center"/>
            </w:pPr>
            <w:hyperlink r:id="rId11" w:history="1">
              <w:r>
                <w:rPr>
                  <w:rStyle w:val="Collegamentoipertestuale"/>
                  <w:rFonts w:ascii="Verdana" w:hAnsi="Verdana"/>
                  <w:sz w:val="20"/>
                  <w:szCs w:val="20"/>
                </w:rPr>
                <w:t>Assumere il controllo del proprio destino</w:t>
              </w:r>
            </w:hyperlink>
          </w:p>
          <w:p w:rsidR="005714C5" w:rsidRDefault="005714C5">
            <w:pPr>
              <w:pStyle w:val="NormaleWeb"/>
              <w:spacing w:before="25" w:beforeAutospacing="0" w:after="25" w:afterAutospacing="0"/>
              <w:jc w:val="center"/>
            </w:pPr>
            <w:r>
              <w:rPr>
                <w:rFonts w:ascii="Verdana" w:hAnsi="Verdana"/>
                <w:color w:val="003366"/>
                <w:sz w:val="15"/>
                <w:szCs w:val="15"/>
              </w:rPr>
              <w:t xml:space="preserve">attraverso </w:t>
            </w:r>
            <w:proofErr w:type="spellStart"/>
            <w:r>
              <w:rPr>
                <w:rFonts w:ascii="Verdana" w:hAnsi="Verdana"/>
                <w:color w:val="003366"/>
                <w:sz w:val="15"/>
                <w:szCs w:val="15"/>
              </w:rPr>
              <w:t>Ronna</w:t>
            </w:r>
            <w:proofErr w:type="spellEnd"/>
            <w:r>
              <w:rPr>
                <w:rFonts w:ascii="Verdana" w:hAnsi="Verdana"/>
                <w:color w:val="003366"/>
                <w:sz w:val="15"/>
                <w:szCs w:val="15"/>
              </w:rPr>
              <w:t xml:space="preserve"> </w:t>
            </w:r>
            <w:proofErr w:type="spellStart"/>
            <w:r>
              <w:rPr>
                <w:rFonts w:ascii="Verdana" w:hAnsi="Verdana"/>
                <w:color w:val="003366"/>
                <w:sz w:val="15"/>
                <w:szCs w:val="15"/>
              </w:rPr>
              <w:t>Herman</w:t>
            </w:r>
            <w:proofErr w:type="spellEnd"/>
          </w:p>
        </w:tc>
      </w:tr>
      <w:tr w:rsidR="005714C5" w:rsidTr="005714C5">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714C5" w:rsidRDefault="005714C5">
            <w:pPr>
              <w:pStyle w:val="NormaleWeb"/>
              <w:spacing w:before="38" w:beforeAutospacing="0" w:after="38" w:afterAutospacing="0"/>
              <w:jc w:val="center"/>
            </w:pPr>
            <w:r>
              <w:rPr>
                <w:rFonts w:ascii="Verdana" w:hAnsi="Verdana"/>
                <w:color w:val="000080"/>
                <w:sz w:val="20"/>
                <w:szCs w:val="20"/>
              </w:rPr>
              <w:t>7 - 8</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714C5" w:rsidRDefault="005714C5">
            <w:pPr>
              <w:jc w:val="center"/>
              <w:rPr>
                <w:sz w:val="10"/>
                <w:szCs w:val="10"/>
              </w:rPr>
            </w:pPr>
            <w:hyperlink r:id="rId12" w:history="1">
              <w:r>
                <w:rPr>
                  <w:rStyle w:val="Collegamentoipertestuale"/>
                  <w:rFonts w:ascii="Verdana" w:hAnsi="Verdana"/>
                  <w:sz w:val="20"/>
                  <w:szCs w:val="20"/>
                </w:rPr>
                <w:t>messaggi</w:t>
              </w:r>
            </w:hyperlink>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714C5" w:rsidRDefault="005714C5">
            <w:pPr>
              <w:pStyle w:val="NormaleWeb"/>
              <w:spacing w:before="38" w:beforeAutospacing="0" w:after="38" w:afterAutospacing="0"/>
              <w:jc w:val="center"/>
            </w:pPr>
            <w:hyperlink r:id="rId13" w:history="1">
              <w:proofErr w:type="spellStart"/>
              <w:r>
                <w:rPr>
                  <w:rStyle w:val="Collegamentoipertestuale"/>
                  <w:rFonts w:ascii="Verdana" w:hAnsi="Verdana"/>
                  <w:sz w:val="20"/>
                  <w:szCs w:val="20"/>
                </w:rPr>
                <w:t>Uriel</w:t>
              </w:r>
              <w:proofErr w:type="spellEnd"/>
            </w:hyperlink>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714C5" w:rsidRDefault="005714C5">
            <w:pPr>
              <w:pStyle w:val="NormaleWeb"/>
              <w:spacing w:before="0" w:beforeAutospacing="0" w:after="0" w:afterAutospacing="0"/>
              <w:jc w:val="center"/>
            </w:pPr>
            <w:hyperlink r:id="rId14" w:history="1">
              <w:r>
                <w:rPr>
                  <w:rStyle w:val="Collegamentoipertestuale"/>
                  <w:rFonts w:ascii="Verdana" w:hAnsi="Verdana"/>
                  <w:sz w:val="20"/>
                  <w:szCs w:val="20"/>
                </w:rPr>
                <w:t>Messaggi di settembre 2014</w:t>
              </w:r>
            </w:hyperlink>
            <w:r>
              <w:br/>
            </w:r>
            <w:r>
              <w:rPr>
                <w:rFonts w:ascii="Verdana" w:hAnsi="Verdana"/>
                <w:color w:val="003366"/>
                <w:sz w:val="15"/>
                <w:szCs w:val="15"/>
              </w:rPr>
              <w:t xml:space="preserve">Canalizzati da Gemma </w:t>
            </w:r>
            <w:proofErr w:type="spellStart"/>
            <w:r>
              <w:rPr>
                <w:rFonts w:ascii="Verdana" w:hAnsi="Verdana"/>
                <w:color w:val="003366"/>
                <w:sz w:val="15"/>
                <w:szCs w:val="15"/>
              </w:rPr>
              <w:t>Braggio</w:t>
            </w:r>
            <w:proofErr w:type="spellEnd"/>
          </w:p>
        </w:tc>
      </w:tr>
      <w:tr w:rsidR="005714C5" w:rsidTr="005714C5">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714C5" w:rsidRDefault="005714C5">
            <w:pPr>
              <w:pStyle w:val="NormaleWeb"/>
              <w:spacing w:before="38" w:beforeAutospacing="0" w:after="38" w:afterAutospacing="0"/>
              <w:jc w:val="center"/>
            </w:pPr>
            <w:r>
              <w:rPr>
                <w:rFonts w:ascii="Verdana" w:hAnsi="Verdana"/>
                <w:color w:val="000080"/>
                <w:sz w:val="20"/>
                <w:szCs w:val="20"/>
              </w:rPr>
              <w:t>9 - 12</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714C5" w:rsidRDefault="005714C5">
            <w:pPr>
              <w:pStyle w:val="NormaleWeb"/>
              <w:spacing w:before="38" w:beforeAutospacing="0" w:after="38" w:afterAutospacing="0"/>
              <w:jc w:val="center"/>
            </w:pPr>
            <w:hyperlink r:id="rId15" w:history="1">
              <w:r>
                <w:rPr>
                  <w:rStyle w:val="Collegamentoipertestuale"/>
                  <w:rFonts w:ascii="Verdana" w:hAnsi="Verdana"/>
                  <w:sz w:val="20"/>
                  <w:szCs w:val="20"/>
                </w:rPr>
                <w:t>messaggi</w:t>
              </w:r>
            </w:hyperlink>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714C5" w:rsidRDefault="005714C5">
            <w:pPr>
              <w:pStyle w:val="NormaleWeb"/>
              <w:spacing w:before="38" w:beforeAutospacing="0" w:after="38" w:afterAutospacing="0"/>
              <w:jc w:val="center"/>
            </w:pPr>
            <w:hyperlink r:id="rId16" w:history="1">
              <w:proofErr w:type="spellStart"/>
              <w:r>
                <w:rPr>
                  <w:rStyle w:val="Collegamentoipertestuale"/>
                  <w:rFonts w:ascii="Verdana" w:hAnsi="Verdana"/>
                  <w:sz w:val="20"/>
                  <w:szCs w:val="20"/>
                </w:rPr>
                <w:t>Starchild</w:t>
              </w:r>
              <w:proofErr w:type="spellEnd"/>
            </w:hyperlink>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714C5" w:rsidRDefault="005714C5">
            <w:pPr>
              <w:pStyle w:val="NormaleWeb"/>
              <w:spacing w:before="38" w:beforeAutospacing="0" w:after="38" w:afterAutospacing="0"/>
              <w:jc w:val="center"/>
            </w:pPr>
            <w:hyperlink r:id="rId17" w:history="1">
              <w:r>
                <w:rPr>
                  <w:rStyle w:val="Collegamentoipertestuale"/>
                  <w:rFonts w:ascii="Verdana" w:hAnsi="Verdana"/>
                  <w:sz w:val="20"/>
                  <w:szCs w:val="20"/>
                </w:rPr>
                <w:t>La Nascita del Guerriero Interiore di Luce</w:t>
              </w:r>
            </w:hyperlink>
          </w:p>
          <w:p w:rsidR="005714C5" w:rsidRDefault="005714C5">
            <w:pPr>
              <w:pStyle w:val="NormaleWeb"/>
              <w:spacing w:before="38" w:beforeAutospacing="0" w:after="38" w:afterAutospacing="0"/>
              <w:jc w:val="center"/>
            </w:pPr>
            <w:r>
              <w:rPr>
                <w:rFonts w:ascii="Verdana" w:hAnsi="Verdana"/>
                <w:b/>
                <w:bCs/>
                <w:i/>
                <w:iCs/>
                <w:color w:val="003366"/>
                <w:sz w:val="15"/>
                <w:szCs w:val="15"/>
              </w:rPr>
              <w:t>Stare nel Potere e nell’Amore ed Essere un Centro di Luce Radiante per la Transizione della Terra</w:t>
            </w:r>
          </w:p>
          <w:p w:rsidR="005714C5" w:rsidRDefault="005714C5">
            <w:pPr>
              <w:pStyle w:val="NormaleWeb"/>
              <w:spacing w:before="38" w:beforeAutospacing="0" w:after="38" w:afterAutospacing="0"/>
              <w:jc w:val="center"/>
            </w:pPr>
            <w:r>
              <w:rPr>
                <w:rFonts w:ascii="Verdana" w:hAnsi="Verdana"/>
                <w:b/>
                <w:bCs/>
                <w:color w:val="003366"/>
                <w:sz w:val="15"/>
                <w:szCs w:val="15"/>
              </w:rPr>
              <w:t>Le Eclissi di Ottobre 2014</w:t>
            </w:r>
          </w:p>
          <w:p w:rsidR="005714C5" w:rsidRDefault="005714C5">
            <w:pPr>
              <w:pStyle w:val="NormaleWeb"/>
              <w:spacing w:before="38" w:beforeAutospacing="0" w:after="38" w:afterAutospacing="0"/>
              <w:jc w:val="center"/>
              <w:rPr>
                <w:sz w:val="10"/>
                <w:szCs w:val="10"/>
              </w:rPr>
            </w:pPr>
            <w:r>
              <w:rPr>
                <w:rFonts w:ascii="Verdana" w:hAnsi="Verdana"/>
                <w:color w:val="003366"/>
                <w:sz w:val="15"/>
                <w:szCs w:val="15"/>
              </w:rPr>
              <w:t xml:space="preserve">l'Arcangelo Michele canalizzato da Celia </w:t>
            </w:r>
            <w:proofErr w:type="spellStart"/>
            <w:r>
              <w:rPr>
                <w:rFonts w:ascii="Verdana" w:hAnsi="Verdana"/>
                <w:color w:val="003366"/>
                <w:sz w:val="15"/>
                <w:szCs w:val="15"/>
              </w:rPr>
              <w:t>Fenn</w:t>
            </w:r>
            <w:proofErr w:type="spellEnd"/>
          </w:p>
        </w:tc>
      </w:tr>
    </w:tbl>
    <w:p w:rsidR="004D2BEB" w:rsidRDefault="004D2BEB" w:rsidP="005714C5"/>
    <w:p w:rsidR="005714C5" w:rsidRDefault="005714C5" w:rsidP="005714C5"/>
    <w:p w:rsidR="005714C5" w:rsidRDefault="005714C5" w:rsidP="005714C5"/>
    <w:p w:rsidR="005714C5" w:rsidRDefault="005714C5" w:rsidP="005714C5"/>
    <w:p w:rsidR="005714C5" w:rsidRDefault="005714C5" w:rsidP="005714C5"/>
    <w:p w:rsidR="005714C5" w:rsidRDefault="005714C5" w:rsidP="005714C5">
      <w:pPr>
        <w:ind w:left="170" w:right="170"/>
        <w:jc w:val="center"/>
        <w:rPr>
          <w:rFonts w:ascii="Lucida Sans Unicode" w:hAnsi="Lucida Sans Unicode" w:cs="Lucida Sans Unicode"/>
          <w:b/>
          <w:bCs/>
          <w:color w:val="3333CC"/>
          <w:sz w:val="27"/>
        </w:rPr>
      </w:pPr>
    </w:p>
    <w:p w:rsidR="005714C5" w:rsidRDefault="005714C5" w:rsidP="005714C5">
      <w:pPr>
        <w:ind w:left="170" w:right="170"/>
        <w:jc w:val="center"/>
        <w:rPr>
          <w:rFonts w:ascii="Lucida Sans Unicode" w:hAnsi="Lucida Sans Unicode" w:cs="Lucida Sans Unicode"/>
          <w:b/>
          <w:bCs/>
          <w:color w:val="3333CC"/>
          <w:sz w:val="27"/>
        </w:rPr>
      </w:pPr>
    </w:p>
    <w:p w:rsidR="005714C5" w:rsidRDefault="005714C5" w:rsidP="005714C5">
      <w:pPr>
        <w:ind w:left="170" w:right="170"/>
        <w:jc w:val="center"/>
        <w:rPr>
          <w:rFonts w:ascii="Lucida Sans Unicode" w:hAnsi="Lucida Sans Unicode" w:cs="Lucida Sans Unicode"/>
          <w:b/>
          <w:bCs/>
          <w:color w:val="3333CC"/>
          <w:sz w:val="27"/>
        </w:rPr>
      </w:pPr>
    </w:p>
    <w:p w:rsidR="005714C5" w:rsidRDefault="005714C5" w:rsidP="005714C5">
      <w:pPr>
        <w:ind w:left="170" w:right="170"/>
        <w:jc w:val="center"/>
        <w:rPr>
          <w:rFonts w:ascii="Lucida Sans Unicode" w:hAnsi="Lucida Sans Unicode" w:cs="Lucida Sans Unicode"/>
          <w:b/>
          <w:bCs/>
          <w:color w:val="3333CC"/>
          <w:sz w:val="27"/>
        </w:rPr>
      </w:pPr>
    </w:p>
    <w:p w:rsidR="005714C5" w:rsidRDefault="005714C5" w:rsidP="005714C5">
      <w:pPr>
        <w:ind w:left="170" w:right="170"/>
        <w:jc w:val="center"/>
        <w:rPr>
          <w:rFonts w:ascii="Lucida Sans Unicode" w:hAnsi="Lucida Sans Unicode" w:cs="Lucida Sans Unicode"/>
          <w:b/>
          <w:bCs/>
          <w:color w:val="3333CC"/>
          <w:sz w:val="27"/>
        </w:rPr>
      </w:pPr>
    </w:p>
    <w:p w:rsidR="005714C5" w:rsidRDefault="005714C5" w:rsidP="005714C5">
      <w:pPr>
        <w:ind w:left="170" w:right="170"/>
        <w:jc w:val="center"/>
        <w:rPr>
          <w:rFonts w:ascii="Lucida Sans Unicode" w:hAnsi="Lucida Sans Unicode" w:cs="Lucida Sans Unicode"/>
          <w:b/>
          <w:bCs/>
          <w:color w:val="3333CC"/>
          <w:sz w:val="27"/>
        </w:rPr>
      </w:pPr>
    </w:p>
    <w:p w:rsidR="005714C5" w:rsidRDefault="005714C5" w:rsidP="005714C5">
      <w:pPr>
        <w:ind w:left="170" w:right="170"/>
        <w:jc w:val="center"/>
        <w:rPr>
          <w:rFonts w:ascii="Lucida Sans Unicode" w:hAnsi="Lucida Sans Unicode" w:cs="Lucida Sans Unicode"/>
          <w:b/>
          <w:bCs/>
          <w:color w:val="3333CC"/>
          <w:sz w:val="27"/>
        </w:rPr>
      </w:pPr>
    </w:p>
    <w:p w:rsidR="005714C5" w:rsidRDefault="005714C5" w:rsidP="005714C5">
      <w:pPr>
        <w:ind w:left="170" w:right="170"/>
        <w:jc w:val="center"/>
        <w:rPr>
          <w:rFonts w:ascii="Lucida Sans Unicode" w:hAnsi="Lucida Sans Unicode" w:cs="Lucida Sans Unicode"/>
          <w:b/>
          <w:bCs/>
          <w:color w:val="3333CC"/>
          <w:sz w:val="27"/>
        </w:rPr>
      </w:pPr>
    </w:p>
    <w:p w:rsidR="005714C5" w:rsidRDefault="005714C5" w:rsidP="005714C5">
      <w:pPr>
        <w:ind w:left="170" w:right="170"/>
        <w:jc w:val="center"/>
        <w:rPr>
          <w:rFonts w:ascii="Lucida Sans Unicode" w:hAnsi="Lucida Sans Unicode" w:cs="Lucida Sans Unicode"/>
          <w:b/>
          <w:bCs/>
          <w:color w:val="3333CC"/>
          <w:sz w:val="27"/>
        </w:rPr>
      </w:pPr>
    </w:p>
    <w:p w:rsidR="005714C5" w:rsidRDefault="005714C5" w:rsidP="005714C5">
      <w:pPr>
        <w:ind w:left="170" w:right="170"/>
        <w:jc w:val="center"/>
        <w:rPr>
          <w:rFonts w:ascii="Lucida Sans Unicode" w:hAnsi="Lucida Sans Unicode" w:cs="Lucida Sans Unicode"/>
          <w:b/>
          <w:bCs/>
          <w:color w:val="3333CC"/>
          <w:sz w:val="27"/>
        </w:rPr>
      </w:pPr>
    </w:p>
    <w:p w:rsidR="005714C5" w:rsidRDefault="005714C5" w:rsidP="005714C5">
      <w:pPr>
        <w:ind w:left="170" w:right="170"/>
        <w:jc w:val="center"/>
        <w:rPr>
          <w:rFonts w:ascii="Lucida Sans Unicode" w:hAnsi="Lucida Sans Unicode" w:cs="Lucida Sans Unicode"/>
          <w:b/>
          <w:bCs/>
          <w:color w:val="3333CC"/>
          <w:sz w:val="27"/>
        </w:rPr>
      </w:pPr>
    </w:p>
    <w:p w:rsidR="005714C5" w:rsidRDefault="005714C5" w:rsidP="005714C5">
      <w:pPr>
        <w:ind w:left="170" w:right="170"/>
        <w:jc w:val="center"/>
        <w:rPr>
          <w:rFonts w:ascii="Lucida Sans Unicode" w:hAnsi="Lucida Sans Unicode" w:cs="Lucida Sans Unicode"/>
          <w:b/>
          <w:bCs/>
          <w:color w:val="3333CC"/>
          <w:sz w:val="27"/>
        </w:rPr>
      </w:pPr>
    </w:p>
    <w:p w:rsidR="005714C5" w:rsidRDefault="005714C5" w:rsidP="005714C5">
      <w:pPr>
        <w:ind w:left="170" w:right="170"/>
        <w:jc w:val="center"/>
        <w:rPr>
          <w:rFonts w:ascii="Lucida Sans Unicode" w:hAnsi="Lucida Sans Unicode" w:cs="Lucida Sans Unicode"/>
          <w:b/>
          <w:bCs/>
          <w:color w:val="3333CC"/>
          <w:sz w:val="27"/>
        </w:rPr>
      </w:pPr>
    </w:p>
    <w:p w:rsidR="005714C5" w:rsidRPr="005714C5" w:rsidRDefault="005714C5" w:rsidP="005714C5">
      <w:pPr>
        <w:ind w:left="170" w:right="170"/>
        <w:jc w:val="center"/>
      </w:pPr>
      <w:r w:rsidRPr="005714C5">
        <w:rPr>
          <w:rFonts w:ascii="Lucida Sans Unicode" w:hAnsi="Lucida Sans Unicode" w:cs="Lucida Sans Unicode"/>
          <w:b/>
          <w:bCs/>
          <w:color w:val="3333CC"/>
          <w:sz w:val="27"/>
        </w:rPr>
        <w:lastRenderedPageBreak/>
        <w:t>MESSAGGIO DALL'ARCANGELO MICHELE</w:t>
      </w:r>
    </w:p>
    <w:p w:rsidR="005714C5" w:rsidRPr="005714C5" w:rsidRDefault="005714C5" w:rsidP="005714C5">
      <w:pPr>
        <w:ind w:left="170" w:right="170"/>
        <w:jc w:val="center"/>
      </w:pPr>
      <w:r w:rsidRPr="005714C5">
        <w:rPr>
          <w:rFonts w:ascii="Lucida Sans Unicode" w:hAnsi="Lucida Sans Unicode" w:cs="Lucida Sans Unicode"/>
          <w:i/>
          <w:iCs/>
          <w:color w:val="3333CC"/>
        </w:rPr>
        <w:t>di Luglio 2014</w:t>
      </w:r>
    </w:p>
    <w:p w:rsidR="005714C5" w:rsidRPr="005714C5" w:rsidRDefault="005714C5" w:rsidP="005714C5">
      <w:pPr>
        <w:ind w:left="170" w:right="170"/>
        <w:jc w:val="center"/>
      </w:pPr>
      <w:r w:rsidRPr="005714C5">
        <w:rPr>
          <w:color w:val="3333CC"/>
        </w:rPr>
        <w:t xml:space="preserve">Trasmesso tramite </w:t>
      </w:r>
      <w:proofErr w:type="spellStart"/>
      <w:r w:rsidRPr="005714C5">
        <w:rPr>
          <w:color w:val="3333CC"/>
        </w:rPr>
        <w:t>Ronna</w:t>
      </w:r>
      <w:proofErr w:type="spellEnd"/>
      <w:r w:rsidRPr="005714C5">
        <w:rPr>
          <w:color w:val="3333CC"/>
        </w:rPr>
        <w:t xml:space="preserve"> </w:t>
      </w:r>
      <w:proofErr w:type="spellStart"/>
      <w:r w:rsidRPr="005714C5">
        <w:rPr>
          <w:color w:val="3333CC"/>
        </w:rPr>
        <w:t>Herman</w:t>
      </w:r>
      <w:proofErr w:type="spellEnd"/>
    </w:p>
    <w:p w:rsidR="005714C5" w:rsidRPr="005714C5" w:rsidRDefault="005714C5" w:rsidP="005714C5">
      <w:pPr>
        <w:ind w:left="170" w:right="170"/>
        <w:jc w:val="center"/>
      </w:pPr>
      <w:r w:rsidRPr="005714C5">
        <w:t> </w:t>
      </w:r>
    </w:p>
    <w:p w:rsidR="005714C5" w:rsidRPr="005714C5" w:rsidRDefault="005714C5" w:rsidP="005714C5">
      <w:pPr>
        <w:ind w:left="170" w:right="170"/>
        <w:jc w:val="center"/>
      </w:pPr>
      <w:r w:rsidRPr="005714C5">
        <w:t>  </w:t>
      </w:r>
    </w:p>
    <w:p w:rsidR="005714C5" w:rsidRPr="005714C5" w:rsidRDefault="005714C5" w:rsidP="005714C5">
      <w:pPr>
        <w:ind w:left="170" w:right="170"/>
        <w:jc w:val="center"/>
      </w:pPr>
      <w:r w:rsidRPr="005714C5">
        <w:rPr>
          <w:rFonts w:ascii="Lucida Sans Unicode" w:hAnsi="Lucida Sans Unicode" w:cs="Lucida Sans Unicode"/>
          <w:b/>
          <w:bCs/>
          <w:color w:val="3333CC"/>
          <w:sz w:val="36"/>
          <w:szCs w:val="36"/>
        </w:rPr>
        <w:t>"Assumere il controllo del proprio destino"</w:t>
      </w:r>
    </w:p>
    <w:p w:rsidR="005714C5" w:rsidRPr="005714C5" w:rsidRDefault="005714C5" w:rsidP="005714C5">
      <w:pPr>
        <w:ind w:left="170" w:right="170"/>
        <w:jc w:val="center"/>
      </w:pPr>
      <w:r w:rsidRPr="005714C5">
        <w:t> </w:t>
      </w:r>
    </w:p>
    <w:p w:rsidR="005714C5" w:rsidRPr="005714C5" w:rsidRDefault="005714C5" w:rsidP="005714C5">
      <w:pPr>
        <w:spacing w:before="100" w:beforeAutospacing="1" w:after="100" w:afterAutospacing="1"/>
        <w:jc w:val="both"/>
      </w:pPr>
      <w:r w:rsidRPr="005714C5">
        <w:rPr>
          <w:rFonts w:ascii="Garamond" w:hAnsi="Garamond"/>
          <w:b/>
          <w:bCs/>
          <w:color w:val="3333CC"/>
          <w:sz w:val="27"/>
          <w:szCs w:val="27"/>
        </w:rPr>
        <w:t>Amati Maestri,</w:t>
      </w:r>
    </w:p>
    <w:p w:rsidR="005714C5" w:rsidRPr="005714C5" w:rsidRDefault="005714C5" w:rsidP="005714C5">
      <w:pPr>
        <w:spacing w:before="100" w:beforeAutospacing="1" w:after="100" w:afterAutospacing="1"/>
        <w:jc w:val="both"/>
      </w:pPr>
      <w:r w:rsidRPr="005714C5">
        <w:rPr>
          <w:rFonts w:ascii="Garamond" w:hAnsi="Garamond"/>
          <w:color w:val="3333CC"/>
          <w:sz w:val="27"/>
          <w:szCs w:val="27"/>
        </w:rPr>
        <w:t xml:space="preserve">Possiamo </w:t>
      </w:r>
      <w:r w:rsidRPr="005714C5">
        <w:rPr>
          <w:rFonts w:ascii="Garamond" w:hAnsi="Garamond"/>
          <w:color w:val="3333CC"/>
          <w:sz w:val="27"/>
        </w:rPr>
        <w:t>continuare</w:t>
      </w:r>
      <w:r w:rsidRPr="005714C5">
        <w:rPr>
          <w:rFonts w:ascii="Garamond" w:hAnsi="Garamond"/>
          <w:color w:val="3333CC"/>
          <w:sz w:val="27"/>
          <w:szCs w:val="27"/>
        </w:rPr>
        <w:t xml:space="preserve"> </w:t>
      </w:r>
      <w:r w:rsidRPr="005714C5">
        <w:rPr>
          <w:rFonts w:ascii="Garamond" w:hAnsi="Garamond"/>
          <w:color w:val="3333CC"/>
          <w:sz w:val="27"/>
        </w:rPr>
        <w:t>la</w:t>
      </w:r>
      <w:r w:rsidRPr="005714C5">
        <w:rPr>
          <w:rFonts w:ascii="Garamond" w:hAnsi="Garamond"/>
          <w:color w:val="3333CC"/>
          <w:sz w:val="27"/>
          <w:szCs w:val="27"/>
        </w:rPr>
        <w:t xml:space="preserve"> </w:t>
      </w:r>
      <w:r w:rsidRPr="005714C5">
        <w:rPr>
          <w:rFonts w:ascii="Garamond" w:hAnsi="Garamond"/>
          <w:color w:val="3333CC"/>
          <w:sz w:val="27"/>
        </w:rPr>
        <w:t>rassegna di alcuni dei</w:t>
      </w:r>
      <w:r w:rsidRPr="005714C5">
        <w:rPr>
          <w:rFonts w:ascii="Garamond" w:hAnsi="Garamond"/>
          <w:color w:val="3333CC"/>
          <w:sz w:val="27"/>
          <w:szCs w:val="27"/>
        </w:rPr>
        <w:t xml:space="preserve"> </w:t>
      </w:r>
      <w:r w:rsidRPr="005714C5">
        <w:rPr>
          <w:rFonts w:ascii="Garamond" w:hAnsi="Garamond"/>
          <w:color w:val="3333CC"/>
          <w:sz w:val="27"/>
        </w:rPr>
        <w:t>nostri più importanti</w:t>
      </w:r>
      <w:r w:rsidRPr="005714C5">
        <w:rPr>
          <w:rFonts w:ascii="Garamond" w:hAnsi="Garamond"/>
          <w:color w:val="3333CC"/>
          <w:sz w:val="27"/>
          <w:szCs w:val="27"/>
        </w:rPr>
        <w:t xml:space="preserve"> </w:t>
      </w:r>
      <w:r w:rsidRPr="005714C5">
        <w:rPr>
          <w:rFonts w:ascii="Garamond" w:hAnsi="Garamond"/>
          <w:color w:val="3333CC"/>
          <w:sz w:val="27"/>
        </w:rPr>
        <w:t>insegnamenti del</w:t>
      </w:r>
      <w:r w:rsidRPr="005714C5">
        <w:rPr>
          <w:rFonts w:ascii="Garamond" w:hAnsi="Garamond"/>
          <w:color w:val="3333CC"/>
          <w:sz w:val="27"/>
          <w:szCs w:val="27"/>
        </w:rPr>
        <w:t xml:space="preserve"> </w:t>
      </w:r>
      <w:r w:rsidRPr="005714C5">
        <w:rPr>
          <w:rFonts w:ascii="Garamond" w:hAnsi="Garamond"/>
          <w:color w:val="3333CC"/>
          <w:sz w:val="27"/>
        </w:rPr>
        <w:t>passato?</w:t>
      </w:r>
      <w:r w:rsidRPr="005714C5">
        <w:rPr>
          <w:rFonts w:ascii="Garamond" w:hAnsi="Garamond"/>
          <w:color w:val="3333CC"/>
          <w:sz w:val="27"/>
          <w:szCs w:val="27"/>
        </w:rPr>
        <w:t xml:space="preserve"> </w:t>
      </w:r>
      <w:r w:rsidRPr="005714C5">
        <w:rPr>
          <w:rFonts w:ascii="Garamond" w:hAnsi="Garamond"/>
          <w:color w:val="3333CC"/>
          <w:sz w:val="27"/>
        </w:rPr>
        <w:t xml:space="preserve">E’ di </w:t>
      </w:r>
      <w:r w:rsidRPr="005714C5">
        <w:rPr>
          <w:rFonts w:ascii="Garamond" w:hAnsi="Garamond"/>
          <w:color w:val="3333CC"/>
          <w:sz w:val="27"/>
          <w:szCs w:val="27"/>
        </w:rPr>
        <w:t xml:space="preserve">vitale importanza che abbiate </w:t>
      </w:r>
      <w:r w:rsidRPr="005714C5">
        <w:rPr>
          <w:rFonts w:ascii="Garamond" w:hAnsi="Garamond"/>
          <w:color w:val="3333CC"/>
          <w:sz w:val="27"/>
        </w:rPr>
        <w:t>i principali obiettivi del</w:t>
      </w:r>
      <w:r w:rsidRPr="005714C5">
        <w:rPr>
          <w:rFonts w:ascii="Garamond" w:hAnsi="Garamond"/>
          <w:color w:val="3333CC"/>
          <w:sz w:val="27"/>
          <w:szCs w:val="27"/>
        </w:rPr>
        <w:t xml:space="preserve"> </w:t>
      </w:r>
      <w:r w:rsidRPr="005714C5">
        <w:rPr>
          <w:rFonts w:ascii="Garamond" w:hAnsi="Garamond"/>
          <w:color w:val="3333CC"/>
          <w:sz w:val="27"/>
        </w:rPr>
        <w:t>processo di ascensione</w:t>
      </w:r>
      <w:r w:rsidRPr="005714C5">
        <w:rPr>
          <w:rFonts w:ascii="Garamond" w:hAnsi="Garamond"/>
          <w:color w:val="3333CC"/>
          <w:sz w:val="27"/>
          <w:szCs w:val="27"/>
        </w:rPr>
        <w:t xml:space="preserve"> </w:t>
      </w:r>
      <w:r w:rsidRPr="005714C5">
        <w:rPr>
          <w:rFonts w:ascii="Garamond" w:hAnsi="Garamond"/>
          <w:color w:val="3333CC"/>
          <w:sz w:val="27"/>
        </w:rPr>
        <w:t>saldamente radicati</w:t>
      </w:r>
      <w:r w:rsidRPr="005714C5">
        <w:rPr>
          <w:rFonts w:ascii="Garamond" w:hAnsi="Garamond"/>
          <w:color w:val="3333CC"/>
          <w:sz w:val="27"/>
          <w:szCs w:val="27"/>
        </w:rPr>
        <w:t xml:space="preserve"> </w:t>
      </w:r>
      <w:r w:rsidRPr="005714C5">
        <w:rPr>
          <w:rFonts w:ascii="Garamond" w:hAnsi="Garamond"/>
          <w:color w:val="3333CC"/>
          <w:sz w:val="27"/>
        </w:rPr>
        <w:t>nella vostra</w:t>
      </w:r>
      <w:r w:rsidRPr="005714C5">
        <w:rPr>
          <w:rFonts w:ascii="Garamond" w:hAnsi="Garamond"/>
          <w:color w:val="3333CC"/>
          <w:sz w:val="27"/>
          <w:szCs w:val="27"/>
        </w:rPr>
        <w:t xml:space="preserve"> </w:t>
      </w:r>
      <w:r w:rsidRPr="005714C5">
        <w:rPr>
          <w:rFonts w:ascii="Garamond" w:hAnsi="Garamond"/>
          <w:color w:val="3333CC"/>
          <w:sz w:val="27"/>
        </w:rPr>
        <w:t>banca della memoria</w:t>
      </w:r>
      <w:r w:rsidRPr="005714C5">
        <w:rPr>
          <w:rFonts w:ascii="Garamond" w:hAnsi="Garamond"/>
          <w:color w:val="3333CC"/>
          <w:sz w:val="27"/>
          <w:szCs w:val="27"/>
        </w:rPr>
        <w:t xml:space="preserve">. </w:t>
      </w:r>
      <w:r w:rsidRPr="005714C5">
        <w:rPr>
          <w:rFonts w:ascii="Garamond" w:hAnsi="Garamond"/>
          <w:b/>
          <w:bCs/>
          <w:color w:val="3333CC"/>
          <w:sz w:val="27"/>
        </w:rPr>
        <w:t>Attualmente siete in fase</w:t>
      </w:r>
      <w:r w:rsidRPr="005714C5">
        <w:rPr>
          <w:rFonts w:ascii="Garamond" w:hAnsi="Garamond"/>
          <w:b/>
          <w:bCs/>
          <w:color w:val="3333CC"/>
          <w:sz w:val="27"/>
          <w:szCs w:val="27"/>
        </w:rPr>
        <w:t xml:space="preserve"> </w:t>
      </w:r>
      <w:r w:rsidRPr="005714C5">
        <w:rPr>
          <w:rFonts w:ascii="Garamond" w:hAnsi="Garamond"/>
          <w:b/>
          <w:bCs/>
          <w:color w:val="3333CC"/>
          <w:sz w:val="27"/>
        </w:rPr>
        <w:t>di integrazione</w:t>
      </w:r>
      <w:r w:rsidRPr="005714C5">
        <w:rPr>
          <w:rFonts w:ascii="Garamond" w:hAnsi="Garamond"/>
          <w:b/>
          <w:bCs/>
          <w:color w:val="3333CC"/>
          <w:sz w:val="27"/>
          <w:szCs w:val="27"/>
        </w:rPr>
        <w:t xml:space="preserve"> </w:t>
      </w:r>
      <w:r w:rsidRPr="005714C5">
        <w:rPr>
          <w:rFonts w:ascii="Garamond" w:hAnsi="Garamond"/>
          <w:b/>
          <w:bCs/>
          <w:color w:val="3333CC"/>
          <w:sz w:val="27"/>
        </w:rPr>
        <w:t>del successivo adeguato livello di</w:t>
      </w:r>
      <w:r w:rsidRPr="005714C5">
        <w:rPr>
          <w:rFonts w:ascii="Garamond" w:hAnsi="Garamond"/>
          <w:b/>
          <w:bCs/>
          <w:color w:val="3333CC"/>
          <w:sz w:val="27"/>
          <w:szCs w:val="27"/>
        </w:rPr>
        <w:t xml:space="preserve"> </w:t>
      </w:r>
      <w:r w:rsidRPr="005714C5">
        <w:rPr>
          <w:rFonts w:ascii="Garamond" w:hAnsi="Garamond"/>
          <w:b/>
          <w:bCs/>
          <w:color w:val="3333CC"/>
          <w:sz w:val="27"/>
        </w:rPr>
        <w:t>Luce del Creatore</w:t>
      </w:r>
      <w:r w:rsidRPr="005714C5">
        <w:rPr>
          <w:rFonts w:ascii="Garamond" w:hAnsi="Garamond"/>
          <w:b/>
          <w:bCs/>
          <w:color w:val="3333CC"/>
          <w:sz w:val="27"/>
          <w:szCs w:val="27"/>
        </w:rPr>
        <w:t xml:space="preserve">, </w:t>
      </w:r>
      <w:r w:rsidRPr="005714C5">
        <w:rPr>
          <w:rFonts w:ascii="Garamond" w:hAnsi="Garamond"/>
          <w:b/>
          <w:bCs/>
          <w:color w:val="3333CC"/>
          <w:sz w:val="27"/>
        </w:rPr>
        <w:t>con l'assistenza dell’intelligenza della</w:t>
      </w:r>
      <w:r w:rsidRPr="005714C5">
        <w:rPr>
          <w:rFonts w:ascii="Garamond" w:hAnsi="Garamond"/>
          <w:b/>
          <w:bCs/>
          <w:color w:val="3333CC"/>
          <w:sz w:val="27"/>
          <w:szCs w:val="27"/>
        </w:rPr>
        <w:t xml:space="preserve"> </w:t>
      </w:r>
      <w:r w:rsidRPr="005714C5">
        <w:rPr>
          <w:rFonts w:ascii="Garamond" w:hAnsi="Garamond"/>
          <w:b/>
          <w:bCs/>
          <w:color w:val="3333CC"/>
          <w:sz w:val="27"/>
        </w:rPr>
        <w:t>vostra</w:t>
      </w:r>
      <w:r w:rsidRPr="005714C5">
        <w:rPr>
          <w:rFonts w:ascii="Garamond" w:hAnsi="Garamond"/>
          <w:b/>
          <w:bCs/>
          <w:color w:val="3333CC"/>
          <w:sz w:val="27"/>
          <w:szCs w:val="27"/>
        </w:rPr>
        <w:t xml:space="preserve"> </w:t>
      </w:r>
      <w:r w:rsidRPr="005714C5">
        <w:rPr>
          <w:rFonts w:ascii="Garamond" w:hAnsi="Garamond"/>
          <w:b/>
          <w:bCs/>
          <w:color w:val="3333CC"/>
          <w:sz w:val="27"/>
        </w:rPr>
        <w:t>Superanima</w:t>
      </w:r>
      <w:r w:rsidRPr="005714C5">
        <w:rPr>
          <w:rFonts w:ascii="Garamond" w:hAnsi="Garamond"/>
          <w:b/>
          <w:bCs/>
          <w:color w:val="3333CC"/>
          <w:sz w:val="27"/>
          <w:szCs w:val="27"/>
        </w:rPr>
        <w:t xml:space="preserve">. </w:t>
      </w:r>
      <w:r w:rsidRPr="005714C5">
        <w:rPr>
          <w:rFonts w:ascii="Garamond" w:hAnsi="Garamond"/>
          <w:b/>
          <w:bCs/>
          <w:color w:val="3333CC"/>
          <w:sz w:val="27"/>
        </w:rPr>
        <w:t>Connettervi</w:t>
      </w:r>
      <w:r w:rsidRPr="005714C5">
        <w:rPr>
          <w:rFonts w:ascii="Garamond" w:hAnsi="Garamond"/>
          <w:b/>
          <w:bCs/>
          <w:color w:val="3333CC"/>
          <w:sz w:val="27"/>
          <w:szCs w:val="27"/>
        </w:rPr>
        <w:t xml:space="preserve"> </w:t>
      </w:r>
      <w:r w:rsidRPr="005714C5">
        <w:rPr>
          <w:rFonts w:ascii="Garamond" w:hAnsi="Garamond"/>
          <w:b/>
          <w:bCs/>
          <w:color w:val="3333CC"/>
          <w:sz w:val="27"/>
        </w:rPr>
        <w:t>ed integrare</w:t>
      </w:r>
      <w:r w:rsidRPr="005714C5">
        <w:rPr>
          <w:rFonts w:ascii="Garamond" w:hAnsi="Garamond"/>
          <w:b/>
          <w:bCs/>
          <w:color w:val="3333CC"/>
          <w:sz w:val="27"/>
          <w:szCs w:val="27"/>
        </w:rPr>
        <w:t xml:space="preserve"> </w:t>
      </w:r>
      <w:r w:rsidRPr="005714C5">
        <w:rPr>
          <w:rFonts w:ascii="Garamond" w:hAnsi="Garamond"/>
          <w:b/>
          <w:bCs/>
          <w:color w:val="3333CC"/>
          <w:sz w:val="27"/>
        </w:rPr>
        <w:t>i molteplici aspetti</w:t>
      </w:r>
      <w:r w:rsidRPr="005714C5">
        <w:rPr>
          <w:rFonts w:ascii="Garamond" w:hAnsi="Garamond"/>
          <w:b/>
          <w:bCs/>
          <w:color w:val="3333CC"/>
          <w:sz w:val="27"/>
          <w:szCs w:val="27"/>
        </w:rPr>
        <w:t xml:space="preserve"> </w:t>
      </w:r>
      <w:r w:rsidRPr="005714C5">
        <w:rPr>
          <w:rFonts w:ascii="Garamond" w:hAnsi="Garamond"/>
          <w:b/>
          <w:bCs/>
          <w:color w:val="3333CC"/>
          <w:sz w:val="27"/>
        </w:rPr>
        <w:t>del vostro Sé di</w:t>
      </w:r>
      <w:r w:rsidRPr="005714C5">
        <w:rPr>
          <w:rFonts w:ascii="Garamond" w:hAnsi="Garamond"/>
          <w:b/>
          <w:bCs/>
          <w:color w:val="3333CC"/>
          <w:sz w:val="27"/>
          <w:szCs w:val="27"/>
        </w:rPr>
        <w:t xml:space="preserve"> </w:t>
      </w:r>
      <w:r w:rsidRPr="005714C5">
        <w:rPr>
          <w:rFonts w:ascii="Garamond" w:hAnsi="Garamond"/>
          <w:b/>
          <w:bCs/>
          <w:color w:val="3333CC"/>
          <w:sz w:val="27"/>
        </w:rPr>
        <w:t>quinta dimensione in ultima analisi</w:t>
      </w:r>
      <w:r w:rsidRPr="005714C5">
        <w:rPr>
          <w:rFonts w:ascii="Garamond" w:hAnsi="Garamond"/>
          <w:b/>
          <w:bCs/>
          <w:color w:val="3333CC"/>
          <w:sz w:val="27"/>
          <w:szCs w:val="27"/>
        </w:rPr>
        <w:t xml:space="preserve"> </w:t>
      </w:r>
      <w:r w:rsidRPr="005714C5">
        <w:rPr>
          <w:rFonts w:ascii="Garamond" w:hAnsi="Garamond"/>
          <w:b/>
          <w:bCs/>
          <w:color w:val="3333CC"/>
          <w:sz w:val="27"/>
        </w:rPr>
        <w:t>si traduce</w:t>
      </w:r>
      <w:r w:rsidRPr="005714C5">
        <w:rPr>
          <w:rFonts w:ascii="Garamond" w:hAnsi="Garamond"/>
          <w:b/>
          <w:bCs/>
          <w:color w:val="3333CC"/>
          <w:sz w:val="27"/>
          <w:szCs w:val="27"/>
        </w:rPr>
        <w:t xml:space="preserve"> </w:t>
      </w:r>
      <w:r w:rsidRPr="005714C5">
        <w:rPr>
          <w:rFonts w:ascii="Garamond" w:hAnsi="Garamond"/>
          <w:b/>
          <w:bCs/>
          <w:color w:val="3333CC"/>
          <w:sz w:val="27"/>
        </w:rPr>
        <w:t>in</w:t>
      </w:r>
      <w:r w:rsidRPr="005714C5">
        <w:rPr>
          <w:rFonts w:ascii="Garamond" w:hAnsi="Garamond"/>
          <w:b/>
          <w:bCs/>
          <w:color w:val="3333CC"/>
          <w:sz w:val="27"/>
          <w:szCs w:val="27"/>
        </w:rPr>
        <w:t xml:space="preserve"> </w:t>
      </w:r>
      <w:r w:rsidRPr="005714C5">
        <w:rPr>
          <w:rFonts w:ascii="Garamond" w:hAnsi="Garamond"/>
          <w:b/>
          <w:bCs/>
          <w:color w:val="3333CC"/>
          <w:sz w:val="27"/>
        </w:rPr>
        <w:t>una nuova matrice</w:t>
      </w:r>
      <w:r w:rsidRPr="005714C5">
        <w:rPr>
          <w:rFonts w:ascii="Garamond" w:hAnsi="Garamond"/>
          <w:b/>
          <w:bCs/>
          <w:color w:val="3333CC"/>
          <w:sz w:val="27"/>
          <w:szCs w:val="27"/>
        </w:rPr>
        <w:t xml:space="preserve"> </w:t>
      </w:r>
      <w:r w:rsidRPr="005714C5">
        <w:rPr>
          <w:rFonts w:ascii="Garamond" w:hAnsi="Garamond"/>
          <w:b/>
          <w:bCs/>
          <w:color w:val="3333CC"/>
          <w:sz w:val="27"/>
        </w:rPr>
        <w:t>biologica</w:t>
      </w:r>
      <w:r w:rsidRPr="005714C5">
        <w:rPr>
          <w:rFonts w:ascii="Garamond" w:hAnsi="Garamond"/>
          <w:b/>
          <w:bCs/>
          <w:color w:val="3333CC"/>
          <w:sz w:val="27"/>
          <w:szCs w:val="27"/>
        </w:rPr>
        <w:t xml:space="preserve"> </w:t>
      </w:r>
      <w:r w:rsidRPr="005714C5">
        <w:rPr>
          <w:rFonts w:ascii="Garamond" w:hAnsi="Garamond"/>
          <w:b/>
          <w:bCs/>
          <w:color w:val="3333CC"/>
          <w:sz w:val="27"/>
        </w:rPr>
        <w:t>della creazione.</w:t>
      </w:r>
      <w:r w:rsidRPr="005714C5">
        <w:rPr>
          <w:rFonts w:ascii="Garamond" w:hAnsi="Garamond"/>
          <w:b/>
          <w:bCs/>
          <w:i/>
          <w:iCs/>
          <w:color w:val="3333CC"/>
          <w:sz w:val="27"/>
          <w:szCs w:val="27"/>
        </w:rPr>
        <w:t xml:space="preserve"> </w:t>
      </w:r>
    </w:p>
    <w:p w:rsidR="005714C5" w:rsidRPr="005714C5" w:rsidRDefault="005714C5" w:rsidP="005714C5">
      <w:pPr>
        <w:spacing w:before="100" w:beforeAutospacing="1" w:after="100" w:afterAutospacing="1"/>
        <w:jc w:val="both"/>
      </w:pPr>
      <w:r w:rsidRPr="005714C5">
        <w:rPr>
          <w:rFonts w:ascii="Garamond" w:hAnsi="Garamond"/>
          <w:color w:val="3333CC"/>
          <w:sz w:val="27"/>
        </w:rPr>
        <w:t>Il vostro</w:t>
      </w:r>
      <w:r w:rsidRPr="005714C5">
        <w:rPr>
          <w:rFonts w:ascii="Garamond" w:hAnsi="Garamond"/>
          <w:color w:val="3333CC"/>
          <w:sz w:val="27"/>
          <w:szCs w:val="27"/>
        </w:rPr>
        <w:t xml:space="preserve"> </w:t>
      </w:r>
      <w:r w:rsidRPr="005714C5">
        <w:rPr>
          <w:rFonts w:ascii="Garamond" w:hAnsi="Garamond"/>
          <w:color w:val="3333CC"/>
          <w:sz w:val="27"/>
        </w:rPr>
        <w:t>Diritto di Nascita Divino</w:t>
      </w:r>
      <w:r w:rsidRPr="005714C5">
        <w:rPr>
          <w:rFonts w:ascii="Garamond" w:hAnsi="Garamond"/>
          <w:color w:val="3333CC"/>
          <w:sz w:val="27"/>
          <w:szCs w:val="27"/>
        </w:rPr>
        <w:t xml:space="preserve"> </w:t>
      </w:r>
      <w:r w:rsidRPr="005714C5">
        <w:rPr>
          <w:rFonts w:ascii="Garamond" w:hAnsi="Garamond"/>
          <w:color w:val="3333CC"/>
          <w:sz w:val="27"/>
        </w:rPr>
        <w:t>comprende tutti</w:t>
      </w:r>
      <w:r w:rsidRPr="005714C5">
        <w:rPr>
          <w:rFonts w:ascii="Garamond" w:hAnsi="Garamond"/>
          <w:color w:val="3333CC"/>
          <w:sz w:val="27"/>
          <w:szCs w:val="27"/>
        </w:rPr>
        <w:t xml:space="preserve"> </w:t>
      </w:r>
      <w:r w:rsidRPr="005714C5">
        <w:rPr>
          <w:rFonts w:ascii="Garamond" w:hAnsi="Garamond"/>
          <w:color w:val="3333CC"/>
          <w:sz w:val="27"/>
        </w:rPr>
        <w:t>i doni</w:t>
      </w:r>
      <w:r w:rsidRPr="005714C5">
        <w:rPr>
          <w:rFonts w:ascii="Garamond" w:hAnsi="Garamond"/>
          <w:color w:val="3333CC"/>
          <w:sz w:val="27"/>
          <w:szCs w:val="27"/>
        </w:rPr>
        <w:t xml:space="preserve">, i talenti, gli attributi </w:t>
      </w:r>
      <w:r w:rsidRPr="005714C5">
        <w:rPr>
          <w:rFonts w:ascii="Garamond" w:hAnsi="Garamond"/>
          <w:color w:val="3333CC"/>
          <w:sz w:val="27"/>
        </w:rPr>
        <w:t>e le virtù</w:t>
      </w:r>
      <w:r w:rsidRPr="005714C5">
        <w:rPr>
          <w:rFonts w:ascii="Garamond" w:hAnsi="Garamond"/>
          <w:color w:val="3333CC"/>
          <w:sz w:val="27"/>
          <w:szCs w:val="27"/>
        </w:rPr>
        <w:t xml:space="preserve"> </w:t>
      </w:r>
      <w:r w:rsidRPr="005714C5">
        <w:rPr>
          <w:rFonts w:ascii="Garamond" w:hAnsi="Garamond"/>
          <w:color w:val="3333CC"/>
          <w:sz w:val="27"/>
        </w:rPr>
        <w:t>della Creazione</w:t>
      </w:r>
      <w:r w:rsidRPr="005714C5">
        <w:rPr>
          <w:rFonts w:ascii="Garamond" w:hAnsi="Garamond"/>
          <w:color w:val="3333CC"/>
          <w:sz w:val="27"/>
          <w:szCs w:val="27"/>
        </w:rPr>
        <w:t xml:space="preserve">. Essi </w:t>
      </w:r>
      <w:r w:rsidRPr="005714C5">
        <w:rPr>
          <w:rFonts w:ascii="Garamond" w:hAnsi="Garamond"/>
          <w:color w:val="3333CC"/>
          <w:sz w:val="27"/>
        </w:rPr>
        <w:t>sono</w:t>
      </w:r>
      <w:r w:rsidRPr="005714C5">
        <w:rPr>
          <w:rFonts w:ascii="Garamond" w:hAnsi="Garamond"/>
          <w:color w:val="3333CC"/>
          <w:sz w:val="27"/>
          <w:szCs w:val="27"/>
        </w:rPr>
        <w:t xml:space="preserve"> </w:t>
      </w:r>
      <w:r w:rsidRPr="005714C5">
        <w:rPr>
          <w:rFonts w:ascii="Garamond" w:hAnsi="Garamond"/>
          <w:color w:val="3333CC"/>
          <w:sz w:val="27"/>
        </w:rPr>
        <w:t>gratuiti</w:t>
      </w:r>
      <w:r w:rsidRPr="005714C5">
        <w:rPr>
          <w:rFonts w:ascii="Garamond" w:hAnsi="Garamond"/>
          <w:color w:val="3333CC"/>
          <w:sz w:val="27"/>
          <w:szCs w:val="27"/>
        </w:rPr>
        <w:t xml:space="preserve"> </w:t>
      </w:r>
      <w:r w:rsidRPr="005714C5">
        <w:rPr>
          <w:rFonts w:ascii="Garamond" w:hAnsi="Garamond"/>
          <w:color w:val="3333CC"/>
          <w:sz w:val="27"/>
        </w:rPr>
        <w:t>– vostri da prendere</w:t>
      </w:r>
      <w:r w:rsidRPr="005714C5">
        <w:rPr>
          <w:rFonts w:ascii="Garamond" w:hAnsi="Garamond"/>
          <w:color w:val="3333CC"/>
          <w:sz w:val="27"/>
          <w:szCs w:val="27"/>
        </w:rPr>
        <w:t xml:space="preserve">. </w:t>
      </w:r>
      <w:r w:rsidRPr="005714C5">
        <w:rPr>
          <w:rFonts w:ascii="Garamond" w:hAnsi="Garamond"/>
          <w:color w:val="3333CC"/>
          <w:sz w:val="27"/>
        </w:rPr>
        <w:t>Tuttavia</w:t>
      </w:r>
      <w:r w:rsidRPr="005714C5">
        <w:rPr>
          <w:rFonts w:ascii="Garamond" w:hAnsi="Garamond"/>
          <w:color w:val="3333CC"/>
          <w:sz w:val="27"/>
          <w:szCs w:val="27"/>
        </w:rPr>
        <w:t xml:space="preserve">, dovete </w:t>
      </w:r>
      <w:r w:rsidRPr="005714C5">
        <w:rPr>
          <w:rFonts w:ascii="Garamond" w:hAnsi="Garamond"/>
          <w:color w:val="3333CC"/>
          <w:sz w:val="27"/>
        </w:rPr>
        <w:t>guadagnarveli con</w:t>
      </w:r>
      <w:r w:rsidRPr="005714C5">
        <w:rPr>
          <w:rFonts w:ascii="Garamond" w:hAnsi="Garamond"/>
          <w:color w:val="3333CC"/>
          <w:sz w:val="27"/>
          <w:szCs w:val="27"/>
        </w:rPr>
        <w:t xml:space="preserve"> </w:t>
      </w:r>
      <w:r w:rsidRPr="005714C5">
        <w:rPr>
          <w:rFonts w:ascii="Garamond" w:hAnsi="Garamond"/>
          <w:color w:val="3333CC"/>
          <w:sz w:val="27"/>
        </w:rPr>
        <w:t>i vostri</w:t>
      </w:r>
      <w:r w:rsidRPr="005714C5">
        <w:rPr>
          <w:rFonts w:ascii="Garamond" w:hAnsi="Garamond"/>
          <w:color w:val="3333CC"/>
          <w:sz w:val="27"/>
          <w:szCs w:val="27"/>
        </w:rPr>
        <w:t xml:space="preserve"> </w:t>
      </w:r>
      <w:r w:rsidRPr="005714C5">
        <w:rPr>
          <w:rFonts w:ascii="Garamond" w:hAnsi="Garamond"/>
          <w:color w:val="3333CC"/>
          <w:sz w:val="27"/>
        </w:rPr>
        <w:t>sforzi</w:t>
      </w:r>
      <w:r w:rsidRPr="005714C5">
        <w:rPr>
          <w:rFonts w:ascii="Garamond" w:hAnsi="Garamond"/>
          <w:color w:val="3333CC"/>
          <w:sz w:val="27"/>
          <w:szCs w:val="27"/>
        </w:rPr>
        <w:t xml:space="preserve">, </w:t>
      </w:r>
      <w:r w:rsidRPr="005714C5">
        <w:rPr>
          <w:rFonts w:ascii="Garamond" w:hAnsi="Garamond"/>
          <w:color w:val="3333CC"/>
          <w:sz w:val="27"/>
        </w:rPr>
        <w:t>e poi condividere</w:t>
      </w:r>
      <w:r w:rsidRPr="005714C5">
        <w:rPr>
          <w:rFonts w:ascii="Garamond" w:hAnsi="Garamond"/>
          <w:color w:val="3333CC"/>
          <w:sz w:val="27"/>
          <w:szCs w:val="27"/>
        </w:rPr>
        <w:t xml:space="preserve"> </w:t>
      </w:r>
      <w:r w:rsidRPr="005714C5">
        <w:rPr>
          <w:rFonts w:ascii="Garamond" w:hAnsi="Garamond"/>
          <w:color w:val="3333CC"/>
          <w:sz w:val="27"/>
        </w:rPr>
        <w:t>la saggezza che avete</w:t>
      </w:r>
      <w:r w:rsidRPr="005714C5">
        <w:rPr>
          <w:rFonts w:ascii="Garamond" w:hAnsi="Garamond"/>
          <w:color w:val="3333CC"/>
          <w:sz w:val="27"/>
          <w:szCs w:val="27"/>
        </w:rPr>
        <w:t xml:space="preserve"> </w:t>
      </w:r>
      <w:r w:rsidRPr="005714C5">
        <w:rPr>
          <w:rFonts w:ascii="Garamond" w:hAnsi="Garamond"/>
          <w:color w:val="3333CC"/>
          <w:sz w:val="27"/>
        </w:rPr>
        <w:t>integrato</w:t>
      </w:r>
      <w:r w:rsidRPr="005714C5">
        <w:rPr>
          <w:rFonts w:ascii="Garamond" w:hAnsi="Garamond"/>
          <w:color w:val="3333CC"/>
          <w:sz w:val="27"/>
          <w:szCs w:val="27"/>
        </w:rPr>
        <w:t xml:space="preserve"> </w:t>
      </w:r>
      <w:r w:rsidRPr="005714C5">
        <w:rPr>
          <w:rFonts w:ascii="Garamond" w:hAnsi="Garamond"/>
          <w:color w:val="3333CC"/>
          <w:sz w:val="27"/>
        </w:rPr>
        <w:t>con coloro che sono</w:t>
      </w:r>
      <w:r w:rsidRPr="005714C5">
        <w:rPr>
          <w:rFonts w:ascii="Garamond" w:hAnsi="Garamond"/>
          <w:color w:val="3333CC"/>
          <w:sz w:val="27"/>
          <w:szCs w:val="27"/>
        </w:rPr>
        <w:t xml:space="preserve"> </w:t>
      </w:r>
      <w:r w:rsidRPr="005714C5">
        <w:rPr>
          <w:rFonts w:ascii="Garamond" w:hAnsi="Garamond"/>
          <w:color w:val="3333CC"/>
          <w:sz w:val="27"/>
        </w:rPr>
        <w:t>sul Sentiero</w:t>
      </w:r>
      <w:r w:rsidRPr="005714C5">
        <w:rPr>
          <w:rFonts w:ascii="Garamond" w:hAnsi="Garamond"/>
          <w:color w:val="3333CC"/>
          <w:sz w:val="27"/>
          <w:szCs w:val="27"/>
        </w:rPr>
        <w:t xml:space="preserve"> </w:t>
      </w:r>
      <w:r w:rsidRPr="005714C5">
        <w:rPr>
          <w:rFonts w:ascii="Garamond" w:hAnsi="Garamond"/>
          <w:color w:val="3333CC"/>
          <w:sz w:val="27"/>
        </w:rPr>
        <w:t>dietro di voi</w:t>
      </w:r>
      <w:r w:rsidRPr="005714C5">
        <w:rPr>
          <w:rFonts w:ascii="Garamond" w:hAnsi="Garamond"/>
          <w:color w:val="3333CC"/>
          <w:sz w:val="27"/>
          <w:szCs w:val="27"/>
        </w:rPr>
        <w:t xml:space="preserve">. </w:t>
      </w:r>
      <w:r w:rsidRPr="005714C5">
        <w:rPr>
          <w:rFonts w:ascii="Garamond" w:hAnsi="Garamond"/>
          <w:color w:val="3333CC"/>
          <w:sz w:val="27"/>
        </w:rPr>
        <w:t>I</w:t>
      </w:r>
      <w:r w:rsidRPr="005714C5">
        <w:rPr>
          <w:rFonts w:ascii="Garamond" w:hAnsi="Garamond"/>
          <w:color w:val="3333CC"/>
          <w:sz w:val="27"/>
          <w:szCs w:val="27"/>
        </w:rPr>
        <w:t xml:space="preserve"> </w:t>
      </w:r>
      <w:r w:rsidRPr="005714C5">
        <w:rPr>
          <w:rFonts w:ascii="Garamond" w:hAnsi="Garamond"/>
          <w:color w:val="3333CC"/>
          <w:sz w:val="27"/>
        </w:rPr>
        <w:t>saggi/i maestri</w:t>
      </w:r>
      <w:r w:rsidRPr="005714C5">
        <w:rPr>
          <w:rFonts w:ascii="Garamond" w:hAnsi="Garamond"/>
          <w:color w:val="3333CC"/>
          <w:sz w:val="27"/>
          <w:szCs w:val="27"/>
        </w:rPr>
        <w:t xml:space="preserve"> </w:t>
      </w:r>
      <w:r w:rsidRPr="005714C5">
        <w:rPr>
          <w:rFonts w:ascii="Garamond" w:hAnsi="Garamond"/>
          <w:color w:val="3333CC"/>
          <w:sz w:val="27"/>
        </w:rPr>
        <w:t>della Terra</w:t>
      </w:r>
      <w:r w:rsidRPr="005714C5">
        <w:rPr>
          <w:rFonts w:ascii="Garamond" w:hAnsi="Garamond"/>
          <w:color w:val="3333CC"/>
          <w:sz w:val="27"/>
          <w:szCs w:val="27"/>
        </w:rPr>
        <w:t xml:space="preserve"> </w:t>
      </w:r>
      <w:r w:rsidRPr="005714C5">
        <w:rPr>
          <w:rFonts w:ascii="Garamond" w:hAnsi="Garamond"/>
          <w:color w:val="3333CC"/>
          <w:sz w:val="27"/>
        </w:rPr>
        <w:t>e</w:t>
      </w:r>
      <w:r w:rsidRPr="005714C5">
        <w:rPr>
          <w:rFonts w:ascii="Garamond" w:hAnsi="Garamond"/>
          <w:color w:val="3333CC"/>
          <w:sz w:val="27"/>
          <w:szCs w:val="27"/>
        </w:rPr>
        <w:t xml:space="preserve"> </w:t>
      </w:r>
      <w:r w:rsidRPr="005714C5">
        <w:rPr>
          <w:rFonts w:ascii="Garamond" w:hAnsi="Garamond"/>
          <w:color w:val="3333CC"/>
          <w:sz w:val="27"/>
        </w:rPr>
        <w:t>gli iniziati</w:t>
      </w:r>
      <w:r w:rsidRPr="005714C5">
        <w:rPr>
          <w:rFonts w:ascii="Garamond" w:hAnsi="Garamond"/>
          <w:color w:val="3333CC"/>
          <w:sz w:val="27"/>
          <w:szCs w:val="27"/>
        </w:rPr>
        <w:t xml:space="preserve"> </w:t>
      </w:r>
      <w:r w:rsidRPr="005714C5">
        <w:rPr>
          <w:rFonts w:ascii="Garamond" w:hAnsi="Garamond"/>
          <w:color w:val="3333CC"/>
          <w:sz w:val="27"/>
        </w:rPr>
        <w:t>sul Sentiero</w:t>
      </w:r>
      <w:r w:rsidRPr="005714C5">
        <w:rPr>
          <w:rFonts w:ascii="Garamond" w:hAnsi="Garamond"/>
          <w:color w:val="3333CC"/>
          <w:sz w:val="27"/>
          <w:szCs w:val="27"/>
        </w:rPr>
        <w:t xml:space="preserve"> </w:t>
      </w:r>
      <w:r w:rsidRPr="005714C5">
        <w:rPr>
          <w:rFonts w:ascii="Garamond" w:hAnsi="Garamond"/>
          <w:color w:val="3333CC"/>
          <w:sz w:val="27"/>
        </w:rPr>
        <w:t>hanno speso</w:t>
      </w:r>
      <w:r w:rsidRPr="005714C5">
        <w:rPr>
          <w:rFonts w:ascii="Garamond" w:hAnsi="Garamond"/>
          <w:color w:val="3333CC"/>
          <w:sz w:val="27"/>
          <w:szCs w:val="27"/>
        </w:rPr>
        <w:t xml:space="preserve"> </w:t>
      </w:r>
      <w:r w:rsidRPr="005714C5">
        <w:rPr>
          <w:rFonts w:ascii="Garamond" w:hAnsi="Garamond"/>
          <w:color w:val="3333CC"/>
          <w:sz w:val="27"/>
        </w:rPr>
        <w:t>tantissimo tempo</w:t>
      </w:r>
      <w:r w:rsidRPr="005714C5">
        <w:rPr>
          <w:rFonts w:ascii="Garamond" w:hAnsi="Garamond"/>
          <w:color w:val="3333CC"/>
          <w:sz w:val="27"/>
          <w:szCs w:val="27"/>
        </w:rPr>
        <w:t xml:space="preserve"> </w:t>
      </w:r>
      <w:r w:rsidRPr="005714C5">
        <w:rPr>
          <w:rFonts w:ascii="Garamond" w:hAnsi="Garamond"/>
          <w:color w:val="3333CC"/>
          <w:sz w:val="27"/>
        </w:rPr>
        <w:t>e fatica per</w:t>
      </w:r>
      <w:r w:rsidRPr="005714C5">
        <w:rPr>
          <w:rFonts w:ascii="Garamond" w:hAnsi="Garamond"/>
          <w:color w:val="3333CC"/>
          <w:sz w:val="27"/>
          <w:szCs w:val="27"/>
        </w:rPr>
        <w:t xml:space="preserve"> </w:t>
      </w:r>
      <w:r w:rsidRPr="005714C5">
        <w:rPr>
          <w:rFonts w:ascii="Garamond" w:hAnsi="Garamond"/>
          <w:color w:val="3333CC"/>
          <w:sz w:val="27"/>
        </w:rPr>
        <w:t>scoprire</w:t>
      </w:r>
      <w:r w:rsidRPr="005714C5">
        <w:rPr>
          <w:rFonts w:ascii="Garamond" w:hAnsi="Garamond"/>
          <w:color w:val="3333CC"/>
          <w:sz w:val="27"/>
          <w:szCs w:val="27"/>
        </w:rPr>
        <w:t xml:space="preserve"> </w:t>
      </w:r>
      <w:r w:rsidRPr="005714C5">
        <w:rPr>
          <w:rFonts w:ascii="Garamond" w:hAnsi="Garamond"/>
          <w:color w:val="3333CC"/>
          <w:sz w:val="27"/>
        </w:rPr>
        <w:t>i propri talenti</w:t>
      </w:r>
      <w:r w:rsidRPr="005714C5">
        <w:rPr>
          <w:rFonts w:ascii="Garamond" w:hAnsi="Garamond"/>
          <w:color w:val="3333CC"/>
          <w:sz w:val="27"/>
          <w:szCs w:val="27"/>
        </w:rPr>
        <w:t xml:space="preserve">, </w:t>
      </w:r>
      <w:r w:rsidRPr="005714C5">
        <w:rPr>
          <w:rFonts w:ascii="Garamond" w:hAnsi="Garamond"/>
          <w:color w:val="3333CC"/>
          <w:sz w:val="27"/>
        </w:rPr>
        <w:t>e per acquisire</w:t>
      </w:r>
      <w:r w:rsidRPr="005714C5">
        <w:rPr>
          <w:rFonts w:ascii="Garamond" w:hAnsi="Garamond"/>
          <w:color w:val="3333CC"/>
          <w:sz w:val="27"/>
          <w:szCs w:val="27"/>
        </w:rPr>
        <w:t xml:space="preserve"> </w:t>
      </w:r>
      <w:r w:rsidRPr="005714C5">
        <w:rPr>
          <w:rFonts w:ascii="Garamond" w:hAnsi="Garamond"/>
          <w:color w:val="3333CC"/>
          <w:sz w:val="27"/>
        </w:rPr>
        <w:t>la saggezza</w:t>
      </w:r>
      <w:r w:rsidRPr="005714C5">
        <w:rPr>
          <w:rFonts w:ascii="Garamond" w:hAnsi="Garamond"/>
          <w:color w:val="3333CC"/>
          <w:sz w:val="27"/>
          <w:szCs w:val="27"/>
        </w:rPr>
        <w:t xml:space="preserve"> </w:t>
      </w:r>
      <w:r w:rsidRPr="005714C5">
        <w:rPr>
          <w:rFonts w:ascii="Garamond" w:hAnsi="Garamond"/>
          <w:color w:val="3333CC"/>
          <w:sz w:val="27"/>
        </w:rPr>
        <w:t>che condividono con</w:t>
      </w:r>
      <w:r w:rsidRPr="005714C5">
        <w:rPr>
          <w:rFonts w:ascii="Garamond" w:hAnsi="Garamond"/>
          <w:color w:val="3333CC"/>
          <w:sz w:val="27"/>
          <w:szCs w:val="27"/>
        </w:rPr>
        <w:t xml:space="preserve"> </w:t>
      </w:r>
      <w:r w:rsidRPr="005714C5">
        <w:rPr>
          <w:rFonts w:ascii="Garamond" w:hAnsi="Garamond"/>
          <w:color w:val="3333CC"/>
          <w:sz w:val="27"/>
        </w:rPr>
        <w:t>chiunque sia</w:t>
      </w:r>
      <w:r w:rsidRPr="005714C5">
        <w:rPr>
          <w:rFonts w:ascii="Garamond" w:hAnsi="Garamond"/>
          <w:color w:val="3333CC"/>
          <w:sz w:val="27"/>
          <w:szCs w:val="27"/>
        </w:rPr>
        <w:t xml:space="preserve"> </w:t>
      </w:r>
      <w:r w:rsidRPr="005714C5">
        <w:rPr>
          <w:rFonts w:ascii="Garamond" w:hAnsi="Garamond"/>
          <w:color w:val="3333CC"/>
          <w:sz w:val="27"/>
        </w:rPr>
        <w:t>un ricercatore</w:t>
      </w:r>
      <w:r w:rsidRPr="005714C5">
        <w:rPr>
          <w:rFonts w:ascii="Garamond" w:hAnsi="Garamond"/>
          <w:color w:val="3333CC"/>
          <w:sz w:val="27"/>
          <w:szCs w:val="27"/>
        </w:rPr>
        <w:t xml:space="preserve"> </w:t>
      </w:r>
      <w:r w:rsidRPr="005714C5">
        <w:rPr>
          <w:rFonts w:ascii="Garamond" w:hAnsi="Garamond"/>
          <w:color w:val="3333CC"/>
          <w:sz w:val="27"/>
        </w:rPr>
        <w:t>di</w:t>
      </w:r>
      <w:r w:rsidRPr="005714C5">
        <w:rPr>
          <w:rFonts w:ascii="Garamond" w:hAnsi="Garamond"/>
          <w:color w:val="3333CC"/>
          <w:sz w:val="27"/>
          <w:szCs w:val="27"/>
        </w:rPr>
        <w:t xml:space="preserve"> </w:t>
      </w:r>
      <w:r w:rsidRPr="005714C5">
        <w:rPr>
          <w:rFonts w:ascii="Garamond" w:hAnsi="Garamond"/>
          <w:color w:val="3333CC"/>
          <w:sz w:val="27"/>
        </w:rPr>
        <w:t>saggezza</w:t>
      </w:r>
      <w:r w:rsidRPr="005714C5">
        <w:rPr>
          <w:rFonts w:ascii="Garamond" w:hAnsi="Garamond"/>
          <w:color w:val="3333CC"/>
          <w:sz w:val="27"/>
          <w:szCs w:val="27"/>
        </w:rPr>
        <w:t xml:space="preserve">. </w:t>
      </w:r>
      <w:r w:rsidRPr="005714C5">
        <w:rPr>
          <w:rFonts w:ascii="Garamond" w:hAnsi="Garamond"/>
          <w:color w:val="3333CC"/>
          <w:sz w:val="27"/>
        </w:rPr>
        <w:t>La loro missione</w:t>
      </w:r>
      <w:r w:rsidRPr="005714C5">
        <w:rPr>
          <w:rFonts w:ascii="Garamond" w:hAnsi="Garamond"/>
          <w:color w:val="3333CC"/>
          <w:sz w:val="27"/>
          <w:szCs w:val="27"/>
        </w:rPr>
        <w:t xml:space="preserve"> </w:t>
      </w:r>
      <w:r w:rsidRPr="005714C5">
        <w:rPr>
          <w:rFonts w:ascii="Garamond" w:hAnsi="Garamond"/>
          <w:color w:val="3333CC"/>
          <w:sz w:val="27"/>
        </w:rPr>
        <w:t>è quella di rendere</w:t>
      </w:r>
      <w:r w:rsidRPr="005714C5">
        <w:rPr>
          <w:rFonts w:ascii="Garamond" w:hAnsi="Garamond"/>
          <w:color w:val="3333CC"/>
          <w:sz w:val="27"/>
          <w:szCs w:val="27"/>
        </w:rPr>
        <w:t xml:space="preserve"> </w:t>
      </w:r>
      <w:r w:rsidRPr="005714C5">
        <w:rPr>
          <w:rFonts w:ascii="Garamond" w:hAnsi="Garamond"/>
          <w:color w:val="3333CC"/>
          <w:sz w:val="27"/>
        </w:rPr>
        <w:t>il viaggio</w:t>
      </w:r>
      <w:r w:rsidRPr="005714C5">
        <w:rPr>
          <w:rFonts w:ascii="Garamond" w:hAnsi="Garamond"/>
          <w:color w:val="3333CC"/>
          <w:sz w:val="27"/>
          <w:szCs w:val="27"/>
        </w:rPr>
        <w:t xml:space="preserve"> </w:t>
      </w:r>
      <w:r w:rsidRPr="005714C5">
        <w:rPr>
          <w:rFonts w:ascii="Garamond" w:hAnsi="Garamond"/>
          <w:color w:val="3333CC"/>
          <w:sz w:val="27"/>
        </w:rPr>
        <w:t>o</w:t>
      </w:r>
      <w:r w:rsidRPr="005714C5">
        <w:rPr>
          <w:rFonts w:ascii="Garamond" w:hAnsi="Garamond"/>
          <w:color w:val="3333CC"/>
          <w:sz w:val="27"/>
          <w:szCs w:val="27"/>
        </w:rPr>
        <w:t xml:space="preserve"> </w:t>
      </w:r>
      <w:r w:rsidRPr="005714C5">
        <w:rPr>
          <w:rFonts w:ascii="Garamond" w:hAnsi="Garamond"/>
          <w:color w:val="3333CC"/>
          <w:sz w:val="27"/>
        </w:rPr>
        <w:t>il compito di</w:t>
      </w:r>
      <w:r w:rsidRPr="005714C5">
        <w:rPr>
          <w:rFonts w:ascii="Garamond" w:hAnsi="Garamond"/>
          <w:color w:val="3333CC"/>
          <w:sz w:val="27"/>
          <w:szCs w:val="27"/>
        </w:rPr>
        <w:t xml:space="preserve"> </w:t>
      </w:r>
      <w:r w:rsidRPr="005714C5">
        <w:rPr>
          <w:rFonts w:ascii="Garamond" w:hAnsi="Garamond"/>
          <w:color w:val="3333CC"/>
          <w:sz w:val="27"/>
        </w:rPr>
        <w:t>acquisire</w:t>
      </w:r>
      <w:r w:rsidRPr="005714C5">
        <w:rPr>
          <w:rFonts w:ascii="Garamond" w:hAnsi="Garamond"/>
          <w:color w:val="3333CC"/>
          <w:sz w:val="27"/>
          <w:szCs w:val="27"/>
        </w:rPr>
        <w:t xml:space="preserve"> </w:t>
      </w:r>
      <w:r w:rsidRPr="005714C5">
        <w:rPr>
          <w:rFonts w:ascii="Garamond" w:hAnsi="Garamond"/>
          <w:color w:val="3333CC"/>
          <w:sz w:val="27"/>
        </w:rPr>
        <w:t xml:space="preserve">la Maestria del Sé </w:t>
      </w:r>
      <w:r w:rsidRPr="005714C5">
        <w:rPr>
          <w:rFonts w:ascii="Garamond" w:hAnsi="Garamond"/>
          <w:color w:val="3333CC"/>
          <w:sz w:val="27"/>
          <w:szCs w:val="27"/>
        </w:rPr>
        <w:t> </w:t>
      </w:r>
      <w:r w:rsidRPr="005714C5">
        <w:rPr>
          <w:rFonts w:ascii="Garamond" w:hAnsi="Garamond"/>
          <w:color w:val="3333CC"/>
          <w:sz w:val="27"/>
        </w:rPr>
        <w:t>più facile, e</w:t>
      </w:r>
      <w:r w:rsidRPr="005714C5">
        <w:rPr>
          <w:rFonts w:ascii="Garamond" w:hAnsi="Garamond"/>
          <w:color w:val="3333CC"/>
          <w:sz w:val="27"/>
          <w:szCs w:val="27"/>
        </w:rPr>
        <w:t xml:space="preserve"> </w:t>
      </w:r>
      <w:r w:rsidRPr="005714C5">
        <w:rPr>
          <w:rFonts w:ascii="Garamond" w:hAnsi="Garamond"/>
          <w:color w:val="3333CC"/>
          <w:sz w:val="27"/>
        </w:rPr>
        <w:t>meritano</w:t>
      </w:r>
      <w:r w:rsidRPr="005714C5">
        <w:rPr>
          <w:rFonts w:ascii="Garamond" w:hAnsi="Garamond"/>
          <w:color w:val="3333CC"/>
          <w:sz w:val="27"/>
          <w:szCs w:val="27"/>
        </w:rPr>
        <w:t xml:space="preserve"> </w:t>
      </w:r>
      <w:r w:rsidRPr="005714C5">
        <w:rPr>
          <w:rFonts w:ascii="Garamond" w:hAnsi="Garamond"/>
          <w:color w:val="3333CC"/>
          <w:sz w:val="27"/>
        </w:rPr>
        <w:t xml:space="preserve">di  essere remunerati </w:t>
      </w:r>
      <w:r w:rsidRPr="005714C5">
        <w:rPr>
          <w:rFonts w:ascii="Garamond" w:hAnsi="Garamond"/>
          <w:color w:val="3333CC"/>
          <w:sz w:val="27"/>
          <w:szCs w:val="27"/>
        </w:rPr>
        <w:t> </w:t>
      </w:r>
      <w:r w:rsidRPr="005714C5">
        <w:rPr>
          <w:rFonts w:ascii="Garamond" w:hAnsi="Garamond"/>
          <w:color w:val="3333CC"/>
          <w:sz w:val="27"/>
        </w:rPr>
        <w:t>per i loro sforzi</w:t>
      </w:r>
      <w:r w:rsidRPr="005714C5">
        <w:rPr>
          <w:rFonts w:ascii="Garamond" w:hAnsi="Garamond"/>
          <w:color w:val="3333CC"/>
          <w:sz w:val="27"/>
          <w:szCs w:val="27"/>
        </w:rPr>
        <w:t xml:space="preserve">. </w:t>
      </w:r>
      <w:r w:rsidRPr="005714C5">
        <w:rPr>
          <w:rFonts w:ascii="Garamond" w:hAnsi="Garamond"/>
          <w:color w:val="3333CC"/>
          <w:sz w:val="27"/>
        </w:rPr>
        <w:t>Ci deve essere</w:t>
      </w:r>
      <w:r w:rsidRPr="005714C5">
        <w:rPr>
          <w:rFonts w:ascii="Garamond" w:hAnsi="Garamond"/>
          <w:color w:val="3333CC"/>
          <w:sz w:val="27"/>
          <w:szCs w:val="27"/>
        </w:rPr>
        <w:t xml:space="preserve"> </w:t>
      </w:r>
      <w:r w:rsidRPr="005714C5">
        <w:rPr>
          <w:rFonts w:ascii="Garamond" w:hAnsi="Garamond"/>
          <w:color w:val="3333CC"/>
          <w:sz w:val="27"/>
        </w:rPr>
        <w:t>uno scambio</w:t>
      </w:r>
      <w:r w:rsidRPr="005714C5">
        <w:rPr>
          <w:rFonts w:ascii="Garamond" w:hAnsi="Garamond"/>
          <w:color w:val="3333CC"/>
          <w:sz w:val="27"/>
          <w:szCs w:val="27"/>
        </w:rPr>
        <w:t xml:space="preserve"> di </w:t>
      </w:r>
      <w:r w:rsidRPr="005714C5">
        <w:rPr>
          <w:rFonts w:ascii="Garamond" w:hAnsi="Garamond"/>
          <w:color w:val="3333CC"/>
          <w:sz w:val="27"/>
        </w:rPr>
        <w:t>abbondanza.</w:t>
      </w:r>
      <w:r w:rsidRPr="005714C5">
        <w:rPr>
          <w:rFonts w:ascii="Garamond" w:hAnsi="Garamond"/>
          <w:color w:val="3333CC"/>
          <w:sz w:val="27"/>
          <w:szCs w:val="27"/>
        </w:rPr>
        <w:t xml:space="preserve"> Dovete</w:t>
      </w:r>
      <w:r w:rsidRPr="005714C5">
        <w:rPr>
          <w:rFonts w:ascii="Garamond" w:hAnsi="Garamond"/>
          <w:b/>
          <w:bCs/>
          <w:color w:val="3333CC"/>
          <w:sz w:val="27"/>
          <w:szCs w:val="27"/>
        </w:rPr>
        <w:t xml:space="preserve"> </w:t>
      </w:r>
      <w:r w:rsidRPr="005714C5">
        <w:rPr>
          <w:rFonts w:ascii="Garamond" w:hAnsi="Garamond"/>
          <w:color w:val="3333CC"/>
          <w:sz w:val="27"/>
          <w:szCs w:val="27"/>
        </w:rPr>
        <w:t xml:space="preserve">impiegare del </w:t>
      </w:r>
      <w:r w:rsidRPr="005714C5">
        <w:rPr>
          <w:rFonts w:ascii="Garamond" w:hAnsi="Garamond"/>
          <w:color w:val="3333CC"/>
          <w:sz w:val="27"/>
        </w:rPr>
        <w:t>tempo e faticare  da soli</w:t>
      </w:r>
      <w:r w:rsidRPr="005714C5">
        <w:rPr>
          <w:rFonts w:ascii="Garamond" w:hAnsi="Garamond"/>
          <w:color w:val="3333CC"/>
          <w:sz w:val="27"/>
          <w:szCs w:val="27"/>
        </w:rPr>
        <w:t xml:space="preserve"> </w:t>
      </w:r>
      <w:r w:rsidRPr="005714C5">
        <w:rPr>
          <w:rFonts w:ascii="Garamond" w:hAnsi="Garamond"/>
          <w:color w:val="3333CC"/>
          <w:sz w:val="27"/>
        </w:rPr>
        <w:t>-</w:t>
      </w:r>
      <w:r w:rsidRPr="005714C5">
        <w:rPr>
          <w:rFonts w:ascii="Garamond" w:hAnsi="Garamond"/>
          <w:color w:val="3333CC"/>
          <w:sz w:val="27"/>
          <w:szCs w:val="27"/>
        </w:rPr>
        <w:t xml:space="preserve"> </w:t>
      </w:r>
      <w:r w:rsidRPr="005714C5">
        <w:rPr>
          <w:rFonts w:ascii="Garamond" w:hAnsi="Garamond"/>
          <w:color w:val="3333CC"/>
          <w:sz w:val="27"/>
        </w:rPr>
        <w:t>o</w:t>
      </w:r>
      <w:r w:rsidRPr="005714C5">
        <w:rPr>
          <w:rFonts w:ascii="Garamond" w:hAnsi="Garamond"/>
          <w:color w:val="3333CC"/>
          <w:sz w:val="27"/>
          <w:szCs w:val="27"/>
        </w:rPr>
        <w:t xml:space="preserve"> </w:t>
      </w:r>
      <w:r w:rsidRPr="005714C5">
        <w:rPr>
          <w:rFonts w:ascii="Garamond" w:hAnsi="Garamond"/>
          <w:color w:val="3333CC"/>
          <w:sz w:val="27"/>
        </w:rPr>
        <w:t>dovete</w:t>
      </w:r>
      <w:r w:rsidRPr="005714C5">
        <w:rPr>
          <w:rFonts w:ascii="Garamond" w:hAnsi="Garamond"/>
          <w:color w:val="3333CC"/>
          <w:sz w:val="27"/>
          <w:szCs w:val="27"/>
        </w:rPr>
        <w:t xml:space="preserve"> </w:t>
      </w:r>
      <w:r w:rsidRPr="005714C5">
        <w:rPr>
          <w:rFonts w:ascii="Garamond" w:hAnsi="Garamond"/>
          <w:color w:val="3333CC"/>
          <w:sz w:val="27"/>
        </w:rPr>
        <w:t>ricompensare</w:t>
      </w:r>
      <w:r w:rsidRPr="005714C5">
        <w:rPr>
          <w:rFonts w:ascii="Garamond" w:hAnsi="Garamond"/>
          <w:color w:val="3333CC"/>
          <w:sz w:val="27"/>
          <w:szCs w:val="27"/>
        </w:rPr>
        <w:t xml:space="preserve"> </w:t>
      </w:r>
      <w:r w:rsidRPr="005714C5">
        <w:rPr>
          <w:rFonts w:ascii="Garamond" w:hAnsi="Garamond"/>
          <w:color w:val="3333CC"/>
          <w:sz w:val="27"/>
        </w:rPr>
        <w:t>coloro che</w:t>
      </w:r>
      <w:r w:rsidRPr="005714C5">
        <w:rPr>
          <w:rFonts w:ascii="Garamond" w:hAnsi="Garamond"/>
          <w:color w:val="3333CC"/>
          <w:sz w:val="27"/>
          <w:szCs w:val="27"/>
        </w:rPr>
        <w:t xml:space="preserve">  vi </w:t>
      </w:r>
      <w:r w:rsidRPr="005714C5">
        <w:rPr>
          <w:rFonts w:ascii="Garamond" w:hAnsi="Garamond"/>
          <w:color w:val="3333CC"/>
          <w:sz w:val="27"/>
        </w:rPr>
        <w:t>spianano la strada</w:t>
      </w:r>
      <w:r w:rsidRPr="005714C5">
        <w:rPr>
          <w:rFonts w:ascii="Garamond" w:hAnsi="Garamond"/>
          <w:color w:val="3333CC"/>
          <w:sz w:val="27"/>
          <w:szCs w:val="27"/>
        </w:rPr>
        <w:t xml:space="preserve"> </w:t>
      </w:r>
      <w:r w:rsidRPr="005714C5">
        <w:rPr>
          <w:rFonts w:ascii="Garamond" w:hAnsi="Garamond"/>
          <w:color w:val="3333CC"/>
          <w:sz w:val="27"/>
        </w:rPr>
        <w:t xml:space="preserve">offrendovi </w:t>
      </w:r>
      <w:r w:rsidRPr="005714C5">
        <w:rPr>
          <w:rFonts w:ascii="Garamond" w:hAnsi="Garamond"/>
          <w:color w:val="3333CC"/>
          <w:sz w:val="27"/>
          <w:szCs w:val="27"/>
        </w:rPr>
        <w:t> </w:t>
      </w:r>
      <w:r w:rsidRPr="005714C5">
        <w:rPr>
          <w:rFonts w:ascii="Garamond" w:hAnsi="Garamond"/>
          <w:color w:val="3333CC"/>
          <w:sz w:val="27"/>
        </w:rPr>
        <w:t>gli insegnamenti di saggezza</w:t>
      </w:r>
      <w:r w:rsidRPr="005714C5">
        <w:rPr>
          <w:rFonts w:ascii="Garamond" w:hAnsi="Garamond"/>
          <w:color w:val="3333CC"/>
          <w:sz w:val="27"/>
          <w:szCs w:val="27"/>
        </w:rPr>
        <w:t xml:space="preserve"> </w:t>
      </w:r>
      <w:r w:rsidRPr="005714C5">
        <w:rPr>
          <w:rFonts w:ascii="Garamond" w:hAnsi="Garamond"/>
          <w:color w:val="3333CC"/>
          <w:sz w:val="27"/>
        </w:rPr>
        <w:t>avanzati dei</w:t>
      </w:r>
      <w:r w:rsidRPr="005714C5">
        <w:rPr>
          <w:rFonts w:ascii="Garamond" w:hAnsi="Garamond"/>
          <w:color w:val="3333CC"/>
          <w:sz w:val="27"/>
          <w:szCs w:val="27"/>
        </w:rPr>
        <w:t xml:space="preserve"> </w:t>
      </w:r>
      <w:r w:rsidRPr="005714C5">
        <w:rPr>
          <w:rFonts w:ascii="Garamond" w:hAnsi="Garamond"/>
          <w:color w:val="3333CC"/>
          <w:sz w:val="27"/>
        </w:rPr>
        <w:t>regni superiori</w:t>
      </w:r>
      <w:r w:rsidRPr="005714C5">
        <w:rPr>
          <w:rFonts w:ascii="Garamond" w:hAnsi="Garamond"/>
          <w:color w:val="3333CC"/>
          <w:sz w:val="27"/>
          <w:szCs w:val="27"/>
        </w:rPr>
        <w:t xml:space="preserve">. </w:t>
      </w:r>
      <w:r w:rsidRPr="005714C5">
        <w:rPr>
          <w:rFonts w:ascii="Garamond" w:hAnsi="Garamond"/>
          <w:color w:val="3333CC"/>
          <w:sz w:val="27"/>
        </w:rPr>
        <w:t>Dovete</w:t>
      </w:r>
      <w:r w:rsidRPr="005714C5">
        <w:rPr>
          <w:rFonts w:ascii="Garamond" w:hAnsi="Garamond"/>
          <w:color w:val="3333CC"/>
          <w:sz w:val="27"/>
          <w:szCs w:val="27"/>
        </w:rPr>
        <w:t xml:space="preserve"> </w:t>
      </w:r>
      <w:r w:rsidRPr="005714C5">
        <w:rPr>
          <w:rFonts w:ascii="Garamond" w:hAnsi="Garamond"/>
          <w:color w:val="3333CC"/>
          <w:sz w:val="27"/>
        </w:rPr>
        <w:t>elevare  le</w:t>
      </w:r>
      <w:r w:rsidRPr="005714C5">
        <w:rPr>
          <w:rFonts w:ascii="Garamond" w:hAnsi="Garamond"/>
          <w:color w:val="3333CC"/>
          <w:sz w:val="27"/>
          <w:szCs w:val="27"/>
        </w:rPr>
        <w:t xml:space="preserve"> vostre </w:t>
      </w:r>
      <w:r w:rsidRPr="005714C5">
        <w:rPr>
          <w:rFonts w:ascii="Garamond" w:hAnsi="Garamond"/>
          <w:color w:val="3333CC"/>
          <w:sz w:val="27"/>
        </w:rPr>
        <w:t>idee</w:t>
      </w:r>
      <w:r w:rsidRPr="005714C5">
        <w:rPr>
          <w:rFonts w:ascii="Garamond" w:hAnsi="Garamond"/>
          <w:color w:val="3333CC"/>
          <w:sz w:val="27"/>
          <w:szCs w:val="27"/>
        </w:rPr>
        <w:t xml:space="preserve"> </w:t>
      </w:r>
      <w:r w:rsidRPr="005714C5">
        <w:rPr>
          <w:rFonts w:ascii="Garamond" w:hAnsi="Garamond"/>
          <w:color w:val="3333CC"/>
          <w:sz w:val="27"/>
        </w:rPr>
        <w:t>ed obiettivi</w:t>
      </w:r>
      <w:r w:rsidRPr="005714C5">
        <w:rPr>
          <w:rFonts w:ascii="Garamond" w:hAnsi="Garamond"/>
          <w:color w:val="3333CC"/>
          <w:sz w:val="27"/>
          <w:szCs w:val="27"/>
        </w:rPr>
        <w:t xml:space="preserve"> </w:t>
      </w:r>
      <w:r w:rsidRPr="005714C5">
        <w:rPr>
          <w:rFonts w:ascii="Garamond" w:hAnsi="Garamond"/>
          <w:color w:val="3333CC"/>
          <w:sz w:val="27"/>
        </w:rPr>
        <w:t>verso</w:t>
      </w:r>
      <w:r w:rsidRPr="005714C5">
        <w:rPr>
          <w:rFonts w:ascii="Garamond" w:hAnsi="Garamond"/>
          <w:color w:val="3333CC"/>
          <w:sz w:val="27"/>
          <w:szCs w:val="27"/>
        </w:rPr>
        <w:t xml:space="preserve"> </w:t>
      </w:r>
      <w:r w:rsidRPr="005714C5">
        <w:rPr>
          <w:rFonts w:ascii="Garamond" w:hAnsi="Garamond"/>
          <w:color w:val="3333CC"/>
          <w:sz w:val="27"/>
        </w:rPr>
        <w:t>le</w:t>
      </w:r>
      <w:r w:rsidRPr="005714C5">
        <w:rPr>
          <w:rFonts w:ascii="Garamond" w:hAnsi="Garamond"/>
          <w:color w:val="3333CC"/>
          <w:sz w:val="27"/>
          <w:szCs w:val="27"/>
        </w:rPr>
        <w:t xml:space="preserve"> </w:t>
      </w:r>
      <w:r w:rsidRPr="005714C5">
        <w:rPr>
          <w:rFonts w:ascii="Garamond" w:hAnsi="Garamond"/>
          <w:color w:val="3333CC"/>
          <w:sz w:val="27"/>
        </w:rPr>
        <w:t>frequenze più alte</w:t>
      </w:r>
      <w:r w:rsidRPr="005714C5">
        <w:rPr>
          <w:rFonts w:ascii="Garamond" w:hAnsi="Garamond"/>
          <w:color w:val="3333CC"/>
          <w:sz w:val="27"/>
          <w:szCs w:val="27"/>
        </w:rPr>
        <w:t xml:space="preserve"> </w:t>
      </w:r>
      <w:r w:rsidRPr="005714C5">
        <w:rPr>
          <w:rFonts w:ascii="Garamond" w:hAnsi="Garamond"/>
          <w:color w:val="3333CC"/>
          <w:sz w:val="27"/>
        </w:rPr>
        <w:t>possibili</w:t>
      </w:r>
      <w:r w:rsidRPr="005714C5">
        <w:rPr>
          <w:rFonts w:ascii="Garamond" w:hAnsi="Garamond"/>
          <w:color w:val="3333CC"/>
          <w:sz w:val="27"/>
          <w:szCs w:val="27"/>
        </w:rPr>
        <w:t xml:space="preserve">, </w:t>
      </w:r>
      <w:r w:rsidRPr="005714C5">
        <w:rPr>
          <w:rFonts w:ascii="Garamond" w:hAnsi="Garamond"/>
          <w:color w:val="3333CC"/>
          <w:sz w:val="27"/>
        </w:rPr>
        <w:t>rendendoli</w:t>
      </w:r>
      <w:r w:rsidRPr="005714C5">
        <w:rPr>
          <w:rFonts w:ascii="Garamond" w:hAnsi="Garamond"/>
          <w:color w:val="3333CC"/>
          <w:sz w:val="27"/>
          <w:szCs w:val="27"/>
        </w:rPr>
        <w:t xml:space="preserve">  in tal modo </w:t>
      </w:r>
      <w:r w:rsidRPr="005714C5">
        <w:rPr>
          <w:rFonts w:ascii="Garamond" w:hAnsi="Garamond"/>
          <w:color w:val="3333CC"/>
          <w:sz w:val="27"/>
        </w:rPr>
        <w:t>ideali</w:t>
      </w:r>
      <w:r w:rsidRPr="005714C5">
        <w:rPr>
          <w:rFonts w:ascii="Garamond" w:hAnsi="Garamond"/>
          <w:color w:val="3333CC"/>
          <w:sz w:val="27"/>
          <w:szCs w:val="27"/>
        </w:rPr>
        <w:t xml:space="preserve"> </w:t>
      </w:r>
      <w:r w:rsidRPr="005714C5">
        <w:rPr>
          <w:rFonts w:ascii="Garamond" w:hAnsi="Garamond"/>
          <w:color w:val="3333CC"/>
          <w:sz w:val="27"/>
        </w:rPr>
        <w:t>raffinati che</w:t>
      </w:r>
      <w:r w:rsidRPr="005714C5">
        <w:rPr>
          <w:rFonts w:ascii="Garamond" w:hAnsi="Garamond"/>
          <w:color w:val="3333CC"/>
          <w:sz w:val="27"/>
          <w:szCs w:val="27"/>
        </w:rPr>
        <w:t xml:space="preserve"> saranno di beneficio per </w:t>
      </w:r>
      <w:r w:rsidRPr="005714C5">
        <w:rPr>
          <w:rFonts w:ascii="Garamond" w:hAnsi="Garamond"/>
          <w:color w:val="3333CC"/>
          <w:sz w:val="27"/>
        </w:rPr>
        <w:t>tutta l'umanità.</w:t>
      </w:r>
    </w:p>
    <w:p w:rsidR="005714C5" w:rsidRPr="005714C5" w:rsidRDefault="005714C5" w:rsidP="005714C5">
      <w:pPr>
        <w:spacing w:before="100" w:beforeAutospacing="1" w:after="100" w:afterAutospacing="1"/>
        <w:jc w:val="both"/>
      </w:pPr>
      <w:r w:rsidRPr="005714C5">
        <w:rPr>
          <w:rFonts w:ascii="Garamond" w:hAnsi="Garamond"/>
          <w:color w:val="3333CC"/>
          <w:sz w:val="27"/>
        </w:rPr>
        <w:t>Il</w:t>
      </w:r>
      <w:r w:rsidRPr="005714C5">
        <w:rPr>
          <w:rFonts w:ascii="Garamond" w:hAnsi="Garamond"/>
          <w:color w:val="3333CC"/>
          <w:sz w:val="27"/>
          <w:szCs w:val="27"/>
        </w:rPr>
        <w:t xml:space="preserve"> </w:t>
      </w:r>
      <w:r w:rsidRPr="005714C5">
        <w:rPr>
          <w:rFonts w:ascii="Garamond" w:hAnsi="Garamond"/>
          <w:color w:val="3333CC"/>
          <w:sz w:val="27"/>
        </w:rPr>
        <w:t>processo del risveglio</w:t>
      </w:r>
      <w:r w:rsidRPr="005714C5">
        <w:rPr>
          <w:rFonts w:ascii="Garamond" w:hAnsi="Garamond"/>
          <w:color w:val="3333CC"/>
          <w:sz w:val="27"/>
          <w:szCs w:val="27"/>
        </w:rPr>
        <w:t xml:space="preserve"> </w:t>
      </w:r>
      <w:r w:rsidRPr="005714C5">
        <w:rPr>
          <w:rFonts w:ascii="Garamond" w:hAnsi="Garamond"/>
          <w:color w:val="3333CC"/>
          <w:sz w:val="27"/>
        </w:rPr>
        <w:t>comporta</w:t>
      </w:r>
      <w:r w:rsidRPr="005714C5">
        <w:rPr>
          <w:rFonts w:ascii="Garamond" w:hAnsi="Garamond"/>
          <w:color w:val="3333CC"/>
          <w:sz w:val="27"/>
          <w:szCs w:val="27"/>
        </w:rPr>
        <w:t xml:space="preserve"> passare </w:t>
      </w:r>
      <w:r w:rsidRPr="005714C5">
        <w:rPr>
          <w:rFonts w:ascii="Garamond" w:hAnsi="Garamond"/>
          <w:color w:val="3333CC"/>
          <w:sz w:val="27"/>
        </w:rPr>
        <w:t>attraverso i molti</w:t>
      </w:r>
      <w:r w:rsidRPr="005714C5">
        <w:rPr>
          <w:rFonts w:ascii="Garamond" w:hAnsi="Garamond"/>
          <w:color w:val="3333CC"/>
          <w:sz w:val="27"/>
          <w:szCs w:val="27"/>
        </w:rPr>
        <w:t xml:space="preserve"> </w:t>
      </w:r>
      <w:r w:rsidRPr="005714C5">
        <w:rPr>
          <w:rFonts w:ascii="Garamond" w:hAnsi="Garamond"/>
          <w:color w:val="3333CC"/>
          <w:sz w:val="27"/>
        </w:rPr>
        <w:t>livelli del</w:t>
      </w:r>
      <w:r w:rsidRPr="005714C5">
        <w:rPr>
          <w:rFonts w:ascii="Garamond" w:hAnsi="Garamond"/>
          <w:color w:val="3333CC"/>
          <w:sz w:val="27"/>
          <w:szCs w:val="27"/>
        </w:rPr>
        <w:t xml:space="preserve"> </w:t>
      </w:r>
      <w:r w:rsidRPr="005714C5">
        <w:rPr>
          <w:rFonts w:ascii="Garamond" w:hAnsi="Garamond"/>
          <w:color w:val="3333CC"/>
          <w:sz w:val="27"/>
        </w:rPr>
        <w:t>piano astrale (</w:t>
      </w:r>
      <w:r w:rsidRPr="005714C5">
        <w:rPr>
          <w:rFonts w:ascii="Garamond" w:hAnsi="Garamond"/>
          <w:color w:val="3333CC"/>
          <w:sz w:val="27"/>
          <w:szCs w:val="27"/>
        </w:rPr>
        <w:t>emozionale</w:t>
      </w:r>
      <w:r w:rsidRPr="005714C5">
        <w:rPr>
          <w:rFonts w:ascii="Garamond" w:hAnsi="Garamond"/>
          <w:color w:val="3333CC"/>
          <w:sz w:val="27"/>
        </w:rPr>
        <w:t>. Il vostro obiettivo</w:t>
      </w:r>
      <w:r w:rsidRPr="005714C5">
        <w:rPr>
          <w:rFonts w:ascii="Garamond" w:hAnsi="Garamond"/>
          <w:color w:val="3333CC"/>
          <w:sz w:val="27"/>
          <w:szCs w:val="27"/>
        </w:rPr>
        <w:t xml:space="preserve"> </w:t>
      </w:r>
      <w:r w:rsidRPr="005714C5">
        <w:rPr>
          <w:rFonts w:ascii="Garamond" w:hAnsi="Garamond"/>
          <w:color w:val="3333CC"/>
          <w:sz w:val="27"/>
        </w:rPr>
        <w:t>è quello di</w:t>
      </w:r>
      <w:r w:rsidRPr="005714C5">
        <w:rPr>
          <w:rFonts w:ascii="Garamond" w:hAnsi="Garamond"/>
          <w:color w:val="3333CC"/>
          <w:sz w:val="27"/>
          <w:szCs w:val="27"/>
        </w:rPr>
        <w:t xml:space="preserve">  </w:t>
      </w:r>
      <w:r w:rsidRPr="005714C5">
        <w:rPr>
          <w:rFonts w:ascii="Garamond" w:hAnsi="Garamond"/>
          <w:color w:val="3333CC"/>
          <w:sz w:val="27"/>
        </w:rPr>
        <w:t>centrarvi all'interno del</w:t>
      </w:r>
      <w:r w:rsidRPr="005714C5">
        <w:rPr>
          <w:rFonts w:ascii="Garamond" w:hAnsi="Garamond"/>
          <w:color w:val="3333CC"/>
          <w:sz w:val="27"/>
          <w:szCs w:val="27"/>
        </w:rPr>
        <w:t xml:space="preserve"> </w:t>
      </w:r>
      <w:r w:rsidRPr="005714C5">
        <w:rPr>
          <w:rFonts w:ascii="Garamond" w:hAnsi="Garamond"/>
          <w:color w:val="3333CC"/>
          <w:sz w:val="27"/>
        </w:rPr>
        <w:t>piano mentale</w:t>
      </w:r>
      <w:r w:rsidRPr="005714C5">
        <w:rPr>
          <w:rFonts w:ascii="Garamond" w:hAnsi="Garamond"/>
          <w:color w:val="3333CC"/>
          <w:sz w:val="27"/>
          <w:szCs w:val="27"/>
        </w:rPr>
        <w:t xml:space="preserve"> </w:t>
      </w:r>
      <w:r w:rsidRPr="005714C5">
        <w:rPr>
          <w:rFonts w:ascii="Garamond" w:hAnsi="Garamond"/>
          <w:color w:val="3333CC"/>
          <w:sz w:val="27"/>
        </w:rPr>
        <w:t>della coscienza.</w:t>
      </w:r>
      <w:r w:rsidRPr="005714C5">
        <w:rPr>
          <w:rFonts w:ascii="Garamond" w:hAnsi="Garamond"/>
          <w:color w:val="3333CC"/>
          <w:sz w:val="27"/>
          <w:szCs w:val="27"/>
        </w:rPr>
        <w:t xml:space="preserve"> </w:t>
      </w:r>
      <w:r w:rsidRPr="005714C5">
        <w:rPr>
          <w:rFonts w:ascii="Garamond" w:hAnsi="Garamond"/>
          <w:color w:val="3333CC"/>
          <w:sz w:val="27"/>
        </w:rPr>
        <w:t>Al momento opportuno</w:t>
      </w:r>
      <w:r w:rsidRPr="005714C5">
        <w:rPr>
          <w:rFonts w:ascii="Garamond" w:hAnsi="Garamond"/>
          <w:color w:val="3333CC"/>
          <w:sz w:val="27"/>
          <w:szCs w:val="27"/>
        </w:rPr>
        <w:t xml:space="preserve">, </w:t>
      </w:r>
      <w:r w:rsidRPr="005714C5">
        <w:rPr>
          <w:rFonts w:ascii="Garamond" w:hAnsi="Garamond"/>
          <w:color w:val="3333CC"/>
          <w:sz w:val="27"/>
        </w:rPr>
        <w:t>un discepolo</w:t>
      </w:r>
      <w:r w:rsidRPr="005714C5">
        <w:rPr>
          <w:rFonts w:ascii="Garamond" w:hAnsi="Garamond"/>
          <w:color w:val="3333CC"/>
          <w:sz w:val="27"/>
          <w:szCs w:val="27"/>
        </w:rPr>
        <w:t xml:space="preserve"> </w:t>
      </w:r>
      <w:r w:rsidRPr="005714C5">
        <w:rPr>
          <w:rFonts w:ascii="Garamond" w:hAnsi="Garamond"/>
          <w:color w:val="3333CC"/>
          <w:sz w:val="27"/>
        </w:rPr>
        <w:t>sul Sentiero</w:t>
      </w:r>
      <w:r w:rsidRPr="005714C5">
        <w:rPr>
          <w:rFonts w:ascii="Garamond" w:hAnsi="Garamond"/>
          <w:color w:val="3333CC"/>
          <w:sz w:val="27"/>
          <w:szCs w:val="27"/>
        </w:rPr>
        <w:t xml:space="preserve"> </w:t>
      </w:r>
      <w:r w:rsidRPr="005714C5">
        <w:rPr>
          <w:rFonts w:ascii="Garamond" w:hAnsi="Garamond"/>
          <w:color w:val="3333CC"/>
          <w:sz w:val="27"/>
        </w:rPr>
        <w:t>lentamente</w:t>
      </w:r>
      <w:r w:rsidRPr="005714C5">
        <w:rPr>
          <w:rFonts w:ascii="Garamond" w:hAnsi="Garamond"/>
          <w:color w:val="3333CC"/>
          <w:sz w:val="27"/>
          <w:szCs w:val="27"/>
        </w:rPr>
        <w:t xml:space="preserve"> </w:t>
      </w:r>
      <w:r w:rsidRPr="005714C5">
        <w:rPr>
          <w:rFonts w:ascii="Garamond" w:hAnsi="Garamond"/>
          <w:color w:val="3333CC"/>
          <w:sz w:val="27"/>
        </w:rPr>
        <w:t>va oltre</w:t>
      </w:r>
      <w:r w:rsidRPr="005714C5">
        <w:rPr>
          <w:rFonts w:ascii="Garamond" w:hAnsi="Garamond"/>
          <w:color w:val="3333CC"/>
          <w:sz w:val="27"/>
          <w:szCs w:val="27"/>
        </w:rPr>
        <w:t xml:space="preserve"> </w:t>
      </w:r>
      <w:r w:rsidRPr="005714C5">
        <w:rPr>
          <w:rFonts w:ascii="Garamond" w:hAnsi="Garamond"/>
          <w:color w:val="3333CC"/>
          <w:sz w:val="27"/>
        </w:rPr>
        <w:t>i doveri e le responsabilità</w:t>
      </w:r>
      <w:r w:rsidRPr="005714C5">
        <w:rPr>
          <w:rFonts w:ascii="Garamond" w:hAnsi="Garamond"/>
          <w:color w:val="3333CC"/>
          <w:sz w:val="27"/>
          <w:szCs w:val="27"/>
        </w:rPr>
        <w:t xml:space="preserve"> </w:t>
      </w:r>
      <w:r w:rsidRPr="005714C5">
        <w:rPr>
          <w:rFonts w:ascii="Garamond" w:hAnsi="Garamond"/>
          <w:color w:val="3333CC"/>
          <w:sz w:val="27"/>
        </w:rPr>
        <w:t>familiari</w:t>
      </w:r>
      <w:r w:rsidRPr="005714C5">
        <w:rPr>
          <w:rFonts w:ascii="Garamond" w:hAnsi="Garamond"/>
          <w:color w:val="3333CC"/>
          <w:sz w:val="27"/>
          <w:szCs w:val="27"/>
        </w:rPr>
        <w:t xml:space="preserve"> materiali  </w:t>
      </w:r>
      <w:r w:rsidRPr="005714C5">
        <w:rPr>
          <w:rFonts w:ascii="Garamond" w:hAnsi="Garamond"/>
          <w:color w:val="3333CC"/>
          <w:sz w:val="27"/>
        </w:rPr>
        <w:t>mentre</w:t>
      </w:r>
      <w:r w:rsidRPr="005714C5">
        <w:rPr>
          <w:rFonts w:ascii="Garamond" w:hAnsi="Garamond"/>
          <w:color w:val="3333CC"/>
          <w:sz w:val="27"/>
          <w:szCs w:val="27"/>
        </w:rPr>
        <w:t xml:space="preserve"> </w:t>
      </w:r>
      <w:r w:rsidRPr="005714C5">
        <w:rPr>
          <w:rFonts w:ascii="Garamond" w:hAnsi="Garamond"/>
          <w:color w:val="3333CC"/>
          <w:sz w:val="27"/>
        </w:rPr>
        <w:t>la sua coscienza</w:t>
      </w:r>
      <w:r w:rsidRPr="005714C5">
        <w:rPr>
          <w:rFonts w:ascii="Garamond" w:hAnsi="Garamond"/>
          <w:color w:val="3333CC"/>
          <w:sz w:val="27"/>
          <w:szCs w:val="27"/>
        </w:rPr>
        <w:t xml:space="preserve">, saggezza </w:t>
      </w:r>
      <w:r w:rsidRPr="005714C5">
        <w:rPr>
          <w:rFonts w:ascii="Garamond" w:hAnsi="Garamond"/>
          <w:color w:val="3333CC"/>
          <w:sz w:val="27"/>
        </w:rPr>
        <w:t>e luce aumentano</w:t>
      </w:r>
      <w:r w:rsidRPr="005714C5">
        <w:rPr>
          <w:rFonts w:ascii="Garamond" w:hAnsi="Garamond"/>
          <w:color w:val="3333CC"/>
          <w:sz w:val="27"/>
          <w:szCs w:val="27"/>
        </w:rPr>
        <w:t xml:space="preserve">. </w:t>
      </w:r>
      <w:r w:rsidRPr="005714C5">
        <w:rPr>
          <w:rFonts w:ascii="Garamond" w:hAnsi="Garamond"/>
          <w:color w:val="3333CC"/>
          <w:sz w:val="27"/>
        </w:rPr>
        <w:t>Gradualmente</w:t>
      </w:r>
      <w:r w:rsidRPr="005714C5">
        <w:rPr>
          <w:rFonts w:ascii="Garamond" w:hAnsi="Garamond"/>
          <w:color w:val="3333CC"/>
          <w:sz w:val="27"/>
          <w:szCs w:val="27"/>
        </w:rPr>
        <w:t xml:space="preserve">, </w:t>
      </w:r>
      <w:r w:rsidRPr="005714C5">
        <w:rPr>
          <w:rFonts w:ascii="Garamond" w:hAnsi="Garamond"/>
          <w:color w:val="3333CC"/>
          <w:sz w:val="27"/>
        </w:rPr>
        <w:t>l'influenza</w:t>
      </w:r>
      <w:r w:rsidRPr="005714C5">
        <w:rPr>
          <w:rFonts w:ascii="Garamond" w:hAnsi="Garamond"/>
          <w:color w:val="3333CC"/>
          <w:sz w:val="27"/>
          <w:szCs w:val="27"/>
        </w:rPr>
        <w:t xml:space="preserve"> </w:t>
      </w:r>
      <w:r w:rsidRPr="005714C5">
        <w:rPr>
          <w:rFonts w:ascii="Garamond" w:hAnsi="Garamond"/>
          <w:color w:val="3333CC"/>
          <w:sz w:val="27"/>
        </w:rPr>
        <w:t>dell'aspirante</w:t>
      </w:r>
      <w:r w:rsidRPr="005714C5">
        <w:rPr>
          <w:rFonts w:ascii="Garamond" w:hAnsi="Garamond"/>
          <w:color w:val="3333CC"/>
          <w:sz w:val="27"/>
          <w:szCs w:val="27"/>
        </w:rPr>
        <w:t xml:space="preserve"> </w:t>
      </w:r>
      <w:r w:rsidRPr="005714C5">
        <w:rPr>
          <w:rFonts w:ascii="Garamond" w:hAnsi="Garamond"/>
          <w:color w:val="3333CC"/>
          <w:sz w:val="27"/>
        </w:rPr>
        <w:t>aumenta</w:t>
      </w:r>
      <w:r w:rsidRPr="005714C5">
        <w:rPr>
          <w:rFonts w:ascii="Garamond" w:hAnsi="Garamond"/>
          <w:color w:val="3333CC"/>
          <w:sz w:val="27"/>
          <w:szCs w:val="27"/>
        </w:rPr>
        <w:t xml:space="preserve">, </w:t>
      </w:r>
      <w:r w:rsidRPr="005714C5">
        <w:rPr>
          <w:rFonts w:ascii="Garamond" w:hAnsi="Garamond"/>
          <w:color w:val="3333CC"/>
          <w:sz w:val="27"/>
        </w:rPr>
        <w:t>così come</w:t>
      </w:r>
      <w:r w:rsidRPr="005714C5">
        <w:rPr>
          <w:rFonts w:ascii="Garamond" w:hAnsi="Garamond"/>
          <w:color w:val="3333CC"/>
          <w:sz w:val="27"/>
          <w:szCs w:val="27"/>
        </w:rPr>
        <w:t xml:space="preserve"> </w:t>
      </w:r>
      <w:r w:rsidRPr="005714C5">
        <w:rPr>
          <w:rFonts w:ascii="Garamond" w:hAnsi="Garamond"/>
          <w:color w:val="3333CC"/>
          <w:sz w:val="27"/>
        </w:rPr>
        <w:t> il suo</w:t>
      </w:r>
      <w:r w:rsidRPr="005714C5">
        <w:rPr>
          <w:rFonts w:ascii="Garamond" w:hAnsi="Garamond"/>
          <w:color w:val="3333CC"/>
          <w:sz w:val="27"/>
          <w:szCs w:val="27"/>
        </w:rPr>
        <w:t xml:space="preserve"> </w:t>
      </w:r>
      <w:r w:rsidRPr="005714C5">
        <w:rPr>
          <w:rFonts w:ascii="Garamond" w:hAnsi="Garamond"/>
          <w:color w:val="3333CC"/>
          <w:sz w:val="27"/>
        </w:rPr>
        <w:t>potenziale di diventare</w:t>
      </w:r>
      <w:r w:rsidRPr="005714C5">
        <w:rPr>
          <w:rFonts w:ascii="Garamond" w:hAnsi="Garamond"/>
          <w:color w:val="3333CC"/>
          <w:sz w:val="27"/>
          <w:szCs w:val="27"/>
        </w:rPr>
        <w:t xml:space="preserve"> </w:t>
      </w:r>
      <w:r w:rsidRPr="005714C5">
        <w:rPr>
          <w:rFonts w:ascii="Garamond" w:hAnsi="Garamond"/>
          <w:color w:val="3333CC"/>
          <w:sz w:val="27"/>
        </w:rPr>
        <w:t>un Servitore del Mondo</w:t>
      </w:r>
      <w:r w:rsidRPr="005714C5">
        <w:rPr>
          <w:rFonts w:ascii="Garamond" w:hAnsi="Garamond"/>
          <w:color w:val="3333CC"/>
          <w:sz w:val="27"/>
          <w:szCs w:val="27"/>
        </w:rPr>
        <w:t xml:space="preserve">. </w:t>
      </w:r>
      <w:r w:rsidRPr="005714C5">
        <w:rPr>
          <w:rFonts w:ascii="Garamond" w:hAnsi="Garamond"/>
          <w:color w:val="3333CC"/>
          <w:sz w:val="27"/>
        </w:rPr>
        <w:t>Ci vuole un impegno</w:t>
      </w:r>
      <w:r w:rsidRPr="005714C5">
        <w:rPr>
          <w:rFonts w:ascii="Garamond" w:hAnsi="Garamond"/>
          <w:color w:val="3333CC"/>
          <w:sz w:val="27"/>
          <w:szCs w:val="27"/>
        </w:rPr>
        <w:t xml:space="preserve"> </w:t>
      </w:r>
      <w:r w:rsidRPr="005714C5">
        <w:rPr>
          <w:rFonts w:ascii="Garamond" w:hAnsi="Garamond"/>
          <w:color w:val="3333CC"/>
          <w:sz w:val="27"/>
        </w:rPr>
        <w:t>costante ed</w:t>
      </w:r>
      <w:r w:rsidRPr="005714C5">
        <w:rPr>
          <w:rFonts w:ascii="Garamond" w:hAnsi="Garamond"/>
          <w:color w:val="3333CC"/>
          <w:sz w:val="27"/>
          <w:szCs w:val="27"/>
        </w:rPr>
        <w:t xml:space="preserve"> uno sforzo </w:t>
      </w:r>
      <w:r w:rsidRPr="005714C5">
        <w:rPr>
          <w:rFonts w:ascii="Garamond" w:hAnsi="Garamond"/>
          <w:color w:val="3333CC"/>
          <w:sz w:val="27"/>
        </w:rPr>
        <w:t>deciso  per</w:t>
      </w:r>
      <w:r w:rsidRPr="005714C5">
        <w:rPr>
          <w:rFonts w:ascii="Garamond" w:hAnsi="Garamond"/>
          <w:color w:val="3333CC"/>
          <w:sz w:val="27"/>
          <w:szCs w:val="27"/>
        </w:rPr>
        <w:t xml:space="preserve"> </w:t>
      </w:r>
      <w:r w:rsidRPr="005714C5">
        <w:rPr>
          <w:rFonts w:ascii="Garamond" w:hAnsi="Garamond"/>
          <w:color w:val="3333CC"/>
          <w:sz w:val="27"/>
        </w:rPr>
        <w:t>domare</w:t>
      </w:r>
      <w:r w:rsidRPr="005714C5">
        <w:rPr>
          <w:rFonts w:ascii="Garamond" w:hAnsi="Garamond"/>
          <w:color w:val="3333CC"/>
          <w:sz w:val="27"/>
          <w:szCs w:val="27"/>
        </w:rPr>
        <w:t xml:space="preserve"> </w:t>
      </w:r>
      <w:r w:rsidRPr="005714C5">
        <w:rPr>
          <w:rFonts w:ascii="Garamond" w:hAnsi="Garamond"/>
          <w:color w:val="3333CC"/>
          <w:sz w:val="27"/>
        </w:rPr>
        <w:t>l'ego</w:t>
      </w:r>
      <w:r w:rsidRPr="005714C5">
        <w:rPr>
          <w:rFonts w:ascii="Garamond" w:hAnsi="Garamond"/>
          <w:color w:val="3333CC"/>
          <w:sz w:val="27"/>
          <w:szCs w:val="27"/>
        </w:rPr>
        <w:t xml:space="preserve"> </w:t>
      </w:r>
      <w:r w:rsidRPr="005714C5">
        <w:rPr>
          <w:rFonts w:ascii="Garamond" w:hAnsi="Garamond"/>
          <w:color w:val="3333CC"/>
          <w:sz w:val="27"/>
        </w:rPr>
        <w:t>e</w:t>
      </w:r>
      <w:r w:rsidRPr="005714C5">
        <w:rPr>
          <w:rFonts w:ascii="Garamond" w:hAnsi="Garamond"/>
          <w:color w:val="3333CC"/>
          <w:sz w:val="27"/>
          <w:szCs w:val="27"/>
        </w:rPr>
        <w:t xml:space="preserve">d </w:t>
      </w:r>
      <w:r w:rsidRPr="005714C5">
        <w:rPr>
          <w:rFonts w:ascii="Garamond" w:hAnsi="Garamond"/>
          <w:color w:val="3333CC"/>
          <w:sz w:val="27"/>
        </w:rPr>
        <w:t>acquisire la conoscenza</w:t>
      </w:r>
      <w:r w:rsidRPr="005714C5">
        <w:rPr>
          <w:rFonts w:ascii="Garamond" w:hAnsi="Garamond"/>
          <w:color w:val="3333CC"/>
          <w:sz w:val="27"/>
          <w:szCs w:val="27"/>
        </w:rPr>
        <w:t xml:space="preserve"> </w:t>
      </w:r>
      <w:r w:rsidRPr="005714C5">
        <w:rPr>
          <w:rFonts w:ascii="Garamond" w:hAnsi="Garamond"/>
          <w:color w:val="3333CC"/>
          <w:sz w:val="27"/>
        </w:rPr>
        <w:t>e le competenze necessarie</w:t>
      </w:r>
      <w:r w:rsidRPr="005714C5">
        <w:rPr>
          <w:rFonts w:ascii="Garamond" w:hAnsi="Garamond"/>
          <w:color w:val="3333CC"/>
          <w:sz w:val="27"/>
          <w:szCs w:val="27"/>
        </w:rPr>
        <w:t xml:space="preserve"> </w:t>
      </w:r>
      <w:r w:rsidRPr="005714C5">
        <w:rPr>
          <w:rFonts w:ascii="Garamond" w:hAnsi="Garamond"/>
          <w:color w:val="3333CC"/>
          <w:sz w:val="27"/>
        </w:rPr>
        <w:t>per diventare</w:t>
      </w:r>
      <w:r w:rsidRPr="005714C5">
        <w:rPr>
          <w:rFonts w:ascii="Garamond" w:hAnsi="Garamond"/>
          <w:color w:val="3333CC"/>
          <w:sz w:val="27"/>
          <w:szCs w:val="27"/>
        </w:rPr>
        <w:t xml:space="preserve"> </w:t>
      </w:r>
      <w:r w:rsidRPr="005714C5">
        <w:rPr>
          <w:rFonts w:ascii="Garamond" w:hAnsi="Garamond"/>
          <w:color w:val="3333CC"/>
          <w:sz w:val="27"/>
        </w:rPr>
        <w:t>Servitori del Mondo</w:t>
      </w:r>
      <w:r w:rsidRPr="005714C5">
        <w:rPr>
          <w:rFonts w:ascii="Garamond" w:hAnsi="Garamond"/>
          <w:color w:val="3333CC"/>
          <w:sz w:val="27"/>
          <w:szCs w:val="27"/>
        </w:rPr>
        <w:t xml:space="preserve">. </w:t>
      </w:r>
      <w:r w:rsidRPr="005714C5">
        <w:rPr>
          <w:rFonts w:ascii="Garamond" w:hAnsi="Garamond"/>
          <w:color w:val="3333CC"/>
          <w:sz w:val="27"/>
        </w:rPr>
        <w:t xml:space="preserve">Dovete </w:t>
      </w:r>
      <w:r w:rsidRPr="005714C5">
        <w:rPr>
          <w:rFonts w:ascii="Garamond" w:hAnsi="Garamond"/>
          <w:color w:val="3333CC"/>
          <w:sz w:val="27"/>
          <w:szCs w:val="27"/>
        </w:rPr>
        <w:t> </w:t>
      </w:r>
      <w:r w:rsidRPr="005714C5">
        <w:rPr>
          <w:rFonts w:ascii="Garamond" w:hAnsi="Garamond"/>
          <w:color w:val="3333CC"/>
          <w:sz w:val="27"/>
        </w:rPr>
        <w:t>essere un grande esempio, ed</w:t>
      </w:r>
      <w:r w:rsidRPr="005714C5">
        <w:rPr>
          <w:rFonts w:ascii="Garamond" w:hAnsi="Garamond"/>
          <w:color w:val="3333CC"/>
          <w:sz w:val="27"/>
          <w:szCs w:val="27"/>
        </w:rPr>
        <w:t xml:space="preserve"> </w:t>
      </w:r>
      <w:r w:rsidRPr="005714C5">
        <w:rPr>
          <w:rFonts w:ascii="Garamond" w:hAnsi="Garamond"/>
          <w:color w:val="3333CC"/>
          <w:sz w:val="27"/>
        </w:rPr>
        <w:t>avere anche la capacità</w:t>
      </w:r>
      <w:r w:rsidRPr="005714C5">
        <w:rPr>
          <w:rFonts w:ascii="Garamond" w:hAnsi="Garamond"/>
          <w:color w:val="3333CC"/>
          <w:sz w:val="27"/>
          <w:szCs w:val="27"/>
        </w:rPr>
        <w:t xml:space="preserve"> </w:t>
      </w:r>
      <w:r w:rsidRPr="005714C5">
        <w:rPr>
          <w:rFonts w:ascii="Garamond" w:hAnsi="Garamond"/>
          <w:color w:val="3333CC"/>
          <w:sz w:val="27"/>
        </w:rPr>
        <w:t>di entusiasmare e</w:t>
      </w:r>
      <w:r w:rsidRPr="005714C5">
        <w:rPr>
          <w:rFonts w:ascii="Garamond" w:hAnsi="Garamond"/>
          <w:color w:val="3333CC"/>
          <w:sz w:val="27"/>
          <w:szCs w:val="27"/>
        </w:rPr>
        <w:t xml:space="preserve"> </w:t>
      </w:r>
      <w:r w:rsidRPr="005714C5">
        <w:rPr>
          <w:rFonts w:ascii="Garamond" w:hAnsi="Garamond"/>
          <w:color w:val="3333CC"/>
          <w:sz w:val="27"/>
        </w:rPr>
        <w:t>stimolare il</w:t>
      </w:r>
      <w:r w:rsidRPr="005714C5">
        <w:rPr>
          <w:rFonts w:ascii="Garamond" w:hAnsi="Garamond"/>
          <w:color w:val="3333CC"/>
          <w:sz w:val="27"/>
          <w:szCs w:val="27"/>
        </w:rPr>
        <w:t xml:space="preserve"> </w:t>
      </w:r>
      <w:r w:rsidRPr="005714C5">
        <w:rPr>
          <w:rFonts w:ascii="Garamond" w:hAnsi="Garamond"/>
          <w:color w:val="3333CC"/>
          <w:sz w:val="27"/>
        </w:rPr>
        <w:t>desiderio di</w:t>
      </w:r>
      <w:r w:rsidRPr="005714C5">
        <w:rPr>
          <w:rFonts w:ascii="Garamond" w:hAnsi="Garamond"/>
          <w:color w:val="3333CC"/>
          <w:sz w:val="27"/>
          <w:szCs w:val="27"/>
        </w:rPr>
        <w:t xml:space="preserve"> </w:t>
      </w:r>
      <w:r w:rsidRPr="005714C5">
        <w:rPr>
          <w:rFonts w:ascii="Garamond" w:hAnsi="Garamond"/>
          <w:color w:val="3333CC"/>
          <w:sz w:val="27"/>
        </w:rPr>
        <w:t>saggezza spirituale</w:t>
      </w:r>
      <w:r w:rsidRPr="005714C5">
        <w:rPr>
          <w:rFonts w:ascii="Garamond" w:hAnsi="Garamond"/>
          <w:color w:val="3333CC"/>
          <w:sz w:val="27"/>
          <w:szCs w:val="27"/>
        </w:rPr>
        <w:t xml:space="preserve">, </w:t>
      </w:r>
      <w:r w:rsidRPr="005714C5">
        <w:rPr>
          <w:rFonts w:ascii="Garamond" w:hAnsi="Garamond"/>
          <w:color w:val="3333CC"/>
          <w:sz w:val="27"/>
        </w:rPr>
        <w:t>al fine di servire</w:t>
      </w:r>
      <w:r w:rsidRPr="005714C5">
        <w:rPr>
          <w:rFonts w:ascii="Garamond" w:hAnsi="Garamond"/>
          <w:color w:val="3333CC"/>
          <w:sz w:val="27"/>
          <w:szCs w:val="27"/>
        </w:rPr>
        <w:t xml:space="preserve"> </w:t>
      </w:r>
      <w:r w:rsidRPr="005714C5">
        <w:rPr>
          <w:rFonts w:ascii="Garamond" w:hAnsi="Garamond"/>
          <w:color w:val="3333CC"/>
          <w:sz w:val="27"/>
        </w:rPr>
        <w:t>l'umanità come</w:t>
      </w:r>
      <w:r w:rsidRPr="005714C5">
        <w:rPr>
          <w:rFonts w:ascii="Garamond" w:hAnsi="Garamond"/>
          <w:color w:val="3333CC"/>
          <w:sz w:val="27"/>
          <w:szCs w:val="27"/>
        </w:rPr>
        <w:t xml:space="preserve"> </w:t>
      </w:r>
      <w:r w:rsidRPr="005714C5">
        <w:rPr>
          <w:rFonts w:ascii="Garamond" w:hAnsi="Garamond"/>
          <w:color w:val="3333CC"/>
          <w:sz w:val="27"/>
        </w:rPr>
        <w:t>una luce guida</w:t>
      </w:r>
      <w:r w:rsidRPr="005714C5">
        <w:rPr>
          <w:rFonts w:ascii="Garamond" w:hAnsi="Garamond"/>
          <w:color w:val="3333CC"/>
          <w:sz w:val="27"/>
          <w:szCs w:val="27"/>
        </w:rPr>
        <w:t xml:space="preserve">. </w:t>
      </w:r>
      <w:r w:rsidRPr="005714C5">
        <w:rPr>
          <w:rFonts w:ascii="Garamond" w:hAnsi="Garamond"/>
          <w:color w:val="3333CC"/>
          <w:sz w:val="27"/>
        </w:rPr>
        <w:t>Un (‘) insegnante</w:t>
      </w:r>
      <w:r w:rsidRPr="005714C5">
        <w:rPr>
          <w:rFonts w:ascii="Garamond" w:hAnsi="Garamond"/>
          <w:color w:val="3333CC"/>
          <w:sz w:val="27"/>
          <w:szCs w:val="27"/>
        </w:rPr>
        <w:t xml:space="preserve"> </w:t>
      </w:r>
      <w:r w:rsidRPr="005714C5">
        <w:rPr>
          <w:rFonts w:ascii="Garamond" w:hAnsi="Garamond"/>
          <w:color w:val="3333CC"/>
          <w:sz w:val="27"/>
        </w:rPr>
        <w:t>illuminato/a offre</w:t>
      </w:r>
      <w:r w:rsidRPr="005714C5">
        <w:rPr>
          <w:rFonts w:ascii="Garamond" w:hAnsi="Garamond"/>
          <w:color w:val="3333CC"/>
          <w:sz w:val="27"/>
          <w:szCs w:val="27"/>
        </w:rPr>
        <w:t xml:space="preserve"> </w:t>
      </w:r>
      <w:r w:rsidRPr="005714C5">
        <w:rPr>
          <w:rFonts w:ascii="Garamond" w:hAnsi="Garamond"/>
          <w:color w:val="3333CC"/>
          <w:sz w:val="27"/>
        </w:rPr>
        <w:t>la verità come</w:t>
      </w:r>
      <w:r w:rsidRPr="005714C5">
        <w:rPr>
          <w:rFonts w:ascii="Garamond" w:hAnsi="Garamond"/>
          <w:color w:val="3333CC"/>
          <w:sz w:val="27"/>
          <w:szCs w:val="27"/>
        </w:rPr>
        <w:t xml:space="preserve"> </w:t>
      </w:r>
      <w:r w:rsidRPr="005714C5">
        <w:rPr>
          <w:rFonts w:ascii="Garamond" w:hAnsi="Garamond"/>
          <w:color w:val="3333CC"/>
          <w:sz w:val="27"/>
        </w:rPr>
        <w:t>gli (le) è stata rivelata</w:t>
      </w:r>
      <w:r w:rsidRPr="005714C5">
        <w:rPr>
          <w:rFonts w:ascii="Garamond" w:hAnsi="Garamond"/>
          <w:color w:val="3333CC"/>
          <w:sz w:val="27"/>
          <w:szCs w:val="27"/>
        </w:rPr>
        <w:t xml:space="preserve">, </w:t>
      </w:r>
      <w:r w:rsidRPr="005714C5">
        <w:rPr>
          <w:rFonts w:ascii="Garamond" w:hAnsi="Garamond"/>
          <w:color w:val="3333CC"/>
          <w:sz w:val="27"/>
        </w:rPr>
        <w:t>ed</w:t>
      </w:r>
      <w:r w:rsidRPr="005714C5">
        <w:rPr>
          <w:rFonts w:ascii="Garamond" w:hAnsi="Garamond"/>
          <w:color w:val="3333CC"/>
          <w:sz w:val="27"/>
          <w:szCs w:val="27"/>
        </w:rPr>
        <w:t xml:space="preserve"> </w:t>
      </w:r>
      <w:r w:rsidRPr="005714C5">
        <w:rPr>
          <w:rFonts w:ascii="Garamond" w:hAnsi="Garamond"/>
          <w:color w:val="3333CC"/>
          <w:sz w:val="27"/>
        </w:rPr>
        <w:t>anche la possibilità</w:t>
      </w:r>
      <w:r w:rsidRPr="005714C5">
        <w:rPr>
          <w:rFonts w:ascii="Garamond" w:hAnsi="Garamond"/>
          <w:color w:val="3333CC"/>
          <w:sz w:val="27"/>
          <w:szCs w:val="27"/>
        </w:rPr>
        <w:t xml:space="preserve"> </w:t>
      </w:r>
      <w:r w:rsidRPr="005714C5">
        <w:rPr>
          <w:rFonts w:ascii="Garamond" w:hAnsi="Garamond"/>
          <w:color w:val="3333CC"/>
          <w:sz w:val="27"/>
        </w:rPr>
        <w:t>per i propri studenti</w:t>
      </w:r>
      <w:r w:rsidRPr="005714C5">
        <w:rPr>
          <w:rFonts w:ascii="Garamond" w:hAnsi="Garamond"/>
          <w:color w:val="3333CC"/>
          <w:sz w:val="27"/>
          <w:szCs w:val="27"/>
        </w:rPr>
        <w:t xml:space="preserve"> </w:t>
      </w:r>
      <w:r w:rsidRPr="005714C5">
        <w:rPr>
          <w:rFonts w:ascii="Garamond" w:hAnsi="Garamond"/>
          <w:color w:val="3333CC"/>
          <w:sz w:val="27"/>
        </w:rPr>
        <w:t>di accettare</w:t>
      </w:r>
      <w:r w:rsidRPr="005714C5">
        <w:rPr>
          <w:rFonts w:ascii="Garamond" w:hAnsi="Garamond"/>
          <w:color w:val="3333CC"/>
          <w:sz w:val="27"/>
          <w:szCs w:val="27"/>
        </w:rPr>
        <w:t xml:space="preserve"> </w:t>
      </w:r>
      <w:r w:rsidRPr="005714C5">
        <w:rPr>
          <w:rFonts w:ascii="Garamond" w:hAnsi="Garamond"/>
          <w:color w:val="3333CC"/>
          <w:sz w:val="27"/>
        </w:rPr>
        <w:t>o rifiutare</w:t>
      </w:r>
      <w:r w:rsidRPr="005714C5">
        <w:rPr>
          <w:rFonts w:ascii="Garamond" w:hAnsi="Garamond"/>
          <w:color w:val="3333CC"/>
          <w:sz w:val="27"/>
          <w:szCs w:val="27"/>
        </w:rPr>
        <w:t xml:space="preserve"> </w:t>
      </w:r>
      <w:r w:rsidRPr="005714C5">
        <w:rPr>
          <w:rFonts w:ascii="Garamond" w:hAnsi="Garamond"/>
          <w:color w:val="3333CC"/>
          <w:sz w:val="27"/>
        </w:rPr>
        <w:t>gli insegnamenti.</w:t>
      </w:r>
    </w:p>
    <w:p w:rsidR="005714C5" w:rsidRPr="005714C5" w:rsidRDefault="005714C5" w:rsidP="005714C5">
      <w:pPr>
        <w:spacing w:before="100" w:beforeAutospacing="1" w:after="100" w:afterAutospacing="1"/>
        <w:jc w:val="both"/>
      </w:pPr>
      <w:r w:rsidRPr="005714C5">
        <w:rPr>
          <w:rFonts w:ascii="Garamond" w:hAnsi="Garamond"/>
          <w:color w:val="3333CC"/>
          <w:sz w:val="27"/>
        </w:rPr>
        <w:t>Così tanti di voi</w:t>
      </w:r>
      <w:r w:rsidRPr="005714C5">
        <w:rPr>
          <w:rFonts w:ascii="Garamond" w:hAnsi="Garamond"/>
          <w:color w:val="3333CC"/>
          <w:sz w:val="27"/>
          <w:szCs w:val="27"/>
        </w:rPr>
        <w:t xml:space="preserve"> </w:t>
      </w:r>
      <w:r w:rsidRPr="005714C5">
        <w:rPr>
          <w:rFonts w:ascii="Garamond" w:hAnsi="Garamond"/>
          <w:color w:val="3333CC"/>
          <w:sz w:val="27"/>
        </w:rPr>
        <w:t>hanno</w:t>
      </w:r>
      <w:r w:rsidRPr="005714C5">
        <w:rPr>
          <w:rFonts w:ascii="Garamond" w:hAnsi="Garamond"/>
          <w:color w:val="3333CC"/>
          <w:sz w:val="27"/>
          <w:szCs w:val="27"/>
        </w:rPr>
        <w:t xml:space="preserve"> </w:t>
      </w:r>
      <w:r w:rsidRPr="005714C5">
        <w:rPr>
          <w:rFonts w:ascii="Garamond" w:hAnsi="Garamond"/>
          <w:color w:val="3333CC"/>
          <w:sz w:val="27"/>
        </w:rPr>
        <w:t>difficoltà a</w:t>
      </w:r>
      <w:r w:rsidRPr="005714C5">
        <w:rPr>
          <w:rFonts w:ascii="Garamond" w:hAnsi="Garamond"/>
          <w:color w:val="3333CC"/>
          <w:sz w:val="27"/>
          <w:szCs w:val="27"/>
        </w:rPr>
        <w:t xml:space="preserve"> </w:t>
      </w:r>
      <w:r w:rsidRPr="005714C5">
        <w:rPr>
          <w:rFonts w:ascii="Garamond" w:hAnsi="Garamond"/>
          <w:color w:val="3333CC"/>
          <w:sz w:val="27"/>
        </w:rPr>
        <w:t>scoprire</w:t>
      </w:r>
      <w:r w:rsidRPr="005714C5">
        <w:rPr>
          <w:rFonts w:ascii="Garamond" w:hAnsi="Garamond"/>
          <w:color w:val="3333CC"/>
          <w:sz w:val="27"/>
          <w:szCs w:val="27"/>
        </w:rPr>
        <w:t xml:space="preserve"> </w:t>
      </w:r>
      <w:r w:rsidRPr="005714C5">
        <w:rPr>
          <w:rFonts w:ascii="Garamond" w:hAnsi="Garamond"/>
          <w:color w:val="3333CC"/>
          <w:sz w:val="27"/>
        </w:rPr>
        <w:t xml:space="preserve">la propria </w:t>
      </w:r>
      <w:r w:rsidRPr="005714C5">
        <w:rPr>
          <w:rFonts w:ascii="Garamond" w:hAnsi="Garamond"/>
          <w:b/>
          <w:bCs/>
          <w:i/>
          <w:iCs/>
          <w:color w:val="3333CC"/>
          <w:sz w:val="27"/>
        </w:rPr>
        <w:t>missione</w:t>
      </w:r>
      <w:r w:rsidRPr="005714C5">
        <w:rPr>
          <w:rFonts w:ascii="Garamond" w:hAnsi="Garamond"/>
          <w:color w:val="3333CC"/>
          <w:sz w:val="27"/>
          <w:szCs w:val="27"/>
        </w:rPr>
        <w:t xml:space="preserve"> </w:t>
      </w:r>
      <w:r w:rsidRPr="005714C5">
        <w:rPr>
          <w:rFonts w:ascii="Garamond" w:hAnsi="Garamond"/>
          <w:color w:val="3333CC"/>
          <w:sz w:val="27"/>
        </w:rPr>
        <w:t xml:space="preserve">o la propria </w:t>
      </w:r>
      <w:r w:rsidRPr="005714C5">
        <w:rPr>
          <w:rFonts w:ascii="Garamond" w:hAnsi="Garamond"/>
          <w:b/>
          <w:bCs/>
          <w:i/>
          <w:iCs/>
          <w:color w:val="3333CC"/>
          <w:sz w:val="27"/>
        </w:rPr>
        <w:t>passione</w:t>
      </w:r>
      <w:r w:rsidRPr="005714C5">
        <w:rPr>
          <w:rFonts w:ascii="Garamond" w:hAnsi="Garamond"/>
          <w:color w:val="3333CC"/>
          <w:sz w:val="27"/>
          <w:szCs w:val="27"/>
        </w:rPr>
        <w:t xml:space="preserve">, </w:t>
      </w:r>
      <w:r w:rsidRPr="005714C5">
        <w:rPr>
          <w:rFonts w:ascii="Garamond" w:hAnsi="Garamond"/>
          <w:color w:val="3333CC"/>
          <w:sz w:val="27"/>
        </w:rPr>
        <w:t>e così</w:t>
      </w:r>
      <w:r w:rsidRPr="005714C5">
        <w:rPr>
          <w:rFonts w:ascii="Garamond" w:hAnsi="Garamond"/>
          <w:color w:val="3333CC"/>
          <w:sz w:val="27"/>
          <w:szCs w:val="27"/>
        </w:rPr>
        <w:t xml:space="preserve"> </w:t>
      </w:r>
      <w:r w:rsidRPr="005714C5">
        <w:rPr>
          <w:rFonts w:ascii="Garamond" w:hAnsi="Garamond"/>
          <w:color w:val="3333CC"/>
          <w:sz w:val="27"/>
        </w:rPr>
        <w:t>passano le proprie</w:t>
      </w:r>
      <w:r w:rsidRPr="005714C5">
        <w:rPr>
          <w:rFonts w:ascii="Garamond" w:hAnsi="Garamond"/>
          <w:color w:val="3333CC"/>
          <w:sz w:val="27"/>
          <w:szCs w:val="27"/>
        </w:rPr>
        <w:t xml:space="preserve"> </w:t>
      </w:r>
      <w:r w:rsidRPr="005714C5">
        <w:rPr>
          <w:rFonts w:ascii="Garamond" w:hAnsi="Garamond"/>
          <w:color w:val="3333CC"/>
          <w:sz w:val="27"/>
        </w:rPr>
        <w:t>giornate</w:t>
      </w:r>
      <w:r w:rsidRPr="005714C5">
        <w:rPr>
          <w:rFonts w:ascii="Garamond" w:hAnsi="Garamond"/>
          <w:color w:val="3333CC"/>
          <w:sz w:val="27"/>
          <w:szCs w:val="27"/>
        </w:rPr>
        <w:t xml:space="preserve"> </w:t>
      </w:r>
      <w:r w:rsidRPr="005714C5">
        <w:rPr>
          <w:rFonts w:ascii="Garamond" w:hAnsi="Garamond"/>
          <w:color w:val="3333CC"/>
          <w:sz w:val="27"/>
        </w:rPr>
        <w:t>nell'inerzia</w:t>
      </w:r>
      <w:r w:rsidRPr="005714C5">
        <w:rPr>
          <w:rFonts w:ascii="Garamond" w:hAnsi="Garamond"/>
          <w:color w:val="3333CC"/>
          <w:sz w:val="27"/>
          <w:szCs w:val="27"/>
        </w:rPr>
        <w:t xml:space="preserve">. </w:t>
      </w:r>
      <w:r w:rsidRPr="005714C5">
        <w:rPr>
          <w:rFonts w:ascii="Garamond" w:hAnsi="Garamond"/>
          <w:color w:val="3333CC"/>
          <w:sz w:val="27"/>
        </w:rPr>
        <w:t>Continuate a</w:t>
      </w:r>
      <w:r w:rsidRPr="005714C5">
        <w:rPr>
          <w:rFonts w:ascii="Garamond" w:hAnsi="Garamond"/>
          <w:color w:val="3333CC"/>
          <w:sz w:val="27"/>
          <w:szCs w:val="27"/>
        </w:rPr>
        <w:t xml:space="preserve"> </w:t>
      </w:r>
      <w:r w:rsidRPr="005714C5">
        <w:rPr>
          <w:rFonts w:ascii="Garamond" w:hAnsi="Garamond"/>
          <w:color w:val="3333CC"/>
          <w:sz w:val="27"/>
        </w:rPr>
        <w:t>non fare nulla</w:t>
      </w:r>
      <w:r w:rsidRPr="005714C5">
        <w:rPr>
          <w:rFonts w:ascii="Garamond" w:hAnsi="Garamond"/>
          <w:color w:val="3333CC"/>
          <w:sz w:val="27"/>
          <w:szCs w:val="27"/>
        </w:rPr>
        <w:t xml:space="preserve">, </w:t>
      </w:r>
      <w:r w:rsidRPr="005714C5">
        <w:rPr>
          <w:rFonts w:ascii="Garamond" w:hAnsi="Garamond"/>
          <w:color w:val="3333CC"/>
          <w:sz w:val="27"/>
        </w:rPr>
        <w:t>senza fare</w:t>
      </w:r>
      <w:r w:rsidRPr="005714C5">
        <w:rPr>
          <w:rFonts w:ascii="Garamond" w:hAnsi="Garamond"/>
          <w:color w:val="3333CC"/>
          <w:sz w:val="27"/>
          <w:szCs w:val="27"/>
        </w:rPr>
        <w:t xml:space="preserve"> </w:t>
      </w:r>
      <w:r w:rsidRPr="005714C5">
        <w:rPr>
          <w:rFonts w:ascii="Garamond" w:hAnsi="Garamond"/>
          <w:color w:val="3333CC"/>
          <w:sz w:val="27"/>
        </w:rPr>
        <w:t>alcun tentativo</w:t>
      </w:r>
      <w:r w:rsidRPr="005714C5">
        <w:rPr>
          <w:rFonts w:ascii="Garamond" w:hAnsi="Garamond"/>
          <w:color w:val="3333CC"/>
          <w:sz w:val="27"/>
          <w:szCs w:val="27"/>
        </w:rPr>
        <w:t xml:space="preserve"> </w:t>
      </w:r>
      <w:r w:rsidRPr="005714C5">
        <w:rPr>
          <w:rFonts w:ascii="Garamond" w:hAnsi="Garamond"/>
          <w:color w:val="3333CC"/>
          <w:sz w:val="27"/>
        </w:rPr>
        <w:t>di avviare</w:t>
      </w:r>
      <w:r w:rsidRPr="005714C5">
        <w:rPr>
          <w:rFonts w:ascii="Garamond" w:hAnsi="Garamond"/>
          <w:color w:val="3333CC"/>
          <w:sz w:val="27"/>
          <w:szCs w:val="27"/>
        </w:rPr>
        <w:t xml:space="preserve"> dei </w:t>
      </w:r>
      <w:r w:rsidRPr="005714C5">
        <w:rPr>
          <w:rFonts w:ascii="Garamond" w:hAnsi="Garamond"/>
          <w:color w:val="3333CC"/>
          <w:sz w:val="27"/>
        </w:rPr>
        <w:t>cambiamenti positivi nella vostra</w:t>
      </w:r>
      <w:r w:rsidRPr="005714C5">
        <w:rPr>
          <w:rFonts w:ascii="Garamond" w:hAnsi="Garamond"/>
          <w:color w:val="3333CC"/>
          <w:sz w:val="27"/>
          <w:szCs w:val="27"/>
        </w:rPr>
        <w:t xml:space="preserve"> </w:t>
      </w:r>
      <w:r w:rsidRPr="005714C5">
        <w:rPr>
          <w:rFonts w:ascii="Garamond" w:hAnsi="Garamond"/>
          <w:color w:val="3333CC"/>
          <w:sz w:val="27"/>
        </w:rPr>
        <w:t>vita</w:t>
      </w:r>
      <w:r w:rsidRPr="005714C5">
        <w:rPr>
          <w:rFonts w:ascii="Garamond" w:hAnsi="Garamond"/>
          <w:color w:val="3333CC"/>
          <w:sz w:val="27"/>
          <w:szCs w:val="27"/>
        </w:rPr>
        <w:t xml:space="preserve">. </w:t>
      </w:r>
      <w:r w:rsidRPr="005714C5">
        <w:rPr>
          <w:rFonts w:ascii="Garamond" w:hAnsi="Garamond"/>
          <w:color w:val="3333CC"/>
          <w:sz w:val="27"/>
        </w:rPr>
        <w:t>Non tutti</w:t>
      </w:r>
      <w:r w:rsidRPr="005714C5">
        <w:rPr>
          <w:rFonts w:ascii="Garamond" w:hAnsi="Garamond"/>
          <w:color w:val="3333CC"/>
          <w:sz w:val="27"/>
          <w:szCs w:val="27"/>
        </w:rPr>
        <w:t xml:space="preserve"> </w:t>
      </w:r>
      <w:r w:rsidRPr="005714C5">
        <w:rPr>
          <w:rFonts w:ascii="Garamond" w:hAnsi="Garamond"/>
          <w:color w:val="3333CC"/>
          <w:sz w:val="27"/>
        </w:rPr>
        <w:t xml:space="preserve">devono </w:t>
      </w:r>
      <w:r w:rsidRPr="005714C5">
        <w:rPr>
          <w:rFonts w:ascii="Garamond" w:hAnsi="Garamond"/>
          <w:color w:val="3333CC"/>
          <w:sz w:val="27"/>
        </w:rPr>
        <w:lastRenderedPageBreak/>
        <w:t xml:space="preserve">necessariamente </w:t>
      </w:r>
      <w:r w:rsidRPr="005714C5">
        <w:rPr>
          <w:rFonts w:ascii="Garamond" w:hAnsi="Garamond"/>
          <w:color w:val="3333CC"/>
          <w:sz w:val="27"/>
          <w:szCs w:val="27"/>
        </w:rPr>
        <w:t> </w:t>
      </w:r>
      <w:r w:rsidRPr="005714C5">
        <w:rPr>
          <w:rFonts w:ascii="Garamond" w:hAnsi="Garamond"/>
          <w:color w:val="3333CC"/>
          <w:sz w:val="27"/>
        </w:rPr>
        <w:t>insegnare</w:t>
      </w:r>
      <w:r w:rsidRPr="005714C5">
        <w:rPr>
          <w:rFonts w:ascii="Garamond" w:hAnsi="Garamond"/>
          <w:color w:val="3333CC"/>
          <w:sz w:val="27"/>
          <w:szCs w:val="27"/>
        </w:rPr>
        <w:t xml:space="preserve"> </w:t>
      </w:r>
      <w:r w:rsidRPr="005714C5">
        <w:rPr>
          <w:rFonts w:ascii="Garamond" w:hAnsi="Garamond"/>
          <w:color w:val="3333CC"/>
          <w:sz w:val="27"/>
        </w:rPr>
        <w:t>alle masse</w:t>
      </w:r>
      <w:r w:rsidRPr="005714C5">
        <w:rPr>
          <w:rFonts w:ascii="Garamond" w:hAnsi="Garamond"/>
          <w:color w:val="3333CC"/>
          <w:sz w:val="27"/>
          <w:szCs w:val="27"/>
        </w:rPr>
        <w:t xml:space="preserve"> </w:t>
      </w:r>
      <w:r w:rsidRPr="005714C5">
        <w:rPr>
          <w:rFonts w:ascii="Garamond" w:hAnsi="Garamond"/>
          <w:color w:val="3333CC"/>
          <w:sz w:val="27"/>
        </w:rPr>
        <w:t>o diventare</w:t>
      </w:r>
      <w:r w:rsidRPr="005714C5">
        <w:rPr>
          <w:rFonts w:ascii="Garamond" w:hAnsi="Garamond"/>
          <w:color w:val="3333CC"/>
          <w:sz w:val="27"/>
          <w:szCs w:val="27"/>
        </w:rPr>
        <w:t xml:space="preserve"> </w:t>
      </w:r>
      <w:r w:rsidRPr="005714C5">
        <w:rPr>
          <w:rFonts w:ascii="Garamond" w:hAnsi="Garamond"/>
          <w:color w:val="3333CC"/>
          <w:sz w:val="27"/>
        </w:rPr>
        <w:t>una figura</w:t>
      </w:r>
      <w:r w:rsidRPr="005714C5">
        <w:rPr>
          <w:rFonts w:ascii="Garamond" w:hAnsi="Garamond"/>
          <w:color w:val="3333CC"/>
          <w:sz w:val="27"/>
          <w:szCs w:val="27"/>
        </w:rPr>
        <w:t xml:space="preserve"> di livello </w:t>
      </w:r>
      <w:r w:rsidRPr="005714C5">
        <w:rPr>
          <w:rFonts w:ascii="Garamond" w:hAnsi="Garamond"/>
          <w:color w:val="3333CC"/>
          <w:sz w:val="27"/>
        </w:rPr>
        <w:t>mondiale</w:t>
      </w:r>
      <w:r w:rsidRPr="005714C5">
        <w:rPr>
          <w:rFonts w:ascii="Garamond" w:hAnsi="Garamond"/>
          <w:color w:val="3333CC"/>
          <w:sz w:val="27"/>
          <w:szCs w:val="27"/>
        </w:rPr>
        <w:t xml:space="preserve">. </w:t>
      </w:r>
      <w:r w:rsidRPr="005714C5">
        <w:rPr>
          <w:rFonts w:ascii="Garamond" w:hAnsi="Garamond"/>
          <w:color w:val="3333CC"/>
          <w:sz w:val="27"/>
        </w:rPr>
        <w:t>Sono</w:t>
      </w:r>
      <w:r w:rsidRPr="005714C5">
        <w:rPr>
          <w:rFonts w:ascii="Garamond" w:hAnsi="Garamond"/>
          <w:color w:val="3333CC"/>
          <w:sz w:val="27"/>
          <w:szCs w:val="27"/>
        </w:rPr>
        <w:t xml:space="preserve"> </w:t>
      </w:r>
      <w:r w:rsidRPr="005714C5">
        <w:rPr>
          <w:rFonts w:ascii="Garamond" w:hAnsi="Garamond"/>
          <w:color w:val="3333CC"/>
          <w:sz w:val="27"/>
        </w:rPr>
        <w:t>quelli di voi che</w:t>
      </w:r>
      <w:r w:rsidRPr="005714C5">
        <w:rPr>
          <w:rFonts w:ascii="Garamond" w:hAnsi="Garamond"/>
          <w:color w:val="3333CC"/>
          <w:sz w:val="27"/>
          <w:szCs w:val="27"/>
        </w:rPr>
        <w:t xml:space="preserve"> </w:t>
      </w:r>
      <w:r w:rsidRPr="005714C5">
        <w:rPr>
          <w:rFonts w:ascii="Garamond" w:hAnsi="Garamond"/>
          <w:color w:val="3333CC"/>
          <w:sz w:val="27"/>
        </w:rPr>
        <w:t>silenziosamente compiono</w:t>
      </w:r>
      <w:r w:rsidRPr="005714C5">
        <w:rPr>
          <w:rFonts w:ascii="Garamond" w:hAnsi="Garamond"/>
          <w:color w:val="3333CC"/>
          <w:sz w:val="27"/>
          <w:szCs w:val="27"/>
        </w:rPr>
        <w:t xml:space="preserve"> </w:t>
      </w:r>
      <w:r w:rsidRPr="005714C5">
        <w:rPr>
          <w:rFonts w:ascii="Garamond" w:hAnsi="Garamond"/>
          <w:color w:val="3333CC"/>
          <w:sz w:val="27"/>
        </w:rPr>
        <w:t>il proprio</w:t>
      </w:r>
      <w:r w:rsidRPr="005714C5">
        <w:rPr>
          <w:rFonts w:ascii="Garamond" w:hAnsi="Garamond"/>
          <w:color w:val="3333CC"/>
          <w:sz w:val="27"/>
          <w:szCs w:val="27"/>
        </w:rPr>
        <w:t xml:space="preserve"> </w:t>
      </w:r>
      <w:r w:rsidRPr="005714C5">
        <w:rPr>
          <w:rFonts w:ascii="Garamond" w:hAnsi="Garamond"/>
          <w:color w:val="3333CC"/>
          <w:sz w:val="27"/>
        </w:rPr>
        <w:t>dovere quotidiano</w:t>
      </w:r>
      <w:r w:rsidRPr="005714C5">
        <w:rPr>
          <w:rFonts w:ascii="Garamond" w:hAnsi="Garamond"/>
          <w:color w:val="3333CC"/>
          <w:sz w:val="27"/>
          <w:szCs w:val="27"/>
        </w:rPr>
        <w:t>,</w:t>
      </w:r>
      <w:r w:rsidRPr="005714C5">
        <w:rPr>
          <w:rFonts w:ascii="Garamond" w:hAnsi="Garamond"/>
          <w:color w:val="3333CC"/>
          <w:sz w:val="27"/>
        </w:rPr>
        <w:t xml:space="preserve"> facendo dei </w:t>
      </w:r>
      <w:r w:rsidRPr="005714C5">
        <w:rPr>
          <w:rFonts w:ascii="Garamond" w:hAnsi="Garamond"/>
          <w:color w:val="3333CC"/>
          <w:sz w:val="27"/>
          <w:szCs w:val="27"/>
        </w:rPr>
        <w:t> </w:t>
      </w:r>
      <w:r w:rsidRPr="005714C5">
        <w:rPr>
          <w:rFonts w:ascii="Garamond" w:hAnsi="Garamond"/>
          <w:color w:val="3333CC"/>
          <w:sz w:val="27"/>
        </w:rPr>
        <w:t>piccoli costanti miglioramenti</w:t>
      </w:r>
      <w:r w:rsidRPr="005714C5">
        <w:rPr>
          <w:rFonts w:ascii="Garamond" w:hAnsi="Garamond"/>
          <w:color w:val="3333CC"/>
          <w:sz w:val="27"/>
          <w:szCs w:val="27"/>
        </w:rPr>
        <w:t xml:space="preserve">  </w:t>
      </w:r>
      <w:r w:rsidRPr="005714C5">
        <w:rPr>
          <w:rFonts w:ascii="Garamond" w:hAnsi="Garamond"/>
          <w:color w:val="3333CC"/>
          <w:sz w:val="27"/>
        </w:rPr>
        <w:t>dentro di sé</w:t>
      </w:r>
      <w:r w:rsidRPr="005714C5">
        <w:rPr>
          <w:rFonts w:ascii="Garamond" w:hAnsi="Garamond"/>
          <w:color w:val="3333CC"/>
          <w:sz w:val="27"/>
          <w:szCs w:val="27"/>
        </w:rPr>
        <w:t xml:space="preserve"> mentre </w:t>
      </w:r>
      <w:r w:rsidRPr="005714C5">
        <w:rPr>
          <w:rFonts w:ascii="Garamond" w:hAnsi="Garamond"/>
          <w:color w:val="3333CC"/>
          <w:sz w:val="27"/>
        </w:rPr>
        <w:t>irradiano</w:t>
      </w:r>
      <w:r w:rsidRPr="005714C5">
        <w:rPr>
          <w:rFonts w:ascii="Garamond" w:hAnsi="Garamond"/>
          <w:color w:val="3333CC"/>
          <w:sz w:val="27"/>
          <w:szCs w:val="27"/>
        </w:rPr>
        <w:t xml:space="preserve"> </w:t>
      </w:r>
      <w:r w:rsidRPr="005714C5">
        <w:rPr>
          <w:rFonts w:ascii="Garamond" w:hAnsi="Garamond"/>
          <w:color w:val="3333CC"/>
          <w:sz w:val="27"/>
        </w:rPr>
        <w:t>l'Amore/Luce</w:t>
      </w:r>
      <w:r w:rsidRPr="005714C5">
        <w:rPr>
          <w:rFonts w:ascii="Garamond" w:hAnsi="Garamond"/>
          <w:color w:val="3333CC"/>
          <w:sz w:val="27"/>
          <w:szCs w:val="27"/>
        </w:rPr>
        <w:t xml:space="preserve"> </w:t>
      </w:r>
      <w:r w:rsidRPr="005714C5">
        <w:rPr>
          <w:rFonts w:ascii="Garamond" w:hAnsi="Garamond"/>
          <w:color w:val="3333CC"/>
          <w:sz w:val="27"/>
        </w:rPr>
        <w:t>della Creazione</w:t>
      </w:r>
      <w:r w:rsidRPr="005714C5">
        <w:rPr>
          <w:rFonts w:ascii="Garamond" w:hAnsi="Garamond"/>
          <w:color w:val="3333CC"/>
          <w:sz w:val="27"/>
          <w:szCs w:val="27"/>
        </w:rPr>
        <w:t xml:space="preserve"> </w:t>
      </w:r>
      <w:r w:rsidRPr="005714C5">
        <w:rPr>
          <w:rFonts w:ascii="Garamond" w:hAnsi="Garamond"/>
          <w:color w:val="3333CC"/>
          <w:sz w:val="27"/>
        </w:rPr>
        <w:t>giù nella</w:t>
      </w:r>
      <w:r w:rsidRPr="005714C5">
        <w:rPr>
          <w:rFonts w:ascii="Garamond" w:hAnsi="Garamond"/>
          <w:color w:val="3333CC"/>
          <w:sz w:val="27"/>
          <w:szCs w:val="27"/>
        </w:rPr>
        <w:t xml:space="preserve"> </w:t>
      </w:r>
      <w:r w:rsidRPr="005714C5">
        <w:rPr>
          <w:rFonts w:ascii="Garamond" w:hAnsi="Garamond"/>
          <w:color w:val="3333CC"/>
          <w:sz w:val="27"/>
        </w:rPr>
        <w:t>Terra e</w:t>
      </w:r>
      <w:r w:rsidRPr="005714C5">
        <w:rPr>
          <w:rFonts w:ascii="Garamond" w:hAnsi="Garamond"/>
          <w:color w:val="3333CC"/>
          <w:sz w:val="27"/>
          <w:szCs w:val="27"/>
        </w:rPr>
        <w:t xml:space="preserve">  fuori verso il </w:t>
      </w:r>
      <w:r w:rsidRPr="005714C5">
        <w:rPr>
          <w:rFonts w:ascii="Garamond" w:hAnsi="Garamond"/>
          <w:color w:val="3333CC"/>
          <w:sz w:val="27"/>
        </w:rPr>
        <w:t>mondo</w:t>
      </w:r>
      <w:r w:rsidRPr="005714C5">
        <w:rPr>
          <w:rFonts w:ascii="Garamond" w:hAnsi="Garamond"/>
          <w:color w:val="3333CC"/>
          <w:sz w:val="27"/>
          <w:szCs w:val="27"/>
        </w:rPr>
        <w:t xml:space="preserve">, </w:t>
      </w:r>
      <w:r w:rsidRPr="005714C5">
        <w:rPr>
          <w:rFonts w:ascii="Garamond" w:hAnsi="Garamond"/>
          <w:color w:val="3333CC"/>
          <w:sz w:val="27"/>
        </w:rPr>
        <w:t>che</w:t>
      </w:r>
      <w:r w:rsidRPr="005714C5">
        <w:rPr>
          <w:rFonts w:ascii="Garamond" w:hAnsi="Garamond"/>
          <w:color w:val="3333CC"/>
          <w:sz w:val="27"/>
          <w:szCs w:val="27"/>
        </w:rPr>
        <w:t xml:space="preserve"> </w:t>
      </w:r>
      <w:r w:rsidRPr="005714C5">
        <w:rPr>
          <w:rFonts w:ascii="Garamond" w:hAnsi="Garamond"/>
          <w:color w:val="3333CC"/>
          <w:sz w:val="27"/>
        </w:rPr>
        <w:t>hanno</w:t>
      </w:r>
      <w:r w:rsidRPr="005714C5">
        <w:rPr>
          <w:rFonts w:ascii="Garamond" w:hAnsi="Garamond"/>
          <w:color w:val="3333CC"/>
          <w:sz w:val="27"/>
          <w:szCs w:val="27"/>
        </w:rPr>
        <w:t xml:space="preserve"> </w:t>
      </w:r>
      <w:r w:rsidRPr="005714C5">
        <w:rPr>
          <w:rFonts w:ascii="Garamond" w:hAnsi="Garamond"/>
          <w:color w:val="3333CC"/>
          <w:sz w:val="27"/>
        </w:rPr>
        <w:t>l'impatto più</w:t>
      </w:r>
      <w:r w:rsidRPr="005714C5">
        <w:rPr>
          <w:rFonts w:ascii="Garamond" w:hAnsi="Garamond"/>
          <w:color w:val="3333CC"/>
          <w:sz w:val="27"/>
          <w:szCs w:val="27"/>
        </w:rPr>
        <w:t xml:space="preserve"> </w:t>
      </w:r>
      <w:r w:rsidRPr="005714C5">
        <w:rPr>
          <w:rFonts w:ascii="Garamond" w:hAnsi="Garamond"/>
          <w:color w:val="3333CC"/>
          <w:sz w:val="27"/>
        </w:rPr>
        <w:t>drammatico sull’ambiente terrestre negativo</w:t>
      </w:r>
      <w:r w:rsidRPr="005714C5">
        <w:rPr>
          <w:rFonts w:ascii="Garamond" w:hAnsi="Garamond"/>
          <w:color w:val="3333CC"/>
          <w:sz w:val="27"/>
          <w:szCs w:val="27"/>
        </w:rPr>
        <w:t xml:space="preserve">. </w:t>
      </w:r>
      <w:r w:rsidRPr="005714C5">
        <w:rPr>
          <w:rFonts w:ascii="Garamond" w:hAnsi="Garamond"/>
          <w:color w:val="3333CC"/>
          <w:sz w:val="27"/>
        </w:rPr>
        <w:t>Stiamo cercando</w:t>
      </w:r>
      <w:r w:rsidRPr="005714C5">
        <w:rPr>
          <w:rFonts w:ascii="Garamond" w:hAnsi="Garamond"/>
          <w:color w:val="3333CC"/>
          <w:sz w:val="27"/>
          <w:szCs w:val="27"/>
        </w:rPr>
        <w:t xml:space="preserve"> dei </w:t>
      </w:r>
      <w:r w:rsidRPr="005714C5">
        <w:rPr>
          <w:rFonts w:ascii="Garamond" w:hAnsi="Garamond"/>
          <w:b/>
          <w:bCs/>
          <w:i/>
          <w:iCs/>
          <w:color w:val="3333CC"/>
          <w:sz w:val="27"/>
        </w:rPr>
        <w:t>Servitori del Mondo</w:t>
      </w:r>
      <w:r w:rsidRPr="005714C5">
        <w:rPr>
          <w:rFonts w:ascii="Garamond" w:hAnsi="Garamond"/>
          <w:color w:val="3333CC"/>
          <w:sz w:val="27"/>
          <w:szCs w:val="27"/>
        </w:rPr>
        <w:t xml:space="preserve"> </w:t>
      </w:r>
      <w:r w:rsidRPr="005714C5">
        <w:rPr>
          <w:rFonts w:ascii="Garamond" w:hAnsi="Garamond"/>
          <w:color w:val="3333CC"/>
          <w:sz w:val="27"/>
        </w:rPr>
        <w:t>a</w:t>
      </w:r>
      <w:r w:rsidRPr="005714C5">
        <w:rPr>
          <w:rFonts w:ascii="Garamond" w:hAnsi="Garamond"/>
          <w:color w:val="3333CC"/>
          <w:sz w:val="27"/>
          <w:szCs w:val="27"/>
        </w:rPr>
        <w:t xml:space="preserve"> </w:t>
      </w:r>
      <w:r w:rsidRPr="005714C5">
        <w:rPr>
          <w:rFonts w:ascii="Garamond" w:hAnsi="Garamond"/>
          <w:color w:val="3333CC"/>
          <w:sz w:val="27"/>
        </w:rPr>
        <w:t>livello di base</w:t>
      </w:r>
      <w:r w:rsidRPr="005714C5">
        <w:rPr>
          <w:rFonts w:ascii="Garamond" w:hAnsi="Garamond"/>
          <w:color w:val="3333CC"/>
          <w:sz w:val="27"/>
          <w:szCs w:val="27"/>
        </w:rPr>
        <w:t xml:space="preserve">. </w:t>
      </w:r>
      <w:r w:rsidRPr="005714C5">
        <w:rPr>
          <w:rFonts w:ascii="Garamond" w:hAnsi="Garamond"/>
          <w:color w:val="3333CC"/>
          <w:sz w:val="27"/>
        </w:rPr>
        <w:t>Ognuno</w:t>
      </w:r>
      <w:r w:rsidRPr="005714C5">
        <w:rPr>
          <w:rFonts w:ascii="Garamond" w:hAnsi="Garamond"/>
          <w:color w:val="3333CC"/>
          <w:sz w:val="27"/>
          <w:szCs w:val="27"/>
        </w:rPr>
        <w:t xml:space="preserve"> </w:t>
      </w:r>
      <w:r w:rsidRPr="005714C5">
        <w:rPr>
          <w:rFonts w:ascii="Garamond" w:hAnsi="Garamond"/>
          <w:color w:val="3333CC"/>
          <w:sz w:val="27"/>
        </w:rPr>
        <w:t>di voi</w:t>
      </w:r>
      <w:r w:rsidRPr="005714C5">
        <w:rPr>
          <w:rFonts w:ascii="Garamond" w:hAnsi="Garamond"/>
          <w:color w:val="3333CC"/>
          <w:sz w:val="27"/>
          <w:szCs w:val="27"/>
        </w:rPr>
        <w:t xml:space="preserve"> </w:t>
      </w:r>
      <w:r w:rsidRPr="005714C5">
        <w:rPr>
          <w:rFonts w:ascii="Garamond" w:hAnsi="Garamond"/>
          <w:color w:val="3333CC"/>
          <w:sz w:val="27"/>
        </w:rPr>
        <w:t>è necessario per</w:t>
      </w:r>
      <w:r w:rsidRPr="005714C5">
        <w:rPr>
          <w:rFonts w:ascii="Garamond" w:hAnsi="Garamond"/>
          <w:color w:val="3333CC"/>
          <w:sz w:val="27"/>
          <w:szCs w:val="27"/>
        </w:rPr>
        <w:t xml:space="preserve"> </w:t>
      </w:r>
      <w:r w:rsidRPr="005714C5">
        <w:rPr>
          <w:rFonts w:ascii="Garamond" w:hAnsi="Garamond"/>
          <w:color w:val="3333CC"/>
          <w:sz w:val="27"/>
        </w:rPr>
        <w:t>aiutare</w:t>
      </w:r>
      <w:r w:rsidRPr="005714C5">
        <w:rPr>
          <w:rFonts w:ascii="Garamond" w:hAnsi="Garamond"/>
          <w:color w:val="3333CC"/>
          <w:sz w:val="27"/>
          <w:szCs w:val="27"/>
        </w:rPr>
        <w:t xml:space="preserve"> l’</w:t>
      </w:r>
      <w:r w:rsidRPr="005714C5">
        <w:rPr>
          <w:rFonts w:ascii="Garamond" w:hAnsi="Garamond"/>
          <w:color w:val="3333CC"/>
          <w:sz w:val="27"/>
        </w:rPr>
        <w:t>ascensione e</w:t>
      </w:r>
      <w:r w:rsidRPr="005714C5">
        <w:rPr>
          <w:rFonts w:ascii="Garamond" w:hAnsi="Garamond"/>
          <w:color w:val="3333CC"/>
          <w:sz w:val="27"/>
          <w:szCs w:val="27"/>
        </w:rPr>
        <w:t xml:space="preserve"> </w:t>
      </w:r>
      <w:r w:rsidRPr="005714C5">
        <w:rPr>
          <w:rFonts w:ascii="Garamond" w:hAnsi="Garamond"/>
          <w:color w:val="3333CC"/>
          <w:sz w:val="27"/>
        </w:rPr>
        <w:t>affinare</w:t>
      </w:r>
      <w:r w:rsidRPr="005714C5">
        <w:rPr>
          <w:rFonts w:ascii="Garamond" w:hAnsi="Garamond"/>
          <w:color w:val="3333CC"/>
          <w:sz w:val="27"/>
          <w:szCs w:val="27"/>
        </w:rPr>
        <w:t xml:space="preserve"> </w:t>
      </w:r>
      <w:r w:rsidRPr="005714C5">
        <w:rPr>
          <w:rFonts w:ascii="Garamond" w:hAnsi="Garamond"/>
          <w:color w:val="3333CC"/>
          <w:sz w:val="27"/>
        </w:rPr>
        <w:t>la coscienza collettiva</w:t>
      </w:r>
      <w:r w:rsidRPr="005714C5">
        <w:rPr>
          <w:rFonts w:ascii="Garamond" w:hAnsi="Garamond"/>
          <w:color w:val="3333CC"/>
          <w:sz w:val="27"/>
          <w:szCs w:val="27"/>
        </w:rPr>
        <w:t xml:space="preserve"> </w:t>
      </w:r>
      <w:r w:rsidRPr="005714C5">
        <w:rPr>
          <w:rFonts w:ascii="Garamond" w:hAnsi="Garamond"/>
          <w:color w:val="3333CC"/>
          <w:sz w:val="27"/>
        </w:rPr>
        <w:t>delle masse</w:t>
      </w:r>
      <w:r w:rsidRPr="005714C5">
        <w:rPr>
          <w:rFonts w:ascii="Garamond" w:hAnsi="Garamond"/>
          <w:color w:val="3333CC"/>
          <w:sz w:val="27"/>
          <w:szCs w:val="27"/>
        </w:rPr>
        <w:t xml:space="preserve">. </w:t>
      </w:r>
    </w:p>
    <w:p w:rsidR="005714C5" w:rsidRPr="005714C5" w:rsidRDefault="005714C5" w:rsidP="005714C5">
      <w:pPr>
        <w:spacing w:before="100" w:beforeAutospacing="1" w:after="100" w:afterAutospacing="1"/>
        <w:jc w:val="both"/>
      </w:pPr>
      <w:r w:rsidRPr="005714C5">
        <w:rPr>
          <w:rFonts w:ascii="Garamond" w:hAnsi="Garamond"/>
          <w:color w:val="3333CC"/>
          <w:sz w:val="27"/>
          <w:szCs w:val="27"/>
        </w:rPr>
        <w:t xml:space="preserve">Mentre </w:t>
      </w:r>
      <w:r w:rsidRPr="005714C5">
        <w:rPr>
          <w:rFonts w:ascii="Garamond" w:hAnsi="Garamond"/>
          <w:color w:val="3333CC"/>
          <w:sz w:val="27"/>
        </w:rPr>
        <w:t>passate attraverso</w:t>
      </w:r>
      <w:r w:rsidRPr="005714C5">
        <w:rPr>
          <w:rFonts w:ascii="Garamond" w:hAnsi="Garamond"/>
          <w:color w:val="3333CC"/>
          <w:sz w:val="27"/>
          <w:szCs w:val="27"/>
        </w:rPr>
        <w:t xml:space="preserve"> </w:t>
      </w:r>
      <w:r w:rsidRPr="005714C5">
        <w:rPr>
          <w:rFonts w:ascii="Garamond" w:hAnsi="Garamond"/>
          <w:color w:val="3333CC"/>
          <w:sz w:val="27"/>
        </w:rPr>
        <w:t>le prove, i test</w:t>
      </w:r>
      <w:r w:rsidRPr="005714C5">
        <w:rPr>
          <w:rFonts w:ascii="Garamond" w:hAnsi="Garamond"/>
          <w:color w:val="3333CC"/>
          <w:sz w:val="27"/>
          <w:szCs w:val="27"/>
        </w:rPr>
        <w:t xml:space="preserve"> </w:t>
      </w:r>
      <w:r w:rsidRPr="005714C5">
        <w:rPr>
          <w:rFonts w:ascii="Garamond" w:hAnsi="Garamond"/>
          <w:color w:val="3333CC"/>
          <w:sz w:val="27"/>
        </w:rPr>
        <w:t>e le sfide</w:t>
      </w:r>
      <w:r w:rsidRPr="005714C5">
        <w:rPr>
          <w:rFonts w:ascii="Garamond" w:hAnsi="Garamond"/>
          <w:color w:val="3333CC"/>
          <w:sz w:val="27"/>
          <w:szCs w:val="27"/>
        </w:rPr>
        <w:t xml:space="preserve"> </w:t>
      </w:r>
      <w:r w:rsidRPr="005714C5">
        <w:rPr>
          <w:rFonts w:ascii="Garamond" w:hAnsi="Garamond"/>
          <w:color w:val="3333CC"/>
          <w:sz w:val="27"/>
        </w:rPr>
        <w:t>della trasformazione</w:t>
      </w:r>
      <w:r w:rsidRPr="005714C5">
        <w:rPr>
          <w:rFonts w:ascii="Garamond" w:hAnsi="Garamond"/>
          <w:color w:val="3333CC"/>
          <w:sz w:val="27"/>
          <w:szCs w:val="27"/>
        </w:rPr>
        <w:t xml:space="preserve">, </w:t>
      </w:r>
      <w:r w:rsidRPr="005714C5">
        <w:rPr>
          <w:rFonts w:ascii="Garamond" w:hAnsi="Garamond"/>
          <w:color w:val="3333CC"/>
          <w:sz w:val="27"/>
        </w:rPr>
        <w:t>desideriamo offrire</w:t>
      </w:r>
      <w:r w:rsidRPr="005714C5">
        <w:rPr>
          <w:rFonts w:ascii="Garamond" w:hAnsi="Garamond"/>
          <w:color w:val="3333CC"/>
          <w:sz w:val="27"/>
          <w:szCs w:val="27"/>
        </w:rPr>
        <w:t xml:space="preserve"> </w:t>
      </w:r>
      <w:r w:rsidRPr="005714C5">
        <w:rPr>
          <w:rFonts w:ascii="Garamond" w:hAnsi="Garamond"/>
          <w:color w:val="3333CC"/>
          <w:sz w:val="27"/>
        </w:rPr>
        <w:t>incoraggiamento a</w:t>
      </w:r>
      <w:r w:rsidRPr="005714C5">
        <w:rPr>
          <w:rFonts w:ascii="Garamond" w:hAnsi="Garamond"/>
          <w:color w:val="3333CC"/>
          <w:sz w:val="27"/>
          <w:szCs w:val="27"/>
        </w:rPr>
        <w:t xml:space="preserve"> </w:t>
      </w:r>
      <w:r w:rsidRPr="005714C5">
        <w:rPr>
          <w:rFonts w:ascii="Garamond" w:hAnsi="Garamond"/>
          <w:color w:val="3333CC"/>
          <w:sz w:val="27"/>
        </w:rPr>
        <w:t>quelli di voi</w:t>
      </w:r>
      <w:r w:rsidRPr="005714C5">
        <w:rPr>
          <w:rFonts w:ascii="Garamond" w:hAnsi="Garamond"/>
          <w:color w:val="3333CC"/>
          <w:sz w:val="27"/>
          <w:szCs w:val="27"/>
        </w:rPr>
        <w:t xml:space="preserve"> </w:t>
      </w:r>
      <w:r w:rsidRPr="005714C5">
        <w:rPr>
          <w:rFonts w:ascii="Garamond" w:hAnsi="Garamond"/>
          <w:color w:val="3333CC"/>
          <w:sz w:val="27"/>
        </w:rPr>
        <w:t>che si sentono</w:t>
      </w:r>
      <w:r w:rsidRPr="005714C5">
        <w:rPr>
          <w:rFonts w:ascii="Garamond" w:hAnsi="Garamond"/>
          <w:color w:val="3333CC"/>
          <w:sz w:val="27"/>
          <w:szCs w:val="27"/>
        </w:rPr>
        <w:t xml:space="preserve"> </w:t>
      </w:r>
      <w:r w:rsidRPr="005714C5">
        <w:rPr>
          <w:rFonts w:ascii="Garamond" w:hAnsi="Garamond"/>
          <w:color w:val="3333CC"/>
          <w:sz w:val="27"/>
        </w:rPr>
        <w:t>impotenti</w:t>
      </w:r>
      <w:r w:rsidRPr="005714C5">
        <w:rPr>
          <w:rFonts w:ascii="Garamond" w:hAnsi="Garamond"/>
          <w:color w:val="3333CC"/>
          <w:sz w:val="27"/>
          <w:szCs w:val="27"/>
        </w:rPr>
        <w:t xml:space="preserve"> </w:t>
      </w:r>
      <w:r w:rsidRPr="005714C5">
        <w:rPr>
          <w:rFonts w:ascii="Garamond" w:hAnsi="Garamond"/>
          <w:color w:val="3333CC"/>
          <w:sz w:val="27"/>
        </w:rPr>
        <w:t>e temono che</w:t>
      </w:r>
      <w:r w:rsidRPr="005714C5">
        <w:rPr>
          <w:rFonts w:ascii="Garamond" w:hAnsi="Garamond"/>
          <w:color w:val="3333CC"/>
          <w:sz w:val="27"/>
          <w:szCs w:val="27"/>
        </w:rPr>
        <w:t xml:space="preserve"> </w:t>
      </w:r>
      <w:r w:rsidRPr="005714C5">
        <w:rPr>
          <w:rFonts w:ascii="Garamond" w:hAnsi="Garamond"/>
          <w:color w:val="3333CC"/>
          <w:sz w:val="27"/>
        </w:rPr>
        <w:t>non ci sia</w:t>
      </w:r>
      <w:r w:rsidRPr="005714C5">
        <w:rPr>
          <w:rFonts w:ascii="Garamond" w:hAnsi="Garamond"/>
          <w:color w:val="3333CC"/>
          <w:sz w:val="27"/>
          <w:szCs w:val="27"/>
        </w:rPr>
        <w:t xml:space="preserve"> </w:t>
      </w:r>
      <w:r w:rsidRPr="005714C5">
        <w:rPr>
          <w:rFonts w:ascii="Garamond" w:hAnsi="Garamond"/>
          <w:color w:val="3333CC"/>
          <w:sz w:val="27"/>
        </w:rPr>
        <w:t>via d'uscita dal</w:t>
      </w:r>
      <w:r w:rsidRPr="005714C5">
        <w:rPr>
          <w:rFonts w:ascii="Garamond" w:hAnsi="Garamond"/>
          <w:color w:val="3333CC"/>
          <w:sz w:val="27"/>
          <w:szCs w:val="27"/>
        </w:rPr>
        <w:t xml:space="preserve"> </w:t>
      </w:r>
      <w:r w:rsidRPr="005714C5">
        <w:rPr>
          <w:rFonts w:ascii="Garamond" w:hAnsi="Garamond"/>
          <w:color w:val="3333CC"/>
          <w:sz w:val="27"/>
        </w:rPr>
        <w:t>dilemma</w:t>
      </w:r>
      <w:r w:rsidRPr="005714C5">
        <w:rPr>
          <w:rFonts w:ascii="Garamond" w:hAnsi="Garamond"/>
          <w:color w:val="3333CC"/>
          <w:sz w:val="27"/>
          <w:szCs w:val="27"/>
        </w:rPr>
        <w:t xml:space="preserve"> </w:t>
      </w:r>
      <w:r w:rsidRPr="005714C5">
        <w:rPr>
          <w:rFonts w:ascii="Garamond" w:hAnsi="Garamond"/>
          <w:color w:val="3333CC"/>
          <w:sz w:val="27"/>
        </w:rPr>
        <w:t>in</w:t>
      </w:r>
      <w:r w:rsidRPr="005714C5">
        <w:rPr>
          <w:rFonts w:ascii="Garamond" w:hAnsi="Garamond"/>
          <w:color w:val="3333CC"/>
          <w:sz w:val="27"/>
          <w:szCs w:val="27"/>
        </w:rPr>
        <w:t xml:space="preserve"> </w:t>
      </w:r>
      <w:r w:rsidRPr="005714C5">
        <w:rPr>
          <w:rFonts w:ascii="Garamond" w:hAnsi="Garamond"/>
          <w:color w:val="3333CC"/>
          <w:sz w:val="27"/>
        </w:rPr>
        <w:t>cui</w:t>
      </w:r>
      <w:r w:rsidRPr="005714C5">
        <w:rPr>
          <w:rFonts w:ascii="Garamond" w:hAnsi="Garamond"/>
          <w:color w:val="3333CC"/>
          <w:sz w:val="27"/>
          <w:szCs w:val="27"/>
        </w:rPr>
        <w:t xml:space="preserve"> </w:t>
      </w:r>
      <w:r w:rsidRPr="005714C5">
        <w:rPr>
          <w:rFonts w:ascii="Garamond" w:hAnsi="Garamond"/>
          <w:color w:val="3333CC"/>
          <w:sz w:val="27"/>
        </w:rPr>
        <w:t>si trovano</w:t>
      </w:r>
      <w:r w:rsidRPr="005714C5">
        <w:rPr>
          <w:rFonts w:ascii="Garamond" w:hAnsi="Garamond"/>
          <w:color w:val="3333CC"/>
          <w:sz w:val="27"/>
          <w:szCs w:val="27"/>
        </w:rPr>
        <w:t xml:space="preserve">. </w:t>
      </w:r>
      <w:r w:rsidRPr="005714C5">
        <w:rPr>
          <w:rFonts w:ascii="Garamond" w:hAnsi="Garamond"/>
          <w:color w:val="3333CC"/>
          <w:sz w:val="27"/>
        </w:rPr>
        <w:t>Non vorreste</w:t>
      </w:r>
      <w:r w:rsidRPr="005714C5">
        <w:rPr>
          <w:rFonts w:ascii="Garamond" w:hAnsi="Garamond"/>
          <w:color w:val="3333CC"/>
          <w:sz w:val="27"/>
          <w:szCs w:val="27"/>
        </w:rPr>
        <w:t xml:space="preserve"> </w:t>
      </w:r>
      <w:r w:rsidRPr="005714C5">
        <w:rPr>
          <w:rFonts w:ascii="Garamond" w:hAnsi="Garamond"/>
          <w:color w:val="3333CC"/>
          <w:sz w:val="27"/>
        </w:rPr>
        <w:t>aprire le</w:t>
      </w:r>
      <w:r w:rsidRPr="005714C5">
        <w:rPr>
          <w:rFonts w:ascii="Garamond" w:hAnsi="Garamond"/>
          <w:color w:val="3333CC"/>
          <w:sz w:val="27"/>
          <w:szCs w:val="27"/>
        </w:rPr>
        <w:t xml:space="preserve"> </w:t>
      </w:r>
      <w:r w:rsidRPr="005714C5">
        <w:rPr>
          <w:rFonts w:ascii="Garamond" w:hAnsi="Garamond"/>
          <w:color w:val="3333CC"/>
          <w:sz w:val="27"/>
        </w:rPr>
        <w:t>menti</w:t>
      </w:r>
      <w:r w:rsidRPr="005714C5">
        <w:rPr>
          <w:rFonts w:ascii="Garamond" w:hAnsi="Garamond"/>
          <w:color w:val="3333CC"/>
          <w:sz w:val="27"/>
          <w:szCs w:val="27"/>
        </w:rPr>
        <w:t xml:space="preserve"> </w:t>
      </w:r>
      <w:r w:rsidRPr="005714C5">
        <w:rPr>
          <w:rFonts w:ascii="Garamond" w:hAnsi="Garamond"/>
          <w:color w:val="3333CC"/>
          <w:sz w:val="27"/>
        </w:rPr>
        <w:t>alla possibilità che</w:t>
      </w:r>
      <w:r w:rsidRPr="005714C5">
        <w:rPr>
          <w:rFonts w:ascii="Garamond" w:hAnsi="Garamond"/>
          <w:color w:val="3333CC"/>
          <w:sz w:val="27"/>
          <w:szCs w:val="27"/>
        </w:rPr>
        <w:t xml:space="preserve"> </w:t>
      </w:r>
      <w:r w:rsidRPr="005714C5">
        <w:rPr>
          <w:rFonts w:ascii="Garamond" w:hAnsi="Garamond"/>
          <w:color w:val="3333CC"/>
          <w:sz w:val="27"/>
        </w:rPr>
        <w:t>ci sia un aiuto disponibile</w:t>
      </w:r>
      <w:r w:rsidRPr="005714C5">
        <w:rPr>
          <w:rFonts w:ascii="Garamond" w:hAnsi="Garamond"/>
          <w:color w:val="3333CC"/>
          <w:sz w:val="27"/>
          <w:szCs w:val="27"/>
        </w:rPr>
        <w:t xml:space="preserve"> </w:t>
      </w:r>
      <w:r w:rsidRPr="005714C5">
        <w:rPr>
          <w:rFonts w:ascii="Garamond" w:hAnsi="Garamond"/>
          <w:color w:val="3333CC"/>
          <w:sz w:val="27"/>
        </w:rPr>
        <w:t>dai regni</w:t>
      </w:r>
      <w:r w:rsidRPr="005714C5">
        <w:rPr>
          <w:rFonts w:ascii="Garamond" w:hAnsi="Garamond"/>
          <w:color w:val="3333CC"/>
          <w:sz w:val="27"/>
          <w:szCs w:val="27"/>
        </w:rPr>
        <w:t xml:space="preserve"> </w:t>
      </w:r>
      <w:r w:rsidRPr="005714C5">
        <w:rPr>
          <w:rFonts w:ascii="Garamond" w:hAnsi="Garamond"/>
          <w:color w:val="3333CC"/>
          <w:sz w:val="27"/>
        </w:rPr>
        <w:t>dell’esistenza divina</w:t>
      </w:r>
      <w:r w:rsidRPr="005714C5">
        <w:rPr>
          <w:rFonts w:ascii="Garamond" w:hAnsi="Garamond"/>
          <w:color w:val="3333CC"/>
          <w:sz w:val="27"/>
          <w:szCs w:val="27"/>
        </w:rPr>
        <w:t xml:space="preserve">, </w:t>
      </w:r>
      <w:r w:rsidRPr="005714C5">
        <w:rPr>
          <w:rFonts w:ascii="Garamond" w:hAnsi="Garamond"/>
          <w:color w:val="3333CC"/>
          <w:sz w:val="27"/>
        </w:rPr>
        <w:t>e che</w:t>
      </w:r>
      <w:r w:rsidRPr="005714C5">
        <w:rPr>
          <w:rFonts w:ascii="Garamond" w:hAnsi="Garamond"/>
          <w:color w:val="3333CC"/>
          <w:sz w:val="27"/>
          <w:szCs w:val="27"/>
        </w:rPr>
        <w:t xml:space="preserve"> </w:t>
      </w:r>
      <w:r w:rsidRPr="005714C5">
        <w:rPr>
          <w:rFonts w:ascii="Garamond" w:hAnsi="Garamond"/>
          <w:color w:val="3333CC"/>
          <w:sz w:val="27"/>
        </w:rPr>
        <w:t>ci sia un nuovo</w:t>
      </w:r>
      <w:r w:rsidRPr="005714C5">
        <w:rPr>
          <w:rFonts w:ascii="Garamond" w:hAnsi="Garamond"/>
          <w:color w:val="3333CC"/>
          <w:sz w:val="27"/>
          <w:szCs w:val="27"/>
        </w:rPr>
        <w:t xml:space="preserve"> </w:t>
      </w:r>
      <w:r w:rsidRPr="005714C5">
        <w:rPr>
          <w:rFonts w:ascii="Garamond" w:hAnsi="Garamond"/>
          <w:color w:val="3333CC"/>
          <w:sz w:val="27"/>
        </w:rPr>
        <w:t>modo di pensare</w:t>
      </w:r>
      <w:r w:rsidRPr="005714C5">
        <w:rPr>
          <w:rFonts w:ascii="Garamond" w:hAnsi="Garamond"/>
          <w:color w:val="3333CC"/>
          <w:sz w:val="27"/>
          <w:szCs w:val="27"/>
        </w:rPr>
        <w:t xml:space="preserve"> </w:t>
      </w:r>
      <w:r w:rsidRPr="005714C5">
        <w:rPr>
          <w:rFonts w:ascii="Garamond" w:hAnsi="Garamond"/>
          <w:color w:val="3333CC"/>
          <w:sz w:val="27"/>
        </w:rPr>
        <w:t>e un modo</w:t>
      </w:r>
      <w:r w:rsidRPr="005714C5">
        <w:rPr>
          <w:rFonts w:ascii="Garamond" w:hAnsi="Garamond"/>
          <w:color w:val="3333CC"/>
          <w:sz w:val="27"/>
          <w:szCs w:val="27"/>
        </w:rPr>
        <w:t xml:space="preserve"> </w:t>
      </w:r>
      <w:r w:rsidRPr="005714C5">
        <w:rPr>
          <w:rFonts w:ascii="Garamond" w:hAnsi="Garamond"/>
          <w:color w:val="3333CC"/>
          <w:sz w:val="27"/>
        </w:rPr>
        <w:t>più raffinato</w:t>
      </w:r>
      <w:r w:rsidRPr="005714C5">
        <w:rPr>
          <w:rFonts w:ascii="Garamond" w:hAnsi="Garamond"/>
          <w:color w:val="3333CC"/>
          <w:sz w:val="27"/>
          <w:szCs w:val="27"/>
        </w:rPr>
        <w:t xml:space="preserve"> </w:t>
      </w:r>
      <w:r w:rsidRPr="005714C5">
        <w:rPr>
          <w:rFonts w:ascii="Garamond" w:hAnsi="Garamond"/>
          <w:color w:val="3333CC"/>
          <w:sz w:val="27"/>
        </w:rPr>
        <w:t>di vivere</w:t>
      </w:r>
      <w:r w:rsidRPr="005714C5">
        <w:rPr>
          <w:rFonts w:ascii="Garamond" w:hAnsi="Garamond"/>
          <w:color w:val="3333CC"/>
          <w:sz w:val="27"/>
          <w:szCs w:val="27"/>
        </w:rPr>
        <w:t xml:space="preserve"> </w:t>
      </w:r>
      <w:r w:rsidRPr="005714C5">
        <w:rPr>
          <w:rFonts w:ascii="Garamond" w:hAnsi="Garamond"/>
          <w:color w:val="3333CC"/>
          <w:sz w:val="27"/>
        </w:rPr>
        <w:t>disponibile per voi</w:t>
      </w:r>
      <w:r w:rsidRPr="005714C5">
        <w:rPr>
          <w:rFonts w:ascii="Garamond" w:hAnsi="Garamond"/>
          <w:color w:val="3333CC"/>
          <w:sz w:val="27"/>
          <w:szCs w:val="27"/>
        </w:rPr>
        <w:t xml:space="preserve">? </w:t>
      </w:r>
    </w:p>
    <w:p w:rsidR="005714C5" w:rsidRPr="005714C5" w:rsidRDefault="005714C5" w:rsidP="005714C5">
      <w:pPr>
        <w:spacing w:before="100" w:beforeAutospacing="1" w:after="100" w:afterAutospacing="1"/>
        <w:jc w:val="both"/>
      </w:pPr>
      <w:r w:rsidRPr="005714C5">
        <w:rPr>
          <w:rFonts w:ascii="Garamond" w:hAnsi="Garamond"/>
          <w:color w:val="3333CC"/>
          <w:sz w:val="27"/>
        </w:rPr>
        <w:t>Voi pregate</w:t>
      </w:r>
      <w:r w:rsidRPr="005714C5">
        <w:rPr>
          <w:rFonts w:ascii="Garamond" w:hAnsi="Garamond"/>
          <w:color w:val="3333CC"/>
          <w:sz w:val="27"/>
          <w:szCs w:val="27"/>
        </w:rPr>
        <w:t xml:space="preserve"> </w:t>
      </w:r>
      <w:r w:rsidRPr="005714C5">
        <w:rPr>
          <w:rFonts w:ascii="Garamond" w:hAnsi="Garamond"/>
          <w:color w:val="3333CC"/>
          <w:sz w:val="27"/>
        </w:rPr>
        <w:t>e spesso</w:t>
      </w:r>
      <w:r w:rsidRPr="005714C5">
        <w:rPr>
          <w:rFonts w:ascii="Garamond" w:hAnsi="Garamond"/>
          <w:color w:val="3333CC"/>
          <w:sz w:val="27"/>
          <w:szCs w:val="27"/>
        </w:rPr>
        <w:t xml:space="preserve"> </w:t>
      </w:r>
      <w:r w:rsidRPr="005714C5">
        <w:rPr>
          <w:rFonts w:ascii="Garamond" w:hAnsi="Garamond"/>
          <w:color w:val="3333CC"/>
          <w:sz w:val="27"/>
        </w:rPr>
        <w:t>nella disperazione</w:t>
      </w:r>
      <w:r w:rsidRPr="005714C5">
        <w:rPr>
          <w:rFonts w:ascii="Garamond" w:hAnsi="Garamond"/>
          <w:color w:val="3333CC"/>
          <w:sz w:val="27"/>
          <w:szCs w:val="27"/>
        </w:rPr>
        <w:t xml:space="preserve"> </w:t>
      </w:r>
      <w:r w:rsidRPr="005714C5">
        <w:rPr>
          <w:rFonts w:ascii="Garamond" w:hAnsi="Garamond"/>
          <w:color w:val="3333CC"/>
          <w:sz w:val="27"/>
        </w:rPr>
        <w:t>implorate aiuto;</w:t>
      </w:r>
      <w:r w:rsidRPr="005714C5">
        <w:rPr>
          <w:rFonts w:ascii="Garamond" w:hAnsi="Garamond"/>
          <w:color w:val="3333CC"/>
          <w:sz w:val="27"/>
          <w:szCs w:val="27"/>
        </w:rPr>
        <w:t xml:space="preserve"> </w:t>
      </w:r>
      <w:r w:rsidRPr="005714C5">
        <w:rPr>
          <w:rFonts w:ascii="Garamond" w:hAnsi="Garamond"/>
          <w:color w:val="3333CC"/>
          <w:sz w:val="27"/>
        </w:rPr>
        <w:t>tuttavia, se questo non arriva</w:t>
      </w:r>
      <w:r w:rsidRPr="005714C5">
        <w:rPr>
          <w:rFonts w:ascii="Garamond" w:hAnsi="Garamond"/>
          <w:color w:val="3333CC"/>
          <w:sz w:val="27"/>
          <w:szCs w:val="27"/>
        </w:rPr>
        <w:t xml:space="preserve"> </w:t>
      </w:r>
      <w:r w:rsidRPr="005714C5">
        <w:rPr>
          <w:rFonts w:ascii="Garamond" w:hAnsi="Garamond"/>
          <w:color w:val="3333CC"/>
          <w:sz w:val="27"/>
        </w:rPr>
        <w:t>in una forma</w:t>
      </w:r>
      <w:r w:rsidRPr="005714C5">
        <w:rPr>
          <w:rFonts w:ascii="Garamond" w:hAnsi="Garamond"/>
          <w:color w:val="3333CC"/>
          <w:sz w:val="27"/>
          <w:szCs w:val="27"/>
        </w:rPr>
        <w:t xml:space="preserve"> </w:t>
      </w:r>
      <w:r w:rsidRPr="005714C5">
        <w:rPr>
          <w:rFonts w:ascii="Garamond" w:hAnsi="Garamond"/>
          <w:color w:val="3333CC"/>
          <w:sz w:val="27"/>
        </w:rPr>
        <w:t>a voi familiare</w:t>
      </w:r>
      <w:r w:rsidRPr="005714C5">
        <w:rPr>
          <w:rFonts w:ascii="Garamond" w:hAnsi="Garamond"/>
          <w:color w:val="3333CC"/>
          <w:sz w:val="27"/>
          <w:szCs w:val="27"/>
        </w:rPr>
        <w:t xml:space="preserve">, </w:t>
      </w:r>
      <w:r w:rsidRPr="005714C5">
        <w:rPr>
          <w:rFonts w:ascii="Garamond" w:hAnsi="Garamond"/>
          <w:color w:val="3333CC"/>
          <w:sz w:val="27"/>
        </w:rPr>
        <w:t>lo negate</w:t>
      </w:r>
      <w:r w:rsidRPr="005714C5">
        <w:rPr>
          <w:rFonts w:ascii="Garamond" w:hAnsi="Garamond"/>
          <w:color w:val="3333CC"/>
          <w:sz w:val="27"/>
          <w:szCs w:val="27"/>
        </w:rPr>
        <w:t xml:space="preserve"> </w:t>
      </w:r>
      <w:r w:rsidRPr="005714C5">
        <w:rPr>
          <w:rFonts w:ascii="Garamond" w:hAnsi="Garamond"/>
          <w:color w:val="3333CC"/>
          <w:sz w:val="27"/>
        </w:rPr>
        <w:t>e</w:t>
      </w:r>
      <w:r w:rsidRPr="005714C5">
        <w:rPr>
          <w:rFonts w:ascii="Garamond" w:hAnsi="Garamond"/>
          <w:color w:val="3333CC"/>
          <w:sz w:val="27"/>
          <w:szCs w:val="27"/>
        </w:rPr>
        <w:t xml:space="preserve"> lo </w:t>
      </w:r>
      <w:r w:rsidRPr="005714C5">
        <w:rPr>
          <w:rFonts w:ascii="Garamond" w:hAnsi="Garamond"/>
          <w:color w:val="3333CC"/>
          <w:sz w:val="27"/>
        </w:rPr>
        <w:t>rifiuta</w:t>
      </w:r>
      <w:r w:rsidRPr="005714C5">
        <w:rPr>
          <w:rFonts w:ascii="Garamond" w:hAnsi="Garamond"/>
          <w:color w:val="3333CC"/>
          <w:sz w:val="27"/>
          <w:szCs w:val="27"/>
        </w:rPr>
        <w:t>te</w:t>
      </w:r>
      <w:r w:rsidRPr="005714C5">
        <w:rPr>
          <w:rFonts w:ascii="Garamond" w:hAnsi="Garamond"/>
          <w:color w:val="3333CC"/>
          <w:sz w:val="27"/>
        </w:rPr>
        <w:t>.</w:t>
      </w:r>
      <w:r w:rsidRPr="005714C5">
        <w:rPr>
          <w:rFonts w:ascii="Garamond" w:hAnsi="Garamond"/>
          <w:color w:val="3333CC"/>
          <w:sz w:val="27"/>
          <w:szCs w:val="27"/>
        </w:rPr>
        <w:t xml:space="preserve"> </w:t>
      </w:r>
      <w:r w:rsidRPr="005714C5">
        <w:rPr>
          <w:rFonts w:ascii="Garamond" w:hAnsi="Garamond"/>
          <w:color w:val="3333CC"/>
          <w:sz w:val="27"/>
        </w:rPr>
        <w:t>Le preghiere</w:t>
      </w:r>
      <w:r w:rsidRPr="005714C5">
        <w:rPr>
          <w:rFonts w:ascii="Garamond" w:hAnsi="Garamond"/>
          <w:color w:val="3333CC"/>
          <w:sz w:val="27"/>
          <w:szCs w:val="27"/>
        </w:rPr>
        <w:t xml:space="preserve"> </w:t>
      </w:r>
      <w:r w:rsidRPr="005714C5">
        <w:rPr>
          <w:rFonts w:ascii="Garamond" w:hAnsi="Garamond"/>
          <w:color w:val="3333CC"/>
          <w:sz w:val="27"/>
        </w:rPr>
        <w:t>vengono</w:t>
      </w:r>
      <w:r w:rsidRPr="005714C5">
        <w:rPr>
          <w:rFonts w:ascii="Garamond" w:hAnsi="Garamond"/>
          <w:color w:val="3333CC"/>
          <w:sz w:val="27"/>
          <w:szCs w:val="27"/>
        </w:rPr>
        <w:t xml:space="preserve"> </w:t>
      </w:r>
      <w:r w:rsidRPr="005714C5">
        <w:rPr>
          <w:rFonts w:ascii="Garamond" w:hAnsi="Garamond"/>
          <w:color w:val="3333CC"/>
          <w:sz w:val="27"/>
        </w:rPr>
        <w:t>sempre</w:t>
      </w:r>
      <w:r w:rsidRPr="005714C5">
        <w:rPr>
          <w:rFonts w:ascii="Garamond" w:hAnsi="Garamond"/>
          <w:color w:val="3333CC"/>
          <w:sz w:val="27"/>
          <w:szCs w:val="27"/>
        </w:rPr>
        <w:t xml:space="preserve"> </w:t>
      </w:r>
      <w:r w:rsidRPr="005714C5">
        <w:rPr>
          <w:rFonts w:ascii="Garamond" w:hAnsi="Garamond"/>
          <w:color w:val="3333CC"/>
          <w:sz w:val="27"/>
        </w:rPr>
        <w:t>esaudite.</w:t>
      </w:r>
      <w:r w:rsidRPr="005714C5">
        <w:rPr>
          <w:rFonts w:ascii="Garamond" w:hAnsi="Garamond"/>
          <w:color w:val="3333CC"/>
          <w:sz w:val="27"/>
          <w:szCs w:val="27"/>
        </w:rPr>
        <w:t xml:space="preserve"> Le </w:t>
      </w:r>
      <w:r w:rsidRPr="005714C5">
        <w:rPr>
          <w:rFonts w:ascii="Garamond" w:hAnsi="Garamond"/>
          <w:color w:val="3333CC"/>
          <w:sz w:val="27"/>
        </w:rPr>
        <w:t>preghiere</w:t>
      </w:r>
      <w:r w:rsidRPr="005714C5">
        <w:rPr>
          <w:rFonts w:ascii="Garamond" w:hAnsi="Garamond"/>
          <w:color w:val="3333CC"/>
          <w:sz w:val="27"/>
          <w:szCs w:val="27"/>
        </w:rPr>
        <w:t xml:space="preserve"> </w:t>
      </w:r>
      <w:r w:rsidRPr="005714C5">
        <w:rPr>
          <w:rFonts w:ascii="Garamond" w:hAnsi="Garamond"/>
          <w:color w:val="3333CC"/>
          <w:sz w:val="27"/>
        </w:rPr>
        <w:t>che chiedono</w:t>
      </w:r>
      <w:r w:rsidRPr="005714C5">
        <w:rPr>
          <w:rFonts w:ascii="Garamond" w:hAnsi="Garamond"/>
          <w:color w:val="3333CC"/>
          <w:sz w:val="27"/>
          <w:szCs w:val="27"/>
        </w:rPr>
        <w:t xml:space="preserve"> </w:t>
      </w:r>
      <w:r w:rsidRPr="005714C5">
        <w:rPr>
          <w:rFonts w:ascii="Garamond" w:hAnsi="Garamond"/>
          <w:color w:val="3333CC"/>
          <w:sz w:val="27"/>
        </w:rPr>
        <w:t>il massimo bene</w:t>
      </w:r>
      <w:r w:rsidRPr="005714C5">
        <w:rPr>
          <w:rFonts w:ascii="Garamond" w:hAnsi="Garamond"/>
          <w:color w:val="3333CC"/>
          <w:sz w:val="27"/>
          <w:szCs w:val="27"/>
        </w:rPr>
        <w:t xml:space="preserve"> </w:t>
      </w:r>
      <w:r w:rsidRPr="005714C5">
        <w:rPr>
          <w:rFonts w:ascii="Garamond" w:hAnsi="Garamond"/>
          <w:color w:val="3333CC"/>
          <w:sz w:val="27"/>
        </w:rPr>
        <w:t>si manifestano come</w:t>
      </w:r>
      <w:r w:rsidRPr="005714C5">
        <w:rPr>
          <w:rFonts w:ascii="Garamond" w:hAnsi="Garamond"/>
          <w:color w:val="3333CC"/>
          <w:sz w:val="27"/>
          <w:szCs w:val="27"/>
        </w:rPr>
        <w:t xml:space="preserve"> </w:t>
      </w:r>
      <w:r w:rsidRPr="005714C5">
        <w:rPr>
          <w:rFonts w:ascii="Garamond" w:hAnsi="Garamond"/>
          <w:color w:val="3333CC"/>
          <w:sz w:val="27"/>
        </w:rPr>
        <w:t>miracoli</w:t>
      </w:r>
      <w:r w:rsidRPr="005714C5">
        <w:rPr>
          <w:rFonts w:ascii="Garamond" w:hAnsi="Garamond"/>
          <w:color w:val="3333CC"/>
          <w:sz w:val="27"/>
          <w:szCs w:val="27"/>
        </w:rPr>
        <w:t xml:space="preserve"> </w:t>
      </w:r>
      <w:r w:rsidRPr="005714C5">
        <w:rPr>
          <w:rFonts w:ascii="Garamond" w:hAnsi="Garamond"/>
          <w:color w:val="3333CC"/>
          <w:sz w:val="27"/>
        </w:rPr>
        <w:t>grandi e piccoli</w:t>
      </w:r>
      <w:r w:rsidRPr="005714C5">
        <w:rPr>
          <w:rFonts w:ascii="Garamond" w:hAnsi="Garamond"/>
          <w:color w:val="3333CC"/>
          <w:sz w:val="27"/>
          <w:szCs w:val="27"/>
        </w:rPr>
        <w:t xml:space="preserve">, </w:t>
      </w:r>
      <w:r w:rsidRPr="005714C5">
        <w:rPr>
          <w:rFonts w:ascii="Garamond" w:hAnsi="Garamond"/>
          <w:color w:val="3333CC"/>
          <w:sz w:val="27"/>
        </w:rPr>
        <w:t>ed aprono</w:t>
      </w:r>
      <w:r w:rsidRPr="005714C5">
        <w:rPr>
          <w:rFonts w:ascii="Garamond" w:hAnsi="Garamond"/>
          <w:color w:val="3333CC"/>
          <w:sz w:val="27"/>
          <w:szCs w:val="27"/>
        </w:rPr>
        <w:t xml:space="preserve"> </w:t>
      </w:r>
      <w:r w:rsidRPr="005714C5">
        <w:rPr>
          <w:rFonts w:ascii="Garamond" w:hAnsi="Garamond"/>
          <w:color w:val="3333CC"/>
          <w:sz w:val="27"/>
        </w:rPr>
        <w:t>la strada ad</w:t>
      </w:r>
      <w:r w:rsidRPr="005714C5">
        <w:rPr>
          <w:rFonts w:ascii="Garamond" w:hAnsi="Garamond"/>
          <w:color w:val="3333CC"/>
          <w:sz w:val="27"/>
          <w:szCs w:val="27"/>
        </w:rPr>
        <w:t xml:space="preserve"> </w:t>
      </w:r>
      <w:r w:rsidRPr="005714C5">
        <w:rPr>
          <w:rFonts w:ascii="Garamond" w:hAnsi="Garamond"/>
          <w:color w:val="3333CC"/>
          <w:sz w:val="27"/>
        </w:rPr>
        <w:t>una vita di facilità</w:t>
      </w:r>
      <w:r w:rsidRPr="005714C5">
        <w:rPr>
          <w:rFonts w:ascii="Garamond" w:hAnsi="Garamond"/>
          <w:color w:val="3333CC"/>
          <w:sz w:val="27"/>
          <w:szCs w:val="27"/>
        </w:rPr>
        <w:t xml:space="preserve"> </w:t>
      </w:r>
      <w:r w:rsidRPr="005714C5">
        <w:rPr>
          <w:rFonts w:ascii="Garamond" w:hAnsi="Garamond"/>
          <w:color w:val="3333CC"/>
          <w:sz w:val="27"/>
        </w:rPr>
        <w:t>e grazia</w:t>
      </w:r>
      <w:r w:rsidRPr="005714C5">
        <w:rPr>
          <w:rFonts w:ascii="Garamond" w:hAnsi="Garamond"/>
          <w:color w:val="3333CC"/>
          <w:sz w:val="27"/>
          <w:szCs w:val="27"/>
        </w:rPr>
        <w:t xml:space="preserve">. Le </w:t>
      </w:r>
      <w:r w:rsidRPr="005714C5">
        <w:rPr>
          <w:rFonts w:ascii="Garamond" w:hAnsi="Garamond"/>
          <w:color w:val="3333CC"/>
          <w:sz w:val="27"/>
        </w:rPr>
        <w:t>preghiere</w:t>
      </w:r>
      <w:r w:rsidRPr="005714C5">
        <w:rPr>
          <w:rFonts w:ascii="Garamond" w:hAnsi="Garamond"/>
          <w:color w:val="3333CC"/>
          <w:sz w:val="27"/>
          <w:szCs w:val="27"/>
        </w:rPr>
        <w:t xml:space="preserve"> </w:t>
      </w:r>
      <w:r w:rsidRPr="005714C5">
        <w:rPr>
          <w:rFonts w:ascii="Garamond" w:hAnsi="Garamond"/>
          <w:color w:val="3333CC"/>
          <w:sz w:val="27"/>
        </w:rPr>
        <w:t>del corpo dei desideri dell’ego</w:t>
      </w:r>
      <w:r w:rsidRPr="005714C5">
        <w:rPr>
          <w:rFonts w:ascii="Garamond" w:hAnsi="Garamond"/>
          <w:color w:val="3333CC"/>
          <w:sz w:val="27"/>
          <w:szCs w:val="27"/>
        </w:rPr>
        <w:t xml:space="preserve"> </w:t>
      </w:r>
      <w:r w:rsidRPr="005714C5">
        <w:rPr>
          <w:rFonts w:ascii="Garamond" w:hAnsi="Garamond"/>
          <w:color w:val="3333CC"/>
          <w:sz w:val="27"/>
        </w:rPr>
        <w:t xml:space="preserve">vengono esaudite dandovi la possibilità </w:t>
      </w:r>
      <w:r w:rsidRPr="005714C5">
        <w:rPr>
          <w:rFonts w:ascii="Garamond" w:hAnsi="Garamond"/>
          <w:color w:val="3333CC"/>
          <w:sz w:val="27"/>
          <w:szCs w:val="27"/>
        </w:rPr>
        <w:t xml:space="preserve">di </w:t>
      </w:r>
      <w:r w:rsidRPr="005714C5">
        <w:rPr>
          <w:rFonts w:ascii="Garamond" w:hAnsi="Garamond"/>
          <w:color w:val="3333CC"/>
          <w:sz w:val="27"/>
        </w:rPr>
        <w:t>cercare</w:t>
      </w:r>
      <w:r w:rsidRPr="005714C5">
        <w:rPr>
          <w:rFonts w:ascii="Garamond" w:hAnsi="Garamond"/>
          <w:color w:val="3333CC"/>
          <w:sz w:val="27"/>
          <w:szCs w:val="27"/>
        </w:rPr>
        <w:t xml:space="preserve"> </w:t>
      </w:r>
      <w:r w:rsidRPr="005714C5">
        <w:rPr>
          <w:rFonts w:ascii="Garamond" w:hAnsi="Garamond"/>
          <w:color w:val="3333CC"/>
          <w:sz w:val="27"/>
        </w:rPr>
        <w:t>le vostre soluzioni</w:t>
      </w:r>
      <w:r w:rsidRPr="005714C5">
        <w:rPr>
          <w:rFonts w:ascii="Garamond" w:hAnsi="Garamond"/>
          <w:color w:val="3333CC"/>
          <w:sz w:val="27"/>
          <w:szCs w:val="27"/>
        </w:rPr>
        <w:t xml:space="preserve">, </w:t>
      </w:r>
      <w:r w:rsidRPr="005714C5">
        <w:rPr>
          <w:rFonts w:ascii="Garamond" w:hAnsi="Garamond"/>
          <w:color w:val="3333CC"/>
          <w:sz w:val="27"/>
        </w:rPr>
        <w:t>che si manifestano</w:t>
      </w:r>
      <w:r w:rsidRPr="005714C5">
        <w:rPr>
          <w:rFonts w:ascii="Garamond" w:hAnsi="Garamond"/>
          <w:color w:val="3333CC"/>
          <w:sz w:val="27"/>
          <w:szCs w:val="27"/>
        </w:rPr>
        <w:t xml:space="preserve"> </w:t>
      </w:r>
      <w:r w:rsidRPr="005714C5">
        <w:rPr>
          <w:rFonts w:ascii="Garamond" w:hAnsi="Garamond"/>
          <w:color w:val="3333CC"/>
          <w:sz w:val="27"/>
        </w:rPr>
        <w:t>dalle vostre</w:t>
      </w:r>
      <w:r w:rsidRPr="005714C5">
        <w:rPr>
          <w:rFonts w:ascii="Garamond" w:hAnsi="Garamond"/>
          <w:color w:val="3333CC"/>
          <w:sz w:val="27"/>
          <w:szCs w:val="27"/>
        </w:rPr>
        <w:t xml:space="preserve"> </w:t>
      </w:r>
      <w:r w:rsidRPr="005714C5">
        <w:rPr>
          <w:rFonts w:ascii="Garamond" w:hAnsi="Garamond"/>
          <w:color w:val="3333CC"/>
          <w:sz w:val="27"/>
        </w:rPr>
        <w:t>idee sbagliate</w:t>
      </w:r>
      <w:r w:rsidRPr="005714C5">
        <w:rPr>
          <w:rFonts w:ascii="Garamond" w:hAnsi="Garamond"/>
          <w:color w:val="3333CC"/>
          <w:sz w:val="27"/>
          <w:szCs w:val="27"/>
        </w:rPr>
        <w:t xml:space="preserve"> </w:t>
      </w:r>
      <w:r w:rsidRPr="005714C5">
        <w:rPr>
          <w:rFonts w:ascii="Garamond" w:hAnsi="Garamond"/>
          <w:color w:val="3333CC"/>
          <w:sz w:val="27"/>
        </w:rPr>
        <w:t>ed azioni</w:t>
      </w:r>
      <w:r w:rsidRPr="005714C5">
        <w:rPr>
          <w:rFonts w:ascii="Garamond" w:hAnsi="Garamond"/>
          <w:color w:val="3333CC"/>
          <w:sz w:val="27"/>
          <w:szCs w:val="27"/>
        </w:rPr>
        <w:t xml:space="preserve"> </w:t>
      </w:r>
      <w:r w:rsidRPr="005714C5">
        <w:rPr>
          <w:rFonts w:ascii="Garamond" w:hAnsi="Garamond"/>
          <w:color w:val="3333CC"/>
          <w:sz w:val="27"/>
        </w:rPr>
        <w:t>inappropriate.</w:t>
      </w:r>
      <w:r w:rsidRPr="005714C5">
        <w:rPr>
          <w:rFonts w:ascii="Garamond" w:hAnsi="Garamond"/>
          <w:color w:val="3333CC"/>
          <w:sz w:val="27"/>
          <w:szCs w:val="27"/>
        </w:rPr>
        <w:t xml:space="preserve"> </w:t>
      </w:r>
      <w:r w:rsidRPr="005714C5">
        <w:rPr>
          <w:rFonts w:ascii="Garamond" w:hAnsi="Garamond"/>
          <w:color w:val="3333CC"/>
          <w:sz w:val="27"/>
        </w:rPr>
        <w:t>Le lezioni</w:t>
      </w:r>
      <w:r w:rsidRPr="005714C5">
        <w:rPr>
          <w:rFonts w:ascii="Garamond" w:hAnsi="Garamond"/>
          <w:color w:val="3333CC"/>
          <w:sz w:val="27"/>
          <w:szCs w:val="27"/>
        </w:rPr>
        <w:t xml:space="preserve"> </w:t>
      </w:r>
      <w:r w:rsidRPr="005714C5">
        <w:rPr>
          <w:rFonts w:ascii="Garamond" w:hAnsi="Garamond"/>
          <w:color w:val="3333CC"/>
          <w:sz w:val="27"/>
        </w:rPr>
        <w:t>di vita</w:t>
      </w:r>
      <w:r w:rsidRPr="005714C5">
        <w:rPr>
          <w:rFonts w:ascii="Garamond" w:hAnsi="Garamond"/>
          <w:color w:val="3333CC"/>
          <w:sz w:val="27"/>
          <w:szCs w:val="27"/>
        </w:rPr>
        <w:t xml:space="preserve"> </w:t>
      </w:r>
      <w:r w:rsidRPr="005714C5">
        <w:rPr>
          <w:rFonts w:ascii="Garamond" w:hAnsi="Garamond"/>
          <w:color w:val="3333CC"/>
          <w:sz w:val="27"/>
        </w:rPr>
        <w:t>si imparano</w:t>
      </w:r>
      <w:r w:rsidRPr="005714C5">
        <w:rPr>
          <w:rFonts w:ascii="Garamond" w:hAnsi="Garamond"/>
          <w:color w:val="3333CC"/>
          <w:sz w:val="27"/>
          <w:szCs w:val="27"/>
        </w:rPr>
        <w:t xml:space="preserve"> </w:t>
      </w:r>
      <w:r w:rsidRPr="005714C5">
        <w:rPr>
          <w:rFonts w:ascii="Garamond" w:hAnsi="Garamond"/>
          <w:color w:val="3333CC"/>
          <w:sz w:val="27"/>
        </w:rPr>
        <w:t>sperimentando</w:t>
      </w:r>
      <w:r w:rsidRPr="005714C5">
        <w:rPr>
          <w:rFonts w:ascii="Garamond" w:hAnsi="Garamond"/>
          <w:color w:val="3333CC"/>
          <w:sz w:val="27"/>
          <w:szCs w:val="27"/>
        </w:rPr>
        <w:t xml:space="preserve"> </w:t>
      </w:r>
      <w:r w:rsidRPr="005714C5">
        <w:rPr>
          <w:rFonts w:ascii="Garamond" w:hAnsi="Garamond"/>
          <w:color w:val="3333CC"/>
          <w:sz w:val="27"/>
        </w:rPr>
        <w:t>ciò che avete creato</w:t>
      </w:r>
      <w:r w:rsidRPr="005714C5">
        <w:rPr>
          <w:rFonts w:ascii="Garamond" w:hAnsi="Garamond"/>
          <w:color w:val="3333CC"/>
          <w:sz w:val="27"/>
          <w:szCs w:val="27"/>
        </w:rPr>
        <w:t xml:space="preserve">. </w:t>
      </w:r>
      <w:r w:rsidRPr="005714C5">
        <w:rPr>
          <w:rFonts w:ascii="Garamond" w:hAnsi="Garamond"/>
          <w:color w:val="3333CC"/>
          <w:sz w:val="27"/>
        </w:rPr>
        <w:t>L'ego</w:t>
      </w:r>
      <w:r w:rsidRPr="005714C5">
        <w:rPr>
          <w:rFonts w:ascii="Garamond" w:hAnsi="Garamond"/>
          <w:color w:val="3333CC"/>
          <w:sz w:val="27"/>
          <w:szCs w:val="27"/>
        </w:rPr>
        <w:t xml:space="preserve"> </w:t>
      </w:r>
      <w:r w:rsidRPr="005714C5">
        <w:rPr>
          <w:rFonts w:ascii="Garamond" w:hAnsi="Garamond"/>
          <w:color w:val="3333CC"/>
          <w:sz w:val="27"/>
        </w:rPr>
        <w:t>attira</w:t>
      </w:r>
      <w:r w:rsidRPr="005714C5">
        <w:rPr>
          <w:rFonts w:ascii="Garamond" w:hAnsi="Garamond"/>
          <w:color w:val="3333CC"/>
          <w:sz w:val="27"/>
          <w:szCs w:val="27"/>
        </w:rPr>
        <w:t xml:space="preserve"> </w:t>
      </w:r>
      <w:r w:rsidRPr="005714C5">
        <w:rPr>
          <w:rFonts w:ascii="Garamond" w:hAnsi="Garamond"/>
          <w:color w:val="3333CC"/>
          <w:sz w:val="27"/>
        </w:rPr>
        <w:t>disarmonia</w:t>
      </w:r>
      <w:r w:rsidRPr="005714C5">
        <w:rPr>
          <w:rFonts w:ascii="Garamond" w:hAnsi="Garamond"/>
          <w:color w:val="3333CC"/>
          <w:sz w:val="27"/>
          <w:szCs w:val="27"/>
        </w:rPr>
        <w:t xml:space="preserve"> </w:t>
      </w:r>
      <w:r w:rsidRPr="005714C5">
        <w:rPr>
          <w:rFonts w:ascii="Garamond" w:hAnsi="Garamond"/>
          <w:color w:val="3333CC"/>
          <w:sz w:val="27"/>
        </w:rPr>
        <w:t>ed insoddisfazione</w:t>
      </w:r>
      <w:r w:rsidRPr="005714C5">
        <w:rPr>
          <w:rFonts w:ascii="Garamond" w:hAnsi="Garamond"/>
          <w:color w:val="3333CC"/>
          <w:sz w:val="27"/>
          <w:szCs w:val="27"/>
        </w:rPr>
        <w:t xml:space="preserve">, </w:t>
      </w:r>
      <w:r w:rsidRPr="005714C5">
        <w:rPr>
          <w:rFonts w:ascii="Garamond" w:hAnsi="Garamond"/>
          <w:color w:val="3333CC"/>
          <w:sz w:val="27"/>
        </w:rPr>
        <w:t>e</w:t>
      </w:r>
      <w:r w:rsidRPr="005714C5">
        <w:rPr>
          <w:rFonts w:ascii="Garamond" w:hAnsi="Garamond"/>
          <w:color w:val="3333CC"/>
          <w:sz w:val="27"/>
          <w:szCs w:val="27"/>
        </w:rPr>
        <w:t xml:space="preserve"> </w:t>
      </w:r>
      <w:r w:rsidRPr="005714C5">
        <w:rPr>
          <w:rFonts w:ascii="Garamond" w:hAnsi="Garamond"/>
          <w:color w:val="3333CC"/>
          <w:sz w:val="27"/>
        </w:rPr>
        <w:t>fa sì che il</w:t>
      </w:r>
      <w:r w:rsidRPr="005714C5">
        <w:rPr>
          <w:rFonts w:ascii="Garamond" w:hAnsi="Garamond"/>
          <w:color w:val="3333CC"/>
          <w:sz w:val="27"/>
          <w:szCs w:val="27"/>
        </w:rPr>
        <w:t xml:space="preserve"> ri</w:t>
      </w:r>
      <w:r w:rsidRPr="005714C5">
        <w:rPr>
          <w:rFonts w:ascii="Garamond" w:hAnsi="Garamond"/>
          <w:color w:val="3333CC"/>
          <w:sz w:val="27"/>
        </w:rPr>
        <w:t>cercatore  guardi  al di fuori</w:t>
      </w:r>
      <w:r w:rsidRPr="005714C5">
        <w:rPr>
          <w:rFonts w:ascii="Garamond" w:hAnsi="Garamond"/>
          <w:color w:val="3333CC"/>
          <w:sz w:val="27"/>
          <w:szCs w:val="27"/>
        </w:rPr>
        <w:t xml:space="preserve"> </w:t>
      </w:r>
      <w:r w:rsidRPr="005714C5">
        <w:rPr>
          <w:rFonts w:ascii="Garamond" w:hAnsi="Garamond"/>
          <w:color w:val="3333CC"/>
          <w:sz w:val="27"/>
        </w:rPr>
        <w:t>di sé per</w:t>
      </w:r>
      <w:r w:rsidRPr="005714C5">
        <w:rPr>
          <w:rFonts w:ascii="Garamond" w:hAnsi="Garamond"/>
          <w:color w:val="3333CC"/>
          <w:sz w:val="27"/>
          <w:szCs w:val="27"/>
        </w:rPr>
        <w:t xml:space="preserve"> le </w:t>
      </w:r>
      <w:r w:rsidRPr="005714C5">
        <w:rPr>
          <w:rFonts w:ascii="Garamond" w:hAnsi="Garamond"/>
          <w:color w:val="3333CC"/>
          <w:sz w:val="27"/>
        </w:rPr>
        <w:t>soluzioni e</w:t>
      </w:r>
      <w:r w:rsidRPr="005714C5">
        <w:rPr>
          <w:rFonts w:ascii="Garamond" w:hAnsi="Garamond"/>
          <w:color w:val="3333CC"/>
          <w:sz w:val="27"/>
          <w:szCs w:val="27"/>
        </w:rPr>
        <w:t xml:space="preserve"> la </w:t>
      </w:r>
      <w:r w:rsidRPr="005714C5">
        <w:rPr>
          <w:rFonts w:ascii="Garamond" w:hAnsi="Garamond"/>
          <w:color w:val="3333CC"/>
          <w:sz w:val="27"/>
        </w:rPr>
        <w:t>gratificazione</w:t>
      </w:r>
      <w:r w:rsidRPr="005714C5">
        <w:rPr>
          <w:rFonts w:ascii="Garamond" w:hAnsi="Garamond"/>
          <w:color w:val="3333CC"/>
          <w:sz w:val="27"/>
          <w:szCs w:val="27"/>
        </w:rPr>
        <w:t xml:space="preserve">. </w:t>
      </w:r>
      <w:r w:rsidRPr="005714C5">
        <w:rPr>
          <w:rFonts w:ascii="Garamond" w:hAnsi="Garamond"/>
          <w:color w:val="3333CC"/>
          <w:sz w:val="27"/>
        </w:rPr>
        <w:t>Dovete</w:t>
      </w:r>
      <w:r w:rsidRPr="005714C5">
        <w:rPr>
          <w:rFonts w:ascii="Garamond" w:hAnsi="Garamond"/>
          <w:color w:val="3333CC"/>
          <w:sz w:val="27"/>
          <w:szCs w:val="27"/>
        </w:rPr>
        <w:t xml:space="preserve"> </w:t>
      </w:r>
      <w:r w:rsidRPr="005714C5">
        <w:rPr>
          <w:rFonts w:ascii="Garamond" w:hAnsi="Garamond"/>
          <w:color w:val="3333CC"/>
          <w:sz w:val="27"/>
        </w:rPr>
        <w:t>imparare</w:t>
      </w:r>
      <w:r w:rsidRPr="005714C5">
        <w:rPr>
          <w:rFonts w:ascii="Garamond" w:hAnsi="Garamond"/>
          <w:color w:val="3333CC"/>
          <w:sz w:val="27"/>
          <w:szCs w:val="27"/>
        </w:rPr>
        <w:t xml:space="preserve"> </w:t>
      </w:r>
      <w:r w:rsidRPr="005714C5">
        <w:rPr>
          <w:rFonts w:ascii="Garamond" w:hAnsi="Garamond"/>
          <w:color w:val="3333CC"/>
          <w:sz w:val="27"/>
        </w:rPr>
        <w:t>a pregare</w:t>
      </w:r>
      <w:r w:rsidRPr="005714C5">
        <w:rPr>
          <w:rFonts w:ascii="Garamond" w:hAnsi="Garamond"/>
          <w:color w:val="3333CC"/>
          <w:sz w:val="27"/>
          <w:szCs w:val="27"/>
        </w:rPr>
        <w:t xml:space="preserve"> </w:t>
      </w:r>
      <w:r w:rsidRPr="005714C5">
        <w:rPr>
          <w:rFonts w:ascii="Garamond" w:hAnsi="Garamond"/>
          <w:color w:val="3333CC"/>
          <w:sz w:val="27"/>
        </w:rPr>
        <w:t>con la purezza</w:t>
      </w:r>
      <w:r w:rsidRPr="005714C5">
        <w:rPr>
          <w:rFonts w:ascii="Garamond" w:hAnsi="Garamond"/>
          <w:color w:val="3333CC"/>
          <w:sz w:val="27"/>
          <w:szCs w:val="27"/>
        </w:rPr>
        <w:t xml:space="preserve"> </w:t>
      </w:r>
      <w:r w:rsidRPr="005714C5">
        <w:rPr>
          <w:rFonts w:ascii="Garamond" w:hAnsi="Garamond"/>
          <w:color w:val="3333CC"/>
          <w:sz w:val="27"/>
        </w:rPr>
        <w:t>del cuore e</w:t>
      </w:r>
      <w:r w:rsidRPr="005714C5">
        <w:rPr>
          <w:rFonts w:ascii="Garamond" w:hAnsi="Garamond"/>
          <w:color w:val="3333CC"/>
          <w:sz w:val="27"/>
          <w:szCs w:val="27"/>
        </w:rPr>
        <w:t xml:space="preserve"> </w:t>
      </w:r>
      <w:r w:rsidRPr="005714C5">
        <w:rPr>
          <w:rFonts w:ascii="Garamond" w:hAnsi="Garamond"/>
          <w:color w:val="3333CC"/>
          <w:sz w:val="27"/>
        </w:rPr>
        <w:t>con intenzioni</w:t>
      </w:r>
      <w:r w:rsidRPr="005714C5">
        <w:rPr>
          <w:rFonts w:ascii="Garamond" w:hAnsi="Garamond"/>
          <w:color w:val="3333CC"/>
          <w:sz w:val="27"/>
          <w:szCs w:val="27"/>
        </w:rPr>
        <w:t xml:space="preserve"> </w:t>
      </w:r>
      <w:r w:rsidRPr="005714C5">
        <w:rPr>
          <w:rFonts w:ascii="Garamond" w:hAnsi="Garamond"/>
          <w:color w:val="3333CC"/>
          <w:sz w:val="27"/>
        </w:rPr>
        <w:t>di altissimo livello</w:t>
      </w:r>
      <w:r w:rsidRPr="005714C5">
        <w:rPr>
          <w:rFonts w:ascii="Garamond" w:hAnsi="Garamond"/>
          <w:color w:val="3333CC"/>
          <w:sz w:val="27"/>
          <w:szCs w:val="27"/>
        </w:rPr>
        <w:t xml:space="preserve">. </w:t>
      </w:r>
      <w:r w:rsidRPr="005714C5">
        <w:rPr>
          <w:rFonts w:ascii="Garamond" w:hAnsi="Garamond"/>
          <w:color w:val="3333CC"/>
          <w:sz w:val="27"/>
        </w:rPr>
        <w:t>Mentre alzate il</w:t>
      </w:r>
      <w:r w:rsidRPr="005714C5">
        <w:rPr>
          <w:rFonts w:ascii="Garamond" w:hAnsi="Garamond"/>
          <w:color w:val="3333CC"/>
          <w:sz w:val="27"/>
          <w:szCs w:val="27"/>
        </w:rPr>
        <w:t xml:space="preserve">  vostro </w:t>
      </w:r>
      <w:r w:rsidRPr="005714C5">
        <w:rPr>
          <w:rFonts w:ascii="Garamond" w:hAnsi="Garamond"/>
          <w:color w:val="3333CC"/>
          <w:sz w:val="27"/>
        </w:rPr>
        <w:t>quoziente di</w:t>
      </w:r>
      <w:r w:rsidRPr="005714C5">
        <w:rPr>
          <w:rFonts w:ascii="Garamond" w:hAnsi="Garamond"/>
          <w:color w:val="3333CC"/>
          <w:sz w:val="27"/>
          <w:szCs w:val="27"/>
        </w:rPr>
        <w:t xml:space="preserve"> </w:t>
      </w:r>
      <w:r w:rsidRPr="005714C5">
        <w:rPr>
          <w:rFonts w:ascii="Garamond" w:hAnsi="Garamond"/>
          <w:color w:val="3333CC"/>
          <w:sz w:val="27"/>
        </w:rPr>
        <w:t>Luce</w:t>
      </w:r>
      <w:r w:rsidRPr="005714C5">
        <w:rPr>
          <w:rFonts w:ascii="Garamond" w:hAnsi="Garamond"/>
          <w:color w:val="3333CC"/>
          <w:sz w:val="27"/>
          <w:szCs w:val="27"/>
        </w:rPr>
        <w:t xml:space="preserve">, </w:t>
      </w:r>
      <w:r w:rsidRPr="005714C5">
        <w:rPr>
          <w:rFonts w:ascii="Garamond" w:hAnsi="Garamond"/>
          <w:color w:val="3333CC"/>
          <w:sz w:val="27"/>
        </w:rPr>
        <w:t>aumenterete</w:t>
      </w:r>
      <w:r w:rsidRPr="005714C5">
        <w:rPr>
          <w:rFonts w:ascii="Garamond" w:hAnsi="Garamond"/>
          <w:color w:val="3333CC"/>
          <w:sz w:val="27"/>
          <w:szCs w:val="27"/>
        </w:rPr>
        <w:t xml:space="preserve"> </w:t>
      </w:r>
      <w:r w:rsidRPr="005714C5">
        <w:rPr>
          <w:rFonts w:ascii="Garamond" w:hAnsi="Garamond"/>
          <w:color w:val="3333CC"/>
          <w:sz w:val="27"/>
        </w:rPr>
        <w:t>l'attrazione magnetica</w:t>
      </w:r>
      <w:r w:rsidRPr="005714C5">
        <w:rPr>
          <w:rFonts w:ascii="Garamond" w:hAnsi="Garamond"/>
          <w:color w:val="3333CC"/>
          <w:sz w:val="27"/>
          <w:szCs w:val="27"/>
        </w:rPr>
        <w:t xml:space="preserve"> </w:t>
      </w:r>
      <w:r w:rsidRPr="005714C5">
        <w:rPr>
          <w:rFonts w:ascii="Garamond" w:hAnsi="Garamond"/>
          <w:color w:val="3333CC"/>
          <w:sz w:val="27"/>
        </w:rPr>
        <w:t>del cuore</w:t>
      </w:r>
      <w:r w:rsidRPr="005714C5">
        <w:rPr>
          <w:rFonts w:ascii="Garamond" w:hAnsi="Garamond"/>
          <w:color w:val="3333CC"/>
          <w:sz w:val="27"/>
          <w:szCs w:val="27"/>
        </w:rPr>
        <w:t xml:space="preserve">. </w:t>
      </w:r>
      <w:r w:rsidRPr="005714C5">
        <w:rPr>
          <w:rFonts w:ascii="Garamond" w:hAnsi="Garamond"/>
          <w:color w:val="3333CC"/>
          <w:sz w:val="27"/>
        </w:rPr>
        <w:t>Dovete</w:t>
      </w:r>
      <w:r w:rsidRPr="005714C5">
        <w:rPr>
          <w:rFonts w:ascii="Garamond" w:hAnsi="Garamond"/>
          <w:color w:val="3333CC"/>
          <w:sz w:val="27"/>
          <w:szCs w:val="27"/>
        </w:rPr>
        <w:t xml:space="preserve"> </w:t>
      </w:r>
      <w:r w:rsidRPr="005714C5">
        <w:rPr>
          <w:rFonts w:ascii="Garamond" w:hAnsi="Garamond"/>
          <w:color w:val="3333CC"/>
          <w:sz w:val="27"/>
        </w:rPr>
        <w:t>imparare a ricevere</w:t>
      </w:r>
      <w:r w:rsidRPr="005714C5">
        <w:rPr>
          <w:rFonts w:ascii="Garamond" w:hAnsi="Garamond"/>
          <w:color w:val="3333CC"/>
          <w:sz w:val="27"/>
          <w:szCs w:val="27"/>
        </w:rPr>
        <w:t xml:space="preserve"> </w:t>
      </w:r>
      <w:r w:rsidRPr="005714C5">
        <w:rPr>
          <w:rFonts w:ascii="Garamond" w:hAnsi="Garamond"/>
          <w:color w:val="3333CC"/>
          <w:sz w:val="27"/>
        </w:rPr>
        <w:t>l'abbondanza</w:t>
      </w:r>
      <w:r w:rsidRPr="005714C5">
        <w:rPr>
          <w:rFonts w:ascii="Garamond" w:hAnsi="Garamond"/>
          <w:color w:val="3333CC"/>
          <w:sz w:val="27"/>
          <w:szCs w:val="27"/>
        </w:rPr>
        <w:t xml:space="preserve"> </w:t>
      </w:r>
      <w:r w:rsidRPr="005714C5">
        <w:rPr>
          <w:rFonts w:ascii="Garamond" w:hAnsi="Garamond"/>
          <w:color w:val="3333CC"/>
          <w:sz w:val="27"/>
        </w:rPr>
        <w:t xml:space="preserve">elargita su di voi </w:t>
      </w:r>
      <w:r w:rsidRPr="005714C5">
        <w:rPr>
          <w:rFonts w:ascii="Garamond" w:hAnsi="Garamond"/>
          <w:color w:val="3333CC"/>
          <w:sz w:val="27"/>
          <w:szCs w:val="27"/>
        </w:rPr>
        <w:t> </w:t>
      </w:r>
      <w:r w:rsidRPr="005714C5">
        <w:rPr>
          <w:rFonts w:ascii="Garamond" w:hAnsi="Garamond"/>
          <w:color w:val="3333CC"/>
          <w:sz w:val="27"/>
        </w:rPr>
        <w:t>con</w:t>
      </w:r>
      <w:r w:rsidRPr="005714C5">
        <w:rPr>
          <w:rFonts w:ascii="Garamond" w:hAnsi="Garamond"/>
          <w:color w:val="3333CC"/>
          <w:sz w:val="27"/>
          <w:szCs w:val="27"/>
        </w:rPr>
        <w:t xml:space="preserve"> </w:t>
      </w:r>
      <w:r w:rsidRPr="005714C5">
        <w:rPr>
          <w:rFonts w:ascii="Garamond" w:hAnsi="Garamond"/>
          <w:color w:val="3333CC"/>
          <w:sz w:val="27"/>
        </w:rPr>
        <w:t>un cuore riconoscente e grato.</w:t>
      </w:r>
    </w:p>
    <w:p w:rsidR="005714C5" w:rsidRPr="005714C5" w:rsidRDefault="005714C5" w:rsidP="005714C5">
      <w:pPr>
        <w:spacing w:before="100" w:beforeAutospacing="1" w:after="100" w:afterAutospacing="1"/>
        <w:jc w:val="both"/>
      </w:pPr>
      <w:r w:rsidRPr="005714C5">
        <w:rPr>
          <w:rFonts w:ascii="Garamond" w:hAnsi="Garamond"/>
          <w:color w:val="3333CC"/>
          <w:sz w:val="27"/>
        </w:rPr>
        <w:t xml:space="preserve">Perché non  iniziare ad </w:t>
      </w:r>
      <w:r w:rsidRPr="005714C5">
        <w:rPr>
          <w:rFonts w:ascii="Garamond" w:hAnsi="Garamond"/>
          <w:b/>
          <w:bCs/>
          <w:i/>
          <w:iCs/>
          <w:color w:val="3333CC"/>
          <w:sz w:val="27"/>
        </w:rPr>
        <w:t>affermare</w:t>
      </w:r>
      <w:r w:rsidRPr="005714C5">
        <w:rPr>
          <w:rFonts w:ascii="Garamond" w:hAnsi="Garamond"/>
          <w:b/>
          <w:bCs/>
          <w:color w:val="3333CC"/>
          <w:sz w:val="27"/>
        </w:rPr>
        <w:t xml:space="preserve"> </w:t>
      </w:r>
      <w:r w:rsidRPr="005714C5">
        <w:rPr>
          <w:rFonts w:ascii="Garamond" w:hAnsi="Garamond"/>
          <w:color w:val="3333CC"/>
          <w:sz w:val="27"/>
        </w:rPr>
        <w:t xml:space="preserve">la vostra </w:t>
      </w:r>
      <w:r w:rsidRPr="005714C5">
        <w:rPr>
          <w:rFonts w:ascii="Garamond" w:hAnsi="Garamond"/>
          <w:b/>
          <w:bCs/>
          <w:i/>
          <w:iCs/>
          <w:color w:val="3333CC"/>
          <w:sz w:val="27"/>
        </w:rPr>
        <w:t>missione</w:t>
      </w:r>
      <w:r w:rsidRPr="005714C5">
        <w:rPr>
          <w:rFonts w:ascii="Garamond" w:hAnsi="Garamond"/>
          <w:b/>
          <w:bCs/>
          <w:i/>
          <w:iCs/>
          <w:color w:val="3333CC"/>
          <w:sz w:val="27"/>
          <w:szCs w:val="27"/>
        </w:rPr>
        <w:t xml:space="preserve"> </w:t>
      </w:r>
      <w:r w:rsidRPr="005714C5">
        <w:rPr>
          <w:rFonts w:ascii="Garamond" w:hAnsi="Garamond"/>
          <w:color w:val="3333CC"/>
          <w:sz w:val="27"/>
        </w:rPr>
        <w:t>elencando le cose negative</w:t>
      </w:r>
      <w:r w:rsidRPr="005714C5">
        <w:rPr>
          <w:rFonts w:ascii="Garamond" w:hAnsi="Garamond"/>
          <w:color w:val="3333CC"/>
          <w:sz w:val="27"/>
          <w:szCs w:val="27"/>
        </w:rPr>
        <w:t xml:space="preserve"> </w:t>
      </w:r>
      <w:r w:rsidRPr="005714C5">
        <w:rPr>
          <w:rFonts w:ascii="Garamond" w:hAnsi="Garamond"/>
          <w:color w:val="3333CC"/>
          <w:sz w:val="27"/>
        </w:rPr>
        <w:t>nella vostra</w:t>
      </w:r>
      <w:r w:rsidRPr="005714C5">
        <w:rPr>
          <w:rFonts w:ascii="Garamond" w:hAnsi="Garamond"/>
          <w:color w:val="3333CC"/>
          <w:sz w:val="27"/>
          <w:szCs w:val="27"/>
        </w:rPr>
        <w:t xml:space="preserve"> </w:t>
      </w:r>
      <w:r w:rsidRPr="005714C5">
        <w:rPr>
          <w:rFonts w:ascii="Garamond" w:hAnsi="Garamond"/>
          <w:color w:val="3333CC"/>
          <w:sz w:val="27"/>
        </w:rPr>
        <w:t>vita</w:t>
      </w:r>
      <w:r w:rsidRPr="005714C5">
        <w:rPr>
          <w:rFonts w:ascii="Garamond" w:hAnsi="Garamond"/>
          <w:color w:val="3333CC"/>
          <w:sz w:val="27"/>
          <w:szCs w:val="27"/>
        </w:rPr>
        <w:t xml:space="preserve"> </w:t>
      </w:r>
      <w:r w:rsidRPr="005714C5">
        <w:rPr>
          <w:rFonts w:ascii="Garamond" w:hAnsi="Garamond"/>
          <w:color w:val="3333CC"/>
          <w:sz w:val="27"/>
        </w:rPr>
        <w:t>che vorreste</w:t>
      </w:r>
      <w:r w:rsidRPr="005714C5">
        <w:rPr>
          <w:rFonts w:ascii="Garamond" w:hAnsi="Garamond"/>
          <w:color w:val="3333CC"/>
          <w:sz w:val="27"/>
          <w:szCs w:val="27"/>
        </w:rPr>
        <w:t xml:space="preserve"> </w:t>
      </w:r>
      <w:r w:rsidRPr="005714C5">
        <w:rPr>
          <w:rFonts w:ascii="Garamond" w:hAnsi="Garamond"/>
          <w:color w:val="3333CC"/>
          <w:sz w:val="27"/>
        </w:rPr>
        <w:t>cambiare</w:t>
      </w:r>
      <w:r w:rsidRPr="005714C5">
        <w:rPr>
          <w:rFonts w:ascii="Garamond" w:hAnsi="Garamond"/>
          <w:color w:val="3333CC"/>
          <w:sz w:val="27"/>
          <w:szCs w:val="27"/>
        </w:rPr>
        <w:t xml:space="preserve">? </w:t>
      </w:r>
      <w:r w:rsidRPr="005714C5">
        <w:rPr>
          <w:rFonts w:ascii="Garamond" w:hAnsi="Garamond"/>
          <w:color w:val="3333CC"/>
          <w:sz w:val="27"/>
        </w:rPr>
        <w:t>Iniziate con</w:t>
      </w:r>
      <w:r w:rsidRPr="005714C5">
        <w:rPr>
          <w:rFonts w:ascii="Garamond" w:hAnsi="Garamond"/>
          <w:color w:val="3333CC"/>
          <w:sz w:val="27"/>
          <w:szCs w:val="27"/>
        </w:rPr>
        <w:t xml:space="preserve"> </w:t>
      </w:r>
      <w:r w:rsidRPr="005714C5">
        <w:rPr>
          <w:rFonts w:ascii="Garamond" w:hAnsi="Garamond"/>
          <w:color w:val="3333CC"/>
          <w:sz w:val="27"/>
        </w:rPr>
        <w:t>diversi piccoli</w:t>
      </w:r>
      <w:r w:rsidRPr="005714C5">
        <w:rPr>
          <w:rFonts w:ascii="Garamond" w:hAnsi="Garamond"/>
          <w:color w:val="3333CC"/>
          <w:sz w:val="27"/>
          <w:szCs w:val="27"/>
        </w:rPr>
        <w:t xml:space="preserve"> </w:t>
      </w:r>
      <w:r w:rsidRPr="005714C5">
        <w:rPr>
          <w:rFonts w:ascii="Garamond" w:hAnsi="Garamond"/>
          <w:color w:val="3333CC"/>
          <w:sz w:val="27"/>
        </w:rPr>
        <w:t>cambiamenti nella vostra vita</w:t>
      </w:r>
      <w:r w:rsidRPr="005714C5">
        <w:rPr>
          <w:rFonts w:ascii="Garamond" w:hAnsi="Garamond"/>
          <w:color w:val="3333CC"/>
          <w:sz w:val="27"/>
          <w:szCs w:val="27"/>
        </w:rPr>
        <w:t xml:space="preserve">, </w:t>
      </w:r>
      <w:r w:rsidRPr="005714C5">
        <w:rPr>
          <w:rFonts w:ascii="Garamond" w:hAnsi="Garamond"/>
          <w:color w:val="3333CC"/>
          <w:sz w:val="27"/>
        </w:rPr>
        <w:t>e</w:t>
      </w:r>
      <w:r w:rsidRPr="005714C5">
        <w:rPr>
          <w:rFonts w:ascii="Garamond" w:hAnsi="Garamond"/>
          <w:color w:val="3333CC"/>
          <w:sz w:val="27"/>
          <w:szCs w:val="27"/>
        </w:rPr>
        <w:t xml:space="preserve"> </w:t>
      </w:r>
      <w:r w:rsidRPr="005714C5">
        <w:rPr>
          <w:rFonts w:ascii="Garamond" w:hAnsi="Garamond"/>
          <w:color w:val="3333CC"/>
          <w:sz w:val="27"/>
        </w:rPr>
        <w:t>ricordate</w:t>
      </w:r>
      <w:r w:rsidRPr="005714C5">
        <w:rPr>
          <w:rFonts w:ascii="Garamond" w:hAnsi="Garamond"/>
          <w:color w:val="3333CC"/>
          <w:sz w:val="27"/>
          <w:szCs w:val="27"/>
        </w:rPr>
        <w:t xml:space="preserve">, dovete iniziare </w:t>
      </w:r>
      <w:r w:rsidRPr="005714C5">
        <w:rPr>
          <w:rFonts w:ascii="Garamond" w:hAnsi="Garamond"/>
          <w:color w:val="3333CC"/>
          <w:sz w:val="27"/>
        </w:rPr>
        <w:t>da voi stessi</w:t>
      </w:r>
      <w:r w:rsidRPr="005714C5">
        <w:rPr>
          <w:rFonts w:ascii="Garamond" w:hAnsi="Garamond"/>
          <w:color w:val="3333CC"/>
          <w:sz w:val="27"/>
          <w:szCs w:val="27"/>
        </w:rPr>
        <w:t xml:space="preserve">. </w:t>
      </w:r>
      <w:r w:rsidRPr="005714C5">
        <w:rPr>
          <w:rFonts w:ascii="Garamond" w:hAnsi="Garamond"/>
          <w:color w:val="3333CC"/>
          <w:sz w:val="27"/>
        </w:rPr>
        <w:t>Vi</w:t>
      </w:r>
      <w:r w:rsidRPr="005714C5">
        <w:rPr>
          <w:rFonts w:ascii="Garamond" w:hAnsi="Garamond"/>
          <w:color w:val="3333CC"/>
          <w:sz w:val="27"/>
          <w:szCs w:val="27"/>
        </w:rPr>
        <w:t xml:space="preserve"> </w:t>
      </w:r>
      <w:r w:rsidRPr="005714C5">
        <w:rPr>
          <w:rFonts w:ascii="Garamond" w:hAnsi="Garamond"/>
          <w:color w:val="3333CC"/>
          <w:sz w:val="27"/>
        </w:rPr>
        <w:t>assicuriamo che</w:t>
      </w:r>
      <w:r w:rsidRPr="005714C5">
        <w:rPr>
          <w:rFonts w:ascii="Garamond" w:hAnsi="Garamond"/>
          <w:color w:val="3333CC"/>
          <w:sz w:val="27"/>
          <w:szCs w:val="27"/>
        </w:rPr>
        <w:t xml:space="preserve"> </w:t>
      </w:r>
      <w:r w:rsidRPr="005714C5">
        <w:rPr>
          <w:rFonts w:ascii="Garamond" w:hAnsi="Garamond"/>
          <w:color w:val="3333CC"/>
          <w:sz w:val="27"/>
        </w:rPr>
        <w:t>se fate</w:t>
      </w:r>
      <w:r w:rsidRPr="005714C5">
        <w:rPr>
          <w:rFonts w:ascii="Garamond" w:hAnsi="Garamond"/>
          <w:color w:val="3333CC"/>
          <w:sz w:val="27"/>
          <w:szCs w:val="27"/>
        </w:rPr>
        <w:t xml:space="preserve"> </w:t>
      </w:r>
      <w:r w:rsidRPr="005714C5">
        <w:rPr>
          <w:rFonts w:ascii="Garamond" w:hAnsi="Garamond"/>
          <w:color w:val="3333CC"/>
          <w:sz w:val="27"/>
        </w:rPr>
        <w:t>uno sforzo concertato</w:t>
      </w:r>
      <w:r w:rsidRPr="005714C5">
        <w:rPr>
          <w:rFonts w:ascii="Garamond" w:hAnsi="Garamond"/>
          <w:color w:val="3333CC"/>
          <w:sz w:val="27"/>
          <w:szCs w:val="27"/>
        </w:rPr>
        <w:t xml:space="preserve">, </w:t>
      </w:r>
      <w:r w:rsidRPr="005714C5">
        <w:rPr>
          <w:rFonts w:ascii="Garamond" w:hAnsi="Garamond"/>
          <w:color w:val="3333CC"/>
          <w:sz w:val="27"/>
        </w:rPr>
        <w:t>ed usate</w:t>
      </w:r>
      <w:r w:rsidRPr="005714C5">
        <w:rPr>
          <w:rFonts w:ascii="Garamond" w:hAnsi="Garamond"/>
          <w:color w:val="3333CC"/>
          <w:sz w:val="27"/>
          <w:szCs w:val="27"/>
        </w:rPr>
        <w:t xml:space="preserve"> </w:t>
      </w:r>
      <w:r w:rsidRPr="005714C5">
        <w:rPr>
          <w:rFonts w:ascii="Garamond" w:hAnsi="Garamond"/>
          <w:color w:val="3333CC"/>
          <w:sz w:val="27"/>
        </w:rPr>
        <w:t>gli strumenti che  vi abbiamo</w:t>
      </w:r>
      <w:r w:rsidRPr="005714C5">
        <w:rPr>
          <w:rFonts w:ascii="Garamond" w:hAnsi="Garamond"/>
          <w:color w:val="3333CC"/>
          <w:sz w:val="27"/>
          <w:szCs w:val="27"/>
        </w:rPr>
        <w:t xml:space="preserve"> </w:t>
      </w:r>
      <w:r w:rsidRPr="005714C5">
        <w:rPr>
          <w:rFonts w:ascii="Garamond" w:hAnsi="Garamond"/>
          <w:color w:val="3333CC"/>
          <w:sz w:val="27"/>
        </w:rPr>
        <w:t>dato,</w:t>
      </w:r>
      <w:r w:rsidRPr="005714C5">
        <w:rPr>
          <w:rFonts w:ascii="Garamond" w:hAnsi="Garamond"/>
          <w:color w:val="3333CC"/>
          <w:sz w:val="27"/>
          <w:szCs w:val="27"/>
        </w:rPr>
        <w:t xml:space="preserve"> </w:t>
      </w:r>
      <w:r w:rsidRPr="005714C5">
        <w:rPr>
          <w:rFonts w:ascii="Garamond" w:hAnsi="Garamond"/>
          <w:color w:val="3333CC"/>
          <w:sz w:val="27"/>
        </w:rPr>
        <w:t>inizierete</w:t>
      </w:r>
      <w:r w:rsidRPr="005714C5">
        <w:rPr>
          <w:rFonts w:ascii="Garamond" w:hAnsi="Garamond"/>
          <w:color w:val="3333CC"/>
          <w:sz w:val="27"/>
          <w:szCs w:val="27"/>
        </w:rPr>
        <w:t xml:space="preserve"> </w:t>
      </w:r>
      <w:r w:rsidRPr="005714C5">
        <w:rPr>
          <w:rFonts w:ascii="Garamond" w:hAnsi="Garamond"/>
          <w:color w:val="3333CC"/>
          <w:sz w:val="27"/>
        </w:rPr>
        <w:t>a vedere</w:t>
      </w:r>
      <w:r w:rsidRPr="005714C5">
        <w:rPr>
          <w:rFonts w:ascii="Garamond" w:hAnsi="Garamond"/>
          <w:color w:val="3333CC"/>
          <w:sz w:val="27"/>
          <w:szCs w:val="27"/>
        </w:rPr>
        <w:t xml:space="preserve"> dei </w:t>
      </w:r>
      <w:r w:rsidRPr="005714C5">
        <w:rPr>
          <w:rFonts w:ascii="Garamond" w:hAnsi="Garamond"/>
          <w:color w:val="3333CC"/>
          <w:sz w:val="27"/>
        </w:rPr>
        <w:t>cambiamenti</w:t>
      </w:r>
      <w:r w:rsidRPr="005714C5">
        <w:rPr>
          <w:rFonts w:ascii="Garamond" w:hAnsi="Garamond"/>
          <w:color w:val="3333CC"/>
          <w:sz w:val="27"/>
          <w:szCs w:val="27"/>
        </w:rPr>
        <w:t xml:space="preserve"> </w:t>
      </w:r>
      <w:r w:rsidRPr="005714C5">
        <w:rPr>
          <w:rFonts w:ascii="Garamond" w:hAnsi="Garamond"/>
          <w:color w:val="3333CC"/>
          <w:sz w:val="27"/>
        </w:rPr>
        <w:t>drammatici nella vostra vita</w:t>
      </w:r>
      <w:r w:rsidRPr="005714C5">
        <w:rPr>
          <w:rFonts w:ascii="Garamond" w:hAnsi="Garamond"/>
          <w:color w:val="3333CC"/>
          <w:sz w:val="27"/>
          <w:szCs w:val="27"/>
        </w:rPr>
        <w:t xml:space="preserve">. </w:t>
      </w:r>
      <w:r w:rsidRPr="005714C5">
        <w:rPr>
          <w:rFonts w:ascii="Garamond" w:hAnsi="Garamond"/>
          <w:color w:val="3333CC"/>
          <w:sz w:val="27"/>
        </w:rPr>
        <w:t>Vi chiediamo di</w:t>
      </w:r>
      <w:r w:rsidRPr="005714C5">
        <w:rPr>
          <w:rFonts w:ascii="Garamond" w:hAnsi="Garamond"/>
          <w:color w:val="3333CC"/>
          <w:sz w:val="27"/>
          <w:szCs w:val="27"/>
        </w:rPr>
        <w:t xml:space="preserve"> </w:t>
      </w:r>
      <w:r w:rsidRPr="005714C5">
        <w:rPr>
          <w:rFonts w:ascii="Garamond" w:hAnsi="Garamond"/>
          <w:color w:val="3333CC"/>
          <w:sz w:val="27"/>
        </w:rPr>
        <w:t>metterci</w:t>
      </w:r>
      <w:r w:rsidRPr="005714C5">
        <w:rPr>
          <w:rFonts w:ascii="Garamond" w:hAnsi="Garamond"/>
          <w:color w:val="3333CC"/>
          <w:sz w:val="27"/>
          <w:szCs w:val="27"/>
        </w:rPr>
        <w:t xml:space="preserve"> </w:t>
      </w:r>
      <w:r w:rsidRPr="005714C5">
        <w:rPr>
          <w:rFonts w:ascii="Garamond" w:hAnsi="Garamond"/>
          <w:color w:val="3333CC"/>
          <w:sz w:val="27"/>
        </w:rPr>
        <w:t>alla prova</w:t>
      </w:r>
      <w:r w:rsidRPr="005714C5">
        <w:rPr>
          <w:rFonts w:ascii="Garamond" w:hAnsi="Garamond"/>
          <w:color w:val="3333CC"/>
          <w:sz w:val="27"/>
          <w:szCs w:val="27"/>
        </w:rPr>
        <w:t xml:space="preserve">. </w:t>
      </w:r>
      <w:r w:rsidRPr="005714C5">
        <w:rPr>
          <w:rFonts w:ascii="Garamond" w:hAnsi="Garamond"/>
          <w:color w:val="3333CC"/>
          <w:sz w:val="27"/>
        </w:rPr>
        <w:t>Con mente aperta</w:t>
      </w:r>
      <w:r w:rsidRPr="005714C5">
        <w:rPr>
          <w:rFonts w:ascii="Garamond" w:hAnsi="Garamond"/>
          <w:color w:val="3333CC"/>
          <w:sz w:val="27"/>
          <w:szCs w:val="27"/>
        </w:rPr>
        <w:t xml:space="preserve">, </w:t>
      </w:r>
      <w:r w:rsidRPr="005714C5">
        <w:rPr>
          <w:rFonts w:ascii="Garamond" w:hAnsi="Garamond"/>
          <w:color w:val="3333CC"/>
          <w:sz w:val="27"/>
        </w:rPr>
        <w:t>studiate</w:t>
      </w:r>
      <w:r w:rsidRPr="005714C5">
        <w:rPr>
          <w:rFonts w:ascii="Garamond" w:hAnsi="Garamond"/>
          <w:color w:val="3333CC"/>
          <w:sz w:val="27"/>
          <w:szCs w:val="27"/>
        </w:rPr>
        <w:t xml:space="preserve"> </w:t>
      </w:r>
      <w:r w:rsidRPr="005714C5">
        <w:rPr>
          <w:rFonts w:ascii="Garamond" w:hAnsi="Garamond"/>
          <w:color w:val="3333CC"/>
          <w:sz w:val="27"/>
        </w:rPr>
        <w:t>alcuni dei concetti</w:t>
      </w:r>
      <w:r w:rsidRPr="005714C5">
        <w:rPr>
          <w:rFonts w:ascii="Garamond" w:hAnsi="Garamond"/>
          <w:color w:val="3333CC"/>
          <w:sz w:val="27"/>
          <w:szCs w:val="27"/>
        </w:rPr>
        <w:t xml:space="preserve"> </w:t>
      </w:r>
      <w:r w:rsidRPr="005714C5">
        <w:rPr>
          <w:rFonts w:ascii="Garamond" w:hAnsi="Garamond"/>
          <w:color w:val="3333CC"/>
          <w:sz w:val="27"/>
        </w:rPr>
        <w:t>fondamentali</w:t>
      </w:r>
      <w:r w:rsidRPr="005714C5">
        <w:rPr>
          <w:rFonts w:ascii="Garamond" w:hAnsi="Garamond"/>
          <w:color w:val="3333CC"/>
          <w:sz w:val="27"/>
          <w:szCs w:val="27"/>
        </w:rPr>
        <w:t xml:space="preserve"> </w:t>
      </w:r>
      <w:r w:rsidRPr="005714C5">
        <w:rPr>
          <w:rFonts w:ascii="Garamond" w:hAnsi="Garamond"/>
          <w:color w:val="3333CC"/>
          <w:sz w:val="27"/>
        </w:rPr>
        <w:t>che vi abbiamo dato</w:t>
      </w:r>
      <w:r w:rsidRPr="005714C5">
        <w:rPr>
          <w:rFonts w:ascii="Garamond" w:hAnsi="Garamond"/>
          <w:color w:val="3333CC"/>
          <w:sz w:val="27"/>
          <w:szCs w:val="27"/>
        </w:rPr>
        <w:t xml:space="preserve">, </w:t>
      </w:r>
      <w:r w:rsidRPr="005714C5">
        <w:rPr>
          <w:rFonts w:ascii="Garamond" w:hAnsi="Garamond"/>
          <w:color w:val="3333CC"/>
          <w:sz w:val="27"/>
        </w:rPr>
        <w:t>e lentamente</w:t>
      </w:r>
      <w:r w:rsidRPr="005714C5">
        <w:rPr>
          <w:rFonts w:ascii="Garamond" w:hAnsi="Garamond"/>
          <w:color w:val="3333CC"/>
          <w:sz w:val="27"/>
          <w:szCs w:val="27"/>
        </w:rPr>
        <w:t xml:space="preserve"> </w:t>
      </w:r>
      <w:r w:rsidRPr="005714C5">
        <w:rPr>
          <w:rFonts w:ascii="Garamond" w:hAnsi="Garamond"/>
          <w:color w:val="3333CC"/>
          <w:sz w:val="27"/>
        </w:rPr>
        <w:t>ma</w:t>
      </w:r>
      <w:r w:rsidRPr="005714C5">
        <w:rPr>
          <w:rFonts w:ascii="Garamond" w:hAnsi="Garamond"/>
          <w:color w:val="3333CC"/>
          <w:sz w:val="27"/>
          <w:szCs w:val="27"/>
        </w:rPr>
        <w:t xml:space="preserve"> </w:t>
      </w:r>
      <w:r w:rsidRPr="005714C5">
        <w:rPr>
          <w:rFonts w:ascii="Garamond" w:hAnsi="Garamond"/>
          <w:color w:val="3333CC"/>
          <w:sz w:val="27"/>
        </w:rPr>
        <w:t>fedelmente</w:t>
      </w:r>
      <w:r w:rsidRPr="005714C5">
        <w:rPr>
          <w:rFonts w:ascii="Garamond" w:hAnsi="Garamond"/>
          <w:color w:val="3333CC"/>
          <w:sz w:val="27"/>
          <w:szCs w:val="27"/>
        </w:rPr>
        <w:t xml:space="preserve">, </w:t>
      </w:r>
      <w:r w:rsidRPr="005714C5">
        <w:rPr>
          <w:rFonts w:ascii="Garamond" w:hAnsi="Garamond"/>
          <w:color w:val="3333CC"/>
          <w:sz w:val="27"/>
        </w:rPr>
        <w:t>implementate</w:t>
      </w:r>
      <w:r w:rsidRPr="005714C5">
        <w:rPr>
          <w:rFonts w:ascii="Garamond" w:hAnsi="Garamond"/>
          <w:color w:val="3333CC"/>
          <w:sz w:val="27"/>
          <w:szCs w:val="27"/>
        </w:rPr>
        <w:t xml:space="preserve"> </w:t>
      </w:r>
      <w:r w:rsidRPr="005714C5">
        <w:rPr>
          <w:rFonts w:ascii="Garamond" w:hAnsi="Garamond"/>
          <w:color w:val="3333CC"/>
          <w:sz w:val="27"/>
        </w:rPr>
        <w:t>nella vostra vita quotidiana</w:t>
      </w:r>
      <w:r w:rsidRPr="005714C5">
        <w:rPr>
          <w:rFonts w:ascii="Garamond" w:hAnsi="Garamond"/>
          <w:color w:val="3333CC"/>
          <w:sz w:val="27"/>
          <w:szCs w:val="27"/>
        </w:rPr>
        <w:t xml:space="preserve"> </w:t>
      </w:r>
      <w:r w:rsidRPr="005714C5">
        <w:rPr>
          <w:rFonts w:ascii="Garamond" w:hAnsi="Garamond"/>
          <w:color w:val="3333CC"/>
          <w:sz w:val="27"/>
        </w:rPr>
        <w:t>quelli con i quali</w:t>
      </w:r>
      <w:r w:rsidRPr="005714C5">
        <w:rPr>
          <w:rFonts w:ascii="Garamond" w:hAnsi="Garamond"/>
          <w:color w:val="3333CC"/>
          <w:sz w:val="27"/>
          <w:szCs w:val="27"/>
        </w:rPr>
        <w:t xml:space="preserve"> </w:t>
      </w:r>
      <w:r w:rsidRPr="005714C5">
        <w:rPr>
          <w:rFonts w:ascii="Garamond" w:hAnsi="Garamond"/>
          <w:color w:val="3333CC"/>
          <w:sz w:val="27"/>
        </w:rPr>
        <w:t>siete maggiormente in risonanza</w:t>
      </w:r>
      <w:r w:rsidRPr="005714C5">
        <w:rPr>
          <w:rFonts w:ascii="Garamond" w:hAnsi="Garamond"/>
          <w:color w:val="3333CC"/>
          <w:sz w:val="27"/>
          <w:szCs w:val="27"/>
        </w:rPr>
        <w:t xml:space="preserve">. </w:t>
      </w:r>
      <w:r w:rsidRPr="005714C5">
        <w:rPr>
          <w:rFonts w:ascii="Garamond" w:hAnsi="Garamond"/>
          <w:color w:val="3333CC"/>
          <w:sz w:val="27"/>
        </w:rPr>
        <w:t>Dateci</w:t>
      </w:r>
      <w:r w:rsidRPr="005714C5">
        <w:rPr>
          <w:rFonts w:ascii="Garamond" w:hAnsi="Garamond"/>
          <w:color w:val="3333CC"/>
          <w:sz w:val="27"/>
          <w:szCs w:val="27"/>
        </w:rPr>
        <w:t xml:space="preserve"> </w:t>
      </w:r>
      <w:r w:rsidRPr="005714C5">
        <w:rPr>
          <w:rFonts w:ascii="Garamond" w:hAnsi="Garamond"/>
          <w:color w:val="3333CC"/>
          <w:sz w:val="27"/>
        </w:rPr>
        <w:t>il permesso di</w:t>
      </w:r>
      <w:r w:rsidRPr="005714C5">
        <w:rPr>
          <w:rFonts w:ascii="Garamond" w:hAnsi="Garamond"/>
          <w:color w:val="3333CC"/>
          <w:sz w:val="27"/>
          <w:szCs w:val="27"/>
        </w:rPr>
        <w:t xml:space="preserve"> </w:t>
      </w:r>
      <w:r w:rsidRPr="005714C5">
        <w:rPr>
          <w:rFonts w:ascii="Garamond" w:hAnsi="Garamond"/>
          <w:color w:val="3333CC"/>
          <w:sz w:val="27"/>
        </w:rPr>
        <w:t>guidarvi ed</w:t>
      </w:r>
      <w:r w:rsidRPr="005714C5">
        <w:rPr>
          <w:rFonts w:ascii="Garamond" w:hAnsi="Garamond"/>
          <w:color w:val="3333CC"/>
          <w:sz w:val="27"/>
          <w:szCs w:val="27"/>
        </w:rPr>
        <w:t xml:space="preserve"> </w:t>
      </w:r>
      <w:r w:rsidRPr="005714C5">
        <w:rPr>
          <w:rFonts w:ascii="Garamond" w:hAnsi="Garamond"/>
          <w:color w:val="3333CC"/>
          <w:sz w:val="27"/>
        </w:rPr>
        <w:t>ispirarvi</w:t>
      </w:r>
      <w:r w:rsidRPr="005714C5">
        <w:rPr>
          <w:rFonts w:ascii="Garamond" w:hAnsi="Garamond"/>
          <w:color w:val="3333CC"/>
          <w:sz w:val="27"/>
          <w:szCs w:val="27"/>
        </w:rPr>
        <w:t xml:space="preserve">, </w:t>
      </w:r>
      <w:r w:rsidRPr="005714C5">
        <w:rPr>
          <w:rFonts w:ascii="Garamond" w:hAnsi="Garamond"/>
          <w:color w:val="3333CC"/>
          <w:sz w:val="27"/>
        </w:rPr>
        <w:t>e così facendo</w:t>
      </w:r>
      <w:r w:rsidRPr="005714C5">
        <w:rPr>
          <w:rFonts w:ascii="Garamond" w:hAnsi="Garamond"/>
          <w:color w:val="3333CC"/>
          <w:sz w:val="27"/>
          <w:szCs w:val="27"/>
        </w:rPr>
        <w:t xml:space="preserve">, </w:t>
      </w:r>
      <w:r w:rsidRPr="005714C5">
        <w:rPr>
          <w:rFonts w:ascii="Garamond" w:hAnsi="Garamond"/>
          <w:color w:val="3333CC"/>
          <w:sz w:val="27"/>
        </w:rPr>
        <w:t>avrete</w:t>
      </w:r>
      <w:r w:rsidRPr="005714C5">
        <w:rPr>
          <w:rFonts w:ascii="Garamond" w:hAnsi="Garamond"/>
          <w:color w:val="3333CC"/>
          <w:sz w:val="27"/>
          <w:szCs w:val="27"/>
        </w:rPr>
        <w:t xml:space="preserve"> </w:t>
      </w:r>
      <w:r w:rsidRPr="005714C5">
        <w:rPr>
          <w:rFonts w:ascii="Garamond" w:hAnsi="Garamond"/>
          <w:color w:val="3333CC"/>
          <w:sz w:val="27"/>
        </w:rPr>
        <w:t>le forze del</w:t>
      </w:r>
      <w:r w:rsidRPr="005714C5">
        <w:rPr>
          <w:rFonts w:ascii="Garamond" w:hAnsi="Garamond"/>
          <w:color w:val="3333CC"/>
          <w:sz w:val="27"/>
          <w:szCs w:val="27"/>
        </w:rPr>
        <w:t xml:space="preserve"> </w:t>
      </w:r>
      <w:r w:rsidRPr="005714C5">
        <w:rPr>
          <w:rFonts w:ascii="Garamond" w:hAnsi="Garamond"/>
          <w:color w:val="3333CC"/>
          <w:sz w:val="27"/>
        </w:rPr>
        <w:t>Cielo</w:t>
      </w:r>
      <w:r w:rsidRPr="005714C5">
        <w:rPr>
          <w:rFonts w:ascii="Garamond" w:hAnsi="Garamond"/>
          <w:color w:val="3333CC"/>
          <w:sz w:val="27"/>
          <w:szCs w:val="27"/>
        </w:rPr>
        <w:t xml:space="preserve"> </w:t>
      </w:r>
      <w:r w:rsidRPr="005714C5">
        <w:rPr>
          <w:rFonts w:ascii="Garamond" w:hAnsi="Garamond"/>
          <w:color w:val="3333CC"/>
          <w:sz w:val="27"/>
        </w:rPr>
        <w:t>dietro di voi</w:t>
      </w:r>
      <w:r w:rsidRPr="005714C5">
        <w:rPr>
          <w:rFonts w:ascii="Garamond" w:hAnsi="Garamond"/>
          <w:color w:val="3333CC"/>
          <w:sz w:val="27"/>
          <w:szCs w:val="27"/>
        </w:rPr>
        <w:t xml:space="preserve">. </w:t>
      </w:r>
      <w:r w:rsidRPr="005714C5">
        <w:rPr>
          <w:rFonts w:ascii="Garamond" w:hAnsi="Garamond"/>
          <w:color w:val="3333CC"/>
          <w:sz w:val="27"/>
        </w:rPr>
        <w:t>Potete</w:t>
      </w:r>
      <w:r w:rsidRPr="005714C5">
        <w:rPr>
          <w:rFonts w:ascii="Garamond" w:hAnsi="Garamond"/>
          <w:color w:val="3333CC"/>
          <w:sz w:val="27"/>
          <w:szCs w:val="27"/>
        </w:rPr>
        <w:t xml:space="preserve"> </w:t>
      </w:r>
      <w:r w:rsidRPr="005714C5">
        <w:rPr>
          <w:rFonts w:ascii="Garamond" w:hAnsi="Garamond"/>
          <w:color w:val="3333CC"/>
          <w:sz w:val="27"/>
        </w:rPr>
        <w:t>fallire</w:t>
      </w:r>
      <w:r w:rsidRPr="005714C5">
        <w:rPr>
          <w:rFonts w:ascii="Garamond" w:hAnsi="Garamond"/>
          <w:color w:val="3333CC"/>
          <w:sz w:val="27"/>
          <w:szCs w:val="27"/>
        </w:rPr>
        <w:t xml:space="preserve"> </w:t>
      </w:r>
      <w:r w:rsidRPr="005714C5">
        <w:rPr>
          <w:rFonts w:ascii="Garamond" w:hAnsi="Garamond"/>
          <w:color w:val="3333CC"/>
          <w:sz w:val="27"/>
        </w:rPr>
        <w:t>soltanto</w:t>
      </w:r>
      <w:r w:rsidRPr="005714C5">
        <w:rPr>
          <w:rFonts w:ascii="Garamond" w:hAnsi="Garamond"/>
          <w:color w:val="3333CC"/>
          <w:sz w:val="27"/>
          <w:szCs w:val="27"/>
        </w:rPr>
        <w:t xml:space="preserve"> </w:t>
      </w:r>
      <w:r w:rsidRPr="005714C5">
        <w:rPr>
          <w:rFonts w:ascii="Garamond" w:hAnsi="Garamond"/>
          <w:color w:val="3333CC"/>
          <w:sz w:val="27"/>
        </w:rPr>
        <w:t>se</w:t>
      </w:r>
      <w:r w:rsidRPr="005714C5">
        <w:rPr>
          <w:rFonts w:ascii="Garamond" w:hAnsi="Garamond"/>
          <w:color w:val="3333CC"/>
          <w:sz w:val="27"/>
          <w:szCs w:val="27"/>
        </w:rPr>
        <w:t xml:space="preserve"> </w:t>
      </w:r>
      <w:r w:rsidRPr="005714C5">
        <w:rPr>
          <w:rFonts w:ascii="Garamond" w:hAnsi="Garamond"/>
          <w:color w:val="3333CC"/>
          <w:sz w:val="27"/>
        </w:rPr>
        <w:t>rinunciate</w:t>
      </w:r>
      <w:r w:rsidRPr="005714C5">
        <w:rPr>
          <w:rFonts w:ascii="Garamond" w:hAnsi="Garamond"/>
          <w:color w:val="3333CC"/>
          <w:sz w:val="27"/>
          <w:szCs w:val="27"/>
        </w:rPr>
        <w:t xml:space="preserve">, amati. </w:t>
      </w:r>
    </w:p>
    <w:p w:rsidR="005714C5" w:rsidRPr="005714C5" w:rsidRDefault="005714C5" w:rsidP="005714C5">
      <w:pPr>
        <w:spacing w:before="100" w:beforeAutospacing="1" w:after="100" w:afterAutospacing="1"/>
        <w:jc w:val="both"/>
      </w:pPr>
      <w:r w:rsidRPr="005714C5">
        <w:rPr>
          <w:rFonts w:ascii="Garamond" w:hAnsi="Garamond"/>
          <w:color w:val="3333CC"/>
          <w:sz w:val="27"/>
        </w:rPr>
        <w:t>Il tempo è</w:t>
      </w:r>
      <w:r w:rsidRPr="005714C5">
        <w:rPr>
          <w:rFonts w:ascii="Garamond" w:hAnsi="Garamond"/>
          <w:color w:val="3333CC"/>
          <w:sz w:val="27"/>
          <w:szCs w:val="27"/>
        </w:rPr>
        <w:t xml:space="preserve"> del</w:t>
      </w:r>
      <w:r w:rsidRPr="005714C5">
        <w:rPr>
          <w:rFonts w:ascii="Garamond" w:hAnsi="Garamond"/>
          <w:color w:val="3333CC"/>
          <w:sz w:val="27"/>
        </w:rPr>
        <w:t>l'essenza,</w:t>
      </w:r>
      <w:r w:rsidRPr="005714C5">
        <w:rPr>
          <w:rFonts w:ascii="Garamond" w:hAnsi="Garamond"/>
          <w:color w:val="3333CC"/>
          <w:sz w:val="27"/>
          <w:szCs w:val="27"/>
        </w:rPr>
        <w:t xml:space="preserve"> </w:t>
      </w:r>
      <w:r w:rsidRPr="005714C5">
        <w:rPr>
          <w:rFonts w:ascii="Garamond" w:hAnsi="Garamond"/>
          <w:color w:val="3333CC"/>
          <w:sz w:val="27"/>
        </w:rPr>
        <w:t>perché è</w:t>
      </w:r>
      <w:r w:rsidRPr="005714C5">
        <w:rPr>
          <w:rFonts w:ascii="Garamond" w:hAnsi="Garamond"/>
          <w:color w:val="3333CC"/>
          <w:sz w:val="27"/>
          <w:szCs w:val="27"/>
        </w:rPr>
        <w:t xml:space="preserve"> </w:t>
      </w:r>
      <w:r w:rsidRPr="005714C5">
        <w:rPr>
          <w:rFonts w:ascii="Garamond" w:hAnsi="Garamond"/>
          <w:color w:val="3333CC"/>
          <w:sz w:val="27"/>
        </w:rPr>
        <w:t>molto evidente</w:t>
      </w:r>
      <w:r w:rsidRPr="005714C5">
        <w:rPr>
          <w:rFonts w:ascii="Garamond" w:hAnsi="Garamond"/>
          <w:color w:val="3333CC"/>
          <w:sz w:val="27"/>
          <w:szCs w:val="27"/>
        </w:rPr>
        <w:t xml:space="preserve"> </w:t>
      </w:r>
      <w:r w:rsidRPr="005714C5">
        <w:rPr>
          <w:rFonts w:ascii="Garamond" w:hAnsi="Garamond"/>
          <w:color w:val="3333CC"/>
          <w:sz w:val="27"/>
        </w:rPr>
        <w:t>che la paura</w:t>
      </w:r>
      <w:r w:rsidRPr="005714C5">
        <w:rPr>
          <w:rFonts w:ascii="Garamond" w:hAnsi="Garamond"/>
          <w:color w:val="3333CC"/>
          <w:sz w:val="27"/>
          <w:szCs w:val="27"/>
        </w:rPr>
        <w:t xml:space="preserve"> </w:t>
      </w:r>
      <w:r w:rsidRPr="005714C5">
        <w:rPr>
          <w:rFonts w:ascii="Garamond" w:hAnsi="Garamond"/>
          <w:color w:val="3333CC"/>
          <w:sz w:val="27"/>
        </w:rPr>
        <w:t>e la rabbia</w:t>
      </w:r>
      <w:r w:rsidRPr="005714C5">
        <w:rPr>
          <w:rFonts w:ascii="Garamond" w:hAnsi="Garamond"/>
          <w:color w:val="3333CC"/>
          <w:sz w:val="27"/>
          <w:szCs w:val="27"/>
        </w:rPr>
        <w:t xml:space="preserve"> </w:t>
      </w:r>
      <w:r w:rsidRPr="005714C5">
        <w:rPr>
          <w:rFonts w:ascii="Garamond" w:hAnsi="Garamond"/>
          <w:color w:val="3333CC"/>
          <w:sz w:val="27"/>
        </w:rPr>
        <w:t>delle masse</w:t>
      </w:r>
      <w:r w:rsidRPr="005714C5">
        <w:rPr>
          <w:rFonts w:ascii="Garamond" w:hAnsi="Garamond"/>
          <w:color w:val="3333CC"/>
          <w:sz w:val="27"/>
          <w:szCs w:val="27"/>
        </w:rPr>
        <w:t xml:space="preserve">, </w:t>
      </w:r>
      <w:r w:rsidRPr="005714C5">
        <w:rPr>
          <w:rFonts w:ascii="Garamond" w:hAnsi="Garamond"/>
          <w:color w:val="3333CC"/>
          <w:sz w:val="27"/>
        </w:rPr>
        <w:t>la potenza delle</w:t>
      </w:r>
      <w:r w:rsidRPr="005714C5">
        <w:rPr>
          <w:rFonts w:ascii="Garamond" w:hAnsi="Garamond"/>
          <w:color w:val="3333CC"/>
          <w:sz w:val="27"/>
          <w:szCs w:val="27"/>
        </w:rPr>
        <w:t xml:space="preserve"> </w:t>
      </w:r>
      <w:r w:rsidRPr="005714C5">
        <w:rPr>
          <w:rFonts w:ascii="Garamond" w:hAnsi="Garamond"/>
          <w:color w:val="3333CC"/>
          <w:sz w:val="27"/>
        </w:rPr>
        <w:t>forze della natura</w:t>
      </w:r>
      <w:r w:rsidRPr="005714C5">
        <w:rPr>
          <w:rFonts w:ascii="Garamond" w:hAnsi="Garamond"/>
          <w:color w:val="3333CC"/>
          <w:sz w:val="27"/>
          <w:szCs w:val="27"/>
        </w:rPr>
        <w:t xml:space="preserve">, </w:t>
      </w:r>
      <w:r w:rsidRPr="005714C5">
        <w:rPr>
          <w:rFonts w:ascii="Garamond" w:hAnsi="Garamond"/>
          <w:color w:val="3333CC"/>
          <w:sz w:val="27"/>
        </w:rPr>
        <w:t>ed i cambiamenti/pulizia della Terra</w:t>
      </w:r>
      <w:r w:rsidRPr="005714C5">
        <w:rPr>
          <w:rFonts w:ascii="Garamond" w:hAnsi="Garamond"/>
          <w:color w:val="3333CC"/>
          <w:sz w:val="27"/>
          <w:szCs w:val="27"/>
        </w:rPr>
        <w:t xml:space="preserve"> </w:t>
      </w:r>
      <w:r w:rsidRPr="005714C5">
        <w:rPr>
          <w:rFonts w:ascii="Garamond" w:hAnsi="Garamond"/>
          <w:color w:val="3333CC"/>
          <w:sz w:val="27"/>
        </w:rPr>
        <w:t>stanno</w:t>
      </w:r>
      <w:r w:rsidRPr="005714C5">
        <w:rPr>
          <w:rFonts w:ascii="Garamond" w:hAnsi="Garamond"/>
          <w:color w:val="3333CC"/>
          <w:sz w:val="27"/>
          <w:szCs w:val="27"/>
        </w:rPr>
        <w:t xml:space="preserve"> </w:t>
      </w:r>
      <w:r w:rsidRPr="005714C5">
        <w:rPr>
          <w:rFonts w:ascii="Garamond" w:hAnsi="Garamond"/>
          <w:color w:val="3333CC"/>
          <w:sz w:val="27"/>
        </w:rPr>
        <w:t>accelerando ed</w:t>
      </w:r>
      <w:r w:rsidRPr="005714C5">
        <w:rPr>
          <w:rFonts w:ascii="Garamond" w:hAnsi="Garamond"/>
          <w:color w:val="3333CC"/>
          <w:sz w:val="27"/>
          <w:szCs w:val="27"/>
        </w:rPr>
        <w:t xml:space="preserve"> </w:t>
      </w:r>
      <w:r w:rsidRPr="005714C5">
        <w:rPr>
          <w:rFonts w:ascii="Garamond" w:hAnsi="Garamond"/>
          <w:color w:val="3333CC"/>
          <w:sz w:val="27"/>
        </w:rPr>
        <w:t>aumentando di intensità</w:t>
      </w:r>
      <w:r w:rsidRPr="005714C5">
        <w:rPr>
          <w:rFonts w:ascii="Garamond" w:hAnsi="Garamond"/>
          <w:color w:val="3333CC"/>
          <w:sz w:val="27"/>
          <w:szCs w:val="27"/>
        </w:rPr>
        <w:t xml:space="preserve"> </w:t>
      </w:r>
      <w:r w:rsidRPr="005714C5">
        <w:rPr>
          <w:rFonts w:ascii="Garamond" w:hAnsi="Garamond"/>
          <w:color w:val="3333CC"/>
          <w:sz w:val="27"/>
        </w:rPr>
        <w:t>ogni giorno</w:t>
      </w:r>
      <w:r w:rsidRPr="005714C5">
        <w:rPr>
          <w:rFonts w:ascii="Garamond" w:hAnsi="Garamond"/>
          <w:color w:val="3333CC"/>
          <w:sz w:val="27"/>
          <w:szCs w:val="27"/>
        </w:rPr>
        <w:t xml:space="preserve">. </w:t>
      </w:r>
      <w:r w:rsidRPr="005714C5">
        <w:rPr>
          <w:rFonts w:ascii="Garamond" w:hAnsi="Garamond"/>
          <w:color w:val="3333CC"/>
          <w:sz w:val="27"/>
        </w:rPr>
        <w:t>C'è</w:t>
      </w:r>
      <w:r w:rsidRPr="005714C5">
        <w:rPr>
          <w:rFonts w:ascii="Garamond" w:hAnsi="Garamond"/>
          <w:color w:val="3333CC"/>
          <w:sz w:val="27"/>
          <w:szCs w:val="27"/>
        </w:rPr>
        <w:t xml:space="preserve"> </w:t>
      </w:r>
      <w:r w:rsidRPr="005714C5">
        <w:rPr>
          <w:rFonts w:ascii="Garamond" w:hAnsi="Garamond"/>
          <w:color w:val="3333CC"/>
          <w:sz w:val="27"/>
        </w:rPr>
        <w:t>un’intensa</w:t>
      </w:r>
      <w:r w:rsidRPr="005714C5">
        <w:rPr>
          <w:rFonts w:ascii="Garamond" w:hAnsi="Garamond"/>
          <w:color w:val="3333CC"/>
          <w:sz w:val="27"/>
          <w:szCs w:val="27"/>
        </w:rPr>
        <w:t xml:space="preserve"> </w:t>
      </w:r>
      <w:r w:rsidRPr="005714C5">
        <w:rPr>
          <w:rFonts w:ascii="Garamond" w:hAnsi="Garamond"/>
          <w:color w:val="3333CC"/>
          <w:sz w:val="27"/>
        </w:rPr>
        <w:t>polarizzazione</w:t>
      </w:r>
      <w:r w:rsidRPr="005714C5">
        <w:rPr>
          <w:rFonts w:ascii="Garamond" w:hAnsi="Garamond"/>
          <w:color w:val="3333CC"/>
          <w:sz w:val="27"/>
          <w:szCs w:val="27"/>
        </w:rPr>
        <w:t xml:space="preserve"> </w:t>
      </w:r>
      <w:r w:rsidRPr="005714C5">
        <w:rPr>
          <w:rFonts w:ascii="Garamond" w:hAnsi="Garamond"/>
          <w:color w:val="3333CC"/>
          <w:sz w:val="27"/>
        </w:rPr>
        <w:t>che sta crescendo</w:t>
      </w:r>
      <w:r w:rsidRPr="005714C5">
        <w:rPr>
          <w:rFonts w:ascii="Garamond" w:hAnsi="Garamond"/>
          <w:color w:val="3333CC"/>
          <w:sz w:val="27"/>
          <w:szCs w:val="27"/>
        </w:rPr>
        <w:t xml:space="preserve"> </w:t>
      </w:r>
      <w:r w:rsidRPr="005714C5">
        <w:rPr>
          <w:rFonts w:ascii="Garamond" w:hAnsi="Garamond"/>
          <w:color w:val="3333CC"/>
          <w:sz w:val="27"/>
        </w:rPr>
        <w:t>tra</w:t>
      </w:r>
      <w:r w:rsidRPr="005714C5">
        <w:rPr>
          <w:rFonts w:ascii="Garamond" w:hAnsi="Garamond"/>
          <w:color w:val="3333CC"/>
          <w:sz w:val="27"/>
          <w:szCs w:val="27"/>
        </w:rPr>
        <w:t xml:space="preserve"> </w:t>
      </w:r>
      <w:r w:rsidRPr="005714C5">
        <w:rPr>
          <w:rFonts w:ascii="Garamond" w:hAnsi="Garamond"/>
          <w:color w:val="3333CC"/>
          <w:sz w:val="27"/>
        </w:rPr>
        <w:t>le varie fazioni</w:t>
      </w:r>
      <w:r w:rsidRPr="005714C5">
        <w:rPr>
          <w:rFonts w:ascii="Garamond" w:hAnsi="Garamond"/>
          <w:color w:val="3333CC"/>
          <w:sz w:val="27"/>
          <w:szCs w:val="27"/>
        </w:rPr>
        <w:t xml:space="preserve">, non solo in </w:t>
      </w:r>
      <w:r w:rsidRPr="005714C5">
        <w:rPr>
          <w:rFonts w:ascii="Garamond" w:hAnsi="Garamond"/>
          <w:color w:val="3333CC"/>
          <w:sz w:val="27"/>
        </w:rPr>
        <w:t>luoghi isolati</w:t>
      </w:r>
      <w:r w:rsidRPr="005714C5">
        <w:rPr>
          <w:rFonts w:ascii="Garamond" w:hAnsi="Garamond"/>
          <w:color w:val="3333CC"/>
          <w:sz w:val="27"/>
          <w:szCs w:val="27"/>
        </w:rPr>
        <w:t xml:space="preserve"> </w:t>
      </w:r>
      <w:r w:rsidRPr="005714C5">
        <w:rPr>
          <w:rFonts w:ascii="Garamond" w:hAnsi="Garamond"/>
          <w:color w:val="3333CC"/>
          <w:sz w:val="27"/>
        </w:rPr>
        <w:t>in tutto il mondo</w:t>
      </w:r>
      <w:r w:rsidRPr="005714C5">
        <w:rPr>
          <w:rFonts w:ascii="Garamond" w:hAnsi="Garamond"/>
          <w:color w:val="3333CC"/>
          <w:sz w:val="27"/>
          <w:szCs w:val="27"/>
        </w:rPr>
        <w:t xml:space="preserve">, </w:t>
      </w:r>
      <w:r w:rsidRPr="005714C5">
        <w:rPr>
          <w:rFonts w:ascii="Garamond" w:hAnsi="Garamond"/>
          <w:color w:val="3333CC"/>
          <w:sz w:val="27"/>
        </w:rPr>
        <w:t>ma</w:t>
      </w:r>
      <w:r w:rsidRPr="005714C5">
        <w:rPr>
          <w:rFonts w:ascii="Garamond" w:hAnsi="Garamond"/>
          <w:color w:val="3333CC"/>
          <w:sz w:val="27"/>
          <w:szCs w:val="27"/>
        </w:rPr>
        <w:t xml:space="preserve"> </w:t>
      </w:r>
      <w:r w:rsidRPr="005714C5">
        <w:rPr>
          <w:rFonts w:ascii="Garamond" w:hAnsi="Garamond"/>
          <w:color w:val="3333CC"/>
          <w:sz w:val="27"/>
        </w:rPr>
        <w:t>in ogni paese</w:t>
      </w:r>
      <w:r w:rsidRPr="005714C5">
        <w:rPr>
          <w:rFonts w:ascii="Garamond" w:hAnsi="Garamond"/>
          <w:color w:val="3333CC"/>
          <w:sz w:val="27"/>
          <w:szCs w:val="27"/>
        </w:rPr>
        <w:t xml:space="preserve">, coinvolgendo </w:t>
      </w:r>
      <w:r w:rsidRPr="005714C5">
        <w:rPr>
          <w:rFonts w:ascii="Garamond" w:hAnsi="Garamond"/>
          <w:color w:val="3333CC"/>
          <w:sz w:val="27"/>
        </w:rPr>
        <w:t>ogni razza</w:t>
      </w:r>
      <w:r w:rsidRPr="005714C5">
        <w:rPr>
          <w:rFonts w:ascii="Garamond" w:hAnsi="Garamond"/>
          <w:color w:val="3333CC"/>
          <w:sz w:val="27"/>
          <w:szCs w:val="27"/>
        </w:rPr>
        <w:t xml:space="preserve">, </w:t>
      </w:r>
      <w:r w:rsidRPr="005714C5">
        <w:rPr>
          <w:rFonts w:ascii="Garamond" w:hAnsi="Garamond"/>
          <w:color w:val="3333CC"/>
          <w:sz w:val="27"/>
        </w:rPr>
        <w:t>cultura, religione ed</w:t>
      </w:r>
      <w:r w:rsidRPr="005714C5">
        <w:rPr>
          <w:rFonts w:ascii="Garamond" w:hAnsi="Garamond"/>
          <w:color w:val="3333CC"/>
          <w:sz w:val="27"/>
          <w:szCs w:val="27"/>
        </w:rPr>
        <w:t xml:space="preserve"> </w:t>
      </w:r>
      <w:r w:rsidRPr="005714C5">
        <w:rPr>
          <w:rFonts w:ascii="Garamond" w:hAnsi="Garamond"/>
          <w:color w:val="3333CC"/>
          <w:sz w:val="27"/>
        </w:rPr>
        <w:t>appartenenza politica</w:t>
      </w:r>
      <w:r w:rsidRPr="005714C5">
        <w:rPr>
          <w:rFonts w:ascii="Garamond" w:hAnsi="Garamond"/>
          <w:color w:val="3333CC"/>
          <w:sz w:val="27"/>
          <w:szCs w:val="27"/>
        </w:rPr>
        <w:t xml:space="preserve">. </w:t>
      </w:r>
      <w:r w:rsidRPr="005714C5">
        <w:rPr>
          <w:rFonts w:ascii="Garamond" w:hAnsi="Garamond"/>
          <w:color w:val="3333CC"/>
          <w:sz w:val="27"/>
        </w:rPr>
        <w:t>Vi abbiamo</w:t>
      </w:r>
      <w:r w:rsidRPr="005714C5">
        <w:rPr>
          <w:rFonts w:ascii="Garamond" w:hAnsi="Garamond"/>
          <w:color w:val="3333CC"/>
          <w:sz w:val="27"/>
          <w:szCs w:val="27"/>
        </w:rPr>
        <w:t xml:space="preserve"> </w:t>
      </w:r>
      <w:r w:rsidRPr="005714C5">
        <w:rPr>
          <w:rFonts w:ascii="Garamond" w:hAnsi="Garamond"/>
          <w:color w:val="3333CC"/>
          <w:sz w:val="27"/>
        </w:rPr>
        <w:t>detto che</w:t>
      </w:r>
      <w:r w:rsidRPr="005714C5">
        <w:rPr>
          <w:rFonts w:ascii="Garamond" w:hAnsi="Garamond"/>
          <w:color w:val="3333CC"/>
          <w:sz w:val="27"/>
          <w:szCs w:val="27"/>
        </w:rPr>
        <w:t xml:space="preserve"> </w:t>
      </w:r>
      <w:r w:rsidRPr="005714C5">
        <w:rPr>
          <w:rFonts w:ascii="Garamond" w:hAnsi="Garamond"/>
          <w:color w:val="3333CC"/>
          <w:sz w:val="27"/>
        </w:rPr>
        <w:t>l'abisso tra</w:t>
      </w:r>
      <w:r w:rsidRPr="005714C5">
        <w:rPr>
          <w:rFonts w:ascii="Garamond" w:hAnsi="Garamond"/>
          <w:color w:val="3333CC"/>
          <w:sz w:val="27"/>
          <w:szCs w:val="27"/>
        </w:rPr>
        <w:t xml:space="preserve"> </w:t>
      </w:r>
      <w:r w:rsidRPr="005714C5">
        <w:rPr>
          <w:rFonts w:ascii="Garamond" w:hAnsi="Garamond"/>
          <w:color w:val="3333CC"/>
          <w:sz w:val="27"/>
        </w:rPr>
        <w:t>la Luce</w:t>
      </w:r>
      <w:r w:rsidRPr="005714C5">
        <w:rPr>
          <w:rFonts w:ascii="Garamond" w:hAnsi="Garamond"/>
          <w:color w:val="3333CC"/>
          <w:sz w:val="27"/>
          <w:szCs w:val="27"/>
        </w:rPr>
        <w:t xml:space="preserve"> </w:t>
      </w:r>
      <w:r w:rsidRPr="005714C5">
        <w:rPr>
          <w:rFonts w:ascii="Garamond" w:hAnsi="Garamond"/>
          <w:color w:val="3333CC"/>
          <w:sz w:val="27"/>
        </w:rPr>
        <w:t>e</w:t>
      </w:r>
      <w:r w:rsidRPr="005714C5">
        <w:rPr>
          <w:rFonts w:ascii="Garamond" w:hAnsi="Garamond"/>
          <w:color w:val="3333CC"/>
          <w:sz w:val="27"/>
          <w:szCs w:val="27"/>
        </w:rPr>
        <w:t xml:space="preserve"> </w:t>
      </w:r>
      <w:r w:rsidRPr="005714C5">
        <w:rPr>
          <w:rFonts w:ascii="Garamond" w:hAnsi="Garamond"/>
          <w:color w:val="3333CC"/>
          <w:sz w:val="27"/>
        </w:rPr>
        <w:t>le terra delle tenebre</w:t>
      </w:r>
      <w:r w:rsidRPr="005714C5">
        <w:rPr>
          <w:rFonts w:ascii="Garamond" w:hAnsi="Garamond"/>
          <w:color w:val="3333CC"/>
          <w:sz w:val="27"/>
          <w:szCs w:val="27"/>
        </w:rPr>
        <w:t xml:space="preserve"> </w:t>
      </w:r>
      <w:r w:rsidRPr="005714C5">
        <w:rPr>
          <w:rFonts w:ascii="Garamond" w:hAnsi="Garamond"/>
          <w:color w:val="3333CC"/>
          <w:sz w:val="27"/>
        </w:rPr>
        <w:t>si sta allargando</w:t>
      </w:r>
      <w:r w:rsidRPr="005714C5">
        <w:rPr>
          <w:rFonts w:ascii="Garamond" w:hAnsi="Garamond"/>
          <w:color w:val="3333CC"/>
          <w:sz w:val="27"/>
          <w:szCs w:val="27"/>
        </w:rPr>
        <w:t xml:space="preserve">, </w:t>
      </w:r>
      <w:r w:rsidRPr="005714C5">
        <w:rPr>
          <w:rFonts w:ascii="Garamond" w:hAnsi="Garamond"/>
          <w:color w:val="3333CC"/>
          <w:sz w:val="27"/>
        </w:rPr>
        <w:t>ed è</w:t>
      </w:r>
      <w:r w:rsidRPr="005714C5">
        <w:rPr>
          <w:rFonts w:ascii="Garamond" w:hAnsi="Garamond"/>
          <w:color w:val="3333CC"/>
          <w:sz w:val="27"/>
          <w:szCs w:val="27"/>
        </w:rPr>
        <w:t xml:space="preserve"> </w:t>
      </w:r>
      <w:r w:rsidRPr="005714C5">
        <w:rPr>
          <w:rFonts w:ascii="Garamond" w:hAnsi="Garamond"/>
          <w:color w:val="3333CC"/>
          <w:sz w:val="27"/>
        </w:rPr>
        <w:t>molto evidente</w:t>
      </w:r>
      <w:r w:rsidRPr="005714C5">
        <w:rPr>
          <w:rFonts w:ascii="Garamond" w:hAnsi="Garamond"/>
          <w:color w:val="3333CC"/>
          <w:sz w:val="27"/>
          <w:szCs w:val="27"/>
        </w:rPr>
        <w:t xml:space="preserve"> </w:t>
      </w:r>
      <w:r w:rsidRPr="005714C5">
        <w:rPr>
          <w:rFonts w:ascii="Garamond" w:hAnsi="Garamond"/>
          <w:color w:val="3333CC"/>
          <w:sz w:val="27"/>
        </w:rPr>
        <w:t>sia da</w:t>
      </w:r>
      <w:r w:rsidRPr="005714C5">
        <w:rPr>
          <w:rFonts w:ascii="Garamond" w:hAnsi="Garamond"/>
          <w:color w:val="3333CC"/>
          <w:sz w:val="27"/>
          <w:szCs w:val="27"/>
        </w:rPr>
        <w:t xml:space="preserve"> </w:t>
      </w:r>
      <w:r w:rsidRPr="005714C5">
        <w:rPr>
          <w:rFonts w:ascii="Garamond" w:hAnsi="Garamond"/>
          <w:color w:val="3333CC"/>
          <w:sz w:val="27"/>
        </w:rPr>
        <w:t>un punto di vista</w:t>
      </w:r>
      <w:r w:rsidRPr="005714C5">
        <w:rPr>
          <w:rFonts w:ascii="Garamond" w:hAnsi="Garamond"/>
          <w:color w:val="3333CC"/>
          <w:sz w:val="27"/>
          <w:szCs w:val="27"/>
        </w:rPr>
        <w:t xml:space="preserve"> </w:t>
      </w:r>
      <w:r w:rsidRPr="005714C5">
        <w:rPr>
          <w:rFonts w:ascii="Garamond" w:hAnsi="Garamond"/>
          <w:color w:val="3333CC"/>
          <w:sz w:val="27"/>
        </w:rPr>
        <w:t>elevato sia</w:t>
      </w:r>
      <w:r w:rsidRPr="005714C5">
        <w:rPr>
          <w:rFonts w:ascii="Garamond" w:hAnsi="Garamond"/>
          <w:color w:val="3333CC"/>
          <w:sz w:val="27"/>
          <w:szCs w:val="27"/>
        </w:rPr>
        <w:t xml:space="preserve"> </w:t>
      </w:r>
      <w:r w:rsidRPr="005714C5">
        <w:rPr>
          <w:rFonts w:ascii="Garamond" w:hAnsi="Garamond"/>
          <w:color w:val="3333CC"/>
          <w:sz w:val="27"/>
        </w:rPr>
        <w:t>terreno</w:t>
      </w:r>
      <w:r w:rsidRPr="005714C5">
        <w:rPr>
          <w:rFonts w:ascii="Garamond" w:hAnsi="Garamond"/>
          <w:color w:val="3333CC"/>
          <w:sz w:val="27"/>
          <w:szCs w:val="27"/>
        </w:rPr>
        <w:t xml:space="preserve">. </w:t>
      </w:r>
      <w:r w:rsidRPr="005714C5">
        <w:rPr>
          <w:rFonts w:ascii="Garamond" w:hAnsi="Garamond"/>
          <w:color w:val="3333CC"/>
          <w:sz w:val="27"/>
        </w:rPr>
        <w:t>Vediamo</w:t>
      </w:r>
      <w:r w:rsidRPr="005714C5">
        <w:rPr>
          <w:rFonts w:ascii="Garamond" w:hAnsi="Garamond"/>
          <w:color w:val="3333CC"/>
          <w:sz w:val="27"/>
          <w:szCs w:val="27"/>
        </w:rPr>
        <w:t xml:space="preserve"> </w:t>
      </w:r>
      <w:r w:rsidRPr="005714C5">
        <w:rPr>
          <w:rFonts w:ascii="Garamond" w:hAnsi="Garamond"/>
          <w:color w:val="3333CC"/>
          <w:sz w:val="27"/>
        </w:rPr>
        <w:t>chiaramente le</w:t>
      </w:r>
      <w:r w:rsidRPr="005714C5">
        <w:rPr>
          <w:rFonts w:ascii="Garamond" w:hAnsi="Garamond"/>
          <w:color w:val="3333CC"/>
          <w:sz w:val="27"/>
          <w:szCs w:val="27"/>
        </w:rPr>
        <w:t xml:space="preserve"> </w:t>
      </w:r>
      <w:r w:rsidRPr="005714C5">
        <w:rPr>
          <w:rFonts w:ascii="Garamond" w:hAnsi="Garamond"/>
          <w:color w:val="3333CC"/>
          <w:sz w:val="27"/>
        </w:rPr>
        <w:t>aree</w:t>
      </w:r>
      <w:r w:rsidRPr="005714C5">
        <w:rPr>
          <w:rFonts w:ascii="Garamond" w:hAnsi="Garamond"/>
          <w:color w:val="3333CC"/>
          <w:sz w:val="27"/>
          <w:szCs w:val="27"/>
        </w:rPr>
        <w:t xml:space="preserve"> </w:t>
      </w:r>
      <w:r w:rsidRPr="005714C5">
        <w:rPr>
          <w:rFonts w:ascii="Garamond" w:hAnsi="Garamond"/>
          <w:color w:val="3333CC"/>
          <w:sz w:val="27"/>
        </w:rPr>
        <w:t>che vengono</w:t>
      </w:r>
      <w:r w:rsidRPr="005714C5">
        <w:rPr>
          <w:rFonts w:ascii="Garamond" w:hAnsi="Garamond"/>
          <w:color w:val="3333CC"/>
          <w:sz w:val="27"/>
          <w:szCs w:val="27"/>
        </w:rPr>
        <w:t xml:space="preserve"> </w:t>
      </w:r>
      <w:r w:rsidRPr="005714C5">
        <w:rPr>
          <w:rFonts w:ascii="Garamond" w:hAnsi="Garamond"/>
          <w:color w:val="3333CC"/>
          <w:sz w:val="27"/>
        </w:rPr>
        <w:t xml:space="preserve">inondate  dalla </w:t>
      </w:r>
      <w:r w:rsidRPr="005714C5">
        <w:rPr>
          <w:rFonts w:ascii="Garamond" w:hAnsi="Garamond"/>
          <w:b/>
          <w:bCs/>
          <w:i/>
          <w:iCs/>
          <w:color w:val="3333CC"/>
          <w:sz w:val="27"/>
        </w:rPr>
        <w:t>Luce</w:t>
      </w:r>
      <w:r w:rsidRPr="005714C5">
        <w:rPr>
          <w:rFonts w:ascii="Garamond" w:hAnsi="Garamond"/>
          <w:b/>
          <w:bCs/>
          <w:i/>
          <w:iCs/>
          <w:color w:val="3333CC"/>
          <w:sz w:val="27"/>
          <w:szCs w:val="27"/>
        </w:rPr>
        <w:t xml:space="preserve"> </w:t>
      </w:r>
      <w:r w:rsidRPr="005714C5">
        <w:rPr>
          <w:rFonts w:ascii="Garamond" w:hAnsi="Garamond"/>
          <w:b/>
          <w:bCs/>
          <w:i/>
          <w:iCs/>
          <w:color w:val="3333CC"/>
          <w:sz w:val="27"/>
        </w:rPr>
        <w:t>Vivente</w:t>
      </w:r>
      <w:r w:rsidRPr="005714C5">
        <w:rPr>
          <w:rFonts w:ascii="Garamond" w:hAnsi="Garamond"/>
          <w:color w:val="3333CC"/>
          <w:sz w:val="27"/>
          <w:szCs w:val="27"/>
        </w:rPr>
        <w:t xml:space="preserve">, </w:t>
      </w:r>
      <w:r w:rsidRPr="005714C5">
        <w:rPr>
          <w:rFonts w:ascii="Garamond" w:hAnsi="Garamond"/>
          <w:color w:val="3333CC"/>
          <w:sz w:val="27"/>
        </w:rPr>
        <w:t>grazie a voi</w:t>
      </w:r>
      <w:r w:rsidRPr="005714C5">
        <w:rPr>
          <w:rFonts w:ascii="Garamond" w:hAnsi="Garamond"/>
          <w:color w:val="3333CC"/>
          <w:sz w:val="27"/>
          <w:szCs w:val="27"/>
        </w:rPr>
        <w:t xml:space="preserve">, </w:t>
      </w:r>
      <w:r w:rsidRPr="005714C5">
        <w:rPr>
          <w:rFonts w:ascii="Garamond" w:hAnsi="Garamond"/>
          <w:color w:val="3333CC"/>
          <w:sz w:val="27"/>
        </w:rPr>
        <w:t>le</w:t>
      </w:r>
      <w:r w:rsidRPr="005714C5">
        <w:rPr>
          <w:rFonts w:ascii="Garamond" w:hAnsi="Garamond"/>
          <w:color w:val="3333CC"/>
          <w:sz w:val="27"/>
          <w:szCs w:val="27"/>
        </w:rPr>
        <w:t xml:space="preserve"> </w:t>
      </w:r>
      <w:r w:rsidRPr="005714C5">
        <w:rPr>
          <w:rFonts w:ascii="Garamond" w:hAnsi="Garamond"/>
          <w:color w:val="3333CC"/>
          <w:sz w:val="27"/>
        </w:rPr>
        <w:t>fedeli</w:t>
      </w:r>
      <w:r w:rsidRPr="005714C5">
        <w:rPr>
          <w:rFonts w:ascii="Garamond" w:hAnsi="Garamond"/>
          <w:color w:val="3333CC"/>
          <w:sz w:val="27"/>
          <w:szCs w:val="27"/>
        </w:rPr>
        <w:t xml:space="preserve"> </w:t>
      </w:r>
      <w:r w:rsidRPr="005714C5">
        <w:rPr>
          <w:rFonts w:ascii="Garamond" w:hAnsi="Garamond"/>
          <w:color w:val="3333CC"/>
          <w:sz w:val="27"/>
        </w:rPr>
        <w:t>Sentinelle</w:t>
      </w:r>
      <w:r w:rsidRPr="005714C5">
        <w:rPr>
          <w:rFonts w:ascii="Garamond" w:hAnsi="Garamond"/>
          <w:color w:val="3333CC"/>
          <w:sz w:val="27"/>
          <w:szCs w:val="27"/>
        </w:rPr>
        <w:t xml:space="preserve"> </w:t>
      </w:r>
      <w:r w:rsidRPr="005714C5">
        <w:rPr>
          <w:rFonts w:ascii="Garamond" w:hAnsi="Garamond"/>
          <w:color w:val="3333CC"/>
          <w:sz w:val="27"/>
        </w:rPr>
        <w:t>di Luce</w:t>
      </w:r>
      <w:r w:rsidRPr="005714C5">
        <w:rPr>
          <w:rFonts w:ascii="Garamond" w:hAnsi="Garamond"/>
          <w:color w:val="3333CC"/>
          <w:sz w:val="27"/>
          <w:szCs w:val="27"/>
        </w:rPr>
        <w:t xml:space="preserve">. </w:t>
      </w:r>
      <w:r w:rsidRPr="005714C5">
        <w:rPr>
          <w:rFonts w:ascii="Garamond" w:hAnsi="Garamond"/>
          <w:color w:val="3333CC"/>
          <w:sz w:val="27"/>
        </w:rPr>
        <w:t>Vediamo anche</w:t>
      </w:r>
      <w:r w:rsidRPr="005714C5">
        <w:rPr>
          <w:rFonts w:ascii="Garamond" w:hAnsi="Garamond"/>
          <w:color w:val="3333CC"/>
          <w:sz w:val="27"/>
          <w:szCs w:val="27"/>
        </w:rPr>
        <w:t xml:space="preserve"> </w:t>
      </w:r>
      <w:r w:rsidRPr="005714C5">
        <w:rPr>
          <w:rFonts w:ascii="Garamond" w:hAnsi="Garamond"/>
          <w:color w:val="3333CC"/>
          <w:sz w:val="27"/>
        </w:rPr>
        <w:t>i</w:t>
      </w:r>
      <w:r w:rsidRPr="005714C5">
        <w:rPr>
          <w:rFonts w:ascii="Garamond" w:hAnsi="Garamond"/>
          <w:color w:val="3333CC"/>
          <w:sz w:val="27"/>
          <w:szCs w:val="27"/>
        </w:rPr>
        <w:t xml:space="preserve"> </w:t>
      </w:r>
      <w:r w:rsidRPr="005714C5">
        <w:rPr>
          <w:rFonts w:ascii="Garamond" w:hAnsi="Garamond"/>
          <w:color w:val="3333CC"/>
          <w:sz w:val="27"/>
        </w:rPr>
        <w:t>turbini</w:t>
      </w:r>
      <w:r w:rsidRPr="005714C5">
        <w:rPr>
          <w:rFonts w:ascii="Garamond" w:hAnsi="Garamond"/>
          <w:color w:val="3333CC"/>
          <w:sz w:val="27"/>
          <w:szCs w:val="27"/>
        </w:rPr>
        <w:t xml:space="preserve"> </w:t>
      </w:r>
      <w:r w:rsidRPr="005714C5">
        <w:rPr>
          <w:rFonts w:ascii="Garamond" w:hAnsi="Garamond"/>
          <w:color w:val="3333CC"/>
          <w:sz w:val="27"/>
        </w:rPr>
        <w:t>vorticosi</w:t>
      </w:r>
      <w:r w:rsidRPr="005714C5">
        <w:rPr>
          <w:rFonts w:ascii="Garamond" w:hAnsi="Garamond"/>
          <w:color w:val="3333CC"/>
          <w:sz w:val="27"/>
          <w:szCs w:val="27"/>
        </w:rPr>
        <w:t xml:space="preserve"> </w:t>
      </w:r>
      <w:r w:rsidRPr="005714C5">
        <w:rPr>
          <w:rFonts w:ascii="Garamond" w:hAnsi="Garamond"/>
          <w:color w:val="3333CC"/>
          <w:sz w:val="27"/>
        </w:rPr>
        <w:t>della negatività</w:t>
      </w:r>
      <w:r w:rsidRPr="005714C5">
        <w:rPr>
          <w:rFonts w:ascii="Garamond" w:hAnsi="Garamond"/>
          <w:color w:val="3333CC"/>
          <w:sz w:val="27"/>
          <w:szCs w:val="27"/>
        </w:rPr>
        <w:t xml:space="preserve"> </w:t>
      </w:r>
      <w:r w:rsidRPr="005714C5">
        <w:rPr>
          <w:rFonts w:ascii="Garamond" w:hAnsi="Garamond"/>
          <w:color w:val="3333CC"/>
          <w:sz w:val="27"/>
        </w:rPr>
        <w:t>e l’aumento</w:t>
      </w:r>
      <w:r w:rsidRPr="005714C5">
        <w:rPr>
          <w:rFonts w:ascii="Garamond" w:hAnsi="Garamond"/>
          <w:color w:val="3333CC"/>
          <w:sz w:val="27"/>
          <w:szCs w:val="27"/>
        </w:rPr>
        <w:t xml:space="preserve"> </w:t>
      </w:r>
      <w:r w:rsidRPr="005714C5">
        <w:rPr>
          <w:rFonts w:ascii="Garamond" w:hAnsi="Garamond"/>
          <w:color w:val="3333CC"/>
          <w:sz w:val="27"/>
        </w:rPr>
        <w:t>del caos</w:t>
      </w:r>
      <w:r w:rsidRPr="005714C5">
        <w:rPr>
          <w:rFonts w:ascii="Garamond" w:hAnsi="Garamond"/>
          <w:color w:val="3333CC"/>
          <w:sz w:val="27"/>
          <w:szCs w:val="27"/>
        </w:rPr>
        <w:t xml:space="preserve"> </w:t>
      </w:r>
      <w:r w:rsidRPr="005714C5">
        <w:rPr>
          <w:rFonts w:ascii="Garamond" w:hAnsi="Garamond"/>
          <w:color w:val="3333CC"/>
          <w:sz w:val="27"/>
        </w:rPr>
        <w:t>in una moltitudine di</w:t>
      </w:r>
      <w:r w:rsidRPr="005714C5">
        <w:rPr>
          <w:rFonts w:ascii="Garamond" w:hAnsi="Garamond"/>
          <w:color w:val="3333CC"/>
          <w:sz w:val="27"/>
          <w:szCs w:val="27"/>
        </w:rPr>
        <w:t xml:space="preserve"> </w:t>
      </w:r>
      <w:r w:rsidRPr="005714C5">
        <w:rPr>
          <w:rFonts w:ascii="Garamond" w:hAnsi="Garamond"/>
          <w:color w:val="3333CC"/>
          <w:sz w:val="27"/>
        </w:rPr>
        <w:t>nazioni</w:t>
      </w:r>
      <w:r w:rsidRPr="005714C5">
        <w:rPr>
          <w:rFonts w:ascii="Garamond" w:hAnsi="Garamond"/>
          <w:color w:val="3333CC"/>
          <w:sz w:val="27"/>
          <w:szCs w:val="27"/>
        </w:rPr>
        <w:t xml:space="preserve">, province, </w:t>
      </w:r>
      <w:r w:rsidRPr="005714C5">
        <w:rPr>
          <w:rFonts w:ascii="Garamond" w:hAnsi="Garamond"/>
          <w:color w:val="3333CC"/>
          <w:sz w:val="27"/>
        </w:rPr>
        <w:t>città, paesi,</w:t>
      </w:r>
      <w:r w:rsidRPr="005714C5">
        <w:rPr>
          <w:rFonts w:ascii="Garamond" w:hAnsi="Garamond"/>
          <w:color w:val="3333CC"/>
          <w:sz w:val="27"/>
          <w:szCs w:val="27"/>
        </w:rPr>
        <w:t xml:space="preserve"> </w:t>
      </w:r>
      <w:r w:rsidRPr="005714C5">
        <w:rPr>
          <w:rFonts w:ascii="Garamond" w:hAnsi="Garamond"/>
          <w:color w:val="3333CC"/>
          <w:sz w:val="27"/>
        </w:rPr>
        <w:t>quartieri e</w:t>
      </w:r>
      <w:r w:rsidRPr="005714C5">
        <w:rPr>
          <w:rFonts w:ascii="Garamond" w:hAnsi="Garamond"/>
          <w:color w:val="3333CC"/>
          <w:sz w:val="27"/>
          <w:szCs w:val="27"/>
        </w:rPr>
        <w:t xml:space="preserve"> </w:t>
      </w:r>
      <w:r w:rsidRPr="005714C5">
        <w:rPr>
          <w:rFonts w:ascii="Garamond" w:hAnsi="Garamond"/>
          <w:color w:val="3333CC"/>
          <w:sz w:val="27"/>
        </w:rPr>
        <w:t>anche tra</w:t>
      </w:r>
      <w:r w:rsidRPr="005714C5">
        <w:rPr>
          <w:rFonts w:ascii="Garamond" w:hAnsi="Garamond"/>
          <w:color w:val="3333CC"/>
          <w:sz w:val="27"/>
          <w:szCs w:val="27"/>
        </w:rPr>
        <w:t xml:space="preserve"> </w:t>
      </w:r>
      <w:r w:rsidRPr="005714C5">
        <w:rPr>
          <w:rFonts w:ascii="Garamond" w:hAnsi="Garamond"/>
          <w:color w:val="3333CC"/>
          <w:sz w:val="27"/>
        </w:rPr>
        <w:t>le famiglie di tutto</w:t>
      </w:r>
      <w:r w:rsidRPr="005714C5">
        <w:rPr>
          <w:rFonts w:ascii="Garamond" w:hAnsi="Garamond"/>
          <w:color w:val="3333CC"/>
          <w:sz w:val="27"/>
          <w:szCs w:val="27"/>
        </w:rPr>
        <w:t xml:space="preserve"> </w:t>
      </w:r>
      <w:r w:rsidRPr="005714C5">
        <w:rPr>
          <w:rFonts w:ascii="Garamond" w:hAnsi="Garamond"/>
          <w:color w:val="3333CC"/>
          <w:sz w:val="27"/>
        </w:rPr>
        <w:t>il mondo.</w:t>
      </w:r>
    </w:p>
    <w:p w:rsidR="005714C5" w:rsidRPr="005714C5" w:rsidRDefault="005714C5" w:rsidP="005714C5">
      <w:pPr>
        <w:spacing w:before="100" w:beforeAutospacing="1" w:after="100" w:afterAutospacing="1"/>
        <w:jc w:val="both"/>
      </w:pPr>
      <w:r w:rsidRPr="005714C5">
        <w:rPr>
          <w:rFonts w:ascii="Garamond" w:hAnsi="Garamond"/>
          <w:color w:val="3333CC"/>
          <w:sz w:val="27"/>
        </w:rPr>
        <w:lastRenderedPageBreak/>
        <w:t>Se</w:t>
      </w:r>
      <w:r w:rsidRPr="005714C5">
        <w:rPr>
          <w:rFonts w:ascii="Garamond" w:hAnsi="Garamond"/>
          <w:color w:val="3333CC"/>
          <w:sz w:val="27"/>
          <w:szCs w:val="27"/>
        </w:rPr>
        <w:t xml:space="preserve"> </w:t>
      </w:r>
      <w:r w:rsidRPr="005714C5">
        <w:rPr>
          <w:rFonts w:ascii="Garamond" w:hAnsi="Garamond"/>
          <w:color w:val="3333CC"/>
          <w:sz w:val="27"/>
        </w:rPr>
        <w:t>siete coinvolti</w:t>
      </w:r>
      <w:r w:rsidRPr="005714C5">
        <w:rPr>
          <w:rFonts w:ascii="Garamond" w:hAnsi="Garamond"/>
          <w:color w:val="3333CC"/>
          <w:sz w:val="27"/>
          <w:szCs w:val="27"/>
        </w:rPr>
        <w:t xml:space="preserve"> </w:t>
      </w:r>
      <w:r w:rsidRPr="005714C5">
        <w:rPr>
          <w:rFonts w:ascii="Garamond" w:hAnsi="Garamond"/>
          <w:color w:val="3333CC"/>
          <w:sz w:val="27"/>
        </w:rPr>
        <w:t>nella retorica</w:t>
      </w:r>
      <w:r w:rsidRPr="005714C5">
        <w:rPr>
          <w:rFonts w:ascii="Garamond" w:hAnsi="Garamond"/>
          <w:color w:val="3333CC"/>
          <w:sz w:val="27"/>
          <w:szCs w:val="27"/>
        </w:rPr>
        <w:t xml:space="preserve"> </w:t>
      </w:r>
      <w:r w:rsidRPr="005714C5">
        <w:rPr>
          <w:rFonts w:ascii="Garamond" w:hAnsi="Garamond"/>
          <w:color w:val="3333CC"/>
          <w:sz w:val="27"/>
        </w:rPr>
        <w:t>dei mezzi di informazione</w:t>
      </w:r>
      <w:r w:rsidRPr="005714C5">
        <w:rPr>
          <w:rFonts w:ascii="Garamond" w:hAnsi="Garamond"/>
          <w:color w:val="3333CC"/>
          <w:sz w:val="27"/>
          <w:szCs w:val="27"/>
        </w:rPr>
        <w:t xml:space="preserve"> </w:t>
      </w:r>
      <w:r w:rsidRPr="005714C5">
        <w:rPr>
          <w:rFonts w:ascii="Garamond" w:hAnsi="Garamond"/>
          <w:color w:val="3333CC"/>
          <w:sz w:val="27"/>
        </w:rPr>
        <w:t>di tutto il mondo</w:t>
      </w:r>
      <w:r w:rsidRPr="005714C5">
        <w:rPr>
          <w:rFonts w:ascii="Garamond" w:hAnsi="Garamond"/>
          <w:color w:val="3333CC"/>
          <w:sz w:val="27"/>
          <w:szCs w:val="27"/>
        </w:rPr>
        <w:t xml:space="preserve">, </w:t>
      </w:r>
      <w:r w:rsidRPr="005714C5">
        <w:rPr>
          <w:rFonts w:ascii="Garamond" w:hAnsi="Garamond"/>
          <w:color w:val="3333CC"/>
          <w:sz w:val="27"/>
        </w:rPr>
        <w:t>non potete fare</w:t>
      </w:r>
      <w:r w:rsidRPr="005714C5">
        <w:rPr>
          <w:rFonts w:ascii="Garamond" w:hAnsi="Garamond"/>
          <w:color w:val="3333CC"/>
          <w:sz w:val="27"/>
          <w:szCs w:val="27"/>
        </w:rPr>
        <w:t xml:space="preserve"> a meno di </w:t>
      </w:r>
      <w:r w:rsidRPr="005714C5">
        <w:rPr>
          <w:rFonts w:ascii="Garamond" w:hAnsi="Garamond"/>
          <w:color w:val="3333CC"/>
          <w:sz w:val="27"/>
        </w:rPr>
        <w:t>essere consapevoli</w:t>
      </w:r>
      <w:r w:rsidRPr="005714C5">
        <w:rPr>
          <w:rFonts w:ascii="Garamond" w:hAnsi="Garamond"/>
          <w:color w:val="3333CC"/>
          <w:sz w:val="27"/>
          <w:szCs w:val="27"/>
        </w:rPr>
        <w:t xml:space="preserve"> </w:t>
      </w:r>
      <w:r w:rsidRPr="005714C5">
        <w:rPr>
          <w:rFonts w:ascii="Garamond" w:hAnsi="Garamond"/>
          <w:color w:val="3333CC"/>
          <w:sz w:val="27"/>
        </w:rPr>
        <w:t>che c'è una</w:t>
      </w:r>
      <w:r w:rsidRPr="005714C5">
        <w:rPr>
          <w:rFonts w:ascii="Garamond" w:hAnsi="Garamond"/>
          <w:color w:val="3333CC"/>
          <w:sz w:val="27"/>
          <w:szCs w:val="27"/>
        </w:rPr>
        <w:t xml:space="preserve"> </w:t>
      </w:r>
      <w:r w:rsidRPr="005714C5">
        <w:rPr>
          <w:rFonts w:ascii="Garamond" w:hAnsi="Garamond"/>
          <w:color w:val="3333CC"/>
          <w:sz w:val="27"/>
        </w:rPr>
        <w:t>frenesia</w:t>
      </w:r>
      <w:r w:rsidRPr="005714C5">
        <w:rPr>
          <w:rFonts w:ascii="Garamond" w:hAnsi="Garamond"/>
          <w:color w:val="3333CC"/>
          <w:sz w:val="27"/>
          <w:szCs w:val="27"/>
        </w:rPr>
        <w:t xml:space="preserve"> </w:t>
      </w:r>
      <w:r w:rsidRPr="005714C5">
        <w:rPr>
          <w:rFonts w:ascii="Garamond" w:hAnsi="Garamond"/>
          <w:color w:val="3333CC"/>
          <w:sz w:val="27"/>
        </w:rPr>
        <w:t>di negatività</w:t>
      </w:r>
      <w:r w:rsidRPr="005714C5">
        <w:rPr>
          <w:rFonts w:ascii="Garamond" w:hAnsi="Garamond"/>
          <w:color w:val="3333CC"/>
          <w:sz w:val="27"/>
          <w:szCs w:val="27"/>
        </w:rPr>
        <w:t xml:space="preserve"> che viene </w:t>
      </w:r>
      <w:r w:rsidRPr="005714C5">
        <w:rPr>
          <w:rFonts w:ascii="Garamond" w:hAnsi="Garamond"/>
          <w:color w:val="3333CC"/>
          <w:sz w:val="27"/>
        </w:rPr>
        <w:t>immessa nei canali televisivi</w:t>
      </w:r>
      <w:r w:rsidRPr="005714C5">
        <w:rPr>
          <w:rFonts w:ascii="Garamond" w:hAnsi="Garamond"/>
          <w:color w:val="3333CC"/>
          <w:sz w:val="27"/>
          <w:szCs w:val="27"/>
        </w:rPr>
        <w:t xml:space="preserve"> </w:t>
      </w:r>
      <w:r w:rsidRPr="005714C5">
        <w:rPr>
          <w:rFonts w:ascii="Garamond" w:hAnsi="Garamond"/>
          <w:color w:val="3333CC"/>
          <w:sz w:val="27"/>
        </w:rPr>
        <w:t>e nella coscienza</w:t>
      </w:r>
      <w:r w:rsidRPr="005714C5">
        <w:rPr>
          <w:rFonts w:ascii="Garamond" w:hAnsi="Garamond"/>
          <w:color w:val="3333CC"/>
          <w:sz w:val="27"/>
          <w:szCs w:val="27"/>
        </w:rPr>
        <w:t xml:space="preserve"> </w:t>
      </w:r>
      <w:r w:rsidRPr="005714C5">
        <w:rPr>
          <w:rFonts w:ascii="Garamond" w:hAnsi="Garamond"/>
          <w:color w:val="3333CC"/>
          <w:sz w:val="27"/>
        </w:rPr>
        <w:t>di coloro che sono</w:t>
      </w:r>
      <w:r w:rsidRPr="005714C5">
        <w:rPr>
          <w:rFonts w:ascii="Garamond" w:hAnsi="Garamond"/>
          <w:color w:val="3333CC"/>
          <w:sz w:val="27"/>
          <w:szCs w:val="27"/>
        </w:rPr>
        <w:t xml:space="preserve"> </w:t>
      </w:r>
      <w:r w:rsidRPr="005714C5">
        <w:rPr>
          <w:rFonts w:ascii="Garamond" w:hAnsi="Garamond"/>
          <w:color w:val="3333CC"/>
          <w:sz w:val="27"/>
        </w:rPr>
        <w:t>ricettivi</w:t>
      </w:r>
      <w:r w:rsidRPr="005714C5">
        <w:rPr>
          <w:rFonts w:ascii="Garamond" w:hAnsi="Garamond"/>
          <w:color w:val="3333CC"/>
          <w:sz w:val="27"/>
          <w:szCs w:val="27"/>
        </w:rPr>
        <w:t xml:space="preserve"> </w:t>
      </w:r>
      <w:r w:rsidRPr="005714C5">
        <w:rPr>
          <w:rFonts w:ascii="Garamond" w:hAnsi="Garamond"/>
          <w:color w:val="3333CC"/>
          <w:sz w:val="27"/>
        </w:rPr>
        <w:t>ai messaggi</w:t>
      </w:r>
      <w:r w:rsidRPr="005714C5">
        <w:rPr>
          <w:rFonts w:ascii="Garamond" w:hAnsi="Garamond"/>
          <w:color w:val="3333CC"/>
          <w:sz w:val="27"/>
          <w:szCs w:val="27"/>
        </w:rPr>
        <w:t xml:space="preserve"> </w:t>
      </w:r>
      <w:r w:rsidRPr="005714C5">
        <w:rPr>
          <w:rFonts w:ascii="Garamond" w:hAnsi="Garamond"/>
          <w:color w:val="3333CC"/>
          <w:sz w:val="27"/>
        </w:rPr>
        <w:t>distorti di</w:t>
      </w:r>
      <w:r w:rsidRPr="005714C5">
        <w:rPr>
          <w:rFonts w:ascii="Garamond" w:hAnsi="Garamond"/>
          <w:color w:val="3333CC"/>
          <w:sz w:val="27"/>
          <w:szCs w:val="27"/>
        </w:rPr>
        <w:t xml:space="preserve"> </w:t>
      </w:r>
      <w:r w:rsidRPr="005714C5">
        <w:rPr>
          <w:rFonts w:ascii="Garamond" w:hAnsi="Garamond"/>
          <w:color w:val="3333CC"/>
          <w:sz w:val="27"/>
        </w:rPr>
        <w:t>sensazionalismo</w:t>
      </w:r>
      <w:r w:rsidRPr="005714C5">
        <w:rPr>
          <w:rFonts w:ascii="Garamond" w:hAnsi="Garamond"/>
          <w:color w:val="3333CC"/>
          <w:sz w:val="27"/>
          <w:szCs w:val="27"/>
        </w:rPr>
        <w:t xml:space="preserve"> </w:t>
      </w:r>
      <w:r w:rsidRPr="005714C5">
        <w:rPr>
          <w:rFonts w:ascii="Garamond" w:hAnsi="Garamond"/>
          <w:color w:val="3333CC"/>
          <w:sz w:val="27"/>
        </w:rPr>
        <w:t>e di separazione</w:t>
      </w:r>
      <w:r w:rsidRPr="005714C5">
        <w:rPr>
          <w:rFonts w:ascii="Garamond" w:hAnsi="Garamond"/>
          <w:color w:val="3333CC"/>
          <w:sz w:val="27"/>
          <w:szCs w:val="27"/>
        </w:rPr>
        <w:t xml:space="preserve">. La </w:t>
      </w:r>
      <w:r w:rsidRPr="005714C5">
        <w:rPr>
          <w:rFonts w:ascii="Garamond" w:hAnsi="Garamond"/>
          <w:color w:val="3333CC"/>
          <w:sz w:val="27"/>
        </w:rPr>
        <w:t>paura</w:t>
      </w:r>
      <w:r w:rsidRPr="005714C5">
        <w:rPr>
          <w:rFonts w:ascii="Garamond" w:hAnsi="Garamond"/>
          <w:color w:val="3333CC"/>
          <w:sz w:val="27"/>
          <w:szCs w:val="27"/>
        </w:rPr>
        <w:t xml:space="preserve"> </w:t>
      </w:r>
      <w:r w:rsidRPr="005714C5">
        <w:rPr>
          <w:rFonts w:ascii="Garamond" w:hAnsi="Garamond"/>
          <w:color w:val="3333CC"/>
          <w:sz w:val="27"/>
        </w:rPr>
        <w:t xml:space="preserve">della privazione, la </w:t>
      </w:r>
      <w:r w:rsidRPr="005714C5">
        <w:rPr>
          <w:rFonts w:ascii="Garamond" w:hAnsi="Garamond"/>
          <w:color w:val="3333CC"/>
          <w:sz w:val="27"/>
          <w:szCs w:val="27"/>
        </w:rPr>
        <w:t> </w:t>
      </w:r>
      <w:r w:rsidRPr="005714C5">
        <w:rPr>
          <w:rFonts w:ascii="Garamond" w:hAnsi="Garamond"/>
          <w:color w:val="3333CC"/>
          <w:sz w:val="27"/>
        </w:rPr>
        <w:t>rabbia</w:t>
      </w:r>
      <w:r w:rsidRPr="005714C5">
        <w:rPr>
          <w:rFonts w:ascii="Garamond" w:hAnsi="Garamond"/>
          <w:color w:val="3333CC"/>
          <w:sz w:val="27"/>
          <w:szCs w:val="27"/>
        </w:rPr>
        <w:t xml:space="preserve"> verso i </w:t>
      </w:r>
      <w:r w:rsidRPr="005714C5">
        <w:rPr>
          <w:rFonts w:ascii="Garamond" w:hAnsi="Garamond"/>
          <w:color w:val="3333CC"/>
          <w:sz w:val="27"/>
        </w:rPr>
        <w:t>governanti</w:t>
      </w:r>
      <w:r w:rsidRPr="005714C5">
        <w:rPr>
          <w:rFonts w:ascii="Garamond" w:hAnsi="Garamond"/>
          <w:color w:val="3333CC"/>
          <w:sz w:val="27"/>
          <w:szCs w:val="27"/>
        </w:rPr>
        <w:t xml:space="preserve">, i </w:t>
      </w:r>
      <w:r w:rsidRPr="005714C5">
        <w:rPr>
          <w:rFonts w:ascii="Garamond" w:hAnsi="Garamond"/>
          <w:color w:val="3333CC"/>
          <w:sz w:val="27"/>
        </w:rPr>
        <w:t>leader e</w:t>
      </w:r>
      <w:r w:rsidRPr="005714C5">
        <w:rPr>
          <w:rFonts w:ascii="Garamond" w:hAnsi="Garamond"/>
          <w:color w:val="3333CC"/>
          <w:sz w:val="27"/>
          <w:szCs w:val="27"/>
        </w:rPr>
        <w:t xml:space="preserve"> </w:t>
      </w:r>
      <w:r w:rsidRPr="005714C5">
        <w:rPr>
          <w:rFonts w:ascii="Garamond" w:hAnsi="Garamond"/>
          <w:color w:val="3333CC"/>
          <w:sz w:val="27"/>
        </w:rPr>
        <w:t>il governo</w:t>
      </w:r>
      <w:r w:rsidRPr="005714C5">
        <w:rPr>
          <w:rFonts w:ascii="Garamond" w:hAnsi="Garamond"/>
          <w:color w:val="3333CC"/>
          <w:sz w:val="27"/>
          <w:szCs w:val="27"/>
        </w:rPr>
        <w:t xml:space="preserve">, </w:t>
      </w:r>
      <w:r w:rsidRPr="005714C5">
        <w:rPr>
          <w:rFonts w:ascii="Garamond" w:hAnsi="Garamond"/>
          <w:color w:val="3333CC"/>
          <w:sz w:val="27"/>
        </w:rPr>
        <w:t>e un senso</w:t>
      </w:r>
      <w:r w:rsidRPr="005714C5">
        <w:rPr>
          <w:rFonts w:ascii="Garamond" w:hAnsi="Garamond"/>
          <w:color w:val="3333CC"/>
          <w:sz w:val="27"/>
          <w:szCs w:val="27"/>
        </w:rPr>
        <w:t xml:space="preserve"> </w:t>
      </w:r>
      <w:r w:rsidRPr="005714C5">
        <w:rPr>
          <w:rFonts w:ascii="Garamond" w:hAnsi="Garamond"/>
          <w:color w:val="3333CC"/>
          <w:sz w:val="27"/>
        </w:rPr>
        <w:t>indignato</w:t>
      </w:r>
      <w:r w:rsidRPr="005714C5">
        <w:rPr>
          <w:rFonts w:ascii="Garamond" w:hAnsi="Garamond"/>
          <w:color w:val="3333CC"/>
          <w:sz w:val="27"/>
          <w:szCs w:val="27"/>
        </w:rPr>
        <w:t xml:space="preserve"> </w:t>
      </w:r>
      <w:r w:rsidRPr="005714C5">
        <w:rPr>
          <w:rFonts w:ascii="Garamond" w:hAnsi="Garamond"/>
          <w:color w:val="3333CC"/>
          <w:sz w:val="27"/>
        </w:rPr>
        <w:t>del diritto</w:t>
      </w:r>
      <w:r w:rsidRPr="005714C5">
        <w:rPr>
          <w:rFonts w:ascii="Garamond" w:hAnsi="Garamond"/>
          <w:color w:val="3333CC"/>
          <w:sz w:val="27"/>
          <w:szCs w:val="27"/>
        </w:rPr>
        <w:t xml:space="preserve"> </w:t>
      </w:r>
      <w:r w:rsidRPr="005714C5">
        <w:rPr>
          <w:rFonts w:ascii="Garamond" w:hAnsi="Garamond"/>
          <w:color w:val="3333CC"/>
          <w:sz w:val="27"/>
        </w:rPr>
        <w:t>a beni e servizi</w:t>
      </w:r>
      <w:r w:rsidRPr="005714C5">
        <w:rPr>
          <w:rFonts w:ascii="Garamond" w:hAnsi="Garamond"/>
          <w:color w:val="3333CC"/>
          <w:sz w:val="27"/>
          <w:szCs w:val="27"/>
        </w:rPr>
        <w:t xml:space="preserve">, </w:t>
      </w:r>
      <w:r w:rsidRPr="005714C5">
        <w:rPr>
          <w:rFonts w:ascii="Garamond" w:hAnsi="Garamond"/>
          <w:color w:val="3333CC"/>
          <w:sz w:val="27"/>
        </w:rPr>
        <w:t>senza responsabilità</w:t>
      </w:r>
      <w:r w:rsidRPr="005714C5">
        <w:rPr>
          <w:rFonts w:ascii="Garamond" w:hAnsi="Garamond"/>
          <w:color w:val="3333CC"/>
          <w:sz w:val="27"/>
          <w:szCs w:val="27"/>
        </w:rPr>
        <w:t xml:space="preserve"> </w:t>
      </w:r>
      <w:r w:rsidRPr="005714C5">
        <w:rPr>
          <w:rFonts w:ascii="Garamond" w:hAnsi="Garamond"/>
          <w:color w:val="3333CC"/>
          <w:sz w:val="27"/>
        </w:rPr>
        <w:t>personale,</w:t>
      </w:r>
      <w:r w:rsidRPr="005714C5">
        <w:rPr>
          <w:rFonts w:ascii="Garamond" w:hAnsi="Garamond"/>
          <w:color w:val="3333CC"/>
          <w:sz w:val="27"/>
          <w:szCs w:val="27"/>
        </w:rPr>
        <w:t xml:space="preserve"> </w:t>
      </w:r>
      <w:r w:rsidRPr="005714C5">
        <w:rPr>
          <w:rFonts w:ascii="Garamond" w:hAnsi="Garamond"/>
          <w:color w:val="3333CC"/>
          <w:sz w:val="27"/>
        </w:rPr>
        <w:t>sono sintomatici</w:t>
      </w:r>
      <w:r w:rsidRPr="005714C5">
        <w:rPr>
          <w:rFonts w:ascii="Garamond" w:hAnsi="Garamond"/>
          <w:color w:val="3333CC"/>
          <w:sz w:val="27"/>
          <w:szCs w:val="27"/>
        </w:rPr>
        <w:t xml:space="preserve"> </w:t>
      </w:r>
      <w:r w:rsidRPr="005714C5">
        <w:rPr>
          <w:rFonts w:ascii="Garamond" w:hAnsi="Garamond"/>
          <w:color w:val="3333CC"/>
          <w:sz w:val="27"/>
        </w:rPr>
        <w:t>della</w:t>
      </w:r>
      <w:r w:rsidRPr="005714C5">
        <w:rPr>
          <w:rFonts w:ascii="Garamond" w:hAnsi="Garamond"/>
          <w:color w:val="3333CC"/>
          <w:sz w:val="27"/>
          <w:szCs w:val="27"/>
        </w:rPr>
        <w:t xml:space="preserve"> </w:t>
      </w:r>
      <w:r w:rsidRPr="005714C5">
        <w:rPr>
          <w:rFonts w:ascii="Garamond" w:hAnsi="Garamond"/>
          <w:color w:val="3333CC"/>
          <w:sz w:val="27"/>
        </w:rPr>
        <w:t>intensa</w:t>
      </w:r>
      <w:r w:rsidRPr="005714C5">
        <w:rPr>
          <w:rFonts w:ascii="Garamond" w:hAnsi="Garamond"/>
          <w:color w:val="3333CC"/>
          <w:sz w:val="27"/>
          <w:szCs w:val="27"/>
        </w:rPr>
        <w:t xml:space="preserve"> </w:t>
      </w:r>
      <w:r w:rsidRPr="005714C5">
        <w:rPr>
          <w:rFonts w:ascii="Garamond" w:hAnsi="Garamond"/>
          <w:color w:val="3333CC"/>
          <w:sz w:val="27"/>
        </w:rPr>
        <w:t>paura del cambiamento</w:t>
      </w:r>
      <w:r w:rsidRPr="005714C5">
        <w:rPr>
          <w:rFonts w:ascii="Garamond" w:hAnsi="Garamond"/>
          <w:color w:val="3333CC"/>
          <w:sz w:val="27"/>
          <w:szCs w:val="27"/>
        </w:rPr>
        <w:t xml:space="preserve"> </w:t>
      </w:r>
      <w:r w:rsidRPr="005714C5">
        <w:rPr>
          <w:rFonts w:ascii="Garamond" w:hAnsi="Garamond"/>
          <w:color w:val="3333CC"/>
          <w:sz w:val="27"/>
        </w:rPr>
        <w:t>che sta avvenendo</w:t>
      </w:r>
      <w:r w:rsidRPr="005714C5">
        <w:rPr>
          <w:rFonts w:ascii="Garamond" w:hAnsi="Garamond"/>
          <w:color w:val="3333CC"/>
          <w:sz w:val="27"/>
          <w:szCs w:val="27"/>
        </w:rPr>
        <w:t xml:space="preserve"> </w:t>
      </w:r>
      <w:r w:rsidRPr="005714C5">
        <w:rPr>
          <w:rFonts w:ascii="Garamond" w:hAnsi="Garamond"/>
          <w:color w:val="3333CC"/>
          <w:sz w:val="27"/>
        </w:rPr>
        <w:t>all'interno di ogni</w:t>
      </w:r>
      <w:r w:rsidRPr="005714C5">
        <w:rPr>
          <w:rFonts w:ascii="Garamond" w:hAnsi="Garamond"/>
          <w:color w:val="3333CC"/>
          <w:sz w:val="27"/>
          <w:szCs w:val="27"/>
        </w:rPr>
        <w:t xml:space="preserve"> </w:t>
      </w:r>
      <w:r w:rsidRPr="005714C5">
        <w:rPr>
          <w:rFonts w:ascii="Garamond" w:hAnsi="Garamond"/>
          <w:color w:val="3333CC"/>
          <w:sz w:val="27"/>
        </w:rPr>
        <w:t>area del mondo</w:t>
      </w:r>
      <w:r w:rsidRPr="005714C5">
        <w:rPr>
          <w:rFonts w:ascii="Garamond" w:hAnsi="Garamond"/>
          <w:color w:val="3333CC"/>
          <w:sz w:val="27"/>
          <w:szCs w:val="27"/>
        </w:rPr>
        <w:t xml:space="preserve"> </w:t>
      </w:r>
      <w:r w:rsidRPr="005714C5">
        <w:rPr>
          <w:rFonts w:ascii="Garamond" w:hAnsi="Garamond"/>
          <w:color w:val="3333CC"/>
          <w:sz w:val="27"/>
        </w:rPr>
        <w:t>e</w:t>
      </w:r>
      <w:r w:rsidRPr="005714C5">
        <w:rPr>
          <w:rFonts w:ascii="Garamond" w:hAnsi="Garamond"/>
          <w:color w:val="3333CC"/>
          <w:sz w:val="27"/>
          <w:szCs w:val="27"/>
        </w:rPr>
        <w:t xml:space="preserve"> </w:t>
      </w:r>
      <w:r w:rsidRPr="005714C5">
        <w:rPr>
          <w:rFonts w:ascii="Garamond" w:hAnsi="Garamond"/>
          <w:color w:val="3333CC"/>
          <w:sz w:val="27"/>
        </w:rPr>
        <w:t>della coscienza umana.</w:t>
      </w:r>
    </w:p>
    <w:p w:rsidR="005714C5" w:rsidRPr="005714C5" w:rsidRDefault="005714C5" w:rsidP="005714C5">
      <w:pPr>
        <w:spacing w:before="100" w:beforeAutospacing="1" w:after="100" w:afterAutospacing="1"/>
        <w:jc w:val="both"/>
      </w:pPr>
      <w:r w:rsidRPr="005714C5">
        <w:rPr>
          <w:rFonts w:ascii="Garamond" w:hAnsi="Garamond"/>
          <w:color w:val="3333CC"/>
          <w:sz w:val="27"/>
        </w:rPr>
        <w:t>E’ tempo</w:t>
      </w:r>
      <w:r w:rsidRPr="005714C5">
        <w:rPr>
          <w:rFonts w:ascii="Garamond" w:hAnsi="Garamond"/>
          <w:color w:val="3333CC"/>
          <w:sz w:val="27"/>
          <w:szCs w:val="27"/>
        </w:rPr>
        <w:t xml:space="preserve"> </w:t>
      </w:r>
      <w:r w:rsidRPr="005714C5">
        <w:rPr>
          <w:rFonts w:ascii="Garamond" w:hAnsi="Garamond"/>
          <w:color w:val="3333CC"/>
          <w:sz w:val="27"/>
        </w:rPr>
        <w:t>che il prossimo passo</w:t>
      </w:r>
      <w:r w:rsidRPr="005714C5">
        <w:rPr>
          <w:rFonts w:ascii="Garamond" w:hAnsi="Garamond"/>
          <w:color w:val="3333CC"/>
          <w:sz w:val="27"/>
          <w:szCs w:val="27"/>
        </w:rPr>
        <w:t xml:space="preserve"> </w:t>
      </w:r>
      <w:r w:rsidRPr="005714C5">
        <w:rPr>
          <w:rFonts w:ascii="Garamond" w:hAnsi="Garamond"/>
          <w:color w:val="3333CC"/>
          <w:sz w:val="27"/>
        </w:rPr>
        <w:t>nel processo di ascensione</w:t>
      </w:r>
      <w:r w:rsidRPr="005714C5">
        <w:rPr>
          <w:rFonts w:ascii="Garamond" w:hAnsi="Garamond"/>
          <w:color w:val="3333CC"/>
          <w:sz w:val="27"/>
          <w:szCs w:val="27"/>
        </w:rPr>
        <w:t xml:space="preserve"> </w:t>
      </w:r>
      <w:r w:rsidRPr="005714C5">
        <w:rPr>
          <w:rFonts w:ascii="Garamond" w:hAnsi="Garamond"/>
          <w:color w:val="3333CC"/>
          <w:sz w:val="27"/>
        </w:rPr>
        <w:t>abbia inizio</w:t>
      </w:r>
      <w:r w:rsidRPr="005714C5">
        <w:rPr>
          <w:rFonts w:ascii="Garamond" w:hAnsi="Garamond"/>
          <w:color w:val="3333CC"/>
          <w:sz w:val="27"/>
          <w:szCs w:val="27"/>
        </w:rPr>
        <w:t xml:space="preserve">, </w:t>
      </w:r>
      <w:r w:rsidRPr="005714C5">
        <w:rPr>
          <w:rFonts w:ascii="Garamond" w:hAnsi="Garamond"/>
          <w:color w:val="3333CC"/>
          <w:sz w:val="27"/>
        </w:rPr>
        <w:t>e molti</w:t>
      </w:r>
      <w:r w:rsidRPr="005714C5">
        <w:rPr>
          <w:rFonts w:ascii="Garamond" w:hAnsi="Garamond"/>
          <w:color w:val="3333CC"/>
          <w:sz w:val="27"/>
          <w:szCs w:val="27"/>
        </w:rPr>
        <w:t xml:space="preserve"> </w:t>
      </w:r>
      <w:r w:rsidRPr="005714C5">
        <w:rPr>
          <w:rFonts w:ascii="Garamond" w:hAnsi="Garamond"/>
          <w:color w:val="3333CC"/>
          <w:sz w:val="27"/>
        </w:rPr>
        <w:t>degli aspiranti</w:t>
      </w:r>
      <w:r w:rsidRPr="005714C5">
        <w:rPr>
          <w:rFonts w:ascii="Garamond" w:hAnsi="Garamond"/>
          <w:color w:val="3333CC"/>
          <w:sz w:val="27"/>
          <w:szCs w:val="27"/>
        </w:rPr>
        <w:t xml:space="preserve"> </w:t>
      </w:r>
      <w:r w:rsidRPr="005714C5">
        <w:rPr>
          <w:rFonts w:ascii="Garamond" w:hAnsi="Garamond"/>
          <w:color w:val="3333CC"/>
          <w:sz w:val="27"/>
        </w:rPr>
        <w:t>avanzati</w:t>
      </w:r>
      <w:r w:rsidRPr="005714C5">
        <w:rPr>
          <w:rFonts w:ascii="Garamond" w:hAnsi="Garamond"/>
          <w:color w:val="3333CC"/>
          <w:sz w:val="27"/>
          <w:szCs w:val="27"/>
        </w:rPr>
        <w:t xml:space="preserve"> </w:t>
      </w:r>
      <w:r w:rsidRPr="005714C5">
        <w:rPr>
          <w:rFonts w:ascii="Garamond" w:hAnsi="Garamond"/>
          <w:color w:val="3333CC"/>
          <w:sz w:val="27"/>
        </w:rPr>
        <w:t>sul Sentiero</w:t>
      </w:r>
      <w:r w:rsidRPr="005714C5">
        <w:rPr>
          <w:rFonts w:ascii="Garamond" w:hAnsi="Garamond"/>
          <w:color w:val="3333CC"/>
          <w:sz w:val="27"/>
          <w:szCs w:val="27"/>
        </w:rPr>
        <w:t xml:space="preserve"> </w:t>
      </w:r>
      <w:r w:rsidRPr="005714C5">
        <w:rPr>
          <w:rFonts w:ascii="Garamond" w:hAnsi="Garamond"/>
          <w:color w:val="3333CC"/>
          <w:sz w:val="27"/>
        </w:rPr>
        <w:t>stanno</w:t>
      </w:r>
      <w:r w:rsidRPr="005714C5">
        <w:rPr>
          <w:rFonts w:ascii="Garamond" w:hAnsi="Garamond"/>
          <w:color w:val="3333CC"/>
          <w:sz w:val="27"/>
          <w:szCs w:val="27"/>
        </w:rPr>
        <w:t xml:space="preserve"> </w:t>
      </w:r>
      <w:r w:rsidRPr="005714C5">
        <w:rPr>
          <w:rFonts w:ascii="Garamond" w:hAnsi="Garamond"/>
          <w:color w:val="3333CC"/>
          <w:sz w:val="27"/>
        </w:rPr>
        <w:t>già diventando</w:t>
      </w:r>
      <w:r w:rsidRPr="005714C5">
        <w:rPr>
          <w:rFonts w:ascii="Garamond" w:hAnsi="Garamond"/>
          <w:color w:val="3333CC"/>
          <w:sz w:val="27"/>
          <w:szCs w:val="27"/>
        </w:rPr>
        <w:t xml:space="preserve"> </w:t>
      </w:r>
      <w:r w:rsidRPr="005714C5">
        <w:rPr>
          <w:rFonts w:ascii="Garamond" w:hAnsi="Garamond"/>
          <w:color w:val="3333CC"/>
          <w:sz w:val="27"/>
        </w:rPr>
        <w:t>abili e</w:t>
      </w:r>
      <w:r w:rsidRPr="005714C5">
        <w:rPr>
          <w:rFonts w:ascii="Garamond" w:hAnsi="Garamond"/>
          <w:color w:val="3333CC"/>
          <w:sz w:val="27"/>
          <w:szCs w:val="27"/>
        </w:rPr>
        <w:t xml:space="preserve"> </w:t>
      </w:r>
      <w:r w:rsidRPr="005714C5">
        <w:rPr>
          <w:rFonts w:ascii="Garamond" w:hAnsi="Garamond"/>
          <w:color w:val="3333CC"/>
          <w:sz w:val="27"/>
        </w:rPr>
        <w:t>concentrati</w:t>
      </w:r>
      <w:r w:rsidRPr="005714C5">
        <w:rPr>
          <w:rFonts w:ascii="Garamond" w:hAnsi="Garamond"/>
          <w:color w:val="3333CC"/>
          <w:sz w:val="27"/>
          <w:szCs w:val="27"/>
        </w:rPr>
        <w:t xml:space="preserve"> </w:t>
      </w:r>
      <w:r w:rsidRPr="005714C5">
        <w:rPr>
          <w:rFonts w:ascii="Garamond" w:hAnsi="Garamond"/>
          <w:color w:val="3333CC"/>
          <w:sz w:val="27"/>
        </w:rPr>
        <w:t>nelle procedure</w:t>
      </w:r>
      <w:r w:rsidRPr="005714C5">
        <w:rPr>
          <w:rFonts w:ascii="Garamond" w:hAnsi="Garamond"/>
          <w:color w:val="3333CC"/>
          <w:sz w:val="27"/>
          <w:szCs w:val="27"/>
        </w:rPr>
        <w:t xml:space="preserve">. </w:t>
      </w:r>
      <w:r w:rsidRPr="005714C5">
        <w:rPr>
          <w:rFonts w:ascii="Garamond" w:hAnsi="Garamond"/>
          <w:color w:val="3333CC"/>
          <w:sz w:val="27"/>
        </w:rPr>
        <w:t>In questo momento</w:t>
      </w:r>
      <w:r w:rsidRPr="005714C5">
        <w:rPr>
          <w:rFonts w:ascii="Garamond" w:hAnsi="Garamond"/>
          <w:color w:val="3333CC"/>
          <w:sz w:val="27"/>
          <w:szCs w:val="27"/>
        </w:rPr>
        <w:t xml:space="preserve">, </w:t>
      </w:r>
      <w:r w:rsidRPr="005714C5">
        <w:rPr>
          <w:rFonts w:ascii="Garamond" w:hAnsi="Garamond"/>
          <w:color w:val="3333CC"/>
          <w:sz w:val="27"/>
        </w:rPr>
        <w:t>non c'è dubbio</w:t>
      </w:r>
      <w:r w:rsidRPr="005714C5">
        <w:rPr>
          <w:rFonts w:ascii="Garamond" w:hAnsi="Garamond"/>
          <w:color w:val="3333CC"/>
          <w:sz w:val="27"/>
          <w:szCs w:val="27"/>
        </w:rPr>
        <w:t xml:space="preserve"> </w:t>
      </w:r>
      <w:r w:rsidRPr="005714C5">
        <w:rPr>
          <w:rFonts w:ascii="Garamond" w:hAnsi="Garamond"/>
          <w:color w:val="3333CC"/>
          <w:sz w:val="27"/>
        </w:rPr>
        <w:t>che coloro che sono</w:t>
      </w:r>
      <w:r w:rsidRPr="005714C5">
        <w:rPr>
          <w:rFonts w:ascii="Garamond" w:hAnsi="Garamond"/>
          <w:color w:val="3333CC"/>
          <w:sz w:val="27"/>
          <w:szCs w:val="27"/>
        </w:rPr>
        <w:t xml:space="preserve"> </w:t>
      </w:r>
      <w:r w:rsidRPr="005714C5">
        <w:rPr>
          <w:rFonts w:ascii="Garamond" w:hAnsi="Garamond"/>
          <w:color w:val="3333CC"/>
          <w:sz w:val="27"/>
        </w:rPr>
        <w:t>in qualche modo</w:t>
      </w:r>
      <w:r w:rsidRPr="005714C5">
        <w:rPr>
          <w:rFonts w:ascii="Garamond" w:hAnsi="Garamond"/>
          <w:color w:val="3333CC"/>
          <w:sz w:val="27"/>
          <w:szCs w:val="27"/>
        </w:rPr>
        <w:t xml:space="preserve"> </w:t>
      </w:r>
      <w:r w:rsidRPr="005714C5">
        <w:rPr>
          <w:rFonts w:ascii="Garamond" w:hAnsi="Garamond"/>
          <w:color w:val="3333CC"/>
          <w:sz w:val="27"/>
        </w:rPr>
        <w:t>avanzati</w:t>
      </w:r>
      <w:r w:rsidRPr="005714C5">
        <w:rPr>
          <w:rFonts w:ascii="Garamond" w:hAnsi="Garamond"/>
          <w:color w:val="3333CC"/>
          <w:sz w:val="27"/>
          <w:szCs w:val="27"/>
        </w:rPr>
        <w:t xml:space="preserve"> </w:t>
      </w:r>
      <w:r w:rsidRPr="005714C5">
        <w:rPr>
          <w:rFonts w:ascii="Garamond" w:hAnsi="Garamond"/>
          <w:color w:val="3333CC"/>
          <w:sz w:val="27"/>
        </w:rPr>
        <w:t>nella coscienza spirituale</w:t>
      </w:r>
      <w:r w:rsidRPr="005714C5">
        <w:rPr>
          <w:rFonts w:ascii="Garamond" w:hAnsi="Garamond"/>
          <w:color w:val="3333CC"/>
          <w:sz w:val="27"/>
          <w:szCs w:val="27"/>
        </w:rPr>
        <w:t xml:space="preserve"> </w:t>
      </w:r>
      <w:r w:rsidRPr="005714C5">
        <w:rPr>
          <w:rFonts w:ascii="Garamond" w:hAnsi="Garamond"/>
          <w:color w:val="3333CC"/>
          <w:sz w:val="27"/>
        </w:rPr>
        <w:t>stanno avendo</w:t>
      </w:r>
      <w:r w:rsidRPr="005714C5">
        <w:rPr>
          <w:rFonts w:ascii="Garamond" w:hAnsi="Garamond"/>
          <w:color w:val="3333CC"/>
          <w:sz w:val="27"/>
          <w:szCs w:val="27"/>
        </w:rPr>
        <w:t xml:space="preserve"> </w:t>
      </w:r>
      <w:r w:rsidRPr="005714C5">
        <w:rPr>
          <w:rFonts w:ascii="Garamond" w:hAnsi="Garamond"/>
          <w:color w:val="3333CC"/>
          <w:sz w:val="27"/>
        </w:rPr>
        <w:t>il loro processo di</w:t>
      </w:r>
      <w:r w:rsidRPr="005714C5">
        <w:rPr>
          <w:rFonts w:ascii="Garamond" w:hAnsi="Garamond"/>
          <w:color w:val="3333CC"/>
          <w:sz w:val="27"/>
          <w:szCs w:val="27"/>
        </w:rPr>
        <w:t xml:space="preserve"> </w:t>
      </w:r>
      <w:r w:rsidRPr="005714C5">
        <w:rPr>
          <w:rFonts w:ascii="Garamond" w:hAnsi="Garamond"/>
          <w:color w:val="3333CC"/>
          <w:sz w:val="27"/>
        </w:rPr>
        <w:t>risveglio/evoluzione</w:t>
      </w:r>
      <w:r w:rsidRPr="005714C5">
        <w:rPr>
          <w:rFonts w:ascii="Garamond" w:hAnsi="Garamond"/>
          <w:color w:val="3333CC"/>
          <w:sz w:val="27"/>
          <w:szCs w:val="27"/>
        </w:rPr>
        <w:t xml:space="preserve"> </w:t>
      </w:r>
      <w:r w:rsidRPr="005714C5">
        <w:rPr>
          <w:rFonts w:ascii="Garamond" w:hAnsi="Garamond"/>
          <w:color w:val="3333CC"/>
          <w:sz w:val="27"/>
        </w:rPr>
        <w:t>accelerata</w:t>
      </w:r>
      <w:r w:rsidRPr="005714C5">
        <w:rPr>
          <w:rFonts w:ascii="Garamond" w:hAnsi="Garamond"/>
          <w:color w:val="3333CC"/>
          <w:sz w:val="27"/>
          <w:szCs w:val="27"/>
        </w:rPr>
        <w:t xml:space="preserve"> </w:t>
      </w:r>
      <w:r w:rsidRPr="005714C5">
        <w:rPr>
          <w:rFonts w:ascii="Garamond" w:hAnsi="Garamond"/>
          <w:color w:val="3333CC"/>
          <w:sz w:val="27"/>
        </w:rPr>
        <w:t>come mai prima</w:t>
      </w:r>
      <w:r w:rsidRPr="005714C5">
        <w:rPr>
          <w:rFonts w:ascii="Garamond" w:hAnsi="Garamond"/>
          <w:color w:val="3333CC"/>
          <w:sz w:val="27"/>
          <w:szCs w:val="27"/>
        </w:rPr>
        <w:t xml:space="preserve"> </w:t>
      </w:r>
      <w:r w:rsidRPr="005714C5">
        <w:rPr>
          <w:rFonts w:ascii="Garamond" w:hAnsi="Garamond"/>
          <w:color w:val="3333CC"/>
          <w:sz w:val="27"/>
        </w:rPr>
        <w:t>nella storia</w:t>
      </w:r>
      <w:r w:rsidRPr="005714C5">
        <w:rPr>
          <w:rFonts w:ascii="Garamond" w:hAnsi="Garamond"/>
          <w:color w:val="3333CC"/>
          <w:sz w:val="27"/>
          <w:szCs w:val="27"/>
        </w:rPr>
        <w:t xml:space="preserve"> </w:t>
      </w:r>
      <w:r w:rsidRPr="005714C5">
        <w:rPr>
          <w:rFonts w:ascii="Garamond" w:hAnsi="Garamond"/>
          <w:color w:val="3333CC"/>
          <w:sz w:val="27"/>
        </w:rPr>
        <w:t>del mondo</w:t>
      </w:r>
      <w:r w:rsidRPr="005714C5">
        <w:rPr>
          <w:rFonts w:ascii="Garamond" w:hAnsi="Garamond"/>
          <w:color w:val="3333CC"/>
          <w:sz w:val="27"/>
          <w:szCs w:val="27"/>
        </w:rPr>
        <w:t xml:space="preserve">, </w:t>
      </w:r>
      <w:r w:rsidRPr="005714C5">
        <w:rPr>
          <w:rFonts w:ascii="Garamond" w:hAnsi="Garamond"/>
          <w:color w:val="3333CC"/>
          <w:sz w:val="27"/>
        </w:rPr>
        <w:t>in modo che possano agire come</w:t>
      </w:r>
      <w:r w:rsidRPr="005714C5">
        <w:rPr>
          <w:rFonts w:ascii="Garamond" w:hAnsi="Garamond"/>
          <w:color w:val="3333CC"/>
          <w:sz w:val="27"/>
          <w:szCs w:val="27"/>
        </w:rPr>
        <w:t xml:space="preserve"> </w:t>
      </w:r>
      <w:r w:rsidRPr="005714C5">
        <w:rPr>
          <w:rFonts w:ascii="Garamond" w:hAnsi="Garamond"/>
          <w:color w:val="3333CC"/>
          <w:sz w:val="27"/>
        </w:rPr>
        <w:t>trasmettitori ed</w:t>
      </w:r>
      <w:r w:rsidRPr="005714C5">
        <w:rPr>
          <w:rFonts w:ascii="Garamond" w:hAnsi="Garamond"/>
          <w:color w:val="3333CC"/>
          <w:sz w:val="27"/>
          <w:szCs w:val="27"/>
        </w:rPr>
        <w:t xml:space="preserve"> </w:t>
      </w:r>
      <w:r w:rsidRPr="005714C5">
        <w:rPr>
          <w:rFonts w:ascii="Garamond" w:hAnsi="Garamond"/>
          <w:color w:val="3333CC"/>
          <w:sz w:val="27"/>
        </w:rPr>
        <w:t>interpreti della</w:t>
      </w:r>
      <w:r w:rsidRPr="005714C5">
        <w:rPr>
          <w:rFonts w:ascii="Garamond" w:hAnsi="Garamond"/>
          <w:color w:val="3333CC"/>
          <w:sz w:val="27"/>
          <w:szCs w:val="27"/>
        </w:rPr>
        <w:t xml:space="preserve"> </w:t>
      </w:r>
      <w:r w:rsidRPr="005714C5">
        <w:rPr>
          <w:rFonts w:ascii="Garamond" w:hAnsi="Garamond"/>
          <w:color w:val="3333CC"/>
          <w:sz w:val="27"/>
        </w:rPr>
        <w:t>Legge Universale</w:t>
      </w:r>
      <w:r w:rsidRPr="005714C5">
        <w:rPr>
          <w:rFonts w:ascii="Garamond" w:hAnsi="Garamond"/>
          <w:color w:val="3333CC"/>
          <w:sz w:val="27"/>
          <w:szCs w:val="27"/>
        </w:rPr>
        <w:t xml:space="preserve"> </w:t>
      </w:r>
      <w:r w:rsidRPr="005714C5">
        <w:rPr>
          <w:rFonts w:ascii="Garamond" w:hAnsi="Garamond"/>
          <w:color w:val="3333CC"/>
          <w:sz w:val="27"/>
        </w:rPr>
        <w:t>e</w:t>
      </w:r>
      <w:r w:rsidRPr="005714C5">
        <w:rPr>
          <w:rFonts w:ascii="Garamond" w:hAnsi="Garamond"/>
          <w:color w:val="3333CC"/>
          <w:sz w:val="27"/>
          <w:szCs w:val="27"/>
        </w:rPr>
        <w:t xml:space="preserve">  </w:t>
      </w:r>
      <w:r w:rsidRPr="005714C5">
        <w:rPr>
          <w:rFonts w:ascii="Garamond" w:hAnsi="Garamond"/>
          <w:color w:val="3333CC"/>
          <w:sz w:val="27"/>
        </w:rPr>
        <w:t>Verità Cosmica.</w:t>
      </w:r>
      <w:r w:rsidRPr="005714C5">
        <w:rPr>
          <w:rFonts w:ascii="Garamond" w:hAnsi="Garamond"/>
          <w:color w:val="3333CC"/>
          <w:sz w:val="27"/>
          <w:szCs w:val="27"/>
        </w:rPr>
        <w:t xml:space="preserve"> </w:t>
      </w:r>
    </w:p>
    <w:p w:rsidR="005714C5" w:rsidRPr="005714C5" w:rsidRDefault="005714C5" w:rsidP="005714C5">
      <w:pPr>
        <w:spacing w:before="100" w:beforeAutospacing="1" w:after="100" w:afterAutospacing="1"/>
        <w:jc w:val="both"/>
      </w:pPr>
      <w:r w:rsidRPr="005714C5">
        <w:rPr>
          <w:rFonts w:ascii="Garamond" w:hAnsi="Garamond"/>
          <w:color w:val="3333CC"/>
          <w:sz w:val="27"/>
        </w:rPr>
        <w:t>Voi</w:t>
      </w:r>
      <w:r w:rsidRPr="005714C5">
        <w:rPr>
          <w:rFonts w:ascii="Garamond" w:hAnsi="Garamond"/>
          <w:color w:val="3333CC"/>
          <w:sz w:val="27"/>
          <w:szCs w:val="27"/>
        </w:rPr>
        <w:t xml:space="preserve">, </w:t>
      </w:r>
      <w:r w:rsidRPr="005714C5">
        <w:rPr>
          <w:rFonts w:ascii="Garamond" w:hAnsi="Garamond"/>
          <w:color w:val="3333CC"/>
          <w:sz w:val="27"/>
        </w:rPr>
        <w:t>gli aspiranti</w:t>
      </w:r>
      <w:r w:rsidRPr="005714C5">
        <w:rPr>
          <w:rFonts w:ascii="Garamond" w:hAnsi="Garamond"/>
          <w:color w:val="3333CC"/>
          <w:sz w:val="27"/>
          <w:szCs w:val="27"/>
        </w:rPr>
        <w:t xml:space="preserve"> </w:t>
      </w:r>
      <w:r w:rsidRPr="005714C5">
        <w:rPr>
          <w:rFonts w:ascii="Garamond" w:hAnsi="Garamond"/>
          <w:color w:val="3333CC"/>
          <w:sz w:val="27"/>
        </w:rPr>
        <w:t>sul Sentiero</w:t>
      </w:r>
      <w:r w:rsidRPr="005714C5">
        <w:rPr>
          <w:rFonts w:ascii="Garamond" w:hAnsi="Garamond"/>
          <w:color w:val="3333CC"/>
          <w:sz w:val="27"/>
          <w:szCs w:val="27"/>
        </w:rPr>
        <w:t xml:space="preserve">, </w:t>
      </w:r>
      <w:r w:rsidRPr="005714C5">
        <w:rPr>
          <w:rFonts w:ascii="Garamond" w:hAnsi="Garamond"/>
          <w:color w:val="3333CC"/>
          <w:sz w:val="27"/>
        </w:rPr>
        <w:t>state diventando</w:t>
      </w:r>
      <w:r w:rsidRPr="005714C5">
        <w:rPr>
          <w:rFonts w:ascii="Garamond" w:hAnsi="Garamond"/>
          <w:color w:val="3333CC"/>
          <w:sz w:val="27"/>
          <w:szCs w:val="27"/>
        </w:rPr>
        <w:t xml:space="preserve"> </w:t>
      </w:r>
      <w:r w:rsidRPr="005714C5">
        <w:rPr>
          <w:rFonts w:ascii="Garamond" w:hAnsi="Garamond"/>
          <w:color w:val="3333CC"/>
          <w:sz w:val="27"/>
        </w:rPr>
        <w:t>abili a</w:t>
      </w:r>
      <w:r w:rsidRPr="005714C5">
        <w:rPr>
          <w:rFonts w:ascii="Garamond" w:hAnsi="Garamond"/>
          <w:color w:val="3333CC"/>
          <w:sz w:val="27"/>
          <w:szCs w:val="27"/>
        </w:rPr>
        <w:t xml:space="preserve"> </w:t>
      </w:r>
      <w:r w:rsidRPr="005714C5">
        <w:rPr>
          <w:rFonts w:ascii="Garamond" w:hAnsi="Garamond"/>
          <w:color w:val="3333CC"/>
          <w:sz w:val="27"/>
        </w:rPr>
        <w:t>costruire e</w:t>
      </w:r>
      <w:r w:rsidRPr="005714C5">
        <w:rPr>
          <w:rFonts w:ascii="Garamond" w:hAnsi="Garamond"/>
          <w:color w:val="3333CC"/>
          <w:sz w:val="27"/>
          <w:szCs w:val="27"/>
        </w:rPr>
        <w:t xml:space="preserve"> </w:t>
      </w:r>
      <w:r w:rsidRPr="005714C5">
        <w:rPr>
          <w:rFonts w:ascii="Garamond" w:hAnsi="Garamond"/>
          <w:color w:val="3333CC"/>
          <w:sz w:val="27"/>
        </w:rPr>
        <w:t>usare molteplici</w:t>
      </w:r>
      <w:r w:rsidRPr="005714C5">
        <w:rPr>
          <w:rFonts w:ascii="Garamond" w:hAnsi="Garamond"/>
          <w:color w:val="3333CC"/>
          <w:sz w:val="27"/>
          <w:szCs w:val="27"/>
        </w:rPr>
        <w:t xml:space="preserve"> </w:t>
      </w:r>
      <w:r w:rsidRPr="005714C5">
        <w:rPr>
          <w:rFonts w:ascii="Garamond" w:hAnsi="Garamond"/>
          <w:color w:val="3333CC"/>
          <w:sz w:val="27"/>
        </w:rPr>
        <w:t>Piramidi</w:t>
      </w:r>
      <w:r w:rsidRPr="005714C5">
        <w:rPr>
          <w:rFonts w:ascii="Garamond" w:hAnsi="Garamond"/>
          <w:color w:val="3333CC"/>
          <w:sz w:val="27"/>
          <w:szCs w:val="27"/>
        </w:rPr>
        <w:t xml:space="preserve"> </w:t>
      </w:r>
      <w:r w:rsidRPr="005714C5">
        <w:rPr>
          <w:rFonts w:ascii="Garamond" w:hAnsi="Garamond"/>
          <w:color w:val="3333CC"/>
          <w:sz w:val="27"/>
        </w:rPr>
        <w:t>di Luce/Potere nella</w:t>
      </w:r>
      <w:r w:rsidRPr="005714C5">
        <w:rPr>
          <w:rFonts w:ascii="Garamond" w:hAnsi="Garamond"/>
          <w:color w:val="3333CC"/>
          <w:sz w:val="27"/>
          <w:szCs w:val="27"/>
        </w:rPr>
        <w:t xml:space="preserve"> </w:t>
      </w:r>
      <w:r w:rsidRPr="005714C5">
        <w:rPr>
          <w:rFonts w:ascii="Garamond" w:hAnsi="Garamond"/>
          <w:color w:val="3333CC"/>
          <w:sz w:val="27"/>
        </w:rPr>
        <w:t>quinta dimensione</w:t>
      </w:r>
      <w:r w:rsidRPr="005714C5">
        <w:rPr>
          <w:rFonts w:ascii="Garamond" w:hAnsi="Garamond"/>
          <w:color w:val="3333CC"/>
          <w:sz w:val="27"/>
          <w:szCs w:val="27"/>
        </w:rPr>
        <w:t xml:space="preserve"> </w:t>
      </w:r>
      <w:r w:rsidRPr="005714C5">
        <w:rPr>
          <w:rFonts w:ascii="Garamond" w:hAnsi="Garamond"/>
          <w:color w:val="3333CC"/>
          <w:sz w:val="27"/>
        </w:rPr>
        <w:t>mentre lentamente</w:t>
      </w:r>
      <w:r w:rsidRPr="005714C5">
        <w:rPr>
          <w:rFonts w:ascii="Garamond" w:hAnsi="Garamond"/>
          <w:color w:val="3333CC"/>
          <w:sz w:val="27"/>
          <w:szCs w:val="27"/>
        </w:rPr>
        <w:t xml:space="preserve"> </w:t>
      </w:r>
      <w:r w:rsidRPr="005714C5">
        <w:rPr>
          <w:rFonts w:ascii="Garamond" w:hAnsi="Garamond"/>
          <w:color w:val="3333CC"/>
          <w:sz w:val="27"/>
        </w:rPr>
        <w:t xml:space="preserve">ma inesorabilmente </w:t>
      </w:r>
      <w:r w:rsidRPr="005714C5">
        <w:rPr>
          <w:rFonts w:ascii="Garamond" w:hAnsi="Garamond"/>
          <w:color w:val="3333CC"/>
          <w:sz w:val="27"/>
          <w:szCs w:val="27"/>
        </w:rPr>
        <w:t xml:space="preserve"> vi </w:t>
      </w:r>
      <w:r w:rsidRPr="005714C5">
        <w:rPr>
          <w:rFonts w:ascii="Garamond" w:hAnsi="Garamond"/>
          <w:color w:val="3333CC"/>
          <w:sz w:val="27"/>
        </w:rPr>
        <w:t xml:space="preserve">acclimatate </w:t>
      </w:r>
      <w:r w:rsidRPr="005714C5">
        <w:rPr>
          <w:rFonts w:ascii="Garamond" w:hAnsi="Garamond"/>
          <w:color w:val="3333CC"/>
          <w:sz w:val="27"/>
          <w:szCs w:val="27"/>
        </w:rPr>
        <w:t> </w:t>
      </w:r>
      <w:r w:rsidRPr="005714C5">
        <w:rPr>
          <w:rFonts w:ascii="Garamond" w:hAnsi="Garamond"/>
          <w:color w:val="3333CC"/>
          <w:sz w:val="27"/>
        </w:rPr>
        <w:t xml:space="preserve">in un ambiente della </w:t>
      </w:r>
      <w:r w:rsidRPr="005714C5">
        <w:rPr>
          <w:rFonts w:ascii="Garamond" w:hAnsi="Garamond"/>
          <w:color w:val="3333CC"/>
          <w:sz w:val="27"/>
          <w:szCs w:val="27"/>
        </w:rPr>
        <w:t> </w:t>
      </w:r>
      <w:r w:rsidRPr="005714C5">
        <w:rPr>
          <w:rFonts w:ascii="Garamond" w:hAnsi="Garamond"/>
          <w:color w:val="3333CC"/>
          <w:sz w:val="27"/>
        </w:rPr>
        <w:t>quinta dimensione</w:t>
      </w:r>
      <w:r w:rsidRPr="005714C5">
        <w:rPr>
          <w:rFonts w:ascii="Garamond" w:hAnsi="Garamond"/>
          <w:color w:val="3333CC"/>
          <w:sz w:val="27"/>
          <w:szCs w:val="27"/>
        </w:rPr>
        <w:t xml:space="preserve"> </w:t>
      </w:r>
      <w:r w:rsidRPr="005714C5">
        <w:rPr>
          <w:rFonts w:ascii="Garamond" w:hAnsi="Garamond"/>
          <w:color w:val="3333CC"/>
          <w:sz w:val="27"/>
        </w:rPr>
        <w:t>inferiore.</w:t>
      </w:r>
      <w:r w:rsidRPr="005714C5">
        <w:rPr>
          <w:rFonts w:ascii="Garamond" w:hAnsi="Garamond"/>
          <w:color w:val="3333CC"/>
          <w:sz w:val="27"/>
          <w:szCs w:val="27"/>
        </w:rPr>
        <w:t xml:space="preserve"> </w:t>
      </w:r>
      <w:r w:rsidRPr="005714C5">
        <w:rPr>
          <w:rFonts w:ascii="Garamond" w:hAnsi="Garamond"/>
          <w:color w:val="3333CC"/>
          <w:sz w:val="27"/>
        </w:rPr>
        <w:t>Avete aperto</w:t>
      </w:r>
      <w:r w:rsidRPr="005714C5">
        <w:rPr>
          <w:rFonts w:ascii="Garamond" w:hAnsi="Garamond"/>
          <w:color w:val="3333CC"/>
          <w:sz w:val="27"/>
          <w:szCs w:val="27"/>
        </w:rPr>
        <w:t xml:space="preserve"> </w:t>
      </w:r>
      <w:r w:rsidRPr="005714C5">
        <w:rPr>
          <w:rFonts w:ascii="Garamond" w:hAnsi="Garamond"/>
          <w:color w:val="3333CC"/>
          <w:sz w:val="27"/>
        </w:rPr>
        <w:t>i sentieri verso le</w:t>
      </w:r>
      <w:r w:rsidRPr="005714C5">
        <w:rPr>
          <w:rFonts w:ascii="Garamond" w:hAnsi="Garamond"/>
          <w:color w:val="3333CC"/>
          <w:sz w:val="27"/>
          <w:szCs w:val="27"/>
        </w:rPr>
        <w:t xml:space="preserve"> </w:t>
      </w:r>
      <w:r w:rsidRPr="005714C5">
        <w:rPr>
          <w:rFonts w:ascii="Garamond" w:hAnsi="Garamond"/>
          <w:color w:val="3333CC"/>
          <w:sz w:val="27"/>
        </w:rPr>
        <w:t>Città di Luce</w:t>
      </w:r>
      <w:r w:rsidRPr="005714C5">
        <w:rPr>
          <w:rFonts w:ascii="Garamond" w:hAnsi="Garamond"/>
          <w:color w:val="3333CC"/>
          <w:sz w:val="27"/>
          <w:szCs w:val="27"/>
        </w:rPr>
        <w:t xml:space="preserve"> </w:t>
      </w:r>
      <w:r w:rsidRPr="005714C5">
        <w:rPr>
          <w:rFonts w:ascii="Garamond" w:hAnsi="Garamond"/>
          <w:color w:val="3333CC"/>
          <w:sz w:val="27"/>
        </w:rPr>
        <w:t>per poter gradualmente</w:t>
      </w:r>
      <w:r w:rsidRPr="005714C5">
        <w:rPr>
          <w:rFonts w:ascii="Garamond" w:hAnsi="Garamond"/>
          <w:color w:val="3333CC"/>
          <w:sz w:val="27"/>
          <w:szCs w:val="27"/>
        </w:rPr>
        <w:t xml:space="preserve"> </w:t>
      </w:r>
      <w:r w:rsidRPr="005714C5">
        <w:rPr>
          <w:rFonts w:ascii="Garamond" w:hAnsi="Garamond"/>
          <w:color w:val="3333CC"/>
          <w:sz w:val="27"/>
        </w:rPr>
        <w:t xml:space="preserve">incorporare le </w:t>
      </w:r>
      <w:r w:rsidRPr="005714C5">
        <w:rPr>
          <w:rFonts w:ascii="Garamond" w:hAnsi="Garamond"/>
          <w:color w:val="3333CC"/>
          <w:sz w:val="27"/>
          <w:szCs w:val="27"/>
        </w:rPr>
        <w:t> </w:t>
      </w:r>
      <w:r w:rsidRPr="005714C5">
        <w:rPr>
          <w:rFonts w:ascii="Garamond" w:hAnsi="Garamond"/>
          <w:color w:val="3333CC"/>
          <w:sz w:val="27"/>
        </w:rPr>
        <w:t>frequenze di Luce più alte</w:t>
      </w:r>
      <w:r w:rsidRPr="005714C5">
        <w:rPr>
          <w:rFonts w:ascii="Garamond" w:hAnsi="Garamond"/>
          <w:color w:val="3333CC"/>
          <w:sz w:val="27"/>
          <w:szCs w:val="27"/>
        </w:rPr>
        <w:t xml:space="preserve"> </w:t>
      </w:r>
      <w:r w:rsidRPr="005714C5">
        <w:rPr>
          <w:rFonts w:ascii="Garamond" w:hAnsi="Garamond"/>
          <w:color w:val="3333CC"/>
          <w:sz w:val="27"/>
        </w:rPr>
        <w:t>e</w:t>
      </w:r>
      <w:r w:rsidRPr="005714C5">
        <w:rPr>
          <w:rFonts w:ascii="Garamond" w:hAnsi="Garamond"/>
          <w:color w:val="3333CC"/>
          <w:sz w:val="27"/>
          <w:szCs w:val="27"/>
        </w:rPr>
        <w:t xml:space="preserve"> </w:t>
      </w:r>
      <w:r w:rsidRPr="005714C5">
        <w:rPr>
          <w:rFonts w:ascii="Garamond" w:hAnsi="Garamond"/>
          <w:color w:val="3333CC"/>
          <w:sz w:val="27"/>
        </w:rPr>
        <w:t>più raffinate</w:t>
      </w:r>
      <w:r w:rsidRPr="005714C5">
        <w:rPr>
          <w:rFonts w:ascii="Garamond" w:hAnsi="Garamond"/>
          <w:color w:val="3333CC"/>
          <w:sz w:val="27"/>
          <w:szCs w:val="27"/>
        </w:rPr>
        <w:t xml:space="preserve">. Vi </w:t>
      </w:r>
      <w:r w:rsidRPr="005714C5">
        <w:rPr>
          <w:rFonts w:ascii="Garamond" w:hAnsi="Garamond"/>
          <w:color w:val="3333CC"/>
          <w:sz w:val="27"/>
        </w:rPr>
        <w:t>state</w:t>
      </w:r>
      <w:r w:rsidRPr="005714C5">
        <w:rPr>
          <w:rFonts w:ascii="Garamond" w:hAnsi="Garamond"/>
          <w:color w:val="3333CC"/>
          <w:sz w:val="27"/>
          <w:szCs w:val="27"/>
        </w:rPr>
        <w:t xml:space="preserve"> </w:t>
      </w:r>
      <w:r w:rsidRPr="005714C5">
        <w:rPr>
          <w:rFonts w:ascii="Garamond" w:hAnsi="Garamond"/>
          <w:color w:val="3333CC"/>
          <w:sz w:val="27"/>
        </w:rPr>
        <w:t>inoltre</w:t>
      </w:r>
      <w:r w:rsidRPr="005714C5">
        <w:rPr>
          <w:rFonts w:ascii="Garamond" w:hAnsi="Garamond"/>
          <w:color w:val="3333CC"/>
          <w:sz w:val="27"/>
          <w:szCs w:val="27"/>
        </w:rPr>
        <w:t xml:space="preserve"> </w:t>
      </w:r>
      <w:r w:rsidRPr="005714C5">
        <w:rPr>
          <w:rFonts w:ascii="Garamond" w:hAnsi="Garamond"/>
          <w:color w:val="3333CC"/>
          <w:sz w:val="27"/>
        </w:rPr>
        <w:t>preparando</w:t>
      </w:r>
      <w:r w:rsidRPr="005714C5">
        <w:rPr>
          <w:rFonts w:ascii="Garamond" w:hAnsi="Garamond"/>
          <w:color w:val="3333CC"/>
          <w:sz w:val="27"/>
          <w:szCs w:val="27"/>
        </w:rPr>
        <w:t xml:space="preserve">  </w:t>
      </w:r>
      <w:r w:rsidRPr="005714C5">
        <w:rPr>
          <w:rFonts w:ascii="Garamond" w:hAnsi="Garamond"/>
          <w:color w:val="3333CC"/>
          <w:sz w:val="27"/>
        </w:rPr>
        <w:t>ad interagire</w:t>
      </w:r>
      <w:r w:rsidRPr="005714C5">
        <w:rPr>
          <w:rFonts w:ascii="Garamond" w:hAnsi="Garamond"/>
          <w:color w:val="3333CC"/>
          <w:sz w:val="27"/>
          <w:szCs w:val="27"/>
        </w:rPr>
        <w:t xml:space="preserve"> </w:t>
      </w:r>
      <w:r w:rsidRPr="005714C5">
        <w:rPr>
          <w:rFonts w:ascii="Garamond" w:hAnsi="Garamond"/>
          <w:color w:val="3333CC"/>
          <w:sz w:val="27"/>
        </w:rPr>
        <w:t>regolarmente</w:t>
      </w:r>
      <w:r w:rsidRPr="005714C5">
        <w:rPr>
          <w:rFonts w:ascii="Garamond" w:hAnsi="Garamond"/>
          <w:color w:val="3333CC"/>
          <w:sz w:val="27"/>
          <w:szCs w:val="27"/>
        </w:rPr>
        <w:t xml:space="preserve"> </w:t>
      </w:r>
      <w:r w:rsidRPr="005714C5">
        <w:rPr>
          <w:rFonts w:ascii="Garamond" w:hAnsi="Garamond"/>
          <w:color w:val="3333CC"/>
          <w:sz w:val="27"/>
        </w:rPr>
        <w:t>con i molti</w:t>
      </w:r>
      <w:r w:rsidRPr="005714C5">
        <w:rPr>
          <w:rFonts w:ascii="Garamond" w:hAnsi="Garamond"/>
          <w:color w:val="3333CC"/>
          <w:sz w:val="27"/>
          <w:szCs w:val="27"/>
        </w:rPr>
        <w:t xml:space="preserve"> </w:t>
      </w:r>
      <w:r w:rsidRPr="005714C5">
        <w:rPr>
          <w:rFonts w:ascii="Garamond" w:hAnsi="Garamond"/>
          <w:color w:val="3333CC"/>
          <w:sz w:val="27"/>
        </w:rPr>
        <w:t>aspetti del vostro</w:t>
      </w:r>
      <w:r w:rsidRPr="005714C5">
        <w:rPr>
          <w:rFonts w:ascii="Garamond" w:hAnsi="Garamond"/>
          <w:color w:val="3333CC"/>
          <w:sz w:val="27"/>
          <w:szCs w:val="27"/>
        </w:rPr>
        <w:t xml:space="preserve"> </w:t>
      </w:r>
      <w:r w:rsidRPr="005714C5">
        <w:rPr>
          <w:rFonts w:ascii="Garamond" w:hAnsi="Garamond"/>
          <w:color w:val="3333CC"/>
          <w:sz w:val="27"/>
        </w:rPr>
        <w:t>Sé Superiore</w:t>
      </w:r>
      <w:r w:rsidRPr="005714C5">
        <w:rPr>
          <w:rFonts w:ascii="Garamond" w:hAnsi="Garamond"/>
          <w:color w:val="3333CC"/>
          <w:sz w:val="27"/>
          <w:szCs w:val="27"/>
        </w:rPr>
        <w:t xml:space="preserve"> </w:t>
      </w:r>
      <w:r w:rsidRPr="005714C5">
        <w:rPr>
          <w:rFonts w:ascii="Garamond" w:hAnsi="Garamond"/>
          <w:color w:val="3333CC"/>
          <w:sz w:val="27"/>
        </w:rPr>
        <w:t>e dei grandi</w:t>
      </w:r>
      <w:r w:rsidRPr="005714C5">
        <w:rPr>
          <w:rFonts w:ascii="Garamond" w:hAnsi="Garamond"/>
          <w:color w:val="3333CC"/>
          <w:sz w:val="27"/>
          <w:szCs w:val="27"/>
        </w:rPr>
        <w:t xml:space="preserve"> </w:t>
      </w:r>
      <w:r w:rsidRPr="005714C5">
        <w:rPr>
          <w:rFonts w:ascii="Garamond" w:hAnsi="Garamond"/>
          <w:color w:val="3333CC"/>
          <w:sz w:val="27"/>
        </w:rPr>
        <w:t>Esseri di Luce.</w:t>
      </w:r>
    </w:p>
    <w:p w:rsidR="005714C5" w:rsidRDefault="005714C5" w:rsidP="005714C5">
      <w:pPr>
        <w:spacing w:before="100" w:beforeAutospacing="1" w:after="100" w:afterAutospacing="1"/>
        <w:jc w:val="both"/>
        <w:rPr>
          <w:rFonts w:ascii="Garamond" w:hAnsi="Garamond"/>
          <w:color w:val="3333CC"/>
          <w:sz w:val="27"/>
          <w:szCs w:val="27"/>
        </w:rPr>
      </w:pPr>
      <w:r w:rsidRPr="005714C5">
        <w:rPr>
          <w:rFonts w:ascii="Garamond" w:hAnsi="Garamond"/>
          <w:color w:val="3333CC"/>
          <w:sz w:val="27"/>
        </w:rPr>
        <w:t>Il richiamo della</w:t>
      </w:r>
      <w:r w:rsidRPr="005714C5">
        <w:rPr>
          <w:rFonts w:ascii="Garamond" w:hAnsi="Garamond"/>
          <w:color w:val="3333CC"/>
          <w:sz w:val="27"/>
          <w:szCs w:val="27"/>
        </w:rPr>
        <w:t xml:space="preserve"> </w:t>
      </w:r>
      <w:r w:rsidRPr="005714C5">
        <w:rPr>
          <w:rFonts w:ascii="Garamond" w:hAnsi="Garamond"/>
          <w:color w:val="3333CC"/>
          <w:sz w:val="27"/>
        </w:rPr>
        <w:t>riunificazione</w:t>
      </w:r>
      <w:r w:rsidRPr="005714C5">
        <w:rPr>
          <w:rFonts w:ascii="Garamond" w:hAnsi="Garamond"/>
          <w:color w:val="3333CC"/>
          <w:sz w:val="27"/>
          <w:szCs w:val="27"/>
        </w:rPr>
        <w:t xml:space="preserve"> </w:t>
      </w:r>
      <w:r w:rsidRPr="005714C5">
        <w:rPr>
          <w:rFonts w:ascii="Garamond" w:hAnsi="Garamond"/>
          <w:color w:val="3333CC"/>
          <w:sz w:val="27"/>
        </w:rPr>
        <w:t>sta iniziando</w:t>
      </w:r>
      <w:r w:rsidRPr="005714C5">
        <w:rPr>
          <w:rFonts w:ascii="Garamond" w:hAnsi="Garamond"/>
          <w:color w:val="3333CC"/>
          <w:sz w:val="27"/>
          <w:szCs w:val="27"/>
        </w:rPr>
        <w:t xml:space="preserve"> </w:t>
      </w:r>
      <w:r w:rsidRPr="005714C5">
        <w:rPr>
          <w:rFonts w:ascii="Garamond" w:hAnsi="Garamond"/>
          <w:color w:val="3333CC"/>
          <w:sz w:val="27"/>
        </w:rPr>
        <w:t>per molti di voi</w:t>
      </w:r>
      <w:r w:rsidRPr="005714C5">
        <w:rPr>
          <w:rFonts w:ascii="Garamond" w:hAnsi="Garamond"/>
          <w:color w:val="3333CC"/>
          <w:sz w:val="27"/>
          <w:szCs w:val="27"/>
        </w:rPr>
        <w:t xml:space="preserve">, per cui </w:t>
      </w:r>
      <w:r w:rsidRPr="005714C5">
        <w:rPr>
          <w:rFonts w:ascii="Garamond" w:hAnsi="Garamond"/>
          <w:color w:val="3333CC"/>
          <w:sz w:val="27"/>
        </w:rPr>
        <w:t>la vostra</w:t>
      </w:r>
      <w:r w:rsidRPr="005714C5">
        <w:rPr>
          <w:rFonts w:ascii="Garamond" w:hAnsi="Garamond"/>
          <w:color w:val="3333CC"/>
          <w:sz w:val="27"/>
          <w:szCs w:val="27"/>
        </w:rPr>
        <w:t xml:space="preserve"> </w:t>
      </w:r>
      <w:r w:rsidRPr="005714C5">
        <w:rPr>
          <w:rFonts w:ascii="Garamond" w:hAnsi="Garamond"/>
          <w:color w:val="3333CC"/>
          <w:sz w:val="27"/>
        </w:rPr>
        <w:t>Canzone Spirituale</w:t>
      </w:r>
      <w:r w:rsidRPr="005714C5">
        <w:rPr>
          <w:rFonts w:ascii="Garamond" w:hAnsi="Garamond"/>
          <w:color w:val="3333CC"/>
          <w:sz w:val="27"/>
          <w:szCs w:val="27"/>
        </w:rPr>
        <w:t xml:space="preserve"> altamente sviluppata </w:t>
      </w:r>
      <w:r w:rsidRPr="005714C5">
        <w:rPr>
          <w:rFonts w:ascii="Garamond" w:hAnsi="Garamond"/>
          <w:color w:val="3333CC"/>
          <w:sz w:val="27"/>
        </w:rPr>
        <w:t>sta raggiungendo</w:t>
      </w:r>
      <w:r w:rsidRPr="005714C5">
        <w:rPr>
          <w:rFonts w:ascii="Garamond" w:hAnsi="Garamond"/>
          <w:color w:val="3333CC"/>
          <w:sz w:val="27"/>
          <w:szCs w:val="27"/>
        </w:rPr>
        <w:t xml:space="preserve"> </w:t>
      </w:r>
      <w:r w:rsidRPr="005714C5">
        <w:rPr>
          <w:rFonts w:ascii="Garamond" w:hAnsi="Garamond"/>
          <w:color w:val="3333CC"/>
          <w:sz w:val="27"/>
        </w:rPr>
        <w:t>diversi membri del</w:t>
      </w:r>
      <w:r w:rsidRPr="005714C5">
        <w:rPr>
          <w:rFonts w:ascii="Garamond" w:hAnsi="Garamond"/>
          <w:color w:val="3333CC"/>
          <w:sz w:val="27"/>
          <w:szCs w:val="27"/>
        </w:rPr>
        <w:t xml:space="preserve"> </w:t>
      </w:r>
      <w:r w:rsidRPr="005714C5">
        <w:rPr>
          <w:rFonts w:ascii="Garamond" w:hAnsi="Garamond"/>
          <w:color w:val="3333CC"/>
          <w:sz w:val="27"/>
        </w:rPr>
        <w:t>vostro Sé Divino</w:t>
      </w:r>
      <w:r w:rsidRPr="005714C5">
        <w:rPr>
          <w:rFonts w:ascii="Garamond" w:hAnsi="Garamond"/>
          <w:color w:val="3333CC"/>
          <w:sz w:val="27"/>
          <w:szCs w:val="27"/>
        </w:rPr>
        <w:t xml:space="preserve">. </w:t>
      </w:r>
      <w:r w:rsidRPr="005714C5">
        <w:rPr>
          <w:rFonts w:ascii="Garamond" w:hAnsi="Garamond"/>
          <w:color w:val="3333CC"/>
          <w:sz w:val="27"/>
        </w:rPr>
        <w:t>Mentre perfezionate</w:t>
      </w:r>
      <w:r w:rsidRPr="005714C5">
        <w:rPr>
          <w:rFonts w:ascii="Garamond" w:hAnsi="Garamond"/>
          <w:color w:val="3333CC"/>
          <w:sz w:val="27"/>
          <w:szCs w:val="27"/>
        </w:rPr>
        <w:t xml:space="preserve"> </w:t>
      </w:r>
      <w:r w:rsidRPr="005714C5">
        <w:rPr>
          <w:rFonts w:ascii="Garamond" w:hAnsi="Garamond"/>
          <w:color w:val="3333CC"/>
          <w:sz w:val="27"/>
        </w:rPr>
        <w:t>i vostri modelli</w:t>
      </w:r>
      <w:r w:rsidRPr="005714C5">
        <w:rPr>
          <w:rFonts w:ascii="Garamond" w:hAnsi="Garamond"/>
          <w:color w:val="3333CC"/>
          <w:sz w:val="27"/>
          <w:szCs w:val="27"/>
        </w:rPr>
        <w:t xml:space="preserve"> </w:t>
      </w:r>
      <w:r w:rsidRPr="005714C5">
        <w:rPr>
          <w:rFonts w:ascii="Garamond" w:hAnsi="Garamond"/>
          <w:color w:val="3333CC"/>
          <w:sz w:val="27"/>
        </w:rPr>
        <w:t>vibrazionali</w:t>
      </w:r>
      <w:r w:rsidRPr="005714C5">
        <w:rPr>
          <w:rFonts w:ascii="Garamond" w:hAnsi="Garamond"/>
          <w:color w:val="3333CC"/>
          <w:sz w:val="27"/>
          <w:szCs w:val="27"/>
        </w:rPr>
        <w:t xml:space="preserve"> </w:t>
      </w:r>
      <w:r w:rsidRPr="005714C5">
        <w:rPr>
          <w:rFonts w:ascii="Garamond" w:hAnsi="Garamond"/>
          <w:color w:val="3333CC"/>
          <w:sz w:val="27"/>
        </w:rPr>
        <w:t>e la vostra</w:t>
      </w:r>
      <w:r w:rsidRPr="005714C5">
        <w:rPr>
          <w:rFonts w:ascii="Garamond" w:hAnsi="Garamond"/>
          <w:color w:val="3333CC"/>
          <w:sz w:val="27"/>
          <w:szCs w:val="27"/>
        </w:rPr>
        <w:t xml:space="preserve"> </w:t>
      </w:r>
      <w:r w:rsidRPr="005714C5">
        <w:rPr>
          <w:rFonts w:ascii="Garamond" w:hAnsi="Garamond"/>
          <w:color w:val="3333CC"/>
          <w:sz w:val="27"/>
        </w:rPr>
        <w:t>Firma Energetica</w:t>
      </w:r>
      <w:r w:rsidRPr="005714C5">
        <w:rPr>
          <w:rFonts w:ascii="Garamond" w:hAnsi="Garamond"/>
          <w:color w:val="3333CC"/>
          <w:sz w:val="27"/>
          <w:szCs w:val="27"/>
        </w:rPr>
        <w:t xml:space="preserve"> </w:t>
      </w:r>
      <w:r w:rsidRPr="005714C5">
        <w:rPr>
          <w:rFonts w:ascii="Garamond" w:hAnsi="Garamond"/>
          <w:color w:val="3333CC"/>
          <w:sz w:val="27"/>
        </w:rPr>
        <w:t>raggiunge un certo livello</w:t>
      </w:r>
      <w:r w:rsidRPr="005714C5">
        <w:rPr>
          <w:rFonts w:ascii="Garamond" w:hAnsi="Garamond"/>
          <w:color w:val="3333CC"/>
          <w:sz w:val="27"/>
          <w:szCs w:val="27"/>
        </w:rPr>
        <w:t xml:space="preserve"> </w:t>
      </w:r>
      <w:r w:rsidRPr="005714C5">
        <w:rPr>
          <w:rFonts w:ascii="Garamond" w:hAnsi="Garamond"/>
          <w:color w:val="3333CC"/>
          <w:sz w:val="27"/>
        </w:rPr>
        <w:t>di armonia</w:t>
      </w:r>
      <w:r w:rsidRPr="005714C5">
        <w:rPr>
          <w:rFonts w:ascii="Garamond" w:hAnsi="Garamond"/>
          <w:color w:val="3333CC"/>
          <w:sz w:val="27"/>
          <w:szCs w:val="27"/>
        </w:rPr>
        <w:t xml:space="preserve">, la vostra </w:t>
      </w:r>
      <w:r w:rsidRPr="005714C5">
        <w:rPr>
          <w:rFonts w:ascii="Garamond" w:hAnsi="Garamond"/>
          <w:color w:val="3333CC"/>
          <w:sz w:val="27"/>
        </w:rPr>
        <w:t>Canzone Spirituale</w:t>
      </w:r>
      <w:r w:rsidRPr="005714C5">
        <w:rPr>
          <w:rFonts w:ascii="Garamond" w:hAnsi="Garamond"/>
          <w:color w:val="3333CC"/>
          <w:sz w:val="27"/>
          <w:szCs w:val="27"/>
        </w:rPr>
        <w:t xml:space="preserve"> </w:t>
      </w:r>
      <w:r w:rsidRPr="005714C5">
        <w:rPr>
          <w:rFonts w:ascii="Garamond" w:hAnsi="Garamond"/>
          <w:color w:val="3333CC"/>
          <w:sz w:val="27"/>
        </w:rPr>
        <w:t>inizierà a</w:t>
      </w:r>
      <w:r w:rsidRPr="005714C5">
        <w:rPr>
          <w:rFonts w:ascii="Garamond" w:hAnsi="Garamond"/>
          <w:color w:val="3333CC"/>
          <w:sz w:val="27"/>
          <w:szCs w:val="27"/>
        </w:rPr>
        <w:t xml:space="preserve"> </w:t>
      </w:r>
      <w:r w:rsidRPr="005714C5">
        <w:rPr>
          <w:rFonts w:ascii="Garamond" w:hAnsi="Garamond"/>
          <w:color w:val="3333CC"/>
          <w:sz w:val="27"/>
        </w:rPr>
        <w:t>riverberare</w:t>
      </w:r>
      <w:r w:rsidRPr="005714C5">
        <w:rPr>
          <w:rFonts w:ascii="Garamond" w:hAnsi="Garamond"/>
          <w:color w:val="3333CC"/>
          <w:sz w:val="27"/>
          <w:szCs w:val="27"/>
        </w:rPr>
        <w:t xml:space="preserve"> </w:t>
      </w:r>
      <w:r w:rsidRPr="005714C5">
        <w:rPr>
          <w:rFonts w:ascii="Garamond" w:hAnsi="Garamond"/>
          <w:color w:val="3333CC"/>
          <w:sz w:val="27"/>
        </w:rPr>
        <w:t>fuori verso</w:t>
      </w:r>
      <w:r w:rsidRPr="005714C5">
        <w:rPr>
          <w:rFonts w:ascii="Garamond" w:hAnsi="Garamond"/>
          <w:color w:val="3333CC"/>
          <w:sz w:val="27"/>
          <w:szCs w:val="27"/>
        </w:rPr>
        <w:t xml:space="preserve"> </w:t>
      </w:r>
      <w:r w:rsidRPr="005714C5">
        <w:rPr>
          <w:rFonts w:ascii="Garamond" w:hAnsi="Garamond"/>
          <w:color w:val="3333CC"/>
          <w:sz w:val="27"/>
        </w:rPr>
        <w:t>ed</w:t>
      </w:r>
      <w:r w:rsidRPr="005714C5">
        <w:rPr>
          <w:rFonts w:ascii="Garamond" w:hAnsi="Garamond"/>
          <w:color w:val="3333CC"/>
          <w:sz w:val="27"/>
          <w:szCs w:val="27"/>
        </w:rPr>
        <w:t xml:space="preserve"> </w:t>
      </w:r>
      <w:r w:rsidRPr="005714C5">
        <w:rPr>
          <w:rFonts w:ascii="Garamond" w:hAnsi="Garamond"/>
          <w:color w:val="3333CC"/>
          <w:sz w:val="27"/>
        </w:rPr>
        <w:t>attraverso la quarta</w:t>
      </w:r>
      <w:r w:rsidRPr="005714C5">
        <w:rPr>
          <w:rFonts w:ascii="Garamond" w:hAnsi="Garamond"/>
          <w:color w:val="3333CC"/>
          <w:sz w:val="27"/>
          <w:szCs w:val="27"/>
        </w:rPr>
        <w:t xml:space="preserve">, </w:t>
      </w:r>
      <w:r w:rsidRPr="005714C5">
        <w:rPr>
          <w:rFonts w:ascii="Garamond" w:hAnsi="Garamond"/>
          <w:color w:val="3333CC"/>
          <w:sz w:val="27"/>
        </w:rPr>
        <w:t>la quinta</w:t>
      </w:r>
      <w:r w:rsidRPr="005714C5">
        <w:rPr>
          <w:rFonts w:ascii="Garamond" w:hAnsi="Garamond"/>
          <w:color w:val="3333CC"/>
          <w:sz w:val="27"/>
          <w:szCs w:val="27"/>
        </w:rPr>
        <w:t xml:space="preserve"> </w:t>
      </w:r>
      <w:r w:rsidRPr="005714C5">
        <w:rPr>
          <w:rFonts w:ascii="Garamond" w:hAnsi="Garamond"/>
          <w:color w:val="3333CC"/>
          <w:sz w:val="27"/>
        </w:rPr>
        <w:t>e, per alcuni</w:t>
      </w:r>
      <w:r w:rsidRPr="005714C5">
        <w:rPr>
          <w:rFonts w:ascii="Garamond" w:hAnsi="Garamond"/>
          <w:color w:val="3333CC"/>
          <w:sz w:val="27"/>
          <w:szCs w:val="27"/>
        </w:rPr>
        <w:t xml:space="preserve"> </w:t>
      </w:r>
      <w:r w:rsidRPr="005714C5">
        <w:rPr>
          <w:rFonts w:ascii="Garamond" w:hAnsi="Garamond"/>
          <w:color w:val="3333CC"/>
          <w:sz w:val="27"/>
        </w:rPr>
        <w:t>di voi</w:t>
      </w:r>
      <w:r w:rsidRPr="005714C5">
        <w:rPr>
          <w:rFonts w:ascii="Garamond" w:hAnsi="Garamond"/>
          <w:color w:val="3333CC"/>
          <w:sz w:val="27"/>
          <w:szCs w:val="27"/>
        </w:rPr>
        <w:t xml:space="preserve">, </w:t>
      </w:r>
      <w:r w:rsidRPr="005714C5">
        <w:rPr>
          <w:rFonts w:ascii="Garamond" w:hAnsi="Garamond"/>
          <w:color w:val="3333CC"/>
          <w:sz w:val="27"/>
        </w:rPr>
        <w:t>forse anche</w:t>
      </w:r>
      <w:r w:rsidRPr="005714C5">
        <w:rPr>
          <w:rFonts w:ascii="Garamond" w:hAnsi="Garamond"/>
          <w:color w:val="3333CC"/>
          <w:sz w:val="27"/>
          <w:szCs w:val="27"/>
        </w:rPr>
        <w:t xml:space="preserve"> </w:t>
      </w:r>
      <w:r w:rsidRPr="005714C5">
        <w:rPr>
          <w:rFonts w:ascii="Garamond" w:hAnsi="Garamond"/>
          <w:color w:val="3333CC"/>
          <w:sz w:val="27"/>
        </w:rPr>
        <w:t>la</w:t>
      </w:r>
      <w:r w:rsidRPr="005714C5">
        <w:rPr>
          <w:rFonts w:ascii="Garamond" w:hAnsi="Garamond"/>
          <w:color w:val="3333CC"/>
          <w:sz w:val="27"/>
          <w:szCs w:val="27"/>
        </w:rPr>
        <w:t xml:space="preserve"> </w:t>
      </w:r>
      <w:r w:rsidRPr="005714C5">
        <w:rPr>
          <w:rFonts w:ascii="Garamond" w:hAnsi="Garamond"/>
          <w:color w:val="3333CC"/>
          <w:sz w:val="27"/>
        </w:rPr>
        <w:t>sesta dimensione</w:t>
      </w:r>
      <w:r w:rsidRPr="005714C5">
        <w:rPr>
          <w:rFonts w:ascii="Garamond" w:hAnsi="Garamond"/>
          <w:color w:val="3333CC"/>
          <w:sz w:val="27"/>
          <w:szCs w:val="27"/>
        </w:rPr>
        <w:t xml:space="preserve">, </w:t>
      </w:r>
      <w:r w:rsidRPr="005714C5">
        <w:rPr>
          <w:rFonts w:ascii="Garamond" w:hAnsi="Garamond"/>
          <w:color w:val="3333CC"/>
          <w:sz w:val="27"/>
        </w:rPr>
        <w:t>e</w:t>
      </w:r>
      <w:r w:rsidRPr="005714C5">
        <w:rPr>
          <w:rFonts w:ascii="Garamond" w:hAnsi="Garamond"/>
          <w:color w:val="3333CC"/>
          <w:sz w:val="27"/>
          <w:szCs w:val="27"/>
        </w:rPr>
        <w:t xml:space="preserve"> </w:t>
      </w:r>
      <w:r w:rsidRPr="005714C5">
        <w:rPr>
          <w:rFonts w:ascii="Garamond" w:hAnsi="Garamond"/>
          <w:color w:val="3333CC"/>
          <w:sz w:val="27"/>
        </w:rPr>
        <w:t>molto gradualmente</w:t>
      </w:r>
      <w:r w:rsidRPr="005714C5">
        <w:rPr>
          <w:rFonts w:ascii="Garamond" w:hAnsi="Garamond"/>
          <w:color w:val="3333CC"/>
          <w:sz w:val="27"/>
          <w:szCs w:val="27"/>
        </w:rPr>
        <w:t xml:space="preserve"> </w:t>
      </w:r>
      <w:r w:rsidRPr="005714C5">
        <w:rPr>
          <w:rFonts w:ascii="Garamond" w:hAnsi="Garamond"/>
          <w:color w:val="3333CC"/>
          <w:sz w:val="27"/>
        </w:rPr>
        <w:t>nei campi</w:t>
      </w:r>
      <w:r w:rsidRPr="005714C5">
        <w:rPr>
          <w:rFonts w:ascii="Garamond" w:hAnsi="Garamond"/>
          <w:color w:val="3333CC"/>
          <w:sz w:val="27"/>
          <w:szCs w:val="27"/>
        </w:rPr>
        <w:t xml:space="preserve"> </w:t>
      </w:r>
      <w:r w:rsidRPr="005714C5">
        <w:rPr>
          <w:rFonts w:ascii="Garamond" w:hAnsi="Garamond"/>
          <w:color w:val="3333CC"/>
          <w:sz w:val="27"/>
        </w:rPr>
        <w:t>aurici</w:t>
      </w:r>
      <w:r w:rsidRPr="005714C5">
        <w:rPr>
          <w:rFonts w:ascii="Garamond" w:hAnsi="Garamond"/>
          <w:color w:val="3333CC"/>
          <w:sz w:val="27"/>
          <w:szCs w:val="27"/>
        </w:rPr>
        <w:t xml:space="preserve"> </w:t>
      </w:r>
      <w:r w:rsidRPr="005714C5">
        <w:rPr>
          <w:rFonts w:ascii="Garamond" w:hAnsi="Garamond"/>
          <w:color w:val="3333CC"/>
          <w:sz w:val="27"/>
        </w:rPr>
        <w:t>di alcuni</w:t>
      </w:r>
      <w:r w:rsidRPr="005714C5">
        <w:rPr>
          <w:rFonts w:ascii="Garamond" w:hAnsi="Garamond"/>
          <w:color w:val="3333CC"/>
          <w:sz w:val="27"/>
          <w:szCs w:val="27"/>
        </w:rPr>
        <w:t xml:space="preserve"> dei </w:t>
      </w:r>
      <w:r w:rsidRPr="005714C5">
        <w:rPr>
          <w:rFonts w:ascii="Garamond" w:hAnsi="Garamond"/>
          <w:color w:val="3333CC"/>
          <w:sz w:val="27"/>
        </w:rPr>
        <w:t>Frammenti</w:t>
      </w:r>
      <w:r w:rsidRPr="005714C5">
        <w:rPr>
          <w:rFonts w:ascii="Garamond" w:hAnsi="Garamond"/>
          <w:color w:val="3333CC"/>
          <w:sz w:val="27"/>
          <w:szCs w:val="27"/>
        </w:rPr>
        <w:t xml:space="preserve"> d’Anima </w:t>
      </w:r>
      <w:r w:rsidRPr="005714C5">
        <w:rPr>
          <w:rFonts w:ascii="Garamond" w:hAnsi="Garamond"/>
          <w:color w:val="3333CC"/>
          <w:sz w:val="27"/>
        </w:rPr>
        <w:t>del vostro Sé Superiore</w:t>
      </w:r>
      <w:r w:rsidRPr="005714C5">
        <w:rPr>
          <w:rFonts w:ascii="Garamond" w:hAnsi="Garamond"/>
          <w:color w:val="3333CC"/>
          <w:sz w:val="27"/>
          <w:szCs w:val="27"/>
        </w:rPr>
        <w:t xml:space="preserve">. </w:t>
      </w:r>
      <w:r w:rsidRPr="005714C5">
        <w:rPr>
          <w:rFonts w:ascii="Garamond" w:hAnsi="Garamond"/>
          <w:color w:val="3333CC"/>
          <w:sz w:val="27"/>
        </w:rPr>
        <w:t>Lentamente</w:t>
      </w:r>
      <w:r w:rsidRPr="005714C5">
        <w:rPr>
          <w:rFonts w:ascii="Garamond" w:hAnsi="Garamond"/>
          <w:color w:val="3333CC"/>
          <w:sz w:val="27"/>
          <w:szCs w:val="27"/>
        </w:rPr>
        <w:t xml:space="preserve">, </w:t>
      </w:r>
      <w:r w:rsidRPr="005714C5">
        <w:rPr>
          <w:rFonts w:ascii="Garamond" w:hAnsi="Garamond"/>
          <w:color w:val="3333CC"/>
          <w:sz w:val="27"/>
        </w:rPr>
        <w:t>man mano che</w:t>
      </w:r>
      <w:r w:rsidRPr="005714C5">
        <w:rPr>
          <w:rFonts w:ascii="Garamond" w:hAnsi="Garamond"/>
          <w:color w:val="3333CC"/>
          <w:sz w:val="27"/>
          <w:szCs w:val="27"/>
        </w:rPr>
        <w:t xml:space="preserve"> </w:t>
      </w:r>
      <w:r w:rsidRPr="005714C5">
        <w:rPr>
          <w:rFonts w:ascii="Garamond" w:hAnsi="Garamond"/>
          <w:color w:val="3333CC"/>
          <w:sz w:val="27"/>
        </w:rPr>
        <w:t>questi aspetti</w:t>
      </w:r>
      <w:r w:rsidRPr="005714C5">
        <w:rPr>
          <w:rFonts w:ascii="Garamond" w:hAnsi="Garamond"/>
          <w:color w:val="3333CC"/>
          <w:sz w:val="27"/>
          <w:szCs w:val="27"/>
        </w:rPr>
        <w:t xml:space="preserve"> </w:t>
      </w:r>
      <w:r w:rsidRPr="005714C5">
        <w:rPr>
          <w:rFonts w:ascii="Garamond" w:hAnsi="Garamond"/>
          <w:color w:val="3333CC"/>
          <w:sz w:val="27"/>
        </w:rPr>
        <w:t>benedetti</w:t>
      </w:r>
      <w:r w:rsidRPr="005714C5">
        <w:rPr>
          <w:rFonts w:ascii="Garamond" w:hAnsi="Garamond"/>
          <w:color w:val="3333CC"/>
          <w:sz w:val="27"/>
          <w:szCs w:val="27"/>
        </w:rPr>
        <w:t xml:space="preserve"> </w:t>
      </w:r>
      <w:r w:rsidRPr="005714C5">
        <w:rPr>
          <w:rFonts w:ascii="Garamond" w:hAnsi="Garamond"/>
          <w:color w:val="3333CC"/>
          <w:sz w:val="27"/>
        </w:rPr>
        <w:t>del vostro Sé</w:t>
      </w:r>
      <w:r w:rsidRPr="005714C5">
        <w:rPr>
          <w:rFonts w:ascii="Garamond" w:hAnsi="Garamond"/>
          <w:color w:val="3333CC"/>
          <w:sz w:val="27"/>
          <w:szCs w:val="27"/>
        </w:rPr>
        <w:t xml:space="preserve"> </w:t>
      </w:r>
      <w:r w:rsidRPr="005714C5">
        <w:rPr>
          <w:rFonts w:ascii="Garamond" w:hAnsi="Garamond"/>
          <w:color w:val="3333CC"/>
          <w:sz w:val="27"/>
        </w:rPr>
        <w:t>diventano consapevoli</w:t>
      </w:r>
      <w:r w:rsidRPr="005714C5">
        <w:rPr>
          <w:rFonts w:ascii="Garamond" w:hAnsi="Garamond"/>
          <w:color w:val="3333CC"/>
          <w:sz w:val="27"/>
          <w:szCs w:val="27"/>
        </w:rPr>
        <w:t xml:space="preserve"> </w:t>
      </w:r>
      <w:r w:rsidRPr="005714C5">
        <w:rPr>
          <w:rFonts w:ascii="Garamond" w:hAnsi="Garamond"/>
          <w:color w:val="3333CC"/>
          <w:sz w:val="27"/>
        </w:rPr>
        <w:t>di</w:t>
      </w:r>
      <w:r w:rsidRPr="005714C5">
        <w:rPr>
          <w:rFonts w:ascii="Garamond" w:hAnsi="Garamond"/>
          <w:color w:val="3333CC"/>
          <w:sz w:val="27"/>
          <w:szCs w:val="27"/>
        </w:rPr>
        <w:t xml:space="preserve"> </w:t>
      </w:r>
      <w:r w:rsidRPr="005714C5">
        <w:rPr>
          <w:rFonts w:ascii="Garamond" w:hAnsi="Garamond"/>
          <w:color w:val="3333CC"/>
          <w:sz w:val="27"/>
        </w:rPr>
        <w:t>voi</w:t>
      </w:r>
      <w:r w:rsidRPr="005714C5">
        <w:rPr>
          <w:rFonts w:ascii="Garamond" w:hAnsi="Garamond"/>
          <w:color w:val="3333CC"/>
          <w:sz w:val="27"/>
          <w:szCs w:val="27"/>
        </w:rPr>
        <w:t xml:space="preserve">, </w:t>
      </w:r>
      <w:r w:rsidRPr="005714C5">
        <w:rPr>
          <w:rFonts w:ascii="Garamond" w:hAnsi="Garamond"/>
          <w:color w:val="3333CC"/>
          <w:sz w:val="27"/>
        </w:rPr>
        <w:t>inizieranno</w:t>
      </w:r>
      <w:r w:rsidRPr="005714C5">
        <w:rPr>
          <w:rFonts w:ascii="Garamond" w:hAnsi="Garamond"/>
          <w:color w:val="3333CC"/>
          <w:sz w:val="27"/>
          <w:szCs w:val="27"/>
        </w:rPr>
        <w:t xml:space="preserve"> </w:t>
      </w:r>
      <w:r w:rsidRPr="005714C5">
        <w:rPr>
          <w:rFonts w:ascii="Garamond" w:hAnsi="Garamond"/>
          <w:color w:val="3333CC"/>
          <w:sz w:val="27"/>
        </w:rPr>
        <w:t>il</w:t>
      </w:r>
      <w:r w:rsidRPr="005714C5">
        <w:rPr>
          <w:rFonts w:ascii="Garamond" w:hAnsi="Garamond"/>
          <w:color w:val="3333CC"/>
          <w:sz w:val="27"/>
          <w:szCs w:val="27"/>
        </w:rPr>
        <w:t xml:space="preserve"> </w:t>
      </w:r>
      <w:r w:rsidRPr="005714C5">
        <w:rPr>
          <w:rFonts w:ascii="Garamond" w:hAnsi="Garamond"/>
          <w:color w:val="3333CC"/>
          <w:sz w:val="27"/>
        </w:rPr>
        <w:t>processo di spostarsi</w:t>
      </w:r>
      <w:r w:rsidRPr="005714C5">
        <w:rPr>
          <w:rFonts w:ascii="Garamond" w:hAnsi="Garamond"/>
          <w:color w:val="3333CC"/>
          <w:sz w:val="27"/>
          <w:szCs w:val="27"/>
        </w:rPr>
        <w:t xml:space="preserve"> </w:t>
      </w:r>
      <w:r w:rsidRPr="005714C5">
        <w:rPr>
          <w:rFonts w:ascii="Garamond" w:hAnsi="Garamond"/>
          <w:color w:val="3333CC"/>
          <w:sz w:val="27"/>
        </w:rPr>
        <w:t>in allineamento</w:t>
      </w:r>
      <w:r w:rsidRPr="005714C5">
        <w:rPr>
          <w:rFonts w:ascii="Garamond" w:hAnsi="Garamond"/>
          <w:color w:val="3333CC"/>
          <w:sz w:val="27"/>
          <w:szCs w:val="27"/>
        </w:rPr>
        <w:t xml:space="preserve"> </w:t>
      </w:r>
      <w:r w:rsidRPr="005714C5">
        <w:rPr>
          <w:rFonts w:ascii="Garamond" w:hAnsi="Garamond"/>
          <w:color w:val="3333CC"/>
          <w:sz w:val="27"/>
        </w:rPr>
        <w:t>con voi</w:t>
      </w:r>
      <w:r w:rsidRPr="005714C5">
        <w:rPr>
          <w:rFonts w:ascii="Garamond" w:hAnsi="Garamond"/>
          <w:color w:val="3333CC"/>
          <w:sz w:val="27"/>
          <w:szCs w:val="27"/>
        </w:rPr>
        <w:t xml:space="preserve">. </w:t>
      </w:r>
      <w:r w:rsidRPr="005714C5">
        <w:rPr>
          <w:rFonts w:ascii="Garamond" w:hAnsi="Garamond"/>
          <w:color w:val="3333CC"/>
          <w:sz w:val="27"/>
        </w:rPr>
        <w:t>Coloro la cui</w:t>
      </w:r>
      <w:r w:rsidRPr="005714C5">
        <w:rPr>
          <w:rFonts w:ascii="Garamond" w:hAnsi="Garamond"/>
          <w:color w:val="3333CC"/>
          <w:sz w:val="27"/>
          <w:szCs w:val="27"/>
        </w:rPr>
        <w:t xml:space="preserve"> </w:t>
      </w:r>
      <w:r w:rsidRPr="005714C5">
        <w:rPr>
          <w:rFonts w:ascii="Garamond" w:hAnsi="Garamond"/>
          <w:color w:val="3333CC"/>
          <w:sz w:val="27"/>
        </w:rPr>
        <w:t>risonanza</w:t>
      </w:r>
      <w:r w:rsidRPr="005714C5">
        <w:rPr>
          <w:rFonts w:ascii="Garamond" w:hAnsi="Garamond"/>
          <w:color w:val="3333CC"/>
          <w:sz w:val="27"/>
          <w:szCs w:val="27"/>
        </w:rPr>
        <w:t xml:space="preserve"> </w:t>
      </w:r>
      <w:r w:rsidRPr="005714C5">
        <w:rPr>
          <w:rFonts w:ascii="Garamond" w:hAnsi="Garamond"/>
          <w:color w:val="3333CC"/>
          <w:sz w:val="27"/>
        </w:rPr>
        <w:t>è inferiore alla vostra</w:t>
      </w:r>
      <w:r w:rsidRPr="005714C5">
        <w:rPr>
          <w:rFonts w:ascii="Garamond" w:hAnsi="Garamond"/>
          <w:color w:val="3333CC"/>
          <w:sz w:val="27"/>
          <w:szCs w:val="27"/>
        </w:rPr>
        <w:t xml:space="preserve"> </w:t>
      </w:r>
      <w:r w:rsidRPr="005714C5">
        <w:rPr>
          <w:rFonts w:ascii="Garamond" w:hAnsi="Garamond"/>
          <w:color w:val="3333CC"/>
          <w:sz w:val="27"/>
        </w:rPr>
        <w:t>cadranno nella</w:t>
      </w:r>
      <w:r w:rsidRPr="005714C5">
        <w:rPr>
          <w:rFonts w:ascii="Garamond" w:hAnsi="Garamond"/>
          <w:color w:val="3333CC"/>
          <w:sz w:val="27"/>
          <w:szCs w:val="27"/>
        </w:rPr>
        <w:t xml:space="preserve"> </w:t>
      </w:r>
      <w:r w:rsidRPr="005714C5">
        <w:rPr>
          <w:rFonts w:ascii="Garamond" w:hAnsi="Garamond"/>
          <w:color w:val="3333CC"/>
          <w:sz w:val="27"/>
        </w:rPr>
        <w:t>linea</w:t>
      </w:r>
      <w:r w:rsidRPr="005714C5">
        <w:rPr>
          <w:rFonts w:ascii="Garamond" w:hAnsi="Garamond"/>
          <w:color w:val="3333CC"/>
          <w:sz w:val="27"/>
          <w:szCs w:val="27"/>
        </w:rPr>
        <w:t xml:space="preserve"> </w:t>
      </w:r>
      <w:r w:rsidRPr="005714C5">
        <w:rPr>
          <w:rFonts w:ascii="Garamond" w:hAnsi="Garamond"/>
          <w:color w:val="3333CC"/>
          <w:sz w:val="27"/>
        </w:rPr>
        <w:t>sotto di voi</w:t>
      </w:r>
      <w:r w:rsidRPr="005714C5">
        <w:rPr>
          <w:rFonts w:ascii="Garamond" w:hAnsi="Garamond"/>
          <w:color w:val="3333CC"/>
          <w:sz w:val="27"/>
          <w:szCs w:val="27"/>
        </w:rPr>
        <w:t xml:space="preserve">, </w:t>
      </w:r>
      <w:r w:rsidRPr="005714C5">
        <w:rPr>
          <w:rFonts w:ascii="Garamond" w:hAnsi="Garamond"/>
          <w:color w:val="3333CC"/>
          <w:sz w:val="27"/>
        </w:rPr>
        <w:t>e coloro che sono</w:t>
      </w:r>
      <w:r w:rsidRPr="005714C5">
        <w:rPr>
          <w:rFonts w:ascii="Garamond" w:hAnsi="Garamond"/>
          <w:color w:val="3333CC"/>
          <w:sz w:val="27"/>
          <w:szCs w:val="27"/>
        </w:rPr>
        <w:t xml:space="preserve"> </w:t>
      </w:r>
      <w:r w:rsidRPr="005714C5">
        <w:rPr>
          <w:rFonts w:ascii="Garamond" w:hAnsi="Garamond"/>
          <w:color w:val="3333CC"/>
          <w:sz w:val="27"/>
        </w:rPr>
        <w:t>sul sentiero</w:t>
      </w:r>
      <w:r w:rsidRPr="005714C5">
        <w:rPr>
          <w:rFonts w:ascii="Garamond" w:hAnsi="Garamond"/>
          <w:color w:val="3333CC"/>
          <w:sz w:val="27"/>
          <w:szCs w:val="27"/>
        </w:rPr>
        <w:t xml:space="preserve"> </w:t>
      </w:r>
      <w:r w:rsidRPr="005714C5">
        <w:rPr>
          <w:rFonts w:ascii="Garamond" w:hAnsi="Garamond"/>
          <w:color w:val="3333CC"/>
          <w:sz w:val="27"/>
        </w:rPr>
        <w:t>davanti a</w:t>
      </w:r>
      <w:r w:rsidRPr="005714C5">
        <w:rPr>
          <w:rFonts w:ascii="Garamond" w:hAnsi="Garamond"/>
          <w:color w:val="3333CC"/>
          <w:sz w:val="27"/>
          <w:szCs w:val="27"/>
        </w:rPr>
        <w:t xml:space="preserve"> </w:t>
      </w:r>
      <w:r w:rsidRPr="005714C5">
        <w:rPr>
          <w:rFonts w:ascii="Garamond" w:hAnsi="Garamond"/>
          <w:color w:val="3333CC"/>
          <w:sz w:val="27"/>
        </w:rPr>
        <w:t>voi</w:t>
      </w:r>
      <w:r w:rsidRPr="005714C5">
        <w:rPr>
          <w:rFonts w:ascii="Garamond" w:hAnsi="Garamond"/>
          <w:color w:val="3333CC"/>
          <w:sz w:val="27"/>
          <w:szCs w:val="27"/>
        </w:rPr>
        <w:t xml:space="preserve"> si </w:t>
      </w:r>
      <w:r w:rsidRPr="005714C5">
        <w:rPr>
          <w:rFonts w:ascii="Garamond" w:hAnsi="Garamond"/>
          <w:color w:val="3333CC"/>
          <w:sz w:val="27"/>
        </w:rPr>
        <w:t>muoveranno lentamente</w:t>
      </w:r>
      <w:r w:rsidRPr="005714C5">
        <w:rPr>
          <w:rFonts w:ascii="Garamond" w:hAnsi="Garamond"/>
          <w:color w:val="3333CC"/>
          <w:sz w:val="27"/>
          <w:szCs w:val="27"/>
        </w:rPr>
        <w:t xml:space="preserve"> </w:t>
      </w:r>
      <w:r w:rsidRPr="005714C5">
        <w:rPr>
          <w:rFonts w:ascii="Garamond" w:hAnsi="Garamond"/>
          <w:color w:val="3333CC"/>
          <w:sz w:val="27"/>
        </w:rPr>
        <w:t>verso la colonna</w:t>
      </w:r>
      <w:r w:rsidRPr="005714C5">
        <w:rPr>
          <w:rFonts w:ascii="Garamond" w:hAnsi="Garamond"/>
          <w:color w:val="3333CC"/>
          <w:sz w:val="27"/>
          <w:szCs w:val="27"/>
        </w:rPr>
        <w:t xml:space="preserve"> </w:t>
      </w:r>
      <w:r w:rsidRPr="005714C5">
        <w:rPr>
          <w:rFonts w:ascii="Garamond" w:hAnsi="Garamond"/>
          <w:color w:val="3333CC"/>
          <w:sz w:val="27"/>
        </w:rPr>
        <w:t>di</w:t>
      </w:r>
      <w:r w:rsidRPr="005714C5">
        <w:rPr>
          <w:rFonts w:ascii="Garamond" w:hAnsi="Garamond"/>
          <w:color w:val="3333CC"/>
          <w:sz w:val="27"/>
          <w:szCs w:val="27"/>
        </w:rPr>
        <w:t xml:space="preserve"> </w:t>
      </w:r>
      <w:r w:rsidRPr="005714C5">
        <w:rPr>
          <w:rFonts w:ascii="Garamond" w:hAnsi="Garamond"/>
          <w:color w:val="3333CC"/>
          <w:sz w:val="27"/>
        </w:rPr>
        <w:t>luce</w:t>
      </w:r>
      <w:r w:rsidRPr="005714C5">
        <w:rPr>
          <w:rFonts w:ascii="Garamond" w:hAnsi="Garamond"/>
          <w:color w:val="3333CC"/>
          <w:sz w:val="27"/>
          <w:szCs w:val="27"/>
        </w:rPr>
        <w:t xml:space="preserve"> </w:t>
      </w:r>
      <w:r w:rsidRPr="005714C5">
        <w:rPr>
          <w:rFonts w:ascii="Garamond" w:hAnsi="Garamond"/>
          <w:color w:val="3333CC"/>
          <w:sz w:val="27"/>
        </w:rPr>
        <w:t>sopra di voi</w:t>
      </w:r>
      <w:r w:rsidRPr="005714C5">
        <w:rPr>
          <w:rFonts w:ascii="Garamond" w:hAnsi="Garamond"/>
          <w:color w:val="3333CC"/>
          <w:sz w:val="27"/>
          <w:szCs w:val="27"/>
        </w:rPr>
        <w:t xml:space="preserve">. </w:t>
      </w:r>
      <w:r w:rsidRPr="005714C5">
        <w:rPr>
          <w:rFonts w:ascii="Garamond" w:hAnsi="Garamond"/>
          <w:color w:val="3333CC"/>
          <w:sz w:val="27"/>
        </w:rPr>
        <w:t>Vi sposterete</w:t>
      </w:r>
      <w:r w:rsidRPr="005714C5">
        <w:rPr>
          <w:rFonts w:ascii="Garamond" w:hAnsi="Garamond"/>
          <w:color w:val="3333CC"/>
          <w:sz w:val="27"/>
          <w:szCs w:val="27"/>
        </w:rPr>
        <w:t xml:space="preserve"> </w:t>
      </w:r>
      <w:r w:rsidRPr="005714C5">
        <w:rPr>
          <w:rFonts w:ascii="Garamond" w:hAnsi="Garamond"/>
          <w:color w:val="3333CC"/>
          <w:sz w:val="27"/>
        </w:rPr>
        <w:t>anche sia lateralmente</w:t>
      </w:r>
      <w:r w:rsidRPr="005714C5">
        <w:rPr>
          <w:rFonts w:ascii="Garamond" w:hAnsi="Garamond"/>
          <w:color w:val="3333CC"/>
          <w:sz w:val="27"/>
          <w:szCs w:val="27"/>
        </w:rPr>
        <w:t xml:space="preserve"> </w:t>
      </w:r>
      <w:r w:rsidRPr="005714C5">
        <w:rPr>
          <w:rFonts w:ascii="Garamond" w:hAnsi="Garamond"/>
          <w:color w:val="3333CC"/>
          <w:sz w:val="27"/>
        </w:rPr>
        <w:t>sia verso l’alto,</w:t>
      </w:r>
      <w:r w:rsidRPr="005714C5">
        <w:rPr>
          <w:rFonts w:ascii="Garamond" w:hAnsi="Garamond"/>
          <w:color w:val="3333CC"/>
          <w:sz w:val="27"/>
          <w:szCs w:val="27"/>
        </w:rPr>
        <w:t xml:space="preserve"> </w:t>
      </w:r>
      <w:r w:rsidRPr="005714C5">
        <w:rPr>
          <w:rFonts w:ascii="Garamond" w:hAnsi="Garamond"/>
          <w:color w:val="3333CC"/>
          <w:sz w:val="27"/>
        </w:rPr>
        <w:t>verso i regni</w:t>
      </w:r>
      <w:r w:rsidRPr="005714C5">
        <w:rPr>
          <w:rFonts w:ascii="Garamond" w:hAnsi="Garamond"/>
          <w:color w:val="3333CC"/>
          <w:sz w:val="27"/>
          <w:szCs w:val="27"/>
        </w:rPr>
        <w:t xml:space="preserve"> </w:t>
      </w:r>
      <w:r w:rsidRPr="005714C5">
        <w:rPr>
          <w:rFonts w:ascii="Garamond" w:hAnsi="Garamond"/>
          <w:color w:val="3333CC"/>
          <w:sz w:val="27"/>
        </w:rPr>
        <w:t>raffinati,</w:t>
      </w:r>
      <w:r w:rsidRPr="005714C5">
        <w:rPr>
          <w:rFonts w:ascii="Garamond" w:hAnsi="Garamond"/>
          <w:color w:val="3333CC"/>
          <w:sz w:val="27"/>
          <w:szCs w:val="27"/>
        </w:rPr>
        <w:t xml:space="preserve"> </w:t>
      </w:r>
      <w:r w:rsidRPr="005714C5">
        <w:rPr>
          <w:rFonts w:ascii="Garamond" w:hAnsi="Garamond"/>
          <w:color w:val="3333CC"/>
          <w:sz w:val="27"/>
        </w:rPr>
        <w:t>quando i frammenti</w:t>
      </w:r>
      <w:r w:rsidRPr="005714C5">
        <w:rPr>
          <w:rFonts w:ascii="Garamond" w:hAnsi="Garamond"/>
          <w:color w:val="3333CC"/>
          <w:sz w:val="27"/>
          <w:szCs w:val="27"/>
        </w:rPr>
        <w:t xml:space="preserve"> </w:t>
      </w:r>
      <w:r w:rsidRPr="005714C5">
        <w:rPr>
          <w:rFonts w:ascii="Garamond" w:hAnsi="Garamond"/>
          <w:color w:val="3333CC"/>
          <w:sz w:val="27"/>
        </w:rPr>
        <w:t>della Presenza del vostro IO SONO</w:t>
      </w:r>
      <w:r w:rsidRPr="005714C5">
        <w:rPr>
          <w:rFonts w:ascii="Garamond" w:hAnsi="Garamond"/>
          <w:color w:val="3333CC"/>
          <w:sz w:val="27"/>
          <w:szCs w:val="27"/>
        </w:rPr>
        <w:t xml:space="preserve"> </w:t>
      </w:r>
      <w:r w:rsidRPr="005714C5">
        <w:rPr>
          <w:rFonts w:ascii="Garamond" w:hAnsi="Garamond"/>
          <w:color w:val="3333CC"/>
          <w:sz w:val="27"/>
        </w:rPr>
        <w:t>gradualmente</w:t>
      </w:r>
      <w:r w:rsidRPr="005714C5">
        <w:rPr>
          <w:rFonts w:ascii="Garamond" w:hAnsi="Garamond"/>
          <w:color w:val="3333CC"/>
          <w:sz w:val="27"/>
          <w:szCs w:val="27"/>
        </w:rPr>
        <w:t xml:space="preserve"> </w:t>
      </w:r>
      <w:r w:rsidRPr="005714C5">
        <w:rPr>
          <w:rFonts w:ascii="Garamond" w:hAnsi="Garamond"/>
          <w:color w:val="3333CC"/>
          <w:sz w:val="27"/>
        </w:rPr>
        <w:t>iniziano il processo</w:t>
      </w:r>
      <w:r w:rsidRPr="005714C5">
        <w:rPr>
          <w:rFonts w:ascii="Garamond" w:hAnsi="Garamond"/>
          <w:color w:val="3333CC"/>
          <w:sz w:val="27"/>
          <w:szCs w:val="27"/>
        </w:rPr>
        <w:t xml:space="preserve"> </w:t>
      </w:r>
      <w:r w:rsidRPr="005714C5">
        <w:rPr>
          <w:rFonts w:ascii="Garamond" w:hAnsi="Garamond"/>
          <w:color w:val="3333CC"/>
          <w:sz w:val="27"/>
        </w:rPr>
        <w:t>di avvicinarsi sempre di più  alla</w:t>
      </w:r>
      <w:r w:rsidRPr="005714C5">
        <w:rPr>
          <w:rFonts w:ascii="Garamond" w:hAnsi="Garamond"/>
          <w:color w:val="3333CC"/>
          <w:sz w:val="27"/>
          <w:szCs w:val="27"/>
        </w:rPr>
        <w:t xml:space="preserve"> </w:t>
      </w:r>
      <w:r w:rsidRPr="005714C5">
        <w:rPr>
          <w:rFonts w:ascii="Garamond" w:hAnsi="Garamond"/>
          <w:color w:val="3333CC"/>
          <w:sz w:val="27"/>
        </w:rPr>
        <w:t>vostra colonna</w:t>
      </w:r>
      <w:r w:rsidRPr="005714C5">
        <w:rPr>
          <w:rFonts w:ascii="Garamond" w:hAnsi="Garamond"/>
          <w:color w:val="3333CC"/>
          <w:sz w:val="27"/>
          <w:szCs w:val="27"/>
        </w:rPr>
        <w:t xml:space="preserve"> </w:t>
      </w:r>
      <w:r w:rsidRPr="005714C5">
        <w:rPr>
          <w:rFonts w:ascii="Garamond" w:hAnsi="Garamond"/>
          <w:color w:val="3333CC"/>
          <w:sz w:val="27"/>
        </w:rPr>
        <w:t>centrale di</w:t>
      </w:r>
      <w:r w:rsidRPr="005714C5">
        <w:rPr>
          <w:rFonts w:ascii="Garamond" w:hAnsi="Garamond"/>
          <w:color w:val="3333CC"/>
          <w:sz w:val="27"/>
          <w:szCs w:val="27"/>
        </w:rPr>
        <w:t xml:space="preserve"> </w:t>
      </w:r>
      <w:r w:rsidRPr="005714C5">
        <w:rPr>
          <w:rFonts w:ascii="Garamond" w:hAnsi="Garamond"/>
          <w:color w:val="3333CC"/>
          <w:sz w:val="27"/>
        </w:rPr>
        <w:t>Luce Divina</w:t>
      </w:r>
      <w:r w:rsidRPr="005714C5">
        <w:rPr>
          <w:rFonts w:ascii="Garamond" w:hAnsi="Garamond"/>
          <w:color w:val="3333CC"/>
          <w:sz w:val="27"/>
          <w:szCs w:val="27"/>
        </w:rPr>
        <w:t xml:space="preserve">. </w:t>
      </w:r>
    </w:p>
    <w:p w:rsidR="005714C5" w:rsidRPr="005714C5" w:rsidRDefault="005714C5" w:rsidP="005714C5">
      <w:pPr>
        <w:spacing w:before="100" w:beforeAutospacing="1" w:after="100" w:afterAutospacing="1"/>
        <w:jc w:val="both"/>
      </w:pPr>
      <w:r w:rsidRPr="005714C5">
        <w:rPr>
          <w:rFonts w:ascii="Garamond" w:hAnsi="Garamond"/>
          <w:color w:val="3333CC"/>
          <w:sz w:val="27"/>
        </w:rPr>
        <w:t>Per alcuni</w:t>
      </w:r>
      <w:r w:rsidRPr="005714C5">
        <w:rPr>
          <w:rFonts w:ascii="Garamond" w:hAnsi="Garamond"/>
          <w:color w:val="3333CC"/>
          <w:sz w:val="27"/>
          <w:szCs w:val="27"/>
        </w:rPr>
        <w:t xml:space="preserve"> </w:t>
      </w:r>
      <w:r w:rsidRPr="005714C5">
        <w:rPr>
          <w:rFonts w:ascii="Garamond" w:hAnsi="Garamond"/>
          <w:color w:val="3333CC"/>
          <w:sz w:val="27"/>
        </w:rPr>
        <w:t>di voi</w:t>
      </w:r>
      <w:r w:rsidRPr="005714C5">
        <w:rPr>
          <w:rFonts w:ascii="Garamond" w:hAnsi="Garamond"/>
          <w:color w:val="3333CC"/>
          <w:sz w:val="27"/>
          <w:szCs w:val="27"/>
        </w:rPr>
        <w:t xml:space="preserve"> </w:t>
      </w:r>
      <w:r w:rsidRPr="005714C5">
        <w:rPr>
          <w:rFonts w:ascii="Garamond" w:hAnsi="Garamond"/>
          <w:color w:val="3333CC"/>
          <w:sz w:val="27"/>
        </w:rPr>
        <w:t>questa</w:t>
      </w:r>
      <w:r w:rsidRPr="005714C5">
        <w:rPr>
          <w:rFonts w:ascii="Garamond" w:hAnsi="Garamond"/>
          <w:color w:val="3333CC"/>
          <w:sz w:val="27"/>
          <w:szCs w:val="27"/>
        </w:rPr>
        <w:t xml:space="preserve"> </w:t>
      </w:r>
      <w:r w:rsidRPr="005714C5">
        <w:rPr>
          <w:rFonts w:ascii="Garamond" w:hAnsi="Garamond"/>
          <w:color w:val="3333CC"/>
          <w:sz w:val="27"/>
        </w:rPr>
        <w:t>informazione sarà</w:t>
      </w:r>
      <w:r w:rsidRPr="005714C5">
        <w:rPr>
          <w:rFonts w:ascii="Garamond" w:hAnsi="Garamond"/>
          <w:color w:val="3333CC"/>
          <w:sz w:val="27"/>
          <w:szCs w:val="27"/>
        </w:rPr>
        <w:t xml:space="preserve"> </w:t>
      </w:r>
      <w:r w:rsidRPr="005714C5">
        <w:rPr>
          <w:rFonts w:ascii="Garamond" w:hAnsi="Garamond"/>
          <w:color w:val="3333CC"/>
          <w:sz w:val="27"/>
        </w:rPr>
        <w:t>fonte di confusione</w:t>
      </w:r>
      <w:r w:rsidRPr="005714C5">
        <w:rPr>
          <w:rFonts w:ascii="Garamond" w:hAnsi="Garamond"/>
          <w:color w:val="3333CC"/>
          <w:sz w:val="27"/>
          <w:szCs w:val="27"/>
        </w:rPr>
        <w:t xml:space="preserve">; </w:t>
      </w:r>
      <w:r w:rsidRPr="005714C5">
        <w:rPr>
          <w:rFonts w:ascii="Garamond" w:hAnsi="Garamond"/>
          <w:color w:val="3333CC"/>
          <w:sz w:val="27"/>
        </w:rPr>
        <w:t>tuttavia</w:t>
      </w:r>
      <w:r w:rsidRPr="005714C5">
        <w:rPr>
          <w:rFonts w:ascii="Garamond" w:hAnsi="Garamond"/>
          <w:color w:val="3333CC"/>
          <w:sz w:val="27"/>
          <w:szCs w:val="27"/>
        </w:rPr>
        <w:t xml:space="preserve">, </w:t>
      </w:r>
      <w:r w:rsidRPr="005714C5">
        <w:rPr>
          <w:rFonts w:ascii="Garamond" w:hAnsi="Garamond"/>
          <w:color w:val="3333CC"/>
          <w:sz w:val="27"/>
        </w:rPr>
        <w:t>molti di voi</w:t>
      </w:r>
      <w:r w:rsidRPr="005714C5">
        <w:rPr>
          <w:rFonts w:ascii="Garamond" w:hAnsi="Garamond"/>
          <w:color w:val="3333CC"/>
          <w:sz w:val="27"/>
          <w:szCs w:val="27"/>
        </w:rPr>
        <w:t xml:space="preserve"> </w:t>
      </w:r>
      <w:r w:rsidRPr="005714C5">
        <w:rPr>
          <w:rFonts w:ascii="Garamond" w:hAnsi="Garamond"/>
          <w:color w:val="3333CC"/>
          <w:sz w:val="27"/>
        </w:rPr>
        <w:t>stanno sperimentando</w:t>
      </w:r>
      <w:r w:rsidRPr="005714C5">
        <w:rPr>
          <w:rFonts w:ascii="Garamond" w:hAnsi="Garamond"/>
          <w:color w:val="3333CC"/>
          <w:sz w:val="27"/>
          <w:szCs w:val="27"/>
        </w:rPr>
        <w:t xml:space="preserve"> </w:t>
      </w:r>
      <w:r w:rsidRPr="005714C5">
        <w:rPr>
          <w:rFonts w:ascii="Garamond" w:hAnsi="Garamond"/>
          <w:color w:val="3333CC"/>
          <w:sz w:val="27"/>
        </w:rPr>
        <w:t>questo processo</w:t>
      </w:r>
      <w:r w:rsidRPr="005714C5">
        <w:rPr>
          <w:rFonts w:ascii="Garamond" w:hAnsi="Garamond"/>
          <w:color w:val="3333CC"/>
          <w:sz w:val="27"/>
          <w:szCs w:val="27"/>
        </w:rPr>
        <w:t xml:space="preserve"> </w:t>
      </w:r>
      <w:r w:rsidRPr="005714C5">
        <w:rPr>
          <w:rFonts w:ascii="Garamond" w:hAnsi="Garamond"/>
          <w:color w:val="3333CC"/>
          <w:sz w:val="27"/>
        </w:rPr>
        <w:t>in</w:t>
      </w:r>
      <w:r w:rsidRPr="005714C5">
        <w:rPr>
          <w:rFonts w:ascii="Garamond" w:hAnsi="Garamond"/>
          <w:color w:val="3333CC"/>
          <w:sz w:val="27"/>
          <w:szCs w:val="27"/>
        </w:rPr>
        <w:t xml:space="preserve"> </w:t>
      </w:r>
      <w:r w:rsidRPr="005714C5">
        <w:rPr>
          <w:rFonts w:ascii="Garamond" w:hAnsi="Garamond"/>
          <w:color w:val="3333CC"/>
          <w:sz w:val="27"/>
        </w:rPr>
        <w:t xml:space="preserve">gradi varabili </w:t>
      </w:r>
      <w:r w:rsidRPr="005714C5">
        <w:rPr>
          <w:rFonts w:ascii="Garamond" w:hAnsi="Garamond"/>
          <w:color w:val="3333CC"/>
          <w:sz w:val="27"/>
          <w:szCs w:val="27"/>
        </w:rPr>
        <w:t> </w:t>
      </w:r>
      <w:r w:rsidRPr="005714C5">
        <w:rPr>
          <w:rFonts w:ascii="Garamond" w:hAnsi="Garamond"/>
          <w:color w:val="3333CC"/>
          <w:sz w:val="27"/>
        </w:rPr>
        <w:t>durante i propri soggiorni notturni</w:t>
      </w:r>
      <w:r w:rsidRPr="005714C5">
        <w:rPr>
          <w:rFonts w:ascii="Garamond" w:hAnsi="Garamond"/>
          <w:color w:val="3333CC"/>
          <w:sz w:val="27"/>
          <w:szCs w:val="27"/>
        </w:rPr>
        <w:t xml:space="preserve"> </w:t>
      </w:r>
      <w:r w:rsidRPr="005714C5">
        <w:rPr>
          <w:rFonts w:ascii="Garamond" w:hAnsi="Garamond"/>
          <w:color w:val="3333CC"/>
          <w:sz w:val="27"/>
        </w:rPr>
        <w:t>o</w:t>
      </w:r>
      <w:r w:rsidRPr="005714C5">
        <w:rPr>
          <w:rFonts w:ascii="Garamond" w:hAnsi="Garamond"/>
          <w:color w:val="3333CC"/>
          <w:sz w:val="27"/>
          <w:szCs w:val="27"/>
        </w:rPr>
        <w:t xml:space="preserve"> </w:t>
      </w:r>
      <w:r w:rsidRPr="005714C5">
        <w:rPr>
          <w:rFonts w:ascii="Garamond" w:hAnsi="Garamond"/>
          <w:color w:val="3333CC"/>
          <w:sz w:val="27"/>
        </w:rPr>
        <w:t>in meditazione</w:t>
      </w:r>
      <w:r w:rsidRPr="005714C5">
        <w:rPr>
          <w:rFonts w:ascii="Garamond" w:hAnsi="Garamond"/>
          <w:color w:val="3333CC"/>
          <w:sz w:val="27"/>
          <w:szCs w:val="27"/>
        </w:rPr>
        <w:t xml:space="preserve">. </w:t>
      </w:r>
      <w:r w:rsidRPr="005714C5">
        <w:rPr>
          <w:rFonts w:ascii="Garamond" w:hAnsi="Garamond"/>
          <w:color w:val="3333CC"/>
          <w:sz w:val="27"/>
        </w:rPr>
        <w:t>Pertanto</w:t>
      </w:r>
      <w:r w:rsidRPr="005714C5">
        <w:rPr>
          <w:rFonts w:ascii="Garamond" w:hAnsi="Garamond"/>
          <w:color w:val="3333CC"/>
          <w:sz w:val="27"/>
          <w:szCs w:val="27"/>
        </w:rPr>
        <w:t xml:space="preserve">, </w:t>
      </w:r>
      <w:r w:rsidRPr="005714C5">
        <w:rPr>
          <w:rFonts w:ascii="Garamond" w:hAnsi="Garamond"/>
          <w:color w:val="3333CC"/>
          <w:sz w:val="27"/>
        </w:rPr>
        <w:t>desideriamo offrirvi</w:t>
      </w:r>
      <w:r w:rsidRPr="005714C5">
        <w:rPr>
          <w:rFonts w:ascii="Garamond" w:hAnsi="Garamond"/>
          <w:color w:val="3333CC"/>
          <w:sz w:val="27"/>
          <w:szCs w:val="27"/>
        </w:rPr>
        <w:t xml:space="preserve"> </w:t>
      </w:r>
      <w:r w:rsidRPr="005714C5">
        <w:rPr>
          <w:rFonts w:ascii="Garamond" w:hAnsi="Garamond"/>
          <w:color w:val="3333CC"/>
          <w:sz w:val="27"/>
        </w:rPr>
        <w:t> una</w:t>
      </w:r>
      <w:r w:rsidRPr="005714C5">
        <w:rPr>
          <w:rFonts w:ascii="Garamond" w:hAnsi="Garamond"/>
          <w:color w:val="3333CC"/>
          <w:sz w:val="27"/>
          <w:szCs w:val="27"/>
        </w:rPr>
        <w:t xml:space="preserve"> </w:t>
      </w:r>
      <w:r w:rsidRPr="005714C5">
        <w:rPr>
          <w:rFonts w:ascii="Garamond" w:hAnsi="Garamond"/>
          <w:color w:val="3333CC"/>
          <w:sz w:val="27"/>
        </w:rPr>
        <w:t>comprensione basilare di</w:t>
      </w:r>
      <w:r w:rsidRPr="005714C5">
        <w:rPr>
          <w:rFonts w:ascii="Garamond" w:hAnsi="Garamond"/>
          <w:color w:val="3333CC"/>
          <w:sz w:val="27"/>
          <w:szCs w:val="27"/>
        </w:rPr>
        <w:t xml:space="preserve"> </w:t>
      </w:r>
      <w:r w:rsidRPr="005714C5">
        <w:rPr>
          <w:rFonts w:ascii="Garamond" w:hAnsi="Garamond"/>
          <w:color w:val="3333CC"/>
          <w:sz w:val="27"/>
        </w:rPr>
        <w:t>ciò che sta avvenendo</w:t>
      </w:r>
      <w:r w:rsidRPr="005714C5">
        <w:rPr>
          <w:rFonts w:ascii="Garamond" w:hAnsi="Garamond"/>
          <w:color w:val="3333CC"/>
          <w:sz w:val="27"/>
          <w:szCs w:val="27"/>
        </w:rPr>
        <w:t xml:space="preserve"> </w:t>
      </w:r>
      <w:r w:rsidRPr="005714C5">
        <w:rPr>
          <w:rFonts w:ascii="Garamond" w:hAnsi="Garamond"/>
          <w:color w:val="3333CC"/>
          <w:sz w:val="27"/>
        </w:rPr>
        <w:t>ai vari livelli</w:t>
      </w:r>
      <w:r w:rsidRPr="005714C5">
        <w:rPr>
          <w:rFonts w:ascii="Garamond" w:hAnsi="Garamond"/>
          <w:color w:val="3333CC"/>
          <w:sz w:val="27"/>
          <w:szCs w:val="27"/>
        </w:rPr>
        <w:t xml:space="preserve"> </w:t>
      </w:r>
      <w:r w:rsidRPr="005714C5">
        <w:rPr>
          <w:rFonts w:ascii="Garamond" w:hAnsi="Garamond"/>
          <w:color w:val="3333CC"/>
          <w:sz w:val="27"/>
        </w:rPr>
        <w:t>del</w:t>
      </w:r>
      <w:r w:rsidRPr="005714C5">
        <w:rPr>
          <w:rFonts w:ascii="Garamond" w:hAnsi="Garamond"/>
          <w:color w:val="3333CC"/>
          <w:sz w:val="27"/>
          <w:szCs w:val="27"/>
        </w:rPr>
        <w:t xml:space="preserve"> </w:t>
      </w:r>
      <w:r w:rsidRPr="005714C5">
        <w:rPr>
          <w:rFonts w:ascii="Garamond" w:hAnsi="Garamond"/>
          <w:color w:val="3333CC"/>
          <w:sz w:val="27"/>
        </w:rPr>
        <w:t>processo di ascensione</w:t>
      </w:r>
    </w:p>
    <w:p w:rsidR="005714C5" w:rsidRPr="005714C5" w:rsidRDefault="005714C5" w:rsidP="005714C5">
      <w:pPr>
        <w:spacing w:before="100" w:beforeAutospacing="1" w:after="100" w:afterAutospacing="1"/>
        <w:jc w:val="both"/>
      </w:pPr>
      <w:r w:rsidRPr="005714C5">
        <w:rPr>
          <w:rFonts w:ascii="Garamond" w:hAnsi="Garamond"/>
          <w:color w:val="3333CC"/>
          <w:sz w:val="27"/>
        </w:rPr>
        <w:t>Mentre studiate</w:t>
      </w:r>
      <w:r w:rsidRPr="005714C5">
        <w:rPr>
          <w:rFonts w:ascii="Garamond" w:hAnsi="Garamond"/>
          <w:color w:val="3333CC"/>
          <w:sz w:val="27"/>
          <w:szCs w:val="27"/>
        </w:rPr>
        <w:t xml:space="preserve"> </w:t>
      </w:r>
      <w:r w:rsidRPr="005714C5">
        <w:rPr>
          <w:rFonts w:ascii="Garamond" w:hAnsi="Garamond"/>
          <w:color w:val="3333CC"/>
          <w:sz w:val="27"/>
        </w:rPr>
        <w:t>e</w:t>
      </w:r>
      <w:r w:rsidRPr="005714C5">
        <w:rPr>
          <w:rFonts w:ascii="Garamond" w:hAnsi="Garamond"/>
          <w:color w:val="3333CC"/>
          <w:sz w:val="27"/>
          <w:szCs w:val="27"/>
        </w:rPr>
        <w:t xml:space="preserve"> </w:t>
      </w:r>
      <w:r w:rsidRPr="005714C5">
        <w:rPr>
          <w:rFonts w:ascii="Garamond" w:hAnsi="Garamond"/>
          <w:color w:val="3333CC"/>
          <w:sz w:val="27"/>
        </w:rPr>
        <w:t>scavate nei misteri della</w:t>
      </w:r>
      <w:r w:rsidRPr="005714C5">
        <w:rPr>
          <w:rFonts w:ascii="Garamond" w:hAnsi="Garamond"/>
          <w:color w:val="3333CC"/>
          <w:sz w:val="27"/>
          <w:szCs w:val="27"/>
        </w:rPr>
        <w:t xml:space="preserve"> </w:t>
      </w:r>
      <w:r w:rsidRPr="005714C5">
        <w:rPr>
          <w:rFonts w:ascii="Garamond" w:hAnsi="Garamond"/>
          <w:color w:val="3333CC"/>
          <w:sz w:val="27"/>
        </w:rPr>
        <w:t>Verità</w:t>
      </w:r>
      <w:r w:rsidRPr="005714C5">
        <w:rPr>
          <w:rFonts w:ascii="Garamond" w:hAnsi="Garamond"/>
          <w:color w:val="3333CC"/>
          <w:sz w:val="27"/>
          <w:szCs w:val="27"/>
        </w:rPr>
        <w:t xml:space="preserve"> </w:t>
      </w:r>
      <w:r w:rsidRPr="005714C5">
        <w:rPr>
          <w:rFonts w:ascii="Garamond" w:hAnsi="Garamond"/>
          <w:color w:val="3333CC"/>
          <w:sz w:val="27"/>
        </w:rPr>
        <w:t>Cosmica</w:t>
      </w:r>
      <w:r w:rsidRPr="005714C5">
        <w:rPr>
          <w:rFonts w:ascii="Garamond" w:hAnsi="Garamond"/>
          <w:color w:val="3333CC"/>
          <w:sz w:val="27"/>
          <w:szCs w:val="27"/>
        </w:rPr>
        <w:t xml:space="preserve">, </w:t>
      </w:r>
      <w:r w:rsidRPr="005714C5">
        <w:rPr>
          <w:rFonts w:ascii="Garamond" w:hAnsi="Garamond"/>
          <w:color w:val="3333CC"/>
          <w:sz w:val="27"/>
        </w:rPr>
        <w:t> costruirete</w:t>
      </w:r>
      <w:r w:rsidRPr="005714C5">
        <w:rPr>
          <w:rFonts w:ascii="Garamond" w:hAnsi="Garamond"/>
          <w:color w:val="3333CC"/>
          <w:sz w:val="27"/>
          <w:szCs w:val="27"/>
        </w:rPr>
        <w:t xml:space="preserve"> </w:t>
      </w:r>
      <w:r w:rsidRPr="005714C5">
        <w:rPr>
          <w:rFonts w:ascii="Garamond" w:hAnsi="Garamond"/>
          <w:color w:val="3333CC"/>
          <w:sz w:val="27"/>
        </w:rPr>
        <w:t>un serbatoio</w:t>
      </w:r>
      <w:r w:rsidRPr="005714C5">
        <w:rPr>
          <w:rFonts w:ascii="Garamond" w:hAnsi="Garamond"/>
          <w:color w:val="3333CC"/>
          <w:sz w:val="27"/>
          <w:szCs w:val="27"/>
        </w:rPr>
        <w:t xml:space="preserve"> </w:t>
      </w:r>
      <w:r w:rsidRPr="005714C5">
        <w:rPr>
          <w:rFonts w:ascii="Garamond" w:hAnsi="Garamond"/>
          <w:color w:val="3333CC"/>
          <w:sz w:val="27"/>
        </w:rPr>
        <w:t>di</w:t>
      </w:r>
      <w:r w:rsidRPr="005714C5">
        <w:rPr>
          <w:rFonts w:ascii="Garamond" w:hAnsi="Garamond"/>
          <w:color w:val="3333CC"/>
          <w:sz w:val="27"/>
          <w:szCs w:val="27"/>
        </w:rPr>
        <w:t xml:space="preserve"> </w:t>
      </w:r>
      <w:r w:rsidRPr="005714C5">
        <w:rPr>
          <w:rFonts w:ascii="Garamond" w:hAnsi="Garamond"/>
          <w:color w:val="3333CC"/>
          <w:sz w:val="27"/>
        </w:rPr>
        <w:t>conoscenza  a cui potete attingere</w:t>
      </w:r>
      <w:r w:rsidRPr="005714C5">
        <w:rPr>
          <w:rFonts w:ascii="Garamond" w:hAnsi="Garamond"/>
          <w:color w:val="3333CC"/>
          <w:sz w:val="27"/>
          <w:szCs w:val="27"/>
        </w:rPr>
        <w:t xml:space="preserve"> </w:t>
      </w:r>
      <w:r w:rsidRPr="005714C5">
        <w:rPr>
          <w:rFonts w:ascii="Garamond" w:hAnsi="Garamond"/>
          <w:color w:val="3333CC"/>
          <w:sz w:val="27"/>
        </w:rPr>
        <w:t>quando è necessario.</w:t>
      </w:r>
      <w:r w:rsidRPr="005714C5">
        <w:rPr>
          <w:rFonts w:ascii="Garamond" w:hAnsi="Garamond"/>
          <w:color w:val="3333CC"/>
          <w:sz w:val="27"/>
          <w:szCs w:val="27"/>
        </w:rPr>
        <w:t xml:space="preserve"> </w:t>
      </w:r>
      <w:r w:rsidRPr="005714C5">
        <w:rPr>
          <w:rFonts w:ascii="Garamond" w:hAnsi="Garamond"/>
          <w:color w:val="3333CC"/>
          <w:sz w:val="27"/>
        </w:rPr>
        <w:t>Inoltre</w:t>
      </w:r>
      <w:r w:rsidRPr="005714C5">
        <w:rPr>
          <w:rFonts w:ascii="Garamond" w:hAnsi="Garamond"/>
          <w:color w:val="3333CC"/>
          <w:sz w:val="27"/>
          <w:szCs w:val="27"/>
        </w:rPr>
        <w:t xml:space="preserve">, </w:t>
      </w:r>
      <w:r w:rsidRPr="005714C5">
        <w:rPr>
          <w:rFonts w:ascii="Garamond" w:hAnsi="Garamond"/>
          <w:color w:val="3333CC"/>
          <w:sz w:val="27"/>
        </w:rPr>
        <w:t>mentre guadagnate</w:t>
      </w:r>
      <w:r w:rsidRPr="005714C5">
        <w:rPr>
          <w:rFonts w:ascii="Garamond" w:hAnsi="Garamond"/>
          <w:color w:val="3333CC"/>
          <w:sz w:val="27"/>
          <w:szCs w:val="27"/>
        </w:rPr>
        <w:t xml:space="preserve"> </w:t>
      </w:r>
      <w:r w:rsidRPr="005714C5">
        <w:rPr>
          <w:rFonts w:ascii="Garamond" w:hAnsi="Garamond"/>
          <w:color w:val="3333CC"/>
          <w:sz w:val="27"/>
        </w:rPr>
        <w:t>l'accesso alla</w:t>
      </w:r>
      <w:r w:rsidRPr="005714C5">
        <w:rPr>
          <w:rFonts w:ascii="Garamond" w:hAnsi="Garamond"/>
          <w:color w:val="3333CC"/>
          <w:sz w:val="27"/>
          <w:szCs w:val="27"/>
        </w:rPr>
        <w:t xml:space="preserve"> </w:t>
      </w:r>
      <w:r w:rsidRPr="005714C5">
        <w:rPr>
          <w:rFonts w:ascii="Garamond" w:hAnsi="Garamond"/>
          <w:color w:val="3333CC"/>
          <w:sz w:val="27"/>
        </w:rPr>
        <w:t>vostra Sacra Mente</w:t>
      </w:r>
      <w:r w:rsidRPr="005714C5">
        <w:rPr>
          <w:rFonts w:ascii="Garamond" w:hAnsi="Garamond"/>
          <w:color w:val="3333CC"/>
          <w:sz w:val="27"/>
          <w:szCs w:val="27"/>
        </w:rPr>
        <w:t xml:space="preserve">,  vi </w:t>
      </w:r>
      <w:r w:rsidRPr="005714C5">
        <w:rPr>
          <w:rFonts w:ascii="Garamond" w:hAnsi="Garamond"/>
          <w:color w:val="3333CC"/>
          <w:sz w:val="27"/>
        </w:rPr>
        <w:t>sembrerà</w:t>
      </w:r>
      <w:r w:rsidRPr="005714C5">
        <w:rPr>
          <w:rFonts w:ascii="Garamond" w:hAnsi="Garamond"/>
          <w:color w:val="3333CC"/>
          <w:sz w:val="27"/>
          <w:szCs w:val="27"/>
        </w:rPr>
        <w:t xml:space="preserve"> </w:t>
      </w:r>
      <w:r w:rsidRPr="005714C5">
        <w:rPr>
          <w:rFonts w:ascii="Garamond" w:hAnsi="Garamond"/>
          <w:color w:val="3333CC"/>
          <w:sz w:val="27"/>
        </w:rPr>
        <w:t>di aver</w:t>
      </w:r>
      <w:r w:rsidRPr="005714C5">
        <w:rPr>
          <w:rFonts w:ascii="Garamond" w:hAnsi="Garamond"/>
          <w:color w:val="3333CC"/>
          <w:sz w:val="27"/>
          <w:szCs w:val="27"/>
        </w:rPr>
        <w:t xml:space="preserve"> </w:t>
      </w:r>
      <w:r w:rsidRPr="005714C5">
        <w:rPr>
          <w:rFonts w:ascii="Garamond" w:hAnsi="Garamond"/>
          <w:color w:val="3333CC"/>
          <w:sz w:val="27"/>
        </w:rPr>
        <w:t>attinto ad una fonte</w:t>
      </w:r>
      <w:r w:rsidRPr="005714C5">
        <w:rPr>
          <w:rFonts w:ascii="Garamond" w:hAnsi="Garamond"/>
          <w:color w:val="3333CC"/>
          <w:sz w:val="27"/>
          <w:szCs w:val="27"/>
        </w:rPr>
        <w:t xml:space="preserve"> </w:t>
      </w:r>
      <w:r w:rsidRPr="005714C5">
        <w:rPr>
          <w:rFonts w:ascii="Garamond" w:hAnsi="Garamond"/>
          <w:color w:val="3333CC"/>
          <w:sz w:val="27"/>
        </w:rPr>
        <w:t>cosmica</w:t>
      </w:r>
      <w:r w:rsidRPr="005714C5">
        <w:rPr>
          <w:rFonts w:ascii="Garamond" w:hAnsi="Garamond"/>
          <w:color w:val="3333CC"/>
          <w:sz w:val="27"/>
          <w:szCs w:val="27"/>
        </w:rPr>
        <w:t xml:space="preserve"> </w:t>
      </w:r>
      <w:r w:rsidRPr="005714C5">
        <w:rPr>
          <w:rFonts w:ascii="Garamond" w:hAnsi="Garamond"/>
          <w:color w:val="3333CC"/>
          <w:sz w:val="27"/>
        </w:rPr>
        <w:t>di informazioni;</w:t>
      </w:r>
      <w:r w:rsidRPr="005714C5">
        <w:rPr>
          <w:rFonts w:ascii="Garamond" w:hAnsi="Garamond"/>
          <w:color w:val="3333CC"/>
          <w:sz w:val="27"/>
          <w:szCs w:val="27"/>
        </w:rPr>
        <w:t xml:space="preserve"> </w:t>
      </w:r>
      <w:r w:rsidRPr="005714C5">
        <w:rPr>
          <w:rFonts w:ascii="Garamond" w:hAnsi="Garamond"/>
          <w:color w:val="3333CC"/>
          <w:sz w:val="27"/>
        </w:rPr>
        <w:t>tuttavia</w:t>
      </w:r>
      <w:r w:rsidRPr="005714C5">
        <w:rPr>
          <w:rFonts w:ascii="Garamond" w:hAnsi="Garamond"/>
          <w:color w:val="3333CC"/>
          <w:sz w:val="27"/>
          <w:szCs w:val="27"/>
        </w:rPr>
        <w:t xml:space="preserve">, all'inizio, </w:t>
      </w:r>
      <w:r w:rsidRPr="005714C5">
        <w:rPr>
          <w:rFonts w:ascii="Garamond" w:hAnsi="Garamond"/>
          <w:color w:val="3333CC"/>
          <w:sz w:val="27"/>
        </w:rPr>
        <w:t>sarà</w:t>
      </w:r>
      <w:r w:rsidRPr="005714C5">
        <w:rPr>
          <w:rFonts w:ascii="Garamond" w:hAnsi="Garamond"/>
          <w:color w:val="3333CC"/>
          <w:sz w:val="27"/>
          <w:szCs w:val="27"/>
        </w:rPr>
        <w:t xml:space="preserve"> </w:t>
      </w:r>
      <w:r w:rsidRPr="005714C5">
        <w:rPr>
          <w:rFonts w:ascii="Garamond" w:hAnsi="Garamond"/>
          <w:color w:val="3333CC"/>
          <w:sz w:val="27"/>
        </w:rPr>
        <w:t>il vostro</w:t>
      </w:r>
      <w:r w:rsidRPr="005714C5">
        <w:rPr>
          <w:rFonts w:ascii="Garamond" w:hAnsi="Garamond"/>
          <w:color w:val="3333CC"/>
          <w:sz w:val="27"/>
          <w:szCs w:val="27"/>
        </w:rPr>
        <w:t xml:space="preserve"> </w:t>
      </w:r>
      <w:r w:rsidRPr="005714C5">
        <w:rPr>
          <w:rFonts w:ascii="Garamond" w:hAnsi="Garamond"/>
          <w:color w:val="3333CC"/>
          <w:sz w:val="27"/>
        </w:rPr>
        <w:t>antico</w:t>
      </w:r>
      <w:r w:rsidRPr="005714C5">
        <w:rPr>
          <w:rFonts w:ascii="Garamond" w:hAnsi="Garamond"/>
          <w:color w:val="3333CC"/>
          <w:sz w:val="27"/>
          <w:szCs w:val="27"/>
        </w:rPr>
        <w:t xml:space="preserve">, </w:t>
      </w:r>
      <w:r w:rsidRPr="005714C5">
        <w:rPr>
          <w:rFonts w:ascii="Garamond" w:hAnsi="Garamond"/>
          <w:color w:val="3333CC"/>
          <w:sz w:val="27"/>
        </w:rPr>
        <w:t>esteso</w:t>
      </w:r>
      <w:r w:rsidRPr="005714C5">
        <w:rPr>
          <w:rFonts w:ascii="Garamond" w:hAnsi="Garamond"/>
          <w:color w:val="3333CC"/>
          <w:sz w:val="27"/>
          <w:szCs w:val="27"/>
        </w:rPr>
        <w:t xml:space="preserve"> </w:t>
      </w:r>
      <w:r w:rsidRPr="005714C5">
        <w:rPr>
          <w:rFonts w:ascii="Garamond" w:hAnsi="Garamond"/>
          <w:color w:val="3333CC"/>
          <w:sz w:val="27"/>
        </w:rPr>
        <w:t>passato che</w:t>
      </w:r>
      <w:r w:rsidRPr="005714C5">
        <w:rPr>
          <w:rFonts w:ascii="Garamond" w:hAnsi="Garamond"/>
          <w:color w:val="3333CC"/>
          <w:sz w:val="27"/>
          <w:szCs w:val="27"/>
        </w:rPr>
        <w:t xml:space="preserve"> </w:t>
      </w:r>
      <w:r w:rsidRPr="005714C5">
        <w:rPr>
          <w:rFonts w:ascii="Garamond" w:hAnsi="Garamond"/>
          <w:color w:val="3333CC"/>
          <w:sz w:val="27"/>
        </w:rPr>
        <w:t>è stato reso disponibile</w:t>
      </w:r>
      <w:r w:rsidRPr="005714C5">
        <w:rPr>
          <w:rFonts w:ascii="Garamond" w:hAnsi="Garamond"/>
          <w:color w:val="3333CC"/>
          <w:sz w:val="27"/>
          <w:szCs w:val="27"/>
        </w:rPr>
        <w:t xml:space="preserve"> </w:t>
      </w:r>
      <w:r w:rsidRPr="005714C5">
        <w:rPr>
          <w:rFonts w:ascii="Garamond" w:hAnsi="Garamond"/>
          <w:color w:val="3333CC"/>
          <w:sz w:val="27"/>
        </w:rPr>
        <w:t>per</w:t>
      </w:r>
      <w:r w:rsidRPr="005714C5">
        <w:rPr>
          <w:rFonts w:ascii="Garamond" w:hAnsi="Garamond"/>
          <w:color w:val="3333CC"/>
          <w:sz w:val="27"/>
          <w:szCs w:val="27"/>
        </w:rPr>
        <w:t xml:space="preserve"> </w:t>
      </w:r>
      <w:r w:rsidRPr="005714C5">
        <w:rPr>
          <w:rFonts w:ascii="Garamond" w:hAnsi="Garamond"/>
          <w:color w:val="3333CC"/>
          <w:sz w:val="27"/>
        </w:rPr>
        <w:t>voi</w:t>
      </w:r>
      <w:r w:rsidRPr="005714C5">
        <w:rPr>
          <w:rFonts w:ascii="Garamond" w:hAnsi="Garamond"/>
          <w:color w:val="3333CC"/>
          <w:sz w:val="27"/>
          <w:szCs w:val="27"/>
        </w:rPr>
        <w:t xml:space="preserve">. </w:t>
      </w:r>
      <w:r w:rsidRPr="005714C5">
        <w:rPr>
          <w:rFonts w:ascii="Garamond" w:hAnsi="Garamond"/>
          <w:color w:val="3333CC"/>
          <w:sz w:val="27"/>
        </w:rPr>
        <w:t>Diventerete</w:t>
      </w:r>
      <w:r w:rsidRPr="005714C5">
        <w:rPr>
          <w:rFonts w:ascii="Garamond" w:hAnsi="Garamond"/>
          <w:color w:val="3333CC"/>
          <w:sz w:val="27"/>
          <w:szCs w:val="27"/>
        </w:rPr>
        <w:t xml:space="preserve"> </w:t>
      </w:r>
      <w:r w:rsidRPr="005714C5">
        <w:rPr>
          <w:rFonts w:ascii="Garamond" w:hAnsi="Garamond"/>
          <w:color w:val="3333CC"/>
          <w:sz w:val="27"/>
        </w:rPr>
        <w:t>sempre più sensibili alle</w:t>
      </w:r>
      <w:r w:rsidRPr="005714C5">
        <w:rPr>
          <w:rFonts w:ascii="Garamond" w:hAnsi="Garamond"/>
          <w:color w:val="3333CC"/>
          <w:sz w:val="27"/>
          <w:szCs w:val="27"/>
        </w:rPr>
        <w:t xml:space="preserve"> </w:t>
      </w:r>
      <w:r w:rsidRPr="005714C5">
        <w:rPr>
          <w:rFonts w:ascii="Garamond" w:hAnsi="Garamond"/>
          <w:color w:val="3333CC"/>
          <w:sz w:val="27"/>
        </w:rPr>
        <w:t>idee</w:t>
      </w:r>
      <w:r w:rsidRPr="005714C5">
        <w:rPr>
          <w:rFonts w:ascii="Garamond" w:hAnsi="Garamond"/>
          <w:color w:val="3333CC"/>
          <w:sz w:val="27"/>
          <w:szCs w:val="27"/>
        </w:rPr>
        <w:t xml:space="preserve">, concetti ed </w:t>
      </w:r>
      <w:r w:rsidRPr="005714C5">
        <w:rPr>
          <w:rFonts w:ascii="Garamond" w:hAnsi="Garamond"/>
          <w:color w:val="3333CC"/>
          <w:sz w:val="27"/>
        </w:rPr>
        <w:t>informazioni complesse</w:t>
      </w:r>
      <w:r w:rsidRPr="005714C5">
        <w:rPr>
          <w:rFonts w:ascii="Garamond" w:hAnsi="Garamond"/>
          <w:color w:val="3333CC"/>
          <w:sz w:val="27"/>
          <w:szCs w:val="27"/>
        </w:rPr>
        <w:t xml:space="preserve">, </w:t>
      </w:r>
      <w:r w:rsidRPr="005714C5">
        <w:rPr>
          <w:rFonts w:ascii="Garamond" w:hAnsi="Garamond"/>
          <w:color w:val="3333CC"/>
          <w:sz w:val="27"/>
        </w:rPr>
        <w:t>e</w:t>
      </w:r>
      <w:r w:rsidRPr="005714C5">
        <w:rPr>
          <w:rFonts w:ascii="Garamond" w:hAnsi="Garamond"/>
          <w:color w:val="3333CC"/>
          <w:sz w:val="27"/>
          <w:szCs w:val="27"/>
        </w:rPr>
        <w:t xml:space="preserve">d acquisirete l’abilità </w:t>
      </w:r>
      <w:r w:rsidRPr="005714C5">
        <w:rPr>
          <w:rFonts w:ascii="Garamond" w:hAnsi="Garamond"/>
          <w:color w:val="3333CC"/>
          <w:sz w:val="27"/>
        </w:rPr>
        <w:t>di attingere a volontà a</w:t>
      </w:r>
      <w:r w:rsidRPr="005714C5">
        <w:rPr>
          <w:rFonts w:ascii="Garamond" w:hAnsi="Garamond"/>
          <w:color w:val="3333CC"/>
          <w:sz w:val="27"/>
          <w:szCs w:val="27"/>
        </w:rPr>
        <w:t xml:space="preserve"> </w:t>
      </w:r>
      <w:r w:rsidRPr="005714C5">
        <w:rPr>
          <w:rFonts w:ascii="Garamond" w:hAnsi="Garamond"/>
          <w:color w:val="3333CC"/>
          <w:sz w:val="27"/>
        </w:rPr>
        <w:t>questo ricco</w:t>
      </w:r>
      <w:r w:rsidRPr="005714C5">
        <w:rPr>
          <w:rFonts w:ascii="Garamond" w:hAnsi="Garamond"/>
          <w:color w:val="3333CC"/>
          <w:sz w:val="27"/>
          <w:szCs w:val="27"/>
        </w:rPr>
        <w:t xml:space="preserve"> deposito</w:t>
      </w:r>
      <w:r w:rsidRPr="005714C5">
        <w:rPr>
          <w:rFonts w:ascii="Garamond" w:hAnsi="Garamond"/>
          <w:color w:val="3333CC"/>
          <w:sz w:val="27"/>
        </w:rPr>
        <w:t xml:space="preserve"> di informazioni</w:t>
      </w:r>
      <w:r w:rsidRPr="005714C5">
        <w:rPr>
          <w:rFonts w:ascii="Garamond" w:hAnsi="Garamond"/>
          <w:color w:val="3333CC"/>
          <w:sz w:val="27"/>
          <w:szCs w:val="27"/>
        </w:rPr>
        <w:t xml:space="preserve">. </w:t>
      </w:r>
    </w:p>
    <w:p w:rsidR="005714C5" w:rsidRPr="005714C5" w:rsidRDefault="005714C5" w:rsidP="005714C5">
      <w:pPr>
        <w:spacing w:before="100" w:beforeAutospacing="1" w:after="100" w:afterAutospacing="1"/>
        <w:jc w:val="both"/>
      </w:pPr>
      <w:r w:rsidRPr="005714C5">
        <w:rPr>
          <w:rFonts w:ascii="Garamond" w:hAnsi="Garamond"/>
          <w:color w:val="3333CC"/>
          <w:sz w:val="27"/>
        </w:rPr>
        <w:lastRenderedPageBreak/>
        <w:t>Vi</w:t>
      </w:r>
      <w:r w:rsidRPr="005714C5">
        <w:rPr>
          <w:rFonts w:ascii="Garamond" w:hAnsi="Garamond"/>
          <w:color w:val="3333CC"/>
          <w:sz w:val="27"/>
          <w:szCs w:val="27"/>
        </w:rPr>
        <w:t xml:space="preserve"> </w:t>
      </w:r>
      <w:r w:rsidRPr="005714C5">
        <w:rPr>
          <w:rFonts w:ascii="Garamond" w:hAnsi="Garamond"/>
          <w:color w:val="3333CC"/>
          <w:sz w:val="27"/>
        </w:rPr>
        <w:t>incoraggiamo a</w:t>
      </w:r>
      <w:r w:rsidRPr="005714C5">
        <w:rPr>
          <w:rFonts w:ascii="Garamond" w:hAnsi="Garamond"/>
          <w:color w:val="3333CC"/>
          <w:sz w:val="27"/>
          <w:szCs w:val="27"/>
        </w:rPr>
        <w:t xml:space="preserve"> </w:t>
      </w:r>
      <w:r w:rsidRPr="005714C5">
        <w:rPr>
          <w:rFonts w:ascii="Garamond" w:hAnsi="Garamond"/>
          <w:color w:val="3333CC"/>
          <w:sz w:val="27"/>
        </w:rPr>
        <w:t>studiare</w:t>
      </w:r>
      <w:r w:rsidRPr="005714C5">
        <w:rPr>
          <w:rFonts w:ascii="Garamond" w:hAnsi="Garamond"/>
          <w:color w:val="3333CC"/>
          <w:sz w:val="27"/>
          <w:szCs w:val="27"/>
        </w:rPr>
        <w:t xml:space="preserve"> </w:t>
      </w:r>
      <w:r w:rsidRPr="005714C5">
        <w:rPr>
          <w:rFonts w:ascii="Garamond" w:hAnsi="Garamond"/>
          <w:color w:val="3333CC"/>
          <w:sz w:val="27"/>
        </w:rPr>
        <w:t>ognuno degli importanti</w:t>
      </w:r>
      <w:r w:rsidRPr="005714C5">
        <w:rPr>
          <w:rFonts w:ascii="Garamond" w:hAnsi="Garamond"/>
          <w:color w:val="3333CC"/>
          <w:sz w:val="27"/>
          <w:szCs w:val="27"/>
        </w:rPr>
        <w:t xml:space="preserve"> </w:t>
      </w:r>
      <w:r w:rsidRPr="005714C5">
        <w:rPr>
          <w:rFonts w:ascii="Garamond" w:hAnsi="Garamond"/>
          <w:color w:val="3333CC"/>
          <w:sz w:val="27"/>
        </w:rPr>
        <w:t>punti</w:t>
      </w:r>
      <w:r w:rsidRPr="005714C5">
        <w:rPr>
          <w:rFonts w:ascii="Garamond" w:hAnsi="Garamond"/>
          <w:color w:val="3333CC"/>
          <w:sz w:val="27"/>
          <w:szCs w:val="27"/>
        </w:rPr>
        <w:t xml:space="preserve"> </w:t>
      </w:r>
      <w:r w:rsidRPr="005714C5">
        <w:rPr>
          <w:rFonts w:ascii="Garamond" w:hAnsi="Garamond"/>
          <w:color w:val="3333CC"/>
          <w:sz w:val="27"/>
        </w:rPr>
        <w:t>sotto indicati</w:t>
      </w:r>
      <w:r w:rsidRPr="005714C5">
        <w:rPr>
          <w:rFonts w:ascii="Garamond" w:hAnsi="Garamond"/>
          <w:color w:val="3333CC"/>
          <w:sz w:val="27"/>
          <w:szCs w:val="27"/>
        </w:rPr>
        <w:t xml:space="preserve">, </w:t>
      </w:r>
      <w:r w:rsidRPr="005714C5">
        <w:rPr>
          <w:rFonts w:ascii="Garamond" w:hAnsi="Garamond"/>
          <w:color w:val="3333CC"/>
          <w:sz w:val="27"/>
        </w:rPr>
        <w:t>fino ad avere</w:t>
      </w:r>
      <w:r w:rsidRPr="005714C5">
        <w:rPr>
          <w:rFonts w:ascii="Garamond" w:hAnsi="Garamond"/>
          <w:color w:val="3333CC"/>
          <w:sz w:val="27"/>
          <w:szCs w:val="27"/>
        </w:rPr>
        <w:t xml:space="preserve"> </w:t>
      </w:r>
      <w:r w:rsidRPr="005714C5">
        <w:rPr>
          <w:rFonts w:ascii="Garamond" w:hAnsi="Garamond"/>
          <w:color w:val="3333CC"/>
          <w:sz w:val="27"/>
        </w:rPr>
        <w:t>una comprensione globale</w:t>
      </w:r>
      <w:r w:rsidRPr="005714C5">
        <w:rPr>
          <w:rFonts w:ascii="Garamond" w:hAnsi="Garamond"/>
          <w:color w:val="3333CC"/>
          <w:sz w:val="27"/>
          <w:szCs w:val="27"/>
        </w:rPr>
        <w:t xml:space="preserve"> </w:t>
      </w:r>
      <w:r w:rsidRPr="005714C5">
        <w:rPr>
          <w:rFonts w:ascii="Garamond" w:hAnsi="Garamond"/>
          <w:color w:val="3333CC"/>
          <w:sz w:val="27"/>
        </w:rPr>
        <w:t>del loro significato</w:t>
      </w:r>
      <w:r w:rsidRPr="005714C5">
        <w:rPr>
          <w:rFonts w:ascii="Garamond" w:hAnsi="Garamond"/>
          <w:color w:val="3333CC"/>
          <w:sz w:val="27"/>
          <w:szCs w:val="27"/>
        </w:rPr>
        <w:t xml:space="preserve">, </w:t>
      </w:r>
      <w:r w:rsidRPr="005714C5">
        <w:rPr>
          <w:rFonts w:ascii="Garamond" w:hAnsi="Garamond"/>
          <w:color w:val="3333CC"/>
          <w:sz w:val="27"/>
        </w:rPr>
        <w:t>in modo che</w:t>
      </w:r>
      <w:r w:rsidRPr="005714C5">
        <w:rPr>
          <w:rFonts w:ascii="Garamond" w:hAnsi="Garamond"/>
          <w:color w:val="3333CC"/>
          <w:sz w:val="27"/>
          <w:szCs w:val="27"/>
        </w:rPr>
        <w:t xml:space="preserve"> </w:t>
      </w:r>
      <w:r w:rsidRPr="005714C5">
        <w:rPr>
          <w:rFonts w:ascii="Garamond" w:hAnsi="Garamond"/>
          <w:color w:val="3333CC"/>
          <w:sz w:val="27"/>
        </w:rPr>
        <w:t>possiate decidere</w:t>
      </w:r>
      <w:r w:rsidRPr="005714C5">
        <w:rPr>
          <w:rFonts w:ascii="Garamond" w:hAnsi="Garamond"/>
          <w:color w:val="3333CC"/>
          <w:sz w:val="27"/>
          <w:szCs w:val="27"/>
        </w:rPr>
        <w:t xml:space="preserve"> </w:t>
      </w:r>
      <w:r w:rsidRPr="005714C5">
        <w:rPr>
          <w:rFonts w:ascii="Garamond" w:hAnsi="Garamond"/>
          <w:color w:val="3333CC"/>
          <w:sz w:val="27"/>
        </w:rPr>
        <w:t>se il concetto</w:t>
      </w:r>
      <w:r w:rsidRPr="005714C5">
        <w:rPr>
          <w:rFonts w:ascii="Garamond" w:hAnsi="Garamond"/>
          <w:color w:val="3333CC"/>
          <w:sz w:val="27"/>
          <w:szCs w:val="27"/>
        </w:rPr>
        <w:t xml:space="preserve"> </w:t>
      </w:r>
      <w:r w:rsidRPr="005714C5">
        <w:rPr>
          <w:rFonts w:ascii="Garamond" w:hAnsi="Garamond"/>
          <w:color w:val="3333CC"/>
          <w:sz w:val="27"/>
        </w:rPr>
        <w:t>è valido</w:t>
      </w:r>
      <w:r w:rsidRPr="005714C5">
        <w:rPr>
          <w:rFonts w:ascii="Garamond" w:hAnsi="Garamond"/>
          <w:color w:val="3333CC"/>
          <w:sz w:val="27"/>
          <w:szCs w:val="27"/>
        </w:rPr>
        <w:t xml:space="preserve"> </w:t>
      </w:r>
      <w:r w:rsidRPr="005714C5">
        <w:rPr>
          <w:rFonts w:ascii="Garamond" w:hAnsi="Garamond"/>
          <w:color w:val="3333CC"/>
          <w:sz w:val="27"/>
        </w:rPr>
        <w:t>per voi</w:t>
      </w:r>
      <w:r w:rsidRPr="005714C5">
        <w:rPr>
          <w:rFonts w:ascii="Garamond" w:hAnsi="Garamond"/>
          <w:color w:val="3333CC"/>
          <w:sz w:val="27"/>
          <w:szCs w:val="27"/>
        </w:rPr>
        <w:t xml:space="preserve">. </w:t>
      </w:r>
      <w:r w:rsidRPr="005714C5">
        <w:rPr>
          <w:rFonts w:ascii="Garamond" w:hAnsi="Garamond"/>
          <w:color w:val="3333CC"/>
          <w:sz w:val="27"/>
        </w:rPr>
        <w:t xml:space="preserve">Potete così </w:t>
      </w:r>
      <w:r w:rsidRPr="005714C5">
        <w:rPr>
          <w:rFonts w:ascii="Garamond" w:hAnsi="Garamond"/>
          <w:color w:val="3333CC"/>
          <w:sz w:val="27"/>
          <w:szCs w:val="27"/>
        </w:rPr>
        <w:t> </w:t>
      </w:r>
      <w:r w:rsidRPr="005714C5">
        <w:rPr>
          <w:rFonts w:ascii="Garamond" w:hAnsi="Garamond"/>
          <w:color w:val="3333CC"/>
          <w:sz w:val="27"/>
        </w:rPr>
        <w:t>prendere una decisione intelligente</w:t>
      </w:r>
      <w:r w:rsidRPr="005714C5">
        <w:rPr>
          <w:rFonts w:ascii="Garamond" w:hAnsi="Garamond"/>
          <w:color w:val="3333CC"/>
          <w:sz w:val="27"/>
          <w:szCs w:val="27"/>
        </w:rPr>
        <w:t xml:space="preserve"> </w:t>
      </w:r>
      <w:r w:rsidRPr="005714C5">
        <w:rPr>
          <w:rFonts w:ascii="Garamond" w:hAnsi="Garamond"/>
          <w:color w:val="3333CC"/>
          <w:sz w:val="27"/>
        </w:rPr>
        <w:t>se desiderate o no  integrare</w:t>
      </w:r>
      <w:r w:rsidRPr="005714C5">
        <w:rPr>
          <w:rFonts w:ascii="Garamond" w:hAnsi="Garamond"/>
          <w:color w:val="3333CC"/>
          <w:sz w:val="27"/>
          <w:szCs w:val="27"/>
        </w:rPr>
        <w:t xml:space="preserve"> </w:t>
      </w:r>
      <w:r w:rsidRPr="005714C5">
        <w:rPr>
          <w:rFonts w:ascii="Garamond" w:hAnsi="Garamond"/>
          <w:color w:val="3333CC"/>
          <w:sz w:val="27"/>
        </w:rPr>
        <w:t>la conoscenza</w:t>
      </w:r>
      <w:r w:rsidRPr="005714C5">
        <w:rPr>
          <w:rFonts w:ascii="Garamond" w:hAnsi="Garamond"/>
          <w:color w:val="3333CC"/>
          <w:sz w:val="27"/>
          <w:szCs w:val="27"/>
        </w:rPr>
        <w:t xml:space="preserve">, </w:t>
      </w:r>
      <w:r w:rsidRPr="005714C5">
        <w:rPr>
          <w:rFonts w:ascii="Garamond" w:hAnsi="Garamond"/>
          <w:color w:val="3333CC"/>
          <w:sz w:val="27"/>
        </w:rPr>
        <w:t>e</w:t>
      </w:r>
      <w:r w:rsidRPr="005714C5">
        <w:rPr>
          <w:rFonts w:ascii="Garamond" w:hAnsi="Garamond"/>
          <w:color w:val="3333CC"/>
          <w:sz w:val="27"/>
          <w:szCs w:val="27"/>
        </w:rPr>
        <w:t xml:space="preserve"> </w:t>
      </w:r>
      <w:r w:rsidRPr="005714C5">
        <w:rPr>
          <w:rFonts w:ascii="Garamond" w:hAnsi="Garamond"/>
          <w:color w:val="3333CC"/>
          <w:sz w:val="27"/>
        </w:rPr>
        <w:t>poi</w:t>
      </w:r>
      <w:r w:rsidRPr="005714C5">
        <w:rPr>
          <w:rFonts w:ascii="Garamond" w:hAnsi="Garamond"/>
          <w:color w:val="3333CC"/>
          <w:sz w:val="27"/>
          <w:szCs w:val="27"/>
        </w:rPr>
        <w:t xml:space="preserve"> </w:t>
      </w:r>
      <w:r w:rsidRPr="005714C5">
        <w:rPr>
          <w:rFonts w:ascii="Garamond" w:hAnsi="Garamond"/>
          <w:color w:val="3333CC"/>
          <w:sz w:val="27"/>
        </w:rPr>
        <w:t>rivendicarla</w:t>
      </w:r>
      <w:r w:rsidRPr="005714C5">
        <w:rPr>
          <w:rFonts w:ascii="Garamond" w:hAnsi="Garamond"/>
          <w:color w:val="3333CC"/>
          <w:sz w:val="27"/>
          <w:szCs w:val="27"/>
        </w:rPr>
        <w:t xml:space="preserve"> </w:t>
      </w:r>
      <w:r w:rsidRPr="005714C5">
        <w:rPr>
          <w:rFonts w:ascii="Garamond" w:hAnsi="Garamond"/>
          <w:color w:val="3333CC"/>
          <w:sz w:val="27"/>
        </w:rPr>
        <w:t>come parte della</w:t>
      </w:r>
      <w:r w:rsidRPr="005714C5">
        <w:rPr>
          <w:rFonts w:ascii="Garamond" w:hAnsi="Garamond"/>
          <w:color w:val="3333CC"/>
          <w:sz w:val="27"/>
          <w:szCs w:val="27"/>
        </w:rPr>
        <w:t xml:space="preserve"> </w:t>
      </w:r>
      <w:r w:rsidRPr="005714C5">
        <w:rPr>
          <w:rFonts w:ascii="Garamond" w:hAnsi="Garamond"/>
          <w:color w:val="3333CC"/>
          <w:sz w:val="27"/>
        </w:rPr>
        <w:t>vostra verità</w:t>
      </w:r>
      <w:r w:rsidRPr="005714C5">
        <w:rPr>
          <w:rFonts w:ascii="Garamond" w:hAnsi="Garamond"/>
          <w:color w:val="3333CC"/>
          <w:sz w:val="27"/>
          <w:szCs w:val="27"/>
        </w:rPr>
        <w:t xml:space="preserve"> </w:t>
      </w:r>
      <w:r w:rsidRPr="005714C5">
        <w:rPr>
          <w:rFonts w:ascii="Garamond" w:hAnsi="Garamond"/>
          <w:color w:val="3333CC"/>
          <w:sz w:val="27"/>
        </w:rPr>
        <w:t>di base</w:t>
      </w:r>
      <w:r w:rsidRPr="005714C5">
        <w:rPr>
          <w:rFonts w:ascii="Garamond" w:hAnsi="Garamond"/>
          <w:color w:val="3333CC"/>
          <w:sz w:val="27"/>
          <w:szCs w:val="27"/>
        </w:rPr>
        <w:t xml:space="preserve">. </w:t>
      </w:r>
      <w:r w:rsidRPr="005714C5">
        <w:rPr>
          <w:rFonts w:ascii="Garamond" w:hAnsi="Garamond"/>
          <w:color w:val="3333CC"/>
          <w:sz w:val="27"/>
        </w:rPr>
        <w:t>Il discernimento</w:t>
      </w:r>
      <w:r w:rsidRPr="005714C5">
        <w:rPr>
          <w:rFonts w:ascii="Garamond" w:hAnsi="Garamond"/>
          <w:color w:val="3333CC"/>
          <w:sz w:val="27"/>
          <w:szCs w:val="27"/>
        </w:rPr>
        <w:t xml:space="preserve"> </w:t>
      </w:r>
      <w:r w:rsidRPr="005714C5">
        <w:rPr>
          <w:rFonts w:ascii="Garamond" w:hAnsi="Garamond"/>
          <w:color w:val="3333CC"/>
          <w:sz w:val="27"/>
        </w:rPr>
        <w:t>è di vitale importanza</w:t>
      </w:r>
      <w:r w:rsidRPr="005714C5">
        <w:rPr>
          <w:rFonts w:ascii="Garamond" w:hAnsi="Garamond"/>
          <w:color w:val="3333CC"/>
          <w:sz w:val="27"/>
          <w:szCs w:val="27"/>
        </w:rPr>
        <w:t xml:space="preserve"> mentre </w:t>
      </w:r>
      <w:r w:rsidRPr="005714C5">
        <w:rPr>
          <w:rFonts w:ascii="Garamond" w:hAnsi="Garamond"/>
          <w:color w:val="3333CC"/>
          <w:sz w:val="27"/>
        </w:rPr>
        <w:t>sostituite</w:t>
      </w:r>
      <w:r w:rsidRPr="005714C5">
        <w:rPr>
          <w:rFonts w:ascii="Garamond" w:hAnsi="Garamond"/>
          <w:color w:val="3333CC"/>
          <w:sz w:val="27"/>
          <w:szCs w:val="27"/>
        </w:rPr>
        <w:t xml:space="preserve"> </w:t>
      </w:r>
      <w:r w:rsidRPr="005714C5">
        <w:rPr>
          <w:rFonts w:ascii="Garamond" w:hAnsi="Garamond"/>
          <w:color w:val="3333CC"/>
          <w:sz w:val="27"/>
        </w:rPr>
        <w:t>le vostre vecchie</w:t>
      </w:r>
      <w:r w:rsidRPr="005714C5">
        <w:rPr>
          <w:rFonts w:ascii="Garamond" w:hAnsi="Garamond"/>
          <w:color w:val="3333CC"/>
          <w:sz w:val="27"/>
          <w:szCs w:val="27"/>
        </w:rPr>
        <w:t xml:space="preserve"> antiquate </w:t>
      </w:r>
      <w:r w:rsidRPr="005714C5">
        <w:rPr>
          <w:rFonts w:ascii="Garamond" w:hAnsi="Garamond"/>
          <w:color w:val="3333CC"/>
          <w:sz w:val="27"/>
        </w:rPr>
        <w:t>convinzioni</w:t>
      </w:r>
      <w:r w:rsidRPr="005714C5">
        <w:rPr>
          <w:rFonts w:ascii="Garamond" w:hAnsi="Garamond"/>
          <w:color w:val="3333CC"/>
          <w:sz w:val="27"/>
          <w:szCs w:val="27"/>
        </w:rPr>
        <w:t xml:space="preserve"> </w:t>
      </w:r>
      <w:r w:rsidRPr="005714C5">
        <w:rPr>
          <w:rFonts w:ascii="Garamond" w:hAnsi="Garamond"/>
          <w:color w:val="3333CC"/>
          <w:sz w:val="27"/>
        </w:rPr>
        <w:t>restrittive</w:t>
      </w:r>
      <w:r w:rsidRPr="005714C5">
        <w:rPr>
          <w:rFonts w:ascii="Garamond" w:hAnsi="Garamond"/>
          <w:color w:val="3333CC"/>
          <w:sz w:val="27"/>
          <w:szCs w:val="27"/>
        </w:rPr>
        <w:t xml:space="preserve"> </w:t>
      </w:r>
      <w:r w:rsidRPr="005714C5">
        <w:rPr>
          <w:rFonts w:ascii="Garamond" w:hAnsi="Garamond"/>
          <w:color w:val="3333CC"/>
          <w:sz w:val="27"/>
        </w:rPr>
        <w:t>con una nuova</w:t>
      </w:r>
      <w:r w:rsidRPr="005714C5">
        <w:rPr>
          <w:rFonts w:ascii="Garamond" w:hAnsi="Garamond"/>
          <w:color w:val="3333CC"/>
          <w:sz w:val="27"/>
          <w:szCs w:val="27"/>
        </w:rPr>
        <w:t xml:space="preserve"> frequenza </w:t>
      </w:r>
      <w:r w:rsidRPr="005714C5">
        <w:rPr>
          <w:rFonts w:ascii="Garamond" w:hAnsi="Garamond"/>
          <w:color w:val="3333CC"/>
          <w:sz w:val="27"/>
        </w:rPr>
        <w:t>più elevata</w:t>
      </w:r>
      <w:r w:rsidRPr="005714C5">
        <w:rPr>
          <w:rFonts w:ascii="Garamond" w:hAnsi="Garamond"/>
          <w:color w:val="3333CC"/>
          <w:sz w:val="27"/>
          <w:szCs w:val="27"/>
        </w:rPr>
        <w:t xml:space="preserve"> </w:t>
      </w:r>
      <w:r w:rsidRPr="005714C5">
        <w:rPr>
          <w:rFonts w:ascii="Garamond" w:hAnsi="Garamond"/>
          <w:color w:val="3333CC"/>
          <w:sz w:val="27"/>
        </w:rPr>
        <w:t>e</w:t>
      </w:r>
      <w:r w:rsidRPr="005714C5">
        <w:rPr>
          <w:rFonts w:ascii="Garamond" w:hAnsi="Garamond"/>
          <w:color w:val="3333CC"/>
          <w:sz w:val="27"/>
          <w:szCs w:val="27"/>
        </w:rPr>
        <w:t xml:space="preserve">  la </w:t>
      </w:r>
      <w:r w:rsidRPr="005714C5">
        <w:rPr>
          <w:rFonts w:ascii="Garamond" w:hAnsi="Garamond"/>
          <w:color w:val="3333CC"/>
          <w:sz w:val="27"/>
        </w:rPr>
        <w:t>consapevolezza</w:t>
      </w:r>
      <w:r w:rsidRPr="005714C5">
        <w:rPr>
          <w:rFonts w:ascii="Garamond" w:hAnsi="Garamond"/>
          <w:color w:val="3333CC"/>
          <w:sz w:val="27"/>
          <w:szCs w:val="27"/>
        </w:rPr>
        <w:t xml:space="preserve"> cosciente </w:t>
      </w:r>
      <w:r w:rsidRPr="005714C5">
        <w:rPr>
          <w:rFonts w:ascii="Garamond" w:hAnsi="Garamond"/>
          <w:color w:val="3333CC"/>
          <w:sz w:val="27"/>
        </w:rPr>
        <w:t>espansa.</w:t>
      </w:r>
      <w:r w:rsidRPr="005714C5">
        <w:rPr>
          <w:rFonts w:ascii="Garamond" w:hAnsi="Garamond"/>
          <w:color w:val="3333CC"/>
          <w:sz w:val="27"/>
          <w:szCs w:val="27"/>
        </w:rPr>
        <w:t xml:space="preserve"> </w:t>
      </w:r>
      <w:r w:rsidRPr="005714C5">
        <w:rPr>
          <w:rFonts w:ascii="Garamond" w:hAnsi="Garamond"/>
          <w:color w:val="3333CC"/>
          <w:sz w:val="27"/>
        </w:rPr>
        <w:t xml:space="preserve">E’ l’atteggiamento </w:t>
      </w:r>
      <w:r w:rsidRPr="005714C5">
        <w:rPr>
          <w:rFonts w:ascii="Garamond" w:hAnsi="Garamond"/>
          <w:color w:val="3333CC"/>
          <w:sz w:val="27"/>
          <w:szCs w:val="27"/>
        </w:rPr>
        <w:t> </w:t>
      </w:r>
      <w:r w:rsidRPr="005714C5">
        <w:rPr>
          <w:rFonts w:ascii="Garamond" w:hAnsi="Garamond"/>
          <w:color w:val="3333CC"/>
          <w:sz w:val="27"/>
        </w:rPr>
        <w:t>di</w:t>
      </w:r>
      <w:r w:rsidRPr="005714C5">
        <w:rPr>
          <w:rFonts w:ascii="Garamond" w:hAnsi="Garamond"/>
          <w:color w:val="3333CC"/>
          <w:sz w:val="27"/>
          <w:szCs w:val="27"/>
        </w:rPr>
        <w:t xml:space="preserve"> </w:t>
      </w:r>
      <w:r w:rsidRPr="005714C5">
        <w:rPr>
          <w:rFonts w:ascii="Garamond" w:hAnsi="Garamond"/>
          <w:color w:val="3333CC"/>
          <w:sz w:val="27"/>
        </w:rPr>
        <w:t>un Maestro del Sé</w:t>
      </w:r>
      <w:r w:rsidRPr="005714C5">
        <w:rPr>
          <w:rFonts w:ascii="Garamond" w:hAnsi="Garamond"/>
          <w:color w:val="3333CC"/>
          <w:sz w:val="27"/>
          <w:szCs w:val="27"/>
        </w:rPr>
        <w:t xml:space="preserve">. </w:t>
      </w:r>
      <w:r w:rsidRPr="005714C5">
        <w:rPr>
          <w:rFonts w:ascii="Garamond" w:hAnsi="Garamond"/>
          <w:b/>
          <w:bCs/>
          <w:color w:val="3333CC"/>
          <w:sz w:val="27"/>
          <w:szCs w:val="27"/>
        </w:rPr>
        <w:t xml:space="preserve">            </w:t>
      </w:r>
    </w:p>
    <w:p w:rsidR="005714C5" w:rsidRPr="005714C5" w:rsidRDefault="005714C5" w:rsidP="005714C5">
      <w:pPr>
        <w:spacing w:before="100" w:beforeAutospacing="1" w:after="100" w:afterAutospacing="1"/>
        <w:ind w:left="720" w:hanging="360"/>
        <w:jc w:val="both"/>
      </w:pPr>
      <w:r w:rsidRPr="005714C5">
        <w:rPr>
          <w:rFonts w:ascii="Garamond" w:hAnsi="Garamond"/>
          <w:color w:val="3333CC"/>
          <w:sz w:val="27"/>
        </w:rPr>
        <w:t xml:space="preserve">·         </w:t>
      </w:r>
      <w:r w:rsidRPr="005714C5">
        <w:rPr>
          <w:rFonts w:ascii="Garamond" w:hAnsi="Garamond"/>
          <w:b/>
          <w:bCs/>
          <w:color w:val="3333CC"/>
          <w:sz w:val="27"/>
        </w:rPr>
        <w:t>Lo sguardo</w:t>
      </w:r>
      <w:r w:rsidRPr="005714C5">
        <w:rPr>
          <w:rFonts w:ascii="Garamond" w:hAnsi="Garamond"/>
          <w:b/>
          <w:bCs/>
          <w:color w:val="3333CC"/>
          <w:sz w:val="27"/>
          <w:szCs w:val="27"/>
        </w:rPr>
        <w:t xml:space="preserve"> </w:t>
      </w:r>
      <w:r w:rsidRPr="005714C5">
        <w:rPr>
          <w:rFonts w:ascii="Garamond" w:hAnsi="Garamond"/>
          <w:b/>
          <w:bCs/>
          <w:color w:val="3333CC"/>
          <w:sz w:val="27"/>
        </w:rPr>
        <w:t>focalizzato</w:t>
      </w:r>
      <w:r w:rsidRPr="005714C5">
        <w:rPr>
          <w:rFonts w:ascii="Garamond" w:hAnsi="Garamond"/>
          <w:b/>
          <w:bCs/>
          <w:color w:val="3333CC"/>
          <w:sz w:val="27"/>
          <w:szCs w:val="27"/>
        </w:rPr>
        <w:t xml:space="preserve"> </w:t>
      </w:r>
      <w:r w:rsidRPr="005714C5">
        <w:rPr>
          <w:rFonts w:ascii="Garamond" w:hAnsi="Garamond"/>
          <w:b/>
          <w:bCs/>
          <w:color w:val="3333CC"/>
          <w:sz w:val="27"/>
        </w:rPr>
        <w:t>dell'umanità</w:t>
      </w:r>
      <w:r w:rsidRPr="005714C5">
        <w:rPr>
          <w:rFonts w:ascii="Garamond" w:hAnsi="Garamond"/>
          <w:b/>
          <w:bCs/>
          <w:color w:val="3333CC"/>
          <w:sz w:val="27"/>
          <w:szCs w:val="27"/>
        </w:rPr>
        <w:t xml:space="preserve"> </w:t>
      </w:r>
      <w:r w:rsidRPr="005714C5">
        <w:rPr>
          <w:rFonts w:ascii="Garamond" w:hAnsi="Garamond"/>
          <w:b/>
          <w:bCs/>
          <w:color w:val="3333CC"/>
          <w:sz w:val="27"/>
        </w:rPr>
        <w:t>si</w:t>
      </w:r>
      <w:r w:rsidRPr="005714C5">
        <w:rPr>
          <w:rFonts w:ascii="Garamond" w:hAnsi="Garamond"/>
          <w:b/>
          <w:bCs/>
          <w:color w:val="3333CC"/>
          <w:sz w:val="27"/>
          <w:szCs w:val="27"/>
        </w:rPr>
        <w:t xml:space="preserve"> </w:t>
      </w:r>
      <w:r w:rsidRPr="005714C5">
        <w:rPr>
          <w:rFonts w:ascii="Garamond" w:hAnsi="Garamond"/>
          <w:b/>
          <w:bCs/>
          <w:color w:val="3333CC"/>
          <w:sz w:val="27"/>
        </w:rPr>
        <w:t>solleva</w:t>
      </w:r>
      <w:r w:rsidRPr="005714C5">
        <w:rPr>
          <w:rFonts w:ascii="Garamond" w:hAnsi="Garamond"/>
          <w:b/>
          <w:bCs/>
          <w:color w:val="3333CC"/>
          <w:sz w:val="27"/>
          <w:szCs w:val="27"/>
        </w:rPr>
        <w:t xml:space="preserve"> </w:t>
      </w:r>
      <w:r w:rsidRPr="005714C5">
        <w:rPr>
          <w:rFonts w:ascii="Garamond" w:hAnsi="Garamond"/>
          <w:b/>
          <w:bCs/>
          <w:color w:val="3333CC"/>
          <w:sz w:val="27"/>
        </w:rPr>
        <w:t>dal pantano</w:t>
      </w:r>
      <w:r w:rsidRPr="005714C5">
        <w:rPr>
          <w:rFonts w:ascii="Garamond" w:hAnsi="Garamond"/>
          <w:b/>
          <w:bCs/>
          <w:color w:val="3333CC"/>
          <w:sz w:val="27"/>
          <w:szCs w:val="27"/>
        </w:rPr>
        <w:t xml:space="preserve"> </w:t>
      </w:r>
      <w:r w:rsidRPr="005714C5">
        <w:rPr>
          <w:rFonts w:ascii="Garamond" w:hAnsi="Garamond"/>
          <w:b/>
          <w:bCs/>
          <w:color w:val="3333CC"/>
          <w:sz w:val="27"/>
        </w:rPr>
        <w:t>soffocante</w:t>
      </w:r>
      <w:r w:rsidRPr="005714C5">
        <w:rPr>
          <w:rFonts w:ascii="Garamond" w:hAnsi="Garamond"/>
          <w:b/>
          <w:bCs/>
          <w:color w:val="3333CC"/>
          <w:sz w:val="27"/>
          <w:szCs w:val="27"/>
        </w:rPr>
        <w:t xml:space="preserve"> </w:t>
      </w:r>
      <w:r w:rsidRPr="005714C5">
        <w:rPr>
          <w:rFonts w:ascii="Garamond" w:hAnsi="Garamond"/>
          <w:b/>
          <w:bCs/>
          <w:color w:val="3333CC"/>
          <w:sz w:val="27"/>
        </w:rPr>
        <w:t>dell'esistenza terrena</w:t>
      </w:r>
      <w:r w:rsidRPr="005714C5">
        <w:rPr>
          <w:rFonts w:ascii="Garamond" w:hAnsi="Garamond"/>
          <w:b/>
          <w:bCs/>
          <w:color w:val="3333CC"/>
          <w:sz w:val="27"/>
          <w:szCs w:val="27"/>
        </w:rPr>
        <w:t xml:space="preserve"> </w:t>
      </w:r>
      <w:r w:rsidRPr="005714C5">
        <w:rPr>
          <w:rFonts w:ascii="Garamond" w:hAnsi="Garamond"/>
          <w:b/>
          <w:bCs/>
          <w:color w:val="3333CC"/>
          <w:sz w:val="27"/>
        </w:rPr>
        <w:t>verso il</w:t>
      </w:r>
      <w:r w:rsidRPr="005714C5">
        <w:rPr>
          <w:rFonts w:ascii="Garamond" w:hAnsi="Garamond"/>
          <w:b/>
          <w:bCs/>
          <w:color w:val="3333CC"/>
          <w:sz w:val="27"/>
          <w:szCs w:val="27"/>
        </w:rPr>
        <w:t xml:space="preserve"> </w:t>
      </w:r>
      <w:r w:rsidRPr="005714C5">
        <w:rPr>
          <w:rFonts w:ascii="Garamond" w:hAnsi="Garamond"/>
          <w:b/>
          <w:bCs/>
          <w:color w:val="3333CC"/>
          <w:sz w:val="27"/>
        </w:rPr>
        <w:t>lontano orizzonte</w:t>
      </w:r>
      <w:r w:rsidRPr="005714C5">
        <w:rPr>
          <w:rFonts w:ascii="Garamond" w:hAnsi="Garamond"/>
          <w:b/>
          <w:bCs/>
          <w:color w:val="3333CC"/>
          <w:sz w:val="27"/>
          <w:szCs w:val="27"/>
        </w:rPr>
        <w:t xml:space="preserve"> </w:t>
      </w:r>
      <w:r w:rsidRPr="005714C5">
        <w:rPr>
          <w:rFonts w:ascii="Garamond" w:hAnsi="Garamond"/>
          <w:b/>
          <w:bCs/>
          <w:color w:val="3333CC"/>
          <w:sz w:val="27"/>
        </w:rPr>
        <w:t>del futuro</w:t>
      </w:r>
      <w:r w:rsidRPr="005714C5">
        <w:rPr>
          <w:rFonts w:ascii="Garamond" w:hAnsi="Garamond"/>
          <w:b/>
          <w:bCs/>
          <w:color w:val="3333CC"/>
          <w:sz w:val="27"/>
          <w:szCs w:val="27"/>
        </w:rPr>
        <w:t>. Il d</w:t>
      </w:r>
      <w:r w:rsidRPr="005714C5">
        <w:rPr>
          <w:rFonts w:ascii="Garamond" w:hAnsi="Garamond"/>
          <w:b/>
          <w:bCs/>
          <w:color w:val="3333CC"/>
          <w:sz w:val="27"/>
        </w:rPr>
        <w:t>esiderio di</w:t>
      </w:r>
      <w:r w:rsidRPr="005714C5">
        <w:rPr>
          <w:rFonts w:ascii="Garamond" w:hAnsi="Garamond"/>
          <w:b/>
          <w:bCs/>
          <w:color w:val="3333CC"/>
          <w:sz w:val="27"/>
          <w:szCs w:val="27"/>
        </w:rPr>
        <w:t xml:space="preserve"> </w:t>
      </w:r>
      <w:r w:rsidRPr="005714C5">
        <w:rPr>
          <w:rFonts w:ascii="Garamond" w:hAnsi="Garamond"/>
          <w:b/>
          <w:bCs/>
          <w:color w:val="3333CC"/>
          <w:sz w:val="27"/>
        </w:rPr>
        <w:t>ricchezze materiali</w:t>
      </w:r>
      <w:r w:rsidRPr="005714C5">
        <w:rPr>
          <w:rFonts w:ascii="Garamond" w:hAnsi="Garamond"/>
          <w:b/>
          <w:bCs/>
          <w:color w:val="3333CC"/>
          <w:sz w:val="27"/>
          <w:szCs w:val="27"/>
        </w:rPr>
        <w:t xml:space="preserve"> </w:t>
      </w:r>
      <w:r w:rsidRPr="005714C5">
        <w:rPr>
          <w:rFonts w:ascii="Garamond" w:hAnsi="Garamond"/>
          <w:b/>
          <w:bCs/>
          <w:color w:val="3333CC"/>
          <w:sz w:val="27"/>
        </w:rPr>
        <w:t xml:space="preserve">viene sostituito da </w:t>
      </w:r>
      <w:r w:rsidRPr="005714C5">
        <w:rPr>
          <w:rFonts w:ascii="Garamond" w:hAnsi="Garamond"/>
          <w:b/>
          <w:bCs/>
          <w:color w:val="3333CC"/>
          <w:sz w:val="27"/>
          <w:szCs w:val="27"/>
        </w:rPr>
        <w:t> </w:t>
      </w:r>
      <w:r w:rsidRPr="005714C5">
        <w:rPr>
          <w:rFonts w:ascii="Garamond" w:hAnsi="Garamond"/>
          <w:b/>
          <w:bCs/>
          <w:color w:val="3333CC"/>
          <w:sz w:val="27"/>
        </w:rPr>
        <w:t xml:space="preserve">un ardente desiderio  di consapevolezza spirituale. </w:t>
      </w:r>
    </w:p>
    <w:p w:rsidR="005714C5" w:rsidRPr="005714C5" w:rsidRDefault="005714C5" w:rsidP="005714C5">
      <w:pPr>
        <w:spacing w:before="100" w:beforeAutospacing="1" w:after="100" w:afterAutospacing="1"/>
        <w:ind w:left="720" w:hanging="360"/>
        <w:jc w:val="both"/>
      </w:pPr>
      <w:r w:rsidRPr="005714C5">
        <w:rPr>
          <w:rFonts w:ascii="Garamond" w:hAnsi="Garamond"/>
          <w:color w:val="3333CC"/>
          <w:sz w:val="27"/>
          <w:szCs w:val="27"/>
        </w:rPr>
        <w:t xml:space="preserve">·         </w:t>
      </w:r>
      <w:r w:rsidRPr="005714C5">
        <w:rPr>
          <w:rFonts w:ascii="Garamond" w:hAnsi="Garamond"/>
          <w:b/>
          <w:bCs/>
          <w:color w:val="3333CC"/>
          <w:sz w:val="27"/>
          <w:szCs w:val="27"/>
        </w:rPr>
        <w:t>L’</w:t>
      </w:r>
      <w:r w:rsidRPr="005714C5">
        <w:rPr>
          <w:rFonts w:ascii="Garamond" w:hAnsi="Garamond"/>
          <w:b/>
          <w:bCs/>
          <w:color w:val="3333CC"/>
          <w:sz w:val="27"/>
        </w:rPr>
        <w:t>intelligenza</w:t>
      </w:r>
      <w:r w:rsidRPr="005714C5">
        <w:rPr>
          <w:rFonts w:ascii="Garamond" w:hAnsi="Garamond"/>
          <w:b/>
          <w:bCs/>
          <w:color w:val="3333CC"/>
          <w:sz w:val="27"/>
          <w:szCs w:val="27"/>
        </w:rPr>
        <w:t xml:space="preserve"> </w:t>
      </w:r>
      <w:r w:rsidRPr="005714C5">
        <w:rPr>
          <w:rFonts w:ascii="Garamond" w:hAnsi="Garamond"/>
          <w:b/>
          <w:bCs/>
          <w:color w:val="3333CC"/>
          <w:sz w:val="27"/>
        </w:rPr>
        <w:t>focalizzata</w:t>
      </w:r>
      <w:r w:rsidRPr="005714C5">
        <w:rPr>
          <w:rFonts w:ascii="Garamond" w:hAnsi="Garamond"/>
          <w:b/>
          <w:bCs/>
          <w:color w:val="3333CC"/>
          <w:sz w:val="27"/>
          <w:szCs w:val="27"/>
        </w:rPr>
        <w:t xml:space="preserve"> </w:t>
      </w:r>
      <w:r w:rsidRPr="005714C5">
        <w:rPr>
          <w:rFonts w:ascii="Garamond" w:hAnsi="Garamond"/>
          <w:b/>
          <w:bCs/>
          <w:color w:val="3333CC"/>
          <w:sz w:val="27"/>
        </w:rPr>
        <w:t>è necessaria per</w:t>
      </w:r>
      <w:r w:rsidRPr="005714C5">
        <w:rPr>
          <w:rFonts w:ascii="Garamond" w:hAnsi="Garamond"/>
          <w:b/>
          <w:bCs/>
          <w:color w:val="3333CC"/>
          <w:sz w:val="27"/>
          <w:szCs w:val="27"/>
        </w:rPr>
        <w:t xml:space="preserve"> </w:t>
      </w:r>
      <w:r w:rsidRPr="005714C5">
        <w:rPr>
          <w:rFonts w:ascii="Garamond" w:hAnsi="Garamond"/>
          <w:b/>
          <w:bCs/>
          <w:color w:val="3333CC"/>
          <w:sz w:val="27"/>
        </w:rPr>
        <w:t>entrare con successo</w:t>
      </w:r>
      <w:r w:rsidRPr="005714C5">
        <w:rPr>
          <w:rFonts w:ascii="Garamond" w:hAnsi="Garamond"/>
          <w:b/>
          <w:bCs/>
          <w:color w:val="3333CC"/>
          <w:sz w:val="27"/>
          <w:szCs w:val="27"/>
        </w:rPr>
        <w:t xml:space="preserve"> </w:t>
      </w:r>
      <w:r w:rsidRPr="005714C5">
        <w:rPr>
          <w:rFonts w:ascii="Garamond" w:hAnsi="Garamond"/>
          <w:b/>
          <w:bCs/>
          <w:color w:val="3333CC"/>
          <w:sz w:val="27"/>
        </w:rPr>
        <w:t>nei numerosi</w:t>
      </w:r>
      <w:r w:rsidRPr="005714C5">
        <w:rPr>
          <w:rFonts w:ascii="Garamond" w:hAnsi="Garamond"/>
          <w:b/>
          <w:bCs/>
          <w:color w:val="3333CC"/>
          <w:sz w:val="27"/>
          <w:szCs w:val="27"/>
        </w:rPr>
        <w:t xml:space="preserve"> </w:t>
      </w:r>
      <w:r w:rsidRPr="005714C5">
        <w:rPr>
          <w:rFonts w:ascii="Garamond" w:hAnsi="Garamond"/>
          <w:b/>
          <w:bCs/>
          <w:color w:val="3333CC"/>
          <w:sz w:val="27"/>
        </w:rPr>
        <w:t xml:space="preserve">sotto </w:t>
      </w:r>
      <w:r w:rsidRPr="005714C5">
        <w:rPr>
          <w:rFonts w:ascii="Garamond" w:hAnsi="Garamond"/>
          <w:b/>
          <w:bCs/>
          <w:color w:val="3333CC"/>
          <w:sz w:val="27"/>
          <w:szCs w:val="27"/>
        </w:rPr>
        <w:t xml:space="preserve">piani </w:t>
      </w:r>
      <w:r w:rsidRPr="005714C5">
        <w:rPr>
          <w:rFonts w:ascii="Garamond" w:hAnsi="Garamond"/>
          <w:b/>
          <w:bCs/>
          <w:color w:val="3333CC"/>
          <w:sz w:val="27"/>
        </w:rPr>
        <w:t>della quinta dimensione</w:t>
      </w:r>
      <w:r w:rsidRPr="005714C5">
        <w:rPr>
          <w:rFonts w:ascii="Garamond" w:hAnsi="Garamond"/>
          <w:b/>
          <w:bCs/>
          <w:color w:val="3333CC"/>
          <w:sz w:val="27"/>
          <w:szCs w:val="27"/>
        </w:rPr>
        <w:t xml:space="preserve"> </w:t>
      </w:r>
      <w:r w:rsidRPr="005714C5">
        <w:rPr>
          <w:rFonts w:ascii="Garamond" w:hAnsi="Garamond"/>
          <w:b/>
          <w:bCs/>
          <w:color w:val="3333CC"/>
          <w:sz w:val="27"/>
        </w:rPr>
        <w:t>in modo</w:t>
      </w:r>
      <w:r w:rsidRPr="005714C5">
        <w:rPr>
          <w:rFonts w:ascii="Garamond" w:hAnsi="Garamond"/>
          <w:b/>
          <w:bCs/>
          <w:color w:val="3333CC"/>
          <w:sz w:val="27"/>
          <w:szCs w:val="27"/>
        </w:rPr>
        <w:t xml:space="preserve"> </w:t>
      </w:r>
      <w:r w:rsidRPr="005714C5">
        <w:rPr>
          <w:rFonts w:ascii="Garamond" w:hAnsi="Garamond"/>
          <w:b/>
          <w:bCs/>
          <w:color w:val="3333CC"/>
          <w:sz w:val="27"/>
        </w:rPr>
        <w:t>che possiate</w:t>
      </w:r>
      <w:r w:rsidRPr="005714C5">
        <w:rPr>
          <w:rFonts w:ascii="Garamond" w:hAnsi="Garamond"/>
          <w:b/>
          <w:bCs/>
          <w:color w:val="3333CC"/>
          <w:sz w:val="27"/>
          <w:szCs w:val="27"/>
        </w:rPr>
        <w:t xml:space="preserve"> </w:t>
      </w:r>
      <w:r w:rsidRPr="005714C5">
        <w:rPr>
          <w:rFonts w:ascii="Garamond" w:hAnsi="Garamond"/>
          <w:b/>
          <w:bCs/>
          <w:color w:val="3333CC"/>
          <w:sz w:val="27"/>
        </w:rPr>
        <w:t xml:space="preserve">attingere al </w:t>
      </w:r>
      <w:r w:rsidRPr="005714C5">
        <w:rPr>
          <w:rFonts w:ascii="Garamond" w:hAnsi="Garamond"/>
          <w:b/>
          <w:bCs/>
          <w:color w:val="3333CC"/>
          <w:sz w:val="27"/>
          <w:szCs w:val="27"/>
        </w:rPr>
        <w:t> </w:t>
      </w:r>
      <w:r w:rsidRPr="005714C5">
        <w:rPr>
          <w:rFonts w:ascii="Garamond" w:hAnsi="Garamond"/>
          <w:b/>
          <w:bCs/>
          <w:color w:val="3333CC"/>
          <w:sz w:val="27"/>
        </w:rPr>
        <w:t>vasto deposito di</w:t>
      </w:r>
      <w:r w:rsidRPr="005714C5">
        <w:rPr>
          <w:rFonts w:ascii="Garamond" w:hAnsi="Garamond"/>
          <w:b/>
          <w:bCs/>
          <w:color w:val="3333CC"/>
          <w:sz w:val="27"/>
          <w:szCs w:val="27"/>
        </w:rPr>
        <w:t xml:space="preserve"> </w:t>
      </w:r>
      <w:r w:rsidRPr="005714C5">
        <w:rPr>
          <w:rFonts w:ascii="Garamond" w:hAnsi="Garamond"/>
          <w:b/>
          <w:bCs/>
          <w:color w:val="3333CC"/>
          <w:sz w:val="27"/>
        </w:rPr>
        <w:t>saggezza ed</w:t>
      </w:r>
      <w:r w:rsidRPr="005714C5">
        <w:rPr>
          <w:rFonts w:ascii="Garamond" w:hAnsi="Garamond"/>
          <w:b/>
          <w:bCs/>
          <w:color w:val="3333CC"/>
          <w:sz w:val="27"/>
          <w:szCs w:val="27"/>
        </w:rPr>
        <w:t xml:space="preserve"> </w:t>
      </w:r>
      <w:r w:rsidRPr="005714C5">
        <w:rPr>
          <w:rFonts w:ascii="Garamond" w:hAnsi="Garamond"/>
          <w:b/>
          <w:bCs/>
          <w:color w:val="3333CC"/>
          <w:sz w:val="27"/>
        </w:rPr>
        <w:t>abilità</w:t>
      </w:r>
      <w:r w:rsidRPr="005714C5">
        <w:rPr>
          <w:rFonts w:ascii="Garamond" w:hAnsi="Garamond"/>
          <w:b/>
          <w:bCs/>
          <w:color w:val="3333CC"/>
          <w:sz w:val="27"/>
          <w:szCs w:val="27"/>
        </w:rPr>
        <w:t xml:space="preserve"> </w:t>
      </w:r>
      <w:r w:rsidRPr="005714C5">
        <w:rPr>
          <w:rFonts w:ascii="Garamond" w:hAnsi="Garamond"/>
          <w:b/>
          <w:bCs/>
          <w:color w:val="3333CC"/>
          <w:sz w:val="27"/>
        </w:rPr>
        <w:t>avanzate lì disponibili</w:t>
      </w:r>
      <w:r w:rsidRPr="005714C5">
        <w:rPr>
          <w:rFonts w:ascii="Garamond" w:hAnsi="Garamond"/>
          <w:b/>
          <w:bCs/>
          <w:color w:val="3333CC"/>
          <w:sz w:val="27"/>
          <w:szCs w:val="27"/>
        </w:rPr>
        <w:t>.</w:t>
      </w:r>
      <w:r w:rsidRPr="005714C5">
        <w:rPr>
          <w:rFonts w:ascii="Garamond" w:hAnsi="Garamond"/>
          <w:color w:val="3333CC"/>
          <w:sz w:val="27"/>
          <w:szCs w:val="27"/>
        </w:rPr>
        <w:t xml:space="preserve"> </w:t>
      </w:r>
    </w:p>
    <w:p w:rsidR="005714C5" w:rsidRPr="005714C5" w:rsidRDefault="005714C5" w:rsidP="005714C5">
      <w:pPr>
        <w:spacing w:before="100" w:beforeAutospacing="1" w:after="100" w:afterAutospacing="1"/>
        <w:ind w:left="720" w:hanging="360"/>
        <w:jc w:val="both"/>
      </w:pPr>
      <w:r w:rsidRPr="005714C5">
        <w:rPr>
          <w:rFonts w:ascii="Garamond" w:hAnsi="Garamond"/>
          <w:color w:val="3333CC"/>
          <w:sz w:val="27"/>
        </w:rPr>
        <w:t xml:space="preserve">·         </w:t>
      </w:r>
      <w:r w:rsidRPr="005714C5">
        <w:rPr>
          <w:rFonts w:ascii="Garamond" w:hAnsi="Garamond"/>
          <w:b/>
          <w:bCs/>
          <w:color w:val="3333CC"/>
          <w:sz w:val="27"/>
          <w:szCs w:val="27"/>
        </w:rPr>
        <w:t xml:space="preserve">I </w:t>
      </w:r>
      <w:r w:rsidRPr="005714C5">
        <w:rPr>
          <w:rFonts w:ascii="Garamond" w:hAnsi="Garamond"/>
          <w:b/>
          <w:bCs/>
          <w:color w:val="3333CC"/>
          <w:sz w:val="27"/>
        </w:rPr>
        <w:t>Servitori del Mondo</w:t>
      </w:r>
      <w:r w:rsidRPr="005714C5">
        <w:rPr>
          <w:rFonts w:ascii="Garamond" w:hAnsi="Garamond"/>
          <w:b/>
          <w:bCs/>
          <w:color w:val="3333CC"/>
          <w:sz w:val="27"/>
          <w:szCs w:val="27"/>
        </w:rPr>
        <w:t xml:space="preserve"> </w:t>
      </w:r>
      <w:r w:rsidRPr="005714C5">
        <w:rPr>
          <w:rFonts w:ascii="Garamond" w:hAnsi="Garamond"/>
          <w:b/>
          <w:bCs/>
          <w:color w:val="3333CC"/>
          <w:sz w:val="27"/>
        </w:rPr>
        <w:t>saranno tenuti</w:t>
      </w:r>
      <w:r w:rsidRPr="005714C5">
        <w:rPr>
          <w:rFonts w:ascii="Garamond" w:hAnsi="Garamond"/>
          <w:b/>
          <w:bCs/>
          <w:color w:val="3333CC"/>
          <w:sz w:val="27"/>
          <w:szCs w:val="27"/>
        </w:rPr>
        <w:t xml:space="preserve"> </w:t>
      </w:r>
      <w:r w:rsidRPr="005714C5">
        <w:rPr>
          <w:rFonts w:ascii="Garamond" w:hAnsi="Garamond"/>
          <w:b/>
          <w:bCs/>
          <w:color w:val="3333CC"/>
          <w:sz w:val="27"/>
        </w:rPr>
        <w:t>insieme da</w:t>
      </w:r>
      <w:r w:rsidRPr="005714C5">
        <w:rPr>
          <w:rFonts w:ascii="Garamond" w:hAnsi="Garamond"/>
          <w:b/>
          <w:bCs/>
          <w:color w:val="3333CC"/>
          <w:sz w:val="27"/>
          <w:szCs w:val="27"/>
        </w:rPr>
        <w:t xml:space="preserve"> </w:t>
      </w:r>
      <w:r w:rsidRPr="005714C5">
        <w:rPr>
          <w:rFonts w:ascii="Garamond" w:hAnsi="Garamond"/>
          <w:b/>
          <w:bCs/>
          <w:color w:val="3333CC"/>
          <w:sz w:val="27"/>
        </w:rPr>
        <w:t>una forte</w:t>
      </w:r>
      <w:r w:rsidRPr="005714C5">
        <w:rPr>
          <w:rFonts w:ascii="Garamond" w:hAnsi="Garamond"/>
          <w:b/>
          <w:bCs/>
          <w:color w:val="3333CC"/>
          <w:sz w:val="27"/>
          <w:szCs w:val="27"/>
        </w:rPr>
        <w:t xml:space="preserve">  </w:t>
      </w:r>
      <w:r w:rsidRPr="005714C5">
        <w:rPr>
          <w:rFonts w:ascii="Garamond" w:hAnsi="Garamond"/>
          <w:b/>
          <w:bCs/>
          <w:color w:val="3333CC"/>
          <w:sz w:val="27"/>
        </w:rPr>
        <w:t>connessione</w:t>
      </w:r>
      <w:r w:rsidRPr="005714C5">
        <w:rPr>
          <w:rFonts w:ascii="Garamond" w:hAnsi="Garamond"/>
          <w:b/>
          <w:bCs/>
          <w:color w:val="3333CC"/>
          <w:sz w:val="27"/>
          <w:szCs w:val="27"/>
        </w:rPr>
        <w:t xml:space="preserve"> spirituale - </w:t>
      </w:r>
      <w:r w:rsidRPr="005714C5">
        <w:rPr>
          <w:rFonts w:ascii="Garamond" w:hAnsi="Garamond"/>
          <w:b/>
          <w:bCs/>
          <w:color w:val="3333CC"/>
          <w:sz w:val="27"/>
        </w:rPr>
        <w:t>un ricordo di</w:t>
      </w:r>
      <w:r w:rsidRPr="005714C5">
        <w:rPr>
          <w:rFonts w:ascii="Garamond" w:hAnsi="Garamond"/>
          <w:b/>
          <w:bCs/>
          <w:color w:val="3333CC"/>
          <w:sz w:val="27"/>
          <w:szCs w:val="27"/>
        </w:rPr>
        <w:t xml:space="preserve"> </w:t>
      </w:r>
      <w:r w:rsidRPr="005714C5">
        <w:rPr>
          <w:rFonts w:ascii="Garamond" w:hAnsi="Garamond"/>
          <w:b/>
          <w:bCs/>
          <w:color w:val="3333CC"/>
          <w:sz w:val="27"/>
        </w:rPr>
        <w:t>un</w:t>
      </w:r>
      <w:r w:rsidRPr="005714C5">
        <w:rPr>
          <w:rFonts w:ascii="Garamond" w:hAnsi="Garamond"/>
          <w:b/>
          <w:bCs/>
          <w:color w:val="3333CC"/>
          <w:sz w:val="27"/>
          <w:szCs w:val="27"/>
        </w:rPr>
        <w:t xml:space="preserve"> </w:t>
      </w:r>
      <w:r w:rsidRPr="005714C5">
        <w:rPr>
          <w:rFonts w:ascii="Garamond" w:hAnsi="Garamond"/>
          <w:b/>
          <w:bCs/>
          <w:color w:val="3333CC"/>
          <w:sz w:val="27"/>
        </w:rPr>
        <w:t>solenne giuramento</w:t>
      </w:r>
      <w:r w:rsidRPr="005714C5">
        <w:rPr>
          <w:rFonts w:ascii="Garamond" w:hAnsi="Garamond"/>
          <w:b/>
          <w:bCs/>
          <w:color w:val="3333CC"/>
          <w:sz w:val="27"/>
          <w:szCs w:val="27"/>
        </w:rPr>
        <w:t xml:space="preserve"> </w:t>
      </w:r>
      <w:r w:rsidRPr="005714C5">
        <w:rPr>
          <w:rFonts w:ascii="Garamond" w:hAnsi="Garamond"/>
          <w:b/>
          <w:bCs/>
          <w:color w:val="3333CC"/>
          <w:sz w:val="27"/>
        </w:rPr>
        <w:t>di servire l'umanità</w:t>
      </w:r>
      <w:r w:rsidRPr="005714C5">
        <w:rPr>
          <w:rFonts w:ascii="Garamond" w:hAnsi="Garamond"/>
          <w:b/>
          <w:bCs/>
          <w:color w:val="3333CC"/>
          <w:sz w:val="27"/>
          <w:szCs w:val="27"/>
        </w:rPr>
        <w:t xml:space="preserve">, </w:t>
      </w:r>
      <w:r w:rsidRPr="005714C5">
        <w:rPr>
          <w:rFonts w:ascii="Garamond" w:hAnsi="Garamond"/>
          <w:b/>
          <w:bCs/>
          <w:color w:val="3333CC"/>
          <w:sz w:val="27"/>
        </w:rPr>
        <w:t>con un obiettivo comune</w:t>
      </w:r>
      <w:r w:rsidRPr="005714C5">
        <w:rPr>
          <w:rFonts w:ascii="Garamond" w:hAnsi="Garamond"/>
          <w:b/>
          <w:bCs/>
          <w:color w:val="3333CC"/>
          <w:sz w:val="27"/>
          <w:szCs w:val="27"/>
        </w:rPr>
        <w:t xml:space="preserve"> </w:t>
      </w:r>
      <w:r w:rsidRPr="005714C5">
        <w:rPr>
          <w:rFonts w:ascii="Garamond" w:hAnsi="Garamond"/>
          <w:b/>
          <w:bCs/>
          <w:color w:val="3333CC"/>
          <w:sz w:val="27"/>
        </w:rPr>
        <w:t>di ascendere</w:t>
      </w:r>
      <w:r w:rsidRPr="005714C5">
        <w:rPr>
          <w:rFonts w:ascii="Garamond" w:hAnsi="Garamond"/>
          <w:b/>
          <w:bCs/>
          <w:color w:val="3333CC"/>
          <w:sz w:val="27"/>
          <w:szCs w:val="27"/>
        </w:rPr>
        <w:t xml:space="preserve"> </w:t>
      </w:r>
      <w:r w:rsidRPr="005714C5">
        <w:rPr>
          <w:rFonts w:ascii="Garamond" w:hAnsi="Garamond"/>
          <w:b/>
          <w:bCs/>
          <w:color w:val="3333CC"/>
          <w:sz w:val="27"/>
        </w:rPr>
        <w:t>nella coscienza.</w:t>
      </w:r>
    </w:p>
    <w:p w:rsidR="005714C5" w:rsidRPr="005714C5" w:rsidRDefault="005714C5" w:rsidP="005714C5">
      <w:pPr>
        <w:spacing w:before="100" w:beforeAutospacing="1" w:after="100" w:afterAutospacing="1"/>
        <w:ind w:left="720" w:hanging="360"/>
        <w:jc w:val="both"/>
      </w:pPr>
      <w:r w:rsidRPr="005714C5">
        <w:rPr>
          <w:rFonts w:ascii="Garamond" w:hAnsi="Garamond"/>
          <w:color w:val="3333CC"/>
          <w:sz w:val="27"/>
          <w:szCs w:val="27"/>
        </w:rPr>
        <w:t xml:space="preserve">·         </w:t>
      </w:r>
      <w:r w:rsidRPr="005714C5">
        <w:rPr>
          <w:rFonts w:ascii="Garamond" w:hAnsi="Garamond"/>
          <w:b/>
          <w:bCs/>
          <w:color w:val="3333CC"/>
          <w:sz w:val="27"/>
        </w:rPr>
        <w:t>Le preghiere</w:t>
      </w:r>
      <w:r w:rsidRPr="005714C5">
        <w:rPr>
          <w:rFonts w:ascii="Garamond" w:hAnsi="Garamond"/>
          <w:b/>
          <w:bCs/>
          <w:color w:val="3333CC"/>
          <w:sz w:val="27"/>
          <w:szCs w:val="27"/>
        </w:rPr>
        <w:t xml:space="preserve"> profondamente </w:t>
      </w:r>
      <w:r w:rsidRPr="005714C5">
        <w:rPr>
          <w:rFonts w:ascii="Garamond" w:hAnsi="Garamond"/>
          <w:b/>
          <w:bCs/>
          <w:color w:val="3333CC"/>
          <w:sz w:val="27"/>
        </w:rPr>
        <w:t>sentite</w:t>
      </w:r>
      <w:r w:rsidRPr="005714C5">
        <w:rPr>
          <w:rFonts w:ascii="Garamond" w:hAnsi="Garamond"/>
          <w:b/>
          <w:bCs/>
          <w:color w:val="3333CC"/>
          <w:sz w:val="27"/>
          <w:szCs w:val="27"/>
        </w:rPr>
        <w:t xml:space="preserve"> </w:t>
      </w:r>
      <w:r w:rsidRPr="005714C5">
        <w:rPr>
          <w:rFonts w:ascii="Garamond" w:hAnsi="Garamond"/>
          <w:b/>
          <w:bCs/>
          <w:color w:val="3333CC"/>
          <w:sz w:val="27"/>
        </w:rPr>
        <w:t>di gratitudine</w:t>
      </w:r>
      <w:r w:rsidRPr="005714C5">
        <w:rPr>
          <w:rFonts w:ascii="Garamond" w:hAnsi="Garamond"/>
          <w:b/>
          <w:bCs/>
          <w:color w:val="3333CC"/>
          <w:sz w:val="27"/>
          <w:szCs w:val="27"/>
        </w:rPr>
        <w:t xml:space="preserve"> </w:t>
      </w:r>
      <w:r w:rsidRPr="005714C5">
        <w:rPr>
          <w:rFonts w:ascii="Garamond" w:hAnsi="Garamond"/>
          <w:b/>
          <w:bCs/>
          <w:color w:val="3333CC"/>
          <w:sz w:val="27"/>
        </w:rPr>
        <w:t>e di</w:t>
      </w:r>
      <w:r w:rsidRPr="005714C5">
        <w:rPr>
          <w:rFonts w:ascii="Garamond" w:hAnsi="Garamond"/>
          <w:b/>
          <w:bCs/>
          <w:color w:val="3333CC"/>
          <w:sz w:val="27"/>
          <w:szCs w:val="27"/>
        </w:rPr>
        <w:t xml:space="preserve"> </w:t>
      </w:r>
      <w:r w:rsidRPr="005714C5">
        <w:rPr>
          <w:rFonts w:ascii="Garamond" w:hAnsi="Garamond"/>
          <w:b/>
          <w:bCs/>
          <w:color w:val="3333CC"/>
          <w:sz w:val="27"/>
        </w:rPr>
        <w:t>supplica per</w:t>
      </w:r>
      <w:r w:rsidRPr="005714C5">
        <w:rPr>
          <w:rFonts w:ascii="Garamond" w:hAnsi="Garamond"/>
          <w:b/>
          <w:bCs/>
          <w:color w:val="3333CC"/>
          <w:sz w:val="27"/>
          <w:szCs w:val="27"/>
        </w:rPr>
        <w:t xml:space="preserve"> </w:t>
      </w:r>
      <w:r w:rsidRPr="005714C5">
        <w:rPr>
          <w:rFonts w:ascii="Garamond" w:hAnsi="Garamond"/>
          <w:b/>
          <w:bCs/>
          <w:color w:val="3333CC"/>
          <w:sz w:val="27"/>
        </w:rPr>
        <w:t>il bene supremo di tutti,</w:t>
      </w:r>
      <w:r w:rsidRPr="005714C5">
        <w:rPr>
          <w:rFonts w:ascii="Garamond" w:hAnsi="Garamond"/>
          <w:b/>
          <w:bCs/>
          <w:color w:val="3333CC"/>
          <w:sz w:val="27"/>
          <w:szCs w:val="27"/>
        </w:rPr>
        <w:t xml:space="preserve"> </w:t>
      </w:r>
      <w:r w:rsidRPr="005714C5">
        <w:rPr>
          <w:rFonts w:ascii="Garamond" w:hAnsi="Garamond"/>
          <w:b/>
          <w:bCs/>
          <w:color w:val="3333CC"/>
          <w:sz w:val="27"/>
        </w:rPr>
        <w:t>insieme alla meditazione</w:t>
      </w:r>
      <w:r w:rsidRPr="005714C5">
        <w:rPr>
          <w:rFonts w:ascii="Garamond" w:hAnsi="Garamond"/>
          <w:b/>
          <w:bCs/>
          <w:color w:val="3333CC"/>
          <w:sz w:val="27"/>
          <w:szCs w:val="27"/>
        </w:rPr>
        <w:t xml:space="preserve">  spirituale focalizzata </w:t>
      </w:r>
      <w:r w:rsidRPr="005714C5">
        <w:rPr>
          <w:rFonts w:ascii="Garamond" w:hAnsi="Garamond"/>
          <w:b/>
          <w:bCs/>
          <w:color w:val="3333CC"/>
          <w:sz w:val="27"/>
        </w:rPr>
        <w:t>devono diventare</w:t>
      </w:r>
      <w:r w:rsidRPr="005714C5">
        <w:rPr>
          <w:rFonts w:ascii="Garamond" w:hAnsi="Garamond"/>
          <w:b/>
          <w:bCs/>
          <w:color w:val="3333CC"/>
          <w:sz w:val="27"/>
          <w:szCs w:val="27"/>
        </w:rPr>
        <w:t xml:space="preserve"> </w:t>
      </w:r>
      <w:r w:rsidRPr="005714C5">
        <w:rPr>
          <w:rFonts w:ascii="Garamond" w:hAnsi="Garamond"/>
          <w:b/>
          <w:bCs/>
          <w:color w:val="3333CC"/>
          <w:sz w:val="27"/>
        </w:rPr>
        <w:t>la</w:t>
      </w:r>
      <w:r w:rsidRPr="005714C5">
        <w:rPr>
          <w:rFonts w:ascii="Garamond" w:hAnsi="Garamond"/>
          <w:b/>
          <w:bCs/>
          <w:color w:val="3333CC"/>
          <w:sz w:val="27"/>
          <w:szCs w:val="27"/>
        </w:rPr>
        <w:t xml:space="preserve"> </w:t>
      </w:r>
      <w:r w:rsidRPr="005714C5">
        <w:rPr>
          <w:rFonts w:ascii="Garamond" w:hAnsi="Garamond"/>
          <w:b/>
          <w:bCs/>
          <w:color w:val="3333CC"/>
          <w:sz w:val="27"/>
        </w:rPr>
        <w:t>forma accettata di</w:t>
      </w:r>
      <w:r w:rsidRPr="005714C5">
        <w:rPr>
          <w:rFonts w:ascii="Garamond" w:hAnsi="Garamond"/>
          <w:b/>
          <w:bCs/>
          <w:color w:val="3333CC"/>
          <w:sz w:val="27"/>
          <w:szCs w:val="27"/>
        </w:rPr>
        <w:t xml:space="preserve"> </w:t>
      </w:r>
      <w:r w:rsidRPr="005714C5">
        <w:rPr>
          <w:rFonts w:ascii="Garamond" w:hAnsi="Garamond"/>
          <w:b/>
          <w:bCs/>
          <w:color w:val="3333CC"/>
          <w:sz w:val="27"/>
        </w:rPr>
        <w:t>comunione</w:t>
      </w:r>
      <w:r w:rsidRPr="005714C5">
        <w:rPr>
          <w:rFonts w:ascii="Garamond" w:hAnsi="Garamond"/>
          <w:b/>
          <w:bCs/>
          <w:color w:val="3333CC"/>
          <w:sz w:val="27"/>
          <w:szCs w:val="27"/>
        </w:rPr>
        <w:t xml:space="preserve"> </w:t>
      </w:r>
      <w:r w:rsidRPr="005714C5">
        <w:rPr>
          <w:rFonts w:ascii="Garamond" w:hAnsi="Garamond"/>
          <w:b/>
          <w:bCs/>
          <w:color w:val="3333CC"/>
          <w:sz w:val="27"/>
        </w:rPr>
        <w:t>con Dio nostro</w:t>
      </w:r>
      <w:r w:rsidRPr="005714C5">
        <w:rPr>
          <w:rFonts w:ascii="Garamond" w:hAnsi="Garamond"/>
          <w:b/>
          <w:bCs/>
          <w:color w:val="3333CC"/>
          <w:sz w:val="27"/>
          <w:szCs w:val="27"/>
        </w:rPr>
        <w:t xml:space="preserve"> </w:t>
      </w:r>
      <w:r w:rsidRPr="005714C5">
        <w:rPr>
          <w:rFonts w:ascii="Garamond" w:hAnsi="Garamond"/>
          <w:b/>
          <w:bCs/>
          <w:color w:val="3333CC"/>
          <w:sz w:val="27"/>
        </w:rPr>
        <w:t>Padre/Madre</w:t>
      </w:r>
      <w:r w:rsidRPr="005714C5">
        <w:rPr>
          <w:rFonts w:ascii="Garamond" w:hAnsi="Garamond"/>
          <w:b/>
          <w:bCs/>
          <w:color w:val="3333CC"/>
          <w:sz w:val="27"/>
          <w:szCs w:val="27"/>
        </w:rPr>
        <w:t xml:space="preserve"> </w:t>
      </w:r>
      <w:r w:rsidRPr="005714C5">
        <w:rPr>
          <w:rFonts w:ascii="Garamond" w:hAnsi="Garamond"/>
          <w:b/>
          <w:bCs/>
          <w:color w:val="3333CC"/>
          <w:sz w:val="27"/>
        </w:rPr>
        <w:t>ed i</w:t>
      </w:r>
      <w:r w:rsidRPr="005714C5">
        <w:rPr>
          <w:rFonts w:ascii="Garamond" w:hAnsi="Garamond"/>
          <w:b/>
          <w:bCs/>
          <w:color w:val="3333CC"/>
          <w:sz w:val="27"/>
          <w:szCs w:val="27"/>
        </w:rPr>
        <w:t xml:space="preserve"> </w:t>
      </w:r>
      <w:r w:rsidRPr="005714C5">
        <w:rPr>
          <w:rFonts w:ascii="Garamond" w:hAnsi="Garamond"/>
          <w:b/>
          <w:bCs/>
          <w:color w:val="3333CC"/>
          <w:sz w:val="27"/>
        </w:rPr>
        <w:t>grandi Esseri di Luce</w:t>
      </w:r>
      <w:r w:rsidRPr="005714C5">
        <w:rPr>
          <w:rFonts w:ascii="Garamond" w:hAnsi="Garamond"/>
          <w:b/>
          <w:bCs/>
          <w:color w:val="3333CC"/>
          <w:sz w:val="27"/>
          <w:szCs w:val="27"/>
        </w:rPr>
        <w:t xml:space="preserve">. </w:t>
      </w:r>
    </w:p>
    <w:p w:rsidR="005714C5" w:rsidRPr="005714C5" w:rsidRDefault="005714C5" w:rsidP="005714C5">
      <w:pPr>
        <w:spacing w:before="100" w:beforeAutospacing="1" w:after="100" w:afterAutospacing="1"/>
        <w:ind w:left="720" w:hanging="360"/>
        <w:jc w:val="both"/>
      </w:pPr>
      <w:r w:rsidRPr="005714C5">
        <w:rPr>
          <w:rFonts w:ascii="Garamond" w:hAnsi="Garamond"/>
          <w:color w:val="3333CC"/>
          <w:sz w:val="27"/>
        </w:rPr>
        <w:t xml:space="preserve">·         </w:t>
      </w:r>
      <w:r w:rsidRPr="005714C5">
        <w:rPr>
          <w:rFonts w:ascii="Garamond" w:hAnsi="Garamond"/>
          <w:b/>
          <w:bCs/>
          <w:color w:val="3333CC"/>
          <w:sz w:val="27"/>
        </w:rPr>
        <w:t>Un gran numero di</w:t>
      </w:r>
      <w:r w:rsidRPr="005714C5">
        <w:rPr>
          <w:rFonts w:ascii="Garamond" w:hAnsi="Garamond"/>
          <w:b/>
          <w:bCs/>
          <w:color w:val="3333CC"/>
          <w:sz w:val="27"/>
          <w:szCs w:val="27"/>
        </w:rPr>
        <w:t xml:space="preserve"> </w:t>
      </w:r>
      <w:r w:rsidRPr="005714C5">
        <w:rPr>
          <w:rFonts w:ascii="Garamond" w:hAnsi="Garamond"/>
          <w:b/>
          <w:bCs/>
          <w:color w:val="3333CC"/>
          <w:sz w:val="27"/>
        </w:rPr>
        <w:t>Anime</w:t>
      </w:r>
      <w:r w:rsidRPr="005714C5">
        <w:rPr>
          <w:rFonts w:ascii="Garamond" w:hAnsi="Garamond"/>
          <w:b/>
          <w:bCs/>
          <w:color w:val="3333CC"/>
          <w:sz w:val="27"/>
          <w:szCs w:val="27"/>
        </w:rPr>
        <w:t xml:space="preserve">, </w:t>
      </w:r>
      <w:r w:rsidRPr="005714C5">
        <w:rPr>
          <w:rFonts w:ascii="Garamond" w:hAnsi="Garamond"/>
          <w:b/>
          <w:bCs/>
          <w:color w:val="3333CC"/>
          <w:sz w:val="27"/>
        </w:rPr>
        <w:t>che stanno ancora</w:t>
      </w:r>
      <w:r w:rsidRPr="005714C5">
        <w:rPr>
          <w:rFonts w:ascii="Garamond" w:hAnsi="Garamond"/>
          <w:b/>
          <w:bCs/>
          <w:color w:val="3333CC"/>
          <w:sz w:val="27"/>
          <w:szCs w:val="27"/>
        </w:rPr>
        <w:t xml:space="preserve"> </w:t>
      </w:r>
      <w:r w:rsidRPr="005714C5">
        <w:rPr>
          <w:rFonts w:ascii="Garamond" w:hAnsi="Garamond"/>
          <w:b/>
          <w:bCs/>
          <w:color w:val="3333CC"/>
          <w:sz w:val="27"/>
        </w:rPr>
        <w:t>funzionando</w:t>
      </w:r>
      <w:r w:rsidRPr="005714C5">
        <w:rPr>
          <w:rFonts w:ascii="Garamond" w:hAnsi="Garamond"/>
          <w:b/>
          <w:bCs/>
          <w:color w:val="3333CC"/>
          <w:sz w:val="27"/>
          <w:szCs w:val="27"/>
        </w:rPr>
        <w:t xml:space="preserve"> </w:t>
      </w:r>
      <w:r w:rsidRPr="005714C5">
        <w:rPr>
          <w:rFonts w:ascii="Garamond" w:hAnsi="Garamond"/>
          <w:b/>
          <w:bCs/>
          <w:color w:val="3333CC"/>
          <w:sz w:val="27"/>
        </w:rPr>
        <w:t>entro</w:t>
      </w:r>
      <w:r w:rsidRPr="005714C5">
        <w:rPr>
          <w:rFonts w:ascii="Garamond" w:hAnsi="Garamond"/>
          <w:b/>
          <w:bCs/>
          <w:color w:val="3333CC"/>
          <w:sz w:val="27"/>
          <w:szCs w:val="27"/>
        </w:rPr>
        <w:t xml:space="preserve"> </w:t>
      </w:r>
      <w:r w:rsidRPr="005714C5">
        <w:rPr>
          <w:rFonts w:ascii="Garamond" w:hAnsi="Garamond"/>
          <w:b/>
          <w:bCs/>
          <w:color w:val="3333CC"/>
          <w:sz w:val="27"/>
        </w:rPr>
        <w:t>l'illusione</w:t>
      </w:r>
      <w:r w:rsidRPr="005714C5">
        <w:rPr>
          <w:rFonts w:ascii="Garamond" w:hAnsi="Garamond"/>
          <w:b/>
          <w:bCs/>
          <w:color w:val="3333CC"/>
          <w:sz w:val="27"/>
          <w:szCs w:val="27"/>
        </w:rPr>
        <w:t xml:space="preserve"> dell’ambiente di </w:t>
      </w:r>
      <w:r w:rsidRPr="005714C5">
        <w:rPr>
          <w:rFonts w:ascii="Garamond" w:hAnsi="Garamond"/>
          <w:b/>
          <w:bCs/>
          <w:color w:val="3333CC"/>
          <w:sz w:val="27"/>
        </w:rPr>
        <w:t>terza/quarta dimensione</w:t>
      </w:r>
      <w:r w:rsidRPr="005714C5">
        <w:rPr>
          <w:rFonts w:ascii="Garamond" w:hAnsi="Garamond"/>
          <w:b/>
          <w:bCs/>
          <w:color w:val="3333CC"/>
          <w:sz w:val="27"/>
          <w:szCs w:val="27"/>
        </w:rPr>
        <w:t xml:space="preserve">, si </w:t>
      </w:r>
      <w:r w:rsidRPr="005714C5">
        <w:rPr>
          <w:rFonts w:ascii="Garamond" w:hAnsi="Garamond"/>
          <w:b/>
          <w:bCs/>
          <w:color w:val="3333CC"/>
          <w:sz w:val="27"/>
        </w:rPr>
        <w:t>stanno gradualmente</w:t>
      </w:r>
      <w:r w:rsidRPr="005714C5">
        <w:rPr>
          <w:rFonts w:ascii="Garamond" w:hAnsi="Garamond"/>
          <w:b/>
          <w:bCs/>
          <w:color w:val="3333CC"/>
          <w:sz w:val="27"/>
          <w:szCs w:val="27"/>
        </w:rPr>
        <w:t xml:space="preserve"> </w:t>
      </w:r>
      <w:r w:rsidRPr="005714C5">
        <w:rPr>
          <w:rFonts w:ascii="Garamond" w:hAnsi="Garamond"/>
          <w:b/>
          <w:bCs/>
          <w:color w:val="3333CC"/>
          <w:sz w:val="27"/>
        </w:rPr>
        <w:t>risvegliando agli</w:t>
      </w:r>
      <w:r w:rsidRPr="005714C5">
        <w:rPr>
          <w:rFonts w:ascii="Garamond" w:hAnsi="Garamond"/>
          <w:b/>
          <w:bCs/>
          <w:color w:val="3333CC"/>
          <w:sz w:val="27"/>
          <w:szCs w:val="27"/>
        </w:rPr>
        <w:t xml:space="preserve"> </w:t>
      </w:r>
      <w:r w:rsidRPr="005714C5">
        <w:rPr>
          <w:rFonts w:ascii="Garamond" w:hAnsi="Garamond"/>
          <w:b/>
          <w:bCs/>
          <w:color w:val="3333CC"/>
          <w:sz w:val="27"/>
        </w:rPr>
        <w:t>ammiccamenti del</w:t>
      </w:r>
      <w:r w:rsidRPr="005714C5">
        <w:rPr>
          <w:rFonts w:ascii="Garamond" w:hAnsi="Garamond"/>
          <w:b/>
          <w:bCs/>
          <w:color w:val="3333CC"/>
          <w:sz w:val="27"/>
          <w:szCs w:val="27"/>
        </w:rPr>
        <w:t xml:space="preserve"> </w:t>
      </w:r>
      <w:r w:rsidRPr="005714C5">
        <w:rPr>
          <w:rFonts w:ascii="Garamond" w:hAnsi="Garamond"/>
          <w:b/>
          <w:bCs/>
          <w:color w:val="3333CC"/>
          <w:sz w:val="27"/>
        </w:rPr>
        <w:t>loro</w:t>
      </w:r>
      <w:r w:rsidRPr="005714C5">
        <w:rPr>
          <w:rFonts w:ascii="Garamond" w:hAnsi="Garamond"/>
          <w:b/>
          <w:bCs/>
          <w:color w:val="3333CC"/>
          <w:sz w:val="27"/>
          <w:szCs w:val="27"/>
        </w:rPr>
        <w:t xml:space="preserve"> </w:t>
      </w:r>
      <w:r w:rsidRPr="005714C5">
        <w:rPr>
          <w:rFonts w:ascii="Garamond" w:hAnsi="Garamond"/>
          <w:b/>
          <w:bCs/>
          <w:color w:val="3333CC"/>
          <w:sz w:val="27"/>
        </w:rPr>
        <w:t>Sé Spirituale</w:t>
      </w:r>
      <w:r w:rsidRPr="005714C5">
        <w:rPr>
          <w:rFonts w:ascii="Garamond" w:hAnsi="Garamond"/>
          <w:b/>
          <w:bCs/>
          <w:color w:val="3333CC"/>
          <w:sz w:val="27"/>
          <w:szCs w:val="27"/>
        </w:rPr>
        <w:t xml:space="preserve"> </w:t>
      </w:r>
      <w:r w:rsidRPr="005714C5">
        <w:rPr>
          <w:rFonts w:ascii="Garamond" w:hAnsi="Garamond"/>
          <w:b/>
          <w:bCs/>
          <w:color w:val="3333CC"/>
          <w:sz w:val="27"/>
        </w:rPr>
        <w:t>mentre vanno oltre</w:t>
      </w:r>
      <w:r w:rsidRPr="005714C5">
        <w:rPr>
          <w:rFonts w:ascii="Garamond" w:hAnsi="Garamond"/>
          <w:b/>
          <w:bCs/>
          <w:color w:val="3333CC"/>
          <w:sz w:val="27"/>
          <w:szCs w:val="27"/>
        </w:rPr>
        <w:t xml:space="preserve"> </w:t>
      </w:r>
      <w:r w:rsidRPr="005714C5">
        <w:rPr>
          <w:rFonts w:ascii="Garamond" w:hAnsi="Garamond"/>
          <w:b/>
          <w:bCs/>
          <w:color w:val="3333CC"/>
          <w:sz w:val="27"/>
        </w:rPr>
        <w:t>l'influenza</w:t>
      </w:r>
      <w:r w:rsidRPr="005714C5">
        <w:rPr>
          <w:rFonts w:ascii="Garamond" w:hAnsi="Garamond"/>
          <w:b/>
          <w:bCs/>
          <w:color w:val="3333CC"/>
          <w:sz w:val="27"/>
          <w:szCs w:val="27"/>
        </w:rPr>
        <w:t xml:space="preserve"> </w:t>
      </w:r>
      <w:r w:rsidRPr="005714C5">
        <w:rPr>
          <w:rFonts w:ascii="Garamond" w:hAnsi="Garamond"/>
          <w:b/>
          <w:bCs/>
          <w:color w:val="3333CC"/>
          <w:sz w:val="27"/>
        </w:rPr>
        <w:t>della struttura di</w:t>
      </w:r>
      <w:r w:rsidRPr="005714C5">
        <w:rPr>
          <w:rFonts w:ascii="Garamond" w:hAnsi="Garamond"/>
          <w:b/>
          <w:bCs/>
          <w:color w:val="3333CC"/>
          <w:sz w:val="27"/>
          <w:szCs w:val="27"/>
        </w:rPr>
        <w:t xml:space="preserve"> </w:t>
      </w:r>
      <w:r w:rsidRPr="005714C5">
        <w:rPr>
          <w:rFonts w:ascii="Garamond" w:hAnsi="Garamond"/>
          <w:b/>
          <w:bCs/>
          <w:color w:val="3333CC"/>
          <w:sz w:val="27"/>
        </w:rPr>
        <w:t>credenze della</w:t>
      </w:r>
      <w:r w:rsidRPr="005714C5">
        <w:rPr>
          <w:rFonts w:ascii="Garamond" w:hAnsi="Garamond"/>
          <w:b/>
          <w:bCs/>
          <w:color w:val="3333CC"/>
          <w:sz w:val="27"/>
          <w:szCs w:val="27"/>
        </w:rPr>
        <w:t xml:space="preserve"> </w:t>
      </w:r>
      <w:r w:rsidRPr="005714C5">
        <w:rPr>
          <w:rFonts w:ascii="Garamond" w:hAnsi="Garamond"/>
          <w:b/>
          <w:bCs/>
          <w:color w:val="3333CC"/>
          <w:sz w:val="27"/>
        </w:rPr>
        <w:t>coscienza di massa</w:t>
      </w:r>
      <w:r w:rsidRPr="005714C5">
        <w:rPr>
          <w:rFonts w:ascii="Garamond" w:hAnsi="Garamond"/>
          <w:b/>
          <w:bCs/>
          <w:color w:val="3333CC"/>
          <w:sz w:val="27"/>
          <w:szCs w:val="27"/>
        </w:rPr>
        <w:t xml:space="preserve">. </w:t>
      </w:r>
    </w:p>
    <w:p w:rsidR="005714C5" w:rsidRPr="005714C5" w:rsidRDefault="005714C5" w:rsidP="005714C5">
      <w:pPr>
        <w:spacing w:before="100" w:beforeAutospacing="1" w:after="100" w:afterAutospacing="1"/>
        <w:ind w:left="720" w:hanging="360"/>
        <w:jc w:val="both"/>
      </w:pPr>
      <w:r w:rsidRPr="005714C5">
        <w:rPr>
          <w:rFonts w:ascii="Garamond" w:hAnsi="Garamond"/>
          <w:color w:val="3333CC"/>
          <w:sz w:val="27"/>
          <w:szCs w:val="27"/>
        </w:rPr>
        <w:t xml:space="preserve">·         </w:t>
      </w:r>
      <w:r w:rsidRPr="005714C5">
        <w:rPr>
          <w:rFonts w:ascii="Garamond" w:hAnsi="Garamond"/>
          <w:b/>
          <w:bCs/>
          <w:color w:val="3333CC"/>
          <w:sz w:val="27"/>
        </w:rPr>
        <w:t>È di vitale importanza</w:t>
      </w:r>
      <w:r w:rsidRPr="005714C5">
        <w:rPr>
          <w:rFonts w:ascii="Garamond" w:hAnsi="Garamond"/>
          <w:b/>
          <w:bCs/>
          <w:color w:val="3333CC"/>
          <w:sz w:val="27"/>
          <w:szCs w:val="27"/>
        </w:rPr>
        <w:t xml:space="preserve"> </w:t>
      </w:r>
      <w:r w:rsidRPr="005714C5">
        <w:rPr>
          <w:rFonts w:ascii="Garamond" w:hAnsi="Garamond"/>
          <w:b/>
          <w:bCs/>
          <w:color w:val="3333CC"/>
          <w:sz w:val="27"/>
        </w:rPr>
        <w:t>che acquisiate</w:t>
      </w:r>
      <w:r w:rsidRPr="005714C5">
        <w:rPr>
          <w:rFonts w:ascii="Garamond" w:hAnsi="Garamond"/>
          <w:b/>
          <w:bCs/>
          <w:color w:val="3333CC"/>
          <w:sz w:val="27"/>
          <w:szCs w:val="27"/>
        </w:rPr>
        <w:t xml:space="preserve"> </w:t>
      </w:r>
      <w:r w:rsidRPr="005714C5">
        <w:rPr>
          <w:rFonts w:ascii="Garamond" w:hAnsi="Garamond"/>
          <w:b/>
          <w:bCs/>
          <w:color w:val="3333CC"/>
          <w:sz w:val="27"/>
        </w:rPr>
        <w:t>il controllo</w:t>
      </w:r>
      <w:r w:rsidRPr="005714C5">
        <w:rPr>
          <w:rFonts w:ascii="Garamond" w:hAnsi="Garamond"/>
          <w:b/>
          <w:bCs/>
          <w:color w:val="3333CC"/>
          <w:sz w:val="27"/>
          <w:szCs w:val="27"/>
        </w:rPr>
        <w:t xml:space="preserve"> </w:t>
      </w:r>
      <w:r w:rsidRPr="005714C5">
        <w:rPr>
          <w:rFonts w:ascii="Garamond" w:hAnsi="Garamond"/>
          <w:b/>
          <w:bCs/>
          <w:color w:val="3333CC"/>
          <w:sz w:val="27"/>
        </w:rPr>
        <w:t>della personalità dell’ego</w:t>
      </w:r>
      <w:r w:rsidRPr="005714C5">
        <w:rPr>
          <w:rFonts w:ascii="Garamond" w:hAnsi="Garamond"/>
          <w:b/>
          <w:bCs/>
          <w:color w:val="3333CC"/>
          <w:sz w:val="27"/>
          <w:szCs w:val="27"/>
        </w:rPr>
        <w:t xml:space="preserve"> </w:t>
      </w:r>
      <w:r w:rsidRPr="005714C5">
        <w:rPr>
          <w:rFonts w:ascii="Garamond" w:hAnsi="Garamond"/>
          <w:b/>
          <w:bCs/>
          <w:color w:val="3333CC"/>
          <w:sz w:val="27"/>
        </w:rPr>
        <w:t>e della mente</w:t>
      </w:r>
      <w:r w:rsidRPr="005714C5">
        <w:rPr>
          <w:rFonts w:ascii="Garamond" w:hAnsi="Garamond"/>
          <w:b/>
          <w:bCs/>
          <w:color w:val="3333CC"/>
          <w:sz w:val="27"/>
          <w:szCs w:val="27"/>
        </w:rPr>
        <w:t xml:space="preserve"> </w:t>
      </w:r>
      <w:r w:rsidRPr="005714C5">
        <w:rPr>
          <w:rFonts w:ascii="Garamond" w:hAnsi="Garamond"/>
          <w:b/>
          <w:bCs/>
          <w:color w:val="3333CC"/>
          <w:sz w:val="27"/>
        </w:rPr>
        <w:t>sub-</w:t>
      </w:r>
      <w:r w:rsidRPr="005714C5">
        <w:rPr>
          <w:rFonts w:ascii="Garamond" w:hAnsi="Garamond"/>
          <w:b/>
          <w:bCs/>
          <w:color w:val="3333CC"/>
          <w:sz w:val="27"/>
          <w:szCs w:val="27"/>
        </w:rPr>
        <w:t xml:space="preserve">conscia, </w:t>
      </w:r>
      <w:r w:rsidRPr="005714C5">
        <w:rPr>
          <w:rFonts w:ascii="Garamond" w:hAnsi="Garamond"/>
          <w:b/>
          <w:bCs/>
          <w:color w:val="3333CC"/>
          <w:sz w:val="27"/>
        </w:rPr>
        <w:t>in modo</w:t>
      </w:r>
      <w:r w:rsidRPr="005714C5">
        <w:rPr>
          <w:rFonts w:ascii="Garamond" w:hAnsi="Garamond"/>
          <w:b/>
          <w:bCs/>
          <w:color w:val="3333CC"/>
          <w:sz w:val="27"/>
          <w:szCs w:val="27"/>
        </w:rPr>
        <w:t xml:space="preserve"> </w:t>
      </w:r>
      <w:r w:rsidRPr="005714C5">
        <w:rPr>
          <w:rFonts w:ascii="Garamond" w:hAnsi="Garamond"/>
          <w:b/>
          <w:bCs/>
          <w:color w:val="3333CC"/>
          <w:sz w:val="27"/>
        </w:rPr>
        <w:t>che la Super Anima</w:t>
      </w:r>
      <w:r w:rsidRPr="005714C5">
        <w:rPr>
          <w:rFonts w:ascii="Garamond" w:hAnsi="Garamond"/>
          <w:b/>
          <w:bCs/>
          <w:color w:val="3333CC"/>
          <w:sz w:val="27"/>
          <w:szCs w:val="27"/>
        </w:rPr>
        <w:t xml:space="preserve">/Sé Superiore </w:t>
      </w:r>
      <w:r w:rsidRPr="005714C5">
        <w:rPr>
          <w:rFonts w:ascii="Garamond" w:hAnsi="Garamond"/>
          <w:b/>
          <w:bCs/>
          <w:color w:val="3333CC"/>
          <w:sz w:val="27"/>
        </w:rPr>
        <w:t>possa iniziare</w:t>
      </w:r>
      <w:r w:rsidRPr="005714C5">
        <w:rPr>
          <w:rFonts w:ascii="Garamond" w:hAnsi="Garamond"/>
          <w:b/>
          <w:bCs/>
          <w:color w:val="3333CC"/>
          <w:sz w:val="27"/>
          <w:szCs w:val="27"/>
        </w:rPr>
        <w:t xml:space="preserve"> </w:t>
      </w:r>
      <w:r w:rsidRPr="005714C5">
        <w:rPr>
          <w:rFonts w:ascii="Garamond" w:hAnsi="Garamond"/>
          <w:b/>
          <w:bCs/>
          <w:color w:val="3333CC"/>
          <w:sz w:val="27"/>
        </w:rPr>
        <w:t>a trasmettere</w:t>
      </w:r>
      <w:r w:rsidRPr="005714C5">
        <w:rPr>
          <w:rFonts w:ascii="Garamond" w:hAnsi="Garamond"/>
          <w:b/>
          <w:bCs/>
          <w:color w:val="3333CC"/>
          <w:sz w:val="27"/>
          <w:szCs w:val="27"/>
        </w:rPr>
        <w:t xml:space="preserve"> </w:t>
      </w:r>
      <w:r w:rsidRPr="005714C5">
        <w:rPr>
          <w:rFonts w:ascii="Garamond" w:hAnsi="Garamond"/>
          <w:b/>
          <w:bCs/>
          <w:color w:val="3333CC"/>
          <w:sz w:val="27"/>
        </w:rPr>
        <w:t>la propria  saggezza</w:t>
      </w:r>
      <w:r w:rsidRPr="005714C5">
        <w:rPr>
          <w:rFonts w:ascii="Garamond" w:hAnsi="Garamond"/>
          <w:b/>
          <w:bCs/>
          <w:color w:val="3333CC"/>
          <w:sz w:val="27"/>
          <w:szCs w:val="27"/>
        </w:rPr>
        <w:t xml:space="preserve"> </w:t>
      </w:r>
      <w:r w:rsidRPr="005714C5">
        <w:rPr>
          <w:rFonts w:ascii="Garamond" w:hAnsi="Garamond"/>
          <w:b/>
          <w:bCs/>
          <w:color w:val="3333CC"/>
          <w:sz w:val="27"/>
        </w:rPr>
        <w:t>al vostro Sé Spirituale</w:t>
      </w:r>
      <w:r w:rsidRPr="005714C5">
        <w:rPr>
          <w:rFonts w:ascii="Garamond" w:hAnsi="Garamond"/>
          <w:b/>
          <w:bCs/>
          <w:color w:val="3333CC"/>
          <w:sz w:val="27"/>
          <w:szCs w:val="27"/>
        </w:rPr>
        <w:t xml:space="preserve">. </w:t>
      </w:r>
    </w:p>
    <w:p w:rsidR="005714C5" w:rsidRPr="005714C5" w:rsidRDefault="005714C5" w:rsidP="005714C5">
      <w:pPr>
        <w:spacing w:before="100" w:beforeAutospacing="1" w:after="100" w:afterAutospacing="1"/>
        <w:ind w:left="720" w:hanging="360"/>
        <w:jc w:val="both"/>
      </w:pPr>
      <w:r w:rsidRPr="005714C5">
        <w:rPr>
          <w:rFonts w:ascii="Garamond" w:hAnsi="Garamond"/>
          <w:color w:val="3333CC"/>
          <w:sz w:val="27"/>
          <w:szCs w:val="27"/>
        </w:rPr>
        <w:t xml:space="preserve">·         </w:t>
      </w:r>
      <w:r w:rsidRPr="005714C5">
        <w:rPr>
          <w:rFonts w:ascii="Garamond" w:hAnsi="Garamond"/>
          <w:b/>
          <w:bCs/>
          <w:color w:val="3333CC"/>
          <w:sz w:val="27"/>
        </w:rPr>
        <w:t>È stato</w:t>
      </w:r>
      <w:r w:rsidRPr="005714C5">
        <w:rPr>
          <w:rFonts w:ascii="Garamond" w:hAnsi="Garamond"/>
          <w:b/>
          <w:bCs/>
          <w:color w:val="3333CC"/>
          <w:sz w:val="27"/>
          <w:szCs w:val="27"/>
        </w:rPr>
        <w:t xml:space="preserve"> </w:t>
      </w:r>
      <w:r w:rsidRPr="005714C5">
        <w:rPr>
          <w:rFonts w:ascii="Garamond" w:hAnsi="Garamond"/>
          <w:b/>
          <w:bCs/>
          <w:color w:val="3333CC"/>
          <w:sz w:val="27"/>
        </w:rPr>
        <w:t>decretato</w:t>
      </w:r>
      <w:r w:rsidRPr="005714C5">
        <w:rPr>
          <w:rFonts w:ascii="Garamond" w:hAnsi="Garamond"/>
          <w:b/>
          <w:bCs/>
          <w:color w:val="3333CC"/>
          <w:sz w:val="27"/>
          <w:szCs w:val="27"/>
        </w:rPr>
        <w:t xml:space="preserve"> </w:t>
      </w:r>
      <w:r w:rsidRPr="005714C5">
        <w:rPr>
          <w:rFonts w:ascii="Garamond" w:hAnsi="Garamond"/>
          <w:b/>
          <w:bCs/>
          <w:color w:val="3333CC"/>
          <w:sz w:val="27"/>
        </w:rPr>
        <w:t>che</w:t>
      </w:r>
      <w:r w:rsidRPr="005714C5">
        <w:rPr>
          <w:rFonts w:ascii="Garamond" w:hAnsi="Garamond"/>
          <w:b/>
          <w:bCs/>
          <w:color w:val="3333CC"/>
          <w:sz w:val="27"/>
          <w:szCs w:val="27"/>
        </w:rPr>
        <w:t xml:space="preserve"> </w:t>
      </w:r>
      <w:r w:rsidRPr="005714C5">
        <w:rPr>
          <w:rFonts w:ascii="Garamond" w:hAnsi="Garamond"/>
          <w:b/>
          <w:bCs/>
          <w:color w:val="3333CC"/>
          <w:sz w:val="27"/>
        </w:rPr>
        <w:t>aspetti/Scintille</w:t>
      </w:r>
      <w:r w:rsidRPr="005714C5">
        <w:rPr>
          <w:rFonts w:ascii="Garamond" w:hAnsi="Garamond"/>
          <w:b/>
          <w:bCs/>
          <w:color w:val="3333CC"/>
          <w:sz w:val="27"/>
          <w:szCs w:val="27"/>
        </w:rPr>
        <w:t xml:space="preserve"> </w:t>
      </w:r>
      <w:r w:rsidRPr="005714C5">
        <w:rPr>
          <w:rFonts w:ascii="Garamond" w:hAnsi="Garamond"/>
          <w:b/>
          <w:bCs/>
          <w:color w:val="3333CC"/>
          <w:sz w:val="27"/>
        </w:rPr>
        <w:t>del regno</w:t>
      </w:r>
      <w:r w:rsidRPr="005714C5">
        <w:rPr>
          <w:rFonts w:ascii="Garamond" w:hAnsi="Garamond"/>
          <w:b/>
          <w:bCs/>
          <w:color w:val="3333CC"/>
          <w:sz w:val="27"/>
          <w:szCs w:val="27"/>
        </w:rPr>
        <w:t xml:space="preserve"> </w:t>
      </w:r>
      <w:r w:rsidRPr="005714C5">
        <w:rPr>
          <w:rFonts w:ascii="Garamond" w:hAnsi="Garamond"/>
          <w:b/>
          <w:bCs/>
          <w:color w:val="3333CC"/>
          <w:sz w:val="27"/>
        </w:rPr>
        <w:t>angelico</w:t>
      </w:r>
      <w:r w:rsidRPr="005714C5">
        <w:rPr>
          <w:rFonts w:ascii="Garamond" w:hAnsi="Garamond"/>
          <w:b/>
          <w:bCs/>
          <w:color w:val="3333CC"/>
          <w:sz w:val="27"/>
          <w:szCs w:val="27"/>
        </w:rPr>
        <w:t xml:space="preserve"> </w:t>
      </w:r>
      <w:r w:rsidRPr="005714C5">
        <w:rPr>
          <w:rFonts w:ascii="Garamond" w:hAnsi="Garamond"/>
          <w:b/>
          <w:bCs/>
          <w:color w:val="3333CC"/>
          <w:sz w:val="27"/>
        </w:rPr>
        <w:t>e</w:t>
      </w:r>
      <w:r w:rsidRPr="005714C5">
        <w:rPr>
          <w:rFonts w:ascii="Garamond" w:hAnsi="Garamond"/>
          <w:b/>
          <w:bCs/>
          <w:color w:val="3333CC"/>
          <w:sz w:val="27"/>
          <w:szCs w:val="27"/>
        </w:rPr>
        <w:t xml:space="preserve"> </w:t>
      </w:r>
      <w:r w:rsidRPr="005714C5">
        <w:rPr>
          <w:rFonts w:ascii="Garamond" w:hAnsi="Garamond"/>
          <w:b/>
          <w:bCs/>
          <w:color w:val="3333CC"/>
          <w:sz w:val="27"/>
        </w:rPr>
        <w:t>degli altri grandi</w:t>
      </w:r>
      <w:r w:rsidRPr="005714C5">
        <w:rPr>
          <w:rFonts w:ascii="Garamond" w:hAnsi="Garamond"/>
          <w:b/>
          <w:bCs/>
          <w:color w:val="3333CC"/>
          <w:sz w:val="27"/>
          <w:szCs w:val="27"/>
        </w:rPr>
        <w:t xml:space="preserve"> </w:t>
      </w:r>
      <w:r w:rsidRPr="005714C5">
        <w:rPr>
          <w:rFonts w:ascii="Garamond" w:hAnsi="Garamond"/>
          <w:b/>
          <w:bCs/>
          <w:color w:val="3333CC"/>
          <w:sz w:val="27"/>
        </w:rPr>
        <w:t>Esseri di Luce</w:t>
      </w:r>
      <w:r w:rsidRPr="005714C5">
        <w:rPr>
          <w:rFonts w:ascii="Garamond" w:hAnsi="Garamond"/>
          <w:b/>
          <w:bCs/>
          <w:color w:val="3333CC"/>
          <w:sz w:val="27"/>
          <w:szCs w:val="27"/>
        </w:rPr>
        <w:t xml:space="preserve"> si </w:t>
      </w:r>
      <w:r w:rsidRPr="005714C5">
        <w:rPr>
          <w:rFonts w:ascii="Garamond" w:hAnsi="Garamond"/>
          <w:b/>
          <w:bCs/>
          <w:color w:val="3333CC"/>
          <w:sz w:val="27"/>
        </w:rPr>
        <w:t>sarebbero</w:t>
      </w:r>
      <w:r w:rsidRPr="005714C5">
        <w:rPr>
          <w:rFonts w:ascii="Garamond" w:hAnsi="Garamond"/>
          <w:b/>
          <w:bCs/>
          <w:color w:val="3333CC"/>
          <w:sz w:val="27"/>
          <w:szCs w:val="27"/>
        </w:rPr>
        <w:t xml:space="preserve"> </w:t>
      </w:r>
      <w:r w:rsidRPr="005714C5">
        <w:rPr>
          <w:rFonts w:ascii="Garamond" w:hAnsi="Garamond"/>
          <w:b/>
          <w:bCs/>
          <w:color w:val="3333CC"/>
          <w:sz w:val="27"/>
        </w:rPr>
        <w:t>incarnati</w:t>
      </w:r>
      <w:r w:rsidRPr="005714C5">
        <w:rPr>
          <w:rFonts w:ascii="Garamond" w:hAnsi="Garamond"/>
          <w:b/>
          <w:bCs/>
          <w:color w:val="3333CC"/>
          <w:sz w:val="27"/>
          <w:szCs w:val="27"/>
        </w:rPr>
        <w:t xml:space="preserve"> </w:t>
      </w:r>
      <w:r w:rsidRPr="005714C5">
        <w:rPr>
          <w:rFonts w:ascii="Garamond" w:hAnsi="Garamond"/>
          <w:b/>
          <w:bCs/>
          <w:color w:val="3333CC"/>
          <w:sz w:val="27"/>
        </w:rPr>
        <w:t>sulla Terra</w:t>
      </w:r>
      <w:r w:rsidRPr="005714C5">
        <w:rPr>
          <w:rFonts w:ascii="Garamond" w:hAnsi="Garamond"/>
          <w:b/>
          <w:bCs/>
          <w:color w:val="3333CC"/>
          <w:sz w:val="27"/>
          <w:szCs w:val="27"/>
        </w:rPr>
        <w:t xml:space="preserve">, </w:t>
      </w:r>
      <w:r w:rsidRPr="005714C5">
        <w:rPr>
          <w:rFonts w:ascii="Garamond" w:hAnsi="Garamond"/>
          <w:b/>
          <w:bCs/>
          <w:color w:val="3333CC"/>
          <w:sz w:val="27"/>
        </w:rPr>
        <w:t>ed avrebbero</w:t>
      </w:r>
      <w:r w:rsidRPr="005714C5">
        <w:rPr>
          <w:rFonts w:ascii="Garamond" w:hAnsi="Garamond"/>
          <w:b/>
          <w:bCs/>
          <w:color w:val="3333CC"/>
          <w:sz w:val="27"/>
          <w:szCs w:val="27"/>
        </w:rPr>
        <w:t xml:space="preserve"> </w:t>
      </w:r>
      <w:r w:rsidRPr="005714C5">
        <w:rPr>
          <w:rFonts w:ascii="Garamond" w:hAnsi="Garamond"/>
          <w:b/>
          <w:bCs/>
          <w:color w:val="3333CC"/>
          <w:sz w:val="27"/>
        </w:rPr>
        <w:t>seguito il percorso degli umani</w:t>
      </w:r>
      <w:r w:rsidRPr="005714C5">
        <w:rPr>
          <w:rFonts w:ascii="Garamond" w:hAnsi="Garamond"/>
          <w:b/>
          <w:bCs/>
          <w:color w:val="3333CC"/>
          <w:sz w:val="27"/>
          <w:szCs w:val="27"/>
        </w:rPr>
        <w:t xml:space="preserve">. </w:t>
      </w:r>
    </w:p>
    <w:p w:rsidR="005714C5" w:rsidRPr="005714C5" w:rsidRDefault="005714C5" w:rsidP="005714C5">
      <w:pPr>
        <w:spacing w:before="100" w:beforeAutospacing="1" w:after="100" w:afterAutospacing="1"/>
        <w:ind w:left="720" w:hanging="360"/>
        <w:jc w:val="both"/>
      </w:pPr>
      <w:r w:rsidRPr="005714C5">
        <w:rPr>
          <w:rFonts w:ascii="Garamond" w:hAnsi="Garamond"/>
          <w:color w:val="3333CC"/>
          <w:sz w:val="27"/>
          <w:szCs w:val="27"/>
        </w:rPr>
        <w:t xml:space="preserve">·         </w:t>
      </w:r>
      <w:r w:rsidRPr="005714C5">
        <w:rPr>
          <w:rFonts w:ascii="Garamond" w:hAnsi="Garamond"/>
          <w:b/>
          <w:bCs/>
          <w:color w:val="3333CC"/>
          <w:sz w:val="27"/>
        </w:rPr>
        <w:t>I portali</w:t>
      </w:r>
      <w:r w:rsidRPr="005714C5">
        <w:rPr>
          <w:rFonts w:ascii="Garamond" w:hAnsi="Garamond"/>
          <w:b/>
          <w:bCs/>
          <w:color w:val="3333CC"/>
          <w:sz w:val="27"/>
          <w:szCs w:val="27"/>
        </w:rPr>
        <w:t xml:space="preserve"> </w:t>
      </w:r>
      <w:r w:rsidRPr="005714C5">
        <w:rPr>
          <w:rFonts w:ascii="Garamond" w:hAnsi="Garamond"/>
          <w:b/>
          <w:bCs/>
          <w:color w:val="3333CC"/>
          <w:sz w:val="27"/>
        </w:rPr>
        <w:t>dell’iniziazione</w:t>
      </w:r>
      <w:r w:rsidRPr="005714C5">
        <w:rPr>
          <w:rFonts w:ascii="Garamond" w:hAnsi="Garamond"/>
          <w:b/>
          <w:bCs/>
          <w:color w:val="3333CC"/>
          <w:sz w:val="27"/>
          <w:szCs w:val="27"/>
        </w:rPr>
        <w:t xml:space="preserve"> </w:t>
      </w:r>
      <w:r w:rsidRPr="005714C5">
        <w:rPr>
          <w:rFonts w:ascii="Garamond" w:hAnsi="Garamond"/>
          <w:b/>
          <w:bCs/>
          <w:color w:val="3333CC"/>
          <w:sz w:val="27"/>
        </w:rPr>
        <w:t>sono stati aperti</w:t>
      </w:r>
      <w:r w:rsidRPr="005714C5">
        <w:rPr>
          <w:rFonts w:ascii="Garamond" w:hAnsi="Garamond"/>
          <w:b/>
          <w:bCs/>
          <w:color w:val="3333CC"/>
          <w:sz w:val="27"/>
          <w:szCs w:val="27"/>
        </w:rPr>
        <w:t xml:space="preserve"> </w:t>
      </w:r>
      <w:r w:rsidRPr="005714C5">
        <w:rPr>
          <w:rFonts w:ascii="Garamond" w:hAnsi="Garamond"/>
          <w:b/>
          <w:bCs/>
          <w:color w:val="3333CC"/>
          <w:sz w:val="27"/>
        </w:rPr>
        <w:t>e</w:t>
      </w:r>
      <w:r w:rsidRPr="005714C5">
        <w:rPr>
          <w:rFonts w:ascii="Garamond" w:hAnsi="Garamond"/>
          <w:b/>
          <w:bCs/>
          <w:color w:val="3333CC"/>
          <w:sz w:val="27"/>
          <w:szCs w:val="27"/>
        </w:rPr>
        <w:t xml:space="preserve"> </w:t>
      </w:r>
      <w:r w:rsidRPr="005714C5">
        <w:rPr>
          <w:rFonts w:ascii="Garamond" w:hAnsi="Garamond"/>
          <w:b/>
          <w:bCs/>
          <w:color w:val="3333CC"/>
          <w:sz w:val="27"/>
        </w:rPr>
        <w:t>sono rimasti aperti</w:t>
      </w:r>
      <w:r w:rsidRPr="005714C5">
        <w:rPr>
          <w:rFonts w:ascii="Garamond" w:hAnsi="Garamond"/>
          <w:b/>
          <w:bCs/>
          <w:color w:val="3333CC"/>
          <w:sz w:val="27"/>
          <w:szCs w:val="27"/>
        </w:rPr>
        <w:t xml:space="preserve"> </w:t>
      </w:r>
      <w:r w:rsidRPr="005714C5">
        <w:rPr>
          <w:rFonts w:ascii="Garamond" w:hAnsi="Garamond"/>
          <w:b/>
          <w:bCs/>
          <w:color w:val="3333CC"/>
          <w:sz w:val="27"/>
        </w:rPr>
        <w:t>attraverso</w:t>
      </w:r>
      <w:r w:rsidRPr="005714C5">
        <w:rPr>
          <w:rFonts w:ascii="Garamond" w:hAnsi="Garamond"/>
          <w:b/>
          <w:bCs/>
          <w:color w:val="3333CC"/>
          <w:sz w:val="27"/>
          <w:szCs w:val="27"/>
        </w:rPr>
        <w:t xml:space="preserve"> </w:t>
      </w:r>
      <w:r w:rsidRPr="005714C5">
        <w:rPr>
          <w:rFonts w:ascii="Garamond" w:hAnsi="Garamond"/>
          <w:b/>
          <w:bCs/>
          <w:color w:val="3333CC"/>
          <w:sz w:val="27"/>
        </w:rPr>
        <w:t>le Ere</w:t>
      </w:r>
      <w:r w:rsidRPr="005714C5">
        <w:rPr>
          <w:rFonts w:ascii="Garamond" w:hAnsi="Garamond"/>
          <w:b/>
          <w:bCs/>
          <w:color w:val="3333CC"/>
          <w:sz w:val="27"/>
          <w:szCs w:val="27"/>
        </w:rPr>
        <w:t xml:space="preserve">. </w:t>
      </w:r>
      <w:r w:rsidRPr="005714C5">
        <w:rPr>
          <w:rFonts w:ascii="Garamond" w:hAnsi="Garamond"/>
          <w:b/>
          <w:bCs/>
          <w:color w:val="3333CC"/>
          <w:sz w:val="27"/>
        </w:rPr>
        <w:t>Tuttavia,</w:t>
      </w:r>
      <w:r w:rsidRPr="005714C5">
        <w:rPr>
          <w:rFonts w:ascii="Garamond" w:hAnsi="Garamond"/>
          <w:b/>
          <w:bCs/>
          <w:color w:val="3333CC"/>
          <w:sz w:val="27"/>
          <w:szCs w:val="27"/>
        </w:rPr>
        <w:t xml:space="preserve"> </w:t>
      </w:r>
      <w:r w:rsidRPr="005714C5">
        <w:rPr>
          <w:rFonts w:ascii="Garamond" w:hAnsi="Garamond"/>
          <w:b/>
          <w:bCs/>
          <w:color w:val="3333CC"/>
          <w:sz w:val="27"/>
        </w:rPr>
        <w:t>in</w:t>
      </w:r>
      <w:r w:rsidRPr="005714C5">
        <w:rPr>
          <w:rFonts w:ascii="Garamond" w:hAnsi="Garamond"/>
          <w:b/>
          <w:bCs/>
          <w:color w:val="3333CC"/>
          <w:sz w:val="27"/>
          <w:szCs w:val="27"/>
        </w:rPr>
        <w:t xml:space="preserve"> </w:t>
      </w:r>
      <w:r w:rsidRPr="005714C5">
        <w:rPr>
          <w:rFonts w:ascii="Garamond" w:hAnsi="Garamond"/>
          <w:b/>
          <w:bCs/>
          <w:color w:val="3333CC"/>
          <w:sz w:val="27"/>
        </w:rPr>
        <w:t>passato</w:t>
      </w:r>
      <w:r w:rsidRPr="005714C5">
        <w:rPr>
          <w:rFonts w:ascii="Garamond" w:hAnsi="Garamond"/>
          <w:b/>
          <w:bCs/>
          <w:color w:val="3333CC"/>
          <w:sz w:val="27"/>
          <w:szCs w:val="27"/>
        </w:rPr>
        <w:t xml:space="preserve">, </w:t>
      </w:r>
      <w:r w:rsidRPr="005714C5">
        <w:rPr>
          <w:rFonts w:ascii="Garamond" w:hAnsi="Garamond"/>
          <w:b/>
          <w:bCs/>
          <w:color w:val="3333CC"/>
          <w:sz w:val="27"/>
        </w:rPr>
        <w:t>solo poche anime</w:t>
      </w:r>
      <w:r w:rsidRPr="005714C5">
        <w:rPr>
          <w:rFonts w:ascii="Garamond" w:hAnsi="Garamond"/>
          <w:b/>
          <w:bCs/>
          <w:color w:val="3333CC"/>
          <w:sz w:val="27"/>
          <w:szCs w:val="27"/>
        </w:rPr>
        <w:t xml:space="preserve"> </w:t>
      </w:r>
      <w:r w:rsidRPr="005714C5">
        <w:rPr>
          <w:rFonts w:ascii="Garamond" w:hAnsi="Garamond"/>
          <w:b/>
          <w:bCs/>
          <w:color w:val="3333CC"/>
          <w:sz w:val="27"/>
        </w:rPr>
        <w:t>coraggiose</w:t>
      </w:r>
      <w:r w:rsidRPr="005714C5">
        <w:rPr>
          <w:rFonts w:ascii="Garamond" w:hAnsi="Garamond"/>
          <w:b/>
          <w:bCs/>
          <w:color w:val="3333CC"/>
          <w:sz w:val="27"/>
          <w:szCs w:val="27"/>
        </w:rPr>
        <w:t xml:space="preserve"> </w:t>
      </w:r>
      <w:r w:rsidRPr="005714C5">
        <w:rPr>
          <w:rFonts w:ascii="Garamond" w:hAnsi="Garamond"/>
          <w:b/>
          <w:bCs/>
          <w:color w:val="3333CC"/>
          <w:sz w:val="27"/>
        </w:rPr>
        <w:t>sono riuscite ad oltrepassare la</w:t>
      </w:r>
      <w:r w:rsidRPr="005714C5">
        <w:rPr>
          <w:rFonts w:ascii="Garamond" w:hAnsi="Garamond"/>
          <w:b/>
          <w:bCs/>
          <w:color w:val="3333CC"/>
          <w:sz w:val="27"/>
          <w:szCs w:val="27"/>
        </w:rPr>
        <w:t xml:space="preserve"> </w:t>
      </w:r>
      <w:r w:rsidRPr="005714C5">
        <w:rPr>
          <w:rFonts w:ascii="Garamond" w:hAnsi="Garamond"/>
          <w:b/>
          <w:bCs/>
          <w:i/>
          <w:iCs/>
          <w:color w:val="3333CC"/>
          <w:sz w:val="27"/>
        </w:rPr>
        <w:t>Porta Aperta</w:t>
      </w:r>
      <w:r w:rsidRPr="005714C5">
        <w:rPr>
          <w:rFonts w:ascii="Garamond" w:hAnsi="Garamond"/>
          <w:b/>
          <w:bCs/>
          <w:color w:val="3333CC"/>
          <w:sz w:val="27"/>
          <w:szCs w:val="27"/>
        </w:rPr>
        <w:t xml:space="preserve"> </w:t>
      </w:r>
      <w:r w:rsidRPr="005714C5">
        <w:rPr>
          <w:rFonts w:ascii="Garamond" w:hAnsi="Garamond"/>
          <w:b/>
          <w:bCs/>
          <w:color w:val="3333CC"/>
          <w:sz w:val="27"/>
        </w:rPr>
        <w:t xml:space="preserve">e a raggiungere la Maestria del Sé. </w:t>
      </w:r>
    </w:p>
    <w:p w:rsidR="005714C5" w:rsidRPr="005714C5" w:rsidRDefault="005714C5" w:rsidP="005714C5">
      <w:pPr>
        <w:spacing w:before="100" w:beforeAutospacing="1" w:after="100" w:afterAutospacing="1"/>
        <w:jc w:val="both"/>
      </w:pPr>
      <w:r w:rsidRPr="005714C5">
        <w:rPr>
          <w:rFonts w:ascii="Garamond" w:hAnsi="Garamond"/>
          <w:color w:val="3333CC"/>
          <w:sz w:val="27"/>
        </w:rPr>
        <w:t>Mentre vi evolvete e diventate</w:t>
      </w:r>
      <w:r w:rsidRPr="005714C5">
        <w:rPr>
          <w:rFonts w:ascii="Garamond" w:hAnsi="Garamond"/>
          <w:color w:val="3333CC"/>
          <w:sz w:val="27"/>
          <w:szCs w:val="27"/>
        </w:rPr>
        <w:t xml:space="preserve"> </w:t>
      </w:r>
      <w:r w:rsidRPr="005714C5">
        <w:rPr>
          <w:rFonts w:ascii="Garamond" w:hAnsi="Garamond"/>
          <w:color w:val="3333CC"/>
          <w:sz w:val="27"/>
        </w:rPr>
        <w:t>abili</w:t>
      </w:r>
      <w:r w:rsidRPr="005714C5">
        <w:rPr>
          <w:rFonts w:ascii="Garamond" w:hAnsi="Garamond"/>
          <w:color w:val="3333CC"/>
          <w:sz w:val="27"/>
          <w:szCs w:val="27"/>
        </w:rPr>
        <w:t xml:space="preserve"> </w:t>
      </w:r>
      <w:r w:rsidRPr="005714C5">
        <w:rPr>
          <w:rFonts w:ascii="Garamond" w:hAnsi="Garamond"/>
          <w:color w:val="3333CC"/>
          <w:sz w:val="27"/>
        </w:rPr>
        <w:t>nel condividere</w:t>
      </w:r>
      <w:r w:rsidRPr="005714C5">
        <w:rPr>
          <w:rFonts w:ascii="Garamond" w:hAnsi="Garamond"/>
          <w:color w:val="3333CC"/>
          <w:sz w:val="27"/>
          <w:szCs w:val="27"/>
        </w:rPr>
        <w:t xml:space="preserve"> </w:t>
      </w:r>
      <w:r w:rsidRPr="005714C5">
        <w:rPr>
          <w:rFonts w:ascii="Garamond" w:hAnsi="Garamond"/>
          <w:color w:val="3333CC"/>
          <w:sz w:val="27"/>
        </w:rPr>
        <w:t>la vostra saggezza</w:t>
      </w:r>
      <w:r w:rsidRPr="005714C5">
        <w:rPr>
          <w:rFonts w:ascii="Garamond" w:hAnsi="Garamond"/>
          <w:color w:val="3333CC"/>
          <w:sz w:val="27"/>
          <w:szCs w:val="27"/>
        </w:rPr>
        <w:t xml:space="preserve"> </w:t>
      </w:r>
      <w:r w:rsidRPr="005714C5">
        <w:rPr>
          <w:rFonts w:ascii="Garamond" w:hAnsi="Garamond"/>
          <w:color w:val="3333CC"/>
          <w:sz w:val="27"/>
        </w:rPr>
        <w:t>con gli altri,</w:t>
      </w:r>
      <w:r w:rsidRPr="005714C5">
        <w:rPr>
          <w:rFonts w:ascii="Garamond" w:hAnsi="Garamond"/>
          <w:color w:val="3333CC"/>
          <w:sz w:val="27"/>
          <w:szCs w:val="27"/>
        </w:rPr>
        <w:t xml:space="preserve"> </w:t>
      </w:r>
      <w:r w:rsidRPr="005714C5">
        <w:rPr>
          <w:rFonts w:ascii="Garamond" w:hAnsi="Garamond"/>
          <w:color w:val="3333CC"/>
          <w:sz w:val="27"/>
        </w:rPr>
        <w:t>diventerete</w:t>
      </w:r>
      <w:r w:rsidRPr="005714C5">
        <w:rPr>
          <w:rFonts w:ascii="Garamond" w:hAnsi="Garamond"/>
          <w:color w:val="3333CC"/>
          <w:sz w:val="27"/>
          <w:szCs w:val="27"/>
        </w:rPr>
        <w:t xml:space="preserve"> </w:t>
      </w:r>
      <w:r w:rsidRPr="005714C5">
        <w:rPr>
          <w:rFonts w:ascii="Garamond" w:hAnsi="Garamond"/>
          <w:color w:val="3333CC"/>
          <w:sz w:val="27"/>
        </w:rPr>
        <w:t>sempre più</w:t>
      </w:r>
      <w:r w:rsidRPr="005714C5">
        <w:rPr>
          <w:rFonts w:ascii="Garamond" w:hAnsi="Garamond"/>
          <w:color w:val="3333CC"/>
          <w:sz w:val="27"/>
          <w:szCs w:val="27"/>
        </w:rPr>
        <w:t xml:space="preserve"> </w:t>
      </w:r>
      <w:r w:rsidRPr="005714C5">
        <w:rPr>
          <w:rFonts w:ascii="Garamond" w:hAnsi="Garamond"/>
          <w:color w:val="3333CC"/>
          <w:sz w:val="27"/>
        </w:rPr>
        <w:t>sensibili ai</w:t>
      </w:r>
      <w:r w:rsidRPr="005714C5">
        <w:rPr>
          <w:rFonts w:ascii="Garamond" w:hAnsi="Garamond"/>
          <w:color w:val="3333CC"/>
          <w:sz w:val="27"/>
          <w:szCs w:val="27"/>
        </w:rPr>
        <w:t xml:space="preserve"> </w:t>
      </w:r>
      <w:r w:rsidRPr="005714C5">
        <w:rPr>
          <w:rFonts w:ascii="Garamond" w:hAnsi="Garamond"/>
          <w:color w:val="3333CC"/>
          <w:sz w:val="27"/>
        </w:rPr>
        <w:t>messaggi</w:t>
      </w:r>
      <w:r w:rsidRPr="005714C5">
        <w:rPr>
          <w:rFonts w:ascii="Garamond" w:hAnsi="Garamond"/>
          <w:color w:val="3333CC"/>
          <w:sz w:val="27"/>
          <w:szCs w:val="27"/>
        </w:rPr>
        <w:t xml:space="preserve"> </w:t>
      </w:r>
      <w:r w:rsidRPr="005714C5">
        <w:rPr>
          <w:rFonts w:ascii="Garamond" w:hAnsi="Garamond"/>
          <w:color w:val="3333CC"/>
          <w:sz w:val="27"/>
        </w:rPr>
        <w:t>sottili</w:t>
      </w:r>
      <w:r w:rsidRPr="005714C5">
        <w:rPr>
          <w:rFonts w:ascii="Garamond" w:hAnsi="Garamond"/>
          <w:color w:val="3333CC"/>
          <w:sz w:val="27"/>
          <w:szCs w:val="27"/>
        </w:rPr>
        <w:t xml:space="preserve">, ai concetti e alle </w:t>
      </w:r>
      <w:r w:rsidRPr="005714C5">
        <w:rPr>
          <w:rFonts w:ascii="Garamond" w:hAnsi="Garamond"/>
          <w:color w:val="3333CC"/>
          <w:sz w:val="27"/>
        </w:rPr>
        <w:t>idee dalle</w:t>
      </w:r>
      <w:r w:rsidRPr="005714C5">
        <w:rPr>
          <w:rFonts w:ascii="Garamond" w:hAnsi="Garamond"/>
          <w:color w:val="3333CC"/>
          <w:sz w:val="27"/>
          <w:szCs w:val="27"/>
        </w:rPr>
        <w:t xml:space="preserve"> </w:t>
      </w:r>
      <w:r w:rsidRPr="005714C5">
        <w:rPr>
          <w:rFonts w:ascii="Garamond" w:hAnsi="Garamond"/>
          <w:color w:val="3333CC"/>
          <w:sz w:val="27"/>
        </w:rPr>
        <w:t>vostre guide</w:t>
      </w:r>
      <w:r w:rsidRPr="005714C5">
        <w:rPr>
          <w:rFonts w:ascii="Garamond" w:hAnsi="Garamond"/>
          <w:color w:val="3333CC"/>
          <w:sz w:val="27"/>
          <w:szCs w:val="27"/>
        </w:rPr>
        <w:t xml:space="preserve">, insegnanti, </w:t>
      </w:r>
      <w:r w:rsidRPr="005714C5">
        <w:rPr>
          <w:rFonts w:ascii="Garamond" w:hAnsi="Garamond"/>
          <w:color w:val="3333CC"/>
          <w:sz w:val="27"/>
        </w:rPr>
        <w:t>aiutanti</w:t>
      </w:r>
      <w:r w:rsidRPr="005714C5">
        <w:rPr>
          <w:rFonts w:ascii="Garamond" w:hAnsi="Garamond"/>
          <w:color w:val="3333CC"/>
          <w:sz w:val="27"/>
          <w:szCs w:val="27"/>
        </w:rPr>
        <w:t xml:space="preserve"> </w:t>
      </w:r>
      <w:r w:rsidRPr="005714C5">
        <w:rPr>
          <w:rFonts w:ascii="Garamond" w:hAnsi="Garamond"/>
          <w:color w:val="3333CC"/>
          <w:sz w:val="27"/>
        </w:rPr>
        <w:t>angelici</w:t>
      </w:r>
      <w:r w:rsidRPr="005714C5">
        <w:rPr>
          <w:rFonts w:ascii="Garamond" w:hAnsi="Garamond"/>
          <w:color w:val="3333CC"/>
          <w:sz w:val="27"/>
          <w:szCs w:val="27"/>
        </w:rPr>
        <w:t xml:space="preserve">, </w:t>
      </w:r>
      <w:r w:rsidRPr="005714C5">
        <w:rPr>
          <w:rFonts w:ascii="Garamond" w:hAnsi="Garamond"/>
          <w:color w:val="3333CC"/>
          <w:sz w:val="27"/>
        </w:rPr>
        <w:t>maestri</w:t>
      </w:r>
      <w:r w:rsidRPr="005714C5">
        <w:rPr>
          <w:rFonts w:ascii="Garamond" w:hAnsi="Garamond"/>
          <w:color w:val="3333CC"/>
          <w:sz w:val="27"/>
          <w:szCs w:val="27"/>
        </w:rPr>
        <w:t xml:space="preserve"> </w:t>
      </w:r>
      <w:r w:rsidRPr="005714C5">
        <w:rPr>
          <w:rFonts w:ascii="Garamond" w:hAnsi="Garamond"/>
          <w:color w:val="3333CC"/>
          <w:sz w:val="27"/>
        </w:rPr>
        <w:t>illuminati</w:t>
      </w:r>
      <w:r w:rsidRPr="005714C5">
        <w:rPr>
          <w:rFonts w:ascii="Garamond" w:hAnsi="Garamond"/>
          <w:color w:val="3333CC"/>
          <w:sz w:val="27"/>
          <w:szCs w:val="27"/>
        </w:rPr>
        <w:t xml:space="preserve"> </w:t>
      </w:r>
      <w:r w:rsidRPr="005714C5">
        <w:rPr>
          <w:rFonts w:ascii="Garamond" w:hAnsi="Garamond"/>
          <w:color w:val="3333CC"/>
          <w:sz w:val="27"/>
        </w:rPr>
        <w:t>dei</w:t>
      </w:r>
      <w:r w:rsidRPr="005714C5">
        <w:rPr>
          <w:rFonts w:ascii="Garamond" w:hAnsi="Garamond"/>
          <w:color w:val="3333CC"/>
          <w:sz w:val="27"/>
          <w:szCs w:val="27"/>
        </w:rPr>
        <w:t xml:space="preserve"> </w:t>
      </w:r>
      <w:r w:rsidRPr="005714C5">
        <w:rPr>
          <w:rFonts w:ascii="Garamond" w:hAnsi="Garamond"/>
          <w:color w:val="3333CC"/>
          <w:sz w:val="27"/>
        </w:rPr>
        <w:t>regni superiori</w:t>
      </w:r>
      <w:r w:rsidRPr="005714C5">
        <w:rPr>
          <w:rFonts w:ascii="Garamond" w:hAnsi="Garamond"/>
          <w:color w:val="3333CC"/>
          <w:sz w:val="27"/>
          <w:szCs w:val="27"/>
        </w:rPr>
        <w:t xml:space="preserve">. </w:t>
      </w:r>
      <w:r w:rsidRPr="005714C5">
        <w:rPr>
          <w:rFonts w:ascii="Garamond" w:hAnsi="Garamond"/>
          <w:color w:val="3333CC"/>
          <w:sz w:val="27"/>
        </w:rPr>
        <w:t>Quando avrete trasformato</w:t>
      </w:r>
      <w:r w:rsidRPr="005714C5">
        <w:rPr>
          <w:rFonts w:ascii="Garamond" w:hAnsi="Garamond"/>
          <w:color w:val="3333CC"/>
          <w:sz w:val="27"/>
          <w:szCs w:val="27"/>
        </w:rPr>
        <w:t xml:space="preserve"> </w:t>
      </w:r>
      <w:r w:rsidRPr="005714C5">
        <w:rPr>
          <w:rFonts w:ascii="Garamond" w:hAnsi="Garamond"/>
          <w:color w:val="3333CC"/>
          <w:sz w:val="27"/>
        </w:rPr>
        <w:t>le informazioni che avete</w:t>
      </w:r>
      <w:r w:rsidRPr="005714C5">
        <w:rPr>
          <w:rFonts w:ascii="Garamond" w:hAnsi="Garamond"/>
          <w:color w:val="3333CC"/>
          <w:sz w:val="27"/>
          <w:szCs w:val="27"/>
        </w:rPr>
        <w:t xml:space="preserve"> </w:t>
      </w:r>
      <w:r w:rsidRPr="005714C5">
        <w:rPr>
          <w:rFonts w:ascii="Garamond" w:hAnsi="Garamond"/>
          <w:color w:val="3333CC"/>
          <w:sz w:val="27"/>
        </w:rPr>
        <w:t>raccolto in saggezza</w:t>
      </w:r>
      <w:r w:rsidRPr="005714C5">
        <w:rPr>
          <w:rFonts w:ascii="Garamond" w:hAnsi="Garamond"/>
          <w:color w:val="3333CC"/>
          <w:sz w:val="27"/>
          <w:szCs w:val="27"/>
        </w:rPr>
        <w:t xml:space="preserve">, </w:t>
      </w:r>
      <w:r w:rsidRPr="005714C5">
        <w:rPr>
          <w:rFonts w:ascii="Garamond" w:hAnsi="Garamond"/>
          <w:color w:val="3333CC"/>
          <w:sz w:val="27"/>
        </w:rPr>
        <w:t>e</w:t>
      </w:r>
      <w:r w:rsidRPr="005714C5">
        <w:rPr>
          <w:rFonts w:ascii="Garamond" w:hAnsi="Garamond"/>
          <w:color w:val="3333CC"/>
          <w:sz w:val="27"/>
          <w:szCs w:val="27"/>
        </w:rPr>
        <w:t xml:space="preserve"> </w:t>
      </w:r>
      <w:r w:rsidRPr="005714C5">
        <w:rPr>
          <w:rFonts w:ascii="Garamond" w:hAnsi="Garamond"/>
          <w:color w:val="3333CC"/>
          <w:sz w:val="27"/>
        </w:rPr>
        <w:t>sarete diventati</w:t>
      </w:r>
      <w:r w:rsidRPr="005714C5">
        <w:rPr>
          <w:rFonts w:ascii="Garamond" w:hAnsi="Garamond"/>
          <w:color w:val="3333CC"/>
          <w:sz w:val="27"/>
          <w:szCs w:val="27"/>
        </w:rPr>
        <w:t xml:space="preserve"> </w:t>
      </w:r>
      <w:r w:rsidRPr="005714C5">
        <w:rPr>
          <w:rFonts w:ascii="Garamond" w:hAnsi="Garamond"/>
          <w:color w:val="3333CC"/>
          <w:sz w:val="27"/>
        </w:rPr>
        <w:t xml:space="preserve">un esempio </w:t>
      </w:r>
      <w:r w:rsidRPr="005714C5">
        <w:rPr>
          <w:rFonts w:ascii="Garamond" w:hAnsi="Garamond"/>
          <w:color w:val="3333CC"/>
          <w:sz w:val="27"/>
        </w:rPr>
        <w:lastRenderedPageBreak/>
        <w:t>vivente</w:t>
      </w:r>
      <w:r w:rsidRPr="005714C5">
        <w:rPr>
          <w:rFonts w:ascii="Garamond" w:hAnsi="Garamond"/>
          <w:color w:val="3333CC"/>
          <w:sz w:val="27"/>
          <w:szCs w:val="27"/>
        </w:rPr>
        <w:t xml:space="preserve"> </w:t>
      </w:r>
      <w:r w:rsidRPr="005714C5">
        <w:rPr>
          <w:rFonts w:ascii="Garamond" w:hAnsi="Garamond"/>
          <w:color w:val="3333CC"/>
          <w:sz w:val="27"/>
        </w:rPr>
        <w:t>di</w:t>
      </w:r>
      <w:r w:rsidRPr="005714C5">
        <w:rPr>
          <w:rFonts w:ascii="Garamond" w:hAnsi="Garamond"/>
          <w:color w:val="3333CC"/>
          <w:sz w:val="27"/>
          <w:szCs w:val="27"/>
        </w:rPr>
        <w:t xml:space="preserve"> </w:t>
      </w:r>
      <w:r w:rsidRPr="005714C5">
        <w:rPr>
          <w:rFonts w:ascii="Garamond" w:hAnsi="Garamond"/>
          <w:color w:val="3333CC"/>
          <w:sz w:val="27"/>
        </w:rPr>
        <w:t>ogni nuovo</w:t>
      </w:r>
      <w:r w:rsidRPr="005714C5">
        <w:rPr>
          <w:rFonts w:ascii="Garamond" w:hAnsi="Garamond"/>
          <w:color w:val="3333CC"/>
          <w:sz w:val="27"/>
          <w:szCs w:val="27"/>
        </w:rPr>
        <w:t xml:space="preserve">, </w:t>
      </w:r>
      <w:r w:rsidRPr="005714C5">
        <w:rPr>
          <w:rFonts w:ascii="Garamond" w:hAnsi="Garamond"/>
          <w:color w:val="3333CC"/>
          <w:sz w:val="27"/>
        </w:rPr>
        <w:t>avanzato livello</w:t>
      </w:r>
      <w:r w:rsidRPr="005714C5">
        <w:rPr>
          <w:rFonts w:ascii="Garamond" w:hAnsi="Garamond"/>
          <w:color w:val="3333CC"/>
          <w:sz w:val="27"/>
          <w:szCs w:val="27"/>
        </w:rPr>
        <w:t xml:space="preserve"> </w:t>
      </w:r>
      <w:r w:rsidRPr="005714C5">
        <w:rPr>
          <w:rFonts w:ascii="Garamond" w:hAnsi="Garamond"/>
          <w:color w:val="3333CC"/>
          <w:sz w:val="27"/>
        </w:rPr>
        <w:t>di coscienza</w:t>
      </w:r>
      <w:r w:rsidRPr="005714C5">
        <w:rPr>
          <w:rFonts w:ascii="Garamond" w:hAnsi="Garamond"/>
          <w:color w:val="3333CC"/>
          <w:sz w:val="27"/>
          <w:szCs w:val="27"/>
        </w:rPr>
        <w:t xml:space="preserve">, </w:t>
      </w:r>
      <w:r w:rsidRPr="005714C5">
        <w:rPr>
          <w:rFonts w:ascii="Garamond" w:hAnsi="Garamond"/>
          <w:color w:val="3333CC"/>
          <w:sz w:val="27"/>
        </w:rPr>
        <w:t>allora sarete</w:t>
      </w:r>
      <w:r w:rsidRPr="005714C5">
        <w:rPr>
          <w:rFonts w:ascii="Garamond" w:hAnsi="Garamond"/>
          <w:color w:val="3333CC"/>
          <w:sz w:val="27"/>
          <w:szCs w:val="27"/>
        </w:rPr>
        <w:t xml:space="preserve"> </w:t>
      </w:r>
      <w:r w:rsidRPr="005714C5">
        <w:rPr>
          <w:rFonts w:ascii="Garamond" w:hAnsi="Garamond"/>
          <w:color w:val="3333CC"/>
          <w:sz w:val="27"/>
        </w:rPr>
        <w:t>qualificati ad</w:t>
      </w:r>
      <w:r w:rsidRPr="005714C5">
        <w:rPr>
          <w:rFonts w:ascii="Garamond" w:hAnsi="Garamond"/>
          <w:color w:val="3333CC"/>
          <w:sz w:val="27"/>
          <w:szCs w:val="27"/>
        </w:rPr>
        <w:t xml:space="preserve"> </w:t>
      </w:r>
      <w:r w:rsidRPr="005714C5">
        <w:rPr>
          <w:rFonts w:ascii="Garamond" w:hAnsi="Garamond"/>
          <w:color w:val="3333CC"/>
          <w:sz w:val="27"/>
        </w:rPr>
        <w:t>insegnare</w:t>
      </w:r>
      <w:r w:rsidRPr="005714C5">
        <w:rPr>
          <w:rFonts w:ascii="Garamond" w:hAnsi="Garamond"/>
          <w:color w:val="3333CC"/>
          <w:sz w:val="27"/>
          <w:szCs w:val="27"/>
        </w:rPr>
        <w:t xml:space="preserve"> </w:t>
      </w:r>
      <w:r w:rsidRPr="005714C5">
        <w:rPr>
          <w:rFonts w:ascii="Garamond" w:hAnsi="Garamond"/>
          <w:color w:val="3333CC"/>
          <w:sz w:val="27"/>
        </w:rPr>
        <w:t>i concetti</w:t>
      </w:r>
      <w:r w:rsidRPr="005714C5">
        <w:rPr>
          <w:rFonts w:ascii="Garamond" w:hAnsi="Garamond"/>
          <w:color w:val="3333CC"/>
          <w:sz w:val="27"/>
          <w:szCs w:val="27"/>
        </w:rPr>
        <w:t xml:space="preserve"> </w:t>
      </w:r>
      <w:r w:rsidRPr="005714C5">
        <w:rPr>
          <w:rFonts w:ascii="Garamond" w:hAnsi="Garamond"/>
          <w:color w:val="3333CC"/>
          <w:sz w:val="27"/>
        </w:rPr>
        <w:t>ad altri.</w:t>
      </w:r>
      <w:r w:rsidRPr="005714C5">
        <w:rPr>
          <w:rFonts w:ascii="Garamond" w:hAnsi="Garamond"/>
          <w:color w:val="3333CC"/>
          <w:sz w:val="27"/>
          <w:szCs w:val="27"/>
        </w:rPr>
        <w:t xml:space="preserve"> </w:t>
      </w:r>
      <w:r w:rsidRPr="005714C5">
        <w:rPr>
          <w:rFonts w:ascii="Garamond" w:hAnsi="Garamond"/>
          <w:color w:val="3333CC"/>
          <w:sz w:val="27"/>
        </w:rPr>
        <w:t>Dovete</w:t>
      </w:r>
      <w:r w:rsidRPr="005714C5">
        <w:rPr>
          <w:rFonts w:ascii="Garamond" w:hAnsi="Garamond"/>
          <w:color w:val="3333CC"/>
          <w:sz w:val="27"/>
          <w:szCs w:val="27"/>
        </w:rPr>
        <w:t xml:space="preserve"> </w:t>
      </w:r>
      <w:r w:rsidRPr="005714C5">
        <w:rPr>
          <w:rFonts w:ascii="Garamond" w:hAnsi="Garamond"/>
          <w:color w:val="3333CC"/>
          <w:sz w:val="27"/>
        </w:rPr>
        <w:t>sperimentare ciò che insegnate</w:t>
      </w:r>
      <w:r w:rsidRPr="005714C5">
        <w:rPr>
          <w:rFonts w:ascii="Garamond" w:hAnsi="Garamond"/>
          <w:color w:val="3333CC"/>
          <w:sz w:val="27"/>
          <w:szCs w:val="27"/>
        </w:rPr>
        <w:t xml:space="preserve"> </w:t>
      </w:r>
      <w:r w:rsidRPr="005714C5">
        <w:rPr>
          <w:rFonts w:ascii="Garamond" w:hAnsi="Garamond"/>
          <w:color w:val="3333CC"/>
          <w:sz w:val="27"/>
        </w:rPr>
        <w:t>e diventare</w:t>
      </w:r>
      <w:r w:rsidRPr="005714C5">
        <w:rPr>
          <w:rFonts w:ascii="Garamond" w:hAnsi="Garamond"/>
          <w:color w:val="3333CC"/>
          <w:sz w:val="27"/>
          <w:szCs w:val="27"/>
        </w:rPr>
        <w:t xml:space="preserve"> </w:t>
      </w:r>
      <w:r w:rsidRPr="005714C5">
        <w:rPr>
          <w:rFonts w:ascii="Garamond" w:hAnsi="Garamond"/>
          <w:color w:val="3333CC"/>
          <w:sz w:val="27"/>
        </w:rPr>
        <w:t>un fulgido esempio</w:t>
      </w:r>
      <w:r w:rsidRPr="005714C5">
        <w:rPr>
          <w:rFonts w:ascii="Garamond" w:hAnsi="Garamond"/>
          <w:color w:val="3333CC"/>
          <w:sz w:val="27"/>
          <w:szCs w:val="27"/>
        </w:rPr>
        <w:t xml:space="preserve">, </w:t>
      </w:r>
      <w:r w:rsidRPr="005714C5">
        <w:rPr>
          <w:rFonts w:ascii="Garamond" w:hAnsi="Garamond"/>
          <w:color w:val="3333CC"/>
          <w:sz w:val="27"/>
        </w:rPr>
        <w:t>che è il modo</w:t>
      </w:r>
      <w:r w:rsidRPr="005714C5">
        <w:rPr>
          <w:rFonts w:ascii="Garamond" w:hAnsi="Garamond"/>
          <w:color w:val="3333CC"/>
          <w:sz w:val="27"/>
          <w:szCs w:val="27"/>
        </w:rPr>
        <w:t xml:space="preserve"> </w:t>
      </w:r>
      <w:r w:rsidRPr="005714C5">
        <w:rPr>
          <w:rFonts w:ascii="Garamond" w:hAnsi="Garamond"/>
          <w:color w:val="3333CC"/>
          <w:sz w:val="27"/>
        </w:rPr>
        <w:t>più efficace di ottenere</w:t>
      </w:r>
      <w:r w:rsidRPr="005714C5">
        <w:rPr>
          <w:rFonts w:ascii="Garamond" w:hAnsi="Garamond"/>
          <w:color w:val="3333CC"/>
          <w:sz w:val="27"/>
          <w:szCs w:val="27"/>
        </w:rPr>
        <w:t xml:space="preserve"> </w:t>
      </w:r>
      <w:r w:rsidRPr="005714C5">
        <w:rPr>
          <w:rFonts w:ascii="Garamond" w:hAnsi="Garamond"/>
          <w:color w:val="3333CC"/>
          <w:sz w:val="27"/>
        </w:rPr>
        <w:t>l'attenzione degli altri</w:t>
      </w:r>
      <w:r w:rsidRPr="005714C5">
        <w:rPr>
          <w:rFonts w:ascii="Garamond" w:hAnsi="Garamond"/>
          <w:color w:val="3333CC"/>
          <w:sz w:val="27"/>
          <w:szCs w:val="27"/>
        </w:rPr>
        <w:t xml:space="preserve">. </w:t>
      </w:r>
    </w:p>
    <w:p w:rsidR="005714C5" w:rsidRPr="005714C5" w:rsidRDefault="005714C5" w:rsidP="005714C5">
      <w:pPr>
        <w:spacing w:before="100" w:beforeAutospacing="1" w:after="100" w:afterAutospacing="1"/>
        <w:jc w:val="both"/>
      </w:pPr>
      <w:r w:rsidRPr="005714C5">
        <w:rPr>
          <w:rFonts w:ascii="Garamond" w:hAnsi="Garamond"/>
          <w:color w:val="3333CC"/>
          <w:sz w:val="27"/>
        </w:rPr>
        <w:t>Ricordate</w:t>
      </w:r>
      <w:r w:rsidRPr="005714C5">
        <w:rPr>
          <w:rFonts w:ascii="Garamond" w:hAnsi="Garamond"/>
          <w:color w:val="3333CC"/>
          <w:sz w:val="27"/>
          <w:szCs w:val="27"/>
        </w:rPr>
        <w:t xml:space="preserve">, miei </w:t>
      </w:r>
      <w:r w:rsidRPr="005714C5">
        <w:rPr>
          <w:rFonts w:ascii="Garamond" w:hAnsi="Garamond"/>
          <w:color w:val="3333CC"/>
          <w:sz w:val="27"/>
        </w:rPr>
        <w:t>coraggiosi</w:t>
      </w:r>
      <w:r w:rsidRPr="005714C5">
        <w:rPr>
          <w:rFonts w:ascii="Garamond" w:hAnsi="Garamond"/>
          <w:color w:val="3333CC"/>
          <w:sz w:val="27"/>
          <w:szCs w:val="27"/>
        </w:rPr>
        <w:t xml:space="preserve">, </w:t>
      </w:r>
      <w:r w:rsidRPr="005714C5">
        <w:rPr>
          <w:rFonts w:ascii="Garamond" w:hAnsi="Garamond"/>
          <w:color w:val="3333CC"/>
          <w:sz w:val="27"/>
        </w:rPr>
        <w:t>in</w:t>
      </w:r>
      <w:r w:rsidRPr="005714C5">
        <w:rPr>
          <w:rFonts w:ascii="Garamond" w:hAnsi="Garamond"/>
          <w:color w:val="3333CC"/>
          <w:sz w:val="27"/>
          <w:szCs w:val="27"/>
        </w:rPr>
        <w:t xml:space="preserve"> </w:t>
      </w:r>
      <w:r w:rsidRPr="005714C5">
        <w:rPr>
          <w:rFonts w:ascii="Garamond" w:hAnsi="Garamond"/>
          <w:color w:val="3333CC"/>
          <w:sz w:val="27"/>
        </w:rPr>
        <w:t>ogni epoca e ciclo importante</w:t>
      </w:r>
      <w:r w:rsidRPr="005714C5">
        <w:rPr>
          <w:rFonts w:ascii="Garamond" w:hAnsi="Garamond"/>
          <w:color w:val="3333CC"/>
          <w:sz w:val="27"/>
          <w:szCs w:val="27"/>
        </w:rPr>
        <w:t xml:space="preserve">,  la </w:t>
      </w:r>
      <w:r w:rsidRPr="005714C5">
        <w:rPr>
          <w:rFonts w:ascii="Garamond" w:hAnsi="Garamond"/>
          <w:b/>
          <w:bCs/>
          <w:i/>
          <w:iCs/>
          <w:color w:val="3333CC"/>
          <w:sz w:val="27"/>
        </w:rPr>
        <w:t>Saggezza Cosmica</w:t>
      </w:r>
      <w:r w:rsidRPr="005714C5">
        <w:rPr>
          <w:rFonts w:ascii="Garamond" w:hAnsi="Garamond"/>
          <w:b/>
          <w:bCs/>
          <w:i/>
          <w:iCs/>
          <w:color w:val="3333CC"/>
          <w:sz w:val="27"/>
          <w:szCs w:val="27"/>
        </w:rPr>
        <w:t xml:space="preserve"> </w:t>
      </w:r>
      <w:r w:rsidRPr="005714C5">
        <w:rPr>
          <w:rFonts w:ascii="Garamond" w:hAnsi="Garamond"/>
          <w:b/>
          <w:bCs/>
          <w:i/>
          <w:iCs/>
          <w:color w:val="3333CC"/>
          <w:sz w:val="27"/>
        </w:rPr>
        <w:t>e</w:t>
      </w:r>
      <w:r w:rsidRPr="005714C5">
        <w:rPr>
          <w:rFonts w:ascii="Garamond" w:hAnsi="Garamond"/>
          <w:b/>
          <w:bCs/>
          <w:i/>
          <w:iCs/>
          <w:color w:val="3333CC"/>
          <w:sz w:val="27"/>
          <w:szCs w:val="27"/>
        </w:rPr>
        <w:t xml:space="preserve">  la Verità Divina</w:t>
      </w:r>
      <w:r w:rsidRPr="005714C5">
        <w:rPr>
          <w:rFonts w:ascii="Garamond" w:hAnsi="Garamond"/>
          <w:color w:val="3333CC"/>
          <w:sz w:val="27"/>
          <w:szCs w:val="27"/>
        </w:rPr>
        <w:t xml:space="preserve"> </w:t>
      </w:r>
      <w:r w:rsidRPr="005714C5">
        <w:rPr>
          <w:rFonts w:ascii="Garamond" w:hAnsi="Garamond"/>
          <w:color w:val="3333CC"/>
          <w:sz w:val="27"/>
        </w:rPr>
        <w:t>sono rese disponibili</w:t>
      </w:r>
      <w:r w:rsidRPr="005714C5">
        <w:rPr>
          <w:rFonts w:ascii="Garamond" w:hAnsi="Garamond"/>
          <w:color w:val="3333CC"/>
          <w:sz w:val="27"/>
          <w:szCs w:val="27"/>
        </w:rPr>
        <w:t xml:space="preserve"> </w:t>
      </w:r>
      <w:r w:rsidRPr="005714C5">
        <w:rPr>
          <w:rFonts w:ascii="Garamond" w:hAnsi="Garamond"/>
          <w:color w:val="3333CC"/>
          <w:sz w:val="27"/>
        </w:rPr>
        <w:t>per coloro che hanno una</w:t>
      </w:r>
      <w:r w:rsidRPr="005714C5">
        <w:rPr>
          <w:rFonts w:ascii="Garamond" w:hAnsi="Garamond"/>
          <w:color w:val="3333CC"/>
          <w:sz w:val="27"/>
          <w:szCs w:val="27"/>
        </w:rPr>
        <w:t xml:space="preserve"> </w:t>
      </w:r>
      <w:r w:rsidRPr="005714C5">
        <w:rPr>
          <w:rFonts w:ascii="Garamond" w:hAnsi="Garamond"/>
          <w:color w:val="3333CC"/>
          <w:sz w:val="27"/>
        </w:rPr>
        <w:t>mente aperta</w:t>
      </w:r>
      <w:r w:rsidRPr="005714C5">
        <w:rPr>
          <w:rFonts w:ascii="Garamond" w:hAnsi="Garamond"/>
          <w:color w:val="3333CC"/>
          <w:sz w:val="27"/>
          <w:szCs w:val="27"/>
        </w:rPr>
        <w:t xml:space="preserve"> </w:t>
      </w:r>
      <w:r w:rsidRPr="005714C5">
        <w:rPr>
          <w:rFonts w:ascii="Garamond" w:hAnsi="Garamond"/>
          <w:color w:val="3333CC"/>
          <w:sz w:val="27"/>
        </w:rPr>
        <w:t>ed un cuore amorevole</w:t>
      </w:r>
      <w:r w:rsidRPr="005714C5">
        <w:rPr>
          <w:rFonts w:ascii="Garamond" w:hAnsi="Garamond"/>
          <w:color w:val="3333CC"/>
          <w:sz w:val="27"/>
          <w:szCs w:val="27"/>
        </w:rPr>
        <w:t xml:space="preserve">. La </w:t>
      </w:r>
      <w:r w:rsidRPr="005714C5">
        <w:rPr>
          <w:rFonts w:ascii="Garamond" w:hAnsi="Garamond"/>
          <w:color w:val="3333CC"/>
          <w:sz w:val="27"/>
        </w:rPr>
        <w:t>sottomissione alla volontà</w:t>
      </w:r>
      <w:r w:rsidRPr="005714C5">
        <w:rPr>
          <w:rFonts w:ascii="Garamond" w:hAnsi="Garamond"/>
          <w:color w:val="3333CC"/>
          <w:sz w:val="27"/>
          <w:szCs w:val="27"/>
        </w:rPr>
        <w:t xml:space="preserve"> </w:t>
      </w:r>
      <w:r w:rsidRPr="005714C5">
        <w:rPr>
          <w:rFonts w:ascii="Garamond" w:hAnsi="Garamond"/>
          <w:color w:val="3333CC"/>
          <w:sz w:val="27"/>
        </w:rPr>
        <w:t>di Dio nostro Padre/Madre significa</w:t>
      </w:r>
      <w:r w:rsidRPr="005714C5">
        <w:rPr>
          <w:rFonts w:ascii="Garamond" w:hAnsi="Garamond"/>
          <w:color w:val="3333CC"/>
          <w:sz w:val="27"/>
          <w:szCs w:val="27"/>
        </w:rPr>
        <w:t xml:space="preserve"> </w:t>
      </w:r>
      <w:r w:rsidRPr="005714C5">
        <w:rPr>
          <w:rFonts w:ascii="Garamond" w:hAnsi="Garamond"/>
          <w:color w:val="3333CC"/>
          <w:sz w:val="27"/>
        </w:rPr>
        <w:t>il rispetto delle</w:t>
      </w:r>
      <w:r w:rsidRPr="005714C5">
        <w:rPr>
          <w:rFonts w:ascii="Garamond" w:hAnsi="Garamond"/>
          <w:color w:val="3333CC"/>
          <w:sz w:val="27"/>
          <w:szCs w:val="27"/>
        </w:rPr>
        <w:t xml:space="preserve"> </w:t>
      </w:r>
      <w:r w:rsidRPr="005714C5">
        <w:rPr>
          <w:rFonts w:ascii="Garamond" w:hAnsi="Garamond"/>
          <w:color w:val="3333CC"/>
          <w:sz w:val="27"/>
        </w:rPr>
        <w:t>Leggi Universali</w:t>
      </w:r>
      <w:r w:rsidRPr="005714C5">
        <w:rPr>
          <w:rFonts w:ascii="Garamond" w:hAnsi="Garamond"/>
          <w:color w:val="3333CC"/>
          <w:sz w:val="27"/>
          <w:szCs w:val="27"/>
        </w:rPr>
        <w:t xml:space="preserve"> </w:t>
      </w:r>
      <w:r w:rsidRPr="005714C5">
        <w:rPr>
          <w:rFonts w:ascii="Garamond" w:hAnsi="Garamond"/>
          <w:color w:val="3333CC"/>
          <w:sz w:val="27"/>
        </w:rPr>
        <w:t>come vi vengono rivelate.</w:t>
      </w:r>
      <w:r w:rsidRPr="005714C5">
        <w:rPr>
          <w:rFonts w:ascii="Garamond" w:hAnsi="Garamond"/>
          <w:color w:val="3333CC"/>
          <w:sz w:val="27"/>
          <w:szCs w:val="27"/>
        </w:rPr>
        <w:t xml:space="preserve"> </w:t>
      </w:r>
      <w:r w:rsidRPr="005714C5">
        <w:rPr>
          <w:rFonts w:ascii="Garamond" w:hAnsi="Garamond"/>
          <w:color w:val="3333CC"/>
          <w:sz w:val="27"/>
        </w:rPr>
        <w:t>Un Maestro del Sé si sforza</w:t>
      </w:r>
      <w:r w:rsidRPr="005714C5">
        <w:rPr>
          <w:rFonts w:ascii="Garamond" w:hAnsi="Garamond"/>
          <w:color w:val="3333CC"/>
          <w:sz w:val="27"/>
          <w:szCs w:val="27"/>
        </w:rPr>
        <w:t xml:space="preserve"> </w:t>
      </w:r>
      <w:r w:rsidRPr="005714C5">
        <w:rPr>
          <w:rFonts w:ascii="Garamond" w:hAnsi="Garamond"/>
          <w:color w:val="3333CC"/>
          <w:sz w:val="27"/>
        </w:rPr>
        <w:t>sempre</w:t>
      </w:r>
      <w:r w:rsidRPr="005714C5">
        <w:rPr>
          <w:rFonts w:ascii="Garamond" w:hAnsi="Garamond"/>
          <w:color w:val="3333CC"/>
          <w:sz w:val="27"/>
          <w:szCs w:val="27"/>
        </w:rPr>
        <w:t xml:space="preserve"> </w:t>
      </w:r>
      <w:r w:rsidRPr="005714C5">
        <w:rPr>
          <w:rFonts w:ascii="Garamond" w:hAnsi="Garamond"/>
          <w:color w:val="3333CC"/>
          <w:sz w:val="27"/>
        </w:rPr>
        <w:t>di fare</w:t>
      </w:r>
      <w:r w:rsidRPr="005714C5">
        <w:rPr>
          <w:rFonts w:ascii="Garamond" w:hAnsi="Garamond"/>
          <w:color w:val="3333CC"/>
          <w:sz w:val="27"/>
          <w:szCs w:val="27"/>
        </w:rPr>
        <w:t xml:space="preserve"> </w:t>
      </w:r>
      <w:r w:rsidRPr="005714C5">
        <w:rPr>
          <w:rFonts w:ascii="Garamond" w:hAnsi="Garamond"/>
          <w:color w:val="3333CC"/>
          <w:sz w:val="27"/>
        </w:rPr>
        <w:t>le</w:t>
      </w:r>
      <w:r w:rsidRPr="005714C5">
        <w:rPr>
          <w:rFonts w:ascii="Garamond" w:hAnsi="Garamond"/>
          <w:color w:val="3333CC"/>
          <w:sz w:val="27"/>
          <w:szCs w:val="27"/>
        </w:rPr>
        <w:t xml:space="preserve"> </w:t>
      </w:r>
      <w:r w:rsidRPr="005714C5">
        <w:rPr>
          <w:rFonts w:ascii="Garamond" w:hAnsi="Garamond"/>
          <w:color w:val="3333CC"/>
          <w:sz w:val="27"/>
        </w:rPr>
        <w:t>scelte più elevate</w:t>
      </w:r>
      <w:r w:rsidRPr="005714C5">
        <w:rPr>
          <w:rFonts w:ascii="Garamond" w:hAnsi="Garamond"/>
          <w:color w:val="3333CC"/>
          <w:sz w:val="27"/>
          <w:szCs w:val="27"/>
        </w:rPr>
        <w:t xml:space="preserve">, </w:t>
      </w:r>
      <w:r w:rsidRPr="005714C5">
        <w:rPr>
          <w:rFonts w:ascii="Garamond" w:hAnsi="Garamond"/>
          <w:color w:val="3333CC"/>
          <w:sz w:val="27"/>
        </w:rPr>
        <w:t>ha</w:t>
      </w:r>
      <w:r w:rsidRPr="005714C5">
        <w:rPr>
          <w:rFonts w:ascii="Garamond" w:hAnsi="Garamond"/>
          <w:color w:val="3333CC"/>
          <w:sz w:val="27"/>
          <w:szCs w:val="27"/>
        </w:rPr>
        <w:t xml:space="preserve"> </w:t>
      </w:r>
      <w:r w:rsidRPr="005714C5">
        <w:rPr>
          <w:rFonts w:ascii="Garamond" w:hAnsi="Garamond"/>
          <w:color w:val="3333CC"/>
          <w:sz w:val="27"/>
        </w:rPr>
        <w:t>un ardente desiderio di</w:t>
      </w:r>
      <w:r w:rsidRPr="005714C5">
        <w:rPr>
          <w:rFonts w:ascii="Garamond" w:hAnsi="Garamond"/>
          <w:color w:val="3333CC"/>
          <w:sz w:val="27"/>
          <w:szCs w:val="27"/>
        </w:rPr>
        <w:t xml:space="preserve"> </w:t>
      </w:r>
      <w:r w:rsidRPr="005714C5">
        <w:rPr>
          <w:rFonts w:ascii="Garamond" w:hAnsi="Garamond"/>
          <w:color w:val="3333CC"/>
          <w:sz w:val="27"/>
        </w:rPr>
        <w:t>servire gli altri</w:t>
      </w:r>
      <w:r w:rsidRPr="005714C5">
        <w:rPr>
          <w:rFonts w:ascii="Garamond" w:hAnsi="Garamond"/>
          <w:color w:val="3333CC"/>
          <w:sz w:val="27"/>
          <w:szCs w:val="27"/>
        </w:rPr>
        <w:t xml:space="preserve">, </w:t>
      </w:r>
      <w:r w:rsidRPr="005714C5">
        <w:rPr>
          <w:rFonts w:ascii="Garamond" w:hAnsi="Garamond"/>
          <w:color w:val="3333CC"/>
          <w:sz w:val="27"/>
        </w:rPr>
        <w:t>ed è</w:t>
      </w:r>
      <w:r w:rsidRPr="005714C5">
        <w:rPr>
          <w:rFonts w:ascii="Garamond" w:hAnsi="Garamond"/>
          <w:color w:val="3333CC"/>
          <w:sz w:val="27"/>
          <w:szCs w:val="27"/>
        </w:rPr>
        <w:t xml:space="preserve"> </w:t>
      </w:r>
      <w:r w:rsidRPr="005714C5">
        <w:rPr>
          <w:rFonts w:ascii="Garamond" w:hAnsi="Garamond"/>
          <w:color w:val="3333CC"/>
          <w:sz w:val="27"/>
        </w:rPr>
        <w:t>sempre responsabile</w:t>
      </w:r>
      <w:r w:rsidRPr="005714C5">
        <w:rPr>
          <w:rFonts w:ascii="Garamond" w:hAnsi="Garamond"/>
          <w:color w:val="3333CC"/>
          <w:sz w:val="27"/>
          <w:szCs w:val="27"/>
        </w:rPr>
        <w:t xml:space="preserve"> </w:t>
      </w:r>
      <w:r w:rsidRPr="005714C5">
        <w:rPr>
          <w:rFonts w:ascii="Garamond" w:hAnsi="Garamond"/>
          <w:color w:val="3333CC"/>
          <w:sz w:val="27"/>
        </w:rPr>
        <w:t>delle proprie azioni</w:t>
      </w:r>
      <w:r w:rsidRPr="005714C5">
        <w:rPr>
          <w:rFonts w:ascii="Garamond" w:hAnsi="Garamond"/>
          <w:color w:val="3333CC"/>
          <w:sz w:val="27"/>
          <w:szCs w:val="27"/>
        </w:rPr>
        <w:t xml:space="preserve">. </w:t>
      </w:r>
      <w:r w:rsidRPr="005714C5">
        <w:rPr>
          <w:rFonts w:ascii="Garamond" w:hAnsi="Garamond"/>
          <w:color w:val="3333CC"/>
          <w:sz w:val="27"/>
        </w:rPr>
        <w:t>Rivolgetevi a noi e</w:t>
      </w:r>
      <w:r w:rsidRPr="005714C5">
        <w:rPr>
          <w:rFonts w:ascii="Garamond" w:hAnsi="Garamond"/>
          <w:color w:val="3333CC"/>
          <w:sz w:val="27"/>
          <w:szCs w:val="27"/>
        </w:rPr>
        <w:t xml:space="preserve"> </w:t>
      </w:r>
      <w:r w:rsidRPr="005714C5">
        <w:rPr>
          <w:rFonts w:ascii="Garamond" w:hAnsi="Garamond"/>
          <w:color w:val="3333CC"/>
          <w:sz w:val="27"/>
        </w:rPr>
        <w:t>permetteteci di</w:t>
      </w:r>
      <w:r w:rsidRPr="005714C5">
        <w:rPr>
          <w:rFonts w:ascii="Garamond" w:hAnsi="Garamond"/>
          <w:color w:val="3333CC"/>
          <w:sz w:val="27"/>
          <w:szCs w:val="27"/>
        </w:rPr>
        <w:t xml:space="preserve"> </w:t>
      </w:r>
      <w:r w:rsidRPr="005714C5">
        <w:rPr>
          <w:rFonts w:ascii="Garamond" w:hAnsi="Garamond"/>
          <w:color w:val="3333CC"/>
          <w:sz w:val="27"/>
        </w:rPr>
        <w:t>illuminare la strada</w:t>
      </w:r>
      <w:r w:rsidRPr="005714C5">
        <w:rPr>
          <w:rFonts w:ascii="Garamond" w:hAnsi="Garamond"/>
          <w:color w:val="3333CC"/>
          <w:sz w:val="27"/>
          <w:szCs w:val="27"/>
        </w:rPr>
        <w:t xml:space="preserve"> </w:t>
      </w:r>
      <w:r w:rsidRPr="005714C5">
        <w:rPr>
          <w:rFonts w:ascii="Garamond" w:hAnsi="Garamond"/>
          <w:color w:val="3333CC"/>
          <w:sz w:val="27"/>
        </w:rPr>
        <w:t>mentre  viaggiate verso il futuro</w:t>
      </w:r>
      <w:r w:rsidRPr="005714C5">
        <w:rPr>
          <w:rFonts w:ascii="Garamond" w:hAnsi="Garamond"/>
          <w:color w:val="3333CC"/>
          <w:sz w:val="27"/>
          <w:szCs w:val="27"/>
        </w:rPr>
        <w:t xml:space="preserve">. </w:t>
      </w:r>
      <w:r w:rsidRPr="005714C5">
        <w:rPr>
          <w:rFonts w:ascii="Garamond" w:hAnsi="Garamond"/>
          <w:color w:val="3333CC"/>
          <w:sz w:val="27"/>
        </w:rPr>
        <w:t>Siete amati</w:t>
      </w:r>
      <w:r w:rsidRPr="005714C5">
        <w:rPr>
          <w:rFonts w:ascii="Garamond" w:hAnsi="Garamond"/>
          <w:color w:val="3333CC"/>
          <w:sz w:val="27"/>
          <w:szCs w:val="27"/>
        </w:rPr>
        <w:t xml:space="preserve"> </w:t>
      </w:r>
      <w:r w:rsidRPr="005714C5">
        <w:rPr>
          <w:rFonts w:ascii="Garamond" w:hAnsi="Garamond"/>
          <w:color w:val="3333CC"/>
          <w:sz w:val="27"/>
        </w:rPr>
        <w:t>molto profondamente</w:t>
      </w:r>
      <w:r w:rsidRPr="005714C5">
        <w:rPr>
          <w:rFonts w:ascii="Garamond" w:hAnsi="Garamond"/>
          <w:color w:val="3333CC"/>
          <w:sz w:val="27"/>
          <w:szCs w:val="27"/>
        </w:rPr>
        <w:t xml:space="preserve">. </w:t>
      </w:r>
    </w:p>
    <w:p w:rsidR="005714C5" w:rsidRPr="005714C5" w:rsidRDefault="005714C5" w:rsidP="005714C5">
      <w:pPr>
        <w:spacing w:before="100" w:beforeAutospacing="1" w:after="100" w:afterAutospacing="1"/>
        <w:jc w:val="both"/>
      </w:pPr>
      <w:r w:rsidRPr="005714C5">
        <w:rPr>
          <w:rFonts w:ascii="Garamond" w:hAnsi="Garamond"/>
          <w:b/>
          <w:bCs/>
          <w:color w:val="3333CC"/>
          <w:sz w:val="27"/>
          <w:szCs w:val="27"/>
        </w:rPr>
        <w:t>Io SONO l’Arcangelo Michele</w:t>
      </w:r>
    </w:p>
    <w:p w:rsidR="005714C5" w:rsidRPr="005714C5" w:rsidRDefault="005714C5" w:rsidP="005714C5">
      <w:pPr>
        <w:spacing w:before="100" w:beforeAutospacing="1" w:after="100" w:afterAutospacing="1"/>
        <w:jc w:val="both"/>
      </w:pPr>
      <w:r w:rsidRPr="005714C5">
        <w:t> </w:t>
      </w:r>
    </w:p>
    <w:p w:rsidR="005714C5" w:rsidRPr="005714C5" w:rsidRDefault="005714C5" w:rsidP="005714C5">
      <w:pPr>
        <w:spacing w:before="100" w:beforeAutospacing="1" w:after="100" w:afterAutospacing="1"/>
        <w:jc w:val="both"/>
      </w:pPr>
      <w:r w:rsidRPr="005714C5">
        <w:rPr>
          <w:color w:val="3333CC"/>
        </w:rPr>
        <w:t xml:space="preserve">Per saperne di più:  </w:t>
      </w:r>
      <w:hyperlink r:id="rId18" w:tgtFrame="_blank" w:history="1">
        <w:r w:rsidRPr="005714C5">
          <w:rPr>
            <w:color w:val="0066CC"/>
            <w:u w:val="single"/>
          </w:rPr>
          <w:t>http://www.ronnastar.com/</w:t>
        </w:r>
      </w:hyperlink>
      <w:r w:rsidRPr="005714C5">
        <w:rPr>
          <w:color w:val="3333CC"/>
        </w:rPr>
        <w:t> </w:t>
      </w:r>
    </w:p>
    <w:p w:rsidR="005714C5" w:rsidRDefault="005714C5" w:rsidP="005714C5">
      <w:pPr>
        <w:spacing w:before="100" w:beforeAutospacing="1" w:after="100" w:afterAutospacing="1"/>
        <w:jc w:val="both"/>
        <w:rPr>
          <w:color w:val="3333CC"/>
        </w:rPr>
      </w:pPr>
      <w:r w:rsidRPr="005714C5">
        <w:rPr>
          <w:color w:val="3333CC"/>
        </w:rPr>
        <w:t xml:space="preserve">Traduzione a cura di Magda </w:t>
      </w:r>
      <w:proofErr w:type="spellStart"/>
      <w:r w:rsidRPr="005714C5">
        <w:rPr>
          <w:color w:val="3333CC"/>
        </w:rPr>
        <w:t>Cermelli</w:t>
      </w:r>
      <w:proofErr w:type="spellEnd"/>
      <w:r w:rsidRPr="005714C5">
        <w:rPr>
          <w:color w:val="3333CC"/>
        </w:rPr>
        <w:t xml:space="preserve"> per </w:t>
      </w:r>
      <w:hyperlink r:id="rId19" w:tgtFrame="_blank" w:history="1">
        <w:r w:rsidRPr="005714C5">
          <w:rPr>
            <w:color w:val="0066CC"/>
            <w:u w:val="single"/>
          </w:rPr>
          <w:t>www.lightworker.it</w:t>
        </w:r>
      </w:hyperlink>
      <w:r w:rsidRPr="005714C5">
        <w:rPr>
          <w:color w:val="3333CC"/>
        </w:rPr>
        <w:t xml:space="preserve"> </w:t>
      </w:r>
    </w:p>
    <w:p w:rsidR="005714C5" w:rsidRDefault="005714C5" w:rsidP="005714C5">
      <w:pPr>
        <w:spacing w:before="100" w:beforeAutospacing="1" w:after="100" w:afterAutospacing="1"/>
        <w:jc w:val="both"/>
        <w:rPr>
          <w:color w:val="3333CC"/>
        </w:rPr>
      </w:pPr>
    </w:p>
    <w:p w:rsidR="005714C5" w:rsidRDefault="005714C5" w:rsidP="005714C5">
      <w:pPr>
        <w:spacing w:before="100" w:beforeAutospacing="1" w:after="100" w:afterAutospacing="1"/>
        <w:jc w:val="both"/>
        <w:rPr>
          <w:color w:val="3333CC"/>
        </w:rPr>
      </w:pPr>
    </w:p>
    <w:p w:rsidR="005714C5" w:rsidRDefault="005714C5" w:rsidP="005714C5">
      <w:pPr>
        <w:spacing w:before="100" w:beforeAutospacing="1" w:after="100" w:afterAutospacing="1"/>
        <w:jc w:val="both"/>
        <w:rPr>
          <w:color w:val="3333CC"/>
        </w:rPr>
      </w:pPr>
    </w:p>
    <w:p w:rsidR="005714C5" w:rsidRDefault="005714C5" w:rsidP="005714C5">
      <w:pPr>
        <w:spacing w:before="100" w:beforeAutospacing="1" w:after="100" w:afterAutospacing="1"/>
        <w:jc w:val="both"/>
        <w:rPr>
          <w:color w:val="3333CC"/>
        </w:rPr>
      </w:pPr>
    </w:p>
    <w:p w:rsidR="005714C5" w:rsidRDefault="005714C5" w:rsidP="005714C5">
      <w:pPr>
        <w:spacing w:before="100" w:beforeAutospacing="1" w:after="100" w:afterAutospacing="1"/>
        <w:jc w:val="both"/>
        <w:rPr>
          <w:color w:val="3333CC"/>
        </w:rPr>
      </w:pPr>
    </w:p>
    <w:p w:rsidR="005714C5" w:rsidRDefault="005714C5" w:rsidP="005714C5">
      <w:pPr>
        <w:spacing w:before="100" w:beforeAutospacing="1" w:after="100" w:afterAutospacing="1"/>
        <w:jc w:val="both"/>
        <w:rPr>
          <w:color w:val="3333CC"/>
        </w:rPr>
      </w:pPr>
    </w:p>
    <w:p w:rsidR="005714C5" w:rsidRDefault="005714C5" w:rsidP="005714C5">
      <w:pPr>
        <w:spacing w:before="100" w:beforeAutospacing="1" w:after="100" w:afterAutospacing="1"/>
        <w:jc w:val="both"/>
        <w:rPr>
          <w:color w:val="3333CC"/>
        </w:rPr>
      </w:pPr>
    </w:p>
    <w:p w:rsidR="005714C5" w:rsidRDefault="005714C5" w:rsidP="005714C5">
      <w:pPr>
        <w:spacing w:before="100" w:beforeAutospacing="1" w:after="100" w:afterAutospacing="1"/>
        <w:jc w:val="both"/>
        <w:rPr>
          <w:color w:val="3333CC"/>
        </w:rPr>
      </w:pPr>
    </w:p>
    <w:p w:rsidR="005714C5" w:rsidRDefault="005714C5" w:rsidP="005714C5">
      <w:pPr>
        <w:spacing w:before="100" w:beforeAutospacing="1" w:after="100" w:afterAutospacing="1"/>
        <w:jc w:val="both"/>
        <w:rPr>
          <w:color w:val="3333CC"/>
        </w:rPr>
      </w:pPr>
    </w:p>
    <w:p w:rsidR="005714C5" w:rsidRDefault="005714C5" w:rsidP="005714C5">
      <w:pPr>
        <w:spacing w:before="100" w:beforeAutospacing="1" w:after="100" w:afterAutospacing="1"/>
        <w:jc w:val="both"/>
        <w:rPr>
          <w:color w:val="3333CC"/>
        </w:rPr>
      </w:pPr>
    </w:p>
    <w:p w:rsidR="005714C5" w:rsidRDefault="005714C5" w:rsidP="005714C5">
      <w:pPr>
        <w:spacing w:before="100" w:beforeAutospacing="1" w:after="100" w:afterAutospacing="1"/>
        <w:jc w:val="both"/>
        <w:rPr>
          <w:color w:val="3333CC"/>
        </w:rPr>
      </w:pPr>
    </w:p>
    <w:p w:rsidR="005714C5" w:rsidRDefault="005714C5" w:rsidP="005714C5">
      <w:pPr>
        <w:spacing w:before="100" w:beforeAutospacing="1" w:after="100" w:afterAutospacing="1"/>
        <w:jc w:val="both"/>
        <w:rPr>
          <w:color w:val="3333CC"/>
        </w:rPr>
      </w:pPr>
    </w:p>
    <w:p w:rsidR="005714C5" w:rsidRDefault="005714C5" w:rsidP="005714C5">
      <w:pPr>
        <w:spacing w:before="100" w:beforeAutospacing="1" w:after="100" w:afterAutospacing="1"/>
        <w:jc w:val="both"/>
        <w:rPr>
          <w:color w:val="3333CC"/>
        </w:rPr>
      </w:pPr>
    </w:p>
    <w:p w:rsidR="005714C5" w:rsidRPr="005714C5" w:rsidRDefault="005714C5" w:rsidP="005714C5">
      <w:pPr>
        <w:spacing w:before="100" w:beforeAutospacing="1" w:after="100" w:afterAutospacing="1"/>
        <w:jc w:val="both"/>
      </w:pPr>
    </w:p>
    <w:p w:rsidR="005714C5" w:rsidRPr="005714C5" w:rsidRDefault="005714C5" w:rsidP="005714C5">
      <w:pPr>
        <w:jc w:val="center"/>
      </w:pPr>
      <w:r w:rsidRPr="005714C5">
        <w:rPr>
          <w:rFonts w:ascii="Impact" w:hAnsi="Impact"/>
          <w:i/>
          <w:iCs/>
          <w:caps/>
          <w:color w:val="3333CC"/>
          <w:sz w:val="60"/>
          <w:szCs w:val="60"/>
          <w:u w:val="single"/>
        </w:rPr>
        <w:lastRenderedPageBreak/>
        <w:t>Uriel</w:t>
      </w:r>
    </w:p>
    <w:p w:rsidR="005714C5" w:rsidRPr="005714C5" w:rsidRDefault="005714C5" w:rsidP="005714C5">
      <w:pPr>
        <w:jc w:val="center"/>
      </w:pPr>
      <w:hyperlink r:id="rId20" w:tgtFrame="_blank" w:history="1">
        <w:r w:rsidRPr="005714C5">
          <w:rPr>
            <w:rFonts w:ascii="Verdana" w:hAnsi="Verdana"/>
            <w:color w:val="FF00FF"/>
            <w:sz w:val="20"/>
            <w:u w:val="single"/>
          </w:rPr>
          <w:t>www.ilcamminoversolaliberta.it</w:t>
        </w:r>
      </w:hyperlink>
    </w:p>
    <w:p w:rsidR="005714C5" w:rsidRPr="005714C5" w:rsidRDefault="005714C5" w:rsidP="005714C5">
      <w:pPr>
        <w:jc w:val="center"/>
      </w:pPr>
      <w:r w:rsidRPr="005714C5">
        <w:t> </w:t>
      </w:r>
    </w:p>
    <w:p w:rsidR="005714C5" w:rsidRPr="005714C5" w:rsidRDefault="005714C5" w:rsidP="005714C5">
      <w:pPr>
        <w:jc w:val="center"/>
      </w:pPr>
      <w:r w:rsidRPr="005714C5">
        <w:t> </w:t>
      </w:r>
    </w:p>
    <w:p w:rsidR="005714C5" w:rsidRPr="005714C5" w:rsidRDefault="005714C5" w:rsidP="005714C5">
      <w:pPr>
        <w:jc w:val="center"/>
      </w:pPr>
      <w:r w:rsidRPr="005714C5">
        <w:rPr>
          <w:rFonts w:ascii="Batang" w:eastAsia="Batang" w:hAnsi="Batang"/>
          <w:b/>
          <w:bCs/>
          <w:caps/>
          <w:color w:val="3333CC"/>
          <w:sz w:val="48"/>
          <w:szCs w:val="48"/>
        </w:rPr>
        <w:t xml:space="preserve">Messaggi </w:t>
      </w:r>
    </w:p>
    <w:p w:rsidR="005714C5" w:rsidRPr="005714C5" w:rsidRDefault="005714C5" w:rsidP="005714C5">
      <w:pPr>
        <w:jc w:val="center"/>
      </w:pPr>
      <w:proofErr w:type="spellStart"/>
      <w:r w:rsidRPr="005714C5">
        <w:rPr>
          <w:rFonts w:ascii="Batang" w:eastAsia="Batang" w:hAnsi="Batang"/>
          <w:b/>
          <w:bCs/>
          <w:caps/>
          <w:color w:val="3333CC"/>
          <w:sz w:val="48"/>
          <w:szCs w:val="48"/>
        </w:rPr>
        <w:t>di</w:t>
      </w:r>
      <w:proofErr w:type="spellEnd"/>
      <w:r w:rsidRPr="005714C5">
        <w:rPr>
          <w:rFonts w:ascii="Batang" w:eastAsia="Batang" w:hAnsi="Batang"/>
          <w:b/>
          <w:bCs/>
          <w:caps/>
          <w:color w:val="3333CC"/>
          <w:sz w:val="48"/>
          <w:szCs w:val="48"/>
        </w:rPr>
        <w:t xml:space="preserve"> SETTEMBRE</w:t>
      </w:r>
    </w:p>
    <w:p w:rsidR="005714C5" w:rsidRPr="005714C5" w:rsidRDefault="005714C5" w:rsidP="005714C5">
      <w:pPr>
        <w:jc w:val="center"/>
      </w:pPr>
      <w:r w:rsidRPr="005714C5">
        <w:t>  </w:t>
      </w:r>
    </w:p>
    <w:p w:rsidR="005714C5" w:rsidRPr="005714C5" w:rsidRDefault="005714C5" w:rsidP="005714C5">
      <w:pPr>
        <w:spacing w:before="100" w:beforeAutospacing="1" w:after="100" w:afterAutospacing="1"/>
        <w:jc w:val="center"/>
      </w:pPr>
      <w:r w:rsidRPr="005714C5">
        <w:rPr>
          <w:rFonts w:ascii="Batang" w:eastAsia="Batang" w:hAnsi="Batang"/>
          <w:b/>
          <w:bCs/>
          <w:color w:val="3333CC"/>
          <w:sz w:val="27"/>
          <w:szCs w:val="27"/>
        </w:rPr>
        <w:t>01/09/2014</w:t>
      </w:r>
    </w:p>
    <w:p w:rsidR="005714C5" w:rsidRPr="005714C5" w:rsidRDefault="005714C5" w:rsidP="005714C5">
      <w:pPr>
        <w:spacing w:before="100" w:beforeAutospacing="1" w:after="100" w:afterAutospacing="1"/>
        <w:jc w:val="center"/>
      </w:pPr>
      <w:r w:rsidRPr="005714C5">
        <w:rPr>
          <w:rFonts w:ascii="Batang" w:eastAsia="Batang" w:hAnsi="Batang"/>
          <w:b/>
          <w:bCs/>
          <w:color w:val="3333CC"/>
          <w:sz w:val="27"/>
          <w:szCs w:val="27"/>
        </w:rPr>
        <w:t>Cari Figli, vi state incamminando verso nuove esperienze che la vita vi pone davanti sappiate coglierle e portarle avanti con la speranza che tutto cambi e si trasformi in realtà.</w:t>
      </w:r>
    </w:p>
    <w:p w:rsidR="005714C5" w:rsidRPr="005714C5" w:rsidRDefault="005714C5" w:rsidP="005714C5">
      <w:pPr>
        <w:spacing w:before="100" w:beforeAutospacing="1" w:after="100" w:afterAutospacing="1"/>
        <w:jc w:val="center"/>
      </w:pPr>
      <w:r w:rsidRPr="005714C5">
        <w:rPr>
          <w:rFonts w:ascii="Batang" w:eastAsia="Batang" w:hAnsi="Batang"/>
          <w:b/>
          <w:bCs/>
          <w:color w:val="3333CC"/>
          <w:sz w:val="27"/>
          <w:szCs w:val="27"/>
        </w:rPr>
        <w:t>L'autunno rimarcherà la volontà dell'andare per coloro che sapranno individuare la chiarezza e la dinamicità all'interno dei loro cuori.</w:t>
      </w:r>
    </w:p>
    <w:p w:rsidR="005714C5" w:rsidRPr="005714C5" w:rsidRDefault="005714C5" w:rsidP="005714C5">
      <w:pPr>
        <w:spacing w:before="100" w:beforeAutospacing="1" w:after="100" w:afterAutospacing="1"/>
        <w:jc w:val="center"/>
      </w:pPr>
      <w:r w:rsidRPr="005714C5">
        <w:rPr>
          <w:rFonts w:ascii="Batang" w:eastAsia="Batang" w:hAnsi="Batang"/>
          <w:b/>
          <w:bCs/>
          <w:color w:val="3333CC"/>
          <w:sz w:val="27"/>
          <w:szCs w:val="27"/>
        </w:rPr>
        <w:t>Il cuore come vibrazione rimarca la temperanza e l'amore verso voi stessi e la vita quale esperienza che state compiendo per evolvere e riconoscervi parte integrante del grande cambiamento che sta avvenendo.</w:t>
      </w:r>
    </w:p>
    <w:p w:rsidR="005714C5" w:rsidRPr="005714C5" w:rsidRDefault="005714C5" w:rsidP="005714C5">
      <w:pPr>
        <w:spacing w:before="100" w:beforeAutospacing="1" w:after="100" w:afterAutospacing="1"/>
        <w:jc w:val="center"/>
      </w:pPr>
      <w:r w:rsidRPr="005714C5">
        <w:rPr>
          <w:rFonts w:ascii="Batang" w:eastAsia="Batang" w:hAnsi="Batang"/>
          <w:b/>
          <w:bCs/>
          <w:color w:val="3333CC"/>
          <w:sz w:val="27"/>
          <w:szCs w:val="27"/>
        </w:rPr>
        <w:t>Portate la gioia all'interno di Voi come espressione che vi inciti a staccarvi dal passato che vi frena spronandovi a guardare in avanti con il desiderio che tutto avvenga e si compia nel tempo.</w:t>
      </w:r>
    </w:p>
    <w:p w:rsidR="005714C5" w:rsidRPr="005714C5" w:rsidRDefault="005714C5" w:rsidP="005714C5">
      <w:pPr>
        <w:spacing w:before="100" w:beforeAutospacing="1" w:after="100" w:afterAutospacing="1"/>
        <w:jc w:val="center"/>
      </w:pPr>
      <w:r w:rsidRPr="005714C5">
        <w:rPr>
          <w:rFonts w:ascii="Batang" w:eastAsia="Batang" w:hAnsi="Batang"/>
          <w:b/>
          <w:bCs/>
          <w:color w:val="3333CC"/>
          <w:sz w:val="27"/>
          <w:szCs w:val="27"/>
        </w:rPr>
        <w:t>Riconoscersi parte integrante di questo processo in atto significa rilasciare ogni titubanza e paura che ostacola l'andare.</w:t>
      </w:r>
    </w:p>
    <w:p w:rsidR="005714C5" w:rsidRPr="005714C5" w:rsidRDefault="005714C5" w:rsidP="005714C5">
      <w:pPr>
        <w:spacing w:before="100" w:beforeAutospacing="1" w:after="100" w:afterAutospacing="1"/>
        <w:jc w:val="center"/>
      </w:pPr>
      <w:r w:rsidRPr="005714C5">
        <w:rPr>
          <w:rFonts w:ascii="Batang" w:eastAsia="Batang" w:hAnsi="Batang"/>
          <w:b/>
          <w:bCs/>
          <w:color w:val="3333CC"/>
          <w:sz w:val="27"/>
          <w:szCs w:val="27"/>
        </w:rPr>
        <w:t>Il mio è un incitamento a non desistere, occorre lasciarsi andare, avere fede in voi stessi nel sentirvi forti e colmi di coraggio interiore.</w:t>
      </w:r>
    </w:p>
    <w:p w:rsidR="005714C5" w:rsidRPr="005714C5" w:rsidRDefault="005714C5" w:rsidP="005714C5">
      <w:pPr>
        <w:spacing w:before="100" w:beforeAutospacing="1" w:after="100" w:afterAutospacing="1"/>
        <w:jc w:val="center"/>
      </w:pPr>
      <w:r w:rsidRPr="005714C5">
        <w:rPr>
          <w:rFonts w:ascii="Batang" w:eastAsia="Batang" w:hAnsi="Batang"/>
          <w:b/>
          <w:bCs/>
          <w:color w:val="3333CC"/>
          <w:sz w:val="27"/>
          <w:szCs w:val="27"/>
        </w:rPr>
        <w:t>L'anima sussulta all'interno dei vostri cuori iniziate ad ascoltarla quale parte integrante di Voi e della vostra essenza primaria.</w:t>
      </w:r>
    </w:p>
    <w:p w:rsidR="005714C5" w:rsidRPr="005714C5" w:rsidRDefault="005714C5" w:rsidP="005714C5">
      <w:pPr>
        <w:spacing w:before="100" w:beforeAutospacing="1" w:after="100" w:afterAutospacing="1"/>
        <w:jc w:val="center"/>
      </w:pPr>
      <w:r w:rsidRPr="005714C5">
        <w:rPr>
          <w:rFonts w:ascii="Batang" w:eastAsia="Batang" w:hAnsi="Batang"/>
          <w:b/>
          <w:bCs/>
          <w:color w:val="3333CC"/>
          <w:sz w:val="27"/>
          <w:szCs w:val="27"/>
        </w:rPr>
        <w:t>Vi benedico con le Ali dell'Amore e della Compassione Universale.</w:t>
      </w:r>
    </w:p>
    <w:p w:rsidR="005714C5" w:rsidRPr="005714C5" w:rsidRDefault="005714C5" w:rsidP="005714C5">
      <w:pPr>
        <w:spacing w:before="100" w:beforeAutospacing="1" w:after="100" w:afterAutospacing="1"/>
        <w:jc w:val="center"/>
      </w:pPr>
      <w:r w:rsidRPr="005714C5">
        <w:rPr>
          <w:rFonts w:ascii="Batang" w:eastAsia="Batang" w:hAnsi="Batang"/>
          <w:b/>
          <w:bCs/>
          <w:color w:val="3333CC"/>
          <w:sz w:val="27"/>
          <w:szCs w:val="27"/>
        </w:rPr>
        <w:t xml:space="preserve">Arcangelo </w:t>
      </w:r>
      <w:proofErr w:type="spellStart"/>
      <w:r w:rsidRPr="005714C5">
        <w:rPr>
          <w:rFonts w:ascii="Batang" w:eastAsia="Batang" w:hAnsi="Batang"/>
          <w:b/>
          <w:bCs/>
          <w:color w:val="3333CC"/>
          <w:sz w:val="27"/>
          <w:szCs w:val="27"/>
        </w:rPr>
        <w:t>Uriel</w:t>
      </w:r>
      <w:proofErr w:type="spellEnd"/>
    </w:p>
    <w:p w:rsidR="005714C5" w:rsidRPr="005714C5" w:rsidRDefault="005714C5" w:rsidP="005714C5">
      <w:pPr>
        <w:spacing w:before="100" w:beforeAutospacing="1" w:after="100" w:afterAutospacing="1"/>
        <w:jc w:val="center"/>
      </w:pPr>
      <w:r w:rsidRPr="005714C5">
        <w:t> </w:t>
      </w:r>
    </w:p>
    <w:p w:rsidR="005714C5" w:rsidRDefault="005714C5" w:rsidP="005714C5">
      <w:pPr>
        <w:jc w:val="center"/>
        <w:rPr>
          <w:rFonts w:ascii="Batang" w:eastAsia="Batang" w:hAnsi="Batang"/>
          <w:b/>
          <w:bCs/>
          <w:color w:val="3333CC"/>
          <w:sz w:val="27"/>
          <w:szCs w:val="27"/>
        </w:rPr>
      </w:pPr>
    </w:p>
    <w:p w:rsidR="005714C5" w:rsidRPr="005714C5" w:rsidRDefault="005714C5" w:rsidP="005714C5">
      <w:pPr>
        <w:jc w:val="center"/>
      </w:pPr>
      <w:r w:rsidRPr="005714C5">
        <w:rPr>
          <w:rFonts w:ascii="Batang" w:eastAsia="Batang" w:hAnsi="Batang"/>
          <w:b/>
          <w:bCs/>
          <w:color w:val="3333CC"/>
          <w:sz w:val="27"/>
          <w:szCs w:val="27"/>
        </w:rPr>
        <w:lastRenderedPageBreak/>
        <w:t>18/09/2014</w:t>
      </w:r>
    </w:p>
    <w:p w:rsidR="005714C5" w:rsidRPr="005714C5" w:rsidRDefault="005714C5" w:rsidP="005714C5">
      <w:pPr>
        <w:spacing w:before="100" w:beforeAutospacing="1" w:after="100" w:afterAutospacing="1"/>
        <w:jc w:val="center"/>
      </w:pPr>
      <w:r w:rsidRPr="005714C5">
        <w:rPr>
          <w:rFonts w:ascii="Batang" w:eastAsia="Batang" w:hAnsi="Batang"/>
          <w:b/>
          <w:bCs/>
          <w:color w:val="3333CC"/>
          <w:sz w:val="27"/>
          <w:szCs w:val="27"/>
        </w:rPr>
        <w:t>Cari Figli, volgete lo sguardo verso il cuore e riconoscerete l'essere uno che dimora in Voi.</w:t>
      </w:r>
    </w:p>
    <w:p w:rsidR="005714C5" w:rsidRPr="005714C5" w:rsidRDefault="005714C5" w:rsidP="005714C5">
      <w:pPr>
        <w:spacing w:before="100" w:beforeAutospacing="1" w:after="100" w:afterAutospacing="1"/>
        <w:jc w:val="center"/>
      </w:pPr>
      <w:r w:rsidRPr="005714C5">
        <w:rPr>
          <w:rFonts w:ascii="Batang" w:eastAsia="Batang" w:hAnsi="Batang"/>
          <w:b/>
          <w:bCs/>
          <w:color w:val="3333CC"/>
          <w:sz w:val="27"/>
          <w:szCs w:val="27"/>
        </w:rPr>
        <w:t>Occorre scegliere e lasciarsi andare per sentirsi pienamente partecipi del cambiamento che sta avvenendo. La fiducia dimori nelle vostre esistenze e vi sproni ad intraprendere esperienze nuove che vi incitino a proseguire la strada all'insegna della forza di volontà.</w:t>
      </w:r>
    </w:p>
    <w:p w:rsidR="005714C5" w:rsidRPr="005714C5" w:rsidRDefault="005714C5" w:rsidP="005714C5">
      <w:pPr>
        <w:spacing w:before="100" w:beforeAutospacing="1" w:after="100" w:afterAutospacing="1"/>
        <w:jc w:val="center"/>
      </w:pPr>
      <w:r w:rsidRPr="005714C5">
        <w:rPr>
          <w:rFonts w:ascii="Batang" w:eastAsia="Batang" w:hAnsi="Batang"/>
          <w:b/>
          <w:bCs/>
          <w:color w:val="3333CC"/>
          <w:sz w:val="27"/>
          <w:szCs w:val="27"/>
        </w:rPr>
        <w:t>In questo momento è importante portare la chiarezza all'interno della vostra vita trasformando le parti d'ombra che ancora non conoscete in realtà come esperienza di un vissuto che insegna e fortifica la personalità uniformandola alla vostra essenza primaria.</w:t>
      </w:r>
    </w:p>
    <w:p w:rsidR="005714C5" w:rsidRPr="005714C5" w:rsidRDefault="005714C5" w:rsidP="005714C5">
      <w:pPr>
        <w:spacing w:before="100" w:beforeAutospacing="1" w:after="100" w:afterAutospacing="1"/>
        <w:jc w:val="center"/>
      </w:pPr>
      <w:r w:rsidRPr="005714C5">
        <w:rPr>
          <w:rFonts w:ascii="Batang" w:eastAsia="Batang" w:hAnsi="Batang"/>
          <w:b/>
          <w:bCs/>
          <w:color w:val="3333CC"/>
          <w:sz w:val="27"/>
          <w:szCs w:val="27"/>
        </w:rPr>
        <w:t>E' dall'anima che dovete attingere le informazioni necessarie al vostro andare percependovi parte integrante della metamorfosi in atto.</w:t>
      </w:r>
    </w:p>
    <w:p w:rsidR="005714C5" w:rsidRPr="005714C5" w:rsidRDefault="005714C5" w:rsidP="005714C5">
      <w:pPr>
        <w:spacing w:before="100" w:beforeAutospacing="1" w:after="100" w:afterAutospacing="1"/>
        <w:jc w:val="center"/>
      </w:pPr>
      <w:r w:rsidRPr="005714C5">
        <w:rPr>
          <w:rFonts w:ascii="Batang" w:eastAsia="Batang" w:hAnsi="Batang"/>
          <w:b/>
          <w:bCs/>
          <w:color w:val="3333CC"/>
          <w:sz w:val="27"/>
          <w:szCs w:val="27"/>
        </w:rPr>
        <w:t>Sentitevi e percepitevi all'interno della trasformazione questo aspetto vi inciterà ad unirvi a timbri che vi assomigliano creando sintonia e partecipazione nella comunicazione.</w:t>
      </w:r>
    </w:p>
    <w:p w:rsidR="005714C5" w:rsidRPr="005714C5" w:rsidRDefault="005714C5" w:rsidP="005714C5">
      <w:pPr>
        <w:spacing w:before="100" w:beforeAutospacing="1" w:after="100" w:afterAutospacing="1"/>
        <w:jc w:val="center"/>
      </w:pPr>
      <w:r w:rsidRPr="005714C5">
        <w:rPr>
          <w:rFonts w:ascii="Batang" w:eastAsia="Batang" w:hAnsi="Batang"/>
          <w:b/>
          <w:bCs/>
          <w:color w:val="3333CC"/>
          <w:sz w:val="27"/>
          <w:szCs w:val="27"/>
        </w:rPr>
        <w:t>La luce irradi le vostre esistenze e la speranza che tutto avvenga nel tempo vi accompagni incitandovi a proseguire la strada verso il nuovo che verrà.</w:t>
      </w:r>
    </w:p>
    <w:p w:rsidR="005714C5" w:rsidRPr="005714C5" w:rsidRDefault="005714C5" w:rsidP="005714C5">
      <w:pPr>
        <w:spacing w:before="100" w:beforeAutospacing="1" w:after="100" w:afterAutospacing="1"/>
        <w:jc w:val="center"/>
      </w:pPr>
      <w:r w:rsidRPr="005714C5">
        <w:rPr>
          <w:rFonts w:ascii="Batang" w:eastAsia="Batang" w:hAnsi="Batang"/>
          <w:b/>
          <w:bCs/>
          <w:color w:val="3333CC"/>
          <w:sz w:val="27"/>
          <w:szCs w:val="27"/>
        </w:rPr>
        <w:t>Vi benedico con le Ali dell'Amore e della Compassione Universale.</w:t>
      </w:r>
    </w:p>
    <w:p w:rsidR="005714C5" w:rsidRPr="005714C5" w:rsidRDefault="005714C5" w:rsidP="005714C5">
      <w:pPr>
        <w:spacing w:before="100" w:beforeAutospacing="1" w:after="100" w:afterAutospacing="1"/>
        <w:jc w:val="center"/>
      </w:pPr>
      <w:r w:rsidRPr="005714C5">
        <w:rPr>
          <w:rFonts w:ascii="Batang" w:eastAsia="Batang" w:hAnsi="Batang"/>
          <w:b/>
          <w:bCs/>
          <w:color w:val="3333CC"/>
          <w:sz w:val="27"/>
          <w:szCs w:val="27"/>
        </w:rPr>
        <w:t xml:space="preserve">Arcangelo </w:t>
      </w:r>
      <w:proofErr w:type="spellStart"/>
      <w:r w:rsidRPr="005714C5">
        <w:rPr>
          <w:rFonts w:ascii="Batang" w:eastAsia="Batang" w:hAnsi="Batang"/>
          <w:b/>
          <w:bCs/>
          <w:color w:val="3333CC"/>
          <w:sz w:val="27"/>
          <w:szCs w:val="27"/>
        </w:rPr>
        <w:t>Uriel</w:t>
      </w:r>
      <w:proofErr w:type="spellEnd"/>
    </w:p>
    <w:p w:rsidR="005714C5" w:rsidRDefault="005714C5" w:rsidP="005714C5">
      <w:pPr>
        <w:spacing w:before="13" w:after="13"/>
        <w:jc w:val="center"/>
      </w:pPr>
      <w:r w:rsidRPr="005714C5">
        <w:t> </w:t>
      </w:r>
    </w:p>
    <w:p w:rsidR="005714C5" w:rsidRDefault="005714C5" w:rsidP="005714C5">
      <w:pPr>
        <w:spacing w:before="13" w:after="13"/>
        <w:jc w:val="center"/>
      </w:pPr>
    </w:p>
    <w:p w:rsidR="005714C5" w:rsidRDefault="005714C5" w:rsidP="005714C5">
      <w:pPr>
        <w:spacing w:before="13" w:after="13"/>
        <w:jc w:val="center"/>
      </w:pPr>
    </w:p>
    <w:p w:rsidR="005714C5" w:rsidRDefault="005714C5" w:rsidP="005714C5">
      <w:pPr>
        <w:spacing w:before="13" w:after="13"/>
        <w:jc w:val="center"/>
      </w:pPr>
    </w:p>
    <w:p w:rsidR="005714C5" w:rsidRDefault="005714C5" w:rsidP="005714C5">
      <w:pPr>
        <w:spacing w:before="13" w:after="13"/>
        <w:jc w:val="center"/>
      </w:pPr>
    </w:p>
    <w:p w:rsidR="005714C5" w:rsidRDefault="005714C5" w:rsidP="005714C5">
      <w:pPr>
        <w:spacing w:before="13" w:after="13"/>
        <w:jc w:val="center"/>
      </w:pPr>
    </w:p>
    <w:p w:rsidR="005714C5" w:rsidRDefault="005714C5" w:rsidP="005714C5">
      <w:pPr>
        <w:spacing w:before="13" w:after="13"/>
        <w:jc w:val="center"/>
      </w:pPr>
    </w:p>
    <w:p w:rsidR="005714C5" w:rsidRDefault="005714C5" w:rsidP="005714C5">
      <w:pPr>
        <w:spacing w:before="13" w:after="13"/>
        <w:jc w:val="center"/>
      </w:pPr>
    </w:p>
    <w:p w:rsidR="005714C5" w:rsidRDefault="005714C5" w:rsidP="005714C5">
      <w:pPr>
        <w:spacing w:before="13" w:after="13"/>
        <w:jc w:val="center"/>
      </w:pPr>
    </w:p>
    <w:p w:rsidR="005714C5" w:rsidRDefault="005714C5" w:rsidP="005714C5">
      <w:pPr>
        <w:spacing w:before="13" w:after="13"/>
        <w:jc w:val="center"/>
      </w:pPr>
    </w:p>
    <w:p w:rsidR="005714C5" w:rsidRDefault="005714C5" w:rsidP="005714C5">
      <w:pPr>
        <w:spacing w:before="13" w:after="13"/>
        <w:jc w:val="center"/>
      </w:pPr>
    </w:p>
    <w:p w:rsidR="005714C5" w:rsidRDefault="005714C5" w:rsidP="005714C5">
      <w:pPr>
        <w:spacing w:before="13" w:after="13"/>
        <w:jc w:val="center"/>
      </w:pPr>
    </w:p>
    <w:p w:rsidR="005714C5" w:rsidRDefault="005714C5" w:rsidP="005714C5">
      <w:pPr>
        <w:spacing w:before="13" w:after="13"/>
        <w:jc w:val="center"/>
      </w:pPr>
    </w:p>
    <w:p w:rsidR="005714C5" w:rsidRDefault="005714C5" w:rsidP="005714C5">
      <w:pPr>
        <w:spacing w:before="13" w:after="13"/>
        <w:jc w:val="center"/>
      </w:pPr>
    </w:p>
    <w:p w:rsidR="005714C5" w:rsidRPr="005714C5" w:rsidRDefault="005714C5" w:rsidP="005714C5">
      <w:pPr>
        <w:spacing w:before="13" w:after="13"/>
        <w:jc w:val="center"/>
      </w:pPr>
      <w:hyperlink r:id="rId21" w:history="1">
        <w:proofErr w:type="spellStart"/>
        <w:r w:rsidRPr="005714C5">
          <w:rPr>
            <w:rFonts w:ascii="Century Schoolbook" w:hAnsi="Century Schoolbook"/>
            <w:i/>
            <w:iCs/>
            <w:color w:val="000080"/>
            <w:sz w:val="40"/>
            <w:u w:val="single"/>
          </w:rPr>
          <w:t>Starchild</w:t>
        </w:r>
        <w:proofErr w:type="spellEnd"/>
      </w:hyperlink>
    </w:p>
    <w:p w:rsidR="005714C5" w:rsidRDefault="005714C5" w:rsidP="005714C5">
      <w:pPr>
        <w:jc w:val="center"/>
        <w:rPr>
          <w:rFonts w:ascii="Comic Sans MS" w:hAnsi="Comic Sans MS"/>
          <w:b/>
          <w:bCs/>
          <w:color w:val="000099"/>
          <w:sz w:val="32"/>
          <w:szCs w:val="32"/>
        </w:rPr>
      </w:pPr>
      <w:r w:rsidRPr="005714C5">
        <w:rPr>
          <w:rFonts w:ascii="Comic Sans MS" w:hAnsi="Comic Sans MS"/>
          <w:b/>
          <w:bCs/>
          <w:color w:val="000099"/>
          <w:sz w:val="32"/>
          <w:szCs w:val="32"/>
        </w:rPr>
        <w:t>La Nascita del Guerriero Interiore di Luce</w:t>
      </w:r>
    </w:p>
    <w:p w:rsidR="005714C5" w:rsidRPr="005714C5" w:rsidRDefault="005714C5" w:rsidP="005714C5">
      <w:pPr>
        <w:jc w:val="center"/>
        <w:rPr>
          <w:sz w:val="32"/>
          <w:szCs w:val="32"/>
        </w:rPr>
      </w:pPr>
    </w:p>
    <w:p w:rsidR="005714C5" w:rsidRDefault="005714C5" w:rsidP="005714C5">
      <w:pPr>
        <w:jc w:val="center"/>
        <w:rPr>
          <w:rFonts w:ascii="Comic Sans MS" w:hAnsi="Comic Sans MS"/>
          <w:b/>
          <w:bCs/>
          <w:color w:val="000099"/>
          <w:sz w:val="32"/>
          <w:szCs w:val="32"/>
        </w:rPr>
      </w:pPr>
      <w:r w:rsidRPr="005714C5">
        <w:rPr>
          <w:rFonts w:ascii="Comic Sans MS" w:hAnsi="Comic Sans MS"/>
          <w:b/>
          <w:bCs/>
          <w:color w:val="000099"/>
          <w:sz w:val="32"/>
          <w:szCs w:val="32"/>
        </w:rPr>
        <w:t>Stare nel Potere e nell’Amore ed Essere un Centro di Luce Radiante per la Transizione della Terra</w:t>
      </w:r>
    </w:p>
    <w:p w:rsidR="005714C5" w:rsidRPr="005714C5" w:rsidRDefault="005714C5" w:rsidP="005714C5">
      <w:pPr>
        <w:jc w:val="center"/>
        <w:rPr>
          <w:sz w:val="32"/>
          <w:szCs w:val="32"/>
        </w:rPr>
      </w:pPr>
    </w:p>
    <w:p w:rsidR="005714C5" w:rsidRPr="005714C5" w:rsidRDefault="005714C5" w:rsidP="005714C5">
      <w:pPr>
        <w:jc w:val="center"/>
      </w:pPr>
      <w:r w:rsidRPr="005714C5">
        <w:rPr>
          <w:rFonts w:ascii="Comic Sans MS" w:hAnsi="Comic Sans MS"/>
          <w:b/>
          <w:bCs/>
          <w:color w:val="000099"/>
          <w:sz w:val="32"/>
          <w:szCs w:val="32"/>
        </w:rPr>
        <w:t>Le Eclissi di Ottobre 2014</w:t>
      </w:r>
    </w:p>
    <w:p w:rsidR="005714C5" w:rsidRPr="005714C5" w:rsidRDefault="005714C5" w:rsidP="005714C5">
      <w:pPr>
        <w:jc w:val="center"/>
      </w:pPr>
      <w:r w:rsidRPr="005714C5">
        <w:t> </w:t>
      </w:r>
    </w:p>
    <w:p w:rsidR="005714C5" w:rsidRPr="005714C5" w:rsidRDefault="005714C5" w:rsidP="005714C5">
      <w:pPr>
        <w:jc w:val="center"/>
      </w:pPr>
      <w:r w:rsidRPr="005714C5">
        <w:rPr>
          <w:rFonts w:ascii="Comic Sans MS" w:hAnsi="Comic Sans MS"/>
          <w:b/>
          <w:bCs/>
          <w:i/>
          <w:iCs/>
          <w:color w:val="000080"/>
          <w:sz w:val="20"/>
          <w:szCs w:val="20"/>
        </w:rPr>
        <w:t xml:space="preserve">L’Arcangelo Michele attraverso Celia </w:t>
      </w:r>
      <w:proofErr w:type="spellStart"/>
      <w:r w:rsidRPr="005714C5">
        <w:rPr>
          <w:rFonts w:ascii="Comic Sans MS" w:hAnsi="Comic Sans MS"/>
          <w:b/>
          <w:bCs/>
          <w:i/>
          <w:iCs/>
          <w:color w:val="000080"/>
          <w:sz w:val="20"/>
          <w:szCs w:val="20"/>
        </w:rPr>
        <w:t>Fenn</w:t>
      </w:r>
      <w:proofErr w:type="spellEnd"/>
    </w:p>
    <w:p w:rsidR="005714C5" w:rsidRPr="005714C5" w:rsidRDefault="005714C5" w:rsidP="005714C5">
      <w:pPr>
        <w:spacing w:line="360" w:lineRule="auto"/>
        <w:jc w:val="center"/>
      </w:pPr>
      <w:r w:rsidRPr="005714C5">
        <w:t> </w:t>
      </w:r>
    </w:p>
    <w:p w:rsidR="005714C5" w:rsidRPr="005714C5" w:rsidRDefault="005714C5" w:rsidP="005714C5">
      <w:pPr>
        <w:jc w:val="center"/>
        <w:rPr>
          <w:color w:val="000000"/>
        </w:rPr>
      </w:pPr>
      <w:r w:rsidRPr="005714C5">
        <w:rPr>
          <w:color w:val="000000"/>
        </w:rPr>
        <w:t> </w:t>
      </w:r>
    </w:p>
    <w:p w:rsidR="005714C5" w:rsidRPr="005714C5" w:rsidRDefault="005714C5" w:rsidP="005714C5">
      <w:pPr>
        <w:spacing w:after="125" w:line="360" w:lineRule="auto"/>
        <w:jc w:val="both"/>
        <w:rPr>
          <w:color w:val="000000"/>
        </w:rPr>
      </w:pPr>
      <w:r w:rsidRPr="005714C5">
        <w:rPr>
          <w:color w:val="000099"/>
        </w:rPr>
        <w:t>Nel periodo dopo il Nuovo Anno Planetario e l’Equinozio Globale, le energie del Cambiamento hanno continuato a essere potenti sulla Terra. Onde di Codici di Luce, impulsi Solari e Luce Diamante hanno continuato a vibrare attraverso la Galassia, attivando profondi cambiamenti in tutte le forme e strutture di vita. Sulla Terra, questi impulsi di Luce vengono integrati nelle Griglie di Luce e nella Coscienza di coloro il cui Corpo di Luce è pronto a riceverli. E, una volta ricevuti, servono per dare il via a cambiamenti molto profondi che portano avanti il processo di abbattimento dei vecchi schemi tridimensionali e risvegliano la coscienza multidimensionale sulla Terra.</w:t>
      </w:r>
    </w:p>
    <w:p w:rsidR="005714C5" w:rsidRPr="005714C5" w:rsidRDefault="005714C5" w:rsidP="005714C5">
      <w:pPr>
        <w:spacing w:after="125" w:line="360" w:lineRule="auto"/>
        <w:jc w:val="both"/>
        <w:rPr>
          <w:color w:val="000000"/>
        </w:rPr>
      </w:pPr>
      <w:r w:rsidRPr="005714C5">
        <w:rPr>
          <w:color w:val="000099"/>
        </w:rPr>
        <w:t>Le energie entranti dei Bambini Diamante si stanno unendo a quelle dei Bambini Cristallo, fornendo una potente spinta ai nuovi Guerrieri del Cuore e Guerrieri di Luce. Questi giovani stanno entrando in periodo della loro vita in cui ricordano chi sono e perché sono qui. Hanno delle missioni molto potenti per essere dei punti d’ancoraggio per l’energia del Potere Interiore, dell’Amore, della Forza, dell’Onestà e della Trasparenza. Hanno coraggio e concentrazione, e stanno iniziando a far avvertire la loro presenza sulla Terra. Questo lo potete vedere ora in Cina, dove la maggioranza della gente che scende nelle strade a protestare ha tra i 17 e i 22 anni. Sono i Bambini Cristallo e sentono che questo è il momento di alzarsi in piedi e di chiedere quello di cui hanno bisogno per il loro futuro sulla Terra. Non soltanto in Cina, ma anche in molti altri luoghi sulla Terra sono i giovani che, trovando dentro di sé il proprio Potere Interiore e il proprio Guerriero Interiore di Luce, si fanno avanti.</w:t>
      </w:r>
    </w:p>
    <w:p w:rsidR="005714C5" w:rsidRPr="005714C5" w:rsidRDefault="005714C5" w:rsidP="005714C5">
      <w:pPr>
        <w:spacing w:after="125" w:line="360" w:lineRule="auto"/>
        <w:jc w:val="both"/>
        <w:rPr>
          <w:color w:val="000000"/>
        </w:rPr>
      </w:pPr>
      <w:r w:rsidRPr="005714C5">
        <w:rPr>
          <w:color w:val="000099"/>
        </w:rPr>
        <w:t>Man mano che sulla Terra quest’energia si intensifica, tutti coloro che risuonano con i Codici di Luce e la Luce Diamante sentiranno il proprio Guerriero Interiore di Luce mentre viene attivato e sentiranno il bisogno di esprimere una potente Connessione del Cuore con la Terra e i suoi popoli. Quest’energia sarà espressa in modi diversi; per i giovani potrà essere con le proteste e l’organizzazione, per altri potrà essere per mezzo delle attività più tranquille e focalizzate come la meditazione e altre attività di energia di gruppo.</w:t>
      </w:r>
    </w:p>
    <w:p w:rsidR="005714C5" w:rsidRPr="005714C5" w:rsidRDefault="005714C5" w:rsidP="005714C5">
      <w:pPr>
        <w:spacing w:after="125" w:line="360" w:lineRule="auto"/>
        <w:jc w:val="both"/>
        <w:rPr>
          <w:color w:val="000000"/>
        </w:rPr>
      </w:pPr>
      <w:r w:rsidRPr="005714C5">
        <w:rPr>
          <w:color w:val="000099"/>
        </w:rPr>
        <w:lastRenderedPageBreak/>
        <w:t>In ogni caso, ciò che sta nascendo adesso, mentre vi addentrate nel mese di ottobre con le sue Eclissi Lunare e Solare, è l’arrivo del Guerriero Interiore di Luce, una potente espressione della Luce Divina interiore, che vi permette di risplendere e irradiare la Luce affinché tutti la vedano. Non avrete più paura di essere chi siete, ma sarete forti da esprimere con gioia l’Amore e la Compassione che vivono dentro di voi. Lo farete in modi unici, mentre esprimete la vostra unica e bellissima essenza come un’Anima e uno Spirito nella Forma Umana.</w:t>
      </w:r>
    </w:p>
    <w:p w:rsidR="005714C5" w:rsidRPr="005714C5" w:rsidRDefault="005714C5" w:rsidP="005714C5">
      <w:pPr>
        <w:spacing w:after="125" w:line="360" w:lineRule="auto"/>
        <w:jc w:val="both"/>
        <w:rPr>
          <w:color w:val="000000"/>
        </w:rPr>
      </w:pPr>
      <w:r w:rsidRPr="005714C5">
        <w:rPr>
          <w:color w:val="000099"/>
        </w:rPr>
        <w:t>La Nascita dell’Energia del Guerriero di Luce Diamante porterà più Luce e più Radianza alla Terra, permettendovi di iniziare a vedere la verità di ciò che accade sul Pianeta. Non sarete più accecati dalla confusione e sviati dalle storie di chi cerca di manipolare le emozioni e di creare il disastro e la guerra. Anzi, vedrete gli sforzi e il coraggio, la bellezza e l’ispirazione di chi è già nel processo di creare e manifestare la Nuova Terra. Anche se i vostri Media rifiutano di condividere queste storie e tentano di dirigervi verso la paura e la rabbia, sarete il Guerriero di Luce e rifiuterete le vecchie storie mentre ricercherete quelle delle Comunità Diamante della Nuova Terra che stanno già trovando nuovi modi di vivere e nuove soluzioni ai problemi creati dalla vecchie energie e percezioni. È lì che porrete la vostra energia ed è dove vi sentirete più a vostro agio come Guerriero di Luce!</w:t>
      </w:r>
    </w:p>
    <w:p w:rsidR="005714C5" w:rsidRPr="005714C5" w:rsidRDefault="005714C5" w:rsidP="005714C5">
      <w:pPr>
        <w:spacing w:after="125" w:line="360" w:lineRule="auto"/>
        <w:jc w:val="both"/>
        <w:rPr>
          <w:color w:val="000000"/>
        </w:rPr>
      </w:pPr>
      <w:r w:rsidRPr="005714C5">
        <w:rPr>
          <w:color w:val="000000"/>
        </w:rPr>
        <w:t> </w:t>
      </w:r>
    </w:p>
    <w:p w:rsidR="005714C5" w:rsidRPr="005714C5" w:rsidRDefault="005714C5" w:rsidP="005714C5">
      <w:pPr>
        <w:spacing w:after="125" w:line="360" w:lineRule="auto"/>
        <w:jc w:val="both"/>
        <w:rPr>
          <w:color w:val="000000"/>
        </w:rPr>
      </w:pPr>
      <w:r w:rsidRPr="005714C5">
        <w:rPr>
          <w:b/>
          <w:bCs/>
          <w:color w:val="000099"/>
        </w:rPr>
        <w:t>L’Eclissi Lunare dell’8 ottobre 2014: Portali Temporali Galattici e Solari e il “Riavvio” della Terra</w:t>
      </w:r>
    </w:p>
    <w:p w:rsidR="005714C5" w:rsidRPr="005714C5" w:rsidRDefault="005714C5" w:rsidP="005714C5">
      <w:pPr>
        <w:spacing w:after="125" w:line="360" w:lineRule="auto"/>
        <w:jc w:val="both"/>
        <w:rPr>
          <w:color w:val="000000"/>
        </w:rPr>
      </w:pPr>
      <w:r w:rsidRPr="005714C5">
        <w:rPr>
          <w:color w:val="000099"/>
        </w:rPr>
        <w:t>L’8 ottobre, quando la Luna Piena si troverà in Ariete, ci sarà un’Eclissi Lunare Totale e sarà la seconda di quest’anno (la prima è stata il 15 aprile 2014). La prima Eclissi Lunare era in Bilancia e, quindi, le due eclissi sono connesse in quanto in opposizione e attivanti le energie della Bilancia e dell’Ariete. Queste due Eclissi Lunari sono Portali Temporali Galattici e Solari e agevolano cambiamenti nel tessuto di Tempo/Spazio della vostra Realtà Terrestre.</w:t>
      </w:r>
    </w:p>
    <w:p w:rsidR="005714C5" w:rsidRPr="005714C5" w:rsidRDefault="005714C5" w:rsidP="005714C5">
      <w:pPr>
        <w:spacing w:after="125" w:line="360" w:lineRule="auto"/>
        <w:jc w:val="both"/>
        <w:rPr>
          <w:color w:val="000000"/>
        </w:rPr>
      </w:pPr>
      <w:r w:rsidRPr="005714C5">
        <w:rPr>
          <w:color w:val="000099"/>
        </w:rPr>
        <w:t xml:space="preserve">La prima </w:t>
      </w:r>
      <w:proofErr w:type="spellStart"/>
      <w:r w:rsidRPr="005714C5">
        <w:rPr>
          <w:color w:val="000099"/>
        </w:rPr>
        <w:t>ricodifica</w:t>
      </w:r>
      <w:proofErr w:type="spellEnd"/>
      <w:r w:rsidRPr="005714C5">
        <w:rPr>
          <w:color w:val="000099"/>
        </w:rPr>
        <w:t xml:space="preserve"> del Portale Temporale consente la nascita del Guerriero Diamante. L’Ariete è la casa del Guerriero, così come del Bambino. Questa energia codifica un Guerriero che ha la Luce Diamante ed esprime un’“innocenza” Superiore che si allinea con il Modello Divino per il Pianeta Terra. Anche il Bambino Cristallo è un Guerriero di Luce Diamante e la Luce divampa in questo momento! Quando vi allineerete a questa nuova frequenza, non potrete far altro che sentire le ondate di potere interiore così come un profondo senso che tutto andrà bene. Quando la Luce Diamante è ancorata e i Guerrieri di Luce attivati, allo stesso modo il modello della Nuova Terra viene attivato nel vostro Cuore, nel vostro Corpo di Luce e nelle Griglie di Luce del Pianeta.</w:t>
      </w:r>
    </w:p>
    <w:p w:rsidR="005714C5" w:rsidRPr="005714C5" w:rsidRDefault="005714C5" w:rsidP="005714C5">
      <w:pPr>
        <w:spacing w:after="125" w:line="360" w:lineRule="auto"/>
        <w:jc w:val="both"/>
        <w:rPr>
          <w:color w:val="000000"/>
        </w:rPr>
      </w:pPr>
      <w:r w:rsidRPr="005714C5">
        <w:rPr>
          <w:color w:val="000099"/>
        </w:rPr>
        <w:lastRenderedPageBreak/>
        <w:t xml:space="preserve">L’altro ambito in cui questa </w:t>
      </w:r>
      <w:proofErr w:type="spellStart"/>
      <w:r w:rsidRPr="005714C5">
        <w:rPr>
          <w:color w:val="000099"/>
        </w:rPr>
        <w:t>ricodifica</w:t>
      </w:r>
      <w:proofErr w:type="spellEnd"/>
      <w:r w:rsidRPr="005714C5">
        <w:rPr>
          <w:color w:val="000099"/>
        </w:rPr>
        <w:t xml:space="preserve"> sarà avvertita in modo molto forte è quello delle Relazioni. Quest’ultimo anno tutte le relazioni non “in equilibrio” sono state sotto pressione. E, nell’energia della Luce Diamante, questo concetto di equilibrio enfatizza gli aspetti del rispetto reciproco, dell’onestà e dell’integrità.</w:t>
      </w:r>
    </w:p>
    <w:p w:rsidR="005714C5" w:rsidRPr="005714C5" w:rsidRDefault="005714C5" w:rsidP="005714C5">
      <w:pPr>
        <w:spacing w:after="125" w:line="360" w:lineRule="auto"/>
        <w:jc w:val="both"/>
        <w:rPr>
          <w:color w:val="000000"/>
        </w:rPr>
      </w:pPr>
      <w:r w:rsidRPr="005714C5">
        <w:rPr>
          <w:color w:val="000099"/>
        </w:rPr>
        <w:t>Nella Luce Diamante è la relazione a “Sovranità Divina” che sostiene la coscienza più alta e l’energia più intensa, ed è quando due partner si attraggono a livello Animico per esprimere la loro Luce e Radianza interiori attraverso il rapporto e la partnership. Entrambi i partner sono completamente equilibrati e sovrani in loro stessi e hanno creato una relazione primaria d’amore con la loro anima e sé superiore. Questo legame d’amore ai livelli interiori può poi essere riflesso e manifestato ai livelli esteriori.</w:t>
      </w:r>
    </w:p>
    <w:p w:rsidR="005714C5" w:rsidRPr="005714C5" w:rsidRDefault="005714C5" w:rsidP="005714C5">
      <w:pPr>
        <w:spacing w:after="125" w:line="360" w:lineRule="auto"/>
        <w:jc w:val="both"/>
        <w:rPr>
          <w:color w:val="000000"/>
        </w:rPr>
      </w:pPr>
      <w:r w:rsidRPr="005714C5">
        <w:rPr>
          <w:color w:val="000099"/>
        </w:rPr>
        <w:t xml:space="preserve">I due partner sono capaci ci fondere le loro energie </w:t>
      </w:r>
      <w:proofErr w:type="spellStart"/>
      <w:r w:rsidRPr="005714C5">
        <w:rPr>
          <w:color w:val="000099"/>
        </w:rPr>
        <w:t>animiche</w:t>
      </w:r>
      <w:proofErr w:type="spellEnd"/>
      <w:r w:rsidRPr="005714C5">
        <w:rPr>
          <w:color w:val="000099"/>
        </w:rPr>
        <w:t xml:space="preserve"> in un’estatica unione </w:t>
      </w:r>
      <w:proofErr w:type="spellStart"/>
      <w:r w:rsidRPr="005714C5">
        <w:rPr>
          <w:color w:val="000099"/>
        </w:rPr>
        <w:t>animica</w:t>
      </w:r>
      <w:proofErr w:type="spellEnd"/>
      <w:r w:rsidRPr="005714C5">
        <w:rPr>
          <w:color w:val="000099"/>
        </w:rPr>
        <w:t>, ma sono anche capaci di essere individuali e interi. Possono lavorare insieme o possono scegliere di avere un lavoro esterno alla relazione. Tuttavia scelgono di esprimere la partnership che creerà un campo di Luce e Radianza che porterà Gioia e Guarigione agli altri attraverso il vero potere del suo riflesso della Divina Fiamma d’Amore e Compassione.</w:t>
      </w:r>
    </w:p>
    <w:p w:rsidR="005714C5" w:rsidRPr="005714C5" w:rsidRDefault="005714C5" w:rsidP="005714C5">
      <w:pPr>
        <w:spacing w:after="125" w:line="360" w:lineRule="auto"/>
        <w:jc w:val="both"/>
        <w:rPr>
          <w:color w:val="000000"/>
        </w:rPr>
      </w:pPr>
      <w:r w:rsidRPr="005714C5">
        <w:rPr>
          <w:color w:val="000000"/>
        </w:rPr>
        <w:t> </w:t>
      </w:r>
    </w:p>
    <w:p w:rsidR="005714C5" w:rsidRPr="005714C5" w:rsidRDefault="005714C5" w:rsidP="005714C5">
      <w:pPr>
        <w:spacing w:after="125" w:line="360" w:lineRule="auto"/>
        <w:jc w:val="both"/>
        <w:rPr>
          <w:color w:val="000000"/>
        </w:rPr>
      </w:pPr>
      <w:r w:rsidRPr="005714C5">
        <w:rPr>
          <w:b/>
          <w:bCs/>
          <w:color w:val="000099"/>
        </w:rPr>
        <w:t>La Ricalibrazione 10/10</w:t>
      </w:r>
    </w:p>
    <w:p w:rsidR="005714C5" w:rsidRPr="005714C5" w:rsidRDefault="005714C5" w:rsidP="005714C5">
      <w:pPr>
        <w:spacing w:after="125" w:line="360" w:lineRule="auto"/>
        <w:jc w:val="both"/>
        <w:rPr>
          <w:color w:val="000000"/>
        </w:rPr>
      </w:pPr>
      <w:r w:rsidRPr="005714C5">
        <w:rPr>
          <w:color w:val="000099"/>
        </w:rPr>
        <w:t>Il 10 ottobre, il 10/10, avrete l’opportunità di attraversare un Portale Temporale Planetario, dove i nuovi Codici saranno ricalibrati e attivati nel Corpo di Luce delle persone e della Terra.</w:t>
      </w:r>
    </w:p>
    <w:p w:rsidR="005714C5" w:rsidRPr="005714C5" w:rsidRDefault="005714C5" w:rsidP="005714C5">
      <w:pPr>
        <w:spacing w:after="125" w:line="360" w:lineRule="auto"/>
        <w:jc w:val="both"/>
        <w:rPr>
          <w:color w:val="000000"/>
        </w:rPr>
      </w:pPr>
      <w:r w:rsidRPr="005714C5">
        <w:rPr>
          <w:color w:val="000099"/>
        </w:rPr>
        <w:t>Questo rappresenterà un’opportunità per un “nuovo inizio” a un livello superiore di coscienza. Che cosa vuol dire? Significa che a questo punto molti dei “blocchi” e delle “difficoltà” dei 6 mesi passati diminuiranno e sarà un momento in cui sarete in grado di andare nuovamente avanti.</w:t>
      </w:r>
    </w:p>
    <w:p w:rsidR="005714C5" w:rsidRPr="005714C5" w:rsidRDefault="005714C5" w:rsidP="005714C5">
      <w:pPr>
        <w:spacing w:after="125" w:line="360" w:lineRule="auto"/>
        <w:jc w:val="both"/>
        <w:rPr>
          <w:color w:val="000000"/>
        </w:rPr>
      </w:pPr>
      <w:r w:rsidRPr="005714C5">
        <w:rPr>
          <w:color w:val="000099"/>
        </w:rPr>
        <w:t>A livello individuale, potreste sentire come se ciò che vi ha trattenuto sia stato rimosso e vi sentirete liberi di iniziare a creare in un nuovo modo e in una nuova direzione. Sarà un livello di coscienza più elevato di quanto possibile in precedenza e sarà più facile creare in allineamento con le vostre speranze e i vostri sogni.</w:t>
      </w:r>
    </w:p>
    <w:p w:rsidR="005714C5" w:rsidRPr="005714C5" w:rsidRDefault="005714C5" w:rsidP="005714C5">
      <w:pPr>
        <w:spacing w:after="125" w:line="360" w:lineRule="auto"/>
        <w:jc w:val="both"/>
        <w:rPr>
          <w:color w:val="000000"/>
        </w:rPr>
      </w:pPr>
      <w:r w:rsidRPr="005714C5">
        <w:rPr>
          <w:color w:val="000099"/>
        </w:rPr>
        <w:t>A livello Planetario, coloro che hanno cercato di “Progettare Temporalmente” la coscienza collettiva verso la Guerra e il conflitto scopriranno che i loro piani non avranno successo. La coscienza superiore che ora è disponibile renderà molto evidente che le loro motivazioni e dichiarazioni non sono per il miglior interesse e il futuro dell’umanità.</w:t>
      </w:r>
    </w:p>
    <w:p w:rsidR="005714C5" w:rsidRPr="005714C5" w:rsidRDefault="005714C5" w:rsidP="005714C5">
      <w:pPr>
        <w:spacing w:after="125" w:line="360" w:lineRule="auto"/>
        <w:jc w:val="both"/>
        <w:rPr>
          <w:color w:val="000000"/>
        </w:rPr>
      </w:pPr>
      <w:r w:rsidRPr="005714C5">
        <w:rPr>
          <w:color w:val="000099"/>
        </w:rPr>
        <w:lastRenderedPageBreak/>
        <w:t>Una volta ancora, sarete in grado di volgere la vostra attenzione verso la creazione di quel Paradiso in Terra che è la vostra “casa” su questo Pianeta, e sentirete che le vostre creazioni saranno supportate in un modo nuovo.</w:t>
      </w:r>
    </w:p>
    <w:p w:rsidR="005714C5" w:rsidRPr="005714C5" w:rsidRDefault="005714C5" w:rsidP="005714C5">
      <w:pPr>
        <w:spacing w:after="125" w:line="360" w:lineRule="auto"/>
        <w:jc w:val="both"/>
        <w:rPr>
          <w:color w:val="000000"/>
        </w:rPr>
      </w:pPr>
      <w:r w:rsidRPr="005714C5">
        <w:rPr>
          <w:color w:val="000099"/>
        </w:rPr>
        <w:t xml:space="preserve">Durante i due Portali Temporali Planetari successivi, l’11/11 (11 novembre) e il 12/12 (12 dicembre), queste </w:t>
      </w:r>
      <w:proofErr w:type="spellStart"/>
      <w:r w:rsidRPr="005714C5">
        <w:rPr>
          <w:color w:val="000099"/>
        </w:rPr>
        <w:t>ricalibrazioni</w:t>
      </w:r>
      <w:proofErr w:type="spellEnd"/>
      <w:r w:rsidRPr="005714C5">
        <w:rPr>
          <w:color w:val="000099"/>
        </w:rPr>
        <w:t xml:space="preserve"> saranno “perfezionate” mentre fluite verso la vostra Nuova Realtà.</w:t>
      </w:r>
    </w:p>
    <w:p w:rsidR="005714C5" w:rsidRPr="005714C5" w:rsidRDefault="005714C5" w:rsidP="005714C5">
      <w:pPr>
        <w:spacing w:after="125" w:line="360" w:lineRule="auto"/>
        <w:jc w:val="both"/>
        <w:rPr>
          <w:color w:val="000000"/>
        </w:rPr>
      </w:pPr>
      <w:r w:rsidRPr="005714C5">
        <w:rPr>
          <w:color w:val="000000"/>
        </w:rPr>
        <w:t> </w:t>
      </w:r>
    </w:p>
    <w:p w:rsidR="005714C5" w:rsidRPr="005714C5" w:rsidRDefault="005714C5" w:rsidP="005714C5">
      <w:pPr>
        <w:spacing w:after="125" w:line="360" w:lineRule="auto"/>
        <w:jc w:val="both"/>
        <w:rPr>
          <w:color w:val="000000"/>
        </w:rPr>
      </w:pPr>
      <w:r w:rsidRPr="005714C5">
        <w:rPr>
          <w:b/>
          <w:bCs/>
          <w:color w:val="000099"/>
        </w:rPr>
        <w:t>La Luna Nuova in Scorpione e l’Eclissi Solare: 23 ottobre</w:t>
      </w:r>
    </w:p>
    <w:p w:rsidR="005714C5" w:rsidRPr="005714C5" w:rsidRDefault="005714C5" w:rsidP="005714C5">
      <w:pPr>
        <w:spacing w:after="125" w:line="360" w:lineRule="auto"/>
        <w:jc w:val="both"/>
        <w:rPr>
          <w:color w:val="000000"/>
        </w:rPr>
      </w:pPr>
      <w:r w:rsidRPr="005714C5">
        <w:rPr>
          <w:color w:val="000099"/>
        </w:rPr>
        <w:t>Il 23 ottobre, la Luna Nuova in Scorpione e l’Eclissi Solare faranno sì che queste nuove energie siano sentite sulla Terra come cambiamenti nel Sistema Economico. In quel momento, e durante il mese di ottobre, nella comunità finanziaria e nei settori bancari potranno esserci delle profonde tensioni. Queste tensioni si presenteranno perché nell’ambito finanziario stanno emergendo nuove energie che inizieranno a sostituire i vecchi sistemi. I nuovi Codici di Luce che saranno ancorati durante l’Eclissi Solare aiuteranno ad attivare questi cambiamenti.</w:t>
      </w:r>
    </w:p>
    <w:p w:rsidR="005714C5" w:rsidRPr="005714C5" w:rsidRDefault="005714C5" w:rsidP="005714C5">
      <w:pPr>
        <w:spacing w:after="125" w:line="360" w:lineRule="auto"/>
        <w:jc w:val="both"/>
        <w:rPr>
          <w:color w:val="000000"/>
        </w:rPr>
      </w:pPr>
      <w:r w:rsidRPr="005714C5">
        <w:rPr>
          <w:color w:val="000099"/>
        </w:rPr>
        <w:t>A livello personale, sarà un buon momento per considerare la propria vita finanziaria e se potreste non voler riorganizzare e “ricalibrare” il vostro lavoro e le vostre finanze in un modo che riflette il vostro desiderio di vivere in armonia con la Terra. Potreste sentire il bisogno di cercare e di sostenere altri che hanno questo desiderio di vivere in armonia con la Terra e di creare una vita Pacifica e Armonica sulla Terra in tutti gli aspetti della vita.</w:t>
      </w:r>
    </w:p>
    <w:p w:rsidR="005714C5" w:rsidRPr="005714C5" w:rsidRDefault="005714C5" w:rsidP="005714C5">
      <w:pPr>
        <w:spacing w:after="125" w:line="360" w:lineRule="auto"/>
        <w:jc w:val="both"/>
        <w:rPr>
          <w:color w:val="000000"/>
        </w:rPr>
      </w:pPr>
      <w:r w:rsidRPr="005714C5">
        <w:rPr>
          <w:color w:val="000099"/>
        </w:rPr>
        <w:t>Può anche essere un periodo in cui considerare un diverso approccio alla vita, e come potreste meglio esprimere la vostra passione e la vostra gioia mentre sostenete anche la vostra vita in termini finanziari. In questa nuova Luce Diamante, vi verrà mostrato con grande chiarezza dove occorre che mettiate la vostra energia per essere in allineamento con la nascente Nuova Terra e Luce Diamante.</w:t>
      </w:r>
    </w:p>
    <w:p w:rsidR="005714C5" w:rsidRPr="005714C5" w:rsidRDefault="005714C5" w:rsidP="005714C5">
      <w:pPr>
        <w:spacing w:after="125" w:line="360" w:lineRule="auto"/>
        <w:jc w:val="both"/>
        <w:rPr>
          <w:color w:val="000000"/>
        </w:rPr>
      </w:pPr>
      <w:r w:rsidRPr="005714C5">
        <w:rPr>
          <w:color w:val="000099"/>
        </w:rPr>
        <w:t>Amati, usate l’energia dello Scorpione per muovervi attraverso qualunque oscurità possa esserci e per vedere chiaramente cosa dovete fare così da poter agire come un Guerriero di Luce Diamante e irradiare la vostra Luce nel Mondo. Non lasciate che niente vi trattenga, non lasciate che la paura vi trattenga mentre piantate i semi della creazione per il prossimo ciclo della Luce.</w:t>
      </w:r>
    </w:p>
    <w:p w:rsidR="005714C5" w:rsidRDefault="005714C5" w:rsidP="005714C5">
      <w:pPr>
        <w:spacing w:after="125" w:line="360" w:lineRule="auto"/>
        <w:jc w:val="both"/>
        <w:rPr>
          <w:color w:val="000099"/>
        </w:rPr>
      </w:pPr>
      <w:r w:rsidRPr="005714C5">
        <w:rPr>
          <w:color w:val="000099"/>
        </w:rPr>
        <w:t>Amata Famiglia di Luce, per il mese di ottobre vi auguriamo un avventura di gioia nella Luce!</w:t>
      </w:r>
    </w:p>
    <w:p w:rsidR="005714C5" w:rsidRPr="005714C5" w:rsidRDefault="005714C5" w:rsidP="005714C5">
      <w:pPr>
        <w:spacing w:after="125" w:line="360" w:lineRule="auto"/>
        <w:jc w:val="both"/>
        <w:rPr>
          <w:color w:val="000000"/>
        </w:rPr>
      </w:pPr>
    </w:p>
    <w:p w:rsidR="005714C5" w:rsidRPr="005714C5" w:rsidRDefault="005714C5" w:rsidP="005714C5">
      <w:pPr>
        <w:spacing w:after="125" w:line="360" w:lineRule="auto"/>
        <w:jc w:val="center"/>
        <w:rPr>
          <w:color w:val="000080"/>
        </w:rPr>
      </w:pPr>
      <w:r w:rsidRPr="005714C5">
        <w:rPr>
          <w:color w:val="000000"/>
        </w:rPr>
        <w:t> </w:t>
      </w:r>
      <w:r w:rsidRPr="005714C5">
        <w:rPr>
          <w:rFonts w:ascii="Arial" w:hAnsi="Arial" w:cs="Arial"/>
          <w:i/>
          <w:iCs/>
          <w:color w:val="000080"/>
          <w:sz w:val="20"/>
        </w:rPr>
        <w:t xml:space="preserve">Originale in inglese: </w:t>
      </w:r>
      <w:hyperlink r:id="rId22" w:tgtFrame="_blank" w:history="1">
        <w:r w:rsidRPr="005714C5">
          <w:rPr>
            <w:rFonts w:ascii="Arial" w:hAnsi="Arial" w:cs="Arial"/>
            <w:i/>
            <w:iCs/>
            <w:color w:val="000080"/>
            <w:sz w:val="20"/>
            <w:u w:val="single"/>
          </w:rPr>
          <w:t>http://starchildglobal.com/October2014.html</w:t>
        </w:r>
      </w:hyperlink>
      <w:r w:rsidRPr="005714C5">
        <w:rPr>
          <w:rFonts w:ascii="Arial" w:hAnsi="Arial" w:cs="Arial"/>
          <w:i/>
          <w:iCs/>
          <w:color w:val="000080"/>
          <w:sz w:val="20"/>
        </w:rPr>
        <w:t xml:space="preserve"> </w:t>
      </w:r>
    </w:p>
    <w:p w:rsidR="005714C5" w:rsidRPr="005714C5" w:rsidRDefault="005714C5" w:rsidP="005714C5">
      <w:pPr>
        <w:spacing w:before="100" w:beforeAutospacing="1" w:after="100" w:afterAutospacing="1"/>
        <w:jc w:val="center"/>
        <w:rPr>
          <w:color w:val="000000"/>
        </w:rPr>
      </w:pPr>
      <w:r w:rsidRPr="005714C5">
        <w:rPr>
          <w:rFonts w:ascii="Arial" w:hAnsi="Arial" w:cs="Arial"/>
          <w:i/>
          <w:iCs/>
          <w:color w:val="000080"/>
          <w:sz w:val="20"/>
          <w:szCs w:val="20"/>
        </w:rPr>
        <w:t xml:space="preserve">Tradotto da Susanna Angela per </w:t>
      </w:r>
      <w:hyperlink r:id="rId23" w:history="1">
        <w:r w:rsidRPr="005714C5">
          <w:rPr>
            <w:rFonts w:ascii="Arial" w:hAnsi="Arial" w:cs="Arial"/>
            <w:i/>
            <w:iCs/>
            <w:color w:val="000080"/>
            <w:sz w:val="20"/>
            <w:u w:val="single"/>
          </w:rPr>
          <w:t>Stazione Celeste</w:t>
        </w:r>
      </w:hyperlink>
    </w:p>
    <w:p w:rsidR="005714C5" w:rsidRPr="005714C5" w:rsidRDefault="005714C5" w:rsidP="005714C5"/>
    <w:sectPr w:rsidR="005714C5" w:rsidRPr="005714C5" w:rsidSect="009F6430">
      <w:footerReference w:type="even" r:id="rId24"/>
      <w:footerReference w:type="default" r:id="rId25"/>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335B" w:rsidRDefault="00EF335B">
      <w:r>
        <w:separator/>
      </w:r>
    </w:p>
  </w:endnote>
  <w:endnote w:type="continuationSeparator" w:id="0">
    <w:p w:rsidR="00EF335B" w:rsidRDefault="00EF335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New Roman, serif">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Garamond">
    <w:panose1 w:val="02020404030301010803"/>
    <w:charset w:val="00"/>
    <w:family w:val="roman"/>
    <w:pitch w:val="variable"/>
    <w:sig w:usb0="00000287" w:usb1="00000000" w:usb2="00000000" w:usb3="00000000" w:csb0="0000009F" w:csb1="00000000"/>
  </w:font>
  <w:font w:name="Impact">
    <w:panose1 w:val="020B0806030902050204"/>
    <w:charset w:val="00"/>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entury Schoolbook">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0C51" w:rsidRDefault="009F0C0A" w:rsidP="00E42911">
    <w:pPr>
      <w:pStyle w:val="Pidipagina"/>
      <w:framePr w:wrap="around" w:vAnchor="text" w:hAnchor="margin" w:xAlign="right" w:y="1"/>
      <w:rPr>
        <w:rStyle w:val="Numeropagina"/>
      </w:rPr>
    </w:pPr>
    <w:r>
      <w:rPr>
        <w:rStyle w:val="Numeropagina"/>
      </w:rPr>
      <w:fldChar w:fldCharType="begin"/>
    </w:r>
    <w:r w:rsidR="00080C51">
      <w:rPr>
        <w:rStyle w:val="Numeropagina"/>
      </w:rPr>
      <w:instrText xml:space="preserve">PAGE  </w:instrText>
    </w:r>
    <w:r>
      <w:rPr>
        <w:rStyle w:val="Numeropagina"/>
      </w:rPr>
      <w:fldChar w:fldCharType="separate"/>
    </w:r>
    <w:r w:rsidR="00080C51">
      <w:rPr>
        <w:rStyle w:val="Numeropagina"/>
        <w:noProof/>
      </w:rPr>
      <w:t>39</w:t>
    </w:r>
    <w:r>
      <w:rPr>
        <w:rStyle w:val="Numeropagina"/>
      </w:rPr>
      <w:fldChar w:fldCharType="end"/>
    </w:r>
  </w:p>
  <w:p w:rsidR="00080C51" w:rsidRDefault="00080C51" w:rsidP="002D442F">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0C51" w:rsidRDefault="009F0C0A" w:rsidP="00E42911">
    <w:pPr>
      <w:pStyle w:val="Pidipagina"/>
      <w:framePr w:wrap="around" w:vAnchor="text" w:hAnchor="margin" w:xAlign="right" w:y="1"/>
      <w:rPr>
        <w:rStyle w:val="Numeropagina"/>
      </w:rPr>
    </w:pPr>
    <w:r>
      <w:rPr>
        <w:rStyle w:val="Numeropagina"/>
      </w:rPr>
      <w:fldChar w:fldCharType="begin"/>
    </w:r>
    <w:r w:rsidR="00080C51">
      <w:rPr>
        <w:rStyle w:val="Numeropagina"/>
      </w:rPr>
      <w:instrText xml:space="preserve">PAGE  </w:instrText>
    </w:r>
    <w:r>
      <w:rPr>
        <w:rStyle w:val="Numeropagina"/>
      </w:rPr>
      <w:fldChar w:fldCharType="separate"/>
    </w:r>
    <w:r w:rsidR="005714C5">
      <w:rPr>
        <w:rStyle w:val="Numeropagina"/>
        <w:noProof/>
      </w:rPr>
      <w:t>13</w:t>
    </w:r>
    <w:r>
      <w:rPr>
        <w:rStyle w:val="Numeropagina"/>
      </w:rPr>
      <w:fldChar w:fldCharType="end"/>
    </w:r>
  </w:p>
  <w:p w:rsidR="00080C51" w:rsidRDefault="00080C51" w:rsidP="002D442F">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335B" w:rsidRDefault="00EF335B">
      <w:r>
        <w:separator/>
      </w:r>
    </w:p>
  </w:footnote>
  <w:footnote w:type="continuationSeparator" w:id="0">
    <w:p w:rsidR="00EF335B" w:rsidRDefault="00EF335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name w:val="WW8Num2"/>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3"/>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340350"/>
    <w:multiLevelType w:val="multilevel"/>
    <w:tmpl w:val="7DFCCD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3B015DC"/>
    <w:multiLevelType w:val="hybridMultilevel"/>
    <w:tmpl w:val="031C9AFA"/>
    <w:lvl w:ilvl="0" w:tplc="403245A4">
      <w:start w:val="1"/>
      <w:numFmt w:val="decimal"/>
      <w:lvlText w:val="%1."/>
      <w:lvlJc w:val="left"/>
      <w:pPr>
        <w:ind w:left="530" w:hanging="360"/>
      </w:pPr>
      <w:rPr>
        <w:rFonts w:hint="default"/>
      </w:rPr>
    </w:lvl>
    <w:lvl w:ilvl="1" w:tplc="04100019" w:tentative="1">
      <w:start w:val="1"/>
      <w:numFmt w:val="lowerLetter"/>
      <w:lvlText w:val="%2."/>
      <w:lvlJc w:val="left"/>
      <w:pPr>
        <w:ind w:left="1250" w:hanging="360"/>
      </w:pPr>
    </w:lvl>
    <w:lvl w:ilvl="2" w:tplc="0410001B" w:tentative="1">
      <w:start w:val="1"/>
      <w:numFmt w:val="lowerRoman"/>
      <w:lvlText w:val="%3."/>
      <w:lvlJc w:val="right"/>
      <w:pPr>
        <w:ind w:left="1970" w:hanging="180"/>
      </w:pPr>
    </w:lvl>
    <w:lvl w:ilvl="3" w:tplc="0410000F" w:tentative="1">
      <w:start w:val="1"/>
      <w:numFmt w:val="decimal"/>
      <w:lvlText w:val="%4."/>
      <w:lvlJc w:val="left"/>
      <w:pPr>
        <w:ind w:left="2690" w:hanging="360"/>
      </w:pPr>
    </w:lvl>
    <w:lvl w:ilvl="4" w:tplc="04100019" w:tentative="1">
      <w:start w:val="1"/>
      <w:numFmt w:val="lowerLetter"/>
      <w:lvlText w:val="%5."/>
      <w:lvlJc w:val="left"/>
      <w:pPr>
        <w:ind w:left="3410" w:hanging="360"/>
      </w:pPr>
    </w:lvl>
    <w:lvl w:ilvl="5" w:tplc="0410001B" w:tentative="1">
      <w:start w:val="1"/>
      <w:numFmt w:val="lowerRoman"/>
      <w:lvlText w:val="%6."/>
      <w:lvlJc w:val="right"/>
      <w:pPr>
        <w:ind w:left="4130" w:hanging="180"/>
      </w:pPr>
    </w:lvl>
    <w:lvl w:ilvl="6" w:tplc="0410000F" w:tentative="1">
      <w:start w:val="1"/>
      <w:numFmt w:val="decimal"/>
      <w:lvlText w:val="%7."/>
      <w:lvlJc w:val="left"/>
      <w:pPr>
        <w:ind w:left="4850" w:hanging="360"/>
      </w:pPr>
    </w:lvl>
    <w:lvl w:ilvl="7" w:tplc="04100019" w:tentative="1">
      <w:start w:val="1"/>
      <w:numFmt w:val="lowerLetter"/>
      <w:lvlText w:val="%8."/>
      <w:lvlJc w:val="left"/>
      <w:pPr>
        <w:ind w:left="5570" w:hanging="360"/>
      </w:pPr>
    </w:lvl>
    <w:lvl w:ilvl="8" w:tplc="0410001B" w:tentative="1">
      <w:start w:val="1"/>
      <w:numFmt w:val="lowerRoman"/>
      <w:lvlText w:val="%9."/>
      <w:lvlJc w:val="right"/>
      <w:pPr>
        <w:ind w:left="6290" w:hanging="180"/>
      </w:pPr>
    </w:lvl>
  </w:abstractNum>
  <w:abstractNum w:abstractNumId="6">
    <w:nsid w:val="13974443"/>
    <w:multiLevelType w:val="multilevel"/>
    <w:tmpl w:val="16FC3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E1543E8"/>
    <w:multiLevelType w:val="multilevel"/>
    <w:tmpl w:val="C01A3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269531E"/>
    <w:multiLevelType w:val="multilevel"/>
    <w:tmpl w:val="B83EA3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5E23A04"/>
    <w:multiLevelType w:val="multilevel"/>
    <w:tmpl w:val="BD6EB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4D25409D"/>
    <w:multiLevelType w:val="multilevel"/>
    <w:tmpl w:val="00564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4E5E3A12"/>
    <w:multiLevelType w:val="multilevel"/>
    <w:tmpl w:val="014063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5C5F64C0"/>
    <w:multiLevelType w:val="multilevel"/>
    <w:tmpl w:val="B8A416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609A2FD0"/>
    <w:multiLevelType w:val="multilevel"/>
    <w:tmpl w:val="FFD89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18A3756"/>
    <w:multiLevelType w:val="multilevel"/>
    <w:tmpl w:val="312E1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31578AB"/>
    <w:multiLevelType w:val="multilevel"/>
    <w:tmpl w:val="15A60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9AB176F"/>
    <w:multiLevelType w:val="multilevel"/>
    <w:tmpl w:val="43D83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B25448D"/>
    <w:multiLevelType w:val="multilevel"/>
    <w:tmpl w:val="18220F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6B3E6C11"/>
    <w:multiLevelType w:val="multilevel"/>
    <w:tmpl w:val="40428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7A0D10B0"/>
    <w:multiLevelType w:val="multilevel"/>
    <w:tmpl w:val="B8427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4"/>
  </w:num>
  <w:num w:numId="2">
    <w:abstractNumId w:val="10"/>
  </w:num>
  <w:num w:numId="3">
    <w:abstractNumId w:val="18"/>
  </w:num>
  <w:num w:numId="4">
    <w:abstractNumId w:val="6"/>
  </w:num>
  <w:num w:numId="5">
    <w:abstractNumId w:val="9"/>
  </w:num>
  <w:num w:numId="6">
    <w:abstractNumId w:val="19"/>
  </w:num>
  <w:num w:numId="7">
    <w:abstractNumId w:val="4"/>
  </w:num>
  <w:num w:numId="8">
    <w:abstractNumId w:val="5"/>
  </w:num>
  <w:num w:numId="9">
    <w:abstractNumId w:val="12"/>
  </w:num>
  <w:num w:numId="10">
    <w:abstractNumId w:val="8"/>
  </w:num>
  <w:num w:numId="11">
    <w:abstractNumId w:val="17"/>
  </w:num>
  <w:num w:numId="12">
    <w:abstractNumId w:val="11"/>
  </w:num>
  <w:num w:numId="13">
    <w:abstractNumId w:val="16"/>
  </w:num>
  <w:num w:numId="14">
    <w:abstractNumId w:val="15"/>
  </w:num>
  <w:num w:numId="15">
    <w:abstractNumId w:val="13"/>
  </w:num>
  <w:num w:numId="16">
    <w:abstractNumId w:val="7"/>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hideSpellingErrors/>
  <w:proofState w:spelling="clean"/>
  <w:stylePaneFormatFilter w:val="3F01"/>
  <w:defaultTabStop w:val="708"/>
  <w:hyphenationZone w:val="283"/>
  <w:characterSpacingControl w:val="doNotCompress"/>
  <w:footnotePr>
    <w:footnote w:id="-1"/>
    <w:footnote w:id="0"/>
  </w:footnotePr>
  <w:endnotePr>
    <w:endnote w:id="-1"/>
    <w:endnote w:id="0"/>
  </w:endnotePr>
  <w:compat/>
  <w:rsids>
    <w:rsidRoot w:val="005F0245"/>
    <w:rsid w:val="00000358"/>
    <w:rsid w:val="00000654"/>
    <w:rsid w:val="00001342"/>
    <w:rsid w:val="00001E3A"/>
    <w:rsid w:val="000035E1"/>
    <w:rsid w:val="000037F3"/>
    <w:rsid w:val="000047EE"/>
    <w:rsid w:val="000053FC"/>
    <w:rsid w:val="000066E7"/>
    <w:rsid w:val="00006B60"/>
    <w:rsid w:val="00007440"/>
    <w:rsid w:val="0000758D"/>
    <w:rsid w:val="000102FD"/>
    <w:rsid w:val="000107C9"/>
    <w:rsid w:val="00011FE8"/>
    <w:rsid w:val="0001364D"/>
    <w:rsid w:val="000155A6"/>
    <w:rsid w:val="000157D9"/>
    <w:rsid w:val="00015DF1"/>
    <w:rsid w:val="00017C60"/>
    <w:rsid w:val="0002008F"/>
    <w:rsid w:val="000201DD"/>
    <w:rsid w:val="00022138"/>
    <w:rsid w:val="00022641"/>
    <w:rsid w:val="00023974"/>
    <w:rsid w:val="0002494E"/>
    <w:rsid w:val="00024B7D"/>
    <w:rsid w:val="0002592D"/>
    <w:rsid w:val="00026336"/>
    <w:rsid w:val="00027128"/>
    <w:rsid w:val="000276CE"/>
    <w:rsid w:val="00031483"/>
    <w:rsid w:val="00031B6A"/>
    <w:rsid w:val="0003237F"/>
    <w:rsid w:val="00032868"/>
    <w:rsid w:val="000328F8"/>
    <w:rsid w:val="00033C5C"/>
    <w:rsid w:val="0003525A"/>
    <w:rsid w:val="00035407"/>
    <w:rsid w:val="0004052D"/>
    <w:rsid w:val="00040C6D"/>
    <w:rsid w:val="00041683"/>
    <w:rsid w:val="000416B8"/>
    <w:rsid w:val="000418C9"/>
    <w:rsid w:val="0004246D"/>
    <w:rsid w:val="00042494"/>
    <w:rsid w:val="000432D7"/>
    <w:rsid w:val="00043523"/>
    <w:rsid w:val="00043C09"/>
    <w:rsid w:val="00047BC8"/>
    <w:rsid w:val="00050B0A"/>
    <w:rsid w:val="00051CBC"/>
    <w:rsid w:val="00053D0C"/>
    <w:rsid w:val="00054CB6"/>
    <w:rsid w:val="00060670"/>
    <w:rsid w:val="00061160"/>
    <w:rsid w:val="0006152E"/>
    <w:rsid w:val="00062150"/>
    <w:rsid w:val="00062E9F"/>
    <w:rsid w:val="00064795"/>
    <w:rsid w:val="0006643E"/>
    <w:rsid w:val="000674DE"/>
    <w:rsid w:val="000674F7"/>
    <w:rsid w:val="000700CA"/>
    <w:rsid w:val="0007055A"/>
    <w:rsid w:val="00070CAB"/>
    <w:rsid w:val="00072D92"/>
    <w:rsid w:val="00073D8C"/>
    <w:rsid w:val="000743DE"/>
    <w:rsid w:val="00074E77"/>
    <w:rsid w:val="00080C51"/>
    <w:rsid w:val="00083FA9"/>
    <w:rsid w:val="00085D40"/>
    <w:rsid w:val="00086011"/>
    <w:rsid w:val="000865D5"/>
    <w:rsid w:val="00087F5C"/>
    <w:rsid w:val="00090CD7"/>
    <w:rsid w:val="00091B7A"/>
    <w:rsid w:val="00091BAF"/>
    <w:rsid w:val="00092581"/>
    <w:rsid w:val="0009361E"/>
    <w:rsid w:val="00095735"/>
    <w:rsid w:val="000A1B4F"/>
    <w:rsid w:val="000A5C0E"/>
    <w:rsid w:val="000A6A9A"/>
    <w:rsid w:val="000B0D0E"/>
    <w:rsid w:val="000B394B"/>
    <w:rsid w:val="000B43E9"/>
    <w:rsid w:val="000B4B86"/>
    <w:rsid w:val="000B58BF"/>
    <w:rsid w:val="000B6CF7"/>
    <w:rsid w:val="000B6E70"/>
    <w:rsid w:val="000C22C4"/>
    <w:rsid w:val="000C332A"/>
    <w:rsid w:val="000C49D4"/>
    <w:rsid w:val="000C628F"/>
    <w:rsid w:val="000C711E"/>
    <w:rsid w:val="000C7AD7"/>
    <w:rsid w:val="000C7E64"/>
    <w:rsid w:val="000D0371"/>
    <w:rsid w:val="000D16A2"/>
    <w:rsid w:val="000D1D2B"/>
    <w:rsid w:val="000D253C"/>
    <w:rsid w:val="000D2BB5"/>
    <w:rsid w:val="000D2F36"/>
    <w:rsid w:val="000D3788"/>
    <w:rsid w:val="000D5FA9"/>
    <w:rsid w:val="000D7309"/>
    <w:rsid w:val="000D751A"/>
    <w:rsid w:val="000D7CB5"/>
    <w:rsid w:val="000E31C7"/>
    <w:rsid w:val="000E3314"/>
    <w:rsid w:val="000E482D"/>
    <w:rsid w:val="000E5EDD"/>
    <w:rsid w:val="000E64AC"/>
    <w:rsid w:val="000E67D8"/>
    <w:rsid w:val="000E69BA"/>
    <w:rsid w:val="000E6EED"/>
    <w:rsid w:val="000E720B"/>
    <w:rsid w:val="000F11D4"/>
    <w:rsid w:val="000F21FD"/>
    <w:rsid w:val="000F2569"/>
    <w:rsid w:val="000F3A68"/>
    <w:rsid w:val="000F546B"/>
    <w:rsid w:val="000F59D0"/>
    <w:rsid w:val="000F7A47"/>
    <w:rsid w:val="00100281"/>
    <w:rsid w:val="001005D1"/>
    <w:rsid w:val="0010271C"/>
    <w:rsid w:val="00102B56"/>
    <w:rsid w:val="00102EEB"/>
    <w:rsid w:val="00105195"/>
    <w:rsid w:val="00105AF7"/>
    <w:rsid w:val="00106AA0"/>
    <w:rsid w:val="00110E08"/>
    <w:rsid w:val="00111043"/>
    <w:rsid w:val="00111DA9"/>
    <w:rsid w:val="00111FEE"/>
    <w:rsid w:val="0011645C"/>
    <w:rsid w:val="001164F9"/>
    <w:rsid w:val="00116C43"/>
    <w:rsid w:val="00117C50"/>
    <w:rsid w:val="001202B0"/>
    <w:rsid w:val="0012065D"/>
    <w:rsid w:val="00121712"/>
    <w:rsid w:val="0012193F"/>
    <w:rsid w:val="001226CD"/>
    <w:rsid w:val="00123B35"/>
    <w:rsid w:val="00123C3D"/>
    <w:rsid w:val="00124DFD"/>
    <w:rsid w:val="00126A25"/>
    <w:rsid w:val="001277A8"/>
    <w:rsid w:val="001301A0"/>
    <w:rsid w:val="0013106D"/>
    <w:rsid w:val="0013125C"/>
    <w:rsid w:val="00131728"/>
    <w:rsid w:val="00133B22"/>
    <w:rsid w:val="00133EC1"/>
    <w:rsid w:val="001342F2"/>
    <w:rsid w:val="00134A1A"/>
    <w:rsid w:val="00135522"/>
    <w:rsid w:val="0013663E"/>
    <w:rsid w:val="001372C6"/>
    <w:rsid w:val="00137A93"/>
    <w:rsid w:val="0014019C"/>
    <w:rsid w:val="0014064D"/>
    <w:rsid w:val="00141ED1"/>
    <w:rsid w:val="0014244B"/>
    <w:rsid w:val="00142E5D"/>
    <w:rsid w:val="00143315"/>
    <w:rsid w:val="00144E3D"/>
    <w:rsid w:val="001470A2"/>
    <w:rsid w:val="001477A5"/>
    <w:rsid w:val="00147A25"/>
    <w:rsid w:val="00147AF5"/>
    <w:rsid w:val="00150DE5"/>
    <w:rsid w:val="00150F67"/>
    <w:rsid w:val="00151185"/>
    <w:rsid w:val="00152D3C"/>
    <w:rsid w:val="00153036"/>
    <w:rsid w:val="0015460D"/>
    <w:rsid w:val="001551F0"/>
    <w:rsid w:val="00156619"/>
    <w:rsid w:val="00156B92"/>
    <w:rsid w:val="001571AE"/>
    <w:rsid w:val="00157D72"/>
    <w:rsid w:val="001602A9"/>
    <w:rsid w:val="00161EA3"/>
    <w:rsid w:val="00162708"/>
    <w:rsid w:val="0016468F"/>
    <w:rsid w:val="00167490"/>
    <w:rsid w:val="00167A5D"/>
    <w:rsid w:val="001710BB"/>
    <w:rsid w:val="001722B5"/>
    <w:rsid w:val="00172388"/>
    <w:rsid w:val="00172540"/>
    <w:rsid w:val="00172545"/>
    <w:rsid w:val="001728BE"/>
    <w:rsid w:val="0017350D"/>
    <w:rsid w:val="00173BBE"/>
    <w:rsid w:val="001742E9"/>
    <w:rsid w:val="001742F4"/>
    <w:rsid w:val="00174A48"/>
    <w:rsid w:val="00177678"/>
    <w:rsid w:val="001815B5"/>
    <w:rsid w:val="00182917"/>
    <w:rsid w:val="00183CA9"/>
    <w:rsid w:val="00184006"/>
    <w:rsid w:val="00184792"/>
    <w:rsid w:val="00184BD9"/>
    <w:rsid w:val="00187C97"/>
    <w:rsid w:val="0019089F"/>
    <w:rsid w:val="00193974"/>
    <w:rsid w:val="00195A54"/>
    <w:rsid w:val="00195D95"/>
    <w:rsid w:val="001960A2"/>
    <w:rsid w:val="00196A2A"/>
    <w:rsid w:val="001975DD"/>
    <w:rsid w:val="001A1076"/>
    <w:rsid w:val="001A1392"/>
    <w:rsid w:val="001A2715"/>
    <w:rsid w:val="001A2EA8"/>
    <w:rsid w:val="001A4C8B"/>
    <w:rsid w:val="001A5219"/>
    <w:rsid w:val="001A56EC"/>
    <w:rsid w:val="001A5A8E"/>
    <w:rsid w:val="001A665B"/>
    <w:rsid w:val="001A6B76"/>
    <w:rsid w:val="001A6C18"/>
    <w:rsid w:val="001B4945"/>
    <w:rsid w:val="001B622E"/>
    <w:rsid w:val="001B664A"/>
    <w:rsid w:val="001B6C91"/>
    <w:rsid w:val="001B7EC4"/>
    <w:rsid w:val="001C14A9"/>
    <w:rsid w:val="001C1750"/>
    <w:rsid w:val="001C1752"/>
    <w:rsid w:val="001C2DE6"/>
    <w:rsid w:val="001C3DE8"/>
    <w:rsid w:val="001C4C63"/>
    <w:rsid w:val="001C5AEE"/>
    <w:rsid w:val="001C5C3D"/>
    <w:rsid w:val="001C60CB"/>
    <w:rsid w:val="001C6E14"/>
    <w:rsid w:val="001C7795"/>
    <w:rsid w:val="001D0D7A"/>
    <w:rsid w:val="001D3475"/>
    <w:rsid w:val="001D46F8"/>
    <w:rsid w:val="001D52E5"/>
    <w:rsid w:val="001D6120"/>
    <w:rsid w:val="001D6134"/>
    <w:rsid w:val="001D673A"/>
    <w:rsid w:val="001D7671"/>
    <w:rsid w:val="001D7771"/>
    <w:rsid w:val="001D7E58"/>
    <w:rsid w:val="001E0E22"/>
    <w:rsid w:val="001E2720"/>
    <w:rsid w:val="001E4158"/>
    <w:rsid w:val="001E456D"/>
    <w:rsid w:val="001E4E0E"/>
    <w:rsid w:val="001E55DB"/>
    <w:rsid w:val="001E5D6E"/>
    <w:rsid w:val="001E611B"/>
    <w:rsid w:val="001E7DA0"/>
    <w:rsid w:val="001F1134"/>
    <w:rsid w:val="001F387D"/>
    <w:rsid w:val="001F49A7"/>
    <w:rsid w:val="001F4D69"/>
    <w:rsid w:val="001F51F3"/>
    <w:rsid w:val="001F649D"/>
    <w:rsid w:val="001F7134"/>
    <w:rsid w:val="001F767C"/>
    <w:rsid w:val="001F7A02"/>
    <w:rsid w:val="001F7F82"/>
    <w:rsid w:val="0020038D"/>
    <w:rsid w:val="002013B7"/>
    <w:rsid w:val="00202EBC"/>
    <w:rsid w:val="00205A9D"/>
    <w:rsid w:val="002076E3"/>
    <w:rsid w:val="00210DC3"/>
    <w:rsid w:val="002110EC"/>
    <w:rsid w:val="00211E98"/>
    <w:rsid w:val="0021350A"/>
    <w:rsid w:val="0021389F"/>
    <w:rsid w:val="002150E6"/>
    <w:rsid w:val="00216B35"/>
    <w:rsid w:val="0021741D"/>
    <w:rsid w:val="00220D04"/>
    <w:rsid w:val="00221181"/>
    <w:rsid w:val="0022388C"/>
    <w:rsid w:val="00225504"/>
    <w:rsid w:val="00225CB8"/>
    <w:rsid w:val="0022694E"/>
    <w:rsid w:val="00231840"/>
    <w:rsid w:val="00231D1C"/>
    <w:rsid w:val="0023283F"/>
    <w:rsid w:val="00232D96"/>
    <w:rsid w:val="0023399B"/>
    <w:rsid w:val="0023570C"/>
    <w:rsid w:val="00235EBC"/>
    <w:rsid w:val="0023611D"/>
    <w:rsid w:val="00236314"/>
    <w:rsid w:val="0023707F"/>
    <w:rsid w:val="002419DD"/>
    <w:rsid w:val="00241EA8"/>
    <w:rsid w:val="00242715"/>
    <w:rsid w:val="00242F51"/>
    <w:rsid w:val="0024457E"/>
    <w:rsid w:val="002502F4"/>
    <w:rsid w:val="00251A55"/>
    <w:rsid w:val="002527B8"/>
    <w:rsid w:val="002531DB"/>
    <w:rsid w:val="00255554"/>
    <w:rsid w:val="00260986"/>
    <w:rsid w:val="00260BDF"/>
    <w:rsid w:val="00260C3E"/>
    <w:rsid w:val="002634FD"/>
    <w:rsid w:val="00265714"/>
    <w:rsid w:val="0026624F"/>
    <w:rsid w:val="0026637A"/>
    <w:rsid w:val="002703A1"/>
    <w:rsid w:val="00270BEF"/>
    <w:rsid w:val="0027121F"/>
    <w:rsid w:val="002716C5"/>
    <w:rsid w:val="00271945"/>
    <w:rsid w:val="002739AE"/>
    <w:rsid w:val="002743F8"/>
    <w:rsid w:val="00274567"/>
    <w:rsid w:val="00274B74"/>
    <w:rsid w:val="00275FB8"/>
    <w:rsid w:val="0027637E"/>
    <w:rsid w:val="002773D1"/>
    <w:rsid w:val="00280A85"/>
    <w:rsid w:val="00281D90"/>
    <w:rsid w:val="0028265A"/>
    <w:rsid w:val="00284297"/>
    <w:rsid w:val="00286F9A"/>
    <w:rsid w:val="00287E7C"/>
    <w:rsid w:val="0029010D"/>
    <w:rsid w:val="0029097B"/>
    <w:rsid w:val="00290D24"/>
    <w:rsid w:val="0029321D"/>
    <w:rsid w:val="00293EB6"/>
    <w:rsid w:val="00294637"/>
    <w:rsid w:val="0029579C"/>
    <w:rsid w:val="002A084E"/>
    <w:rsid w:val="002A1171"/>
    <w:rsid w:val="002A1BD0"/>
    <w:rsid w:val="002A1E29"/>
    <w:rsid w:val="002A4A0F"/>
    <w:rsid w:val="002A5659"/>
    <w:rsid w:val="002A5D60"/>
    <w:rsid w:val="002A780F"/>
    <w:rsid w:val="002A79B3"/>
    <w:rsid w:val="002A7C65"/>
    <w:rsid w:val="002B0A7E"/>
    <w:rsid w:val="002B1F80"/>
    <w:rsid w:val="002B31D6"/>
    <w:rsid w:val="002B3A9E"/>
    <w:rsid w:val="002B4F6D"/>
    <w:rsid w:val="002B5050"/>
    <w:rsid w:val="002B5ABC"/>
    <w:rsid w:val="002B6CC8"/>
    <w:rsid w:val="002C065B"/>
    <w:rsid w:val="002C0A52"/>
    <w:rsid w:val="002C123E"/>
    <w:rsid w:val="002C1A1B"/>
    <w:rsid w:val="002C1C7B"/>
    <w:rsid w:val="002C2656"/>
    <w:rsid w:val="002C26B9"/>
    <w:rsid w:val="002C4840"/>
    <w:rsid w:val="002C6075"/>
    <w:rsid w:val="002C7B38"/>
    <w:rsid w:val="002D302E"/>
    <w:rsid w:val="002D311A"/>
    <w:rsid w:val="002D3BA4"/>
    <w:rsid w:val="002D3C27"/>
    <w:rsid w:val="002D442F"/>
    <w:rsid w:val="002D4C44"/>
    <w:rsid w:val="002D5351"/>
    <w:rsid w:val="002D5F86"/>
    <w:rsid w:val="002D6293"/>
    <w:rsid w:val="002D6FB7"/>
    <w:rsid w:val="002E0879"/>
    <w:rsid w:val="002E2006"/>
    <w:rsid w:val="002E2086"/>
    <w:rsid w:val="002E23A5"/>
    <w:rsid w:val="002E419E"/>
    <w:rsid w:val="002E5E6F"/>
    <w:rsid w:val="002F06A2"/>
    <w:rsid w:val="002F0ADB"/>
    <w:rsid w:val="002F304B"/>
    <w:rsid w:val="002F5549"/>
    <w:rsid w:val="002F5986"/>
    <w:rsid w:val="002F659D"/>
    <w:rsid w:val="002F6B55"/>
    <w:rsid w:val="002F72E6"/>
    <w:rsid w:val="003007D2"/>
    <w:rsid w:val="003012A8"/>
    <w:rsid w:val="00301A13"/>
    <w:rsid w:val="003031C7"/>
    <w:rsid w:val="00303EF3"/>
    <w:rsid w:val="003118A4"/>
    <w:rsid w:val="00311D39"/>
    <w:rsid w:val="00312D10"/>
    <w:rsid w:val="0031319A"/>
    <w:rsid w:val="00313DB8"/>
    <w:rsid w:val="003147E4"/>
    <w:rsid w:val="00314C0B"/>
    <w:rsid w:val="00317A3D"/>
    <w:rsid w:val="00320A34"/>
    <w:rsid w:val="00321940"/>
    <w:rsid w:val="00322CA5"/>
    <w:rsid w:val="003233A8"/>
    <w:rsid w:val="00323E64"/>
    <w:rsid w:val="00323EA5"/>
    <w:rsid w:val="00324329"/>
    <w:rsid w:val="00324A9F"/>
    <w:rsid w:val="0032500A"/>
    <w:rsid w:val="00325249"/>
    <w:rsid w:val="0032578A"/>
    <w:rsid w:val="003266D7"/>
    <w:rsid w:val="00326FBE"/>
    <w:rsid w:val="00327AE6"/>
    <w:rsid w:val="00330238"/>
    <w:rsid w:val="003318D4"/>
    <w:rsid w:val="00334442"/>
    <w:rsid w:val="003344FD"/>
    <w:rsid w:val="00335A8D"/>
    <w:rsid w:val="00336A73"/>
    <w:rsid w:val="00337EAF"/>
    <w:rsid w:val="0034059A"/>
    <w:rsid w:val="0034497D"/>
    <w:rsid w:val="00344EC7"/>
    <w:rsid w:val="00345DFB"/>
    <w:rsid w:val="0034671B"/>
    <w:rsid w:val="00347958"/>
    <w:rsid w:val="00347F8D"/>
    <w:rsid w:val="00350465"/>
    <w:rsid w:val="0035129C"/>
    <w:rsid w:val="00352128"/>
    <w:rsid w:val="00352A85"/>
    <w:rsid w:val="003551B7"/>
    <w:rsid w:val="00360743"/>
    <w:rsid w:val="00360D80"/>
    <w:rsid w:val="00361573"/>
    <w:rsid w:val="00361E7F"/>
    <w:rsid w:val="0036233E"/>
    <w:rsid w:val="00363E62"/>
    <w:rsid w:val="00367450"/>
    <w:rsid w:val="00367962"/>
    <w:rsid w:val="003700CF"/>
    <w:rsid w:val="003700EA"/>
    <w:rsid w:val="00370CD9"/>
    <w:rsid w:val="003716FC"/>
    <w:rsid w:val="003719CA"/>
    <w:rsid w:val="00371E6F"/>
    <w:rsid w:val="00375B84"/>
    <w:rsid w:val="00375FAA"/>
    <w:rsid w:val="00376769"/>
    <w:rsid w:val="003812CC"/>
    <w:rsid w:val="00381407"/>
    <w:rsid w:val="00382EA8"/>
    <w:rsid w:val="00383374"/>
    <w:rsid w:val="00383BD1"/>
    <w:rsid w:val="0039001F"/>
    <w:rsid w:val="00390120"/>
    <w:rsid w:val="00391037"/>
    <w:rsid w:val="00394F5F"/>
    <w:rsid w:val="0039614A"/>
    <w:rsid w:val="00397A94"/>
    <w:rsid w:val="00397BF9"/>
    <w:rsid w:val="003A01F6"/>
    <w:rsid w:val="003A2B4D"/>
    <w:rsid w:val="003A3D68"/>
    <w:rsid w:val="003A66C4"/>
    <w:rsid w:val="003B0106"/>
    <w:rsid w:val="003B1DE1"/>
    <w:rsid w:val="003B3076"/>
    <w:rsid w:val="003B3690"/>
    <w:rsid w:val="003B482B"/>
    <w:rsid w:val="003B4BD4"/>
    <w:rsid w:val="003B55CE"/>
    <w:rsid w:val="003B5E47"/>
    <w:rsid w:val="003B5EBE"/>
    <w:rsid w:val="003B68D0"/>
    <w:rsid w:val="003C0086"/>
    <w:rsid w:val="003C153E"/>
    <w:rsid w:val="003C4308"/>
    <w:rsid w:val="003C47FD"/>
    <w:rsid w:val="003C6B59"/>
    <w:rsid w:val="003C6E86"/>
    <w:rsid w:val="003D121D"/>
    <w:rsid w:val="003D1D00"/>
    <w:rsid w:val="003D2AD6"/>
    <w:rsid w:val="003D3086"/>
    <w:rsid w:val="003D37AB"/>
    <w:rsid w:val="003D47DB"/>
    <w:rsid w:val="003D49A4"/>
    <w:rsid w:val="003D544E"/>
    <w:rsid w:val="003D6A8C"/>
    <w:rsid w:val="003D6FC9"/>
    <w:rsid w:val="003E0443"/>
    <w:rsid w:val="003E1074"/>
    <w:rsid w:val="003E1873"/>
    <w:rsid w:val="003E19B6"/>
    <w:rsid w:val="003E2DAE"/>
    <w:rsid w:val="003E3080"/>
    <w:rsid w:val="003E33C7"/>
    <w:rsid w:val="003E3E44"/>
    <w:rsid w:val="003E4787"/>
    <w:rsid w:val="003E4E67"/>
    <w:rsid w:val="003E5398"/>
    <w:rsid w:val="003E69B5"/>
    <w:rsid w:val="003E7CD1"/>
    <w:rsid w:val="003F01C0"/>
    <w:rsid w:val="003F225C"/>
    <w:rsid w:val="003F2BFF"/>
    <w:rsid w:val="003F4C7D"/>
    <w:rsid w:val="003F4E15"/>
    <w:rsid w:val="003F4F90"/>
    <w:rsid w:val="003F6105"/>
    <w:rsid w:val="003F6158"/>
    <w:rsid w:val="003F7EA6"/>
    <w:rsid w:val="0040114C"/>
    <w:rsid w:val="0040187C"/>
    <w:rsid w:val="0040203E"/>
    <w:rsid w:val="00403FDF"/>
    <w:rsid w:val="004043BA"/>
    <w:rsid w:val="004044CB"/>
    <w:rsid w:val="00404DF6"/>
    <w:rsid w:val="00404E98"/>
    <w:rsid w:val="00405247"/>
    <w:rsid w:val="00405FCD"/>
    <w:rsid w:val="00410F55"/>
    <w:rsid w:val="004112FE"/>
    <w:rsid w:val="00411D35"/>
    <w:rsid w:val="00412F33"/>
    <w:rsid w:val="00413558"/>
    <w:rsid w:val="00413631"/>
    <w:rsid w:val="0041579F"/>
    <w:rsid w:val="0041786C"/>
    <w:rsid w:val="00420243"/>
    <w:rsid w:val="0042035D"/>
    <w:rsid w:val="00421326"/>
    <w:rsid w:val="004228EA"/>
    <w:rsid w:val="004243F5"/>
    <w:rsid w:val="004265D5"/>
    <w:rsid w:val="004301F1"/>
    <w:rsid w:val="00430287"/>
    <w:rsid w:val="00430898"/>
    <w:rsid w:val="0043101F"/>
    <w:rsid w:val="00431D04"/>
    <w:rsid w:val="004327C9"/>
    <w:rsid w:val="00433CAF"/>
    <w:rsid w:val="00434CCD"/>
    <w:rsid w:val="00434D40"/>
    <w:rsid w:val="00434F16"/>
    <w:rsid w:val="00435091"/>
    <w:rsid w:val="004365C5"/>
    <w:rsid w:val="00436A80"/>
    <w:rsid w:val="00436C16"/>
    <w:rsid w:val="004404F4"/>
    <w:rsid w:val="004440F7"/>
    <w:rsid w:val="004442CE"/>
    <w:rsid w:val="004501A7"/>
    <w:rsid w:val="00450E97"/>
    <w:rsid w:val="00455B8B"/>
    <w:rsid w:val="00462A93"/>
    <w:rsid w:val="004638DA"/>
    <w:rsid w:val="0046527F"/>
    <w:rsid w:val="004663CD"/>
    <w:rsid w:val="00467CF4"/>
    <w:rsid w:val="00467E21"/>
    <w:rsid w:val="00467FB5"/>
    <w:rsid w:val="00471788"/>
    <w:rsid w:val="0047188C"/>
    <w:rsid w:val="00472C4D"/>
    <w:rsid w:val="00472D2C"/>
    <w:rsid w:val="00476FBC"/>
    <w:rsid w:val="0047732E"/>
    <w:rsid w:val="004818B1"/>
    <w:rsid w:val="004838B9"/>
    <w:rsid w:val="00484251"/>
    <w:rsid w:val="004846D7"/>
    <w:rsid w:val="00484F3D"/>
    <w:rsid w:val="00485336"/>
    <w:rsid w:val="00485740"/>
    <w:rsid w:val="00485E17"/>
    <w:rsid w:val="00486C03"/>
    <w:rsid w:val="00487952"/>
    <w:rsid w:val="00491391"/>
    <w:rsid w:val="00491C7A"/>
    <w:rsid w:val="0049234D"/>
    <w:rsid w:val="004923DB"/>
    <w:rsid w:val="004924D9"/>
    <w:rsid w:val="00493CD0"/>
    <w:rsid w:val="00494941"/>
    <w:rsid w:val="00494A13"/>
    <w:rsid w:val="00496BD5"/>
    <w:rsid w:val="004A0501"/>
    <w:rsid w:val="004A6022"/>
    <w:rsid w:val="004A6647"/>
    <w:rsid w:val="004A6905"/>
    <w:rsid w:val="004A74ED"/>
    <w:rsid w:val="004B17CB"/>
    <w:rsid w:val="004B26D4"/>
    <w:rsid w:val="004B3572"/>
    <w:rsid w:val="004B5C7E"/>
    <w:rsid w:val="004B5EFC"/>
    <w:rsid w:val="004B6532"/>
    <w:rsid w:val="004C1C22"/>
    <w:rsid w:val="004C3519"/>
    <w:rsid w:val="004C4346"/>
    <w:rsid w:val="004C4F82"/>
    <w:rsid w:val="004C51AF"/>
    <w:rsid w:val="004C552F"/>
    <w:rsid w:val="004C5D51"/>
    <w:rsid w:val="004C70E4"/>
    <w:rsid w:val="004C74C8"/>
    <w:rsid w:val="004C7D78"/>
    <w:rsid w:val="004D0D6B"/>
    <w:rsid w:val="004D0DFF"/>
    <w:rsid w:val="004D1380"/>
    <w:rsid w:val="004D1C06"/>
    <w:rsid w:val="004D2237"/>
    <w:rsid w:val="004D2BEB"/>
    <w:rsid w:val="004D2D8B"/>
    <w:rsid w:val="004D4360"/>
    <w:rsid w:val="004D44FD"/>
    <w:rsid w:val="004D52C1"/>
    <w:rsid w:val="004D5BC4"/>
    <w:rsid w:val="004D65E6"/>
    <w:rsid w:val="004D7043"/>
    <w:rsid w:val="004E27D7"/>
    <w:rsid w:val="004E3006"/>
    <w:rsid w:val="004E3F5C"/>
    <w:rsid w:val="004E4CB1"/>
    <w:rsid w:val="004E714A"/>
    <w:rsid w:val="004E78EC"/>
    <w:rsid w:val="004F0CDC"/>
    <w:rsid w:val="004F175F"/>
    <w:rsid w:val="004F2432"/>
    <w:rsid w:val="004F53F7"/>
    <w:rsid w:val="004F7770"/>
    <w:rsid w:val="004F7AB5"/>
    <w:rsid w:val="004F7CF7"/>
    <w:rsid w:val="0050029F"/>
    <w:rsid w:val="00500AED"/>
    <w:rsid w:val="00501361"/>
    <w:rsid w:val="00501E1D"/>
    <w:rsid w:val="00503939"/>
    <w:rsid w:val="00503BA7"/>
    <w:rsid w:val="0050479A"/>
    <w:rsid w:val="00507C14"/>
    <w:rsid w:val="00507F6F"/>
    <w:rsid w:val="0051091D"/>
    <w:rsid w:val="00510EF0"/>
    <w:rsid w:val="00513DF5"/>
    <w:rsid w:val="00514A87"/>
    <w:rsid w:val="00516302"/>
    <w:rsid w:val="00517804"/>
    <w:rsid w:val="00517D2F"/>
    <w:rsid w:val="0052050C"/>
    <w:rsid w:val="005209A4"/>
    <w:rsid w:val="0052176B"/>
    <w:rsid w:val="00522D98"/>
    <w:rsid w:val="00523270"/>
    <w:rsid w:val="005235E3"/>
    <w:rsid w:val="005238B5"/>
    <w:rsid w:val="00523BFA"/>
    <w:rsid w:val="00525AB5"/>
    <w:rsid w:val="005260BB"/>
    <w:rsid w:val="00526BE1"/>
    <w:rsid w:val="00530B1F"/>
    <w:rsid w:val="00531556"/>
    <w:rsid w:val="00532062"/>
    <w:rsid w:val="005322F6"/>
    <w:rsid w:val="00532314"/>
    <w:rsid w:val="00533170"/>
    <w:rsid w:val="005336C6"/>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977"/>
    <w:rsid w:val="00545D01"/>
    <w:rsid w:val="00547824"/>
    <w:rsid w:val="005478EA"/>
    <w:rsid w:val="0055010E"/>
    <w:rsid w:val="00550286"/>
    <w:rsid w:val="005514BB"/>
    <w:rsid w:val="00551598"/>
    <w:rsid w:val="00553AE2"/>
    <w:rsid w:val="005549B4"/>
    <w:rsid w:val="00562581"/>
    <w:rsid w:val="00562600"/>
    <w:rsid w:val="00562C86"/>
    <w:rsid w:val="00564451"/>
    <w:rsid w:val="00564BED"/>
    <w:rsid w:val="00565B94"/>
    <w:rsid w:val="00565F0E"/>
    <w:rsid w:val="0056631B"/>
    <w:rsid w:val="00567148"/>
    <w:rsid w:val="00567DA0"/>
    <w:rsid w:val="005714B9"/>
    <w:rsid w:val="005714C5"/>
    <w:rsid w:val="00571577"/>
    <w:rsid w:val="005723EC"/>
    <w:rsid w:val="00575134"/>
    <w:rsid w:val="00576F75"/>
    <w:rsid w:val="00581299"/>
    <w:rsid w:val="005861D3"/>
    <w:rsid w:val="005913A6"/>
    <w:rsid w:val="00592D83"/>
    <w:rsid w:val="005931E1"/>
    <w:rsid w:val="00593D04"/>
    <w:rsid w:val="00594213"/>
    <w:rsid w:val="0059798C"/>
    <w:rsid w:val="005A13C8"/>
    <w:rsid w:val="005A189C"/>
    <w:rsid w:val="005A19DB"/>
    <w:rsid w:val="005A312C"/>
    <w:rsid w:val="005A4385"/>
    <w:rsid w:val="005A656D"/>
    <w:rsid w:val="005A6D6D"/>
    <w:rsid w:val="005A7AF5"/>
    <w:rsid w:val="005B204B"/>
    <w:rsid w:val="005B27E7"/>
    <w:rsid w:val="005B28C4"/>
    <w:rsid w:val="005B29BA"/>
    <w:rsid w:val="005B2C06"/>
    <w:rsid w:val="005B4AD1"/>
    <w:rsid w:val="005B4C9C"/>
    <w:rsid w:val="005B5E02"/>
    <w:rsid w:val="005B6B3F"/>
    <w:rsid w:val="005B7067"/>
    <w:rsid w:val="005C0057"/>
    <w:rsid w:val="005C0A37"/>
    <w:rsid w:val="005C1655"/>
    <w:rsid w:val="005C184F"/>
    <w:rsid w:val="005C1A83"/>
    <w:rsid w:val="005C26CB"/>
    <w:rsid w:val="005C2984"/>
    <w:rsid w:val="005C2E8B"/>
    <w:rsid w:val="005C364B"/>
    <w:rsid w:val="005C61A6"/>
    <w:rsid w:val="005C622D"/>
    <w:rsid w:val="005C6838"/>
    <w:rsid w:val="005C6F61"/>
    <w:rsid w:val="005C74E8"/>
    <w:rsid w:val="005C776B"/>
    <w:rsid w:val="005D1610"/>
    <w:rsid w:val="005D181B"/>
    <w:rsid w:val="005D29E2"/>
    <w:rsid w:val="005D2A3E"/>
    <w:rsid w:val="005D2D29"/>
    <w:rsid w:val="005D2DBA"/>
    <w:rsid w:val="005D33C5"/>
    <w:rsid w:val="005D3B5E"/>
    <w:rsid w:val="005D5292"/>
    <w:rsid w:val="005D6B3A"/>
    <w:rsid w:val="005E09A0"/>
    <w:rsid w:val="005E0E01"/>
    <w:rsid w:val="005E16DE"/>
    <w:rsid w:val="005E22DA"/>
    <w:rsid w:val="005E22ED"/>
    <w:rsid w:val="005E2CE4"/>
    <w:rsid w:val="005E4271"/>
    <w:rsid w:val="005E4EF6"/>
    <w:rsid w:val="005E4FCC"/>
    <w:rsid w:val="005E6DE1"/>
    <w:rsid w:val="005E7F62"/>
    <w:rsid w:val="005F0245"/>
    <w:rsid w:val="005F0A14"/>
    <w:rsid w:val="005F2E04"/>
    <w:rsid w:val="005F39BD"/>
    <w:rsid w:val="005F59B6"/>
    <w:rsid w:val="005F610A"/>
    <w:rsid w:val="005F65D5"/>
    <w:rsid w:val="005F6975"/>
    <w:rsid w:val="005F6BC8"/>
    <w:rsid w:val="006005F3"/>
    <w:rsid w:val="006007C0"/>
    <w:rsid w:val="006011D0"/>
    <w:rsid w:val="00601632"/>
    <w:rsid w:val="00602183"/>
    <w:rsid w:val="00603E4A"/>
    <w:rsid w:val="00607305"/>
    <w:rsid w:val="00607B5F"/>
    <w:rsid w:val="00611B30"/>
    <w:rsid w:val="0061268F"/>
    <w:rsid w:val="0061316A"/>
    <w:rsid w:val="006134A8"/>
    <w:rsid w:val="00617182"/>
    <w:rsid w:val="00617C3B"/>
    <w:rsid w:val="006205EC"/>
    <w:rsid w:val="00623497"/>
    <w:rsid w:val="006247BF"/>
    <w:rsid w:val="00624DEB"/>
    <w:rsid w:val="00625AFD"/>
    <w:rsid w:val="0062692B"/>
    <w:rsid w:val="00626ADC"/>
    <w:rsid w:val="006273E7"/>
    <w:rsid w:val="006303CB"/>
    <w:rsid w:val="00630B69"/>
    <w:rsid w:val="00631A31"/>
    <w:rsid w:val="00631E7A"/>
    <w:rsid w:val="00632558"/>
    <w:rsid w:val="00632604"/>
    <w:rsid w:val="00634189"/>
    <w:rsid w:val="006346BE"/>
    <w:rsid w:val="00635845"/>
    <w:rsid w:val="00635968"/>
    <w:rsid w:val="00636B69"/>
    <w:rsid w:val="00636D49"/>
    <w:rsid w:val="00636EFF"/>
    <w:rsid w:val="006376F7"/>
    <w:rsid w:val="00640414"/>
    <w:rsid w:val="00640AFE"/>
    <w:rsid w:val="0064137A"/>
    <w:rsid w:val="00641A5D"/>
    <w:rsid w:val="006426A4"/>
    <w:rsid w:val="00642867"/>
    <w:rsid w:val="00642B93"/>
    <w:rsid w:val="00643F86"/>
    <w:rsid w:val="0064481E"/>
    <w:rsid w:val="006506DD"/>
    <w:rsid w:val="006508EA"/>
    <w:rsid w:val="00650BAD"/>
    <w:rsid w:val="0065159C"/>
    <w:rsid w:val="00653016"/>
    <w:rsid w:val="0065396A"/>
    <w:rsid w:val="00654623"/>
    <w:rsid w:val="006553B4"/>
    <w:rsid w:val="00656554"/>
    <w:rsid w:val="00656FBF"/>
    <w:rsid w:val="006579AE"/>
    <w:rsid w:val="006622C8"/>
    <w:rsid w:val="00663CC1"/>
    <w:rsid w:val="00664D66"/>
    <w:rsid w:val="00665038"/>
    <w:rsid w:val="0066593F"/>
    <w:rsid w:val="00665AB8"/>
    <w:rsid w:val="00666A14"/>
    <w:rsid w:val="00666BE0"/>
    <w:rsid w:val="006674D2"/>
    <w:rsid w:val="006703DF"/>
    <w:rsid w:val="00670483"/>
    <w:rsid w:val="0067097B"/>
    <w:rsid w:val="006730A3"/>
    <w:rsid w:val="00673786"/>
    <w:rsid w:val="00676167"/>
    <w:rsid w:val="00676D93"/>
    <w:rsid w:val="006778CA"/>
    <w:rsid w:val="00677D88"/>
    <w:rsid w:val="00680092"/>
    <w:rsid w:val="006805F6"/>
    <w:rsid w:val="0068143E"/>
    <w:rsid w:val="00681593"/>
    <w:rsid w:val="00685370"/>
    <w:rsid w:val="006864DD"/>
    <w:rsid w:val="00686575"/>
    <w:rsid w:val="006876A0"/>
    <w:rsid w:val="006902D7"/>
    <w:rsid w:val="00690591"/>
    <w:rsid w:val="00690803"/>
    <w:rsid w:val="00691D6A"/>
    <w:rsid w:val="0069294F"/>
    <w:rsid w:val="00692E5C"/>
    <w:rsid w:val="00693C35"/>
    <w:rsid w:val="00694639"/>
    <w:rsid w:val="00694794"/>
    <w:rsid w:val="006950BF"/>
    <w:rsid w:val="0069538C"/>
    <w:rsid w:val="006A1FC7"/>
    <w:rsid w:val="006A2147"/>
    <w:rsid w:val="006A2DFC"/>
    <w:rsid w:val="006A3ADF"/>
    <w:rsid w:val="006A3B53"/>
    <w:rsid w:val="006A6790"/>
    <w:rsid w:val="006A7573"/>
    <w:rsid w:val="006B0ED0"/>
    <w:rsid w:val="006B1BB5"/>
    <w:rsid w:val="006B335C"/>
    <w:rsid w:val="006B606A"/>
    <w:rsid w:val="006B60C3"/>
    <w:rsid w:val="006B6151"/>
    <w:rsid w:val="006B67A3"/>
    <w:rsid w:val="006B698C"/>
    <w:rsid w:val="006C028D"/>
    <w:rsid w:val="006C0EDA"/>
    <w:rsid w:val="006C2F97"/>
    <w:rsid w:val="006C3BB6"/>
    <w:rsid w:val="006C3EA1"/>
    <w:rsid w:val="006C4315"/>
    <w:rsid w:val="006C4976"/>
    <w:rsid w:val="006C6171"/>
    <w:rsid w:val="006C6491"/>
    <w:rsid w:val="006C6625"/>
    <w:rsid w:val="006C689B"/>
    <w:rsid w:val="006C7073"/>
    <w:rsid w:val="006C76C9"/>
    <w:rsid w:val="006D303F"/>
    <w:rsid w:val="006D674C"/>
    <w:rsid w:val="006D7A92"/>
    <w:rsid w:val="006E24FD"/>
    <w:rsid w:val="006E2AA2"/>
    <w:rsid w:val="006E7691"/>
    <w:rsid w:val="006E7C8C"/>
    <w:rsid w:val="006F019E"/>
    <w:rsid w:val="006F0D06"/>
    <w:rsid w:val="006F16EC"/>
    <w:rsid w:val="006F23B6"/>
    <w:rsid w:val="006F2464"/>
    <w:rsid w:val="006F2A56"/>
    <w:rsid w:val="006F6694"/>
    <w:rsid w:val="006F6F5C"/>
    <w:rsid w:val="006F7969"/>
    <w:rsid w:val="006F79CD"/>
    <w:rsid w:val="00700629"/>
    <w:rsid w:val="00702B20"/>
    <w:rsid w:val="00704ADF"/>
    <w:rsid w:val="007064D3"/>
    <w:rsid w:val="00707EBA"/>
    <w:rsid w:val="00712034"/>
    <w:rsid w:val="00712214"/>
    <w:rsid w:val="007132DC"/>
    <w:rsid w:val="00713CF7"/>
    <w:rsid w:val="00715212"/>
    <w:rsid w:val="00716126"/>
    <w:rsid w:val="00716471"/>
    <w:rsid w:val="007165D8"/>
    <w:rsid w:val="007203A4"/>
    <w:rsid w:val="007206E8"/>
    <w:rsid w:val="007225FC"/>
    <w:rsid w:val="00724605"/>
    <w:rsid w:val="00725750"/>
    <w:rsid w:val="00726218"/>
    <w:rsid w:val="0072683A"/>
    <w:rsid w:val="00727B0B"/>
    <w:rsid w:val="00730C75"/>
    <w:rsid w:val="007314CA"/>
    <w:rsid w:val="007326A0"/>
    <w:rsid w:val="00733955"/>
    <w:rsid w:val="007339D5"/>
    <w:rsid w:val="00735587"/>
    <w:rsid w:val="00736368"/>
    <w:rsid w:val="00736DCC"/>
    <w:rsid w:val="007378A0"/>
    <w:rsid w:val="007401D3"/>
    <w:rsid w:val="00742F4A"/>
    <w:rsid w:val="00743FDC"/>
    <w:rsid w:val="00746B18"/>
    <w:rsid w:val="00751040"/>
    <w:rsid w:val="00751533"/>
    <w:rsid w:val="00751E19"/>
    <w:rsid w:val="007523D3"/>
    <w:rsid w:val="00753430"/>
    <w:rsid w:val="00753675"/>
    <w:rsid w:val="00753AB3"/>
    <w:rsid w:val="00753E71"/>
    <w:rsid w:val="00754253"/>
    <w:rsid w:val="007552CA"/>
    <w:rsid w:val="00755466"/>
    <w:rsid w:val="00756371"/>
    <w:rsid w:val="00756E84"/>
    <w:rsid w:val="007578CE"/>
    <w:rsid w:val="00757B80"/>
    <w:rsid w:val="00757ECA"/>
    <w:rsid w:val="00762631"/>
    <w:rsid w:val="00763B8C"/>
    <w:rsid w:val="00763CD1"/>
    <w:rsid w:val="0076432D"/>
    <w:rsid w:val="00764606"/>
    <w:rsid w:val="00764928"/>
    <w:rsid w:val="00765DBB"/>
    <w:rsid w:val="007662A6"/>
    <w:rsid w:val="0077124C"/>
    <w:rsid w:val="00771D69"/>
    <w:rsid w:val="0077428C"/>
    <w:rsid w:val="007756BD"/>
    <w:rsid w:val="0077792C"/>
    <w:rsid w:val="007814A1"/>
    <w:rsid w:val="007815C6"/>
    <w:rsid w:val="00782DD5"/>
    <w:rsid w:val="007834BE"/>
    <w:rsid w:val="00784A2F"/>
    <w:rsid w:val="00786B11"/>
    <w:rsid w:val="00790849"/>
    <w:rsid w:val="007908C7"/>
    <w:rsid w:val="00791753"/>
    <w:rsid w:val="00792313"/>
    <w:rsid w:val="0079296B"/>
    <w:rsid w:val="00792FAA"/>
    <w:rsid w:val="0079359D"/>
    <w:rsid w:val="007937B1"/>
    <w:rsid w:val="00793812"/>
    <w:rsid w:val="00794C40"/>
    <w:rsid w:val="00795B52"/>
    <w:rsid w:val="00795C02"/>
    <w:rsid w:val="00796FBD"/>
    <w:rsid w:val="007970E2"/>
    <w:rsid w:val="00797957"/>
    <w:rsid w:val="00797B80"/>
    <w:rsid w:val="007A0096"/>
    <w:rsid w:val="007A1B50"/>
    <w:rsid w:val="007A1FF7"/>
    <w:rsid w:val="007A24D1"/>
    <w:rsid w:val="007A2F04"/>
    <w:rsid w:val="007A3902"/>
    <w:rsid w:val="007A3D10"/>
    <w:rsid w:val="007A4429"/>
    <w:rsid w:val="007A4EE2"/>
    <w:rsid w:val="007A5D6A"/>
    <w:rsid w:val="007A5F1F"/>
    <w:rsid w:val="007A6DBA"/>
    <w:rsid w:val="007A764D"/>
    <w:rsid w:val="007B0154"/>
    <w:rsid w:val="007B04AA"/>
    <w:rsid w:val="007B1128"/>
    <w:rsid w:val="007B1E1D"/>
    <w:rsid w:val="007B3350"/>
    <w:rsid w:val="007B46AA"/>
    <w:rsid w:val="007B47B5"/>
    <w:rsid w:val="007B497F"/>
    <w:rsid w:val="007B4D5B"/>
    <w:rsid w:val="007B5DD3"/>
    <w:rsid w:val="007B624D"/>
    <w:rsid w:val="007B71E9"/>
    <w:rsid w:val="007B78E1"/>
    <w:rsid w:val="007C1BDF"/>
    <w:rsid w:val="007C3F08"/>
    <w:rsid w:val="007C5516"/>
    <w:rsid w:val="007C55A8"/>
    <w:rsid w:val="007C5D5E"/>
    <w:rsid w:val="007D0748"/>
    <w:rsid w:val="007D29C2"/>
    <w:rsid w:val="007D3E31"/>
    <w:rsid w:val="007D3FC7"/>
    <w:rsid w:val="007D4A1B"/>
    <w:rsid w:val="007D5DE9"/>
    <w:rsid w:val="007D65B3"/>
    <w:rsid w:val="007E05BE"/>
    <w:rsid w:val="007E073B"/>
    <w:rsid w:val="007E0AF7"/>
    <w:rsid w:val="007E1A48"/>
    <w:rsid w:val="007E2248"/>
    <w:rsid w:val="007E25BF"/>
    <w:rsid w:val="007E264A"/>
    <w:rsid w:val="007E2D3F"/>
    <w:rsid w:val="007E346C"/>
    <w:rsid w:val="007E4DCD"/>
    <w:rsid w:val="007E6301"/>
    <w:rsid w:val="007E6730"/>
    <w:rsid w:val="007F1320"/>
    <w:rsid w:val="007F2CDE"/>
    <w:rsid w:val="007F4AA4"/>
    <w:rsid w:val="007F5441"/>
    <w:rsid w:val="007F558B"/>
    <w:rsid w:val="008000D7"/>
    <w:rsid w:val="008019D5"/>
    <w:rsid w:val="00801CCE"/>
    <w:rsid w:val="00803B79"/>
    <w:rsid w:val="00803DAB"/>
    <w:rsid w:val="00803E26"/>
    <w:rsid w:val="00805B2F"/>
    <w:rsid w:val="00805DBD"/>
    <w:rsid w:val="00807A67"/>
    <w:rsid w:val="00810CAB"/>
    <w:rsid w:val="008115B1"/>
    <w:rsid w:val="008122CA"/>
    <w:rsid w:val="008127FE"/>
    <w:rsid w:val="008139F2"/>
    <w:rsid w:val="00813AC3"/>
    <w:rsid w:val="00813AED"/>
    <w:rsid w:val="00814F1E"/>
    <w:rsid w:val="00821E45"/>
    <w:rsid w:val="00821E8B"/>
    <w:rsid w:val="00824ADD"/>
    <w:rsid w:val="00824B64"/>
    <w:rsid w:val="008253AC"/>
    <w:rsid w:val="0082683F"/>
    <w:rsid w:val="00827C78"/>
    <w:rsid w:val="008309E6"/>
    <w:rsid w:val="00831C57"/>
    <w:rsid w:val="00832E89"/>
    <w:rsid w:val="00833617"/>
    <w:rsid w:val="008344E6"/>
    <w:rsid w:val="0083554C"/>
    <w:rsid w:val="00835D8F"/>
    <w:rsid w:val="00836534"/>
    <w:rsid w:val="00837102"/>
    <w:rsid w:val="00841618"/>
    <w:rsid w:val="0084193C"/>
    <w:rsid w:val="0084467B"/>
    <w:rsid w:val="008446C3"/>
    <w:rsid w:val="0084589E"/>
    <w:rsid w:val="00847014"/>
    <w:rsid w:val="00847380"/>
    <w:rsid w:val="008510FE"/>
    <w:rsid w:val="00851F36"/>
    <w:rsid w:val="0085356E"/>
    <w:rsid w:val="00855C9B"/>
    <w:rsid w:val="00856102"/>
    <w:rsid w:val="00861036"/>
    <w:rsid w:val="008614D0"/>
    <w:rsid w:val="00862C25"/>
    <w:rsid w:val="008642E9"/>
    <w:rsid w:val="00864356"/>
    <w:rsid w:val="00867C4B"/>
    <w:rsid w:val="00870EDC"/>
    <w:rsid w:val="00872142"/>
    <w:rsid w:val="00872B8F"/>
    <w:rsid w:val="00876763"/>
    <w:rsid w:val="008772F0"/>
    <w:rsid w:val="0088011B"/>
    <w:rsid w:val="00881BD8"/>
    <w:rsid w:val="00881C12"/>
    <w:rsid w:val="00882229"/>
    <w:rsid w:val="00882B88"/>
    <w:rsid w:val="00883053"/>
    <w:rsid w:val="00883757"/>
    <w:rsid w:val="00886224"/>
    <w:rsid w:val="00886796"/>
    <w:rsid w:val="00886F99"/>
    <w:rsid w:val="00890F7D"/>
    <w:rsid w:val="00891276"/>
    <w:rsid w:val="00893BC3"/>
    <w:rsid w:val="00894558"/>
    <w:rsid w:val="00894AC6"/>
    <w:rsid w:val="00894D1B"/>
    <w:rsid w:val="00895B4E"/>
    <w:rsid w:val="00895EC9"/>
    <w:rsid w:val="00896C35"/>
    <w:rsid w:val="00897A98"/>
    <w:rsid w:val="008A0138"/>
    <w:rsid w:val="008A14A1"/>
    <w:rsid w:val="008A1F6F"/>
    <w:rsid w:val="008A2E04"/>
    <w:rsid w:val="008A438D"/>
    <w:rsid w:val="008A49C0"/>
    <w:rsid w:val="008A53B2"/>
    <w:rsid w:val="008A5865"/>
    <w:rsid w:val="008A65E1"/>
    <w:rsid w:val="008B0A58"/>
    <w:rsid w:val="008B0DA0"/>
    <w:rsid w:val="008B1A1B"/>
    <w:rsid w:val="008B2102"/>
    <w:rsid w:val="008B21D0"/>
    <w:rsid w:val="008B2E63"/>
    <w:rsid w:val="008B37DE"/>
    <w:rsid w:val="008B4400"/>
    <w:rsid w:val="008B4416"/>
    <w:rsid w:val="008B4814"/>
    <w:rsid w:val="008B4D93"/>
    <w:rsid w:val="008B5024"/>
    <w:rsid w:val="008B523E"/>
    <w:rsid w:val="008B5BD9"/>
    <w:rsid w:val="008B6389"/>
    <w:rsid w:val="008C0E2E"/>
    <w:rsid w:val="008C0E90"/>
    <w:rsid w:val="008C1ADB"/>
    <w:rsid w:val="008C3181"/>
    <w:rsid w:val="008C37FB"/>
    <w:rsid w:val="008C3E53"/>
    <w:rsid w:val="008C4E41"/>
    <w:rsid w:val="008D0B44"/>
    <w:rsid w:val="008D10E2"/>
    <w:rsid w:val="008D38EC"/>
    <w:rsid w:val="008D4E9F"/>
    <w:rsid w:val="008D52B9"/>
    <w:rsid w:val="008D591D"/>
    <w:rsid w:val="008D6D0E"/>
    <w:rsid w:val="008D7848"/>
    <w:rsid w:val="008E119F"/>
    <w:rsid w:val="008E4588"/>
    <w:rsid w:val="008E4E42"/>
    <w:rsid w:val="008E5D87"/>
    <w:rsid w:val="008E7256"/>
    <w:rsid w:val="008F0E4C"/>
    <w:rsid w:val="008F2DF0"/>
    <w:rsid w:val="008F418B"/>
    <w:rsid w:val="008F5441"/>
    <w:rsid w:val="008F7CB9"/>
    <w:rsid w:val="008F7F6D"/>
    <w:rsid w:val="00900E8A"/>
    <w:rsid w:val="00901483"/>
    <w:rsid w:val="00901A59"/>
    <w:rsid w:val="009049A8"/>
    <w:rsid w:val="009051A4"/>
    <w:rsid w:val="00911E92"/>
    <w:rsid w:val="00914B3F"/>
    <w:rsid w:val="00917120"/>
    <w:rsid w:val="009202C9"/>
    <w:rsid w:val="00920C9F"/>
    <w:rsid w:val="00920D36"/>
    <w:rsid w:val="0092333C"/>
    <w:rsid w:val="009238E8"/>
    <w:rsid w:val="00923AD9"/>
    <w:rsid w:val="009240D5"/>
    <w:rsid w:val="00924285"/>
    <w:rsid w:val="009246CF"/>
    <w:rsid w:val="00924A28"/>
    <w:rsid w:val="00926D00"/>
    <w:rsid w:val="009274C6"/>
    <w:rsid w:val="00927F76"/>
    <w:rsid w:val="00931286"/>
    <w:rsid w:val="009337D1"/>
    <w:rsid w:val="0093488F"/>
    <w:rsid w:val="00934D3B"/>
    <w:rsid w:val="00934F2F"/>
    <w:rsid w:val="00935801"/>
    <w:rsid w:val="009359F6"/>
    <w:rsid w:val="00936A16"/>
    <w:rsid w:val="00936FF2"/>
    <w:rsid w:val="009371BF"/>
    <w:rsid w:val="00937EE6"/>
    <w:rsid w:val="00940038"/>
    <w:rsid w:val="00940F2A"/>
    <w:rsid w:val="00944910"/>
    <w:rsid w:val="00945088"/>
    <w:rsid w:val="00945D68"/>
    <w:rsid w:val="0094734D"/>
    <w:rsid w:val="009476E4"/>
    <w:rsid w:val="00952E3D"/>
    <w:rsid w:val="00953783"/>
    <w:rsid w:val="00954157"/>
    <w:rsid w:val="0095415F"/>
    <w:rsid w:val="00954624"/>
    <w:rsid w:val="00954E72"/>
    <w:rsid w:val="009561A5"/>
    <w:rsid w:val="00956FF6"/>
    <w:rsid w:val="00957054"/>
    <w:rsid w:val="00957D36"/>
    <w:rsid w:val="0096126F"/>
    <w:rsid w:val="009612E1"/>
    <w:rsid w:val="00961995"/>
    <w:rsid w:val="00961F39"/>
    <w:rsid w:val="00963304"/>
    <w:rsid w:val="00963958"/>
    <w:rsid w:val="009640A8"/>
    <w:rsid w:val="009643C3"/>
    <w:rsid w:val="009648F0"/>
    <w:rsid w:val="00964D04"/>
    <w:rsid w:val="00964D45"/>
    <w:rsid w:val="009659C1"/>
    <w:rsid w:val="00966F18"/>
    <w:rsid w:val="00967B37"/>
    <w:rsid w:val="009712D7"/>
    <w:rsid w:val="00971949"/>
    <w:rsid w:val="00972389"/>
    <w:rsid w:val="00974663"/>
    <w:rsid w:val="00977896"/>
    <w:rsid w:val="00977A52"/>
    <w:rsid w:val="009837DF"/>
    <w:rsid w:val="00985EC3"/>
    <w:rsid w:val="00987149"/>
    <w:rsid w:val="009874B1"/>
    <w:rsid w:val="00987A79"/>
    <w:rsid w:val="009907DC"/>
    <w:rsid w:val="00991E7C"/>
    <w:rsid w:val="0099234E"/>
    <w:rsid w:val="009938E5"/>
    <w:rsid w:val="00994715"/>
    <w:rsid w:val="009947E1"/>
    <w:rsid w:val="00994CCA"/>
    <w:rsid w:val="00994F04"/>
    <w:rsid w:val="00996AF0"/>
    <w:rsid w:val="00996DF6"/>
    <w:rsid w:val="00997E2A"/>
    <w:rsid w:val="009A0E13"/>
    <w:rsid w:val="009A1A80"/>
    <w:rsid w:val="009A5BFE"/>
    <w:rsid w:val="009A6B73"/>
    <w:rsid w:val="009A730F"/>
    <w:rsid w:val="009B08E1"/>
    <w:rsid w:val="009B0BA2"/>
    <w:rsid w:val="009B2EAE"/>
    <w:rsid w:val="009B37B4"/>
    <w:rsid w:val="009B37DA"/>
    <w:rsid w:val="009B6557"/>
    <w:rsid w:val="009B6DB0"/>
    <w:rsid w:val="009B7AA9"/>
    <w:rsid w:val="009C0062"/>
    <w:rsid w:val="009C113B"/>
    <w:rsid w:val="009C136A"/>
    <w:rsid w:val="009C16C0"/>
    <w:rsid w:val="009C2257"/>
    <w:rsid w:val="009C2F9C"/>
    <w:rsid w:val="009C374E"/>
    <w:rsid w:val="009C39DD"/>
    <w:rsid w:val="009C5137"/>
    <w:rsid w:val="009C67F6"/>
    <w:rsid w:val="009C7287"/>
    <w:rsid w:val="009C738E"/>
    <w:rsid w:val="009C7537"/>
    <w:rsid w:val="009C79EC"/>
    <w:rsid w:val="009D187A"/>
    <w:rsid w:val="009D3C4E"/>
    <w:rsid w:val="009D430A"/>
    <w:rsid w:val="009D5503"/>
    <w:rsid w:val="009D5562"/>
    <w:rsid w:val="009E0193"/>
    <w:rsid w:val="009E0308"/>
    <w:rsid w:val="009E05CB"/>
    <w:rsid w:val="009E1067"/>
    <w:rsid w:val="009E1FC8"/>
    <w:rsid w:val="009E44E4"/>
    <w:rsid w:val="009E47D1"/>
    <w:rsid w:val="009E59BF"/>
    <w:rsid w:val="009E5A82"/>
    <w:rsid w:val="009E60FE"/>
    <w:rsid w:val="009E6471"/>
    <w:rsid w:val="009E7130"/>
    <w:rsid w:val="009F0C0A"/>
    <w:rsid w:val="009F1531"/>
    <w:rsid w:val="009F1A08"/>
    <w:rsid w:val="009F2524"/>
    <w:rsid w:val="009F28BD"/>
    <w:rsid w:val="009F35D0"/>
    <w:rsid w:val="009F3A37"/>
    <w:rsid w:val="009F41C5"/>
    <w:rsid w:val="009F57E5"/>
    <w:rsid w:val="009F5F20"/>
    <w:rsid w:val="009F6430"/>
    <w:rsid w:val="009F7668"/>
    <w:rsid w:val="00A004E0"/>
    <w:rsid w:val="00A01E3E"/>
    <w:rsid w:val="00A05511"/>
    <w:rsid w:val="00A057A1"/>
    <w:rsid w:val="00A060AC"/>
    <w:rsid w:val="00A063C8"/>
    <w:rsid w:val="00A06681"/>
    <w:rsid w:val="00A11E96"/>
    <w:rsid w:val="00A120E6"/>
    <w:rsid w:val="00A12EF6"/>
    <w:rsid w:val="00A14252"/>
    <w:rsid w:val="00A145D1"/>
    <w:rsid w:val="00A14CD9"/>
    <w:rsid w:val="00A14EB8"/>
    <w:rsid w:val="00A14FF5"/>
    <w:rsid w:val="00A151FF"/>
    <w:rsid w:val="00A15AFD"/>
    <w:rsid w:val="00A15CB1"/>
    <w:rsid w:val="00A165F7"/>
    <w:rsid w:val="00A17082"/>
    <w:rsid w:val="00A2062A"/>
    <w:rsid w:val="00A20686"/>
    <w:rsid w:val="00A20781"/>
    <w:rsid w:val="00A20CBB"/>
    <w:rsid w:val="00A2106E"/>
    <w:rsid w:val="00A23BA8"/>
    <w:rsid w:val="00A24DD5"/>
    <w:rsid w:val="00A266B5"/>
    <w:rsid w:val="00A26828"/>
    <w:rsid w:val="00A308D3"/>
    <w:rsid w:val="00A31852"/>
    <w:rsid w:val="00A35F39"/>
    <w:rsid w:val="00A36D2B"/>
    <w:rsid w:val="00A37A84"/>
    <w:rsid w:val="00A37E3D"/>
    <w:rsid w:val="00A40B3C"/>
    <w:rsid w:val="00A41B0B"/>
    <w:rsid w:val="00A441B4"/>
    <w:rsid w:val="00A44278"/>
    <w:rsid w:val="00A448F5"/>
    <w:rsid w:val="00A45042"/>
    <w:rsid w:val="00A45EA5"/>
    <w:rsid w:val="00A46856"/>
    <w:rsid w:val="00A51E05"/>
    <w:rsid w:val="00A53030"/>
    <w:rsid w:val="00A539C2"/>
    <w:rsid w:val="00A5482B"/>
    <w:rsid w:val="00A5491E"/>
    <w:rsid w:val="00A54EF7"/>
    <w:rsid w:val="00A55F7E"/>
    <w:rsid w:val="00A5678F"/>
    <w:rsid w:val="00A56F82"/>
    <w:rsid w:val="00A57824"/>
    <w:rsid w:val="00A57910"/>
    <w:rsid w:val="00A602E3"/>
    <w:rsid w:val="00A61E05"/>
    <w:rsid w:val="00A61E67"/>
    <w:rsid w:val="00A62602"/>
    <w:rsid w:val="00A6303E"/>
    <w:rsid w:val="00A6359A"/>
    <w:rsid w:val="00A655F6"/>
    <w:rsid w:val="00A664AA"/>
    <w:rsid w:val="00A667DF"/>
    <w:rsid w:val="00A66855"/>
    <w:rsid w:val="00A67499"/>
    <w:rsid w:val="00A67953"/>
    <w:rsid w:val="00A67A38"/>
    <w:rsid w:val="00A7194A"/>
    <w:rsid w:val="00A7206E"/>
    <w:rsid w:val="00A72CBC"/>
    <w:rsid w:val="00A730B6"/>
    <w:rsid w:val="00A7547B"/>
    <w:rsid w:val="00A76003"/>
    <w:rsid w:val="00A762A0"/>
    <w:rsid w:val="00A76979"/>
    <w:rsid w:val="00A7772E"/>
    <w:rsid w:val="00A815CA"/>
    <w:rsid w:val="00A82A3B"/>
    <w:rsid w:val="00A834CE"/>
    <w:rsid w:val="00A84B04"/>
    <w:rsid w:val="00A85EC4"/>
    <w:rsid w:val="00A86415"/>
    <w:rsid w:val="00A86E52"/>
    <w:rsid w:val="00A871E0"/>
    <w:rsid w:val="00A872FB"/>
    <w:rsid w:val="00A87D8B"/>
    <w:rsid w:val="00A90B10"/>
    <w:rsid w:val="00A92A73"/>
    <w:rsid w:val="00A92B3F"/>
    <w:rsid w:val="00A9326B"/>
    <w:rsid w:val="00A939F2"/>
    <w:rsid w:val="00A93B42"/>
    <w:rsid w:val="00A93F56"/>
    <w:rsid w:val="00A9462C"/>
    <w:rsid w:val="00A94903"/>
    <w:rsid w:val="00A9644A"/>
    <w:rsid w:val="00A96457"/>
    <w:rsid w:val="00A966C7"/>
    <w:rsid w:val="00A96817"/>
    <w:rsid w:val="00AA30E1"/>
    <w:rsid w:val="00AA31DB"/>
    <w:rsid w:val="00AA3B60"/>
    <w:rsid w:val="00AA4805"/>
    <w:rsid w:val="00AA4C48"/>
    <w:rsid w:val="00AA5402"/>
    <w:rsid w:val="00AA5AF8"/>
    <w:rsid w:val="00AA78C8"/>
    <w:rsid w:val="00AB0665"/>
    <w:rsid w:val="00AB223E"/>
    <w:rsid w:val="00AB2273"/>
    <w:rsid w:val="00AB71D4"/>
    <w:rsid w:val="00AB7304"/>
    <w:rsid w:val="00AB74F4"/>
    <w:rsid w:val="00AC003D"/>
    <w:rsid w:val="00AC1ABD"/>
    <w:rsid w:val="00AC3D46"/>
    <w:rsid w:val="00AC4649"/>
    <w:rsid w:val="00AC59B9"/>
    <w:rsid w:val="00AC6252"/>
    <w:rsid w:val="00AC6A50"/>
    <w:rsid w:val="00AC6A83"/>
    <w:rsid w:val="00AC7713"/>
    <w:rsid w:val="00AC7AFF"/>
    <w:rsid w:val="00AC7D1B"/>
    <w:rsid w:val="00AD1B28"/>
    <w:rsid w:val="00AD1E8F"/>
    <w:rsid w:val="00AD2740"/>
    <w:rsid w:val="00AD286D"/>
    <w:rsid w:val="00AD3169"/>
    <w:rsid w:val="00AD31B9"/>
    <w:rsid w:val="00AD3D5A"/>
    <w:rsid w:val="00AD43C6"/>
    <w:rsid w:val="00AD57F3"/>
    <w:rsid w:val="00AD71AD"/>
    <w:rsid w:val="00AD754C"/>
    <w:rsid w:val="00AD7851"/>
    <w:rsid w:val="00AD7CB2"/>
    <w:rsid w:val="00AE335E"/>
    <w:rsid w:val="00AE4199"/>
    <w:rsid w:val="00AE42BA"/>
    <w:rsid w:val="00AE464C"/>
    <w:rsid w:val="00AE56E6"/>
    <w:rsid w:val="00AE62CD"/>
    <w:rsid w:val="00AE7025"/>
    <w:rsid w:val="00AE7375"/>
    <w:rsid w:val="00AF03EB"/>
    <w:rsid w:val="00AF107A"/>
    <w:rsid w:val="00AF367F"/>
    <w:rsid w:val="00AF4492"/>
    <w:rsid w:val="00AF588C"/>
    <w:rsid w:val="00AF65A1"/>
    <w:rsid w:val="00AF6D27"/>
    <w:rsid w:val="00B033C2"/>
    <w:rsid w:val="00B03B02"/>
    <w:rsid w:val="00B04E75"/>
    <w:rsid w:val="00B04EB9"/>
    <w:rsid w:val="00B06BC9"/>
    <w:rsid w:val="00B07D48"/>
    <w:rsid w:val="00B07FAF"/>
    <w:rsid w:val="00B10573"/>
    <w:rsid w:val="00B11504"/>
    <w:rsid w:val="00B118BE"/>
    <w:rsid w:val="00B12A7E"/>
    <w:rsid w:val="00B13740"/>
    <w:rsid w:val="00B14114"/>
    <w:rsid w:val="00B14634"/>
    <w:rsid w:val="00B15C8E"/>
    <w:rsid w:val="00B15D19"/>
    <w:rsid w:val="00B160C8"/>
    <w:rsid w:val="00B16E8C"/>
    <w:rsid w:val="00B20555"/>
    <w:rsid w:val="00B2141C"/>
    <w:rsid w:val="00B21B94"/>
    <w:rsid w:val="00B23D1C"/>
    <w:rsid w:val="00B24C3E"/>
    <w:rsid w:val="00B24EDB"/>
    <w:rsid w:val="00B252F5"/>
    <w:rsid w:val="00B25832"/>
    <w:rsid w:val="00B25B4A"/>
    <w:rsid w:val="00B26863"/>
    <w:rsid w:val="00B27995"/>
    <w:rsid w:val="00B30814"/>
    <w:rsid w:val="00B312DD"/>
    <w:rsid w:val="00B3295A"/>
    <w:rsid w:val="00B36147"/>
    <w:rsid w:val="00B368E1"/>
    <w:rsid w:val="00B40526"/>
    <w:rsid w:val="00B40787"/>
    <w:rsid w:val="00B40E6F"/>
    <w:rsid w:val="00B41E1C"/>
    <w:rsid w:val="00B4285D"/>
    <w:rsid w:val="00B45AF9"/>
    <w:rsid w:val="00B470B2"/>
    <w:rsid w:val="00B47909"/>
    <w:rsid w:val="00B52D02"/>
    <w:rsid w:val="00B530CB"/>
    <w:rsid w:val="00B5404C"/>
    <w:rsid w:val="00B540C2"/>
    <w:rsid w:val="00B54A64"/>
    <w:rsid w:val="00B54CAC"/>
    <w:rsid w:val="00B54EC0"/>
    <w:rsid w:val="00B54FDE"/>
    <w:rsid w:val="00B559AA"/>
    <w:rsid w:val="00B56E80"/>
    <w:rsid w:val="00B570D3"/>
    <w:rsid w:val="00B60323"/>
    <w:rsid w:val="00B6032A"/>
    <w:rsid w:val="00B60D2D"/>
    <w:rsid w:val="00B63BD9"/>
    <w:rsid w:val="00B63DD5"/>
    <w:rsid w:val="00B66C15"/>
    <w:rsid w:val="00B711C9"/>
    <w:rsid w:val="00B71768"/>
    <w:rsid w:val="00B71A89"/>
    <w:rsid w:val="00B728E1"/>
    <w:rsid w:val="00B73F68"/>
    <w:rsid w:val="00B74504"/>
    <w:rsid w:val="00B74A63"/>
    <w:rsid w:val="00B74A73"/>
    <w:rsid w:val="00B75DB8"/>
    <w:rsid w:val="00B801A4"/>
    <w:rsid w:val="00B8047C"/>
    <w:rsid w:val="00B80DA0"/>
    <w:rsid w:val="00B82350"/>
    <w:rsid w:val="00B824AE"/>
    <w:rsid w:val="00B82645"/>
    <w:rsid w:val="00B82791"/>
    <w:rsid w:val="00B83074"/>
    <w:rsid w:val="00B83D38"/>
    <w:rsid w:val="00B845EB"/>
    <w:rsid w:val="00B84EF3"/>
    <w:rsid w:val="00B851E2"/>
    <w:rsid w:val="00B86134"/>
    <w:rsid w:val="00B90736"/>
    <w:rsid w:val="00B91539"/>
    <w:rsid w:val="00B91A9F"/>
    <w:rsid w:val="00B91DE1"/>
    <w:rsid w:val="00B91E5D"/>
    <w:rsid w:val="00B92E23"/>
    <w:rsid w:val="00B9314B"/>
    <w:rsid w:val="00B93681"/>
    <w:rsid w:val="00B94006"/>
    <w:rsid w:val="00B94CE9"/>
    <w:rsid w:val="00B961AB"/>
    <w:rsid w:val="00BA0885"/>
    <w:rsid w:val="00BA0BDF"/>
    <w:rsid w:val="00BA1502"/>
    <w:rsid w:val="00BA61C3"/>
    <w:rsid w:val="00BA797B"/>
    <w:rsid w:val="00BB10B2"/>
    <w:rsid w:val="00BB196B"/>
    <w:rsid w:val="00BB369D"/>
    <w:rsid w:val="00BB3A52"/>
    <w:rsid w:val="00BB4756"/>
    <w:rsid w:val="00BB5D1E"/>
    <w:rsid w:val="00BB5D8F"/>
    <w:rsid w:val="00BB7008"/>
    <w:rsid w:val="00BB70B6"/>
    <w:rsid w:val="00BB72D5"/>
    <w:rsid w:val="00BB7459"/>
    <w:rsid w:val="00BB77B1"/>
    <w:rsid w:val="00BC0754"/>
    <w:rsid w:val="00BC1166"/>
    <w:rsid w:val="00BC20AC"/>
    <w:rsid w:val="00BC29B6"/>
    <w:rsid w:val="00BC4FAC"/>
    <w:rsid w:val="00BC5ECD"/>
    <w:rsid w:val="00BC767A"/>
    <w:rsid w:val="00BC784F"/>
    <w:rsid w:val="00BD01BD"/>
    <w:rsid w:val="00BD1555"/>
    <w:rsid w:val="00BD2821"/>
    <w:rsid w:val="00BD5AC2"/>
    <w:rsid w:val="00BD65B0"/>
    <w:rsid w:val="00BD6C11"/>
    <w:rsid w:val="00BE0305"/>
    <w:rsid w:val="00BE17A8"/>
    <w:rsid w:val="00BE3852"/>
    <w:rsid w:val="00BE50BA"/>
    <w:rsid w:val="00BF0186"/>
    <w:rsid w:val="00BF0BBD"/>
    <w:rsid w:val="00BF12E3"/>
    <w:rsid w:val="00BF2ED2"/>
    <w:rsid w:val="00BF3514"/>
    <w:rsid w:val="00BF51D6"/>
    <w:rsid w:val="00BF5BB0"/>
    <w:rsid w:val="00BF65B1"/>
    <w:rsid w:val="00BF679C"/>
    <w:rsid w:val="00BF74BC"/>
    <w:rsid w:val="00C01E4E"/>
    <w:rsid w:val="00C027FE"/>
    <w:rsid w:val="00C029AB"/>
    <w:rsid w:val="00C04112"/>
    <w:rsid w:val="00C05FC2"/>
    <w:rsid w:val="00C065B7"/>
    <w:rsid w:val="00C079FA"/>
    <w:rsid w:val="00C07E2C"/>
    <w:rsid w:val="00C112CB"/>
    <w:rsid w:val="00C130B2"/>
    <w:rsid w:val="00C14658"/>
    <w:rsid w:val="00C14875"/>
    <w:rsid w:val="00C15235"/>
    <w:rsid w:val="00C1533A"/>
    <w:rsid w:val="00C16106"/>
    <w:rsid w:val="00C1641C"/>
    <w:rsid w:val="00C1741F"/>
    <w:rsid w:val="00C17593"/>
    <w:rsid w:val="00C2006B"/>
    <w:rsid w:val="00C20849"/>
    <w:rsid w:val="00C22299"/>
    <w:rsid w:val="00C22726"/>
    <w:rsid w:val="00C22C25"/>
    <w:rsid w:val="00C23165"/>
    <w:rsid w:val="00C23B53"/>
    <w:rsid w:val="00C23EAE"/>
    <w:rsid w:val="00C24FCB"/>
    <w:rsid w:val="00C257B6"/>
    <w:rsid w:val="00C261AE"/>
    <w:rsid w:val="00C277E3"/>
    <w:rsid w:val="00C31945"/>
    <w:rsid w:val="00C32651"/>
    <w:rsid w:val="00C326E0"/>
    <w:rsid w:val="00C3433D"/>
    <w:rsid w:val="00C36387"/>
    <w:rsid w:val="00C36617"/>
    <w:rsid w:val="00C36B8E"/>
    <w:rsid w:val="00C40B52"/>
    <w:rsid w:val="00C40E4B"/>
    <w:rsid w:val="00C4187F"/>
    <w:rsid w:val="00C41EC1"/>
    <w:rsid w:val="00C4506E"/>
    <w:rsid w:val="00C46611"/>
    <w:rsid w:val="00C47DC2"/>
    <w:rsid w:val="00C50BA9"/>
    <w:rsid w:val="00C5421B"/>
    <w:rsid w:val="00C54FBC"/>
    <w:rsid w:val="00C56051"/>
    <w:rsid w:val="00C56983"/>
    <w:rsid w:val="00C57ECB"/>
    <w:rsid w:val="00C612B7"/>
    <w:rsid w:val="00C617FA"/>
    <w:rsid w:val="00C619A8"/>
    <w:rsid w:val="00C61C10"/>
    <w:rsid w:val="00C61F3C"/>
    <w:rsid w:val="00C6338D"/>
    <w:rsid w:val="00C634E3"/>
    <w:rsid w:val="00C63E1C"/>
    <w:rsid w:val="00C646FD"/>
    <w:rsid w:val="00C66D78"/>
    <w:rsid w:val="00C67B1A"/>
    <w:rsid w:val="00C70254"/>
    <w:rsid w:val="00C7193E"/>
    <w:rsid w:val="00C730A1"/>
    <w:rsid w:val="00C7412E"/>
    <w:rsid w:val="00C779A8"/>
    <w:rsid w:val="00C8051F"/>
    <w:rsid w:val="00C81FE7"/>
    <w:rsid w:val="00C82404"/>
    <w:rsid w:val="00C82E63"/>
    <w:rsid w:val="00C83929"/>
    <w:rsid w:val="00C839E2"/>
    <w:rsid w:val="00C848AF"/>
    <w:rsid w:val="00C85370"/>
    <w:rsid w:val="00C8563E"/>
    <w:rsid w:val="00C86F24"/>
    <w:rsid w:val="00C87E14"/>
    <w:rsid w:val="00C9067F"/>
    <w:rsid w:val="00C9078B"/>
    <w:rsid w:val="00C91EC5"/>
    <w:rsid w:val="00C938CB"/>
    <w:rsid w:val="00C951CB"/>
    <w:rsid w:val="00C95D26"/>
    <w:rsid w:val="00C97217"/>
    <w:rsid w:val="00CA026D"/>
    <w:rsid w:val="00CA086A"/>
    <w:rsid w:val="00CA0DCB"/>
    <w:rsid w:val="00CA0E61"/>
    <w:rsid w:val="00CA2BE5"/>
    <w:rsid w:val="00CA5615"/>
    <w:rsid w:val="00CA6142"/>
    <w:rsid w:val="00CA6307"/>
    <w:rsid w:val="00CA6308"/>
    <w:rsid w:val="00CA766E"/>
    <w:rsid w:val="00CA7AF8"/>
    <w:rsid w:val="00CB0BFC"/>
    <w:rsid w:val="00CB1E7F"/>
    <w:rsid w:val="00CB2779"/>
    <w:rsid w:val="00CB3ED6"/>
    <w:rsid w:val="00CB721E"/>
    <w:rsid w:val="00CB758A"/>
    <w:rsid w:val="00CC1F0C"/>
    <w:rsid w:val="00CC30E2"/>
    <w:rsid w:val="00CC3819"/>
    <w:rsid w:val="00CC3BDB"/>
    <w:rsid w:val="00CC4B95"/>
    <w:rsid w:val="00CC5A91"/>
    <w:rsid w:val="00CC5DB1"/>
    <w:rsid w:val="00CC7298"/>
    <w:rsid w:val="00CC7BB1"/>
    <w:rsid w:val="00CD0532"/>
    <w:rsid w:val="00CD06EA"/>
    <w:rsid w:val="00CD0AAC"/>
    <w:rsid w:val="00CD11BC"/>
    <w:rsid w:val="00CD2A05"/>
    <w:rsid w:val="00CD2A2E"/>
    <w:rsid w:val="00CD2D0B"/>
    <w:rsid w:val="00CD3936"/>
    <w:rsid w:val="00CD4115"/>
    <w:rsid w:val="00CD5A0D"/>
    <w:rsid w:val="00CD6ADF"/>
    <w:rsid w:val="00CD724B"/>
    <w:rsid w:val="00CE33C1"/>
    <w:rsid w:val="00CE405B"/>
    <w:rsid w:val="00CE42C7"/>
    <w:rsid w:val="00CE48AA"/>
    <w:rsid w:val="00CE6F29"/>
    <w:rsid w:val="00CE7A1F"/>
    <w:rsid w:val="00CE7EDC"/>
    <w:rsid w:val="00CE7F14"/>
    <w:rsid w:val="00CF0ABB"/>
    <w:rsid w:val="00CF18D4"/>
    <w:rsid w:val="00CF24E0"/>
    <w:rsid w:val="00CF2C50"/>
    <w:rsid w:val="00CF31DF"/>
    <w:rsid w:val="00CF3E8C"/>
    <w:rsid w:val="00CF4079"/>
    <w:rsid w:val="00CF4121"/>
    <w:rsid w:val="00CF428C"/>
    <w:rsid w:val="00CF5B1F"/>
    <w:rsid w:val="00CF6D3A"/>
    <w:rsid w:val="00CF7DD3"/>
    <w:rsid w:val="00D01CB7"/>
    <w:rsid w:val="00D01E35"/>
    <w:rsid w:val="00D0429A"/>
    <w:rsid w:val="00D04D8F"/>
    <w:rsid w:val="00D07608"/>
    <w:rsid w:val="00D07F76"/>
    <w:rsid w:val="00D1176F"/>
    <w:rsid w:val="00D13222"/>
    <w:rsid w:val="00D146E0"/>
    <w:rsid w:val="00D15621"/>
    <w:rsid w:val="00D167EB"/>
    <w:rsid w:val="00D1711A"/>
    <w:rsid w:val="00D17B65"/>
    <w:rsid w:val="00D20092"/>
    <w:rsid w:val="00D2039A"/>
    <w:rsid w:val="00D20B9D"/>
    <w:rsid w:val="00D20F43"/>
    <w:rsid w:val="00D213EA"/>
    <w:rsid w:val="00D2149D"/>
    <w:rsid w:val="00D22939"/>
    <w:rsid w:val="00D2388F"/>
    <w:rsid w:val="00D238FA"/>
    <w:rsid w:val="00D23941"/>
    <w:rsid w:val="00D26293"/>
    <w:rsid w:val="00D27372"/>
    <w:rsid w:val="00D276F1"/>
    <w:rsid w:val="00D310B7"/>
    <w:rsid w:val="00D31765"/>
    <w:rsid w:val="00D34289"/>
    <w:rsid w:val="00D357FC"/>
    <w:rsid w:val="00D37EF7"/>
    <w:rsid w:val="00D40657"/>
    <w:rsid w:val="00D40C92"/>
    <w:rsid w:val="00D42791"/>
    <w:rsid w:val="00D42A57"/>
    <w:rsid w:val="00D45952"/>
    <w:rsid w:val="00D45E5D"/>
    <w:rsid w:val="00D54361"/>
    <w:rsid w:val="00D60E1F"/>
    <w:rsid w:val="00D6318E"/>
    <w:rsid w:val="00D64D13"/>
    <w:rsid w:val="00D64ED4"/>
    <w:rsid w:val="00D6683B"/>
    <w:rsid w:val="00D668CA"/>
    <w:rsid w:val="00D66FFF"/>
    <w:rsid w:val="00D707C6"/>
    <w:rsid w:val="00D70991"/>
    <w:rsid w:val="00D70EC2"/>
    <w:rsid w:val="00D73AA8"/>
    <w:rsid w:val="00D74131"/>
    <w:rsid w:val="00D7433C"/>
    <w:rsid w:val="00D751C5"/>
    <w:rsid w:val="00D77D78"/>
    <w:rsid w:val="00D80C26"/>
    <w:rsid w:val="00D8188E"/>
    <w:rsid w:val="00D81956"/>
    <w:rsid w:val="00D82346"/>
    <w:rsid w:val="00D82E07"/>
    <w:rsid w:val="00D83F59"/>
    <w:rsid w:val="00D840A6"/>
    <w:rsid w:val="00D8464F"/>
    <w:rsid w:val="00D84BB9"/>
    <w:rsid w:val="00D85000"/>
    <w:rsid w:val="00D85518"/>
    <w:rsid w:val="00D857D5"/>
    <w:rsid w:val="00D861BC"/>
    <w:rsid w:val="00D86FA3"/>
    <w:rsid w:val="00D91CB3"/>
    <w:rsid w:val="00D9266F"/>
    <w:rsid w:val="00D92F34"/>
    <w:rsid w:val="00D9540B"/>
    <w:rsid w:val="00D9596E"/>
    <w:rsid w:val="00D95F6E"/>
    <w:rsid w:val="00D9771D"/>
    <w:rsid w:val="00D97BA2"/>
    <w:rsid w:val="00DA1763"/>
    <w:rsid w:val="00DA315A"/>
    <w:rsid w:val="00DA3BB9"/>
    <w:rsid w:val="00DA3C3B"/>
    <w:rsid w:val="00DA511A"/>
    <w:rsid w:val="00DA57EE"/>
    <w:rsid w:val="00DA5813"/>
    <w:rsid w:val="00DA5EC9"/>
    <w:rsid w:val="00DA6E51"/>
    <w:rsid w:val="00DA7819"/>
    <w:rsid w:val="00DB0693"/>
    <w:rsid w:val="00DB25AB"/>
    <w:rsid w:val="00DB2F1E"/>
    <w:rsid w:val="00DB528F"/>
    <w:rsid w:val="00DB5818"/>
    <w:rsid w:val="00DB6C83"/>
    <w:rsid w:val="00DB7253"/>
    <w:rsid w:val="00DC114E"/>
    <w:rsid w:val="00DC36B6"/>
    <w:rsid w:val="00DC472C"/>
    <w:rsid w:val="00DC7214"/>
    <w:rsid w:val="00DC7DF5"/>
    <w:rsid w:val="00DD1BCA"/>
    <w:rsid w:val="00DD2063"/>
    <w:rsid w:val="00DD20C7"/>
    <w:rsid w:val="00DD224C"/>
    <w:rsid w:val="00DD2331"/>
    <w:rsid w:val="00DD313C"/>
    <w:rsid w:val="00DD39B8"/>
    <w:rsid w:val="00DD5C35"/>
    <w:rsid w:val="00DD5FC6"/>
    <w:rsid w:val="00DD6D1D"/>
    <w:rsid w:val="00DD70A1"/>
    <w:rsid w:val="00DD7148"/>
    <w:rsid w:val="00DD7777"/>
    <w:rsid w:val="00DE0726"/>
    <w:rsid w:val="00DE160E"/>
    <w:rsid w:val="00DE464F"/>
    <w:rsid w:val="00DE4A74"/>
    <w:rsid w:val="00DE567F"/>
    <w:rsid w:val="00DE6C3D"/>
    <w:rsid w:val="00DE7752"/>
    <w:rsid w:val="00DF1A47"/>
    <w:rsid w:val="00DF241E"/>
    <w:rsid w:val="00DF2E71"/>
    <w:rsid w:val="00DF30F4"/>
    <w:rsid w:val="00DF399F"/>
    <w:rsid w:val="00DF5218"/>
    <w:rsid w:val="00DF5F7F"/>
    <w:rsid w:val="00DF6126"/>
    <w:rsid w:val="00DF7B2B"/>
    <w:rsid w:val="00E00130"/>
    <w:rsid w:val="00E00CD7"/>
    <w:rsid w:val="00E01B74"/>
    <w:rsid w:val="00E028E3"/>
    <w:rsid w:val="00E041DE"/>
    <w:rsid w:val="00E04D79"/>
    <w:rsid w:val="00E10C53"/>
    <w:rsid w:val="00E10D1B"/>
    <w:rsid w:val="00E11477"/>
    <w:rsid w:val="00E12B63"/>
    <w:rsid w:val="00E1382A"/>
    <w:rsid w:val="00E13A5D"/>
    <w:rsid w:val="00E1712B"/>
    <w:rsid w:val="00E2116F"/>
    <w:rsid w:val="00E22130"/>
    <w:rsid w:val="00E226B9"/>
    <w:rsid w:val="00E23C8F"/>
    <w:rsid w:val="00E2442E"/>
    <w:rsid w:val="00E25F50"/>
    <w:rsid w:val="00E26725"/>
    <w:rsid w:val="00E26A90"/>
    <w:rsid w:val="00E26D29"/>
    <w:rsid w:val="00E27869"/>
    <w:rsid w:val="00E3042F"/>
    <w:rsid w:val="00E30CA7"/>
    <w:rsid w:val="00E31552"/>
    <w:rsid w:val="00E32D67"/>
    <w:rsid w:val="00E3365C"/>
    <w:rsid w:val="00E338F5"/>
    <w:rsid w:val="00E33FB0"/>
    <w:rsid w:val="00E343E8"/>
    <w:rsid w:val="00E34DEF"/>
    <w:rsid w:val="00E35E8E"/>
    <w:rsid w:val="00E363B7"/>
    <w:rsid w:val="00E363B9"/>
    <w:rsid w:val="00E36949"/>
    <w:rsid w:val="00E36F3B"/>
    <w:rsid w:val="00E37DE9"/>
    <w:rsid w:val="00E40154"/>
    <w:rsid w:val="00E411D3"/>
    <w:rsid w:val="00E41A5A"/>
    <w:rsid w:val="00E41F5E"/>
    <w:rsid w:val="00E42911"/>
    <w:rsid w:val="00E43D2A"/>
    <w:rsid w:val="00E51139"/>
    <w:rsid w:val="00E53F16"/>
    <w:rsid w:val="00E540BB"/>
    <w:rsid w:val="00E60A55"/>
    <w:rsid w:val="00E6394E"/>
    <w:rsid w:val="00E6397C"/>
    <w:rsid w:val="00E64C17"/>
    <w:rsid w:val="00E65239"/>
    <w:rsid w:val="00E65CCC"/>
    <w:rsid w:val="00E67D58"/>
    <w:rsid w:val="00E70B89"/>
    <w:rsid w:val="00E7393E"/>
    <w:rsid w:val="00E741AF"/>
    <w:rsid w:val="00E76BC6"/>
    <w:rsid w:val="00E77257"/>
    <w:rsid w:val="00E80066"/>
    <w:rsid w:val="00E80171"/>
    <w:rsid w:val="00E8322E"/>
    <w:rsid w:val="00E84F9F"/>
    <w:rsid w:val="00E86006"/>
    <w:rsid w:val="00E875FF"/>
    <w:rsid w:val="00E87D88"/>
    <w:rsid w:val="00E91374"/>
    <w:rsid w:val="00E91891"/>
    <w:rsid w:val="00E924BC"/>
    <w:rsid w:val="00E93BBE"/>
    <w:rsid w:val="00E945B1"/>
    <w:rsid w:val="00E95983"/>
    <w:rsid w:val="00E95B4A"/>
    <w:rsid w:val="00E95D23"/>
    <w:rsid w:val="00EA5591"/>
    <w:rsid w:val="00EA6C2D"/>
    <w:rsid w:val="00EA75F9"/>
    <w:rsid w:val="00EA7D1A"/>
    <w:rsid w:val="00EA7E7D"/>
    <w:rsid w:val="00EB2D9C"/>
    <w:rsid w:val="00EB38D2"/>
    <w:rsid w:val="00EB3BF6"/>
    <w:rsid w:val="00EB53AC"/>
    <w:rsid w:val="00EB7456"/>
    <w:rsid w:val="00EC07B2"/>
    <w:rsid w:val="00EC15C2"/>
    <w:rsid w:val="00EC182D"/>
    <w:rsid w:val="00EC376B"/>
    <w:rsid w:val="00EC5833"/>
    <w:rsid w:val="00EC65C1"/>
    <w:rsid w:val="00EC695C"/>
    <w:rsid w:val="00EC6B94"/>
    <w:rsid w:val="00EC6EC1"/>
    <w:rsid w:val="00EC7183"/>
    <w:rsid w:val="00EC7CF1"/>
    <w:rsid w:val="00ED0CD0"/>
    <w:rsid w:val="00ED0D1F"/>
    <w:rsid w:val="00ED1CF0"/>
    <w:rsid w:val="00ED2059"/>
    <w:rsid w:val="00ED212B"/>
    <w:rsid w:val="00ED3A0A"/>
    <w:rsid w:val="00ED6439"/>
    <w:rsid w:val="00ED75E0"/>
    <w:rsid w:val="00ED7F4E"/>
    <w:rsid w:val="00EE0139"/>
    <w:rsid w:val="00EE06E8"/>
    <w:rsid w:val="00EE15C1"/>
    <w:rsid w:val="00EE1FA8"/>
    <w:rsid w:val="00EE20BE"/>
    <w:rsid w:val="00EE35C1"/>
    <w:rsid w:val="00EE3694"/>
    <w:rsid w:val="00EE3759"/>
    <w:rsid w:val="00EE475B"/>
    <w:rsid w:val="00EE4AC8"/>
    <w:rsid w:val="00EE5ACA"/>
    <w:rsid w:val="00EE69DC"/>
    <w:rsid w:val="00EE6B89"/>
    <w:rsid w:val="00EE7773"/>
    <w:rsid w:val="00EF0A61"/>
    <w:rsid w:val="00EF0E8F"/>
    <w:rsid w:val="00EF2520"/>
    <w:rsid w:val="00EF2901"/>
    <w:rsid w:val="00EF335B"/>
    <w:rsid w:val="00EF58F3"/>
    <w:rsid w:val="00F00762"/>
    <w:rsid w:val="00F011F8"/>
    <w:rsid w:val="00F022B7"/>
    <w:rsid w:val="00F037C5"/>
    <w:rsid w:val="00F0469F"/>
    <w:rsid w:val="00F06E2F"/>
    <w:rsid w:val="00F07267"/>
    <w:rsid w:val="00F077BC"/>
    <w:rsid w:val="00F079F4"/>
    <w:rsid w:val="00F07F86"/>
    <w:rsid w:val="00F10222"/>
    <w:rsid w:val="00F1112D"/>
    <w:rsid w:val="00F1147C"/>
    <w:rsid w:val="00F1286D"/>
    <w:rsid w:val="00F13959"/>
    <w:rsid w:val="00F150F5"/>
    <w:rsid w:val="00F152D8"/>
    <w:rsid w:val="00F17565"/>
    <w:rsid w:val="00F20924"/>
    <w:rsid w:val="00F2193B"/>
    <w:rsid w:val="00F21A68"/>
    <w:rsid w:val="00F23DE5"/>
    <w:rsid w:val="00F2591A"/>
    <w:rsid w:val="00F26C62"/>
    <w:rsid w:val="00F27395"/>
    <w:rsid w:val="00F279BE"/>
    <w:rsid w:val="00F3318D"/>
    <w:rsid w:val="00F346A9"/>
    <w:rsid w:val="00F347E5"/>
    <w:rsid w:val="00F34A74"/>
    <w:rsid w:val="00F3711F"/>
    <w:rsid w:val="00F40DA8"/>
    <w:rsid w:val="00F4239B"/>
    <w:rsid w:val="00F424A3"/>
    <w:rsid w:val="00F4562D"/>
    <w:rsid w:val="00F45869"/>
    <w:rsid w:val="00F46155"/>
    <w:rsid w:val="00F5164E"/>
    <w:rsid w:val="00F545F2"/>
    <w:rsid w:val="00F54986"/>
    <w:rsid w:val="00F55279"/>
    <w:rsid w:val="00F55AE1"/>
    <w:rsid w:val="00F55C83"/>
    <w:rsid w:val="00F5637F"/>
    <w:rsid w:val="00F56754"/>
    <w:rsid w:val="00F617CF"/>
    <w:rsid w:val="00F621A1"/>
    <w:rsid w:val="00F629F6"/>
    <w:rsid w:val="00F62E77"/>
    <w:rsid w:val="00F644D1"/>
    <w:rsid w:val="00F6510A"/>
    <w:rsid w:val="00F658E0"/>
    <w:rsid w:val="00F65B5A"/>
    <w:rsid w:val="00F66192"/>
    <w:rsid w:val="00F67229"/>
    <w:rsid w:val="00F673D4"/>
    <w:rsid w:val="00F67D77"/>
    <w:rsid w:val="00F70F9F"/>
    <w:rsid w:val="00F720CC"/>
    <w:rsid w:val="00F75826"/>
    <w:rsid w:val="00F76C3E"/>
    <w:rsid w:val="00F810D3"/>
    <w:rsid w:val="00F83CBA"/>
    <w:rsid w:val="00F83E6B"/>
    <w:rsid w:val="00F846DF"/>
    <w:rsid w:val="00F84A32"/>
    <w:rsid w:val="00F86B7E"/>
    <w:rsid w:val="00F86BFE"/>
    <w:rsid w:val="00F877A2"/>
    <w:rsid w:val="00F910E7"/>
    <w:rsid w:val="00F91DD7"/>
    <w:rsid w:val="00F92432"/>
    <w:rsid w:val="00F93A13"/>
    <w:rsid w:val="00F94477"/>
    <w:rsid w:val="00F948F6"/>
    <w:rsid w:val="00F9571F"/>
    <w:rsid w:val="00F9584F"/>
    <w:rsid w:val="00F97DF6"/>
    <w:rsid w:val="00FA066E"/>
    <w:rsid w:val="00FA0DBF"/>
    <w:rsid w:val="00FA3134"/>
    <w:rsid w:val="00FA43FB"/>
    <w:rsid w:val="00FA44D8"/>
    <w:rsid w:val="00FA52B8"/>
    <w:rsid w:val="00FA586C"/>
    <w:rsid w:val="00FA60B9"/>
    <w:rsid w:val="00FA7537"/>
    <w:rsid w:val="00FA7ACE"/>
    <w:rsid w:val="00FB04D2"/>
    <w:rsid w:val="00FB1B47"/>
    <w:rsid w:val="00FB1C51"/>
    <w:rsid w:val="00FB493F"/>
    <w:rsid w:val="00FB51E4"/>
    <w:rsid w:val="00FB646A"/>
    <w:rsid w:val="00FB6877"/>
    <w:rsid w:val="00FB6927"/>
    <w:rsid w:val="00FC0502"/>
    <w:rsid w:val="00FC1076"/>
    <w:rsid w:val="00FC2535"/>
    <w:rsid w:val="00FC2929"/>
    <w:rsid w:val="00FC327C"/>
    <w:rsid w:val="00FC33AA"/>
    <w:rsid w:val="00FC5C73"/>
    <w:rsid w:val="00FC6840"/>
    <w:rsid w:val="00FC6BFE"/>
    <w:rsid w:val="00FC6E5D"/>
    <w:rsid w:val="00FC70B2"/>
    <w:rsid w:val="00FC77FD"/>
    <w:rsid w:val="00FD0A55"/>
    <w:rsid w:val="00FD3D3B"/>
    <w:rsid w:val="00FD4A73"/>
    <w:rsid w:val="00FD4BB1"/>
    <w:rsid w:val="00FD4D4B"/>
    <w:rsid w:val="00FD6094"/>
    <w:rsid w:val="00FD6257"/>
    <w:rsid w:val="00FD680D"/>
    <w:rsid w:val="00FD7DF7"/>
    <w:rsid w:val="00FE08AD"/>
    <w:rsid w:val="00FE19AF"/>
    <w:rsid w:val="00FE1B39"/>
    <w:rsid w:val="00FE2414"/>
    <w:rsid w:val="00FE2984"/>
    <w:rsid w:val="00FE2DD8"/>
    <w:rsid w:val="00FE2EA2"/>
    <w:rsid w:val="00FE382C"/>
    <w:rsid w:val="00FE38C0"/>
    <w:rsid w:val="00FE48CD"/>
    <w:rsid w:val="00FE4D1B"/>
    <w:rsid w:val="00FE5693"/>
    <w:rsid w:val="00FE617A"/>
    <w:rsid w:val="00FE7042"/>
    <w:rsid w:val="00FE78D9"/>
    <w:rsid w:val="00FF052A"/>
    <w:rsid w:val="00FF0EBD"/>
    <w:rsid w:val="00FF107E"/>
    <w:rsid w:val="00FF13E1"/>
    <w:rsid w:val="00FF3ED9"/>
    <w:rsid w:val="00FF41C6"/>
    <w:rsid w:val="00FF49C7"/>
    <w:rsid w:val="00FF554C"/>
    <w:rsid w:val="00FF5BE8"/>
    <w:rsid w:val="00FF6154"/>
    <w:rsid w:val="00FF70F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2" style="mso-position-vertical-relative:line" o:allowoverlap="f"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endnote reference" w:uiPriority="99"/>
    <w:lsdException w:name="endnote text" w:uiPriority="99"/>
    <w:lsdException w:name="Title" w:uiPriority="10" w:qFormat="1"/>
    <w:lsdException w:name="Body Text" w:uiPriority="99"/>
    <w:lsdException w:name="Body Text Indent" w:uiPriority="99"/>
    <w:lsdException w:name="Subtitle" w:qFormat="1"/>
    <w:lsdException w:name="Block Text" w:uiPriority="99"/>
    <w:lsdException w:name="Hyperlink" w:uiPriority="99"/>
    <w:lsdException w:name="FollowedHyperlink" w:uiPriority="99"/>
    <w:lsdException w:name="Strong" w:uiPriority="22" w:qFormat="1"/>
    <w:lsdException w:name="Emphasis" w:uiPriority="20" w:qFormat="1"/>
    <w:lsdException w:name="Plain Text" w:uiPriority="99"/>
    <w:lsdException w:name="HTML Top of Form" w:uiPriority="99"/>
    <w:lsdException w:name="HTML Bottom of Form"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9F6430"/>
    <w:rPr>
      <w:sz w:val="24"/>
      <w:szCs w:val="24"/>
    </w:rPr>
  </w:style>
  <w:style w:type="paragraph" w:styleId="Titolo1">
    <w:name w:val="heading 1"/>
    <w:basedOn w:val="Normale"/>
    <w:link w:val="Titolo1Carattere"/>
    <w:uiPriority w:val="9"/>
    <w:qFormat/>
    <w:rsid w:val="00E22130"/>
    <w:pPr>
      <w:keepNext/>
      <w:jc w:val="center"/>
      <w:outlineLvl w:val="0"/>
    </w:pPr>
    <w:rPr>
      <w:b/>
      <w:bCs/>
      <w:kern w:val="36"/>
      <w:sz w:val="36"/>
      <w:szCs w:val="36"/>
    </w:rPr>
  </w:style>
  <w:style w:type="paragraph" w:styleId="Titolo2">
    <w:name w:val="heading 2"/>
    <w:basedOn w:val="Normale"/>
    <w:link w:val="Titolo2Carattere"/>
    <w:uiPriority w:val="9"/>
    <w:qFormat/>
    <w:rsid w:val="00E22130"/>
    <w:pPr>
      <w:keepNext/>
      <w:jc w:val="center"/>
      <w:outlineLvl w:val="1"/>
    </w:pPr>
    <w:rPr>
      <w:b/>
      <w:bCs/>
      <w:shadow/>
      <w:color w:val="000066"/>
      <w:sz w:val="36"/>
      <w:szCs w:val="36"/>
    </w:rPr>
  </w:style>
  <w:style w:type="paragraph" w:styleId="Titolo3">
    <w:name w:val="heading 3"/>
    <w:basedOn w:val="Normale"/>
    <w:next w:val="Normale"/>
    <w:link w:val="Titolo3Carattere"/>
    <w:uiPriority w:val="9"/>
    <w:qFormat/>
    <w:rsid w:val="00C57ECB"/>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uiPriority w:val="9"/>
    <w:qFormat/>
    <w:rsid w:val="007C1BDF"/>
    <w:pPr>
      <w:keepNext/>
      <w:spacing w:before="240" w:after="60"/>
      <w:outlineLvl w:val="3"/>
    </w:pPr>
    <w:rPr>
      <w:b/>
      <w:bCs/>
      <w:sz w:val="28"/>
      <w:szCs w:val="28"/>
    </w:rPr>
  </w:style>
  <w:style w:type="paragraph" w:styleId="Titolo5">
    <w:name w:val="heading 5"/>
    <w:basedOn w:val="Normale"/>
    <w:next w:val="Normale"/>
    <w:link w:val="Titolo5Carattere"/>
    <w:uiPriority w:val="9"/>
    <w:qFormat/>
    <w:rsid w:val="007C1BDF"/>
    <w:pPr>
      <w:spacing w:before="240" w:after="60"/>
      <w:outlineLvl w:val="4"/>
    </w:pPr>
    <w:rPr>
      <w:b/>
      <w:bCs/>
      <w:i/>
      <w:iCs/>
      <w:sz w:val="26"/>
      <w:szCs w:val="26"/>
    </w:rPr>
  </w:style>
  <w:style w:type="paragraph" w:styleId="Titolo6">
    <w:name w:val="heading 6"/>
    <w:basedOn w:val="Normale"/>
    <w:next w:val="Normale"/>
    <w:qFormat/>
    <w:rsid w:val="00073D8C"/>
    <w:pPr>
      <w:spacing w:before="240" w:after="60"/>
      <w:outlineLvl w:val="5"/>
    </w:pPr>
    <w:rPr>
      <w:b/>
      <w:bCs/>
      <w:sz w:val="22"/>
      <w:szCs w:val="22"/>
    </w:rPr>
  </w:style>
  <w:style w:type="paragraph" w:styleId="Titolo8">
    <w:name w:val="heading 8"/>
    <w:basedOn w:val="Normale"/>
    <w:next w:val="Normale"/>
    <w:qFormat/>
    <w:rsid w:val="0020038D"/>
    <w:pPr>
      <w:spacing w:before="240" w:after="60"/>
      <w:outlineLvl w:val="7"/>
    </w:pPr>
    <w:rPr>
      <w:i/>
      <w:iCs/>
    </w:rPr>
  </w:style>
  <w:style w:type="paragraph" w:styleId="Titolo9">
    <w:name w:val="heading 9"/>
    <w:basedOn w:val="Normale"/>
    <w:next w:val="Normale"/>
    <w:qFormat/>
    <w:rsid w:val="0020038D"/>
    <w:p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9294F"/>
    <w:rPr>
      <w:b/>
      <w:bCs/>
      <w:kern w:val="36"/>
      <w:sz w:val="36"/>
      <w:szCs w:val="36"/>
    </w:rPr>
  </w:style>
  <w:style w:type="character" w:customStyle="1" w:styleId="Titolo2Carattere">
    <w:name w:val="Titolo 2 Carattere"/>
    <w:basedOn w:val="Carpredefinitoparagrafo"/>
    <w:link w:val="Titolo2"/>
    <w:uiPriority w:val="9"/>
    <w:rsid w:val="00DD70A1"/>
    <w:rPr>
      <w:b/>
      <w:bCs/>
      <w:shadow/>
      <w:color w:val="000066"/>
      <w:sz w:val="36"/>
      <w:szCs w:val="36"/>
    </w:rPr>
  </w:style>
  <w:style w:type="character" w:customStyle="1" w:styleId="Titolo3Carattere">
    <w:name w:val="Titolo 3 Carattere"/>
    <w:basedOn w:val="Carpredefinitoparagrafo"/>
    <w:link w:val="Titolo3"/>
    <w:uiPriority w:val="9"/>
    <w:rsid w:val="004E714A"/>
    <w:rPr>
      <w:rFonts w:ascii="Arial" w:hAnsi="Arial" w:cs="Arial"/>
      <w:b/>
      <w:bCs/>
      <w:sz w:val="26"/>
      <w:szCs w:val="26"/>
    </w:rPr>
  </w:style>
  <w:style w:type="character" w:customStyle="1" w:styleId="Titolo4Carattere">
    <w:name w:val="Titolo 4 Carattere"/>
    <w:basedOn w:val="Carpredefinitoparagrafo"/>
    <w:link w:val="Titolo4"/>
    <w:uiPriority w:val="9"/>
    <w:rsid w:val="004E714A"/>
    <w:rPr>
      <w:b/>
      <w:bCs/>
      <w:sz w:val="28"/>
      <w:szCs w:val="28"/>
    </w:rPr>
  </w:style>
  <w:style w:type="character" w:customStyle="1" w:styleId="Titolo5Carattere">
    <w:name w:val="Titolo 5 Carattere"/>
    <w:basedOn w:val="Carpredefinitoparagrafo"/>
    <w:link w:val="Titolo5"/>
    <w:uiPriority w:val="9"/>
    <w:rsid w:val="004E714A"/>
    <w:rPr>
      <w:b/>
      <w:bCs/>
      <w:i/>
      <w:iCs/>
      <w:sz w:val="26"/>
      <w:szCs w:val="26"/>
    </w:rPr>
  </w:style>
  <w:style w:type="character" w:styleId="Collegamentoipertestuale">
    <w:name w:val="Hyperlink"/>
    <w:basedOn w:val="Carpredefinitoparagrafo"/>
    <w:uiPriority w:val="99"/>
    <w:rsid w:val="00E22130"/>
    <w:rPr>
      <w:color w:val="0000FF"/>
      <w:u w:val="single"/>
    </w:rPr>
  </w:style>
  <w:style w:type="paragraph" w:styleId="NormaleWeb">
    <w:name w:val="Normal (Web)"/>
    <w:basedOn w:val="Normale"/>
    <w:uiPriority w:val="99"/>
    <w:rsid w:val="00E22130"/>
    <w:pPr>
      <w:spacing w:before="100" w:beforeAutospacing="1" w:after="100" w:afterAutospacing="1"/>
    </w:pPr>
  </w:style>
  <w:style w:type="character" w:customStyle="1" w:styleId="grame">
    <w:name w:val="grame"/>
    <w:basedOn w:val="Carpredefinitoparagrafo"/>
    <w:rsid w:val="00AE62CD"/>
  </w:style>
  <w:style w:type="character" w:customStyle="1" w:styleId="t8">
    <w:name w:val="t8"/>
    <w:basedOn w:val="Carpredefinitoparagrafo"/>
    <w:rsid w:val="00C57ECB"/>
  </w:style>
  <w:style w:type="character" w:styleId="Enfasigrassetto">
    <w:name w:val="Strong"/>
    <w:basedOn w:val="Carpredefinitoparagrafo"/>
    <w:uiPriority w:val="22"/>
    <w:qFormat/>
    <w:rsid w:val="00C57ECB"/>
    <w:rPr>
      <w:b/>
      <w:bCs/>
    </w:rPr>
  </w:style>
  <w:style w:type="paragraph" w:styleId="Corpodeltesto">
    <w:name w:val="Body Text"/>
    <w:basedOn w:val="Normale"/>
    <w:link w:val="CorpodeltestoCarattere"/>
    <w:uiPriority w:val="99"/>
    <w:rsid w:val="00C57ECB"/>
    <w:pPr>
      <w:spacing w:before="100" w:beforeAutospacing="1" w:after="100" w:afterAutospacing="1"/>
    </w:pPr>
  </w:style>
  <w:style w:type="character" w:customStyle="1" w:styleId="CorpodeltestoCarattere">
    <w:name w:val="Corpo del testo Carattere"/>
    <w:basedOn w:val="Carpredefinitoparagrafo"/>
    <w:link w:val="Corpodeltesto"/>
    <w:uiPriority w:val="99"/>
    <w:rsid w:val="00BB5D8F"/>
    <w:rPr>
      <w:sz w:val="24"/>
      <w:szCs w:val="24"/>
    </w:rPr>
  </w:style>
  <w:style w:type="paragraph" w:styleId="Testonormale">
    <w:name w:val="Plain Text"/>
    <w:basedOn w:val="Normale"/>
    <w:link w:val="TestonormaleCarattere"/>
    <w:uiPriority w:val="99"/>
    <w:rsid w:val="007A0096"/>
    <w:pPr>
      <w:spacing w:before="100" w:beforeAutospacing="1" w:after="100" w:afterAutospacing="1"/>
    </w:pPr>
  </w:style>
  <w:style w:type="character" w:customStyle="1" w:styleId="TestonormaleCarattere">
    <w:name w:val="Testo normale Carattere"/>
    <w:basedOn w:val="Carpredefinitoparagrafo"/>
    <w:link w:val="Testonormale"/>
    <w:uiPriority w:val="99"/>
    <w:rsid w:val="00FE2DD8"/>
    <w:rPr>
      <w:sz w:val="24"/>
      <w:szCs w:val="24"/>
    </w:rPr>
  </w:style>
  <w:style w:type="paragraph" w:styleId="Pidipagina">
    <w:name w:val="footer"/>
    <w:basedOn w:val="Normale"/>
    <w:link w:val="PidipaginaCarattere"/>
    <w:uiPriority w:val="99"/>
    <w:rsid w:val="002D442F"/>
    <w:pPr>
      <w:tabs>
        <w:tab w:val="center" w:pos="4819"/>
        <w:tab w:val="right" w:pos="9638"/>
      </w:tabs>
    </w:pPr>
  </w:style>
  <w:style w:type="character" w:customStyle="1" w:styleId="PidipaginaCarattere">
    <w:name w:val="Piè di pagina Carattere"/>
    <w:basedOn w:val="Carpredefinitoparagrafo"/>
    <w:link w:val="Pidipagina"/>
    <w:uiPriority w:val="99"/>
    <w:locked/>
    <w:rsid w:val="007378A0"/>
    <w:rPr>
      <w:sz w:val="24"/>
      <w:szCs w:val="24"/>
      <w:lang w:val="it-IT" w:eastAsia="it-IT" w:bidi="ar-SA"/>
    </w:rPr>
  </w:style>
  <w:style w:type="character" w:styleId="Numeropagina">
    <w:name w:val="page number"/>
    <w:basedOn w:val="Carpredefinitoparagrafo"/>
    <w:rsid w:val="002D442F"/>
  </w:style>
  <w:style w:type="character" w:customStyle="1" w:styleId="style21">
    <w:name w:val="style21"/>
    <w:basedOn w:val="Carpredefinitoparagrafo"/>
    <w:rsid w:val="00167A5D"/>
  </w:style>
  <w:style w:type="paragraph" w:customStyle="1" w:styleId="comment">
    <w:name w:val="comment"/>
    <w:basedOn w:val="Normale"/>
    <w:rsid w:val="002A5659"/>
    <w:pPr>
      <w:spacing w:before="100" w:beforeAutospacing="1" w:after="100" w:afterAutospacing="1"/>
    </w:pPr>
  </w:style>
  <w:style w:type="paragraph" w:styleId="Testodelblocco">
    <w:name w:val="Block Text"/>
    <w:basedOn w:val="Normale"/>
    <w:uiPriority w:val="99"/>
    <w:rsid w:val="002A5659"/>
    <w:pPr>
      <w:spacing w:before="100" w:beforeAutospacing="1" w:after="100" w:afterAutospacing="1"/>
    </w:pPr>
    <w:rPr>
      <w:color w:val="800000"/>
    </w:rPr>
  </w:style>
  <w:style w:type="paragraph" w:styleId="Corpodeltesto3">
    <w:name w:val="Body Text 3"/>
    <w:basedOn w:val="Normale"/>
    <w:rsid w:val="003B3076"/>
    <w:pPr>
      <w:spacing w:after="120"/>
    </w:pPr>
    <w:rPr>
      <w:sz w:val="16"/>
      <w:szCs w:val="16"/>
    </w:rPr>
  </w:style>
  <w:style w:type="paragraph" w:styleId="Corpodeltesto2">
    <w:name w:val="Body Text 2"/>
    <w:basedOn w:val="Normale"/>
    <w:rsid w:val="003B3076"/>
    <w:pPr>
      <w:spacing w:after="120" w:line="480" w:lineRule="auto"/>
    </w:pPr>
  </w:style>
  <w:style w:type="paragraph" w:customStyle="1" w:styleId="ww-corpodeltesto2">
    <w:name w:val="ww-corpodeltesto2"/>
    <w:basedOn w:val="Normale"/>
    <w:rsid w:val="003B3076"/>
    <w:pPr>
      <w:spacing w:before="100" w:beforeAutospacing="1" w:after="100" w:afterAutospacing="1"/>
    </w:pPr>
  </w:style>
  <w:style w:type="paragraph" w:styleId="Testonotadichiusura">
    <w:name w:val="endnote text"/>
    <w:basedOn w:val="Normale"/>
    <w:link w:val="TestonotadichiusuraCarattere"/>
    <w:uiPriority w:val="99"/>
    <w:rsid w:val="00D2039A"/>
    <w:pPr>
      <w:spacing w:before="100" w:beforeAutospacing="1" w:after="100" w:afterAutospacing="1"/>
    </w:pPr>
  </w:style>
  <w:style w:type="character" w:customStyle="1" w:styleId="TestonotadichiusuraCarattere">
    <w:name w:val="Testo nota di chiusura Carattere"/>
    <w:basedOn w:val="Carpredefinitoparagrafo"/>
    <w:link w:val="Testonotadichiusura"/>
    <w:uiPriority w:val="99"/>
    <w:rsid w:val="00367450"/>
    <w:rPr>
      <w:sz w:val="24"/>
      <w:szCs w:val="24"/>
    </w:rPr>
  </w:style>
  <w:style w:type="paragraph" w:customStyle="1" w:styleId="corpo">
    <w:name w:val="corpo"/>
    <w:basedOn w:val="Normale"/>
    <w:rsid w:val="00635968"/>
    <w:pPr>
      <w:spacing w:before="100" w:beforeAutospacing="1" w:after="100" w:afterAutospacing="1"/>
    </w:pPr>
  </w:style>
  <w:style w:type="character" w:styleId="Rimandocommento">
    <w:name w:val="annotation reference"/>
    <w:basedOn w:val="Carpredefinitoparagrafo"/>
    <w:rsid w:val="00635968"/>
  </w:style>
  <w:style w:type="character" w:styleId="Enfasicorsivo">
    <w:name w:val="Emphasis"/>
    <w:basedOn w:val="Carpredefinitoparagrafo"/>
    <w:uiPriority w:val="20"/>
    <w:qFormat/>
    <w:rsid w:val="00635968"/>
    <w:rPr>
      <w:i/>
      <w:iCs/>
    </w:rPr>
  </w:style>
  <w:style w:type="paragraph" w:customStyle="1" w:styleId="section1">
    <w:name w:val="section1"/>
    <w:basedOn w:val="Normale"/>
    <w:rsid w:val="00DC7214"/>
    <w:pPr>
      <w:spacing w:before="100" w:beforeAutospacing="1" w:after="100" w:afterAutospacing="1"/>
    </w:pPr>
  </w:style>
  <w:style w:type="character" w:customStyle="1" w:styleId="style51">
    <w:name w:val="style51"/>
    <w:basedOn w:val="Carpredefinitoparagrafo"/>
    <w:rsid w:val="006950BF"/>
  </w:style>
  <w:style w:type="character" w:customStyle="1" w:styleId="spelle">
    <w:name w:val="spelle"/>
    <w:basedOn w:val="Carpredefinitoparagrafo"/>
    <w:rsid w:val="005425EF"/>
  </w:style>
  <w:style w:type="character" w:styleId="Rimandonotaapidipagina">
    <w:name w:val="footnote reference"/>
    <w:basedOn w:val="Carpredefinitoparagrafo"/>
    <w:uiPriority w:val="99"/>
    <w:rsid w:val="00D97BA2"/>
    <w:rPr>
      <w:vertAlign w:val="superscript"/>
    </w:rPr>
  </w:style>
  <w:style w:type="paragraph" w:styleId="Testonotaapidipagina">
    <w:name w:val="footnote text"/>
    <w:basedOn w:val="Normale"/>
    <w:link w:val="TestonotaapidipaginaCarattere"/>
    <w:uiPriority w:val="99"/>
    <w:rsid w:val="00D97BA2"/>
    <w:pPr>
      <w:spacing w:before="100" w:beforeAutospacing="1" w:after="100" w:afterAutospacing="1"/>
    </w:pPr>
  </w:style>
  <w:style w:type="character" w:customStyle="1" w:styleId="TestonotaapidipaginaCarattere">
    <w:name w:val="Testo nota a piè di pagina Carattere"/>
    <w:basedOn w:val="Carpredefinitoparagrafo"/>
    <w:link w:val="Testonotaapidipagina"/>
    <w:uiPriority w:val="99"/>
    <w:locked/>
    <w:rsid w:val="00494A13"/>
    <w:rPr>
      <w:sz w:val="24"/>
      <w:szCs w:val="24"/>
      <w:lang w:val="it-IT" w:eastAsia="it-IT" w:bidi="ar-SA"/>
    </w:rPr>
  </w:style>
  <w:style w:type="paragraph" w:customStyle="1" w:styleId="style3">
    <w:name w:val="style3"/>
    <w:basedOn w:val="Normale"/>
    <w:rsid w:val="007C1BDF"/>
    <w:pPr>
      <w:spacing w:before="100" w:beforeAutospacing="1" w:after="100" w:afterAutospacing="1"/>
    </w:pPr>
  </w:style>
  <w:style w:type="paragraph" w:customStyle="1" w:styleId="Corpo0">
    <w:name w:val="Corpo"/>
    <w:basedOn w:val="Normale"/>
    <w:rsid w:val="009B7AA9"/>
    <w:rPr>
      <w:sz w:val="20"/>
      <w:szCs w:val="20"/>
      <w:lang w:val="en-US"/>
    </w:rPr>
  </w:style>
  <w:style w:type="paragraph" w:styleId="Titolo">
    <w:name w:val="Title"/>
    <w:basedOn w:val="Normale"/>
    <w:link w:val="TitoloCarattere"/>
    <w:uiPriority w:val="10"/>
    <w:qFormat/>
    <w:rsid w:val="004A74ED"/>
    <w:pPr>
      <w:spacing w:before="100" w:beforeAutospacing="1" w:after="100" w:afterAutospacing="1"/>
    </w:pPr>
  </w:style>
  <w:style w:type="character" w:customStyle="1" w:styleId="TitoloCarattere">
    <w:name w:val="Titolo Carattere"/>
    <w:basedOn w:val="Carpredefinitoparagrafo"/>
    <w:link w:val="Titolo"/>
    <w:uiPriority w:val="10"/>
    <w:rsid w:val="001D0D7A"/>
    <w:rPr>
      <w:sz w:val="24"/>
      <w:szCs w:val="24"/>
    </w:rPr>
  </w:style>
  <w:style w:type="paragraph" w:customStyle="1" w:styleId="detailimagedesc">
    <w:name w:val="detailimagedesc"/>
    <w:basedOn w:val="Normale"/>
    <w:rsid w:val="0096126F"/>
    <w:pPr>
      <w:spacing w:before="100" w:beforeAutospacing="1" w:after="100" w:afterAutospacing="1"/>
    </w:pPr>
  </w:style>
  <w:style w:type="character" w:customStyle="1" w:styleId="credits">
    <w:name w:val="credits"/>
    <w:basedOn w:val="Carpredefinitoparagrafo"/>
    <w:rsid w:val="0096126F"/>
  </w:style>
  <w:style w:type="paragraph" w:styleId="Intestazione">
    <w:name w:val="header"/>
    <w:basedOn w:val="Normale"/>
    <w:link w:val="IntestazioneCarattere"/>
    <w:uiPriority w:val="99"/>
    <w:rsid w:val="007F2CDE"/>
    <w:pPr>
      <w:tabs>
        <w:tab w:val="center" w:pos="4819"/>
        <w:tab w:val="right" w:pos="9638"/>
      </w:tabs>
    </w:pPr>
  </w:style>
  <w:style w:type="character" w:customStyle="1" w:styleId="IntestazioneCarattere">
    <w:name w:val="Intestazione Carattere"/>
    <w:basedOn w:val="Carpredefinitoparagrafo"/>
    <w:link w:val="Intestazione"/>
    <w:uiPriority w:val="99"/>
    <w:rsid w:val="00411D35"/>
    <w:rPr>
      <w:sz w:val="24"/>
      <w:szCs w:val="24"/>
    </w:rPr>
  </w:style>
  <w:style w:type="paragraph" w:styleId="Rientrocorpodeltesto">
    <w:name w:val="Body Text Indent"/>
    <w:basedOn w:val="Normale"/>
    <w:link w:val="RientrocorpodeltestoCarattere"/>
    <w:uiPriority w:val="99"/>
    <w:rsid w:val="0047188C"/>
    <w:pPr>
      <w:spacing w:after="120"/>
      <w:ind w:left="283"/>
    </w:pPr>
  </w:style>
  <w:style w:type="character" w:customStyle="1" w:styleId="RientrocorpodeltestoCarattere">
    <w:name w:val="Rientro corpo del testo Carattere"/>
    <w:basedOn w:val="Carpredefinitoparagrafo"/>
    <w:link w:val="Rientrocorpodeltesto"/>
    <w:uiPriority w:val="99"/>
    <w:rsid w:val="002D3C27"/>
    <w:rPr>
      <w:sz w:val="24"/>
      <w:szCs w:val="24"/>
    </w:rPr>
  </w:style>
  <w:style w:type="paragraph" w:customStyle="1" w:styleId="body">
    <w:name w:val="body"/>
    <w:basedOn w:val="Normale"/>
    <w:rsid w:val="0047188C"/>
    <w:pPr>
      <w:spacing w:before="100" w:beforeAutospacing="1" w:after="100" w:afterAutospacing="1"/>
    </w:pPr>
    <w:rPr>
      <w:color w:val="333333"/>
    </w:rPr>
  </w:style>
  <w:style w:type="character" w:customStyle="1" w:styleId="body1">
    <w:name w:val="body1"/>
    <w:basedOn w:val="Carpredefinitoparagrafo"/>
    <w:rsid w:val="0047188C"/>
  </w:style>
  <w:style w:type="paragraph" w:customStyle="1" w:styleId="bodysubtitle">
    <w:name w:val="bodysubtitle"/>
    <w:basedOn w:val="Normale"/>
    <w:rsid w:val="002F659D"/>
    <w:pPr>
      <w:spacing w:before="100" w:beforeAutospacing="1" w:after="100" w:afterAutospacing="1"/>
    </w:pPr>
  </w:style>
  <w:style w:type="paragraph" w:styleId="Elenco2">
    <w:name w:val="List 2"/>
    <w:basedOn w:val="Normale"/>
    <w:rsid w:val="00C16106"/>
    <w:pPr>
      <w:spacing w:before="100" w:beforeAutospacing="1" w:after="100" w:afterAutospacing="1"/>
    </w:pPr>
  </w:style>
  <w:style w:type="character" w:customStyle="1" w:styleId="citazione">
    <w:name w:val="citazione"/>
    <w:basedOn w:val="Carpredefinitoparagrafo"/>
    <w:rsid w:val="00A2062A"/>
  </w:style>
  <w:style w:type="character" w:customStyle="1" w:styleId="verdanabold1">
    <w:name w:val="verdanabold1"/>
    <w:basedOn w:val="Carpredefinitoparagrafo"/>
    <w:rsid w:val="00F2193B"/>
  </w:style>
  <w:style w:type="character" w:customStyle="1" w:styleId="StileMessaggioDiPostaElettronica651">
    <w:name w:val="StileMessaggioDiPostaElettronica65"/>
    <w:aliases w:val="StileMessaggioDiPostaElettronica65"/>
    <w:basedOn w:val="Carpredefinitoparagrafo"/>
    <w:semiHidden/>
    <w:personal/>
    <w:personalCompose/>
    <w:rsid w:val="00B3295A"/>
    <w:rPr>
      <w:rFonts w:ascii="Comic Sans MS" w:hAnsi="Comic Sans MS"/>
      <w:b w:val="0"/>
      <w:bCs w:val="0"/>
      <w:i w:val="0"/>
      <w:iCs w:val="0"/>
      <w:strike w:val="0"/>
      <w:color w:val="000080"/>
      <w:sz w:val="20"/>
      <w:szCs w:val="20"/>
      <w:u w:val="none"/>
    </w:rPr>
  </w:style>
  <w:style w:type="paragraph" w:customStyle="1" w:styleId="western">
    <w:name w:val="western"/>
    <w:basedOn w:val="Normale"/>
    <w:rsid w:val="00B3295A"/>
    <w:pPr>
      <w:spacing w:before="100" w:beforeAutospacing="1" w:after="115"/>
    </w:pPr>
    <w:rPr>
      <w:color w:val="000000"/>
    </w:rPr>
  </w:style>
  <w:style w:type="character" w:customStyle="1" w:styleId="StileMessaggioDiPostaElettronica67">
    <w:name w:val="StileMessaggioDiPostaElettronica671"/>
    <w:aliases w:val="StileMessaggioDiPostaElettronica671"/>
    <w:basedOn w:val="Carpredefinitoparagrafo"/>
    <w:semiHidden/>
    <w:personal/>
    <w:personalCompose/>
    <w:rsid w:val="00631A31"/>
    <w:rPr>
      <w:rFonts w:ascii="Comic Sans MS" w:hAnsi="Comic Sans MS" w:hint="default"/>
      <w:b w:val="0"/>
      <w:bCs w:val="0"/>
      <w:i w:val="0"/>
      <w:iCs w:val="0"/>
      <w:strike w:val="0"/>
      <w:dstrike w:val="0"/>
      <w:color w:val="000080"/>
      <w:sz w:val="20"/>
      <w:szCs w:val="20"/>
      <w:u w:val="none"/>
      <w:effect w:val="none"/>
    </w:rPr>
  </w:style>
  <w:style w:type="character" w:customStyle="1" w:styleId="ds241">
    <w:name w:val="ds241"/>
    <w:basedOn w:val="Carpredefinitoparagrafo"/>
    <w:rsid w:val="00BF3514"/>
    <w:rPr>
      <w:b/>
      <w:bCs/>
    </w:rPr>
  </w:style>
  <w:style w:type="character" w:customStyle="1" w:styleId="ds251">
    <w:name w:val="ds251"/>
    <w:basedOn w:val="Carpredefinitoparagrafo"/>
    <w:rsid w:val="00BF3514"/>
    <w:rPr>
      <w:b/>
      <w:bCs/>
      <w:color w:val="0C590A"/>
    </w:rPr>
  </w:style>
  <w:style w:type="paragraph" w:customStyle="1" w:styleId="nospacing">
    <w:name w:val="nospacing"/>
    <w:basedOn w:val="Normale"/>
    <w:rsid w:val="00BF3514"/>
    <w:pPr>
      <w:spacing w:before="100" w:beforeAutospacing="1" w:after="100" w:afterAutospacing="1"/>
    </w:pPr>
  </w:style>
  <w:style w:type="character" w:customStyle="1" w:styleId="style11">
    <w:name w:val="style11"/>
    <w:basedOn w:val="Carpredefinitoparagrafo"/>
    <w:rsid w:val="000B0D0E"/>
  </w:style>
  <w:style w:type="character" w:customStyle="1" w:styleId="apple-converted-space">
    <w:name w:val="apple-converted-space"/>
    <w:basedOn w:val="Carpredefinitoparagrafo"/>
    <w:rsid w:val="00184BD9"/>
  </w:style>
  <w:style w:type="character" w:customStyle="1" w:styleId="apple-style-span">
    <w:name w:val="apple-style-span"/>
    <w:basedOn w:val="Carpredefinitoparagrafo"/>
    <w:rsid w:val="00FC1076"/>
  </w:style>
  <w:style w:type="character" w:customStyle="1" w:styleId="caps">
    <w:name w:val="caps"/>
    <w:basedOn w:val="Carpredefinitoparagrafo"/>
    <w:rsid w:val="00A92B3F"/>
  </w:style>
  <w:style w:type="paragraph" w:styleId="Didascalia">
    <w:name w:val="caption"/>
    <w:basedOn w:val="Normale"/>
    <w:qFormat/>
    <w:rsid w:val="00A92B3F"/>
    <w:pPr>
      <w:spacing w:before="100" w:beforeAutospacing="1" w:after="100" w:afterAutospacing="1"/>
    </w:pPr>
  </w:style>
  <w:style w:type="paragraph" w:customStyle="1" w:styleId="boldred">
    <w:name w:val="boldred"/>
    <w:basedOn w:val="Normale"/>
    <w:rsid w:val="00435091"/>
    <w:pPr>
      <w:spacing w:before="100" w:beforeAutospacing="1" w:after="100" w:afterAutospacing="1"/>
    </w:pPr>
  </w:style>
  <w:style w:type="paragraph" w:customStyle="1" w:styleId="bold">
    <w:name w:val="bold"/>
    <w:basedOn w:val="Normale"/>
    <w:rsid w:val="00435091"/>
    <w:pPr>
      <w:spacing w:before="100" w:beforeAutospacing="1" w:after="100" w:afterAutospacing="1"/>
    </w:pPr>
  </w:style>
  <w:style w:type="paragraph" w:customStyle="1" w:styleId="plainjustified">
    <w:name w:val="plainjustified"/>
    <w:basedOn w:val="Normale"/>
    <w:rsid w:val="00435091"/>
    <w:pPr>
      <w:spacing w:before="100" w:beforeAutospacing="1" w:after="100" w:afterAutospacing="1"/>
    </w:pPr>
  </w:style>
  <w:style w:type="paragraph" w:customStyle="1" w:styleId="plain">
    <w:name w:val="plain"/>
    <w:basedOn w:val="Normale"/>
    <w:rsid w:val="00435091"/>
    <w:pPr>
      <w:spacing w:before="100" w:beforeAutospacing="1" w:after="100" w:afterAutospacing="1"/>
    </w:pPr>
  </w:style>
  <w:style w:type="character" w:customStyle="1" w:styleId="boldblue">
    <w:name w:val="boldblue"/>
    <w:basedOn w:val="Carpredefinitoparagrafo"/>
    <w:rsid w:val="00435091"/>
  </w:style>
  <w:style w:type="paragraph" w:styleId="Sottotitolo">
    <w:name w:val="Subtitle"/>
    <w:basedOn w:val="Normale"/>
    <w:qFormat/>
    <w:rsid w:val="00C2006B"/>
    <w:pPr>
      <w:spacing w:before="100" w:beforeAutospacing="1" w:after="100" w:afterAutospacing="1"/>
    </w:pPr>
  </w:style>
  <w:style w:type="paragraph" w:customStyle="1" w:styleId="normal">
    <w:name w:val="normal"/>
    <w:basedOn w:val="Normale"/>
    <w:rsid w:val="00E343E8"/>
    <w:pPr>
      <w:spacing w:before="100" w:beforeAutospacing="1" w:after="100" w:afterAutospacing="1"/>
    </w:pPr>
  </w:style>
  <w:style w:type="paragraph" w:customStyle="1" w:styleId="normale1">
    <w:name w:val="normale1"/>
    <w:basedOn w:val="Normale"/>
    <w:rsid w:val="00E343E8"/>
    <w:pPr>
      <w:spacing w:before="100" w:beforeAutospacing="1" w:after="100" w:afterAutospacing="1"/>
    </w:pPr>
  </w:style>
  <w:style w:type="paragraph" w:customStyle="1" w:styleId="testopidipagina">
    <w:name w:val="testopidipagina"/>
    <w:basedOn w:val="Normale"/>
    <w:rsid w:val="00E343E8"/>
    <w:pPr>
      <w:spacing w:before="100" w:beforeAutospacing="1" w:after="100" w:afterAutospacing="1"/>
    </w:pPr>
  </w:style>
  <w:style w:type="character" w:customStyle="1" w:styleId="testo1">
    <w:name w:val="testo1"/>
    <w:basedOn w:val="Carpredefinitoparagrafo"/>
    <w:rsid w:val="008A53B2"/>
    <w:rPr>
      <w:rFonts w:ascii="Verdana" w:hAnsi="Verdana" w:hint="default"/>
      <w:color w:val="000000"/>
      <w:sz w:val="28"/>
      <w:szCs w:val="28"/>
    </w:rPr>
  </w:style>
  <w:style w:type="paragraph" w:customStyle="1" w:styleId="tobias">
    <w:name w:val="tobias"/>
    <w:basedOn w:val="Normale"/>
    <w:rsid w:val="00EE69DC"/>
    <w:pPr>
      <w:spacing w:before="100" w:beforeAutospacing="1" w:after="100" w:afterAutospacing="1"/>
    </w:pPr>
  </w:style>
  <w:style w:type="character" w:customStyle="1" w:styleId="testo">
    <w:name w:val="testo"/>
    <w:basedOn w:val="Carpredefinitoparagrafo"/>
    <w:rsid w:val="001A2EA8"/>
  </w:style>
  <w:style w:type="paragraph" w:customStyle="1" w:styleId="default">
    <w:name w:val="default"/>
    <w:basedOn w:val="Normale"/>
    <w:rsid w:val="00B82645"/>
    <w:pPr>
      <w:spacing w:before="100" w:beforeAutospacing="1" w:after="100" w:afterAutospacing="1"/>
    </w:pPr>
  </w:style>
  <w:style w:type="paragraph" w:customStyle="1" w:styleId="contenutotabella">
    <w:name w:val="contenutotabella"/>
    <w:basedOn w:val="Normale"/>
    <w:rsid w:val="001C60CB"/>
    <w:pPr>
      <w:spacing w:before="100" w:beforeAutospacing="1" w:after="100" w:afterAutospacing="1"/>
    </w:pPr>
  </w:style>
  <w:style w:type="paragraph" w:customStyle="1" w:styleId="style1">
    <w:name w:val="style1"/>
    <w:basedOn w:val="Normale"/>
    <w:rsid w:val="00953783"/>
    <w:pPr>
      <w:spacing w:before="100" w:beforeAutospacing="1" w:after="100" w:afterAutospacing="1"/>
    </w:pPr>
  </w:style>
  <w:style w:type="paragraph" w:styleId="IndirizzoHTML">
    <w:name w:val="HTML Address"/>
    <w:basedOn w:val="Normale"/>
    <w:rsid w:val="00CD0AAC"/>
    <w:rPr>
      <w:i/>
      <w:iCs/>
    </w:rPr>
  </w:style>
  <w:style w:type="character" w:customStyle="1" w:styleId="longtext1">
    <w:name w:val="longtext1"/>
    <w:basedOn w:val="Carpredefinitoparagrafo"/>
    <w:rsid w:val="00072D92"/>
  </w:style>
  <w:style w:type="paragraph" w:styleId="Testofumetto">
    <w:name w:val="Balloon Text"/>
    <w:basedOn w:val="Normale"/>
    <w:link w:val="TestofumettoCarattere"/>
    <w:rsid w:val="005322F6"/>
    <w:rPr>
      <w:rFonts w:ascii="Tahoma" w:hAnsi="Tahoma" w:cs="Tahoma"/>
      <w:sz w:val="16"/>
      <w:szCs w:val="16"/>
    </w:rPr>
  </w:style>
  <w:style w:type="character" w:customStyle="1" w:styleId="TestofumettoCarattere">
    <w:name w:val="Testo fumetto Carattere"/>
    <w:basedOn w:val="Carpredefinitoparagrafo"/>
    <w:link w:val="Testofumetto"/>
    <w:locked/>
    <w:rsid w:val="007378A0"/>
    <w:rPr>
      <w:rFonts w:ascii="Tahoma" w:hAnsi="Tahoma" w:cs="Tahoma"/>
      <w:sz w:val="16"/>
      <w:szCs w:val="16"/>
      <w:lang w:val="it-IT" w:eastAsia="it-IT" w:bidi="ar-SA"/>
    </w:rPr>
  </w:style>
  <w:style w:type="character" w:customStyle="1" w:styleId="style151">
    <w:name w:val="style151"/>
    <w:basedOn w:val="Carpredefinitoparagrafo"/>
    <w:rsid w:val="00334442"/>
  </w:style>
  <w:style w:type="paragraph" w:customStyle="1" w:styleId="text">
    <w:name w:val="text"/>
    <w:basedOn w:val="Normale"/>
    <w:rsid w:val="00334442"/>
    <w:pPr>
      <w:spacing w:before="100" w:beforeAutospacing="1" w:after="100" w:afterAutospacing="1"/>
    </w:pPr>
  </w:style>
  <w:style w:type="character" w:customStyle="1" w:styleId="longtext">
    <w:name w:val="longtext"/>
    <w:basedOn w:val="Carpredefinitoparagrafo"/>
    <w:rsid w:val="00CA0E61"/>
  </w:style>
  <w:style w:type="paragraph" w:customStyle="1" w:styleId="title6">
    <w:name w:val="title6"/>
    <w:basedOn w:val="Normale"/>
    <w:rsid w:val="007937B1"/>
    <w:pPr>
      <w:spacing w:before="100" w:beforeAutospacing="1" w:after="100" w:afterAutospacing="1"/>
    </w:pPr>
  </w:style>
  <w:style w:type="paragraph" w:customStyle="1" w:styleId="subtitle4">
    <w:name w:val="subtitle4"/>
    <w:basedOn w:val="Normale"/>
    <w:rsid w:val="007937B1"/>
    <w:pPr>
      <w:spacing w:before="100" w:beforeAutospacing="1" w:after="100" w:afterAutospacing="1"/>
    </w:pPr>
  </w:style>
  <w:style w:type="paragraph" w:customStyle="1" w:styleId="subtitlecs">
    <w:name w:val="subtitlecs"/>
    <w:basedOn w:val="Normale"/>
    <w:rsid w:val="007937B1"/>
    <w:pPr>
      <w:spacing w:before="100" w:beforeAutospacing="1" w:after="100" w:afterAutospacing="1"/>
    </w:pPr>
  </w:style>
  <w:style w:type="paragraph" w:customStyle="1" w:styleId="style16">
    <w:name w:val="style16"/>
    <w:basedOn w:val="Normale"/>
    <w:rsid w:val="007937B1"/>
    <w:pPr>
      <w:spacing w:before="100" w:beforeAutospacing="1" w:after="100" w:afterAutospacing="1"/>
    </w:pPr>
  </w:style>
  <w:style w:type="paragraph" w:customStyle="1" w:styleId="bullet7">
    <w:name w:val="bullet7"/>
    <w:basedOn w:val="Normale"/>
    <w:rsid w:val="007937B1"/>
    <w:pPr>
      <w:spacing w:before="100" w:beforeAutospacing="1" w:after="100" w:afterAutospacing="1"/>
    </w:pPr>
  </w:style>
  <w:style w:type="paragraph" w:customStyle="1" w:styleId="page-title">
    <w:name w:val="page-title"/>
    <w:basedOn w:val="Normale"/>
    <w:rsid w:val="004E3F5C"/>
    <w:pPr>
      <w:spacing w:before="100" w:beforeAutospacing="1" w:after="100" w:afterAutospacing="1"/>
    </w:pPr>
  </w:style>
  <w:style w:type="paragraph" w:customStyle="1" w:styleId="fromsteve">
    <w:name w:val="fromsteve"/>
    <w:basedOn w:val="Normale"/>
    <w:rsid w:val="00C20849"/>
    <w:pPr>
      <w:spacing w:before="100" w:beforeAutospacing="1" w:after="100" w:afterAutospacing="1"/>
    </w:pPr>
  </w:style>
  <w:style w:type="character" w:customStyle="1" w:styleId="fromsteve1">
    <w:name w:val="fromsteve1"/>
    <w:basedOn w:val="Carpredefinitoparagrafo"/>
    <w:rsid w:val="00C20849"/>
  </w:style>
  <w:style w:type="paragraph" w:customStyle="1" w:styleId="head2">
    <w:name w:val="head2"/>
    <w:basedOn w:val="Normale"/>
    <w:rsid w:val="00754253"/>
    <w:pPr>
      <w:spacing w:before="100" w:beforeAutospacing="1" w:after="100" w:afterAutospacing="1"/>
    </w:pPr>
  </w:style>
  <w:style w:type="paragraph" w:customStyle="1" w:styleId="paragraph1">
    <w:name w:val="paragraph1"/>
    <w:basedOn w:val="Normale"/>
    <w:rsid w:val="00754253"/>
    <w:pPr>
      <w:spacing w:before="100" w:beforeAutospacing="1" w:after="100" w:afterAutospacing="1"/>
    </w:pPr>
  </w:style>
  <w:style w:type="character" w:customStyle="1" w:styleId="paragraph11">
    <w:name w:val="paragraph11"/>
    <w:basedOn w:val="Carpredefinitoparagrafo"/>
    <w:rsid w:val="00754253"/>
  </w:style>
  <w:style w:type="paragraph" w:customStyle="1" w:styleId="listparagraphcxspprimo">
    <w:name w:val="listparagraphcxspprimo"/>
    <w:basedOn w:val="Normale"/>
    <w:rsid w:val="003233A8"/>
    <w:pPr>
      <w:spacing w:before="100" w:beforeAutospacing="1" w:after="100" w:afterAutospacing="1"/>
    </w:pPr>
  </w:style>
  <w:style w:type="paragraph" w:customStyle="1" w:styleId="listparagraphcxspmedio">
    <w:name w:val="listparagraphcxspmedio"/>
    <w:basedOn w:val="Normale"/>
    <w:rsid w:val="003233A8"/>
    <w:pPr>
      <w:spacing w:before="100" w:beforeAutospacing="1" w:after="100" w:afterAutospacing="1"/>
    </w:pPr>
  </w:style>
  <w:style w:type="paragraph" w:customStyle="1" w:styleId="listparagraphcxspultimo">
    <w:name w:val="listparagraphcxspultimo"/>
    <w:basedOn w:val="Normale"/>
    <w:rsid w:val="003233A8"/>
    <w:pPr>
      <w:spacing w:before="100" w:beforeAutospacing="1" w:after="100" w:afterAutospacing="1"/>
    </w:pPr>
  </w:style>
  <w:style w:type="paragraph" w:customStyle="1" w:styleId="beacons">
    <w:name w:val="beacons"/>
    <w:basedOn w:val="Normale"/>
    <w:rsid w:val="002B6CC8"/>
    <w:pPr>
      <w:spacing w:before="100" w:beforeAutospacing="1" w:after="100" w:afterAutospacing="1"/>
    </w:pPr>
  </w:style>
  <w:style w:type="character" w:customStyle="1" w:styleId="head21">
    <w:name w:val="head21"/>
    <w:basedOn w:val="Carpredefinitoparagrafo"/>
    <w:rsid w:val="002B6CC8"/>
  </w:style>
  <w:style w:type="paragraph" w:customStyle="1" w:styleId="style2">
    <w:name w:val="style2"/>
    <w:basedOn w:val="Normale"/>
    <w:rsid w:val="00C66D78"/>
    <w:pPr>
      <w:spacing w:before="100" w:beforeAutospacing="1" w:after="100" w:afterAutospacing="1"/>
    </w:pPr>
  </w:style>
  <w:style w:type="paragraph" w:customStyle="1" w:styleId="msonospacing0">
    <w:name w:val="msonospacing"/>
    <w:basedOn w:val="Normale"/>
    <w:rsid w:val="001F1134"/>
    <w:pPr>
      <w:spacing w:before="100" w:beforeAutospacing="1" w:after="100" w:afterAutospacing="1"/>
    </w:pPr>
  </w:style>
  <w:style w:type="paragraph" w:customStyle="1" w:styleId="bildtext">
    <w:name w:val="bildtext"/>
    <w:basedOn w:val="Normale"/>
    <w:rsid w:val="00F1286D"/>
    <w:pPr>
      <w:spacing w:before="100" w:beforeAutospacing="1" w:after="100" w:afterAutospacing="1"/>
    </w:pPr>
  </w:style>
  <w:style w:type="paragraph" w:customStyle="1" w:styleId="listparagraph">
    <w:name w:val="listparagraph"/>
    <w:basedOn w:val="Normale"/>
    <w:rsid w:val="00C40B52"/>
    <w:pPr>
      <w:spacing w:before="100" w:beforeAutospacing="1" w:after="100" w:afterAutospacing="1"/>
    </w:pPr>
  </w:style>
  <w:style w:type="character" w:customStyle="1" w:styleId="beaconscentered1">
    <w:name w:val="beaconscentered1"/>
    <w:basedOn w:val="Carpredefinitoparagrafo"/>
    <w:rsid w:val="007D3FC7"/>
  </w:style>
  <w:style w:type="character" w:customStyle="1" w:styleId="longtext0">
    <w:name w:val="longtext0"/>
    <w:basedOn w:val="Carpredefinitoparagrafo"/>
    <w:rsid w:val="00A20CBB"/>
  </w:style>
  <w:style w:type="paragraph" w:customStyle="1" w:styleId="beaconscentered">
    <w:name w:val="beaconscentered"/>
    <w:basedOn w:val="Normale"/>
    <w:rsid w:val="002013B7"/>
    <w:pPr>
      <w:spacing w:before="100" w:beforeAutospacing="1" w:after="100" w:afterAutospacing="1"/>
    </w:pPr>
  </w:style>
  <w:style w:type="paragraph" w:customStyle="1" w:styleId="beacons1">
    <w:name w:val="beacons1"/>
    <w:basedOn w:val="Normale"/>
    <w:rsid w:val="002013B7"/>
    <w:pPr>
      <w:spacing w:before="100" w:beforeAutospacing="1" w:after="100" w:afterAutospacing="1"/>
    </w:pPr>
  </w:style>
  <w:style w:type="character" w:customStyle="1" w:styleId="textexposedshow">
    <w:name w:val="textexposedshow"/>
    <w:basedOn w:val="Carpredefinitoparagrafo"/>
    <w:rsid w:val="00A9462C"/>
  </w:style>
  <w:style w:type="paragraph" w:customStyle="1" w:styleId="separator-left-33">
    <w:name w:val="separator-left-33"/>
    <w:basedOn w:val="Normale"/>
    <w:rsid w:val="00E04D79"/>
    <w:pPr>
      <w:spacing w:before="100" w:beforeAutospacing="1" w:after="100" w:afterAutospacing="1"/>
    </w:pPr>
  </w:style>
  <w:style w:type="paragraph" w:customStyle="1" w:styleId="footnote">
    <w:name w:val="footnote"/>
    <w:basedOn w:val="Normale"/>
    <w:rsid w:val="00E04D79"/>
    <w:pPr>
      <w:spacing w:before="100" w:beforeAutospacing="1" w:after="100" w:afterAutospacing="1"/>
    </w:pPr>
  </w:style>
  <w:style w:type="character" w:styleId="MacchinadascrivereHTML">
    <w:name w:val="HTML Typewriter"/>
    <w:basedOn w:val="Carpredefinitoparagrafo"/>
    <w:rsid w:val="00DD6D1D"/>
    <w:rPr>
      <w:rFonts w:ascii="Courier New" w:eastAsia="Times New Roman" w:hAnsi="Courier New" w:cs="Courier New"/>
      <w:sz w:val="20"/>
      <w:szCs w:val="20"/>
    </w:rPr>
  </w:style>
  <w:style w:type="character" w:customStyle="1" w:styleId="Caratteredellanota">
    <w:name w:val="Carattere della nota"/>
    <w:rsid w:val="000D7CB5"/>
  </w:style>
  <w:style w:type="paragraph" w:customStyle="1" w:styleId="itemtitle">
    <w:name w:val="itemtitle"/>
    <w:basedOn w:val="Normale"/>
    <w:rsid w:val="00000358"/>
    <w:pPr>
      <w:spacing w:before="100" w:beforeAutospacing="1" w:after="100" w:afterAutospacing="1"/>
    </w:pPr>
  </w:style>
  <w:style w:type="paragraph" w:styleId="Paragrafoelenco">
    <w:name w:val="List Paragraph"/>
    <w:basedOn w:val="Normale"/>
    <w:uiPriority w:val="34"/>
    <w:qFormat/>
    <w:rsid w:val="00FE2DD8"/>
    <w:pPr>
      <w:ind w:left="720"/>
      <w:contextualSpacing/>
    </w:pPr>
  </w:style>
  <w:style w:type="paragraph" w:customStyle="1" w:styleId="piccolo">
    <w:name w:val="piccolo"/>
    <w:basedOn w:val="Normale"/>
    <w:rsid w:val="00105195"/>
    <w:pPr>
      <w:spacing w:before="100" w:beforeAutospacing="1" w:after="100" w:afterAutospacing="1"/>
    </w:pPr>
  </w:style>
  <w:style w:type="paragraph" w:customStyle="1" w:styleId="titoloblu">
    <w:name w:val="titoloblu"/>
    <w:basedOn w:val="Normale"/>
    <w:rsid w:val="00FE4D1B"/>
    <w:pPr>
      <w:spacing w:before="100" w:beforeAutospacing="1" w:after="100" w:afterAutospacing="1"/>
    </w:pPr>
  </w:style>
  <w:style w:type="table" w:styleId="Grigliatabella">
    <w:name w:val="Table Grid"/>
    <w:basedOn w:val="Tabellanormale"/>
    <w:uiPriority w:val="59"/>
    <w:rsid w:val="00FB04D2"/>
    <w:pPr>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ratteredellanota0">
    <w:name w:val="caratteredellanota"/>
    <w:basedOn w:val="Carpredefinitoparagrafo"/>
    <w:rsid w:val="002D3C27"/>
  </w:style>
  <w:style w:type="character" w:styleId="Collegamentovisitato">
    <w:name w:val="FollowedHyperlink"/>
    <w:basedOn w:val="Carpredefinitoparagrafo"/>
    <w:uiPriority w:val="99"/>
    <w:rsid w:val="0099234E"/>
    <w:rPr>
      <w:color w:val="800080" w:themeColor="followedHyperlink"/>
      <w:u w:val="single"/>
    </w:rPr>
  </w:style>
  <w:style w:type="character" w:styleId="Rimandonotadichiusura">
    <w:name w:val="endnote reference"/>
    <w:basedOn w:val="Carpredefinitoparagrafo"/>
    <w:uiPriority w:val="99"/>
    <w:unhideWhenUsed/>
    <w:rsid w:val="009E05CB"/>
  </w:style>
  <w:style w:type="paragraph" w:customStyle="1" w:styleId="title">
    <w:name w:val="title"/>
    <w:basedOn w:val="Normale"/>
    <w:rsid w:val="0029579C"/>
    <w:pPr>
      <w:spacing w:before="100" w:beforeAutospacing="1" w:after="100" w:afterAutospacing="1"/>
    </w:pPr>
  </w:style>
  <w:style w:type="character" w:customStyle="1" w:styleId="commentbody">
    <w:name w:val="commentbody"/>
    <w:basedOn w:val="Carpredefinitoparagrafo"/>
    <w:rsid w:val="0084589E"/>
  </w:style>
  <w:style w:type="character" w:customStyle="1" w:styleId="messagebody">
    <w:name w:val="messagebody"/>
    <w:basedOn w:val="Carpredefinitoparagrafo"/>
    <w:rsid w:val="0084589E"/>
  </w:style>
  <w:style w:type="paragraph" w:customStyle="1" w:styleId="doc">
    <w:name w:val="doc"/>
    <w:basedOn w:val="Normale"/>
    <w:rsid w:val="001E5D6E"/>
    <w:pPr>
      <w:spacing w:before="100" w:beforeAutospacing="1" w:after="100" w:afterAutospacing="1"/>
      <w:jc w:val="both"/>
    </w:pPr>
    <w:rPr>
      <w:rFonts w:ascii="Verdana" w:hAnsi="Verdana"/>
      <w:color w:val="800000"/>
      <w:sz w:val="28"/>
      <w:szCs w:val="28"/>
    </w:rPr>
  </w:style>
  <w:style w:type="paragraph" w:customStyle="1" w:styleId="post">
    <w:name w:val="post"/>
    <w:basedOn w:val="Normale"/>
    <w:rsid w:val="001E5D6E"/>
    <w:pPr>
      <w:pBdr>
        <w:top w:val="dotted" w:sz="4" w:space="0" w:color="FFFFFF"/>
        <w:left w:val="dotted" w:sz="2" w:space="8" w:color="FFFFFF"/>
        <w:bottom w:val="dotted" w:sz="4" w:space="0" w:color="FFFFFF"/>
        <w:right w:val="dotted" w:sz="2" w:space="8" w:color="FFFFFF"/>
      </w:pBdr>
      <w:spacing w:before="72" w:after="300"/>
    </w:pPr>
  </w:style>
  <w:style w:type="paragraph" w:customStyle="1" w:styleId="post-body">
    <w:name w:val="post-body"/>
    <w:basedOn w:val="Normale"/>
    <w:rsid w:val="001E5D6E"/>
    <w:pPr>
      <w:pBdr>
        <w:top w:val="dotted" w:sz="2" w:space="6" w:color="FFFFFF"/>
        <w:left w:val="dotted" w:sz="4" w:space="17" w:color="FFFFFF"/>
        <w:bottom w:val="dotted" w:sz="4" w:space="1" w:color="FFFFFF"/>
        <w:right w:val="dotted" w:sz="4" w:space="8" w:color="FFFFFF"/>
      </w:pBdr>
      <w:spacing w:before="100" w:beforeAutospacing="1" w:after="100" w:afterAutospacing="1"/>
    </w:pPr>
  </w:style>
  <w:style w:type="paragraph" w:customStyle="1" w:styleId="essenia">
    <w:name w:val="essenia"/>
    <w:basedOn w:val="Normale"/>
    <w:rsid w:val="001E5D6E"/>
    <w:pPr>
      <w:spacing w:before="160" w:after="160"/>
      <w:ind w:left="160" w:right="160"/>
      <w:jc w:val="center"/>
    </w:pPr>
    <w:rPr>
      <w:rFonts w:ascii="Times New Roman, serif" w:hAnsi="Times New Roman, serif"/>
      <w:b/>
      <w:bCs/>
      <w:sz w:val="26"/>
      <w:szCs w:val="26"/>
    </w:rPr>
  </w:style>
  <w:style w:type="paragraph" w:customStyle="1" w:styleId="titolo0">
    <w:name w:val="titolo"/>
    <w:basedOn w:val="Normale"/>
    <w:rsid w:val="001E5D6E"/>
    <w:pPr>
      <w:spacing w:before="200" w:after="200"/>
      <w:ind w:left="200" w:right="200"/>
      <w:jc w:val="center"/>
    </w:pPr>
    <w:rPr>
      <w:rFonts w:ascii="Times New Roman, serif" w:hAnsi="Times New Roman, serif"/>
      <w:b/>
      <w:bCs/>
      <w:sz w:val="56"/>
      <w:szCs w:val="56"/>
    </w:rPr>
  </w:style>
  <w:style w:type="paragraph" w:customStyle="1" w:styleId="widget">
    <w:name w:val="widget"/>
    <w:basedOn w:val="Normale"/>
    <w:rsid w:val="001E5D6E"/>
    <w:pPr>
      <w:spacing w:before="100" w:beforeAutospacing="1" w:after="100" w:afterAutospacing="1"/>
    </w:pPr>
  </w:style>
  <w:style w:type="paragraph" w:customStyle="1" w:styleId="blog">
    <w:name w:val="blog"/>
    <w:basedOn w:val="Normale"/>
    <w:rsid w:val="001E5D6E"/>
    <w:pPr>
      <w:spacing w:before="100" w:beforeAutospacing="1" w:after="100" w:afterAutospacing="1"/>
    </w:pPr>
  </w:style>
  <w:style w:type="paragraph" w:customStyle="1" w:styleId="widget1">
    <w:name w:val="widget1"/>
    <w:basedOn w:val="Normale"/>
    <w:rsid w:val="001E5D6E"/>
    <w:pPr>
      <w:spacing w:before="48" w:after="100" w:afterAutospacing="1"/>
    </w:pPr>
  </w:style>
  <w:style w:type="paragraph" w:customStyle="1" w:styleId="blog1">
    <w:name w:val="blog1"/>
    <w:basedOn w:val="Normale"/>
    <w:rsid w:val="001E5D6E"/>
  </w:style>
  <w:style w:type="paragraph" w:customStyle="1" w:styleId="stile1">
    <w:name w:val="stile1"/>
    <w:basedOn w:val="Normale"/>
    <w:rsid w:val="00F629F6"/>
    <w:pPr>
      <w:spacing w:before="100" w:beforeAutospacing="1" w:after="100" w:afterAutospacing="1"/>
    </w:pPr>
  </w:style>
  <w:style w:type="paragraph" w:customStyle="1" w:styleId="verdana">
    <w:name w:val="verdana"/>
    <w:basedOn w:val="Normale"/>
    <w:rsid w:val="004327C9"/>
    <w:pPr>
      <w:spacing w:before="100" w:beforeAutospacing="1" w:after="100" w:afterAutospacing="1"/>
    </w:pPr>
  </w:style>
  <w:style w:type="paragraph" w:customStyle="1" w:styleId="predefinito">
    <w:name w:val="predefinito"/>
    <w:basedOn w:val="Normale"/>
    <w:rsid w:val="00156B92"/>
    <w:pPr>
      <w:spacing w:before="100" w:beforeAutospacing="1" w:after="100" w:afterAutospacing="1"/>
    </w:pPr>
  </w:style>
  <w:style w:type="character" w:customStyle="1" w:styleId="collegamentointernet">
    <w:name w:val="collegamentointernet"/>
    <w:basedOn w:val="Carpredefinitoparagrafo"/>
    <w:rsid w:val="00156B92"/>
  </w:style>
  <w:style w:type="paragraph" w:customStyle="1" w:styleId="post-title">
    <w:name w:val="post-title"/>
    <w:basedOn w:val="Normale"/>
    <w:rsid w:val="00031B6A"/>
    <w:pPr>
      <w:spacing w:before="100" w:beforeAutospacing="1" w:after="100" w:afterAutospacing="1"/>
    </w:pPr>
  </w:style>
  <w:style w:type="character" w:customStyle="1" w:styleId="Iniziomodulo-zCarattere">
    <w:name w:val="Inizio modulo -z Carattere"/>
    <w:basedOn w:val="Carpredefinitoparagrafo"/>
    <w:link w:val="Iniziomodulo-z"/>
    <w:uiPriority w:val="99"/>
    <w:rsid w:val="000F2569"/>
    <w:rPr>
      <w:rFonts w:ascii="Arial" w:hAnsi="Arial" w:cs="Arial"/>
      <w:vanish/>
      <w:sz w:val="16"/>
      <w:szCs w:val="16"/>
    </w:rPr>
  </w:style>
  <w:style w:type="paragraph" w:styleId="Iniziomodulo-z">
    <w:name w:val="HTML Top of Form"/>
    <w:basedOn w:val="Normale"/>
    <w:next w:val="Normale"/>
    <w:link w:val="Iniziomodulo-zCarattere"/>
    <w:hidden/>
    <w:uiPriority w:val="99"/>
    <w:unhideWhenUsed/>
    <w:rsid w:val="000F2569"/>
    <w:pPr>
      <w:pBdr>
        <w:bottom w:val="single" w:sz="6" w:space="1" w:color="auto"/>
      </w:pBdr>
      <w:jc w:val="center"/>
    </w:pPr>
    <w:rPr>
      <w:rFonts w:ascii="Arial" w:hAnsi="Arial" w:cs="Arial"/>
      <w:vanish/>
      <w:sz w:val="16"/>
      <w:szCs w:val="16"/>
    </w:rPr>
  </w:style>
  <w:style w:type="character" w:customStyle="1" w:styleId="Finemodulo-zCarattere">
    <w:name w:val="Fine modulo -z Carattere"/>
    <w:basedOn w:val="Carpredefinitoparagrafo"/>
    <w:link w:val="Finemodulo-z"/>
    <w:uiPriority w:val="99"/>
    <w:rsid w:val="000F2569"/>
    <w:rPr>
      <w:rFonts w:ascii="Arial" w:hAnsi="Arial" w:cs="Arial"/>
      <w:vanish/>
      <w:sz w:val="16"/>
      <w:szCs w:val="16"/>
    </w:rPr>
  </w:style>
  <w:style w:type="paragraph" w:styleId="Finemodulo-z">
    <w:name w:val="HTML Bottom of Form"/>
    <w:basedOn w:val="Normale"/>
    <w:next w:val="Normale"/>
    <w:link w:val="Finemodulo-zCarattere"/>
    <w:hidden/>
    <w:uiPriority w:val="99"/>
    <w:unhideWhenUsed/>
    <w:rsid w:val="000F2569"/>
    <w:pPr>
      <w:pBdr>
        <w:top w:val="single" w:sz="6" w:space="1" w:color="auto"/>
      </w:pBdr>
      <w:jc w:val="center"/>
    </w:pPr>
    <w:rPr>
      <w:rFonts w:ascii="Arial" w:hAnsi="Arial" w:cs="Arial"/>
      <w:vanish/>
      <w:sz w:val="16"/>
      <w:szCs w:val="16"/>
    </w:rPr>
  </w:style>
  <w:style w:type="character" w:customStyle="1" w:styleId="hps">
    <w:name w:val="hps"/>
    <w:basedOn w:val="Carpredefinitoparagrafo"/>
    <w:rsid w:val="000F2569"/>
  </w:style>
  <w:style w:type="character" w:customStyle="1" w:styleId="unknown0">
    <w:name w:val="unknown0"/>
    <w:rsid w:val="001E2720"/>
    <w:rPr>
      <w:rFonts w:ascii="Cambria" w:hAnsi="Cambria" w:hint="default"/>
      <w:b w:val="0"/>
      <w:bCs w:val="0"/>
      <w:i w:val="0"/>
      <w:iCs w:val="0"/>
      <w:caps w:val="0"/>
      <w:smallCaps w:val="0"/>
      <w:strike w:val="0"/>
      <w:dstrike w:val="0"/>
      <w:outline w:val="0"/>
      <w:shadow w:val="0"/>
      <w:emboss w:val="0"/>
      <w:imprint w:val="0"/>
      <w:color w:val="000000"/>
      <w:spacing w:val="0"/>
      <w:u w:val="none" w:color="000000"/>
      <w:effect w:val="none"/>
      <w:vertAlign w:val="baseline"/>
    </w:rPr>
  </w:style>
  <w:style w:type="character" w:customStyle="1" w:styleId="unknown1">
    <w:name w:val="unknown1"/>
    <w:rsid w:val="001E2720"/>
    <w:rPr>
      <w:rFonts w:ascii="Cambria" w:hAnsi="Cambria" w:hint="default"/>
      <w:b w:val="0"/>
      <w:bCs w:val="0"/>
      <w:i w:val="0"/>
      <w:iCs w:val="0"/>
      <w:caps w:val="0"/>
      <w:smallCaps w:val="0"/>
      <w:strike w:val="0"/>
      <w:dstrike w:val="0"/>
      <w:outline w:val="0"/>
      <w:shadow w:val="0"/>
      <w:emboss w:val="0"/>
      <w:imprint w:val="0"/>
      <w:color w:val="000000"/>
      <w:spacing w:val="0"/>
      <w:u w:val="none" w:color="000000"/>
      <w:effect w:val="none"/>
      <w:vertAlign w:val="baseline"/>
    </w:rPr>
  </w:style>
  <w:style w:type="character" w:customStyle="1" w:styleId="hyperlink0">
    <w:name w:val="hyperlink0"/>
    <w:basedOn w:val="Carpredefinitoparagrafo"/>
    <w:rsid w:val="001E2720"/>
  </w:style>
  <w:style w:type="character" w:customStyle="1" w:styleId="atn">
    <w:name w:val="atn"/>
    <w:basedOn w:val="Carpredefinitoparagrafo"/>
    <w:rsid w:val="00551598"/>
  </w:style>
  <w:style w:type="paragraph" w:customStyle="1" w:styleId="blogtitle">
    <w:name w:val="blogtitle"/>
    <w:basedOn w:val="Normale"/>
    <w:rsid w:val="00551598"/>
    <w:pPr>
      <w:spacing w:before="100" w:beforeAutospacing="1" w:after="100" w:afterAutospacing="1"/>
    </w:pPr>
  </w:style>
  <w:style w:type="paragraph" w:customStyle="1" w:styleId="standard">
    <w:name w:val="standard"/>
    <w:basedOn w:val="Normale"/>
    <w:rsid w:val="00827C78"/>
    <w:pPr>
      <w:spacing w:before="100" w:beforeAutospacing="1" w:after="100" w:afterAutospacing="1"/>
    </w:pPr>
  </w:style>
  <w:style w:type="character" w:customStyle="1" w:styleId="watch-title">
    <w:name w:val="watch-title"/>
    <w:basedOn w:val="Carpredefinitoparagrafo"/>
    <w:rsid w:val="003A66C4"/>
  </w:style>
  <w:style w:type="paragraph" w:customStyle="1" w:styleId="p2">
    <w:name w:val="p2"/>
    <w:basedOn w:val="Normale"/>
    <w:rsid w:val="008E4E42"/>
    <w:pPr>
      <w:shd w:val="clear" w:color="auto" w:fill="FFFFFF"/>
      <w:spacing w:before="100" w:beforeAutospacing="1" w:after="100" w:afterAutospacing="1"/>
    </w:pPr>
    <w:rPr>
      <w:color w:val="000000"/>
    </w:rPr>
  </w:style>
  <w:style w:type="paragraph" w:customStyle="1" w:styleId="p3">
    <w:name w:val="p3"/>
    <w:basedOn w:val="Normale"/>
    <w:rsid w:val="008E4E42"/>
    <w:pPr>
      <w:shd w:val="clear" w:color="auto" w:fill="FFFFFF"/>
      <w:spacing w:before="100" w:beforeAutospacing="1" w:after="100" w:afterAutospacing="1"/>
    </w:pPr>
    <w:rPr>
      <w:rFonts w:ascii="Helvetica" w:hAnsi="Helvetica"/>
      <w:color w:val="000000"/>
    </w:rPr>
  </w:style>
  <w:style w:type="paragraph" w:customStyle="1" w:styleId="p4">
    <w:name w:val="p4"/>
    <w:basedOn w:val="Normale"/>
    <w:rsid w:val="008E4E42"/>
    <w:pPr>
      <w:shd w:val="clear" w:color="auto" w:fill="FFFFFF"/>
      <w:spacing w:before="100" w:beforeAutospacing="1" w:after="100" w:afterAutospacing="1"/>
    </w:pPr>
    <w:rPr>
      <w:color w:val="000000"/>
    </w:rPr>
  </w:style>
  <w:style w:type="character" w:customStyle="1" w:styleId="t31">
    <w:name w:val="t31"/>
    <w:basedOn w:val="Carpredefinitoparagrafo"/>
    <w:rsid w:val="008E4E42"/>
    <w:rPr>
      <w:rFonts w:ascii="Verdana" w:hAnsi="Verdana" w:hint="default"/>
      <w:b/>
      <w:bCs/>
      <w:i w:val="0"/>
      <w:iCs w:val="0"/>
      <w:color w:val="000000"/>
      <w:sz w:val="20"/>
      <w:szCs w:val="20"/>
    </w:rPr>
  </w:style>
  <w:style w:type="character" w:customStyle="1" w:styleId="t41">
    <w:name w:val="t41"/>
    <w:basedOn w:val="Carpredefinitoparagrafo"/>
    <w:rsid w:val="008E4E42"/>
    <w:rPr>
      <w:rFonts w:ascii="Verdana" w:hAnsi="Verdana" w:hint="default"/>
      <w:b w:val="0"/>
      <w:bCs w:val="0"/>
      <w:i w:val="0"/>
      <w:iCs w:val="0"/>
      <w:color w:val="000000"/>
      <w:sz w:val="20"/>
      <w:szCs w:val="20"/>
    </w:rPr>
  </w:style>
  <w:style w:type="character" w:customStyle="1" w:styleId="s1">
    <w:name w:val="s1"/>
    <w:basedOn w:val="Carpredefinitoparagrafo"/>
    <w:rsid w:val="00813AC3"/>
  </w:style>
  <w:style w:type="paragraph" w:customStyle="1" w:styleId="p1">
    <w:name w:val="p1"/>
    <w:basedOn w:val="Normale"/>
    <w:rsid w:val="00813AC3"/>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593435">
      <w:bodyDiv w:val="1"/>
      <w:marLeft w:val="0"/>
      <w:marRight w:val="0"/>
      <w:marTop w:val="0"/>
      <w:marBottom w:val="0"/>
      <w:divBdr>
        <w:top w:val="none" w:sz="0" w:space="0" w:color="auto"/>
        <w:left w:val="none" w:sz="0" w:space="0" w:color="auto"/>
        <w:bottom w:val="none" w:sz="0" w:space="0" w:color="auto"/>
        <w:right w:val="none" w:sz="0" w:space="0" w:color="auto"/>
      </w:divBdr>
    </w:div>
    <w:div w:id="864069">
      <w:bodyDiv w:val="1"/>
      <w:marLeft w:val="0"/>
      <w:marRight w:val="0"/>
      <w:marTop w:val="0"/>
      <w:marBottom w:val="0"/>
      <w:divBdr>
        <w:top w:val="none" w:sz="0" w:space="0" w:color="auto"/>
        <w:left w:val="none" w:sz="0" w:space="0" w:color="auto"/>
        <w:bottom w:val="none" w:sz="0" w:space="0" w:color="auto"/>
        <w:right w:val="none" w:sz="0" w:space="0" w:color="auto"/>
      </w:divBdr>
    </w:div>
    <w:div w:id="4020845">
      <w:bodyDiv w:val="1"/>
      <w:marLeft w:val="0"/>
      <w:marRight w:val="0"/>
      <w:marTop w:val="0"/>
      <w:marBottom w:val="0"/>
      <w:divBdr>
        <w:top w:val="none" w:sz="0" w:space="0" w:color="auto"/>
        <w:left w:val="none" w:sz="0" w:space="0" w:color="auto"/>
        <w:bottom w:val="none" w:sz="0" w:space="0" w:color="auto"/>
        <w:right w:val="none" w:sz="0" w:space="0" w:color="auto"/>
      </w:divBdr>
      <w:divsChild>
        <w:div w:id="1463692728">
          <w:marLeft w:val="0"/>
          <w:marRight w:val="0"/>
          <w:marTop w:val="0"/>
          <w:marBottom w:val="0"/>
          <w:divBdr>
            <w:top w:val="none" w:sz="0" w:space="0" w:color="auto"/>
            <w:left w:val="none" w:sz="0" w:space="0" w:color="auto"/>
            <w:bottom w:val="none" w:sz="0" w:space="0" w:color="auto"/>
            <w:right w:val="none" w:sz="0" w:space="0" w:color="auto"/>
          </w:divBdr>
          <w:divsChild>
            <w:div w:id="2018726686">
              <w:marLeft w:val="0"/>
              <w:marRight w:val="0"/>
              <w:marTop w:val="0"/>
              <w:marBottom w:val="0"/>
              <w:divBdr>
                <w:top w:val="none" w:sz="0" w:space="0" w:color="auto"/>
                <w:left w:val="none" w:sz="0" w:space="0" w:color="auto"/>
                <w:bottom w:val="none" w:sz="0" w:space="0" w:color="auto"/>
                <w:right w:val="none" w:sz="0" w:space="0" w:color="auto"/>
              </w:divBdr>
              <w:divsChild>
                <w:div w:id="1987272387">
                  <w:marLeft w:val="0"/>
                  <w:marRight w:val="0"/>
                  <w:marTop w:val="0"/>
                  <w:marBottom w:val="0"/>
                  <w:divBdr>
                    <w:top w:val="none" w:sz="0" w:space="0" w:color="auto"/>
                    <w:left w:val="none" w:sz="0" w:space="0" w:color="auto"/>
                    <w:bottom w:val="none" w:sz="0" w:space="0" w:color="auto"/>
                    <w:right w:val="none" w:sz="0" w:space="0" w:color="auto"/>
                  </w:divBdr>
                </w:div>
              </w:divsChild>
            </w:div>
            <w:div w:id="2067415348">
              <w:marLeft w:val="0"/>
              <w:marRight w:val="0"/>
              <w:marTop w:val="0"/>
              <w:marBottom w:val="0"/>
              <w:divBdr>
                <w:top w:val="none" w:sz="0" w:space="0" w:color="auto"/>
                <w:left w:val="none" w:sz="0" w:space="0" w:color="auto"/>
                <w:bottom w:val="none" w:sz="0" w:space="0" w:color="auto"/>
                <w:right w:val="none" w:sz="0" w:space="0" w:color="auto"/>
              </w:divBdr>
              <w:divsChild>
                <w:div w:id="123195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07489">
      <w:bodyDiv w:val="1"/>
      <w:marLeft w:val="0"/>
      <w:marRight w:val="0"/>
      <w:marTop w:val="0"/>
      <w:marBottom w:val="0"/>
      <w:divBdr>
        <w:top w:val="none" w:sz="0" w:space="0" w:color="auto"/>
        <w:left w:val="none" w:sz="0" w:space="0" w:color="auto"/>
        <w:bottom w:val="none" w:sz="0" w:space="0" w:color="auto"/>
        <w:right w:val="none" w:sz="0" w:space="0" w:color="auto"/>
      </w:divBdr>
    </w:div>
    <w:div w:id="11807822">
      <w:bodyDiv w:val="1"/>
      <w:marLeft w:val="0"/>
      <w:marRight w:val="0"/>
      <w:marTop w:val="0"/>
      <w:marBottom w:val="0"/>
      <w:divBdr>
        <w:top w:val="none" w:sz="0" w:space="0" w:color="auto"/>
        <w:left w:val="none" w:sz="0" w:space="0" w:color="auto"/>
        <w:bottom w:val="none" w:sz="0" w:space="0" w:color="auto"/>
        <w:right w:val="none" w:sz="0" w:space="0" w:color="auto"/>
      </w:divBdr>
      <w:divsChild>
        <w:div w:id="4020280">
          <w:marLeft w:val="0"/>
          <w:marRight w:val="0"/>
          <w:marTop w:val="0"/>
          <w:marBottom w:val="0"/>
          <w:divBdr>
            <w:top w:val="none" w:sz="0" w:space="0" w:color="auto"/>
            <w:left w:val="none" w:sz="0" w:space="0" w:color="auto"/>
            <w:bottom w:val="none" w:sz="0" w:space="0" w:color="auto"/>
            <w:right w:val="none" w:sz="0" w:space="0" w:color="auto"/>
          </w:divBdr>
          <w:divsChild>
            <w:div w:id="33845159">
              <w:marLeft w:val="0"/>
              <w:marRight w:val="0"/>
              <w:marTop w:val="0"/>
              <w:marBottom w:val="0"/>
              <w:divBdr>
                <w:top w:val="none" w:sz="0" w:space="0" w:color="auto"/>
                <w:left w:val="none" w:sz="0" w:space="0" w:color="auto"/>
                <w:bottom w:val="none" w:sz="0" w:space="0" w:color="auto"/>
                <w:right w:val="none" w:sz="0" w:space="0" w:color="auto"/>
              </w:divBdr>
            </w:div>
            <w:div w:id="65190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403">
      <w:bodyDiv w:val="1"/>
      <w:marLeft w:val="0"/>
      <w:marRight w:val="0"/>
      <w:marTop w:val="0"/>
      <w:marBottom w:val="0"/>
      <w:divBdr>
        <w:top w:val="none" w:sz="0" w:space="0" w:color="auto"/>
        <w:left w:val="none" w:sz="0" w:space="0" w:color="auto"/>
        <w:bottom w:val="none" w:sz="0" w:space="0" w:color="auto"/>
        <w:right w:val="none" w:sz="0" w:space="0" w:color="auto"/>
      </w:divBdr>
      <w:divsChild>
        <w:div w:id="456988990">
          <w:marLeft w:val="0"/>
          <w:marRight w:val="0"/>
          <w:marTop w:val="0"/>
          <w:marBottom w:val="0"/>
          <w:divBdr>
            <w:top w:val="none" w:sz="0" w:space="0" w:color="auto"/>
            <w:left w:val="none" w:sz="0" w:space="0" w:color="auto"/>
            <w:bottom w:val="none" w:sz="0" w:space="0" w:color="auto"/>
            <w:right w:val="none" w:sz="0" w:space="0" w:color="auto"/>
          </w:divBdr>
          <w:divsChild>
            <w:div w:id="2009821099">
              <w:marLeft w:val="0"/>
              <w:marRight w:val="0"/>
              <w:marTop w:val="0"/>
              <w:marBottom w:val="0"/>
              <w:divBdr>
                <w:top w:val="none" w:sz="0" w:space="0" w:color="auto"/>
                <w:left w:val="none" w:sz="0" w:space="0" w:color="auto"/>
                <w:bottom w:val="none" w:sz="0" w:space="0" w:color="auto"/>
                <w:right w:val="none" w:sz="0" w:space="0" w:color="auto"/>
              </w:divBdr>
              <w:divsChild>
                <w:div w:id="20248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7841">
      <w:bodyDiv w:val="1"/>
      <w:marLeft w:val="0"/>
      <w:marRight w:val="0"/>
      <w:marTop w:val="0"/>
      <w:marBottom w:val="0"/>
      <w:divBdr>
        <w:top w:val="none" w:sz="0" w:space="0" w:color="auto"/>
        <w:left w:val="none" w:sz="0" w:space="0" w:color="auto"/>
        <w:bottom w:val="none" w:sz="0" w:space="0" w:color="auto"/>
        <w:right w:val="none" w:sz="0" w:space="0" w:color="auto"/>
      </w:divBdr>
    </w:div>
    <w:div w:id="15736692">
      <w:bodyDiv w:val="1"/>
      <w:marLeft w:val="0"/>
      <w:marRight w:val="0"/>
      <w:marTop w:val="0"/>
      <w:marBottom w:val="0"/>
      <w:divBdr>
        <w:top w:val="none" w:sz="0" w:space="0" w:color="auto"/>
        <w:left w:val="none" w:sz="0" w:space="0" w:color="auto"/>
        <w:bottom w:val="none" w:sz="0" w:space="0" w:color="auto"/>
        <w:right w:val="none" w:sz="0" w:space="0" w:color="auto"/>
      </w:divBdr>
    </w:div>
    <w:div w:id="17778060">
      <w:bodyDiv w:val="1"/>
      <w:marLeft w:val="0"/>
      <w:marRight w:val="0"/>
      <w:marTop w:val="0"/>
      <w:marBottom w:val="0"/>
      <w:divBdr>
        <w:top w:val="none" w:sz="0" w:space="0" w:color="auto"/>
        <w:left w:val="none" w:sz="0" w:space="0" w:color="auto"/>
        <w:bottom w:val="none" w:sz="0" w:space="0" w:color="auto"/>
        <w:right w:val="none" w:sz="0" w:space="0" w:color="auto"/>
      </w:divBdr>
    </w:div>
    <w:div w:id="21127076">
      <w:bodyDiv w:val="1"/>
      <w:marLeft w:val="0"/>
      <w:marRight w:val="0"/>
      <w:marTop w:val="0"/>
      <w:marBottom w:val="0"/>
      <w:divBdr>
        <w:top w:val="none" w:sz="0" w:space="0" w:color="auto"/>
        <w:left w:val="none" w:sz="0" w:space="0" w:color="auto"/>
        <w:bottom w:val="none" w:sz="0" w:space="0" w:color="auto"/>
        <w:right w:val="none" w:sz="0" w:space="0" w:color="auto"/>
      </w:divBdr>
    </w:div>
    <w:div w:id="21323247">
      <w:bodyDiv w:val="1"/>
      <w:marLeft w:val="0"/>
      <w:marRight w:val="0"/>
      <w:marTop w:val="0"/>
      <w:marBottom w:val="0"/>
      <w:divBdr>
        <w:top w:val="none" w:sz="0" w:space="0" w:color="auto"/>
        <w:left w:val="none" w:sz="0" w:space="0" w:color="auto"/>
        <w:bottom w:val="none" w:sz="0" w:space="0" w:color="auto"/>
        <w:right w:val="none" w:sz="0" w:space="0" w:color="auto"/>
      </w:divBdr>
    </w:div>
    <w:div w:id="21788480">
      <w:bodyDiv w:val="1"/>
      <w:marLeft w:val="0"/>
      <w:marRight w:val="0"/>
      <w:marTop w:val="0"/>
      <w:marBottom w:val="0"/>
      <w:divBdr>
        <w:top w:val="none" w:sz="0" w:space="0" w:color="auto"/>
        <w:left w:val="none" w:sz="0" w:space="0" w:color="auto"/>
        <w:bottom w:val="none" w:sz="0" w:space="0" w:color="auto"/>
        <w:right w:val="none" w:sz="0" w:space="0" w:color="auto"/>
      </w:divBdr>
    </w:div>
    <w:div w:id="24064040">
      <w:bodyDiv w:val="1"/>
      <w:marLeft w:val="0"/>
      <w:marRight w:val="0"/>
      <w:marTop w:val="0"/>
      <w:marBottom w:val="0"/>
      <w:divBdr>
        <w:top w:val="none" w:sz="0" w:space="0" w:color="auto"/>
        <w:left w:val="none" w:sz="0" w:space="0" w:color="auto"/>
        <w:bottom w:val="none" w:sz="0" w:space="0" w:color="auto"/>
        <w:right w:val="none" w:sz="0" w:space="0" w:color="auto"/>
      </w:divBdr>
    </w:div>
    <w:div w:id="25717092">
      <w:bodyDiv w:val="1"/>
      <w:marLeft w:val="0"/>
      <w:marRight w:val="0"/>
      <w:marTop w:val="0"/>
      <w:marBottom w:val="0"/>
      <w:divBdr>
        <w:top w:val="none" w:sz="0" w:space="0" w:color="auto"/>
        <w:left w:val="none" w:sz="0" w:space="0" w:color="auto"/>
        <w:bottom w:val="none" w:sz="0" w:space="0" w:color="auto"/>
        <w:right w:val="none" w:sz="0" w:space="0" w:color="auto"/>
      </w:divBdr>
      <w:divsChild>
        <w:div w:id="1909798592">
          <w:marLeft w:val="0"/>
          <w:marRight w:val="0"/>
          <w:marTop w:val="0"/>
          <w:marBottom w:val="0"/>
          <w:divBdr>
            <w:top w:val="none" w:sz="0" w:space="0" w:color="auto"/>
            <w:left w:val="none" w:sz="0" w:space="0" w:color="auto"/>
            <w:bottom w:val="none" w:sz="0" w:space="0" w:color="auto"/>
            <w:right w:val="none" w:sz="0" w:space="0" w:color="auto"/>
          </w:divBdr>
          <w:divsChild>
            <w:div w:id="64114429">
              <w:marLeft w:val="0"/>
              <w:marRight w:val="0"/>
              <w:marTop w:val="0"/>
              <w:marBottom w:val="0"/>
              <w:divBdr>
                <w:top w:val="none" w:sz="0" w:space="0" w:color="auto"/>
                <w:left w:val="none" w:sz="0" w:space="0" w:color="auto"/>
                <w:bottom w:val="none" w:sz="0" w:space="0" w:color="auto"/>
                <w:right w:val="none" w:sz="0" w:space="0" w:color="auto"/>
              </w:divBdr>
              <w:divsChild>
                <w:div w:id="1661225522">
                  <w:marLeft w:val="0"/>
                  <w:marRight w:val="0"/>
                  <w:marTop w:val="0"/>
                  <w:marBottom w:val="0"/>
                  <w:divBdr>
                    <w:top w:val="none" w:sz="0" w:space="0" w:color="auto"/>
                    <w:left w:val="none" w:sz="0" w:space="0" w:color="auto"/>
                    <w:bottom w:val="none" w:sz="0" w:space="0" w:color="auto"/>
                    <w:right w:val="none" w:sz="0" w:space="0" w:color="auto"/>
                  </w:divBdr>
                  <w:divsChild>
                    <w:div w:id="2064598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507123">
      <w:bodyDiv w:val="1"/>
      <w:marLeft w:val="0"/>
      <w:marRight w:val="0"/>
      <w:marTop w:val="0"/>
      <w:marBottom w:val="0"/>
      <w:divBdr>
        <w:top w:val="none" w:sz="0" w:space="0" w:color="auto"/>
        <w:left w:val="none" w:sz="0" w:space="0" w:color="auto"/>
        <w:bottom w:val="none" w:sz="0" w:space="0" w:color="auto"/>
        <w:right w:val="none" w:sz="0" w:space="0" w:color="auto"/>
      </w:divBdr>
      <w:divsChild>
        <w:div w:id="603153036">
          <w:marLeft w:val="0"/>
          <w:marRight w:val="0"/>
          <w:marTop w:val="0"/>
          <w:marBottom w:val="0"/>
          <w:divBdr>
            <w:top w:val="none" w:sz="0" w:space="0" w:color="auto"/>
            <w:left w:val="none" w:sz="0" w:space="0" w:color="auto"/>
            <w:bottom w:val="none" w:sz="0" w:space="0" w:color="auto"/>
            <w:right w:val="none" w:sz="0" w:space="0" w:color="auto"/>
          </w:divBdr>
        </w:div>
        <w:div w:id="787161379">
          <w:marLeft w:val="0"/>
          <w:marRight w:val="0"/>
          <w:marTop w:val="0"/>
          <w:marBottom w:val="0"/>
          <w:divBdr>
            <w:top w:val="none" w:sz="0" w:space="0" w:color="auto"/>
            <w:left w:val="none" w:sz="0" w:space="0" w:color="auto"/>
            <w:bottom w:val="none" w:sz="0" w:space="0" w:color="auto"/>
            <w:right w:val="none" w:sz="0" w:space="0" w:color="auto"/>
          </w:divBdr>
        </w:div>
        <w:div w:id="1554610959">
          <w:marLeft w:val="0"/>
          <w:marRight w:val="0"/>
          <w:marTop w:val="0"/>
          <w:marBottom w:val="0"/>
          <w:divBdr>
            <w:top w:val="none" w:sz="0" w:space="0" w:color="auto"/>
            <w:left w:val="none" w:sz="0" w:space="0" w:color="auto"/>
            <w:bottom w:val="none" w:sz="0" w:space="0" w:color="auto"/>
            <w:right w:val="none" w:sz="0" w:space="0" w:color="auto"/>
          </w:divBdr>
        </w:div>
        <w:div w:id="557476139">
          <w:marLeft w:val="0"/>
          <w:marRight w:val="0"/>
          <w:marTop w:val="0"/>
          <w:marBottom w:val="0"/>
          <w:divBdr>
            <w:top w:val="none" w:sz="0" w:space="0" w:color="auto"/>
            <w:left w:val="none" w:sz="0" w:space="0" w:color="auto"/>
            <w:bottom w:val="none" w:sz="0" w:space="0" w:color="auto"/>
            <w:right w:val="none" w:sz="0" w:space="0" w:color="auto"/>
          </w:divBdr>
        </w:div>
        <w:div w:id="213736388">
          <w:marLeft w:val="0"/>
          <w:marRight w:val="0"/>
          <w:marTop w:val="0"/>
          <w:marBottom w:val="0"/>
          <w:divBdr>
            <w:top w:val="none" w:sz="0" w:space="0" w:color="auto"/>
            <w:left w:val="none" w:sz="0" w:space="0" w:color="auto"/>
            <w:bottom w:val="none" w:sz="0" w:space="0" w:color="auto"/>
            <w:right w:val="none" w:sz="0" w:space="0" w:color="auto"/>
          </w:divBdr>
          <w:divsChild>
            <w:div w:id="978614673">
              <w:marLeft w:val="0"/>
              <w:marRight w:val="0"/>
              <w:marTop w:val="0"/>
              <w:marBottom w:val="0"/>
              <w:divBdr>
                <w:top w:val="none" w:sz="0" w:space="0" w:color="auto"/>
                <w:left w:val="none" w:sz="0" w:space="0" w:color="auto"/>
                <w:bottom w:val="none" w:sz="0" w:space="0" w:color="auto"/>
                <w:right w:val="none" w:sz="0" w:space="0" w:color="auto"/>
              </w:divBdr>
            </w:div>
            <w:div w:id="1416318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70472">
      <w:bodyDiv w:val="1"/>
      <w:marLeft w:val="0"/>
      <w:marRight w:val="0"/>
      <w:marTop w:val="0"/>
      <w:marBottom w:val="0"/>
      <w:divBdr>
        <w:top w:val="none" w:sz="0" w:space="0" w:color="auto"/>
        <w:left w:val="none" w:sz="0" w:space="0" w:color="auto"/>
        <w:bottom w:val="none" w:sz="0" w:space="0" w:color="auto"/>
        <w:right w:val="none" w:sz="0" w:space="0" w:color="auto"/>
      </w:divBdr>
    </w:div>
    <w:div w:id="34742217">
      <w:bodyDiv w:val="1"/>
      <w:marLeft w:val="0"/>
      <w:marRight w:val="0"/>
      <w:marTop w:val="0"/>
      <w:marBottom w:val="0"/>
      <w:divBdr>
        <w:top w:val="none" w:sz="0" w:space="0" w:color="auto"/>
        <w:left w:val="none" w:sz="0" w:space="0" w:color="auto"/>
        <w:bottom w:val="none" w:sz="0" w:space="0" w:color="auto"/>
        <w:right w:val="none" w:sz="0" w:space="0" w:color="auto"/>
      </w:divBdr>
    </w:div>
    <w:div w:id="36127306">
      <w:bodyDiv w:val="1"/>
      <w:marLeft w:val="0"/>
      <w:marRight w:val="0"/>
      <w:marTop w:val="0"/>
      <w:marBottom w:val="0"/>
      <w:divBdr>
        <w:top w:val="none" w:sz="0" w:space="0" w:color="auto"/>
        <w:left w:val="none" w:sz="0" w:space="0" w:color="auto"/>
        <w:bottom w:val="none" w:sz="0" w:space="0" w:color="auto"/>
        <w:right w:val="none" w:sz="0" w:space="0" w:color="auto"/>
      </w:divBdr>
      <w:divsChild>
        <w:div w:id="1239366543">
          <w:marLeft w:val="0"/>
          <w:marRight w:val="0"/>
          <w:marTop w:val="0"/>
          <w:marBottom w:val="0"/>
          <w:divBdr>
            <w:top w:val="none" w:sz="0" w:space="0" w:color="auto"/>
            <w:left w:val="none" w:sz="0" w:space="0" w:color="auto"/>
            <w:bottom w:val="none" w:sz="0" w:space="0" w:color="auto"/>
            <w:right w:val="none" w:sz="0" w:space="0" w:color="auto"/>
          </w:divBdr>
          <w:divsChild>
            <w:div w:id="2083284838">
              <w:marLeft w:val="0"/>
              <w:marRight w:val="0"/>
              <w:marTop w:val="0"/>
              <w:marBottom w:val="0"/>
              <w:divBdr>
                <w:top w:val="none" w:sz="0" w:space="0" w:color="auto"/>
                <w:left w:val="none" w:sz="0" w:space="0" w:color="auto"/>
                <w:bottom w:val="none" w:sz="0" w:space="0" w:color="auto"/>
                <w:right w:val="none" w:sz="0" w:space="0" w:color="auto"/>
              </w:divBdr>
              <w:divsChild>
                <w:div w:id="2028209926">
                  <w:marLeft w:val="0"/>
                  <w:marRight w:val="0"/>
                  <w:marTop w:val="0"/>
                  <w:marBottom w:val="0"/>
                  <w:divBdr>
                    <w:top w:val="none" w:sz="0" w:space="0" w:color="auto"/>
                    <w:left w:val="none" w:sz="0" w:space="0" w:color="auto"/>
                    <w:bottom w:val="none" w:sz="0" w:space="0" w:color="auto"/>
                    <w:right w:val="none" w:sz="0" w:space="0" w:color="auto"/>
                  </w:divBdr>
                  <w:divsChild>
                    <w:div w:id="1956398919">
                      <w:marLeft w:val="0"/>
                      <w:marRight w:val="0"/>
                      <w:marTop w:val="0"/>
                      <w:marBottom w:val="0"/>
                      <w:divBdr>
                        <w:top w:val="none" w:sz="0" w:space="0" w:color="auto"/>
                        <w:left w:val="none" w:sz="0" w:space="0" w:color="auto"/>
                        <w:bottom w:val="none" w:sz="0" w:space="0" w:color="auto"/>
                        <w:right w:val="none" w:sz="0" w:space="0" w:color="auto"/>
                      </w:divBdr>
                      <w:divsChild>
                        <w:div w:id="1109854939">
                          <w:marLeft w:val="0"/>
                          <w:marRight w:val="0"/>
                          <w:marTop w:val="0"/>
                          <w:marBottom w:val="0"/>
                          <w:divBdr>
                            <w:top w:val="none" w:sz="0" w:space="0" w:color="auto"/>
                            <w:left w:val="none" w:sz="0" w:space="0" w:color="auto"/>
                            <w:bottom w:val="none" w:sz="0" w:space="0" w:color="auto"/>
                            <w:right w:val="none" w:sz="0" w:space="0" w:color="auto"/>
                          </w:divBdr>
                          <w:divsChild>
                            <w:div w:id="1056128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136508">
      <w:bodyDiv w:val="1"/>
      <w:marLeft w:val="0"/>
      <w:marRight w:val="0"/>
      <w:marTop w:val="0"/>
      <w:marBottom w:val="0"/>
      <w:divBdr>
        <w:top w:val="none" w:sz="0" w:space="0" w:color="auto"/>
        <w:left w:val="none" w:sz="0" w:space="0" w:color="auto"/>
        <w:bottom w:val="none" w:sz="0" w:space="0" w:color="auto"/>
        <w:right w:val="none" w:sz="0" w:space="0" w:color="auto"/>
      </w:divBdr>
    </w:div>
    <w:div w:id="40248440">
      <w:bodyDiv w:val="1"/>
      <w:marLeft w:val="0"/>
      <w:marRight w:val="0"/>
      <w:marTop w:val="0"/>
      <w:marBottom w:val="0"/>
      <w:divBdr>
        <w:top w:val="none" w:sz="0" w:space="0" w:color="auto"/>
        <w:left w:val="none" w:sz="0" w:space="0" w:color="auto"/>
        <w:bottom w:val="none" w:sz="0" w:space="0" w:color="auto"/>
        <w:right w:val="none" w:sz="0" w:space="0" w:color="auto"/>
      </w:divBdr>
    </w:div>
    <w:div w:id="42872493">
      <w:bodyDiv w:val="1"/>
      <w:marLeft w:val="0"/>
      <w:marRight w:val="0"/>
      <w:marTop w:val="0"/>
      <w:marBottom w:val="0"/>
      <w:divBdr>
        <w:top w:val="none" w:sz="0" w:space="0" w:color="auto"/>
        <w:left w:val="none" w:sz="0" w:space="0" w:color="auto"/>
        <w:bottom w:val="none" w:sz="0" w:space="0" w:color="auto"/>
        <w:right w:val="none" w:sz="0" w:space="0" w:color="auto"/>
      </w:divBdr>
    </w:div>
    <w:div w:id="44137430">
      <w:bodyDiv w:val="1"/>
      <w:marLeft w:val="0"/>
      <w:marRight w:val="0"/>
      <w:marTop w:val="0"/>
      <w:marBottom w:val="0"/>
      <w:divBdr>
        <w:top w:val="none" w:sz="0" w:space="0" w:color="auto"/>
        <w:left w:val="none" w:sz="0" w:space="0" w:color="auto"/>
        <w:bottom w:val="none" w:sz="0" w:space="0" w:color="auto"/>
        <w:right w:val="none" w:sz="0" w:space="0" w:color="auto"/>
      </w:divBdr>
    </w:div>
    <w:div w:id="44961265">
      <w:bodyDiv w:val="1"/>
      <w:marLeft w:val="0"/>
      <w:marRight w:val="0"/>
      <w:marTop w:val="0"/>
      <w:marBottom w:val="0"/>
      <w:divBdr>
        <w:top w:val="none" w:sz="0" w:space="0" w:color="auto"/>
        <w:left w:val="none" w:sz="0" w:space="0" w:color="auto"/>
        <w:bottom w:val="none" w:sz="0" w:space="0" w:color="auto"/>
        <w:right w:val="none" w:sz="0" w:space="0" w:color="auto"/>
      </w:divBdr>
    </w:div>
    <w:div w:id="46269608">
      <w:bodyDiv w:val="1"/>
      <w:marLeft w:val="0"/>
      <w:marRight w:val="0"/>
      <w:marTop w:val="0"/>
      <w:marBottom w:val="0"/>
      <w:divBdr>
        <w:top w:val="none" w:sz="0" w:space="0" w:color="auto"/>
        <w:left w:val="none" w:sz="0" w:space="0" w:color="auto"/>
        <w:bottom w:val="none" w:sz="0" w:space="0" w:color="auto"/>
        <w:right w:val="none" w:sz="0" w:space="0" w:color="auto"/>
      </w:divBdr>
    </w:div>
    <w:div w:id="47727275">
      <w:bodyDiv w:val="1"/>
      <w:marLeft w:val="0"/>
      <w:marRight w:val="0"/>
      <w:marTop w:val="0"/>
      <w:marBottom w:val="0"/>
      <w:divBdr>
        <w:top w:val="none" w:sz="0" w:space="0" w:color="auto"/>
        <w:left w:val="none" w:sz="0" w:space="0" w:color="auto"/>
        <w:bottom w:val="none" w:sz="0" w:space="0" w:color="auto"/>
        <w:right w:val="none" w:sz="0" w:space="0" w:color="auto"/>
      </w:divBdr>
      <w:divsChild>
        <w:div w:id="481888797">
          <w:marLeft w:val="0"/>
          <w:marRight w:val="0"/>
          <w:marTop w:val="0"/>
          <w:marBottom w:val="0"/>
          <w:divBdr>
            <w:top w:val="none" w:sz="0" w:space="0" w:color="auto"/>
            <w:left w:val="none" w:sz="0" w:space="0" w:color="auto"/>
            <w:bottom w:val="none" w:sz="0" w:space="0" w:color="auto"/>
            <w:right w:val="none" w:sz="0" w:space="0" w:color="auto"/>
          </w:divBdr>
        </w:div>
      </w:divsChild>
    </w:div>
    <w:div w:id="47806832">
      <w:bodyDiv w:val="1"/>
      <w:marLeft w:val="0"/>
      <w:marRight w:val="0"/>
      <w:marTop w:val="0"/>
      <w:marBottom w:val="0"/>
      <w:divBdr>
        <w:top w:val="none" w:sz="0" w:space="0" w:color="auto"/>
        <w:left w:val="none" w:sz="0" w:space="0" w:color="auto"/>
        <w:bottom w:val="none" w:sz="0" w:space="0" w:color="auto"/>
        <w:right w:val="none" w:sz="0" w:space="0" w:color="auto"/>
      </w:divBdr>
    </w:div>
    <w:div w:id="54281285">
      <w:bodyDiv w:val="1"/>
      <w:marLeft w:val="0"/>
      <w:marRight w:val="0"/>
      <w:marTop w:val="0"/>
      <w:marBottom w:val="0"/>
      <w:divBdr>
        <w:top w:val="none" w:sz="0" w:space="0" w:color="auto"/>
        <w:left w:val="none" w:sz="0" w:space="0" w:color="auto"/>
        <w:bottom w:val="none" w:sz="0" w:space="0" w:color="auto"/>
        <w:right w:val="none" w:sz="0" w:space="0" w:color="auto"/>
      </w:divBdr>
    </w:div>
    <w:div w:id="54359385">
      <w:bodyDiv w:val="1"/>
      <w:marLeft w:val="0"/>
      <w:marRight w:val="0"/>
      <w:marTop w:val="0"/>
      <w:marBottom w:val="0"/>
      <w:divBdr>
        <w:top w:val="none" w:sz="0" w:space="0" w:color="auto"/>
        <w:left w:val="none" w:sz="0" w:space="0" w:color="auto"/>
        <w:bottom w:val="none" w:sz="0" w:space="0" w:color="auto"/>
        <w:right w:val="none" w:sz="0" w:space="0" w:color="auto"/>
      </w:divBdr>
      <w:divsChild>
        <w:div w:id="8104453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78724">
              <w:blockQuote w:val="1"/>
              <w:marLeft w:val="720"/>
              <w:marRight w:val="720"/>
              <w:marTop w:val="100"/>
              <w:marBottom w:val="100"/>
              <w:divBdr>
                <w:top w:val="none" w:sz="0" w:space="0" w:color="auto"/>
                <w:left w:val="none" w:sz="0" w:space="0" w:color="auto"/>
                <w:bottom w:val="none" w:sz="0" w:space="0" w:color="auto"/>
                <w:right w:val="none" w:sz="0" w:space="0" w:color="auto"/>
              </w:divBdr>
            </w:div>
            <w:div w:id="414480538">
              <w:blockQuote w:val="1"/>
              <w:marLeft w:val="720"/>
              <w:marRight w:val="720"/>
              <w:marTop w:val="100"/>
              <w:marBottom w:val="100"/>
              <w:divBdr>
                <w:top w:val="none" w:sz="0" w:space="0" w:color="auto"/>
                <w:left w:val="none" w:sz="0" w:space="0" w:color="auto"/>
                <w:bottom w:val="none" w:sz="0" w:space="0" w:color="auto"/>
                <w:right w:val="none" w:sz="0" w:space="0" w:color="auto"/>
              </w:divBdr>
            </w:div>
            <w:div w:id="740174703">
              <w:blockQuote w:val="1"/>
              <w:marLeft w:val="720"/>
              <w:marRight w:val="720"/>
              <w:marTop w:val="100"/>
              <w:marBottom w:val="100"/>
              <w:divBdr>
                <w:top w:val="none" w:sz="0" w:space="0" w:color="auto"/>
                <w:left w:val="none" w:sz="0" w:space="0" w:color="auto"/>
                <w:bottom w:val="none" w:sz="0" w:space="0" w:color="auto"/>
                <w:right w:val="none" w:sz="0" w:space="0" w:color="auto"/>
              </w:divBdr>
            </w:div>
            <w:div w:id="926307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254621">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686682">
              <w:blockQuote w:val="1"/>
              <w:marLeft w:val="720"/>
              <w:marRight w:val="720"/>
              <w:marTop w:val="100"/>
              <w:marBottom w:val="100"/>
              <w:divBdr>
                <w:top w:val="none" w:sz="0" w:space="0" w:color="auto"/>
                <w:left w:val="none" w:sz="0" w:space="0" w:color="auto"/>
                <w:bottom w:val="none" w:sz="0" w:space="0" w:color="auto"/>
                <w:right w:val="none" w:sz="0" w:space="0" w:color="auto"/>
              </w:divBdr>
            </w:div>
            <w:div w:id="1139415710">
              <w:blockQuote w:val="1"/>
              <w:marLeft w:val="720"/>
              <w:marRight w:val="720"/>
              <w:marTop w:val="100"/>
              <w:marBottom w:val="100"/>
              <w:divBdr>
                <w:top w:val="none" w:sz="0" w:space="0" w:color="auto"/>
                <w:left w:val="none" w:sz="0" w:space="0" w:color="auto"/>
                <w:bottom w:val="none" w:sz="0" w:space="0" w:color="auto"/>
                <w:right w:val="none" w:sz="0" w:space="0" w:color="auto"/>
              </w:divBdr>
            </w:div>
            <w:div w:id="1320690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402798137">
              <w:blockQuote w:val="1"/>
              <w:marLeft w:val="720"/>
              <w:marRight w:val="720"/>
              <w:marTop w:val="100"/>
              <w:marBottom w:val="100"/>
              <w:divBdr>
                <w:top w:val="none" w:sz="0" w:space="0" w:color="auto"/>
                <w:left w:val="none" w:sz="0" w:space="0" w:color="auto"/>
                <w:bottom w:val="none" w:sz="0" w:space="0" w:color="auto"/>
                <w:right w:val="none" w:sz="0" w:space="0" w:color="auto"/>
              </w:divBdr>
            </w:div>
            <w:div w:id="1450078394">
              <w:blockQuote w:val="1"/>
              <w:marLeft w:val="720"/>
              <w:marRight w:val="720"/>
              <w:marTop w:val="100"/>
              <w:marBottom w:val="100"/>
              <w:divBdr>
                <w:top w:val="none" w:sz="0" w:space="0" w:color="auto"/>
                <w:left w:val="none" w:sz="0" w:space="0" w:color="auto"/>
                <w:bottom w:val="none" w:sz="0" w:space="0" w:color="auto"/>
                <w:right w:val="none" w:sz="0" w:space="0" w:color="auto"/>
              </w:divBdr>
            </w:div>
            <w:div w:id="1507747518">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6575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4669434">
      <w:bodyDiv w:val="1"/>
      <w:marLeft w:val="0"/>
      <w:marRight w:val="0"/>
      <w:marTop w:val="0"/>
      <w:marBottom w:val="0"/>
      <w:divBdr>
        <w:top w:val="none" w:sz="0" w:space="0" w:color="auto"/>
        <w:left w:val="none" w:sz="0" w:space="0" w:color="auto"/>
        <w:bottom w:val="none" w:sz="0" w:space="0" w:color="auto"/>
        <w:right w:val="none" w:sz="0" w:space="0" w:color="auto"/>
      </w:divBdr>
    </w:div>
    <w:div w:id="56981925">
      <w:bodyDiv w:val="1"/>
      <w:marLeft w:val="0"/>
      <w:marRight w:val="0"/>
      <w:marTop w:val="0"/>
      <w:marBottom w:val="0"/>
      <w:divBdr>
        <w:top w:val="none" w:sz="0" w:space="0" w:color="auto"/>
        <w:left w:val="none" w:sz="0" w:space="0" w:color="auto"/>
        <w:bottom w:val="none" w:sz="0" w:space="0" w:color="auto"/>
        <w:right w:val="none" w:sz="0" w:space="0" w:color="auto"/>
      </w:divBdr>
      <w:divsChild>
        <w:div w:id="1780681270">
          <w:marLeft w:val="0"/>
          <w:marRight w:val="0"/>
          <w:marTop w:val="0"/>
          <w:marBottom w:val="0"/>
          <w:divBdr>
            <w:top w:val="none" w:sz="0" w:space="0" w:color="auto"/>
            <w:left w:val="none" w:sz="0" w:space="0" w:color="auto"/>
            <w:bottom w:val="none" w:sz="0" w:space="0" w:color="auto"/>
            <w:right w:val="none" w:sz="0" w:space="0" w:color="auto"/>
          </w:divBdr>
        </w:div>
        <w:div w:id="934358500">
          <w:marLeft w:val="0"/>
          <w:marRight w:val="0"/>
          <w:marTop w:val="0"/>
          <w:marBottom w:val="0"/>
          <w:divBdr>
            <w:top w:val="none" w:sz="0" w:space="0" w:color="auto"/>
            <w:left w:val="none" w:sz="0" w:space="0" w:color="auto"/>
            <w:bottom w:val="none" w:sz="0" w:space="0" w:color="auto"/>
            <w:right w:val="none" w:sz="0" w:space="0" w:color="auto"/>
          </w:divBdr>
        </w:div>
        <w:div w:id="522590645">
          <w:marLeft w:val="0"/>
          <w:marRight w:val="0"/>
          <w:marTop w:val="0"/>
          <w:marBottom w:val="0"/>
          <w:divBdr>
            <w:top w:val="none" w:sz="0" w:space="0" w:color="auto"/>
            <w:left w:val="none" w:sz="0" w:space="0" w:color="auto"/>
            <w:bottom w:val="none" w:sz="0" w:space="0" w:color="auto"/>
            <w:right w:val="none" w:sz="0" w:space="0" w:color="auto"/>
          </w:divBdr>
        </w:div>
        <w:div w:id="1066024890">
          <w:marLeft w:val="0"/>
          <w:marRight w:val="0"/>
          <w:marTop w:val="0"/>
          <w:marBottom w:val="0"/>
          <w:divBdr>
            <w:top w:val="none" w:sz="0" w:space="0" w:color="auto"/>
            <w:left w:val="none" w:sz="0" w:space="0" w:color="auto"/>
            <w:bottom w:val="none" w:sz="0" w:space="0" w:color="auto"/>
            <w:right w:val="none" w:sz="0" w:space="0" w:color="auto"/>
          </w:divBdr>
        </w:div>
        <w:div w:id="1460107683">
          <w:marLeft w:val="0"/>
          <w:marRight w:val="0"/>
          <w:marTop w:val="0"/>
          <w:marBottom w:val="0"/>
          <w:divBdr>
            <w:top w:val="none" w:sz="0" w:space="0" w:color="auto"/>
            <w:left w:val="none" w:sz="0" w:space="0" w:color="auto"/>
            <w:bottom w:val="none" w:sz="0" w:space="0" w:color="auto"/>
            <w:right w:val="none" w:sz="0" w:space="0" w:color="auto"/>
          </w:divBdr>
          <w:divsChild>
            <w:div w:id="1588731649">
              <w:marLeft w:val="0"/>
              <w:marRight w:val="0"/>
              <w:marTop w:val="0"/>
              <w:marBottom w:val="0"/>
              <w:divBdr>
                <w:top w:val="none" w:sz="0" w:space="0" w:color="auto"/>
                <w:left w:val="none" w:sz="0" w:space="0" w:color="auto"/>
                <w:bottom w:val="none" w:sz="0" w:space="0" w:color="auto"/>
                <w:right w:val="none" w:sz="0" w:space="0" w:color="auto"/>
              </w:divBdr>
            </w:div>
            <w:div w:id="2058427458">
              <w:marLeft w:val="0"/>
              <w:marRight w:val="0"/>
              <w:marTop w:val="0"/>
              <w:marBottom w:val="0"/>
              <w:divBdr>
                <w:top w:val="none" w:sz="0" w:space="0" w:color="auto"/>
                <w:left w:val="none" w:sz="0" w:space="0" w:color="auto"/>
                <w:bottom w:val="none" w:sz="0" w:space="0" w:color="auto"/>
                <w:right w:val="none" w:sz="0" w:space="0" w:color="auto"/>
              </w:divBdr>
            </w:div>
            <w:div w:id="2094817763">
              <w:marLeft w:val="0"/>
              <w:marRight w:val="0"/>
              <w:marTop w:val="0"/>
              <w:marBottom w:val="0"/>
              <w:divBdr>
                <w:top w:val="none" w:sz="0" w:space="0" w:color="auto"/>
                <w:left w:val="none" w:sz="0" w:space="0" w:color="auto"/>
                <w:bottom w:val="none" w:sz="0" w:space="0" w:color="auto"/>
                <w:right w:val="none" w:sz="0" w:space="0" w:color="auto"/>
              </w:divBdr>
              <w:divsChild>
                <w:div w:id="1676762297">
                  <w:marLeft w:val="0"/>
                  <w:marRight w:val="0"/>
                  <w:marTop w:val="0"/>
                  <w:marBottom w:val="0"/>
                  <w:divBdr>
                    <w:top w:val="none" w:sz="0" w:space="0" w:color="auto"/>
                    <w:left w:val="none" w:sz="0" w:space="0" w:color="auto"/>
                    <w:bottom w:val="none" w:sz="0" w:space="0" w:color="auto"/>
                    <w:right w:val="none" w:sz="0" w:space="0" w:color="auto"/>
                  </w:divBdr>
                </w:div>
                <w:div w:id="1104960964">
                  <w:marLeft w:val="0"/>
                  <w:marRight w:val="0"/>
                  <w:marTop w:val="0"/>
                  <w:marBottom w:val="0"/>
                  <w:divBdr>
                    <w:top w:val="none" w:sz="0" w:space="0" w:color="auto"/>
                    <w:left w:val="none" w:sz="0" w:space="0" w:color="auto"/>
                    <w:bottom w:val="none" w:sz="0" w:space="0" w:color="auto"/>
                    <w:right w:val="none" w:sz="0" w:space="0" w:color="auto"/>
                  </w:divBdr>
                </w:div>
                <w:div w:id="154305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478586">
      <w:bodyDiv w:val="1"/>
      <w:marLeft w:val="0"/>
      <w:marRight w:val="0"/>
      <w:marTop w:val="0"/>
      <w:marBottom w:val="0"/>
      <w:divBdr>
        <w:top w:val="none" w:sz="0" w:space="0" w:color="auto"/>
        <w:left w:val="none" w:sz="0" w:space="0" w:color="auto"/>
        <w:bottom w:val="none" w:sz="0" w:space="0" w:color="auto"/>
        <w:right w:val="none" w:sz="0" w:space="0" w:color="auto"/>
      </w:divBdr>
    </w:div>
    <w:div w:id="57561292">
      <w:bodyDiv w:val="1"/>
      <w:marLeft w:val="0"/>
      <w:marRight w:val="0"/>
      <w:marTop w:val="0"/>
      <w:marBottom w:val="0"/>
      <w:divBdr>
        <w:top w:val="none" w:sz="0" w:space="0" w:color="auto"/>
        <w:left w:val="none" w:sz="0" w:space="0" w:color="auto"/>
        <w:bottom w:val="none" w:sz="0" w:space="0" w:color="auto"/>
        <w:right w:val="none" w:sz="0" w:space="0" w:color="auto"/>
      </w:divBdr>
    </w:div>
    <w:div w:id="57753882">
      <w:bodyDiv w:val="1"/>
      <w:marLeft w:val="0"/>
      <w:marRight w:val="0"/>
      <w:marTop w:val="0"/>
      <w:marBottom w:val="0"/>
      <w:divBdr>
        <w:top w:val="none" w:sz="0" w:space="0" w:color="auto"/>
        <w:left w:val="none" w:sz="0" w:space="0" w:color="auto"/>
        <w:bottom w:val="none" w:sz="0" w:space="0" w:color="auto"/>
        <w:right w:val="none" w:sz="0" w:space="0" w:color="auto"/>
      </w:divBdr>
      <w:divsChild>
        <w:div w:id="2052067519">
          <w:marLeft w:val="0"/>
          <w:marRight w:val="0"/>
          <w:marTop w:val="0"/>
          <w:marBottom w:val="0"/>
          <w:divBdr>
            <w:top w:val="none" w:sz="0" w:space="0" w:color="auto"/>
            <w:left w:val="none" w:sz="0" w:space="0" w:color="auto"/>
            <w:bottom w:val="none" w:sz="0" w:space="0" w:color="auto"/>
            <w:right w:val="none" w:sz="0" w:space="0" w:color="auto"/>
          </w:divBdr>
          <w:divsChild>
            <w:div w:id="104703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96448">
      <w:bodyDiv w:val="1"/>
      <w:marLeft w:val="0"/>
      <w:marRight w:val="0"/>
      <w:marTop w:val="0"/>
      <w:marBottom w:val="0"/>
      <w:divBdr>
        <w:top w:val="none" w:sz="0" w:space="0" w:color="auto"/>
        <w:left w:val="none" w:sz="0" w:space="0" w:color="auto"/>
        <w:bottom w:val="none" w:sz="0" w:space="0" w:color="auto"/>
        <w:right w:val="none" w:sz="0" w:space="0" w:color="auto"/>
      </w:divBdr>
    </w:div>
    <w:div w:id="58331500">
      <w:bodyDiv w:val="1"/>
      <w:marLeft w:val="0"/>
      <w:marRight w:val="0"/>
      <w:marTop w:val="0"/>
      <w:marBottom w:val="0"/>
      <w:divBdr>
        <w:top w:val="none" w:sz="0" w:space="0" w:color="auto"/>
        <w:left w:val="none" w:sz="0" w:space="0" w:color="auto"/>
        <w:bottom w:val="none" w:sz="0" w:space="0" w:color="auto"/>
        <w:right w:val="none" w:sz="0" w:space="0" w:color="auto"/>
      </w:divBdr>
    </w:div>
    <w:div w:id="60905587">
      <w:bodyDiv w:val="1"/>
      <w:marLeft w:val="0"/>
      <w:marRight w:val="0"/>
      <w:marTop w:val="0"/>
      <w:marBottom w:val="0"/>
      <w:divBdr>
        <w:top w:val="none" w:sz="0" w:space="0" w:color="auto"/>
        <w:left w:val="none" w:sz="0" w:space="0" w:color="auto"/>
        <w:bottom w:val="none" w:sz="0" w:space="0" w:color="auto"/>
        <w:right w:val="none" w:sz="0" w:space="0" w:color="auto"/>
      </w:divBdr>
    </w:div>
    <w:div w:id="64039097">
      <w:bodyDiv w:val="1"/>
      <w:marLeft w:val="0"/>
      <w:marRight w:val="0"/>
      <w:marTop w:val="0"/>
      <w:marBottom w:val="0"/>
      <w:divBdr>
        <w:top w:val="none" w:sz="0" w:space="0" w:color="auto"/>
        <w:left w:val="none" w:sz="0" w:space="0" w:color="auto"/>
        <w:bottom w:val="none" w:sz="0" w:space="0" w:color="auto"/>
        <w:right w:val="none" w:sz="0" w:space="0" w:color="auto"/>
      </w:divBdr>
    </w:div>
    <w:div w:id="64882421">
      <w:bodyDiv w:val="1"/>
      <w:marLeft w:val="0"/>
      <w:marRight w:val="0"/>
      <w:marTop w:val="0"/>
      <w:marBottom w:val="0"/>
      <w:divBdr>
        <w:top w:val="none" w:sz="0" w:space="0" w:color="auto"/>
        <w:left w:val="none" w:sz="0" w:space="0" w:color="auto"/>
        <w:bottom w:val="none" w:sz="0" w:space="0" w:color="auto"/>
        <w:right w:val="none" w:sz="0" w:space="0" w:color="auto"/>
      </w:divBdr>
    </w:div>
    <w:div w:id="66462457">
      <w:bodyDiv w:val="1"/>
      <w:marLeft w:val="0"/>
      <w:marRight w:val="0"/>
      <w:marTop w:val="0"/>
      <w:marBottom w:val="0"/>
      <w:divBdr>
        <w:top w:val="none" w:sz="0" w:space="0" w:color="auto"/>
        <w:left w:val="none" w:sz="0" w:space="0" w:color="auto"/>
        <w:bottom w:val="none" w:sz="0" w:space="0" w:color="auto"/>
        <w:right w:val="none" w:sz="0" w:space="0" w:color="auto"/>
      </w:divBdr>
    </w:div>
    <w:div w:id="66533745">
      <w:bodyDiv w:val="1"/>
      <w:marLeft w:val="0"/>
      <w:marRight w:val="0"/>
      <w:marTop w:val="0"/>
      <w:marBottom w:val="0"/>
      <w:divBdr>
        <w:top w:val="none" w:sz="0" w:space="0" w:color="auto"/>
        <w:left w:val="none" w:sz="0" w:space="0" w:color="auto"/>
        <w:bottom w:val="none" w:sz="0" w:space="0" w:color="auto"/>
        <w:right w:val="none" w:sz="0" w:space="0" w:color="auto"/>
      </w:divBdr>
    </w:div>
    <w:div w:id="67577573">
      <w:bodyDiv w:val="1"/>
      <w:marLeft w:val="0"/>
      <w:marRight w:val="0"/>
      <w:marTop w:val="0"/>
      <w:marBottom w:val="0"/>
      <w:divBdr>
        <w:top w:val="none" w:sz="0" w:space="0" w:color="auto"/>
        <w:left w:val="none" w:sz="0" w:space="0" w:color="auto"/>
        <w:bottom w:val="none" w:sz="0" w:space="0" w:color="auto"/>
        <w:right w:val="none" w:sz="0" w:space="0" w:color="auto"/>
      </w:divBdr>
    </w:div>
    <w:div w:id="69893026">
      <w:bodyDiv w:val="1"/>
      <w:marLeft w:val="0"/>
      <w:marRight w:val="0"/>
      <w:marTop w:val="0"/>
      <w:marBottom w:val="0"/>
      <w:divBdr>
        <w:top w:val="none" w:sz="0" w:space="0" w:color="auto"/>
        <w:left w:val="none" w:sz="0" w:space="0" w:color="auto"/>
        <w:bottom w:val="none" w:sz="0" w:space="0" w:color="auto"/>
        <w:right w:val="none" w:sz="0" w:space="0" w:color="auto"/>
      </w:divBdr>
    </w:div>
    <w:div w:id="74477328">
      <w:bodyDiv w:val="1"/>
      <w:marLeft w:val="0"/>
      <w:marRight w:val="0"/>
      <w:marTop w:val="0"/>
      <w:marBottom w:val="0"/>
      <w:divBdr>
        <w:top w:val="none" w:sz="0" w:space="0" w:color="auto"/>
        <w:left w:val="none" w:sz="0" w:space="0" w:color="auto"/>
        <w:bottom w:val="none" w:sz="0" w:space="0" w:color="auto"/>
        <w:right w:val="none" w:sz="0" w:space="0" w:color="auto"/>
      </w:divBdr>
      <w:divsChild>
        <w:div w:id="52393262">
          <w:marLeft w:val="0"/>
          <w:marRight w:val="0"/>
          <w:marTop w:val="0"/>
          <w:marBottom w:val="0"/>
          <w:divBdr>
            <w:top w:val="none" w:sz="0" w:space="0" w:color="auto"/>
            <w:left w:val="none" w:sz="0" w:space="0" w:color="auto"/>
            <w:bottom w:val="none" w:sz="0" w:space="0" w:color="auto"/>
            <w:right w:val="none" w:sz="0" w:space="0" w:color="auto"/>
          </w:divBdr>
          <w:divsChild>
            <w:div w:id="219218644">
              <w:marLeft w:val="0"/>
              <w:marRight w:val="0"/>
              <w:marTop w:val="0"/>
              <w:marBottom w:val="0"/>
              <w:divBdr>
                <w:top w:val="none" w:sz="0" w:space="0" w:color="auto"/>
                <w:left w:val="none" w:sz="0" w:space="0" w:color="auto"/>
                <w:bottom w:val="none" w:sz="0" w:space="0" w:color="auto"/>
                <w:right w:val="none" w:sz="0" w:space="0" w:color="auto"/>
              </w:divBdr>
            </w:div>
          </w:divsChild>
        </w:div>
        <w:div w:id="264119929">
          <w:marLeft w:val="0"/>
          <w:marRight w:val="0"/>
          <w:marTop w:val="0"/>
          <w:marBottom w:val="0"/>
          <w:divBdr>
            <w:top w:val="none" w:sz="0" w:space="0" w:color="auto"/>
            <w:left w:val="none" w:sz="0" w:space="0" w:color="auto"/>
            <w:bottom w:val="none" w:sz="0" w:space="0" w:color="auto"/>
            <w:right w:val="none" w:sz="0" w:space="0" w:color="auto"/>
          </w:divBdr>
        </w:div>
      </w:divsChild>
    </w:div>
    <w:div w:id="75173997">
      <w:bodyDiv w:val="1"/>
      <w:marLeft w:val="0"/>
      <w:marRight w:val="0"/>
      <w:marTop w:val="0"/>
      <w:marBottom w:val="0"/>
      <w:divBdr>
        <w:top w:val="none" w:sz="0" w:space="0" w:color="auto"/>
        <w:left w:val="none" w:sz="0" w:space="0" w:color="auto"/>
        <w:bottom w:val="none" w:sz="0" w:space="0" w:color="auto"/>
        <w:right w:val="none" w:sz="0" w:space="0" w:color="auto"/>
      </w:divBdr>
    </w:div>
    <w:div w:id="75639379">
      <w:bodyDiv w:val="1"/>
      <w:marLeft w:val="0"/>
      <w:marRight w:val="0"/>
      <w:marTop w:val="0"/>
      <w:marBottom w:val="0"/>
      <w:divBdr>
        <w:top w:val="none" w:sz="0" w:space="0" w:color="auto"/>
        <w:left w:val="none" w:sz="0" w:space="0" w:color="auto"/>
        <w:bottom w:val="none" w:sz="0" w:space="0" w:color="auto"/>
        <w:right w:val="none" w:sz="0" w:space="0" w:color="auto"/>
      </w:divBdr>
    </w:div>
    <w:div w:id="76101899">
      <w:bodyDiv w:val="1"/>
      <w:marLeft w:val="0"/>
      <w:marRight w:val="0"/>
      <w:marTop w:val="0"/>
      <w:marBottom w:val="0"/>
      <w:divBdr>
        <w:top w:val="none" w:sz="0" w:space="0" w:color="auto"/>
        <w:left w:val="none" w:sz="0" w:space="0" w:color="auto"/>
        <w:bottom w:val="none" w:sz="0" w:space="0" w:color="auto"/>
        <w:right w:val="none" w:sz="0" w:space="0" w:color="auto"/>
      </w:divBdr>
    </w:div>
    <w:div w:id="78644668">
      <w:bodyDiv w:val="1"/>
      <w:marLeft w:val="0"/>
      <w:marRight w:val="0"/>
      <w:marTop w:val="0"/>
      <w:marBottom w:val="0"/>
      <w:divBdr>
        <w:top w:val="none" w:sz="0" w:space="0" w:color="auto"/>
        <w:left w:val="none" w:sz="0" w:space="0" w:color="auto"/>
        <w:bottom w:val="none" w:sz="0" w:space="0" w:color="auto"/>
        <w:right w:val="none" w:sz="0" w:space="0" w:color="auto"/>
      </w:divBdr>
    </w:div>
    <w:div w:id="79106264">
      <w:bodyDiv w:val="1"/>
      <w:marLeft w:val="0"/>
      <w:marRight w:val="0"/>
      <w:marTop w:val="0"/>
      <w:marBottom w:val="0"/>
      <w:divBdr>
        <w:top w:val="none" w:sz="0" w:space="0" w:color="auto"/>
        <w:left w:val="none" w:sz="0" w:space="0" w:color="auto"/>
        <w:bottom w:val="none" w:sz="0" w:space="0" w:color="auto"/>
        <w:right w:val="none" w:sz="0" w:space="0" w:color="auto"/>
      </w:divBdr>
    </w:div>
    <w:div w:id="79523761">
      <w:bodyDiv w:val="1"/>
      <w:marLeft w:val="0"/>
      <w:marRight w:val="0"/>
      <w:marTop w:val="0"/>
      <w:marBottom w:val="0"/>
      <w:divBdr>
        <w:top w:val="none" w:sz="0" w:space="0" w:color="auto"/>
        <w:left w:val="none" w:sz="0" w:space="0" w:color="auto"/>
        <w:bottom w:val="none" w:sz="0" w:space="0" w:color="auto"/>
        <w:right w:val="none" w:sz="0" w:space="0" w:color="auto"/>
      </w:divBdr>
      <w:divsChild>
        <w:div w:id="1830823288">
          <w:marLeft w:val="0"/>
          <w:marRight w:val="0"/>
          <w:marTop w:val="0"/>
          <w:marBottom w:val="0"/>
          <w:divBdr>
            <w:top w:val="none" w:sz="0" w:space="0" w:color="auto"/>
            <w:left w:val="none" w:sz="0" w:space="0" w:color="auto"/>
            <w:bottom w:val="none" w:sz="0" w:space="0" w:color="auto"/>
            <w:right w:val="none" w:sz="0" w:space="0" w:color="auto"/>
          </w:divBdr>
        </w:div>
        <w:div w:id="1984390811">
          <w:marLeft w:val="0"/>
          <w:marRight w:val="0"/>
          <w:marTop w:val="0"/>
          <w:marBottom w:val="0"/>
          <w:divBdr>
            <w:top w:val="none" w:sz="0" w:space="0" w:color="auto"/>
            <w:left w:val="none" w:sz="0" w:space="0" w:color="auto"/>
            <w:bottom w:val="none" w:sz="0" w:space="0" w:color="auto"/>
            <w:right w:val="none" w:sz="0" w:space="0" w:color="auto"/>
          </w:divBdr>
        </w:div>
      </w:divsChild>
    </w:div>
    <w:div w:id="84421289">
      <w:bodyDiv w:val="1"/>
      <w:marLeft w:val="0"/>
      <w:marRight w:val="0"/>
      <w:marTop w:val="0"/>
      <w:marBottom w:val="0"/>
      <w:divBdr>
        <w:top w:val="none" w:sz="0" w:space="0" w:color="auto"/>
        <w:left w:val="none" w:sz="0" w:space="0" w:color="auto"/>
        <w:bottom w:val="none" w:sz="0" w:space="0" w:color="auto"/>
        <w:right w:val="none" w:sz="0" w:space="0" w:color="auto"/>
      </w:divBdr>
      <w:divsChild>
        <w:div w:id="1194269521">
          <w:marLeft w:val="0"/>
          <w:marRight w:val="0"/>
          <w:marTop w:val="0"/>
          <w:marBottom w:val="0"/>
          <w:divBdr>
            <w:top w:val="none" w:sz="0" w:space="0" w:color="auto"/>
            <w:left w:val="none" w:sz="0" w:space="0" w:color="auto"/>
            <w:bottom w:val="none" w:sz="0" w:space="0" w:color="auto"/>
            <w:right w:val="none" w:sz="0" w:space="0" w:color="auto"/>
          </w:divBdr>
        </w:div>
        <w:div w:id="1867674098">
          <w:marLeft w:val="0"/>
          <w:marRight w:val="0"/>
          <w:marTop w:val="0"/>
          <w:marBottom w:val="0"/>
          <w:divBdr>
            <w:top w:val="none" w:sz="0" w:space="0" w:color="auto"/>
            <w:left w:val="none" w:sz="0" w:space="0" w:color="auto"/>
            <w:bottom w:val="none" w:sz="0" w:space="0" w:color="auto"/>
            <w:right w:val="none" w:sz="0" w:space="0" w:color="auto"/>
          </w:divBdr>
          <w:divsChild>
            <w:div w:id="2043049264">
              <w:marLeft w:val="0"/>
              <w:marRight w:val="0"/>
              <w:marTop w:val="0"/>
              <w:marBottom w:val="0"/>
              <w:divBdr>
                <w:top w:val="none" w:sz="0" w:space="0" w:color="auto"/>
                <w:left w:val="none" w:sz="0" w:space="0" w:color="auto"/>
                <w:bottom w:val="none" w:sz="0" w:space="0" w:color="auto"/>
                <w:right w:val="none" w:sz="0" w:space="0" w:color="auto"/>
              </w:divBdr>
              <w:divsChild>
                <w:div w:id="211825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59557">
      <w:bodyDiv w:val="1"/>
      <w:marLeft w:val="0"/>
      <w:marRight w:val="0"/>
      <w:marTop w:val="0"/>
      <w:marBottom w:val="0"/>
      <w:divBdr>
        <w:top w:val="none" w:sz="0" w:space="0" w:color="auto"/>
        <w:left w:val="none" w:sz="0" w:space="0" w:color="auto"/>
        <w:bottom w:val="none" w:sz="0" w:space="0" w:color="auto"/>
        <w:right w:val="none" w:sz="0" w:space="0" w:color="auto"/>
      </w:divBdr>
    </w:div>
    <w:div w:id="85158836">
      <w:bodyDiv w:val="1"/>
      <w:marLeft w:val="0"/>
      <w:marRight w:val="0"/>
      <w:marTop w:val="0"/>
      <w:marBottom w:val="0"/>
      <w:divBdr>
        <w:top w:val="none" w:sz="0" w:space="0" w:color="auto"/>
        <w:left w:val="none" w:sz="0" w:space="0" w:color="auto"/>
        <w:bottom w:val="none" w:sz="0" w:space="0" w:color="auto"/>
        <w:right w:val="none" w:sz="0" w:space="0" w:color="auto"/>
      </w:divBdr>
    </w:div>
    <w:div w:id="85272007">
      <w:bodyDiv w:val="1"/>
      <w:marLeft w:val="0"/>
      <w:marRight w:val="0"/>
      <w:marTop w:val="0"/>
      <w:marBottom w:val="0"/>
      <w:divBdr>
        <w:top w:val="none" w:sz="0" w:space="0" w:color="auto"/>
        <w:left w:val="none" w:sz="0" w:space="0" w:color="auto"/>
        <w:bottom w:val="none" w:sz="0" w:space="0" w:color="auto"/>
        <w:right w:val="none" w:sz="0" w:space="0" w:color="auto"/>
      </w:divBdr>
    </w:div>
    <w:div w:id="86928091">
      <w:bodyDiv w:val="1"/>
      <w:marLeft w:val="0"/>
      <w:marRight w:val="0"/>
      <w:marTop w:val="0"/>
      <w:marBottom w:val="0"/>
      <w:divBdr>
        <w:top w:val="none" w:sz="0" w:space="0" w:color="auto"/>
        <w:left w:val="none" w:sz="0" w:space="0" w:color="auto"/>
        <w:bottom w:val="none" w:sz="0" w:space="0" w:color="auto"/>
        <w:right w:val="none" w:sz="0" w:space="0" w:color="auto"/>
      </w:divBdr>
    </w:div>
    <w:div w:id="87503894">
      <w:bodyDiv w:val="1"/>
      <w:marLeft w:val="0"/>
      <w:marRight w:val="0"/>
      <w:marTop w:val="0"/>
      <w:marBottom w:val="0"/>
      <w:divBdr>
        <w:top w:val="none" w:sz="0" w:space="0" w:color="auto"/>
        <w:left w:val="none" w:sz="0" w:space="0" w:color="auto"/>
        <w:bottom w:val="none" w:sz="0" w:space="0" w:color="auto"/>
        <w:right w:val="none" w:sz="0" w:space="0" w:color="auto"/>
      </w:divBdr>
    </w:div>
    <w:div w:id="89618886">
      <w:bodyDiv w:val="1"/>
      <w:marLeft w:val="0"/>
      <w:marRight w:val="0"/>
      <w:marTop w:val="0"/>
      <w:marBottom w:val="0"/>
      <w:divBdr>
        <w:top w:val="none" w:sz="0" w:space="0" w:color="auto"/>
        <w:left w:val="none" w:sz="0" w:space="0" w:color="auto"/>
        <w:bottom w:val="none" w:sz="0" w:space="0" w:color="auto"/>
        <w:right w:val="none" w:sz="0" w:space="0" w:color="auto"/>
      </w:divBdr>
      <w:divsChild>
        <w:div w:id="35476069">
          <w:marLeft w:val="0"/>
          <w:marRight w:val="0"/>
          <w:marTop w:val="0"/>
          <w:marBottom w:val="0"/>
          <w:divBdr>
            <w:top w:val="none" w:sz="0" w:space="0" w:color="auto"/>
            <w:left w:val="none" w:sz="0" w:space="0" w:color="auto"/>
            <w:bottom w:val="none" w:sz="0" w:space="0" w:color="auto"/>
            <w:right w:val="none" w:sz="0" w:space="0" w:color="auto"/>
          </w:divBdr>
        </w:div>
        <w:div w:id="250899520">
          <w:marLeft w:val="0"/>
          <w:marRight w:val="0"/>
          <w:marTop w:val="0"/>
          <w:marBottom w:val="0"/>
          <w:divBdr>
            <w:top w:val="none" w:sz="0" w:space="0" w:color="auto"/>
            <w:left w:val="none" w:sz="0" w:space="0" w:color="auto"/>
            <w:bottom w:val="none" w:sz="0" w:space="0" w:color="auto"/>
            <w:right w:val="none" w:sz="0" w:space="0" w:color="auto"/>
          </w:divBdr>
        </w:div>
        <w:div w:id="877470275">
          <w:marLeft w:val="0"/>
          <w:marRight w:val="0"/>
          <w:marTop w:val="0"/>
          <w:marBottom w:val="0"/>
          <w:divBdr>
            <w:top w:val="none" w:sz="0" w:space="0" w:color="auto"/>
            <w:left w:val="none" w:sz="0" w:space="0" w:color="auto"/>
            <w:bottom w:val="none" w:sz="0" w:space="0" w:color="auto"/>
            <w:right w:val="none" w:sz="0" w:space="0" w:color="auto"/>
          </w:divBdr>
        </w:div>
      </w:divsChild>
    </w:div>
    <w:div w:id="91358539">
      <w:bodyDiv w:val="1"/>
      <w:marLeft w:val="0"/>
      <w:marRight w:val="0"/>
      <w:marTop w:val="0"/>
      <w:marBottom w:val="0"/>
      <w:divBdr>
        <w:top w:val="none" w:sz="0" w:space="0" w:color="auto"/>
        <w:left w:val="none" w:sz="0" w:space="0" w:color="auto"/>
        <w:bottom w:val="none" w:sz="0" w:space="0" w:color="auto"/>
        <w:right w:val="none" w:sz="0" w:space="0" w:color="auto"/>
      </w:divBdr>
      <w:divsChild>
        <w:div w:id="298609417">
          <w:marLeft w:val="0"/>
          <w:marRight w:val="0"/>
          <w:marTop w:val="0"/>
          <w:marBottom w:val="0"/>
          <w:divBdr>
            <w:top w:val="none" w:sz="0" w:space="0" w:color="auto"/>
            <w:left w:val="none" w:sz="0" w:space="0" w:color="auto"/>
            <w:bottom w:val="none" w:sz="0" w:space="0" w:color="auto"/>
            <w:right w:val="none" w:sz="0" w:space="0" w:color="auto"/>
          </w:divBdr>
        </w:div>
        <w:div w:id="1061633405">
          <w:marLeft w:val="0"/>
          <w:marRight w:val="0"/>
          <w:marTop w:val="0"/>
          <w:marBottom w:val="0"/>
          <w:divBdr>
            <w:top w:val="none" w:sz="0" w:space="0" w:color="auto"/>
            <w:left w:val="none" w:sz="0" w:space="0" w:color="auto"/>
            <w:bottom w:val="none" w:sz="0" w:space="0" w:color="auto"/>
            <w:right w:val="none" w:sz="0" w:space="0" w:color="auto"/>
          </w:divBdr>
          <w:divsChild>
            <w:div w:id="2113628866">
              <w:marLeft w:val="0"/>
              <w:marRight w:val="0"/>
              <w:marTop w:val="0"/>
              <w:marBottom w:val="0"/>
              <w:divBdr>
                <w:top w:val="none" w:sz="0" w:space="0" w:color="auto"/>
                <w:left w:val="none" w:sz="0" w:space="0" w:color="auto"/>
                <w:bottom w:val="none" w:sz="0" w:space="0" w:color="auto"/>
                <w:right w:val="none" w:sz="0" w:space="0" w:color="auto"/>
              </w:divBdr>
            </w:div>
          </w:divsChild>
        </w:div>
        <w:div w:id="1460148359">
          <w:marLeft w:val="0"/>
          <w:marRight w:val="0"/>
          <w:marTop w:val="0"/>
          <w:marBottom w:val="0"/>
          <w:divBdr>
            <w:top w:val="none" w:sz="0" w:space="0" w:color="auto"/>
            <w:left w:val="none" w:sz="0" w:space="0" w:color="auto"/>
            <w:bottom w:val="none" w:sz="0" w:space="0" w:color="auto"/>
            <w:right w:val="none" w:sz="0" w:space="0" w:color="auto"/>
          </w:divBdr>
        </w:div>
        <w:div w:id="1512183195">
          <w:marLeft w:val="0"/>
          <w:marRight w:val="0"/>
          <w:marTop w:val="0"/>
          <w:marBottom w:val="0"/>
          <w:divBdr>
            <w:top w:val="none" w:sz="0" w:space="0" w:color="auto"/>
            <w:left w:val="none" w:sz="0" w:space="0" w:color="auto"/>
            <w:bottom w:val="none" w:sz="0" w:space="0" w:color="auto"/>
            <w:right w:val="none" w:sz="0" w:space="0" w:color="auto"/>
          </w:divBdr>
        </w:div>
      </w:divsChild>
    </w:div>
    <w:div w:id="94177112">
      <w:bodyDiv w:val="1"/>
      <w:marLeft w:val="0"/>
      <w:marRight w:val="0"/>
      <w:marTop w:val="0"/>
      <w:marBottom w:val="0"/>
      <w:divBdr>
        <w:top w:val="none" w:sz="0" w:space="0" w:color="auto"/>
        <w:left w:val="none" w:sz="0" w:space="0" w:color="auto"/>
        <w:bottom w:val="none" w:sz="0" w:space="0" w:color="auto"/>
        <w:right w:val="none" w:sz="0" w:space="0" w:color="auto"/>
      </w:divBdr>
    </w:div>
    <w:div w:id="94642431">
      <w:bodyDiv w:val="1"/>
      <w:marLeft w:val="0"/>
      <w:marRight w:val="0"/>
      <w:marTop w:val="0"/>
      <w:marBottom w:val="0"/>
      <w:divBdr>
        <w:top w:val="none" w:sz="0" w:space="0" w:color="auto"/>
        <w:left w:val="none" w:sz="0" w:space="0" w:color="auto"/>
        <w:bottom w:val="none" w:sz="0" w:space="0" w:color="auto"/>
        <w:right w:val="none" w:sz="0" w:space="0" w:color="auto"/>
      </w:divBdr>
    </w:div>
    <w:div w:id="96025972">
      <w:bodyDiv w:val="1"/>
      <w:marLeft w:val="0"/>
      <w:marRight w:val="0"/>
      <w:marTop w:val="0"/>
      <w:marBottom w:val="0"/>
      <w:divBdr>
        <w:top w:val="none" w:sz="0" w:space="0" w:color="auto"/>
        <w:left w:val="none" w:sz="0" w:space="0" w:color="auto"/>
        <w:bottom w:val="none" w:sz="0" w:space="0" w:color="auto"/>
        <w:right w:val="none" w:sz="0" w:space="0" w:color="auto"/>
      </w:divBdr>
    </w:div>
    <w:div w:id="96289893">
      <w:bodyDiv w:val="1"/>
      <w:marLeft w:val="0"/>
      <w:marRight w:val="0"/>
      <w:marTop w:val="0"/>
      <w:marBottom w:val="0"/>
      <w:divBdr>
        <w:top w:val="none" w:sz="0" w:space="0" w:color="auto"/>
        <w:left w:val="none" w:sz="0" w:space="0" w:color="auto"/>
        <w:bottom w:val="none" w:sz="0" w:space="0" w:color="auto"/>
        <w:right w:val="none" w:sz="0" w:space="0" w:color="auto"/>
      </w:divBdr>
      <w:divsChild>
        <w:div w:id="227544509">
          <w:marLeft w:val="0"/>
          <w:marRight w:val="0"/>
          <w:marTop w:val="0"/>
          <w:marBottom w:val="0"/>
          <w:divBdr>
            <w:top w:val="none" w:sz="0" w:space="0" w:color="auto"/>
            <w:left w:val="none" w:sz="0" w:space="0" w:color="auto"/>
            <w:bottom w:val="none" w:sz="0" w:space="0" w:color="auto"/>
            <w:right w:val="none" w:sz="0" w:space="0" w:color="auto"/>
          </w:divBdr>
          <w:divsChild>
            <w:div w:id="206741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66567">
      <w:bodyDiv w:val="1"/>
      <w:marLeft w:val="0"/>
      <w:marRight w:val="0"/>
      <w:marTop w:val="0"/>
      <w:marBottom w:val="0"/>
      <w:divBdr>
        <w:top w:val="none" w:sz="0" w:space="0" w:color="auto"/>
        <w:left w:val="none" w:sz="0" w:space="0" w:color="auto"/>
        <w:bottom w:val="none" w:sz="0" w:space="0" w:color="auto"/>
        <w:right w:val="none" w:sz="0" w:space="0" w:color="auto"/>
      </w:divBdr>
    </w:div>
    <w:div w:id="96491505">
      <w:bodyDiv w:val="1"/>
      <w:marLeft w:val="0"/>
      <w:marRight w:val="0"/>
      <w:marTop w:val="0"/>
      <w:marBottom w:val="0"/>
      <w:divBdr>
        <w:top w:val="none" w:sz="0" w:space="0" w:color="auto"/>
        <w:left w:val="none" w:sz="0" w:space="0" w:color="auto"/>
        <w:bottom w:val="none" w:sz="0" w:space="0" w:color="auto"/>
        <w:right w:val="none" w:sz="0" w:space="0" w:color="auto"/>
      </w:divBdr>
      <w:divsChild>
        <w:div w:id="593561052">
          <w:marLeft w:val="0"/>
          <w:marRight w:val="0"/>
          <w:marTop w:val="0"/>
          <w:marBottom w:val="0"/>
          <w:divBdr>
            <w:top w:val="none" w:sz="0" w:space="0" w:color="auto"/>
            <w:left w:val="none" w:sz="0" w:space="0" w:color="auto"/>
            <w:bottom w:val="none" w:sz="0" w:space="0" w:color="auto"/>
            <w:right w:val="none" w:sz="0" w:space="0" w:color="auto"/>
          </w:divBdr>
        </w:div>
        <w:div w:id="610480906">
          <w:marLeft w:val="0"/>
          <w:marRight w:val="0"/>
          <w:marTop w:val="0"/>
          <w:marBottom w:val="0"/>
          <w:divBdr>
            <w:top w:val="none" w:sz="0" w:space="0" w:color="auto"/>
            <w:left w:val="none" w:sz="0" w:space="0" w:color="auto"/>
            <w:bottom w:val="none" w:sz="0" w:space="0" w:color="auto"/>
            <w:right w:val="none" w:sz="0" w:space="0" w:color="auto"/>
          </w:divBdr>
        </w:div>
        <w:div w:id="1349411890">
          <w:marLeft w:val="0"/>
          <w:marRight w:val="0"/>
          <w:marTop w:val="0"/>
          <w:marBottom w:val="0"/>
          <w:divBdr>
            <w:top w:val="none" w:sz="0" w:space="0" w:color="auto"/>
            <w:left w:val="none" w:sz="0" w:space="0" w:color="auto"/>
            <w:bottom w:val="none" w:sz="0" w:space="0" w:color="auto"/>
            <w:right w:val="none" w:sz="0" w:space="0" w:color="auto"/>
          </w:divBdr>
        </w:div>
        <w:div w:id="1510752071">
          <w:marLeft w:val="0"/>
          <w:marRight w:val="0"/>
          <w:marTop w:val="0"/>
          <w:marBottom w:val="0"/>
          <w:divBdr>
            <w:top w:val="none" w:sz="0" w:space="0" w:color="auto"/>
            <w:left w:val="none" w:sz="0" w:space="0" w:color="auto"/>
            <w:bottom w:val="none" w:sz="0" w:space="0" w:color="auto"/>
            <w:right w:val="none" w:sz="0" w:space="0" w:color="auto"/>
          </w:divBdr>
        </w:div>
      </w:divsChild>
    </w:div>
    <w:div w:id="98064155">
      <w:bodyDiv w:val="1"/>
      <w:marLeft w:val="0"/>
      <w:marRight w:val="0"/>
      <w:marTop w:val="0"/>
      <w:marBottom w:val="0"/>
      <w:divBdr>
        <w:top w:val="none" w:sz="0" w:space="0" w:color="auto"/>
        <w:left w:val="none" w:sz="0" w:space="0" w:color="auto"/>
        <w:bottom w:val="none" w:sz="0" w:space="0" w:color="auto"/>
        <w:right w:val="none" w:sz="0" w:space="0" w:color="auto"/>
      </w:divBdr>
    </w:div>
    <w:div w:id="104423115">
      <w:bodyDiv w:val="1"/>
      <w:marLeft w:val="0"/>
      <w:marRight w:val="0"/>
      <w:marTop w:val="0"/>
      <w:marBottom w:val="0"/>
      <w:divBdr>
        <w:top w:val="none" w:sz="0" w:space="0" w:color="auto"/>
        <w:left w:val="none" w:sz="0" w:space="0" w:color="auto"/>
        <w:bottom w:val="none" w:sz="0" w:space="0" w:color="auto"/>
        <w:right w:val="none" w:sz="0" w:space="0" w:color="auto"/>
      </w:divBdr>
    </w:div>
    <w:div w:id="108554779">
      <w:bodyDiv w:val="1"/>
      <w:marLeft w:val="0"/>
      <w:marRight w:val="0"/>
      <w:marTop w:val="0"/>
      <w:marBottom w:val="0"/>
      <w:divBdr>
        <w:top w:val="none" w:sz="0" w:space="0" w:color="auto"/>
        <w:left w:val="none" w:sz="0" w:space="0" w:color="auto"/>
        <w:bottom w:val="none" w:sz="0" w:space="0" w:color="auto"/>
        <w:right w:val="none" w:sz="0" w:space="0" w:color="auto"/>
      </w:divBdr>
    </w:div>
    <w:div w:id="109780980">
      <w:bodyDiv w:val="1"/>
      <w:marLeft w:val="0"/>
      <w:marRight w:val="0"/>
      <w:marTop w:val="0"/>
      <w:marBottom w:val="0"/>
      <w:divBdr>
        <w:top w:val="none" w:sz="0" w:space="0" w:color="auto"/>
        <w:left w:val="none" w:sz="0" w:space="0" w:color="auto"/>
        <w:bottom w:val="none" w:sz="0" w:space="0" w:color="auto"/>
        <w:right w:val="none" w:sz="0" w:space="0" w:color="auto"/>
      </w:divBdr>
    </w:div>
    <w:div w:id="110168490">
      <w:bodyDiv w:val="1"/>
      <w:marLeft w:val="0"/>
      <w:marRight w:val="0"/>
      <w:marTop w:val="0"/>
      <w:marBottom w:val="0"/>
      <w:divBdr>
        <w:top w:val="none" w:sz="0" w:space="0" w:color="auto"/>
        <w:left w:val="none" w:sz="0" w:space="0" w:color="auto"/>
        <w:bottom w:val="none" w:sz="0" w:space="0" w:color="auto"/>
        <w:right w:val="none" w:sz="0" w:space="0" w:color="auto"/>
      </w:divBdr>
    </w:div>
    <w:div w:id="114297649">
      <w:bodyDiv w:val="1"/>
      <w:marLeft w:val="0"/>
      <w:marRight w:val="0"/>
      <w:marTop w:val="0"/>
      <w:marBottom w:val="0"/>
      <w:divBdr>
        <w:top w:val="none" w:sz="0" w:space="0" w:color="auto"/>
        <w:left w:val="none" w:sz="0" w:space="0" w:color="auto"/>
        <w:bottom w:val="none" w:sz="0" w:space="0" w:color="auto"/>
        <w:right w:val="none" w:sz="0" w:space="0" w:color="auto"/>
      </w:divBdr>
      <w:divsChild>
        <w:div w:id="382557601">
          <w:marLeft w:val="0"/>
          <w:marRight w:val="0"/>
          <w:marTop w:val="0"/>
          <w:marBottom w:val="0"/>
          <w:divBdr>
            <w:top w:val="none" w:sz="0" w:space="0" w:color="auto"/>
            <w:left w:val="none" w:sz="0" w:space="0" w:color="auto"/>
            <w:bottom w:val="none" w:sz="0" w:space="0" w:color="auto"/>
            <w:right w:val="none" w:sz="0" w:space="0" w:color="auto"/>
          </w:divBdr>
        </w:div>
      </w:divsChild>
    </w:div>
    <w:div w:id="119568385">
      <w:bodyDiv w:val="1"/>
      <w:marLeft w:val="0"/>
      <w:marRight w:val="0"/>
      <w:marTop w:val="0"/>
      <w:marBottom w:val="0"/>
      <w:divBdr>
        <w:top w:val="none" w:sz="0" w:space="0" w:color="auto"/>
        <w:left w:val="none" w:sz="0" w:space="0" w:color="auto"/>
        <w:bottom w:val="none" w:sz="0" w:space="0" w:color="auto"/>
        <w:right w:val="none" w:sz="0" w:space="0" w:color="auto"/>
      </w:divBdr>
    </w:div>
    <w:div w:id="121316859">
      <w:bodyDiv w:val="1"/>
      <w:marLeft w:val="0"/>
      <w:marRight w:val="0"/>
      <w:marTop w:val="0"/>
      <w:marBottom w:val="0"/>
      <w:divBdr>
        <w:top w:val="none" w:sz="0" w:space="0" w:color="auto"/>
        <w:left w:val="none" w:sz="0" w:space="0" w:color="auto"/>
        <w:bottom w:val="none" w:sz="0" w:space="0" w:color="auto"/>
        <w:right w:val="none" w:sz="0" w:space="0" w:color="auto"/>
      </w:divBdr>
    </w:div>
    <w:div w:id="122427574">
      <w:bodyDiv w:val="1"/>
      <w:marLeft w:val="0"/>
      <w:marRight w:val="0"/>
      <w:marTop w:val="0"/>
      <w:marBottom w:val="0"/>
      <w:divBdr>
        <w:top w:val="none" w:sz="0" w:space="0" w:color="auto"/>
        <w:left w:val="none" w:sz="0" w:space="0" w:color="auto"/>
        <w:bottom w:val="none" w:sz="0" w:space="0" w:color="auto"/>
        <w:right w:val="none" w:sz="0" w:space="0" w:color="auto"/>
      </w:divBdr>
    </w:div>
    <w:div w:id="123626009">
      <w:bodyDiv w:val="1"/>
      <w:marLeft w:val="0"/>
      <w:marRight w:val="0"/>
      <w:marTop w:val="0"/>
      <w:marBottom w:val="0"/>
      <w:divBdr>
        <w:top w:val="none" w:sz="0" w:space="0" w:color="auto"/>
        <w:left w:val="none" w:sz="0" w:space="0" w:color="auto"/>
        <w:bottom w:val="none" w:sz="0" w:space="0" w:color="auto"/>
        <w:right w:val="none" w:sz="0" w:space="0" w:color="auto"/>
      </w:divBdr>
      <w:divsChild>
        <w:div w:id="51971871">
          <w:marLeft w:val="0"/>
          <w:marRight w:val="0"/>
          <w:marTop w:val="0"/>
          <w:marBottom w:val="0"/>
          <w:divBdr>
            <w:top w:val="none" w:sz="0" w:space="0" w:color="auto"/>
            <w:left w:val="none" w:sz="0" w:space="0" w:color="auto"/>
            <w:bottom w:val="none" w:sz="0" w:space="0" w:color="auto"/>
            <w:right w:val="none" w:sz="0" w:space="0" w:color="auto"/>
          </w:divBdr>
        </w:div>
        <w:div w:id="1024096388">
          <w:marLeft w:val="0"/>
          <w:marRight w:val="0"/>
          <w:marTop w:val="0"/>
          <w:marBottom w:val="0"/>
          <w:divBdr>
            <w:top w:val="none" w:sz="0" w:space="0" w:color="auto"/>
            <w:left w:val="none" w:sz="0" w:space="0" w:color="auto"/>
            <w:bottom w:val="none" w:sz="0" w:space="0" w:color="auto"/>
            <w:right w:val="none" w:sz="0" w:space="0" w:color="auto"/>
          </w:divBdr>
        </w:div>
        <w:div w:id="1438985079">
          <w:marLeft w:val="0"/>
          <w:marRight w:val="0"/>
          <w:marTop w:val="0"/>
          <w:marBottom w:val="0"/>
          <w:divBdr>
            <w:top w:val="none" w:sz="0" w:space="0" w:color="auto"/>
            <w:left w:val="none" w:sz="0" w:space="0" w:color="auto"/>
            <w:bottom w:val="none" w:sz="0" w:space="0" w:color="auto"/>
            <w:right w:val="none" w:sz="0" w:space="0" w:color="auto"/>
          </w:divBdr>
        </w:div>
        <w:div w:id="1491828171">
          <w:marLeft w:val="0"/>
          <w:marRight w:val="0"/>
          <w:marTop w:val="0"/>
          <w:marBottom w:val="0"/>
          <w:divBdr>
            <w:top w:val="none" w:sz="0" w:space="0" w:color="auto"/>
            <w:left w:val="none" w:sz="0" w:space="0" w:color="auto"/>
            <w:bottom w:val="none" w:sz="0" w:space="0" w:color="auto"/>
            <w:right w:val="none" w:sz="0" w:space="0" w:color="auto"/>
          </w:divBdr>
          <w:divsChild>
            <w:div w:id="22996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737201">
      <w:bodyDiv w:val="1"/>
      <w:marLeft w:val="0"/>
      <w:marRight w:val="0"/>
      <w:marTop w:val="0"/>
      <w:marBottom w:val="0"/>
      <w:divBdr>
        <w:top w:val="none" w:sz="0" w:space="0" w:color="auto"/>
        <w:left w:val="none" w:sz="0" w:space="0" w:color="auto"/>
        <w:bottom w:val="none" w:sz="0" w:space="0" w:color="auto"/>
        <w:right w:val="none" w:sz="0" w:space="0" w:color="auto"/>
      </w:divBdr>
    </w:div>
    <w:div w:id="124352752">
      <w:bodyDiv w:val="1"/>
      <w:marLeft w:val="0"/>
      <w:marRight w:val="0"/>
      <w:marTop w:val="0"/>
      <w:marBottom w:val="0"/>
      <w:divBdr>
        <w:top w:val="none" w:sz="0" w:space="0" w:color="auto"/>
        <w:left w:val="none" w:sz="0" w:space="0" w:color="auto"/>
        <w:bottom w:val="none" w:sz="0" w:space="0" w:color="auto"/>
        <w:right w:val="none" w:sz="0" w:space="0" w:color="auto"/>
      </w:divBdr>
    </w:div>
    <w:div w:id="125320751">
      <w:bodyDiv w:val="1"/>
      <w:marLeft w:val="0"/>
      <w:marRight w:val="0"/>
      <w:marTop w:val="0"/>
      <w:marBottom w:val="0"/>
      <w:divBdr>
        <w:top w:val="none" w:sz="0" w:space="0" w:color="auto"/>
        <w:left w:val="none" w:sz="0" w:space="0" w:color="auto"/>
        <w:bottom w:val="none" w:sz="0" w:space="0" w:color="auto"/>
        <w:right w:val="none" w:sz="0" w:space="0" w:color="auto"/>
      </w:divBdr>
    </w:div>
    <w:div w:id="126241393">
      <w:bodyDiv w:val="1"/>
      <w:marLeft w:val="0"/>
      <w:marRight w:val="0"/>
      <w:marTop w:val="0"/>
      <w:marBottom w:val="0"/>
      <w:divBdr>
        <w:top w:val="none" w:sz="0" w:space="0" w:color="auto"/>
        <w:left w:val="none" w:sz="0" w:space="0" w:color="auto"/>
        <w:bottom w:val="none" w:sz="0" w:space="0" w:color="auto"/>
        <w:right w:val="none" w:sz="0" w:space="0" w:color="auto"/>
      </w:divBdr>
    </w:div>
    <w:div w:id="126363568">
      <w:bodyDiv w:val="1"/>
      <w:marLeft w:val="0"/>
      <w:marRight w:val="0"/>
      <w:marTop w:val="0"/>
      <w:marBottom w:val="0"/>
      <w:divBdr>
        <w:top w:val="none" w:sz="0" w:space="0" w:color="auto"/>
        <w:left w:val="none" w:sz="0" w:space="0" w:color="auto"/>
        <w:bottom w:val="none" w:sz="0" w:space="0" w:color="auto"/>
        <w:right w:val="none" w:sz="0" w:space="0" w:color="auto"/>
      </w:divBdr>
    </w:div>
    <w:div w:id="129328668">
      <w:bodyDiv w:val="1"/>
      <w:marLeft w:val="0"/>
      <w:marRight w:val="0"/>
      <w:marTop w:val="0"/>
      <w:marBottom w:val="0"/>
      <w:divBdr>
        <w:top w:val="none" w:sz="0" w:space="0" w:color="auto"/>
        <w:left w:val="none" w:sz="0" w:space="0" w:color="auto"/>
        <w:bottom w:val="none" w:sz="0" w:space="0" w:color="auto"/>
        <w:right w:val="none" w:sz="0" w:space="0" w:color="auto"/>
      </w:divBdr>
    </w:div>
    <w:div w:id="132451293">
      <w:bodyDiv w:val="1"/>
      <w:marLeft w:val="0"/>
      <w:marRight w:val="0"/>
      <w:marTop w:val="0"/>
      <w:marBottom w:val="0"/>
      <w:divBdr>
        <w:top w:val="none" w:sz="0" w:space="0" w:color="auto"/>
        <w:left w:val="none" w:sz="0" w:space="0" w:color="auto"/>
        <w:bottom w:val="none" w:sz="0" w:space="0" w:color="auto"/>
        <w:right w:val="none" w:sz="0" w:space="0" w:color="auto"/>
      </w:divBdr>
    </w:div>
    <w:div w:id="132603055">
      <w:bodyDiv w:val="1"/>
      <w:marLeft w:val="0"/>
      <w:marRight w:val="0"/>
      <w:marTop w:val="0"/>
      <w:marBottom w:val="0"/>
      <w:divBdr>
        <w:top w:val="none" w:sz="0" w:space="0" w:color="auto"/>
        <w:left w:val="none" w:sz="0" w:space="0" w:color="auto"/>
        <w:bottom w:val="none" w:sz="0" w:space="0" w:color="auto"/>
        <w:right w:val="none" w:sz="0" w:space="0" w:color="auto"/>
      </w:divBdr>
    </w:div>
    <w:div w:id="133955888">
      <w:bodyDiv w:val="1"/>
      <w:marLeft w:val="0"/>
      <w:marRight w:val="0"/>
      <w:marTop w:val="0"/>
      <w:marBottom w:val="0"/>
      <w:divBdr>
        <w:top w:val="none" w:sz="0" w:space="0" w:color="auto"/>
        <w:left w:val="none" w:sz="0" w:space="0" w:color="auto"/>
        <w:bottom w:val="none" w:sz="0" w:space="0" w:color="auto"/>
        <w:right w:val="none" w:sz="0" w:space="0" w:color="auto"/>
      </w:divBdr>
      <w:divsChild>
        <w:div w:id="690641044">
          <w:marLeft w:val="0"/>
          <w:marRight w:val="0"/>
          <w:marTop w:val="0"/>
          <w:marBottom w:val="0"/>
          <w:divBdr>
            <w:top w:val="none" w:sz="0" w:space="0" w:color="auto"/>
            <w:left w:val="none" w:sz="0" w:space="0" w:color="auto"/>
            <w:bottom w:val="none" w:sz="0" w:space="0" w:color="auto"/>
            <w:right w:val="none" w:sz="0" w:space="0" w:color="auto"/>
          </w:divBdr>
          <w:divsChild>
            <w:div w:id="590436726">
              <w:marLeft w:val="0"/>
              <w:marRight w:val="0"/>
              <w:marTop w:val="0"/>
              <w:marBottom w:val="0"/>
              <w:divBdr>
                <w:top w:val="none" w:sz="0" w:space="0" w:color="auto"/>
                <w:left w:val="none" w:sz="0" w:space="0" w:color="auto"/>
                <w:bottom w:val="none" w:sz="0" w:space="0" w:color="auto"/>
                <w:right w:val="none" w:sz="0" w:space="0" w:color="auto"/>
              </w:divBdr>
              <w:divsChild>
                <w:div w:id="882327260">
                  <w:marLeft w:val="0"/>
                  <w:marRight w:val="0"/>
                  <w:marTop w:val="0"/>
                  <w:marBottom w:val="0"/>
                  <w:divBdr>
                    <w:top w:val="none" w:sz="0" w:space="0" w:color="auto"/>
                    <w:left w:val="none" w:sz="0" w:space="0" w:color="auto"/>
                    <w:bottom w:val="none" w:sz="0" w:space="0" w:color="auto"/>
                    <w:right w:val="none" w:sz="0" w:space="0" w:color="auto"/>
                  </w:divBdr>
                  <w:divsChild>
                    <w:div w:id="59363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391437">
          <w:marLeft w:val="0"/>
          <w:marRight w:val="0"/>
          <w:marTop w:val="0"/>
          <w:marBottom w:val="0"/>
          <w:divBdr>
            <w:top w:val="none" w:sz="0" w:space="0" w:color="auto"/>
            <w:left w:val="none" w:sz="0" w:space="0" w:color="auto"/>
            <w:bottom w:val="none" w:sz="0" w:space="0" w:color="auto"/>
            <w:right w:val="none" w:sz="0" w:space="0" w:color="auto"/>
          </w:divBdr>
        </w:div>
        <w:div w:id="1851024672">
          <w:marLeft w:val="0"/>
          <w:marRight w:val="0"/>
          <w:marTop w:val="0"/>
          <w:marBottom w:val="0"/>
          <w:divBdr>
            <w:top w:val="none" w:sz="0" w:space="0" w:color="auto"/>
            <w:left w:val="none" w:sz="0" w:space="0" w:color="auto"/>
            <w:bottom w:val="none" w:sz="0" w:space="0" w:color="auto"/>
            <w:right w:val="none" w:sz="0" w:space="0" w:color="auto"/>
          </w:divBdr>
        </w:div>
        <w:div w:id="1947693731">
          <w:marLeft w:val="0"/>
          <w:marRight w:val="0"/>
          <w:marTop w:val="0"/>
          <w:marBottom w:val="0"/>
          <w:divBdr>
            <w:top w:val="none" w:sz="0" w:space="0" w:color="auto"/>
            <w:left w:val="none" w:sz="0" w:space="0" w:color="auto"/>
            <w:bottom w:val="none" w:sz="0" w:space="0" w:color="auto"/>
            <w:right w:val="none" w:sz="0" w:space="0" w:color="auto"/>
          </w:divBdr>
          <w:divsChild>
            <w:div w:id="99301640">
              <w:marLeft w:val="0"/>
              <w:marRight w:val="0"/>
              <w:marTop w:val="0"/>
              <w:marBottom w:val="0"/>
              <w:divBdr>
                <w:top w:val="none" w:sz="0" w:space="0" w:color="auto"/>
                <w:left w:val="none" w:sz="0" w:space="0" w:color="auto"/>
                <w:bottom w:val="none" w:sz="0" w:space="0" w:color="auto"/>
                <w:right w:val="none" w:sz="0" w:space="0" w:color="auto"/>
              </w:divBdr>
              <w:divsChild>
                <w:div w:id="41270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189818">
      <w:bodyDiv w:val="1"/>
      <w:marLeft w:val="0"/>
      <w:marRight w:val="0"/>
      <w:marTop w:val="0"/>
      <w:marBottom w:val="0"/>
      <w:divBdr>
        <w:top w:val="none" w:sz="0" w:space="0" w:color="auto"/>
        <w:left w:val="none" w:sz="0" w:space="0" w:color="auto"/>
        <w:bottom w:val="none" w:sz="0" w:space="0" w:color="auto"/>
        <w:right w:val="none" w:sz="0" w:space="0" w:color="auto"/>
      </w:divBdr>
    </w:div>
    <w:div w:id="137646661">
      <w:bodyDiv w:val="1"/>
      <w:marLeft w:val="0"/>
      <w:marRight w:val="0"/>
      <w:marTop w:val="0"/>
      <w:marBottom w:val="0"/>
      <w:divBdr>
        <w:top w:val="none" w:sz="0" w:space="0" w:color="auto"/>
        <w:left w:val="none" w:sz="0" w:space="0" w:color="auto"/>
        <w:bottom w:val="none" w:sz="0" w:space="0" w:color="auto"/>
        <w:right w:val="none" w:sz="0" w:space="0" w:color="auto"/>
      </w:divBdr>
      <w:divsChild>
        <w:div w:id="1177959839">
          <w:marLeft w:val="0"/>
          <w:marRight w:val="0"/>
          <w:marTop w:val="0"/>
          <w:marBottom w:val="0"/>
          <w:divBdr>
            <w:top w:val="none" w:sz="0" w:space="0" w:color="auto"/>
            <w:left w:val="none" w:sz="0" w:space="0" w:color="auto"/>
            <w:bottom w:val="none" w:sz="0" w:space="0" w:color="auto"/>
            <w:right w:val="none" w:sz="0" w:space="0" w:color="auto"/>
          </w:divBdr>
          <w:divsChild>
            <w:div w:id="1175727065">
              <w:marLeft w:val="0"/>
              <w:marRight w:val="0"/>
              <w:marTop w:val="0"/>
              <w:marBottom w:val="0"/>
              <w:divBdr>
                <w:top w:val="none" w:sz="0" w:space="0" w:color="auto"/>
                <w:left w:val="none" w:sz="0" w:space="0" w:color="auto"/>
                <w:bottom w:val="none" w:sz="0" w:space="0" w:color="auto"/>
                <w:right w:val="none" w:sz="0" w:space="0" w:color="auto"/>
              </w:divBdr>
              <w:divsChild>
                <w:div w:id="1963148778">
                  <w:marLeft w:val="0"/>
                  <w:marRight w:val="0"/>
                  <w:marTop w:val="0"/>
                  <w:marBottom w:val="0"/>
                  <w:divBdr>
                    <w:top w:val="none" w:sz="0" w:space="0" w:color="auto"/>
                    <w:left w:val="none" w:sz="0" w:space="0" w:color="auto"/>
                    <w:bottom w:val="none" w:sz="0" w:space="0" w:color="auto"/>
                    <w:right w:val="none" w:sz="0" w:space="0" w:color="auto"/>
                  </w:divBdr>
                </w:div>
              </w:divsChild>
            </w:div>
            <w:div w:id="1881476225">
              <w:marLeft w:val="0"/>
              <w:marRight w:val="0"/>
              <w:marTop w:val="0"/>
              <w:marBottom w:val="0"/>
              <w:divBdr>
                <w:top w:val="none" w:sz="0" w:space="0" w:color="auto"/>
                <w:left w:val="none" w:sz="0" w:space="0" w:color="auto"/>
                <w:bottom w:val="none" w:sz="0" w:space="0" w:color="auto"/>
                <w:right w:val="none" w:sz="0" w:space="0" w:color="auto"/>
              </w:divBdr>
            </w:div>
          </w:divsChild>
        </w:div>
        <w:div w:id="1205480773">
          <w:marLeft w:val="0"/>
          <w:marRight w:val="0"/>
          <w:marTop w:val="0"/>
          <w:marBottom w:val="0"/>
          <w:divBdr>
            <w:top w:val="none" w:sz="0" w:space="0" w:color="auto"/>
            <w:left w:val="none" w:sz="0" w:space="0" w:color="auto"/>
            <w:bottom w:val="none" w:sz="0" w:space="0" w:color="auto"/>
            <w:right w:val="none" w:sz="0" w:space="0" w:color="auto"/>
          </w:divBdr>
        </w:div>
        <w:div w:id="1380324507">
          <w:marLeft w:val="0"/>
          <w:marRight w:val="0"/>
          <w:marTop w:val="0"/>
          <w:marBottom w:val="0"/>
          <w:divBdr>
            <w:top w:val="none" w:sz="0" w:space="0" w:color="auto"/>
            <w:left w:val="none" w:sz="0" w:space="0" w:color="auto"/>
            <w:bottom w:val="none" w:sz="0" w:space="0" w:color="auto"/>
            <w:right w:val="none" w:sz="0" w:space="0" w:color="auto"/>
          </w:divBdr>
        </w:div>
        <w:div w:id="2064088362">
          <w:marLeft w:val="0"/>
          <w:marRight w:val="0"/>
          <w:marTop w:val="0"/>
          <w:marBottom w:val="0"/>
          <w:divBdr>
            <w:top w:val="none" w:sz="0" w:space="0" w:color="auto"/>
            <w:left w:val="none" w:sz="0" w:space="0" w:color="auto"/>
            <w:bottom w:val="none" w:sz="0" w:space="0" w:color="auto"/>
            <w:right w:val="none" w:sz="0" w:space="0" w:color="auto"/>
          </w:divBdr>
        </w:div>
      </w:divsChild>
    </w:div>
    <w:div w:id="139422693">
      <w:bodyDiv w:val="1"/>
      <w:marLeft w:val="0"/>
      <w:marRight w:val="0"/>
      <w:marTop w:val="0"/>
      <w:marBottom w:val="0"/>
      <w:divBdr>
        <w:top w:val="none" w:sz="0" w:space="0" w:color="auto"/>
        <w:left w:val="none" w:sz="0" w:space="0" w:color="auto"/>
        <w:bottom w:val="none" w:sz="0" w:space="0" w:color="auto"/>
        <w:right w:val="none" w:sz="0" w:space="0" w:color="auto"/>
      </w:divBdr>
    </w:div>
    <w:div w:id="140118032">
      <w:bodyDiv w:val="1"/>
      <w:marLeft w:val="0"/>
      <w:marRight w:val="0"/>
      <w:marTop w:val="0"/>
      <w:marBottom w:val="0"/>
      <w:divBdr>
        <w:top w:val="none" w:sz="0" w:space="0" w:color="auto"/>
        <w:left w:val="none" w:sz="0" w:space="0" w:color="auto"/>
        <w:bottom w:val="none" w:sz="0" w:space="0" w:color="auto"/>
        <w:right w:val="none" w:sz="0" w:space="0" w:color="auto"/>
      </w:divBdr>
    </w:div>
    <w:div w:id="142428976">
      <w:bodyDiv w:val="1"/>
      <w:marLeft w:val="0"/>
      <w:marRight w:val="0"/>
      <w:marTop w:val="0"/>
      <w:marBottom w:val="0"/>
      <w:divBdr>
        <w:top w:val="none" w:sz="0" w:space="0" w:color="auto"/>
        <w:left w:val="none" w:sz="0" w:space="0" w:color="auto"/>
        <w:bottom w:val="none" w:sz="0" w:space="0" w:color="auto"/>
        <w:right w:val="none" w:sz="0" w:space="0" w:color="auto"/>
      </w:divBdr>
    </w:div>
    <w:div w:id="145325715">
      <w:bodyDiv w:val="1"/>
      <w:marLeft w:val="0"/>
      <w:marRight w:val="0"/>
      <w:marTop w:val="0"/>
      <w:marBottom w:val="0"/>
      <w:divBdr>
        <w:top w:val="none" w:sz="0" w:space="0" w:color="auto"/>
        <w:left w:val="none" w:sz="0" w:space="0" w:color="auto"/>
        <w:bottom w:val="none" w:sz="0" w:space="0" w:color="auto"/>
        <w:right w:val="none" w:sz="0" w:space="0" w:color="auto"/>
      </w:divBdr>
    </w:div>
    <w:div w:id="146288719">
      <w:bodyDiv w:val="1"/>
      <w:marLeft w:val="0"/>
      <w:marRight w:val="0"/>
      <w:marTop w:val="0"/>
      <w:marBottom w:val="0"/>
      <w:divBdr>
        <w:top w:val="none" w:sz="0" w:space="0" w:color="auto"/>
        <w:left w:val="none" w:sz="0" w:space="0" w:color="auto"/>
        <w:bottom w:val="none" w:sz="0" w:space="0" w:color="auto"/>
        <w:right w:val="none" w:sz="0" w:space="0" w:color="auto"/>
      </w:divBdr>
    </w:div>
    <w:div w:id="148635852">
      <w:bodyDiv w:val="1"/>
      <w:marLeft w:val="0"/>
      <w:marRight w:val="0"/>
      <w:marTop w:val="0"/>
      <w:marBottom w:val="0"/>
      <w:divBdr>
        <w:top w:val="none" w:sz="0" w:space="0" w:color="auto"/>
        <w:left w:val="none" w:sz="0" w:space="0" w:color="auto"/>
        <w:bottom w:val="none" w:sz="0" w:space="0" w:color="auto"/>
        <w:right w:val="none" w:sz="0" w:space="0" w:color="auto"/>
      </w:divBdr>
    </w:div>
    <w:div w:id="148980389">
      <w:bodyDiv w:val="1"/>
      <w:marLeft w:val="0"/>
      <w:marRight w:val="0"/>
      <w:marTop w:val="0"/>
      <w:marBottom w:val="0"/>
      <w:divBdr>
        <w:top w:val="none" w:sz="0" w:space="0" w:color="auto"/>
        <w:left w:val="none" w:sz="0" w:space="0" w:color="auto"/>
        <w:bottom w:val="none" w:sz="0" w:space="0" w:color="auto"/>
        <w:right w:val="none" w:sz="0" w:space="0" w:color="auto"/>
      </w:divBdr>
    </w:div>
    <w:div w:id="149099868">
      <w:bodyDiv w:val="1"/>
      <w:marLeft w:val="0"/>
      <w:marRight w:val="0"/>
      <w:marTop w:val="0"/>
      <w:marBottom w:val="0"/>
      <w:divBdr>
        <w:top w:val="none" w:sz="0" w:space="0" w:color="auto"/>
        <w:left w:val="none" w:sz="0" w:space="0" w:color="auto"/>
        <w:bottom w:val="none" w:sz="0" w:space="0" w:color="auto"/>
        <w:right w:val="none" w:sz="0" w:space="0" w:color="auto"/>
      </w:divBdr>
    </w:div>
    <w:div w:id="156000947">
      <w:bodyDiv w:val="1"/>
      <w:marLeft w:val="0"/>
      <w:marRight w:val="0"/>
      <w:marTop w:val="0"/>
      <w:marBottom w:val="0"/>
      <w:divBdr>
        <w:top w:val="none" w:sz="0" w:space="0" w:color="auto"/>
        <w:left w:val="none" w:sz="0" w:space="0" w:color="auto"/>
        <w:bottom w:val="none" w:sz="0" w:space="0" w:color="auto"/>
        <w:right w:val="none" w:sz="0" w:space="0" w:color="auto"/>
      </w:divBdr>
    </w:div>
    <w:div w:id="158346206">
      <w:bodyDiv w:val="1"/>
      <w:marLeft w:val="0"/>
      <w:marRight w:val="0"/>
      <w:marTop w:val="0"/>
      <w:marBottom w:val="0"/>
      <w:divBdr>
        <w:top w:val="none" w:sz="0" w:space="0" w:color="auto"/>
        <w:left w:val="none" w:sz="0" w:space="0" w:color="auto"/>
        <w:bottom w:val="none" w:sz="0" w:space="0" w:color="auto"/>
        <w:right w:val="none" w:sz="0" w:space="0" w:color="auto"/>
      </w:divBdr>
    </w:div>
    <w:div w:id="158548745">
      <w:bodyDiv w:val="1"/>
      <w:marLeft w:val="0"/>
      <w:marRight w:val="0"/>
      <w:marTop w:val="0"/>
      <w:marBottom w:val="0"/>
      <w:divBdr>
        <w:top w:val="none" w:sz="0" w:space="0" w:color="auto"/>
        <w:left w:val="none" w:sz="0" w:space="0" w:color="auto"/>
        <w:bottom w:val="none" w:sz="0" w:space="0" w:color="auto"/>
        <w:right w:val="none" w:sz="0" w:space="0" w:color="auto"/>
      </w:divBdr>
    </w:div>
    <w:div w:id="159125759">
      <w:bodyDiv w:val="1"/>
      <w:marLeft w:val="0"/>
      <w:marRight w:val="0"/>
      <w:marTop w:val="0"/>
      <w:marBottom w:val="0"/>
      <w:divBdr>
        <w:top w:val="none" w:sz="0" w:space="0" w:color="auto"/>
        <w:left w:val="none" w:sz="0" w:space="0" w:color="auto"/>
        <w:bottom w:val="none" w:sz="0" w:space="0" w:color="auto"/>
        <w:right w:val="none" w:sz="0" w:space="0" w:color="auto"/>
      </w:divBdr>
      <w:divsChild>
        <w:div w:id="1194806867">
          <w:marLeft w:val="0"/>
          <w:marRight w:val="0"/>
          <w:marTop w:val="0"/>
          <w:marBottom w:val="0"/>
          <w:divBdr>
            <w:top w:val="none" w:sz="0" w:space="0" w:color="auto"/>
            <w:left w:val="none" w:sz="0" w:space="0" w:color="auto"/>
            <w:bottom w:val="none" w:sz="0" w:space="0" w:color="auto"/>
            <w:right w:val="none" w:sz="0" w:space="0" w:color="auto"/>
          </w:divBdr>
        </w:div>
        <w:div w:id="981156278">
          <w:marLeft w:val="0"/>
          <w:marRight w:val="0"/>
          <w:marTop w:val="0"/>
          <w:marBottom w:val="0"/>
          <w:divBdr>
            <w:top w:val="none" w:sz="0" w:space="0" w:color="auto"/>
            <w:left w:val="none" w:sz="0" w:space="0" w:color="auto"/>
            <w:bottom w:val="none" w:sz="0" w:space="0" w:color="auto"/>
            <w:right w:val="none" w:sz="0" w:space="0" w:color="auto"/>
          </w:divBdr>
          <w:divsChild>
            <w:div w:id="491877209">
              <w:marLeft w:val="0"/>
              <w:marRight w:val="0"/>
              <w:marTop w:val="0"/>
              <w:marBottom w:val="0"/>
              <w:divBdr>
                <w:top w:val="none" w:sz="0" w:space="0" w:color="auto"/>
                <w:left w:val="none" w:sz="0" w:space="0" w:color="auto"/>
                <w:bottom w:val="none" w:sz="0" w:space="0" w:color="auto"/>
                <w:right w:val="none" w:sz="0" w:space="0" w:color="auto"/>
              </w:divBdr>
              <w:divsChild>
                <w:div w:id="162353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74116">
      <w:bodyDiv w:val="1"/>
      <w:marLeft w:val="0"/>
      <w:marRight w:val="0"/>
      <w:marTop w:val="0"/>
      <w:marBottom w:val="0"/>
      <w:divBdr>
        <w:top w:val="none" w:sz="0" w:space="0" w:color="auto"/>
        <w:left w:val="none" w:sz="0" w:space="0" w:color="auto"/>
        <w:bottom w:val="none" w:sz="0" w:space="0" w:color="auto"/>
        <w:right w:val="none" w:sz="0" w:space="0" w:color="auto"/>
      </w:divBdr>
    </w:div>
    <w:div w:id="159858652">
      <w:bodyDiv w:val="1"/>
      <w:marLeft w:val="0"/>
      <w:marRight w:val="0"/>
      <w:marTop w:val="0"/>
      <w:marBottom w:val="0"/>
      <w:divBdr>
        <w:top w:val="none" w:sz="0" w:space="0" w:color="auto"/>
        <w:left w:val="none" w:sz="0" w:space="0" w:color="auto"/>
        <w:bottom w:val="none" w:sz="0" w:space="0" w:color="auto"/>
        <w:right w:val="none" w:sz="0" w:space="0" w:color="auto"/>
      </w:divBdr>
    </w:div>
    <w:div w:id="161048608">
      <w:bodyDiv w:val="1"/>
      <w:marLeft w:val="0"/>
      <w:marRight w:val="0"/>
      <w:marTop w:val="0"/>
      <w:marBottom w:val="0"/>
      <w:divBdr>
        <w:top w:val="none" w:sz="0" w:space="0" w:color="auto"/>
        <w:left w:val="none" w:sz="0" w:space="0" w:color="auto"/>
        <w:bottom w:val="none" w:sz="0" w:space="0" w:color="auto"/>
        <w:right w:val="none" w:sz="0" w:space="0" w:color="auto"/>
      </w:divBdr>
    </w:div>
    <w:div w:id="166793845">
      <w:bodyDiv w:val="1"/>
      <w:marLeft w:val="0"/>
      <w:marRight w:val="0"/>
      <w:marTop w:val="0"/>
      <w:marBottom w:val="0"/>
      <w:divBdr>
        <w:top w:val="none" w:sz="0" w:space="0" w:color="auto"/>
        <w:left w:val="none" w:sz="0" w:space="0" w:color="auto"/>
        <w:bottom w:val="none" w:sz="0" w:space="0" w:color="auto"/>
        <w:right w:val="none" w:sz="0" w:space="0" w:color="auto"/>
      </w:divBdr>
    </w:div>
    <w:div w:id="167840056">
      <w:bodyDiv w:val="1"/>
      <w:marLeft w:val="0"/>
      <w:marRight w:val="0"/>
      <w:marTop w:val="0"/>
      <w:marBottom w:val="0"/>
      <w:divBdr>
        <w:top w:val="none" w:sz="0" w:space="0" w:color="auto"/>
        <w:left w:val="none" w:sz="0" w:space="0" w:color="auto"/>
        <w:bottom w:val="none" w:sz="0" w:space="0" w:color="auto"/>
        <w:right w:val="none" w:sz="0" w:space="0" w:color="auto"/>
      </w:divBdr>
    </w:div>
    <w:div w:id="169102696">
      <w:bodyDiv w:val="1"/>
      <w:marLeft w:val="0"/>
      <w:marRight w:val="0"/>
      <w:marTop w:val="0"/>
      <w:marBottom w:val="0"/>
      <w:divBdr>
        <w:top w:val="none" w:sz="0" w:space="0" w:color="auto"/>
        <w:left w:val="none" w:sz="0" w:space="0" w:color="auto"/>
        <w:bottom w:val="none" w:sz="0" w:space="0" w:color="auto"/>
        <w:right w:val="none" w:sz="0" w:space="0" w:color="auto"/>
      </w:divBdr>
    </w:div>
    <w:div w:id="169217196">
      <w:bodyDiv w:val="1"/>
      <w:marLeft w:val="0"/>
      <w:marRight w:val="0"/>
      <w:marTop w:val="0"/>
      <w:marBottom w:val="0"/>
      <w:divBdr>
        <w:top w:val="none" w:sz="0" w:space="0" w:color="auto"/>
        <w:left w:val="none" w:sz="0" w:space="0" w:color="auto"/>
        <w:bottom w:val="none" w:sz="0" w:space="0" w:color="auto"/>
        <w:right w:val="none" w:sz="0" w:space="0" w:color="auto"/>
      </w:divBdr>
    </w:div>
    <w:div w:id="170340227">
      <w:bodyDiv w:val="1"/>
      <w:marLeft w:val="0"/>
      <w:marRight w:val="0"/>
      <w:marTop w:val="0"/>
      <w:marBottom w:val="0"/>
      <w:divBdr>
        <w:top w:val="none" w:sz="0" w:space="0" w:color="auto"/>
        <w:left w:val="none" w:sz="0" w:space="0" w:color="auto"/>
        <w:bottom w:val="none" w:sz="0" w:space="0" w:color="auto"/>
        <w:right w:val="none" w:sz="0" w:space="0" w:color="auto"/>
      </w:divBdr>
    </w:div>
    <w:div w:id="172376436">
      <w:bodyDiv w:val="1"/>
      <w:marLeft w:val="0"/>
      <w:marRight w:val="0"/>
      <w:marTop w:val="0"/>
      <w:marBottom w:val="0"/>
      <w:divBdr>
        <w:top w:val="none" w:sz="0" w:space="0" w:color="auto"/>
        <w:left w:val="none" w:sz="0" w:space="0" w:color="auto"/>
        <w:bottom w:val="none" w:sz="0" w:space="0" w:color="auto"/>
        <w:right w:val="none" w:sz="0" w:space="0" w:color="auto"/>
      </w:divBdr>
      <w:divsChild>
        <w:div w:id="5329095">
          <w:marLeft w:val="0"/>
          <w:marRight w:val="0"/>
          <w:marTop w:val="0"/>
          <w:marBottom w:val="0"/>
          <w:divBdr>
            <w:top w:val="none" w:sz="0" w:space="0" w:color="auto"/>
            <w:left w:val="none" w:sz="0" w:space="0" w:color="auto"/>
            <w:bottom w:val="none" w:sz="0" w:space="0" w:color="auto"/>
            <w:right w:val="none" w:sz="0" w:space="0" w:color="auto"/>
          </w:divBdr>
        </w:div>
        <w:div w:id="53743582">
          <w:marLeft w:val="0"/>
          <w:marRight w:val="0"/>
          <w:marTop w:val="0"/>
          <w:marBottom w:val="0"/>
          <w:divBdr>
            <w:top w:val="none" w:sz="0" w:space="0" w:color="auto"/>
            <w:left w:val="none" w:sz="0" w:space="0" w:color="auto"/>
            <w:bottom w:val="none" w:sz="0" w:space="0" w:color="auto"/>
            <w:right w:val="none" w:sz="0" w:space="0" w:color="auto"/>
          </w:divBdr>
        </w:div>
        <w:div w:id="1259485204">
          <w:marLeft w:val="0"/>
          <w:marRight w:val="0"/>
          <w:marTop w:val="0"/>
          <w:marBottom w:val="0"/>
          <w:divBdr>
            <w:top w:val="none" w:sz="0" w:space="0" w:color="auto"/>
            <w:left w:val="none" w:sz="0" w:space="0" w:color="auto"/>
            <w:bottom w:val="none" w:sz="0" w:space="0" w:color="auto"/>
            <w:right w:val="none" w:sz="0" w:space="0" w:color="auto"/>
          </w:divBdr>
        </w:div>
        <w:div w:id="1491797503">
          <w:marLeft w:val="0"/>
          <w:marRight w:val="0"/>
          <w:marTop w:val="0"/>
          <w:marBottom w:val="0"/>
          <w:divBdr>
            <w:top w:val="none" w:sz="0" w:space="0" w:color="auto"/>
            <w:left w:val="none" w:sz="0" w:space="0" w:color="auto"/>
            <w:bottom w:val="none" w:sz="0" w:space="0" w:color="auto"/>
            <w:right w:val="none" w:sz="0" w:space="0" w:color="auto"/>
          </w:divBdr>
          <w:divsChild>
            <w:div w:id="243297068">
              <w:marLeft w:val="0"/>
              <w:marRight w:val="0"/>
              <w:marTop w:val="0"/>
              <w:marBottom w:val="0"/>
              <w:divBdr>
                <w:top w:val="none" w:sz="0" w:space="0" w:color="auto"/>
                <w:left w:val="none" w:sz="0" w:space="0" w:color="auto"/>
                <w:bottom w:val="none" w:sz="0" w:space="0" w:color="auto"/>
                <w:right w:val="none" w:sz="0" w:space="0" w:color="auto"/>
              </w:divBdr>
            </w:div>
            <w:div w:id="1895116292">
              <w:marLeft w:val="0"/>
              <w:marRight w:val="0"/>
              <w:marTop w:val="0"/>
              <w:marBottom w:val="0"/>
              <w:divBdr>
                <w:top w:val="none" w:sz="0" w:space="0" w:color="auto"/>
                <w:left w:val="none" w:sz="0" w:space="0" w:color="auto"/>
                <w:bottom w:val="none" w:sz="0" w:space="0" w:color="auto"/>
                <w:right w:val="none" w:sz="0" w:space="0" w:color="auto"/>
              </w:divBdr>
              <w:divsChild>
                <w:div w:id="10639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55406">
      <w:bodyDiv w:val="1"/>
      <w:marLeft w:val="0"/>
      <w:marRight w:val="0"/>
      <w:marTop w:val="0"/>
      <w:marBottom w:val="0"/>
      <w:divBdr>
        <w:top w:val="none" w:sz="0" w:space="0" w:color="auto"/>
        <w:left w:val="none" w:sz="0" w:space="0" w:color="auto"/>
        <w:bottom w:val="none" w:sz="0" w:space="0" w:color="auto"/>
        <w:right w:val="none" w:sz="0" w:space="0" w:color="auto"/>
      </w:divBdr>
    </w:div>
    <w:div w:id="178931749">
      <w:bodyDiv w:val="1"/>
      <w:marLeft w:val="0"/>
      <w:marRight w:val="0"/>
      <w:marTop w:val="0"/>
      <w:marBottom w:val="0"/>
      <w:divBdr>
        <w:top w:val="none" w:sz="0" w:space="0" w:color="auto"/>
        <w:left w:val="none" w:sz="0" w:space="0" w:color="auto"/>
        <w:bottom w:val="none" w:sz="0" w:space="0" w:color="auto"/>
        <w:right w:val="none" w:sz="0" w:space="0" w:color="auto"/>
      </w:divBdr>
      <w:divsChild>
        <w:div w:id="73405343">
          <w:marLeft w:val="0"/>
          <w:marRight w:val="0"/>
          <w:marTop w:val="0"/>
          <w:marBottom w:val="0"/>
          <w:divBdr>
            <w:top w:val="none" w:sz="0" w:space="0" w:color="auto"/>
            <w:left w:val="none" w:sz="0" w:space="0" w:color="auto"/>
            <w:bottom w:val="none" w:sz="0" w:space="0" w:color="auto"/>
            <w:right w:val="none" w:sz="0" w:space="0" w:color="auto"/>
          </w:divBdr>
        </w:div>
        <w:div w:id="574360717">
          <w:marLeft w:val="0"/>
          <w:marRight w:val="0"/>
          <w:marTop w:val="0"/>
          <w:marBottom w:val="0"/>
          <w:divBdr>
            <w:top w:val="none" w:sz="0" w:space="0" w:color="auto"/>
            <w:left w:val="none" w:sz="0" w:space="0" w:color="auto"/>
            <w:bottom w:val="none" w:sz="0" w:space="0" w:color="auto"/>
            <w:right w:val="none" w:sz="0" w:space="0" w:color="auto"/>
          </w:divBdr>
          <w:divsChild>
            <w:div w:id="402604901">
              <w:marLeft w:val="0"/>
              <w:marRight w:val="0"/>
              <w:marTop w:val="0"/>
              <w:marBottom w:val="0"/>
              <w:divBdr>
                <w:top w:val="none" w:sz="0" w:space="0" w:color="auto"/>
                <w:left w:val="none" w:sz="0" w:space="0" w:color="auto"/>
                <w:bottom w:val="none" w:sz="0" w:space="0" w:color="auto"/>
                <w:right w:val="none" w:sz="0" w:space="0" w:color="auto"/>
              </w:divBdr>
              <w:divsChild>
                <w:div w:id="49388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117171">
          <w:marLeft w:val="0"/>
          <w:marRight w:val="0"/>
          <w:marTop w:val="0"/>
          <w:marBottom w:val="0"/>
          <w:divBdr>
            <w:top w:val="none" w:sz="0" w:space="0" w:color="auto"/>
            <w:left w:val="none" w:sz="0" w:space="0" w:color="auto"/>
            <w:bottom w:val="none" w:sz="0" w:space="0" w:color="auto"/>
            <w:right w:val="none" w:sz="0" w:space="0" w:color="auto"/>
          </w:divBdr>
          <w:divsChild>
            <w:div w:id="228344284">
              <w:marLeft w:val="0"/>
              <w:marRight w:val="0"/>
              <w:marTop w:val="0"/>
              <w:marBottom w:val="0"/>
              <w:divBdr>
                <w:top w:val="none" w:sz="0" w:space="0" w:color="auto"/>
                <w:left w:val="none" w:sz="0" w:space="0" w:color="auto"/>
                <w:bottom w:val="none" w:sz="0" w:space="0" w:color="auto"/>
                <w:right w:val="none" w:sz="0" w:space="0" w:color="auto"/>
              </w:divBdr>
              <w:divsChild>
                <w:div w:id="32270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84855">
      <w:bodyDiv w:val="1"/>
      <w:marLeft w:val="0"/>
      <w:marRight w:val="0"/>
      <w:marTop w:val="0"/>
      <w:marBottom w:val="0"/>
      <w:divBdr>
        <w:top w:val="none" w:sz="0" w:space="0" w:color="auto"/>
        <w:left w:val="none" w:sz="0" w:space="0" w:color="auto"/>
        <w:bottom w:val="none" w:sz="0" w:space="0" w:color="auto"/>
        <w:right w:val="none" w:sz="0" w:space="0" w:color="auto"/>
      </w:divBdr>
    </w:div>
    <w:div w:id="180315375">
      <w:bodyDiv w:val="1"/>
      <w:marLeft w:val="0"/>
      <w:marRight w:val="0"/>
      <w:marTop w:val="0"/>
      <w:marBottom w:val="0"/>
      <w:divBdr>
        <w:top w:val="none" w:sz="0" w:space="0" w:color="auto"/>
        <w:left w:val="none" w:sz="0" w:space="0" w:color="auto"/>
        <w:bottom w:val="none" w:sz="0" w:space="0" w:color="auto"/>
        <w:right w:val="none" w:sz="0" w:space="0" w:color="auto"/>
      </w:divBdr>
      <w:divsChild>
        <w:div w:id="1917402667">
          <w:marLeft w:val="0"/>
          <w:marRight w:val="0"/>
          <w:marTop w:val="0"/>
          <w:marBottom w:val="0"/>
          <w:divBdr>
            <w:top w:val="none" w:sz="0" w:space="0" w:color="auto"/>
            <w:left w:val="none" w:sz="0" w:space="0" w:color="auto"/>
            <w:bottom w:val="none" w:sz="0" w:space="0" w:color="auto"/>
            <w:right w:val="none" w:sz="0" w:space="0" w:color="auto"/>
          </w:divBdr>
        </w:div>
      </w:divsChild>
    </w:div>
    <w:div w:id="180972257">
      <w:bodyDiv w:val="1"/>
      <w:marLeft w:val="0"/>
      <w:marRight w:val="0"/>
      <w:marTop w:val="0"/>
      <w:marBottom w:val="0"/>
      <w:divBdr>
        <w:top w:val="none" w:sz="0" w:space="0" w:color="auto"/>
        <w:left w:val="none" w:sz="0" w:space="0" w:color="auto"/>
        <w:bottom w:val="none" w:sz="0" w:space="0" w:color="auto"/>
        <w:right w:val="none" w:sz="0" w:space="0" w:color="auto"/>
      </w:divBdr>
      <w:divsChild>
        <w:div w:id="1269509113">
          <w:marLeft w:val="0"/>
          <w:marRight w:val="0"/>
          <w:marTop w:val="0"/>
          <w:marBottom w:val="0"/>
          <w:divBdr>
            <w:top w:val="none" w:sz="0" w:space="0" w:color="auto"/>
            <w:left w:val="none" w:sz="0" w:space="0" w:color="auto"/>
            <w:bottom w:val="none" w:sz="0" w:space="0" w:color="auto"/>
            <w:right w:val="none" w:sz="0" w:space="0" w:color="auto"/>
          </w:divBdr>
          <w:divsChild>
            <w:div w:id="588583736">
              <w:marLeft w:val="0"/>
              <w:marRight w:val="0"/>
              <w:marTop w:val="0"/>
              <w:marBottom w:val="0"/>
              <w:divBdr>
                <w:top w:val="none" w:sz="0" w:space="0" w:color="auto"/>
                <w:left w:val="none" w:sz="0" w:space="0" w:color="auto"/>
                <w:bottom w:val="none" w:sz="0" w:space="0" w:color="auto"/>
                <w:right w:val="none" w:sz="0" w:space="0" w:color="auto"/>
              </w:divBdr>
              <w:divsChild>
                <w:div w:id="1334842223">
                  <w:marLeft w:val="0"/>
                  <w:marRight w:val="0"/>
                  <w:marTop w:val="0"/>
                  <w:marBottom w:val="0"/>
                  <w:divBdr>
                    <w:top w:val="none" w:sz="0" w:space="0" w:color="auto"/>
                    <w:left w:val="none" w:sz="0" w:space="0" w:color="auto"/>
                    <w:bottom w:val="none" w:sz="0" w:space="0" w:color="auto"/>
                    <w:right w:val="none" w:sz="0" w:space="0" w:color="auto"/>
                  </w:divBdr>
                  <w:divsChild>
                    <w:div w:id="1205367758">
                      <w:marLeft w:val="0"/>
                      <w:marRight w:val="0"/>
                      <w:marTop w:val="0"/>
                      <w:marBottom w:val="0"/>
                      <w:divBdr>
                        <w:top w:val="none" w:sz="0" w:space="0" w:color="auto"/>
                        <w:left w:val="none" w:sz="0" w:space="0" w:color="auto"/>
                        <w:bottom w:val="none" w:sz="0" w:space="0" w:color="auto"/>
                        <w:right w:val="none" w:sz="0" w:space="0" w:color="auto"/>
                      </w:divBdr>
                      <w:divsChild>
                        <w:div w:id="174629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022607">
          <w:marLeft w:val="0"/>
          <w:marRight w:val="0"/>
          <w:marTop w:val="0"/>
          <w:marBottom w:val="0"/>
          <w:divBdr>
            <w:top w:val="none" w:sz="0" w:space="0" w:color="auto"/>
            <w:left w:val="none" w:sz="0" w:space="0" w:color="auto"/>
            <w:bottom w:val="none" w:sz="0" w:space="0" w:color="auto"/>
            <w:right w:val="none" w:sz="0" w:space="0" w:color="auto"/>
          </w:divBdr>
        </w:div>
      </w:divsChild>
    </w:div>
    <w:div w:id="181406434">
      <w:bodyDiv w:val="1"/>
      <w:marLeft w:val="0"/>
      <w:marRight w:val="0"/>
      <w:marTop w:val="0"/>
      <w:marBottom w:val="0"/>
      <w:divBdr>
        <w:top w:val="none" w:sz="0" w:space="0" w:color="auto"/>
        <w:left w:val="none" w:sz="0" w:space="0" w:color="auto"/>
        <w:bottom w:val="none" w:sz="0" w:space="0" w:color="auto"/>
        <w:right w:val="none" w:sz="0" w:space="0" w:color="auto"/>
      </w:divBdr>
    </w:div>
    <w:div w:id="181558247">
      <w:bodyDiv w:val="1"/>
      <w:marLeft w:val="0"/>
      <w:marRight w:val="0"/>
      <w:marTop w:val="0"/>
      <w:marBottom w:val="0"/>
      <w:divBdr>
        <w:top w:val="none" w:sz="0" w:space="0" w:color="auto"/>
        <w:left w:val="none" w:sz="0" w:space="0" w:color="auto"/>
        <w:bottom w:val="none" w:sz="0" w:space="0" w:color="auto"/>
        <w:right w:val="none" w:sz="0" w:space="0" w:color="auto"/>
      </w:divBdr>
      <w:divsChild>
        <w:div w:id="1903058864">
          <w:marLeft w:val="0"/>
          <w:marRight w:val="0"/>
          <w:marTop w:val="0"/>
          <w:marBottom w:val="0"/>
          <w:divBdr>
            <w:top w:val="none" w:sz="0" w:space="0" w:color="auto"/>
            <w:left w:val="none" w:sz="0" w:space="0" w:color="auto"/>
            <w:bottom w:val="none" w:sz="0" w:space="0" w:color="auto"/>
            <w:right w:val="none" w:sz="0" w:space="0" w:color="auto"/>
          </w:divBdr>
        </w:div>
      </w:divsChild>
    </w:div>
    <w:div w:id="181824314">
      <w:bodyDiv w:val="1"/>
      <w:marLeft w:val="0"/>
      <w:marRight w:val="0"/>
      <w:marTop w:val="0"/>
      <w:marBottom w:val="0"/>
      <w:divBdr>
        <w:top w:val="none" w:sz="0" w:space="0" w:color="auto"/>
        <w:left w:val="none" w:sz="0" w:space="0" w:color="auto"/>
        <w:bottom w:val="none" w:sz="0" w:space="0" w:color="auto"/>
        <w:right w:val="none" w:sz="0" w:space="0" w:color="auto"/>
      </w:divBdr>
      <w:divsChild>
        <w:div w:id="1238976984">
          <w:marLeft w:val="0"/>
          <w:marRight w:val="0"/>
          <w:marTop w:val="0"/>
          <w:marBottom w:val="0"/>
          <w:divBdr>
            <w:top w:val="none" w:sz="0" w:space="0" w:color="auto"/>
            <w:left w:val="none" w:sz="0" w:space="0" w:color="auto"/>
            <w:bottom w:val="none" w:sz="0" w:space="0" w:color="auto"/>
            <w:right w:val="none" w:sz="0" w:space="0" w:color="auto"/>
          </w:divBdr>
        </w:div>
        <w:div w:id="1180198561">
          <w:marLeft w:val="0"/>
          <w:marRight w:val="0"/>
          <w:marTop w:val="0"/>
          <w:marBottom w:val="0"/>
          <w:divBdr>
            <w:top w:val="none" w:sz="0" w:space="0" w:color="auto"/>
            <w:left w:val="none" w:sz="0" w:space="0" w:color="auto"/>
            <w:bottom w:val="none" w:sz="0" w:space="0" w:color="auto"/>
            <w:right w:val="none" w:sz="0" w:space="0" w:color="auto"/>
          </w:divBdr>
          <w:divsChild>
            <w:div w:id="1429698273">
              <w:marLeft w:val="0"/>
              <w:marRight w:val="0"/>
              <w:marTop w:val="0"/>
              <w:marBottom w:val="0"/>
              <w:divBdr>
                <w:top w:val="none" w:sz="0" w:space="0" w:color="auto"/>
                <w:left w:val="none" w:sz="0" w:space="0" w:color="auto"/>
                <w:bottom w:val="none" w:sz="0" w:space="0" w:color="auto"/>
                <w:right w:val="none" w:sz="0" w:space="0" w:color="auto"/>
              </w:divBdr>
              <w:divsChild>
                <w:div w:id="1011638835">
                  <w:marLeft w:val="0"/>
                  <w:marRight w:val="0"/>
                  <w:marTop w:val="0"/>
                  <w:marBottom w:val="0"/>
                  <w:divBdr>
                    <w:top w:val="none" w:sz="0" w:space="0" w:color="auto"/>
                    <w:left w:val="none" w:sz="0" w:space="0" w:color="auto"/>
                    <w:bottom w:val="none" w:sz="0" w:space="0" w:color="auto"/>
                    <w:right w:val="none" w:sz="0" w:space="0" w:color="auto"/>
                  </w:divBdr>
                  <w:divsChild>
                    <w:div w:id="213937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009267">
          <w:marLeft w:val="0"/>
          <w:marRight w:val="0"/>
          <w:marTop w:val="0"/>
          <w:marBottom w:val="0"/>
          <w:divBdr>
            <w:top w:val="none" w:sz="0" w:space="0" w:color="auto"/>
            <w:left w:val="none" w:sz="0" w:space="0" w:color="auto"/>
            <w:bottom w:val="none" w:sz="0" w:space="0" w:color="auto"/>
            <w:right w:val="none" w:sz="0" w:space="0" w:color="auto"/>
          </w:divBdr>
          <w:divsChild>
            <w:div w:id="962269652">
              <w:marLeft w:val="0"/>
              <w:marRight w:val="0"/>
              <w:marTop w:val="0"/>
              <w:marBottom w:val="0"/>
              <w:divBdr>
                <w:top w:val="none" w:sz="0" w:space="0" w:color="auto"/>
                <w:left w:val="none" w:sz="0" w:space="0" w:color="auto"/>
                <w:bottom w:val="none" w:sz="0" w:space="0" w:color="auto"/>
                <w:right w:val="none" w:sz="0" w:space="0" w:color="auto"/>
              </w:divBdr>
              <w:divsChild>
                <w:div w:id="124599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482800">
      <w:bodyDiv w:val="1"/>
      <w:marLeft w:val="0"/>
      <w:marRight w:val="0"/>
      <w:marTop w:val="0"/>
      <w:marBottom w:val="0"/>
      <w:divBdr>
        <w:top w:val="none" w:sz="0" w:space="0" w:color="auto"/>
        <w:left w:val="none" w:sz="0" w:space="0" w:color="auto"/>
        <w:bottom w:val="none" w:sz="0" w:space="0" w:color="auto"/>
        <w:right w:val="none" w:sz="0" w:space="0" w:color="auto"/>
      </w:divBdr>
    </w:div>
    <w:div w:id="190530066">
      <w:bodyDiv w:val="1"/>
      <w:marLeft w:val="0"/>
      <w:marRight w:val="0"/>
      <w:marTop w:val="0"/>
      <w:marBottom w:val="0"/>
      <w:divBdr>
        <w:top w:val="none" w:sz="0" w:space="0" w:color="auto"/>
        <w:left w:val="none" w:sz="0" w:space="0" w:color="auto"/>
        <w:bottom w:val="none" w:sz="0" w:space="0" w:color="auto"/>
        <w:right w:val="none" w:sz="0" w:space="0" w:color="auto"/>
      </w:divBdr>
    </w:div>
    <w:div w:id="192117804">
      <w:bodyDiv w:val="1"/>
      <w:marLeft w:val="0"/>
      <w:marRight w:val="0"/>
      <w:marTop w:val="0"/>
      <w:marBottom w:val="0"/>
      <w:divBdr>
        <w:top w:val="none" w:sz="0" w:space="0" w:color="auto"/>
        <w:left w:val="none" w:sz="0" w:space="0" w:color="auto"/>
        <w:bottom w:val="none" w:sz="0" w:space="0" w:color="auto"/>
        <w:right w:val="none" w:sz="0" w:space="0" w:color="auto"/>
      </w:divBdr>
    </w:div>
    <w:div w:id="193617610">
      <w:bodyDiv w:val="1"/>
      <w:marLeft w:val="0"/>
      <w:marRight w:val="0"/>
      <w:marTop w:val="0"/>
      <w:marBottom w:val="0"/>
      <w:divBdr>
        <w:top w:val="none" w:sz="0" w:space="0" w:color="auto"/>
        <w:left w:val="none" w:sz="0" w:space="0" w:color="auto"/>
        <w:bottom w:val="none" w:sz="0" w:space="0" w:color="auto"/>
        <w:right w:val="none" w:sz="0" w:space="0" w:color="auto"/>
      </w:divBdr>
    </w:div>
    <w:div w:id="193663786">
      <w:bodyDiv w:val="1"/>
      <w:marLeft w:val="0"/>
      <w:marRight w:val="0"/>
      <w:marTop w:val="0"/>
      <w:marBottom w:val="0"/>
      <w:divBdr>
        <w:top w:val="none" w:sz="0" w:space="0" w:color="auto"/>
        <w:left w:val="none" w:sz="0" w:space="0" w:color="auto"/>
        <w:bottom w:val="none" w:sz="0" w:space="0" w:color="auto"/>
        <w:right w:val="none" w:sz="0" w:space="0" w:color="auto"/>
      </w:divBdr>
    </w:div>
    <w:div w:id="193810935">
      <w:bodyDiv w:val="1"/>
      <w:marLeft w:val="0"/>
      <w:marRight w:val="0"/>
      <w:marTop w:val="0"/>
      <w:marBottom w:val="0"/>
      <w:divBdr>
        <w:top w:val="none" w:sz="0" w:space="0" w:color="auto"/>
        <w:left w:val="none" w:sz="0" w:space="0" w:color="auto"/>
        <w:bottom w:val="none" w:sz="0" w:space="0" w:color="auto"/>
        <w:right w:val="none" w:sz="0" w:space="0" w:color="auto"/>
      </w:divBdr>
      <w:divsChild>
        <w:div w:id="533924194">
          <w:marLeft w:val="0"/>
          <w:marRight w:val="0"/>
          <w:marTop w:val="0"/>
          <w:marBottom w:val="0"/>
          <w:divBdr>
            <w:top w:val="none" w:sz="0" w:space="0" w:color="auto"/>
            <w:left w:val="none" w:sz="0" w:space="0" w:color="auto"/>
            <w:bottom w:val="none" w:sz="0" w:space="0" w:color="auto"/>
            <w:right w:val="none" w:sz="0" w:space="0" w:color="auto"/>
          </w:divBdr>
          <w:divsChild>
            <w:div w:id="148640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93715">
      <w:bodyDiv w:val="1"/>
      <w:marLeft w:val="0"/>
      <w:marRight w:val="0"/>
      <w:marTop w:val="0"/>
      <w:marBottom w:val="0"/>
      <w:divBdr>
        <w:top w:val="none" w:sz="0" w:space="0" w:color="auto"/>
        <w:left w:val="none" w:sz="0" w:space="0" w:color="auto"/>
        <w:bottom w:val="none" w:sz="0" w:space="0" w:color="auto"/>
        <w:right w:val="none" w:sz="0" w:space="0" w:color="auto"/>
      </w:divBdr>
      <w:divsChild>
        <w:div w:id="1099956905">
          <w:marLeft w:val="0"/>
          <w:marRight w:val="0"/>
          <w:marTop w:val="0"/>
          <w:marBottom w:val="0"/>
          <w:divBdr>
            <w:top w:val="none" w:sz="0" w:space="0" w:color="auto"/>
            <w:left w:val="none" w:sz="0" w:space="0" w:color="auto"/>
            <w:bottom w:val="none" w:sz="0" w:space="0" w:color="auto"/>
            <w:right w:val="none" w:sz="0" w:space="0" w:color="auto"/>
          </w:divBdr>
          <w:divsChild>
            <w:div w:id="1567761646">
              <w:marLeft w:val="0"/>
              <w:marRight w:val="0"/>
              <w:marTop w:val="0"/>
              <w:marBottom w:val="0"/>
              <w:divBdr>
                <w:top w:val="none" w:sz="0" w:space="0" w:color="auto"/>
                <w:left w:val="none" w:sz="0" w:space="0" w:color="auto"/>
                <w:bottom w:val="none" w:sz="0" w:space="0" w:color="auto"/>
                <w:right w:val="none" w:sz="0" w:space="0" w:color="auto"/>
              </w:divBdr>
              <w:divsChild>
                <w:div w:id="66466785">
                  <w:marLeft w:val="0"/>
                  <w:marRight w:val="0"/>
                  <w:marTop w:val="0"/>
                  <w:marBottom w:val="0"/>
                  <w:divBdr>
                    <w:top w:val="none" w:sz="0" w:space="0" w:color="auto"/>
                    <w:left w:val="none" w:sz="0" w:space="0" w:color="auto"/>
                    <w:bottom w:val="none" w:sz="0" w:space="0" w:color="auto"/>
                    <w:right w:val="none" w:sz="0" w:space="0" w:color="auto"/>
                  </w:divBdr>
                  <w:divsChild>
                    <w:div w:id="1274286151">
                      <w:marLeft w:val="0"/>
                      <w:marRight w:val="0"/>
                      <w:marTop w:val="0"/>
                      <w:marBottom w:val="0"/>
                      <w:divBdr>
                        <w:top w:val="none" w:sz="0" w:space="0" w:color="auto"/>
                        <w:left w:val="none" w:sz="0" w:space="0" w:color="auto"/>
                        <w:bottom w:val="none" w:sz="0" w:space="0" w:color="auto"/>
                        <w:right w:val="none" w:sz="0" w:space="0" w:color="auto"/>
                      </w:divBdr>
                      <w:divsChild>
                        <w:div w:id="189151838">
                          <w:marLeft w:val="0"/>
                          <w:marRight w:val="0"/>
                          <w:marTop w:val="0"/>
                          <w:marBottom w:val="0"/>
                          <w:divBdr>
                            <w:top w:val="none" w:sz="0" w:space="0" w:color="auto"/>
                            <w:left w:val="none" w:sz="0" w:space="0" w:color="auto"/>
                            <w:bottom w:val="none" w:sz="0" w:space="0" w:color="auto"/>
                            <w:right w:val="none" w:sz="0" w:space="0" w:color="auto"/>
                          </w:divBdr>
                          <w:divsChild>
                            <w:div w:id="2042438335">
                              <w:marLeft w:val="0"/>
                              <w:marRight w:val="0"/>
                              <w:marTop w:val="0"/>
                              <w:marBottom w:val="0"/>
                              <w:divBdr>
                                <w:top w:val="none" w:sz="0" w:space="0" w:color="auto"/>
                                <w:left w:val="none" w:sz="0" w:space="0" w:color="auto"/>
                                <w:bottom w:val="none" w:sz="0" w:space="0" w:color="auto"/>
                                <w:right w:val="none" w:sz="0" w:space="0" w:color="auto"/>
                              </w:divBdr>
                              <w:divsChild>
                                <w:div w:id="1485465253">
                                  <w:marLeft w:val="0"/>
                                  <w:marRight w:val="0"/>
                                  <w:marTop w:val="0"/>
                                  <w:marBottom w:val="0"/>
                                  <w:divBdr>
                                    <w:top w:val="none" w:sz="0" w:space="0" w:color="auto"/>
                                    <w:left w:val="none" w:sz="0" w:space="0" w:color="auto"/>
                                    <w:bottom w:val="none" w:sz="0" w:space="0" w:color="auto"/>
                                    <w:right w:val="none" w:sz="0" w:space="0" w:color="auto"/>
                                  </w:divBdr>
                                  <w:divsChild>
                                    <w:div w:id="1048843935">
                                      <w:marLeft w:val="0"/>
                                      <w:marRight w:val="0"/>
                                      <w:marTop w:val="0"/>
                                      <w:marBottom w:val="0"/>
                                      <w:divBdr>
                                        <w:top w:val="none" w:sz="0" w:space="0" w:color="auto"/>
                                        <w:left w:val="none" w:sz="0" w:space="0" w:color="auto"/>
                                        <w:bottom w:val="none" w:sz="0" w:space="0" w:color="auto"/>
                                        <w:right w:val="none" w:sz="0" w:space="0" w:color="auto"/>
                                      </w:divBdr>
                                      <w:divsChild>
                                        <w:div w:id="2033995329">
                                          <w:marLeft w:val="0"/>
                                          <w:marRight w:val="0"/>
                                          <w:marTop w:val="0"/>
                                          <w:marBottom w:val="0"/>
                                          <w:divBdr>
                                            <w:top w:val="none" w:sz="0" w:space="0" w:color="auto"/>
                                            <w:left w:val="none" w:sz="0" w:space="0" w:color="auto"/>
                                            <w:bottom w:val="none" w:sz="0" w:space="0" w:color="auto"/>
                                            <w:right w:val="none" w:sz="0" w:space="0" w:color="auto"/>
                                          </w:divBdr>
                                          <w:divsChild>
                                            <w:div w:id="2117627735">
                                              <w:marLeft w:val="0"/>
                                              <w:marRight w:val="0"/>
                                              <w:marTop w:val="0"/>
                                              <w:marBottom w:val="0"/>
                                              <w:divBdr>
                                                <w:top w:val="none" w:sz="0" w:space="0" w:color="auto"/>
                                                <w:left w:val="none" w:sz="0" w:space="0" w:color="auto"/>
                                                <w:bottom w:val="none" w:sz="0" w:space="0" w:color="auto"/>
                                                <w:right w:val="none" w:sz="0" w:space="0" w:color="auto"/>
                                              </w:divBdr>
                                              <w:divsChild>
                                                <w:div w:id="358819045">
                                                  <w:marLeft w:val="0"/>
                                                  <w:marRight w:val="0"/>
                                                  <w:marTop w:val="0"/>
                                                  <w:marBottom w:val="0"/>
                                                  <w:divBdr>
                                                    <w:top w:val="none" w:sz="0" w:space="0" w:color="auto"/>
                                                    <w:left w:val="none" w:sz="0" w:space="0" w:color="auto"/>
                                                    <w:bottom w:val="none" w:sz="0" w:space="0" w:color="auto"/>
                                                    <w:right w:val="none" w:sz="0" w:space="0" w:color="auto"/>
                                                  </w:divBdr>
                                                  <w:divsChild>
                                                    <w:div w:id="194171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9980724">
      <w:bodyDiv w:val="1"/>
      <w:marLeft w:val="0"/>
      <w:marRight w:val="0"/>
      <w:marTop w:val="0"/>
      <w:marBottom w:val="0"/>
      <w:divBdr>
        <w:top w:val="none" w:sz="0" w:space="0" w:color="auto"/>
        <w:left w:val="none" w:sz="0" w:space="0" w:color="auto"/>
        <w:bottom w:val="none" w:sz="0" w:space="0" w:color="auto"/>
        <w:right w:val="none" w:sz="0" w:space="0" w:color="auto"/>
      </w:divBdr>
    </w:div>
    <w:div w:id="201095088">
      <w:bodyDiv w:val="1"/>
      <w:marLeft w:val="0"/>
      <w:marRight w:val="0"/>
      <w:marTop w:val="0"/>
      <w:marBottom w:val="0"/>
      <w:divBdr>
        <w:top w:val="none" w:sz="0" w:space="0" w:color="auto"/>
        <w:left w:val="none" w:sz="0" w:space="0" w:color="auto"/>
        <w:bottom w:val="none" w:sz="0" w:space="0" w:color="auto"/>
        <w:right w:val="none" w:sz="0" w:space="0" w:color="auto"/>
      </w:divBdr>
    </w:div>
    <w:div w:id="203373582">
      <w:bodyDiv w:val="1"/>
      <w:marLeft w:val="0"/>
      <w:marRight w:val="0"/>
      <w:marTop w:val="0"/>
      <w:marBottom w:val="0"/>
      <w:divBdr>
        <w:top w:val="none" w:sz="0" w:space="0" w:color="auto"/>
        <w:left w:val="none" w:sz="0" w:space="0" w:color="auto"/>
        <w:bottom w:val="none" w:sz="0" w:space="0" w:color="auto"/>
        <w:right w:val="none" w:sz="0" w:space="0" w:color="auto"/>
      </w:divBdr>
    </w:div>
    <w:div w:id="208300481">
      <w:bodyDiv w:val="1"/>
      <w:marLeft w:val="0"/>
      <w:marRight w:val="0"/>
      <w:marTop w:val="0"/>
      <w:marBottom w:val="0"/>
      <w:divBdr>
        <w:top w:val="none" w:sz="0" w:space="0" w:color="auto"/>
        <w:left w:val="none" w:sz="0" w:space="0" w:color="auto"/>
        <w:bottom w:val="none" w:sz="0" w:space="0" w:color="auto"/>
        <w:right w:val="none" w:sz="0" w:space="0" w:color="auto"/>
      </w:divBdr>
      <w:divsChild>
        <w:div w:id="1099302012">
          <w:marLeft w:val="0"/>
          <w:marRight w:val="0"/>
          <w:marTop w:val="0"/>
          <w:marBottom w:val="0"/>
          <w:divBdr>
            <w:top w:val="none" w:sz="0" w:space="0" w:color="auto"/>
            <w:left w:val="none" w:sz="0" w:space="0" w:color="auto"/>
            <w:bottom w:val="none" w:sz="0" w:space="0" w:color="auto"/>
            <w:right w:val="none" w:sz="0" w:space="0" w:color="auto"/>
          </w:divBdr>
          <w:divsChild>
            <w:div w:id="1115441666">
              <w:marLeft w:val="0"/>
              <w:marRight w:val="0"/>
              <w:marTop w:val="0"/>
              <w:marBottom w:val="0"/>
              <w:divBdr>
                <w:top w:val="none" w:sz="0" w:space="0" w:color="auto"/>
                <w:left w:val="none" w:sz="0" w:space="0" w:color="auto"/>
                <w:bottom w:val="none" w:sz="0" w:space="0" w:color="auto"/>
                <w:right w:val="none" w:sz="0" w:space="0" w:color="auto"/>
              </w:divBdr>
              <w:divsChild>
                <w:div w:id="7593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77315">
          <w:marLeft w:val="0"/>
          <w:marRight w:val="0"/>
          <w:marTop w:val="0"/>
          <w:marBottom w:val="0"/>
          <w:divBdr>
            <w:top w:val="none" w:sz="0" w:space="0" w:color="auto"/>
            <w:left w:val="none" w:sz="0" w:space="0" w:color="auto"/>
            <w:bottom w:val="none" w:sz="0" w:space="0" w:color="auto"/>
            <w:right w:val="none" w:sz="0" w:space="0" w:color="auto"/>
          </w:divBdr>
        </w:div>
        <w:div w:id="1452476705">
          <w:marLeft w:val="0"/>
          <w:marRight w:val="0"/>
          <w:marTop w:val="0"/>
          <w:marBottom w:val="0"/>
          <w:divBdr>
            <w:top w:val="none" w:sz="0" w:space="0" w:color="auto"/>
            <w:left w:val="none" w:sz="0" w:space="0" w:color="auto"/>
            <w:bottom w:val="none" w:sz="0" w:space="0" w:color="auto"/>
            <w:right w:val="none" w:sz="0" w:space="0" w:color="auto"/>
          </w:divBdr>
        </w:div>
        <w:div w:id="1476217879">
          <w:marLeft w:val="0"/>
          <w:marRight w:val="0"/>
          <w:marTop w:val="0"/>
          <w:marBottom w:val="0"/>
          <w:divBdr>
            <w:top w:val="none" w:sz="0" w:space="0" w:color="auto"/>
            <w:left w:val="none" w:sz="0" w:space="0" w:color="auto"/>
            <w:bottom w:val="none" w:sz="0" w:space="0" w:color="auto"/>
            <w:right w:val="none" w:sz="0" w:space="0" w:color="auto"/>
          </w:divBdr>
        </w:div>
      </w:divsChild>
    </w:div>
    <w:div w:id="209001419">
      <w:bodyDiv w:val="1"/>
      <w:marLeft w:val="0"/>
      <w:marRight w:val="0"/>
      <w:marTop w:val="0"/>
      <w:marBottom w:val="0"/>
      <w:divBdr>
        <w:top w:val="none" w:sz="0" w:space="0" w:color="auto"/>
        <w:left w:val="none" w:sz="0" w:space="0" w:color="auto"/>
        <w:bottom w:val="none" w:sz="0" w:space="0" w:color="auto"/>
        <w:right w:val="none" w:sz="0" w:space="0" w:color="auto"/>
      </w:divBdr>
    </w:div>
    <w:div w:id="209196344">
      <w:bodyDiv w:val="1"/>
      <w:marLeft w:val="0"/>
      <w:marRight w:val="0"/>
      <w:marTop w:val="0"/>
      <w:marBottom w:val="0"/>
      <w:divBdr>
        <w:top w:val="none" w:sz="0" w:space="0" w:color="auto"/>
        <w:left w:val="none" w:sz="0" w:space="0" w:color="auto"/>
        <w:bottom w:val="none" w:sz="0" w:space="0" w:color="auto"/>
        <w:right w:val="none" w:sz="0" w:space="0" w:color="auto"/>
      </w:divBdr>
      <w:divsChild>
        <w:div w:id="80563109">
          <w:marLeft w:val="0"/>
          <w:marRight w:val="0"/>
          <w:marTop w:val="0"/>
          <w:marBottom w:val="0"/>
          <w:divBdr>
            <w:top w:val="none" w:sz="0" w:space="0" w:color="auto"/>
            <w:left w:val="none" w:sz="0" w:space="0" w:color="auto"/>
            <w:bottom w:val="none" w:sz="0" w:space="0" w:color="auto"/>
            <w:right w:val="none" w:sz="0" w:space="0" w:color="auto"/>
          </w:divBdr>
        </w:div>
      </w:divsChild>
    </w:div>
    <w:div w:id="209222896">
      <w:bodyDiv w:val="1"/>
      <w:marLeft w:val="0"/>
      <w:marRight w:val="0"/>
      <w:marTop w:val="0"/>
      <w:marBottom w:val="0"/>
      <w:divBdr>
        <w:top w:val="none" w:sz="0" w:space="0" w:color="auto"/>
        <w:left w:val="none" w:sz="0" w:space="0" w:color="auto"/>
        <w:bottom w:val="none" w:sz="0" w:space="0" w:color="auto"/>
        <w:right w:val="none" w:sz="0" w:space="0" w:color="auto"/>
      </w:divBdr>
    </w:div>
    <w:div w:id="210074442">
      <w:bodyDiv w:val="1"/>
      <w:marLeft w:val="0"/>
      <w:marRight w:val="0"/>
      <w:marTop w:val="0"/>
      <w:marBottom w:val="0"/>
      <w:divBdr>
        <w:top w:val="none" w:sz="0" w:space="0" w:color="auto"/>
        <w:left w:val="none" w:sz="0" w:space="0" w:color="auto"/>
        <w:bottom w:val="none" w:sz="0" w:space="0" w:color="auto"/>
        <w:right w:val="none" w:sz="0" w:space="0" w:color="auto"/>
      </w:divBdr>
    </w:div>
    <w:div w:id="212620698">
      <w:bodyDiv w:val="1"/>
      <w:marLeft w:val="0"/>
      <w:marRight w:val="0"/>
      <w:marTop w:val="0"/>
      <w:marBottom w:val="0"/>
      <w:divBdr>
        <w:top w:val="none" w:sz="0" w:space="0" w:color="auto"/>
        <w:left w:val="none" w:sz="0" w:space="0" w:color="auto"/>
        <w:bottom w:val="none" w:sz="0" w:space="0" w:color="auto"/>
        <w:right w:val="none" w:sz="0" w:space="0" w:color="auto"/>
      </w:divBdr>
      <w:divsChild>
        <w:div w:id="1730182112">
          <w:marLeft w:val="0"/>
          <w:marRight w:val="0"/>
          <w:marTop w:val="0"/>
          <w:marBottom w:val="0"/>
          <w:divBdr>
            <w:top w:val="none" w:sz="0" w:space="0" w:color="auto"/>
            <w:left w:val="none" w:sz="0" w:space="0" w:color="auto"/>
            <w:bottom w:val="none" w:sz="0" w:space="0" w:color="auto"/>
            <w:right w:val="none" w:sz="0" w:space="0" w:color="auto"/>
          </w:divBdr>
        </w:div>
        <w:div w:id="2090079691">
          <w:marLeft w:val="0"/>
          <w:marRight w:val="0"/>
          <w:marTop w:val="0"/>
          <w:marBottom w:val="0"/>
          <w:divBdr>
            <w:top w:val="none" w:sz="0" w:space="0" w:color="auto"/>
            <w:left w:val="none" w:sz="0" w:space="0" w:color="auto"/>
            <w:bottom w:val="none" w:sz="0" w:space="0" w:color="auto"/>
            <w:right w:val="none" w:sz="0" w:space="0" w:color="auto"/>
          </w:divBdr>
        </w:div>
      </w:divsChild>
    </w:div>
    <w:div w:id="214776599">
      <w:bodyDiv w:val="1"/>
      <w:marLeft w:val="0"/>
      <w:marRight w:val="0"/>
      <w:marTop w:val="0"/>
      <w:marBottom w:val="0"/>
      <w:divBdr>
        <w:top w:val="none" w:sz="0" w:space="0" w:color="auto"/>
        <w:left w:val="none" w:sz="0" w:space="0" w:color="auto"/>
        <w:bottom w:val="none" w:sz="0" w:space="0" w:color="auto"/>
        <w:right w:val="none" w:sz="0" w:space="0" w:color="auto"/>
      </w:divBdr>
      <w:divsChild>
        <w:div w:id="1230771612">
          <w:marLeft w:val="0"/>
          <w:marRight w:val="0"/>
          <w:marTop w:val="0"/>
          <w:marBottom w:val="0"/>
          <w:divBdr>
            <w:top w:val="none" w:sz="0" w:space="0" w:color="auto"/>
            <w:left w:val="none" w:sz="0" w:space="0" w:color="auto"/>
            <w:bottom w:val="none" w:sz="0" w:space="0" w:color="auto"/>
            <w:right w:val="none" w:sz="0" w:space="0" w:color="auto"/>
          </w:divBdr>
          <w:divsChild>
            <w:div w:id="178354627">
              <w:marLeft w:val="0"/>
              <w:marRight w:val="0"/>
              <w:marTop w:val="0"/>
              <w:marBottom w:val="0"/>
              <w:divBdr>
                <w:top w:val="none" w:sz="0" w:space="0" w:color="auto"/>
                <w:left w:val="none" w:sz="0" w:space="0" w:color="auto"/>
                <w:bottom w:val="none" w:sz="0" w:space="0" w:color="auto"/>
                <w:right w:val="none" w:sz="0" w:space="0" w:color="auto"/>
              </w:divBdr>
            </w:div>
          </w:divsChild>
        </w:div>
        <w:div w:id="2123957859">
          <w:marLeft w:val="0"/>
          <w:marRight w:val="0"/>
          <w:marTop w:val="0"/>
          <w:marBottom w:val="0"/>
          <w:divBdr>
            <w:top w:val="none" w:sz="0" w:space="0" w:color="auto"/>
            <w:left w:val="none" w:sz="0" w:space="0" w:color="auto"/>
            <w:bottom w:val="none" w:sz="0" w:space="0" w:color="auto"/>
            <w:right w:val="none" w:sz="0" w:space="0" w:color="auto"/>
          </w:divBdr>
          <w:divsChild>
            <w:div w:id="165218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175368">
      <w:bodyDiv w:val="1"/>
      <w:marLeft w:val="0"/>
      <w:marRight w:val="0"/>
      <w:marTop w:val="0"/>
      <w:marBottom w:val="0"/>
      <w:divBdr>
        <w:top w:val="none" w:sz="0" w:space="0" w:color="auto"/>
        <w:left w:val="none" w:sz="0" w:space="0" w:color="auto"/>
        <w:bottom w:val="none" w:sz="0" w:space="0" w:color="auto"/>
        <w:right w:val="none" w:sz="0" w:space="0" w:color="auto"/>
      </w:divBdr>
    </w:div>
    <w:div w:id="219903722">
      <w:bodyDiv w:val="1"/>
      <w:marLeft w:val="0"/>
      <w:marRight w:val="0"/>
      <w:marTop w:val="0"/>
      <w:marBottom w:val="0"/>
      <w:divBdr>
        <w:top w:val="none" w:sz="0" w:space="0" w:color="auto"/>
        <w:left w:val="none" w:sz="0" w:space="0" w:color="auto"/>
        <w:bottom w:val="none" w:sz="0" w:space="0" w:color="auto"/>
        <w:right w:val="none" w:sz="0" w:space="0" w:color="auto"/>
      </w:divBdr>
    </w:div>
    <w:div w:id="222182881">
      <w:bodyDiv w:val="1"/>
      <w:marLeft w:val="0"/>
      <w:marRight w:val="0"/>
      <w:marTop w:val="0"/>
      <w:marBottom w:val="0"/>
      <w:divBdr>
        <w:top w:val="none" w:sz="0" w:space="0" w:color="auto"/>
        <w:left w:val="none" w:sz="0" w:space="0" w:color="auto"/>
        <w:bottom w:val="none" w:sz="0" w:space="0" w:color="auto"/>
        <w:right w:val="none" w:sz="0" w:space="0" w:color="auto"/>
      </w:divBdr>
    </w:div>
    <w:div w:id="226310473">
      <w:bodyDiv w:val="1"/>
      <w:marLeft w:val="0"/>
      <w:marRight w:val="0"/>
      <w:marTop w:val="0"/>
      <w:marBottom w:val="0"/>
      <w:divBdr>
        <w:top w:val="none" w:sz="0" w:space="0" w:color="auto"/>
        <w:left w:val="none" w:sz="0" w:space="0" w:color="auto"/>
        <w:bottom w:val="none" w:sz="0" w:space="0" w:color="auto"/>
        <w:right w:val="none" w:sz="0" w:space="0" w:color="auto"/>
      </w:divBdr>
    </w:div>
    <w:div w:id="226452022">
      <w:bodyDiv w:val="1"/>
      <w:marLeft w:val="0"/>
      <w:marRight w:val="0"/>
      <w:marTop w:val="0"/>
      <w:marBottom w:val="0"/>
      <w:divBdr>
        <w:top w:val="none" w:sz="0" w:space="0" w:color="auto"/>
        <w:left w:val="none" w:sz="0" w:space="0" w:color="auto"/>
        <w:bottom w:val="none" w:sz="0" w:space="0" w:color="auto"/>
        <w:right w:val="none" w:sz="0" w:space="0" w:color="auto"/>
      </w:divBdr>
    </w:div>
    <w:div w:id="228463370">
      <w:bodyDiv w:val="1"/>
      <w:marLeft w:val="0"/>
      <w:marRight w:val="0"/>
      <w:marTop w:val="0"/>
      <w:marBottom w:val="0"/>
      <w:divBdr>
        <w:top w:val="none" w:sz="0" w:space="0" w:color="auto"/>
        <w:left w:val="none" w:sz="0" w:space="0" w:color="auto"/>
        <w:bottom w:val="none" w:sz="0" w:space="0" w:color="auto"/>
        <w:right w:val="none" w:sz="0" w:space="0" w:color="auto"/>
      </w:divBdr>
    </w:div>
    <w:div w:id="230121746">
      <w:bodyDiv w:val="1"/>
      <w:marLeft w:val="0"/>
      <w:marRight w:val="0"/>
      <w:marTop w:val="0"/>
      <w:marBottom w:val="0"/>
      <w:divBdr>
        <w:top w:val="none" w:sz="0" w:space="0" w:color="auto"/>
        <w:left w:val="none" w:sz="0" w:space="0" w:color="auto"/>
        <w:bottom w:val="none" w:sz="0" w:space="0" w:color="auto"/>
        <w:right w:val="none" w:sz="0" w:space="0" w:color="auto"/>
      </w:divBdr>
    </w:div>
    <w:div w:id="232204705">
      <w:bodyDiv w:val="1"/>
      <w:marLeft w:val="0"/>
      <w:marRight w:val="0"/>
      <w:marTop w:val="0"/>
      <w:marBottom w:val="0"/>
      <w:divBdr>
        <w:top w:val="none" w:sz="0" w:space="0" w:color="auto"/>
        <w:left w:val="none" w:sz="0" w:space="0" w:color="auto"/>
        <w:bottom w:val="none" w:sz="0" w:space="0" w:color="auto"/>
        <w:right w:val="none" w:sz="0" w:space="0" w:color="auto"/>
      </w:divBdr>
      <w:divsChild>
        <w:div w:id="578179705">
          <w:marLeft w:val="0"/>
          <w:marRight w:val="0"/>
          <w:marTop w:val="0"/>
          <w:marBottom w:val="0"/>
          <w:divBdr>
            <w:top w:val="none" w:sz="0" w:space="0" w:color="auto"/>
            <w:left w:val="none" w:sz="0" w:space="0" w:color="auto"/>
            <w:bottom w:val="none" w:sz="0" w:space="0" w:color="auto"/>
            <w:right w:val="none" w:sz="0" w:space="0" w:color="auto"/>
          </w:divBdr>
          <w:divsChild>
            <w:div w:id="95447158">
              <w:marLeft w:val="0"/>
              <w:marRight w:val="0"/>
              <w:marTop w:val="0"/>
              <w:marBottom w:val="0"/>
              <w:divBdr>
                <w:top w:val="none" w:sz="0" w:space="0" w:color="auto"/>
                <w:left w:val="none" w:sz="0" w:space="0" w:color="auto"/>
                <w:bottom w:val="none" w:sz="0" w:space="0" w:color="auto"/>
                <w:right w:val="none" w:sz="0" w:space="0" w:color="auto"/>
              </w:divBdr>
              <w:divsChild>
                <w:div w:id="16641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58898">
          <w:marLeft w:val="0"/>
          <w:marRight w:val="0"/>
          <w:marTop w:val="0"/>
          <w:marBottom w:val="0"/>
          <w:divBdr>
            <w:top w:val="none" w:sz="0" w:space="0" w:color="auto"/>
            <w:left w:val="none" w:sz="0" w:space="0" w:color="auto"/>
            <w:bottom w:val="none" w:sz="0" w:space="0" w:color="auto"/>
            <w:right w:val="none" w:sz="0" w:space="0" w:color="auto"/>
          </w:divBdr>
          <w:divsChild>
            <w:div w:id="18356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674582">
      <w:bodyDiv w:val="1"/>
      <w:marLeft w:val="0"/>
      <w:marRight w:val="0"/>
      <w:marTop w:val="0"/>
      <w:marBottom w:val="0"/>
      <w:divBdr>
        <w:top w:val="none" w:sz="0" w:space="0" w:color="auto"/>
        <w:left w:val="none" w:sz="0" w:space="0" w:color="auto"/>
        <w:bottom w:val="none" w:sz="0" w:space="0" w:color="auto"/>
        <w:right w:val="none" w:sz="0" w:space="0" w:color="auto"/>
      </w:divBdr>
    </w:div>
    <w:div w:id="240338693">
      <w:bodyDiv w:val="1"/>
      <w:marLeft w:val="0"/>
      <w:marRight w:val="0"/>
      <w:marTop w:val="0"/>
      <w:marBottom w:val="0"/>
      <w:divBdr>
        <w:top w:val="none" w:sz="0" w:space="0" w:color="auto"/>
        <w:left w:val="none" w:sz="0" w:space="0" w:color="auto"/>
        <w:bottom w:val="none" w:sz="0" w:space="0" w:color="auto"/>
        <w:right w:val="none" w:sz="0" w:space="0" w:color="auto"/>
      </w:divBdr>
    </w:div>
    <w:div w:id="243489123">
      <w:bodyDiv w:val="1"/>
      <w:marLeft w:val="0"/>
      <w:marRight w:val="0"/>
      <w:marTop w:val="0"/>
      <w:marBottom w:val="0"/>
      <w:divBdr>
        <w:top w:val="none" w:sz="0" w:space="0" w:color="auto"/>
        <w:left w:val="none" w:sz="0" w:space="0" w:color="auto"/>
        <w:bottom w:val="none" w:sz="0" w:space="0" w:color="auto"/>
        <w:right w:val="none" w:sz="0" w:space="0" w:color="auto"/>
      </w:divBdr>
    </w:div>
    <w:div w:id="247544015">
      <w:bodyDiv w:val="1"/>
      <w:marLeft w:val="0"/>
      <w:marRight w:val="0"/>
      <w:marTop w:val="0"/>
      <w:marBottom w:val="0"/>
      <w:divBdr>
        <w:top w:val="none" w:sz="0" w:space="0" w:color="auto"/>
        <w:left w:val="none" w:sz="0" w:space="0" w:color="auto"/>
        <w:bottom w:val="none" w:sz="0" w:space="0" w:color="auto"/>
        <w:right w:val="none" w:sz="0" w:space="0" w:color="auto"/>
      </w:divBdr>
      <w:divsChild>
        <w:div w:id="862791750">
          <w:marLeft w:val="0"/>
          <w:marRight w:val="0"/>
          <w:marTop w:val="0"/>
          <w:marBottom w:val="0"/>
          <w:divBdr>
            <w:top w:val="none" w:sz="0" w:space="0" w:color="auto"/>
            <w:left w:val="none" w:sz="0" w:space="0" w:color="auto"/>
            <w:bottom w:val="none" w:sz="0" w:space="0" w:color="auto"/>
            <w:right w:val="none" w:sz="0" w:space="0" w:color="auto"/>
          </w:divBdr>
          <w:divsChild>
            <w:div w:id="1419206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080161">
      <w:bodyDiv w:val="1"/>
      <w:marLeft w:val="0"/>
      <w:marRight w:val="0"/>
      <w:marTop w:val="0"/>
      <w:marBottom w:val="0"/>
      <w:divBdr>
        <w:top w:val="none" w:sz="0" w:space="0" w:color="auto"/>
        <w:left w:val="none" w:sz="0" w:space="0" w:color="auto"/>
        <w:bottom w:val="none" w:sz="0" w:space="0" w:color="auto"/>
        <w:right w:val="none" w:sz="0" w:space="0" w:color="auto"/>
      </w:divBdr>
      <w:divsChild>
        <w:div w:id="1677265216">
          <w:marLeft w:val="0"/>
          <w:marRight w:val="0"/>
          <w:marTop w:val="0"/>
          <w:marBottom w:val="0"/>
          <w:divBdr>
            <w:top w:val="none" w:sz="0" w:space="0" w:color="auto"/>
            <w:left w:val="none" w:sz="0" w:space="0" w:color="auto"/>
            <w:bottom w:val="none" w:sz="0" w:space="0" w:color="auto"/>
            <w:right w:val="none" w:sz="0" w:space="0" w:color="auto"/>
          </w:divBdr>
          <w:divsChild>
            <w:div w:id="1693847165">
              <w:marLeft w:val="0"/>
              <w:marRight w:val="0"/>
              <w:marTop w:val="0"/>
              <w:marBottom w:val="0"/>
              <w:divBdr>
                <w:top w:val="none" w:sz="0" w:space="0" w:color="auto"/>
                <w:left w:val="none" w:sz="0" w:space="0" w:color="auto"/>
                <w:bottom w:val="none" w:sz="0" w:space="0" w:color="auto"/>
                <w:right w:val="none" w:sz="0" w:space="0" w:color="auto"/>
              </w:divBdr>
              <w:divsChild>
                <w:div w:id="1584412695">
                  <w:marLeft w:val="0"/>
                  <w:marRight w:val="0"/>
                  <w:marTop w:val="0"/>
                  <w:marBottom w:val="0"/>
                  <w:divBdr>
                    <w:top w:val="none" w:sz="0" w:space="0" w:color="auto"/>
                    <w:left w:val="none" w:sz="0" w:space="0" w:color="auto"/>
                    <w:bottom w:val="none" w:sz="0" w:space="0" w:color="auto"/>
                    <w:right w:val="none" w:sz="0" w:space="0" w:color="auto"/>
                  </w:divBdr>
                  <w:divsChild>
                    <w:div w:id="1371146021">
                      <w:marLeft w:val="0"/>
                      <w:marRight w:val="0"/>
                      <w:marTop w:val="0"/>
                      <w:marBottom w:val="0"/>
                      <w:divBdr>
                        <w:top w:val="none" w:sz="0" w:space="0" w:color="auto"/>
                        <w:left w:val="none" w:sz="0" w:space="0" w:color="auto"/>
                        <w:bottom w:val="none" w:sz="0" w:space="0" w:color="auto"/>
                        <w:right w:val="none" w:sz="0" w:space="0" w:color="auto"/>
                      </w:divBdr>
                    </w:div>
                    <w:div w:id="394134271">
                      <w:marLeft w:val="0"/>
                      <w:marRight w:val="0"/>
                      <w:marTop w:val="0"/>
                      <w:marBottom w:val="0"/>
                      <w:divBdr>
                        <w:top w:val="none" w:sz="0" w:space="0" w:color="auto"/>
                        <w:left w:val="none" w:sz="0" w:space="0" w:color="auto"/>
                        <w:bottom w:val="none" w:sz="0" w:space="0" w:color="auto"/>
                        <w:right w:val="none" w:sz="0" w:space="0" w:color="auto"/>
                      </w:divBdr>
                    </w:div>
                    <w:div w:id="1793551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2921726">
          <w:marLeft w:val="0"/>
          <w:marRight w:val="0"/>
          <w:marTop w:val="0"/>
          <w:marBottom w:val="0"/>
          <w:divBdr>
            <w:top w:val="none" w:sz="0" w:space="0" w:color="auto"/>
            <w:left w:val="none" w:sz="0" w:space="0" w:color="auto"/>
            <w:bottom w:val="none" w:sz="0" w:space="0" w:color="auto"/>
            <w:right w:val="none" w:sz="0" w:space="0" w:color="auto"/>
          </w:divBdr>
        </w:div>
      </w:divsChild>
    </w:div>
    <w:div w:id="248655566">
      <w:bodyDiv w:val="1"/>
      <w:marLeft w:val="0"/>
      <w:marRight w:val="0"/>
      <w:marTop w:val="0"/>
      <w:marBottom w:val="0"/>
      <w:divBdr>
        <w:top w:val="none" w:sz="0" w:space="0" w:color="auto"/>
        <w:left w:val="none" w:sz="0" w:space="0" w:color="auto"/>
        <w:bottom w:val="none" w:sz="0" w:space="0" w:color="auto"/>
        <w:right w:val="none" w:sz="0" w:space="0" w:color="auto"/>
      </w:divBdr>
    </w:div>
    <w:div w:id="248925590">
      <w:bodyDiv w:val="1"/>
      <w:marLeft w:val="0"/>
      <w:marRight w:val="0"/>
      <w:marTop w:val="0"/>
      <w:marBottom w:val="0"/>
      <w:divBdr>
        <w:top w:val="none" w:sz="0" w:space="0" w:color="auto"/>
        <w:left w:val="none" w:sz="0" w:space="0" w:color="auto"/>
        <w:bottom w:val="none" w:sz="0" w:space="0" w:color="auto"/>
        <w:right w:val="none" w:sz="0" w:space="0" w:color="auto"/>
      </w:divBdr>
    </w:div>
    <w:div w:id="250701992">
      <w:bodyDiv w:val="1"/>
      <w:marLeft w:val="0"/>
      <w:marRight w:val="0"/>
      <w:marTop w:val="0"/>
      <w:marBottom w:val="0"/>
      <w:divBdr>
        <w:top w:val="none" w:sz="0" w:space="0" w:color="auto"/>
        <w:left w:val="none" w:sz="0" w:space="0" w:color="auto"/>
        <w:bottom w:val="none" w:sz="0" w:space="0" w:color="auto"/>
        <w:right w:val="none" w:sz="0" w:space="0" w:color="auto"/>
      </w:divBdr>
      <w:divsChild>
        <w:div w:id="823811206">
          <w:marLeft w:val="0"/>
          <w:marRight w:val="0"/>
          <w:marTop w:val="0"/>
          <w:marBottom w:val="0"/>
          <w:divBdr>
            <w:top w:val="none" w:sz="0" w:space="0" w:color="auto"/>
            <w:left w:val="none" w:sz="0" w:space="0" w:color="auto"/>
            <w:bottom w:val="none" w:sz="0" w:space="0" w:color="auto"/>
            <w:right w:val="none" w:sz="0" w:space="0" w:color="auto"/>
          </w:divBdr>
        </w:div>
        <w:div w:id="670181389">
          <w:marLeft w:val="0"/>
          <w:marRight w:val="0"/>
          <w:marTop w:val="0"/>
          <w:marBottom w:val="0"/>
          <w:divBdr>
            <w:top w:val="none" w:sz="0" w:space="0" w:color="auto"/>
            <w:left w:val="none" w:sz="0" w:space="0" w:color="auto"/>
            <w:bottom w:val="none" w:sz="0" w:space="0" w:color="auto"/>
            <w:right w:val="none" w:sz="0" w:space="0" w:color="auto"/>
          </w:divBdr>
        </w:div>
      </w:divsChild>
    </w:div>
    <w:div w:id="250897174">
      <w:bodyDiv w:val="1"/>
      <w:marLeft w:val="0"/>
      <w:marRight w:val="0"/>
      <w:marTop w:val="0"/>
      <w:marBottom w:val="0"/>
      <w:divBdr>
        <w:top w:val="none" w:sz="0" w:space="0" w:color="auto"/>
        <w:left w:val="none" w:sz="0" w:space="0" w:color="auto"/>
        <w:bottom w:val="none" w:sz="0" w:space="0" w:color="auto"/>
        <w:right w:val="none" w:sz="0" w:space="0" w:color="auto"/>
      </w:divBdr>
    </w:div>
    <w:div w:id="252014962">
      <w:bodyDiv w:val="1"/>
      <w:marLeft w:val="0"/>
      <w:marRight w:val="0"/>
      <w:marTop w:val="0"/>
      <w:marBottom w:val="0"/>
      <w:divBdr>
        <w:top w:val="none" w:sz="0" w:space="0" w:color="auto"/>
        <w:left w:val="none" w:sz="0" w:space="0" w:color="auto"/>
        <w:bottom w:val="none" w:sz="0" w:space="0" w:color="auto"/>
        <w:right w:val="none" w:sz="0" w:space="0" w:color="auto"/>
      </w:divBdr>
    </w:div>
    <w:div w:id="256406454">
      <w:bodyDiv w:val="1"/>
      <w:marLeft w:val="0"/>
      <w:marRight w:val="0"/>
      <w:marTop w:val="0"/>
      <w:marBottom w:val="0"/>
      <w:divBdr>
        <w:top w:val="none" w:sz="0" w:space="0" w:color="auto"/>
        <w:left w:val="none" w:sz="0" w:space="0" w:color="auto"/>
        <w:bottom w:val="none" w:sz="0" w:space="0" w:color="auto"/>
        <w:right w:val="none" w:sz="0" w:space="0" w:color="auto"/>
      </w:divBdr>
    </w:div>
    <w:div w:id="256597373">
      <w:bodyDiv w:val="1"/>
      <w:marLeft w:val="0"/>
      <w:marRight w:val="0"/>
      <w:marTop w:val="0"/>
      <w:marBottom w:val="0"/>
      <w:divBdr>
        <w:top w:val="none" w:sz="0" w:space="0" w:color="auto"/>
        <w:left w:val="none" w:sz="0" w:space="0" w:color="auto"/>
        <w:bottom w:val="none" w:sz="0" w:space="0" w:color="auto"/>
        <w:right w:val="none" w:sz="0" w:space="0" w:color="auto"/>
      </w:divBdr>
    </w:div>
    <w:div w:id="256839127">
      <w:bodyDiv w:val="1"/>
      <w:marLeft w:val="0"/>
      <w:marRight w:val="0"/>
      <w:marTop w:val="0"/>
      <w:marBottom w:val="0"/>
      <w:divBdr>
        <w:top w:val="none" w:sz="0" w:space="0" w:color="auto"/>
        <w:left w:val="none" w:sz="0" w:space="0" w:color="auto"/>
        <w:bottom w:val="none" w:sz="0" w:space="0" w:color="auto"/>
        <w:right w:val="none" w:sz="0" w:space="0" w:color="auto"/>
      </w:divBdr>
      <w:divsChild>
        <w:div w:id="1535533984">
          <w:marLeft w:val="0"/>
          <w:marRight w:val="0"/>
          <w:marTop w:val="0"/>
          <w:marBottom w:val="0"/>
          <w:divBdr>
            <w:top w:val="none" w:sz="0" w:space="0" w:color="auto"/>
            <w:left w:val="none" w:sz="0" w:space="0" w:color="auto"/>
            <w:bottom w:val="none" w:sz="0" w:space="0" w:color="auto"/>
            <w:right w:val="none" w:sz="0" w:space="0" w:color="auto"/>
          </w:divBdr>
          <w:divsChild>
            <w:div w:id="188848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409906">
      <w:bodyDiv w:val="1"/>
      <w:marLeft w:val="0"/>
      <w:marRight w:val="0"/>
      <w:marTop w:val="0"/>
      <w:marBottom w:val="0"/>
      <w:divBdr>
        <w:top w:val="none" w:sz="0" w:space="0" w:color="auto"/>
        <w:left w:val="none" w:sz="0" w:space="0" w:color="auto"/>
        <w:bottom w:val="none" w:sz="0" w:space="0" w:color="auto"/>
        <w:right w:val="none" w:sz="0" w:space="0" w:color="auto"/>
      </w:divBdr>
      <w:divsChild>
        <w:div w:id="251743770">
          <w:marLeft w:val="0"/>
          <w:marRight w:val="0"/>
          <w:marTop w:val="0"/>
          <w:marBottom w:val="0"/>
          <w:divBdr>
            <w:top w:val="none" w:sz="0" w:space="0" w:color="auto"/>
            <w:left w:val="none" w:sz="0" w:space="0" w:color="auto"/>
            <w:bottom w:val="none" w:sz="0" w:space="0" w:color="auto"/>
            <w:right w:val="none" w:sz="0" w:space="0" w:color="auto"/>
          </w:divBdr>
        </w:div>
        <w:div w:id="1695766341">
          <w:marLeft w:val="0"/>
          <w:marRight w:val="0"/>
          <w:marTop w:val="0"/>
          <w:marBottom w:val="0"/>
          <w:divBdr>
            <w:top w:val="none" w:sz="0" w:space="0" w:color="auto"/>
            <w:left w:val="none" w:sz="0" w:space="0" w:color="auto"/>
            <w:bottom w:val="none" w:sz="0" w:space="0" w:color="auto"/>
            <w:right w:val="none" w:sz="0" w:space="0" w:color="auto"/>
          </w:divBdr>
        </w:div>
      </w:divsChild>
    </w:div>
    <w:div w:id="258753065">
      <w:bodyDiv w:val="1"/>
      <w:marLeft w:val="0"/>
      <w:marRight w:val="0"/>
      <w:marTop w:val="0"/>
      <w:marBottom w:val="0"/>
      <w:divBdr>
        <w:top w:val="none" w:sz="0" w:space="0" w:color="auto"/>
        <w:left w:val="none" w:sz="0" w:space="0" w:color="auto"/>
        <w:bottom w:val="none" w:sz="0" w:space="0" w:color="auto"/>
        <w:right w:val="none" w:sz="0" w:space="0" w:color="auto"/>
      </w:divBdr>
      <w:divsChild>
        <w:div w:id="1871407510">
          <w:marLeft w:val="0"/>
          <w:marRight w:val="0"/>
          <w:marTop w:val="0"/>
          <w:marBottom w:val="0"/>
          <w:divBdr>
            <w:top w:val="none" w:sz="0" w:space="0" w:color="auto"/>
            <w:left w:val="none" w:sz="0" w:space="0" w:color="auto"/>
            <w:bottom w:val="none" w:sz="0" w:space="0" w:color="auto"/>
            <w:right w:val="none" w:sz="0" w:space="0" w:color="auto"/>
          </w:divBdr>
        </w:div>
        <w:div w:id="1046686344">
          <w:marLeft w:val="0"/>
          <w:marRight w:val="0"/>
          <w:marTop w:val="0"/>
          <w:marBottom w:val="0"/>
          <w:divBdr>
            <w:top w:val="none" w:sz="0" w:space="0" w:color="auto"/>
            <w:left w:val="none" w:sz="0" w:space="0" w:color="auto"/>
            <w:bottom w:val="none" w:sz="0" w:space="0" w:color="auto"/>
            <w:right w:val="none" w:sz="0" w:space="0" w:color="auto"/>
          </w:divBdr>
        </w:div>
        <w:div w:id="993606009">
          <w:marLeft w:val="0"/>
          <w:marRight w:val="0"/>
          <w:marTop w:val="0"/>
          <w:marBottom w:val="0"/>
          <w:divBdr>
            <w:top w:val="none" w:sz="0" w:space="0" w:color="auto"/>
            <w:left w:val="none" w:sz="0" w:space="0" w:color="auto"/>
            <w:bottom w:val="none" w:sz="0" w:space="0" w:color="auto"/>
            <w:right w:val="none" w:sz="0" w:space="0" w:color="auto"/>
          </w:divBdr>
        </w:div>
        <w:div w:id="1806584900">
          <w:marLeft w:val="0"/>
          <w:marRight w:val="0"/>
          <w:marTop w:val="0"/>
          <w:marBottom w:val="0"/>
          <w:divBdr>
            <w:top w:val="none" w:sz="0" w:space="0" w:color="auto"/>
            <w:left w:val="none" w:sz="0" w:space="0" w:color="auto"/>
            <w:bottom w:val="none" w:sz="0" w:space="0" w:color="auto"/>
            <w:right w:val="none" w:sz="0" w:space="0" w:color="auto"/>
          </w:divBdr>
        </w:div>
        <w:div w:id="1992056409">
          <w:marLeft w:val="0"/>
          <w:marRight w:val="0"/>
          <w:marTop w:val="0"/>
          <w:marBottom w:val="0"/>
          <w:divBdr>
            <w:top w:val="none" w:sz="0" w:space="0" w:color="auto"/>
            <w:left w:val="none" w:sz="0" w:space="0" w:color="auto"/>
            <w:bottom w:val="none" w:sz="0" w:space="0" w:color="auto"/>
            <w:right w:val="none" w:sz="0" w:space="0" w:color="auto"/>
          </w:divBdr>
        </w:div>
        <w:div w:id="1851796874">
          <w:marLeft w:val="0"/>
          <w:marRight w:val="0"/>
          <w:marTop w:val="0"/>
          <w:marBottom w:val="0"/>
          <w:divBdr>
            <w:top w:val="none" w:sz="0" w:space="0" w:color="auto"/>
            <w:left w:val="none" w:sz="0" w:space="0" w:color="auto"/>
            <w:bottom w:val="none" w:sz="0" w:space="0" w:color="auto"/>
            <w:right w:val="none" w:sz="0" w:space="0" w:color="auto"/>
          </w:divBdr>
          <w:divsChild>
            <w:div w:id="299847762">
              <w:marLeft w:val="0"/>
              <w:marRight w:val="0"/>
              <w:marTop w:val="0"/>
              <w:marBottom w:val="0"/>
              <w:divBdr>
                <w:top w:val="none" w:sz="0" w:space="0" w:color="auto"/>
                <w:left w:val="none" w:sz="0" w:space="0" w:color="auto"/>
                <w:bottom w:val="none" w:sz="0" w:space="0" w:color="auto"/>
                <w:right w:val="none" w:sz="0" w:space="0" w:color="auto"/>
              </w:divBdr>
            </w:div>
            <w:div w:id="2073387142">
              <w:marLeft w:val="0"/>
              <w:marRight w:val="0"/>
              <w:marTop w:val="0"/>
              <w:marBottom w:val="0"/>
              <w:divBdr>
                <w:top w:val="none" w:sz="0" w:space="0" w:color="auto"/>
                <w:left w:val="none" w:sz="0" w:space="0" w:color="auto"/>
                <w:bottom w:val="none" w:sz="0" w:space="0" w:color="auto"/>
                <w:right w:val="none" w:sz="0" w:space="0" w:color="auto"/>
              </w:divBdr>
            </w:div>
            <w:div w:id="1740789168">
              <w:marLeft w:val="0"/>
              <w:marRight w:val="0"/>
              <w:marTop w:val="0"/>
              <w:marBottom w:val="0"/>
              <w:divBdr>
                <w:top w:val="none" w:sz="0" w:space="0" w:color="auto"/>
                <w:left w:val="none" w:sz="0" w:space="0" w:color="auto"/>
                <w:bottom w:val="none" w:sz="0" w:space="0" w:color="auto"/>
                <w:right w:val="none" w:sz="0" w:space="0" w:color="auto"/>
              </w:divBdr>
              <w:divsChild>
                <w:div w:id="911432860">
                  <w:marLeft w:val="0"/>
                  <w:marRight w:val="0"/>
                  <w:marTop w:val="0"/>
                  <w:marBottom w:val="0"/>
                  <w:divBdr>
                    <w:top w:val="none" w:sz="0" w:space="0" w:color="auto"/>
                    <w:left w:val="none" w:sz="0" w:space="0" w:color="auto"/>
                    <w:bottom w:val="none" w:sz="0" w:space="0" w:color="auto"/>
                    <w:right w:val="none" w:sz="0" w:space="0" w:color="auto"/>
                  </w:divBdr>
                </w:div>
                <w:div w:id="2036424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036939">
      <w:bodyDiv w:val="1"/>
      <w:marLeft w:val="0"/>
      <w:marRight w:val="0"/>
      <w:marTop w:val="0"/>
      <w:marBottom w:val="0"/>
      <w:divBdr>
        <w:top w:val="none" w:sz="0" w:space="0" w:color="auto"/>
        <w:left w:val="none" w:sz="0" w:space="0" w:color="auto"/>
        <w:bottom w:val="none" w:sz="0" w:space="0" w:color="auto"/>
        <w:right w:val="none" w:sz="0" w:space="0" w:color="auto"/>
      </w:divBdr>
    </w:div>
    <w:div w:id="262496635">
      <w:bodyDiv w:val="1"/>
      <w:marLeft w:val="0"/>
      <w:marRight w:val="0"/>
      <w:marTop w:val="0"/>
      <w:marBottom w:val="0"/>
      <w:divBdr>
        <w:top w:val="none" w:sz="0" w:space="0" w:color="auto"/>
        <w:left w:val="none" w:sz="0" w:space="0" w:color="auto"/>
        <w:bottom w:val="none" w:sz="0" w:space="0" w:color="auto"/>
        <w:right w:val="none" w:sz="0" w:space="0" w:color="auto"/>
      </w:divBdr>
    </w:div>
    <w:div w:id="263079509">
      <w:bodyDiv w:val="1"/>
      <w:marLeft w:val="0"/>
      <w:marRight w:val="0"/>
      <w:marTop w:val="0"/>
      <w:marBottom w:val="0"/>
      <w:divBdr>
        <w:top w:val="none" w:sz="0" w:space="0" w:color="auto"/>
        <w:left w:val="none" w:sz="0" w:space="0" w:color="auto"/>
        <w:bottom w:val="none" w:sz="0" w:space="0" w:color="auto"/>
        <w:right w:val="none" w:sz="0" w:space="0" w:color="auto"/>
      </w:divBdr>
    </w:div>
    <w:div w:id="267740122">
      <w:bodyDiv w:val="1"/>
      <w:marLeft w:val="0"/>
      <w:marRight w:val="0"/>
      <w:marTop w:val="0"/>
      <w:marBottom w:val="0"/>
      <w:divBdr>
        <w:top w:val="none" w:sz="0" w:space="0" w:color="auto"/>
        <w:left w:val="none" w:sz="0" w:space="0" w:color="auto"/>
        <w:bottom w:val="none" w:sz="0" w:space="0" w:color="auto"/>
        <w:right w:val="none" w:sz="0" w:space="0" w:color="auto"/>
      </w:divBdr>
    </w:div>
    <w:div w:id="267977018">
      <w:bodyDiv w:val="1"/>
      <w:marLeft w:val="0"/>
      <w:marRight w:val="0"/>
      <w:marTop w:val="0"/>
      <w:marBottom w:val="0"/>
      <w:divBdr>
        <w:top w:val="none" w:sz="0" w:space="0" w:color="auto"/>
        <w:left w:val="none" w:sz="0" w:space="0" w:color="auto"/>
        <w:bottom w:val="none" w:sz="0" w:space="0" w:color="auto"/>
        <w:right w:val="none" w:sz="0" w:space="0" w:color="auto"/>
      </w:divBdr>
    </w:div>
    <w:div w:id="269244355">
      <w:bodyDiv w:val="1"/>
      <w:marLeft w:val="0"/>
      <w:marRight w:val="0"/>
      <w:marTop w:val="0"/>
      <w:marBottom w:val="0"/>
      <w:divBdr>
        <w:top w:val="none" w:sz="0" w:space="0" w:color="auto"/>
        <w:left w:val="none" w:sz="0" w:space="0" w:color="auto"/>
        <w:bottom w:val="none" w:sz="0" w:space="0" w:color="auto"/>
        <w:right w:val="none" w:sz="0" w:space="0" w:color="auto"/>
      </w:divBdr>
    </w:div>
    <w:div w:id="270013173">
      <w:bodyDiv w:val="1"/>
      <w:marLeft w:val="0"/>
      <w:marRight w:val="0"/>
      <w:marTop w:val="0"/>
      <w:marBottom w:val="0"/>
      <w:divBdr>
        <w:top w:val="none" w:sz="0" w:space="0" w:color="auto"/>
        <w:left w:val="none" w:sz="0" w:space="0" w:color="auto"/>
        <w:bottom w:val="none" w:sz="0" w:space="0" w:color="auto"/>
        <w:right w:val="none" w:sz="0" w:space="0" w:color="auto"/>
      </w:divBdr>
    </w:div>
    <w:div w:id="271475642">
      <w:bodyDiv w:val="1"/>
      <w:marLeft w:val="0"/>
      <w:marRight w:val="0"/>
      <w:marTop w:val="0"/>
      <w:marBottom w:val="0"/>
      <w:divBdr>
        <w:top w:val="none" w:sz="0" w:space="0" w:color="auto"/>
        <w:left w:val="none" w:sz="0" w:space="0" w:color="auto"/>
        <w:bottom w:val="none" w:sz="0" w:space="0" w:color="auto"/>
        <w:right w:val="none" w:sz="0" w:space="0" w:color="auto"/>
      </w:divBdr>
      <w:divsChild>
        <w:div w:id="481431880">
          <w:marLeft w:val="0"/>
          <w:marRight w:val="0"/>
          <w:marTop w:val="0"/>
          <w:marBottom w:val="0"/>
          <w:divBdr>
            <w:top w:val="none" w:sz="0" w:space="0" w:color="auto"/>
            <w:left w:val="none" w:sz="0" w:space="0" w:color="auto"/>
            <w:bottom w:val="none" w:sz="0" w:space="0" w:color="auto"/>
            <w:right w:val="none" w:sz="0" w:space="0" w:color="auto"/>
          </w:divBdr>
        </w:div>
      </w:divsChild>
    </w:div>
    <w:div w:id="272133494">
      <w:bodyDiv w:val="1"/>
      <w:marLeft w:val="0"/>
      <w:marRight w:val="0"/>
      <w:marTop w:val="0"/>
      <w:marBottom w:val="0"/>
      <w:divBdr>
        <w:top w:val="none" w:sz="0" w:space="0" w:color="auto"/>
        <w:left w:val="none" w:sz="0" w:space="0" w:color="auto"/>
        <w:bottom w:val="none" w:sz="0" w:space="0" w:color="auto"/>
        <w:right w:val="none" w:sz="0" w:space="0" w:color="auto"/>
      </w:divBdr>
    </w:div>
    <w:div w:id="272711833">
      <w:bodyDiv w:val="1"/>
      <w:marLeft w:val="0"/>
      <w:marRight w:val="0"/>
      <w:marTop w:val="0"/>
      <w:marBottom w:val="0"/>
      <w:divBdr>
        <w:top w:val="none" w:sz="0" w:space="0" w:color="auto"/>
        <w:left w:val="none" w:sz="0" w:space="0" w:color="auto"/>
        <w:bottom w:val="none" w:sz="0" w:space="0" w:color="auto"/>
        <w:right w:val="none" w:sz="0" w:space="0" w:color="auto"/>
      </w:divBdr>
    </w:div>
    <w:div w:id="274947813">
      <w:bodyDiv w:val="1"/>
      <w:marLeft w:val="0"/>
      <w:marRight w:val="0"/>
      <w:marTop w:val="0"/>
      <w:marBottom w:val="0"/>
      <w:divBdr>
        <w:top w:val="none" w:sz="0" w:space="0" w:color="auto"/>
        <w:left w:val="none" w:sz="0" w:space="0" w:color="auto"/>
        <w:bottom w:val="none" w:sz="0" w:space="0" w:color="auto"/>
        <w:right w:val="none" w:sz="0" w:space="0" w:color="auto"/>
      </w:divBdr>
    </w:div>
    <w:div w:id="277950502">
      <w:bodyDiv w:val="1"/>
      <w:marLeft w:val="0"/>
      <w:marRight w:val="0"/>
      <w:marTop w:val="0"/>
      <w:marBottom w:val="0"/>
      <w:divBdr>
        <w:top w:val="none" w:sz="0" w:space="0" w:color="auto"/>
        <w:left w:val="none" w:sz="0" w:space="0" w:color="auto"/>
        <w:bottom w:val="none" w:sz="0" w:space="0" w:color="auto"/>
        <w:right w:val="none" w:sz="0" w:space="0" w:color="auto"/>
      </w:divBdr>
    </w:div>
    <w:div w:id="280914230">
      <w:bodyDiv w:val="1"/>
      <w:marLeft w:val="0"/>
      <w:marRight w:val="0"/>
      <w:marTop w:val="0"/>
      <w:marBottom w:val="0"/>
      <w:divBdr>
        <w:top w:val="none" w:sz="0" w:space="0" w:color="auto"/>
        <w:left w:val="none" w:sz="0" w:space="0" w:color="auto"/>
        <w:bottom w:val="none" w:sz="0" w:space="0" w:color="auto"/>
        <w:right w:val="none" w:sz="0" w:space="0" w:color="auto"/>
      </w:divBdr>
    </w:div>
    <w:div w:id="283730312">
      <w:bodyDiv w:val="1"/>
      <w:marLeft w:val="0"/>
      <w:marRight w:val="0"/>
      <w:marTop w:val="0"/>
      <w:marBottom w:val="0"/>
      <w:divBdr>
        <w:top w:val="none" w:sz="0" w:space="0" w:color="auto"/>
        <w:left w:val="none" w:sz="0" w:space="0" w:color="auto"/>
        <w:bottom w:val="none" w:sz="0" w:space="0" w:color="auto"/>
        <w:right w:val="none" w:sz="0" w:space="0" w:color="auto"/>
      </w:divBdr>
    </w:div>
    <w:div w:id="283773796">
      <w:bodyDiv w:val="1"/>
      <w:marLeft w:val="0"/>
      <w:marRight w:val="0"/>
      <w:marTop w:val="0"/>
      <w:marBottom w:val="0"/>
      <w:divBdr>
        <w:top w:val="none" w:sz="0" w:space="0" w:color="auto"/>
        <w:left w:val="none" w:sz="0" w:space="0" w:color="auto"/>
        <w:bottom w:val="none" w:sz="0" w:space="0" w:color="auto"/>
        <w:right w:val="none" w:sz="0" w:space="0" w:color="auto"/>
      </w:divBdr>
    </w:div>
    <w:div w:id="287509937">
      <w:bodyDiv w:val="1"/>
      <w:marLeft w:val="0"/>
      <w:marRight w:val="0"/>
      <w:marTop w:val="0"/>
      <w:marBottom w:val="0"/>
      <w:divBdr>
        <w:top w:val="none" w:sz="0" w:space="0" w:color="auto"/>
        <w:left w:val="none" w:sz="0" w:space="0" w:color="auto"/>
        <w:bottom w:val="none" w:sz="0" w:space="0" w:color="auto"/>
        <w:right w:val="none" w:sz="0" w:space="0" w:color="auto"/>
      </w:divBdr>
    </w:div>
    <w:div w:id="288555836">
      <w:bodyDiv w:val="1"/>
      <w:marLeft w:val="0"/>
      <w:marRight w:val="0"/>
      <w:marTop w:val="0"/>
      <w:marBottom w:val="0"/>
      <w:divBdr>
        <w:top w:val="none" w:sz="0" w:space="0" w:color="auto"/>
        <w:left w:val="none" w:sz="0" w:space="0" w:color="auto"/>
        <w:bottom w:val="none" w:sz="0" w:space="0" w:color="auto"/>
        <w:right w:val="none" w:sz="0" w:space="0" w:color="auto"/>
      </w:divBdr>
    </w:div>
    <w:div w:id="289946373">
      <w:bodyDiv w:val="1"/>
      <w:marLeft w:val="0"/>
      <w:marRight w:val="0"/>
      <w:marTop w:val="0"/>
      <w:marBottom w:val="0"/>
      <w:divBdr>
        <w:top w:val="none" w:sz="0" w:space="0" w:color="auto"/>
        <w:left w:val="none" w:sz="0" w:space="0" w:color="auto"/>
        <w:bottom w:val="none" w:sz="0" w:space="0" w:color="auto"/>
        <w:right w:val="none" w:sz="0" w:space="0" w:color="auto"/>
      </w:divBdr>
    </w:div>
    <w:div w:id="290283553">
      <w:bodyDiv w:val="1"/>
      <w:marLeft w:val="0"/>
      <w:marRight w:val="0"/>
      <w:marTop w:val="0"/>
      <w:marBottom w:val="0"/>
      <w:divBdr>
        <w:top w:val="none" w:sz="0" w:space="0" w:color="auto"/>
        <w:left w:val="none" w:sz="0" w:space="0" w:color="auto"/>
        <w:bottom w:val="none" w:sz="0" w:space="0" w:color="auto"/>
        <w:right w:val="none" w:sz="0" w:space="0" w:color="auto"/>
      </w:divBdr>
    </w:div>
    <w:div w:id="290745615">
      <w:bodyDiv w:val="1"/>
      <w:marLeft w:val="0"/>
      <w:marRight w:val="0"/>
      <w:marTop w:val="0"/>
      <w:marBottom w:val="0"/>
      <w:divBdr>
        <w:top w:val="none" w:sz="0" w:space="0" w:color="auto"/>
        <w:left w:val="none" w:sz="0" w:space="0" w:color="auto"/>
        <w:bottom w:val="none" w:sz="0" w:space="0" w:color="auto"/>
        <w:right w:val="none" w:sz="0" w:space="0" w:color="auto"/>
      </w:divBdr>
    </w:div>
    <w:div w:id="291709849">
      <w:bodyDiv w:val="1"/>
      <w:marLeft w:val="0"/>
      <w:marRight w:val="0"/>
      <w:marTop w:val="0"/>
      <w:marBottom w:val="0"/>
      <w:divBdr>
        <w:top w:val="none" w:sz="0" w:space="0" w:color="auto"/>
        <w:left w:val="none" w:sz="0" w:space="0" w:color="auto"/>
        <w:bottom w:val="none" w:sz="0" w:space="0" w:color="auto"/>
        <w:right w:val="none" w:sz="0" w:space="0" w:color="auto"/>
      </w:divBdr>
    </w:div>
    <w:div w:id="292442233">
      <w:bodyDiv w:val="1"/>
      <w:marLeft w:val="0"/>
      <w:marRight w:val="0"/>
      <w:marTop w:val="0"/>
      <w:marBottom w:val="0"/>
      <w:divBdr>
        <w:top w:val="none" w:sz="0" w:space="0" w:color="auto"/>
        <w:left w:val="none" w:sz="0" w:space="0" w:color="auto"/>
        <w:bottom w:val="none" w:sz="0" w:space="0" w:color="auto"/>
        <w:right w:val="none" w:sz="0" w:space="0" w:color="auto"/>
      </w:divBdr>
    </w:div>
    <w:div w:id="292756498">
      <w:bodyDiv w:val="1"/>
      <w:marLeft w:val="0"/>
      <w:marRight w:val="0"/>
      <w:marTop w:val="0"/>
      <w:marBottom w:val="0"/>
      <w:divBdr>
        <w:top w:val="none" w:sz="0" w:space="0" w:color="auto"/>
        <w:left w:val="none" w:sz="0" w:space="0" w:color="auto"/>
        <w:bottom w:val="none" w:sz="0" w:space="0" w:color="auto"/>
        <w:right w:val="none" w:sz="0" w:space="0" w:color="auto"/>
      </w:divBdr>
    </w:div>
    <w:div w:id="294868679">
      <w:bodyDiv w:val="1"/>
      <w:marLeft w:val="0"/>
      <w:marRight w:val="0"/>
      <w:marTop w:val="0"/>
      <w:marBottom w:val="0"/>
      <w:divBdr>
        <w:top w:val="none" w:sz="0" w:space="0" w:color="auto"/>
        <w:left w:val="none" w:sz="0" w:space="0" w:color="auto"/>
        <w:bottom w:val="none" w:sz="0" w:space="0" w:color="auto"/>
        <w:right w:val="none" w:sz="0" w:space="0" w:color="auto"/>
      </w:divBdr>
    </w:div>
    <w:div w:id="298849710">
      <w:bodyDiv w:val="1"/>
      <w:marLeft w:val="0"/>
      <w:marRight w:val="0"/>
      <w:marTop w:val="0"/>
      <w:marBottom w:val="0"/>
      <w:divBdr>
        <w:top w:val="none" w:sz="0" w:space="0" w:color="auto"/>
        <w:left w:val="none" w:sz="0" w:space="0" w:color="auto"/>
        <w:bottom w:val="none" w:sz="0" w:space="0" w:color="auto"/>
        <w:right w:val="none" w:sz="0" w:space="0" w:color="auto"/>
      </w:divBdr>
    </w:div>
    <w:div w:id="299455720">
      <w:bodyDiv w:val="1"/>
      <w:marLeft w:val="0"/>
      <w:marRight w:val="0"/>
      <w:marTop w:val="0"/>
      <w:marBottom w:val="0"/>
      <w:divBdr>
        <w:top w:val="none" w:sz="0" w:space="0" w:color="auto"/>
        <w:left w:val="none" w:sz="0" w:space="0" w:color="auto"/>
        <w:bottom w:val="none" w:sz="0" w:space="0" w:color="auto"/>
        <w:right w:val="none" w:sz="0" w:space="0" w:color="auto"/>
      </w:divBdr>
    </w:div>
    <w:div w:id="300379466">
      <w:bodyDiv w:val="1"/>
      <w:marLeft w:val="0"/>
      <w:marRight w:val="0"/>
      <w:marTop w:val="0"/>
      <w:marBottom w:val="0"/>
      <w:divBdr>
        <w:top w:val="none" w:sz="0" w:space="0" w:color="auto"/>
        <w:left w:val="none" w:sz="0" w:space="0" w:color="auto"/>
        <w:bottom w:val="none" w:sz="0" w:space="0" w:color="auto"/>
        <w:right w:val="none" w:sz="0" w:space="0" w:color="auto"/>
      </w:divBdr>
    </w:div>
    <w:div w:id="301034857">
      <w:bodyDiv w:val="1"/>
      <w:marLeft w:val="0"/>
      <w:marRight w:val="0"/>
      <w:marTop w:val="0"/>
      <w:marBottom w:val="0"/>
      <w:divBdr>
        <w:top w:val="none" w:sz="0" w:space="0" w:color="auto"/>
        <w:left w:val="none" w:sz="0" w:space="0" w:color="auto"/>
        <w:bottom w:val="none" w:sz="0" w:space="0" w:color="auto"/>
        <w:right w:val="none" w:sz="0" w:space="0" w:color="auto"/>
      </w:divBdr>
    </w:div>
    <w:div w:id="301690305">
      <w:bodyDiv w:val="1"/>
      <w:marLeft w:val="0"/>
      <w:marRight w:val="0"/>
      <w:marTop w:val="0"/>
      <w:marBottom w:val="0"/>
      <w:divBdr>
        <w:top w:val="none" w:sz="0" w:space="0" w:color="auto"/>
        <w:left w:val="none" w:sz="0" w:space="0" w:color="auto"/>
        <w:bottom w:val="none" w:sz="0" w:space="0" w:color="auto"/>
        <w:right w:val="none" w:sz="0" w:space="0" w:color="auto"/>
      </w:divBdr>
    </w:div>
    <w:div w:id="302780267">
      <w:bodyDiv w:val="1"/>
      <w:marLeft w:val="0"/>
      <w:marRight w:val="0"/>
      <w:marTop w:val="0"/>
      <w:marBottom w:val="0"/>
      <w:divBdr>
        <w:top w:val="none" w:sz="0" w:space="0" w:color="auto"/>
        <w:left w:val="none" w:sz="0" w:space="0" w:color="auto"/>
        <w:bottom w:val="none" w:sz="0" w:space="0" w:color="auto"/>
        <w:right w:val="none" w:sz="0" w:space="0" w:color="auto"/>
      </w:divBdr>
    </w:div>
    <w:div w:id="303776016">
      <w:bodyDiv w:val="1"/>
      <w:marLeft w:val="0"/>
      <w:marRight w:val="0"/>
      <w:marTop w:val="0"/>
      <w:marBottom w:val="0"/>
      <w:divBdr>
        <w:top w:val="none" w:sz="0" w:space="0" w:color="auto"/>
        <w:left w:val="none" w:sz="0" w:space="0" w:color="auto"/>
        <w:bottom w:val="none" w:sz="0" w:space="0" w:color="auto"/>
        <w:right w:val="none" w:sz="0" w:space="0" w:color="auto"/>
      </w:divBdr>
    </w:div>
    <w:div w:id="305397902">
      <w:bodyDiv w:val="1"/>
      <w:marLeft w:val="0"/>
      <w:marRight w:val="0"/>
      <w:marTop w:val="0"/>
      <w:marBottom w:val="0"/>
      <w:divBdr>
        <w:top w:val="none" w:sz="0" w:space="0" w:color="auto"/>
        <w:left w:val="none" w:sz="0" w:space="0" w:color="auto"/>
        <w:bottom w:val="none" w:sz="0" w:space="0" w:color="auto"/>
        <w:right w:val="none" w:sz="0" w:space="0" w:color="auto"/>
      </w:divBdr>
    </w:div>
    <w:div w:id="306863342">
      <w:bodyDiv w:val="1"/>
      <w:marLeft w:val="0"/>
      <w:marRight w:val="0"/>
      <w:marTop w:val="0"/>
      <w:marBottom w:val="0"/>
      <w:divBdr>
        <w:top w:val="none" w:sz="0" w:space="0" w:color="auto"/>
        <w:left w:val="none" w:sz="0" w:space="0" w:color="auto"/>
        <w:bottom w:val="none" w:sz="0" w:space="0" w:color="auto"/>
        <w:right w:val="none" w:sz="0" w:space="0" w:color="auto"/>
      </w:divBdr>
      <w:divsChild>
        <w:div w:id="502012113">
          <w:marLeft w:val="0"/>
          <w:marRight w:val="0"/>
          <w:marTop w:val="0"/>
          <w:marBottom w:val="0"/>
          <w:divBdr>
            <w:top w:val="none" w:sz="0" w:space="0" w:color="auto"/>
            <w:left w:val="none" w:sz="0" w:space="0" w:color="auto"/>
            <w:bottom w:val="none" w:sz="0" w:space="0" w:color="auto"/>
            <w:right w:val="none" w:sz="0" w:space="0" w:color="auto"/>
          </w:divBdr>
        </w:div>
      </w:divsChild>
    </w:div>
    <w:div w:id="306865209">
      <w:bodyDiv w:val="1"/>
      <w:marLeft w:val="0"/>
      <w:marRight w:val="0"/>
      <w:marTop w:val="0"/>
      <w:marBottom w:val="0"/>
      <w:divBdr>
        <w:top w:val="none" w:sz="0" w:space="0" w:color="auto"/>
        <w:left w:val="none" w:sz="0" w:space="0" w:color="auto"/>
        <w:bottom w:val="none" w:sz="0" w:space="0" w:color="auto"/>
        <w:right w:val="none" w:sz="0" w:space="0" w:color="auto"/>
      </w:divBdr>
    </w:div>
    <w:div w:id="309332827">
      <w:bodyDiv w:val="1"/>
      <w:marLeft w:val="0"/>
      <w:marRight w:val="0"/>
      <w:marTop w:val="0"/>
      <w:marBottom w:val="0"/>
      <w:divBdr>
        <w:top w:val="none" w:sz="0" w:space="0" w:color="auto"/>
        <w:left w:val="none" w:sz="0" w:space="0" w:color="auto"/>
        <w:bottom w:val="none" w:sz="0" w:space="0" w:color="auto"/>
        <w:right w:val="none" w:sz="0" w:space="0" w:color="auto"/>
      </w:divBdr>
    </w:div>
    <w:div w:id="309864578">
      <w:bodyDiv w:val="1"/>
      <w:marLeft w:val="0"/>
      <w:marRight w:val="0"/>
      <w:marTop w:val="0"/>
      <w:marBottom w:val="0"/>
      <w:divBdr>
        <w:top w:val="none" w:sz="0" w:space="0" w:color="auto"/>
        <w:left w:val="none" w:sz="0" w:space="0" w:color="auto"/>
        <w:bottom w:val="none" w:sz="0" w:space="0" w:color="auto"/>
        <w:right w:val="none" w:sz="0" w:space="0" w:color="auto"/>
      </w:divBdr>
    </w:div>
    <w:div w:id="309872681">
      <w:bodyDiv w:val="1"/>
      <w:marLeft w:val="0"/>
      <w:marRight w:val="0"/>
      <w:marTop w:val="0"/>
      <w:marBottom w:val="0"/>
      <w:divBdr>
        <w:top w:val="none" w:sz="0" w:space="0" w:color="auto"/>
        <w:left w:val="none" w:sz="0" w:space="0" w:color="auto"/>
        <w:bottom w:val="none" w:sz="0" w:space="0" w:color="auto"/>
        <w:right w:val="none" w:sz="0" w:space="0" w:color="auto"/>
      </w:divBdr>
    </w:div>
    <w:div w:id="311715481">
      <w:bodyDiv w:val="1"/>
      <w:marLeft w:val="0"/>
      <w:marRight w:val="0"/>
      <w:marTop w:val="0"/>
      <w:marBottom w:val="0"/>
      <w:divBdr>
        <w:top w:val="none" w:sz="0" w:space="0" w:color="auto"/>
        <w:left w:val="none" w:sz="0" w:space="0" w:color="auto"/>
        <w:bottom w:val="none" w:sz="0" w:space="0" w:color="auto"/>
        <w:right w:val="none" w:sz="0" w:space="0" w:color="auto"/>
      </w:divBdr>
    </w:div>
    <w:div w:id="316883671">
      <w:bodyDiv w:val="1"/>
      <w:marLeft w:val="0"/>
      <w:marRight w:val="0"/>
      <w:marTop w:val="0"/>
      <w:marBottom w:val="0"/>
      <w:divBdr>
        <w:top w:val="none" w:sz="0" w:space="0" w:color="auto"/>
        <w:left w:val="none" w:sz="0" w:space="0" w:color="auto"/>
        <w:bottom w:val="none" w:sz="0" w:space="0" w:color="auto"/>
        <w:right w:val="none" w:sz="0" w:space="0" w:color="auto"/>
      </w:divBdr>
    </w:div>
    <w:div w:id="317537233">
      <w:bodyDiv w:val="1"/>
      <w:marLeft w:val="0"/>
      <w:marRight w:val="0"/>
      <w:marTop w:val="0"/>
      <w:marBottom w:val="0"/>
      <w:divBdr>
        <w:top w:val="none" w:sz="0" w:space="0" w:color="auto"/>
        <w:left w:val="none" w:sz="0" w:space="0" w:color="auto"/>
        <w:bottom w:val="none" w:sz="0" w:space="0" w:color="auto"/>
        <w:right w:val="none" w:sz="0" w:space="0" w:color="auto"/>
      </w:divBdr>
    </w:div>
    <w:div w:id="321199561">
      <w:bodyDiv w:val="1"/>
      <w:marLeft w:val="0"/>
      <w:marRight w:val="0"/>
      <w:marTop w:val="0"/>
      <w:marBottom w:val="0"/>
      <w:divBdr>
        <w:top w:val="none" w:sz="0" w:space="0" w:color="auto"/>
        <w:left w:val="none" w:sz="0" w:space="0" w:color="auto"/>
        <w:bottom w:val="none" w:sz="0" w:space="0" w:color="auto"/>
        <w:right w:val="none" w:sz="0" w:space="0" w:color="auto"/>
      </w:divBdr>
    </w:div>
    <w:div w:id="321785843">
      <w:bodyDiv w:val="1"/>
      <w:marLeft w:val="0"/>
      <w:marRight w:val="0"/>
      <w:marTop w:val="0"/>
      <w:marBottom w:val="0"/>
      <w:divBdr>
        <w:top w:val="none" w:sz="0" w:space="0" w:color="auto"/>
        <w:left w:val="none" w:sz="0" w:space="0" w:color="auto"/>
        <w:bottom w:val="none" w:sz="0" w:space="0" w:color="auto"/>
        <w:right w:val="none" w:sz="0" w:space="0" w:color="auto"/>
      </w:divBdr>
    </w:div>
    <w:div w:id="326639468">
      <w:bodyDiv w:val="1"/>
      <w:marLeft w:val="0"/>
      <w:marRight w:val="0"/>
      <w:marTop w:val="0"/>
      <w:marBottom w:val="0"/>
      <w:divBdr>
        <w:top w:val="none" w:sz="0" w:space="0" w:color="auto"/>
        <w:left w:val="none" w:sz="0" w:space="0" w:color="auto"/>
        <w:bottom w:val="none" w:sz="0" w:space="0" w:color="auto"/>
        <w:right w:val="none" w:sz="0" w:space="0" w:color="auto"/>
      </w:divBdr>
    </w:div>
    <w:div w:id="330914508">
      <w:bodyDiv w:val="1"/>
      <w:marLeft w:val="0"/>
      <w:marRight w:val="0"/>
      <w:marTop w:val="0"/>
      <w:marBottom w:val="0"/>
      <w:divBdr>
        <w:top w:val="none" w:sz="0" w:space="0" w:color="auto"/>
        <w:left w:val="none" w:sz="0" w:space="0" w:color="auto"/>
        <w:bottom w:val="none" w:sz="0" w:space="0" w:color="auto"/>
        <w:right w:val="none" w:sz="0" w:space="0" w:color="auto"/>
      </w:divBdr>
    </w:div>
    <w:div w:id="331879576">
      <w:bodyDiv w:val="1"/>
      <w:marLeft w:val="0"/>
      <w:marRight w:val="0"/>
      <w:marTop w:val="0"/>
      <w:marBottom w:val="0"/>
      <w:divBdr>
        <w:top w:val="none" w:sz="0" w:space="0" w:color="auto"/>
        <w:left w:val="none" w:sz="0" w:space="0" w:color="auto"/>
        <w:bottom w:val="none" w:sz="0" w:space="0" w:color="auto"/>
        <w:right w:val="none" w:sz="0" w:space="0" w:color="auto"/>
      </w:divBdr>
      <w:divsChild>
        <w:div w:id="1207986651">
          <w:marLeft w:val="0"/>
          <w:marRight w:val="0"/>
          <w:marTop w:val="0"/>
          <w:marBottom w:val="0"/>
          <w:divBdr>
            <w:top w:val="none" w:sz="0" w:space="0" w:color="auto"/>
            <w:left w:val="none" w:sz="0" w:space="0" w:color="auto"/>
            <w:bottom w:val="none" w:sz="0" w:space="0" w:color="auto"/>
            <w:right w:val="none" w:sz="0" w:space="0" w:color="auto"/>
          </w:divBdr>
          <w:divsChild>
            <w:div w:id="1444610707">
              <w:marLeft w:val="0"/>
              <w:marRight w:val="0"/>
              <w:marTop w:val="0"/>
              <w:marBottom w:val="0"/>
              <w:divBdr>
                <w:top w:val="none" w:sz="0" w:space="0" w:color="auto"/>
                <w:left w:val="none" w:sz="0" w:space="0" w:color="auto"/>
                <w:bottom w:val="none" w:sz="0" w:space="0" w:color="auto"/>
                <w:right w:val="none" w:sz="0" w:space="0" w:color="auto"/>
              </w:divBdr>
            </w:div>
          </w:divsChild>
        </w:div>
        <w:div w:id="1174687013">
          <w:marLeft w:val="0"/>
          <w:marRight w:val="0"/>
          <w:marTop w:val="0"/>
          <w:marBottom w:val="0"/>
          <w:divBdr>
            <w:top w:val="none" w:sz="0" w:space="0" w:color="auto"/>
            <w:left w:val="none" w:sz="0" w:space="0" w:color="auto"/>
            <w:bottom w:val="none" w:sz="0" w:space="0" w:color="auto"/>
            <w:right w:val="none" w:sz="0" w:space="0" w:color="auto"/>
          </w:divBdr>
          <w:divsChild>
            <w:div w:id="571161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340000">
      <w:bodyDiv w:val="1"/>
      <w:marLeft w:val="0"/>
      <w:marRight w:val="0"/>
      <w:marTop w:val="0"/>
      <w:marBottom w:val="0"/>
      <w:divBdr>
        <w:top w:val="none" w:sz="0" w:space="0" w:color="auto"/>
        <w:left w:val="none" w:sz="0" w:space="0" w:color="auto"/>
        <w:bottom w:val="none" w:sz="0" w:space="0" w:color="auto"/>
        <w:right w:val="none" w:sz="0" w:space="0" w:color="auto"/>
      </w:divBdr>
    </w:div>
    <w:div w:id="333580027">
      <w:bodyDiv w:val="1"/>
      <w:marLeft w:val="0"/>
      <w:marRight w:val="0"/>
      <w:marTop w:val="0"/>
      <w:marBottom w:val="0"/>
      <w:divBdr>
        <w:top w:val="none" w:sz="0" w:space="0" w:color="auto"/>
        <w:left w:val="none" w:sz="0" w:space="0" w:color="auto"/>
        <w:bottom w:val="none" w:sz="0" w:space="0" w:color="auto"/>
        <w:right w:val="none" w:sz="0" w:space="0" w:color="auto"/>
      </w:divBdr>
    </w:div>
    <w:div w:id="336200327">
      <w:bodyDiv w:val="1"/>
      <w:marLeft w:val="0"/>
      <w:marRight w:val="0"/>
      <w:marTop w:val="0"/>
      <w:marBottom w:val="0"/>
      <w:divBdr>
        <w:top w:val="none" w:sz="0" w:space="0" w:color="auto"/>
        <w:left w:val="none" w:sz="0" w:space="0" w:color="auto"/>
        <w:bottom w:val="none" w:sz="0" w:space="0" w:color="auto"/>
        <w:right w:val="none" w:sz="0" w:space="0" w:color="auto"/>
      </w:divBdr>
    </w:div>
    <w:div w:id="336735929">
      <w:bodyDiv w:val="1"/>
      <w:marLeft w:val="0"/>
      <w:marRight w:val="0"/>
      <w:marTop w:val="0"/>
      <w:marBottom w:val="0"/>
      <w:divBdr>
        <w:top w:val="none" w:sz="0" w:space="0" w:color="auto"/>
        <w:left w:val="none" w:sz="0" w:space="0" w:color="auto"/>
        <w:bottom w:val="none" w:sz="0" w:space="0" w:color="auto"/>
        <w:right w:val="none" w:sz="0" w:space="0" w:color="auto"/>
      </w:divBdr>
    </w:div>
    <w:div w:id="338702866">
      <w:bodyDiv w:val="1"/>
      <w:marLeft w:val="0"/>
      <w:marRight w:val="0"/>
      <w:marTop w:val="0"/>
      <w:marBottom w:val="0"/>
      <w:divBdr>
        <w:top w:val="none" w:sz="0" w:space="0" w:color="auto"/>
        <w:left w:val="none" w:sz="0" w:space="0" w:color="auto"/>
        <w:bottom w:val="none" w:sz="0" w:space="0" w:color="auto"/>
        <w:right w:val="none" w:sz="0" w:space="0" w:color="auto"/>
      </w:divBdr>
      <w:divsChild>
        <w:div w:id="1412893814">
          <w:marLeft w:val="0"/>
          <w:marRight w:val="0"/>
          <w:marTop w:val="0"/>
          <w:marBottom w:val="0"/>
          <w:divBdr>
            <w:top w:val="none" w:sz="0" w:space="0" w:color="auto"/>
            <w:left w:val="none" w:sz="0" w:space="0" w:color="auto"/>
            <w:bottom w:val="none" w:sz="0" w:space="0" w:color="auto"/>
            <w:right w:val="none" w:sz="0" w:space="0" w:color="auto"/>
          </w:divBdr>
          <w:divsChild>
            <w:div w:id="976836072">
              <w:marLeft w:val="0"/>
              <w:marRight w:val="0"/>
              <w:marTop w:val="0"/>
              <w:marBottom w:val="0"/>
              <w:divBdr>
                <w:top w:val="none" w:sz="0" w:space="0" w:color="auto"/>
                <w:left w:val="none" w:sz="0" w:space="0" w:color="auto"/>
                <w:bottom w:val="none" w:sz="0" w:space="0" w:color="auto"/>
                <w:right w:val="none" w:sz="0" w:space="0" w:color="auto"/>
              </w:divBdr>
              <w:divsChild>
                <w:div w:id="1747535438">
                  <w:marLeft w:val="0"/>
                  <w:marRight w:val="0"/>
                  <w:marTop w:val="0"/>
                  <w:marBottom w:val="0"/>
                  <w:divBdr>
                    <w:top w:val="none" w:sz="0" w:space="0" w:color="auto"/>
                    <w:left w:val="none" w:sz="0" w:space="0" w:color="auto"/>
                    <w:bottom w:val="none" w:sz="0" w:space="0" w:color="auto"/>
                    <w:right w:val="none" w:sz="0" w:space="0" w:color="auto"/>
                  </w:divBdr>
                  <w:divsChild>
                    <w:div w:id="169181165">
                      <w:marLeft w:val="0"/>
                      <w:marRight w:val="0"/>
                      <w:marTop w:val="0"/>
                      <w:marBottom w:val="0"/>
                      <w:divBdr>
                        <w:top w:val="none" w:sz="0" w:space="0" w:color="auto"/>
                        <w:left w:val="none" w:sz="0" w:space="0" w:color="auto"/>
                        <w:bottom w:val="none" w:sz="0" w:space="0" w:color="auto"/>
                        <w:right w:val="none" w:sz="0" w:space="0" w:color="auto"/>
                      </w:divBdr>
                      <w:divsChild>
                        <w:div w:id="664741380">
                          <w:marLeft w:val="0"/>
                          <w:marRight w:val="0"/>
                          <w:marTop w:val="0"/>
                          <w:marBottom w:val="0"/>
                          <w:divBdr>
                            <w:top w:val="none" w:sz="0" w:space="0" w:color="auto"/>
                            <w:left w:val="none" w:sz="0" w:space="0" w:color="auto"/>
                            <w:bottom w:val="none" w:sz="0" w:space="0" w:color="auto"/>
                            <w:right w:val="none" w:sz="0" w:space="0" w:color="auto"/>
                          </w:divBdr>
                          <w:divsChild>
                            <w:div w:id="1458598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38965677">
      <w:bodyDiv w:val="1"/>
      <w:marLeft w:val="0"/>
      <w:marRight w:val="0"/>
      <w:marTop w:val="0"/>
      <w:marBottom w:val="0"/>
      <w:divBdr>
        <w:top w:val="none" w:sz="0" w:space="0" w:color="auto"/>
        <w:left w:val="none" w:sz="0" w:space="0" w:color="auto"/>
        <w:bottom w:val="none" w:sz="0" w:space="0" w:color="auto"/>
        <w:right w:val="none" w:sz="0" w:space="0" w:color="auto"/>
      </w:divBdr>
    </w:div>
    <w:div w:id="340664208">
      <w:bodyDiv w:val="1"/>
      <w:marLeft w:val="0"/>
      <w:marRight w:val="0"/>
      <w:marTop w:val="0"/>
      <w:marBottom w:val="0"/>
      <w:divBdr>
        <w:top w:val="none" w:sz="0" w:space="0" w:color="auto"/>
        <w:left w:val="none" w:sz="0" w:space="0" w:color="auto"/>
        <w:bottom w:val="none" w:sz="0" w:space="0" w:color="auto"/>
        <w:right w:val="none" w:sz="0" w:space="0" w:color="auto"/>
      </w:divBdr>
      <w:divsChild>
        <w:div w:id="153228720">
          <w:marLeft w:val="0"/>
          <w:marRight w:val="0"/>
          <w:marTop w:val="0"/>
          <w:marBottom w:val="0"/>
          <w:divBdr>
            <w:top w:val="none" w:sz="0" w:space="0" w:color="auto"/>
            <w:left w:val="none" w:sz="0" w:space="0" w:color="auto"/>
            <w:bottom w:val="none" w:sz="0" w:space="0" w:color="auto"/>
            <w:right w:val="none" w:sz="0" w:space="0" w:color="auto"/>
          </w:divBdr>
          <w:divsChild>
            <w:div w:id="1751804202">
              <w:marLeft w:val="0"/>
              <w:marRight w:val="0"/>
              <w:marTop w:val="0"/>
              <w:marBottom w:val="0"/>
              <w:divBdr>
                <w:top w:val="none" w:sz="0" w:space="0" w:color="auto"/>
                <w:left w:val="none" w:sz="0" w:space="0" w:color="auto"/>
                <w:bottom w:val="none" w:sz="0" w:space="0" w:color="auto"/>
                <w:right w:val="none" w:sz="0" w:space="0" w:color="auto"/>
              </w:divBdr>
              <w:divsChild>
                <w:div w:id="15049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605987">
          <w:marLeft w:val="0"/>
          <w:marRight w:val="0"/>
          <w:marTop w:val="0"/>
          <w:marBottom w:val="0"/>
          <w:divBdr>
            <w:top w:val="none" w:sz="0" w:space="0" w:color="auto"/>
            <w:left w:val="none" w:sz="0" w:space="0" w:color="auto"/>
            <w:bottom w:val="none" w:sz="0" w:space="0" w:color="auto"/>
            <w:right w:val="none" w:sz="0" w:space="0" w:color="auto"/>
          </w:divBdr>
        </w:div>
      </w:divsChild>
    </w:div>
    <w:div w:id="341399641">
      <w:bodyDiv w:val="1"/>
      <w:marLeft w:val="0"/>
      <w:marRight w:val="0"/>
      <w:marTop w:val="0"/>
      <w:marBottom w:val="0"/>
      <w:divBdr>
        <w:top w:val="none" w:sz="0" w:space="0" w:color="auto"/>
        <w:left w:val="none" w:sz="0" w:space="0" w:color="auto"/>
        <w:bottom w:val="none" w:sz="0" w:space="0" w:color="auto"/>
        <w:right w:val="none" w:sz="0" w:space="0" w:color="auto"/>
      </w:divBdr>
    </w:div>
    <w:div w:id="341594671">
      <w:bodyDiv w:val="1"/>
      <w:marLeft w:val="0"/>
      <w:marRight w:val="0"/>
      <w:marTop w:val="0"/>
      <w:marBottom w:val="0"/>
      <w:divBdr>
        <w:top w:val="none" w:sz="0" w:space="0" w:color="auto"/>
        <w:left w:val="none" w:sz="0" w:space="0" w:color="auto"/>
        <w:bottom w:val="none" w:sz="0" w:space="0" w:color="auto"/>
        <w:right w:val="none" w:sz="0" w:space="0" w:color="auto"/>
      </w:divBdr>
    </w:div>
    <w:div w:id="343478612">
      <w:bodyDiv w:val="1"/>
      <w:marLeft w:val="0"/>
      <w:marRight w:val="0"/>
      <w:marTop w:val="0"/>
      <w:marBottom w:val="0"/>
      <w:divBdr>
        <w:top w:val="none" w:sz="0" w:space="0" w:color="auto"/>
        <w:left w:val="none" w:sz="0" w:space="0" w:color="auto"/>
        <w:bottom w:val="none" w:sz="0" w:space="0" w:color="auto"/>
        <w:right w:val="none" w:sz="0" w:space="0" w:color="auto"/>
      </w:divBdr>
    </w:div>
    <w:div w:id="343943455">
      <w:bodyDiv w:val="1"/>
      <w:marLeft w:val="0"/>
      <w:marRight w:val="0"/>
      <w:marTop w:val="0"/>
      <w:marBottom w:val="0"/>
      <w:divBdr>
        <w:top w:val="none" w:sz="0" w:space="0" w:color="auto"/>
        <w:left w:val="none" w:sz="0" w:space="0" w:color="auto"/>
        <w:bottom w:val="none" w:sz="0" w:space="0" w:color="auto"/>
        <w:right w:val="none" w:sz="0" w:space="0" w:color="auto"/>
      </w:divBdr>
    </w:div>
    <w:div w:id="347409365">
      <w:bodyDiv w:val="1"/>
      <w:marLeft w:val="0"/>
      <w:marRight w:val="0"/>
      <w:marTop w:val="0"/>
      <w:marBottom w:val="0"/>
      <w:divBdr>
        <w:top w:val="none" w:sz="0" w:space="0" w:color="auto"/>
        <w:left w:val="none" w:sz="0" w:space="0" w:color="auto"/>
        <w:bottom w:val="none" w:sz="0" w:space="0" w:color="auto"/>
        <w:right w:val="none" w:sz="0" w:space="0" w:color="auto"/>
      </w:divBdr>
      <w:divsChild>
        <w:div w:id="1590305848">
          <w:marLeft w:val="0"/>
          <w:marRight w:val="0"/>
          <w:marTop w:val="0"/>
          <w:marBottom w:val="0"/>
          <w:divBdr>
            <w:top w:val="none" w:sz="0" w:space="0" w:color="auto"/>
            <w:left w:val="none" w:sz="0" w:space="0" w:color="auto"/>
            <w:bottom w:val="none" w:sz="0" w:space="0" w:color="auto"/>
            <w:right w:val="none" w:sz="0" w:space="0" w:color="auto"/>
          </w:divBdr>
        </w:div>
      </w:divsChild>
    </w:div>
    <w:div w:id="347878178">
      <w:bodyDiv w:val="1"/>
      <w:marLeft w:val="0"/>
      <w:marRight w:val="0"/>
      <w:marTop w:val="0"/>
      <w:marBottom w:val="0"/>
      <w:divBdr>
        <w:top w:val="none" w:sz="0" w:space="0" w:color="auto"/>
        <w:left w:val="none" w:sz="0" w:space="0" w:color="auto"/>
        <w:bottom w:val="none" w:sz="0" w:space="0" w:color="auto"/>
        <w:right w:val="none" w:sz="0" w:space="0" w:color="auto"/>
      </w:divBdr>
    </w:div>
    <w:div w:id="348682725">
      <w:bodyDiv w:val="1"/>
      <w:marLeft w:val="0"/>
      <w:marRight w:val="0"/>
      <w:marTop w:val="0"/>
      <w:marBottom w:val="0"/>
      <w:divBdr>
        <w:top w:val="none" w:sz="0" w:space="0" w:color="auto"/>
        <w:left w:val="none" w:sz="0" w:space="0" w:color="auto"/>
        <w:bottom w:val="none" w:sz="0" w:space="0" w:color="auto"/>
        <w:right w:val="none" w:sz="0" w:space="0" w:color="auto"/>
      </w:divBdr>
    </w:div>
    <w:div w:id="349335137">
      <w:bodyDiv w:val="1"/>
      <w:marLeft w:val="0"/>
      <w:marRight w:val="0"/>
      <w:marTop w:val="0"/>
      <w:marBottom w:val="0"/>
      <w:divBdr>
        <w:top w:val="none" w:sz="0" w:space="0" w:color="auto"/>
        <w:left w:val="none" w:sz="0" w:space="0" w:color="auto"/>
        <w:bottom w:val="none" w:sz="0" w:space="0" w:color="auto"/>
        <w:right w:val="none" w:sz="0" w:space="0" w:color="auto"/>
      </w:divBdr>
      <w:divsChild>
        <w:div w:id="95100695">
          <w:marLeft w:val="0"/>
          <w:marRight w:val="0"/>
          <w:marTop w:val="0"/>
          <w:marBottom w:val="0"/>
          <w:divBdr>
            <w:top w:val="none" w:sz="0" w:space="0" w:color="auto"/>
            <w:left w:val="none" w:sz="0" w:space="0" w:color="auto"/>
            <w:bottom w:val="none" w:sz="0" w:space="0" w:color="auto"/>
            <w:right w:val="none" w:sz="0" w:space="0" w:color="auto"/>
          </w:divBdr>
        </w:div>
        <w:div w:id="422723058">
          <w:marLeft w:val="0"/>
          <w:marRight w:val="0"/>
          <w:marTop w:val="0"/>
          <w:marBottom w:val="0"/>
          <w:divBdr>
            <w:top w:val="none" w:sz="0" w:space="0" w:color="auto"/>
            <w:left w:val="none" w:sz="0" w:space="0" w:color="auto"/>
            <w:bottom w:val="none" w:sz="0" w:space="0" w:color="auto"/>
            <w:right w:val="none" w:sz="0" w:space="0" w:color="auto"/>
          </w:divBdr>
        </w:div>
        <w:div w:id="744256959">
          <w:marLeft w:val="0"/>
          <w:marRight w:val="0"/>
          <w:marTop w:val="0"/>
          <w:marBottom w:val="0"/>
          <w:divBdr>
            <w:top w:val="none" w:sz="0" w:space="0" w:color="auto"/>
            <w:left w:val="none" w:sz="0" w:space="0" w:color="auto"/>
            <w:bottom w:val="none" w:sz="0" w:space="0" w:color="auto"/>
            <w:right w:val="none" w:sz="0" w:space="0" w:color="auto"/>
          </w:divBdr>
        </w:div>
        <w:div w:id="1196578613">
          <w:marLeft w:val="0"/>
          <w:marRight w:val="0"/>
          <w:marTop w:val="0"/>
          <w:marBottom w:val="0"/>
          <w:divBdr>
            <w:top w:val="none" w:sz="0" w:space="0" w:color="auto"/>
            <w:left w:val="none" w:sz="0" w:space="0" w:color="auto"/>
            <w:bottom w:val="none" w:sz="0" w:space="0" w:color="auto"/>
            <w:right w:val="none" w:sz="0" w:space="0" w:color="auto"/>
          </w:divBdr>
        </w:div>
        <w:div w:id="1378627494">
          <w:marLeft w:val="0"/>
          <w:marRight w:val="0"/>
          <w:marTop w:val="0"/>
          <w:marBottom w:val="0"/>
          <w:divBdr>
            <w:top w:val="none" w:sz="0" w:space="0" w:color="auto"/>
            <w:left w:val="none" w:sz="0" w:space="0" w:color="auto"/>
            <w:bottom w:val="none" w:sz="0" w:space="0" w:color="auto"/>
            <w:right w:val="none" w:sz="0" w:space="0" w:color="auto"/>
          </w:divBdr>
        </w:div>
      </w:divsChild>
    </w:div>
    <w:div w:id="353651907">
      <w:bodyDiv w:val="1"/>
      <w:marLeft w:val="0"/>
      <w:marRight w:val="0"/>
      <w:marTop w:val="0"/>
      <w:marBottom w:val="0"/>
      <w:divBdr>
        <w:top w:val="none" w:sz="0" w:space="0" w:color="auto"/>
        <w:left w:val="none" w:sz="0" w:space="0" w:color="auto"/>
        <w:bottom w:val="none" w:sz="0" w:space="0" w:color="auto"/>
        <w:right w:val="none" w:sz="0" w:space="0" w:color="auto"/>
      </w:divBdr>
    </w:div>
    <w:div w:id="354305367">
      <w:bodyDiv w:val="1"/>
      <w:marLeft w:val="0"/>
      <w:marRight w:val="0"/>
      <w:marTop w:val="0"/>
      <w:marBottom w:val="0"/>
      <w:divBdr>
        <w:top w:val="none" w:sz="0" w:space="0" w:color="auto"/>
        <w:left w:val="none" w:sz="0" w:space="0" w:color="auto"/>
        <w:bottom w:val="none" w:sz="0" w:space="0" w:color="auto"/>
        <w:right w:val="none" w:sz="0" w:space="0" w:color="auto"/>
      </w:divBdr>
    </w:div>
    <w:div w:id="358287062">
      <w:bodyDiv w:val="1"/>
      <w:marLeft w:val="0"/>
      <w:marRight w:val="0"/>
      <w:marTop w:val="0"/>
      <w:marBottom w:val="0"/>
      <w:divBdr>
        <w:top w:val="none" w:sz="0" w:space="0" w:color="auto"/>
        <w:left w:val="none" w:sz="0" w:space="0" w:color="auto"/>
        <w:bottom w:val="none" w:sz="0" w:space="0" w:color="auto"/>
        <w:right w:val="none" w:sz="0" w:space="0" w:color="auto"/>
      </w:divBdr>
    </w:div>
    <w:div w:id="362824613">
      <w:bodyDiv w:val="1"/>
      <w:marLeft w:val="0"/>
      <w:marRight w:val="0"/>
      <w:marTop w:val="0"/>
      <w:marBottom w:val="0"/>
      <w:divBdr>
        <w:top w:val="none" w:sz="0" w:space="0" w:color="auto"/>
        <w:left w:val="none" w:sz="0" w:space="0" w:color="auto"/>
        <w:bottom w:val="none" w:sz="0" w:space="0" w:color="auto"/>
        <w:right w:val="none" w:sz="0" w:space="0" w:color="auto"/>
      </w:divBdr>
    </w:div>
    <w:div w:id="362831815">
      <w:bodyDiv w:val="1"/>
      <w:marLeft w:val="0"/>
      <w:marRight w:val="0"/>
      <w:marTop w:val="0"/>
      <w:marBottom w:val="0"/>
      <w:divBdr>
        <w:top w:val="none" w:sz="0" w:space="0" w:color="auto"/>
        <w:left w:val="none" w:sz="0" w:space="0" w:color="auto"/>
        <w:bottom w:val="none" w:sz="0" w:space="0" w:color="auto"/>
        <w:right w:val="none" w:sz="0" w:space="0" w:color="auto"/>
      </w:divBdr>
    </w:div>
    <w:div w:id="363748821">
      <w:bodyDiv w:val="1"/>
      <w:marLeft w:val="0"/>
      <w:marRight w:val="0"/>
      <w:marTop w:val="0"/>
      <w:marBottom w:val="0"/>
      <w:divBdr>
        <w:top w:val="none" w:sz="0" w:space="0" w:color="auto"/>
        <w:left w:val="none" w:sz="0" w:space="0" w:color="auto"/>
        <w:bottom w:val="none" w:sz="0" w:space="0" w:color="auto"/>
        <w:right w:val="none" w:sz="0" w:space="0" w:color="auto"/>
      </w:divBdr>
    </w:div>
    <w:div w:id="367143161">
      <w:bodyDiv w:val="1"/>
      <w:marLeft w:val="0"/>
      <w:marRight w:val="0"/>
      <w:marTop w:val="0"/>
      <w:marBottom w:val="0"/>
      <w:divBdr>
        <w:top w:val="none" w:sz="0" w:space="0" w:color="auto"/>
        <w:left w:val="none" w:sz="0" w:space="0" w:color="auto"/>
        <w:bottom w:val="none" w:sz="0" w:space="0" w:color="auto"/>
        <w:right w:val="none" w:sz="0" w:space="0" w:color="auto"/>
      </w:divBdr>
    </w:div>
    <w:div w:id="367528323">
      <w:bodyDiv w:val="1"/>
      <w:marLeft w:val="0"/>
      <w:marRight w:val="0"/>
      <w:marTop w:val="0"/>
      <w:marBottom w:val="0"/>
      <w:divBdr>
        <w:top w:val="none" w:sz="0" w:space="0" w:color="auto"/>
        <w:left w:val="none" w:sz="0" w:space="0" w:color="auto"/>
        <w:bottom w:val="none" w:sz="0" w:space="0" w:color="auto"/>
        <w:right w:val="none" w:sz="0" w:space="0" w:color="auto"/>
      </w:divBdr>
      <w:divsChild>
        <w:div w:id="397167140">
          <w:marLeft w:val="0"/>
          <w:marRight w:val="0"/>
          <w:marTop w:val="0"/>
          <w:marBottom w:val="0"/>
          <w:divBdr>
            <w:top w:val="none" w:sz="0" w:space="0" w:color="auto"/>
            <w:left w:val="none" w:sz="0" w:space="0" w:color="auto"/>
            <w:bottom w:val="none" w:sz="0" w:space="0" w:color="auto"/>
            <w:right w:val="none" w:sz="0" w:space="0" w:color="auto"/>
          </w:divBdr>
        </w:div>
        <w:div w:id="638726471">
          <w:marLeft w:val="0"/>
          <w:marRight w:val="0"/>
          <w:marTop w:val="0"/>
          <w:marBottom w:val="0"/>
          <w:divBdr>
            <w:top w:val="none" w:sz="0" w:space="0" w:color="auto"/>
            <w:left w:val="none" w:sz="0" w:space="0" w:color="auto"/>
            <w:bottom w:val="none" w:sz="0" w:space="0" w:color="auto"/>
            <w:right w:val="none" w:sz="0" w:space="0" w:color="auto"/>
          </w:divBdr>
        </w:div>
        <w:div w:id="1094130417">
          <w:marLeft w:val="0"/>
          <w:marRight w:val="0"/>
          <w:marTop w:val="0"/>
          <w:marBottom w:val="0"/>
          <w:divBdr>
            <w:top w:val="none" w:sz="0" w:space="0" w:color="auto"/>
            <w:left w:val="none" w:sz="0" w:space="0" w:color="auto"/>
            <w:bottom w:val="none" w:sz="0" w:space="0" w:color="auto"/>
            <w:right w:val="none" w:sz="0" w:space="0" w:color="auto"/>
          </w:divBdr>
          <w:divsChild>
            <w:div w:id="672755248">
              <w:marLeft w:val="0"/>
              <w:marRight w:val="0"/>
              <w:marTop w:val="0"/>
              <w:marBottom w:val="0"/>
              <w:divBdr>
                <w:top w:val="none" w:sz="0" w:space="0" w:color="auto"/>
                <w:left w:val="none" w:sz="0" w:space="0" w:color="auto"/>
                <w:bottom w:val="none" w:sz="0" w:space="0" w:color="auto"/>
                <w:right w:val="none" w:sz="0" w:space="0" w:color="auto"/>
              </w:divBdr>
            </w:div>
            <w:div w:id="1986812015">
              <w:marLeft w:val="0"/>
              <w:marRight w:val="0"/>
              <w:marTop w:val="0"/>
              <w:marBottom w:val="0"/>
              <w:divBdr>
                <w:top w:val="none" w:sz="0" w:space="0" w:color="auto"/>
                <w:left w:val="none" w:sz="0" w:space="0" w:color="auto"/>
                <w:bottom w:val="none" w:sz="0" w:space="0" w:color="auto"/>
                <w:right w:val="none" w:sz="0" w:space="0" w:color="auto"/>
              </w:divBdr>
              <w:divsChild>
                <w:div w:id="117541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3577">
          <w:marLeft w:val="0"/>
          <w:marRight w:val="0"/>
          <w:marTop w:val="0"/>
          <w:marBottom w:val="0"/>
          <w:divBdr>
            <w:top w:val="none" w:sz="0" w:space="0" w:color="auto"/>
            <w:left w:val="none" w:sz="0" w:space="0" w:color="auto"/>
            <w:bottom w:val="none" w:sz="0" w:space="0" w:color="auto"/>
            <w:right w:val="none" w:sz="0" w:space="0" w:color="auto"/>
          </w:divBdr>
        </w:div>
      </w:divsChild>
    </w:div>
    <w:div w:id="369963360">
      <w:bodyDiv w:val="1"/>
      <w:marLeft w:val="0"/>
      <w:marRight w:val="0"/>
      <w:marTop w:val="0"/>
      <w:marBottom w:val="0"/>
      <w:divBdr>
        <w:top w:val="none" w:sz="0" w:space="0" w:color="auto"/>
        <w:left w:val="none" w:sz="0" w:space="0" w:color="auto"/>
        <w:bottom w:val="none" w:sz="0" w:space="0" w:color="auto"/>
        <w:right w:val="none" w:sz="0" w:space="0" w:color="auto"/>
      </w:divBdr>
      <w:divsChild>
        <w:div w:id="434056669">
          <w:marLeft w:val="0"/>
          <w:marRight w:val="0"/>
          <w:marTop w:val="0"/>
          <w:marBottom w:val="0"/>
          <w:divBdr>
            <w:top w:val="none" w:sz="0" w:space="0" w:color="auto"/>
            <w:left w:val="none" w:sz="0" w:space="0" w:color="auto"/>
            <w:bottom w:val="none" w:sz="0" w:space="0" w:color="auto"/>
            <w:right w:val="none" w:sz="0" w:space="0" w:color="auto"/>
          </w:divBdr>
          <w:divsChild>
            <w:div w:id="1198931703">
              <w:marLeft w:val="0"/>
              <w:marRight w:val="0"/>
              <w:marTop w:val="0"/>
              <w:marBottom w:val="0"/>
              <w:divBdr>
                <w:top w:val="none" w:sz="0" w:space="0" w:color="auto"/>
                <w:left w:val="none" w:sz="0" w:space="0" w:color="auto"/>
                <w:bottom w:val="none" w:sz="0" w:space="0" w:color="auto"/>
                <w:right w:val="none" w:sz="0" w:space="0" w:color="auto"/>
              </w:divBdr>
              <w:divsChild>
                <w:div w:id="1134443382">
                  <w:marLeft w:val="0"/>
                  <w:marRight w:val="0"/>
                  <w:marTop w:val="72"/>
                  <w:marBottom w:val="300"/>
                  <w:divBdr>
                    <w:top w:val="dotted" w:sz="4" w:space="0" w:color="FFFFFF"/>
                    <w:left w:val="dotted" w:sz="2" w:space="8" w:color="FFFFFF"/>
                    <w:bottom w:val="dotted" w:sz="4" w:space="0" w:color="FFFFFF"/>
                    <w:right w:val="dotted" w:sz="2" w:space="8" w:color="FFFFFF"/>
                  </w:divBdr>
                  <w:divsChild>
                    <w:div w:id="1805390705">
                      <w:marLeft w:val="0"/>
                      <w:marRight w:val="0"/>
                      <w:marTop w:val="0"/>
                      <w:marBottom w:val="0"/>
                      <w:divBdr>
                        <w:top w:val="none" w:sz="0" w:space="0" w:color="auto"/>
                        <w:left w:val="none" w:sz="0" w:space="0" w:color="auto"/>
                        <w:bottom w:val="none" w:sz="0" w:space="0" w:color="auto"/>
                        <w:right w:val="none" w:sz="0" w:space="0" w:color="auto"/>
                      </w:divBdr>
                      <w:divsChild>
                        <w:div w:id="1500854689">
                          <w:marLeft w:val="0"/>
                          <w:marRight w:val="0"/>
                          <w:marTop w:val="0"/>
                          <w:marBottom w:val="0"/>
                          <w:divBdr>
                            <w:top w:val="none" w:sz="0" w:space="0" w:color="auto"/>
                            <w:left w:val="none" w:sz="0" w:space="0" w:color="auto"/>
                            <w:bottom w:val="none" w:sz="0" w:space="0" w:color="auto"/>
                            <w:right w:val="none" w:sz="0" w:space="0" w:color="auto"/>
                          </w:divBdr>
                        </w:div>
                      </w:divsChild>
                    </w:div>
                    <w:div w:id="785390465">
                      <w:marLeft w:val="0"/>
                      <w:marRight w:val="0"/>
                      <w:marTop w:val="0"/>
                      <w:marBottom w:val="0"/>
                      <w:divBdr>
                        <w:top w:val="dotted" w:sz="2" w:space="6" w:color="FFFFFF"/>
                        <w:left w:val="dotted" w:sz="4" w:space="17" w:color="FFFFFF"/>
                        <w:bottom w:val="dotted" w:sz="4" w:space="1" w:color="FFFFFF"/>
                        <w:right w:val="dotted" w:sz="4" w:space="8" w:color="FFFFFF"/>
                      </w:divBdr>
                      <w:divsChild>
                        <w:div w:id="1828085379">
                          <w:marLeft w:val="0"/>
                          <w:marRight w:val="0"/>
                          <w:marTop w:val="0"/>
                          <w:marBottom w:val="0"/>
                          <w:divBdr>
                            <w:top w:val="none" w:sz="0" w:space="0" w:color="auto"/>
                            <w:left w:val="none" w:sz="0" w:space="0" w:color="auto"/>
                            <w:bottom w:val="none" w:sz="0" w:space="0" w:color="auto"/>
                            <w:right w:val="none" w:sz="0" w:space="0" w:color="auto"/>
                          </w:divBdr>
                        </w:div>
                        <w:div w:id="1992129528">
                          <w:marLeft w:val="0"/>
                          <w:marRight w:val="0"/>
                          <w:marTop w:val="0"/>
                          <w:marBottom w:val="0"/>
                          <w:divBdr>
                            <w:top w:val="none" w:sz="0" w:space="0" w:color="auto"/>
                            <w:left w:val="none" w:sz="0" w:space="0" w:color="auto"/>
                            <w:bottom w:val="none" w:sz="0" w:space="0" w:color="auto"/>
                            <w:right w:val="none" w:sz="0" w:space="0" w:color="auto"/>
                          </w:divBdr>
                        </w:div>
                        <w:div w:id="2074506581">
                          <w:marLeft w:val="0"/>
                          <w:marRight w:val="0"/>
                          <w:marTop w:val="0"/>
                          <w:marBottom w:val="0"/>
                          <w:divBdr>
                            <w:top w:val="none" w:sz="0" w:space="0" w:color="auto"/>
                            <w:left w:val="none" w:sz="0" w:space="0" w:color="auto"/>
                            <w:bottom w:val="none" w:sz="0" w:space="0" w:color="auto"/>
                            <w:right w:val="none" w:sz="0" w:space="0" w:color="auto"/>
                          </w:divBdr>
                        </w:div>
                        <w:div w:id="1558131346">
                          <w:marLeft w:val="0"/>
                          <w:marRight w:val="0"/>
                          <w:marTop w:val="0"/>
                          <w:marBottom w:val="0"/>
                          <w:divBdr>
                            <w:top w:val="none" w:sz="0" w:space="0" w:color="auto"/>
                            <w:left w:val="none" w:sz="0" w:space="0" w:color="auto"/>
                            <w:bottom w:val="none" w:sz="0" w:space="0" w:color="auto"/>
                            <w:right w:val="none" w:sz="0" w:space="0" w:color="auto"/>
                          </w:divBdr>
                        </w:div>
                        <w:div w:id="434137776">
                          <w:marLeft w:val="0"/>
                          <w:marRight w:val="0"/>
                          <w:marTop w:val="0"/>
                          <w:marBottom w:val="0"/>
                          <w:divBdr>
                            <w:top w:val="none" w:sz="0" w:space="0" w:color="auto"/>
                            <w:left w:val="none" w:sz="0" w:space="0" w:color="auto"/>
                            <w:bottom w:val="none" w:sz="0" w:space="0" w:color="auto"/>
                            <w:right w:val="none" w:sz="0" w:space="0" w:color="auto"/>
                          </w:divBdr>
                        </w:div>
                        <w:div w:id="315498102">
                          <w:marLeft w:val="0"/>
                          <w:marRight w:val="0"/>
                          <w:marTop w:val="0"/>
                          <w:marBottom w:val="0"/>
                          <w:divBdr>
                            <w:top w:val="none" w:sz="0" w:space="0" w:color="auto"/>
                            <w:left w:val="none" w:sz="0" w:space="0" w:color="auto"/>
                            <w:bottom w:val="none" w:sz="0" w:space="0" w:color="auto"/>
                            <w:right w:val="none" w:sz="0" w:space="0" w:color="auto"/>
                          </w:divBdr>
                        </w:div>
                        <w:div w:id="873692552">
                          <w:marLeft w:val="0"/>
                          <w:marRight w:val="0"/>
                          <w:marTop w:val="0"/>
                          <w:marBottom w:val="0"/>
                          <w:divBdr>
                            <w:top w:val="none" w:sz="0" w:space="0" w:color="auto"/>
                            <w:left w:val="none" w:sz="0" w:space="0" w:color="auto"/>
                            <w:bottom w:val="none" w:sz="0" w:space="0" w:color="auto"/>
                            <w:right w:val="none" w:sz="0" w:space="0" w:color="auto"/>
                          </w:divBdr>
                        </w:div>
                        <w:div w:id="2080595495">
                          <w:marLeft w:val="0"/>
                          <w:marRight w:val="0"/>
                          <w:marTop w:val="0"/>
                          <w:marBottom w:val="0"/>
                          <w:divBdr>
                            <w:top w:val="none" w:sz="0" w:space="0" w:color="auto"/>
                            <w:left w:val="none" w:sz="0" w:space="0" w:color="auto"/>
                            <w:bottom w:val="none" w:sz="0" w:space="0" w:color="auto"/>
                            <w:right w:val="none" w:sz="0" w:space="0" w:color="auto"/>
                          </w:divBdr>
                        </w:div>
                        <w:div w:id="764837272">
                          <w:marLeft w:val="0"/>
                          <w:marRight w:val="0"/>
                          <w:marTop w:val="0"/>
                          <w:marBottom w:val="0"/>
                          <w:divBdr>
                            <w:top w:val="none" w:sz="0" w:space="0" w:color="auto"/>
                            <w:left w:val="none" w:sz="0" w:space="0" w:color="auto"/>
                            <w:bottom w:val="none" w:sz="0" w:space="0" w:color="auto"/>
                            <w:right w:val="none" w:sz="0" w:space="0" w:color="auto"/>
                          </w:divBdr>
                        </w:div>
                        <w:div w:id="1324626950">
                          <w:marLeft w:val="0"/>
                          <w:marRight w:val="0"/>
                          <w:marTop w:val="0"/>
                          <w:marBottom w:val="0"/>
                          <w:divBdr>
                            <w:top w:val="none" w:sz="0" w:space="0" w:color="auto"/>
                            <w:left w:val="none" w:sz="0" w:space="0" w:color="auto"/>
                            <w:bottom w:val="none" w:sz="0" w:space="0" w:color="auto"/>
                            <w:right w:val="none" w:sz="0" w:space="0" w:color="auto"/>
                          </w:divBdr>
                        </w:div>
                        <w:div w:id="1688748058">
                          <w:marLeft w:val="0"/>
                          <w:marRight w:val="0"/>
                          <w:marTop w:val="0"/>
                          <w:marBottom w:val="0"/>
                          <w:divBdr>
                            <w:top w:val="none" w:sz="0" w:space="0" w:color="auto"/>
                            <w:left w:val="none" w:sz="0" w:space="0" w:color="auto"/>
                            <w:bottom w:val="none" w:sz="0" w:space="0" w:color="auto"/>
                            <w:right w:val="none" w:sz="0" w:space="0" w:color="auto"/>
                          </w:divBdr>
                        </w:div>
                        <w:div w:id="1139103901">
                          <w:marLeft w:val="0"/>
                          <w:marRight w:val="0"/>
                          <w:marTop w:val="0"/>
                          <w:marBottom w:val="0"/>
                          <w:divBdr>
                            <w:top w:val="none" w:sz="0" w:space="0" w:color="auto"/>
                            <w:left w:val="none" w:sz="0" w:space="0" w:color="auto"/>
                            <w:bottom w:val="none" w:sz="0" w:space="0" w:color="auto"/>
                            <w:right w:val="none" w:sz="0" w:space="0" w:color="auto"/>
                          </w:divBdr>
                        </w:div>
                        <w:div w:id="540899518">
                          <w:marLeft w:val="0"/>
                          <w:marRight w:val="0"/>
                          <w:marTop w:val="0"/>
                          <w:marBottom w:val="0"/>
                          <w:divBdr>
                            <w:top w:val="none" w:sz="0" w:space="0" w:color="auto"/>
                            <w:left w:val="none" w:sz="0" w:space="0" w:color="auto"/>
                            <w:bottom w:val="none" w:sz="0" w:space="0" w:color="auto"/>
                            <w:right w:val="none" w:sz="0" w:space="0" w:color="auto"/>
                          </w:divBdr>
                        </w:div>
                        <w:div w:id="1316373698">
                          <w:marLeft w:val="0"/>
                          <w:marRight w:val="0"/>
                          <w:marTop w:val="0"/>
                          <w:marBottom w:val="0"/>
                          <w:divBdr>
                            <w:top w:val="none" w:sz="0" w:space="0" w:color="auto"/>
                            <w:left w:val="none" w:sz="0" w:space="0" w:color="auto"/>
                            <w:bottom w:val="none" w:sz="0" w:space="0" w:color="auto"/>
                            <w:right w:val="none" w:sz="0" w:space="0" w:color="auto"/>
                          </w:divBdr>
                        </w:div>
                        <w:div w:id="1407261433">
                          <w:marLeft w:val="0"/>
                          <w:marRight w:val="0"/>
                          <w:marTop w:val="0"/>
                          <w:marBottom w:val="0"/>
                          <w:divBdr>
                            <w:top w:val="none" w:sz="0" w:space="0" w:color="auto"/>
                            <w:left w:val="none" w:sz="0" w:space="0" w:color="auto"/>
                            <w:bottom w:val="none" w:sz="0" w:space="0" w:color="auto"/>
                            <w:right w:val="none" w:sz="0" w:space="0" w:color="auto"/>
                          </w:divBdr>
                        </w:div>
                        <w:div w:id="1486773586">
                          <w:marLeft w:val="0"/>
                          <w:marRight w:val="0"/>
                          <w:marTop w:val="0"/>
                          <w:marBottom w:val="0"/>
                          <w:divBdr>
                            <w:top w:val="none" w:sz="0" w:space="0" w:color="auto"/>
                            <w:left w:val="none" w:sz="0" w:space="0" w:color="auto"/>
                            <w:bottom w:val="none" w:sz="0" w:space="0" w:color="auto"/>
                            <w:right w:val="none" w:sz="0" w:space="0" w:color="auto"/>
                          </w:divBdr>
                        </w:div>
                        <w:div w:id="85599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0495885">
      <w:bodyDiv w:val="1"/>
      <w:marLeft w:val="0"/>
      <w:marRight w:val="0"/>
      <w:marTop w:val="0"/>
      <w:marBottom w:val="0"/>
      <w:divBdr>
        <w:top w:val="none" w:sz="0" w:space="0" w:color="auto"/>
        <w:left w:val="none" w:sz="0" w:space="0" w:color="auto"/>
        <w:bottom w:val="none" w:sz="0" w:space="0" w:color="auto"/>
        <w:right w:val="none" w:sz="0" w:space="0" w:color="auto"/>
      </w:divBdr>
    </w:div>
    <w:div w:id="372311688">
      <w:bodyDiv w:val="1"/>
      <w:marLeft w:val="0"/>
      <w:marRight w:val="0"/>
      <w:marTop w:val="0"/>
      <w:marBottom w:val="0"/>
      <w:divBdr>
        <w:top w:val="none" w:sz="0" w:space="0" w:color="auto"/>
        <w:left w:val="none" w:sz="0" w:space="0" w:color="auto"/>
        <w:bottom w:val="none" w:sz="0" w:space="0" w:color="auto"/>
        <w:right w:val="none" w:sz="0" w:space="0" w:color="auto"/>
      </w:divBdr>
    </w:div>
    <w:div w:id="372463726">
      <w:bodyDiv w:val="1"/>
      <w:marLeft w:val="0"/>
      <w:marRight w:val="0"/>
      <w:marTop w:val="0"/>
      <w:marBottom w:val="0"/>
      <w:divBdr>
        <w:top w:val="none" w:sz="0" w:space="0" w:color="auto"/>
        <w:left w:val="none" w:sz="0" w:space="0" w:color="auto"/>
        <w:bottom w:val="none" w:sz="0" w:space="0" w:color="auto"/>
        <w:right w:val="none" w:sz="0" w:space="0" w:color="auto"/>
      </w:divBdr>
    </w:div>
    <w:div w:id="372537687">
      <w:bodyDiv w:val="1"/>
      <w:marLeft w:val="0"/>
      <w:marRight w:val="0"/>
      <w:marTop w:val="0"/>
      <w:marBottom w:val="0"/>
      <w:divBdr>
        <w:top w:val="none" w:sz="0" w:space="0" w:color="auto"/>
        <w:left w:val="none" w:sz="0" w:space="0" w:color="auto"/>
        <w:bottom w:val="none" w:sz="0" w:space="0" w:color="auto"/>
        <w:right w:val="none" w:sz="0" w:space="0" w:color="auto"/>
      </w:divBdr>
    </w:div>
    <w:div w:id="379211983">
      <w:bodyDiv w:val="1"/>
      <w:marLeft w:val="0"/>
      <w:marRight w:val="0"/>
      <w:marTop w:val="0"/>
      <w:marBottom w:val="0"/>
      <w:divBdr>
        <w:top w:val="none" w:sz="0" w:space="0" w:color="auto"/>
        <w:left w:val="none" w:sz="0" w:space="0" w:color="auto"/>
        <w:bottom w:val="none" w:sz="0" w:space="0" w:color="auto"/>
        <w:right w:val="none" w:sz="0" w:space="0" w:color="auto"/>
      </w:divBdr>
    </w:div>
    <w:div w:id="379746378">
      <w:bodyDiv w:val="1"/>
      <w:marLeft w:val="0"/>
      <w:marRight w:val="0"/>
      <w:marTop w:val="0"/>
      <w:marBottom w:val="0"/>
      <w:divBdr>
        <w:top w:val="none" w:sz="0" w:space="0" w:color="auto"/>
        <w:left w:val="none" w:sz="0" w:space="0" w:color="auto"/>
        <w:bottom w:val="none" w:sz="0" w:space="0" w:color="auto"/>
        <w:right w:val="none" w:sz="0" w:space="0" w:color="auto"/>
      </w:divBdr>
      <w:divsChild>
        <w:div w:id="950355191">
          <w:marLeft w:val="0"/>
          <w:marRight w:val="0"/>
          <w:marTop w:val="0"/>
          <w:marBottom w:val="0"/>
          <w:divBdr>
            <w:top w:val="none" w:sz="0" w:space="0" w:color="auto"/>
            <w:left w:val="none" w:sz="0" w:space="0" w:color="auto"/>
            <w:bottom w:val="none" w:sz="0" w:space="0" w:color="auto"/>
            <w:right w:val="none" w:sz="0" w:space="0" w:color="auto"/>
          </w:divBdr>
          <w:divsChild>
            <w:div w:id="1592855798">
              <w:marLeft w:val="0"/>
              <w:marRight w:val="0"/>
              <w:marTop w:val="0"/>
              <w:marBottom w:val="0"/>
              <w:divBdr>
                <w:top w:val="none" w:sz="0" w:space="0" w:color="auto"/>
                <w:left w:val="none" w:sz="0" w:space="0" w:color="auto"/>
                <w:bottom w:val="none" w:sz="0" w:space="0" w:color="auto"/>
                <w:right w:val="none" w:sz="0" w:space="0" w:color="auto"/>
              </w:divBdr>
              <w:divsChild>
                <w:div w:id="184936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204845">
      <w:bodyDiv w:val="1"/>
      <w:marLeft w:val="0"/>
      <w:marRight w:val="0"/>
      <w:marTop w:val="0"/>
      <w:marBottom w:val="0"/>
      <w:divBdr>
        <w:top w:val="none" w:sz="0" w:space="0" w:color="auto"/>
        <w:left w:val="none" w:sz="0" w:space="0" w:color="auto"/>
        <w:bottom w:val="none" w:sz="0" w:space="0" w:color="auto"/>
        <w:right w:val="none" w:sz="0" w:space="0" w:color="auto"/>
      </w:divBdr>
    </w:div>
    <w:div w:id="380639745">
      <w:bodyDiv w:val="1"/>
      <w:marLeft w:val="0"/>
      <w:marRight w:val="0"/>
      <w:marTop w:val="0"/>
      <w:marBottom w:val="0"/>
      <w:divBdr>
        <w:top w:val="none" w:sz="0" w:space="0" w:color="auto"/>
        <w:left w:val="none" w:sz="0" w:space="0" w:color="auto"/>
        <w:bottom w:val="none" w:sz="0" w:space="0" w:color="auto"/>
        <w:right w:val="none" w:sz="0" w:space="0" w:color="auto"/>
      </w:divBdr>
    </w:div>
    <w:div w:id="381638708">
      <w:bodyDiv w:val="1"/>
      <w:marLeft w:val="0"/>
      <w:marRight w:val="0"/>
      <w:marTop w:val="0"/>
      <w:marBottom w:val="0"/>
      <w:divBdr>
        <w:top w:val="none" w:sz="0" w:space="0" w:color="auto"/>
        <w:left w:val="none" w:sz="0" w:space="0" w:color="auto"/>
        <w:bottom w:val="none" w:sz="0" w:space="0" w:color="auto"/>
        <w:right w:val="none" w:sz="0" w:space="0" w:color="auto"/>
      </w:divBdr>
    </w:div>
    <w:div w:id="382102440">
      <w:bodyDiv w:val="1"/>
      <w:marLeft w:val="0"/>
      <w:marRight w:val="0"/>
      <w:marTop w:val="0"/>
      <w:marBottom w:val="0"/>
      <w:divBdr>
        <w:top w:val="none" w:sz="0" w:space="0" w:color="auto"/>
        <w:left w:val="none" w:sz="0" w:space="0" w:color="auto"/>
        <w:bottom w:val="none" w:sz="0" w:space="0" w:color="auto"/>
        <w:right w:val="none" w:sz="0" w:space="0" w:color="auto"/>
      </w:divBdr>
    </w:div>
    <w:div w:id="382212520">
      <w:bodyDiv w:val="1"/>
      <w:marLeft w:val="0"/>
      <w:marRight w:val="0"/>
      <w:marTop w:val="0"/>
      <w:marBottom w:val="0"/>
      <w:divBdr>
        <w:top w:val="none" w:sz="0" w:space="0" w:color="auto"/>
        <w:left w:val="none" w:sz="0" w:space="0" w:color="auto"/>
        <w:bottom w:val="none" w:sz="0" w:space="0" w:color="auto"/>
        <w:right w:val="none" w:sz="0" w:space="0" w:color="auto"/>
      </w:divBdr>
    </w:div>
    <w:div w:id="383876439">
      <w:bodyDiv w:val="1"/>
      <w:marLeft w:val="0"/>
      <w:marRight w:val="0"/>
      <w:marTop w:val="0"/>
      <w:marBottom w:val="0"/>
      <w:divBdr>
        <w:top w:val="none" w:sz="0" w:space="0" w:color="auto"/>
        <w:left w:val="none" w:sz="0" w:space="0" w:color="auto"/>
        <w:bottom w:val="none" w:sz="0" w:space="0" w:color="auto"/>
        <w:right w:val="none" w:sz="0" w:space="0" w:color="auto"/>
      </w:divBdr>
    </w:div>
    <w:div w:id="384918190">
      <w:bodyDiv w:val="1"/>
      <w:marLeft w:val="0"/>
      <w:marRight w:val="0"/>
      <w:marTop w:val="0"/>
      <w:marBottom w:val="0"/>
      <w:divBdr>
        <w:top w:val="none" w:sz="0" w:space="0" w:color="auto"/>
        <w:left w:val="none" w:sz="0" w:space="0" w:color="auto"/>
        <w:bottom w:val="none" w:sz="0" w:space="0" w:color="auto"/>
        <w:right w:val="none" w:sz="0" w:space="0" w:color="auto"/>
      </w:divBdr>
    </w:div>
    <w:div w:id="388385856">
      <w:bodyDiv w:val="1"/>
      <w:marLeft w:val="0"/>
      <w:marRight w:val="0"/>
      <w:marTop w:val="0"/>
      <w:marBottom w:val="0"/>
      <w:divBdr>
        <w:top w:val="none" w:sz="0" w:space="0" w:color="auto"/>
        <w:left w:val="none" w:sz="0" w:space="0" w:color="auto"/>
        <w:bottom w:val="none" w:sz="0" w:space="0" w:color="auto"/>
        <w:right w:val="none" w:sz="0" w:space="0" w:color="auto"/>
      </w:divBdr>
    </w:div>
    <w:div w:id="389546572">
      <w:bodyDiv w:val="1"/>
      <w:marLeft w:val="0"/>
      <w:marRight w:val="0"/>
      <w:marTop w:val="0"/>
      <w:marBottom w:val="0"/>
      <w:divBdr>
        <w:top w:val="none" w:sz="0" w:space="0" w:color="auto"/>
        <w:left w:val="none" w:sz="0" w:space="0" w:color="auto"/>
        <w:bottom w:val="none" w:sz="0" w:space="0" w:color="auto"/>
        <w:right w:val="none" w:sz="0" w:space="0" w:color="auto"/>
      </w:divBdr>
    </w:div>
    <w:div w:id="390621433">
      <w:bodyDiv w:val="1"/>
      <w:marLeft w:val="0"/>
      <w:marRight w:val="0"/>
      <w:marTop w:val="0"/>
      <w:marBottom w:val="0"/>
      <w:divBdr>
        <w:top w:val="none" w:sz="0" w:space="0" w:color="auto"/>
        <w:left w:val="none" w:sz="0" w:space="0" w:color="auto"/>
        <w:bottom w:val="none" w:sz="0" w:space="0" w:color="auto"/>
        <w:right w:val="none" w:sz="0" w:space="0" w:color="auto"/>
      </w:divBdr>
      <w:divsChild>
        <w:div w:id="639112591">
          <w:marLeft w:val="0"/>
          <w:marRight w:val="0"/>
          <w:marTop w:val="0"/>
          <w:marBottom w:val="0"/>
          <w:divBdr>
            <w:top w:val="none" w:sz="0" w:space="0" w:color="auto"/>
            <w:left w:val="none" w:sz="0" w:space="0" w:color="auto"/>
            <w:bottom w:val="none" w:sz="0" w:space="0" w:color="auto"/>
            <w:right w:val="none" w:sz="0" w:space="0" w:color="auto"/>
          </w:divBdr>
        </w:div>
      </w:divsChild>
    </w:div>
    <w:div w:id="392626836">
      <w:bodyDiv w:val="1"/>
      <w:marLeft w:val="0"/>
      <w:marRight w:val="0"/>
      <w:marTop w:val="0"/>
      <w:marBottom w:val="0"/>
      <w:divBdr>
        <w:top w:val="none" w:sz="0" w:space="0" w:color="auto"/>
        <w:left w:val="none" w:sz="0" w:space="0" w:color="auto"/>
        <w:bottom w:val="none" w:sz="0" w:space="0" w:color="auto"/>
        <w:right w:val="none" w:sz="0" w:space="0" w:color="auto"/>
      </w:divBdr>
    </w:div>
    <w:div w:id="392630740">
      <w:bodyDiv w:val="1"/>
      <w:marLeft w:val="0"/>
      <w:marRight w:val="0"/>
      <w:marTop w:val="0"/>
      <w:marBottom w:val="0"/>
      <w:divBdr>
        <w:top w:val="none" w:sz="0" w:space="0" w:color="auto"/>
        <w:left w:val="none" w:sz="0" w:space="0" w:color="auto"/>
        <w:bottom w:val="none" w:sz="0" w:space="0" w:color="auto"/>
        <w:right w:val="none" w:sz="0" w:space="0" w:color="auto"/>
      </w:divBdr>
    </w:div>
    <w:div w:id="397946435">
      <w:bodyDiv w:val="1"/>
      <w:marLeft w:val="0"/>
      <w:marRight w:val="0"/>
      <w:marTop w:val="0"/>
      <w:marBottom w:val="0"/>
      <w:divBdr>
        <w:top w:val="none" w:sz="0" w:space="0" w:color="auto"/>
        <w:left w:val="none" w:sz="0" w:space="0" w:color="auto"/>
        <w:bottom w:val="none" w:sz="0" w:space="0" w:color="auto"/>
        <w:right w:val="none" w:sz="0" w:space="0" w:color="auto"/>
      </w:divBdr>
    </w:div>
    <w:div w:id="398139843">
      <w:bodyDiv w:val="1"/>
      <w:marLeft w:val="0"/>
      <w:marRight w:val="0"/>
      <w:marTop w:val="0"/>
      <w:marBottom w:val="0"/>
      <w:divBdr>
        <w:top w:val="none" w:sz="0" w:space="0" w:color="auto"/>
        <w:left w:val="none" w:sz="0" w:space="0" w:color="auto"/>
        <w:bottom w:val="none" w:sz="0" w:space="0" w:color="auto"/>
        <w:right w:val="none" w:sz="0" w:space="0" w:color="auto"/>
      </w:divBdr>
    </w:div>
    <w:div w:id="401486195">
      <w:bodyDiv w:val="1"/>
      <w:marLeft w:val="0"/>
      <w:marRight w:val="0"/>
      <w:marTop w:val="0"/>
      <w:marBottom w:val="0"/>
      <w:divBdr>
        <w:top w:val="none" w:sz="0" w:space="0" w:color="auto"/>
        <w:left w:val="none" w:sz="0" w:space="0" w:color="auto"/>
        <w:bottom w:val="none" w:sz="0" w:space="0" w:color="auto"/>
        <w:right w:val="none" w:sz="0" w:space="0" w:color="auto"/>
      </w:divBdr>
    </w:div>
    <w:div w:id="401877314">
      <w:bodyDiv w:val="1"/>
      <w:marLeft w:val="0"/>
      <w:marRight w:val="0"/>
      <w:marTop w:val="0"/>
      <w:marBottom w:val="0"/>
      <w:divBdr>
        <w:top w:val="none" w:sz="0" w:space="0" w:color="auto"/>
        <w:left w:val="none" w:sz="0" w:space="0" w:color="auto"/>
        <w:bottom w:val="none" w:sz="0" w:space="0" w:color="auto"/>
        <w:right w:val="none" w:sz="0" w:space="0" w:color="auto"/>
      </w:divBdr>
      <w:divsChild>
        <w:div w:id="1395494">
          <w:marLeft w:val="0"/>
          <w:marRight w:val="0"/>
          <w:marTop w:val="0"/>
          <w:marBottom w:val="0"/>
          <w:divBdr>
            <w:top w:val="none" w:sz="0" w:space="0" w:color="auto"/>
            <w:left w:val="none" w:sz="0" w:space="0" w:color="auto"/>
            <w:bottom w:val="none" w:sz="0" w:space="0" w:color="auto"/>
            <w:right w:val="none" w:sz="0" w:space="0" w:color="auto"/>
          </w:divBdr>
        </w:div>
      </w:divsChild>
    </w:div>
    <w:div w:id="404837377">
      <w:bodyDiv w:val="1"/>
      <w:marLeft w:val="0"/>
      <w:marRight w:val="0"/>
      <w:marTop w:val="0"/>
      <w:marBottom w:val="0"/>
      <w:divBdr>
        <w:top w:val="none" w:sz="0" w:space="0" w:color="auto"/>
        <w:left w:val="none" w:sz="0" w:space="0" w:color="auto"/>
        <w:bottom w:val="none" w:sz="0" w:space="0" w:color="auto"/>
        <w:right w:val="none" w:sz="0" w:space="0" w:color="auto"/>
      </w:divBdr>
    </w:div>
    <w:div w:id="409353478">
      <w:bodyDiv w:val="1"/>
      <w:marLeft w:val="0"/>
      <w:marRight w:val="0"/>
      <w:marTop w:val="0"/>
      <w:marBottom w:val="0"/>
      <w:divBdr>
        <w:top w:val="none" w:sz="0" w:space="0" w:color="auto"/>
        <w:left w:val="none" w:sz="0" w:space="0" w:color="auto"/>
        <w:bottom w:val="none" w:sz="0" w:space="0" w:color="auto"/>
        <w:right w:val="none" w:sz="0" w:space="0" w:color="auto"/>
      </w:divBdr>
    </w:div>
    <w:div w:id="409696936">
      <w:bodyDiv w:val="1"/>
      <w:marLeft w:val="0"/>
      <w:marRight w:val="0"/>
      <w:marTop w:val="0"/>
      <w:marBottom w:val="0"/>
      <w:divBdr>
        <w:top w:val="none" w:sz="0" w:space="0" w:color="auto"/>
        <w:left w:val="none" w:sz="0" w:space="0" w:color="auto"/>
        <w:bottom w:val="none" w:sz="0" w:space="0" w:color="auto"/>
        <w:right w:val="none" w:sz="0" w:space="0" w:color="auto"/>
      </w:divBdr>
    </w:div>
    <w:div w:id="413670308">
      <w:bodyDiv w:val="1"/>
      <w:marLeft w:val="0"/>
      <w:marRight w:val="0"/>
      <w:marTop w:val="0"/>
      <w:marBottom w:val="0"/>
      <w:divBdr>
        <w:top w:val="none" w:sz="0" w:space="0" w:color="auto"/>
        <w:left w:val="none" w:sz="0" w:space="0" w:color="auto"/>
        <w:bottom w:val="none" w:sz="0" w:space="0" w:color="auto"/>
        <w:right w:val="none" w:sz="0" w:space="0" w:color="auto"/>
      </w:divBdr>
    </w:div>
    <w:div w:id="413892446">
      <w:bodyDiv w:val="1"/>
      <w:marLeft w:val="0"/>
      <w:marRight w:val="0"/>
      <w:marTop w:val="0"/>
      <w:marBottom w:val="0"/>
      <w:divBdr>
        <w:top w:val="none" w:sz="0" w:space="0" w:color="auto"/>
        <w:left w:val="none" w:sz="0" w:space="0" w:color="auto"/>
        <w:bottom w:val="none" w:sz="0" w:space="0" w:color="auto"/>
        <w:right w:val="none" w:sz="0" w:space="0" w:color="auto"/>
      </w:divBdr>
    </w:div>
    <w:div w:id="416026876">
      <w:bodyDiv w:val="1"/>
      <w:marLeft w:val="0"/>
      <w:marRight w:val="0"/>
      <w:marTop w:val="0"/>
      <w:marBottom w:val="0"/>
      <w:divBdr>
        <w:top w:val="none" w:sz="0" w:space="0" w:color="auto"/>
        <w:left w:val="none" w:sz="0" w:space="0" w:color="auto"/>
        <w:bottom w:val="none" w:sz="0" w:space="0" w:color="auto"/>
        <w:right w:val="none" w:sz="0" w:space="0" w:color="auto"/>
      </w:divBdr>
      <w:divsChild>
        <w:div w:id="391543128">
          <w:marLeft w:val="160"/>
          <w:marRight w:val="160"/>
          <w:marTop w:val="160"/>
          <w:marBottom w:val="160"/>
          <w:divBdr>
            <w:top w:val="none" w:sz="0" w:space="0" w:color="auto"/>
            <w:left w:val="none" w:sz="0" w:space="0" w:color="auto"/>
            <w:bottom w:val="none" w:sz="0" w:space="0" w:color="auto"/>
            <w:right w:val="none" w:sz="0" w:space="0" w:color="auto"/>
          </w:divBdr>
        </w:div>
        <w:div w:id="974917126">
          <w:marLeft w:val="600"/>
          <w:marRight w:val="600"/>
          <w:marTop w:val="0"/>
          <w:marBottom w:val="0"/>
          <w:divBdr>
            <w:top w:val="none" w:sz="0" w:space="0" w:color="auto"/>
            <w:left w:val="none" w:sz="0" w:space="0" w:color="auto"/>
            <w:bottom w:val="none" w:sz="0" w:space="0" w:color="auto"/>
            <w:right w:val="none" w:sz="0" w:space="0" w:color="auto"/>
          </w:divBdr>
          <w:divsChild>
            <w:div w:id="1426806478">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16364470">
      <w:bodyDiv w:val="1"/>
      <w:marLeft w:val="0"/>
      <w:marRight w:val="0"/>
      <w:marTop w:val="0"/>
      <w:marBottom w:val="0"/>
      <w:divBdr>
        <w:top w:val="none" w:sz="0" w:space="0" w:color="auto"/>
        <w:left w:val="none" w:sz="0" w:space="0" w:color="auto"/>
        <w:bottom w:val="none" w:sz="0" w:space="0" w:color="auto"/>
        <w:right w:val="none" w:sz="0" w:space="0" w:color="auto"/>
      </w:divBdr>
    </w:div>
    <w:div w:id="419452866">
      <w:bodyDiv w:val="1"/>
      <w:marLeft w:val="0"/>
      <w:marRight w:val="0"/>
      <w:marTop w:val="0"/>
      <w:marBottom w:val="0"/>
      <w:divBdr>
        <w:top w:val="none" w:sz="0" w:space="0" w:color="auto"/>
        <w:left w:val="none" w:sz="0" w:space="0" w:color="auto"/>
        <w:bottom w:val="none" w:sz="0" w:space="0" w:color="auto"/>
        <w:right w:val="none" w:sz="0" w:space="0" w:color="auto"/>
      </w:divBdr>
    </w:div>
    <w:div w:id="419641201">
      <w:bodyDiv w:val="1"/>
      <w:marLeft w:val="0"/>
      <w:marRight w:val="0"/>
      <w:marTop w:val="0"/>
      <w:marBottom w:val="0"/>
      <w:divBdr>
        <w:top w:val="none" w:sz="0" w:space="0" w:color="auto"/>
        <w:left w:val="none" w:sz="0" w:space="0" w:color="auto"/>
        <w:bottom w:val="none" w:sz="0" w:space="0" w:color="auto"/>
        <w:right w:val="none" w:sz="0" w:space="0" w:color="auto"/>
      </w:divBdr>
    </w:div>
    <w:div w:id="420755604">
      <w:bodyDiv w:val="1"/>
      <w:marLeft w:val="0"/>
      <w:marRight w:val="0"/>
      <w:marTop w:val="0"/>
      <w:marBottom w:val="0"/>
      <w:divBdr>
        <w:top w:val="none" w:sz="0" w:space="0" w:color="auto"/>
        <w:left w:val="none" w:sz="0" w:space="0" w:color="auto"/>
        <w:bottom w:val="none" w:sz="0" w:space="0" w:color="auto"/>
        <w:right w:val="none" w:sz="0" w:space="0" w:color="auto"/>
      </w:divBdr>
    </w:div>
    <w:div w:id="423190455">
      <w:bodyDiv w:val="1"/>
      <w:marLeft w:val="0"/>
      <w:marRight w:val="0"/>
      <w:marTop w:val="0"/>
      <w:marBottom w:val="0"/>
      <w:divBdr>
        <w:top w:val="none" w:sz="0" w:space="0" w:color="auto"/>
        <w:left w:val="none" w:sz="0" w:space="0" w:color="auto"/>
        <w:bottom w:val="none" w:sz="0" w:space="0" w:color="auto"/>
        <w:right w:val="none" w:sz="0" w:space="0" w:color="auto"/>
      </w:divBdr>
    </w:div>
    <w:div w:id="425419183">
      <w:bodyDiv w:val="1"/>
      <w:marLeft w:val="0"/>
      <w:marRight w:val="0"/>
      <w:marTop w:val="0"/>
      <w:marBottom w:val="0"/>
      <w:divBdr>
        <w:top w:val="none" w:sz="0" w:space="0" w:color="auto"/>
        <w:left w:val="none" w:sz="0" w:space="0" w:color="auto"/>
        <w:bottom w:val="none" w:sz="0" w:space="0" w:color="auto"/>
        <w:right w:val="none" w:sz="0" w:space="0" w:color="auto"/>
      </w:divBdr>
    </w:div>
    <w:div w:id="428086081">
      <w:bodyDiv w:val="1"/>
      <w:marLeft w:val="0"/>
      <w:marRight w:val="0"/>
      <w:marTop w:val="0"/>
      <w:marBottom w:val="0"/>
      <w:divBdr>
        <w:top w:val="none" w:sz="0" w:space="0" w:color="auto"/>
        <w:left w:val="none" w:sz="0" w:space="0" w:color="auto"/>
        <w:bottom w:val="none" w:sz="0" w:space="0" w:color="auto"/>
        <w:right w:val="none" w:sz="0" w:space="0" w:color="auto"/>
      </w:divBdr>
    </w:div>
    <w:div w:id="428358442">
      <w:bodyDiv w:val="1"/>
      <w:marLeft w:val="0"/>
      <w:marRight w:val="0"/>
      <w:marTop w:val="0"/>
      <w:marBottom w:val="0"/>
      <w:divBdr>
        <w:top w:val="none" w:sz="0" w:space="0" w:color="auto"/>
        <w:left w:val="none" w:sz="0" w:space="0" w:color="auto"/>
        <w:bottom w:val="none" w:sz="0" w:space="0" w:color="auto"/>
        <w:right w:val="none" w:sz="0" w:space="0" w:color="auto"/>
      </w:divBdr>
    </w:div>
    <w:div w:id="429549717">
      <w:bodyDiv w:val="1"/>
      <w:marLeft w:val="0"/>
      <w:marRight w:val="0"/>
      <w:marTop w:val="0"/>
      <w:marBottom w:val="0"/>
      <w:divBdr>
        <w:top w:val="none" w:sz="0" w:space="0" w:color="auto"/>
        <w:left w:val="none" w:sz="0" w:space="0" w:color="auto"/>
        <w:bottom w:val="none" w:sz="0" w:space="0" w:color="auto"/>
        <w:right w:val="none" w:sz="0" w:space="0" w:color="auto"/>
      </w:divBdr>
    </w:div>
    <w:div w:id="429937212">
      <w:bodyDiv w:val="1"/>
      <w:marLeft w:val="0"/>
      <w:marRight w:val="0"/>
      <w:marTop w:val="0"/>
      <w:marBottom w:val="0"/>
      <w:divBdr>
        <w:top w:val="none" w:sz="0" w:space="0" w:color="auto"/>
        <w:left w:val="none" w:sz="0" w:space="0" w:color="auto"/>
        <w:bottom w:val="none" w:sz="0" w:space="0" w:color="auto"/>
        <w:right w:val="none" w:sz="0" w:space="0" w:color="auto"/>
      </w:divBdr>
    </w:div>
    <w:div w:id="433600673">
      <w:bodyDiv w:val="1"/>
      <w:marLeft w:val="0"/>
      <w:marRight w:val="0"/>
      <w:marTop w:val="0"/>
      <w:marBottom w:val="0"/>
      <w:divBdr>
        <w:top w:val="none" w:sz="0" w:space="0" w:color="auto"/>
        <w:left w:val="none" w:sz="0" w:space="0" w:color="auto"/>
        <w:bottom w:val="none" w:sz="0" w:space="0" w:color="auto"/>
        <w:right w:val="none" w:sz="0" w:space="0" w:color="auto"/>
      </w:divBdr>
      <w:divsChild>
        <w:div w:id="419565820">
          <w:marLeft w:val="0"/>
          <w:marRight w:val="0"/>
          <w:marTop w:val="0"/>
          <w:marBottom w:val="0"/>
          <w:divBdr>
            <w:top w:val="none" w:sz="0" w:space="0" w:color="auto"/>
            <w:left w:val="none" w:sz="0" w:space="0" w:color="auto"/>
            <w:bottom w:val="none" w:sz="0" w:space="0" w:color="auto"/>
            <w:right w:val="none" w:sz="0" w:space="0" w:color="auto"/>
          </w:divBdr>
        </w:div>
      </w:divsChild>
    </w:div>
    <w:div w:id="433748371">
      <w:bodyDiv w:val="1"/>
      <w:marLeft w:val="0"/>
      <w:marRight w:val="0"/>
      <w:marTop w:val="0"/>
      <w:marBottom w:val="0"/>
      <w:divBdr>
        <w:top w:val="none" w:sz="0" w:space="0" w:color="auto"/>
        <w:left w:val="none" w:sz="0" w:space="0" w:color="auto"/>
        <w:bottom w:val="none" w:sz="0" w:space="0" w:color="auto"/>
        <w:right w:val="none" w:sz="0" w:space="0" w:color="auto"/>
      </w:divBdr>
      <w:divsChild>
        <w:div w:id="24334796">
          <w:marLeft w:val="0"/>
          <w:marRight w:val="0"/>
          <w:marTop w:val="0"/>
          <w:marBottom w:val="0"/>
          <w:divBdr>
            <w:top w:val="none" w:sz="0" w:space="0" w:color="auto"/>
            <w:left w:val="none" w:sz="0" w:space="0" w:color="auto"/>
            <w:bottom w:val="none" w:sz="0" w:space="0" w:color="auto"/>
            <w:right w:val="none" w:sz="0" w:space="0" w:color="auto"/>
          </w:divBdr>
        </w:div>
      </w:divsChild>
    </w:div>
    <w:div w:id="434401934">
      <w:bodyDiv w:val="1"/>
      <w:marLeft w:val="0"/>
      <w:marRight w:val="0"/>
      <w:marTop w:val="0"/>
      <w:marBottom w:val="0"/>
      <w:divBdr>
        <w:top w:val="none" w:sz="0" w:space="0" w:color="auto"/>
        <w:left w:val="none" w:sz="0" w:space="0" w:color="auto"/>
        <w:bottom w:val="none" w:sz="0" w:space="0" w:color="auto"/>
        <w:right w:val="none" w:sz="0" w:space="0" w:color="auto"/>
      </w:divBdr>
    </w:div>
    <w:div w:id="436097441">
      <w:bodyDiv w:val="1"/>
      <w:marLeft w:val="0"/>
      <w:marRight w:val="0"/>
      <w:marTop w:val="0"/>
      <w:marBottom w:val="0"/>
      <w:divBdr>
        <w:top w:val="none" w:sz="0" w:space="0" w:color="auto"/>
        <w:left w:val="none" w:sz="0" w:space="0" w:color="auto"/>
        <w:bottom w:val="none" w:sz="0" w:space="0" w:color="auto"/>
        <w:right w:val="none" w:sz="0" w:space="0" w:color="auto"/>
      </w:divBdr>
    </w:div>
    <w:div w:id="438139438">
      <w:bodyDiv w:val="1"/>
      <w:marLeft w:val="0"/>
      <w:marRight w:val="0"/>
      <w:marTop w:val="0"/>
      <w:marBottom w:val="0"/>
      <w:divBdr>
        <w:top w:val="none" w:sz="0" w:space="0" w:color="auto"/>
        <w:left w:val="none" w:sz="0" w:space="0" w:color="auto"/>
        <w:bottom w:val="none" w:sz="0" w:space="0" w:color="auto"/>
        <w:right w:val="none" w:sz="0" w:space="0" w:color="auto"/>
      </w:divBdr>
    </w:div>
    <w:div w:id="440492888">
      <w:bodyDiv w:val="1"/>
      <w:marLeft w:val="0"/>
      <w:marRight w:val="0"/>
      <w:marTop w:val="0"/>
      <w:marBottom w:val="0"/>
      <w:divBdr>
        <w:top w:val="none" w:sz="0" w:space="0" w:color="auto"/>
        <w:left w:val="none" w:sz="0" w:space="0" w:color="auto"/>
        <w:bottom w:val="none" w:sz="0" w:space="0" w:color="auto"/>
        <w:right w:val="none" w:sz="0" w:space="0" w:color="auto"/>
      </w:divBdr>
    </w:div>
    <w:div w:id="443548290">
      <w:bodyDiv w:val="1"/>
      <w:marLeft w:val="0"/>
      <w:marRight w:val="0"/>
      <w:marTop w:val="0"/>
      <w:marBottom w:val="0"/>
      <w:divBdr>
        <w:top w:val="none" w:sz="0" w:space="0" w:color="auto"/>
        <w:left w:val="none" w:sz="0" w:space="0" w:color="auto"/>
        <w:bottom w:val="none" w:sz="0" w:space="0" w:color="auto"/>
        <w:right w:val="none" w:sz="0" w:space="0" w:color="auto"/>
      </w:divBdr>
      <w:divsChild>
        <w:div w:id="210460993">
          <w:marLeft w:val="0"/>
          <w:marRight w:val="0"/>
          <w:marTop w:val="0"/>
          <w:marBottom w:val="0"/>
          <w:divBdr>
            <w:top w:val="none" w:sz="0" w:space="0" w:color="auto"/>
            <w:left w:val="none" w:sz="0" w:space="0" w:color="auto"/>
            <w:bottom w:val="none" w:sz="0" w:space="0" w:color="auto"/>
            <w:right w:val="none" w:sz="0" w:space="0" w:color="auto"/>
          </w:divBdr>
        </w:div>
      </w:divsChild>
    </w:div>
    <w:div w:id="444352787">
      <w:bodyDiv w:val="1"/>
      <w:marLeft w:val="0"/>
      <w:marRight w:val="0"/>
      <w:marTop w:val="0"/>
      <w:marBottom w:val="0"/>
      <w:divBdr>
        <w:top w:val="none" w:sz="0" w:space="0" w:color="auto"/>
        <w:left w:val="none" w:sz="0" w:space="0" w:color="auto"/>
        <w:bottom w:val="none" w:sz="0" w:space="0" w:color="auto"/>
        <w:right w:val="none" w:sz="0" w:space="0" w:color="auto"/>
      </w:divBdr>
    </w:div>
    <w:div w:id="445926446">
      <w:bodyDiv w:val="1"/>
      <w:marLeft w:val="0"/>
      <w:marRight w:val="0"/>
      <w:marTop w:val="0"/>
      <w:marBottom w:val="0"/>
      <w:divBdr>
        <w:top w:val="none" w:sz="0" w:space="0" w:color="auto"/>
        <w:left w:val="none" w:sz="0" w:space="0" w:color="auto"/>
        <w:bottom w:val="none" w:sz="0" w:space="0" w:color="auto"/>
        <w:right w:val="none" w:sz="0" w:space="0" w:color="auto"/>
      </w:divBdr>
    </w:div>
    <w:div w:id="449935199">
      <w:bodyDiv w:val="1"/>
      <w:marLeft w:val="0"/>
      <w:marRight w:val="0"/>
      <w:marTop w:val="0"/>
      <w:marBottom w:val="0"/>
      <w:divBdr>
        <w:top w:val="none" w:sz="0" w:space="0" w:color="auto"/>
        <w:left w:val="none" w:sz="0" w:space="0" w:color="auto"/>
        <w:bottom w:val="none" w:sz="0" w:space="0" w:color="auto"/>
        <w:right w:val="none" w:sz="0" w:space="0" w:color="auto"/>
      </w:divBdr>
    </w:div>
    <w:div w:id="451821868">
      <w:bodyDiv w:val="1"/>
      <w:marLeft w:val="0"/>
      <w:marRight w:val="0"/>
      <w:marTop w:val="0"/>
      <w:marBottom w:val="0"/>
      <w:divBdr>
        <w:top w:val="none" w:sz="0" w:space="0" w:color="auto"/>
        <w:left w:val="none" w:sz="0" w:space="0" w:color="auto"/>
        <w:bottom w:val="none" w:sz="0" w:space="0" w:color="auto"/>
        <w:right w:val="none" w:sz="0" w:space="0" w:color="auto"/>
      </w:divBdr>
      <w:divsChild>
        <w:div w:id="1537769078">
          <w:marLeft w:val="160"/>
          <w:marRight w:val="160"/>
          <w:marTop w:val="160"/>
          <w:marBottom w:val="160"/>
          <w:divBdr>
            <w:top w:val="none" w:sz="0" w:space="0" w:color="auto"/>
            <w:left w:val="none" w:sz="0" w:space="0" w:color="auto"/>
            <w:bottom w:val="none" w:sz="0" w:space="0" w:color="auto"/>
            <w:right w:val="none" w:sz="0" w:space="0" w:color="auto"/>
          </w:divBdr>
        </w:div>
        <w:div w:id="2039156921">
          <w:marLeft w:val="600"/>
          <w:marRight w:val="600"/>
          <w:marTop w:val="0"/>
          <w:marBottom w:val="0"/>
          <w:divBdr>
            <w:top w:val="none" w:sz="0" w:space="0" w:color="auto"/>
            <w:left w:val="none" w:sz="0" w:space="0" w:color="auto"/>
            <w:bottom w:val="none" w:sz="0" w:space="0" w:color="auto"/>
            <w:right w:val="none" w:sz="0" w:space="0" w:color="auto"/>
          </w:divBdr>
          <w:divsChild>
            <w:div w:id="774442412">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52289540">
      <w:bodyDiv w:val="1"/>
      <w:marLeft w:val="0"/>
      <w:marRight w:val="0"/>
      <w:marTop w:val="0"/>
      <w:marBottom w:val="0"/>
      <w:divBdr>
        <w:top w:val="none" w:sz="0" w:space="0" w:color="auto"/>
        <w:left w:val="none" w:sz="0" w:space="0" w:color="auto"/>
        <w:bottom w:val="none" w:sz="0" w:space="0" w:color="auto"/>
        <w:right w:val="none" w:sz="0" w:space="0" w:color="auto"/>
      </w:divBdr>
      <w:divsChild>
        <w:div w:id="1001467260">
          <w:marLeft w:val="0"/>
          <w:marRight w:val="0"/>
          <w:marTop w:val="0"/>
          <w:marBottom w:val="0"/>
          <w:divBdr>
            <w:top w:val="none" w:sz="0" w:space="0" w:color="auto"/>
            <w:left w:val="none" w:sz="0" w:space="0" w:color="auto"/>
            <w:bottom w:val="none" w:sz="0" w:space="0" w:color="auto"/>
            <w:right w:val="none" w:sz="0" w:space="0" w:color="auto"/>
          </w:divBdr>
        </w:div>
        <w:div w:id="1925916579">
          <w:marLeft w:val="0"/>
          <w:marRight w:val="0"/>
          <w:marTop w:val="0"/>
          <w:marBottom w:val="0"/>
          <w:divBdr>
            <w:top w:val="none" w:sz="0" w:space="0" w:color="auto"/>
            <w:left w:val="none" w:sz="0" w:space="0" w:color="auto"/>
            <w:bottom w:val="none" w:sz="0" w:space="0" w:color="auto"/>
            <w:right w:val="none" w:sz="0" w:space="0" w:color="auto"/>
          </w:divBdr>
          <w:divsChild>
            <w:div w:id="1025980243">
              <w:marLeft w:val="0"/>
              <w:marRight w:val="0"/>
              <w:marTop w:val="0"/>
              <w:marBottom w:val="0"/>
              <w:divBdr>
                <w:top w:val="none" w:sz="0" w:space="0" w:color="auto"/>
                <w:left w:val="none" w:sz="0" w:space="0" w:color="auto"/>
                <w:bottom w:val="none" w:sz="0" w:space="0" w:color="auto"/>
                <w:right w:val="none" w:sz="0" w:space="0" w:color="auto"/>
              </w:divBdr>
              <w:divsChild>
                <w:div w:id="191766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3183207">
      <w:bodyDiv w:val="1"/>
      <w:marLeft w:val="0"/>
      <w:marRight w:val="0"/>
      <w:marTop w:val="0"/>
      <w:marBottom w:val="0"/>
      <w:divBdr>
        <w:top w:val="none" w:sz="0" w:space="0" w:color="auto"/>
        <w:left w:val="none" w:sz="0" w:space="0" w:color="auto"/>
        <w:bottom w:val="none" w:sz="0" w:space="0" w:color="auto"/>
        <w:right w:val="none" w:sz="0" w:space="0" w:color="auto"/>
      </w:divBdr>
      <w:divsChild>
        <w:div w:id="1660036336">
          <w:marLeft w:val="0"/>
          <w:marRight w:val="0"/>
          <w:marTop w:val="0"/>
          <w:marBottom w:val="0"/>
          <w:divBdr>
            <w:top w:val="none" w:sz="0" w:space="0" w:color="auto"/>
            <w:left w:val="none" w:sz="0" w:space="0" w:color="auto"/>
            <w:bottom w:val="none" w:sz="0" w:space="0" w:color="auto"/>
            <w:right w:val="none" w:sz="0" w:space="0" w:color="auto"/>
          </w:divBdr>
          <w:divsChild>
            <w:div w:id="2023779942">
              <w:marLeft w:val="0"/>
              <w:marRight w:val="0"/>
              <w:marTop w:val="0"/>
              <w:marBottom w:val="0"/>
              <w:divBdr>
                <w:top w:val="none" w:sz="0" w:space="0" w:color="auto"/>
                <w:left w:val="none" w:sz="0" w:space="0" w:color="auto"/>
                <w:bottom w:val="none" w:sz="0" w:space="0" w:color="auto"/>
                <w:right w:val="none" w:sz="0" w:space="0" w:color="auto"/>
              </w:divBdr>
              <w:divsChild>
                <w:div w:id="929969602">
                  <w:marLeft w:val="0"/>
                  <w:marRight w:val="0"/>
                  <w:marTop w:val="0"/>
                  <w:marBottom w:val="0"/>
                  <w:divBdr>
                    <w:top w:val="none" w:sz="0" w:space="0" w:color="auto"/>
                    <w:left w:val="none" w:sz="0" w:space="0" w:color="auto"/>
                    <w:bottom w:val="none" w:sz="0" w:space="0" w:color="auto"/>
                    <w:right w:val="none" w:sz="0" w:space="0" w:color="auto"/>
                  </w:divBdr>
                  <w:divsChild>
                    <w:div w:id="1994218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5758737">
      <w:bodyDiv w:val="1"/>
      <w:marLeft w:val="0"/>
      <w:marRight w:val="0"/>
      <w:marTop w:val="0"/>
      <w:marBottom w:val="0"/>
      <w:divBdr>
        <w:top w:val="none" w:sz="0" w:space="0" w:color="auto"/>
        <w:left w:val="none" w:sz="0" w:space="0" w:color="auto"/>
        <w:bottom w:val="none" w:sz="0" w:space="0" w:color="auto"/>
        <w:right w:val="none" w:sz="0" w:space="0" w:color="auto"/>
      </w:divBdr>
    </w:div>
    <w:div w:id="462773992">
      <w:bodyDiv w:val="1"/>
      <w:marLeft w:val="0"/>
      <w:marRight w:val="0"/>
      <w:marTop w:val="0"/>
      <w:marBottom w:val="0"/>
      <w:divBdr>
        <w:top w:val="none" w:sz="0" w:space="0" w:color="auto"/>
        <w:left w:val="none" w:sz="0" w:space="0" w:color="auto"/>
        <w:bottom w:val="none" w:sz="0" w:space="0" w:color="auto"/>
        <w:right w:val="none" w:sz="0" w:space="0" w:color="auto"/>
      </w:divBdr>
    </w:div>
    <w:div w:id="463472554">
      <w:bodyDiv w:val="1"/>
      <w:marLeft w:val="0"/>
      <w:marRight w:val="0"/>
      <w:marTop w:val="0"/>
      <w:marBottom w:val="0"/>
      <w:divBdr>
        <w:top w:val="none" w:sz="0" w:space="0" w:color="auto"/>
        <w:left w:val="none" w:sz="0" w:space="0" w:color="auto"/>
        <w:bottom w:val="none" w:sz="0" w:space="0" w:color="auto"/>
        <w:right w:val="none" w:sz="0" w:space="0" w:color="auto"/>
      </w:divBdr>
    </w:div>
    <w:div w:id="463500116">
      <w:bodyDiv w:val="1"/>
      <w:marLeft w:val="0"/>
      <w:marRight w:val="0"/>
      <w:marTop w:val="0"/>
      <w:marBottom w:val="0"/>
      <w:divBdr>
        <w:top w:val="none" w:sz="0" w:space="0" w:color="auto"/>
        <w:left w:val="none" w:sz="0" w:space="0" w:color="auto"/>
        <w:bottom w:val="none" w:sz="0" w:space="0" w:color="auto"/>
        <w:right w:val="none" w:sz="0" w:space="0" w:color="auto"/>
      </w:divBdr>
    </w:div>
    <w:div w:id="464346986">
      <w:bodyDiv w:val="1"/>
      <w:marLeft w:val="0"/>
      <w:marRight w:val="0"/>
      <w:marTop w:val="0"/>
      <w:marBottom w:val="0"/>
      <w:divBdr>
        <w:top w:val="none" w:sz="0" w:space="0" w:color="auto"/>
        <w:left w:val="none" w:sz="0" w:space="0" w:color="auto"/>
        <w:bottom w:val="none" w:sz="0" w:space="0" w:color="auto"/>
        <w:right w:val="none" w:sz="0" w:space="0" w:color="auto"/>
      </w:divBdr>
    </w:div>
    <w:div w:id="465121517">
      <w:bodyDiv w:val="1"/>
      <w:marLeft w:val="0"/>
      <w:marRight w:val="0"/>
      <w:marTop w:val="0"/>
      <w:marBottom w:val="0"/>
      <w:divBdr>
        <w:top w:val="none" w:sz="0" w:space="0" w:color="auto"/>
        <w:left w:val="none" w:sz="0" w:space="0" w:color="auto"/>
        <w:bottom w:val="none" w:sz="0" w:space="0" w:color="auto"/>
        <w:right w:val="none" w:sz="0" w:space="0" w:color="auto"/>
      </w:divBdr>
    </w:div>
    <w:div w:id="465318176">
      <w:bodyDiv w:val="1"/>
      <w:marLeft w:val="0"/>
      <w:marRight w:val="0"/>
      <w:marTop w:val="0"/>
      <w:marBottom w:val="0"/>
      <w:divBdr>
        <w:top w:val="none" w:sz="0" w:space="0" w:color="auto"/>
        <w:left w:val="none" w:sz="0" w:space="0" w:color="auto"/>
        <w:bottom w:val="none" w:sz="0" w:space="0" w:color="auto"/>
        <w:right w:val="none" w:sz="0" w:space="0" w:color="auto"/>
      </w:divBdr>
    </w:div>
    <w:div w:id="465859108">
      <w:bodyDiv w:val="1"/>
      <w:marLeft w:val="0"/>
      <w:marRight w:val="0"/>
      <w:marTop w:val="0"/>
      <w:marBottom w:val="0"/>
      <w:divBdr>
        <w:top w:val="none" w:sz="0" w:space="0" w:color="auto"/>
        <w:left w:val="none" w:sz="0" w:space="0" w:color="auto"/>
        <w:bottom w:val="none" w:sz="0" w:space="0" w:color="auto"/>
        <w:right w:val="none" w:sz="0" w:space="0" w:color="auto"/>
      </w:divBdr>
    </w:div>
    <w:div w:id="466238141">
      <w:bodyDiv w:val="1"/>
      <w:marLeft w:val="0"/>
      <w:marRight w:val="0"/>
      <w:marTop w:val="0"/>
      <w:marBottom w:val="0"/>
      <w:divBdr>
        <w:top w:val="none" w:sz="0" w:space="0" w:color="auto"/>
        <w:left w:val="none" w:sz="0" w:space="0" w:color="auto"/>
        <w:bottom w:val="none" w:sz="0" w:space="0" w:color="auto"/>
        <w:right w:val="none" w:sz="0" w:space="0" w:color="auto"/>
      </w:divBdr>
    </w:div>
    <w:div w:id="466582912">
      <w:bodyDiv w:val="1"/>
      <w:marLeft w:val="0"/>
      <w:marRight w:val="0"/>
      <w:marTop w:val="0"/>
      <w:marBottom w:val="0"/>
      <w:divBdr>
        <w:top w:val="none" w:sz="0" w:space="0" w:color="auto"/>
        <w:left w:val="none" w:sz="0" w:space="0" w:color="auto"/>
        <w:bottom w:val="none" w:sz="0" w:space="0" w:color="auto"/>
        <w:right w:val="none" w:sz="0" w:space="0" w:color="auto"/>
      </w:divBdr>
    </w:div>
    <w:div w:id="468669442">
      <w:bodyDiv w:val="1"/>
      <w:marLeft w:val="0"/>
      <w:marRight w:val="0"/>
      <w:marTop w:val="0"/>
      <w:marBottom w:val="0"/>
      <w:divBdr>
        <w:top w:val="none" w:sz="0" w:space="0" w:color="auto"/>
        <w:left w:val="none" w:sz="0" w:space="0" w:color="auto"/>
        <w:bottom w:val="none" w:sz="0" w:space="0" w:color="auto"/>
        <w:right w:val="none" w:sz="0" w:space="0" w:color="auto"/>
      </w:divBdr>
    </w:div>
    <w:div w:id="469517757">
      <w:bodyDiv w:val="1"/>
      <w:marLeft w:val="0"/>
      <w:marRight w:val="0"/>
      <w:marTop w:val="0"/>
      <w:marBottom w:val="0"/>
      <w:divBdr>
        <w:top w:val="none" w:sz="0" w:space="0" w:color="auto"/>
        <w:left w:val="none" w:sz="0" w:space="0" w:color="auto"/>
        <w:bottom w:val="none" w:sz="0" w:space="0" w:color="auto"/>
        <w:right w:val="none" w:sz="0" w:space="0" w:color="auto"/>
      </w:divBdr>
    </w:div>
    <w:div w:id="471793993">
      <w:bodyDiv w:val="1"/>
      <w:marLeft w:val="0"/>
      <w:marRight w:val="0"/>
      <w:marTop w:val="0"/>
      <w:marBottom w:val="0"/>
      <w:divBdr>
        <w:top w:val="none" w:sz="0" w:space="0" w:color="auto"/>
        <w:left w:val="none" w:sz="0" w:space="0" w:color="auto"/>
        <w:bottom w:val="none" w:sz="0" w:space="0" w:color="auto"/>
        <w:right w:val="none" w:sz="0" w:space="0" w:color="auto"/>
      </w:divBdr>
      <w:divsChild>
        <w:div w:id="605238085">
          <w:marLeft w:val="0"/>
          <w:marRight w:val="0"/>
          <w:marTop w:val="0"/>
          <w:marBottom w:val="0"/>
          <w:divBdr>
            <w:top w:val="none" w:sz="0" w:space="0" w:color="auto"/>
            <w:left w:val="none" w:sz="0" w:space="0" w:color="auto"/>
            <w:bottom w:val="none" w:sz="0" w:space="0" w:color="auto"/>
            <w:right w:val="none" w:sz="0" w:space="0" w:color="auto"/>
          </w:divBdr>
        </w:div>
        <w:div w:id="1999578302">
          <w:marLeft w:val="0"/>
          <w:marRight w:val="0"/>
          <w:marTop w:val="0"/>
          <w:marBottom w:val="0"/>
          <w:divBdr>
            <w:top w:val="none" w:sz="0" w:space="0" w:color="auto"/>
            <w:left w:val="none" w:sz="0" w:space="0" w:color="auto"/>
            <w:bottom w:val="none" w:sz="0" w:space="0" w:color="auto"/>
            <w:right w:val="none" w:sz="0" w:space="0" w:color="auto"/>
          </w:divBdr>
        </w:div>
      </w:divsChild>
    </w:div>
    <w:div w:id="474570562">
      <w:bodyDiv w:val="1"/>
      <w:marLeft w:val="0"/>
      <w:marRight w:val="0"/>
      <w:marTop w:val="0"/>
      <w:marBottom w:val="0"/>
      <w:divBdr>
        <w:top w:val="none" w:sz="0" w:space="0" w:color="auto"/>
        <w:left w:val="none" w:sz="0" w:space="0" w:color="auto"/>
        <w:bottom w:val="none" w:sz="0" w:space="0" w:color="auto"/>
        <w:right w:val="none" w:sz="0" w:space="0" w:color="auto"/>
      </w:divBdr>
      <w:divsChild>
        <w:div w:id="284041939">
          <w:marLeft w:val="0"/>
          <w:marRight w:val="0"/>
          <w:marTop w:val="0"/>
          <w:marBottom w:val="0"/>
          <w:divBdr>
            <w:top w:val="none" w:sz="0" w:space="0" w:color="auto"/>
            <w:left w:val="none" w:sz="0" w:space="0" w:color="auto"/>
            <w:bottom w:val="none" w:sz="0" w:space="0" w:color="auto"/>
            <w:right w:val="none" w:sz="0" w:space="0" w:color="auto"/>
          </w:divBdr>
        </w:div>
      </w:divsChild>
    </w:div>
    <w:div w:id="476841061">
      <w:bodyDiv w:val="1"/>
      <w:marLeft w:val="0"/>
      <w:marRight w:val="0"/>
      <w:marTop w:val="0"/>
      <w:marBottom w:val="0"/>
      <w:divBdr>
        <w:top w:val="none" w:sz="0" w:space="0" w:color="auto"/>
        <w:left w:val="none" w:sz="0" w:space="0" w:color="auto"/>
        <w:bottom w:val="none" w:sz="0" w:space="0" w:color="auto"/>
        <w:right w:val="none" w:sz="0" w:space="0" w:color="auto"/>
      </w:divBdr>
    </w:div>
    <w:div w:id="478427520">
      <w:bodyDiv w:val="1"/>
      <w:marLeft w:val="0"/>
      <w:marRight w:val="0"/>
      <w:marTop w:val="0"/>
      <w:marBottom w:val="0"/>
      <w:divBdr>
        <w:top w:val="none" w:sz="0" w:space="0" w:color="auto"/>
        <w:left w:val="none" w:sz="0" w:space="0" w:color="auto"/>
        <w:bottom w:val="none" w:sz="0" w:space="0" w:color="auto"/>
        <w:right w:val="none" w:sz="0" w:space="0" w:color="auto"/>
      </w:divBdr>
    </w:div>
    <w:div w:id="479346468">
      <w:bodyDiv w:val="1"/>
      <w:marLeft w:val="0"/>
      <w:marRight w:val="0"/>
      <w:marTop w:val="0"/>
      <w:marBottom w:val="0"/>
      <w:divBdr>
        <w:top w:val="none" w:sz="0" w:space="0" w:color="auto"/>
        <w:left w:val="none" w:sz="0" w:space="0" w:color="auto"/>
        <w:bottom w:val="none" w:sz="0" w:space="0" w:color="auto"/>
        <w:right w:val="none" w:sz="0" w:space="0" w:color="auto"/>
      </w:divBdr>
      <w:divsChild>
        <w:div w:id="446660361">
          <w:marLeft w:val="0"/>
          <w:marRight w:val="0"/>
          <w:marTop w:val="0"/>
          <w:marBottom w:val="0"/>
          <w:divBdr>
            <w:top w:val="none" w:sz="0" w:space="0" w:color="auto"/>
            <w:left w:val="none" w:sz="0" w:space="0" w:color="auto"/>
            <w:bottom w:val="none" w:sz="0" w:space="0" w:color="auto"/>
            <w:right w:val="none" w:sz="0" w:space="0" w:color="auto"/>
          </w:divBdr>
        </w:div>
      </w:divsChild>
    </w:div>
    <w:div w:id="479738646">
      <w:bodyDiv w:val="1"/>
      <w:marLeft w:val="0"/>
      <w:marRight w:val="0"/>
      <w:marTop w:val="0"/>
      <w:marBottom w:val="0"/>
      <w:divBdr>
        <w:top w:val="none" w:sz="0" w:space="0" w:color="auto"/>
        <w:left w:val="none" w:sz="0" w:space="0" w:color="auto"/>
        <w:bottom w:val="none" w:sz="0" w:space="0" w:color="auto"/>
        <w:right w:val="none" w:sz="0" w:space="0" w:color="auto"/>
      </w:divBdr>
    </w:div>
    <w:div w:id="480344402">
      <w:bodyDiv w:val="1"/>
      <w:marLeft w:val="0"/>
      <w:marRight w:val="0"/>
      <w:marTop w:val="0"/>
      <w:marBottom w:val="0"/>
      <w:divBdr>
        <w:top w:val="none" w:sz="0" w:space="0" w:color="auto"/>
        <w:left w:val="none" w:sz="0" w:space="0" w:color="auto"/>
        <w:bottom w:val="none" w:sz="0" w:space="0" w:color="auto"/>
        <w:right w:val="none" w:sz="0" w:space="0" w:color="auto"/>
      </w:divBdr>
    </w:div>
    <w:div w:id="480656993">
      <w:bodyDiv w:val="1"/>
      <w:marLeft w:val="0"/>
      <w:marRight w:val="0"/>
      <w:marTop w:val="0"/>
      <w:marBottom w:val="0"/>
      <w:divBdr>
        <w:top w:val="none" w:sz="0" w:space="0" w:color="auto"/>
        <w:left w:val="none" w:sz="0" w:space="0" w:color="auto"/>
        <w:bottom w:val="none" w:sz="0" w:space="0" w:color="auto"/>
        <w:right w:val="none" w:sz="0" w:space="0" w:color="auto"/>
      </w:divBdr>
    </w:div>
    <w:div w:id="481233249">
      <w:bodyDiv w:val="1"/>
      <w:marLeft w:val="0"/>
      <w:marRight w:val="0"/>
      <w:marTop w:val="0"/>
      <w:marBottom w:val="0"/>
      <w:divBdr>
        <w:top w:val="none" w:sz="0" w:space="0" w:color="auto"/>
        <w:left w:val="none" w:sz="0" w:space="0" w:color="auto"/>
        <w:bottom w:val="none" w:sz="0" w:space="0" w:color="auto"/>
        <w:right w:val="none" w:sz="0" w:space="0" w:color="auto"/>
      </w:divBdr>
    </w:div>
    <w:div w:id="484854863">
      <w:bodyDiv w:val="1"/>
      <w:marLeft w:val="0"/>
      <w:marRight w:val="0"/>
      <w:marTop w:val="0"/>
      <w:marBottom w:val="0"/>
      <w:divBdr>
        <w:top w:val="none" w:sz="0" w:space="0" w:color="auto"/>
        <w:left w:val="none" w:sz="0" w:space="0" w:color="auto"/>
        <w:bottom w:val="none" w:sz="0" w:space="0" w:color="auto"/>
        <w:right w:val="none" w:sz="0" w:space="0" w:color="auto"/>
      </w:divBdr>
      <w:divsChild>
        <w:div w:id="1694762255">
          <w:marLeft w:val="0"/>
          <w:marRight w:val="0"/>
          <w:marTop w:val="0"/>
          <w:marBottom w:val="0"/>
          <w:divBdr>
            <w:top w:val="none" w:sz="0" w:space="0" w:color="auto"/>
            <w:left w:val="none" w:sz="0" w:space="0" w:color="auto"/>
            <w:bottom w:val="none" w:sz="0" w:space="0" w:color="auto"/>
            <w:right w:val="none" w:sz="0" w:space="0" w:color="auto"/>
          </w:divBdr>
        </w:div>
        <w:div w:id="1719817449">
          <w:marLeft w:val="0"/>
          <w:marRight w:val="0"/>
          <w:marTop w:val="0"/>
          <w:marBottom w:val="0"/>
          <w:divBdr>
            <w:top w:val="none" w:sz="0" w:space="0" w:color="auto"/>
            <w:left w:val="none" w:sz="0" w:space="0" w:color="auto"/>
            <w:bottom w:val="none" w:sz="0" w:space="0" w:color="auto"/>
            <w:right w:val="none" w:sz="0" w:space="0" w:color="auto"/>
          </w:divBdr>
          <w:divsChild>
            <w:div w:id="928004790">
              <w:marLeft w:val="0"/>
              <w:marRight w:val="0"/>
              <w:marTop w:val="0"/>
              <w:marBottom w:val="0"/>
              <w:divBdr>
                <w:top w:val="none" w:sz="0" w:space="0" w:color="auto"/>
                <w:left w:val="none" w:sz="0" w:space="0" w:color="auto"/>
                <w:bottom w:val="none" w:sz="0" w:space="0" w:color="auto"/>
                <w:right w:val="none" w:sz="0" w:space="0" w:color="auto"/>
              </w:divBdr>
              <w:divsChild>
                <w:div w:id="485824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588212">
      <w:bodyDiv w:val="1"/>
      <w:marLeft w:val="0"/>
      <w:marRight w:val="0"/>
      <w:marTop w:val="0"/>
      <w:marBottom w:val="0"/>
      <w:divBdr>
        <w:top w:val="none" w:sz="0" w:space="0" w:color="auto"/>
        <w:left w:val="none" w:sz="0" w:space="0" w:color="auto"/>
        <w:bottom w:val="none" w:sz="0" w:space="0" w:color="auto"/>
        <w:right w:val="none" w:sz="0" w:space="0" w:color="auto"/>
      </w:divBdr>
    </w:div>
    <w:div w:id="487095250">
      <w:bodyDiv w:val="1"/>
      <w:marLeft w:val="0"/>
      <w:marRight w:val="0"/>
      <w:marTop w:val="0"/>
      <w:marBottom w:val="0"/>
      <w:divBdr>
        <w:top w:val="none" w:sz="0" w:space="0" w:color="auto"/>
        <w:left w:val="none" w:sz="0" w:space="0" w:color="auto"/>
        <w:bottom w:val="none" w:sz="0" w:space="0" w:color="auto"/>
        <w:right w:val="none" w:sz="0" w:space="0" w:color="auto"/>
      </w:divBdr>
    </w:div>
    <w:div w:id="490292828">
      <w:bodyDiv w:val="1"/>
      <w:marLeft w:val="0"/>
      <w:marRight w:val="0"/>
      <w:marTop w:val="0"/>
      <w:marBottom w:val="0"/>
      <w:divBdr>
        <w:top w:val="none" w:sz="0" w:space="0" w:color="auto"/>
        <w:left w:val="none" w:sz="0" w:space="0" w:color="auto"/>
        <w:bottom w:val="none" w:sz="0" w:space="0" w:color="auto"/>
        <w:right w:val="none" w:sz="0" w:space="0" w:color="auto"/>
      </w:divBdr>
    </w:div>
    <w:div w:id="490414296">
      <w:bodyDiv w:val="1"/>
      <w:marLeft w:val="0"/>
      <w:marRight w:val="0"/>
      <w:marTop w:val="0"/>
      <w:marBottom w:val="0"/>
      <w:divBdr>
        <w:top w:val="none" w:sz="0" w:space="0" w:color="auto"/>
        <w:left w:val="none" w:sz="0" w:space="0" w:color="auto"/>
        <w:bottom w:val="none" w:sz="0" w:space="0" w:color="auto"/>
        <w:right w:val="none" w:sz="0" w:space="0" w:color="auto"/>
      </w:divBdr>
    </w:div>
    <w:div w:id="496657738">
      <w:bodyDiv w:val="1"/>
      <w:marLeft w:val="0"/>
      <w:marRight w:val="0"/>
      <w:marTop w:val="0"/>
      <w:marBottom w:val="0"/>
      <w:divBdr>
        <w:top w:val="none" w:sz="0" w:space="0" w:color="auto"/>
        <w:left w:val="none" w:sz="0" w:space="0" w:color="auto"/>
        <w:bottom w:val="none" w:sz="0" w:space="0" w:color="auto"/>
        <w:right w:val="none" w:sz="0" w:space="0" w:color="auto"/>
      </w:divBdr>
    </w:div>
    <w:div w:id="498616186">
      <w:bodyDiv w:val="1"/>
      <w:marLeft w:val="0"/>
      <w:marRight w:val="0"/>
      <w:marTop w:val="0"/>
      <w:marBottom w:val="0"/>
      <w:divBdr>
        <w:top w:val="none" w:sz="0" w:space="0" w:color="auto"/>
        <w:left w:val="none" w:sz="0" w:space="0" w:color="auto"/>
        <w:bottom w:val="none" w:sz="0" w:space="0" w:color="auto"/>
        <w:right w:val="none" w:sz="0" w:space="0" w:color="auto"/>
      </w:divBdr>
      <w:divsChild>
        <w:div w:id="360714585">
          <w:marLeft w:val="0"/>
          <w:marRight w:val="0"/>
          <w:marTop w:val="0"/>
          <w:marBottom w:val="0"/>
          <w:divBdr>
            <w:top w:val="none" w:sz="0" w:space="0" w:color="auto"/>
            <w:left w:val="none" w:sz="0" w:space="0" w:color="auto"/>
            <w:bottom w:val="none" w:sz="0" w:space="0" w:color="auto"/>
            <w:right w:val="none" w:sz="0" w:space="0" w:color="auto"/>
          </w:divBdr>
          <w:divsChild>
            <w:div w:id="1713727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318923">
      <w:bodyDiv w:val="1"/>
      <w:marLeft w:val="0"/>
      <w:marRight w:val="0"/>
      <w:marTop w:val="0"/>
      <w:marBottom w:val="0"/>
      <w:divBdr>
        <w:top w:val="none" w:sz="0" w:space="0" w:color="auto"/>
        <w:left w:val="none" w:sz="0" w:space="0" w:color="auto"/>
        <w:bottom w:val="none" w:sz="0" w:space="0" w:color="auto"/>
        <w:right w:val="none" w:sz="0" w:space="0" w:color="auto"/>
      </w:divBdr>
    </w:div>
    <w:div w:id="501360612">
      <w:bodyDiv w:val="1"/>
      <w:marLeft w:val="0"/>
      <w:marRight w:val="0"/>
      <w:marTop w:val="0"/>
      <w:marBottom w:val="0"/>
      <w:divBdr>
        <w:top w:val="none" w:sz="0" w:space="0" w:color="auto"/>
        <w:left w:val="none" w:sz="0" w:space="0" w:color="auto"/>
        <w:bottom w:val="none" w:sz="0" w:space="0" w:color="auto"/>
        <w:right w:val="none" w:sz="0" w:space="0" w:color="auto"/>
      </w:divBdr>
    </w:div>
    <w:div w:id="502740712">
      <w:bodyDiv w:val="1"/>
      <w:marLeft w:val="0"/>
      <w:marRight w:val="0"/>
      <w:marTop w:val="0"/>
      <w:marBottom w:val="0"/>
      <w:divBdr>
        <w:top w:val="none" w:sz="0" w:space="0" w:color="auto"/>
        <w:left w:val="none" w:sz="0" w:space="0" w:color="auto"/>
        <w:bottom w:val="none" w:sz="0" w:space="0" w:color="auto"/>
        <w:right w:val="none" w:sz="0" w:space="0" w:color="auto"/>
      </w:divBdr>
    </w:div>
    <w:div w:id="503319682">
      <w:bodyDiv w:val="1"/>
      <w:marLeft w:val="0"/>
      <w:marRight w:val="0"/>
      <w:marTop w:val="0"/>
      <w:marBottom w:val="0"/>
      <w:divBdr>
        <w:top w:val="none" w:sz="0" w:space="0" w:color="auto"/>
        <w:left w:val="none" w:sz="0" w:space="0" w:color="auto"/>
        <w:bottom w:val="none" w:sz="0" w:space="0" w:color="auto"/>
        <w:right w:val="none" w:sz="0" w:space="0" w:color="auto"/>
      </w:divBdr>
    </w:div>
    <w:div w:id="505100639">
      <w:bodyDiv w:val="1"/>
      <w:marLeft w:val="0"/>
      <w:marRight w:val="0"/>
      <w:marTop w:val="0"/>
      <w:marBottom w:val="0"/>
      <w:divBdr>
        <w:top w:val="none" w:sz="0" w:space="0" w:color="auto"/>
        <w:left w:val="none" w:sz="0" w:space="0" w:color="auto"/>
        <w:bottom w:val="none" w:sz="0" w:space="0" w:color="auto"/>
        <w:right w:val="none" w:sz="0" w:space="0" w:color="auto"/>
      </w:divBdr>
    </w:div>
    <w:div w:id="508251469">
      <w:bodyDiv w:val="1"/>
      <w:marLeft w:val="0"/>
      <w:marRight w:val="0"/>
      <w:marTop w:val="0"/>
      <w:marBottom w:val="0"/>
      <w:divBdr>
        <w:top w:val="none" w:sz="0" w:space="0" w:color="auto"/>
        <w:left w:val="none" w:sz="0" w:space="0" w:color="auto"/>
        <w:bottom w:val="none" w:sz="0" w:space="0" w:color="auto"/>
        <w:right w:val="none" w:sz="0" w:space="0" w:color="auto"/>
      </w:divBdr>
      <w:divsChild>
        <w:div w:id="173422425">
          <w:marLeft w:val="0"/>
          <w:marRight w:val="0"/>
          <w:marTop w:val="0"/>
          <w:marBottom w:val="0"/>
          <w:divBdr>
            <w:top w:val="dotted" w:sz="2" w:space="6" w:color="FFFFFF"/>
            <w:left w:val="dotted" w:sz="4" w:space="17" w:color="FFFFFF"/>
            <w:bottom w:val="dotted" w:sz="4" w:space="1" w:color="FFFFFF"/>
            <w:right w:val="dotted" w:sz="4" w:space="8" w:color="FFFFFF"/>
          </w:divBdr>
        </w:div>
        <w:div w:id="1067844512">
          <w:marLeft w:val="0"/>
          <w:marRight w:val="0"/>
          <w:marTop w:val="0"/>
          <w:marBottom w:val="0"/>
          <w:divBdr>
            <w:top w:val="none" w:sz="0" w:space="0" w:color="auto"/>
            <w:left w:val="none" w:sz="0" w:space="0" w:color="auto"/>
            <w:bottom w:val="none" w:sz="0" w:space="0" w:color="auto"/>
            <w:right w:val="none" w:sz="0" w:space="0" w:color="auto"/>
          </w:divBdr>
          <w:divsChild>
            <w:div w:id="649796128">
              <w:marLeft w:val="0"/>
              <w:marRight w:val="0"/>
              <w:marTop w:val="0"/>
              <w:marBottom w:val="0"/>
              <w:divBdr>
                <w:top w:val="none" w:sz="0" w:space="0" w:color="auto"/>
                <w:left w:val="none" w:sz="0" w:space="0" w:color="auto"/>
                <w:bottom w:val="none" w:sz="0" w:space="0" w:color="auto"/>
                <w:right w:val="none" w:sz="0" w:space="0" w:color="auto"/>
              </w:divBdr>
              <w:divsChild>
                <w:div w:id="1978417841">
                  <w:marLeft w:val="0"/>
                  <w:marRight w:val="0"/>
                  <w:marTop w:val="0"/>
                  <w:marBottom w:val="0"/>
                  <w:divBdr>
                    <w:top w:val="none" w:sz="0" w:space="0" w:color="auto"/>
                    <w:left w:val="none" w:sz="0" w:space="0" w:color="auto"/>
                    <w:bottom w:val="none" w:sz="0" w:space="0" w:color="auto"/>
                    <w:right w:val="none" w:sz="0" w:space="0" w:color="auto"/>
                  </w:divBdr>
                  <w:divsChild>
                    <w:div w:id="935598805">
                      <w:marLeft w:val="0"/>
                      <w:marRight w:val="0"/>
                      <w:marTop w:val="0"/>
                      <w:marBottom w:val="0"/>
                      <w:divBdr>
                        <w:top w:val="none" w:sz="0" w:space="0" w:color="auto"/>
                        <w:left w:val="none" w:sz="0" w:space="0" w:color="auto"/>
                        <w:bottom w:val="none" w:sz="0" w:space="0" w:color="auto"/>
                        <w:right w:val="none" w:sz="0" w:space="0" w:color="auto"/>
                      </w:divBdr>
                      <w:divsChild>
                        <w:div w:id="1501388334">
                          <w:marLeft w:val="0"/>
                          <w:marRight w:val="0"/>
                          <w:marTop w:val="0"/>
                          <w:marBottom w:val="0"/>
                          <w:divBdr>
                            <w:top w:val="none" w:sz="0" w:space="0" w:color="auto"/>
                            <w:left w:val="none" w:sz="0" w:space="0" w:color="auto"/>
                            <w:bottom w:val="none" w:sz="0" w:space="0" w:color="auto"/>
                            <w:right w:val="none" w:sz="0" w:space="0" w:color="auto"/>
                          </w:divBdr>
                          <w:divsChild>
                            <w:div w:id="1331064638">
                              <w:marLeft w:val="0"/>
                              <w:marRight w:val="0"/>
                              <w:marTop w:val="0"/>
                              <w:marBottom w:val="0"/>
                              <w:divBdr>
                                <w:top w:val="none" w:sz="0" w:space="0" w:color="auto"/>
                                <w:left w:val="none" w:sz="0" w:space="0" w:color="auto"/>
                                <w:bottom w:val="none" w:sz="0" w:space="0" w:color="auto"/>
                                <w:right w:val="none" w:sz="0" w:space="0" w:color="auto"/>
                              </w:divBdr>
                              <w:divsChild>
                                <w:div w:id="1583221573">
                                  <w:marLeft w:val="0"/>
                                  <w:marRight w:val="0"/>
                                  <w:marTop w:val="0"/>
                                  <w:marBottom w:val="0"/>
                                  <w:divBdr>
                                    <w:top w:val="none" w:sz="0" w:space="0" w:color="auto"/>
                                    <w:left w:val="none" w:sz="0" w:space="0" w:color="auto"/>
                                    <w:bottom w:val="none" w:sz="0" w:space="0" w:color="auto"/>
                                    <w:right w:val="none" w:sz="0" w:space="0" w:color="auto"/>
                                  </w:divBdr>
                                  <w:divsChild>
                                    <w:div w:id="1287618188">
                                      <w:marLeft w:val="0"/>
                                      <w:marRight w:val="0"/>
                                      <w:marTop w:val="0"/>
                                      <w:marBottom w:val="0"/>
                                      <w:divBdr>
                                        <w:top w:val="none" w:sz="0" w:space="0" w:color="auto"/>
                                        <w:left w:val="none" w:sz="0" w:space="0" w:color="auto"/>
                                        <w:bottom w:val="none" w:sz="0" w:space="0" w:color="auto"/>
                                        <w:right w:val="none" w:sz="0" w:space="0" w:color="auto"/>
                                      </w:divBdr>
                                      <w:divsChild>
                                        <w:div w:id="1503274279">
                                          <w:marLeft w:val="0"/>
                                          <w:marRight w:val="0"/>
                                          <w:marTop w:val="0"/>
                                          <w:marBottom w:val="0"/>
                                          <w:divBdr>
                                            <w:top w:val="none" w:sz="0" w:space="0" w:color="auto"/>
                                            <w:left w:val="none" w:sz="0" w:space="0" w:color="auto"/>
                                            <w:bottom w:val="none" w:sz="0" w:space="0" w:color="auto"/>
                                            <w:right w:val="none" w:sz="0" w:space="0" w:color="auto"/>
                                          </w:divBdr>
                                          <w:divsChild>
                                            <w:div w:id="1860898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13569675">
      <w:bodyDiv w:val="1"/>
      <w:marLeft w:val="0"/>
      <w:marRight w:val="0"/>
      <w:marTop w:val="0"/>
      <w:marBottom w:val="0"/>
      <w:divBdr>
        <w:top w:val="none" w:sz="0" w:space="0" w:color="auto"/>
        <w:left w:val="none" w:sz="0" w:space="0" w:color="auto"/>
        <w:bottom w:val="none" w:sz="0" w:space="0" w:color="auto"/>
        <w:right w:val="none" w:sz="0" w:space="0" w:color="auto"/>
      </w:divBdr>
    </w:div>
    <w:div w:id="515316509">
      <w:bodyDiv w:val="1"/>
      <w:marLeft w:val="0"/>
      <w:marRight w:val="0"/>
      <w:marTop w:val="0"/>
      <w:marBottom w:val="0"/>
      <w:divBdr>
        <w:top w:val="none" w:sz="0" w:space="0" w:color="auto"/>
        <w:left w:val="none" w:sz="0" w:space="0" w:color="auto"/>
        <w:bottom w:val="none" w:sz="0" w:space="0" w:color="auto"/>
        <w:right w:val="none" w:sz="0" w:space="0" w:color="auto"/>
      </w:divBdr>
    </w:div>
    <w:div w:id="515341088">
      <w:bodyDiv w:val="1"/>
      <w:marLeft w:val="0"/>
      <w:marRight w:val="0"/>
      <w:marTop w:val="0"/>
      <w:marBottom w:val="0"/>
      <w:divBdr>
        <w:top w:val="none" w:sz="0" w:space="0" w:color="auto"/>
        <w:left w:val="none" w:sz="0" w:space="0" w:color="auto"/>
        <w:bottom w:val="none" w:sz="0" w:space="0" w:color="auto"/>
        <w:right w:val="none" w:sz="0" w:space="0" w:color="auto"/>
      </w:divBdr>
    </w:div>
    <w:div w:id="518276768">
      <w:bodyDiv w:val="1"/>
      <w:marLeft w:val="0"/>
      <w:marRight w:val="0"/>
      <w:marTop w:val="0"/>
      <w:marBottom w:val="0"/>
      <w:divBdr>
        <w:top w:val="none" w:sz="0" w:space="0" w:color="auto"/>
        <w:left w:val="none" w:sz="0" w:space="0" w:color="auto"/>
        <w:bottom w:val="none" w:sz="0" w:space="0" w:color="auto"/>
        <w:right w:val="none" w:sz="0" w:space="0" w:color="auto"/>
      </w:divBdr>
    </w:div>
    <w:div w:id="520169406">
      <w:bodyDiv w:val="1"/>
      <w:marLeft w:val="0"/>
      <w:marRight w:val="0"/>
      <w:marTop w:val="0"/>
      <w:marBottom w:val="0"/>
      <w:divBdr>
        <w:top w:val="none" w:sz="0" w:space="0" w:color="auto"/>
        <w:left w:val="none" w:sz="0" w:space="0" w:color="auto"/>
        <w:bottom w:val="none" w:sz="0" w:space="0" w:color="auto"/>
        <w:right w:val="none" w:sz="0" w:space="0" w:color="auto"/>
      </w:divBdr>
      <w:divsChild>
        <w:div w:id="533201429">
          <w:marLeft w:val="0"/>
          <w:marRight w:val="0"/>
          <w:marTop w:val="0"/>
          <w:marBottom w:val="0"/>
          <w:divBdr>
            <w:top w:val="none" w:sz="0" w:space="0" w:color="auto"/>
            <w:left w:val="none" w:sz="0" w:space="0" w:color="auto"/>
            <w:bottom w:val="none" w:sz="0" w:space="0" w:color="auto"/>
            <w:right w:val="none" w:sz="0" w:space="0" w:color="auto"/>
          </w:divBdr>
        </w:div>
        <w:div w:id="625162218">
          <w:marLeft w:val="0"/>
          <w:marRight w:val="0"/>
          <w:marTop w:val="0"/>
          <w:marBottom w:val="0"/>
          <w:divBdr>
            <w:top w:val="none" w:sz="0" w:space="0" w:color="auto"/>
            <w:left w:val="none" w:sz="0" w:space="0" w:color="auto"/>
            <w:bottom w:val="none" w:sz="0" w:space="0" w:color="auto"/>
            <w:right w:val="none" w:sz="0" w:space="0" w:color="auto"/>
          </w:divBdr>
          <w:divsChild>
            <w:div w:id="868295984">
              <w:marLeft w:val="0"/>
              <w:marRight w:val="0"/>
              <w:marTop w:val="0"/>
              <w:marBottom w:val="0"/>
              <w:divBdr>
                <w:top w:val="none" w:sz="0" w:space="0" w:color="auto"/>
                <w:left w:val="none" w:sz="0" w:space="0" w:color="auto"/>
                <w:bottom w:val="none" w:sz="0" w:space="0" w:color="auto"/>
                <w:right w:val="none" w:sz="0" w:space="0" w:color="auto"/>
              </w:divBdr>
              <w:divsChild>
                <w:div w:id="127405565">
                  <w:marLeft w:val="0"/>
                  <w:marRight w:val="0"/>
                  <w:marTop w:val="0"/>
                  <w:marBottom w:val="0"/>
                  <w:divBdr>
                    <w:top w:val="none" w:sz="0" w:space="0" w:color="auto"/>
                    <w:left w:val="none" w:sz="0" w:space="0" w:color="auto"/>
                    <w:bottom w:val="none" w:sz="0" w:space="0" w:color="auto"/>
                    <w:right w:val="none" w:sz="0" w:space="0" w:color="auto"/>
                  </w:divBdr>
                </w:div>
                <w:div w:id="1205404415">
                  <w:marLeft w:val="0"/>
                  <w:marRight w:val="0"/>
                  <w:marTop w:val="0"/>
                  <w:marBottom w:val="0"/>
                  <w:divBdr>
                    <w:top w:val="none" w:sz="0" w:space="0" w:color="auto"/>
                    <w:left w:val="none" w:sz="0" w:space="0" w:color="auto"/>
                    <w:bottom w:val="none" w:sz="0" w:space="0" w:color="auto"/>
                    <w:right w:val="none" w:sz="0" w:space="0" w:color="auto"/>
                  </w:divBdr>
                </w:div>
              </w:divsChild>
            </w:div>
            <w:div w:id="2002654807">
              <w:marLeft w:val="0"/>
              <w:marRight w:val="0"/>
              <w:marTop w:val="0"/>
              <w:marBottom w:val="0"/>
              <w:divBdr>
                <w:top w:val="none" w:sz="0" w:space="0" w:color="auto"/>
                <w:left w:val="none" w:sz="0" w:space="0" w:color="auto"/>
                <w:bottom w:val="none" w:sz="0" w:space="0" w:color="auto"/>
                <w:right w:val="none" w:sz="0" w:space="0" w:color="auto"/>
              </w:divBdr>
            </w:div>
          </w:divsChild>
        </w:div>
        <w:div w:id="1459758322">
          <w:marLeft w:val="0"/>
          <w:marRight w:val="0"/>
          <w:marTop w:val="0"/>
          <w:marBottom w:val="0"/>
          <w:divBdr>
            <w:top w:val="none" w:sz="0" w:space="0" w:color="auto"/>
            <w:left w:val="none" w:sz="0" w:space="0" w:color="auto"/>
            <w:bottom w:val="none" w:sz="0" w:space="0" w:color="auto"/>
            <w:right w:val="none" w:sz="0" w:space="0" w:color="auto"/>
          </w:divBdr>
        </w:div>
        <w:div w:id="1577394462">
          <w:marLeft w:val="0"/>
          <w:marRight w:val="0"/>
          <w:marTop w:val="0"/>
          <w:marBottom w:val="0"/>
          <w:divBdr>
            <w:top w:val="none" w:sz="0" w:space="0" w:color="auto"/>
            <w:left w:val="none" w:sz="0" w:space="0" w:color="auto"/>
            <w:bottom w:val="none" w:sz="0" w:space="0" w:color="auto"/>
            <w:right w:val="none" w:sz="0" w:space="0" w:color="auto"/>
          </w:divBdr>
        </w:div>
        <w:div w:id="2072582874">
          <w:marLeft w:val="0"/>
          <w:marRight w:val="0"/>
          <w:marTop w:val="0"/>
          <w:marBottom w:val="0"/>
          <w:divBdr>
            <w:top w:val="none" w:sz="0" w:space="0" w:color="auto"/>
            <w:left w:val="none" w:sz="0" w:space="0" w:color="auto"/>
            <w:bottom w:val="none" w:sz="0" w:space="0" w:color="auto"/>
            <w:right w:val="none" w:sz="0" w:space="0" w:color="auto"/>
          </w:divBdr>
        </w:div>
      </w:divsChild>
    </w:div>
    <w:div w:id="522979320">
      <w:bodyDiv w:val="1"/>
      <w:marLeft w:val="0"/>
      <w:marRight w:val="0"/>
      <w:marTop w:val="0"/>
      <w:marBottom w:val="0"/>
      <w:divBdr>
        <w:top w:val="none" w:sz="0" w:space="0" w:color="auto"/>
        <w:left w:val="none" w:sz="0" w:space="0" w:color="auto"/>
        <w:bottom w:val="none" w:sz="0" w:space="0" w:color="auto"/>
        <w:right w:val="none" w:sz="0" w:space="0" w:color="auto"/>
      </w:divBdr>
    </w:div>
    <w:div w:id="523130951">
      <w:bodyDiv w:val="1"/>
      <w:marLeft w:val="0"/>
      <w:marRight w:val="0"/>
      <w:marTop w:val="0"/>
      <w:marBottom w:val="0"/>
      <w:divBdr>
        <w:top w:val="none" w:sz="0" w:space="0" w:color="auto"/>
        <w:left w:val="none" w:sz="0" w:space="0" w:color="auto"/>
        <w:bottom w:val="none" w:sz="0" w:space="0" w:color="auto"/>
        <w:right w:val="none" w:sz="0" w:space="0" w:color="auto"/>
      </w:divBdr>
      <w:divsChild>
        <w:div w:id="144199834">
          <w:marLeft w:val="0"/>
          <w:marRight w:val="0"/>
          <w:marTop w:val="0"/>
          <w:marBottom w:val="0"/>
          <w:divBdr>
            <w:top w:val="none" w:sz="0" w:space="0" w:color="auto"/>
            <w:left w:val="none" w:sz="0" w:space="0" w:color="auto"/>
            <w:bottom w:val="none" w:sz="0" w:space="0" w:color="auto"/>
            <w:right w:val="none" w:sz="0" w:space="0" w:color="auto"/>
          </w:divBdr>
        </w:div>
        <w:div w:id="1008874811">
          <w:marLeft w:val="0"/>
          <w:marRight w:val="0"/>
          <w:marTop w:val="0"/>
          <w:marBottom w:val="0"/>
          <w:divBdr>
            <w:top w:val="none" w:sz="0" w:space="0" w:color="auto"/>
            <w:left w:val="none" w:sz="0" w:space="0" w:color="auto"/>
            <w:bottom w:val="none" w:sz="0" w:space="0" w:color="auto"/>
            <w:right w:val="none" w:sz="0" w:space="0" w:color="auto"/>
          </w:divBdr>
        </w:div>
      </w:divsChild>
    </w:div>
    <w:div w:id="523982514">
      <w:bodyDiv w:val="1"/>
      <w:marLeft w:val="0"/>
      <w:marRight w:val="0"/>
      <w:marTop w:val="0"/>
      <w:marBottom w:val="0"/>
      <w:divBdr>
        <w:top w:val="none" w:sz="0" w:space="0" w:color="auto"/>
        <w:left w:val="none" w:sz="0" w:space="0" w:color="auto"/>
        <w:bottom w:val="none" w:sz="0" w:space="0" w:color="auto"/>
        <w:right w:val="none" w:sz="0" w:space="0" w:color="auto"/>
      </w:divBdr>
    </w:div>
    <w:div w:id="524057097">
      <w:bodyDiv w:val="1"/>
      <w:marLeft w:val="0"/>
      <w:marRight w:val="0"/>
      <w:marTop w:val="0"/>
      <w:marBottom w:val="0"/>
      <w:divBdr>
        <w:top w:val="none" w:sz="0" w:space="0" w:color="auto"/>
        <w:left w:val="none" w:sz="0" w:space="0" w:color="auto"/>
        <w:bottom w:val="none" w:sz="0" w:space="0" w:color="auto"/>
        <w:right w:val="none" w:sz="0" w:space="0" w:color="auto"/>
      </w:divBdr>
      <w:divsChild>
        <w:div w:id="684482214">
          <w:marLeft w:val="0"/>
          <w:marRight w:val="0"/>
          <w:marTop w:val="0"/>
          <w:marBottom w:val="0"/>
          <w:divBdr>
            <w:top w:val="none" w:sz="0" w:space="0" w:color="auto"/>
            <w:left w:val="none" w:sz="0" w:space="0" w:color="auto"/>
            <w:bottom w:val="none" w:sz="0" w:space="0" w:color="auto"/>
            <w:right w:val="none" w:sz="0" w:space="0" w:color="auto"/>
          </w:divBdr>
          <w:divsChild>
            <w:div w:id="711804851">
              <w:marLeft w:val="0"/>
              <w:marRight w:val="0"/>
              <w:marTop w:val="0"/>
              <w:marBottom w:val="0"/>
              <w:divBdr>
                <w:top w:val="none" w:sz="0" w:space="0" w:color="auto"/>
                <w:left w:val="none" w:sz="0" w:space="0" w:color="auto"/>
                <w:bottom w:val="none" w:sz="0" w:space="0" w:color="auto"/>
                <w:right w:val="none" w:sz="0" w:space="0" w:color="auto"/>
              </w:divBdr>
              <w:divsChild>
                <w:div w:id="1868712042">
                  <w:marLeft w:val="0"/>
                  <w:marRight w:val="0"/>
                  <w:marTop w:val="0"/>
                  <w:marBottom w:val="0"/>
                  <w:divBdr>
                    <w:top w:val="none" w:sz="0" w:space="0" w:color="auto"/>
                    <w:left w:val="none" w:sz="0" w:space="0" w:color="auto"/>
                    <w:bottom w:val="none" w:sz="0" w:space="0" w:color="auto"/>
                    <w:right w:val="none" w:sz="0" w:space="0" w:color="auto"/>
                  </w:divBdr>
                </w:div>
              </w:divsChild>
            </w:div>
            <w:div w:id="163394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49522">
      <w:bodyDiv w:val="1"/>
      <w:marLeft w:val="0"/>
      <w:marRight w:val="0"/>
      <w:marTop w:val="0"/>
      <w:marBottom w:val="0"/>
      <w:divBdr>
        <w:top w:val="none" w:sz="0" w:space="0" w:color="auto"/>
        <w:left w:val="none" w:sz="0" w:space="0" w:color="auto"/>
        <w:bottom w:val="none" w:sz="0" w:space="0" w:color="auto"/>
        <w:right w:val="none" w:sz="0" w:space="0" w:color="auto"/>
      </w:divBdr>
    </w:div>
    <w:div w:id="525482058">
      <w:bodyDiv w:val="1"/>
      <w:marLeft w:val="0"/>
      <w:marRight w:val="0"/>
      <w:marTop w:val="0"/>
      <w:marBottom w:val="0"/>
      <w:divBdr>
        <w:top w:val="none" w:sz="0" w:space="0" w:color="auto"/>
        <w:left w:val="none" w:sz="0" w:space="0" w:color="auto"/>
        <w:bottom w:val="none" w:sz="0" w:space="0" w:color="auto"/>
        <w:right w:val="none" w:sz="0" w:space="0" w:color="auto"/>
      </w:divBdr>
    </w:div>
    <w:div w:id="525944260">
      <w:bodyDiv w:val="1"/>
      <w:marLeft w:val="0"/>
      <w:marRight w:val="0"/>
      <w:marTop w:val="0"/>
      <w:marBottom w:val="0"/>
      <w:divBdr>
        <w:top w:val="none" w:sz="0" w:space="0" w:color="auto"/>
        <w:left w:val="none" w:sz="0" w:space="0" w:color="auto"/>
        <w:bottom w:val="none" w:sz="0" w:space="0" w:color="auto"/>
        <w:right w:val="none" w:sz="0" w:space="0" w:color="auto"/>
      </w:divBdr>
    </w:div>
    <w:div w:id="527572011">
      <w:bodyDiv w:val="1"/>
      <w:marLeft w:val="0"/>
      <w:marRight w:val="0"/>
      <w:marTop w:val="0"/>
      <w:marBottom w:val="0"/>
      <w:divBdr>
        <w:top w:val="none" w:sz="0" w:space="0" w:color="auto"/>
        <w:left w:val="none" w:sz="0" w:space="0" w:color="auto"/>
        <w:bottom w:val="none" w:sz="0" w:space="0" w:color="auto"/>
        <w:right w:val="none" w:sz="0" w:space="0" w:color="auto"/>
      </w:divBdr>
    </w:div>
    <w:div w:id="532154398">
      <w:bodyDiv w:val="1"/>
      <w:marLeft w:val="0"/>
      <w:marRight w:val="0"/>
      <w:marTop w:val="0"/>
      <w:marBottom w:val="0"/>
      <w:divBdr>
        <w:top w:val="none" w:sz="0" w:space="0" w:color="auto"/>
        <w:left w:val="none" w:sz="0" w:space="0" w:color="auto"/>
        <w:bottom w:val="none" w:sz="0" w:space="0" w:color="auto"/>
        <w:right w:val="none" w:sz="0" w:space="0" w:color="auto"/>
      </w:divBdr>
    </w:div>
    <w:div w:id="532233520">
      <w:bodyDiv w:val="1"/>
      <w:marLeft w:val="0"/>
      <w:marRight w:val="0"/>
      <w:marTop w:val="0"/>
      <w:marBottom w:val="0"/>
      <w:divBdr>
        <w:top w:val="none" w:sz="0" w:space="0" w:color="auto"/>
        <w:left w:val="none" w:sz="0" w:space="0" w:color="auto"/>
        <w:bottom w:val="none" w:sz="0" w:space="0" w:color="auto"/>
        <w:right w:val="none" w:sz="0" w:space="0" w:color="auto"/>
      </w:divBdr>
      <w:divsChild>
        <w:div w:id="1337419894">
          <w:marLeft w:val="0"/>
          <w:marRight w:val="0"/>
          <w:marTop w:val="0"/>
          <w:marBottom w:val="0"/>
          <w:divBdr>
            <w:top w:val="none" w:sz="0" w:space="0" w:color="auto"/>
            <w:left w:val="none" w:sz="0" w:space="0" w:color="auto"/>
            <w:bottom w:val="none" w:sz="0" w:space="0" w:color="auto"/>
            <w:right w:val="none" w:sz="0" w:space="0" w:color="auto"/>
          </w:divBdr>
          <w:divsChild>
            <w:div w:id="416098646">
              <w:marLeft w:val="0"/>
              <w:marRight w:val="0"/>
              <w:marTop w:val="0"/>
              <w:marBottom w:val="0"/>
              <w:divBdr>
                <w:top w:val="none" w:sz="0" w:space="0" w:color="auto"/>
                <w:left w:val="none" w:sz="0" w:space="0" w:color="auto"/>
                <w:bottom w:val="none" w:sz="0" w:space="0" w:color="auto"/>
                <w:right w:val="none" w:sz="0" w:space="0" w:color="auto"/>
              </w:divBdr>
              <w:divsChild>
                <w:div w:id="244386210">
                  <w:marLeft w:val="0"/>
                  <w:marRight w:val="0"/>
                  <w:marTop w:val="0"/>
                  <w:marBottom w:val="0"/>
                  <w:divBdr>
                    <w:top w:val="none" w:sz="0" w:space="0" w:color="auto"/>
                    <w:left w:val="none" w:sz="0" w:space="0" w:color="auto"/>
                    <w:bottom w:val="none" w:sz="0" w:space="0" w:color="auto"/>
                    <w:right w:val="none" w:sz="0" w:space="0" w:color="auto"/>
                  </w:divBdr>
                  <w:divsChild>
                    <w:div w:id="1159929371">
                      <w:marLeft w:val="0"/>
                      <w:marRight w:val="0"/>
                      <w:marTop w:val="0"/>
                      <w:marBottom w:val="0"/>
                      <w:divBdr>
                        <w:top w:val="none" w:sz="0" w:space="0" w:color="auto"/>
                        <w:left w:val="none" w:sz="0" w:space="0" w:color="auto"/>
                        <w:bottom w:val="none" w:sz="0" w:space="0" w:color="auto"/>
                        <w:right w:val="none" w:sz="0" w:space="0" w:color="auto"/>
                      </w:divBdr>
                      <w:divsChild>
                        <w:div w:id="1507398055">
                          <w:marLeft w:val="0"/>
                          <w:marRight w:val="0"/>
                          <w:marTop w:val="0"/>
                          <w:marBottom w:val="0"/>
                          <w:divBdr>
                            <w:top w:val="none" w:sz="0" w:space="0" w:color="auto"/>
                            <w:left w:val="none" w:sz="0" w:space="0" w:color="auto"/>
                            <w:bottom w:val="none" w:sz="0" w:space="0" w:color="auto"/>
                            <w:right w:val="none" w:sz="0" w:space="0" w:color="auto"/>
                          </w:divBdr>
                          <w:divsChild>
                            <w:div w:id="755589269">
                              <w:marLeft w:val="0"/>
                              <w:marRight w:val="0"/>
                              <w:marTop w:val="0"/>
                              <w:marBottom w:val="0"/>
                              <w:divBdr>
                                <w:top w:val="none" w:sz="0" w:space="0" w:color="auto"/>
                                <w:left w:val="none" w:sz="0" w:space="0" w:color="auto"/>
                                <w:bottom w:val="none" w:sz="0" w:space="0" w:color="auto"/>
                                <w:right w:val="none" w:sz="0" w:space="0" w:color="auto"/>
                              </w:divBdr>
                              <w:divsChild>
                                <w:div w:id="1772126165">
                                  <w:marLeft w:val="0"/>
                                  <w:marRight w:val="0"/>
                                  <w:marTop w:val="0"/>
                                  <w:marBottom w:val="0"/>
                                  <w:divBdr>
                                    <w:top w:val="none" w:sz="0" w:space="0" w:color="auto"/>
                                    <w:left w:val="none" w:sz="0" w:space="0" w:color="auto"/>
                                    <w:bottom w:val="none" w:sz="0" w:space="0" w:color="auto"/>
                                    <w:right w:val="none" w:sz="0" w:space="0" w:color="auto"/>
                                  </w:divBdr>
                                  <w:divsChild>
                                    <w:div w:id="1595702537">
                                      <w:marLeft w:val="0"/>
                                      <w:marRight w:val="0"/>
                                      <w:marTop w:val="0"/>
                                      <w:marBottom w:val="0"/>
                                      <w:divBdr>
                                        <w:top w:val="none" w:sz="0" w:space="0" w:color="auto"/>
                                        <w:left w:val="none" w:sz="0" w:space="0" w:color="auto"/>
                                        <w:bottom w:val="none" w:sz="0" w:space="0" w:color="auto"/>
                                        <w:right w:val="none" w:sz="0" w:space="0" w:color="auto"/>
                                      </w:divBdr>
                                      <w:divsChild>
                                        <w:div w:id="149572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2426245">
      <w:bodyDiv w:val="1"/>
      <w:marLeft w:val="0"/>
      <w:marRight w:val="0"/>
      <w:marTop w:val="0"/>
      <w:marBottom w:val="0"/>
      <w:divBdr>
        <w:top w:val="none" w:sz="0" w:space="0" w:color="auto"/>
        <w:left w:val="none" w:sz="0" w:space="0" w:color="auto"/>
        <w:bottom w:val="none" w:sz="0" w:space="0" w:color="auto"/>
        <w:right w:val="none" w:sz="0" w:space="0" w:color="auto"/>
      </w:divBdr>
    </w:div>
    <w:div w:id="532498580">
      <w:bodyDiv w:val="1"/>
      <w:marLeft w:val="0"/>
      <w:marRight w:val="0"/>
      <w:marTop w:val="0"/>
      <w:marBottom w:val="0"/>
      <w:divBdr>
        <w:top w:val="none" w:sz="0" w:space="0" w:color="auto"/>
        <w:left w:val="none" w:sz="0" w:space="0" w:color="auto"/>
        <w:bottom w:val="none" w:sz="0" w:space="0" w:color="auto"/>
        <w:right w:val="none" w:sz="0" w:space="0" w:color="auto"/>
      </w:divBdr>
    </w:div>
    <w:div w:id="532620613">
      <w:bodyDiv w:val="1"/>
      <w:marLeft w:val="0"/>
      <w:marRight w:val="0"/>
      <w:marTop w:val="0"/>
      <w:marBottom w:val="0"/>
      <w:divBdr>
        <w:top w:val="none" w:sz="0" w:space="0" w:color="auto"/>
        <w:left w:val="none" w:sz="0" w:space="0" w:color="auto"/>
        <w:bottom w:val="none" w:sz="0" w:space="0" w:color="auto"/>
        <w:right w:val="none" w:sz="0" w:space="0" w:color="auto"/>
      </w:divBdr>
    </w:div>
    <w:div w:id="534196643">
      <w:bodyDiv w:val="1"/>
      <w:marLeft w:val="0"/>
      <w:marRight w:val="0"/>
      <w:marTop w:val="0"/>
      <w:marBottom w:val="0"/>
      <w:divBdr>
        <w:top w:val="none" w:sz="0" w:space="0" w:color="auto"/>
        <w:left w:val="none" w:sz="0" w:space="0" w:color="auto"/>
        <w:bottom w:val="none" w:sz="0" w:space="0" w:color="auto"/>
        <w:right w:val="none" w:sz="0" w:space="0" w:color="auto"/>
      </w:divBdr>
    </w:div>
    <w:div w:id="534656533">
      <w:bodyDiv w:val="1"/>
      <w:marLeft w:val="1134"/>
      <w:marRight w:val="1803"/>
      <w:marTop w:val="720"/>
      <w:marBottom w:val="720"/>
      <w:divBdr>
        <w:top w:val="none" w:sz="0" w:space="0" w:color="auto"/>
        <w:left w:val="none" w:sz="0" w:space="0" w:color="auto"/>
        <w:bottom w:val="none" w:sz="0" w:space="0" w:color="auto"/>
        <w:right w:val="none" w:sz="0" w:space="0" w:color="auto"/>
      </w:divBdr>
    </w:div>
    <w:div w:id="536502471">
      <w:bodyDiv w:val="1"/>
      <w:marLeft w:val="0"/>
      <w:marRight w:val="0"/>
      <w:marTop w:val="0"/>
      <w:marBottom w:val="0"/>
      <w:divBdr>
        <w:top w:val="none" w:sz="0" w:space="0" w:color="auto"/>
        <w:left w:val="none" w:sz="0" w:space="0" w:color="auto"/>
        <w:bottom w:val="none" w:sz="0" w:space="0" w:color="auto"/>
        <w:right w:val="none" w:sz="0" w:space="0" w:color="auto"/>
      </w:divBdr>
    </w:div>
    <w:div w:id="538517625">
      <w:bodyDiv w:val="1"/>
      <w:marLeft w:val="0"/>
      <w:marRight w:val="0"/>
      <w:marTop w:val="0"/>
      <w:marBottom w:val="0"/>
      <w:divBdr>
        <w:top w:val="none" w:sz="0" w:space="0" w:color="auto"/>
        <w:left w:val="none" w:sz="0" w:space="0" w:color="auto"/>
        <w:bottom w:val="none" w:sz="0" w:space="0" w:color="auto"/>
        <w:right w:val="none" w:sz="0" w:space="0" w:color="auto"/>
      </w:divBdr>
    </w:div>
    <w:div w:id="540476707">
      <w:bodyDiv w:val="1"/>
      <w:marLeft w:val="0"/>
      <w:marRight w:val="0"/>
      <w:marTop w:val="0"/>
      <w:marBottom w:val="0"/>
      <w:divBdr>
        <w:top w:val="none" w:sz="0" w:space="0" w:color="auto"/>
        <w:left w:val="none" w:sz="0" w:space="0" w:color="auto"/>
        <w:bottom w:val="none" w:sz="0" w:space="0" w:color="auto"/>
        <w:right w:val="none" w:sz="0" w:space="0" w:color="auto"/>
      </w:divBdr>
    </w:div>
    <w:div w:id="543370067">
      <w:bodyDiv w:val="1"/>
      <w:marLeft w:val="0"/>
      <w:marRight w:val="0"/>
      <w:marTop w:val="0"/>
      <w:marBottom w:val="0"/>
      <w:divBdr>
        <w:top w:val="none" w:sz="0" w:space="0" w:color="auto"/>
        <w:left w:val="none" w:sz="0" w:space="0" w:color="auto"/>
        <w:bottom w:val="none" w:sz="0" w:space="0" w:color="auto"/>
        <w:right w:val="none" w:sz="0" w:space="0" w:color="auto"/>
      </w:divBdr>
    </w:div>
    <w:div w:id="544759437">
      <w:bodyDiv w:val="1"/>
      <w:marLeft w:val="0"/>
      <w:marRight w:val="0"/>
      <w:marTop w:val="0"/>
      <w:marBottom w:val="0"/>
      <w:divBdr>
        <w:top w:val="none" w:sz="0" w:space="0" w:color="auto"/>
        <w:left w:val="none" w:sz="0" w:space="0" w:color="auto"/>
        <w:bottom w:val="none" w:sz="0" w:space="0" w:color="auto"/>
        <w:right w:val="none" w:sz="0" w:space="0" w:color="auto"/>
      </w:divBdr>
    </w:div>
    <w:div w:id="544875003">
      <w:bodyDiv w:val="1"/>
      <w:marLeft w:val="0"/>
      <w:marRight w:val="0"/>
      <w:marTop w:val="0"/>
      <w:marBottom w:val="0"/>
      <w:divBdr>
        <w:top w:val="none" w:sz="0" w:space="0" w:color="auto"/>
        <w:left w:val="none" w:sz="0" w:space="0" w:color="auto"/>
        <w:bottom w:val="none" w:sz="0" w:space="0" w:color="auto"/>
        <w:right w:val="none" w:sz="0" w:space="0" w:color="auto"/>
      </w:divBdr>
    </w:div>
    <w:div w:id="544947109">
      <w:bodyDiv w:val="1"/>
      <w:marLeft w:val="0"/>
      <w:marRight w:val="0"/>
      <w:marTop w:val="0"/>
      <w:marBottom w:val="0"/>
      <w:divBdr>
        <w:top w:val="none" w:sz="0" w:space="0" w:color="auto"/>
        <w:left w:val="none" w:sz="0" w:space="0" w:color="auto"/>
        <w:bottom w:val="none" w:sz="0" w:space="0" w:color="auto"/>
        <w:right w:val="none" w:sz="0" w:space="0" w:color="auto"/>
      </w:divBdr>
    </w:div>
    <w:div w:id="545334113">
      <w:bodyDiv w:val="1"/>
      <w:marLeft w:val="0"/>
      <w:marRight w:val="0"/>
      <w:marTop w:val="0"/>
      <w:marBottom w:val="0"/>
      <w:divBdr>
        <w:top w:val="none" w:sz="0" w:space="0" w:color="auto"/>
        <w:left w:val="none" w:sz="0" w:space="0" w:color="auto"/>
        <w:bottom w:val="none" w:sz="0" w:space="0" w:color="auto"/>
        <w:right w:val="none" w:sz="0" w:space="0" w:color="auto"/>
      </w:divBdr>
    </w:div>
    <w:div w:id="545727224">
      <w:bodyDiv w:val="1"/>
      <w:marLeft w:val="0"/>
      <w:marRight w:val="0"/>
      <w:marTop w:val="0"/>
      <w:marBottom w:val="0"/>
      <w:divBdr>
        <w:top w:val="none" w:sz="0" w:space="0" w:color="auto"/>
        <w:left w:val="none" w:sz="0" w:space="0" w:color="auto"/>
        <w:bottom w:val="none" w:sz="0" w:space="0" w:color="auto"/>
        <w:right w:val="none" w:sz="0" w:space="0" w:color="auto"/>
      </w:divBdr>
    </w:div>
    <w:div w:id="549879085">
      <w:bodyDiv w:val="1"/>
      <w:marLeft w:val="0"/>
      <w:marRight w:val="0"/>
      <w:marTop w:val="0"/>
      <w:marBottom w:val="0"/>
      <w:divBdr>
        <w:top w:val="none" w:sz="0" w:space="0" w:color="auto"/>
        <w:left w:val="none" w:sz="0" w:space="0" w:color="auto"/>
        <w:bottom w:val="none" w:sz="0" w:space="0" w:color="auto"/>
        <w:right w:val="none" w:sz="0" w:space="0" w:color="auto"/>
      </w:divBdr>
    </w:div>
    <w:div w:id="550456559">
      <w:bodyDiv w:val="1"/>
      <w:marLeft w:val="0"/>
      <w:marRight w:val="0"/>
      <w:marTop w:val="0"/>
      <w:marBottom w:val="0"/>
      <w:divBdr>
        <w:top w:val="none" w:sz="0" w:space="0" w:color="auto"/>
        <w:left w:val="none" w:sz="0" w:space="0" w:color="auto"/>
        <w:bottom w:val="none" w:sz="0" w:space="0" w:color="auto"/>
        <w:right w:val="none" w:sz="0" w:space="0" w:color="auto"/>
      </w:divBdr>
    </w:div>
    <w:div w:id="550464486">
      <w:bodyDiv w:val="1"/>
      <w:marLeft w:val="0"/>
      <w:marRight w:val="0"/>
      <w:marTop w:val="0"/>
      <w:marBottom w:val="0"/>
      <w:divBdr>
        <w:top w:val="none" w:sz="0" w:space="0" w:color="auto"/>
        <w:left w:val="none" w:sz="0" w:space="0" w:color="auto"/>
        <w:bottom w:val="none" w:sz="0" w:space="0" w:color="auto"/>
        <w:right w:val="none" w:sz="0" w:space="0" w:color="auto"/>
      </w:divBdr>
      <w:divsChild>
        <w:div w:id="204686318">
          <w:marLeft w:val="0"/>
          <w:marRight w:val="0"/>
          <w:marTop w:val="0"/>
          <w:marBottom w:val="0"/>
          <w:divBdr>
            <w:top w:val="none" w:sz="0" w:space="0" w:color="auto"/>
            <w:left w:val="none" w:sz="0" w:space="0" w:color="auto"/>
            <w:bottom w:val="none" w:sz="0" w:space="0" w:color="auto"/>
            <w:right w:val="none" w:sz="0" w:space="0" w:color="auto"/>
          </w:divBdr>
        </w:div>
      </w:divsChild>
    </w:div>
    <w:div w:id="551157928">
      <w:bodyDiv w:val="1"/>
      <w:marLeft w:val="0"/>
      <w:marRight w:val="0"/>
      <w:marTop w:val="0"/>
      <w:marBottom w:val="0"/>
      <w:divBdr>
        <w:top w:val="none" w:sz="0" w:space="0" w:color="auto"/>
        <w:left w:val="none" w:sz="0" w:space="0" w:color="auto"/>
        <w:bottom w:val="none" w:sz="0" w:space="0" w:color="auto"/>
        <w:right w:val="none" w:sz="0" w:space="0" w:color="auto"/>
      </w:divBdr>
      <w:divsChild>
        <w:div w:id="1012293866">
          <w:marLeft w:val="0"/>
          <w:marRight w:val="0"/>
          <w:marTop w:val="0"/>
          <w:marBottom w:val="0"/>
          <w:divBdr>
            <w:top w:val="none" w:sz="0" w:space="0" w:color="auto"/>
            <w:left w:val="none" w:sz="0" w:space="0" w:color="auto"/>
            <w:bottom w:val="none" w:sz="0" w:space="0" w:color="auto"/>
            <w:right w:val="none" w:sz="0" w:space="0" w:color="auto"/>
          </w:divBdr>
          <w:divsChild>
            <w:div w:id="9005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351492">
      <w:bodyDiv w:val="1"/>
      <w:marLeft w:val="0"/>
      <w:marRight w:val="0"/>
      <w:marTop w:val="0"/>
      <w:marBottom w:val="0"/>
      <w:divBdr>
        <w:top w:val="none" w:sz="0" w:space="0" w:color="auto"/>
        <w:left w:val="none" w:sz="0" w:space="0" w:color="auto"/>
        <w:bottom w:val="none" w:sz="0" w:space="0" w:color="auto"/>
        <w:right w:val="none" w:sz="0" w:space="0" w:color="auto"/>
      </w:divBdr>
    </w:div>
    <w:div w:id="562908563">
      <w:bodyDiv w:val="1"/>
      <w:marLeft w:val="0"/>
      <w:marRight w:val="0"/>
      <w:marTop w:val="0"/>
      <w:marBottom w:val="0"/>
      <w:divBdr>
        <w:top w:val="none" w:sz="0" w:space="0" w:color="auto"/>
        <w:left w:val="none" w:sz="0" w:space="0" w:color="auto"/>
        <w:bottom w:val="none" w:sz="0" w:space="0" w:color="auto"/>
        <w:right w:val="none" w:sz="0" w:space="0" w:color="auto"/>
      </w:divBdr>
    </w:div>
    <w:div w:id="562911801">
      <w:bodyDiv w:val="1"/>
      <w:marLeft w:val="0"/>
      <w:marRight w:val="0"/>
      <w:marTop w:val="0"/>
      <w:marBottom w:val="0"/>
      <w:divBdr>
        <w:top w:val="none" w:sz="0" w:space="0" w:color="auto"/>
        <w:left w:val="none" w:sz="0" w:space="0" w:color="auto"/>
        <w:bottom w:val="none" w:sz="0" w:space="0" w:color="auto"/>
        <w:right w:val="none" w:sz="0" w:space="0" w:color="auto"/>
      </w:divBdr>
    </w:div>
    <w:div w:id="566038079">
      <w:bodyDiv w:val="1"/>
      <w:marLeft w:val="0"/>
      <w:marRight w:val="0"/>
      <w:marTop w:val="0"/>
      <w:marBottom w:val="0"/>
      <w:divBdr>
        <w:top w:val="none" w:sz="0" w:space="0" w:color="auto"/>
        <w:left w:val="none" w:sz="0" w:space="0" w:color="auto"/>
        <w:bottom w:val="none" w:sz="0" w:space="0" w:color="auto"/>
        <w:right w:val="none" w:sz="0" w:space="0" w:color="auto"/>
      </w:divBdr>
    </w:div>
    <w:div w:id="566306025">
      <w:bodyDiv w:val="1"/>
      <w:marLeft w:val="0"/>
      <w:marRight w:val="0"/>
      <w:marTop w:val="0"/>
      <w:marBottom w:val="0"/>
      <w:divBdr>
        <w:top w:val="none" w:sz="0" w:space="0" w:color="auto"/>
        <w:left w:val="none" w:sz="0" w:space="0" w:color="auto"/>
        <w:bottom w:val="none" w:sz="0" w:space="0" w:color="auto"/>
        <w:right w:val="none" w:sz="0" w:space="0" w:color="auto"/>
      </w:divBdr>
      <w:divsChild>
        <w:div w:id="943416898">
          <w:marLeft w:val="0"/>
          <w:marRight w:val="0"/>
          <w:marTop w:val="0"/>
          <w:marBottom w:val="0"/>
          <w:divBdr>
            <w:top w:val="none" w:sz="0" w:space="0" w:color="auto"/>
            <w:left w:val="none" w:sz="0" w:space="0" w:color="auto"/>
            <w:bottom w:val="none" w:sz="0" w:space="0" w:color="auto"/>
            <w:right w:val="none" w:sz="0" w:space="0" w:color="auto"/>
          </w:divBdr>
          <w:divsChild>
            <w:div w:id="943003184">
              <w:marLeft w:val="0"/>
              <w:marRight w:val="0"/>
              <w:marTop w:val="0"/>
              <w:marBottom w:val="0"/>
              <w:divBdr>
                <w:top w:val="none" w:sz="0" w:space="0" w:color="auto"/>
                <w:left w:val="none" w:sz="0" w:space="0" w:color="auto"/>
                <w:bottom w:val="none" w:sz="0" w:space="0" w:color="auto"/>
                <w:right w:val="none" w:sz="0" w:space="0" w:color="auto"/>
              </w:divBdr>
              <w:divsChild>
                <w:div w:id="1406412704">
                  <w:marLeft w:val="0"/>
                  <w:marRight w:val="0"/>
                  <w:marTop w:val="0"/>
                  <w:marBottom w:val="0"/>
                  <w:divBdr>
                    <w:top w:val="none" w:sz="0" w:space="0" w:color="auto"/>
                    <w:left w:val="none" w:sz="0" w:space="0" w:color="auto"/>
                    <w:bottom w:val="none" w:sz="0" w:space="0" w:color="auto"/>
                    <w:right w:val="none" w:sz="0" w:space="0" w:color="auto"/>
                  </w:divBdr>
                  <w:divsChild>
                    <w:div w:id="1269392473">
                      <w:marLeft w:val="0"/>
                      <w:marRight w:val="0"/>
                      <w:marTop w:val="0"/>
                      <w:marBottom w:val="0"/>
                      <w:divBdr>
                        <w:top w:val="none" w:sz="0" w:space="0" w:color="auto"/>
                        <w:left w:val="none" w:sz="0" w:space="0" w:color="auto"/>
                        <w:bottom w:val="none" w:sz="0" w:space="0" w:color="auto"/>
                        <w:right w:val="none" w:sz="0" w:space="0" w:color="auto"/>
                      </w:divBdr>
                      <w:divsChild>
                        <w:div w:id="645351998">
                          <w:marLeft w:val="0"/>
                          <w:marRight w:val="0"/>
                          <w:marTop w:val="0"/>
                          <w:marBottom w:val="0"/>
                          <w:divBdr>
                            <w:top w:val="none" w:sz="0" w:space="0" w:color="auto"/>
                            <w:left w:val="none" w:sz="0" w:space="0" w:color="auto"/>
                            <w:bottom w:val="none" w:sz="0" w:space="0" w:color="auto"/>
                            <w:right w:val="none" w:sz="0" w:space="0" w:color="auto"/>
                          </w:divBdr>
                          <w:divsChild>
                            <w:div w:id="177932466">
                              <w:marLeft w:val="0"/>
                              <w:marRight w:val="0"/>
                              <w:marTop w:val="0"/>
                              <w:marBottom w:val="0"/>
                              <w:divBdr>
                                <w:top w:val="none" w:sz="0" w:space="0" w:color="auto"/>
                                <w:left w:val="none" w:sz="0" w:space="0" w:color="auto"/>
                                <w:bottom w:val="none" w:sz="0" w:space="0" w:color="auto"/>
                                <w:right w:val="none" w:sz="0" w:space="0" w:color="auto"/>
                              </w:divBdr>
                              <w:divsChild>
                                <w:div w:id="1071536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6889016">
      <w:bodyDiv w:val="1"/>
      <w:marLeft w:val="0"/>
      <w:marRight w:val="0"/>
      <w:marTop w:val="0"/>
      <w:marBottom w:val="0"/>
      <w:divBdr>
        <w:top w:val="none" w:sz="0" w:space="0" w:color="auto"/>
        <w:left w:val="none" w:sz="0" w:space="0" w:color="auto"/>
        <w:bottom w:val="none" w:sz="0" w:space="0" w:color="auto"/>
        <w:right w:val="none" w:sz="0" w:space="0" w:color="auto"/>
      </w:divBdr>
      <w:divsChild>
        <w:div w:id="671758233">
          <w:marLeft w:val="0"/>
          <w:marRight w:val="0"/>
          <w:marTop w:val="0"/>
          <w:marBottom w:val="0"/>
          <w:divBdr>
            <w:top w:val="none" w:sz="0" w:space="0" w:color="auto"/>
            <w:left w:val="none" w:sz="0" w:space="0" w:color="auto"/>
            <w:bottom w:val="none" w:sz="0" w:space="0" w:color="auto"/>
            <w:right w:val="none" w:sz="0" w:space="0" w:color="auto"/>
          </w:divBdr>
        </w:div>
        <w:div w:id="191380156">
          <w:marLeft w:val="0"/>
          <w:marRight w:val="0"/>
          <w:marTop w:val="0"/>
          <w:marBottom w:val="0"/>
          <w:divBdr>
            <w:top w:val="none" w:sz="0" w:space="0" w:color="auto"/>
            <w:left w:val="none" w:sz="0" w:space="0" w:color="auto"/>
            <w:bottom w:val="none" w:sz="0" w:space="0" w:color="auto"/>
            <w:right w:val="none" w:sz="0" w:space="0" w:color="auto"/>
          </w:divBdr>
        </w:div>
        <w:div w:id="1509711123">
          <w:marLeft w:val="0"/>
          <w:marRight w:val="0"/>
          <w:marTop w:val="0"/>
          <w:marBottom w:val="0"/>
          <w:divBdr>
            <w:top w:val="none" w:sz="0" w:space="0" w:color="auto"/>
            <w:left w:val="none" w:sz="0" w:space="0" w:color="auto"/>
            <w:bottom w:val="none" w:sz="0" w:space="0" w:color="auto"/>
            <w:right w:val="none" w:sz="0" w:space="0" w:color="auto"/>
          </w:divBdr>
        </w:div>
        <w:div w:id="883949626">
          <w:marLeft w:val="0"/>
          <w:marRight w:val="0"/>
          <w:marTop w:val="0"/>
          <w:marBottom w:val="0"/>
          <w:divBdr>
            <w:top w:val="none" w:sz="0" w:space="0" w:color="auto"/>
            <w:left w:val="none" w:sz="0" w:space="0" w:color="auto"/>
            <w:bottom w:val="none" w:sz="0" w:space="0" w:color="auto"/>
            <w:right w:val="none" w:sz="0" w:space="0" w:color="auto"/>
          </w:divBdr>
        </w:div>
        <w:div w:id="1903250989">
          <w:marLeft w:val="0"/>
          <w:marRight w:val="0"/>
          <w:marTop w:val="0"/>
          <w:marBottom w:val="0"/>
          <w:divBdr>
            <w:top w:val="none" w:sz="0" w:space="0" w:color="auto"/>
            <w:left w:val="none" w:sz="0" w:space="0" w:color="auto"/>
            <w:bottom w:val="none" w:sz="0" w:space="0" w:color="auto"/>
            <w:right w:val="none" w:sz="0" w:space="0" w:color="auto"/>
          </w:divBdr>
          <w:divsChild>
            <w:div w:id="922185583">
              <w:marLeft w:val="0"/>
              <w:marRight w:val="0"/>
              <w:marTop w:val="0"/>
              <w:marBottom w:val="0"/>
              <w:divBdr>
                <w:top w:val="none" w:sz="0" w:space="0" w:color="auto"/>
                <w:left w:val="none" w:sz="0" w:space="0" w:color="auto"/>
                <w:bottom w:val="none" w:sz="0" w:space="0" w:color="auto"/>
                <w:right w:val="none" w:sz="0" w:space="0" w:color="auto"/>
              </w:divBdr>
            </w:div>
            <w:div w:id="403182369">
              <w:marLeft w:val="0"/>
              <w:marRight w:val="0"/>
              <w:marTop w:val="0"/>
              <w:marBottom w:val="0"/>
              <w:divBdr>
                <w:top w:val="none" w:sz="0" w:space="0" w:color="auto"/>
                <w:left w:val="none" w:sz="0" w:space="0" w:color="auto"/>
                <w:bottom w:val="none" w:sz="0" w:space="0" w:color="auto"/>
                <w:right w:val="none" w:sz="0" w:space="0" w:color="auto"/>
              </w:divBdr>
            </w:div>
            <w:div w:id="1750467334">
              <w:marLeft w:val="0"/>
              <w:marRight w:val="0"/>
              <w:marTop w:val="0"/>
              <w:marBottom w:val="0"/>
              <w:divBdr>
                <w:top w:val="none" w:sz="0" w:space="0" w:color="auto"/>
                <w:left w:val="none" w:sz="0" w:space="0" w:color="auto"/>
                <w:bottom w:val="none" w:sz="0" w:space="0" w:color="auto"/>
                <w:right w:val="none" w:sz="0" w:space="0" w:color="auto"/>
              </w:divBdr>
            </w:div>
            <w:div w:id="1966735970">
              <w:marLeft w:val="0"/>
              <w:marRight w:val="0"/>
              <w:marTop w:val="0"/>
              <w:marBottom w:val="0"/>
              <w:divBdr>
                <w:top w:val="none" w:sz="0" w:space="0" w:color="auto"/>
                <w:left w:val="none" w:sz="0" w:space="0" w:color="auto"/>
                <w:bottom w:val="none" w:sz="0" w:space="0" w:color="auto"/>
                <w:right w:val="none" w:sz="0" w:space="0" w:color="auto"/>
              </w:divBdr>
            </w:div>
            <w:div w:id="1995602735">
              <w:marLeft w:val="0"/>
              <w:marRight w:val="0"/>
              <w:marTop w:val="0"/>
              <w:marBottom w:val="0"/>
              <w:divBdr>
                <w:top w:val="none" w:sz="0" w:space="0" w:color="auto"/>
                <w:left w:val="none" w:sz="0" w:space="0" w:color="auto"/>
                <w:bottom w:val="none" w:sz="0" w:space="0" w:color="auto"/>
                <w:right w:val="none" w:sz="0" w:space="0" w:color="auto"/>
              </w:divBdr>
              <w:divsChild>
                <w:div w:id="1619680901">
                  <w:marLeft w:val="0"/>
                  <w:marRight w:val="0"/>
                  <w:marTop w:val="0"/>
                  <w:marBottom w:val="0"/>
                  <w:divBdr>
                    <w:top w:val="none" w:sz="0" w:space="0" w:color="auto"/>
                    <w:left w:val="none" w:sz="0" w:space="0" w:color="auto"/>
                    <w:bottom w:val="none" w:sz="0" w:space="0" w:color="auto"/>
                    <w:right w:val="none" w:sz="0" w:space="0" w:color="auto"/>
                  </w:divBdr>
                </w:div>
                <w:div w:id="1058475706">
                  <w:marLeft w:val="0"/>
                  <w:marRight w:val="0"/>
                  <w:marTop w:val="0"/>
                  <w:marBottom w:val="0"/>
                  <w:divBdr>
                    <w:top w:val="none" w:sz="0" w:space="0" w:color="auto"/>
                    <w:left w:val="none" w:sz="0" w:space="0" w:color="auto"/>
                    <w:bottom w:val="none" w:sz="0" w:space="0" w:color="auto"/>
                    <w:right w:val="none" w:sz="0" w:space="0" w:color="auto"/>
                  </w:divBdr>
                </w:div>
                <w:div w:id="193622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8000595">
      <w:bodyDiv w:val="1"/>
      <w:marLeft w:val="0"/>
      <w:marRight w:val="0"/>
      <w:marTop w:val="0"/>
      <w:marBottom w:val="0"/>
      <w:divBdr>
        <w:top w:val="none" w:sz="0" w:space="0" w:color="auto"/>
        <w:left w:val="none" w:sz="0" w:space="0" w:color="auto"/>
        <w:bottom w:val="none" w:sz="0" w:space="0" w:color="auto"/>
        <w:right w:val="none" w:sz="0" w:space="0" w:color="auto"/>
      </w:divBdr>
    </w:div>
    <w:div w:id="572815743">
      <w:bodyDiv w:val="1"/>
      <w:marLeft w:val="0"/>
      <w:marRight w:val="0"/>
      <w:marTop w:val="0"/>
      <w:marBottom w:val="0"/>
      <w:divBdr>
        <w:top w:val="none" w:sz="0" w:space="0" w:color="auto"/>
        <w:left w:val="none" w:sz="0" w:space="0" w:color="auto"/>
        <w:bottom w:val="none" w:sz="0" w:space="0" w:color="auto"/>
        <w:right w:val="none" w:sz="0" w:space="0" w:color="auto"/>
      </w:divBdr>
      <w:divsChild>
        <w:div w:id="241305344">
          <w:marLeft w:val="0"/>
          <w:marRight w:val="0"/>
          <w:marTop w:val="0"/>
          <w:marBottom w:val="0"/>
          <w:divBdr>
            <w:top w:val="none" w:sz="0" w:space="0" w:color="auto"/>
            <w:left w:val="none" w:sz="0" w:space="0" w:color="auto"/>
            <w:bottom w:val="none" w:sz="0" w:space="0" w:color="auto"/>
            <w:right w:val="none" w:sz="0" w:space="0" w:color="auto"/>
          </w:divBdr>
        </w:div>
      </w:divsChild>
    </w:div>
    <w:div w:id="574586323">
      <w:bodyDiv w:val="1"/>
      <w:marLeft w:val="0"/>
      <w:marRight w:val="0"/>
      <w:marTop w:val="0"/>
      <w:marBottom w:val="0"/>
      <w:divBdr>
        <w:top w:val="none" w:sz="0" w:space="0" w:color="auto"/>
        <w:left w:val="none" w:sz="0" w:space="0" w:color="auto"/>
        <w:bottom w:val="none" w:sz="0" w:space="0" w:color="auto"/>
        <w:right w:val="none" w:sz="0" w:space="0" w:color="auto"/>
      </w:divBdr>
    </w:div>
    <w:div w:id="575482774">
      <w:bodyDiv w:val="1"/>
      <w:marLeft w:val="0"/>
      <w:marRight w:val="0"/>
      <w:marTop w:val="0"/>
      <w:marBottom w:val="0"/>
      <w:divBdr>
        <w:top w:val="none" w:sz="0" w:space="0" w:color="auto"/>
        <w:left w:val="none" w:sz="0" w:space="0" w:color="auto"/>
        <w:bottom w:val="none" w:sz="0" w:space="0" w:color="auto"/>
        <w:right w:val="none" w:sz="0" w:space="0" w:color="auto"/>
      </w:divBdr>
    </w:div>
    <w:div w:id="575942257">
      <w:bodyDiv w:val="1"/>
      <w:marLeft w:val="0"/>
      <w:marRight w:val="0"/>
      <w:marTop w:val="0"/>
      <w:marBottom w:val="0"/>
      <w:divBdr>
        <w:top w:val="none" w:sz="0" w:space="0" w:color="auto"/>
        <w:left w:val="none" w:sz="0" w:space="0" w:color="auto"/>
        <w:bottom w:val="none" w:sz="0" w:space="0" w:color="auto"/>
        <w:right w:val="none" w:sz="0" w:space="0" w:color="auto"/>
      </w:divBdr>
    </w:div>
    <w:div w:id="576673130">
      <w:bodyDiv w:val="1"/>
      <w:marLeft w:val="0"/>
      <w:marRight w:val="0"/>
      <w:marTop w:val="0"/>
      <w:marBottom w:val="0"/>
      <w:divBdr>
        <w:top w:val="none" w:sz="0" w:space="0" w:color="auto"/>
        <w:left w:val="none" w:sz="0" w:space="0" w:color="auto"/>
        <w:bottom w:val="none" w:sz="0" w:space="0" w:color="auto"/>
        <w:right w:val="none" w:sz="0" w:space="0" w:color="auto"/>
      </w:divBdr>
    </w:div>
    <w:div w:id="581181283">
      <w:bodyDiv w:val="1"/>
      <w:marLeft w:val="0"/>
      <w:marRight w:val="0"/>
      <w:marTop w:val="0"/>
      <w:marBottom w:val="0"/>
      <w:divBdr>
        <w:top w:val="none" w:sz="0" w:space="0" w:color="auto"/>
        <w:left w:val="none" w:sz="0" w:space="0" w:color="auto"/>
        <w:bottom w:val="none" w:sz="0" w:space="0" w:color="auto"/>
        <w:right w:val="none" w:sz="0" w:space="0" w:color="auto"/>
      </w:divBdr>
    </w:div>
    <w:div w:id="581377859">
      <w:bodyDiv w:val="1"/>
      <w:marLeft w:val="0"/>
      <w:marRight w:val="0"/>
      <w:marTop w:val="0"/>
      <w:marBottom w:val="0"/>
      <w:divBdr>
        <w:top w:val="none" w:sz="0" w:space="0" w:color="auto"/>
        <w:left w:val="none" w:sz="0" w:space="0" w:color="auto"/>
        <w:bottom w:val="none" w:sz="0" w:space="0" w:color="auto"/>
        <w:right w:val="none" w:sz="0" w:space="0" w:color="auto"/>
      </w:divBdr>
    </w:div>
    <w:div w:id="581531480">
      <w:bodyDiv w:val="1"/>
      <w:marLeft w:val="0"/>
      <w:marRight w:val="0"/>
      <w:marTop w:val="0"/>
      <w:marBottom w:val="0"/>
      <w:divBdr>
        <w:top w:val="none" w:sz="0" w:space="0" w:color="auto"/>
        <w:left w:val="none" w:sz="0" w:space="0" w:color="auto"/>
        <w:bottom w:val="none" w:sz="0" w:space="0" w:color="auto"/>
        <w:right w:val="none" w:sz="0" w:space="0" w:color="auto"/>
      </w:divBdr>
    </w:div>
    <w:div w:id="587426432">
      <w:bodyDiv w:val="1"/>
      <w:marLeft w:val="0"/>
      <w:marRight w:val="0"/>
      <w:marTop w:val="0"/>
      <w:marBottom w:val="0"/>
      <w:divBdr>
        <w:top w:val="none" w:sz="0" w:space="0" w:color="auto"/>
        <w:left w:val="none" w:sz="0" w:space="0" w:color="auto"/>
        <w:bottom w:val="none" w:sz="0" w:space="0" w:color="auto"/>
        <w:right w:val="none" w:sz="0" w:space="0" w:color="auto"/>
      </w:divBdr>
    </w:div>
    <w:div w:id="587662314">
      <w:bodyDiv w:val="1"/>
      <w:marLeft w:val="0"/>
      <w:marRight w:val="0"/>
      <w:marTop w:val="0"/>
      <w:marBottom w:val="0"/>
      <w:divBdr>
        <w:top w:val="none" w:sz="0" w:space="0" w:color="auto"/>
        <w:left w:val="none" w:sz="0" w:space="0" w:color="auto"/>
        <w:bottom w:val="none" w:sz="0" w:space="0" w:color="auto"/>
        <w:right w:val="none" w:sz="0" w:space="0" w:color="auto"/>
      </w:divBdr>
    </w:div>
    <w:div w:id="588075327">
      <w:bodyDiv w:val="1"/>
      <w:marLeft w:val="0"/>
      <w:marRight w:val="0"/>
      <w:marTop w:val="0"/>
      <w:marBottom w:val="0"/>
      <w:divBdr>
        <w:top w:val="none" w:sz="0" w:space="0" w:color="auto"/>
        <w:left w:val="none" w:sz="0" w:space="0" w:color="auto"/>
        <w:bottom w:val="none" w:sz="0" w:space="0" w:color="auto"/>
        <w:right w:val="none" w:sz="0" w:space="0" w:color="auto"/>
      </w:divBdr>
      <w:divsChild>
        <w:div w:id="671953037">
          <w:marLeft w:val="0"/>
          <w:marRight w:val="0"/>
          <w:marTop w:val="0"/>
          <w:marBottom w:val="0"/>
          <w:divBdr>
            <w:top w:val="none" w:sz="0" w:space="0" w:color="auto"/>
            <w:left w:val="none" w:sz="0" w:space="0" w:color="auto"/>
            <w:bottom w:val="none" w:sz="0" w:space="0" w:color="auto"/>
            <w:right w:val="none" w:sz="0" w:space="0" w:color="auto"/>
          </w:divBdr>
          <w:divsChild>
            <w:div w:id="1853102049">
              <w:marLeft w:val="0"/>
              <w:marRight w:val="0"/>
              <w:marTop w:val="0"/>
              <w:marBottom w:val="0"/>
              <w:divBdr>
                <w:top w:val="none" w:sz="0" w:space="0" w:color="auto"/>
                <w:left w:val="none" w:sz="0" w:space="0" w:color="auto"/>
                <w:bottom w:val="none" w:sz="0" w:space="0" w:color="auto"/>
                <w:right w:val="none" w:sz="0" w:space="0" w:color="auto"/>
              </w:divBdr>
            </w:div>
          </w:divsChild>
        </w:div>
        <w:div w:id="353582726">
          <w:marLeft w:val="0"/>
          <w:marRight w:val="0"/>
          <w:marTop w:val="0"/>
          <w:marBottom w:val="0"/>
          <w:divBdr>
            <w:top w:val="none" w:sz="0" w:space="0" w:color="auto"/>
            <w:left w:val="none" w:sz="0" w:space="0" w:color="auto"/>
            <w:bottom w:val="none" w:sz="0" w:space="0" w:color="auto"/>
            <w:right w:val="none" w:sz="0" w:space="0" w:color="auto"/>
          </w:divBdr>
        </w:div>
        <w:div w:id="1474061085">
          <w:marLeft w:val="0"/>
          <w:marRight w:val="0"/>
          <w:marTop w:val="0"/>
          <w:marBottom w:val="0"/>
          <w:divBdr>
            <w:top w:val="none" w:sz="0" w:space="0" w:color="auto"/>
            <w:left w:val="none" w:sz="0" w:space="0" w:color="auto"/>
            <w:bottom w:val="none" w:sz="0" w:space="0" w:color="auto"/>
            <w:right w:val="none" w:sz="0" w:space="0" w:color="auto"/>
          </w:divBdr>
        </w:div>
        <w:div w:id="1657495556">
          <w:marLeft w:val="0"/>
          <w:marRight w:val="0"/>
          <w:marTop w:val="0"/>
          <w:marBottom w:val="0"/>
          <w:divBdr>
            <w:top w:val="none" w:sz="0" w:space="0" w:color="auto"/>
            <w:left w:val="none" w:sz="0" w:space="0" w:color="auto"/>
            <w:bottom w:val="none" w:sz="0" w:space="0" w:color="auto"/>
            <w:right w:val="none" w:sz="0" w:space="0" w:color="auto"/>
          </w:divBdr>
        </w:div>
      </w:divsChild>
    </w:div>
    <w:div w:id="589505183">
      <w:bodyDiv w:val="1"/>
      <w:marLeft w:val="0"/>
      <w:marRight w:val="0"/>
      <w:marTop w:val="0"/>
      <w:marBottom w:val="0"/>
      <w:divBdr>
        <w:top w:val="none" w:sz="0" w:space="0" w:color="auto"/>
        <w:left w:val="none" w:sz="0" w:space="0" w:color="auto"/>
        <w:bottom w:val="none" w:sz="0" w:space="0" w:color="auto"/>
        <w:right w:val="none" w:sz="0" w:space="0" w:color="auto"/>
      </w:divBdr>
    </w:div>
    <w:div w:id="589628139">
      <w:bodyDiv w:val="1"/>
      <w:marLeft w:val="0"/>
      <w:marRight w:val="0"/>
      <w:marTop w:val="0"/>
      <w:marBottom w:val="0"/>
      <w:divBdr>
        <w:top w:val="none" w:sz="0" w:space="0" w:color="auto"/>
        <w:left w:val="none" w:sz="0" w:space="0" w:color="auto"/>
        <w:bottom w:val="none" w:sz="0" w:space="0" w:color="auto"/>
        <w:right w:val="none" w:sz="0" w:space="0" w:color="auto"/>
      </w:divBdr>
    </w:div>
    <w:div w:id="590310576">
      <w:bodyDiv w:val="1"/>
      <w:marLeft w:val="0"/>
      <w:marRight w:val="0"/>
      <w:marTop w:val="0"/>
      <w:marBottom w:val="0"/>
      <w:divBdr>
        <w:top w:val="none" w:sz="0" w:space="0" w:color="auto"/>
        <w:left w:val="none" w:sz="0" w:space="0" w:color="auto"/>
        <w:bottom w:val="none" w:sz="0" w:space="0" w:color="auto"/>
        <w:right w:val="none" w:sz="0" w:space="0" w:color="auto"/>
      </w:divBdr>
    </w:div>
    <w:div w:id="590890191">
      <w:bodyDiv w:val="1"/>
      <w:marLeft w:val="0"/>
      <w:marRight w:val="0"/>
      <w:marTop w:val="0"/>
      <w:marBottom w:val="0"/>
      <w:divBdr>
        <w:top w:val="none" w:sz="0" w:space="0" w:color="auto"/>
        <w:left w:val="none" w:sz="0" w:space="0" w:color="auto"/>
        <w:bottom w:val="none" w:sz="0" w:space="0" w:color="auto"/>
        <w:right w:val="none" w:sz="0" w:space="0" w:color="auto"/>
      </w:divBdr>
    </w:div>
    <w:div w:id="594048493">
      <w:bodyDiv w:val="1"/>
      <w:marLeft w:val="0"/>
      <w:marRight w:val="0"/>
      <w:marTop w:val="0"/>
      <w:marBottom w:val="0"/>
      <w:divBdr>
        <w:top w:val="none" w:sz="0" w:space="0" w:color="auto"/>
        <w:left w:val="none" w:sz="0" w:space="0" w:color="auto"/>
        <w:bottom w:val="none" w:sz="0" w:space="0" w:color="auto"/>
        <w:right w:val="none" w:sz="0" w:space="0" w:color="auto"/>
      </w:divBdr>
    </w:div>
    <w:div w:id="594359344">
      <w:bodyDiv w:val="1"/>
      <w:marLeft w:val="0"/>
      <w:marRight w:val="0"/>
      <w:marTop w:val="0"/>
      <w:marBottom w:val="0"/>
      <w:divBdr>
        <w:top w:val="none" w:sz="0" w:space="0" w:color="auto"/>
        <w:left w:val="none" w:sz="0" w:space="0" w:color="auto"/>
        <w:bottom w:val="none" w:sz="0" w:space="0" w:color="auto"/>
        <w:right w:val="none" w:sz="0" w:space="0" w:color="auto"/>
      </w:divBdr>
    </w:div>
    <w:div w:id="595408380">
      <w:bodyDiv w:val="1"/>
      <w:marLeft w:val="0"/>
      <w:marRight w:val="0"/>
      <w:marTop w:val="0"/>
      <w:marBottom w:val="0"/>
      <w:divBdr>
        <w:top w:val="none" w:sz="0" w:space="0" w:color="auto"/>
        <w:left w:val="none" w:sz="0" w:space="0" w:color="auto"/>
        <w:bottom w:val="none" w:sz="0" w:space="0" w:color="auto"/>
        <w:right w:val="none" w:sz="0" w:space="0" w:color="auto"/>
      </w:divBdr>
    </w:div>
    <w:div w:id="604194559">
      <w:bodyDiv w:val="1"/>
      <w:marLeft w:val="0"/>
      <w:marRight w:val="0"/>
      <w:marTop w:val="0"/>
      <w:marBottom w:val="0"/>
      <w:divBdr>
        <w:top w:val="none" w:sz="0" w:space="0" w:color="auto"/>
        <w:left w:val="none" w:sz="0" w:space="0" w:color="auto"/>
        <w:bottom w:val="none" w:sz="0" w:space="0" w:color="auto"/>
        <w:right w:val="none" w:sz="0" w:space="0" w:color="auto"/>
      </w:divBdr>
    </w:div>
    <w:div w:id="605769793">
      <w:bodyDiv w:val="1"/>
      <w:marLeft w:val="0"/>
      <w:marRight w:val="0"/>
      <w:marTop w:val="0"/>
      <w:marBottom w:val="0"/>
      <w:divBdr>
        <w:top w:val="none" w:sz="0" w:space="0" w:color="auto"/>
        <w:left w:val="none" w:sz="0" w:space="0" w:color="auto"/>
        <w:bottom w:val="none" w:sz="0" w:space="0" w:color="auto"/>
        <w:right w:val="none" w:sz="0" w:space="0" w:color="auto"/>
      </w:divBdr>
      <w:divsChild>
        <w:div w:id="1196432887">
          <w:marLeft w:val="0"/>
          <w:marRight w:val="0"/>
          <w:marTop w:val="0"/>
          <w:marBottom w:val="0"/>
          <w:divBdr>
            <w:top w:val="none" w:sz="0" w:space="0" w:color="auto"/>
            <w:left w:val="none" w:sz="0" w:space="0" w:color="auto"/>
            <w:bottom w:val="none" w:sz="0" w:space="0" w:color="auto"/>
            <w:right w:val="none" w:sz="0" w:space="0" w:color="auto"/>
          </w:divBdr>
        </w:div>
      </w:divsChild>
    </w:div>
    <w:div w:id="608900079">
      <w:bodyDiv w:val="1"/>
      <w:marLeft w:val="0"/>
      <w:marRight w:val="0"/>
      <w:marTop w:val="0"/>
      <w:marBottom w:val="0"/>
      <w:divBdr>
        <w:top w:val="none" w:sz="0" w:space="0" w:color="auto"/>
        <w:left w:val="none" w:sz="0" w:space="0" w:color="auto"/>
        <w:bottom w:val="none" w:sz="0" w:space="0" w:color="auto"/>
        <w:right w:val="none" w:sz="0" w:space="0" w:color="auto"/>
      </w:divBdr>
    </w:div>
    <w:div w:id="610091423">
      <w:bodyDiv w:val="1"/>
      <w:marLeft w:val="0"/>
      <w:marRight w:val="0"/>
      <w:marTop w:val="0"/>
      <w:marBottom w:val="0"/>
      <w:divBdr>
        <w:top w:val="none" w:sz="0" w:space="0" w:color="auto"/>
        <w:left w:val="none" w:sz="0" w:space="0" w:color="auto"/>
        <w:bottom w:val="none" w:sz="0" w:space="0" w:color="auto"/>
        <w:right w:val="none" w:sz="0" w:space="0" w:color="auto"/>
      </w:divBdr>
    </w:div>
    <w:div w:id="610361349">
      <w:bodyDiv w:val="1"/>
      <w:marLeft w:val="0"/>
      <w:marRight w:val="0"/>
      <w:marTop w:val="0"/>
      <w:marBottom w:val="0"/>
      <w:divBdr>
        <w:top w:val="none" w:sz="0" w:space="0" w:color="auto"/>
        <w:left w:val="none" w:sz="0" w:space="0" w:color="auto"/>
        <w:bottom w:val="none" w:sz="0" w:space="0" w:color="auto"/>
        <w:right w:val="none" w:sz="0" w:space="0" w:color="auto"/>
      </w:divBdr>
    </w:div>
    <w:div w:id="610630075">
      <w:bodyDiv w:val="1"/>
      <w:marLeft w:val="0"/>
      <w:marRight w:val="0"/>
      <w:marTop w:val="0"/>
      <w:marBottom w:val="0"/>
      <w:divBdr>
        <w:top w:val="none" w:sz="0" w:space="0" w:color="auto"/>
        <w:left w:val="none" w:sz="0" w:space="0" w:color="auto"/>
        <w:bottom w:val="none" w:sz="0" w:space="0" w:color="auto"/>
        <w:right w:val="none" w:sz="0" w:space="0" w:color="auto"/>
      </w:divBdr>
      <w:divsChild>
        <w:div w:id="141436131">
          <w:marLeft w:val="0"/>
          <w:marRight w:val="0"/>
          <w:marTop w:val="0"/>
          <w:marBottom w:val="0"/>
          <w:divBdr>
            <w:top w:val="none" w:sz="0" w:space="0" w:color="auto"/>
            <w:left w:val="none" w:sz="0" w:space="0" w:color="auto"/>
            <w:bottom w:val="none" w:sz="0" w:space="0" w:color="auto"/>
            <w:right w:val="none" w:sz="0" w:space="0" w:color="auto"/>
          </w:divBdr>
          <w:divsChild>
            <w:div w:id="1566918101">
              <w:marLeft w:val="0"/>
              <w:marRight w:val="0"/>
              <w:marTop w:val="0"/>
              <w:marBottom w:val="0"/>
              <w:divBdr>
                <w:top w:val="none" w:sz="0" w:space="0" w:color="auto"/>
                <w:left w:val="none" w:sz="0" w:space="0" w:color="auto"/>
                <w:bottom w:val="none" w:sz="0" w:space="0" w:color="auto"/>
                <w:right w:val="none" w:sz="0" w:space="0" w:color="auto"/>
              </w:divBdr>
              <w:divsChild>
                <w:div w:id="91234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058695">
      <w:bodyDiv w:val="1"/>
      <w:marLeft w:val="0"/>
      <w:marRight w:val="0"/>
      <w:marTop w:val="0"/>
      <w:marBottom w:val="0"/>
      <w:divBdr>
        <w:top w:val="none" w:sz="0" w:space="0" w:color="auto"/>
        <w:left w:val="none" w:sz="0" w:space="0" w:color="auto"/>
        <w:bottom w:val="none" w:sz="0" w:space="0" w:color="auto"/>
        <w:right w:val="none" w:sz="0" w:space="0" w:color="auto"/>
      </w:divBdr>
      <w:divsChild>
        <w:div w:id="290400553">
          <w:marLeft w:val="0"/>
          <w:marRight w:val="0"/>
          <w:marTop w:val="0"/>
          <w:marBottom w:val="0"/>
          <w:divBdr>
            <w:top w:val="none" w:sz="0" w:space="0" w:color="auto"/>
            <w:left w:val="none" w:sz="0" w:space="0" w:color="auto"/>
            <w:bottom w:val="none" w:sz="0" w:space="0" w:color="auto"/>
            <w:right w:val="none" w:sz="0" w:space="0" w:color="auto"/>
          </w:divBdr>
        </w:div>
      </w:divsChild>
    </w:div>
    <w:div w:id="612981593">
      <w:bodyDiv w:val="1"/>
      <w:marLeft w:val="0"/>
      <w:marRight w:val="0"/>
      <w:marTop w:val="0"/>
      <w:marBottom w:val="0"/>
      <w:divBdr>
        <w:top w:val="none" w:sz="0" w:space="0" w:color="auto"/>
        <w:left w:val="none" w:sz="0" w:space="0" w:color="auto"/>
        <w:bottom w:val="none" w:sz="0" w:space="0" w:color="auto"/>
        <w:right w:val="none" w:sz="0" w:space="0" w:color="auto"/>
      </w:divBdr>
    </w:div>
    <w:div w:id="619651639">
      <w:bodyDiv w:val="1"/>
      <w:marLeft w:val="0"/>
      <w:marRight w:val="0"/>
      <w:marTop w:val="0"/>
      <w:marBottom w:val="0"/>
      <w:divBdr>
        <w:top w:val="none" w:sz="0" w:space="0" w:color="auto"/>
        <w:left w:val="none" w:sz="0" w:space="0" w:color="auto"/>
        <w:bottom w:val="none" w:sz="0" w:space="0" w:color="auto"/>
        <w:right w:val="none" w:sz="0" w:space="0" w:color="auto"/>
      </w:divBdr>
    </w:div>
    <w:div w:id="619844771">
      <w:bodyDiv w:val="1"/>
      <w:marLeft w:val="0"/>
      <w:marRight w:val="0"/>
      <w:marTop w:val="0"/>
      <w:marBottom w:val="0"/>
      <w:divBdr>
        <w:top w:val="none" w:sz="0" w:space="0" w:color="auto"/>
        <w:left w:val="none" w:sz="0" w:space="0" w:color="auto"/>
        <w:bottom w:val="none" w:sz="0" w:space="0" w:color="auto"/>
        <w:right w:val="none" w:sz="0" w:space="0" w:color="auto"/>
      </w:divBdr>
    </w:div>
    <w:div w:id="626741020">
      <w:bodyDiv w:val="1"/>
      <w:marLeft w:val="0"/>
      <w:marRight w:val="0"/>
      <w:marTop w:val="0"/>
      <w:marBottom w:val="0"/>
      <w:divBdr>
        <w:top w:val="none" w:sz="0" w:space="0" w:color="auto"/>
        <w:left w:val="none" w:sz="0" w:space="0" w:color="auto"/>
        <w:bottom w:val="none" w:sz="0" w:space="0" w:color="auto"/>
        <w:right w:val="none" w:sz="0" w:space="0" w:color="auto"/>
      </w:divBdr>
      <w:divsChild>
        <w:div w:id="1096561592">
          <w:marLeft w:val="0"/>
          <w:marRight w:val="0"/>
          <w:marTop w:val="0"/>
          <w:marBottom w:val="0"/>
          <w:divBdr>
            <w:top w:val="none" w:sz="0" w:space="0" w:color="auto"/>
            <w:left w:val="none" w:sz="0" w:space="0" w:color="auto"/>
            <w:bottom w:val="none" w:sz="0" w:space="0" w:color="auto"/>
            <w:right w:val="none" w:sz="0" w:space="0" w:color="auto"/>
          </w:divBdr>
          <w:divsChild>
            <w:div w:id="1422605164">
              <w:marLeft w:val="0"/>
              <w:marRight w:val="0"/>
              <w:marTop w:val="0"/>
              <w:marBottom w:val="0"/>
              <w:divBdr>
                <w:top w:val="none" w:sz="0" w:space="0" w:color="auto"/>
                <w:left w:val="none" w:sz="0" w:space="0" w:color="auto"/>
                <w:bottom w:val="none" w:sz="0" w:space="0" w:color="auto"/>
                <w:right w:val="none" w:sz="0" w:space="0" w:color="auto"/>
              </w:divBdr>
              <w:divsChild>
                <w:div w:id="1094588863">
                  <w:marLeft w:val="0"/>
                  <w:marRight w:val="0"/>
                  <w:marTop w:val="0"/>
                  <w:marBottom w:val="0"/>
                  <w:divBdr>
                    <w:top w:val="none" w:sz="0" w:space="0" w:color="auto"/>
                    <w:left w:val="none" w:sz="0" w:space="0" w:color="auto"/>
                    <w:bottom w:val="none" w:sz="0" w:space="0" w:color="auto"/>
                    <w:right w:val="none" w:sz="0" w:space="0" w:color="auto"/>
                  </w:divBdr>
                  <w:divsChild>
                    <w:div w:id="2128964484">
                      <w:marLeft w:val="0"/>
                      <w:marRight w:val="0"/>
                      <w:marTop w:val="0"/>
                      <w:marBottom w:val="0"/>
                      <w:divBdr>
                        <w:top w:val="none" w:sz="0" w:space="0" w:color="auto"/>
                        <w:left w:val="none" w:sz="0" w:space="0" w:color="auto"/>
                        <w:bottom w:val="none" w:sz="0" w:space="0" w:color="auto"/>
                        <w:right w:val="none" w:sz="0" w:space="0" w:color="auto"/>
                      </w:divBdr>
                      <w:divsChild>
                        <w:div w:id="517895213">
                          <w:marLeft w:val="0"/>
                          <w:marRight w:val="0"/>
                          <w:marTop w:val="0"/>
                          <w:marBottom w:val="0"/>
                          <w:divBdr>
                            <w:top w:val="none" w:sz="0" w:space="0" w:color="auto"/>
                            <w:left w:val="none" w:sz="0" w:space="0" w:color="auto"/>
                            <w:bottom w:val="none" w:sz="0" w:space="0" w:color="auto"/>
                            <w:right w:val="none" w:sz="0" w:space="0" w:color="auto"/>
                          </w:divBdr>
                          <w:divsChild>
                            <w:div w:id="89981482">
                              <w:marLeft w:val="0"/>
                              <w:marRight w:val="0"/>
                              <w:marTop w:val="0"/>
                              <w:marBottom w:val="0"/>
                              <w:divBdr>
                                <w:top w:val="none" w:sz="0" w:space="0" w:color="auto"/>
                                <w:left w:val="none" w:sz="0" w:space="0" w:color="auto"/>
                                <w:bottom w:val="none" w:sz="0" w:space="0" w:color="auto"/>
                                <w:right w:val="none" w:sz="0" w:space="0" w:color="auto"/>
                              </w:divBdr>
                              <w:divsChild>
                                <w:div w:id="1647397947">
                                  <w:marLeft w:val="0"/>
                                  <w:marRight w:val="0"/>
                                  <w:marTop w:val="0"/>
                                  <w:marBottom w:val="0"/>
                                  <w:divBdr>
                                    <w:top w:val="none" w:sz="0" w:space="0" w:color="auto"/>
                                    <w:left w:val="none" w:sz="0" w:space="0" w:color="auto"/>
                                    <w:bottom w:val="none" w:sz="0" w:space="0" w:color="auto"/>
                                    <w:right w:val="none" w:sz="0" w:space="0" w:color="auto"/>
                                  </w:divBdr>
                                  <w:divsChild>
                                    <w:div w:id="63144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8391063">
      <w:bodyDiv w:val="1"/>
      <w:marLeft w:val="0"/>
      <w:marRight w:val="0"/>
      <w:marTop w:val="0"/>
      <w:marBottom w:val="0"/>
      <w:divBdr>
        <w:top w:val="none" w:sz="0" w:space="0" w:color="auto"/>
        <w:left w:val="none" w:sz="0" w:space="0" w:color="auto"/>
        <w:bottom w:val="none" w:sz="0" w:space="0" w:color="auto"/>
        <w:right w:val="none" w:sz="0" w:space="0" w:color="auto"/>
      </w:divBdr>
    </w:div>
    <w:div w:id="633022840">
      <w:bodyDiv w:val="1"/>
      <w:marLeft w:val="0"/>
      <w:marRight w:val="0"/>
      <w:marTop w:val="0"/>
      <w:marBottom w:val="0"/>
      <w:divBdr>
        <w:top w:val="none" w:sz="0" w:space="0" w:color="auto"/>
        <w:left w:val="none" w:sz="0" w:space="0" w:color="auto"/>
        <w:bottom w:val="none" w:sz="0" w:space="0" w:color="auto"/>
        <w:right w:val="none" w:sz="0" w:space="0" w:color="auto"/>
      </w:divBdr>
      <w:divsChild>
        <w:div w:id="1586190300">
          <w:marLeft w:val="0"/>
          <w:marRight w:val="0"/>
          <w:marTop w:val="0"/>
          <w:marBottom w:val="0"/>
          <w:divBdr>
            <w:top w:val="none" w:sz="0" w:space="0" w:color="auto"/>
            <w:left w:val="none" w:sz="0" w:space="0" w:color="auto"/>
            <w:bottom w:val="none" w:sz="0" w:space="0" w:color="auto"/>
            <w:right w:val="none" w:sz="0" w:space="0" w:color="auto"/>
          </w:divBdr>
          <w:divsChild>
            <w:div w:id="16621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8017">
      <w:bodyDiv w:val="1"/>
      <w:marLeft w:val="0"/>
      <w:marRight w:val="0"/>
      <w:marTop w:val="0"/>
      <w:marBottom w:val="0"/>
      <w:divBdr>
        <w:top w:val="none" w:sz="0" w:space="0" w:color="auto"/>
        <w:left w:val="none" w:sz="0" w:space="0" w:color="auto"/>
        <w:bottom w:val="none" w:sz="0" w:space="0" w:color="auto"/>
        <w:right w:val="none" w:sz="0" w:space="0" w:color="auto"/>
      </w:divBdr>
      <w:divsChild>
        <w:div w:id="949050466">
          <w:marLeft w:val="0"/>
          <w:marRight w:val="0"/>
          <w:marTop w:val="0"/>
          <w:marBottom w:val="0"/>
          <w:divBdr>
            <w:top w:val="none" w:sz="0" w:space="0" w:color="auto"/>
            <w:left w:val="none" w:sz="0" w:space="0" w:color="auto"/>
            <w:bottom w:val="none" w:sz="0" w:space="0" w:color="auto"/>
            <w:right w:val="none" w:sz="0" w:space="0" w:color="auto"/>
          </w:divBdr>
        </w:div>
        <w:div w:id="896550521">
          <w:marLeft w:val="0"/>
          <w:marRight w:val="0"/>
          <w:marTop w:val="0"/>
          <w:marBottom w:val="0"/>
          <w:divBdr>
            <w:top w:val="none" w:sz="0" w:space="0" w:color="auto"/>
            <w:left w:val="none" w:sz="0" w:space="0" w:color="auto"/>
            <w:bottom w:val="none" w:sz="0" w:space="0" w:color="auto"/>
            <w:right w:val="none" w:sz="0" w:space="0" w:color="auto"/>
          </w:divBdr>
        </w:div>
        <w:div w:id="724529560">
          <w:marLeft w:val="0"/>
          <w:marRight w:val="0"/>
          <w:marTop w:val="0"/>
          <w:marBottom w:val="0"/>
          <w:divBdr>
            <w:top w:val="none" w:sz="0" w:space="0" w:color="auto"/>
            <w:left w:val="none" w:sz="0" w:space="0" w:color="auto"/>
            <w:bottom w:val="none" w:sz="0" w:space="0" w:color="auto"/>
            <w:right w:val="none" w:sz="0" w:space="0" w:color="auto"/>
          </w:divBdr>
        </w:div>
        <w:div w:id="1162618807">
          <w:marLeft w:val="0"/>
          <w:marRight w:val="0"/>
          <w:marTop w:val="0"/>
          <w:marBottom w:val="0"/>
          <w:divBdr>
            <w:top w:val="none" w:sz="0" w:space="0" w:color="auto"/>
            <w:left w:val="none" w:sz="0" w:space="0" w:color="auto"/>
            <w:bottom w:val="none" w:sz="0" w:space="0" w:color="auto"/>
            <w:right w:val="none" w:sz="0" w:space="0" w:color="auto"/>
          </w:divBdr>
          <w:divsChild>
            <w:div w:id="245307112">
              <w:marLeft w:val="0"/>
              <w:marRight w:val="0"/>
              <w:marTop w:val="0"/>
              <w:marBottom w:val="0"/>
              <w:divBdr>
                <w:top w:val="none" w:sz="0" w:space="0" w:color="auto"/>
                <w:left w:val="none" w:sz="0" w:space="0" w:color="auto"/>
                <w:bottom w:val="none" w:sz="0" w:space="0" w:color="auto"/>
                <w:right w:val="none" w:sz="0" w:space="0" w:color="auto"/>
              </w:divBdr>
            </w:div>
            <w:div w:id="1634140202">
              <w:marLeft w:val="0"/>
              <w:marRight w:val="0"/>
              <w:marTop w:val="0"/>
              <w:marBottom w:val="0"/>
              <w:divBdr>
                <w:top w:val="none" w:sz="0" w:space="0" w:color="auto"/>
                <w:left w:val="none" w:sz="0" w:space="0" w:color="auto"/>
                <w:bottom w:val="none" w:sz="0" w:space="0" w:color="auto"/>
                <w:right w:val="none" w:sz="0" w:space="0" w:color="auto"/>
              </w:divBdr>
              <w:divsChild>
                <w:div w:id="91640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753786">
      <w:bodyDiv w:val="1"/>
      <w:marLeft w:val="0"/>
      <w:marRight w:val="0"/>
      <w:marTop w:val="0"/>
      <w:marBottom w:val="0"/>
      <w:divBdr>
        <w:top w:val="none" w:sz="0" w:space="0" w:color="auto"/>
        <w:left w:val="none" w:sz="0" w:space="0" w:color="auto"/>
        <w:bottom w:val="none" w:sz="0" w:space="0" w:color="auto"/>
        <w:right w:val="none" w:sz="0" w:space="0" w:color="auto"/>
      </w:divBdr>
      <w:divsChild>
        <w:div w:id="1469321395">
          <w:marLeft w:val="0"/>
          <w:marRight w:val="0"/>
          <w:marTop w:val="0"/>
          <w:marBottom w:val="0"/>
          <w:divBdr>
            <w:top w:val="none" w:sz="0" w:space="0" w:color="auto"/>
            <w:left w:val="none" w:sz="0" w:space="0" w:color="auto"/>
            <w:bottom w:val="none" w:sz="0" w:space="0" w:color="auto"/>
            <w:right w:val="none" w:sz="0" w:space="0" w:color="auto"/>
          </w:divBdr>
        </w:div>
      </w:divsChild>
    </w:div>
    <w:div w:id="635793719">
      <w:bodyDiv w:val="1"/>
      <w:marLeft w:val="0"/>
      <w:marRight w:val="0"/>
      <w:marTop w:val="0"/>
      <w:marBottom w:val="0"/>
      <w:divBdr>
        <w:top w:val="none" w:sz="0" w:space="0" w:color="auto"/>
        <w:left w:val="none" w:sz="0" w:space="0" w:color="auto"/>
        <w:bottom w:val="none" w:sz="0" w:space="0" w:color="auto"/>
        <w:right w:val="none" w:sz="0" w:space="0" w:color="auto"/>
      </w:divBdr>
    </w:div>
    <w:div w:id="637807411">
      <w:bodyDiv w:val="1"/>
      <w:marLeft w:val="0"/>
      <w:marRight w:val="0"/>
      <w:marTop w:val="0"/>
      <w:marBottom w:val="0"/>
      <w:divBdr>
        <w:top w:val="none" w:sz="0" w:space="0" w:color="auto"/>
        <w:left w:val="none" w:sz="0" w:space="0" w:color="auto"/>
        <w:bottom w:val="none" w:sz="0" w:space="0" w:color="auto"/>
        <w:right w:val="none" w:sz="0" w:space="0" w:color="auto"/>
      </w:divBdr>
      <w:divsChild>
        <w:div w:id="23530141">
          <w:marLeft w:val="0"/>
          <w:marRight w:val="0"/>
          <w:marTop w:val="0"/>
          <w:marBottom w:val="0"/>
          <w:divBdr>
            <w:top w:val="none" w:sz="0" w:space="0" w:color="auto"/>
            <w:left w:val="none" w:sz="0" w:space="0" w:color="auto"/>
            <w:bottom w:val="none" w:sz="0" w:space="0" w:color="auto"/>
            <w:right w:val="none" w:sz="0" w:space="0" w:color="auto"/>
          </w:divBdr>
        </w:div>
        <w:div w:id="488908644">
          <w:marLeft w:val="0"/>
          <w:marRight w:val="0"/>
          <w:marTop w:val="0"/>
          <w:marBottom w:val="0"/>
          <w:divBdr>
            <w:top w:val="none" w:sz="0" w:space="0" w:color="auto"/>
            <w:left w:val="none" w:sz="0" w:space="0" w:color="auto"/>
            <w:bottom w:val="none" w:sz="0" w:space="0" w:color="auto"/>
            <w:right w:val="none" w:sz="0" w:space="0" w:color="auto"/>
          </w:divBdr>
          <w:divsChild>
            <w:div w:id="1613586860">
              <w:marLeft w:val="0"/>
              <w:marRight w:val="0"/>
              <w:marTop w:val="0"/>
              <w:marBottom w:val="0"/>
              <w:divBdr>
                <w:top w:val="none" w:sz="0" w:space="0" w:color="auto"/>
                <w:left w:val="none" w:sz="0" w:space="0" w:color="auto"/>
                <w:bottom w:val="none" w:sz="0" w:space="0" w:color="auto"/>
                <w:right w:val="none" w:sz="0" w:space="0" w:color="auto"/>
              </w:divBdr>
            </w:div>
          </w:divsChild>
        </w:div>
        <w:div w:id="908806016">
          <w:marLeft w:val="0"/>
          <w:marRight w:val="0"/>
          <w:marTop w:val="0"/>
          <w:marBottom w:val="0"/>
          <w:divBdr>
            <w:top w:val="none" w:sz="0" w:space="0" w:color="auto"/>
            <w:left w:val="none" w:sz="0" w:space="0" w:color="auto"/>
            <w:bottom w:val="none" w:sz="0" w:space="0" w:color="auto"/>
            <w:right w:val="none" w:sz="0" w:space="0" w:color="auto"/>
          </w:divBdr>
        </w:div>
      </w:divsChild>
    </w:div>
    <w:div w:id="639191760">
      <w:bodyDiv w:val="1"/>
      <w:marLeft w:val="0"/>
      <w:marRight w:val="0"/>
      <w:marTop w:val="0"/>
      <w:marBottom w:val="0"/>
      <w:divBdr>
        <w:top w:val="none" w:sz="0" w:space="0" w:color="auto"/>
        <w:left w:val="none" w:sz="0" w:space="0" w:color="auto"/>
        <w:bottom w:val="none" w:sz="0" w:space="0" w:color="auto"/>
        <w:right w:val="none" w:sz="0" w:space="0" w:color="auto"/>
      </w:divBdr>
    </w:div>
    <w:div w:id="641227812">
      <w:bodyDiv w:val="1"/>
      <w:marLeft w:val="0"/>
      <w:marRight w:val="0"/>
      <w:marTop w:val="0"/>
      <w:marBottom w:val="0"/>
      <w:divBdr>
        <w:top w:val="none" w:sz="0" w:space="0" w:color="auto"/>
        <w:left w:val="none" w:sz="0" w:space="0" w:color="auto"/>
        <w:bottom w:val="none" w:sz="0" w:space="0" w:color="auto"/>
        <w:right w:val="none" w:sz="0" w:space="0" w:color="auto"/>
      </w:divBdr>
    </w:div>
    <w:div w:id="644162643">
      <w:bodyDiv w:val="1"/>
      <w:marLeft w:val="0"/>
      <w:marRight w:val="0"/>
      <w:marTop w:val="0"/>
      <w:marBottom w:val="0"/>
      <w:divBdr>
        <w:top w:val="none" w:sz="0" w:space="0" w:color="auto"/>
        <w:left w:val="none" w:sz="0" w:space="0" w:color="auto"/>
        <w:bottom w:val="none" w:sz="0" w:space="0" w:color="auto"/>
        <w:right w:val="none" w:sz="0" w:space="0" w:color="auto"/>
      </w:divBdr>
    </w:div>
    <w:div w:id="645358400">
      <w:bodyDiv w:val="1"/>
      <w:marLeft w:val="0"/>
      <w:marRight w:val="0"/>
      <w:marTop w:val="0"/>
      <w:marBottom w:val="0"/>
      <w:divBdr>
        <w:top w:val="none" w:sz="0" w:space="0" w:color="auto"/>
        <w:left w:val="none" w:sz="0" w:space="0" w:color="auto"/>
        <w:bottom w:val="none" w:sz="0" w:space="0" w:color="auto"/>
        <w:right w:val="none" w:sz="0" w:space="0" w:color="auto"/>
      </w:divBdr>
    </w:div>
    <w:div w:id="645864733">
      <w:bodyDiv w:val="1"/>
      <w:marLeft w:val="0"/>
      <w:marRight w:val="0"/>
      <w:marTop w:val="0"/>
      <w:marBottom w:val="0"/>
      <w:divBdr>
        <w:top w:val="none" w:sz="0" w:space="0" w:color="auto"/>
        <w:left w:val="none" w:sz="0" w:space="0" w:color="auto"/>
        <w:bottom w:val="none" w:sz="0" w:space="0" w:color="auto"/>
        <w:right w:val="none" w:sz="0" w:space="0" w:color="auto"/>
      </w:divBdr>
    </w:div>
    <w:div w:id="647168062">
      <w:bodyDiv w:val="1"/>
      <w:marLeft w:val="0"/>
      <w:marRight w:val="0"/>
      <w:marTop w:val="0"/>
      <w:marBottom w:val="0"/>
      <w:divBdr>
        <w:top w:val="none" w:sz="0" w:space="0" w:color="auto"/>
        <w:left w:val="none" w:sz="0" w:space="0" w:color="auto"/>
        <w:bottom w:val="none" w:sz="0" w:space="0" w:color="auto"/>
        <w:right w:val="none" w:sz="0" w:space="0" w:color="auto"/>
      </w:divBdr>
    </w:div>
    <w:div w:id="649287546">
      <w:bodyDiv w:val="1"/>
      <w:marLeft w:val="0"/>
      <w:marRight w:val="0"/>
      <w:marTop w:val="0"/>
      <w:marBottom w:val="0"/>
      <w:divBdr>
        <w:top w:val="none" w:sz="0" w:space="0" w:color="auto"/>
        <w:left w:val="none" w:sz="0" w:space="0" w:color="auto"/>
        <w:bottom w:val="none" w:sz="0" w:space="0" w:color="auto"/>
        <w:right w:val="none" w:sz="0" w:space="0" w:color="auto"/>
      </w:divBdr>
    </w:div>
    <w:div w:id="650329457">
      <w:bodyDiv w:val="1"/>
      <w:marLeft w:val="0"/>
      <w:marRight w:val="0"/>
      <w:marTop w:val="0"/>
      <w:marBottom w:val="0"/>
      <w:divBdr>
        <w:top w:val="none" w:sz="0" w:space="0" w:color="auto"/>
        <w:left w:val="none" w:sz="0" w:space="0" w:color="auto"/>
        <w:bottom w:val="none" w:sz="0" w:space="0" w:color="auto"/>
        <w:right w:val="none" w:sz="0" w:space="0" w:color="auto"/>
      </w:divBdr>
    </w:div>
    <w:div w:id="652298905">
      <w:bodyDiv w:val="1"/>
      <w:marLeft w:val="0"/>
      <w:marRight w:val="0"/>
      <w:marTop w:val="0"/>
      <w:marBottom w:val="0"/>
      <w:divBdr>
        <w:top w:val="none" w:sz="0" w:space="0" w:color="auto"/>
        <w:left w:val="none" w:sz="0" w:space="0" w:color="auto"/>
        <w:bottom w:val="none" w:sz="0" w:space="0" w:color="auto"/>
        <w:right w:val="none" w:sz="0" w:space="0" w:color="auto"/>
      </w:divBdr>
    </w:div>
    <w:div w:id="653338826">
      <w:bodyDiv w:val="1"/>
      <w:marLeft w:val="0"/>
      <w:marRight w:val="0"/>
      <w:marTop w:val="0"/>
      <w:marBottom w:val="0"/>
      <w:divBdr>
        <w:top w:val="none" w:sz="0" w:space="0" w:color="auto"/>
        <w:left w:val="none" w:sz="0" w:space="0" w:color="auto"/>
        <w:bottom w:val="none" w:sz="0" w:space="0" w:color="auto"/>
        <w:right w:val="none" w:sz="0" w:space="0" w:color="auto"/>
      </w:divBdr>
    </w:div>
    <w:div w:id="654992238">
      <w:bodyDiv w:val="1"/>
      <w:marLeft w:val="0"/>
      <w:marRight w:val="0"/>
      <w:marTop w:val="0"/>
      <w:marBottom w:val="0"/>
      <w:divBdr>
        <w:top w:val="none" w:sz="0" w:space="0" w:color="auto"/>
        <w:left w:val="none" w:sz="0" w:space="0" w:color="auto"/>
        <w:bottom w:val="none" w:sz="0" w:space="0" w:color="auto"/>
        <w:right w:val="none" w:sz="0" w:space="0" w:color="auto"/>
      </w:divBdr>
    </w:div>
    <w:div w:id="658273317">
      <w:bodyDiv w:val="1"/>
      <w:marLeft w:val="0"/>
      <w:marRight w:val="0"/>
      <w:marTop w:val="0"/>
      <w:marBottom w:val="0"/>
      <w:divBdr>
        <w:top w:val="none" w:sz="0" w:space="0" w:color="auto"/>
        <w:left w:val="none" w:sz="0" w:space="0" w:color="auto"/>
        <w:bottom w:val="none" w:sz="0" w:space="0" w:color="auto"/>
        <w:right w:val="none" w:sz="0" w:space="0" w:color="auto"/>
      </w:divBdr>
    </w:div>
    <w:div w:id="658923847">
      <w:bodyDiv w:val="1"/>
      <w:marLeft w:val="0"/>
      <w:marRight w:val="0"/>
      <w:marTop w:val="0"/>
      <w:marBottom w:val="0"/>
      <w:divBdr>
        <w:top w:val="none" w:sz="0" w:space="0" w:color="auto"/>
        <w:left w:val="none" w:sz="0" w:space="0" w:color="auto"/>
        <w:bottom w:val="none" w:sz="0" w:space="0" w:color="auto"/>
        <w:right w:val="none" w:sz="0" w:space="0" w:color="auto"/>
      </w:divBdr>
    </w:div>
    <w:div w:id="660623014">
      <w:bodyDiv w:val="1"/>
      <w:marLeft w:val="0"/>
      <w:marRight w:val="0"/>
      <w:marTop w:val="0"/>
      <w:marBottom w:val="0"/>
      <w:divBdr>
        <w:top w:val="none" w:sz="0" w:space="0" w:color="auto"/>
        <w:left w:val="none" w:sz="0" w:space="0" w:color="auto"/>
        <w:bottom w:val="none" w:sz="0" w:space="0" w:color="auto"/>
        <w:right w:val="none" w:sz="0" w:space="0" w:color="auto"/>
      </w:divBdr>
    </w:div>
    <w:div w:id="661203471">
      <w:bodyDiv w:val="1"/>
      <w:marLeft w:val="0"/>
      <w:marRight w:val="0"/>
      <w:marTop w:val="0"/>
      <w:marBottom w:val="0"/>
      <w:divBdr>
        <w:top w:val="none" w:sz="0" w:space="0" w:color="auto"/>
        <w:left w:val="none" w:sz="0" w:space="0" w:color="auto"/>
        <w:bottom w:val="none" w:sz="0" w:space="0" w:color="auto"/>
        <w:right w:val="none" w:sz="0" w:space="0" w:color="auto"/>
      </w:divBdr>
    </w:div>
    <w:div w:id="663046476">
      <w:bodyDiv w:val="1"/>
      <w:marLeft w:val="0"/>
      <w:marRight w:val="0"/>
      <w:marTop w:val="0"/>
      <w:marBottom w:val="0"/>
      <w:divBdr>
        <w:top w:val="none" w:sz="0" w:space="0" w:color="auto"/>
        <w:left w:val="none" w:sz="0" w:space="0" w:color="auto"/>
        <w:bottom w:val="none" w:sz="0" w:space="0" w:color="auto"/>
        <w:right w:val="none" w:sz="0" w:space="0" w:color="auto"/>
      </w:divBdr>
      <w:divsChild>
        <w:div w:id="1368291281">
          <w:marLeft w:val="0"/>
          <w:marRight w:val="0"/>
          <w:marTop w:val="0"/>
          <w:marBottom w:val="0"/>
          <w:divBdr>
            <w:top w:val="none" w:sz="0" w:space="0" w:color="auto"/>
            <w:left w:val="none" w:sz="0" w:space="0" w:color="auto"/>
            <w:bottom w:val="none" w:sz="0" w:space="0" w:color="auto"/>
            <w:right w:val="none" w:sz="0" w:space="0" w:color="auto"/>
          </w:divBdr>
          <w:divsChild>
            <w:div w:id="568731699">
              <w:marLeft w:val="0"/>
              <w:marRight w:val="0"/>
              <w:marTop w:val="0"/>
              <w:marBottom w:val="0"/>
              <w:divBdr>
                <w:top w:val="none" w:sz="0" w:space="0" w:color="auto"/>
                <w:left w:val="none" w:sz="0" w:space="0" w:color="auto"/>
                <w:bottom w:val="none" w:sz="0" w:space="0" w:color="auto"/>
                <w:right w:val="none" w:sz="0" w:space="0" w:color="auto"/>
              </w:divBdr>
              <w:divsChild>
                <w:div w:id="57378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8547">
      <w:bodyDiv w:val="1"/>
      <w:marLeft w:val="0"/>
      <w:marRight w:val="0"/>
      <w:marTop w:val="0"/>
      <w:marBottom w:val="0"/>
      <w:divBdr>
        <w:top w:val="none" w:sz="0" w:space="0" w:color="auto"/>
        <w:left w:val="none" w:sz="0" w:space="0" w:color="auto"/>
        <w:bottom w:val="none" w:sz="0" w:space="0" w:color="auto"/>
        <w:right w:val="none" w:sz="0" w:space="0" w:color="auto"/>
      </w:divBdr>
    </w:div>
    <w:div w:id="664867222">
      <w:bodyDiv w:val="1"/>
      <w:marLeft w:val="0"/>
      <w:marRight w:val="0"/>
      <w:marTop w:val="0"/>
      <w:marBottom w:val="0"/>
      <w:divBdr>
        <w:top w:val="none" w:sz="0" w:space="0" w:color="auto"/>
        <w:left w:val="none" w:sz="0" w:space="0" w:color="auto"/>
        <w:bottom w:val="none" w:sz="0" w:space="0" w:color="auto"/>
        <w:right w:val="none" w:sz="0" w:space="0" w:color="auto"/>
      </w:divBdr>
    </w:div>
    <w:div w:id="665091298">
      <w:bodyDiv w:val="1"/>
      <w:marLeft w:val="0"/>
      <w:marRight w:val="0"/>
      <w:marTop w:val="0"/>
      <w:marBottom w:val="0"/>
      <w:divBdr>
        <w:top w:val="none" w:sz="0" w:space="0" w:color="auto"/>
        <w:left w:val="none" w:sz="0" w:space="0" w:color="auto"/>
        <w:bottom w:val="none" w:sz="0" w:space="0" w:color="auto"/>
        <w:right w:val="none" w:sz="0" w:space="0" w:color="auto"/>
      </w:divBdr>
      <w:divsChild>
        <w:div w:id="1385325958">
          <w:marLeft w:val="0"/>
          <w:marRight w:val="0"/>
          <w:marTop w:val="0"/>
          <w:marBottom w:val="0"/>
          <w:divBdr>
            <w:top w:val="none" w:sz="0" w:space="0" w:color="auto"/>
            <w:left w:val="none" w:sz="0" w:space="0" w:color="auto"/>
            <w:bottom w:val="none" w:sz="0" w:space="0" w:color="auto"/>
            <w:right w:val="none" w:sz="0" w:space="0" w:color="auto"/>
          </w:divBdr>
        </w:div>
        <w:div w:id="1599831063">
          <w:marLeft w:val="0"/>
          <w:marRight w:val="0"/>
          <w:marTop w:val="0"/>
          <w:marBottom w:val="0"/>
          <w:divBdr>
            <w:top w:val="none" w:sz="0" w:space="0" w:color="auto"/>
            <w:left w:val="none" w:sz="0" w:space="0" w:color="auto"/>
            <w:bottom w:val="none" w:sz="0" w:space="0" w:color="auto"/>
            <w:right w:val="none" w:sz="0" w:space="0" w:color="auto"/>
          </w:divBdr>
        </w:div>
        <w:div w:id="1621640723">
          <w:marLeft w:val="0"/>
          <w:marRight w:val="0"/>
          <w:marTop w:val="0"/>
          <w:marBottom w:val="0"/>
          <w:divBdr>
            <w:top w:val="none" w:sz="0" w:space="0" w:color="auto"/>
            <w:left w:val="none" w:sz="0" w:space="0" w:color="auto"/>
            <w:bottom w:val="none" w:sz="0" w:space="0" w:color="auto"/>
            <w:right w:val="none" w:sz="0" w:space="0" w:color="auto"/>
          </w:divBdr>
        </w:div>
        <w:div w:id="1694263088">
          <w:marLeft w:val="0"/>
          <w:marRight w:val="0"/>
          <w:marTop w:val="0"/>
          <w:marBottom w:val="0"/>
          <w:divBdr>
            <w:top w:val="none" w:sz="0" w:space="0" w:color="auto"/>
            <w:left w:val="none" w:sz="0" w:space="0" w:color="auto"/>
            <w:bottom w:val="none" w:sz="0" w:space="0" w:color="auto"/>
            <w:right w:val="none" w:sz="0" w:space="0" w:color="auto"/>
          </w:divBdr>
        </w:div>
      </w:divsChild>
    </w:div>
    <w:div w:id="665206349">
      <w:bodyDiv w:val="1"/>
      <w:marLeft w:val="0"/>
      <w:marRight w:val="0"/>
      <w:marTop w:val="0"/>
      <w:marBottom w:val="0"/>
      <w:divBdr>
        <w:top w:val="none" w:sz="0" w:space="0" w:color="auto"/>
        <w:left w:val="none" w:sz="0" w:space="0" w:color="auto"/>
        <w:bottom w:val="none" w:sz="0" w:space="0" w:color="auto"/>
        <w:right w:val="none" w:sz="0" w:space="0" w:color="auto"/>
      </w:divBdr>
    </w:div>
    <w:div w:id="668753759">
      <w:bodyDiv w:val="1"/>
      <w:marLeft w:val="0"/>
      <w:marRight w:val="0"/>
      <w:marTop w:val="0"/>
      <w:marBottom w:val="0"/>
      <w:divBdr>
        <w:top w:val="none" w:sz="0" w:space="0" w:color="auto"/>
        <w:left w:val="none" w:sz="0" w:space="0" w:color="auto"/>
        <w:bottom w:val="none" w:sz="0" w:space="0" w:color="auto"/>
        <w:right w:val="none" w:sz="0" w:space="0" w:color="auto"/>
      </w:divBdr>
    </w:div>
    <w:div w:id="673529691">
      <w:bodyDiv w:val="1"/>
      <w:marLeft w:val="0"/>
      <w:marRight w:val="0"/>
      <w:marTop w:val="0"/>
      <w:marBottom w:val="0"/>
      <w:divBdr>
        <w:top w:val="none" w:sz="0" w:space="0" w:color="auto"/>
        <w:left w:val="none" w:sz="0" w:space="0" w:color="auto"/>
        <w:bottom w:val="none" w:sz="0" w:space="0" w:color="auto"/>
        <w:right w:val="none" w:sz="0" w:space="0" w:color="auto"/>
      </w:divBdr>
    </w:div>
    <w:div w:id="675880983">
      <w:bodyDiv w:val="1"/>
      <w:marLeft w:val="0"/>
      <w:marRight w:val="0"/>
      <w:marTop w:val="0"/>
      <w:marBottom w:val="0"/>
      <w:divBdr>
        <w:top w:val="none" w:sz="0" w:space="0" w:color="auto"/>
        <w:left w:val="none" w:sz="0" w:space="0" w:color="auto"/>
        <w:bottom w:val="none" w:sz="0" w:space="0" w:color="auto"/>
        <w:right w:val="none" w:sz="0" w:space="0" w:color="auto"/>
      </w:divBdr>
    </w:div>
    <w:div w:id="677002673">
      <w:bodyDiv w:val="1"/>
      <w:marLeft w:val="0"/>
      <w:marRight w:val="0"/>
      <w:marTop w:val="0"/>
      <w:marBottom w:val="0"/>
      <w:divBdr>
        <w:top w:val="none" w:sz="0" w:space="0" w:color="auto"/>
        <w:left w:val="none" w:sz="0" w:space="0" w:color="auto"/>
        <w:bottom w:val="none" w:sz="0" w:space="0" w:color="auto"/>
        <w:right w:val="none" w:sz="0" w:space="0" w:color="auto"/>
      </w:divBdr>
    </w:div>
    <w:div w:id="679544280">
      <w:bodyDiv w:val="1"/>
      <w:marLeft w:val="0"/>
      <w:marRight w:val="0"/>
      <w:marTop w:val="0"/>
      <w:marBottom w:val="0"/>
      <w:divBdr>
        <w:top w:val="none" w:sz="0" w:space="0" w:color="auto"/>
        <w:left w:val="none" w:sz="0" w:space="0" w:color="auto"/>
        <w:bottom w:val="none" w:sz="0" w:space="0" w:color="auto"/>
        <w:right w:val="none" w:sz="0" w:space="0" w:color="auto"/>
      </w:divBdr>
      <w:divsChild>
        <w:div w:id="1425999761">
          <w:marLeft w:val="0"/>
          <w:marRight w:val="0"/>
          <w:marTop w:val="0"/>
          <w:marBottom w:val="0"/>
          <w:divBdr>
            <w:top w:val="none" w:sz="0" w:space="0" w:color="auto"/>
            <w:left w:val="none" w:sz="0" w:space="0" w:color="auto"/>
            <w:bottom w:val="none" w:sz="0" w:space="0" w:color="auto"/>
            <w:right w:val="none" w:sz="0" w:space="0" w:color="auto"/>
          </w:divBdr>
        </w:div>
        <w:div w:id="1143045046">
          <w:marLeft w:val="0"/>
          <w:marRight w:val="0"/>
          <w:marTop w:val="0"/>
          <w:marBottom w:val="0"/>
          <w:divBdr>
            <w:top w:val="none" w:sz="0" w:space="0" w:color="auto"/>
            <w:left w:val="none" w:sz="0" w:space="0" w:color="auto"/>
            <w:bottom w:val="none" w:sz="0" w:space="0" w:color="auto"/>
            <w:right w:val="none" w:sz="0" w:space="0" w:color="auto"/>
          </w:divBdr>
          <w:divsChild>
            <w:div w:id="93716642">
              <w:marLeft w:val="0"/>
              <w:marRight w:val="0"/>
              <w:marTop w:val="0"/>
              <w:marBottom w:val="0"/>
              <w:divBdr>
                <w:top w:val="none" w:sz="0" w:space="0" w:color="auto"/>
                <w:left w:val="none" w:sz="0" w:space="0" w:color="auto"/>
                <w:bottom w:val="none" w:sz="0" w:space="0" w:color="auto"/>
                <w:right w:val="none" w:sz="0" w:space="0" w:color="auto"/>
              </w:divBdr>
              <w:divsChild>
                <w:div w:id="141342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624948">
      <w:bodyDiv w:val="1"/>
      <w:marLeft w:val="0"/>
      <w:marRight w:val="0"/>
      <w:marTop w:val="0"/>
      <w:marBottom w:val="0"/>
      <w:divBdr>
        <w:top w:val="none" w:sz="0" w:space="0" w:color="auto"/>
        <w:left w:val="none" w:sz="0" w:space="0" w:color="auto"/>
        <w:bottom w:val="none" w:sz="0" w:space="0" w:color="auto"/>
        <w:right w:val="none" w:sz="0" w:space="0" w:color="auto"/>
      </w:divBdr>
      <w:divsChild>
        <w:div w:id="742143414">
          <w:marLeft w:val="0"/>
          <w:marRight w:val="0"/>
          <w:marTop w:val="0"/>
          <w:marBottom w:val="0"/>
          <w:divBdr>
            <w:top w:val="none" w:sz="0" w:space="0" w:color="auto"/>
            <w:left w:val="none" w:sz="0" w:space="0" w:color="auto"/>
            <w:bottom w:val="none" w:sz="0" w:space="0" w:color="auto"/>
            <w:right w:val="none" w:sz="0" w:space="0" w:color="auto"/>
          </w:divBdr>
          <w:divsChild>
            <w:div w:id="236597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164559">
      <w:bodyDiv w:val="1"/>
      <w:marLeft w:val="0"/>
      <w:marRight w:val="0"/>
      <w:marTop w:val="0"/>
      <w:marBottom w:val="0"/>
      <w:divBdr>
        <w:top w:val="none" w:sz="0" w:space="0" w:color="auto"/>
        <w:left w:val="none" w:sz="0" w:space="0" w:color="auto"/>
        <w:bottom w:val="none" w:sz="0" w:space="0" w:color="auto"/>
        <w:right w:val="none" w:sz="0" w:space="0" w:color="auto"/>
      </w:divBdr>
    </w:div>
    <w:div w:id="682173689">
      <w:bodyDiv w:val="1"/>
      <w:marLeft w:val="0"/>
      <w:marRight w:val="0"/>
      <w:marTop w:val="0"/>
      <w:marBottom w:val="0"/>
      <w:divBdr>
        <w:top w:val="none" w:sz="0" w:space="0" w:color="auto"/>
        <w:left w:val="none" w:sz="0" w:space="0" w:color="auto"/>
        <w:bottom w:val="none" w:sz="0" w:space="0" w:color="auto"/>
        <w:right w:val="none" w:sz="0" w:space="0" w:color="auto"/>
      </w:divBdr>
    </w:div>
    <w:div w:id="683089638">
      <w:bodyDiv w:val="1"/>
      <w:marLeft w:val="0"/>
      <w:marRight w:val="0"/>
      <w:marTop w:val="0"/>
      <w:marBottom w:val="0"/>
      <w:divBdr>
        <w:top w:val="none" w:sz="0" w:space="0" w:color="auto"/>
        <w:left w:val="none" w:sz="0" w:space="0" w:color="auto"/>
        <w:bottom w:val="none" w:sz="0" w:space="0" w:color="auto"/>
        <w:right w:val="none" w:sz="0" w:space="0" w:color="auto"/>
      </w:divBdr>
      <w:divsChild>
        <w:div w:id="683946303">
          <w:marLeft w:val="0"/>
          <w:marRight w:val="0"/>
          <w:marTop w:val="0"/>
          <w:marBottom w:val="0"/>
          <w:divBdr>
            <w:top w:val="none" w:sz="0" w:space="0" w:color="auto"/>
            <w:left w:val="none" w:sz="0" w:space="0" w:color="auto"/>
            <w:bottom w:val="none" w:sz="0" w:space="0" w:color="auto"/>
            <w:right w:val="none" w:sz="0" w:space="0" w:color="auto"/>
          </w:divBdr>
        </w:div>
        <w:div w:id="791050512">
          <w:marLeft w:val="0"/>
          <w:marRight w:val="0"/>
          <w:marTop w:val="0"/>
          <w:marBottom w:val="0"/>
          <w:divBdr>
            <w:top w:val="none" w:sz="0" w:space="0" w:color="auto"/>
            <w:left w:val="none" w:sz="0" w:space="0" w:color="auto"/>
            <w:bottom w:val="none" w:sz="0" w:space="0" w:color="auto"/>
            <w:right w:val="none" w:sz="0" w:space="0" w:color="auto"/>
          </w:divBdr>
        </w:div>
        <w:div w:id="898832630">
          <w:marLeft w:val="0"/>
          <w:marRight w:val="0"/>
          <w:marTop w:val="0"/>
          <w:marBottom w:val="0"/>
          <w:divBdr>
            <w:top w:val="none" w:sz="0" w:space="0" w:color="auto"/>
            <w:left w:val="none" w:sz="0" w:space="0" w:color="auto"/>
            <w:bottom w:val="none" w:sz="0" w:space="0" w:color="auto"/>
            <w:right w:val="none" w:sz="0" w:space="0" w:color="auto"/>
          </w:divBdr>
          <w:divsChild>
            <w:div w:id="364257815">
              <w:marLeft w:val="0"/>
              <w:marRight w:val="0"/>
              <w:marTop w:val="0"/>
              <w:marBottom w:val="0"/>
              <w:divBdr>
                <w:top w:val="none" w:sz="0" w:space="0" w:color="auto"/>
                <w:left w:val="none" w:sz="0" w:space="0" w:color="auto"/>
                <w:bottom w:val="none" w:sz="0" w:space="0" w:color="auto"/>
                <w:right w:val="none" w:sz="0" w:space="0" w:color="auto"/>
              </w:divBdr>
            </w:div>
            <w:div w:id="1393698320">
              <w:marLeft w:val="0"/>
              <w:marRight w:val="0"/>
              <w:marTop w:val="0"/>
              <w:marBottom w:val="0"/>
              <w:divBdr>
                <w:top w:val="none" w:sz="0" w:space="0" w:color="auto"/>
                <w:left w:val="none" w:sz="0" w:space="0" w:color="auto"/>
                <w:bottom w:val="none" w:sz="0" w:space="0" w:color="auto"/>
                <w:right w:val="none" w:sz="0" w:space="0" w:color="auto"/>
              </w:divBdr>
              <w:divsChild>
                <w:div w:id="64499397">
                  <w:marLeft w:val="0"/>
                  <w:marRight w:val="0"/>
                  <w:marTop w:val="0"/>
                  <w:marBottom w:val="0"/>
                  <w:divBdr>
                    <w:top w:val="none" w:sz="0" w:space="0" w:color="auto"/>
                    <w:left w:val="none" w:sz="0" w:space="0" w:color="auto"/>
                    <w:bottom w:val="none" w:sz="0" w:space="0" w:color="auto"/>
                    <w:right w:val="none" w:sz="0" w:space="0" w:color="auto"/>
                  </w:divBdr>
                </w:div>
                <w:div w:id="17024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362881">
          <w:marLeft w:val="0"/>
          <w:marRight w:val="0"/>
          <w:marTop w:val="0"/>
          <w:marBottom w:val="0"/>
          <w:divBdr>
            <w:top w:val="none" w:sz="0" w:space="0" w:color="auto"/>
            <w:left w:val="none" w:sz="0" w:space="0" w:color="auto"/>
            <w:bottom w:val="none" w:sz="0" w:space="0" w:color="auto"/>
            <w:right w:val="none" w:sz="0" w:space="0" w:color="auto"/>
          </w:divBdr>
        </w:div>
      </w:divsChild>
    </w:div>
    <w:div w:id="684526366">
      <w:bodyDiv w:val="1"/>
      <w:marLeft w:val="0"/>
      <w:marRight w:val="0"/>
      <w:marTop w:val="0"/>
      <w:marBottom w:val="0"/>
      <w:divBdr>
        <w:top w:val="none" w:sz="0" w:space="0" w:color="auto"/>
        <w:left w:val="none" w:sz="0" w:space="0" w:color="auto"/>
        <w:bottom w:val="none" w:sz="0" w:space="0" w:color="auto"/>
        <w:right w:val="none" w:sz="0" w:space="0" w:color="auto"/>
      </w:divBdr>
    </w:div>
    <w:div w:id="684750712">
      <w:bodyDiv w:val="1"/>
      <w:marLeft w:val="0"/>
      <w:marRight w:val="0"/>
      <w:marTop w:val="0"/>
      <w:marBottom w:val="0"/>
      <w:divBdr>
        <w:top w:val="none" w:sz="0" w:space="0" w:color="auto"/>
        <w:left w:val="none" w:sz="0" w:space="0" w:color="auto"/>
        <w:bottom w:val="none" w:sz="0" w:space="0" w:color="auto"/>
        <w:right w:val="none" w:sz="0" w:space="0" w:color="auto"/>
      </w:divBdr>
      <w:divsChild>
        <w:div w:id="109862923">
          <w:marLeft w:val="0"/>
          <w:marRight w:val="0"/>
          <w:marTop w:val="0"/>
          <w:marBottom w:val="0"/>
          <w:divBdr>
            <w:top w:val="none" w:sz="0" w:space="0" w:color="auto"/>
            <w:left w:val="none" w:sz="0" w:space="0" w:color="auto"/>
            <w:bottom w:val="none" w:sz="0" w:space="0" w:color="auto"/>
            <w:right w:val="none" w:sz="0" w:space="0" w:color="auto"/>
          </w:divBdr>
          <w:divsChild>
            <w:div w:id="199976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063274">
      <w:bodyDiv w:val="1"/>
      <w:marLeft w:val="0"/>
      <w:marRight w:val="0"/>
      <w:marTop w:val="0"/>
      <w:marBottom w:val="0"/>
      <w:divBdr>
        <w:top w:val="none" w:sz="0" w:space="0" w:color="auto"/>
        <w:left w:val="none" w:sz="0" w:space="0" w:color="auto"/>
        <w:bottom w:val="none" w:sz="0" w:space="0" w:color="auto"/>
        <w:right w:val="none" w:sz="0" w:space="0" w:color="auto"/>
      </w:divBdr>
    </w:div>
    <w:div w:id="686177018">
      <w:bodyDiv w:val="1"/>
      <w:marLeft w:val="0"/>
      <w:marRight w:val="0"/>
      <w:marTop w:val="0"/>
      <w:marBottom w:val="0"/>
      <w:divBdr>
        <w:top w:val="none" w:sz="0" w:space="0" w:color="auto"/>
        <w:left w:val="none" w:sz="0" w:space="0" w:color="auto"/>
        <w:bottom w:val="none" w:sz="0" w:space="0" w:color="auto"/>
        <w:right w:val="none" w:sz="0" w:space="0" w:color="auto"/>
      </w:divBdr>
    </w:div>
    <w:div w:id="687757902">
      <w:bodyDiv w:val="1"/>
      <w:marLeft w:val="0"/>
      <w:marRight w:val="0"/>
      <w:marTop w:val="0"/>
      <w:marBottom w:val="0"/>
      <w:divBdr>
        <w:top w:val="none" w:sz="0" w:space="0" w:color="auto"/>
        <w:left w:val="none" w:sz="0" w:space="0" w:color="auto"/>
        <w:bottom w:val="none" w:sz="0" w:space="0" w:color="auto"/>
        <w:right w:val="none" w:sz="0" w:space="0" w:color="auto"/>
      </w:divBdr>
    </w:div>
    <w:div w:id="690106820">
      <w:bodyDiv w:val="1"/>
      <w:marLeft w:val="0"/>
      <w:marRight w:val="0"/>
      <w:marTop w:val="0"/>
      <w:marBottom w:val="0"/>
      <w:divBdr>
        <w:top w:val="none" w:sz="0" w:space="0" w:color="auto"/>
        <w:left w:val="none" w:sz="0" w:space="0" w:color="auto"/>
        <w:bottom w:val="none" w:sz="0" w:space="0" w:color="auto"/>
        <w:right w:val="none" w:sz="0" w:space="0" w:color="auto"/>
      </w:divBdr>
      <w:divsChild>
        <w:div w:id="1351033816">
          <w:marLeft w:val="0"/>
          <w:marRight w:val="0"/>
          <w:marTop w:val="0"/>
          <w:marBottom w:val="0"/>
          <w:divBdr>
            <w:top w:val="none" w:sz="0" w:space="0" w:color="auto"/>
            <w:left w:val="none" w:sz="0" w:space="0" w:color="auto"/>
            <w:bottom w:val="none" w:sz="0" w:space="0" w:color="auto"/>
            <w:right w:val="none" w:sz="0" w:space="0" w:color="auto"/>
          </w:divBdr>
          <w:divsChild>
            <w:div w:id="1445341396">
              <w:marLeft w:val="0"/>
              <w:marRight w:val="0"/>
              <w:marTop w:val="0"/>
              <w:marBottom w:val="0"/>
              <w:divBdr>
                <w:top w:val="none" w:sz="0" w:space="0" w:color="auto"/>
                <w:left w:val="none" w:sz="0" w:space="0" w:color="auto"/>
                <w:bottom w:val="none" w:sz="0" w:space="0" w:color="auto"/>
                <w:right w:val="none" w:sz="0" w:space="0" w:color="auto"/>
              </w:divBdr>
              <w:divsChild>
                <w:div w:id="1521316047">
                  <w:marLeft w:val="0"/>
                  <w:marRight w:val="0"/>
                  <w:marTop w:val="0"/>
                  <w:marBottom w:val="0"/>
                  <w:divBdr>
                    <w:top w:val="none" w:sz="0" w:space="0" w:color="auto"/>
                    <w:left w:val="none" w:sz="0" w:space="0" w:color="auto"/>
                    <w:bottom w:val="none" w:sz="0" w:space="0" w:color="auto"/>
                    <w:right w:val="none" w:sz="0" w:space="0" w:color="auto"/>
                  </w:divBdr>
                  <w:divsChild>
                    <w:div w:id="912393986">
                      <w:marLeft w:val="0"/>
                      <w:marRight w:val="0"/>
                      <w:marTop w:val="0"/>
                      <w:marBottom w:val="0"/>
                      <w:divBdr>
                        <w:top w:val="none" w:sz="0" w:space="0" w:color="auto"/>
                        <w:left w:val="none" w:sz="0" w:space="0" w:color="auto"/>
                        <w:bottom w:val="none" w:sz="0" w:space="0" w:color="auto"/>
                        <w:right w:val="none" w:sz="0" w:space="0" w:color="auto"/>
                      </w:divBdr>
                    </w:div>
                    <w:div w:id="175512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0377829">
      <w:bodyDiv w:val="1"/>
      <w:marLeft w:val="0"/>
      <w:marRight w:val="0"/>
      <w:marTop w:val="0"/>
      <w:marBottom w:val="0"/>
      <w:divBdr>
        <w:top w:val="none" w:sz="0" w:space="0" w:color="auto"/>
        <w:left w:val="none" w:sz="0" w:space="0" w:color="auto"/>
        <w:bottom w:val="none" w:sz="0" w:space="0" w:color="auto"/>
        <w:right w:val="none" w:sz="0" w:space="0" w:color="auto"/>
      </w:divBdr>
    </w:div>
    <w:div w:id="690956460">
      <w:bodyDiv w:val="1"/>
      <w:marLeft w:val="0"/>
      <w:marRight w:val="0"/>
      <w:marTop w:val="0"/>
      <w:marBottom w:val="0"/>
      <w:divBdr>
        <w:top w:val="none" w:sz="0" w:space="0" w:color="auto"/>
        <w:left w:val="none" w:sz="0" w:space="0" w:color="auto"/>
        <w:bottom w:val="none" w:sz="0" w:space="0" w:color="auto"/>
        <w:right w:val="none" w:sz="0" w:space="0" w:color="auto"/>
      </w:divBdr>
    </w:div>
    <w:div w:id="691348001">
      <w:bodyDiv w:val="1"/>
      <w:marLeft w:val="0"/>
      <w:marRight w:val="0"/>
      <w:marTop w:val="0"/>
      <w:marBottom w:val="0"/>
      <w:divBdr>
        <w:top w:val="none" w:sz="0" w:space="0" w:color="auto"/>
        <w:left w:val="none" w:sz="0" w:space="0" w:color="auto"/>
        <w:bottom w:val="none" w:sz="0" w:space="0" w:color="auto"/>
        <w:right w:val="none" w:sz="0" w:space="0" w:color="auto"/>
      </w:divBdr>
      <w:divsChild>
        <w:div w:id="1147287720">
          <w:marLeft w:val="0"/>
          <w:marRight w:val="0"/>
          <w:marTop w:val="0"/>
          <w:marBottom w:val="0"/>
          <w:divBdr>
            <w:top w:val="none" w:sz="0" w:space="0" w:color="auto"/>
            <w:left w:val="none" w:sz="0" w:space="0" w:color="auto"/>
            <w:bottom w:val="none" w:sz="0" w:space="0" w:color="auto"/>
            <w:right w:val="none" w:sz="0" w:space="0" w:color="auto"/>
          </w:divBdr>
          <w:divsChild>
            <w:div w:id="74645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423641">
      <w:bodyDiv w:val="1"/>
      <w:marLeft w:val="0"/>
      <w:marRight w:val="0"/>
      <w:marTop w:val="0"/>
      <w:marBottom w:val="0"/>
      <w:divBdr>
        <w:top w:val="none" w:sz="0" w:space="0" w:color="auto"/>
        <w:left w:val="none" w:sz="0" w:space="0" w:color="auto"/>
        <w:bottom w:val="none" w:sz="0" w:space="0" w:color="auto"/>
        <w:right w:val="none" w:sz="0" w:space="0" w:color="auto"/>
      </w:divBdr>
    </w:div>
    <w:div w:id="692146877">
      <w:bodyDiv w:val="1"/>
      <w:marLeft w:val="0"/>
      <w:marRight w:val="0"/>
      <w:marTop w:val="0"/>
      <w:marBottom w:val="0"/>
      <w:divBdr>
        <w:top w:val="none" w:sz="0" w:space="0" w:color="auto"/>
        <w:left w:val="none" w:sz="0" w:space="0" w:color="auto"/>
        <w:bottom w:val="none" w:sz="0" w:space="0" w:color="auto"/>
        <w:right w:val="none" w:sz="0" w:space="0" w:color="auto"/>
      </w:divBdr>
    </w:div>
    <w:div w:id="694235280">
      <w:bodyDiv w:val="1"/>
      <w:marLeft w:val="0"/>
      <w:marRight w:val="0"/>
      <w:marTop w:val="0"/>
      <w:marBottom w:val="0"/>
      <w:divBdr>
        <w:top w:val="none" w:sz="0" w:space="0" w:color="auto"/>
        <w:left w:val="none" w:sz="0" w:space="0" w:color="auto"/>
        <w:bottom w:val="none" w:sz="0" w:space="0" w:color="auto"/>
        <w:right w:val="none" w:sz="0" w:space="0" w:color="auto"/>
      </w:divBdr>
      <w:divsChild>
        <w:div w:id="92359710">
          <w:marLeft w:val="0"/>
          <w:marRight w:val="0"/>
          <w:marTop w:val="0"/>
          <w:marBottom w:val="0"/>
          <w:divBdr>
            <w:top w:val="none" w:sz="0" w:space="0" w:color="auto"/>
            <w:left w:val="none" w:sz="0" w:space="0" w:color="auto"/>
            <w:bottom w:val="none" w:sz="0" w:space="0" w:color="auto"/>
            <w:right w:val="none" w:sz="0" w:space="0" w:color="auto"/>
          </w:divBdr>
          <w:divsChild>
            <w:div w:id="29518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078344">
      <w:bodyDiv w:val="1"/>
      <w:marLeft w:val="0"/>
      <w:marRight w:val="0"/>
      <w:marTop w:val="0"/>
      <w:marBottom w:val="0"/>
      <w:divBdr>
        <w:top w:val="none" w:sz="0" w:space="0" w:color="auto"/>
        <w:left w:val="none" w:sz="0" w:space="0" w:color="auto"/>
        <w:bottom w:val="none" w:sz="0" w:space="0" w:color="auto"/>
        <w:right w:val="none" w:sz="0" w:space="0" w:color="auto"/>
      </w:divBdr>
    </w:div>
    <w:div w:id="696545114">
      <w:bodyDiv w:val="1"/>
      <w:marLeft w:val="0"/>
      <w:marRight w:val="0"/>
      <w:marTop w:val="0"/>
      <w:marBottom w:val="0"/>
      <w:divBdr>
        <w:top w:val="none" w:sz="0" w:space="0" w:color="auto"/>
        <w:left w:val="none" w:sz="0" w:space="0" w:color="auto"/>
        <w:bottom w:val="none" w:sz="0" w:space="0" w:color="auto"/>
        <w:right w:val="none" w:sz="0" w:space="0" w:color="auto"/>
      </w:divBdr>
      <w:divsChild>
        <w:div w:id="1772701739">
          <w:marLeft w:val="0"/>
          <w:marRight w:val="0"/>
          <w:marTop w:val="0"/>
          <w:marBottom w:val="0"/>
          <w:divBdr>
            <w:top w:val="none" w:sz="0" w:space="0" w:color="auto"/>
            <w:left w:val="none" w:sz="0" w:space="0" w:color="auto"/>
            <w:bottom w:val="none" w:sz="0" w:space="0" w:color="auto"/>
            <w:right w:val="none" w:sz="0" w:space="0" w:color="auto"/>
          </w:divBdr>
        </w:div>
        <w:div w:id="1800798441">
          <w:marLeft w:val="0"/>
          <w:marRight w:val="0"/>
          <w:marTop w:val="0"/>
          <w:marBottom w:val="0"/>
          <w:divBdr>
            <w:top w:val="none" w:sz="0" w:space="0" w:color="auto"/>
            <w:left w:val="none" w:sz="0" w:space="0" w:color="auto"/>
            <w:bottom w:val="none" w:sz="0" w:space="0" w:color="auto"/>
            <w:right w:val="none" w:sz="0" w:space="0" w:color="auto"/>
          </w:divBdr>
        </w:div>
      </w:divsChild>
    </w:div>
    <w:div w:id="699016211">
      <w:bodyDiv w:val="1"/>
      <w:marLeft w:val="0"/>
      <w:marRight w:val="0"/>
      <w:marTop w:val="0"/>
      <w:marBottom w:val="0"/>
      <w:divBdr>
        <w:top w:val="none" w:sz="0" w:space="0" w:color="auto"/>
        <w:left w:val="none" w:sz="0" w:space="0" w:color="auto"/>
        <w:bottom w:val="none" w:sz="0" w:space="0" w:color="auto"/>
        <w:right w:val="none" w:sz="0" w:space="0" w:color="auto"/>
      </w:divBdr>
    </w:div>
    <w:div w:id="700939855">
      <w:bodyDiv w:val="1"/>
      <w:marLeft w:val="0"/>
      <w:marRight w:val="0"/>
      <w:marTop w:val="0"/>
      <w:marBottom w:val="0"/>
      <w:divBdr>
        <w:top w:val="none" w:sz="0" w:space="0" w:color="auto"/>
        <w:left w:val="none" w:sz="0" w:space="0" w:color="auto"/>
        <w:bottom w:val="none" w:sz="0" w:space="0" w:color="auto"/>
        <w:right w:val="none" w:sz="0" w:space="0" w:color="auto"/>
      </w:divBdr>
    </w:div>
    <w:div w:id="701052029">
      <w:bodyDiv w:val="1"/>
      <w:marLeft w:val="0"/>
      <w:marRight w:val="0"/>
      <w:marTop w:val="0"/>
      <w:marBottom w:val="0"/>
      <w:divBdr>
        <w:top w:val="none" w:sz="0" w:space="0" w:color="auto"/>
        <w:left w:val="none" w:sz="0" w:space="0" w:color="auto"/>
        <w:bottom w:val="none" w:sz="0" w:space="0" w:color="auto"/>
        <w:right w:val="none" w:sz="0" w:space="0" w:color="auto"/>
      </w:divBdr>
      <w:divsChild>
        <w:div w:id="454060800">
          <w:marLeft w:val="0"/>
          <w:marRight w:val="0"/>
          <w:marTop w:val="0"/>
          <w:marBottom w:val="0"/>
          <w:divBdr>
            <w:top w:val="none" w:sz="0" w:space="0" w:color="auto"/>
            <w:left w:val="none" w:sz="0" w:space="0" w:color="auto"/>
            <w:bottom w:val="none" w:sz="0" w:space="0" w:color="auto"/>
            <w:right w:val="none" w:sz="0" w:space="0" w:color="auto"/>
          </w:divBdr>
        </w:div>
        <w:div w:id="906261400">
          <w:marLeft w:val="0"/>
          <w:marRight w:val="0"/>
          <w:marTop w:val="0"/>
          <w:marBottom w:val="0"/>
          <w:divBdr>
            <w:top w:val="none" w:sz="0" w:space="0" w:color="auto"/>
            <w:left w:val="none" w:sz="0" w:space="0" w:color="auto"/>
            <w:bottom w:val="none" w:sz="0" w:space="0" w:color="auto"/>
            <w:right w:val="none" w:sz="0" w:space="0" w:color="auto"/>
          </w:divBdr>
          <w:divsChild>
            <w:div w:id="258871350">
              <w:marLeft w:val="0"/>
              <w:marRight w:val="0"/>
              <w:marTop w:val="0"/>
              <w:marBottom w:val="0"/>
              <w:divBdr>
                <w:top w:val="none" w:sz="0" w:space="0" w:color="auto"/>
                <w:left w:val="none" w:sz="0" w:space="0" w:color="auto"/>
                <w:bottom w:val="none" w:sz="0" w:space="0" w:color="auto"/>
                <w:right w:val="none" w:sz="0" w:space="0" w:color="auto"/>
              </w:divBdr>
            </w:div>
            <w:div w:id="1759859996">
              <w:marLeft w:val="0"/>
              <w:marRight w:val="0"/>
              <w:marTop w:val="0"/>
              <w:marBottom w:val="0"/>
              <w:divBdr>
                <w:top w:val="none" w:sz="0" w:space="0" w:color="auto"/>
                <w:left w:val="none" w:sz="0" w:space="0" w:color="auto"/>
                <w:bottom w:val="none" w:sz="0" w:space="0" w:color="auto"/>
                <w:right w:val="none" w:sz="0" w:space="0" w:color="auto"/>
              </w:divBdr>
              <w:divsChild>
                <w:div w:id="149213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45565">
          <w:marLeft w:val="0"/>
          <w:marRight w:val="0"/>
          <w:marTop w:val="0"/>
          <w:marBottom w:val="0"/>
          <w:divBdr>
            <w:top w:val="none" w:sz="0" w:space="0" w:color="auto"/>
            <w:left w:val="none" w:sz="0" w:space="0" w:color="auto"/>
            <w:bottom w:val="none" w:sz="0" w:space="0" w:color="auto"/>
            <w:right w:val="none" w:sz="0" w:space="0" w:color="auto"/>
          </w:divBdr>
        </w:div>
        <w:div w:id="1767382829">
          <w:marLeft w:val="0"/>
          <w:marRight w:val="0"/>
          <w:marTop w:val="0"/>
          <w:marBottom w:val="0"/>
          <w:divBdr>
            <w:top w:val="none" w:sz="0" w:space="0" w:color="auto"/>
            <w:left w:val="none" w:sz="0" w:space="0" w:color="auto"/>
            <w:bottom w:val="none" w:sz="0" w:space="0" w:color="auto"/>
            <w:right w:val="none" w:sz="0" w:space="0" w:color="auto"/>
          </w:divBdr>
        </w:div>
      </w:divsChild>
    </w:div>
    <w:div w:id="701320738">
      <w:bodyDiv w:val="1"/>
      <w:marLeft w:val="0"/>
      <w:marRight w:val="0"/>
      <w:marTop w:val="0"/>
      <w:marBottom w:val="0"/>
      <w:divBdr>
        <w:top w:val="none" w:sz="0" w:space="0" w:color="auto"/>
        <w:left w:val="none" w:sz="0" w:space="0" w:color="auto"/>
        <w:bottom w:val="none" w:sz="0" w:space="0" w:color="auto"/>
        <w:right w:val="none" w:sz="0" w:space="0" w:color="auto"/>
      </w:divBdr>
      <w:divsChild>
        <w:div w:id="74400794">
          <w:marLeft w:val="0"/>
          <w:marRight w:val="0"/>
          <w:marTop w:val="0"/>
          <w:marBottom w:val="0"/>
          <w:divBdr>
            <w:top w:val="none" w:sz="0" w:space="0" w:color="auto"/>
            <w:left w:val="none" w:sz="0" w:space="0" w:color="auto"/>
            <w:bottom w:val="none" w:sz="0" w:space="0" w:color="auto"/>
            <w:right w:val="none" w:sz="0" w:space="0" w:color="auto"/>
          </w:divBdr>
          <w:divsChild>
            <w:div w:id="395128642">
              <w:marLeft w:val="0"/>
              <w:marRight w:val="0"/>
              <w:marTop w:val="0"/>
              <w:marBottom w:val="0"/>
              <w:divBdr>
                <w:top w:val="none" w:sz="0" w:space="0" w:color="auto"/>
                <w:left w:val="none" w:sz="0" w:space="0" w:color="auto"/>
                <w:bottom w:val="none" w:sz="0" w:space="0" w:color="auto"/>
                <w:right w:val="none" w:sz="0" w:space="0" w:color="auto"/>
              </w:divBdr>
            </w:div>
          </w:divsChild>
        </w:div>
        <w:div w:id="1830438450">
          <w:marLeft w:val="0"/>
          <w:marRight w:val="0"/>
          <w:marTop w:val="0"/>
          <w:marBottom w:val="0"/>
          <w:divBdr>
            <w:top w:val="none" w:sz="0" w:space="0" w:color="auto"/>
            <w:left w:val="none" w:sz="0" w:space="0" w:color="auto"/>
            <w:bottom w:val="none" w:sz="0" w:space="0" w:color="auto"/>
            <w:right w:val="none" w:sz="0" w:space="0" w:color="auto"/>
          </w:divBdr>
          <w:divsChild>
            <w:div w:id="1031304660">
              <w:marLeft w:val="0"/>
              <w:marRight w:val="0"/>
              <w:marTop w:val="0"/>
              <w:marBottom w:val="0"/>
              <w:divBdr>
                <w:top w:val="none" w:sz="0" w:space="0" w:color="auto"/>
                <w:left w:val="none" w:sz="0" w:space="0" w:color="auto"/>
                <w:bottom w:val="none" w:sz="0" w:space="0" w:color="auto"/>
                <w:right w:val="none" w:sz="0" w:space="0" w:color="auto"/>
              </w:divBdr>
            </w:div>
          </w:divsChild>
        </w:div>
        <w:div w:id="1238859155">
          <w:marLeft w:val="0"/>
          <w:marRight w:val="0"/>
          <w:marTop w:val="0"/>
          <w:marBottom w:val="0"/>
          <w:divBdr>
            <w:top w:val="none" w:sz="0" w:space="0" w:color="auto"/>
            <w:left w:val="none" w:sz="0" w:space="0" w:color="auto"/>
            <w:bottom w:val="none" w:sz="0" w:space="0" w:color="auto"/>
            <w:right w:val="none" w:sz="0" w:space="0" w:color="auto"/>
          </w:divBdr>
          <w:divsChild>
            <w:div w:id="1208033768">
              <w:marLeft w:val="0"/>
              <w:marRight w:val="0"/>
              <w:marTop w:val="0"/>
              <w:marBottom w:val="0"/>
              <w:divBdr>
                <w:top w:val="none" w:sz="0" w:space="0" w:color="auto"/>
                <w:left w:val="none" w:sz="0" w:space="0" w:color="auto"/>
                <w:bottom w:val="none" w:sz="0" w:space="0" w:color="auto"/>
                <w:right w:val="none" w:sz="0" w:space="0" w:color="auto"/>
              </w:divBdr>
              <w:divsChild>
                <w:div w:id="32088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070118">
      <w:bodyDiv w:val="1"/>
      <w:marLeft w:val="0"/>
      <w:marRight w:val="0"/>
      <w:marTop w:val="0"/>
      <w:marBottom w:val="0"/>
      <w:divBdr>
        <w:top w:val="none" w:sz="0" w:space="0" w:color="auto"/>
        <w:left w:val="none" w:sz="0" w:space="0" w:color="auto"/>
        <w:bottom w:val="none" w:sz="0" w:space="0" w:color="auto"/>
        <w:right w:val="none" w:sz="0" w:space="0" w:color="auto"/>
      </w:divBdr>
      <w:divsChild>
        <w:div w:id="136773963">
          <w:marLeft w:val="0"/>
          <w:marRight w:val="0"/>
          <w:marTop w:val="0"/>
          <w:marBottom w:val="0"/>
          <w:divBdr>
            <w:top w:val="none" w:sz="0" w:space="0" w:color="auto"/>
            <w:left w:val="none" w:sz="0" w:space="0" w:color="auto"/>
            <w:bottom w:val="none" w:sz="0" w:space="0" w:color="auto"/>
            <w:right w:val="none" w:sz="0" w:space="0" w:color="auto"/>
          </w:divBdr>
          <w:divsChild>
            <w:div w:id="1104153614">
              <w:marLeft w:val="0"/>
              <w:marRight w:val="0"/>
              <w:marTop w:val="0"/>
              <w:marBottom w:val="0"/>
              <w:divBdr>
                <w:top w:val="none" w:sz="0" w:space="0" w:color="auto"/>
                <w:left w:val="none" w:sz="0" w:space="0" w:color="auto"/>
                <w:bottom w:val="none" w:sz="0" w:space="0" w:color="auto"/>
                <w:right w:val="none" w:sz="0" w:space="0" w:color="auto"/>
              </w:divBdr>
              <w:divsChild>
                <w:div w:id="1456829870">
                  <w:marLeft w:val="0"/>
                  <w:marRight w:val="0"/>
                  <w:marTop w:val="0"/>
                  <w:marBottom w:val="0"/>
                  <w:divBdr>
                    <w:top w:val="none" w:sz="0" w:space="0" w:color="auto"/>
                    <w:left w:val="none" w:sz="0" w:space="0" w:color="auto"/>
                    <w:bottom w:val="none" w:sz="0" w:space="0" w:color="auto"/>
                    <w:right w:val="none" w:sz="0" w:space="0" w:color="auto"/>
                  </w:divBdr>
                  <w:divsChild>
                    <w:div w:id="192206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779155">
          <w:marLeft w:val="0"/>
          <w:marRight w:val="0"/>
          <w:marTop w:val="0"/>
          <w:marBottom w:val="0"/>
          <w:divBdr>
            <w:top w:val="none" w:sz="0" w:space="0" w:color="auto"/>
            <w:left w:val="none" w:sz="0" w:space="0" w:color="auto"/>
            <w:bottom w:val="none" w:sz="0" w:space="0" w:color="auto"/>
            <w:right w:val="none" w:sz="0" w:space="0" w:color="auto"/>
          </w:divBdr>
          <w:divsChild>
            <w:div w:id="13002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116613">
      <w:bodyDiv w:val="1"/>
      <w:marLeft w:val="0"/>
      <w:marRight w:val="0"/>
      <w:marTop w:val="0"/>
      <w:marBottom w:val="0"/>
      <w:divBdr>
        <w:top w:val="none" w:sz="0" w:space="0" w:color="auto"/>
        <w:left w:val="none" w:sz="0" w:space="0" w:color="auto"/>
        <w:bottom w:val="none" w:sz="0" w:space="0" w:color="auto"/>
        <w:right w:val="none" w:sz="0" w:space="0" w:color="auto"/>
      </w:divBdr>
    </w:div>
    <w:div w:id="715548755">
      <w:bodyDiv w:val="1"/>
      <w:marLeft w:val="0"/>
      <w:marRight w:val="0"/>
      <w:marTop w:val="0"/>
      <w:marBottom w:val="0"/>
      <w:divBdr>
        <w:top w:val="none" w:sz="0" w:space="0" w:color="auto"/>
        <w:left w:val="none" w:sz="0" w:space="0" w:color="auto"/>
        <w:bottom w:val="none" w:sz="0" w:space="0" w:color="auto"/>
        <w:right w:val="none" w:sz="0" w:space="0" w:color="auto"/>
      </w:divBdr>
    </w:div>
    <w:div w:id="716707098">
      <w:bodyDiv w:val="1"/>
      <w:marLeft w:val="0"/>
      <w:marRight w:val="0"/>
      <w:marTop w:val="0"/>
      <w:marBottom w:val="0"/>
      <w:divBdr>
        <w:top w:val="none" w:sz="0" w:space="0" w:color="auto"/>
        <w:left w:val="none" w:sz="0" w:space="0" w:color="auto"/>
        <w:bottom w:val="none" w:sz="0" w:space="0" w:color="auto"/>
        <w:right w:val="none" w:sz="0" w:space="0" w:color="auto"/>
      </w:divBdr>
    </w:div>
    <w:div w:id="716853681">
      <w:bodyDiv w:val="1"/>
      <w:marLeft w:val="0"/>
      <w:marRight w:val="0"/>
      <w:marTop w:val="0"/>
      <w:marBottom w:val="0"/>
      <w:divBdr>
        <w:top w:val="none" w:sz="0" w:space="0" w:color="auto"/>
        <w:left w:val="none" w:sz="0" w:space="0" w:color="auto"/>
        <w:bottom w:val="none" w:sz="0" w:space="0" w:color="auto"/>
        <w:right w:val="none" w:sz="0" w:space="0" w:color="auto"/>
      </w:divBdr>
      <w:divsChild>
        <w:div w:id="1776749927">
          <w:marLeft w:val="0"/>
          <w:marRight w:val="0"/>
          <w:marTop w:val="0"/>
          <w:marBottom w:val="0"/>
          <w:divBdr>
            <w:top w:val="none" w:sz="0" w:space="0" w:color="auto"/>
            <w:left w:val="none" w:sz="0" w:space="0" w:color="auto"/>
            <w:bottom w:val="none" w:sz="0" w:space="0" w:color="auto"/>
            <w:right w:val="none" w:sz="0" w:space="0" w:color="auto"/>
          </w:divBdr>
          <w:divsChild>
            <w:div w:id="2130274704">
              <w:marLeft w:val="0"/>
              <w:marRight w:val="0"/>
              <w:marTop w:val="0"/>
              <w:marBottom w:val="0"/>
              <w:divBdr>
                <w:top w:val="none" w:sz="0" w:space="0" w:color="auto"/>
                <w:left w:val="none" w:sz="0" w:space="0" w:color="auto"/>
                <w:bottom w:val="none" w:sz="0" w:space="0" w:color="auto"/>
                <w:right w:val="none" w:sz="0" w:space="0" w:color="auto"/>
              </w:divBdr>
            </w:div>
          </w:divsChild>
        </w:div>
        <w:div w:id="1102142464">
          <w:marLeft w:val="0"/>
          <w:marRight w:val="0"/>
          <w:marTop w:val="0"/>
          <w:marBottom w:val="0"/>
          <w:divBdr>
            <w:top w:val="none" w:sz="0" w:space="0" w:color="auto"/>
            <w:left w:val="none" w:sz="0" w:space="0" w:color="auto"/>
            <w:bottom w:val="none" w:sz="0" w:space="0" w:color="auto"/>
            <w:right w:val="none" w:sz="0" w:space="0" w:color="auto"/>
          </w:divBdr>
          <w:divsChild>
            <w:div w:id="1029337284">
              <w:marLeft w:val="0"/>
              <w:marRight w:val="0"/>
              <w:marTop w:val="0"/>
              <w:marBottom w:val="0"/>
              <w:divBdr>
                <w:top w:val="none" w:sz="0" w:space="0" w:color="auto"/>
                <w:left w:val="none" w:sz="0" w:space="0" w:color="auto"/>
                <w:bottom w:val="none" w:sz="0" w:space="0" w:color="auto"/>
                <w:right w:val="none" w:sz="0" w:space="0" w:color="auto"/>
              </w:divBdr>
            </w:div>
          </w:divsChild>
        </w:div>
        <w:div w:id="103577056">
          <w:marLeft w:val="0"/>
          <w:marRight w:val="0"/>
          <w:marTop w:val="0"/>
          <w:marBottom w:val="0"/>
          <w:divBdr>
            <w:top w:val="none" w:sz="0" w:space="0" w:color="auto"/>
            <w:left w:val="none" w:sz="0" w:space="0" w:color="auto"/>
            <w:bottom w:val="none" w:sz="0" w:space="0" w:color="auto"/>
            <w:right w:val="none" w:sz="0" w:space="0" w:color="auto"/>
          </w:divBdr>
          <w:divsChild>
            <w:div w:id="31610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288525">
      <w:bodyDiv w:val="1"/>
      <w:marLeft w:val="0"/>
      <w:marRight w:val="0"/>
      <w:marTop w:val="0"/>
      <w:marBottom w:val="0"/>
      <w:divBdr>
        <w:top w:val="none" w:sz="0" w:space="0" w:color="auto"/>
        <w:left w:val="none" w:sz="0" w:space="0" w:color="auto"/>
        <w:bottom w:val="none" w:sz="0" w:space="0" w:color="auto"/>
        <w:right w:val="none" w:sz="0" w:space="0" w:color="auto"/>
      </w:divBdr>
    </w:div>
    <w:div w:id="721295700">
      <w:bodyDiv w:val="1"/>
      <w:marLeft w:val="0"/>
      <w:marRight w:val="0"/>
      <w:marTop w:val="0"/>
      <w:marBottom w:val="0"/>
      <w:divBdr>
        <w:top w:val="none" w:sz="0" w:space="0" w:color="auto"/>
        <w:left w:val="none" w:sz="0" w:space="0" w:color="auto"/>
        <w:bottom w:val="none" w:sz="0" w:space="0" w:color="auto"/>
        <w:right w:val="none" w:sz="0" w:space="0" w:color="auto"/>
      </w:divBdr>
    </w:div>
    <w:div w:id="724451153">
      <w:bodyDiv w:val="1"/>
      <w:marLeft w:val="0"/>
      <w:marRight w:val="0"/>
      <w:marTop w:val="0"/>
      <w:marBottom w:val="0"/>
      <w:divBdr>
        <w:top w:val="none" w:sz="0" w:space="0" w:color="auto"/>
        <w:left w:val="none" w:sz="0" w:space="0" w:color="auto"/>
        <w:bottom w:val="none" w:sz="0" w:space="0" w:color="auto"/>
        <w:right w:val="none" w:sz="0" w:space="0" w:color="auto"/>
      </w:divBdr>
      <w:divsChild>
        <w:div w:id="1432117009">
          <w:marLeft w:val="0"/>
          <w:marRight w:val="0"/>
          <w:marTop w:val="0"/>
          <w:marBottom w:val="0"/>
          <w:divBdr>
            <w:top w:val="none" w:sz="0" w:space="0" w:color="auto"/>
            <w:left w:val="none" w:sz="0" w:space="0" w:color="auto"/>
            <w:bottom w:val="none" w:sz="0" w:space="0" w:color="auto"/>
            <w:right w:val="none" w:sz="0" w:space="0" w:color="auto"/>
          </w:divBdr>
          <w:divsChild>
            <w:div w:id="93678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240307">
      <w:bodyDiv w:val="1"/>
      <w:marLeft w:val="0"/>
      <w:marRight w:val="0"/>
      <w:marTop w:val="0"/>
      <w:marBottom w:val="0"/>
      <w:divBdr>
        <w:top w:val="none" w:sz="0" w:space="0" w:color="auto"/>
        <w:left w:val="none" w:sz="0" w:space="0" w:color="auto"/>
        <w:bottom w:val="none" w:sz="0" w:space="0" w:color="auto"/>
        <w:right w:val="none" w:sz="0" w:space="0" w:color="auto"/>
      </w:divBdr>
      <w:divsChild>
        <w:div w:id="521630887">
          <w:marLeft w:val="160"/>
          <w:marRight w:val="160"/>
          <w:marTop w:val="160"/>
          <w:marBottom w:val="160"/>
          <w:divBdr>
            <w:top w:val="none" w:sz="0" w:space="0" w:color="auto"/>
            <w:left w:val="none" w:sz="0" w:space="0" w:color="auto"/>
            <w:bottom w:val="none" w:sz="0" w:space="0" w:color="auto"/>
            <w:right w:val="none" w:sz="0" w:space="0" w:color="auto"/>
          </w:divBdr>
        </w:div>
        <w:div w:id="911232337">
          <w:marLeft w:val="600"/>
          <w:marRight w:val="600"/>
          <w:marTop w:val="0"/>
          <w:marBottom w:val="0"/>
          <w:divBdr>
            <w:top w:val="none" w:sz="0" w:space="0" w:color="auto"/>
            <w:left w:val="none" w:sz="0" w:space="0" w:color="auto"/>
            <w:bottom w:val="none" w:sz="0" w:space="0" w:color="auto"/>
            <w:right w:val="none" w:sz="0" w:space="0" w:color="auto"/>
          </w:divBdr>
          <w:divsChild>
            <w:div w:id="1237664797">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733549179">
      <w:bodyDiv w:val="1"/>
      <w:marLeft w:val="0"/>
      <w:marRight w:val="0"/>
      <w:marTop w:val="0"/>
      <w:marBottom w:val="0"/>
      <w:divBdr>
        <w:top w:val="none" w:sz="0" w:space="0" w:color="auto"/>
        <w:left w:val="none" w:sz="0" w:space="0" w:color="auto"/>
        <w:bottom w:val="none" w:sz="0" w:space="0" w:color="auto"/>
        <w:right w:val="none" w:sz="0" w:space="0" w:color="auto"/>
      </w:divBdr>
      <w:divsChild>
        <w:div w:id="653684468">
          <w:blockQuote w:val="1"/>
          <w:marLeft w:val="720"/>
          <w:marRight w:val="720"/>
          <w:marTop w:val="100"/>
          <w:marBottom w:val="100"/>
          <w:divBdr>
            <w:top w:val="none" w:sz="0" w:space="0" w:color="auto"/>
            <w:left w:val="none" w:sz="0" w:space="0" w:color="auto"/>
            <w:bottom w:val="none" w:sz="0" w:space="0" w:color="auto"/>
            <w:right w:val="none" w:sz="0" w:space="0" w:color="auto"/>
          </w:divBdr>
        </w:div>
        <w:div w:id="797070081">
          <w:blockQuote w:val="1"/>
          <w:marLeft w:val="720"/>
          <w:marRight w:val="720"/>
          <w:marTop w:val="100"/>
          <w:marBottom w:val="100"/>
          <w:divBdr>
            <w:top w:val="none" w:sz="0" w:space="0" w:color="auto"/>
            <w:left w:val="none" w:sz="0" w:space="0" w:color="auto"/>
            <w:bottom w:val="none" w:sz="0" w:space="0" w:color="auto"/>
            <w:right w:val="none" w:sz="0" w:space="0" w:color="auto"/>
          </w:divBdr>
        </w:div>
        <w:div w:id="1922330413">
          <w:marLeft w:val="0"/>
          <w:marRight w:val="0"/>
          <w:marTop w:val="0"/>
          <w:marBottom w:val="0"/>
          <w:divBdr>
            <w:top w:val="none" w:sz="0" w:space="0" w:color="auto"/>
            <w:left w:val="none" w:sz="0" w:space="0" w:color="auto"/>
            <w:bottom w:val="none" w:sz="0" w:space="0" w:color="auto"/>
            <w:right w:val="none" w:sz="0" w:space="0" w:color="auto"/>
          </w:divBdr>
        </w:div>
      </w:divsChild>
    </w:div>
    <w:div w:id="734089098">
      <w:bodyDiv w:val="1"/>
      <w:marLeft w:val="0"/>
      <w:marRight w:val="0"/>
      <w:marTop w:val="0"/>
      <w:marBottom w:val="0"/>
      <w:divBdr>
        <w:top w:val="none" w:sz="0" w:space="0" w:color="auto"/>
        <w:left w:val="none" w:sz="0" w:space="0" w:color="auto"/>
        <w:bottom w:val="none" w:sz="0" w:space="0" w:color="auto"/>
        <w:right w:val="none" w:sz="0" w:space="0" w:color="auto"/>
      </w:divBdr>
    </w:div>
    <w:div w:id="735053650">
      <w:bodyDiv w:val="1"/>
      <w:marLeft w:val="0"/>
      <w:marRight w:val="0"/>
      <w:marTop w:val="0"/>
      <w:marBottom w:val="0"/>
      <w:divBdr>
        <w:top w:val="none" w:sz="0" w:space="0" w:color="auto"/>
        <w:left w:val="none" w:sz="0" w:space="0" w:color="auto"/>
        <w:bottom w:val="none" w:sz="0" w:space="0" w:color="auto"/>
        <w:right w:val="none" w:sz="0" w:space="0" w:color="auto"/>
      </w:divBdr>
    </w:div>
    <w:div w:id="735323457">
      <w:bodyDiv w:val="1"/>
      <w:marLeft w:val="0"/>
      <w:marRight w:val="0"/>
      <w:marTop w:val="0"/>
      <w:marBottom w:val="0"/>
      <w:divBdr>
        <w:top w:val="none" w:sz="0" w:space="0" w:color="auto"/>
        <w:left w:val="none" w:sz="0" w:space="0" w:color="auto"/>
        <w:bottom w:val="none" w:sz="0" w:space="0" w:color="auto"/>
        <w:right w:val="none" w:sz="0" w:space="0" w:color="auto"/>
      </w:divBdr>
    </w:div>
    <w:div w:id="740180316">
      <w:bodyDiv w:val="1"/>
      <w:marLeft w:val="0"/>
      <w:marRight w:val="0"/>
      <w:marTop w:val="0"/>
      <w:marBottom w:val="0"/>
      <w:divBdr>
        <w:top w:val="none" w:sz="0" w:space="0" w:color="auto"/>
        <w:left w:val="none" w:sz="0" w:space="0" w:color="auto"/>
        <w:bottom w:val="none" w:sz="0" w:space="0" w:color="auto"/>
        <w:right w:val="none" w:sz="0" w:space="0" w:color="auto"/>
      </w:divBdr>
    </w:div>
    <w:div w:id="740755481">
      <w:bodyDiv w:val="1"/>
      <w:marLeft w:val="0"/>
      <w:marRight w:val="0"/>
      <w:marTop w:val="0"/>
      <w:marBottom w:val="0"/>
      <w:divBdr>
        <w:top w:val="none" w:sz="0" w:space="0" w:color="auto"/>
        <w:left w:val="none" w:sz="0" w:space="0" w:color="auto"/>
        <w:bottom w:val="none" w:sz="0" w:space="0" w:color="auto"/>
        <w:right w:val="none" w:sz="0" w:space="0" w:color="auto"/>
      </w:divBdr>
    </w:div>
    <w:div w:id="741949718">
      <w:bodyDiv w:val="1"/>
      <w:marLeft w:val="0"/>
      <w:marRight w:val="0"/>
      <w:marTop w:val="0"/>
      <w:marBottom w:val="0"/>
      <w:divBdr>
        <w:top w:val="none" w:sz="0" w:space="0" w:color="auto"/>
        <w:left w:val="none" w:sz="0" w:space="0" w:color="auto"/>
        <w:bottom w:val="none" w:sz="0" w:space="0" w:color="auto"/>
        <w:right w:val="none" w:sz="0" w:space="0" w:color="auto"/>
      </w:divBdr>
    </w:div>
    <w:div w:id="745224571">
      <w:bodyDiv w:val="1"/>
      <w:marLeft w:val="0"/>
      <w:marRight w:val="0"/>
      <w:marTop w:val="0"/>
      <w:marBottom w:val="0"/>
      <w:divBdr>
        <w:top w:val="none" w:sz="0" w:space="0" w:color="auto"/>
        <w:left w:val="none" w:sz="0" w:space="0" w:color="auto"/>
        <w:bottom w:val="none" w:sz="0" w:space="0" w:color="auto"/>
        <w:right w:val="none" w:sz="0" w:space="0" w:color="auto"/>
      </w:divBdr>
    </w:div>
    <w:div w:id="745955007">
      <w:bodyDiv w:val="1"/>
      <w:marLeft w:val="0"/>
      <w:marRight w:val="0"/>
      <w:marTop w:val="0"/>
      <w:marBottom w:val="0"/>
      <w:divBdr>
        <w:top w:val="none" w:sz="0" w:space="0" w:color="auto"/>
        <w:left w:val="none" w:sz="0" w:space="0" w:color="auto"/>
        <w:bottom w:val="none" w:sz="0" w:space="0" w:color="auto"/>
        <w:right w:val="none" w:sz="0" w:space="0" w:color="auto"/>
      </w:divBdr>
    </w:div>
    <w:div w:id="747193582">
      <w:bodyDiv w:val="1"/>
      <w:marLeft w:val="0"/>
      <w:marRight w:val="0"/>
      <w:marTop w:val="0"/>
      <w:marBottom w:val="0"/>
      <w:divBdr>
        <w:top w:val="none" w:sz="0" w:space="0" w:color="auto"/>
        <w:left w:val="none" w:sz="0" w:space="0" w:color="auto"/>
        <w:bottom w:val="none" w:sz="0" w:space="0" w:color="auto"/>
        <w:right w:val="none" w:sz="0" w:space="0" w:color="auto"/>
      </w:divBdr>
    </w:div>
    <w:div w:id="747506721">
      <w:bodyDiv w:val="1"/>
      <w:marLeft w:val="0"/>
      <w:marRight w:val="0"/>
      <w:marTop w:val="0"/>
      <w:marBottom w:val="0"/>
      <w:divBdr>
        <w:top w:val="none" w:sz="0" w:space="0" w:color="auto"/>
        <w:left w:val="none" w:sz="0" w:space="0" w:color="auto"/>
        <w:bottom w:val="none" w:sz="0" w:space="0" w:color="auto"/>
        <w:right w:val="none" w:sz="0" w:space="0" w:color="auto"/>
      </w:divBdr>
    </w:div>
    <w:div w:id="750199810">
      <w:bodyDiv w:val="1"/>
      <w:marLeft w:val="0"/>
      <w:marRight w:val="0"/>
      <w:marTop w:val="0"/>
      <w:marBottom w:val="0"/>
      <w:divBdr>
        <w:top w:val="none" w:sz="0" w:space="0" w:color="auto"/>
        <w:left w:val="none" w:sz="0" w:space="0" w:color="auto"/>
        <w:bottom w:val="none" w:sz="0" w:space="0" w:color="auto"/>
        <w:right w:val="none" w:sz="0" w:space="0" w:color="auto"/>
      </w:divBdr>
    </w:div>
    <w:div w:id="751242574">
      <w:bodyDiv w:val="1"/>
      <w:marLeft w:val="0"/>
      <w:marRight w:val="0"/>
      <w:marTop w:val="0"/>
      <w:marBottom w:val="0"/>
      <w:divBdr>
        <w:top w:val="none" w:sz="0" w:space="0" w:color="auto"/>
        <w:left w:val="none" w:sz="0" w:space="0" w:color="auto"/>
        <w:bottom w:val="none" w:sz="0" w:space="0" w:color="auto"/>
        <w:right w:val="none" w:sz="0" w:space="0" w:color="auto"/>
      </w:divBdr>
    </w:div>
    <w:div w:id="756049818">
      <w:bodyDiv w:val="1"/>
      <w:marLeft w:val="0"/>
      <w:marRight w:val="0"/>
      <w:marTop w:val="0"/>
      <w:marBottom w:val="0"/>
      <w:divBdr>
        <w:top w:val="none" w:sz="0" w:space="0" w:color="auto"/>
        <w:left w:val="none" w:sz="0" w:space="0" w:color="auto"/>
        <w:bottom w:val="none" w:sz="0" w:space="0" w:color="auto"/>
        <w:right w:val="none" w:sz="0" w:space="0" w:color="auto"/>
      </w:divBdr>
    </w:div>
    <w:div w:id="756443085">
      <w:bodyDiv w:val="1"/>
      <w:marLeft w:val="0"/>
      <w:marRight w:val="0"/>
      <w:marTop w:val="0"/>
      <w:marBottom w:val="0"/>
      <w:divBdr>
        <w:top w:val="none" w:sz="0" w:space="0" w:color="auto"/>
        <w:left w:val="none" w:sz="0" w:space="0" w:color="auto"/>
        <w:bottom w:val="none" w:sz="0" w:space="0" w:color="auto"/>
        <w:right w:val="none" w:sz="0" w:space="0" w:color="auto"/>
      </w:divBdr>
      <w:divsChild>
        <w:div w:id="923756684">
          <w:marLeft w:val="0"/>
          <w:marRight w:val="0"/>
          <w:marTop w:val="0"/>
          <w:marBottom w:val="0"/>
          <w:divBdr>
            <w:top w:val="none" w:sz="0" w:space="0" w:color="auto"/>
            <w:left w:val="none" w:sz="0" w:space="0" w:color="auto"/>
            <w:bottom w:val="none" w:sz="0" w:space="0" w:color="auto"/>
            <w:right w:val="none" w:sz="0" w:space="0" w:color="auto"/>
          </w:divBdr>
        </w:div>
        <w:div w:id="2066561730">
          <w:marLeft w:val="0"/>
          <w:marRight w:val="0"/>
          <w:marTop w:val="0"/>
          <w:marBottom w:val="0"/>
          <w:divBdr>
            <w:top w:val="none" w:sz="0" w:space="0" w:color="auto"/>
            <w:left w:val="none" w:sz="0" w:space="0" w:color="auto"/>
            <w:bottom w:val="none" w:sz="0" w:space="0" w:color="auto"/>
            <w:right w:val="none" w:sz="0" w:space="0" w:color="auto"/>
          </w:divBdr>
          <w:divsChild>
            <w:div w:id="446312671">
              <w:marLeft w:val="0"/>
              <w:marRight w:val="0"/>
              <w:marTop w:val="0"/>
              <w:marBottom w:val="0"/>
              <w:divBdr>
                <w:top w:val="none" w:sz="0" w:space="0" w:color="auto"/>
                <w:left w:val="none" w:sz="0" w:space="0" w:color="auto"/>
                <w:bottom w:val="none" w:sz="0" w:space="0" w:color="auto"/>
                <w:right w:val="none" w:sz="0" w:space="0" w:color="auto"/>
              </w:divBdr>
              <w:divsChild>
                <w:div w:id="77610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6483549">
      <w:bodyDiv w:val="1"/>
      <w:marLeft w:val="0"/>
      <w:marRight w:val="0"/>
      <w:marTop w:val="0"/>
      <w:marBottom w:val="0"/>
      <w:divBdr>
        <w:top w:val="none" w:sz="0" w:space="0" w:color="auto"/>
        <w:left w:val="none" w:sz="0" w:space="0" w:color="auto"/>
        <w:bottom w:val="none" w:sz="0" w:space="0" w:color="auto"/>
        <w:right w:val="none" w:sz="0" w:space="0" w:color="auto"/>
      </w:divBdr>
      <w:divsChild>
        <w:div w:id="504249436">
          <w:marLeft w:val="0"/>
          <w:marRight w:val="0"/>
          <w:marTop w:val="0"/>
          <w:marBottom w:val="0"/>
          <w:divBdr>
            <w:top w:val="none" w:sz="0" w:space="0" w:color="auto"/>
            <w:left w:val="none" w:sz="0" w:space="0" w:color="auto"/>
            <w:bottom w:val="none" w:sz="0" w:space="0" w:color="auto"/>
            <w:right w:val="none" w:sz="0" w:space="0" w:color="auto"/>
          </w:divBdr>
          <w:divsChild>
            <w:div w:id="666783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7749681">
      <w:bodyDiv w:val="1"/>
      <w:marLeft w:val="0"/>
      <w:marRight w:val="0"/>
      <w:marTop w:val="0"/>
      <w:marBottom w:val="0"/>
      <w:divBdr>
        <w:top w:val="none" w:sz="0" w:space="0" w:color="auto"/>
        <w:left w:val="none" w:sz="0" w:space="0" w:color="auto"/>
        <w:bottom w:val="none" w:sz="0" w:space="0" w:color="auto"/>
        <w:right w:val="none" w:sz="0" w:space="0" w:color="auto"/>
      </w:divBdr>
    </w:div>
    <w:div w:id="758063562">
      <w:bodyDiv w:val="1"/>
      <w:marLeft w:val="0"/>
      <w:marRight w:val="0"/>
      <w:marTop w:val="0"/>
      <w:marBottom w:val="0"/>
      <w:divBdr>
        <w:top w:val="none" w:sz="0" w:space="0" w:color="auto"/>
        <w:left w:val="none" w:sz="0" w:space="0" w:color="auto"/>
        <w:bottom w:val="none" w:sz="0" w:space="0" w:color="auto"/>
        <w:right w:val="none" w:sz="0" w:space="0" w:color="auto"/>
      </w:divBdr>
    </w:div>
    <w:div w:id="760446596">
      <w:bodyDiv w:val="1"/>
      <w:marLeft w:val="0"/>
      <w:marRight w:val="0"/>
      <w:marTop w:val="0"/>
      <w:marBottom w:val="0"/>
      <w:divBdr>
        <w:top w:val="none" w:sz="0" w:space="0" w:color="auto"/>
        <w:left w:val="none" w:sz="0" w:space="0" w:color="auto"/>
        <w:bottom w:val="none" w:sz="0" w:space="0" w:color="auto"/>
        <w:right w:val="none" w:sz="0" w:space="0" w:color="auto"/>
      </w:divBdr>
    </w:div>
    <w:div w:id="760495220">
      <w:bodyDiv w:val="1"/>
      <w:marLeft w:val="0"/>
      <w:marRight w:val="0"/>
      <w:marTop w:val="0"/>
      <w:marBottom w:val="0"/>
      <w:divBdr>
        <w:top w:val="none" w:sz="0" w:space="0" w:color="auto"/>
        <w:left w:val="none" w:sz="0" w:space="0" w:color="auto"/>
        <w:bottom w:val="none" w:sz="0" w:space="0" w:color="auto"/>
        <w:right w:val="none" w:sz="0" w:space="0" w:color="auto"/>
      </w:divBdr>
      <w:divsChild>
        <w:div w:id="1287391268">
          <w:marLeft w:val="0"/>
          <w:marRight w:val="0"/>
          <w:marTop w:val="0"/>
          <w:marBottom w:val="0"/>
          <w:divBdr>
            <w:top w:val="none" w:sz="0" w:space="0" w:color="auto"/>
            <w:left w:val="none" w:sz="0" w:space="0" w:color="auto"/>
            <w:bottom w:val="none" w:sz="0" w:space="0" w:color="auto"/>
            <w:right w:val="none" w:sz="0" w:space="0" w:color="auto"/>
          </w:divBdr>
          <w:divsChild>
            <w:div w:id="1831019568">
              <w:marLeft w:val="0"/>
              <w:marRight w:val="0"/>
              <w:marTop w:val="0"/>
              <w:marBottom w:val="0"/>
              <w:divBdr>
                <w:top w:val="none" w:sz="0" w:space="0" w:color="auto"/>
                <w:left w:val="none" w:sz="0" w:space="0" w:color="auto"/>
                <w:bottom w:val="none" w:sz="0" w:space="0" w:color="auto"/>
                <w:right w:val="none" w:sz="0" w:space="0" w:color="auto"/>
              </w:divBdr>
            </w:div>
          </w:divsChild>
        </w:div>
        <w:div w:id="1888949931">
          <w:marLeft w:val="0"/>
          <w:marRight w:val="0"/>
          <w:marTop w:val="0"/>
          <w:marBottom w:val="0"/>
          <w:divBdr>
            <w:top w:val="none" w:sz="0" w:space="0" w:color="auto"/>
            <w:left w:val="none" w:sz="0" w:space="0" w:color="auto"/>
            <w:bottom w:val="none" w:sz="0" w:space="0" w:color="auto"/>
            <w:right w:val="none" w:sz="0" w:space="0" w:color="auto"/>
          </w:divBdr>
          <w:divsChild>
            <w:div w:id="214700753">
              <w:marLeft w:val="0"/>
              <w:marRight w:val="0"/>
              <w:marTop w:val="0"/>
              <w:marBottom w:val="0"/>
              <w:divBdr>
                <w:top w:val="none" w:sz="0" w:space="0" w:color="auto"/>
                <w:left w:val="none" w:sz="0" w:space="0" w:color="auto"/>
                <w:bottom w:val="none" w:sz="0" w:space="0" w:color="auto"/>
                <w:right w:val="none" w:sz="0" w:space="0" w:color="auto"/>
              </w:divBdr>
              <w:divsChild>
                <w:div w:id="427118184">
                  <w:marLeft w:val="0"/>
                  <w:marRight w:val="0"/>
                  <w:marTop w:val="0"/>
                  <w:marBottom w:val="0"/>
                  <w:divBdr>
                    <w:top w:val="none" w:sz="0" w:space="0" w:color="auto"/>
                    <w:left w:val="none" w:sz="0" w:space="0" w:color="auto"/>
                    <w:bottom w:val="none" w:sz="0" w:space="0" w:color="auto"/>
                    <w:right w:val="none" w:sz="0" w:space="0" w:color="auto"/>
                  </w:divBdr>
                  <w:divsChild>
                    <w:div w:id="95290489">
                      <w:marLeft w:val="0"/>
                      <w:marRight w:val="0"/>
                      <w:marTop w:val="0"/>
                      <w:marBottom w:val="0"/>
                      <w:divBdr>
                        <w:top w:val="none" w:sz="0" w:space="0" w:color="auto"/>
                        <w:left w:val="none" w:sz="0" w:space="0" w:color="auto"/>
                        <w:bottom w:val="none" w:sz="0" w:space="0" w:color="auto"/>
                        <w:right w:val="none" w:sz="0" w:space="0" w:color="auto"/>
                      </w:divBdr>
                      <w:divsChild>
                        <w:div w:id="728260128">
                          <w:marLeft w:val="0"/>
                          <w:marRight w:val="0"/>
                          <w:marTop w:val="0"/>
                          <w:marBottom w:val="0"/>
                          <w:divBdr>
                            <w:top w:val="none" w:sz="0" w:space="0" w:color="auto"/>
                            <w:left w:val="none" w:sz="0" w:space="0" w:color="auto"/>
                            <w:bottom w:val="none" w:sz="0" w:space="0" w:color="auto"/>
                            <w:right w:val="none" w:sz="0" w:space="0" w:color="auto"/>
                          </w:divBdr>
                          <w:divsChild>
                            <w:div w:id="1931424419">
                              <w:marLeft w:val="0"/>
                              <w:marRight w:val="0"/>
                              <w:marTop w:val="0"/>
                              <w:marBottom w:val="0"/>
                              <w:divBdr>
                                <w:top w:val="none" w:sz="0" w:space="0" w:color="auto"/>
                                <w:left w:val="none" w:sz="0" w:space="0" w:color="auto"/>
                                <w:bottom w:val="none" w:sz="0" w:space="0" w:color="auto"/>
                                <w:right w:val="none" w:sz="0" w:space="0" w:color="auto"/>
                              </w:divBdr>
                              <w:divsChild>
                                <w:div w:id="146754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0760804">
      <w:bodyDiv w:val="1"/>
      <w:marLeft w:val="0"/>
      <w:marRight w:val="0"/>
      <w:marTop w:val="0"/>
      <w:marBottom w:val="0"/>
      <w:divBdr>
        <w:top w:val="none" w:sz="0" w:space="0" w:color="auto"/>
        <w:left w:val="none" w:sz="0" w:space="0" w:color="auto"/>
        <w:bottom w:val="none" w:sz="0" w:space="0" w:color="auto"/>
        <w:right w:val="none" w:sz="0" w:space="0" w:color="auto"/>
      </w:divBdr>
    </w:div>
    <w:div w:id="762458287">
      <w:bodyDiv w:val="1"/>
      <w:marLeft w:val="0"/>
      <w:marRight w:val="0"/>
      <w:marTop w:val="0"/>
      <w:marBottom w:val="0"/>
      <w:divBdr>
        <w:top w:val="none" w:sz="0" w:space="0" w:color="auto"/>
        <w:left w:val="none" w:sz="0" w:space="0" w:color="auto"/>
        <w:bottom w:val="none" w:sz="0" w:space="0" w:color="auto"/>
        <w:right w:val="none" w:sz="0" w:space="0" w:color="auto"/>
      </w:divBdr>
    </w:div>
    <w:div w:id="766268724">
      <w:bodyDiv w:val="1"/>
      <w:marLeft w:val="0"/>
      <w:marRight w:val="0"/>
      <w:marTop w:val="0"/>
      <w:marBottom w:val="0"/>
      <w:divBdr>
        <w:top w:val="none" w:sz="0" w:space="0" w:color="auto"/>
        <w:left w:val="none" w:sz="0" w:space="0" w:color="auto"/>
        <w:bottom w:val="none" w:sz="0" w:space="0" w:color="auto"/>
        <w:right w:val="none" w:sz="0" w:space="0" w:color="auto"/>
      </w:divBdr>
    </w:div>
    <w:div w:id="769160492">
      <w:bodyDiv w:val="1"/>
      <w:marLeft w:val="0"/>
      <w:marRight w:val="0"/>
      <w:marTop w:val="0"/>
      <w:marBottom w:val="0"/>
      <w:divBdr>
        <w:top w:val="none" w:sz="0" w:space="0" w:color="auto"/>
        <w:left w:val="none" w:sz="0" w:space="0" w:color="auto"/>
        <w:bottom w:val="none" w:sz="0" w:space="0" w:color="auto"/>
        <w:right w:val="none" w:sz="0" w:space="0" w:color="auto"/>
      </w:divBdr>
    </w:div>
    <w:div w:id="770316844">
      <w:bodyDiv w:val="1"/>
      <w:marLeft w:val="0"/>
      <w:marRight w:val="0"/>
      <w:marTop w:val="0"/>
      <w:marBottom w:val="0"/>
      <w:divBdr>
        <w:top w:val="none" w:sz="0" w:space="0" w:color="auto"/>
        <w:left w:val="none" w:sz="0" w:space="0" w:color="auto"/>
        <w:bottom w:val="none" w:sz="0" w:space="0" w:color="auto"/>
        <w:right w:val="none" w:sz="0" w:space="0" w:color="auto"/>
      </w:divBdr>
    </w:div>
    <w:div w:id="775684144">
      <w:bodyDiv w:val="1"/>
      <w:marLeft w:val="0"/>
      <w:marRight w:val="0"/>
      <w:marTop w:val="0"/>
      <w:marBottom w:val="0"/>
      <w:divBdr>
        <w:top w:val="none" w:sz="0" w:space="0" w:color="auto"/>
        <w:left w:val="none" w:sz="0" w:space="0" w:color="auto"/>
        <w:bottom w:val="none" w:sz="0" w:space="0" w:color="auto"/>
        <w:right w:val="none" w:sz="0" w:space="0" w:color="auto"/>
      </w:divBdr>
    </w:div>
    <w:div w:id="776488935">
      <w:bodyDiv w:val="1"/>
      <w:marLeft w:val="0"/>
      <w:marRight w:val="0"/>
      <w:marTop w:val="0"/>
      <w:marBottom w:val="0"/>
      <w:divBdr>
        <w:top w:val="none" w:sz="0" w:space="0" w:color="auto"/>
        <w:left w:val="none" w:sz="0" w:space="0" w:color="auto"/>
        <w:bottom w:val="none" w:sz="0" w:space="0" w:color="auto"/>
        <w:right w:val="none" w:sz="0" w:space="0" w:color="auto"/>
      </w:divBdr>
    </w:div>
    <w:div w:id="776755148">
      <w:bodyDiv w:val="1"/>
      <w:marLeft w:val="0"/>
      <w:marRight w:val="0"/>
      <w:marTop w:val="0"/>
      <w:marBottom w:val="0"/>
      <w:divBdr>
        <w:top w:val="none" w:sz="0" w:space="0" w:color="auto"/>
        <w:left w:val="none" w:sz="0" w:space="0" w:color="auto"/>
        <w:bottom w:val="none" w:sz="0" w:space="0" w:color="auto"/>
        <w:right w:val="none" w:sz="0" w:space="0" w:color="auto"/>
      </w:divBdr>
    </w:div>
    <w:div w:id="777874246">
      <w:bodyDiv w:val="1"/>
      <w:marLeft w:val="0"/>
      <w:marRight w:val="0"/>
      <w:marTop w:val="0"/>
      <w:marBottom w:val="0"/>
      <w:divBdr>
        <w:top w:val="none" w:sz="0" w:space="0" w:color="auto"/>
        <w:left w:val="none" w:sz="0" w:space="0" w:color="auto"/>
        <w:bottom w:val="none" w:sz="0" w:space="0" w:color="auto"/>
        <w:right w:val="none" w:sz="0" w:space="0" w:color="auto"/>
      </w:divBdr>
    </w:div>
    <w:div w:id="778067934">
      <w:bodyDiv w:val="1"/>
      <w:marLeft w:val="0"/>
      <w:marRight w:val="0"/>
      <w:marTop w:val="0"/>
      <w:marBottom w:val="0"/>
      <w:divBdr>
        <w:top w:val="none" w:sz="0" w:space="0" w:color="auto"/>
        <w:left w:val="none" w:sz="0" w:space="0" w:color="auto"/>
        <w:bottom w:val="none" w:sz="0" w:space="0" w:color="auto"/>
        <w:right w:val="none" w:sz="0" w:space="0" w:color="auto"/>
      </w:divBdr>
    </w:div>
    <w:div w:id="778336482">
      <w:bodyDiv w:val="1"/>
      <w:marLeft w:val="0"/>
      <w:marRight w:val="0"/>
      <w:marTop w:val="0"/>
      <w:marBottom w:val="0"/>
      <w:divBdr>
        <w:top w:val="none" w:sz="0" w:space="0" w:color="auto"/>
        <w:left w:val="none" w:sz="0" w:space="0" w:color="auto"/>
        <w:bottom w:val="none" w:sz="0" w:space="0" w:color="auto"/>
        <w:right w:val="none" w:sz="0" w:space="0" w:color="auto"/>
      </w:divBdr>
      <w:divsChild>
        <w:div w:id="762915727">
          <w:marLeft w:val="0"/>
          <w:marRight w:val="0"/>
          <w:marTop w:val="0"/>
          <w:marBottom w:val="0"/>
          <w:divBdr>
            <w:top w:val="none" w:sz="0" w:space="0" w:color="auto"/>
            <w:left w:val="none" w:sz="0" w:space="0" w:color="auto"/>
            <w:bottom w:val="none" w:sz="0" w:space="0" w:color="auto"/>
            <w:right w:val="none" w:sz="0" w:space="0" w:color="auto"/>
          </w:divBdr>
        </w:div>
        <w:div w:id="1701934281">
          <w:marLeft w:val="0"/>
          <w:marRight w:val="0"/>
          <w:marTop w:val="0"/>
          <w:marBottom w:val="0"/>
          <w:divBdr>
            <w:top w:val="none" w:sz="0" w:space="0" w:color="auto"/>
            <w:left w:val="none" w:sz="0" w:space="0" w:color="auto"/>
            <w:bottom w:val="none" w:sz="0" w:space="0" w:color="auto"/>
            <w:right w:val="none" w:sz="0" w:space="0" w:color="auto"/>
          </w:divBdr>
          <w:divsChild>
            <w:div w:id="529101221">
              <w:marLeft w:val="0"/>
              <w:marRight w:val="0"/>
              <w:marTop w:val="0"/>
              <w:marBottom w:val="0"/>
              <w:divBdr>
                <w:top w:val="none" w:sz="0" w:space="0" w:color="auto"/>
                <w:left w:val="none" w:sz="0" w:space="0" w:color="auto"/>
                <w:bottom w:val="none" w:sz="0" w:space="0" w:color="auto"/>
                <w:right w:val="none" w:sz="0" w:space="0" w:color="auto"/>
              </w:divBdr>
            </w:div>
            <w:div w:id="1845240370">
              <w:marLeft w:val="0"/>
              <w:marRight w:val="0"/>
              <w:marTop w:val="0"/>
              <w:marBottom w:val="0"/>
              <w:divBdr>
                <w:top w:val="none" w:sz="0" w:space="0" w:color="auto"/>
                <w:left w:val="none" w:sz="0" w:space="0" w:color="auto"/>
                <w:bottom w:val="none" w:sz="0" w:space="0" w:color="auto"/>
                <w:right w:val="none" w:sz="0" w:space="0" w:color="auto"/>
              </w:divBdr>
            </w:div>
          </w:divsChild>
        </w:div>
        <w:div w:id="1818306046">
          <w:marLeft w:val="0"/>
          <w:marRight w:val="0"/>
          <w:marTop w:val="0"/>
          <w:marBottom w:val="0"/>
          <w:divBdr>
            <w:top w:val="none" w:sz="0" w:space="0" w:color="auto"/>
            <w:left w:val="none" w:sz="0" w:space="0" w:color="auto"/>
            <w:bottom w:val="none" w:sz="0" w:space="0" w:color="auto"/>
            <w:right w:val="none" w:sz="0" w:space="0" w:color="auto"/>
          </w:divBdr>
        </w:div>
        <w:div w:id="1981761989">
          <w:marLeft w:val="0"/>
          <w:marRight w:val="0"/>
          <w:marTop w:val="0"/>
          <w:marBottom w:val="0"/>
          <w:divBdr>
            <w:top w:val="none" w:sz="0" w:space="0" w:color="auto"/>
            <w:left w:val="none" w:sz="0" w:space="0" w:color="auto"/>
            <w:bottom w:val="none" w:sz="0" w:space="0" w:color="auto"/>
            <w:right w:val="none" w:sz="0" w:space="0" w:color="auto"/>
          </w:divBdr>
        </w:div>
      </w:divsChild>
    </w:div>
    <w:div w:id="780879000">
      <w:bodyDiv w:val="1"/>
      <w:marLeft w:val="0"/>
      <w:marRight w:val="0"/>
      <w:marTop w:val="0"/>
      <w:marBottom w:val="0"/>
      <w:divBdr>
        <w:top w:val="none" w:sz="0" w:space="0" w:color="auto"/>
        <w:left w:val="none" w:sz="0" w:space="0" w:color="auto"/>
        <w:bottom w:val="none" w:sz="0" w:space="0" w:color="auto"/>
        <w:right w:val="none" w:sz="0" w:space="0" w:color="auto"/>
      </w:divBdr>
    </w:div>
    <w:div w:id="781342543">
      <w:bodyDiv w:val="1"/>
      <w:marLeft w:val="0"/>
      <w:marRight w:val="0"/>
      <w:marTop w:val="0"/>
      <w:marBottom w:val="0"/>
      <w:divBdr>
        <w:top w:val="none" w:sz="0" w:space="0" w:color="auto"/>
        <w:left w:val="none" w:sz="0" w:space="0" w:color="auto"/>
        <w:bottom w:val="none" w:sz="0" w:space="0" w:color="auto"/>
        <w:right w:val="none" w:sz="0" w:space="0" w:color="auto"/>
      </w:divBdr>
    </w:div>
    <w:div w:id="782581497">
      <w:bodyDiv w:val="1"/>
      <w:marLeft w:val="0"/>
      <w:marRight w:val="0"/>
      <w:marTop w:val="0"/>
      <w:marBottom w:val="0"/>
      <w:divBdr>
        <w:top w:val="none" w:sz="0" w:space="0" w:color="auto"/>
        <w:left w:val="none" w:sz="0" w:space="0" w:color="auto"/>
        <w:bottom w:val="none" w:sz="0" w:space="0" w:color="auto"/>
        <w:right w:val="none" w:sz="0" w:space="0" w:color="auto"/>
      </w:divBdr>
      <w:divsChild>
        <w:div w:id="374239211">
          <w:marLeft w:val="0"/>
          <w:marRight w:val="0"/>
          <w:marTop w:val="0"/>
          <w:marBottom w:val="0"/>
          <w:divBdr>
            <w:top w:val="none" w:sz="0" w:space="0" w:color="auto"/>
            <w:left w:val="none" w:sz="0" w:space="0" w:color="auto"/>
            <w:bottom w:val="none" w:sz="0" w:space="0" w:color="auto"/>
            <w:right w:val="none" w:sz="0" w:space="0" w:color="auto"/>
          </w:divBdr>
          <w:divsChild>
            <w:div w:id="1520704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3381219">
      <w:bodyDiv w:val="1"/>
      <w:marLeft w:val="0"/>
      <w:marRight w:val="0"/>
      <w:marTop w:val="0"/>
      <w:marBottom w:val="0"/>
      <w:divBdr>
        <w:top w:val="none" w:sz="0" w:space="0" w:color="auto"/>
        <w:left w:val="none" w:sz="0" w:space="0" w:color="auto"/>
        <w:bottom w:val="none" w:sz="0" w:space="0" w:color="auto"/>
        <w:right w:val="none" w:sz="0" w:space="0" w:color="auto"/>
      </w:divBdr>
      <w:divsChild>
        <w:div w:id="119962340">
          <w:marLeft w:val="0"/>
          <w:marRight w:val="0"/>
          <w:marTop w:val="0"/>
          <w:marBottom w:val="0"/>
          <w:divBdr>
            <w:top w:val="none" w:sz="0" w:space="0" w:color="auto"/>
            <w:left w:val="none" w:sz="0" w:space="0" w:color="auto"/>
            <w:bottom w:val="none" w:sz="0" w:space="0" w:color="auto"/>
            <w:right w:val="none" w:sz="0" w:space="0" w:color="auto"/>
          </w:divBdr>
        </w:div>
        <w:div w:id="329872534">
          <w:marLeft w:val="0"/>
          <w:marRight w:val="0"/>
          <w:marTop w:val="0"/>
          <w:marBottom w:val="0"/>
          <w:divBdr>
            <w:top w:val="none" w:sz="0" w:space="0" w:color="auto"/>
            <w:left w:val="none" w:sz="0" w:space="0" w:color="auto"/>
            <w:bottom w:val="none" w:sz="0" w:space="0" w:color="auto"/>
            <w:right w:val="none" w:sz="0" w:space="0" w:color="auto"/>
          </w:divBdr>
        </w:div>
        <w:div w:id="364059560">
          <w:marLeft w:val="0"/>
          <w:marRight w:val="0"/>
          <w:marTop w:val="0"/>
          <w:marBottom w:val="0"/>
          <w:divBdr>
            <w:top w:val="none" w:sz="0" w:space="0" w:color="auto"/>
            <w:left w:val="none" w:sz="0" w:space="0" w:color="auto"/>
            <w:bottom w:val="none" w:sz="0" w:space="0" w:color="auto"/>
            <w:right w:val="none" w:sz="0" w:space="0" w:color="auto"/>
          </w:divBdr>
          <w:divsChild>
            <w:div w:id="515197471">
              <w:marLeft w:val="0"/>
              <w:marRight w:val="0"/>
              <w:marTop w:val="0"/>
              <w:marBottom w:val="0"/>
              <w:divBdr>
                <w:top w:val="none" w:sz="0" w:space="0" w:color="auto"/>
                <w:left w:val="none" w:sz="0" w:space="0" w:color="auto"/>
                <w:bottom w:val="none" w:sz="0" w:space="0" w:color="auto"/>
                <w:right w:val="none" w:sz="0" w:space="0" w:color="auto"/>
              </w:divBdr>
            </w:div>
            <w:div w:id="557935928">
              <w:marLeft w:val="0"/>
              <w:marRight w:val="0"/>
              <w:marTop w:val="0"/>
              <w:marBottom w:val="0"/>
              <w:divBdr>
                <w:top w:val="none" w:sz="0" w:space="0" w:color="auto"/>
                <w:left w:val="none" w:sz="0" w:space="0" w:color="auto"/>
                <w:bottom w:val="none" w:sz="0" w:space="0" w:color="auto"/>
                <w:right w:val="none" w:sz="0" w:space="0" w:color="auto"/>
              </w:divBdr>
            </w:div>
          </w:divsChild>
        </w:div>
        <w:div w:id="1324897594">
          <w:marLeft w:val="0"/>
          <w:marRight w:val="0"/>
          <w:marTop w:val="0"/>
          <w:marBottom w:val="0"/>
          <w:divBdr>
            <w:top w:val="none" w:sz="0" w:space="0" w:color="auto"/>
            <w:left w:val="none" w:sz="0" w:space="0" w:color="auto"/>
            <w:bottom w:val="none" w:sz="0" w:space="0" w:color="auto"/>
            <w:right w:val="none" w:sz="0" w:space="0" w:color="auto"/>
          </w:divBdr>
        </w:div>
      </w:divsChild>
    </w:div>
    <w:div w:id="788398736">
      <w:bodyDiv w:val="1"/>
      <w:marLeft w:val="0"/>
      <w:marRight w:val="0"/>
      <w:marTop w:val="0"/>
      <w:marBottom w:val="0"/>
      <w:divBdr>
        <w:top w:val="none" w:sz="0" w:space="0" w:color="auto"/>
        <w:left w:val="none" w:sz="0" w:space="0" w:color="auto"/>
        <w:bottom w:val="none" w:sz="0" w:space="0" w:color="auto"/>
        <w:right w:val="none" w:sz="0" w:space="0" w:color="auto"/>
      </w:divBdr>
    </w:div>
    <w:div w:id="788938793">
      <w:bodyDiv w:val="1"/>
      <w:marLeft w:val="0"/>
      <w:marRight w:val="0"/>
      <w:marTop w:val="0"/>
      <w:marBottom w:val="0"/>
      <w:divBdr>
        <w:top w:val="none" w:sz="0" w:space="0" w:color="auto"/>
        <w:left w:val="none" w:sz="0" w:space="0" w:color="auto"/>
        <w:bottom w:val="none" w:sz="0" w:space="0" w:color="auto"/>
        <w:right w:val="none" w:sz="0" w:space="0" w:color="auto"/>
      </w:divBdr>
      <w:divsChild>
        <w:div w:id="1915629703">
          <w:marLeft w:val="0"/>
          <w:marRight w:val="0"/>
          <w:marTop w:val="0"/>
          <w:marBottom w:val="0"/>
          <w:divBdr>
            <w:top w:val="none" w:sz="0" w:space="0" w:color="auto"/>
            <w:left w:val="none" w:sz="0" w:space="0" w:color="auto"/>
            <w:bottom w:val="none" w:sz="0" w:space="0" w:color="auto"/>
            <w:right w:val="none" w:sz="0" w:space="0" w:color="auto"/>
          </w:divBdr>
          <w:divsChild>
            <w:div w:id="203178769">
              <w:marLeft w:val="0"/>
              <w:marRight w:val="0"/>
              <w:marTop w:val="0"/>
              <w:marBottom w:val="0"/>
              <w:divBdr>
                <w:top w:val="none" w:sz="0" w:space="0" w:color="auto"/>
                <w:left w:val="none" w:sz="0" w:space="0" w:color="auto"/>
                <w:bottom w:val="none" w:sz="0" w:space="0" w:color="auto"/>
                <w:right w:val="none" w:sz="0" w:space="0" w:color="auto"/>
              </w:divBdr>
              <w:divsChild>
                <w:div w:id="391584160">
                  <w:marLeft w:val="0"/>
                  <w:marRight w:val="0"/>
                  <w:marTop w:val="0"/>
                  <w:marBottom w:val="0"/>
                  <w:divBdr>
                    <w:top w:val="none" w:sz="0" w:space="0" w:color="auto"/>
                    <w:left w:val="none" w:sz="0" w:space="0" w:color="auto"/>
                    <w:bottom w:val="none" w:sz="0" w:space="0" w:color="auto"/>
                    <w:right w:val="none" w:sz="0" w:space="0" w:color="auto"/>
                  </w:divBdr>
                  <w:divsChild>
                    <w:div w:id="104729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9906446">
      <w:bodyDiv w:val="1"/>
      <w:marLeft w:val="0"/>
      <w:marRight w:val="0"/>
      <w:marTop w:val="0"/>
      <w:marBottom w:val="0"/>
      <w:divBdr>
        <w:top w:val="none" w:sz="0" w:space="0" w:color="auto"/>
        <w:left w:val="none" w:sz="0" w:space="0" w:color="auto"/>
        <w:bottom w:val="none" w:sz="0" w:space="0" w:color="auto"/>
        <w:right w:val="none" w:sz="0" w:space="0" w:color="auto"/>
      </w:divBdr>
      <w:divsChild>
        <w:div w:id="1534415082">
          <w:marLeft w:val="0"/>
          <w:marRight w:val="0"/>
          <w:marTop w:val="0"/>
          <w:marBottom w:val="0"/>
          <w:divBdr>
            <w:top w:val="none" w:sz="0" w:space="0" w:color="auto"/>
            <w:left w:val="none" w:sz="0" w:space="0" w:color="auto"/>
            <w:bottom w:val="none" w:sz="0" w:space="0" w:color="auto"/>
            <w:right w:val="none" w:sz="0" w:space="0" w:color="auto"/>
          </w:divBdr>
          <w:divsChild>
            <w:div w:id="1435858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0052701">
      <w:bodyDiv w:val="1"/>
      <w:marLeft w:val="0"/>
      <w:marRight w:val="0"/>
      <w:marTop w:val="0"/>
      <w:marBottom w:val="0"/>
      <w:divBdr>
        <w:top w:val="none" w:sz="0" w:space="0" w:color="auto"/>
        <w:left w:val="none" w:sz="0" w:space="0" w:color="auto"/>
        <w:bottom w:val="none" w:sz="0" w:space="0" w:color="auto"/>
        <w:right w:val="none" w:sz="0" w:space="0" w:color="auto"/>
      </w:divBdr>
    </w:div>
    <w:div w:id="790561746">
      <w:bodyDiv w:val="1"/>
      <w:marLeft w:val="0"/>
      <w:marRight w:val="0"/>
      <w:marTop w:val="0"/>
      <w:marBottom w:val="0"/>
      <w:divBdr>
        <w:top w:val="none" w:sz="0" w:space="0" w:color="auto"/>
        <w:left w:val="none" w:sz="0" w:space="0" w:color="auto"/>
        <w:bottom w:val="none" w:sz="0" w:space="0" w:color="auto"/>
        <w:right w:val="none" w:sz="0" w:space="0" w:color="auto"/>
      </w:divBdr>
    </w:div>
    <w:div w:id="791434556">
      <w:bodyDiv w:val="1"/>
      <w:marLeft w:val="0"/>
      <w:marRight w:val="0"/>
      <w:marTop w:val="0"/>
      <w:marBottom w:val="0"/>
      <w:divBdr>
        <w:top w:val="none" w:sz="0" w:space="0" w:color="auto"/>
        <w:left w:val="none" w:sz="0" w:space="0" w:color="auto"/>
        <w:bottom w:val="none" w:sz="0" w:space="0" w:color="auto"/>
        <w:right w:val="none" w:sz="0" w:space="0" w:color="auto"/>
      </w:divBdr>
      <w:divsChild>
        <w:div w:id="147214740">
          <w:marLeft w:val="0"/>
          <w:marRight w:val="0"/>
          <w:marTop w:val="0"/>
          <w:marBottom w:val="0"/>
          <w:divBdr>
            <w:top w:val="none" w:sz="0" w:space="0" w:color="auto"/>
            <w:left w:val="none" w:sz="0" w:space="0" w:color="auto"/>
            <w:bottom w:val="none" w:sz="0" w:space="0" w:color="auto"/>
            <w:right w:val="none" w:sz="0" w:space="0" w:color="auto"/>
          </w:divBdr>
        </w:div>
      </w:divsChild>
    </w:div>
    <w:div w:id="791946543">
      <w:bodyDiv w:val="1"/>
      <w:marLeft w:val="0"/>
      <w:marRight w:val="0"/>
      <w:marTop w:val="0"/>
      <w:marBottom w:val="0"/>
      <w:divBdr>
        <w:top w:val="none" w:sz="0" w:space="0" w:color="auto"/>
        <w:left w:val="none" w:sz="0" w:space="0" w:color="auto"/>
        <w:bottom w:val="none" w:sz="0" w:space="0" w:color="auto"/>
        <w:right w:val="none" w:sz="0" w:space="0" w:color="auto"/>
      </w:divBdr>
    </w:div>
    <w:div w:id="792748739">
      <w:bodyDiv w:val="1"/>
      <w:marLeft w:val="0"/>
      <w:marRight w:val="0"/>
      <w:marTop w:val="0"/>
      <w:marBottom w:val="0"/>
      <w:divBdr>
        <w:top w:val="none" w:sz="0" w:space="0" w:color="auto"/>
        <w:left w:val="none" w:sz="0" w:space="0" w:color="auto"/>
        <w:bottom w:val="none" w:sz="0" w:space="0" w:color="auto"/>
        <w:right w:val="none" w:sz="0" w:space="0" w:color="auto"/>
      </w:divBdr>
    </w:div>
    <w:div w:id="792752489">
      <w:bodyDiv w:val="1"/>
      <w:marLeft w:val="0"/>
      <w:marRight w:val="0"/>
      <w:marTop w:val="0"/>
      <w:marBottom w:val="0"/>
      <w:divBdr>
        <w:top w:val="none" w:sz="0" w:space="0" w:color="auto"/>
        <w:left w:val="none" w:sz="0" w:space="0" w:color="auto"/>
        <w:bottom w:val="none" w:sz="0" w:space="0" w:color="auto"/>
        <w:right w:val="none" w:sz="0" w:space="0" w:color="auto"/>
      </w:divBdr>
    </w:div>
    <w:div w:id="794174933">
      <w:bodyDiv w:val="1"/>
      <w:marLeft w:val="0"/>
      <w:marRight w:val="0"/>
      <w:marTop w:val="0"/>
      <w:marBottom w:val="0"/>
      <w:divBdr>
        <w:top w:val="none" w:sz="0" w:space="0" w:color="auto"/>
        <w:left w:val="none" w:sz="0" w:space="0" w:color="auto"/>
        <w:bottom w:val="none" w:sz="0" w:space="0" w:color="auto"/>
        <w:right w:val="none" w:sz="0" w:space="0" w:color="auto"/>
      </w:divBdr>
    </w:div>
    <w:div w:id="794371893">
      <w:bodyDiv w:val="1"/>
      <w:marLeft w:val="0"/>
      <w:marRight w:val="0"/>
      <w:marTop w:val="0"/>
      <w:marBottom w:val="0"/>
      <w:divBdr>
        <w:top w:val="none" w:sz="0" w:space="0" w:color="auto"/>
        <w:left w:val="none" w:sz="0" w:space="0" w:color="auto"/>
        <w:bottom w:val="none" w:sz="0" w:space="0" w:color="auto"/>
        <w:right w:val="none" w:sz="0" w:space="0" w:color="auto"/>
      </w:divBdr>
    </w:div>
    <w:div w:id="794911285">
      <w:bodyDiv w:val="1"/>
      <w:marLeft w:val="0"/>
      <w:marRight w:val="0"/>
      <w:marTop w:val="0"/>
      <w:marBottom w:val="0"/>
      <w:divBdr>
        <w:top w:val="none" w:sz="0" w:space="0" w:color="auto"/>
        <w:left w:val="none" w:sz="0" w:space="0" w:color="auto"/>
        <w:bottom w:val="none" w:sz="0" w:space="0" w:color="auto"/>
        <w:right w:val="none" w:sz="0" w:space="0" w:color="auto"/>
      </w:divBdr>
    </w:div>
    <w:div w:id="795293232">
      <w:bodyDiv w:val="1"/>
      <w:marLeft w:val="0"/>
      <w:marRight w:val="0"/>
      <w:marTop w:val="0"/>
      <w:marBottom w:val="0"/>
      <w:divBdr>
        <w:top w:val="none" w:sz="0" w:space="0" w:color="auto"/>
        <w:left w:val="none" w:sz="0" w:space="0" w:color="auto"/>
        <w:bottom w:val="none" w:sz="0" w:space="0" w:color="auto"/>
        <w:right w:val="none" w:sz="0" w:space="0" w:color="auto"/>
      </w:divBdr>
      <w:divsChild>
        <w:div w:id="83691615">
          <w:marLeft w:val="0"/>
          <w:marRight w:val="0"/>
          <w:marTop w:val="0"/>
          <w:marBottom w:val="0"/>
          <w:divBdr>
            <w:top w:val="none" w:sz="0" w:space="0" w:color="auto"/>
            <w:left w:val="none" w:sz="0" w:space="0" w:color="auto"/>
            <w:bottom w:val="none" w:sz="0" w:space="0" w:color="auto"/>
            <w:right w:val="none" w:sz="0" w:space="0" w:color="auto"/>
          </w:divBdr>
        </w:div>
        <w:div w:id="456066226">
          <w:marLeft w:val="0"/>
          <w:marRight w:val="0"/>
          <w:marTop w:val="0"/>
          <w:marBottom w:val="0"/>
          <w:divBdr>
            <w:top w:val="none" w:sz="0" w:space="0" w:color="auto"/>
            <w:left w:val="none" w:sz="0" w:space="0" w:color="auto"/>
            <w:bottom w:val="none" w:sz="0" w:space="0" w:color="auto"/>
            <w:right w:val="none" w:sz="0" w:space="0" w:color="auto"/>
          </w:divBdr>
        </w:div>
        <w:div w:id="994836727">
          <w:marLeft w:val="0"/>
          <w:marRight w:val="0"/>
          <w:marTop w:val="0"/>
          <w:marBottom w:val="0"/>
          <w:divBdr>
            <w:top w:val="none" w:sz="0" w:space="0" w:color="auto"/>
            <w:left w:val="none" w:sz="0" w:space="0" w:color="auto"/>
            <w:bottom w:val="none" w:sz="0" w:space="0" w:color="auto"/>
            <w:right w:val="none" w:sz="0" w:space="0" w:color="auto"/>
          </w:divBdr>
        </w:div>
      </w:divsChild>
    </w:div>
    <w:div w:id="796803138">
      <w:bodyDiv w:val="1"/>
      <w:marLeft w:val="0"/>
      <w:marRight w:val="0"/>
      <w:marTop w:val="0"/>
      <w:marBottom w:val="0"/>
      <w:divBdr>
        <w:top w:val="none" w:sz="0" w:space="0" w:color="auto"/>
        <w:left w:val="none" w:sz="0" w:space="0" w:color="auto"/>
        <w:bottom w:val="none" w:sz="0" w:space="0" w:color="auto"/>
        <w:right w:val="none" w:sz="0" w:space="0" w:color="auto"/>
      </w:divBdr>
    </w:div>
    <w:div w:id="796996796">
      <w:bodyDiv w:val="1"/>
      <w:marLeft w:val="0"/>
      <w:marRight w:val="0"/>
      <w:marTop w:val="0"/>
      <w:marBottom w:val="0"/>
      <w:divBdr>
        <w:top w:val="none" w:sz="0" w:space="0" w:color="auto"/>
        <w:left w:val="none" w:sz="0" w:space="0" w:color="auto"/>
        <w:bottom w:val="none" w:sz="0" w:space="0" w:color="auto"/>
        <w:right w:val="none" w:sz="0" w:space="0" w:color="auto"/>
      </w:divBdr>
    </w:div>
    <w:div w:id="797071914">
      <w:bodyDiv w:val="1"/>
      <w:marLeft w:val="0"/>
      <w:marRight w:val="0"/>
      <w:marTop w:val="0"/>
      <w:marBottom w:val="0"/>
      <w:divBdr>
        <w:top w:val="none" w:sz="0" w:space="0" w:color="auto"/>
        <w:left w:val="none" w:sz="0" w:space="0" w:color="auto"/>
        <w:bottom w:val="none" w:sz="0" w:space="0" w:color="auto"/>
        <w:right w:val="none" w:sz="0" w:space="0" w:color="auto"/>
      </w:divBdr>
    </w:div>
    <w:div w:id="798034570">
      <w:bodyDiv w:val="1"/>
      <w:marLeft w:val="0"/>
      <w:marRight w:val="0"/>
      <w:marTop w:val="0"/>
      <w:marBottom w:val="0"/>
      <w:divBdr>
        <w:top w:val="none" w:sz="0" w:space="0" w:color="auto"/>
        <w:left w:val="none" w:sz="0" w:space="0" w:color="auto"/>
        <w:bottom w:val="none" w:sz="0" w:space="0" w:color="auto"/>
        <w:right w:val="none" w:sz="0" w:space="0" w:color="auto"/>
      </w:divBdr>
    </w:div>
    <w:div w:id="798690659">
      <w:bodyDiv w:val="1"/>
      <w:marLeft w:val="0"/>
      <w:marRight w:val="0"/>
      <w:marTop w:val="0"/>
      <w:marBottom w:val="0"/>
      <w:divBdr>
        <w:top w:val="none" w:sz="0" w:space="0" w:color="auto"/>
        <w:left w:val="none" w:sz="0" w:space="0" w:color="auto"/>
        <w:bottom w:val="none" w:sz="0" w:space="0" w:color="auto"/>
        <w:right w:val="none" w:sz="0" w:space="0" w:color="auto"/>
      </w:divBdr>
    </w:div>
    <w:div w:id="800151032">
      <w:bodyDiv w:val="1"/>
      <w:marLeft w:val="0"/>
      <w:marRight w:val="0"/>
      <w:marTop w:val="0"/>
      <w:marBottom w:val="0"/>
      <w:divBdr>
        <w:top w:val="none" w:sz="0" w:space="0" w:color="auto"/>
        <w:left w:val="none" w:sz="0" w:space="0" w:color="auto"/>
        <w:bottom w:val="none" w:sz="0" w:space="0" w:color="auto"/>
        <w:right w:val="none" w:sz="0" w:space="0" w:color="auto"/>
      </w:divBdr>
      <w:divsChild>
        <w:div w:id="244652345">
          <w:marLeft w:val="0"/>
          <w:marRight w:val="0"/>
          <w:marTop w:val="0"/>
          <w:marBottom w:val="0"/>
          <w:divBdr>
            <w:top w:val="none" w:sz="0" w:space="0" w:color="auto"/>
            <w:left w:val="none" w:sz="0" w:space="0" w:color="auto"/>
            <w:bottom w:val="none" w:sz="0" w:space="0" w:color="auto"/>
            <w:right w:val="none" w:sz="0" w:space="0" w:color="auto"/>
          </w:divBdr>
          <w:divsChild>
            <w:div w:id="14156287">
              <w:marLeft w:val="0"/>
              <w:marRight w:val="0"/>
              <w:marTop w:val="0"/>
              <w:marBottom w:val="0"/>
              <w:divBdr>
                <w:top w:val="none" w:sz="0" w:space="0" w:color="auto"/>
                <w:left w:val="none" w:sz="0" w:space="0" w:color="auto"/>
                <w:bottom w:val="none" w:sz="0" w:space="0" w:color="auto"/>
                <w:right w:val="none" w:sz="0" w:space="0" w:color="auto"/>
              </w:divBdr>
              <w:divsChild>
                <w:div w:id="1737557489">
                  <w:marLeft w:val="0"/>
                  <w:marRight w:val="0"/>
                  <w:marTop w:val="0"/>
                  <w:marBottom w:val="0"/>
                  <w:divBdr>
                    <w:top w:val="none" w:sz="0" w:space="0" w:color="auto"/>
                    <w:left w:val="none" w:sz="0" w:space="0" w:color="auto"/>
                    <w:bottom w:val="none" w:sz="0" w:space="0" w:color="auto"/>
                    <w:right w:val="none" w:sz="0" w:space="0" w:color="auto"/>
                  </w:divBdr>
                </w:div>
              </w:divsChild>
            </w:div>
            <w:div w:id="772936097">
              <w:marLeft w:val="0"/>
              <w:marRight w:val="0"/>
              <w:marTop w:val="0"/>
              <w:marBottom w:val="0"/>
              <w:divBdr>
                <w:top w:val="none" w:sz="0" w:space="0" w:color="auto"/>
                <w:left w:val="none" w:sz="0" w:space="0" w:color="auto"/>
                <w:bottom w:val="none" w:sz="0" w:space="0" w:color="auto"/>
                <w:right w:val="none" w:sz="0" w:space="0" w:color="auto"/>
              </w:divBdr>
            </w:div>
          </w:divsChild>
        </w:div>
        <w:div w:id="591939463">
          <w:marLeft w:val="0"/>
          <w:marRight w:val="0"/>
          <w:marTop w:val="0"/>
          <w:marBottom w:val="0"/>
          <w:divBdr>
            <w:top w:val="none" w:sz="0" w:space="0" w:color="auto"/>
            <w:left w:val="none" w:sz="0" w:space="0" w:color="auto"/>
            <w:bottom w:val="none" w:sz="0" w:space="0" w:color="auto"/>
            <w:right w:val="none" w:sz="0" w:space="0" w:color="auto"/>
          </w:divBdr>
          <w:divsChild>
            <w:div w:id="892623265">
              <w:marLeft w:val="0"/>
              <w:marRight w:val="0"/>
              <w:marTop w:val="0"/>
              <w:marBottom w:val="0"/>
              <w:divBdr>
                <w:top w:val="none" w:sz="0" w:space="0" w:color="auto"/>
                <w:left w:val="none" w:sz="0" w:space="0" w:color="auto"/>
                <w:bottom w:val="none" w:sz="0" w:space="0" w:color="auto"/>
                <w:right w:val="none" w:sz="0" w:space="0" w:color="auto"/>
              </w:divBdr>
              <w:divsChild>
                <w:div w:id="324095357">
                  <w:marLeft w:val="0"/>
                  <w:marRight w:val="0"/>
                  <w:marTop w:val="0"/>
                  <w:marBottom w:val="0"/>
                  <w:divBdr>
                    <w:top w:val="none" w:sz="0" w:space="0" w:color="auto"/>
                    <w:left w:val="none" w:sz="0" w:space="0" w:color="auto"/>
                    <w:bottom w:val="none" w:sz="0" w:space="0" w:color="auto"/>
                    <w:right w:val="none" w:sz="0" w:space="0" w:color="auto"/>
                  </w:divBdr>
                </w:div>
                <w:div w:id="401870423">
                  <w:marLeft w:val="0"/>
                  <w:marRight w:val="0"/>
                  <w:marTop w:val="0"/>
                  <w:marBottom w:val="0"/>
                  <w:divBdr>
                    <w:top w:val="none" w:sz="0" w:space="0" w:color="auto"/>
                    <w:left w:val="none" w:sz="0" w:space="0" w:color="auto"/>
                    <w:bottom w:val="none" w:sz="0" w:space="0" w:color="auto"/>
                    <w:right w:val="none" w:sz="0" w:space="0" w:color="auto"/>
                  </w:divBdr>
                </w:div>
                <w:div w:id="491264429">
                  <w:marLeft w:val="0"/>
                  <w:marRight w:val="0"/>
                  <w:marTop w:val="0"/>
                  <w:marBottom w:val="0"/>
                  <w:divBdr>
                    <w:top w:val="none" w:sz="0" w:space="0" w:color="auto"/>
                    <w:left w:val="none" w:sz="0" w:space="0" w:color="auto"/>
                    <w:bottom w:val="none" w:sz="0" w:space="0" w:color="auto"/>
                    <w:right w:val="none" w:sz="0" w:space="0" w:color="auto"/>
                  </w:divBdr>
                </w:div>
                <w:div w:id="693195816">
                  <w:marLeft w:val="0"/>
                  <w:marRight w:val="0"/>
                  <w:marTop w:val="0"/>
                  <w:marBottom w:val="0"/>
                  <w:divBdr>
                    <w:top w:val="none" w:sz="0" w:space="0" w:color="auto"/>
                    <w:left w:val="none" w:sz="0" w:space="0" w:color="auto"/>
                    <w:bottom w:val="none" w:sz="0" w:space="0" w:color="auto"/>
                    <w:right w:val="none" w:sz="0" w:space="0" w:color="auto"/>
                  </w:divBdr>
                </w:div>
                <w:div w:id="806431689">
                  <w:marLeft w:val="0"/>
                  <w:marRight w:val="0"/>
                  <w:marTop w:val="0"/>
                  <w:marBottom w:val="0"/>
                  <w:divBdr>
                    <w:top w:val="none" w:sz="0" w:space="0" w:color="auto"/>
                    <w:left w:val="none" w:sz="0" w:space="0" w:color="auto"/>
                    <w:bottom w:val="none" w:sz="0" w:space="0" w:color="auto"/>
                    <w:right w:val="none" w:sz="0" w:space="0" w:color="auto"/>
                  </w:divBdr>
                </w:div>
                <w:div w:id="896281900">
                  <w:marLeft w:val="0"/>
                  <w:marRight w:val="0"/>
                  <w:marTop w:val="0"/>
                  <w:marBottom w:val="0"/>
                  <w:divBdr>
                    <w:top w:val="none" w:sz="0" w:space="0" w:color="auto"/>
                    <w:left w:val="none" w:sz="0" w:space="0" w:color="auto"/>
                    <w:bottom w:val="none" w:sz="0" w:space="0" w:color="auto"/>
                    <w:right w:val="none" w:sz="0" w:space="0" w:color="auto"/>
                  </w:divBdr>
                </w:div>
                <w:div w:id="1006135324">
                  <w:marLeft w:val="0"/>
                  <w:marRight w:val="0"/>
                  <w:marTop w:val="0"/>
                  <w:marBottom w:val="0"/>
                  <w:divBdr>
                    <w:top w:val="none" w:sz="0" w:space="0" w:color="auto"/>
                    <w:left w:val="none" w:sz="0" w:space="0" w:color="auto"/>
                    <w:bottom w:val="none" w:sz="0" w:space="0" w:color="auto"/>
                    <w:right w:val="none" w:sz="0" w:space="0" w:color="auto"/>
                  </w:divBdr>
                </w:div>
                <w:div w:id="1080248340">
                  <w:marLeft w:val="0"/>
                  <w:marRight w:val="0"/>
                  <w:marTop w:val="0"/>
                  <w:marBottom w:val="0"/>
                  <w:divBdr>
                    <w:top w:val="none" w:sz="0" w:space="0" w:color="auto"/>
                    <w:left w:val="none" w:sz="0" w:space="0" w:color="auto"/>
                    <w:bottom w:val="none" w:sz="0" w:space="0" w:color="auto"/>
                    <w:right w:val="none" w:sz="0" w:space="0" w:color="auto"/>
                  </w:divBdr>
                </w:div>
                <w:div w:id="1126629568">
                  <w:marLeft w:val="0"/>
                  <w:marRight w:val="0"/>
                  <w:marTop w:val="0"/>
                  <w:marBottom w:val="0"/>
                  <w:divBdr>
                    <w:top w:val="none" w:sz="0" w:space="0" w:color="auto"/>
                    <w:left w:val="none" w:sz="0" w:space="0" w:color="auto"/>
                    <w:bottom w:val="none" w:sz="0" w:space="0" w:color="auto"/>
                    <w:right w:val="none" w:sz="0" w:space="0" w:color="auto"/>
                  </w:divBdr>
                </w:div>
                <w:div w:id="1259947848">
                  <w:marLeft w:val="0"/>
                  <w:marRight w:val="0"/>
                  <w:marTop w:val="0"/>
                  <w:marBottom w:val="0"/>
                  <w:divBdr>
                    <w:top w:val="none" w:sz="0" w:space="0" w:color="auto"/>
                    <w:left w:val="none" w:sz="0" w:space="0" w:color="auto"/>
                    <w:bottom w:val="none" w:sz="0" w:space="0" w:color="auto"/>
                    <w:right w:val="none" w:sz="0" w:space="0" w:color="auto"/>
                  </w:divBdr>
                </w:div>
                <w:div w:id="1275137625">
                  <w:marLeft w:val="0"/>
                  <w:marRight w:val="0"/>
                  <w:marTop w:val="0"/>
                  <w:marBottom w:val="0"/>
                  <w:divBdr>
                    <w:top w:val="none" w:sz="0" w:space="0" w:color="auto"/>
                    <w:left w:val="none" w:sz="0" w:space="0" w:color="auto"/>
                    <w:bottom w:val="none" w:sz="0" w:space="0" w:color="auto"/>
                    <w:right w:val="none" w:sz="0" w:space="0" w:color="auto"/>
                  </w:divBdr>
                </w:div>
                <w:div w:id="1315600093">
                  <w:marLeft w:val="0"/>
                  <w:marRight w:val="0"/>
                  <w:marTop w:val="0"/>
                  <w:marBottom w:val="0"/>
                  <w:divBdr>
                    <w:top w:val="none" w:sz="0" w:space="0" w:color="auto"/>
                    <w:left w:val="none" w:sz="0" w:space="0" w:color="auto"/>
                    <w:bottom w:val="none" w:sz="0" w:space="0" w:color="auto"/>
                    <w:right w:val="none" w:sz="0" w:space="0" w:color="auto"/>
                  </w:divBdr>
                </w:div>
                <w:div w:id="1514607371">
                  <w:marLeft w:val="0"/>
                  <w:marRight w:val="0"/>
                  <w:marTop w:val="0"/>
                  <w:marBottom w:val="0"/>
                  <w:divBdr>
                    <w:top w:val="none" w:sz="0" w:space="0" w:color="auto"/>
                    <w:left w:val="none" w:sz="0" w:space="0" w:color="auto"/>
                    <w:bottom w:val="none" w:sz="0" w:space="0" w:color="auto"/>
                    <w:right w:val="none" w:sz="0" w:space="0" w:color="auto"/>
                  </w:divBdr>
                </w:div>
                <w:div w:id="1912808572">
                  <w:marLeft w:val="0"/>
                  <w:marRight w:val="0"/>
                  <w:marTop w:val="0"/>
                  <w:marBottom w:val="0"/>
                  <w:divBdr>
                    <w:top w:val="none" w:sz="0" w:space="0" w:color="auto"/>
                    <w:left w:val="none" w:sz="0" w:space="0" w:color="auto"/>
                    <w:bottom w:val="none" w:sz="0" w:space="0" w:color="auto"/>
                    <w:right w:val="none" w:sz="0" w:space="0" w:color="auto"/>
                  </w:divBdr>
                </w:div>
                <w:div w:id="209061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977321">
      <w:bodyDiv w:val="1"/>
      <w:marLeft w:val="0"/>
      <w:marRight w:val="0"/>
      <w:marTop w:val="0"/>
      <w:marBottom w:val="0"/>
      <w:divBdr>
        <w:top w:val="none" w:sz="0" w:space="0" w:color="auto"/>
        <w:left w:val="none" w:sz="0" w:space="0" w:color="auto"/>
        <w:bottom w:val="none" w:sz="0" w:space="0" w:color="auto"/>
        <w:right w:val="none" w:sz="0" w:space="0" w:color="auto"/>
      </w:divBdr>
    </w:div>
    <w:div w:id="808400540">
      <w:bodyDiv w:val="1"/>
      <w:marLeft w:val="0"/>
      <w:marRight w:val="0"/>
      <w:marTop w:val="0"/>
      <w:marBottom w:val="0"/>
      <w:divBdr>
        <w:top w:val="none" w:sz="0" w:space="0" w:color="auto"/>
        <w:left w:val="none" w:sz="0" w:space="0" w:color="auto"/>
        <w:bottom w:val="none" w:sz="0" w:space="0" w:color="auto"/>
        <w:right w:val="none" w:sz="0" w:space="0" w:color="auto"/>
      </w:divBdr>
    </w:div>
    <w:div w:id="808546755">
      <w:bodyDiv w:val="1"/>
      <w:marLeft w:val="0"/>
      <w:marRight w:val="0"/>
      <w:marTop w:val="0"/>
      <w:marBottom w:val="0"/>
      <w:divBdr>
        <w:top w:val="none" w:sz="0" w:space="0" w:color="auto"/>
        <w:left w:val="none" w:sz="0" w:space="0" w:color="auto"/>
        <w:bottom w:val="none" w:sz="0" w:space="0" w:color="auto"/>
        <w:right w:val="none" w:sz="0" w:space="0" w:color="auto"/>
      </w:divBdr>
    </w:div>
    <w:div w:id="809371967">
      <w:bodyDiv w:val="1"/>
      <w:marLeft w:val="0"/>
      <w:marRight w:val="0"/>
      <w:marTop w:val="0"/>
      <w:marBottom w:val="0"/>
      <w:divBdr>
        <w:top w:val="none" w:sz="0" w:space="0" w:color="auto"/>
        <w:left w:val="none" w:sz="0" w:space="0" w:color="auto"/>
        <w:bottom w:val="none" w:sz="0" w:space="0" w:color="auto"/>
        <w:right w:val="none" w:sz="0" w:space="0" w:color="auto"/>
      </w:divBdr>
    </w:div>
    <w:div w:id="812328817">
      <w:bodyDiv w:val="1"/>
      <w:marLeft w:val="0"/>
      <w:marRight w:val="0"/>
      <w:marTop w:val="0"/>
      <w:marBottom w:val="0"/>
      <w:divBdr>
        <w:top w:val="none" w:sz="0" w:space="0" w:color="auto"/>
        <w:left w:val="none" w:sz="0" w:space="0" w:color="auto"/>
        <w:bottom w:val="none" w:sz="0" w:space="0" w:color="auto"/>
        <w:right w:val="none" w:sz="0" w:space="0" w:color="auto"/>
      </w:divBdr>
    </w:div>
    <w:div w:id="812604377">
      <w:bodyDiv w:val="1"/>
      <w:marLeft w:val="0"/>
      <w:marRight w:val="0"/>
      <w:marTop w:val="0"/>
      <w:marBottom w:val="0"/>
      <w:divBdr>
        <w:top w:val="none" w:sz="0" w:space="0" w:color="auto"/>
        <w:left w:val="none" w:sz="0" w:space="0" w:color="auto"/>
        <w:bottom w:val="none" w:sz="0" w:space="0" w:color="auto"/>
        <w:right w:val="none" w:sz="0" w:space="0" w:color="auto"/>
      </w:divBdr>
    </w:div>
    <w:div w:id="815494648">
      <w:bodyDiv w:val="1"/>
      <w:marLeft w:val="0"/>
      <w:marRight w:val="0"/>
      <w:marTop w:val="0"/>
      <w:marBottom w:val="0"/>
      <w:divBdr>
        <w:top w:val="none" w:sz="0" w:space="0" w:color="auto"/>
        <w:left w:val="none" w:sz="0" w:space="0" w:color="auto"/>
        <w:bottom w:val="none" w:sz="0" w:space="0" w:color="auto"/>
        <w:right w:val="none" w:sz="0" w:space="0" w:color="auto"/>
      </w:divBdr>
    </w:div>
    <w:div w:id="815882276">
      <w:bodyDiv w:val="1"/>
      <w:marLeft w:val="0"/>
      <w:marRight w:val="0"/>
      <w:marTop w:val="0"/>
      <w:marBottom w:val="0"/>
      <w:divBdr>
        <w:top w:val="none" w:sz="0" w:space="0" w:color="auto"/>
        <w:left w:val="none" w:sz="0" w:space="0" w:color="auto"/>
        <w:bottom w:val="none" w:sz="0" w:space="0" w:color="auto"/>
        <w:right w:val="none" w:sz="0" w:space="0" w:color="auto"/>
      </w:divBdr>
      <w:divsChild>
        <w:div w:id="722674288">
          <w:marLeft w:val="160"/>
          <w:marRight w:val="160"/>
          <w:marTop w:val="160"/>
          <w:marBottom w:val="160"/>
          <w:divBdr>
            <w:top w:val="none" w:sz="0" w:space="0" w:color="auto"/>
            <w:left w:val="none" w:sz="0" w:space="0" w:color="auto"/>
            <w:bottom w:val="none" w:sz="0" w:space="0" w:color="auto"/>
            <w:right w:val="none" w:sz="0" w:space="0" w:color="auto"/>
          </w:divBdr>
        </w:div>
        <w:div w:id="962268109">
          <w:marLeft w:val="600"/>
          <w:marRight w:val="600"/>
          <w:marTop w:val="0"/>
          <w:marBottom w:val="0"/>
          <w:divBdr>
            <w:top w:val="none" w:sz="0" w:space="0" w:color="auto"/>
            <w:left w:val="none" w:sz="0" w:space="0" w:color="auto"/>
            <w:bottom w:val="none" w:sz="0" w:space="0" w:color="auto"/>
            <w:right w:val="none" w:sz="0" w:space="0" w:color="auto"/>
          </w:divBdr>
          <w:divsChild>
            <w:div w:id="1159465909">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818232100">
      <w:bodyDiv w:val="1"/>
      <w:marLeft w:val="0"/>
      <w:marRight w:val="0"/>
      <w:marTop w:val="0"/>
      <w:marBottom w:val="0"/>
      <w:divBdr>
        <w:top w:val="none" w:sz="0" w:space="0" w:color="auto"/>
        <w:left w:val="none" w:sz="0" w:space="0" w:color="auto"/>
        <w:bottom w:val="none" w:sz="0" w:space="0" w:color="auto"/>
        <w:right w:val="none" w:sz="0" w:space="0" w:color="auto"/>
      </w:divBdr>
    </w:div>
    <w:div w:id="819151739">
      <w:bodyDiv w:val="1"/>
      <w:marLeft w:val="0"/>
      <w:marRight w:val="0"/>
      <w:marTop w:val="0"/>
      <w:marBottom w:val="0"/>
      <w:divBdr>
        <w:top w:val="none" w:sz="0" w:space="0" w:color="auto"/>
        <w:left w:val="none" w:sz="0" w:space="0" w:color="auto"/>
        <w:bottom w:val="none" w:sz="0" w:space="0" w:color="auto"/>
        <w:right w:val="none" w:sz="0" w:space="0" w:color="auto"/>
      </w:divBdr>
      <w:divsChild>
        <w:div w:id="1943217996">
          <w:marLeft w:val="0"/>
          <w:marRight w:val="0"/>
          <w:marTop w:val="0"/>
          <w:marBottom w:val="0"/>
          <w:divBdr>
            <w:top w:val="none" w:sz="0" w:space="0" w:color="auto"/>
            <w:left w:val="none" w:sz="0" w:space="0" w:color="auto"/>
            <w:bottom w:val="none" w:sz="0" w:space="0" w:color="auto"/>
            <w:right w:val="none" w:sz="0" w:space="0" w:color="auto"/>
          </w:divBdr>
        </w:div>
      </w:divsChild>
    </w:div>
    <w:div w:id="824005278">
      <w:bodyDiv w:val="1"/>
      <w:marLeft w:val="0"/>
      <w:marRight w:val="0"/>
      <w:marTop w:val="0"/>
      <w:marBottom w:val="0"/>
      <w:divBdr>
        <w:top w:val="none" w:sz="0" w:space="0" w:color="auto"/>
        <w:left w:val="none" w:sz="0" w:space="0" w:color="auto"/>
        <w:bottom w:val="none" w:sz="0" w:space="0" w:color="auto"/>
        <w:right w:val="none" w:sz="0" w:space="0" w:color="auto"/>
      </w:divBdr>
      <w:divsChild>
        <w:div w:id="1697803203">
          <w:marLeft w:val="0"/>
          <w:marRight w:val="0"/>
          <w:marTop w:val="0"/>
          <w:marBottom w:val="0"/>
          <w:divBdr>
            <w:top w:val="none" w:sz="0" w:space="0" w:color="auto"/>
            <w:left w:val="none" w:sz="0" w:space="0" w:color="auto"/>
            <w:bottom w:val="none" w:sz="0" w:space="0" w:color="auto"/>
            <w:right w:val="none" w:sz="0" w:space="0" w:color="auto"/>
          </w:divBdr>
        </w:div>
        <w:div w:id="1921988988">
          <w:marLeft w:val="0"/>
          <w:marRight w:val="0"/>
          <w:marTop w:val="0"/>
          <w:marBottom w:val="0"/>
          <w:divBdr>
            <w:top w:val="none" w:sz="0" w:space="0" w:color="auto"/>
            <w:left w:val="none" w:sz="0" w:space="0" w:color="auto"/>
            <w:bottom w:val="none" w:sz="0" w:space="0" w:color="auto"/>
            <w:right w:val="none" w:sz="0" w:space="0" w:color="auto"/>
          </w:divBdr>
        </w:div>
      </w:divsChild>
    </w:div>
    <w:div w:id="825171111">
      <w:bodyDiv w:val="1"/>
      <w:marLeft w:val="0"/>
      <w:marRight w:val="0"/>
      <w:marTop w:val="0"/>
      <w:marBottom w:val="0"/>
      <w:divBdr>
        <w:top w:val="none" w:sz="0" w:space="0" w:color="auto"/>
        <w:left w:val="none" w:sz="0" w:space="0" w:color="auto"/>
        <w:bottom w:val="none" w:sz="0" w:space="0" w:color="auto"/>
        <w:right w:val="none" w:sz="0" w:space="0" w:color="auto"/>
      </w:divBdr>
      <w:divsChild>
        <w:div w:id="183255149">
          <w:marLeft w:val="0"/>
          <w:marRight w:val="0"/>
          <w:marTop w:val="0"/>
          <w:marBottom w:val="0"/>
          <w:divBdr>
            <w:top w:val="none" w:sz="0" w:space="0" w:color="auto"/>
            <w:left w:val="none" w:sz="0" w:space="0" w:color="auto"/>
            <w:bottom w:val="none" w:sz="0" w:space="0" w:color="auto"/>
            <w:right w:val="none" w:sz="0" w:space="0" w:color="auto"/>
          </w:divBdr>
        </w:div>
        <w:div w:id="2135325766">
          <w:marLeft w:val="0"/>
          <w:marRight w:val="0"/>
          <w:marTop w:val="0"/>
          <w:marBottom w:val="0"/>
          <w:divBdr>
            <w:top w:val="none" w:sz="0" w:space="0" w:color="auto"/>
            <w:left w:val="none" w:sz="0" w:space="0" w:color="auto"/>
            <w:bottom w:val="none" w:sz="0" w:space="0" w:color="auto"/>
            <w:right w:val="none" w:sz="0" w:space="0" w:color="auto"/>
          </w:divBdr>
          <w:divsChild>
            <w:div w:id="326641263">
              <w:marLeft w:val="0"/>
              <w:marRight w:val="0"/>
              <w:marTop w:val="0"/>
              <w:marBottom w:val="0"/>
              <w:divBdr>
                <w:top w:val="none" w:sz="0" w:space="0" w:color="auto"/>
                <w:left w:val="none" w:sz="0" w:space="0" w:color="auto"/>
                <w:bottom w:val="none" w:sz="0" w:space="0" w:color="auto"/>
                <w:right w:val="none" w:sz="0" w:space="0" w:color="auto"/>
              </w:divBdr>
              <w:divsChild>
                <w:div w:id="70360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747527">
      <w:bodyDiv w:val="1"/>
      <w:marLeft w:val="0"/>
      <w:marRight w:val="0"/>
      <w:marTop w:val="0"/>
      <w:marBottom w:val="0"/>
      <w:divBdr>
        <w:top w:val="none" w:sz="0" w:space="0" w:color="auto"/>
        <w:left w:val="none" w:sz="0" w:space="0" w:color="auto"/>
        <w:bottom w:val="none" w:sz="0" w:space="0" w:color="auto"/>
        <w:right w:val="none" w:sz="0" w:space="0" w:color="auto"/>
      </w:divBdr>
    </w:div>
    <w:div w:id="827481427">
      <w:bodyDiv w:val="1"/>
      <w:marLeft w:val="0"/>
      <w:marRight w:val="0"/>
      <w:marTop w:val="0"/>
      <w:marBottom w:val="0"/>
      <w:divBdr>
        <w:top w:val="none" w:sz="0" w:space="0" w:color="auto"/>
        <w:left w:val="none" w:sz="0" w:space="0" w:color="auto"/>
        <w:bottom w:val="none" w:sz="0" w:space="0" w:color="auto"/>
        <w:right w:val="none" w:sz="0" w:space="0" w:color="auto"/>
      </w:divBdr>
      <w:divsChild>
        <w:div w:id="1571385977">
          <w:marLeft w:val="0"/>
          <w:marRight w:val="0"/>
          <w:marTop w:val="0"/>
          <w:marBottom w:val="0"/>
          <w:divBdr>
            <w:top w:val="none" w:sz="0" w:space="0" w:color="auto"/>
            <w:left w:val="none" w:sz="0" w:space="0" w:color="auto"/>
            <w:bottom w:val="none" w:sz="0" w:space="0" w:color="auto"/>
            <w:right w:val="none" w:sz="0" w:space="0" w:color="auto"/>
          </w:divBdr>
        </w:div>
      </w:divsChild>
    </w:div>
    <w:div w:id="830097532">
      <w:bodyDiv w:val="1"/>
      <w:marLeft w:val="0"/>
      <w:marRight w:val="0"/>
      <w:marTop w:val="0"/>
      <w:marBottom w:val="0"/>
      <w:divBdr>
        <w:top w:val="none" w:sz="0" w:space="0" w:color="auto"/>
        <w:left w:val="none" w:sz="0" w:space="0" w:color="auto"/>
        <w:bottom w:val="none" w:sz="0" w:space="0" w:color="auto"/>
        <w:right w:val="none" w:sz="0" w:space="0" w:color="auto"/>
      </w:divBdr>
    </w:div>
    <w:div w:id="830488266">
      <w:bodyDiv w:val="1"/>
      <w:marLeft w:val="0"/>
      <w:marRight w:val="0"/>
      <w:marTop w:val="0"/>
      <w:marBottom w:val="0"/>
      <w:divBdr>
        <w:top w:val="none" w:sz="0" w:space="0" w:color="auto"/>
        <w:left w:val="none" w:sz="0" w:space="0" w:color="auto"/>
        <w:bottom w:val="none" w:sz="0" w:space="0" w:color="auto"/>
        <w:right w:val="none" w:sz="0" w:space="0" w:color="auto"/>
      </w:divBdr>
    </w:div>
    <w:div w:id="830677538">
      <w:bodyDiv w:val="1"/>
      <w:marLeft w:val="0"/>
      <w:marRight w:val="0"/>
      <w:marTop w:val="0"/>
      <w:marBottom w:val="0"/>
      <w:divBdr>
        <w:top w:val="none" w:sz="0" w:space="0" w:color="auto"/>
        <w:left w:val="none" w:sz="0" w:space="0" w:color="auto"/>
        <w:bottom w:val="none" w:sz="0" w:space="0" w:color="auto"/>
        <w:right w:val="none" w:sz="0" w:space="0" w:color="auto"/>
      </w:divBdr>
    </w:div>
    <w:div w:id="831800078">
      <w:bodyDiv w:val="1"/>
      <w:marLeft w:val="0"/>
      <w:marRight w:val="0"/>
      <w:marTop w:val="0"/>
      <w:marBottom w:val="0"/>
      <w:divBdr>
        <w:top w:val="none" w:sz="0" w:space="0" w:color="auto"/>
        <w:left w:val="none" w:sz="0" w:space="0" w:color="auto"/>
        <w:bottom w:val="none" w:sz="0" w:space="0" w:color="auto"/>
        <w:right w:val="none" w:sz="0" w:space="0" w:color="auto"/>
      </w:divBdr>
    </w:div>
    <w:div w:id="832377982">
      <w:bodyDiv w:val="1"/>
      <w:marLeft w:val="0"/>
      <w:marRight w:val="0"/>
      <w:marTop w:val="0"/>
      <w:marBottom w:val="0"/>
      <w:divBdr>
        <w:top w:val="none" w:sz="0" w:space="0" w:color="auto"/>
        <w:left w:val="none" w:sz="0" w:space="0" w:color="auto"/>
        <w:bottom w:val="none" w:sz="0" w:space="0" w:color="auto"/>
        <w:right w:val="none" w:sz="0" w:space="0" w:color="auto"/>
      </w:divBdr>
      <w:divsChild>
        <w:div w:id="337003880">
          <w:marLeft w:val="0"/>
          <w:marRight w:val="0"/>
          <w:marTop w:val="0"/>
          <w:marBottom w:val="0"/>
          <w:divBdr>
            <w:top w:val="none" w:sz="0" w:space="0" w:color="auto"/>
            <w:left w:val="none" w:sz="0" w:space="0" w:color="auto"/>
            <w:bottom w:val="none" w:sz="0" w:space="0" w:color="auto"/>
            <w:right w:val="none" w:sz="0" w:space="0" w:color="auto"/>
          </w:divBdr>
          <w:divsChild>
            <w:div w:id="1758092231">
              <w:marLeft w:val="0"/>
              <w:marRight w:val="0"/>
              <w:marTop w:val="0"/>
              <w:marBottom w:val="0"/>
              <w:divBdr>
                <w:top w:val="none" w:sz="0" w:space="0" w:color="auto"/>
                <w:left w:val="none" w:sz="0" w:space="0" w:color="auto"/>
                <w:bottom w:val="none" w:sz="0" w:space="0" w:color="auto"/>
                <w:right w:val="none" w:sz="0" w:space="0" w:color="auto"/>
              </w:divBdr>
            </w:div>
          </w:divsChild>
        </w:div>
        <w:div w:id="2019767739">
          <w:marLeft w:val="0"/>
          <w:marRight w:val="0"/>
          <w:marTop w:val="0"/>
          <w:marBottom w:val="0"/>
          <w:divBdr>
            <w:top w:val="none" w:sz="0" w:space="0" w:color="auto"/>
            <w:left w:val="none" w:sz="0" w:space="0" w:color="auto"/>
            <w:bottom w:val="none" w:sz="0" w:space="0" w:color="auto"/>
            <w:right w:val="none" w:sz="0" w:space="0" w:color="auto"/>
          </w:divBdr>
        </w:div>
      </w:divsChild>
    </w:div>
    <w:div w:id="834806874">
      <w:bodyDiv w:val="1"/>
      <w:marLeft w:val="0"/>
      <w:marRight w:val="0"/>
      <w:marTop w:val="0"/>
      <w:marBottom w:val="0"/>
      <w:divBdr>
        <w:top w:val="none" w:sz="0" w:space="0" w:color="auto"/>
        <w:left w:val="none" w:sz="0" w:space="0" w:color="auto"/>
        <w:bottom w:val="none" w:sz="0" w:space="0" w:color="auto"/>
        <w:right w:val="none" w:sz="0" w:space="0" w:color="auto"/>
      </w:divBdr>
    </w:div>
    <w:div w:id="837961275">
      <w:bodyDiv w:val="1"/>
      <w:marLeft w:val="0"/>
      <w:marRight w:val="0"/>
      <w:marTop w:val="0"/>
      <w:marBottom w:val="0"/>
      <w:divBdr>
        <w:top w:val="none" w:sz="0" w:space="0" w:color="auto"/>
        <w:left w:val="none" w:sz="0" w:space="0" w:color="auto"/>
        <w:bottom w:val="none" w:sz="0" w:space="0" w:color="auto"/>
        <w:right w:val="none" w:sz="0" w:space="0" w:color="auto"/>
      </w:divBdr>
    </w:div>
    <w:div w:id="838352811">
      <w:bodyDiv w:val="1"/>
      <w:marLeft w:val="0"/>
      <w:marRight w:val="0"/>
      <w:marTop w:val="0"/>
      <w:marBottom w:val="0"/>
      <w:divBdr>
        <w:top w:val="none" w:sz="0" w:space="0" w:color="auto"/>
        <w:left w:val="none" w:sz="0" w:space="0" w:color="auto"/>
        <w:bottom w:val="none" w:sz="0" w:space="0" w:color="auto"/>
        <w:right w:val="none" w:sz="0" w:space="0" w:color="auto"/>
      </w:divBdr>
    </w:div>
    <w:div w:id="840974820">
      <w:bodyDiv w:val="1"/>
      <w:marLeft w:val="0"/>
      <w:marRight w:val="0"/>
      <w:marTop w:val="0"/>
      <w:marBottom w:val="0"/>
      <w:divBdr>
        <w:top w:val="none" w:sz="0" w:space="0" w:color="auto"/>
        <w:left w:val="none" w:sz="0" w:space="0" w:color="auto"/>
        <w:bottom w:val="none" w:sz="0" w:space="0" w:color="auto"/>
        <w:right w:val="none" w:sz="0" w:space="0" w:color="auto"/>
      </w:divBdr>
    </w:div>
    <w:div w:id="841510399">
      <w:bodyDiv w:val="1"/>
      <w:marLeft w:val="0"/>
      <w:marRight w:val="0"/>
      <w:marTop w:val="0"/>
      <w:marBottom w:val="0"/>
      <w:divBdr>
        <w:top w:val="none" w:sz="0" w:space="0" w:color="auto"/>
        <w:left w:val="none" w:sz="0" w:space="0" w:color="auto"/>
        <w:bottom w:val="none" w:sz="0" w:space="0" w:color="auto"/>
        <w:right w:val="none" w:sz="0" w:space="0" w:color="auto"/>
      </w:divBdr>
    </w:div>
    <w:div w:id="845169432">
      <w:bodyDiv w:val="1"/>
      <w:marLeft w:val="0"/>
      <w:marRight w:val="0"/>
      <w:marTop w:val="0"/>
      <w:marBottom w:val="0"/>
      <w:divBdr>
        <w:top w:val="none" w:sz="0" w:space="0" w:color="auto"/>
        <w:left w:val="none" w:sz="0" w:space="0" w:color="auto"/>
        <w:bottom w:val="none" w:sz="0" w:space="0" w:color="auto"/>
        <w:right w:val="none" w:sz="0" w:space="0" w:color="auto"/>
      </w:divBdr>
      <w:divsChild>
        <w:div w:id="951977730">
          <w:marLeft w:val="0"/>
          <w:marRight w:val="0"/>
          <w:marTop w:val="0"/>
          <w:marBottom w:val="0"/>
          <w:divBdr>
            <w:top w:val="none" w:sz="0" w:space="0" w:color="auto"/>
            <w:left w:val="none" w:sz="0" w:space="0" w:color="auto"/>
            <w:bottom w:val="none" w:sz="0" w:space="0" w:color="auto"/>
            <w:right w:val="none" w:sz="0" w:space="0" w:color="auto"/>
          </w:divBdr>
        </w:div>
        <w:div w:id="1646399614">
          <w:marLeft w:val="0"/>
          <w:marRight w:val="0"/>
          <w:marTop w:val="0"/>
          <w:marBottom w:val="0"/>
          <w:divBdr>
            <w:top w:val="none" w:sz="0" w:space="0" w:color="auto"/>
            <w:left w:val="none" w:sz="0" w:space="0" w:color="auto"/>
            <w:bottom w:val="none" w:sz="0" w:space="0" w:color="auto"/>
            <w:right w:val="none" w:sz="0" w:space="0" w:color="auto"/>
          </w:divBdr>
        </w:div>
        <w:div w:id="2059277305">
          <w:marLeft w:val="0"/>
          <w:marRight w:val="0"/>
          <w:marTop w:val="0"/>
          <w:marBottom w:val="0"/>
          <w:divBdr>
            <w:top w:val="none" w:sz="0" w:space="0" w:color="auto"/>
            <w:left w:val="none" w:sz="0" w:space="0" w:color="auto"/>
            <w:bottom w:val="none" w:sz="0" w:space="0" w:color="auto"/>
            <w:right w:val="none" w:sz="0" w:space="0" w:color="auto"/>
          </w:divBdr>
          <w:divsChild>
            <w:div w:id="730228646">
              <w:marLeft w:val="0"/>
              <w:marRight w:val="0"/>
              <w:marTop w:val="0"/>
              <w:marBottom w:val="0"/>
              <w:divBdr>
                <w:top w:val="none" w:sz="0" w:space="0" w:color="auto"/>
                <w:left w:val="none" w:sz="0" w:space="0" w:color="auto"/>
                <w:bottom w:val="none" w:sz="0" w:space="0" w:color="auto"/>
                <w:right w:val="none" w:sz="0" w:space="0" w:color="auto"/>
              </w:divBdr>
              <w:divsChild>
                <w:div w:id="1845974627">
                  <w:marLeft w:val="0"/>
                  <w:marRight w:val="0"/>
                  <w:marTop w:val="0"/>
                  <w:marBottom w:val="0"/>
                  <w:divBdr>
                    <w:top w:val="none" w:sz="0" w:space="0" w:color="auto"/>
                    <w:left w:val="none" w:sz="0" w:space="0" w:color="auto"/>
                    <w:bottom w:val="none" w:sz="0" w:space="0" w:color="auto"/>
                    <w:right w:val="none" w:sz="0" w:space="0" w:color="auto"/>
                  </w:divBdr>
                  <w:divsChild>
                    <w:div w:id="2063140026">
                      <w:marLeft w:val="0"/>
                      <w:marRight w:val="0"/>
                      <w:marTop w:val="0"/>
                      <w:marBottom w:val="0"/>
                      <w:divBdr>
                        <w:top w:val="none" w:sz="0" w:space="0" w:color="auto"/>
                        <w:left w:val="none" w:sz="0" w:space="0" w:color="auto"/>
                        <w:bottom w:val="none" w:sz="0" w:space="0" w:color="auto"/>
                        <w:right w:val="none" w:sz="0" w:space="0" w:color="auto"/>
                      </w:divBdr>
                      <w:divsChild>
                        <w:div w:id="1481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5442309">
      <w:bodyDiv w:val="1"/>
      <w:marLeft w:val="0"/>
      <w:marRight w:val="0"/>
      <w:marTop w:val="0"/>
      <w:marBottom w:val="0"/>
      <w:divBdr>
        <w:top w:val="none" w:sz="0" w:space="0" w:color="auto"/>
        <w:left w:val="none" w:sz="0" w:space="0" w:color="auto"/>
        <w:bottom w:val="none" w:sz="0" w:space="0" w:color="auto"/>
        <w:right w:val="none" w:sz="0" w:space="0" w:color="auto"/>
      </w:divBdr>
      <w:divsChild>
        <w:div w:id="284889227">
          <w:marLeft w:val="0"/>
          <w:marRight w:val="0"/>
          <w:marTop w:val="0"/>
          <w:marBottom w:val="0"/>
          <w:divBdr>
            <w:top w:val="none" w:sz="0" w:space="0" w:color="auto"/>
            <w:left w:val="none" w:sz="0" w:space="0" w:color="auto"/>
            <w:bottom w:val="none" w:sz="0" w:space="0" w:color="auto"/>
            <w:right w:val="none" w:sz="0" w:space="0" w:color="auto"/>
          </w:divBdr>
          <w:divsChild>
            <w:div w:id="1603684150">
              <w:marLeft w:val="0"/>
              <w:marRight w:val="0"/>
              <w:marTop w:val="0"/>
              <w:marBottom w:val="0"/>
              <w:divBdr>
                <w:top w:val="none" w:sz="0" w:space="0" w:color="auto"/>
                <w:left w:val="none" w:sz="0" w:space="0" w:color="auto"/>
                <w:bottom w:val="none" w:sz="0" w:space="0" w:color="auto"/>
                <w:right w:val="none" w:sz="0" w:space="0" w:color="auto"/>
              </w:divBdr>
            </w:div>
            <w:div w:id="2058428335">
              <w:marLeft w:val="0"/>
              <w:marRight w:val="0"/>
              <w:marTop w:val="0"/>
              <w:marBottom w:val="0"/>
              <w:divBdr>
                <w:top w:val="none" w:sz="0" w:space="0" w:color="auto"/>
                <w:left w:val="none" w:sz="0" w:space="0" w:color="auto"/>
                <w:bottom w:val="none" w:sz="0" w:space="0" w:color="auto"/>
                <w:right w:val="none" w:sz="0" w:space="0" w:color="auto"/>
              </w:divBdr>
            </w:div>
          </w:divsChild>
        </w:div>
        <w:div w:id="1867982371">
          <w:marLeft w:val="0"/>
          <w:marRight w:val="0"/>
          <w:marTop w:val="0"/>
          <w:marBottom w:val="0"/>
          <w:divBdr>
            <w:top w:val="none" w:sz="0" w:space="0" w:color="auto"/>
            <w:left w:val="none" w:sz="0" w:space="0" w:color="auto"/>
            <w:bottom w:val="none" w:sz="0" w:space="0" w:color="auto"/>
            <w:right w:val="none" w:sz="0" w:space="0" w:color="auto"/>
          </w:divBdr>
        </w:div>
      </w:divsChild>
    </w:div>
    <w:div w:id="845822541">
      <w:bodyDiv w:val="1"/>
      <w:marLeft w:val="0"/>
      <w:marRight w:val="0"/>
      <w:marTop w:val="0"/>
      <w:marBottom w:val="0"/>
      <w:divBdr>
        <w:top w:val="none" w:sz="0" w:space="0" w:color="auto"/>
        <w:left w:val="none" w:sz="0" w:space="0" w:color="auto"/>
        <w:bottom w:val="none" w:sz="0" w:space="0" w:color="auto"/>
        <w:right w:val="none" w:sz="0" w:space="0" w:color="auto"/>
      </w:divBdr>
    </w:div>
    <w:div w:id="846553201">
      <w:bodyDiv w:val="1"/>
      <w:marLeft w:val="0"/>
      <w:marRight w:val="0"/>
      <w:marTop w:val="0"/>
      <w:marBottom w:val="0"/>
      <w:divBdr>
        <w:top w:val="none" w:sz="0" w:space="0" w:color="auto"/>
        <w:left w:val="none" w:sz="0" w:space="0" w:color="auto"/>
        <w:bottom w:val="none" w:sz="0" w:space="0" w:color="auto"/>
        <w:right w:val="none" w:sz="0" w:space="0" w:color="auto"/>
      </w:divBdr>
    </w:div>
    <w:div w:id="846947442">
      <w:bodyDiv w:val="1"/>
      <w:marLeft w:val="0"/>
      <w:marRight w:val="0"/>
      <w:marTop w:val="0"/>
      <w:marBottom w:val="0"/>
      <w:divBdr>
        <w:top w:val="none" w:sz="0" w:space="0" w:color="auto"/>
        <w:left w:val="none" w:sz="0" w:space="0" w:color="auto"/>
        <w:bottom w:val="none" w:sz="0" w:space="0" w:color="auto"/>
        <w:right w:val="none" w:sz="0" w:space="0" w:color="auto"/>
      </w:divBdr>
    </w:div>
    <w:div w:id="847645535">
      <w:bodyDiv w:val="1"/>
      <w:marLeft w:val="0"/>
      <w:marRight w:val="0"/>
      <w:marTop w:val="0"/>
      <w:marBottom w:val="0"/>
      <w:divBdr>
        <w:top w:val="none" w:sz="0" w:space="0" w:color="auto"/>
        <w:left w:val="none" w:sz="0" w:space="0" w:color="auto"/>
        <w:bottom w:val="none" w:sz="0" w:space="0" w:color="auto"/>
        <w:right w:val="none" w:sz="0" w:space="0" w:color="auto"/>
      </w:divBdr>
    </w:div>
    <w:div w:id="849225225">
      <w:bodyDiv w:val="1"/>
      <w:marLeft w:val="0"/>
      <w:marRight w:val="0"/>
      <w:marTop w:val="0"/>
      <w:marBottom w:val="0"/>
      <w:divBdr>
        <w:top w:val="none" w:sz="0" w:space="0" w:color="auto"/>
        <w:left w:val="none" w:sz="0" w:space="0" w:color="auto"/>
        <w:bottom w:val="none" w:sz="0" w:space="0" w:color="auto"/>
        <w:right w:val="none" w:sz="0" w:space="0" w:color="auto"/>
      </w:divBdr>
    </w:div>
    <w:div w:id="855851437">
      <w:bodyDiv w:val="1"/>
      <w:marLeft w:val="0"/>
      <w:marRight w:val="0"/>
      <w:marTop w:val="0"/>
      <w:marBottom w:val="0"/>
      <w:divBdr>
        <w:top w:val="none" w:sz="0" w:space="0" w:color="auto"/>
        <w:left w:val="none" w:sz="0" w:space="0" w:color="auto"/>
        <w:bottom w:val="none" w:sz="0" w:space="0" w:color="auto"/>
        <w:right w:val="none" w:sz="0" w:space="0" w:color="auto"/>
      </w:divBdr>
    </w:div>
    <w:div w:id="856767899">
      <w:bodyDiv w:val="1"/>
      <w:marLeft w:val="0"/>
      <w:marRight w:val="0"/>
      <w:marTop w:val="0"/>
      <w:marBottom w:val="0"/>
      <w:divBdr>
        <w:top w:val="none" w:sz="0" w:space="0" w:color="auto"/>
        <w:left w:val="none" w:sz="0" w:space="0" w:color="auto"/>
        <w:bottom w:val="none" w:sz="0" w:space="0" w:color="auto"/>
        <w:right w:val="none" w:sz="0" w:space="0" w:color="auto"/>
      </w:divBdr>
    </w:div>
    <w:div w:id="857080049">
      <w:bodyDiv w:val="1"/>
      <w:marLeft w:val="0"/>
      <w:marRight w:val="0"/>
      <w:marTop w:val="0"/>
      <w:marBottom w:val="0"/>
      <w:divBdr>
        <w:top w:val="none" w:sz="0" w:space="0" w:color="auto"/>
        <w:left w:val="none" w:sz="0" w:space="0" w:color="auto"/>
        <w:bottom w:val="none" w:sz="0" w:space="0" w:color="auto"/>
        <w:right w:val="none" w:sz="0" w:space="0" w:color="auto"/>
      </w:divBdr>
    </w:div>
    <w:div w:id="857350726">
      <w:bodyDiv w:val="1"/>
      <w:marLeft w:val="0"/>
      <w:marRight w:val="0"/>
      <w:marTop w:val="0"/>
      <w:marBottom w:val="0"/>
      <w:divBdr>
        <w:top w:val="none" w:sz="0" w:space="0" w:color="auto"/>
        <w:left w:val="none" w:sz="0" w:space="0" w:color="auto"/>
        <w:bottom w:val="none" w:sz="0" w:space="0" w:color="auto"/>
        <w:right w:val="none" w:sz="0" w:space="0" w:color="auto"/>
      </w:divBdr>
    </w:div>
    <w:div w:id="859125021">
      <w:bodyDiv w:val="1"/>
      <w:marLeft w:val="0"/>
      <w:marRight w:val="0"/>
      <w:marTop w:val="0"/>
      <w:marBottom w:val="0"/>
      <w:divBdr>
        <w:top w:val="none" w:sz="0" w:space="0" w:color="auto"/>
        <w:left w:val="none" w:sz="0" w:space="0" w:color="auto"/>
        <w:bottom w:val="none" w:sz="0" w:space="0" w:color="auto"/>
        <w:right w:val="none" w:sz="0" w:space="0" w:color="auto"/>
      </w:divBdr>
    </w:div>
    <w:div w:id="861818156">
      <w:bodyDiv w:val="1"/>
      <w:marLeft w:val="0"/>
      <w:marRight w:val="0"/>
      <w:marTop w:val="0"/>
      <w:marBottom w:val="0"/>
      <w:divBdr>
        <w:top w:val="none" w:sz="0" w:space="0" w:color="auto"/>
        <w:left w:val="none" w:sz="0" w:space="0" w:color="auto"/>
        <w:bottom w:val="none" w:sz="0" w:space="0" w:color="auto"/>
        <w:right w:val="none" w:sz="0" w:space="0" w:color="auto"/>
      </w:divBdr>
    </w:div>
    <w:div w:id="862328084">
      <w:bodyDiv w:val="1"/>
      <w:marLeft w:val="0"/>
      <w:marRight w:val="0"/>
      <w:marTop w:val="0"/>
      <w:marBottom w:val="0"/>
      <w:divBdr>
        <w:top w:val="none" w:sz="0" w:space="0" w:color="auto"/>
        <w:left w:val="none" w:sz="0" w:space="0" w:color="auto"/>
        <w:bottom w:val="none" w:sz="0" w:space="0" w:color="auto"/>
        <w:right w:val="none" w:sz="0" w:space="0" w:color="auto"/>
      </w:divBdr>
    </w:div>
    <w:div w:id="864907977">
      <w:bodyDiv w:val="1"/>
      <w:marLeft w:val="0"/>
      <w:marRight w:val="0"/>
      <w:marTop w:val="0"/>
      <w:marBottom w:val="0"/>
      <w:divBdr>
        <w:top w:val="none" w:sz="0" w:space="0" w:color="auto"/>
        <w:left w:val="none" w:sz="0" w:space="0" w:color="auto"/>
        <w:bottom w:val="none" w:sz="0" w:space="0" w:color="auto"/>
        <w:right w:val="none" w:sz="0" w:space="0" w:color="auto"/>
      </w:divBdr>
      <w:divsChild>
        <w:div w:id="1273053987">
          <w:marLeft w:val="0"/>
          <w:marRight w:val="0"/>
          <w:marTop w:val="0"/>
          <w:marBottom w:val="0"/>
          <w:divBdr>
            <w:top w:val="none" w:sz="0" w:space="0" w:color="auto"/>
            <w:left w:val="none" w:sz="0" w:space="0" w:color="auto"/>
            <w:bottom w:val="none" w:sz="0" w:space="0" w:color="auto"/>
            <w:right w:val="none" w:sz="0" w:space="0" w:color="auto"/>
          </w:divBdr>
        </w:div>
        <w:div w:id="1491562428">
          <w:marLeft w:val="0"/>
          <w:marRight w:val="0"/>
          <w:marTop w:val="0"/>
          <w:marBottom w:val="0"/>
          <w:divBdr>
            <w:top w:val="none" w:sz="0" w:space="0" w:color="auto"/>
            <w:left w:val="none" w:sz="0" w:space="0" w:color="auto"/>
            <w:bottom w:val="none" w:sz="0" w:space="0" w:color="auto"/>
            <w:right w:val="none" w:sz="0" w:space="0" w:color="auto"/>
          </w:divBdr>
          <w:divsChild>
            <w:div w:id="1752697072">
              <w:marLeft w:val="0"/>
              <w:marRight w:val="0"/>
              <w:marTop w:val="0"/>
              <w:marBottom w:val="0"/>
              <w:divBdr>
                <w:top w:val="none" w:sz="0" w:space="0" w:color="auto"/>
                <w:left w:val="none" w:sz="0" w:space="0" w:color="auto"/>
                <w:bottom w:val="none" w:sz="0" w:space="0" w:color="auto"/>
                <w:right w:val="none" w:sz="0" w:space="0" w:color="auto"/>
              </w:divBdr>
              <w:divsChild>
                <w:div w:id="1027680388">
                  <w:marLeft w:val="0"/>
                  <w:marRight w:val="0"/>
                  <w:marTop w:val="0"/>
                  <w:marBottom w:val="0"/>
                  <w:divBdr>
                    <w:top w:val="none" w:sz="0" w:space="0" w:color="auto"/>
                    <w:left w:val="none" w:sz="0" w:space="0" w:color="auto"/>
                    <w:bottom w:val="none" w:sz="0" w:space="0" w:color="auto"/>
                    <w:right w:val="none" w:sz="0" w:space="0" w:color="auto"/>
                  </w:divBdr>
                  <w:divsChild>
                    <w:div w:id="88240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999176">
          <w:marLeft w:val="0"/>
          <w:marRight w:val="0"/>
          <w:marTop w:val="0"/>
          <w:marBottom w:val="0"/>
          <w:divBdr>
            <w:top w:val="none" w:sz="0" w:space="0" w:color="auto"/>
            <w:left w:val="none" w:sz="0" w:space="0" w:color="auto"/>
            <w:bottom w:val="none" w:sz="0" w:space="0" w:color="auto"/>
            <w:right w:val="none" w:sz="0" w:space="0" w:color="auto"/>
          </w:divBdr>
          <w:divsChild>
            <w:div w:id="211153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867609">
      <w:bodyDiv w:val="1"/>
      <w:marLeft w:val="0"/>
      <w:marRight w:val="0"/>
      <w:marTop w:val="0"/>
      <w:marBottom w:val="0"/>
      <w:divBdr>
        <w:top w:val="none" w:sz="0" w:space="0" w:color="auto"/>
        <w:left w:val="none" w:sz="0" w:space="0" w:color="auto"/>
        <w:bottom w:val="none" w:sz="0" w:space="0" w:color="auto"/>
        <w:right w:val="none" w:sz="0" w:space="0" w:color="auto"/>
      </w:divBdr>
    </w:div>
    <w:div w:id="868179872">
      <w:bodyDiv w:val="1"/>
      <w:marLeft w:val="0"/>
      <w:marRight w:val="0"/>
      <w:marTop w:val="0"/>
      <w:marBottom w:val="0"/>
      <w:divBdr>
        <w:top w:val="none" w:sz="0" w:space="0" w:color="auto"/>
        <w:left w:val="none" w:sz="0" w:space="0" w:color="auto"/>
        <w:bottom w:val="none" w:sz="0" w:space="0" w:color="auto"/>
        <w:right w:val="none" w:sz="0" w:space="0" w:color="auto"/>
      </w:divBdr>
      <w:divsChild>
        <w:div w:id="382409267">
          <w:marLeft w:val="0"/>
          <w:marRight w:val="0"/>
          <w:marTop w:val="0"/>
          <w:marBottom w:val="0"/>
          <w:divBdr>
            <w:top w:val="none" w:sz="0" w:space="0" w:color="auto"/>
            <w:left w:val="none" w:sz="0" w:space="0" w:color="auto"/>
            <w:bottom w:val="none" w:sz="0" w:space="0" w:color="auto"/>
            <w:right w:val="none" w:sz="0" w:space="0" w:color="auto"/>
          </w:divBdr>
        </w:div>
      </w:divsChild>
    </w:div>
    <w:div w:id="868301660">
      <w:bodyDiv w:val="1"/>
      <w:marLeft w:val="0"/>
      <w:marRight w:val="0"/>
      <w:marTop w:val="0"/>
      <w:marBottom w:val="0"/>
      <w:divBdr>
        <w:top w:val="none" w:sz="0" w:space="0" w:color="auto"/>
        <w:left w:val="none" w:sz="0" w:space="0" w:color="auto"/>
        <w:bottom w:val="none" w:sz="0" w:space="0" w:color="auto"/>
        <w:right w:val="none" w:sz="0" w:space="0" w:color="auto"/>
      </w:divBdr>
    </w:div>
    <w:div w:id="869996237">
      <w:bodyDiv w:val="1"/>
      <w:marLeft w:val="0"/>
      <w:marRight w:val="0"/>
      <w:marTop w:val="0"/>
      <w:marBottom w:val="0"/>
      <w:divBdr>
        <w:top w:val="none" w:sz="0" w:space="0" w:color="auto"/>
        <w:left w:val="none" w:sz="0" w:space="0" w:color="auto"/>
        <w:bottom w:val="none" w:sz="0" w:space="0" w:color="auto"/>
        <w:right w:val="none" w:sz="0" w:space="0" w:color="auto"/>
      </w:divBdr>
    </w:div>
    <w:div w:id="871381488">
      <w:bodyDiv w:val="1"/>
      <w:marLeft w:val="0"/>
      <w:marRight w:val="0"/>
      <w:marTop w:val="0"/>
      <w:marBottom w:val="0"/>
      <w:divBdr>
        <w:top w:val="none" w:sz="0" w:space="0" w:color="auto"/>
        <w:left w:val="none" w:sz="0" w:space="0" w:color="auto"/>
        <w:bottom w:val="none" w:sz="0" w:space="0" w:color="auto"/>
        <w:right w:val="none" w:sz="0" w:space="0" w:color="auto"/>
      </w:divBdr>
      <w:divsChild>
        <w:div w:id="1317756295">
          <w:marLeft w:val="0"/>
          <w:marRight w:val="0"/>
          <w:marTop w:val="0"/>
          <w:marBottom w:val="0"/>
          <w:divBdr>
            <w:top w:val="none" w:sz="0" w:space="0" w:color="auto"/>
            <w:left w:val="none" w:sz="0" w:space="0" w:color="auto"/>
            <w:bottom w:val="none" w:sz="0" w:space="0" w:color="auto"/>
            <w:right w:val="none" w:sz="0" w:space="0" w:color="auto"/>
          </w:divBdr>
        </w:div>
      </w:divsChild>
    </w:div>
    <w:div w:id="873928809">
      <w:bodyDiv w:val="1"/>
      <w:marLeft w:val="0"/>
      <w:marRight w:val="0"/>
      <w:marTop w:val="0"/>
      <w:marBottom w:val="0"/>
      <w:divBdr>
        <w:top w:val="none" w:sz="0" w:space="0" w:color="auto"/>
        <w:left w:val="none" w:sz="0" w:space="0" w:color="auto"/>
        <w:bottom w:val="none" w:sz="0" w:space="0" w:color="auto"/>
        <w:right w:val="none" w:sz="0" w:space="0" w:color="auto"/>
      </w:divBdr>
      <w:divsChild>
        <w:div w:id="853955985">
          <w:marLeft w:val="0"/>
          <w:marRight w:val="0"/>
          <w:marTop w:val="0"/>
          <w:marBottom w:val="0"/>
          <w:divBdr>
            <w:top w:val="none" w:sz="0" w:space="0" w:color="auto"/>
            <w:left w:val="none" w:sz="0" w:space="0" w:color="auto"/>
            <w:bottom w:val="none" w:sz="0" w:space="0" w:color="auto"/>
            <w:right w:val="none" w:sz="0" w:space="0" w:color="auto"/>
          </w:divBdr>
        </w:div>
        <w:div w:id="877158582">
          <w:marLeft w:val="0"/>
          <w:marRight w:val="0"/>
          <w:marTop w:val="0"/>
          <w:marBottom w:val="0"/>
          <w:divBdr>
            <w:top w:val="none" w:sz="0" w:space="0" w:color="auto"/>
            <w:left w:val="none" w:sz="0" w:space="0" w:color="auto"/>
            <w:bottom w:val="none" w:sz="0" w:space="0" w:color="auto"/>
            <w:right w:val="none" w:sz="0" w:space="0" w:color="auto"/>
          </w:divBdr>
        </w:div>
        <w:div w:id="1513834452">
          <w:marLeft w:val="0"/>
          <w:marRight w:val="0"/>
          <w:marTop w:val="0"/>
          <w:marBottom w:val="0"/>
          <w:divBdr>
            <w:top w:val="none" w:sz="0" w:space="0" w:color="auto"/>
            <w:left w:val="none" w:sz="0" w:space="0" w:color="auto"/>
            <w:bottom w:val="none" w:sz="0" w:space="0" w:color="auto"/>
            <w:right w:val="none" w:sz="0" w:space="0" w:color="auto"/>
          </w:divBdr>
        </w:div>
        <w:div w:id="987511773">
          <w:marLeft w:val="0"/>
          <w:marRight w:val="0"/>
          <w:marTop w:val="0"/>
          <w:marBottom w:val="0"/>
          <w:divBdr>
            <w:top w:val="none" w:sz="0" w:space="0" w:color="auto"/>
            <w:left w:val="none" w:sz="0" w:space="0" w:color="auto"/>
            <w:bottom w:val="none" w:sz="0" w:space="0" w:color="auto"/>
            <w:right w:val="none" w:sz="0" w:space="0" w:color="auto"/>
          </w:divBdr>
        </w:div>
        <w:div w:id="1095707048">
          <w:marLeft w:val="0"/>
          <w:marRight w:val="0"/>
          <w:marTop w:val="0"/>
          <w:marBottom w:val="0"/>
          <w:divBdr>
            <w:top w:val="none" w:sz="0" w:space="0" w:color="auto"/>
            <w:left w:val="none" w:sz="0" w:space="0" w:color="auto"/>
            <w:bottom w:val="none" w:sz="0" w:space="0" w:color="auto"/>
            <w:right w:val="none" w:sz="0" w:space="0" w:color="auto"/>
          </w:divBdr>
          <w:divsChild>
            <w:div w:id="360741130">
              <w:marLeft w:val="0"/>
              <w:marRight w:val="0"/>
              <w:marTop w:val="0"/>
              <w:marBottom w:val="0"/>
              <w:divBdr>
                <w:top w:val="none" w:sz="0" w:space="0" w:color="auto"/>
                <w:left w:val="none" w:sz="0" w:space="0" w:color="auto"/>
                <w:bottom w:val="none" w:sz="0" w:space="0" w:color="auto"/>
                <w:right w:val="none" w:sz="0" w:space="0" w:color="auto"/>
              </w:divBdr>
            </w:div>
            <w:div w:id="639846849">
              <w:marLeft w:val="0"/>
              <w:marRight w:val="0"/>
              <w:marTop w:val="0"/>
              <w:marBottom w:val="0"/>
              <w:divBdr>
                <w:top w:val="none" w:sz="0" w:space="0" w:color="auto"/>
                <w:left w:val="none" w:sz="0" w:space="0" w:color="auto"/>
                <w:bottom w:val="none" w:sz="0" w:space="0" w:color="auto"/>
                <w:right w:val="none" w:sz="0" w:space="0" w:color="auto"/>
              </w:divBdr>
            </w:div>
            <w:div w:id="1641883789">
              <w:marLeft w:val="0"/>
              <w:marRight w:val="0"/>
              <w:marTop w:val="0"/>
              <w:marBottom w:val="0"/>
              <w:divBdr>
                <w:top w:val="none" w:sz="0" w:space="0" w:color="auto"/>
                <w:left w:val="none" w:sz="0" w:space="0" w:color="auto"/>
                <w:bottom w:val="none" w:sz="0" w:space="0" w:color="auto"/>
                <w:right w:val="none" w:sz="0" w:space="0" w:color="auto"/>
              </w:divBdr>
              <w:divsChild>
                <w:div w:id="1217549567">
                  <w:marLeft w:val="0"/>
                  <w:marRight w:val="0"/>
                  <w:marTop w:val="0"/>
                  <w:marBottom w:val="0"/>
                  <w:divBdr>
                    <w:top w:val="none" w:sz="0" w:space="0" w:color="auto"/>
                    <w:left w:val="none" w:sz="0" w:space="0" w:color="auto"/>
                    <w:bottom w:val="none" w:sz="0" w:space="0" w:color="auto"/>
                    <w:right w:val="none" w:sz="0" w:space="0" w:color="auto"/>
                  </w:divBdr>
                </w:div>
                <w:div w:id="1411391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4150848">
      <w:bodyDiv w:val="1"/>
      <w:marLeft w:val="0"/>
      <w:marRight w:val="0"/>
      <w:marTop w:val="0"/>
      <w:marBottom w:val="0"/>
      <w:divBdr>
        <w:top w:val="none" w:sz="0" w:space="0" w:color="auto"/>
        <w:left w:val="none" w:sz="0" w:space="0" w:color="auto"/>
        <w:bottom w:val="none" w:sz="0" w:space="0" w:color="auto"/>
        <w:right w:val="none" w:sz="0" w:space="0" w:color="auto"/>
      </w:divBdr>
    </w:div>
    <w:div w:id="876819906">
      <w:bodyDiv w:val="1"/>
      <w:marLeft w:val="0"/>
      <w:marRight w:val="0"/>
      <w:marTop w:val="0"/>
      <w:marBottom w:val="0"/>
      <w:divBdr>
        <w:top w:val="none" w:sz="0" w:space="0" w:color="auto"/>
        <w:left w:val="none" w:sz="0" w:space="0" w:color="auto"/>
        <w:bottom w:val="none" w:sz="0" w:space="0" w:color="auto"/>
        <w:right w:val="none" w:sz="0" w:space="0" w:color="auto"/>
      </w:divBdr>
    </w:div>
    <w:div w:id="877282769">
      <w:bodyDiv w:val="1"/>
      <w:marLeft w:val="0"/>
      <w:marRight w:val="0"/>
      <w:marTop w:val="0"/>
      <w:marBottom w:val="0"/>
      <w:divBdr>
        <w:top w:val="none" w:sz="0" w:space="0" w:color="auto"/>
        <w:left w:val="none" w:sz="0" w:space="0" w:color="auto"/>
        <w:bottom w:val="none" w:sz="0" w:space="0" w:color="auto"/>
        <w:right w:val="none" w:sz="0" w:space="0" w:color="auto"/>
      </w:divBdr>
    </w:div>
    <w:div w:id="877739855">
      <w:bodyDiv w:val="1"/>
      <w:marLeft w:val="0"/>
      <w:marRight w:val="0"/>
      <w:marTop w:val="0"/>
      <w:marBottom w:val="0"/>
      <w:divBdr>
        <w:top w:val="none" w:sz="0" w:space="0" w:color="auto"/>
        <w:left w:val="none" w:sz="0" w:space="0" w:color="auto"/>
        <w:bottom w:val="none" w:sz="0" w:space="0" w:color="auto"/>
        <w:right w:val="none" w:sz="0" w:space="0" w:color="auto"/>
      </w:divBdr>
    </w:div>
    <w:div w:id="878202244">
      <w:bodyDiv w:val="1"/>
      <w:marLeft w:val="0"/>
      <w:marRight w:val="0"/>
      <w:marTop w:val="0"/>
      <w:marBottom w:val="0"/>
      <w:divBdr>
        <w:top w:val="none" w:sz="0" w:space="0" w:color="auto"/>
        <w:left w:val="none" w:sz="0" w:space="0" w:color="auto"/>
        <w:bottom w:val="none" w:sz="0" w:space="0" w:color="auto"/>
        <w:right w:val="none" w:sz="0" w:space="0" w:color="auto"/>
      </w:divBdr>
    </w:div>
    <w:div w:id="884222807">
      <w:bodyDiv w:val="1"/>
      <w:marLeft w:val="0"/>
      <w:marRight w:val="0"/>
      <w:marTop w:val="0"/>
      <w:marBottom w:val="0"/>
      <w:divBdr>
        <w:top w:val="none" w:sz="0" w:space="0" w:color="auto"/>
        <w:left w:val="none" w:sz="0" w:space="0" w:color="auto"/>
        <w:bottom w:val="none" w:sz="0" w:space="0" w:color="auto"/>
        <w:right w:val="none" w:sz="0" w:space="0" w:color="auto"/>
      </w:divBdr>
    </w:div>
    <w:div w:id="889268332">
      <w:bodyDiv w:val="1"/>
      <w:marLeft w:val="0"/>
      <w:marRight w:val="0"/>
      <w:marTop w:val="0"/>
      <w:marBottom w:val="0"/>
      <w:divBdr>
        <w:top w:val="none" w:sz="0" w:space="0" w:color="auto"/>
        <w:left w:val="none" w:sz="0" w:space="0" w:color="auto"/>
        <w:bottom w:val="none" w:sz="0" w:space="0" w:color="auto"/>
        <w:right w:val="none" w:sz="0" w:space="0" w:color="auto"/>
      </w:divBdr>
    </w:div>
    <w:div w:id="892354877">
      <w:bodyDiv w:val="1"/>
      <w:marLeft w:val="0"/>
      <w:marRight w:val="0"/>
      <w:marTop w:val="0"/>
      <w:marBottom w:val="0"/>
      <w:divBdr>
        <w:top w:val="none" w:sz="0" w:space="0" w:color="auto"/>
        <w:left w:val="none" w:sz="0" w:space="0" w:color="auto"/>
        <w:bottom w:val="none" w:sz="0" w:space="0" w:color="auto"/>
        <w:right w:val="none" w:sz="0" w:space="0" w:color="auto"/>
      </w:divBdr>
    </w:div>
    <w:div w:id="893741161">
      <w:bodyDiv w:val="1"/>
      <w:marLeft w:val="0"/>
      <w:marRight w:val="0"/>
      <w:marTop w:val="0"/>
      <w:marBottom w:val="0"/>
      <w:divBdr>
        <w:top w:val="none" w:sz="0" w:space="0" w:color="auto"/>
        <w:left w:val="none" w:sz="0" w:space="0" w:color="auto"/>
        <w:bottom w:val="none" w:sz="0" w:space="0" w:color="auto"/>
        <w:right w:val="none" w:sz="0" w:space="0" w:color="auto"/>
      </w:divBdr>
    </w:div>
    <w:div w:id="897126656">
      <w:bodyDiv w:val="1"/>
      <w:marLeft w:val="0"/>
      <w:marRight w:val="0"/>
      <w:marTop w:val="0"/>
      <w:marBottom w:val="0"/>
      <w:divBdr>
        <w:top w:val="none" w:sz="0" w:space="0" w:color="auto"/>
        <w:left w:val="none" w:sz="0" w:space="0" w:color="auto"/>
        <w:bottom w:val="none" w:sz="0" w:space="0" w:color="auto"/>
        <w:right w:val="none" w:sz="0" w:space="0" w:color="auto"/>
      </w:divBdr>
    </w:div>
    <w:div w:id="898786898">
      <w:bodyDiv w:val="1"/>
      <w:marLeft w:val="0"/>
      <w:marRight w:val="0"/>
      <w:marTop w:val="0"/>
      <w:marBottom w:val="0"/>
      <w:divBdr>
        <w:top w:val="none" w:sz="0" w:space="0" w:color="auto"/>
        <w:left w:val="none" w:sz="0" w:space="0" w:color="auto"/>
        <w:bottom w:val="none" w:sz="0" w:space="0" w:color="auto"/>
        <w:right w:val="none" w:sz="0" w:space="0" w:color="auto"/>
      </w:divBdr>
    </w:div>
    <w:div w:id="901060028">
      <w:bodyDiv w:val="1"/>
      <w:marLeft w:val="0"/>
      <w:marRight w:val="0"/>
      <w:marTop w:val="0"/>
      <w:marBottom w:val="0"/>
      <w:divBdr>
        <w:top w:val="none" w:sz="0" w:space="0" w:color="auto"/>
        <w:left w:val="none" w:sz="0" w:space="0" w:color="auto"/>
        <w:bottom w:val="none" w:sz="0" w:space="0" w:color="auto"/>
        <w:right w:val="none" w:sz="0" w:space="0" w:color="auto"/>
      </w:divBdr>
    </w:div>
    <w:div w:id="901405069">
      <w:bodyDiv w:val="1"/>
      <w:marLeft w:val="0"/>
      <w:marRight w:val="0"/>
      <w:marTop w:val="0"/>
      <w:marBottom w:val="0"/>
      <w:divBdr>
        <w:top w:val="none" w:sz="0" w:space="0" w:color="auto"/>
        <w:left w:val="none" w:sz="0" w:space="0" w:color="auto"/>
        <w:bottom w:val="none" w:sz="0" w:space="0" w:color="auto"/>
        <w:right w:val="none" w:sz="0" w:space="0" w:color="auto"/>
      </w:divBdr>
    </w:div>
    <w:div w:id="901449270">
      <w:bodyDiv w:val="1"/>
      <w:marLeft w:val="0"/>
      <w:marRight w:val="0"/>
      <w:marTop w:val="0"/>
      <w:marBottom w:val="0"/>
      <w:divBdr>
        <w:top w:val="none" w:sz="0" w:space="0" w:color="auto"/>
        <w:left w:val="none" w:sz="0" w:space="0" w:color="auto"/>
        <w:bottom w:val="none" w:sz="0" w:space="0" w:color="auto"/>
        <w:right w:val="none" w:sz="0" w:space="0" w:color="auto"/>
      </w:divBdr>
    </w:div>
    <w:div w:id="901528757">
      <w:bodyDiv w:val="1"/>
      <w:marLeft w:val="0"/>
      <w:marRight w:val="0"/>
      <w:marTop w:val="0"/>
      <w:marBottom w:val="0"/>
      <w:divBdr>
        <w:top w:val="none" w:sz="0" w:space="0" w:color="auto"/>
        <w:left w:val="none" w:sz="0" w:space="0" w:color="auto"/>
        <w:bottom w:val="none" w:sz="0" w:space="0" w:color="auto"/>
        <w:right w:val="none" w:sz="0" w:space="0" w:color="auto"/>
      </w:divBdr>
    </w:div>
    <w:div w:id="903759633">
      <w:bodyDiv w:val="1"/>
      <w:marLeft w:val="0"/>
      <w:marRight w:val="0"/>
      <w:marTop w:val="0"/>
      <w:marBottom w:val="0"/>
      <w:divBdr>
        <w:top w:val="none" w:sz="0" w:space="0" w:color="auto"/>
        <w:left w:val="none" w:sz="0" w:space="0" w:color="auto"/>
        <w:bottom w:val="none" w:sz="0" w:space="0" w:color="auto"/>
        <w:right w:val="none" w:sz="0" w:space="0" w:color="auto"/>
      </w:divBdr>
    </w:div>
    <w:div w:id="905577662">
      <w:bodyDiv w:val="1"/>
      <w:marLeft w:val="0"/>
      <w:marRight w:val="0"/>
      <w:marTop w:val="0"/>
      <w:marBottom w:val="0"/>
      <w:divBdr>
        <w:top w:val="none" w:sz="0" w:space="0" w:color="auto"/>
        <w:left w:val="none" w:sz="0" w:space="0" w:color="auto"/>
        <w:bottom w:val="none" w:sz="0" w:space="0" w:color="auto"/>
        <w:right w:val="none" w:sz="0" w:space="0" w:color="auto"/>
      </w:divBdr>
    </w:div>
    <w:div w:id="905608884">
      <w:bodyDiv w:val="1"/>
      <w:marLeft w:val="0"/>
      <w:marRight w:val="0"/>
      <w:marTop w:val="0"/>
      <w:marBottom w:val="0"/>
      <w:divBdr>
        <w:top w:val="none" w:sz="0" w:space="0" w:color="auto"/>
        <w:left w:val="none" w:sz="0" w:space="0" w:color="auto"/>
        <w:bottom w:val="none" w:sz="0" w:space="0" w:color="auto"/>
        <w:right w:val="none" w:sz="0" w:space="0" w:color="auto"/>
      </w:divBdr>
    </w:div>
    <w:div w:id="905914323">
      <w:bodyDiv w:val="1"/>
      <w:marLeft w:val="0"/>
      <w:marRight w:val="0"/>
      <w:marTop w:val="0"/>
      <w:marBottom w:val="0"/>
      <w:divBdr>
        <w:top w:val="none" w:sz="0" w:space="0" w:color="auto"/>
        <w:left w:val="none" w:sz="0" w:space="0" w:color="auto"/>
        <w:bottom w:val="none" w:sz="0" w:space="0" w:color="auto"/>
        <w:right w:val="none" w:sz="0" w:space="0" w:color="auto"/>
      </w:divBdr>
    </w:div>
    <w:div w:id="906106830">
      <w:bodyDiv w:val="1"/>
      <w:marLeft w:val="0"/>
      <w:marRight w:val="0"/>
      <w:marTop w:val="0"/>
      <w:marBottom w:val="0"/>
      <w:divBdr>
        <w:top w:val="none" w:sz="0" w:space="0" w:color="auto"/>
        <w:left w:val="none" w:sz="0" w:space="0" w:color="auto"/>
        <w:bottom w:val="none" w:sz="0" w:space="0" w:color="auto"/>
        <w:right w:val="none" w:sz="0" w:space="0" w:color="auto"/>
      </w:divBdr>
    </w:div>
    <w:div w:id="906837647">
      <w:bodyDiv w:val="1"/>
      <w:marLeft w:val="0"/>
      <w:marRight w:val="0"/>
      <w:marTop w:val="0"/>
      <w:marBottom w:val="0"/>
      <w:divBdr>
        <w:top w:val="none" w:sz="0" w:space="0" w:color="auto"/>
        <w:left w:val="none" w:sz="0" w:space="0" w:color="auto"/>
        <w:bottom w:val="none" w:sz="0" w:space="0" w:color="auto"/>
        <w:right w:val="none" w:sz="0" w:space="0" w:color="auto"/>
      </w:divBdr>
    </w:div>
    <w:div w:id="906957836">
      <w:bodyDiv w:val="1"/>
      <w:marLeft w:val="0"/>
      <w:marRight w:val="0"/>
      <w:marTop w:val="0"/>
      <w:marBottom w:val="0"/>
      <w:divBdr>
        <w:top w:val="none" w:sz="0" w:space="0" w:color="auto"/>
        <w:left w:val="none" w:sz="0" w:space="0" w:color="auto"/>
        <w:bottom w:val="none" w:sz="0" w:space="0" w:color="auto"/>
        <w:right w:val="none" w:sz="0" w:space="0" w:color="auto"/>
      </w:divBdr>
    </w:div>
    <w:div w:id="907957250">
      <w:bodyDiv w:val="1"/>
      <w:marLeft w:val="0"/>
      <w:marRight w:val="0"/>
      <w:marTop w:val="0"/>
      <w:marBottom w:val="0"/>
      <w:divBdr>
        <w:top w:val="none" w:sz="0" w:space="0" w:color="auto"/>
        <w:left w:val="none" w:sz="0" w:space="0" w:color="auto"/>
        <w:bottom w:val="none" w:sz="0" w:space="0" w:color="auto"/>
        <w:right w:val="none" w:sz="0" w:space="0" w:color="auto"/>
      </w:divBdr>
    </w:div>
    <w:div w:id="910315320">
      <w:bodyDiv w:val="1"/>
      <w:marLeft w:val="0"/>
      <w:marRight w:val="0"/>
      <w:marTop w:val="0"/>
      <w:marBottom w:val="0"/>
      <w:divBdr>
        <w:top w:val="none" w:sz="0" w:space="0" w:color="auto"/>
        <w:left w:val="none" w:sz="0" w:space="0" w:color="auto"/>
        <w:bottom w:val="none" w:sz="0" w:space="0" w:color="auto"/>
        <w:right w:val="none" w:sz="0" w:space="0" w:color="auto"/>
      </w:divBdr>
    </w:div>
    <w:div w:id="911355283">
      <w:bodyDiv w:val="1"/>
      <w:marLeft w:val="0"/>
      <w:marRight w:val="0"/>
      <w:marTop w:val="0"/>
      <w:marBottom w:val="0"/>
      <w:divBdr>
        <w:top w:val="none" w:sz="0" w:space="0" w:color="auto"/>
        <w:left w:val="none" w:sz="0" w:space="0" w:color="auto"/>
        <w:bottom w:val="none" w:sz="0" w:space="0" w:color="auto"/>
        <w:right w:val="none" w:sz="0" w:space="0" w:color="auto"/>
      </w:divBdr>
    </w:div>
    <w:div w:id="911695346">
      <w:bodyDiv w:val="1"/>
      <w:marLeft w:val="0"/>
      <w:marRight w:val="0"/>
      <w:marTop w:val="0"/>
      <w:marBottom w:val="0"/>
      <w:divBdr>
        <w:top w:val="none" w:sz="0" w:space="0" w:color="auto"/>
        <w:left w:val="none" w:sz="0" w:space="0" w:color="auto"/>
        <w:bottom w:val="none" w:sz="0" w:space="0" w:color="auto"/>
        <w:right w:val="none" w:sz="0" w:space="0" w:color="auto"/>
      </w:divBdr>
    </w:div>
    <w:div w:id="912202715">
      <w:bodyDiv w:val="1"/>
      <w:marLeft w:val="0"/>
      <w:marRight w:val="0"/>
      <w:marTop w:val="0"/>
      <w:marBottom w:val="0"/>
      <w:divBdr>
        <w:top w:val="none" w:sz="0" w:space="0" w:color="auto"/>
        <w:left w:val="none" w:sz="0" w:space="0" w:color="auto"/>
        <w:bottom w:val="none" w:sz="0" w:space="0" w:color="auto"/>
        <w:right w:val="none" w:sz="0" w:space="0" w:color="auto"/>
      </w:divBdr>
      <w:divsChild>
        <w:div w:id="1145506858">
          <w:marLeft w:val="0"/>
          <w:marRight w:val="0"/>
          <w:marTop w:val="0"/>
          <w:marBottom w:val="0"/>
          <w:divBdr>
            <w:top w:val="none" w:sz="0" w:space="0" w:color="auto"/>
            <w:left w:val="none" w:sz="0" w:space="0" w:color="auto"/>
            <w:bottom w:val="none" w:sz="0" w:space="0" w:color="auto"/>
            <w:right w:val="none" w:sz="0" w:space="0" w:color="auto"/>
          </w:divBdr>
        </w:div>
      </w:divsChild>
    </w:div>
    <w:div w:id="914172064">
      <w:bodyDiv w:val="1"/>
      <w:marLeft w:val="0"/>
      <w:marRight w:val="0"/>
      <w:marTop w:val="0"/>
      <w:marBottom w:val="0"/>
      <w:divBdr>
        <w:top w:val="none" w:sz="0" w:space="0" w:color="auto"/>
        <w:left w:val="none" w:sz="0" w:space="0" w:color="auto"/>
        <w:bottom w:val="none" w:sz="0" w:space="0" w:color="auto"/>
        <w:right w:val="none" w:sz="0" w:space="0" w:color="auto"/>
      </w:divBdr>
    </w:div>
    <w:div w:id="916136140">
      <w:bodyDiv w:val="1"/>
      <w:marLeft w:val="0"/>
      <w:marRight w:val="0"/>
      <w:marTop w:val="0"/>
      <w:marBottom w:val="0"/>
      <w:divBdr>
        <w:top w:val="none" w:sz="0" w:space="0" w:color="auto"/>
        <w:left w:val="none" w:sz="0" w:space="0" w:color="auto"/>
        <w:bottom w:val="none" w:sz="0" w:space="0" w:color="auto"/>
        <w:right w:val="none" w:sz="0" w:space="0" w:color="auto"/>
      </w:divBdr>
      <w:divsChild>
        <w:div w:id="393553727">
          <w:marLeft w:val="0"/>
          <w:marRight w:val="0"/>
          <w:marTop w:val="0"/>
          <w:marBottom w:val="0"/>
          <w:divBdr>
            <w:top w:val="none" w:sz="0" w:space="0" w:color="auto"/>
            <w:left w:val="none" w:sz="0" w:space="0" w:color="auto"/>
            <w:bottom w:val="none" w:sz="0" w:space="0" w:color="auto"/>
            <w:right w:val="none" w:sz="0" w:space="0" w:color="auto"/>
          </w:divBdr>
        </w:div>
      </w:divsChild>
    </w:div>
    <w:div w:id="921185382">
      <w:bodyDiv w:val="1"/>
      <w:marLeft w:val="0"/>
      <w:marRight w:val="0"/>
      <w:marTop w:val="0"/>
      <w:marBottom w:val="0"/>
      <w:divBdr>
        <w:top w:val="none" w:sz="0" w:space="0" w:color="auto"/>
        <w:left w:val="none" w:sz="0" w:space="0" w:color="auto"/>
        <w:bottom w:val="none" w:sz="0" w:space="0" w:color="auto"/>
        <w:right w:val="none" w:sz="0" w:space="0" w:color="auto"/>
      </w:divBdr>
    </w:div>
    <w:div w:id="921794332">
      <w:bodyDiv w:val="1"/>
      <w:marLeft w:val="0"/>
      <w:marRight w:val="0"/>
      <w:marTop w:val="0"/>
      <w:marBottom w:val="0"/>
      <w:divBdr>
        <w:top w:val="none" w:sz="0" w:space="0" w:color="auto"/>
        <w:left w:val="none" w:sz="0" w:space="0" w:color="auto"/>
        <w:bottom w:val="none" w:sz="0" w:space="0" w:color="auto"/>
        <w:right w:val="none" w:sz="0" w:space="0" w:color="auto"/>
      </w:divBdr>
    </w:div>
    <w:div w:id="922909175">
      <w:bodyDiv w:val="1"/>
      <w:marLeft w:val="0"/>
      <w:marRight w:val="0"/>
      <w:marTop w:val="0"/>
      <w:marBottom w:val="0"/>
      <w:divBdr>
        <w:top w:val="none" w:sz="0" w:space="0" w:color="auto"/>
        <w:left w:val="none" w:sz="0" w:space="0" w:color="auto"/>
        <w:bottom w:val="none" w:sz="0" w:space="0" w:color="auto"/>
        <w:right w:val="none" w:sz="0" w:space="0" w:color="auto"/>
      </w:divBdr>
    </w:div>
    <w:div w:id="923144080">
      <w:bodyDiv w:val="1"/>
      <w:marLeft w:val="0"/>
      <w:marRight w:val="0"/>
      <w:marTop w:val="0"/>
      <w:marBottom w:val="0"/>
      <w:divBdr>
        <w:top w:val="none" w:sz="0" w:space="0" w:color="auto"/>
        <w:left w:val="none" w:sz="0" w:space="0" w:color="auto"/>
        <w:bottom w:val="none" w:sz="0" w:space="0" w:color="auto"/>
        <w:right w:val="none" w:sz="0" w:space="0" w:color="auto"/>
      </w:divBdr>
    </w:div>
    <w:div w:id="924849570">
      <w:bodyDiv w:val="1"/>
      <w:marLeft w:val="0"/>
      <w:marRight w:val="0"/>
      <w:marTop w:val="0"/>
      <w:marBottom w:val="0"/>
      <w:divBdr>
        <w:top w:val="none" w:sz="0" w:space="0" w:color="auto"/>
        <w:left w:val="none" w:sz="0" w:space="0" w:color="auto"/>
        <w:bottom w:val="none" w:sz="0" w:space="0" w:color="auto"/>
        <w:right w:val="none" w:sz="0" w:space="0" w:color="auto"/>
      </w:divBdr>
      <w:divsChild>
        <w:div w:id="682244395">
          <w:marLeft w:val="0"/>
          <w:marRight w:val="0"/>
          <w:marTop w:val="0"/>
          <w:marBottom w:val="0"/>
          <w:divBdr>
            <w:top w:val="none" w:sz="0" w:space="0" w:color="auto"/>
            <w:left w:val="none" w:sz="0" w:space="0" w:color="auto"/>
            <w:bottom w:val="none" w:sz="0" w:space="0" w:color="auto"/>
            <w:right w:val="none" w:sz="0" w:space="0" w:color="auto"/>
          </w:divBdr>
        </w:div>
        <w:div w:id="1353612063">
          <w:marLeft w:val="0"/>
          <w:marRight w:val="0"/>
          <w:marTop w:val="0"/>
          <w:marBottom w:val="0"/>
          <w:divBdr>
            <w:top w:val="none" w:sz="0" w:space="0" w:color="auto"/>
            <w:left w:val="none" w:sz="0" w:space="0" w:color="auto"/>
            <w:bottom w:val="none" w:sz="0" w:space="0" w:color="auto"/>
            <w:right w:val="none" w:sz="0" w:space="0" w:color="auto"/>
          </w:divBdr>
        </w:div>
        <w:div w:id="1932277188">
          <w:marLeft w:val="0"/>
          <w:marRight w:val="0"/>
          <w:marTop w:val="0"/>
          <w:marBottom w:val="0"/>
          <w:divBdr>
            <w:top w:val="none" w:sz="0" w:space="0" w:color="auto"/>
            <w:left w:val="none" w:sz="0" w:space="0" w:color="auto"/>
            <w:bottom w:val="none" w:sz="0" w:space="0" w:color="auto"/>
            <w:right w:val="none" w:sz="0" w:space="0" w:color="auto"/>
          </w:divBdr>
        </w:div>
      </w:divsChild>
    </w:div>
    <w:div w:id="925575590">
      <w:bodyDiv w:val="1"/>
      <w:marLeft w:val="0"/>
      <w:marRight w:val="0"/>
      <w:marTop w:val="0"/>
      <w:marBottom w:val="0"/>
      <w:divBdr>
        <w:top w:val="none" w:sz="0" w:space="0" w:color="auto"/>
        <w:left w:val="none" w:sz="0" w:space="0" w:color="auto"/>
        <w:bottom w:val="none" w:sz="0" w:space="0" w:color="auto"/>
        <w:right w:val="none" w:sz="0" w:space="0" w:color="auto"/>
      </w:divBdr>
    </w:div>
    <w:div w:id="927931642">
      <w:bodyDiv w:val="1"/>
      <w:marLeft w:val="0"/>
      <w:marRight w:val="0"/>
      <w:marTop w:val="0"/>
      <w:marBottom w:val="0"/>
      <w:divBdr>
        <w:top w:val="none" w:sz="0" w:space="0" w:color="auto"/>
        <w:left w:val="none" w:sz="0" w:space="0" w:color="auto"/>
        <w:bottom w:val="none" w:sz="0" w:space="0" w:color="auto"/>
        <w:right w:val="none" w:sz="0" w:space="0" w:color="auto"/>
      </w:divBdr>
    </w:div>
    <w:div w:id="930894356">
      <w:bodyDiv w:val="1"/>
      <w:marLeft w:val="0"/>
      <w:marRight w:val="0"/>
      <w:marTop w:val="0"/>
      <w:marBottom w:val="0"/>
      <w:divBdr>
        <w:top w:val="none" w:sz="0" w:space="0" w:color="auto"/>
        <w:left w:val="none" w:sz="0" w:space="0" w:color="auto"/>
        <w:bottom w:val="none" w:sz="0" w:space="0" w:color="auto"/>
        <w:right w:val="none" w:sz="0" w:space="0" w:color="auto"/>
      </w:divBdr>
      <w:divsChild>
        <w:div w:id="705258374">
          <w:marLeft w:val="0"/>
          <w:marRight w:val="0"/>
          <w:marTop w:val="0"/>
          <w:marBottom w:val="0"/>
          <w:divBdr>
            <w:top w:val="none" w:sz="0" w:space="0" w:color="auto"/>
            <w:left w:val="none" w:sz="0" w:space="0" w:color="auto"/>
            <w:bottom w:val="none" w:sz="0" w:space="0" w:color="auto"/>
            <w:right w:val="none" w:sz="0" w:space="0" w:color="auto"/>
          </w:divBdr>
        </w:div>
      </w:divsChild>
    </w:div>
    <w:div w:id="931667397">
      <w:bodyDiv w:val="1"/>
      <w:marLeft w:val="0"/>
      <w:marRight w:val="0"/>
      <w:marTop w:val="0"/>
      <w:marBottom w:val="0"/>
      <w:divBdr>
        <w:top w:val="none" w:sz="0" w:space="0" w:color="auto"/>
        <w:left w:val="none" w:sz="0" w:space="0" w:color="auto"/>
        <w:bottom w:val="none" w:sz="0" w:space="0" w:color="auto"/>
        <w:right w:val="none" w:sz="0" w:space="0" w:color="auto"/>
      </w:divBdr>
    </w:div>
    <w:div w:id="939992142">
      <w:bodyDiv w:val="1"/>
      <w:marLeft w:val="0"/>
      <w:marRight w:val="0"/>
      <w:marTop w:val="0"/>
      <w:marBottom w:val="0"/>
      <w:divBdr>
        <w:top w:val="none" w:sz="0" w:space="0" w:color="auto"/>
        <w:left w:val="none" w:sz="0" w:space="0" w:color="auto"/>
        <w:bottom w:val="none" w:sz="0" w:space="0" w:color="auto"/>
        <w:right w:val="none" w:sz="0" w:space="0" w:color="auto"/>
      </w:divBdr>
    </w:div>
    <w:div w:id="940801293">
      <w:bodyDiv w:val="1"/>
      <w:marLeft w:val="0"/>
      <w:marRight w:val="0"/>
      <w:marTop w:val="0"/>
      <w:marBottom w:val="0"/>
      <w:divBdr>
        <w:top w:val="none" w:sz="0" w:space="0" w:color="auto"/>
        <w:left w:val="none" w:sz="0" w:space="0" w:color="auto"/>
        <w:bottom w:val="none" w:sz="0" w:space="0" w:color="auto"/>
        <w:right w:val="none" w:sz="0" w:space="0" w:color="auto"/>
      </w:divBdr>
    </w:div>
    <w:div w:id="942565999">
      <w:bodyDiv w:val="1"/>
      <w:marLeft w:val="0"/>
      <w:marRight w:val="0"/>
      <w:marTop w:val="0"/>
      <w:marBottom w:val="0"/>
      <w:divBdr>
        <w:top w:val="none" w:sz="0" w:space="0" w:color="auto"/>
        <w:left w:val="none" w:sz="0" w:space="0" w:color="auto"/>
        <w:bottom w:val="none" w:sz="0" w:space="0" w:color="auto"/>
        <w:right w:val="none" w:sz="0" w:space="0" w:color="auto"/>
      </w:divBdr>
    </w:div>
    <w:div w:id="943149216">
      <w:bodyDiv w:val="1"/>
      <w:marLeft w:val="0"/>
      <w:marRight w:val="0"/>
      <w:marTop w:val="0"/>
      <w:marBottom w:val="0"/>
      <w:divBdr>
        <w:top w:val="none" w:sz="0" w:space="0" w:color="auto"/>
        <w:left w:val="none" w:sz="0" w:space="0" w:color="auto"/>
        <w:bottom w:val="none" w:sz="0" w:space="0" w:color="auto"/>
        <w:right w:val="none" w:sz="0" w:space="0" w:color="auto"/>
      </w:divBdr>
    </w:div>
    <w:div w:id="944120127">
      <w:bodyDiv w:val="1"/>
      <w:marLeft w:val="0"/>
      <w:marRight w:val="0"/>
      <w:marTop w:val="0"/>
      <w:marBottom w:val="0"/>
      <w:divBdr>
        <w:top w:val="none" w:sz="0" w:space="0" w:color="auto"/>
        <w:left w:val="none" w:sz="0" w:space="0" w:color="auto"/>
        <w:bottom w:val="none" w:sz="0" w:space="0" w:color="auto"/>
        <w:right w:val="none" w:sz="0" w:space="0" w:color="auto"/>
      </w:divBdr>
    </w:div>
    <w:div w:id="944849302">
      <w:bodyDiv w:val="1"/>
      <w:marLeft w:val="0"/>
      <w:marRight w:val="0"/>
      <w:marTop w:val="0"/>
      <w:marBottom w:val="0"/>
      <w:divBdr>
        <w:top w:val="none" w:sz="0" w:space="0" w:color="auto"/>
        <w:left w:val="none" w:sz="0" w:space="0" w:color="auto"/>
        <w:bottom w:val="none" w:sz="0" w:space="0" w:color="auto"/>
        <w:right w:val="none" w:sz="0" w:space="0" w:color="auto"/>
      </w:divBdr>
    </w:div>
    <w:div w:id="946157280">
      <w:bodyDiv w:val="1"/>
      <w:marLeft w:val="0"/>
      <w:marRight w:val="0"/>
      <w:marTop w:val="0"/>
      <w:marBottom w:val="0"/>
      <w:divBdr>
        <w:top w:val="none" w:sz="0" w:space="0" w:color="auto"/>
        <w:left w:val="none" w:sz="0" w:space="0" w:color="auto"/>
        <w:bottom w:val="none" w:sz="0" w:space="0" w:color="auto"/>
        <w:right w:val="none" w:sz="0" w:space="0" w:color="auto"/>
      </w:divBdr>
    </w:div>
    <w:div w:id="946544093">
      <w:bodyDiv w:val="1"/>
      <w:marLeft w:val="0"/>
      <w:marRight w:val="0"/>
      <w:marTop w:val="0"/>
      <w:marBottom w:val="0"/>
      <w:divBdr>
        <w:top w:val="none" w:sz="0" w:space="0" w:color="auto"/>
        <w:left w:val="none" w:sz="0" w:space="0" w:color="auto"/>
        <w:bottom w:val="none" w:sz="0" w:space="0" w:color="auto"/>
        <w:right w:val="none" w:sz="0" w:space="0" w:color="auto"/>
      </w:divBdr>
      <w:divsChild>
        <w:div w:id="328756083">
          <w:marLeft w:val="0"/>
          <w:marRight w:val="0"/>
          <w:marTop w:val="0"/>
          <w:marBottom w:val="0"/>
          <w:divBdr>
            <w:top w:val="none" w:sz="0" w:space="0" w:color="auto"/>
            <w:left w:val="none" w:sz="0" w:space="0" w:color="auto"/>
            <w:bottom w:val="none" w:sz="0" w:space="0" w:color="auto"/>
            <w:right w:val="none" w:sz="0" w:space="0" w:color="auto"/>
          </w:divBdr>
          <w:divsChild>
            <w:div w:id="1020861903">
              <w:marLeft w:val="0"/>
              <w:marRight w:val="0"/>
              <w:marTop w:val="0"/>
              <w:marBottom w:val="0"/>
              <w:divBdr>
                <w:top w:val="none" w:sz="0" w:space="0" w:color="auto"/>
                <w:left w:val="none" w:sz="0" w:space="0" w:color="auto"/>
                <w:bottom w:val="none" w:sz="0" w:space="0" w:color="auto"/>
                <w:right w:val="none" w:sz="0" w:space="0" w:color="auto"/>
              </w:divBdr>
            </w:div>
          </w:divsChild>
        </w:div>
        <w:div w:id="1803226671">
          <w:marLeft w:val="0"/>
          <w:marRight w:val="0"/>
          <w:marTop w:val="0"/>
          <w:marBottom w:val="0"/>
          <w:divBdr>
            <w:top w:val="none" w:sz="0" w:space="0" w:color="auto"/>
            <w:left w:val="none" w:sz="0" w:space="0" w:color="auto"/>
            <w:bottom w:val="none" w:sz="0" w:space="0" w:color="auto"/>
            <w:right w:val="none" w:sz="0" w:space="0" w:color="auto"/>
          </w:divBdr>
          <w:divsChild>
            <w:div w:id="818224960">
              <w:marLeft w:val="0"/>
              <w:marRight w:val="0"/>
              <w:marTop w:val="0"/>
              <w:marBottom w:val="0"/>
              <w:divBdr>
                <w:top w:val="none" w:sz="0" w:space="0" w:color="auto"/>
                <w:left w:val="none" w:sz="0" w:space="0" w:color="auto"/>
                <w:bottom w:val="none" w:sz="0" w:space="0" w:color="auto"/>
                <w:right w:val="none" w:sz="0" w:space="0" w:color="auto"/>
              </w:divBdr>
            </w:div>
          </w:divsChild>
        </w:div>
        <w:div w:id="55200441">
          <w:marLeft w:val="0"/>
          <w:marRight w:val="0"/>
          <w:marTop w:val="0"/>
          <w:marBottom w:val="0"/>
          <w:divBdr>
            <w:top w:val="none" w:sz="0" w:space="0" w:color="auto"/>
            <w:left w:val="none" w:sz="0" w:space="0" w:color="auto"/>
            <w:bottom w:val="none" w:sz="0" w:space="0" w:color="auto"/>
            <w:right w:val="none" w:sz="0" w:space="0" w:color="auto"/>
          </w:divBdr>
          <w:divsChild>
            <w:div w:id="1166089758">
              <w:marLeft w:val="0"/>
              <w:marRight w:val="0"/>
              <w:marTop w:val="0"/>
              <w:marBottom w:val="0"/>
              <w:divBdr>
                <w:top w:val="none" w:sz="0" w:space="0" w:color="auto"/>
                <w:left w:val="none" w:sz="0" w:space="0" w:color="auto"/>
                <w:bottom w:val="none" w:sz="0" w:space="0" w:color="auto"/>
                <w:right w:val="none" w:sz="0" w:space="0" w:color="auto"/>
              </w:divBdr>
              <w:divsChild>
                <w:div w:id="49723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168551">
      <w:bodyDiv w:val="1"/>
      <w:marLeft w:val="0"/>
      <w:marRight w:val="0"/>
      <w:marTop w:val="0"/>
      <w:marBottom w:val="0"/>
      <w:divBdr>
        <w:top w:val="none" w:sz="0" w:space="0" w:color="auto"/>
        <w:left w:val="none" w:sz="0" w:space="0" w:color="auto"/>
        <w:bottom w:val="none" w:sz="0" w:space="0" w:color="auto"/>
        <w:right w:val="none" w:sz="0" w:space="0" w:color="auto"/>
      </w:divBdr>
    </w:div>
    <w:div w:id="950432538">
      <w:bodyDiv w:val="1"/>
      <w:marLeft w:val="0"/>
      <w:marRight w:val="0"/>
      <w:marTop w:val="0"/>
      <w:marBottom w:val="0"/>
      <w:divBdr>
        <w:top w:val="none" w:sz="0" w:space="0" w:color="auto"/>
        <w:left w:val="none" w:sz="0" w:space="0" w:color="auto"/>
        <w:bottom w:val="none" w:sz="0" w:space="0" w:color="auto"/>
        <w:right w:val="none" w:sz="0" w:space="0" w:color="auto"/>
      </w:divBdr>
    </w:div>
    <w:div w:id="952055756">
      <w:bodyDiv w:val="1"/>
      <w:marLeft w:val="0"/>
      <w:marRight w:val="0"/>
      <w:marTop w:val="0"/>
      <w:marBottom w:val="0"/>
      <w:divBdr>
        <w:top w:val="none" w:sz="0" w:space="0" w:color="auto"/>
        <w:left w:val="none" w:sz="0" w:space="0" w:color="auto"/>
        <w:bottom w:val="none" w:sz="0" w:space="0" w:color="auto"/>
        <w:right w:val="none" w:sz="0" w:space="0" w:color="auto"/>
      </w:divBdr>
      <w:divsChild>
        <w:div w:id="483084061">
          <w:marLeft w:val="0"/>
          <w:marRight w:val="0"/>
          <w:marTop w:val="0"/>
          <w:marBottom w:val="0"/>
          <w:divBdr>
            <w:top w:val="none" w:sz="0" w:space="0" w:color="auto"/>
            <w:left w:val="none" w:sz="0" w:space="0" w:color="auto"/>
            <w:bottom w:val="none" w:sz="0" w:space="0" w:color="auto"/>
            <w:right w:val="none" w:sz="0" w:space="0" w:color="auto"/>
          </w:divBdr>
          <w:divsChild>
            <w:div w:id="83457610">
              <w:marLeft w:val="0"/>
              <w:marRight w:val="0"/>
              <w:marTop w:val="0"/>
              <w:marBottom w:val="0"/>
              <w:divBdr>
                <w:top w:val="none" w:sz="0" w:space="0" w:color="auto"/>
                <w:left w:val="none" w:sz="0" w:space="0" w:color="auto"/>
                <w:bottom w:val="none" w:sz="0" w:space="0" w:color="auto"/>
                <w:right w:val="none" w:sz="0" w:space="0" w:color="auto"/>
              </w:divBdr>
              <w:divsChild>
                <w:div w:id="207738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605920">
      <w:bodyDiv w:val="1"/>
      <w:marLeft w:val="0"/>
      <w:marRight w:val="0"/>
      <w:marTop w:val="0"/>
      <w:marBottom w:val="0"/>
      <w:divBdr>
        <w:top w:val="none" w:sz="0" w:space="0" w:color="auto"/>
        <w:left w:val="none" w:sz="0" w:space="0" w:color="auto"/>
        <w:bottom w:val="none" w:sz="0" w:space="0" w:color="auto"/>
        <w:right w:val="none" w:sz="0" w:space="0" w:color="auto"/>
      </w:divBdr>
      <w:divsChild>
        <w:div w:id="2078819321">
          <w:marLeft w:val="0"/>
          <w:marRight w:val="0"/>
          <w:marTop w:val="0"/>
          <w:marBottom w:val="0"/>
          <w:divBdr>
            <w:top w:val="none" w:sz="0" w:space="0" w:color="auto"/>
            <w:left w:val="none" w:sz="0" w:space="0" w:color="auto"/>
            <w:bottom w:val="none" w:sz="0" w:space="0" w:color="auto"/>
            <w:right w:val="none" w:sz="0" w:space="0" w:color="auto"/>
          </w:divBdr>
        </w:div>
      </w:divsChild>
    </w:div>
    <w:div w:id="956567376">
      <w:bodyDiv w:val="1"/>
      <w:marLeft w:val="0"/>
      <w:marRight w:val="0"/>
      <w:marTop w:val="0"/>
      <w:marBottom w:val="0"/>
      <w:divBdr>
        <w:top w:val="none" w:sz="0" w:space="0" w:color="auto"/>
        <w:left w:val="none" w:sz="0" w:space="0" w:color="auto"/>
        <w:bottom w:val="none" w:sz="0" w:space="0" w:color="auto"/>
        <w:right w:val="none" w:sz="0" w:space="0" w:color="auto"/>
      </w:divBdr>
      <w:divsChild>
        <w:div w:id="1667055348">
          <w:marLeft w:val="0"/>
          <w:marRight w:val="0"/>
          <w:marTop w:val="0"/>
          <w:marBottom w:val="0"/>
          <w:divBdr>
            <w:top w:val="none" w:sz="0" w:space="0" w:color="auto"/>
            <w:left w:val="none" w:sz="0" w:space="0" w:color="auto"/>
            <w:bottom w:val="none" w:sz="0" w:space="0" w:color="auto"/>
            <w:right w:val="none" w:sz="0" w:space="0" w:color="auto"/>
          </w:divBdr>
          <w:divsChild>
            <w:div w:id="1936479157">
              <w:marLeft w:val="0"/>
              <w:marRight w:val="0"/>
              <w:marTop w:val="0"/>
              <w:marBottom w:val="0"/>
              <w:divBdr>
                <w:top w:val="none" w:sz="0" w:space="0" w:color="auto"/>
                <w:left w:val="none" w:sz="0" w:space="0" w:color="auto"/>
                <w:bottom w:val="none" w:sz="0" w:space="0" w:color="auto"/>
                <w:right w:val="none" w:sz="0" w:space="0" w:color="auto"/>
              </w:divBdr>
              <w:divsChild>
                <w:div w:id="177316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9190587">
      <w:bodyDiv w:val="1"/>
      <w:marLeft w:val="0"/>
      <w:marRight w:val="0"/>
      <w:marTop w:val="0"/>
      <w:marBottom w:val="0"/>
      <w:divBdr>
        <w:top w:val="none" w:sz="0" w:space="0" w:color="auto"/>
        <w:left w:val="none" w:sz="0" w:space="0" w:color="auto"/>
        <w:bottom w:val="none" w:sz="0" w:space="0" w:color="auto"/>
        <w:right w:val="none" w:sz="0" w:space="0" w:color="auto"/>
      </w:divBdr>
    </w:div>
    <w:div w:id="960113187">
      <w:bodyDiv w:val="1"/>
      <w:marLeft w:val="0"/>
      <w:marRight w:val="0"/>
      <w:marTop w:val="0"/>
      <w:marBottom w:val="0"/>
      <w:divBdr>
        <w:top w:val="none" w:sz="0" w:space="0" w:color="auto"/>
        <w:left w:val="none" w:sz="0" w:space="0" w:color="auto"/>
        <w:bottom w:val="none" w:sz="0" w:space="0" w:color="auto"/>
        <w:right w:val="none" w:sz="0" w:space="0" w:color="auto"/>
      </w:divBdr>
    </w:div>
    <w:div w:id="961687764">
      <w:bodyDiv w:val="1"/>
      <w:marLeft w:val="0"/>
      <w:marRight w:val="0"/>
      <w:marTop w:val="0"/>
      <w:marBottom w:val="0"/>
      <w:divBdr>
        <w:top w:val="none" w:sz="0" w:space="0" w:color="auto"/>
        <w:left w:val="none" w:sz="0" w:space="0" w:color="auto"/>
        <w:bottom w:val="none" w:sz="0" w:space="0" w:color="auto"/>
        <w:right w:val="none" w:sz="0" w:space="0" w:color="auto"/>
      </w:divBdr>
      <w:divsChild>
        <w:div w:id="153035827">
          <w:marLeft w:val="0"/>
          <w:marRight w:val="0"/>
          <w:marTop w:val="0"/>
          <w:marBottom w:val="0"/>
          <w:divBdr>
            <w:top w:val="none" w:sz="0" w:space="0" w:color="auto"/>
            <w:left w:val="none" w:sz="0" w:space="0" w:color="auto"/>
            <w:bottom w:val="none" w:sz="0" w:space="0" w:color="auto"/>
            <w:right w:val="none" w:sz="0" w:space="0" w:color="auto"/>
          </w:divBdr>
          <w:divsChild>
            <w:div w:id="91097602">
              <w:marLeft w:val="0"/>
              <w:marRight w:val="0"/>
              <w:marTop w:val="0"/>
              <w:marBottom w:val="0"/>
              <w:divBdr>
                <w:top w:val="none" w:sz="0" w:space="0" w:color="auto"/>
                <w:left w:val="none" w:sz="0" w:space="0" w:color="auto"/>
                <w:bottom w:val="none" w:sz="0" w:space="0" w:color="auto"/>
                <w:right w:val="none" w:sz="0" w:space="0" w:color="auto"/>
              </w:divBdr>
              <w:divsChild>
                <w:div w:id="212745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92016">
      <w:bodyDiv w:val="1"/>
      <w:marLeft w:val="0"/>
      <w:marRight w:val="0"/>
      <w:marTop w:val="0"/>
      <w:marBottom w:val="0"/>
      <w:divBdr>
        <w:top w:val="none" w:sz="0" w:space="0" w:color="auto"/>
        <w:left w:val="none" w:sz="0" w:space="0" w:color="auto"/>
        <w:bottom w:val="none" w:sz="0" w:space="0" w:color="auto"/>
        <w:right w:val="none" w:sz="0" w:space="0" w:color="auto"/>
      </w:divBdr>
    </w:div>
    <w:div w:id="963195133">
      <w:bodyDiv w:val="1"/>
      <w:marLeft w:val="0"/>
      <w:marRight w:val="0"/>
      <w:marTop w:val="0"/>
      <w:marBottom w:val="0"/>
      <w:divBdr>
        <w:top w:val="none" w:sz="0" w:space="0" w:color="auto"/>
        <w:left w:val="none" w:sz="0" w:space="0" w:color="auto"/>
        <w:bottom w:val="none" w:sz="0" w:space="0" w:color="auto"/>
        <w:right w:val="none" w:sz="0" w:space="0" w:color="auto"/>
      </w:divBdr>
      <w:divsChild>
        <w:div w:id="783158791">
          <w:marLeft w:val="0"/>
          <w:marRight w:val="0"/>
          <w:marTop w:val="0"/>
          <w:marBottom w:val="0"/>
          <w:divBdr>
            <w:top w:val="none" w:sz="0" w:space="0" w:color="auto"/>
            <w:left w:val="none" w:sz="0" w:space="0" w:color="auto"/>
            <w:bottom w:val="none" w:sz="0" w:space="0" w:color="auto"/>
            <w:right w:val="none" w:sz="0" w:space="0" w:color="auto"/>
          </w:divBdr>
          <w:divsChild>
            <w:div w:id="136844337">
              <w:marLeft w:val="0"/>
              <w:marRight w:val="0"/>
              <w:marTop w:val="0"/>
              <w:marBottom w:val="0"/>
              <w:divBdr>
                <w:top w:val="none" w:sz="0" w:space="0" w:color="auto"/>
                <w:left w:val="none" w:sz="0" w:space="0" w:color="auto"/>
                <w:bottom w:val="none" w:sz="0" w:space="0" w:color="auto"/>
                <w:right w:val="none" w:sz="0" w:space="0" w:color="auto"/>
              </w:divBdr>
              <w:divsChild>
                <w:div w:id="151533215">
                  <w:marLeft w:val="0"/>
                  <w:marRight w:val="0"/>
                  <w:marTop w:val="0"/>
                  <w:marBottom w:val="0"/>
                  <w:divBdr>
                    <w:top w:val="none" w:sz="0" w:space="0" w:color="auto"/>
                    <w:left w:val="none" w:sz="0" w:space="0" w:color="auto"/>
                    <w:bottom w:val="none" w:sz="0" w:space="0" w:color="auto"/>
                    <w:right w:val="none" w:sz="0" w:space="0" w:color="auto"/>
                  </w:divBdr>
                </w:div>
              </w:divsChild>
            </w:div>
            <w:div w:id="1847940782">
              <w:marLeft w:val="0"/>
              <w:marRight w:val="0"/>
              <w:marTop w:val="0"/>
              <w:marBottom w:val="0"/>
              <w:divBdr>
                <w:top w:val="none" w:sz="0" w:space="0" w:color="auto"/>
                <w:left w:val="none" w:sz="0" w:space="0" w:color="auto"/>
                <w:bottom w:val="none" w:sz="0" w:space="0" w:color="auto"/>
                <w:right w:val="none" w:sz="0" w:space="0" w:color="auto"/>
              </w:divBdr>
            </w:div>
          </w:divsChild>
        </w:div>
        <w:div w:id="994919330">
          <w:marLeft w:val="0"/>
          <w:marRight w:val="0"/>
          <w:marTop w:val="0"/>
          <w:marBottom w:val="0"/>
          <w:divBdr>
            <w:top w:val="none" w:sz="0" w:space="0" w:color="auto"/>
            <w:left w:val="none" w:sz="0" w:space="0" w:color="auto"/>
            <w:bottom w:val="none" w:sz="0" w:space="0" w:color="auto"/>
            <w:right w:val="none" w:sz="0" w:space="0" w:color="auto"/>
          </w:divBdr>
        </w:div>
        <w:div w:id="1259875293">
          <w:marLeft w:val="0"/>
          <w:marRight w:val="0"/>
          <w:marTop w:val="0"/>
          <w:marBottom w:val="0"/>
          <w:divBdr>
            <w:top w:val="none" w:sz="0" w:space="0" w:color="auto"/>
            <w:left w:val="none" w:sz="0" w:space="0" w:color="auto"/>
            <w:bottom w:val="none" w:sz="0" w:space="0" w:color="auto"/>
            <w:right w:val="none" w:sz="0" w:space="0" w:color="auto"/>
          </w:divBdr>
        </w:div>
        <w:div w:id="1696888012">
          <w:marLeft w:val="0"/>
          <w:marRight w:val="0"/>
          <w:marTop w:val="0"/>
          <w:marBottom w:val="0"/>
          <w:divBdr>
            <w:top w:val="none" w:sz="0" w:space="0" w:color="auto"/>
            <w:left w:val="none" w:sz="0" w:space="0" w:color="auto"/>
            <w:bottom w:val="none" w:sz="0" w:space="0" w:color="auto"/>
            <w:right w:val="none" w:sz="0" w:space="0" w:color="auto"/>
          </w:divBdr>
        </w:div>
      </w:divsChild>
    </w:div>
    <w:div w:id="969016514">
      <w:bodyDiv w:val="1"/>
      <w:marLeft w:val="0"/>
      <w:marRight w:val="0"/>
      <w:marTop w:val="0"/>
      <w:marBottom w:val="0"/>
      <w:divBdr>
        <w:top w:val="none" w:sz="0" w:space="0" w:color="auto"/>
        <w:left w:val="none" w:sz="0" w:space="0" w:color="auto"/>
        <w:bottom w:val="none" w:sz="0" w:space="0" w:color="auto"/>
        <w:right w:val="none" w:sz="0" w:space="0" w:color="auto"/>
      </w:divBdr>
    </w:div>
    <w:div w:id="972520378">
      <w:bodyDiv w:val="1"/>
      <w:marLeft w:val="0"/>
      <w:marRight w:val="0"/>
      <w:marTop w:val="0"/>
      <w:marBottom w:val="0"/>
      <w:divBdr>
        <w:top w:val="none" w:sz="0" w:space="0" w:color="auto"/>
        <w:left w:val="none" w:sz="0" w:space="0" w:color="auto"/>
        <w:bottom w:val="none" w:sz="0" w:space="0" w:color="auto"/>
        <w:right w:val="none" w:sz="0" w:space="0" w:color="auto"/>
      </w:divBdr>
      <w:divsChild>
        <w:div w:id="1126389748">
          <w:marLeft w:val="0"/>
          <w:marRight w:val="0"/>
          <w:marTop w:val="0"/>
          <w:marBottom w:val="0"/>
          <w:divBdr>
            <w:top w:val="none" w:sz="0" w:space="0" w:color="auto"/>
            <w:left w:val="none" w:sz="0" w:space="0" w:color="auto"/>
            <w:bottom w:val="none" w:sz="0" w:space="0" w:color="auto"/>
            <w:right w:val="none" w:sz="0" w:space="0" w:color="auto"/>
          </w:divBdr>
        </w:div>
        <w:div w:id="1550919180">
          <w:marLeft w:val="0"/>
          <w:marRight w:val="0"/>
          <w:marTop w:val="0"/>
          <w:marBottom w:val="0"/>
          <w:divBdr>
            <w:top w:val="none" w:sz="0" w:space="0" w:color="auto"/>
            <w:left w:val="none" w:sz="0" w:space="0" w:color="auto"/>
            <w:bottom w:val="none" w:sz="0" w:space="0" w:color="auto"/>
            <w:right w:val="none" w:sz="0" w:space="0" w:color="auto"/>
          </w:divBdr>
          <w:divsChild>
            <w:div w:id="766999463">
              <w:marLeft w:val="0"/>
              <w:marRight w:val="0"/>
              <w:marTop w:val="0"/>
              <w:marBottom w:val="0"/>
              <w:divBdr>
                <w:top w:val="none" w:sz="0" w:space="0" w:color="auto"/>
                <w:left w:val="none" w:sz="0" w:space="0" w:color="auto"/>
                <w:bottom w:val="none" w:sz="0" w:space="0" w:color="auto"/>
                <w:right w:val="none" w:sz="0" w:space="0" w:color="auto"/>
              </w:divBdr>
              <w:divsChild>
                <w:div w:id="129934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677599">
      <w:bodyDiv w:val="1"/>
      <w:marLeft w:val="0"/>
      <w:marRight w:val="0"/>
      <w:marTop w:val="0"/>
      <w:marBottom w:val="0"/>
      <w:divBdr>
        <w:top w:val="none" w:sz="0" w:space="0" w:color="auto"/>
        <w:left w:val="none" w:sz="0" w:space="0" w:color="auto"/>
        <w:bottom w:val="none" w:sz="0" w:space="0" w:color="auto"/>
        <w:right w:val="none" w:sz="0" w:space="0" w:color="auto"/>
      </w:divBdr>
    </w:div>
    <w:div w:id="979072738">
      <w:bodyDiv w:val="1"/>
      <w:marLeft w:val="0"/>
      <w:marRight w:val="0"/>
      <w:marTop w:val="0"/>
      <w:marBottom w:val="0"/>
      <w:divBdr>
        <w:top w:val="none" w:sz="0" w:space="0" w:color="auto"/>
        <w:left w:val="none" w:sz="0" w:space="0" w:color="auto"/>
        <w:bottom w:val="none" w:sz="0" w:space="0" w:color="auto"/>
        <w:right w:val="none" w:sz="0" w:space="0" w:color="auto"/>
      </w:divBdr>
    </w:div>
    <w:div w:id="979311913">
      <w:bodyDiv w:val="1"/>
      <w:marLeft w:val="0"/>
      <w:marRight w:val="0"/>
      <w:marTop w:val="0"/>
      <w:marBottom w:val="0"/>
      <w:divBdr>
        <w:top w:val="none" w:sz="0" w:space="0" w:color="auto"/>
        <w:left w:val="none" w:sz="0" w:space="0" w:color="auto"/>
        <w:bottom w:val="none" w:sz="0" w:space="0" w:color="auto"/>
        <w:right w:val="none" w:sz="0" w:space="0" w:color="auto"/>
      </w:divBdr>
      <w:divsChild>
        <w:div w:id="1644773859">
          <w:marLeft w:val="0"/>
          <w:marRight w:val="0"/>
          <w:marTop w:val="0"/>
          <w:marBottom w:val="0"/>
          <w:divBdr>
            <w:top w:val="none" w:sz="0" w:space="0" w:color="auto"/>
            <w:left w:val="none" w:sz="0" w:space="0" w:color="auto"/>
            <w:bottom w:val="none" w:sz="0" w:space="0" w:color="auto"/>
            <w:right w:val="none" w:sz="0" w:space="0" w:color="auto"/>
          </w:divBdr>
        </w:div>
      </w:divsChild>
    </w:div>
    <w:div w:id="979960339">
      <w:bodyDiv w:val="1"/>
      <w:marLeft w:val="0"/>
      <w:marRight w:val="0"/>
      <w:marTop w:val="0"/>
      <w:marBottom w:val="0"/>
      <w:divBdr>
        <w:top w:val="none" w:sz="0" w:space="0" w:color="auto"/>
        <w:left w:val="none" w:sz="0" w:space="0" w:color="auto"/>
        <w:bottom w:val="none" w:sz="0" w:space="0" w:color="auto"/>
        <w:right w:val="none" w:sz="0" w:space="0" w:color="auto"/>
      </w:divBdr>
    </w:div>
    <w:div w:id="984089900">
      <w:bodyDiv w:val="1"/>
      <w:marLeft w:val="0"/>
      <w:marRight w:val="0"/>
      <w:marTop w:val="0"/>
      <w:marBottom w:val="0"/>
      <w:divBdr>
        <w:top w:val="none" w:sz="0" w:space="0" w:color="auto"/>
        <w:left w:val="none" w:sz="0" w:space="0" w:color="auto"/>
        <w:bottom w:val="none" w:sz="0" w:space="0" w:color="auto"/>
        <w:right w:val="none" w:sz="0" w:space="0" w:color="auto"/>
      </w:divBdr>
    </w:div>
    <w:div w:id="984553610">
      <w:bodyDiv w:val="1"/>
      <w:marLeft w:val="0"/>
      <w:marRight w:val="0"/>
      <w:marTop w:val="0"/>
      <w:marBottom w:val="0"/>
      <w:divBdr>
        <w:top w:val="none" w:sz="0" w:space="0" w:color="auto"/>
        <w:left w:val="none" w:sz="0" w:space="0" w:color="auto"/>
        <w:bottom w:val="none" w:sz="0" w:space="0" w:color="auto"/>
        <w:right w:val="none" w:sz="0" w:space="0" w:color="auto"/>
      </w:divBdr>
    </w:div>
    <w:div w:id="985742805">
      <w:bodyDiv w:val="1"/>
      <w:marLeft w:val="0"/>
      <w:marRight w:val="0"/>
      <w:marTop w:val="0"/>
      <w:marBottom w:val="0"/>
      <w:divBdr>
        <w:top w:val="none" w:sz="0" w:space="0" w:color="auto"/>
        <w:left w:val="none" w:sz="0" w:space="0" w:color="auto"/>
        <w:bottom w:val="none" w:sz="0" w:space="0" w:color="auto"/>
        <w:right w:val="none" w:sz="0" w:space="0" w:color="auto"/>
      </w:divBdr>
      <w:divsChild>
        <w:div w:id="955796547">
          <w:marLeft w:val="0"/>
          <w:marRight w:val="0"/>
          <w:marTop w:val="0"/>
          <w:marBottom w:val="0"/>
          <w:divBdr>
            <w:top w:val="none" w:sz="0" w:space="0" w:color="auto"/>
            <w:left w:val="none" w:sz="0" w:space="0" w:color="auto"/>
            <w:bottom w:val="none" w:sz="0" w:space="0" w:color="auto"/>
            <w:right w:val="none" w:sz="0" w:space="0" w:color="auto"/>
          </w:divBdr>
          <w:divsChild>
            <w:div w:id="1997370951">
              <w:marLeft w:val="0"/>
              <w:marRight w:val="0"/>
              <w:marTop w:val="0"/>
              <w:marBottom w:val="0"/>
              <w:divBdr>
                <w:top w:val="none" w:sz="0" w:space="0" w:color="auto"/>
                <w:left w:val="none" w:sz="0" w:space="0" w:color="auto"/>
                <w:bottom w:val="none" w:sz="0" w:space="0" w:color="auto"/>
                <w:right w:val="none" w:sz="0" w:space="0" w:color="auto"/>
              </w:divBdr>
              <w:divsChild>
                <w:div w:id="1181313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7980670">
      <w:bodyDiv w:val="1"/>
      <w:marLeft w:val="0"/>
      <w:marRight w:val="0"/>
      <w:marTop w:val="0"/>
      <w:marBottom w:val="0"/>
      <w:divBdr>
        <w:top w:val="none" w:sz="0" w:space="0" w:color="auto"/>
        <w:left w:val="none" w:sz="0" w:space="0" w:color="auto"/>
        <w:bottom w:val="none" w:sz="0" w:space="0" w:color="auto"/>
        <w:right w:val="none" w:sz="0" w:space="0" w:color="auto"/>
      </w:divBdr>
    </w:div>
    <w:div w:id="990712615">
      <w:bodyDiv w:val="1"/>
      <w:marLeft w:val="0"/>
      <w:marRight w:val="0"/>
      <w:marTop w:val="0"/>
      <w:marBottom w:val="0"/>
      <w:divBdr>
        <w:top w:val="none" w:sz="0" w:space="0" w:color="auto"/>
        <w:left w:val="none" w:sz="0" w:space="0" w:color="auto"/>
        <w:bottom w:val="none" w:sz="0" w:space="0" w:color="auto"/>
        <w:right w:val="none" w:sz="0" w:space="0" w:color="auto"/>
      </w:divBdr>
    </w:div>
    <w:div w:id="991444967">
      <w:bodyDiv w:val="1"/>
      <w:marLeft w:val="0"/>
      <w:marRight w:val="0"/>
      <w:marTop w:val="0"/>
      <w:marBottom w:val="0"/>
      <w:divBdr>
        <w:top w:val="none" w:sz="0" w:space="0" w:color="auto"/>
        <w:left w:val="none" w:sz="0" w:space="0" w:color="auto"/>
        <w:bottom w:val="none" w:sz="0" w:space="0" w:color="auto"/>
        <w:right w:val="none" w:sz="0" w:space="0" w:color="auto"/>
      </w:divBdr>
    </w:div>
    <w:div w:id="991525654">
      <w:bodyDiv w:val="1"/>
      <w:marLeft w:val="0"/>
      <w:marRight w:val="0"/>
      <w:marTop w:val="0"/>
      <w:marBottom w:val="0"/>
      <w:divBdr>
        <w:top w:val="none" w:sz="0" w:space="0" w:color="auto"/>
        <w:left w:val="none" w:sz="0" w:space="0" w:color="auto"/>
        <w:bottom w:val="none" w:sz="0" w:space="0" w:color="auto"/>
        <w:right w:val="none" w:sz="0" w:space="0" w:color="auto"/>
      </w:divBdr>
    </w:div>
    <w:div w:id="992028167">
      <w:bodyDiv w:val="1"/>
      <w:marLeft w:val="0"/>
      <w:marRight w:val="0"/>
      <w:marTop w:val="0"/>
      <w:marBottom w:val="0"/>
      <w:divBdr>
        <w:top w:val="none" w:sz="0" w:space="0" w:color="auto"/>
        <w:left w:val="none" w:sz="0" w:space="0" w:color="auto"/>
        <w:bottom w:val="none" w:sz="0" w:space="0" w:color="auto"/>
        <w:right w:val="none" w:sz="0" w:space="0" w:color="auto"/>
      </w:divBdr>
    </w:div>
    <w:div w:id="993527865">
      <w:bodyDiv w:val="1"/>
      <w:marLeft w:val="0"/>
      <w:marRight w:val="0"/>
      <w:marTop w:val="0"/>
      <w:marBottom w:val="0"/>
      <w:divBdr>
        <w:top w:val="none" w:sz="0" w:space="0" w:color="auto"/>
        <w:left w:val="none" w:sz="0" w:space="0" w:color="auto"/>
        <w:bottom w:val="none" w:sz="0" w:space="0" w:color="auto"/>
        <w:right w:val="none" w:sz="0" w:space="0" w:color="auto"/>
      </w:divBdr>
    </w:div>
    <w:div w:id="998459252">
      <w:bodyDiv w:val="1"/>
      <w:marLeft w:val="0"/>
      <w:marRight w:val="0"/>
      <w:marTop w:val="0"/>
      <w:marBottom w:val="0"/>
      <w:divBdr>
        <w:top w:val="none" w:sz="0" w:space="0" w:color="auto"/>
        <w:left w:val="none" w:sz="0" w:space="0" w:color="auto"/>
        <w:bottom w:val="none" w:sz="0" w:space="0" w:color="auto"/>
        <w:right w:val="none" w:sz="0" w:space="0" w:color="auto"/>
      </w:divBdr>
    </w:div>
    <w:div w:id="1001851697">
      <w:bodyDiv w:val="1"/>
      <w:marLeft w:val="0"/>
      <w:marRight w:val="0"/>
      <w:marTop w:val="0"/>
      <w:marBottom w:val="0"/>
      <w:divBdr>
        <w:top w:val="none" w:sz="0" w:space="0" w:color="auto"/>
        <w:left w:val="none" w:sz="0" w:space="0" w:color="auto"/>
        <w:bottom w:val="none" w:sz="0" w:space="0" w:color="auto"/>
        <w:right w:val="none" w:sz="0" w:space="0" w:color="auto"/>
      </w:divBdr>
    </w:div>
    <w:div w:id="1003052560">
      <w:bodyDiv w:val="1"/>
      <w:marLeft w:val="0"/>
      <w:marRight w:val="0"/>
      <w:marTop w:val="0"/>
      <w:marBottom w:val="0"/>
      <w:divBdr>
        <w:top w:val="none" w:sz="0" w:space="0" w:color="auto"/>
        <w:left w:val="none" w:sz="0" w:space="0" w:color="auto"/>
        <w:bottom w:val="none" w:sz="0" w:space="0" w:color="auto"/>
        <w:right w:val="none" w:sz="0" w:space="0" w:color="auto"/>
      </w:divBdr>
    </w:div>
    <w:div w:id="1005859288">
      <w:bodyDiv w:val="1"/>
      <w:marLeft w:val="0"/>
      <w:marRight w:val="0"/>
      <w:marTop w:val="0"/>
      <w:marBottom w:val="0"/>
      <w:divBdr>
        <w:top w:val="none" w:sz="0" w:space="0" w:color="auto"/>
        <w:left w:val="none" w:sz="0" w:space="0" w:color="auto"/>
        <w:bottom w:val="none" w:sz="0" w:space="0" w:color="auto"/>
        <w:right w:val="none" w:sz="0" w:space="0" w:color="auto"/>
      </w:divBdr>
      <w:divsChild>
        <w:div w:id="622080438">
          <w:marLeft w:val="0"/>
          <w:marRight w:val="0"/>
          <w:marTop w:val="0"/>
          <w:marBottom w:val="0"/>
          <w:divBdr>
            <w:top w:val="none" w:sz="0" w:space="0" w:color="auto"/>
            <w:left w:val="none" w:sz="0" w:space="0" w:color="auto"/>
            <w:bottom w:val="none" w:sz="0" w:space="0" w:color="auto"/>
            <w:right w:val="none" w:sz="0" w:space="0" w:color="auto"/>
          </w:divBdr>
          <w:divsChild>
            <w:div w:id="2080904911">
              <w:marLeft w:val="0"/>
              <w:marRight w:val="0"/>
              <w:marTop w:val="0"/>
              <w:marBottom w:val="0"/>
              <w:divBdr>
                <w:top w:val="none" w:sz="0" w:space="0" w:color="auto"/>
                <w:left w:val="none" w:sz="0" w:space="0" w:color="auto"/>
                <w:bottom w:val="none" w:sz="0" w:space="0" w:color="auto"/>
                <w:right w:val="none" w:sz="0" w:space="0" w:color="auto"/>
              </w:divBdr>
            </w:div>
          </w:divsChild>
        </w:div>
        <w:div w:id="514346944">
          <w:marLeft w:val="0"/>
          <w:marRight w:val="0"/>
          <w:marTop w:val="0"/>
          <w:marBottom w:val="0"/>
          <w:divBdr>
            <w:top w:val="single" w:sz="4" w:space="1" w:color="000000"/>
            <w:left w:val="single" w:sz="4" w:space="4" w:color="000000"/>
            <w:bottom w:val="single" w:sz="4" w:space="1" w:color="000000"/>
            <w:right w:val="single" w:sz="4" w:space="4" w:color="000000"/>
          </w:divBdr>
        </w:div>
        <w:div w:id="670371678">
          <w:marLeft w:val="0"/>
          <w:marRight w:val="0"/>
          <w:marTop w:val="0"/>
          <w:marBottom w:val="0"/>
          <w:divBdr>
            <w:top w:val="single" w:sz="4" w:space="1" w:color="000000"/>
            <w:left w:val="single" w:sz="4" w:space="4" w:color="000000"/>
            <w:bottom w:val="single" w:sz="4" w:space="1" w:color="000000"/>
            <w:right w:val="single" w:sz="4" w:space="4" w:color="000000"/>
          </w:divBdr>
        </w:div>
        <w:div w:id="544954201">
          <w:marLeft w:val="0"/>
          <w:marRight w:val="0"/>
          <w:marTop w:val="0"/>
          <w:marBottom w:val="0"/>
          <w:divBdr>
            <w:top w:val="none" w:sz="0" w:space="0" w:color="auto"/>
            <w:left w:val="none" w:sz="0" w:space="0" w:color="auto"/>
            <w:bottom w:val="none" w:sz="0" w:space="0" w:color="auto"/>
            <w:right w:val="none" w:sz="0" w:space="0" w:color="auto"/>
          </w:divBdr>
        </w:div>
        <w:div w:id="20011810">
          <w:marLeft w:val="0"/>
          <w:marRight w:val="0"/>
          <w:marTop w:val="0"/>
          <w:marBottom w:val="0"/>
          <w:divBdr>
            <w:top w:val="none" w:sz="0" w:space="0" w:color="auto"/>
            <w:left w:val="none" w:sz="0" w:space="0" w:color="auto"/>
            <w:bottom w:val="none" w:sz="0" w:space="0" w:color="auto"/>
            <w:right w:val="none" w:sz="0" w:space="0" w:color="auto"/>
          </w:divBdr>
        </w:div>
      </w:divsChild>
    </w:div>
    <w:div w:id="1008287103">
      <w:bodyDiv w:val="1"/>
      <w:marLeft w:val="0"/>
      <w:marRight w:val="0"/>
      <w:marTop w:val="0"/>
      <w:marBottom w:val="0"/>
      <w:divBdr>
        <w:top w:val="none" w:sz="0" w:space="0" w:color="auto"/>
        <w:left w:val="none" w:sz="0" w:space="0" w:color="auto"/>
        <w:bottom w:val="none" w:sz="0" w:space="0" w:color="auto"/>
        <w:right w:val="none" w:sz="0" w:space="0" w:color="auto"/>
      </w:divBdr>
    </w:div>
    <w:div w:id="1009874099">
      <w:bodyDiv w:val="1"/>
      <w:marLeft w:val="0"/>
      <w:marRight w:val="0"/>
      <w:marTop w:val="0"/>
      <w:marBottom w:val="0"/>
      <w:divBdr>
        <w:top w:val="none" w:sz="0" w:space="0" w:color="auto"/>
        <w:left w:val="none" w:sz="0" w:space="0" w:color="auto"/>
        <w:bottom w:val="none" w:sz="0" w:space="0" w:color="auto"/>
        <w:right w:val="none" w:sz="0" w:space="0" w:color="auto"/>
      </w:divBdr>
    </w:div>
    <w:div w:id="1009874352">
      <w:bodyDiv w:val="1"/>
      <w:marLeft w:val="0"/>
      <w:marRight w:val="0"/>
      <w:marTop w:val="0"/>
      <w:marBottom w:val="0"/>
      <w:divBdr>
        <w:top w:val="none" w:sz="0" w:space="0" w:color="auto"/>
        <w:left w:val="none" w:sz="0" w:space="0" w:color="auto"/>
        <w:bottom w:val="none" w:sz="0" w:space="0" w:color="auto"/>
        <w:right w:val="none" w:sz="0" w:space="0" w:color="auto"/>
      </w:divBdr>
    </w:div>
    <w:div w:id="1012295283">
      <w:bodyDiv w:val="1"/>
      <w:marLeft w:val="0"/>
      <w:marRight w:val="0"/>
      <w:marTop w:val="0"/>
      <w:marBottom w:val="0"/>
      <w:divBdr>
        <w:top w:val="none" w:sz="0" w:space="0" w:color="auto"/>
        <w:left w:val="none" w:sz="0" w:space="0" w:color="auto"/>
        <w:bottom w:val="none" w:sz="0" w:space="0" w:color="auto"/>
        <w:right w:val="none" w:sz="0" w:space="0" w:color="auto"/>
      </w:divBdr>
    </w:div>
    <w:div w:id="1012952270">
      <w:bodyDiv w:val="1"/>
      <w:marLeft w:val="0"/>
      <w:marRight w:val="0"/>
      <w:marTop w:val="0"/>
      <w:marBottom w:val="0"/>
      <w:divBdr>
        <w:top w:val="none" w:sz="0" w:space="0" w:color="auto"/>
        <w:left w:val="none" w:sz="0" w:space="0" w:color="auto"/>
        <w:bottom w:val="none" w:sz="0" w:space="0" w:color="auto"/>
        <w:right w:val="none" w:sz="0" w:space="0" w:color="auto"/>
      </w:divBdr>
      <w:divsChild>
        <w:div w:id="283124423">
          <w:marLeft w:val="0"/>
          <w:marRight w:val="0"/>
          <w:marTop w:val="0"/>
          <w:marBottom w:val="0"/>
          <w:divBdr>
            <w:top w:val="none" w:sz="0" w:space="0" w:color="auto"/>
            <w:left w:val="none" w:sz="0" w:space="0" w:color="auto"/>
            <w:bottom w:val="none" w:sz="0" w:space="0" w:color="auto"/>
            <w:right w:val="none" w:sz="0" w:space="0" w:color="auto"/>
          </w:divBdr>
        </w:div>
      </w:divsChild>
    </w:div>
    <w:div w:id="1015427861">
      <w:bodyDiv w:val="1"/>
      <w:marLeft w:val="0"/>
      <w:marRight w:val="0"/>
      <w:marTop w:val="0"/>
      <w:marBottom w:val="0"/>
      <w:divBdr>
        <w:top w:val="none" w:sz="0" w:space="0" w:color="auto"/>
        <w:left w:val="none" w:sz="0" w:space="0" w:color="auto"/>
        <w:bottom w:val="none" w:sz="0" w:space="0" w:color="auto"/>
        <w:right w:val="none" w:sz="0" w:space="0" w:color="auto"/>
      </w:divBdr>
    </w:div>
    <w:div w:id="1016350461">
      <w:bodyDiv w:val="1"/>
      <w:marLeft w:val="0"/>
      <w:marRight w:val="0"/>
      <w:marTop w:val="0"/>
      <w:marBottom w:val="0"/>
      <w:divBdr>
        <w:top w:val="none" w:sz="0" w:space="0" w:color="auto"/>
        <w:left w:val="none" w:sz="0" w:space="0" w:color="auto"/>
        <w:bottom w:val="none" w:sz="0" w:space="0" w:color="auto"/>
        <w:right w:val="none" w:sz="0" w:space="0" w:color="auto"/>
      </w:divBdr>
    </w:div>
    <w:div w:id="1017074808">
      <w:bodyDiv w:val="1"/>
      <w:marLeft w:val="0"/>
      <w:marRight w:val="0"/>
      <w:marTop w:val="0"/>
      <w:marBottom w:val="0"/>
      <w:divBdr>
        <w:top w:val="none" w:sz="0" w:space="0" w:color="auto"/>
        <w:left w:val="none" w:sz="0" w:space="0" w:color="auto"/>
        <w:bottom w:val="none" w:sz="0" w:space="0" w:color="auto"/>
        <w:right w:val="none" w:sz="0" w:space="0" w:color="auto"/>
      </w:divBdr>
    </w:div>
    <w:div w:id="1017927576">
      <w:bodyDiv w:val="1"/>
      <w:marLeft w:val="0"/>
      <w:marRight w:val="0"/>
      <w:marTop w:val="0"/>
      <w:marBottom w:val="0"/>
      <w:divBdr>
        <w:top w:val="none" w:sz="0" w:space="0" w:color="auto"/>
        <w:left w:val="none" w:sz="0" w:space="0" w:color="auto"/>
        <w:bottom w:val="none" w:sz="0" w:space="0" w:color="auto"/>
        <w:right w:val="none" w:sz="0" w:space="0" w:color="auto"/>
      </w:divBdr>
    </w:div>
    <w:div w:id="1018459903">
      <w:bodyDiv w:val="1"/>
      <w:marLeft w:val="0"/>
      <w:marRight w:val="0"/>
      <w:marTop w:val="0"/>
      <w:marBottom w:val="0"/>
      <w:divBdr>
        <w:top w:val="none" w:sz="0" w:space="0" w:color="auto"/>
        <w:left w:val="none" w:sz="0" w:space="0" w:color="auto"/>
        <w:bottom w:val="none" w:sz="0" w:space="0" w:color="auto"/>
        <w:right w:val="none" w:sz="0" w:space="0" w:color="auto"/>
      </w:divBdr>
    </w:div>
    <w:div w:id="1019509534">
      <w:bodyDiv w:val="1"/>
      <w:marLeft w:val="0"/>
      <w:marRight w:val="0"/>
      <w:marTop w:val="0"/>
      <w:marBottom w:val="0"/>
      <w:divBdr>
        <w:top w:val="none" w:sz="0" w:space="0" w:color="auto"/>
        <w:left w:val="none" w:sz="0" w:space="0" w:color="auto"/>
        <w:bottom w:val="none" w:sz="0" w:space="0" w:color="auto"/>
        <w:right w:val="none" w:sz="0" w:space="0" w:color="auto"/>
      </w:divBdr>
      <w:divsChild>
        <w:div w:id="1031614927">
          <w:marLeft w:val="0"/>
          <w:marRight w:val="0"/>
          <w:marTop w:val="0"/>
          <w:marBottom w:val="0"/>
          <w:divBdr>
            <w:top w:val="none" w:sz="0" w:space="0" w:color="auto"/>
            <w:left w:val="none" w:sz="0" w:space="0" w:color="auto"/>
            <w:bottom w:val="none" w:sz="0" w:space="0" w:color="auto"/>
            <w:right w:val="none" w:sz="0" w:space="0" w:color="auto"/>
          </w:divBdr>
        </w:div>
        <w:div w:id="1403986004">
          <w:marLeft w:val="0"/>
          <w:marRight w:val="0"/>
          <w:marTop w:val="0"/>
          <w:marBottom w:val="0"/>
          <w:divBdr>
            <w:top w:val="none" w:sz="0" w:space="0" w:color="auto"/>
            <w:left w:val="none" w:sz="0" w:space="0" w:color="auto"/>
            <w:bottom w:val="none" w:sz="0" w:space="0" w:color="auto"/>
            <w:right w:val="none" w:sz="0" w:space="0" w:color="auto"/>
          </w:divBdr>
        </w:div>
        <w:div w:id="1432358985">
          <w:marLeft w:val="0"/>
          <w:marRight w:val="0"/>
          <w:marTop w:val="0"/>
          <w:marBottom w:val="0"/>
          <w:divBdr>
            <w:top w:val="none" w:sz="0" w:space="0" w:color="auto"/>
            <w:left w:val="none" w:sz="0" w:space="0" w:color="auto"/>
            <w:bottom w:val="none" w:sz="0" w:space="0" w:color="auto"/>
            <w:right w:val="none" w:sz="0" w:space="0" w:color="auto"/>
          </w:divBdr>
        </w:div>
        <w:div w:id="1465656731">
          <w:marLeft w:val="0"/>
          <w:marRight w:val="0"/>
          <w:marTop w:val="0"/>
          <w:marBottom w:val="0"/>
          <w:divBdr>
            <w:top w:val="none" w:sz="0" w:space="0" w:color="auto"/>
            <w:left w:val="none" w:sz="0" w:space="0" w:color="auto"/>
            <w:bottom w:val="none" w:sz="0" w:space="0" w:color="auto"/>
            <w:right w:val="none" w:sz="0" w:space="0" w:color="auto"/>
          </w:divBdr>
        </w:div>
        <w:div w:id="1487240112">
          <w:marLeft w:val="0"/>
          <w:marRight w:val="0"/>
          <w:marTop w:val="0"/>
          <w:marBottom w:val="0"/>
          <w:divBdr>
            <w:top w:val="none" w:sz="0" w:space="0" w:color="auto"/>
            <w:left w:val="none" w:sz="0" w:space="0" w:color="auto"/>
            <w:bottom w:val="none" w:sz="0" w:space="0" w:color="auto"/>
            <w:right w:val="none" w:sz="0" w:space="0" w:color="auto"/>
          </w:divBdr>
        </w:div>
      </w:divsChild>
    </w:div>
    <w:div w:id="1020817290">
      <w:bodyDiv w:val="1"/>
      <w:marLeft w:val="0"/>
      <w:marRight w:val="0"/>
      <w:marTop w:val="0"/>
      <w:marBottom w:val="0"/>
      <w:divBdr>
        <w:top w:val="none" w:sz="0" w:space="0" w:color="auto"/>
        <w:left w:val="none" w:sz="0" w:space="0" w:color="auto"/>
        <w:bottom w:val="none" w:sz="0" w:space="0" w:color="auto"/>
        <w:right w:val="none" w:sz="0" w:space="0" w:color="auto"/>
      </w:divBdr>
    </w:div>
    <w:div w:id="1022434840">
      <w:bodyDiv w:val="1"/>
      <w:marLeft w:val="0"/>
      <w:marRight w:val="0"/>
      <w:marTop w:val="0"/>
      <w:marBottom w:val="0"/>
      <w:divBdr>
        <w:top w:val="none" w:sz="0" w:space="0" w:color="auto"/>
        <w:left w:val="none" w:sz="0" w:space="0" w:color="auto"/>
        <w:bottom w:val="none" w:sz="0" w:space="0" w:color="auto"/>
        <w:right w:val="none" w:sz="0" w:space="0" w:color="auto"/>
      </w:divBdr>
    </w:div>
    <w:div w:id="1022829346">
      <w:bodyDiv w:val="1"/>
      <w:marLeft w:val="0"/>
      <w:marRight w:val="0"/>
      <w:marTop w:val="0"/>
      <w:marBottom w:val="0"/>
      <w:divBdr>
        <w:top w:val="none" w:sz="0" w:space="0" w:color="auto"/>
        <w:left w:val="none" w:sz="0" w:space="0" w:color="auto"/>
        <w:bottom w:val="none" w:sz="0" w:space="0" w:color="auto"/>
        <w:right w:val="none" w:sz="0" w:space="0" w:color="auto"/>
      </w:divBdr>
      <w:divsChild>
        <w:div w:id="1691569182">
          <w:marLeft w:val="0"/>
          <w:marRight w:val="0"/>
          <w:marTop w:val="0"/>
          <w:marBottom w:val="0"/>
          <w:divBdr>
            <w:top w:val="none" w:sz="0" w:space="0" w:color="auto"/>
            <w:left w:val="none" w:sz="0" w:space="0" w:color="auto"/>
            <w:bottom w:val="none" w:sz="0" w:space="0" w:color="auto"/>
            <w:right w:val="none" w:sz="0" w:space="0" w:color="auto"/>
          </w:divBdr>
        </w:div>
      </w:divsChild>
    </w:div>
    <w:div w:id="1028025460">
      <w:bodyDiv w:val="1"/>
      <w:marLeft w:val="0"/>
      <w:marRight w:val="0"/>
      <w:marTop w:val="0"/>
      <w:marBottom w:val="0"/>
      <w:divBdr>
        <w:top w:val="none" w:sz="0" w:space="0" w:color="auto"/>
        <w:left w:val="none" w:sz="0" w:space="0" w:color="auto"/>
        <w:bottom w:val="none" w:sz="0" w:space="0" w:color="auto"/>
        <w:right w:val="none" w:sz="0" w:space="0" w:color="auto"/>
      </w:divBdr>
      <w:divsChild>
        <w:div w:id="1757239791">
          <w:marLeft w:val="0"/>
          <w:marRight w:val="0"/>
          <w:marTop w:val="0"/>
          <w:marBottom w:val="0"/>
          <w:divBdr>
            <w:top w:val="none" w:sz="0" w:space="0" w:color="auto"/>
            <w:left w:val="none" w:sz="0" w:space="0" w:color="auto"/>
            <w:bottom w:val="none" w:sz="0" w:space="0" w:color="auto"/>
            <w:right w:val="none" w:sz="0" w:space="0" w:color="auto"/>
          </w:divBdr>
          <w:divsChild>
            <w:div w:id="12944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7293">
      <w:bodyDiv w:val="1"/>
      <w:marLeft w:val="0"/>
      <w:marRight w:val="0"/>
      <w:marTop w:val="0"/>
      <w:marBottom w:val="0"/>
      <w:divBdr>
        <w:top w:val="none" w:sz="0" w:space="0" w:color="auto"/>
        <w:left w:val="none" w:sz="0" w:space="0" w:color="auto"/>
        <w:bottom w:val="none" w:sz="0" w:space="0" w:color="auto"/>
        <w:right w:val="none" w:sz="0" w:space="0" w:color="auto"/>
      </w:divBdr>
      <w:divsChild>
        <w:div w:id="969090416">
          <w:marLeft w:val="0"/>
          <w:marRight w:val="0"/>
          <w:marTop w:val="0"/>
          <w:marBottom w:val="0"/>
          <w:divBdr>
            <w:top w:val="none" w:sz="0" w:space="0" w:color="auto"/>
            <w:left w:val="none" w:sz="0" w:space="0" w:color="auto"/>
            <w:bottom w:val="none" w:sz="0" w:space="0" w:color="auto"/>
            <w:right w:val="none" w:sz="0" w:space="0" w:color="auto"/>
          </w:divBdr>
          <w:divsChild>
            <w:div w:id="171908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876635">
      <w:bodyDiv w:val="1"/>
      <w:marLeft w:val="0"/>
      <w:marRight w:val="0"/>
      <w:marTop w:val="0"/>
      <w:marBottom w:val="0"/>
      <w:divBdr>
        <w:top w:val="none" w:sz="0" w:space="0" w:color="auto"/>
        <w:left w:val="none" w:sz="0" w:space="0" w:color="auto"/>
        <w:bottom w:val="none" w:sz="0" w:space="0" w:color="auto"/>
        <w:right w:val="none" w:sz="0" w:space="0" w:color="auto"/>
      </w:divBdr>
    </w:div>
    <w:div w:id="1029331452">
      <w:bodyDiv w:val="1"/>
      <w:marLeft w:val="0"/>
      <w:marRight w:val="0"/>
      <w:marTop w:val="0"/>
      <w:marBottom w:val="0"/>
      <w:divBdr>
        <w:top w:val="none" w:sz="0" w:space="0" w:color="auto"/>
        <w:left w:val="none" w:sz="0" w:space="0" w:color="auto"/>
        <w:bottom w:val="none" w:sz="0" w:space="0" w:color="auto"/>
        <w:right w:val="none" w:sz="0" w:space="0" w:color="auto"/>
      </w:divBdr>
    </w:div>
    <w:div w:id="1029338636">
      <w:bodyDiv w:val="1"/>
      <w:marLeft w:val="0"/>
      <w:marRight w:val="0"/>
      <w:marTop w:val="0"/>
      <w:marBottom w:val="0"/>
      <w:divBdr>
        <w:top w:val="none" w:sz="0" w:space="0" w:color="auto"/>
        <w:left w:val="none" w:sz="0" w:space="0" w:color="auto"/>
        <w:bottom w:val="none" w:sz="0" w:space="0" w:color="auto"/>
        <w:right w:val="none" w:sz="0" w:space="0" w:color="auto"/>
      </w:divBdr>
    </w:div>
    <w:div w:id="1030029980">
      <w:bodyDiv w:val="1"/>
      <w:marLeft w:val="0"/>
      <w:marRight w:val="0"/>
      <w:marTop w:val="0"/>
      <w:marBottom w:val="0"/>
      <w:divBdr>
        <w:top w:val="none" w:sz="0" w:space="0" w:color="auto"/>
        <w:left w:val="none" w:sz="0" w:space="0" w:color="auto"/>
        <w:bottom w:val="none" w:sz="0" w:space="0" w:color="auto"/>
        <w:right w:val="none" w:sz="0" w:space="0" w:color="auto"/>
      </w:divBdr>
    </w:div>
    <w:div w:id="1032415328">
      <w:bodyDiv w:val="1"/>
      <w:marLeft w:val="0"/>
      <w:marRight w:val="0"/>
      <w:marTop w:val="0"/>
      <w:marBottom w:val="0"/>
      <w:divBdr>
        <w:top w:val="none" w:sz="0" w:space="0" w:color="auto"/>
        <w:left w:val="none" w:sz="0" w:space="0" w:color="auto"/>
        <w:bottom w:val="none" w:sz="0" w:space="0" w:color="auto"/>
        <w:right w:val="none" w:sz="0" w:space="0" w:color="auto"/>
      </w:divBdr>
      <w:divsChild>
        <w:div w:id="443498395">
          <w:marLeft w:val="0"/>
          <w:marRight w:val="0"/>
          <w:marTop w:val="0"/>
          <w:marBottom w:val="0"/>
          <w:divBdr>
            <w:top w:val="none" w:sz="0" w:space="0" w:color="auto"/>
            <w:left w:val="none" w:sz="0" w:space="0" w:color="auto"/>
            <w:bottom w:val="none" w:sz="0" w:space="0" w:color="auto"/>
            <w:right w:val="none" w:sz="0" w:space="0" w:color="auto"/>
          </w:divBdr>
        </w:div>
      </w:divsChild>
    </w:div>
    <w:div w:id="1036586471">
      <w:bodyDiv w:val="1"/>
      <w:marLeft w:val="0"/>
      <w:marRight w:val="0"/>
      <w:marTop w:val="0"/>
      <w:marBottom w:val="0"/>
      <w:divBdr>
        <w:top w:val="none" w:sz="0" w:space="0" w:color="auto"/>
        <w:left w:val="none" w:sz="0" w:space="0" w:color="auto"/>
        <w:bottom w:val="none" w:sz="0" w:space="0" w:color="auto"/>
        <w:right w:val="none" w:sz="0" w:space="0" w:color="auto"/>
      </w:divBdr>
    </w:div>
    <w:div w:id="1040476667">
      <w:bodyDiv w:val="1"/>
      <w:marLeft w:val="0"/>
      <w:marRight w:val="0"/>
      <w:marTop w:val="0"/>
      <w:marBottom w:val="0"/>
      <w:divBdr>
        <w:top w:val="none" w:sz="0" w:space="0" w:color="auto"/>
        <w:left w:val="none" w:sz="0" w:space="0" w:color="auto"/>
        <w:bottom w:val="none" w:sz="0" w:space="0" w:color="auto"/>
        <w:right w:val="none" w:sz="0" w:space="0" w:color="auto"/>
      </w:divBdr>
      <w:divsChild>
        <w:div w:id="2022270332">
          <w:marLeft w:val="0"/>
          <w:marRight w:val="0"/>
          <w:marTop w:val="0"/>
          <w:marBottom w:val="0"/>
          <w:divBdr>
            <w:top w:val="none" w:sz="0" w:space="0" w:color="auto"/>
            <w:left w:val="none" w:sz="0" w:space="0" w:color="auto"/>
            <w:bottom w:val="none" w:sz="0" w:space="0" w:color="auto"/>
            <w:right w:val="none" w:sz="0" w:space="0" w:color="auto"/>
          </w:divBdr>
        </w:div>
        <w:div w:id="1497960768">
          <w:marLeft w:val="0"/>
          <w:marRight w:val="0"/>
          <w:marTop w:val="0"/>
          <w:marBottom w:val="0"/>
          <w:divBdr>
            <w:top w:val="none" w:sz="0" w:space="0" w:color="auto"/>
            <w:left w:val="none" w:sz="0" w:space="0" w:color="auto"/>
            <w:bottom w:val="none" w:sz="0" w:space="0" w:color="auto"/>
            <w:right w:val="none" w:sz="0" w:space="0" w:color="auto"/>
          </w:divBdr>
        </w:div>
        <w:div w:id="1543058777">
          <w:marLeft w:val="0"/>
          <w:marRight w:val="0"/>
          <w:marTop w:val="0"/>
          <w:marBottom w:val="0"/>
          <w:divBdr>
            <w:top w:val="none" w:sz="0" w:space="0" w:color="auto"/>
            <w:left w:val="none" w:sz="0" w:space="0" w:color="auto"/>
            <w:bottom w:val="none" w:sz="0" w:space="0" w:color="auto"/>
            <w:right w:val="none" w:sz="0" w:space="0" w:color="auto"/>
          </w:divBdr>
        </w:div>
        <w:div w:id="693120060">
          <w:marLeft w:val="0"/>
          <w:marRight w:val="0"/>
          <w:marTop w:val="0"/>
          <w:marBottom w:val="0"/>
          <w:divBdr>
            <w:top w:val="none" w:sz="0" w:space="0" w:color="auto"/>
            <w:left w:val="none" w:sz="0" w:space="0" w:color="auto"/>
            <w:bottom w:val="none" w:sz="0" w:space="0" w:color="auto"/>
            <w:right w:val="none" w:sz="0" w:space="0" w:color="auto"/>
          </w:divBdr>
        </w:div>
        <w:div w:id="2105832714">
          <w:marLeft w:val="0"/>
          <w:marRight w:val="0"/>
          <w:marTop w:val="0"/>
          <w:marBottom w:val="0"/>
          <w:divBdr>
            <w:top w:val="none" w:sz="0" w:space="0" w:color="auto"/>
            <w:left w:val="none" w:sz="0" w:space="0" w:color="auto"/>
            <w:bottom w:val="none" w:sz="0" w:space="0" w:color="auto"/>
            <w:right w:val="none" w:sz="0" w:space="0" w:color="auto"/>
          </w:divBdr>
          <w:divsChild>
            <w:div w:id="513156720">
              <w:marLeft w:val="0"/>
              <w:marRight w:val="0"/>
              <w:marTop w:val="0"/>
              <w:marBottom w:val="0"/>
              <w:divBdr>
                <w:top w:val="none" w:sz="0" w:space="0" w:color="auto"/>
                <w:left w:val="none" w:sz="0" w:space="0" w:color="auto"/>
                <w:bottom w:val="none" w:sz="0" w:space="0" w:color="auto"/>
                <w:right w:val="none" w:sz="0" w:space="0" w:color="auto"/>
              </w:divBdr>
            </w:div>
            <w:div w:id="529877790">
              <w:marLeft w:val="0"/>
              <w:marRight w:val="0"/>
              <w:marTop w:val="0"/>
              <w:marBottom w:val="0"/>
              <w:divBdr>
                <w:top w:val="none" w:sz="0" w:space="0" w:color="auto"/>
                <w:left w:val="none" w:sz="0" w:space="0" w:color="auto"/>
                <w:bottom w:val="none" w:sz="0" w:space="0" w:color="auto"/>
                <w:right w:val="none" w:sz="0" w:space="0" w:color="auto"/>
              </w:divBdr>
            </w:div>
            <w:div w:id="300310434">
              <w:marLeft w:val="0"/>
              <w:marRight w:val="0"/>
              <w:marTop w:val="0"/>
              <w:marBottom w:val="0"/>
              <w:divBdr>
                <w:top w:val="none" w:sz="0" w:space="0" w:color="auto"/>
                <w:left w:val="none" w:sz="0" w:space="0" w:color="auto"/>
                <w:bottom w:val="none" w:sz="0" w:space="0" w:color="auto"/>
                <w:right w:val="none" w:sz="0" w:space="0" w:color="auto"/>
              </w:divBdr>
              <w:divsChild>
                <w:div w:id="32489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593304">
      <w:bodyDiv w:val="1"/>
      <w:marLeft w:val="0"/>
      <w:marRight w:val="0"/>
      <w:marTop w:val="0"/>
      <w:marBottom w:val="0"/>
      <w:divBdr>
        <w:top w:val="none" w:sz="0" w:space="0" w:color="auto"/>
        <w:left w:val="none" w:sz="0" w:space="0" w:color="auto"/>
        <w:bottom w:val="none" w:sz="0" w:space="0" w:color="auto"/>
        <w:right w:val="none" w:sz="0" w:space="0" w:color="auto"/>
      </w:divBdr>
    </w:div>
    <w:div w:id="1041782919">
      <w:bodyDiv w:val="1"/>
      <w:marLeft w:val="0"/>
      <w:marRight w:val="0"/>
      <w:marTop w:val="0"/>
      <w:marBottom w:val="0"/>
      <w:divBdr>
        <w:top w:val="none" w:sz="0" w:space="0" w:color="auto"/>
        <w:left w:val="none" w:sz="0" w:space="0" w:color="auto"/>
        <w:bottom w:val="none" w:sz="0" w:space="0" w:color="auto"/>
        <w:right w:val="none" w:sz="0" w:space="0" w:color="auto"/>
      </w:divBdr>
      <w:divsChild>
        <w:div w:id="1501117980">
          <w:marLeft w:val="0"/>
          <w:marRight w:val="0"/>
          <w:marTop w:val="0"/>
          <w:marBottom w:val="0"/>
          <w:divBdr>
            <w:top w:val="none" w:sz="0" w:space="0" w:color="auto"/>
            <w:left w:val="none" w:sz="0" w:space="0" w:color="auto"/>
            <w:bottom w:val="none" w:sz="0" w:space="0" w:color="auto"/>
            <w:right w:val="none" w:sz="0" w:space="0" w:color="auto"/>
          </w:divBdr>
        </w:div>
        <w:div w:id="1677414573">
          <w:marLeft w:val="0"/>
          <w:marRight w:val="0"/>
          <w:marTop w:val="0"/>
          <w:marBottom w:val="0"/>
          <w:divBdr>
            <w:top w:val="none" w:sz="0" w:space="0" w:color="auto"/>
            <w:left w:val="none" w:sz="0" w:space="0" w:color="auto"/>
            <w:bottom w:val="none" w:sz="0" w:space="0" w:color="auto"/>
            <w:right w:val="none" w:sz="0" w:space="0" w:color="auto"/>
          </w:divBdr>
        </w:div>
        <w:div w:id="216547228">
          <w:marLeft w:val="0"/>
          <w:marRight w:val="0"/>
          <w:marTop w:val="0"/>
          <w:marBottom w:val="0"/>
          <w:divBdr>
            <w:top w:val="none" w:sz="0" w:space="0" w:color="auto"/>
            <w:left w:val="none" w:sz="0" w:space="0" w:color="auto"/>
            <w:bottom w:val="none" w:sz="0" w:space="0" w:color="auto"/>
            <w:right w:val="none" w:sz="0" w:space="0" w:color="auto"/>
          </w:divBdr>
        </w:div>
        <w:div w:id="1747606842">
          <w:marLeft w:val="0"/>
          <w:marRight w:val="0"/>
          <w:marTop w:val="0"/>
          <w:marBottom w:val="0"/>
          <w:divBdr>
            <w:top w:val="none" w:sz="0" w:space="0" w:color="auto"/>
            <w:left w:val="none" w:sz="0" w:space="0" w:color="auto"/>
            <w:bottom w:val="none" w:sz="0" w:space="0" w:color="auto"/>
            <w:right w:val="none" w:sz="0" w:space="0" w:color="auto"/>
          </w:divBdr>
        </w:div>
        <w:div w:id="2142259230">
          <w:marLeft w:val="0"/>
          <w:marRight w:val="0"/>
          <w:marTop w:val="0"/>
          <w:marBottom w:val="0"/>
          <w:divBdr>
            <w:top w:val="none" w:sz="0" w:space="0" w:color="auto"/>
            <w:left w:val="none" w:sz="0" w:space="0" w:color="auto"/>
            <w:bottom w:val="none" w:sz="0" w:space="0" w:color="auto"/>
            <w:right w:val="none" w:sz="0" w:space="0" w:color="auto"/>
          </w:divBdr>
          <w:divsChild>
            <w:div w:id="609359253">
              <w:marLeft w:val="0"/>
              <w:marRight w:val="0"/>
              <w:marTop w:val="0"/>
              <w:marBottom w:val="0"/>
              <w:divBdr>
                <w:top w:val="none" w:sz="0" w:space="0" w:color="auto"/>
                <w:left w:val="none" w:sz="0" w:space="0" w:color="auto"/>
                <w:bottom w:val="none" w:sz="0" w:space="0" w:color="auto"/>
                <w:right w:val="none" w:sz="0" w:space="0" w:color="auto"/>
              </w:divBdr>
            </w:div>
            <w:div w:id="172959504">
              <w:marLeft w:val="0"/>
              <w:marRight w:val="0"/>
              <w:marTop w:val="0"/>
              <w:marBottom w:val="0"/>
              <w:divBdr>
                <w:top w:val="none" w:sz="0" w:space="0" w:color="auto"/>
                <w:left w:val="none" w:sz="0" w:space="0" w:color="auto"/>
                <w:bottom w:val="none" w:sz="0" w:space="0" w:color="auto"/>
                <w:right w:val="none" w:sz="0" w:space="0" w:color="auto"/>
              </w:divBdr>
            </w:div>
            <w:div w:id="1973631407">
              <w:marLeft w:val="0"/>
              <w:marRight w:val="0"/>
              <w:marTop w:val="0"/>
              <w:marBottom w:val="0"/>
              <w:divBdr>
                <w:top w:val="none" w:sz="0" w:space="0" w:color="auto"/>
                <w:left w:val="none" w:sz="0" w:space="0" w:color="auto"/>
                <w:bottom w:val="none" w:sz="0" w:space="0" w:color="auto"/>
                <w:right w:val="none" w:sz="0" w:space="0" w:color="auto"/>
              </w:divBdr>
              <w:divsChild>
                <w:div w:id="597130911">
                  <w:marLeft w:val="0"/>
                  <w:marRight w:val="0"/>
                  <w:marTop w:val="0"/>
                  <w:marBottom w:val="0"/>
                  <w:divBdr>
                    <w:top w:val="none" w:sz="0" w:space="0" w:color="auto"/>
                    <w:left w:val="none" w:sz="0" w:space="0" w:color="auto"/>
                    <w:bottom w:val="none" w:sz="0" w:space="0" w:color="auto"/>
                    <w:right w:val="none" w:sz="0" w:space="0" w:color="auto"/>
                  </w:divBdr>
                </w:div>
                <w:div w:id="116898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708486">
      <w:bodyDiv w:val="1"/>
      <w:marLeft w:val="0"/>
      <w:marRight w:val="0"/>
      <w:marTop w:val="0"/>
      <w:marBottom w:val="0"/>
      <w:divBdr>
        <w:top w:val="none" w:sz="0" w:space="0" w:color="auto"/>
        <w:left w:val="none" w:sz="0" w:space="0" w:color="auto"/>
        <w:bottom w:val="none" w:sz="0" w:space="0" w:color="auto"/>
        <w:right w:val="none" w:sz="0" w:space="0" w:color="auto"/>
      </w:divBdr>
    </w:div>
    <w:div w:id="1043290978">
      <w:bodyDiv w:val="1"/>
      <w:marLeft w:val="0"/>
      <w:marRight w:val="0"/>
      <w:marTop w:val="0"/>
      <w:marBottom w:val="0"/>
      <w:divBdr>
        <w:top w:val="none" w:sz="0" w:space="0" w:color="auto"/>
        <w:left w:val="none" w:sz="0" w:space="0" w:color="auto"/>
        <w:bottom w:val="none" w:sz="0" w:space="0" w:color="auto"/>
        <w:right w:val="none" w:sz="0" w:space="0" w:color="auto"/>
      </w:divBdr>
    </w:div>
    <w:div w:id="1043409698">
      <w:bodyDiv w:val="1"/>
      <w:marLeft w:val="0"/>
      <w:marRight w:val="0"/>
      <w:marTop w:val="0"/>
      <w:marBottom w:val="0"/>
      <w:divBdr>
        <w:top w:val="none" w:sz="0" w:space="0" w:color="auto"/>
        <w:left w:val="none" w:sz="0" w:space="0" w:color="auto"/>
        <w:bottom w:val="none" w:sz="0" w:space="0" w:color="auto"/>
        <w:right w:val="none" w:sz="0" w:space="0" w:color="auto"/>
      </w:divBdr>
    </w:div>
    <w:div w:id="1043866119">
      <w:bodyDiv w:val="1"/>
      <w:marLeft w:val="0"/>
      <w:marRight w:val="0"/>
      <w:marTop w:val="0"/>
      <w:marBottom w:val="0"/>
      <w:divBdr>
        <w:top w:val="none" w:sz="0" w:space="0" w:color="auto"/>
        <w:left w:val="none" w:sz="0" w:space="0" w:color="auto"/>
        <w:bottom w:val="none" w:sz="0" w:space="0" w:color="auto"/>
        <w:right w:val="none" w:sz="0" w:space="0" w:color="auto"/>
      </w:divBdr>
    </w:div>
    <w:div w:id="1045057442">
      <w:bodyDiv w:val="1"/>
      <w:marLeft w:val="0"/>
      <w:marRight w:val="0"/>
      <w:marTop w:val="0"/>
      <w:marBottom w:val="0"/>
      <w:divBdr>
        <w:top w:val="none" w:sz="0" w:space="0" w:color="auto"/>
        <w:left w:val="none" w:sz="0" w:space="0" w:color="auto"/>
        <w:bottom w:val="none" w:sz="0" w:space="0" w:color="auto"/>
        <w:right w:val="none" w:sz="0" w:space="0" w:color="auto"/>
      </w:divBdr>
    </w:div>
    <w:div w:id="1049381088">
      <w:bodyDiv w:val="1"/>
      <w:marLeft w:val="0"/>
      <w:marRight w:val="0"/>
      <w:marTop w:val="0"/>
      <w:marBottom w:val="0"/>
      <w:divBdr>
        <w:top w:val="none" w:sz="0" w:space="0" w:color="auto"/>
        <w:left w:val="none" w:sz="0" w:space="0" w:color="auto"/>
        <w:bottom w:val="none" w:sz="0" w:space="0" w:color="auto"/>
        <w:right w:val="none" w:sz="0" w:space="0" w:color="auto"/>
      </w:divBdr>
    </w:div>
    <w:div w:id="1050033890">
      <w:bodyDiv w:val="1"/>
      <w:marLeft w:val="0"/>
      <w:marRight w:val="0"/>
      <w:marTop w:val="0"/>
      <w:marBottom w:val="0"/>
      <w:divBdr>
        <w:top w:val="none" w:sz="0" w:space="0" w:color="auto"/>
        <w:left w:val="none" w:sz="0" w:space="0" w:color="auto"/>
        <w:bottom w:val="none" w:sz="0" w:space="0" w:color="auto"/>
        <w:right w:val="none" w:sz="0" w:space="0" w:color="auto"/>
      </w:divBdr>
      <w:divsChild>
        <w:div w:id="983044636">
          <w:marLeft w:val="0"/>
          <w:marRight w:val="0"/>
          <w:marTop w:val="0"/>
          <w:marBottom w:val="0"/>
          <w:divBdr>
            <w:top w:val="dotted" w:sz="2" w:space="6" w:color="FFFFFF"/>
            <w:left w:val="dotted" w:sz="4" w:space="17" w:color="FFFFFF"/>
            <w:bottom w:val="dotted" w:sz="4" w:space="1" w:color="FFFFFF"/>
            <w:right w:val="dotted" w:sz="4" w:space="8" w:color="FFFFFF"/>
          </w:divBdr>
          <w:divsChild>
            <w:div w:id="123743817">
              <w:marLeft w:val="0"/>
              <w:marRight w:val="0"/>
              <w:marTop w:val="0"/>
              <w:marBottom w:val="0"/>
              <w:divBdr>
                <w:top w:val="none" w:sz="0" w:space="0" w:color="auto"/>
                <w:left w:val="none" w:sz="0" w:space="0" w:color="auto"/>
                <w:bottom w:val="none" w:sz="0" w:space="0" w:color="auto"/>
                <w:right w:val="none" w:sz="0" w:space="0" w:color="auto"/>
              </w:divBdr>
            </w:div>
            <w:div w:id="1069308749">
              <w:marLeft w:val="0"/>
              <w:marRight w:val="0"/>
              <w:marTop w:val="0"/>
              <w:marBottom w:val="0"/>
              <w:divBdr>
                <w:top w:val="none" w:sz="0" w:space="0" w:color="auto"/>
                <w:left w:val="none" w:sz="0" w:space="0" w:color="auto"/>
                <w:bottom w:val="none" w:sz="0" w:space="0" w:color="auto"/>
                <w:right w:val="none" w:sz="0" w:space="0" w:color="auto"/>
              </w:divBdr>
            </w:div>
            <w:div w:id="1035734328">
              <w:marLeft w:val="0"/>
              <w:marRight w:val="0"/>
              <w:marTop w:val="0"/>
              <w:marBottom w:val="0"/>
              <w:divBdr>
                <w:top w:val="none" w:sz="0" w:space="0" w:color="auto"/>
                <w:left w:val="none" w:sz="0" w:space="0" w:color="auto"/>
                <w:bottom w:val="none" w:sz="0" w:space="0" w:color="auto"/>
                <w:right w:val="none" w:sz="0" w:space="0" w:color="auto"/>
              </w:divBdr>
            </w:div>
            <w:div w:id="859003479">
              <w:marLeft w:val="0"/>
              <w:marRight w:val="0"/>
              <w:marTop w:val="0"/>
              <w:marBottom w:val="0"/>
              <w:divBdr>
                <w:top w:val="none" w:sz="0" w:space="0" w:color="auto"/>
                <w:left w:val="none" w:sz="0" w:space="0" w:color="auto"/>
                <w:bottom w:val="none" w:sz="0" w:space="0" w:color="auto"/>
                <w:right w:val="none" w:sz="0" w:space="0" w:color="auto"/>
              </w:divBdr>
            </w:div>
            <w:div w:id="1725715390">
              <w:marLeft w:val="0"/>
              <w:marRight w:val="0"/>
              <w:marTop w:val="0"/>
              <w:marBottom w:val="0"/>
              <w:divBdr>
                <w:top w:val="none" w:sz="0" w:space="0" w:color="auto"/>
                <w:left w:val="none" w:sz="0" w:space="0" w:color="auto"/>
                <w:bottom w:val="none" w:sz="0" w:space="0" w:color="auto"/>
                <w:right w:val="none" w:sz="0" w:space="0" w:color="auto"/>
              </w:divBdr>
            </w:div>
            <w:div w:id="846334471">
              <w:marLeft w:val="0"/>
              <w:marRight w:val="0"/>
              <w:marTop w:val="0"/>
              <w:marBottom w:val="0"/>
              <w:divBdr>
                <w:top w:val="none" w:sz="0" w:space="0" w:color="auto"/>
                <w:left w:val="none" w:sz="0" w:space="0" w:color="auto"/>
                <w:bottom w:val="none" w:sz="0" w:space="0" w:color="auto"/>
                <w:right w:val="none" w:sz="0" w:space="0" w:color="auto"/>
              </w:divBdr>
            </w:div>
            <w:div w:id="1119911759">
              <w:marLeft w:val="0"/>
              <w:marRight w:val="0"/>
              <w:marTop w:val="0"/>
              <w:marBottom w:val="0"/>
              <w:divBdr>
                <w:top w:val="none" w:sz="0" w:space="0" w:color="auto"/>
                <w:left w:val="none" w:sz="0" w:space="0" w:color="auto"/>
                <w:bottom w:val="none" w:sz="0" w:space="0" w:color="auto"/>
                <w:right w:val="none" w:sz="0" w:space="0" w:color="auto"/>
              </w:divBdr>
            </w:div>
            <w:div w:id="534194142">
              <w:marLeft w:val="0"/>
              <w:marRight w:val="0"/>
              <w:marTop w:val="0"/>
              <w:marBottom w:val="0"/>
              <w:divBdr>
                <w:top w:val="none" w:sz="0" w:space="0" w:color="auto"/>
                <w:left w:val="none" w:sz="0" w:space="0" w:color="auto"/>
                <w:bottom w:val="none" w:sz="0" w:space="0" w:color="auto"/>
                <w:right w:val="none" w:sz="0" w:space="0" w:color="auto"/>
              </w:divBdr>
            </w:div>
            <w:div w:id="77137216">
              <w:marLeft w:val="0"/>
              <w:marRight w:val="0"/>
              <w:marTop w:val="0"/>
              <w:marBottom w:val="0"/>
              <w:divBdr>
                <w:top w:val="none" w:sz="0" w:space="0" w:color="auto"/>
                <w:left w:val="none" w:sz="0" w:space="0" w:color="auto"/>
                <w:bottom w:val="none" w:sz="0" w:space="0" w:color="auto"/>
                <w:right w:val="none" w:sz="0" w:space="0" w:color="auto"/>
              </w:divBdr>
            </w:div>
            <w:div w:id="2109420274">
              <w:marLeft w:val="0"/>
              <w:marRight w:val="0"/>
              <w:marTop w:val="0"/>
              <w:marBottom w:val="0"/>
              <w:divBdr>
                <w:top w:val="none" w:sz="0" w:space="0" w:color="auto"/>
                <w:left w:val="none" w:sz="0" w:space="0" w:color="auto"/>
                <w:bottom w:val="none" w:sz="0" w:space="0" w:color="auto"/>
                <w:right w:val="none" w:sz="0" w:space="0" w:color="auto"/>
              </w:divBdr>
            </w:div>
            <w:div w:id="1920942202">
              <w:marLeft w:val="0"/>
              <w:marRight w:val="0"/>
              <w:marTop w:val="0"/>
              <w:marBottom w:val="0"/>
              <w:divBdr>
                <w:top w:val="none" w:sz="0" w:space="0" w:color="auto"/>
                <w:left w:val="none" w:sz="0" w:space="0" w:color="auto"/>
                <w:bottom w:val="none" w:sz="0" w:space="0" w:color="auto"/>
                <w:right w:val="none" w:sz="0" w:space="0" w:color="auto"/>
              </w:divBdr>
            </w:div>
            <w:div w:id="741678168">
              <w:marLeft w:val="0"/>
              <w:marRight w:val="0"/>
              <w:marTop w:val="0"/>
              <w:marBottom w:val="0"/>
              <w:divBdr>
                <w:top w:val="none" w:sz="0" w:space="0" w:color="auto"/>
                <w:left w:val="none" w:sz="0" w:space="0" w:color="auto"/>
                <w:bottom w:val="none" w:sz="0" w:space="0" w:color="auto"/>
                <w:right w:val="none" w:sz="0" w:space="0" w:color="auto"/>
              </w:divBdr>
            </w:div>
            <w:div w:id="2003119386">
              <w:marLeft w:val="0"/>
              <w:marRight w:val="0"/>
              <w:marTop w:val="0"/>
              <w:marBottom w:val="0"/>
              <w:divBdr>
                <w:top w:val="none" w:sz="0" w:space="0" w:color="auto"/>
                <w:left w:val="none" w:sz="0" w:space="0" w:color="auto"/>
                <w:bottom w:val="none" w:sz="0" w:space="0" w:color="auto"/>
                <w:right w:val="none" w:sz="0" w:space="0" w:color="auto"/>
              </w:divBdr>
            </w:div>
            <w:div w:id="1380209165">
              <w:marLeft w:val="0"/>
              <w:marRight w:val="0"/>
              <w:marTop w:val="0"/>
              <w:marBottom w:val="0"/>
              <w:divBdr>
                <w:top w:val="none" w:sz="0" w:space="0" w:color="auto"/>
                <w:left w:val="none" w:sz="0" w:space="0" w:color="auto"/>
                <w:bottom w:val="none" w:sz="0" w:space="0" w:color="auto"/>
                <w:right w:val="none" w:sz="0" w:space="0" w:color="auto"/>
              </w:divBdr>
            </w:div>
            <w:div w:id="1290670572">
              <w:marLeft w:val="0"/>
              <w:marRight w:val="0"/>
              <w:marTop w:val="0"/>
              <w:marBottom w:val="0"/>
              <w:divBdr>
                <w:top w:val="none" w:sz="0" w:space="0" w:color="auto"/>
                <w:left w:val="none" w:sz="0" w:space="0" w:color="auto"/>
                <w:bottom w:val="none" w:sz="0" w:space="0" w:color="auto"/>
                <w:right w:val="none" w:sz="0" w:space="0" w:color="auto"/>
              </w:divBdr>
            </w:div>
            <w:div w:id="342974872">
              <w:marLeft w:val="0"/>
              <w:marRight w:val="0"/>
              <w:marTop w:val="0"/>
              <w:marBottom w:val="0"/>
              <w:divBdr>
                <w:top w:val="none" w:sz="0" w:space="0" w:color="auto"/>
                <w:left w:val="none" w:sz="0" w:space="0" w:color="auto"/>
                <w:bottom w:val="none" w:sz="0" w:space="0" w:color="auto"/>
                <w:right w:val="none" w:sz="0" w:space="0" w:color="auto"/>
              </w:divBdr>
            </w:div>
            <w:div w:id="946157546">
              <w:marLeft w:val="0"/>
              <w:marRight w:val="0"/>
              <w:marTop w:val="0"/>
              <w:marBottom w:val="0"/>
              <w:divBdr>
                <w:top w:val="none" w:sz="0" w:space="0" w:color="auto"/>
                <w:left w:val="none" w:sz="0" w:space="0" w:color="auto"/>
                <w:bottom w:val="none" w:sz="0" w:space="0" w:color="auto"/>
                <w:right w:val="none" w:sz="0" w:space="0" w:color="auto"/>
              </w:divBdr>
            </w:div>
            <w:div w:id="477384176">
              <w:marLeft w:val="0"/>
              <w:marRight w:val="0"/>
              <w:marTop w:val="0"/>
              <w:marBottom w:val="0"/>
              <w:divBdr>
                <w:top w:val="none" w:sz="0" w:space="0" w:color="auto"/>
                <w:left w:val="none" w:sz="0" w:space="0" w:color="auto"/>
                <w:bottom w:val="none" w:sz="0" w:space="0" w:color="auto"/>
                <w:right w:val="none" w:sz="0" w:space="0" w:color="auto"/>
              </w:divBdr>
            </w:div>
            <w:div w:id="212277751">
              <w:marLeft w:val="0"/>
              <w:marRight w:val="0"/>
              <w:marTop w:val="0"/>
              <w:marBottom w:val="0"/>
              <w:divBdr>
                <w:top w:val="none" w:sz="0" w:space="0" w:color="auto"/>
                <w:left w:val="none" w:sz="0" w:space="0" w:color="auto"/>
                <w:bottom w:val="none" w:sz="0" w:space="0" w:color="auto"/>
                <w:right w:val="none" w:sz="0" w:space="0" w:color="auto"/>
              </w:divBdr>
            </w:div>
            <w:div w:id="406536137">
              <w:marLeft w:val="0"/>
              <w:marRight w:val="0"/>
              <w:marTop w:val="0"/>
              <w:marBottom w:val="0"/>
              <w:divBdr>
                <w:top w:val="none" w:sz="0" w:space="0" w:color="auto"/>
                <w:left w:val="none" w:sz="0" w:space="0" w:color="auto"/>
                <w:bottom w:val="none" w:sz="0" w:space="0" w:color="auto"/>
                <w:right w:val="none" w:sz="0" w:space="0" w:color="auto"/>
              </w:divBdr>
            </w:div>
            <w:div w:id="229968365">
              <w:marLeft w:val="0"/>
              <w:marRight w:val="0"/>
              <w:marTop w:val="0"/>
              <w:marBottom w:val="0"/>
              <w:divBdr>
                <w:top w:val="none" w:sz="0" w:space="0" w:color="auto"/>
                <w:left w:val="none" w:sz="0" w:space="0" w:color="auto"/>
                <w:bottom w:val="none" w:sz="0" w:space="0" w:color="auto"/>
                <w:right w:val="none" w:sz="0" w:space="0" w:color="auto"/>
              </w:divBdr>
            </w:div>
            <w:div w:id="1169953690">
              <w:marLeft w:val="0"/>
              <w:marRight w:val="0"/>
              <w:marTop w:val="0"/>
              <w:marBottom w:val="0"/>
              <w:divBdr>
                <w:top w:val="none" w:sz="0" w:space="0" w:color="auto"/>
                <w:left w:val="none" w:sz="0" w:space="0" w:color="auto"/>
                <w:bottom w:val="none" w:sz="0" w:space="0" w:color="auto"/>
                <w:right w:val="none" w:sz="0" w:space="0" w:color="auto"/>
              </w:divBdr>
            </w:div>
            <w:div w:id="77214271">
              <w:marLeft w:val="0"/>
              <w:marRight w:val="0"/>
              <w:marTop w:val="0"/>
              <w:marBottom w:val="0"/>
              <w:divBdr>
                <w:top w:val="none" w:sz="0" w:space="0" w:color="auto"/>
                <w:left w:val="none" w:sz="0" w:space="0" w:color="auto"/>
                <w:bottom w:val="none" w:sz="0" w:space="0" w:color="auto"/>
                <w:right w:val="none" w:sz="0" w:space="0" w:color="auto"/>
              </w:divBdr>
            </w:div>
            <w:div w:id="604963311">
              <w:marLeft w:val="0"/>
              <w:marRight w:val="0"/>
              <w:marTop w:val="0"/>
              <w:marBottom w:val="0"/>
              <w:divBdr>
                <w:top w:val="none" w:sz="0" w:space="0" w:color="auto"/>
                <w:left w:val="none" w:sz="0" w:space="0" w:color="auto"/>
                <w:bottom w:val="none" w:sz="0" w:space="0" w:color="auto"/>
                <w:right w:val="none" w:sz="0" w:space="0" w:color="auto"/>
              </w:divBdr>
            </w:div>
            <w:div w:id="655762071">
              <w:marLeft w:val="0"/>
              <w:marRight w:val="0"/>
              <w:marTop w:val="0"/>
              <w:marBottom w:val="0"/>
              <w:divBdr>
                <w:top w:val="none" w:sz="0" w:space="0" w:color="auto"/>
                <w:left w:val="none" w:sz="0" w:space="0" w:color="auto"/>
                <w:bottom w:val="none" w:sz="0" w:space="0" w:color="auto"/>
                <w:right w:val="none" w:sz="0" w:space="0" w:color="auto"/>
              </w:divBdr>
            </w:div>
            <w:div w:id="353306368">
              <w:marLeft w:val="0"/>
              <w:marRight w:val="0"/>
              <w:marTop w:val="0"/>
              <w:marBottom w:val="0"/>
              <w:divBdr>
                <w:top w:val="none" w:sz="0" w:space="0" w:color="auto"/>
                <w:left w:val="none" w:sz="0" w:space="0" w:color="auto"/>
                <w:bottom w:val="none" w:sz="0" w:space="0" w:color="auto"/>
                <w:right w:val="none" w:sz="0" w:space="0" w:color="auto"/>
              </w:divBdr>
            </w:div>
            <w:div w:id="163128587">
              <w:marLeft w:val="0"/>
              <w:marRight w:val="0"/>
              <w:marTop w:val="0"/>
              <w:marBottom w:val="0"/>
              <w:divBdr>
                <w:top w:val="none" w:sz="0" w:space="0" w:color="auto"/>
                <w:left w:val="none" w:sz="0" w:space="0" w:color="auto"/>
                <w:bottom w:val="none" w:sz="0" w:space="0" w:color="auto"/>
                <w:right w:val="none" w:sz="0" w:space="0" w:color="auto"/>
              </w:divBdr>
            </w:div>
            <w:div w:id="437873975">
              <w:marLeft w:val="0"/>
              <w:marRight w:val="0"/>
              <w:marTop w:val="0"/>
              <w:marBottom w:val="0"/>
              <w:divBdr>
                <w:top w:val="none" w:sz="0" w:space="0" w:color="auto"/>
                <w:left w:val="none" w:sz="0" w:space="0" w:color="auto"/>
                <w:bottom w:val="none" w:sz="0" w:space="0" w:color="auto"/>
                <w:right w:val="none" w:sz="0" w:space="0" w:color="auto"/>
              </w:divBdr>
            </w:div>
            <w:div w:id="2123306436">
              <w:marLeft w:val="0"/>
              <w:marRight w:val="0"/>
              <w:marTop w:val="0"/>
              <w:marBottom w:val="0"/>
              <w:divBdr>
                <w:top w:val="none" w:sz="0" w:space="0" w:color="auto"/>
                <w:left w:val="none" w:sz="0" w:space="0" w:color="auto"/>
                <w:bottom w:val="none" w:sz="0" w:space="0" w:color="auto"/>
                <w:right w:val="none" w:sz="0" w:space="0" w:color="auto"/>
              </w:divBdr>
            </w:div>
            <w:div w:id="481117167">
              <w:marLeft w:val="0"/>
              <w:marRight w:val="0"/>
              <w:marTop w:val="0"/>
              <w:marBottom w:val="0"/>
              <w:divBdr>
                <w:top w:val="none" w:sz="0" w:space="0" w:color="auto"/>
                <w:left w:val="none" w:sz="0" w:space="0" w:color="auto"/>
                <w:bottom w:val="none" w:sz="0" w:space="0" w:color="auto"/>
                <w:right w:val="none" w:sz="0" w:space="0" w:color="auto"/>
              </w:divBdr>
            </w:div>
            <w:div w:id="1205024445">
              <w:marLeft w:val="0"/>
              <w:marRight w:val="0"/>
              <w:marTop w:val="0"/>
              <w:marBottom w:val="0"/>
              <w:divBdr>
                <w:top w:val="none" w:sz="0" w:space="0" w:color="auto"/>
                <w:left w:val="none" w:sz="0" w:space="0" w:color="auto"/>
                <w:bottom w:val="none" w:sz="0" w:space="0" w:color="auto"/>
                <w:right w:val="none" w:sz="0" w:space="0" w:color="auto"/>
              </w:divBdr>
            </w:div>
            <w:div w:id="52122858">
              <w:marLeft w:val="0"/>
              <w:marRight w:val="0"/>
              <w:marTop w:val="0"/>
              <w:marBottom w:val="0"/>
              <w:divBdr>
                <w:top w:val="none" w:sz="0" w:space="0" w:color="auto"/>
                <w:left w:val="none" w:sz="0" w:space="0" w:color="auto"/>
                <w:bottom w:val="none" w:sz="0" w:space="0" w:color="auto"/>
                <w:right w:val="none" w:sz="0" w:space="0" w:color="auto"/>
              </w:divBdr>
            </w:div>
            <w:div w:id="769811909">
              <w:marLeft w:val="0"/>
              <w:marRight w:val="0"/>
              <w:marTop w:val="0"/>
              <w:marBottom w:val="0"/>
              <w:divBdr>
                <w:top w:val="none" w:sz="0" w:space="0" w:color="auto"/>
                <w:left w:val="none" w:sz="0" w:space="0" w:color="auto"/>
                <w:bottom w:val="none" w:sz="0" w:space="0" w:color="auto"/>
                <w:right w:val="none" w:sz="0" w:space="0" w:color="auto"/>
              </w:divBdr>
            </w:div>
            <w:div w:id="1336835607">
              <w:marLeft w:val="0"/>
              <w:marRight w:val="0"/>
              <w:marTop w:val="0"/>
              <w:marBottom w:val="0"/>
              <w:divBdr>
                <w:top w:val="none" w:sz="0" w:space="0" w:color="auto"/>
                <w:left w:val="none" w:sz="0" w:space="0" w:color="auto"/>
                <w:bottom w:val="none" w:sz="0" w:space="0" w:color="auto"/>
                <w:right w:val="none" w:sz="0" w:space="0" w:color="auto"/>
              </w:divBdr>
            </w:div>
            <w:div w:id="1421489804">
              <w:marLeft w:val="0"/>
              <w:marRight w:val="0"/>
              <w:marTop w:val="0"/>
              <w:marBottom w:val="0"/>
              <w:divBdr>
                <w:top w:val="none" w:sz="0" w:space="0" w:color="auto"/>
                <w:left w:val="none" w:sz="0" w:space="0" w:color="auto"/>
                <w:bottom w:val="none" w:sz="0" w:space="0" w:color="auto"/>
                <w:right w:val="none" w:sz="0" w:space="0" w:color="auto"/>
              </w:divBdr>
            </w:div>
            <w:div w:id="925768943">
              <w:marLeft w:val="0"/>
              <w:marRight w:val="0"/>
              <w:marTop w:val="0"/>
              <w:marBottom w:val="0"/>
              <w:divBdr>
                <w:top w:val="none" w:sz="0" w:space="0" w:color="auto"/>
                <w:left w:val="none" w:sz="0" w:space="0" w:color="auto"/>
                <w:bottom w:val="none" w:sz="0" w:space="0" w:color="auto"/>
                <w:right w:val="none" w:sz="0" w:space="0" w:color="auto"/>
              </w:divBdr>
            </w:div>
            <w:div w:id="106048411">
              <w:marLeft w:val="0"/>
              <w:marRight w:val="0"/>
              <w:marTop w:val="0"/>
              <w:marBottom w:val="0"/>
              <w:divBdr>
                <w:top w:val="none" w:sz="0" w:space="0" w:color="auto"/>
                <w:left w:val="none" w:sz="0" w:space="0" w:color="auto"/>
                <w:bottom w:val="none" w:sz="0" w:space="0" w:color="auto"/>
                <w:right w:val="none" w:sz="0" w:space="0" w:color="auto"/>
              </w:divBdr>
            </w:div>
            <w:div w:id="1949896483">
              <w:marLeft w:val="0"/>
              <w:marRight w:val="0"/>
              <w:marTop w:val="0"/>
              <w:marBottom w:val="0"/>
              <w:divBdr>
                <w:top w:val="none" w:sz="0" w:space="0" w:color="auto"/>
                <w:left w:val="none" w:sz="0" w:space="0" w:color="auto"/>
                <w:bottom w:val="none" w:sz="0" w:space="0" w:color="auto"/>
                <w:right w:val="none" w:sz="0" w:space="0" w:color="auto"/>
              </w:divBdr>
            </w:div>
          </w:divsChild>
        </w:div>
        <w:div w:id="1666662629">
          <w:marLeft w:val="0"/>
          <w:marRight w:val="0"/>
          <w:marTop w:val="0"/>
          <w:marBottom w:val="0"/>
          <w:divBdr>
            <w:top w:val="none" w:sz="0" w:space="0" w:color="auto"/>
            <w:left w:val="none" w:sz="0" w:space="0" w:color="auto"/>
            <w:bottom w:val="none" w:sz="0" w:space="0" w:color="auto"/>
            <w:right w:val="none" w:sz="0" w:space="0" w:color="auto"/>
          </w:divBdr>
          <w:divsChild>
            <w:div w:id="1367172286">
              <w:marLeft w:val="0"/>
              <w:marRight w:val="0"/>
              <w:marTop w:val="0"/>
              <w:marBottom w:val="0"/>
              <w:divBdr>
                <w:top w:val="none" w:sz="0" w:space="0" w:color="auto"/>
                <w:left w:val="none" w:sz="0" w:space="0" w:color="auto"/>
                <w:bottom w:val="none" w:sz="0" w:space="0" w:color="auto"/>
                <w:right w:val="none" w:sz="0" w:space="0" w:color="auto"/>
              </w:divBdr>
            </w:div>
          </w:divsChild>
        </w:div>
        <w:div w:id="1751191789">
          <w:marLeft w:val="0"/>
          <w:marRight w:val="0"/>
          <w:marTop w:val="0"/>
          <w:marBottom w:val="0"/>
          <w:divBdr>
            <w:top w:val="none" w:sz="0" w:space="0" w:color="auto"/>
            <w:left w:val="none" w:sz="0" w:space="0" w:color="auto"/>
            <w:bottom w:val="none" w:sz="0" w:space="0" w:color="auto"/>
            <w:right w:val="none" w:sz="0" w:space="0" w:color="auto"/>
          </w:divBdr>
          <w:divsChild>
            <w:div w:id="480852018">
              <w:marLeft w:val="0"/>
              <w:marRight w:val="0"/>
              <w:marTop w:val="0"/>
              <w:marBottom w:val="0"/>
              <w:divBdr>
                <w:top w:val="none" w:sz="0" w:space="0" w:color="auto"/>
                <w:left w:val="none" w:sz="0" w:space="0" w:color="auto"/>
                <w:bottom w:val="none" w:sz="0" w:space="0" w:color="auto"/>
                <w:right w:val="none" w:sz="0" w:space="0" w:color="auto"/>
              </w:divBdr>
            </w:div>
          </w:divsChild>
        </w:div>
        <w:div w:id="1488863548">
          <w:marLeft w:val="0"/>
          <w:marRight w:val="0"/>
          <w:marTop w:val="0"/>
          <w:marBottom w:val="0"/>
          <w:divBdr>
            <w:top w:val="none" w:sz="0" w:space="0" w:color="auto"/>
            <w:left w:val="none" w:sz="0" w:space="0" w:color="auto"/>
            <w:bottom w:val="none" w:sz="0" w:space="0" w:color="auto"/>
            <w:right w:val="none" w:sz="0" w:space="0" w:color="auto"/>
          </w:divBdr>
        </w:div>
        <w:div w:id="601111704">
          <w:marLeft w:val="0"/>
          <w:marRight w:val="0"/>
          <w:marTop w:val="0"/>
          <w:marBottom w:val="0"/>
          <w:divBdr>
            <w:top w:val="none" w:sz="0" w:space="0" w:color="auto"/>
            <w:left w:val="none" w:sz="0" w:space="0" w:color="auto"/>
            <w:bottom w:val="none" w:sz="0" w:space="0" w:color="auto"/>
            <w:right w:val="none" w:sz="0" w:space="0" w:color="auto"/>
          </w:divBdr>
        </w:div>
        <w:div w:id="1636914387">
          <w:marLeft w:val="0"/>
          <w:marRight w:val="0"/>
          <w:marTop w:val="0"/>
          <w:marBottom w:val="0"/>
          <w:divBdr>
            <w:top w:val="none" w:sz="0" w:space="0" w:color="auto"/>
            <w:left w:val="none" w:sz="0" w:space="0" w:color="auto"/>
            <w:bottom w:val="none" w:sz="0" w:space="0" w:color="auto"/>
            <w:right w:val="none" w:sz="0" w:space="0" w:color="auto"/>
          </w:divBdr>
          <w:divsChild>
            <w:div w:id="2077703907">
              <w:marLeft w:val="0"/>
              <w:marRight w:val="0"/>
              <w:marTop w:val="0"/>
              <w:marBottom w:val="0"/>
              <w:divBdr>
                <w:top w:val="none" w:sz="0" w:space="0" w:color="auto"/>
                <w:left w:val="none" w:sz="0" w:space="0" w:color="auto"/>
                <w:bottom w:val="none" w:sz="0" w:space="0" w:color="auto"/>
                <w:right w:val="none" w:sz="0" w:space="0" w:color="auto"/>
              </w:divBdr>
            </w:div>
            <w:div w:id="805702839">
              <w:marLeft w:val="0"/>
              <w:marRight w:val="0"/>
              <w:marTop w:val="0"/>
              <w:marBottom w:val="0"/>
              <w:divBdr>
                <w:top w:val="none" w:sz="0" w:space="0" w:color="auto"/>
                <w:left w:val="none" w:sz="0" w:space="0" w:color="auto"/>
                <w:bottom w:val="none" w:sz="0" w:space="0" w:color="auto"/>
                <w:right w:val="none" w:sz="0" w:space="0" w:color="auto"/>
              </w:divBdr>
            </w:div>
          </w:divsChild>
        </w:div>
        <w:div w:id="845709035">
          <w:marLeft w:val="0"/>
          <w:marRight w:val="0"/>
          <w:marTop w:val="0"/>
          <w:marBottom w:val="0"/>
          <w:divBdr>
            <w:top w:val="none" w:sz="0" w:space="0" w:color="auto"/>
            <w:left w:val="none" w:sz="0" w:space="0" w:color="auto"/>
            <w:bottom w:val="none" w:sz="0" w:space="0" w:color="auto"/>
            <w:right w:val="none" w:sz="0" w:space="0" w:color="auto"/>
          </w:divBdr>
          <w:divsChild>
            <w:div w:id="1076823342">
              <w:marLeft w:val="0"/>
              <w:marRight w:val="0"/>
              <w:marTop w:val="0"/>
              <w:marBottom w:val="0"/>
              <w:divBdr>
                <w:top w:val="none" w:sz="0" w:space="0" w:color="auto"/>
                <w:left w:val="none" w:sz="0" w:space="0" w:color="auto"/>
                <w:bottom w:val="none" w:sz="0" w:space="0" w:color="auto"/>
                <w:right w:val="none" w:sz="0" w:space="0" w:color="auto"/>
              </w:divBdr>
            </w:div>
          </w:divsChild>
        </w:div>
        <w:div w:id="2116098385">
          <w:marLeft w:val="0"/>
          <w:marRight w:val="0"/>
          <w:marTop w:val="0"/>
          <w:marBottom w:val="0"/>
          <w:divBdr>
            <w:top w:val="none" w:sz="0" w:space="0" w:color="auto"/>
            <w:left w:val="none" w:sz="0" w:space="0" w:color="auto"/>
            <w:bottom w:val="none" w:sz="0" w:space="0" w:color="auto"/>
            <w:right w:val="none" w:sz="0" w:space="0" w:color="auto"/>
          </w:divBdr>
          <w:divsChild>
            <w:div w:id="698623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745748">
      <w:bodyDiv w:val="1"/>
      <w:marLeft w:val="0"/>
      <w:marRight w:val="0"/>
      <w:marTop w:val="0"/>
      <w:marBottom w:val="0"/>
      <w:divBdr>
        <w:top w:val="none" w:sz="0" w:space="0" w:color="auto"/>
        <w:left w:val="none" w:sz="0" w:space="0" w:color="auto"/>
        <w:bottom w:val="none" w:sz="0" w:space="0" w:color="auto"/>
        <w:right w:val="none" w:sz="0" w:space="0" w:color="auto"/>
      </w:divBdr>
    </w:div>
    <w:div w:id="1060590251">
      <w:bodyDiv w:val="1"/>
      <w:marLeft w:val="0"/>
      <w:marRight w:val="0"/>
      <w:marTop w:val="0"/>
      <w:marBottom w:val="0"/>
      <w:divBdr>
        <w:top w:val="none" w:sz="0" w:space="0" w:color="auto"/>
        <w:left w:val="none" w:sz="0" w:space="0" w:color="auto"/>
        <w:bottom w:val="none" w:sz="0" w:space="0" w:color="auto"/>
        <w:right w:val="none" w:sz="0" w:space="0" w:color="auto"/>
      </w:divBdr>
    </w:div>
    <w:div w:id="1061975541">
      <w:bodyDiv w:val="1"/>
      <w:marLeft w:val="0"/>
      <w:marRight w:val="0"/>
      <w:marTop w:val="0"/>
      <w:marBottom w:val="0"/>
      <w:divBdr>
        <w:top w:val="none" w:sz="0" w:space="0" w:color="auto"/>
        <w:left w:val="none" w:sz="0" w:space="0" w:color="auto"/>
        <w:bottom w:val="none" w:sz="0" w:space="0" w:color="auto"/>
        <w:right w:val="none" w:sz="0" w:space="0" w:color="auto"/>
      </w:divBdr>
    </w:div>
    <w:div w:id="1062097265">
      <w:bodyDiv w:val="1"/>
      <w:marLeft w:val="0"/>
      <w:marRight w:val="0"/>
      <w:marTop w:val="0"/>
      <w:marBottom w:val="0"/>
      <w:divBdr>
        <w:top w:val="none" w:sz="0" w:space="0" w:color="auto"/>
        <w:left w:val="none" w:sz="0" w:space="0" w:color="auto"/>
        <w:bottom w:val="none" w:sz="0" w:space="0" w:color="auto"/>
        <w:right w:val="none" w:sz="0" w:space="0" w:color="auto"/>
      </w:divBdr>
      <w:divsChild>
        <w:div w:id="198278031">
          <w:marLeft w:val="200"/>
          <w:marRight w:val="200"/>
          <w:marTop w:val="200"/>
          <w:marBottom w:val="200"/>
          <w:divBdr>
            <w:top w:val="none" w:sz="0" w:space="0" w:color="auto"/>
            <w:left w:val="none" w:sz="0" w:space="0" w:color="auto"/>
            <w:bottom w:val="none" w:sz="0" w:space="0" w:color="auto"/>
            <w:right w:val="none" w:sz="0" w:space="0" w:color="auto"/>
          </w:divBdr>
        </w:div>
        <w:div w:id="2061896321">
          <w:marLeft w:val="200"/>
          <w:marRight w:val="200"/>
          <w:marTop w:val="200"/>
          <w:marBottom w:val="200"/>
          <w:divBdr>
            <w:top w:val="none" w:sz="0" w:space="0" w:color="auto"/>
            <w:left w:val="none" w:sz="0" w:space="0" w:color="auto"/>
            <w:bottom w:val="none" w:sz="0" w:space="0" w:color="auto"/>
            <w:right w:val="none" w:sz="0" w:space="0" w:color="auto"/>
          </w:divBdr>
        </w:div>
      </w:divsChild>
    </w:div>
    <w:div w:id="1062489524">
      <w:bodyDiv w:val="1"/>
      <w:marLeft w:val="0"/>
      <w:marRight w:val="0"/>
      <w:marTop w:val="0"/>
      <w:marBottom w:val="0"/>
      <w:divBdr>
        <w:top w:val="none" w:sz="0" w:space="0" w:color="auto"/>
        <w:left w:val="none" w:sz="0" w:space="0" w:color="auto"/>
        <w:bottom w:val="none" w:sz="0" w:space="0" w:color="auto"/>
        <w:right w:val="none" w:sz="0" w:space="0" w:color="auto"/>
      </w:divBdr>
    </w:div>
    <w:div w:id="1063020623">
      <w:bodyDiv w:val="1"/>
      <w:marLeft w:val="0"/>
      <w:marRight w:val="0"/>
      <w:marTop w:val="0"/>
      <w:marBottom w:val="0"/>
      <w:divBdr>
        <w:top w:val="none" w:sz="0" w:space="0" w:color="auto"/>
        <w:left w:val="none" w:sz="0" w:space="0" w:color="auto"/>
        <w:bottom w:val="none" w:sz="0" w:space="0" w:color="auto"/>
        <w:right w:val="none" w:sz="0" w:space="0" w:color="auto"/>
      </w:divBdr>
    </w:div>
    <w:div w:id="1065420668">
      <w:bodyDiv w:val="1"/>
      <w:marLeft w:val="0"/>
      <w:marRight w:val="0"/>
      <w:marTop w:val="0"/>
      <w:marBottom w:val="0"/>
      <w:divBdr>
        <w:top w:val="none" w:sz="0" w:space="0" w:color="auto"/>
        <w:left w:val="none" w:sz="0" w:space="0" w:color="auto"/>
        <w:bottom w:val="none" w:sz="0" w:space="0" w:color="auto"/>
        <w:right w:val="none" w:sz="0" w:space="0" w:color="auto"/>
      </w:divBdr>
    </w:div>
    <w:div w:id="1066881502">
      <w:bodyDiv w:val="1"/>
      <w:marLeft w:val="0"/>
      <w:marRight w:val="0"/>
      <w:marTop w:val="0"/>
      <w:marBottom w:val="0"/>
      <w:divBdr>
        <w:top w:val="none" w:sz="0" w:space="0" w:color="auto"/>
        <w:left w:val="none" w:sz="0" w:space="0" w:color="auto"/>
        <w:bottom w:val="none" w:sz="0" w:space="0" w:color="auto"/>
        <w:right w:val="none" w:sz="0" w:space="0" w:color="auto"/>
      </w:divBdr>
      <w:divsChild>
        <w:div w:id="207303061">
          <w:marLeft w:val="0"/>
          <w:marRight w:val="0"/>
          <w:marTop w:val="0"/>
          <w:marBottom w:val="0"/>
          <w:divBdr>
            <w:top w:val="none" w:sz="0" w:space="0" w:color="auto"/>
            <w:left w:val="none" w:sz="0" w:space="0" w:color="auto"/>
            <w:bottom w:val="none" w:sz="0" w:space="0" w:color="auto"/>
            <w:right w:val="none" w:sz="0" w:space="0" w:color="auto"/>
          </w:divBdr>
        </w:div>
      </w:divsChild>
    </w:div>
    <w:div w:id="1067725586">
      <w:bodyDiv w:val="1"/>
      <w:marLeft w:val="0"/>
      <w:marRight w:val="0"/>
      <w:marTop w:val="0"/>
      <w:marBottom w:val="0"/>
      <w:divBdr>
        <w:top w:val="none" w:sz="0" w:space="0" w:color="auto"/>
        <w:left w:val="none" w:sz="0" w:space="0" w:color="auto"/>
        <w:bottom w:val="none" w:sz="0" w:space="0" w:color="auto"/>
        <w:right w:val="none" w:sz="0" w:space="0" w:color="auto"/>
      </w:divBdr>
    </w:div>
    <w:div w:id="1068572378">
      <w:bodyDiv w:val="1"/>
      <w:marLeft w:val="0"/>
      <w:marRight w:val="0"/>
      <w:marTop w:val="0"/>
      <w:marBottom w:val="0"/>
      <w:divBdr>
        <w:top w:val="none" w:sz="0" w:space="0" w:color="auto"/>
        <w:left w:val="none" w:sz="0" w:space="0" w:color="auto"/>
        <w:bottom w:val="none" w:sz="0" w:space="0" w:color="auto"/>
        <w:right w:val="none" w:sz="0" w:space="0" w:color="auto"/>
      </w:divBdr>
    </w:div>
    <w:div w:id="1070929628">
      <w:bodyDiv w:val="1"/>
      <w:marLeft w:val="0"/>
      <w:marRight w:val="0"/>
      <w:marTop w:val="0"/>
      <w:marBottom w:val="0"/>
      <w:divBdr>
        <w:top w:val="none" w:sz="0" w:space="0" w:color="auto"/>
        <w:left w:val="none" w:sz="0" w:space="0" w:color="auto"/>
        <w:bottom w:val="none" w:sz="0" w:space="0" w:color="auto"/>
        <w:right w:val="none" w:sz="0" w:space="0" w:color="auto"/>
      </w:divBdr>
    </w:div>
    <w:div w:id="1072895312">
      <w:bodyDiv w:val="1"/>
      <w:marLeft w:val="0"/>
      <w:marRight w:val="0"/>
      <w:marTop w:val="0"/>
      <w:marBottom w:val="0"/>
      <w:divBdr>
        <w:top w:val="none" w:sz="0" w:space="0" w:color="auto"/>
        <w:left w:val="none" w:sz="0" w:space="0" w:color="auto"/>
        <w:bottom w:val="none" w:sz="0" w:space="0" w:color="auto"/>
        <w:right w:val="none" w:sz="0" w:space="0" w:color="auto"/>
      </w:divBdr>
    </w:div>
    <w:div w:id="1073430899">
      <w:bodyDiv w:val="1"/>
      <w:marLeft w:val="0"/>
      <w:marRight w:val="0"/>
      <w:marTop w:val="0"/>
      <w:marBottom w:val="0"/>
      <w:divBdr>
        <w:top w:val="none" w:sz="0" w:space="0" w:color="auto"/>
        <w:left w:val="none" w:sz="0" w:space="0" w:color="auto"/>
        <w:bottom w:val="none" w:sz="0" w:space="0" w:color="auto"/>
        <w:right w:val="none" w:sz="0" w:space="0" w:color="auto"/>
      </w:divBdr>
    </w:div>
    <w:div w:id="1073772395">
      <w:bodyDiv w:val="1"/>
      <w:marLeft w:val="0"/>
      <w:marRight w:val="0"/>
      <w:marTop w:val="0"/>
      <w:marBottom w:val="0"/>
      <w:divBdr>
        <w:top w:val="none" w:sz="0" w:space="0" w:color="auto"/>
        <w:left w:val="none" w:sz="0" w:space="0" w:color="auto"/>
        <w:bottom w:val="none" w:sz="0" w:space="0" w:color="auto"/>
        <w:right w:val="none" w:sz="0" w:space="0" w:color="auto"/>
      </w:divBdr>
    </w:div>
    <w:div w:id="1077433833">
      <w:bodyDiv w:val="1"/>
      <w:marLeft w:val="0"/>
      <w:marRight w:val="0"/>
      <w:marTop w:val="0"/>
      <w:marBottom w:val="0"/>
      <w:divBdr>
        <w:top w:val="none" w:sz="0" w:space="0" w:color="auto"/>
        <w:left w:val="none" w:sz="0" w:space="0" w:color="auto"/>
        <w:bottom w:val="none" w:sz="0" w:space="0" w:color="auto"/>
        <w:right w:val="none" w:sz="0" w:space="0" w:color="auto"/>
      </w:divBdr>
      <w:divsChild>
        <w:div w:id="421993808">
          <w:marLeft w:val="0"/>
          <w:marRight w:val="0"/>
          <w:marTop w:val="0"/>
          <w:marBottom w:val="0"/>
          <w:divBdr>
            <w:top w:val="none" w:sz="0" w:space="0" w:color="auto"/>
            <w:left w:val="none" w:sz="0" w:space="0" w:color="auto"/>
            <w:bottom w:val="none" w:sz="0" w:space="0" w:color="auto"/>
            <w:right w:val="none" w:sz="0" w:space="0" w:color="auto"/>
          </w:divBdr>
        </w:div>
        <w:div w:id="364673927">
          <w:marLeft w:val="0"/>
          <w:marRight w:val="0"/>
          <w:marTop w:val="0"/>
          <w:marBottom w:val="0"/>
          <w:divBdr>
            <w:top w:val="none" w:sz="0" w:space="0" w:color="auto"/>
            <w:left w:val="none" w:sz="0" w:space="0" w:color="auto"/>
            <w:bottom w:val="none" w:sz="0" w:space="0" w:color="auto"/>
            <w:right w:val="none" w:sz="0" w:space="0" w:color="auto"/>
          </w:divBdr>
        </w:div>
        <w:div w:id="696349964">
          <w:marLeft w:val="0"/>
          <w:marRight w:val="0"/>
          <w:marTop w:val="0"/>
          <w:marBottom w:val="0"/>
          <w:divBdr>
            <w:top w:val="none" w:sz="0" w:space="0" w:color="auto"/>
            <w:left w:val="none" w:sz="0" w:space="0" w:color="auto"/>
            <w:bottom w:val="none" w:sz="0" w:space="0" w:color="auto"/>
            <w:right w:val="none" w:sz="0" w:space="0" w:color="auto"/>
          </w:divBdr>
        </w:div>
        <w:div w:id="1938556447">
          <w:marLeft w:val="0"/>
          <w:marRight w:val="0"/>
          <w:marTop w:val="0"/>
          <w:marBottom w:val="0"/>
          <w:divBdr>
            <w:top w:val="none" w:sz="0" w:space="0" w:color="auto"/>
            <w:left w:val="none" w:sz="0" w:space="0" w:color="auto"/>
            <w:bottom w:val="none" w:sz="0" w:space="0" w:color="auto"/>
            <w:right w:val="none" w:sz="0" w:space="0" w:color="auto"/>
          </w:divBdr>
        </w:div>
        <w:div w:id="2057850327">
          <w:marLeft w:val="0"/>
          <w:marRight w:val="0"/>
          <w:marTop w:val="0"/>
          <w:marBottom w:val="0"/>
          <w:divBdr>
            <w:top w:val="none" w:sz="0" w:space="0" w:color="auto"/>
            <w:left w:val="none" w:sz="0" w:space="0" w:color="auto"/>
            <w:bottom w:val="none" w:sz="0" w:space="0" w:color="auto"/>
            <w:right w:val="none" w:sz="0" w:space="0" w:color="auto"/>
          </w:divBdr>
          <w:divsChild>
            <w:div w:id="1575049532">
              <w:marLeft w:val="0"/>
              <w:marRight w:val="0"/>
              <w:marTop w:val="0"/>
              <w:marBottom w:val="0"/>
              <w:divBdr>
                <w:top w:val="none" w:sz="0" w:space="0" w:color="auto"/>
                <w:left w:val="none" w:sz="0" w:space="0" w:color="auto"/>
                <w:bottom w:val="none" w:sz="0" w:space="0" w:color="auto"/>
                <w:right w:val="none" w:sz="0" w:space="0" w:color="auto"/>
              </w:divBdr>
            </w:div>
            <w:div w:id="1914118953">
              <w:marLeft w:val="0"/>
              <w:marRight w:val="0"/>
              <w:marTop w:val="0"/>
              <w:marBottom w:val="0"/>
              <w:divBdr>
                <w:top w:val="none" w:sz="0" w:space="0" w:color="auto"/>
                <w:left w:val="none" w:sz="0" w:space="0" w:color="auto"/>
                <w:bottom w:val="none" w:sz="0" w:space="0" w:color="auto"/>
                <w:right w:val="none" w:sz="0" w:space="0" w:color="auto"/>
              </w:divBdr>
            </w:div>
            <w:div w:id="1972008794">
              <w:marLeft w:val="0"/>
              <w:marRight w:val="0"/>
              <w:marTop w:val="0"/>
              <w:marBottom w:val="0"/>
              <w:divBdr>
                <w:top w:val="none" w:sz="0" w:space="0" w:color="auto"/>
                <w:left w:val="none" w:sz="0" w:space="0" w:color="auto"/>
                <w:bottom w:val="none" w:sz="0" w:space="0" w:color="auto"/>
                <w:right w:val="none" w:sz="0" w:space="0" w:color="auto"/>
              </w:divBdr>
            </w:div>
            <w:div w:id="1670715376">
              <w:marLeft w:val="0"/>
              <w:marRight w:val="0"/>
              <w:marTop w:val="0"/>
              <w:marBottom w:val="0"/>
              <w:divBdr>
                <w:top w:val="none" w:sz="0" w:space="0" w:color="auto"/>
                <w:left w:val="none" w:sz="0" w:space="0" w:color="auto"/>
                <w:bottom w:val="none" w:sz="0" w:space="0" w:color="auto"/>
                <w:right w:val="none" w:sz="0" w:space="0" w:color="auto"/>
              </w:divBdr>
            </w:div>
            <w:div w:id="1404528979">
              <w:marLeft w:val="0"/>
              <w:marRight w:val="0"/>
              <w:marTop w:val="0"/>
              <w:marBottom w:val="0"/>
              <w:divBdr>
                <w:top w:val="none" w:sz="0" w:space="0" w:color="auto"/>
                <w:left w:val="none" w:sz="0" w:space="0" w:color="auto"/>
                <w:bottom w:val="none" w:sz="0" w:space="0" w:color="auto"/>
                <w:right w:val="none" w:sz="0" w:space="0" w:color="auto"/>
              </w:divBdr>
            </w:div>
            <w:div w:id="1288849182">
              <w:marLeft w:val="0"/>
              <w:marRight w:val="0"/>
              <w:marTop w:val="0"/>
              <w:marBottom w:val="0"/>
              <w:divBdr>
                <w:top w:val="none" w:sz="0" w:space="0" w:color="auto"/>
                <w:left w:val="none" w:sz="0" w:space="0" w:color="auto"/>
                <w:bottom w:val="none" w:sz="0" w:space="0" w:color="auto"/>
                <w:right w:val="none" w:sz="0" w:space="0" w:color="auto"/>
              </w:divBdr>
            </w:div>
            <w:div w:id="1917010982">
              <w:marLeft w:val="0"/>
              <w:marRight w:val="0"/>
              <w:marTop w:val="0"/>
              <w:marBottom w:val="0"/>
              <w:divBdr>
                <w:top w:val="none" w:sz="0" w:space="0" w:color="auto"/>
                <w:left w:val="none" w:sz="0" w:space="0" w:color="auto"/>
                <w:bottom w:val="none" w:sz="0" w:space="0" w:color="auto"/>
                <w:right w:val="none" w:sz="0" w:space="0" w:color="auto"/>
              </w:divBdr>
              <w:divsChild>
                <w:div w:id="1299725128">
                  <w:marLeft w:val="0"/>
                  <w:marRight w:val="0"/>
                  <w:marTop w:val="0"/>
                  <w:marBottom w:val="0"/>
                  <w:divBdr>
                    <w:top w:val="none" w:sz="0" w:space="0" w:color="auto"/>
                    <w:left w:val="none" w:sz="0" w:space="0" w:color="auto"/>
                    <w:bottom w:val="none" w:sz="0" w:space="0" w:color="auto"/>
                    <w:right w:val="none" w:sz="0" w:space="0" w:color="auto"/>
                  </w:divBdr>
                </w:div>
                <w:div w:id="113954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674858">
      <w:bodyDiv w:val="1"/>
      <w:marLeft w:val="0"/>
      <w:marRight w:val="0"/>
      <w:marTop w:val="0"/>
      <w:marBottom w:val="0"/>
      <w:divBdr>
        <w:top w:val="none" w:sz="0" w:space="0" w:color="auto"/>
        <w:left w:val="none" w:sz="0" w:space="0" w:color="auto"/>
        <w:bottom w:val="none" w:sz="0" w:space="0" w:color="auto"/>
        <w:right w:val="none" w:sz="0" w:space="0" w:color="auto"/>
      </w:divBdr>
    </w:div>
    <w:div w:id="1079251202">
      <w:bodyDiv w:val="1"/>
      <w:marLeft w:val="0"/>
      <w:marRight w:val="0"/>
      <w:marTop w:val="0"/>
      <w:marBottom w:val="0"/>
      <w:divBdr>
        <w:top w:val="none" w:sz="0" w:space="0" w:color="auto"/>
        <w:left w:val="none" w:sz="0" w:space="0" w:color="auto"/>
        <w:bottom w:val="none" w:sz="0" w:space="0" w:color="auto"/>
        <w:right w:val="none" w:sz="0" w:space="0" w:color="auto"/>
      </w:divBdr>
    </w:div>
    <w:div w:id="1081954289">
      <w:bodyDiv w:val="1"/>
      <w:marLeft w:val="0"/>
      <w:marRight w:val="0"/>
      <w:marTop w:val="0"/>
      <w:marBottom w:val="0"/>
      <w:divBdr>
        <w:top w:val="none" w:sz="0" w:space="0" w:color="auto"/>
        <w:left w:val="none" w:sz="0" w:space="0" w:color="auto"/>
        <w:bottom w:val="none" w:sz="0" w:space="0" w:color="auto"/>
        <w:right w:val="none" w:sz="0" w:space="0" w:color="auto"/>
      </w:divBdr>
      <w:divsChild>
        <w:div w:id="114182407">
          <w:marLeft w:val="0"/>
          <w:marRight w:val="0"/>
          <w:marTop w:val="0"/>
          <w:marBottom w:val="0"/>
          <w:divBdr>
            <w:top w:val="none" w:sz="0" w:space="0" w:color="auto"/>
            <w:left w:val="none" w:sz="0" w:space="0" w:color="auto"/>
            <w:bottom w:val="none" w:sz="0" w:space="0" w:color="auto"/>
            <w:right w:val="none" w:sz="0" w:space="0" w:color="auto"/>
          </w:divBdr>
          <w:divsChild>
            <w:div w:id="1906182655">
              <w:marLeft w:val="0"/>
              <w:marRight w:val="0"/>
              <w:marTop w:val="0"/>
              <w:marBottom w:val="0"/>
              <w:divBdr>
                <w:top w:val="none" w:sz="0" w:space="0" w:color="auto"/>
                <w:left w:val="none" w:sz="0" w:space="0" w:color="auto"/>
                <w:bottom w:val="none" w:sz="0" w:space="0" w:color="auto"/>
                <w:right w:val="none" w:sz="0" w:space="0" w:color="auto"/>
              </w:divBdr>
              <w:divsChild>
                <w:div w:id="161115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946481">
          <w:marLeft w:val="0"/>
          <w:marRight w:val="0"/>
          <w:marTop w:val="0"/>
          <w:marBottom w:val="0"/>
          <w:divBdr>
            <w:top w:val="none" w:sz="0" w:space="0" w:color="auto"/>
            <w:left w:val="none" w:sz="0" w:space="0" w:color="auto"/>
            <w:bottom w:val="none" w:sz="0" w:space="0" w:color="auto"/>
            <w:right w:val="none" w:sz="0" w:space="0" w:color="auto"/>
          </w:divBdr>
        </w:div>
        <w:div w:id="782961971">
          <w:marLeft w:val="0"/>
          <w:marRight w:val="0"/>
          <w:marTop w:val="0"/>
          <w:marBottom w:val="0"/>
          <w:divBdr>
            <w:top w:val="none" w:sz="0" w:space="0" w:color="auto"/>
            <w:left w:val="none" w:sz="0" w:space="0" w:color="auto"/>
            <w:bottom w:val="none" w:sz="0" w:space="0" w:color="auto"/>
            <w:right w:val="none" w:sz="0" w:space="0" w:color="auto"/>
          </w:divBdr>
        </w:div>
        <w:div w:id="1904363413">
          <w:marLeft w:val="0"/>
          <w:marRight w:val="0"/>
          <w:marTop w:val="0"/>
          <w:marBottom w:val="0"/>
          <w:divBdr>
            <w:top w:val="none" w:sz="0" w:space="0" w:color="auto"/>
            <w:left w:val="none" w:sz="0" w:space="0" w:color="auto"/>
            <w:bottom w:val="none" w:sz="0" w:space="0" w:color="auto"/>
            <w:right w:val="none" w:sz="0" w:space="0" w:color="auto"/>
          </w:divBdr>
          <w:divsChild>
            <w:div w:id="339358439">
              <w:marLeft w:val="0"/>
              <w:marRight w:val="0"/>
              <w:marTop w:val="0"/>
              <w:marBottom w:val="0"/>
              <w:divBdr>
                <w:top w:val="none" w:sz="0" w:space="0" w:color="auto"/>
                <w:left w:val="none" w:sz="0" w:space="0" w:color="auto"/>
                <w:bottom w:val="none" w:sz="0" w:space="0" w:color="auto"/>
                <w:right w:val="none" w:sz="0" w:space="0" w:color="auto"/>
              </w:divBdr>
              <w:divsChild>
                <w:div w:id="444925032">
                  <w:marLeft w:val="0"/>
                  <w:marRight w:val="0"/>
                  <w:marTop w:val="0"/>
                  <w:marBottom w:val="0"/>
                  <w:divBdr>
                    <w:top w:val="none" w:sz="0" w:space="0" w:color="auto"/>
                    <w:left w:val="none" w:sz="0" w:space="0" w:color="auto"/>
                    <w:bottom w:val="none" w:sz="0" w:space="0" w:color="auto"/>
                    <w:right w:val="none" w:sz="0" w:space="0" w:color="auto"/>
                  </w:divBdr>
                  <w:divsChild>
                    <w:div w:id="1381399151">
                      <w:marLeft w:val="0"/>
                      <w:marRight w:val="0"/>
                      <w:marTop w:val="0"/>
                      <w:marBottom w:val="0"/>
                      <w:divBdr>
                        <w:top w:val="none" w:sz="0" w:space="0" w:color="auto"/>
                        <w:left w:val="none" w:sz="0" w:space="0" w:color="auto"/>
                        <w:bottom w:val="none" w:sz="0" w:space="0" w:color="auto"/>
                        <w:right w:val="none" w:sz="0" w:space="0" w:color="auto"/>
                      </w:divBdr>
                      <w:divsChild>
                        <w:div w:id="1863349645">
                          <w:marLeft w:val="0"/>
                          <w:marRight w:val="0"/>
                          <w:marTop w:val="0"/>
                          <w:marBottom w:val="0"/>
                          <w:divBdr>
                            <w:top w:val="none" w:sz="0" w:space="0" w:color="auto"/>
                            <w:left w:val="none" w:sz="0" w:space="0" w:color="auto"/>
                            <w:bottom w:val="none" w:sz="0" w:space="0" w:color="auto"/>
                            <w:right w:val="none" w:sz="0" w:space="0" w:color="auto"/>
                          </w:divBdr>
                          <w:divsChild>
                            <w:div w:id="95505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3338302">
      <w:bodyDiv w:val="1"/>
      <w:marLeft w:val="0"/>
      <w:marRight w:val="0"/>
      <w:marTop w:val="0"/>
      <w:marBottom w:val="0"/>
      <w:divBdr>
        <w:top w:val="none" w:sz="0" w:space="0" w:color="auto"/>
        <w:left w:val="none" w:sz="0" w:space="0" w:color="auto"/>
        <w:bottom w:val="none" w:sz="0" w:space="0" w:color="auto"/>
        <w:right w:val="none" w:sz="0" w:space="0" w:color="auto"/>
      </w:divBdr>
    </w:div>
    <w:div w:id="1083841535">
      <w:bodyDiv w:val="1"/>
      <w:marLeft w:val="0"/>
      <w:marRight w:val="0"/>
      <w:marTop w:val="0"/>
      <w:marBottom w:val="0"/>
      <w:divBdr>
        <w:top w:val="none" w:sz="0" w:space="0" w:color="auto"/>
        <w:left w:val="none" w:sz="0" w:space="0" w:color="auto"/>
        <w:bottom w:val="none" w:sz="0" w:space="0" w:color="auto"/>
        <w:right w:val="none" w:sz="0" w:space="0" w:color="auto"/>
      </w:divBdr>
    </w:div>
    <w:div w:id="1087844200">
      <w:bodyDiv w:val="1"/>
      <w:marLeft w:val="0"/>
      <w:marRight w:val="0"/>
      <w:marTop w:val="0"/>
      <w:marBottom w:val="0"/>
      <w:divBdr>
        <w:top w:val="none" w:sz="0" w:space="0" w:color="auto"/>
        <w:left w:val="none" w:sz="0" w:space="0" w:color="auto"/>
        <w:bottom w:val="none" w:sz="0" w:space="0" w:color="auto"/>
        <w:right w:val="none" w:sz="0" w:space="0" w:color="auto"/>
      </w:divBdr>
    </w:div>
    <w:div w:id="1089083729">
      <w:bodyDiv w:val="1"/>
      <w:marLeft w:val="0"/>
      <w:marRight w:val="0"/>
      <w:marTop w:val="0"/>
      <w:marBottom w:val="0"/>
      <w:divBdr>
        <w:top w:val="none" w:sz="0" w:space="0" w:color="auto"/>
        <w:left w:val="none" w:sz="0" w:space="0" w:color="auto"/>
        <w:bottom w:val="none" w:sz="0" w:space="0" w:color="auto"/>
        <w:right w:val="none" w:sz="0" w:space="0" w:color="auto"/>
      </w:divBdr>
      <w:divsChild>
        <w:div w:id="1437677186">
          <w:marLeft w:val="0"/>
          <w:marRight w:val="0"/>
          <w:marTop w:val="0"/>
          <w:marBottom w:val="0"/>
          <w:divBdr>
            <w:top w:val="none" w:sz="0" w:space="0" w:color="auto"/>
            <w:left w:val="none" w:sz="0" w:space="0" w:color="auto"/>
            <w:bottom w:val="none" w:sz="0" w:space="0" w:color="auto"/>
            <w:right w:val="none" w:sz="0" w:space="0" w:color="auto"/>
          </w:divBdr>
          <w:divsChild>
            <w:div w:id="217211880">
              <w:marLeft w:val="0"/>
              <w:marRight w:val="0"/>
              <w:marTop w:val="0"/>
              <w:marBottom w:val="0"/>
              <w:divBdr>
                <w:top w:val="none" w:sz="0" w:space="0" w:color="auto"/>
                <w:left w:val="none" w:sz="0" w:space="0" w:color="auto"/>
                <w:bottom w:val="none" w:sz="0" w:space="0" w:color="auto"/>
                <w:right w:val="none" w:sz="0" w:space="0" w:color="auto"/>
              </w:divBdr>
              <w:divsChild>
                <w:div w:id="576788128">
                  <w:marLeft w:val="0"/>
                  <w:marRight w:val="0"/>
                  <w:marTop w:val="0"/>
                  <w:marBottom w:val="0"/>
                  <w:divBdr>
                    <w:top w:val="none" w:sz="0" w:space="0" w:color="auto"/>
                    <w:left w:val="none" w:sz="0" w:space="0" w:color="auto"/>
                    <w:bottom w:val="none" w:sz="0" w:space="0" w:color="auto"/>
                    <w:right w:val="none" w:sz="0" w:space="0" w:color="auto"/>
                  </w:divBdr>
                  <w:divsChild>
                    <w:div w:id="2095667654">
                      <w:marLeft w:val="0"/>
                      <w:marRight w:val="0"/>
                      <w:marTop w:val="0"/>
                      <w:marBottom w:val="0"/>
                      <w:divBdr>
                        <w:top w:val="none" w:sz="0" w:space="0" w:color="auto"/>
                        <w:left w:val="none" w:sz="0" w:space="0" w:color="auto"/>
                        <w:bottom w:val="none" w:sz="0" w:space="0" w:color="auto"/>
                        <w:right w:val="none" w:sz="0" w:space="0" w:color="auto"/>
                      </w:divBdr>
                      <w:divsChild>
                        <w:div w:id="1165635367">
                          <w:marLeft w:val="0"/>
                          <w:marRight w:val="0"/>
                          <w:marTop w:val="0"/>
                          <w:marBottom w:val="0"/>
                          <w:divBdr>
                            <w:top w:val="none" w:sz="0" w:space="0" w:color="auto"/>
                            <w:left w:val="none" w:sz="0" w:space="0" w:color="auto"/>
                            <w:bottom w:val="none" w:sz="0" w:space="0" w:color="auto"/>
                            <w:right w:val="none" w:sz="0" w:space="0" w:color="auto"/>
                          </w:divBdr>
                          <w:divsChild>
                            <w:div w:id="830801155">
                              <w:marLeft w:val="0"/>
                              <w:marRight w:val="0"/>
                              <w:marTop w:val="0"/>
                              <w:marBottom w:val="0"/>
                              <w:divBdr>
                                <w:top w:val="none" w:sz="0" w:space="0" w:color="auto"/>
                                <w:left w:val="none" w:sz="0" w:space="0" w:color="auto"/>
                                <w:bottom w:val="none" w:sz="0" w:space="0" w:color="auto"/>
                                <w:right w:val="none" w:sz="0" w:space="0" w:color="auto"/>
                              </w:divBdr>
                              <w:divsChild>
                                <w:div w:id="824126715">
                                  <w:marLeft w:val="0"/>
                                  <w:marRight w:val="0"/>
                                  <w:marTop w:val="0"/>
                                  <w:marBottom w:val="0"/>
                                  <w:divBdr>
                                    <w:top w:val="none" w:sz="0" w:space="0" w:color="auto"/>
                                    <w:left w:val="none" w:sz="0" w:space="0" w:color="auto"/>
                                    <w:bottom w:val="none" w:sz="0" w:space="0" w:color="auto"/>
                                    <w:right w:val="none" w:sz="0" w:space="0" w:color="auto"/>
                                  </w:divBdr>
                                  <w:divsChild>
                                    <w:div w:id="195509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89736553">
      <w:bodyDiv w:val="1"/>
      <w:marLeft w:val="0"/>
      <w:marRight w:val="0"/>
      <w:marTop w:val="0"/>
      <w:marBottom w:val="0"/>
      <w:divBdr>
        <w:top w:val="none" w:sz="0" w:space="0" w:color="auto"/>
        <w:left w:val="none" w:sz="0" w:space="0" w:color="auto"/>
        <w:bottom w:val="none" w:sz="0" w:space="0" w:color="auto"/>
        <w:right w:val="none" w:sz="0" w:space="0" w:color="auto"/>
      </w:divBdr>
    </w:div>
    <w:div w:id="1092508781">
      <w:bodyDiv w:val="1"/>
      <w:marLeft w:val="0"/>
      <w:marRight w:val="0"/>
      <w:marTop w:val="0"/>
      <w:marBottom w:val="0"/>
      <w:divBdr>
        <w:top w:val="none" w:sz="0" w:space="0" w:color="auto"/>
        <w:left w:val="none" w:sz="0" w:space="0" w:color="auto"/>
        <w:bottom w:val="none" w:sz="0" w:space="0" w:color="auto"/>
        <w:right w:val="none" w:sz="0" w:space="0" w:color="auto"/>
      </w:divBdr>
    </w:div>
    <w:div w:id="1092824109">
      <w:bodyDiv w:val="1"/>
      <w:marLeft w:val="0"/>
      <w:marRight w:val="0"/>
      <w:marTop w:val="0"/>
      <w:marBottom w:val="0"/>
      <w:divBdr>
        <w:top w:val="none" w:sz="0" w:space="0" w:color="auto"/>
        <w:left w:val="none" w:sz="0" w:space="0" w:color="auto"/>
        <w:bottom w:val="none" w:sz="0" w:space="0" w:color="auto"/>
        <w:right w:val="none" w:sz="0" w:space="0" w:color="auto"/>
      </w:divBdr>
    </w:div>
    <w:div w:id="1092975932">
      <w:bodyDiv w:val="1"/>
      <w:marLeft w:val="0"/>
      <w:marRight w:val="0"/>
      <w:marTop w:val="0"/>
      <w:marBottom w:val="0"/>
      <w:divBdr>
        <w:top w:val="none" w:sz="0" w:space="0" w:color="auto"/>
        <w:left w:val="none" w:sz="0" w:space="0" w:color="auto"/>
        <w:bottom w:val="none" w:sz="0" w:space="0" w:color="auto"/>
        <w:right w:val="none" w:sz="0" w:space="0" w:color="auto"/>
      </w:divBdr>
      <w:divsChild>
        <w:div w:id="619647504">
          <w:marLeft w:val="0"/>
          <w:marRight w:val="0"/>
          <w:marTop w:val="0"/>
          <w:marBottom w:val="0"/>
          <w:divBdr>
            <w:top w:val="none" w:sz="0" w:space="0" w:color="auto"/>
            <w:left w:val="none" w:sz="0" w:space="0" w:color="auto"/>
            <w:bottom w:val="none" w:sz="0" w:space="0" w:color="auto"/>
            <w:right w:val="none" w:sz="0" w:space="0" w:color="auto"/>
          </w:divBdr>
          <w:divsChild>
            <w:div w:id="1508011550">
              <w:marLeft w:val="0"/>
              <w:marRight w:val="0"/>
              <w:marTop w:val="0"/>
              <w:marBottom w:val="0"/>
              <w:divBdr>
                <w:top w:val="none" w:sz="0" w:space="0" w:color="auto"/>
                <w:left w:val="none" w:sz="0" w:space="0" w:color="auto"/>
                <w:bottom w:val="none" w:sz="0" w:space="0" w:color="auto"/>
                <w:right w:val="none" w:sz="0" w:space="0" w:color="auto"/>
              </w:divBdr>
            </w:div>
          </w:divsChild>
        </w:div>
        <w:div w:id="738594942">
          <w:marLeft w:val="0"/>
          <w:marRight w:val="0"/>
          <w:marTop w:val="0"/>
          <w:marBottom w:val="0"/>
          <w:divBdr>
            <w:top w:val="none" w:sz="0" w:space="0" w:color="auto"/>
            <w:left w:val="none" w:sz="0" w:space="0" w:color="auto"/>
            <w:bottom w:val="none" w:sz="0" w:space="0" w:color="auto"/>
            <w:right w:val="none" w:sz="0" w:space="0" w:color="auto"/>
          </w:divBdr>
          <w:divsChild>
            <w:div w:id="1176461123">
              <w:marLeft w:val="0"/>
              <w:marRight w:val="0"/>
              <w:marTop w:val="0"/>
              <w:marBottom w:val="0"/>
              <w:divBdr>
                <w:top w:val="none" w:sz="0" w:space="0" w:color="auto"/>
                <w:left w:val="none" w:sz="0" w:space="0" w:color="auto"/>
                <w:bottom w:val="none" w:sz="0" w:space="0" w:color="auto"/>
                <w:right w:val="none" w:sz="0" w:space="0" w:color="auto"/>
              </w:divBdr>
              <w:divsChild>
                <w:div w:id="614167659">
                  <w:marLeft w:val="0"/>
                  <w:marRight w:val="0"/>
                  <w:marTop w:val="0"/>
                  <w:marBottom w:val="0"/>
                  <w:divBdr>
                    <w:top w:val="none" w:sz="0" w:space="0" w:color="auto"/>
                    <w:left w:val="none" w:sz="0" w:space="0" w:color="auto"/>
                    <w:bottom w:val="none" w:sz="0" w:space="0" w:color="auto"/>
                    <w:right w:val="none" w:sz="0" w:space="0" w:color="auto"/>
                  </w:divBdr>
                  <w:divsChild>
                    <w:div w:id="1112017888">
                      <w:marLeft w:val="0"/>
                      <w:marRight w:val="0"/>
                      <w:marTop w:val="0"/>
                      <w:marBottom w:val="0"/>
                      <w:divBdr>
                        <w:top w:val="none" w:sz="0" w:space="0" w:color="auto"/>
                        <w:left w:val="none" w:sz="0" w:space="0" w:color="auto"/>
                        <w:bottom w:val="none" w:sz="0" w:space="0" w:color="auto"/>
                        <w:right w:val="none" w:sz="0" w:space="0" w:color="auto"/>
                      </w:divBdr>
                      <w:divsChild>
                        <w:div w:id="200666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3431870">
      <w:bodyDiv w:val="1"/>
      <w:marLeft w:val="0"/>
      <w:marRight w:val="0"/>
      <w:marTop w:val="0"/>
      <w:marBottom w:val="0"/>
      <w:divBdr>
        <w:top w:val="none" w:sz="0" w:space="0" w:color="auto"/>
        <w:left w:val="none" w:sz="0" w:space="0" w:color="auto"/>
        <w:bottom w:val="none" w:sz="0" w:space="0" w:color="auto"/>
        <w:right w:val="none" w:sz="0" w:space="0" w:color="auto"/>
      </w:divBdr>
    </w:div>
    <w:div w:id="1093866194">
      <w:bodyDiv w:val="1"/>
      <w:marLeft w:val="0"/>
      <w:marRight w:val="0"/>
      <w:marTop w:val="0"/>
      <w:marBottom w:val="0"/>
      <w:divBdr>
        <w:top w:val="none" w:sz="0" w:space="0" w:color="auto"/>
        <w:left w:val="none" w:sz="0" w:space="0" w:color="auto"/>
        <w:bottom w:val="none" w:sz="0" w:space="0" w:color="auto"/>
        <w:right w:val="none" w:sz="0" w:space="0" w:color="auto"/>
      </w:divBdr>
    </w:div>
    <w:div w:id="1100566671">
      <w:bodyDiv w:val="1"/>
      <w:marLeft w:val="0"/>
      <w:marRight w:val="0"/>
      <w:marTop w:val="0"/>
      <w:marBottom w:val="0"/>
      <w:divBdr>
        <w:top w:val="none" w:sz="0" w:space="0" w:color="auto"/>
        <w:left w:val="none" w:sz="0" w:space="0" w:color="auto"/>
        <w:bottom w:val="none" w:sz="0" w:space="0" w:color="auto"/>
        <w:right w:val="none" w:sz="0" w:space="0" w:color="auto"/>
      </w:divBdr>
    </w:div>
    <w:div w:id="1100643337">
      <w:bodyDiv w:val="1"/>
      <w:marLeft w:val="0"/>
      <w:marRight w:val="0"/>
      <w:marTop w:val="0"/>
      <w:marBottom w:val="0"/>
      <w:divBdr>
        <w:top w:val="none" w:sz="0" w:space="0" w:color="auto"/>
        <w:left w:val="none" w:sz="0" w:space="0" w:color="auto"/>
        <w:bottom w:val="none" w:sz="0" w:space="0" w:color="auto"/>
        <w:right w:val="none" w:sz="0" w:space="0" w:color="auto"/>
      </w:divBdr>
    </w:div>
    <w:div w:id="1103568937">
      <w:bodyDiv w:val="1"/>
      <w:marLeft w:val="0"/>
      <w:marRight w:val="0"/>
      <w:marTop w:val="0"/>
      <w:marBottom w:val="0"/>
      <w:divBdr>
        <w:top w:val="none" w:sz="0" w:space="0" w:color="auto"/>
        <w:left w:val="none" w:sz="0" w:space="0" w:color="auto"/>
        <w:bottom w:val="none" w:sz="0" w:space="0" w:color="auto"/>
        <w:right w:val="none" w:sz="0" w:space="0" w:color="auto"/>
      </w:divBdr>
    </w:div>
    <w:div w:id="1105004003">
      <w:bodyDiv w:val="1"/>
      <w:marLeft w:val="0"/>
      <w:marRight w:val="0"/>
      <w:marTop w:val="0"/>
      <w:marBottom w:val="0"/>
      <w:divBdr>
        <w:top w:val="none" w:sz="0" w:space="0" w:color="auto"/>
        <w:left w:val="none" w:sz="0" w:space="0" w:color="auto"/>
        <w:bottom w:val="none" w:sz="0" w:space="0" w:color="auto"/>
        <w:right w:val="none" w:sz="0" w:space="0" w:color="auto"/>
      </w:divBdr>
      <w:divsChild>
        <w:div w:id="242683790">
          <w:marLeft w:val="0"/>
          <w:marRight w:val="0"/>
          <w:marTop w:val="0"/>
          <w:marBottom w:val="0"/>
          <w:divBdr>
            <w:top w:val="none" w:sz="0" w:space="0" w:color="auto"/>
            <w:left w:val="none" w:sz="0" w:space="0" w:color="auto"/>
            <w:bottom w:val="none" w:sz="0" w:space="0" w:color="auto"/>
            <w:right w:val="none" w:sz="0" w:space="0" w:color="auto"/>
          </w:divBdr>
        </w:div>
      </w:divsChild>
    </w:div>
    <w:div w:id="1107697863">
      <w:bodyDiv w:val="1"/>
      <w:marLeft w:val="0"/>
      <w:marRight w:val="0"/>
      <w:marTop w:val="0"/>
      <w:marBottom w:val="0"/>
      <w:divBdr>
        <w:top w:val="none" w:sz="0" w:space="0" w:color="auto"/>
        <w:left w:val="none" w:sz="0" w:space="0" w:color="auto"/>
        <w:bottom w:val="none" w:sz="0" w:space="0" w:color="auto"/>
        <w:right w:val="none" w:sz="0" w:space="0" w:color="auto"/>
      </w:divBdr>
    </w:div>
    <w:div w:id="1110011825">
      <w:bodyDiv w:val="1"/>
      <w:marLeft w:val="0"/>
      <w:marRight w:val="0"/>
      <w:marTop w:val="0"/>
      <w:marBottom w:val="0"/>
      <w:divBdr>
        <w:top w:val="none" w:sz="0" w:space="0" w:color="auto"/>
        <w:left w:val="none" w:sz="0" w:space="0" w:color="auto"/>
        <w:bottom w:val="none" w:sz="0" w:space="0" w:color="auto"/>
        <w:right w:val="none" w:sz="0" w:space="0" w:color="auto"/>
      </w:divBdr>
    </w:div>
    <w:div w:id="1111510212">
      <w:bodyDiv w:val="1"/>
      <w:marLeft w:val="0"/>
      <w:marRight w:val="0"/>
      <w:marTop w:val="0"/>
      <w:marBottom w:val="0"/>
      <w:divBdr>
        <w:top w:val="none" w:sz="0" w:space="0" w:color="auto"/>
        <w:left w:val="none" w:sz="0" w:space="0" w:color="auto"/>
        <w:bottom w:val="none" w:sz="0" w:space="0" w:color="auto"/>
        <w:right w:val="none" w:sz="0" w:space="0" w:color="auto"/>
      </w:divBdr>
    </w:div>
    <w:div w:id="1114057322">
      <w:bodyDiv w:val="1"/>
      <w:marLeft w:val="0"/>
      <w:marRight w:val="0"/>
      <w:marTop w:val="0"/>
      <w:marBottom w:val="0"/>
      <w:divBdr>
        <w:top w:val="none" w:sz="0" w:space="0" w:color="auto"/>
        <w:left w:val="none" w:sz="0" w:space="0" w:color="auto"/>
        <w:bottom w:val="none" w:sz="0" w:space="0" w:color="auto"/>
        <w:right w:val="none" w:sz="0" w:space="0" w:color="auto"/>
      </w:divBdr>
    </w:div>
    <w:div w:id="1114865057">
      <w:bodyDiv w:val="1"/>
      <w:marLeft w:val="0"/>
      <w:marRight w:val="0"/>
      <w:marTop w:val="0"/>
      <w:marBottom w:val="0"/>
      <w:divBdr>
        <w:top w:val="none" w:sz="0" w:space="0" w:color="auto"/>
        <w:left w:val="none" w:sz="0" w:space="0" w:color="auto"/>
        <w:bottom w:val="none" w:sz="0" w:space="0" w:color="auto"/>
        <w:right w:val="none" w:sz="0" w:space="0" w:color="auto"/>
      </w:divBdr>
    </w:div>
    <w:div w:id="1114979934">
      <w:bodyDiv w:val="1"/>
      <w:marLeft w:val="0"/>
      <w:marRight w:val="0"/>
      <w:marTop w:val="0"/>
      <w:marBottom w:val="0"/>
      <w:divBdr>
        <w:top w:val="none" w:sz="0" w:space="0" w:color="auto"/>
        <w:left w:val="none" w:sz="0" w:space="0" w:color="auto"/>
        <w:bottom w:val="none" w:sz="0" w:space="0" w:color="auto"/>
        <w:right w:val="none" w:sz="0" w:space="0" w:color="auto"/>
      </w:divBdr>
    </w:div>
    <w:div w:id="1115247328">
      <w:bodyDiv w:val="1"/>
      <w:marLeft w:val="0"/>
      <w:marRight w:val="0"/>
      <w:marTop w:val="0"/>
      <w:marBottom w:val="0"/>
      <w:divBdr>
        <w:top w:val="none" w:sz="0" w:space="0" w:color="auto"/>
        <w:left w:val="none" w:sz="0" w:space="0" w:color="auto"/>
        <w:bottom w:val="none" w:sz="0" w:space="0" w:color="auto"/>
        <w:right w:val="none" w:sz="0" w:space="0" w:color="auto"/>
      </w:divBdr>
    </w:div>
    <w:div w:id="1117262883">
      <w:bodyDiv w:val="1"/>
      <w:marLeft w:val="0"/>
      <w:marRight w:val="0"/>
      <w:marTop w:val="0"/>
      <w:marBottom w:val="0"/>
      <w:divBdr>
        <w:top w:val="none" w:sz="0" w:space="0" w:color="auto"/>
        <w:left w:val="none" w:sz="0" w:space="0" w:color="auto"/>
        <w:bottom w:val="none" w:sz="0" w:space="0" w:color="auto"/>
        <w:right w:val="none" w:sz="0" w:space="0" w:color="auto"/>
      </w:divBdr>
    </w:div>
    <w:div w:id="1118600447">
      <w:bodyDiv w:val="1"/>
      <w:marLeft w:val="0"/>
      <w:marRight w:val="0"/>
      <w:marTop w:val="0"/>
      <w:marBottom w:val="0"/>
      <w:divBdr>
        <w:top w:val="none" w:sz="0" w:space="0" w:color="auto"/>
        <w:left w:val="none" w:sz="0" w:space="0" w:color="auto"/>
        <w:bottom w:val="none" w:sz="0" w:space="0" w:color="auto"/>
        <w:right w:val="none" w:sz="0" w:space="0" w:color="auto"/>
      </w:divBdr>
    </w:div>
    <w:div w:id="1123304345">
      <w:bodyDiv w:val="1"/>
      <w:marLeft w:val="0"/>
      <w:marRight w:val="0"/>
      <w:marTop w:val="0"/>
      <w:marBottom w:val="0"/>
      <w:divBdr>
        <w:top w:val="none" w:sz="0" w:space="0" w:color="auto"/>
        <w:left w:val="none" w:sz="0" w:space="0" w:color="auto"/>
        <w:bottom w:val="none" w:sz="0" w:space="0" w:color="auto"/>
        <w:right w:val="none" w:sz="0" w:space="0" w:color="auto"/>
      </w:divBdr>
    </w:div>
    <w:div w:id="1123843752">
      <w:bodyDiv w:val="1"/>
      <w:marLeft w:val="0"/>
      <w:marRight w:val="0"/>
      <w:marTop w:val="0"/>
      <w:marBottom w:val="0"/>
      <w:divBdr>
        <w:top w:val="none" w:sz="0" w:space="0" w:color="auto"/>
        <w:left w:val="none" w:sz="0" w:space="0" w:color="auto"/>
        <w:bottom w:val="none" w:sz="0" w:space="0" w:color="auto"/>
        <w:right w:val="none" w:sz="0" w:space="0" w:color="auto"/>
      </w:divBdr>
    </w:div>
    <w:div w:id="1124545281">
      <w:bodyDiv w:val="1"/>
      <w:marLeft w:val="0"/>
      <w:marRight w:val="0"/>
      <w:marTop w:val="0"/>
      <w:marBottom w:val="0"/>
      <w:divBdr>
        <w:top w:val="none" w:sz="0" w:space="0" w:color="auto"/>
        <w:left w:val="none" w:sz="0" w:space="0" w:color="auto"/>
        <w:bottom w:val="none" w:sz="0" w:space="0" w:color="auto"/>
        <w:right w:val="none" w:sz="0" w:space="0" w:color="auto"/>
      </w:divBdr>
    </w:div>
    <w:div w:id="1125343719">
      <w:bodyDiv w:val="1"/>
      <w:marLeft w:val="0"/>
      <w:marRight w:val="0"/>
      <w:marTop w:val="0"/>
      <w:marBottom w:val="0"/>
      <w:divBdr>
        <w:top w:val="none" w:sz="0" w:space="0" w:color="auto"/>
        <w:left w:val="none" w:sz="0" w:space="0" w:color="auto"/>
        <w:bottom w:val="none" w:sz="0" w:space="0" w:color="auto"/>
        <w:right w:val="none" w:sz="0" w:space="0" w:color="auto"/>
      </w:divBdr>
    </w:div>
    <w:div w:id="1126120180">
      <w:bodyDiv w:val="1"/>
      <w:marLeft w:val="0"/>
      <w:marRight w:val="0"/>
      <w:marTop w:val="0"/>
      <w:marBottom w:val="0"/>
      <w:divBdr>
        <w:top w:val="none" w:sz="0" w:space="0" w:color="auto"/>
        <w:left w:val="none" w:sz="0" w:space="0" w:color="auto"/>
        <w:bottom w:val="none" w:sz="0" w:space="0" w:color="auto"/>
        <w:right w:val="none" w:sz="0" w:space="0" w:color="auto"/>
      </w:divBdr>
    </w:div>
    <w:div w:id="1127549205">
      <w:bodyDiv w:val="1"/>
      <w:marLeft w:val="0"/>
      <w:marRight w:val="0"/>
      <w:marTop w:val="0"/>
      <w:marBottom w:val="0"/>
      <w:divBdr>
        <w:top w:val="none" w:sz="0" w:space="0" w:color="auto"/>
        <w:left w:val="none" w:sz="0" w:space="0" w:color="auto"/>
        <w:bottom w:val="none" w:sz="0" w:space="0" w:color="auto"/>
        <w:right w:val="none" w:sz="0" w:space="0" w:color="auto"/>
      </w:divBdr>
    </w:div>
    <w:div w:id="1127696604">
      <w:bodyDiv w:val="1"/>
      <w:marLeft w:val="0"/>
      <w:marRight w:val="0"/>
      <w:marTop w:val="0"/>
      <w:marBottom w:val="0"/>
      <w:divBdr>
        <w:top w:val="none" w:sz="0" w:space="0" w:color="auto"/>
        <w:left w:val="none" w:sz="0" w:space="0" w:color="auto"/>
        <w:bottom w:val="none" w:sz="0" w:space="0" w:color="auto"/>
        <w:right w:val="none" w:sz="0" w:space="0" w:color="auto"/>
      </w:divBdr>
    </w:div>
    <w:div w:id="1132482471">
      <w:bodyDiv w:val="1"/>
      <w:marLeft w:val="0"/>
      <w:marRight w:val="0"/>
      <w:marTop w:val="0"/>
      <w:marBottom w:val="0"/>
      <w:divBdr>
        <w:top w:val="none" w:sz="0" w:space="0" w:color="auto"/>
        <w:left w:val="none" w:sz="0" w:space="0" w:color="auto"/>
        <w:bottom w:val="none" w:sz="0" w:space="0" w:color="auto"/>
        <w:right w:val="none" w:sz="0" w:space="0" w:color="auto"/>
      </w:divBdr>
      <w:divsChild>
        <w:div w:id="1555896126">
          <w:marLeft w:val="0"/>
          <w:marRight w:val="0"/>
          <w:marTop w:val="0"/>
          <w:marBottom w:val="0"/>
          <w:divBdr>
            <w:top w:val="none" w:sz="0" w:space="0" w:color="auto"/>
            <w:left w:val="none" w:sz="0" w:space="0" w:color="auto"/>
            <w:bottom w:val="none" w:sz="0" w:space="0" w:color="auto"/>
            <w:right w:val="none" w:sz="0" w:space="0" w:color="auto"/>
          </w:divBdr>
          <w:divsChild>
            <w:div w:id="489249274">
              <w:marLeft w:val="0"/>
              <w:marRight w:val="0"/>
              <w:marTop w:val="0"/>
              <w:marBottom w:val="0"/>
              <w:divBdr>
                <w:top w:val="none" w:sz="0" w:space="0" w:color="auto"/>
                <w:left w:val="none" w:sz="0" w:space="0" w:color="auto"/>
                <w:bottom w:val="none" w:sz="0" w:space="0" w:color="auto"/>
                <w:right w:val="none" w:sz="0" w:space="0" w:color="auto"/>
              </w:divBdr>
              <w:divsChild>
                <w:div w:id="115422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01153">
          <w:marLeft w:val="0"/>
          <w:marRight w:val="0"/>
          <w:marTop w:val="0"/>
          <w:marBottom w:val="0"/>
          <w:divBdr>
            <w:top w:val="none" w:sz="0" w:space="0" w:color="auto"/>
            <w:left w:val="none" w:sz="0" w:space="0" w:color="auto"/>
            <w:bottom w:val="none" w:sz="0" w:space="0" w:color="auto"/>
            <w:right w:val="none" w:sz="0" w:space="0" w:color="auto"/>
          </w:divBdr>
        </w:div>
      </w:divsChild>
    </w:div>
    <w:div w:id="1134448123">
      <w:bodyDiv w:val="1"/>
      <w:marLeft w:val="0"/>
      <w:marRight w:val="0"/>
      <w:marTop w:val="0"/>
      <w:marBottom w:val="0"/>
      <w:divBdr>
        <w:top w:val="none" w:sz="0" w:space="0" w:color="auto"/>
        <w:left w:val="none" w:sz="0" w:space="0" w:color="auto"/>
        <w:bottom w:val="none" w:sz="0" w:space="0" w:color="auto"/>
        <w:right w:val="none" w:sz="0" w:space="0" w:color="auto"/>
      </w:divBdr>
    </w:div>
    <w:div w:id="1135101019">
      <w:bodyDiv w:val="1"/>
      <w:marLeft w:val="0"/>
      <w:marRight w:val="0"/>
      <w:marTop w:val="0"/>
      <w:marBottom w:val="0"/>
      <w:divBdr>
        <w:top w:val="none" w:sz="0" w:space="0" w:color="auto"/>
        <w:left w:val="none" w:sz="0" w:space="0" w:color="auto"/>
        <w:bottom w:val="none" w:sz="0" w:space="0" w:color="auto"/>
        <w:right w:val="none" w:sz="0" w:space="0" w:color="auto"/>
      </w:divBdr>
    </w:div>
    <w:div w:id="1138649163">
      <w:bodyDiv w:val="1"/>
      <w:marLeft w:val="0"/>
      <w:marRight w:val="0"/>
      <w:marTop w:val="0"/>
      <w:marBottom w:val="0"/>
      <w:divBdr>
        <w:top w:val="none" w:sz="0" w:space="0" w:color="auto"/>
        <w:left w:val="none" w:sz="0" w:space="0" w:color="auto"/>
        <w:bottom w:val="none" w:sz="0" w:space="0" w:color="auto"/>
        <w:right w:val="none" w:sz="0" w:space="0" w:color="auto"/>
      </w:divBdr>
    </w:div>
    <w:div w:id="1138839845">
      <w:bodyDiv w:val="1"/>
      <w:marLeft w:val="0"/>
      <w:marRight w:val="0"/>
      <w:marTop w:val="0"/>
      <w:marBottom w:val="0"/>
      <w:divBdr>
        <w:top w:val="none" w:sz="0" w:space="0" w:color="auto"/>
        <w:left w:val="none" w:sz="0" w:space="0" w:color="auto"/>
        <w:bottom w:val="none" w:sz="0" w:space="0" w:color="auto"/>
        <w:right w:val="none" w:sz="0" w:space="0" w:color="auto"/>
      </w:divBdr>
    </w:div>
    <w:div w:id="1139299492">
      <w:bodyDiv w:val="1"/>
      <w:marLeft w:val="0"/>
      <w:marRight w:val="0"/>
      <w:marTop w:val="0"/>
      <w:marBottom w:val="0"/>
      <w:divBdr>
        <w:top w:val="none" w:sz="0" w:space="0" w:color="auto"/>
        <w:left w:val="none" w:sz="0" w:space="0" w:color="auto"/>
        <w:bottom w:val="none" w:sz="0" w:space="0" w:color="auto"/>
        <w:right w:val="none" w:sz="0" w:space="0" w:color="auto"/>
      </w:divBdr>
      <w:divsChild>
        <w:div w:id="71317960">
          <w:marLeft w:val="0"/>
          <w:marRight w:val="0"/>
          <w:marTop w:val="0"/>
          <w:marBottom w:val="0"/>
          <w:divBdr>
            <w:top w:val="none" w:sz="0" w:space="0" w:color="auto"/>
            <w:left w:val="none" w:sz="0" w:space="0" w:color="auto"/>
            <w:bottom w:val="none" w:sz="0" w:space="0" w:color="auto"/>
            <w:right w:val="none" w:sz="0" w:space="0" w:color="auto"/>
          </w:divBdr>
          <w:divsChild>
            <w:div w:id="174688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784004">
      <w:bodyDiv w:val="1"/>
      <w:marLeft w:val="0"/>
      <w:marRight w:val="0"/>
      <w:marTop w:val="0"/>
      <w:marBottom w:val="0"/>
      <w:divBdr>
        <w:top w:val="none" w:sz="0" w:space="0" w:color="auto"/>
        <w:left w:val="none" w:sz="0" w:space="0" w:color="auto"/>
        <w:bottom w:val="none" w:sz="0" w:space="0" w:color="auto"/>
        <w:right w:val="none" w:sz="0" w:space="0" w:color="auto"/>
      </w:divBdr>
    </w:div>
    <w:div w:id="1145202064">
      <w:bodyDiv w:val="1"/>
      <w:marLeft w:val="0"/>
      <w:marRight w:val="0"/>
      <w:marTop w:val="0"/>
      <w:marBottom w:val="0"/>
      <w:divBdr>
        <w:top w:val="none" w:sz="0" w:space="0" w:color="auto"/>
        <w:left w:val="none" w:sz="0" w:space="0" w:color="auto"/>
        <w:bottom w:val="none" w:sz="0" w:space="0" w:color="auto"/>
        <w:right w:val="none" w:sz="0" w:space="0" w:color="auto"/>
      </w:divBdr>
      <w:divsChild>
        <w:div w:id="1246067786">
          <w:marLeft w:val="0"/>
          <w:marRight w:val="0"/>
          <w:marTop w:val="0"/>
          <w:marBottom w:val="0"/>
          <w:divBdr>
            <w:top w:val="none" w:sz="0" w:space="0" w:color="auto"/>
            <w:left w:val="none" w:sz="0" w:space="0" w:color="auto"/>
            <w:bottom w:val="none" w:sz="0" w:space="0" w:color="auto"/>
            <w:right w:val="none" w:sz="0" w:space="0" w:color="auto"/>
          </w:divBdr>
        </w:div>
      </w:divsChild>
    </w:div>
    <w:div w:id="1145269812">
      <w:bodyDiv w:val="1"/>
      <w:marLeft w:val="0"/>
      <w:marRight w:val="0"/>
      <w:marTop w:val="0"/>
      <w:marBottom w:val="0"/>
      <w:divBdr>
        <w:top w:val="none" w:sz="0" w:space="0" w:color="auto"/>
        <w:left w:val="none" w:sz="0" w:space="0" w:color="auto"/>
        <w:bottom w:val="none" w:sz="0" w:space="0" w:color="auto"/>
        <w:right w:val="none" w:sz="0" w:space="0" w:color="auto"/>
      </w:divBdr>
    </w:div>
    <w:div w:id="1145582460">
      <w:bodyDiv w:val="1"/>
      <w:marLeft w:val="0"/>
      <w:marRight w:val="0"/>
      <w:marTop w:val="0"/>
      <w:marBottom w:val="0"/>
      <w:divBdr>
        <w:top w:val="none" w:sz="0" w:space="0" w:color="auto"/>
        <w:left w:val="none" w:sz="0" w:space="0" w:color="auto"/>
        <w:bottom w:val="none" w:sz="0" w:space="0" w:color="auto"/>
        <w:right w:val="none" w:sz="0" w:space="0" w:color="auto"/>
      </w:divBdr>
    </w:div>
    <w:div w:id="1147866194">
      <w:bodyDiv w:val="1"/>
      <w:marLeft w:val="0"/>
      <w:marRight w:val="0"/>
      <w:marTop w:val="0"/>
      <w:marBottom w:val="0"/>
      <w:divBdr>
        <w:top w:val="none" w:sz="0" w:space="0" w:color="auto"/>
        <w:left w:val="none" w:sz="0" w:space="0" w:color="auto"/>
        <w:bottom w:val="none" w:sz="0" w:space="0" w:color="auto"/>
        <w:right w:val="none" w:sz="0" w:space="0" w:color="auto"/>
      </w:divBdr>
    </w:div>
    <w:div w:id="1156919801">
      <w:bodyDiv w:val="1"/>
      <w:marLeft w:val="0"/>
      <w:marRight w:val="0"/>
      <w:marTop w:val="0"/>
      <w:marBottom w:val="0"/>
      <w:divBdr>
        <w:top w:val="none" w:sz="0" w:space="0" w:color="auto"/>
        <w:left w:val="none" w:sz="0" w:space="0" w:color="auto"/>
        <w:bottom w:val="none" w:sz="0" w:space="0" w:color="auto"/>
        <w:right w:val="none" w:sz="0" w:space="0" w:color="auto"/>
      </w:divBdr>
    </w:div>
    <w:div w:id="1162114492">
      <w:bodyDiv w:val="1"/>
      <w:marLeft w:val="0"/>
      <w:marRight w:val="0"/>
      <w:marTop w:val="0"/>
      <w:marBottom w:val="0"/>
      <w:divBdr>
        <w:top w:val="none" w:sz="0" w:space="0" w:color="auto"/>
        <w:left w:val="none" w:sz="0" w:space="0" w:color="auto"/>
        <w:bottom w:val="none" w:sz="0" w:space="0" w:color="auto"/>
        <w:right w:val="none" w:sz="0" w:space="0" w:color="auto"/>
      </w:divBdr>
      <w:divsChild>
        <w:div w:id="732315137">
          <w:marLeft w:val="0"/>
          <w:marRight w:val="0"/>
          <w:marTop w:val="0"/>
          <w:marBottom w:val="0"/>
          <w:divBdr>
            <w:top w:val="none" w:sz="0" w:space="0" w:color="auto"/>
            <w:left w:val="none" w:sz="0" w:space="0" w:color="auto"/>
            <w:bottom w:val="none" w:sz="0" w:space="0" w:color="auto"/>
            <w:right w:val="none" w:sz="0" w:space="0" w:color="auto"/>
          </w:divBdr>
          <w:divsChild>
            <w:div w:id="52779750">
              <w:marLeft w:val="0"/>
              <w:marRight w:val="0"/>
              <w:marTop w:val="0"/>
              <w:marBottom w:val="0"/>
              <w:divBdr>
                <w:top w:val="none" w:sz="0" w:space="0" w:color="auto"/>
                <w:left w:val="none" w:sz="0" w:space="0" w:color="auto"/>
                <w:bottom w:val="none" w:sz="0" w:space="0" w:color="auto"/>
                <w:right w:val="none" w:sz="0" w:space="0" w:color="auto"/>
              </w:divBdr>
            </w:div>
            <w:div w:id="1000278012">
              <w:marLeft w:val="0"/>
              <w:marRight w:val="0"/>
              <w:marTop w:val="0"/>
              <w:marBottom w:val="0"/>
              <w:divBdr>
                <w:top w:val="none" w:sz="0" w:space="0" w:color="auto"/>
                <w:left w:val="none" w:sz="0" w:space="0" w:color="auto"/>
                <w:bottom w:val="none" w:sz="0" w:space="0" w:color="auto"/>
                <w:right w:val="none" w:sz="0" w:space="0" w:color="auto"/>
              </w:divBdr>
            </w:div>
            <w:div w:id="1188984608">
              <w:marLeft w:val="0"/>
              <w:marRight w:val="0"/>
              <w:marTop w:val="0"/>
              <w:marBottom w:val="0"/>
              <w:divBdr>
                <w:top w:val="none" w:sz="0" w:space="0" w:color="auto"/>
                <w:left w:val="none" w:sz="0" w:space="0" w:color="auto"/>
                <w:bottom w:val="none" w:sz="0" w:space="0" w:color="auto"/>
                <w:right w:val="none" w:sz="0" w:space="0" w:color="auto"/>
              </w:divBdr>
            </w:div>
            <w:div w:id="531771879">
              <w:marLeft w:val="0"/>
              <w:marRight w:val="0"/>
              <w:marTop w:val="0"/>
              <w:marBottom w:val="0"/>
              <w:divBdr>
                <w:top w:val="none" w:sz="0" w:space="0" w:color="auto"/>
                <w:left w:val="none" w:sz="0" w:space="0" w:color="auto"/>
                <w:bottom w:val="none" w:sz="0" w:space="0" w:color="auto"/>
                <w:right w:val="none" w:sz="0" w:space="0" w:color="auto"/>
              </w:divBdr>
            </w:div>
            <w:div w:id="135532311">
              <w:marLeft w:val="0"/>
              <w:marRight w:val="0"/>
              <w:marTop w:val="0"/>
              <w:marBottom w:val="0"/>
              <w:divBdr>
                <w:top w:val="none" w:sz="0" w:space="0" w:color="auto"/>
                <w:left w:val="none" w:sz="0" w:space="0" w:color="auto"/>
                <w:bottom w:val="none" w:sz="0" w:space="0" w:color="auto"/>
                <w:right w:val="none" w:sz="0" w:space="0" w:color="auto"/>
              </w:divBdr>
            </w:div>
            <w:div w:id="1913419758">
              <w:marLeft w:val="0"/>
              <w:marRight w:val="0"/>
              <w:marTop w:val="0"/>
              <w:marBottom w:val="0"/>
              <w:divBdr>
                <w:top w:val="none" w:sz="0" w:space="0" w:color="auto"/>
                <w:left w:val="none" w:sz="0" w:space="0" w:color="auto"/>
                <w:bottom w:val="none" w:sz="0" w:space="0" w:color="auto"/>
                <w:right w:val="none" w:sz="0" w:space="0" w:color="auto"/>
              </w:divBdr>
            </w:div>
            <w:div w:id="17388347">
              <w:marLeft w:val="0"/>
              <w:marRight w:val="0"/>
              <w:marTop w:val="0"/>
              <w:marBottom w:val="0"/>
              <w:divBdr>
                <w:top w:val="none" w:sz="0" w:space="0" w:color="auto"/>
                <w:left w:val="none" w:sz="0" w:space="0" w:color="auto"/>
                <w:bottom w:val="none" w:sz="0" w:space="0" w:color="auto"/>
                <w:right w:val="none" w:sz="0" w:space="0" w:color="auto"/>
              </w:divBdr>
            </w:div>
            <w:div w:id="584458469">
              <w:marLeft w:val="0"/>
              <w:marRight w:val="0"/>
              <w:marTop w:val="0"/>
              <w:marBottom w:val="0"/>
              <w:divBdr>
                <w:top w:val="none" w:sz="0" w:space="0" w:color="auto"/>
                <w:left w:val="none" w:sz="0" w:space="0" w:color="auto"/>
                <w:bottom w:val="none" w:sz="0" w:space="0" w:color="auto"/>
                <w:right w:val="none" w:sz="0" w:space="0" w:color="auto"/>
              </w:divBdr>
            </w:div>
            <w:div w:id="2079667609">
              <w:marLeft w:val="0"/>
              <w:marRight w:val="0"/>
              <w:marTop w:val="0"/>
              <w:marBottom w:val="0"/>
              <w:divBdr>
                <w:top w:val="none" w:sz="0" w:space="0" w:color="auto"/>
                <w:left w:val="none" w:sz="0" w:space="0" w:color="auto"/>
                <w:bottom w:val="none" w:sz="0" w:space="0" w:color="auto"/>
                <w:right w:val="none" w:sz="0" w:space="0" w:color="auto"/>
              </w:divBdr>
            </w:div>
            <w:div w:id="1346901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116187">
      <w:bodyDiv w:val="1"/>
      <w:marLeft w:val="0"/>
      <w:marRight w:val="0"/>
      <w:marTop w:val="0"/>
      <w:marBottom w:val="0"/>
      <w:divBdr>
        <w:top w:val="none" w:sz="0" w:space="0" w:color="auto"/>
        <w:left w:val="none" w:sz="0" w:space="0" w:color="auto"/>
        <w:bottom w:val="none" w:sz="0" w:space="0" w:color="auto"/>
        <w:right w:val="none" w:sz="0" w:space="0" w:color="auto"/>
      </w:divBdr>
    </w:div>
    <w:div w:id="1163735642">
      <w:bodyDiv w:val="1"/>
      <w:marLeft w:val="0"/>
      <w:marRight w:val="0"/>
      <w:marTop w:val="0"/>
      <w:marBottom w:val="0"/>
      <w:divBdr>
        <w:top w:val="none" w:sz="0" w:space="0" w:color="auto"/>
        <w:left w:val="none" w:sz="0" w:space="0" w:color="auto"/>
        <w:bottom w:val="none" w:sz="0" w:space="0" w:color="auto"/>
        <w:right w:val="none" w:sz="0" w:space="0" w:color="auto"/>
      </w:divBdr>
    </w:div>
    <w:div w:id="1164737094">
      <w:bodyDiv w:val="1"/>
      <w:marLeft w:val="0"/>
      <w:marRight w:val="0"/>
      <w:marTop w:val="0"/>
      <w:marBottom w:val="0"/>
      <w:divBdr>
        <w:top w:val="none" w:sz="0" w:space="0" w:color="auto"/>
        <w:left w:val="none" w:sz="0" w:space="0" w:color="auto"/>
        <w:bottom w:val="none" w:sz="0" w:space="0" w:color="auto"/>
        <w:right w:val="none" w:sz="0" w:space="0" w:color="auto"/>
      </w:divBdr>
    </w:div>
    <w:div w:id="1164854050">
      <w:bodyDiv w:val="1"/>
      <w:marLeft w:val="0"/>
      <w:marRight w:val="0"/>
      <w:marTop w:val="0"/>
      <w:marBottom w:val="0"/>
      <w:divBdr>
        <w:top w:val="none" w:sz="0" w:space="0" w:color="auto"/>
        <w:left w:val="none" w:sz="0" w:space="0" w:color="auto"/>
        <w:bottom w:val="none" w:sz="0" w:space="0" w:color="auto"/>
        <w:right w:val="none" w:sz="0" w:space="0" w:color="auto"/>
      </w:divBdr>
    </w:div>
    <w:div w:id="1166021410">
      <w:bodyDiv w:val="1"/>
      <w:marLeft w:val="0"/>
      <w:marRight w:val="0"/>
      <w:marTop w:val="0"/>
      <w:marBottom w:val="0"/>
      <w:divBdr>
        <w:top w:val="none" w:sz="0" w:space="0" w:color="auto"/>
        <w:left w:val="none" w:sz="0" w:space="0" w:color="auto"/>
        <w:bottom w:val="none" w:sz="0" w:space="0" w:color="auto"/>
        <w:right w:val="none" w:sz="0" w:space="0" w:color="auto"/>
      </w:divBdr>
    </w:div>
    <w:div w:id="1167139177">
      <w:bodyDiv w:val="1"/>
      <w:marLeft w:val="0"/>
      <w:marRight w:val="0"/>
      <w:marTop w:val="0"/>
      <w:marBottom w:val="0"/>
      <w:divBdr>
        <w:top w:val="none" w:sz="0" w:space="0" w:color="auto"/>
        <w:left w:val="none" w:sz="0" w:space="0" w:color="auto"/>
        <w:bottom w:val="none" w:sz="0" w:space="0" w:color="auto"/>
        <w:right w:val="none" w:sz="0" w:space="0" w:color="auto"/>
      </w:divBdr>
    </w:div>
    <w:div w:id="1169368532">
      <w:bodyDiv w:val="1"/>
      <w:marLeft w:val="0"/>
      <w:marRight w:val="0"/>
      <w:marTop w:val="0"/>
      <w:marBottom w:val="0"/>
      <w:divBdr>
        <w:top w:val="none" w:sz="0" w:space="0" w:color="auto"/>
        <w:left w:val="none" w:sz="0" w:space="0" w:color="auto"/>
        <w:bottom w:val="none" w:sz="0" w:space="0" w:color="auto"/>
        <w:right w:val="none" w:sz="0" w:space="0" w:color="auto"/>
      </w:divBdr>
    </w:div>
    <w:div w:id="1169520289">
      <w:bodyDiv w:val="1"/>
      <w:marLeft w:val="0"/>
      <w:marRight w:val="0"/>
      <w:marTop w:val="0"/>
      <w:marBottom w:val="0"/>
      <w:divBdr>
        <w:top w:val="none" w:sz="0" w:space="0" w:color="auto"/>
        <w:left w:val="none" w:sz="0" w:space="0" w:color="auto"/>
        <w:bottom w:val="none" w:sz="0" w:space="0" w:color="auto"/>
        <w:right w:val="none" w:sz="0" w:space="0" w:color="auto"/>
      </w:divBdr>
    </w:div>
    <w:div w:id="1174606827">
      <w:bodyDiv w:val="1"/>
      <w:marLeft w:val="0"/>
      <w:marRight w:val="0"/>
      <w:marTop w:val="0"/>
      <w:marBottom w:val="0"/>
      <w:divBdr>
        <w:top w:val="none" w:sz="0" w:space="0" w:color="auto"/>
        <w:left w:val="none" w:sz="0" w:space="0" w:color="auto"/>
        <w:bottom w:val="none" w:sz="0" w:space="0" w:color="auto"/>
        <w:right w:val="none" w:sz="0" w:space="0" w:color="auto"/>
      </w:divBdr>
      <w:divsChild>
        <w:div w:id="771627288">
          <w:marLeft w:val="0"/>
          <w:marRight w:val="0"/>
          <w:marTop w:val="0"/>
          <w:marBottom w:val="0"/>
          <w:divBdr>
            <w:top w:val="none" w:sz="0" w:space="0" w:color="auto"/>
            <w:left w:val="none" w:sz="0" w:space="0" w:color="auto"/>
            <w:bottom w:val="none" w:sz="0" w:space="0" w:color="auto"/>
            <w:right w:val="none" w:sz="0" w:space="0" w:color="auto"/>
          </w:divBdr>
        </w:div>
        <w:div w:id="1590651676">
          <w:marLeft w:val="0"/>
          <w:marRight w:val="0"/>
          <w:marTop w:val="0"/>
          <w:marBottom w:val="0"/>
          <w:divBdr>
            <w:top w:val="none" w:sz="0" w:space="0" w:color="auto"/>
            <w:left w:val="none" w:sz="0" w:space="0" w:color="auto"/>
            <w:bottom w:val="none" w:sz="0" w:space="0" w:color="auto"/>
            <w:right w:val="none" w:sz="0" w:space="0" w:color="auto"/>
          </w:divBdr>
        </w:div>
      </w:divsChild>
    </w:div>
    <w:div w:id="1175269974">
      <w:bodyDiv w:val="1"/>
      <w:marLeft w:val="0"/>
      <w:marRight w:val="0"/>
      <w:marTop w:val="0"/>
      <w:marBottom w:val="0"/>
      <w:divBdr>
        <w:top w:val="none" w:sz="0" w:space="0" w:color="auto"/>
        <w:left w:val="none" w:sz="0" w:space="0" w:color="auto"/>
        <w:bottom w:val="none" w:sz="0" w:space="0" w:color="auto"/>
        <w:right w:val="none" w:sz="0" w:space="0" w:color="auto"/>
      </w:divBdr>
    </w:div>
    <w:div w:id="1175337383">
      <w:bodyDiv w:val="1"/>
      <w:marLeft w:val="0"/>
      <w:marRight w:val="0"/>
      <w:marTop w:val="0"/>
      <w:marBottom w:val="0"/>
      <w:divBdr>
        <w:top w:val="none" w:sz="0" w:space="0" w:color="auto"/>
        <w:left w:val="none" w:sz="0" w:space="0" w:color="auto"/>
        <w:bottom w:val="none" w:sz="0" w:space="0" w:color="auto"/>
        <w:right w:val="none" w:sz="0" w:space="0" w:color="auto"/>
      </w:divBdr>
    </w:div>
    <w:div w:id="1177620354">
      <w:bodyDiv w:val="1"/>
      <w:marLeft w:val="0"/>
      <w:marRight w:val="0"/>
      <w:marTop w:val="0"/>
      <w:marBottom w:val="0"/>
      <w:divBdr>
        <w:top w:val="none" w:sz="0" w:space="0" w:color="auto"/>
        <w:left w:val="none" w:sz="0" w:space="0" w:color="auto"/>
        <w:bottom w:val="none" w:sz="0" w:space="0" w:color="auto"/>
        <w:right w:val="none" w:sz="0" w:space="0" w:color="auto"/>
      </w:divBdr>
    </w:div>
    <w:div w:id="1180242884">
      <w:bodyDiv w:val="1"/>
      <w:marLeft w:val="0"/>
      <w:marRight w:val="0"/>
      <w:marTop w:val="0"/>
      <w:marBottom w:val="0"/>
      <w:divBdr>
        <w:top w:val="none" w:sz="0" w:space="0" w:color="auto"/>
        <w:left w:val="none" w:sz="0" w:space="0" w:color="auto"/>
        <w:bottom w:val="none" w:sz="0" w:space="0" w:color="auto"/>
        <w:right w:val="none" w:sz="0" w:space="0" w:color="auto"/>
      </w:divBdr>
    </w:div>
    <w:div w:id="1180504268">
      <w:bodyDiv w:val="1"/>
      <w:marLeft w:val="0"/>
      <w:marRight w:val="0"/>
      <w:marTop w:val="0"/>
      <w:marBottom w:val="0"/>
      <w:divBdr>
        <w:top w:val="none" w:sz="0" w:space="0" w:color="auto"/>
        <w:left w:val="none" w:sz="0" w:space="0" w:color="auto"/>
        <w:bottom w:val="none" w:sz="0" w:space="0" w:color="auto"/>
        <w:right w:val="none" w:sz="0" w:space="0" w:color="auto"/>
      </w:divBdr>
    </w:div>
    <w:div w:id="1180853864">
      <w:bodyDiv w:val="1"/>
      <w:marLeft w:val="0"/>
      <w:marRight w:val="0"/>
      <w:marTop w:val="0"/>
      <w:marBottom w:val="0"/>
      <w:divBdr>
        <w:top w:val="none" w:sz="0" w:space="0" w:color="auto"/>
        <w:left w:val="none" w:sz="0" w:space="0" w:color="auto"/>
        <w:bottom w:val="none" w:sz="0" w:space="0" w:color="auto"/>
        <w:right w:val="none" w:sz="0" w:space="0" w:color="auto"/>
      </w:divBdr>
      <w:divsChild>
        <w:div w:id="113407346">
          <w:marLeft w:val="0"/>
          <w:marRight w:val="0"/>
          <w:marTop w:val="0"/>
          <w:marBottom w:val="0"/>
          <w:divBdr>
            <w:top w:val="none" w:sz="0" w:space="0" w:color="auto"/>
            <w:left w:val="none" w:sz="0" w:space="0" w:color="auto"/>
            <w:bottom w:val="none" w:sz="0" w:space="0" w:color="auto"/>
            <w:right w:val="none" w:sz="0" w:space="0" w:color="auto"/>
          </w:divBdr>
          <w:divsChild>
            <w:div w:id="830682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857120">
      <w:bodyDiv w:val="1"/>
      <w:marLeft w:val="0"/>
      <w:marRight w:val="0"/>
      <w:marTop w:val="0"/>
      <w:marBottom w:val="0"/>
      <w:divBdr>
        <w:top w:val="none" w:sz="0" w:space="0" w:color="auto"/>
        <w:left w:val="none" w:sz="0" w:space="0" w:color="auto"/>
        <w:bottom w:val="none" w:sz="0" w:space="0" w:color="auto"/>
        <w:right w:val="none" w:sz="0" w:space="0" w:color="auto"/>
      </w:divBdr>
    </w:div>
    <w:div w:id="1184393914">
      <w:bodyDiv w:val="1"/>
      <w:marLeft w:val="0"/>
      <w:marRight w:val="0"/>
      <w:marTop w:val="0"/>
      <w:marBottom w:val="0"/>
      <w:divBdr>
        <w:top w:val="none" w:sz="0" w:space="0" w:color="auto"/>
        <w:left w:val="none" w:sz="0" w:space="0" w:color="auto"/>
        <w:bottom w:val="none" w:sz="0" w:space="0" w:color="auto"/>
        <w:right w:val="none" w:sz="0" w:space="0" w:color="auto"/>
      </w:divBdr>
    </w:div>
    <w:div w:id="1184635529">
      <w:bodyDiv w:val="1"/>
      <w:marLeft w:val="0"/>
      <w:marRight w:val="0"/>
      <w:marTop w:val="0"/>
      <w:marBottom w:val="0"/>
      <w:divBdr>
        <w:top w:val="none" w:sz="0" w:space="0" w:color="auto"/>
        <w:left w:val="none" w:sz="0" w:space="0" w:color="auto"/>
        <w:bottom w:val="none" w:sz="0" w:space="0" w:color="auto"/>
        <w:right w:val="none" w:sz="0" w:space="0" w:color="auto"/>
      </w:divBdr>
    </w:div>
    <w:div w:id="1184830481">
      <w:bodyDiv w:val="1"/>
      <w:marLeft w:val="0"/>
      <w:marRight w:val="0"/>
      <w:marTop w:val="0"/>
      <w:marBottom w:val="0"/>
      <w:divBdr>
        <w:top w:val="none" w:sz="0" w:space="0" w:color="auto"/>
        <w:left w:val="none" w:sz="0" w:space="0" w:color="auto"/>
        <w:bottom w:val="none" w:sz="0" w:space="0" w:color="auto"/>
        <w:right w:val="none" w:sz="0" w:space="0" w:color="auto"/>
      </w:divBdr>
    </w:div>
    <w:div w:id="1184905604">
      <w:bodyDiv w:val="1"/>
      <w:marLeft w:val="0"/>
      <w:marRight w:val="0"/>
      <w:marTop w:val="0"/>
      <w:marBottom w:val="0"/>
      <w:divBdr>
        <w:top w:val="none" w:sz="0" w:space="0" w:color="auto"/>
        <w:left w:val="none" w:sz="0" w:space="0" w:color="auto"/>
        <w:bottom w:val="none" w:sz="0" w:space="0" w:color="auto"/>
        <w:right w:val="none" w:sz="0" w:space="0" w:color="auto"/>
      </w:divBdr>
    </w:div>
    <w:div w:id="1185704300">
      <w:bodyDiv w:val="1"/>
      <w:marLeft w:val="0"/>
      <w:marRight w:val="0"/>
      <w:marTop w:val="0"/>
      <w:marBottom w:val="0"/>
      <w:divBdr>
        <w:top w:val="none" w:sz="0" w:space="0" w:color="auto"/>
        <w:left w:val="none" w:sz="0" w:space="0" w:color="auto"/>
        <w:bottom w:val="none" w:sz="0" w:space="0" w:color="auto"/>
        <w:right w:val="none" w:sz="0" w:space="0" w:color="auto"/>
      </w:divBdr>
    </w:div>
    <w:div w:id="1187140991">
      <w:bodyDiv w:val="1"/>
      <w:marLeft w:val="0"/>
      <w:marRight w:val="0"/>
      <w:marTop w:val="0"/>
      <w:marBottom w:val="0"/>
      <w:divBdr>
        <w:top w:val="none" w:sz="0" w:space="0" w:color="auto"/>
        <w:left w:val="none" w:sz="0" w:space="0" w:color="auto"/>
        <w:bottom w:val="none" w:sz="0" w:space="0" w:color="auto"/>
        <w:right w:val="none" w:sz="0" w:space="0" w:color="auto"/>
      </w:divBdr>
    </w:div>
    <w:div w:id="1188056370">
      <w:bodyDiv w:val="1"/>
      <w:marLeft w:val="0"/>
      <w:marRight w:val="0"/>
      <w:marTop w:val="0"/>
      <w:marBottom w:val="0"/>
      <w:divBdr>
        <w:top w:val="none" w:sz="0" w:space="0" w:color="auto"/>
        <w:left w:val="none" w:sz="0" w:space="0" w:color="auto"/>
        <w:bottom w:val="none" w:sz="0" w:space="0" w:color="auto"/>
        <w:right w:val="none" w:sz="0" w:space="0" w:color="auto"/>
      </w:divBdr>
      <w:divsChild>
        <w:div w:id="1735930430">
          <w:marLeft w:val="0"/>
          <w:marRight w:val="0"/>
          <w:marTop w:val="0"/>
          <w:marBottom w:val="0"/>
          <w:divBdr>
            <w:top w:val="none" w:sz="0" w:space="0" w:color="auto"/>
            <w:left w:val="none" w:sz="0" w:space="0" w:color="auto"/>
            <w:bottom w:val="none" w:sz="0" w:space="0" w:color="auto"/>
            <w:right w:val="none" w:sz="0" w:space="0" w:color="auto"/>
          </w:divBdr>
          <w:divsChild>
            <w:div w:id="2014722758">
              <w:marLeft w:val="0"/>
              <w:marRight w:val="0"/>
              <w:marTop w:val="0"/>
              <w:marBottom w:val="0"/>
              <w:divBdr>
                <w:top w:val="none" w:sz="0" w:space="0" w:color="auto"/>
                <w:left w:val="none" w:sz="0" w:space="0" w:color="auto"/>
                <w:bottom w:val="none" w:sz="0" w:space="0" w:color="auto"/>
                <w:right w:val="none" w:sz="0" w:space="0" w:color="auto"/>
              </w:divBdr>
              <w:divsChild>
                <w:div w:id="1342926515">
                  <w:marLeft w:val="0"/>
                  <w:marRight w:val="0"/>
                  <w:marTop w:val="0"/>
                  <w:marBottom w:val="0"/>
                  <w:divBdr>
                    <w:top w:val="none" w:sz="0" w:space="0" w:color="auto"/>
                    <w:left w:val="none" w:sz="0" w:space="0" w:color="auto"/>
                    <w:bottom w:val="none" w:sz="0" w:space="0" w:color="auto"/>
                    <w:right w:val="none" w:sz="0" w:space="0" w:color="auto"/>
                  </w:divBdr>
                  <w:divsChild>
                    <w:div w:id="1539008718">
                      <w:marLeft w:val="0"/>
                      <w:marRight w:val="0"/>
                      <w:marTop w:val="0"/>
                      <w:marBottom w:val="0"/>
                      <w:divBdr>
                        <w:top w:val="none" w:sz="0" w:space="0" w:color="auto"/>
                        <w:left w:val="none" w:sz="0" w:space="0" w:color="auto"/>
                        <w:bottom w:val="none" w:sz="0" w:space="0" w:color="auto"/>
                        <w:right w:val="none" w:sz="0" w:space="0" w:color="auto"/>
                      </w:divBdr>
                      <w:divsChild>
                        <w:div w:id="1798137282">
                          <w:marLeft w:val="0"/>
                          <w:marRight w:val="0"/>
                          <w:marTop w:val="0"/>
                          <w:marBottom w:val="0"/>
                          <w:divBdr>
                            <w:top w:val="none" w:sz="0" w:space="0" w:color="auto"/>
                            <w:left w:val="none" w:sz="0" w:space="0" w:color="auto"/>
                            <w:bottom w:val="none" w:sz="0" w:space="0" w:color="auto"/>
                            <w:right w:val="none" w:sz="0" w:space="0" w:color="auto"/>
                          </w:divBdr>
                          <w:divsChild>
                            <w:div w:id="259946364">
                              <w:marLeft w:val="0"/>
                              <w:marRight w:val="0"/>
                              <w:marTop w:val="0"/>
                              <w:marBottom w:val="0"/>
                              <w:divBdr>
                                <w:top w:val="none" w:sz="0" w:space="0" w:color="auto"/>
                                <w:left w:val="none" w:sz="0" w:space="0" w:color="auto"/>
                                <w:bottom w:val="none" w:sz="0" w:space="0" w:color="auto"/>
                                <w:right w:val="none" w:sz="0" w:space="0" w:color="auto"/>
                              </w:divBdr>
                              <w:divsChild>
                                <w:div w:id="961964433">
                                  <w:marLeft w:val="0"/>
                                  <w:marRight w:val="0"/>
                                  <w:marTop w:val="0"/>
                                  <w:marBottom w:val="0"/>
                                  <w:divBdr>
                                    <w:top w:val="none" w:sz="0" w:space="0" w:color="auto"/>
                                    <w:left w:val="none" w:sz="0" w:space="0" w:color="auto"/>
                                    <w:bottom w:val="none" w:sz="0" w:space="0" w:color="auto"/>
                                    <w:right w:val="none" w:sz="0" w:space="0" w:color="auto"/>
                                  </w:divBdr>
                                  <w:divsChild>
                                    <w:div w:id="1907915005">
                                      <w:marLeft w:val="0"/>
                                      <w:marRight w:val="0"/>
                                      <w:marTop w:val="0"/>
                                      <w:marBottom w:val="0"/>
                                      <w:divBdr>
                                        <w:top w:val="none" w:sz="0" w:space="0" w:color="auto"/>
                                        <w:left w:val="none" w:sz="0" w:space="0" w:color="auto"/>
                                        <w:bottom w:val="none" w:sz="0" w:space="0" w:color="auto"/>
                                        <w:right w:val="none" w:sz="0" w:space="0" w:color="auto"/>
                                      </w:divBdr>
                                      <w:divsChild>
                                        <w:div w:id="1919319152">
                                          <w:marLeft w:val="0"/>
                                          <w:marRight w:val="0"/>
                                          <w:marTop w:val="0"/>
                                          <w:marBottom w:val="0"/>
                                          <w:divBdr>
                                            <w:top w:val="none" w:sz="0" w:space="0" w:color="auto"/>
                                            <w:left w:val="none" w:sz="0" w:space="0" w:color="auto"/>
                                            <w:bottom w:val="none" w:sz="0" w:space="0" w:color="auto"/>
                                            <w:right w:val="none" w:sz="0" w:space="0" w:color="auto"/>
                                          </w:divBdr>
                                          <w:divsChild>
                                            <w:div w:id="567620257">
                                              <w:marLeft w:val="0"/>
                                              <w:marRight w:val="0"/>
                                              <w:marTop w:val="0"/>
                                              <w:marBottom w:val="0"/>
                                              <w:divBdr>
                                                <w:top w:val="none" w:sz="0" w:space="0" w:color="auto"/>
                                                <w:left w:val="none" w:sz="0" w:space="0" w:color="auto"/>
                                                <w:bottom w:val="none" w:sz="0" w:space="0" w:color="auto"/>
                                                <w:right w:val="none" w:sz="0" w:space="0" w:color="auto"/>
                                              </w:divBdr>
                                              <w:divsChild>
                                                <w:div w:id="1471482928">
                                                  <w:marLeft w:val="0"/>
                                                  <w:marRight w:val="0"/>
                                                  <w:marTop w:val="0"/>
                                                  <w:marBottom w:val="0"/>
                                                  <w:divBdr>
                                                    <w:top w:val="none" w:sz="0" w:space="0" w:color="auto"/>
                                                    <w:left w:val="none" w:sz="0" w:space="0" w:color="auto"/>
                                                    <w:bottom w:val="none" w:sz="0" w:space="0" w:color="auto"/>
                                                    <w:right w:val="none" w:sz="0" w:space="0" w:color="auto"/>
                                                  </w:divBdr>
                                                  <w:divsChild>
                                                    <w:div w:id="1618750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63229997">
          <w:marLeft w:val="0"/>
          <w:marRight w:val="0"/>
          <w:marTop w:val="0"/>
          <w:marBottom w:val="0"/>
          <w:divBdr>
            <w:top w:val="none" w:sz="0" w:space="0" w:color="auto"/>
            <w:left w:val="none" w:sz="0" w:space="0" w:color="auto"/>
            <w:bottom w:val="none" w:sz="0" w:space="0" w:color="auto"/>
            <w:right w:val="none" w:sz="0" w:space="0" w:color="auto"/>
          </w:divBdr>
          <w:divsChild>
            <w:div w:id="74520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146312">
      <w:bodyDiv w:val="1"/>
      <w:marLeft w:val="0"/>
      <w:marRight w:val="0"/>
      <w:marTop w:val="0"/>
      <w:marBottom w:val="0"/>
      <w:divBdr>
        <w:top w:val="none" w:sz="0" w:space="0" w:color="auto"/>
        <w:left w:val="none" w:sz="0" w:space="0" w:color="auto"/>
        <w:bottom w:val="none" w:sz="0" w:space="0" w:color="auto"/>
        <w:right w:val="none" w:sz="0" w:space="0" w:color="auto"/>
      </w:divBdr>
    </w:div>
    <w:div w:id="1193107647">
      <w:bodyDiv w:val="1"/>
      <w:marLeft w:val="0"/>
      <w:marRight w:val="0"/>
      <w:marTop w:val="0"/>
      <w:marBottom w:val="0"/>
      <w:divBdr>
        <w:top w:val="none" w:sz="0" w:space="0" w:color="auto"/>
        <w:left w:val="none" w:sz="0" w:space="0" w:color="auto"/>
        <w:bottom w:val="none" w:sz="0" w:space="0" w:color="auto"/>
        <w:right w:val="none" w:sz="0" w:space="0" w:color="auto"/>
      </w:divBdr>
    </w:div>
    <w:div w:id="1193416871">
      <w:bodyDiv w:val="1"/>
      <w:marLeft w:val="0"/>
      <w:marRight w:val="0"/>
      <w:marTop w:val="0"/>
      <w:marBottom w:val="0"/>
      <w:divBdr>
        <w:top w:val="none" w:sz="0" w:space="0" w:color="auto"/>
        <w:left w:val="none" w:sz="0" w:space="0" w:color="auto"/>
        <w:bottom w:val="none" w:sz="0" w:space="0" w:color="auto"/>
        <w:right w:val="none" w:sz="0" w:space="0" w:color="auto"/>
      </w:divBdr>
    </w:div>
    <w:div w:id="1194882748">
      <w:bodyDiv w:val="1"/>
      <w:marLeft w:val="0"/>
      <w:marRight w:val="0"/>
      <w:marTop w:val="0"/>
      <w:marBottom w:val="0"/>
      <w:divBdr>
        <w:top w:val="none" w:sz="0" w:space="0" w:color="auto"/>
        <w:left w:val="none" w:sz="0" w:space="0" w:color="auto"/>
        <w:bottom w:val="none" w:sz="0" w:space="0" w:color="auto"/>
        <w:right w:val="none" w:sz="0" w:space="0" w:color="auto"/>
      </w:divBdr>
    </w:div>
    <w:div w:id="1197157441">
      <w:bodyDiv w:val="1"/>
      <w:marLeft w:val="0"/>
      <w:marRight w:val="0"/>
      <w:marTop w:val="0"/>
      <w:marBottom w:val="0"/>
      <w:divBdr>
        <w:top w:val="none" w:sz="0" w:space="0" w:color="auto"/>
        <w:left w:val="none" w:sz="0" w:space="0" w:color="auto"/>
        <w:bottom w:val="none" w:sz="0" w:space="0" w:color="auto"/>
        <w:right w:val="none" w:sz="0" w:space="0" w:color="auto"/>
      </w:divBdr>
    </w:div>
    <w:div w:id="1199051609">
      <w:bodyDiv w:val="1"/>
      <w:marLeft w:val="0"/>
      <w:marRight w:val="0"/>
      <w:marTop w:val="0"/>
      <w:marBottom w:val="0"/>
      <w:divBdr>
        <w:top w:val="none" w:sz="0" w:space="0" w:color="auto"/>
        <w:left w:val="none" w:sz="0" w:space="0" w:color="auto"/>
        <w:bottom w:val="none" w:sz="0" w:space="0" w:color="auto"/>
        <w:right w:val="none" w:sz="0" w:space="0" w:color="auto"/>
      </w:divBdr>
    </w:div>
    <w:div w:id="1199973861">
      <w:bodyDiv w:val="1"/>
      <w:marLeft w:val="0"/>
      <w:marRight w:val="0"/>
      <w:marTop w:val="0"/>
      <w:marBottom w:val="0"/>
      <w:divBdr>
        <w:top w:val="none" w:sz="0" w:space="0" w:color="auto"/>
        <w:left w:val="none" w:sz="0" w:space="0" w:color="auto"/>
        <w:bottom w:val="none" w:sz="0" w:space="0" w:color="auto"/>
        <w:right w:val="none" w:sz="0" w:space="0" w:color="auto"/>
      </w:divBdr>
    </w:div>
    <w:div w:id="1201698912">
      <w:bodyDiv w:val="1"/>
      <w:marLeft w:val="0"/>
      <w:marRight w:val="0"/>
      <w:marTop w:val="0"/>
      <w:marBottom w:val="0"/>
      <w:divBdr>
        <w:top w:val="none" w:sz="0" w:space="0" w:color="auto"/>
        <w:left w:val="none" w:sz="0" w:space="0" w:color="auto"/>
        <w:bottom w:val="none" w:sz="0" w:space="0" w:color="auto"/>
        <w:right w:val="none" w:sz="0" w:space="0" w:color="auto"/>
      </w:divBdr>
    </w:div>
    <w:div w:id="1201744055">
      <w:bodyDiv w:val="1"/>
      <w:marLeft w:val="0"/>
      <w:marRight w:val="0"/>
      <w:marTop w:val="0"/>
      <w:marBottom w:val="0"/>
      <w:divBdr>
        <w:top w:val="none" w:sz="0" w:space="0" w:color="auto"/>
        <w:left w:val="none" w:sz="0" w:space="0" w:color="auto"/>
        <w:bottom w:val="none" w:sz="0" w:space="0" w:color="auto"/>
        <w:right w:val="none" w:sz="0" w:space="0" w:color="auto"/>
      </w:divBdr>
    </w:div>
    <w:div w:id="1201934759">
      <w:bodyDiv w:val="1"/>
      <w:marLeft w:val="0"/>
      <w:marRight w:val="0"/>
      <w:marTop w:val="0"/>
      <w:marBottom w:val="0"/>
      <w:divBdr>
        <w:top w:val="none" w:sz="0" w:space="0" w:color="auto"/>
        <w:left w:val="none" w:sz="0" w:space="0" w:color="auto"/>
        <w:bottom w:val="none" w:sz="0" w:space="0" w:color="auto"/>
        <w:right w:val="none" w:sz="0" w:space="0" w:color="auto"/>
      </w:divBdr>
    </w:div>
    <w:div w:id="1203790813">
      <w:bodyDiv w:val="1"/>
      <w:marLeft w:val="0"/>
      <w:marRight w:val="0"/>
      <w:marTop w:val="0"/>
      <w:marBottom w:val="0"/>
      <w:divBdr>
        <w:top w:val="none" w:sz="0" w:space="0" w:color="auto"/>
        <w:left w:val="none" w:sz="0" w:space="0" w:color="auto"/>
        <w:bottom w:val="none" w:sz="0" w:space="0" w:color="auto"/>
        <w:right w:val="none" w:sz="0" w:space="0" w:color="auto"/>
      </w:divBdr>
    </w:div>
    <w:div w:id="1203861030">
      <w:bodyDiv w:val="1"/>
      <w:marLeft w:val="0"/>
      <w:marRight w:val="0"/>
      <w:marTop w:val="0"/>
      <w:marBottom w:val="0"/>
      <w:divBdr>
        <w:top w:val="none" w:sz="0" w:space="0" w:color="auto"/>
        <w:left w:val="none" w:sz="0" w:space="0" w:color="auto"/>
        <w:bottom w:val="none" w:sz="0" w:space="0" w:color="auto"/>
        <w:right w:val="none" w:sz="0" w:space="0" w:color="auto"/>
      </w:divBdr>
    </w:div>
    <w:div w:id="1204900981">
      <w:bodyDiv w:val="1"/>
      <w:marLeft w:val="0"/>
      <w:marRight w:val="0"/>
      <w:marTop w:val="0"/>
      <w:marBottom w:val="0"/>
      <w:divBdr>
        <w:top w:val="none" w:sz="0" w:space="0" w:color="auto"/>
        <w:left w:val="none" w:sz="0" w:space="0" w:color="auto"/>
        <w:bottom w:val="none" w:sz="0" w:space="0" w:color="auto"/>
        <w:right w:val="none" w:sz="0" w:space="0" w:color="auto"/>
      </w:divBdr>
    </w:div>
    <w:div w:id="1206480081">
      <w:bodyDiv w:val="1"/>
      <w:marLeft w:val="0"/>
      <w:marRight w:val="0"/>
      <w:marTop w:val="0"/>
      <w:marBottom w:val="0"/>
      <w:divBdr>
        <w:top w:val="none" w:sz="0" w:space="0" w:color="auto"/>
        <w:left w:val="none" w:sz="0" w:space="0" w:color="auto"/>
        <w:bottom w:val="none" w:sz="0" w:space="0" w:color="auto"/>
        <w:right w:val="none" w:sz="0" w:space="0" w:color="auto"/>
      </w:divBdr>
    </w:div>
    <w:div w:id="1208298384">
      <w:bodyDiv w:val="1"/>
      <w:marLeft w:val="0"/>
      <w:marRight w:val="0"/>
      <w:marTop w:val="0"/>
      <w:marBottom w:val="0"/>
      <w:divBdr>
        <w:top w:val="none" w:sz="0" w:space="0" w:color="auto"/>
        <w:left w:val="none" w:sz="0" w:space="0" w:color="auto"/>
        <w:bottom w:val="none" w:sz="0" w:space="0" w:color="auto"/>
        <w:right w:val="none" w:sz="0" w:space="0" w:color="auto"/>
      </w:divBdr>
      <w:divsChild>
        <w:div w:id="773332115">
          <w:marLeft w:val="0"/>
          <w:marRight w:val="0"/>
          <w:marTop w:val="0"/>
          <w:marBottom w:val="0"/>
          <w:divBdr>
            <w:top w:val="none" w:sz="0" w:space="0" w:color="auto"/>
            <w:left w:val="none" w:sz="0" w:space="0" w:color="auto"/>
            <w:bottom w:val="none" w:sz="0" w:space="0" w:color="auto"/>
            <w:right w:val="none" w:sz="0" w:space="0" w:color="auto"/>
          </w:divBdr>
        </w:div>
        <w:div w:id="1149907573">
          <w:marLeft w:val="0"/>
          <w:marRight w:val="0"/>
          <w:marTop w:val="0"/>
          <w:marBottom w:val="0"/>
          <w:divBdr>
            <w:top w:val="none" w:sz="0" w:space="0" w:color="auto"/>
            <w:left w:val="none" w:sz="0" w:space="0" w:color="auto"/>
            <w:bottom w:val="none" w:sz="0" w:space="0" w:color="auto"/>
            <w:right w:val="none" w:sz="0" w:space="0" w:color="auto"/>
          </w:divBdr>
        </w:div>
        <w:div w:id="1006515048">
          <w:marLeft w:val="0"/>
          <w:marRight w:val="0"/>
          <w:marTop w:val="0"/>
          <w:marBottom w:val="0"/>
          <w:divBdr>
            <w:top w:val="none" w:sz="0" w:space="0" w:color="auto"/>
            <w:left w:val="none" w:sz="0" w:space="0" w:color="auto"/>
            <w:bottom w:val="none" w:sz="0" w:space="0" w:color="auto"/>
            <w:right w:val="none" w:sz="0" w:space="0" w:color="auto"/>
          </w:divBdr>
        </w:div>
        <w:div w:id="974872568">
          <w:marLeft w:val="0"/>
          <w:marRight w:val="0"/>
          <w:marTop w:val="0"/>
          <w:marBottom w:val="0"/>
          <w:divBdr>
            <w:top w:val="none" w:sz="0" w:space="0" w:color="auto"/>
            <w:left w:val="none" w:sz="0" w:space="0" w:color="auto"/>
            <w:bottom w:val="none" w:sz="0" w:space="0" w:color="auto"/>
            <w:right w:val="none" w:sz="0" w:space="0" w:color="auto"/>
          </w:divBdr>
        </w:div>
        <w:div w:id="1371229378">
          <w:marLeft w:val="0"/>
          <w:marRight w:val="0"/>
          <w:marTop w:val="0"/>
          <w:marBottom w:val="0"/>
          <w:divBdr>
            <w:top w:val="none" w:sz="0" w:space="0" w:color="auto"/>
            <w:left w:val="none" w:sz="0" w:space="0" w:color="auto"/>
            <w:bottom w:val="none" w:sz="0" w:space="0" w:color="auto"/>
            <w:right w:val="none" w:sz="0" w:space="0" w:color="auto"/>
          </w:divBdr>
          <w:divsChild>
            <w:div w:id="1579746783">
              <w:marLeft w:val="0"/>
              <w:marRight w:val="0"/>
              <w:marTop w:val="0"/>
              <w:marBottom w:val="0"/>
              <w:divBdr>
                <w:top w:val="none" w:sz="0" w:space="0" w:color="auto"/>
                <w:left w:val="none" w:sz="0" w:space="0" w:color="auto"/>
                <w:bottom w:val="none" w:sz="0" w:space="0" w:color="auto"/>
                <w:right w:val="none" w:sz="0" w:space="0" w:color="auto"/>
              </w:divBdr>
            </w:div>
            <w:div w:id="1117598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991884">
      <w:bodyDiv w:val="1"/>
      <w:marLeft w:val="0"/>
      <w:marRight w:val="0"/>
      <w:marTop w:val="0"/>
      <w:marBottom w:val="0"/>
      <w:divBdr>
        <w:top w:val="none" w:sz="0" w:space="0" w:color="auto"/>
        <w:left w:val="none" w:sz="0" w:space="0" w:color="auto"/>
        <w:bottom w:val="none" w:sz="0" w:space="0" w:color="auto"/>
        <w:right w:val="none" w:sz="0" w:space="0" w:color="auto"/>
      </w:divBdr>
      <w:divsChild>
        <w:div w:id="1939170270">
          <w:marLeft w:val="0"/>
          <w:marRight w:val="0"/>
          <w:marTop w:val="0"/>
          <w:marBottom w:val="0"/>
          <w:divBdr>
            <w:top w:val="none" w:sz="0" w:space="0" w:color="auto"/>
            <w:left w:val="none" w:sz="0" w:space="0" w:color="auto"/>
            <w:bottom w:val="none" w:sz="0" w:space="0" w:color="auto"/>
            <w:right w:val="none" w:sz="0" w:space="0" w:color="auto"/>
          </w:divBdr>
          <w:divsChild>
            <w:div w:id="89160816">
              <w:marLeft w:val="0"/>
              <w:marRight w:val="0"/>
              <w:marTop w:val="0"/>
              <w:marBottom w:val="0"/>
              <w:divBdr>
                <w:top w:val="none" w:sz="0" w:space="0" w:color="auto"/>
                <w:left w:val="none" w:sz="0" w:space="0" w:color="auto"/>
                <w:bottom w:val="none" w:sz="0" w:space="0" w:color="auto"/>
                <w:right w:val="none" w:sz="0" w:space="0" w:color="auto"/>
              </w:divBdr>
              <w:divsChild>
                <w:div w:id="1441031058">
                  <w:marLeft w:val="0"/>
                  <w:marRight w:val="0"/>
                  <w:marTop w:val="0"/>
                  <w:marBottom w:val="0"/>
                  <w:divBdr>
                    <w:top w:val="none" w:sz="0" w:space="0" w:color="auto"/>
                    <w:left w:val="none" w:sz="0" w:space="0" w:color="auto"/>
                    <w:bottom w:val="none" w:sz="0" w:space="0" w:color="auto"/>
                    <w:right w:val="none" w:sz="0" w:space="0" w:color="auto"/>
                  </w:divBdr>
                  <w:divsChild>
                    <w:div w:id="1217819628">
                      <w:marLeft w:val="0"/>
                      <w:marRight w:val="0"/>
                      <w:marTop w:val="0"/>
                      <w:marBottom w:val="0"/>
                      <w:divBdr>
                        <w:top w:val="none" w:sz="0" w:space="0" w:color="auto"/>
                        <w:left w:val="none" w:sz="0" w:space="0" w:color="auto"/>
                        <w:bottom w:val="none" w:sz="0" w:space="0" w:color="auto"/>
                        <w:right w:val="none" w:sz="0" w:space="0" w:color="auto"/>
                      </w:divBdr>
                      <w:divsChild>
                        <w:div w:id="844562764">
                          <w:marLeft w:val="0"/>
                          <w:marRight w:val="0"/>
                          <w:marTop w:val="0"/>
                          <w:marBottom w:val="0"/>
                          <w:divBdr>
                            <w:top w:val="none" w:sz="0" w:space="0" w:color="auto"/>
                            <w:left w:val="none" w:sz="0" w:space="0" w:color="auto"/>
                            <w:bottom w:val="none" w:sz="0" w:space="0" w:color="auto"/>
                            <w:right w:val="none" w:sz="0" w:space="0" w:color="auto"/>
                          </w:divBdr>
                          <w:divsChild>
                            <w:div w:id="757561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8593855">
          <w:marLeft w:val="0"/>
          <w:marRight w:val="0"/>
          <w:marTop w:val="0"/>
          <w:marBottom w:val="0"/>
          <w:divBdr>
            <w:top w:val="none" w:sz="0" w:space="0" w:color="auto"/>
            <w:left w:val="none" w:sz="0" w:space="0" w:color="auto"/>
            <w:bottom w:val="none" w:sz="0" w:space="0" w:color="auto"/>
            <w:right w:val="none" w:sz="0" w:space="0" w:color="auto"/>
          </w:divBdr>
        </w:div>
        <w:div w:id="1974632329">
          <w:marLeft w:val="0"/>
          <w:marRight w:val="0"/>
          <w:marTop w:val="0"/>
          <w:marBottom w:val="0"/>
          <w:divBdr>
            <w:top w:val="none" w:sz="0" w:space="0" w:color="auto"/>
            <w:left w:val="none" w:sz="0" w:space="0" w:color="auto"/>
            <w:bottom w:val="none" w:sz="0" w:space="0" w:color="auto"/>
            <w:right w:val="none" w:sz="0" w:space="0" w:color="auto"/>
          </w:divBdr>
        </w:div>
      </w:divsChild>
    </w:div>
    <w:div w:id="1212578188">
      <w:bodyDiv w:val="1"/>
      <w:marLeft w:val="0"/>
      <w:marRight w:val="0"/>
      <w:marTop w:val="0"/>
      <w:marBottom w:val="0"/>
      <w:divBdr>
        <w:top w:val="none" w:sz="0" w:space="0" w:color="auto"/>
        <w:left w:val="none" w:sz="0" w:space="0" w:color="auto"/>
        <w:bottom w:val="none" w:sz="0" w:space="0" w:color="auto"/>
        <w:right w:val="none" w:sz="0" w:space="0" w:color="auto"/>
      </w:divBdr>
    </w:div>
    <w:div w:id="1213080642">
      <w:bodyDiv w:val="1"/>
      <w:marLeft w:val="0"/>
      <w:marRight w:val="0"/>
      <w:marTop w:val="0"/>
      <w:marBottom w:val="0"/>
      <w:divBdr>
        <w:top w:val="none" w:sz="0" w:space="0" w:color="auto"/>
        <w:left w:val="none" w:sz="0" w:space="0" w:color="auto"/>
        <w:bottom w:val="none" w:sz="0" w:space="0" w:color="auto"/>
        <w:right w:val="none" w:sz="0" w:space="0" w:color="auto"/>
      </w:divBdr>
      <w:divsChild>
        <w:div w:id="870653589">
          <w:marLeft w:val="0"/>
          <w:marRight w:val="0"/>
          <w:marTop w:val="0"/>
          <w:marBottom w:val="0"/>
          <w:divBdr>
            <w:top w:val="none" w:sz="0" w:space="0" w:color="auto"/>
            <w:left w:val="none" w:sz="0" w:space="0" w:color="auto"/>
            <w:bottom w:val="none" w:sz="0" w:space="0" w:color="auto"/>
            <w:right w:val="none" w:sz="0" w:space="0" w:color="auto"/>
          </w:divBdr>
          <w:divsChild>
            <w:div w:id="159412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465697">
      <w:bodyDiv w:val="1"/>
      <w:marLeft w:val="0"/>
      <w:marRight w:val="0"/>
      <w:marTop w:val="0"/>
      <w:marBottom w:val="0"/>
      <w:divBdr>
        <w:top w:val="none" w:sz="0" w:space="0" w:color="auto"/>
        <w:left w:val="none" w:sz="0" w:space="0" w:color="auto"/>
        <w:bottom w:val="none" w:sz="0" w:space="0" w:color="auto"/>
        <w:right w:val="none" w:sz="0" w:space="0" w:color="auto"/>
      </w:divBdr>
      <w:divsChild>
        <w:div w:id="647638491">
          <w:marLeft w:val="0"/>
          <w:marRight w:val="0"/>
          <w:marTop w:val="0"/>
          <w:marBottom w:val="0"/>
          <w:divBdr>
            <w:top w:val="none" w:sz="0" w:space="0" w:color="auto"/>
            <w:left w:val="none" w:sz="0" w:space="0" w:color="auto"/>
            <w:bottom w:val="none" w:sz="0" w:space="0" w:color="auto"/>
            <w:right w:val="none" w:sz="0" w:space="0" w:color="auto"/>
          </w:divBdr>
        </w:div>
        <w:div w:id="1907691452">
          <w:marLeft w:val="0"/>
          <w:marRight w:val="0"/>
          <w:marTop w:val="0"/>
          <w:marBottom w:val="0"/>
          <w:divBdr>
            <w:top w:val="none" w:sz="0" w:space="0" w:color="auto"/>
            <w:left w:val="none" w:sz="0" w:space="0" w:color="auto"/>
            <w:bottom w:val="none" w:sz="0" w:space="0" w:color="auto"/>
            <w:right w:val="none" w:sz="0" w:space="0" w:color="auto"/>
          </w:divBdr>
          <w:divsChild>
            <w:div w:id="1615094127">
              <w:marLeft w:val="0"/>
              <w:marRight w:val="0"/>
              <w:marTop w:val="0"/>
              <w:marBottom w:val="0"/>
              <w:divBdr>
                <w:top w:val="none" w:sz="0" w:space="0" w:color="auto"/>
                <w:left w:val="none" w:sz="0" w:space="0" w:color="auto"/>
                <w:bottom w:val="none" w:sz="0" w:space="0" w:color="auto"/>
                <w:right w:val="none" w:sz="0" w:space="0" w:color="auto"/>
              </w:divBdr>
              <w:divsChild>
                <w:div w:id="1343585441">
                  <w:marLeft w:val="0"/>
                  <w:marRight w:val="0"/>
                  <w:marTop w:val="0"/>
                  <w:marBottom w:val="0"/>
                  <w:divBdr>
                    <w:top w:val="none" w:sz="0" w:space="0" w:color="auto"/>
                    <w:left w:val="none" w:sz="0" w:space="0" w:color="auto"/>
                    <w:bottom w:val="none" w:sz="0" w:space="0" w:color="auto"/>
                    <w:right w:val="none" w:sz="0" w:space="0" w:color="auto"/>
                  </w:divBdr>
                </w:div>
                <w:div w:id="1422989419">
                  <w:marLeft w:val="0"/>
                  <w:marRight w:val="0"/>
                  <w:marTop w:val="0"/>
                  <w:marBottom w:val="0"/>
                  <w:divBdr>
                    <w:top w:val="none" w:sz="0" w:space="0" w:color="auto"/>
                    <w:left w:val="none" w:sz="0" w:space="0" w:color="auto"/>
                    <w:bottom w:val="none" w:sz="0" w:space="0" w:color="auto"/>
                    <w:right w:val="none" w:sz="0" w:space="0" w:color="auto"/>
                  </w:divBdr>
                </w:div>
                <w:div w:id="160388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851786">
      <w:bodyDiv w:val="1"/>
      <w:marLeft w:val="0"/>
      <w:marRight w:val="0"/>
      <w:marTop w:val="0"/>
      <w:marBottom w:val="0"/>
      <w:divBdr>
        <w:top w:val="none" w:sz="0" w:space="0" w:color="auto"/>
        <w:left w:val="none" w:sz="0" w:space="0" w:color="auto"/>
        <w:bottom w:val="none" w:sz="0" w:space="0" w:color="auto"/>
        <w:right w:val="none" w:sz="0" w:space="0" w:color="auto"/>
      </w:divBdr>
    </w:div>
    <w:div w:id="1215965570">
      <w:bodyDiv w:val="1"/>
      <w:marLeft w:val="0"/>
      <w:marRight w:val="0"/>
      <w:marTop w:val="0"/>
      <w:marBottom w:val="0"/>
      <w:divBdr>
        <w:top w:val="none" w:sz="0" w:space="0" w:color="auto"/>
        <w:left w:val="none" w:sz="0" w:space="0" w:color="auto"/>
        <w:bottom w:val="none" w:sz="0" w:space="0" w:color="auto"/>
        <w:right w:val="none" w:sz="0" w:space="0" w:color="auto"/>
      </w:divBdr>
    </w:div>
    <w:div w:id="1216039396">
      <w:bodyDiv w:val="1"/>
      <w:marLeft w:val="0"/>
      <w:marRight w:val="0"/>
      <w:marTop w:val="0"/>
      <w:marBottom w:val="0"/>
      <w:divBdr>
        <w:top w:val="none" w:sz="0" w:space="0" w:color="auto"/>
        <w:left w:val="none" w:sz="0" w:space="0" w:color="auto"/>
        <w:bottom w:val="none" w:sz="0" w:space="0" w:color="auto"/>
        <w:right w:val="none" w:sz="0" w:space="0" w:color="auto"/>
      </w:divBdr>
    </w:div>
    <w:div w:id="1216939034">
      <w:bodyDiv w:val="1"/>
      <w:marLeft w:val="0"/>
      <w:marRight w:val="0"/>
      <w:marTop w:val="0"/>
      <w:marBottom w:val="0"/>
      <w:divBdr>
        <w:top w:val="none" w:sz="0" w:space="0" w:color="auto"/>
        <w:left w:val="none" w:sz="0" w:space="0" w:color="auto"/>
        <w:bottom w:val="none" w:sz="0" w:space="0" w:color="auto"/>
        <w:right w:val="none" w:sz="0" w:space="0" w:color="auto"/>
      </w:divBdr>
    </w:div>
    <w:div w:id="1217930263">
      <w:bodyDiv w:val="1"/>
      <w:marLeft w:val="0"/>
      <w:marRight w:val="0"/>
      <w:marTop w:val="0"/>
      <w:marBottom w:val="0"/>
      <w:divBdr>
        <w:top w:val="none" w:sz="0" w:space="0" w:color="auto"/>
        <w:left w:val="none" w:sz="0" w:space="0" w:color="auto"/>
        <w:bottom w:val="none" w:sz="0" w:space="0" w:color="auto"/>
        <w:right w:val="none" w:sz="0" w:space="0" w:color="auto"/>
      </w:divBdr>
    </w:div>
    <w:div w:id="1221400941">
      <w:bodyDiv w:val="1"/>
      <w:marLeft w:val="0"/>
      <w:marRight w:val="0"/>
      <w:marTop w:val="0"/>
      <w:marBottom w:val="0"/>
      <w:divBdr>
        <w:top w:val="none" w:sz="0" w:space="0" w:color="auto"/>
        <w:left w:val="none" w:sz="0" w:space="0" w:color="auto"/>
        <w:bottom w:val="none" w:sz="0" w:space="0" w:color="auto"/>
        <w:right w:val="none" w:sz="0" w:space="0" w:color="auto"/>
      </w:divBdr>
      <w:divsChild>
        <w:div w:id="1707170948">
          <w:marLeft w:val="0"/>
          <w:marRight w:val="0"/>
          <w:marTop w:val="0"/>
          <w:marBottom w:val="0"/>
          <w:divBdr>
            <w:top w:val="none" w:sz="0" w:space="0" w:color="auto"/>
            <w:left w:val="none" w:sz="0" w:space="0" w:color="auto"/>
            <w:bottom w:val="none" w:sz="0" w:space="0" w:color="auto"/>
            <w:right w:val="none" w:sz="0" w:space="0" w:color="auto"/>
          </w:divBdr>
        </w:div>
      </w:divsChild>
    </w:div>
    <w:div w:id="1223059600">
      <w:bodyDiv w:val="1"/>
      <w:marLeft w:val="0"/>
      <w:marRight w:val="0"/>
      <w:marTop w:val="0"/>
      <w:marBottom w:val="0"/>
      <w:divBdr>
        <w:top w:val="none" w:sz="0" w:space="0" w:color="auto"/>
        <w:left w:val="none" w:sz="0" w:space="0" w:color="auto"/>
        <w:bottom w:val="none" w:sz="0" w:space="0" w:color="auto"/>
        <w:right w:val="none" w:sz="0" w:space="0" w:color="auto"/>
      </w:divBdr>
    </w:div>
    <w:div w:id="1224366400">
      <w:bodyDiv w:val="1"/>
      <w:marLeft w:val="0"/>
      <w:marRight w:val="0"/>
      <w:marTop w:val="0"/>
      <w:marBottom w:val="0"/>
      <w:divBdr>
        <w:top w:val="none" w:sz="0" w:space="0" w:color="auto"/>
        <w:left w:val="none" w:sz="0" w:space="0" w:color="auto"/>
        <w:bottom w:val="none" w:sz="0" w:space="0" w:color="auto"/>
        <w:right w:val="none" w:sz="0" w:space="0" w:color="auto"/>
      </w:divBdr>
    </w:div>
    <w:div w:id="1225411120">
      <w:bodyDiv w:val="1"/>
      <w:marLeft w:val="0"/>
      <w:marRight w:val="0"/>
      <w:marTop w:val="0"/>
      <w:marBottom w:val="0"/>
      <w:divBdr>
        <w:top w:val="none" w:sz="0" w:space="0" w:color="auto"/>
        <w:left w:val="none" w:sz="0" w:space="0" w:color="auto"/>
        <w:bottom w:val="none" w:sz="0" w:space="0" w:color="auto"/>
        <w:right w:val="none" w:sz="0" w:space="0" w:color="auto"/>
      </w:divBdr>
    </w:div>
    <w:div w:id="1232232833">
      <w:bodyDiv w:val="1"/>
      <w:marLeft w:val="0"/>
      <w:marRight w:val="0"/>
      <w:marTop w:val="0"/>
      <w:marBottom w:val="0"/>
      <w:divBdr>
        <w:top w:val="none" w:sz="0" w:space="0" w:color="auto"/>
        <w:left w:val="none" w:sz="0" w:space="0" w:color="auto"/>
        <w:bottom w:val="none" w:sz="0" w:space="0" w:color="auto"/>
        <w:right w:val="none" w:sz="0" w:space="0" w:color="auto"/>
      </w:divBdr>
    </w:div>
    <w:div w:id="1234389944">
      <w:bodyDiv w:val="1"/>
      <w:marLeft w:val="0"/>
      <w:marRight w:val="0"/>
      <w:marTop w:val="0"/>
      <w:marBottom w:val="0"/>
      <w:divBdr>
        <w:top w:val="none" w:sz="0" w:space="0" w:color="auto"/>
        <w:left w:val="none" w:sz="0" w:space="0" w:color="auto"/>
        <w:bottom w:val="none" w:sz="0" w:space="0" w:color="auto"/>
        <w:right w:val="none" w:sz="0" w:space="0" w:color="auto"/>
      </w:divBdr>
    </w:div>
    <w:div w:id="1239704128">
      <w:bodyDiv w:val="1"/>
      <w:marLeft w:val="0"/>
      <w:marRight w:val="0"/>
      <w:marTop w:val="0"/>
      <w:marBottom w:val="0"/>
      <w:divBdr>
        <w:top w:val="none" w:sz="0" w:space="0" w:color="auto"/>
        <w:left w:val="none" w:sz="0" w:space="0" w:color="auto"/>
        <w:bottom w:val="none" w:sz="0" w:space="0" w:color="auto"/>
        <w:right w:val="none" w:sz="0" w:space="0" w:color="auto"/>
      </w:divBdr>
    </w:div>
    <w:div w:id="1240754856">
      <w:bodyDiv w:val="1"/>
      <w:marLeft w:val="0"/>
      <w:marRight w:val="0"/>
      <w:marTop w:val="0"/>
      <w:marBottom w:val="0"/>
      <w:divBdr>
        <w:top w:val="none" w:sz="0" w:space="0" w:color="auto"/>
        <w:left w:val="none" w:sz="0" w:space="0" w:color="auto"/>
        <w:bottom w:val="none" w:sz="0" w:space="0" w:color="auto"/>
        <w:right w:val="none" w:sz="0" w:space="0" w:color="auto"/>
      </w:divBdr>
    </w:div>
    <w:div w:id="1241405614">
      <w:bodyDiv w:val="1"/>
      <w:marLeft w:val="0"/>
      <w:marRight w:val="0"/>
      <w:marTop w:val="0"/>
      <w:marBottom w:val="0"/>
      <w:divBdr>
        <w:top w:val="none" w:sz="0" w:space="0" w:color="auto"/>
        <w:left w:val="none" w:sz="0" w:space="0" w:color="auto"/>
        <w:bottom w:val="none" w:sz="0" w:space="0" w:color="auto"/>
        <w:right w:val="none" w:sz="0" w:space="0" w:color="auto"/>
      </w:divBdr>
      <w:divsChild>
        <w:div w:id="1499926564">
          <w:marLeft w:val="0"/>
          <w:marRight w:val="0"/>
          <w:marTop w:val="0"/>
          <w:marBottom w:val="0"/>
          <w:divBdr>
            <w:top w:val="none" w:sz="0" w:space="0" w:color="auto"/>
            <w:left w:val="none" w:sz="0" w:space="0" w:color="auto"/>
            <w:bottom w:val="none" w:sz="0" w:space="0" w:color="auto"/>
            <w:right w:val="none" w:sz="0" w:space="0" w:color="auto"/>
          </w:divBdr>
          <w:divsChild>
            <w:div w:id="2130969626">
              <w:marLeft w:val="0"/>
              <w:marRight w:val="0"/>
              <w:marTop w:val="0"/>
              <w:marBottom w:val="0"/>
              <w:divBdr>
                <w:top w:val="none" w:sz="0" w:space="0" w:color="auto"/>
                <w:left w:val="none" w:sz="0" w:space="0" w:color="auto"/>
                <w:bottom w:val="none" w:sz="0" w:space="0" w:color="auto"/>
                <w:right w:val="none" w:sz="0" w:space="0" w:color="auto"/>
              </w:divBdr>
            </w:div>
          </w:divsChild>
        </w:div>
        <w:div w:id="1615793972">
          <w:marLeft w:val="0"/>
          <w:marRight w:val="0"/>
          <w:marTop w:val="0"/>
          <w:marBottom w:val="0"/>
          <w:divBdr>
            <w:top w:val="none" w:sz="0" w:space="0" w:color="auto"/>
            <w:left w:val="none" w:sz="0" w:space="0" w:color="auto"/>
            <w:bottom w:val="none" w:sz="0" w:space="0" w:color="auto"/>
            <w:right w:val="none" w:sz="0" w:space="0" w:color="auto"/>
          </w:divBdr>
          <w:divsChild>
            <w:div w:id="1297031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948482">
      <w:bodyDiv w:val="1"/>
      <w:marLeft w:val="0"/>
      <w:marRight w:val="0"/>
      <w:marTop w:val="0"/>
      <w:marBottom w:val="0"/>
      <w:divBdr>
        <w:top w:val="none" w:sz="0" w:space="0" w:color="auto"/>
        <w:left w:val="none" w:sz="0" w:space="0" w:color="auto"/>
        <w:bottom w:val="none" w:sz="0" w:space="0" w:color="auto"/>
        <w:right w:val="none" w:sz="0" w:space="0" w:color="auto"/>
      </w:divBdr>
    </w:div>
    <w:div w:id="1247426137">
      <w:bodyDiv w:val="1"/>
      <w:marLeft w:val="0"/>
      <w:marRight w:val="0"/>
      <w:marTop w:val="0"/>
      <w:marBottom w:val="0"/>
      <w:divBdr>
        <w:top w:val="none" w:sz="0" w:space="0" w:color="auto"/>
        <w:left w:val="none" w:sz="0" w:space="0" w:color="auto"/>
        <w:bottom w:val="none" w:sz="0" w:space="0" w:color="auto"/>
        <w:right w:val="none" w:sz="0" w:space="0" w:color="auto"/>
      </w:divBdr>
      <w:divsChild>
        <w:div w:id="176386044">
          <w:marLeft w:val="0"/>
          <w:marRight w:val="0"/>
          <w:marTop w:val="0"/>
          <w:marBottom w:val="0"/>
          <w:divBdr>
            <w:top w:val="none" w:sz="0" w:space="0" w:color="auto"/>
            <w:left w:val="none" w:sz="0" w:space="0" w:color="auto"/>
            <w:bottom w:val="none" w:sz="0" w:space="0" w:color="auto"/>
            <w:right w:val="none" w:sz="0" w:space="0" w:color="auto"/>
          </w:divBdr>
        </w:div>
      </w:divsChild>
    </w:div>
    <w:div w:id="1248804097">
      <w:bodyDiv w:val="1"/>
      <w:marLeft w:val="0"/>
      <w:marRight w:val="0"/>
      <w:marTop w:val="0"/>
      <w:marBottom w:val="0"/>
      <w:divBdr>
        <w:top w:val="none" w:sz="0" w:space="0" w:color="auto"/>
        <w:left w:val="none" w:sz="0" w:space="0" w:color="auto"/>
        <w:bottom w:val="none" w:sz="0" w:space="0" w:color="auto"/>
        <w:right w:val="none" w:sz="0" w:space="0" w:color="auto"/>
      </w:divBdr>
    </w:div>
    <w:div w:id="1251083281">
      <w:bodyDiv w:val="1"/>
      <w:marLeft w:val="0"/>
      <w:marRight w:val="0"/>
      <w:marTop w:val="0"/>
      <w:marBottom w:val="0"/>
      <w:divBdr>
        <w:top w:val="none" w:sz="0" w:space="0" w:color="auto"/>
        <w:left w:val="none" w:sz="0" w:space="0" w:color="auto"/>
        <w:bottom w:val="none" w:sz="0" w:space="0" w:color="auto"/>
        <w:right w:val="none" w:sz="0" w:space="0" w:color="auto"/>
      </w:divBdr>
      <w:divsChild>
        <w:div w:id="314454617">
          <w:marLeft w:val="0"/>
          <w:marRight w:val="0"/>
          <w:marTop w:val="0"/>
          <w:marBottom w:val="0"/>
          <w:divBdr>
            <w:top w:val="none" w:sz="0" w:space="0" w:color="auto"/>
            <w:left w:val="none" w:sz="0" w:space="0" w:color="auto"/>
            <w:bottom w:val="none" w:sz="0" w:space="0" w:color="auto"/>
            <w:right w:val="none" w:sz="0" w:space="0" w:color="auto"/>
          </w:divBdr>
        </w:div>
        <w:div w:id="297342131">
          <w:marLeft w:val="0"/>
          <w:marRight w:val="0"/>
          <w:marTop w:val="0"/>
          <w:marBottom w:val="0"/>
          <w:divBdr>
            <w:top w:val="none" w:sz="0" w:space="0" w:color="auto"/>
            <w:left w:val="none" w:sz="0" w:space="0" w:color="auto"/>
            <w:bottom w:val="none" w:sz="0" w:space="0" w:color="auto"/>
            <w:right w:val="none" w:sz="0" w:space="0" w:color="auto"/>
          </w:divBdr>
        </w:div>
        <w:div w:id="598567261">
          <w:marLeft w:val="0"/>
          <w:marRight w:val="0"/>
          <w:marTop w:val="0"/>
          <w:marBottom w:val="0"/>
          <w:divBdr>
            <w:top w:val="none" w:sz="0" w:space="0" w:color="auto"/>
            <w:left w:val="none" w:sz="0" w:space="0" w:color="auto"/>
            <w:bottom w:val="none" w:sz="0" w:space="0" w:color="auto"/>
            <w:right w:val="none" w:sz="0" w:space="0" w:color="auto"/>
          </w:divBdr>
        </w:div>
      </w:divsChild>
    </w:div>
    <w:div w:id="1251158107">
      <w:bodyDiv w:val="1"/>
      <w:marLeft w:val="0"/>
      <w:marRight w:val="0"/>
      <w:marTop w:val="0"/>
      <w:marBottom w:val="0"/>
      <w:divBdr>
        <w:top w:val="none" w:sz="0" w:space="0" w:color="auto"/>
        <w:left w:val="none" w:sz="0" w:space="0" w:color="auto"/>
        <w:bottom w:val="none" w:sz="0" w:space="0" w:color="auto"/>
        <w:right w:val="none" w:sz="0" w:space="0" w:color="auto"/>
      </w:divBdr>
    </w:div>
    <w:div w:id="1254973376">
      <w:bodyDiv w:val="1"/>
      <w:marLeft w:val="0"/>
      <w:marRight w:val="0"/>
      <w:marTop w:val="0"/>
      <w:marBottom w:val="0"/>
      <w:divBdr>
        <w:top w:val="none" w:sz="0" w:space="0" w:color="auto"/>
        <w:left w:val="none" w:sz="0" w:space="0" w:color="auto"/>
        <w:bottom w:val="none" w:sz="0" w:space="0" w:color="auto"/>
        <w:right w:val="none" w:sz="0" w:space="0" w:color="auto"/>
      </w:divBdr>
    </w:div>
    <w:div w:id="1255089736">
      <w:bodyDiv w:val="1"/>
      <w:marLeft w:val="0"/>
      <w:marRight w:val="0"/>
      <w:marTop w:val="0"/>
      <w:marBottom w:val="0"/>
      <w:divBdr>
        <w:top w:val="none" w:sz="0" w:space="0" w:color="auto"/>
        <w:left w:val="none" w:sz="0" w:space="0" w:color="auto"/>
        <w:bottom w:val="none" w:sz="0" w:space="0" w:color="auto"/>
        <w:right w:val="none" w:sz="0" w:space="0" w:color="auto"/>
      </w:divBdr>
    </w:div>
    <w:div w:id="1257667221">
      <w:bodyDiv w:val="1"/>
      <w:marLeft w:val="0"/>
      <w:marRight w:val="0"/>
      <w:marTop w:val="0"/>
      <w:marBottom w:val="0"/>
      <w:divBdr>
        <w:top w:val="none" w:sz="0" w:space="0" w:color="auto"/>
        <w:left w:val="none" w:sz="0" w:space="0" w:color="auto"/>
        <w:bottom w:val="none" w:sz="0" w:space="0" w:color="auto"/>
        <w:right w:val="none" w:sz="0" w:space="0" w:color="auto"/>
      </w:divBdr>
    </w:div>
    <w:div w:id="1259365618">
      <w:bodyDiv w:val="1"/>
      <w:marLeft w:val="0"/>
      <w:marRight w:val="0"/>
      <w:marTop w:val="0"/>
      <w:marBottom w:val="0"/>
      <w:divBdr>
        <w:top w:val="none" w:sz="0" w:space="0" w:color="auto"/>
        <w:left w:val="none" w:sz="0" w:space="0" w:color="auto"/>
        <w:bottom w:val="none" w:sz="0" w:space="0" w:color="auto"/>
        <w:right w:val="none" w:sz="0" w:space="0" w:color="auto"/>
      </w:divBdr>
      <w:divsChild>
        <w:div w:id="579412389">
          <w:marLeft w:val="0"/>
          <w:marRight w:val="0"/>
          <w:marTop w:val="0"/>
          <w:marBottom w:val="0"/>
          <w:divBdr>
            <w:top w:val="none" w:sz="0" w:space="0" w:color="auto"/>
            <w:left w:val="none" w:sz="0" w:space="0" w:color="auto"/>
            <w:bottom w:val="none" w:sz="0" w:space="0" w:color="auto"/>
            <w:right w:val="none" w:sz="0" w:space="0" w:color="auto"/>
          </w:divBdr>
        </w:div>
        <w:div w:id="1938710705">
          <w:marLeft w:val="0"/>
          <w:marRight w:val="0"/>
          <w:marTop w:val="0"/>
          <w:marBottom w:val="0"/>
          <w:divBdr>
            <w:top w:val="none" w:sz="0" w:space="0" w:color="auto"/>
            <w:left w:val="none" w:sz="0" w:space="0" w:color="auto"/>
            <w:bottom w:val="none" w:sz="0" w:space="0" w:color="auto"/>
            <w:right w:val="none" w:sz="0" w:space="0" w:color="auto"/>
          </w:divBdr>
          <w:divsChild>
            <w:div w:id="14687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092615">
      <w:bodyDiv w:val="1"/>
      <w:marLeft w:val="0"/>
      <w:marRight w:val="0"/>
      <w:marTop w:val="0"/>
      <w:marBottom w:val="0"/>
      <w:divBdr>
        <w:top w:val="none" w:sz="0" w:space="0" w:color="auto"/>
        <w:left w:val="none" w:sz="0" w:space="0" w:color="auto"/>
        <w:bottom w:val="none" w:sz="0" w:space="0" w:color="auto"/>
        <w:right w:val="none" w:sz="0" w:space="0" w:color="auto"/>
      </w:divBdr>
    </w:div>
    <w:div w:id="1264191076">
      <w:bodyDiv w:val="1"/>
      <w:marLeft w:val="0"/>
      <w:marRight w:val="0"/>
      <w:marTop w:val="0"/>
      <w:marBottom w:val="0"/>
      <w:divBdr>
        <w:top w:val="none" w:sz="0" w:space="0" w:color="auto"/>
        <w:left w:val="none" w:sz="0" w:space="0" w:color="auto"/>
        <w:bottom w:val="none" w:sz="0" w:space="0" w:color="auto"/>
        <w:right w:val="none" w:sz="0" w:space="0" w:color="auto"/>
      </w:divBdr>
    </w:div>
    <w:div w:id="1267957539">
      <w:bodyDiv w:val="1"/>
      <w:marLeft w:val="0"/>
      <w:marRight w:val="0"/>
      <w:marTop w:val="0"/>
      <w:marBottom w:val="0"/>
      <w:divBdr>
        <w:top w:val="none" w:sz="0" w:space="0" w:color="auto"/>
        <w:left w:val="none" w:sz="0" w:space="0" w:color="auto"/>
        <w:bottom w:val="none" w:sz="0" w:space="0" w:color="auto"/>
        <w:right w:val="none" w:sz="0" w:space="0" w:color="auto"/>
      </w:divBdr>
      <w:divsChild>
        <w:div w:id="1056467404">
          <w:marLeft w:val="0"/>
          <w:marRight w:val="0"/>
          <w:marTop w:val="0"/>
          <w:marBottom w:val="0"/>
          <w:divBdr>
            <w:top w:val="none" w:sz="0" w:space="0" w:color="auto"/>
            <w:left w:val="none" w:sz="0" w:space="0" w:color="auto"/>
            <w:bottom w:val="none" w:sz="0" w:space="0" w:color="auto"/>
            <w:right w:val="none" w:sz="0" w:space="0" w:color="auto"/>
          </w:divBdr>
          <w:divsChild>
            <w:div w:id="262303366">
              <w:marLeft w:val="0"/>
              <w:marRight w:val="0"/>
              <w:marTop w:val="0"/>
              <w:marBottom w:val="0"/>
              <w:divBdr>
                <w:top w:val="none" w:sz="0" w:space="0" w:color="auto"/>
                <w:left w:val="none" w:sz="0" w:space="0" w:color="auto"/>
                <w:bottom w:val="none" w:sz="0" w:space="0" w:color="auto"/>
                <w:right w:val="none" w:sz="0" w:space="0" w:color="auto"/>
              </w:divBdr>
              <w:divsChild>
                <w:div w:id="1349721868">
                  <w:marLeft w:val="0"/>
                  <w:marRight w:val="0"/>
                  <w:marTop w:val="0"/>
                  <w:marBottom w:val="0"/>
                  <w:divBdr>
                    <w:top w:val="none" w:sz="0" w:space="0" w:color="auto"/>
                    <w:left w:val="none" w:sz="0" w:space="0" w:color="auto"/>
                    <w:bottom w:val="none" w:sz="0" w:space="0" w:color="auto"/>
                    <w:right w:val="none" w:sz="0" w:space="0" w:color="auto"/>
                  </w:divBdr>
                  <w:divsChild>
                    <w:div w:id="2049836291">
                      <w:marLeft w:val="0"/>
                      <w:marRight w:val="0"/>
                      <w:marTop w:val="0"/>
                      <w:marBottom w:val="0"/>
                      <w:divBdr>
                        <w:top w:val="none" w:sz="0" w:space="0" w:color="auto"/>
                        <w:left w:val="none" w:sz="0" w:space="0" w:color="auto"/>
                        <w:bottom w:val="none" w:sz="0" w:space="0" w:color="auto"/>
                        <w:right w:val="none" w:sz="0" w:space="0" w:color="auto"/>
                      </w:divBdr>
                      <w:divsChild>
                        <w:div w:id="159931568">
                          <w:marLeft w:val="0"/>
                          <w:marRight w:val="0"/>
                          <w:marTop w:val="0"/>
                          <w:marBottom w:val="0"/>
                          <w:divBdr>
                            <w:top w:val="none" w:sz="0" w:space="0" w:color="auto"/>
                            <w:left w:val="none" w:sz="0" w:space="0" w:color="auto"/>
                            <w:bottom w:val="none" w:sz="0" w:space="0" w:color="auto"/>
                            <w:right w:val="none" w:sz="0" w:space="0" w:color="auto"/>
                          </w:divBdr>
                          <w:divsChild>
                            <w:div w:id="60033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2275646">
      <w:bodyDiv w:val="1"/>
      <w:marLeft w:val="0"/>
      <w:marRight w:val="0"/>
      <w:marTop w:val="0"/>
      <w:marBottom w:val="0"/>
      <w:divBdr>
        <w:top w:val="none" w:sz="0" w:space="0" w:color="auto"/>
        <w:left w:val="none" w:sz="0" w:space="0" w:color="auto"/>
        <w:bottom w:val="none" w:sz="0" w:space="0" w:color="auto"/>
        <w:right w:val="none" w:sz="0" w:space="0" w:color="auto"/>
      </w:divBdr>
    </w:div>
    <w:div w:id="1273854703">
      <w:bodyDiv w:val="1"/>
      <w:marLeft w:val="0"/>
      <w:marRight w:val="0"/>
      <w:marTop w:val="0"/>
      <w:marBottom w:val="0"/>
      <w:divBdr>
        <w:top w:val="none" w:sz="0" w:space="0" w:color="auto"/>
        <w:left w:val="none" w:sz="0" w:space="0" w:color="auto"/>
        <w:bottom w:val="none" w:sz="0" w:space="0" w:color="auto"/>
        <w:right w:val="none" w:sz="0" w:space="0" w:color="auto"/>
      </w:divBdr>
      <w:divsChild>
        <w:div w:id="470710711">
          <w:marLeft w:val="0"/>
          <w:marRight w:val="0"/>
          <w:marTop w:val="0"/>
          <w:marBottom w:val="0"/>
          <w:divBdr>
            <w:top w:val="none" w:sz="0" w:space="0" w:color="auto"/>
            <w:left w:val="none" w:sz="0" w:space="0" w:color="auto"/>
            <w:bottom w:val="none" w:sz="0" w:space="0" w:color="auto"/>
            <w:right w:val="none" w:sz="0" w:space="0" w:color="auto"/>
          </w:divBdr>
          <w:divsChild>
            <w:div w:id="1397313289">
              <w:marLeft w:val="0"/>
              <w:marRight w:val="0"/>
              <w:marTop w:val="0"/>
              <w:marBottom w:val="0"/>
              <w:divBdr>
                <w:top w:val="none" w:sz="0" w:space="0" w:color="auto"/>
                <w:left w:val="none" w:sz="0" w:space="0" w:color="auto"/>
                <w:bottom w:val="none" w:sz="0" w:space="0" w:color="auto"/>
                <w:right w:val="none" w:sz="0" w:space="0" w:color="auto"/>
              </w:divBdr>
            </w:div>
          </w:divsChild>
        </w:div>
        <w:div w:id="1143425605">
          <w:marLeft w:val="0"/>
          <w:marRight w:val="0"/>
          <w:marTop w:val="0"/>
          <w:marBottom w:val="0"/>
          <w:divBdr>
            <w:top w:val="none" w:sz="0" w:space="0" w:color="auto"/>
            <w:left w:val="none" w:sz="0" w:space="0" w:color="auto"/>
            <w:bottom w:val="none" w:sz="0" w:space="0" w:color="auto"/>
            <w:right w:val="none" w:sz="0" w:space="0" w:color="auto"/>
          </w:divBdr>
        </w:div>
        <w:div w:id="1321813152">
          <w:marLeft w:val="0"/>
          <w:marRight w:val="0"/>
          <w:marTop w:val="0"/>
          <w:marBottom w:val="0"/>
          <w:divBdr>
            <w:top w:val="none" w:sz="0" w:space="0" w:color="auto"/>
            <w:left w:val="none" w:sz="0" w:space="0" w:color="auto"/>
            <w:bottom w:val="none" w:sz="0" w:space="0" w:color="auto"/>
            <w:right w:val="none" w:sz="0" w:space="0" w:color="auto"/>
          </w:divBdr>
          <w:divsChild>
            <w:div w:id="1873028487">
              <w:marLeft w:val="0"/>
              <w:marRight w:val="0"/>
              <w:marTop w:val="0"/>
              <w:marBottom w:val="0"/>
              <w:divBdr>
                <w:top w:val="none" w:sz="0" w:space="0" w:color="auto"/>
                <w:left w:val="none" w:sz="0" w:space="0" w:color="auto"/>
                <w:bottom w:val="none" w:sz="0" w:space="0" w:color="auto"/>
                <w:right w:val="none" w:sz="0" w:space="0" w:color="auto"/>
              </w:divBdr>
            </w:div>
          </w:divsChild>
        </w:div>
        <w:div w:id="1628505501">
          <w:marLeft w:val="0"/>
          <w:marRight w:val="0"/>
          <w:marTop w:val="0"/>
          <w:marBottom w:val="0"/>
          <w:divBdr>
            <w:top w:val="none" w:sz="0" w:space="0" w:color="auto"/>
            <w:left w:val="none" w:sz="0" w:space="0" w:color="auto"/>
            <w:bottom w:val="none" w:sz="0" w:space="0" w:color="auto"/>
            <w:right w:val="none" w:sz="0" w:space="0" w:color="auto"/>
          </w:divBdr>
        </w:div>
        <w:div w:id="2066291032">
          <w:marLeft w:val="0"/>
          <w:marRight w:val="0"/>
          <w:marTop w:val="0"/>
          <w:marBottom w:val="0"/>
          <w:divBdr>
            <w:top w:val="none" w:sz="0" w:space="0" w:color="auto"/>
            <w:left w:val="none" w:sz="0" w:space="0" w:color="auto"/>
            <w:bottom w:val="none" w:sz="0" w:space="0" w:color="auto"/>
            <w:right w:val="none" w:sz="0" w:space="0" w:color="auto"/>
          </w:divBdr>
          <w:divsChild>
            <w:div w:id="9144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668898">
      <w:bodyDiv w:val="1"/>
      <w:marLeft w:val="0"/>
      <w:marRight w:val="0"/>
      <w:marTop w:val="0"/>
      <w:marBottom w:val="0"/>
      <w:divBdr>
        <w:top w:val="none" w:sz="0" w:space="0" w:color="auto"/>
        <w:left w:val="none" w:sz="0" w:space="0" w:color="auto"/>
        <w:bottom w:val="none" w:sz="0" w:space="0" w:color="auto"/>
        <w:right w:val="none" w:sz="0" w:space="0" w:color="auto"/>
      </w:divBdr>
    </w:div>
    <w:div w:id="1277373710">
      <w:bodyDiv w:val="1"/>
      <w:marLeft w:val="0"/>
      <w:marRight w:val="0"/>
      <w:marTop w:val="0"/>
      <w:marBottom w:val="0"/>
      <w:divBdr>
        <w:top w:val="none" w:sz="0" w:space="0" w:color="auto"/>
        <w:left w:val="none" w:sz="0" w:space="0" w:color="auto"/>
        <w:bottom w:val="none" w:sz="0" w:space="0" w:color="auto"/>
        <w:right w:val="none" w:sz="0" w:space="0" w:color="auto"/>
      </w:divBdr>
    </w:div>
    <w:div w:id="1277717713">
      <w:bodyDiv w:val="1"/>
      <w:marLeft w:val="0"/>
      <w:marRight w:val="0"/>
      <w:marTop w:val="0"/>
      <w:marBottom w:val="0"/>
      <w:divBdr>
        <w:top w:val="none" w:sz="0" w:space="0" w:color="auto"/>
        <w:left w:val="none" w:sz="0" w:space="0" w:color="auto"/>
        <w:bottom w:val="none" w:sz="0" w:space="0" w:color="auto"/>
        <w:right w:val="none" w:sz="0" w:space="0" w:color="auto"/>
      </w:divBdr>
    </w:div>
    <w:div w:id="1278679737">
      <w:bodyDiv w:val="1"/>
      <w:marLeft w:val="0"/>
      <w:marRight w:val="0"/>
      <w:marTop w:val="0"/>
      <w:marBottom w:val="0"/>
      <w:divBdr>
        <w:top w:val="none" w:sz="0" w:space="0" w:color="auto"/>
        <w:left w:val="none" w:sz="0" w:space="0" w:color="auto"/>
        <w:bottom w:val="none" w:sz="0" w:space="0" w:color="auto"/>
        <w:right w:val="none" w:sz="0" w:space="0" w:color="auto"/>
      </w:divBdr>
    </w:div>
    <w:div w:id="1279021080">
      <w:bodyDiv w:val="1"/>
      <w:marLeft w:val="0"/>
      <w:marRight w:val="0"/>
      <w:marTop w:val="0"/>
      <w:marBottom w:val="0"/>
      <w:divBdr>
        <w:top w:val="none" w:sz="0" w:space="0" w:color="auto"/>
        <w:left w:val="none" w:sz="0" w:space="0" w:color="auto"/>
        <w:bottom w:val="none" w:sz="0" w:space="0" w:color="auto"/>
        <w:right w:val="none" w:sz="0" w:space="0" w:color="auto"/>
      </w:divBdr>
      <w:divsChild>
        <w:div w:id="1269580217">
          <w:marLeft w:val="0"/>
          <w:marRight w:val="0"/>
          <w:marTop w:val="0"/>
          <w:marBottom w:val="0"/>
          <w:divBdr>
            <w:top w:val="none" w:sz="0" w:space="0" w:color="auto"/>
            <w:left w:val="none" w:sz="0" w:space="0" w:color="auto"/>
            <w:bottom w:val="none" w:sz="0" w:space="0" w:color="auto"/>
            <w:right w:val="none" w:sz="0" w:space="0" w:color="auto"/>
          </w:divBdr>
        </w:div>
      </w:divsChild>
    </w:div>
    <w:div w:id="1279025370">
      <w:bodyDiv w:val="1"/>
      <w:marLeft w:val="0"/>
      <w:marRight w:val="0"/>
      <w:marTop w:val="0"/>
      <w:marBottom w:val="0"/>
      <w:divBdr>
        <w:top w:val="none" w:sz="0" w:space="0" w:color="auto"/>
        <w:left w:val="none" w:sz="0" w:space="0" w:color="auto"/>
        <w:bottom w:val="none" w:sz="0" w:space="0" w:color="auto"/>
        <w:right w:val="none" w:sz="0" w:space="0" w:color="auto"/>
      </w:divBdr>
    </w:div>
    <w:div w:id="1280918793">
      <w:bodyDiv w:val="1"/>
      <w:marLeft w:val="0"/>
      <w:marRight w:val="0"/>
      <w:marTop w:val="0"/>
      <w:marBottom w:val="0"/>
      <w:divBdr>
        <w:top w:val="none" w:sz="0" w:space="0" w:color="auto"/>
        <w:left w:val="none" w:sz="0" w:space="0" w:color="auto"/>
        <w:bottom w:val="none" w:sz="0" w:space="0" w:color="auto"/>
        <w:right w:val="none" w:sz="0" w:space="0" w:color="auto"/>
      </w:divBdr>
      <w:divsChild>
        <w:div w:id="1070931205">
          <w:marLeft w:val="0"/>
          <w:marRight w:val="0"/>
          <w:marTop w:val="0"/>
          <w:marBottom w:val="0"/>
          <w:divBdr>
            <w:top w:val="none" w:sz="0" w:space="0" w:color="auto"/>
            <w:left w:val="none" w:sz="0" w:space="0" w:color="auto"/>
            <w:bottom w:val="none" w:sz="0" w:space="0" w:color="auto"/>
            <w:right w:val="none" w:sz="0" w:space="0" w:color="auto"/>
          </w:divBdr>
          <w:divsChild>
            <w:div w:id="792676352">
              <w:marLeft w:val="0"/>
              <w:marRight w:val="0"/>
              <w:marTop w:val="0"/>
              <w:marBottom w:val="0"/>
              <w:divBdr>
                <w:top w:val="none" w:sz="0" w:space="0" w:color="auto"/>
                <w:left w:val="none" w:sz="0" w:space="0" w:color="auto"/>
                <w:bottom w:val="none" w:sz="0" w:space="0" w:color="auto"/>
                <w:right w:val="none" w:sz="0" w:space="0" w:color="auto"/>
              </w:divBdr>
              <w:divsChild>
                <w:div w:id="116917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2491037">
      <w:bodyDiv w:val="1"/>
      <w:marLeft w:val="0"/>
      <w:marRight w:val="0"/>
      <w:marTop w:val="0"/>
      <w:marBottom w:val="0"/>
      <w:divBdr>
        <w:top w:val="none" w:sz="0" w:space="0" w:color="auto"/>
        <w:left w:val="none" w:sz="0" w:space="0" w:color="auto"/>
        <w:bottom w:val="none" w:sz="0" w:space="0" w:color="auto"/>
        <w:right w:val="none" w:sz="0" w:space="0" w:color="auto"/>
      </w:divBdr>
    </w:div>
    <w:div w:id="1285505042">
      <w:bodyDiv w:val="1"/>
      <w:marLeft w:val="0"/>
      <w:marRight w:val="0"/>
      <w:marTop w:val="0"/>
      <w:marBottom w:val="0"/>
      <w:divBdr>
        <w:top w:val="none" w:sz="0" w:space="0" w:color="auto"/>
        <w:left w:val="none" w:sz="0" w:space="0" w:color="auto"/>
        <w:bottom w:val="none" w:sz="0" w:space="0" w:color="auto"/>
        <w:right w:val="none" w:sz="0" w:space="0" w:color="auto"/>
      </w:divBdr>
    </w:div>
    <w:div w:id="1285848418">
      <w:bodyDiv w:val="1"/>
      <w:marLeft w:val="0"/>
      <w:marRight w:val="0"/>
      <w:marTop w:val="0"/>
      <w:marBottom w:val="0"/>
      <w:divBdr>
        <w:top w:val="none" w:sz="0" w:space="0" w:color="auto"/>
        <w:left w:val="none" w:sz="0" w:space="0" w:color="auto"/>
        <w:bottom w:val="none" w:sz="0" w:space="0" w:color="auto"/>
        <w:right w:val="none" w:sz="0" w:space="0" w:color="auto"/>
      </w:divBdr>
      <w:divsChild>
        <w:div w:id="508911743">
          <w:marLeft w:val="0"/>
          <w:marRight w:val="0"/>
          <w:marTop w:val="0"/>
          <w:marBottom w:val="0"/>
          <w:divBdr>
            <w:top w:val="none" w:sz="0" w:space="0" w:color="auto"/>
            <w:left w:val="none" w:sz="0" w:space="0" w:color="auto"/>
            <w:bottom w:val="none" w:sz="0" w:space="0" w:color="auto"/>
            <w:right w:val="none" w:sz="0" w:space="0" w:color="auto"/>
          </w:divBdr>
        </w:div>
        <w:div w:id="520508336">
          <w:marLeft w:val="0"/>
          <w:marRight w:val="0"/>
          <w:marTop w:val="0"/>
          <w:marBottom w:val="0"/>
          <w:divBdr>
            <w:top w:val="none" w:sz="0" w:space="0" w:color="auto"/>
            <w:left w:val="none" w:sz="0" w:space="0" w:color="auto"/>
            <w:bottom w:val="none" w:sz="0" w:space="0" w:color="auto"/>
            <w:right w:val="none" w:sz="0" w:space="0" w:color="auto"/>
          </w:divBdr>
        </w:div>
        <w:div w:id="554008298">
          <w:marLeft w:val="0"/>
          <w:marRight w:val="0"/>
          <w:marTop w:val="0"/>
          <w:marBottom w:val="0"/>
          <w:divBdr>
            <w:top w:val="none" w:sz="0" w:space="0" w:color="auto"/>
            <w:left w:val="none" w:sz="0" w:space="0" w:color="auto"/>
            <w:bottom w:val="none" w:sz="0" w:space="0" w:color="auto"/>
            <w:right w:val="none" w:sz="0" w:space="0" w:color="auto"/>
          </w:divBdr>
        </w:div>
        <w:div w:id="2011979994">
          <w:marLeft w:val="0"/>
          <w:marRight w:val="0"/>
          <w:marTop w:val="0"/>
          <w:marBottom w:val="0"/>
          <w:divBdr>
            <w:top w:val="none" w:sz="0" w:space="0" w:color="auto"/>
            <w:left w:val="none" w:sz="0" w:space="0" w:color="auto"/>
            <w:bottom w:val="none" w:sz="0" w:space="0" w:color="auto"/>
            <w:right w:val="none" w:sz="0" w:space="0" w:color="auto"/>
          </w:divBdr>
        </w:div>
        <w:div w:id="555818644">
          <w:marLeft w:val="0"/>
          <w:marRight w:val="0"/>
          <w:marTop w:val="0"/>
          <w:marBottom w:val="0"/>
          <w:divBdr>
            <w:top w:val="none" w:sz="0" w:space="0" w:color="auto"/>
            <w:left w:val="none" w:sz="0" w:space="0" w:color="auto"/>
            <w:bottom w:val="none" w:sz="0" w:space="0" w:color="auto"/>
            <w:right w:val="none" w:sz="0" w:space="0" w:color="auto"/>
          </w:divBdr>
        </w:div>
        <w:div w:id="501628347">
          <w:marLeft w:val="0"/>
          <w:marRight w:val="0"/>
          <w:marTop w:val="0"/>
          <w:marBottom w:val="0"/>
          <w:divBdr>
            <w:top w:val="none" w:sz="0" w:space="0" w:color="auto"/>
            <w:left w:val="none" w:sz="0" w:space="0" w:color="auto"/>
            <w:bottom w:val="none" w:sz="0" w:space="0" w:color="auto"/>
            <w:right w:val="none" w:sz="0" w:space="0" w:color="auto"/>
          </w:divBdr>
          <w:divsChild>
            <w:div w:id="619840066">
              <w:marLeft w:val="0"/>
              <w:marRight w:val="0"/>
              <w:marTop w:val="0"/>
              <w:marBottom w:val="0"/>
              <w:divBdr>
                <w:top w:val="none" w:sz="0" w:space="0" w:color="auto"/>
                <w:left w:val="none" w:sz="0" w:space="0" w:color="auto"/>
                <w:bottom w:val="none" w:sz="0" w:space="0" w:color="auto"/>
                <w:right w:val="none" w:sz="0" w:space="0" w:color="auto"/>
              </w:divBdr>
            </w:div>
            <w:div w:id="483743795">
              <w:marLeft w:val="0"/>
              <w:marRight w:val="0"/>
              <w:marTop w:val="0"/>
              <w:marBottom w:val="0"/>
              <w:divBdr>
                <w:top w:val="none" w:sz="0" w:space="0" w:color="auto"/>
                <w:left w:val="none" w:sz="0" w:space="0" w:color="auto"/>
                <w:bottom w:val="none" w:sz="0" w:space="0" w:color="auto"/>
                <w:right w:val="none" w:sz="0" w:space="0" w:color="auto"/>
              </w:divBdr>
            </w:div>
            <w:div w:id="1793984914">
              <w:marLeft w:val="0"/>
              <w:marRight w:val="0"/>
              <w:marTop w:val="0"/>
              <w:marBottom w:val="0"/>
              <w:divBdr>
                <w:top w:val="none" w:sz="0" w:space="0" w:color="auto"/>
                <w:left w:val="none" w:sz="0" w:space="0" w:color="auto"/>
                <w:bottom w:val="none" w:sz="0" w:space="0" w:color="auto"/>
                <w:right w:val="none" w:sz="0" w:space="0" w:color="auto"/>
              </w:divBdr>
              <w:divsChild>
                <w:div w:id="42486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467067">
      <w:bodyDiv w:val="1"/>
      <w:marLeft w:val="0"/>
      <w:marRight w:val="0"/>
      <w:marTop w:val="0"/>
      <w:marBottom w:val="0"/>
      <w:divBdr>
        <w:top w:val="none" w:sz="0" w:space="0" w:color="auto"/>
        <w:left w:val="none" w:sz="0" w:space="0" w:color="auto"/>
        <w:bottom w:val="none" w:sz="0" w:space="0" w:color="auto"/>
        <w:right w:val="none" w:sz="0" w:space="0" w:color="auto"/>
      </w:divBdr>
    </w:div>
    <w:div w:id="1287732176">
      <w:bodyDiv w:val="1"/>
      <w:marLeft w:val="0"/>
      <w:marRight w:val="0"/>
      <w:marTop w:val="0"/>
      <w:marBottom w:val="0"/>
      <w:divBdr>
        <w:top w:val="none" w:sz="0" w:space="0" w:color="auto"/>
        <w:left w:val="none" w:sz="0" w:space="0" w:color="auto"/>
        <w:bottom w:val="none" w:sz="0" w:space="0" w:color="auto"/>
        <w:right w:val="none" w:sz="0" w:space="0" w:color="auto"/>
      </w:divBdr>
      <w:divsChild>
        <w:div w:id="1100949812">
          <w:marLeft w:val="0"/>
          <w:marRight w:val="0"/>
          <w:marTop w:val="0"/>
          <w:marBottom w:val="0"/>
          <w:divBdr>
            <w:top w:val="none" w:sz="0" w:space="0" w:color="auto"/>
            <w:left w:val="none" w:sz="0" w:space="0" w:color="auto"/>
            <w:bottom w:val="none" w:sz="0" w:space="0" w:color="auto"/>
            <w:right w:val="none" w:sz="0" w:space="0" w:color="auto"/>
          </w:divBdr>
        </w:div>
        <w:div w:id="2063871522">
          <w:marLeft w:val="0"/>
          <w:marRight w:val="0"/>
          <w:marTop w:val="0"/>
          <w:marBottom w:val="0"/>
          <w:divBdr>
            <w:top w:val="none" w:sz="0" w:space="0" w:color="auto"/>
            <w:left w:val="none" w:sz="0" w:space="0" w:color="auto"/>
            <w:bottom w:val="none" w:sz="0" w:space="0" w:color="auto"/>
            <w:right w:val="none" w:sz="0" w:space="0" w:color="auto"/>
          </w:divBdr>
          <w:divsChild>
            <w:div w:id="198692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466950">
      <w:bodyDiv w:val="1"/>
      <w:marLeft w:val="0"/>
      <w:marRight w:val="0"/>
      <w:marTop w:val="0"/>
      <w:marBottom w:val="0"/>
      <w:divBdr>
        <w:top w:val="none" w:sz="0" w:space="0" w:color="auto"/>
        <w:left w:val="none" w:sz="0" w:space="0" w:color="auto"/>
        <w:bottom w:val="none" w:sz="0" w:space="0" w:color="auto"/>
        <w:right w:val="none" w:sz="0" w:space="0" w:color="auto"/>
      </w:divBdr>
      <w:divsChild>
        <w:div w:id="1932425636">
          <w:marLeft w:val="0"/>
          <w:marRight w:val="0"/>
          <w:marTop w:val="0"/>
          <w:marBottom w:val="0"/>
          <w:divBdr>
            <w:top w:val="none" w:sz="0" w:space="0" w:color="auto"/>
            <w:left w:val="none" w:sz="0" w:space="0" w:color="auto"/>
            <w:bottom w:val="none" w:sz="0" w:space="0" w:color="auto"/>
            <w:right w:val="none" w:sz="0" w:space="0" w:color="auto"/>
          </w:divBdr>
        </w:div>
        <w:div w:id="2056464739">
          <w:marLeft w:val="0"/>
          <w:marRight w:val="0"/>
          <w:marTop w:val="0"/>
          <w:marBottom w:val="0"/>
          <w:divBdr>
            <w:top w:val="none" w:sz="0" w:space="0" w:color="auto"/>
            <w:left w:val="none" w:sz="0" w:space="0" w:color="auto"/>
            <w:bottom w:val="none" w:sz="0" w:space="0" w:color="auto"/>
            <w:right w:val="none" w:sz="0" w:space="0" w:color="auto"/>
          </w:divBdr>
          <w:divsChild>
            <w:div w:id="634919080">
              <w:marLeft w:val="0"/>
              <w:marRight w:val="0"/>
              <w:marTop w:val="0"/>
              <w:marBottom w:val="0"/>
              <w:divBdr>
                <w:top w:val="none" w:sz="0" w:space="0" w:color="auto"/>
                <w:left w:val="none" w:sz="0" w:space="0" w:color="auto"/>
                <w:bottom w:val="none" w:sz="0" w:space="0" w:color="auto"/>
                <w:right w:val="none" w:sz="0" w:space="0" w:color="auto"/>
              </w:divBdr>
              <w:divsChild>
                <w:div w:id="79575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04291">
      <w:bodyDiv w:val="1"/>
      <w:marLeft w:val="0"/>
      <w:marRight w:val="0"/>
      <w:marTop w:val="0"/>
      <w:marBottom w:val="0"/>
      <w:divBdr>
        <w:top w:val="none" w:sz="0" w:space="0" w:color="auto"/>
        <w:left w:val="none" w:sz="0" w:space="0" w:color="auto"/>
        <w:bottom w:val="none" w:sz="0" w:space="0" w:color="auto"/>
        <w:right w:val="none" w:sz="0" w:space="0" w:color="auto"/>
      </w:divBdr>
    </w:div>
    <w:div w:id="1295212927">
      <w:bodyDiv w:val="1"/>
      <w:marLeft w:val="0"/>
      <w:marRight w:val="0"/>
      <w:marTop w:val="0"/>
      <w:marBottom w:val="0"/>
      <w:divBdr>
        <w:top w:val="none" w:sz="0" w:space="0" w:color="auto"/>
        <w:left w:val="none" w:sz="0" w:space="0" w:color="auto"/>
        <w:bottom w:val="none" w:sz="0" w:space="0" w:color="auto"/>
        <w:right w:val="none" w:sz="0" w:space="0" w:color="auto"/>
      </w:divBdr>
    </w:div>
    <w:div w:id="1296836391">
      <w:bodyDiv w:val="1"/>
      <w:marLeft w:val="0"/>
      <w:marRight w:val="0"/>
      <w:marTop w:val="0"/>
      <w:marBottom w:val="0"/>
      <w:divBdr>
        <w:top w:val="none" w:sz="0" w:space="0" w:color="auto"/>
        <w:left w:val="none" w:sz="0" w:space="0" w:color="auto"/>
        <w:bottom w:val="none" w:sz="0" w:space="0" w:color="auto"/>
        <w:right w:val="none" w:sz="0" w:space="0" w:color="auto"/>
      </w:divBdr>
    </w:div>
    <w:div w:id="1298796911">
      <w:bodyDiv w:val="1"/>
      <w:marLeft w:val="0"/>
      <w:marRight w:val="0"/>
      <w:marTop w:val="0"/>
      <w:marBottom w:val="0"/>
      <w:divBdr>
        <w:top w:val="none" w:sz="0" w:space="0" w:color="auto"/>
        <w:left w:val="none" w:sz="0" w:space="0" w:color="auto"/>
        <w:bottom w:val="none" w:sz="0" w:space="0" w:color="auto"/>
        <w:right w:val="none" w:sz="0" w:space="0" w:color="auto"/>
      </w:divBdr>
    </w:div>
    <w:div w:id="1299458931">
      <w:bodyDiv w:val="1"/>
      <w:marLeft w:val="0"/>
      <w:marRight w:val="0"/>
      <w:marTop w:val="0"/>
      <w:marBottom w:val="0"/>
      <w:divBdr>
        <w:top w:val="none" w:sz="0" w:space="0" w:color="auto"/>
        <w:left w:val="none" w:sz="0" w:space="0" w:color="auto"/>
        <w:bottom w:val="none" w:sz="0" w:space="0" w:color="auto"/>
        <w:right w:val="none" w:sz="0" w:space="0" w:color="auto"/>
      </w:divBdr>
    </w:div>
    <w:div w:id="1300457155">
      <w:bodyDiv w:val="1"/>
      <w:marLeft w:val="0"/>
      <w:marRight w:val="0"/>
      <w:marTop w:val="0"/>
      <w:marBottom w:val="0"/>
      <w:divBdr>
        <w:top w:val="none" w:sz="0" w:space="0" w:color="auto"/>
        <w:left w:val="none" w:sz="0" w:space="0" w:color="auto"/>
        <w:bottom w:val="none" w:sz="0" w:space="0" w:color="auto"/>
        <w:right w:val="none" w:sz="0" w:space="0" w:color="auto"/>
      </w:divBdr>
    </w:div>
    <w:div w:id="1300768599">
      <w:bodyDiv w:val="1"/>
      <w:marLeft w:val="0"/>
      <w:marRight w:val="0"/>
      <w:marTop w:val="0"/>
      <w:marBottom w:val="0"/>
      <w:divBdr>
        <w:top w:val="none" w:sz="0" w:space="0" w:color="auto"/>
        <w:left w:val="none" w:sz="0" w:space="0" w:color="auto"/>
        <w:bottom w:val="none" w:sz="0" w:space="0" w:color="auto"/>
        <w:right w:val="none" w:sz="0" w:space="0" w:color="auto"/>
      </w:divBdr>
    </w:div>
    <w:div w:id="1303658469">
      <w:bodyDiv w:val="1"/>
      <w:marLeft w:val="0"/>
      <w:marRight w:val="0"/>
      <w:marTop w:val="0"/>
      <w:marBottom w:val="0"/>
      <w:divBdr>
        <w:top w:val="none" w:sz="0" w:space="0" w:color="auto"/>
        <w:left w:val="none" w:sz="0" w:space="0" w:color="auto"/>
        <w:bottom w:val="none" w:sz="0" w:space="0" w:color="auto"/>
        <w:right w:val="none" w:sz="0" w:space="0" w:color="auto"/>
      </w:divBdr>
      <w:divsChild>
        <w:div w:id="42676539">
          <w:marLeft w:val="0"/>
          <w:marRight w:val="0"/>
          <w:marTop w:val="0"/>
          <w:marBottom w:val="0"/>
          <w:divBdr>
            <w:top w:val="none" w:sz="0" w:space="0" w:color="auto"/>
            <w:left w:val="none" w:sz="0" w:space="0" w:color="auto"/>
            <w:bottom w:val="none" w:sz="0" w:space="0" w:color="auto"/>
            <w:right w:val="none" w:sz="0" w:space="0" w:color="auto"/>
          </w:divBdr>
        </w:div>
      </w:divsChild>
    </w:div>
    <w:div w:id="1304654997">
      <w:bodyDiv w:val="1"/>
      <w:marLeft w:val="0"/>
      <w:marRight w:val="0"/>
      <w:marTop w:val="0"/>
      <w:marBottom w:val="0"/>
      <w:divBdr>
        <w:top w:val="none" w:sz="0" w:space="0" w:color="auto"/>
        <w:left w:val="none" w:sz="0" w:space="0" w:color="auto"/>
        <w:bottom w:val="none" w:sz="0" w:space="0" w:color="auto"/>
        <w:right w:val="none" w:sz="0" w:space="0" w:color="auto"/>
      </w:divBdr>
      <w:divsChild>
        <w:div w:id="1211379477">
          <w:marLeft w:val="0"/>
          <w:marRight w:val="0"/>
          <w:marTop w:val="0"/>
          <w:marBottom w:val="0"/>
          <w:divBdr>
            <w:top w:val="none" w:sz="0" w:space="0" w:color="auto"/>
            <w:left w:val="none" w:sz="0" w:space="0" w:color="auto"/>
            <w:bottom w:val="none" w:sz="0" w:space="0" w:color="auto"/>
            <w:right w:val="none" w:sz="0" w:space="0" w:color="auto"/>
          </w:divBdr>
          <w:divsChild>
            <w:div w:id="10799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502129">
      <w:bodyDiv w:val="1"/>
      <w:marLeft w:val="0"/>
      <w:marRight w:val="0"/>
      <w:marTop w:val="0"/>
      <w:marBottom w:val="0"/>
      <w:divBdr>
        <w:top w:val="none" w:sz="0" w:space="0" w:color="auto"/>
        <w:left w:val="none" w:sz="0" w:space="0" w:color="auto"/>
        <w:bottom w:val="none" w:sz="0" w:space="0" w:color="auto"/>
        <w:right w:val="none" w:sz="0" w:space="0" w:color="auto"/>
      </w:divBdr>
    </w:div>
    <w:div w:id="1306735802">
      <w:bodyDiv w:val="1"/>
      <w:marLeft w:val="0"/>
      <w:marRight w:val="0"/>
      <w:marTop w:val="0"/>
      <w:marBottom w:val="0"/>
      <w:divBdr>
        <w:top w:val="none" w:sz="0" w:space="0" w:color="auto"/>
        <w:left w:val="none" w:sz="0" w:space="0" w:color="auto"/>
        <w:bottom w:val="none" w:sz="0" w:space="0" w:color="auto"/>
        <w:right w:val="none" w:sz="0" w:space="0" w:color="auto"/>
      </w:divBdr>
    </w:div>
    <w:div w:id="1307315019">
      <w:bodyDiv w:val="1"/>
      <w:marLeft w:val="0"/>
      <w:marRight w:val="0"/>
      <w:marTop w:val="0"/>
      <w:marBottom w:val="0"/>
      <w:divBdr>
        <w:top w:val="none" w:sz="0" w:space="0" w:color="auto"/>
        <w:left w:val="none" w:sz="0" w:space="0" w:color="auto"/>
        <w:bottom w:val="none" w:sz="0" w:space="0" w:color="auto"/>
        <w:right w:val="none" w:sz="0" w:space="0" w:color="auto"/>
      </w:divBdr>
    </w:div>
    <w:div w:id="1307509141">
      <w:bodyDiv w:val="1"/>
      <w:marLeft w:val="0"/>
      <w:marRight w:val="0"/>
      <w:marTop w:val="0"/>
      <w:marBottom w:val="0"/>
      <w:divBdr>
        <w:top w:val="none" w:sz="0" w:space="0" w:color="auto"/>
        <w:left w:val="none" w:sz="0" w:space="0" w:color="auto"/>
        <w:bottom w:val="none" w:sz="0" w:space="0" w:color="auto"/>
        <w:right w:val="none" w:sz="0" w:space="0" w:color="auto"/>
      </w:divBdr>
    </w:div>
    <w:div w:id="1307857769">
      <w:bodyDiv w:val="1"/>
      <w:marLeft w:val="0"/>
      <w:marRight w:val="0"/>
      <w:marTop w:val="0"/>
      <w:marBottom w:val="0"/>
      <w:divBdr>
        <w:top w:val="none" w:sz="0" w:space="0" w:color="auto"/>
        <w:left w:val="none" w:sz="0" w:space="0" w:color="auto"/>
        <w:bottom w:val="none" w:sz="0" w:space="0" w:color="auto"/>
        <w:right w:val="none" w:sz="0" w:space="0" w:color="auto"/>
      </w:divBdr>
      <w:divsChild>
        <w:div w:id="348877406">
          <w:marLeft w:val="200"/>
          <w:marRight w:val="200"/>
          <w:marTop w:val="200"/>
          <w:marBottom w:val="200"/>
          <w:divBdr>
            <w:top w:val="none" w:sz="0" w:space="0" w:color="auto"/>
            <w:left w:val="none" w:sz="0" w:space="0" w:color="auto"/>
            <w:bottom w:val="none" w:sz="0" w:space="0" w:color="auto"/>
            <w:right w:val="none" w:sz="0" w:space="0" w:color="auto"/>
          </w:divBdr>
        </w:div>
        <w:div w:id="821583220">
          <w:marLeft w:val="200"/>
          <w:marRight w:val="200"/>
          <w:marTop w:val="200"/>
          <w:marBottom w:val="200"/>
          <w:divBdr>
            <w:top w:val="none" w:sz="0" w:space="0" w:color="auto"/>
            <w:left w:val="none" w:sz="0" w:space="0" w:color="auto"/>
            <w:bottom w:val="none" w:sz="0" w:space="0" w:color="auto"/>
            <w:right w:val="none" w:sz="0" w:space="0" w:color="auto"/>
          </w:divBdr>
        </w:div>
      </w:divsChild>
    </w:div>
    <w:div w:id="1308045837">
      <w:bodyDiv w:val="1"/>
      <w:marLeft w:val="0"/>
      <w:marRight w:val="0"/>
      <w:marTop w:val="0"/>
      <w:marBottom w:val="0"/>
      <w:divBdr>
        <w:top w:val="none" w:sz="0" w:space="0" w:color="auto"/>
        <w:left w:val="none" w:sz="0" w:space="0" w:color="auto"/>
        <w:bottom w:val="none" w:sz="0" w:space="0" w:color="auto"/>
        <w:right w:val="none" w:sz="0" w:space="0" w:color="auto"/>
      </w:divBdr>
    </w:div>
    <w:div w:id="1312059205">
      <w:bodyDiv w:val="1"/>
      <w:marLeft w:val="0"/>
      <w:marRight w:val="0"/>
      <w:marTop w:val="0"/>
      <w:marBottom w:val="0"/>
      <w:divBdr>
        <w:top w:val="none" w:sz="0" w:space="0" w:color="auto"/>
        <w:left w:val="none" w:sz="0" w:space="0" w:color="auto"/>
        <w:bottom w:val="none" w:sz="0" w:space="0" w:color="auto"/>
        <w:right w:val="none" w:sz="0" w:space="0" w:color="auto"/>
      </w:divBdr>
    </w:div>
    <w:div w:id="1315064188">
      <w:bodyDiv w:val="1"/>
      <w:marLeft w:val="0"/>
      <w:marRight w:val="0"/>
      <w:marTop w:val="0"/>
      <w:marBottom w:val="0"/>
      <w:divBdr>
        <w:top w:val="none" w:sz="0" w:space="0" w:color="auto"/>
        <w:left w:val="none" w:sz="0" w:space="0" w:color="auto"/>
        <w:bottom w:val="none" w:sz="0" w:space="0" w:color="auto"/>
        <w:right w:val="none" w:sz="0" w:space="0" w:color="auto"/>
      </w:divBdr>
    </w:div>
    <w:div w:id="1319770488">
      <w:bodyDiv w:val="1"/>
      <w:marLeft w:val="0"/>
      <w:marRight w:val="0"/>
      <w:marTop w:val="0"/>
      <w:marBottom w:val="0"/>
      <w:divBdr>
        <w:top w:val="none" w:sz="0" w:space="0" w:color="auto"/>
        <w:left w:val="none" w:sz="0" w:space="0" w:color="auto"/>
        <w:bottom w:val="none" w:sz="0" w:space="0" w:color="auto"/>
        <w:right w:val="none" w:sz="0" w:space="0" w:color="auto"/>
      </w:divBdr>
    </w:div>
    <w:div w:id="1321882673">
      <w:bodyDiv w:val="1"/>
      <w:marLeft w:val="0"/>
      <w:marRight w:val="0"/>
      <w:marTop w:val="0"/>
      <w:marBottom w:val="0"/>
      <w:divBdr>
        <w:top w:val="none" w:sz="0" w:space="0" w:color="auto"/>
        <w:left w:val="none" w:sz="0" w:space="0" w:color="auto"/>
        <w:bottom w:val="none" w:sz="0" w:space="0" w:color="auto"/>
        <w:right w:val="none" w:sz="0" w:space="0" w:color="auto"/>
      </w:divBdr>
    </w:div>
    <w:div w:id="1322077386">
      <w:bodyDiv w:val="1"/>
      <w:marLeft w:val="0"/>
      <w:marRight w:val="0"/>
      <w:marTop w:val="0"/>
      <w:marBottom w:val="0"/>
      <w:divBdr>
        <w:top w:val="none" w:sz="0" w:space="0" w:color="auto"/>
        <w:left w:val="none" w:sz="0" w:space="0" w:color="auto"/>
        <w:bottom w:val="none" w:sz="0" w:space="0" w:color="auto"/>
        <w:right w:val="none" w:sz="0" w:space="0" w:color="auto"/>
      </w:divBdr>
    </w:div>
    <w:div w:id="1324358464">
      <w:bodyDiv w:val="1"/>
      <w:marLeft w:val="0"/>
      <w:marRight w:val="0"/>
      <w:marTop w:val="0"/>
      <w:marBottom w:val="0"/>
      <w:divBdr>
        <w:top w:val="none" w:sz="0" w:space="0" w:color="auto"/>
        <w:left w:val="none" w:sz="0" w:space="0" w:color="auto"/>
        <w:bottom w:val="none" w:sz="0" w:space="0" w:color="auto"/>
        <w:right w:val="none" w:sz="0" w:space="0" w:color="auto"/>
      </w:divBdr>
    </w:div>
    <w:div w:id="1327319103">
      <w:bodyDiv w:val="1"/>
      <w:marLeft w:val="0"/>
      <w:marRight w:val="0"/>
      <w:marTop w:val="0"/>
      <w:marBottom w:val="0"/>
      <w:divBdr>
        <w:top w:val="none" w:sz="0" w:space="0" w:color="auto"/>
        <w:left w:val="none" w:sz="0" w:space="0" w:color="auto"/>
        <w:bottom w:val="none" w:sz="0" w:space="0" w:color="auto"/>
        <w:right w:val="none" w:sz="0" w:space="0" w:color="auto"/>
      </w:divBdr>
    </w:div>
    <w:div w:id="1327593695">
      <w:bodyDiv w:val="1"/>
      <w:marLeft w:val="0"/>
      <w:marRight w:val="0"/>
      <w:marTop w:val="0"/>
      <w:marBottom w:val="0"/>
      <w:divBdr>
        <w:top w:val="none" w:sz="0" w:space="0" w:color="auto"/>
        <w:left w:val="none" w:sz="0" w:space="0" w:color="auto"/>
        <w:bottom w:val="none" w:sz="0" w:space="0" w:color="auto"/>
        <w:right w:val="none" w:sz="0" w:space="0" w:color="auto"/>
      </w:divBdr>
    </w:div>
    <w:div w:id="1328052743">
      <w:bodyDiv w:val="1"/>
      <w:marLeft w:val="0"/>
      <w:marRight w:val="0"/>
      <w:marTop w:val="0"/>
      <w:marBottom w:val="0"/>
      <w:divBdr>
        <w:top w:val="none" w:sz="0" w:space="0" w:color="auto"/>
        <w:left w:val="none" w:sz="0" w:space="0" w:color="auto"/>
        <w:bottom w:val="none" w:sz="0" w:space="0" w:color="auto"/>
        <w:right w:val="none" w:sz="0" w:space="0" w:color="auto"/>
      </w:divBdr>
    </w:div>
    <w:div w:id="1328435827">
      <w:bodyDiv w:val="1"/>
      <w:marLeft w:val="0"/>
      <w:marRight w:val="0"/>
      <w:marTop w:val="0"/>
      <w:marBottom w:val="0"/>
      <w:divBdr>
        <w:top w:val="none" w:sz="0" w:space="0" w:color="auto"/>
        <w:left w:val="none" w:sz="0" w:space="0" w:color="auto"/>
        <w:bottom w:val="none" w:sz="0" w:space="0" w:color="auto"/>
        <w:right w:val="none" w:sz="0" w:space="0" w:color="auto"/>
      </w:divBdr>
    </w:div>
    <w:div w:id="1328820593">
      <w:bodyDiv w:val="1"/>
      <w:marLeft w:val="0"/>
      <w:marRight w:val="0"/>
      <w:marTop w:val="0"/>
      <w:marBottom w:val="0"/>
      <w:divBdr>
        <w:top w:val="none" w:sz="0" w:space="0" w:color="auto"/>
        <w:left w:val="none" w:sz="0" w:space="0" w:color="auto"/>
        <w:bottom w:val="none" w:sz="0" w:space="0" w:color="auto"/>
        <w:right w:val="none" w:sz="0" w:space="0" w:color="auto"/>
      </w:divBdr>
    </w:div>
    <w:div w:id="1331325848">
      <w:bodyDiv w:val="1"/>
      <w:marLeft w:val="0"/>
      <w:marRight w:val="0"/>
      <w:marTop w:val="0"/>
      <w:marBottom w:val="0"/>
      <w:divBdr>
        <w:top w:val="none" w:sz="0" w:space="0" w:color="auto"/>
        <w:left w:val="none" w:sz="0" w:space="0" w:color="auto"/>
        <w:bottom w:val="none" w:sz="0" w:space="0" w:color="auto"/>
        <w:right w:val="none" w:sz="0" w:space="0" w:color="auto"/>
      </w:divBdr>
      <w:divsChild>
        <w:div w:id="615405396">
          <w:marLeft w:val="0"/>
          <w:marRight w:val="0"/>
          <w:marTop w:val="0"/>
          <w:marBottom w:val="0"/>
          <w:divBdr>
            <w:top w:val="none" w:sz="0" w:space="0" w:color="auto"/>
            <w:left w:val="none" w:sz="0" w:space="0" w:color="auto"/>
            <w:bottom w:val="none" w:sz="0" w:space="0" w:color="auto"/>
            <w:right w:val="none" w:sz="0" w:space="0" w:color="auto"/>
          </w:divBdr>
        </w:div>
        <w:div w:id="2063670122">
          <w:marLeft w:val="0"/>
          <w:marRight w:val="0"/>
          <w:marTop w:val="0"/>
          <w:marBottom w:val="0"/>
          <w:divBdr>
            <w:top w:val="none" w:sz="0" w:space="0" w:color="auto"/>
            <w:left w:val="none" w:sz="0" w:space="0" w:color="auto"/>
            <w:bottom w:val="none" w:sz="0" w:space="0" w:color="auto"/>
            <w:right w:val="none" w:sz="0" w:space="0" w:color="auto"/>
          </w:divBdr>
          <w:divsChild>
            <w:div w:id="581918356">
              <w:marLeft w:val="0"/>
              <w:marRight w:val="0"/>
              <w:marTop w:val="0"/>
              <w:marBottom w:val="0"/>
              <w:divBdr>
                <w:top w:val="none" w:sz="0" w:space="0" w:color="auto"/>
                <w:left w:val="none" w:sz="0" w:space="0" w:color="auto"/>
                <w:bottom w:val="none" w:sz="0" w:space="0" w:color="auto"/>
                <w:right w:val="none" w:sz="0" w:space="0" w:color="auto"/>
              </w:divBdr>
              <w:divsChild>
                <w:div w:id="125247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442478">
      <w:bodyDiv w:val="1"/>
      <w:marLeft w:val="0"/>
      <w:marRight w:val="0"/>
      <w:marTop w:val="0"/>
      <w:marBottom w:val="0"/>
      <w:divBdr>
        <w:top w:val="none" w:sz="0" w:space="0" w:color="auto"/>
        <w:left w:val="none" w:sz="0" w:space="0" w:color="auto"/>
        <w:bottom w:val="none" w:sz="0" w:space="0" w:color="auto"/>
        <w:right w:val="none" w:sz="0" w:space="0" w:color="auto"/>
      </w:divBdr>
      <w:divsChild>
        <w:div w:id="895972439">
          <w:marLeft w:val="0"/>
          <w:marRight w:val="0"/>
          <w:marTop w:val="0"/>
          <w:marBottom w:val="0"/>
          <w:divBdr>
            <w:top w:val="none" w:sz="0" w:space="0" w:color="auto"/>
            <w:left w:val="none" w:sz="0" w:space="0" w:color="auto"/>
            <w:bottom w:val="none" w:sz="0" w:space="0" w:color="auto"/>
            <w:right w:val="none" w:sz="0" w:space="0" w:color="auto"/>
          </w:divBdr>
        </w:div>
        <w:div w:id="1202287072">
          <w:marLeft w:val="0"/>
          <w:marRight w:val="0"/>
          <w:marTop w:val="0"/>
          <w:marBottom w:val="0"/>
          <w:divBdr>
            <w:top w:val="none" w:sz="0" w:space="0" w:color="auto"/>
            <w:left w:val="none" w:sz="0" w:space="0" w:color="auto"/>
            <w:bottom w:val="none" w:sz="0" w:space="0" w:color="auto"/>
            <w:right w:val="none" w:sz="0" w:space="0" w:color="auto"/>
          </w:divBdr>
          <w:divsChild>
            <w:div w:id="476924221">
              <w:marLeft w:val="0"/>
              <w:marRight w:val="0"/>
              <w:marTop w:val="0"/>
              <w:marBottom w:val="0"/>
              <w:divBdr>
                <w:top w:val="none" w:sz="0" w:space="0" w:color="auto"/>
                <w:left w:val="none" w:sz="0" w:space="0" w:color="auto"/>
                <w:bottom w:val="none" w:sz="0" w:space="0" w:color="auto"/>
                <w:right w:val="none" w:sz="0" w:space="0" w:color="auto"/>
              </w:divBdr>
              <w:divsChild>
                <w:div w:id="1284573460">
                  <w:marLeft w:val="0"/>
                  <w:marRight w:val="0"/>
                  <w:marTop w:val="0"/>
                  <w:marBottom w:val="0"/>
                  <w:divBdr>
                    <w:top w:val="none" w:sz="0" w:space="0" w:color="auto"/>
                    <w:left w:val="none" w:sz="0" w:space="0" w:color="auto"/>
                    <w:bottom w:val="none" w:sz="0" w:space="0" w:color="auto"/>
                    <w:right w:val="none" w:sz="0" w:space="0" w:color="auto"/>
                  </w:divBdr>
                </w:div>
                <w:div w:id="1451164448">
                  <w:marLeft w:val="0"/>
                  <w:marRight w:val="0"/>
                  <w:marTop w:val="0"/>
                  <w:marBottom w:val="0"/>
                  <w:divBdr>
                    <w:top w:val="none" w:sz="0" w:space="0" w:color="auto"/>
                    <w:left w:val="none" w:sz="0" w:space="0" w:color="auto"/>
                    <w:bottom w:val="none" w:sz="0" w:space="0" w:color="auto"/>
                    <w:right w:val="none" w:sz="0" w:space="0" w:color="auto"/>
                  </w:divBdr>
                </w:div>
                <w:div w:id="171168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29380">
      <w:bodyDiv w:val="1"/>
      <w:marLeft w:val="0"/>
      <w:marRight w:val="0"/>
      <w:marTop w:val="0"/>
      <w:marBottom w:val="0"/>
      <w:divBdr>
        <w:top w:val="none" w:sz="0" w:space="0" w:color="auto"/>
        <w:left w:val="none" w:sz="0" w:space="0" w:color="auto"/>
        <w:bottom w:val="none" w:sz="0" w:space="0" w:color="auto"/>
        <w:right w:val="none" w:sz="0" w:space="0" w:color="auto"/>
      </w:divBdr>
      <w:divsChild>
        <w:div w:id="940991160">
          <w:marLeft w:val="0"/>
          <w:marRight w:val="0"/>
          <w:marTop w:val="0"/>
          <w:marBottom w:val="0"/>
          <w:divBdr>
            <w:top w:val="none" w:sz="0" w:space="0" w:color="auto"/>
            <w:left w:val="none" w:sz="0" w:space="0" w:color="auto"/>
            <w:bottom w:val="none" w:sz="0" w:space="0" w:color="auto"/>
            <w:right w:val="none" w:sz="0" w:space="0" w:color="auto"/>
          </w:divBdr>
          <w:divsChild>
            <w:div w:id="130836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146803">
      <w:bodyDiv w:val="1"/>
      <w:marLeft w:val="0"/>
      <w:marRight w:val="0"/>
      <w:marTop w:val="0"/>
      <w:marBottom w:val="0"/>
      <w:divBdr>
        <w:top w:val="none" w:sz="0" w:space="0" w:color="auto"/>
        <w:left w:val="none" w:sz="0" w:space="0" w:color="auto"/>
        <w:bottom w:val="none" w:sz="0" w:space="0" w:color="auto"/>
        <w:right w:val="none" w:sz="0" w:space="0" w:color="auto"/>
      </w:divBdr>
      <w:divsChild>
        <w:div w:id="422652035">
          <w:marLeft w:val="0"/>
          <w:marRight w:val="0"/>
          <w:marTop w:val="0"/>
          <w:marBottom w:val="0"/>
          <w:divBdr>
            <w:top w:val="none" w:sz="0" w:space="0" w:color="auto"/>
            <w:left w:val="none" w:sz="0" w:space="0" w:color="auto"/>
            <w:bottom w:val="none" w:sz="0" w:space="0" w:color="auto"/>
            <w:right w:val="none" w:sz="0" w:space="0" w:color="auto"/>
          </w:divBdr>
          <w:divsChild>
            <w:div w:id="603272710">
              <w:marLeft w:val="0"/>
              <w:marRight w:val="0"/>
              <w:marTop w:val="0"/>
              <w:marBottom w:val="0"/>
              <w:divBdr>
                <w:top w:val="none" w:sz="0" w:space="0" w:color="auto"/>
                <w:left w:val="none" w:sz="0" w:space="0" w:color="auto"/>
                <w:bottom w:val="none" w:sz="0" w:space="0" w:color="auto"/>
                <w:right w:val="none" w:sz="0" w:space="0" w:color="auto"/>
              </w:divBdr>
              <w:divsChild>
                <w:div w:id="2057849215">
                  <w:marLeft w:val="0"/>
                  <w:marRight w:val="0"/>
                  <w:marTop w:val="0"/>
                  <w:marBottom w:val="0"/>
                  <w:divBdr>
                    <w:top w:val="none" w:sz="0" w:space="0" w:color="auto"/>
                    <w:left w:val="none" w:sz="0" w:space="0" w:color="auto"/>
                    <w:bottom w:val="none" w:sz="0" w:space="0" w:color="auto"/>
                    <w:right w:val="none" w:sz="0" w:space="0" w:color="auto"/>
                  </w:divBdr>
                  <w:divsChild>
                    <w:div w:id="581640971">
                      <w:marLeft w:val="0"/>
                      <w:marRight w:val="0"/>
                      <w:marTop w:val="0"/>
                      <w:marBottom w:val="0"/>
                      <w:divBdr>
                        <w:top w:val="none" w:sz="0" w:space="0" w:color="auto"/>
                        <w:left w:val="none" w:sz="0" w:space="0" w:color="auto"/>
                        <w:bottom w:val="none" w:sz="0" w:space="0" w:color="auto"/>
                        <w:right w:val="none" w:sz="0" w:space="0" w:color="auto"/>
                      </w:divBdr>
                      <w:divsChild>
                        <w:div w:id="141153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667098">
          <w:marLeft w:val="0"/>
          <w:marRight w:val="0"/>
          <w:marTop w:val="0"/>
          <w:marBottom w:val="0"/>
          <w:divBdr>
            <w:top w:val="none" w:sz="0" w:space="0" w:color="auto"/>
            <w:left w:val="none" w:sz="0" w:space="0" w:color="auto"/>
            <w:bottom w:val="none" w:sz="0" w:space="0" w:color="auto"/>
            <w:right w:val="none" w:sz="0" w:space="0" w:color="auto"/>
          </w:divBdr>
        </w:div>
      </w:divsChild>
    </w:div>
    <w:div w:id="1335305215">
      <w:bodyDiv w:val="1"/>
      <w:marLeft w:val="0"/>
      <w:marRight w:val="0"/>
      <w:marTop w:val="0"/>
      <w:marBottom w:val="0"/>
      <w:divBdr>
        <w:top w:val="none" w:sz="0" w:space="0" w:color="auto"/>
        <w:left w:val="none" w:sz="0" w:space="0" w:color="auto"/>
        <w:bottom w:val="none" w:sz="0" w:space="0" w:color="auto"/>
        <w:right w:val="none" w:sz="0" w:space="0" w:color="auto"/>
      </w:divBdr>
      <w:divsChild>
        <w:div w:id="15663766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7077112">
      <w:bodyDiv w:val="1"/>
      <w:marLeft w:val="0"/>
      <w:marRight w:val="0"/>
      <w:marTop w:val="0"/>
      <w:marBottom w:val="0"/>
      <w:divBdr>
        <w:top w:val="none" w:sz="0" w:space="0" w:color="auto"/>
        <w:left w:val="none" w:sz="0" w:space="0" w:color="auto"/>
        <w:bottom w:val="none" w:sz="0" w:space="0" w:color="auto"/>
        <w:right w:val="none" w:sz="0" w:space="0" w:color="auto"/>
      </w:divBdr>
    </w:div>
    <w:div w:id="1338270271">
      <w:bodyDiv w:val="1"/>
      <w:marLeft w:val="0"/>
      <w:marRight w:val="0"/>
      <w:marTop w:val="0"/>
      <w:marBottom w:val="0"/>
      <w:divBdr>
        <w:top w:val="none" w:sz="0" w:space="0" w:color="auto"/>
        <w:left w:val="none" w:sz="0" w:space="0" w:color="auto"/>
        <w:bottom w:val="none" w:sz="0" w:space="0" w:color="auto"/>
        <w:right w:val="none" w:sz="0" w:space="0" w:color="auto"/>
      </w:divBdr>
    </w:div>
    <w:div w:id="1342855219">
      <w:bodyDiv w:val="1"/>
      <w:marLeft w:val="0"/>
      <w:marRight w:val="0"/>
      <w:marTop w:val="0"/>
      <w:marBottom w:val="0"/>
      <w:divBdr>
        <w:top w:val="none" w:sz="0" w:space="0" w:color="auto"/>
        <w:left w:val="none" w:sz="0" w:space="0" w:color="auto"/>
        <w:bottom w:val="none" w:sz="0" w:space="0" w:color="auto"/>
        <w:right w:val="none" w:sz="0" w:space="0" w:color="auto"/>
      </w:divBdr>
    </w:div>
    <w:div w:id="1343629093">
      <w:bodyDiv w:val="1"/>
      <w:marLeft w:val="0"/>
      <w:marRight w:val="0"/>
      <w:marTop w:val="0"/>
      <w:marBottom w:val="0"/>
      <w:divBdr>
        <w:top w:val="none" w:sz="0" w:space="0" w:color="auto"/>
        <w:left w:val="none" w:sz="0" w:space="0" w:color="auto"/>
        <w:bottom w:val="none" w:sz="0" w:space="0" w:color="auto"/>
        <w:right w:val="none" w:sz="0" w:space="0" w:color="auto"/>
      </w:divBdr>
    </w:div>
    <w:div w:id="1344867859">
      <w:bodyDiv w:val="1"/>
      <w:marLeft w:val="0"/>
      <w:marRight w:val="0"/>
      <w:marTop w:val="0"/>
      <w:marBottom w:val="0"/>
      <w:divBdr>
        <w:top w:val="none" w:sz="0" w:space="0" w:color="auto"/>
        <w:left w:val="none" w:sz="0" w:space="0" w:color="auto"/>
        <w:bottom w:val="none" w:sz="0" w:space="0" w:color="auto"/>
        <w:right w:val="none" w:sz="0" w:space="0" w:color="auto"/>
      </w:divBdr>
    </w:div>
    <w:div w:id="1345982229">
      <w:bodyDiv w:val="1"/>
      <w:marLeft w:val="0"/>
      <w:marRight w:val="0"/>
      <w:marTop w:val="0"/>
      <w:marBottom w:val="0"/>
      <w:divBdr>
        <w:top w:val="none" w:sz="0" w:space="0" w:color="auto"/>
        <w:left w:val="none" w:sz="0" w:space="0" w:color="auto"/>
        <w:bottom w:val="none" w:sz="0" w:space="0" w:color="auto"/>
        <w:right w:val="none" w:sz="0" w:space="0" w:color="auto"/>
      </w:divBdr>
    </w:div>
    <w:div w:id="1346244377">
      <w:bodyDiv w:val="1"/>
      <w:marLeft w:val="0"/>
      <w:marRight w:val="0"/>
      <w:marTop w:val="0"/>
      <w:marBottom w:val="0"/>
      <w:divBdr>
        <w:top w:val="none" w:sz="0" w:space="0" w:color="auto"/>
        <w:left w:val="none" w:sz="0" w:space="0" w:color="auto"/>
        <w:bottom w:val="none" w:sz="0" w:space="0" w:color="auto"/>
        <w:right w:val="none" w:sz="0" w:space="0" w:color="auto"/>
      </w:divBdr>
      <w:divsChild>
        <w:div w:id="1742289185">
          <w:marLeft w:val="0"/>
          <w:marRight w:val="0"/>
          <w:marTop w:val="0"/>
          <w:marBottom w:val="0"/>
          <w:divBdr>
            <w:top w:val="none" w:sz="0" w:space="0" w:color="auto"/>
            <w:left w:val="none" w:sz="0" w:space="0" w:color="auto"/>
            <w:bottom w:val="none" w:sz="0" w:space="0" w:color="auto"/>
            <w:right w:val="none" w:sz="0" w:space="0" w:color="auto"/>
          </w:divBdr>
          <w:divsChild>
            <w:div w:id="2099015547">
              <w:marLeft w:val="0"/>
              <w:marRight w:val="0"/>
              <w:marTop w:val="0"/>
              <w:marBottom w:val="0"/>
              <w:divBdr>
                <w:top w:val="none" w:sz="0" w:space="0" w:color="auto"/>
                <w:left w:val="none" w:sz="0" w:space="0" w:color="auto"/>
                <w:bottom w:val="none" w:sz="0" w:space="0" w:color="auto"/>
                <w:right w:val="none" w:sz="0" w:space="0" w:color="auto"/>
              </w:divBdr>
              <w:divsChild>
                <w:div w:id="220480363">
                  <w:marLeft w:val="0"/>
                  <w:marRight w:val="0"/>
                  <w:marTop w:val="0"/>
                  <w:marBottom w:val="0"/>
                  <w:divBdr>
                    <w:top w:val="none" w:sz="0" w:space="0" w:color="auto"/>
                    <w:left w:val="none" w:sz="0" w:space="0" w:color="auto"/>
                    <w:bottom w:val="none" w:sz="0" w:space="0" w:color="auto"/>
                    <w:right w:val="none" w:sz="0" w:space="0" w:color="auto"/>
                  </w:divBdr>
                  <w:divsChild>
                    <w:div w:id="192157271">
                      <w:marLeft w:val="0"/>
                      <w:marRight w:val="0"/>
                      <w:marTop w:val="0"/>
                      <w:marBottom w:val="0"/>
                      <w:divBdr>
                        <w:top w:val="none" w:sz="0" w:space="0" w:color="auto"/>
                        <w:left w:val="none" w:sz="0" w:space="0" w:color="auto"/>
                        <w:bottom w:val="none" w:sz="0" w:space="0" w:color="auto"/>
                        <w:right w:val="none" w:sz="0" w:space="0" w:color="auto"/>
                      </w:divBdr>
                      <w:divsChild>
                        <w:div w:id="965962786">
                          <w:marLeft w:val="0"/>
                          <w:marRight w:val="0"/>
                          <w:marTop w:val="0"/>
                          <w:marBottom w:val="0"/>
                          <w:divBdr>
                            <w:top w:val="none" w:sz="0" w:space="0" w:color="auto"/>
                            <w:left w:val="none" w:sz="0" w:space="0" w:color="auto"/>
                            <w:bottom w:val="none" w:sz="0" w:space="0" w:color="auto"/>
                            <w:right w:val="none" w:sz="0" w:space="0" w:color="auto"/>
                          </w:divBdr>
                          <w:divsChild>
                            <w:div w:id="872428052">
                              <w:marLeft w:val="0"/>
                              <w:marRight w:val="0"/>
                              <w:marTop w:val="0"/>
                              <w:marBottom w:val="0"/>
                              <w:divBdr>
                                <w:top w:val="none" w:sz="0" w:space="0" w:color="auto"/>
                                <w:left w:val="none" w:sz="0" w:space="0" w:color="auto"/>
                                <w:bottom w:val="none" w:sz="0" w:space="0" w:color="auto"/>
                                <w:right w:val="none" w:sz="0" w:space="0" w:color="auto"/>
                              </w:divBdr>
                            </w:div>
                            <w:div w:id="1633051980">
                              <w:marLeft w:val="0"/>
                              <w:marRight w:val="0"/>
                              <w:marTop w:val="0"/>
                              <w:marBottom w:val="0"/>
                              <w:divBdr>
                                <w:top w:val="none" w:sz="0" w:space="0" w:color="auto"/>
                                <w:left w:val="none" w:sz="0" w:space="0" w:color="auto"/>
                                <w:bottom w:val="none" w:sz="0" w:space="0" w:color="auto"/>
                                <w:right w:val="none" w:sz="0" w:space="0" w:color="auto"/>
                              </w:divBdr>
                              <w:divsChild>
                                <w:div w:id="95101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3841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222423">
      <w:bodyDiv w:val="1"/>
      <w:marLeft w:val="0"/>
      <w:marRight w:val="0"/>
      <w:marTop w:val="0"/>
      <w:marBottom w:val="0"/>
      <w:divBdr>
        <w:top w:val="none" w:sz="0" w:space="0" w:color="auto"/>
        <w:left w:val="none" w:sz="0" w:space="0" w:color="auto"/>
        <w:bottom w:val="none" w:sz="0" w:space="0" w:color="auto"/>
        <w:right w:val="none" w:sz="0" w:space="0" w:color="auto"/>
      </w:divBdr>
    </w:div>
    <w:div w:id="1351878689">
      <w:bodyDiv w:val="1"/>
      <w:marLeft w:val="0"/>
      <w:marRight w:val="0"/>
      <w:marTop w:val="0"/>
      <w:marBottom w:val="0"/>
      <w:divBdr>
        <w:top w:val="none" w:sz="0" w:space="0" w:color="auto"/>
        <w:left w:val="none" w:sz="0" w:space="0" w:color="auto"/>
        <w:bottom w:val="none" w:sz="0" w:space="0" w:color="auto"/>
        <w:right w:val="none" w:sz="0" w:space="0" w:color="auto"/>
      </w:divBdr>
      <w:divsChild>
        <w:div w:id="323776383">
          <w:marLeft w:val="0"/>
          <w:marRight w:val="0"/>
          <w:marTop w:val="0"/>
          <w:marBottom w:val="0"/>
          <w:divBdr>
            <w:top w:val="none" w:sz="0" w:space="0" w:color="auto"/>
            <w:left w:val="none" w:sz="0" w:space="0" w:color="auto"/>
            <w:bottom w:val="none" w:sz="0" w:space="0" w:color="auto"/>
            <w:right w:val="none" w:sz="0" w:space="0" w:color="auto"/>
          </w:divBdr>
          <w:divsChild>
            <w:div w:id="728262166">
              <w:marLeft w:val="0"/>
              <w:marRight w:val="0"/>
              <w:marTop w:val="0"/>
              <w:marBottom w:val="0"/>
              <w:divBdr>
                <w:top w:val="none" w:sz="0" w:space="0" w:color="auto"/>
                <w:left w:val="none" w:sz="0" w:space="0" w:color="auto"/>
                <w:bottom w:val="none" w:sz="0" w:space="0" w:color="auto"/>
                <w:right w:val="none" w:sz="0" w:space="0" w:color="auto"/>
              </w:divBdr>
              <w:divsChild>
                <w:div w:id="947616954">
                  <w:marLeft w:val="0"/>
                  <w:marRight w:val="0"/>
                  <w:marTop w:val="0"/>
                  <w:marBottom w:val="0"/>
                  <w:divBdr>
                    <w:top w:val="none" w:sz="0" w:space="0" w:color="auto"/>
                    <w:left w:val="none" w:sz="0" w:space="0" w:color="auto"/>
                    <w:bottom w:val="none" w:sz="0" w:space="0" w:color="auto"/>
                    <w:right w:val="none" w:sz="0" w:space="0" w:color="auto"/>
                  </w:divBdr>
                  <w:divsChild>
                    <w:div w:id="1391266208">
                      <w:marLeft w:val="0"/>
                      <w:marRight w:val="0"/>
                      <w:marTop w:val="0"/>
                      <w:marBottom w:val="0"/>
                      <w:divBdr>
                        <w:top w:val="none" w:sz="0" w:space="0" w:color="auto"/>
                        <w:left w:val="none" w:sz="0" w:space="0" w:color="auto"/>
                        <w:bottom w:val="none" w:sz="0" w:space="0" w:color="auto"/>
                        <w:right w:val="none" w:sz="0" w:space="0" w:color="auto"/>
                      </w:divBdr>
                      <w:divsChild>
                        <w:div w:id="838930972">
                          <w:marLeft w:val="0"/>
                          <w:marRight w:val="0"/>
                          <w:marTop w:val="0"/>
                          <w:marBottom w:val="0"/>
                          <w:divBdr>
                            <w:top w:val="none" w:sz="0" w:space="0" w:color="auto"/>
                            <w:left w:val="none" w:sz="0" w:space="0" w:color="auto"/>
                            <w:bottom w:val="none" w:sz="0" w:space="0" w:color="auto"/>
                            <w:right w:val="none" w:sz="0" w:space="0" w:color="auto"/>
                          </w:divBdr>
                          <w:divsChild>
                            <w:div w:id="348411404">
                              <w:marLeft w:val="0"/>
                              <w:marRight w:val="0"/>
                              <w:marTop w:val="0"/>
                              <w:marBottom w:val="0"/>
                              <w:divBdr>
                                <w:top w:val="none" w:sz="0" w:space="0" w:color="auto"/>
                                <w:left w:val="none" w:sz="0" w:space="0" w:color="auto"/>
                                <w:bottom w:val="none" w:sz="0" w:space="0" w:color="auto"/>
                                <w:right w:val="none" w:sz="0" w:space="0" w:color="auto"/>
                              </w:divBdr>
                              <w:divsChild>
                                <w:div w:id="216818138">
                                  <w:marLeft w:val="0"/>
                                  <w:marRight w:val="0"/>
                                  <w:marTop w:val="0"/>
                                  <w:marBottom w:val="0"/>
                                  <w:divBdr>
                                    <w:top w:val="none" w:sz="0" w:space="0" w:color="auto"/>
                                    <w:left w:val="none" w:sz="0" w:space="0" w:color="auto"/>
                                    <w:bottom w:val="none" w:sz="0" w:space="0" w:color="auto"/>
                                    <w:right w:val="none" w:sz="0" w:space="0" w:color="auto"/>
                                  </w:divBdr>
                                  <w:divsChild>
                                    <w:div w:id="967589639">
                                      <w:marLeft w:val="0"/>
                                      <w:marRight w:val="0"/>
                                      <w:marTop w:val="0"/>
                                      <w:marBottom w:val="0"/>
                                      <w:divBdr>
                                        <w:top w:val="none" w:sz="0" w:space="0" w:color="auto"/>
                                        <w:left w:val="none" w:sz="0" w:space="0" w:color="auto"/>
                                        <w:bottom w:val="none" w:sz="0" w:space="0" w:color="auto"/>
                                        <w:right w:val="none" w:sz="0" w:space="0" w:color="auto"/>
                                      </w:divBdr>
                                      <w:divsChild>
                                        <w:div w:id="583760192">
                                          <w:marLeft w:val="0"/>
                                          <w:marRight w:val="0"/>
                                          <w:marTop w:val="0"/>
                                          <w:marBottom w:val="0"/>
                                          <w:divBdr>
                                            <w:top w:val="none" w:sz="0" w:space="0" w:color="auto"/>
                                            <w:left w:val="none" w:sz="0" w:space="0" w:color="auto"/>
                                            <w:bottom w:val="none" w:sz="0" w:space="0" w:color="auto"/>
                                            <w:right w:val="none" w:sz="0" w:space="0" w:color="auto"/>
                                          </w:divBdr>
                                          <w:divsChild>
                                            <w:div w:id="1432972637">
                                              <w:marLeft w:val="0"/>
                                              <w:marRight w:val="0"/>
                                              <w:marTop w:val="0"/>
                                              <w:marBottom w:val="0"/>
                                              <w:divBdr>
                                                <w:top w:val="none" w:sz="0" w:space="0" w:color="auto"/>
                                                <w:left w:val="none" w:sz="0" w:space="0" w:color="auto"/>
                                                <w:bottom w:val="none" w:sz="0" w:space="0" w:color="auto"/>
                                                <w:right w:val="none" w:sz="0" w:space="0" w:color="auto"/>
                                              </w:divBdr>
                                              <w:divsChild>
                                                <w:div w:id="1302035310">
                                                  <w:marLeft w:val="0"/>
                                                  <w:marRight w:val="0"/>
                                                  <w:marTop w:val="0"/>
                                                  <w:marBottom w:val="0"/>
                                                  <w:divBdr>
                                                    <w:top w:val="none" w:sz="0" w:space="0" w:color="auto"/>
                                                    <w:left w:val="none" w:sz="0" w:space="0" w:color="auto"/>
                                                    <w:bottom w:val="none" w:sz="0" w:space="0" w:color="auto"/>
                                                    <w:right w:val="none" w:sz="0" w:space="0" w:color="auto"/>
                                                  </w:divBdr>
                                                  <w:divsChild>
                                                    <w:div w:id="61066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2331815">
          <w:marLeft w:val="0"/>
          <w:marRight w:val="0"/>
          <w:marTop w:val="0"/>
          <w:marBottom w:val="0"/>
          <w:divBdr>
            <w:top w:val="none" w:sz="0" w:space="0" w:color="auto"/>
            <w:left w:val="none" w:sz="0" w:space="0" w:color="auto"/>
            <w:bottom w:val="none" w:sz="0" w:space="0" w:color="auto"/>
            <w:right w:val="none" w:sz="0" w:space="0" w:color="auto"/>
          </w:divBdr>
          <w:divsChild>
            <w:div w:id="1809593035">
              <w:marLeft w:val="0"/>
              <w:marRight w:val="0"/>
              <w:marTop w:val="0"/>
              <w:marBottom w:val="0"/>
              <w:divBdr>
                <w:top w:val="none" w:sz="0" w:space="0" w:color="auto"/>
                <w:left w:val="none" w:sz="0" w:space="0" w:color="auto"/>
                <w:bottom w:val="none" w:sz="0" w:space="0" w:color="auto"/>
                <w:right w:val="none" w:sz="0" w:space="0" w:color="auto"/>
              </w:divBdr>
              <w:divsChild>
                <w:div w:id="209652986">
                  <w:marLeft w:val="0"/>
                  <w:marRight w:val="0"/>
                  <w:marTop w:val="0"/>
                  <w:marBottom w:val="0"/>
                  <w:divBdr>
                    <w:top w:val="none" w:sz="0" w:space="0" w:color="auto"/>
                    <w:left w:val="none" w:sz="0" w:space="0" w:color="auto"/>
                    <w:bottom w:val="none" w:sz="0" w:space="0" w:color="auto"/>
                    <w:right w:val="none" w:sz="0" w:space="0" w:color="auto"/>
                  </w:divBdr>
                  <w:divsChild>
                    <w:div w:id="737367717">
                      <w:marLeft w:val="0"/>
                      <w:marRight w:val="0"/>
                      <w:marTop w:val="0"/>
                      <w:marBottom w:val="0"/>
                      <w:divBdr>
                        <w:top w:val="none" w:sz="0" w:space="0" w:color="auto"/>
                        <w:left w:val="none" w:sz="0" w:space="0" w:color="auto"/>
                        <w:bottom w:val="none" w:sz="0" w:space="0" w:color="auto"/>
                        <w:right w:val="none" w:sz="0" w:space="0" w:color="auto"/>
                      </w:divBdr>
                      <w:divsChild>
                        <w:div w:id="248392031">
                          <w:marLeft w:val="0"/>
                          <w:marRight w:val="0"/>
                          <w:marTop w:val="0"/>
                          <w:marBottom w:val="0"/>
                          <w:divBdr>
                            <w:top w:val="none" w:sz="0" w:space="0" w:color="auto"/>
                            <w:left w:val="none" w:sz="0" w:space="0" w:color="auto"/>
                            <w:bottom w:val="none" w:sz="0" w:space="0" w:color="auto"/>
                            <w:right w:val="none" w:sz="0" w:space="0" w:color="auto"/>
                          </w:divBdr>
                          <w:divsChild>
                            <w:div w:id="540821706">
                              <w:marLeft w:val="0"/>
                              <w:marRight w:val="0"/>
                              <w:marTop w:val="0"/>
                              <w:marBottom w:val="0"/>
                              <w:divBdr>
                                <w:top w:val="none" w:sz="0" w:space="0" w:color="auto"/>
                                <w:left w:val="none" w:sz="0" w:space="0" w:color="auto"/>
                                <w:bottom w:val="none" w:sz="0" w:space="0" w:color="auto"/>
                                <w:right w:val="none" w:sz="0" w:space="0" w:color="auto"/>
                              </w:divBdr>
                            </w:div>
                          </w:divsChild>
                        </w:div>
                        <w:div w:id="1986229554">
                          <w:marLeft w:val="0"/>
                          <w:marRight w:val="0"/>
                          <w:marTop w:val="0"/>
                          <w:marBottom w:val="0"/>
                          <w:divBdr>
                            <w:top w:val="none" w:sz="0" w:space="0" w:color="auto"/>
                            <w:left w:val="none" w:sz="0" w:space="0" w:color="auto"/>
                            <w:bottom w:val="none" w:sz="0" w:space="0" w:color="auto"/>
                            <w:right w:val="none" w:sz="0" w:space="0" w:color="auto"/>
                          </w:divBdr>
                          <w:divsChild>
                            <w:div w:id="77020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2499878">
          <w:marLeft w:val="0"/>
          <w:marRight w:val="0"/>
          <w:marTop w:val="0"/>
          <w:marBottom w:val="0"/>
          <w:divBdr>
            <w:top w:val="none" w:sz="0" w:space="0" w:color="auto"/>
            <w:left w:val="none" w:sz="0" w:space="0" w:color="auto"/>
            <w:bottom w:val="none" w:sz="0" w:space="0" w:color="auto"/>
            <w:right w:val="none" w:sz="0" w:space="0" w:color="auto"/>
          </w:divBdr>
          <w:divsChild>
            <w:div w:id="1394885271">
              <w:marLeft w:val="0"/>
              <w:marRight w:val="0"/>
              <w:marTop w:val="0"/>
              <w:marBottom w:val="0"/>
              <w:divBdr>
                <w:top w:val="none" w:sz="0" w:space="0" w:color="auto"/>
                <w:left w:val="none" w:sz="0" w:space="0" w:color="auto"/>
                <w:bottom w:val="none" w:sz="0" w:space="0" w:color="auto"/>
                <w:right w:val="none" w:sz="0" w:space="0" w:color="auto"/>
              </w:divBdr>
              <w:divsChild>
                <w:div w:id="554246162">
                  <w:marLeft w:val="0"/>
                  <w:marRight w:val="0"/>
                  <w:marTop w:val="0"/>
                  <w:marBottom w:val="0"/>
                  <w:divBdr>
                    <w:top w:val="none" w:sz="0" w:space="0" w:color="auto"/>
                    <w:left w:val="none" w:sz="0" w:space="0" w:color="auto"/>
                    <w:bottom w:val="none" w:sz="0" w:space="0" w:color="auto"/>
                    <w:right w:val="none" w:sz="0" w:space="0" w:color="auto"/>
                  </w:divBdr>
                  <w:divsChild>
                    <w:div w:id="1282493970">
                      <w:marLeft w:val="0"/>
                      <w:marRight w:val="0"/>
                      <w:marTop w:val="0"/>
                      <w:marBottom w:val="0"/>
                      <w:divBdr>
                        <w:top w:val="none" w:sz="0" w:space="0" w:color="auto"/>
                        <w:left w:val="none" w:sz="0" w:space="0" w:color="auto"/>
                        <w:bottom w:val="none" w:sz="0" w:space="0" w:color="auto"/>
                        <w:right w:val="none" w:sz="0" w:space="0" w:color="auto"/>
                      </w:divBdr>
                      <w:divsChild>
                        <w:div w:id="1747609689">
                          <w:marLeft w:val="0"/>
                          <w:marRight w:val="0"/>
                          <w:marTop w:val="0"/>
                          <w:marBottom w:val="0"/>
                          <w:divBdr>
                            <w:top w:val="none" w:sz="0" w:space="0" w:color="auto"/>
                            <w:left w:val="none" w:sz="0" w:space="0" w:color="auto"/>
                            <w:bottom w:val="none" w:sz="0" w:space="0" w:color="auto"/>
                            <w:right w:val="none" w:sz="0" w:space="0" w:color="auto"/>
                          </w:divBdr>
                          <w:divsChild>
                            <w:div w:id="868493491">
                              <w:marLeft w:val="0"/>
                              <w:marRight w:val="0"/>
                              <w:marTop w:val="0"/>
                              <w:marBottom w:val="0"/>
                              <w:divBdr>
                                <w:top w:val="none" w:sz="0" w:space="0" w:color="auto"/>
                                <w:left w:val="none" w:sz="0" w:space="0" w:color="auto"/>
                                <w:bottom w:val="none" w:sz="0" w:space="0" w:color="auto"/>
                                <w:right w:val="none" w:sz="0" w:space="0" w:color="auto"/>
                              </w:divBdr>
                              <w:divsChild>
                                <w:div w:id="1669288316">
                                  <w:marLeft w:val="0"/>
                                  <w:marRight w:val="0"/>
                                  <w:marTop w:val="0"/>
                                  <w:marBottom w:val="0"/>
                                  <w:divBdr>
                                    <w:top w:val="none" w:sz="0" w:space="0" w:color="auto"/>
                                    <w:left w:val="none" w:sz="0" w:space="0" w:color="auto"/>
                                    <w:bottom w:val="none" w:sz="0" w:space="0" w:color="auto"/>
                                    <w:right w:val="none" w:sz="0" w:space="0" w:color="auto"/>
                                  </w:divBdr>
                                  <w:divsChild>
                                    <w:div w:id="195809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4384375">
          <w:marLeft w:val="0"/>
          <w:marRight w:val="0"/>
          <w:marTop w:val="0"/>
          <w:marBottom w:val="0"/>
          <w:divBdr>
            <w:top w:val="none" w:sz="0" w:space="0" w:color="auto"/>
            <w:left w:val="none" w:sz="0" w:space="0" w:color="auto"/>
            <w:bottom w:val="none" w:sz="0" w:space="0" w:color="auto"/>
            <w:right w:val="none" w:sz="0" w:space="0" w:color="auto"/>
          </w:divBdr>
          <w:divsChild>
            <w:div w:id="43022810">
              <w:marLeft w:val="0"/>
              <w:marRight w:val="0"/>
              <w:marTop w:val="0"/>
              <w:marBottom w:val="0"/>
              <w:divBdr>
                <w:top w:val="none" w:sz="0" w:space="0" w:color="auto"/>
                <w:left w:val="none" w:sz="0" w:space="0" w:color="auto"/>
                <w:bottom w:val="none" w:sz="0" w:space="0" w:color="auto"/>
                <w:right w:val="none" w:sz="0" w:space="0" w:color="auto"/>
              </w:divBdr>
              <w:divsChild>
                <w:div w:id="2111317161">
                  <w:marLeft w:val="0"/>
                  <w:marRight w:val="0"/>
                  <w:marTop w:val="0"/>
                  <w:marBottom w:val="0"/>
                  <w:divBdr>
                    <w:top w:val="none" w:sz="0" w:space="0" w:color="auto"/>
                    <w:left w:val="none" w:sz="0" w:space="0" w:color="auto"/>
                    <w:bottom w:val="none" w:sz="0" w:space="0" w:color="auto"/>
                    <w:right w:val="none" w:sz="0" w:space="0" w:color="auto"/>
                  </w:divBdr>
                  <w:divsChild>
                    <w:div w:id="1723090538">
                      <w:marLeft w:val="0"/>
                      <w:marRight w:val="0"/>
                      <w:marTop w:val="0"/>
                      <w:marBottom w:val="0"/>
                      <w:divBdr>
                        <w:top w:val="none" w:sz="0" w:space="0" w:color="auto"/>
                        <w:left w:val="none" w:sz="0" w:space="0" w:color="auto"/>
                        <w:bottom w:val="none" w:sz="0" w:space="0" w:color="auto"/>
                        <w:right w:val="none" w:sz="0" w:space="0" w:color="auto"/>
                      </w:divBdr>
                      <w:divsChild>
                        <w:div w:id="984815303">
                          <w:marLeft w:val="0"/>
                          <w:marRight w:val="0"/>
                          <w:marTop w:val="0"/>
                          <w:marBottom w:val="0"/>
                          <w:divBdr>
                            <w:top w:val="none" w:sz="0" w:space="0" w:color="auto"/>
                            <w:left w:val="none" w:sz="0" w:space="0" w:color="auto"/>
                            <w:bottom w:val="none" w:sz="0" w:space="0" w:color="auto"/>
                            <w:right w:val="none" w:sz="0" w:space="0" w:color="auto"/>
                          </w:divBdr>
                          <w:divsChild>
                            <w:div w:id="2082289656">
                              <w:marLeft w:val="0"/>
                              <w:marRight w:val="0"/>
                              <w:marTop w:val="0"/>
                              <w:marBottom w:val="0"/>
                              <w:divBdr>
                                <w:top w:val="none" w:sz="0" w:space="0" w:color="auto"/>
                                <w:left w:val="none" w:sz="0" w:space="0" w:color="auto"/>
                                <w:bottom w:val="none" w:sz="0" w:space="0" w:color="auto"/>
                                <w:right w:val="none" w:sz="0" w:space="0" w:color="auto"/>
                              </w:divBdr>
                              <w:divsChild>
                                <w:div w:id="904296783">
                                  <w:marLeft w:val="0"/>
                                  <w:marRight w:val="0"/>
                                  <w:marTop w:val="0"/>
                                  <w:marBottom w:val="0"/>
                                  <w:divBdr>
                                    <w:top w:val="none" w:sz="0" w:space="0" w:color="auto"/>
                                    <w:left w:val="none" w:sz="0" w:space="0" w:color="auto"/>
                                    <w:bottom w:val="none" w:sz="0" w:space="0" w:color="auto"/>
                                    <w:right w:val="none" w:sz="0" w:space="0" w:color="auto"/>
                                  </w:divBdr>
                                  <w:divsChild>
                                    <w:div w:id="1884554755">
                                      <w:marLeft w:val="0"/>
                                      <w:marRight w:val="0"/>
                                      <w:marTop w:val="0"/>
                                      <w:marBottom w:val="0"/>
                                      <w:divBdr>
                                        <w:top w:val="none" w:sz="0" w:space="0" w:color="auto"/>
                                        <w:left w:val="none" w:sz="0" w:space="0" w:color="auto"/>
                                        <w:bottom w:val="none" w:sz="0" w:space="0" w:color="auto"/>
                                        <w:right w:val="none" w:sz="0" w:space="0" w:color="auto"/>
                                      </w:divBdr>
                                      <w:divsChild>
                                        <w:div w:id="1823154381">
                                          <w:marLeft w:val="0"/>
                                          <w:marRight w:val="0"/>
                                          <w:marTop w:val="0"/>
                                          <w:marBottom w:val="0"/>
                                          <w:divBdr>
                                            <w:top w:val="none" w:sz="0" w:space="0" w:color="auto"/>
                                            <w:left w:val="none" w:sz="0" w:space="0" w:color="auto"/>
                                            <w:bottom w:val="none" w:sz="0" w:space="0" w:color="auto"/>
                                            <w:right w:val="none" w:sz="0" w:space="0" w:color="auto"/>
                                          </w:divBdr>
                                          <w:divsChild>
                                            <w:div w:id="1903519864">
                                              <w:marLeft w:val="0"/>
                                              <w:marRight w:val="0"/>
                                              <w:marTop w:val="0"/>
                                              <w:marBottom w:val="0"/>
                                              <w:divBdr>
                                                <w:top w:val="none" w:sz="0" w:space="0" w:color="auto"/>
                                                <w:left w:val="none" w:sz="0" w:space="0" w:color="auto"/>
                                                <w:bottom w:val="none" w:sz="0" w:space="0" w:color="auto"/>
                                                <w:right w:val="none" w:sz="0" w:space="0" w:color="auto"/>
                                              </w:divBdr>
                                              <w:divsChild>
                                                <w:div w:id="1916433039">
                                                  <w:marLeft w:val="0"/>
                                                  <w:marRight w:val="0"/>
                                                  <w:marTop w:val="0"/>
                                                  <w:marBottom w:val="0"/>
                                                  <w:divBdr>
                                                    <w:top w:val="none" w:sz="0" w:space="0" w:color="auto"/>
                                                    <w:left w:val="none" w:sz="0" w:space="0" w:color="auto"/>
                                                    <w:bottom w:val="none" w:sz="0" w:space="0" w:color="auto"/>
                                                    <w:right w:val="none" w:sz="0" w:space="0" w:color="auto"/>
                                                  </w:divBdr>
                                                  <w:divsChild>
                                                    <w:div w:id="600454724">
                                                      <w:marLeft w:val="0"/>
                                                      <w:marRight w:val="0"/>
                                                      <w:marTop w:val="0"/>
                                                      <w:marBottom w:val="0"/>
                                                      <w:divBdr>
                                                        <w:top w:val="none" w:sz="0" w:space="0" w:color="auto"/>
                                                        <w:left w:val="none" w:sz="0" w:space="0" w:color="auto"/>
                                                        <w:bottom w:val="none" w:sz="0" w:space="0" w:color="auto"/>
                                                        <w:right w:val="none" w:sz="0" w:space="0" w:color="auto"/>
                                                      </w:divBdr>
                                                      <w:divsChild>
                                                        <w:div w:id="105276404">
                                                          <w:marLeft w:val="0"/>
                                                          <w:marRight w:val="0"/>
                                                          <w:marTop w:val="0"/>
                                                          <w:marBottom w:val="0"/>
                                                          <w:divBdr>
                                                            <w:top w:val="none" w:sz="0" w:space="0" w:color="auto"/>
                                                            <w:left w:val="none" w:sz="0" w:space="0" w:color="auto"/>
                                                            <w:bottom w:val="none" w:sz="0" w:space="0" w:color="auto"/>
                                                            <w:right w:val="none" w:sz="0" w:space="0" w:color="auto"/>
                                                          </w:divBdr>
                                                          <w:divsChild>
                                                            <w:div w:id="35639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8228011">
          <w:marLeft w:val="0"/>
          <w:marRight w:val="0"/>
          <w:marTop w:val="0"/>
          <w:marBottom w:val="0"/>
          <w:divBdr>
            <w:top w:val="none" w:sz="0" w:space="0" w:color="auto"/>
            <w:left w:val="none" w:sz="0" w:space="0" w:color="auto"/>
            <w:bottom w:val="none" w:sz="0" w:space="0" w:color="auto"/>
            <w:right w:val="none" w:sz="0" w:space="0" w:color="auto"/>
          </w:divBdr>
          <w:divsChild>
            <w:div w:id="122965203">
              <w:marLeft w:val="0"/>
              <w:marRight w:val="0"/>
              <w:marTop w:val="0"/>
              <w:marBottom w:val="0"/>
              <w:divBdr>
                <w:top w:val="none" w:sz="0" w:space="0" w:color="auto"/>
                <w:left w:val="none" w:sz="0" w:space="0" w:color="auto"/>
                <w:bottom w:val="none" w:sz="0" w:space="0" w:color="auto"/>
                <w:right w:val="none" w:sz="0" w:space="0" w:color="auto"/>
              </w:divBdr>
              <w:divsChild>
                <w:div w:id="1502428274">
                  <w:marLeft w:val="0"/>
                  <w:marRight w:val="0"/>
                  <w:marTop w:val="0"/>
                  <w:marBottom w:val="0"/>
                  <w:divBdr>
                    <w:top w:val="none" w:sz="0" w:space="0" w:color="auto"/>
                    <w:left w:val="none" w:sz="0" w:space="0" w:color="auto"/>
                    <w:bottom w:val="none" w:sz="0" w:space="0" w:color="auto"/>
                    <w:right w:val="none" w:sz="0" w:space="0" w:color="auto"/>
                  </w:divBdr>
                  <w:divsChild>
                    <w:div w:id="368998694">
                      <w:marLeft w:val="0"/>
                      <w:marRight w:val="0"/>
                      <w:marTop w:val="0"/>
                      <w:marBottom w:val="0"/>
                      <w:divBdr>
                        <w:top w:val="none" w:sz="0" w:space="0" w:color="auto"/>
                        <w:left w:val="none" w:sz="0" w:space="0" w:color="auto"/>
                        <w:bottom w:val="none" w:sz="0" w:space="0" w:color="auto"/>
                        <w:right w:val="none" w:sz="0" w:space="0" w:color="auto"/>
                      </w:divBdr>
                      <w:divsChild>
                        <w:div w:id="1045060148">
                          <w:marLeft w:val="0"/>
                          <w:marRight w:val="0"/>
                          <w:marTop w:val="0"/>
                          <w:marBottom w:val="0"/>
                          <w:divBdr>
                            <w:top w:val="none" w:sz="0" w:space="0" w:color="auto"/>
                            <w:left w:val="none" w:sz="0" w:space="0" w:color="auto"/>
                            <w:bottom w:val="none" w:sz="0" w:space="0" w:color="auto"/>
                            <w:right w:val="none" w:sz="0" w:space="0" w:color="auto"/>
                          </w:divBdr>
                          <w:divsChild>
                            <w:div w:id="143367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8342551">
          <w:marLeft w:val="0"/>
          <w:marRight w:val="0"/>
          <w:marTop w:val="0"/>
          <w:marBottom w:val="0"/>
          <w:divBdr>
            <w:top w:val="none" w:sz="0" w:space="0" w:color="auto"/>
            <w:left w:val="none" w:sz="0" w:space="0" w:color="auto"/>
            <w:bottom w:val="none" w:sz="0" w:space="0" w:color="auto"/>
            <w:right w:val="none" w:sz="0" w:space="0" w:color="auto"/>
          </w:divBdr>
          <w:divsChild>
            <w:div w:id="86778635">
              <w:marLeft w:val="0"/>
              <w:marRight w:val="0"/>
              <w:marTop w:val="0"/>
              <w:marBottom w:val="0"/>
              <w:divBdr>
                <w:top w:val="none" w:sz="0" w:space="0" w:color="auto"/>
                <w:left w:val="none" w:sz="0" w:space="0" w:color="auto"/>
                <w:bottom w:val="none" w:sz="0" w:space="0" w:color="auto"/>
                <w:right w:val="none" w:sz="0" w:space="0" w:color="auto"/>
              </w:divBdr>
              <w:divsChild>
                <w:div w:id="1275752462">
                  <w:marLeft w:val="0"/>
                  <w:marRight w:val="0"/>
                  <w:marTop w:val="0"/>
                  <w:marBottom w:val="0"/>
                  <w:divBdr>
                    <w:top w:val="none" w:sz="0" w:space="0" w:color="auto"/>
                    <w:left w:val="none" w:sz="0" w:space="0" w:color="auto"/>
                    <w:bottom w:val="none" w:sz="0" w:space="0" w:color="auto"/>
                    <w:right w:val="none" w:sz="0" w:space="0" w:color="auto"/>
                  </w:divBdr>
                  <w:divsChild>
                    <w:div w:id="2086293158">
                      <w:marLeft w:val="0"/>
                      <w:marRight w:val="0"/>
                      <w:marTop w:val="0"/>
                      <w:marBottom w:val="0"/>
                      <w:divBdr>
                        <w:top w:val="none" w:sz="0" w:space="0" w:color="auto"/>
                        <w:left w:val="none" w:sz="0" w:space="0" w:color="auto"/>
                        <w:bottom w:val="none" w:sz="0" w:space="0" w:color="auto"/>
                        <w:right w:val="none" w:sz="0" w:space="0" w:color="auto"/>
                      </w:divBdr>
                      <w:divsChild>
                        <w:div w:id="554128053">
                          <w:marLeft w:val="0"/>
                          <w:marRight w:val="0"/>
                          <w:marTop w:val="0"/>
                          <w:marBottom w:val="0"/>
                          <w:divBdr>
                            <w:top w:val="none" w:sz="0" w:space="0" w:color="auto"/>
                            <w:left w:val="none" w:sz="0" w:space="0" w:color="auto"/>
                            <w:bottom w:val="none" w:sz="0" w:space="0" w:color="auto"/>
                            <w:right w:val="none" w:sz="0" w:space="0" w:color="auto"/>
                          </w:divBdr>
                          <w:divsChild>
                            <w:div w:id="1120296043">
                              <w:marLeft w:val="0"/>
                              <w:marRight w:val="0"/>
                              <w:marTop w:val="0"/>
                              <w:marBottom w:val="0"/>
                              <w:divBdr>
                                <w:top w:val="none" w:sz="0" w:space="0" w:color="auto"/>
                                <w:left w:val="none" w:sz="0" w:space="0" w:color="auto"/>
                                <w:bottom w:val="none" w:sz="0" w:space="0" w:color="auto"/>
                                <w:right w:val="none" w:sz="0" w:space="0" w:color="auto"/>
                              </w:divBdr>
                            </w:div>
                          </w:divsChild>
                        </w:div>
                        <w:div w:id="1531213744">
                          <w:marLeft w:val="0"/>
                          <w:marRight w:val="0"/>
                          <w:marTop w:val="0"/>
                          <w:marBottom w:val="0"/>
                          <w:divBdr>
                            <w:top w:val="none" w:sz="0" w:space="0" w:color="auto"/>
                            <w:left w:val="none" w:sz="0" w:space="0" w:color="auto"/>
                            <w:bottom w:val="none" w:sz="0" w:space="0" w:color="auto"/>
                            <w:right w:val="none" w:sz="0" w:space="0" w:color="auto"/>
                          </w:divBdr>
                          <w:divsChild>
                            <w:div w:id="36872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514892">
          <w:marLeft w:val="0"/>
          <w:marRight w:val="0"/>
          <w:marTop w:val="0"/>
          <w:marBottom w:val="0"/>
          <w:divBdr>
            <w:top w:val="none" w:sz="0" w:space="0" w:color="auto"/>
            <w:left w:val="none" w:sz="0" w:space="0" w:color="auto"/>
            <w:bottom w:val="none" w:sz="0" w:space="0" w:color="auto"/>
            <w:right w:val="none" w:sz="0" w:space="0" w:color="auto"/>
          </w:divBdr>
          <w:divsChild>
            <w:div w:id="123082303">
              <w:marLeft w:val="0"/>
              <w:marRight w:val="0"/>
              <w:marTop w:val="0"/>
              <w:marBottom w:val="0"/>
              <w:divBdr>
                <w:top w:val="none" w:sz="0" w:space="0" w:color="auto"/>
                <w:left w:val="none" w:sz="0" w:space="0" w:color="auto"/>
                <w:bottom w:val="none" w:sz="0" w:space="0" w:color="auto"/>
                <w:right w:val="none" w:sz="0" w:space="0" w:color="auto"/>
              </w:divBdr>
              <w:divsChild>
                <w:div w:id="453210901">
                  <w:marLeft w:val="0"/>
                  <w:marRight w:val="0"/>
                  <w:marTop w:val="0"/>
                  <w:marBottom w:val="0"/>
                  <w:divBdr>
                    <w:top w:val="none" w:sz="0" w:space="0" w:color="auto"/>
                    <w:left w:val="none" w:sz="0" w:space="0" w:color="auto"/>
                    <w:bottom w:val="none" w:sz="0" w:space="0" w:color="auto"/>
                    <w:right w:val="none" w:sz="0" w:space="0" w:color="auto"/>
                  </w:divBdr>
                  <w:divsChild>
                    <w:div w:id="1792430487">
                      <w:marLeft w:val="0"/>
                      <w:marRight w:val="0"/>
                      <w:marTop w:val="0"/>
                      <w:marBottom w:val="0"/>
                      <w:divBdr>
                        <w:top w:val="none" w:sz="0" w:space="0" w:color="auto"/>
                        <w:left w:val="none" w:sz="0" w:space="0" w:color="auto"/>
                        <w:bottom w:val="none" w:sz="0" w:space="0" w:color="auto"/>
                        <w:right w:val="none" w:sz="0" w:space="0" w:color="auto"/>
                      </w:divBdr>
                      <w:divsChild>
                        <w:div w:id="8677823">
                          <w:marLeft w:val="0"/>
                          <w:marRight w:val="0"/>
                          <w:marTop w:val="0"/>
                          <w:marBottom w:val="0"/>
                          <w:divBdr>
                            <w:top w:val="none" w:sz="0" w:space="0" w:color="auto"/>
                            <w:left w:val="none" w:sz="0" w:space="0" w:color="auto"/>
                            <w:bottom w:val="none" w:sz="0" w:space="0" w:color="auto"/>
                            <w:right w:val="none" w:sz="0" w:space="0" w:color="auto"/>
                          </w:divBdr>
                          <w:divsChild>
                            <w:div w:id="1946764056">
                              <w:marLeft w:val="0"/>
                              <w:marRight w:val="0"/>
                              <w:marTop w:val="0"/>
                              <w:marBottom w:val="0"/>
                              <w:divBdr>
                                <w:top w:val="none" w:sz="0" w:space="0" w:color="auto"/>
                                <w:left w:val="none" w:sz="0" w:space="0" w:color="auto"/>
                                <w:bottom w:val="none" w:sz="0" w:space="0" w:color="auto"/>
                                <w:right w:val="none" w:sz="0" w:space="0" w:color="auto"/>
                              </w:divBdr>
                              <w:divsChild>
                                <w:div w:id="505245987">
                                  <w:marLeft w:val="0"/>
                                  <w:marRight w:val="0"/>
                                  <w:marTop w:val="0"/>
                                  <w:marBottom w:val="0"/>
                                  <w:divBdr>
                                    <w:top w:val="none" w:sz="0" w:space="0" w:color="auto"/>
                                    <w:left w:val="none" w:sz="0" w:space="0" w:color="auto"/>
                                    <w:bottom w:val="none" w:sz="0" w:space="0" w:color="auto"/>
                                    <w:right w:val="none" w:sz="0" w:space="0" w:color="auto"/>
                                  </w:divBdr>
                                  <w:divsChild>
                                    <w:div w:id="2077513565">
                                      <w:marLeft w:val="0"/>
                                      <w:marRight w:val="0"/>
                                      <w:marTop w:val="0"/>
                                      <w:marBottom w:val="0"/>
                                      <w:divBdr>
                                        <w:top w:val="none" w:sz="0" w:space="0" w:color="auto"/>
                                        <w:left w:val="none" w:sz="0" w:space="0" w:color="auto"/>
                                        <w:bottom w:val="none" w:sz="0" w:space="0" w:color="auto"/>
                                        <w:right w:val="none" w:sz="0" w:space="0" w:color="auto"/>
                                      </w:divBdr>
                                      <w:divsChild>
                                        <w:div w:id="1631326476">
                                          <w:marLeft w:val="0"/>
                                          <w:marRight w:val="0"/>
                                          <w:marTop w:val="0"/>
                                          <w:marBottom w:val="0"/>
                                          <w:divBdr>
                                            <w:top w:val="none" w:sz="0" w:space="0" w:color="auto"/>
                                            <w:left w:val="none" w:sz="0" w:space="0" w:color="auto"/>
                                            <w:bottom w:val="none" w:sz="0" w:space="0" w:color="auto"/>
                                            <w:right w:val="none" w:sz="0" w:space="0" w:color="auto"/>
                                          </w:divBdr>
                                          <w:divsChild>
                                            <w:div w:id="73061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4456659">
      <w:bodyDiv w:val="1"/>
      <w:marLeft w:val="0"/>
      <w:marRight w:val="0"/>
      <w:marTop w:val="0"/>
      <w:marBottom w:val="0"/>
      <w:divBdr>
        <w:top w:val="none" w:sz="0" w:space="0" w:color="auto"/>
        <w:left w:val="none" w:sz="0" w:space="0" w:color="auto"/>
        <w:bottom w:val="none" w:sz="0" w:space="0" w:color="auto"/>
        <w:right w:val="none" w:sz="0" w:space="0" w:color="auto"/>
      </w:divBdr>
    </w:div>
    <w:div w:id="1354723800">
      <w:bodyDiv w:val="1"/>
      <w:marLeft w:val="0"/>
      <w:marRight w:val="0"/>
      <w:marTop w:val="0"/>
      <w:marBottom w:val="0"/>
      <w:divBdr>
        <w:top w:val="none" w:sz="0" w:space="0" w:color="auto"/>
        <w:left w:val="none" w:sz="0" w:space="0" w:color="auto"/>
        <w:bottom w:val="none" w:sz="0" w:space="0" w:color="auto"/>
        <w:right w:val="none" w:sz="0" w:space="0" w:color="auto"/>
      </w:divBdr>
    </w:div>
    <w:div w:id="1355694408">
      <w:bodyDiv w:val="1"/>
      <w:marLeft w:val="0"/>
      <w:marRight w:val="0"/>
      <w:marTop w:val="0"/>
      <w:marBottom w:val="0"/>
      <w:divBdr>
        <w:top w:val="none" w:sz="0" w:space="0" w:color="auto"/>
        <w:left w:val="none" w:sz="0" w:space="0" w:color="auto"/>
        <w:bottom w:val="none" w:sz="0" w:space="0" w:color="auto"/>
        <w:right w:val="none" w:sz="0" w:space="0" w:color="auto"/>
      </w:divBdr>
    </w:div>
    <w:div w:id="1356469015">
      <w:bodyDiv w:val="1"/>
      <w:marLeft w:val="0"/>
      <w:marRight w:val="0"/>
      <w:marTop w:val="0"/>
      <w:marBottom w:val="0"/>
      <w:divBdr>
        <w:top w:val="none" w:sz="0" w:space="0" w:color="auto"/>
        <w:left w:val="none" w:sz="0" w:space="0" w:color="auto"/>
        <w:bottom w:val="none" w:sz="0" w:space="0" w:color="auto"/>
        <w:right w:val="none" w:sz="0" w:space="0" w:color="auto"/>
      </w:divBdr>
    </w:div>
    <w:div w:id="1356543902">
      <w:bodyDiv w:val="1"/>
      <w:marLeft w:val="0"/>
      <w:marRight w:val="0"/>
      <w:marTop w:val="0"/>
      <w:marBottom w:val="0"/>
      <w:divBdr>
        <w:top w:val="none" w:sz="0" w:space="0" w:color="auto"/>
        <w:left w:val="none" w:sz="0" w:space="0" w:color="auto"/>
        <w:bottom w:val="none" w:sz="0" w:space="0" w:color="auto"/>
        <w:right w:val="none" w:sz="0" w:space="0" w:color="auto"/>
      </w:divBdr>
    </w:div>
    <w:div w:id="1356804682">
      <w:bodyDiv w:val="1"/>
      <w:marLeft w:val="0"/>
      <w:marRight w:val="0"/>
      <w:marTop w:val="0"/>
      <w:marBottom w:val="0"/>
      <w:divBdr>
        <w:top w:val="none" w:sz="0" w:space="0" w:color="auto"/>
        <w:left w:val="none" w:sz="0" w:space="0" w:color="auto"/>
        <w:bottom w:val="none" w:sz="0" w:space="0" w:color="auto"/>
        <w:right w:val="none" w:sz="0" w:space="0" w:color="auto"/>
      </w:divBdr>
    </w:div>
    <w:div w:id="1358045388">
      <w:bodyDiv w:val="1"/>
      <w:marLeft w:val="0"/>
      <w:marRight w:val="0"/>
      <w:marTop w:val="0"/>
      <w:marBottom w:val="0"/>
      <w:divBdr>
        <w:top w:val="none" w:sz="0" w:space="0" w:color="auto"/>
        <w:left w:val="none" w:sz="0" w:space="0" w:color="auto"/>
        <w:bottom w:val="none" w:sz="0" w:space="0" w:color="auto"/>
        <w:right w:val="none" w:sz="0" w:space="0" w:color="auto"/>
      </w:divBdr>
    </w:div>
    <w:div w:id="1358851760">
      <w:bodyDiv w:val="1"/>
      <w:marLeft w:val="0"/>
      <w:marRight w:val="0"/>
      <w:marTop w:val="0"/>
      <w:marBottom w:val="0"/>
      <w:divBdr>
        <w:top w:val="none" w:sz="0" w:space="0" w:color="auto"/>
        <w:left w:val="none" w:sz="0" w:space="0" w:color="auto"/>
        <w:bottom w:val="none" w:sz="0" w:space="0" w:color="auto"/>
        <w:right w:val="none" w:sz="0" w:space="0" w:color="auto"/>
      </w:divBdr>
    </w:div>
    <w:div w:id="1361515083">
      <w:bodyDiv w:val="1"/>
      <w:marLeft w:val="0"/>
      <w:marRight w:val="0"/>
      <w:marTop w:val="0"/>
      <w:marBottom w:val="0"/>
      <w:divBdr>
        <w:top w:val="none" w:sz="0" w:space="0" w:color="auto"/>
        <w:left w:val="none" w:sz="0" w:space="0" w:color="auto"/>
        <w:bottom w:val="none" w:sz="0" w:space="0" w:color="auto"/>
        <w:right w:val="none" w:sz="0" w:space="0" w:color="auto"/>
      </w:divBdr>
    </w:div>
    <w:div w:id="1362438101">
      <w:bodyDiv w:val="1"/>
      <w:marLeft w:val="0"/>
      <w:marRight w:val="0"/>
      <w:marTop w:val="0"/>
      <w:marBottom w:val="0"/>
      <w:divBdr>
        <w:top w:val="none" w:sz="0" w:space="0" w:color="auto"/>
        <w:left w:val="none" w:sz="0" w:space="0" w:color="auto"/>
        <w:bottom w:val="none" w:sz="0" w:space="0" w:color="auto"/>
        <w:right w:val="none" w:sz="0" w:space="0" w:color="auto"/>
      </w:divBdr>
    </w:div>
    <w:div w:id="1363703897">
      <w:bodyDiv w:val="1"/>
      <w:marLeft w:val="0"/>
      <w:marRight w:val="0"/>
      <w:marTop w:val="0"/>
      <w:marBottom w:val="0"/>
      <w:divBdr>
        <w:top w:val="none" w:sz="0" w:space="0" w:color="auto"/>
        <w:left w:val="none" w:sz="0" w:space="0" w:color="auto"/>
        <w:bottom w:val="none" w:sz="0" w:space="0" w:color="auto"/>
        <w:right w:val="none" w:sz="0" w:space="0" w:color="auto"/>
      </w:divBdr>
      <w:divsChild>
        <w:div w:id="230310765">
          <w:marLeft w:val="0"/>
          <w:marRight w:val="0"/>
          <w:marTop w:val="0"/>
          <w:marBottom w:val="0"/>
          <w:divBdr>
            <w:top w:val="none" w:sz="0" w:space="0" w:color="auto"/>
            <w:left w:val="none" w:sz="0" w:space="0" w:color="auto"/>
            <w:bottom w:val="none" w:sz="0" w:space="0" w:color="auto"/>
            <w:right w:val="none" w:sz="0" w:space="0" w:color="auto"/>
          </w:divBdr>
        </w:div>
        <w:div w:id="276641688">
          <w:marLeft w:val="0"/>
          <w:marRight w:val="0"/>
          <w:marTop w:val="0"/>
          <w:marBottom w:val="0"/>
          <w:divBdr>
            <w:top w:val="none" w:sz="0" w:space="0" w:color="auto"/>
            <w:left w:val="none" w:sz="0" w:space="0" w:color="auto"/>
            <w:bottom w:val="none" w:sz="0" w:space="0" w:color="auto"/>
            <w:right w:val="none" w:sz="0" w:space="0" w:color="auto"/>
          </w:divBdr>
        </w:div>
        <w:div w:id="332611203">
          <w:marLeft w:val="0"/>
          <w:marRight w:val="0"/>
          <w:marTop w:val="0"/>
          <w:marBottom w:val="0"/>
          <w:divBdr>
            <w:top w:val="none" w:sz="0" w:space="0" w:color="auto"/>
            <w:left w:val="none" w:sz="0" w:space="0" w:color="auto"/>
            <w:bottom w:val="none" w:sz="0" w:space="0" w:color="auto"/>
            <w:right w:val="none" w:sz="0" w:space="0" w:color="auto"/>
          </w:divBdr>
        </w:div>
        <w:div w:id="427164168">
          <w:marLeft w:val="0"/>
          <w:marRight w:val="0"/>
          <w:marTop w:val="0"/>
          <w:marBottom w:val="0"/>
          <w:divBdr>
            <w:top w:val="none" w:sz="0" w:space="0" w:color="auto"/>
            <w:left w:val="none" w:sz="0" w:space="0" w:color="auto"/>
            <w:bottom w:val="none" w:sz="0" w:space="0" w:color="auto"/>
            <w:right w:val="none" w:sz="0" w:space="0" w:color="auto"/>
          </w:divBdr>
        </w:div>
        <w:div w:id="496306582">
          <w:marLeft w:val="0"/>
          <w:marRight w:val="0"/>
          <w:marTop w:val="0"/>
          <w:marBottom w:val="0"/>
          <w:divBdr>
            <w:top w:val="none" w:sz="0" w:space="0" w:color="auto"/>
            <w:left w:val="none" w:sz="0" w:space="0" w:color="auto"/>
            <w:bottom w:val="none" w:sz="0" w:space="0" w:color="auto"/>
            <w:right w:val="none" w:sz="0" w:space="0" w:color="auto"/>
          </w:divBdr>
        </w:div>
        <w:div w:id="708799753">
          <w:marLeft w:val="0"/>
          <w:marRight w:val="0"/>
          <w:marTop w:val="0"/>
          <w:marBottom w:val="0"/>
          <w:divBdr>
            <w:top w:val="none" w:sz="0" w:space="0" w:color="auto"/>
            <w:left w:val="none" w:sz="0" w:space="0" w:color="auto"/>
            <w:bottom w:val="none" w:sz="0" w:space="0" w:color="auto"/>
            <w:right w:val="none" w:sz="0" w:space="0" w:color="auto"/>
          </w:divBdr>
        </w:div>
        <w:div w:id="928386672">
          <w:marLeft w:val="0"/>
          <w:marRight w:val="0"/>
          <w:marTop w:val="0"/>
          <w:marBottom w:val="0"/>
          <w:divBdr>
            <w:top w:val="none" w:sz="0" w:space="0" w:color="auto"/>
            <w:left w:val="none" w:sz="0" w:space="0" w:color="auto"/>
            <w:bottom w:val="none" w:sz="0" w:space="0" w:color="auto"/>
            <w:right w:val="none" w:sz="0" w:space="0" w:color="auto"/>
          </w:divBdr>
        </w:div>
        <w:div w:id="1098331181">
          <w:marLeft w:val="0"/>
          <w:marRight w:val="0"/>
          <w:marTop w:val="0"/>
          <w:marBottom w:val="0"/>
          <w:divBdr>
            <w:top w:val="none" w:sz="0" w:space="0" w:color="auto"/>
            <w:left w:val="none" w:sz="0" w:space="0" w:color="auto"/>
            <w:bottom w:val="none" w:sz="0" w:space="0" w:color="auto"/>
            <w:right w:val="none" w:sz="0" w:space="0" w:color="auto"/>
          </w:divBdr>
        </w:div>
        <w:div w:id="1183588191">
          <w:marLeft w:val="0"/>
          <w:marRight w:val="0"/>
          <w:marTop w:val="0"/>
          <w:marBottom w:val="0"/>
          <w:divBdr>
            <w:top w:val="none" w:sz="0" w:space="0" w:color="auto"/>
            <w:left w:val="none" w:sz="0" w:space="0" w:color="auto"/>
            <w:bottom w:val="none" w:sz="0" w:space="0" w:color="auto"/>
            <w:right w:val="none" w:sz="0" w:space="0" w:color="auto"/>
          </w:divBdr>
        </w:div>
        <w:div w:id="1442604288">
          <w:marLeft w:val="0"/>
          <w:marRight w:val="0"/>
          <w:marTop w:val="0"/>
          <w:marBottom w:val="0"/>
          <w:divBdr>
            <w:top w:val="none" w:sz="0" w:space="0" w:color="auto"/>
            <w:left w:val="none" w:sz="0" w:space="0" w:color="auto"/>
            <w:bottom w:val="none" w:sz="0" w:space="0" w:color="auto"/>
            <w:right w:val="none" w:sz="0" w:space="0" w:color="auto"/>
          </w:divBdr>
        </w:div>
        <w:div w:id="1781945677">
          <w:marLeft w:val="0"/>
          <w:marRight w:val="0"/>
          <w:marTop w:val="0"/>
          <w:marBottom w:val="0"/>
          <w:divBdr>
            <w:top w:val="none" w:sz="0" w:space="0" w:color="auto"/>
            <w:left w:val="none" w:sz="0" w:space="0" w:color="auto"/>
            <w:bottom w:val="none" w:sz="0" w:space="0" w:color="auto"/>
            <w:right w:val="none" w:sz="0" w:space="0" w:color="auto"/>
          </w:divBdr>
        </w:div>
        <w:div w:id="1860466767">
          <w:marLeft w:val="0"/>
          <w:marRight w:val="0"/>
          <w:marTop w:val="0"/>
          <w:marBottom w:val="0"/>
          <w:divBdr>
            <w:top w:val="none" w:sz="0" w:space="0" w:color="auto"/>
            <w:left w:val="none" w:sz="0" w:space="0" w:color="auto"/>
            <w:bottom w:val="none" w:sz="0" w:space="0" w:color="auto"/>
            <w:right w:val="none" w:sz="0" w:space="0" w:color="auto"/>
          </w:divBdr>
        </w:div>
        <w:div w:id="1868177647">
          <w:marLeft w:val="0"/>
          <w:marRight w:val="0"/>
          <w:marTop w:val="0"/>
          <w:marBottom w:val="0"/>
          <w:divBdr>
            <w:top w:val="none" w:sz="0" w:space="0" w:color="auto"/>
            <w:left w:val="none" w:sz="0" w:space="0" w:color="auto"/>
            <w:bottom w:val="none" w:sz="0" w:space="0" w:color="auto"/>
            <w:right w:val="none" w:sz="0" w:space="0" w:color="auto"/>
          </w:divBdr>
        </w:div>
        <w:div w:id="1924605424">
          <w:marLeft w:val="0"/>
          <w:marRight w:val="0"/>
          <w:marTop w:val="0"/>
          <w:marBottom w:val="0"/>
          <w:divBdr>
            <w:top w:val="none" w:sz="0" w:space="0" w:color="auto"/>
            <w:left w:val="none" w:sz="0" w:space="0" w:color="auto"/>
            <w:bottom w:val="none" w:sz="0" w:space="0" w:color="auto"/>
            <w:right w:val="none" w:sz="0" w:space="0" w:color="auto"/>
          </w:divBdr>
        </w:div>
        <w:div w:id="1926331571">
          <w:marLeft w:val="0"/>
          <w:marRight w:val="0"/>
          <w:marTop w:val="0"/>
          <w:marBottom w:val="0"/>
          <w:divBdr>
            <w:top w:val="none" w:sz="0" w:space="0" w:color="auto"/>
            <w:left w:val="none" w:sz="0" w:space="0" w:color="auto"/>
            <w:bottom w:val="none" w:sz="0" w:space="0" w:color="auto"/>
            <w:right w:val="none" w:sz="0" w:space="0" w:color="auto"/>
          </w:divBdr>
        </w:div>
        <w:div w:id="2146501760">
          <w:marLeft w:val="0"/>
          <w:marRight w:val="0"/>
          <w:marTop w:val="0"/>
          <w:marBottom w:val="0"/>
          <w:divBdr>
            <w:top w:val="none" w:sz="0" w:space="0" w:color="auto"/>
            <w:left w:val="none" w:sz="0" w:space="0" w:color="auto"/>
            <w:bottom w:val="none" w:sz="0" w:space="0" w:color="auto"/>
            <w:right w:val="none" w:sz="0" w:space="0" w:color="auto"/>
          </w:divBdr>
        </w:div>
      </w:divsChild>
    </w:div>
    <w:div w:id="1364093668">
      <w:bodyDiv w:val="1"/>
      <w:marLeft w:val="0"/>
      <w:marRight w:val="0"/>
      <w:marTop w:val="0"/>
      <w:marBottom w:val="0"/>
      <w:divBdr>
        <w:top w:val="none" w:sz="0" w:space="0" w:color="auto"/>
        <w:left w:val="none" w:sz="0" w:space="0" w:color="auto"/>
        <w:bottom w:val="none" w:sz="0" w:space="0" w:color="auto"/>
        <w:right w:val="none" w:sz="0" w:space="0" w:color="auto"/>
      </w:divBdr>
    </w:div>
    <w:div w:id="1364670324">
      <w:bodyDiv w:val="1"/>
      <w:marLeft w:val="0"/>
      <w:marRight w:val="0"/>
      <w:marTop w:val="0"/>
      <w:marBottom w:val="0"/>
      <w:divBdr>
        <w:top w:val="none" w:sz="0" w:space="0" w:color="auto"/>
        <w:left w:val="none" w:sz="0" w:space="0" w:color="auto"/>
        <w:bottom w:val="none" w:sz="0" w:space="0" w:color="auto"/>
        <w:right w:val="none" w:sz="0" w:space="0" w:color="auto"/>
      </w:divBdr>
    </w:div>
    <w:div w:id="1366909985">
      <w:bodyDiv w:val="1"/>
      <w:marLeft w:val="0"/>
      <w:marRight w:val="0"/>
      <w:marTop w:val="0"/>
      <w:marBottom w:val="0"/>
      <w:divBdr>
        <w:top w:val="none" w:sz="0" w:space="0" w:color="auto"/>
        <w:left w:val="none" w:sz="0" w:space="0" w:color="auto"/>
        <w:bottom w:val="none" w:sz="0" w:space="0" w:color="auto"/>
        <w:right w:val="none" w:sz="0" w:space="0" w:color="auto"/>
      </w:divBdr>
    </w:div>
    <w:div w:id="1367147069">
      <w:bodyDiv w:val="1"/>
      <w:marLeft w:val="0"/>
      <w:marRight w:val="0"/>
      <w:marTop w:val="0"/>
      <w:marBottom w:val="0"/>
      <w:divBdr>
        <w:top w:val="none" w:sz="0" w:space="0" w:color="auto"/>
        <w:left w:val="none" w:sz="0" w:space="0" w:color="auto"/>
        <w:bottom w:val="none" w:sz="0" w:space="0" w:color="auto"/>
        <w:right w:val="none" w:sz="0" w:space="0" w:color="auto"/>
      </w:divBdr>
    </w:div>
    <w:div w:id="1367172678">
      <w:bodyDiv w:val="1"/>
      <w:marLeft w:val="0"/>
      <w:marRight w:val="0"/>
      <w:marTop w:val="0"/>
      <w:marBottom w:val="0"/>
      <w:divBdr>
        <w:top w:val="none" w:sz="0" w:space="0" w:color="auto"/>
        <w:left w:val="none" w:sz="0" w:space="0" w:color="auto"/>
        <w:bottom w:val="none" w:sz="0" w:space="0" w:color="auto"/>
        <w:right w:val="none" w:sz="0" w:space="0" w:color="auto"/>
      </w:divBdr>
      <w:divsChild>
        <w:div w:id="152646461">
          <w:marLeft w:val="0"/>
          <w:marRight w:val="0"/>
          <w:marTop w:val="0"/>
          <w:marBottom w:val="0"/>
          <w:divBdr>
            <w:top w:val="none" w:sz="0" w:space="0" w:color="auto"/>
            <w:left w:val="none" w:sz="0" w:space="0" w:color="auto"/>
            <w:bottom w:val="none" w:sz="0" w:space="0" w:color="auto"/>
            <w:right w:val="none" w:sz="0" w:space="0" w:color="auto"/>
          </w:divBdr>
        </w:div>
      </w:divsChild>
    </w:div>
    <w:div w:id="1368683309">
      <w:bodyDiv w:val="1"/>
      <w:marLeft w:val="0"/>
      <w:marRight w:val="0"/>
      <w:marTop w:val="0"/>
      <w:marBottom w:val="0"/>
      <w:divBdr>
        <w:top w:val="none" w:sz="0" w:space="0" w:color="auto"/>
        <w:left w:val="none" w:sz="0" w:space="0" w:color="auto"/>
        <w:bottom w:val="none" w:sz="0" w:space="0" w:color="auto"/>
        <w:right w:val="none" w:sz="0" w:space="0" w:color="auto"/>
      </w:divBdr>
    </w:div>
    <w:div w:id="1369986608">
      <w:bodyDiv w:val="1"/>
      <w:marLeft w:val="0"/>
      <w:marRight w:val="0"/>
      <w:marTop w:val="0"/>
      <w:marBottom w:val="0"/>
      <w:divBdr>
        <w:top w:val="none" w:sz="0" w:space="0" w:color="auto"/>
        <w:left w:val="none" w:sz="0" w:space="0" w:color="auto"/>
        <w:bottom w:val="none" w:sz="0" w:space="0" w:color="auto"/>
        <w:right w:val="none" w:sz="0" w:space="0" w:color="auto"/>
      </w:divBdr>
      <w:divsChild>
        <w:div w:id="730079163">
          <w:marLeft w:val="0"/>
          <w:marRight w:val="0"/>
          <w:marTop w:val="0"/>
          <w:marBottom w:val="0"/>
          <w:divBdr>
            <w:top w:val="none" w:sz="0" w:space="0" w:color="auto"/>
            <w:left w:val="none" w:sz="0" w:space="0" w:color="auto"/>
            <w:bottom w:val="none" w:sz="0" w:space="0" w:color="auto"/>
            <w:right w:val="none" w:sz="0" w:space="0" w:color="auto"/>
          </w:divBdr>
          <w:divsChild>
            <w:div w:id="1998924121">
              <w:marLeft w:val="0"/>
              <w:marRight w:val="0"/>
              <w:marTop w:val="0"/>
              <w:marBottom w:val="0"/>
              <w:divBdr>
                <w:top w:val="none" w:sz="0" w:space="0" w:color="auto"/>
                <w:left w:val="none" w:sz="0" w:space="0" w:color="auto"/>
                <w:bottom w:val="none" w:sz="0" w:space="0" w:color="auto"/>
                <w:right w:val="none" w:sz="0" w:space="0" w:color="auto"/>
              </w:divBdr>
            </w:div>
            <w:div w:id="803305551">
              <w:marLeft w:val="0"/>
              <w:marRight w:val="0"/>
              <w:marTop w:val="0"/>
              <w:marBottom w:val="0"/>
              <w:divBdr>
                <w:top w:val="none" w:sz="0" w:space="0" w:color="auto"/>
                <w:left w:val="none" w:sz="0" w:space="0" w:color="auto"/>
                <w:bottom w:val="none" w:sz="0" w:space="0" w:color="auto"/>
                <w:right w:val="none" w:sz="0" w:space="0" w:color="auto"/>
              </w:divBdr>
              <w:divsChild>
                <w:div w:id="1093471307">
                  <w:marLeft w:val="0"/>
                  <w:marRight w:val="0"/>
                  <w:marTop w:val="0"/>
                  <w:marBottom w:val="0"/>
                  <w:divBdr>
                    <w:top w:val="none" w:sz="0" w:space="0" w:color="auto"/>
                    <w:left w:val="none" w:sz="0" w:space="0" w:color="auto"/>
                    <w:bottom w:val="none" w:sz="0" w:space="0" w:color="auto"/>
                    <w:right w:val="none" w:sz="0" w:space="0" w:color="auto"/>
                  </w:divBdr>
                  <w:divsChild>
                    <w:div w:id="12601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0833907">
      <w:bodyDiv w:val="1"/>
      <w:marLeft w:val="0"/>
      <w:marRight w:val="0"/>
      <w:marTop w:val="0"/>
      <w:marBottom w:val="0"/>
      <w:divBdr>
        <w:top w:val="none" w:sz="0" w:space="0" w:color="auto"/>
        <w:left w:val="none" w:sz="0" w:space="0" w:color="auto"/>
        <w:bottom w:val="none" w:sz="0" w:space="0" w:color="auto"/>
        <w:right w:val="none" w:sz="0" w:space="0" w:color="auto"/>
      </w:divBdr>
    </w:div>
    <w:div w:id="1374504905">
      <w:bodyDiv w:val="1"/>
      <w:marLeft w:val="0"/>
      <w:marRight w:val="0"/>
      <w:marTop w:val="0"/>
      <w:marBottom w:val="0"/>
      <w:divBdr>
        <w:top w:val="none" w:sz="0" w:space="0" w:color="auto"/>
        <w:left w:val="none" w:sz="0" w:space="0" w:color="auto"/>
        <w:bottom w:val="none" w:sz="0" w:space="0" w:color="auto"/>
        <w:right w:val="none" w:sz="0" w:space="0" w:color="auto"/>
      </w:divBdr>
    </w:div>
    <w:div w:id="1377319267">
      <w:bodyDiv w:val="1"/>
      <w:marLeft w:val="0"/>
      <w:marRight w:val="0"/>
      <w:marTop w:val="0"/>
      <w:marBottom w:val="0"/>
      <w:divBdr>
        <w:top w:val="none" w:sz="0" w:space="0" w:color="auto"/>
        <w:left w:val="none" w:sz="0" w:space="0" w:color="auto"/>
        <w:bottom w:val="none" w:sz="0" w:space="0" w:color="auto"/>
        <w:right w:val="none" w:sz="0" w:space="0" w:color="auto"/>
      </w:divBdr>
    </w:div>
    <w:div w:id="1378815867">
      <w:bodyDiv w:val="1"/>
      <w:marLeft w:val="0"/>
      <w:marRight w:val="0"/>
      <w:marTop w:val="0"/>
      <w:marBottom w:val="0"/>
      <w:divBdr>
        <w:top w:val="none" w:sz="0" w:space="0" w:color="auto"/>
        <w:left w:val="none" w:sz="0" w:space="0" w:color="auto"/>
        <w:bottom w:val="none" w:sz="0" w:space="0" w:color="auto"/>
        <w:right w:val="none" w:sz="0" w:space="0" w:color="auto"/>
      </w:divBdr>
    </w:div>
    <w:div w:id="1383283924">
      <w:bodyDiv w:val="1"/>
      <w:marLeft w:val="0"/>
      <w:marRight w:val="0"/>
      <w:marTop w:val="0"/>
      <w:marBottom w:val="0"/>
      <w:divBdr>
        <w:top w:val="none" w:sz="0" w:space="0" w:color="auto"/>
        <w:left w:val="none" w:sz="0" w:space="0" w:color="auto"/>
        <w:bottom w:val="none" w:sz="0" w:space="0" w:color="auto"/>
        <w:right w:val="none" w:sz="0" w:space="0" w:color="auto"/>
      </w:divBdr>
    </w:div>
    <w:div w:id="1384476317">
      <w:bodyDiv w:val="1"/>
      <w:marLeft w:val="0"/>
      <w:marRight w:val="0"/>
      <w:marTop w:val="0"/>
      <w:marBottom w:val="0"/>
      <w:divBdr>
        <w:top w:val="none" w:sz="0" w:space="0" w:color="auto"/>
        <w:left w:val="none" w:sz="0" w:space="0" w:color="auto"/>
        <w:bottom w:val="none" w:sz="0" w:space="0" w:color="auto"/>
        <w:right w:val="none" w:sz="0" w:space="0" w:color="auto"/>
      </w:divBdr>
    </w:div>
    <w:div w:id="1386175122">
      <w:bodyDiv w:val="1"/>
      <w:marLeft w:val="0"/>
      <w:marRight w:val="0"/>
      <w:marTop w:val="0"/>
      <w:marBottom w:val="0"/>
      <w:divBdr>
        <w:top w:val="none" w:sz="0" w:space="0" w:color="auto"/>
        <w:left w:val="none" w:sz="0" w:space="0" w:color="auto"/>
        <w:bottom w:val="none" w:sz="0" w:space="0" w:color="auto"/>
        <w:right w:val="none" w:sz="0" w:space="0" w:color="auto"/>
      </w:divBdr>
      <w:divsChild>
        <w:div w:id="1867867218">
          <w:marLeft w:val="0"/>
          <w:marRight w:val="0"/>
          <w:marTop w:val="0"/>
          <w:marBottom w:val="0"/>
          <w:divBdr>
            <w:top w:val="none" w:sz="0" w:space="0" w:color="auto"/>
            <w:left w:val="none" w:sz="0" w:space="0" w:color="auto"/>
            <w:bottom w:val="none" w:sz="0" w:space="0" w:color="auto"/>
            <w:right w:val="none" w:sz="0" w:space="0" w:color="auto"/>
          </w:divBdr>
        </w:div>
      </w:divsChild>
    </w:div>
    <w:div w:id="1390030125">
      <w:bodyDiv w:val="1"/>
      <w:marLeft w:val="0"/>
      <w:marRight w:val="0"/>
      <w:marTop w:val="0"/>
      <w:marBottom w:val="0"/>
      <w:divBdr>
        <w:top w:val="none" w:sz="0" w:space="0" w:color="auto"/>
        <w:left w:val="none" w:sz="0" w:space="0" w:color="auto"/>
        <w:bottom w:val="none" w:sz="0" w:space="0" w:color="auto"/>
        <w:right w:val="none" w:sz="0" w:space="0" w:color="auto"/>
      </w:divBdr>
    </w:div>
    <w:div w:id="1392197255">
      <w:bodyDiv w:val="1"/>
      <w:marLeft w:val="0"/>
      <w:marRight w:val="0"/>
      <w:marTop w:val="0"/>
      <w:marBottom w:val="0"/>
      <w:divBdr>
        <w:top w:val="none" w:sz="0" w:space="0" w:color="auto"/>
        <w:left w:val="none" w:sz="0" w:space="0" w:color="auto"/>
        <w:bottom w:val="none" w:sz="0" w:space="0" w:color="auto"/>
        <w:right w:val="none" w:sz="0" w:space="0" w:color="auto"/>
      </w:divBdr>
      <w:divsChild>
        <w:div w:id="436213109">
          <w:marLeft w:val="0"/>
          <w:marRight w:val="0"/>
          <w:marTop w:val="0"/>
          <w:marBottom w:val="0"/>
          <w:divBdr>
            <w:top w:val="none" w:sz="0" w:space="0" w:color="auto"/>
            <w:left w:val="none" w:sz="0" w:space="0" w:color="auto"/>
            <w:bottom w:val="none" w:sz="0" w:space="0" w:color="auto"/>
            <w:right w:val="none" w:sz="0" w:space="0" w:color="auto"/>
          </w:divBdr>
          <w:divsChild>
            <w:div w:id="14238568">
              <w:marLeft w:val="0"/>
              <w:marRight w:val="0"/>
              <w:marTop w:val="0"/>
              <w:marBottom w:val="0"/>
              <w:divBdr>
                <w:top w:val="none" w:sz="0" w:space="0" w:color="auto"/>
                <w:left w:val="none" w:sz="0" w:space="0" w:color="auto"/>
                <w:bottom w:val="none" w:sz="0" w:space="0" w:color="auto"/>
                <w:right w:val="none" w:sz="0" w:space="0" w:color="auto"/>
              </w:divBdr>
            </w:div>
          </w:divsChild>
        </w:div>
        <w:div w:id="2014993864">
          <w:marLeft w:val="0"/>
          <w:marRight w:val="0"/>
          <w:marTop w:val="0"/>
          <w:marBottom w:val="0"/>
          <w:divBdr>
            <w:top w:val="none" w:sz="0" w:space="0" w:color="auto"/>
            <w:left w:val="none" w:sz="0" w:space="0" w:color="auto"/>
            <w:bottom w:val="none" w:sz="0" w:space="0" w:color="auto"/>
            <w:right w:val="none" w:sz="0" w:space="0" w:color="auto"/>
          </w:divBdr>
        </w:div>
      </w:divsChild>
    </w:div>
    <w:div w:id="1393624248">
      <w:bodyDiv w:val="1"/>
      <w:marLeft w:val="0"/>
      <w:marRight w:val="0"/>
      <w:marTop w:val="0"/>
      <w:marBottom w:val="0"/>
      <w:divBdr>
        <w:top w:val="none" w:sz="0" w:space="0" w:color="auto"/>
        <w:left w:val="none" w:sz="0" w:space="0" w:color="auto"/>
        <w:bottom w:val="none" w:sz="0" w:space="0" w:color="auto"/>
        <w:right w:val="none" w:sz="0" w:space="0" w:color="auto"/>
      </w:divBdr>
    </w:div>
    <w:div w:id="1396463820">
      <w:bodyDiv w:val="1"/>
      <w:marLeft w:val="0"/>
      <w:marRight w:val="0"/>
      <w:marTop w:val="0"/>
      <w:marBottom w:val="0"/>
      <w:divBdr>
        <w:top w:val="none" w:sz="0" w:space="0" w:color="auto"/>
        <w:left w:val="none" w:sz="0" w:space="0" w:color="auto"/>
        <w:bottom w:val="none" w:sz="0" w:space="0" w:color="auto"/>
        <w:right w:val="none" w:sz="0" w:space="0" w:color="auto"/>
      </w:divBdr>
      <w:divsChild>
        <w:div w:id="19747991">
          <w:marLeft w:val="0"/>
          <w:marRight w:val="0"/>
          <w:marTop w:val="0"/>
          <w:marBottom w:val="0"/>
          <w:divBdr>
            <w:top w:val="none" w:sz="0" w:space="0" w:color="auto"/>
            <w:left w:val="none" w:sz="0" w:space="0" w:color="auto"/>
            <w:bottom w:val="none" w:sz="0" w:space="0" w:color="auto"/>
            <w:right w:val="none" w:sz="0" w:space="0" w:color="auto"/>
          </w:divBdr>
        </w:div>
      </w:divsChild>
    </w:div>
    <w:div w:id="1396705598">
      <w:bodyDiv w:val="1"/>
      <w:marLeft w:val="0"/>
      <w:marRight w:val="0"/>
      <w:marTop w:val="0"/>
      <w:marBottom w:val="0"/>
      <w:divBdr>
        <w:top w:val="none" w:sz="0" w:space="0" w:color="auto"/>
        <w:left w:val="none" w:sz="0" w:space="0" w:color="auto"/>
        <w:bottom w:val="none" w:sz="0" w:space="0" w:color="auto"/>
        <w:right w:val="none" w:sz="0" w:space="0" w:color="auto"/>
      </w:divBdr>
    </w:div>
    <w:div w:id="1397127943">
      <w:bodyDiv w:val="1"/>
      <w:marLeft w:val="0"/>
      <w:marRight w:val="0"/>
      <w:marTop w:val="0"/>
      <w:marBottom w:val="0"/>
      <w:divBdr>
        <w:top w:val="none" w:sz="0" w:space="0" w:color="auto"/>
        <w:left w:val="none" w:sz="0" w:space="0" w:color="auto"/>
        <w:bottom w:val="none" w:sz="0" w:space="0" w:color="auto"/>
        <w:right w:val="none" w:sz="0" w:space="0" w:color="auto"/>
      </w:divBdr>
    </w:div>
    <w:div w:id="1406494889">
      <w:bodyDiv w:val="1"/>
      <w:marLeft w:val="0"/>
      <w:marRight w:val="0"/>
      <w:marTop w:val="0"/>
      <w:marBottom w:val="0"/>
      <w:divBdr>
        <w:top w:val="none" w:sz="0" w:space="0" w:color="auto"/>
        <w:left w:val="none" w:sz="0" w:space="0" w:color="auto"/>
        <w:bottom w:val="none" w:sz="0" w:space="0" w:color="auto"/>
        <w:right w:val="none" w:sz="0" w:space="0" w:color="auto"/>
      </w:divBdr>
    </w:div>
    <w:div w:id="1409108018">
      <w:bodyDiv w:val="1"/>
      <w:marLeft w:val="0"/>
      <w:marRight w:val="0"/>
      <w:marTop w:val="0"/>
      <w:marBottom w:val="0"/>
      <w:divBdr>
        <w:top w:val="none" w:sz="0" w:space="0" w:color="auto"/>
        <w:left w:val="none" w:sz="0" w:space="0" w:color="auto"/>
        <w:bottom w:val="none" w:sz="0" w:space="0" w:color="auto"/>
        <w:right w:val="none" w:sz="0" w:space="0" w:color="auto"/>
      </w:divBdr>
      <w:divsChild>
        <w:div w:id="1572540379">
          <w:marLeft w:val="0"/>
          <w:marRight w:val="0"/>
          <w:marTop w:val="0"/>
          <w:marBottom w:val="0"/>
          <w:divBdr>
            <w:top w:val="none" w:sz="0" w:space="0" w:color="auto"/>
            <w:left w:val="none" w:sz="0" w:space="0" w:color="auto"/>
            <w:bottom w:val="none" w:sz="0" w:space="0" w:color="auto"/>
            <w:right w:val="none" w:sz="0" w:space="0" w:color="auto"/>
          </w:divBdr>
        </w:div>
      </w:divsChild>
    </w:div>
    <w:div w:id="1411736416">
      <w:bodyDiv w:val="1"/>
      <w:marLeft w:val="0"/>
      <w:marRight w:val="0"/>
      <w:marTop w:val="0"/>
      <w:marBottom w:val="0"/>
      <w:divBdr>
        <w:top w:val="none" w:sz="0" w:space="0" w:color="auto"/>
        <w:left w:val="none" w:sz="0" w:space="0" w:color="auto"/>
        <w:bottom w:val="none" w:sz="0" w:space="0" w:color="auto"/>
        <w:right w:val="none" w:sz="0" w:space="0" w:color="auto"/>
      </w:divBdr>
      <w:divsChild>
        <w:div w:id="34164119">
          <w:marLeft w:val="0"/>
          <w:marRight w:val="0"/>
          <w:marTop w:val="0"/>
          <w:marBottom w:val="0"/>
          <w:divBdr>
            <w:top w:val="none" w:sz="0" w:space="0" w:color="auto"/>
            <w:left w:val="none" w:sz="0" w:space="0" w:color="auto"/>
            <w:bottom w:val="none" w:sz="0" w:space="0" w:color="auto"/>
            <w:right w:val="none" w:sz="0" w:space="0" w:color="auto"/>
          </w:divBdr>
        </w:div>
        <w:div w:id="604768667">
          <w:marLeft w:val="0"/>
          <w:marRight w:val="0"/>
          <w:marTop w:val="0"/>
          <w:marBottom w:val="0"/>
          <w:divBdr>
            <w:top w:val="none" w:sz="0" w:space="0" w:color="auto"/>
            <w:left w:val="none" w:sz="0" w:space="0" w:color="auto"/>
            <w:bottom w:val="none" w:sz="0" w:space="0" w:color="auto"/>
            <w:right w:val="none" w:sz="0" w:space="0" w:color="auto"/>
          </w:divBdr>
        </w:div>
        <w:div w:id="1195732919">
          <w:marLeft w:val="0"/>
          <w:marRight w:val="0"/>
          <w:marTop w:val="0"/>
          <w:marBottom w:val="0"/>
          <w:divBdr>
            <w:top w:val="none" w:sz="0" w:space="0" w:color="auto"/>
            <w:left w:val="none" w:sz="0" w:space="0" w:color="auto"/>
            <w:bottom w:val="none" w:sz="0" w:space="0" w:color="auto"/>
            <w:right w:val="none" w:sz="0" w:space="0" w:color="auto"/>
          </w:divBdr>
        </w:div>
        <w:div w:id="1395856194">
          <w:marLeft w:val="0"/>
          <w:marRight w:val="0"/>
          <w:marTop w:val="0"/>
          <w:marBottom w:val="0"/>
          <w:divBdr>
            <w:top w:val="none" w:sz="0" w:space="0" w:color="auto"/>
            <w:left w:val="none" w:sz="0" w:space="0" w:color="auto"/>
            <w:bottom w:val="none" w:sz="0" w:space="0" w:color="auto"/>
            <w:right w:val="none" w:sz="0" w:space="0" w:color="auto"/>
          </w:divBdr>
          <w:divsChild>
            <w:div w:id="227110537">
              <w:marLeft w:val="0"/>
              <w:marRight w:val="0"/>
              <w:marTop w:val="0"/>
              <w:marBottom w:val="0"/>
              <w:divBdr>
                <w:top w:val="none" w:sz="0" w:space="0" w:color="auto"/>
                <w:left w:val="none" w:sz="0" w:space="0" w:color="auto"/>
                <w:bottom w:val="none" w:sz="0" w:space="0" w:color="auto"/>
                <w:right w:val="none" w:sz="0" w:space="0" w:color="auto"/>
              </w:divBdr>
            </w:div>
            <w:div w:id="296499670">
              <w:marLeft w:val="0"/>
              <w:marRight w:val="0"/>
              <w:marTop w:val="0"/>
              <w:marBottom w:val="0"/>
              <w:divBdr>
                <w:top w:val="none" w:sz="0" w:space="0" w:color="auto"/>
                <w:left w:val="none" w:sz="0" w:space="0" w:color="auto"/>
                <w:bottom w:val="none" w:sz="0" w:space="0" w:color="auto"/>
                <w:right w:val="none" w:sz="0" w:space="0" w:color="auto"/>
              </w:divBdr>
            </w:div>
            <w:div w:id="753934031">
              <w:marLeft w:val="0"/>
              <w:marRight w:val="0"/>
              <w:marTop w:val="0"/>
              <w:marBottom w:val="0"/>
              <w:divBdr>
                <w:top w:val="none" w:sz="0" w:space="0" w:color="auto"/>
                <w:left w:val="none" w:sz="0" w:space="0" w:color="auto"/>
                <w:bottom w:val="none" w:sz="0" w:space="0" w:color="auto"/>
                <w:right w:val="none" w:sz="0" w:space="0" w:color="auto"/>
              </w:divBdr>
            </w:div>
            <w:div w:id="924531224">
              <w:marLeft w:val="0"/>
              <w:marRight w:val="0"/>
              <w:marTop w:val="0"/>
              <w:marBottom w:val="0"/>
              <w:divBdr>
                <w:top w:val="none" w:sz="0" w:space="0" w:color="auto"/>
                <w:left w:val="none" w:sz="0" w:space="0" w:color="auto"/>
                <w:bottom w:val="none" w:sz="0" w:space="0" w:color="auto"/>
                <w:right w:val="none" w:sz="0" w:space="0" w:color="auto"/>
              </w:divBdr>
            </w:div>
            <w:div w:id="933132824">
              <w:marLeft w:val="0"/>
              <w:marRight w:val="0"/>
              <w:marTop w:val="0"/>
              <w:marBottom w:val="0"/>
              <w:divBdr>
                <w:top w:val="none" w:sz="0" w:space="0" w:color="auto"/>
                <w:left w:val="none" w:sz="0" w:space="0" w:color="auto"/>
                <w:bottom w:val="none" w:sz="0" w:space="0" w:color="auto"/>
                <w:right w:val="none" w:sz="0" w:space="0" w:color="auto"/>
              </w:divBdr>
            </w:div>
            <w:div w:id="1570773695">
              <w:marLeft w:val="0"/>
              <w:marRight w:val="0"/>
              <w:marTop w:val="0"/>
              <w:marBottom w:val="0"/>
              <w:divBdr>
                <w:top w:val="none" w:sz="0" w:space="0" w:color="auto"/>
                <w:left w:val="none" w:sz="0" w:space="0" w:color="auto"/>
                <w:bottom w:val="none" w:sz="0" w:space="0" w:color="auto"/>
                <w:right w:val="none" w:sz="0" w:space="0" w:color="auto"/>
              </w:divBdr>
            </w:div>
            <w:div w:id="1758165636">
              <w:marLeft w:val="0"/>
              <w:marRight w:val="0"/>
              <w:marTop w:val="0"/>
              <w:marBottom w:val="0"/>
              <w:divBdr>
                <w:top w:val="none" w:sz="0" w:space="0" w:color="auto"/>
                <w:left w:val="none" w:sz="0" w:space="0" w:color="auto"/>
                <w:bottom w:val="none" w:sz="0" w:space="0" w:color="auto"/>
                <w:right w:val="none" w:sz="0" w:space="0" w:color="auto"/>
              </w:divBdr>
            </w:div>
          </w:divsChild>
        </w:div>
        <w:div w:id="2015834151">
          <w:marLeft w:val="0"/>
          <w:marRight w:val="0"/>
          <w:marTop w:val="0"/>
          <w:marBottom w:val="0"/>
          <w:divBdr>
            <w:top w:val="none" w:sz="0" w:space="0" w:color="auto"/>
            <w:left w:val="none" w:sz="0" w:space="0" w:color="auto"/>
            <w:bottom w:val="none" w:sz="0" w:space="0" w:color="auto"/>
            <w:right w:val="none" w:sz="0" w:space="0" w:color="auto"/>
          </w:divBdr>
        </w:div>
      </w:divsChild>
    </w:div>
    <w:div w:id="1412583045">
      <w:bodyDiv w:val="1"/>
      <w:marLeft w:val="0"/>
      <w:marRight w:val="0"/>
      <w:marTop w:val="0"/>
      <w:marBottom w:val="0"/>
      <w:divBdr>
        <w:top w:val="none" w:sz="0" w:space="0" w:color="auto"/>
        <w:left w:val="none" w:sz="0" w:space="0" w:color="auto"/>
        <w:bottom w:val="none" w:sz="0" w:space="0" w:color="auto"/>
        <w:right w:val="none" w:sz="0" w:space="0" w:color="auto"/>
      </w:divBdr>
    </w:div>
    <w:div w:id="1413505203">
      <w:bodyDiv w:val="1"/>
      <w:marLeft w:val="0"/>
      <w:marRight w:val="0"/>
      <w:marTop w:val="0"/>
      <w:marBottom w:val="0"/>
      <w:divBdr>
        <w:top w:val="none" w:sz="0" w:space="0" w:color="auto"/>
        <w:left w:val="none" w:sz="0" w:space="0" w:color="auto"/>
        <w:bottom w:val="none" w:sz="0" w:space="0" w:color="auto"/>
        <w:right w:val="none" w:sz="0" w:space="0" w:color="auto"/>
      </w:divBdr>
    </w:div>
    <w:div w:id="1415514596">
      <w:bodyDiv w:val="1"/>
      <w:marLeft w:val="0"/>
      <w:marRight w:val="0"/>
      <w:marTop w:val="0"/>
      <w:marBottom w:val="0"/>
      <w:divBdr>
        <w:top w:val="none" w:sz="0" w:space="0" w:color="auto"/>
        <w:left w:val="none" w:sz="0" w:space="0" w:color="auto"/>
        <w:bottom w:val="none" w:sz="0" w:space="0" w:color="auto"/>
        <w:right w:val="none" w:sz="0" w:space="0" w:color="auto"/>
      </w:divBdr>
    </w:div>
    <w:div w:id="1418358374">
      <w:bodyDiv w:val="1"/>
      <w:marLeft w:val="0"/>
      <w:marRight w:val="0"/>
      <w:marTop w:val="0"/>
      <w:marBottom w:val="0"/>
      <w:divBdr>
        <w:top w:val="none" w:sz="0" w:space="0" w:color="auto"/>
        <w:left w:val="none" w:sz="0" w:space="0" w:color="auto"/>
        <w:bottom w:val="none" w:sz="0" w:space="0" w:color="auto"/>
        <w:right w:val="none" w:sz="0" w:space="0" w:color="auto"/>
      </w:divBdr>
    </w:div>
    <w:div w:id="1420178166">
      <w:bodyDiv w:val="1"/>
      <w:marLeft w:val="0"/>
      <w:marRight w:val="0"/>
      <w:marTop w:val="0"/>
      <w:marBottom w:val="0"/>
      <w:divBdr>
        <w:top w:val="none" w:sz="0" w:space="0" w:color="auto"/>
        <w:left w:val="none" w:sz="0" w:space="0" w:color="auto"/>
        <w:bottom w:val="none" w:sz="0" w:space="0" w:color="auto"/>
        <w:right w:val="none" w:sz="0" w:space="0" w:color="auto"/>
      </w:divBdr>
      <w:divsChild>
        <w:div w:id="128982223">
          <w:marLeft w:val="0"/>
          <w:marRight w:val="0"/>
          <w:marTop w:val="0"/>
          <w:marBottom w:val="0"/>
          <w:divBdr>
            <w:top w:val="none" w:sz="0" w:space="0" w:color="auto"/>
            <w:left w:val="none" w:sz="0" w:space="0" w:color="auto"/>
            <w:bottom w:val="none" w:sz="0" w:space="0" w:color="auto"/>
            <w:right w:val="none" w:sz="0" w:space="0" w:color="auto"/>
          </w:divBdr>
          <w:divsChild>
            <w:div w:id="1179197859">
              <w:marLeft w:val="0"/>
              <w:marRight w:val="0"/>
              <w:marTop w:val="0"/>
              <w:marBottom w:val="0"/>
              <w:divBdr>
                <w:top w:val="none" w:sz="0" w:space="0" w:color="auto"/>
                <w:left w:val="none" w:sz="0" w:space="0" w:color="auto"/>
                <w:bottom w:val="none" w:sz="0" w:space="0" w:color="auto"/>
                <w:right w:val="none" w:sz="0" w:space="0" w:color="auto"/>
              </w:divBdr>
              <w:divsChild>
                <w:div w:id="1965577320">
                  <w:marLeft w:val="0"/>
                  <w:marRight w:val="0"/>
                  <w:marTop w:val="0"/>
                  <w:marBottom w:val="0"/>
                  <w:divBdr>
                    <w:top w:val="none" w:sz="0" w:space="0" w:color="auto"/>
                    <w:left w:val="none" w:sz="0" w:space="0" w:color="auto"/>
                    <w:bottom w:val="none" w:sz="0" w:space="0" w:color="auto"/>
                    <w:right w:val="none" w:sz="0" w:space="0" w:color="auto"/>
                  </w:divBdr>
                  <w:divsChild>
                    <w:div w:id="354237460">
                      <w:marLeft w:val="0"/>
                      <w:marRight w:val="0"/>
                      <w:marTop w:val="0"/>
                      <w:marBottom w:val="0"/>
                      <w:divBdr>
                        <w:top w:val="none" w:sz="0" w:space="0" w:color="auto"/>
                        <w:left w:val="none" w:sz="0" w:space="0" w:color="auto"/>
                        <w:bottom w:val="none" w:sz="0" w:space="0" w:color="auto"/>
                        <w:right w:val="none" w:sz="0" w:space="0" w:color="auto"/>
                      </w:divBdr>
                      <w:divsChild>
                        <w:div w:id="1578051894">
                          <w:marLeft w:val="0"/>
                          <w:marRight w:val="0"/>
                          <w:marTop w:val="0"/>
                          <w:marBottom w:val="0"/>
                          <w:divBdr>
                            <w:top w:val="none" w:sz="0" w:space="0" w:color="auto"/>
                            <w:left w:val="none" w:sz="0" w:space="0" w:color="auto"/>
                            <w:bottom w:val="none" w:sz="0" w:space="0" w:color="auto"/>
                            <w:right w:val="none" w:sz="0" w:space="0" w:color="auto"/>
                          </w:divBdr>
                          <w:divsChild>
                            <w:div w:id="756556071">
                              <w:marLeft w:val="0"/>
                              <w:marRight w:val="0"/>
                              <w:marTop w:val="0"/>
                              <w:marBottom w:val="0"/>
                              <w:divBdr>
                                <w:top w:val="none" w:sz="0" w:space="0" w:color="auto"/>
                                <w:left w:val="none" w:sz="0" w:space="0" w:color="auto"/>
                                <w:bottom w:val="none" w:sz="0" w:space="0" w:color="auto"/>
                                <w:right w:val="none" w:sz="0" w:space="0" w:color="auto"/>
                              </w:divBdr>
                              <w:divsChild>
                                <w:div w:id="1313944144">
                                  <w:marLeft w:val="0"/>
                                  <w:marRight w:val="0"/>
                                  <w:marTop w:val="0"/>
                                  <w:marBottom w:val="0"/>
                                  <w:divBdr>
                                    <w:top w:val="none" w:sz="0" w:space="0" w:color="auto"/>
                                    <w:left w:val="none" w:sz="0" w:space="0" w:color="auto"/>
                                    <w:bottom w:val="none" w:sz="0" w:space="0" w:color="auto"/>
                                    <w:right w:val="none" w:sz="0" w:space="0" w:color="auto"/>
                                  </w:divBdr>
                                  <w:divsChild>
                                    <w:div w:id="2104645477">
                                      <w:marLeft w:val="0"/>
                                      <w:marRight w:val="0"/>
                                      <w:marTop w:val="0"/>
                                      <w:marBottom w:val="0"/>
                                      <w:divBdr>
                                        <w:top w:val="none" w:sz="0" w:space="0" w:color="auto"/>
                                        <w:left w:val="none" w:sz="0" w:space="0" w:color="auto"/>
                                        <w:bottom w:val="none" w:sz="0" w:space="0" w:color="auto"/>
                                        <w:right w:val="none" w:sz="0" w:space="0" w:color="auto"/>
                                      </w:divBdr>
                                      <w:divsChild>
                                        <w:div w:id="2063868907">
                                          <w:marLeft w:val="0"/>
                                          <w:marRight w:val="0"/>
                                          <w:marTop w:val="0"/>
                                          <w:marBottom w:val="0"/>
                                          <w:divBdr>
                                            <w:top w:val="none" w:sz="0" w:space="0" w:color="auto"/>
                                            <w:left w:val="none" w:sz="0" w:space="0" w:color="auto"/>
                                            <w:bottom w:val="none" w:sz="0" w:space="0" w:color="auto"/>
                                            <w:right w:val="none" w:sz="0" w:space="0" w:color="auto"/>
                                          </w:divBdr>
                                          <w:divsChild>
                                            <w:div w:id="1834951015">
                                              <w:marLeft w:val="0"/>
                                              <w:marRight w:val="0"/>
                                              <w:marTop w:val="0"/>
                                              <w:marBottom w:val="0"/>
                                              <w:divBdr>
                                                <w:top w:val="none" w:sz="0" w:space="0" w:color="auto"/>
                                                <w:left w:val="none" w:sz="0" w:space="0" w:color="auto"/>
                                                <w:bottom w:val="none" w:sz="0" w:space="0" w:color="auto"/>
                                                <w:right w:val="none" w:sz="0" w:space="0" w:color="auto"/>
                                              </w:divBdr>
                                              <w:divsChild>
                                                <w:div w:id="1936476461">
                                                  <w:marLeft w:val="0"/>
                                                  <w:marRight w:val="0"/>
                                                  <w:marTop w:val="0"/>
                                                  <w:marBottom w:val="0"/>
                                                  <w:divBdr>
                                                    <w:top w:val="none" w:sz="0" w:space="0" w:color="auto"/>
                                                    <w:left w:val="none" w:sz="0" w:space="0" w:color="auto"/>
                                                    <w:bottom w:val="none" w:sz="0" w:space="0" w:color="auto"/>
                                                    <w:right w:val="none" w:sz="0" w:space="0" w:color="auto"/>
                                                  </w:divBdr>
                                                  <w:divsChild>
                                                    <w:div w:id="34429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2334388">
      <w:bodyDiv w:val="1"/>
      <w:marLeft w:val="0"/>
      <w:marRight w:val="0"/>
      <w:marTop w:val="0"/>
      <w:marBottom w:val="0"/>
      <w:divBdr>
        <w:top w:val="none" w:sz="0" w:space="0" w:color="auto"/>
        <w:left w:val="none" w:sz="0" w:space="0" w:color="auto"/>
        <w:bottom w:val="none" w:sz="0" w:space="0" w:color="auto"/>
        <w:right w:val="none" w:sz="0" w:space="0" w:color="auto"/>
      </w:divBdr>
    </w:div>
    <w:div w:id="1423720462">
      <w:bodyDiv w:val="1"/>
      <w:marLeft w:val="0"/>
      <w:marRight w:val="0"/>
      <w:marTop w:val="0"/>
      <w:marBottom w:val="0"/>
      <w:divBdr>
        <w:top w:val="none" w:sz="0" w:space="0" w:color="auto"/>
        <w:left w:val="none" w:sz="0" w:space="0" w:color="auto"/>
        <w:bottom w:val="none" w:sz="0" w:space="0" w:color="auto"/>
        <w:right w:val="none" w:sz="0" w:space="0" w:color="auto"/>
      </w:divBdr>
    </w:div>
    <w:div w:id="1424374081">
      <w:bodyDiv w:val="1"/>
      <w:marLeft w:val="0"/>
      <w:marRight w:val="0"/>
      <w:marTop w:val="0"/>
      <w:marBottom w:val="0"/>
      <w:divBdr>
        <w:top w:val="none" w:sz="0" w:space="0" w:color="auto"/>
        <w:left w:val="none" w:sz="0" w:space="0" w:color="auto"/>
        <w:bottom w:val="none" w:sz="0" w:space="0" w:color="auto"/>
        <w:right w:val="none" w:sz="0" w:space="0" w:color="auto"/>
      </w:divBdr>
    </w:div>
    <w:div w:id="1426077196">
      <w:bodyDiv w:val="1"/>
      <w:marLeft w:val="0"/>
      <w:marRight w:val="0"/>
      <w:marTop w:val="0"/>
      <w:marBottom w:val="0"/>
      <w:divBdr>
        <w:top w:val="none" w:sz="0" w:space="0" w:color="auto"/>
        <w:left w:val="none" w:sz="0" w:space="0" w:color="auto"/>
        <w:bottom w:val="none" w:sz="0" w:space="0" w:color="auto"/>
        <w:right w:val="none" w:sz="0" w:space="0" w:color="auto"/>
      </w:divBdr>
    </w:div>
    <w:div w:id="1428693348">
      <w:bodyDiv w:val="1"/>
      <w:marLeft w:val="0"/>
      <w:marRight w:val="0"/>
      <w:marTop w:val="0"/>
      <w:marBottom w:val="0"/>
      <w:divBdr>
        <w:top w:val="none" w:sz="0" w:space="0" w:color="auto"/>
        <w:left w:val="none" w:sz="0" w:space="0" w:color="auto"/>
        <w:bottom w:val="none" w:sz="0" w:space="0" w:color="auto"/>
        <w:right w:val="none" w:sz="0" w:space="0" w:color="auto"/>
      </w:divBdr>
    </w:div>
    <w:div w:id="1429347517">
      <w:bodyDiv w:val="1"/>
      <w:marLeft w:val="0"/>
      <w:marRight w:val="0"/>
      <w:marTop w:val="0"/>
      <w:marBottom w:val="0"/>
      <w:divBdr>
        <w:top w:val="none" w:sz="0" w:space="0" w:color="auto"/>
        <w:left w:val="none" w:sz="0" w:space="0" w:color="auto"/>
        <w:bottom w:val="none" w:sz="0" w:space="0" w:color="auto"/>
        <w:right w:val="none" w:sz="0" w:space="0" w:color="auto"/>
      </w:divBdr>
    </w:div>
    <w:div w:id="1433475989">
      <w:bodyDiv w:val="1"/>
      <w:marLeft w:val="0"/>
      <w:marRight w:val="0"/>
      <w:marTop w:val="0"/>
      <w:marBottom w:val="0"/>
      <w:divBdr>
        <w:top w:val="none" w:sz="0" w:space="0" w:color="auto"/>
        <w:left w:val="none" w:sz="0" w:space="0" w:color="auto"/>
        <w:bottom w:val="none" w:sz="0" w:space="0" w:color="auto"/>
        <w:right w:val="none" w:sz="0" w:space="0" w:color="auto"/>
      </w:divBdr>
      <w:divsChild>
        <w:div w:id="1862694719">
          <w:marLeft w:val="0"/>
          <w:marRight w:val="0"/>
          <w:marTop w:val="0"/>
          <w:marBottom w:val="0"/>
          <w:divBdr>
            <w:top w:val="none" w:sz="0" w:space="0" w:color="auto"/>
            <w:left w:val="none" w:sz="0" w:space="0" w:color="auto"/>
            <w:bottom w:val="none" w:sz="0" w:space="0" w:color="auto"/>
            <w:right w:val="none" w:sz="0" w:space="0" w:color="auto"/>
          </w:divBdr>
        </w:div>
      </w:divsChild>
    </w:div>
    <w:div w:id="1436098824">
      <w:bodyDiv w:val="1"/>
      <w:marLeft w:val="0"/>
      <w:marRight w:val="0"/>
      <w:marTop w:val="0"/>
      <w:marBottom w:val="0"/>
      <w:divBdr>
        <w:top w:val="none" w:sz="0" w:space="0" w:color="auto"/>
        <w:left w:val="none" w:sz="0" w:space="0" w:color="auto"/>
        <w:bottom w:val="none" w:sz="0" w:space="0" w:color="auto"/>
        <w:right w:val="none" w:sz="0" w:space="0" w:color="auto"/>
      </w:divBdr>
    </w:div>
    <w:div w:id="1439714721">
      <w:bodyDiv w:val="1"/>
      <w:marLeft w:val="0"/>
      <w:marRight w:val="0"/>
      <w:marTop w:val="0"/>
      <w:marBottom w:val="0"/>
      <w:divBdr>
        <w:top w:val="none" w:sz="0" w:space="0" w:color="auto"/>
        <w:left w:val="none" w:sz="0" w:space="0" w:color="auto"/>
        <w:bottom w:val="none" w:sz="0" w:space="0" w:color="auto"/>
        <w:right w:val="none" w:sz="0" w:space="0" w:color="auto"/>
      </w:divBdr>
      <w:divsChild>
        <w:div w:id="1544170361">
          <w:marLeft w:val="0"/>
          <w:marRight w:val="0"/>
          <w:marTop w:val="0"/>
          <w:marBottom w:val="0"/>
          <w:divBdr>
            <w:top w:val="none" w:sz="0" w:space="0" w:color="auto"/>
            <w:left w:val="none" w:sz="0" w:space="0" w:color="auto"/>
            <w:bottom w:val="none" w:sz="0" w:space="0" w:color="auto"/>
            <w:right w:val="none" w:sz="0" w:space="0" w:color="auto"/>
          </w:divBdr>
          <w:divsChild>
            <w:div w:id="862399477">
              <w:marLeft w:val="0"/>
              <w:marRight w:val="0"/>
              <w:marTop w:val="0"/>
              <w:marBottom w:val="0"/>
              <w:divBdr>
                <w:top w:val="none" w:sz="0" w:space="0" w:color="auto"/>
                <w:left w:val="none" w:sz="0" w:space="0" w:color="auto"/>
                <w:bottom w:val="none" w:sz="0" w:space="0" w:color="auto"/>
                <w:right w:val="none" w:sz="0" w:space="0" w:color="auto"/>
              </w:divBdr>
              <w:divsChild>
                <w:div w:id="820652883">
                  <w:marLeft w:val="0"/>
                  <w:marRight w:val="0"/>
                  <w:marTop w:val="0"/>
                  <w:marBottom w:val="0"/>
                  <w:divBdr>
                    <w:top w:val="none" w:sz="0" w:space="0" w:color="auto"/>
                    <w:left w:val="none" w:sz="0" w:space="0" w:color="auto"/>
                    <w:bottom w:val="none" w:sz="0" w:space="0" w:color="auto"/>
                    <w:right w:val="none" w:sz="0" w:space="0" w:color="auto"/>
                  </w:divBdr>
                  <w:divsChild>
                    <w:div w:id="1838612548">
                      <w:marLeft w:val="0"/>
                      <w:marRight w:val="0"/>
                      <w:marTop w:val="0"/>
                      <w:marBottom w:val="0"/>
                      <w:divBdr>
                        <w:top w:val="none" w:sz="0" w:space="0" w:color="auto"/>
                        <w:left w:val="none" w:sz="0" w:space="0" w:color="auto"/>
                        <w:bottom w:val="none" w:sz="0" w:space="0" w:color="auto"/>
                        <w:right w:val="none" w:sz="0" w:space="0" w:color="auto"/>
                      </w:divBdr>
                      <w:divsChild>
                        <w:div w:id="1006976977">
                          <w:marLeft w:val="0"/>
                          <w:marRight w:val="0"/>
                          <w:marTop w:val="0"/>
                          <w:marBottom w:val="0"/>
                          <w:divBdr>
                            <w:top w:val="none" w:sz="0" w:space="0" w:color="auto"/>
                            <w:left w:val="none" w:sz="0" w:space="0" w:color="auto"/>
                            <w:bottom w:val="none" w:sz="0" w:space="0" w:color="auto"/>
                            <w:right w:val="none" w:sz="0" w:space="0" w:color="auto"/>
                          </w:divBdr>
                        </w:div>
                        <w:div w:id="1274484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3901555">
          <w:marLeft w:val="0"/>
          <w:marRight w:val="0"/>
          <w:marTop w:val="0"/>
          <w:marBottom w:val="0"/>
          <w:divBdr>
            <w:top w:val="none" w:sz="0" w:space="0" w:color="auto"/>
            <w:left w:val="none" w:sz="0" w:space="0" w:color="auto"/>
            <w:bottom w:val="none" w:sz="0" w:space="0" w:color="auto"/>
            <w:right w:val="none" w:sz="0" w:space="0" w:color="auto"/>
          </w:divBdr>
          <w:divsChild>
            <w:div w:id="1576889212">
              <w:marLeft w:val="0"/>
              <w:marRight w:val="0"/>
              <w:marTop w:val="0"/>
              <w:marBottom w:val="0"/>
              <w:divBdr>
                <w:top w:val="none" w:sz="0" w:space="0" w:color="auto"/>
                <w:left w:val="none" w:sz="0" w:space="0" w:color="auto"/>
                <w:bottom w:val="none" w:sz="0" w:space="0" w:color="auto"/>
                <w:right w:val="none" w:sz="0" w:space="0" w:color="auto"/>
              </w:divBdr>
              <w:divsChild>
                <w:div w:id="538399198">
                  <w:marLeft w:val="0"/>
                  <w:marRight w:val="0"/>
                  <w:marTop w:val="0"/>
                  <w:marBottom w:val="0"/>
                  <w:divBdr>
                    <w:top w:val="none" w:sz="0" w:space="0" w:color="auto"/>
                    <w:left w:val="none" w:sz="0" w:space="0" w:color="auto"/>
                    <w:bottom w:val="none" w:sz="0" w:space="0" w:color="auto"/>
                    <w:right w:val="none" w:sz="0" w:space="0" w:color="auto"/>
                  </w:divBdr>
                  <w:divsChild>
                    <w:div w:id="732314048">
                      <w:marLeft w:val="0"/>
                      <w:marRight w:val="0"/>
                      <w:marTop w:val="0"/>
                      <w:marBottom w:val="0"/>
                      <w:divBdr>
                        <w:top w:val="none" w:sz="0" w:space="0" w:color="auto"/>
                        <w:left w:val="none" w:sz="0" w:space="0" w:color="auto"/>
                        <w:bottom w:val="none" w:sz="0" w:space="0" w:color="auto"/>
                        <w:right w:val="none" w:sz="0" w:space="0" w:color="auto"/>
                      </w:divBdr>
                      <w:divsChild>
                        <w:div w:id="1744647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2699402">
          <w:marLeft w:val="0"/>
          <w:marRight w:val="0"/>
          <w:marTop w:val="0"/>
          <w:marBottom w:val="0"/>
          <w:divBdr>
            <w:top w:val="none" w:sz="0" w:space="0" w:color="auto"/>
            <w:left w:val="none" w:sz="0" w:space="0" w:color="auto"/>
            <w:bottom w:val="none" w:sz="0" w:space="0" w:color="auto"/>
            <w:right w:val="none" w:sz="0" w:space="0" w:color="auto"/>
          </w:divBdr>
          <w:divsChild>
            <w:div w:id="688335908">
              <w:marLeft w:val="0"/>
              <w:marRight w:val="0"/>
              <w:marTop w:val="0"/>
              <w:marBottom w:val="0"/>
              <w:divBdr>
                <w:top w:val="none" w:sz="0" w:space="0" w:color="auto"/>
                <w:left w:val="none" w:sz="0" w:space="0" w:color="auto"/>
                <w:bottom w:val="none" w:sz="0" w:space="0" w:color="auto"/>
                <w:right w:val="none" w:sz="0" w:space="0" w:color="auto"/>
              </w:divBdr>
              <w:divsChild>
                <w:div w:id="2093307157">
                  <w:marLeft w:val="0"/>
                  <w:marRight w:val="0"/>
                  <w:marTop w:val="0"/>
                  <w:marBottom w:val="0"/>
                  <w:divBdr>
                    <w:top w:val="none" w:sz="0" w:space="0" w:color="auto"/>
                    <w:left w:val="none" w:sz="0" w:space="0" w:color="auto"/>
                    <w:bottom w:val="none" w:sz="0" w:space="0" w:color="auto"/>
                    <w:right w:val="none" w:sz="0" w:space="0" w:color="auto"/>
                  </w:divBdr>
                  <w:divsChild>
                    <w:div w:id="936599428">
                      <w:marLeft w:val="0"/>
                      <w:marRight w:val="0"/>
                      <w:marTop w:val="0"/>
                      <w:marBottom w:val="0"/>
                      <w:divBdr>
                        <w:top w:val="none" w:sz="0" w:space="0" w:color="auto"/>
                        <w:left w:val="none" w:sz="0" w:space="0" w:color="auto"/>
                        <w:bottom w:val="none" w:sz="0" w:space="0" w:color="auto"/>
                        <w:right w:val="none" w:sz="0" w:space="0" w:color="auto"/>
                      </w:divBdr>
                      <w:divsChild>
                        <w:div w:id="1874805141">
                          <w:marLeft w:val="0"/>
                          <w:marRight w:val="0"/>
                          <w:marTop w:val="0"/>
                          <w:marBottom w:val="0"/>
                          <w:divBdr>
                            <w:top w:val="none" w:sz="0" w:space="0" w:color="auto"/>
                            <w:left w:val="none" w:sz="0" w:space="0" w:color="auto"/>
                            <w:bottom w:val="none" w:sz="0" w:space="0" w:color="auto"/>
                            <w:right w:val="none" w:sz="0" w:space="0" w:color="auto"/>
                          </w:divBdr>
                        </w:div>
                        <w:div w:id="520900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9983624">
      <w:bodyDiv w:val="1"/>
      <w:marLeft w:val="0"/>
      <w:marRight w:val="0"/>
      <w:marTop w:val="0"/>
      <w:marBottom w:val="0"/>
      <w:divBdr>
        <w:top w:val="none" w:sz="0" w:space="0" w:color="auto"/>
        <w:left w:val="none" w:sz="0" w:space="0" w:color="auto"/>
        <w:bottom w:val="none" w:sz="0" w:space="0" w:color="auto"/>
        <w:right w:val="none" w:sz="0" w:space="0" w:color="auto"/>
      </w:divBdr>
    </w:div>
    <w:div w:id="1440641934">
      <w:bodyDiv w:val="1"/>
      <w:marLeft w:val="0"/>
      <w:marRight w:val="0"/>
      <w:marTop w:val="0"/>
      <w:marBottom w:val="0"/>
      <w:divBdr>
        <w:top w:val="none" w:sz="0" w:space="0" w:color="auto"/>
        <w:left w:val="none" w:sz="0" w:space="0" w:color="auto"/>
        <w:bottom w:val="none" w:sz="0" w:space="0" w:color="auto"/>
        <w:right w:val="none" w:sz="0" w:space="0" w:color="auto"/>
      </w:divBdr>
    </w:div>
    <w:div w:id="1440682878">
      <w:bodyDiv w:val="1"/>
      <w:marLeft w:val="0"/>
      <w:marRight w:val="0"/>
      <w:marTop w:val="0"/>
      <w:marBottom w:val="0"/>
      <w:divBdr>
        <w:top w:val="none" w:sz="0" w:space="0" w:color="auto"/>
        <w:left w:val="none" w:sz="0" w:space="0" w:color="auto"/>
        <w:bottom w:val="none" w:sz="0" w:space="0" w:color="auto"/>
        <w:right w:val="none" w:sz="0" w:space="0" w:color="auto"/>
      </w:divBdr>
      <w:divsChild>
        <w:div w:id="1164592055">
          <w:marLeft w:val="0"/>
          <w:marRight w:val="0"/>
          <w:marTop w:val="0"/>
          <w:marBottom w:val="0"/>
          <w:divBdr>
            <w:top w:val="none" w:sz="0" w:space="0" w:color="auto"/>
            <w:left w:val="none" w:sz="0" w:space="0" w:color="auto"/>
            <w:bottom w:val="none" w:sz="0" w:space="0" w:color="auto"/>
            <w:right w:val="none" w:sz="0" w:space="0" w:color="auto"/>
          </w:divBdr>
          <w:divsChild>
            <w:div w:id="275675910">
              <w:marLeft w:val="0"/>
              <w:marRight w:val="0"/>
              <w:marTop w:val="0"/>
              <w:marBottom w:val="0"/>
              <w:divBdr>
                <w:top w:val="none" w:sz="0" w:space="0" w:color="auto"/>
                <w:left w:val="none" w:sz="0" w:space="0" w:color="auto"/>
                <w:bottom w:val="none" w:sz="0" w:space="0" w:color="auto"/>
                <w:right w:val="none" w:sz="0" w:space="0" w:color="auto"/>
              </w:divBdr>
              <w:divsChild>
                <w:div w:id="467087869">
                  <w:marLeft w:val="0"/>
                  <w:marRight w:val="0"/>
                  <w:marTop w:val="0"/>
                  <w:marBottom w:val="0"/>
                  <w:divBdr>
                    <w:top w:val="none" w:sz="0" w:space="0" w:color="auto"/>
                    <w:left w:val="none" w:sz="0" w:space="0" w:color="auto"/>
                    <w:bottom w:val="none" w:sz="0" w:space="0" w:color="auto"/>
                    <w:right w:val="none" w:sz="0" w:space="0" w:color="auto"/>
                  </w:divBdr>
                  <w:divsChild>
                    <w:div w:id="735397473">
                      <w:marLeft w:val="0"/>
                      <w:marRight w:val="0"/>
                      <w:marTop w:val="0"/>
                      <w:marBottom w:val="0"/>
                      <w:divBdr>
                        <w:top w:val="none" w:sz="0" w:space="0" w:color="auto"/>
                        <w:left w:val="none" w:sz="0" w:space="0" w:color="auto"/>
                        <w:bottom w:val="none" w:sz="0" w:space="0" w:color="auto"/>
                        <w:right w:val="none" w:sz="0" w:space="0" w:color="auto"/>
                      </w:divBdr>
                    </w:div>
                  </w:divsChild>
                </w:div>
                <w:div w:id="939021412">
                  <w:marLeft w:val="0"/>
                  <w:marRight w:val="0"/>
                  <w:marTop w:val="0"/>
                  <w:marBottom w:val="0"/>
                  <w:divBdr>
                    <w:top w:val="none" w:sz="0" w:space="0" w:color="auto"/>
                    <w:left w:val="none" w:sz="0" w:space="0" w:color="auto"/>
                    <w:bottom w:val="none" w:sz="0" w:space="0" w:color="auto"/>
                    <w:right w:val="none" w:sz="0" w:space="0" w:color="auto"/>
                  </w:divBdr>
                  <w:divsChild>
                    <w:div w:id="103207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6466055">
      <w:bodyDiv w:val="1"/>
      <w:marLeft w:val="0"/>
      <w:marRight w:val="0"/>
      <w:marTop w:val="0"/>
      <w:marBottom w:val="0"/>
      <w:divBdr>
        <w:top w:val="none" w:sz="0" w:space="0" w:color="auto"/>
        <w:left w:val="none" w:sz="0" w:space="0" w:color="auto"/>
        <w:bottom w:val="none" w:sz="0" w:space="0" w:color="auto"/>
        <w:right w:val="none" w:sz="0" w:space="0" w:color="auto"/>
      </w:divBdr>
    </w:div>
    <w:div w:id="1452430488">
      <w:bodyDiv w:val="1"/>
      <w:marLeft w:val="0"/>
      <w:marRight w:val="0"/>
      <w:marTop w:val="0"/>
      <w:marBottom w:val="0"/>
      <w:divBdr>
        <w:top w:val="none" w:sz="0" w:space="0" w:color="auto"/>
        <w:left w:val="none" w:sz="0" w:space="0" w:color="auto"/>
        <w:bottom w:val="none" w:sz="0" w:space="0" w:color="auto"/>
        <w:right w:val="none" w:sz="0" w:space="0" w:color="auto"/>
      </w:divBdr>
    </w:div>
    <w:div w:id="1453091672">
      <w:bodyDiv w:val="1"/>
      <w:marLeft w:val="0"/>
      <w:marRight w:val="0"/>
      <w:marTop w:val="0"/>
      <w:marBottom w:val="0"/>
      <w:divBdr>
        <w:top w:val="none" w:sz="0" w:space="0" w:color="auto"/>
        <w:left w:val="none" w:sz="0" w:space="0" w:color="auto"/>
        <w:bottom w:val="none" w:sz="0" w:space="0" w:color="auto"/>
        <w:right w:val="none" w:sz="0" w:space="0" w:color="auto"/>
      </w:divBdr>
    </w:div>
    <w:div w:id="1453668856">
      <w:bodyDiv w:val="1"/>
      <w:marLeft w:val="0"/>
      <w:marRight w:val="0"/>
      <w:marTop w:val="0"/>
      <w:marBottom w:val="0"/>
      <w:divBdr>
        <w:top w:val="none" w:sz="0" w:space="0" w:color="auto"/>
        <w:left w:val="none" w:sz="0" w:space="0" w:color="auto"/>
        <w:bottom w:val="none" w:sz="0" w:space="0" w:color="auto"/>
        <w:right w:val="none" w:sz="0" w:space="0" w:color="auto"/>
      </w:divBdr>
    </w:div>
    <w:div w:id="1455102427">
      <w:bodyDiv w:val="1"/>
      <w:marLeft w:val="0"/>
      <w:marRight w:val="0"/>
      <w:marTop w:val="0"/>
      <w:marBottom w:val="0"/>
      <w:divBdr>
        <w:top w:val="none" w:sz="0" w:space="0" w:color="auto"/>
        <w:left w:val="none" w:sz="0" w:space="0" w:color="auto"/>
        <w:bottom w:val="none" w:sz="0" w:space="0" w:color="auto"/>
        <w:right w:val="none" w:sz="0" w:space="0" w:color="auto"/>
      </w:divBdr>
    </w:div>
    <w:div w:id="1455711763">
      <w:bodyDiv w:val="1"/>
      <w:marLeft w:val="0"/>
      <w:marRight w:val="0"/>
      <w:marTop w:val="0"/>
      <w:marBottom w:val="0"/>
      <w:divBdr>
        <w:top w:val="none" w:sz="0" w:space="0" w:color="auto"/>
        <w:left w:val="none" w:sz="0" w:space="0" w:color="auto"/>
        <w:bottom w:val="none" w:sz="0" w:space="0" w:color="auto"/>
        <w:right w:val="none" w:sz="0" w:space="0" w:color="auto"/>
      </w:divBdr>
    </w:div>
    <w:div w:id="1456631035">
      <w:bodyDiv w:val="1"/>
      <w:marLeft w:val="0"/>
      <w:marRight w:val="0"/>
      <w:marTop w:val="0"/>
      <w:marBottom w:val="0"/>
      <w:divBdr>
        <w:top w:val="none" w:sz="0" w:space="0" w:color="auto"/>
        <w:left w:val="none" w:sz="0" w:space="0" w:color="auto"/>
        <w:bottom w:val="none" w:sz="0" w:space="0" w:color="auto"/>
        <w:right w:val="none" w:sz="0" w:space="0" w:color="auto"/>
      </w:divBdr>
    </w:div>
    <w:div w:id="1457067656">
      <w:bodyDiv w:val="1"/>
      <w:marLeft w:val="0"/>
      <w:marRight w:val="0"/>
      <w:marTop w:val="0"/>
      <w:marBottom w:val="0"/>
      <w:divBdr>
        <w:top w:val="none" w:sz="0" w:space="0" w:color="auto"/>
        <w:left w:val="none" w:sz="0" w:space="0" w:color="auto"/>
        <w:bottom w:val="none" w:sz="0" w:space="0" w:color="auto"/>
        <w:right w:val="none" w:sz="0" w:space="0" w:color="auto"/>
      </w:divBdr>
    </w:div>
    <w:div w:id="1458063595">
      <w:bodyDiv w:val="1"/>
      <w:marLeft w:val="0"/>
      <w:marRight w:val="0"/>
      <w:marTop w:val="0"/>
      <w:marBottom w:val="0"/>
      <w:divBdr>
        <w:top w:val="none" w:sz="0" w:space="0" w:color="auto"/>
        <w:left w:val="none" w:sz="0" w:space="0" w:color="auto"/>
        <w:bottom w:val="none" w:sz="0" w:space="0" w:color="auto"/>
        <w:right w:val="none" w:sz="0" w:space="0" w:color="auto"/>
      </w:divBdr>
    </w:div>
    <w:div w:id="1458569418">
      <w:bodyDiv w:val="1"/>
      <w:marLeft w:val="0"/>
      <w:marRight w:val="0"/>
      <w:marTop w:val="0"/>
      <w:marBottom w:val="0"/>
      <w:divBdr>
        <w:top w:val="none" w:sz="0" w:space="0" w:color="auto"/>
        <w:left w:val="none" w:sz="0" w:space="0" w:color="auto"/>
        <w:bottom w:val="none" w:sz="0" w:space="0" w:color="auto"/>
        <w:right w:val="none" w:sz="0" w:space="0" w:color="auto"/>
      </w:divBdr>
    </w:div>
    <w:div w:id="1458790356">
      <w:bodyDiv w:val="1"/>
      <w:marLeft w:val="0"/>
      <w:marRight w:val="0"/>
      <w:marTop w:val="0"/>
      <w:marBottom w:val="0"/>
      <w:divBdr>
        <w:top w:val="none" w:sz="0" w:space="0" w:color="auto"/>
        <w:left w:val="none" w:sz="0" w:space="0" w:color="auto"/>
        <w:bottom w:val="none" w:sz="0" w:space="0" w:color="auto"/>
        <w:right w:val="none" w:sz="0" w:space="0" w:color="auto"/>
      </w:divBdr>
    </w:div>
    <w:div w:id="1460369190">
      <w:bodyDiv w:val="1"/>
      <w:marLeft w:val="0"/>
      <w:marRight w:val="0"/>
      <w:marTop w:val="0"/>
      <w:marBottom w:val="0"/>
      <w:divBdr>
        <w:top w:val="none" w:sz="0" w:space="0" w:color="auto"/>
        <w:left w:val="none" w:sz="0" w:space="0" w:color="auto"/>
        <w:bottom w:val="none" w:sz="0" w:space="0" w:color="auto"/>
        <w:right w:val="none" w:sz="0" w:space="0" w:color="auto"/>
      </w:divBdr>
      <w:divsChild>
        <w:div w:id="826091205">
          <w:marLeft w:val="0"/>
          <w:marRight w:val="0"/>
          <w:marTop w:val="0"/>
          <w:marBottom w:val="0"/>
          <w:divBdr>
            <w:top w:val="none" w:sz="0" w:space="0" w:color="auto"/>
            <w:left w:val="none" w:sz="0" w:space="0" w:color="auto"/>
            <w:bottom w:val="none" w:sz="0" w:space="0" w:color="auto"/>
            <w:right w:val="none" w:sz="0" w:space="0" w:color="auto"/>
          </w:divBdr>
        </w:div>
        <w:div w:id="1715930772">
          <w:marLeft w:val="0"/>
          <w:marRight w:val="0"/>
          <w:marTop w:val="0"/>
          <w:marBottom w:val="0"/>
          <w:divBdr>
            <w:top w:val="none" w:sz="0" w:space="0" w:color="auto"/>
            <w:left w:val="none" w:sz="0" w:space="0" w:color="auto"/>
            <w:bottom w:val="none" w:sz="0" w:space="0" w:color="auto"/>
            <w:right w:val="none" w:sz="0" w:space="0" w:color="auto"/>
          </w:divBdr>
          <w:divsChild>
            <w:div w:id="153954102">
              <w:marLeft w:val="0"/>
              <w:marRight w:val="0"/>
              <w:marTop w:val="0"/>
              <w:marBottom w:val="0"/>
              <w:divBdr>
                <w:top w:val="none" w:sz="0" w:space="0" w:color="auto"/>
                <w:left w:val="none" w:sz="0" w:space="0" w:color="auto"/>
                <w:bottom w:val="none" w:sz="0" w:space="0" w:color="auto"/>
                <w:right w:val="none" w:sz="0" w:space="0" w:color="auto"/>
              </w:divBdr>
              <w:divsChild>
                <w:div w:id="1557743348">
                  <w:marLeft w:val="0"/>
                  <w:marRight w:val="0"/>
                  <w:marTop w:val="0"/>
                  <w:marBottom w:val="0"/>
                  <w:divBdr>
                    <w:top w:val="none" w:sz="0" w:space="0" w:color="auto"/>
                    <w:left w:val="none" w:sz="0" w:space="0" w:color="auto"/>
                    <w:bottom w:val="none" w:sz="0" w:space="0" w:color="auto"/>
                    <w:right w:val="none" w:sz="0" w:space="0" w:color="auto"/>
                  </w:divBdr>
                </w:div>
              </w:divsChild>
            </w:div>
            <w:div w:id="145675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195252">
      <w:bodyDiv w:val="1"/>
      <w:marLeft w:val="0"/>
      <w:marRight w:val="0"/>
      <w:marTop w:val="0"/>
      <w:marBottom w:val="0"/>
      <w:divBdr>
        <w:top w:val="none" w:sz="0" w:space="0" w:color="auto"/>
        <w:left w:val="none" w:sz="0" w:space="0" w:color="auto"/>
        <w:bottom w:val="none" w:sz="0" w:space="0" w:color="auto"/>
        <w:right w:val="none" w:sz="0" w:space="0" w:color="auto"/>
      </w:divBdr>
      <w:divsChild>
        <w:div w:id="313339856">
          <w:marLeft w:val="0"/>
          <w:marRight w:val="0"/>
          <w:marTop w:val="0"/>
          <w:marBottom w:val="0"/>
          <w:divBdr>
            <w:top w:val="none" w:sz="0" w:space="0" w:color="auto"/>
            <w:left w:val="none" w:sz="0" w:space="0" w:color="auto"/>
            <w:bottom w:val="none" w:sz="0" w:space="0" w:color="auto"/>
            <w:right w:val="none" w:sz="0" w:space="0" w:color="auto"/>
          </w:divBdr>
        </w:div>
        <w:div w:id="1359965923">
          <w:marLeft w:val="0"/>
          <w:marRight w:val="0"/>
          <w:marTop w:val="0"/>
          <w:marBottom w:val="0"/>
          <w:divBdr>
            <w:top w:val="none" w:sz="0" w:space="0" w:color="auto"/>
            <w:left w:val="none" w:sz="0" w:space="0" w:color="auto"/>
            <w:bottom w:val="none" w:sz="0" w:space="0" w:color="auto"/>
            <w:right w:val="none" w:sz="0" w:space="0" w:color="auto"/>
          </w:divBdr>
        </w:div>
        <w:div w:id="1573849484">
          <w:marLeft w:val="0"/>
          <w:marRight w:val="0"/>
          <w:marTop w:val="0"/>
          <w:marBottom w:val="0"/>
          <w:divBdr>
            <w:top w:val="none" w:sz="0" w:space="0" w:color="auto"/>
            <w:left w:val="none" w:sz="0" w:space="0" w:color="auto"/>
            <w:bottom w:val="none" w:sz="0" w:space="0" w:color="auto"/>
            <w:right w:val="none" w:sz="0" w:space="0" w:color="auto"/>
          </w:divBdr>
        </w:div>
      </w:divsChild>
    </w:div>
    <w:div w:id="1465467066">
      <w:bodyDiv w:val="1"/>
      <w:marLeft w:val="0"/>
      <w:marRight w:val="0"/>
      <w:marTop w:val="0"/>
      <w:marBottom w:val="0"/>
      <w:divBdr>
        <w:top w:val="none" w:sz="0" w:space="0" w:color="auto"/>
        <w:left w:val="none" w:sz="0" w:space="0" w:color="auto"/>
        <w:bottom w:val="none" w:sz="0" w:space="0" w:color="auto"/>
        <w:right w:val="none" w:sz="0" w:space="0" w:color="auto"/>
      </w:divBdr>
    </w:div>
    <w:div w:id="1466779988">
      <w:bodyDiv w:val="1"/>
      <w:marLeft w:val="0"/>
      <w:marRight w:val="0"/>
      <w:marTop w:val="0"/>
      <w:marBottom w:val="0"/>
      <w:divBdr>
        <w:top w:val="none" w:sz="0" w:space="0" w:color="auto"/>
        <w:left w:val="none" w:sz="0" w:space="0" w:color="auto"/>
        <w:bottom w:val="none" w:sz="0" w:space="0" w:color="auto"/>
        <w:right w:val="none" w:sz="0" w:space="0" w:color="auto"/>
      </w:divBdr>
      <w:divsChild>
        <w:div w:id="34089001">
          <w:marLeft w:val="0"/>
          <w:marRight w:val="0"/>
          <w:marTop w:val="0"/>
          <w:marBottom w:val="0"/>
          <w:divBdr>
            <w:top w:val="none" w:sz="0" w:space="0" w:color="auto"/>
            <w:left w:val="none" w:sz="0" w:space="0" w:color="auto"/>
            <w:bottom w:val="none" w:sz="0" w:space="0" w:color="auto"/>
            <w:right w:val="none" w:sz="0" w:space="0" w:color="auto"/>
          </w:divBdr>
          <w:divsChild>
            <w:div w:id="1684480392">
              <w:marLeft w:val="0"/>
              <w:marRight w:val="0"/>
              <w:marTop w:val="0"/>
              <w:marBottom w:val="0"/>
              <w:divBdr>
                <w:top w:val="none" w:sz="0" w:space="0" w:color="auto"/>
                <w:left w:val="none" w:sz="0" w:space="0" w:color="auto"/>
                <w:bottom w:val="none" w:sz="0" w:space="0" w:color="auto"/>
                <w:right w:val="none" w:sz="0" w:space="0" w:color="auto"/>
              </w:divBdr>
            </w:div>
          </w:divsChild>
        </w:div>
        <w:div w:id="805272894">
          <w:marLeft w:val="0"/>
          <w:marRight w:val="0"/>
          <w:marTop w:val="0"/>
          <w:marBottom w:val="0"/>
          <w:divBdr>
            <w:top w:val="none" w:sz="0" w:space="0" w:color="auto"/>
            <w:left w:val="none" w:sz="0" w:space="0" w:color="auto"/>
            <w:bottom w:val="none" w:sz="0" w:space="0" w:color="auto"/>
            <w:right w:val="none" w:sz="0" w:space="0" w:color="auto"/>
          </w:divBdr>
        </w:div>
        <w:div w:id="1032806651">
          <w:marLeft w:val="0"/>
          <w:marRight w:val="0"/>
          <w:marTop w:val="0"/>
          <w:marBottom w:val="0"/>
          <w:divBdr>
            <w:top w:val="none" w:sz="0" w:space="0" w:color="auto"/>
            <w:left w:val="none" w:sz="0" w:space="0" w:color="auto"/>
            <w:bottom w:val="none" w:sz="0" w:space="0" w:color="auto"/>
            <w:right w:val="none" w:sz="0" w:space="0" w:color="auto"/>
          </w:divBdr>
        </w:div>
      </w:divsChild>
    </w:div>
    <w:div w:id="1466970015">
      <w:bodyDiv w:val="1"/>
      <w:marLeft w:val="0"/>
      <w:marRight w:val="0"/>
      <w:marTop w:val="0"/>
      <w:marBottom w:val="0"/>
      <w:divBdr>
        <w:top w:val="none" w:sz="0" w:space="0" w:color="auto"/>
        <w:left w:val="none" w:sz="0" w:space="0" w:color="auto"/>
        <w:bottom w:val="none" w:sz="0" w:space="0" w:color="auto"/>
        <w:right w:val="none" w:sz="0" w:space="0" w:color="auto"/>
      </w:divBdr>
    </w:div>
    <w:div w:id="1467042284">
      <w:bodyDiv w:val="1"/>
      <w:marLeft w:val="0"/>
      <w:marRight w:val="0"/>
      <w:marTop w:val="0"/>
      <w:marBottom w:val="0"/>
      <w:divBdr>
        <w:top w:val="none" w:sz="0" w:space="0" w:color="auto"/>
        <w:left w:val="none" w:sz="0" w:space="0" w:color="auto"/>
        <w:bottom w:val="none" w:sz="0" w:space="0" w:color="auto"/>
        <w:right w:val="none" w:sz="0" w:space="0" w:color="auto"/>
      </w:divBdr>
      <w:divsChild>
        <w:div w:id="804617907">
          <w:marLeft w:val="0"/>
          <w:marRight w:val="0"/>
          <w:marTop w:val="0"/>
          <w:marBottom w:val="0"/>
          <w:divBdr>
            <w:top w:val="none" w:sz="0" w:space="0" w:color="auto"/>
            <w:left w:val="none" w:sz="0" w:space="0" w:color="auto"/>
            <w:bottom w:val="none" w:sz="0" w:space="0" w:color="auto"/>
            <w:right w:val="none" w:sz="0" w:space="0" w:color="auto"/>
          </w:divBdr>
        </w:div>
        <w:div w:id="1318530839">
          <w:marLeft w:val="0"/>
          <w:marRight w:val="0"/>
          <w:marTop w:val="0"/>
          <w:marBottom w:val="0"/>
          <w:divBdr>
            <w:top w:val="none" w:sz="0" w:space="0" w:color="auto"/>
            <w:left w:val="none" w:sz="0" w:space="0" w:color="auto"/>
            <w:bottom w:val="none" w:sz="0" w:space="0" w:color="auto"/>
            <w:right w:val="none" w:sz="0" w:space="0" w:color="auto"/>
          </w:divBdr>
        </w:div>
        <w:div w:id="604963615">
          <w:marLeft w:val="0"/>
          <w:marRight w:val="0"/>
          <w:marTop w:val="0"/>
          <w:marBottom w:val="0"/>
          <w:divBdr>
            <w:top w:val="none" w:sz="0" w:space="0" w:color="auto"/>
            <w:left w:val="none" w:sz="0" w:space="0" w:color="auto"/>
            <w:bottom w:val="none" w:sz="0" w:space="0" w:color="auto"/>
            <w:right w:val="none" w:sz="0" w:space="0" w:color="auto"/>
          </w:divBdr>
        </w:div>
        <w:div w:id="1145969103">
          <w:marLeft w:val="0"/>
          <w:marRight w:val="0"/>
          <w:marTop w:val="0"/>
          <w:marBottom w:val="0"/>
          <w:divBdr>
            <w:top w:val="none" w:sz="0" w:space="0" w:color="auto"/>
            <w:left w:val="none" w:sz="0" w:space="0" w:color="auto"/>
            <w:bottom w:val="none" w:sz="0" w:space="0" w:color="auto"/>
            <w:right w:val="none" w:sz="0" w:space="0" w:color="auto"/>
          </w:divBdr>
        </w:div>
        <w:div w:id="41683651">
          <w:marLeft w:val="0"/>
          <w:marRight w:val="0"/>
          <w:marTop w:val="0"/>
          <w:marBottom w:val="0"/>
          <w:divBdr>
            <w:top w:val="none" w:sz="0" w:space="0" w:color="auto"/>
            <w:left w:val="none" w:sz="0" w:space="0" w:color="auto"/>
            <w:bottom w:val="none" w:sz="0" w:space="0" w:color="auto"/>
            <w:right w:val="none" w:sz="0" w:space="0" w:color="auto"/>
          </w:divBdr>
          <w:divsChild>
            <w:div w:id="566721400">
              <w:marLeft w:val="0"/>
              <w:marRight w:val="0"/>
              <w:marTop w:val="0"/>
              <w:marBottom w:val="0"/>
              <w:divBdr>
                <w:top w:val="none" w:sz="0" w:space="0" w:color="auto"/>
                <w:left w:val="none" w:sz="0" w:space="0" w:color="auto"/>
                <w:bottom w:val="none" w:sz="0" w:space="0" w:color="auto"/>
                <w:right w:val="none" w:sz="0" w:space="0" w:color="auto"/>
              </w:divBdr>
            </w:div>
            <w:div w:id="160537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88574">
      <w:bodyDiv w:val="1"/>
      <w:marLeft w:val="0"/>
      <w:marRight w:val="0"/>
      <w:marTop w:val="0"/>
      <w:marBottom w:val="0"/>
      <w:divBdr>
        <w:top w:val="none" w:sz="0" w:space="0" w:color="auto"/>
        <w:left w:val="none" w:sz="0" w:space="0" w:color="auto"/>
        <w:bottom w:val="none" w:sz="0" w:space="0" w:color="auto"/>
        <w:right w:val="none" w:sz="0" w:space="0" w:color="auto"/>
      </w:divBdr>
    </w:div>
    <w:div w:id="1469859431">
      <w:bodyDiv w:val="1"/>
      <w:marLeft w:val="0"/>
      <w:marRight w:val="0"/>
      <w:marTop w:val="0"/>
      <w:marBottom w:val="0"/>
      <w:divBdr>
        <w:top w:val="none" w:sz="0" w:space="0" w:color="auto"/>
        <w:left w:val="none" w:sz="0" w:space="0" w:color="auto"/>
        <w:bottom w:val="none" w:sz="0" w:space="0" w:color="auto"/>
        <w:right w:val="none" w:sz="0" w:space="0" w:color="auto"/>
      </w:divBdr>
    </w:div>
    <w:div w:id="1472363537">
      <w:bodyDiv w:val="1"/>
      <w:marLeft w:val="0"/>
      <w:marRight w:val="0"/>
      <w:marTop w:val="0"/>
      <w:marBottom w:val="0"/>
      <w:divBdr>
        <w:top w:val="none" w:sz="0" w:space="0" w:color="auto"/>
        <w:left w:val="none" w:sz="0" w:space="0" w:color="auto"/>
        <w:bottom w:val="none" w:sz="0" w:space="0" w:color="auto"/>
        <w:right w:val="none" w:sz="0" w:space="0" w:color="auto"/>
      </w:divBdr>
    </w:div>
    <w:div w:id="1472744754">
      <w:bodyDiv w:val="1"/>
      <w:marLeft w:val="0"/>
      <w:marRight w:val="0"/>
      <w:marTop w:val="0"/>
      <w:marBottom w:val="0"/>
      <w:divBdr>
        <w:top w:val="none" w:sz="0" w:space="0" w:color="auto"/>
        <w:left w:val="none" w:sz="0" w:space="0" w:color="auto"/>
        <w:bottom w:val="none" w:sz="0" w:space="0" w:color="auto"/>
        <w:right w:val="none" w:sz="0" w:space="0" w:color="auto"/>
      </w:divBdr>
    </w:div>
    <w:div w:id="1473719059">
      <w:bodyDiv w:val="1"/>
      <w:marLeft w:val="0"/>
      <w:marRight w:val="0"/>
      <w:marTop w:val="0"/>
      <w:marBottom w:val="0"/>
      <w:divBdr>
        <w:top w:val="none" w:sz="0" w:space="0" w:color="auto"/>
        <w:left w:val="none" w:sz="0" w:space="0" w:color="auto"/>
        <w:bottom w:val="none" w:sz="0" w:space="0" w:color="auto"/>
        <w:right w:val="none" w:sz="0" w:space="0" w:color="auto"/>
      </w:divBdr>
      <w:divsChild>
        <w:div w:id="1974284283">
          <w:marLeft w:val="0"/>
          <w:marRight w:val="0"/>
          <w:marTop w:val="0"/>
          <w:marBottom w:val="0"/>
          <w:divBdr>
            <w:top w:val="none" w:sz="0" w:space="0" w:color="auto"/>
            <w:left w:val="none" w:sz="0" w:space="0" w:color="auto"/>
            <w:bottom w:val="none" w:sz="0" w:space="0" w:color="auto"/>
            <w:right w:val="none" w:sz="0" w:space="0" w:color="auto"/>
          </w:divBdr>
        </w:div>
      </w:divsChild>
    </w:div>
    <w:div w:id="1479885333">
      <w:bodyDiv w:val="1"/>
      <w:marLeft w:val="0"/>
      <w:marRight w:val="0"/>
      <w:marTop w:val="0"/>
      <w:marBottom w:val="0"/>
      <w:divBdr>
        <w:top w:val="none" w:sz="0" w:space="0" w:color="auto"/>
        <w:left w:val="none" w:sz="0" w:space="0" w:color="auto"/>
        <w:bottom w:val="none" w:sz="0" w:space="0" w:color="auto"/>
        <w:right w:val="none" w:sz="0" w:space="0" w:color="auto"/>
      </w:divBdr>
    </w:div>
    <w:div w:id="1483767018">
      <w:bodyDiv w:val="1"/>
      <w:marLeft w:val="0"/>
      <w:marRight w:val="0"/>
      <w:marTop w:val="0"/>
      <w:marBottom w:val="0"/>
      <w:divBdr>
        <w:top w:val="none" w:sz="0" w:space="0" w:color="auto"/>
        <w:left w:val="none" w:sz="0" w:space="0" w:color="auto"/>
        <w:bottom w:val="none" w:sz="0" w:space="0" w:color="auto"/>
        <w:right w:val="none" w:sz="0" w:space="0" w:color="auto"/>
      </w:divBdr>
    </w:div>
    <w:div w:id="1484469032">
      <w:bodyDiv w:val="1"/>
      <w:marLeft w:val="0"/>
      <w:marRight w:val="0"/>
      <w:marTop w:val="0"/>
      <w:marBottom w:val="0"/>
      <w:divBdr>
        <w:top w:val="none" w:sz="0" w:space="0" w:color="auto"/>
        <w:left w:val="none" w:sz="0" w:space="0" w:color="auto"/>
        <w:bottom w:val="none" w:sz="0" w:space="0" w:color="auto"/>
        <w:right w:val="none" w:sz="0" w:space="0" w:color="auto"/>
      </w:divBdr>
    </w:div>
    <w:div w:id="1490318801">
      <w:bodyDiv w:val="1"/>
      <w:marLeft w:val="0"/>
      <w:marRight w:val="0"/>
      <w:marTop w:val="0"/>
      <w:marBottom w:val="0"/>
      <w:divBdr>
        <w:top w:val="none" w:sz="0" w:space="0" w:color="auto"/>
        <w:left w:val="none" w:sz="0" w:space="0" w:color="auto"/>
        <w:bottom w:val="none" w:sz="0" w:space="0" w:color="auto"/>
        <w:right w:val="none" w:sz="0" w:space="0" w:color="auto"/>
      </w:divBdr>
      <w:divsChild>
        <w:div w:id="302077979">
          <w:marLeft w:val="0"/>
          <w:marRight w:val="0"/>
          <w:marTop w:val="0"/>
          <w:marBottom w:val="0"/>
          <w:divBdr>
            <w:top w:val="none" w:sz="0" w:space="0" w:color="auto"/>
            <w:left w:val="none" w:sz="0" w:space="0" w:color="auto"/>
            <w:bottom w:val="none" w:sz="0" w:space="0" w:color="auto"/>
            <w:right w:val="none" w:sz="0" w:space="0" w:color="auto"/>
          </w:divBdr>
        </w:div>
        <w:div w:id="420879662">
          <w:marLeft w:val="0"/>
          <w:marRight w:val="0"/>
          <w:marTop w:val="0"/>
          <w:marBottom w:val="0"/>
          <w:divBdr>
            <w:top w:val="none" w:sz="0" w:space="0" w:color="auto"/>
            <w:left w:val="none" w:sz="0" w:space="0" w:color="auto"/>
            <w:bottom w:val="none" w:sz="0" w:space="0" w:color="auto"/>
            <w:right w:val="none" w:sz="0" w:space="0" w:color="auto"/>
          </w:divBdr>
        </w:div>
        <w:div w:id="965349637">
          <w:marLeft w:val="0"/>
          <w:marRight w:val="0"/>
          <w:marTop w:val="0"/>
          <w:marBottom w:val="0"/>
          <w:divBdr>
            <w:top w:val="none" w:sz="0" w:space="0" w:color="auto"/>
            <w:left w:val="none" w:sz="0" w:space="0" w:color="auto"/>
            <w:bottom w:val="none" w:sz="0" w:space="0" w:color="auto"/>
            <w:right w:val="none" w:sz="0" w:space="0" w:color="auto"/>
          </w:divBdr>
        </w:div>
        <w:div w:id="1581284533">
          <w:marLeft w:val="0"/>
          <w:marRight w:val="0"/>
          <w:marTop w:val="0"/>
          <w:marBottom w:val="0"/>
          <w:divBdr>
            <w:top w:val="none" w:sz="0" w:space="0" w:color="auto"/>
            <w:left w:val="none" w:sz="0" w:space="0" w:color="auto"/>
            <w:bottom w:val="none" w:sz="0" w:space="0" w:color="auto"/>
            <w:right w:val="none" w:sz="0" w:space="0" w:color="auto"/>
          </w:divBdr>
          <w:divsChild>
            <w:div w:id="35664828">
              <w:marLeft w:val="0"/>
              <w:marRight w:val="0"/>
              <w:marTop w:val="0"/>
              <w:marBottom w:val="0"/>
              <w:divBdr>
                <w:top w:val="none" w:sz="0" w:space="0" w:color="auto"/>
                <w:left w:val="none" w:sz="0" w:space="0" w:color="auto"/>
                <w:bottom w:val="none" w:sz="0" w:space="0" w:color="auto"/>
                <w:right w:val="none" w:sz="0" w:space="0" w:color="auto"/>
              </w:divBdr>
            </w:div>
            <w:div w:id="562521394">
              <w:marLeft w:val="0"/>
              <w:marRight w:val="0"/>
              <w:marTop w:val="0"/>
              <w:marBottom w:val="0"/>
              <w:divBdr>
                <w:top w:val="none" w:sz="0" w:space="0" w:color="auto"/>
                <w:left w:val="none" w:sz="0" w:space="0" w:color="auto"/>
                <w:bottom w:val="none" w:sz="0" w:space="0" w:color="auto"/>
                <w:right w:val="none" w:sz="0" w:space="0" w:color="auto"/>
              </w:divBdr>
              <w:divsChild>
                <w:div w:id="11691974">
                  <w:marLeft w:val="0"/>
                  <w:marRight w:val="0"/>
                  <w:marTop w:val="0"/>
                  <w:marBottom w:val="0"/>
                  <w:divBdr>
                    <w:top w:val="none" w:sz="0" w:space="0" w:color="auto"/>
                    <w:left w:val="none" w:sz="0" w:space="0" w:color="auto"/>
                    <w:bottom w:val="none" w:sz="0" w:space="0" w:color="auto"/>
                    <w:right w:val="none" w:sz="0" w:space="0" w:color="auto"/>
                  </w:divBdr>
                </w:div>
                <w:div w:id="13496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309596">
          <w:marLeft w:val="0"/>
          <w:marRight w:val="0"/>
          <w:marTop w:val="0"/>
          <w:marBottom w:val="0"/>
          <w:divBdr>
            <w:top w:val="none" w:sz="0" w:space="0" w:color="auto"/>
            <w:left w:val="none" w:sz="0" w:space="0" w:color="auto"/>
            <w:bottom w:val="none" w:sz="0" w:space="0" w:color="auto"/>
            <w:right w:val="none" w:sz="0" w:space="0" w:color="auto"/>
          </w:divBdr>
        </w:div>
      </w:divsChild>
    </w:div>
    <w:div w:id="1492941470">
      <w:bodyDiv w:val="1"/>
      <w:marLeft w:val="0"/>
      <w:marRight w:val="0"/>
      <w:marTop w:val="0"/>
      <w:marBottom w:val="0"/>
      <w:divBdr>
        <w:top w:val="none" w:sz="0" w:space="0" w:color="auto"/>
        <w:left w:val="none" w:sz="0" w:space="0" w:color="auto"/>
        <w:bottom w:val="none" w:sz="0" w:space="0" w:color="auto"/>
        <w:right w:val="none" w:sz="0" w:space="0" w:color="auto"/>
      </w:divBdr>
    </w:div>
    <w:div w:id="1493519369">
      <w:bodyDiv w:val="1"/>
      <w:marLeft w:val="0"/>
      <w:marRight w:val="0"/>
      <w:marTop w:val="0"/>
      <w:marBottom w:val="0"/>
      <w:divBdr>
        <w:top w:val="none" w:sz="0" w:space="0" w:color="auto"/>
        <w:left w:val="none" w:sz="0" w:space="0" w:color="auto"/>
        <w:bottom w:val="none" w:sz="0" w:space="0" w:color="auto"/>
        <w:right w:val="none" w:sz="0" w:space="0" w:color="auto"/>
      </w:divBdr>
      <w:divsChild>
        <w:div w:id="105000825">
          <w:marLeft w:val="0"/>
          <w:marRight w:val="0"/>
          <w:marTop w:val="0"/>
          <w:marBottom w:val="0"/>
          <w:divBdr>
            <w:top w:val="none" w:sz="0" w:space="0" w:color="auto"/>
            <w:left w:val="none" w:sz="0" w:space="0" w:color="auto"/>
            <w:bottom w:val="none" w:sz="0" w:space="0" w:color="auto"/>
            <w:right w:val="none" w:sz="0" w:space="0" w:color="auto"/>
          </w:divBdr>
        </w:div>
        <w:div w:id="1295596675">
          <w:marLeft w:val="0"/>
          <w:marRight w:val="0"/>
          <w:marTop w:val="0"/>
          <w:marBottom w:val="0"/>
          <w:divBdr>
            <w:top w:val="none" w:sz="0" w:space="0" w:color="auto"/>
            <w:left w:val="none" w:sz="0" w:space="0" w:color="auto"/>
            <w:bottom w:val="none" w:sz="0" w:space="0" w:color="auto"/>
            <w:right w:val="none" w:sz="0" w:space="0" w:color="auto"/>
          </w:divBdr>
        </w:div>
      </w:divsChild>
    </w:div>
    <w:div w:id="1493790055">
      <w:bodyDiv w:val="1"/>
      <w:marLeft w:val="0"/>
      <w:marRight w:val="0"/>
      <w:marTop w:val="0"/>
      <w:marBottom w:val="0"/>
      <w:divBdr>
        <w:top w:val="none" w:sz="0" w:space="0" w:color="auto"/>
        <w:left w:val="none" w:sz="0" w:space="0" w:color="auto"/>
        <w:bottom w:val="none" w:sz="0" w:space="0" w:color="auto"/>
        <w:right w:val="none" w:sz="0" w:space="0" w:color="auto"/>
      </w:divBdr>
    </w:div>
    <w:div w:id="1493984422">
      <w:bodyDiv w:val="1"/>
      <w:marLeft w:val="0"/>
      <w:marRight w:val="0"/>
      <w:marTop w:val="0"/>
      <w:marBottom w:val="0"/>
      <w:divBdr>
        <w:top w:val="none" w:sz="0" w:space="0" w:color="auto"/>
        <w:left w:val="none" w:sz="0" w:space="0" w:color="auto"/>
        <w:bottom w:val="none" w:sz="0" w:space="0" w:color="auto"/>
        <w:right w:val="none" w:sz="0" w:space="0" w:color="auto"/>
      </w:divBdr>
    </w:div>
    <w:div w:id="1495220061">
      <w:bodyDiv w:val="1"/>
      <w:marLeft w:val="0"/>
      <w:marRight w:val="0"/>
      <w:marTop w:val="0"/>
      <w:marBottom w:val="0"/>
      <w:divBdr>
        <w:top w:val="none" w:sz="0" w:space="0" w:color="auto"/>
        <w:left w:val="none" w:sz="0" w:space="0" w:color="auto"/>
        <w:bottom w:val="none" w:sz="0" w:space="0" w:color="auto"/>
        <w:right w:val="none" w:sz="0" w:space="0" w:color="auto"/>
      </w:divBdr>
      <w:divsChild>
        <w:div w:id="455566702">
          <w:marLeft w:val="0"/>
          <w:marRight w:val="0"/>
          <w:marTop w:val="0"/>
          <w:marBottom w:val="0"/>
          <w:divBdr>
            <w:top w:val="none" w:sz="0" w:space="0" w:color="auto"/>
            <w:left w:val="none" w:sz="0" w:space="0" w:color="auto"/>
            <w:bottom w:val="none" w:sz="0" w:space="0" w:color="auto"/>
            <w:right w:val="none" w:sz="0" w:space="0" w:color="auto"/>
          </w:divBdr>
          <w:divsChild>
            <w:div w:id="26812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5949266">
      <w:bodyDiv w:val="1"/>
      <w:marLeft w:val="0"/>
      <w:marRight w:val="0"/>
      <w:marTop w:val="0"/>
      <w:marBottom w:val="0"/>
      <w:divBdr>
        <w:top w:val="none" w:sz="0" w:space="0" w:color="auto"/>
        <w:left w:val="none" w:sz="0" w:space="0" w:color="auto"/>
        <w:bottom w:val="none" w:sz="0" w:space="0" w:color="auto"/>
        <w:right w:val="none" w:sz="0" w:space="0" w:color="auto"/>
      </w:divBdr>
    </w:div>
    <w:div w:id="1498108971">
      <w:bodyDiv w:val="1"/>
      <w:marLeft w:val="0"/>
      <w:marRight w:val="0"/>
      <w:marTop w:val="0"/>
      <w:marBottom w:val="0"/>
      <w:divBdr>
        <w:top w:val="none" w:sz="0" w:space="0" w:color="auto"/>
        <w:left w:val="none" w:sz="0" w:space="0" w:color="auto"/>
        <w:bottom w:val="none" w:sz="0" w:space="0" w:color="auto"/>
        <w:right w:val="none" w:sz="0" w:space="0" w:color="auto"/>
      </w:divBdr>
      <w:divsChild>
        <w:div w:id="1514802090">
          <w:marLeft w:val="0"/>
          <w:marRight w:val="0"/>
          <w:marTop w:val="0"/>
          <w:marBottom w:val="0"/>
          <w:divBdr>
            <w:top w:val="none" w:sz="0" w:space="0" w:color="auto"/>
            <w:left w:val="none" w:sz="0" w:space="0" w:color="auto"/>
            <w:bottom w:val="none" w:sz="0" w:space="0" w:color="auto"/>
            <w:right w:val="none" w:sz="0" w:space="0" w:color="auto"/>
          </w:divBdr>
        </w:div>
        <w:div w:id="1975332032">
          <w:marLeft w:val="0"/>
          <w:marRight w:val="0"/>
          <w:marTop w:val="0"/>
          <w:marBottom w:val="0"/>
          <w:divBdr>
            <w:top w:val="none" w:sz="0" w:space="0" w:color="auto"/>
            <w:left w:val="none" w:sz="0" w:space="0" w:color="auto"/>
            <w:bottom w:val="none" w:sz="0" w:space="0" w:color="auto"/>
            <w:right w:val="none" w:sz="0" w:space="0" w:color="auto"/>
          </w:divBdr>
        </w:div>
      </w:divsChild>
    </w:div>
    <w:div w:id="1499227714">
      <w:bodyDiv w:val="1"/>
      <w:marLeft w:val="0"/>
      <w:marRight w:val="0"/>
      <w:marTop w:val="0"/>
      <w:marBottom w:val="0"/>
      <w:divBdr>
        <w:top w:val="none" w:sz="0" w:space="0" w:color="auto"/>
        <w:left w:val="none" w:sz="0" w:space="0" w:color="auto"/>
        <w:bottom w:val="none" w:sz="0" w:space="0" w:color="auto"/>
        <w:right w:val="none" w:sz="0" w:space="0" w:color="auto"/>
      </w:divBdr>
    </w:div>
    <w:div w:id="1499804540">
      <w:bodyDiv w:val="1"/>
      <w:marLeft w:val="0"/>
      <w:marRight w:val="0"/>
      <w:marTop w:val="0"/>
      <w:marBottom w:val="0"/>
      <w:divBdr>
        <w:top w:val="none" w:sz="0" w:space="0" w:color="auto"/>
        <w:left w:val="none" w:sz="0" w:space="0" w:color="auto"/>
        <w:bottom w:val="none" w:sz="0" w:space="0" w:color="auto"/>
        <w:right w:val="none" w:sz="0" w:space="0" w:color="auto"/>
      </w:divBdr>
    </w:div>
    <w:div w:id="1501240179">
      <w:bodyDiv w:val="1"/>
      <w:marLeft w:val="0"/>
      <w:marRight w:val="0"/>
      <w:marTop w:val="0"/>
      <w:marBottom w:val="0"/>
      <w:divBdr>
        <w:top w:val="none" w:sz="0" w:space="0" w:color="auto"/>
        <w:left w:val="none" w:sz="0" w:space="0" w:color="auto"/>
        <w:bottom w:val="none" w:sz="0" w:space="0" w:color="auto"/>
        <w:right w:val="none" w:sz="0" w:space="0" w:color="auto"/>
      </w:divBdr>
    </w:div>
    <w:div w:id="1503619494">
      <w:bodyDiv w:val="1"/>
      <w:marLeft w:val="0"/>
      <w:marRight w:val="0"/>
      <w:marTop w:val="0"/>
      <w:marBottom w:val="0"/>
      <w:divBdr>
        <w:top w:val="none" w:sz="0" w:space="0" w:color="auto"/>
        <w:left w:val="none" w:sz="0" w:space="0" w:color="auto"/>
        <w:bottom w:val="none" w:sz="0" w:space="0" w:color="auto"/>
        <w:right w:val="none" w:sz="0" w:space="0" w:color="auto"/>
      </w:divBdr>
    </w:div>
    <w:div w:id="1504391003">
      <w:bodyDiv w:val="1"/>
      <w:marLeft w:val="0"/>
      <w:marRight w:val="0"/>
      <w:marTop w:val="0"/>
      <w:marBottom w:val="0"/>
      <w:divBdr>
        <w:top w:val="none" w:sz="0" w:space="0" w:color="auto"/>
        <w:left w:val="none" w:sz="0" w:space="0" w:color="auto"/>
        <w:bottom w:val="none" w:sz="0" w:space="0" w:color="auto"/>
        <w:right w:val="none" w:sz="0" w:space="0" w:color="auto"/>
      </w:divBdr>
      <w:divsChild>
        <w:div w:id="1629699058">
          <w:marLeft w:val="0"/>
          <w:marRight w:val="0"/>
          <w:marTop w:val="0"/>
          <w:marBottom w:val="0"/>
          <w:divBdr>
            <w:top w:val="none" w:sz="0" w:space="0" w:color="auto"/>
            <w:left w:val="none" w:sz="0" w:space="0" w:color="auto"/>
            <w:bottom w:val="none" w:sz="0" w:space="0" w:color="auto"/>
            <w:right w:val="none" w:sz="0" w:space="0" w:color="auto"/>
          </w:divBdr>
          <w:divsChild>
            <w:div w:id="1716465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7595041">
      <w:bodyDiv w:val="1"/>
      <w:marLeft w:val="0"/>
      <w:marRight w:val="0"/>
      <w:marTop w:val="0"/>
      <w:marBottom w:val="0"/>
      <w:divBdr>
        <w:top w:val="none" w:sz="0" w:space="0" w:color="auto"/>
        <w:left w:val="none" w:sz="0" w:space="0" w:color="auto"/>
        <w:bottom w:val="none" w:sz="0" w:space="0" w:color="auto"/>
        <w:right w:val="none" w:sz="0" w:space="0" w:color="auto"/>
      </w:divBdr>
    </w:div>
    <w:div w:id="1508976921">
      <w:bodyDiv w:val="1"/>
      <w:marLeft w:val="0"/>
      <w:marRight w:val="0"/>
      <w:marTop w:val="0"/>
      <w:marBottom w:val="0"/>
      <w:divBdr>
        <w:top w:val="none" w:sz="0" w:space="0" w:color="auto"/>
        <w:left w:val="none" w:sz="0" w:space="0" w:color="auto"/>
        <w:bottom w:val="none" w:sz="0" w:space="0" w:color="auto"/>
        <w:right w:val="none" w:sz="0" w:space="0" w:color="auto"/>
      </w:divBdr>
      <w:divsChild>
        <w:div w:id="134611557">
          <w:marLeft w:val="0"/>
          <w:marRight w:val="0"/>
          <w:marTop w:val="0"/>
          <w:marBottom w:val="0"/>
          <w:divBdr>
            <w:top w:val="none" w:sz="0" w:space="0" w:color="auto"/>
            <w:left w:val="none" w:sz="0" w:space="0" w:color="auto"/>
            <w:bottom w:val="none" w:sz="0" w:space="0" w:color="auto"/>
            <w:right w:val="none" w:sz="0" w:space="0" w:color="auto"/>
          </w:divBdr>
          <w:divsChild>
            <w:div w:id="1524320478">
              <w:marLeft w:val="0"/>
              <w:marRight w:val="0"/>
              <w:marTop w:val="0"/>
              <w:marBottom w:val="0"/>
              <w:divBdr>
                <w:top w:val="none" w:sz="0" w:space="0" w:color="auto"/>
                <w:left w:val="none" w:sz="0" w:space="0" w:color="auto"/>
                <w:bottom w:val="none" w:sz="0" w:space="0" w:color="auto"/>
                <w:right w:val="none" w:sz="0" w:space="0" w:color="auto"/>
              </w:divBdr>
              <w:divsChild>
                <w:div w:id="70340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1284">
          <w:marLeft w:val="0"/>
          <w:marRight w:val="0"/>
          <w:marTop w:val="0"/>
          <w:marBottom w:val="0"/>
          <w:divBdr>
            <w:top w:val="none" w:sz="0" w:space="0" w:color="auto"/>
            <w:left w:val="none" w:sz="0" w:space="0" w:color="auto"/>
            <w:bottom w:val="none" w:sz="0" w:space="0" w:color="auto"/>
            <w:right w:val="none" w:sz="0" w:space="0" w:color="auto"/>
          </w:divBdr>
        </w:div>
      </w:divsChild>
    </w:div>
    <w:div w:id="1508984798">
      <w:bodyDiv w:val="1"/>
      <w:marLeft w:val="0"/>
      <w:marRight w:val="0"/>
      <w:marTop w:val="0"/>
      <w:marBottom w:val="0"/>
      <w:divBdr>
        <w:top w:val="none" w:sz="0" w:space="0" w:color="auto"/>
        <w:left w:val="none" w:sz="0" w:space="0" w:color="auto"/>
        <w:bottom w:val="none" w:sz="0" w:space="0" w:color="auto"/>
        <w:right w:val="none" w:sz="0" w:space="0" w:color="auto"/>
      </w:divBdr>
    </w:div>
    <w:div w:id="1509981284">
      <w:bodyDiv w:val="1"/>
      <w:marLeft w:val="0"/>
      <w:marRight w:val="0"/>
      <w:marTop w:val="0"/>
      <w:marBottom w:val="0"/>
      <w:divBdr>
        <w:top w:val="none" w:sz="0" w:space="0" w:color="auto"/>
        <w:left w:val="none" w:sz="0" w:space="0" w:color="auto"/>
        <w:bottom w:val="none" w:sz="0" w:space="0" w:color="auto"/>
        <w:right w:val="none" w:sz="0" w:space="0" w:color="auto"/>
      </w:divBdr>
    </w:div>
    <w:div w:id="1511603856">
      <w:bodyDiv w:val="1"/>
      <w:marLeft w:val="0"/>
      <w:marRight w:val="0"/>
      <w:marTop w:val="0"/>
      <w:marBottom w:val="0"/>
      <w:divBdr>
        <w:top w:val="none" w:sz="0" w:space="0" w:color="auto"/>
        <w:left w:val="none" w:sz="0" w:space="0" w:color="auto"/>
        <w:bottom w:val="none" w:sz="0" w:space="0" w:color="auto"/>
        <w:right w:val="none" w:sz="0" w:space="0" w:color="auto"/>
      </w:divBdr>
    </w:div>
    <w:div w:id="1511723204">
      <w:bodyDiv w:val="1"/>
      <w:marLeft w:val="0"/>
      <w:marRight w:val="0"/>
      <w:marTop w:val="0"/>
      <w:marBottom w:val="0"/>
      <w:divBdr>
        <w:top w:val="none" w:sz="0" w:space="0" w:color="auto"/>
        <w:left w:val="none" w:sz="0" w:space="0" w:color="auto"/>
        <w:bottom w:val="none" w:sz="0" w:space="0" w:color="auto"/>
        <w:right w:val="none" w:sz="0" w:space="0" w:color="auto"/>
      </w:divBdr>
    </w:div>
    <w:div w:id="1511793686">
      <w:bodyDiv w:val="1"/>
      <w:marLeft w:val="0"/>
      <w:marRight w:val="0"/>
      <w:marTop w:val="0"/>
      <w:marBottom w:val="0"/>
      <w:divBdr>
        <w:top w:val="none" w:sz="0" w:space="0" w:color="auto"/>
        <w:left w:val="none" w:sz="0" w:space="0" w:color="auto"/>
        <w:bottom w:val="none" w:sz="0" w:space="0" w:color="auto"/>
        <w:right w:val="none" w:sz="0" w:space="0" w:color="auto"/>
      </w:divBdr>
      <w:divsChild>
        <w:div w:id="74860288">
          <w:marLeft w:val="0"/>
          <w:marRight w:val="0"/>
          <w:marTop w:val="0"/>
          <w:marBottom w:val="0"/>
          <w:divBdr>
            <w:top w:val="none" w:sz="0" w:space="0" w:color="auto"/>
            <w:left w:val="none" w:sz="0" w:space="0" w:color="auto"/>
            <w:bottom w:val="none" w:sz="0" w:space="0" w:color="auto"/>
            <w:right w:val="none" w:sz="0" w:space="0" w:color="auto"/>
          </w:divBdr>
          <w:divsChild>
            <w:div w:id="1251282104">
              <w:marLeft w:val="0"/>
              <w:marRight w:val="0"/>
              <w:marTop w:val="0"/>
              <w:marBottom w:val="0"/>
              <w:divBdr>
                <w:top w:val="none" w:sz="0" w:space="0" w:color="auto"/>
                <w:left w:val="none" w:sz="0" w:space="0" w:color="auto"/>
                <w:bottom w:val="none" w:sz="0" w:space="0" w:color="auto"/>
                <w:right w:val="none" w:sz="0" w:space="0" w:color="auto"/>
              </w:divBdr>
              <w:divsChild>
                <w:div w:id="420951526">
                  <w:marLeft w:val="0"/>
                  <w:marRight w:val="0"/>
                  <w:marTop w:val="0"/>
                  <w:marBottom w:val="0"/>
                  <w:divBdr>
                    <w:top w:val="none" w:sz="0" w:space="0" w:color="auto"/>
                    <w:left w:val="none" w:sz="0" w:space="0" w:color="auto"/>
                    <w:bottom w:val="none" w:sz="0" w:space="0" w:color="auto"/>
                    <w:right w:val="none" w:sz="0" w:space="0" w:color="auto"/>
                  </w:divBdr>
                </w:div>
              </w:divsChild>
            </w:div>
            <w:div w:id="1829124952">
              <w:marLeft w:val="0"/>
              <w:marRight w:val="0"/>
              <w:marTop w:val="0"/>
              <w:marBottom w:val="0"/>
              <w:divBdr>
                <w:top w:val="none" w:sz="0" w:space="0" w:color="auto"/>
                <w:left w:val="none" w:sz="0" w:space="0" w:color="auto"/>
                <w:bottom w:val="none" w:sz="0" w:space="0" w:color="auto"/>
                <w:right w:val="none" w:sz="0" w:space="0" w:color="auto"/>
              </w:divBdr>
            </w:div>
          </w:divsChild>
        </w:div>
        <w:div w:id="1538735051">
          <w:marLeft w:val="0"/>
          <w:marRight w:val="0"/>
          <w:marTop w:val="0"/>
          <w:marBottom w:val="0"/>
          <w:divBdr>
            <w:top w:val="none" w:sz="0" w:space="0" w:color="auto"/>
            <w:left w:val="none" w:sz="0" w:space="0" w:color="auto"/>
            <w:bottom w:val="none" w:sz="0" w:space="0" w:color="auto"/>
            <w:right w:val="none" w:sz="0" w:space="0" w:color="auto"/>
          </w:divBdr>
        </w:div>
        <w:div w:id="1988169848">
          <w:marLeft w:val="0"/>
          <w:marRight w:val="0"/>
          <w:marTop w:val="0"/>
          <w:marBottom w:val="0"/>
          <w:divBdr>
            <w:top w:val="none" w:sz="0" w:space="0" w:color="auto"/>
            <w:left w:val="none" w:sz="0" w:space="0" w:color="auto"/>
            <w:bottom w:val="none" w:sz="0" w:space="0" w:color="auto"/>
            <w:right w:val="none" w:sz="0" w:space="0" w:color="auto"/>
          </w:divBdr>
        </w:div>
        <w:div w:id="2089767311">
          <w:marLeft w:val="0"/>
          <w:marRight w:val="0"/>
          <w:marTop w:val="0"/>
          <w:marBottom w:val="0"/>
          <w:divBdr>
            <w:top w:val="none" w:sz="0" w:space="0" w:color="auto"/>
            <w:left w:val="none" w:sz="0" w:space="0" w:color="auto"/>
            <w:bottom w:val="none" w:sz="0" w:space="0" w:color="auto"/>
            <w:right w:val="none" w:sz="0" w:space="0" w:color="auto"/>
          </w:divBdr>
        </w:div>
      </w:divsChild>
    </w:div>
    <w:div w:id="1511988896">
      <w:bodyDiv w:val="1"/>
      <w:marLeft w:val="0"/>
      <w:marRight w:val="0"/>
      <w:marTop w:val="0"/>
      <w:marBottom w:val="0"/>
      <w:divBdr>
        <w:top w:val="none" w:sz="0" w:space="0" w:color="auto"/>
        <w:left w:val="none" w:sz="0" w:space="0" w:color="auto"/>
        <w:bottom w:val="none" w:sz="0" w:space="0" w:color="auto"/>
        <w:right w:val="none" w:sz="0" w:space="0" w:color="auto"/>
      </w:divBdr>
    </w:div>
    <w:div w:id="1514340777">
      <w:bodyDiv w:val="1"/>
      <w:marLeft w:val="0"/>
      <w:marRight w:val="0"/>
      <w:marTop w:val="0"/>
      <w:marBottom w:val="0"/>
      <w:divBdr>
        <w:top w:val="none" w:sz="0" w:space="0" w:color="auto"/>
        <w:left w:val="none" w:sz="0" w:space="0" w:color="auto"/>
        <w:bottom w:val="none" w:sz="0" w:space="0" w:color="auto"/>
        <w:right w:val="none" w:sz="0" w:space="0" w:color="auto"/>
      </w:divBdr>
    </w:div>
    <w:div w:id="1515463728">
      <w:bodyDiv w:val="1"/>
      <w:marLeft w:val="0"/>
      <w:marRight w:val="0"/>
      <w:marTop w:val="0"/>
      <w:marBottom w:val="0"/>
      <w:divBdr>
        <w:top w:val="none" w:sz="0" w:space="0" w:color="auto"/>
        <w:left w:val="none" w:sz="0" w:space="0" w:color="auto"/>
        <w:bottom w:val="none" w:sz="0" w:space="0" w:color="auto"/>
        <w:right w:val="none" w:sz="0" w:space="0" w:color="auto"/>
      </w:divBdr>
    </w:div>
    <w:div w:id="1516378767">
      <w:bodyDiv w:val="1"/>
      <w:marLeft w:val="0"/>
      <w:marRight w:val="0"/>
      <w:marTop w:val="0"/>
      <w:marBottom w:val="0"/>
      <w:divBdr>
        <w:top w:val="none" w:sz="0" w:space="0" w:color="auto"/>
        <w:left w:val="none" w:sz="0" w:space="0" w:color="auto"/>
        <w:bottom w:val="none" w:sz="0" w:space="0" w:color="auto"/>
        <w:right w:val="none" w:sz="0" w:space="0" w:color="auto"/>
      </w:divBdr>
    </w:div>
    <w:div w:id="1517421744">
      <w:bodyDiv w:val="1"/>
      <w:marLeft w:val="0"/>
      <w:marRight w:val="0"/>
      <w:marTop w:val="0"/>
      <w:marBottom w:val="0"/>
      <w:divBdr>
        <w:top w:val="none" w:sz="0" w:space="0" w:color="auto"/>
        <w:left w:val="none" w:sz="0" w:space="0" w:color="auto"/>
        <w:bottom w:val="none" w:sz="0" w:space="0" w:color="auto"/>
        <w:right w:val="none" w:sz="0" w:space="0" w:color="auto"/>
      </w:divBdr>
    </w:div>
    <w:div w:id="1518689326">
      <w:bodyDiv w:val="1"/>
      <w:marLeft w:val="0"/>
      <w:marRight w:val="0"/>
      <w:marTop w:val="0"/>
      <w:marBottom w:val="0"/>
      <w:divBdr>
        <w:top w:val="none" w:sz="0" w:space="0" w:color="auto"/>
        <w:left w:val="none" w:sz="0" w:space="0" w:color="auto"/>
        <w:bottom w:val="none" w:sz="0" w:space="0" w:color="auto"/>
        <w:right w:val="none" w:sz="0" w:space="0" w:color="auto"/>
      </w:divBdr>
    </w:div>
    <w:div w:id="1522474339">
      <w:bodyDiv w:val="1"/>
      <w:marLeft w:val="0"/>
      <w:marRight w:val="0"/>
      <w:marTop w:val="0"/>
      <w:marBottom w:val="0"/>
      <w:divBdr>
        <w:top w:val="none" w:sz="0" w:space="0" w:color="auto"/>
        <w:left w:val="none" w:sz="0" w:space="0" w:color="auto"/>
        <w:bottom w:val="none" w:sz="0" w:space="0" w:color="auto"/>
        <w:right w:val="none" w:sz="0" w:space="0" w:color="auto"/>
      </w:divBdr>
    </w:div>
    <w:div w:id="1522663883">
      <w:bodyDiv w:val="1"/>
      <w:marLeft w:val="0"/>
      <w:marRight w:val="0"/>
      <w:marTop w:val="0"/>
      <w:marBottom w:val="0"/>
      <w:divBdr>
        <w:top w:val="none" w:sz="0" w:space="0" w:color="auto"/>
        <w:left w:val="none" w:sz="0" w:space="0" w:color="auto"/>
        <w:bottom w:val="none" w:sz="0" w:space="0" w:color="auto"/>
        <w:right w:val="none" w:sz="0" w:space="0" w:color="auto"/>
      </w:divBdr>
      <w:divsChild>
        <w:div w:id="1572158593">
          <w:marLeft w:val="0"/>
          <w:marRight w:val="0"/>
          <w:marTop w:val="0"/>
          <w:marBottom w:val="0"/>
          <w:divBdr>
            <w:top w:val="none" w:sz="0" w:space="0" w:color="auto"/>
            <w:left w:val="none" w:sz="0" w:space="0" w:color="auto"/>
            <w:bottom w:val="none" w:sz="0" w:space="0" w:color="auto"/>
            <w:right w:val="none" w:sz="0" w:space="0" w:color="auto"/>
          </w:divBdr>
          <w:divsChild>
            <w:div w:id="1498425910">
              <w:marLeft w:val="0"/>
              <w:marRight w:val="0"/>
              <w:marTop w:val="0"/>
              <w:marBottom w:val="0"/>
              <w:divBdr>
                <w:top w:val="none" w:sz="0" w:space="0" w:color="auto"/>
                <w:left w:val="none" w:sz="0" w:space="0" w:color="auto"/>
                <w:bottom w:val="none" w:sz="0" w:space="0" w:color="auto"/>
                <w:right w:val="none" w:sz="0" w:space="0" w:color="auto"/>
              </w:divBdr>
            </w:div>
          </w:divsChild>
        </w:div>
        <w:div w:id="1960910062">
          <w:marLeft w:val="0"/>
          <w:marRight w:val="0"/>
          <w:marTop w:val="0"/>
          <w:marBottom w:val="0"/>
          <w:divBdr>
            <w:top w:val="none" w:sz="0" w:space="0" w:color="auto"/>
            <w:left w:val="none" w:sz="0" w:space="0" w:color="auto"/>
            <w:bottom w:val="none" w:sz="0" w:space="0" w:color="auto"/>
            <w:right w:val="none" w:sz="0" w:space="0" w:color="auto"/>
          </w:divBdr>
          <w:divsChild>
            <w:div w:id="2074040716">
              <w:marLeft w:val="0"/>
              <w:marRight w:val="0"/>
              <w:marTop w:val="0"/>
              <w:marBottom w:val="0"/>
              <w:divBdr>
                <w:top w:val="none" w:sz="0" w:space="0" w:color="auto"/>
                <w:left w:val="none" w:sz="0" w:space="0" w:color="auto"/>
                <w:bottom w:val="none" w:sz="0" w:space="0" w:color="auto"/>
                <w:right w:val="none" w:sz="0" w:space="0" w:color="auto"/>
              </w:divBdr>
              <w:divsChild>
                <w:div w:id="71514309">
                  <w:marLeft w:val="0"/>
                  <w:marRight w:val="0"/>
                  <w:marTop w:val="0"/>
                  <w:marBottom w:val="0"/>
                  <w:divBdr>
                    <w:top w:val="none" w:sz="0" w:space="0" w:color="auto"/>
                    <w:left w:val="none" w:sz="0" w:space="0" w:color="auto"/>
                    <w:bottom w:val="none" w:sz="0" w:space="0" w:color="auto"/>
                    <w:right w:val="none" w:sz="0" w:space="0" w:color="auto"/>
                  </w:divBdr>
                  <w:divsChild>
                    <w:div w:id="1064059145">
                      <w:marLeft w:val="0"/>
                      <w:marRight w:val="0"/>
                      <w:marTop w:val="0"/>
                      <w:marBottom w:val="0"/>
                      <w:divBdr>
                        <w:top w:val="none" w:sz="0" w:space="0" w:color="auto"/>
                        <w:left w:val="none" w:sz="0" w:space="0" w:color="auto"/>
                        <w:bottom w:val="none" w:sz="0" w:space="0" w:color="auto"/>
                        <w:right w:val="none" w:sz="0" w:space="0" w:color="auto"/>
                      </w:divBdr>
                      <w:divsChild>
                        <w:div w:id="820080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3279745">
      <w:bodyDiv w:val="1"/>
      <w:marLeft w:val="0"/>
      <w:marRight w:val="0"/>
      <w:marTop w:val="0"/>
      <w:marBottom w:val="0"/>
      <w:divBdr>
        <w:top w:val="none" w:sz="0" w:space="0" w:color="auto"/>
        <w:left w:val="none" w:sz="0" w:space="0" w:color="auto"/>
        <w:bottom w:val="none" w:sz="0" w:space="0" w:color="auto"/>
        <w:right w:val="none" w:sz="0" w:space="0" w:color="auto"/>
      </w:divBdr>
    </w:div>
    <w:div w:id="1524588342">
      <w:bodyDiv w:val="1"/>
      <w:marLeft w:val="0"/>
      <w:marRight w:val="0"/>
      <w:marTop w:val="0"/>
      <w:marBottom w:val="0"/>
      <w:divBdr>
        <w:top w:val="none" w:sz="0" w:space="0" w:color="auto"/>
        <w:left w:val="none" w:sz="0" w:space="0" w:color="auto"/>
        <w:bottom w:val="none" w:sz="0" w:space="0" w:color="auto"/>
        <w:right w:val="none" w:sz="0" w:space="0" w:color="auto"/>
      </w:divBdr>
    </w:div>
    <w:div w:id="1527324491">
      <w:bodyDiv w:val="1"/>
      <w:marLeft w:val="0"/>
      <w:marRight w:val="0"/>
      <w:marTop w:val="0"/>
      <w:marBottom w:val="0"/>
      <w:divBdr>
        <w:top w:val="none" w:sz="0" w:space="0" w:color="auto"/>
        <w:left w:val="none" w:sz="0" w:space="0" w:color="auto"/>
        <w:bottom w:val="none" w:sz="0" w:space="0" w:color="auto"/>
        <w:right w:val="none" w:sz="0" w:space="0" w:color="auto"/>
      </w:divBdr>
    </w:div>
    <w:div w:id="1532764126">
      <w:bodyDiv w:val="1"/>
      <w:marLeft w:val="0"/>
      <w:marRight w:val="0"/>
      <w:marTop w:val="0"/>
      <w:marBottom w:val="0"/>
      <w:divBdr>
        <w:top w:val="none" w:sz="0" w:space="0" w:color="auto"/>
        <w:left w:val="none" w:sz="0" w:space="0" w:color="auto"/>
        <w:bottom w:val="none" w:sz="0" w:space="0" w:color="auto"/>
        <w:right w:val="none" w:sz="0" w:space="0" w:color="auto"/>
      </w:divBdr>
    </w:div>
    <w:div w:id="1534924920">
      <w:bodyDiv w:val="1"/>
      <w:marLeft w:val="0"/>
      <w:marRight w:val="0"/>
      <w:marTop w:val="0"/>
      <w:marBottom w:val="0"/>
      <w:divBdr>
        <w:top w:val="none" w:sz="0" w:space="0" w:color="auto"/>
        <w:left w:val="none" w:sz="0" w:space="0" w:color="auto"/>
        <w:bottom w:val="none" w:sz="0" w:space="0" w:color="auto"/>
        <w:right w:val="none" w:sz="0" w:space="0" w:color="auto"/>
      </w:divBdr>
    </w:div>
    <w:div w:id="1538008214">
      <w:bodyDiv w:val="1"/>
      <w:marLeft w:val="0"/>
      <w:marRight w:val="0"/>
      <w:marTop w:val="0"/>
      <w:marBottom w:val="0"/>
      <w:divBdr>
        <w:top w:val="none" w:sz="0" w:space="0" w:color="auto"/>
        <w:left w:val="none" w:sz="0" w:space="0" w:color="auto"/>
        <w:bottom w:val="none" w:sz="0" w:space="0" w:color="auto"/>
        <w:right w:val="none" w:sz="0" w:space="0" w:color="auto"/>
      </w:divBdr>
      <w:divsChild>
        <w:div w:id="167060028">
          <w:marLeft w:val="0"/>
          <w:marRight w:val="0"/>
          <w:marTop w:val="0"/>
          <w:marBottom w:val="0"/>
          <w:divBdr>
            <w:top w:val="none" w:sz="0" w:space="0" w:color="auto"/>
            <w:left w:val="none" w:sz="0" w:space="0" w:color="auto"/>
            <w:bottom w:val="none" w:sz="0" w:space="0" w:color="auto"/>
            <w:right w:val="none" w:sz="0" w:space="0" w:color="auto"/>
          </w:divBdr>
          <w:divsChild>
            <w:div w:id="284388156">
              <w:marLeft w:val="0"/>
              <w:marRight w:val="0"/>
              <w:marTop w:val="0"/>
              <w:marBottom w:val="0"/>
              <w:divBdr>
                <w:top w:val="none" w:sz="0" w:space="0" w:color="auto"/>
                <w:left w:val="none" w:sz="0" w:space="0" w:color="auto"/>
                <w:bottom w:val="none" w:sz="0" w:space="0" w:color="auto"/>
                <w:right w:val="none" w:sz="0" w:space="0" w:color="auto"/>
              </w:divBdr>
              <w:divsChild>
                <w:div w:id="633825731">
                  <w:marLeft w:val="0"/>
                  <w:marRight w:val="0"/>
                  <w:marTop w:val="0"/>
                  <w:marBottom w:val="0"/>
                  <w:divBdr>
                    <w:top w:val="none" w:sz="0" w:space="0" w:color="auto"/>
                    <w:left w:val="none" w:sz="0" w:space="0" w:color="auto"/>
                    <w:bottom w:val="none" w:sz="0" w:space="0" w:color="auto"/>
                    <w:right w:val="none" w:sz="0" w:space="0" w:color="auto"/>
                  </w:divBdr>
                  <w:divsChild>
                    <w:div w:id="704794499">
                      <w:marLeft w:val="0"/>
                      <w:marRight w:val="0"/>
                      <w:marTop w:val="0"/>
                      <w:marBottom w:val="0"/>
                      <w:divBdr>
                        <w:top w:val="none" w:sz="0" w:space="0" w:color="auto"/>
                        <w:left w:val="none" w:sz="0" w:space="0" w:color="auto"/>
                        <w:bottom w:val="none" w:sz="0" w:space="0" w:color="auto"/>
                        <w:right w:val="none" w:sz="0" w:space="0" w:color="auto"/>
                      </w:divBdr>
                      <w:divsChild>
                        <w:div w:id="2063553263">
                          <w:marLeft w:val="0"/>
                          <w:marRight w:val="0"/>
                          <w:marTop w:val="0"/>
                          <w:marBottom w:val="0"/>
                          <w:divBdr>
                            <w:top w:val="none" w:sz="0" w:space="0" w:color="auto"/>
                            <w:left w:val="none" w:sz="0" w:space="0" w:color="auto"/>
                            <w:bottom w:val="none" w:sz="0" w:space="0" w:color="auto"/>
                            <w:right w:val="none" w:sz="0" w:space="0" w:color="auto"/>
                          </w:divBdr>
                        </w:div>
                      </w:divsChild>
                    </w:div>
                    <w:div w:id="1783302989">
                      <w:marLeft w:val="0"/>
                      <w:marRight w:val="0"/>
                      <w:marTop w:val="0"/>
                      <w:marBottom w:val="0"/>
                      <w:divBdr>
                        <w:top w:val="none" w:sz="0" w:space="0" w:color="auto"/>
                        <w:left w:val="none" w:sz="0" w:space="0" w:color="auto"/>
                        <w:bottom w:val="none" w:sz="0" w:space="0" w:color="auto"/>
                        <w:right w:val="none" w:sz="0" w:space="0" w:color="auto"/>
                      </w:divBdr>
                      <w:divsChild>
                        <w:div w:id="170501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701848">
          <w:marLeft w:val="0"/>
          <w:marRight w:val="0"/>
          <w:marTop w:val="0"/>
          <w:marBottom w:val="0"/>
          <w:divBdr>
            <w:top w:val="none" w:sz="0" w:space="0" w:color="auto"/>
            <w:left w:val="none" w:sz="0" w:space="0" w:color="auto"/>
            <w:bottom w:val="none" w:sz="0" w:space="0" w:color="auto"/>
            <w:right w:val="none" w:sz="0" w:space="0" w:color="auto"/>
          </w:divBdr>
        </w:div>
        <w:div w:id="1813015312">
          <w:marLeft w:val="0"/>
          <w:marRight w:val="0"/>
          <w:marTop w:val="0"/>
          <w:marBottom w:val="0"/>
          <w:divBdr>
            <w:top w:val="none" w:sz="0" w:space="0" w:color="auto"/>
            <w:left w:val="none" w:sz="0" w:space="0" w:color="auto"/>
            <w:bottom w:val="none" w:sz="0" w:space="0" w:color="auto"/>
            <w:right w:val="none" w:sz="0" w:space="0" w:color="auto"/>
          </w:divBdr>
          <w:divsChild>
            <w:div w:id="1966350608">
              <w:marLeft w:val="0"/>
              <w:marRight w:val="0"/>
              <w:marTop w:val="0"/>
              <w:marBottom w:val="0"/>
              <w:divBdr>
                <w:top w:val="none" w:sz="0" w:space="0" w:color="auto"/>
                <w:left w:val="none" w:sz="0" w:space="0" w:color="auto"/>
                <w:bottom w:val="none" w:sz="0" w:space="0" w:color="auto"/>
                <w:right w:val="none" w:sz="0" w:space="0" w:color="auto"/>
              </w:divBdr>
            </w:div>
          </w:divsChild>
        </w:div>
        <w:div w:id="2011638843">
          <w:marLeft w:val="0"/>
          <w:marRight w:val="0"/>
          <w:marTop w:val="0"/>
          <w:marBottom w:val="0"/>
          <w:divBdr>
            <w:top w:val="none" w:sz="0" w:space="0" w:color="auto"/>
            <w:left w:val="none" w:sz="0" w:space="0" w:color="auto"/>
            <w:bottom w:val="none" w:sz="0" w:space="0" w:color="auto"/>
            <w:right w:val="none" w:sz="0" w:space="0" w:color="auto"/>
          </w:divBdr>
        </w:div>
      </w:divsChild>
    </w:div>
    <w:div w:id="1541820063">
      <w:bodyDiv w:val="1"/>
      <w:marLeft w:val="0"/>
      <w:marRight w:val="0"/>
      <w:marTop w:val="0"/>
      <w:marBottom w:val="0"/>
      <w:divBdr>
        <w:top w:val="none" w:sz="0" w:space="0" w:color="auto"/>
        <w:left w:val="none" w:sz="0" w:space="0" w:color="auto"/>
        <w:bottom w:val="none" w:sz="0" w:space="0" w:color="auto"/>
        <w:right w:val="none" w:sz="0" w:space="0" w:color="auto"/>
      </w:divBdr>
    </w:div>
    <w:div w:id="1543516272">
      <w:bodyDiv w:val="1"/>
      <w:marLeft w:val="0"/>
      <w:marRight w:val="0"/>
      <w:marTop w:val="0"/>
      <w:marBottom w:val="0"/>
      <w:divBdr>
        <w:top w:val="none" w:sz="0" w:space="0" w:color="auto"/>
        <w:left w:val="none" w:sz="0" w:space="0" w:color="auto"/>
        <w:bottom w:val="none" w:sz="0" w:space="0" w:color="auto"/>
        <w:right w:val="none" w:sz="0" w:space="0" w:color="auto"/>
      </w:divBdr>
    </w:div>
    <w:div w:id="1547521560">
      <w:bodyDiv w:val="1"/>
      <w:marLeft w:val="0"/>
      <w:marRight w:val="0"/>
      <w:marTop w:val="0"/>
      <w:marBottom w:val="0"/>
      <w:divBdr>
        <w:top w:val="none" w:sz="0" w:space="0" w:color="auto"/>
        <w:left w:val="none" w:sz="0" w:space="0" w:color="auto"/>
        <w:bottom w:val="none" w:sz="0" w:space="0" w:color="auto"/>
        <w:right w:val="none" w:sz="0" w:space="0" w:color="auto"/>
      </w:divBdr>
      <w:divsChild>
        <w:div w:id="1777560542">
          <w:marLeft w:val="0"/>
          <w:marRight w:val="0"/>
          <w:marTop w:val="0"/>
          <w:marBottom w:val="0"/>
          <w:divBdr>
            <w:top w:val="none" w:sz="0" w:space="0" w:color="auto"/>
            <w:left w:val="none" w:sz="0" w:space="0" w:color="auto"/>
            <w:bottom w:val="none" w:sz="0" w:space="0" w:color="auto"/>
            <w:right w:val="none" w:sz="0" w:space="0" w:color="auto"/>
          </w:divBdr>
        </w:div>
      </w:divsChild>
    </w:div>
    <w:div w:id="1549028064">
      <w:bodyDiv w:val="1"/>
      <w:marLeft w:val="0"/>
      <w:marRight w:val="0"/>
      <w:marTop w:val="0"/>
      <w:marBottom w:val="0"/>
      <w:divBdr>
        <w:top w:val="none" w:sz="0" w:space="0" w:color="auto"/>
        <w:left w:val="none" w:sz="0" w:space="0" w:color="auto"/>
        <w:bottom w:val="none" w:sz="0" w:space="0" w:color="auto"/>
        <w:right w:val="none" w:sz="0" w:space="0" w:color="auto"/>
      </w:divBdr>
    </w:div>
    <w:div w:id="1552956239">
      <w:bodyDiv w:val="1"/>
      <w:marLeft w:val="0"/>
      <w:marRight w:val="0"/>
      <w:marTop w:val="0"/>
      <w:marBottom w:val="0"/>
      <w:divBdr>
        <w:top w:val="none" w:sz="0" w:space="0" w:color="auto"/>
        <w:left w:val="none" w:sz="0" w:space="0" w:color="auto"/>
        <w:bottom w:val="none" w:sz="0" w:space="0" w:color="auto"/>
        <w:right w:val="none" w:sz="0" w:space="0" w:color="auto"/>
      </w:divBdr>
    </w:div>
    <w:div w:id="1558317482">
      <w:bodyDiv w:val="1"/>
      <w:marLeft w:val="0"/>
      <w:marRight w:val="0"/>
      <w:marTop w:val="0"/>
      <w:marBottom w:val="0"/>
      <w:divBdr>
        <w:top w:val="none" w:sz="0" w:space="0" w:color="auto"/>
        <w:left w:val="none" w:sz="0" w:space="0" w:color="auto"/>
        <w:bottom w:val="none" w:sz="0" w:space="0" w:color="auto"/>
        <w:right w:val="none" w:sz="0" w:space="0" w:color="auto"/>
      </w:divBdr>
    </w:div>
    <w:div w:id="1559632091">
      <w:bodyDiv w:val="1"/>
      <w:marLeft w:val="0"/>
      <w:marRight w:val="0"/>
      <w:marTop w:val="0"/>
      <w:marBottom w:val="0"/>
      <w:divBdr>
        <w:top w:val="none" w:sz="0" w:space="0" w:color="auto"/>
        <w:left w:val="none" w:sz="0" w:space="0" w:color="auto"/>
        <w:bottom w:val="none" w:sz="0" w:space="0" w:color="auto"/>
        <w:right w:val="none" w:sz="0" w:space="0" w:color="auto"/>
      </w:divBdr>
    </w:div>
    <w:div w:id="1562909838">
      <w:bodyDiv w:val="1"/>
      <w:marLeft w:val="0"/>
      <w:marRight w:val="0"/>
      <w:marTop w:val="0"/>
      <w:marBottom w:val="0"/>
      <w:divBdr>
        <w:top w:val="none" w:sz="0" w:space="0" w:color="auto"/>
        <w:left w:val="none" w:sz="0" w:space="0" w:color="auto"/>
        <w:bottom w:val="none" w:sz="0" w:space="0" w:color="auto"/>
        <w:right w:val="none" w:sz="0" w:space="0" w:color="auto"/>
      </w:divBdr>
    </w:div>
    <w:div w:id="1563903901">
      <w:bodyDiv w:val="1"/>
      <w:marLeft w:val="0"/>
      <w:marRight w:val="0"/>
      <w:marTop w:val="0"/>
      <w:marBottom w:val="0"/>
      <w:divBdr>
        <w:top w:val="none" w:sz="0" w:space="0" w:color="auto"/>
        <w:left w:val="none" w:sz="0" w:space="0" w:color="auto"/>
        <w:bottom w:val="none" w:sz="0" w:space="0" w:color="auto"/>
        <w:right w:val="none" w:sz="0" w:space="0" w:color="auto"/>
      </w:divBdr>
    </w:div>
    <w:div w:id="1565288960">
      <w:bodyDiv w:val="1"/>
      <w:marLeft w:val="0"/>
      <w:marRight w:val="0"/>
      <w:marTop w:val="0"/>
      <w:marBottom w:val="0"/>
      <w:divBdr>
        <w:top w:val="none" w:sz="0" w:space="0" w:color="auto"/>
        <w:left w:val="none" w:sz="0" w:space="0" w:color="auto"/>
        <w:bottom w:val="none" w:sz="0" w:space="0" w:color="auto"/>
        <w:right w:val="none" w:sz="0" w:space="0" w:color="auto"/>
      </w:divBdr>
    </w:div>
    <w:div w:id="1565870021">
      <w:bodyDiv w:val="1"/>
      <w:marLeft w:val="0"/>
      <w:marRight w:val="0"/>
      <w:marTop w:val="0"/>
      <w:marBottom w:val="0"/>
      <w:divBdr>
        <w:top w:val="none" w:sz="0" w:space="0" w:color="auto"/>
        <w:left w:val="none" w:sz="0" w:space="0" w:color="auto"/>
        <w:bottom w:val="none" w:sz="0" w:space="0" w:color="auto"/>
        <w:right w:val="none" w:sz="0" w:space="0" w:color="auto"/>
      </w:divBdr>
      <w:divsChild>
        <w:div w:id="1001930035">
          <w:marLeft w:val="0"/>
          <w:marRight w:val="0"/>
          <w:marTop w:val="0"/>
          <w:marBottom w:val="0"/>
          <w:divBdr>
            <w:top w:val="none" w:sz="0" w:space="0" w:color="auto"/>
            <w:left w:val="none" w:sz="0" w:space="0" w:color="auto"/>
            <w:bottom w:val="none" w:sz="0" w:space="0" w:color="auto"/>
            <w:right w:val="none" w:sz="0" w:space="0" w:color="auto"/>
          </w:divBdr>
        </w:div>
        <w:div w:id="1909460207">
          <w:marLeft w:val="0"/>
          <w:marRight w:val="0"/>
          <w:marTop w:val="0"/>
          <w:marBottom w:val="0"/>
          <w:divBdr>
            <w:top w:val="none" w:sz="0" w:space="0" w:color="auto"/>
            <w:left w:val="none" w:sz="0" w:space="0" w:color="auto"/>
            <w:bottom w:val="none" w:sz="0" w:space="0" w:color="auto"/>
            <w:right w:val="none" w:sz="0" w:space="0" w:color="auto"/>
          </w:divBdr>
          <w:divsChild>
            <w:div w:id="1678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308531">
      <w:bodyDiv w:val="1"/>
      <w:marLeft w:val="0"/>
      <w:marRight w:val="0"/>
      <w:marTop w:val="0"/>
      <w:marBottom w:val="0"/>
      <w:divBdr>
        <w:top w:val="none" w:sz="0" w:space="0" w:color="auto"/>
        <w:left w:val="none" w:sz="0" w:space="0" w:color="auto"/>
        <w:bottom w:val="none" w:sz="0" w:space="0" w:color="auto"/>
        <w:right w:val="none" w:sz="0" w:space="0" w:color="auto"/>
      </w:divBdr>
    </w:div>
    <w:div w:id="1570725150">
      <w:bodyDiv w:val="1"/>
      <w:marLeft w:val="0"/>
      <w:marRight w:val="0"/>
      <w:marTop w:val="0"/>
      <w:marBottom w:val="0"/>
      <w:divBdr>
        <w:top w:val="none" w:sz="0" w:space="0" w:color="auto"/>
        <w:left w:val="none" w:sz="0" w:space="0" w:color="auto"/>
        <w:bottom w:val="none" w:sz="0" w:space="0" w:color="auto"/>
        <w:right w:val="none" w:sz="0" w:space="0" w:color="auto"/>
      </w:divBdr>
    </w:div>
    <w:div w:id="1571228285">
      <w:bodyDiv w:val="1"/>
      <w:marLeft w:val="0"/>
      <w:marRight w:val="0"/>
      <w:marTop w:val="0"/>
      <w:marBottom w:val="0"/>
      <w:divBdr>
        <w:top w:val="none" w:sz="0" w:space="0" w:color="auto"/>
        <w:left w:val="none" w:sz="0" w:space="0" w:color="auto"/>
        <w:bottom w:val="none" w:sz="0" w:space="0" w:color="auto"/>
        <w:right w:val="none" w:sz="0" w:space="0" w:color="auto"/>
      </w:divBdr>
    </w:div>
    <w:div w:id="1572277761">
      <w:bodyDiv w:val="1"/>
      <w:marLeft w:val="0"/>
      <w:marRight w:val="0"/>
      <w:marTop w:val="0"/>
      <w:marBottom w:val="0"/>
      <w:divBdr>
        <w:top w:val="none" w:sz="0" w:space="0" w:color="auto"/>
        <w:left w:val="none" w:sz="0" w:space="0" w:color="auto"/>
        <w:bottom w:val="none" w:sz="0" w:space="0" w:color="auto"/>
        <w:right w:val="none" w:sz="0" w:space="0" w:color="auto"/>
      </w:divBdr>
    </w:div>
    <w:div w:id="1574117887">
      <w:bodyDiv w:val="1"/>
      <w:marLeft w:val="0"/>
      <w:marRight w:val="0"/>
      <w:marTop w:val="0"/>
      <w:marBottom w:val="0"/>
      <w:divBdr>
        <w:top w:val="none" w:sz="0" w:space="0" w:color="auto"/>
        <w:left w:val="none" w:sz="0" w:space="0" w:color="auto"/>
        <w:bottom w:val="none" w:sz="0" w:space="0" w:color="auto"/>
        <w:right w:val="none" w:sz="0" w:space="0" w:color="auto"/>
      </w:divBdr>
    </w:div>
    <w:div w:id="1576234689">
      <w:bodyDiv w:val="1"/>
      <w:marLeft w:val="0"/>
      <w:marRight w:val="0"/>
      <w:marTop w:val="0"/>
      <w:marBottom w:val="0"/>
      <w:divBdr>
        <w:top w:val="none" w:sz="0" w:space="0" w:color="auto"/>
        <w:left w:val="none" w:sz="0" w:space="0" w:color="auto"/>
        <w:bottom w:val="none" w:sz="0" w:space="0" w:color="auto"/>
        <w:right w:val="none" w:sz="0" w:space="0" w:color="auto"/>
      </w:divBdr>
    </w:div>
    <w:div w:id="1577544455">
      <w:bodyDiv w:val="1"/>
      <w:marLeft w:val="0"/>
      <w:marRight w:val="0"/>
      <w:marTop w:val="0"/>
      <w:marBottom w:val="0"/>
      <w:divBdr>
        <w:top w:val="none" w:sz="0" w:space="0" w:color="auto"/>
        <w:left w:val="none" w:sz="0" w:space="0" w:color="auto"/>
        <w:bottom w:val="none" w:sz="0" w:space="0" w:color="auto"/>
        <w:right w:val="none" w:sz="0" w:space="0" w:color="auto"/>
      </w:divBdr>
    </w:div>
    <w:div w:id="1579166394">
      <w:bodyDiv w:val="1"/>
      <w:marLeft w:val="0"/>
      <w:marRight w:val="0"/>
      <w:marTop w:val="0"/>
      <w:marBottom w:val="0"/>
      <w:divBdr>
        <w:top w:val="none" w:sz="0" w:space="0" w:color="auto"/>
        <w:left w:val="none" w:sz="0" w:space="0" w:color="auto"/>
        <w:bottom w:val="none" w:sz="0" w:space="0" w:color="auto"/>
        <w:right w:val="none" w:sz="0" w:space="0" w:color="auto"/>
      </w:divBdr>
    </w:div>
    <w:div w:id="1579170780">
      <w:bodyDiv w:val="1"/>
      <w:marLeft w:val="0"/>
      <w:marRight w:val="0"/>
      <w:marTop w:val="0"/>
      <w:marBottom w:val="0"/>
      <w:divBdr>
        <w:top w:val="none" w:sz="0" w:space="0" w:color="auto"/>
        <w:left w:val="none" w:sz="0" w:space="0" w:color="auto"/>
        <w:bottom w:val="none" w:sz="0" w:space="0" w:color="auto"/>
        <w:right w:val="none" w:sz="0" w:space="0" w:color="auto"/>
      </w:divBdr>
    </w:div>
    <w:div w:id="1579440076">
      <w:bodyDiv w:val="1"/>
      <w:marLeft w:val="0"/>
      <w:marRight w:val="0"/>
      <w:marTop w:val="0"/>
      <w:marBottom w:val="0"/>
      <w:divBdr>
        <w:top w:val="none" w:sz="0" w:space="0" w:color="auto"/>
        <w:left w:val="none" w:sz="0" w:space="0" w:color="auto"/>
        <w:bottom w:val="none" w:sz="0" w:space="0" w:color="auto"/>
        <w:right w:val="none" w:sz="0" w:space="0" w:color="auto"/>
      </w:divBdr>
    </w:div>
    <w:div w:id="1579557312">
      <w:bodyDiv w:val="1"/>
      <w:marLeft w:val="0"/>
      <w:marRight w:val="0"/>
      <w:marTop w:val="0"/>
      <w:marBottom w:val="0"/>
      <w:divBdr>
        <w:top w:val="none" w:sz="0" w:space="0" w:color="auto"/>
        <w:left w:val="none" w:sz="0" w:space="0" w:color="auto"/>
        <w:bottom w:val="none" w:sz="0" w:space="0" w:color="auto"/>
        <w:right w:val="none" w:sz="0" w:space="0" w:color="auto"/>
      </w:divBdr>
    </w:div>
    <w:div w:id="1580553028">
      <w:bodyDiv w:val="1"/>
      <w:marLeft w:val="0"/>
      <w:marRight w:val="0"/>
      <w:marTop w:val="0"/>
      <w:marBottom w:val="0"/>
      <w:divBdr>
        <w:top w:val="none" w:sz="0" w:space="0" w:color="auto"/>
        <w:left w:val="none" w:sz="0" w:space="0" w:color="auto"/>
        <w:bottom w:val="none" w:sz="0" w:space="0" w:color="auto"/>
        <w:right w:val="none" w:sz="0" w:space="0" w:color="auto"/>
      </w:divBdr>
    </w:div>
    <w:div w:id="1582912152">
      <w:bodyDiv w:val="1"/>
      <w:marLeft w:val="0"/>
      <w:marRight w:val="0"/>
      <w:marTop w:val="0"/>
      <w:marBottom w:val="0"/>
      <w:divBdr>
        <w:top w:val="none" w:sz="0" w:space="0" w:color="auto"/>
        <w:left w:val="none" w:sz="0" w:space="0" w:color="auto"/>
        <w:bottom w:val="none" w:sz="0" w:space="0" w:color="auto"/>
        <w:right w:val="none" w:sz="0" w:space="0" w:color="auto"/>
      </w:divBdr>
      <w:divsChild>
        <w:div w:id="96368264">
          <w:marLeft w:val="0"/>
          <w:marRight w:val="0"/>
          <w:marTop w:val="0"/>
          <w:marBottom w:val="0"/>
          <w:divBdr>
            <w:top w:val="none" w:sz="0" w:space="0" w:color="auto"/>
            <w:left w:val="none" w:sz="0" w:space="0" w:color="auto"/>
            <w:bottom w:val="none" w:sz="0" w:space="0" w:color="auto"/>
            <w:right w:val="none" w:sz="0" w:space="0" w:color="auto"/>
          </w:divBdr>
        </w:div>
        <w:div w:id="613098874">
          <w:marLeft w:val="0"/>
          <w:marRight w:val="0"/>
          <w:marTop w:val="0"/>
          <w:marBottom w:val="0"/>
          <w:divBdr>
            <w:top w:val="none" w:sz="0" w:space="0" w:color="auto"/>
            <w:left w:val="none" w:sz="0" w:space="0" w:color="auto"/>
            <w:bottom w:val="none" w:sz="0" w:space="0" w:color="auto"/>
            <w:right w:val="none" w:sz="0" w:space="0" w:color="auto"/>
          </w:divBdr>
          <w:divsChild>
            <w:div w:id="618266632">
              <w:marLeft w:val="0"/>
              <w:marRight w:val="0"/>
              <w:marTop w:val="0"/>
              <w:marBottom w:val="0"/>
              <w:divBdr>
                <w:top w:val="none" w:sz="0" w:space="0" w:color="auto"/>
                <w:left w:val="none" w:sz="0" w:space="0" w:color="auto"/>
                <w:bottom w:val="none" w:sz="0" w:space="0" w:color="auto"/>
                <w:right w:val="none" w:sz="0" w:space="0" w:color="auto"/>
              </w:divBdr>
            </w:div>
            <w:div w:id="2022664133">
              <w:marLeft w:val="0"/>
              <w:marRight w:val="0"/>
              <w:marTop w:val="0"/>
              <w:marBottom w:val="0"/>
              <w:divBdr>
                <w:top w:val="none" w:sz="0" w:space="0" w:color="auto"/>
                <w:left w:val="none" w:sz="0" w:space="0" w:color="auto"/>
                <w:bottom w:val="none" w:sz="0" w:space="0" w:color="auto"/>
                <w:right w:val="none" w:sz="0" w:space="0" w:color="auto"/>
              </w:divBdr>
              <w:divsChild>
                <w:div w:id="85249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910720">
          <w:marLeft w:val="0"/>
          <w:marRight w:val="0"/>
          <w:marTop w:val="0"/>
          <w:marBottom w:val="0"/>
          <w:divBdr>
            <w:top w:val="none" w:sz="0" w:space="0" w:color="auto"/>
            <w:left w:val="none" w:sz="0" w:space="0" w:color="auto"/>
            <w:bottom w:val="none" w:sz="0" w:space="0" w:color="auto"/>
            <w:right w:val="none" w:sz="0" w:space="0" w:color="auto"/>
          </w:divBdr>
        </w:div>
        <w:div w:id="1659535347">
          <w:marLeft w:val="0"/>
          <w:marRight w:val="0"/>
          <w:marTop w:val="0"/>
          <w:marBottom w:val="0"/>
          <w:divBdr>
            <w:top w:val="none" w:sz="0" w:space="0" w:color="auto"/>
            <w:left w:val="none" w:sz="0" w:space="0" w:color="auto"/>
            <w:bottom w:val="none" w:sz="0" w:space="0" w:color="auto"/>
            <w:right w:val="none" w:sz="0" w:space="0" w:color="auto"/>
          </w:divBdr>
        </w:div>
      </w:divsChild>
    </w:div>
    <w:div w:id="1583101066">
      <w:bodyDiv w:val="1"/>
      <w:marLeft w:val="0"/>
      <w:marRight w:val="0"/>
      <w:marTop w:val="0"/>
      <w:marBottom w:val="0"/>
      <w:divBdr>
        <w:top w:val="none" w:sz="0" w:space="0" w:color="auto"/>
        <w:left w:val="none" w:sz="0" w:space="0" w:color="auto"/>
        <w:bottom w:val="none" w:sz="0" w:space="0" w:color="auto"/>
        <w:right w:val="none" w:sz="0" w:space="0" w:color="auto"/>
      </w:divBdr>
    </w:div>
    <w:div w:id="1585795278">
      <w:bodyDiv w:val="1"/>
      <w:marLeft w:val="0"/>
      <w:marRight w:val="0"/>
      <w:marTop w:val="0"/>
      <w:marBottom w:val="0"/>
      <w:divBdr>
        <w:top w:val="none" w:sz="0" w:space="0" w:color="auto"/>
        <w:left w:val="none" w:sz="0" w:space="0" w:color="auto"/>
        <w:bottom w:val="none" w:sz="0" w:space="0" w:color="auto"/>
        <w:right w:val="none" w:sz="0" w:space="0" w:color="auto"/>
      </w:divBdr>
    </w:div>
    <w:div w:id="1585991623">
      <w:bodyDiv w:val="1"/>
      <w:marLeft w:val="0"/>
      <w:marRight w:val="0"/>
      <w:marTop w:val="0"/>
      <w:marBottom w:val="0"/>
      <w:divBdr>
        <w:top w:val="none" w:sz="0" w:space="0" w:color="auto"/>
        <w:left w:val="none" w:sz="0" w:space="0" w:color="auto"/>
        <w:bottom w:val="none" w:sz="0" w:space="0" w:color="auto"/>
        <w:right w:val="none" w:sz="0" w:space="0" w:color="auto"/>
      </w:divBdr>
    </w:div>
    <w:div w:id="1586957240">
      <w:bodyDiv w:val="1"/>
      <w:marLeft w:val="0"/>
      <w:marRight w:val="0"/>
      <w:marTop w:val="0"/>
      <w:marBottom w:val="0"/>
      <w:divBdr>
        <w:top w:val="none" w:sz="0" w:space="0" w:color="auto"/>
        <w:left w:val="none" w:sz="0" w:space="0" w:color="auto"/>
        <w:bottom w:val="none" w:sz="0" w:space="0" w:color="auto"/>
        <w:right w:val="none" w:sz="0" w:space="0" w:color="auto"/>
      </w:divBdr>
    </w:div>
    <w:div w:id="1587764844">
      <w:bodyDiv w:val="1"/>
      <w:marLeft w:val="0"/>
      <w:marRight w:val="0"/>
      <w:marTop w:val="0"/>
      <w:marBottom w:val="0"/>
      <w:divBdr>
        <w:top w:val="none" w:sz="0" w:space="0" w:color="auto"/>
        <w:left w:val="none" w:sz="0" w:space="0" w:color="auto"/>
        <w:bottom w:val="none" w:sz="0" w:space="0" w:color="auto"/>
        <w:right w:val="none" w:sz="0" w:space="0" w:color="auto"/>
      </w:divBdr>
    </w:div>
    <w:div w:id="1593202872">
      <w:bodyDiv w:val="1"/>
      <w:marLeft w:val="0"/>
      <w:marRight w:val="0"/>
      <w:marTop w:val="0"/>
      <w:marBottom w:val="0"/>
      <w:divBdr>
        <w:top w:val="none" w:sz="0" w:space="0" w:color="auto"/>
        <w:left w:val="none" w:sz="0" w:space="0" w:color="auto"/>
        <w:bottom w:val="none" w:sz="0" w:space="0" w:color="auto"/>
        <w:right w:val="none" w:sz="0" w:space="0" w:color="auto"/>
      </w:divBdr>
    </w:div>
    <w:div w:id="1594245848">
      <w:bodyDiv w:val="1"/>
      <w:marLeft w:val="0"/>
      <w:marRight w:val="0"/>
      <w:marTop w:val="0"/>
      <w:marBottom w:val="0"/>
      <w:divBdr>
        <w:top w:val="none" w:sz="0" w:space="0" w:color="auto"/>
        <w:left w:val="none" w:sz="0" w:space="0" w:color="auto"/>
        <w:bottom w:val="none" w:sz="0" w:space="0" w:color="auto"/>
        <w:right w:val="none" w:sz="0" w:space="0" w:color="auto"/>
      </w:divBdr>
      <w:divsChild>
        <w:div w:id="1238978601">
          <w:marLeft w:val="0"/>
          <w:marRight w:val="0"/>
          <w:marTop w:val="0"/>
          <w:marBottom w:val="0"/>
          <w:divBdr>
            <w:top w:val="none" w:sz="0" w:space="0" w:color="auto"/>
            <w:left w:val="none" w:sz="0" w:space="0" w:color="auto"/>
            <w:bottom w:val="none" w:sz="0" w:space="0" w:color="auto"/>
            <w:right w:val="none" w:sz="0" w:space="0" w:color="auto"/>
          </w:divBdr>
        </w:div>
      </w:divsChild>
    </w:div>
    <w:div w:id="1599559280">
      <w:bodyDiv w:val="1"/>
      <w:marLeft w:val="0"/>
      <w:marRight w:val="0"/>
      <w:marTop w:val="0"/>
      <w:marBottom w:val="0"/>
      <w:divBdr>
        <w:top w:val="none" w:sz="0" w:space="0" w:color="auto"/>
        <w:left w:val="none" w:sz="0" w:space="0" w:color="auto"/>
        <w:bottom w:val="none" w:sz="0" w:space="0" w:color="auto"/>
        <w:right w:val="none" w:sz="0" w:space="0" w:color="auto"/>
      </w:divBdr>
      <w:divsChild>
        <w:div w:id="377901061">
          <w:marLeft w:val="0"/>
          <w:marRight w:val="0"/>
          <w:marTop w:val="0"/>
          <w:marBottom w:val="0"/>
          <w:divBdr>
            <w:top w:val="none" w:sz="0" w:space="0" w:color="auto"/>
            <w:left w:val="none" w:sz="0" w:space="0" w:color="auto"/>
            <w:bottom w:val="none" w:sz="0" w:space="0" w:color="auto"/>
            <w:right w:val="none" w:sz="0" w:space="0" w:color="auto"/>
          </w:divBdr>
        </w:div>
      </w:divsChild>
    </w:div>
    <w:div w:id="1600523797">
      <w:bodyDiv w:val="1"/>
      <w:marLeft w:val="0"/>
      <w:marRight w:val="0"/>
      <w:marTop w:val="0"/>
      <w:marBottom w:val="0"/>
      <w:divBdr>
        <w:top w:val="none" w:sz="0" w:space="0" w:color="auto"/>
        <w:left w:val="none" w:sz="0" w:space="0" w:color="auto"/>
        <w:bottom w:val="none" w:sz="0" w:space="0" w:color="auto"/>
        <w:right w:val="none" w:sz="0" w:space="0" w:color="auto"/>
      </w:divBdr>
    </w:div>
    <w:div w:id="1602369026">
      <w:bodyDiv w:val="1"/>
      <w:marLeft w:val="0"/>
      <w:marRight w:val="0"/>
      <w:marTop w:val="0"/>
      <w:marBottom w:val="0"/>
      <w:divBdr>
        <w:top w:val="none" w:sz="0" w:space="0" w:color="auto"/>
        <w:left w:val="none" w:sz="0" w:space="0" w:color="auto"/>
        <w:bottom w:val="none" w:sz="0" w:space="0" w:color="auto"/>
        <w:right w:val="none" w:sz="0" w:space="0" w:color="auto"/>
      </w:divBdr>
    </w:div>
    <w:div w:id="1603761015">
      <w:bodyDiv w:val="1"/>
      <w:marLeft w:val="0"/>
      <w:marRight w:val="0"/>
      <w:marTop w:val="0"/>
      <w:marBottom w:val="0"/>
      <w:divBdr>
        <w:top w:val="none" w:sz="0" w:space="0" w:color="auto"/>
        <w:left w:val="none" w:sz="0" w:space="0" w:color="auto"/>
        <w:bottom w:val="none" w:sz="0" w:space="0" w:color="auto"/>
        <w:right w:val="none" w:sz="0" w:space="0" w:color="auto"/>
      </w:divBdr>
      <w:divsChild>
        <w:div w:id="143743405">
          <w:marLeft w:val="0"/>
          <w:marRight w:val="0"/>
          <w:marTop w:val="0"/>
          <w:marBottom w:val="0"/>
          <w:divBdr>
            <w:top w:val="none" w:sz="0" w:space="0" w:color="auto"/>
            <w:left w:val="none" w:sz="0" w:space="0" w:color="auto"/>
            <w:bottom w:val="none" w:sz="0" w:space="0" w:color="auto"/>
            <w:right w:val="none" w:sz="0" w:space="0" w:color="auto"/>
          </w:divBdr>
        </w:div>
        <w:div w:id="1292442406">
          <w:marLeft w:val="0"/>
          <w:marRight w:val="0"/>
          <w:marTop w:val="0"/>
          <w:marBottom w:val="0"/>
          <w:divBdr>
            <w:top w:val="none" w:sz="0" w:space="0" w:color="auto"/>
            <w:left w:val="none" w:sz="0" w:space="0" w:color="auto"/>
            <w:bottom w:val="none" w:sz="0" w:space="0" w:color="auto"/>
            <w:right w:val="none" w:sz="0" w:space="0" w:color="auto"/>
          </w:divBdr>
        </w:div>
      </w:divsChild>
    </w:div>
    <w:div w:id="1606306452">
      <w:bodyDiv w:val="1"/>
      <w:marLeft w:val="0"/>
      <w:marRight w:val="0"/>
      <w:marTop w:val="0"/>
      <w:marBottom w:val="0"/>
      <w:divBdr>
        <w:top w:val="none" w:sz="0" w:space="0" w:color="auto"/>
        <w:left w:val="none" w:sz="0" w:space="0" w:color="auto"/>
        <w:bottom w:val="none" w:sz="0" w:space="0" w:color="auto"/>
        <w:right w:val="none" w:sz="0" w:space="0" w:color="auto"/>
      </w:divBdr>
    </w:div>
    <w:div w:id="1611889857">
      <w:bodyDiv w:val="1"/>
      <w:marLeft w:val="0"/>
      <w:marRight w:val="0"/>
      <w:marTop w:val="0"/>
      <w:marBottom w:val="0"/>
      <w:divBdr>
        <w:top w:val="none" w:sz="0" w:space="0" w:color="auto"/>
        <w:left w:val="none" w:sz="0" w:space="0" w:color="auto"/>
        <w:bottom w:val="none" w:sz="0" w:space="0" w:color="auto"/>
        <w:right w:val="none" w:sz="0" w:space="0" w:color="auto"/>
      </w:divBdr>
    </w:div>
    <w:div w:id="1612206612">
      <w:bodyDiv w:val="1"/>
      <w:marLeft w:val="0"/>
      <w:marRight w:val="0"/>
      <w:marTop w:val="0"/>
      <w:marBottom w:val="0"/>
      <w:divBdr>
        <w:top w:val="none" w:sz="0" w:space="0" w:color="auto"/>
        <w:left w:val="none" w:sz="0" w:space="0" w:color="auto"/>
        <w:bottom w:val="none" w:sz="0" w:space="0" w:color="auto"/>
        <w:right w:val="none" w:sz="0" w:space="0" w:color="auto"/>
      </w:divBdr>
    </w:div>
    <w:div w:id="1614819602">
      <w:bodyDiv w:val="1"/>
      <w:marLeft w:val="0"/>
      <w:marRight w:val="0"/>
      <w:marTop w:val="0"/>
      <w:marBottom w:val="0"/>
      <w:divBdr>
        <w:top w:val="none" w:sz="0" w:space="0" w:color="auto"/>
        <w:left w:val="none" w:sz="0" w:space="0" w:color="auto"/>
        <w:bottom w:val="none" w:sz="0" w:space="0" w:color="auto"/>
        <w:right w:val="none" w:sz="0" w:space="0" w:color="auto"/>
      </w:divBdr>
    </w:div>
    <w:div w:id="1615093644">
      <w:bodyDiv w:val="1"/>
      <w:marLeft w:val="0"/>
      <w:marRight w:val="0"/>
      <w:marTop w:val="0"/>
      <w:marBottom w:val="0"/>
      <w:divBdr>
        <w:top w:val="none" w:sz="0" w:space="0" w:color="auto"/>
        <w:left w:val="none" w:sz="0" w:space="0" w:color="auto"/>
        <w:bottom w:val="none" w:sz="0" w:space="0" w:color="auto"/>
        <w:right w:val="none" w:sz="0" w:space="0" w:color="auto"/>
      </w:divBdr>
    </w:div>
    <w:div w:id="1617101718">
      <w:bodyDiv w:val="1"/>
      <w:marLeft w:val="0"/>
      <w:marRight w:val="0"/>
      <w:marTop w:val="0"/>
      <w:marBottom w:val="0"/>
      <w:divBdr>
        <w:top w:val="none" w:sz="0" w:space="0" w:color="auto"/>
        <w:left w:val="none" w:sz="0" w:space="0" w:color="auto"/>
        <w:bottom w:val="none" w:sz="0" w:space="0" w:color="auto"/>
        <w:right w:val="none" w:sz="0" w:space="0" w:color="auto"/>
      </w:divBdr>
      <w:divsChild>
        <w:div w:id="531696161">
          <w:marLeft w:val="0"/>
          <w:marRight w:val="0"/>
          <w:marTop w:val="0"/>
          <w:marBottom w:val="0"/>
          <w:divBdr>
            <w:top w:val="none" w:sz="0" w:space="0" w:color="auto"/>
            <w:left w:val="none" w:sz="0" w:space="0" w:color="auto"/>
            <w:bottom w:val="none" w:sz="0" w:space="0" w:color="auto"/>
            <w:right w:val="none" w:sz="0" w:space="0" w:color="auto"/>
          </w:divBdr>
          <w:divsChild>
            <w:div w:id="840434382">
              <w:marLeft w:val="0"/>
              <w:marRight w:val="0"/>
              <w:marTop w:val="0"/>
              <w:marBottom w:val="0"/>
              <w:divBdr>
                <w:top w:val="none" w:sz="0" w:space="0" w:color="auto"/>
                <w:left w:val="none" w:sz="0" w:space="0" w:color="auto"/>
                <w:bottom w:val="none" w:sz="0" w:space="0" w:color="auto"/>
                <w:right w:val="none" w:sz="0" w:space="0" w:color="auto"/>
              </w:divBdr>
            </w:div>
          </w:divsChild>
        </w:div>
        <w:div w:id="1077166010">
          <w:marLeft w:val="0"/>
          <w:marRight w:val="0"/>
          <w:marTop w:val="0"/>
          <w:marBottom w:val="0"/>
          <w:divBdr>
            <w:top w:val="none" w:sz="0" w:space="0" w:color="auto"/>
            <w:left w:val="none" w:sz="0" w:space="0" w:color="auto"/>
            <w:bottom w:val="none" w:sz="0" w:space="0" w:color="auto"/>
            <w:right w:val="none" w:sz="0" w:space="0" w:color="auto"/>
          </w:divBdr>
        </w:div>
      </w:divsChild>
    </w:div>
    <w:div w:id="1617365714">
      <w:bodyDiv w:val="1"/>
      <w:marLeft w:val="0"/>
      <w:marRight w:val="0"/>
      <w:marTop w:val="0"/>
      <w:marBottom w:val="0"/>
      <w:divBdr>
        <w:top w:val="none" w:sz="0" w:space="0" w:color="auto"/>
        <w:left w:val="none" w:sz="0" w:space="0" w:color="auto"/>
        <w:bottom w:val="none" w:sz="0" w:space="0" w:color="auto"/>
        <w:right w:val="none" w:sz="0" w:space="0" w:color="auto"/>
      </w:divBdr>
      <w:divsChild>
        <w:div w:id="1741755322">
          <w:marLeft w:val="0"/>
          <w:marRight w:val="0"/>
          <w:marTop w:val="0"/>
          <w:marBottom w:val="0"/>
          <w:divBdr>
            <w:top w:val="none" w:sz="0" w:space="0" w:color="auto"/>
            <w:left w:val="none" w:sz="0" w:space="0" w:color="auto"/>
            <w:bottom w:val="none" w:sz="0" w:space="0" w:color="auto"/>
            <w:right w:val="none" w:sz="0" w:space="0" w:color="auto"/>
          </w:divBdr>
          <w:divsChild>
            <w:div w:id="506560013">
              <w:marLeft w:val="0"/>
              <w:marRight w:val="0"/>
              <w:marTop w:val="0"/>
              <w:marBottom w:val="0"/>
              <w:divBdr>
                <w:top w:val="none" w:sz="0" w:space="0" w:color="auto"/>
                <w:left w:val="none" w:sz="0" w:space="0" w:color="auto"/>
                <w:bottom w:val="none" w:sz="0" w:space="0" w:color="auto"/>
                <w:right w:val="none" w:sz="0" w:space="0" w:color="auto"/>
              </w:divBdr>
            </w:div>
            <w:div w:id="102809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830256">
      <w:bodyDiv w:val="1"/>
      <w:marLeft w:val="0"/>
      <w:marRight w:val="0"/>
      <w:marTop w:val="0"/>
      <w:marBottom w:val="0"/>
      <w:divBdr>
        <w:top w:val="none" w:sz="0" w:space="0" w:color="auto"/>
        <w:left w:val="none" w:sz="0" w:space="0" w:color="auto"/>
        <w:bottom w:val="none" w:sz="0" w:space="0" w:color="auto"/>
        <w:right w:val="none" w:sz="0" w:space="0" w:color="auto"/>
      </w:divBdr>
    </w:div>
    <w:div w:id="1622036660">
      <w:bodyDiv w:val="1"/>
      <w:marLeft w:val="0"/>
      <w:marRight w:val="0"/>
      <w:marTop w:val="0"/>
      <w:marBottom w:val="0"/>
      <w:divBdr>
        <w:top w:val="none" w:sz="0" w:space="0" w:color="auto"/>
        <w:left w:val="none" w:sz="0" w:space="0" w:color="auto"/>
        <w:bottom w:val="none" w:sz="0" w:space="0" w:color="auto"/>
        <w:right w:val="none" w:sz="0" w:space="0" w:color="auto"/>
      </w:divBdr>
      <w:divsChild>
        <w:div w:id="584804325">
          <w:marLeft w:val="0"/>
          <w:marRight w:val="0"/>
          <w:marTop w:val="0"/>
          <w:marBottom w:val="0"/>
          <w:divBdr>
            <w:top w:val="none" w:sz="0" w:space="0" w:color="auto"/>
            <w:left w:val="none" w:sz="0" w:space="0" w:color="auto"/>
            <w:bottom w:val="none" w:sz="0" w:space="0" w:color="auto"/>
            <w:right w:val="none" w:sz="0" w:space="0" w:color="auto"/>
          </w:divBdr>
          <w:divsChild>
            <w:div w:id="462768804">
              <w:marLeft w:val="0"/>
              <w:marRight w:val="0"/>
              <w:marTop w:val="0"/>
              <w:marBottom w:val="0"/>
              <w:divBdr>
                <w:top w:val="none" w:sz="0" w:space="0" w:color="auto"/>
                <w:left w:val="none" w:sz="0" w:space="0" w:color="auto"/>
                <w:bottom w:val="none" w:sz="0" w:space="0" w:color="auto"/>
                <w:right w:val="none" w:sz="0" w:space="0" w:color="auto"/>
              </w:divBdr>
              <w:divsChild>
                <w:div w:id="153377475">
                  <w:marLeft w:val="0"/>
                  <w:marRight w:val="0"/>
                  <w:marTop w:val="0"/>
                  <w:marBottom w:val="0"/>
                  <w:divBdr>
                    <w:top w:val="none" w:sz="0" w:space="0" w:color="auto"/>
                    <w:left w:val="none" w:sz="0" w:space="0" w:color="auto"/>
                    <w:bottom w:val="none" w:sz="0" w:space="0" w:color="auto"/>
                    <w:right w:val="none" w:sz="0" w:space="0" w:color="auto"/>
                  </w:divBdr>
                  <w:divsChild>
                    <w:div w:id="918295140">
                      <w:marLeft w:val="0"/>
                      <w:marRight w:val="0"/>
                      <w:marTop w:val="0"/>
                      <w:marBottom w:val="0"/>
                      <w:divBdr>
                        <w:top w:val="none" w:sz="0" w:space="0" w:color="auto"/>
                        <w:left w:val="none" w:sz="0" w:space="0" w:color="auto"/>
                        <w:bottom w:val="none" w:sz="0" w:space="0" w:color="auto"/>
                        <w:right w:val="none" w:sz="0" w:space="0" w:color="auto"/>
                      </w:divBdr>
                      <w:divsChild>
                        <w:div w:id="503781926">
                          <w:marLeft w:val="0"/>
                          <w:marRight w:val="0"/>
                          <w:marTop w:val="0"/>
                          <w:marBottom w:val="0"/>
                          <w:divBdr>
                            <w:top w:val="none" w:sz="0" w:space="0" w:color="auto"/>
                            <w:left w:val="none" w:sz="0" w:space="0" w:color="auto"/>
                            <w:bottom w:val="none" w:sz="0" w:space="0" w:color="auto"/>
                            <w:right w:val="none" w:sz="0" w:space="0" w:color="auto"/>
                          </w:divBdr>
                          <w:divsChild>
                            <w:div w:id="668991862">
                              <w:marLeft w:val="0"/>
                              <w:marRight w:val="0"/>
                              <w:marTop w:val="0"/>
                              <w:marBottom w:val="0"/>
                              <w:divBdr>
                                <w:top w:val="none" w:sz="0" w:space="0" w:color="auto"/>
                                <w:left w:val="none" w:sz="0" w:space="0" w:color="auto"/>
                                <w:bottom w:val="none" w:sz="0" w:space="0" w:color="auto"/>
                                <w:right w:val="none" w:sz="0" w:space="0" w:color="auto"/>
                              </w:divBdr>
                              <w:divsChild>
                                <w:div w:id="1129205533">
                                  <w:marLeft w:val="0"/>
                                  <w:marRight w:val="0"/>
                                  <w:marTop w:val="0"/>
                                  <w:marBottom w:val="0"/>
                                  <w:divBdr>
                                    <w:top w:val="none" w:sz="0" w:space="0" w:color="auto"/>
                                    <w:left w:val="none" w:sz="0" w:space="0" w:color="auto"/>
                                    <w:bottom w:val="none" w:sz="0" w:space="0" w:color="auto"/>
                                    <w:right w:val="none" w:sz="0" w:space="0" w:color="auto"/>
                                  </w:divBdr>
                                  <w:divsChild>
                                    <w:div w:id="259993491">
                                      <w:marLeft w:val="0"/>
                                      <w:marRight w:val="0"/>
                                      <w:marTop w:val="0"/>
                                      <w:marBottom w:val="0"/>
                                      <w:divBdr>
                                        <w:top w:val="none" w:sz="0" w:space="0" w:color="auto"/>
                                        <w:left w:val="none" w:sz="0" w:space="0" w:color="auto"/>
                                        <w:bottom w:val="none" w:sz="0" w:space="0" w:color="auto"/>
                                        <w:right w:val="none" w:sz="0" w:space="0" w:color="auto"/>
                                      </w:divBdr>
                                      <w:divsChild>
                                        <w:div w:id="458031461">
                                          <w:marLeft w:val="0"/>
                                          <w:marRight w:val="0"/>
                                          <w:marTop w:val="0"/>
                                          <w:marBottom w:val="0"/>
                                          <w:divBdr>
                                            <w:top w:val="none" w:sz="0" w:space="0" w:color="auto"/>
                                            <w:left w:val="none" w:sz="0" w:space="0" w:color="auto"/>
                                            <w:bottom w:val="none" w:sz="0" w:space="0" w:color="auto"/>
                                            <w:right w:val="none" w:sz="0" w:space="0" w:color="auto"/>
                                          </w:divBdr>
                                          <w:divsChild>
                                            <w:div w:id="1944534705">
                                              <w:marLeft w:val="0"/>
                                              <w:marRight w:val="0"/>
                                              <w:marTop w:val="0"/>
                                              <w:marBottom w:val="0"/>
                                              <w:divBdr>
                                                <w:top w:val="none" w:sz="0" w:space="0" w:color="auto"/>
                                                <w:left w:val="none" w:sz="0" w:space="0" w:color="auto"/>
                                                <w:bottom w:val="none" w:sz="0" w:space="0" w:color="auto"/>
                                                <w:right w:val="none" w:sz="0" w:space="0" w:color="auto"/>
                                              </w:divBdr>
                                              <w:divsChild>
                                                <w:div w:id="199326595">
                                                  <w:marLeft w:val="0"/>
                                                  <w:marRight w:val="0"/>
                                                  <w:marTop w:val="0"/>
                                                  <w:marBottom w:val="0"/>
                                                  <w:divBdr>
                                                    <w:top w:val="none" w:sz="0" w:space="0" w:color="auto"/>
                                                    <w:left w:val="none" w:sz="0" w:space="0" w:color="auto"/>
                                                    <w:bottom w:val="none" w:sz="0" w:space="0" w:color="auto"/>
                                                    <w:right w:val="none" w:sz="0" w:space="0" w:color="auto"/>
                                                  </w:divBdr>
                                                  <w:divsChild>
                                                    <w:div w:id="1096370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23609362">
      <w:bodyDiv w:val="1"/>
      <w:marLeft w:val="0"/>
      <w:marRight w:val="0"/>
      <w:marTop w:val="0"/>
      <w:marBottom w:val="0"/>
      <w:divBdr>
        <w:top w:val="none" w:sz="0" w:space="0" w:color="auto"/>
        <w:left w:val="none" w:sz="0" w:space="0" w:color="auto"/>
        <w:bottom w:val="none" w:sz="0" w:space="0" w:color="auto"/>
        <w:right w:val="none" w:sz="0" w:space="0" w:color="auto"/>
      </w:divBdr>
    </w:div>
    <w:div w:id="1623880536">
      <w:bodyDiv w:val="1"/>
      <w:marLeft w:val="0"/>
      <w:marRight w:val="0"/>
      <w:marTop w:val="0"/>
      <w:marBottom w:val="0"/>
      <w:divBdr>
        <w:top w:val="none" w:sz="0" w:space="0" w:color="auto"/>
        <w:left w:val="none" w:sz="0" w:space="0" w:color="auto"/>
        <w:bottom w:val="none" w:sz="0" w:space="0" w:color="auto"/>
        <w:right w:val="none" w:sz="0" w:space="0" w:color="auto"/>
      </w:divBdr>
    </w:div>
    <w:div w:id="1628313114">
      <w:bodyDiv w:val="1"/>
      <w:marLeft w:val="0"/>
      <w:marRight w:val="0"/>
      <w:marTop w:val="0"/>
      <w:marBottom w:val="0"/>
      <w:divBdr>
        <w:top w:val="none" w:sz="0" w:space="0" w:color="auto"/>
        <w:left w:val="none" w:sz="0" w:space="0" w:color="auto"/>
        <w:bottom w:val="none" w:sz="0" w:space="0" w:color="auto"/>
        <w:right w:val="none" w:sz="0" w:space="0" w:color="auto"/>
      </w:divBdr>
      <w:divsChild>
        <w:div w:id="1018389937">
          <w:marLeft w:val="0"/>
          <w:marRight w:val="0"/>
          <w:marTop w:val="0"/>
          <w:marBottom w:val="0"/>
          <w:divBdr>
            <w:top w:val="none" w:sz="0" w:space="0" w:color="auto"/>
            <w:left w:val="none" w:sz="0" w:space="0" w:color="auto"/>
            <w:bottom w:val="none" w:sz="0" w:space="0" w:color="auto"/>
            <w:right w:val="none" w:sz="0" w:space="0" w:color="auto"/>
          </w:divBdr>
          <w:divsChild>
            <w:div w:id="1082601357">
              <w:marLeft w:val="0"/>
              <w:marRight w:val="0"/>
              <w:marTop w:val="0"/>
              <w:marBottom w:val="0"/>
              <w:divBdr>
                <w:top w:val="none" w:sz="0" w:space="0" w:color="auto"/>
                <w:left w:val="none" w:sz="0" w:space="0" w:color="auto"/>
                <w:bottom w:val="none" w:sz="0" w:space="0" w:color="auto"/>
                <w:right w:val="none" w:sz="0" w:space="0" w:color="auto"/>
              </w:divBdr>
            </w:div>
          </w:divsChild>
        </w:div>
        <w:div w:id="1613590087">
          <w:marLeft w:val="0"/>
          <w:marRight w:val="0"/>
          <w:marTop w:val="0"/>
          <w:marBottom w:val="0"/>
          <w:divBdr>
            <w:top w:val="none" w:sz="0" w:space="0" w:color="auto"/>
            <w:left w:val="none" w:sz="0" w:space="0" w:color="auto"/>
            <w:bottom w:val="none" w:sz="0" w:space="0" w:color="auto"/>
            <w:right w:val="none" w:sz="0" w:space="0" w:color="auto"/>
          </w:divBdr>
          <w:divsChild>
            <w:div w:id="11005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658400">
      <w:bodyDiv w:val="1"/>
      <w:marLeft w:val="0"/>
      <w:marRight w:val="0"/>
      <w:marTop w:val="0"/>
      <w:marBottom w:val="0"/>
      <w:divBdr>
        <w:top w:val="none" w:sz="0" w:space="0" w:color="auto"/>
        <w:left w:val="none" w:sz="0" w:space="0" w:color="auto"/>
        <w:bottom w:val="none" w:sz="0" w:space="0" w:color="auto"/>
        <w:right w:val="none" w:sz="0" w:space="0" w:color="auto"/>
      </w:divBdr>
    </w:div>
    <w:div w:id="1631017290">
      <w:bodyDiv w:val="1"/>
      <w:marLeft w:val="0"/>
      <w:marRight w:val="0"/>
      <w:marTop w:val="0"/>
      <w:marBottom w:val="0"/>
      <w:divBdr>
        <w:top w:val="none" w:sz="0" w:space="0" w:color="auto"/>
        <w:left w:val="none" w:sz="0" w:space="0" w:color="auto"/>
        <w:bottom w:val="none" w:sz="0" w:space="0" w:color="auto"/>
        <w:right w:val="none" w:sz="0" w:space="0" w:color="auto"/>
      </w:divBdr>
    </w:div>
    <w:div w:id="1631091655">
      <w:bodyDiv w:val="1"/>
      <w:marLeft w:val="0"/>
      <w:marRight w:val="0"/>
      <w:marTop w:val="0"/>
      <w:marBottom w:val="0"/>
      <w:divBdr>
        <w:top w:val="none" w:sz="0" w:space="0" w:color="auto"/>
        <w:left w:val="none" w:sz="0" w:space="0" w:color="auto"/>
        <w:bottom w:val="none" w:sz="0" w:space="0" w:color="auto"/>
        <w:right w:val="none" w:sz="0" w:space="0" w:color="auto"/>
      </w:divBdr>
      <w:divsChild>
        <w:div w:id="894707534">
          <w:marLeft w:val="0"/>
          <w:marRight w:val="0"/>
          <w:marTop w:val="0"/>
          <w:marBottom w:val="0"/>
          <w:divBdr>
            <w:top w:val="none" w:sz="0" w:space="0" w:color="auto"/>
            <w:left w:val="none" w:sz="0" w:space="0" w:color="auto"/>
            <w:bottom w:val="none" w:sz="0" w:space="0" w:color="auto"/>
            <w:right w:val="none" w:sz="0" w:space="0" w:color="auto"/>
          </w:divBdr>
          <w:divsChild>
            <w:div w:id="69450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209048">
      <w:bodyDiv w:val="1"/>
      <w:marLeft w:val="0"/>
      <w:marRight w:val="0"/>
      <w:marTop w:val="0"/>
      <w:marBottom w:val="0"/>
      <w:divBdr>
        <w:top w:val="none" w:sz="0" w:space="0" w:color="auto"/>
        <w:left w:val="none" w:sz="0" w:space="0" w:color="auto"/>
        <w:bottom w:val="none" w:sz="0" w:space="0" w:color="auto"/>
        <w:right w:val="none" w:sz="0" w:space="0" w:color="auto"/>
      </w:divBdr>
      <w:divsChild>
        <w:div w:id="407725202">
          <w:marLeft w:val="200"/>
          <w:marRight w:val="200"/>
          <w:marTop w:val="200"/>
          <w:marBottom w:val="200"/>
          <w:divBdr>
            <w:top w:val="none" w:sz="0" w:space="0" w:color="auto"/>
            <w:left w:val="none" w:sz="0" w:space="0" w:color="auto"/>
            <w:bottom w:val="none" w:sz="0" w:space="0" w:color="auto"/>
            <w:right w:val="none" w:sz="0" w:space="0" w:color="auto"/>
          </w:divBdr>
        </w:div>
        <w:div w:id="1382049064">
          <w:marLeft w:val="200"/>
          <w:marRight w:val="200"/>
          <w:marTop w:val="200"/>
          <w:marBottom w:val="200"/>
          <w:divBdr>
            <w:top w:val="none" w:sz="0" w:space="0" w:color="auto"/>
            <w:left w:val="none" w:sz="0" w:space="0" w:color="auto"/>
            <w:bottom w:val="none" w:sz="0" w:space="0" w:color="auto"/>
            <w:right w:val="none" w:sz="0" w:space="0" w:color="auto"/>
          </w:divBdr>
        </w:div>
      </w:divsChild>
    </w:div>
    <w:div w:id="1634628564">
      <w:bodyDiv w:val="1"/>
      <w:marLeft w:val="0"/>
      <w:marRight w:val="0"/>
      <w:marTop w:val="0"/>
      <w:marBottom w:val="0"/>
      <w:divBdr>
        <w:top w:val="none" w:sz="0" w:space="0" w:color="auto"/>
        <w:left w:val="none" w:sz="0" w:space="0" w:color="auto"/>
        <w:bottom w:val="none" w:sz="0" w:space="0" w:color="auto"/>
        <w:right w:val="none" w:sz="0" w:space="0" w:color="auto"/>
      </w:divBdr>
      <w:divsChild>
        <w:div w:id="784927277">
          <w:marLeft w:val="0"/>
          <w:marRight w:val="0"/>
          <w:marTop w:val="0"/>
          <w:marBottom w:val="0"/>
          <w:divBdr>
            <w:top w:val="none" w:sz="0" w:space="0" w:color="auto"/>
            <w:left w:val="none" w:sz="0" w:space="0" w:color="auto"/>
            <w:bottom w:val="none" w:sz="0" w:space="0" w:color="auto"/>
            <w:right w:val="none" w:sz="0" w:space="0" w:color="auto"/>
          </w:divBdr>
        </w:div>
      </w:divsChild>
    </w:div>
    <w:div w:id="1635794855">
      <w:bodyDiv w:val="1"/>
      <w:marLeft w:val="0"/>
      <w:marRight w:val="0"/>
      <w:marTop w:val="0"/>
      <w:marBottom w:val="0"/>
      <w:divBdr>
        <w:top w:val="none" w:sz="0" w:space="0" w:color="auto"/>
        <w:left w:val="none" w:sz="0" w:space="0" w:color="auto"/>
        <w:bottom w:val="none" w:sz="0" w:space="0" w:color="auto"/>
        <w:right w:val="none" w:sz="0" w:space="0" w:color="auto"/>
      </w:divBdr>
    </w:div>
    <w:div w:id="1640769479">
      <w:bodyDiv w:val="1"/>
      <w:marLeft w:val="0"/>
      <w:marRight w:val="0"/>
      <w:marTop w:val="0"/>
      <w:marBottom w:val="0"/>
      <w:divBdr>
        <w:top w:val="none" w:sz="0" w:space="0" w:color="auto"/>
        <w:left w:val="none" w:sz="0" w:space="0" w:color="auto"/>
        <w:bottom w:val="none" w:sz="0" w:space="0" w:color="auto"/>
        <w:right w:val="none" w:sz="0" w:space="0" w:color="auto"/>
      </w:divBdr>
    </w:div>
    <w:div w:id="1641956531">
      <w:bodyDiv w:val="1"/>
      <w:marLeft w:val="0"/>
      <w:marRight w:val="0"/>
      <w:marTop w:val="0"/>
      <w:marBottom w:val="0"/>
      <w:divBdr>
        <w:top w:val="none" w:sz="0" w:space="0" w:color="auto"/>
        <w:left w:val="none" w:sz="0" w:space="0" w:color="auto"/>
        <w:bottom w:val="none" w:sz="0" w:space="0" w:color="auto"/>
        <w:right w:val="none" w:sz="0" w:space="0" w:color="auto"/>
      </w:divBdr>
    </w:div>
    <w:div w:id="1642034538">
      <w:bodyDiv w:val="1"/>
      <w:marLeft w:val="0"/>
      <w:marRight w:val="0"/>
      <w:marTop w:val="0"/>
      <w:marBottom w:val="0"/>
      <w:divBdr>
        <w:top w:val="none" w:sz="0" w:space="0" w:color="auto"/>
        <w:left w:val="none" w:sz="0" w:space="0" w:color="auto"/>
        <w:bottom w:val="none" w:sz="0" w:space="0" w:color="auto"/>
        <w:right w:val="none" w:sz="0" w:space="0" w:color="auto"/>
      </w:divBdr>
      <w:divsChild>
        <w:div w:id="1283345923">
          <w:marLeft w:val="0"/>
          <w:marRight w:val="0"/>
          <w:marTop w:val="0"/>
          <w:marBottom w:val="0"/>
          <w:divBdr>
            <w:top w:val="none" w:sz="0" w:space="0" w:color="auto"/>
            <w:left w:val="none" w:sz="0" w:space="0" w:color="auto"/>
            <w:bottom w:val="none" w:sz="0" w:space="0" w:color="auto"/>
            <w:right w:val="none" w:sz="0" w:space="0" w:color="auto"/>
          </w:divBdr>
          <w:divsChild>
            <w:div w:id="1008558272">
              <w:marLeft w:val="0"/>
              <w:marRight w:val="0"/>
              <w:marTop w:val="0"/>
              <w:marBottom w:val="0"/>
              <w:divBdr>
                <w:top w:val="none" w:sz="0" w:space="0" w:color="auto"/>
                <w:left w:val="none" w:sz="0" w:space="0" w:color="auto"/>
                <w:bottom w:val="none" w:sz="0" w:space="0" w:color="auto"/>
                <w:right w:val="none" w:sz="0" w:space="0" w:color="auto"/>
              </w:divBdr>
              <w:divsChild>
                <w:div w:id="503395176">
                  <w:marLeft w:val="0"/>
                  <w:marRight w:val="0"/>
                  <w:marTop w:val="0"/>
                  <w:marBottom w:val="0"/>
                  <w:divBdr>
                    <w:top w:val="none" w:sz="0" w:space="0" w:color="auto"/>
                    <w:left w:val="none" w:sz="0" w:space="0" w:color="auto"/>
                    <w:bottom w:val="none" w:sz="0" w:space="0" w:color="auto"/>
                    <w:right w:val="none" w:sz="0" w:space="0" w:color="auto"/>
                  </w:divBdr>
                  <w:divsChild>
                    <w:div w:id="158750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962487">
      <w:bodyDiv w:val="1"/>
      <w:marLeft w:val="0"/>
      <w:marRight w:val="0"/>
      <w:marTop w:val="0"/>
      <w:marBottom w:val="0"/>
      <w:divBdr>
        <w:top w:val="none" w:sz="0" w:space="0" w:color="auto"/>
        <w:left w:val="none" w:sz="0" w:space="0" w:color="auto"/>
        <w:bottom w:val="none" w:sz="0" w:space="0" w:color="auto"/>
        <w:right w:val="none" w:sz="0" w:space="0" w:color="auto"/>
      </w:divBdr>
      <w:divsChild>
        <w:div w:id="799107048">
          <w:marLeft w:val="0"/>
          <w:marRight w:val="0"/>
          <w:marTop w:val="0"/>
          <w:marBottom w:val="0"/>
          <w:divBdr>
            <w:top w:val="none" w:sz="0" w:space="0" w:color="auto"/>
            <w:left w:val="none" w:sz="0" w:space="0" w:color="auto"/>
            <w:bottom w:val="none" w:sz="0" w:space="0" w:color="auto"/>
            <w:right w:val="none" w:sz="0" w:space="0" w:color="auto"/>
          </w:divBdr>
          <w:divsChild>
            <w:div w:id="1489633298">
              <w:marLeft w:val="0"/>
              <w:marRight w:val="0"/>
              <w:marTop w:val="0"/>
              <w:marBottom w:val="0"/>
              <w:divBdr>
                <w:top w:val="none" w:sz="0" w:space="0" w:color="auto"/>
                <w:left w:val="none" w:sz="0" w:space="0" w:color="auto"/>
                <w:bottom w:val="none" w:sz="0" w:space="0" w:color="auto"/>
                <w:right w:val="none" w:sz="0" w:space="0" w:color="auto"/>
              </w:divBdr>
            </w:div>
          </w:divsChild>
        </w:div>
        <w:div w:id="903489468">
          <w:marLeft w:val="0"/>
          <w:marRight w:val="0"/>
          <w:marTop w:val="0"/>
          <w:marBottom w:val="0"/>
          <w:divBdr>
            <w:top w:val="none" w:sz="0" w:space="0" w:color="auto"/>
            <w:left w:val="none" w:sz="0" w:space="0" w:color="auto"/>
            <w:bottom w:val="none" w:sz="0" w:space="0" w:color="auto"/>
            <w:right w:val="none" w:sz="0" w:space="0" w:color="auto"/>
          </w:divBdr>
        </w:div>
      </w:divsChild>
    </w:div>
    <w:div w:id="1645312310">
      <w:bodyDiv w:val="1"/>
      <w:marLeft w:val="0"/>
      <w:marRight w:val="0"/>
      <w:marTop w:val="0"/>
      <w:marBottom w:val="0"/>
      <w:divBdr>
        <w:top w:val="none" w:sz="0" w:space="0" w:color="auto"/>
        <w:left w:val="none" w:sz="0" w:space="0" w:color="auto"/>
        <w:bottom w:val="none" w:sz="0" w:space="0" w:color="auto"/>
        <w:right w:val="none" w:sz="0" w:space="0" w:color="auto"/>
      </w:divBdr>
    </w:div>
    <w:div w:id="1652295716">
      <w:bodyDiv w:val="1"/>
      <w:marLeft w:val="0"/>
      <w:marRight w:val="0"/>
      <w:marTop w:val="0"/>
      <w:marBottom w:val="0"/>
      <w:divBdr>
        <w:top w:val="none" w:sz="0" w:space="0" w:color="auto"/>
        <w:left w:val="none" w:sz="0" w:space="0" w:color="auto"/>
        <w:bottom w:val="none" w:sz="0" w:space="0" w:color="auto"/>
        <w:right w:val="none" w:sz="0" w:space="0" w:color="auto"/>
      </w:divBdr>
      <w:divsChild>
        <w:div w:id="1873374582">
          <w:marLeft w:val="0"/>
          <w:marRight w:val="0"/>
          <w:marTop w:val="0"/>
          <w:marBottom w:val="0"/>
          <w:divBdr>
            <w:top w:val="none" w:sz="0" w:space="0" w:color="auto"/>
            <w:left w:val="none" w:sz="0" w:space="0" w:color="auto"/>
            <w:bottom w:val="none" w:sz="0" w:space="0" w:color="auto"/>
            <w:right w:val="none" w:sz="0" w:space="0" w:color="auto"/>
          </w:divBdr>
          <w:divsChild>
            <w:div w:id="737871427">
              <w:marLeft w:val="0"/>
              <w:marRight w:val="0"/>
              <w:marTop w:val="0"/>
              <w:marBottom w:val="0"/>
              <w:divBdr>
                <w:top w:val="none" w:sz="0" w:space="0" w:color="auto"/>
                <w:left w:val="none" w:sz="0" w:space="0" w:color="auto"/>
                <w:bottom w:val="none" w:sz="0" w:space="0" w:color="auto"/>
                <w:right w:val="none" w:sz="0" w:space="0" w:color="auto"/>
              </w:divBdr>
            </w:div>
            <w:div w:id="1415975543">
              <w:marLeft w:val="0"/>
              <w:marRight w:val="0"/>
              <w:marTop w:val="0"/>
              <w:marBottom w:val="0"/>
              <w:divBdr>
                <w:top w:val="none" w:sz="0" w:space="0" w:color="auto"/>
                <w:left w:val="none" w:sz="0" w:space="0" w:color="auto"/>
                <w:bottom w:val="none" w:sz="0" w:space="0" w:color="auto"/>
                <w:right w:val="none" w:sz="0" w:space="0" w:color="auto"/>
              </w:divBdr>
              <w:divsChild>
                <w:div w:id="1312250738">
                  <w:marLeft w:val="0"/>
                  <w:marRight w:val="0"/>
                  <w:marTop w:val="0"/>
                  <w:marBottom w:val="0"/>
                  <w:divBdr>
                    <w:top w:val="none" w:sz="0" w:space="0" w:color="auto"/>
                    <w:left w:val="none" w:sz="0" w:space="0" w:color="auto"/>
                    <w:bottom w:val="none" w:sz="0" w:space="0" w:color="auto"/>
                    <w:right w:val="none" w:sz="0" w:space="0" w:color="auto"/>
                  </w:divBdr>
                  <w:divsChild>
                    <w:div w:id="1385175207">
                      <w:marLeft w:val="0"/>
                      <w:marRight w:val="0"/>
                      <w:marTop w:val="0"/>
                      <w:marBottom w:val="0"/>
                      <w:divBdr>
                        <w:top w:val="none" w:sz="0" w:space="0" w:color="auto"/>
                        <w:left w:val="none" w:sz="0" w:space="0" w:color="auto"/>
                        <w:bottom w:val="none" w:sz="0" w:space="0" w:color="auto"/>
                        <w:right w:val="none" w:sz="0" w:space="0" w:color="auto"/>
                      </w:divBdr>
                      <w:divsChild>
                        <w:div w:id="95009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4480524">
      <w:bodyDiv w:val="1"/>
      <w:marLeft w:val="0"/>
      <w:marRight w:val="0"/>
      <w:marTop w:val="0"/>
      <w:marBottom w:val="0"/>
      <w:divBdr>
        <w:top w:val="none" w:sz="0" w:space="0" w:color="auto"/>
        <w:left w:val="none" w:sz="0" w:space="0" w:color="auto"/>
        <w:bottom w:val="none" w:sz="0" w:space="0" w:color="auto"/>
        <w:right w:val="none" w:sz="0" w:space="0" w:color="auto"/>
      </w:divBdr>
    </w:div>
    <w:div w:id="1655179129">
      <w:bodyDiv w:val="1"/>
      <w:marLeft w:val="0"/>
      <w:marRight w:val="0"/>
      <w:marTop w:val="0"/>
      <w:marBottom w:val="0"/>
      <w:divBdr>
        <w:top w:val="none" w:sz="0" w:space="0" w:color="auto"/>
        <w:left w:val="none" w:sz="0" w:space="0" w:color="auto"/>
        <w:bottom w:val="none" w:sz="0" w:space="0" w:color="auto"/>
        <w:right w:val="none" w:sz="0" w:space="0" w:color="auto"/>
      </w:divBdr>
    </w:div>
    <w:div w:id="1656299398">
      <w:bodyDiv w:val="1"/>
      <w:marLeft w:val="0"/>
      <w:marRight w:val="0"/>
      <w:marTop w:val="0"/>
      <w:marBottom w:val="0"/>
      <w:divBdr>
        <w:top w:val="none" w:sz="0" w:space="0" w:color="auto"/>
        <w:left w:val="none" w:sz="0" w:space="0" w:color="auto"/>
        <w:bottom w:val="none" w:sz="0" w:space="0" w:color="auto"/>
        <w:right w:val="none" w:sz="0" w:space="0" w:color="auto"/>
      </w:divBdr>
    </w:div>
    <w:div w:id="1657609511">
      <w:bodyDiv w:val="1"/>
      <w:marLeft w:val="0"/>
      <w:marRight w:val="0"/>
      <w:marTop w:val="0"/>
      <w:marBottom w:val="0"/>
      <w:divBdr>
        <w:top w:val="none" w:sz="0" w:space="0" w:color="auto"/>
        <w:left w:val="none" w:sz="0" w:space="0" w:color="auto"/>
        <w:bottom w:val="none" w:sz="0" w:space="0" w:color="auto"/>
        <w:right w:val="none" w:sz="0" w:space="0" w:color="auto"/>
      </w:divBdr>
      <w:divsChild>
        <w:div w:id="984819697">
          <w:marLeft w:val="0"/>
          <w:marRight w:val="0"/>
          <w:marTop w:val="0"/>
          <w:marBottom w:val="0"/>
          <w:divBdr>
            <w:top w:val="none" w:sz="0" w:space="0" w:color="auto"/>
            <w:left w:val="none" w:sz="0" w:space="0" w:color="auto"/>
            <w:bottom w:val="none" w:sz="0" w:space="0" w:color="auto"/>
            <w:right w:val="none" w:sz="0" w:space="0" w:color="auto"/>
          </w:divBdr>
          <w:divsChild>
            <w:div w:id="149109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605510">
      <w:bodyDiv w:val="1"/>
      <w:marLeft w:val="0"/>
      <w:marRight w:val="0"/>
      <w:marTop w:val="0"/>
      <w:marBottom w:val="0"/>
      <w:divBdr>
        <w:top w:val="none" w:sz="0" w:space="0" w:color="auto"/>
        <w:left w:val="none" w:sz="0" w:space="0" w:color="auto"/>
        <w:bottom w:val="none" w:sz="0" w:space="0" w:color="auto"/>
        <w:right w:val="none" w:sz="0" w:space="0" w:color="auto"/>
      </w:divBdr>
    </w:div>
    <w:div w:id="1661035021">
      <w:bodyDiv w:val="1"/>
      <w:marLeft w:val="0"/>
      <w:marRight w:val="0"/>
      <w:marTop w:val="0"/>
      <w:marBottom w:val="0"/>
      <w:divBdr>
        <w:top w:val="none" w:sz="0" w:space="0" w:color="auto"/>
        <w:left w:val="none" w:sz="0" w:space="0" w:color="auto"/>
        <w:bottom w:val="none" w:sz="0" w:space="0" w:color="auto"/>
        <w:right w:val="none" w:sz="0" w:space="0" w:color="auto"/>
      </w:divBdr>
    </w:div>
    <w:div w:id="1664821624">
      <w:bodyDiv w:val="1"/>
      <w:marLeft w:val="0"/>
      <w:marRight w:val="0"/>
      <w:marTop w:val="0"/>
      <w:marBottom w:val="0"/>
      <w:divBdr>
        <w:top w:val="none" w:sz="0" w:space="0" w:color="auto"/>
        <w:left w:val="none" w:sz="0" w:space="0" w:color="auto"/>
        <w:bottom w:val="none" w:sz="0" w:space="0" w:color="auto"/>
        <w:right w:val="none" w:sz="0" w:space="0" w:color="auto"/>
      </w:divBdr>
    </w:div>
    <w:div w:id="1664891588">
      <w:bodyDiv w:val="1"/>
      <w:marLeft w:val="0"/>
      <w:marRight w:val="0"/>
      <w:marTop w:val="0"/>
      <w:marBottom w:val="0"/>
      <w:divBdr>
        <w:top w:val="none" w:sz="0" w:space="0" w:color="auto"/>
        <w:left w:val="none" w:sz="0" w:space="0" w:color="auto"/>
        <w:bottom w:val="none" w:sz="0" w:space="0" w:color="auto"/>
        <w:right w:val="none" w:sz="0" w:space="0" w:color="auto"/>
      </w:divBdr>
    </w:div>
    <w:div w:id="1665861270">
      <w:bodyDiv w:val="1"/>
      <w:marLeft w:val="0"/>
      <w:marRight w:val="0"/>
      <w:marTop w:val="0"/>
      <w:marBottom w:val="0"/>
      <w:divBdr>
        <w:top w:val="none" w:sz="0" w:space="0" w:color="auto"/>
        <w:left w:val="none" w:sz="0" w:space="0" w:color="auto"/>
        <w:bottom w:val="none" w:sz="0" w:space="0" w:color="auto"/>
        <w:right w:val="none" w:sz="0" w:space="0" w:color="auto"/>
      </w:divBdr>
    </w:div>
    <w:div w:id="1666009013">
      <w:bodyDiv w:val="1"/>
      <w:marLeft w:val="0"/>
      <w:marRight w:val="0"/>
      <w:marTop w:val="0"/>
      <w:marBottom w:val="0"/>
      <w:divBdr>
        <w:top w:val="none" w:sz="0" w:space="0" w:color="auto"/>
        <w:left w:val="none" w:sz="0" w:space="0" w:color="auto"/>
        <w:bottom w:val="none" w:sz="0" w:space="0" w:color="auto"/>
        <w:right w:val="none" w:sz="0" w:space="0" w:color="auto"/>
      </w:divBdr>
      <w:divsChild>
        <w:div w:id="1568687081">
          <w:marLeft w:val="0"/>
          <w:marRight w:val="0"/>
          <w:marTop w:val="0"/>
          <w:marBottom w:val="0"/>
          <w:divBdr>
            <w:top w:val="none" w:sz="0" w:space="0" w:color="auto"/>
            <w:left w:val="none" w:sz="0" w:space="0" w:color="auto"/>
            <w:bottom w:val="none" w:sz="0" w:space="0" w:color="auto"/>
            <w:right w:val="none" w:sz="0" w:space="0" w:color="auto"/>
          </w:divBdr>
          <w:divsChild>
            <w:div w:id="2004972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742860">
      <w:bodyDiv w:val="1"/>
      <w:marLeft w:val="0"/>
      <w:marRight w:val="0"/>
      <w:marTop w:val="0"/>
      <w:marBottom w:val="0"/>
      <w:divBdr>
        <w:top w:val="none" w:sz="0" w:space="0" w:color="auto"/>
        <w:left w:val="none" w:sz="0" w:space="0" w:color="auto"/>
        <w:bottom w:val="none" w:sz="0" w:space="0" w:color="auto"/>
        <w:right w:val="none" w:sz="0" w:space="0" w:color="auto"/>
      </w:divBdr>
      <w:divsChild>
        <w:div w:id="1841962489">
          <w:marLeft w:val="0"/>
          <w:marRight w:val="0"/>
          <w:marTop w:val="0"/>
          <w:marBottom w:val="0"/>
          <w:divBdr>
            <w:top w:val="none" w:sz="0" w:space="0" w:color="auto"/>
            <w:left w:val="none" w:sz="0" w:space="0" w:color="auto"/>
            <w:bottom w:val="none" w:sz="0" w:space="0" w:color="auto"/>
            <w:right w:val="none" w:sz="0" w:space="0" w:color="auto"/>
          </w:divBdr>
          <w:divsChild>
            <w:div w:id="1853495184">
              <w:marLeft w:val="0"/>
              <w:marRight w:val="0"/>
              <w:marTop w:val="0"/>
              <w:marBottom w:val="0"/>
              <w:divBdr>
                <w:top w:val="none" w:sz="0" w:space="0" w:color="auto"/>
                <w:left w:val="none" w:sz="0" w:space="0" w:color="auto"/>
                <w:bottom w:val="none" w:sz="0" w:space="0" w:color="auto"/>
                <w:right w:val="none" w:sz="0" w:space="0" w:color="auto"/>
              </w:divBdr>
            </w:div>
          </w:divsChild>
        </w:div>
        <w:div w:id="1873806702">
          <w:marLeft w:val="0"/>
          <w:marRight w:val="0"/>
          <w:marTop w:val="0"/>
          <w:marBottom w:val="0"/>
          <w:divBdr>
            <w:top w:val="none" w:sz="0" w:space="0" w:color="auto"/>
            <w:left w:val="none" w:sz="0" w:space="0" w:color="auto"/>
            <w:bottom w:val="none" w:sz="0" w:space="0" w:color="auto"/>
            <w:right w:val="none" w:sz="0" w:space="0" w:color="auto"/>
          </w:divBdr>
          <w:divsChild>
            <w:div w:id="2034842761">
              <w:marLeft w:val="0"/>
              <w:marRight w:val="0"/>
              <w:marTop w:val="0"/>
              <w:marBottom w:val="0"/>
              <w:divBdr>
                <w:top w:val="none" w:sz="0" w:space="0" w:color="auto"/>
                <w:left w:val="none" w:sz="0" w:space="0" w:color="auto"/>
                <w:bottom w:val="none" w:sz="0" w:space="0" w:color="auto"/>
                <w:right w:val="none" w:sz="0" w:space="0" w:color="auto"/>
              </w:divBdr>
            </w:div>
          </w:divsChild>
        </w:div>
        <w:div w:id="1389458919">
          <w:marLeft w:val="0"/>
          <w:marRight w:val="0"/>
          <w:marTop w:val="0"/>
          <w:marBottom w:val="0"/>
          <w:divBdr>
            <w:top w:val="none" w:sz="0" w:space="0" w:color="auto"/>
            <w:left w:val="none" w:sz="0" w:space="0" w:color="auto"/>
            <w:bottom w:val="none" w:sz="0" w:space="0" w:color="auto"/>
            <w:right w:val="none" w:sz="0" w:space="0" w:color="auto"/>
          </w:divBdr>
        </w:div>
        <w:div w:id="993338983">
          <w:marLeft w:val="0"/>
          <w:marRight w:val="0"/>
          <w:marTop w:val="0"/>
          <w:marBottom w:val="0"/>
          <w:divBdr>
            <w:top w:val="none" w:sz="0" w:space="0" w:color="auto"/>
            <w:left w:val="none" w:sz="0" w:space="0" w:color="auto"/>
            <w:bottom w:val="none" w:sz="0" w:space="0" w:color="auto"/>
            <w:right w:val="none" w:sz="0" w:space="0" w:color="auto"/>
          </w:divBdr>
        </w:div>
      </w:divsChild>
    </w:div>
    <w:div w:id="1666938034">
      <w:bodyDiv w:val="1"/>
      <w:marLeft w:val="0"/>
      <w:marRight w:val="0"/>
      <w:marTop w:val="0"/>
      <w:marBottom w:val="0"/>
      <w:divBdr>
        <w:top w:val="none" w:sz="0" w:space="0" w:color="auto"/>
        <w:left w:val="none" w:sz="0" w:space="0" w:color="auto"/>
        <w:bottom w:val="none" w:sz="0" w:space="0" w:color="auto"/>
        <w:right w:val="none" w:sz="0" w:space="0" w:color="auto"/>
      </w:divBdr>
    </w:div>
    <w:div w:id="1667056649">
      <w:bodyDiv w:val="1"/>
      <w:marLeft w:val="0"/>
      <w:marRight w:val="0"/>
      <w:marTop w:val="0"/>
      <w:marBottom w:val="0"/>
      <w:divBdr>
        <w:top w:val="none" w:sz="0" w:space="0" w:color="auto"/>
        <w:left w:val="none" w:sz="0" w:space="0" w:color="auto"/>
        <w:bottom w:val="none" w:sz="0" w:space="0" w:color="auto"/>
        <w:right w:val="none" w:sz="0" w:space="0" w:color="auto"/>
      </w:divBdr>
    </w:div>
    <w:div w:id="1668047252">
      <w:bodyDiv w:val="1"/>
      <w:marLeft w:val="0"/>
      <w:marRight w:val="0"/>
      <w:marTop w:val="0"/>
      <w:marBottom w:val="0"/>
      <w:divBdr>
        <w:top w:val="none" w:sz="0" w:space="0" w:color="auto"/>
        <w:left w:val="none" w:sz="0" w:space="0" w:color="auto"/>
        <w:bottom w:val="none" w:sz="0" w:space="0" w:color="auto"/>
        <w:right w:val="none" w:sz="0" w:space="0" w:color="auto"/>
      </w:divBdr>
    </w:div>
    <w:div w:id="1668822608">
      <w:bodyDiv w:val="1"/>
      <w:marLeft w:val="0"/>
      <w:marRight w:val="0"/>
      <w:marTop w:val="0"/>
      <w:marBottom w:val="0"/>
      <w:divBdr>
        <w:top w:val="none" w:sz="0" w:space="0" w:color="auto"/>
        <w:left w:val="none" w:sz="0" w:space="0" w:color="auto"/>
        <w:bottom w:val="none" w:sz="0" w:space="0" w:color="auto"/>
        <w:right w:val="none" w:sz="0" w:space="0" w:color="auto"/>
      </w:divBdr>
    </w:div>
    <w:div w:id="1670134284">
      <w:bodyDiv w:val="1"/>
      <w:marLeft w:val="0"/>
      <w:marRight w:val="0"/>
      <w:marTop w:val="0"/>
      <w:marBottom w:val="0"/>
      <w:divBdr>
        <w:top w:val="none" w:sz="0" w:space="0" w:color="auto"/>
        <w:left w:val="none" w:sz="0" w:space="0" w:color="auto"/>
        <w:bottom w:val="none" w:sz="0" w:space="0" w:color="auto"/>
        <w:right w:val="none" w:sz="0" w:space="0" w:color="auto"/>
      </w:divBdr>
      <w:divsChild>
        <w:div w:id="1285624205">
          <w:marLeft w:val="0"/>
          <w:marRight w:val="0"/>
          <w:marTop w:val="0"/>
          <w:marBottom w:val="0"/>
          <w:divBdr>
            <w:top w:val="none" w:sz="0" w:space="0" w:color="auto"/>
            <w:left w:val="none" w:sz="0" w:space="0" w:color="auto"/>
            <w:bottom w:val="none" w:sz="0" w:space="0" w:color="auto"/>
            <w:right w:val="none" w:sz="0" w:space="0" w:color="auto"/>
          </w:divBdr>
          <w:divsChild>
            <w:div w:id="2491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146768">
      <w:bodyDiv w:val="1"/>
      <w:marLeft w:val="0"/>
      <w:marRight w:val="0"/>
      <w:marTop w:val="0"/>
      <w:marBottom w:val="0"/>
      <w:divBdr>
        <w:top w:val="none" w:sz="0" w:space="0" w:color="auto"/>
        <w:left w:val="none" w:sz="0" w:space="0" w:color="auto"/>
        <w:bottom w:val="none" w:sz="0" w:space="0" w:color="auto"/>
        <w:right w:val="none" w:sz="0" w:space="0" w:color="auto"/>
      </w:divBdr>
    </w:div>
    <w:div w:id="1673605786">
      <w:bodyDiv w:val="1"/>
      <w:marLeft w:val="0"/>
      <w:marRight w:val="0"/>
      <w:marTop w:val="0"/>
      <w:marBottom w:val="0"/>
      <w:divBdr>
        <w:top w:val="none" w:sz="0" w:space="0" w:color="auto"/>
        <w:left w:val="none" w:sz="0" w:space="0" w:color="auto"/>
        <w:bottom w:val="none" w:sz="0" w:space="0" w:color="auto"/>
        <w:right w:val="none" w:sz="0" w:space="0" w:color="auto"/>
      </w:divBdr>
    </w:div>
    <w:div w:id="1674530419">
      <w:bodyDiv w:val="1"/>
      <w:marLeft w:val="0"/>
      <w:marRight w:val="0"/>
      <w:marTop w:val="0"/>
      <w:marBottom w:val="0"/>
      <w:divBdr>
        <w:top w:val="none" w:sz="0" w:space="0" w:color="auto"/>
        <w:left w:val="none" w:sz="0" w:space="0" w:color="auto"/>
        <w:bottom w:val="none" w:sz="0" w:space="0" w:color="auto"/>
        <w:right w:val="none" w:sz="0" w:space="0" w:color="auto"/>
      </w:divBdr>
    </w:div>
    <w:div w:id="1675452938">
      <w:bodyDiv w:val="1"/>
      <w:marLeft w:val="0"/>
      <w:marRight w:val="0"/>
      <w:marTop w:val="0"/>
      <w:marBottom w:val="0"/>
      <w:divBdr>
        <w:top w:val="none" w:sz="0" w:space="0" w:color="auto"/>
        <w:left w:val="none" w:sz="0" w:space="0" w:color="auto"/>
        <w:bottom w:val="none" w:sz="0" w:space="0" w:color="auto"/>
        <w:right w:val="none" w:sz="0" w:space="0" w:color="auto"/>
      </w:divBdr>
    </w:div>
    <w:div w:id="1675498714">
      <w:bodyDiv w:val="1"/>
      <w:marLeft w:val="0"/>
      <w:marRight w:val="0"/>
      <w:marTop w:val="0"/>
      <w:marBottom w:val="0"/>
      <w:divBdr>
        <w:top w:val="none" w:sz="0" w:space="0" w:color="auto"/>
        <w:left w:val="none" w:sz="0" w:space="0" w:color="auto"/>
        <w:bottom w:val="none" w:sz="0" w:space="0" w:color="auto"/>
        <w:right w:val="none" w:sz="0" w:space="0" w:color="auto"/>
      </w:divBdr>
      <w:divsChild>
        <w:div w:id="765804765">
          <w:marLeft w:val="0"/>
          <w:marRight w:val="0"/>
          <w:marTop w:val="0"/>
          <w:marBottom w:val="0"/>
          <w:divBdr>
            <w:top w:val="none" w:sz="0" w:space="0" w:color="auto"/>
            <w:left w:val="none" w:sz="0" w:space="0" w:color="auto"/>
            <w:bottom w:val="none" w:sz="0" w:space="0" w:color="auto"/>
            <w:right w:val="none" w:sz="0" w:space="0" w:color="auto"/>
          </w:divBdr>
        </w:div>
        <w:div w:id="831022250">
          <w:marLeft w:val="0"/>
          <w:marRight w:val="0"/>
          <w:marTop w:val="0"/>
          <w:marBottom w:val="0"/>
          <w:divBdr>
            <w:top w:val="none" w:sz="0" w:space="0" w:color="auto"/>
            <w:left w:val="none" w:sz="0" w:space="0" w:color="auto"/>
            <w:bottom w:val="none" w:sz="0" w:space="0" w:color="auto"/>
            <w:right w:val="none" w:sz="0" w:space="0" w:color="auto"/>
          </w:divBdr>
        </w:div>
        <w:div w:id="1683893477">
          <w:marLeft w:val="0"/>
          <w:marRight w:val="0"/>
          <w:marTop w:val="0"/>
          <w:marBottom w:val="0"/>
          <w:divBdr>
            <w:top w:val="none" w:sz="0" w:space="0" w:color="auto"/>
            <w:left w:val="none" w:sz="0" w:space="0" w:color="auto"/>
            <w:bottom w:val="none" w:sz="0" w:space="0" w:color="auto"/>
            <w:right w:val="none" w:sz="0" w:space="0" w:color="auto"/>
          </w:divBdr>
          <w:divsChild>
            <w:div w:id="126167576">
              <w:marLeft w:val="0"/>
              <w:marRight w:val="0"/>
              <w:marTop w:val="0"/>
              <w:marBottom w:val="0"/>
              <w:divBdr>
                <w:top w:val="none" w:sz="0" w:space="0" w:color="auto"/>
                <w:left w:val="none" w:sz="0" w:space="0" w:color="auto"/>
                <w:bottom w:val="none" w:sz="0" w:space="0" w:color="auto"/>
                <w:right w:val="none" w:sz="0" w:space="0" w:color="auto"/>
              </w:divBdr>
            </w:div>
          </w:divsChild>
        </w:div>
        <w:div w:id="1711999665">
          <w:marLeft w:val="0"/>
          <w:marRight w:val="0"/>
          <w:marTop w:val="0"/>
          <w:marBottom w:val="0"/>
          <w:divBdr>
            <w:top w:val="none" w:sz="0" w:space="0" w:color="auto"/>
            <w:left w:val="none" w:sz="0" w:space="0" w:color="auto"/>
            <w:bottom w:val="none" w:sz="0" w:space="0" w:color="auto"/>
            <w:right w:val="none" w:sz="0" w:space="0" w:color="auto"/>
          </w:divBdr>
        </w:div>
      </w:divsChild>
    </w:div>
    <w:div w:id="1676178747">
      <w:bodyDiv w:val="1"/>
      <w:marLeft w:val="0"/>
      <w:marRight w:val="0"/>
      <w:marTop w:val="0"/>
      <w:marBottom w:val="0"/>
      <w:divBdr>
        <w:top w:val="none" w:sz="0" w:space="0" w:color="auto"/>
        <w:left w:val="none" w:sz="0" w:space="0" w:color="auto"/>
        <w:bottom w:val="none" w:sz="0" w:space="0" w:color="auto"/>
        <w:right w:val="none" w:sz="0" w:space="0" w:color="auto"/>
      </w:divBdr>
    </w:div>
    <w:div w:id="1676613292">
      <w:bodyDiv w:val="1"/>
      <w:marLeft w:val="0"/>
      <w:marRight w:val="0"/>
      <w:marTop w:val="0"/>
      <w:marBottom w:val="0"/>
      <w:divBdr>
        <w:top w:val="none" w:sz="0" w:space="0" w:color="auto"/>
        <w:left w:val="none" w:sz="0" w:space="0" w:color="auto"/>
        <w:bottom w:val="none" w:sz="0" w:space="0" w:color="auto"/>
        <w:right w:val="none" w:sz="0" w:space="0" w:color="auto"/>
      </w:divBdr>
    </w:div>
    <w:div w:id="1678384937">
      <w:bodyDiv w:val="1"/>
      <w:marLeft w:val="0"/>
      <w:marRight w:val="0"/>
      <w:marTop w:val="0"/>
      <w:marBottom w:val="0"/>
      <w:divBdr>
        <w:top w:val="none" w:sz="0" w:space="0" w:color="auto"/>
        <w:left w:val="none" w:sz="0" w:space="0" w:color="auto"/>
        <w:bottom w:val="none" w:sz="0" w:space="0" w:color="auto"/>
        <w:right w:val="none" w:sz="0" w:space="0" w:color="auto"/>
      </w:divBdr>
    </w:div>
    <w:div w:id="1680499943">
      <w:bodyDiv w:val="1"/>
      <w:marLeft w:val="0"/>
      <w:marRight w:val="0"/>
      <w:marTop w:val="0"/>
      <w:marBottom w:val="0"/>
      <w:divBdr>
        <w:top w:val="none" w:sz="0" w:space="0" w:color="auto"/>
        <w:left w:val="none" w:sz="0" w:space="0" w:color="auto"/>
        <w:bottom w:val="none" w:sz="0" w:space="0" w:color="auto"/>
        <w:right w:val="none" w:sz="0" w:space="0" w:color="auto"/>
      </w:divBdr>
    </w:div>
    <w:div w:id="1680539830">
      <w:bodyDiv w:val="1"/>
      <w:marLeft w:val="0"/>
      <w:marRight w:val="0"/>
      <w:marTop w:val="0"/>
      <w:marBottom w:val="0"/>
      <w:divBdr>
        <w:top w:val="none" w:sz="0" w:space="0" w:color="auto"/>
        <w:left w:val="none" w:sz="0" w:space="0" w:color="auto"/>
        <w:bottom w:val="none" w:sz="0" w:space="0" w:color="auto"/>
        <w:right w:val="none" w:sz="0" w:space="0" w:color="auto"/>
      </w:divBdr>
      <w:divsChild>
        <w:div w:id="139806770">
          <w:marLeft w:val="200"/>
          <w:marRight w:val="200"/>
          <w:marTop w:val="200"/>
          <w:marBottom w:val="200"/>
          <w:divBdr>
            <w:top w:val="none" w:sz="0" w:space="0" w:color="auto"/>
            <w:left w:val="none" w:sz="0" w:space="0" w:color="auto"/>
            <w:bottom w:val="none" w:sz="0" w:space="0" w:color="auto"/>
            <w:right w:val="none" w:sz="0" w:space="0" w:color="auto"/>
          </w:divBdr>
        </w:div>
        <w:div w:id="1399287398">
          <w:marLeft w:val="200"/>
          <w:marRight w:val="200"/>
          <w:marTop w:val="200"/>
          <w:marBottom w:val="200"/>
          <w:divBdr>
            <w:top w:val="none" w:sz="0" w:space="0" w:color="auto"/>
            <w:left w:val="none" w:sz="0" w:space="0" w:color="auto"/>
            <w:bottom w:val="none" w:sz="0" w:space="0" w:color="auto"/>
            <w:right w:val="none" w:sz="0" w:space="0" w:color="auto"/>
          </w:divBdr>
        </w:div>
      </w:divsChild>
    </w:div>
    <w:div w:id="1684817520">
      <w:bodyDiv w:val="1"/>
      <w:marLeft w:val="0"/>
      <w:marRight w:val="0"/>
      <w:marTop w:val="0"/>
      <w:marBottom w:val="0"/>
      <w:divBdr>
        <w:top w:val="none" w:sz="0" w:space="0" w:color="auto"/>
        <w:left w:val="none" w:sz="0" w:space="0" w:color="auto"/>
        <w:bottom w:val="none" w:sz="0" w:space="0" w:color="auto"/>
        <w:right w:val="none" w:sz="0" w:space="0" w:color="auto"/>
      </w:divBdr>
    </w:div>
    <w:div w:id="1685522553">
      <w:bodyDiv w:val="1"/>
      <w:marLeft w:val="0"/>
      <w:marRight w:val="0"/>
      <w:marTop w:val="0"/>
      <w:marBottom w:val="0"/>
      <w:divBdr>
        <w:top w:val="none" w:sz="0" w:space="0" w:color="auto"/>
        <w:left w:val="none" w:sz="0" w:space="0" w:color="auto"/>
        <w:bottom w:val="none" w:sz="0" w:space="0" w:color="auto"/>
        <w:right w:val="none" w:sz="0" w:space="0" w:color="auto"/>
      </w:divBdr>
      <w:divsChild>
        <w:div w:id="419520231">
          <w:marLeft w:val="0"/>
          <w:marRight w:val="0"/>
          <w:marTop w:val="0"/>
          <w:marBottom w:val="0"/>
          <w:divBdr>
            <w:top w:val="none" w:sz="0" w:space="0" w:color="auto"/>
            <w:left w:val="none" w:sz="0" w:space="0" w:color="auto"/>
            <w:bottom w:val="none" w:sz="0" w:space="0" w:color="auto"/>
            <w:right w:val="none" w:sz="0" w:space="0" w:color="auto"/>
          </w:divBdr>
          <w:divsChild>
            <w:div w:id="793475875">
              <w:marLeft w:val="0"/>
              <w:marRight w:val="0"/>
              <w:marTop w:val="0"/>
              <w:marBottom w:val="0"/>
              <w:divBdr>
                <w:top w:val="none" w:sz="0" w:space="0" w:color="auto"/>
                <w:left w:val="none" w:sz="0" w:space="0" w:color="auto"/>
                <w:bottom w:val="none" w:sz="0" w:space="0" w:color="auto"/>
                <w:right w:val="none" w:sz="0" w:space="0" w:color="auto"/>
              </w:divBdr>
              <w:divsChild>
                <w:div w:id="89283355">
                  <w:marLeft w:val="0"/>
                  <w:marRight w:val="0"/>
                  <w:marTop w:val="0"/>
                  <w:marBottom w:val="0"/>
                  <w:divBdr>
                    <w:top w:val="none" w:sz="0" w:space="0" w:color="auto"/>
                    <w:left w:val="none" w:sz="0" w:space="0" w:color="auto"/>
                    <w:bottom w:val="none" w:sz="0" w:space="0" w:color="auto"/>
                    <w:right w:val="none" w:sz="0" w:space="0" w:color="auto"/>
                  </w:divBdr>
                  <w:divsChild>
                    <w:div w:id="969439164">
                      <w:marLeft w:val="0"/>
                      <w:marRight w:val="0"/>
                      <w:marTop w:val="0"/>
                      <w:marBottom w:val="0"/>
                      <w:divBdr>
                        <w:top w:val="none" w:sz="0" w:space="0" w:color="auto"/>
                        <w:left w:val="none" w:sz="0" w:space="0" w:color="auto"/>
                        <w:bottom w:val="none" w:sz="0" w:space="0" w:color="auto"/>
                        <w:right w:val="none" w:sz="0" w:space="0" w:color="auto"/>
                      </w:divBdr>
                      <w:divsChild>
                        <w:div w:id="1635063924">
                          <w:marLeft w:val="0"/>
                          <w:marRight w:val="0"/>
                          <w:marTop w:val="0"/>
                          <w:marBottom w:val="0"/>
                          <w:divBdr>
                            <w:top w:val="none" w:sz="0" w:space="0" w:color="auto"/>
                            <w:left w:val="none" w:sz="0" w:space="0" w:color="auto"/>
                            <w:bottom w:val="none" w:sz="0" w:space="0" w:color="auto"/>
                            <w:right w:val="none" w:sz="0" w:space="0" w:color="auto"/>
                          </w:divBdr>
                          <w:divsChild>
                            <w:div w:id="895430038">
                              <w:marLeft w:val="0"/>
                              <w:marRight w:val="0"/>
                              <w:marTop w:val="0"/>
                              <w:marBottom w:val="0"/>
                              <w:divBdr>
                                <w:top w:val="none" w:sz="0" w:space="0" w:color="auto"/>
                                <w:left w:val="none" w:sz="0" w:space="0" w:color="auto"/>
                                <w:bottom w:val="none" w:sz="0" w:space="0" w:color="auto"/>
                                <w:right w:val="none" w:sz="0" w:space="0" w:color="auto"/>
                              </w:divBdr>
                              <w:divsChild>
                                <w:div w:id="10885186">
                                  <w:marLeft w:val="0"/>
                                  <w:marRight w:val="0"/>
                                  <w:marTop w:val="0"/>
                                  <w:marBottom w:val="0"/>
                                  <w:divBdr>
                                    <w:top w:val="none" w:sz="0" w:space="0" w:color="auto"/>
                                    <w:left w:val="none" w:sz="0" w:space="0" w:color="auto"/>
                                    <w:bottom w:val="none" w:sz="0" w:space="0" w:color="auto"/>
                                    <w:right w:val="none" w:sz="0" w:space="0" w:color="auto"/>
                                  </w:divBdr>
                                  <w:divsChild>
                                    <w:div w:id="40292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6011219">
      <w:bodyDiv w:val="1"/>
      <w:marLeft w:val="0"/>
      <w:marRight w:val="0"/>
      <w:marTop w:val="0"/>
      <w:marBottom w:val="0"/>
      <w:divBdr>
        <w:top w:val="none" w:sz="0" w:space="0" w:color="auto"/>
        <w:left w:val="none" w:sz="0" w:space="0" w:color="auto"/>
        <w:bottom w:val="none" w:sz="0" w:space="0" w:color="auto"/>
        <w:right w:val="none" w:sz="0" w:space="0" w:color="auto"/>
      </w:divBdr>
    </w:div>
    <w:div w:id="1688948311">
      <w:bodyDiv w:val="1"/>
      <w:marLeft w:val="0"/>
      <w:marRight w:val="0"/>
      <w:marTop w:val="0"/>
      <w:marBottom w:val="0"/>
      <w:divBdr>
        <w:top w:val="none" w:sz="0" w:space="0" w:color="auto"/>
        <w:left w:val="none" w:sz="0" w:space="0" w:color="auto"/>
        <w:bottom w:val="none" w:sz="0" w:space="0" w:color="auto"/>
        <w:right w:val="none" w:sz="0" w:space="0" w:color="auto"/>
      </w:divBdr>
      <w:divsChild>
        <w:div w:id="223491342">
          <w:marLeft w:val="0"/>
          <w:marRight w:val="0"/>
          <w:marTop w:val="0"/>
          <w:marBottom w:val="0"/>
          <w:divBdr>
            <w:top w:val="none" w:sz="0" w:space="0" w:color="auto"/>
            <w:left w:val="none" w:sz="0" w:space="0" w:color="auto"/>
            <w:bottom w:val="none" w:sz="0" w:space="0" w:color="auto"/>
            <w:right w:val="none" w:sz="0" w:space="0" w:color="auto"/>
          </w:divBdr>
          <w:divsChild>
            <w:div w:id="323170014">
              <w:marLeft w:val="0"/>
              <w:marRight w:val="0"/>
              <w:marTop w:val="0"/>
              <w:marBottom w:val="0"/>
              <w:divBdr>
                <w:top w:val="none" w:sz="0" w:space="0" w:color="auto"/>
                <w:left w:val="none" w:sz="0" w:space="0" w:color="auto"/>
                <w:bottom w:val="none" w:sz="0" w:space="0" w:color="auto"/>
                <w:right w:val="none" w:sz="0" w:space="0" w:color="auto"/>
              </w:divBdr>
              <w:divsChild>
                <w:div w:id="76896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661756">
          <w:marLeft w:val="0"/>
          <w:marRight w:val="0"/>
          <w:marTop w:val="0"/>
          <w:marBottom w:val="0"/>
          <w:divBdr>
            <w:top w:val="none" w:sz="0" w:space="0" w:color="auto"/>
            <w:left w:val="none" w:sz="0" w:space="0" w:color="auto"/>
            <w:bottom w:val="none" w:sz="0" w:space="0" w:color="auto"/>
            <w:right w:val="none" w:sz="0" w:space="0" w:color="auto"/>
          </w:divBdr>
        </w:div>
      </w:divsChild>
    </w:div>
    <w:div w:id="1689333532">
      <w:bodyDiv w:val="1"/>
      <w:marLeft w:val="0"/>
      <w:marRight w:val="0"/>
      <w:marTop w:val="0"/>
      <w:marBottom w:val="0"/>
      <w:divBdr>
        <w:top w:val="none" w:sz="0" w:space="0" w:color="auto"/>
        <w:left w:val="none" w:sz="0" w:space="0" w:color="auto"/>
        <w:bottom w:val="none" w:sz="0" w:space="0" w:color="auto"/>
        <w:right w:val="none" w:sz="0" w:space="0" w:color="auto"/>
      </w:divBdr>
    </w:div>
    <w:div w:id="1691950809">
      <w:bodyDiv w:val="1"/>
      <w:marLeft w:val="0"/>
      <w:marRight w:val="0"/>
      <w:marTop w:val="0"/>
      <w:marBottom w:val="0"/>
      <w:divBdr>
        <w:top w:val="none" w:sz="0" w:space="0" w:color="auto"/>
        <w:left w:val="none" w:sz="0" w:space="0" w:color="auto"/>
        <w:bottom w:val="none" w:sz="0" w:space="0" w:color="auto"/>
        <w:right w:val="none" w:sz="0" w:space="0" w:color="auto"/>
      </w:divBdr>
      <w:divsChild>
        <w:div w:id="331493123">
          <w:marLeft w:val="0"/>
          <w:marRight w:val="0"/>
          <w:marTop w:val="0"/>
          <w:marBottom w:val="0"/>
          <w:divBdr>
            <w:top w:val="none" w:sz="0" w:space="0" w:color="auto"/>
            <w:left w:val="none" w:sz="0" w:space="0" w:color="auto"/>
            <w:bottom w:val="none" w:sz="0" w:space="0" w:color="auto"/>
            <w:right w:val="none" w:sz="0" w:space="0" w:color="auto"/>
          </w:divBdr>
          <w:divsChild>
            <w:div w:id="1767454451">
              <w:marLeft w:val="0"/>
              <w:marRight w:val="0"/>
              <w:marTop w:val="0"/>
              <w:marBottom w:val="0"/>
              <w:divBdr>
                <w:top w:val="none" w:sz="0" w:space="0" w:color="auto"/>
                <w:left w:val="none" w:sz="0" w:space="0" w:color="auto"/>
                <w:bottom w:val="none" w:sz="0" w:space="0" w:color="auto"/>
                <w:right w:val="none" w:sz="0" w:space="0" w:color="auto"/>
              </w:divBdr>
            </w:div>
          </w:divsChild>
        </w:div>
        <w:div w:id="990018454">
          <w:marLeft w:val="0"/>
          <w:marRight w:val="0"/>
          <w:marTop w:val="0"/>
          <w:marBottom w:val="0"/>
          <w:divBdr>
            <w:top w:val="dotted" w:sz="2" w:space="6" w:color="FFFFFF"/>
            <w:left w:val="dotted" w:sz="4" w:space="17" w:color="FFFFFF"/>
            <w:bottom w:val="dotted" w:sz="4" w:space="1" w:color="FFFFFF"/>
            <w:right w:val="dotted" w:sz="4" w:space="8" w:color="FFFFFF"/>
          </w:divBdr>
          <w:divsChild>
            <w:div w:id="468279838">
              <w:marLeft w:val="0"/>
              <w:marRight w:val="0"/>
              <w:marTop w:val="0"/>
              <w:marBottom w:val="0"/>
              <w:divBdr>
                <w:top w:val="none" w:sz="0" w:space="0" w:color="auto"/>
                <w:left w:val="none" w:sz="0" w:space="0" w:color="auto"/>
                <w:bottom w:val="none" w:sz="0" w:space="0" w:color="auto"/>
                <w:right w:val="none" w:sz="0" w:space="0" w:color="auto"/>
              </w:divBdr>
            </w:div>
            <w:div w:id="1187982031">
              <w:marLeft w:val="0"/>
              <w:marRight w:val="0"/>
              <w:marTop w:val="0"/>
              <w:marBottom w:val="0"/>
              <w:divBdr>
                <w:top w:val="none" w:sz="0" w:space="0" w:color="auto"/>
                <w:left w:val="none" w:sz="0" w:space="0" w:color="auto"/>
                <w:bottom w:val="none" w:sz="0" w:space="0" w:color="auto"/>
                <w:right w:val="none" w:sz="0" w:space="0" w:color="auto"/>
              </w:divBdr>
            </w:div>
            <w:div w:id="1228495414">
              <w:marLeft w:val="0"/>
              <w:marRight w:val="0"/>
              <w:marTop w:val="0"/>
              <w:marBottom w:val="0"/>
              <w:divBdr>
                <w:top w:val="none" w:sz="0" w:space="0" w:color="auto"/>
                <w:left w:val="none" w:sz="0" w:space="0" w:color="auto"/>
                <w:bottom w:val="none" w:sz="0" w:space="0" w:color="auto"/>
                <w:right w:val="none" w:sz="0" w:space="0" w:color="auto"/>
              </w:divBdr>
            </w:div>
            <w:div w:id="1563296909">
              <w:marLeft w:val="0"/>
              <w:marRight w:val="0"/>
              <w:marTop w:val="0"/>
              <w:marBottom w:val="0"/>
              <w:divBdr>
                <w:top w:val="none" w:sz="0" w:space="0" w:color="auto"/>
                <w:left w:val="none" w:sz="0" w:space="0" w:color="auto"/>
                <w:bottom w:val="none" w:sz="0" w:space="0" w:color="auto"/>
                <w:right w:val="none" w:sz="0" w:space="0" w:color="auto"/>
              </w:divBdr>
            </w:div>
            <w:div w:id="347175239">
              <w:marLeft w:val="0"/>
              <w:marRight w:val="0"/>
              <w:marTop w:val="0"/>
              <w:marBottom w:val="0"/>
              <w:divBdr>
                <w:top w:val="none" w:sz="0" w:space="0" w:color="auto"/>
                <w:left w:val="none" w:sz="0" w:space="0" w:color="auto"/>
                <w:bottom w:val="none" w:sz="0" w:space="0" w:color="auto"/>
                <w:right w:val="none" w:sz="0" w:space="0" w:color="auto"/>
              </w:divBdr>
            </w:div>
            <w:div w:id="1091318549">
              <w:marLeft w:val="0"/>
              <w:marRight w:val="0"/>
              <w:marTop w:val="0"/>
              <w:marBottom w:val="0"/>
              <w:divBdr>
                <w:top w:val="none" w:sz="0" w:space="0" w:color="auto"/>
                <w:left w:val="none" w:sz="0" w:space="0" w:color="auto"/>
                <w:bottom w:val="none" w:sz="0" w:space="0" w:color="auto"/>
                <w:right w:val="none" w:sz="0" w:space="0" w:color="auto"/>
              </w:divBdr>
            </w:div>
            <w:div w:id="1057434027">
              <w:marLeft w:val="0"/>
              <w:marRight w:val="0"/>
              <w:marTop w:val="0"/>
              <w:marBottom w:val="0"/>
              <w:divBdr>
                <w:top w:val="none" w:sz="0" w:space="0" w:color="auto"/>
                <w:left w:val="none" w:sz="0" w:space="0" w:color="auto"/>
                <w:bottom w:val="none" w:sz="0" w:space="0" w:color="auto"/>
                <w:right w:val="none" w:sz="0" w:space="0" w:color="auto"/>
              </w:divBdr>
            </w:div>
            <w:div w:id="487870900">
              <w:marLeft w:val="0"/>
              <w:marRight w:val="0"/>
              <w:marTop w:val="0"/>
              <w:marBottom w:val="0"/>
              <w:divBdr>
                <w:top w:val="none" w:sz="0" w:space="0" w:color="auto"/>
                <w:left w:val="none" w:sz="0" w:space="0" w:color="auto"/>
                <w:bottom w:val="none" w:sz="0" w:space="0" w:color="auto"/>
                <w:right w:val="none" w:sz="0" w:space="0" w:color="auto"/>
              </w:divBdr>
            </w:div>
            <w:div w:id="2100322319">
              <w:marLeft w:val="0"/>
              <w:marRight w:val="0"/>
              <w:marTop w:val="0"/>
              <w:marBottom w:val="0"/>
              <w:divBdr>
                <w:top w:val="none" w:sz="0" w:space="0" w:color="auto"/>
                <w:left w:val="none" w:sz="0" w:space="0" w:color="auto"/>
                <w:bottom w:val="none" w:sz="0" w:space="0" w:color="auto"/>
                <w:right w:val="none" w:sz="0" w:space="0" w:color="auto"/>
              </w:divBdr>
            </w:div>
            <w:div w:id="1259099462">
              <w:marLeft w:val="0"/>
              <w:marRight w:val="0"/>
              <w:marTop w:val="0"/>
              <w:marBottom w:val="0"/>
              <w:divBdr>
                <w:top w:val="none" w:sz="0" w:space="0" w:color="auto"/>
                <w:left w:val="none" w:sz="0" w:space="0" w:color="auto"/>
                <w:bottom w:val="none" w:sz="0" w:space="0" w:color="auto"/>
                <w:right w:val="none" w:sz="0" w:space="0" w:color="auto"/>
              </w:divBdr>
            </w:div>
            <w:div w:id="1998338865">
              <w:marLeft w:val="0"/>
              <w:marRight w:val="0"/>
              <w:marTop w:val="0"/>
              <w:marBottom w:val="0"/>
              <w:divBdr>
                <w:top w:val="none" w:sz="0" w:space="0" w:color="auto"/>
                <w:left w:val="none" w:sz="0" w:space="0" w:color="auto"/>
                <w:bottom w:val="none" w:sz="0" w:space="0" w:color="auto"/>
                <w:right w:val="none" w:sz="0" w:space="0" w:color="auto"/>
              </w:divBdr>
            </w:div>
            <w:div w:id="1319186651">
              <w:marLeft w:val="0"/>
              <w:marRight w:val="0"/>
              <w:marTop w:val="0"/>
              <w:marBottom w:val="0"/>
              <w:divBdr>
                <w:top w:val="none" w:sz="0" w:space="0" w:color="auto"/>
                <w:left w:val="none" w:sz="0" w:space="0" w:color="auto"/>
                <w:bottom w:val="none" w:sz="0" w:space="0" w:color="auto"/>
                <w:right w:val="none" w:sz="0" w:space="0" w:color="auto"/>
              </w:divBdr>
            </w:div>
            <w:div w:id="1442262797">
              <w:marLeft w:val="0"/>
              <w:marRight w:val="0"/>
              <w:marTop w:val="0"/>
              <w:marBottom w:val="0"/>
              <w:divBdr>
                <w:top w:val="none" w:sz="0" w:space="0" w:color="auto"/>
                <w:left w:val="none" w:sz="0" w:space="0" w:color="auto"/>
                <w:bottom w:val="none" w:sz="0" w:space="0" w:color="auto"/>
                <w:right w:val="none" w:sz="0" w:space="0" w:color="auto"/>
              </w:divBdr>
            </w:div>
            <w:div w:id="649091672">
              <w:marLeft w:val="0"/>
              <w:marRight w:val="0"/>
              <w:marTop w:val="0"/>
              <w:marBottom w:val="0"/>
              <w:divBdr>
                <w:top w:val="none" w:sz="0" w:space="0" w:color="auto"/>
                <w:left w:val="none" w:sz="0" w:space="0" w:color="auto"/>
                <w:bottom w:val="none" w:sz="0" w:space="0" w:color="auto"/>
                <w:right w:val="none" w:sz="0" w:space="0" w:color="auto"/>
              </w:divBdr>
            </w:div>
            <w:div w:id="62684803">
              <w:marLeft w:val="0"/>
              <w:marRight w:val="0"/>
              <w:marTop w:val="0"/>
              <w:marBottom w:val="0"/>
              <w:divBdr>
                <w:top w:val="none" w:sz="0" w:space="0" w:color="auto"/>
                <w:left w:val="none" w:sz="0" w:space="0" w:color="auto"/>
                <w:bottom w:val="none" w:sz="0" w:space="0" w:color="auto"/>
                <w:right w:val="none" w:sz="0" w:space="0" w:color="auto"/>
              </w:divBdr>
            </w:div>
            <w:div w:id="320892986">
              <w:marLeft w:val="0"/>
              <w:marRight w:val="0"/>
              <w:marTop w:val="0"/>
              <w:marBottom w:val="0"/>
              <w:divBdr>
                <w:top w:val="none" w:sz="0" w:space="0" w:color="auto"/>
                <w:left w:val="none" w:sz="0" w:space="0" w:color="auto"/>
                <w:bottom w:val="none" w:sz="0" w:space="0" w:color="auto"/>
                <w:right w:val="none" w:sz="0" w:space="0" w:color="auto"/>
              </w:divBdr>
            </w:div>
            <w:div w:id="165563797">
              <w:marLeft w:val="0"/>
              <w:marRight w:val="0"/>
              <w:marTop w:val="0"/>
              <w:marBottom w:val="0"/>
              <w:divBdr>
                <w:top w:val="none" w:sz="0" w:space="0" w:color="auto"/>
                <w:left w:val="none" w:sz="0" w:space="0" w:color="auto"/>
                <w:bottom w:val="none" w:sz="0" w:space="0" w:color="auto"/>
                <w:right w:val="none" w:sz="0" w:space="0" w:color="auto"/>
              </w:divBdr>
            </w:div>
            <w:div w:id="1826044605">
              <w:marLeft w:val="0"/>
              <w:marRight w:val="0"/>
              <w:marTop w:val="0"/>
              <w:marBottom w:val="0"/>
              <w:divBdr>
                <w:top w:val="none" w:sz="0" w:space="0" w:color="auto"/>
                <w:left w:val="none" w:sz="0" w:space="0" w:color="auto"/>
                <w:bottom w:val="none" w:sz="0" w:space="0" w:color="auto"/>
                <w:right w:val="none" w:sz="0" w:space="0" w:color="auto"/>
              </w:divBdr>
            </w:div>
            <w:div w:id="101145425">
              <w:marLeft w:val="0"/>
              <w:marRight w:val="0"/>
              <w:marTop w:val="0"/>
              <w:marBottom w:val="0"/>
              <w:divBdr>
                <w:top w:val="none" w:sz="0" w:space="0" w:color="auto"/>
                <w:left w:val="none" w:sz="0" w:space="0" w:color="auto"/>
                <w:bottom w:val="none" w:sz="0" w:space="0" w:color="auto"/>
                <w:right w:val="none" w:sz="0" w:space="0" w:color="auto"/>
              </w:divBdr>
            </w:div>
            <w:div w:id="1731541586">
              <w:marLeft w:val="0"/>
              <w:marRight w:val="0"/>
              <w:marTop w:val="0"/>
              <w:marBottom w:val="0"/>
              <w:divBdr>
                <w:top w:val="none" w:sz="0" w:space="0" w:color="auto"/>
                <w:left w:val="none" w:sz="0" w:space="0" w:color="auto"/>
                <w:bottom w:val="none" w:sz="0" w:space="0" w:color="auto"/>
                <w:right w:val="none" w:sz="0" w:space="0" w:color="auto"/>
              </w:divBdr>
            </w:div>
            <w:div w:id="1650549756">
              <w:marLeft w:val="0"/>
              <w:marRight w:val="0"/>
              <w:marTop w:val="0"/>
              <w:marBottom w:val="0"/>
              <w:divBdr>
                <w:top w:val="none" w:sz="0" w:space="0" w:color="auto"/>
                <w:left w:val="none" w:sz="0" w:space="0" w:color="auto"/>
                <w:bottom w:val="none" w:sz="0" w:space="0" w:color="auto"/>
                <w:right w:val="none" w:sz="0" w:space="0" w:color="auto"/>
              </w:divBdr>
            </w:div>
            <w:div w:id="1712997333">
              <w:marLeft w:val="0"/>
              <w:marRight w:val="0"/>
              <w:marTop w:val="0"/>
              <w:marBottom w:val="0"/>
              <w:divBdr>
                <w:top w:val="none" w:sz="0" w:space="0" w:color="auto"/>
                <w:left w:val="none" w:sz="0" w:space="0" w:color="auto"/>
                <w:bottom w:val="none" w:sz="0" w:space="0" w:color="auto"/>
                <w:right w:val="none" w:sz="0" w:space="0" w:color="auto"/>
              </w:divBdr>
            </w:div>
            <w:div w:id="1813907772">
              <w:marLeft w:val="0"/>
              <w:marRight w:val="0"/>
              <w:marTop w:val="0"/>
              <w:marBottom w:val="0"/>
              <w:divBdr>
                <w:top w:val="none" w:sz="0" w:space="0" w:color="auto"/>
                <w:left w:val="none" w:sz="0" w:space="0" w:color="auto"/>
                <w:bottom w:val="none" w:sz="0" w:space="0" w:color="auto"/>
                <w:right w:val="none" w:sz="0" w:space="0" w:color="auto"/>
              </w:divBdr>
            </w:div>
            <w:div w:id="1454208158">
              <w:marLeft w:val="0"/>
              <w:marRight w:val="0"/>
              <w:marTop w:val="0"/>
              <w:marBottom w:val="0"/>
              <w:divBdr>
                <w:top w:val="none" w:sz="0" w:space="0" w:color="auto"/>
                <w:left w:val="none" w:sz="0" w:space="0" w:color="auto"/>
                <w:bottom w:val="none" w:sz="0" w:space="0" w:color="auto"/>
                <w:right w:val="none" w:sz="0" w:space="0" w:color="auto"/>
              </w:divBdr>
            </w:div>
            <w:div w:id="2101486731">
              <w:marLeft w:val="0"/>
              <w:marRight w:val="0"/>
              <w:marTop w:val="0"/>
              <w:marBottom w:val="0"/>
              <w:divBdr>
                <w:top w:val="none" w:sz="0" w:space="0" w:color="auto"/>
                <w:left w:val="none" w:sz="0" w:space="0" w:color="auto"/>
                <w:bottom w:val="none" w:sz="0" w:space="0" w:color="auto"/>
                <w:right w:val="none" w:sz="0" w:space="0" w:color="auto"/>
              </w:divBdr>
            </w:div>
            <w:div w:id="2002732058">
              <w:marLeft w:val="0"/>
              <w:marRight w:val="0"/>
              <w:marTop w:val="0"/>
              <w:marBottom w:val="0"/>
              <w:divBdr>
                <w:top w:val="none" w:sz="0" w:space="0" w:color="auto"/>
                <w:left w:val="none" w:sz="0" w:space="0" w:color="auto"/>
                <w:bottom w:val="none" w:sz="0" w:space="0" w:color="auto"/>
                <w:right w:val="none" w:sz="0" w:space="0" w:color="auto"/>
              </w:divBdr>
            </w:div>
            <w:div w:id="920257354">
              <w:marLeft w:val="0"/>
              <w:marRight w:val="0"/>
              <w:marTop w:val="0"/>
              <w:marBottom w:val="0"/>
              <w:divBdr>
                <w:top w:val="none" w:sz="0" w:space="0" w:color="auto"/>
                <w:left w:val="none" w:sz="0" w:space="0" w:color="auto"/>
                <w:bottom w:val="none" w:sz="0" w:space="0" w:color="auto"/>
                <w:right w:val="none" w:sz="0" w:space="0" w:color="auto"/>
              </w:divBdr>
            </w:div>
            <w:div w:id="1185635621">
              <w:marLeft w:val="0"/>
              <w:marRight w:val="0"/>
              <w:marTop w:val="0"/>
              <w:marBottom w:val="0"/>
              <w:divBdr>
                <w:top w:val="none" w:sz="0" w:space="0" w:color="auto"/>
                <w:left w:val="none" w:sz="0" w:space="0" w:color="auto"/>
                <w:bottom w:val="none" w:sz="0" w:space="0" w:color="auto"/>
                <w:right w:val="none" w:sz="0" w:space="0" w:color="auto"/>
              </w:divBdr>
            </w:div>
            <w:div w:id="110394724">
              <w:marLeft w:val="0"/>
              <w:marRight w:val="0"/>
              <w:marTop w:val="0"/>
              <w:marBottom w:val="0"/>
              <w:divBdr>
                <w:top w:val="none" w:sz="0" w:space="0" w:color="auto"/>
                <w:left w:val="none" w:sz="0" w:space="0" w:color="auto"/>
                <w:bottom w:val="none" w:sz="0" w:space="0" w:color="auto"/>
                <w:right w:val="none" w:sz="0" w:space="0" w:color="auto"/>
              </w:divBdr>
            </w:div>
            <w:div w:id="205652110">
              <w:marLeft w:val="0"/>
              <w:marRight w:val="0"/>
              <w:marTop w:val="0"/>
              <w:marBottom w:val="0"/>
              <w:divBdr>
                <w:top w:val="none" w:sz="0" w:space="0" w:color="auto"/>
                <w:left w:val="none" w:sz="0" w:space="0" w:color="auto"/>
                <w:bottom w:val="none" w:sz="0" w:space="0" w:color="auto"/>
                <w:right w:val="none" w:sz="0" w:space="0" w:color="auto"/>
              </w:divBdr>
            </w:div>
            <w:div w:id="1363749061">
              <w:marLeft w:val="0"/>
              <w:marRight w:val="0"/>
              <w:marTop w:val="0"/>
              <w:marBottom w:val="0"/>
              <w:divBdr>
                <w:top w:val="none" w:sz="0" w:space="0" w:color="auto"/>
                <w:left w:val="none" w:sz="0" w:space="0" w:color="auto"/>
                <w:bottom w:val="none" w:sz="0" w:space="0" w:color="auto"/>
                <w:right w:val="none" w:sz="0" w:space="0" w:color="auto"/>
              </w:divBdr>
            </w:div>
            <w:div w:id="321396716">
              <w:marLeft w:val="0"/>
              <w:marRight w:val="0"/>
              <w:marTop w:val="0"/>
              <w:marBottom w:val="0"/>
              <w:divBdr>
                <w:top w:val="none" w:sz="0" w:space="0" w:color="auto"/>
                <w:left w:val="none" w:sz="0" w:space="0" w:color="auto"/>
                <w:bottom w:val="none" w:sz="0" w:space="0" w:color="auto"/>
                <w:right w:val="none" w:sz="0" w:space="0" w:color="auto"/>
              </w:divBdr>
            </w:div>
            <w:div w:id="726999010">
              <w:marLeft w:val="0"/>
              <w:marRight w:val="0"/>
              <w:marTop w:val="0"/>
              <w:marBottom w:val="0"/>
              <w:divBdr>
                <w:top w:val="none" w:sz="0" w:space="0" w:color="auto"/>
                <w:left w:val="none" w:sz="0" w:space="0" w:color="auto"/>
                <w:bottom w:val="none" w:sz="0" w:space="0" w:color="auto"/>
                <w:right w:val="none" w:sz="0" w:space="0" w:color="auto"/>
              </w:divBdr>
            </w:div>
            <w:div w:id="1113789971">
              <w:marLeft w:val="0"/>
              <w:marRight w:val="0"/>
              <w:marTop w:val="0"/>
              <w:marBottom w:val="0"/>
              <w:divBdr>
                <w:top w:val="none" w:sz="0" w:space="0" w:color="auto"/>
                <w:left w:val="none" w:sz="0" w:space="0" w:color="auto"/>
                <w:bottom w:val="none" w:sz="0" w:space="0" w:color="auto"/>
                <w:right w:val="none" w:sz="0" w:space="0" w:color="auto"/>
              </w:divBdr>
            </w:div>
            <w:div w:id="1420831594">
              <w:marLeft w:val="0"/>
              <w:marRight w:val="0"/>
              <w:marTop w:val="0"/>
              <w:marBottom w:val="0"/>
              <w:divBdr>
                <w:top w:val="none" w:sz="0" w:space="0" w:color="auto"/>
                <w:left w:val="none" w:sz="0" w:space="0" w:color="auto"/>
                <w:bottom w:val="none" w:sz="0" w:space="0" w:color="auto"/>
                <w:right w:val="none" w:sz="0" w:space="0" w:color="auto"/>
              </w:divBdr>
            </w:div>
            <w:div w:id="331763726">
              <w:marLeft w:val="0"/>
              <w:marRight w:val="0"/>
              <w:marTop w:val="0"/>
              <w:marBottom w:val="0"/>
              <w:divBdr>
                <w:top w:val="none" w:sz="0" w:space="0" w:color="auto"/>
                <w:left w:val="none" w:sz="0" w:space="0" w:color="auto"/>
                <w:bottom w:val="none" w:sz="0" w:space="0" w:color="auto"/>
                <w:right w:val="none" w:sz="0" w:space="0" w:color="auto"/>
              </w:divBdr>
            </w:div>
            <w:div w:id="1524900440">
              <w:marLeft w:val="0"/>
              <w:marRight w:val="0"/>
              <w:marTop w:val="0"/>
              <w:marBottom w:val="0"/>
              <w:divBdr>
                <w:top w:val="none" w:sz="0" w:space="0" w:color="auto"/>
                <w:left w:val="none" w:sz="0" w:space="0" w:color="auto"/>
                <w:bottom w:val="none" w:sz="0" w:space="0" w:color="auto"/>
                <w:right w:val="none" w:sz="0" w:space="0" w:color="auto"/>
              </w:divBdr>
            </w:div>
            <w:div w:id="157503572">
              <w:marLeft w:val="0"/>
              <w:marRight w:val="0"/>
              <w:marTop w:val="0"/>
              <w:marBottom w:val="0"/>
              <w:divBdr>
                <w:top w:val="none" w:sz="0" w:space="0" w:color="auto"/>
                <w:left w:val="none" w:sz="0" w:space="0" w:color="auto"/>
                <w:bottom w:val="none" w:sz="0" w:space="0" w:color="auto"/>
                <w:right w:val="none" w:sz="0" w:space="0" w:color="auto"/>
              </w:divBdr>
            </w:div>
            <w:div w:id="1338003219">
              <w:marLeft w:val="0"/>
              <w:marRight w:val="0"/>
              <w:marTop w:val="0"/>
              <w:marBottom w:val="0"/>
              <w:divBdr>
                <w:top w:val="none" w:sz="0" w:space="0" w:color="auto"/>
                <w:left w:val="none" w:sz="0" w:space="0" w:color="auto"/>
                <w:bottom w:val="none" w:sz="0" w:space="0" w:color="auto"/>
                <w:right w:val="none" w:sz="0" w:space="0" w:color="auto"/>
              </w:divBdr>
            </w:div>
            <w:div w:id="561529572">
              <w:marLeft w:val="0"/>
              <w:marRight w:val="0"/>
              <w:marTop w:val="0"/>
              <w:marBottom w:val="0"/>
              <w:divBdr>
                <w:top w:val="none" w:sz="0" w:space="0" w:color="auto"/>
                <w:left w:val="none" w:sz="0" w:space="0" w:color="auto"/>
                <w:bottom w:val="none" w:sz="0" w:space="0" w:color="auto"/>
                <w:right w:val="none" w:sz="0" w:space="0" w:color="auto"/>
              </w:divBdr>
            </w:div>
            <w:div w:id="772243266">
              <w:marLeft w:val="0"/>
              <w:marRight w:val="0"/>
              <w:marTop w:val="0"/>
              <w:marBottom w:val="0"/>
              <w:divBdr>
                <w:top w:val="none" w:sz="0" w:space="0" w:color="auto"/>
                <w:left w:val="none" w:sz="0" w:space="0" w:color="auto"/>
                <w:bottom w:val="none" w:sz="0" w:space="0" w:color="auto"/>
                <w:right w:val="none" w:sz="0" w:space="0" w:color="auto"/>
              </w:divBdr>
            </w:div>
            <w:div w:id="826281886">
              <w:marLeft w:val="0"/>
              <w:marRight w:val="0"/>
              <w:marTop w:val="0"/>
              <w:marBottom w:val="0"/>
              <w:divBdr>
                <w:top w:val="none" w:sz="0" w:space="0" w:color="auto"/>
                <w:left w:val="none" w:sz="0" w:space="0" w:color="auto"/>
                <w:bottom w:val="none" w:sz="0" w:space="0" w:color="auto"/>
                <w:right w:val="none" w:sz="0" w:space="0" w:color="auto"/>
              </w:divBdr>
            </w:div>
            <w:div w:id="949317094">
              <w:marLeft w:val="0"/>
              <w:marRight w:val="0"/>
              <w:marTop w:val="0"/>
              <w:marBottom w:val="0"/>
              <w:divBdr>
                <w:top w:val="none" w:sz="0" w:space="0" w:color="auto"/>
                <w:left w:val="none" w:sz="0" w:space="0" w:color="auto"/>
                <w:bottom w:val="none" w:sz="0" w:space="0" w:color="auto"/>
                <w:right w:val="none" w:sz="0" w:space="0" w:color="auto"/>
              </w:divBdr>
            </w:div>
            <w:div w:id="812911872">
              <w:marLeft w:val="0"/>
              <w:marRight w:val="0"/>
              <w:marTop w:val="0"/>
              <w:marBottom w:val="0"/>
              <w:divBdr>
                <w:top w:val="none" w:sz="0" w:space="0" w:color="auto"/>
                <w:left w:val="none" w:sz="0" w:space="0" w:color="auto"/>
                <w:bottom w:val="none" w:sz="0" w:space="0" w:color="auto"/>
                <w:right w:val="none" w:sz="0" w:space="0" w:color="auto"/>
              </w:divBdr>
            </w:div>
          </w:divsChild>
        </w:div>
        <w:div w:id="1475180154">
          <w:marLeft w:val="0"/>
          <w:marRight w:val="0"/>
          <w:marTop w:val="0"/>
          <w:marBottom w:val="0"/>
          <w:divBdr>
            <w:top w:val="none" w:sz="0" w:space="0" w:color="auto"/>
            <w:left w:val="none" w:sz="0" w:space="0" w:color="auto"/>
            <w:bottom w:val="none" w:sz="0" w:space="0" w:color="auto"/>
            <w:right w:val="none" w:sz="0" w:space="0" w:color="auto"/>
          </w:divBdr>
          <w:divsChild>
            <w:div w:id="1753358115">
              <w:marLeft w:val="0"/>
              <w:marRight w:val="0"/>
              <w:marTop w:val="0"/>
              <w:marBottom w:val="0"/>
              <w:divBdr>
                <w:top w:val="none" w:sz="0" w:space="0" w:color="auto"/>
                <w:left w:val="none" w:sz="0" w:space="0" w:color="auto"/>
                <w:bottom w:val="none" w:sz="0" w:space="0" w:color="auto"/>
                <w:right w:val="none" w:sz="0" w:space="0" w:color="auto"/>
              </w:divBdr>
            </w:div>
            <w:div w:id="373776993">
              <w:marLeft w:val="0"/>
              <w:marRight w:val="0"/>
              <w:marTop w:val="0"/>
              <w:marBottom w:val="0"/>
              <w:divBdr>
                <w:top w:val="none" w:sz="0" w:space="0" w:color="auto"/>
                <w:left w:val="none" w:sz="0" w:space="0" w:color="auto"/>
                <w:bottom w:val="none" w:sz="0" w:space="0" w:color="auto"/>
                <w:right w:val="none" w:sz="0" w:space="0" w:color="auto"/>
              </w:divBdr>
            </w:div>
            <w:div w:id="998267660">
              <w:marLeft w:val="0"/>
              <w:marRight w:val="0"/>
              <w:marTop w:val="0"/>
              <w:marBottom w:val="0"/>
              <w:divBdr>
                <w:top w:val="none" w:sz="0" w:space="0" w:color="auto"/>
                <w:left w:val="none" w:sz="0" w:space="0" w:color="auto"/>
                <w:bottom w:val="none" w:sz="0" w:space="0" w:color="auto"/>
                <w:right w:val="none" w:sz="0" w:space="0" w:color="auto"/>
              </w:divBdr>
            </w:div>
            <w:div w:id="29888717">
              <w:marLeft w:val="0"/>
              <w:marRight w:val="0"/>
              <w:marTop w:val="0"/>
              <w:marBottom w:val="0"/>
              <w:divBdr>
                <w:top w:val="none" w:sz="0" w:space="0" w:color="auto"/>
                <w:left w:val="none" w:sz="0" w:space="0" w:color="auto"/>
                <w:bottom w:val="none" w:sz="0" w:space="0" w:color="auto"/>
                <w:right w:val="none" w:sz="0" w:space="0" w:color="auto"/>
              </w:divBdr>
            </w:div>
            <w:div w:id="223759790">
              <w:marLeft w:val="0"/>
              <w:marRight w:val="0"/>
              <w:marTop w:val="0"/>
              <w:marBottom w:val="0"/>
              <w:divBdr>
                <w:top w:val="none" w:sz="0" w:space="0" w:color="auto"/>
                <w:left w:val="none" w:sz="0" w:space="0" w:color="auto"/>
                <w:bottom w:val="none" w:sz="0" w:space="0" w:color="auto"/>
                <w:right w:val="none" w:sz="0" w:space="0" w:color="auto"/>
              </w:divBdr>
            </w:div>
            <w:div w:id="481042960">
              <w:marLeft w:val="0"/>
              <w:marRight w:val="0"/>
              <w:marTop w:val="0"/>
              <w:marBottom w:val="0"/>
              <w:divBdr>
                <w:top w:val="none" w:sz="0" w:space="0" w:color="auto"/>
                <w:left w:val="none" w:sz="0" w:space="0" w:color="auto"/>
                <w:bottom w:val="none" w:sz="0" w:space="0" w:color="auto"/>
                <w:right w:val="none" w:sz="0" w:space="0" w:color="auto"/>
              </w:divBdr>
            </w:div>
            <w:div w:id="1596862551">
              <w:marLeft w:val="0"/>
              <w:marRight w:val="0"/>
              <w:marTop w:val="0"/>
              <w:marBottom w:val="0"/>
              <w:divBdr>
                <w:top w:val="none" w:sz="0" w:space="0" w:color="auto"/>
                <w:left w:val="none" w:sz="0" w:space="0" w:color="auto"/>
                <w:bottom w:val="none" w:sz="0" w:space="0" w:color="auto"/>
                <w:right w:val="none" w:sz="0" w:space="0" w:color="auto"/>
              </w:divBdr>
            </w:div>
            <w:div w:id="563683867">
              <w:marLeft w:val="0"/>
              <w:marRight w:val="0"/>
              <w:marTop w:val="0"/>
              <w:marBottom w:val="0"/>
              <w:divBdr>
                <w:top w:val="none" w:sz="0" w:space="0" w:color="auto"/>
                <w:left w:val="none" w:sz="0" w:space="0" w:color="auto"/>
                <w:bottom w:val="none" w:sz="0" w:space="0" w:color="auto"/>
                <w:right w:val="none" w:sz="0" w:space="0" w:color="auto"/>
              </w:divBdr>
            </w:div>
            <w:div w:id="2071343250">
              <w:marLeft w:val="0"/>
              <w:marRight w:val="0"/>
              <w:marTop w:val="0"/>
              <w:marBottom w:val="0"/>
              <w:divBdr>
                <w:top w:val="none" w:sz="0" w:space="0" w:color="auto"/>
                <w:left w:val="none" w:sz="0" w:space="0" w:color="auto"/>
                <w:bottom w:val="none" w:sz="0" w:space="0" w:color="auto"/>
                <w:right w:val="none" w:sz="0" w:space="0" w:color="auto"/>
              </w:divBdr>
            </w:div>
            <w:div w:id="177124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799543">
      <w:bodyDiv w:val="1"/>
      <w:marLeft w:val="0"/>
      <w:marRight w:val="0"/>
      <w:marTop w:val="0"/>
      <w:marBottom w:val="0"/>
      <w:divBdr>
        <w:top w:val="none" w:sz="0" w:space="0" w:color="auto"/>
        <w:left w:val="none" w:sz="0" w:space="0" w:color="auto"/>
        <w:bottom w:val="none" w:sz="0" w:space="0" w:color="auto"/>
        <w:right w:val="none" w:sz="0" w:space="0" w:color="auto"/>
      </w:divBdr>
      <w:divsChild>
        <w:div w:id="596206795">
          <w:marLeft w:val="0"/>
          <w:marRight w:val="0"/>
          <w:marTop w:val="0"/>
          <w:marBottom w:val="0"/>
          <w:divBdr>
            <w:top w:val="none" w:sz="0" w:space="0" w:color="auto"/>
            <w:left w:val="none" w:sz="0" w:space="0" w:color="auto"/>
            <w:bottom w:val="none" w:sz="0" w:space="0" w:color="auto"/>
            <w:right w:val="none" w:sz="0" w:space="0" w:color="auto"/>
          </w:divBdr>
          <w:divsChild>
            <w:div w:id="955790247">
              <w:marLeft w:val="0"/>
              <w:marRight w:val="0"/>
              <w:marTop w:val="0"/>
              <w:marBottom w:val="0"/>
              <w:divBdr>
                <w:top w:val="none" w:sz="0" w:space="0" w:color="auto"/>
                <w:left w:val="none" w:sz="0" w:space="0" w:color="auto"/>
                <w:bottom w:val="none" w:sz="0" w:space="0" w:color="auto"/>
                <w:right w:val="none" w:sz="0" w:space="0" w:color="auto"/>
              </w:divBdr>
              <w:divsChild>
                <w:div w:id="2008630085">
                  <w:marLeft w:val="0"/>
                  <w:marRight w:val="0"/>
                  <w:marTop w:val="0"/>
                  <w:marBottom w:val="0"/>
                  <w:divBdr>
                    <w:top w:val="none" w:sz="0" w:space="0" w:color="auto"/>
                    <w:left w:val="none" w:sz="0" w:space="0" w:color="auto"/>
                    <w:bottom w:val="none" w:sz="0" w:space="0" w:color="auto"/>
                    <w:right w:val="none" w:sz="0" w:space="0" w:color="auto"/>
                  </w:divBdr>
                  <w:divsChild>
                    <w:div w:id="1713118403">
                      <w:marLeft w:val="0"/>
                      <w:marRight w:val="0"/>
                      <w:marTop w:val="0"/>
                      <w:marBottom w:val="0"/>
                      <w:divBdr>
                        <w:top w:val="none" w:sz="0" w:space="0" w:color="auto"/>
                        <w:left w:val="none" w:sz="0" w:space="0" w:color="auto"/>
                        <w:bottom w:val="none" w:sz="0" w:space="0" w:color="auto"/>
                        <w:right w:val="none" w:sz="0" w:space="0" w:color="auto"/>
                      </w:divBdr>
                      <w:divsChild>
                        <w:div w:id="767313684">
                          <w:marLeft w:val="0"/>
                          <w:marRight w:val="0"/>
                          <w:marTop w:val="0"/>
                          <w:marBottom w:val="0"/>
                          <w:divBdr>
                            <w:top w:val="none" w:sz="0" w:space="0" w:color="auto"/>
                            <w:left w:val="none" w:sz="0" w:space="0" w:color="auto"/>
                            <w:bottom w:val="none" w:sz="0" w:space="0" w:color="auto"/>
                            <w:right w:val="none" w:sz="0" w:space="0" w:color="auto"/>
                          </w:divBdr>
                          <w:divsChild>
                            <w:div w:id="2132815893">
                              <w:marLeft w:val="0"/>
                              <w:marRight w:val="0"/>
                              <w:marTop w:val="0"/>
                              <w:marBottom w:val="0"/>
                              <w:divBdr>
                                <w:top w:val="none" w:sz="0" w:space="0" w:color="auto"/>
                                <w:left w:val="none" w:sz="0" w:space="0" w:color="auto"/>
                                <w:bottom w:val="none" w:sz="0" w:space="0" w:color="auto"/>
                                <w:right w:val="none" w:sz="0" w:space="0" w:color="auto"/>
                              </w:divBdr>
                              <w:divsChild>
                                <w:div w:id="1543782888">
                                  <w:marLeft w:val="0"/>
                                  <w:marRight w:val="0"/>
                                  <w:marTop w:val="0"/>
                                  <w:marBottom w:val="0"/>
                                  <w:divBdr>
                                    <w:top w:val="none" w:sz="0" w:space="0" w:color="auto"/>
                                    <w:left w:val="none" w:sz="0" w:space="0" w:color="auto"/>
                                    <w:bottom w:val="none" w:sz="0" w:space="0" w:color="auto"/>
                                    <w:right w:val="none" w:sz="0" w:space="0" w:color="auto"/>
                                  </w:divBdr>
                                  <w:divsChild>
                                    <w:div w:id="1759711592">
                                      <w:marLeft w:val="0"/>
                                      <w:marRight w:val="0"/>
                                      <w:marTop w:val="0"/>
                                      <w:marBottom w:val="0"/>
                                      <w:divBdr>
                                        <w:top w:val="none" w:sz="0" w:space="0" w:color="auto"/>
                                        <w:left w:val="none" w:sz="0" w:space="0" w:color="auto"/>
                                        <w:bottom w:val="none" w:sz="0" w:space="0" w:color="auto"/>
                                        <w:right w:val="none" w:sz="0" w:space="0" w:color="auto"/>
                                      </w:divBdr>
                                      <w:divsChild>
                                        <w:div w:id="1570379383">
                                          <w:marLeft w:val="0"/>
                                          <w:marRight w:val="0"/>
                                          <w:marTop w:val="0"/>
                                          <w:marBottom w:val="0"/>
                                          <w:divBdr>
                                            <w:top w:val="none" w:sz="0" w:space="0" w:color="auto"/>
                                            <w:left w:val="none" w:sz="0" w:space="0" w:color="auto"/>
                                            <w:bottom w:val="none" w:sz="0" w:space="0" w:color="auto"/>
                                            <w:right w:val="none" w:sz="0" w:space="0" w:color="auto"/>
                                          </w:divBdr>
                                          <w:divsChild>
                                            <w:div w:id="1172716507">
                                              <w:marLeft w:val="0"/>
                                              <w:marRight w:val="0"/>
                                              <w:marTop w:val="0"/>
                                              <w:marBottom w:val="0"/>
                                              <w:divBdr>
                                                <w:top w:val="none" w:sz="0" w:space="0" w:color="auto"/>
                                                <w:left w:val="none" w:sz="0" w:space="0" w:color="auto"/>
                                                <w:bottom w:val="none" w:sz="0" w:space="0" w:color="auto"/>
                                                <w:right w:val="none" w:sz="0" w:space="0" w:color="auto"/>
                                              </w:divBdr>
                                              <w:divsChild>
                                                <w:div w:id="964240258">
                                                  <w:marLeft w:val="0"/>
                                                  <w:marRight w:val="0"/>
                                                  <w:marTop w:val="0"/>
                                                  <w:marBottom w:val="0"/>
                                                  <w:divBdr>
                                                    <w:top w:val="none" w:sz="0" w:space="0" w:color="auto"/>
                                                    <w:left w:val="none" w:sz="0" w:space="0" w:color="auto"/>
                                                    <w:bottom w:val="none" w:sz="0" w:space="0" w:color="auto"/>
                                                    <w:right w:val="none" w:sz="0" w:space="0" w:color="auto"/>
                                                  </w:divBdr>
                                                  <w:divsChild>
                                                    <w:div w:id="375815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95494162">
      <w:bodyDiv w:val="1"/>
      <w:marLeft w:val="0"/>
      <w:marRight w:val="0"/>
      <w:marTop w:val="0"/>
      <w:marBottom w:val="0"/>
      <w:divBdr>
        <w:top w:val="none" w:sz="0" w:space="0" w:color="auto"/>
        <w:left w:val="none" w:sz="0" w:space="0" w:color="auto"/>
        <w:bottom w:val="none" w:sz="0" w:space="0" w:color="auto"/>
        <w:right w:val="none" w:sz="0" w:space="0" w:color="auto"/>
      </w:divBdr>
    </w:div>
    <w:div w:id="1698431152">
      <w:bodyDiv w:val="1"/>
      <w:marLeft w:val="0"/>
      <w:marRight w:val="0"/>
      <w:marTop w:val="0"/>
      <w:marBottom w:val="0"/>
      <w:divBdr>
        <w:top w:val="none" w:sz="0" w:space="0" w:color="auto"/>
        <w:left w:val="none" w:sz="0" w:space="0" w:color="auto"/>
        <w:bottom w:val="none" w:sz="0" w:space="0" w:color="auto"/>
        <w:right w:val="none" w:sz="0" w:space="0" w:color="auto"/>
      </w:divBdr>
    </w:div>
    <w:div w:id="1699964293">
      <w:bodyDiv w:val="1"/>
      <w:marLeft w:val="0"/>
      <w:marRight w:val="0"/>
      <w:marTop w:val="0"/>
      <w:marBottom w:val="0"/>
      <w:divBdr>
        <w:top w:val="none" w:sz="0" w:space="0" w:color="auto"/>
        <w:left w:val="none" w:sz="0" w:space="0" w:color="auto"/>
        <w:bottom w:val="none" w:sz="0" w:space="0" w:color="auto"/>
        <w:right w:val="none" w:sz="0" w:space="0" w:color="auto"/>
      </w:divBdr>
    </w:div>
    <w:div w:id="1700008956">
      <w:bodyDiv w:val="1"/>
      <w:marLeft w:val="0"/>
      <w:marRight w:val="0"/>
      <w:marTop w:val="0"/>
      <w:marBottom w:val="0"/>
      <w:divBdr>
        <w:top w:val="none" w:sz="0" w:space="0" w:color="auto"/>
        <w:left w:val="none" w:sz="0" w:space="0" w:color="auto"/>
        <w:bottom w:val="none" w:sz="0" w:space="0" w:color="auto"/>
        <w:right w:val="none" w:sz="0" w:space="0" w:color="auto"/>
      </w:divBdr>
      <w:divsChild>
        <w:div w:id="484049939">
          <w:marLeft w:val="0"/>
          <w:marRight w:val="0"/>
          <w:marTop w:val="0"/>
          <w:marBottom w:val="0"/>
          <w:divBdr>
            <w:top w:val="none" w:sz="0" w:space="0" w:color="auto"/>
            <w:left w:val="none" w:sz="0" w:space="0" w:color="auto"/>
            <w:bottom w:val="none" w:sz="0" w:space="0" w:color="auto"/>
            <w:right w:val="none" w:sz="0" w:space="0" w:color="auto"/>
          </w:divBdr>
        </w:div>
      </w:divsChild>
    </w:div>
    <w:div w:id="1702969365">
      <w:bodyDiv w:val="1"/>
      <w:marLeft w:val="0"/>
      <w:marRight w:val="0"/>
      <w:marTop w:val="0"/>
      <w:marBottom w:val="0"/>
      <w:divBdr>
        <w:top w:val="none" w:sz="0" w:space="0" w:color="auto"/>
        <w:left w:val="none" w:sz="0" w:space="0" w:color="auto"/>
        <w:bottom w:val="none" w:sz="0" w:space="0" w:color="auto"/>
        <w:right w:val="none" w:sz="0" w:space="0" w:color="auto"/>
      </w:divBdr>
    </w:div>
    <w:div w:id="1703898280">
      <w:bodyDiv w:val="1"/>
      <w:marLeft w:val="0"/>
      <w:marRight w:val="0"/>
      <w:marTop w:val="0"/>
      <w:marBottom w:val="0"/>
      <w:divBdr>
        <w:top w:val="none" w:sz="0" w:space="0" w:color="auto"/>
        <w:left w:val="none" w:sz="0" w:space="0" w:color="auto"/>
        <w:bottom w:val="none" w:sz="0" w:space="0" w:color="auto"/>
        <w:right w:val="none" w:sz="0" w:space="0" w:color="auto"/>
      </w:divBdr>
    </w:div>
    <w:div w:id="1703945089">
      <w:bodyDiv w:val="1"/>
      <w:marLeft w:val="0"/>
      <w:marRight w:val="0"/>
      <w:marTop w:val="0"/>
      <w:marBottom w:val="0"/>
      <w:divBdr>
        <w:top w:val="none" w:sz="0" w:space="0" w:color="auto"/>
        <w:left w:val="none" w:sz="0" w:space="0" w:color="auto"/>
        <w:bottom w:val="none" w:sz="0" w:space="0" w:color="auto"/>
        <w:right w:val="none" w:sz="0" w:space="0" w:color="auto"/>
      </w:divBdr>
      <w:divsChild>
        <w:div w:id="739867602">
          <w:marLeft w:val="0"/>
          <w:marRight w:val="0"/>
          <w:marTop w:val="0"/>
          <w:marBottom w:val="0"/>
          <w:divBdr>
            <w:top w:val="none" w:sz="0" w:space="0" w:color="auto"/>
            <w:left w:val="none" w:sz="0" w:space="0" w:color="auto"/>
            <w:bottom w:val="none" w:sz="0" w:space="0" w:color="auto"/>
            <w:right w:val="none" w:sz="0" w:space="0" w:color="auto"/>
          </w:divBdr>
        </w:div>
        <w:div w:id="1428772743">
          <w:marLeft w:val="0"/>
          <w:marRight w:val="0"/>
          <w:marTop w:val="0"/>
          <w:marBottom w:val="0"/>
          <w:divBdr>
            <w:top w:val="none" w:sz="0" w:space="0" w:color="auto"/>
            <w:left w:val="none" w:sz="0" w:space="0" w:color="auto"/>
            <w:bottom w:val="none" w:sz="0" w:space="0" w:color="auto"/>
            <w:right w:val="none" w:sz="0" w:space="0" w:color="auto"/>
          </w:divBdr>
        </w:div>
        <w:div w:id="1516576559">
          <w:marLeft w:val="0"/>
          <w:marRight w:val="0"/>
          <w:marTop w:val="0"/>
          <w:marBottom w:val="0"/>
          <w:divBdr>
            <w:top w:val="none" w:sz="0" w:space="0" w:color="auto"/>
            <w:left w:val="none" w:sz="0" w:space="0" w:color="auto"/>
            <w:bottom w:val="none" w:sz="0" w:space="0" w:color="auto"/>
            <w:right w:val="none" w:sz="0" w:space="0" w:color="auto"/>
          </w:divBdr>
        </w:div>
        <w:div w:id="1877542670">
          <w:marLeft w:val="0"/>
          <w:marRight w:val="0"/>
          <w:marTop w:val="0"/>
          <w:marBottom w:val="0"/>
          <w:divBdr>
            <w:top w:val="none" w:sz="0" w:space="0" w:color="auto"/>
            <w:left w:val="none" w:sz="0" w:space="0" w:color="auto"/>
            <w:bottom w:val="none" w:sz="0" w:space="0" w:color="auto"/>
            <w:right w:val="none" w:sz="0" w:space="0" w:color="auto"/>
          </w:divBdr>
        </w:div>
        <w:div w:id="1935019421">
          <w:marLeft w:val="0"/>
          <w:marRight w:val="0"/>
          <w:marTop w:val="0"/>
          <w:marBottom w:val="0"/>
          <w:divBdr>
            <w:top w:val="none" w:sz="0" w:space="0" w:color="auto"/>
            <w:left w:val="none" w:sz="0" w:space="0" w:color="auto"/>
            <w:bottom w:val="none" w:sz="0" w:space="0" w:color="auto"/>
            <w:right w:val="none" w:sz="0" w:space="0" w:color="auto"/>
          </w:divBdr>
        </w:div>
      </w:divsChild>
    </w:div>
    <w:div w:id="1705980087">
      <w:bodyDiv w:val="1"/>
      <w:marLeft w:val="0"/>
      <w:marRight w:val="0"/>
      <w:marTop w:val="0"/>
      <w:marBottom w:val="0"/>
      <w:divBdr>
        <w:top w:val="none" w:sz="0" w:space="0" w:color="auto"/>
        <w:left w:val="none" w:sz="0" w:space="0" w:color="auto"/>
        <w:bottom w:val="none" w:sz="0" w:space="0" w:color="auto"/>
        <w:right w:val="none" w:sz="0" w:space="0" w:color="auto"/>
      </w:divBdr>
      <w:divsChild>
        <w:div w:id="1152134739">
          <w:marLeft w:val="0"/>
          <w:marRight w:val="0"/>
          <w:marTop w:val="0"/>
          <w:marBottom w:val="0"/>
          <w:divBdr>
            <w:top w:val="none" w:sz="0" w:space="0" w:color="auto"/>
            <w:left w:val="none" w:sz="0" w:space="0" w:color="auto"/>
            <w:bottom w:val="none" w:sz="0" w:space="0" w:color="auto"/>
            <w:right w:val="none" w:sz="0" w:space="0" w:color="auto"/>
          </w:divBdr>
          <w:divsChild>
            <w:div w:id="1787191625">
              <w:marLeft w:val="0"/>
              <w:marRight w:val="0"/>
              <w:marTop w:val="0"/>
              <w:marBottom w:val="0"/>
              <w:divBdr>
                <w:top w:val="none" w:sz="0" w:space="0" w:color="auto"/>
                <w:left w:val="none" w:sz="0" w:space="0" w:color="auto"/>
                <w:bottom w:val="none" w:sz="0" w:space="0" w:color="auto"/>
                <w:right w:val="none" w:sz="0" w:space="0" w:color="auto"/>
              </w:divBdr>
            </w:div>
          </w:divsChild>
        </w:div>
        <w:div w:id="1281105898">
          <w:marLeft w:val="0"/>
          <w:marRight w:val="0"/>
          <w:marTop w:val="0"/>
          <w:marBottom w:val="0"/>
          <w:divBdr>
            <w:top w:val="none" w:sz="0" w:space="0" w:color="auto"/>
            <w:left w:val="none" w:sz="0" w:space="0" w:color="auto"/>
            <w:bottom w:val="none" w:sz="0" w:space="0" w:color="auto"/>
            <w:right w:val="none" w:sz="0" w:space="0" w:color="auto"/>
          </w:divBdr>
        </w:div>
      </w:divsChild>
    </w:div>
    <w:div w:id="1706057336">
      <w:bodyDiv w:val="1"/>
      <w:marLeft w:val="0"/>
      <w:marRight w:val="0"/>
      <w:marTop w:val="0"/>
      <w:marBottom w:val="0"/>
      <w:divBdr>
        <w:top w:val="none" w:sz="0" w:space="0" w:color="auto"/>
        <w:left w:val="none" w:sz="0" w:space="0" w:color="auto"/>
        <w:bottom w:val="none" w:sz="0" w:space="0" w:color="auto"/>
        <w:right w:val="none" w:sz="0" w:space="0" w:color="auto"/>
      </w:divBdr>
    </w:div>
    <w:div w:id="1707019980">
      <w:bodyDiv w:val="1"/>
      <w:marLeft w:val="0"/>
      <w:marRight w:val="0"/>
      <w:marTop w:val="0"/>
      <w:marBottom w:val="0"/>
      <w:divBdr>
        <w:top w:val="none" w:sz="0" w:space="0" w:color="auto"/>
        <w:left w:val="none" w:sz="0" w:space="0" w:color="auto"/>
        <w:bottom w:val="none" w:sz="0" w:space="0" w:color="auto"/>
        <w:right w:val="none" w:sz="0" w:space="0" w:color="auto"/>
      </w:divBdr>
    </w:div>
    <w:div w:id="1707027087">
      <w:bodyDiv w:val="1"/>
      <w:marLeft w:val="0"/>
      <w:marRight w:val="0"/>
      <w:marTop w:val="0"/>
      <w:marBottom w:val="0"/>
      <w:divBdr>
        <w:top w:val="none" w:sz="0" w:space="0" w:color="auto"/>
        <w:left w:val="none" w:sz="0" w:space="0" w:color="auto"/>
        <w:bottom w:val="none" w:sz="0" w:space="0" w:color="auto"/>
        <w:right w:val="none" w:sz="0" w:space="0" w:color="auto"/>
      </w:divBdr>
      <w:divsChild>
        <w:div w:id="52629392">
          <w:marLeft w:val="0"/>
          <w:marRight w:val="0"/>
          <w:marTop w:val="0"/>
          <w:marBottom w:val="0"/>
          <w:divBdr>
            <w:top w:val="none" w:sz="0" w:space="0" w:color="auto"/>
            <w:left w:val="none" w:sz="0" w:space="0" w:color="auto"/>
            <w:bottom w:val="none" w:sz="0" w:space="0" w:color="auto"/>
            <w:right w:val="none" w:sz="0" w:space="0" w:color="auto"/>
          </w:divBdr>
          <w:divsChild>
            <w:div w:id="710231135">
              <w:marLeft w:val="0"/>
              <w:marRight w:val="0"/>
              <w:marTop w:val="0"/>
              <w:marBottom w:val="0"/>
              <w:divBdr>
                <w:top w:val="none" w:sz="0" w:space="0" w:color="auto"/>
                <w:left w:val="none" w:sz="0" w:space="0" w:color="auto"/>
                <w:bottom w:val="none" w:sz="0" w:space="0" w:color="auto"/>
                <w:right w:val="none" w:sz="0" w:space="0" w:color="auto"/>
              </w:divBdr>
            </w:div>
          </w:divsChild>
        </w:div>
        <w:div w:id="789591002">
          <w:marLeft w:val="0"/>
          <w:marRight w:val="0"/>
          <w:marTop w:val="0"/>
          <w:marBottom w:val="0"/>
          <w:divBdr>
            <w:top w:val="none" w:sz="0" w:space="0" w:color="auto"/>
            <w:left w:val="none" w:sz="0" w:space="0" w:color="auto"/>
            <w:bottom w:val="none" w:sz="0" w:space="0" w:color="auto"/>
            <w:right w:val="none" w:sz="0" w:space="0" w:color="auto"/>
          </w:divBdr>
          <w:divsChild>
            <w:div w:id="1211460970">
              <w:marLeft w:val="0"/>
              <w:marRight w:val="0"/>
              <w:marTop w:val="0"/>
              <w:marBottom w:val="0"/>
              <w:divBdr>
                <w:top w:val="none" w:sz="0" w:space="0" w:color="auto"/>
                <w:left w:val="none" w:sz="0" w:space="0" w:color="auto"/>
                <w:bottom w:val="none" w:sz="0" w:space="0" w:color="auto"/>
                <w:right w:val="none" w:sz="0" w:space="0" w:color="auto"/>
              </w:divBdr>
              <w:divsChild>
                <w:div w:id="423376409">
                  <w:marLeft w:val="0"/>
                  <w:marRight w:val="0"/>
                  <w:marTop w:val="0"/>
                  <w:marBottom w:val="0"/>
                  <w:divBdr>
                    <w:top w:val="none" w:sz="0" w:space="0" w:color="auto"/>
                    <w:left w:val="none" w:sz="0" w:space="0" w:color="auto"/>
                    <w:bottom w:val="none" w:sz="0" w:space="0" w:color="auto"/>
                    <w:right w:val="none" w:sz="0" w:space="0" w:color="auto"/>
                  </w:divBdr>
                  <w:divsChild>
                    <w:div w:id="178740855">
                      <w:marLeft w:val="0"/>
                      <w:marRight w:val="0"/>
                      <w:marTop w:val="0"/>
                      <w:marBottom w:val="0"/>
                      <w:divBdr>
                        <w:top w:val="none" w:sz="0" w:space="0" w:color="auto"/>
                        <w:left w:val="none" w:sz="0" w:space="0" w:color="auto"/>
                        <w:bottom w:val="none" w:sz="0" w:space="0" w:color="auto"/>
                        <w:right w:val="none" w:sz="0" w:space="0" w:color="auto"/>
                      </w:divBdr>
                      <w:divsChild>
                        <w:div w:id="1707172554">
                          <w:marLeft w:val="0"/>
                          <w:marRight w:val="0"/>
                          <w:marTop w:val="0"/>
                          <w:marBottom w:val="0"/>
                          <w:divBdr>
                            <w:top w:val="none" w:sz="0" w:space="0" w:color="auto"/>
                            <w:left w:val="none" w:sz="0" w:space="0" w:color="auto"/>
                            <w:bottom w:val="none" w:sz="0" w:space="0" w:color="auto"/>
                            <w:right w:val="none" w:sz="0" w:space="0" w:color="auto"/>
                          </w:divBdr>
                          <w:divsChild>
                            <w:div w:id="1528642090">
                              <w:marLeft w:val="0"/>
                              <w:marRight w:val="0"/>
                              <w:marTop w:val="0"/>
                              <w:marBottom w:val="0"/>
                              <w:divBdr>
                                <w:top w:val="none" w:sz="0" w:space="0" w:color="auto"/>
                                <w:left w:val="none" w:sz="0" w:space="0" w:color="auto"/>
                                <w:bottom w:val="none" w:sz="0" w:space="0" w:color="auto"/>
                                <w:right w:val="none" w:sz="0" w:space="0" w:color="auto"/>
                              </w:divBdr>
                              <w:divsChild>
                                <w:div w:id="2106026654">
                                  <w:marLeft w:val="0"/>
                                  <w:marRight w:val="0"/>
                                  <w:marTop w:val="0"/>
                                  <w:marBottom w:val="0"/>
                                  <w:divBdr>
                                    <w:top w:val="none" w:sz="0" w:space="0" w:color="auto"/>
                                    <w:left w:val="none" w:sz="0" w:space="0" w:color="auto"/>
                                    <w:bottom w:val="none" w:sz="0" w:space="0" w:color="auto"/>
                                    <w:right w:val="none" w:sz="0" w:space="0" w:color="auto"/>
                                  </w:divBdr>
                                  <w:divsChild>
                                    <w:div w:id="302472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9329418">
                  <w:marLeft w:val="0"/>
                  <w:marRight w:val="0"/>
                  <w:marTop w:val="0"/>
                  <w:marBottom w:val="0"/>
                  <w:divBdr>
                    <w:top w:val="none" w:sz="0" w:space="0" w:color="auto"/>
                    <w:left w:val="none" w:sz="0" w:space="0" w:color="auto"/>
                    <w:bottom w:val="none" w:sz="0" w:space="0" w:color="auto"/>
                    <w:right w:val="none" w:sz="0" w:space="0" w:color="auto"/>
                  </w:divBdr>
                  <w:divsChild>
                    <w:div w:id="210503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6418627">
          <w:marLeft w:val="0"/>
          <w:marRight w:val="0"/>
          <w:marTop w:val="0"/>
          <w:marBottom w:val="0"/>
          <w:divBdr>
            <w:top w:val="none" w:sz="0" w:space="0" w:color="auto"/>
            <w:left w:val="none" w:sz="0" w:space="0" w:color="auto"/>
            <w:bottom w:val="none" w:sz="0" w:space="0" w:color="auto"/>
            <w:right w:val="none" w:sz="0" w:space="0" w:color="auto"/>
          </w:divBdr>
          <w:divsChild>
            <w:div w:id="776291874">
              <w:marLeft w:val="0"/>
              <w:marRight w:val="0"/>
              <w:marTop w:val="0"/>
              <w:marBottom w:val="0"/>
              <w:divBdr>
                <w:top w:val="none" w:sz="0" w:space="0" w:color="auto"/>
                <w:left w:val="none" w:sz="0" w:space="0" w:color="auto"/>
                <w:bottom w:val="none" w:sz="0" w:space="0" w:color="auto"/>
                <w:right w:val="none" w:sz="0" w:space="0" w:color="auto"/>
              </w:divBdr>
              <w:divsChild>
                <w:div w:id="1265262053">
                  <w:marLeft w:val="0"/>
                  <w:marRight w:val="0"/>
                  <w:marTop w:val="0"/>
                  <w:marBottom w:val="0"/>
                  <w:divBdr>
                    <w:top w:val="none" w:sz="0" w:space="0" w:color="auto"/>
                    <w:left w:val="none" w:sz="0" w:space="0" w:color="auto"/>
                    <w:bottom w:val="none" w:sz="0" w:space="0" w:color="auto"/>
                    <w:right w:val="none" w:sz="0" w:space="0" w:color="auto"/>
                  </w:divBdr>
                  <w:divsChild>
                    <w:div w:id="5720655">
                      <w:marLeft w:val="0"/>
                      <w:marRight w:val="0"/>
                      <w:marTop w:val="0"/>
                      <w:marBottom w:val="0"/>
                      <w:divBdr>
                        <w:top w:val="none" w:sz="0" w:space="0" w:color="auto"/>
                        <w:left w:val="none" w:sz="0" w:space="0" w:color="auto"/>
                        <w:bottom w:val="none" w:sz="0" w:space="0" w:color="auto"/>
                        <w:right w:val="none" w:sz="0" w:space="0" w:color="auto"/>
                      </w:divBdr>
                      <w:divsChild>
                        <w:div w:id="488444936">
                          <w:marLeft w:val="0"/>
                          <w:marRight w:val="0"/>
                          <w:marTop w:val="0"/>
                          <w:marBottom w:val="0"/>
                          <w:divBdr>
                            <w:top w:val="none" w:sz="0" w:space="0" w:color="auto"/>
                            <w:left w:val="none" w:sz="0" w:space="0" w:color="auto"/>
                            <w:bottom w:val="none" w:sz="0" w:space="0" w:color="auto"/>
                            <w:right w:val="none" w:sz="0" w:space="0" w:color="auto"/>
                          </w:divBdr>
                          <w:divsChild>
                            <w:div w:id="199324013">
                              <w:marLeft w:val="0"/>
                              <w:marRight w:val="0"/>
                              <w:marTop w:val="0"/>
                              <w:marBottom w:val="0"/>
                              <w:divBdr>
                                <w:top w:val="none" w:sz="0" w:space="0" w:color="auto"/>
                                <w:left w:val="none" w:sz="0" w:space="0" w:color="auto"/>
                                <w:bottom w:val="none" w:sz="0" w:space="0" w:color="auto"/>
                                <w:right w:val="none" w:sz="0" w:space="0" w:color="auto"/>
                              </w:divBdr>
                              <w:divsChild>
                                <w:div w:id="885676542">
                                  <w:marLeft w:val="0"/>
                                  <w:marRight w:val="0"/>
                                  <w:marTop w:val="0"/>
                                  <w:marBottom w:val="0"/>
                                  <w:divBdr>
                                    <w:top w:val="none" w:sz="0" w:space="0" w:color="auto"/>
                                    <w:left w:val="none" w:sz="0" w:space="0" w:color="auto"/>
                                    <w:bottom w:val="none" w:sz="0" w:space="0" w:color="auto"/>
                                    <w:right w:val="none" w:sz="0" w:space="0" w:color="auto"/>
                                  </w:divBdr>
                                  <w:divsChild>
                                    <w:div w:id="111704351">
                                      <w:marLeft w:val="0"/>
                                      <w:marRight w:val="0"/>
                                      <w:marTop w:val="0"/>
                                      <w:marBottom w:val="0"/>
                                      <w:divBdr>
                                        <w:top w:val="none" w:sz="0" w:space="0" w:color="auto"/>
                                        <w:left w:val="none" w:sz="0" w:space="0" w:color="auto"/>
                                        <w:bottom w:val="none" w:sz="0" w:space="0" w:color="auto"/>
                                        <w:right w:val="none" w:sz="0" w:space="0" w:color="auto"/>
                                      </w:divBdr>
                                      <w:divsChild>
                                        <w:div w:id="204609811">
                                          <w:marLeft w:val="0"/>
                                          <w:marRight w:val="0"/>
                                          <w:marTop w:val="0"/>
                                          <w:marBottom w:val="0"/>
                                          <w:divBdr>
                                            <w:top w:val="none" w:sz="0" w:space="0" w:color="auto"/>
                                            <w:left w:val="none" w:sz="0" w:space="0" w:color="auto"/>
                                            <w:bottom w:val="none" w:sz="0" w:space="0" w:color="auto"/>
                                            <w:right w:val="none" w:sz="0" w:space="0" w:color="auto"/>
                                          </w:divBdr>
                                          <w:divsChild>
                                            <w:div w:id="129249330">
                                              <w:marLeft w:val="0"/>
                                              <w:marRight w:val="0"/>
                                              <w:marTop w:val="0"/>
                                              <w:marBottom w:val="0"/>
                                              <w:divBdr>
                                                <w:top w:val="none" w:sz="0" w:space="0" w:color="auto"/>
                                                <w:left w:val="none" w:sz="0" w:space="0" w:color="auto"/>
                                                <w:bottom w:val="none" w:sz="0" w:space="0" w:color="auto"/>
                                                <w:right w:val="none" w:sz="0" w:space="0" w:color="auto"/>
                                              </w:divBdr>
                                              <w:divsChild>
                                                <w:div w:id="1161699537">
                                                  <w:marLeft w:val="0"/>
                                                  <w:marRight w:val="0"/>
                                                  <w:marTop w:val="0"/>
                                                  <w:marBottom w:val="0"/>
                                                  <w:divBdr>
                                                    <w:top w:val="none" w:sz="0" w:space="0" w:color="auto"/>
                                                    <w:left w:val="none" w:sz="0" w:space="0" w:color="auto"/>
                                                    <w:bottom w:val="none" w:sz="0" w:space="0" w:color="auto"/>
                                                    <w:right w:val="none" w:sz="0" w:space="0" w:color="auto"/>
                                                  </w:divBdr>
                                                  <w:divsChild>
                                                    <w:div w:id="977614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63024910">
          <w:marLeft w:val="0"/>
          <w:marRight w:val="0"/>
          <w:marTop w:val="0"/>
          <w:marBottom w:val="0"/>
          <w:divBdr>
            <w:top w:val="none" w:sz="0" w:space="0" w:color="auto"/>
            <w:left w:val="none" w:sz="0" w:space="0" w:color="auto"/>
            <w:bottom w:val="none" w:sz="0" w:space="0" w:color="auto"/>
            <w:right w:val="none" w:sz="0" w:space="0" w:color="auto"/>
          </w:divBdr>
          <w:divsChild>
            <w:div w:id="901216912">
              <w:marLeft w:val="0"/>
              <w:marRight w:val="0"/>
              <w:marTop w:val="0"/>
              <w:marBottom w:val="0"/>
              <w:divBdr>
                <w:top w:val="none" w:sz="0" w:space="0" w:color="auto"/>
                <w:left w:val="none" w:sz="0" w:space="0" w:color="auto"/>
                <w:bottom w:val="none" w:sz="0" w:space="0" w:color="auto"/>
                <w:right w:val="none" w:sz="0" w:space="0" w:color="auto"/>
              </w:divBdr>
              <w:divsChild>
                <w:div w:id="1775440305">
                  <w:marLeft w:val="0"/>
                  <w:marRight w:val="0"/>
                  <w:marTop w:val="0"/>
                  <w:marBottom w:val="0"/>
                  <w:divBdr>
                    <w:top w:val="none" w:sz="0" w:space="0" w:color="auto"/>
                    <w:left w:val="none" w:sz="0" w:space="0" w:color="auto"/>
                    <w:bottom w:val="none" w:sz="0" w:space="0" w:color="auto"/>
                    <w:right w:val="none" w:sz="0" w:space="0" w:color="auto"/>
                  </w:divBdr>
                  <w:divsChild>
                    <w:div w:id="1196188722">
                      <w:marLeft w:val="0"/>
                      <w:marRight w:val="0"/>
                      <w:marTop w:val="0"/>
                      <w:marBottom w:val="0"/>
                      <w:divBdr>
                        <w:top w:val="none" w:sz="0" w:space="0" w:color="auto"/>
                        <w:left w:val="none" w:sz="0" w:space="0" w:color="auto"/>
                        <w:bottom w:val="none" w:sz="0" w:space="0" w:color="auto"/>
                        <w:right w:val="none" w:sz="0" w:space="0" w:color="auto"/>
                      </w:divBdr>
                      <w:divsChild>
                        <w:div w:id="364453805">
                          <w:marLeft w:val="0"/>
                          <w:marRight w:val="0"/>
                          <w:marTop w:val="0"/>
                          <w:marBottom w:val="0"/>
                          <w:divBdr>
                            <w:top w:val="none" w:sz="0" w:space="0" w:color="auto"/>
                            <w:left w:val="none" w:sz="0" w:space="0" w:color="auto"/>
                            <w:bottom w:val="none" w:sz="0" w:space="0" w:color="auto"/>
                            <w:right w:val="none" w:sz="0" w:space="0" w:color="auto"/>
                          </w:divBdr>
                          <w:divsChild>
                            <w:div w:id="789667720">
                              <w:marLeft w:val="0"/>
                              <w:marRight w:val="0"/>
                              <w:marTop w:val="0"/>
                              <w:marBottom w:val="0"/>
                              <w:divBdr>
                                <w:top w:val="none" w:sz="0" w:space="0" w:color="auto"/>
                                <w:left w:val="none" w:sz="0" w:space="0" w:color="auto"/>
                                <w:bottom w:val="none" w:sz="0" w:space="0" w:color="auto"/>
                                <w:right w:val="none" w:sz="0" w:space="0" w:color="auto"/>
                              </w:divBdr>
                              <w:divsChild>
                                <w:div w:id="638847682">
                                  <w:marLeft w:val="0"/>
                                  <w:marRight w:val="0"/>
                                  <w:marTop w:val="0"/>
                                  <w:marBottom w:val="0"/>
                                  <w:divBdr>
                                    <w:top w:val="none" w:sz="0" w:space="0" w:color="auto"/>
                                    <w:left w:val="none" w:sz="0" w:space="0" w:color="auto"/>
                                    <w:bottom w:val="none" w:sz="0" w:space="0" w:color="auto"/>
                                    <w:right w:val="none" w:sz="0" w:space="0" w:color="auto"/>
                                  </w:divBdr>
                                  <w:divsChild>
                                    <w:div w:id="1585413029">
                                      <w:marLeft w:val="0"/>
                                      <w:marRight w:val="0"/>
                                      <w:marTop w:val="0"/>
                                      <w:marBottom w:val="0"/>
                                      <w:divBdr>
                                        <w:top w:val="none" w:sz="0" w:space="0" w:color="auto"/>
                                        <w:left w:val="none" w:sz="0" w:space="0" w:color="auto"/>
                                        <w:bottom w:val="none" w:sz="0" w:space="0" w:color="auto"/>
                                        <w:right w:val="none" w:sz="0" w:space="0" w:color="auto"/>
                                      </w:divBdr>
                                      <w:divsChild>
                                        <w:div w:id="2079159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7708106">
          <w:marLeft w:val="0"/>
          <w:marRight w:val="0"/>
          <w:marTop w:val="0"/>
          <w:marBottom w:val="0"/>
          <w:divBdr>
            <w:top w:val="none" w:sz="0" w:space="0" w:color="auto"/>
            <w:left w:val="none" w:sz="0" w:space="0" w:color="auto"/>
            <w:bottom w:val="none" w:sz="0" w:space="0" w:color="auto"/>
            <w:right w:val="none" w:sz="0" w:space="0" w:color="auto"/>
          </w:divBdr>
          <w:divsChild>
            <w:div w:id="1889762681">
              <w:marLeft w:val="0"/>
              <w:marRight w:val="0"/>
              <w:marTop w:val="0"/>
              <w:marBottom w:val="0"/>
              <w:divBdr>
                <w:top w:val="none" w:sz="0" w:space="0" w:color="auto"/>
                <w:left w:val="none" w:sz="0" w:space="0" w:color="auto"/>
                <w:bottom w:val="none" w:sz="0" w:space="0" w:color="auto"/>
                <w:right w:val="none" w:sz="0" w:space="0" w:color="auto"/>
              </w:divBdr>
              <w:divsChild>
                <w:div w:id="1325662775">
                  <w:marLeft w:val="0"/>
                  <w:marRight w:val="0"/>
                  <w:marTop w:val="0"/>
                  <w:marBottom w:val="0"/>
                  <w:divBdr>
                    <w:top w:val="none" w:sz="0" w:space="0" w:color="auto"/>
                    <w:left w:val="none" w:sz="0" w:space="0" w:color="auto"/>
                    <w:bottom w:val="none" w:sz="0" w:space="0" w:color="auto"/>
                    <w:right w:val="none" w:sz="0" w:space="0" w:color="auto"/>
                  </w:divBdr>
                  <w:divsChild>
                    <w:div w:id="1797944840">
                      <w:marLeft w:val="0"/>
                      <w:marRight w:val="0"/>
                      <w:marTop w:val="0"/>
                      <w:marBottom w:val="0"/>
                      <w:divBdr>
                        <w:top w:val="none" w:sz="0" w:space="0" w:color="auto"/>
                        <w:left w:val="none" w:sz="0" w:space="0" w:color="auto"/>
                        <w:bottom w:val="none" w:sz="0" w:space="0" w:color="auto"/>
                        <w:right w:val="none" w:sz="0" w:space="0" w:color="auto"/>
                      </w:divBdr>
                      <w:divsChild>
                        <w:div w:id="640578547">
                          <w:marLeft w:val="0"/>
                          <w:marRight w:val="0"/>
                          <w:marTop w:val="0"/>
                          <w:marBottom w:val="0"/>
                          <w:divBdr>
                            <w:top w:val="none" w:sz="0" w:space="0" w:color="auto"/>
                            <w:left w:val="none" w:sz="0" w:space="0" w:color="auto"/>
                            <w:bottom w:val="none" w:sz="0" w:space="0" w:color="auto"/>
                            <w:right w:val="none" w:sz="0" w:space="0" w:color="auto"/>
                          </w:divBdr>
                          <w:divsChild>
                            <w:div w:id="182381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0508343">
          <w:marLeft w:val="0"/>
          <w:marRight w:val="0"/>
          <w:marTop w:val="0"/>
          <w:marBottom w:val="0"/>
          <w:divBdr>
            <w:top w:val="none" w:sz="0" w:space="0" w:color="auto"/>
            <w:left w:val="none" w:sz="0" w:space="0" w:color="auto"/>
            <w:bottom w:val="none" w:sz="0" w:space="0" w:color="auto"/>
            <w:right w:val="none" w:sz="0" w:space="0" w:color="auto"/>
          </w:divBdr>
          <w:divsChild>
            <w:div w:id="1221985359">
              <w:marLeft w:val="0"/>
              <w:marRight w:val="0"/>
              <w:marTop w:val="0"/>
              <w:marBottom w:val="0"/>
              <w:divBdr>
                <w:top w:val="none" w:sz="0" w:space="0" w:color="auto"/>
                <w:left w:val="none" w:sz="0" w:space="0" w:color="auto"/>
                <w:bottom w:val="none" w:sz="0" w:space="0" w:color="auto"/>
                <w:right w:val="none" w:sz="0" w:space="0" w:color="auto"/>
              </w:divBdr>
              <w:divsChild>
                <w:div w:id="161168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7561624">
      <w:bodyDiv w:val="1"/>
      <w:marLeft w:val="0"/>
      <w:marRight w:val="0"/>
      <w:marTop w:val="0"/>
      <w:marBottom w:val="0"/>
      <w:divBdr>
        <w:top w:val="none" w:sz="0" w:space="0" w:color="auto"/>
        <w:left w:val="none" w:sz="0" w:space="0" w:color="auto"/>
        <w:bottom w:val="none" w:sz="0" w:space="0" w:color="auto"/>
        <w:right w:val="none" w:sz="0" w:space="0" w:color="auto"/>
      </w:divBdr>
    </w:div>
    <w:div w:id="1708142941">
      <w:bodyDiv w:val="1"/>
      <w:marLeft w:val="0"/>
      <w:marRight w:val="0"/>
      <w:marTop w:val="0"/>
      <w:marBottom w:val="0"/>
      <w:divBdr>
        <w:top w:val="none" w:sz="0" w:space="0" w:color="auto"/>
        <w:left w:val="none" w:sz="0" w:space="0" w:color="auto"/>
        <w:bottom w:val="none" w:sz="0" w:space="0" w:color="auto"/>
        <w:right w:val="none" w:sz="0" w:space="0" w:color="auto"/>
      </w:divBdr>
      <w:divsChild>
        <w:div w:id="344944257">
          <w:marLeft w:val="0"/>
          <w:marRight w:val="0"/>
          <w:marTop w:val="0"/>
          <w:marBottom w:val="0"/>
          <w:divBdr>
            <w:top w:val="none" w:sz="0" w:space="0" w:color="auto"/>
            <w:left w:val="none" w:sz="0" w:space="0" w:color="auto"/>
            <w:bottom w:val="none" w:sz="0" w:space="0" w:color="auto"/>
            <w:right w:val="none" w:sz="0" w:space="0" w:color="auto"/>
          </w:divBdr>
        </w:div>
      </w:divsChild>
    </w:div>
    <w:div w:id="1708725587">
      <w:bodyDiv w:val="1"/>
      <w:marLeft w:val="0"/>
      <w:marRight w:val="0"/>
      <w:marTop w:val="0"/>
      <w:marBottom w:val="0"/>
      <w:divBdr>
        <w:top w:val="none" w:sz="0" w:space="0" w:color="auto"/>
        <w:left w:val="none" w:sz="0" w:space="0" w:color="auto"/>
        <w:bottom w:val="none" w:sz="0" w:space="0" w:color="auto"/>
        <w:right w:val="none" w:sz="0" w:space="0" w:color="auto"/>
      </w:divBdr>
      <w:divsChild>
        <w:div w:id="213004664">
          <w:marLeft w:val="0"/>
          <w:marRight w:val="0"/>
          <w:marTop w:val="0"/>
          <w:marBottom w:val="0"/>
          <w:divBdr>
            <w:top w:val="none" w:sz="0" w:space="0" w:color="auto"/>
            <w:left w:val="none" w:sz="0" w:space="0" w:color="auto"/>
            <w:bottom w:val="none" w:sz="0" w:space="0" w:color="auto"/>
            <w:right w:val="none" w:sz="0" w:space="0" w:color="auto"/>
          </w:divBdr>
          <w:divsChild>
            <w:div w:id="13461538">
              <w:marLeft w:val="0"/>
              <w:marRight w:val="0"/>
              <w:marTop w:val="0"/>
              <w:marBottom w:val="0"/>
              <w:divBdr>
                <w:top w:val="none" w:sz="0" w:space="0" w:color="auto"/>
                <w:left w:val="none" w:sz="0" w:space="0" w:color="auto"/>
                <w:bottom w:val="none" w:sz="0" w:space="0" w:color="auto"/>
                <w:right w:val="none" w:sz="0" w:space="0" w:color="auto"/>
              </w:divBdr>
            </w:div>
            <w:div w:id="126904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257237">
      <w:bodyDiv w:val="1"/>
      <w:marLeft w:val="0"/>
      <w:marRight w:val="0"/>
      <w:marTop w:val="0"/>
      <w:marBottom w:val="0"/>
      <w:divBdr>
        <w:top w:val="none" w:sz="0" w:space="0" w:color="auto"/>
        <w:left w:val="none" w:sz="0" w:space="0" w:color="auto"/>
        <w:bottom w:val="none" w:sz="0" w:space="0" w:color="auto"/>
        <w:right w:val="none" w:sz="0" w:space="0" w:color="auto"/>
      </w:divBdr>
    </w:div>
    <w:div w:id="1709452427">
      <w:bodyDiv w:val="1"/>
      <w:marLeft w:val="0"/>
      <w:marRight w:val="0"/>
      <w:marTop w:val="0"/>
      <w:marBottom w:val="0"/>
      <w:divBdr>
        <w:top w:val="none" w:sz="0" w:space="0" w:color="auto"/>
        <w:left w:val="none" w:sz="0" w:space="0" w:color="auto"/>
        <w:bottom w:val="none" w:sz="0" w:space="0" w:color="auto"/>
        <w:right w:val="none" w:sz="0" w:space="0" w:color="auto"/>
      </w:divBdr>
    </w:div>
    <w:div w:id="1712343571">
      <w:bodyDiv w:val="1"/>
      <w:marLeft w:val="0"/>
      <w:marRight w:val="0"/>
      <w:marTop w:val="0"/>
      <w:marBottom w:val="0"/>
      <w:divBdr>
        <w:top w:val="none" w:sz="0" w:space="0" w:color="auto"/>
        <w:left w:val="none" w:sz="0" w:space="0" w:color="auto"/>
        <w:bottom w:val="none" w:sz="0" w:space="0" w:color="auto"/>
        <w:right w:val="none" w:sz="0" w:space="0" w:color="auto"/>
      </w:divBdr>
    </w:div>
    <w:div w:id="1714034274">
      <w:bodyDiv w:val="1"/>
      <w:marLeft w:val="0"/>
      <w:marRight w:val="0"/>
      <w:marTop w:val="0"/>
      <w:marBottom w:val="0"/>
      <w:divBdr>
        <w:top w:val="none" w:sz="0" w:space="0" w:color="auto"/>
        <w:left w:val="none" w:sz="0" w:space="0" w:color="auto"/>
        <w:bottom w:val="none" w:sz="0" w:space="0" w:color="auto"/>
        <w:right w:val="none" w:sz="0" w:space="0" w:color="auto"/>
      </w:divBdr>
    </w:div>
    <w:div w:id="1714227492">
      <w:bodyDiv w:val="1"/>
      <w:marLeft w:val="0"/>
      <w:marRight w:val="0"/>
      <w:marTop w:val="0"/>
      <w:marBottom w:val="0"/>
      <w:divBdr>
        <w:top w:val="none" w:sz="0" w:space="0" w:color="auto"/>
        <w:left w:val="none" w:sz="0" w:space="0" w:color="auto"/>
        <w:bottom w:val="none" w:sz="0" w:space="0" w:color="auto"/>
        <w:right w:val="none" w:sz="0" w:space="0" w:color="auto"/>
      </w:divBdr>
      <w:divsChild>
        <w:div w:id="1016008058">
          <w:marLeft w:val="0"/>
          <w:marRight w:val="0"/>
          <w:marTop w:val="0"/>
          <w:marBottom w:val="0"/>
          <w:divBdr>
            <w:top w:val="none" w:sz="0" w:space="0" w:color="auto"/>
            <w:left w:val="none" w:sz="0" w:space="0" w:color="auto"/>
            <w:bottom w:val="none" w:sz="0" w:space="0" w:color="auto"/>
            <w:right w:val="none" w:sz="0" w:space="0" w:color="auto"/>
          </w:divBdr>
          <w:divsChild>
            <w:div w:id="696660580">
              <w:marLeft w:val="0"/>
              <w:marRight w:val="0"/>
              <w:marTop w:val="0"/>
              <w:marBottom w:val="0"/>
              <w:divBdr>
                <w:top w:val="none" w:sz="0" w:space="0" w:color="auto"/>
                <w:left w:val="none" w:sz="0" w:space="0" w:color="auto"/>
                <w:bottom w:val="none" w:sz="0" w:space="0" w:color="auto"/>
                <w:right w:val="none" w:sz="0" w:space="0" w:color="auto"/>
              </w:divBdr>
            </w:div>
          </w:divsChild>
        </w:div>
        <w:div w:id="2108693188">
          <w:marLeft w:val="0"/>
          <w:marRight w:val="0"/>
          <w:marTop w:val="0"/>
          <w:marBottom w:val="0"/>
          <w:divBdr>
            <w:top w:val="none" w:sz="0" w:space="0" w:color="auto"/>
            <w:left w:val="none" w:sz="0" w:space="0" w:color="auto"/>
            <w:bottom w:val="none" w:sz="0" w:space="0" w:color="auto"/>
            <w:right w:val="none" w:sz="0" w:space="0" w:color="auto"/>
          </w:divBdr>
        </w:div>
      </w:divsChild>
    </w:div>
    <w:div w:id="1714499591">
      <w:bodyDiv w:val="1"/>
      <w:marLeft w:val="0"/>
      <w:marRight w:val="0"/>
      <w:marTop w:val="0"/>
      <w:marBottom w:val="0"/>
      <w:divBdr>
        <w:top w:val="none" w:sz="0" w:space="0" w:color="auto"/>
        <w:left w:val="none" w:sz="0" w:space="0" w:color="auto"/>
        <w:bottom w:val="none" w:sz="0" w:space="0" w:color="auto"/>
        <w:right w:val="none" w:sz="0" w:space="0" w:color="auto"/>
      </w:divBdr>
    </w:div>
    <w:div w:id="1714887885">
      <w:bodyDiv w:val="1"/>
      <w:marLeft w:val="0"/>
      <w:marRight w:val="0"/>
      <w:marTop w:val="0"/>
      <w:marBottom w:val="0"/>
      <w:divBdr>
        <w:top w:val="none" w:sz="0" w:space="0" w:color="auto"/>
        <w:left w:val="none" w:sz="0" w:space="0" w:color="auto"/>
        <w:bottom w:val="none" w:sz="0" w:space="0" w:color="auto"/>
        <w:right w:val="none" w:sz="0" w:space="0" w:color="auto"/>
      </w:divBdr>
    </w:div>
    <w:div w:id="1715081786">
      <w:bodyDiv w:val="1"/>
      <w:marLeft w:val="0"/>
      <w:marRight w:val="0"/>
      <w:marTop w:val="0"/>
      <w:marBottom w:val="0"/>
      <w:divBdr>
        <w:top w:val="none" w:sz="0" w:space="0" w:color="auto"/>
        <w:left w:val="none" w:sz="0" w:space="0" w:color="auto"/>
        <w:bottom w:val="none" w:sz="0" w:space="0" w:color="auto"/>
        <w:right w:val="none" w:sz="0" w:space="0" w:color="auto"/>
      </w:divBdr>
    </w:div>
    <w:div w:id="1715423749">
      <w:bodyDiv w:val="1"/>
      <w:marLeft w:val="0"/>
      <w:marRight w:val="0"/>
      <w:marTop w:val="0"/>
      <w:marBottom w:val="0"/>
      <w:divBdr>
        <w:top w:val="none" w:sz="0" w:space="0" w:color="auto"/>
        <w:left w:val="none" w:sz="0" w:space="0" w:color="auto"/>
        <w:bottom w:val="none" w:sz="0" w:space="0" w:color="auto"/>
        <w:right w:val="none" w:sz="0" w:space="0" w:color="auto"/>
      </w:divBdr>
    </w:div>
    <w:div w:id="1715499065">
      <w:bodyDiv w:val="1"/>
      <w:marLeft w:val="0"/>
      <w:marRight w:val="0"/>
      <w:marTop w:val="0"/>
      <w:marBottom w:val="0"/>
      <w:divBdr>
        <w:top w:val="none" w:sz="0" w:space="0" w:color="auto"/>
        <w:left w:val="none" w:sz="0" w:space="0" w:color="auto"/>
        <w:bottom w:val="none" w:sz="0" w:space="0" w:color="auto"/>
        <w:right w:val="none" w:sz="0" w:space="0" w:color="auto"/>
      </w:divBdr>
    </w:div>
    <w:div w:id="1716000240">
      <w:bodyDiv w:val="1"/>
      <w:marLeft w:val="0"/>
      <w:marRight w:val="0"/>
      <w:marTop w:val="0"/>
      <w:marBottom w:val="0"/>
      <w:divBdr>
        <w:top w:val="none" w:sz="0" w:space="0" w:color="auto"/>
        <w:left w:val="none" w:sz="0" w:space="0" w:color="auto"/>
        <w:bottom w:val="none" w:sz="0" w:space="0" w:color="auto"/>
        <w:right w:val="none" w:sz="0" w:space="0" w:color="auto"/>
      </w:divBdr>
    </w:div>
    <w:div w:id="1716155902">
      <w:bodyDiv w:val="1"/>
      <w:marLeft w:val="0"/>
      <w:marRight w:val="0"/>
      <w:marTop w:val="0"/>
      <w:marBottom w:val="0"/>
      <w:divBdr>
        <w:top w:val="none" w:sz="0" w:space="0" w:color="auto"/>
        <w:left w:val="none" w:sz="0" w:space="0" w:color="auto"/>
        <w:bottom w:val="none" w:sz="0" w:space="0" w:color="auto"/>
        <w:right w:val="none" w:sz="0" w:space="0" w:color="auto"/>
      </w:divBdr>
    </w:div>
    <w:div w:id="1716276639">
      <w:bodyDiv w:val="1"/>
      <w:marLeft w:val="0"/>
      <w:marRight w:val="0"/>
      <w:marTop w:val="0"/>
      <w:marBottom w:val="0"/>
      <w:divBdr>
        <w:top w:val="none" w:sz="0" w:space="0" w:color="auto"/>
        <w:left w:val="none" w:sz="0" w:space="0" w:color="auto"/>
        <w:bottom w:val="none" w:sz="0" w:space="0" w:color="auto"/>
        <w:right w:val="none" w:sz="0" w:space="0" w:color="auto"/>
      </w:divBdr>
      <w:divsChild>
        <w:div w:id="344940680">
          <w:marLeft w:val="0"/>
          <w:marRight w:val="0"/>
          <w:marTop w:val="0"/>
          <w:marBottom w:val="0"/>
          <w:divBdr>
            <w:top w:val="none" w:sz="0" w:space="0" w:color="auto"/>
            <w:left w:val="none" w:sz="0" w:space="0" w:color="auto"/>
            <w:bottom w:val="none" w:sz="0" w:space="0" w:color="auto"/>
            <w:right w:val="none" w:sz="0" w:space="0" w:color="auto"/>
          </w:divBdr>
          <w:divsChild>
            <w:div w:id="134605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164557">
      <w:bodyDiv w:val="1"/>
      <w:marLeft w:val="0"/>
      <w:marRight w:val="0"/>
      <w:marTop w:val="0"/>
      <w:marBottom w:val="0"/>
      <w:divBdr>
        <w:top w:val="none" w:sz="0" w:space="0" w:color="auto"/>
        <w:left w:val="none" w:sz="0" w:space="0" w:color="auto"/>
        <w:bottom w:val="none" w:sz="0" w:space="0" w:color="auto"/>
        <w:right w:val="none" w:sz="0" w:space="0" w:color="auto"/>
      </w:divBdr>
      <w:divsChild>
        <w:div w:id="1397972267">
          <w:marLeft w:val="0"/>
          <w:marRight w:val="0"/>
          <w:marTop w:val="0"/>
          <w:marBottom w:val="0"/>
          <w:divBdr>
            <w:top w:val="none" w:sz="0" w:space="0" w:color="auto"/>
            <w:left w:val="none" w:sz="0" w:space="0" w:color="auto"/>
            <w:bottom w:val="none" w:sz="0" w:space="0" w:color="auto"/>
            <w:right w:val="none" w:sz="0" w:space="0" w:color="auto"/>
          </w:divBdr>
        </w:div>
        <w:div w:id="1489589162">
          <w:marLeft w:val="0"/>
          <w:marRight w:val="0"/>
          <w:marTop w:val="0"/>
          <w:marBottom w:val="0"/>
          <w:divBdr>
            <w:top w:val="none" w:sz="0" w:space="0" w:color="auto"/>
            <w:left w:val="none" w:sz="0" w:space="0" w:color="auto"/>
            <w:bottom w:val="none" w:sz="0" w:space="0" w:color="auto"/>
            <w:right w:val="none" w:sz="0" w:space="0" w:color="auto"/>
          </w:divBdr>
        </w:div>
      </w:divsChild>
    </w:div>
    <w:div w:id="1719233865">
      <w:bodyDiv w:val="1"/>
      <w:marLeft w:val="0"/>
      <w:marRight w:val="0"/>
      <w:marTop w:val="0"/>
      <w:marBottom w:val="0"/>
      <w:divBdr>
        <w:top w:val="none" w:sz="0" w:space="0" w:color="auto"/>
        <w:left w:val="none" w:sz="0" w:space="0" w:color="auto"/>
        <w:bottom w:val="none" w:sz="0" w:space="0" w:color="auto"/>
        <w:right w:val="none" w:sz="0" w:space="0" w:color="auto"/>
      </w:divBdr>
    </w:div>
    <w:div w:id="1721007233">
      <w:bodyDiv w:val="1"/>
      <w:marLeft w:val="0"/>
      <w:marRight w:val="0"/>
      <w:marTop w:val="0"/>
      <w:marBottom w:val="0"/>
      <w:divBdr>
        <w:top w:val="none" w:sz="0" w:space="0" w:color="auto"/>
        <w:left w:val="none" w:sz="0" w:space="0" w:color="auto"/>
        <w:bottom w:val="none" w:sz="0" w:space="0" w:color="auto"/>
        <w:right w:val="none" w:sz="0" w:space="0" w:color="auto"/>
      </w:divBdr>
      <w:divsChild>
        <w:div w:id="373845216">
          <w:marLeft w:val="0"/>
          <w:marRight w:val="0"/>
          <w:marTop w:val="0"/>
          <w:marBottom w:val="0"/>
          <w:divBdr>
            <w:top w:val="none" w:sz="0" w:space="0" w:color="auto"/>
            <w:left w:val="none" w:sz="0" w:space="0" w:color="auto"/>
            <w:bottom w:val="none" w:sz="0" w:space="0" w:color="auto"/>
            <w:right w:val="none" w:sz="0" w:space="0" w:color="auto"/>
          </w:divBdr>
          <w:divsChild>
            <w:div w:id="168049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905949">
      <w:bodyDiv w:val="1"/>
      <w:marLeft w:val="0"/>
      <w:marRight w:val="0"/>
      <w:marTop w:val="0"/>
      <w:marBottom w:val="0"/>
      <w:divBdr>
        <w:top w:val="none" w:sz="0" w:space="0" w:color="auto"/>
        <w:left w:val="none" w:sz="0" w:space="0" w:color="auto"/>
        <w:bottom w:val="none" w:sz="0" w:space="0" w:color="auto"/>
        <w:right w:val="none" w:sz="0" w:space="0" w:color="auto"/>
      </w:divBdr>
    </w:div>
    <w:div w:id="1725062928">
      <w:bodyDiv w:val="1"/>
      <w:marLeft w:val="0"/>
      <w:marRight w:val="0"/>
      <w:marTop w:val="0"/>
      <w:marBottom w:val="0"/>
      <w:divBdr>
        <w:top w:val="none" w:sz="0" w:space="0" w:color="auto"/>
        <w:left w:val="none" w:sz="0" w:space="0" w:color="auto"/>
        <w:bottom w:val="none" w:sz="0" w:space="0" w:color="auto"/>
        <w:right w:val="none" w:sz="0" w:space="0" w:color="auto"/>
      </w:divBdr>
    </w:div>
    <w:div w:id="1726560282">
      <w:bodyDiv w:val="1"/>
      <w:marLeft w:val="0"/>
      <w:marRight w:val="0"/>
      <w:marTop w:val="0"/>
      <w:marBottom w:val="0"/>
      <w:divBdr>
        <w:top w:val="none" w:sz="0" w:space="0" w:color="auto"/>
        <w:left w:val="none" w:sz="0" w:space="0" w:color="auto"/>
        <w:bottom w:val="none" w:sz="0" w:space="0" w:color="auto"/>
        <w:right w:val="none" w:sz="0" w:space="0" w:color="auto"/>
      </w:divBdr>
    </w:div>
    <w:div w:id="1728456133">
      <w:bodyDiv w:val="1"/>
      <w:marLeft w:val="0"/>
      <w:marRight w:val="0"/>
      <w:marTop w:val="0"/>
      <w:marBottom w:val="0"/>
      <w:divBdr>
        <w:top w:val="none" w:sz="0" w:space="0" w:color="auto"/>
        <w:left w:val="none" w:sz="0" w:space="0" w:color="auto"/>
        <w:bottom w:val="none" w:sz="0" w:space="0" w:color="auto"/>
        <w:right w:val="none" w:sz="0" w:space="0" w:color="auto"/>
      </w:divBdr>
    </w:div>
    <w:div w:id="1729184931">
      <w:bodyDiv w:val="1"/>
      <w:marLeft w:val="0"/>
      <w:marRight w:val="0"/>
      <w:marTop w:val="0"/>
      <w:marBottom w:val="0"/>
      <w:divBdr>
        <w:top w:val="none" w:sz="0" w:space="0" w:color="auto"/>
        <w:left w:val="none" w:sz="0" w:space="0" w:color="auto"/>
        <w:bottom w:val="none" w:sz="0" w:space="0" w:color="auto"/>
        <w:right w:val="none" w:sz="0" w:space="0" w:color="auto"/>
      </w:divBdr>
    </w:div>
    <w:div w:id="1730418678">
      <w:bodyDiv w:val="1"/>
      <w:marLeft w:val="0"/>
      <w:marRight w:val="0"/>
      <w:marTop w:val="0"/>
      <w:marBottom w:val="0"/>
      <w:divBdr>
        <w:top w:val="none" w:sz="0" w:space="0" w:color="auto"/>
        <w:left w:val="none" w:sz="0" w:space="0" w:color="auto"/>
        <w:bottom w:val="none" w:sz="0" w:space="0" w:color="auto"/>
        <w:right w:val="none" w:sz="0" w:space="0" w:color="auto"/>
      </w:divBdr>
    </w:div>
    <w:div w:id="1730809669">
      <w:bodyDiv w:val="1"/>
      <w:marLeft w:val="0"/>
      <w:marRight w:val="0"/>
      <w:marTop w:val="0"/>
      <w:marBottom w:val="0"/>
      <w:divBdr>
        <w:top w:val="none" w:sz="0" w:space="0" w:color="auto"/>
        <w:left w:val="none" w:sz="0" w:space="0" w:color="auto"/>
        <w:bottom w:val="none" w:sz="0" w:space="0" w:color="auto"/>
        <w:right w:val="none" w:sz="0" w:space="0" w:color="auto"/>
      </w:divBdr>
    </w:div>
    <w:div w:id="1731147522">
      <w:bodyDiv w:val="1"/>
      <w:marLeft w:val="0"/>
      <w:marRight w:val="0"/>
      <w:marTop w:val="0"/>
      <w:marBottom w:val="0"/>
      <w:divBdr>
        <w:top w:val="none" w:sz="0" w:space="0" w:color="auto"/>
        <w:left w:val="none" w:sz="0" w:space="0" w:color="auto"/>
        <w:bottom w:val="none" w:sz="0" w:space="0" w:color="auto"/>
        <w:right w:val="none" w:sz="0" w:space="0" w:color="auto"/>
      </w:divBdr>
    </w:div>
    <w:div w:id="1732195170">
      <w:bodyDiv w:val="1"/>
      <w:marLeft w:val="0"/>
      <w:marRight w:val="0"/>
      <w:marTop w:val="0"/>
      <w:marBottom w:val="0"/>
      <w:divBdr>
        <w:top w:val="none" w:sz="0" w:space="0" w:color="auto"/>
        <w:left w:val="none" w:sz="0" w:space="0" w:color="auto"/>
        <w:bottom w:val="none" w:sz="0" w:space="0" w:color="auto"/>
        <w:right w:val="none" w:sz="0" w:space="0" w:color="auto"/>
      </w:divBdr>
    </w:div>
    <w:div w:id="1733387904">
      <w:bodyDiv w:val="1"/>
      <w:marLeft w:val="0"/>
      <w:marRight w:val="0"/>
      <w:marTop w:val="0"/>
      <w:marBottom w:val="0"/>
      <w:divBdr>
        <w:top w:val="none" w:sz="0" w:space="0" w:color="auto"/>
        <w:left w:val="none" w:sz="0" w:space="0" w:color="auto"/>
        <w:bottom w:val="none" w:sz="0" w:space="0" w:color="auto"/>
        <w:right w:val="none" w:sz="0" w:space="0" w:color="auto"/>
      </w:divBdr>
    </w:div>
    <w:div w:id="1736587836">
      <w:bodyDiv w:val="1"/>
      <w:marLeft w:val="0"/>
      <w:marRight w:val="0"/>
      <w:marTop w:val="0"/>
      <w:marBottom w:val="0"/>
      <w:divBdr>
        <w:top w:val="none" w:sz="0" w:space="0" w:color="auto"/>
        <w:left w:val="none" w:sz="0" w:space="0" w:color="auto"/>
        <w:bottom w:val="none" w:sz="0" w:space="0" w:color="auto"/>
        <w:right w:val="none" w:sz="0" w:space="0" w:color="auto"/>
      </w:divBdr>
    </w:div>
    <w:div w:id="1739942308">
      <w:bodyDiv w:val="1"/>
      <w:marLeft w:val="0"/>
      <w:marRight w:val="0"/>
      <w:marTop w:val="0"/>
      <w:marBottom w:val="0"/>
      <w:divBdr>
        <w:top w:val="none" w:sz="0" w:space="0" w:color="auto"/>
        <w:left w:val="none" w:sz="0" w:space="0" w:color="auto"/>
        <w:bottom w:val="none" w:sz="0" w:space="0" w:color="auto"/>
        <w:right w:val="none" w:sz="0" w:space="0" w:color="auto"/>
      </w:divBdr>
    </w:div>
    <w:div w:id="1740440688">
      <w:bodyDiv w:val="1"/>
      <w:marLeft w:val="0"/>
      <w:marRight w:val="0"/>
      <w:marTop w:val="0"/>
      <w:marBottom w:val="0"/>
      <w:divBdr>
        <w:top w:val="none" w:sz="0" w:space="0" w:color="auto"/>
        <w:left w:val="none" w:sz="0" w:space="0" w:color="auto"/>
        <w:bottom w:val="none" w:sz="0" w:space="0" w:color="auto"/>
        <w:right w:val="none" w:sz="0" w:space="0" w:color="auto"/>
      </w:divBdr>
    </w:div>
    <w:div w:id="1744254396">
      <w:bodyDiv w:val="1"/>
      <w:marLeft w:val="0"/>
      <w:marRight w:val="0"/>
      <w:marTop w:val="0"/>
      <w:marBottom w:val="0"/>
      <w:divBdr>
        <w:top w:val="none" w:sz="0" w:space="0" w:color="auto"/>
        <w:left w:val="none" w:sz="0" w:space="0" w:color="auto"/>
        <w:bottom w:val="none" w:sz="0" w:space="0" w:color="auto"/>
        <w:right w:val="none" w:sz="0" w:space="0" w:color="auto"/>
      </w:divBdr>
      <w:divsChild>
        <w:div w:id="1044794564">
          <w:marLeft w:val="0"/>
          <w:marRight w:val="0"/>
          <w:marTop w:val="0"/>
          <w:marBottom w:val="0"/>
          <w:divBdr>
            <w:top w:val="none" w:sz="0" w:space="0" w:color="auto"/>
            <w:left w:val="none" w:sz="0" w:space="0" w:color="auto"/>
            <w:bottom w:val="none" w:sz="0" w:space="0" w:color="auto"/>
            <w:right w:val="none" w:sz="0" w:space="0" w:color="auto"/>
          </w:divBdr>
        </w:div>
        <w:div w:id="1863205128">
          <w:marLeft w:val="0"/>
          <w:marRight w:val="0"/>
          <w:marTop w:val="0"/>
          <w:marBottom w:val="0"/>
          <w:divBdr>
            <w:top w:val="none" w:sz="0" w:space="0" w:color="auto"/>
            <w:left w:val="none" w:sz="0" w:space="0" w:color="auto"/>
            <w:bottom w:val="none" w:sz="0" w:space="0" w:color="auto"/>
            <w:right w:val="none" w:sz="0" w:space="0" w:color="auto"/>
          </w:divBdr>
          <w:divsChild>
            <w:div w:id="842940006">
              <w:marLeft w:val="0"/>
              <w:marRight w:val="0"/>
              <w:marTop w:val="0"/>
              <w:marBottom w:val="0"/>
              <w:divBdr>
                <w:top w:val="none" w:sz="0" w:space="0" w:color="auto"/>
                <w:left w:val="none" w:sz="0" w:space="0" w:color="auto"/>
                <w:bottom w:val="none" w:sz="0" w:space="0" w:color="auto"/>
                <w:right w:val="none" w:sz="0" w:space="0" w:color="auto"/>
              </w:divBdr>
              <w:divsChild>
                <w:div w:id="6401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597948">
      <w:bodyDiv w:val="1"/>
      <w:marLeft w:val="0"/>
      <w:marRight w:val="0"/>
      <w:marTop w:val="0"/>
      <w:marBottom w:val="0"/>
      <w:divBdr>
        <w:top w:val="none" w:sz="0" w:space="0" w:color="auto"/>
        <w:left w:val="none" w:sz="0" w:space="0" w:color="auto"/>
        <w:bottom w:val="none" w:sz="0" w:space="0" w:color="auto"/>
        <w:right w:val="none" w:sz="0" w:space="0" w:color="auto"/>
      </w:divBdr>
    </w:div>
    <w:div w:id="1747413264">
      <w:bodyDiv w:val="1"/>
      <w:marLeft w:val="0"/>
      <w:marRight w:val="0"/>
      <w:marTop w:val="0"/>
      <w:marBottom w:val="0"/>
      <w:divBdr>
        <w:top w:val="none" w:sz="0" w:space="0" w:color="auto"/>
        <w:left w:val="none" w:sz="0" w:space="0" w:color="auto"/>
        <w:bottom w:val="none" w:sz="0" w:space="0" w:color="auto"/>
        <w:right w:val="none" w:sz="0" w:space="0" w:color="auto"/>
      </w:divBdr>
    </w:div>
    <w:div w:id="1747418986">
      <w:bodyDiv w:val="1"/>
      <w:marLeft w:val="0"/>
      <w:marRight w:val="0"/>
      <w:marTop w:val="0"/>
      <w:marBottom w:val="0"/>
      <w:divBdr>
        <w:top w:val="none" w:sz="0" w:space="0" w:color="auto"/>
        <w:left w:val="none" w:sz="0" w:space="0" w:color="auto"/>
        <w:bottom w:val="none" w:sz="0" w:space="0" w:color="auto"/>
        <w:right w:val="none" w:sz="0" w:space="0" w:color="auto"/>
      </w:divBdr>
    </w:div>
    <w:div w:id="1748264436">
      <w:bodyDiv w:val="1"/>
      <w:marLeft w:val="0"/>
      <w:marRight w:val="0"/>
      <w:marTop w:val="0"/>
      <w:marBottom w:val="0"/>
      <w:divBdr>
        <w:top w:val="none" w:sz="0" w:space="0" w:color="auto"/>
        <w:left w:val="none" w:sz="0" w:space="0" w:color="auto"/>
        <w:bottom w:val="none" w:sz="0" w:space="0" w:color="auto"/>
        <w:right w:val="none" w:sz="0" w:space="0" w:color="auto"/>
      </w:divBdr>
    </w:div>
    <w:div w:id="1749383005">
      <w:bodyDiv w:val="1"/>
      <w:marLeft w:val="0"/>
      <w:marRight w:val="0"/>
      <w:marTop w:val="0"/>
      <w:marBottom w:val="0"/>
      <w:divBdr>
        <w:top w:val="none" w:sz="0" w:space="0" w:color="auto"/>
        <w:left w:val="none" w:sz="0" w:space="0" w:color="auto"/>
        <w:bottom w:val="none" w:sz="0" w:space="0" w:color="auto"/>
        <w:right w:val="none" w:sz="0" w:space="0" w:color="auto"/>
      </w:divBdr>
      <w:divsChild>
        <w:div w:id="1696425106">
          <w:marLeft w:val="0"/>
          <w:marRight w:val="0"/>
          <w:marTop w:val="0"/>
          <w:marBottom w:val="0"/>
          <w:divBdr>
            <w:top w:val="none" w:sz="0" w:space="0" w:color="auto"/>
            <w:left w:val="none" w:sz="0" w:space="0" w:color="auto"/>
            <w:bottom w:val="none" w:sz="0" w:space="0" w:color="auto"/>
            <w:right w:val="none" w:sz="0" w:space="0" w:color="auto"/>
          </w:divBdr>
          <w:divsChild>
            <w:div w:id="188475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426151">
      <w:bodyDiv w:val="1"/>
      <w:marLeft w:val="0"/>
      <w:marRight w:val="0"/>
      <w:marTop w:val="0"/>
      <w:marBottom w:val="0"/>
      <w:divBdr>
        <w:top w:val="none" w:sz="0" w:space="0" w:color="auto"/>
        <w:left w:val="none" w:sz="0" w:space="0" w:color="auto"/>
        <w:bottom w:val="none" w:sz="0" w:space="0" w:color="auto"/>
        <w:right w:val="none" w:sz="0" w:space="0" w:color="auto"/>
      </w:divBdr>
      <w:divsChild>
        <w:div w:id="1545361574">
          <w:marLeft w:val="0"/>
          <w:marRight w:val="0"/>
          <w:marTop w:val="0"/>
          <w:marBottom w:val="0"/>
          <w:divBdr>
            <w:top w:val="none" w:sz="0" w:space="0" w:color="auto"/>
            <w:left w:val="none" w:sz="0" w:space="0" w:color="auto"/>
            <w:bottom w:val="none" w:sz="0" w:space="0" w:color="auto"/>
            <w:right w:val="none" w:sz="0" w:space="0" w:color="auto"/>
          </w:divBdr>
          <w:divsChild>
            <w:div w:id="112172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836">
      <w:bodyDiv w:val="1"/>
      <w:marLeft w:val="0"/>
      <w:marRight w:val="0"/>
      <w:marTop w:val="0"/>
      <w:marBottom w:val="0"/>
      <w:divBdr>
        <w:top w:val="none" w:sz="0" w:space="0" w:color="auto"/>
        <w:left w:val="none" w:sz="0" w:space="0" w:color="auto"/>
        <w:bottom w:val="none" w:sz="0" w:space="0" w:color="auto"/>
        <w:right w:val="none" w:sz="0" w:space="0" w:color="auto"/>
      </w:divBdr>
    </w:div>
    <w:div w:id="1753163013">
      <w:bodyDiv w:val="1"/>
      <w:marLeft w:val="0"/>
      <w:marRight w:val="0"/>
      <w:marTop w:val="0"/>
      <w:marBottom w:val="0"/>
      <w:divBdr>
        <w:top w:val="none" w:sz="0" w:space="0" w:color="auto"/>
        <w:left w:val="none" w:sz="0" w:space="0" w:color="auto"/>
        <w:bottom w:val="none" w:sz="0" w:space="0" w:color="auto"/>
        <w:right w:val="none" w:sz="0" w:space="0" w:color="auto"/>
      </w:divBdr>
    </w:div>
    <w:div w:id="1754544839">
      <w:bodyDiv w:val="1"/>
      <w:marLeft w:val="0"/>
      <w:marRight w:val="0"/>
      <w:marTop w:val="0"/>
      <w:marBottom w:val="0"/>
      <w:divBdr>
        <w:top w:val="none" w:sz="0" w:space="0" w:color="auto"/>
        <w:left w:val="none" w:sz="0" w:space="0" w:color="auto"/>
        <w:bottom w:val="none" w:sz="0" w:space="0" w:color="auto"/>
        <w:right w:val="none" w:sz="0" w:space="0" w:color="auto"/>
      </w:divBdr>
    </w:div>
    <w:div w:id="1756513841">
      <w:bodyDiv w:val="1"/>
      <w:marLeft w:val="0"/>
      <w:marRight w:val="0"/>
      <w:marTop w:val="0"/>
      <w:marBottom w:val="0"/>
      <w:divBdr>
        <w:top w:val="none" w:sz="0" w:space="0" w:color="auto"/>
        <w:left w:val="none" w:sz="0" w:space="0" w:color="auto"/>
        <w:bottom w:val="none" w:sz="0" w:space="0" w:color="auto"/>
        <w:right w:val="none" w:sz="0" w:space="0" w:color="auto"/>
      </w:divBdr>
      <w:divsChild>
        <w:div w:id="993339848">
          <w:marLeft w:val="0"/>
          <w:marRight w:val="0"/>
          <w:marTop w:val="0"/>
          <w:marBottom w:val="0"/>
          <w:divBdr>
            <w:top w:val="none" w:sz="0" w:space="0" w:color="auto"/>
            <w:left w:val="none" w:sz="0" w:space="0" w:color="auto"/>
            <w:bottom w:val="none" w:sz="0" w:space="0" w:color="auto"/>
            <w:right w:val="none" w:sz="0" w:space="0" w:color="auto"/>
          </w:divBdr>
          <w:divsChild>
            <w:div w:id="912275525">
              <w:marLeft w:val="0"/>
              <w:marRight w:val="0"/>
              <w:marTop w:val="0"/>
              <w:marBottom w:val="0"/>
              <w:divBdr>
                <w:top w:val="none" w:sz="0" w:space="0" w:color="auto"/>
                <w:left w:val="none" w:sz="0" w:space="0" w:color="auto"/>
                <w:bottom w:val="none" w:sz="0" w:space="0" w:color="auto"/>
                <w:right w:val="none" w:sz="0" w:space="0" w:color="auto"/>
              </w:divBdr>
              <w:divsChild>
                <w:div w:id="247077434">
                  <w:marLeft w:val="0"/>
                  <w:marRight w:val="0"/>
                  <w:marTop w:val="0"/>
                  <w:marBottom w:val="0"/>
                  <w:divBdr>
                    <w:top w:val="none" w:sz="0" w:space="0" w:color="auto"/>
                    <w:left w:val="none" w:sz="0" w:space="0" w:color="auto"/>
                    <w:bottom w:val="none" w:sz="0" w:space="0" w:color="auto"/>
                    <w:right w:val="none" w:sz="0" w:space="0" w:color="auto"/>
                  </w:divBdr>
                  <w:divsChild>
                    <w:div w:id="1394699879">
                      <w:marLeft w:val="0"/>
                      <w:marRight w:val="0"/>
                      <w:marTop w:val="0"/>
                      <w:marBottom w:val="0"/>
                      <w:divBdr>
                        <w:top w:val="none" w:sz="0" w:space="0" w:color="auto"/>
                        <w:left w:val="none" w:sz="0" w:space="0" w:color="auto"/>
                        <w:bottom w:val="none" w:sz="0" w:space="0" w:color="auto"/>
                        <w:right w:val="none" w:sz="0" w:space="0" w:color="auto"/>
                      </w:divBdr>
                      <w:divsChild>
                        <w:div w:id="1696424265">
                          <w:marLeft w:val="0"/>
                          <w:marRight w:val="0"/>
                          <w:marTop w:val="0"/>
                          <w:marBottom w:val="0"/>
                          <w:divBdr>
                            <w:top w:val="none" w:sz="0" w:space="0" w:color="auto"/>
                            <w:left w:val="none" w:sz="0" w:space="0" w:color="auto"/>
                            <w:bottom w:val="none" w:sz="0" w:space="0" w:color="auto"/>
                            <w:right w:val="none" w:sz="0" w:space="0" w:color="auto"/>
                          </w:divBdr>
                          <w:divsChild>
                            <w:div w:id="586695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5535499">
          <w:marLeft w:val="0"/>
          <w:marRight w:val="0"/>
          <w:marTop w:val="0"/>
          <w:marBottom w:val="0"/>
          <w:divBdr>
            <w:top w:val="none" w:sz="0" w:space="0" w:color="auto"/>
            <w:left w:val="none" w:sz="0" w:space="0" w:color="auto"/>
            <w:bottom w:val="none" w:sz="0" w:space="0" w:color="auto"/>
            <w:right w:val="none" w:sz="0" w:space="0" w:color="auto"/>
          </w:divBdr>
          <w:divsChild>
            <w:div w:id="2038577335">
              <w:marLeft w:val="0"/>
              <w:marRight w:val="0"/>
              <w:marTop w:val="0"/>
              <w:marBottom w:val="0"/>
              <w:divBdr>
                <w:top w:val="none" w:sz="0" w:space="0" w:color="auto"/>
                <w:left w:val="none" w:sz="0" w:space="0" w:color="auto"/>
                <w:bottom w:val="none" w:sz="0" w:space="0" w:color="auto"/>
                <w:right w:val="none" w:sz="0" w:space="0" w:color="auto"/>
              </w:divBdr>
            </w:div>
          </w:divsChild>
        </w:div>
        <w:div w:id="1247105279">
          <w:marLeft w:val="0"/>
          <w:marRight w:val="0"/>
          <w:marTop w:val="0"/>
          <w:marBottom w:val="0"/>
          <w:divBdr>
            <w:top w:val="none" w:sz="0" w:space="0" w:color="auto"/>
            <w:left w:val="none" w:sz="0" w:space="0" w:color="auto"/>
            <w:bottom w:val="none" w:sz="0" w:space="0" w:color="auto"/>
            <w:right w:val="none" w:sz="0" w:space="0" w:color="auto"/>
          </w:divBdr>
        </w:div>
      </w:divsChild>
    </w:div>
    <w:div w:id="1756706458">
      <w:bodyDiv w:val="1"/>
      <w:marLeft w:val="0"/>
      <w:marRight w:val="0"/>
      <w:marTop w:val="0"/>
      <w:marBottom w:val="0"/>
      <w:divBdr>
        <w:top w:val="none" w:sz="0" w:space="0" w:color="auto"/>
        <w:left w:val="none" w:sz="0" w:space="0" w:color="auto"/>
        <w:bottom w:val="none" w:sz="0" w:space="0" w:color="auto"/>
        <w:right w:val="none" w:sz="0" w:space="0" w:color="auto"/>
      </w:divBdr>
    </w:div>
    <w:div w:id="1757483051">
      <w:bodyDiv w:val="1"/>
      <w:marLeft w:val="0"/>
      <w:marRight w:val="0"/>
      <w:marTop w:val="0"/>
      <w:marBottom w:val="0"/>
      <w:divBdr>
        <w:top w:val="none" w:sz="0" w:space="0" w:color="auto"/>
        <w:left w:val="none" w:sz="0" w:space="0" w:color="auto"/>
        <w:bottom w:val="none" w:sz="0" w:space="0" w:color="auto"/>
        <w:right w:val="none" w:sz="0" w:space="0" w:color="auto"/>
      </w:divBdr>
    </w:div>
    <w:div w:id="1757553357">
      <w:bodyDiv w:val="1"/>
      <w:marLeft w:val="0"/>
      <w:marRight w:val="0"/>
      <w:marTop w:val="0"/>
      <w:marBottom w:val="0"/>
      <w:divBdr>
        <w:top w:val="none" w:sz="0" w:space="0" w:color="auto"/>
        <w:left w:val="none" w:sz="0" w:space="0" w:color="auto"/>
        <w:bottom w:val="none" w:sz="0" w:space="0" w:color="auto"/>
        <w:right w:val="none" w:sz="0" w:space="0" w:color="auto"/>
      </w:divBdr>
    </w:div>
    <w:div w:id="1757902846">
      <w:bodyDiv w:val="1"/>
      <w:marLeft w:val="0"/>
      <w:marRight w:val="0"/>
      <w:marTop w:val="0"/>
      <w:marBottom w:val="0"/>
      <w:divBdr>
        <w:top w:val="none" w:sz="0" w:space="0" w:color="auto"/>
        <w:left w:val="none" w:sz="0" w:space="0" w:color="auto"/>
        <w:bottom w:val="none" w:sz="0" w:space="0" w:color="auto"/>
        <w:right w:val="none" w:sz="0" w:space="0" w:color="auto"/>
      </w:divBdr>
      <w:divsChild>
        <w:div w:id="594482660">
          <w:marLeft w:val="0"/>
          <w:marRight w:val="0"/>
          <w:marTop w:val="0"/>
          <w:marBottom w:val="0"/>
          <w:divBdr>
            <w:top w:val="none" w:sz="0" w:space="0" w:color="auto"/>
            <w:left w:val="none" w:sz="0" w:space="0" w:color="auto"/>
            <w:bottom w:val="none" w:sz="0" w:space="0" w:color="auto"/>
            <w:right w:val="none" w:sz="0" w:space="0" w:color="auto"/>
          </w:divBdr>
          <w:divsChild>
            <w:div w:id="158383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751557">
      <w:bodyDiv w:val="1"/>
      <w:marLeft w:val="0"/>
      <w:marRight w:val="0"/>
      <w:marTop w:val="0"/>
      <w:marBottom w:val="0"/>
      <w:divBdr>
        <w:top w:val="none" w:sz="0" w:space="0" w:color="auto"/>
        <w:left w:val="none" w:sz="0" w:space="0" w:color="auto"/>
        <w:bottom w:val="none" w:sz="0" w:space="0" w:color="auto"/>
        <w:right w:val="none" w:sz="0" w:space="0" w:color="auto"/>
      </w:divBdr>
    </w:div>
    <w:div w:id="1759330556">
      <w:bodyDiv w:val="1"/>
      <w:marLeft w:val="0"/>
      <w:marRight w:val="0"/>
      <w:marTop w:val="0"/>
      <w:marBottom w:val="0"/>
      <w:divBdr>
        <w:top w:val="none" w:sz="0" w:space="0" w:color="auto"/>
        <w:left w:val="none" w:sz="0" w:space="0" w:color="auto"/>
        <w:bottom w:val="none" w:sz="0" w:space="0" w:color="auto"/>
        <w:right w:val="none" w:sz="0" w:space="0" w:color="auto"/>
      </w:divBdr>
    </w:div>
    <w:div w:id="1759592596">
      <w:bodyDiv w:val="1"/>
      <w:marLeft w:val="0"/>
      <w:marRight w:val="0"/>
      <w:marTop w:val="0"/>
      <w:marBottom w:val="0"/>
      <w:divBdr>
        <w:top w:val="none" w:sz="0" w:space="0" w:color="auto"/>
        <w:left w:val="none" w:sz="0" w:space="0" w:color="auto"/>
        <w:bottom w:val="none" w:sz="0" w:space="0" w:color="auto"/>
        <w:right w:val="none" w:sz="0" w:space="0" w:color="auto"/>
      </w:divBdr>
      <w:divsChild>
        <w:div w:id="307520135">
          <w:marLeft w:val="0"/>
          <w:marRight w:val="0"/>
          <w:marTop w:val="0"/>
          <w:marBottom w:val="0"/>
          <w:divBdr>
            <w:top w:val="none" w:sz="0" w:space="0" w:color="auto"/>
            <w:left w:val="none" w:sz="0" w:space="0" w:color="auto"/>
            <w:bottom w:val="none" w:sz="0" w:space="0" w:color="auto"/>
            <w:right w:val="none" w:sz="0" w:space="0" w:color="auto"/>
          </w:divBdr>
          <w:divsChild>
            <w:div w:id="509370355">
              <w:marLeft w:val="0"/>
              <w:marRight w:val="0"/>
              <w:marTop w:val="0"/>
              <w:marBottom w:val="0"/>
              <w:divBdr>
                <w:top w:val="none" w:sz="0" w:space="0" w:color="auto"/>
                <w:left w:val="none" w:sz="0" w:space="0" w:color="auto"/>
                <w:bottom w:val="none" w:sz="0" w:space="0" w:color="auto"/>
                <w:right w:val="none" w:sz="0" w:space="0" w:color="auto"/>
              </w:divBdr>
              <w:divsChild>
                <w:div w:id="176896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87289">
          <w:marLeft w:val="0"/>
          <w:marRight w:val="0"/>
          <w:marTop w:val="0"/>
          <w:marBottom w:val="0"/>
          <w:divBdr>
            <w:top w:val="none" w:sz="0" w:space="0" w:color="auto"/>
            <w:left w:val="none" w:sz="0" w:space="0" w:color="auto"/>
            <w:bottom w:val="none" w:sz="0" w:space="0" w:color="auto"/>
            <w:right w:val="none" w:sz="0" w:space="0" w:color="auto"/>
          </w:divBdr>
        </w:div>
      </w:divsChild>
    </w:div>
    <w:div w:id="1760128383">
      <w:bodyDiv w:val="1"/>
      <w:marLeft w:val="0"/>
      <w:marRight w:val="0"/>
      <w:marTop w:val="0"/>
      <w:marBottom w:val="0"/>
      <w:divBdr>
        <w:top w:val="none" w:sz="0" w:space="0" w:color="auto"/>
        <w:left w:val="none" w:sz="0" w:space="0" w:color="auto"/>
        <w:bottom w:val="none" w:sz="0" w:space="0" w:color="auto"/>
        <w:right w:val="none" w:sz="0" w:space="0" w:color="auto"/>
      </w:divBdr>
      <w:divsChild>
        <w:div w:id="2501595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5689371">
      <w:bodyDiv w:val="1"/>
      <w:marLeft w:val="0"/>
      <w:marRight w:val="0"/>
      <w:marTop w:val="0"/>
      <w:marBottom w:val="0"/>
      <w:divBdr>
        <w:top w:val="none" w:sz="0" w:space="0" w:color="auto"/>
        <w:left w:val="none" w:sz="0" w:space="0" w:color="auto"/>
        <w:bottom w:val="none" w:sz="0" w:space="0" w:color="auto"/>
        <w:right w:val="none" w:sz="0" w:space="0" w:color="auto"/>
      </w:divBdr>
    </w:div>
    <w:div w:id="1767850409">
      <w:bodyDiv w:val="1"/>
      <w:marLeft w:val="0"/>
      <w:marRight w:val="0"/>
      <w:marTop w:val="0"/>
      <w:marBottom w:val="0"/>
      <w:divBdr>
        <w:top w:val="none" w:sz="0" w:space="0" w:color="auto"/>
        <w:left w:val="none" w:sz="0" w:space="0" w:color="auto"/>
        <w:bottom w:val="none" w:sz="0" w:space="0" w:color="auto"/>
        <w:right w:val="none" w:sz="0" w:space="0" w:color="auto"/>
      </w:divBdr>
    </w:div>
    <w:div w:id="1768846129">
      <w:bodyDiv w:val="1"/>
      <w:marLeft w:val="0"/>
      <w:marRight w:val="0"/>
      <w:marTop w:val="0"/>
      <w:marBottom w:val="0"/>
      <w:divBdr>
        <w:top w:val="none" w:sz="0" w:space="0" w:color="auto"/>
        <w:left w:val="none" w:sz="0" w:space="0" w:color="auto"/>
        <w:bottom w:val="none" w:sz="0" w:space="0" w:color="auto"/>
        <w:right w:val="none" w:sz="0" w:space="0" w:color="auto"/>
      </w:divBdr>
      <w:divsChild>
        <w:div w:id="988169564">
          <w:marLeft w:val="0"/>
          <w:marRight w:val="0"/>
          <w:marTop w:val="0"/>
          <w:marBottom w:val="0"/>
          <w:divBdr>
            <w:top w:val="none" w:sz="0" w:space="0" w:color="auto"/>
            <w:left w:val="none" w:sz="0" w:space="0" w:color="auto"/>
            <w:bottom w:val="none" w:sz="0" w:space="0" w:color="auto"/>
            <w:right w:val="none" w:sz="0" w:space="0" w:color="auto"/>
          </w:divBdr>
        </w:div>
        <w:div w:id="1135417668">
          <w:marLeft w:val="0"/>
          <w:marRight w:val="0"/>
          <w:marTop w:val="0"/>
          <w:marBottom w:val="0"/>
          <w:divBdr>
            <w:top w:val="none" w:sz="0" w:space="0" w:color="auto"/>
            <w:left w:val="none" w:sz="0" w:space="0" w:color="auto"/>
            <w:bottom w:val="none" w:sz="0" w:space="0" w:color="auto"/>
            <w:right w:val="none" w:sz="0" w:space="0" w:color="auto"/>
          </w:divBdr>
        </w:div>
        <w:div w:id="1260021437">
          <w:marLeft w:val="0"/>
          <w:marRight w:val="0"/>
          <w:marTop w:val="0"/>
          <w:marBottom w:val="0"/>
          <w:divBdr>
            <w:top w:val="none" w:sz="0" w:space="0" w:color="auto"/>
            <w:left w:val="none" w:sz="0" w:space="0" w:color="auto"/>
            <w:bottom w:val="none" w:sz="0" w:space="0" w:color="auto"/>
            <w:right w:val="none" w:sz="0" w:space="0" w:color="auto"/>
          </w:divBdr>
        </w:div>
        <w:div w:id="1489129897">
          <w:marLeft w:val="0"/>
          <w:marRight w:val="0"/>
          <w:marTop w:val="0"/>
          <w:marBottom w:val="0"/>
          <w:divBdr>
            <w:top w:val="none" w:sz="0" w:space="0" w:color="auto"/>
            <w:left w:val="none" w:sz="0" w:space="0" w:color="auto"/>
            <w:bottom w:val="none" w:sz="0" w:space="0" w:color="auto"/>
            <w:right w:val="none" w:sz="0" w:space="0" w:color="auto"/>
          </w:divBdr>
        </w:div>
        <w:div w:id="1599481450">
          <w:marLeft w:val="0"/>
          <w:marRight w:val="0"/>
          <w:marTop w:val="0"/>
          <w:marBottom w:val="0"/>
          <w:divBdr>
            <w:top w:val="none" w:sz="0" w:space="0" w:color="auto"/>
            <w:left w:val="none" w:sz="0" w:space="0" w:color="auto"/>
            <w:bottom w:val="none" w:sz="0" w:space="0" w:color="auto"/>
            <w:right w:val="none" w:sz="0" w:space="0" w:color="auto"/>
          </w:divBdr>
        </w:div>
        <w:div w:id="2022245515">
          <w:marLeft w:val="0"/>
          <w:marRight w:val="0"/>
          <w:marTop w:val="0"/>
          <w:marBottom w:val="0"/>
          <w:divBdr>
            <w:top w:val="none" w:sz="0" w:space="0" w:color="auto"/>
            <w:left w:val="none" w:sz="0" w:space="0" w:color="auto"/>
            <w:bottom w:val="none" w:sz="0" w:space="0" w:color="auto"/>
            <w:right w:val="none" w:sz="0" w:space="0" w:color="auto"/>
          </w:divBdr>
        </w:div>
        <w:div w:id="2118326136">
          <w:marLeft w:val="0"/>
          <w:marRight w:val="0"/>
          <w:marTop w:val="0"/>
          <w:marBottom w:val="0"/>
          <w:divBdr>
            <w:top w:val="none" w:sz="0" w:space="0" w:color="auto"/>
            <w:left w:val="none" w:sz="0" w:space="0" w:color="auto"/>
            <w:bottom w:val="none" w:sz="0" w:space="0" w:color="auto"/>
            <w:right w:val="none" w:sz="0" w:space="0" w:color="auto"/>
          </w:divBdr>
        </w:div>
        <w:div w:id="2124180533">
          <w:marLeft w:val="0"/>
          <w:marRight w:val="0"/>
          <w:marTop w:val="0"/>
          <w:marBottom w:val="0"/>
          <w:divBdr>
            <w:top w:val="none" w:sz="0" w:space="0" w:color="auto"/>
            <w:left w:val="none" w:sz="0" w:space="0" w:color="auto"/>
            <w:bottom w:val="none" w:sz="0" w:space="0" w:color="auto"/>
            <w:right w:val="none" w:sz="0" w:space="0" w:color="auto"/>
          </w:divBdr>
        </w:div>
        <w:div w:id="2137672089">
          <w:marLeft w:val="0"/>
          <w:marRight w:val="0"/>
          <w:marTop w:val="0"/>
          <w:marBottom w:val="0"/>
          <w:divBdr>
            <w:top w:val="none" w:sz="0" w:space="0" w:color="auto"/>
            <w:left w:val="none" w:sz="0" w:space="0" w:color="auto"/>
            <w:bottom w:val="none" w:sz="0" w:space="0" w:color="auto"/>
            <w:right w:val="none" w:sz="0" w:space="0" w:color="auto"/>
          </w:divBdr>
        </w:div>
      </w:divsChild>
    </w:div>
    <w:div w:id="1771005429">
      <w:bodyDiv w:val="1"/>
      <w:marLeft w:val="0"/>
      <w:marRight w:val="0"/>
      <w:marTop w:val="0"/>
      <w:marBottom w:val="0"/>
      <w:divBdr>
        <w:top w:val="none" w:sz="0" w:space="0" w:color="auto"/>
        <w:left w:val="none" w:sz="0" w:space="0" w:color="auto"/>
        <w:bottom w:val="none" w:sz="0" w:space="0" w:color="auto"/>
        <w:right w:val="none" w:sz="0" w:space="0" w:color="auto"/>
      </w:divBdr>
      <w:divsChild>
        <w:div w:id="424494891">
          <w:marLeft w:val="0"/>
          <w:marRight w:val="0"/>
          <w:marTop w:val="0"/>
          <w:marBottom w:val="0"/>
          <w:divBdr>
            <w:top w:val="none" w:sz="0" w:space="0" w:color="auto"/>
            <w:left w:val="none" w:sz="0" w:space="0" w:color="auto"/>
            <w:bottom w:val="none" w:sz="0" w:space="0" w:color="auto"/>
            <w:right w:val="none" w:sz="0" w:space="0" w:color="auto"/>
          </w:divBdr>
          <w:divsChild>
            <w:div w:id="1844665414">
              <w:marLeft w:val="0"/>
              <w:marRight w:val="0"/>
              <w:marTop w:val="0"/>
              <w:marBottom w:val="0"/>
              <w:divBdr>
                <w:top w:val="none" w:sz="0" w:space="0" w:color="auto"/>
                <w:left w:val="none" w:sz="0" w:space="0" w:color="auto"/>
                <w:bottom w:val="none" w:sz="0" w:space="0" w:color="auto"/>
                <w:right w:val="none" w:sz="0" w:space="0" w:color="auto"/>
              </w:divBdr>
              <w:divsChild>
                <w:div w:id="1452438295">
                  <w:marLeft w:val="0"/>
                  <w:marRight w:val="0"/>
                  <w:marTop w:val="0"/>
                  <w:marBottom w:val="0"/>
                  <w:divBdr>
                    <w:top w:val="none" w:sz="0" w:space="0" w:color="auto"/>
                    <w:left w:val="none" w:sz="0" w:space="0" w:color="auto"/>
                    <w:bottom w:val="none" w:sz="0" w:space="0" w:color="auto"/>
                    <w:right w:val="none" w:sz="0" w:space="0" w:color="auto"/>
                  </w:divBdr>
                  <w:divsChild>
                    <w:div w:id="1238053180">
                      <w:marLeft w:val="0"/>
                      <w:marRight w:val="0"/>
                      <w:marTop w:val="0"/>
                      <w:marBottom w:val="0"/>
                      <w:divBdr>
                        <w:top w:val="none" w:sz="0" w:space="0" w:color="auto"/>
                        <w:left w:val="none" w:sz="0" w:space="0" w:color="auto"/>
                        <w:bottom w:val="none" w:sz="0" w:space="0" w:color="auto"/>
                        <w:right w:val="none" w:sz="0" w:space="0" w:color="auto"/>
                      </w:divBdr>
                      <w:divsChild>
                        <w:div w:id="428090245">
                          <w:marLeft w:val="0"/>
                          <w:marRight w:val="0"/>
                          <w:marTop w:val="0"/>
                          <w:marBottom w:val="0"/>
                          <w:divBdr>
                            <w:top w:val="none" w:sz="0" w:space="0" w:color="auto"/>
                            <w:left w:val="none" w:sz="0" w:space="0" w:color="auto"/>
                            <w:bottom w:val="none" w:sz="0" w:space="0" w:color="auto"/>
                            <w:right w:val="none" w:sz="0" w:space="0" w:color="auto"/>
                          </w:divBdr>
                          <w:divsChild>
                            <w:div w:id="479617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6054287">
      <w:bodyDiv w:val="1"/>
      <w:marLeft w:val="0"/>
      <w:marRight w:val="0"/>
      <w:marTop w:val="0"/>
      <w:marBottom w:val="0"/>
      <w:divBdr>
        <w:top w:val="none" w:sz="0" w:space="0" w:color="auto"/>
        <w:left w:val="none" w:sz="0" w:space="0" w:color="auto"/>
        <w:bottom w:val="none" w:sz="0" w:space="0" w:color="auto"/>
        <w:right w:val="none" w:sz="0" w:space="0" w:color="auto"/>
      </w:divBdr>
      <w:divsChild>
        <w:div w:id="1362318951">
          <w:marLeft w:val="0"/>
          <w:marRight w:val="0"/>
          <w:marTop w:val="0"/>
          <w:marBottom w:val="0"/>
          <w:divBdr>
            <w:top w:val="none" w:sz="0" w:space="0" w:color="auto"/>
            <w:left w:val="none" w:sz="0" w:space="0" w:color="auto"/>
            <w:bottom w:val="none" w:sz="0" w:space="0" w:color="auto"/>
            <w:right w:val="none" w:sz="0" w:space="0" w:color="auto"/>
          </w:divBdr>
          <w:divsChild>
            <w:div w:id="879434639">
              <w:marLeft w:val="0"/>
              <w:marRight w:val="0"/>
              <w:marTop w:val="0"/>
              <w:marBottom w:val="0"/>
              <w:divBdr>
                <w:top w:val="none" w:sz="0" w:space="0" w:color="auto"/>
                <w:left w:val="none" w:sz="0" w:space="0" w:color="auto"/>
                <w:bottom w:val="none" w:sz="0" w:space="0" w:color="auto"/>
                <w:right w:val="none" w:sz="0" w:space="0" w:color="auto"/>
              </w:divBdr>
            </w:div>
          </w:divsChild>
        </w:div>
        <w:div w:id="1362244240">
          <w:marLeft w:val="0"/>
          <w:marRight w:val="0"/>
          <w:marTop w:val="0"/>
          <w:marBottom w:val="0"/>
          <w:divBdr>
            <w:top w:val="none" w:sz="0" w:space="0" w:color="auto"/>
            <w:left w:val="none" w:sz="0" w:space="0" w:color="auto"/>
            <w:bottom w:val="none" w:sz="0" w:space="0" w:color="auto"/>
            <w:right w:val="none" w:sz="0" w:space="0" w:color="auto"/>
          </w:divBdr>
          <w:divsChild>
            <w:div w:id="603995773">
              <w:marLeft w:val="0"/>
              <w:marRight w:val="0"/>
              <w:marTop w:val="0"/>
              <w:marBottom w:val="0"/>
              <w:divBdr>
                <w:top w:val="none" w:sz="0" w:space="0" w:color="auto"/>
                <w:left w:val="none" w:sz="0" w:space="0" w:color="auto"/>
                <w:bottom w:val="none" w:sz="0" w:space="0" w:color="auto"/>
                <w:right w:val="none" w:sz="0" w:space="0" w:color="auto"/>
              </w:divBdr>
              <w:divsChild>
                <w:div w:id="1971978438">
                  <w:marLeft w:val="0"/>
                  <w:marRight w:val="0"/>
                  <w:marTop w:val="0"/>
                  <w:marBottom w:val="0"/>
                  <w:divBdr>
                    <w:top w:val="none" w:sz="0" w:space="0" w:color="auto"/>
                    <w:left w:val="none" w:sz="0" w:space="0" w:color="auto"/>
                    <w:bottom w:val="none" w:sz="0" w:space="0" w:color="auto"/>
                    <w:right w:val="none" w:sz="0" w:space="0" w:color="auto"/>
                  </w:divBdr>
                  <w:divsChild>
                    <w:div w:id="125701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329704">
          <w:marLeft w:val="0"/>
          <w:marRight w:val="0"/>
          <w:marTop w:val="0"/>
          <w:marBottom w:val="0"/>
          <w:divBdr>
            <w:top w:val="none" w:sz="0" w:space="0" w:color="auto"/>
            <w:left w:val="none" w:sz="0" w:space="0" w:color="auto"/>
            <w:bottom w:val="none" w:sz="0" w:space="0" w:color="auto"/>
            <w:right w:val="none" w:sz="0" w:space="0" w:color="auto"/>
          </w:divBdr>
          <w:divsChild>
            <w:div w:id="1467578506">
              <w:marLeft w:val="0"/>
              <w:marRight w:val="0"/>
              <w:marTop w:val="0"/>
              <w:marBottom w:val="0"/>
              <w:divBdr>
                <w:top w:val="none" w:sz="0" w:space="0" w:color="auto"/>
                <w:left w:val="none" w:sz="0" w:space="0" w:color="auto"/>
                <w:bottom w:val="none" w:sz="0" w:space="0" w:color="auto"/>
                <w:right w:val="none" w:sz="0" w:space="0" w:color="auto"/>
              </w:divBdr>
            </w:div>
          </w:divsChild>
        </w:div>
        <w:div w:id="524559529">
          <w:marLeft w:val="0"/>
          <w:marRight w:val="0"/>
          <w:marTop w:val="0"/>
          <w:marBottom w:val="0"/>
          <w:divBdr>
            <w:top w:val="none" w:sz="0" w:space="0" w:color="auto"/>
            <w:left w:val="none" w:sz="0" w:space="0" w:color="auto"/>
            <w:bottom w:val="none" w:sz="0" w:space="0" w:color="auto"/>
            <w:right w:val="none" w:sz="0" w:space="0" w:color="auto"/>
          </w:divBdr>
          <w:divsChild>
            <w:div w:id="1603030372">
              <w:marLeft w:val="0"/>
              <w:marRight w:val="0"/>
              <w:marTop w:val="0"/>
              <w:marBottom w:val="0"/>
              <w:divBdr>
                <w:top w:val="none" w:sz="0" w:space="0" w:color="auto"/>
                <w:left w:val="none" w:sz="0" w:space="0" w:color="auto"/>
                <w:bottom w:val="none" w:sz="0" w:space="0" w:color="auto"/>
                <w:right w:val="none" w:sz="0" w:space="0" w:color="auto"/>
              </w:divBdr>
              <w:divsChild>
                <w:div w:id="1548108694">
                  <w:marLeft w:val="0"/>
                  <w:marRight w:val="0"/>
                  <w:marTop w:val="0"/>
                  <w:marBottom w:val="0"/>
                  <w:divBdr>
                    <w:top w:val="none" w:sz="0" w:space="0" w:color="auto"/>
                    <w:left w:val="none" w:sz="0" w:space="0" w:color="auto"/>
                    <w:bottom w:val="none" w:sz="0" w:space="0" w:color="auto"/>
                    <w:right w:val="none" w:sz="0" w:space="0" w:color="auto"/>
                  </w:divBdr>
                  <w:divsChild>
                    <w:div w:id="200600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0878921">
      <w:bodyDiv w:val="1"/>
      <w:marLeft w:val="0"/>
      <w:marRight w:val="0"/>
      <w:marTop w:val="0"/>
      <w:marBottom w:val="0"/>
      <w:divBdr>
        <w:top w:val="none" w:sz="0" w:space="0" w:color="auto"/>
        <w:left w:val="none" w:sz="0" w:space="0" w:color="auto"/>
        <w:bottom w:val="none" w:sz="0" w:space="0" w:color="auto"/>
        <w:right w:val="none" w:sz="0" w:space="0" w:color="auto"/>
      </w:divBdr>
      <w:divsChild>
        <w:div w:id="989559199">
          <w:marLeft w:val="600"/>
          <w:marRight w:val="600"/>
          <w:marTop w:val="0"/>
          <w:marBottom w:val="0"/>
          <w:divBdr>
            <w:top w:val="none" w:sz="0" w:space="0" w:color="auto"/>
            <w:left w:val="none" w:sz="0" w:space="0" w:color="auto"/>
            <w:bottom w:val="none" w:sz="0" w:space="0" w:color="auto"/>
            <w:right w:val="none" w:sz="0" w:space="0" w:color="auto"/>
          </w:divBdr>
          <w:divsChild>
            <w:div w:id="1064372333">
              <w:marLeft w:val="200"/>
              <w:marRight w:val="200"/>
              <w:marTop w:val="200"/>
              <w:marBottom w:val="200"/>
              <w:divBdr>
                <w:top w:val="none" w:sz="0" w:space="0" w:color="auto"/>
                <w:left w:val="none" w:sz="0" w:space="0" w:color="auto"/>
                <w:bottom w:val="none" w:sz="0" w:space="0" w:color="auto"/>
                <w:right w:val="none" w:sz="0" w:space="0" w:color="auto"/>
              </w:divBdr>
            </w:div>
          </w:divsChild>
        </w:div>
        <w:div w:id="2143037768">
          <w:marLeft w:val="160"/>
          <w:marRight w:val="160"/>
          <w:marTop w:val="160"/>
          <w:marBottom w:val="160"/>
          <w:divBdr>
            <w:top w:val="none" w:sz="0" w:space="0" w:color="auto"/>
            <w:left w:val="none" w:sz="0" w:space="0" w:color="auto"/>
            <w:bottom w:val="none" w:sz="0" w:space="0" w:color="auto"/>
            <w:right w:val="none" w:sz="0" w:space="0" w:color="auto"/>
          </w:divBdr>
        </w:div>
      </w:divsChild>
    </w:div>
    <w:div w:id="1781484975">
      <w:bodyDiv w:val="1"/>
      <w:marLeft w:val="0"/>
      <w:marRight w:val="0"/>
      <w:marTop w:val="0"/>
      <w:marBottom w:val="0"/>
      <w:divBdr>
        <w:top w:val="none" w:sz="0" w:space="0" w:color="auto"/>
        <w:left w:val="none" w:sz="0" w:space="0" w:color="auto"/>
        <w:bottom w:val="none" w:sz="0" w:space="0" w:color="auto"/>
        <w:right w:val="none" w:sz="0" w:space="0" w:color="auto"/>
      </w:divBdr>
    </w:div>
    <w:div w:id="1781795955">
      <w:bodyDiv w:val="1"/>
      <w:marLeft w:val="0"/>
      <w:marRight w:val="0"/>
      <w:marTop w:val="0"/>
      <w:marBottom w:val="0"/>
      <w:divBdr>
        <w:top w:val="none" w:sz="0" w:space="0" w:color="auto"/>
        <w:left w:val="none" w:sz="0" w:space="0" w:color="auto"/>
        <w:bottom w:val="none" w:sz="0" w:space="0" w:color="auto"/>
        <w:right w:val="none" w:sz="0" w:space="0" w:color="auto"/>
      </w:divBdr>
    </w:div>
    <w:div w:id="1782265529">
      <w:bodyDiv w:val="1"/>
      <w:marLeft w:val="0"/>
      <w:marRight w:val="0"/>
      <w:marTop w:val="0"/>
      <w:marBottom w:val="0"/>
      <w:divBdr>
        <w:top w:val="none" w:sz="0" w:space="0" w:color="auto"/>
        <w:left w:val="none" w:sz="0" w:space="0" w:color="auto"/>
        <w:bottom w:val="none" w:sz="0" w:space="0" w:color="auto"/>
        <w:right w:val="none" w:sz="0" w:space="0" w:color="auto"/>
      </w:divBdr>
    </w:div>
    <w:div w:id="1785346824">
      <w:bodyDiv w:val="1"/>
      <w:marLeft w:val="0"/>
      <w:marRight w:val="0"/>
      <w:marTop w:val="0"/>
      <w:marBottom w:val="0"/>
      <w:divBdr>
        <w:top w:val="none" w:sz="0" w:space="0" w:color="auto"/>
        <w:left w:val="none" w:sz="0" w:space="0" w:color="auto"/>
        <w:bottom w:val="none" w:sz="0" w:space="0" w:color="auto"/>
        <w:right w:val="none" w:sz="0" w:space="0" w:color="auto"/>
      </w:divBdr>
    </w:div>
    <w:div w:id="1785347810">
      <w:bodyDiv w:val="1"/>
      <w:marLeft w:val="0"/>
      <w:marRight w:val="0"/>
      <w:marTop w:val="0"/>
      <w:marBottom w:val="0"/>
      <w:divBdr>
        <w:top w:val="none" w:sz="0" w:space="0" w:color="auto"/>
        <w:left w:val="none" w:sz="0" w:space="0" w:color="auto"/>
        <w:bottom w:val="none" w:sz="0" w:space="0" w:color="auto"/>
        <w:right w:val="none" w:sz="0" w:space="0" w:color="auto"/>
      </w:divBdr>
    </w:div>
    <w:div w:id="1785539515">
      <w:bodyDiv w:val="1"/>
      <w:marLeft w:val="0"/>
      <w:marRight w:val="0"/>
      <w:marTop w:val="0"/>
      <w:marBottom w:val="0"/>
      <w:divBdr>
        <w:top w:val="none" w:sz="0" w:space="0" w:color="auto"/>
        <w:left w:val="none" w:sz="0" w:space="0" w:color="auto"/>
        <w:bottom w:val="none" w:sz="0" w:space="0" w:color="auto"/>
        <w:right w:val="none" w:sz="0" w:space="0" w:color="auto"/>
      </w:divBdr>
    </w:div>
    <w:div w:id="1785805572">
      <w:bodyDiv w:val="1"/>
      <w:marLeft w:val="0"/>
      <w:marRight w:val="0"/>
      <w:marTop w:val="0"/>
      <w:marBottom w:val="0"/>
      <w:divBdr>
        <w:top w:val="none" w:sz="0" w:space="0" w:color="auto"/>
        <w:left w:val="none" w:sz="0" w:space="0" w:color="auto"/>
        <w:bottom w:val="none" w:sz="0" w:space="0" w:color="auto"/>
        <w:right w:val="none" w:sz="0" w:space="0" w:color="auto"/>
      </w:divBdr>
    </w:div>
    <w:div w:id="1787504304">
      <w:bodyDiv w:val="1"/>
      <w:marLeft w:val="0"/>
      <w:marRight w:val="0"/>
      <w:marTop w:val="0"/>
      <w:marBottom w:val="0"/>
      <w:divBdr>
        <w:top w:val="none" w:sz="0" w:space="0" w:color="auto"/>
        <w:left w:val="none" w:sz="0" w:space="0" w:color="auto"/>
        <w:bottom w:val="none" w:sz="0" w:space="0" w:color="auto"/>
        <w:right w:val="none" w:sz="0" w:space="0" w:color="auto"/>
      </w:divBdr>
    </w:div>
    <w:div w:id="1788968377">
      <w:bodyDiv w:val="1"/>
      <w:marLeft w:val="0"/>
      <w:marRight w:val="0"/>
      <w:marTop w:val="0"/>
      <w:marBottom w:val="0"/>
      <w:divBdr>
        <w:top w:val="none" w:sz="0" w:space="0" w:color="auto"/>
        <w:left w:val="none" w:sz="0" w:space="0" w:color="auto"/>
        <w:bottom w:val="none" w:sz="0" w:space="0" w:color="auto"/>
        <w:right w:val="none" w:sz="0" w:space="0" w:color="auto"/>
      </w:divBdr>
    </w:div>
    <w:div w:id="1793742981">
      <w:bodyDiv w:val="1"/>
      <w:marLeft w:val="0"/>
      <w:marRight w:val="0"/>
      <w:marTop w:val="0"/>
      <w:marBottom w:val="0"/>
      <w:divBdr>
        <w:top w:val="none" w:sz="0" w:space="0" w:color="auto"/>
        <w:left w:val="none" w:sz="0" w:space="0" w:color="auto"/>
        <w:bottom w:val="none" w:sz="0" w:space="0" w:color="auto"/>
        <w:right w:val="none" w:sz="0" w:space="0" w:color="auto"/>
      </w:divBdr>
    </w:div>
    <w:div w:id="1797872006">
      <w:bodyDiv w:val="1"/>
      <w:marLeft w:val="0"/>
      <w:marRight w:val="0"/>
      <w:marTop w:val="0"/>
      <w:marBottom w:val="0"/>
      <w:divBdr>
        <w:top w:val="none" w:sz="0" w:space="0" w:color="auto"/>
        <w:left w:val="none" w:sz="0" w:space="0" w:color="auto"/>
        <w:bottom w:val="none" w:sz="0" w:space="0" w:color="auto"/>
        <w:right w:val="none" w:sz="0" w:space="0" w:color="auto"/>
      </w:divBdr>
    </w:div>
    <w:div w:id="1798136907">
      <w:bodyDiv w:val="1"/>
      <w:marLeft w:val="0"/>
      <w:marRight w:val="0"/>
      <w:marTop w:val="0"/>
      <w:marBottom w:val="0"/>
      <w:divBdr>
        <w:top w:val="none" w:sz="0" w:space="0" w:color="auto"/>
        <w:left w:val="none" w:sz="0" w:space="0" w:color="auto"/>
        <w:bottom w:val="none" w:sz="0" w:space="0" w:color="auto"/>
        <w:right w:val="none" w:sz="0" w:space="0" w:color="auto"/>
      </w:divBdr>
      <w:divsChild>
        <w:div w:id="2080707121">
          <w:marLeft w:val="0"/>
          <w:marRight w:val="0"/>
          <w:marTop w:val="0"/>
          <w:marBottom w:val="0"/>
          <w:divBdr>
            <w:top w:val="none" w:sz="0" w:space="0" w:color="auto"/>
            <w:left w:val="none" w:sz="0" w:space="0" w:color="auto"/>
            <w:bottom w:val="none" w:sz="0" w:space="0" w:color="auto"/>
            <w:right w:val="none" w:sz="0" w:space="0" w:color="auto"/>
          </w:divBdr>
          <w:divsChild>
            <w:div w:id="143774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2786">
      <w:bodyDiv w:val="1"/>
      <w:marLeft w:val="0"/>
      <w:marRight w:val="0"/>
      <w:marTop w:val="0"/>
      <w:marBottom w:val="0"/>
      <w:divBdr>
        <w:top w:val="none" w:sz="0" w:space="0" w:color="auto"/>
        <w:left w:val="none" w:sz="0" w:space="0" w:color="auto"/>
        <w:bottom w:val="none" w:sz="0" w:space="0" w:color="auto"/>
        <w:right w:val="none" w:sz="0" w:space="0" w:color="auto"/>
      </w:divBdr>
    </w:div>
    <w:div w:id="1800147451">
      <w:bodyDiv w:val="1"/>
      <w:marLeft w:val="0"/>
      <w:marRight w:val="0"/>
      <w:marTop w:val="0"/>
      <w:marBottom w:val="0"/>
      <w:divBdr>
        <w:top w:val="none" w:sz="0" w:space="0" w:color="auto"/>
        <w:left w:val="none" w:sz="0" w:space="0" w:color="auto"/>
        <w:bottom w:val="none" w:sz="0" w:space="0" w:color="auto"/>
        <w:right w:val="none" w:sz="0" w:space="0" w:color="auto"/>
      </w:divBdr>
    </w:div>
    <w:div w:id="1800494484">
      <w:bodyDiv w:val="1"/>
      <w:marLeft w:val="0"/>
      <w:marRight w:val="0"/>
      <w:marTop w:val="0"/>
      <w:marBottom w:val="0"/>
      <w:divBdr>
        <w:top w:val="none" w:sz="0" w:space="0" w:color="auto"/>
        <w:left w:val="none" w:sz="0" w:space="0" w:color="auto"/>
        <w:bottom w:val="none" w:sz="0" w:space="0" w:color="auto"/>
        <w:right w:val="none" w:sz="0" w:space="0" w:color="auto"/>
      </w:divBdr>
    </w:div>
    <w:div w:id="1804998954">
      <w:bodyDiv w:val="1"/>
      <w:marLeft w:val="0"/>
      <w:marRight w:val="0"/>
      <w:marTop w:val="0"/>
      <w:marBottom w:val="0"/>
      <w:divBdr>
        <w:top w:val="none" w:sz="0" w:space="0" w:color="auto"/>
        <w:left w:val="none" w:sz="0" w:space="0" w:color="auto"/>
        <w:bottom w:val="none" w:sz="0" w:space="0" w:color="auto"/>
        <w:right w:val="none" w:sz="0" w:space="0" w:color="auto"/>
      </w:divBdr>
    </w:div>
    <w:div w:id="1807041764">
      <w:bodyDiv w:val="1"/>
      <w:marLeft w:val="0"/>
      <w:marRight w:val="0"/>
      <w:marTop w:val="0"/>
      <w:marBottom w:val="0"/>
      <w:divBdr>
        <w:top w:val="none" w:sz="0" w:space="0" w:color="auto"/>
        <w:left w:val="none" w:sz="0" w:space="0" w:color="auto"/>
        <w:bottom w:val="none" w:sz="0" w:space="0" w:color="auto"/>
        <w:right w:val="none" w:sz="0" w:space="0" w:color="auto"/>
      </w:divBdr>
      <w:divsChild>
        <w:div w:id="1283802502">
          <w:marLeft w:val="0"/>
          <w:marRight w:val="0"/>
          <w:marTop w:val="0"/>
          <w:marBottom w:val="0"/>
          <w:divBdr>
            <w:top w:val="none" w:sz="0" w:space="0" w:color="auto"/>
            <w:left w:val="none" w:sz="0" w:space="0" w:color="auto"/>
            <w:bottom w:val="none" w:sz="0" w:space="0" w:color="auto"/>
            <w:right w:val="none" w:sz="0" w:space="0" w:color="auto"/>
          </w:divBdr>
          <w:divsChild>
            <w:div w:id="287399848">
              <w:marLeft w:val="0"/>
              <w:marRight w:val="0"/>
              <w:marTop w:val="0"/>
              <w:marBottom w:val="0"/>
              <w:divBdr>
                <w:top w:val="none" w:sz="0" w:space="0" w:color="auto"/>
                <w:left w:val="none" w:sz="0" w:space="0" w:color="auto"/>
                <w:bottom w:val="none" w:sz="0" w:space="0" w:color="auto"/>
                <w:right w:val="none" w:sz="0" w:space="0" w:color="auto"/>
              </w:divBdr>
              <w:divsChild>
                <w:div w:id="961766194">
                  <w:marLeft w:val="0"/>
                  <w:marRight w:val="0"/>
                  <w:marTop w:val="0"/>
                  <w:marBottom w:val="0"/>
                  <w:divBdr>
                    <w:top w:val="none" w:sz="0" w:space="0" w:color="auto"/>
                    <w:left w:val="none" w:sz="0" w:space="0" w:color="auto"/>
                    <w:bottom w:val="none" w:sz="0" w:space="0" w:color="auto"/>
                    <w:right w:val="none" w:sz="0" w:space="0" w:color="auto"/>
                  </w:divBdr>
                  <w:divsChild>
                    <w:div w:id="1642929936">
                      <w:marLeft w:val="0"/>
                      <w:marRight w:val="0"/>
                      <w:marTop w:val="0"/>
                      <w:marBottom w:val="0"/>
                      <w:divBdr>
                        <w:top w:val="none" w:sz="0" w:space="0" w:color="auto"/>
                        <w:left w:val="none" w:sz="0" w:space="0" w:color="auto"/>
                        <w:bottom w:val="none" w:sz="0" w:space="0" w:color="auto"/>
                        <w:right w:val="none" w:sz="0" w:space="0" w:color="auto"/>
                      </w:divBdr>
                      <w:divsChild>
                        <w:div w:id="1845704874">
                          <w:marLeft w:val="0"/>
                          <w:marRight w:val="0"/>
                          <w:marTop w:val="0"/>
                          <w:marBottom w:val="0"/>
                          <w:divBdr>
                            <w:top w:val="none" w:sz="0" w:space="0" w:color="auto"/>
                            <w:left w:val="none" w:sz="0" w:space="0" w:color="auto"/>
                            <w:bottom w:val="none" w:sz="0" w:space="0" w:color="auto"/>
                            <w:right w:val="none" w:sz="0" w:space="0" w:color="auto"/>
                          </w:divBdr>
                          <w:divsChild>
                            <w:div w:id="30886016">
                              <w:marLeft w:val="0"/>
                              <w:marRight w:val="0"/>
                              <w:marTop w:val="0"/>
                              <w:marBottom w:val="0"/>
                              <w:divBdr>
                                <w:top w:val="none" w:sz="0" w:space="0" w:color="auto"/>
                                <w:left w:val="none" w:sz="0" w:space="0" w:color="auto"/>
                                <w:bottom w:val="none" w:sz="0" w:space="0" w:color="auto"/>
                                <w:right w:val="none" w:sz="0" w:space="0" w:color="auto"/>
                              </w:divBdr>
                              <w:divsChild>
                                <w:div w:id="2125036115">
                                  <w:marLeft w:val="0"/>
                                  <w:marRight w:val="0"/>
                                  <w:marTop w:val="0"/>
                                  <w:marBottom w:val="0"/>
                                  <w:divBdr>
                                    <w:top w:val="none" w:sz="0" w:space="0" w:color="auto"/>
                                    <w:left w:val="none" w:sz="0" w:space="0" w:color="auto"/>
                                    <w:bottom w:val="none" w:sz="0" w:space="0" w:color="auto"/>
                                    <w:right w:val="none" w:sz="0" w:space="0" w:color="auto"/>
                                  </w:divBdr>
                                  <w:divsChild>
                                    <w:div w:id="1092629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4997060">
          <w:marLeft w:val="0"/>
          <w:marRight w:val="0"/>
          <w:marTop w:val="0"/>
          <w:marBottom w:val="0"/>
          <w:divBdr>
            <w:top w:val="none" w:sz="0" w:space="0" w:color="auto"/>
            <w:left w:val="none" w:sz="0" w:space="0" w:color="auto"/>
            <w:bottom w:val="none" w:sz="0" w:space="0" w:color="auto"/>
            <w:right w:val="none" w:sz="0" w:space="0" w:color="auto"/>
          </w:divBdr>
        </w:div>
        <w:div w:id="1603226829">
          <w:marLeft w:val="0"/>
          <w:marRight w:val="0"/>
          <w:marTop w:val="0"/>
          <w:marBottom w:val="0"/>
          <w:divBdr>
            <w:top w:val="none" w:sz="0" w:space="0" w:color="auto"/>
            <w:left w:val="none" w:sz="0" w:space="0" w:color="auto"/>
            <w:bottom w:val="none" w:sz="0" w:space="0" w:color="auto"/>
            <w:right w:val="none" w:sz="0" w:space="0" w:color="auto"/>
          </w:divBdr>
        </w:div>
      </w:divsChild>
    </w:div>
    <w:div w:id="1807119204">
      <w:bodyDiv w:val="1"/>
      <w:marLeft w:val="0"/>
      <w:marRight w:val="0"/>
      <w:marTop w:val="0"/>
      <w:marBottom w:val="0"/>
      <w:divBdr>
        <w:top w:val="none" w:sz="0" w:space="0" w:color="auto"/>
        <w:left w:val="none" w:sz="0" w:space="0" w:color="auto"/>
        <w:bottom w:val="none" w:sz="0" w:space="0" w:color="auto"/>
        <w:right w:val="none" w:sz="0" w:space="0" w:color="auto"/>
      </w:divBdr>
    </w:div>
    <w:div w:id="1808473151">
      <w:bodyDiv w:val="1"/>
      <w:marLeft w:val="0"/>
      <w:marRight w:val="0"/>
      <w:marTop w:val="0"/>
      <w:marBottom w:val="0"/>
      <w:divBdr>
        <w:top w:val="none" w:sz="0" w:space="0" w:color="auto"/>
        <w:left w:val="none" w:sz="0" w:space="0" w:color="auto"/>
        <w:bottom w:val="none" w:sz="0" w:space="0" w:color="auto"/>
        <w:right w:val="none" w:sz="0" w:space="0" w:color="auto"/>
      </w:divBdr>
    </w:div>
    <w:div w:id="1810171069">
      <w:bodyDiv w:val="1"/>
      <w:marLeft w:val="0"/>
      <w:marRight w:val="0"/>
      <w:marTop w:val="0"/>
      <w:marBottom w:val="0"/>
      <w:divBdr>
        <w:top w:val="none" w:sz="0" w:space="0" w:color="auto"/>
        <w:left w:val="none" w:sz="0" w:space="0" w:color="auto"/>
        <w:bottom w:val="none" w:sz="0" w:space="0" w:color="auto"/>
        <w:right w:val="none" w:sz="0" w:space="0" w:color="auto"/>
      </w:divBdr>
    </w:div>
    <w:div w:id="1814179079">
      <w:bodyDiv w:val="1"/>
      <w:marLeft w:val="0"/>
      <w:marRight w:val="0"/>
      <w:marTop w:val="0"/>
      <w:marBottom w:val="0"/>
      <w:divBdr>
        <w:top w:val="none" w:sz="0" w:space="0" w:color="auto"/>
        <w:left w:val="none" w:sz="0" w:space="0" w:color="auto"/>
        <w:bottom w:val="none" w:sz="0" w:space="0" w:color="auto"/>
        <w:right w:val="none" w:sz="0" w:space="0" w:color="auto"/>
      </w:divBdr>
    </w:div>
    <w:div w:id="1816870052">
      <w:bodyDiv w:val="1"/>
      <w:marLeft w:val="0"/>
      <w:marRight w:val="0"/>
      <w:marTop w:val="0"/>
      <w:marBottom w:val="0"/>
      <w:divBdr>
        <w:top w:val="none" w:sz="0" w:space="0" w:color="auto"/>
        <w:left w:val="none" w:sz="0" w:space="0" w:color="auto"/>
        <w:bottom w:val="none" w:sz="0" w:space="0" w:color="auto"/>
        <w:right w:val="none" w:sz="0" w:space="0" w:color="auto"/>
      </w:divBdr>
      <w:divsChild>
        <w:div w:id="140198602">
          <w:marLeft w:val="0"/>
          <w:marRight w:val="0"/>
          <w:marTop w:val="0"/>
          <w:marBottom w:val="0"/>
          <w:divBdr>
            <w:top w:val="none" w:sz="0" w:space="0" w:color="auto"/>
            <w:left w:val="none" w:sz="0" w:space="0" w:color="auto"/>
            <w:bottom w:val="none" w:sz="0" w:space="0" w:color="auto"/>
            <w:right w:val="none" w:sz="0" w:space="0" w:color="auto"/>
          </w:divBdr>
          <w:divsChild>
            <w:div w:id="174715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180629">
      <w:bodyDiv w:val="1"/>
      <w:marLeft w:val="0"/>
      <w:marRight w:val="0"/>
      <w:marTop w:val="0"/>
      <w:marBottom w:val="0"/>
      <w:divBdr>
        <w:top w:val="none" w:sz="0" w:space="0" w:color="auto"/>
        <w:left w:val="none" w:sz="0" w:space="0" w:color="auto"/>
        <w:bottom w:val="none" w:sz="0" w:space="0" w:color="auto"/>
        <w:right w:val="none" w:sz="0" w:space="0" w:color="auto"/>
      </w:divBdr>
    </w:div>
    <w:div w:id="1825782319">
      <w:bodyDiv w:val="1"/>
      <w:marLeft w:val="0"/>
      <w:marRight w:val="0"/>
      <w:marTop w:val="0"/>
      <w:marBottom w:val="0"/>
      <w:divBdr>
        <w:top w:val="none" w:sz="0" w:space="0" w:color="auto"/>
        <w:left w:val="none" w:sz="0" w:space="0" w:color="auto"/>
        <w:bottom w:val="none" w:sz="0" w:space="0" w:color="auto"/>
        <w:right w:val="none" w:sz="0" w:space="0" w:color="auto"/>
      </w:divBdr>
    </w:div>
    <w:div w:id="1828127871">
      <w:bodyDiv w:val="1"/>
      <w:marLeft w:val="0"/>
      <w:marRight w:val="0"/>
      <w:marTop w:val="0"/>
      <w:marBottom w:val="0"/>
      <w:divBdr>
        <w:top w:val="none" w:sz="0" w:space="0" w:color="auto"/>
        <w:left w:val="none" w:sz="0" w:space="0" w:color="auto"/>
        <w:bottom w:val="none" w:sz="0" w:space="0" w:color="auto"/>
        <w:right w:val="none" w:sz="0" w:space="0" w:color="auto"/>
      </w:divBdr>
    </w:div>
    <w:div w:id="1833567854">
      <w:bodyDiv w:val="1"/>
      <w:marLeft w:val="0"/>
      <w:marRight w:val="0"/>
      <w:marTop w:val="0"/>
      <w:marBottom w:val="0"/>
      <w:divBdr>
        <w:top w:val="none" w:sz="0" w:space="0" w:color="auto"/>
        <w:left w:val="none" w:sz="0" w:space="0" w:color="auto"/>
        <w:bottom w:val="none" w:sz="0" w:space="0" w:color="auto"/>
        <w:right w:val="none" w:sz="0" w:space="0" w:color="auto"/>
      </w:divBdr>
      <w:divsChild>
        <w:div w:id="173037537">
          <w:marLeft w:val="0"/>
          <w:marRight w:val="0"/>
          <w:marTop w:val="0"/>
          <w:marBottom w:val="0"/>
          <w:divBdr>
            <w:top w:val="none" w:sz="0" w:space="0" w:color="auto"/>
            <w:left w:val="none" w:sz="0" w:space="0" w:color="auto"/>
            <w:bottom w:val="none" w:sz="0" w:space="0" w:color="auto"/>
            <w:right w:val="none" w:sz="0" w:space="0" w:color="auto"/>
          </w:divBdr>
        </w:div>
      </w:divsChild>
    </w:div>
    <w:div w:id="1834032555">
      <w:bodyDiv w:val="1"/>
      <w:marLeft w:val="0"/>
      <w:marRight w:val="0"/>
      <w:marTop w:val="0"/>
      <w:marBottom w:val="0"/>
      <w:divBdr>
        <w:top w:val="none" w:sz="0" w:space="0" w:color="auto"/>
        <w:left w:val="none" w:sz="0" w:space="0" w:color="auto"/>
        <w:bottom w:val="none" w:sz="0" w:space="0" w:color="auto"/>
        <w:right w:val="none" w:sz="0" w:space="0" w:color="auto"/>
      </w:divBdr>
    </w:div>
    <w:div w:id="1835680518">
      <w:bodyDiv w:val="1"/>
      <w:marLeft w:val="0"/>
      <w:marRight w:val="0"/>
      <w:marTop w:val="0"/>
      <w:marBottom w:val="0"/>
      <w:divBdr>
        <w:top w:val="none" w:sz="0" w:space="0" w:color="auto"/>
        <w:left w:val="none" w:sz="0" w:space="0" w:color="auto"/>
        <w:bottom w:val="none" w:sz="0" w:space="0" w:color="auto"/>
        <w:right w:val="none" w:sz="0" w:space="0" w:color="auto"/>
      </w:divBdr>
    </w:div>
    <w:div w:id="1836648957">
      <w:bodyDiv w:val="1"/>
      <w:marLeft w:val="0"/>
      <w:marRight w:val="0"/>
      <w:marTop w:val="0"/>
      <w:marBottom w:val="0"/>
      <w:divBdr>
        <w:top w:val="none" w:sz="0" w:space="0" w:color="auto"/>
        <w:left w:val="none" w:sz="0" w:space="0" w:color="auto"/>
        <w:bottom w:val="none" w:sz="0" w:space="0" w:color="auto"/>
        <w:right w:val="none" w:sz="0" w:space="0" w:color="auto"/>
      </w:divBdr>
    </w:div>
    <w:div w:id="1836846812">
      <w:bodyDiv w:val="1"/>
      <w:marLeft w:val="0"/>
      <w:marRight w:val="0"/>
      <w:marTop w:val="0"/>
      <w:marBottom w:val="0"/>
      <w:divBdr>
        <w:top w:val="none" w:sz="0" w:space="0" w:color="auto"/>
        <w:left w:val="none" w:sz="0" w:space="0" w:color="auto"/>
        <w:bottom w:val="none" w:sz="0" w:space="0" w:color="auto"/>
        <w:right w:val="none" w:sz="0" w:space="0" w:color="auto"/>
      </w:divBdr>
    </w:div>
    <w:div w:id="1837651151">
      <w:bodyDiv w:val="1"/>
      <w:marLeft w:val="0"/>
      <w:marRight w:val="0"/>
      <w:marTop w:val="0"/>
      <w:marBottom w:val="0"/>
      <w:divBdr>
        <w:top w:val="none" w:sz="0" w:space="0" w:color="auto"/>
        <w:left w:val="none" w:sz="0" w:space="0" w:color="auto"/>
        <w:bottom w:val="none" w:sz="0" w:space="0" w:color="auto"/>
        <w:right w:val="none" w:sz="0" w:space="0" w:color="auto"/>
      </w:divBdr>
    </w:div>
    <w:div w:id="1838425770">
      <w:bodyDiv w:val="1"/>
      <w:marLeft w:val="0"/>
      <w:marRight w:val="0"/>
      <w:marTop w:val="0"/>
      <w:marBottom w:val="0"/>
      <w:divBdr>
        <w:top w:val="none" w:sz="0" w:space="0" w:color="auto"/>
        <w:left w:val="none" w:sz="0" w:space="0" w:color="auto"/>
        <w:bottom w:val="none" w:sz="0" w:space="0" w:color="auto"/>
        <w:right w:val="none" w:sz="0" w:space="0" w:color="auto"/>
      </w:divBdr>
    </w:div>
    <w:div w:id="1839422353">
      <w:bodyDiv w:val="1"/>
      <w:marLeft w:val="0"/>
      <w:marRight w:val="0"/>
      <w:marTop w:val="0"/>
      <w:marBottom w:val="0"/>
      <w:divBdr>
        <w:top w:val="none" w:sz="0" w:space="0" w:color="auto"/>
        <w:left w:val="none" w:sz="0" w:space="0" w:color="auto"/>
        <w:bottom w:val="none" w:sz="0" w:space="0" w:color="auto"/>
        <w:right w:val="none" w:sz="0" w:space="0" w:color="auto"/>
      </w:divBdr>
    </w:div>
    <w:div w:id="1840998338">
      <w:bodyDiv w:val="1"/>
      <w:marLeft w:val="0"/>
      <w:marRight w:val="0"/>
      <w:marTop w:val="0"/>
      <w:marBottom w:val="0"/>
      <w:divBdr>
        <w:top w:val="none" w:sz="0" w:space="0" w:color="auto"/>
        <w:left w:val="none" w:sz="0" w:space="0" w:color="auto"/>
        <w:bottom w:val="none" w:sz="0" w:space="0" w:color="auto"/>
        <w:right w:val="none" w:sz="0" w:space="0" w:color="auto"/>
      </w:divBdr>
    </w:div>
    <w:div w:id="1845121490">
      <w:bodyDiv w:val="1"/>
      <w:marLeft w:val="0"/>
      <w:marRight w:val="0"/>
      <w:marTop w:val="0"/>
      <w:marBottom w:val="0"/>
      <w:divBdr>
        <w:top w:val="none" w:sz="0" w:space="0" w:color="auto"/>
        <w:left w:val="none" w:sz="0" w:space="0" w:color="auto"/>
        <w:bottom w:val="none" w:sz="0" w:space="0" w:color="auto"/>
        <w:right w:val="none" w:sz="0" w:space="0" w:color="auto"/>
      </w:divBdr>
    </w:div>
    <w:div w:id="1845589519">
      <w:bodyDiv w:val="1"/>
      <w:marLeft w:val="0"/>
      <w:marRight w:val="0"/>
      <w:marTop w:val="0"/>
      <w:marBottom w:val="0"/>
      <w:divBdr>
        <w:top w:val="none" w:sz="0" w:space="0" w:color="auto"/>
        <w:left w:val="none" w:sz="0" w:space="0" w:color="auto"/>
        <w:bottom w:val="none" w:sz="0" w:space="0" w:color="auto"/>
        <w:right w:val="none" w:sz="0" w:space="0" w:color="auto"/>
      </w:divBdr>
    </w:div>
    <w:div w:id="1847550732">
      <w:bodyDiv w:val="1"/>
      <w:marLeft w:val="0"/>
      <w:marRight w:val="0"/>
      <w:marTop w:val="0"/>
      <w:marBottom w:val="0"/>
      <w:divBdr>
        <w:top w:val="none" w:sz="0" w:space="0" w:color="auto"/>
        <w:left w:val="none" w:sz="0" w:space="0" w:color="auto"/>
        <w:bottom w:val="none" w:sz="0" w:space="0" w:color="auto"/>
        <w:right w:val="none" w:sz="0" w:space="0" w:color="auto"/>
      </w:divBdr>
    </w:div>
    <w:div w:id="1849252902">
      <w:bodyDiv w:val="1"/>
      <w:marLeft w:val="0"/>
      <w:marRight w:val="0"/>
      <w:marTop w:val="0"/>
      <w:marBottom w:val="0"/>
      <w:divBdr>
        <w:top w:val="none" w:sz="0" w:space="0" w:color="auto"/>
        <w:left w:val="none" w:sz="0" w:space="0" w:color="auto"/>
        <w:bottom w:val="none" w:sz="0" w:space="0" w:color="auto"/>
        <w:right w:val="none" w:sz="0" w:space="0" w:color="auto"/>
      </w:divBdr>
      <w:divsChild>
        <w:div w:id="161968606">
          <w:marLeft w:val="0"/>
          <w:marRight w:val="0"/>
          <w:marTop w:val="0"/>
          <w:marBottom w:val="0"/>
          <w:divBdr>
            <w:top w:val="none" w:sz="0" w:space="0" w:color="auto"/>
            <w:left w:val="none" w:sz="0" w:space="0" w:color="auto"/>
            <w:bottom w:val="none" w:sz="0" w:space="0" w:color="auto"/>
            <w:right w:val="none" w:sz="0" w:space="0" w:color="auto"/>
          </w:divBdr>
          <w:divsChild>
            <w:div w:id="919679270">
              <w:marLeft w:val="0"/>
              <w:marRight w:val="0"/>
              <w:marTop w:val="0"/>
              <w:marBottom w:val="0"/>
              <w:divBdr>
                <w:top w:val="none" w:sz="0" w:space="0" w:color="auto"/>
                <w:left w:val="none" w:sz="0" w:space="0" w:color="auto"/>
                <w:bottom w:val="none" w:sz="0" w:space="0" w:color="auto"/>
                <w:right w:val="none" w:sz="0" w:space="0" w:color="auto"/>
              </w:divBdr>
              <w:divsChild>
                <w:div w:id="1844782538">
                  <w:marLeft w:val="0"/>
                  <w:marRight w:val="0"/>
                  <w:marTop w:val="0"/>
                  <w:marBottom w:val="0"/>
                  <w:divBdr>
                    <w:top w:val="none" w:sz="0" w:space="0" w:color="auto"/>
                    <w:left w:val="none" w:sz="0" w:space="0" w:color="auto"/>
                    <w:bottom w:val="none" w:sz="0" w:space="0" w:color="auto"/>
                    <w:right w:val="none" w:sz="0" w:space="0" w:color="auto"/>
                  </w:divBdr>
                  <w:divsChild>
                    <w:div w:id="1208643061">
                      <w:marLeft w:val="0"/>
                      <w:marRight w:val="0"/>
                      <w:marTop w:val="0"/>
                      <w:marBottom w:val="0"/>
                      <w:divBdr>
                        <w:top w:val="none" w:sz="0" w:space="0" w:color="auto"/>
                        <w:left w:val="none" w:sz="0" w:space="0" w:color="auto"/>
                        <w:bottom w:val="none" w:sz="0" w:space="0" w:color="auto"/>
                        <w:right w:val="none" w:sz="0" w:space="0" w:color="auto"/>
                      </w:divBdr>
                      <w:divsChild>
                        <w:div w:id="142621021">
                          <w:marLeft w:val="0"/>
                          <w:marRight w:val="0"/>
                          <w:marTop w:val="0"/>
                          <w:marBottom w:val="0"/>
                          <w:divBdr>
                            <w:top w:val="none" w:sz="0" w:space="0" w:color="auto"/>
                            <w:left w:val="none" w:sz="0" w:space="0" w:color="auto"/>
                            <w:bottom w:val="none" w:sz="0" w:space="0" w:color="auto"/>
                            <w:right w:val="none" w:sz="0" w:space="0" w:color="auto"/>
                          </w:divBdr>
                          <w:divsChild>
                            <w:div w:id="227543117">
                              <w:marLeft w:val="0"/>
                              <w:marRight w:val="0"/>
                              <w:marTop w:val="0"/>
                              <w:marBottom w:val="0"/>
                              <w:divBdr>
                                <w:top w:val="none" w:sz="0" w:space="0" w:color="auto"/>
                                <w:left w:val="none" w:sz="0" w:space="0" w:color="auto"/>
                                <w:bottom w:val="none" w:sz="0" w:space="0" w:color="auto"/>
                                <w:right w:val="none" w:sz="0" w:space="0" w:color="auto"/>
                              </w:divBdr>
                              <w:divsChild>
                                <w:div w:id="792091685">
                                  <w:marLeft w:val="0"/>
                                  <w:marRight w:val="0"/>
                                  <w:marTop w:val="0"/>
                                  <w:marBottom w:val="0"/>
                                  <w:divBdr>
                                    <w:top w:val="none" w:sz="0" w:space="0" w:color="auto"/>
                                    <w:left w:val="none" w:sz="0" w:space="0" w:color="auto"/>
                                    <w:bottom w:val="none" w:sz="0" w:space="0" w:color="auto"/>
                                    <w:right w:val="none" w:sz="0" w:space="0" w:color="auto"/>
                                  </w:divBdr>
                                  <w:divsChild>
                                    <w:div w:id="91921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0019826">
      <w:bodyDiv w:val="1"/>
      <w:marLeft w:val="0"/>
      <w:marRight w:val="0"/>
      <w:marTop w:val="0"/>
      <w:marBottom w:val="0"/>
      <w:divBdr>
        <w:top w:val="none" w:sz="0" w:space="0" w:color="auto"/>
        <w:left w:val="none" w:sz="0" w:space="0" w:color="auto"/>
        <w:bottom w:val="none" w:sz="0" w:space="0" w:color="auto"/>
        <w:right w:val="none" w:sz="0" w:space="0" w:color="auto"/>
      </w:divBdr>
      <w:divsChild>
        <w:div w:id="1966498909">
          <w:marLeft w:val="0"/>
          <w:marRight w:val="0"/>
          <w:marTop w:val="0"/>
          <w:marBottom w:val="0"/>
          <w:divBdr>
            <w:top w:val="none" w:sz="0" w:space="0" w:color="auto"/>
            <w:left w:val="none" w:sz="0" w:space="0" w:color="auto"/>
            <w:bottom w:val="none" w:sz="0" w:space="0" w:color="auto"/>
            <w:right w:val="none" w:sz="0" w:space="0" w:color="auto"/>
          </w:divBdr>
          <w:divsChild>
            <w:div w:id="83653887">
              <w:marLeft w:val="0"/>
              <w:marRight w:val="0"/>
              <w:marTop w:val="0"/>
              <w:marBottom w:val="0"/>
              <w:divBdr>
                <w:top w:val="none" w:sz="0" w:space="0" w:color="auto"/>
                <w:left w:val="none" w:sz="0" w:space="0" w:color="auto"/>
                <w:bottom w:val="none" w:sz="0" w:space="0" w:color="auto"/>
                <w:right w:val="none" w:sz="0" w:space="0" w:color="auto"/>
              </w:divBdr>
            </w:div>
          </w:divsChild>
        </w:div>
        <w:div w:id="1828129171">
          <w:marLeft w:val="0"/>
          <w:marRight w:val="0"/>
          <w:marTop w:val="0"/>
          <w:marBottom w:val="0"/>
          <w:divBdr>
            <w:top w:val="single" w:sz="4" w:space="1" w:color="000000"/>
            <w:left w:val="single" w:sz="4" w:space="4" w:color="000000"/>
            <w:bottom w:val="single" w:sz="4" w:space="1" w:color="000000"/>
            <w:right w:val="single" w:sz="4" w:space="4" w:color="000000"/>
          </w:divBdr>
        </w:div>
        <w:div w:id="1466969885">
          <w:marLeft w:val="0"/>
          <w:marRight w:val="0"/>
          <w:marTop w:val="0"/>
          <w:marBottom w:val="0"/>
          <w:divBdr>
            <w:top w:val="single" w:sz="4" w:space="1" w:color="000000"/>
            <w:left w:val="single" w:sz="4" w:space="4" w:color="000000"/>
            <w:bottom w:val="single" w:sz="4" w:space="1" w:color="000000"/>
            <w:right w:val="single" w:sz="4" w:space="4" w:color="000000"/>
          </w:divBdr>
        </w:div>
        <w:div w:id="1947233188">
          <w:marLeft w:val="0"/>
          <w:marRight w:val="0"/>
          <w:marTop w:val="0"/>
          <w:marBottom w:val="0"/>
          <w:divBdr>
            <w:top w:val="none" w:sz="0" w:space="0" w:color="auto"/>
            <w:left w:val="none" w:sz="0" w:space="0" w:color="auto"/>
            <w:bottom w:val="none" w:sz="0" w:space="0" w:color="auto"/>
            <w:right w:val="none" w:sz="0" w:space="0" w:color="auto"/>
          </w:divBdr>
        </w:div>
        <w:div w:id="452791583">
          <w:marLeft w:val="0"/>
          <w:marRight w:val="0"/>
          <w:marTop w:val="0"/>
          <w:marBottom w:val="0"/>
          <w:divBdr>
            <w:top w:val="none" w:sz="0" w:space="0" w:color="auto"/>
            <w:left w:val="none" w:sz="0" w:space="0" w:color="auto"/>
            <w:bottom w:val="none" w:sz="0" w:space="0" w:color="auto"/>
            <w:right w:val="none" w:sz="0" w:space="0" w:color="auto"/>
          </w:divBdr>
        </w:div>
      </w:divsChild>
    </w:div>
    <w:div w:id="1851673466">
      <w:bodyDiv w:val="1"/>
      <w:marLeft w:val="0"/>
      <w:marRight w:val="0"/>
      <w:marTop w:val="0"/>
      <w:marBottom w:val="0"/>
      <w:divBdr>
        <w:top w:val="none" w:sz="0" w:space="0" w:color="auto"/>
        <w:left w:val="none" w:sz="0" w:space="0" w:color="auto"/>
        <w:bottom w:val="none" w:sz="0" w:space="0" w:color="auto"/>
        <w:right w:val="none" w:sz="0" w:space="0" w:color="auto"/>
      </w:divBdr>
    </w:div>
    <w:div w:id="1852524098">
      <w:bodyDiv w:val="1"/>
      <w:marLeft w:val="0"/>
      <w:marRight w:val="0"/>
      <w:marTop w:val="0"/>
      <w:marBottom w:val="0"/>
      <w:divBdr>
        <w:top w:val="none" w:sz="0" w:space="0" w:color="auto"/>
        <w:left w:val="none" w:sz="0" w:space="0" w:color="auto"/>
        <w:bottom w:val="none" w:sz="0" w:space="0" w:color="auto"/>
        <w:right w:val="none" w:sz="0" w:space="0" w:color="auto"/>
      </w:divBdr>
    </w:div>
    <w:div w:id="1852795879">
      <w:bodyDiv w:val="1"/>
      <w:marLeft w:val="0"/>
      <w:marRight w:val="0"/>
      <w:marTop w:val="0"/>
      <w:marBottom w:val="0"/>
      <w:divBdr>
        <w:top w:val="none" w:sz="0" w:space="0" w:color="auto"/>
        <w:left w:val="none" w:sz="0" w:space="0" w:color="auto"/>
        <w:bottom w:val="none" w:sz="0" w:space="0" w:color="auto"/>
        <w:right w:val="none" w:sz="0" w:space="0" w:color="auto"/>
      </w:divBdr>
    </w:div>
    <w:div w:id="1852916247">
      <w:bodyDiv w:val="1"/>
      <w:marLeft w:val="0"/>
      <w:marRight w:val="0"/>
      <w:marTop w:val="0"/>
      <w:marBottom w:val="0"/>
      <w:divBdr>
        <w:top w:val="none" w:sz="0" w:space="0" w:color="auto"/>
        <w:left w:val="none" w:sz="0" w:space="0" w:color="auto"/>
        <w:bottom w:val="none" w:sz="0" w:space="0" w:color="auto"/>
        <w:right w:val="none" w:sz="0" w:space="0" w:color="auto"/>
      </w:divBdr>
      <w:divsChild>
        <w:div w:id="976256522">
          <w:marLeft w:val="0"/>
          <w:marRight w:val="0"/>
          <w:marTop w:val="0"/>
          <w:marBottom w:val="0"/>
          <w:divBdr>
            <w:top w:val="none" w:sz="0" w:space="0" w:color="auto"/>
            <w:left w:val="none" w:sz="0" w:space="0" w:color="auto"/>
            <w:bottom w:val="none" w:sz="0" w:space="0" w:color="auto"/>
            <w:right w:val="none" w:sz="0" w:space="0" w:color="auto"/>
          </w:divBdr>
        </w:div>
        <w:div w:id="1992097972">
          <w:marLeft w:val="0"/>
          <w:marRight w:val="0"/>
          <w:marTop w:val="0"/>
          <w:marBottom w:val="0"/>
          <w:divBdr>
            <w:top w:val="none" w:sz="0" w:space="0" w:color="auto"/>
            <w:left w:val="none" w:sz="0" w:space="0" w:color="auto"/>
            <w:bottom w:val="none" w:sz="0" w:space="0" w:color="auto"/>
            <w:right w:val="none" w:sz="0" w:space="0" w:color="auto"/>
          </w:divBdr>
        </w:div>
      </w:divsChild>
    </w:div>
    <w:div w:id="1853572174">
      <w:bodyDiv w:val="1"/>
      <w:marLeft w:val="0"/>
      <w:marRight w:val="0"/>
      <w:marTop w:val="0"/>
      <w:marBottom w:val="0"/>
      <w:divBdr>
        <w:top w:val="none" w:sz="0" w:space="0" w:color="auto"/>
        <w:left w:val="none" w:sz="0" w:space="0" w:color="auto"/>
        <w:bottom w:val="none" w:sz="0" w:space="0" w:color="auto"/>
        <w:right w:val="none" w:sz="0" w:space="0" w:color="auto"/>
      </w:divBdr>
    </w:div>
    <w:div w:id="1854302069">
      <w:bodyDiv w:val="1"/>
      <w:marLeft w:val="0"/>
      <w:marRight w:val="0"/>
      <w:marTop w:val="0"/>
      <w:marBottom w:val="0"/>
      <w:divBdr>
        <w:top w:val="none" w:sz="0" w:space="0" w:color="auto"/>
        <w:left w:val="none" w:sz="0" w:space="0" w:color="auto"/>
        <w:bottom w:val="none" w:sz="0" w:space="0" w:color="auto"/>
        <w:right w:val="none" w:sz="0" w:space="0" w:color="auto"/>
      </w:divBdr>
    </w:div>
    <w:div w:id="1858033321">
      <w:bodyDiv w:val="1"/>
      <w:marLeft w:val="0"/>
      <w:marRight w:val="0"/>
      <w:marTop w:val="0"/>
      <w:marBottom w:val="0"/>
      <w:divBdr>
        <w:top w:val="none" w:sz="0" w:space="0" w:color="auto"/>
        <w:left w:val="none" w:sz="0" w:space="0" w:color="auto"/>
        <w:bottom w:val="none" w:sz="0" w:space="0" w:color="auto"/>
        <w:right w:val="none" w:sz="0" w:space="0" w:color="auto"/>
      </w:divBdr>
      <w:divsChild>
        <w:div w:id="2122333558">
          <w:marLeft w:val="0"/>
          <w:marRight w:val="0"/>
          <w:marTop w:val="0"/>
          <w:marBottom w:val="0"/>
          <w:divBdr>
            <w:top w:val="none" w:sz="0" w:space="0" w:color="auto"/>
            <w:left w:val="none" w:sz="0" w:space="0" w:color="auto"/>
            <w:bottom w:val="none" w:sz="0" w:space="0" w:color="auto"/>
            <w:right w:val="none" w:sz="0" w:space="0" w:color="auto"/>
          </w:divBdr>
          <w:divsChild>
            <w:div w:id="393894014">
              <w:marLeft w:val="0"/>
              <w:marRight w:val="0"/>
              <w:marTop w:val="0"/>
              <w:marBottom w:val="0"/>
              <w:divBdr>
                <w:top w:val="none" w:sz="0" w:space="0" w:color="auto"/>
                <w:left w:val="none" w:sz="0" w:space="0" w:color="auto"/>
                <w:bottom w:val="none" w:sz="0" w:space="0" w:color="auto"/>
                <w:right w:val="none" w:sz="0" w:space="0" w:color="auto"/>
              </w:divBdr>
            </w:div>
          </w:divsChild>
        </w:div>
        <w:div w:id="1857306571">
          <w:marLeft w:val="0"/>
          <w:marRight w:val="0"/>
          <w:marTop w:val="0"/>
          <w:marBottom w:val="0"/>
          <w:divBdr>
            <w:top w:val="none" w:sz="0" w:space="0" w:color="auto"/>
            <w:left w:val="none" w:sz="0" w:space="0" w:color="auto"/>
            <w:bottom w:val="none" w:sz="0" w:space="0" w:color="auto"/>
            <w:right w:val="none" w:sz="0" w:space="0" w:color="auto"/>
          </w:divBdr>
          <w:divsChild>
            <w:div w:id="738556953">
              <w:marLeft w:val="0"/>
              <w:marRight w:val="0"/>
              <w:marTop w:val="0"/>
              <w:marBottom w:val="0"/>
              <w:divBdr>
                <w:top w:val="none" w:sz="0" w:space="0" w:color="auto"/>
                <w:left w:val="none" w:sz="0" w:space="0" w:color="auto"/>
                <w:bottom w:val="none" w:sz="0" w:space="0" w:color="auto"/>
                <w:right w:val="none" w:sz="0" w:space="0" w:color="auto"/>
              </w:divBdr>
              <w:divsChild>
                <w:div w:id="117574708">
                  <w:marLeft w:val="0"/>
                  <w:marRight w:val="0"/>
                  <w:marTop w:val="0"/>
                  <w:marBottom w:val="0"/>
                  <w:divBdr>
                    <w:top w:val="none" w:sz="0" w:space="0" w:color="auto"/>
                    <w:left w:val="none" w:sz="0" w:space="0" w:color="auto"/>
                    <w:bottom w:val="none" w:sz="0" w:space="0" w:color="auto"/>
                    <w:right w:val="none" w:sz="0" w:space="0" w:color="auto"/>
                  </w:divBdr>
                  <w:divsChild>
                    <w:div w:id="1268930636">
                      <w:marLeft w:val="0"/>
                      <w:marRight w:val="0"/>
                      <w:marTop w:val="0"/>
                      <w:marBottom w:val="0"/>
                      <w:divBdr>
                        <w:top w:val="none" w:sz="0" w:space="0" w:color="auto"/>
                        <w:left w:val="none" w:sz="0" w:space="0" w:color="auto"/>
                        <w:bottom w:val="none" w:sz="0" w:space="0" w:color="auto"/>
                        <w:right w:val="none" w:sz="0" w:space="0" w:color="auto"/>
                      </w:divBdr>
                      <w:divsChild>
                        <w:div w:id="1500464091">
                          <w:marLeft w:val="0"/>
                          <w:marRight w:val="0"/>
                          <w:marTop w:val="0"/>
                          <w:marBottom w:val="0"/>
                          <w:divBdr>
                            <w:top w:val="none" w:sz="0" w:space="0" w:color="auto"/>
                            <w:left w:val="none" w:sz="0" w:space="0" w:color="auto"/>
                            <w:bottom w:val="none" w:sz="0" w:space="0" w:color="auto"/>
                            <w:right w:val="none" w:sz="0" w:space="0" w:color="auto"/>
                          </w:divBdr>
                          <w:divsChild>
                            <w:div w:id="1691102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8735032">
      <w:bodyDiv w:val="1"/>
      <w:marLeft w:val="0"/>
      <w:marRight w:val="0"/>
      <w:marTop w:val="0"/>
      <w:marBottom w:val="0"/>
      <w:divBdr>
        <w:top w:val="none" w:sz="0" w:space="0" w:color="auto"/>
        <w:left w:val="none" w:sz="0" w:space="0" w:color="auto"/>
        <w:bottom w:val="none" w:sz="0" w:space="0" w:color="auto"/>
        <w:right w:val="none" w:sz="0" w:space="0" w:color="auto"/>
      </w:divBdr>
    </w:div>
    <w:div w:id="1859540960">
      <w:bodyDiv w:val="1"/>
      <w:marLeft w:val="0"/>
      <w:marRight w:val="0"/>
      <w:marTop w:val="0"/>
      <w:marBottom w:val="0"/>
      <w:divBdr>
        <w:top w:val="none" w:sz="0" w:space="0" w:color="auto"/>
        <w:left w:val="none" w:sz="0" w:space="0" w:color="auto"/>
        <w:bottom w:val="none" w:sz="0" w:space="0" w:color="auto"/>
        <w:right w:val="none" w:sz="0" w:space="0" w:color="auto"/>
      </w:divBdr>
    </w:div>
    <w:div w:id="1860045930">
      <w:bodyDiv w:val="1"/>
      <w:marLeft w:val="0"/>
      <w:marRight w:val="0"/>
      <w:marTop w:val="0"/>
      <w:marBottom w:val="0"/>
      <w:divBdr>
        <w:top w:val="none" w:sz="0" w:space="0" w:color="auto"/>
        <w:left w:val="none" w:sz="0" w:space="0" w:color="auto"/>
        <w:bottom w:val="none" w:sz="0" w:space="0" w:color="auto"/>
        <w:right w:val="none" w:sz="0" w:space="0" w:color="auto"/>
      </w:divBdr>
    </w:div>
    <w:div w:id="1863782225">
      <w:bodyDiv w:val="1"/>
      <w:marLeft w:val="0"/>
      <w:marRight w:val="0"/>
      <w:marTop w:val="0"/>
      <w:marBottom w:val="0"/>
      <w:divBdr>
        <w:top w:val="none" w:sz="0" w:space="0" w:color="auto"/>
        <w:left w:val="none" w:sz="0" w:space="0" w:color="auto"/>
        <w:bottom w:val="none" w:sz="0" w:space="0" w:color="auto"/>
        <w:right w:val="none" w:sz="0" w:space="0" w:color="auto"/>
      </w:divBdr>
    </w:div>
    <w:div w:id="1865361047">
      <w:bodyDiv w:val="1"/>
      <w:marLeft w:val="0"/>
      <w:marRight w:val="0"/>
      <w:marTop w:val="0"/>
      <w:marBottom w:val="0"/>
      <w:divBdr>
        <w:top w:val="none" w:sz="0" w:space="0" w:color="auto"/>
        <w:left w:val="none" w:sz="0" w:space="0" w:color="auto"/>
        <w:bottom w:val="none" w:sz="0" w:space="0" w:color="auto"/>
        <w:right w:val="none" w:sz="0" w:space="0" w:color="auto"/>
      </w:divBdr>
    </w:div>
    <w:div w:id="1868787627">
      <w:bodyDiv w:val="1"/>
      <w:marLeft w:val="0"/>
      <w:marRight w:val="0"/>
      <w:marTop w:val="0"/>
      <w:marBottom w:val="0"/>
      <w:divBdr>
        <w:top w:val="none" w:sz="0" w:space="0" w:color="auto"/>
        <w:left w:val="none" w:sz="0" w:space="0" w:color="auto"/>
        <w:bottom w:val="none" w:sz="0" w:space="0" w:color="auto"/>
        <w:right w:val="none" w:sz="0" w:space="0" w:color="auto"/>
      </w:divBdr>
    </w:div>
    <w:div w:id="1869221012">
      <w:bodyDiv w:val="1"/>
      <w:marLeft w:val="0"/>
      <w:marRight w:val="0"/>
      <w:marTop w:val="0"/>
      <w:marBottom w:val="0"/>
      <w:divBdr>
        <w:top w:val="none" w:sz="0" w:space="0" w:color="auto"/>
        <w:left w:val="none" w:sz="0" w:space="0" w:color="auto"/>
        <w:bottom w:val="none" w:sz="0" w:space="0" w:color="auto"/>
        <w:right w:val="none" w:sz="0" w:space="0" w:color="auto"/>
      </w:divBdr>
    </w:div>
    <w:div w:id="1870482651">
      <w:bodyDiv w:val="1"/>
      <w:marLeft w:val="0"/>
      <w:marRight w:val="0"/>
      <w:marTop w:val="0"/>
      <w:marBottom w:val="0"/>
      <w:divBdr>
        <w:top w:val="none" w:sz="0" w:space="0" w:color="auto"/>
        <w:left w:val="none" w:sz="0" w:space="0" w:color="auto"/>
        <w:bottom w:val="none" w:sz="0" w:space="0" w:color="auto"/>
        <w:right w:val="none" w:sz="0" w:space="0" w:color="auto"/>
      </w:divBdr>
    </w:div>
    <w:div w:id="1870559069">
      <w:bodyDiv w:val="1"/>
      <w:marLeft w:val="0"/>
      <w:marRight w:val="0"/>
      <w:marTop w:val="0"/>
      <w:marBottom w:val="0"/>
      <w:divBdr>
        <w:top w:val="none" w:sz="0" w:space="0" w:color="auto"/>
        <w:left w:val="none" w:sz="0" w:space="0" w:color="auto"/>
        <w:bottom w:val="none" w:sz="0" w:space="0" w:color="auto"/>
        <w:right w:val="none" w:sz="0" w:space="0" w:color="auto"/>
      </w:divBdr>
      <w:divsChild>
        <w:div w:id="567610969">
          <w:marLeft w:val="0"/>
          <w:marRight w:val="0"/>
          <w:marTop w:val="0"/>
          <w:marBottom w:val="0"/>
          <w:divBdr>
            <w:top w:val="none" w:sz="0" w:space="0" w:color="auto"/>
            <w:left w:val="none" w:sz="0" w:space="0" w:color="auto"/>
            <w:bottom w:val="none" w:sz="0" w:space="0" w:color="auto"/>
            <w:right w:val="none" w:sz="0" w:space="0" w:color="auto"/>
          </w:divBdr>
        </w:div>
      </w:divsChild>
    </w:div>
    <w:div w:id="1870601726">
      <w:bodyDiv w:val="1"/>
      <w:marLeft w:val="0"/>
      <w:marRight w:val="0"/>
      <w:marTop w:val="0"/>
      <w:marBottom w:val="0"/>
      <w:divBdr>
        <w:top w:val="none" w:sz="0" w:space="0" w:color="auto"/>
        <w:left w:val="none" w:sz="0" w:space="0" w:color="auto"/>
        <w:bottom w:val="none" w:sz="0" w:space="0" w:color="auto"/>
        <w:right w:val="none" w:sz="0" w:space="0" w:color="auto"/>
      </w:divBdr>
    </w:div>
    <w:div w:id="1872036857">
      <w:bodyDiv w:val="1"/>
      <w:marLeft w:val="0"/>
      <w:marRight w:val="0"/>
      <w:marTop w:val="0"/>
      <w:marBottom w:val="0"/>
      <w:divBdr>
        <w:top w:val="none" w:sz="0" w:space="0" w:color="auto"/>
        <w:left w:val="none" w:sz="0" w:space="0" w:color="auto"/>
        <w:bottom w:val="none" w:sz="0" w:space="0" w:color="auto"/>
        <w:right w:val="none" w:sz="0" w:space="0" w:color="auto"/>
      </w:divBdr>
    </w:div>
    <w:div w:id="1873227071">
      <w:bodyDiv w:val="1"/>
      <w:marLeft w:val="0"/>
      <w:marRight w:val="0"/>
      <w:marTop w:val="0"/>
      <w:marBottom w:val="0"/>
      <w:divBdr>
        <w:top w:val="none" w:sz="0" w:space="0" w:color="auto"/>
        <w:left w:val="none" w:sz="0" w:space="0" w:color="auto"/>
        <w:bottom w:val="none" w:sz="0" w:space="0" w:color="auto"/>
        <w:right w:val="none" w:sz="0" w:space="0" w:color="auto"/>
      </w:divBdr>
    </w:div>
    <w:div w:id="1873301094">
      <w:bodyDiv w:val="1"/>
      <w:marLeft w:val="0"/>
      <w:marRight w:val="0"/>
      <w:marTop w:val="0"/>
      <w:marBottom w:val="0"/>
      <w:divBdr>
        <w:top w:val="none" w:sz="0" w:space="0" w:color="auto"/>
        <w:left w:val="none" w:sz="0" w:space="0" w:color="auto"/>
        <w:bottom w:val="none" w:sz="0" w:space="0" w:color="auto"/>
        <w:right w:val="none" w:sz="0" w:space="0" w:color="auto"/>
      </w:divBdr>
    </w:div>
    <w:div w:id="1875189964">
      <w:bodyDiv w:val="1"/>
      <w:marLeft w:val="0"/>
      <w:marRight w:val="0"/>
      <w:marTop w:val="0"/>
      <w:marBottom w:val="0"/>
      <w:divBdr>
        <w:top w:val="none" w:sz="0" w:space="0" w:color="auto"/>
        <w:left w:val="none" w:sz="0" w:space="0" w:color="auto"/>
        <w:bottom w:val="none" w:sz="0" w:space="0" w:color="auto"/>
        <w:right w:val="none" w:sz="0" w:space="0" w:color="auto"/>
      </w:divBdr>
    </w:div>
    <w:div w:id="1876111777">
      <w:bodyDiv w:val="1"/>
      <w:marLeft w:val="0"/>
      <w:marRight w:val="0"/>
      <w:marTop w:val="0"/>
      <w:marBottom w:val="0"/>
      <w:divBdr>
        <w:top w:val="none" w:sz="0" w:space="0" w:color="auto"/>
        <w:left w:val="none" w:sz="0" w:space="0" w:color="auto"/>
        <w:bottom w:val="none" w:sz="0" w:space="0" w:color="auto"/>
        <w:right w:val="none" w:sz="0" w:space="0" w:color="auto"/>
      </w:divBdr>
      <w:divsChild>
        <w:div w:id="63845126">
          <w:marLeft w:val="0"/>
          <w:marRight w:val="0"/>
          <w:marTop w:val="0"/>
          <w:marBottom w:val="0"/>
          <w:divBdr>
            <w:top w:val="none" w:sz="0" w:space="0" w:color="auto"/>
            <w:left w:val="none" w:sz="0" w:space="0" w:color="auto"/>
            <w:bottom w:val="none" w:sz="0" w:space="0" w:color="auto"/>
            <w:right w:val="none" w:sz="0" w:space="0" w:color="auto"/>
          </w:divBdr>
        </w:div>
        <w:div w:id="63916594">
          <w:marLeft w:val="0"/>
          <w:marRight w:val="0"/>
          <w:marTop w:val="0"/>
          <w:marBottom w:val="0"/>
          <w:divBdr>
            <w:top w:val="none" w:sz="0" w:space="0" w:color="auto"/>
            <w:left w:val="none" w:sz="0" w:space="0" w:color="auto"/>
            <w:bottom w:val="none" w:sz="0" w:space="0" w:color="auto"/>
            <w:right w:val="none" w:sz="0" w:space="0" w:color="auto"/>
          </w:divBdr>
        </w:div>
        <w:div w:id="68384916">
          <w:marLeft w:val="0"/>
          <w:marRight w:val="0"/>
          <w:marTop w:val="0"/>
          <w:marBottom w:val="0"/>
          <w:divBdr>
            <w:top w:val="none" w:sz="0" w:space="0" w:color="auto"/>
            <w:left w:val="none" w:sz="0" w:space="0" w:color="auto"/>
            <w:bottom w:val="none" w:sz="0" w:space="0" w:color="auto"/>
            <w:right w:val="none" w:sz="0" w:space="0" w:color="auto"/>
          </w:divBdr>
        </w:div>
        <w:div w:id="143083147">
          <w:marLeft w:val="0"/>
          <w:marRight w:val="0"/>
          <w:marTop w:val="0"/>
          <w:marBottom w:val="0"/>
          <w:divBdr>
            <w:top w:val="none" w:sz="0" w:space="0" w:color="auto"/>
            <w:left w:val="none" w:sz="0" w:space="0" w:color="auto"/>
            <w:bottom w:val="none" w:sz="0" w:space="0" w:color="auto"/>
            <w:right w:val="none" w:sz="0" w:space="0" w:color="auto"/>
          </w:divBdr>
        </w:div>
        <w:div w:id="193613689">
          <w:marLeft w:val="0"/>
          <w:marRight w:val="0"/>
          <w:marTop w:val="0"/>
          <w:marBottom w:val="0"/>
          <w:divBdr>
            <w:top w:val="none" w:sz="0" w:space="0" w:color="auto"/>
            <w:left w:val="none" w:sz="0" w:space="0" w:color="auto"/>
            <w:bottom w:val="none" w:sz="0" w:space="0" w:color="auto"/>
            <w:right w:val="none" w:sz="0" w:space="0" w:color="auto"/>
          </w:divBdr>
        </w:div>
        <w:div w:id="220791495">
          <w:marLeft w:val="0"/>
          <w:marRight w:val="0"/>
          <w:marTop w:val="0"/>
          <w:marBottom w:val="0"/>
          <w:divBdr>
            <w:top w:val="none" w:sz="0" w:space="0" w:color="auto"/>
            <w:left w:val="none" w:sz="0" w:space="0" w:color="auto"/>
            <w:bottom w:val="none" w:sz="0" w:space="0" w:color="auto"/>
            <w:right w:val="none" w:sz="0" w:space="0" w:color="auto"/>
          </w:divBdr>
        </w:div>
        <w:div w:id="325670923">
          <w:marLeft w:val="0"/>
          <w:marRight w:val="0"/>
          <w:marTop w:val="0"/>
          <w:marBottom w:val="0"/>
          <w:divBdr>
            <w:top w:val="none" w:sz="0" w:space="0" w:color="auto"/>
            <w:left w:val="none" w:sz="0" w:space="0" w:color="auto"/>
            <w:bottom w:val="none" w:sz="0" w:space="0" w:color="auto"/>
            <w:right w:val="none" w:sz="0" w:space="0" w:color="auto"/>
          </w:divBdr>
          <w:divsChild>
            <w:div w:id="31804742">
              <w:marLeft w:val="0"/>
              <w:marRight w:val="0"/>
              <w:marTop w:val="0"/>
              <w:marBottom w:val="0"/>
              <w:divBdr>
                <w:top w:val="none" w:sz="0" w:space="0" w:color="auto"/>
                <w:left w:val="none" w:sz="0" w:space="0" w:color="auto"/>
                <w:bottom w:val="none" w:sz="0" w:space="0" w:color="auto"/>
                <w:right w:val="none" w:sz="0" w:space="0" w:color="auto"/>
              </w:divBdr>
              <w:divsChild>
                <w:div w:id="173010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7372">
          <w:marLeft w:val="0"/>
          <w:marRight w:val="0"/>
          <w:marTop w:val="0"/>
          <w:marBottom w:val="0"/>
          <w:divBdr>
            <w:top w:val="none" w:sz="0" w:space="0" w:color="auto"/>
            <w:left w:val="none" w:sz="0" w:space="0" w:color="auto"/>
            <w:bottom w:val="none" w:sz="0" w:space="0" w:color="auto"/>
            <w:right w:val="none" w:sz="0" w:space="0" w:color="auto"/>
          </w:divBdr>
        </w:div>
        <w:div w:id="448083639">
          <w:marLeft w:val="0"/>
          <w:marRight w:val="0"/>
          <w:marTop w:val="0"/>
          <w:marBottom w:val="0"/>
          <w:divBdr>
            <w:top w:val="none" w:sz="0" w:space="0" w:color="auto"/>
            <w:left w:val="none" w:sz="0" w:space="0" w:color="auto"/>
            <w:bottom w:val="none" w:sz="0" w:space="0" w:color="auto"/>
            <w:right w:val="none" w:sz="0" w:space="0" w:color="auto"/>
          </w:divBdr>
        </w:div>
        <w:div w:id="484668082">
          <w:marLeft w:val="0"/>
          <w:marRight w:val="0"/>
          <w:marTop w:val="0"/>
          <w:marBottom w:val="0"/>
          <w:divBdr>
            <w:top w:val="none" w:sz="0" w:space="0" w:color="auto"/>
            <w:left w:val="none" w:sz="0" w:space="0" w:color="auto"/>
            <w:bottom w:val="none" w:sz="0" w:space="0" w:color="auto"/>
            <w:right w:val="none" w:sz="0" w:space="0" w:color="auto"/>
          </w:divBdr>
        </w:div>
        <w:div w:id="492842617">
          <w:marLeft w:val="0"/>
          <w:marRight w:val="0"/>
          <w:marTop w:val="0"/>
          <w:marBottom w:val="0"/>
          <w:divBdr>
            <w:top w:val="none" w:sz="0" w:space="0" w:color="auto"/>
            <w:left w:val="none" w:sz="0" w:space="0" w:color="auto"/>
            <w:bottom w:val="none" w:sz="0" w:space="0" w:color="auto"/>
            <w:right w:val="none" w:sz="0" w:space="0" w:color="auto"/>
          </w:divBdr>
        </w:div>
        <w:div w:id="495995400">
          <w:marLeft w:val="0"/>
          <w:marRight w:val="0"/>
          <w:marTop w:val="0"/>
          <w:marBottom w:val="0"/>
          <w:divBdr>
            <w:top w:val="none" w:sz="0" w:space="0" w:color="auto"/>
            <w:left w:val="none" w:sz="0" w:space="0" w:color="auto"/>
            <w:bottom w:val="none" w:sz="0" w:space="0" w:color="auto"/>
            <w:right w:val="none" w:sz="0" w:space="0" w:color="auto"/>
          </w:divBdr>
        </w:div>
        <w:div w:id="514154095">
          <w:marLeft w:val="0"/>
          <w:marRight w:val="0"/>
          <w:marTop w:val="0"/>
          <w:marBottom w:val="0"/>
          <w:divBdr>
            <w:top w:val="none" w:sz="0" w:space="0" w:color="auto"/>
            <w:left w:val="none" w:sz="0" w:space="0" w:color="auto"/>
            <w:bottom w:val="none" w:sz="0" w:space="0" w:color="auto"/>
            <w:right w:val="none" w:sz="0" w:space="0" w:color="auto"/>
          </w:divBdr>
        </w:div>
        <w:div w:id="514617716">
          <w:marLeft w:val="0"/>
          <w:marRight w:val="0"/>
          <w:marTop w:val="0"/>
          <w:marBottom w:val="0"/>
          <w:divBdr>
            <w:top w:val="none" w:sz="0" w:space="0" w:color="auto"/>
            <w:left w:val="none" w:sz="0" w:space="0" w:color="auto"/>
            <w:bottom w:val="none" w:sz="0" w:space="0" w:color="auto"/>
            <w:right w:val="none" w:sz="0" w:space="0" w:color="auto"/>
          </w:divBdr>
        </w:div>
        <w:div w:id="873732892">
          <w:marLeft w:val="0"/>
          <w:marRight w:val="0"/>
          <w:marTop w:val="0"/>
          <w:marBottom w:val="0"/>
          <w:divBdr>
            <w:top w:val="none" w:sz="0" w:space="0" w:color="auto"/>
            <w:left w:val="none" w:sz="0" w:space="0" w:color="auto"/>
            <w:bottom w:val="none" w:sz="0" w:space="0" w:color="auto"/>
            <w:right w:val="none" w:sz="0" w:space="0" w:color="auto"/>
          </w:divBdr>
        </w:div>
        <w:div w:id="1152798452">
          <w:marLeft w:val="0"/>
          <w:marRight w:val="0"/>
          <w:marTop w:val="0"/>
          <w:marBottom w:val="0"/>
          <w:divBdr>
            <w:top w:val="none" w:sz="0" w:space="0" w:color="auto"/>
            <w:left w:val="none" w:sz="0" w:space="0" w:color="auto"/>
            <w:bottom w:val="none" w:sz="0" w:space="0" w:color="auto"/>
            <w:right w:val="none" w:sz="0" w:space="0" w:color="auto"/>
          </w:divBdr>
        </w:div>
        <w:div w:id="1213268945">
          <w:marLeft w:val="0"/>
          <w:marRight w:val="0"/>
          <w:marTop w:val="0"/>
          <w:marBottom w:val="0"/>
          <w:divBdr>
            <w:top w:val="none" w:sz="0" w:space="0" w:color="auto"/>
            <w:left w:val="none" w:sz="0" w:space="0" w:color="auto"/>
            <w:bottom w:val="none" w:sz="0" w:space="0" w:color="auto"/>
            <w:right w:val="none" w:sz="0" w:space="0" w:color="auto"/>
          </w:divBdr>
        </w:div>
        <w:div w:id="1338923315">
          <w:marLeft w:val="0"/>
          <w:marRight w:val="0"/>
          <w:marTop w:val="0"/>
          <w:marBottom w:val="0"/>
          <w:divBdr>
            <w:top w:val="none" w:sz="0" w:space="0" w:color="auto"/>
            <w:left w:val="none" w:sz="0" w:space="0" w:color="auto"/>
            <w:bottom w:val="none" w:sz="0" w:space="0" w:color="auto"/>
            <w:right w:val="none" w:sz="0" w:space="0" w:color="auto"/>
          </w:divBdr>
        </w:div>
        <w:div w:id="1352682270">
          <w:marLeft w:val="0"/>
          <w:marRight w:val="0"/>
          <w:marTop w:val="0"/>
          <w:marBottom w:val="0"/>
          <w:divBdr>
            <w:top w:val="none" w:sz="0" w:space="0" w:color="auto"/>
            <w:left w:val="none" w:sz="0" w:space="0" w:color="auto"/>
            <w:bottom w:val="none" w:sz="0" w:space="0" w:color="auto"/>
            <w:right w:val="none" w:sz="0" w:space="0" w:color="auto"/>
          </w:divBdr>
        </w:div>
        <w:div w:id="1640576337">
          <w:marLeft w:val="0"/>
          <w:marRight w:val="0"/>
          <w:marTop w:val="0"/>
          <w:marBottom w:val="0"/>
          <w:divBdr>
            <w:top w:val="none" w:sz="0" w:space="0" w:color="auto"/>
            <w:left w:val="none" w:sz="0" w:space="0" w:color="auto"/>
            <w:bottom w:val="none" w:sz="0" w:space="0" w:color="auto"/>
            <w:right w:val="none" w:sz="0" w:space="0" w:color="auto"/>
          </w:divBdr>
        </w:div>
        <w:div w:id="1726681725">
          <w:marLeft w:val="0"/>
          <w:marRight w:val="0"/>
          <w:marTop w:val="0"/>
          <w:marBottom w:val="0"/>
          <w:divBdr>
            <w:top w:val="none" w:sz="0" w:space="0" w:color="auto"/>
            <w:left w:val="none" w:sz="0" w:space="0" w:color="auto"/>
            <w:bottom w:val="none" w:sz="0" w:space="0" w:color="auto"/>
            <w:right w:val="none" w:sz="0" w:space="0" w:color="auto"/>
          </w:divBdr>
        </w:div>
        <w:div w:id="1847014771">
          <w:marLeft w:val="0"/>
          <w:marRight w:val="0"/>
          <w:marTop w:val="0"/>
          <w:marBottom w:val="0"/>
          <w:divBdr>
            <w:top w:val="none" w:sz="0" w:space="0" w:color="auto"/>
            <w:left w:val="none" w:sz="0" w:space="0" w:color="auto"/>
            <w:bottom w:val="none" w:sz="0" w:space="0" w:color="auto"/>
            <w:right w:val="none" w:sz="0" w:space="0" w:color="auto"/>
          </w:divBdr>
        </w:div>
        <w:div w:id="2054651716">
          <w:marLeft w:val="0"/>
          <w:marRight w:val="0"/>
          <w:marTop w:val="0"/>
          <w:marBottom w:val="0"/>
          <w:divBdr>
            <w:top w:val="none" w:sz="0" w:space="0" w:color="auto"/>
            <w:left w:val="none" w:sz="0" w:space="0" w:color="auto"/>
            <w:bottom w:val="none" w:sz="0" w:space="0" w:color="auto"/>
            <w:right w:val="none" w:sz="0" w:space="0" w:color="auto"/>
          </w:divBdr>
        </w:div>
        <w:div w:id="2080639080">
          <w:marLeft w:val="0"/>
          <w:marRight w:val="0"/>
          <w:marTop w:val="0"/>
          <w:marBottom w:val="0"/>
          <w:divBdr>
            <w:top w:val="none" w:sz="0" w:space="0" w:color="auto"/>
            <w:left w:val="none" w:sz="0" w:space="0" w:color="auto"/>
            <w:bottom w:val="none" w:sz="0" w:space="0" w:color="auto"/>
            <w:right w:val="none" w:sz="0" w:space="0" w:color="auto"/>
          </w:divBdr>
        </w:div>
        <w:div w:id="2107921325">
          <w:marLeft w:val="0"/>
          <w:marRight w:val="0"/>
          <w:marTop w:val="0"/>
          <w:marBottom w:val="0"/>
          <w:divBdr>
            <w:top w:val="none" w:sz="0" w:space="0" w:color="auto"/>
            <w:left w:val="none" w:sz="0" w:space="0" w:color="auto"/>
            <w:bottom w:val="none" w:sz="0" w:space="0" w:color="auto"/>
            <w:right w:val="none" w:sz="0" w:space="0" w:color="auto"/>
          </w:divBdr>
        </w:div>
        <w:div w:id="2113546727">
          <w:marLeft w:val="0"/>
          <w:marRight w:val="0"/>
          <w:marTop w:val="0"/>
          <w:marBottom w:val="0"/>
          <w:divBdr>
            <w:top w:val="none" w:sz="0" w:space="0" w:color="auto"/>
            <w:left w:val="none" w:sz="0" w:space="0" w:color="auto"/>
            <w:bottom w:val="none" w:sz="0" w:space="0" w:color="auto"/>
            <w:right w:val="none" w:sz="0" w:space="0" w:color="auto"/>
          </w:divBdr>
        </w:div>
      </w:divsChild>
    </w:div>
    <w:div w:id="1876190500">
      <w:bodyDiv w:val="1"/>
      <w:marLeft w:val="0"/>
      <w:marRight w:val="0"/>
      <w:marTop w:val="0"/>
      <w:marBottom w:val="0"/>
      <w:divBdr>
        <w:top w:val="none" w:sz="0" w:space="0" w:color="auto"/>
        <w:left w:val="none" w:sz="0" w:space="0" w:color="auto"/>
        <w:bottom w:val="none" w:sz="0" w:space="0" w:color="auto"/>
        <w:right w:val="none" w:sz="0" w:space="0" w:color="auto"/>
      </w:divBdr>
    </w:div>
    <w:div w:id="1876575134">
      <w:bodyDiv w:val="1"/>
      <w:marLeft w:val="0"/>
      <w:marRight w:val="0"/>
      <w:marTop w:val="0"/>
      <w:marBottom w:val="0"/>
      <w:divBdr>
        <w:top w:val="none" w:sz="0" w:space="0" w:color="auto"/>
        <w:left w:val="none" w:sz="0" w:space="0" w:color="auto"/>
        <w:bottom w:val="none" w:sz="0" w:space="0" w:color="auto"/>
        <w:right w:val="none" w:sz="0" w:space="0" w:color="auto"/>
      </w:divBdr>
    </w:div>
    <w:div w:id="1876767253">
      <w:bodyDiv w:val="1"/>
      <w:marLeft w:val="0"/>
      <w:marRight w:val="0"/>
      <w:marTop w:val="0"/>
      <w:marBottom w:val="0"/>
      <w:divBdr>
        <w:top w:val="none" w:sz="0" w:space="0" w:color="auto"/>
        <w:left w:val="none" w:sz="0" w:space="0" w:color="auto"/>
        <w:bottom w:val="none" w:sz="0" w:space="0" w:color="auto"/>
        <w:right w:val="none" w:sz="0" w:space="0" w:color="auto"/>
      </w:divBdr>
    </w:div>
    <w:div w:id="1878083684">
      <w:bodyDiv w:val="1"/>
      <w:marLeft w:val="0"/>
      <w:marRight w:val="0"/>
      <w:marTop w:val="0"/>
      <w:marBottom w:val="0"/>
      <w:divBdr>
        <w:top w:val="none" w:sz="0" w:space="0" w:color="auto"/>
        <w:left w:val="none" w:sz="0" w:space="0" w:color="auto"/>
        <w:bottom w:val="none" w:sz="0" w:space="0" w:color="auto"/>
        <w:right w:val="none" w:sz="0" w:space="0" w:color="auto"/>
      </w:divBdr>
    </w:div>
    <w:div w:id="1879079847">
      <w:bodyDiv w:val="1"/>
      <w:marLeft w:val="0"/>
      <w:marRight w:val="0"/>
      <w:marTop w:val="0"/>
      <w:marBottom w:val="0"/>
      <w:divBdr>
        <w:top w:val="none" w:sz="0" w:space="0" w:color="auto"/>
        <w:left w:val="none" w:sz="0" w:space="0" w:color="auto"/>
        <w:bottom w:val="none" w:sz="0" w:space="0" w:color="auto"/>
        <w:right w:val="none" w:sz="0" w:space="0" w:color="auto"/>
      </w:divBdr>
    </w:div>
    <w:div w:id="1881474825">
      <w:bodyDiv w:val="1"/>
      <w:marLeft w:val="0"/>
      <w:marRight w:val="0"/>
      <w:marTop w:val="0"/>
      <w:marBottom w:val="0"/>
      <w:divBdr>
        <w:top w:val="none" w:sz="0" w:space="0" w:color="auto"/>
        <w:left w:val="none" w:sz="0" w:space="0" w:color="auto"/>
        <w:bottom w:val="none" w:sz="0" w:space="0" w:color="auto"/>
        <w:right w:val="none" w:sz="0" w:space="0" w:color="auto"/>
      </w:divBdr>
    </w:div>
    <w:div w:id="1882010913">
      <w:bodyDiv w:val="1"/>
      <w:marLeft w:val="0"/>
      <w:marRight w:val="0"/>
      <w:marTop w:val="0"/>
      <w:marBottom w:val="0"/>
      <w:divBdr>
        <w:top w:val="none" w:sz="0" w:space="0" w:color="auto"/>
        <w:left w:val="none" w:sz="0" w:space="0" w:color="auto"/>
        <w:bottom w:val="none" w:sz="0" w:space="0" w:color="auto"/>
        <w:right w:val="none" w:sz="0" w:space="0" w:color="auto"/>
      </w:divBdr>
    </w:div>
    <w:div w:id="1882400890">
      <w:bodyDiv w:val="1"/>
      <w:marLeft w:val="0"/>
      <w:marRight w:val="0"/>
      <w:marTop w:val="0"/>
      <w:marBottom w:val="0"/>
      <w:divBdr>
        <w:top w:val="none" w:sz="0" w:space="0" w:color="auto"/>
        <w:left w:val="none" w:sz="0" w:space="0" w:color="auto"/>
        <w:bottom w:val="none" w:sz="0" w:space="0" w:color="auto"/>
        <w:right w:val="none" w:sz="0" w:space="0" w:color="auto"/>
      </w:divBdr>
    </w:div>
    <w:div w:id="1883781953">
      <w:bodyDiv w:val="1"/>
      <w:marLeft w:val="0"/>
      <w:marRight w:val="0"/>
      <w:marTop w:val="0"/>
      <w:marBottom w:val="0"/>
      <w:divBdr>
        <w:top w:val="none" w:sz="0" w:space="0" w:color="auto"/>
        <w:left w:val="none" w:sz="0" w:space="0" w:color="auto"/>
        <w:bottom w:val="none" w:sz="0" w:space="0" w:color="auto"/>
        <w:right w:val="none" w:sz="0" w:space="0" w:color="auto"/>
      </w:divBdr>
    </w:div>
    <w:div w:id="1889534142">
      <w:bodyDiv w:val="1"/>
      <w:marLeft w:val="0"/>
      <w:marRight w:val="0"/>
      <w:marTop w:val="0"/>
      <w:marBottom w:val="0"/>
      <w:divBdr>
        <w:top w:val="none" w:sz="0" w:space="0" w:color="auto"/>
        <w:left w:val="none" w:sz="0" w:space="0" w:color="auto"/>
        <w:bottom w:val="none" w:sz="0" w:space="0" w:color="auto"/>
        <w:right w:val="none" w:sz="0" w:space="0" w:color="auto"/>
      </w:divBdr>
    </w:div>
    <w:div w:id="1893467863">
      <w:bodyDiv w:val="1"/>
      <w:marLeft w:val="0"/>
      <w:marRight w:val="0"/>
      <w:marTop w:val="0"/>
      <w:marBottom w:val="0"/>
      <w:divBdr>
        <w:top w:val="none" w:sz="0" w:space="0" w:color="auto"/>
        <w:left w:val="none" w:sz="0" w:space="0" w:color="auto"/>
        <w:bottom w:val="none" w:sz="0" w:space="0" w:color="auto"/>
        <w:right w:val="none" w:sz="0" w:space="0" w:color="auto"/>
      </w:divBdr>
    </w:div>
    <w:div w:id="1894386098">
      <w:bodyDiv w:val="1"/>
      <w:marLeft w:val="0"/>
      <w:marRight w:val="0"/>
      <w:marTop w:val="0"/>
      <w:marBottom w:val="0"/>
      <w:divBdr>
        <w:top w:val="none" w:sz="0" w:space="0" w:color="auto"/>
        <w:left w:val="none" w:sz="0" w:space="0" w:color="auto"/>
        <w:bottom w:val="none" w:sz="0" w:space="0" w:color="auto"/>
        <w:right w:val="none" w:sz="0" w:space="0" w:color="auto"/>
      </w:divBdr>
    </w:div>
    <w:div w:id="1896745059">
      <w:bodyDiv w:val="1"/>
      <w:marLeft w:val="0"/>
      <w:marRight w:val="0"/>
      <w:marTop w:val="0"/>
      <w:marBottom w:val="0"/>
      <w:divBdr>
        <w:top w:val="none" w:sz="0" w:space="0" w:color="auto"/>
        <w:left w:val="none" w:sz="0" w:space="0" w:color="auto"/>
        <w:bottom w:val="none" w:sz="0" w:space="0" w:color="auto"/>
        <w:right w:val="none" w:sz="0" w:space="0" w:color="auto"/>
      </w:divBdr>
    </w:div>
    <w:div w:id="1897470448">
      <w:bodyDiv w:val="1"/>
      <w:marLeft w:val="0"/>
      <w:marRight w:val="0"/>
      <w:marTop w:val="0"/>
      <w:marBottom w:val="0"/>
      <w:divBdr>
        <w:top w:val="none" w:sz="0" w:space="0" w:color="auto"/>
        <w:left w:val="none" w:sz="0" w:space="0" w:color="auto"/>
        <w:bottom w:val="none" w:sz="0" w:space="0" w:color="auto"/>
        <w:right w:val="none" w:sz="0" w:space="0" w:color="auto"/>
      </w:divBdr>
    </w:div>
    <w:div w:id="1899899890">
      <w:bodyDiv w:val="1"/>
      <w:marLeft w:val="0"/>
      <w:marRight w:val="0"/>
      <w:marTop w:val="0"/>
      <w:marBottom w:val="0"/>
      <w:divBdr>
        <w:top w:val="none" w:sz="0" w:space="0" w:color="auto"/>
        <w:left w:val="none" w:sz="0" w:space="0" w:color="auto"/>
        <w:bottom w:val="none" w:sz="0" w:space="0" w:color="auto"/>
        <w:right w:val="none" w:sz="0" w:space="0" w:color="auto"/>
      </w:divBdr>
      <w:divsChild>
        <w:div w:id="1360665564">
          <w:marLeft w:val="0"/>
          <w:marRight w:val="0"/>
          <w:marTop w:val="0"/>
          <w:marBottom w:val="0"/>
          <w:divBdr>
            <w:top w:val="none" w:sz="0" w:space="0" w:color="auto"/>
            <w:left w:val="none" w:sz="0" w:space="0" w:color="auto"/>
            <w:bottom w:val="none" w:sz="0" w:space="0" w:color="auto"/>
            <w:right w:val="none" w:sz="0" w:space="0" w:color="auto"/>
          </w:divBdr>
        </w:div>
        <w:div w:id="1292519202">
          <w:marLeft w:val="0"/>
          <w:marRight w:val="0"/>
          <w:marTop w:val="0"/>
          <w:marBottom w:val="0"/>
          <w:divBdr>
            <w:top w:val="none" w:sz="0" w:space="0" w:color="auto"/>
            <w:left w:val="none" w:sz="0" w:space="0" w:color="auto"/>
            <w:bottom w:val="none" w:sz="0" w:space="0" w:color="auto"/>
            <w:right w:val="none" w:sz="0" w:space="0" w:color="auto"/>
          </w:divBdr>
        </w:div>
      </w:divsChild>
    </w:div>
    <w:div w:id="1901987186">
      <w:bodyDiv w:val="1"/>
      <w:marLeft w:val="0"/>
      <w:marRight w:val="0"/>
      <w:marTop w:val="0"/>
      <w:marBottom w:val="0"/>
      <w:divBdr>
        <w:top w:val="none" w:sz="0" w:space="0" w:color="auto"/>
        <w:left w:val="none" w:sz="0" w:space="0" w:color="auto"/>
        <w:bottom w:val="none" w:sz="0" w:space="0" w:color="auto"/>
        <w:right w:val="none" w:sz="0" w:space="0" w:color="auto"/>
      </w:divBdr>
    </w:div>
    <w:div w:id="1903516140">
      <w:bodyDiv w:val="1"/>
      <w:marLeft w:val="0"/>
      <w:marRight w:val="0"/>
      <w:marTop w:val="0"/>
      <w:marBottom w:val="0"/>
      <w:divBdr>
        <w:top w:val="none" w:sz="0" w:space="0" w:color="auto"/>
        <w:left w:val="none" w:sz="0" w:space="0" w:color="auto"/>
        <w:bottom w:val="none" w:sz="0" w:space="0" w:color="auto"/>
        <w:right w:val="none" w:sz="0" w:space="0" w:color="auto"/>
      </w:divBdr>
      <w:divsChild>
        <w:div w:id="1052191434">
          <w:marLeft w:val="0"/>
          <w:marRight w:val="0"/>
          <w:marTop w:val="0"/>
          <w:marBottom w:val="0"/>
          <w:divBdr>
            <w:top w:val="none" w:sz="0" w:space="0" w:color="auto"/>
            <w:left w:val="none" w:sz="0" w:space="0" w:color="auto"/>
            <w:bottom w:val="none" w:sz="0" w:space="0" w:color="auto"/>
            <w:right w:val="none" w:sz="0" w:space="0" w:color="auto"/>
          </w:divBdr>
          <w:divsChild>
            <w:div w:id="1358384482">
              <w:marLeft w:val="0"/>
              <w:marRight w:val="0"/>
              <w:marTop w:val="0"/>
              <w:marBottom w:val="0"/>
              <w:divBdr>
                <w:top w:val="none" w:sz="0" w:space="0" w:color="auto"/>
                <w:left w:val="none" w:sz="0" w:space="0" w:color="auto"/>
                <w:bottom w:val="none" w:sz="0" w:space="0" w:color="auto"/>
                <w:right w:val="none" w:sz="0" w:space="0" w:color="auto"/>
              </w:divBdr>
            </w:div>
          </w:divsChild>
        </w:div>
        <w:div w:id="536166234">
          <w:marLeft w:val="0"/>
          <w:marRight w:val="0"/>
          <w:marTop w:val="0"/>
          <w:marBottom w:val="0"/>
          <w:divBdr>
            <w:top w:val="none" w:sz="0" w:space="0" w:color="auto"/>
            <w:left w:val="none" w:sz="0" w:space="0" w:color="auto"/>
            <w:bottom w:val="none" w:sz="0" w:space="0" w:color="auto"/>
            <w:right w:val="none" w:sz="0" w:space="0" w:color="auto"/>
          </w:divBdr>
          <w:divsChild>
            <w:div w:id="884415674">
              <w:marLeft w:val="0"/>
              <w:marRight w:val="0"/>
              <w:marTop w:val="0"/>
              <w:marBottom w:val="0"/>
              <w:divBdr>
                <w:top w:val="none" w:sz="0" w:space="0" w:color="auto"/>
                <w:left w:val="none" w:sz="0" w:space="0" w:color="auto"/>
                <w:bottom w:val="none" w:sz="0" w:space="0" w:color="auto"/>
                <w:right w:val="none" w:sz="0" w:space="0" w:color="auto"/>
              </w:divBdr>
              <w:divsChild>
                <w:div w:id="243538977">
                  <w:marLeft w:val="0"/>
                  <w:marRight w:val="0"/>
                  <w:marTop w:val="0"/>
                  <w:marBottom w:val="0"/>
                  <w:divBdr>
                    <w:top w:val="none" w:sz="0" w:space="0" w:color="auto"/>
                    <w:left w:val="none" w:sz="0" w:space="0" w:color="auto"/>
                    <w:bottom w:val="none" w:sz="0" w:space="0" w:color="auto"/>
                    <w:right w:val="none" w:sz="0" w:space="0" w:color="auto"/>
                  </w:divBdr>
                  <w:divsChild>
                    <w:div w:id="1114248464">
                      <w:marLeft w:val="0"/>
                      <w:marRight w:val="0"/>
                      <w:marTop w:val="0"/>
                      <w:marBottom w:val="0"/>
                      <w:divBdr>
                        <w:top w:val="none" w:sz="0" w:space="0" w:color="auto"/>
                        <w:left w:val="none" w:sz="0" w:space="0" w:color="auto"/>
                        <w:bottom w:val="none" w:sz="0" w:space="0" w:color="auto"/>
                        <w:right w:val="none" w:sz="0" w:space="0" w:color="auto"/>
                      </w:divBdr>
                      <w:divsChild>
                        <w:div w:id="860554225">
                          <w:marLeft w:val="0"/>
                          <w:marRight w:val="0"/>
                          <w:marTop w:val="0"/>
                          <w:marBottom w:val="0"/>
                          <w:divBdr>
                            <w:top w:val="none" w:sz="0" w:space="0" w:color="auto"/>
                            <w:left w:val="none" w:sz="0" w:space="0" w:color="auto"/>
                            <w:bottom w:val="none" w:sz="0" w:space="0" w:color="auto"/>
                            <w:right w:val="none" w:sz="0" w:space="0" w:color="auto"/>
                          </w:divBdr>
                          <w:divsChild>
                            <w:div w:id="1840923677">
                              <w:marLeft w:val="0"/>
                              <w:marRight w:val="0"/>
                              <w:marTop w:val="0"/>
                              <w:marBottom w:val="0"/>
                              <w:divBdr>
                                <w:top w:val="none" w:sz="0" w:space="0" w:color="auto"/>
                                <w:left w:val="none" w:sz="0" w:space="0" w:color="auto"/>
                                <w:bottom w:val="none" w:sz="0" w:space="0" w:color="auto"/>
                                <w:right w:val="none" w:sz="0" w:space="0" w:color="auto"/>
                              </w:divBdr>
                              <w:divsChild>
                                <w:div w:id="1313145842">
                                  <w:marLeft w:val="0"/>
                                  <w:marRight w:val="0"/>
                                  <w:marTop w:val="0"/>
                                  <w:marBottom w:val="0"/>
                                  <w:divBdr>
                                    <w:top w:val="none" w:sz="0" w:space="0" w:color="auto"/>
                                    <w:left w:val="none" w:sz="0" w:space="0" w:color="auto"/>
                                    <w:bottom w:val="none" w:sz="0" w:space="0" w:color="auto"/>
                                    <w:right w:val="none" w:sz="0" w:space="0" w:color="auto"/>
                                  </w:divBdr>
                                  <w:divsChild>
                                    <w:div w:id="226695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04175676">
      <w:bodyDiv w:val="1"/>
      <w:marLeft w:val="0"/>
      <w:marRight w:val="0"/>
      <w:marTop w:val="0"/>
      <w:marBottom w:val="0"/>
      <w:divBdr>
        <w:top w:val="none" w:sz="0" w:space="0" w:color="auto"/>
        <w:left w:val="none" w:sz="0" w:space="0" w:color="auto"/>
        <w:bottom w:val="none" w:sz="0" w:space="0" w:color="auto"/>
        <w:right w:val="none" w:sz="0" w:space="0" w:color="auto"/>
      </w:divBdr>
    </w:div>
    <w:div w:id="1905098489">
      <w:bodyDiv w:val="1"/>
      <w:marLeft w:val="0"/>
      <w:marRight w:val="0"/>
      <w:marTop w:val="0"/>
      <w:marBottom w:val="0"/>
      <w:divBdr>
        <w:top w:val="none" w:sz="0" w:space="0" w:color="auto"/>
        <w:left w:val="none" w:sz="0" w:space="0" w:color="auto"/>
        <w:bottom w:val="none" w:sz="0" w:space="0" w:color="auto"/>
        <w:right w:val="none" w:sz="0" w:space="0" w:color="auto"/>
      </w:divBdr>
    </w:div>
    <w:div w:id="1905871836">
      <w:bodyDiv w:val="1"/>
      <w:marLeft w:val="0"/>
      <w:marRight w:val="0"/>
      <w:marTop w:val="0"/>
      <w:marBottom w:val="0"/>
      <w:divBdr>
        <w:top w:val="none" w:sz="0" w:space="0" w:color="auto"/>
        <w:left w:val="none" w:sz="0" w:space="0" w:color="auto"/>
        <w:bottom w:val="none" w:sz="0" w:space="0" w:color="auto"/>
        <w:right w:val="none" w:sz="0" w:space="0" w:color="auto"/>
      </w:divBdr>
    </w:div>
    <w:div w:id="1908615432">
      <w:bodyDiv w:val="1"/>
      <w:marLeft w:val="0"/>
      <w:marRight w:val="0"/>
      <w:marTop w:val="0"/>
      <w:marBottom w:val="0"/>
      <w:divBdr>
        <w:top w:val="none" w:sz="0" w:space="0" w:color="auto"/>
        <w:left w:val="none" w:sz="0" w:space="0" w:color="auto"/>
        <w:bottom w:val="none" w:sz="0" w:space="0" w:color="auto"/>
        <w:right w:val="none" w:sz="0" w:space="0" w:color="auto"/>
      </w:divBdr>
    </w:div>
    <w:div w:id="1911502166">
      <w:bodyDiv w:val="1"/>
      <w:marLeft w:val="0"/>
      <w:marRight w:val="0"/>
      <w:marTop w:val="0"/>
      <w:marBottom w:val="0"/>
      <w:divBdr>
        <w:top w:val="none" w:sz="0" w:space="0" w:color="auto"/>
        <w:left w:val="none" w:sz="0" w:space="0" w:color="auto"/>
        <w:bottom w:val="none" w:sz="0" w:space="0" w:color="auto"/>
        <w:right w:val="none" w:sz="0" w:space="0" w:color="auto"/>
      </w:divBdr>
    </w:div>
    <w:div w:id="1914511885">
      <w:bodyDiv w:val="1"/>
      <w:marLeft w:val="0"/>
      <w:marRight w:val="0"/>
      <w:marTop w:val="0"/>
      <w:marBottom w:val="0"/>
      <w:divBdr>
        <w:top w:val="none" w:sz="0" w:space="0" w:color="auto"/>
        <w:left w:val="none" w:sz="0" w:space="0" w:color="auto"/>
        <w:bottom w:val="none" w:sz="0" w:space="0" w:color="auto"/>
        <w:right w:val="none" w:sz="0" w:space="0" w:color="auto"/>
      </w:divBdr>
    </w:div>
    <w:div w:id="1915510091">
      <w:bodyDiv w:val="1"/>
      <w:marLeft w:val="0"/>
      <w:marRight w:val="0"/>
      <w:marTop w:val="0"/>
      <w:marBottom w:val="0"/>
      <w:divBdr>
        <w:top w:val="none" w:sz="0" w:space="0" w:color="auto"/>
        <w:left w:val="none" w:sz="0" w:space="0" w:color="auto"/>
        <w:bottom w:val="none" w:sz="0" w:space="0" w:color="auto"/>
        <w:right w:val="none" w:sz="0" w:space="0" w:color="auto"/>
      </w:divBdr>
    </w:div>
    <w:div w:id="1918250800">
      <w:bodyDiv w:val="1"/>
      <w:marLeft w:val="0"/>
      <w:marRight w:val="0"/>
      <w:marTop w:val="0"/>
      <w:marBottom w:val="0"/>
      <w:divBdr>
        <w:top w:val="none" w:sz="0" w:space="0" w:color="auto"/>
        <w:left w:val="none" w:sz="0" w:space="0" w:color="auto"/>
        <w:bottom w:val="none" w:sz="0" w:space="0" w:color="auto"/>
        <w:right w:val="none" w:sz="0" w:space="0" w:color="auto"/>
      </w:divBdr>
    </w:div>
    <w:div w:id="1919243746">
      <w:bodyDiv w:val="1"/>
      <w:marLeft w:val="0"/>
      <w:marRight w:val="0"/>
      <w:marTop w:val="0"/>
      <w:marBottom w:val="0"/>
      <w:divBdr>
        <w:top w:val="none" w:sz="0" w:space="0" w:color="auto"/>
        <w:left w:val="none" w:sz="0" w:space="0" w:color="auto"/>
        <w:bottom w:val="none" w:sz="0" w:space="0" w:color="auto"/>
        <w:right w:val="none" w:sz="0" w:space="0" w:color="auto"/>
      </w:divBdr>
    </w:div>
    <w:div w:id="1920365548">
      <w:bodyDiv w:val="1"/>
      <w:marLeft w:val="0"/>
      <w:marRight w:val="0"/>
      <w:marTop w:val="0"/>
      <w:marBottom w:val="0"/>
      <w:divBdr>
        <w:top w:val="none" w:sz="0" w:space="0" w:color="auto"/>
        <w:left w:val="none" w:sz="0" w:space="0" w:color="auto"/>
        <w:bottom w:val="none" w:sz="0" w:space="0" w:color="auto"/>
        <w:right w:val="none" w:sz="0" w:space="0" w:color="auto"/>
      </w:divBdr>
    </w:div>
    <w:div w:id="1923446102">
      <w:bodyDiv w:val="1"/>
      <w:marLeft w:val="0"/>
      <w:marRight w:val="0"/>
      <w:marTop w:val="0"/>
      <w:marBottom w:val="0"/>
      <w:divBdr>
        <w:top w:val="none" w:sz="0" w:space="0" w:color="auto"/>
        <w:left w:val="none" w:sz="0" w:space="0" w:color="auto"/>
        <w:bottom w:val="none" w:sz="0" w:space="0" w:color="auto"/>
        <w:right w:val="none" w:sz="0" w:space="0" w:color="auto"/>
      </w:divBdr>
    </w:div>
    <w:div w:id="1924025203">
      <w:bodyDiv w:val="1"/>
      <w:marLeft w:val="0"/>
      <w:marRight w:val="0"/>
      <w:marTop w:val="0"/>
      <w:marBottom w:val="0"/>
      <w:divBdr>
        <w:top w:val="none" w:sz="0" w:space="0" w:color="auto"/>
        <w:left w:val="none" w:sz="0" w:space="0" w:color="auto"/>
        <w:bottom w:val="none" w:sz="0" w:space="0" w:color="auto"/>
        <w:right w:val="none" w:sz="0" w:space="0" w:color="auto"/>
      </w:divBdr>
    </w:div>
    <w:div w:id="1926497139">
      <w:bodyDiv w:val="1"/>
      <w:marLeft w:val="0"/>
      <w:marRight w:val="0"/>
      <w:marTop w:val="0"/>
      <w:marBottom w:val="0"/>
      <w:divBdr>
        <w:top w:val="none" w:sz="0" w:space="0" w:color="auto"/>
        <w:left w:val="none" w:sz="0" w:space="0" w:color="auto"/>
        <w:bottom w:val="none" w:sz="0" w:space="0" w:color="auto"/>
        <w:right w:val="none" w:sz="0" w:space="0" w:color="auto"/>
      </w:divBdr>
    </w:div>
    <w:div w:id="1927304632">
      <w:bodyDiv w:val="1"/>
      <w:marLeft w:val="0"/>
      <w:marRight w:val="0"/>
      <w:marTop w:val="0"/>
      <w:marBottom w:val="0"/>
      <w:divBdr>
        <w:top w:val="none" w:sz="0" w:space="0" w:color="auto"/>
        <w:left w:val="none" w:sz="0" w:space="0" w:color="auto"/>
        <w:bottom w:val="none" w:sz="0" w:space="0" w:color="auto"/>
        <w:right w:val="none" w:sz="0" w:space="0" w:color="auto"/>
      </w:divBdr>
    </w:div>
    <w:div w:id="1927419620">
      <w:bodyDiv w:val="1"/>
      <w:marLeft w:val="0"/>
      <w:marRight w:val="0"/>
      <w:marTop w:val="0"/>
      <w:marBottom w:val="0"/>
      <w:divBdr>
        <w:top w:val="none" w:sz="0" w:space="0" w:color="auto"/>
        <w:left w:val="none" w:sz="0" w:space="0" w:color="auto"/>
        <w:bottom w:val="none" w:sz="0" w:space="0" w:color="auto"/>
        <w:right w:val="none" w:sz="0" w:space="0" w:color="auto"/>
      </w:divBdr>
    </w:div>
    <w:div w:id="1928491554">
      <w:bodyDiv w:val="1"/>
      <w:marLeft w:val="0"/>
      <w:marRight w:val="0"/>
      <w:marTop w:val="0"/>
      <w:marBottom w:val="0"/>
      <w:divBdr>
        <w:top w:val="none" w:sz="0" w:space="0" w:color="auto"/>
        <w:left w:val="none" w:sz="0" w:space="0" w:color="auto"/>
        <w:bottom w:val="none" w:sz="0" w:space="0" w:color="auto"/>
        <w:right w:val="none" w:sz="0" w:space="0" w:color="auto"/>
      </w:divBdr>
    </w:div>
    <w:div w:id="1933397667">
      <w:bodyDiv w:val="1"/>
      <w:marLeft w:val="0"/>
      <w:marRight w:val="0"/>
      <w:marTop w:val="0"/>
      <w:marBottom w:val="0"/>
      <w:divBdr>
        <w:top w:val="none" w:sz="0" w:space="0" w:color="auto"/>
        <w:left w:val="none" w:sz="0" w:space="0" w:color="auto"/>
        <w:bottom w:val="none" w:sz="0" w:space="0" w:color="auto"/>
        <w:right w:val="none" w:sz="0" w:space="0" w:color="auto"/>
      </w:divBdr>
    </w:div>
    <w:div w:id="1935868115">
      <w:bodyDiv w:val="1"/>
      <w:marLeft w:val="0"/>
      <w:marRight w:val="0"/>
      <w:marTop w:val="0"/>
      <w:marBottom w:val="0"/>
      <w:divBdr>
        <w:top w:val="none" w:sz="0" w:space="0" w:color="auto"/>
        <w:left w:val="none" w:sz="0" w:space="0" w:color="auto"/>
        <w:bottom w:val="none" w:sz="0" w:space="0" w:color="auto"/>
        <w:right w:val="none" w:sz="0" w:space="0" w:color="auto"/>
      </w:divBdr>
    </w:div>
    <w:div w:id="1936479667">
      <w:bodyDiv w:val="1"/>
      <w:marLeft w:val="0"/>
      <w:marRight w:val="0"/>
      <w:marTop w:val="0"/>
      <w:marBottom w:val="0"/>
      <w:divBdr>
        <w:top w:val="none" w:sz="0" w:space="0" w:color="auto"/>
        <w:left w:val="none" w:sz="0" w:space="0" w:color="auto"/>
        <w:bottom w:val="none" w:sz="0" w:space="0" w:color="auto"/>
        <w:right w:val="none" w:sz="0" w:space="0" w:color="auto"/>
      </w:divBdr>
    </w:div>
    <w:div w:id="1942293445">
      <w:bodyDiv w:val="1"/>
      <w:marLeft w:val="0"/>
      <w:marRight w:val="0"/>
      <w:marTop w:val="0"/>
      <w:marBottom w:val="0"/>
      <w:divBdr>
        <w:top w:val="none" w:sz="0" w:space="0" w:color="auto"/>
        <w:left w:val="none" w:sz="0" w:space="0" w:color="auto"/>
        <w:bottom w:val="none" w:sz="0" w:space="0" w:color="auto"/>
        <w:right w:val="none" w:sz="0" w:space="0" w:color="auto"/>
      </w:divBdr>
    </w:div>
    <w:div w:id="1942375821">
      <w:bodyDiv w:val="1"/>
      <w:marLeft w:val="0"/>
      <w:marRight w:val="0"/>
      <w:marTop w:val="0"/>
      <w:marBottom w:val="0"/>
      <w:divBdr>
        <w:top w:val="none" w:sz="0" w:space="0" w:color="auto"/>
        <w:left w:val="none" w:sz="0" w:space="0" w:color="auto"/>
        <w:bottom w:val="none" w:sz="0" w:space="0" w:color="auto"/>
        <w:right w:val="none" w:sz="0" w:space="0" w:color="auto"/>
      </w:divBdr>
    </w:div>
    <w:div w:id="1943606363">
      <w:bodyDiv w:val="1"/>
      <w:marLeft w:val="0"/>
      <w:marRight w:val="0"/>
      <w:marTop w:val="0"/>
      <w:marBottom w:val="0"/>
      <w:divBdr>
        <w:top w:val="none" w:sz="0" w:space="0" w:color="auto"/>
        <w:left w:val="none" w:sz="0" w:space="0" w:color="auto"/>
        <w:bottom w:val="none" w:sz="0" w:space="0" w:color="auto"/>
        <w:right w:val="none" w:sz="0" w:space="0" w:color="auto"/>
      </w:divBdr>
    </w:div>
    <w:div w:id="1945110318">
      <w:bodyDiv w:val="1"/>
      <w:marLeft w:val="0"/>
      <w:marRight w:val="0"/>
      <w:marTop w:val="0"/>
      <w:marBottom w:val="0"/>
      <w:divBdr>
        <w:top w:val="none" w:sz="0" w:space="0" w:color="auto"/>
        <w:left w:val="none" w:sz="0" w:space="0" w:color="auto"/>
        <w:bottom w:val="none" w:sz="0" w:space="0" w:color="auto"/>
        <w:right w:val="none" w:sz="0" w:space="0" w:color="auto"/>
      </w:divBdr>
    </w:div>
    <w:div w:id="1945265706">
      <w:bodyDiv w:val="1"/>
      <w:marLeft w:val="0"/>
      <w:marRight w:val="0"/>
      <w:marTop w:val="0"/>
      <w:marBottom w:val="0"/>
      <w:divBdr>
        <w:top w:val="none" w:sz="0" w:space="0" w:color="auto"/>
        <w:left w:val="none" w:sz="0" w:space="0" w:color="auto"/>
        <w:bottom w:val="none" w:sz="0" w:space="0" w:color="auto"/>
        <w:right w:val="none" w:sz="0" w:space="0" w:color="auto"/>
      </w:divBdr>
    </w:div>
    <w:div w:id="1946113148">
      <w:bodyDiv w:val="1"/>
      <w:marLeft w:val="0"/>
      <w:marRight w:val="0"/>
      <w:marTop w:val="0"/>
      <w:marBottom w:val="0"/>
      <w:divBdr>
        <w:top w:val="none" w:sz="0" w:space="0" w:color="auto"/>
        <w:left w:val="none" w:sz="0" w:space="0" w:color="auto"/>
        <w:bottom w:val="none" w:sz="0" w:space="0" w:color="auto"/>
        <w:right w:val="none" w:sz="0" w:space="0" w:color="auto"/>
      </w:divBdr>
    </w:div>
    <w:div w:id="1946300458">
      <w:bodyDiv w:val="1"/>
      <w:marLeft w:val="0"/>
      <w:marRight w:val="0"/>
      <w:marTop w:val="0"/>
      <w:marBottom w:val="0"/>
      <w:divBdr>
        <w:top w:val="none" w:sz="0" w:space="0" w:color="auto"/>
        <w:left w:val="none" w:sz="0" w:space="0" w:color="auto"/>
        <w:bottom w:val="none" w:sz="0" w:space="0" w:color="auto"/>
        <w:right w:val="none" w:sz="0" w:space="0" w:color="auto"/>
      </w:divBdr>
    </w:div>
    <w:div w:id="1946376778">
      <w:bodyDiv w:val="1"/>
      <w:marLeft w:val="0"/>
      <w:marRight w:val="0"/>
      <w:marTop w:val="0"/>
      <w:marBottom w:val="0"/>
      <w:divBdr>
        <w:top w:val="none" w:sz="0" w:space="0" w:color="auto"/>
        <w:left w:val="none" w:sz="0" w:space="0" w:color="auto"/>
        <w:bottom w:val="none" w:sz="0" w:space="0" w:color="auto"/>
        <w:right w:val="none" w:sz="0" w:space="0" w:color="auto"/>
      </w:divBdr>
      <w:divsChild>
        <w:div w:id="1811702802">
          <w:marLeft w:val="0"/>
          <w:marRight w:val="0"/>
          <w:marTop w:val="0"/>
          <w:marBottom w:val="0"/>
          <w:divBdr>
            <w:top w:val="none" w:sz="0" w:space="0" w:color="auto"/>
            <w:left w:val="none" w:sz="0" w:space="0" w:color="auto"/>
            <w:bottom w:val="none" w:sz="0" w:space="0" w:color="auto"/>
            <w:right w:val="none" w:sz="0" w:space="0" w:color="auto"/>
          </w:divBdr>
          <w:divsChild>
            <w:div w:id="1905799324">
              <w:marLeft w:val="0"/>
              <w:marRight w:val="0"/>
              <w:marTop w:val="0"/>
              <w:marBottom w:val="0"/>
              <w:divBdr>
                <w:top w:val="none" w:sz="0" w:space="0" w:color="auto"/>
                <w:left w:val="none" w:sz="0" w:space="0" w:color="auto"/>
                <w:bottom w:val="none" w:sz="0" w:space="0" w:color="auto"/>
                <w:right w:val="none" w:sz="0" w:space="0" w:color="auto"/>
              </w:divBdr>
              <w:divsChild>
                <w:div w:id="974330500">
                  <w:marLeft w:val="0"/>
                  <w:marRight w:val="0"/>
                  <w:marTop w:val="0"/>
                  <w:marBottom w:val="0"/>
                  <w:divBdr>
                    <w:top w:val="none" w:sz="0" w:space="0" w:color="auto"/>
                    <w:left w:val="none" w:sz="0" w:space="0" w:color="auto"/>
                    <w:bottom w:val="none" w:sz="0" w:space="0" w:color="auto"/>
                    <w:right w:val="none" w:sz="0" w:space="0" w:color="auto"/>
                  </w:divBdr>
                </w:div>
                <w:div w:id="1036390979">
                  <w:marLeft w:val="0"/>
                  <w:marRight w:val="0"/>
                  <w:marTop w:val="0"/>
                  <w:marBottom w:val="0"/>
                  <w:divBdr>
                    <w:top w:val="none" w:sz="0" w:space="0" w:color="auto"/>
                    <w:left w:val="none" w:sz="0" w:space="0" w:color="auto"/>
                    <w:bottom w:val="none" w:sz="0" w:space="0" w:color="auto"/>
                    <w:right w:val="none" w:sz="0" w:space="0" w:color="auto"/>
                  </w:divBdr>
                </w:div>
                <w:div w:id="51492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163690">
          <w:marLeft w:val="0"/>
          <w:marRight w:val="0"/>
          <w:marTop w:val="0"/>
          <w:marBottom w:val="0"/>
          <w:divBdr>
            <w:top w:val="none" w:sz="0" w:space="0" w:color="auto"/>
            <w:left w:val="none" w:sz="0" w:space="0" w:color="auto"/>
            <w:bottom w:val="none" w:sz="0" w:space="0" w:color="auto"/>
            <w:right w:val="none" w:sz="0" w:space="0" w:color="auto"/>
          </w:divBdr>
        </w:div>
      </w:divsChild>
    </w:div>
    <w:div w:id="1952781231">
      <w:bodyDiv w:val="1"/>
      <w:marLeft w:val="0"/>
      <w:marRight w:val="0"/>
      <w:marTop w:val="0"/>
      <w:marBottom w:val="0"/>
      <w:divBdr>
        <w:top w:val="none" w:sz="0" w:space="0" w:color="auto"/>
        <w:left w:val="none" w:sz="0" w:space="0" w:color="auto"/>
        <w:bottom w:val="none" w:sz="0" w:space="0" w:color="auto"/>
        <w:right w:val="none" w:sz="0" w:space="0" w:color="auto"/>
      </w:divBdr>
      <w:divsChild>
        <w:div w:id="622032641">
          <w:marLeft w:val="0"/>
          <w:marRight w:val="0"/>
          <w:marTop w:val="0"/>
          <w:marBottom w:val="0"/>
          <w:divBdr>
            <w:top w:val="none" w:sz="0" w:space="0" w:color="auto"/>
            <w:left w:val="none" w:sz="0" w:space="0" w:color="auto"/>
            <w:bottom w:val="none" w:sz="0" w:space="0" w:color="auto"/>
            <w:right w:val="none" w:sz="0" w:space="0" w:color="auto"/>
          </w:divBdr>
        </w:div>
        <w:div w:id="1000503584">
          <w:marLeft w:val="0"/>
          <w:marRight w:val="0"/>
          <w:marTop w:val="0"/>
          <w:marBottom w:val="0"/>
          <w:divBdr>
            <w:top w:val="none" w:sz="0" w:space="0" w:color="auto"/>
            <w:left w:val="none" w:sz="0" w:space="0" w:color="auto"/>
            <w:bottom w:val="none" w:sz="0" w:space="0" w:color="auto"/>
            <w:right w:val="none" w:sz="0" w:space="0" w:color="auto"/>
          </w:divBdr>
          <w:divsChild>
            <w:div w:id="1018581971">
              <w:marLeft w:val="0"/>
              <w:marRight w:val="0"/>
              <w:marTop w:val="0"/>
              <w:marBottom w:val="0"/>
              <w:divBdr>
                <w:top w:val="none" w:sz="0" w:space="0" w:color="auto"/>
                <w:left w:val="none" w:sz="0" w:space="0" w:color="auto"/>
                <w:bottom w:val="none" w:sz="0" w:space="0" w:color="auto"/>
                <w:right w:val="none" w:sz="0" w:space="0" w:color="auto"/>
              </w:divBdr>
            </w:div>
            <w:div w:id="1281573113">
              <w:marLeft w:val="0"/>
              <w:marRight w:val="0"/>
              <w:marTop w:val="0"/>
              <w:marBottom w:val="0"/>
              <w:divBdr>
                <w:top w:val="none" w:sz="0" w:space="0" w:color="auto"/>
                <w:left w:val="none" w:sz="0" w:space="0" w:color="auto"/>
                <w:bottom w:val="none" w:sz="0" w:space="0" w:color="auto"/>
                <w:right w:val="none" w:sz="0" w:space="0" w:color="auto"/>
              </w:divBdr>
              <w:divsChild>
                <w:div w:id="12281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99198">
          <w:marLeft w:val="0"/>
          <w:marRight w:val="0"/>
          <w:marTop w:val="0"/>
          <w:marBottom w:val="0"/>
          <w:divBdr>
            <w:top w:val="none" w:sz="0" w:space="0" w:color="auto"/>
            <w:left w:val="none" w:sz="0" w:space="0" w:color="auto"/>
            <w:bottom w:val="none" w:sz="0" w:space="0" w:color="auto"/>
            <w:right w:val="none" w:sz="0" w:space="0" w:color="auto"/>
          </w:divBdr>
        </w:div>
        <w:div w:id="2102023280">
          <w:marLeft w:val="0"/>
          <w:marRight w:val="0"/>
          <w:marTop w:val="0"/>
          <w:marBottom w:val="0"/>
          <w:divBdr>
            <w:top w:val="none" w:sz="0" w:space="0" w:color="auto"/>
            <w:left w:val="none" w:sz="0" w:space="0" w:color="auto"/>
            <w:bottom w:val="none" w:sz="0" w:space="0" w:color="auto"/>
            <w:right w:val="none" w:sz="0" w:space="0" w:color="auto"/>
          </w:divBdr>
        </w:div>
      </w:divsChild>
    </w:div>
    <w:div w:id="1953704276">
      <w:bodyDiv w:val="1"/>
      <w:marLeft w:val="0"/>
      <w:marRight w:val="0"/>
      <w:marTop w:val="0"/>
      <w:marBottom w:val="0"/>
      <w:divBdr>
        <w:top w:val="none" w:sz="0" w:space="0" w:color="auto"/>
        <w:left w:val="none" w:sz="0" w:space="0" w:color="auto"/>
        <w:bottom w:val="none" w:sz="0" w:space="0" w:color="auto"/>
        <w:right w:val="none" w:sz="0" w:space="0" w:color="auto"/>
      </w:divBdr>
    </w:div>
    <w:div w:id="1955937297">
      <w:bodyDiv w:val="1"/>
      <w:marLeft w:val="0"/>
      <w:marRight w:val="0"/>
      <w:marTop w:val="0"/>
      <w:marBottom w:val="0"/>
      <w:divBdr>
        <w:top w:val="none" w:sz="0" w:space="0" w:color="auto"/>
        <w:left w:val="none" w:sz="0" w:space="0" w:color="auto"/>
        <w:bottom w:val="none" w:sz="0" w:space="0" w:color="auto"/>
        <w:right w:val="none" w:sz="0" w:space="0" w:color="auto"/>
      </w:divBdr>
    </w:div>
    <w:div w:id="1957714619">
      <w:bodyDiv w:val="1"/>
      <w:marLeft w:val="0"/>
      <w:marRight w:val="0"/>
      <w:marTop w:val="0"/>
      <w:marBottom w:val="0"/>
      <w:divBdr>
        <w:top w:val="none" w:sz="0" w:space="0" w:color="auto"/>
        <w:left w:val="none" w:sz="0" w:space="0" w:color="auto"/>
        <w:bottom w:val="none" w:sz="0" w:space="0" w:color="auto"/>
        <w:right w:val="none" w:sz="0" w:space="0" w:color="auto"/>
      </w:divBdr>
    </w:div>
    <w:div w:id="1957911381">
      <w:bodyDiv w:val="1"/>
      <w:marLeft w:val="0"/>
      <w:marRight w:val="0"/>
      <w:marTop w:val="0"/>
      <w:marBottom w:val="0"/>
      <w:divBdr>
        <w:top w:val="none" w:sz="0" w:space="0" w:color="auto"/>
        <w:left w:val="none" w:sz="0" w:space="0" w:color="auto"/>
        <w:bottom w:val="none" w:sz="0" w:space="0" w:color="auto"/>
        <w:right w:val="none" w:sz="0" w:space="0" w:color="auto"/>
      </w:divBdr>
    </w:div>
    <w:div w:id="1958290666">
      <w:bodyDiv w:val="1"/>
      <w:marLeft w:val="0"/>
      <w:marRight w:val="0"/>
      <w:marTop w:val="0"/>
      <w:marBottom w:val="0"/>
      <w:divBdr>
        <w:top w:val="none" w:sz="0" w:space="0" w:color="auto"/>
        <w:left w:val="none" w:sz="0" w:space="0" w:color="auto"/>
        <w:bottom w:val="none" w:sz="0" w:space="0" w:color="auto"/>
        <w:right w:val="none" w:sz="0" w:space="0" w:color="auto"/>
      </w:divBdr>
    </w:div>
    <w:div w:id="1958640288">
      <w:bodyDiv w:val="1"/>
      <w:marLeft w:val="0"/>
      <w:marRight w:val="0"/>
      <w:marTop w:val="0"/>
      <w:marBottom w:val="0"/>
      <w:divBdr>
        <w:top w:val="none" w:sz="0" w:space="0" w:color="auto"/>
        <w:left w:val="none" w:sz="0" w:space="0" w:color="auto"/>
        <w:bottom w:val="none" w:sz="0" w:space="0" w:color="auto"/>
        <w:right w:val="none" w:sz="0" w:space="0" w:color="auto"/>
      </w:divBdr>
    </w:div>
    <w:div w:id="1959792602">
      <w:bodyDiv w:val="1"/>
      <w:marLeft w:val="0"/>
      <w:marRight w:val="0"/>
      <w:marTop w:val="0"/>
      <w:marBottom w:val="0"/>
      <w:divBdr>
        <w:top w:val="none" w:sz="0" w:space="0" w:color="auto"/>
        <w:left w:val="none" w:sz="0" w:space="0" w:color="auto"/>
        <w:bottom w:val="none" w:sz="0" w:space="0" w:color="auto"/>
        <w:right w:val="none" w:sz="0" w:space="0" w:color="auto"/>
      </w:divBdr>
    </w:div>
    <w:div w:id="1960456282">
      <w:bodyDiv w:val="1"/>
      <w:marLeft w:val="0"/>
      <w:marRight w:val="0"/>
      <w:marTop w:val="0"/>
      <w:marBottom w:val="0"/>
      <w:divBdr>
        <w:top w:val="none" w:sz="0" w:space="0" w:color="auto"/>
        <w:left w:val="none" w:sz="0" w:space="0" w:color="auto"/>
        <w:bottom w:val="none" w:sz="0" w:space="0" w:color="auto"/>
        <w:right w:val="none" w:sz="0" w:space="0" w:color="auto"/>
      </w:divBdr>
    </w:div>
    <w:div w:id="1961299670">
      <w:bodyDiv w:val="1"/>
      <w:marLeft w:val="0"/>
      <w:marRight w:val="0"/>
      <w:marTop w:val="0"/>
      <w:marBottom w:val="0"/>
      <w:divBdr>
        <w:top w:val="none" w:sz="0" w:space="0" w:color="auto"/>
        <w:left w:val="none" w:sz="0" w:space="0" w:color="auto"/>
        <w:bottom w:val="none" w:sz="0" w:space="0" w:color="auto"/>
        <w:right w:val="none" w:sz="0" w:space="0" w:color="auto"/>
      </w:divBdr>
    </w:div>
    <w:div w:id="1962226013">
      <w:bodyDiv w:val="1"/>
      <w:marLeft w:val="0"/>
      <w:marRight w:val="0"/>
      <w:marTop w:val="0"/>
      <w:marBottom w:val="0"/>
      <w:divBdr>
        <w:top w:val="none" w:sz="0" w:space="0" w:color="auto"/>
        <w:left w:val="none" w:sz="0" w:space="0" w:color="auto"/>
        <w:bottom w:val="none" w:sz="0" w:space="0" w:color="auto"/>
        <w:right w:val="none" w:sz="0" w:space="0" w:color="auto"/>
      </w:divBdr>
    </w:div>
    <w:div w:id="1962761241">
      <w:bodyDiv w:val="1"/>
      <w:marLeft w:val="0"/>
      <w:marRight w:val="0"/>
      <w:marTop w:val="0"/>
      <w:marBottom w:val="0"/>
      <w:divBdr>
        <w:top w:val="none" w:sz="0" w:space="0" w:color="auto"/>
        <w:left w:val="none" w:sz="0" w:space="0" w:color="auto"/>
        <w:bottom w:val="none" w:sz="0" w:space="0" w:color="auto"/>
        <w:right w:val="none" w:sz="0" w:space="0" w:color="auto"/>
      </w:divBdr>
    </w:div>
    <w:div w:id="1965041842">
      <w:bodyDiv w:val="1"/>
      <w:marLeft w:val="0"/>
      <w:marRight w:val="0"/>
      <w:marTop w:val="0"/>
      <w:marBottom w:val="0"/>
      <w:divBdr>
        <w:top w:val="none" w:sz="0" w:space="0" w:color="auto"/>
        <w:left w:val="none" w:sz="0" w:space="0" w:color="auto"/>
        <w:bottom w:val="none" w:sz="0" w:space="0" w:color="auto"/>
        <w:right w:val="none" w:sz="0" w:space="0" w:color="auto"/>
      </w:divBdr>
    </w:div>
    <w:div w:id="1966622973">
      <w:bodyDiv w:val="1"/>
      <w:marLeft w:val="0"/>
      <w:marRight w:val="0"/>
      <w:marTop w:val="0"/>
      <w:marBottom w:val="0"/>
      <w:divBdr>
        <w:top w:val="none" w:sz="0" w:space="0" w:color="auto"/>
        <w:left w:val="none" w:sz="0" w:space="0" w:color="auto"/>
        <w:bottom w:val="none" w:sz="0" w:space="0" w:color="auto"/>
        <w:right w:val="none" w:sz="0" w:space="0" w:color="auto"/>
      </w:divBdr>
    </w:div>
    <w:div w:id="1967153843">
      <w:bodyDiv w:val="1"/>
      <w:marLeft w:val="0"/>
      <w:marRight w:val="0"/>
      <w:marTop w:val="0"/>
      <w:marBottom w:val="0"/>
      <w:divBdr>
        <w:top w:val="none" w:sz="0" w:space="0" w:color="auto"/>
        <w:left w:val="none" w:sz="0" w:space="0" w:color="auto"/>
        <w:bottom w:val="none" w:sz="0" w:space="0" w:color="auto"/>
        <w:right w:val="none" w:sz="0" w:space="0" w:color="auto"/>
      </w:divBdr>
    </w:div>
    <w:div w:id="1969890567">
      <w:bodyDiv w:val="1"/>
      <w:marLeft w:val="0"/>
      <w:marRight w:val="0"/>
      <w:marTop w:val="0"/>
      <w:marBottom w:val="0"/>
      <w:divBdr>
        <w:top w:val="none" w:sz="0" w:space="0" w:color="auto"/>
        <w:left w:val="none" w:sz="0" w:space="0" w:color="auto"/>
        <w:bottom w:val="none" w:sz="0" w:space="0" w:color="auto"/>
        <w:right w:val="none" w:sz="0" w:space="0" w:color="auto"/>
      </w:divBdr>
      <w:divsChild>
        <w:div w:id="720859880">
          <w:marLeft w:val="0"/>
          <w:marRight w:val="0"/>
          <w:marTop w:val="0"/>
          <w:marBottom w:val="0"/>
          <w:divBdr>
            <w:top w:val="none" w:sz="0" w:space="0" w:color="auto"/>
            <w:left w:val="none" w:sz="0" w:space="0" w:color="auto"/>
            <w:bottom w:val="none" w:sz="0" w:space="0" w:color="auto"/>
            <w:right w:val="none" w:sz="0" w:space="0" w:color="auto"/>
          </w:divBdr>
        </w:div>
        <w:div w:id="1438868648">
          <w:marLeft w:val="0"/>
          <w:marRight w:val="0"/>
          <w:marTop w:val="0"/>
          <w:marBottom w:val="0"/>
          <w:divBdr>
            <w:top w:val="none" w:sz="0" w:space="0" w:color="auto"/>
            <w:left w:val="none" w:sz="0" w:space="0" w:color="auto"/>
            <w:bottom w:val="none" w:sz="0" w:space="0" w:color="auto"/>
            <w:right w:val="none" w:sz="0" w:space="0" w:color="auto"/>
          </w:divBdr>
        </w:div>
        <w:div w:id="1474982096">
          <w:marLeft w:val="0"/>
          <w:marRight w:val="0"/>
          <w:marTop w:val="0"/>
          <w:marBottom w:val="0"/>
          <w:divBdr>
            <w:top w:val="none" w:sz="0" w:space="0" w:color="auto"/>
            <w:left w:val="none" w:sz="0" w:space="0" w:color="auto"/>
            <w:bottom w:val="none" w:sz="0" w:space="0" w:color="auto"/>
            <w:right w:val="none" w:sz="0" w:space="0" w:color="auto"/>
          </w:divBdr>
        </w:div>
      </w:divsChild>
    </w:div>
    <w:div w:id="1973050733">
      <w:bodyDiv w:val="1"/>
      <w:marLeft w:val="0"/>
      <w:marRight w:val="0"/>
      <w:marTop w:val="0"/>
      <w:marBottom w:val="0"/>
      <w:divBdr>
        <w:top w:val="none" w:sz="0" w:space="0" w:color="auto"/>
        <w:left w:val="none" w:sz="0" w:space="0" w:color="auto"/>
        <w:bottom w:val="none" w:sz="0" w:space="0" w:color="auto"/>
        <w:right w:val="none" w:sz="0" w:space="0" w:color="auto"/>
      </w:divBdr>
    </w:div>
    <w:div w:id="1973628711">
      <w:bodyDiv w:val="1"/>
      <w:marLeft w:val="0"/>
      <w:marRight w:val="0"/>
      <w:marTop w:val="0"/>
      <w:marBottom w:val="0"/>
      <w:divBdr>
        <w:top w:val="none" w:sz="0" w:space="0" w:color="auto"/>
        <w:left w:val="none" w:sz="0" w:space="0" w:color="auto"/>
        <w:bottom w:val="none" w:sz="0" w:space="0" w:color="auto"/>
        <w:right w:val="none" w:sz="0" w:space="0" w:color="auto"/>
      </w:divBdr>
      <w:divsChild>
        <w:div w:id="41488141">
          <w:marLeft w:val="0"/>
          <w:marRight w:val="0"/>
          <w:marTop w:val="0"/>
          <w:marBottom w:val="0"/>
          <w:divBdr>
            <w:top w:val="none" w:sz="0" w:space="0" w:color="auto"/>
            <w:left w:val="none" w:sz="0" w:space="0" w:color="auto"/>
            <w:bottom w:val="none" w:sz="0" w:space="0" w:color="auto"/>
            <w:right w:val="none" w:sz="0" w:space="0" w:color="auto"/>
          </w:divBdr>
          <w:divsChild>
            <w:div w:id="77942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3292">
      <w:bodyDiv w:val="1"/>
      <w:marLeft w:val="0"/>
      <w:marRight w:val="0"/>
      <w:marTop w:val="0"/>
      <w:marBottom w:val="0"/>
      <w:divBdr>
        <w:top w:val="none" w:sz="0" w:space="0" w:color="auto"/>
        <w:left w:val="none" w:sz="0" w:space="0" w:color="auto"/>
        <w:bottom w:val="none" w:sz="0" w:space="0" w:color="auto"/>
        <w:right w:val="none" w:sz="0" w:space="0" w:color="auto"/>
      </w:divBdr>
    </w:div>
    <w:div w:id="1976063377">
      <w:bodyDiv w:val="1"/>
      <w:marLeft w:val="0"/>
      <w:marRight w:val="0"/>
      <w:marTop w:val="0"/>
      <w:marBottom w:val="0"/>
      <w:divBdr>
        <w:top w:val="none" w:sz="0" w:space="0" w:color="auto"/>
        <w:left w:val="none" w:sz="0" w:space="0" w:color="auto"/>
        <w:bottom w:val="none" w:sz="0" w:space="0" w:color="auto"/>
        <w:right w:val="none" w:sz="0" w:space="0" w:color="auto"/>
      </w:divBdr>
    </w:div>
    <w:div w:id="1976449519">
      <w:bodyDiv w:val="1"/>
      <w:marLeft w:val="0"/>
      <w:marRight w:val="0"/>
      <w:marTop w:val="0"/>
      <w:marBottom w:val="0"/>
      <w:divBdr>
        <w:top w:val="none" w:sz="0" w:space="0" w:color="auto"/>
        <w:left w:val="none" w:sz="0" w:space="0" w:color="auto"/>
        <w:bottom w:val="none" w:sz="0" w:space="0" w:color="auto"/>
        <w:right w:val="none" w:sz="0" w:space="0" w:color="auto"/>
      </w:divBdr>
    </w:div>
    <w:div w:id="1977057207">
      <w:bodyDiv w:val="1"/>
      <w:marLeft w:val="0"/>
      <w:marRight w:val="0"/>
      <w:marTop w:val="0"/>
      <w:marBottom w:val="0"/>
      <w:divBdr>
        <w:top w:val="none" w:sz="0" w:space="0" w:color="auto"/>
        <w:left w:val="none" w:sz="0" w:space="0" w:color="auto"/>
        <w:bottom w:val="none" w:sz="0" w:space="0" w:color="auto"/>
        <w:right w:val="none" w:sz="0" w:space="0" w:color="auto"/>
      </w:divBdr>
    </w:div>
    <w:div w:id="1978485570">
      <w:bodyDiv w:val="1"/>
      <w:marLeft w:val="0"/>
      <w:marRight w:val="0"/>
      <w:marTop w:val="0"/>
      <w:marBottom w:val="0"/>
      <w:divBdr>
        <w:top w:val="none" w:sz="0" w:space="0" w:color="auto"/>
        <w:left w:val="none" w:sz="0" w:space="0" w:color="auto"/>
        <w:bottom w:val="none" w:sz="0" w:space="0" w:color="auto"/>
        <w:right w:val="none" w:sz="0" w:space="0" w:color="auto"/>
      </w:divBdr>
    </w:div>
    <w:div w:id="1980063647">
      <w:bodyDiv w:val="1"/>
      <w:marLeft w:val="0"/>
      <w:marRight w:val="0"/>
      <w:marTop w:val="0"/>
      <w:marBottom w:val="0"/>
      <w:divBdr>
        <w:top w:val="none" w:sz="0" w:space="0" w:color="auto"/>
        <w:left w:val="none" w:sz="0" w:space="0" w:color="auto"/>
        <w:bottom w:val="none" w:sz="0" w:space="0" w:color="auto"/>
        <w:right w:val="none" w:sz="0" w:space="0" w:color="auto"/>
      </w:divBdr>
      <w:divsChild>
        <w:div w:id="1371607718">
          <w:marLeft w:val="0"/>
          <w:marRight w:val="0"/>
          <w:marTop w:val="0"/>
          <w:marBottom w:val="0"/>
          <w:divBdr>
            <w:top w:val="none" w:sz="0" w:space="0" w:color="auto"/>
            <w:left w:val="none" w:sz="0" w:space="0" w:color="auto"/>
            <w:bottom w:val="none" w:sz="0" w:space="0" w:color="auto"/>
            <w:right w:val="none" w:sz="0" w:space="0" w:color="auto"/>
          </w:divBdr>
        </w:div>
      </w:divsChild>
    </w:div>
    <w:div w:id="1980112119">
      <w:bodyDiv w:val="1"/>
      <w:marLeft w:val="0"/>
      <w:marRight w:val="0"/>
      <w:marTop w:val="0"/>
      <w:marBottom w:val="0"/>
      <w:divBdr>
        <w:top w:val="none" w:sz="0" w:space="0" w:color="auto"/>
        <w:left w:val="none" w:sz="0" w:space="0" w:color="auto"/>
        <w:bottom w:val="none" w:sz="0" w:space="0" w:color="auto"/>
        <w:right w:val="none" w:sz="0" w:space="0" w:color="auto"/>
      </w:divBdr>
    </w:div>
    <w:div w:id="1981810216">
      <w:bodyDiv w:val="1"/>
      <w:marLeft w:val="0"/>
      <w:marRight w:val="0"/>
      <w:marTop w:val="0"/>
      <w:marBottom w:val="0"/>
      <w:divBdr>
        <w:top w:val="none" w:sz="0" w:space="0" w:color="auto"/>
        <w:left w:val="none" w:sz="0" w:space="0" w:color="auto"/>
        <w:bottom w:val="none" w:sz="0" w:space="0" w:color="auto"/>
        <w:right w:val="none" w:sz="0" w:space="0" w:color="auto"/>
      </w:divBdr>
    </w:div>
    <w:div w:id="1981957125">
      <w:bodyDiv w:val="1"/>
      <w:marLeft w:val="0"/>
      <w:marRight w:val="0"/>
      <w:marTop w:val="0"/>
      <w:marBottom w:val="0"/>
      <w:divBdr>
        <w:top w:val="none" w:sz="0" w:space="0" w:color="auto"/>
        <w:left w:val="none" w:sz="0" w:space="0" w:color="auto"/>
        <w:bottom w:val="none" w:sz="0" w:space="0" w:color="auto"/>
        <w:right w:val="none" w:sz="0" w:space="0" w:color="auto"/>
      </w:divBdr>
    </w:div>
    <w:div w:id="1983001817">
      <w:bodyDiv w:val="1"/>
      <w:marLeft w:val="0"/>
      <w:marRight w:val="0"/>
      <w:marTop w:val="0"/>
      <w:marBottom w:val="0"/>
      <w:divBdr>
        <w:top w:val="none" w:sz="0" w:space="0" w:color="auto"/>
        <w:left w:val="none" w:sz="0" w:space="0" w:color="auto"/>
        <w:bottom w:val="none" w:sz="0" w:space="0" w:color="auto"/>
        <w:right w:val="none" w:sz="0" w:space="0" w:color="auto"/>
      </w:divBdr>
      <w:divsChild>
        <w:div w:id="585649072">
          <w:marLeft w:val="0"/>
          <w:marRight w:val="0"/>
          <w:marTop w:val="0"/>
          <w:marBottom w:val="0"/>
          <w:divBdr>
            <w:top w:val="none" w:sz="0" w:space="0" w:color="auto"/>
            <w:left w:val="none" w:sz="0" w:space="0" w:color="auto"/>
            <w:bottom w:val="none" w:sz="0" w:space="0" w:color="auto"/>
            <w:right w:val="none" w:sz="0" w:space="0" w:color="auto"/>
          </w:divBdr>
        </w:div>
        <w:div w:id="1235581410">
          <w:marLeft w:val="0"/>
          <w:marRight w:val="0"/>
          <w:marTop w:val="0"/>
          <w:marBottom w:val="0"/>
          <w:divBdr>
            <w:top w:val="none" w:sz="0" w:space="0" w:color="auto"/>
            <w:left w:val="none" w:sz="0" w:space="0" w:color="auto"/>
            <w:bottom w:val="none" w:sz="0" w:space="0" w:color="auto"/>
            <w:right w:val="none" w:sz="0" w:space="0" w:color="auto"/>
          </w:divBdr>
        </w:div>
        <w:div w:id="272589510">
          <w:marLeft w:val="0"/>
          <w:marRight w:val="0"/>
          <w:marTop w:val="0"/>
          <w:marBottom w:val="0"/>
          <w:divBdr>
            <w:top w:val="none" w:sz="0" w:space="0" w:color="auto"/>
            <w:left w:val="none" w:sz="0" w:space="0" w:color="auto"/>
            <w:bottom w:val="none" w:sz="0" w:space="0" w:color="auto"/>
            <w:right w:val="none" w:sz="0" w:space="0" w:color="auto"/>
          </w:divBdr>
        </w:div>
        <w:div w:id="1671063869">
          <w:marLeft w:val="0"/>
          <w:marRight w:val="0"/>
          <w:marTop w:val="0"/>
          <w:marBottom w:val="0"/>
          <w:divBdr>
            <w:top w:val="none" w:sz="0" w:space="0" w:color="auto"/>
            <w:left w:val="none" w:sz="0" w:space="0" w:color="auto"/>
            <w:bottom w:val="none" w:sz="0" w:space="0" w:color="auto"/>
            <w:right w:val="none" w:sz="0" w:space="0" w:color="auto"/>
          </w:divBdr>
        </w:div>
        <w:div w:id="1445492907">
          <w:marLeft w:val="0"/>
          <w:marRight w:val="0"/>
          <w:marTop w:val="0"/>
          <w:marBottom w:val="0"/>
          <w:divBdr>
            <w:top w:val="none" w:sz="0" w:space="0" w:color="auto"/>
            <w:left w:val="none" w:sz="0" w:space="0" w:color="auto"/>
            <w:bottom w:val="none" w:sz="0" w:space="0" w:color="auto"/>
            <w:right w:val="none" w:sz="0" w:space="0" w:color="auto"/>
          </w:divBdr>
          <w:divsChild>
            <w:div w:id="61294754">
              <w:marLeft w:val="0"/>
              <w:marRight w:val="0"/>
              <w:marTop w:val="0"/>
              <w:marBottom w:val="0"/>
              <w:divBdr>
                <w:top w:val="none" w:sz="0" w:space="0" w:color="auto"/>
                <w:left w:val="none" w:sz="0" w:space="0" w:color="auto"/>
                <w:bottom w:val="none" w:sz="0" w:space="0" w:color="auto"/>
                <w:right w:val="none" w:sz="0" w:space="0" w:color="auto"/>
              </w:divBdr>
            </w:div>
            <w:div w:id="478613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500005">
      <w:bodyDiv w:val="1"/>
      <w:marLeft w:val="0"/>
      <w:marRight w:val="0"/>
      <w:marTop w:val="0"/>
      <w:marBottom w:val="0"/>
      <w:divBdr>
        <w:top w:val="none" w:sz="0" w:space="0" w:color="auto"/>
        <w:left w:val="none" w:sz="0" w:space="0" w:color="auto"/>
        <w:bottom w:val="none" w:sz="0" w:space="0" w:color="auto"/>
        <w:right w:val="none" w:sz="0" w:space="0" w:color="auto"/>
      </w:divBdr>
    </w:div>
    <w:div w:id="1985964641">
      <w:bodyDiv w:val="1"/>
      <w:marLeft w:val="0"/>
      <w:marRight w:val="0"/>
      <w:marTop w:val="0"/>
      <w:marBottom w:val="0"/>
      <w:divBdr>
        <w:top w:val="none" w:sz="0" w:space="0" w:color="auto"/>
        <w:left w:val="none" w:sz="0" w:space="0" w:color="auto"/>
        <w:bottom w:val="none" w:sz="0" w:space="0" w:color="auto"/>
        <w:right w:val="none" w:sz="0" w:space="0" w:color="auto"/>
      </w:divBdr>
    </w:div>
    <w:div w:id="1986354876">
      <w:bodyDiv w:val="1"/>
      <w:marLeft w:val="0"/>
      <w:marRight w:val="0"/>
      <w:marTop w:val="0"/>
      <w:marBottom w:val="0"/>
      <w:divBdr>
        <w:top w:val="none" w:sz="0" w:space="0" w:color="auto"/>
        <w:left w:val="none" w:sz="0" w:space="0" w:color="auto"/>
        <w:bottom w:val="none" w:sz="0" w:space="0" w:color="auto"/>
        <w:right w:val="none" w:sz="0" w:space="0" w:color="auto"/>
      </w:divBdr>
    </w:div>
    <w:div w:id="1991056311">
      <w:bodyDiv w:val="1"/>
      <w:marLeft w:val="0"/>
      <w:marRight w:val="0"/>
      <w:marTop w:val="0"/>
      <w:marBottom w:val="0"/>
      <w:divBdr>
        <w:top w:val="none" w:sz="0" w:space="0" w:color="auto"/>
        <w:left w:val="none" w:sz="0" w:space="0" w:color="auto"/>
        <w:bottom w:val="none" w:sz="0" w:space="0" w:color="auto"/>
        <w:right w:val="none" w:sz="0" w:space="0" w:color="auto"/>
      </w:divBdr>
    </w:div>
    <w:div w:id="1991858605">
      <w:bodyDiv w:val="1"/>
      <w:marLeft w:val="0"/>
      <w:marRight w:val="0"/>
      <w:marTop w:val="0"/>
      <w:marBottom w:val="0"/>
      <w:divBdr>
        <w:top w:val="none" w:sz="0" w:space="0" w:color="auto"/>
        <w:left w:val="none" w:sz="0" w:space="0" w:color="auto"/>
        <w:bottom w:val="none" w:sz="0" w:space="0" w:color="auto"/>
        <w:right w:val="none" w:sz="0" w:space="0" w:color="auto"/>
      </w:divBdr>
    </w:div>
    <w:div w:id="1994943591">
      <w:bodyDiv w:val="1"/>
      <w:marLeft w:val="0"/>
      <w:marRight w:val="0"/>
      <w:marTop w:val="0"/>
      <w:marBottom w:val="0"/>
      <w:divBdr>
        <w:top w:val="none" w:sz="0" w:space="0" w:color="auto"/>
        <w:left w:val="none" w:sz="0" w:space="0" w:color="auto"/>
        <w:bottom w:val="none" w:sz="0" w:space="0" w:color="auto"/>
        <w:right w:val="none" w:sz="0" w:space="0" w:color="auto"/>
      </w:divBdr>
    </w:div>
    <w:div w:id="1995143572">
      <w:bodyDiv w:val="1"/>
      <w:marLeft w:val="0"/>
      <w:marRight w:val="0"/>
      <w:marTop w:val="0"/>
      <w:marBottom w:val="0"/>
      <w:divBdr>
        <w:top w:val="none" w:sz="0" w:space="0" w:color="auto"/>
        <w:left w:val="none" w:sz="0" w:space="0" w:color="auto"/>
        <w:bottom w:val="none" w:sz="0" w:space="0" w:color="auto"/>
        <w:right w:val="none" w:sz="0" w:space="0" w:color="auto"/>
      </w:divBdr>
    </w:div>
    <w:div w:id="1997146915">
      <w:bodyDiv w:val="1"/>
      <w:marLeft w:val="0"/>
      <w:marRight w:val="0"/>
      <w:marTop w:val="0"/>
      <w:marBottom w:val="0"/>
      <w:divBdr>
        <w:top w:val="none" w:sz="0" w:space="0" w:color="auto"/>
        <w:left w:val="none" w:sz="0" w:space="0" w:color="auto"/>
        <w:bottom w:val="none" w:sz="0" w:space="0" w:color="auto"/>
        <w:right w:val="none" w:sz="0" w:space="0" w:color="auto"/>
      </w:divBdr>
    </w:div>
    <w:div w:id="1998223007">
      <w:bodyDiv w:val="1"/>
      <w:marLeft w:val="0"/>
      <w:marRight w:val="0"/>
      <w:marTop w:val="0"/>
      <w:marBottom w:val="0"/>
      <w:divBdr>
        <w:top w:val="none" w:sz="0" w:space="0" w:color="auto"/>
        <w:left w:val="none" w:sz="0" w:space="0" w:color="auto"/>
        <w:bottom w:val="none" w:sz="0" w:space="0" w:color="auto"/>
        <w:right w:val="none" w:sz="0" w:space="0" w:color="auto"/>
      </w:divBdr>
    </w:div>
    <w:div w:id="2007436262">
      <w:bodyDiv w:val="1"/>
      <w:marLeft w:val="0"/>
      <w:marRight w:val="0"/>
      <w:marTop w:val="0"/>
      <w:marBottom w:val="0"/>
      <w:divBdr>
        <w:top w:val="none" w:sz="0" w:space="0" w:color="auto"/>
        <w:left w:val="none" w:sz="0" w:space="0" w:color="auto"/>
        <w:bottom w:val="none" w:sz="0" w:space="0" w:color="auto"/>
        <w:right w:val="none" w:sz="0" w:space="0" w:color="auto"/>
      </w:divBdr>
    </w:div>
    <w:div w:id="2009286944">
      <w:bodyDiv w:val="1"/>
      <w:marLeft w:val="0"/>
      <w:marRight w:val="0"/>
      <w:marTop w:val="0"/>
      <w:marBottom w:val="0"/>
      <w:divBdr>
        <w:top w:val="none" w:sz="0" w:space="0" w:color="auto"/>
        <w:left w:val="none" w:sz="0" w:space="0" w:color="auto"/>
        <w:bottom w:val="none" w:sz="0" w:space="0" w:color="auto"/>
        <w:right w:val="none" w:sz="0" w:space="0" w:color="auto"/>
      </w:divBdr>
    </w:div>
    <w:div w:id="2009554813">
      <w:bodyDiv w:val="1"/>
      <w:marLeft w:val="0"/>
      <w:marRight w:val="0"/>
      <w:marTop w:val="0"/>
      <w:marBottom w:val="0"/>
      <w:divBdr>
        <w:top w:val="none" w:sz="0" w:space="0" w:color="auto"/>
        <w:left w:val="none" w:sz="0" w:space="0" w:color="auto"/>
        <w:bottom w:val="none" w:sz="0" w:space="0" w:color="auto"/>
        <w:right w:val="none" w:sz="0" w:space="0" w:color="auto"/>
      </w:divBdr>
    </w:div>
    <w:div w:id="2011516622">
      <w:bodyDiv w:val="1"/>
      <w:marLeft w:val="0"/>
      <w:marRight w:val="0"/>
      <w:marTop w:val="0"/>
      <w:marBottom w:val="0"/>
      <w:divBdr>
        <w:top w:val="none" w:sz="0" w:space="0" w:color="auto"/>
        <w:left w:val="none" w:sz="0" w:space="0" w:color="auto"/>
        <w:bottom w:val="none" w:sz="0" w:space="0" w:color="auto"/>
        <w:right w:val="none" w:sz="0" w:space="0" w:color="auto"/>
      </w:divBdr>
    </w:div>
    <w:div w:id="2013335801">
      <w:bodyDiv w:val="1"/>
      <w:marLeft w:val="0"/>
      <w:marRight w:val="0"/>
      <w:marTop w:val="0"/>
      <w:marBottom w:val="0"/>
      <w:divBdr>
        <w:top w:val="none" w:sz="0" w:space="0" w:color="auto"/>
        <w:left w:val="none" w:sz="0" w:space="0" w:color="auto"/>
        <w:bottom w:val="none" w:sz="0" w:space="0" w:color="auto"/>
        <w:right w:val="none" w:sz="0" w:space="0" w:color="auto"/>
      </w:divBdr>
    </w:div>
    <w:div w:id="2015178991">
      <w:bodyDiv w:val="1"/>
      <w:marLeft w:val="0"/>
      <w:marRight w:val="0"/>
      <w:marTop w:val="0"/>
      <w:marBottom w:val="0"/>
      <w:divBdr>
        <w:top w:val="none" w:sz="0" w:space="0" w:color="auto"/>
        <w:left w:val="none" w:sz="0" w:space="0" w:color="auto"/>
        <w:bottom w:val="none" w:sz="0" w:space="0" w:color="auto"/>
        <w:right w:val="none" w:sz="0" w:space="0" w:color="auto"/>
      </w:divBdr>
    </w:div>
    <w:div w:id="2016297438">
      <w:bodyDiv w:val="1"/>
      <w:marLeft w:val="0"/>
      <w:marRight w:val="0"/>
      <w:marTop w:val="0"/>
      <w:marBottom w:val="0"/>
      <w:divBdr>
        <w:top w:val="none" w:sz="0" w:space="0" w:color="auto"/>
        <w:left w:val="none" w:sz="0" w:space="0" w:color="auto"/>
        <w:bottom w:val="none" w:sz="0" w:space="0" w:color="auto"/>
        <w:right w:val="none" w:sz="0" w:space="0" w:color="auto"/>
      </w:divBdr>
    </w:div>
    <w:div w:id="2016492728">
      <w:bodyDiv w:val="1"/>
      <w:marLeft w:val="0"/>
      <w:marRight w:val="0"/>
      <w:marTop w:val="0"/>
      <w:marBottom w:val="0"/>
      <w:divBdr>
        <w:top w:val="none" w:sz="0" w:space="0" w:color="auto"/>
        <w:left w:val="none" w:sz="0" w:space="0" w:color="auto"/>
        <w:bottom w:val="none" w:sz="0" w:space="0" w:color="auto"/>
        <w:right w:val="none" w:sz="0" w:space="0" w:color="auto"/>
      </w:divBdr>
    </w:div>
    <w:div w:id="2016765675">
      <w:bodyDiv w:val="1"/>
      <w:marLeft w:val="0"/>
      <w:marRight w:val="0"/>
      <w:marTop w:val="0"/>
      <w:marBottom w:val="0"/>
      <w:divBdr>
        <w:top w:val="none" w:sz="0" w:space="0" w:color="auto"/>
        <w:left w:val="none" w:sz="0" w:space="0" w:color="auto"/>
        <w:bottom w:val="none" w:sz="0" w:space="0" w:color="auto"/>
        <w:right w:val="none" w:sz="0" w:space="0" w:color="auto"/>
      </w:divBdr>
      <w:divsChild>
        <w:div w:id="567037931">
          <w:marLeft w:val="0"/>
          <w:marRight w:val="0"/>
          <w:marTop w:val="0"/>
          <w:marBottom w:val="0"/>
          <w:divBdr>
            <w:top w:val="none" w:sz="0" w:space="0" w:color="auto"/>
            <w:left w:val="none" w:sz="0" w:space="0" w:color="auto"/>
            <w:bottom w:val="none" w:sz="0" w:space="0" w:color="auto"/>
            <w:right w:val="none" w:sz="0" w:space="0" w:color="auto"/>
          </w:divBdr>
          <w:divsChild>
            <w:div w:id="86387322">
              <w:marLeft w:val="0"/>
              <w:marRight w:val="0"/>
              <w:marTop w:val="0"/>
              <w:marBottom w:val="0"/>
              <w:divBdr>
                <w:top w:val="none" w:sz="0" w:space="0" w:color="auto"/>
                <w:left w:val="none" w:sz="0" w:space="0" w:color="auto"/>
                <w:bottom w:val="none" w:sz="0" w:space="0" w:color="auto"/>
                <w:right w:val="none" w:sz="0" w:space="0" w:color="auto"/>
              </w:divBdr>
            </w:div>
            <w:div w:id="1930652407">
              <w:marLeft w:val="0"/>
              <w:marRight w:val="0"/>
              <w:marTop w:val="0"/>
              <w:marBottom w:val="0"/>
              <w:divBdr>
                <w:top w:val="none" w:sz="0" w:space="0" w:color="auto"/>
                <w:left w:val="none" w:sz="0" w:space="0" w:color="auto"/>
                <w:bottom w:val="none" w:sz="0" w:space="0" w:color="auto"/>
                <w:right w:val="none" w:sz="0" w:space="0" w:color="auto"/>
              </w:divBdr>
              <w:divsChild>
                <w:div w:id="542138048">
                  <w:marLeft w:val="0"/>
                  <w:marRight w:val="0"/>
                  <w:marTop w:val="0"/>
                  <w:marBottom w:val="0"/>
                  <w:divBdr>
                    <w:top w:val="none" w:sz="0" w:space="0" w:color="auto"/>
                    <w:left w:val="none" w:sz="0" w:space="0" w:color="auto"/>
                    <w:bottom w:val="none" w:sz="0" w:space="0" w:color="auto"/>
                    <w:right w:val="none" w:sz="0" w:space="0" w:color="auto"/>
                  </w:divBdr>
                </w:div>
                <w:div w:id="1100487643">
                  <w:marLeft w:val="0"/>
                  <w:marRight w:val="0"/>
                  <w:marTop w:val="0"/>
                  <w:marBottom w:val="0"/>
                  <w:divBdr>
                    <w:top w:val="none" w:sz="0" w:space="0" w:color="auto"/>
                    <w:left w:val="none" w:sz="0" w:space="0" w:color="auto"/>
                    <w:bottom w:val="none" w:sz="0" w:space="0" w:color="auto"/>
                    <w:right w:val="none" w:sz="0" w:space="0" w:color="auto"/>
                  </w:divBdr>
                </w:div>
                <w:div w:id="21037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093893">
          <w:marLeft w:val="0"/>
          <w:marRight w:val="0"/>
          <w:marTop w:val="0"/>
          <w:marBottom w:val="0"/>
          <w:divBdr>
            <w:top w:val="none" w:sz="0" w:space="0" w:color="auto"/>
            <w:left w:val="none" w:sz="0" w:space="0" w:color="auto"/>
            <w:bottom w:val="none" w:sz="0" w:space="0" w:color="auto"/>
            <w:right w:val="none" w:sz="0" w:space="0" w:color="auto"/>
          </w:divBdr>
        </w:div>
        <w:div w:id="828517664">
          <w:marLeft w:val="0"/>
          <w:marRight w:val="0"/>
          <w:marTop w:val="0"/>
          <w:marBottom w:val="0"/>
          <w:divBdr>
            <w:top w:val="none" w:sz="0" w:space="0" w:color="auto"/>
            <w:left w:val="none" w:sz="0" w:space="0" w:color="auto"/>
            <w:bottom w:val="none" w:sz="0" w:space="0" w:color="auto"/>
            <w:right w:val="none" w:sz="0" w:space="0" w:color="auto"/>
          </w:divBdr>
        </w:div>
        <w:div w:id="1283683616">
          <w:marLeft w:val="0"/>
          <w:marRight w:val="0"/>
          <w:marTop w:val="0"/>
          <w:marBottom w:val="0"/>
          <w:divBdr>
            <w:top w:val="none" w:sz="0" w:space="0" w:color="auto"/>
            <w:left w:val="none" w:sz="0" w:space="0" w:color="auto"/>
            <w:bottom w:val="none" w:sz="0" w:space="0" w:color="auto"/>
            <w:right w:val="none" w:sz="0" w:space="0" w:color="auto"/>
          </w:divBdr>
        </w:div>
      </w:divsChild>
    </w:div>
    <w:div w:id="2017343984">
      <w:bodyDiv w:val="1"/>
      <w:marLeft w:val="0"/>
      <w:marRight w:val="0"/>
      <w:marTop w:val="0"/>
      <w:marBottom w:val="0"/>
      <w:divBdr>
        <w:top w:val="none" w:sz="0" w:space="0" w:color="auto"/>
        <w:left w:val="none" w:sz="0" w:space="0" w:color="auto"/>
        <w:bottom w:val="none" w:sz="0" w:space="0" w:color="auto"/>
        <w:right w:val="none" w:sz="0" w:space="0" w:color="auto"/>
      </w:divBdr>
    </w:div>
    <w:div w:id="2019036328">
      <w:bodyDiv w:val="1"/>
      <w:marLeft w:val="0"/>
      <w:marRight w:val="0"/>
      <w:marTop w:val="0"/>
      <w:marBottom w:val="0"/>
      <w:divBdr>
        <w:top w:val="none" w:sz="0" w:space="0" w:color="auto"/>
        <w:left w:val="none" w:sz="0" w:space="0" w:color="auto"/>
        <w:bottom w:val="none" w:sz="0" w:space="0" w:color="auto"/>
        <w:right w:val="none" w:sz="0" w:space="0" w:color="auto"/>
      </w:divBdr>
    </w:div>
    <w:div w:id="2020156878">
      <w:bodyDiv w:val="1"/>
      <w:marLeft w:val="0"/>
      <w:marRight w:val="0"/>
      <w:marTop w:val="0"/>
      <w:marBottom w:val="0"/>
      <w:divBdr>
        <w:top w:val="none" w:sz="0" w:space="0" w:color="auto"/>
        <w:left w:val="none" w:sz="0" w:space="0" w:color="auto"/>
        <w:bottom w:val="none" w:sz="0" w:space="0" w:color="auto"/>
        <w:right w:val="none" w:sz="0" w:space="0" w:color="auto"/>
      </w:divBdr>
    </w:div>
    <w:div w:id="2020690117">
      <w:bodyDiv w:val="1"/>
      <w:marLeft w:val="0"/>
      <w:marRight w:val="0"/>
      <w:marTop w:val="0"/>
      <w:marBottom w:val="0"/>
      <w:divBdr>
        <w:top w:val="none" w:sz="0" w:space="0" w:color="auto"/>
        <w:left w:val="none" w:sz="0" w:space="0" w:color="auto"/>
        <w:bottom w:val="none" w:sz="0" w:space="0" w:color="auto"/>
        <w:right w:val="none" w:sz="0" w:space="0" w:color="auto"/>
      </w:divBdr>
    </w:div>
    <w:div w:id="2021276421">
      <w:bodyDiv w:val="1"/>
      <w:marLeft w:val="0"/>
      <w:marRight w:val="0"/>
      <w:marTop w:val="0"/>
      <w:marBottom w:val="0"/>
      <w:divBdr>
        <w:top w:val="none" w:sz="0" w:space="0" w:color="auto"/>
        <w:left w:val="none" w:sz="0" w:space="0" w:color="auto"/>
        <w:bottom w:val="none" w:sz="0" w:space="0" w:color="auto"/>
        <w:right w:val="none" w:sz="0" w:space="0" w:color="auto"/>
      </w:divBdr>
    </w:div>
    <w:div w:id="2027171309">
      <w:bodyDiv w:val="1"/>
      <w:marLeft w:val="0"/>
      <w:marRight w:val="0"/>
      <w:marTop w:val="0"/>
      <w:marBottom w:val="0"/>
      <w:divBdr>
        <w:top w:val="none" w:sz="0" w:space="0" w:color="auto"/>
        <w:left w:val="none" w:sz="0" w:space="0" w:color="auto"/>
        <w:bottom w:val="none" w:sz="0" w:space="0" w:color="auto"/>
        <w:right w:val="none" w:sz="0" w:space="0" w:color="auto"/>
      </w:divBdr>
    </w:div>
    <w:div w:id="2035424117">
      <w:bodyDiv w:val="1"/>
      <w:marLeft w:val="0"/>
      <w:marRight w:val="0"/>
      <w:marTop w:val="0"/>
      <w:marBottom w:val="0"/>
      <w:divBdr>
        <w:top w:val="none" w:sz="0" w:space="0" w:color="auto"/>
        <w:left w:val="none" w:sz="0" w:space="0" w:color="auto"/>
        <w:bottom w:val="none" w:sz="0" w:space="0" w:color="auto"/>
        <w:right w:val="none" w:sz="0" w:space="0" w:color="auto"/>
      </w:divBdr>
    </w:div>
    <w:div w:id="2037849830">
      <w:bodyDiv w:val="1"/>
      <w:marLeft w:val="0"/>
      <w:marRight w:val="0"/>
      <w:marTop w:val="0"/>
      <w:marBottom w:val="0"/>
      <w:divBdr>
        <w:top w:val="none" w:sz="0" w:space="0" w:color="auto"/>
        <w:left w:val="none" w:sz="0" w:space="0" w:color="auto"/>
        <w:bottom w:val="none" w:sz="0" w:space="0" w:color="auto"/>
        <w:right w:val="none" w:sz="0" w:space="0" w:color="auto"/>
      </w:divBdr>
    </w:div>
    <w:div w:id="2039234554">
      <w:bodyDiv w:val="1"/>
      <w:marLeft w:val="0"/>
      <w:marRight w:val="0"/>
      <w:marTop w:val="0"/>
      <w:marBottom w:val="0"/>
      <w:divBdr>
        <w:top w:val="none" w:sz="0" w:space="0" w:color="auto"/>
        <w:left w:val="none" w:sz="0" w:space="0" w:color="auto"/>
        <w:bottom w:val="none" w:sz="0" w:space="0" w:color="auto"/>
        <w:right w:val="none" w:sz="0" w:space="0" w:color="auto"/>
      </w:divBdr>
    </w:div>
    <w:div w:id="2039578312">
      <w:bodyDiv w:val="1"/>
      <w:marLeft w:val="0"/>
      <w:marRight w:val="0"/>
      <w:marTop w:val="0"/>
      <w:marBottom w:val="0"/>
      <w:divBdr>
        <w:top w:val="none" w:sz="0" w:space="0" w:color="auto"/>
        <w:left w:val="none" w:sz="0" w:space="0" w:color="auto"/>
        <w:bottom w:val="none" w:sz="0" w:space="0" w:color="auto"/>
        <w:right w:val="none" w:sz="0" w:space="0" w:color="auto"/>
      </w:divBdr>
    </w:div>
    <w:div w:id="2040932408">
      <w:bodyDiv w:val="1"/>
      <w:marLeft w:val="0"/>
      <w:marRight w:val="0"/>
      <w:marTop w:val="0"/>
      <w:marBottom w:val="0"/>
      <w:divBdr>
        <w:top w:val="none" w:sz="0" w:space="0" w:color="auto"/>
        <w:left w:val="none" w:sz="0" w:space="0" w:color="auto"/>
        <w:bottom w:val="none" w:sz="0" w:space="0" w:color="auto"/>
        <w:right w:val="none" w:sz="0" w:space="0" w:color="auto"/>
      </w:divBdr>
    </w:div>
    <w:div w:id="2041469550">
      <w:bodyDiv w:val="1"/>
      <w:marLeft w:val="0"/>
      <w:marRight w:val="0"/>
      <w:marTop w:val="0"/>
      <w:marBottom w:val="0"/>
      <w:divBdr>
        <w:top w:val="none" w:sz="0" w:space="0" w:color="auto"/>
        <w:left w:val="none" w:sz="0" w:space="0" w:color="auto"/>
        <w:bottom w:val="none" w:sz="0" w:space="0" w:color="auto"/>
        <w:right w:val="none" w:sz="0" w:space="0" w:color="auto"/>
      </w:divBdr>
    </w:div>
    <w:div w:id="2044361342">
      <w:bodyDiv w:val="1"/>
      <w:marLeft w:val="0"/>
      <w:marRight w:val="0"/>
      <w:marTop w:val="0"/>
      <w:marBottom w:val="0"/>
      <w:divBdr>
        <w:top w:val="none" w:sz="0" w:space="0" w:color="auto"/>
        <w:left w:val="none" w:sz="0" w:space="0" w:color="auto"/>
        <w:bottom w:val="none" w:sz="0" w:space="0" w:color="auto"/>
        <w:right w:val="none" w:sz="0" w:space="0" w:color="auto"/>
      </w:divBdr>
    </w:div>
    <w:div w:id="2046756821">
      <w:bodyDiv w:val="1"/>
      <w:marLeft w:val="0"/>
      <w:marRight w:val="0"/>
      <w:marTop w:val="0"/>
      <w:marBottom w:val="0"/>
      <w:divBdr>
        <w:top w:val="none" w:sz="0" w:space="0" w:color="auto"/>
        <w:left w:val="none" w:sz="0" w:space="0" w:color="auto"/>
        <w:bottom w:val="none" w:sz="0" w:space="0" w:color="auto"/>
        <w:right w:val="none" w:sz="0" w:space="0" w:color="auto"/>
      </w:divBdr>
    </w:div>
    <w:div w:id="2046952144">
      <w:bodyDiv w:val="1"/>
      <w:marLeft w:val="0"/>
      <w:marRight w:val="0"/>
      <w:marTop w:val="0"/>
      <w:marBottom w:val="0"/>
      <w:divBdr>
        <w:top w:val="none" w:sz="0" w:space="0" w:color="auto"/>
        <w:left w:val="none" w:sz="0" w:space="0" w:color="auto"/>
        <w:bottom w:val="none" w:sz="0" w:space="0" w:color="auto"/>
        <w:right w:val="none" w:sz="0" w:space="0" w:color="auto"/>
      </w:divBdr>
    </w:div>
    <w:div w:id="2047216233">
      <w:bodyDiv w:val="1"/>
      <w:marLeft w:val="0"/>
      <w:marRight w:val="0"/>
      <w:marTop w:val="0"/>
      <w:marBottom w:val="0"/>
      <w:divBdr>
        <w:top w:val="none" w:sz="0" w:space="0" w:color="auto"/>
        <w:left w:val="none" w:sz="0" w:space="0" w:color="auto"/>
        <w:bottom w:val="none" w:sz="0" w:space="0" w:color="auto"/>
        <w:right w:val="none" w:sz="0" w:space="0" w:color="auto"/>
      </w:divBdr>
      <w:divsChild>
        <w:div w:id="1683705981">
          <w:marLeft w:val="0"/>
          <w:marRight w:val="0"/>
          <w:marTop w:val="0"/>
          <w:marBottom w:val="0"/>
          <w:divBdr>
            <w:top w:val="none" w:sz="0" w:space="0" w:color="auto"/>
            <w:left w:val="none" w:sz="0" w:space="0" w:color="auto"/>
            <w:bottom w:val="none" w:sz="0" w:space="0" w:color="auto"/>
            <w:right w:val="none" w:sz="0" w:space="0" w:color="auto"/>
          </w:divBdr>
          <w:divsChild>
            <w:div w:id="965550799">
              <w:marLeft w:val="0"/>
              <w:marRight w:val="0"/>
              <w:marTop w:val="0"/>
              <w:marBottom w:val="0"/>
              <w:divBdr>
                <w:top w:val="none" w:sz="0" w:space="0" w:color="auto"/>
                <w:left w:val="none" w:sz="0" w:space="0" w:color="auto"/>
                <w:bottom w:val="none" w:sz="0" w:space="0" w:color="auto"/>
                <w:right w:val="none" w:sz="0" w:space="0" w:color="auto"/>
              </w:divBdr>
              <w:divsChild>
                <w:div w:id="195659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142054">
      <w:bodyDiv w:val="1"/>
      <w:marLeft w:val="0"/>
      <w:marRight w:val="0"/>
      <w:marTop w:val="0"/>
      <w:marBottom w:val="0"/>
      <w:divBdr>
        <w:top w:val="none" w:sz="0" w:space="0" w:color="auto"/>
        <w:left w:val="none" w:sz="0" w:space="0" w:color="auto"/>
        <w:bottom w:val="none" w:sz="0" w:space="0" w:color="auto"/>
        <w:right w:val="none" w:sz="0" w:space="0" w:color="auto"/>
      </w:divBdr>
    </w:div>
    <w:div w:id="2050372014">
      <w:bodyDiv w:val="1"/>
      <w:marLeft w:val="0"/>
      <w:marRight w:val="0"/>
      <w:marTop w:val="0"/>
      <w:marBottom w:val="0"/>
      <w:divBdr>
        <w:top w:val="none" w:sz="0" w:space="0" w:color="auto"/>
        <w:left w:val="none" w:sz="0" w:space="0" w:color="auto"/>
        <w:bottom w:val="none" w:sz="0" w:space="0" w:color="auto"/>
        <w:right w:val="none" w:sz="0" w:space="0" w:color="auto"/>
      </w:divBdr>
      <w:divsChild>
        <w:div w:id="1828596882">
          <w:marLeft w:val="0"/>
          <w:marRight w:val="0"/>
          <w:marTop w:val="0"/>
          <w:marBottom w:val="0"/>
          <w:divBdr>
            <w:top w:val="none" w:sz="0" w:space="0" w:color="auto"/>
            <w:left w:val="none" w:sz="0" w:space="0" w:color="auto"/>
            <w:bottom w:val="none" w:sz="0" w:space="0" w:color="auto"/>
            <w:right w:val="none" w:sz="0" w:space="0" w:color="auto"/>
          </w:divBdr>
          <w:divsChild>
            <w:div w:id="14420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219676">
      <w:bodyDiv w:val="1"/>
      <w:marLeft w:val="0"/>
      <w:marRight w:val="0"/>
      <w:marTop w:val="0"/>
      <w:marBottom w:val="0"/>
      <w:divBdr>
        <w:top w:val="none" w:sz="0" w:space="0" w:color="auto"/>
        <w:left w:val="none" w:sz="0" w:space="0" w:color="auto"/>
        <w:bottom w:val="none" w:sz="0" w:space="0" w:color="auto"/>
        <w:right w:val="none" w:sz="0" w:space="0" w:color="auto"/>
      </w:divBdr>
    </w:div>
    <w:div w:id="2056540660">
      <w:bodyDiv w:val="1"/>
      <w:marLeft w:val="0"/>
      <w:marRight w:val="0"/>
      <w:marTop w:val="0"/>
      <w:marBottom w:val="0"/>
      <w:divBdr>
        <w:top w:val="none" w:sz="0" w:space="0" w:color="auto"/>
        <w:left w:val="none" w:sz="0" w:space="0" w:color="auto"/>
        <w:bottom w:val="none" w:sz="0" w:space="0" w:color="auto"/>
        <w:right w:val="none" w:sz="0" w:space="0" w:color="auto"/>
      </w:divBdr>
    </w:div>
    <w:div w:id="2057002315">
      <w:bodyDiv w:val="1"/>
      <w:marLeft w:val="0"/>
      <w:marRight w:val="0"/>
      <w:marTop w:val="0"/>
      <w:marBottom w:val="0"/>
      <w:divBdr>
        <w:top w:val="none" w:sz="0" w:space="0" w:color="auto"/>
        <w:left w:val="none" w:sz="0" w:space="0" w:color="auto"/>
        <w:bottom w:val="none" w:sz="0" w:space="0" w:color="auto"/>
        <w:right w:val="none" w:sz="0" w:space="0" w:color="auto"/>
      </w:divBdr>
    </w:div>
    <w:div w:id="2057390351">
      <w:bodyDiv w:val="1"/>
      <w:marLeft w:val="0"/>
      <w:marRight w:val="0"/>
      <w:marTop w:val="0"/>
      <w:marBottom w:val="0"/>
      <w:divBdr>
        <w:top w:val="none" w:sz="0" w:space="0" w:color="auto"/>
        <w:left w:val="none" w:sz="0" w:space="0" w:color="auto"/>
        <w:bottom w:val="none" w:sz="0" w:space="0" w:color="auto"/>
        <w:right w:val="none" w:sz="0" w:space="0" w:color="auto"/>
      </w:divBdr>
    </w:div>
    <w:div w:id="2058776573">
      <w:bodyDiv w:val="1"/>
      <w:marLeft w:val="0"/>
      <w:marRight w:val="0"/>
      <w:marTop w:val="0"/>
      <w:marBottom w:val="0"/>
      <w:divBdr>
        <w:top w:val="none" w:sz="0" w:space="0" w:color="auto"/>
        <w:left w:val="none" w:sz="0" w:space="0" w:color="auto"/>
        <w:bottom w:val="none" w:sz="0" w:space="0" w:color="auto"/>
        <w:right w:val="none" w:sz="0" w:space="0" w:color="auto"/>
      </w:divBdr>
    </w:div>
    <w:div w:id="2063476568">
      <w:bodyDiv w:val="1"/>
      <w:marLeft w:val="0"/>
      <w:marRight w:val="0"/>
      <w:marTop w:val="0"/>
      <w:marBottom w:val="0"/>
      <w:divBdr>
        <w:top w:val="none" w:sz="0" w:space="0" w:color="auto"/>
        <w:left w:val="none" w:sz="0" w:space="0" w:color="auto"/>
        <w:bottom w:val="none" w:sz="0" w:space="0" w:color="auto"/>
        <w:right w:val="none" w:sz="0" w:space="0" w:color="auto"/>
      </w:divBdr>
    </w:div>
    <w:div w:id="2065785740">
      <w:bodyDiv w:val="1"/>
      <w:marLeft w:val="0"/>
      <w:marRight w:val="0"/>
      <w:marTop w:val="0"/>
      <w:marBottom w:val="0"/>
      <w:divBdr>
        <w:top w:val="none" w:sz="0" w:space="0" w:color="auto"/>
        <w:left w:val="none" w:sz="0" w:space="0" w:color="auto"/>
        <w:bottom w:val="none" w:sz="0" w:space="0" w:color="auto"/>
        <w:right w:val="none" w:sz="0" w:space="0" w:color="auto"/>
      </w:divBdr>
    </w:div>
    <w:div w:id="2067992913">
      <w:bodyDiv w:val="1"/>
      <w:marLeft w:val="0"/>
      <w:marRight w:val="0"/>
      <w:marTop w:val="0"/>
      <w:marBottom w:val="0"/>
      <w:divBdr>
        <w:top w:val="none" w:sz="0" w:space="0" w:color="auto"/>
        <w:left w:val="none" w:sz="0" w:space="0" w:color="auto"/>
        <w:bottom w:val="none" w:sz="0" w:space="0" w:color="auto"/>
        <w:right w:val="none" w:sz="0" w:space="0" w:color="auto"/>
      </w:divBdr>
      <w:divsChild>
        <w:div w:id="1105535682">
          <w:marLeft w:val="0"/>
          <w:marRight w:val="0"/>
          <w:marTop w:val="0"/>
          <w:marBottom w:val="0"/>
          <w:divBdr>
            <w:top w:val="none" w:sz="0" w:space="0" w:color="auto"/>
            <w:left w:val="none" w:sz="0" w:space="0" w:color="auto"/>
            <w:bottom w:val="none" w:sz="0" w:space="0" w:color="auto"/>
            <w:right w:val="none" w:sz="0" w:space="0" w:color="auto"/>
          </w:divBdr>
        </w:div>
      </w:divsChild>
    </w:div>
    <w:div w:id="2069066132">
      <w:bodyDiv w:val="1"/>
      <w:marLeft w:val="0"/>
      <w:marRight w:val="0"/>
      <w:marTop w:val="0"/>
      <w:marBottom w:val="0"/>
      <w:divBdr>
        <w:top w:val="none" w:sz="0" w:space="0" w:color="auto"/>
        <w:left w:val="none" w:sz="0" w:space="0" w:color="auto"/>
        <w:bottom w:val="none" w:sz="0" w:space="0" w:color="auto"/>
        <w:right w:val="none" w:sz="0" w:space="0" w:color="auto"/>
      </w:divBdr>
    </w:div>
    <w:div w:id="2069644671">
      <w:bodyDiv w:val="1"/>
      <w:marLeft w:val="0"/>
      <w:marRight w:val="0"/>
      <w:marTop w:val="0"/>
      <w:marBottom w:val="0"/>
      <w:divBdr>
        <w:top w:val="none" w:sz="0" w:space="0" w:color="auto"/>
        <w:left w:val="none" w:sz="0" w:space="0" w:color="auto"/>
        <w:bottom w:val="none" w:sz="0" w:space="0" w:color="auto"/>
        <w:right w:val="none" w:sz="0" w:space="0" w:color="auto"/>
      </w:divBdr>
      <w:divsChild>
        <w:div w:id="2090032781">
          <w:marLeft w:val="0"/>
          <w:marRight w:val="0"/>
          <w:marTop w:val="0"/>
          <w:marBottom w:val="0"/>
          <w:divBdr>
            <w:top w:val="none" w:sz="0" w:space="0" w:color="auto"/>
            <w:left w:val="none" w:sz="0" w:space="0" w:color="auto"/>
            <w:bottom w:val="none" w:sz="0" w:space="0" w:color="auto"/>
            <w:right w:val="none" w:sz="0" w:space="0" w:color="auto"/>
          </w:divBdr>
          <w:divsChild>
            <w:div w:id="117063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880332">
      <w:bodyDiv w:val="1"/>
      <w:marLeft w:val="0"/>
      <w:marRight w:val="0"/>
      <w:marTop w:val="0"/>
      <w:marBottom w:val="0"/>
      <w:divBdr>
        <w:top w:val="none" w:sz="0" w:space="0" w:color="auto"/>
        <w:left w:val="none" w:sz="0" w:space="0" w:color="auto"/>
        <w:bottom w:val="none" w:sz="0" w:space="0" w:color="auto"/>
        <w:right w:val="none" w:sz="0" w:space="0" w:color="auto"/>
      </w:divBdr>
    </w:div>
    <w:div w:id="2073848975">
      <w:bodyDiv w:val="1"/>
      <w:marLeft w:val="0"/>
      <w:marRight w:val="0"/>
      <w:marTop w:val="0"/>
      <w:marBottom w:val="0"/>
      <w:divBdr>
        <w:top w:val="none" w:sz="0" w:space="0" w:color="auto"/>
        <w:left w:val="none" w:sz="0" w:space="0" w:color="auto"/>
        <w:bottom w:val="none" w:sz="0" w:space="0" w:color="auto"/>
        <w:right w:val="none" w:sz="0" w:space="0" w:color="auto"/>
      </w:divBdr>
    </w:div>
    <w:div w:id="2074698643">
      <w:bodyDiv w:val="1"/>
      <w:marLeft w:val="0"/>
      <w:marRight w:val="0"/>
      <w:marTop w:val="0"/>
      <w:marBottom w:val="0"/>
      <w:divBdr>
        <w:top w:val="none" w:sz="0" w:space="0" w:color="auto"/>
        <w:left w:val="none" w:sz="0" w:space="0" w:color="auto"/>
        <w:bottom w:val="none" w:sz="0" w:space="0" w:color="auto"/>
        <w:right w:val="none" w:sz="0" w:space="0" w:color="auto"/>
      </w:divBdr>
    </w:div>
    <w:div w:id="2076197450">
      <w:bodyDiv w:val="1"/>
      <w:marLeft w:val="0"/>
      <w:marRight w:val="0"/>
      <w:marTop w:val="0"/>
      <w:marBottom w:val="0"/>
      <w:divBdr>
        <w:top w:val="none" w:sz="0" w:space="0" w:color="auto"/>
        <w:left w:val="none" w:sz="0" w:space="0" w:color="auto"/>
        <w:bottom w:val="none" w:sz="0" w:space="0" w:color="auto"/>
        <w:right w:val="none" w:sz="0" w:space="0" w:color="auto"/>
      </w:divBdr>
      <w:divsChild>
        <w:div w:id="56512931">
          <w:marLeft w:val="0"/>
          <w:marRight w:val="0"/>
          <w:marTop w:val="0"/>
          <w:marBottom w:val="0"/>
          <w:divBdr>
            <w:top w:val="none" w:sz="0" w:space="0" w:color="auto"/>
            <w:left w:val="none" w:sz="0" w:space="0" w:color="auto"/>
            <w:bottom w:val="none" w:sz="0" w:space="0" w:color="auto"/>
            <w:right w:val="none" w:sz="0" w:space="0" w:color="auto"/>
          </w:divBdr>
          <w:divsChild>
            <w:div w:id="328871562">
              <w:marLeft w:val="0"/>
              <w:marRight w:val="0"/>
              <w:marTop w:val="0"/>
              <w:marBottom w:val="0"/>
              <w:divBdr>
                <w:top w:val="none" w:sz="0" w:space="0" w:color="auto"/>
                <w:left w:val="none" w:sz="0" w:space="0" w:color="auto"/>
                <w:bottom w:val="none" w:sz="0" w:space="0" w:color="auto"/>
                <w:right w:val="none" w:sz="0" w:space="0" w:color="auto"/>
              </w:divBdr>
            </w:div>
          </w:divsChild>
        </w:div>
        <w:div w:id="397821937">
          <w:marLeft w:val="0"/>
          <w:marRight w:val="0"/>
          <w:marTop w:val="0"/>
          <w:marBottom w:val="0"/>
          <w:divBdr>
            <w:top w:val="none" w:sz="0" w:space="0" w:color="auto"/>
            <w:left w:val="none" w:sz="0" w:space="0" w:color="auto"/>
            <w:bottom w:val="none" w:sz="0" w:space="0" w:color="auto"/>
            <w:right w:val="none" w:sz="0" w:space="0" w:color="auto"/>
          </w:divBdr>
          <w:divsChild>
            <w:div w:id="155999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4201">
      <w:bodyDiv w:val="1"/>
      <w:marLeft w:val="0"/>
      <w:marRight w:val="0"/>
      <w:marTop w:val="0"/>
      <w:marBottom w:val="0"/>
      <w:divBdr>
        <w:top w:val="none" w:sz="0" w:space="0" w:color="auto"/>
        <w:left w:val="none" w:sz="0" w:space="0" w:color="auto"/>
        <w:bottom w:val="none" w:sz="0" w:space="0" w:color="auto"/>
        <w:right w:val="none" w:sz="0" w:space="0" w:color="auto"/>
      </w:divBdr>
    </w:div>
    <w:div w:id="2078165979">
      <w:bodyDiv w:val="1"/>
      <w:marLeft w:val="0"/>
      <w:marRight w:val="0"/>
      <w:marTop w:val="0"/>
      <w:marBottom w:val="0"/>
      <w:divBdr>
        <w:top w:val="none" w:sz="0" w:space="0" w:color="auto"/>
        <w:left w:val="none" w:sz="0" w:space="0" w:color="auto"/>
        <w:bottom w:val="none" w:sz="0" w:space="0" w:color="auto"/>
        <w:right w:val="none" w:sz="0" w:space="0" w:color="auto"/>
      </w:divBdr>
    </w:div>
    <w:div w:id="2080442507">
      <w:bodyDiv w:val="1"/>
      <w:marLeft w:val="0"/>
      <w:marRight w:val="0"/>
      <w:marTop w:val="0"/>
      <w:marBottom w:val="0"/>
      <w:divBdr>
        <w:top w:val="none" w:sz="0" w:space="0" w:color="auto"/>
        <w:left w:val="none" w:sz="0" w:space="0" w:color="auto"/>
        <w:bottom w:val="none" w:sz="0" w:space="0" w:color="auto"/>
        <w:right w:val="none" w:sz="0" w:space="0" w:color="auto"/>
      </w:divBdr>
    </w:div>
    <w:div w:id="2085955361">
      <w:bodyDiv w:val="1"/>
      <w:marLeft w:val="0"/>
      <w:marRight w:val="0"/>
      <w:marTop w:val="0"/>
      <w:marBottom w:val="0"/>
      <w:divBdr>
        <w:top w:val="none" w:sz="0" w:space="0" w:color="auto"/>
        <w:left w:val="none" w:sz="0" w:space="0" w:color="auto"/>
        <w:bottom w:val="none" w:sz="0" w:space="0" w:color="auto"/>
        <w:right w:val="none" w:sz="0" w:space="0" w:color="auto"/>
      </w:divBdr>
      <w:divsChild>
        <w:div w:id="772164691">
          <w:marLeft w:val="0"/>
          <w:marRight w:val="0"/>
          <w:marTop w:val="0"/>
          <w:marBottom w:val="0"/>
          <w:divBdr>
            <w:top w:val="none" w:sz="0" w:space="0" w:color="auto"/>
            <w:left w:val="none" w:sz="0" w:space="0" w:color="auto"/>
            <w:bottom w:val="none" w:sz="0" w:space="0" w:color="auto"/>
            <w:right w:val="none" w:sz="0" w:space="0" w:color="auto"/>
          </w:divBdr>
        </w:div>
        <w:div w:id="1758482411">
          <w:marLeft w:val="0"/>
          <w:marRight w:val="0"/>
          <w:marTop w:val="0"/>
          <w:marBottom w:val="0"/>
          <w:divBdr>
            <w:top w:val="none" w:sz="0" w:space="0" w:color="auto"/>
            <w:left w:val="none" w:sz="0" w:space="0" w:color="auto"/>
            <w:bottom w:val="none" w:sz="0" w:space="0" w:color="auto"/>
            <w:right w:val="none" w:sz="0" w:space="0" w:color="auto"/>
          </w:divBdr>
          <w:divsChild>
            <w:div w:id="1319305442">
              <w:marLeft w:val="0"/>
              <w:marRight w:val="0"/>
              <w:marTop w:val="0"/>
              <w:marBottom w:val="0"/>
              <w:divBdr>
                <w:top w:val="none" w:sz="0" w:space="0" w:color="auto"/>
                <w:left w:val="none" w:sz="0" w:space="0" w:color="auto"/>
                <w:bottom w:val="none" w:sz="0" w:space="0" w:color="auto"/>
                <w:right w:val="none" w:sz="0" w:space="0" w:color="auto"/>
              </w:divBdr>
              <w:divsChild>
                <w:div w:id="1806582494">
                  <w:marLeft w:val="0"/>
                  <w:marRight w:val="0"/>
                  <w:marTop w:val="0"/>
                  <w:marBottom w:val="0"/>
                  <w:divBdr>
                    <w:top w:val="none" w:sz="0" w:space="0" w:color="auto"/>
                    <w:left w:val="none" w:sz="0" w:space="0" w:color="auto"/>
                    <w:bottom w:val="none" w:sz="0" w:space="0" w:color="auto"/>
                    <w:right w:val="none" w:sz="0" w:space="0" w:color="auto"/>
                  </w:divBdr>
                  <w:divsChild>
                    <w:div w:id="1865361837">
                      <w:marLeft w:val="0"/>
                      <w:marRight w:val="0"/>
                      <w:marTop w:val="0"/>
                      <w:marBottom w:val="0"/>
                      <w:divBdr>
                        <w:top w:val="none" w:sz="0" w:space="0" w:color="auto"/>
                        <w:left w:val="none" w:sz="0" w:space="0" w:color="auto"/>
                        <w:bottom w:val="none" w:sz="0" w:space="0" w:color="auto"/>
                        <w:right w:val="none" w:sz="0" w:space="0" w:color="auto"/>
                      </w:divBdr>
                      <w:divsChild>
                        <w:div w:id="6131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6300030">
      <w:bodyDiv w:val="1"/>
      <w:marLeft w:val="0"/>
      <w:marRight w:val="0"/>
      <w:marTop w:val="0"/>
      <w:marBottom w:val="0"/>
      <w:divBdr>
        <w:top w:val="none" w:sz="0" w:space="0" w:color="auto"/>
        <w:left w:val="none" w:sz="0" w:space="0" w:color="auto"/>
        <w:bottom w:val="none" w:sz="0" w:space="0" w:color="auto"/>
        <w:right w:val="none" w:sz="0" w:space="0" w:color="auto"/>
      </w:divBdr>
    </w:div>
    <w:div w:id="2087652935">
      <w:bodyDiv w:val="1"/>
      <w:marLeft w:val="0"/>
      <w:marRight w:val="0"/>
      <w:marTop w:val="0"/>
      <w:marBottom w:val="0"/>
      <w:divBdr>
        <w:top w:val="none" w:sz="0" w:space="0" w:color="auto"/>
        <w:left w:val="none" w:sz="0" w:space="0" w:color="auto"/>
        <w:bottom w:val="none" w:sz="0" w:space="0" w:color="auto"/>
        <w:right w:val="none" w:sz="0" w:space="0" w:color="auto"/>
      </w:divBdr>
    </w:div>
    <w:div w:id="2088335515">
      <w:bodyDiv w:val="1"/>
      <w:marLeft w:val="0"/>
      <w:marRight w:val="0"/>
      <w:marTop w:val="0"/>
      <w:marBottom w:val="0"/>
      <w:divBdr>
        <w:top w:val="none" w:sz="0" w:space="0" w:color="auto"/>
        <w:left w:val="none" w:sz="0" w:space="0" w:color="auto"/>
        <w:bottom w:val="none" w:sz="0" w:space="0" w:color="auto"/>
        <w:right w:val="none" w:sz="0" w:space="0" w:color="auto"/>
      </w:divBdr>
    </w:div>
    <w:div w:id="2096509406">
      <w:bodyDiv w:val="1"/>
      <w:marLeft w:val="0"/>
      <w:marRight w:val="0"/>
      <w:marTop w:val="0"/>
      <w:marBottom w:val="0"/>
      <w:divBdr>
        <w:top w:val="none" w:sz="0" w:space="0" w:color="auto"/>
        <w:left w:val="none" w:sz="0" w:space="0" w:color="auto"/>
        <w:bottom w:val="none" w:sz="0" w:space="0" w:color="auto"/>
        <w:right w:val="none" w:sz="0" w:space="0" w:color="auto"/>
      </w:divBdr>
    </w:div>
    <w:div w:id="2098207069">
      <w:bodyDiv w:val="1"/>
      <w:marLeft w:val="0"/>
      <w:marRight w:val="0"/>
      <w:marTop w:val="0"/>
      <w:marBottom w:val="0"/>
      <w:divBdr>
        <w:top w:val="none" w:sz="0" w:space="0" w:color="auto"/>
        <w:left w:val="none" w:sz="0" w:space="0" w:color="auto"/>
        <w:bottom w:val="none" w:sz="0" w:space="0" w:color="auto"/>
        <w:right w:val="none" w:sz="0" w:space="0" w:color="auto"/>
      </w:divBdr>
    </w:div>
    <w:div w:id="2098359655">
      <w:bodyDiv w:val="1"/>
      <w:marLeft w:val="0"/>
      <w:marRight w:val="0"/>
      <w:marTop w:val="0"/>
      <w:marBottom w:val="0"/>
      <w:divBdr>
        <w:top w:val="none" w:sz="0" w:space="0" w:color="auto"/>
        <w:left w:val="none" w:sz="0" w:space="0" w:color="auto"/>
        <w:bottom w:val="none" w:sz="0" w:space="0" w:color="auto"/>
        <w:right w:val="none" w:sz="0" w:space="0" w:color="auto"/>
      </w:divBdr>
    </w:div>
    <w:div w:id="2100635369">
      <w:bodyDiv w:val="1"/>
      <w:marLeft w:val="0"/>
      <w:marRight w:val="0"/>
      <w:marTop w:val="0"/>
      <w:marBottom w:val="0"/>
      <w:divBdr>
        <w:top w:val="none" w:sz="0" w:space="0" w:color="auto"/>
        <w:left w:val="none" w:sz="0" w:space="0" w:color="auto"/>
        <w:bottom w:val="none" w:sz="0" w:space="0" w:color="auto"/>
        <w:right w:val="none" w:sz="0" w:space="0" w:color="auto"/>
      </w:divBdr>
    </w:div>
    <w:div w:id="2103404923">
      <w:bodyDiv w:val="1"/>
      <w:marLeft w:val="0"/>
      <w:marRight w:val="0"/>
      <w:marTop w:val="0"/>
      <w:marBottom w:val="0"/>
      <w:divBdr>
        <w:top w:val="none" w:sz="0" w:space="0" w:color="auto"/>
        <w:left w:val="none" w:sz="0" w:space="0" w:color="auto"/>
        <w:bottom w:val="none" w:sz="0" w:space="0" w:color="auto"/>
        <w:right w:val="none" w:sz="0" w:space="0" w:color="auto"/>
      </w:divBdr>
    </w:div>
    <w:div w:id="2104447569">
      <w:bodyDiv w:val="1"/>
      <w:marLeft w:val="0"/>
      <w:marRight w:val="0"/>
      <w:marTop w:val="0"/>
      <w:marBottom w:val="0"/>
      <w:divBdr>
        <w:top w:val="none" w:sz="0" w:space="0" w:color="auto"/>
        <w:left w:val="none" w:sz="0" w:space="0" w:color="auto"/>
        <w:bottom w:val="none" w:sz="0" w:space="0" w:color="auto"/>
        <w:right w:val="none" w:sz="0" w:space="0" w:color="auto"/>
      </w:divBdr>
      <w:divsChild>
        <w:div w:id="1190266220">
          <w:marLeft w:val="0"/>
          <w:marRight w:val="0"/>
          <w:marTop w:val="0"/>
          <w:marBottom w:val="0"/>
          <w:divBdr>
            <w:top w:val="none" w:sz="0" w:space="0" w:color="auto"/>
            <w:left w:val="none" w:sz="0" w:space="0" w:color="auto"/>
            <w:bottom w:val="none" w:sz="0" w:space="0" w:color="auto"/>
            <w:right w:val="none" w:sz="0" w:space="0" w:color="auto"/>
          </w:divBdr>
          <w:divsChild>
            <w:div w:id="92487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763142">
      <w:bodyDiv w:val="1"/>
      <w:marLeft w:val="0"/>
      <w:marRight w:val="0"/>
      <w:marTop w:val="0"/>
      <w:marBottom w:val="0"/>
      <w:divBdr>
        <w:top w:val="none" w:sz="0" w:space="0" w:color="auto"/>
        <w:left w:val="none" w:sz="0" w:space="0" w:color="auto"/>
        <w:bottom w:val="none" w:sz="0" w:space="0" w:color="auto"/>
        <w:right w:val="none" w:sz="0" w:space="0" w:color="auto"/>
      </w:divBdr>
    </w:div>
    <w:div w:id="2106610180">
      <w:bodyDiv w:val="1"/>
      <w:marLeft w:val="0"/>
      <w:marRight w:val="0"/>
      <w:marTop w:val="0"/>
      <w:marBottom w:val="0"/>
      <w:divBdr>
        <w:top w:val="none" w:sz="0" w:space="0" w:color="auto"/>
        <w:left w:val="none" w:sz="0" w:space="0" w:color="auto"/>
        <w:bottom w:val="none" w:sz="0" w:space="0" w:color="auto"/>
        <w:right w:val="none" w:sz="0" w:space="0" w:color="auto"/>
      </w:divBdr>
    </w:div>
    <w:div w:id="2106656959">
      <w:bodyDiv w:val="1"/>
      <w:marLeft w:val="0"/>
      <w:marRight w:val="0"/>
      <w:marTop w:val="0"/>
      <w:marBottom w:val="0"/>
      <w:divBdr>
        <w:top w:val="none" w:sz="0" w:space="0" w:color="auto"/>
        <w:left w:val="none" w:sz="0" w:space="0" w:color="auto"/>
        <w:bottom w:val="none" w:sz="0" w:space="0" w:color="auto"/>
        <w:right w:val="none" w:sz="0" w:space="0" w:color="auto"/>
      </w:divBdr>
      <w:divsChild>
        <w:div w:id="1211653500">
          <w:marLeft w:val="0"/>
          <w:marRight w:val="0"/>
          <w:marTop w:val="0"/>
          <w:marBottom w:val="0"/>
          <w:divBdr>
            <w:top w:val="none" w:sz="0" w:space="0" w:color="auto"/>
            <w:left w:val="none" w:sz="0" w:space="0" w:color="auto"/>
            <w:bottom w:val="none" w:sz="0" w:space="0" w:color="auto"/>
            <w:right w:val="none" w:sz="0" w:space="0" w:color="auto"/>
          </w:divBdr>
          <w:divsChild>
            <w:div w:id="65803644">
              <w:marLeft w:val="0"/>
              <w:marRight w:val="0"/>
              <w:marTop w:val="0"/>
              <w:marBottom w:val="0"/>
              <w:divBdr>
                <w:top w:val="none" w:sz="0" w:space="0" w:color="auto"/>
                <w:left w:val="none" w:sz="0" w:space="0" w:color="auto"/>
                <w:bottom w:val="none" w:sz="0" w:space="0" w:color="auto"/>
                <w:right w:val="none" w:sz="0" w:space="0" w:color="auto"/>
              </w:divBdr>
            </w:div>
            <w:div w:id="18017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994210">
      <w:bodyDiv w:val="1"/>
      <w:marLeft w:val="0"/>
      <w:marRight w:val="0"/>
      <w:marTop w:val="0"/>
      <w:marBottom w:val="0"/>
      <w:divBdr>
        <w:top w:val="none" w:sz="0" w:space="0" w:color="auto"/>
        <w:left w:val="none" w:sz="0" w:space="0" w:color="auto"/>
        <w:bottom w:val="none" w:sz="0" w:space="0" w:color="auto"/>
        <w:right w:val="none" w:sz="0" w:space="0" w:color="auto"/>
      </w:divBdr>
    </w:div>
    <w:div w:id="2108229623">
      <w:bodyDiv w:val="1"/>
      <w:marLeft w:val="0"/>
      <w:marRight w:val="0"/>
      <w:marTop w:val="0"/>
      <w:marBottom w:val="0"/>
      <w:divBdr>
        <w:top w:val="none" w:sz="0" w:space="0" w:color="auto"/>
        <w:left w:val="none" w:sz="0" w:space="0" w:color="auto"/>
        <w:bottom w:val="none" w:sz="0" w:space="0" w:color="auto"/>
        <w:right w:val="none" w:sz="0" w:space="0" w:color="auto"/>
      </w:divBdr>
    </w:div>
    <w:div w:id="2108386227">
      <w:bodyDiv w:val="1"/>
      <w:marLeft w:val="0"/>
      <w:marRight w:val="0"/>
      <w:marTop w:val="0"/>
      <w:marBottom w:val="0"/>
      <w:divBdr>
        <w:top w:val="none" w:sz="0" w:space="0" w:color="auto"/>
        <w:left w:val="none" w:sz="0" w:space="0" w:color="auto"/>
        <w:bottom w:val="none" w:sz="0" w:space="0" w:color="auto"/>
        <w:right w:val="none" w:sz="0" w:space="0" w:color="auto"/>
      </w:divBdr>
    </w:div>
    <w:div w:id="2108580065">
      <w:bodyDiv w:val="1"/>
      <w:marLeft w:val="0"/>
      <w:marRight w:val="0"/>
      <w:marTop w:val="0"/>
      <w:marBottom w:val="0"/>
      <w:divBdr>
        <w:top w:val="none" w:sz="0" w:space="0" w:color="auto"/>
        <w:left w:val="none" w:sz="0" w:space="0" w:color="auto"/>
        <w:bottom w:val="none" w:sz="0" w:space="0" w:color="auto"/>
        <w:right w:val="none" w:sz="0" w:space="0" w:color="auto"/>
      </w:divBdr>
    </w:div>
    <w:div w:id="2109228147">
      <w:bodyDiv w:val="1"/>
      <w:marLeft w:val="0"/>
      <w:marRight w:val="0"/>
      <w:marTop w:val="0"/>
      <w:marBottom w:val="0"/>
      <w:divBdr>
        <w:top w:val="none" w:sz="0" w:space="0" w:color="auto"/>
        <w:left w:val="none" w:sz="0" w:space="0" w:color="auto"/>
        <w:bottom w:val="none" w:sz="0" w:space="0" w:color="auto"/>
        <w:right w:val="none" w:sz="0" w:space="0" w:color="auto"/>
      </w:divBdr>
    </w:div>
    <w:div w:id="2110655577">
      <w:bodyDiv w:val="1"/>
      <w:marLeft w:val="0"/>
      <w:marRight w:val="0"/>
      <w:marTop w:val="0"/>
      <w:marBottom w:val="0"/>
      <w:divBdr>
        <w:top w:val="none" w:sz="0" w:space="0" w:color="auto"/>
        <w:left w:val="none" w:sz="0" w:space="0" w:color="auto"/>
        <w:bottom w:val="none" w:sz="0" w:space="0" w:color="auto"/>
        <w:right w:val="none" w:sz="0" w:space="0" w:color="auto"/>
      </w:divBdr>
      <w:divsChild>
        <w:div w:id="1849833135">
          <w:marLeft w:val="0"/>
          <w:marRight w:val="0"/>
          <w:marTop w:val="0"/>
          <w:marBottom w:val="0"/>
          <w:divBdr>
            <w:top w:val="none" w:sz="0" w:space="0" w:color="auto"/>
            <w:left w:val="none" w:sz="0" w:space="0" w:color="auto"/>
            <w:bottom w:val="none" w:sz="0" w:space="0" w:color="auto"/>
            <w:right w:val="none" w:sz="0" w:space="0" w:color="auto"/>
          </w:divBdr>
          <w:divsChild>
            <w:div w:id="41733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775560">
      <w:bodyDiv w:val="1"/>
      <w:marLeft w:val="0"/>
      <w:marRight w:val="0"/>
      <w:marTop w:val="0"/>
      <w:marBottom w:val="0"/>
      <w:divBdr>
        <w:top w:val="none" w:sz="0" w:space="0" w:color="auto"/>
        <w:left w:val="none" w:sz="0" w:space="0" w:color="auto"/>
        <w:bottom w:val="none" w:sz="0" w:space="0" w:color="auto"/>
        <w:right w:val="none" w:sz="0" w:space="0" w:color="auto"/>
      </w:divBdr>
    </w:div>
    <w:div w:id="2112192170">
      <w:bodyDiv w:val="1"/>
      <w:marLeft w:val="0"/>
      <w:marRight w:val="0"/>
      <w:marTop w:val="0"/>
      <w:marBottom w:val="0"/>
      <w:divBdr>
        <w:top w:val="none" w:sz="0" w:space="0" w:color="auto"/>
        <w:left w:val="none" w:sz="0" w:space="0" w:color="auto"/>
        <w:bottom w:val="none" w:sz="0" w:space="0" w:color="auto"/>
        <w:right w:val="none" w:sz="0" w:space="0" w:color="auto"/>
      </w:divBdr>
    </w:div>
    <w:div w:id="2121677282">
      <w:bodyDiv w:val="1"/>
      <w:marLeft w:val="0"/>
      <w:marRight w:val="0"/>
      <w:marTop w:val="0"/>
      <w:marBottom w:val="0"/>
      <w:divBdr>
        <w:top w:val="none" w:sz="0" w:space="0" w:color="auto"/>
        <w:left w:val="none" w:sz="0" w:space="0" w:color="auto"/>
        <w:bottom w:val="none" w:sz="0" w:space="0" w:color="auto"/>
        <w:right w:val="none" w:sz="0" w:space="0" w:color="auto"/>
      </w:divBdr>
      <w:divsChild>
        <w:div w:id="1466775009">
          <w:marLeft w:val="0"/>
          <w:marRight w:val="0"/>
          <w:marTop w:val="0"/>
          <w:marBottom w:val="0"/>
          <w:divBdr>
            <w:top w:val="none" w:sz="0" w:space="0" w:color="auto"/>
            <w:left w:val="none" w:sz="0" w:space="0" w:color="auto"/>
            <w:bottom w:val="none" w:sz="0" w:space="0" w:color="auto"/>
            <w:right w:val="none" w:sz="0" w:space="0" w:color="auto"/>
          </w:divBdr>
        </w:div>
        <w:div w:id="195853229">
          <w:marLeft w:val="0"/>
          <w:marRight w:val="0"/>
          <w:marTop w:val="0"/>
          <w:marBottom w:val="0"/>
          <w:divBdr>
            <w:top w:val="none" w:sz="0" w:space="0" w:color="auto"/>
            <w:left w:val="none" w:sz="0" w:space="0" w:color="auto"/>
            <w:bottom w:val="none" w:sz="0" w:space="0" w:color="auto"/>
            <w:right w:val="none" w:sz="0" w:space="0" w:color="auto"/>
          </w:divBdr>
        </w:div>
        <w:div w:id="1007908406">
          <w:marLeft w:val="0"/>
          <w:marRight w:val="0"/>
          <w:marTop w:val="0"/>
          <w:marBottom w:val="0"/>
          <w:divBdr>
            <w:top w:val="none" w:sz="0" w:space="0" w:color="auto"/>
            <w:left w:val="none" w:sz="0" w:space="0" w:color="auto"/>
            <w:bottom w:val="none" w:sz="0" w:space="0" w:color="auto"/>
            <w:right w:val="none" w:sz="0" w:space="0" w:color="auto"/>
          </w:divBdr>
        </w:div>
        <w:div w:id="345905733">
          <w:marLeft w:val="0"/>
          <w:marRight w:val="0"/>
          <w:marTop w:val="0"/>
          <w:marBottom w:val="0"/>
          <w:divBdr>
            <w:top w:val="none" w:sz="0" w:space="0" w:color="auto"/>
            <w:left w:val="none" w:sz="0" w:space="0" w:color="auto"/>
            <w:bottom w:val="none" w:sz="0" w:space="0" w:color="auto"/>
            <w:right w:val="none" w:sz="0" w:space="0" w:color="auto"/>
          </w:divBdr>
        </w:div>
        <w:div w:id="1860653342">
          <w:marLeft w:val="0"/>
          <w:marRight w:val="0"/>
          <w:marTop w:val="0"/>
          <w:marBottom w:val="0"/>
          <w:divBdr>
            <w:top w:val="none" w:sz="0" w:space="0" w:color="auto"/>
            <w:left w:val="none" w:sz="0" w:space="0" w:color="auto"/>
            <w:bottom w:val="none" w:sz="0" w:space="0" w:color="auto"/>
            <w:right w:val="none" w:sz="0" w:space="0" w:color="auto"/>
          </w:divBdr>
          <w:divsChild>
            <w:div w:id="1445033970">
              <w:marLeft w:val="0"/>
              <w:marRight w:val="0"/>
              <w:marTop w:val="0"/>
              <w:marBottom w:val="0"/>
              <w:divBdr>
                <w:top w:val="none" w:sz="0" w:space="0" w:color="auto"/>
                <w:left w:val="none" w:sz="0" w:space="0" w:color="auto"/>
                <w:bottom w:val="none" w:sz="0" w:space="0" w:color="auto"/>
                <w:right w:val="none" w:sz="0" w:space="0" w:color="auto"/>
              </w:divBdr>
            </w:div>
            <w:div w:id="761684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421442">
      <w:bodyDiv w:val="1"/>
      <w:marLeft w:val="0"/>
      <w:marRight w:val="0"/>
      <w:marTop w:val="0"/>
      <w:marBottom w:val="0"/>
      <w:divBdr>
        <w:top w:val="none" w:sz="0" w:space="0" w:color="auto"/>
        <w:left w:val="none" w:sz="0" w:space="0" w:color="auto"/>
        <w:bottom w:val="none" w:sz="0" w:space="0" w:color="auto"/>
        <w:right w:val="none" w:sz="0" w:space="0" w:color="auto"/>
      </w:divBdr>
      <w:divsChild>
        <w:div w:id="529295591">
          <w:marLeft w:val="0"/>
          <w:marRight w:val="0"/>
          <w:marTop w:val="0"/>
          <w:marBottom w:val="0"/>
          <w:divBdr>
            <w:top w:val="none" w:sz="0" w:space="0" w:color="auto"/>
            <w:left w:val="none" w:sz="0" w:space="0" w:color="auto"/>
            <w:bottom w:val="none" w:sz="0" w:space="0" w:color="auto"/>
            <w:right w:val="none" w:sz="0" w:space="0" w:color="auto"/>
          </w:divBdr>
          <w:divsChild>
            <w:div w:id="1033001097">
              <w:marLeft w:val="0"/>
              <w:marRight w:val="0"/>
              <w:marTop w:val="0"/>
              <w:marBottom w:val="0"/>
              <w:divBdr>
                <w:top w:val="none" w:sz="0" w:space="0" w:color="auto"/>
                <w:left w:val="none" w:sz="0" w:space="0" w:color="auto"/>
                <w:bottom w:val="none" w:sz="0" w:space="0" w:color="auto"/>
                <w:right w:val="none" w:sz="0" w:space="0" w:color="auto"/>
              </w:divBdr>
              <w:divsChild>
                <w:div w:id="2028481327">
                  <w:marLeft w:val="0"/>
                  <w:marRight w:val="0"/>
                  <w:marTop w:val="0"/>
                  <w:marBottom w:val="0"/>
                  <w:divBdr>
                    <w:top w:val="none" w:sz="0" w:space="0" w:color="auto"/>
                    <w:left w:val="none" w:sz="0" w:space="0" w:color="auto"/>
                    <w:bottom w:val="none" w:sz="0" w:space="0" w:color="auto"/>
                    <w:right w:val="none" w:sz="0" w:space="0" w:color="auto"/>
                  </w:divBdr>
                  <w:divsChild>
                    <w:div w:id="1625501799">
                      <w:marLeft w:val="0"/>
                      <w:marRight w:val="0"/>
                      <w:marTop w:val="0"/>
                      <w:marBottom w:val="0"/>
                      <w:divBdr>
                        <w:top w:val="none" w:sz="0" w:space="0" w:color="auto"/>
                        <w:left w:val="none" w:sz="0" w:space="0" w:color="auto"/>
                        <w:bottom w:val="none" w:sz="0" w:space="0" w:color="auto"/>
                        <w:right w:val="none" w:sz="0" w:space="0" w:color="auto"/>
                      </w:divBdr>
                      <w:divsChild>
                        <w:div w:id="1783568742">
                          <w:marLeft w:val="0"/>
                          <w:marRight w:val="0"/>
                          <w:marTop w:val="0"/>
                          <w:marBottom w:val="0"/>
                          <w:divBdr>
                            <w:top w:val="none" w:sz="0" w:space="0" w:color="auto"/>
                            <w:left w:val="none" w:sz="0" w:space="0" w:color="auto"/>
                            <w:bottom w:val="none" w:sz="0" w:space="0" w:color="auto"/>
                            <w:right w:val="none" w:sz="0" w:space="0" w:color="auto"/>
                          </w:divBdr>
                          <w:divsChild>
                            <w:div w:id="1904214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5734979">
      <w:bodyDiv w:val="1"/>
      <w:marLeft w:val="0"/>
      <w:marRight w:val="0"/>
      <w:marTop w:val="0"/>
      <w:marBottom w:val="0"/>
      <w:divBdr>
        <w:top w:val="none" w:sz="0" w:space="0" w:color="auto"/>
        <w:left w:val="none" w:sz="0" w:space="0" w:color="auto"/>
        <w:bottom w:val="none" w:sz="0" w:space="0" w:color="auto"/>
        <w:right w:val="none" w:sz="0" w:space="0" w:color="auto"/>
      </w:divBdr>
    </w:div>
    <w:div w:id="2125882511">
      <w:bodyDiv w:val="1"/>
      <w:marLeft w:val="0"/>
      <w:marRight w:val="0"/>
      <w:marTop w:val="0"/>
      <w:marBottom w:val="0"/>
      <w:divBdr>
        <w:top w:val="none" w:sz="0" w:space="0" w:color="auto"/>
        <w:left w:val="none" w:sz="0" w:space="0" w:color="auto"/>
        <w:bottom w:val="none" w:sz="0" w:space="0" w:color="auto"/>
        <w:right w:val="none" w:sz="0" w:space="0" w:color="auto"/>
      </w:divBdr>
    </w:div>
    <w:div w:id="2127045403">
      <w:bodyDiv w:val="1"/>
      <w:marLeft w:val="0"/>
      <w:marRight w:val="0"/>
      <w:marTop w:val="0"/>
      <w:marBottom w:val="0"/>
      <w:divBdr>
        <w:top w:val="none" w:sz="0" w:space="0" w:color="auto"/>
        <w:left w:val="none" w:sz="0" w:space="0" w:color="auto"/>
        <w:bottom w:val="none" w:sz="0" w:space="0" w:color="auto"/>
        <w:right w:val="none" w:sz="0" w:space="0" w:color="auto"/>
      </w:divBdr>
    </w:div>
    <w:div w:id="2128114697">
      <w:bodyDiv w:val="1"/>
      <w:marLeft w:val="0"/>
      <w:marRight w:val="0"/>
      <w:marTop w:val="0"/>
      <w:marBottom w:val="0"/>
      <w:divBdr>
        <w:top w:val="none" w:sz="0" w:space="0" w:color="auto"/>
        <w:left w:val="none" w:sz="0" w:space="0" w:color="auto"/>
        <w:bottom w:val="none" w:sz="0" w:space="0" w:color="auto"/>
        <w:right w:val="none" w:sz="0" w:space="0" w:color="auto"/>
      </w:divBdr>
    </w:div>
    <w:div w:id="2129349320">
      <w:bodyDiv w:val="1"/>
      <w:marLeft w:val="0"/>
      <w:marRight w:val="0"/>
      <w:marTop w:val="0"/>
      <w:marBottom w:val="0"/>
      <w:divBdr>
        <w:top w:val="none" w:sz="0" w:space="0" w:color="auto"/>
        <w:left w:val="none" w:sz="0" w:space="0" w:color="auto"/>
        <w:bottom w:val="none" w:sz="0" w:space="0" w:color="auto"/>
        <w:right w:val="none" w:sz="0" w:space="0" w:color="auto"/>
      </w:divBdr>
    </w:div>
    <w:div w:id="2129665786">
      <w:bodyDiv w:val="1"/>
      <w:marLeft w:val="0"/>
      <w:marRight w:val="0"/>
      <w:marTop w:val="0"/>
      <w:marBottom w:val="0"/>
      <w:divBdr>
        <w:top w:val="none" w:sz="0" w:space="0" w:color="auto"/>
        <w:left w:val="none" w:sz="0" w:space="0" w:color="auto"/>
        <w:bottom w:val="none" w:sz="0" w:space="0" w:color="auto"/>
        <w:right w:val="none" w:sz="0" w:space="0" w:color="auto"/>
      </w:divBdr>
    </w:div>
    <w:div w:id="2131901227">
      <w:bodyDiv w:val="1"/>
      <w:marLeft w:val="0"/>
      <w:marRight w:val="0"/>
      <w:marTop w:val="0"/>
      <w:marBottom w:val="0"/>
      <w:divBdr>
        <w:top w:val="none" w:sz="0" w:space="0" w:color="auto"/>
        <w:left w:val="none" w:sz="0" w:space="0" w:color="auto"/>
        <w:bottom w:val="none" w:sz="0" w:space="0" w:color="auto"/>
        <w:right w:val="none" w:sz="0" w:space="0" w:color="auto"/>
      </w:divBdr>
    </w:div>
    <w:div w:id="2132699355">
      <w:bodyDiv w:val="1"/>
      <w:marLeft w:val="0"/>
      <w:marRight w:val="0"/>
      <w:marTop w:val="0"/>
      <w:marBottom w:val="0"/>
      <w:divBdr>
        <w:top w:val="none" w:sz="0" w:space="0" w:color="auto"/>
        <w:left w:val="none" w:sz="0" w:space="0" w:color="auto"/>
        <w:bottom w:val="none" w:sz="0" w:space="0" w:color="auto"/>
        <w:right w:val="none" w:sz="0" w:space="0" w:color="auto"/>
      </w:divBdr>
    </w:div>
    <w:div w:id="2134133622">
      <w:bodyDiv w:val="1"/>
      <w:marLeft w:val="0"/>
      <w:marRight w:val="0"/>
      <w:marTop w:val="0"/>
      <w:marBottom w:val="0"/>
      <w:divBdr>
        <w:top w:val="none" w:sz="0" w:space="0" w:color="auto"/>
        <w:left w:val="none" w:sz="0" w:space="0" w:color="auto"/>
        <w:bottom w:val="none" w:sz="0" w:space="0" w:color="auto"/>
        <w:right w:val="none" w:sz="0" w:space="0" w:color="auto"/>
      </w:divBdr>
    </w:div>
    <w:div w:id="2135362086">
      <w:bodyDiv w:val="1"/>
      <w:marLeft w:val="0"/>
      <w:marRight w:val="0"/>
      <w:marTop w:val="0"/>
      <w:marBottom w:val="0"/>
      <w:divBdr>
        <w:top w:val="none" w:sz="0" w:space="0" w:color="auto"/>
        <w:left w:val="none" w:sz="0" w:space="0" w:color="auto"/>
        <w:bottom w:val="none" w:sz="0" w:space="0" w:color="auto"/>
        <w:right w:val="none" w:sz="0" w:space="0" w:color="auto"/>
      </w:divBdr>
    </w:div>
    <w:div w:id="2135520639">
      <w:bodyDiv w:val="1"/>
      <w:marLeft w:val="0"/>
      <w:marRight w:val="0"/>
      <w:marTop w:val="0"/>
      <w:marBottom w:val="0"/>
      <w:divBdr>
        <w:top w:val="none" w:sz="0" w:space="0" w:color="auto"/>
        <w:left w:val="none" w:sz="0" w:space="0" w:color="auto"/>
        <w:bottom w:val="none" w:sz="0" w:space="0" w:color="auto"/>
        <w:right w:val="none" w:sz="0" w:space="0" w:color="auto"/>
      </w:divBdr>
    </w:div>
    <w:div w:id="2135756671">
      <w:bodyDiv w:val="1"/>
      <w:marLeft w:val="0"/>
      <w:marRight w:val="0"/>
      <w:marTop w:val="0"/>
      <w:marBottom w:val="0"/>
      <w:divBdr>
        <w:top w:val="none" w:sz="0" w:space="0" w:color="auto"/>
        <w:left w:val="none" w:sz="0" w:space="0" w:color="auto"/>
        <w:bottom w:val="none" w:sz="0" w:space="0" w:color="auto"/>
        <w:right w:val="none" w:sz="0" w:space="0" w:color="auto"/>
      </w:divBdr>
    </w:div>
    <w:div w:id="2136024151">
      <w:bodyDiv w:val="1"/>
      <w:marLeft w:val="0"/>
      <w:marRight w:val="0"/>
      <w:marTop w:val="0"/>
      <w:marBottom w:val="0"/>
      <w:divBdr>
        <w:top w:val="none" w:sz="0" w:space="0" w:color="auto"/>
        <w:left w:val="none" w:sz="0" w:space="0" w:color="auto"/>
        <w:bottom w:val="none" w:sz="0" w:space="0" w:color="auto"/>
        <w:right w:val="none" w:sz="0" w:space="0" w:color="auto"/>
      </w:divBdr>
    </w:div>
    <w:div w:id="2136635933">
      <w:bodyDiv w:val="1"/>
      <w:marLeft w:val="0"/>
      <w:marRight w:val="0"/>
      <w:marTop w:val="0"/>
      <w:marBottom w:val="0"/>
      <w:divBdr>
        <w:top w:val="none" w:sz="0" w:space="0" w:color="auto"/>
        <w:left w:val="none" w:sz="0" w:space="0" w:color="auto"/>
        <w:bottom w:val="none" w:sz="0" w:space="0" w:color="auto"/>
        <w:right w:val="none" w:sz="0" w:space="0" w:color="auto"/>
      </w:divBdr>
    </w:div>
    <w:div w:id="2137336942">
      <w:bodyDiv w:val="1"/>
      <w:marLeft w:val="0"/>
      <w:marRight w:val="0"/>
      <w:marTop w:val="0"/>
      <w:marBottom w:val="0"/>
      <w:divBdr>
        <w:top w:val="none" w:sz="0" w:space="0" w:color="auto"/>
        <w:left w:val="none" w:sz="0" w:space="0" w:color="auto"/>
        <w:bottom w:val="none" w:sz="0" w:space="0" w:color="auto"/>
        <w:right w:val="none" w:sz="0" w:space="0" w:color="auto"/>
      </w:divBdr>
    </w:div>
    <w:div w:id="2140417990">
      <w:bodyDiv w:val="1"/>
      <w:marLeft w:val="0"/>
      <w:marRight w:val="0"/>
      <w:marTop w:val="0"/>
      <w:marBottom w:val="0"/>
      <w:divBdr>
        <w:top w:val="none" w:sz="0" w:space="0" w:color="auto"/>
        <w:left w:val="none" w:sz="0" w:space="0" w:color="auto"/>
        <w:bottom w:val="none" w:sz="0" w:space="0" w:color="auto"/>
        <w:right w:val="none" w:sz="0" w:space="0" w:color="auto"/>
      </w:divBdr>
    </w:div>
    <w:div w:id="2143962457">
      <w:bodyDiv w:val="1"/>
      <w:marLeft w:val="0"/>
      <w:marRight w:val="0"/>
      <w:marTop w:val="0"/>
      <w:marBottom w:val="0"/>
      <w:divBdr>
        <w:top w:val="none" w:sz="0" w:space="0" w:color="auto"/>
        <w:left w:val="none" w:sz="0" w:space="0" w:color="auto"/>
        <w:bottom w:val="none" w:sz="0" w:space="0" w:color="auto"/>
        <w:right w:val="none" w:sz="0" w:space="0" w:color="auto"/>
      </w:divBdr>
    </w:div>
    <w:div w:id="214646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 TargetMode="External"/><Relationship Id="rId13" Type="http://schemas.openxmlformats.org/officeDocument/2006/relationships/hyperlink" Target="http://www.stazioneceleste.it/uriel.htm" TargetMode="External"/><Relationship Id="rId18" Type="http://schemas.openxmlformats.org/officeDocument/2006/relationships/hyperlink" Target="http://www.ronnastar.com/"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stazioneceleste.it/starchild.htm" TargetMode="External"/><Relationship Id="rId7" Type="http://schemas.openxmlformats.org/officeDocument/2006/relationships/endnotes" Target="endnotes.xml"/><Relationship Id="rId12" Type="http://schemas.openxmlformats.org/officeDocument/2006/relationships/hyperlink" Target="http://www.stazioneceleste.it/channeling.htm" TargetMode="External"/><Relationship Id="rId17" Type="http://schemas.openxmlformats.org/officeDocument/2006/relationships/hyperlink" Target="file:///C:\Users\Susanna\Documents\Siti%20web\Stazione%20Celeste\starchild\energie\ener_ott14.htm"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stazioneceleste.it/starchild.htm" TargetMode="External"/><Relationship Id="rId20" Type="http://schemas.openxmlformats.org/officeDocument/2006/relationships/hyperlink" Target="http://www.ilcamminoversolaliberta.i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tazioneceleste.it/arcangel/arcangel_2014_07.htm"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stazioneceleste.it/home.htm" TargetMode="External"/><Relationship Id="rId23" Type="http://schemas.openxmlformats.org/officeDocument/2006/relationships/hyperlink" Target="http://www.stazioneceleste.it/" TargetMode="External"/><Relationship Id="rId10" Type="http://schemas.openxmlformats.org/officeDocument/2006/relationships/hyperlink" Target="http://www.stazioneceleste.it/arcangel.htm" TargetMode="External"/><Relationship Id="rId19" Type="http://schemas.openxmlformats.org/officeDocument/2006/relationships/hyperlink" Target="http://www.lightworker.it/" TargetMode="External"/><Relationship Id="rId4" Type="http://schemas.openxmlformats.org/officeDocument/2006/relationships/settings" Target="settings.xml"/><Relationship Id="rId9" Type="http://schemas.openxmlformats.org/officeDocument/2006/relationships/hyperlink" Target="http://www.stazioneceleste.it/channeling.htm" TargetMode="External"/><Relationship Id="rId14" Type="http://schemas.openxmlformats.org/officeDocument/2006/relationships/hyperlink" Target="http://www.stazioneceleste.it/Uriel/Uriel_14-09.htm" TargetMode="External"/><Relationship Id="rId22" Type="http://schemas.openxmlformats.org/officeDocument/2006/relationships/hyperlink" Target="http://starchildglobal.com/October2014.html" TargetMode="External"/><Relationship Id="rId27"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D8A5E1-C7C3-46A3-85E1-7C6B06B30F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4243</Words>
  <Characters>24187</Characters>
  <Application>Microsoft Office Word</Application>
  <DocSecurity>0</DocSecurity>
  <Lines>201</Lines>
  <Paragraphs>56</Paragraphs>
  <ScaleCrop>false</ScaleCrop>
  <HeadingPairs>
    <vt:vector size="2" baseType="variant">
      <vt:variant>
        <vt:lpstr>Titolo</vt:lpstr>
      </vt:variant>
      <vt:variant>
        <vt:i4>1</vt:i4>
      </vt:variant>
    </vt:vector>
  </HeadingPairs>
  <TitlesOfParts>
    <vt:vector size="1" baseType="lpstr">
      <vt:lpstr>)*(Stazione Celeste)</vt:lpstr>
    </vt:vector>
  </TitlesOfParts>
  <Company>WIX</Company>
  <LinksUpToDate>false</LinksUpToDate>
  <CharactersWithSpaces>28374</CharactersWithSpaces>
  <SharedDoc>false</SharedDoc>
  <HLinks>
    <vt:vector size="246" baseType="variant">
      <vt:variant>
        <vt:i4>524381</vt:i4>
      </vt:variant>
      <vt:variant>
        <vt:i4>132</vt:i4>
      </vt:variant>
      <vt:variant>
        <vt:i4>0</vt:i4>
      </vt:variant>
      <vt:variant>
        <vt:i4>5</vt:i4>
      </vt:variant>
      <vt:variant>
        <vt:lpwstr>http://www.calleman.com/content/articles/Comets_Honda_Elenin.htm</vt:lpwstr>
      </vt:variant>
      <vt:variant>
        <vt:lpwstr/>
      </vt:variant>
      <vt:variant>
        <vt:i4>4522005</vt:i4>
      </vt:variant>
      <vt:variant>
        <vt:i4>129</vt:i4>
      </vt:variant>
      <vt:variant>
        <vt:i4>0</vt:i4>
      </vt:variant>
      <vt:variant>
        <vt:i4>5</vt:i4>
      </vt:variant>
      <vt:variant>
        <vt:lpwstr>http://www.youtube.com/watch?v=Afhmhfzjiho&amp;playnext=1&amp;list=PL280C5894AF5C42CC</vt:lpwstr>
      </vt:variant>
      <vt:variant>
        <vt:lpwstr/>
      </vt:variant>
      <vt:variant>
        <vt:i4>2162746</vt:i4>
      </vt:variant>
      <vt:variant>
        <vt:i4>126</vt:i4>
      </vt:variant>
      <vt:variant>
        <vt:i4>0</vt:i4>
      </vt:variant>
      <vt:variant>
        <vt:i4>5</vt:i4>
      </vt:variant>
      <vt:variant>
        <vt:lpwstr>http://www.shiftoftheages.com/</vt:lpwstr>
      </vt:variant>
      <vt:variant>
        <vt:lpwstr/>
      </vt:variant>
      <vt:variant>
        <vt:i4>3538972</vt:i4>
      </vt:variant>
      <vt:variant>
        <vt:i4>123</vt:i4>
      </vt:variant>
      <vt:variant>
        <vt:i4>0</vt:i4>
      </vt:variant>
      <vt:variant>
        <vt:i4>5</vt:i4>
      </vt:variant>
      <vt:variant>
        <vt:lpwstr>http://www.youtube.com/watch?v=vcaez8jn2Zg&amp;feature=player_embedded</vt:lpwstr>
      </vt:variant>
      <vt:variant>
        <vt:lpwstr>at=141</vt:lpwstr>
      </vt:variant>
      <vt:variant>
        <vt:i4>8060965</vt:i4>
      </vt:variant>
      <vt:variant>
        <vt:i4>120</vt:i4>
      </vt:variant>
      <vt:variant>
        <vt:i4>0</vt:i4>
      </vt:variant>
      <vt:variant>
        <vt:i4>5</vt:i4>
      </vt:variant>
      <vt:variant>
        <vt:lpwstr>http://olrl.org/prophecy/daysdark.shtml</vt:lpwstr>
      </vt:variant>
      <vt:variant>
        <vt:lpwstr/>
      </vt:variant>
      <vt:variant>
        <vt:i4>5701645</vt:i4>
      </vt:variant>
      <vt:variant>
        <vt:i4>117</vt:i4>
      </vt:variant>
      <vt:variant>
        <vt:i4>0</vt:i4>
      </vt:variant>
      <vt:variant>
        <vt:i4>5</vt:i4>
      </vt:variant>
      <vt:variant>
        <vt:lpwstr>http://www.astrosociety.org/elenin/ab2011-72.pdf</vt:lpwstr>
      </vt:variant>
      <vt:variant>
        <vt:lpwstr/>
      </vt:variant>
      <vt:variant>
        <vt:i4>2293810</vt:i4>
      </vt:variant>
      <vt:variant>
        <vt:i4>114</vt:i4>
      </vt:variant>
      <vt:variant>
        <vt:i4>0</vt:i4>
      </vt:variant>
      <vt:variant>
        <vt:i4>5</vt:i4>
      </vt:variant>
      <vt:variant>
        <vt:lpwstr>http://www.mayanninthwave.com/</vt:lpwstr>
      </vt:variant>
      <vt:variant>
        <vt:lpwstr/>
      </vt:variant>
      <vt:variant>
        <vt:i4>4128810</vt:i4>
      </vt:variant>
      <vt:variant>
        <vt:i4>108</vt:i4>
      </vt:variant>
      <vt:variant>
        <vt:i4>0</vt:i4>
      </vt:variant>
      <vt:variant>
        <vt:i4>5</vt:i4>
      </vt:variant>
      <vt:variant>
        <vt:lpwstr>http://www.youtube.com/watch?v=swhme7X7tWI</vt:lpwstr>
      </vt:variant>
      <vt:variant>
        <vt:lpwstr/>
      </vt:variant>
      <vt:variant>
        <vt:i4>3211373</vt:i4>
      </vt:variant>
      <vt:variant>
        <vt:i4>105</vt:i4>
      </vt:variant>
      <vt:variant>
        <vt:i4>0</vt:i4>
      </vt:variant>
      <vt:variant>
        <vt:i4>5</vt:i4>
      </vt:variant>
      <vt:variant>
        <vt:lpwstr>http://elenin.org/</vt:lpwstr>
      </vt:variant>
      <vt:variant>
        <vt:lpwstr/>
      </vt:variant>
      <vt:variant>
        <vt:i4>1900557</vt:i4>
      </vt:variant>
      <vt:variant>
        <vt:i4>102</vt:i4>
      </vt:variant>
      <vt:variant>
        <vt:i4>0</vt:i4>
      </vt:variant>
      <vt:variant>
        <vt:i4>5</vt:i4>
      </vt:variant>
      <vt:variant>
        <vt:lpwstr>http://www.micheleproclamato.it/</vt:lpwstr>
      </vt:variant>
      <vt:variant>
        <vt:lpwstr/>
      </vt:variant>
      <vt:variant>
        <vt:i4>2097171</vt:i4>
      </vt:variant>
      <vt:variant>
        <vt:i4>99</vt:i4>
      </vt:variant>
      <vt:variant>
        <vt:i4>0</vt:i4>
      </vt:variant>
      <vt:variant>
        <vt:i4>5</vt:i4>
      </vt:variant>
      <vt:variant>
        <vt:lpwstr>mailto:ProclamatoMichele@libero.it</vt:lpwstr>
      </vt:variant>
      <vt:variant>
        <vt:lpwstr/>
      </vt:variant>
      <vt:variant>
        <vt:i4>3080230</vt:i4>
      </vt:variant>
      <vt:variant>
        <vt:i4>90</vt:i4>
      </vt:variant>
      <vt:variant>
        <vt:i4>0</vt:i4>
      </vt:variant>
      <vt:variant>
        <vt:i4>5</vt:i4>
      </vt:variant>
      <vt:variant>
        <vt:lpwstr>http://rosaliastellacci.altervista.org/blog/wp-content/uploads/2011/06/86785_1194093509_large.jpg</vt:lpwstr>
      </vt:variant>
      <vt:variant>
        <vt:lpwstr/>
      </vt:variant>
      <vt:variant>
        <vt:i4>262173</vt:i4>
      </vt:variant>
      <vt:variant>
        <vt:i4>84</vt:i4>
      </vt:variant>
      <vt:variant>
        <vt:i4>0</vt:i4>
      </vt:variant>
      <vt:variant>
        <vt:i4>5</vt:i4>
      </vt:variant>
      <vt:variant>
        <vt:lpwstr>http://rosaliastellacci.altervista.org/blog/wp-content/uploads/2011/06/image1.png</vt:lpwstr>
      </vt:variant>
      <vt:variant>
        <vt:lpwstr/>
      </vt:variant>
      <vt:variant>
        <vt:i4>5439516</vt:i4>
      </vt:variant>
      <vt:variant>
        <vt:i4>81</vt:i4>
      </vt:variant>
      <vt:variant>
        <vt:i4>0</vt:i4>
      </vt:variant>
      <vt:variant>
        <vt:i4>5</vt:i4>
      </vt:variant>
      <vt:variant>
        <vt:lpwstr>http://rosaliastellacci.altervista.org/blog/wp-content/uploads/2011/06/image.png</vt:lpwstr>
      </vt:variant>
      <vt:variant>
        <vt:lpwstr/>
      </vt:variant>
      <vt:variant>
        <vt:i4>393337</vt:i4>
      </vt:variant>
      <vt:variant>
        <vt:i4>75</vt:i4>
      </vt:variant>
      <vt:variant>
        <vt:i4>0</vt:i4>
      </vt:variant>
      <vt:variant>
        <vt:i4>5</vt:i4>
      </vt:variant>
      <vt:variant>
        <vt:lpwstr>http://rosaliastellacci.altervista.org/blog/wp-content/uploads/2011/06/nucleare_radioattivitaX.jpg</vt:lpwstr>
      </vt:variant>
      <vt:variant>
        <vt:lpwstr/>
      </vt:variant>
      <vt:variant>
        <vt:i4>7995427</vt:i4>
      </vt:variant>
      <vt:variant>
        <vt:i4>69</vt:i4>
      </vt:variant>
      <vt:variant>
        <vt:i4>0</vt:i4>
      </vt:variant>
      <vt:variant>
        <vt:i4>5</vt:i4>
      </vt:variant>
      <vt:variant>
        <vt:lpwstr>http://rosaliastellacci.altervista.org/blog/wp-content/uploads/2011/06/radioattivit.jpg</vt:lpwstr>
      </vt:variant>
      <vt:variant>
        <vt:lpwstr/>
      </vt:variant>
      <vt:variant>
        <vt:i4>5963799</vt:i4>
      </vt:variant>
      <vt:variant>
        <vt:i4>66</vt:i4>
      </vt:variant>
      <vt:variant>
        <vt:i4>0</vt:i4>
      </vt:variant>
      <vt:variant>
        <vt:i4>5</vt:i4>
      </vt:variant>
      <vt:variant>
        <vt:lpwstr>http://rosaliastellacci.altervista.org/blog/wp-content/uploads/2011/06/ral22x.jpg</vt:lpwstr>
      </vt:variant>
      <vt:variant>
        <vt:lpwstr/>
      </vt:variant>
      <vt:variant>
        <vt:i4>4194397</vt:i4>
      </vt:variant>
      <vt:variant>
        <vt:i4>63</vt:i4>
      </vt:variant>
      <vt:variant>
        <vt:i4>0</vt:i4>
      </vt:variant>
      <vt:variant>
        <vt:i4>5</vt:i4>
      </vt:variant>
      <vt:variant>
        <vt:lpwstr>http://rosaliastellacci.altervista.org/blog/radiazioni-e-corpo-umano/</vt:lpwstr>
      </vt:variant>
      <vt:variant>
        <vt:lpwstr/>
      </vt:variant>
      <vt:variant>
        <vt:i4>5767187</vt:i4>
      </vt:variant>
      <vt:variant>
        <vt:i4>60</vt:i4>
      </vt:variant>
      <vt:variant>
        <vt:i4>0</vt:i4>
      </vt:variant>
      <vt:variant>
        <vt:i4>5</vt:i4>
      </vt:variant>
      <vt:variant>
        <vt:lpwstr>http://consciousco-creationalcoaching.blogspot.com/2011/06/one-eclipse-leftand-counting.html</vt:lpwstr>
      </vt:variant>
      <vt:variant>
        <vt:lpwstr/>
      </vt:variant>
      <vt:variant>
        <vt:i4>6946881</vt:i4>
      </vt:variant>
      <vt:variant>
        <vt:i4>57</vt:i4>
      </vt:variant>
      <vt:variant>
        <vt:i4>0</vt:i4>
      </vt:variant>
      <vt:variant>
        <vt:i4>5</vt:i4>
      </vt:variant>
      <vt:variant>
        <vt:lpwstr>http://it.wikipedia.org/wiki/Death_Cab_for_Cutie_(brano_musicale%2529</vt:lpwstr>
      </vt:variant>
      <vt:variant>
        <vt:lpwstr/>
      </vt:variant>
      <vt:variant>
        <vt:i4>3735655</vt:i4>
      </vt:variant>
      <vt:variant>
        <vt:i4>54</vt:i4>
      </vt:variant>
      <vt:variant>
        <vt:i4>0</vt:i4>
      </vt:variant>
      <vt:variant>
        <vt:i4>5</vt:i4>
      </vt:variant>
      <vt:variant>
        <vt:lpwstr>http://www.stazioneceleste.it/articoli/HeartNet/HNART_110623.htm</vt:lpwstr>
      </vt:variant>
      <vt:variant>
        <vt:lpwstr>1</vt:lpwstr>
      </vt:variant>
      <vt:variant>
        <vt:i4>3276862</vt:i4>
      </vt:variant>
      <vt:variant>
        <vt:i4>51</vt:i4>
      </vt:variant>
      <vt:variant>
        <vt:i4>0</vt:i4>
      </vt:variant>
      <vt:variant>
        <vt:i4>5</vt:i4>
      </vt:variant>
      <vt:variant>
        <vt:lpwstr>http://www.thinkwithyourheart.net/</vt:lpwstr>
      </vt:variant>
      <vt:variant>
        <vt:lpwstr/>
      </vt:variant>
      <vt:variant>
        <vt:i4>3276862</vt:i4>
      </vt:variant>
      <vt:variant>
        <vt:i4>48</vt:i4>
      </vt:variant>
      <vt:variant>
        <vt:i4>0</vt:i4>
      </vt:variant>
      <vt:variant>
        <vt:i4>5</vt:i4>
      </vt:variant>
      <vt:variant>
        <vt:lpwstr>http://www.thinkwithyourheart.net/</vt:lpwstr>
      </vt:variant>
      <vt:variant>
        <vt:lpwstr/>
      </vt:variant>
      <vt:variant>
        <vt:i4>7405621</vt:i4>
      </vt:variant>
      <vt:variant>
        <vt:i4>45</vt:i4>
      </vt:variant>
      <vt:variant>
        <vt:i4>0</vt:i4>
      </vt:variant>
      <vt:variant>
        <vt:i4>5</vt:i4>
      </vt:variant>
      <vt:variant>
        <vt:lpwstr>http://www.stazioneceleste.it/articoli/Calleman/calleman_Cometa_Giu11.htm</vt:lpwstr>
      </vt:variant>
      <vt:variant>
        <vt:lpwstr/>
      </vt:variant>
      <vt:variant>
        <vt:i4>2949161</vt:i4>
      </vt:variant>
      <vt:variant>
        <vt:i4>42</vt:i4>
      </vt:variant>
      <vt:variant>
        <vt:i4>0</vt:i4>
      </vt:variant>
      <vt:variant>
        <vt:i4>5</vt:i4>
      </vt:variant>
      <vt:variant>
        <vt:lpwstr>http://www.stazioneceleste.it/articoli/calleman.htm</vt:lpwstr>
      </vt:variant>
      <vt:variant>
        <vt:lpwstr/>
      </vt:variant>
      <vt:variant>
        <vt:i4>7929914</vt:i4>
      </vt:variant>
      <vt:variant>
        <vt:i4>39</vt:i4>
      </vt:variant>
      <vt:variant>
        <vt:i4>0</vt:i4>
      </vt:variant>
      <vt:variant>
        <vt:i4>5</vt:i4>
      </vt:variant>
      <vt:variant>
        <vt:lpwstr>http://www.stazioneceleste.it/articoli.htm</vt:lpwstr>
      </vt:variant>
      <vt:variant>
        <vt:lpwstr/>
      </vt:variant>
      <vt:variant>
        <vt:i4>393264</vt:i4>
      </vt:variant>
      <vt:variant>
        <vt:i4>36</vt:i4>
      </vt:variant>
      <vt:variant>
        <vt:i4>0</vt:i4>
      </vt:variant>
      <vt:variant>
        <vt:i4>5</vt:i4>
      </vt:variant>
      <vt:variant>
        <vt:lpwstr>http://www.stazioneceleste.it/insight/Sorgente/via_luce9.htm</vt:lpwstr>
      </vt:variant>
      <vt:variant>
        <vt:lpwstr/>
      </vt:variant>
      <vt:variant>
        <vt:i4>655403</vt:i4>
      </vt:variant>
      <vt:variant>
        <vt:i4>33</vt:i4>
      </vt:variant>
      <vt:variant>
        <vt:i4>0</vt:i4>
      </vt:variant>
      <vt:variant>
        <vt:i4>5</vt:i4>
      </vt:variant>
      <vt:variant>
        <vt:lpwstr>http://www.stazioneceleste.it/insight/La_Sorgente.htm</vt:lpwstr>
      </vt:variant>
      <vt:variant>
        <vt:lpwstr/>
      </vt:variant>
      <vt:variant>
        <vt:i4>5505051</vt:i4>
      </vt:variant>
      <vt:variant>
        <vt:i4>30</vt:i4>
      </vt:variant>
      <vt:variant>
        <vt:i4>0</vt:i4>
      </vt:variant>
      <vt:variant>
        <vt:i4>5</vt:i4>
      </vt:variant>
      <vt:variant>
        <vt:lpwstr>http://www.stazioneceleste.it/insight.htm</vt:lpwstr>
      </vt:variant>
      <vt:variant>
        <vt:lpwstr/>
      </vt:variant>
      <vt:variant>
        <vt:i4>4784153</vt:i4>
      </vt:variant>
      <vt:variant>
        <vt:i4>27</vt:i4>
      </vt:variant>
      <vt:variant>
        <vt:i4>0</vt:i4>
      </vt:variant>
      <vt:variant>
        <vt:i4>5</vt:i4>
      </vt:variant>
      <vt:variant>
        <vt:lpwstr>http://www.stazioneceleste.it/articoli/proclamato/Pro_Legge_Perfetta.pdf</vt:lpwstr>
      </vt:variant>
      <vt:variant>
        <vt:lpwstr/>
      </vt:variant>
      <vt:variant>
        <vt:i4>6357111</vt:i4>
      </vt:variant>
      <vt:variant>
        <vt:i4>24</vt:i4>
      </vt:variant>
      <vt:variant>
        <vt:i4>0</vt:i4>
      </vt:variant>
      <vt:variant>
        <vt:i4>5</vt:i4>
      </vt:variant>
      <vt:variant>
        <vt:lpwstr>http://www.stazioneceleste.it/articoli/ProclamatoIntro.htm</vt:lpwstr>
      </vt:variant>
      <vt:variant>
        <vt:lpwstr/>
      </vt:variant>
      <vt:variant>
        <vt:i4>7929914</vt:i4>
      </vt:variant>
      <vt:variant>
        <vt:i4>21</vt:i4>
      </vt:variant>
      <vt:variant>
        <vt:i4>0</vt:i4>
      </vt:variant>
      <vt:variant>
        <vt:i4>5</vt:i4>
      </vt:variant>
      <vt:variant>
        <vt:lpwstr>http://www.stazioneceleste.it/articoli.htm</vt:lpwstr>
      </vt:variant>
      <vt:variant>
        <vt:lpwstr/>
      </vt:variant>
      <vt:variant>
        <vt:i4>4194397</vt:i4>
      </vt:variant>
      <vt:variant>
        <vt:i4>18</vt:i4>
      </vt:variant>
      <vt:variant>
        <vt:i4>0</vt:i4>
      </vt:variant>
      <vt:variant>
        <vt:i4>5</vt:i4>
      </vt:variant>
      <vt:variant>
        <vt:lpwstr>http://rosaliastellacci.altervista.org/blog/radiazioni-e-corpo-umano/</vt:lpwstr>
      </vt:variant>
      <vt:variant>
        <vt:lpwstr/>
      </vt:variant>
      <vt:variant>
        <vt:i4>7733304</vt:i4>
      </vt:variant>
      <vt:variant>
        <vt:i4>15</vt:i4>
      </vt:variant>
      <vt:variant>
        <vt:i4>0</vt:i4>
      </vt:variant>
      <vt:variant>
        <vt:i4>5</vt:i4>
      </vt:variant>
      <vt:variant>
        <vt:lpwstr>http://rosaliastellacci.altervista.org/</vt:lpwstr>
      </vt:variant>
      <vt:variant>
        <vt:lpwstr/>
      </vt:variant>
      <vt:variant>
        <vt:i4>7929914</vt:i4>
      </vt:variant>
      <vt:variant>
        <vt:i4>12</vt:i4>
      </vt:variant>
      <vt:variant>
        <vt:i4>0</vt:i4>
      </vt:variant>
      <vt:variant>
        <vt:i4>5</vt:i4>
      </vt:variant>
      <vt:variant>
        <vt:lpwstr>http://www.stazioneceleste.it/articoli.htm</vt:lpwstr>
      </vt:variant>
      <vt:variant>
        <vt:lpwstr/>
      </vt:variant>
      <vt:variant>
        <vt:i4>3735638</vt:i4>
      </vt:variant>
      <vt:variant>
        <vt:i4>9</vt:i4>
      </vt:variant>
      <vt:variant>
        <vt:i4>0</vt:i4>
      </vt:variant>
      <vt:variant>
        <vt:i4>5</vt:i4>
      </vt:variant>
      <vt:variant>
        <vt:lpwstr>http://www.stazioneceleste.it/articoli/HeartNet/HNART_110623.htm</vt:lpwstr>
      </vt:variant>
      <vt:variant>
        <vt:lpwstr/>
      </vt:variant>
      <vt:variant>
        <vt:i4>4063274</vt:i4>
      </vt:variant>
      <vt:variant>
        <vt:i4>6</vt:i4>
      </vt:variant>
      <vt:variant>
        <vt:i4>0</vt:i4>
      </vt:variant>
      <vt:variant>
        <vt:i4>5</vt:i4>
      </vt:variant>
      <vt:variant>
        <vt:lpwstr>http://www.stazioneceleste.it/articoli/HeartNet.htm</vt:lpwstr>
      </vt:variant>
      <vt:variant>
        <vt:lpwstr/>
      </vt:variant>
      <vt:variant>
        <vt:i4>7929914</vt:i4>
      </vt:variant>
      <vt:variant>
        <vt:i4>3</vt:i4>
      </vt:variant>
      <vt:variant>
        <vt:i4>0</vt:i4>
      </vt:variant>
      <vt:variant>
        <vt:i4>5</vt:i4>
      </vt:variant>
      <vt:variant>
        <vt:lpwstr>http://www.stazioneceleste.it/articoli.htm</vt:lpwstr>
      </vt:variant>
      <vt:variant>
        <vt:lpwstr/>
      </vt:variant>
      <vt:variant>
        <vt:i4>6357114</vt:i4>
      </vt:variant>
      <vt:variant>
        <vt:i4>0</vt:i4>
      </vt:variant>
      <vt:variant>
        <vt:i4>0</vt:i4>
      </vt:variant>
      <vt:variant>
        <vt:i4>5</vt:i4>
      </vt:variant>
      <vt:variant>
        <vt:lpwstr>http://www.stazioneceleste.it/</vt:lpwstr>
      </vt:variant>
      <vt:variant>
        <vt:lpwstr/>
      </vt:variant>
      <vt:variant>
        <vt:i4>5963799</vt:i4>
      </vt:variant>
      <vt:variant>
        <vt:i4>-1</vt:i4>
      </vt:variant>
      <vt:variant>
        <vt:i4>1223</vt:i4>
      </vt:variant>
      <vt:variant>
        <vt:i4>4</vt:i4>
      </vt:variant>
      <vt:variant>
        <vt:lpwstr>http://rosaliastellacci.altervista.org/blog/wp-content/uploads/2011/06/ral22x.jpg</vt:lpwstr>
      </vt:variant>
      <vt:variant>
        <vt:lpwstr/>
      </vt:variant>
      <vt:variant>
        <vt:i4>5439516</vt:i4>
      </vt:variant>
      <vt:variant>
        <vt:i4>-1</vt:i4>
      </vt:variant>
      <vt:variant>
        <vt:i4>1224</vt:i4>
      </vt:variant>
      <vt:variant>
        <vt:i4>4</vt:i4>
      </vt:variant>
      <vt:variant>
        <vt:lpwstr>http://rosaliastellacci.altervista.org/blog/wp-content/uploads/2011/06/image.png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creator>Windows XP</dc:creator>
  <cp:lastModifiedBy>Susanna</cp:lastModifiedBy>
  <cp:revision>4</cp:revision>
  <cp:lastPrinted>2014-10-14T10:47:00Z</cp:lastPrinted>
  <dcterms:created xsi:type="dcterms:W3CDTF">2014-10-14T10:40:00Z</dcterms:created>
  <dcterms:modified xsi:type="dcterms:W3CDTF">2014-10-14T10:48:00Z</dcterms:modified>
</cp:coreProperties>
</file>