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50" w:rsidRPr="003A2B4D" w:rsidRDefault="00193F50" w:rsidP="00193F5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93F50" w:rsidRPr="003A2B4D" w:rsidRDefault="00193F50" w:rsidP="00193F50">
      <w:pPr>
        <w:jc w:val="center"/>
      </w:pPr>
      <w:r w:rsidRPr="003A2B4D">
        <w:t> </w:t>
      </w:r>
    </w:p>
    <w:p w:rsidR="00193F50" w:rsidRPr="003A2B4D" w:rsidRDefault="00193F50" w:rsidP="00193F50">
      <w:pPr>
        <w:pStyle w:val="Titolo1"/>
      </w:pPr>
      <w:r w:rsidRPr="003A2B4D">
        <w:rPr>
          <w:rFonts w:ascii="Verdana" w:hAnsi="Verdana"/>
          <w:shadow/>
          <w:sz w:val="27"/>
          <w:szCs w:val="27"/>
        </w:rPr>
        <w:t>Aggiornamenti Settimanali</w:t>
      </w:r>
    </w:p>
    <w:p w:rsidR="00193F50" w:rsidRPr="003A2B4D" w:rsidRDefault="00193F50" w:rsidP="00193F50">
      <w:pPr>
        <w:jc w:val="center"/>
      </w:pPr>
      <w:r w:rsidRPr="003A2B4D">
        <w:t> </w:t>
      </w:r>
    </w:p>
    <w:p w:rsidR="00193F50" w:rsidRPr="003A2B4D" w:rsidRDefault="00193F50" w:rsidP="00193F50">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3</w:t>
      </w:r>
    </w:p>
    <w:p w:rsidR="00193F50" w:rsidRPr="003A2B4D" w:rsidRDefault="00193F50" w:rsidP="00193F50">
      <w:pPr>
        <w:pStyle w:val="Titolo2"/>
        <w:rPr>
          <w:rFonts w:ascii="Verdana" w:hAnsi="Verdana"/>
          <w:color w:val="auto"/>
          <w:sz w:val="32"/>
          <w:szCs w:val="32"/>
        </w:rPr>
      </w:pPr>
    </w:p>
    <w:p w:rsidR="00193F50" w:rsidRPr="003A2B4D" w:rsidRDefault="00193F50" w:rsidP="00193F50">
      <w:pPr>
        <w:pStyle w:val="Titolo2"/>
        <w:rPr>
          <w:color w:val="auto"/>
        </w:rPr>
      </w:pPr>
      <w:r>
        <w:rPr>
          <w:rFonts w:ascii="Verdana" w:hAnsi="Verdana"/>
          <w:b w:val="0"/>
          <w:i/>
          <w:color w:val="auto"/>
          <w:sz w:val="20"/>
          <w:szCs w:val="20"/>
        </w:rPr>
        <w:t>24 novembre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193F50" w:rsidRPr="003A2B4D" w:rsidRDefault="00193F50" w:rsidP="00193F50"/>
    <w:p w:rsidR="00193F50" w:rsidRPr="003A2B4D" w:rsidRDefault="00193F50" w:rsidP="00193F5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93F50" w:rsidRDefault="00193F50" w:rsidP="00193F50">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93F50" w:rsidTr="00193F50">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93F50" w:rsidRDefault="00193F50">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93F50" w:rsidRDefault="00193F50">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93F50" w:rsidRDefault="00193F50">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93F50" w:rsidRDefault="00193F50">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93F50" w:rsidTr="00193F5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3433E2">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0" w:beforeAutospacing="0" w:after="0" w:afterAutospacing="0"/>
              <w:jc w:val="center"/>
              <w:rPr>
                <w:sz w:val="10"/>
                <w:szCs w:val="10"/>
              </w:rPr>
            </w:pPr>
            <w:hyperlink r:id="rId11" w:history="1">
              <w:r>
                <w:rPr>
                  <w:rStyle w:val="Collegamentoipertestuale"/>
                  <w:rFonts w:ascii="Verdana" w:hAnsi="Verdana"/>
                  <w:sz w:val="20"/>
                  <w:szCs w:val="20"/>
                </w:rPr>
                <w:t>Niente più è giusto o sbagliato</w:t>
              </w:r>
            </w:hyperlink>
            <w:r>
              <w:br/>
            </w:r>
            <w:r>
              <w:rPr>
                <w:rFonts w:ascii="Verdana" w:hAnsi="Verdana"/>
                <w:color w:val="003366"/>
                <w:sz w:val="15"/>
                <w:szCs w:val="15"/>
              </w:rPr>
              <w:t>"Promemoria da Casa" del 16 agosto 2014</w:t>
            </w:r>
          </w:p>
        </w:tc>
      </w:tr>
      <w:tr w:rsidR="00193F50" w:rsidTr="00193F5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3433E2" w:rsidP="003433E2">
            <w:pPr>
              <w:pStyle w:val="NormaleWeb"/>
              <w:spacing w:before="38" w:beforeAutospacing="0" w:after="38" w:afterAutospacing="0"/>
              <w:jc w:val="center"/>
            </w:pPr>
            <w:r>
              <w:rPr>
                <w:rFonts w:ascii="Verdana" w:hAnsi="Verdana"/>
                <w:color w:val="000080"/>
                <w:sz w:val="20"/>
                <w:szCs w:val="20"/>
              </w:rPr>
              <w:t>6 - 35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4"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11: "Scoperta 11</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5 luglio 2014</w:t>
            </w:r>
            <w:r>
              <w:rPr>
                <w:rFonts w:ascii="Verdana" w:hAnsi="Verdana"/>
                <w:color w:val="003366"/>
                <w:sz w:val="15"/>
                <w:szCs w:val="15"/>
              </w:rPr>
              <w:br/>
              <w:t xml:space="preserve">Traduzione a cura di </w:t>
            </w:r>
            <w:hyperlink r:id="rId15"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193F50" w:rsidTr="00193F5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3433E2">
            <w:pPr>
              <w:pStyle w:val="NormaleWeb"/>
              <w:spacing w:before="38" w:beforeAutospacing="0" w:after="38" w:afterAutospacing="0"/>
              <w:jc w:val="center"/>
            </w:pPr>
            <w:r>
              <w:rPr>
                <w:rFonts w:ascii="Verdana" w:hAnsi="Verdana"/>
                <w:color w:val="000080"/>
                <w:sz w:val="20"/>
                <w:szCs w:val="20"/>
              </w:rPr>
              <w:t>36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7"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Pr="00193F50" w:rsidRDefault="00193F50" w:rsidP="00193F50">
            <w:pPr>
              <w:pStyle w:val="NormaleWeb"/>
              <w:spacing w:before="38" w:beforeAutospacing="0" w:after="38" w:afterAutospacing="0"/>
              <w:jc w:val="center"/>
              <w:rPr>
                <w:rFonts w:ascii="Verdana" w:hAnsi="Verdana"/>
                <w:sz w:val="20"/>
                <w:szCs w:val="20"/>
              </w:rPr>
            </w:pPr>
            <w:hyperlink r:id="rId18" w:history="1">
              <w:r>
                <w:rPr>
                  <w:rStyle w:val="Collegamentoipertestuale"/>
                  <w:rFonts w:ascii="Verdana" w:hAnsi="Verdana"/>
                  <w:sz w:val="20"/>
                  <w:szCs w:val="20"/>
                </w:rPr>
                <w:t>Autostima</w:t>
              </w:r>
            </w:hyperlink>
          </w:p>
        </w:tc>
      </w:tr>
      <w:tr w:rsidR="00193F50" w:rsidTr="00193F5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3433E2">
            <w:pPr>
              <w:pStyle w:val="NormaleWeb"/>
              <w:spacing w:before="38" w:beforeAutospacing="0" w:after="38" w:afterAutospacing="0"/>
              <w:jc w:val="center"/>
            </w:pPr>
            <w:r>
              <w:rPr>
                <w:rFonts w:ascii="Verdana" w:hAnsi="Verdana"/>
                <w:color w:val="000080"/>
                <w:sz w:val="20"/>
                <w:szCs w:val="20"/>
              </w:rPr>
              <w:t>37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1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20"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21" w:history="1">
              <w:r>
                <w:rPr>
                  <w:rStyle w:val="Collegamentoipertestuale"/>
                </w:rPr>
                <w:t>Autostima 2</w:t>
              </w:r>
            </w:hyperlink>
          </w:p>
        </w:tc>
      </w:tr>
      <w:tr w:rsidR="00193F50" w:rsidTr="00193F5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3433E2">
            <w:pPr>
              <w:pStyle w:val="NormaleWeb"/>
              <w:spacing w:before="38" w:beforeAutospacing="0" w:after="38" w:afterAutospacing="0"/>
              <w:jc w:val="center"/>
            </w:pPr>
            <w:r>
              <w:rPr>
                <w:rFonts w:ascii="Verdana" w:hAnsi="Verdana"/>
                <w:color w:val="000080"/>
                <w:sz w:val="20"/>
                <w:szCs w:val="20"/>
              </w:rPr>
              <w:t>38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2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23"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93F50" w:rsidRDefault="00193F50">
            <w:pPr>
              <w:pStyle w:val="NormaleWeb"/>
              <w:spacing w:before="38" w:beforeAutospacing="0" w:after="38" w:afterAutospacing="0"/>
              <w:jc w:val="center"/>
            </w:pPr>
            <w:hyperlink r:id="rId24" w:history="1">
              <w:r>
                <w:rPr>
                  <w:rStyle w:val="Collegamentoipertestuale"/>
                </w:rPr>
                <w:t>Autostima 3</w:t>
              </w:r>
            </w:hyperlink>
          </w:p>
        </w:tc>
      </w:tr>
    </w:tbl>
    <w:p w:rsidR="00DF2DAD" w:rsidRDefault="00DF2DAD"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 w:rsidR="00193F50" w:rsidRDefault="00193F50" w:rsidP="00193F50">
      <w:pPr>
        <w:pStyle w:val="NormaleWeb"/>
        <w:spacing w:before="0" w:beforeAutospacing="0" w:after="0" w:afterAutospacing="0"/>
        <w:jc w:val="center"/>
      </w:pPr>
      <w:r>
        <w:rPr>
          <w:rFonts w:ascii="Impact" w:hAnsi="Impact"/>
          <w:i/>
          <w:iCs/>
          <w:caps/>
          <w:color w:val="000080"/>
          <w:sz w:val="48"/>
          <w:szCs w:val="48"/>
        </w:rPr>
        <w:lastRenderedPageBreak/>
        <w:t>Lightworker</w:t>
      </w:r>
    </w:p>
    <w:p w:rsidR="00193F50" w:rsidRDefault="00193F50" w:rsidP="00193F50">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193F50" w:rsidRDefault="00193F50" w:rsidP="00193F50">
      <w:pPr>
        <w:pStyle w:val="NormaleWeb"/>
        <w:spacing w:before="0" w:beforeAutospacing="0" w:after="0" w:afterAutospacing="0"/>
        <w:jc w:val="center"/>
      </w:pPr>
      <w:hyperlink r:id="rId25" w:tgtFrame="_blank" w:history="1">
        <w:r>
          <w:rPr>
            <w:rStyle w:val="Collegamentoipertestuale"/>
            <w:rFonts w:ascii="Verdana" w:hAnsi="Verdana"/>
            <w:color w:val="000080"/>
            <w:sz w:val="15"/>
            <w:szCs w:val="15"/>
          </w:rPr>
          <w:t>www.lightworker.com</w:t>
        </w:r>
      </w:hyperlink>
    </w:p>
    <w:p w:rsidR="00193F50" w:rsidRDefault="00193F50" w:rsidP="00193F50">
      <w:pPr>
        <w:pStyle w:val="NormaleWeb"/>
        <w:spacing w:before="0" w:beforeAutospacing="0" w:after="0" w:afterAutospacing="0"/>
        <w:jc w:val="center"/>
      </w:pPr>
    </w:p>
    <w:p w:rsidR="00193F50" w:rsidRDefault="00193F50" w:rsidP="00193F50">
      <w:pPr>
        <w:pStyle w:val="corpo"/>
        <w:spacing w:before="0" w:beforeAutospacing="0" w:after="0" w:afterAutospacing="0"/>
        <w:jc w:val="center"/>
      </w:pPr>
      <w:r>
        <w:rPr>
          <w:rFonts w:ascii="Garamond" w:hAnsi="Garamond"/>
          <w:b/>
          <w:bCs/>
          <w:color w:val="000080"/>
          <w:sz w:val="36"/>
          <w:szCs w:val="36"/>
        </w:rPr>
        <w:t>Niente più è Giusto o Sbagliato</w:t>
      </w:r>
    </w:p>
    <w:p w:rsidR="00193F50" w:rsidRDefault="00193F50" w:rsidP="00193F50">
      <w:pPr>
        <w:pStyle w:val="corpo"/>
        <w:spacing w:before="0" w:beforeAutospacing="0" w:after="0" w:afterAutospacing="0"/>
        <w:jc w:val="center"/>
      </w:pPr>
      <w:r>
        <w:rPr>
          <w:rFonts w:ascii="Times" w:hAnsi="Times"/>
          <w:i/>
          <w:iCs/>
          <w:color w:val="000080"/>
        </w:rPr>
        <w:t>Promemoria da Casa del 16 Agosto 2014</w:t>
      </w:r>
    </w:p>
    <w:p w:rsidR="00193F50" w:rsidRDefault="00193F50" w:rsidP="00193F50">
      <w:pPr>
        <w:pStyle w:val="corpo"/>
        <w:spacing w:before="0" w:beforeAutospacing="0" w:after="0" w:afterAutospacing="0"/>
        <w:jc w:val="center"/>
      </w:pPr>
      <w:r>
        <w:rPr>
          <w:color w:val="000080"/>
        </w:rPr>
        <w:t> </w:t>
      </w:r>
    </w:p>
    <w:p w:rsidR="00193F50" w:rsidRDefault="00193F50" w:rsidP="00193F50">
      <w:pPr>
        <w:pStyle w:val="corpo"/>
        <w:spacing w:before="0" w:beforeAutospacing="0" w:after="0" w:afterAutospacing="0"/>
        <w:jc w:val="center"/>
      </w:pPr>
      <w:r>
        <w:rPr>
          <w:color w:val="000080"/>
        </w:rPr>
        <w:t> </w:t>
      </w:r>
    </w:p>
    <w:p w:rsidR="00193F50" w:rsidRDefault="00193F50" w:rsidP="00193F50">
      <w:pPr>
        <w:pStyle w:val="corpo"/>
        <w:spacing w:before="0" w:beforeAutospacing="0" w:after="0" w:afterAutospacing="0"/>
        <w:jc w:val="both"/>
      </w:pPr>
      <w:r>
        <w:rPr>
          <w:rFonts w:ascii="Garamond" w:hAnsi="Garamond"/>
          <w:b/>
          <w:bCs/>
          <w:color w:val="000080"/>
          <w:sz w:val="27"/>
          <w:szCs w:val="27"/>
        </w:rPr>
        <w:t>Saluti, carissimi, sono il Custode del Tempo</w:t>
      </w:r>
    </w:p>
    <w:p w:rsidR="00193F50" w:rsidRDefault="00193F50" w:rsidP="00193F50">
      <w:pPr>
        <w:pStyle w:val="NormaleWeb"/>
        <w:jc w:val="both"/>
      </w:pPr>
      <w:r>
        <w:rPr>
          <w:rStyle w:val="Enfasigrassetto"/>
          <w:rFonts w:ascii="Garamond" w:hAnsi="Garamond"/>
          <w:color w:val="000080"/>
          <w:sz w:val="27"/>
          <w:szCs w:val="27"/>
        </w:rPr>
        <w:t xml:space="preserve">Aggrapparsi alle vecchie pagliuzze </w:t>
      </w:r>
    </w:p>
    <w:p w:rsidR="00193F50" w:rsidRDefault="00193F50" w:rsidP="00193F50">
      <w:pPr>
        <w:spacing w:before="240" w:after="240"/>
        <w:jc w:val="both"/>
        <w:rPr>
          <w:rFonts w:ascii="Garamond" w:hAnsi="Garamond"/>
          <w:color w:val="000080"/>
          <w:sz w:val="27"/>
          <w:szCs w:val="27"/>
        </w:rPr>
      </w:pPr>
      <w:r>
        <w:rPr>
          <w:rStyle w:val="hps"/>
          <w:rFonts w:ascii="Garamond" w:hAnsi="Garamond"/>
          <w:color w:val="000080"/>
          <w:sz w:val="27"/>
          <w:szCs w:val="27"/>
        </w:rPr>
        <w:t>Voi siete</w:t>
      </w:r>
      <w:r>
        <w:rPr>
          <w:rFonts w:ascii="Garamond" w:hAnsi="Garamond"/>
          <w:color w:val="000080"/>
          <w:sz w:val="27"/>
          <w:szCs w:val="27"/>
        </w:rPr>
        <w:t xml:space="preserve"> </w:t>
      </w:r>
      <w:r>
        <w:rPr>
          <w:rStyle w:val="hps"/>
          <w:rFonts w:ascii="Garamond" w:hAnsi="Garamond"/>
          <w:color w:val="000080"/>
          <w:sz w:val="27"/>
          <w:szCs w:val="27"/>
        </w:rPr>
        <w:t>ad un bivio</w:t>
      </w:r>
      <w:r>
        <w:rPr>
          <w:rFonts w:ascii="Garamond" w:hAnsi="Garamond"/>
          <w:color w:val="000080"/>
          <w:sz w:val="27"/>
          <w:szCs w:val="27"/>
        </w:rPr>
        <w:t xml:space="preserve"> </w:t>
      </w:r>
      <w:r>
        <w:rPr>
          <w:rStyle w:val="hps"/>
          <w:rFonts w:ascii="Garamond" w:hAnsi="Garamond"/>
          <w:color w:val="000080"/>
          <w:sz w:val="27"/>
          <w:szCs w:val="27"/>
        </w:rPr>
        <w:t>critico</w:t>
      </w:r>
      <w:r>
        <w:rPr>
          <w:rFonts w:ascii="Garamond" w:hAnsi="Garamond"/>
          <w:color w:val="000080"/>
          <w:sz w:val="27"/>
          <w:szCs w:val="27"/>
        </w:rPr>
        <w:t xml:space="preserve"> </w:t>
      </w:r>
      <w:r>
        <w:rPr>
          <w:rStyle w:val="hps"/>
          <w:rFonts w:ascii="Garamond" w:hAnsi="Garamond"/>
          <w:color w:val="000080"/>
          <w:sz w:val="27"/>
          <w:szCs w:val="27"/>
        </w:rPr>
        <w:t>del tempo</w:t>
      </w:r>
      <w:r>
        <w:rPr>
          <w:rFonts w:ascii="Garamond" w:hAnsi="Garamond"/>
          <w:color w:val="000080"/>
          <w:sz w:val="27"/>
          <w:szCs w:val="27"/>
        </w:rPr>
        <w:t xml:space="preserve"> </w:t>
      </w:r>
      <w:r>
        <w:rPr>
          <w:rStyle w:val="hps"/>
          <w:rFonts w:ascii="Garamond" w:hAnsi="Garamond"/>
          <w:color w:val="000080"/>
          <w:sz w:val="27"/>
          <w:szCs w:val="27"/>
        </w:rPr>
        <w:t>e dello spazio</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Vi siete</w:t>
      </w:r>
      <w:r>
        <w:rPr>
          <w:rFonts w:ascii="Garamond" w:hAnsi="Garamond"/>
          <w:color w:val="000080"/>
          <w:sz w:val="27"/>
          <w:szCs w:val="27"/>
        </w:rPr>
        <w:t xml:space="preserve"> </w:t>
      </w:r>
      <w:r>
        <w:rPr>
          <w:rStyle w:val="hps"/>
          <w:rFonts w:ascii="Garamond" w:hAnsi="Garamond"/>
          <w:color w:val="000080"/>
          <w:sz w:val="27"/>
          <w:szCs w:val="27"/>
        </w:rPr>
        <w:t>spostati</w:t>
      </w:r>
      <w:r>
        <w:rPr>
          <w:rFonts w:ascii="Garamond" w:hAnsi="Garamond"/>
          <w:color w:val="000080"/>
          <w:sz w:val="27"/>
          <w:szCs w:val="27"/>
        </w:rPr>
        <w:t xml:space="preserve"> </w:t>
      </w:r>
      <w:r>
        <w:rPr>
          <w:rStyle w:val="hps"/>
          <w:rFonts w:ascii="Garamond" w:hAnsi="Garamond"/>
          <w:color w:val="000080"/>
          <w:sz w:val="27"/>
          <w:szCs w:val="27"/>
        </w:rPr>
        <w:t>molto chiaramente</w:t>
      </w:r>
      <w:r>
        <w:rPr>
          <w:rFonts w:ascii="Garamond" w:hAnsi="Garamond"/>
          <w:color w:val="000080"/>
          <w:sz w:val="27"/>
          <w:szCs w:val="27"/>
        </w:rPr>
        <w:t xml:space="preserve"> </w:t>
      </w:r>
      <w:r>
        <w:rPr>
          <w:rStyle w:val="hps"/>
          <w:rFonts w:ascii="Garamond" w:hAnsi="Garamond"/>
          <w:color w:val="000080"/>
          <w:sz w:val="27"/>
          <w:szCs w:val="27"/>
        </w:rPr>
        <w:t>da una dimensione</w:t>
      </w:r>
      <w:r>
        <w:rPr>
          <w:rFonts w:ascii="Garamond" w:hAnsi="Garamond"/>
          <w:color w:val="000080"/>
          <w:sz w:val="27"/>
          <w:szCs w:val="27"/>
        </w:rPr>
        <w:t xml:space="preserve"> </w:t>
      </w:r>
      <w:r>
        <w:rPr>
          <w:rStyle w:val="hps"/>
          <w:rFonts w:ascii="Garamond" w:hAnsi="Garamond"/>
          <w:color w:val="000080"/>
          <w:sz w:val="27"/>
          <w:szCs w:val="27"/>
        </w:rPr>
        <w:t>all'altra</w:t>
      </w:r>
      <w:r>
        <w:rPr>
          <w:rFonts w:ascii="Garamond" w:hAnsi="Garamond"/>
          <w:color w:val="000080"/>
          <w:sz w:val="27"/>
          <w:szCs w:val="27"/>
        </w:rPr>
        <w:t xml:space="preserve"> </w:t>
      </w:r>
      <w:r>
        <w:rPr>
          <w:rStyle w:val="hps"/>
          <w:rFonts w:ascii="Garamond" w:hAnsi="Garamond"/>
          <w:color w:val="000080"/>
          <w:sz w:val="27"/>
          <w:szCs w:val="27"/>
        </w:rPr>
        <w:t>passando, nel farlo,  attraverso realtà</w:t>
      </w:r>
      <w:r>
        <w:rPr>
          <w:rFonts w:ascii="Garamond" w:hAnsi="Garamond"/>
          <w:color w:val="000080"/>
          <w:sz w:val="27"/>
          <w:szCs w:val="27"/>
        </w:rPr>
        <w:t xml:space="preserve"> </w:t>
      </w:r>
      <w:r>
        <w:rPr>
          <w:rStyle w:val="hps"/>
          <w:rFonts w:ascii="Garamond" w:hAnsi="Garamond"/>
          <w:color w:val="000080"/>
          <w:sz w:val="27"/>
          <w:szCs w:val="27"/>
        </w:rPr>
        <w:t>interdimensionali</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vi state aggrappando alle vecchie pagliuzze</w:t>
      </w:r>
      <w:r>
        <w:rPr>
          <w:rFonts w:ascii="Garamond" w:hAnsi="Garamond"/>
          <w:color w:val="000080"/>
          <w:sz w:val="27"/>
          <w:szCs w:val="27"/>
        </w:rPr>
        <w:t xml:space="preserve">. </w:t>
      </w:r>
      <w:r>
        <w:rPr>
          <w:rStyle w:val="hps"/>
          <w:rFonts w:ascii="Garamond" w:hAnsi="Garamond"/>
          <w:color w:val="000080"/>
          <w:sz w:val="27"/>
          <w:szCs w:val="27"/>
        </w:rPr>
        <w:t>Questa in realtà</w:t>
      </w:r>
      <w:r>
        <w:rPr>
          <w:rFonts w:ascii="Garamond" w:hAnsi="Garamond"/>
          <w:color w:val="000080"/>
          <w:sz w:val="27"/>
          <w:szCs w:val="27"/>
        </w:rPr>
        <w:t xml:space="preserve"> </w:t>
      </w:r>
      <w:r>
        <w:rPr>
          <w:rStyle w:val="hps"/>
          <w:rFonts w:ascii="Garamond" w:hAnsi="Garamond"/>
          <w:color w:val="000080"/>
          <w:sz w:val="27"/>
          <w:szCs w:val="27"/>
        </w:rPr>
        <w:t>è una cosa normalissima</w:t>
      </w:r>
      <w:r>
        <w:rPr>
          <w:rFonts w:ascii="Garamond" w:hAnsi="Garamond"/>
          <w:color w:val="000080"/>
          <w:sz w:val="27"/>
          <w:szCs w:val="27"/>
        </w:rPr>
        <w:t xml:space="preserve"> </w:t>
      </w:r>
      <w:r>
        <w:rPr>
          <w:rStyle w:val="hps"/>
          <w:rFonts w:ascii="Garamond" w:hAnsi="Garamond"/>
          <w:color w:val="000080"/>
          <w:sz w:val="27"/>
          <w:szCs w:val="27"/>
        </w:rPr>
        <w:t>per il progresso</w:t>
      </w:r>
      <w:r>
        <w:rPr>
          <w:rFonts w:ascii="Garamond" w:hAnsi="Garamond"/>
          <w:color w:val="000080"/>
          <w:sz w:val="27"/>
          <w:szCs w:val="27"/>
        </w:rPr>
        <w:t xml:space="preserve"> </w:t>
      </w:r>
      <w:r>
        <w:rPr>
          <w:rStyle w:val="hps"/>
          <w:rFonts w:ascii="Garamond" w:hAnsi="Garamond"/>
          <w:color w:val="000080"/>
          <w:sz w:val="27"/>
          <w:szCs w:val="27"/>
        </w:rPr>
        <w:t>dell'umanità</w:t>
      </w:r>
      <w:r>
        <w:rPr>
          <w:rFonts w:ascii="Garamond" w:hAnsi="Garamond"/>
          <w:color w:val="000080"/>
          <w:sz w:val="27"/>
          <w:szCs w:val="27"/>
        </w:rPr>
        <w:t xml:space="preserve"> - almeno </w:t>
      </w:r>
      <w:r>
        <w:rPr>
          <w:rStyle w:val="hps"/>
          <w:rFonts w:ascii="Garamond" w:hAnsi="Garamond"/>
          <w:color w:val="000080"/>
          <w:sz w:val="27"/>
          <w:szCs w:val="27"/>
        </w:rPr>
        <w:t>nei modi in cui</w:t>
      </w:r>
      <w:r>
        <w:rPr>
          <w:rFonts w:ascii="Garamond" w:hAnsi="Garamond"/>
          <w:color w:val="000080"/>
          <w:sz w:val="27"/>
          <w:szCs w:val="27"/>
        </w:rPr>
        <w:t xml:space="preserve">  l’</w:t>
      </w:r>
      <w:r>
        <w:rPr>
          <w:rStyle w:val="hps"/>
          <w:rFonts w:ascii="Garamond" w:hAnsi="Garamond"/>
          <w:color w:val="000080"/>
          <w:sz w:val="27"/>
          <w:szCs w:val="27"/>
        </w:rPr>
        <w:t>avete fatto</w:t>
      </w:r>
      <w:r>
        <w:rPr>
          <w:rFonts w:ascii="Garamond" w:hAnsi="Garamond"/>
          <w:color w:val="000080"/>
          <w:sz w:val="27"/>
          <w:szCs w:val="27"/>
        </w:rPr>
        <w:t xml:space="preserve"> </w:t>
      </w:r>
      <w:r>
        <w:rPr>
          <w:rStyle w:val="hps"/>
          <w:rFonts w:ascii="Garamond" w:hAnsi="Garamond"/>
          <w:color w:val="000080"/>
          <w:sz w:val="27"/>
          <w:szCs w:val="27"/>
        </w:rPr>
        <w:t>in precedenza</w:t>
      </w:r>
      <w:r>
        <w:rPr>
          <w:rFonts w:ascii="Garamond" w:hAnsi="Garamond"/>
          <w:color w:val="000080"/>
          <w:sz w:val="27"/>
          <w:szCs w:val="27"/>
        </w:rPr>
        <w:t xml:space="preserve">. </w:t>
      </w:r>
      <w:r>
        <w:rPr>
          <w:rStyle w:val="hps"/>
          <w:rFonts w:ascii="Garamond" w:hAnsi="Garamond"/>
          <w:color w:val="000080"/>
          <w:sz w:val="27"/>
          <w:szCs w:val="27"/>
        </w:rPr>
        <w:t>Desideriamo</w:t>
      </w:r>
      <w:r>
        <w:rPr>
          <w:rFonts w:ascii="Garamond" w:hAnsi="Garamond"/>
          <w:color w:val="000080"/>
          <w:sz w:val="27"/>
          <w:szCs w:val="27"/>
        </w:rPr>
        <w:t xml:space="preserve"> </w:t>
      </w:r>
      <w:r>
        <w:rPr>
          <w:rStyle w:val="hps"/>
          <w:rFonts w:ascii="Garamond" w:hAnsi="Garamond"/>
          <w:color w:val="000080"/>
          <w:sz w:val="27"/>
          <w:szCs w:val="27"/>
        </w:rPr>
        <w:t>parlare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questo oggi e</w:t>
      </w:r>
      <w:r>
        <w:rPr>
          <w:rFonts w:ascii="Garamond" w:hAnsi="Garamond"/>
          <w:color w:val="000080"/>
          <w:sz w:val="27"/>
          <w:szCs w:val="27"/>
        </w:rPr>
        <w:t xml:space="preserve"> </w:t>
      </w:r>
      <w:r>
        <w:rPr>
          <w:rStyle w:val="hps"/>
          <w:rFonts w:ascii="Garamond" w:hAnsi="Garamond"/>
          <w:color w:val="000080"/>
          <w:sz w:val="27"/>
          <w:szCs w:val="27"/>
        </w:rPr>
        <w:t>condividere con voi</w:t>
      </w:r>
      <w:r>
        <w:rPr>
          <w:rFonts w:ascii="Garamond" w:hAnsi="Garamond"/>
          <w:color w:val="000080"/>
          <w:sz w:val="27"/>
          <w:szCs w:val="27"/>
        </w:rPr>
        <w:t xml:space="preserve"> </w:t>
      </w:r>
      <w:r>
        <w:rPr>
          <w:rStyle w:val="hps"/>
          <w:rFonts w:ascii="Garamond" w:hAnsi="Garamond"/>
          <w:color w:val="000080"/>
          <w:sz w:val="27"/>
          <w:szCs w:val="27"/>
        </w:rPr>
        <w:t>quello che sta succedendo</w:t>
      </w:r>
      <w:r>
        <w:rPr>
          <w:rFonts w:ascii="Garamond" w:hAnsi="Garamond"/>
          <w:color w:val="000080"/>
          <w:sz w:val="27"/>
          <w:szCs w:val="27"/>
        </w:rPr>
        <w:t xml:space="preserve"> </w:t>
      </w:r>
      <w:r>
        <w:rPr>
          <w:rStyle w:val="hps"/>
          <w:rFonts w:ascii="Garamond" w:hAnsi="Garamond"/>
          <w:color w:val="000080"/>
          <w:sz w:val="27"/>
          <w:szCs w:val="27"/>
        </w:rPr>
        <w:t>nel vostro mondo</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vi </w:t>
      </w:r>
      <w:r>
        <w:rPr>
          <w:rStyle w:val="hps"/>
          <w:rFonts w:ascii="Garamond" w:hAnsi="Garamond"/>
          <w:color w:val="000080"/>
          <w:sz w:val="27"/>
          <w:szCs w:val="27"/>
        </w:rPr>
        <w:t xml:space="preserve">abbiamo già detto </w:t>
      </w:r>
      <w:r>
        <w:rPr>
          <w:rFonts w:ascii="Garamond" w:hAnsi="Garamond"/>
          <w:color w:val="000080"/>
          <w:sz w:val="27"/>
          <w:szCs w:val="27"/>
        </w:rPr>
        <w:t> </w:t>
      </w:r>
      <w:r>
        <w:rPr>
          <w:rStyle w:val="hps"/>
          <w:rFonts w:ascii="Garamond" w:hAnsi="Garamond"/>
          <w:color w:val="000080"/>
          <w:sz w:val="27"/>
          <w:szCs w:val="27"/>
        </w:rPr>
        <w:t>che molta</w:t>
      </w:r>
      <w:r>
        <w:rPr>
          <w:rFonts w:ascii="Garamond" w:hAnsi="Garamond"/>
          <w:color w:val="000080"/>
          <w:sz w:val="27"/>
          <w:szCs w:val="27"/>
        </w:rPr>
        <w:t xml:space="preserve"> </w:t>
      </w:r>
      <w:r>
        <w:rPr>
          <w:rStyle w:val="hps"/>
          <w:rFonts w:ascii="Garamond" w:hAnsi="Garamond"/>
          <w:color w:val="000080"/>
          <w:sz w:val="27"/>
          <w:szCs w:val="27"/>
        </w:rPr>
        <w:t>energia viene</w:t>
      </w:r>
      <w:r>
        <w:rPr>
          <w:rFonts w:ascii="Garamond" w:hAnsi="Garamond"/>
          <w:color w:val="000080"/>
          <w:sz w:val="27"/>
          <w:szCs w:val="27"/>
        </w:rPr>
        <w:t xml:space="preserve"> </w:t>
      </w:r>
      <w:r>
        <w:rPr>
          <w:rStyle w:val="hps"/>
          <w:rFonts w:ascii="Garamond" w:hAnsi="Garamond"/>
          <w:color w:val="000080"/>
          <w:sz w:val="27"/>
          <w:szCs w:val="27"/>
        </w:rPr>
        <w:t>raccolta dal</w:t>
      </w:r>
      <w:r>
        <w:rPr>
          <w:rFonts w:ascii="Garamond" w:hAnsi="Garamond"/>
          <w:color w:val="000080"/>
          <w:sz w:val="27"/>
          <w:szCs w:val="27"/>
        </w:rPr>
        <w:t xml:space="preserve"> </w:t>
      </w:r>
      <w:r>
        <w:rPr>
          <w:rStyle w:val="hps"/>
          <w:rFonts w:ascii="Garamond" w:hAnsi="Garamond"/>
          <w:color w:val="000080"/>
          <w:sz w:val="27"/>
          <w:szCs w:val="27"/>
        </w:rPr>
        <w:t>pianeta</w:t>
      </w:r>
      <w:r>
        <w:rPr>
          <w:rFonts w:ascii="Garamond" w:hAnsi="Garamond"/>
          <w:color w:val="000080"/>
          <w:sz w:val="27"/>
          <w:szCs w:val="27"/>
        </w:rPr>
        <w:t xml:space="preserve">; </w:t>
      </w:r>
      <w:r>
        <w:rPr>
          <w:rStyle w:val="hps"/>
          <w:rFonts w:ascii="Garamond" w:hAnsi="Garamond"/>
          <w:color w:val="000080"/>
          <w:sz w:val="27"/>
          <w:szCs w:val="27"/>
        </w:rPr>
        <w:t>le placche tettoniche</w:t>
      </w:r>
      <w:r>
        <w:rPr>
          <w:rFonts w:ascii="Garamond" w:hAnsi="Garamond"/>
          <w:color w:val="000080"/>
          <w:sz w:val="27"/>
          <w:szCs w:val="27"/>
        </w:rPr>
        <w:t xml:space="preserve"> </w:t>
      </w:r>
      <w:r>
        <w:rPr>
          <w:rStyle w:val="hps"/>
          <w:rFonts w:ascii="Garamond" w:hAnsi="Garamond"/>
          <w:color w:val="000080"/>
          <w:sz w:val="27"/>
          <w:szCs w:val="27"/>
        </w:rPr>
        <w:t>si stanno muovendo</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modo tale che</w:t>
      </w:r>
      <w:r>
        <w:rPr>
          <w:rFonts w:ascii="Garamond" w:hAnsi="Garamond"/>
          <w:color w:val="000080"/>
          <w:sz w:val="27"/>
          <w:szCs w:val="27"/>
        </w:rPr>
        <w:t xml:space="preserve"> </w:t>
      </w:r>
      <w:r>
        <w:rPr>
          <w:rStyle w:val="hps"/>
          <w:rFonts w:ascii="Garamond" w:hAnsi="Garamond"/>
          <w:color w:val="000080"/>
          <w:sz w:val="27"/>
          <w:szCs w:val="27"/>
        </w:rPr>
        <w:t>ci sono pressione e tensione</w:t>
      </w:r>
      <w:r>
        <w:rPr>
          <w:rFonts w:ascii="Garamond" w:hAnsi="Garamond"/>
          <w:color w:val="000080"/>
          <w:sz w:val="27"/>
          <w:szCs w:val="27"/>
        </w:rPr>
        <w:t xml:space="preserve"> considerevoli </w:t>
      </w:r>
      <w:r>
        <w:rPr>
          <w:rStyle w:val="hps"/>
          <w:rFonts w:ascii="Garamond" w:hAnsi="Garamond"/>
          <w:color w:val="000080"/>
          <w:sz w:val="27"/>
          <w:szCs w:val="27"/>
        </w:rPr>
        <w:t>sul pianeta stesso</w:t>
      </w:r>
      <w:r>
        <w:rPr>
          <w:rFonts w:ascii="Garamond" w:hAnsi="Garamond"/>
          <w:color w:val="000080"/>
          <w:sz w:val="27"/>
          <w:szCs w:val="27"/>
        </w:rPr>
        <w:t xml:space="preserve">. </w:t>
      </w:r>
      <w:r>
        <w:rPr>
          <w:rStyle w:val="hps"/>
          <w:rFonts w:ascii="Garamond" w:hAnsi="Garamond"/>
          <w:color w:val="000080"/>
          <w:sz w:val="27"/>
          <w:szCs w:val="27"/>
        </w:rPr>
        <w:t>In precedenza</w:t>
      </w:r>
      <w:r>
        <w:rPr>
          <w:rFonts w:ascii="Garamond" w:hAnsi="Garamond"/>
          <w:color w:val="000080"/>
          <w:sz w:val="27"/>
          <w:szCs w:val="27"/>
        </w:rPr>
        <w:t xml:space="preserve">, </w:t>
      </w:r>
      <w:r>
        <w:rPr>
          <w:rStyle w:val="hps"/>
          <w:rFonts w:ascii="Garamond" w:hAnsi="Garamond"/>
          <w:color w:val="000080"/>
          <w:sz w:val="27"/>
          <w:szCs w:val="27"/>
        </w:rPr>
        <w:t>nelle esistenze inferiori della vibrazione inferiore,</w:t>
      </w:r>
      <w:r>
        <w:rPr>
          <w:rFonts w:ascii="Garamond" w:hAnsi="Garamond"/>
          <w:color w:val="000080"/>
          <w:sz w:val="27"/>
          <w:szCs w:val="27"/>
        </w:rPr>
        <w:t xml:space="preserve">  </w:t>
      </w:r>
      <w:r>
        <w:rPr>
          <w:rStyle w:val="hps"/>
          <w:rFonts w:ascii="Garamond" w:hAnsi="Garamond"/>
          <w:color w:val="000080"/>
          <w:sz w:val="27"/>
          <w:szCs w:val="27"/>
        </w:rPr>
        <w:t>questo non era un</w:t>
      </w:r>
      <w:r>
        <w:rPr>
          <w:rFonts w:ascii="Garamond" w:hAnsi="Garamond"/>
          <w:color w:val="000080"/>
          <w:sz w:val="27"/>
          <w:szCs w:val="27"/>
        </w:rPr>
        <w:t xml:space="preserve"> </w:t>
      </w:r>
      <w:r>
        <w:rPr>
          <w:rStyle w:val="hps"/>
          <w:rFonts w:ascii="Garamond" w:hAnsi="Garamond"/>
          <w:color w:val="000080"/>
          <w:sz w:val="27"/>
          <w:szCs w:val="27"/>
        </w:rPr>
        <w:t>problema</w:t>
      </w:r>
      <w:r>
        <w:rPr>
          <w:rFonts w:ascii="Garamond" w:hAnsi="Garamond"/>
          <w:color w:val="000080"/>
          <w:sz w:val="27"/>
          <w:szCs w:val="27"/>
        </w:rPr>
        <w:t xml:space="preserve">. </w:t>
      </w:r>
      <w:r>
        <w:rPr>
          <w:rStyle w:val="hps"/>
          <w:rFonts w:ascii="Garamond" w:hAnsi="Garamond"/>
          <w:color w:val="000080"/>
          <w:sz w:val="27"/>
          <w:szCs w:val="27"/>
        </w:rPr>
        <w:t>Molto semplicemente</w:t>
      </w:r>
      <w:r>
        <w:rPr>
          <w:rFonts w:ascii="Garamond" w:hAnsi="Garamond"/>
          <w:color w:val="000080"/>
          <w:sz w:val="27"/>
          <w:szCs w:val="27"/>
        </w:rPr>
        <w:t xml:space="preserve">, </w:t>
      </w:r>
      <w:r>
        <w:rPr>
          <w:rStyle w:val="hps"/>
          <w:rFonts w:ascii="Garamond" w:hAnsi="Garamond"/>
          <w:color w:val="000080"/>
          <w:sz w:val="27"/>
          <w:szCs w:val="27"/>
        </w:rPr>
        <w:t>prima</w:t>
      </w:r>
      <w:r>
        <w:rPr>
          <w:rFonts w:ascii="Garamond" w:hAnsi="Garamond"/>
          <w:color w:val="000080"/>
          <w:sz w:val="27"/>
          <w:szCs w:val="27"/>
        </w:rPr>
        <w:t xml:space="preserve"> </w:t>
      </w:r>
      <w:r>
        <w:rPr>
          <w:rStyle w:val="hps"/>
          <w:rFonts w:ascii="Garamond" w:hAnsi="Garamond"/>
          <w:color w:val="000080"/>
          <w:sz w:val="27"/>
          <w:szCs w:val="27"/>
        </w:rPr>
        <w:t>non lo percepivate</w:t>
      </w:r>
      <w:r>
        <w:rPr>
          <w:rFonts w:ascii="Garamond" w:hAnsi="Garamond"/>
          <w:color w:val="000080"/>
          <w:sz w:val="27"/>
          <w:szCs w:val="27"/>
        </w:rPr>
        <w:t xml:space="preserve"> </w:t>
      </w:r>
      <w:r>
        <w:rPr>
          <w:rStyle w:val="hps"/>
          <w:rFonts w:ascii="Garamond" w:hAnsi="Garamond"/>
          <w:color w:val="000080"/>
          <w:sz w:val="27"/>
          <w:szCs w:val="27"/>
        </w:rPr>
        <w:t>nel modo in cui</w:t>
      </w:r>
      <w:r>
        <w:rPr>
          <w:rFonts w:ascii="Garamond" w:hAnsi="Garamond"/>
          <w:color w:val="000080"/>
          <w:sz w:val="27"/>
          <w:szCs w:val="27"/>
        </w:rPr>
        <w:t xml:space="preserve"> </w:t>
      </w:r>
      <w:r>
        <w:rPr>
          <w:rStyle w:val="hps"/>
          <w:rFonts w:ascii="Garamond" w:hAnsi="Garamond"/>
          <w:color w:val="000080"/>
          <w:sz w:val="27"/>
          <w:szCs w:val="27"/>
        </w:rPr>
        <w:t>tutti voi lo percepite adesso.</w:t>
      </w:r>
      <w:r>
        <w:rPr>
          <w:rFonts w:ascii="Garamond" w:hAnsi="Garamond"/>
          <w:color w:val="000080"/>
          <w:sz w:val="27"/>
          <w:szCs w:val="27"/>
        </w:rPr>
        <w:t xml:space="preserve"> </w:t>
      </w:r>
      <w:r>
        <w:rPr>
          <w:rStyle w:val="hps"/>
          <w:rFonts w:ascii="Garamond" w:hAnsi="Garamond"/>
          <w:color w:val="000080"/>
          <w:sz w:val="27"/>
          <w:szCs w:val="27"/>
        </w:rPr>
        <w:t>State tutti</w:t>
      </w:r>
      <w:r>
        <w:rPr>
          <w:rFonts w:ascii="Garamond" w:hAnsi="Garamond"/>
          <w:color w:val="000080"/>
          <w:sz w:val="27"/>
          <w:szCs w:val="27"/>
        </w:rPr>
        <w:t xml:space="preserve"> </w:t>
      </w:r>
      <w:r>
        <w:rPr>
          <w:rStyle w:val="hps"/>
          <w:rFonts w:ascii="Garamond" w:hAnsi="Garamond"/>
          <w:color w:val="000080"/>
          <w:sz w:val="27"/>
          <w:szCs w:val="27"/>
        </w:rPr>
        <w:t>iniziando</w:t>
      </w:r>
      <w:r>
        <w:rPr>
          <w:rFonts w:ascii="Garamond" w:hAnsi="Garamond"/>
          <w:color w:val="000080"/>
          <w:sz w:val="27"/>
          <w:szCs w:val="27"/>
        </w:rPr>
        <w:t xml:space="preserve"> </w:t>
      </w:r>
      <w:r>
        <w:rPr>
          <w:rStyle w:val="hps"/>
          <w:rFonts w:ascii="Garamond" w:hAnsi="Garamond"/>
          <w:color w:val="000080"/>
          <w:sz w:val="27"/>
          <w:szCs w:val="27"/>
        </w:rPr>
        <w:t>a sentire</w:t>
      </w:r>
      <w:r>
        <w:rPr>
          <w:rFonts w:ascii="Garamond" w:hAnsi="Garamond"/>
          <w:color w:val="000080"/>
          <w:sz w:val="27"/>
          <w:szCs w:val="27"/>
        </w:rPr>
        <w:t xml:space="preserve"> </w:t>
      </w:r>
      <w:r>
        <w:rPr>
          <w:rStyle w:val="hps"/>
          <w:rFonts w:ascii="Garamond" w:hAnsi="Garamond"/>
          <w:color w:val="000080"/>
          <w:sz w:val="27"/>
          <w:szCs w:val="27"/>
        </w:rPr>
        <w:t>questa connessione</w:t>
      </w:r>
      <w:r>
        <w:rPr>
          <w:rFonts w:ascii="Garamond" w:hAnsi="Garamond"/>
          <w:color w:val="000080"/>
          <w:sz w:val="27"/>
          <w:szCs w:val="27"/>
        </w:rPr>
        <w:t xml:space="preserve"> </w:t>
      </w:r>
      <w:r>
        <w:rPr>
          <w:rStyle w:val="hps"/>
          <w:rFonts w:ascii="Garamond" w:hAnsi="Garamond"/>
          <w:color w:val="000080"/>
          <w:sz w:val="27"/>
          <w:szCs w:val="27"/>
        </w:rPr>
        <w:t>ad</w:t>
      </w:r>
      <w:r>
        <w:rPr>
          <w:rFonts w:ascii="Garamond" w:hAnsi="Garamond"/>
          <w:color w:val="000080"/>
          <w:sz w:val="27"/>
          <w:szCs w:val="27"/>
        </w:rPr>
        <w:t xml:space="preserve"> </w:t>
      </w:r>
      <w:r>
        <w:rPr>
          <w:rStyle w:val="hps"/>
          <w:rFonts w:ascii="Garamond" w:hAnsi="Garamond"/>
          <w:color w:val="000080"/>
          <w:sz w:val="27"/>
          <w:szCs w:val="27"/>
        </w:rPr>
        <w:t>un livello molto</w:t>
      </w:r>
      <w:r>
        <w:rPr>
          <w:rFonts w:ascii="Garamond" w:hAnsi="Garamond"/>
          <w:color w:val="000080"/>
          <w:sz w:val="27"/>
          <w:szCs w:val="27"/>
        </w:rPr>
        <w:t xml:space="preserve">, </w:t>
      </w:r>
      <w:r>
        <w:rPr>
          <w:rStyle w:val="hps"/>
          <w:rFonts w:ascii="Garamond" w:hAnsi="Garamond"/>
          <w:color w:val="000080"/>
          <w:sz w:val="27"/>
          <w:szCs w:val="27"/>
        </w:rPr>
        <w:t>molto profondo</w:t>
      </w:r>
      <w:r>
        <w:rPr>
          <w:rFonts w:ascii="Garamond" w:hAnsi="Garamond"/>
          <w:color w:val="000080"/>
          <w:sz w:val="27"/>
          <w:szCs w:val="27"/>
        </w:rPr>
        <w:t xml:space="preserve"> </w:t>
      </w:r>
      <w:r>
        <w:rPr>
          <w:rStyle w:val="hps"/>
          <w:rFonts w:ascii="Garamond" w:hAnsi="Garamond"/>
          <w:color w:val="000080"/>
          <w:sz w:val="27"/>
          <w:szCs w:val="27"/>
        </w:rPr>
        <w:t>e molti</w:t>
      </w:r>
      <w:r>
        <w:rPr>
          <w:rFonts w:ascii="Garamond" w:hAnsi="Garamond"/>
          <w:color w:val="000080"/>
          <w:sz w:val="27"/>
          <w:szCs w:val="27"/>
        </w:rPr>
        <w:t xml:space="preserve"> </w:t>
      </w:r>
      <w:r>
        <w:rPr>
          <w:rStyle w:val="hps"/>
          <w:rFonts w:ascii="Garamond" w:hAnsi="Garamond"/>
          <w:color w:val="000080"/>
          <w:sz w:val="27"/>
          <w:szCs w:val="27"/>
        </w:rPr>
        <w:t>stanno</w:t>
      </w:r>
      <w:r>
        <w:rPr>
          <w:rFonts w:ascii="Garamond" w:hAnsi="Garamond"/>
          <w:color w:val="000080"/>
          <w:sz w:val="27"/>
          <w:szCs w:val="27"/>
        </w:rPr>
        <w:t xml:space="preserve"> </w:t>
      </w:r>
      <w:r>
        <w:rPr>
          <w:rStyle w:val="hps"/>
          <w:rFonts w:ascii="Garamond" w:hAnsi="Garamond"/>
          <w:color w:val="000080"/>
          <w:sz w:val="27"/>
          <w:szCs w:val="27"/>
        </w:rPr>
        <w:t>reagendo in modo esagerato</w:t>
      </w:r>
      <w:r>
        <w:rPr>
          <w:rFonts w:ascii="Garamond" w:hAnsi="Garamond"/>
          <w:color w:val="000080"/>
          <w:sz w:val="27"/>
          <w:szCs w:val="27"/>
        </w:rPr>
        <w:t xml:space="preserve"> </w:t>
      </w:r>
      <w:r>
        <w:rPr>
          <w:rStyle w:val="hps"/>
          <w:rFonts w:ascii="Garamond" w:hAnsi="Garamond"/>
          <w:color w:val="000080"/>
          <w:sz w:val="27"/>
          <w:szCs w:val="27"/>
        </w:rPr>
        <w:t>per disperazione</w:t>
      </w:r>
      <w:r>
        <w:rPr>
          <w:rFonts w:ascii="Garamond" w:hAnsi="Garamond"/>
          <w:color w:val="000080"/>
          <w:sz w:val="27"/>
          <w:szCs w:val="27"/>
        </w:rPr>
        <w:t xml:space="preserve">. </w:t>
      </w:r>
      <w:r>
        <w:rPr>
          <w:rStyle w:val="hps"/>
          <w:rFonts w:ascii="Garamond" w:hAnsi="Garamond"/>
          <w:color w:val="000080"/>
          <w:sz w:val="27"/>
          <w:szCs w:val="27"/>
        </w:rPr>
        <w:t>Si ha la sensazione che se</w:t>
      </w:r>
      <w:r>
        <w:rPr>
          <w:rFonts w:ascii="Garamond" w:hAnsi="Garamond"/>
          <w:color w:val="000080"/>
          <w:sz w:val="27"/>
          <w:szCs w:val="27"/>
        </w:rPr>
        <w:t xml:space="preserve"> </w:t>
      </w:r>
      <w:r>
        <w:rPr>
          <w:rStyle w:val="hps"/>
          <w:rFonts w:ascii="Garamond" w:hAnsi="Garamond"/>
          <w:color w:val="000080"/>
          <w:sz w:val="27"/>
          <w:szCs w:val="27"/>
        </w:rPr>
        <w:t>non si afferra questo</w:t>
      </w:r>
      <w:r>
        <w:rPr>
          <w:rFonts w:ascii="Garamond" w:hAnsi="Garamond"/>
          <w:color w:val="000080"/>
          <w:sz w:val="27"/>
          <w:szCs w:val="27"/>
        </w:rPr>
        <w:t xml:space="preserve"> proprio adesso, </w:t>
      </w:r>
      <w:r>
        <w:rPr>
          <w:rStyle w:val="hps"/>
          <w:rFonts w:ascii="Garamond" w:hAnsi="Garamond"/>
          <w:color w:val="000080"/>
          <w:sz w:val="27"/>
          <w:szCs w:val="27"/>
        </w:rPr>
        <w:t>si perderà</w:t>
      </w:r>
      <w:r>
        <w:rPr>
          <w:rFonts w:ascii="Garamond" w:hAnsi="Garamond"/>
          <w:color w:val="000080"/>
          <w:sz w:val="27"/>
          <w:szCs w:val="27"/>
        </w:rPr>
        <w:t xml:space="preserve"> </w:t>
      </w:r>
      <w:r>
        <w:rPr>
          <w:rStyle w:val="hps"/>
          <w:rFonts w:ascii="Garamond" w:hAnsi="Garamond"/>
          <w:color w:val="000080"/>
          <w:sz w:val="27"/>
          <w:szCs w:val="27"/>
        </w:rPr>
        <w:t>l'occasione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 xml:space="preserve">diciamo a voi – intendiamo il vasto voi </w:t>
      </w:r>
      <w:r>
        <w:rPr>
          <w:rStyle w:val="atn"/>
          <w:rFonts w:ascii="Garamond" w:hAnsi="Garamond"/>
          <w:color w:val="000080"/>
          <w:sz w:val="27"/>
          <w:szCs w:val="27"/>
        </w:rPr>
        <w:t xml:space="preserve">– che </w:t>
      </w:r>
      <w:r>
        <w:rPr>
          <w:rFonts w:ascii="Garamond" w:hAnsi="Garamond"/>
          <w:color w:val="000080"/>
          <w:sz w:val="27"/>
          <w:szCs w:val="27"/>
        </w:rPr>
        <w:t xml:space="preserve">ci sono </w:t>
      </w:r>
      <w:r>
        <w:rPr>
          <w:rStyle w:val="hps"/>
          <w:rFonts w:ascii="Garamond" w:hAnsi="Garamond"/>
          <w:color w:val="000080"/>
          <w:sz w:val="27"/>
          <w:szCs w:val="27"/>
        </w:rPr>
        <w:t>quelli che</w:t>
      </w:r>
      <w:r>
        <w:rPr>
          <w:rFonts w:ascii="Garamond" w:hAnsi="Garamond"/>
          <w:color w:val="000080"/>
          <w:sz w:val="27"/>
          <w:szCs w:val="27"/>
        </w:rPr>
        <w:t xml:space="preserve"> si definiscono Operatori </w:t>
      </w:r>
      <w:r>
        <w:rPr>
          <w:rStyle w:val="hps"/>
          <w:rFonts w:ascii="Garamond" w:hAnsi="Garamond"/>
          <w:color w:val="000080"/>
          <w:sz w:val="27"/>
          <w:szCs w:val="27"/>
        </w:rPr>
        <w:t>di Luce</w:t>
      </w:r>
      <w:r>
        <w:rPr>
          <w:rFonts w:ascii="Garamond" w:hAnsi="Garamond"/>
          <w:color w:val="000080"/>
          <w:sz w:val="27"/>
          <w:szCs w:val="27"/>
        </w:rPr>
        <w:t xml:space="preserve">, </w:t>
      </w:r>
      <w:r>
        <w:rPr>
          <w:rStyle w:val="hps"/>
          <w:rFonts w:ascii="Garamond" w:hAnsi="Garamond"/>
          <w:color w:val="000080"/>
          <w:sz w:val="27"/>
          <w:szCs w:val="27"/>
        </w:rPr>
        <w:t>perché voi siete</w:t>
      </w:r>
      <w:r>
        <w:rPr>
          <w:rFonts w:ascii="Garamond" w:hAnsi="Garamond"/>
          <w:color w:val="000080"/>
          <w:sz w:val="27"/>
          <w:szCs w:val="27"/>
        </w:rPr>
        <w:t xml:space="preserve"> </w:t>
      </w:r>
      <w:r>
        <w:rPr>
          <w:rStyle w:val="hps"/>
          <w:rFonts w:ascii="Garamond" w:hAnsi="Garamond"/>
          <w:color w:val="000080"/>
          <w:sz w:val="27"/>
          <w:szCs w:val="27"/>
        </w:rPr>
        <w:t>i maestri</w:t>
      </w:r>
      <w:r>
        <w:rPr>
          <w:rFonts w:ascii="Garamond" w:hAnsi="Garamond"/>
          <w:color w:val="000080"/>
          <w:sz w:val="27"/>
          <w:szCs w:val="27"/>
        </w:rPr>
        <w:t xml:space="preserve"> </w:t>
      </w:r>
      <w:r>
        <w:rPr>
          <w:rStyle w:val="hps"/>
          <w:rFonts w:ascii="Garamond" w:hAnsi="Garamond"/>
          <w:color w:val="000080"/>
          <w:sz w:val="27"/>
          <w:szCs w:val="27"/>
        </w:rPr>
        <w:t>della luce</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siete quelli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hanno scelto di</w:t>
      </w:r>
      <w:r>
        <w:rPr>
          <w:rFonts w:ascii="Garamond" w:hAnsi="Garamond"/>
          <w:color w:val="000080"/>
          <w:sz w:val="27"/>
          <w:szCs w:val="27"/>
        </w:rPr>
        <w:t xml:space="preserve"> </w:t>
      </w:r>
      <w:r>
        <w:rPr>
          <w:rStyle w:val="hps"/>
          <w:rFonts w:ascii="Garamond" w:hAnsi="Garamond"/>
          <w:color w:val="000080"/>
          <w:sz w:val="27"/>
          <w:szCs w:val="27"/>
        </w:rPr>
        <w:t>essere qui</w:t>
      </w:r>
      <w:r>
        <w:rPr>
          <w:rFonts w:ascii="Garamond" w:hAnsi="Garamond"/>
          <w:color w:val="000080"/>
          <w:sz w:val="27"/>
          <w:szCs w:val="27"/>
        </w:rPr>
        <w:t xml:space="preserve"> </w:t>
      </w:r>
      <w:r>
        <w:rPr>
          <w:rStyle w:val="hps"/>
          <w:rFonts w:ascii="Garamond" w:hAnsi="Garamond"/>
          <w:color w:val="000080"/>
          <w:sz w:val="27"/>
          <w:szCs w:val="27"/>
        </w:rPr>
        <w:t>in questo momento per</w:t>
      </w:r>
      <w:r>
        <w:rPr>
          <w:rFonts w:ascii="Garamond" w:hAnsi="Garamond"/>
          <w:color w:val="000080"/>
          <w:sz w:val="27"/>
          <w:szCs w:val="27"/>
        </w:rPr>
        <w:t xml:space="preserve"> </w:t>
      </w:r>
      <w:r>
        <w:rPr>
          <w:rStyle w:val="hps"/>
          <w:rFonts w:ascii="Garamond" w:hAnsi="Garamond"/>
          <w:color w:val="000080"/>
          <w:sz w:val="27"/>
          <w:szCs w:val="27"/>
        </w:rPr>
        <w:t>fare un’enorme differenza</w:t>
      </w:r>
      <w:r>
        <w:rPr>
          <w:rFonts w:ascii="Garamond" w:hAnsi="Garamond"/>
          <w:color w:val="000080"/>
          <w:sz w:val="27"/>
          <w:szCs w:val="27"/>
        </w:rPr>
        <w:t xml:space="preserve"> </w:t>
      </w:r>
      <w:r>
        <w:rPr>
          <w:rStyle w:val="hps"/>
          <w:rFonts w:ascii="Garamond" w:hAnsi="Garamond"/>
          <w:color w:val="000080"/>
          <w:sz w:val="27"/>
          <w:szCs w:val="27"/>
        </w:rPr>
        <w:t>su questo pianeta</w:t>
      </w:r>
      <w:r>
        <w:rPr>
          <w:rFonts w:ascii="Garamond" w:hAnsi="Garamond"/>
          <w:color w:val="000080"/>
          <w:sz w:val="27"/>
          <w:szCs w:val="27"/>
        </w:rPr>
        <w:t xml:space="preserve">. </w:t>
      </w:r>
      <w:r>
        <w:rPr>
          <w:rStyle w:val="hps"/>
          <w:rFonts w:ascii="Garamond" w:hAnsi="Garamond"/>
          <w:color w:val="000080"/>
          <w:sz w:val="27"/>
          <w:szCs w:val="27"/>
        </w:rPr>
        <w:t xml:space="preserve">Pertanto condivideremo </w:t>
      </w:r>
      <w:r>
        <w:rPr>
          <w:rFonts w:ascii="Garamond" w:hAnsi="Garamond"/>
          <w:color w:val="000080"/>
          <w:sz w:val="27"/>
          <w:szCs w:val="27"/>
        </w:rPr>
        <w:t> </w:t>
      </w:r>
      <w:r>
        <w:rPr>
          <w:rStyle w:val="hps"/>
          <w:rFonts w:ascii="Garamond" w:hAnsi="Garamond"/>
          <w:color w:val="000080"/>
          <w:sz w:val="27"/>
          <w:szCs w:val="27"/>
        </w:rPr>
        <w:t>alcune delle semplicissime idee</w:t>
      </w:r>
      <w:r>
        <w:rPr>
          <w:rFonts w:ascii="Garamond" w:hAnsi="Garamond"/>
          <w:color w:val="000080"/>
          <w:sz w:val="27"/>
          <w:szCs w:val="27"/>
        </w:rPr>
        <w:t xml:space="preserve"> </w:t>
      </w:r>
      <w:r>
        <w:rPr>
          <w:rStyle w:val="hps"/>
          <w:rFonts w:ascii="Garamond" w:hAnsi="Garamond"/>
          <w:color w:val="000080"/>
          <w:sz w:val="27"/>
          <w:szCs w:val="27"/>
        </w:rPr>
        <w:t>e strumenti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potete usare per</w:t>
      </w:r>
      <w:r>
        <w:rPr>
          <w:rFonts w:ascii="Garamond" w:hAnsi="Garamond"/>
          <w:color w:val="000080"/>
          <w:sz w:val="27"/>
          <w:szCs w:val="27"/>
        </w:rPr>
        <w:t xml:space="preserve"> </w:t>
      </w:r>
      <w:r>
        <w:rPr>
          <w:rStyle w:val="hps"/>
          <w:rFonts w:ascii="Garamond" w:hAnsi="Garamond"/>
          <w:color w:val="000080"/>
          <w:sz w:val="27"/>
          <w:szCs w:val="27"/>
        </w:rPr>
        <w:t>aiutare</w:t>
      </w:r>
      <w:r>
        <w:rPr>
          <w:rFonts w:ascii="Garamond" w:hAnsi="Garamond"/>
          <w:color w:val="000080"/>
          <w:sz w:val="27"/>
          <w:szCs w:val="27"/>
        </w:rPr>
        <w:t xml:space="preserve"> </w:t>
      </w:r>
      <w:r>
        <w:rPr>
          <w:rStyle w:val="hps"/>
          <w:rFonts w:ascii="Garamond" w:hAnsi="Garamond"/>
          <w:color w:val="000080"/>
          <w:sz w:val="27"/>
          <w:szCs w:val="27"/>
        </w:rPr>
        <w:t>tutta l'umanità</w:t>
      </w:r>
      <w:r>
        <w:rPr>
          <w:rFonts w:ascii="Garamond" w:hAnsi="Garamond"/>
          <w:color w:val="000080"/>
          <w:sz w:val="27"/>
          <w:szCs w:val="27"/>
        </w:rPr>
        <w:t xml:space="preserve"> </w:t>
      </w:r>
      <w:r>
        <w:rPr>
          <w:rStyle w:val="hps"/>
          <w:rFonts w:ascii="Garamond" w:hAnsi="Garamond"/>
          <w:color w:val="000080"/>
          <w:sz w:val="27"/>
          <w:szCs w:val="27"/>
        </w:rPr>
        <w:t>a fare questo</w:t>
      </w:r>
      <w:r>
        <w:rPr>
          <w:rFonts w:ascii="Garamond" w:hAnsi="Garamond"/>
          <w:color w:val="000080"/>
          <w:sz w:val="27"/>
          <w:szCs w:val="27"/>
        </w:rPr>
        <w:t xml:space="preserve"> </w:t>
      </w:r>
      <w:r>
        <w:rPr>
          <w:rStyle w:val="hps"/>
          <w:rFonts w:ascii="Garamond" w:hAnsi="Garamond"/>
          <w:color w:val="000080"/>
          <w:sz w:val="27"/>
          <w:szCs w:val="27"/>
        </w:rPr>
        <w:t>passo</w:t>
      </w:r>
      <w:r>
        <w:rPr>
          <w:rFonts w:ascii="Garamond" w:hAnsi="Garamond"/>
          <w:color w:val="000080"/>
          <w:sz w:val="27"/>
          <w:szCs w:val="27"/>
        </w:rPr>
        <w:t xml:space="preserve"> </w:t>
      </w:r>
      <w:r>
        <w:rPr>
          <w:rStyle w:val="hps"/>
          <w:rFonts w:ascii="Garamond" w:hAnsi="Garamond"/>
          <w:color w:val="000080"/>
          <w:sz w:val="27"/>
          <w:szCs w:val="27"/>
        </w:rPr>
        <w:t>verso il prossimo</w:t>
      </w:r>
      <w:r>
        <w:rPr>
          <w:rFonts w:ascii="Garamond" w:hAnsi="Garamond"/>
          <w:color w:val="000080"/>
          <w:sz w:val="27"/>
          <w:szCs w:val="27"/>
        </w:rPr>
        <w:t xml:space="preserve"> </w:t>
      </w:r>
      <w:r>
        <w:rPr>
          <w:rStyle w:val="hps"/>
          <w:rFonts w:ascii="Garamond" w:hAnsi="Garamond"/>
          <w:color w:val="000080"/>
          <w:sz w:val="27"/>
          <w:szCs w:val="27"/>
        </w:rPr>
        <w:t>livello</w:t>
      </w:r>
      <w:r>
        <w:rPr>
          <w:rFonts w:ascii="Garamond" w:hAnsi="Garamond"/>
          <w:color w:val="000080"/>
          <w:sz w:val="27"/>
          <w:szCs w:val="27"/>
        </w:rPr>
        <w:t xml:space="preserve">, </w:t>
      </w:r>
      <w:r>
        <w:rPr>
          <w:rStyle w:val="hps"/>
          <w:rFonts w:ascii="Garamond" w:hAnsi="Garamond"/>
          <w:color w:val="000080"/>
          <w:sz w:val="27"/>
          <w:szCs w:val="27"/>
        </w:rPr>
        <w:t>dove potete</w:t>
      </w:r>
      <w:r>
        <w:rPr>
          <w:rFonts w:ascii="Garamond" w:hAnsi="Garamond"/>
          <w:color w:val="000080"/>
          <w:sz w:val="27"/>
          <w:szCs w:val="27"/>
        </w:rPr>
        <w:t xml:space="preserve"> </w:t>
      </w:r>
      <w:r>
        <w:rPr>
          <w:rStyle w:val="hps"/>
          <w:rFonts w:ascii="Garamond" w:hAnsi="Garamond"/>
          <w:color w:val="000080"/>
          <w:sz w:val="27"/>
          <w:szCs w:val="27"/>
        </w:rPr>
        <w:t>ancorare</w:t>
      </w:r>
      <w:r>
        <w:rPr>
          <w:rFonts w:ascii="Garamond" w:hAnsi="Garamond"/>
          <w:color w:val="000080"/>
          <w:sz w:val="27"/>
          <w:szCs w:val="27"/>
        </w:rPr>
        <w:t xml:space="preserve"> </w:t>
      </w:r>
      <w:r>
        <w:rPr>
          <w:rStyle w:val="hps"/>
          <w:rFonts w:ascii="Garamond" w:hAnsi="Garamond"/>
          <w:color w:val="000080"/>
          <w:sz w:val="27"/>
          <w:szCs w:val="27"/>
        </w:rPr>
        <w:t>tutta la vostra energia</w:t>
      </w:r>
      <w:r>
        <w:rPr>
          <w:rFonts w:ascii="Garamond" w:hAnsi="Garamond"/>
          <w:color w:val="000080"/>
          <w:sz w:val="27"/>
          <w:szCs w:val="27"/>
        </w:rPr>
        <w:t xml:space="preserve"> saldamente ed agevolmente. </w:t>
      </w:r>
    </w:p>
    <w:p w:rsidR="00193F50" w:rsidRDefault="00193F50" w:rsidP="00193F50">
      <w:pPr>
        <w:spacing w:before="240" w:after="240"/>
        <w:jc w:val="both"/>
      </w:pPr>
      <w:r>
        <w:rPr>
          <w:rStyle w:val="Enfasigrassetto"/>
          <w:rFonts w:ascii="Garamond" w:hAnsi="Garamond"/>
          <w:color w:val="000080"/>
          <w:sz w:val="27"/>
          <w:szCs w:val="27"/>
        </w:rPr>
        <w:t>Azione e Reazione</w:t>
      </w:r>
    </w:p>
    <w:p w:rsidR="00193F50" w:rsidRDefault="00193F50" w:rsidP="00193F50">
      <w:pPr>
        <w:spacing w:before="240" w:after="240"/>
        <w:jc w:val="both"/>
        <w:rPr>
          <w:rStyle w:val="hps"/>
          <w:rFonts w:ascii="Garamond" w:hAnsi="Garamond"/>
          <w:color w:val="000080"/>
          <w:sz w:val="27"/>
          <w:szCs w:val="27"/>
        </w:rPr>
      </w:pPr>
      <w:r>
        <w:rPr>
          <w:rStyle w:val="hps"/>
          <w:rFonts w:ascii="Garamond" w:hAnsi="Garamond"/>
          <w:color w:val="000080"/>
          <w:sz w:val="27"/>
          <w:szCs w:val="27"/>
        </w:rPr>
        <w:t>Tutto ciò che dovete</w:t>
      </w:r>
      <w:r>
        <w:rPr>
          <w:rFonts w:ascii="Garamond" w:hAnsi="Garamond"/>
          <w:color w:val="000080"/>
          <w:sz w:val="27"/>
          <w:szCs w:val="27"/>
        </w:rPr>
        <w:t xml:space="preserve"> </w:t>
      </w:r>
      <w:r>
        <w:rPr>
          <w:rStyle w:val="hps"/>
          <w:rFonts w:ascii="Garamond" w:hAnsi="Garamond"/>
          <w:color w:val="000080"/>
          <w:sz w:val="27"/>
          <w:szCs w:val="27"/>
        </w:rPr>
        <w:t>fare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è osservarci</w:t>
      </w:r>
      <w:r>
        <w:rPr>
          <w:rFonts w:ascii="Garamond" w:hAnsi="Garamond"/>
          <w:color w:val="000080"/>
          <w:sz w:val="27"/>
          <w:szCs w:val="27"/>
        </w:rPr>
        <w:t xml:space="preserve"> </w:t>
      </w:r>
      <w:r>
        <w:rPr>
          <w:rStyle w:val="hps"/>
          <w:rFonts w:ascii="Garamond" w:hAnsi="Garamond"/>
          <w:color w:val="000080"/>
          <w:sz w:val="27"/>
          <w:szCs w:val="27"/>
        </w:rPr>
        <w:t>e vedere</w:t>
      </w:r>
      <w:r>
        <w:rPr>
          <w:rFonts w:ascii="Garamond" w:hAnsi="Garamond"/>
          <w:color w:val="000080"/>
          <w:sz w:val="27"/>
          <w:szCs w:val="27"/>
        </w:rPr>
        <w:t xml:space="preserve"> </w:t>
      </w:r>
      <w:r>
        <w:rPr>
          <w:rStyle w:val="hps"/>
          <w:rFonts w:ascii="Garamond" w:hAnsi="Garamond"/>
          <w:color w:val="000080"/>
          <w:sz w:val="27"/>
          <w:szCs w:val="27"/>
        </w:rPr>
        <w:t>com'è</w:t>
      </w:r>
      <w:r>
        <w:rPr>
          <w:rFonts w:ascii="Garamond" w:hAnsi="Garamond"/>
          <w:color w:val="000080"/>
          <w:sz w:val="27"/>
          <w:szCs w:val="27"/>
        </w:rPr>
        <w:t xml:space="preserve"> </w:t>
      </w:r>
      <w:r>
        <w:rPr>
          <w:rStyle w:val="hps"/>
          <w:rFonts w:ascii="Garamond" w:hAnsi="Garamond"/>
          <w:color w:val="000080"/>
          <w:sz w:val="27"/>
          <w:szCs w:val="27"/>
        </w:rPr>
        <w:t>dalla nostra</w:t>
      </w:r>
      <w:r>
        <w:rPr>
          <w:rFonts w:ascii="Garamond" w:hAnsi="Garamond"/>
          <w:color w:val="000080"/>
          <w:sz w:val="27"/>
          <w:szCs w:val="27"/>
        </w:rPr>
        <w:t xml:space="preserve"> </w:t>
      </w:r>
      <w:r>
        <w:rPr>
          <w:rStyle w:val="hps"/>
          <w:rFonts w:ascii="Garamond" w:hAnsi="Garamond"/>
          <w:color w:val="000080"/>
          <w:sz w:val="27"/>
          <w:szCs w:val="27"/>
        </w:rPr>
        <w:t>parte del velo</w:t>
      </w:r>
      <w:r>
        <w:rPr>
          <w:rFonts w:ascii="Garamond" w:hAnsi="Garamond"/>
          <w:color w:val="000080"/>
          <w:sz w:val="27"/>
          <w:szCs w:val="27"/>
        </w:rPr>
        <w:t xml:space="preserve">. </w:t>
      </w:r>
      <w:r>
        <w:rPr>
          <w:rStyle w:val="hps"/>
          <w:rFonts w:ascii="Garamond" w:hAnsi="Garamond"/>
          <w:color w:val="000080"/>
          <w:sz w:val="27"/>
          <w:szCs w:val="27"/>
        </w:rPr>
        <w:t>Se parliamo dell’umanità</w:t>
      </w:r>
      <w:r>
        <w:rPr>
          <w:rFonts w:ascii="Garamond" w:hAnsi="Garamond"/>
          <w:color w:val="000080"/>
          <w:sz w:val="27"/>
          <w:szCs w:val="27"/>
        </w:rPr>
        <w:t xml:space="preserve"> </w:t>
      </w:r>
      <w:r>
        <w:rPr>
          <w:rStyle w:val="hps"/>
          <w:rFonts w:ascii="Garamond" w:hAnsi="Garamond"/>
          <w:color w:val="000080"/>
          <w:sz w:val="27"/>
          <w:szCs w:val="27"/>
        </w:rPr>
        <w:t>non usiamo</w:t>
      </w:r>
      <w:r>
        <w:rPr>
          <w:rFonts w:ascii="Garamond" w:hAnsi="Garamond"/>
          <w:color w:val="000080"/>
          <w:sz w:val="27"/>
          <w:szCs w:val="27"/>
        </w:rPr>
        <w:t xml:space="preserve"> </w:t>
      </w:r>
      <w:r>
        <w:rPr>
          <w:rStyle w:val="hps"/>
          <w:rFonts w:ascii="Garamond" w:hAnsi="Garamond"/>
          <w:color w:val="000080"/>
          <w:sz w:val="27"/>
          <w:szCs w:val="27"/>
        </w:rPr>
        <w:t>le parole giusto</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sbagliato</w:t>
      </w:r>
      <w:r>
        <w:rPr>
          <w:rFonts w:ascii="Garamond" w:hAnsi="Garamond"/>
          <w:color w:val="000080"/>
          <w:sz w:val="27"/>
          <w:szCs w:val="27"/>
        </w:rPr>
        <w:t xml:space="preserve">, </w:t>
      </w:r>
      <w:r>
        <w:rPr>
          <w:rStyle w:val="hps"/>
          <w:rFonts w:ascii="Garamond" w:hAnsi="Garamond"/>
          <w:color w:val="000080"/>
          <w:sz w:val="27"/>
          <w:szCs w:val="27"/>
        </w:rPr>
        <w:t>buono o cattivo</w:t>
      </w:r>
      <w:r>
        <w:rPr>
          <w:rFonts w:ascii="Garamond" w:hAnsi="Garamond"/>
          <w:color w:val="000080"/>
          <w:sz w:val="27"/>
          <w:szCs w:val="27"/>
        </w:rPr>
        <w:t xml:space="preserve">, </w:t>
      </w:r>
      <w:r>
        <w:rPr>
          <w:rStyle w:val="hps"/>
          <w:rFonts w:ascii="Garamond" w:hAnsi="Garamond"/>
          <w:color w:val="000080"/>
          <w:sz w:val="27"/>
          <w:szCs w:val="27"/>
        </w:rPr>
        <w:t>né</w:t>
      </w:r>
      <w:r>
        <w:rPr>
          <w:rFonts w:ascii="Garamond" w:hAnsi="Garamond"/>
          <w:color w:val="000080"/>
          <w:sz w:val="27"/>
          <w:szCs w:val="27"/>
        </w:rPr>
        <w:t xml:space="preserve"> </w:t>
      </w:r>
      <w:r>
        <w:rPr>
          <w:rStyle w:val="hps"/>
          <w:rFonts w:ascii="Garamond" w:hAnsi="Garamond"/>
          <w:color w:val="000080"/>
          <w:sz w:val="27"/>
          <w:szCs w:val="27"/>
        </w:rPr>
        <w:t> amore</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paura</w:t>
      </w:r>
      <w:r>
        <w:rPr>
          <w:rFonts w:ascii="Garamond" w:hAnsi="Garamond"/>
          <w:color w:val="000080"/>
          <w:sz w:val="27"/>
          <w:szCs w:val="27"/>
        </w:rPr>
        <w:t xml:space="preserve">. </w:t>
      </w:r>
      <w:r>
        <w:rPr>
          <w:rStyle w:val="hps"/>
          <w:rFonts w:ascii="Garamond" w:hAnsi="Garamond"/>
          <w:color w:val="000080"/>
          <w:sz w:val="27"/>
          <w:szCs w:val="27"/>
        </w:rPr>
        <w:t>La realtà è che</w:t>
      </w:r>
      <w:r>
        <w:rPr>
          <w:rFonts w:ascii="Garamond" w:hAnsi="Garamond"/>
          <w:color w:val="000080"/>
          <w:sz w:val="27"/>
          <w:szCs w:val="27"/>
        </w:rPr>
        <w:t xml:space="preserve"> </w:t>
      </w:r>
      <w:r>
        <w:rPr>
          <w:rStyle w:val="hps"/>
          <w:rFonts w:ascii="Garamond" w:hAnsi="Garamond"/>
          <w:color w:val="000080"/>
          <w:sz w:val="27"/>
          <w:szCs w:val="27"/>
        </w:rPr>
        <w:t>questi</w:t>
      </w:r>
      <w:r>
        <w:rPr>
          <w:rFonts w:ascii="Garamond" w:hAnsi="Garamond"/>
          <w:color w:val="000080"/>
          <w:sz w:val="27"/>
          <w:szCs w:val="27"/>
        </w:rPr>
        <w:t xml:space="preserve"> </w:t>
      </w:r>
      <w:r>
        <w:rPr>
          <w:rStyle w:val="hps"/>
          <w:rFonts w:ascii="Garamond" w:hAnsi="Garamond"/>
          <w:color w:val="000080"/>
          <w:sz w:val="27"/>
          <w:szCs w:val="27"/>
        </w:rPr>
        <w:t>non esistono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voi si sono </w:t>
      </w:r>
      <w:r>
        <w:rPr>
          <w:rStyle w:val="hps"/>
          <w:rFonts w:ascii="Garamond" w:hAnsi="Garamond"/>
          <w:color w:val="000080"/>
          <w:sz w:val="27"/>
          <w:szCs w:val="27"/>
        </w:rPr>
        <w:t>spostati</w:t>
      </w:r>
      <w:r>
        <w:rPr>
          <w:rFonts w:ascii="Garamond" w:hAnsi="Garamond"/>
          <w:color w:val="000080"/>
          <w:sz w:val="27"/>
          <w:szCs w:val="27"/>
        </w:rPr>
        <w:t xml:space="preserve"> </w:t>
      </w:r>
      <w:r>
        <w:rPr>
          <w:rStyle w:val="hps"/>
          <w:rFonts w:ascii="Garamond" w:hAnsi="Garamond"/>
          <w:color w:val="000080"/>
          <w:sz w:val="27"/>
          <w:szCs w:val="27"/>
        </w:rPr>
        <w:t>in questa vibrazione</w:t>
      </w:r>
      <w:r>
        <w:rPr>
          <w:rFonts w:ascii="Garamond" w:hAnsi="Garamond"/>
          <w:color w:val="000080"/>
          <w:sz w:val="27"/>
          <w:szCs w:val="27"/>
        </w:rPr>
        <w:t xml:space="preserve"> </w:t>
      </w:r>
      <w:r>
        <w:rPr>
          <w:rStyle w:val="hps"/>
          <w:rFonts w:ascii="Garamond" w:hAnsi="Garamond"/>
          <w:color w:val="000080"/>
          <w:sz w:val="27"/>
          <w:szCs w:val="27"/>
        </w:rPr>
        <w:t>più elevata</w:t>
      </w:r>
      <w:r>
        <w:rPr>
          <w:rFonts w:ascii="Garamond" w:hAnsi="Garamond"/>
          <w:color w:val="000080"/>
          <w:sz w:val="27"/>
          <w:szCs w:val="27"/>
        </w:rPr>
        <w:t xml:space="preserve">. </w:t>
      </w:r>
      <w:r>
        <w:rPr>
          <w:rStyle w:val="hps"/>
          <w:rFonts w:ascii="Garamond" w:hAnsi="Garamond"/>
          <w:color w:val="000080"/>
          <w:sz w:val="27"/>
          <w:szCs w:val="27"/>
        </w:rPr>
        <w:t>Vi siete</w:t>
      </w:r>
      <w:r>
        <w:rPr>
          <w:rFonts w:ascii="Garamond" w:hAnsi="Garamond"/>
          <w:color w:val="000080"/>
          <w:sz w:val="27"/>
          <w:szCs w:val="27"/>
        </w:rPr>
        <w:t xml:space="preserve"> </w:t>
      </w:r>
      <w:r>
        <w:rPr>
          <w:rStyle w:val="hps"/>
          <w:rFonts w:ascii="Garamond" w:hAnsi="Garamond"/>
          <w:color w:val="000080"/>
          <w:sz w:val="27"/>
          <w:szCs w:val="27"/>
        </w:rPr>
        <w:t>disperatamente</w:t>
      </w:r>
      <w:r>
        <w:rPr>
          <w:rFonts w:ascii="Garamond" w:hAnsi="Garamond"/>
          <w:color w:val="000080"/>
          <w:sz w:val="27"/>
          <w:szCs w:val="27"/>
        </w:rPr>
        <w:t xml:space="preserve"> </w:t>
      </w:r>
      <w:r>
        <w:rPr>
          <w:rStyle w:val="hps"/>
          <w:rFonts w:ascii="Garamond" w:hAnsi="Garamond"/>
          <w:color w:val="000080"/>
          <w:sz w:val="27"/>
          <w:szCs w:val="27"/>
        </w:rPr>
        <w:t>aggrappati</w:t>
      </w:r>
      <w:r>
        <w:rPr>
          <w:rFonts w:ascii="Garamond" w:hAnsi="Garamond"/>
          <w:color w:val="000080"/>
          <w:sz w:val="27"/>
          <w:szCs w:val="27"/>
        </w:rPr>
        <w:t xml:space="preserve"> </w:t>
      </w:r>
      <w:r>
        <w:rPr>
          <w:rStyle w:val="hps"/>
          <w:rFonts w:ascii="Garamond" w:hAnsi="Garamond"/>
          <w:color w:val="000080"/>
          <w:sz w:val="27"/>
          <w:szCs w:val="27"/>
        </w:rPr>
        <w:t>all'energia di</w:t>
      </w:r>
      <w:r>
        <w:rPr>
          <w:rFonts w:ascii="Garamond" w:hAnsi="Garamond"/>
          <w:color w:val="000080"/>
          <w:sz w:val="27"/>
          <w:szCs w:val="27"/>
        </w:rPr>
        <w:t xml:space="preserve"> </w:t>
      </w:r>
      <w:r>
        <w:rPr>
          <w:rStyle w:val="hps"/>
          <w:rFonts w:ascii="Garamond" w:hAnsi="Garamond"/>
          <w:color w:val="000080"/>
          <w:sz w:val="27"/>
          <w:szCs w:val="27"/>
        </w:rPr>
        <w:t>queste vecchie</w:t>
      </w:r>
      <w:r>
        <w:rPr>
          <w:rFonts w:ascii="Garamond" w:hAnsi="Garamond"/>
          <w:color w:val="000080"/>
          <w:sz w:val="27"/>
          <w:szCs w:val="27"/>
        </w:rPr>
        <w:t xml:space="preserve"> </w:t>
      </w:r>
      <w:r>
        <w:rPr>
          <w:rStyle w:val="hps"/>
          <w:rFonts w:ascii="Garamond" w:hAnsi="Garamond"/>
          <w:color w:val="000080"/>
          <w:sz w:val="27"/>
          <w:szCs w:val="27"/>
        </w:rPr>
        <w:t>idee</w:t>
      </w:r>
      <w:r>
        <w:rPr>
          <w:rFonts w:ascii="Garamond" w:hAnsi="Garamond"/>
          <w:color w:val="000080"/>
          <w:sz w:val="27"/>
          <w:szCs w:val="27"/>
        </w:rPr>
        <w:t xml:space="preserve"> </w:t>
      </w:r>
      <w:r>
        <w:rPr>
          <w:rStyle w:val="hps"/>
          <w:rFonts w:ascii="Garamond" w:hAnsi="Garamond"/>
          <w:color w:val="000080"/>
          <w:sz w:val="27"/>
          <w:szCs w:val="27"/>
        </w:rPr>
        <w:t>per cercare di</w:t>
      </w:r>
      <w:r>
        <w:rPr>
          <w:rFonts w:ascii="Garamond" w:hAnsi="Garamond"/>
          <w:color w:val="000080"/>
          <w:sz w:val="27"/>
          <w:szCs w:val="27"/>
        </w:rPr>
        <w:t xml:space="preserve"> </w:t>
      </w:r>
      <w:r>
        <w:rPr>
          <w:rStyle w:val="hps"/>
          <w:rFonts w:ascii="Garamond" w:hAnsi="Garamond"/>
          <w:color w:val="000080"/>
          <w:sz w:val="27"/>
          <w:szCs w:val="27"/>
        </w:rPr>
        <w:t>sentirvi a vostro agio</w:t>
      </w:r>
      <w:r>
        <w:rPr>
          <w:rFonts w:ascii="Garamond" w:hAnsi="Garamond"/>
          <w:color w:val="000080"/>
          <w:sz w:val="27"/>
          <w:szCs w:val="27"/>
        </w:rPr>
        <w:t xml:space="preserve">, </w:t>
      </w:r>
      <w:r>
        <w:rPr>
          <w:rStyle w:val="hps"/>
          <w:rFonts w:ascii="Garamond" w:hAnsi="Garamond"/>
          <w:color w:val="000080"/>
          <w:sz w:val="27"/>
          <w:szCs w:val="27"/>
        </w:rPr>
        <w:t>soprattutto nel</w:t>
      </w:r>
      <w:r>
        <w:rPr>
          <w:rFonts w:ascii="Garamond" w:hAnsi="Garamond"/>
          <w:color w:val="000080"/>
          <w:sz w:val="27"/>
          <w:szCs w:val="27"/>
        </w:rPr>
        <w:t xml:space="preserve"> sentire </w:t>
      </w:r>
      <w:r>
        <w:rPr>
          <w:rStyle w:val="hps"/>
          <w:rFonts w:ascii="Garamond" w:hAnsi="Garamond"/>
          <w:color w:val="000080"/>
          <w:sz w:val="27"/>
          <w:szCs w:val="27"/>
        </w:rPr>
        <w:t>l'energia di</w:t>
      </w:r>
      <w:r>
        <w:rPr>
          <w:rFonts w:ascii="Garamond" w:hAnsi="Garamond"/>
          <w:color w:val="000080"/>
          <w:sz w:val="27"/>
          <w:szCs w:val="27"/>
        </w:rPr>
        <w:t xml:space="preserve"> </w:t>
      </w:r>
      <w:r>
        <w:rPr>
          <w:rStyle w:val="hps"/>
          <w:rFonts w:ascii="Garamond" w:hAnsi="Garamond"/>
          <w:color w:val="000080"/>
          <w:sz w:val="27"/>
          <w:szCs w:val="27"/>
        </w:rPr>
        <w:t>Madre</w:t>
      </w:r>
      <w:r>
        <w:rPr>
          <w:rFonts w:ascii="Garamond" w:hAnsi="Garamond"/>
          <w:color w:val="000080"/>
          <w:sz w:val="27"/>
          <w:szCs w:val="27"/>
        </w:rPr>
        <w:t xml:space="preserve"> </w:t>
      </w:r>
      <w:r>
        <w:rPr>
          <w:rStyle w:val="hps"/>
          <w:rFonts w:ascii="Garamond" w:hAnsi="Garamond"/>
          <w:color w:val="000080"/>
          <w:sz w:val="27"/>
          <w:szCs w:val="27"/>
        </w:rPr>
        <w:t>Terra</w:t>
      </w:r>
      <w:r>
        <w:rPr>
          <w:rFonts w:ascii="Garamond" w:hAnsi="Garamond"/>
          <w:color w:val="000080"/>
          <w:sz w:val="27"/>
          <w:szCs w:val="27"/>
        </w:rPr>
        <w:t xml:space="preserve">. </w:t>
      </w:r>
      <w:r>
        <w:rPr>
          <w:rStyle w:val="hps"/>
          <w:rFonts w:ascii="Garamond" w:hAnsi="Garamond"/>
          <w:color w:val="000080"/>
          <w:sz w:val="27"/>
          <w:szCs w:val="27"/>
        </w:rPr>
        <w:t>Molti di coloro che</w:t>
      </w:r>
      <w:r>
        <w:rPr>
          <w:rFonts w:ascii="Garamond" w:hAnsi="Garamond"/>
          <w:color w:val="000080"/>
          <w:sz w:val="27"/>
          <w:szCs w:val="27"/>
        </w:rPr>
        <w:t xml:space="preserve"> </w:t>
      </w:r>
      <w:r>
        <w:rPr>
          <w:rStyle w:val="hps"/>
          <w:rFonts w:ascii="Garamond" w:hAnsi="Garamond"/>
          <w:color w:val="000080"/>
          <w:sz w:val="27"/>
          <w:szCs w:val="27"/>
        </w:rPr>
        <w:t>si sono sentiti</w:t>
      </w:r>
      <w:r>
        <w:rPr>
          <w:rFonts w:ascii="Garamond" w:hAnsi="Garamond"/>
          <w:color w:val="000080"/>
          <w:sz w:val="27"/>
          <w:szCs w:val="27"/>
        </w:rPr>
        <w:t xml:space="preserve"> </w:t>
      </w:r>
      <w:r>
        <w:rPr>
          <w:rStyle w:val="hps"/>
          <w:rFonts w:ascii="Garamond" w:hAnsi="Garamond"/>
          <w:color w:val="000080"/>
          <w:sz w:val="27"/>
          <w:szCs w:val="27"/>
        </w:rPr>
        <w:t>oppressi</w:t>
      </w:r>
      <w:r>
        <w:rPr>
          <w:rFonts w:ascii="Garamond" w:hAnsi="Garamond"/>
          <w:color w:val="000080"/>
          <w:sz w:val="27"/>
          <w:szCs w:val="27"/>
        </w:rPr>
        <w:t xml:space="preserve">, </w:t>
      </w:r>
      <w:r>
        <w:rPr>
          <w:rStyle w:val="hps"/>
          <w:rFonts w:ascii="Garamond" w:hAnsi="Garamond"/>
          <w:color w:val="000080"/>
          <w:sz w:val="27"/>
          <w:szCs w:val="27"/>
        </w:rPr>
        <w:t>o come se</w:t>
      </w:r>
      <w:r>
        <w:rPr>
          <w:rFonts w:ascii="Garamond" w:hAnsi="Garamond"/>
          <w:color w:val="000080"/>
          <w:sz w:val="27"/>
          <w:szCs w:val="27"/>
        </w:rPr>
        <w:t xml:space="preserve"> </w:t>
      </w:r>
      <w:r>
        <w:rPr>
          <w:rStyle w:val="hps"/>
          <w:rFonts w:ascii="Garamond" w:hAnsi="Garamond"/>
          <w:color w:val="000080"/>
          <w:sz w:val="27"/>
          <w:szCs w:val="27"/>
        </w:rPr>
        <w:t>non avessero avuto</w:t>
      </w:r>
      <w:r>
        <w:rPr>
          <w:rFonts w:ascii="Garamond" w:hAnsi="Garamond"/>
          <w:color w:val="000080"/>
          <w:sz w:val="27"/>
          <w:szCs w:val="27"/>
        </w:rPr>
        <w:t xml:space="preserve"> </w:t>
      </w:r>
      <w:r>
        <w:rPr>
          <w:rStyle w:val="hps"/>
          <w:rFonts w:ascii="Garamond" w:hAnsi="Garamond"/>
          <w:color w:val="000080"/>
          <w:sz w:val="27"/>
          <w:szCs w:val="27"/>
        </w:rPr>
        <w:t>voce</w:t>
      </w:r>
      <w:r>
        <w:rPr>
          <w:rFonts w:ascii="Garamond" w:hAnsi="Garamond"/>
          <w:color w:val="000080"/>
          <w:sz w:val="27"/>
          <w:szCs w:val="27"/>
        </w:rPr>
        <w:t xml:space="preserve">, si aggrappano e fanno un </w:t>
      </w:r>
      <w:r>
        <w:rPr>
          <w:rStyle w:val="hps"/>
          <w:rFonts w:ascii="Garamond" w:hAnsi="Garamond"/>
          <w:color w:val="000080"/>
          <w:sz w:val="27"/>
          <w:szCs w:val="27"/>
        </w:rPr>
        <w:t>passo indietro nell'evoluzione</w:t>
      </w:r>
      <w:r>
        <w:rPr>
          <w:rFonts w:ascii="Garamond" w:hAnsi="Garamond"/>
          <w:color w:val="000080"/>
          <w:sz w:val="27"/>
          <w:szCs w:val="27"/>
        </w:rPr>
        <w:t xml:space="preserve"> </w:t>
      </w:r>
      <w:r>
        <w:rPr>
          <w:rStyle w:val="hps"/>
          <w:rFonts w:ascii="Garamond" w:hAnsi="Garamond"/>
          <w:color w:val="000080"/>
          <w:sz w:val="27"/>
          <w:szCs w:val="27"/>
        </w:rPr>
        <w:t>per cercare di trovare</w:t>
      </w:r>
      <w:r>
        <w:rPr>
          <w:rFonts w:ascii="Garamond" w:hAnsi="Garamond"/>
          <w:color w:val="000080"/>
          <w:sz w:val="27"/>
          <w:szCs w:val="27"/>
        </w:rPr>
        <w:t xml:space="preserve"> </w:t>
      </w:r>
      <w:r>
        <w:rPr>
          <w:rStyle w:val="hps"/>
          <w:rFonts w:ascii="Garamond" w:hAnsi="Garamond"/>
          <w:color w:val="000080"/>
          <w:sz w:val="27"/>
          <w:szCs w:val="27"/>
        </w:rPr>
        <w:t>una qualche forma</w:t>
      </w:r>
      <w:r>
        <w:rPr>
          <w:rFonts w:ascii="Garamond" w:hAnsi="Garamond"/>
          <w:color w:val="000080"/>
          <w:sz w:val="27"/>
          <w:szCs w:val="27"/>
        </w:rPr>
        <w:t xml:space="preserve"> </w:t>
      </w:r>
      <w:r>
        <w:rPr>
          <w:rStyle w:val="hps"/>
          <w:rFonts w:ascii="Garamond" w:hAnsi="Garamond"/>
          <w:color w:val="000080"/>
          <w:sz w:val="27"/>
          <w:szCs w:val="27"/>
        </w:rPr>
        <w:t>di familiarità</w:t>
      </w:r>
      <w:r>
        <w:rPr>
          <w:rFonts w:ascii="Garamond" w:hAnsi="Garamond"/>
          <w:color w:val="000080"/>
          <w:sz w:val="27"/>
          <w:szCs w:val="27"/>
        </w:rPr>
        <w:t xml:space="preserve"> </w:t>
      </w:r>
      <w:r>
        <w:rPr>
          <w:rStyle w:val="hps"/>
          <w:rFonts w:ascii="Garamond" w:hAnsi="Garamond"/>
          <w:color w:val="000080"/>
          <w:sz w:val="27"/>
          <w:szCs w:val="27"/>
        </w:rPr>
        <w:t>e benessere</w:t>
      </w:r>
      <w:r>
        <w:rPr>
          <w:rFonts w:ascii="Garamond" w:hAnsi="Garamond"/>
          <w:color w:val="000080"/>
          <w:sz w:val="27"/>
          <w:szCs w:val="27"/>
        </w:rPr>
        <w:t xml:space="preserve"> </w:t>
      </w:r>
      <w:r>
        <w:rPr>
          <w:rStyle w:val="hps"/>
          <w:rFonts w:ascii="Garamond" w:hAnsi="Garamond"/>
          <w:color w:val="000080"/>
          <w:sz w:val="27"/>
          <w:szCs w:val="27"/>
        </w:rPr>
        <w:t>lì</w:t>
      </w:r>
      <w:r>
        <w:rPr>
          <w:rFonts w:ascii="Garamond" w:hAnsi="Garamond"/>
          <w:color w:val="000080"/>
          <w:sz w:val="27"/>
          <w:szCs w:val="27"/>
        </w:rPr>
        <w:t xml:space="preserve">. </w:t>
      </w:r>
      <w:r>
        <w:rPr>
          <w:rStyle w:val="hps"/>
          <w:rFonts w:ascii="Garamond" w:hAnsi="Garamond"/>
          <w:color w:val="000080"/>
          <w:sz w:val="27"/>
          <w:szCs w:val="27"/>
        </w:rPr>
        <w:t>Pertanto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ci sono</w:t>
      </w:r>
      <w:r>
        <w:rPr>
          <w:rFonts w:ascii="Garamond" w:hAnsi="Garamond"/>
          <w:color w:val="000080"/>
          <w:sz w:val="27"/>
          <w:szCs w:val="27"/>
        </w:rPr>
        <w:t xml:space="preserve"> alcuni di </w:t>
      </w:r>
      <w:r>
        <w:rPr>
          <w:rStyle w:val="hps"/>
          <w:rFonts w:ascii="Garamond" w:hAnsi="Garamond"/>
          <w:color w:val="000080"/>
          <w:sz w:val="27"/>
          <w:szCs w:val="27"/>
        </w:rPr>
        <w:t>voi che</w:t>
      </w:r>
      <w:r>
        <w:rPr>
          <w:rFonts w:ascii="Garamond" w:hAnsi="Garamond"/>
          <w:color w:val="000080"/>
          <w:sz w:val="27"/>
          <w:szCs w:val="27"/>
        </w:rPr>
        <w:t xml:space="preserve"> </w:t>
      </w:r>
      <w:r>
        <w:rPr>
          <w:rStyle w:val="hps"/>
          <w:rFonts w:ascii="Garamond" w:hAnsi="Garamond"/>
          <w:color w:val="000080"/>
          <w:sz w:val="27"/>
          <w:szCs w:val="27"/>
        </w:rPr>
        <w:t>hanno</w:t>
      </w:r>
      <w:r>
        <w:rPr>
          <w:rFonts w:ascii="Garamond" w:hAnsi="Garamond"/>
          <w:color w:val="000080"/>
          <w:sz w:val="27"/>
          <w:szCs w:val="27"/>
        </w:rPr>
        <w:t xml:space="preserve"> </w:t>
      </w:r>
      <w:r>
        <w:rPr>
          <w:rStyle w:val="hps"/>
          <w:rFonts w:ascii="Garamond" w:hAnsi="Garamond"/>
          <w:color w:val="000080"/>
          <w:sz w:val="27"/>
          <w:szCs w:val="27"/>
        </w:rPr>
        <w:t>guardato da  entrambe le parti</w:t>
      </w:r>
      <w:r>
        <w:rPr>
          <w:rFonts w:ascii="Garamond" w:hAnsi="Garamond"/>
          <w:color w:val="000080"/>
          <w:sz w:val="27"/>
          <w:szCs w:val="27"/>
        </w:rPr>
        <w:t xml:space="preserve">. </w:t>
      </w:r>
      <w:r>
        <w:rPr>
          <w:rStyle w:val="hps"/>
          <w:rFonts w:ascii="Garamond" w:hAnsi="Garamond"/>
          <w:color w:val="000080"/>
          <w:sz w:val="27"/>
          <w:szCs w:val="27"/>
        </w:rPr>
        <w:t>Sfidiamo</w:t>
      </w:r>
      <w:r>
        <w:rPr>
          <w:rFonts w:ascii="Garamond" w:hAnsi="Garamond"/>
          <w:color w:val="000080"/>
          <w:sz w:val="27"/>
          <w:szCs w:val="27"/>
        </w:rPr>
        <w:t xml:space="preserve"> </w:t>
      </w:r>
      <w:r>
        <w:rPr>
          <w:rStyle w:val="hps"/>
          <w:rFonts w:ascii="Garamond" w:hAnsi="Garamond"/>
          <w:color w:val="000080"/>
          <w:sz w:val="27"/>
          <w:szCs w:val="27"/>
        </w:rPr>
        <w:t>tutti</w:t>
      </w:r>
      <w:r>
        <w:rPr>
          <w:rFonts w:ascii="Garamond" w:hAnsi="Garamond"/>
          <w:color w:val="000080"/>
          <w:sz w:val="27"/>
          <w:szCs w:val="27"/>
        </w:rPr>
        <w:t xml:space="preserve"> voi </w:t>
      </w:r>
      <w:r>
        <w:rPr>
          <w:rStyle w:val="hps"/>
          <w:rFonts w:ascii="Garamond" w:hAnsi="Garamond"/>
          <w:color w:val="000080"/>
          <w:sz w:val="27"/>
          <w:szCs w:val="27"/>
        </w:rPr>
        <w:t>a</w:t>
      </w:r>
      <w:r>
        <w:rPr>
          <w:rFonts w:ascii="Garamond" w:hAnsi="Garamond"/>
          <w:color w:val="000080"/>
          <w:sz w:val="27"/>
          <w:szCs w:val="27"/>
        </w:rPr>
        <w:t xml:space="preserve"> </w:t>
      </w:r>
      <w:r>
        <w:rPr>
          <w:rStyle w:val="hps"/>
          <w:rFonts w:ascii="Garamond" w:hAnsi="Garamond"/>
          <w:color w:val="000080"/>
          <w:sz w:val="27"/>
          <w:szCs w:val="27"/>
        </w:rPr>
        <w:t>fare questo adesso</w:t>
      </w:r>
      <w:r>
        <w:rPr>
          <w:rFonts w:ascii="Garamond" w:hAnsi="Garamond"/>
          <w:color w:val="000080"/>
          <w:sz w:val="27"/>
          <w:szCs w:val="27"/>
        </w:rPr>
        <w:t xml:space="preserve">. </w:t>
      </w:r>
      <w:r>
        <w:rPr>
          <w:rStyle w:val="hps"/>
          <w:rFonts w:ascii="Garamond" w:hAnsi="Garamond"/>
          <w:color w:val="000080"/>
          <w:sz w:val="27"/>
          <w:szCs w:val="27"/>
        </w:rPr>
        <w:t>Quando</w:t>
      </w:r>
      <w:r>
        <w:rPr>
          <w:rStyle w:val="hps"/>
          <w:rFonts w:ascii="Garamond" w:hAnsi="Garamond"/>
          <w:b/>
          <w:bCs/>
          <w:color w:val="000080"/>
          <w:sz w:val="27"/>
          <w:szCs w:val="27"/>
        </w:rPr>
        <w:t xml:space="preserve"> </w:t>
      </w:r>
      <w:r>
        <w:rPr>
          <w:rStyle w:val="hps"/>
          <w:rFonts w:ascii="Garamond" w:hAnsi="Garamond"/>
          <w:color w:val="000080"/>
          <w:sz w:val="27"/>
          <w:szCs w:val="27"/>
        </w:rPr>
        <w:t>riuscite a</w:t>
      </w:r>
      <w:r>
        <w:rPr>
          <w:rFonts w:ascii="Garamond" w:hAnsi="Garamond"/>
          <w:color w:val="000080"/>
          <w:sz w:val="27"/>
          <w:szCs w:val="27"/>
        </w:rPr>
        <w:t xml:space="preserve"> </w:t>
      </w:r>
      <w:r>
        <w:rPr>
          <w:rStyle w:val="hps"/>
          <w:rFonts w:ascii="Garamond" w:hAnsi="Garamond"/>
          <w:color w:val="000080"/>
          <w:sz w:val="27"/>
          <w:szCs w:val="27"/>
        </w:rPr>
        <w:t>guardare qualcosa</w:t>
      </w:r>
      <w:r>
        <w:rPr>
          <w:rFonts w:ascii="Garamond" w:hAnsi="Garamond"/>
          <w:color w:val="000080"/>
          <w:sz w:val="27"/>
          <w:szCs w:val="27"/>
        </w:rPr>
        <w:t xml:space="preserve"> </w:t>
      </w:r>
      <w:r>
        <w:rPr>
          <w:rStyle w:val="hps"/>
          <w:rFonts w:ascii="Garamond" w:hAnsi="Garamond"/>
          <w:color w:val="000080"/>
          <w:sz w:val="27"/>
          <w:szCs w:val="27"/>
        </w:rPr>
        <w:t>attraverso i nostri occhi</w:t>
      </w:r>
      <w:r>
        <w:rPr>
          <w:rFonts w:ascii="Garamond" w:hAnsi="Garamond"/>
          <w:color w:val="000080"/>
          <w:sz w:val="27"/>
          <w:szCs w:val="27"/>
        </w:rPr>
        <w:t xml:space="preserve">, </w:t>
      </w:r>
      <w:r>
        <w:rPr>
          <w:rStyle w:val="hps"/>
          <w:rFonts w:ascii="Garamond" w:hAnsi="Garamond"/>
          <w:color w:val="000080"/>
          <w:sz w:val="27"/>
          <w:szCs w:val="27"/>
        </w:rPr>
        <w:t>vedete il</w:t>
      </w:r>
      <w:r>
        <w:rPr>
          <w:rFonts w:ascii="Garamond" w:hAnsi="Garamond"/>
          <w:color w:val="000080"/>
          <w:sz w:val="27"/>
          <w:szCs w:val="27"/>
        </w:rPr>
        <w:t xml:space="preserve"> </w:t>
      </w:r>
      <w:r>
        <w:rPr>
          <w:rStyle w:val="hps"/>
          <w:rFonts w:ascii="Garamond" w:hAnsi="Garamond"/>
          <w:color w:val="000080"/>
          <w:sz w:val="27"/>
          <w:szCs w:val="27"/>
        </w:rPr>
        <w:t>non-giudizio</w:t>
      </w:r>
      <w:r>
        <w:rPr>
          <w:rFonts w:ascii="Garamond" w:hAnsi="Garamond"/>
          <w:color w:val="000080"/>
          <w:sz w:val="27"/>
          <w:szCs w:val="27"/>
        </w:rPr>
        <w:t xml:space="preserve">. </w:t>
      </w:r>
      <w:r>
        <w:rPr>
          <w:rStyle w:val="hps"/>
          <w:rFonts w:ascii="Garamond" w:hAnsi="Garamond"/>
          <w:color w:val="000080"/>
          <w:sz w:val="27"/>
          <w:szCs w:val="27"/>
        </w:rPr>
        <w:t>Il giudizio</w:t>
      </w:r>
      <w:r>
        <w:rPr>
          <w:rFonts w:ascii="Garamond" w:hAnsi="Garamond"/>
          <w:color w:val="000080"/>
          <w:sz w:val="27"/>
          <w:szCs w:val="27"/>
        </w:rPr>
        <w:t xml:space="preserve"> </w:t>
      </w:r>
      <w:r>
        <w:rPr>
          <w:rStyle w:val="hps"/>
          <w:rFonts w:ascii="Garamond" w:hAnsi="Garamond"/>
          <w:color w:val="000080"/>
          <w:sz w:val="27"/>
          <w:szCs w:val="27"/>
        </w:rPr>
        <w:t>non funziona</w:t>
      </w:r>
      <w:r>
        <w:rPr>
          <w:rFonts w:ascii="Garamond" w:hAnsi="Garamond"/>
          <w:color w:val="000080"/>
          <w:sz w:val="27"/>
          <w:szCs w:val="27"/>
        </w:rPr>
        <w:t xml:space="preserve"> </w:t>
      </w:r>
      <w:r>
        <w:rPr>
          <w:rStyle w:val="hps"/>
          <w:rFonts w:ascii="Garamond" w:hAnsi="Garamond"/>
          <w:color w:val="000080"/>
          <w:sz w:val="27"/>
          <w:szCs w:val="27"/>
        </w:rPr>
        <w:t>perché non c'è</w:t>
      </w:r>
      <w:r>
        <w:rPr>
          <w:rFonts w:ascii="Garamond" w:hAnsi="Garamond"/>
          <w:color w:val="000080"/>
          <w:sz w:val="27"/>
          <w:szCs w:val="27"/>
        </w:rPr>
        <w:t xml:space="preserve"> né </w:t>
      </w:r>
      <w:r>
        <w:rPr>
          <w:rStyle w:val="hps"/>
          <w:rFonts w:ascii="Garamond" w:hAnsi="Garamond"/>
          <w:color w:val="000080"/>
          <w:sz w:val="27"/>
          <w:szCs w:val="27"/>
        </w:rPr>
        <w:t>giusto né sbagliato</w:t>
      </w:r>
      <w:r>
        <w:rPr>
          <w:rFonts w:ascii="Garamond" w:hAnsi="Garamond"/>
          <w:color w:val="000080"/>
          <w:sz w:val="27"/>
          <w:szCs w:val="27"/>
        </w:rPr>
        <w:t xml:space="preserve">. </w:t>
      </w:r>
      <w:r>
        <w:rPr>
          <w:rStyle w:val="hps"/>
          <w:rFonts w:ascii="Garamond" w:hAnsi="Garamond"/>
          <w:color w:val="000080"/>
          <w:sz w:val="27"/>
          <w:szCs w:val="27"/>
        </w:rPr>
        <w:t>C'è soltanto</w:t>
      </w:r>
      <w:r>
        <w:rPr>
          <w:rFonts w:ascii="Garamond" w:hAnsi="Garamond"/>
          <w:color w:val="000080"/>
          <w:sz w:val="27"/>
          <w:szCs w:val="27"/>
        </w:rPr>
        <w:t xml:space="preserve"> </w:t>
      </w:r>
      <w:r>
        <w:rPr>
          <w:rStyle w:val="hps"/>
          <w:rFonts w:ascii="Garamond" w:hAnsi="Garamond"/>
          <w:color w:val="000080"/>
          <w:sz w:val="27"/>
          <w:szCs w:val="27"/>
        </w:rPr>
        <w:t>un'azione ed</w:t>
      </w:r>
      <w:r>
        <w:rPr>
          <w:rFonts w:ascii="Garamond" w:hAnsi="Garamond"/>
          <w:color w:val="000080"/>
          <w:sz w:val="27"/>
          <w:szCs w:val="27"/>
        </w:rPr>
        <w:t xml:space="preserve"> </w:t>
      </w:r>
      <w:r>
        <w:rPr>
          <w:rStyle w:val="hps"/>
          <w:rFonts w:ascii="Garamond" w:hAnsi="Garamond"/>
          <w:color w:val="000080"/>
          <w:sz w:val="27"/>
          <w:szCs w:val="27"/>
        </w:rPr>
        <w:t>una reazione</w:t>
      </w:r>
      <w:r>
        <w:rPr>
          <w:rFonts w:ascii="Garamond" w:hAnsi="Garamond"/>
          <w:color w:val="000080"/>
          <w:sz w:val="27"/>
          <w:szCs w:val="27"/>
        </w:rPr>
        <w:t xml:space="preserve">, </w:t>
      </w:r>
      <w:r>
        <w:rPr>
          <w:rStyle w:val="hps"/>
          <w:rFonts w:ascii="Garamond" w:hAnsi="Garamond"/>
          <w:color w:val="000080"/>
          <w:sz w:val="27"/>
          <w:szCs w:val="27"/>
        </w:rPr>
        <w:t>che è</w:t>
      </w:r>
      <w:r>
        <w:rPr>
          <w:rFonts w:ascii="Garamond" w:hAnsi="Garamond"/>
          <w:color w:val="000080"/>
          <w:sz w:val="27"/>
          <w:szCs w:val="27"/>
        </w:rPr>
        <w:t xml:space="preserve"> </w:t>
      </w:r>
      <w:r>
        <w:rPr>
          <w:rStyle w:val="hps"/>
          <w:rFonts w:ascii="Garamond" w:hAnsi="Garamond"/>
          <w:color w:val="000080"/>
          <w:sz w:val="27"/>
          <w:szCs w:val="27"/>
        </w:rPr>
        <w:t>ciò che</w:t>
      </w:r>
      <w:r>
        <w:rPr>
          <w:rFonts w:ascii="Garamond" w:hAnsi="Garamond"/>
          <w:color w:val="000080"/>
          <w:sz w:val="27"/>
          <w:szCs w:val="27"/>
        </w:rPr>
        <w:t xml:space="preserve"> </w:t>
      </w:r>
      <w:r>
        <w:rPr>
          <w:rStyle w:val="hps"/>
          <w:rFonts w:ascii="Garamond" w:hAnsi="Garamond"/>
          <w:color w:val="000080"/>
          <w:sz w:val="27"/>
          <w:szCs w:val="27"/>
        </w:rPr>
        <w:t xml:space="preserve">sta avvenendo </w:t>
      </w:r>
      <w:r>
        <w:rPr>
          <w:rFonts w:ascii="Garamond" w:hAnsi="Garamond"/>
          <w:color w:val="000080"/>
          <w:sz w:val="27"/>
          <w:szCs w:val="27"/>
        </w:rPr>
        <w:t>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ancora ed ancora</w:t>
      </w:r>
      <w:r>
        <w:rPr>
          <w:rFonts w:ascii="Garamond" w:hAnsi="Garamond"/>
          <w:color w:val="000080"/>
          <w:sz w:val="27"/>
          <w:szCs w:val="27"/>
        </w:rPr>
        <w:t xml:space="preserve">. </w:t>
      </w:r>
      <w:r>
        <w:rPr>
          <w:rStyle w:val="hps"/>
          <w:rFonts w:ascii="Garamond" w:hAnsi="Garamond"/>
          <w:color w:val="000080"/>
          <w:sz w:val="27"/>
          <w:szCs w:val="27"/>
        </w:rPr>
        <w:t>Tuttavia</w:t>
      </w:r>
      <w:r>
        <w:rPr>
          <w:rFonts w:ascii="Garamond" w:hAnsi="Garamond"/>
          <w:color w:val="000080"/>
          <w:sz w:val="27"/>
          <w:szCs w:val="27"/>
        </w:rPr>
        <w:t xml:space="preserve">, </w:t>
      </w:r>
      <w:r>
        <w:rPr>
          <w:rStyle w:val="hps"/>
          <w:rFonts w:ascii="Garamond" w:hAnsi="Garamond"/>
          <w:color w:val="000080"/>
          <w:sz w:val="27"/>
          <w:szCs w:val="27"/>
        </w:rPr>
        <w:t>è arrivato ad</w:t>
      </w:r>
      <w:r>
        <w:rPr>
          <w:rFonts w:ascii="Garamond" w:hAnsi="Garamond"/>
          <w:color w:val="000080"/>
          <w:sz w:val="27"/>
          <w:szCs w:val="27"/>
        </w:rPr>
        <w:t xml:space="preserve"> </w:t>
      </w:r>
      <w:r>
        <w:rPr>
          <w:rStyle w:val="hps"/>
          <w:rFonts w:ascii="Garamond" w:hAnsi="Garamond"/>
          <w:color w:val="000080"/>
          <w:sz w:val="27"/>
          <w:szCs w:val="27"/>
        </w:rPr>
        <w:t>un tale</w:t>
      </w:r>
      <w:r>
        <w:rPr>
          <w:rFonts w:ascii="Garamond" w:hAnsi="Garamond"/>
          <w:color w:val="000080"/>
          <w:sz w:val="27"/>
          <w:szCs w:val="27"/>
        </w:rPr>
        <w:t xml:space="preserve"> stato </w:t>
      </w:r>
      <w:r>
        <w:rPr>
          <w:rStyle w:val="hps"/>
          <w:rFonts w:ascii="Garamond" w:hAnsi="Garamond"/>
          <w:color w:val="000080"/>
          <w:sz w:val="27"/>
          <w:szCs w:val="27"/>
        </w:rPr>
        <w:t xml:space="preserve">elevato </w:t>
      </w:r>
      <w:r>
        <w:rPr>
          <w:rFonts w:ascii="Garamond" w:hAnsi="Garamond"/>
          <w:color w:val="000080"/>
          <w:sz w:val="27"/>
          <w:szCs w:val="27"/>
        </w:rPr>
        <w:t> </w:t>
      </w:r>
      <w:r>
        <w:rPr>
          <w:rStyle w:val="hps"/>
          <w:rFonts w:ascii="Garamond" w:hAnsi="Garamond"/>
          <w:color w:val="000080"/>
          <w:sz w:val="27"/>
          <w:szCs w:val="27"/>
        </w:rPr>
        <w:t>che tutti</w:t>
      </w:r>
      <w:r>
        <w:rPr>
          <w:rFonts w:ascii="Garamond" w:hAnsi="Garamond"/>
          <w:color w:val="000080"/>
          <w:sz w:val="27"/>
          <w:szCs w:val="27"/>
        </w:rPr>
        <w:t xml:space="preserve">  voi </w:t>
      </w:r>
      <w:r>
        <w:rPr>
          <w:rStyle w:val="hps"/>
          <w:rFonts w:ascii="Garamond" w:hAnsi="Garamond"/>
          <w:color w:val="000080"/>
          <w:sz w:val="27"/>
          <w:szCs w:val="27"/>
        </w:rPr>
        <w:t>potete trovare</w:t>
      </w:r>
      <w:r>
        <w:rPr>
          <w:rFonts w:ascii="Garamond" w:hAnsi="Garamond"/>
          <w:color w:val="000080"/>
          <w:sz w:val="27"/>
          <w:szCs w:val="27"/>
        </w:rPr>
        <w:t xml:space="preserve"> </w:t>
      </w:r>
      <w:r>
        <w:rPr>
          <w:rStyle w:val="hps"/>
          <w:rFonts w:ascii="Garamond" w:hAnsi="Garamond"/>
          <w:color w:val="000080"/>
          <w:sz w:val="27"/>
          <w:szCs w:val="27"/>
        </w:rPr>
        <w:t>una risposta per questo</w:t>
      </w:r>
      <w:r>
        <w:rPr>
          <w:rFonts w:ascii="Garamond" w:hAnsi="Garamond"/>
          <w:color w:val="000080"/>
          <w:sz w:val="27"/>
          <w:szCs w:val="27"/>
        </w:rPr>
        <w:t xml:space="preserve">. </w:t>
      </w:r>
      <w:r>
        <w:rPr>
          <w:rStyle w:val="hps"/>
          <w:rFonts w:ascii="Garamond" w:hAnsi="Garamond"/>
          <w:color w:val="000080"/>
          <w:sz w:val="27"/>
          <w:szCs w:val="27"/>
        </w:rPr>
        <w:t>Che cosa</w:t>
      </w:r>
      <w:r>
        <w:rPr>
          <w:rFonts w:ascii="Garamond" w:hAnsi="Garamond"/>
          <w:color w:val="000080"/>
          <w:sz w:val="27"/>
          <w:szCs w:val="27"/>
        </w:rPr>
        <w:t xml:space="preserve"> </w:t>
      </w:r>
      <w:r>
        <w:rPr>
          <w:rStyle w:val="hps"/>
          <w:rFonts w:ascii="Garamond" w:hAnsi="Garamond"/>
          <w:color w:val="000080"/>
          <w:sz w:val="27"/>
          <w:szCs w:val="27"/>
        </w:rPr>
        <w:t>ci vuole</w:t>
      </w:r>
      <w:r>
        <w:rPr>
          <w:rFonts w:ascii="Garamond" w:hAnsi="Garamond"/>
          <w:color w:val="000080"/>
          <w:sz w:val="27"/>
          <w:szCs w:val="27"/>
        </w:rPr>
        <w:t xml:space="preserve">? </w:t>
      </w:r>
      <w:r>
        <w:rPr>
          <w:rStyle w:val="hps"/>
          <w:rFonts w:ascii="Garamond" w:hAnsi="Garamond"/>
          <w:color w:val="000080"/>
          <w:sz w:val="27"/>
          <w:szCs w:val="27"/>
        </w:rPr>
        <w:t>Ci vuole</w:t>
      </w:r>
      <w:r>
        <w:rPr>
          <w:rFonts w:ascii="Garamond" w:hAnsi="Garamond"/>
          <w:color w:val="000080"/>
          <w:sz w:val="27"/>
          <w:szCs w:val="27"/>
        </w:rPr>
        <w:t xml:space="preserve"> </w:t>
      </w:r>
      <w:r>
        <w:rPr>
          <w:rStyle w:val="hps"/>
          <w:rFonts w:ascii="Garamond" w:hAnsi="Garamond"/>
          <w:color w:val="000080"/>
          <w:sz w:val="27"/>
          <w:szCs w:val="27"/>
        </w:rPr>
        <w:t>un cessate il fuoco</w:t>
      </w:r>
      <w:r>
        <w:rPr>
          <w:rFonts w:ascii="Garamond" w:hAnsi="Garamond"/>
          <w:color w:val="000080"/>
          <w:sz w:val="27"/>
          <w:szCs w:val="27"/>
        </w:rPr>
        <w:t xml:space="preserve">, </w:t>
      </w:r>
      <w:r>
        <w:rPr>
          <w:rStyle w:val="hps"/>
          <w:rFonts w:ascii="Garamond" w:hAnsi="Garamond"/>
          <w:color w:val="000080"/>
          <w:sz w:val="27"/>
          <w:szCs w:val="27"/>
        </w:rPr>
        <w:t>una</w:t>
      </w:r>
      <w:r>
        <w:rPr>
          <w:rFonts w:ascii="Garamond" w:hAnsi="Garamond"/>
          <w:color w:val="000080"/>
          <w:sz w:val="27"/>
          <w:szCs w:val="27"/>
        </w:rPr>
        <w:t xml:space="preserve"> </w:t>
      </w:r>
      <w:r>
        <w:rPr>
          <w:rStyle w:val="hps"/>
          <w:rFonts w:ascii="Garamond" w:hAnsi="Garamond"/>
          <w:color w:val="000080"/>
          <w:sz w:val="27"/>
          <w:szCs w:val="27"/>
        </w:rPr>
        <w:t>rinegoziazione</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che i </w:t>
      </w:r>
      <w:r>
        <w:rPr>
          <w:rStyle w:val="hps"/>
          <w:rFonts w:ascii="Garamond" w:hAnsi="Garamond"/>
          <w:color w:val="000080"/>
          <w:sz w:val="27"/>
          <w:szCs w:val="27"/>
        </w:rPr>
        <w:t>vostri governi</w:t>
      </w:r>
      <w:r>
        <w:rPr>
          <w:rFonts w:ascii="Garamond" w:hAnsi="Garamond"/>
          <w:color w:val="000080"/>
          <w:sz w:val="27"/>
          <w:szCs w:val="27"/>
        </w:rPr>
        <w:t xml:space="preserve"> </w:t>
      </w:r>
      <w:r>
        <w:rPr>
          <w:rStyle w:val="hps"/>
          <w:rFonts w:ascii="Garamond" w:hAnsi="Garamond"/>
          <w:color w:val="000080"/>
          <w:sz w:val="27"/>
          <w:szCs w:val="27"/>
        </w:rPr>
        <w:t>si facciano coinvolgere</w:t>
      </w:r>
      <w:r>
        <w:rPr>
          <w:rFonts w:ascii="Garamond" w:hAnsi="Garamond"/>
          <w:color w:val="000080"/>
          <w:sz w:val="27"/>
          <w:szCs w:val="27"/>
        </w:rPr>
        <w:t xml:space="preserve">? </w:t>
      </w:r>
      <w:r>
        <w:rPr>
          <w:rStyle w:val="hps"/>
          <w:rFonts w:ascii="Garamond" w:hAnsi="Garamond"/>
          <w:color w:val="000080"/>
          <w:sz w:val="27"/>
          <w:szCs w:val="27"/>
        </w:rPr>
        <w:t>Tutte queste cose</w:t>
      </w:r>
      <w:r>
        <w:rPr>
          <w:rFonts w:ascii="Garamond" w:hAnsi="Garamond"/>
          <w:color w:val="000080"/>
          <w:sz w:val="27"/>
          <w:szCs w:val="27"/>
        </w:rPr>
        <w:t xml:space="preserve"> </w:t>
      </w:r>
      <w:r>
        <w:rPr>
          <w:rStyle w:val="hps"/>
          <w:rFonts w:ascii="Garamond" w:hAnsi="Garamond"/>
          <w:color w:val="000080"/>
          <w:sz w:val="27"/>
          <w:szCs w:val="27"/>
        </w:rPr>
        <w:lastRenderedPageBreak/>
        <w:t>sono</w:t>
      </w:r>
      <w:r>
        <w:rPr>
          <w:rFonts w:ascii="Garamond" w:hAnsi="Garamond"/>
          <w:color w:val="000080"/>
          <w:sz w:val="27"/>
          <w:szCs w:val="27"/>
        </w:rPr>
        <w:t xml:space="preserve"> </w:t>
      </w:r>
      <w:r>
        <w:rPr>
          <w:rStyle w:val="hps"/>
          <w:rFonts w:ascii="Garamond" w:hAnsi="Garamond"/>
          <w:color w:val="000080"/>
          <w:sz w:val="27"/>
          <w:szCs w:val="27"/>
        </w:rPr>
        <w:t>possibili</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ognuno di voi può</w:t>
      </w:r>
      <w:r>
        <w:rPr>
          <w:rFonts w:ascii="Garamond" w:hAnsi="Garamond"/>
          <w:color w:val="000080"/>
          <w:sz w:val="27"/>
          <w:szCs w:val="27"/>
        </w:rPr>
        <w:t xml:space="preserve"> </w:t>
      </w:r>
      <w:r>
        <w:rPr>
          <w:rStyle w:val="hps"/>
          <w:rFonts w:ascii="Garamond" w:hAnsi="Garamond"/>
          <w:color w:val="000080"/>
          <w:sz w:val="27"/>
          <w:szCs w:val="27"/>
        </w:rPr>
        <w:t>fare la differenza</w:t>
      </w:r>
      <w:r>
        <w:rPr>
          <w:rFonts w:ascii="Garamond" w:hAnsi="Garamond"/>
          <w:color w:val="000080"/>
          <w:sz w:val="27"/>
          <w:szCs w:val="27"/>
        </w:rPr>
        <w:t xml:space="preserve"> </w:t>
      </w:r>
      <w:r>
        <w:rPr>
          <w:rStyle w:val="hps"/>
          <w:rFonts w:ascii="Garamond" w:hAnsi="Garamond"/>
          <w:color w:val="000080"/>
          <w:sz w:val="27"/>
          <w:szCs w:val="27"/>
        </w:rPr>
        <w:t>nel proprio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con l'energia</w:t>
      </w:r>
      <w:r>
        <w:rPr>
          <w:rFonts w:ascii="Garamond" w:hAnsi="Garamond"/>
          <w:color w:val="000080"/>
          <w:sz w:val="27"/>
          <w:szCs w:val="27"/>
        </w:rPr>
        <w:t xml:space="preserve"> che </w:t>
      </w:r>
      <w:r>
        <w:rPr>
          <w:rStyle w:val="hps"/>
          <w:rFonts w:ascii="Garamond" w:hAnsi="Garamond"/>
          <w:color w:val="000080"/>
          <w:sz w:val="27"/>
          <w:szCs w:val="27"/>
        </w:rPr>
        <w:t>portate</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Questo è</w:t>
      </w:r>
      <w:r>
        <w:rPr>
          <w:rFonts w:ascii="Garamond" w:hAnsi="Garamond"/>
          <w:color w:val="000080"/>
          <w:sz w:val="27"/>
          <w:szCs w:val="27"/>
        </w:rPr>
        <w:t xml:space="preserve"> </w:t>
      </w:r>
      <w:r>
        <w:rPr>
          <w:rStyle w:val="hps"/>
          <w:rFonts w:ascii="Garamond" w:hAnsi="Garamond"/>
          <w:color w:val="000080"/>
          <w:sz w:val="27"/>
          <w:szCs w:val="27"/>
        </w:rPr>
        <w:t>il motivo per cui</w:t>
      </w:r>
      <w:r>
        <w:rPr>
          <w:rFonts w:ascii="Garamond" w:hAnsi="Garamond"/>
          <w:color w:val="000080"/>
          <w:sz w:val="27"/>
          <w:szCs w:val="27"/>
        </w:rPr>
        <w:t xml:space="preserve"> </w:t>
      </w:r>
      <w:r>
        <w:rPr>
          <w:rStyle w:val="hps"/>
          <w:rFonts w:ascii="Garamond" w:hAnsi="Garamond"/>
          <w:color w:val="000080"/>
          <w:sz w:val="27"/>
          <w:szCs w:val="27"/>
        </w:rPr>
        <w:t>molti di voi</w:t>
      </w:r>
      <w:r>
        <w:rPr>
          <w:rFonts w:ascii="Garamond" w:hAnsi="Garamond"/>
          <w:color w:val="000080"/>
          <w:sz w:val="27"/>
          <w:szCs w:val="27"/>
        </w:rPr>
        <w:t xml:space="preserve"> </w:t>
      </w:r>
      <w:r>
        <w:rPr>
          <w:rStyle w:val="hps"/>
          <w:rFonts w:ascii="Garamond" w:hAnsi="Garamond"/>
          <w:color w:val="000080"/>
          <w:sz w:val="27"/>
          <w:szCs w:val="27"/>
        </w:rPr>
        <w:t>sono venuti</w:t>
      </w:r>
      <w:r>
        <w:rPr>
          <w:rFonts w:ascii="Garamond" w:hAnsi="Garamond"/>
          <w:color w:val="000080"/>
          <w:sz w:val="27"/>
          <w:szCs w:val="27"/>
        </w:rPr>
        <w:t xml:space="preserve"> </w:t>
      </w:r>
      <w:r>
        <w:rPr>
          <w:rStyle w:val="hps"/>
          <w:rFonts w:ascii="Garamond" w:hAnsi="Garamond"/>
          <w:color w:val="000080"/>
          <w:sz w:val="27"/>
          <w:szCs w:val="27"/>
        </w:rPr>
        <w:t>ed è il</w:t>
      </w:r>
      <w:r>
        <w:rPr>
          <w:rFonts w:ascii="Garamond" w:hAnsi="Garamond"/>
          <w:color w:val="000080"/>
          <w:sz w:val="27"/>
          <w:szCs w:val="27"/>
        </w:rPr>
        <w:t xml:space="preserve"> </w:t>
      </w:r>
      <w:r>
        <w:rPr>
          <w:rStyle w:val="hps"/>
          <w:rFonts w:ascii="Garamond" w:hAnsi="Garamond"/>
          <w:color w:val="000080"/>
          <w:sz w:val="27"/>
          <w:szCs w:val="27"/>
        </w:rPr>
        <w:t>prossimo passo evolutivo</w:t>
      </w:r>
      <w:r>
        <w:rPr>
          <w:rFonts w:ascii="Garamond" w:hAnsi="Garamond"/>
          <w:color w:val="000080"/>
          <w:sz w:val="27"/>
          <w:szCs w:val="27"/>
        </w:rPr>
        <w:t xml:space="preserve"> </w:t>
      </w:r>
      <w:r>
        <w:rPr>
          <w:rStyle w:val="hps"/>
          <w:rFonts w:ascii="Garamond" w:hAnsi="Garamond"/>
          <w:color w:val="000080"/>
          <w:sz w:val="27"/>
          <w:szCs w:val="27"/>
        </w:rPr>
        <w:t>dell'umanità</w:t>
      </w:r>
      <w:r>
        <w:rPr>
          <w:rFonts w:ascii="Garamond" w:hAnsi="Garamond"/>
          <w:color w:val="000080"/>
          <w:sz w:val="27"/>
          <w:szCs w:val="27"/>
        </w:rPr>
        <w:t xml:space="preserve">. </w:t>
      </w:r>
      <w:r>
        <w:rPr>
          <w:rStyle w:val="hps"/>
          <w:rFonts w:ascii="Garamond" w:hAnsi="Garamond"/>
          <w:color w:val="000080"/>
          <w:sz w:val="27"/>
          <w:szCs w:val="27"/>
        </w:rPr>
        <w:t>In realtà</w:t>
      </w:r>
      <w:r>
        <w:rPr>
          <w:rFonts w:ascii="Garamond" w:hAnsi="Garamond"/>
          <w:color w:val="000080"/>
          <w:sz w:val="27"/>
          <w:szCs w:val="27"/>
        </w:rPr>
        <w:t xml:space="preserve">, </w:t>
      </w:r>
      <w:r>
        <w:rPr>
          <w:rStyle w:val="hps"/>
          <w:rFonts w:ascii="Garamond" w:hAnsi="Garamond"/>
          <w:color w:val="000080"/>
          <w:sz w:val="27"/>
          <w:szCs w:val="27"/>
        </w:rPr>
        <w:t>si tratta di</w:t>
      </w:r>
      <w:r>
        <w:rPr>
          <w:rFonts w:ascii="Garamond" w:hAnsi="Garamond"/>
          <w:color w:val="000080"/>
          <w:sz w:val="27"/>
          <w:szCs w:val="27"/>
        </w:rPr>
        <w:t xml:space="preserve"> </w:t>
      </w:r>
      <w:r>
        <w:rPr>
          <w:rStyle w:val="hps"/>
          <w:rFonts w:ascii="Garamond" w:hAnsi="Garamond"/>
          <w:color w:val="000080"/>
          <w:sz w:val="27"/>
          <w:szCs w:val="27"/>
        </w:rPr>
        <w:t>un'opportunità affinché</w:t>
      </w:r>
      <w:r>
        <w:rPr>
          <w:rFonts w:ascii="Garamond" w:hAnsi="Garamond"/>
          <w:color w:val="000080"/>
          <w:sz w:val="27"/>
          <w:szCs w:val="27"/>
        </w:rPr>
        <w:t xml:space="preserve"> </w:t>
      </w:r>
      <w:r>
        <w:rPr>
          <w:rStyle w:val="hps"/>
          <w:rFonts w:ascii="Garamond" w:hAnsi="Garamond"/>
          <w:color w:val="000080"/>
          <w:sz w:val="27"/>
          <w:szCs w:val="27"/>
        </w:rPr>
        <w:t>la luce risplenda</w:t>
      </w:r>
      <w:r>
        <w:rPr>
          <w:rFonts w:ascii="Garamond" w:hAnsi="Garamond"/>
          <w:color w:val="000080"/>
          <w:sz w:val="27"/>
          <w:szCs w:val="27"/>
        </w:rPr>
        <w:t xml:space="preserve"> </w:t>
      </w:r>
      <w:r>
        <w:rPr>
          <w:rStyle w:val="hps"/>
          <w:rFonts w:ascii="Garamond" w:hAnsi="Garamond"/>
          <w:color w:val="000080"/>
          <w:sz w:val="27"/>
          <w:szCs w:val="27"/>
        </w:rPr>
        <w:t>in aree</w:t>
      </w:r>
      <w:r>
        <w:rPr>
          <w:rFonts w:ascii="Garamond" w:hAnsi="Garamond"/>
          <w:color w:val="000080"/>
          <w:sz w:val="27"/>
          <w:szCs w:val="27"/>
        </w:rPr>
        <w:t xml:space="preserve"> </w:t>
      </w:r>
      <w:r>
        <w:rPr>
          <w:rStyle w:val="hps"/>
          <w:rFonts w:ascii="Garamond" w:hAnsi="Garamond"/>
          <w:color w:val="000080"/>
          <w:sz w:val="27"/>
          <w:szCs w:val="27"/>
        </w:rPr>
        <w:t>che sono state</w:t>
      </w:r>
      <w:r>
        <w:rPr>
          <w:rFonts w:ascii="Garamond" w:hAnsi="Garamond"/>
          <w:color w:val="000080"/>
          <w:sz w:val="27"/>
          <w:szCs w:val="27"/>
        </w:rPr>
        <w:t xml:space="preserve"> </w:t>
      </w:r>
      <w:r>
        <w:rPr>
          <w:rStyle w:val="hps"/>
          <w:rFonts w:ascii="Garamond" w:hAnsi="Garamond"/>
          <w:color w:val="000080"/>
          <w:sz w:val="27"/>
          <w:szCs w:val="27"/>
        </w:rPr>
        <w:t>buie per</w:t>
      </w:r>
      <w:r>
        <w:rPr>
          <w:rFonts w:ascii="Garamond" w:hAnsi="Garamond"/>
          <w:color w:val="000080"/>
          <w:sz w:val="27"/>
          <w:szCs w:val="27"/>
        </w:rPr>
        <w:t xml:space="preserve"> </w:t>
      </w:r>
      <w:r>
        <w:rPr>
          <w:rStyle w:val="hps"/>
          <w:rFonts w:ascii="Garamond" w:hAnsi="Garamond"/>
          <w:color w:val="000080"/>
          <w:sz w:val="27"/>
          <w:szCs w:val="27"/>
        </w:rPr>
        <w:t>eoni</w:t>
      </w:r>
      <w:r>
        <w:rPr>
          <w:rFonts w:ascii="Garamond" w:hAnsi="Garamond"/>
          <w:color w:val="000080"/>
          <w:sz w:val="27"/>
          <w:szCs w:val="27"/>
        </w:rPr>
        <w:t xml:space="preserve">, </w:t>
      </w:r>
      <w:r>
        <w:rPr>
          <w:rStyle w:val="hps"/>
          <w:rFonts w:ascii="Garamond" w:hAnsi="Garamond"/>
          <w:color w:val="000080"/>
          <w:sz w:val="27"/>
          <w:szCs w:val="27"/>
        </w:rPr>
        <w:t>per molto più tempo</w:t>
      </w:r>
      <w:r>
        <w:rPr>
          <w:rFonts w:ascii="Garamond" w:hAnsi="Garamond"/>
          <w:color w:val="000080"/>
          <w:sz w:val="27"/>
          <w:szCs w:val="27"/>
        </w:rPr>
        <w:t xml:space="preserve"> </w:t>
      </w:r>
      <w:r>
        <w:rPr>
          <w:rStyle w:val="hps"/>
          <w:rFonts w:ascii="Garamond" w:hAnsi="Garamond"/>
          <w:color w:val="000080"/>
          <w:sz w:val="27"/>
          <w:szCs w:val="27"/>
        </w:rPr>
        <w:t>di quanto pensate</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molto di questo</w:t>
      </w:r>
      <w:r>
        <w:rPr>
          <w:rFonts w:ascii="Garamond" w:hAnsi="Garamond"/>
          <w:color w:val="000080"/>
          <w:sz w:val="27"/>
          <w:szCs w:val="27"/>
        </w:rPr>
        <w:t xml:space="preserve"> si </w:t>
      </w:r>
      <w:r>
        <w:rPr>
          <w:rStyle w:val="hps"/>
          <w:rFonts w:ascii="Garamond" w:hAnsi="Garamond"/>
          <w:color w:val="000080"/>
          <w:sz w:val="27"/>
          <w:szCs w:val="27"/>
        </w:rPr>
        <w:t>sta manifestando</w:t>
      </w:r>
      <w:r>
        <w:rPr>
          <w:rStyle w:val="hps"/>
          <w:rFonts w:ascii="Garamond" w:hAnsi="Garamond"/>
          <w:b/>
          <w:bCs/>
          <w:color w:val="000080"/>
          <w:sz w:val="27"/>
          <w:szCs w:val="27"/>
        </w:rPr>
        <w:t xml:space="preserve"> </w:t>
      </w:r>
      <w:r>
        <w:rPr>
          <w:rStyle w:val="hps"/>
          <w:rFonts w:ascii="Garamond" w:hAnsi="Garamond"/>
          <w:color w:val="000080"/>
          <w:sz w:val="27"/>
          <w:szCs w:val="27"/>
        </w:rPr>
        <w:t>dai tempi</w:t>
      </w:r>
      <w:r>
        <w:rPr>
          <w:rFonts w:ascii="Garamond" w:hAnsi="Garamond"/>
          <w:color w:val="000080"/>
          <w:sz w:val="27"/>
          <w:szCs w:val="27"/>
        </w:rPr>
        <w:t xml:space="preserve"> </w:t>
      </w:r>
      <w:r>
        <w:rPr>
          <w:rStyle w:val="hps"/>
          <w:rFonts w:ascii="Garamond" w:hAnsi="Garamond"/>
          <w:color w:val="000080"/>
          <w:sz w:val="27"/>
          <w:szCs w:val="27"/>
        </w:rPr>
        <w:t>passati</w:t>
      </w:r>
      <w:r>
        <w:rPr>
          <w:rFonts w:ascii="Garamond" w:hAnsi="Garamond"/>
          <w:color w:val="000080"/>
          <w:sz w:val="27"/>
          <w:szCs w:val="27"/>
        </w:rPr>
        <w:t xml:space="preserve">. </w:t>
      </w:r>
      <w:r>
        <w:rPr>
          <w:rStyle w:val="hps"/>
          <w:rFonts w:ascii="Garamond" w:hAnsi="Garamond"/>
          <w:color w:val="000080"/>
          <w:sz w:val="27"/>
          <w:szCs w:val="27"/>
        </w:rPr>
        <w:t>Molte delle vostre</w:t>
      </w:r>
      <w:r>
        <w:rPr>
          <w:rFonts w:ascii="Garamond" w:hAnsi="Garamond"/>
          <w:color w:val="000080"/>
          <w:sz w:val="27"/>
          <w:szCs w:val="27"/>
        </w:rPr>
        <w:t xml:space="preserve"> </w:t>
      </w:r>
      <w:r>
        <w:rPr>
          <w:rStyle w:val="hps"/>
          <w:rFonts w:ascii="Garamond" w:hAnsi="Garamond"/>
          <w:color w:val="000080"/>
          <w:sz w:val="27"/>
          <w:szCs w:val="27"/>
        </w:rPr>
        <w:t>grandi</w:t>
      </w:r>
      <w:r>
        <w:rPr>
          <w:rFonts w:ascii="Garamond" w:hAnsi="Garamond"/>
          <w:color w:val="000080"/>
          <w:sz w:val="27"/>
          <w:szCs w:val="27"/>
        </w:rPr>
        <w:t xml:space="preserve"> </w:t>
      </w:r>
      <w:r>
        <w:rPr>
          <w:rStyle w:val="hps"/>
          <w:rFonts w:ascii="Garamond" w:hAnsi="Garamond"/>
          <w:color w:val="000080"/>
          <w:sz w:val="27"/>
          <w:szCs w:val="27"/>
        </w:rPr>
        <w:t>guerre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sono semplicemente</w:t>
      </w:r>
      <w:r>
        <w:rPr>
          <w:rFonts w:ascii="Garamond" w:hAnsi="Garamond"/>
          <w:color w:val="000080"/>
          <w:sz w:val="27"/>
          <w:szCs w:val="27"/>
        </w:rPr>
        <w:t xml:space="preserve"> </w:t>
      </w:r>
      <w:r>
        <w:rPr>
          <w:rStyle w:val="hps"/>
          <w:rFonts w:ascii="Garamond" w:hAnsi="Garamond"/>
          <w:color w:val="000080"/>
          <w:sz w:val="27"/>
          <w:szCs w:val="27"/>
        </w:rPr>
        <w:t>ripetizioni</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altre cose che</w:t>
      </w:r>
      <w:r>
        <w:rPr>
          <w:rFonts w:ascii="Garamond" w:hAnsi="Garamond"/>
          <w:color w:val="000080"/>
          <w:sz w:val="27"/>
          <w:szCs w:val="27"/>
        </w:rPr>
        <w:t xml:space="preserve"> </w:t>
      </w:r>
      <w:r>
        <w:rPr>
          <w:rStyle w:val="hps"/>
          <w:rFonts w:ascii="Garamond" w:hAnsi="Garamond"/>
          <w:color w:val="000080"/>
          <w:sz w:val="27"/>
          <w:szCs w:val="27"/>
        </w:rPr>
        <w:t>avete sperimentato</w:t>
      </w:r>
      <w:r>
        <w:rPr>
          <w:rFonts w:ascii="Garamond" w:hAnsi="Garamond"/>
          <w:color w:val="000080"/>
          <w:sz w:val="27"/>
          <w:szCs w:val="27"/>
        </w:rPr>
        <w:t xml:space="preserve"> </w:t>
      </w:r>
      <w:r>
        <w:rPr>
          <w:rStyle w:val="hps"/>
          <w:rFonts w:ascii="Garamond" w:hAnsi="Garamond"/>
          <w:color w:val="000080"/>
          <w:sz w:val="27"/>
          <w:szCs w:val="27"/>
        </w:rPr>
        <w:t>nella</w:t>
      </w:r>
      <w:r>
        <w:rPr>
          <w:rFonts w:ascii="Garamond" w:hAnsi="Garamond"/>
          <w:color w:val="000080"/>
          <w:sz w:val="27"/>
          <w:szCs w:val="27"/>
        </w:rPr>
        <w:t xml:space="preserve"> </w:t>
      </w:r>
      <w:r>
        <w:rPr>
          <w:rStyle w:val="hps"/>
          <w:rFonts w:ascii="Garamond" w:hAnsi="Garamond"/>
          <w:color w:val="000080"/>
          <w:sz w:val="27"/>
          <w:szCs w:val="27"/>
        </w:rPr>
        <w:t>vostra storia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questo non fa eccezione</w:t>
      </w:r>
      <w:r>
        <w:rPr>
          <w:rFonts w:ascii="Garamond" w:hAnsi="Garamond"/>
          <w:color w:val="000080"/>
          <w:sz w:val="27"/>
          <w:szCs w:val="27"/>
        </w:rPr>
        <w:t xml:space="preserve">. </w:t>
      </w:r>
      <w:r>
        <w:rPr>
          <w:rStyle w:val="hps"/>
          <w:rFonts w:ascii="Garamond" w:hAnsi="Garamond"/>
          <w:color w:val="000080"/>
          <w:sz w:val="27"/>
          <w:szCs w:val="27"/>
        </w:rPr>
        <w:t xml:space="preserve">Tuttavia, </w:t>
      </w:r>
      <w:r>
        <w:rPr>
          <w:rFonts w:ascii="Garamond" w:hAnsi="Garamond"/>
          <w:color w:val="000080"/>
          <w:sz w:val="27"/>
          <w:szCs w:val="27"/>
        </w:rPr>
        <w:t> </w:t>
      </w:r>
      <w:r>
        <w:rPr>
          <w:rStyle w:val="hps"/>
          <w:rFonts w:ascii="Garamond" w:hAnsi="Garamond"/>
          <w:color w:val="000080"/>
          <w:sz w:val="27"/>
          <w:szCs w:val="27"/>
        </w:rPr>
        <w:t>in realtà vi sta portando in un’area</w:t>
      </w:r>
      <w:r>
        <w:rPr>
          <w:rFonts w:ascii="Garamond" w:hAnsi="Garamond"/>
          <w:color w:val="000080"/>
          <w:sz w:val="27"/>
          <w:szCs w:val="27"/>
        </w:rPr>
        <w:t xml:space="preserve"> </w:t>
      </w:r>
      <w:r>
        <w:rPr>
          <w:rStyle w:val="hps"/>
          <w:rFonts w:ascii="Garamond" w:hAnsi="Garamond"/>
          <w:color w:val="000080"/>
          <w:sz w:val="27"/>
          <w:szCs w:val="27"/>
        </w:rPr>
        <w:t> problematica</w:t>
      </w:r>
      <w:r>
        <w:rPr>
          <w:rFonts w:ascii="Garamond" w:hAnsi="Garamond"/>
          <w:color w:val="000080"/>
          <w:sz w:val="27"/>
          <w:szCs w:val="27"/>
        </w:rPr>
        <w:t xml:space="preserve"> </w:t>
      </w:r>
      <w:r>
        <w:rPr>
          <w:rStyle w:val="hps"/>
          <w:rFonts w:ascii="Garamond" w:hAnsi="Garamond"/>
          <w:color w:val="000080"/>
          <w:sz w:val="27"/>
          <w:szCs w:val="27"/>
        </w:rPr>
        <w:t>e adesso è il momento</w:t>
      </w:r>
      <w:r>
        <w:rPr>
          <w:rFonts w:ascii="Garamond" w:hAnsi="Garamond"/>
          <w:color w:val="000080"/>
          <w:sz w:val="27"/>
          <w:szCs w:val="27"/>
        </w:rPr>
        <w:t xml:space="preserve"> </w:t>
      </w:r>
      <w:r>
        <w:rPr>
          <w:rStyle w:val="hps"/>
          <w:rFonts w:ascii="Garamond" w:hAnsi="Garamond"/>
          <w:color w:val="000080"/>
          <w:sz w:val="27"/>
          <w:szCs w:val="27"/>
        </w:rPr>
        <w:t>per tutti voi</w:t>
      </w:r>
      <w:r>
        <w:rPr>
          <w:rFonts w:ascii="Garamond" w:hAnsi="Garamond"/>
          <w:color w:val="000080"/>
          <w:sz w:val="27"/>
          <w:szCs w:val="27"/>
        </w:rPr>
        <w:t xml:space="preserve"> </w:t>
      </w:r>
      <w:r>
        <w:rPr>
          <w:rStyle w:val="hps"/>
          <w:rFonts w:ascii="Garamond" w:hAnsi="Garamond"/>
          <w:color w:val="000080"/>
          <w:sz w:val="27"/>
          <w:szCs w:val="27"/>
        </w:rPr>
        <w:t>di aprirvi ed</w:t>
      </w:r>
      <w:r>
        <w:rPr>
          <w:rFonts w:ascii="Garamond" w:hAnsi="Garamond"/>
          <w:color w:val="000080"/>
          <w:sz w:val="27"/>
          <w:szCs w:val="27"/>
        </w:rPr>
        <w:t xml:space="preserve"> </w:t>
      </w:r>
      <w:r>
        <w:rPr>
          <w:rStyle w:val="hps"/>
          <w:rFonts w:ascii="Garamond" w:hAnsi="Garamond"/>
          <w:color w:val="000080"/>
          <w:sz w:val="27"/>
          <w:szCs w:val="27"/>
        </w:rPr>
        <w:t>agire.</w:t>
      </w:r>
    </w:p>
    <w:p w:rsidR="00193F50" w:rsidRDefault="00193F50" w:rsidP="00193F50">
      <w:pPr>
        <w:spacing w:before="240" w:after="240"/>
        <w:jc w:val="both"/>
        <w:rPr>
          <w:rStyle w:val="hps"/>
          <w:rFonts w:ascii="Garamond" w:hAnsi="Garamond"/>
          <w:b/>
          <w:bCs/>
          <w:color w:val="000080"/>
          <w:sz w:val="27"/>
          <w:szCs w:val="27"/>
        </w:rPr>
      </w:pPr>
      <w:r>
        <w:rPr>
          <w:rStyle w:val="hps"/>
          <w:rFonts w:ascii="Garamond" w:hAnsi="Garamond"/>
          <w:b/>
          <w:bCs/>
          <w:color w:val="000080"/>
          <w:sz w:val="27"/>
          <w:szCs w:val="27"/>
        </w:rPr>
        <w:t>Praticate la</w:t>
      </w:r>
      <w:r>
        <w:rPr>
          <w:rFonts w:ascii="Garamond" w:hAnsi="Garamond"/>
          <w:b/>
          <w:bCs/>
          <w:color w:val="000080"/>
          <w:sz w:val="27"/>
          <w:szCs w:val="27"/>
        </w:rPr>
        <w:t xml:space="preserve"> </w:t>
      </w:r>
      <w:r>
        <w:rPr>
          <w:rStyle w:val="hps"/>
          <w:rFonts w:ascii="Garamond" w:hAnsi="Garamond"/>
          <w:b/>
          <w:bCs/>
          <w:color w:val="000080"/>
          <w:sz w:val="27"/>
          <w:szCs w:val="27"/>
        </w:rPr>
        <w:t>Compassione</w:t>
      </w:r>
    </w:p>
    <w:p w:rsidR="00193F50" w:rsidRDefault="00193F50" w:rsidP="00193F50">
      <w:pPr>
        <w:spacing w:before="240" w:after="240"/>
        <w:jc w:val="both"/>
      </w:pP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si fa</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un nervo</w:t>
      </w:r>
      <w:r>
        <w:rPr>
          <w:rFonts w:ascii="Garamond" w:hAnsi="Garamond"/>
          <w:color w:val="000080"/>
          <w:sz w:val="27"/>
          <w:szCs w:val="27"/>
        </w:rPr>
        <w:t xml:space="preserve"> </w:t>
      </w:r>
      <w:r>
        <w:rPr>
          <w:rStyle w:val="hps"/>
          <w:rFonts w:ascii="Garamond" w:hAnsi="Garamond"/>
          <w:color w:val="000080"/>
          <w:sz w:val="27"/>
          <w:szCs w:val="27"/>
        </w:rPr>
        <w:t>che scende</w:t>
      </w:r>
      <w:r>
        <w:rPr>
          <w:rFonts w:ascii="Garamond" w:hAnsi="Garamond"/>
          <w:color w:val="000080"/>
          <w:sz w:val="27"/>
          <w:szCs w:val="27"/>
        </w:rPr>
        <w:t xml:space="preserve"> </w:t>
      </w:r>
      <w:r>
        <w:rPr>
          <w:rStyle w:val="hps"/>
          <w:rFonts w:ascii="Garamond" w:hAnsi="Garamond"/>
          <w:color w:val="000080"/>
          <w:sz w:val="27"/>
          <w:szCs w:val="27"/>
        </w:rPr>
        <w:t>ai lati</w:t>
      </w:r>
      <w:r>
        <w:rPr>
          <w:rFonts w:ascii="Garamond" w:hAnsi="Garamond"/>
          <w:color w:val="000080"/>
          <w:sz w:val="27"/>
          <w:szCs w:val="27"/>
        </w:rPr>
        <w:t xml:space="preserve"> </w:t>
      </w:r>
      <w:r>
        <w:rPr>
          <w:rStyle w:val="hps"/>
          <w:rFonts w:ascii="Garamond" w:hAnsi="Garamond"/>
          <w:color w:val="000080"/>
          <w:sz w:val="27"/>
          <w:szCs w:val="27"/>
        </w:rPr>
        <w:t>del collo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s’intreccia attraverso</w:t>
      </w:r>
      <w:r>
        <w:rPr>
          <w:rFonts w:ascii="Garamond" w:hAnsi="Garamond"/>
          <w:color w:val="000080"/>
          <w:sz w:val="27"/>
          <w:szCs w:val="27"/>
        </w:rPr>
        <w:t xml:space="preserve"> </w:t>
      </w:r>
      <w:r>
        <w:rPr>
          <w:rStyle w:val="hps"/>
          <w:rFonts w:ascii="Garamond" w:hAnsi="Garamond"/>
          <w:color w:val="000080"/>
          <w:sz w:val="27"/>
          <w:szCs w:val="27"/>
        </w:rPr>
        <w:t>cinque dei vostri</w:t>
      </w:r>
      <w:r>
        <w:rPr>
          <w:rFonts w:ascii="Garamond" w:hAnsi="Garamond"/>
          <w:color w:val="000080"/>
          <w:sz w:val="27"/>
          <w:szCs w:val="27"/>
        </w:rPr>
        <w:t xml:space="preserve"> </w:t>
      </w:r>
      <w:r>
        <w:rPr>
          <w:rStyle w:val="hps"/>
          <w:rFonts w:ascii="Garamond" w:hAnsi="Garamond"/>
          <w:color w:val="000080"/>
          <w:sz w:val="27"/>
          <w:szCs w:val="27"/>
        </w:rPr>
        <w:t>sette</w:t>
      </w:r>
      <w:r>
        <w:rPr>
          <w:rFonts w:ascii="Garamond" w:hAnsi="Garamond"/>
          <w:color w:val="000080"/>
          <w:sz w:val="27"/>
          <w:szCs w:val="27"/>
        </w:rPr>
        <w:t xml:space="preserve"> </w:t>
      </w:r>
      <w:proofErr w:type="spellStart"/>
      <w:r>
        <w:rPr>
          <w:rStyle w:val="hps"/>
          <w:rFonts w:ascii="Garamond" w:hAnsi="Garamond"/>
          <w:color w:val="000080"/>
          <w:sz w:val="27"/>
          <w:szCs w:val="27"/>
        </w:rPr>
        <w:t>chakra</w:t>
      </w:r>
      <w:proofErr w:type="spellEnd"/>
      <w:r>
        <w:rPr>
          <w:rFonts w:ascii="Garamond" w:hAnsi="Garamond"/>
          <w:color w:val="000080"/>
          <w:sz w:val="27"/>
          <w:szCs w:val="27"/>
        </w:rPr>
        <w:t xml:space="preserve">. </w:t>
      </w:r>
      <w:r>
        <w:rPr>
          <w:rStyle w:val="hps"/>
          <w:rFonts w:ascii="Garamond" w:hAnsi="Garamond"/>
          <w:color w:val="000080"/>
          <w:sz w:val="27"/>
          <w:szCs w:val="27"/>
        </w:rPr>
        <w:t>Si chiama</w:t>
      </w:r>
      <w:r>
        <w:rPr>
          <w:rFonts w:ascii="Garamond" w:hAnsi="Garamond"/>
          <w:color w:val="000080"/>
          <w:sz w:val="27"/>
          <w:szCs w:val="27"/>
        </w:rPr>
        <w:t xml:space="preserve"> </w:t>
      </w:r>
      <w:r>
        <w:rPr>
          <w:rStyle w:val="hps"/>
          <w:rFonts w:ascii="Garamond" w:hAnsi="Garamond"/>
          <w:color w:val="000080"/>
          <w:sz w:val="27"/>
          <w:szCs w:val="27"/>
        </w:rPr>
        <w:t>nervo</w:t>
      </w:r>
      <w:r>
        <w:rPr>
          <w:rFonts w:ascii="Garamond" w:hAnsi="Garamond"/>
          <w:color w:val="000080"/>
          <w:sz w:val="27"/>
          <w:szCs w:val="27"/>
        </w:rPr>
        <w:t xml:space="preserve"> </w:t>
      </w:r>
      <w:r>
        <w:rPr>
          <w:rStyle w:val="hps"/>
          <w:rFonts w:ascii="Garamond" w:hAnsi="Garamond"/>
          <w:color w:val="000080"/>
          <w:sz w:val="27"/>
          <w:szCs w:val="27"/>
        </w:rPr>
        <w:t>vago</w:t>
      </w:r>
      <w:r>
        <w:rPr>
          <w:rFonts w:ascii="Garamond" w:hAnsi="Garamond"/>
          <w:color w:val="000080"/>
          <w:sz w:val="27"/>
          <w:szCs w:val="27"/>
        </w:rPr>
        <w:t xml:space="preserve"> </w:t>
      </w:r>
      <w:r>
        <w:rPr>
          <w:rStyle w:val="hps"/>
          <w:rFonts w:ascii="Garamond" w:hAnsi="Garamond"/>
          <w:color w:val="000080"/>
          <w:sz w:val="27"/>
          <w:szCs w:val="27"/>
        </w:rPr>
        <w:t>e può</w:t>
      </w:r>
      <w:r>
        <w:rPr>
          <w:rFonts w:ascii="Garamond" w:hAnsi="Garamond"/>
          <w:color w:val="000080"/>
          <w:sz w:val="27"/>
          <w:szCs w:val="27"/>
        </w:rPr>
        <w:t xml:space="preserve"> </w:t>
      </w:r>
      <w:r>
        <w:rPr>
          <w:rStyle w:val="hps"/>
          <w:rFonts w:ascii="Garamond" w:hAnsi="Garamond"/>
          <w:color w:val="000080"/>
          <w:sz w:val="27"/>
          <w:szCs w:val="27"/>
        </w:rPr>
        <w:t>essere allenato</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dovreste farlo</w:t>
      </w:r>
      <w:r>
        <w:rPr>
          <w:rFonts w:ascii="Garamond" w:hAnsi="Garamond"/>
          <w:color w:val="000080"/>
          <w:sz w:val="27"/>
          <w:szCs w:val="27"/>
        </w:rPr>
        <w:t xml:space="preserve">? </w:t>
      </w:r>
      <w:r>
        <w:rPr>
          <w:rStyle w:val="hps"/>
          <w:rFonts w:ascii="Garamond" w:hAnsi="Garamond"/>
          <w:color w:val="000080"/>
          <w:sz w:val="27"/>
          <w:szCs w:val="27"/>
        </w:rPr>
        <w:t>Beh</w:t>
      </w:r>
      <w:r>
        <w:rPr>
          <w:rFonts w:ascii="Garamond" w:hAnsi="Garamond"/>
          <w:color w:val="000080"/>
          <w:sz w:val="27"/>
          <w:szCs w:val="27"/>
        </w:rPr>
        <w:t xml:space="preserve">, </w:t>
      </w:r>
      <w:r>
        <w:rPr>
          <w:rStyle w:val="hps"/>
          <w:rFonts w:ascii="Garamond" w:hAnsi="Garamond"/>
          <w:color w:val="000080"/>
          <w:sz w:val="27"/>
          <w:szCs w:val="27"/>
        </w:rPr>
        <w:t>questo è in realtà</w:t>
      </w:r>
      <w:r>
        <w:rPr>
          <w:rFonts w:ascii="Garamond" w:hAnsi="Garamond"/>
          <w:color w:val="000080"/>
          <w:sz w:val="27"/>
          <w:szCs w:val="27"/>
        </w:rPr>
        <w:t xml:space="preserve"> </w:t>
      </w:r>
      <w:r>
        <w:rPr>
          <w:rStyle w:val="hps"/>
          <w:rFonts w:ascii="Garamond" w:hAnsi="Garamond"/>
          <w:color w:val="000080"/>
          <w:sz w:val="27"/>
          <w:szCs w:val="27"/>
        </w:rPr>
        <w:t>il nervo</w:t>
      </w:r>
      <w:r>
        <w:rPr>
          <w:rFonts w:ascii="Garamond" w:hAnsi="Garamond"/>
          <w:color w:val="000080"/>
          <w:sz w:val="27"/>
          <w:szCs w:val="27"/>
        </w:rPr>
        <w:t xml:space="preserve"> </w:t>
      </w:r>
      <w:r>
        <w:rPr>
          <w:rStyle w:val="hps"/>
          <w:rFonts w:ascii="Garamond" w:hAnsi="Garamond"/>
          <w:color w:val="000080"/>
          <w:sz w:val="27"/>
          <w:szCs w:val="27"/>
        </w:rPr>
        <w:t>che porta</w:t>
      </w:r>
      <w:r>
        <w:rPr>
          <w:rFonts w:ascii="Garamond" w:hAnsi="Garamond"/>
          <w:color w:val="000080"/>
          <w:sz w:val="27"/>
          <w:szCs w:val="27"/>
        </w:rPr>
        <w:t xml:space="preserve"> </w:t>
      </w:r>
      <w:r>
        <w:rPr>
          <w:rStyle w:val="hps"/>
          <w:rFonts w:ascii="Garamond" w:hAnsi="Garamond"/>
          <w:color w:val="000080"/>
          <w:sz w:val="27"/>
          <w:szCs w:val="27"/>
        </w:rPr>
        <w:t>alla longevità</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perciò </w:t>
      </w:r>
      <w:r>
        <w:rPr>
          <w:rStyle w:val="hps"/>
          <w:rFonts w:ascii="Garamond" w:hAnsi="Garamond"/>
          <w:color w:val="000080"/>
          <w:sz w:val="27"/>
          <w:szCs w:val="27"/>
        </w:rPr>
        <w:t>se lo allenate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sarà di </w:t>
      </w:r>
      <w:r>
        <w:rPr>
          <w:rStyle w:val="hps"/>
          <w:rFonts w:ascii="Garamond" w:hAnsi="Garamond"/>
          <w:color w:val="000080"/>
          <w:sz w:val="27"/>
          <w:szCs w:val="27"/>
        </w:rPr>
        <w:t>beneficio per ogni</w:t>
      </w:r>
      <w:r>
        <w:rPr>
          <w:rFonts w:ascii="Garamond" w:hAnsi="Garamond"/>
          <w:color w:val="000080"/>
          <w:sz w:val="27"/>
          <w:szCs w:val="27"/>
        </w:rPr>
        <w:t xml:space="preserve"> </w:t>
      </w:r>
      <w:r>
        <w:rPr>
          <w:rStyle w:val="hps"/>
          <w:rFonts w:ascii="Garamond" w:hAnsi="Garamond"/>
          <w:color w:val="000080"/>
          <w:sz w:val="27"/>
          <w:szCs w:val="27"/>
        </w:rPr>
        <w:t>singola</w:t>
      </w:r>
      <w:r>
        <w:rPr>
          <w:rFonts w:ascii="Garamond" w:hAnsi="Garamond"/>
          <w:color w:val="000080"/>
          <w:sz w:val="27"/>
          <w:szCs w:val="27"/>
        </w:rPr>
        <w:t xml:space="preserve"> </w:t>
      </w:r>
      <w:r>
        <w:rPr>
          <w:rStyle w:val="hps"/>
          <w:rFonts w:ascii="Garamond" w:hAnsi="Garamond"/>
          <w:color w:val="000080"/>
          <w:sz w:val="27"/>
          <w:szCs w:val="27"/>
        </w:rPr>
        <w:t>persona</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si allena</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nervo vago</w:t>
      </w:r>
      <w:r>
        <w:rPr>
          <w:rFonts w:ascii="Garamond" w:hAnsi="Garamond"/>
          <w:color w:val="000080"/>
          <w:sz w:val="27"/>
          <w:szCs w:val="27"/>
        </w:rPr>
        <w:t xml:space="preserve">? </w:t>
      </w:r>
      <w:r>
        <w:rPr>
          <w:rStyle w:val="hps"/>
          <w:rFonts w:ascii="Garamond" w:hAnsi="Garamond"/>
          <w:color w:val="000080"/>
          <w:sz w:val="27"/>
          <w:szCs w:val="27"/>
        </w:rPr>
        <w:t>E’ molto semplice</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si pratica</w:t>
      </w:r>
      <w:r>
        <w:rPr>
          <w:rFonts w:ascii="Garamond" w:hAnsi="Garamond"/>
          <w:color w:val="000080"/>
          <w:sz w:val="27"/>
          <w:szCs w:val="27"/>
        </w:rPr>
        <w:t xml:space="preserve"> </w:t>
      </w:r>
      <w:r>
        <w:rPr>
          <w:rStyle w:val="hps"/>
          <w:rFonts w:ascii="Garamond" w:hAnsi="Garamond"/>
          <w:color w:val="000080"/>
          <w:sz w:val="27"/>
          <w:szCs w:val="27"/>
        </w:rPr>
        <w:t>la compassione</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nervo vago</w:t>
      </w:r>
      <w:r>
        <w:rPr>
          <w:rFonts w:ascii="Garamond" w:hAnsi="Garamond"/>
          <w:color w:val="000080"/>
          <w:sz w:val="27"/>
          <w:szCs w:val="27"/>
        </w:rPr>
        <w:t xml:space="preserve"> </w:t>
      </w:r>
      <w:r>
        <w:rPr>
          <w:rStyle w:val="hps"/>
          <w:rFonts w:ascii="Garamond" w:hAnsi="Garamond"/>
          <w:color w:val="000080"/>
          <w:sz w:val="27"/>
          <w:szCs w:val="27"/>
        </w:rPr>
        <w:t>fa</w:t>
      </w:r>
      <w:r>
        <w:rPr>
          <w:rFonts w:ascii="Garamond" w:hAnsi="Garamond"/>
          <w:color w:val="000080"/>
          <w:sz w:val="27"/>
          <w:szCs w:val="27"/>
        </w:rPr>
        <w:t xml:space="preserve"> </w:t>
      </w:r>
      <w:r>
        <w:rPr>
          <w:rStyle w:val="hps"/>
          <w:rFonts w:ascii="Garamond" w:hAnsi="Garamond"/>
          <w:color w:val="000080"/>
          <w:sz w:val="27"/>
          <w:szCs w:val="27"/>
        </w:rPr>
        <w:t>parte di voi</w:t>
      </w:r>
      <w:r>
        <w:rPr>
          <w:rFonts w:ascii="Garamond" w:hAnsi="Garamond"/>
          <w:color w:val="000080"/>
          <w:sz w:val="27"/>
          <w:szCs w:val="27"/>
        </w:rPr>
        <w:t xml:space="preserve">; </w:t>
      </w:r>
      <w:r>
        <w:rPr>
          <w:rStyle w:val="hps"/>
          <w:rFonts w:ascii="Garamond" w:hAnsi="Garamond"/>
          <w:color w:val="000080"/>
          <w:sz w:val="27"/>
          <w:szCs w:val="27"/>
        </w:rPr>
        <w:t>fa parte</w:t>
      </w:r>
      <w:r>
        <w:rPr>
          <w:rFonts w:ascii="Garamond" w:hAnsi="Garamond"/>
          <w:color w:val="000080"/>
          <w:sz w:val="27"/>
          <w:szCs w:val="27"/>
        </w:rPr>
        <w:t xml:space="preserve"> </w:t>
      </w:r>
      <w:r>
        <w:rPr>
          <w:rStyle w:val="hps"/>
          <w:rFonts w:ascii="Garamond" w:hAnsi="Garamond"/>
          <w:color w:val="000080"/>
          <w:sz w:val="27"/>
          <w:szCs w:val="27"/>
        </w:rPr>
        <w:t>della vostra</w:t>
      </w:r>
      <w:r>
        <w:rPr>
          <w:rFonts w:ascii="Garamond" w:hAnsi="Garamond"/>
          <w:color w:val="000080"/>
          <w:sz w:val="27"/>
          <w:szCs w:val="27"/>
        </w:rPr>
        <w:t xml:space="preserve"> </w:t>
      </w:r>
      <w:r>
        <w:rPr>
          <w:rStyle w:val="hps"/>
          <w:rFonts w:ascii="Garamond" w:hAnsi="Garamond"/>
          <w:color w:val="000080"/>
          <w:sz w:val="27"/>
          <w:szCs w:val="27"/>
        </w:rPr>
        <w:t>struttura fisica</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vi </w:t>
      </w:r>
      <w:r>
        <w:rPr>
          <w:rStyle w:val="hps"/>
          <w:rFonts w:ascii="Garamond" w:hAnsi="Garamond"/>
          <w:color w:val="000080"/>
          <w:sz w:val="27"/>
          <w:szCs w:val="27"/>
        </w:rPr>
        <w:t>permette di vedere</w:t>
      </w:r>
      <w:r>
        <w:rPr>
          <w:rFonts w:ascii="Garamond" w:hAnsi="Garamond"/>
          <w:color w:val="000080"/>
          <w:sz w:val="27"/>
          <w:szCs w:val="27"/>
        </w:rPr>
        <w:t xml:space="preserve"> </w:t>
      </w:r>
      <w:r>
        <w:rPr>
          <w:rStyle w:val="hps"/>
          <w:rFonts w:ascii="Garamond" w:hAnsi="Garamond"/>
          <w:color w:val="000080"/>
          <w:sz w:val="27"/>
          <w:szCs w:val="27"/>
        </w:rPr>
        <w:t>la compassione</w:t>
      </w:r>
      <w:r>
        <w:rPr>
          <w:rFonts w:ascii="Garamond" w:hAnsi="Garamond"/>
          <w:color w:val="000080"/>
          <w:sz w:val="27"/>
          <w:szCs w:val="27"/>
        </w:rPr>
        <w:t xml:space="preserve"> </w:t>
      </w:r>
      <w:r>
        <w:rPr>
          <w:rStyle w:val="hps"/>
          <w:rFonts w:ascii="Garamond" w:hAnsi="Garamond"/>
          <w:color w:val="000080"/>
          <w:sz w:val="27"/>
          <w:szCs w:val="27"/>
        </w:rPr>
        <w:t>sul vostro pianeta</w:t>
      </w:r>
      <w:r>
        <w:rPr>
          <w:rFonts w:ascii="Garamond" w:hAnsi="Garamond"/>
          <w:color w:val="000080"/>
          <w:sz w:val="27"/>
          <w:szCs w:val="27"/>
        </w:rPr>
        <w:t xml:space="preserve">. </w:t>
      </w:r>
      <w:r>
        <w:rPr>
          <w:rStyle w:val="hps"/>
          <w:rFonts w:ascii="Garamond" w:hAnsi="Garamond"/>
          <w:color w:val="000080"/>
          <w:sz w:val="27"/>
          <w:szCs w:val="27"/>
        </w:rPr>
        <w:t>Quando vedete</w:t>
      </w:r>
      <w:r>
        <w:rPr>
          <w:rFonts w:ascii="Garamond" w:hAnsi="Garamond"/>
          <w:color w:val="000080"/>
          <w:sz w:val="27"/>
          <w:szCs w:val="27"/>
        </w:rPr>
        <w:t xml:space="preserve"> succedere </w:t>
      </w:r>
      <w:r>
        <w:rPr>
          <w:rStyle w:val="hps"/>
          <w:rFonts w:ascii="Garamond" w:hAnsi="Garamond"/>
          <w:color w:val="000080"/>
          <w:sz w:val="27"/>
          <w:szCs w:val="27"/>
        </w:rPr>
        <w:t>qualcosa</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sembra una</w:t>
      </w:r>
      <w:r>
        <w:rPr>
          <w:rFonts w:ascii="Garamond" w:hAnsi="Garamond"/>
          <w:color w:val="000080"/>
          <w:sz w:val="27"/>
          <w:szCs w:val="27"/>
        </w:rPr>
        <w:t xml:space="preserve"> </w:t>
      </w:r>
      <w:r>
        <w:rPr>
          <w:rStyle w:val="hps"/>
          <w:rFonts w:ascii="Garamond" w:hAnsi="Garamond"/>
          <w:color w:val="000080"/>
          <w:sz w:val="27"/>
          <w:szCs w:val="27"/>
        </w:rPr>
        <w:t>situazione</w:t>
      </w:r>
      <w:r>
        <w:rPr>
          <w:rFonts w:ascii="Garamond" w:hAnsi="Garamond"/>
          <w:color w:val="000080"/>
          <w:sz w:val="27"/>
          <w:szCs w:val="27"/>
        </w:rPr>
        <w:t xml:space="preserve"> </w:t>
      </w:r>
      <w:r>
        <w:rPr>
          <w:rStyle w:val="hps"/>
          <w:rFonts w:ascii="Garamond" w:hAnsi="Garamond"/>
          <w:color w:val="000080"/>
          <w:sz w:val="27"/>
          <w:szCs w:val="27"/>
        </w:rPr>
        <w:t>orribile</w:t>
      </w:r>
      <w:r>
        <w:rPr>
          <w:rFonts w:ascii="Garamond" w:hAnsi="Garamond"/>
          <w:color w:val="000080"/>
          <w:sz w:val="27"/>
          <w:szCs w:val="27"/>
        </w:rPr>
        <w:t xml:space="preserve">, </w:t>
      </w:r>
      <w:r>
        <w:rPr>
          <w:rStyle w:val="hps"/>
          <w:rFonts w:ascii="Garamond" w:hAnsi="Garamond"/>
          <w:color w:val="000080"/>
          <w:sz w:val="27"/>
          <w:szCs w:val="27"/>
        </w:rPr>
        <w:t>la prima cosa che</w:t>
      </w:r>
      <w:r>
        <w:rPr>
          <w:rFonts w:ascii="Garamond" w:hAnsi="Garamond"/>
          <w:color w:val="000080"/>
          <w:sz w:val="27"/>
          <w:szCs w:val="27"/>
        </w:rPr>
        <w:t xml:space="preserve"> </w:t>
      </w:r>
      <w:r>
        <w:rPr>
          <w:rStyle w:val="hps"/>
          <w:rFonts w:ascii="Garamond" w:hAnsi="Garamond"/>
          <w:color w:val="000080"/>
          <w:sz w:val="27"/>
          <w:szCs w:val="27"/>
        </w:rPr>
        <w:t>tutti voi fate è</w:t>
      </w:r>
      <w:r>
        <w:rPr>
          <w:rFonts w:ascii="Garamond" w:hAnsi="Garamond"/>
          <w:color w:val="000080"/>
          <w:sz w:val="27"/>
          <w:szCs w:val="27"/>
        </w:rPr>
        <w:t xml:space="preserve"> </w:t>
      </w:r>
      <w:r>
        <w:rPr>
          <w:rStyle w:val="hps"/>
          <w:rFonts w:ascii="Garamond" w:hAnsi="Garamond"/>
          <w:color w:val="000080"/>
          <w:sz w:val="27"/>
          <w:szCs w:val="27"/>
        </w:rPr>
        <w:t>puntare il dito</w:t>
      </w:r>
      <w:r>
        <w:rPr>
          <w:rFonts w:ascii="Garamond" w:hAnsi="Garamond"/>
          <w:color w:val="000080"/>
          <w:sz w:val="27"/>
          <w:szCs w:val="27"/>
        </w:rPr>
        <w:t xml:space="preserve">. </w:t>
      </w:r>
      <w:r>
        <w:rPr>
          <w:rStyle w:val="hps"/>
          <w:rFonts w:ascii="Garamond" w:hAnsi="Garamond"/>
          <w:color w:val="000080"/>
          <w:sz w:val="27"/>
          <w:szCs w:val="27"/>
        </w:rPr>
        <w:t>Cercate</w:t>
      </w:r>
      <w:r>
        <w:rPr>
          <w:rFonts w:ascii="Garamond" w:hAnsi="Garamond"/>
          <w:color w:val="000080"/>
          <w:sz w:val="27"/>
          <w:szCs w:val="27"/>
        </w:rPr>
        <w:t xml:space="preserve"> </w:t>
      </w:r>
      <w:r>
        <w:rPr>
          <w:rStyle w:val="hps"/>
          <w:rFonts w:ascii="Garamond" w:hAnsi="Garamond"/>
          <w:color w:val="000080"/>
          <w:sz w:val="27"/>
          <w:szCs w:val="27"/>
        </w:rPr>
        <w:t>di capire</w:t>
      </w:r>
      <w:r>
        <w:rPr>
          <w:rFonts w:ascii="Garamond" w:hAnsi="Garamond"/>
          <w:color w:val="000080"/>
          <w:sz w:val="27"/>
          <w:szCs w:val="27"/>
        </w:rPr>
        <w:t xml:space="preserve"> </w:t>
      </w:r>
      <w:r>
        <w:rPr>
          <w:rStyle w:val="hps"/>
          <w:rFonts w:ascii="Garamond" w:hAnsi="Garamond"/>
          <w:color w:val="000080"/>
          <w:sz w:val="27"/>
          <w:szCs w:val="27"/>
        </w:rPr>
        <w:t>da quale parte</w:t>
      </w:r>
      <w:r>
        <w:rPr>
          <w:rFonts w:ascii="Garamond" w:hAnsi="Garamond"/>
          <w:color w:val="000080"/>
          <w:sz w:val="27"/>
          <w:szCs w:val="27"/>
        </w:rPr>
        <w:t xml:space="preserve"> </w:t>
      </w:r>
      <w:r>
        <w:rPr>
          <w:rStyle w:val="hps"/>
          <w:rFonts w:ascii="Garamond" w:hAnsi="Garamond"/>
          <w:color w:val="000080"/>
          <w:sz w:val="27"/>
          <w:szCs w:val="27"/>
        </w:rPr>
        <w:t>stare</w:t>
      </w:r>
      <w:r>
        <w:rPr>
          <w:rFonts w:ascii="Garamond" w:hAnsi="Garamond"/>
          <w:color w:val="000080"/>
          <w:sz w:val="27"/>
          <w:szCs w:val="27"/>
        </w:rPr>
        <w:t xml:space="preserve">, </w:t>
      </w:r>
      <w:r>
        <w:rPr>
          <w:rStyle w:val="hps"/>
          <w:rFonts w:ascii="Garamond" w:hAnsi="Garamond"/>
          <w:color w:val="000080"/>
          <w:sz w:val="27"/>
          <w:szCs w:val="27"/>
        </w:rPr>
        <w:t>che cosa è successo</w:t>
      </w:r>
      <w:r>
        <w:rPr>
          <w:rFonts w:ascii="Garamond" w:hAnsi="Garamond"/>
          <w:color w:val="000080"/>
          <w:sz w:val="27"/>
          <w:szCs w:val="27"/>
        </w:rPr>
        <w:t xml:space="preserve"> </w:t>
      </w:r>
      <w:r>
        <w:rPr>
          <w:rStyle w:val="hps"/>
          <w:rFonts w:ascii="Garamond" w:hAnsi="Garamond"/>
          <w:color w:val="000080"/>
          <w:sz w:val="27"/>
          <w:szCs w:val="27"/>
        </w:rPr>
        <w:t>e di chi</w:t>
      </w:r>
      <w:r>
        <w:rPr>
          <w:rFonts w:ascii="Garamond" w:hAnsi="Garamond"/>
          <w:color w:val="000080"/>
          <w:sz w:val="27"/>
          <w:szCs w:val="27"/>
        </w:rPr>
        <w:t xml:space="preserve"> </w:t>
      </w:r>
      <w:r>
        <w:rPr>
          <w:rStyle w:val="hps"/>
          <w:rFonts w:ascii="Garamond" w:hAnsi="Garamond"/>
          <w:color w:val="000080"/>
          <w:sz w:val="27"/>
          <w:szCs w:val="27"/>
        </w:rPr>
        <w:t>è la colpa</w:t>
      </w:r>
      <w:r>
        <w:rPr>
          <w:rFonts w:ascii="Garamond" w:hAnsi="Garamond"/>
          <w:color w:val="000080"/>
          <w:sz w:val="27"/>
          <w:szCs w:val="27"/>
        </w:rPr>
        <w:t xml:space="preserve">. </w:t>
      </w:r>
      <w:r>
        <w:rPr>
          <w:rStyle w:val="hps"/>
          <w:rFonts w:ascii="Garamond" w:hAnsi="Garamond"/>
          <w:color w:val="000080"/>
          <w:sz w:val="27"/>
          <w:szCs w:val="27"/>
        </w:rPr>
        <w:t>E se</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vi prendeste </w:t>
      </w:r>
      <w:r>
        <w:rPr>
          <w:rStyle w:val="hps"/>
          <w:rFonts w:ascii="Garamond" w:hAnsi="Garamond"/>
          <w:color w:val="000080"/>
          <w:sz w:val="27"/>
          <w:szCs w:val="27"/>
        </w:rPr>
        <w:t>un</w:t>
      </w:r>
      <w:r>
        <w:rPr>
          <w:rFonts w:ascii="Garamond" w:hAnsi="Garamond"/>
          <w:color w:val="000080"/>
          <w:sz w:val="27"/>
          <w:szCs w:val="27"/>
        </w:rPr>
        <w:t>a piccola parte</w:t>
      </w:r>
      <w:r>
        <w:rPr>
          <w:rStyle w:val="hps"/>
          <w:rFonts w:ascii="Garamond" w:hAnsi="Garamond"/>
          <w:color w:val="000080"/>
          <w:sz w:val="27"/>
          <w:szCs w:val="27"/>
        </w:rPr>
        <w:t xml:space="preserve"> di</w:t>
      </w:r>
      <w:r>
        <w:rPr>
          <w:rFonts w:ascii="Garamond" w:hAnsi="Garamond"/>
          <w:color w:val="000080"/>
          <w:sz w:val="27"/>
          <w:szCs w:val="27"/>
        </w:rPr>
        <w:t xml:space="preserve"> </w:t>
      </w:r>
      <w:r>
        <w:rPr>
          <w:rStyle w:val="hps"/>
          <w:rFonts w:ascii="Garamond" w:hAnsi="Garamond"/>
          <w:color w:val="000080"/>
          <w:sz w:val="27"/>
          <w:szCs w:val="27"/>
        </w:rPr>
        <w:t>quella</w:t>
      </w:r>
      <w:r>
        <w:rPr>
          <w:rFonts w:ascii="Garamond" w:hAnsi="Garamond"/>
          <w:color w:val="000080"/>
          <w:sz w:val="27"/>
          <w:szCs w:val="27"/>
        </w:rPr>
        <w:t xml:space="preserve"> </w:t>
      </w:r>
      <w:r>
        <w:rPr>
          <w:rStyle w:val="hps"/>
          <w:rFonts w:ascii="Garamond" w:hAnsi="Garamond"/>
          <w:color w:val="000080"/>
          <w:sz w:val="27"/>
          <w:szCs w:val="27"/>
        </w:rPr>
        <w:t>colpa</w:t>
      </w:r>
      <w:r>
        <w:rPr>
          <w:rFonts w:ascii="Garamond" w:hAnsi="Garamond"/>
          <w:color w:val="000080"/>
          <w:sz w:val="27"/>
          <w:szCs w:val="27"/>
        </w:rPr>
        <w:t xml:space="preserve">, </w:t>
      </w:r>
      <w:r>
        <w:rPr>
          <w:rStyle w:val="hps"/>
          <w:rFonts w:ascii="Garamond" w:hAnsi="Garamond"/>
          <w:color w:val="000080"/>
          <w:sz w:val="27"/>
          <w:szCs w:val="27"/>
        </w:rPr>
        <w:t>la responsabilità di</w:t>
      </w:r>
      <w:r>
        <w:rPr>
          <w:rFonts w:ascii="Garamond" w:hAnsi="Garamond"/>
          <w:color w:val="000080"/>
          <w:sz w:val="27"/>
          <w:szCs w:val="27"/>
        </w:rPr>
        <w:t xml:space="preserve"> </w:t>
      </w:r>
      <w:r>
        <w:rPr>
          <w:rStyle w:val="hps"/>
          <w:rFonts w:ascii="Garamond" w:hAnsi="Garamond"/>
          <w:color w:val="000080"/>
          <w:sz w:val="27"/>
          <w:szCs w:val="27"/>
        </w:rPr>
        <w:t>vedere</w:t>
      </w:r>
      <w:r>
        <w:rPr>
          <w:rFonts w:ascii="Garamond" w:hAnsi="Garamond"/>
          <w:color w:val="000080"/>
          <w:sz w:val="27"/>
          <w:szCs w:val="27"/>
        </w:rPr>
        <w:t xml:space="preserve"> </w:t>
      </w:r>
      <w:r>
        <w:rPr>
          <w:rStyle w:val="hps"/>
          <w:rFonts w:ascii="Garamond" w:hAnsi="Garamond"/>
          <w:color w:val="000080"/>
          <w:sz w:val="27"/>
          <w:szCs w:val="27"/>
        </w:rPr>
        <w:t>le cose</w:t>
      </w:r>
      <w:r>
        <w:rPr>
          <w:rFonts w:ascii="Garamond" w:hAnsi="Garamond"/>
          <w:color w:val="000080"/>
          <w:sz w:val="27"/>
          <w:szCs w:val="27"/>
        </w:rPr>
        <w:t xml:space="preserve"> </w:t>
      </w:r>
      <w:r>
        <w:rPr>
          <w:rStyle w:val="hps"/>
          <w:rFonts w:ascii="Garamond" w:hAnsi="Garamond"/>
          <w:color w:val="000080"/>
          <w:sz w:val="27"/>
          <w:szCs w:val="27"/>
        </w:rPr>
        <w:t>in modo diverso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magari vedere anche</w:t>
      </w:r>
      <w:r>
        <w:rPr>
          <w:rFonts w:ascii="Garamond" w:hAnsi="Garamond"/>
          <w:color w:val="000080"/>
          <w:sz w:val="27"/>
          <w:szCs w:val="27"/>
        </w:rPr>
        <w:t xml:space="preserve"> </w:t>
      </w:r>
      <w:r>
        <w:rPr>
          <w:rStyle w:val="hps"/>
          <w:rFonts w:ascii="Garamond" w:hAnsi="Garamond"/>
          <w:color w:val="000080"/>
          <w:sz w:val="27"/>
          <w:szCs w:val="27"/>
        </w:rPr>
        <w:t>le energie</w:t>
      </w:r>
      <w:r>
        <w:rPr>
          <w:rFonts w:ascii="Garamond" w:hAnsi="Garamond"/>
          <w:color w:val="000080"/>
          <w:sz w:val="27"/>
          <w:szCs w:val="27"/>
        </w:rPr>
        <w:t xml:space="preserve"> </w:t>
      </w:r>
      <w:r>
        <w:rPr>
          <w:rStyle w:val="hps"/>
          <w:rFonts w:ascii="Garamond" w:hAnsi="Garamond"/>
          <w:color w:val="000080"/>
          <w:sz w:val="27"/>
          <w:szCs w:val="27"/>
        </w:rPr>
        <w:t>che hanno portato</w:t>
      </w:r>
      <w:r>
        <w:rPr>
          <w:rFonts w:ascii="Garamond" w:hAnsi="Garamond"/>
          <w:color w:val="000080"/>
          <w:sz w:val="27"/>
          <w:szCs w:val="27"/>
        </w:rPr>
        <w:t xml:space="preserve"> </w:t>
      </w:r>
      <w:r>
        <w:rPr>
          <w:rStyle w:val="hps"/>
          <w:rFonts w:ascii="Garamond" w:hAnsi="Garamond"/>
          <w:color w:val="000080"/>
          <w:sz w:val="27"/>
          <w:szCs w:val="27"/>
        </w:rPr>
        <w:t>a questo</w:t>
      </w:r>
      <w:r>
        <w:rPr>
          <w:rFonts w:ascii="Garamond" w:hAnsi="Garamond"/>
          <w:color w:val="000080"/>
          <w:sz w:val="27"/>
          <w:szCs w:val="27"/>
        </w:rPr>
        <w:t xml:space="preserve">? </w:t>
      </w:r>
      <w:r>
        <w:rPr>
          <w:rStyle w:val="hps"/>
          <w:rFonts w:ascii="Garamond" w:hAnsi="Garamond"/>
          <w:color w:val="000080"/>
          <w:sz w:val="27"/>
          <w:szCs w:val="27"/>
        </w:rPr>
        <w:t>Nessuno di voi</w:t>
      </w:r>
      <w:r>
        <w:rPr>
          <w:rFonts w:ascii="Garamond" w:hAnsi="Garamond"/>
          <w:color w:val="000080"/>
          <w:sz w:val="27"/>
          <w:szCs w:val="27"/>
        </w:rPr>
        <w:t xml:space="preserve"> </w:t>
      </w:r>
      <w:r>
        <w:rPr>
          <w:rStyle w:val="hps"/>
          <w:rFonts w:ascii="Garamond" w:hAnsi="Garamond"/>
          <w:color w:val="000080"/>
          <w:sz w:val="27"/>
          <w:szCs w:val="27"/>
        </w:rPr>
        <w:t>ha torto</w:t>
      </w:r>
      <w:r>
        <w:rPr>
          <w:rFonts w:ascii="Garamond" w:hAnsi="Garamond"/>
          <w:color w:val="000080"/>
          <w:sz w:val="27"/>
          <w:szCs w:val="27"/>
        </w:rPr>
        <w:t xml:space="preserve">; </w:t>
      </w:r>
      <w:r>
        <w:rPr>
          <w:rStyle w:val="hps"/>
          <w:rFonts w:ascii="Garamond" w:hAnsi="Garamond"/>
          <w:color w:val="000080"/>
          <w:sz w:val="27"/>
          <w:szCs w:val="27"/>
        </w:rPr>
        <w:t>nessuno di voi</w:t>
      </w:r>
      <w:r>
        <w:rPr>
          <w:rFonts w:ascii="Garamond" w:hAnsi="Garamond"/>
          <w:color w:val="000080"/>
          <w:sz w:val="27"/>
          <w:szCs w:val="27"/>
        </w:rPr>
        <w:t xml:space="preserve"> </w:t>
      </w:r>
      <w:r>
        <w:rPr>
          <w:rStyle w:val="hps"/>
          <w:rFonts w:ascii="Garamond" w:hAnsi="Garamond"/>
          <w:color w:val="000080"/>
          <w:sz w:val="27"/>
          <w:szCs w:val="27"/>
        </w:rPr>
        <w:t>ha ragione</w:t>
      </w:r>
      <w:r>
        <w:rPr>
          <w:rFonts w:ascii="Garamond" w:hAnsi="Garamond"/>
          <w:color w:val="000080"/>
          <w:sz w:val="27"/>
          <w:szCs w:val="27"/>
        </w:rPr>
        <w:t xml:space="preserve">. </w:t>
      </w:r>
      <w:r w:rsidRPr="00193F50">
        <w:rPr>
          <w:rStyle w:val="hps"/>
          <w:rFonts w:ascii="Garamond" w:hAnsi="Garamond"/>
          <w:color w:val="000080"/>
          <w:sz w:val="27"/>
          <w:szCs w:val="27"/>
        </w:rPr>
        <w:t>State tutti</w:t>
      </w:r>
      <w:r w:rsidRPr="00193F50">
        <w:rPr>
          <w:rFonts w:ascii="Garamond" w:hAnsi="Garamond"/>
          <w:color w:val="000080"/>
          <w:sz w:val="27"/>
          <w:szCs w:val="27"/>
        </w:rPr>
        <w:t xml:space="preserve"> </w:t>
      </w:r>
      <w:r w:rsidRPr="00193F50">
        <w:rPr>
          <w:rStyle w:val="hps"/>
          <w:rFonts w:ascii="Garamond" w:hAnsi="Garamond"/>
          <w:color w:val="000080"/>
          <w:sz w:val="27"/>
          <w:szCs w:val="27"/>
        </w:rPr>
        <w:t>sperimentando</w:t>
      </w:r>
      <w:r w:rsidRPr="00193F50">
        <w:rPr>
          <w:rFonts w:ascii="Garamond" w:hAnsi="Garamond"/>
          <w:color w:val="000080"/>
          <w:sz w:val="27"/>
          <w:szCs w:val="27"/>
        </w:rPr>
        <w:t xml:space="preserve"> </w:t>
      </w:r>
      <w:r w:rsidRPr="00193F50">
        <w:rPr>
          <w:rStyle w:val="hps"/>
          <w:rFonts w:ascii="Garamond" w:hAnsi="Garamond"/>
          <w:color w:val="000080"/>
          <w:sz w:val="27"/>
          <w:szCs w:val="27"/>
        </w:rPr>
        <w:t>la fusione dell’umanità.</w:t>
      </w:r>
    </w:p>
    <w:p w:rsidR="00193F50" w:rsidRDefault="00193F50" w:rsidP="00193F50">
      <w:pPr>
        <w:spacing w:before="240" w:after="240"/>
        <w:jc w:val="both"/>
        <w:rPr>
          <w:rFonts w:ascii="Garamond" w:hAnsi="Garamond"/>
          <w:b/>
          <w:bCs/>
          <w:color w:val="000080"/>
          <w:sz w:val="27"/>
          <w:szCs w:val="27"/>
        </w:rPr>
      </w:pPr>
      <w:r>
        <w:rPr>
          <w:rStyle w:val="hps"/>
          <w:rFonts w:ascii="Garamond" w:hAnsi="Garamond"/>
          <w:b/>
          <w:bCs/>
          <w:color w:val="000080"/>
          <w:sz w:val="27"/>
          <w:szCs w:val="27"/>
        </w:rPr>
        <w:t>Vedere</w:t>
      </w:r>
      <w:r>
        <w:rPr>
          <w:rFonts w:ascii="Garamond" w:hAnsi="Garamond"/>
          <w:b/>
          <w:bCs/>
          <w:color w:val="000080"/>
          <w:sz w:val="27"/>
          <w:szCs w:val="27"/>
        </w:rPr>
        <w:t xml:space="preserve"> </w:t>
      </w:r>
      <w:r>
        <w:rPr>
          <w:rStyle w:val="hps"/>
          <w:rFonts w:ascii="Garamond" w:hAnsi="Garamond"/>
          <w:b/>
          <w:bCs/>
          <w:color w:val="000080"/>
          <w:sz w:val="27"/>
          <w:szCs w:val="27"/>
        </w:rPr>
        <w:t>un altro Essere</w:t>
      </w:r>
      <w:r>
        <w:rPr>
          <w:rFonts w:ascii="Garamond" w:hAnsi="Garamond"/>
          <w:b/>
          <w:bCs/>
          <w:color w:val="000080"/>
          <w:sz w:val="27"/>
          <w:szCs w:val="27"/>
        </w:rPr>
        <w:t xml:space="preserve"> </w:t>
      </w:r>
      <w:r>
        <w:rPr>
          <w:rStyle w:val="hps"/>
          <w:rFonts w:ascii="Garamond" w:hAnsi="Garamond"/>
          <w:b/>
          <w:bCs/>
          <w:color w:val="000080"/>
          <w:sz w:val="27"/>
          <w:szCs w:val="27"/>
        </w:rPr>
        <w:t>come</w:t>
      </w:r>
      <w:r>
        <w:rPr>
          <w:rFonts w:ascii="Garamond" w:hAnsi="Garamond"/>
          <w:b/>
          <w:bCs/>
          <w:color w:val="000080"/>
          <w:sz w:val="27"/>
          <w:szCs w:val="27"/>
        </w:rPr>
        <w:t xml:space="preserve"> </w:t>
      </w:r>
      <w:r>
        <w:rPr>
          <w:rStyle w:val="hps"/>
          <w:rFonts w:ascii="Garamond" w:hAnsi="Garamond"/>
          <w:b/>
          <w:bCs/>
          <w:color w:val="000080"/>
          <w:sz w:val="27"/>
          <w:szCs w:val="27"/>
        </w:rPr>
        <w:t>parte di voi</w:t>
      </w:r>
      <w:r>
        <w:rPr>
          <w:rFonts w:ascii="Garamond" w:hAnsi="Garamond"/>
          <w:b/>
          <w:bCs/>
          <w:color w:val="000080"/>
          <w:sz w:val="27"/>
          <w:szCs w:val="27"/>
        </w:rPr>
        <w:t xml:space="preserve"> </w:t>
      </w:r>
    </w:p>
    <w:p w:rsidR="00193F50" w:rsidRDefault="00193F50" w:rsidP="00193F50">
      <w:pPr>
        <w:spacing w:before="240" w:after="240"/>
        <w:jc w:val="both"/>
      </w:pPr>
      <w:r>
        <w:rPr>
          <w:rStyle w:val="hps"/>
          <w:rFonts w:ascii="Garamond" w:hAnsi="Garamond"/>
          <w:color w:val="000080"/>
          <w:sz w:val="27"/>
          <w:szCs w:val="27"/>
        </w:rPr>
        <w:t>Vi trovate in</w:t>
      </w:r>
      <w:r>
        <w:rPr>
          <w:rFonts w:ascii="Garamond" w:hAnsi="Garamond"/>
          <w:color w:val="000080"/>
          <w:sz w:val="27"/>
          <w:szCs w:val="27"/>
        </w:rPr>
        <w:t xml:space="preserve"> </w:t>
      </w:r>
      <w:r>
        <w:rPr>
          <w:rStyle w:val="hps"/>
          <w:color w:val="000080"/>
          <w:sz w:val="27"/>
          <w:szCs w:val="27"/>
        </w:rPr>
        <w:t>​​</w:t>
      </w:r>
      <w:r>
        <w:rPr>
          <w:rStyle w:val="hps"/>
          <w:rFonts w:ascii="Garamond" w:hAnsi="Garamond" w:cs="Garamond"/>
          <w:color w:val="000080"/>
          <w:sz w:val="27"/>
          <w:szCs w:val="27"/>
        </w:rPr>
        <w:t>una massa critica</w:t>
      </w:r>
      <w:r>
        <w:rPr>
          <w:rFonts w:ascii="Garamond" w:hAnsi="Garamond"/>
          <w:color w:val="000080"/>
          <w:sz w:val="27"/>
          <w:szCs w:val="27"/>
        </w:rPr>
        <w:t xml:space="preserve">. </w:t>
      </w:r>
      <w:r>
        <w:rPr>
          <w:rStyle w:val="hps"/>
          <w:rFonts w:ascii="Garamond" w:hAnsi="Garamond"/>
          <w:color w:val="000080"/>
          <w:sz w:val="27"/>
          <w:szCs w:val="27"/>
        </w:rPr>
        <w:t>Semplicemente</w:t>
      </w:r>
      <w:r>
        <w:rPr>
          <w:rFonts w:ascii="Garamond" w:hAnsi="Garamond"/>
          <w:color w:val="000080"/>
          <w:sz w:val="27"/>
          <w:szCs w:val="27"/>
        </w:rPr>
        <w:t xml:space="preserve"> </w:t>
      </w:r>
      <w:r>
        <w:rPr>
          <w:rStyle w:val="hps"/>
          <w:rFonts w:ascii="Garamond" w:hAnsi="Garamond"/>
          <w:color w:val="000080"/>
          <w:sz w:val="27"/>
          <w:szCs w:val="27"/>
        </w:rPr>
        <w:t>non ci sono due</w:t>
      </w:r>
      <w:r>
        <w:rPr>
          <w:rFonts w:ascii="Garamond" w:hAnsi="Garamond"/>
          <w:color w:val="000080"/>
          <w:sz w:val="27"/>
          <w:szCs w:val="27"/>
        </w:rPr>
        <w:t xml:space="preserve"> </w:t>
      </w:r>
      <w:r>
        <w:rPr>
          <w:rStyle w:val="hps"/>
          <w:rFonts w:ascii="Garamond" w:hAnsi="Garamond"/>
          <w:color w:val="000080"/>
          <w:sz w:val="27"/>
          <w:szCs w:val="27"/>
        </w:rPr>
        <w:t>modi  al riguardo</w:t>
      </w:r>
      <w:r>
        <w:rPr>
          <w:rFonts w:ascii="Garamond" w:hAnsi="Garamond"/>
          <w:color w:val="000080"/>
          <w:sz w:val="27"/>
          <w:szCs w:val="27"/>
        </w:rPr>
        <w:t xml:space="preserve">, carissimi. </w:t>
      </w:r>
      <w:r>
        <w:rPr>
          <w:rStyle w:val="hps"/>
          <w:rFonts w:ascii="Garamond" w:hAnsi="Garamond"/>
          <w:color w:val="000080"/>
          <w:sz w:val="27"/>
          <w:szCs w:val="27"/>
        </w:rPr>
        <w:t>L'umanità</w:t>
      </w:r>
      <w:r>
        <w:rPr>
          <w:rFonts w:ascii="Garamond" w:hAnsi="Garamond"/>
          <w:color w:val="000080"/>
          <w:sz w:val="27"/>
          <w:szCs w:val="27"/>
        </w:rPr>
        <w:t xml:space="preserve"> </w:t>
      </w:r>
      <w:r>
        <w:rPr>
          <w:rStyle w:val="hps"/>
          <w:rFonts w:ascii="Garamond" w:hAnsi="Garamond"/>
          <w:color w:val="000080"/>
          <w:sz w:val="27"/>
          <w:szCs w:val="27"/>
        </w:rPr>
        <w:t>si è evoluta</w:t>
      </w:r>
      <w:r>
        <w:rPr>
          <w:rFonts w:ascii="Garamond" w:hAnsi="Garamond"/>
          <w:color w:val="000080"/>
          <w:sz w:val="27"/>
          <w:szCs w:val="27"/>
        </w:rPr>
        <w:t xml:space="preserve"> </w:t>
      </w:r>
      <w:r>
        <w:rPr>
          <w:rStyle w:val="hps"/>
          <w:rFonts w:ascii="Garamond" w:hAnsi="Garamond"/>
          <w:color w:val="000080"/>
          <w:sz w:val="27"/>
          <w:szCs w:val="27"/>
        </w:rPr>
        <w:t>così rapidamente</w:t>
      </w:r>
      <w:r>
        <w:rPr>
          <w:rFonts w:ascii="Garamond" w:hAnsi="Garamond"/>
          <w:color w:val="000080"/>
          <w:sz w:val="27"/>
          <w:szCs w:val="27"/>
        </w:rPr>
        <w:t xml:space="preserve"> </w:t>
      </w:r>
      <w:r>
        <w:rPr>
          <w:rStyle w:val="hps"/>
          <w:rFonts w:ascii="Garamond" w:hAnsi="Garamond"/>
          <w:color w:val="000080"/>
          <w:sz w:val="27"/>
          <w:szCs w:val="27"/>
        </w:rPr>
        <w:t>nel corso degli ultimi</w:t>
      </w:r>
      <w:r>
        <w:rPr>
          <w:rFonts w:ascii="Garamond" w:hAnsi="Garamond"/>
          <w:color w:val="000080"/>
          <w:sz w:val="27"/>
          <w:szCs w:val="27"/>
        </w:rPr>
        <w:t xml:space="preserve"> </w:t>
      </w:r>
      <w:r>
        <w:rPr>
          <w:rStyle w:val="hps"/>
          <w:rFonts w:ascii="Garamond" w:hAnsi="Garamond"/>
          <w:color w:val="000080"/>
          <w:sz w:val="27"/>
          <w:szCs w:val="27"/>
        </w:rPr>
        <w:t>quattro anni e</w:t>
      </w:r>
      <w:r>
        <w:rPr>
          <w:rFonts w:ascii="Garamond" w:hAnsi="Garamond"/>
          <w:color w:val="000080"/>
          <w:sz w:val="27"/>
          <w:szCs w:val="27"/>
        </w:rPr>
        <w:t xml:space="preserve"> </w:t>
      </w:r>
      <w:r>
        <w:rPr>
          <w:rStyle w:val="hps"/>
          <w:rFonts w:ascii="Garamond" w:hAnsi="Garamond"/>
          <w:color w:val="000080"/>
          <w:sz w:val="27"/>
          <w:szCs w:val="27"/>
        </w:rPr>
        <w:t>mezzo</w:t>
      </w:r>
      <w:r>
        <w:rPr>
          <w:rFonts w:ascii="Garamond" w:hAnsi="Garamond"/>
          <w:color w:val="000080"/>
          <w:sz w:val="27"/>
          <w:szCs w:val="27"/>
        </w:rPr>
        <w:t xml:space="preserve"> </w:t>
      </w:r>
      <w:r>
        <w:rPr>
          <w:rStyle w:val="hps"/>
          <w:rFonts w:ascii="Garamond" w:hAnsi="Garamond"/>
          <w:color w:val="000080"/>
          <w:sz w:val="27"/>
          <w:szCs w:val="27"/>
        </w:rPr>
        <w:t>ed è stato</w:t>
      </w:r>
      <w:r>
        <w:rPr>
          <w:rFonts w:ascii="Garamond" w:hAnsi="Garamond"/>
          <w:color w:val="000080"/>
          <w:sz w:val="27"/>
          <w:szCs w:val="27"/>
        </w:rPr>
        <w:t xml:space="preserve"> </w:t>
      </w:r>
      <w:r>
        <w:rPr>
          <w:rStyle w:val="hps"/>
          <w:rFonts w:ascii="Garamond" w:hAnsi="Garamond"/>
          <w:color w:val="000080"/>
          <w:sz w:val="27"/>
          <w:szCs w:val="27"/>
        </w:rPr>
        <w:t>incredibile</w:t>
      </w:r>
      <w:r>
        <w:rPr>
          <w:rFonts w:ascii="Garamond" w:hAnsi="Garamond"/>
          <w:color w:val="000080"/>
          <w:sz w:val="27"/>
          <w:szCs w:val="27"/>
        </w:rPr>
        <w:t xml:space="preserve">. </w:t>
      </w:r>
      <w:r>
        <w:rPr>
          <w:rStyle w:val="hps"/>
          <w:rFonts w:ascii="Garamond" w:hAnsi="Garamond"/>
          <w:color w:val="000080"/>
          <w:sz w:val="27"/>
          <w:szCs w:val="27"/>
        </w:rPr>
        <w:t>Quando siete</w:t>
      </w:r>
      <w:r>
        <w:rPr>
          <w:rFonts w:ascii="Garamond" w:hAnsi="Garamond"/>
          <w:color w:val="000080"/>
          <w:sz w:val="27"/>
          <w:szCs w:val="27"/>
        </w:rPr>
        <w:t xml:space="preserve"> </w:t>
      </w:r>
      <w:r>
        <w:rPr>
          <w:rStyle w:val="hps"/>
          <w:rFonts w:ascii="Garamond" w:hAnsi="Garamond"/>
          <w:color w:val="000080"/>
          <w:sz w:val="27"/>
          <w:szCs w:val="27"/>
        </w:rPr>
        <w:t>passati</w:t>
      </w:r>
      <w:r>
        <w:rPr>
          <w:rFonts w:ascii="Garamond" w:hAnsi="Garamond"/>
          <w:color w:val="000080"/>
          <w:sz w:val="27"/>
          <w:szCs w:val="27"/>
        </w:rPr>
        <w:t xml:space="preserve"> </w:t>
      </w:r>
      <w:r>
        <w:rPr>
          <w:rStyle w:val="hps"/>
          <w:rFonts w:ascii="Garamond" w:hAnsi="Garamond"/>
          <w:color w:val="000080"/>
          <w:sz w:val="27"/>
          <w:szCs w:val="27"/>
        </w:rPr>
        <w:t>attraverso il portale</w:t>
      </w:r>
      <w:r>
        <w:rPr>
          <w:rFonts w:ascii="Garamond" w:hAnsi="Garamond"/>
          <w:color w:val="000080"/>
          <w:sz w:val="27"/>
          <w:szCs w:val="27"/>
        </w:rPr>
        <w:t xml:space="preserve"> </w:t>
      </w:r>
      <w:r>
        <w:rPr>
          <w:rStyle w:val="hps"/>
          <w:rFonts w:ascii="Garamond" w:hAnsi="Garamond"/>
          <w:color w:val="000080"/>
          <w:sz w:val="27"/>
          <w:szCs w:val="27"/>
        </w:rPr>
        <w:t>del</w:t>
      </w:r>
      <w:r>
        <w:rPr>
          <w:rFonts w:ascii="Garamond" w:hAnsi="Garamond"/>
          <w:color w:val="000080"/>
          <w:sz w:val="27"/>
          <w:szCs w:val="27"/>
        </w:rPr>
        <w:t xml:space="preserve"> </w:t>
      </w:r>
      <w:r>
        <w:rPr>
          <w:rStyle w:val="hps"/>
          <w:rFonts w:ascii="Garamond" w:hAnsi="Garamond"/>
          <w:color w:val="000080"/>
          <w:sz w:val="27"/>
          <w:szCs w:val="27"/>
        </w:rPr>
        <w:t>12-12-12</w:t>
      </w:r>
      <w:r>
        <w:rPr>
          <w:rFonts w:ascii="Garamond" w:hAnsi="Garamond"/>
          <w:color w:val="000080"/>
          <w:sz w:val="27"/>
          <w:szCs w:val="27"/>
        </w:rPr>
        <w:t xml:space="preserve"> </w:t>
      </w:r>
      <w:r>
        <w:rPr>
          <w:rStyle w:val="hps"/>
          <w:rFonts w:ascii="Garamond" w:hAnsi="Garamond"/>
          <w:color w:val="000080"/>
          <w:sz w:val="27"/>
          <w:szCs w:val="27"/>
        </w:rPr>
        <w:t>ed avete</w:t>
      </w:r>
      <w:r>
        <w:rPr>
          <w:rFonts w:ascii="Garamond" w:hAnsi="Garamond"/>
          <w:color w:val="000080"/>
          <w:sz w:val="27"/>
          <w:szCs w:val="27"/>
        </w:rPr>
        <w:t xml:space="preserve"> </w:t>
      </w:r>
      <w:r>
        <w:rPr>
          <w:rStyle w:val="hps"/>
          <w:rFonts w:ascii="Garamond" w:hAnsi="Garamond"/>
          <w:color w:val="000080"/>
          <w:sz w:val="27"/>
          <w:szCs w:val="27"/>
        </w:rPr>
        <w:t>ripristinato</w:t>
      </w:r>
      <w:r>
        <w:rPr>
          <w:rFonts w:ascii="Garamond" w:hAnsi="Garamond"/>
          <w:color w:val="000080"/>
          <w:sz w:val="27"/>
          <w:szCs w:val="27"/>
        </w:rPr>
        <w:t xml:space="preserve"> </w:t>
      </w:r>
      <w:r>
        <w:rPr>
          <w:rStyle w:val="hps"/>
          <w:rFonts w:ascii="Garamond" w:hAnsi="Garamond"/>
          <w:color w:val="000080"/>
          <w:sz w:val="27"/>
          <w:szCs w:val="27"/>
        </w:rPr>
        <w:t>tutte le vostre</w:t>
      </w:r>
      <w:r>
        <w:rPr>
          <w:rFonts w:ascii="Garamond" w:hAnsi="Garamond"/>
          <w:color w:val="000080"/>
          <w:sz w:val="27"/>
          <w:szCs w:val="27"/>
        </w:rPr>
        <w:t xml:space="preserve"> </w:t>
      </w:r>
      <w:r>
        <w:rPr>
          <w:rStyle w:val="hps"/>
          <w:rFonts w:ascii="Garamond" w:hAnsi="Garamond"/>
          <w:color w:val="000080"/>
          <w:sz w:val="27"/>
          <w:szCs w:val="27"/>
        </w:rPr>
        <w:t>energie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avete deciso di</w:t>
      </w:r>
      <w:r>
        <w:rPr>
          <w:rFonts w:ascii="Garamond" w:hAnsi="Garamond"/>
          <w:color w:val="000080"/>
          <w:sz w:val="27"/>
          <w:szCs w:val="27"/>
        </w:rPr>
        <w:t xml:space="preserve"> </w:t>
      </w:r>
      <w:r>
        <w:rPr>
          <w:rStyle w:val="hps"/>
          <w:rFonts w:ascii="Garamond" w:hAnsi="Garamond"/>
          <w:color w:val="000080"/>
          <w:sz w:val="27"/>
          <w:szCs w:val="27"/>
        </w:rPr>
        <w:t>entrare nella nuova era</w:t>
      </w:r>
      <w:r>
        <w:rPr>
          <w:rFonts w:ascii="Garamond" w:hAnsi="Garamond"/>
          <w:color w:val="000080"/>
          <w:sz w:val="27"/>
          <w:szCs w:val="27"/>
        </w:rPr>
        <w:t xml:space="preserve"> </w:t>
      </w:r>
      <w:r>
        <w:rPr>
          <w:rStyle w:val="hps"/>
          <w:rFonts w:ascii="Garamond" w:hAnsi="Garamond"/>
          <w:color w:val="000080"/>
          <w:sz w:val="27"/>
          <w:szCs w:val="27"/>
        </w:rPr>
        <w:t>dell'umanità</w:t>
      </w:r>
      <w:r>
        <w:rPr>
          <w:rFonts w:ascii="Garamond" w:hAnsi="Garamond"/>
          <w:color w:val="000080"/>
          <w:sz w:val="27"/>
          <w:szCs w:val="27"/>
        </w:rPr>
        <w:t xml:space="preserve">. </w:t>
      </w:r>
      <w:r>
        <w:rPr>
          <w:rStyle w:val="hps"/>
          <w:rFonts w:ascii="Garamond" w:hAnsi="Garamond"/>
          <w:color w:val="000080"/>
          <w:sz w:val="27"/>
          <w:szCs w:val="27"/>
        </w:rPr>
        <w:t>Durante questa Era di</w:t>
      </w:r>
      <w:r>
        <w:rPr>
          <w:rFonts w:ascii="Garamond" w:hAnsi="Garamond"/>
          <w:color w:val="000080"/>
          <w:sz w:val="27"/>
          <w:szCs w:val="27"/>
        </w:rPr>
        <w:t xml:space="preserve"> </w:t>
      </w:r>
      <w:proofErr w:type="spellStart"/>
      <w:r>
        <w:rPr>
          <w:rStyle w:val="hps"/>
          <w:rFonts w:ascii="Garamond" w:hAnsi="Garamond"/>
          <w:color w:val="000080"/>
          <w:sz w:val="27"/>
          <w:szCs w:val="27"/>
        </w:rPr>
        <w:t>Empowerment</w:t>
      </w:r>
      <w:proofErr w:type="spellEnd"/>
      <w:r>
        <w:rPr>
          <w:rFonts w:ascii="Garamond" w:hAnsi="Garamond"/>
          <w:color w:val="000080"/>
          <w:sz w:val="27"/>
          <w:szCs w:val="27"/>
        </w:rPr>
        <w:t xml:space="preserve"> </w:t>
      </w:r>
      <w:r>
        <w:rPr>
          <w:rStyle w:val="hps"/>
          <w:rFonts w:ascii="Garamond" w:hAnsi="Garamond"/>
          <w:color w:val="000080"/>
          <w:sz w:val="27"/>
          <w:szCs w:val="27"/>
        </w:rPr>
        <w:t>avete raggiunto</w:t>
      </w:r>
      <w:r>
        <w:rPr>
          <w:rFonts w:ascii="Garamond" w:hAnsi="Garamond"/>
          <w:color w:val="000080"/>
          <w:sz w:val="27"/>
          <w:szCs w:val="27"/>
        </w:rPr>
        <w:t xml:space="preserve"> </w:t>
      </w:r>
      <w:r>
        <w:rPr>
          <w:rStyle w:val="hps"/>
          <w:rFonts w:ascii="Garamond" w:hAnsi="Garamond"/>
          <w:color w:val="000080"/>
          <w:sz w:val="27"/>
          <w:szCs w:val="27"/>
        </w:rPr>
        <w:t>questi livelli</w:t>
      </w:r>
      <w:r>
        <w:rPr>
          <w:rFonts w:ascii="Garamond" w:hAnsi="Garamond"/>
          <w:color w:val="000080"/>
          <w:sz w:val="27"/>
          <w:szCs w:val="27"/>
        </w:rPr>
        <w:t xml:space="preserve">. </w:t>
      </w:r>
      <w:r>
        <w:rPr>
          <w:rStyle w:val="hps"/>
          <w:rFonts w:ascii="Garamond" w:hAnsi="Garamond"/>
          <w:color w:val="000080"/>
          <w:sz w:val="27"/>
          <w:szCs w:val="27"/>
        </w:rPr>
        <w:t>Tutt'a un tratto</w:t>
      </w:r>
      <w:r>
        <w:rPr>
          <w:rFonts w:ascii="Garamond" w:hAnsi="Garamond"/>
          <w:color w:val="000080"/>
          <w:sz w:val="27"/>
          <w:szCs w:val="27"/>
        </w:rPr>
        <w:t xml:space="preserve">, non </w:t>
      </w:r>
      <w:r>
        <w:rPr>
          <w:rStyle w:val="hps"/>
          <w:rFonts w:ascii="Garamond" w:hAnsi="Garamond"/>
          <w:color w:val="000080"/>
          <w:sz w:val="27"/>
          <w:szCs w:val="27"/>
        </w:rPr>
        <w:t>potete</w:t>
      </w:r>
      <w:r>
        <w:rPr>
          <w:rFonts w:ascii="Garamond" w:hAnsi="Garamond"/>
          <w:color w:val="000080"/>
          <w:sz w:val="27"/>
          <w:szCs w:val="27"/>
        </w:rPr>
        <w:t xml:space="preserve"> </w:t>
      </w:r>
      <w:r>
        <w:rPr>
          <w:rStyle w:val="hps"/>
          <w:rFonts w:ascii="Garamond" w:hAnsi="Garamond"/>
          <w:color w:val="000080"/>
          <w:sz w:val="27"/>
          <w:szCs w:val="27"/>
        </w:rPr>
        <w:t>più procedere ulteriormente</w:t>
      </w:r>
      <w:r>
        <w:rPr>
          <w:rFonts w:ascii="Garamond" w:hAnsi="Garamond"/>
          <w:color w:val="000080"/>
          <w:sz w:val="27"/>
          <w:szCs w:val="27"/>
        </w:rPr>
        <w:t xml:space="preserve"> </w:t>
      </w:r>
      <w:r>
        <w:rPr>
          <w:rStyle w:val="hps"/>
          <w:rFonts w:ascii="Garamond" w:hAnsi="Garamond"/>
          <w:color w:val="000080"/>
          <w:sz w:val="27"/>
          <w:szCs w:val="27"/>
        </w:rPr>
        <w:t>fino</w:t>
      </w:r>
      <w:r>
        <w:rPr>
          <w:rFonts w:ascii="Garamond" w:hAnsi="Garamond"/>
          <w:color w:val="000080"/>
          <w:sz w:val="27"/>
          <w:szCs w:val="27"/>
        </w:rPr>
        <w:t xml:space="preserve"> </w:t>
      </w:r>
      <w:r>
        <w:rPr>
          <w:rStyle w:val="hps"/>
          <w:rFonts w:ascii="Garamond" w:hAnsi="Garamond"/>
          <w:color w:val="000080"/>
          <w:sz w:val="27"/>
          <w:szCs w:val="27"/>
        </w:rPr>
        <w:t>a quando non risolvete</w:t>
      </w:r>
      <w:r>
        <w:rPr>
          <w:rFonts w:ascii="Garamond" w:hAnsi="Garamond"/>
          <w:color w:val="000080"/>
          <w:sz w:val="27"/>
          <w:szCs w:val="27"/>
        </w:rPr>
        <w:t xml:space="preserve"> </w:t>
      </w:r>
      <w:r>
        <w:rPr>
          <w:rStyle w:val="hps"/>
          <w:rFonts w:ascii="Garamond" w:hAnsi="Garamond"/>
          <w:color w:val="000080"/>
          <w:sz w:val="27"/>
          <w:szCs w:val="27"/>
        </w:rPr>
        <w:t>alcuni dei</w:t>
      </w:r>
      <w:r>
        <w:rPr>
          <w:rFonts w:ascii="Garamond" w:hAnsi="Garamond"/>
          <w:color w:val="000080"/>
          <w:sz w:val="27"/>
          <w:szCs w:val="27"/>
        </w:rPr>
        <w:t xml:space="preserve"> </w:t>
      </w:r>
      <w:r>
        <w:rPr>
          <w:rStyle w:val="hps"/>
          <w:rFonts w:ascii="Garamond" w:hAnsi="Garamond"/>
          <w:color w:val="000080"/>
          <w:sz w:val="27"/>
          <w:szCs w:val="27"/>
        </w:rPr>
        <w:t>semplicissimi problemi</w:t>
      </w:r>
      <w:r>
        <w:rPr>
          <w:rFonts w:ascii="Garamond" w:hAnsi="Garamond"/>
          <w:color w:val="000080"/>
          <w:sz w:val="27"/>
          <w:szCs w:val="27"/>
        </w:rPr>
        <w:t xml:space="preserve"> </w:t>
      </w:r>
      <w:r>
        <w:rPr>
          <w:rStyle w:val="hps"/>
          <w:rFonts w:ascii="Garamond" w:hAnsi="Garamond"/>
          <w:color w:val="000080"/>
          <w:sz w:val="27"/>
          <w:szCs w:val="27"/>
        </w:rPr>
        <w:t>al</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delle differenze</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 xml:space="preserve">si sono manifestare </w:t>
      </w:r>
      <w:r>
        <w:rPr>
          <w:rFonts w:ascii="Garamond" w:hAnsi="Garamond"/>
          <w:color w:val="000080"/>
          <w:sz w:val="27"/>
          <w:szCs w:val="27"/>
        </w:rPr>
        <w:t> </w:t>
      </w:r>
      <w:r>
        <w:rPr>
          <w:rStyle w:val="hps"/>
          <w:rFonts w:ascii="Garamond" w:hAnsi="Garamond"/>
          <w:color w:val="000080"/>
          <w:sz w:val="27"/>
          <w:szCs w:val="27"/>
        </w:rPr>
        <w:t>sul</w:t>
      </w:r>
      <w:r>
        <w:rPr>
          <w:rFonts w:ascii="Garamond" w:hAnsi="Garamond"/>
          <w:color w:val="000080"/>
          <w:sz w:val="27"/>
          <w:szCs w:val="27"/>
        </w:rPr>
        <w:t xml:space="preserve"> </w:t>
      </w:r>
      <w:r>
        <w:rPr>
          <w:rStyle w:val="hps"/>
          <w:rFonts w:ascii="Garamond" w:hAnsi="Garamond"/>
          <w:color w:val="000080"/>
          <w:sz w:val="27"/>
          <w:szCs w:val="27"/>
        </w:rPr>
        <w:t>vostro pianeta</w:t>
      </w:r>
      <w:r>
        <w:rPr>
          <w:rFonts w:ascii="Garamond" w:hAnsi="Garamond"/>
          <w:color w:val="000080"/>
          <w:sz w:val="27"/>
          <w:szCs w:val="27"/>
        </w:rPr>
        <w:t xml:space="preserve">, </w:t>
      </w:r>
      <w:r>
        <w:rPr>
          <w:rStyle w:val="hps"/>
          <w:rFonts w:ascii="Garamond" w:hAnsi="Garamond"/>
          <w:color w:val="000080"/>
          <w:sz w:val="27"/>
          <w:szCs w:val="27"/>
        </w:rPr>
        <w:t>più e più</w:t>
      </w:r>
      <w:r>
        <w:rPr>
          <w:rFonts w:ascii="Garamond" w:hAnsi="Garamond"/>
          <w:color w:val="000080"/>
          <w:sz w:val="27"/>
          <w:szCs w:val="27"/>
        </w:rPr>
        <w:t xml:space="preserve"> </w:t>
      </w:r>
      <w:r>
        <w:rPr>
          <w:rStyle w:val="hps"/>
          <w:rFonts w:ascii="Garamond" w:hAnsi="Garamond"/>
          <w:color w:val="000080"/>
          <w:sz w:val="27"/>
          <w:szCs w:val="27"/>
        </w:rPr>
        <w:t>e più volte</w:t>
      </w:r>
      <w:r>
        <w:rPr>
          <w:rFonts w:ascii="Garamond" w:hAnsi="Garamond"/>
          <w:color w:val="000080"/>
          <w:sz w:val="27"/>
          <w:szCs w:val="27"/>
        </w:rPr>
        <w:t xml:space="preserve">. </w:t>
      </w:r>
      <w:r>
        <w:rPr>
          <w:rStyle w:val="hps"/>
          <w:rFonts w:ascii="Garamond" w:hAnsi="Garamond"/>
          <w:color w:val="000080"/>
          <w:sz w:val="27"/>
          <w:szCs w:val="27"/>
        </w:rPr>
        <w:t>Sono questi</w:t>
      </w:r>
      <w:r>
        <w:rPr>
          <w:rFonts w:ascii="Garamond" w:hAnsi="Garamond"/>
          <w:color w:val="000080"/>
          <w:sz w:val="27"/>
          <w:szCs w:val="27"/>
        </w:rPr>
        <w:t xml:space="preserve"> </w:t>
      </w:r>
      <w:r>
        <w:rPr>
          <w:rStyle w:val="hps"/>
          <w:rFonts w:ascii="Garamond" w:hAnsi="Garamond"/>
          <w:color w:val="000080"/>
          <w:sz w:val="27"/>
          <w:szCs w:val="27"/>
        </w:rPr>
        <w:t>i tempi di</w:t>
      </w:r>
      <w:r>
        <w:rPr>
          <w:rFonts w:ascii="Garamond" w:hAnsi="Garamond"/>
          <w:color w:val="000080"/>
          <w:sz w:val="27"/>
          <w:szCs w:val="27"/>
        </w:rPr>
        <w:t xml:space="preserve"> </w:t>
      </w:r>
      <w:r>
        <w:rPr>
          <w:rStyle w:val="hps"/>
          <w:rFonts w:ascii="Garamond" w:hAnsi="Garamond"/>
          <w:color w:val="000080"/>
          <w:sz w:val="27"/>
          <w:szCs w:val="27"/>
        </w:rPr>
        <w:t>Atlantide e</w:t>
      </w:r>
      <w:r>
        <w:rPr>
          <w:rFonts w:ascii="Garamond" w:hAnsi="Garamond"/>
          <w:color w:val="000080"/>
          <w:sz w:val="27"/>
          <w:szCs w:val="27"/>
        </w:rPr>
        <w:t xml:space="preserve"> </w:t>
      </w:r>
      <w:proofErr w:type="spellStart"/>
      <w:r>
        <w:rPr>
          <w:rStyle w:val="hps"/>
          <w:rFonts w:ascii="Garamond" w:hAnsi="Garamond"/>
          <w:color w:val="000080"/>
          <w:sz w:val="27"/>
          <w:szCs w:val="27"/>
        </w:rPr>
        <w:t>Lemuria</w:t>
      </w:r>
      <w:proofErr w:type="spellEnd"/>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ma va</w:t>
      </w:r>
      <w:r>
        <w:rPr>
          <w:rFonts w:ascii="Garamond" w:hAnsi="Garamond"/>
          <w:color w:val="000080"/>
          <w:sz w:val="27"/>
          <w:szCs w:val="27"/>
        </w:rPr>
        <w:t xml:space="preserve"> </w:t>
      </w:r>
      <w:r>
        <w:rPr>
          <w:rStyle w:val="hps"/>
          <w:rFonts w:ascii="Garamond" w:hAnsi="Garamond"/>
          <w:color w:val="000080"/>
          <w:sz w:val="27"/>
          <w:szCs w:val="27"/>
        </w:rPr>
        <w:t>ancora più indietro</w:t>
      </w:r>
      <w:r>
        <w:rPr>
          <w:rFonts w:ascii="Garamond" w:hAnsi="Garamond"/>
          <w:color w:val="000080"/>
          <w:sz w:val="27"/>
          <w:szCs w:val="27"/>
        </w:rPr>
        <w:t xml:space="preserve"> </w:t>
      </w:r>
      <w:r>
        <w:rPr>
          <w:rStyle w:val="hps"/>
          <w:rFonts w:ascii="Garamond" w:hAnsi="Garamond"/>
          <w:color w:val="000080"/>
          <w:sz w:val="27"/>
          <w:szCs w:val="27"/>
        </w:rPr>
        <w:t>di questo</w:t>
      </w:r>
      <w:r>
        <w:rPr>
          <w:rFonts w:ascii="Garamond" w:hAnsi="Garamond"/>
          <w:color w:val="000080"/>
          <w:sz w:val="27"/>
          <w:szCs w:val="27"/>
        </w:rPr>
        <w:t xml:space="preserve"> </w:t>
      </w:r>
      <w:r>
        <w:rPr>
          <w:rStyle w:val="hps"/>
          <w:rFonts w:ascii="Garamond" w:hAnsi="Garamond"/>
          <w:color w:val="000080"/>
          <w:sz w:val="27"/>
          <w:szCs w:val="27"/>
        </w:rPr>
        <w:t>e persino più</w:t>
      </w:r>
      <w:r>
        <w:rPr>
          <w:rFonts w:ascii="Garamond" w:hAnsi="Garamond"/>
          <w:color w:val="000080"/>
          <w:sz w:val="27"/>
          <w:szCs w:val="27"/>
        </w:rPr>
        <w:t xml:space="preserve"> </w:t>
      </w:r>
      <w:r>
        <w:rPr>
          <w:rStyle w:val="hps"/>
          <w:rFonts w:ascii="Garamond" w:hAnsi="Garamond"/>
          <w:color w:val="000080"/>
          <w:sz w:val="27"/>
          <w:szCs w:val="27"/>
        </w:rPr>
        <w:t>indietro di quanto la  maggior parte</w:t>
      </w:r>
      <w:r>
        <w:rPr>
          <w:rFonts w:ascii="Garamond" w:hAnsi="Garamond"/>
          <w:color w:val="000080"/>
          <w:sz w:val="27"/>
          <w:szCs w:val="27"/>
        </w:rPr>
        <w:t xml:space="preserve"> </w:t>
      </w:r>
      <w:r>
        <w:rPr>
          <w:rStyle w:val="hps"/>
          <w:rFonts w:ascii="Garamond" w:hAnsi="Garamond"/>
          <w:color w:val="000080"/>
          <w:sz w:val="27"/>
          <w:szCs w:val="27"/>
        </w:rPr>
        <w:t>di voi potrebbe</w:t>
      </w:r>
      <w:r>
        <w:rPr>
          <w:rFonts w:ascii="Garamond" w:hAnsi="Garamond"/>
          <w:color w:val="000080"/>
          <w:sz w:val="27"/>
          <w:szCs w:val="27"/>
        </w:rPr>
        <w:t xml:space="preserve"> </w:t>
      </w:r>
      <w:r>
        <w:rPr>
          <w:rStyle w:val="hps"/>
          <w:rFonts w:ascii="Garamond" w:hAnsi="Garamond"/>
          <w:color w:val="000080"/>
          <w:sz w:val="27"/>
          <w:szCs w:val="27"/>
        </w:rPr>
        <w:t>capire</w:t>
      </w:r>
      <w:r>
        <w:rPr>
          <w:rFonts w:ascii="Garamond" w:hAnsi="Garamond"/>
          <w:color w:val="000080"/>
          <w:sz w:val="27"/>
          <w:szCs w:val="27"/>
        </w:rPr>
        <w:t xml:space="preserve">. </w:t>
      </w:r>
      <w:r>
        <w:rPr>
          <w:rStyle w:val="hps"/>
          <w:rFonts w:ascii="Garamond" w:hAnsi="Garamond"/>
          <w:color w:val="000080"/>
          <w:sz w:val="27"/>
          <w:szCs w:val="27"/>
        </w:rPr>
        <w:t>Dovevate fingere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essere separati</w:t>
      </w:r>
      <w:r>
        <w:rPr>
          <w:rFonts w:ascii="Garamond" w:hAnsi="Garamond"/>
          <w:color w:val="000080"/>
          <w:sz w:val="27"/>
          <w:szCs w:val="27"/>
        </w:rPr>
        <w:t xml:space="preserve"> </w:t>
      </w:r>
      <w:r>
        <w:rPr>
          <w:rStyle w:val="hps"/>
          <w:rFonts w:ascii="Garamond" w:hAnsi="Garamond"/>
          <w:color w:val="000080"/>
          <w:sz w:val="27"/>
          <w:szCs w:val="27"/>
        </w:rPr>
        <w:t>per poter partecipare</w:t>
      </w:r>
      <w:r>
        <w:rPr>
          <w:rFonts w:ascii="Garamond" w:hAnsi="Garamond"/>
          <w:color w:val="000080"/>
          <w:sz w:val="27"/>
          <w:szCs w:val="27"/>
        </w:rPr>
        <w:t xml:space="preserve"> </w:t>
      </w:r>
      <w:r>
        <w:rPr>
          <w:rStyle w:val="hps"/>
          <w:rFonts w:ascii="Garamond" w:hAnsi="Garamond"/>
          <w:color w:val="000080"/>
          <w:sz w:val="27"/>
          <w:szCs w:val="27"/>
        </w:rPr>
        <w:t>a questo gioco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essere umani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vi ha dato</w:t>
      </w:r>
      <w:r>
        <w:rPr>
          <w:rFonts w:ascii="Garamond" w:hAnsi="Garamond"/>
          <w:color w:val="000080"/>
          <w:sz w:val="27"/>
          <w:szCs w:val="27"/>
        </w:rPr>
        <w:t xml:space="preserve"> </w:t>
      </w:r>
      <w:r>
        <w:rPr>
          <w:rStyle w:val="hps"/>
          <w:rFonts w:ascii="Garamond" w:hAnsi="Garamond"/>
          <w:color w:val="000080"/>
          <w:sz w:val="27"/>
          <w:szCs w:val="27"/>
        </w:rPr>
        <w:t>la dualità</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gli </w:t>
      </w:r>
      <w:r>
        <w:rPr>
          <w:rStyle w:val="hps"/>
          <w:rFonts w:ascii="Garamond" w:hAnsi="Garamond"/>
          <w:color w:val="000080"/>
          <w:sz w:val="27"/>
          <w:szCs w:val="27"/>
        </w:rPr>
        <w:t>opposti</w:t>
      </w:r>
      <w:r>
        <w:rPr>
          <w:rFonts w:ascii="Garamond" w:hAnsi="Garamond"/>
          <w:color w:val="000080"/>
          <w:sz w:val="27"/>
          <w:szCs w:val="27"/>
        </w:rPr>
        <w:t xml:space="preserve">. </w:t>
      </w:r>
      <w:r>
        <w:rPr>
          <w:rStyle w:val="hps"/>
          <w:rFonts w:ascii="Garamond" w:hAnsi="Garamond"/>
          <w:color w:val="000080"/>
          <w:sz w:val="27"/>
          <w:szCs w:val="27"/>
        </w:rPr>
        <w:t>Quando guardate</w:t>
      </w:r>
      <w:r>
        <w:rPr>
          <w:rFonts w:ascii="Garamond" w:hAnsi="Garamond"/>
          <w:color w:val="000080"/>
          <w:sz w:val="27"/>
          <w:szCs w:val="27"/>
        </w:rPr>
        <w:t xml:space="preserve"> </w:t>
      </w:r>
      <w:r>
        <w:rPr>
          <w:rStyle w:val="hps"/>
          <w:rFonts w:ascii="Garamond" w:hAnsi="Garamond"/>
          <w:color w:val="000080"/>
          <w:sz w:val="27"/>
          <w:szCs w:val="27"/>
        </w:rPr>
        <w:t>un altro essere,</w:t>
      </w:r>
      <w:r>
        <w:rPr>
          <w:rFonts w:ascii="Garamond" w:hAnsi="Garamond"/>
          <w:color w:val="000080"/>
          <w:sz w:val="27"/>
          <w:szCs w:val="27"/>
        </w:rPr>
        <w:t xml:space="preserve"> </w:t>
      </w:r>
      <w:r>
        <w:rPr>
          <w:rStyle w:val="hps"/>
          <w:rFonts w:ascii="Garamond" w:hAnsi="Garamond"/>
          <w:color w:val="000080"/>
          <w:sz w:val="27"/>
          <w:szCs w:val="27"/>
        </w:rPr>
        <w:t>lo vedete</w:t>
      </w:r>
      <w:r>
        <w:rPr>
          <w:rFonts w:ascii="Garamond" w:hAnsi="Garamond"/>
          <w:color w:val="000080"/>
          <w:sz w:val="27"/>
          <w:szCs w:val="27"/>
        </w:rPr>
        <w:t xml:space="preserve"> come </w:t>
      </w:r>
      <w:r>
        <w:rPr>
          <w:rStyle w:val="hps"/>
          <w:rFonts w:ascii="Garamond" w:hAnsi="Garamond"/>
          <w:color w:val="000080"/>
          <w:sz w:val="27"/>
          <w:szCs w:val="27"/>
        </w:rPr>
        <w:t>separato</w:t>
      </w:r>
      <w:r>
        <w:rPr>
          <w:rFonts w:ascii="Garamond" w:hAnsi="Garamond"/>
          <w:color w:val="000080"/>
          <w:sz w:val="27"/>
          <w:szCs w:val="27"/>
        </w:rPr>
        <w:t xml:space="preserve"> </w:t>
      </w:r>
      <w:r>
        <w:rPr>
          <w:rStyle w:val="hps"/>
          <w:rFonts w:ascii="Garamond" w:hAnsi="Garamond"/>
          <w:color w:val="000080"/>
          <w:sz w:val="27"/>
          <w:szCs w:val="27"/>
        </w:rPr>
        <w:t>da</w:t>
      </w:r>
      <w:r>
        <w:rPr>
          <w:rFonts w:ascii="Garamond" w:hAnsi="Garamond"/>
          <w:color w:val="000080"/>
          <w:sz w:val="27"/>
          <w:szCs w:val="27"/>
        </w:rPr>
        <w:t xml:space="preserve"> </w:t>
      </w:r>
      <w:r>
        <w:rPr>
          <w:rStyle w:val="hps"/>
          <w:rFonts w:ascii="Garamond" w:hAnsi="Garamond"/>
          <w:color w:val="000080"/>
          <w:sz w:val="27"/>
          <w:szCs w:val="27"/>
        </w:rPr>
        <w:t>voi  e non come</w:t>
      </w:r>
      <w:r>
        <w:rPr>
          <w:rFonts w:ascii="Garamond" w:hAnsi="Garamond"/>
          <w:color w:val="000080"/>
          <w:sz w:val="27"/>
          <w:szCs w:val="27"/>
        </w:rPr>
        <w:t xml:space="preserve"> </w:t>
      </w:r>
      <w:r>
        <w:rPr>
          <w:rStyle w:val="hps"/>
          <w:rFonts w:ascii="Garamond" w:hAnsi="Garamond"/>
          <w:color w:val="000080"/>
          <w:sz w:val="27"/>
          <w:szCs w:val="27"/>
        </w:rPr>
        <w:t>una parte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questo deve cambiare</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la parte </w:t>
      </w:r>
      <w:r>
        <w:rPr>
          <w:rStyle w:val="hps"/>
          <w:rFonts w:ascii="Garamond" w:hAnsi="Garamond"/>
          <w:color w:val="000080"/>
          <w:sz w:val="27"/>
          <w:szCs w:val="27"/>
        </w:rPr>
        <w:t>che tutti</w:t>
      </w:r>
      <w:r>
        <w:rPr>
          <w:rFonts w:ascii="Garamond" w:hAnsi="Garamond"/>
          <w:color w:val="000080"/>
          <w:sz w:val="27"/>
          <w:szCs w:val="27"/>
        </w:rPr>
        <w:t xml:space="preserve"> </w:t>
      </w:r>
      <w:r>
        <w:rPr>
          <w:rStyle w:val="hps"/>
          <w:rFonts w:ascii="Garamond" w:hAnsi="Garamond"/>
          <w:color w:val="000080"/>
          <w:sz w:val="27"/>
          <w:szCs w:val="27"/>
        </w:rPr>
        <w:t>voi potete cambiare</w:t>
      </w:r>
      <w:r>
        <w:rPr>
          <w:rFonts w:ascii="Garamond" w:hAnsi="Garamond"/>
          <w:color w:val="000080"/>
          <w:sz w:val="27"/>
          <w:szCs w:val="27"/>
        </w:rPr>
        <w:t xml:space="preserve">. </w:t>
      </w:r>
      <w:r>
        <w:rPr>
          <w:rStyle w:val="hps"/>
          <w:rFonts w:ascii="Garamond" w:hAnsi="Garamond"/>
          <w:color w:val="000080"/>
          <w:sz w:val="27"/>
          <w:szCs w:val="27"/>
        </w:rPr>
        <w:t>Sapete</w:t>
      </w:r>
      <w:r>
        <w:rPr>
          <w:rFonts w:ascii="Garamond" w:hAnsi="Garamond"/>
          <w:color w:val="000080"/>
          <w:sz w:val="27"/>
          <w:szCs w:val="27"/>
        </w:rPr>
        <w:t xml:space="preserve">, </w:t>
      </w:r>
      <w:r>
        <w:rPr>
          <w:rStyle w:val="hps"/>
          <w:rFonts w:ascii="Garamond" w:hAnsi="Garamond"/>
          <w:color w:val="000080"/>
          <w:sz w:val="27"/>
          <w:szCs w:val="27"/>
        </w:rPr>
        <w:t>molti di voi</w:t>
      </w:r>
      <w:r>
        <w:rPr>
          <w:rFonts w:ascii="Garamond" w:hAnsi="Garamond"/>
          <w:color w:val="000080"/>
          <w:sz w:val="27"/>
          <w:szCs w:val="27"/>
        </w:rPr>
        <w:t xml:space="preserve"> </w:t>
      </w:r>
      <w:r>
        <w:rPr>
          <w:rStyle w:val="hps"/>
          <w:rFonts w:ascii="Garamond" w:hAnsi="Garamond"/>
          <w:color w:val="000080"/>
          <w:sz w:val="27"/>
          <w:szCs w:val="27"/>
        </w:rPr>
        <w:t>sono addirittura</w:t>
      </w:r>
      <w:r>
        <w:rPr>
          <w:rFonts w:ascii="Garamond" w:hAnsi="Garamond"/>
          <w:color w:val="000080"/>
          <w:sz w:val="27"/>
          <w:szCs w:val="27"/>
        </w:rPr>
        <w:t xml:space="preserve"> </w:t>
      </w:r>
      <w:r>
        <w:rPr>
          <w:rStyle w:val="hps"/>
          <w:rFonts w:ascii="Garamond" w:hAnsi="Garamond"/>
          <w:color w:val="000080"/>
          <w:sz w:val="27"/>
          <w:szCs w:val="27"/>
        </w:rPr>
        <w:t>cresciuti con</w:t>
      </w:r>
      <w:r>
        <w:rPr>
          <w:rFonts w:ascii="Garamond" w:hAnsi="Garamond"/>
          <w:color w:val="000080"/>
          <w:sz w:val="27"/>
          <w:szCs w:val="27"/>
        </w:rPr>
        <w:t xml:space="preserve"> </w:t>
      </w:r>
      <w:r>
        <w:rPr>
          <w:rStyle w:val="hps"/>
          <w:rFonts w:ascii="Garamond" w:hAnsi="Garamond"/>
          <w:color w:val="000080"/>
          <w:sz w:val="27"/>
          <w:szCs w:val="27"/>
        </w:rPr>
        <w:t>le religioni</w:t>
      </w:r>
      <w:r>
        <w:rPr>
          <w:rFonts w:ascii="Garamond" w:hAnsi="Garamond"/>
          <w:color w:val="000080"/>
          <w:sz w:val="27"/>
          <w:szCs w:val="27"/>
        </w:rPr>
        <w:t xml:space="preserve"> </w:t>
      </w:r>
      <w:r>
        <w:rPr>
          <w:rStyle w:val="hps"/>
          <w:rFonts w:ascii="Garamond" w:hAnsi="Garamond"/>
          <w:color w:val="000080"/>
          <w:sz w:val="27"/>
          <w:szCs w:val="27"/>
        </w:rPr>
        <w:t>che predicano</w:t>
      </w:r>
      <w:r>
        <w:rPr>
          <w:rFonts w:ascii="Garamond" w:hAnsi="Garamond"/>
          <w:color w:val="000080"/>
          <w:sz w:val="27"/>
          <w:szCs w:val="27"/>
        </w:rPr>
        <w:t xml:space="preserve"> </w:t>
      </w:r>
      <w:r>
        <w:rPr>
          <w:rStyle w:val="hps"/>
          <w:rFonts w:ascii="Garamond" w:hAnsi="Garamond"/>
          <w:color w:val="000080"/>
          <w:sz w:val="27"/>
          <w:szCs w:val="27"/>
        </w:rPr>
        <w:t>che i buoni andranno in paradiso</w:t>
      </w:r>
      <w:r>
        <w:rPr>
          <w:rFonts w:ascii="Garamond" w:hAnsi="Garamond"/>
          <w:color w:val="000080"/>
          <w:sz w:val="27"/>
          <w:szCs w:val="27"/>
        </w:rPr>
        <w:t xml:space="preserve"> </w:t>
      </w:r>
      <w:r>
        <w:rPr>
          <w:rStyle w:val="hps"/>
          <w:rFonts w:ascii="Garamond" w:hAnsi="Garamond"/>
          <w:color w:val="000080"/>
          <w:sz w:val="27"/>
          <w:szCs w:val="27"/>
        </w:rPr>
        <w:t>mentre i</w:t>
      </w:r>
      <w:r>
        <w:rPr>
          <w:rFonts w:ascii="Garamond" w:hAnsi="Garamond"/>
          <w:color w:val="000080"/>
          <w:sz w:val="27"/>
          <w:szCs w:val="27"/>
        </w:rPr>
        <w:t xml:space="preserve"> </w:t>
      </w:r>
      <w:r>
        <w:rPr>
          <w:rStyle w:val="hps"/>
          <w:rFonts w:ascii="Garamond" w:hAnsi="Garamond"/>
          <w:color w:val="000080"/>
          <w:sz w:val="27"/>
          <w:szCs w:val="27"/>
        </w:rPr>
        <w:t>cattivi andranno</w:t>
      </w:r>
      <w:r>
        <w:rPr>
          <w:rFonts w:ascii="Garamond" w:hAnsi="Garamond"/>
          <w:color w:val="000080"/>
          <w:sz w:val="27"/>
          <w:szCs w:val="27"/>
        </w:rPr>
        <w:t xml:space="preserve"> </w:t>
      </w:r>
      <w:r>
        <w:rPr>
          <w:rStyle w:val="hps"/>
          <w:rFonts w:ascii="Garamond" w:hAnsi="Garamond"/>
          <w:color w:val="000080"/>
          <w:sz w:val="27"/>
          <w:szCs w:val="27"/>
        </w:rPr>
        <w:t>all'inferno</w:t>
      </w:r>
      <w:r>
        <w:rPr>
          <w:rFonts w:ascii="Garamond" w:hAnsi="Garamond"/>
          <w:color w:val="000080"/>
          <w:sz w:val="27"/>
          <w:szCs w:val="27"/>
        </w:rPr>
        <w:t xml:space="preserve">. </w:t>
      </w:r>
      <w:r>
        <w:rPr>
          <w:rStyle w:val="hps"/>
          <w:rFonts w:ascii="Garamond" w:hAnsi="Garamond"/>
          <w:color w:val="000080"/>
          <w:sz w:val="27"/>
          <w:szCs w:val="27"/>
        </w:rPr>
        <w:t>Ci dispiace</w:t>
      </w:r>
      <w:r>
        <w:rPr>
          <w:rFonts w:ascii="Garamond" w:hAnsi="Garamond"/>
          <w:color w:val="000080"/>
          <w:sz w:val="27"/>
          <w:szCs w:val="27"/>
        </w:rPr>
        <w:t xml:space="preserve"> </w:t>
      </w:r>
      <w:r>
        <w:rPr>
          <w:rStyle w:val="hps"/>
          <w:rFonts w:ascii="Garamond" w:hAnsi="Garamond"/>
          <w:color w:val="000080"/>
          <w:sz w:val="27"/>
          <w:szCs w:val="27"/>
        </w:rPr>
        <w:t>deludervi</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ma non c'è</w:t>
      </w:r>
      <w:r>
        <w:rPr>
          <w:rFonts w:ascii="Garamond" w:hAnsi="Garamond"/>
          <w:color w:val="000080"/>
          <w:sz w:val="27"/>
          <w:szCs w:val="27"/>
        </w:rPr>
        <w:t xml:space="preserve"> </w:t>
      </w:r>
      <w:r>
        <w:rPr>
          <w:rStyle w:val="hps"/>
          <w:rFonts w:ascii="Garamond" w:hAnsi="Garamond"/>
          <w:color w:val="000080"/>
          <w:sz w:val="27"/>
          <w:szCs w:val="27"/>
        </w:rPr>
        <w:t>nessun inferno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c'è mai stato</w:t>
      </w:r>
      <w:r>
        <w:rPr>
          <w:rFonts w:ascii="Garamond" w:hAnsi="Garamond"/>
          <w:color w:val="000080"/>
          <w:sz w:val="27"/>
          <w:szCs w:val="27"/>
        </w:rPr>
        <w:t xml:space="preserve">. </w:t>
      </w:r>
      <w:r>
        <w:rPr>
          <w:rStyle w:val="hps"/>
          <w:rFonts w:ascii="Garamond" w:hAnsi="Garamond"/>
          <w:color w:val="000080"/>
          <w:sz w:val="27"/>
          <w:szCs w:val="27"/>
        </w:rPr>
        <w:t>E’ stata un'invenzione umana</w:t>
      </w:r>
      <w:r>
        <w:rPr>
          <w:rFonts w:ascii="Garamond" w:hAnsi="Garamond"/>
          <w:color w:val="000080"/>
          <w:sz w:val="27"/>
          <w:szCs w:val="27"/>
        </w:rPr>
        <w:t xml:space="preserve"> </w:t>
      </w:r>
      <w:r>
        <w:rPr>
          <w:rStyle w:val="hps"/>
          <w:rFonts w:ascii="Garamond" w:hAnsi="Garamond"/>
          <w:color w:val="000080"/>
          <w:sz w:val="27"/>
          <w:szCs w:val="27"/>
        </w:rPr>
        <w:t>intorno al</w:t>
      </w:r>
      <w:r>
        <w:rPr>
          <w:rFonts w:ascii="Garamond" w:hAnsi="Garamond"/>
          <w:color w:val="000080"/>
          <w:sz w:val="27"/>
          <w:szCs w:val="27"/>
        </w:rPr>
        <w:t xml:space="preserve"> </w:t>
      </w:r>
      <w:r>
        <w:rPr>
          <w:rStyle w:val="hps"/>
          <w:rFonts w:ascii="Garamond" w:hAnsi="Garamond"/>
          <w:color w:val="000080"/>
          <w:sz w:val="27"/>
          <w:szCs w:val="27"/>
        </w:rPr>
        <w:t>17° secolo</w:t>
      </w:r>
      <w:r>
        <w:rPr>
          <w:rFonts w:ascii="Garamond" w:hAnsi="Garamond"/>
          <w:color w:val="000080"/>
          <w:sz w:val="27"/>
          <w:szCs w:val="27"/>
        </w:rPr>
        <w:t xml:space="preserve"> </w:t>
      </w:r>
      <w:r>
        <w:rPr>
          <w:rStyle w:val="hps"/>
          <w:rFonts w:ascii="Garamond" w:hAnsi="Garamond"/>
          <w:color w:val="000080"/>
          <w:sz w:val="27"/>
          <w:szCs w:val="27"/>
        </w:rPr>
        <w:t>per usare il senso di colpa</w:t>
      </w:r>
      <w:r>
        <w:rPr>
          <w:rFonts w:ascii="Garamond" w:hAnsi="Garamond"/>
          <w:color w:val="000080"/>
          <w:sz w:val="27"/>
          <w:szCs w:val="27"/>
        </w:rPr>
        <w:t xml:space="preserve"> </w:t>
      </w:r>
      <w:r>
        <w:rPr>
          <w:rStyle w:val="hps"/>
          <w:rFonts w:ascii="Garamond" w:hAnsi="Garamond"/>
          <w:color w:val="000080"/>
          <w:sz w:val="27"/>
          <w:szCs w:val="27"/>
        </w:rPr>
        <w:t>contro molti di</w:t>
      </w:r>
      <w:r>
        <w:rPr>
          <w:rFonts w:ascii="Garamond" w:hAnsi="Garamond"/>
          <w:color w:val="000080"/>
          <w:sz w:val="27"/>
          <w:szCs w:val="27"/>
        </w:rPr>
        <w:t xml:space="preserve"> </w:t>
      </w:r>
      <w:r>
        <w:rPr>
          <w:rStyle w:val="hps"/>
          <w:rFonts w:ascii="Garamond" w:hAnsi="Garamond"/>
          <w:color w:val="000080"/>
          <w:sz w:val="27"/>
          <w:szCs w:val="27"/>
        </w:rPr>
        <w:t>voi per contribuire a</w:t>
      </w:r>
      <w:r>
        <w:rPr>
          <w:rFonts w:ascii="Garamond" w:hAnsi="Garamond"/>
          <w:color w:val="000080"/>
          <w:sz w:val="27"/>
          <w:szCs w:val="27"/>
        </w:rPr>
        <w:t xml:space="preserve"> </w:t>
      </w:r>
      <w:r>
        <w:rPr>
          <w:rStyle w:val="hps"/>
          <w:rFonts w:ascii="Garamond" w:hAnsi="Garamond"/>
          <w:color w:val="000080"/>
          <w:sz w:val="27"/>
          <w:szCs w:val="27"/>
        </w:rPr>
        <w:t>controllarvi</w:t>
      </w:r>
      <w:r>
        <w:rPr>
          <w:rFonts w:ascii="Garamond" w:hAnsi="Garamond"/>
          <w:color w:val="000080"/>
          <w:sz w:val="27"/>
          <w:szCs w:val="27"/>
        </w:rPr>
        <w:t xml:space="preserve"> </w:t>
      </w:r>
      <w:r>
        <w:rPr>
          <w:rStyle w:val="hps"/>
          <w:rFonts w:ascii="Garamond" w:hAnsi="Garamond"/>
          <w:color w:val="000080"/>
          <w:sz w:val="27"/>
          <w:szCs w:val="27"/>
        </w:rPr>
        <w:t>in qualche modo.</w:t>
      </w:r>
    </w:p>
    <w:p w:rsidR="00193F50" w:rsidRDefault="00193F50" w:rsidP="00193F50">
      <w:pPr>
        <w:spacing w:before="240" w:after="240"/>
        <w:jc w:val="both"/>
      </w:pPr>
      <w:r>
        <w:rPr>
          <w:rStyle w:val="hps"/>
          <w:rFonts w:ascii="Garamond" w:hAnsi="Garamond"/>
          <w:b/>
          <w:bCs/>
          <w:color w:val="000080"/>
          <w:sz w:val="27"/>
          <w:szCs w:val="27"/>
        </w:rPr>
        <w:t>Mettere da parte il Pregiudizio</w:t>
      </w:r>
    </w:p>
    <w:p w:rsidR="00193F50" w:rsidRDefault="00193F50" w:rsidP="00193F50">
      <w:pPr>
        <w:spacing w:before="240" w:after="240"/>
        <w:jc w:val="both"/>
        <w:rPr>
          <w:rStyle w:val="hps"/>
          <w:rFonts w:ascii="Garamond" w:hAnsi="Garamond"/>
          <w:color w:val="000080"/>
          <w:sz w:val="27"/>
          <w:szCs w:val="27"/>
        </w:rPr>
      </w:pPr>
      <w:r>
        <w:rPr>
          <w:rStyle w:val="hps"/>
          <w:rFonts w:ascii="Garamond" w:hAnsi="Garamond"/>
          <w:color w:val="000080"/>
          <w:sz w:val="27"/>
          <w:szCs w:val="27"/>
        </w:rPr>
        <w:t>Questo illustra</w:t>
      </w:r>
      <w:r>
        <w:rPr>
          <w:rFonts w:ascii="Garamond" w:hAnsi="Garamond"/>
          <w:color w:val="000080"/>
          <w:sz w:val="27"/>
          <w:szCs w:val="27"/>
        </w:rPr>
        <w:t xml:space="preserve"> </w:t>
      </w:r>
      <w:r>
        <w:rPr>
          <w:rStyle w:val="hps"/>
          <w:rFonts w:ascii="Garamond" w:hAnsi="Garamond"/>
          <w:color w:val="000080"/>
          <w:sz w:val="27"/>
          <w:szCs w:val="27"/>
        </w:rPr>
        <w:t>anche</w:t>
      </w:r>
      <w:r>
        <w:rPr>
          <w:rFonts w:ascii="Garamond" w:hAnsi="Garamond"/>
          <w:color w:val="000080"/>
          <w:sz w:val="27"/>
          <w:szCs w:val="27"/>
        </w:rPr>
        <w:t xml:space="preserve"> </w:t>
      </w:r>
      <w:r>
        <w:rPr>
          <w:rStyle w:val="hps"/>
          <w:rFonts w:ascii="Garamond" w:hAnsi="Garamond"/>
          <w:color w:val="000080"/>
          <w:sz w:val="27"/>
          <w:szCs w:val="27"/>
        </w:rPr>
        <w:t>la separazione</w:t>
      </w:r>
      <w:r>
        <w:rPr>
          <w:rFonts w:ascii="Garamond" w:hAnsi="Garamond"/>
          <w:color w:val="000080"/>
          <w:sz w:val="27"/>
          <w:szCs w:val="27"/>
        </w:rPr>
        <w:t xml:space="preserve"> </w:t>
      </w:r>
      <w:r>
        <w:rPr>
          <w:rStyle w:val="hps"/>
          <w:rFonts w:ascii="Garamond" w:hAnsi="Garamond"/>
          <w:color w:val="000080"/>
          <w:sz w:val="27"/>
          <w:szCs w:val="27"/>
        </w:rPr>
        <w:t>che non è più</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La realtà è che</w:t>
      </w:r>
      <w:r>
        <w:rPr>
          <w:rFonts w:ascii="Garamond" w:hAnsi="Garamond"/>
          <w:color w:val="000080"/>
          <w:sz w:val="27"/>
          <w:szCs w:val="27"/>
        </w:rPr>
        <w:t xml:space="preserve"> </w:t>
      </w:r>
      <w:r>
        <w:rPr>
          <w:rStyle w:val="hps"/>
          <w:rFonts w:ascii="Garamond" w:hAnsi="Garamond"/>
          <w:color w:val="000080"/>
          <w:sz w:val="27"/>
          <w:szCs w:val="27"/>
        </w:rPr>
        <w:t>non c'è separazione</w:t>
      </w:r>
      <w:r>
        <w:rPr>
          <w:rFonts w:ascii="Garamond" w:hAnsi="Garamond"/>
          <w:color w:val="000080"/>
          <w:sz w:val="27"/>
          <w:szCs w:val="27"/>
        </w:rPr>
        <w:t xml:space="preserve">, </w:t>
      </w:r>
      <w:r>
        <w:rPr>
          <w:rStyle w:val="hps"/>
          <w:rFonts w:ascii="Garamond" w:hAnsi="Garamond"/>
          <w:color w:val="000080"/>
          <w:sz w:val="27"/>
          <w:szCs w:val="27"/>
        </w:rPr>
        <w:t xml:space="preserve">perché </w:t>
      </w:r>
      <w:r>
        <w:rPr>
          <w:rFonts w:ascii="Garamond" w:hAnsi="Garamond"/>
          <w:color w:val="000080"/>
          <w:sz w:val="27"/>
          <w:szCs w:val="27"/>
        </w:rPr>
        <w:t>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ve ne andrete</w:t>
      </w:r>
      <w:r>
        <w:rPr>
          <w:rFonts w:ascii="Garamond" w:hAnsi="Garamond"/>
          <w:color w:val="000080"/>
          <w:sz w:val="27"/>
          <w:szCs w:val="27"/>
        </w:rPr>
        <w:t xml:space="preserve"> </w:t>
      </w:r>
      <w:r>
        <w:rPr>
          <w:rStyle w:val="hps"/>
          <w:rFonts w:ascii="Garamond" w:hAnsi="Garamond"/>
          <w:color w:val="000080"/>
          <w:sz w:val="27"/>
          <w:szCs w:val="27"/>
        </w:rPr>
        <w:t>insieme o</w:t>
      </w:r>
      <w:r>
        <w:rPr>
          <w:rFonts w:ascii="Garamond" w:hAnsi="Garamond"/>
          <w:color w:val="000080"/>
          <w:sz w:val="27"/>
          <w:szCs w:val="27"/>
        </w:rPr>
        <w:t xml:space="preserve"> </w:t>
      </w:r>
      <w:r>
        <w:rPr>
          <w:rStyle w:val="hps"/>
          <w:rFonts w:ascii="Garamond" w:hAnsi="Garamond"/>
          <w:color w:val="000080"/>
          <w:sz w:val="27"/>
          <w:szCs w:val="27"/>
        </w:rPr>
        <w:t>nessuno di voi</w:t>
      </w:r>
      <w:r>
        <w:rPr>
          <w:rFonts w:ascii="Garamond" w:hAnsi="Garamond"/>
          <w:color w:val="000080"/>
          <w:sz w:val="27"/>
          <w:szCs w:val="27"/>
        </w:rPr>
        <w:t xml:space="preserve"> se ne </w:t>
      </w:r>
      <w:r>
        <w:rPr>
          <w:rStyle w:val="hps"/>
          <w:rFonts w:ascii="Garamond" w:hAnsi="Garamond"/>
          <w:color w:val="000080"/>
          <w:sz w:val="27"/>
          <w:szCs w:val="27"/>
        </w:rPr>
        <w:t>andrà</w:t>
      </w:r>
      <w:r>
        <w:rPr>
          <w:rFonts w:ascii="Garamond" w:hAnsi="Garamond"/>
          <w:color w:val="000080"/>
          <w:sz w:val="27"/>
          <w:szCs w:val="27"/>
        </w:rPr>
        <w:t xml:space="preserve">. </w:t>
      </w:r>
      <w:r>
        <w:rPr>
          <w:rStyle w:val="hps"/>
          <w:rFonts w:ascii="Garamond" w:hAnsi="Garamond"/>
          <w:color w:val="000080"/>
          <w:sz w:val="27"/>
          <w:szCs w:val="27"/>
        </w:rPr>
        <w:t>Questa è</w:t>
      </w:r>
      <w:r>
        <w:rPr>
          <w:rFonts w:ascii="Garamond" w:hAnsi="Garamond"/>
          <w:color w:val="000080"/>
          <w:sz w:val="27"/>
          <w:szCs w:val="27"/>
        </w:rPr>
        <w:t xml:space="preserve"> </w:t>
      </w:r>
      <w:r>
        <w:rPr>
          <w:rStyle w:val="hps"/>
          <w:rFonts w:ascii="Garamond" w:hAnsi="Garamond"/>
          <w:color w:val="000080"/>
          <w:sz w:val="27"/>
          <w:szCs w:val="27"/>
        </w:rPr>
        <w:t xml:space="preserve">una vostra </w:t>
      </w:r>
      <w:r>
        <w:rPr>
          <w:rStyle w:val="hps"/>
          <w:rFonts w:ascii="Garamond" w:hAnsi="Garamond"/>
          <w:color w:val="000080"/>
          <w:sz w:val="27"/>
          <w:szCs w:val="27"/>
        </w:rPr>
        <w:lastRenderedPageBreak/>
        <w:t>scelta</w:t>
      </w:r>
      <w:r>
        <w:rPr>
          <w:rFonts w:ascii="Garamond" w:hAnsi="Garamond"/>
          <w:color w:val="000080"/>
          <w:sz w:val="27"/>
          <w:szCs w:val="27"/>
        </w:rPr>
        <w:t xml:space="preserve"> </w:t>
      </w:r>
      <w:r>
        <w:rPr>
          <w:rStyle w:val="hps"/>
          <w:rFonts w:ascii="Garamond" w:hAnsi="Garamond"/>
          <w:color w:val="000080"/>
          <w:sz w:val="27"/>
          <w:szCs w:val="27"/>
        </w:rPr>
        <w:t>ed è</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davanti a</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fate questo</w:t>
      </w:r>
      <w:r>
        <w:rPr>
          <w:rFonts w:ascii="Garamond" w:hAnsi="Garamond"/>
          <w:color w:val="000080"/>
          <w:sz w:val="27"/>
          <w:szCs w:val="27"/>
        </w:rPr>
        <w:t xml:space="preserve">? </w:t>
      </w:r>
      <w:r>
        <w:rPr>
          <w:rStyle w:val="hps"/>
          <w:rFonts w:ascii="Garamond" w:hAnsi="Garamond"/>
          <w:color w:val="000080"/>
          <w:sz w:val="27"/>
          <w:szCs w:val="27"/>
        </w:rPr>
        <w:t>Spegnete</w:t>
      </w:r>
      <w:r>
        <w:rPr>
          <w:rFonts w:ascii="Garamond" w:hAnsi="Garamond"/>
          <w:color w:val="000080"/>
          <w:sz w:val="27"/>
          <w:szCs w:val="27"/>
        </w:rPr>
        <w:t xml:space="preserve"> </w:t>
      </w:r>
      <w:r>
        <w:rPr>
          <w:rStyle w:val="hps"/>
          <w:rFonts w:ascii="Garamond" w:hAnsi="Garamond"/>
          <w:color w:val="000080"/>
          <w:sz w:val="27"/>
          <w:szCs w:val="27"/>
        </w:rPr>
        <w:t>semplicemente il</w:t>
      </w:r>
      <w:r>
        <w:rPr>
          <w:rFonts w:ascii="Garamond" w:hAnsi="Garamond"/>
          <w:color w:val="000080"/>
          <w:sz w:val="27"/>
          <w:szCs w:val="27"/>
        </w:rPr>
        <w:t xml:space="preserve"> </w:t>
      </w:r>
      <w:r>
        <w:rPr>
          <w:rStyle w:val="hps"/>
          <w:rFonts w:ascii="Garamond" w:hAnsi="Garamond"/>
          <w:color w:val="000080"/>
          <w:sz w:val="27"/>
          <w:szCs w:val="27"/>
        </w:rPr>
        <w:t>televisore</w:t>
      </w:r>
      <w:r>
        <w:rPr>
          <w:rFonts w:ascii="Garamond" w:hAnsi="Garamond"/>
          <w:color w:val="000080"/>
          <w:sz w:val="27"/>
          <w:szCs w:val="27"/>
        </w:rPr>
        <w:t xml:space="preserve"> </w:t>
      </w:r>
      <w:r>
        <w:rPr>
          <w:rStyle w:val="hps"/>
          <w:rFonts w:ascii="Garamond" w:hAnsi="Garamond"/>
          <w:color w:val="000080"/>
          <w:sz w:val="27"/>
          <w:szCs w:val="27"/>
        </w:rPr>
        <w:t>in modo da non</w:t>
      </w:r>
      <w:r>
        <w:rPr>
          <w:rFonts w:ascii="Garamond" w:hAnsi="Garamond"/>
          <w:color w:val="000080"/>
          <w:sz w:val="27"/>
          <w:szCs w:val="27"/>
        </w:rPr>
        <w:t xml:space="preserve"> </w:t>
      </w:r>
      <w:r>
        <w:rPr>
          <w:rStyle w:val="hps"/>
          <w:rFonts w:ascii="Garamond" w:hAnsi="Garamond"/>
          <w:color w:val="000080"/>
          <w:sz w:val="27"/>
          <w:szCs w:val="27"/>
        </w:rPr>
        <w:t>vedere le</w:t>
      </w:r>
      <w:r>
        <w:rPr>
          <w:rFonts w:ascii="Garamond" w:hAnsi="Garamond"/>
          <w:color w:val="000080"/>
          <w:sz w:val="27"/>
          <w:szCs w:val="27"/>
        </w:rPr>
        <w:t xml:space="preserve"> </w:t>
      </w:r>
      <w:r>
        <w:rPr>
          <w:rStyle w:val="hps"/>
          <w:rFonts w:ascii="Garamond" w:hAnsi="Garamond"/>
          <w:color w:val="000080"/>
          <w:sz w:val="27"/>
          <w:szCs w:val="27"/>
        </w:rPr>
        <w:t>notizie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doverle affrontare</w:t>
      </w:r>
      <w:r>
        <w:rPr>
          <w:rFonts w:ascii="Garamond" w:hAnsi="Garamond"/>
          <w:color w:val="000080"/>
          <w:sz w:val="27"/>
          <w:szCs w:val="27"/>
        </w:rPr>
        <w:t xml:space="preserve">? </w:t>
      </w:r>
      <w:r>
        <w:rPr>
          <w:rStyle w:val="hps"/>
          <w:rFonts w:ascii="Garamond" w:hAnsi="Garamond"/>
          <w:color w:val="000080"/>
          <w:sz w:val="27"/>
          <w:szCs w:val="27"/>
        </w:rPr>
        <w:t>Beh</w:t>
      </w:r>
      <w:r>
        <w:rPr>
          <w:rFonts w:ascii="Garamond" w:hAnsi="Garamond"/>
          <w:color w:val="000080"/>
          <w:sz w:val="27"/>
          <w:szCs w:val="27"/>
        </w:rPr>
        <w:t xml:space="preserve">, </w:t>
      </w:r>
      <w:r>
        <w:rPr>
          <w:rStyle w:val="hps"/>
          <w:rFonts w:ascii="Garamond" w:hAnsi="Garamond"/>
          <w:color w:val="000080"/>
          <w:sz w:val="27"/>
          <w:szCs w:val="27"/>
        </w:rPr>
        <w:t>la negazione</w:t>
      </w:r>
      <w:r>
        <w:rPr>
          <w:rFonts w:ascii="Garamond" w:hAnsi="Garamond"/>
          <w:color w:val="000080"/>
          <w:sz w:val="27"/>
          <w:szCs w:val="27"/>
        </w:rPr>
        <w:t xml:space="preserve"> </w:t>
      </w:r>
      <w:r>
        <w:rPr>
          <w:rStyle w:val="hps"/>
          <w:rFonts w:ascii="Garamond" w:hAnsi="Garamond"/>
          <w:color w:val="000080"/>
          <w:sz w:val="27"/>
          <w:szCs w:val="27"/>
        </w:rPr>
        <w:t>è parte di questo</w:t>
      </w:r>
      <w:r>
        <w:rPr>
          <w:rFonts w:ascii="Garamond" w:hAnsi="Garamond"/>
          <w:color w:val="000080"/>
          <w:sz w:val="27"/>
          <w:szCs w:val="27"/>
        </w:rPr>
        <w:t xml:space="preserve">. </w:t>
      </w:r>
      <w:r>
        <w:rPr>
          <w:rStyle w:val="hps"/>
          <w:rFonts w:ascii="Garamond" w:hAnsi="Garamond"/>
          <w:color w:val="000080"/>
          <w:sz w:val="27"/>
          <w:szCs w:val="27"/>
        </w:rPr>
        <w:t>Tuttavia</w:t>
      </w:r>
      <w:r>
        <w:rPr>
          <w:rFonts w:ascii="Garamond" w:hAnsi="Garamond"/>
          <w:color w:val="000080"/>
          <w:sz w:val="27"/>
          <w:szCs w:val="27"/>
        </w:rPr>
        <w:t xml:space="preserve">, </w:t>
      </w:r>
      <w:r>
        <w:rPr>
          <w:rStyle w:val="hps"/>
          <w:rFonts w:ascii="Garamond" w:hAnsi="Garamond"/>
          <w:color w:val="000080"/>
          <w:sz w:val="27"/>
          <w:szCs w:val="27"/>
        </w:rPr>
        <w:t>la realtà è che</w:t>
      </w:r>
      <w:r>
        <w:rPr>
          <w:rFonts w:ascii="Garamond" w:hAnsi="Garamond"/>
          <w:color w:val="000080"/>
          <w:sz w:val="27"/>
          <w:szCs w:val="27"/>
        </w:rPr>
        <w:t xml:space="preserve"> </w:t>
      </w:r>
      <w:r>
        <w:rPr>
          <w:rStyle w:val="hps"/>
          <w:rFonts w:ascii="Garamond" w:hAnsi="Garamond"/>
          <w:color w:val="000080"/>
          <w:sz w:val="27"/>
          <w:szCs w:val="27"/>
        </w:rPr>
        <w:t>tutti</w:t>
      </w:r>
      <w:r>
        <w:rPr>
          <w:rFonts w:ascii="Garamond" w:hAnsi="Garamond"/>
          <w:color w:val="000080"/>
          <w:sz w:val="27"/>
          <w:szCs w:val="27"/>
        </w:rPr>
        <w:t xml:space="preserve"> voi </w:t>
      </w:r>
      <w:r>
        <w:rPr>
          <w:rStyle w:val="hps"/>
          <w:rFonts w:ascii="Garamond" w:hAnsi="Garamond"/>
          <w:color w:val="000080"/>
          <w:sz w:val="27"/>
          <w:szCs w:val="27"/>
        </w:rPr>
        <w:t>avete bisogno</w:t>
      </w:r>
      <w:r>
        <w:rPr>
          <w:rFonts w:ascii="Garamond" w:hAnsi="Garamond"/>
          <w:color w:val="000080"/>
          <w:sz w:val="27"/>
          <w:szCs w:val="27"/>
        </w:rPr>
        <w:t xml:space="preserve"> </w:t>
      </w:r>
      <w:r>
        <w:rPr>
          <w:rStyle w:val="hps"/>
          <w:rFonts w:ascii="Garamond" w:hAnsi="Garamond"/>
          <w:color w:val="000080"/>
          <w:sz w:val="27"/>
          <w:szCs w:val="27"/>
        </w:rPr>
        <w:t>di sapere</w:t>
      </w:r>
      <w:r>
        <w:rPr>
          <w:rFonts w:ascii="Garamond" w:hAnsi="Garamond"/>
          <w:color w:val="000080"/>
          <w:sz w:val="27"/>
          <w:szCs w:val="27"/>
        </w:rPr>
        <w:t xml:space="preserve"> </w:t>
      </w:r>
      <w:r>
        <w:rPr>
          <w:rStyle w:val="hps"/>
          <w:rFonts w:ascii="Garamond" w:hAnsi="Garamond"/>
          <w:color w:val="000080"/>
          <w:sz w:val="27"/>
          <w:szCs w:val="27"/>
        </w:rPr>
        <w:t>cosa sta succedendo</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 xml:space="preserve">. </w:t>
      </w:r>
      <w:r>
        <w:rPr>
          <w:rStyle w:val="hps"/>
          <w:rFonts w:ascii="Garamond" w:hAnsi="Garamond"/>
          <w:color w:val="000080"/>
          <w:sz w:val="27"/>
          <w:szCs w:val="27"/>
        </w:rPr>
        <w:t>La difficoltà è</w:t>
      </w:r>
      <w:r>
        <w:rPr>
          <w:rFonts w:ascii="Garamond" w:hAnsi="Garamond"/>
          <w:color w:val="000080"/>
          <w:sz w:val="27"/>
          <w:szCs w:val="27"/>
        </w:rPr>
        <w:t xml:space="preserve"> </w:t>
      </w:r>
      <w:r>
        <w:rPr>
          <w:rStyle w:val="hps"/>
          <w:rFonts w:ascii="Garamond" w:hAnsi="Garamond"/>
          <w:color w:val="000080"/>
          <w:sz w:val="27"/>
          <w:szCs w:val="27"/>
        </w:rPr>
        <w:t>se credete</w:t>
      </w:r>
      <w:r>
        <w:rPr>
          <w:rFonts w:ascii="Garamond" w:hAnsi="Garamond"/>
          <w:color w:val="000080"/>
          <w:sz w:val="27"/>
          <w:szCs w:val="27"/>
        </w:rPr>
        <w:t xml:space="preserve"> </w:t>
      </w:r>
      <w:r>
        <w:rPr>
          <w:rStyle w:val="hps"/>
          <w:rFonts w:ascii="Garamond" w:hAnsi="Garamond"/>
          <w:color w:val="000080"/>
          <w:sz w:val="27"/>
          <w:szCs w:val="27"/>
        </w:rPr>
        <w:t>a</w:t>
      </w:r>
      <w:r>
        <w:rPr>
          <w:rFonts w:ascii="Garamond" w:hAnsi="Garamond"/>
          <w:color w:val="000080"/>
          <w:sz w:val="27"/>
          <w:szCs w:val="27"/>
        </w:rPr>
        <w:t xml:space="preserve"> </w:t>
      </w:r>
      <w:r>
        <w:rPr>
          <w:rStyle w:val="hps"/>
          <w:rFonts w:ascii="Garamond" w:hAnsi="Garamond"/>
          <w:color w:val="000080"/>
          <w:sz w:val="27"/>
          <w:szCs w:val="27"/>
        </w:rPr>
        <w:t>tutto ciò</w:t>
      </w:r>
      <w:r>
        <w:rPr>
          <w:rFonts w:ascii="Garamond" w:hAnsi="Garamond"/>
          <w:color w:val="000080"/>
          <w:sz w:val="27"/>
          <w:szCs w:val="27"/>
        </w:rPr>
        <w:t xml:space="preserve"> </w:t>
      </w:r>
      <w:r>
        <w:rPr>
          <w:rStyle w:val="hps"/>
          <w:rFonts w:ascii="Garamond" w:hAnsi="Garamond"/>
          <w:color w:val="000080"/>
          <w:sz w:val="27"/>
          <w:szCs w:val="27"/>
        </w:rPr>
        <w:t>che vedete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televisione</w:t>
      </w:r>
      <w:r>
        <w:rPr>
          <w:rFonts w:ascii="Garamond" w:hAnsi="Garamond"/>
          <w:color w:val="000080"/>
          <w:sz w:val="27"/>
          <w:szCs w:val="27"/>
        </w:rPr>
        <w:t xml:space="preserve">. </w:t>
      </w:r>
      <w:r>
        <w:rPr>
          <w:rStyle w:val="hps"/>
          <w:rFonts w:ascii="Garamond" w:hAnsi="Garamond"/>
          <w:color w:val="000080"/>
          <w:sz w:val="27"/>
          <w:szCs w:val="27"/>
        </w:rPr>
        <w:t>Che cosa ci vorrebbe</w:t>
      </w:r>
      <w:r>
        <w:rPr>
          <w:rFonts w:ascii="Garamond" w:hAnsi="Garamond"/>
          <w:color w:val="000080"/>
          <w:sz w:val="27"/>
          <w:szCs w:val="27"/>
        </w:rPr>
        <w:t xml:space="preserve"> </w:t>
      </w:r>
      <w:r>
        <w:rPr>
          <w:rStyle w:val="hps"/>
          <w:rFonts w:ascii="Garamond" w:hAnsi="Garamond"/>
          <w:color w:val="000080"/>
          <w:sz w:val="27"/>
          <w:szCs w:val="27"/>
        </w:rPr>
        <w:t>per guardare</w:t>
      </w:r>
      <w:r>
        <w:rPr>
          <w:rFonts w:ascii="Garamond" w:hAnsi="Garamond"/>
          <w:color w:val="000080"/>
          <w:sz w:val="27"/>
          <w:szCs w:val="27"/>
        </w:rPr>
        <w:t xml:space="preserve"> </w:t>
      </w:r>
      <w:r>
        <w:rPr>
          <w:rStyle w:val="hps"/>
          <w:rFonts w:ascii="Garamond" w:hAnsi="Garamond"/>
          <w:color w:val="000080"/>
          <w:sz w:val="27"/>
          <w:szCs w:val="27"/>
        </w:rPr>
        <w:t>molti canali</w:t>
      </w:r>
      <w:r>
        <w:rPr>
          <w:rFonts w:ascii="Garamond" w:hAnsi="Garamond"/>
          <w:color w:val="000080"/>
          <w:sz w:val="27"/>
          <w:szCs w:val="27"/>
        </w:rPr>
        <w:t xml:space="preserve"> </w:t>
      </w:r>
      <w:r>
        <w:rPr>
          <w:rStyle w:val="hps"/>
          <w:rFonts w:ascii="Garamond" w:hAnsi="Garamond"/>
          <w:color w:val="000080"/>
          <w:sz w:val="27"/>
          <w:szCs w:val="27"/>
        </w:rPr>
        <w:t>diversi</w:t>
      </w:r>
      <w:r>
        <w:rPr>
          <w:rFonts w:ascii="Garamond" w:hAnsi="Garamond"/>
          <w:color w:val="000080"/>
          <w:sz w:val="27"/>
          <w:szCs w:val="27"/>
        </w:rPr>
        <w:t xml:space="preserve"> </w:t>
      </w:r>
      <w:r>
        <w:rPr>
          <w:rStyle w:val="hps"/>
          <w:rFonts w:ascii="Garamond" w:hAnsi="Garamond"/>
          <w:color w:val="000080"/>
          <w:sz w:val="27"/>
          <w:szCs w:val="27"/>
        </w:rPr>
        <w:t>ed avere</w:t>
      </w:r>
      <w:r>
        <w:rPr>
          <w:rFonts w:ascii="Garamond" w:hAnsi="Garamond"/>
          <w:color w:val="000080"/>
          <w:sz w:val="27"/>
          <w:szCs w:val="27"/>
        </w:rPr>
        <w:t xml:space="preserve"> </w:t>
      </w:r>
      <w:r>
        <w:rPr>
          <w:rStyle w:val="hps"/>
          <w:rFonts w:ascii="Garamond" w:hAnsi="Garamond"/>
          <w:color w:val="000080"/>
          <w:sz w:val="27"/>
          <w:szCs w:val="27"/>
        </w:rPr>
        <w:t>molte diverse</w:t>
      </w:r>
      <w:r>
        <w:rPr>
          <w:rFonts w:ascii="Garamond" w:hAnsi="Garamond"/>
          <w:color w:val="000080"/>
          <w:sz w:val="27"/>
          <w:szCs w:val="27"/>
        </w:rPr>
        <w:t xml:space="preserve"> </w:t>
      </w:r>
      <w:r>
        <w:rPr>
          <w:rStyle w:val="hps"/>
          <w:rFonts w:ascii="Garamond" w:hAnsi="Garamond"/>
          <w:color w:val="000080"/>
          <w:sz w:val="27"/>
          <w:szCs w:val="27"/>
        </w:rPr>
        <w:t>opportunità di vedere</w:t>
      </w:r>
      <w:r>
        <w:rPr>
          <w:rFonts w:ascii="Garamond" w:hAnsi="Garamond"/>
          <w:color w:val="000080"/>
          <w:sz w:val="27"/>
          <w:szCs w:val="27"/>
        </w:rPr>
        <w:t xml:space="preserve"> </w:t>
      </w:r>
      <w:r>
        <w:rPr>
          <w:rStyle w:val="hps"/>
          <w:rFonts w:ascii="Garamond" w:hAnsi="Garamond"/>
          <w:color w:val="000080"/>
          <w:sz w:val="27"/>
          <w:szCs w:val="27"/>
        </w:rPr>
        <w:t>ciò che provano le persone</w:t>
      </w:r>
      <w:r>
        <w:rPr>
          <w:rFonts w:ascii="Garamond" w:hAnsi="Garamond"/>
          <w:color w:val="000080"/>
          <w:sz w:val="27"/>
          <w:szCs w:val="27"/>
        </w:rPr>
        <w:t xml:space="preserve">? </w:t>
      </w:r>
      <w:r>
        <w:rPr>
          <w:rStyle w:val="hps"/>
          <w:rFonts w:ascii="Garamond" w:hAnsi="Garamond"/>
          <w:color w:val="000080"/>
          <w:sz w:val="27"/>
          <w:szCs w:val="27"/>
        </w:rPr>
        <w:t>Potete scacciare</w:t>
      </w:r>
      <w:r>
        <w:rPr>
          <w:rFonts w:ascii="Garamond" w:hAnsi="Garamond"/>
          <w:color w:val="000080"/>
          <w:sz w:val="27"/>
          <w:szCs w:val="27"/>
        </w:rPr>
        <w:t xml:space="preserve"> </w:t>
      </w:r>
      <w:r>
        <w:rPr>
          <w:rStyle w:val="hps"/>
          <w:rFonts w:ascii="Garamond" w:hAnsi="Garamond"/>
          <w:color w:val="000080"/>
          <w:sz w:val="27"/>
          <w:szCs w:val="27"/>
        </w:rPr>
        <w:t>la loro</w:t>
      </w:r>
      <w:r>
        <w:rPr>
          <w:rFonts w:ascii="Garamond" w:hAnsi="Garamond"/>
          <w:color w:val="000080"/>
          <w:sz w:val="27"/>
          <w:szCs w:val="27"/>
        </w:rPr>
        <w:t xml:space="preserve"> </w:t>
      </w:r>
      <w:r>
        <w:rPr>
          <w:rStyle w:val="hps"/>
          <w:rFonts w:ascii="Garamond" w:hAnsi="Garamond"/>
          <w:color w:val="000080"/>
          <w:sz w:val="27"/>
          <w:szCs w:val="27"/>
        </w:rPr>
        <w:t>corruzione</w:t>
      </w:r>
      <w:r>
        <w:rPr>
          <w:rFonts w:ascii="Garamond" w:hAnsi="Garamond"/>
          <w:color w:val="000080"/>
          <w:sz w:val="27"/>
          <w:szCs w:val="27"/>
        </w:rPr>
        <w:t xml:space="preserve">? </w:t>
      </w:r>
      <w:r>
        <w:rPr>
          <w:rStyle w:val="hps"/>
          <w:rFonts w:ascii="Garamond" w:hAnsi="Garamond"/>
          <w:color w:val="000080"/>
          <w:sz w:val="27"/>
          <w:szCs w:val="27"/>
        </w:rPr>
        <w:t>Potete scacciare</w:t>
      </w:r>
      <w:r>
        <w:rPr>
          <w:rFonts w:ascii="Garamond" w:hAnsi="Garamond"/>
          <w:color w:val="000080"/>
          <w:sz w:val="27"/>
          <w:szCs w:val="27"/>
        </w:rPr>
        <w:t xml:space="preserve"> </w:t>
      </w:r>
      <w:r>
        <w:rPr>
          <w:rStyle w:val="hps"/>
          <w:rFonts w:ascii="Garamond" w:hAnsi="Garamond"/>
          <w:color w:val="000080"/>
          <w:sz w:val="27"/>
          <w:szCs w:val="27"/>
        </w:rPr>
        <w:t>l'odio</w:t>
      </w:r>
      <w:r>
        <w:rPr>
          <w:rFonts w:ascii="Garamond" w:hAnsi="Garamond"/>
          <w:color w:val="000080"/>
          <w:sz w:val="27"/>
          <w:szCs w:val="27"/>
        </w:rPr>
        <w:t xml:space="preserve"> </w:t>
      </w:r>
      <w:r>
        <w:rPr>
          <w:rStyle w:val="hps"/>
          <w:rFonts w:ascii="Garamond" w:hAnsi="Garamond"/>
          <w:color w:val="000080"/>
          <w:sz w:val="27"/>
          <w:szCs w:val="27"/>
        </w:rPr>
        <w:t>generazionale</w:t>
      </w:r>
      <w:r>
        <w:rPr>
          <w:rFonts w:ascii="Garamond" w:hAnsi="Garamond"/>
          <w:color w:val="000080"/>
          <w:sz w:val="27"/>
          <w:szCs w:val="27"/>
        </w:rPr>
        <w:t xml:space="preserve"> </w:t>
      </w:r>
      <w:r>
        <w:rPr>
          <w:rStyle w:val="hps"/>
          <w:rFonts w:ascii="Garamond" w:hAnsi="Garamond"/>
          <w:color w:val="000080"/>
          <w:sz w:val="27"/>
          <w:szCs w:val="27"/>
        </w:rPr>
        <w:t>che è stato</w:t>
      </w:r>
      <w:r>
        <w:rPr>
          <w:rFonts w:ascii="Garamond" w:hAnsi="Garamond"/>
          <w:color w:val="000080"/>
          <w:sz w:val="27"/>
          <w:szCs w:val="27"/>
        </w:rPr>
        <w:t xml:space="preserve"> </w:t>
      </w:r>
      <w:r>
        <w:rPr>
          <w:rStyle w:val="hps"/>
          <w:rFonts w:ascii="Garamond" w:hAnsi="Garamond"/>
          <w:color w:val="000080"/>
          <w:sz w:val="27"/>
          <w:szCs w:val="27"/>
        </w:rPr>
        <w:t>tramandato</w:t>
      </w:r>
      <w:r>
        <w:rPr>
          <w:rFonts w:ascii="Garamond" w:hAnsi="Garamond"/>
          <w:color w:val="000080"/>
          <w:sz w:val="27"/>
          <w:szCs w:val="27"/>
        </w:rPr>
        <w:t xml:space="preserve"> </w:t>
      </w:r>
      <w:r>
        <w:rPr>
          <w:rStyle w:val="hps"/>
          <w:rFonts w:ascii="Garamond" w:hAnsi="Garamond"/>
          <w:color w:val="000080"/>
          <w:sz w:val="27"/>
          <w:szCs w:val="27"/>
        </w:rPr>
        <w:t>più e più volte</w:t>
      </w:r>
      <w:r>
        <w:rPr>
          <w:rFonts w:ascii="Garamond" w:hAnsi="Garamond"/>
          <w:color w:val="000080"/>
          <w:sz w:val="27"/>
          <w:szCs w:val="27"/>
        </w:rPr>
        <w:t xml:space="preserve"> </w:t>
      </w:r>
      <w:r>
        <w:rPr>
          <w:rStyle w:val="hps"/>
          <w:rFonts w:ascii="Garamond" w:hAnsi="Garamond"/>
          <w:color w:val="000080"/>
          <w:sz w:val="27"/>
          <w:szCs w:val="27"/>
        </w:rPr>
        <w:t>quando un padre</w:t>
      </w:r>
      <w:r>
        <w:rPr>
          <w:rFonts w:ascii="Garamond" w:hAnsi="Garamond"/>
          <w:color w:val="000080"/>
          <w:sz w:val="27"/>
          <w:szCs w:val="27"/>
        </w:rPr>
        <w:t xml:space="preserve"> </w:t>
      </w:r>
      <w:r>
        <w:rPr>
          <w:rStyle w:val="hps"/>
          <w:rFonts w:ascii="Garamond" w:hAnsi="Garamond"/>
          <w:color w:val="000080"/>
          <w:sz w:val="27"/>
          <w:szCs w:val="27"/>
        </w:rPr>
        <w:t>urla</w:t>
      </w:r>
      <w:r>
        <w:rPr>
          <w:rFonts w:ascii="Garamond" w:hAnsi="Garamond"/>
          <w:color w:val="000080"/>
          <w:sz w:val="27"/>
          <w:szCs w:val="27"/>
        </w:rPr>
        <w:t xml:space="preserve"> </w:t>
      </w:r>
      <w:r>
        <w:rPr>
          <w:rStyle w:val="hps"/>
          <w:rFonts w:ascii="Garamond" w:hAnsi="Garamond"/>
          <w:color w:val="000080"/>
          <w:sz w:val="27"/>
          <w:szCs w:val="27"/>
        </w:rPr>
        <w:t>a suo figlio</w:t>
      </w:r>
      <w:r>
        <w:rPr>
          <w:rFonts w:ascii="Garamond" w:hAnsi="Garamond"/>
          <w:color w:val="000080"/>
          <w:sz w:val="27"/>
          <w:szCs w:val="27"/>
        </w:rPr>
        <w:t xml:space="preserve">: "Guarda che cosa ci hanno fatto! </w:t>
      </w:r>
      <w:r>
        <w:rPr>
          <w:rStyle w:val="hps"/>
          <w:rFonts w:ascii="Garamond" w:hAnsi="Garamond"/>
          <w:color w:val="000080"/>
          <w:sz w:val="27"/>
          <w:szCs w:val="27"/>
        </w:rPr>
        <w:t>Guarda</w:t>
      </w:r>
      <w:r>
        <w:rPr>
          <w:rFonts w:ascii="Garamond" w:hAnsi="Garamond"/>
          <w:color w:val="000080"/>
          <w:sz w:val="27"/>
          <w:szCs w:val="27"/>
        </w:rPr>
        <w:t xml:space="preserve"> che </w:t>
      </w:r>
      <w:r>
        <w:rPr>
          <w:rStyle w:val="hps"/>
          <w:rFonts w:ascii="Garamond" w:hAnsi="Garamond"/>
          <w:color w:val="000080"/>
          <w:sz w:val="27"/>
          <w:szCs w:val="27"/>
        </w:rPr>
        <w:t>cosa hanno fatto</w:t>
      </w:r>
      <w:r>
        <w:rPr>
          <w:rFonts w:ascii="Garamond" w:hAnsi="Garamond"/>
          <w:color w:val="000080"/>
          <w:sz w:val="27"/>
          <w:szCs w:val="27"/>
        </w:rPr>
        <w:t>!</w:t>
      </w:r>
      <w:r>
        <w:rPr>
          <w:rStyle w:val="hps"/>
          <w:rFonts w:ascii="Garamond" w:hAnsi="Garamond"/>
          <w:color w:val="000080"/>
          <w:sz w:val="27"/>
          <w:szCs w:val="27"/>
        </w:rPr>
        <w:t xml:space="preserve">" </w:t>
      </w:r>
      <w:r>
        <w:rPr>
          <w:rFonts w:ascii="Garamond" w:hAnsi="Garamond"/>
          <w:color w:val="000080"/>
          <w:sz w:val="27"/>
          <w:szCs w:val="27"/>
        </w:rPr>
        <w:t xml:space="preserve">Il figlio </w:t>
      </w:r>
      <w:r>
        <w:rPr>
          <w:rStyle w:val="hps"/>
          <w:rFonts w:ascii="Garamond" w:hAnsi="Garamond"/>
          <w:color w:val="000080"/>
          <w:sz w:val="27"/>
          <w:szCs w:val="27"/>
        </w:rPr>
        <w:t>stabilisce i suoi</w:t>
      </w:r>
      <w:r>
        <w:rPr>
          <w:rFonts w:ascii="Garamond" w:hAnsi="Garamond"/>
          <w:color w:val="000080"/>
          <w:sz w:val="27"/>
          <w:szCs w:val="27"/>
        </w:rPr>
        <w:t xml:space="preserve"> </w:t>
      </w:r>
      <w:r>
        <w:rPr>
          <w:rStyle w:val="hps"/>
          <w:rFonts w:ascii="Garamond" w:hAnsi="Garamond"/>
          <w:color w:val="000080"/>
          <w:sz w:val="27"/>
          <w:szCs w:val="27"/>
        </w:rPr>
        <w:t>obiettivi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quando cresce</w:t>
      </w:r>
      <w:r>
        <w:rPr>
          <w:rFonts w:ascii="Garamond" w:hAnsi="Garamond"/>
          <w:color w:val="000080"/>
          <w:sz w:val="27"/>
          <w:szCs w:val="27"/>
        </w:rPr>
        <w:t xml:space="preserve"> </w:t>
      </w:r>
      <w:r>
        <w:rPr>
          <w:rStyle w:val="hps"/>
          <w:rFonts w:ascii="Garamond" w:hAnsi="Garamond"/>
          <w:color w:val="000080"/>
          <w:sz w:val="27"/>
          <w:szCs w:val="27"/>
        </w:rPr>
        <w:t>si vendicherà</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si verifica</w:t>
      </w:r>
      <w:r>
        <w:rPr>
          <w:rFonts w:ascii="Garamond" w:hAnsi="Garamond"/>
          <w:color w:val="000080"/>
          <w:sz w:val="27"/>
          <w:szCs w:val="27"/>
        </w:rPr>
        <w:t xml:space="preserve"> </w:t>
      </w:r>
      <w:r>
        <w:rPr>
          <w:rStyle w:val="hps"/>
          <w:rFonts w:ascii="Garamond" w:hAnsi="Garamond"/>
          <w:color w:val="000080"/>
          <w:sz w:val="27"/>
          <w:szCs w:val="27"/>
        </w:rPr>
        <w:t>più e più</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più volte</w:t>
      </w:r>
      <w:r>
        <w:rPr>
          <w:rFonts w:ascii="Garamond" w:hAnsi="Garamond"/>
          <w:color w:val="000080"/>
          <w:sz w:val="27"/>
          <w:szCs w:val="27"/>
        </w:rPr>
        <w:t xml:space="preserve">. </w:t>
      </w:r>
      <w:r>
        <w:rPr>
          <w:rStyle w:val="hps"/>
          <w:rFonts w:ascii="Garamond" w:hAnsi="Garamond"/>
          <w:color w:val="000080"/>
          <w:sz w:val="27"/>
          <w:szCs w:val="27"/>
        </w:rPr>
        <w:t>Molti</w:t>
      </w:r>
      <w:r>
        <w:rPr>
          <w:rFonts w:ascii="Garamond" w:hAnsi="Garamond"/>
          <w:color w:val="000080"/>
          <w:sz w:val="27"/>
          <w:szCs w:val="27"/>
        </w:rPr>
        <w:t xml:space="preserve"> </w:t>
      </w:r>
      <w:r>
        <w:rPr>
          <w:rStyle w:val="hps"/>
          <w:rFonts w:ascii="Garamond" w:hAnsi="Garamond"/>
          <w:color w:val="000080"/>
          <w:sz w:val="27"/>
          <w:szCs w:val="27"/>
        </w:rPr>
        <w:t>dei maestri</w:t>
      </w:r>
      <w:r>
        <w:rPr>
          <w:rFonts w:ascii="Garamond" w:hAnsi="Garamond"/>
          <w:color w:val="000080"/>
          <w:sz w:val="27"/>
          <w:szCs w:val="27"/>
        </w:rPr>
        <w:t xml:space="preserve"> </w:t>
      </w:r>
      <w:r>
        <w:rPr>
          <w:rStyle w:val="hps"/>
          <w:rFonts w:ascii="Garamond" w:hAnsi="Garamond"/>
          <w:color w:val="000080"/>
          <w:sz w:val="27"/>
          <w:szCs w:val="27"/>
        </w:rPr>
        <w:t>hanno detto:</w:t>
      </w:r>
      <w:r>
        <w:rPr>
          <w:rFonts w:ascii="Garamond" w:hAnsi="Garamond"/>
          <w:color w:val="000080"/>
          <w:sz w:val="27"/>
          <w:szCs w:val="27"/>
        </w:rPr>
        <w:t xml:space="preserve"> </w:t>
      </w:r>
      <w:r>
        <w:rPr>
          <w:rStyle w:val="hps"/>
          <w:rFonts w:ascii="Garamond" w:hAnsi="Garamond"/>
          <w:color w:val="000080"/>
          <w:sz w:val="27"/>
          <w:szCs w:val="27"/>
        </w:rPr>
        <w:t>"Ama</w:t>
      </w:r>
      <w:r>
        <w:rPr>
          <w:rFonts w:ascii="Garamond" w:hAnsi="Garamond"/>
          <w:color w:val="000080"/>
          <w:sz w:val="27"/>
          <w:szCs w:val="27"/>
        </w:rPr>
        <w:t xml:space="preserve"> </w:t>
      </w:r>
      <w:r>
        <w:rPr>
          <w:rStyle w:val="hps"/>
          <w:rFonts w:ascii="Garamond" w:hAnsi="Garamond"/>
          <w:color w:val="000080"/>
          <w:sz w:val="27"/>
          <w:szCs w:val="27"/>
        </w:rPr>
        <w:t>i  tuoi nemici</w:t>
      </w:r>
      <w:r>
        <w:rPr>
          <w:rFonts w:ascii="Garamond" w:hAnsi="Garamond"/>
          <w:color w:val="000080"/>
          <w:sz w:val="27"/>
          <w:szCs w:val="27"/>
        </w:rPr>
        <w:t xml:space="preserve">." Questo è </w:t>
      </w:r>
      <w:r>
        <w:rPr>
          <w:rStyle w:val="hps"/>
          <w:rFonts w:ascii="Garamond" w:hAnsi="Garamond"/>
          <w:color w:val="000080"/>
          <w:sz w:val="27"/>
          <w:szCs w:val="27"/>
        </w:rPr>
        <w:t>il momento di</w:t>
      </w:r>
      <w:r>
        <w:rPr>
          <w:rFonts w:ascii="Garamond" w:hAnsi="Garamond"/>
          <w:color w:val="000080"/>
          <w:sz w:val="27"/>
          <w:szCs w:val="27"/>
        </w:rPr>
        <w:t xml:space="preserve"> </w:t>
      </w:r>
      <w:r>
        <w:rPr>
          <w:rStyle w:val="hps"/>
          <w:rFonts w:ascii="Garamond" w:hAnsi="Garamond"/>
          <w:color w:val="000080"/>
          <w:sz w:val="27"/>
          <w:szCs w:val="27"/>
        </w:rPr>
        <w:t>farlo ed</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si tratta della</w:t>
      </w:r>
      <w:r>
        <w:rPr>
          <w:rFonts w:ascii="Garamond" w:hAnsi="Garamond"/>
          <w:color w:val="000080"/>
          <w:sz w:val="27"/>
          <w:szCs w:val="27"/>
        </w:rPr>
        <w:t xml:space="preserve"> </w:t>
      </w:r>
      <w:r>
        <w:rPr>
          <w:rStyle w:val="hps"/>
          <w:rFonts w:ascii="Garamond" w:hAnsi="Garamond"/>
          <w:color w:val="000080"/>
          <w:sz w:val="27"/>
          <w:szCs w:val="27"/>
        </w:rPr>
        <w:t>realtà di</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w:t>
      </w:r>
      <w:r>
        <w:rPr>
          <w:rStyle w:val="hps"/>
          <w:rFonts w:ascii="Garamond" w:hAnsi="Garamond"/>
          <w:color w:val="000080"/>
          <w:sz w:val="27"/>
          <w:szCs w:val="27"/>
        </w:rPr>
        <w:t>Poiché non c'è</w:t>
      </w:r>
      <w:r>
        <w:rPr>
          <w:rFonts w:ascii="Garamond" w:hAnsi="Garamond"/>
          <w:color w:val="000080"/>
          <w:sz w:val="27"/>
          <w:szCs w:val="27"/>
        </w:rPr>
        <w:t xml:space="preserve"> </w:t>
      </w:r>
      <w:r>
        <w:rPr>
          <w:rStyle w:val="hps"/>
          <w:rFonts w:ascii="Garamond" w:hAnsi="Garamond"/>
          <w:color w:val="000080"/>
          <w:sz w:val="27"/>
          <w:szCs w:val="27"/>
        </w:rPr>
        <w:t>giusto o sbagliato</w:t>
      </w:r>
      <w:r>
        <w:rPr>
          <w:rFonts w:ascii="Garamond" w:hAnsi="Garamond"/>
          <w:color w:val="000080"/>
          <w:sz w:val="27"/>
          <w:szCs w:val="27"/>
        </w:rPr>
        <w:t xml:space="preserve">, </w:t>
      </w:r>
      <w:r>
        <w:rPr>
          <w:rStyle w:val="hps"/>
          <w:rFonts w:ascii="Garamond" w:hAnsi="Garamond"/>
          <w:color w:val="000080"/>
          <w:sz w:val="27"/>
          <w:szCs w:val="27"/>
        </w:rPr>
        <w:t>né</w:t>
      </w:r>
      <w:r>
        <w:rPr>
          <w:rFonts w:ascii="Garamond" w:hAnsi="Garamond"/>
          <w:color w:val="000080"/>
          <w:sz w:val="27"/>
          <w:szCs w:val="27"/>
        </w:rPr>
        <w:t xml:space="preserve"> </w:t>
      </w:r>
      <w:r>
        <w:rPr>
          <w:rStyle w:val="hps"/>
          <w:rFonts w:ascii="Garamond" w:hAnsi="Garamond"/>
          <w:color w:val="000080"/>
          <w:sz w:val="27"/>
          <w:szCs w:val="27"/>
        </w:rPr>
        <w:t>bianco o nero</w:t>
      </w:r>
      <w:r>
        <w:rPr>
          <w:rFonts w:ascii="Garamond" w:hAnsi="Garamond"/>
          <w:color w:val="000080"/>
          <w:sz w:val="27"/>
          <w:szCs w:val="27"/>
        </w:rPr>
        <w:t xml:space="preserve">, </w:t>
      </w:r>
      <w:r>
        <w:rPr>
          <w:rStyle w:val="hps"/>
          <w:rFonts w:ascii="Garamond" w:hAnsi="Garamond"/>
          <w:color w:val="000080"/>
          <w:sz w:val="27"/>
          <w:szCs w:val="27"/>
        </w:rPr>
        <w:t>né alto  o</w:t>
      </w:r>
      <w:r>
        <w:rPr>
          <w:rFonts w:ascii="Garamond" w:hAnsi="Garamond"/>
          <w:color w:val="000080"/>
          <w:sz w:val="27"/>
          <w:szCs w:val="27"/>
        </w:rPr>
        <w:t xml:space="preserve"> </w:t>
      </w:r>
      <w:r>
        <w:rPr>
          <w:rStyle w:val="hps"/>
          <w:rFonts w:ascii="Garamond" w:hAnsi="Garamond"/>
          <w:color w:val="000080"/>
          <w:sz w:val="27"/>
          <w:szCs w:val="27"/>
        </w:rPr>
        <w:t>basso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c'è amore</w:t>
      </w:r>
      <w:r>
        <w:rPr>
          <w:rFonts w:ascii="Garamond" w:hAnsi="Garamond"/>
          <w:color w:val="000080"/>
          <w:sz w:val="27"/>
          <w:szCs w:val="27"/>
        </w:rPr>
        <w:t xml:space="preserve"> </w:t>
      </w:r>
      <w:r>
        <w:rPr>
          <w:rStyle w:val="hps"/>
          <w:rFonts w:ascii="Garamond" w:hAnsi="Garamond"/>
          <w:color w:val="000080"/>
          <w:sz w:val="27"/>
          <w:szCs w:val="27"/>
        </w:rPr>
        <w:t>o paura</w:t>
      </w:r>
      <w:r>
        <w:rPr>
          <w:rFonts w:ascii="Garamond" w:hAnsi="Garamond"/>
          <w:color w:val="000080"/>
          <w:sz w:val="27"/>
          <w:szCs w:val="27"/>
        </w:rPr>
        <w:t xml:space="preserve">. </w:t>
      </w:r>
      <w:r>
        <w:rPr>
          <w:rStyle w:val="hps"/>
          <w:rFonts w:ascii="Garamond" w:hAnsi="Garamond"/>
          <w:color w:val="000080"/>
          <w:sz w:val="27"/>
          <w:szCs w:val="27"/>
        </w:rPr>
        <w:t xml:space="preserve"> Fa </w:t>
      </w:r>
      <w:r>
        <w:rPr>
          <w:rFonts w:ascii="Garamond" w:hAnsi="Garamond"/>
          <w:color w:val="000080"/>
          <w:sz w:val="27"/>
          <w:szCs w:val="27"/>
        </w:rPr>
        <w:t xml:space="preserve">tutto parte </w:t>
      </w:r>
      <w:r>
        <w:rPr>
          <w:rStyle w:val="hps"/>
          <w:rFonts w:ascii="Garamond" w:hAnsi="Garamond"/>
          <w:color w:val="000080"/>
          <w:sz w:val="27"/>
          <w:szCs w:val="27"/>
        </w:rPr>
        <w:t>della stessa ene</w:t>
      </w:r>
      <w:r w:rsidRPr="00193F50">
        <w:rPr>
          <w:rStyle w:val="hps"/>
          <w:rFonts w:ascii="Garamond" w:hAnsi="Garamond"/>
          <w:color w:val="000080"/>
          <w:sz w:val="27"/>
          <w:szCs w:val="27"/>
        </w:rPr>
        <w:t>rgia.</w:t>
      </w:r>
    </w:p>
    <w:p w:rsidR="00193F50" w:rsidRDefault="00193F50" w:rsidP="00193F50">
      <w:pPr>
        <w:spacing w:before="240" w:after="240"/>
        <w:jc w:val="both"/>
        <w:rPr>
          <w:rStyle w:val="Enfasigrassetto"/>
          <w:rFonts w:ascii="Garamond" w:hAnsi="Garamond"/>
          <w:color w:val="000080"/>
          <w:sz w:val="27"/>
          <w:szCs w:val="27"/>
        </w:rPr>
      </w:pPr>
      <w:r w:rsidRPr="00193F50">
        <w:rPr>
          <w:rStyle w:val="Enfasigrassetto"/>
          <w:rFonts w:ascii="Garamond" w:hAnsi="Garamond"/>
          <w:color w:val="000080"/>
          <w:sz w:val="27"/>
          <w:szCs w:val="27"/>
        </w:rPr>
        <w:t>Potete vedere voi stessi negli occhi degli altri?</w:t>
      </w:r>
    </w:p>
    <w:p w:rsidR="00193F50" w:rsidRDefault="00193F50" w:rsidP="00193F50">
      <w:pPr>
        <w:spacing w:before="240" w:after="240"/>
        <w:jc w:val="both"/>
      </w:pPr>
      <w:r>
        <w:rPr>
          <w:rStyle w:val="hps"/>
          <w:rFonts w:ascii="Garamond" w:hAnsi="Garamond"/>
          <w:color w:val="000080"/>
          <w:sz w:val="27"/>
          <w:szCs w:val="27"/>
        </w:rPr>
        <w:t>Molto chiaramente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siete entrati</w:t>
      </w:r>
      <w:r>
        <w:rPr>
          <w:rFonts w:ascii="Garamond" w:hAnsi="Garamond"/>
          <w:color w:val="000080"/>
          <w:sz w:val="27"/>
          <w:szCs w:val="27"/>
        </w:rPr>
        <w:t xml:space="preserve"> </w:t>
      </w:r>
      <w:r>
        <w:rPr>
          <w:rStyle w:val="hps"/>
          <w:rFonts w:ascii="Garamond" w:hAnsi="Garamond"/>
          <w:color w:val="000080"/>
          <w:sz w:val="27"/>
          <w:szCs w:val="27"/>
        </w:rPr>
        <w:t>nella</w:t>
      </w:r>
      <w:r>
        <w:rPr>
          <w:rFonts w:ascii="Garamond" w:hAnsi="Garamond"/>
          <w:color w:val="000080"/>
          <w:sz w:val="27"/>
          <w:szCs w:val="27"/>
        </w:rPr>
        <w:t xml:space="preserve"> </w:t>
      </w:r>
      <w:r>
        <w:rPr>
          <w:rStyle w:val="hps"/>
          <w:rFonts w:ascii="Garamond" w:hAnsi="Garamond"/>
          <w:color w:val="000080"/>
          <w:sz w:val="27"/>
          <w:szCs w:val="27"/>
        </w:rPr>
        <w:t>Terza Ondata</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Potere</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prima ondata</w:t>
      </w:r>
      <w:r>
        <w:rPr>
          <w:rFonts w:ascii="Garamond" w:hAnsi="Garamond"/>
          <w:color w:val="000080"/>
          <w:sz w:val="27"/>
          <w:szCs w:val="27"/>
        </w:rPr>
        <w:t xml:space="preserve"> </w:t>
      </w:r>
      <w:r>
        <w:rPr>
          <w:rStyle w:val="hps"/>
          <w:rFonts w:ascii="Garamond" w:hAnsi="Garamond"/>
          <w:color w:val="000080"/>
          <w:sz w:val="27"/>
          <w:szCs w:val="27"/>
        </w:rPr>
        <w:t>era</w:t>
      </w:r>
      <w:r>
        <w:rPr>
          <w:rFonts w:ascii="Garamond" w:hAnsi="Garamond"/>
          <w:color w:val="000080"/>
          <w:sz w:val="27"/>
          <w:szCs w:val="27"/>
        </w:rPr>
        <w:t xml:space="preserve"> </w:t>
      </w:r>
      <w:r>
        <w:rPr>
          <w:rStyle w:val="hps"/>
          <w:rFonts w:ascii="Garamond" w:hAnsi="Garamond"/>
          <w:color w:val="000080"/>
          <w:sz w:val="27"/>
          <w:szCs w:val="27"/>
        </w:rPr>
        <w:t>semplicemente</w:t>
      </w:r>
      <w:r>
        <w:rPr>
          <w:rFonts w:ascii="Garamond" w:hAnsi="Garamond"/>
          <w:color w:val="000080"/>
          <w:sz w:val="27"/>
          <w:szCs w:val="27"/>
        </w:rPr>
        <w:t xml:space="preserve">, </w:t>
      </w:r>
      <w:r>
        <w:rPr>
          <w:rStyle w:val="hps"/>
          <w:rFonts w:ascii="Garamond" w:hAnsi="Garamond"/>
          <w:color w:val="000080"/>
          <w:sz w:val="27"/>
          <w:szCs w:val="27"/>
        </w:rPr>
        <w:t>imparare a trovarvi,</w:t>
      </w:r>
      <w:r>
        <w:rPr>
          <w:rFonts w:ascii="Garamond" w:hAnsi="Garamond"/>
          <w:color w:val="000080"/>
          <w:sz w:val="27"/>
          <w:szCs w:val="27"/>
        </w:rPr>
        <w:t xml:space="preserve"> ad </w:t>
      </w:r>
      <w:r>
        <w:rPr>
          <w:rStyle w:val="hps"/>
          <w:rFonts w:ascii="Garamond" w:hAnsi="Garamond"/>
          <w:color w:val="000080"/>
          <w:sz w:val="27"/>
          <w:szCs w:val="27"/>
        </w:rPr>
        <w:t>essere</w:t>
      </w:r>
      <w:r>
        <w:rPr>
          <w:rFonts w:ascii="Garamond" w:hAnsi="Garamond"/>
          <w:color w:val="000080"/>
          <w:sz w:val="27"/>
          <w:szCs w:val="27"/>
        </w:rPr>
        <w:t xml:space="preserve"> </w:t>
      </w:r>
      <w:r>
        <w:rPr>
          <w:rStyle w:val="hps"/>
          <w:rFonts w:ascii="Garamond" w:hAnsi="Garamond"/>
          <w:color w:val="000080"/>
          <w:sz w:val="27"/>
          <w:szCs w:val="27"/>
        </w:rPr>
        <w:t>lì</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seguire il leader</w:t>
      </w:r>
      <w:r>
        <w:rPr>
          <w:rFonts w:ascii="Garamond" w:hAnsi="Garamond"/>
          <w:color w:val="000080"/>
          <w:sz w:val="27"/>
          <w:szCs w:val="27"/>
        </w:rPr>
        <w:t xml:space="preserve">. </w:t>
      </w:r>
      <w:r>
        <w:rPr>
          <w:rStyle w:val="hps"/>
          <w:rFonts w:ascii="Garamond" w:hAnsi="Garamond"/>
          <w:color w:val="000080"/>
          <w:sz w:val="27"/>
          <w:szCs w:val="27"/>
        </w:rPr>
        <w:t>La vostra</w:t>
      </w:r>
      <w:r>
        <w:rPr>
          <w:rFonts w:ascii="Garamond" w:hAnsi="Garamond"/>
          <w:color w:val="000080"/>
          <w:sz w:val="27"/>
          <w:szCs w:val="27"/>
        </w:rPr>
        <w:t xml:space="preserve"> </w:t>
      </w:r>
      <w:r>
        <w:rPr>
          <w:rStyle w:val="hps"/>
          <w:rFonts w:ascii="Garamond" w:hAnsi="Garamond"/>
          <w:color w:val="000080"/>
          <w:sz w:val="27"/>
          <w:szCs w:val="27"/>
        </w:rPr>
        <w:t>Seconda</w:t>
      </w:r>
      <w:r>
        <w:rPr>
          <w:rFonts w:ascii="Garamond" w:hAnsi="Garamond"/>
          <w:color w:val="000080"/>
          <w:sz w:val="27"/>
          <w:szCs w:val="27"/>
        </w:rPr>
        <w:t xml:space="preserve"> </w:t>
      </w:r>
      <w:r>
        <w:rPr>
          <w:rStyle w:val="hps"/>
          <w:rFonts w:ascii="Garamond" w:hAnsi="Garamond"/>
          <w:color w:val="000080"/>
          <w:sz w:val="27"/>
          <w:szCs w:val="27"/>
        </w:rPr>
        <w:t>Ondata di</w:t>
      </w:r>
      <w:r>
        <w:rPr>
          <w:rFonts w:ascii="Garamond" w:hAnsi="Garamond"/>
          <w:color w:val="000080"/>
          <w:sz w:val="27"/>
          <w:szCs w:val="27"/>
        </w:rPr>
        <w:t xml:space="preserve"> </w:t>
      </w:r>
      <w:r>
        <w:rPr>
          <w:rStyle w:val="hps"/>
          <w:rFonts w:ascii="Garamond" w:hAnsi="Garamond"/>
          <w:color w:val="000080"/>
          <w:sz w:val="27"/>
          <w:szCs w:val="27"/>
        </w:rPr>
        <w:t>Potere</w:t>
      </w:r>
      <w:r>
        <w:rPr>
          <w:rFonts w:ascii="Garamond" w:hAnsi="Garamond"/>
          <w:color w:val="000080"/>
          <w:sz w:val="27"/>
          <w:szCs w:val="27"/>
        </w:rPr>
        <w:t xml:space="preserve"> </w:t>
      </w:r>
      <w:r>
        <w:rPr>
          <w:rStyle w:val="hps"/>
          <w:rFonts w:ascii="Garamond" w:hAnsi="Garamond"/>
          <w:color w:val="000080"/>
          <w:sz w:val="27"/>
          <w:szCs w:val="27"/>
        </w:rPr>
        <w:t>era imparare  a</w:t>
      </w:r>
      <w:r>
        <w:rPr>
          <w:rFonts w:ascii="Garamond" w:hAnsi="Garamond"/>
          <w:color w:val="000080"/>
          <w:sz w:val="27"/>
          <w:szCs w:val="27"/>
        </w:rPr>
        <w:t xml:space="preserve"> </w:t>
      </w:r>
      <w:r>
        <w:rPr>
          <w:rStyle w:val="hps"/>
          <w:rFonts w:ascii="Garamond" w:hAnsi="Garamond"/>
          <w:color w:val="000080"/>
          <w:sz w:val="27"/>
          <w:szCs w:val="27"/>
        </w:rPr>
        <w:t>seguire</w:t>
      </w:r>
      <w:r>
        <w:rPr>
          <w:rFonts w:ascii="Garamond" w:hAnsi="Garamond"/>
          <w:color w:val="000080"/>
          <w:sz w:val="27"/>
          <w:szCs w:val="27"/>
        </w:rPr>
        <w:t xml:space="preserve"> </w:t>
      </w:r>
      <w:r>
        <w:rPr>
          <w:rStyle w:val="hps"/>
          <w:rFonts w:ascii="Garamond" w:hAnsi="Garamond"/>
          <w:color w:val="000080"/>
          <w:sz w:val="27"/>
          <w:szCs w:val="27"/>
        </w:rPr>
        <w:t>voi stessi</w:t>
      </w:r>
      <w:r>
        <w:rPr>
          <w:rFonts w:ascii="Garamond" w:hAnsi="Garamond"/>
          <w:color w:val="000080"/>
          <w:sz w:val="27"/>
          <w:szCs w:val="27"/>
        </w:rPr>
        <w:t xml:space="preserve">. </w:t>
      </w:r>
      <w:r>
        <w:rPr>
          <w:rStyle w:val="hps"/>
          <w:rFonts w:ascii="Garamond" w:hAnsi="Garamond"/>
          <w:color w:val="000080"/>
          <w:sz w:val="27"/>
          <w:szCs w:val="27"/>
        </w:rPr>
        <w:t>Avete tutti</w:t>
      </w:r>
      <w:r>
        <w:rPr>
          <w:rFonts w:ascii="Garamond" w:hAnsi="Garamond"/>
          <w:color w:val="000080"/>
          <w:sz w:val="27"/>
          <w:szCs w:val="27"/>
        </w:rPr>
        <w:t xml:space="preserve"> </w:t>
      </w:r>
      <w:r>
        <w:rPr>
          <w:rStyle w:val="hps"/>
          <w:rFonts w:ascii="Garamond" w:hAnsi="Garamond"/>
          <w:color w:val="000080"/>
          <w:sz w:val="27"/>
          <w:szCs w:val="27"/>
        </w:rPr>
        <w:t>imparato a</w:t>
      </w:r>
      <w:r>
        <w:rPr>
          <w:rFonts w:ascii="Garamond" w:hAnsi="Garamond"/>
          <w:color w:val="000080"/>
          <w:sz w:val="27"/>
          <w:szCs w:val="27"/>
        </w:rPr>
        <w:t xml:space="preserve"> </w:t>
      </w:r>
      <w:r>
        <w:rPr>
          <w:rStyle w:val="hps"/>
          <w:rFonts w:ascii="Garamond" w:hAnsi="Garamond"/>
          <w:color w:val="000080"/>
          <w:sz w:val="27"/>
          <w:szCs w:val="27"/>
        </w:rPr>
        <w:t>trovare</w:t>
      </w:r>
      <w:r>
        <w:rPr>
          <w:rFonts w:ascii="Garamond" w:hAnsi="Garamond"/>
          <w:color w:val="000080"/>
          <w:sz w:val="27"/>
          <w:szCs w:val="27"/>
        </w:rPr>
        <w:t xml:space="preserve"> </w:t>
      </w:r>
      <w:r>
        <w:rPr>
          <w:rStyle w:val="hps"/>
          <w:rFonts w:ascii="Garamond" w:hAnsi="Garamond"/>
          <w:color w:val="000080"/>
          <w:sz w:val="27"/>
          <w:szCs w:val="27"/>
        </w:rPr>
        <w:t>le vostre strade,</w:t>
      </w:r>
      <w:r>
        <w:rPr>
          <w:rFonts w:ascii="Garamond" w:hAnsi="Garamond"/>
          <w:color w:val="000080"/>
          <w:sz w:val="27"/>
          <w:szCs w:val="27"/>
        </w:rPr>
        <w:t xml:space="preserve"> </w:t>
      </w:r>
      <w:r>
        <w:rPr>
          <w:rStyle w:val="hps"/>
          <w:rFonts w:ascii="Garamond" w:hAnsi="Garamond"/>
          <w:color w:val="000080"/>
          <w:sz w:val="27"/>
          <w:szCs w:val="27"/>
        </w:rPr>
        <w:t>lottando tuttavia</w:t>
      </w:r>
      <w:r>
        <w:rPr>
          <w:rFonts w:ascii="Garamond" w:hAnsi="Garamond"/>
          <w:color w:val="000080"/>
          <w:sz w:val="27"/>
          <w:szCs w:val="27"/>
        </w:rPr>
        <w:t xml:space="preserve"> </w:t>
      </w:r>
      <w:r>
        <w:rPr>
          <w:rStyle w:val="hps"/>
          <w:rFonts w:ascii="Garamond" w:hAnsi="Garamond"/>
          <w:color w:val="000080"/>
          <w:sz w:val="27"/>
          <w:szCs w:val="27"/>
        </w:rPr>
        <w:t>molte volte</w:t>
      </w:r>
      <w:r>
        <w:rPr>
          <w:rFonts w:ascii="Garamond" w:hAnsi="Garamond"/>
          <w:color w:val="000080"/>
          <w:sz w:val="27"/>
          <w:szCs w:val="27"/>
        </w:rPr>
        <w:t xml:space="preserve"> </w:t>
      </w:r>
      <w:r>
        <w:rPr>
          <w:rStyle w:val="hps"/>
          <w:rFonts w:ascii="Garamond" w:hAnsi="Garamond"/>
          <w:color w:val="000080"/>
          <w:sz w:val="27"/>
          <w:szCs w:val="27"/>
        </w:rPr>
        <w:t> a causa delle differenze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La Terza Ondata</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Potere</w:t>
      </w:r>
      <w:r>
        <w:rPr>
          <w:rFonts w:ascii="Garamond" w:hAnsi="Garamond"/>
          <w:color w:val="000080"/>
          <w:sz w:val="27"/>
          <w:szCs w:val="27"/>
        </w:rPr>
        <w:t xml:space="preserve"> </w:t>
      </w:r>
      <w:r>
        <w:rPr>
          <w:rStyle w:val="hps"/>
          <w:rFonts w:ascii="Garamond" w:hAnsi="Garamond"/>
          <w:color w:val="000080"/>
          <w:sz w:val="27"/>
          <w:szCs w:val="27"/>
        </w:rPr>
        <w:t>è molto più difficile</w:t>
      </w:r>
      <w:r>
        <w:rPr>
          <w:rFonts w:ascii="Garamond" w:hAnsi="Garamond"/>
          <w:color w:val="000080"/>
          <w:sz w:val="27"/>
          <w:szCs w:val="27"/>
        </w:rPr>
        <w:t xml:space="preserve"> </w:t>
      </w:r>
      <w:r>
        <w:rPr>
          <w:rStyle w:val="hps"/>
          <w:rFonts w:ascii="Garamond" w:hAnsi="Garamond"/>
          <w:color w:val="000080"/>
          <w:sz w:val="27"/>
          <w:szCs w:val="27"/>
        </w:rPr>
        <w:t>delle prime due</w:t>
      </w:r>
      <w:r>
        <w:rPr>
          <w:rFonts w:ascii="Garamond" w:hAnsi="Garamond"/>
          <w:color w:val="000080"/>
          <w:sz w:val="27"/>
          <w:szCs w:val="27"/>
        </w:rPr>
        <w:t xml:space="preserve">, </w:t>
      </w:r>
      <w:r>
        <w:rPr>
          <w:rStyle w:val="hps"/>
          <w:rFonts w:ascii="Garamond" w:hAnsi="Garamond"/>
          <w:color w:val="000080"/>
          <w:sz w:val="27"/>
          <w:szCs w:val="27"/>
        </w:rPr>
        <w:t>perché si tratta dell'armonia</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si fa a trovare</w:t>
      </w:r>
      <w:r>
        <w:rPr>
          <w:rFonts w:ascii="Garamond" w:hAnsi="Garamond"/>
          <w:color w:val="000080"/>
          <w:sz w:val="27"/>
          <w:szCs w:val="27"/>
        </w:rPr>
        <w:t xml:space="preserve"> </w:t>
      </w:r>
      <w:r>
        <w:rPr>
          <w:rStyle w:val="hps"/>
          <w:rFonts w:ascii="Garamond" w:hAnsi="Garamond"/>
          <w:color w:val="000080"/>
          <w:sz w:val="27"/>
          <w:szCs w:val="27"/>
        </w:rPr>
        <w:t>l'armonia</w:t>
      </w:r>
      <w:r>
        <w:rPr>
          <w:rFonts w:ascii="Garamond" w:hAnsi="Garamond"/>
          <w:color w:val="000080"/>
          <w:sz w:val="27"/>
          <w:szCs w:val="27"/>
        </w:rPr>
        <w:t xml:space="preserve">? </w:t>
      </w:r>
      <w:r>
        <w:rPr>
          <w:rStyle w:val="hps"/>
          <w:rFonts w:ascii="Garamond" w:hAnsi="Garamond"/>
          <w:color w:val="000080"/>
          <w:sz w:val="27"/>
          <w:szCs w:val="27"/>
        </w:rPr>
        <w:t>Vedere</w:t>
      </w:r>
      <w:r>
        <w:rPr>
          <w:rFonts w:ascii="Garamond" w:hAnsi="Garamond"/>
          <w:color w:val="000080"/>
          <w:sz w:val="27"/>
          <w:szCs w:val="27"/>
        </w:rPr>
        <w:t xml:space="preserve"> </w:t>
      </w:r>
      <w:r>
        <w:rPr>
          <w:rStyle w:val="hps"/>
          <w:rFonts w:ascii="Garamond" w:hAnsi="Garamond"/>
          <w:color w:val="000080"/>
          <w:sz w:val="27"/>
          <w:szCs w:val="27"/>
        </w:rPr>
        <w:t>voi stessi</w:t>
      </w:r>
      <w:r>
        <w:rPr>
          <w:rFonts w:ascii="Garamond" w:hAnsi="Garamond"/>
          <w:color w:val="000080"/>
          <w:sz w:val="27"/>
          <w:szCs w:val="27"/>
        </w:rPr>
        <w:t xml:space="preserve"> </w:t>
      </w:r>
      <w:r>
        <w:rPr>
          <w:rStyle w:val="hps"/>
          <w:rFonts w:ascii="Garamond" w:hAnsi="Garamond"/>
          <w:color w:val="000080"/>
          <w:sz w:val="27"/>
          <w:szCs w:val="27"/>
        </w:rPr>
        <w:t>negli</w:t>
      </w:r>
      <w:r>
        <w:rPr>
          <w:rFonts w:ascii="Garamond" w:hAnsi="Garamond"/>
          <w:color w:val="000080"/>
          <w:sz w:val="27"/>
          <w:szCs w:val="27"/>
        </w:rPr>
        <w:t xml:space="preserve"> </w:t>
      </w:r>
      <w:r>
        <w:rPr>
          <w:rStyle w:val="hps"/>
          <w:rFonts w:ascii="Garamond" w:hAnsi="Garamond"/>
          <w:color w:val="000080"/>
          <w:sz w:val="27"/>
          <w:szCs w:val="27"/>
        </w:rPr>
        <w:t>occhi degli altri</w:t>
      </w:r>
      <w:r>
        <w:rPr>
          <w:rFonts w:ascii="Garamond" w:hAnsi="Garamond"/>
          <w:color w:val="000080"/>
          <w:sz w:val="27"/>
          <w:szCs w:val="27"/>
        </w:rPr>
        <w:t xml:space="preserve"> </w:t>
      </w:r>
      <w:r>
        <w:rPr>
          <w:rStyle w:val="hps"/>
          <w:rFonts w:ascii="Garamond" w:hAnsi="Garamond"/>
          <w:color w:val="000080"/>
          <w:sz w:val="27"/>
          <w:szCs w:val="27"/>
        </w:rPr>
        <w:t>è la chiave</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che cosa significa</w:t>
      </w:r>
      <w:r>
        <w:rPr>
          <w:rFonts w:ascii="Garamond" w:hAnsi="Garamond"/>
          <w:color w:val="000080"/>
          <w:sz w:val="27"/>
          <w:szCs w:val="27"/>
        </w:rPr>
        <w:t xml:space="preserve"> questo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w:t>
      </w:r>
      <w:r>
        <w:rPr>
          <w:rStyle w:val="hps"/>
          <w:rFonts w:ascii="Garamond" w:hAnsi="Garamond"/>
          <w:color w:val="000080"/>
          <w:sz w:val="27"/>
          <w:szCs w:val="27"/>
        </w:rPr>
        <w:t>Potreste dire</w:t>
      </w:r>
      <w:r>
        <w:rPr>
          <w:rFonts w:ascii="Garamond" w:hAnsi="Garamond"/>
          <w:color w:val="000080"/>
          <w:sz w:val="27"/>
          <w:szCs w:val="27"/>
        </w:rPr>
        <w:t xml:space="preserve">: </w:t>
      </w:r>
      <w:r>
        <w:rPr>
          <w:rStyle w:val="hps"/>
          <w:rFonts w:ascii="Garamond" w:hAnsi="Garamond"/>
          <w:color w:val="000080"/>
          <w:sz w:val="27"/>
          <w:szCs w:val="27"/>
        </w:rPr>
        <w:t>"Sono soltanto</w:t>
      </w:r>
      <w:r>
        <w:rPr>
          <w:rFonts w:ascii="Garamond" w:hAnsi="Garamond"/>
          <w:color w:val="000080"/>
          <w:sz w:val="27"/>
          <w:szCs w:val="27"/>
        </w:rPr>
        <w:t xml:space="preserve"> </w:t>
      </w:r>
      <w:r>
        <w:rPr>
          <w:rStyle w:val="hps"/>
          <w:rFonts w:ascii="Garamond" w:hAnsi="Garamond"/>
          <w:color w:val="000080"/>
          <w:sz w:val="27"/>
          <w:szCs w:val="27"/>
        </w:rPr>
        <w:t>una</w:t>
      </w:r>
      <w:r>
        <w:rPr>
          <w:rFonts w:ascii="Garamond" w:hAnsi="Garamond"/>
          <w:color w:val="000080"/>
          <w:sz w:val="27"/>
          <w:szCs w:val="27"/>
        </w:rPr>
        <w:t xml:space="preserve"> </w:t>
      </w:r>
      <w:r>
        <w:rPr>
          <w:rStyle w:val="hps"/>
          <w:rFonts w:ascii="Garamond" w:hAnsi="Garamond"/>
          <w:color w:val="000080"/>
          <w:sz w:val="27"/>
          <w:szCs w:val="27"/>
        </w:rPr>
        <w:t>persona</w:t>
      </w:r>
      <w:r>
        <w:rPr>
          <w:rFonts w:ascii="Garamond" w:hAnsi="Garamond"/>
          <w:color w:val="000080"/>
          <w:sz w:val="27"/>
          <w:szCs w:val="27"/>
        </w:rPr>
        <w:t xml:space="preserve">. </w:t>
      </w:r>
      <w:r>
        <w:rPr>
          <w:rStyle w:val="hps"/>
          <w:rFonts w:ascii="Garamond" w:hAnsi="Garamond"/>
          <w:color w:val="000080"/>
          <w:sz w:val="27"/>
          <w:szCs w:val="27"/>
        </w:rPr>
        <w:t>Non sono</w:t>
      </w:r>
      <w:r>
        <w:rPr>
          <w:rFonts w:ascii="Garamond" w:hAnsi="Garamond"/>
          <w:color w:val="000080"/>
          <w:sz w:val="27"/>
          <w:szCs w:val="27"/>
        </w:rPr>
        <w:t xml:space="preserve"> </w:t>
      </w:r>
      <w:r>
        <w:rPr>
          <w:rStyle w:val="hps"/>
          <w:rFonts w:ascii="Garamond" w:hAnsi="Garamond"/>
          <w:color w:val="000080"/>
          <w:sz w:val="27"/>
          <w:szCs w:val="27"/>
        </w:rPr>
        <w:t>di quelli che fanno</w:t>
      </w:r>
      <w:r>
        <w:rPr>
          <w:rFonts w:ascii="Garamond" w:hAnsi="Garamond"/>
          <w:color w:val="000080"/>
          <w:sz w:val="27"/>
          <w:szCs w:val="27"/>
        </w:rPr>
        <w:t xml:space="preserve"> </w:t>
      </w:r>
      <w:r>
        <w:rPr>
          <w:rStyle w:val="hps"/>
          <w:rFonts w:ascii="Garamond" w:hAnsi="Garamond"/>
          <w:color w:val="000080"/>
          <w:sz w:val="27"/>
          <w:szCs w:val="27"/>
        </w:rPr>
        <w:t>questi progetti</w:t>
      </w:r>
      <w:r>
        <w:rPr>
          <w:rFonts w:ascii="Garamond" w:hAnsi="Garamond"/>
          <w:color w:val="000080"/>
          <w:sz w:val="27"/>
          <w:szCs w:val="27"/>
        </w:rPr>
        <w:t xml:space="preserve"> </w:t>
      </w:r>
      <w:r>
        <w:rPr>
          <w:rStyle w:val="hps"/>
          <w:rFonts w:ascii="Garamond" w:hAnsi="Garamond"/>
          <w:color w:val="000080"/>
          <w:sz w:val="27"/>
          <w:szCs w:val="27"/>
        </w:rPr>
        <w:t>cercando di</w:t>
      </w:r>
      <w:r>
        <w:rPr>
          <w:rFonts w:ascii="Garamond" w:hAnsi="Garamond"/>
          <w:color w:val="000080"/>
          <w:sz w:val="27"/>
          <w:szCs w:val="27"/>
        </w:rPr>
        <w:t xml:space="preserve"> </w:t>
      </w:r>
      <w:r>
        <w:rPr>
          <w:rStyle w:val="hps"/>
          <w:rFonts w:ascii="Garamond" w:hAnsi="Garamond"/>
          <w:color w:val="000080"/>
          <w:sz w:val="27"/>
          <w:szCs w:val="27"/>
        </w:rPr>
        <w:t>creare la pace</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w:t>
      </w:r>
      <w:r>
        <w:rPr>
          <w:rStyle w:val="hps"/>
          <w:rFonts w:ascii="Garamond" w:hAnsi="Garamond"/>
          <w:color w:val="000080"/>
          <w:sz w:val="27"/>
          <w:szCs w:val="27"/>
        </w:rPr>
        <w:t xml:space="preserve">" </w:t>
      </w:r>
      <w:r>
        <w:rPr>
          <w:rFonts w:ascii="Garamond" w:hAnsi="Garamond"/>
          <w:color w:val="000080"/>
          <w:sz w:val="27"/>
          <w:szCs w:val="27"/>
        </w:rPr>
        <w:t xml:space="preserve">Ma lo siete. </w:t>
      </w:r>
      <w:r>
        <w:rPr>
          <w:rStyle w:val="hps"/>
          <w:rFonts w:ascii="Garamond" w:hAnsi="Garamond"/>
          <w:color w:val="000080"/>
          <w:sz w:val="27"/>
          <w:szCs w:val="27"/>
        </w:rPr>
        <w:t>La realtà è</w:t>
      </w:r>
      <w:r>
        <w:rPr>
          <w:rFonts w:ascii="Garamond" w:hAnsi="Garamond"/>
          <w:color w:val="000080"/>
          <w:sz w:val="27"/>
          <w:szCs w:val="27"/>
        </w:rPr>
        <w:t xml:space="preserve"> </w:t>
      </w:r>
      <w:r>
        <w:rPr>
          <w:rStyle w:val="hps"/>
          <w:rFonts w:ascii="Garamond" w:hAnsi="Garamond"/>
          <w:color w:val="000080"/>
          <w:sz w:val="27"/>
          <w:szCs w:val="27"/>
        </w:rPr>
        <w:t>che ognuno di voi</w:t>
      </w:r>
      <w:r>
        <w:rPr>
          <w:rFonts w:ascii="Garamond" w:hAnsi="Garamond"/>
          <w:color w:val="000080"/>
          <w:sz w:val="27"/>
          <w:szCs w:val="27"/>
        </w:rPr>
        <w:t xml:space="preserve"> </w:t>
      </w:r>
      <w:r>
        <w:rPr>
          <w:rStyle w:val="hps"/>
          <w:rFonts w:ascii="Garamond" w:hAnsi="Garamond"/>
          <w:color w:val="000080"/>
          <w:sz w:val="27"/>
          <w:szCs w:val="27"/>
        </w:rPr>
        <w:t>aumenta</w:t>
      </w:r>
      <w:r>
        <w:rPr>
          <w:rFonts w:ascii="Garamond" w:hAnsi="Garamond"/>
          <w:color w:val="000080"/>
          <w:sz w:val="27"/>
          <w:szCs w:val="27"/>
        </w:rPr>
        <w:t xml:space="preserve"> </w:t>
      </w:r>
      <w:r>
        <w:rPr>
          <w:rStyle w:val="hps"/>
          <w:rFonts w:ascii="Garamond" w:hAnsi="Garamond"/>
          <w:color w:val="000080"/>
          <w:sz w:val="27"/>
          <w:szCs w:val="27"/>
        </w:rPr>
        <w:t>la vibrazione</w:t>
      </w:r>
      <w:r>
        <w:rPr>
          <w:rFonts w:ascii="Garamond" w:hAnsi="Garamond"/>
          <w:color w:val="000080"/>
          <w:sz w:val="27"/>
          <w:szCs w:val="27"/>
        </w:rPr>
        <w:t xml:space="preserve"> </w:t>
      </w:r>
      <w:r>
        <w:rPr>
          <w:rStyle w:val="hps"/>
          <w:rFonts w:ascii="Garamond" w:hAnsi="Garamond"/>
          <w:color w:val="000080"/>
          <w:sz w:val="27"/>
          <w:szCs w:val="27"/>
        </w:rPr>
        <w:t>collettiva dell'umanità</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modo</w:t>
      </w:r>
      <w:r>
        <w:rPr>
          <w:rFonts w:ascii="Garamond" w:hAnsi="Garamond"/>
          <w:color w:val="000080"/>
          <w:sz w:val="27"/>
          <w:szCs w:val="27"/>
        </w:rPr>
        <w:t xml:space="preserve"> </w:t>
      </w:r>
      <w:r>
        <w:rPr>
          <w:rStyle w:val="hps"/>
          <w:rFonts w:ascii="Garamond" w:hAnsi="Garamond"/>
          <w:color w:val="000080"/>
          <w:sz w:val="27"/>
          <w:szCs w:val="27"/>
        </w:rPr>
        <w:t>che non è mai</w:t>
      </w:r>
      <w:r>
        <w:rPr>
          <w:rFonts w:ascii="Garamond" w:hAnsi="Garamond"/>
          <w:color w:val="000080"/>
          <w:sz w:val="27"/>
          <w:szCs w:val="27"/>
        </w:rPr>
        <w:t xml:space="preserve"> </w:t>
      </w:r>
      <w:r>
        <w:rPr>
          <w:rStyle w:val="hps"/>
          <w:rFonts w:ascii="Garamond" w:hAnsi="Garamond"/>
          <w:color w:val="000080"/>
          <w:sz w:val="27"/>
          <w:szCs w:val="27"/>
        </w:rPr>
        <w:t>stato</w:t>
      </w:r>
      <w:r>
        <w:rPr>
          <w:rFonts w:ascii="Garamond" w:hAnsi="Garamond"/>
          <w:color w:val="000080"/>
          <w:sz w:val="27"/>
          <w:szCs w:val="27"/>
        </w:rPr>
        <w:t xml:space="preserve"> </w:t>
      </w:r>
      <w:r>
        <w:rPr>
          <w:rStyle w:val="hps"/>
          <w:rFonts w:ascii="Garamond" w:hAnsi="Garamond"/>
          <w:color w:val="000080"/>
          <w:sz w:val="27"/>
          <w:szCs w:val="27"/>
        </w:rPr>
        <w:t>visto prima</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In effetti è</w:t>
      </w:r>
      <w:r>
        <w:rPr>
          <w:rFonts w:ascii="Garamond" w:hAnsi="Garamond"/>
          <w:color w:val="000080"/>
          <w:sz w:val="27"/>
          <w:szCs w:val="27"/>
        </w:rPr>
        <w:t xml:space="preserve"> </w:t>
      </w:r>
      <w:r>
        <w:rPr>
          <w:rStyle w:val="hps"/>
          <w:rFonts w:ascii="Garamond" w:hAnsi="Garamond"/>
          <w:color w:val="000080"/>
          <w:sz w:val="27"/>
          <w:szCs w:val="27"/>
        </w:rPr>
        <w:t>questa</w:t>
      </w:r>
      <w:r>
        <w:rPr>
          <w:rFonts w:ascii="Garamond" w:hAnsi="Garamond"/>
          <w:color w:val="000080"/>
          <w:sz w:val="27"/>
          <w:szCs w:val="27"/>
        </w:rPr>
        <w:t xml:space="preserve"> </w:t>
      </w:r>
      <w:r>
        <w:rPr>
          <w:rStyle w:val="hps"/>
          <w:rFonts w:ascii="Garamond" w:hAnsi="Garamond"/>
          <w:color w:val="000080"/>
          <w:sz w:val="27"/>
          <w:szCs w:val="27"/>
        </w:rPr>
        <w:t>vibrazione collettiva</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determina il risultato</w:t>
      </w:r>
      <w:r>
        <w:rPr>
          <w:rFonts w:ascii="Garamond" w:hAnsi="Garamond"/>
          <w:color w:val="000080"/>
          <w:sz w:val="27"/>
          <w:szCs w:val="27"/>
        </w:rPr>
        <w:t xml:space="preserve"> </w:t>
      </w:r>
      <w:r>
        <w:rPr>
          <w:rStyle w:val="hps"/>
          <w:rFonts w:ascii="Garamond" w:hAnsi="Garamond"/>
          <w:color w:val="000080"/>
          <w:sz w:val="27"/>
          <w:szCs w:val="27"/>
        </w:rPr>
        <w:t>e la direzione</w:t>
      </w:r>
      <w:r>
        <w:rPr>
          <w:rFonts w:ascii="Garamond" w:hAnsi="Garamond"/>
          <w:color w:val="000080"/>
          <w:sz w:val="27"/>
          <w:szCs w:val="27"/>
        </w:rPr>
        <w:t xml:space="preserve"> </w:t>
      </w:r>
      <w:r>
        <w:rPr>
          <w:rStyle w:val="hps"/>
          <w:rFonts w:ascii="Garamond" w:hAnsi="Garamond"/>
          <w:color w:val="000080"/>
          <w:sz w:val="27"/>
          <w:szCs w:val="27"/>
        </w:rPr>
        <w:t>della nuova umanità</w:t>
      </w:r>
      <w:r>
        <w:rPr>
          <w:rFonts w:ascii="Garamond" w:hAnsi="Garamond"/>
          <w:color w:val="000080"/>
          <w:sz w:val="27"/>
          <w:szCs w:val="27"/>
        </w:rPr>
        <w:t xml:space="preserve"> </w:t>
      </w:r>
      <w:r>
        <w:rPr>
          <w:rStyle w:val="hps"/>
          <w:rFonts w:ascii="Garamond" w:hAnsi="Garamond"/>
          <w:color w:val="000080"/>
          <w:sz w:val="27"/>
          <w:szCs w:val="27"/>
        </w:rPr>
        <w:t>sul nuovo</w:t>
      </w:r>
      <w:r>
        <w:rPr>
          <w:rFonts w:ascii="Garamond" w:hAnsi="Garamond"/>
          <w:color w:val="000080"/>
          <w:sz w:val="27"/>
          <w:szCs w:val="27"/>
        </w:rPr>
        <w:t xml:space="preserve"> </w:t>
      </w:r>
      <w:r>
        <w:rPr>
          <w:rStyle w:val="hps"/>
          <w:rFonts w:ascii="Garamond" w:hAnsi="Garamond"/>
          <w:color w:val="000080"/>
          <w:sz w:val="27"/>
          <w:szCs w:val="27"/>
        </w:rPr>
        <w:t>pianeta Terra</w:t>
      </w:r>
      <w:r>
        <w:rPr>
          <w:rFonts w:ascii="Garamond" w:hAnsi="Garamond"/>
          <w:color w:val="000080"/>
          <w:sz w:val="27"/>
          <w:szCs w:val="27"/>
        </w:rPr>
        <w:t xml:space="preserve"> </w:t>
      </w:r>
      <w:r>
        <w:rPr>
          <w:rStyle w:val="hps"/>
          <w:rFonts w:ascii="Garamond" w:hAnsi="Garamond"/>
          <w:color w:val="000080"/>
          <w:sz w:val="27"/>
          <w:szCs w:val="27"/>
        </w:rPr>
        <w:t>nell'Era</w:t>
      </w:r>
      <w:r>
        <w:rPr>
          <w:rFonts w:ascii="Garamond" w:hAnsi="Garamond"/>
          <w:color w:val="000080"/>
          <w:sz w:val="27"/>
          <w:szCs w:val="27"/>
        </w:rPr>
        <w:t xml:space="preserve"> </w:t>
      </w:r>
      <w:r>
        <w:rPr>
          <w:rStyle w:val="hps"/>
          <w:rFonts w:ascii="Garamond" w:hAnsi="Garamond"/>
          <w:color w:val="000080"/>
          <w:sz w:val="27"/>
          <w:szCs w:val="27"/>
        </w:rPr>
        <w:t>dell’</w:t>
      </w:r>
      <w:proofErr w:type="spellStart"/>
      <w:r>
        <w:rPr>
          <w:rStyle w:val="hps"/>
          <w:rFonts w:ascii="Garamond" w:hAnsi="Garamond"/>
          <w:color w:val="000080"/>
          <w:sz w:val="27"/>
          <w:szCs w:val="27"/>
        </w:rPr>
        <w:t>Empowerment</w:t>
      </w:r>
      <w:proofErr w:type="spellEnd"/>
      <w:r>
        <w:rPr>
          <w:rFonts w:ascii="Garamond" w:hAnsi="Garamond"/>
          <w:color w:val="000080"/>
          <w:sz w:val="27"/>
          <w:szCs w:val="27"/>
        </w:rPr>
        <w:t xml:space="preserve">. </w:t>
      </w:r>
      <w:r>
        <w:rPr>
          <w:rStyle w:val="hps"/>
          <w:rFonts w:ascii="Garamond" w:hAnsi="Garamond"/>
          <w:color w:val="000080"/>
          <w:sz w:val="27"/>
          <w:szCs w:val="27"/>
        </w:rPr>
        <w:t>Ognuno</w:t>
      </w:r>
      <w:r>
        <w:rPr>
          <w:rFonts w:ascii="Garamond" w:hAnsi="Garamond"/>
          <w:color w:val="000080"/>
          <w:sz w:val="27"/>
          <w:szCs w:val="27"/>
        </w:rPr>
        <w:t xml:space="preserve"> </w:t>
      </w:r>
      <w:r>
        <w:rPr>
          <w:rStyle w:val="hps"/>
          <w:rFonts w:ascii="Garamond" w:hAnsi="Garamond"/>
          <w:color w:val="000080"/>
          <w:sz w:val="27"/>
          <w:szCs w:val="27"/>
        </w:rPr>
        <w:t>di voi ha</w:t>
      </w:r>
      <w:r>
        <w:rPr>
          <w:rFonts w:ascii="Garamond" w:hAnsi="Garamond"/>
          <w:color w:val="000080"/>
          <w:sz w:val="27"/>
          <w:szCs w:val="27"/>
        </w:rPr>
        <w:t xml:space="preserve"> </w:t>
      </w:r>
      <w:r>
        <w:rPr>
          <w:rStyle w:val="hps"/>
          <w:rFonts w:ascii="Garamond" w:hAnsi="Garamond"/>
          <w:color w:val="000080"/>
          <w:sz w:val="27"/>
          <w:szCs w:val="27"/>
        </w:rPr>
        <w:t>la responsabilità di</w:t>
      </w:r>
      <w:r>
        <w:rPr>
          <w:rFonts w:ascii="Garamond" w:hAnsi="Garamond"/>
          <w:color w:val="000080"/>
          <w:sz w:val="27"/>
          <w:szCs w:val="27"/>
        </w:rPr>
        <w:t xml:space="preserve"> </w:t>
      </w:r>
      <w:r>
        <w:rPr>
          <w:rStyle w:val="hps"/>
          <w:rFonts w:ascii="Garamond" w:hAnsi="Garamond"/>
          <w:color w:val="000080"/>
          <w:sz w:val="27"/>
          <w:szCs w:val="27"/>
        </w:rPr>
        <w:t>aprire il proprio cuore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cercare di vedere</w:t>
      </w:r>
      <w:r>
        <w:rPr>
          <w:rFonts w:ascii="Garamond" w:hAnsi="Garamond"/>
          <w:color w:val="000080"/>
          <w:sz w:val="27"/>
          <w:szCs w:val="27"/>
        </w:rPr>
        <w:t xml:space="preserve"> </w:t>
      </w:r>
      <w:r>
        <w:rPr>
          <w:rStyle w:val="hps"/>
          <w:rFonts w:ascii="Garamond" w:hAnsi="Garamond"/>
          <w:color w:val="000080"/>
          <w:sz w:val="27"/>
          <w:szCs w:val="27"/>
        </w:rPr>
        <w:t>quanti più lati possibili di</w:t>
      </w:r>
      <w:r>
        <w:rPr>
          <w:rFonts w:ascii="Garamond" w:hAnsi="Garamond"/>
          <w:color w:val="000080"/>
          <w:sz w:val="27"/>
          <w:szCs w:val="27"/>
        </w:rPr>
        <w:t xml:space="preserve"> </w:t>
      </w:r>
      <w:r>
        <w:rPr>
          <w:rStyle w:val="hps"/>
          <w:rFonts w:ascii="Garamond" w:hAnsi="Garamond"/>
          <w:color w:val="000080"/>
          <w:sz w:val="27"/>
          <w:szCs w:val="27"/>
        </w:rPr>
        <w:t>un problema</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vedrete sofferenza ed</w:t>
      </w:r>
      <w:r>
        <w:rPr>
          <w:rFonts w:ascii="Garamond" w:hAnsi="Garamond"/>
          <w:color w:val="000080"/>
          <w:sz w:val="27"/>
          <w:szCs w:val="27"/>
        </w:rPr>
        <w:t xml:space="preserve"> </w:t>
      </w:r>
      <w:r>
        <w:rPr>
          <w:rStyle w:val="hps"/>
          <w:rFonts w:ascii="Garamond" w:hAnsi="Garamond"/>
          <w:color w:val="000080"/>
          <w:sz w:val="27"/>
          <w:szCs w:val="27"/>
        </w:rPr>
        <w:t>azioni</w:t>
      </w:r>
      <w:r>
        <w:rPr>
          <w:rFonts w:ascii="Garamond" w:hAnsi="Garamond"/>
          <w:color w:val="000080"/>
          <w:sz w:val="27"/>
          <w:szCs w:val="27"/>
        </w:rPr>
        <w:t xml:space="preserve"> </w:t>
      </w:r>
      <w:r>
        <w:rPr>
          <w:rStyle w:val="hps"/>
          <w:rFonts w:ascii="Garamond" w:hAnsi="Garamond"/>
          <w:color w:val="000080"/>
          <w:sz w:val="27"/>
          <w:szCs w:val="27"/>
        </w:rPr>
        <w:t>ingiuste.</w:t>
      </w:r>
      <w:r>
        <w:rPr>
          <w:rFonts w:ascii="Garamond" w:hAnsi="Garamond"/>
          <w:color w:val="000080"/>
          <w:sz w:val="27"/>
          <w:szCs w:val="27"/>
        </w:rPr>
        <w:t xml:space="preserve"> </w:t>
      </w:r>
      <w:r>
        <w:rPr>
          <w:rStyle w:val="hps"/>
          <w:rFonts w:ascii="Garamond" w:hAnsi="Garamond"/>
          <w:color w:val="000080"/>
          <w:sz w:val="27"/>
          <w:szCs w:val="27"/>
        </w:rPr>
        <w:t>Vi arrabbierete</w:t>
      </w:r>
      <w:r>
        <w:rPr>
          <w:rFonts w:ascii="Garamond" w:hAnsi="Garamond"/>
          <w:color w:val="000080"/>
          <w:sz w:val="27"/>
          <w:szCs w:val="27"/>
        </w:rPr>
        <w:t xml:space="preserve"> </w:t>
      </w:r>
      <w:r>
        <w:rPr>
          <w:rStyle w:val="hps"/>
          <w:rFonts w:ascii="Garamond" w:hAnsi="Garamond"/>
          <w:color w:val="000080"/>
          <w:sz w:val="27"/>
          <w:szCs w:val="27"/>
        </w:rPr>
        <w:t>per queste</w:t>
      </w:r>
      <w:r>
        <w:rPr>
          <w:rFonts w:ascii="Garamond" w:hAnsi="Garamond"/>
          <w:color w:val="000080"/>
          <w:sz w:val="27"/>
          <w:szCs w:val="27"/>
        </w:rPr>
        <w:t xml:space="preserve">, </w:t>
      </w:r>
      <w:r>
        <w:rPr>
          <w:rStyle w:val="hps"/>
          <w:rFonts w:ascii="Garamond" w:hAnsi="Garamond"/>
          <w:color w:val="000080"/>
          <w:sz w:val="27"/>
          <w:szCs w:val="27"/>
        </w:rPr>
        <w:t>che continueranno</w:t>
      </w:r>
      <w:r>
        <w:rPr>
          <w:rFonts w:ascii="Garamond" w:hAnsi="Garamond"/>
          <w:color w:val="000080"/>
          <w:sz w:val="27"/>
          <w:szCs w:val="27"/>
        </w:rPr>
        <w:t xml:space="preserve"> </w:t>
      </w:r>
      <w:r>
        <w:rPr>
          <w:rStyle w:val="hps"/>
          <w:rFonts w:ascii="Garamond" w:hAnsi="Garamond"/>
          <w:color w:val="000080"/>
          <w:sz w:val="27"/>
          <w:szCs w:val="27"/>
        </w:rPr>
        <w:t>fino a quando</w:t>
      </w:r>
      <w:r>
        <w:rPr>
          <w:rFonts w:ascii="Garamond" w:hAnsi="Garamond"/>
          <w:color w:val="000080"/>
          <w:sz w:val="27"/>
          <w:szCs w:val="27"/>
        </w:rPr>
        <w:t xml:space="preserve"> </w:t>
      </w:r>
      <w:r>
        <w:rPr>
          <w:rStyle w:val="hps"/>
          <w:rFonts w:ascii="Garamond" w:hAnsi="Garamond"/>
          <w:color w:val="000080"/>
          <w:sz w:val="27"/>
          <w:szCs w:val="27"/>
        </w:rPr>
        <w:t>l'umanità</w:t>
      </w:r>
      <w:r>
        <w:rPr>
          <w:rFonts w:ascii="Garamond" w:hAnsi="Garamond"/>
          <w:color w:val="000080"/>
          <w:sz w:val="27"/>
          <w:szCs w:val="27"/>
        </w:rPr>
        <w:t xml:space="preserve"> non </w:t>
      </w:r>
      <w:r>
        <w:rPr>
          <w:rStyle w:val="hps"/>
          <w:rFonts w:ascii="Garamond" w:hAnsi="Garamond"/>
          <w:color w:val="000080"/>
          <w:sz w:val="27"/>
          <w:szCs w:val="27"/>
        </w:rPr>
        <w:t>vi porrà fine</w:t>
      </w:r>
      <w:r>
        <w:rPr>
          <w:rFonts w:ascii="Garamond" w:hAnsi="Garamond"/>
          <w:color w:val="000080"/>
          <w:sz w:val="27"/>
          <w:szCs w:val="27"/>
        </w:rPr>
        <w:t xml:space="preserve">. </w:t>
      </w:r>
      <w:r>
        <w:rPr>
          <w:rStyle w:val="hps"/>
          <w:rFonts w:ascii="Garamond" w:hAnsi="Garamond"/>
          <w:color w:val="000080"/>
          <w:sz w:val="27"/>
          <w:szCs w:val="27"/>
        </w:rPr>
        <w:t>Vi</w:t>
      </w:r>
      <w:r>
        <w:rPr>
          <w:rFonts w:ascii="Garamond" w:hAnsi="Garamond"/>
          <w:color w:val="000080"/>
          <w:sz w:val="27"/>
          <w:szCs w:val="27"/>
        </w:rPr>
        <w:t xml:space="preserve"> </w:t>
      </w:r>
      <w:r>
        <w:rPr>
          <w:rStyle w:val="hps"/>
          <w:rFonts w:ascii="Garamond" w:hAnsi="Garamond"/>
          <w:color w:val="000080"/>
          <w:sz w:val="27"/>
          <w:szCs w:val="27"/>
        </w:rPr>
        <w:t>diciamo</w:t>
      </w:r>
      <w:r>
        <w:rPr>
          <w:rFonts w:ascii="Garamond" w:hAnsi="Garamond"/>
          <w:color w:val="000080"/>
          <w:sz w:val="27"/>
          <w:szCs w:val="27"/>
        </w:rPr>
        <w:t xml:space="preserve">, </w:t>
      </w:r>
      <w:r>
        <w:rPr>
          <w:rStyle w:val="hps"/>
          <w:rFonts w:ascii="Garamond" w:hAnsi="Garamond"/>
          <w:color w:val="000080"/>
          <w:sz w:val="27"/>
          <w:szCs w:val="27"/>
        </w:rPr>
        <w:t>carissimi,  che questo</w:t>
      </w:r>
      <w:r>
        <w:rPr>
          <w:rFonts w:ascii="Garamond" w:hAnsi="Garamond"/>
          <w:color w:val="000080"/>
          <w:sz w:val="27"/>
          <w:szCs w:val="27"/>
        </w:rPr>
        <w:t xml:space="preserve"> </w:t>
      </w:r>
      <w:r>
        <w:rPr>
          <w:rStyle w:val="hps"/>
          <w:rFonts w:ascii="Garamond" w:hAnsi="Garamond"/>
          <w:color w:val="000080"/>
          <w:sz w:val="27"/>
          <w:szCs w:val="27"/>
        </w:rPr>
        <w:t>avviene</w:t>
      </w:r>
      <w:r>
        <w:rPr>
          <w:rFonts w:ascii="Garamond" w:hAnsi="Garamond"/>
          <w:color w:val="000080"/>
          <w:sz w:val="27"/>
          <w:szCs w:val="27"/>
        </w:rPr>
        <w:t xml:space="preserve"> </w:t>
      </w:r>
      <w:r>
        <w:rPr>
          <w:rStyle w:val="hps"/>
          <w:rFonts w:ascii="Garamond" w:hAnsi="Garamond"/>
          <w:color w:val="000080"/>
          <w:sz w:val="27"/>
          <w:szCs w:val="27"/>
        </w:rPr>
        <w:t>ripetutamente per</w:t>
      </w:r>
      <w:r>
        <w:rPr>
          <w:rFonts w:ascii="Garamond" w:hAnsi="Garamond"/>
          <w:color w:val="000080"/>
          <w:sz w:val="27"/>
          <w:szCs w:val="27"/>
        </w:rPr>
        <w:t xml:space="preserve"> </w:t>
      </w:r>
      <w:r>
        <w:rPr>
          <w:rStyle w:val="hps"/>
          <w:rFonts w:ascii="Garamond" w:hAnsi="Garamond"/>
          <w:color w:val="000080"/>
          <w:sz w:val="27"/>
          <w:szCs w:val="27"/>
        </w:rPr>
        <w:t>creare effettivamente</w:t>
      </w:r>
      <w:r>
        <w:rPr>
          <w:rFonts w:ascii="Garamond" w:hAnsi="Garamond"/>
          <w:color w:val="000080"/>
          <w:sz w:val="27"/>
          <w:szCs w:val="27"/>
        </w:rPr>
        <w:t xml:space="preserve"> </w:t>
      </w:r>
      <w:r>
        <w:rPr>
          <w:rStyle w:val="hps"/>
          <w:rFonts w:ascii="Garamond" w:hAnsi="Garamond"/>
          <w:color w:val="000080"/>
          <w:sz w:val="27"/>
          <w:szCs w:val="27"/>
        </w:rPr>
        <w:t>quel sentimento</w:t>
      </w:r>
      <w:r>
        <w:rPr>
          <w:rFonts w:ascii="Garamond" w:hAnsi="Garamond"/>
          <w:color w:val="000080"/>
          <w:sz w:val="27"/>
          <w:szCs w:val="27"/>
        </w:rPr>
        <w:t xml:space="preserve"> </w:t>
      </w:r>
      <w:r>
        <w:rPr>
          <w:rStyle w:val="hps"/>
          <w:rFonts w:ascii="Garamond" w:hAnsi="Garamond"/>
          <w:color w:val="000080"/>
          <w:sz w:val="27"/>
          <w:szCs w:val="27"/>
        </w:rPr>
        <w:t>nella gente</w:t>
      </w:r>
      <w:r>
        <w:rPr>
          <w:rFonts w:ascii="Garamond" w:hAnsi="Garamond"/>
          <w:color w:val="000080"/>
          <w:sz w:val="27"/>
          <w:szCs w:val="27"/>
        </w:rPr>
        <w:t xml:space="preserve">. </w:t>
      </w:r>
      <w:r>
        <w:rPr>
          <w:rStyle w:val="hps"/>
          <w:rFonts w:ascii="Garamond" w:hAnsi="Garamond"/>
          <w:color w:val="000080"/>
          <w:sz w:val="27"/>
          <w:szCs w:val="27"/>
        </w:rPr>
        <w:t>Spesso</w:t>
      </w:r>
      <w:r>
        <w:rPr>
          <w:rFonts w:ascii="Garamond" w:hAnsi="Garamond"/>
          <w:color w:val="000080"/>
          <w:sz w:val="27"/>
          <w:szCs w:val="27"/>
        </w:rPr>
        <w:t xml:space="preserve"> </w:t>
      </w:r>
      <w:r>
        <w:rPr>
          <w:rStyle w:val="hps"/>
          <w:rFonts w:ascii="Garamond" w:hAnsi="Garamond"/>
          <w:color w:val="000080"/>
          <w:sz w:val="27"/>
          <w:szCs w:val="27"/>
        </w:rPr>
        <w:t>la rabbia</w:t>
      </w:r>
      <w:r>
        <w:rPr>
          <w:rFonts w:ascii="Garamond" w:hAnsi="Garamond"/>
          <w:color w:val="000080"/>
          <w:sz w:val="27"/>
          <w:szCs w:val="27"/>
        </w:rPr>
        <w:t xml:space="preserve"> </w:t>
      </w:r>
      <w:r>
        <w:rPr>
          <w:rStyle w:val="hps"/>
          <w:rFonts w:ascii="Garamond" w:hAnsi="Garamond"/>
          <w:color w:val="000080"/>
          <w:sz w:val="27"/>
          <w:szCs w:val="27"/>
        </w:rPr>
        <w:t>verso un</w:t>
      </w:r>
      <w:r>
        <w:rPr>
          <w:rFonts w:ascii="Garamond" w:hAnsi="Garamond"/>
          <w:color w:val="000080"/>
          <w:sz w:val="27"/>
          <w:szCs w:val="27"/>
        </w:rPr>
        <w:t xml:space="preserve"> </w:t>
      </w:r>
      <w:r>
        <w:rPr>
          <w:rStyle w:val="hps"/>
          <w:rFonts w:ascii="Garamond" w:hAnsi="Garamond"/>
          <w:color w:val="000080"/>
          <w:sz w:val="27"/>
          <w:szCs w:val="27"/>
        </w:rPr>
        <w:t>gruppo</w:t>
      </w:r>
      <w:r>
        <w:rPr>
          <w:rFonts w:ascii="Garamond" w:hAnsi="Garamond"/>
          <w:color w:val="000080"/>
          <w:sz w:val="27"/>
          <w:szCs w:val="27"/>
        </w:rPr>
        <w:t xml:space="preserve"> </w:t>
      </w:r>
      <w:r>
        <w:rPr>
          <w:rStyle w:val="hps"/>
          <w:rFonts w:ascii="Garamond" w:hAnsi="Garamond"/>
          <w:color w:val="000080"/>
          <w:sz w:val="27"/>
          <w:szCs w:val="27"/>
        </w:rPr>
        <w:t>o una razza</w:t>
      </w:r>
      <w:r>
        <w:rPr>
          <w:rFonts w:ascii="Garamond" w:hAnsi="Garamond"/>
          <w:color w:val="000080"/>
          <w:sz w:val="27"/>
          <w:szCs w:val="27"/>
        </w:rPr>
        <w:t> </w:t>
      </w:r>
      <w:r>
        <w:rPr>
          <w:rStyle w:val="hps"/>
          <w:rFonts w:ascii="Garamond" w:hAnsi="Garamond"/>
          <w:color w:val="000080"/>
          <w:sz w:val="27"/>
          <w:szCs w:val="27"/>
        </w:rPr>
        <w:t>o un luogo geografico</w:t>
      </w:r>
      <w:r>
        <w:rPr>
          <w:rFonts w:ascii="Garamond" w:hAnsi="Garamond"/>
          <w:color w:val="000080"/>
          <w:sz w:val="27"/>
          <w:szCs w:val="27"/>
        </w:rPr>
        <w:t xml:space="preserve"> </w:t>
      </w:r>
      <w:r>
        <w:rPr>
          <w:rStyle w:val="hps"/>
          <w:rFonts w:ascii="Garamond" w:hAnsi="Garamond"/>
          <w:color w:val="000080"/>
          <w:sz w:val="27"/>
          <w:szCs w:val="27"/>
        </w:rPr>
        <w:t>continuerà di</w:t>
      </w:r>
      <w:r>
        <w:rPr>
          <w:rFonts w:ascii="Garamond" w:hAnsi="Garamond"/>
          <w:color w:val="000080"/>
          <w:sz w:val="27"/>
          <w:szCs w:val="27"/>
        </w:rPr>
        <w:t xml:space="preserve"> </w:t>
      </w:r>
      <w:r>
        <w:rPr>
          <w:rStyle w:val="hps"/>
          <w:rFonts w:ascii="Garamond" w:hAnsi="Garamond"/>
          <w:color w:val="000080"/>
          <w:sz w:val="27"/>
          <w:szCs w:val="27"/>
        </w:rPr>
        <w:t>generazione in generazione.</w:t>
      </w:r>
    </w:p>
    <w:p w:rsidR="00193F50" w:rsidRDefault="00193F50" w:rsidP="00193F50">
      <w:pPr>
        <w:spacing w:before="240" w:after="240"/>
        <w:jc w:val="both"/>
        <w:rPr>
          <w:rStyle w:val="Enfasigrassetto"/>
          <w:rFonts w:ascii="Garamond" w:hAnsi="Garamond"/>
          <w:color w:val="000080"/>
          <w:sz w:val="27"/>
          <w:szCs w:val="27"/>
        </w:rPr>
      </w:pPr>
      <w:r>
        <w:rPr>
          <w:rStyle w:val="Enfasigrassetto"/>
          <w:rFonts w:ascii="Garamond" w:hAnsi="Garamond"/>
          <w:color w:val="000080"/>
          <w:sz w:val="27"/>
          <w:szCs w:val="27"/>
        </w:rPr>
        <w:t>La Convocazione della Famiglia dell’E</w:t>
      </w:r>
    </w:p>
    <w:p w:rsidR="00193F50" w:rsidRDefault="00193F50" w:rsidP="00193F50">
      <w:pPr>
        <w:spacing w:before="240" w:after="240"/>
        <w:jc w:val="both"/>
      </w:pP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ci siete soltanto voi</w:t>
      </w:r>
      <w:r>
        <w:rPr>
          <w:rFonts w:ascii="Garamond" w:hAnsi="Garamond"/>
          <w:color w:val="000080"/>
          <w:sz w:val="27"/>
          <w:szCs w:val="27"/>
        </w:rPr>
        <w:t xml:space="preserve">. </w:t>
      </w:r>
      <w:r>
        <w:rPr>
          <w:rStyle w:val="hps"/>
          <w:rFonts w:ascii="Garamond" w:hAnsi="Garamond"/>
          <w:color w:val="000080"/>
          <w:sz w:val="27"/>
          <w:szCs w:val="27"/>
        </w:rPr>
        <w:t>Riuscite a</w:t>
      </w:r>
      <w:r>
        <w:rPr>
          <w:rFonts w:ascii="Garamond" w:hAnsi="Garamond"/>
          <w:color w:val="000080"/>
          <w:sz w:val="27"/>
          <w:szCs w:val="27"/>
        </w:rPr>
        <w:t xml:space="preserve"> </w:t>
      </w:r>
      <w:r>
        <w:rPr>
          <w:rStyle w:val="hps"/>
          <w:rFonts w:ascii="Garamond" w:hAnsi="Garamond"/>
          <w:color w:val="000080"/>
          <w:sz w:val="27"/>
          <w:szCs w:val="27"/>
        </w:rPr>
        <w:t>creare</w:t>
      </w:r>
      <w:r>
        <w:rPr>
          <w:rFonts w:ascii="Garamond" w:hAnsi="Garamond"/>
          <w:color w:val="000080"/>
          <w:sz w:val="27"/>
          <w:szCs w:val="27"/>
        </w:rPr>
        <w:t xml:space="preserve"> </w:t>
      </w:r>
      <w:r>
        <w:rPr>
          <w:rStyle w:val="hps"/>
          <w:rFonts w:ascii="Garamond" w:hAnsi="Garamond"/>
          <w:color w:val="000080"/>
          <w:sz w:val="27"/>
          <w:szCs w:val="27"/>
        </w:rPr>
        <w:t>il cuore di uno</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vedere voi stessi</w:t>
      </w:r>
      <w:r>
        <w:rPr>
          <w:rFonts w:ascii="Garamond" w:hAnsi="Garamond"/>
          <w:color w:val="000080"/>
          <w:sz w:val="27"/>
          <w:szCs w:val="27"/>
        </w:rPr>
        <w:t xml:space="preserve"> </w:t>
      </w:r>
      <w:r>
        <w:rPr>
          <w:rStyle w:val="hps"/>
          <w:rFonts w:ascii="Garamond" w:hAnsi="Garamond"/>
          <w:color w:val="000080"/>
          <w:sz w:val="27"/>
          <w:szCs w:val="27"/>
        </w:rPr>
        <w:t>negli occhi di tutti</w:t>
      </w:r>
      <w:r>
        <w:rPr>
          <w:rFonts w:ascii="Garamond" w:hAnsi="Garamond"/>
          <w:color w:val="000080"/>
          <w:sz w:val="27"/>
          <w:szCs w:val="27"/>
        </w:rPr>
        <w:t xml:space="preserve">, </w:t>
      </w:r>
      <w:r>
        <w:rPr>
          <w:rStyle w:val="hps"/>
          <w:rFonts w:ascii="Garamond" w:hAnsi="Garamond"/>
          <w:color w:val="000080"/>
          <w:sz w:val="27"/>
          <w:szCs w:val="27"/>
        </w:rPr>
        <w:t xml:space="preserve">anche di </w:t>
      </w:r>
      <w:r>
        <w:rPr>
          <w:rFonts w:ascii="Garamond" w:hAnsi="Garamond"/>
          <w:color w:val="000080"/>
          <w:sz w:val="27"/>
          <w:szCs w:val="27"/>
        </w:rPr>
        <w:t> </w:t>
      </w:r>
      <w:r>
        <w:rPr>
          <w:rStyle w:val="hps"/>
          <w:rFonts w:ascii="Garamond" w:hAnsi="Garamond"/>
          <w:color w:val="000080"/>
          <w:sz w:val="27"/>
          <w:szCs w:val="27"/>
        </w:rPr>
        <w:t>coloro che vorrebbero</w:t>
      </w:r>
      <w:r>
        <w:rPr>
          <w:rFonts w:ascii="Garamond" w:hAnsi="Garamond"/>
          <w:color w:val="000080"/>
          <w:sz w:val="27"/>
          <w:szCs w:val="27"/>
        </w:rPr>
        <w:t xml:space="preserve"> </w:t>
      </w:r>
      <w:r>
        <w:rPr>
          <w:rStyle w:val="hps"/>
          <w:rFonts w:ascii="Garamond" w:hAnsi="Garamond"/>
          <w:color w:val="000080"/>
          <w:sz w:val="27"/>
          <w:szCs w:val="27"/>
        </w:rPr>
        <w:t>prendere</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w:t>
      </w:r>
      <w:r>
        <w:rPr>
          <w:rStyle w:val="hps"/>
          <w:rFonts w:ascii="Garamond" w:hAnsi="Garamond"/>
          <w:color w:val="000080"/>
          <w:sz w:val="27"/>
          <w:szCs w:val="27"/>
        </w:rPr>
        <w:t>arma ed</w:t>
      </w:r>
      <w:r>
        <w:rPr>
          <w:rFonts w:ascii="Garamond" w:hAnsi="Garamond"/>
          <w:color w:val="000080"/>
          <w:sz w:val="27"/>
          <w:szCs w:val="27"/>
        </w:rPr>
        <w:t xml:space="preserve"> </w:t>
      </w:r>
      <w:r>
        <w:rPr>
          <w:rStyle w:val="hps"/>
          <w:rFonts w:ascii="Garamond" w:hAnsi="Garamond"/>
          <w:color w:val="000080"/>
          <w:sz w:val="27"/>
          <w:szCs w:val="27"/>
        </w:rPr>
        <w:t>usarla</w:t>
      </w:r>
      <w:r>
        <w:rPr>
          <w:rFonts w:ascii="Garamond" w:hAnsi="Garamond"/>
          <w:color w:val="000080"/>
          <w:sz w:val="27"/>
          <w:szCs w:val="27"/>
        </w:rPr>
        <w:t xml:space="preserve"> </w:t>
      </w:r>
      <w:r>
        <w:rPr>
          <w:rStyle w:val="hps"/>
          <w:rFonts w:ascii="Garamond" w:hAnsi="Garamond"/>
          <w:color w:val="000080"/>
          <w:sz w:val="27"/>
          <w:szCs w:val="27"/>
        </w:rPr>
        <w:t>contro di voi</w:t>
      </w:r>
      <w:r>
        <w:rPr>
          <w:rFonts w:ascii="Garamond" w:hAnsi="Garamond"/>
          <w:color w:val="000080"/>
          <w:sz w:val="27"/>
          <w:szCs w:val="27"/>
        </w:rPr>
        <w:t xml:space="preserve">? </w:t>
      </w:r>
      <w:r>
        <w:rPr>
          <w:rStyle w:val="hps"/>
          <w:rFonts w:ascii="Garamond" w:hAnsi="Garamond"/>
          <w:color w:val="000080"/>
          <w:sz w:val="27"/>
          <w:szCs w:val="27"/>
        </w:rPr>
        <w:t>Riuscite a vivere</w:t>
      </w:r>
      <w:r>
        <w:rPr>
          <w:rFonts w:ascii="Garamond" w:hAnsi="Garamond"/>
          <w:color w:val="000080"/>
          <w:sz w:val="27"/>
          <w:szCs w:val="27"/>
        </w:rPr>
        <w:t xml:space="preserve"> </w:t>
      </w:r>
      <w:r>
        <w:rPr>
          <w:rStyle w:val="hps"/>
          <w:rFonts w:ascii="Garamond" w:hAnsi="Garamond"/>
          <w:color w:val="000080"/>
          <w:sz w:val="27"/>
          <w:szCs w:val="27"/>
        </w:rPr>
        <w:t>la loro</w:t>
      </w:r>
      <w:r>
        <w:rPr>
          <w:rFonts w:ascii="Garamond" w:hAnsi="Garamond"/>
          <w:color w:val="000080"/>
          <w:sz w:val="27"/>
          <w:szCs w:val="27"/>
        </w:rPr>
        <w:t xml:space="preserve"> </w:t>
      </w:r>
      <w:r>
        <w:rPr>
          <w:rStyle w:val="hps"/>
          <w:rFonts w:ascii="Garamond" w:hAnsi="Garamond"/>
          <w:color w:val="000080"/>
          <w:sz w:val="27"/>
          <w:szCs w:val="27"/>
        </w:rPr>
        <w:t>paura come</w:t>
      </w:r>
      <w:r>
        <w:rPr>
          <w:rFonts w:ascii="Garamond" w:hAnsi="Garamond"/>
          <w:color w:val="000080"/>
          <w:sz w:val="27"/>
          <w:szCs w:val="27"/>
        </w:rPr>
        <w:t xml:space="preserve"> un </w:t>
      </w:r>
      <w:r>
        <w:rPr>
          <w:rStyle w:val="hps"/>
          <w:rFonts w:ascii="Garamond" w:hAnsi="Garamond"/>
          <w:color w:val="000080"/>
          <w:sz w:val="27"/>
          <w:szCs w:val="27"/>
        </w:rPr>
        <w:t>vostro problema</w:t>
      </w:r>
      <w:r>
        <w:rPr>
          <w:rFonts w:ascii="Garamond" w:hAnsi="Garamond"/>
          <w:color w:val="000080"/>
          <w:sz w:val="27"/>
          <w:szCs w:val="27"/>
        </w:rPr>
        <w:t xml:space="preserve">, </w:t>
      </w:r>
      <w:r>
        <w:rPr>
          <w:rStyle w:val="hps"/>
          <w:rFonts w:ascii="Garamond" w:hAnsi="Garamond"/>
          <w:color w:val="000080"/>
          <w:sz w:val="27"/>
          <w:szCs w:val="27"/>
        </w:rPr>
        <w:t>tenendolo</w:t>
      </w:r>
      <w:r>
        <w:rPr>
          <w:rFonts w:ascii="Garamond" w:hAnsi="Garamond"/>
          <w:color w:val="000080"/>
          <w:sz w:val="27"/>
          <w:szCs w:val="27"/>
        </w:rPr>
        <w:t xml:space="preserve"> </w:t>
      </w:r>
      <w:r>
        <w:rPr>
          <w:rStyle w:val="hps"/>
          <w:rFonts w:ascii="Garamond" w:hAnsi="Garamond"/>
          <w:color w:val="000080"/>
          <w:sz w:val="27"/>
          <w:szCs w:val="27"/>
        </w:rPr>
        <w:t>nel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ed esprimendolo apertamente</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dei vostri </w:t>
      </w:r>
      <w:r>
        <w:rPr>
          <w:rStyle w:val="hps"/>
          <w:rFonts w:ascii="Garamond" w:hAnsi="Garamond"/>
          <w:color w:val="000080"/>
          <w:sz w:val="27"/>
          <w:szCs w:val="27"/>
        </w:rPr>
        <w:t>amici</w:t>
      </w:r>
      <w:r>
        <w:rPr>
          <w:rFonts w:ascii="Garamond" w:hAnsi="Garamond"/>
          <w:color w:val="000080"/>
          <w:sz w:val="27"/>
          <w:szCs w:val="27"/>
        </w:rPr>
        <w:t xml:space="preserve">? </w:t>
      </w:r>
      <w:r>
        <w:rPr>
          <w:rStyle w:val="hps"/>
          <w:rFonts w:ascii="Garamond" w:hAnsi="Garamond"/>
          <w:color w:val="000080"/>
          <w:sz w:val="27"/>
          <w:szCs w:val="27"/>
        </w:rPr>
        <w:t>Queste sono</w:t>
      </w:r>
      <w:r>
        <w:rPr>
          <w:rFonts w:ascii="Garamond" w:hAnsi="Garamond"/>
          <w:color w:val="000080"/>
          <w:sz w:val="27"/>
          <w:szCs w:val="27"/>
        </w:rPr>
        <w:t xml:space="preserve"> </w:t>
      </w:r>
      <w:r>
        <w:rPr>
          <w:rStyle w:val="hps"/>
          <w:rFonts w:ascii="Garamond" w:hAnsi="Garamond"/>
          <w:color w:val="000080"/>
          <w:sz w:val="27"/>
          <w:szCs w:val="27"/>
        </w:rPr>
        <w:t>le</w:t>
      </w:r>
      <w:r>
        <w:rPr>
          <w:rFonts w:ascii="Garamond" w:hAnsi="Garamond"/>
          <w:color w:val="000080"/>
          <w:sz w:val="27"/>
          <w:szCs w:val="27"/>
        </w:rPr>
        <w:t xml:space="preserve"> </w:t>
      </w:r>
      <w:r>
        <w:rPr>
          <w:rStyle w:val="hps"/>
          <w:rFonts w:ascii="Garamond" w:hAnsi="Garamond"/>
          <w:color w:val="000080"/>
          <w:sz w:val="27"/>
          <w:szCs w:val="27"/>
        </w:rPr>
        <w:t>cose</w:t>
      </w:r>
      <w:r>
        <w:rPr>
          <w:rFonts w:ascii="Garamond" w:hAnsi="Garamond"/>
          <w:color w:val="000080"/>
          <w:sz w:val="27"/>
          <w:szCs w:val="27"/>
        </w:rPr>
        <w:t xml:space="preserve"> </w:t>
      </w:r>
      <w:r>
        <w:rPr>
          <w:rStyle w:val="hps"/>
          <w:rFonts w:ascii="Garamond" w:hAnsi="Garamond"/>
          <w:color w:val="000080"/>
          <w:sz w:val="27"/>
          <w:szCs w:val="27"/>
        </w:rPr>
        <w:t>che cambieranno</w:t>
      </w:r>
      <w:r>
        <w:rPr>
          <w:rFonts w:ascii="Garamond" w:hAnsi="Garamond"/>
          <w:color w:val="000080"/>
          <w:sz w:val="27"/>
          <w:szCs w:val="27"/>
        </w:rPr>
        <w:t xml:space="preserve"> </w:t>
      </w:r>
      <w:r>
        <w:rPr>
          <w:rStyle w:val="hps"/>
          <w:rFonts w:ascii="Garamond" w:hAnsi="Garamond"/>
          <w:color w:val="000080"/>
          <w:sz w:val="27"/>
          <w:szCs w:val="27"/>
        </w:rPr>
        <w:t>il pianeta Terra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vi trovate in una</w:t>
      </w:r>
      <w:r>
        <w:rPr>
          <w:rFonts w:ascii="Garamond" w:hAnsi="Garamond"/>
          <w:color w:val="000080"/>
          <w:sz w:val="27"/>
          <w:szCs w:val="27"/>
        </w:rPr>
        <w:t xml:space="preserve"> </w:t>
      </w:r>
      <w:r>
        <w:rPr>
          <w:rStyle w:val="hps"/>
          <w:rFonts w:ascii="Garamond" w:hAnsi="Garamond"/>
          <w:color w:val="000080"/>
          <w:sz w:val="27"/>
          <w:szCs w:val="27"/>
        </w:rPr>
        <w:t>massa critica</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Non vi potete spostare</w:t>
      </w:r>
      <w:r>
        <w:rPr>
          <w:rFonts w:ascii="Garamond" w:hAnsi="Garamond"/>
          <w:color w:val="000080"/>
          <w:sz w:val="27"/>
          <w:szCs w:val="27"/>
        </w:rPr>
        <w:t xml:space="preserve"> </w:t>
      </w:r>
      <w:r>
        <w:rPr>
          <w:rStyle w:val="hps"/>
          <w:rFonts w:ascii="Garamond" w:hAnsi="Garamond"/>
          <w:color w:val="000080"/>
          <w:sz w:val="27"/>
          <w:szCs w:val="27"/>
        </w:rPr>
        <w:t>ulteriormente</w:t>
      </w:r>
      <w:r>
        <w:rPr>
          <w:rFonts w:ascii="Garamond" w:hAnsi="Garamond"/>
          <w:color w:val="000080"/>
          <w:sz w:val="27"/>
          <w:szCs w:val="27"/>
        </w:rPr>
        <w:t xml:space="preserve"> </w:t>
      </w:r>
      <w:r>
        <w:rPr>
          <w:rStyle w:val="hps"/>
          <w:rFonts w:ascii="Garamond" w:hAnsi="Garamond"/>
          <w:color w:val="000080"/>
          <w:sz w:val="27"/>
          <w:szCs w:val="27"/>
        </w:rPr>
        <w:t>fino a quando</w:t>
      </w:r>
      <w:r>
        <w:rPr>
          <w:rFonts w:ascii="Garamond" w:hAnsi="Garamond"/>
          <w:color w:val="000080"/>
          <w:sz w:val="27"/>
          <w:szCs w:val="27"/>
        </w:rPr>
        <w:t xml:space="preserve"> </w:t>
      </w:r>
      <w:r>
        <w:rPr>
          <w:rStyle w:val="hps"/>
          <w:rFonts w:ascii="Garamond" w:hAnsi="Garamond"/>
          <w:color w:val="000080"/>
          <w:sz w:val="27"/>
          <w:szCs w:val="27"/>
        </w:rPr>
        <w:t>queste cose</w:t>
      </w:r>
      <w:r>
        <w:rPr>
          <w:rFonts w:ascii="Garamond" w:hAnsi="Garamond"/>
          <w:color w:val="000080"/>
          <w:sz w:val="27"/>
          <w:szCs w:val="27"/>
        </w:rPr>
        <w:t xml:space="preserve"> non </w:t>
      </w:r>
      <w:r>
        <w:rPr>
          <w:rStyle w:val="hps"/>
          <w:rFonts w:ascii="Garamond" w:hAnsi="Garamond"/>
          <w:color w:val="000080"/>
          <w:sz w:val="27"/>
          <w:szCs w:val="27"/>
        </w:rPr>
        <w:t>vengono risolte</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che cosa significa questo</w:t>
      </w:r>
      <w:r>
        <w:rPr>
          <w:rFonts w:ascii="Garamond" w:hAnsi="Garamond"/>
          <w:color w:val="000080"/>
          <w:sz w:val="27"/>
          <w:szCs w:val="27"/>
        </w:rPr>
        <w:t xml:space="preserve">? </w:t>
      </w:r>
      <w:r>
        <w:rPr>
          <w:rStyle w:val="hps"/>
          <w:rFonts w:ascii="Garamond" w:hAnsi="Garamond"/>
          <w:color w:val="000080"/>
          <w:sz w:val="27"/>
          <w:szCs w:val="27"/>
        </w:rPr>
        <w:t>Tutti voi vi fermerete per</w:t>
      </w:r>
      <w:r>
        <w:rPr>
          <w:rFonts w:ascii="Garamond" w:hAnsi="Garamond"/>
          <w:color w:val="000080"/>
          <w:sz w:val="27"/>
          <w:szCs w:val="27"/>
        </w:rPr>
        <w:t xml:space="preserve"> </w:t>
      </w:r>
      <w:r>
        <w:rPr>
          <w:rStyle w:val="hps"/>
          <w:rFonts w:ascii="Garamond" w:hAnsi="Garamond"/>
          <w:color w:val="000080"/>
          <w:sz w:val="27"/>
          <w:szCs w:val="27"/>
        </w:rPr>
        <w:t>passare al livello</w:t>
      </w:r>
      <w:r>
        <w:rPr>
          <w:rFonts w:ascii="Garamond" w:hAnsi="Garamond"/>
          <w:color w:val="000080"/>
          <w:sz w:val="27"/>
          <w:szCs w:val="27"/>
        </w:rPr>
        <w:t xml:space="preserve"> </w:t>
      </w:r>
      <w:r>
        <w:rPr>
          <w:rStyle w:val="hps"/>
          <w:rFonts w:ascii="Garamond" w:hAnsi="Garamond"/>
          <w:color w:val="000080"/>
          <w:sz w:val="27"/>
          <w:szCs w:val="27"/>
        </w:rPr>
        <w:t>successivo</w:t>
      </w:r>
      <w:r>
        <w:rPr>
          <w:rFonts w:ascii="Garamond" w:hAnsi="Garamond"/>
          <w:color w:val="000080"/>
          <w:sz w:val="27"/>
          <w:szCs w:val="27"/>
        </w:rPr>
        <w:t xml:space="preserve"> </w:t>
      </w:r>
      <w:r>
        <w:rPr>
          <w:rStyle w:val="hps"/>
          <w:rFonts w:ascii="Garamond" w:hAnsi="Garamond"/>
          <w:color w:val="000080"/>
          <w:sz w:val="27"/>
          <w:szCs w:val="27"/>
        </w:rPr>
        <w:t>insieme</w:t>
      </w:r>
      <w:r>
        <w:rPr>
          <w:rFonts w:ascii="Garamond" w:hAnsi="Garamond"/>
          <w:color w:val="000080"/>
          <w:sz w:val="27"/>
          <w:szCs w:val="27"/>
        </w:rPr>
        <w:t xml:space="preserve">? </w:t>
      </w:r>
      <w:r>
        <w:rPr>
          <w:rStyle w:val="hps"/>
          <w:rFonts w:ascii="Garamond" w:hAnsi="Garamond"/>
          <w:color w:val="000080"/>
          <w:sz w:val="27"/>
          <w:szCs w:val="27"/>
        </w:rPr>
        <w:t>No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Si tratta di</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tipico </w:t>
      </w:r>
      <w:r>
        <w:rPr>
          <w:rStyle w:val="hps"/>
          <w:rFonts w:ascii="Garamond" w:hAnsi="Garamond"/>
          <w:color w:val="000080"/>
          <w:sz w:val="27"/>
          <w:szCs w:val="27"/>
        </w:rPr>
        <w:t>modello d'onda</w:t>
      </w:r>
      <w:r>
        <w:rPr>
          <w:rFonts w:ascii="Garamond" w:hAnsi="Garamond"/>
          <w:color w:val="000080"/>
          <w:sz w:val="27"/>
          <w:szCs w:val="27"/>
        </w:rPr>
        <w:t xml:space="preserve"> </w:t>
      </w:r>
      <w:r>
        <w:rPr>
          <w:rStyle w:val="hps"/>
          <w:rFonts w:ascii="Garamond" w:hAnsi="Garamond"/>
          <w:color w:val="000080"/>
          <w:sz w:val="27"/>
          <w:szCs w:val="27"/>
        </w:rPr>
        <w:t>di cui</w:t>
      </w:r>
      <w:r>
        <w:rPr>
          <w:rFonts w:ascii="Garamond" w:hAnsi="Garamond"/>
          <w:color w:val="000080"/>
          <w:sz w:val="27"/>
          <w:szCs w:val="27"/>
        </w:rPr>
        <w:t xml:space="preserve"> </w:t>
      </w:r>
      <w:r>
        <w:rPr>
          <w:rStyle w:val="hps"/>
          <w:rFonts w:ascii="Garamond" w:hAnsi="Garamond"/>
          <w:color w:val="000080"/>
          <w:sz w:val="27"/>
          <w:szCs w:val="27"/>
        </w:rPr>
        <w:t>abbiamo parlato</w:t>
      </w:r>
      <w:r>
        <w:rPr>
          <w:rFonts w:ascii="Garamond" w:hAnsi="Garamond"/>
          <w:color w:val="000080"/>
          <w:sz w:val="27"/>
          <w:szCs w:val="27"/>
        </w:rPr>
        <w:t xml:space="preserve"> </w:t>
      </w:r>
      <w:r>
        <w:rPr>
          <w:rStyle w:val="hps"/>
          <w:rFonts w:ascii="Garamond" w:hAnsi="Garamond"/>
          <w:color w:val="000080"/>
          <w:sz w:val="27"/>
          <w:szCs w:val="27"/>
        </w:rPr>
        <w:t>diverse volte prima</w:t>
      </w:r>
      <w:r>
        <w:rPr>
          <w:rFonts w:ascii="Garamond" w:hAnsi="Garamond"/>
          <w:color w:val="000080"/>
          <w:sz w:val="27"/>
          <w:szCs w:val="27"/>
        </w:rPr>
        <w:t xml:space="preserve">. </w:t>
      </w:r>
      <w:r>
        <w:rPr>
          <w:rStyle w:val="hps"/>
          <w:rFonts w:ascii="Garamond" w:hAnsi="Garamond"/>
          <w:color w:val="000080"/>
          <w:sz w:val="27"/>
          <w:szCs w:val="27"/>
        </w:rPr>
        <w:t>Spesso</w:t>
      </w:r>
      <w:r>
        <w:rPr>
          <w:rFonts w:ascii="Garamond" w:hAnsi="Garamond"/>
          <w:color w:val="000080"/>
          <w:sz w:val="27"/>
          <w:szCs w:val="27"/>
        </w:rPr>
        <w:t xml:space="preserve"> </w:t>
      </w:r>
      <w:r>
        <w:rPr>
          <w:rStyle w:val="hps"/>
          <w:rFonts w:ascii="Garamond" w:hAnsi="Garamond"/>
          <w:color w:val="000080"/>
          <w:sz w:val="27"/>
          <w:szCs w:val="27"/>
        </w:rPr>
        <w:t>si tratta di</w:t>
      </w:r>
      <w:r>
        <w:rPr>
          <w:rFonts w:ascii="Garamond" w:hAnsi="Garamond"/>
          <w:color w:val="000080"/>
          <w:sz w:val="27"/>
          <w:szCs w:val="27"/>
        </w:rPr>
        <w:t xml:space="preserve"> fare </w:t>
      </w:r>
      <w:r>
        <w:rPr>
          <w:rStyle w:val="hps"/>
          <w:rFonts w:ascii="Garamond" w:hAnsi="Garamond"/>
          <w:color w:val="000080"/>
          <w:sz w:val="27"/>
          <w:szCs w:val="27"/>
        </w:rPr>
        <w:t>tre passi avanti</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due</w:t>
      </w:r>
      <w:r>
        <w:rPr>
          <w:rFonts w:ascii="Garamond" w:hAnsi="Garamond"/>
          <w:color w:val="000080"/>
          <w:sz w:val="27"/>
          <w:szCs w:val="27"/>
        </w:rPr>
        <w:t xml:space="preserve"> </w:t>
      </w:r>
      <w:r>
        <w:rPr>
          <w:rStyle w:val="hps"/>
          <w:rFonts w:ascii="Garamond" w:hAnsi="Garamond"/>
          <w:color w:val="000080"/>
          <w:sz w:val="27"/>
          <w:szCs w:val="27"/>
        </w:rPr>
        <w:t>passi indietro</w:t>
      </w:r>
      <w:r>
        <w:rPr>
          <w:rFonts w:ascii="Garamond" w:hAnsi="Garamond"/>
          <w:color w:val="000080"/>
          <w:sz w:val="27"/>
          <w:szCs w:val="27"/>
        </w:rPr>
        <w:t xml:space="preserve">. </w:t>
      </w:r>
      <w:r>
        <w:rPr>
          <w:rStyle w:val="hps"/>
          <w:rFonts w:ascii="Garamond" w:hAnsi="Garamond"/>
          <w:color w:val="000080"/>
          <w:sz w:val="27"/>
          <w:szCs w:val="27"/>
        </w:rPr>
        <w:t>A volte</w:t>
      </w:r>
      <w:r>
        <w:rPr>
          <w:rFonts w:ascii="Garamond" w:hAnsi="Garamond"/>
          <w:color w:val="000080"/>
          <w:sz w:val="27"/>
          <w:szCs w:val="27"/>
        </w:rPr>
        <w:t xml:space="preserve"> </w:t>
      </w:r>
      <w:r>
        <w:rPr>
          <w:rStyle w:val="hps"/>
          <w:rFonts w:ascii="Garamond" w:hAnsi="Garamond"/>
          <w:color w:val="000080"/>
          <w:sz w:val="27"/>
          <w:szCs w:val="27"/>
        </w:rPr>
        <w:t>vi scoraggiate</w:t>
      </w:r>
      <w:r>
        <w:rPr>
          <w:rFonts w:ascii="Garamond" w:hAnsi="Garamond"/>
          <w:color w:val="000080"/>
          <w:sz w:val="27"/>
          <w:szCs w:val="27"/>
        </w:rPr>
        <w:t xml:space="preserve"> </w:t>
      </w:r>
      <w:r>
        <w:rPr>
          <w:rStyle w:val="hps"/>
          <w:rFonts w:ascii="Garamond" w:hAnsi="Garamond"/>
          <w:color w:val="000080"/>
          <w:sz w:val="27"/>
          <w:szCs w:val="27"/>
        </w:rPr>
        <w:t>molto</w:t>
      </w:r>
      <w:r>
        <w:rPr>
          <w:rFonts w:ascii="Garamond" w:hAnsi="Garamond"/>
          <w:color w:val="000080"/>
          <w:sz w:val="27"/>
          <w:szCs w:val="27"/>
        </w:rPr>
        <w:t xml:space="preserve"> </w:t>
      </w:r>
      <w:r>
        <w:rPr>
          <w:rStyle w:val="hps"/>
          <w:rFonts w:ascii="Garamond" w:hAnsi="Garamond"/>
          <w:color w:val="000080"/>
          <w:sz w:val="27"/>
          <w:szCs w:val="27"/>
        </w:rPr>
        <w:t>per i</w:t>
      </w:r>
      <w:r>
        <w:rPr>
          <w:rFonts w:ascii="Garamond" w:hAnsi="Garamond"/>
          <w:color w:val="000080"/>
          <w:sz w:val="27"/>
          <w:szCs w:val="27"/>
        </w:rPr>
        <w:t xml:space="preserve"> </w:t>
      </w:r>
      <w:r>
        <w:rPr>
          <w:rStyle w:val="hps"/>
          <w:rFonts w:ascii="Garamond" w:hAnsi="Garamond"/>
          <w:color w:val="000080"/>
          <w:sz w:val="27"/>
          <w:szCs w:val="27"/>
        </w:rPr>
        <w:t>tre passi</w:t>
      </w:r>
      <w:r>
        <w:rPr>
          <w:rFonts w:ascii="Garamond" w:hAnsi="Garamond"/>
          <w:color w:val="000080"/>
          <w:sz w:val="27"/>
          <w:szCs w:val="27"/>
        </w:rPr>
        <w:t xml:space="preserve"> </w:t>
      </w:r>
      <w:r>
        <w:rPr>
          <w:rStyle w:val="hps"/>
          <w:rFonts w:ascii="Garamond" w:hAnsi="Garamond"/>
          <w:color w:val="000080"/>
          <w:sz w:val="27"/>
          <w:szCs w:val="27"/>
        </w:rPr>
        <w:t>avanti e</w:t>
      </w:r>
      <w:r>
        <w:rPr>
          <w:rFonts w:ascii="Garamond" w:hAnsi="Garamond"/>
          <w:color w:val="000080"/>
          <w:sz w:val="27"/>
          <w:szCs w:val="27"/>
        </w:rPr>
        <w:t xml:space="preserve">  i </w:t>
      </w:r>
      <w:r>
        <w:rPr>
          <w:rStyle w:val="hps"/>
          <w:rFonts w:ascii="Garamond" w:hAnsi="Garamond"/>
          <w:color w:val="000080"/>
          <w:sz w:val="27"/>
          <w:szCs w:val="27"/>
        </w:rPr>
        <w:t>tre</w:t>
      </w:r>
      <w:r>
        <w:rPr>
          <w:rFonts w:ascii="Garamond" w:hAnsi="Garamond"/>
          <w:color w:val="000080"/>
          <w:sz w:val="27"/>
          <w:szCs w:val="27"/>
        </w:rPr>
        <w:t xml:space="preserve"> </w:t>
      </w:r>
      <w:r>
        <w:rPr>
          <w:rStyle w:val="hps"/>
          <w:rFonts w:ascii="Garamond" w:hAnsi="Garamond"/>
          <w:color w:val="000080"/>
          <w:sz w:val="27"/>
          <w:szCs w:val="27"/>
        </w:rPr>
        <w:t>passi indietro</w:t>
      </w:r>
      <w:r>
        <w:rPr>
          <w:rFonts w:ascii="Garamond" w:hAnsi="Garamond"/>
          <w:color w:val="000080"/>
          <w:sz w:val="27"/>
          <w:szCs w:val="27"/>
        </w:rPr>
        <w:t xml:space="preserve">. </w:t>
      </w:r>
      <w:r>
        <w:rPr>
          <w:rStyle w:val="hps"/>
          <w:rFonts w:ascii="Garamond" w:hAnsi="Garamond"/>
          <w:color w:val="000080"/>
          <w:sz w:val="27"/>
          <w:szCs w:val="27"/>
        </w:rPr>
        <w:t>Tuttavia</w:t>
      </w:r>
      <w:r>
        <w:rPr>
          <w:rFonts w:ascii="Garamond" w:hAnsi="Garamond"/>
          <w:color w:val="000080"/>
          <w:sz w:val="27"/>
          <w:szCs w:val="27"/>
        </w:rPr>
        <w:t xml:space="preserve">, </w:t>
      </w:r>
      <w:r>
        <w:rPr>
          <w:rStyle w:val="hps"/>
          <w:rFonts w:ascii="Garamond" w:hAnsi="Garamond"/>
          <w:color w:val="000080"/>
          <w:sz w:val="27"/>
          <w:szCs w:val="27"/>
        </w:rPr>
        <w:t>tutti voi avete</w:t>
      </w:r>
      <w:r>
        <w:rPr>
          <w:rFonts w:ascii="Garamond" w:hAnsi="Garamond"/>
          <w:color w:val="000080"/>
          <w:sz w:val="27"/>
          <w:szCs w:val="27"/>
        </w:rPr>
        <w:t xml:space="preserve"> </w:t>
      </w:r>
      <w:r>
        <w:rPr>
          <w:rStyle w:val="hps"/>
          <w:rFonts w:ascii="Garamond" w:hAnsi="Garamond"/>
          <w:color w:val="000080"/>
          <w:sz w:val="27"/>
          <w:szCs w:val="27"/>
        </w:rPr>
        <w:t>la responsabilità di</w:t>
      </w:r>
      <w:r>
        <w:rPr>
          <w:rFonts w:ascii="Garamond" w:hAnsi="Garamond"/>
          <w:color w:val="000080"/>
          <w:sz w:val="27"/>
          <w:szCs w:val="27"/>
        </w:rPr>
        <w:t xml:space="preserve"> </w:t>
      </w:r>
      <w:r>
        <w:rPr>
          <w:rStyle w:val="hps"/>
          <w:rFonts w:ascii="Garamond" w:hAnsi="Garamond"/>
          <w:color w:val="000080"/>
          <w:sz w:val="27"/>
          <w:szCs w:val="27"/>
        </w:rPr>
        <w:t>procedere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questa</w:t>
      </w:r>
      <w:r>
        <w:rPr>
          <w:rFonts w:ascii="Garamond" w:hAnsi="Garamond"/>
          <w:color w:val="000080"/>
          <w:sz w:val="27"/>
          <w:szCs w:val="27"/>
        </w:rPr>
        <w:t xml:space="preserve"> </w:t>
      </w:r>
      <w:r>
        <w:rPr>
          <w:rStyle w:val="hps"/>
          <w:rFonts w:ascii="Garamond" w:hAnsi="Garamond"/>
          <w:color w:val="000080"/>
          <w:sz w:val="27"/>
          <w:szCs w:val="27"/>
        </w:rPr>
        <w:t>direzione.</w:t>
      </w:r>
      <w:r>
        <w:rPr>
          <w:rFonts w:ascii="Garamond" w:hAnsi="Garamond"/>
          <w:color w:val="000080"/>
          <w:sz w:val="27"/>
          <w:szCs w:val="27"/>
        </w:rPr>
        <w:t xml:space="preserve"> </w:t>
      </w:r>
      <w:r>
        <w:rPr>
          <w:rStyle w:val="hps"/>
          <w:rFonts w:ascii="Garamond" w:hAnsi="Garamond"/>
          <w:color w:val="000080"/>
          <w:sz w:val="27"/>
          <w:szCs w:val="27"/>
        </w:rPr>
        <w:t>Avete scelto di</w:t>
      </w:r>
      <w:r>
        <w:rPr>
          <w:rFonts w:ascii="Garamond" w:hAnsi="Garamond"/>
          <w:color w:val="000080"/>
          <w:sz w:val="27"/>
          <w:szCs w:val="27"/>
        </w:rPr>
        <w:t xml:space="preserve"> </w:t>
      </w:r>
      <w:r>
        <w:rPr>
          <w:rStyle w:val="hps"/>
          <w:rFonts w:ascii="Garamond" w:hAnsi="Garamond"/>
          <w:color w:val="000080"/>
          <w:sz w:val="27"/>
          <w:szCs w:val="27"/>
        </w:rPr>
        <w:t>essere</w:t>
      </w:r>
      <w:r>
        <w:rPr>
          <w:rFonts w:ascii="Garamond" w:hAnsi="Garamond"/>
          <w:color w:val="000080"/>
          <w:sz w:val="27"/>
          <w:szCs w:val="27"/>
        </w:rPr>
        <w:t xml:space="preserve"> </w:t>
      </w:r>
      <w:r>
        <w:rPr>
          <w:rStyle w:val="hps"/>
          <w:rFonts w:ascii="Garamond" w:hAnsi="Garamond"/>
          <w:color w:val="000080"/>
          <w:sz w:val="27"/>
          <w:szCs w:val="27"/>
        </w:rPr>
        <w:t>sulla Terra in questo</w:t>
      </w:r>
      <w:r>
        <w:rPr>
          <w:rFonts w:ascii="Garamond" w:hAnsi="Garamond"/>
          <w:color w:val="000080"/>
          <w:sz w:val="27"/>
          <w:szCs w:val="27"/>
        </w:rPr>
        <w:t xml:space="preserve"> </w:t>
      </w:r>
      <w:r>
        <w:rPr>
          <w:rStyle w:val="hps"/>
          <w:rFonts w:ascii="Garamond" w:hAnsi="Garamond"/>
          <w:color w:val="000080"/>
          <w:sz w:val="27"/>
          <w:szCs w:val="27"/>
        </w:rPr>
        <w:t>momento,</w:t>
      </w:r>
      <w:r>
        <w:rPr>
          <w:rFonts w:ascii="Garamond" w:hAnsi="Garamond"/>
          <w:color w:val="000080"/>
          <w:sz w:val="27"/>
          <w:szCs w:val="27"/>
        </w:rPr>
        <w:t xml:space="preserve"> </w:t>
      </w:r>
      <w:r>
        <w:rPr>
          <w:rStyle w:val="hps"/>
          <w:rFonts w:ascii="Garamond" w:hAnsi="Garamond"/>
          <w:color w:val="000080"/>
          <w:sz w:val="27"/>
          <w:szCs w:val="27"/>
        </w:rPr>
        <w:t>proprio per questo motivo</w:t>
      </w:r>
      <w:r>
        <w:rPr>
          <w:rFonts w:ascii="Garamond" w:hAnsi="Garamond"/>
          <w:color w:val="000080"/>
          <w:sz w:val="27"/>
          <w:szCs w:val="27"/>
        </w:rPr>
        <w:t xml:space="preserve">;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il motivo per cui</w:t>
      </w:r>
      <w:r>
        <w:rPr>
          <w:rFonts w:ascii="Garamond" w:hAnsi="Garamond"/>
          <w:color w:val="000080"/>
          <w:sz w:val="27"/>
          <w:szCs w:val="27"/>
        </w:rPr>
        <w:t xml:space="preserve"> </w:t>
      </w:r>
      <w:r>
        <w:rPr>
          <w:rStyle w:val="hps"/>
          <w:rFonts w:ascii="Garamond" w:hAnsi="Garamond"/>
          <w:color w:val="000080"/>
          <w:sz w:val="27"/>
          <w:szCs w:val="27"/>
        </w:rPr>
        <w:t>siete venuti</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è il momento di</w:t>
      </w:r>
      <w:r>
        <w:rPr>
          <w:rFonts w:ascii="Garamond" w:hAnsi="Garamond"/>
          <w:color w:val="000080"/>
          <w:sz w:val="27"/>
          <w:szCs w:val="27"/>
        </w:rPr>
        <w:t xml:space="preserve"> </w:t>
      </w:r>
      <w:r>
        <w:rPr>
          <w:rStyle w:val="hps"/>
          <w:rFonts w:ascii="Garamond" w:hAnsi="Garamond"/>
          <w:color w:val="000080"/>
          <w:sz w:val="27"/>
          <w:szCs w:val="27"/>
        </w:rPr>
        <w:t>svegliarvi</w:t>
      </w:r>
      <w:r>
        <w:rPr>
          <w:rFonts w:ascii="Garamond" w:hAnsi="Garamond"/>
          <w:color w:val="000080"/>
          <w:sz w:val="27"/>
          <w:szCs w:val="27"/>
        </w:rPr>
        <w:t xml:space="preserve">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prendere</w:t>
      </w:r>
      <w:r>
        <w:rPr>
          <w:rFonts w:ascii="Garamond" w:hAnsi="Garamond"/>
          <w:color w:val="000080"/>
          <w:sz w:val="27"/>
          <w:szCs w:val="27"/>
        </w:rPr>
        <w:t xml:space="preserve"> </w:t>
      </w:r>
      <w:r>
        <w:rPr>
          <w:rStyle w:val="hps"/>
          <w:rFonts w:ascii="Garamond" w:hAnsi="Garamond"/>
          <w:color w:val="000080"/>
          <w:sz w:val="27"/>
          <w:szCs w:val="27"/>
        </w:rPr>
        <w:t xml:space="preserve">la potenza </w:t>
      </w:r>
      <w:r>
        <w:rPr>
          <w:rStyle w:val="hps"/>
          <w:rFonts w:ascii="Garamond" w:hAnsi="Garamond"/>
          <w:color w:val="000080"/>
          <w:sz w:val="27"/>
          <w:szCs w:val="27"/>
        </w:rPr>
        <w:lastRenderedPageBreak/>
        <w:t>del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ed imparare ad</w:t>
      </w:r>
      <w:r>
        <w:rPr>
          <w:rFonts w:ascii="Garamond" w:hAnsi="Garamond"/>
          <w:color w:val="000080"/>
          <w:sz w:val="27"/>
          <w:szCs w:val="27"/>
        </w:rPr>
        <w:t xml:space="preserve"> </w:t>
      </w:r>
      <w:r>
        <w:rPr>
          <w:rStyle w:val="hps"/>
          <w:rFonts w:ascii="Garamond" w:hAnsi="Garamond"/>
          <w:color w:val="000080"/>
          <w:sz w:val="27"/>
          <w:szCs w:val="27"/>
        </w:rPr>
        <w:t>amare tutti</w:t>
      </w:r>
      <w:r>
        <w:rPr>
          <w:rFonts w:ascii="Garamond" w:hAnsi="Garamond"/>
          <w:color w:val="000080"/>
          <w:sz w:val="27"/>
          <w:szCs w:val="27"/>
        </w:rPr>
        <w:t xml:space="preserve"> </w:t>
      </w:r>
      <w:r>
        <w:rPr>
          <w:rStyle w:val="hps"/>
          <w:rFonts w:ascii="Garamond" w:hAnsi="Garamond"/>
          <w:color w:val="000080"/>
          <w:sz w:val="27"/>
          <w:szCs w:val="27"/>
        </w:rPr>
        <w:t>come voi stessi</w:t>
      </w:r>
      <w:r>
        <w:rPr>
          <w:rFonts w:ascii="Garamond" w:hAnsi="Garamond"/>
          <w:color w:val="000080"/>
          <w:sz w:val="27"/>
          <w:szCs w:val="27"/>
        </w:rPr>
        <w:t xml:space="preserve">. </w:t>
      </w:r>
      <w:r>
        <w:rPr>
          <w:rStyle w:val="hps"/>
          <w:rFonts w:ascii="Garamond" w:hAnsi="Garamond"/>
          <w:color w:val="000080"/>
          <w:sz w:val="27"/>
          <w:szCs w:val="27"/>
        </w:rPr>
        <w:t>Questa è</w:t>
      </w:r>
      <w:r>
        <w:rPr>
          <w:rFonts w:ascii="Garamond" w:hAnsi="Garamond"/>
          <w:color w:val="000080"/>
          <w:sz w:val="27"/>
          <w:szCs w:val="27"/>
        </w:rPr>
        <w:t xml:space="preserve"> </w:t>
      </w:r>
      <w:r>
        <w:rPr>
          <w:rStyle w:val="hps"/>
          <w:rFonts w:ascii="Garamond" w:hAnsi="Garamond"/>
          <w:color w:val="000080"/>
          <w:sz w:val="27"/>
          <w:szCs w:val="27"/>
        </w:rPr>
        <w:t>la bellezza</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un maestro</w:t>
      </w:r>
      <w:r>
        <w:rPr>
          <w:rFonts w:ascii="Garamond" w:hAnsi="Garamond"/>
          <w:color w:val="000080"/>
          <w:sz w:val="27"/>
          <w:szCs w:val="27"/>
        </w:rPr>
        <w:t xml:space="preserve"> che </w:t>
      </w:r>
      <w:r>
        <w:rPr>
          <w:rStyle w:val="hps"/>
          <w:rFonts w:ascii="Garamond" w:hAnsi="Garamond"/>
          <w:color w:val="000080"/>
          <w:sz w:val="27"/>
          <w:szCs w:val="27"/>
        </w:rPr>
        <w:t>cammina</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Famiglia dell’E </w:t>
      </w:r>
      <w:r>
        <w:rPr>
          <w:rStyle w:val="hps"/>
          <w:rFonts w:ascii="Garamond" w:hAnsi="Garamond"/>
          <w:color w:val="000080"/>
          <w:sz w:val="27"/>
          <w:szCs w:val="27"/>
        </w:rPr>
        <w:t>è tutt’intorno</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molti</w:t>
      </w:r>
      <w:r>
        <w:rPr>
          <w:rFonts w:ascii="Garamond" w:hAnsi="Garamond"/>
          <w:color w:val="000080"/>
          <w:sz w:val="27"/>
          <w:szCs w:val="27"/>
        </w:rPr>
        <w:t xml:space="preserve"> </w:t>
      </w:r>
      <w:r>
        <w:rPr>
          <w:rStyle w:val="hps"/>
          <w:rFonts w:ascii="Garamond" w:hAnsi="Garamond"/>
          <w:color w:val="000080"/>
          <w:sz w:val="27"/>
          <w:szCs w:val="27"/>
        </w:rPr>
        <w:t>di voi sono stati</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in tempi  molto</w:t>
      </w:r>
      <w:r>
        <w:rPr>
          <w:rFonts w:ascii="Garamond" w:hAnsi="Garamond"/>
          <w:color w:val="000080"/>
          <w:sz w:val="27"/>
          <w:szCs w:val="27"/>
        </w:rPr>
        <w:t xml:space="preserve"> </w:t>
      </w:r>
      <w:r>
        <w:rPr>
          <w:rStyle w:val="hps"/>
          <w:rFonts w:ascii="Garamond" w:hAnsi="Garamond"/>
          <w:color w:val="000080"/>
          <w:sz w:val="27"/>
          <w:szCs w:val="27"/>
        </w:rPr>
        <w:t>critici prima</w:t>
      </w:r>
      <w:r>
        <w:rPr>
          <w:rFonts w:ascii="Garamond" w:hAnsi="Garamond"/>
          <w:color w:val="000080"/>
          <w:sz w:val="27"/>
          <w:szCs w:val="27"/>
        </w:rPr>
        <w:t xml:space="preserve">. </w:t>
      </w:r>
      <w:proofErr w:type="spellStart"/>
      <w:r>
        <w:rPr>
          <w:rStyle w:val="hps"/>
          <w:rFonts w:ascii="Garamond" w:hAnsi="Garamond"/>
          <w:color w:val="000080"/>
          <w:sz w:val="27"/>
          <w:szCs w:val="27"/>
        </w:rPr>
        <w:t>Elrah</w:t>
      </w:r>
      <w:proofErr w:type="spellEnd"/>
      <w:r>
        <w:rPr>
          <w:rFonts w:ascii="Garamond" w:hAnsi="Garamond"/>
          <w:color w:val="000080"/>
          <w:sz w:val="27"/>
          <w:szCs w:val="27"/>
        </w:rPr>
        <w:t xml:space="preserve"> </w:t>
      </w:r>
      <w:r>
        <w:rPr>
          <w:rStyle w:val="hps"/>
          <w:rFonts w:ascii="Garamond" w:hAnsi="Garamond"/>
          <w:color w:val="000080"/>
          <w:sz w:val="27"/>
          <w:szCs w:val="27"/>
        </w:rPr>
        <w:t>vi conosce bene</w:t>
      </w:r>
      <w:r>
        <w:rPr>
          <w:rFonts w:ascii="Garamond" w:hAnsi="Garamond"/>
          <w:color w:val="000080"/>
          <w:sz w:val="27"/>
          <w:szCs w:val="27"/>
        </w:rPr>
        <w:t xml:space="preserve">, </w:t>
      </w:r>
      <w:r>
        <w:rPr>
          <w:rStyle w:val="hps"/>
          <w:rFonts w:ascii="Garamond" w:hAnsi="Garamond"/>
          <w:color w:val="000080"/>
          <w:sz w:val="27"/>
          <w:szCs w:val="27"/>
        </w:rPr>
        <w:t>così come</w:t>
      </w:r>
      <w:r>
        <w:rPr>
          <w:rFonts w:ascii="Garamond" w:hAnsi="Garamond"/>
          <w:color w:val="000080"/>
          <w:sz w:val="27"/>
          <w:szCs w:val="27"/>
        </w:rPr>
        <w:t xml:space="preserve"> </w:t>
      </w:r>
      <w:r>
        <w:rPr>
          <w:rStyle w:val="hps"/>
          <w:rFonts w:ascii="Garamond" w:hAnsi="Garamond"/>
          <w:color w:val="000080"/>
          <w:sz w:val="27"/>
          <w:szCs w:val="27"/>
        </w:rPr>
        <w:t>il Guardiano</w:t>
      </w:r>
      <w:r>
        <w:rPr>
          <w:rFonts w:ascii="Garamond" w:hAnsi="Garamond"/>
          <w:color w:val="000080"/>
          <w:sz w:val="27"/>
          <w:szCs w:val="27"/>
        </w:rPr>
        <w:t xml:space="preserve"> </w:t>
      </w:r>
      <w:r>
        <w:rPr>
          <w:rStyle w:val="hps"/>
          <w:rFonts w:ascii="Garamond" w:hAnsi="Garamond"/>
          <w:color w:val="000080"/>
          <w:sz w:val="27"/>
          <w:szCs w:val="27"/>
        </w:rPr>
        <w:t>del Tempo</w:t>
      </w:r>
      <w:r>
        <w:rPr>
          <w:rFonts w:ascii="Garamond" w:hAnsi="Garamond"/>
          <w:color w:val="000080"/>
          <w:sz w:val="27"/>
          <w:szCs w:val="27"/>
        </w:rPr>
        <w:t xml:space="preserve">, </w:t>
      </w:r>
      <w:proofErr w:type="spellStart"/>
      <w:r>
        <w:rPr>
          <w:rStyle w:val="hps"/>
          <w:rFonts w:ascii="Garamond" w:hAnsi="Garamond"/>
          <w:color w:val="000080"/>
          <w:sz w:val="27"/>
          <w:szCs w:val="27"/>
        </w:rPr>
        <w:t>eM</w:t>
      </w:r>
      <w:proofErr w:type="spellEnd"/>
      <w:r>
        <w:rPr>
          <w:rFonts w:ascii="Garamond" w:hAnsi="Garamond"/>
          <w:color w:val="000080"/>
          <w:sz w:val="27"/>
          <w:szCs w:val="27"/>
        </w:rPr>
        <w:t xml:space="preserve"> </w:t>
      </w:r>
      <w:r>
        <w:rPr>
          <w:rStyle w:val="hps"/>
          <w:rFonts w:ascii="Garamond" w:hAnsi="Garamond"/>
          <w:color w:val="000080"/>
          <w:sz w:val="27"/>
          <w:szCs w:val="27"/>
        </w:rPr>
        <w:t>e tutti quelli che</w:t>
      </w:r>
      <w:r>
        <w:rPr>
          <w:rFonts w:ascii="Garamond" w:hAnsi="Garamond"/>
          <w:color w:val="000080"/>
          <w:sz w:val="27"/>
          <w:szCs w:val="27"/>
        </w:rPr>
        <w:t xml:space="preserve"> </w:t>
      </w:r>
      <w:r>
        <w:rPr>
          <w:rStyle w:val="hps"/>
          <w:rFonts w:ascii="Garamond" w:hAnsi="Garamond"/>
          <w:color w:val="000080"/>
          <w:sz w:val="27"/>
          <w:szCs w:val="27"/>
        </w:rPr>
        <w:t>chiamate il</w:t>
      </w:r>
      <w:r>
        <w:rPr>
          <w:rFonts w:ascii="Garamond" w:hAnsi="Garamond"/>
          <w:color w:val="000080"/>
          <w:sz w:val="27"/>
          <w:szCs w:val="27"/>
        </w:rPr>
        <w:t xml:space="preserve"> </w:t>
      </w:r>
      <w:r>
        <w:rPr>
          <w:rStyle w:val="hps"/>
          <w:rFonts w:ascii="Garamond" w:hAnsi="Garamond"/>
          <w:color w:val="000080"/>
          <w:sz w:val="27"/>
          <w:szCs w:val="27"/>
        </w:rPr>
        <w:t>gruppo</w:t>
      </w:r>
      <w:r>
        <w:rPr>
          <w:rFonts w:ascii="Garamond" w:hAnsi="Garamond"/>
          <w:color w:val="000080"/>
          <w:sz w:val="27"/>
          <w:szCs w:val="27"/>
        </w:rPr>
        <w:t xml:space="preserve">. </w:t>
      </w:r>
      <w:r>
        <w:rPr>
          <w:rStyle w:val="hps"/>
          <w:rFonts w:ascii="Garamond" w:hAnsi="Garamond"/>
          <w:color w:val="000080"/>
          <w:sz w:val="27"/>
          <w:szCs w:val="27"/>
        </w:rPr>
        <w:t>La realtà</w:t>
      </w:r>
      <w:r>
        <w:rPr>
          <w:rFonts w:ascii="Garamond" w:hAnsi="Garamond"/>
          <w:color w:val="000080"/>
          <w:sz w:val="27"/>
          <w:szCs w:val="27"/>
        </w:rPr>
        <w:t xml:space="preserve"> </w:t>
      </w:r>
      <w:r>
        <w:rPr>
          <w:rStyle w:val="hps"/>
          <w:rFonts w:ascii="Garamond" w:hAnsi="Garamond"/>
          <w:color w:val="000080"/>
          <w:sz w:val="27"/>
          <w:szCs w:val="27"/>
        </w:rPr>
        <w:t>è che</w:t>
      </w:r>
      <w:r>
        <w:rPr>
          <w:rFonts w:ascii="Garamond" w:hAnsi="Garamond"/>
          <w:color w:val="000080"/>
          <w:sz w:val="27"/>
          <w:szCs w:val="27"/>
        </w:rPr>
        <w:t xml:space="preserve"> </w:t>
      </w:r>
      <w:r>
        <w:rPr>
          <w:rStyle w:val="hps"/>
          <w:rFonts w:ascii="Garamond" w:hAnsi="Garamond"/>
          <w:color w:val="000080"/>
          <w:sz w:val="27"/>
          <w:szCs w:val="27"/>
        </w:rPr>
        <w:t>noi</w:t>
      </w:r>
      <w:r>
        <w:rPr>
          <w:rFonts w:ascii="Garamond" w:hAnsi="Garamond"/>
          <w:color w:val="000080"/>
          <w:sz w:val="27"/>
          <w:szCs w:val="27"/>
        </w:rPr>
        <w:t xml:space="preserve"> </w:t>
      </w:r>
      <w:r>
        <w:rPr>
          <w:rStyle w:val="hps"/>
          <w:rFonts w:ascii="Garamond" w:hAnsi="Garamond"/>
          <w:color w:val="000080"/>
          <w:sz w:val="27"/>
          <w:szCs w:val="27"/>
        </w:rPr>
        <w:t>facciamo il tifo per voi</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perché vi siete fatti avanti</w:t>
      </w:r>
      <w:r>
        <w:rPr>
          <w:rFonts w:ascii="Garamond" w:hAnsi="Garamond"/>
          <w:color w:val="000080"/>
          <w:sz w:val="27"/>
          <w:szCs w:val="27"/>
        </w:rPr>
        <w:t xml:space="preserve"> </w:t>
      </w:r>
      <w:r>
        <w:rPr>
          <w:rStyle w:val="hps"/>
          <w:rFonts w:ascii="Garamond" w:hAnsi="Garamond"/>
          <w:color w:val="000080"/>
          <w:sz w:val="27"/>
          <w:szCs w:val="27"/>
        </w:rPr>
        <w:t>in questi momenti</w:t>
      </w:r>
      <w:r>
        <w:rPr>
          <w:rFonts w:ascii="Garamond" w:hAnsi="Garamond"/>
          <w:color w:val="000080"/>
          <w:sz w:val="27"/>
          <w:szCs w:val="27"/>
        </w:rPr>
        <w:t xml:space="preserve"> </w:t>
      </w:r>
      <w:r>
        <w:rPr>
          <w:rStyle w:val="hps"/>
          <w:rFonts w:ascii="Garamond" w:hAnsi="Garamond"/>
          <w:color w:val="000080"/>
          <w:sz w:val="27"/>
          <w:szCs w:val="27"/>
        </w:rPr>
        <w:t>critici</w:t>
      </w:r>
      <w:r>
        <w:rPr>
          <w:rFonts w:ascii="Garamond" w:hAnsi="Garamond"/>
          <w:color w:val="000080"/>
          <w:sz w:val="27"/>
          <w:szCs w:val="27"/>
        </w:rPr>
        <w:t xml:space="preserve"> </w:t>
      </w:r>
      <w:r>
        <w:rPr>
          <w:rStyle w:val="hps"/>
          <w:rFonts w:ascii="Garamond" w:hAnsi="Garamond"/>
          <w:color w:val="000080"/>
          <w:sz w:val="27"/>
          <w:szCs w:val="27"/>
        </w:rPr>
        <w:t>di resistenza</w:t>
      </w:r>
      <w:r>
        <w:rPr>
          <w:rFonts w:ascii="Garamond" w:hAnsi="Garamond"/>
          <w:color w:val="000080"/>
          <w:sz w:val="27"/>
          <w:szCs w:val="27"/>
        </w:rPr>
        <w:t xml:space="preserve"> </w:t>
      </w:r>
      <w:r>
        <w:rPr>
          <w:rStyle w:val="hps"/>
          <w:rFonts w:ascii="Garamond" w:hAnsi="Garamond"/>
          <w:color w:val="000080"/>
          <w:sz w:val="27"/>
          <w:szCs w:val="27"/>
        </w:rPr>
        <w:t>sul vostro pianeta</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fare la differenza</w:t>
      </w:r>
      <w:r>
        <w:rPr>
          <w:rFonts w:ascii="Garamond" w:hAnsi="Garamond"/>
          <w:color w:val="000080"/>
          <w:sz w:val="27"/>
          <w:szCs w:val="27"/>
        </w:rPr>
        <w:t xml:space="preserve">. </w:t>
      </w:r>
      <w:r>
        <w:rPr>
          <w:rStyle w:val="hps"/>
          <w:rFonts w:ascii="Garamond" w:hAnsi="Garamond"/>
          <w:color w:val="000080"/>
          <w:sz w:val="27"/>
          <w:szCs w:val="27"/>
        </w:rPr>
        <w:t>Avete fatto</w:t>
      </w:r>
      <w:r>
        <w:rPr>
          <w:rFonts w:ascii="Garamond" w:hAnsi="Garamond"/>
          <w:color w:val="000080"/>
          <w:sz w:val="27"/>
          <w:szCs w:val="27"/>
        </w:rPr>
        <w:t xml:space="preserve"> sentire </w:t>
      </w:r>
      <w:r>
        <w:rPr>
          <w:rStyle w:val="hps"/>
          <w:rFonts w:ascii="Garamond" w:hAnsi="Garamond"/>
          <w:color w:val="000080"/>
          <w:sz w:val="27"/>
          <w:szCs w:val="27"/>
        </w:rPr>
        <w:t>la vostra voce</w:t>
      </w:r>
      <w:r>
        <w:rPr>
          <w:rFonts w:ascii="Garamond" w:hAnsi="Garamond"/>
          <w:color w:val="000080"/>
          <w:sz w:val="27"/>
          <w:szCs w:val="27"/>
        </w:rPr>
        <w:t xml:space="preserve">, </w:t>
      </w:r>
      <w:r>
        <w:rPr>
          <w:rStyle w:val="hps"/>
          <w:rFonts w:ascii="Garamond" w:hAnsi="Garamond"/>
          <w:color w:val="000080"/>
          <w:sz w:val="27"/>
          <w:szCs w:val="27"/>
        </w:rPr>
        <w:t>portando</w:t>
      </w:r>
      <w:r>
        <w:rPr>
          <w:rFonts w:ascii="Garamond" w:hAnsi="Garamond"/>
          <w:color w:val="000080"/>
          <w:sz w:val="27"/>
          <w:szCs w:val="27"/>
        </w:rPr>
        <w:t xml:space="preserve"> </w:t>
      </w:r>
      <w:r>
        <w:rPr>
          <w:rStyle w:val="hps"/>
          <w:rFonts w:ascii="Garamond" w:hAnsi="Garamond"/>
          <w:color w:val="000080"/>
          <w:sz w:val="27"/>
          <w:szCs w:val="27"/>
        </w:rPr>
        <w:t>una vibrazione</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non ha senso</w:t>
      </w:r>
      <w:r>
        <w:rPr>
          <w:rFonts w:ascii="Garamond" w:hAnsi="Garamond"/>
          <w:color w:val="000080"/>
          <w:sz w:val="27"/>
          <w:szCs w:val="27"/>
        </w:rPr>
        <w:t xml:space="preserve">, ma </w:t>
      </w:r>
      <w:r>
        <w:rPr>
          <w:rStyle w:val="hps"/>
          <w:rFonts w:ascii="Garamond" w:hAnsi="Garamond"/>
          <w:color w:val="000080"/>
          <w:sz w:val="27"/>
          <w:szCs w:val="27"/>
        </w:rPr>
        <w:t>detiene la chiave dell’amore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Questi sono i tempi</w:t>
      </w:r>
      <w:r>
        <w:rPr>
          <w:rFonts w:ascii="Garamond" w:hAnsi="Garamond"/>
          <w:color w:val="000080"/>
          <w:sz w:val="27"/>
          <w:szCs w:val="27"/>
        </w:rPr>
        <w:t xml:space="preserve"> </w:t>
      </w:r>
      <w:r>
        <w:rPr>
          <w:rStyle w:val="hps"/>
          <w:rFonts w:ascii="Garamond" w:hAnsi="Garamond"/>
          <w:color w:val="000080"/>
          <w:sz w:val="27"/>
          <w:szCs w:val="27"/>
        </w:rPr>
        <w:t>delle nuove</w:t>
      </w:r>
      <w:r>
        <w:rPr>
          <w:rFonts w:ascii="Garamond" w:hAnsi="Garamond"/>
          <w:color w:val="000080"/>
          <w:sz w:val="27"/>
          <w:szCs w:val="27"/>
        </w:rPr>
        <w:t xml:space="preserve"> </w:t>
      </w:r>
      <w:r>
        <w:rPr>
          <w:rStyle w:val="hps"/>
          <w:rFonts w:ascii="Garamond" w:hAnsi="Garamond"/>
          <w:color w:val="000080"/>
          <w:sz w:val="27"/>
          <w:szCs w:val="27"/>
        </w:rPr>
        <w:t>energie del</w:t>
      </w:r>
      <w:r>
        <w:rPr>
          <w:rFonts w:ascii="Garamond" w:hAnsi="Garamond"/>
          <w:color w:val="000080"/>
          <w:sz w:val="27"/>
          <w:szCs w:val="27"/>
        </w:rPr>
        <w:t xml:space="preserve"> </w:t>
      </w:r>
      <w:r>
        <w:rPr>
          <w:rStyle w:val="hps"/>
          <w:rFonts w:ascii="Garamond" w:hAnsi="Garamond"/>
          <w:color w:val="000080"/>
          <w:sz w:val="27"/>
          <w:szCs w:val="27"/>
        </w:rPr>
        <w:t>nuovo</w:t>
      </w:r>
      <w:r>
        <w:rPr>
          <w:rFonts w:ascii="Garamond" w:hAnsi="Garamond"/>
          <w:color w:val="000080"/>
          <w:sz w:val="27"/>
          <w:szCs w:val="27"/>
        </w:rPr>
        <w:t xml:space="preserve"> </w:t>
      </w:r>
      <w:r>
        <w:rPr>
          <w:rStyle w:val="hps"/>
          <w:rFonts w:ascii="Garamond" w:hAnsi="Garamond"/>
          <w:color w:val="000080"/>
          <w:sz w:val="27"/>
          <w:szCs w:val="27"/>
        </w:rPr>
        <w:t>pianeta Terra</w:t>
      </w:r>
      <w:r>
        <w:rPr>
          <w:rFonts w:ascii="Garamond" w:hAnsi="Garamond"/>
          <w:color w:val="000080"/>
          <w:sz w:val="27"/>
          <w:szCs w:val="27"/>
        </w:rPr>
        <w:t xml:space="preserve">; </w:t>
      </w:r>
      <w:r>
        <w:rPr>
          <w:rStyle w:val="hps"/>
          <w:rFonts w:ascii="Garamond" w:hAnsi="Garamond"/>
          <w:color w:val="000080"/>
          <w:sz w:val="27"/>
          <w:szCs w:val="27"/>
        </w:rPr>
        <w:t>ognuno</w:t>
      </w:r>
      <w:r>
        <w:rPr>
          <w:rFonts w:ascii="Garamond" w:hAnsi="Garamond"/>
          <w:color w:val="000080"/>
          <w:sz w:val="27"/>
          <w:szCs w:val="27"/>
        </w:rPr>
        <w:t xml:space="preserve"> </w:t>
      </w:r>
      <w:r>
        <w:rPr>
          <w:rStyle w:val="hps"/>
          <w:rFonts w:ascii="Garamond" w:hAnsi="Garamond"/>
          <w:color w:val="000080"/>
          <w:sz w:val="27"/>
          <w:szCs w:val="27"/>
        </w:rPr>
        <w:t>di voi</w:t>
      </w:r>
      <w:r>
        <w:rPr>
          <w:rFonts w:ascii="Garamond" w:hAnsi="Garamond"/>
          <w:color w:val="000080"/>
          <w:sz w:val="27"/>
          <w:szCs w:val="27"/>
        </w:rPr>
        <w:t xml:space="preserve"> </w:t>
      </w:r>
      <w:r>
        <w:rPr>
          <w:rStyle w:val="hps"/>
          <w:rFonts w:ascii="Garamond" w:hAnsi="Garamond"/>
          <w:color w:val="000080"/>
          <w:sz w:val="27"/>
          <w:szCs w:val="27"/>
        </w:rPr>
        <w:t>ne possiede una parte</w:t>
      </w:r>
      <w:r>
        <w:rPr>
          <w:rFonts w:ascii="Garamond" w:hAnsi="Garamond"/>
          <w:color w:val="000080"/>
          <w:sz w:val="27"/>
          <w:szCs w:val="27"/>
        </w:rPr>
        <w:t xml:space="preserve">. </w:t>
      </w:r>
      <w:r>
        <w:rPr>
          <w:rStyle w:val="hps"/>
          <w:rFonts w:ascii="Garamond" w:hAnsi="Garamond"/>
          <w:color w:val="000080"/>
          <w:sz w:val="27"/>
          <w:szCs w:val="27"/>
        </w:rPr>
        <w:t>Avete portato</w:t>
      </w:r>
      <w:r>
        <w:rPr>
          <w:rFonts w:ascii="Garamond" w:hAnsi="Garamond"/>
          <w:color w:val="000080"/>
          <w:sz w:val="27"/>
          <w:szCs w:val="27"/>
        </w:rPr>
        <w:t xml:space="preserve"> </w:t>
      </w:r>
      <w:r>
        <w:rPr>
          <w:rStyle w:val="hps"/>
          <w:rFonts w:ascii="Garamond" w:hAnsi="Garamond"/>
          <w:color w:val="000080"/>
          <w:sz w:val="27"/>
          <w:szCs w:val="27"/>
        </w:rPr>
        <w:t>un raggio separato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luce</w:t>
      </w:r>
      <w:r>
        <w:rPr>
          <w:rFonts w:ascii="Garamond" w:hAnsi="Garamond"/>
          <w:color w:val="000080"/>
          <w:sz w:val="27"/>
          <w:szCs w:val="27"/>
        </w:rPr>
        <w:t xml:space="preserve">, </w:t>
      </w:r>
      <w:r>
        <w:rPr>
          <w:rStyle w:val="hps"/>
          <w:rFonts w:ascii="Garamond" w:hAnsi="Garamond"/>
          <w:color w:val="000080"/>
          <w:sz w:val="27"/>
          <w:szCs w:val="27"/>
        </w:rPr>
        <w:t>così abbiate</w:t>
      </w:r>
      <w:r>
        <w:rPr>
          <w:rFonts w:ascii="Garamond" w:hAnsi="Garamond"/>
          <w:color w:val="000080"/>
          <w:sz w:val="27"/>
          <w:szCs w:val="27"/>
        </w:rPr>
        <w:t xml:space="preserve"> </w:t>
      </w:r>
      <w:r>
        <w:rPr>
          <w:rStyle w:val="hps"/>
          <w:rFonts w:ascii="Garamond" w:hAnsi="Garamond"/>
          <w:color w:val="000080"/>
          <w:sz w:val="27"/>
          <w:szCs w:val="27"/>
        </w:rPr>
        <w:t>il coraggio di</w:t>
      </w:r>
      <w:r>
        <w:rPr>
          <w:rFonts w:ascii="Garamond" w:hAnsi="Garamond"/>
          <w:color w:val="000080"/>
          <w:sz w:val="27"/>
          <w:szCs w:val="27"/>
        </w:rPr>
        <w:t xml:space="preserve"> </w:t>
      </w:r>
      <w:r>
        <w:rPr>
          <w:rStyle w:val="hps"/>
          <w:rFonts w:ascii="Garamond" w:hAnsi="Garamond"/>
          <w:color w:val="000080"/>
          <w:sz w:val="27"/>
          <w:szCs w:val="27"/>
        </w:rPr>
        <w:t>lasciar andare le vostre paure ed</w:t>
      </w:r>
      <w:r>
        <w:rPr>
          <w:rFonts w:ascii="Garamond" w:hAnsi="Garamond"/>
          <w:color w:val="000080"/>
          <w:sz w:val="27"/>
          <w:szCs w:val="27"/>
        </w:rPr>
        <w:t xml:space="preserve"> </w:t>
      </w:r>
      <w:r>
        <w:rPr>
          <w:rStyle w:val="hps"/>
          <w:rFonts w:ascii="Garamond" w:hAnsi="Garamond"/>
          <w:color w:val="000080"/>
          <w:sz w:val="27"/>
          <w:szCs w:val="27"/>
        </w:rPr>
        <w:t>il vostro</w:t>
      </w:r>
      <w:r>
        <w:rPr>
          <w:rFonts w:ascii="Garamond" w:hAnsi="Garamond"/>
          <w:color w:val="000080"/>
          <w:sz w:val="27"/>
          <w:szCs w:val="27"/>
        </w:rPr>
        <w:t xml:space="preserve"> </w:t>
      </w:r>
      <w:r>
        <w:rPr>
          <w:rStyle w:val="hps"/>
          <w:rFonts w:ascii="Garamond" w:hAnsi="Garamond"/>
          <w:color w:val="000080"/>
          <w:sz w:val="27"/>
          <w:szCs w:val="27"/>
        </w:rPr>
        <w:t>attaccamento al</w:t>
      </w:r>
      <w:r>
        <w:rPr>
          <w:rFonts w:ascii="Garamond" w:hAnsi="Garamond"/>
          <w:color w:val="000080"/>
          <w:sz w:val="27"/>
          <w:szCs w:val="27"/>
        </w:rPr>
        <w:t xml:space="preserve">l’oscurità. </w:t>
      </w:r>
      <w:r>
        <w:rPr>
          <w:rStyle w:val="hps"/>
          <w:rFonts w:ascii="Garamond" w:hAnsi="Garamond"/>
          <w:color w:val="000080"/>
          <w:sz w:val="27"/>
          <w:szCs w:val="27"/>
        </w:rPr>
        <w:t>Abbiate il coraggio di</w:t>
      </w:r>
      <w:r>
        <w:rPr>
          <w:rFonts w:ascii="Garamond" w:hAnsi="Garamond"/>
          <w:color w:val="000080"/>
          <w:sz w:val="27"/>
          <w:szCs w:val="27"/>
        </w:rPr>
        <w:t xml:space="preserve"> </w:t>
      </w:r>
      <w:r>
        <w:rPr>
          <w:rStyle w:val="hps"/>
          <w:rFonts w:ascii="Garamond" w:hAnsi="Garamond"/>
          <w:color w:val="000080"/>
          <w:sz w:val="27"/>
          <w:szCs w:val="27"/>
        </w:rPr>
        <w:t>lasciar andare</w:t>
      </w:r>
      <w:r>
        <w:rPr>
          <w:rFonts w:ascii="Garamond" w:hAnsi="Garamond"/>
          <w:color w:val="000080"/>
          <w:sz w:val="27"/>
          <w:szCs w:val="27"/>
        </w:rPr>
        <w:t xml:space="preserve"> </w:t>
      </w:r>
      <w:r>
        <w:rPr>
          <w:rStyle w:val="hps"/>
          <w:rFonts w:ascii="Garamond" w:hAnsi="Garamond"/>
          <w:color w:val="000080"/>
          <w:sz w:val="27"/>
          <w:szCs w:val="27"/>
        </w:rPr>
        <w:t>le vostre idee</w:t>
      </w:r>
      <w:r>
        <w:rPr>
          <w:rFonts w:ascii="Garamond" w:hAnsi="Garamond"/>
          <w:color w:val="000080"/>
          <w:sz w:val="27"/>
          <w:szCs w:val="27"/>
        </w:rPr>
        <w:t xml:space="preserve"> </w:t>
      </w:r>
      <w:r>
        <w:rPr>
          <w:rStyle w:val="hps"/>
          <w:rFonts w:ascii="Garamond" w:hAnsi="Garamond"/>
          <w:color w:val="000080"/>
          <w:sz w:val="27"/>
          <w:szCs w:val="27"/>
        </w:rPr>
        <w:t>di separazione</w:t>
      </w:r>
      <w:r>
        <w:rPr>
          <w:rFonts w:ascii="Garamond" w:hAnsi="Garamond"/>
          <w:color w:val="000080"/>
          <w:sz w:val="27"/>
          <w:szCs w:val="27"/>
        </w:rPr>
        <w:t xml:space="preserve"> </w:t>
      </w:r>
      <w:r>
        <w:rPr>
          <w:rStyle w:val="hps"/>
          <w:rFonts w:ascii="Garamond" w:hAnsi="Garamond"/>
          <w:color w:val="000080"/>
          <w:sz w:val="27"/>
          <w:szCs w:val="27"/>
        </w:rPr>
        <w:t>e di</w:t>
      </w:r>
      <w:r>
        <w:rPr>
          <w:rFonts w:ascii="Garamond" w:hAnsi="Garamond"/>
          <w:color w:val="000080"/>
          <w:sz w:val="27"/>
          <w:szCs w:val="27"/>
        </w:rPr>
        <w:t xml:space="preserve"> </w:t>
      </w:r>
      <w:r>
        <w:rPr>
          <w:rStyle w:val="hps"/>
          <w:rFonts w:ascii="Garamond" w:hAnsi="Garamond"/>
          <w:color w:val="000080"/>
          <w:sz w:val="27"/>
          <w:szCs w:val="27"/>
        </w:rPr>
        <w:t>credere</w:t>
      </w:r>
      <w:r>
        <w:rPr>
          <w:rFonts w:ascii="Garamond" w:hAnsi="Garamond"/>
          <w:color w:val="000080"/>
          <w:sz w:val="27"/>
          <w:szCs w:val="27"/>
        </w:rPr>
        <w:t xml:space="preserve"> </w:t>
      </w:r>
      <w:r>
        <w:rPr>
          <w:rStyle w:val="hps"/>
          <w:rFonts w:ascii="Garamond" w:hAnsi="Garamond"/>
          <w:color w:val="000080"/>
          <w:sz w:val="27"/>
          <w:szCs w:val="27"/>
        </w:rPr>
        <w:t>che soltanto i</w:t>
      </w:r>
      <w:r>
        <w:rPr>
          <w:rFonts w:ascii="Garamond" w:hAnsi="Garamond"/>
          <w:color w:val="000080"/>
          <w:sz w:val="27"/>
          <w:szCs w:val="27"/>
        </w:rPr>
        <w:t xml:space="preserve"> </w:t>
      </w:r>
      <w:r>
        <w:rPr>
          <w:rStyle w:val="hps"/>
          <w:rFonts w:ascii="Garamond" w:hAnsi="Garamond"/>
          <w:color w:val="000080"/>
          <w:sz w:val="27"/>
          <w:szCs w:val="27"/>
        </w:rPr>
        <w:t> buoni</w:t>
      </w:r>
      <w:r>
        <w:rPr>
          <w:rFonts w:ascii="Garamond" w:hAnsi="Garamond"/>
          <w:color w:val="000080"/>
          <w:sz w:val="27"/>
          <w:szCs w:val="27"/>
        </w:rPr>
        <w:t xml:space="preserve"> </w:t>
      </w:r>
      <w:r>
        <w:rPr>
          <w:rStyle w:val="hps"/>
          <w:rFonts w:ascii="Garamond" w:hAnsi="Garamond"/>
          <w:color w:val="000080"/>
          <w:sz w:val="27"/>
          <w:szCs w:val="27"/>
        </w:rPr>
        <w:t> si evolveranno</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andate insieme</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state lavorando</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la più bassa vibrazione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ognuno</w:t>
      </w:r>
      <w:r>
        <w:rPr>
          <w:rFonts w:ascii="Garamond" w:hAnsi="Garamond"/>
          <w:color w:val="000080"/>
          <w:sz w:val="27"/>
          <w:szCs w:val="27"/>
        </w:rPr>
        <w:t xml:space="preserve"> </w:t>
      </w:r>
      <w:r>
        <w:rPr>
          <w:rStyle w:val="hps"/>
          <w:rFonts w:ascii="Garamond" w:hAnsi="Garamond"/>
          <w:color w:val="000080"/>
          <w:sz w:val="27"/>
          <w:szCs w:val="27"/>
        </w:rPr>
        <w:t>per fare una grandissima</w:t>
      </w:r>
      <w:r>
        <w:rPr>
          <w:rFonts w:ascii="Garamond" w:hAnsi="Garamond"/>
          <w:color w:val="000080"/>
          <w:sz w:val="27"/>
          <w:szCs w:val="27"/>
        </w:rPr>
        <w:t xml:space="preserve"> </w:t>
      </w:r>
      <w:r>
        <w:rPr>
          <w:rStyle w:val="hps"/>
          <w:rFonts w:ascii="Garamond" w:hAnsi="Garamond"/>
          <w:color w:val="000080"/>
          <w:sz w:val="27"/>
          <w:szCs w:val="27"/>
        </w:rPr>
        <w:t>differenza</w:t>
      </w:r>
      <w:r>
        <w:rPr>
          <w:rFonts w:ascii="Garamond" w:hAnsi="Garamond"/>
          <w:color w:val="000080"/>
          <w:sz w:val="27"/>
          <w:szCs w:val="27"/>
        </w:rPr>
        <w:t xml:space="preserve"> </w:t>
      </w:r>
      <w:r>
        <w:rPr>
          <w:rStyle w:val="hps"/>
          <w:rFonts w:ascii="Garamond" w:hAnsi="Garamond"/>
          <w:color w:val="000080"/>
          <w:sz w:val="27"/>
          <w:szCs w:val="27"/>
        </w:rPr>
        <w:t>sul vostro pianeta.</w:t>
      </w:r>
    </w:p>
    <w:p w:rsidR="00193F50" w:rsidRDefault="00193F50" w:rsidP="00193F50">
      <w:pPr>
        <w:spacing w:before="240" w:after="240"/>
        <w:jc w:val="both"/>
        <w:rPr>
          <w:rStyle w:val="Enfasigrassetto"/>
          <w:rFonts w:ascii="Garamond" w:hAnsi="Garamond"/>
          <w:color w:val="000080"/>
          <w:sz w:val="27"/>
          <w:szCs w:val="27"/>
        </w:rPr>
      </w:pPr>
      <w:r>
        <w:rPr>
          <w:rStyle w:val="Enfasigrassetto"/>
          <w:rFonts w:ascii="Garamond" w:hAnsi="Garamond"/>
          <w:color w:val="000080"/>
          <w:sz w:val="27"/>
          <w:szCs w:val="27"/>
        </w:rPr>
        <w:t>Non c’è  niente di giusto o sbagliato. Ci siete soltanto voi</w:t>
      </w:r>
    </w:p>
    <w:p w:rsidR="00193F50" w:rsidRDefault="00193F50" w:rsidP="00193F50">
      <w:pPr>
        <w:spacing w:before="240" w:after="240"/>
        <w:jc w:val="both"/>
      </w:pPr>
      <w:r>
        <w:rPr>
          <w:rStyle w:val="hps"/>
          <w:rFonts w:ascii="Garamond" w:hAnsi="Garamond"/>
          <w:color w:val="000080"/>
          <w:sz w:val="27"/>
          <w:szCs w:val="27"/>
        </w:rPr>
        <w:t>Come si fa a</w:t>
      </w:r>
      <w:r>
        <w:rPr>
          <w:rFonts w:ascii="Garamond" w:hAnsi="Garamond"/>
          <w:color w:val="000080"/>
          <w:sz w:val="27"/>
          <w:szCs w:val="27"/>
        </w:rPr>
        <w:t xml:space="preserve"> </w:t>
      </w:r>
      <w:r>
        <w:rPr>
          <w:rStyle w:val="hps"/>
          <w:rFonts w:ascii="Garamond" w:hAnsi="Garamond"/>
          <w:color w:val="000080"/>
          <w:sz w:val="27"/>
          <w:szCs w:val="27"/>
        </w:rPr>
        <w:t>dissolvere</w:t>
      </w:r>
      <w:r>
        <w:rPr>
          <w:rFonts w:ascii="Garamond" w:hAnsi="Garamond"/>
          <w:color w:val="000080"/>
          <w:sz w:val="27"/>
          <w:szCs w:val="27"/>
        </w:rPr>
        <w:t xml:space="preserve"> </w:t>
      </w:r>
      <w:r>
        <w:rPr>
          <w:rStyle w:val="hps"/>
          <w:rFonts w:ascii="Garamond" w:hAnsi="Garamond"/>
          <w:color w:val="000080"/>
          <w:sz w:val="27"/>
          <w:szCs w:val="27"/>
        </w:rPr>
        <w:t>l'odio</w:t>
      </w:r>
      <w:r>
        <w:rPr>
          <w:rFonts w:ascii="Garamond" w:hAnsi="Garamond"/>
          <w:color w:val="000080"/>
          <w:sz w:val="27"/>
          <w:szCs w:val="27"/>
        </w:rPr>
        <w:t xml:space="preserve"> </w:t>
      </w:r>
      <w:r>
        <w:rPr>
          <w:rStyle w:val="hps"/>
          <w:rFonts w:ascii="Garamond" w:hAnsi="Garamond"/>
          <w:color w:val="000080"/>
          <w:sz w:val="27"/>
          <w:szCs w:val="27"/>
        </w:rPr>
        <w:t>generazionale</w:t>
      </w:r>
      <w:r>
        <w:rPr>
          <w:rFonts w:ascii="Garamond" w:hAnsi="Garamond"/>
          <w:color w:val="000080"/>
          <w:sz w:val="27"/>
          <w:szCs w:val="27"/>
        </w:rPr>
        <w:t xml:space="preserve"> </w:t>
      </w:r>
      <w:r>
        <w:rPr>
          <w:rStyle w:val="hps"/>
          <w:rFonts w:ascii="Garamond" w:hAnsi="Garamond"/>
          <w:color w:val="000080"/>
          <w:sz w:val="27"/>
          <w:szCs w:val="27"/>
        </w:rPr>
        <w:t>ed agire come</w:t>
      </w:r>
      <w:r>
        <w:rPr>
          <w:rFonts w:ascii="Garamond" w:hAnsi="Garamond"/>
          <w:color w:val="000080"/>
          <w:sz w:val="27"/>
          <w:szCs w:val="27"/>
        </w:rPr>
        <w:t xml:space="preserve"> </w:t>
      </w:r>
      <w:r>
        <w:rPr>
          <w:rStyle w:val="hps"/>
          <w:rFonts w:ascii="Garamond" w:hAnsi="Garamond"/>
          <w:color w:val="000080"/>
          <w:sz w:val="27"/>
          <w:szCs w:val="27"/>
        </w:rPr>
        <w:t>uno</w:t>
      </w:r>
      <w:r>
        <w:rPr>
          <w:rFonts w:ascii="Garamond" w:hAnsi="Garamond"/>
          <w:color w:val="000080"/>
          <w:sz w:val="27"/>
          <w:szCs w:val="27"/>
        </w:rPr>
        <w:t xml:space="preserve">? </w:t>
      </w:r>
      <w:r>
        <w:rPr>
          <w:rStyle w:val="hps"/>
          <w:rFonts w:ascii="Garamond" w:hAnsi="Garamond"/>
          <w:color w:val="000080"/>
          <w:sz w:val="27"/>
          <w:szCs w:val="27"/>
        </w:rPr>
        <w:t>La prima</w:t>
      </w:r>
      <w:r>
        <w:rPr>
          <w:rFonts w:ascii="Garamond" w:hAnsi="Garamond"/>
          <w:color w:val="000080"/>
          <w:sz w:val="27"/>
          <w:szCs w:val="27"/>
        </w:rPr>
        <w:t xml:space="preserve"> </w:t>
      </w:r>
      <w:r>
        <w:rPr>
          <w:rStyle w:val="hps"/>
          <w:rFonts w:ascii="Garamond" w:hAnsi="Garamond"/>
          <w:color w:val="000080"/>
          <w:sz w:val="27"/>
          <w:szCs w:val="27"/>
        </w:rPr>
        <w:t>cosa da fare è</w:t>
      </w:r>
      <w:r>
        <w:rPr>
          <w:rFonts w:ascii="Garamond" w:hAnsi="Garamond"/>
          <w:color w:val="000080"/>
          <w:sz w:val="27"/>
          <w:szCs w:val="27"/>
        </w:rPr>
        <w:t xml:space="preserve"> </w:t>
      </w:r>
      <w:r>
        <w:rPr>
          <w:rStyle w:val="hps"/>
          <w:rFonts w:ascii="Garamond" w:hAnsi="Garamond"/>
          <w:color w:val="000080"/>
          <w:sz w:val="27"/>
          <w:szCs w:val="27"/>
        </w:rPr>
        <w:t>capirlo.</w:t>
      </w:r>
      <w:r>
        <w:rPr>
          <w:rFonts w:ascii="Garamond" w:hAnsi="Garamond"/>
          <w:color w:val="000080"/>
          <w:sz w:val="27"/>
          <w:szCs w:val="27"/>
        </w:rPr>
        <w:t xml:space="preserve"> </w:t>
      </w:r>
      <w:r>
        <w:rPr>
          <w:rStyle w:val="hps"/>
          <w:rFonts w:ascii="Garamond" w:hAnsi="Garamond"/>
          <w:color w:val="000080"/>
          <w:sz w:val="27"/>
          <w:szCs w:val="27"/>
        </w:rPr>
        <w:t>Non si tratta</w:t>
      </w:r>
      <w:r>
        <w:rPr>
          <w:rFonts w:ascii="Garamond" w:hAnsi="Garamond"/>
          <w:color w:val="000080"/>
          <w:sz w:val="27"/>
          <w:szCs w:val="27"/>
        </w:rPr>
        <w:t xml:space="preserve"> </w:t>
      </w:r>
      <w:r>
        <w:rPr>
          <w:rStyle w:val="hps"/>
          <w:rFonts w:ascii="Garamond" w:hAnsi="Garamond"/>
          <w:color w:val="000080"/>
          <w:sz w:val="27"/>
          <w:szCs w:val="27"/>
        </w:rPr>
        <w:t>semplicemente</w:t>
      </w:r>
      <w:r>
        <w:rPr>
          <w:rFonts w:ascii="Garamond" w:hAnsi="Garamond"/>
          <w:color w:val="000080"/>
          <w:sz w:val="27"/>
          <w:szCs w:val="27"/>
        </w:rPr>
        <w:t xml:space="preserve">  di dire  </w:t>
      </w:r>
      <w:r>
        <w:rPr>
          <w:rStyle w:val="hps"/>
          <w:rFonts w:ascii="Garamond" w:hAnsi="Garamond"/>
          <w:color w:val="000080"/>
          <w:sz w:val="27"/>
          <w:szCs w:val="27"/>
        </w:rPr>
        <w:t>alcune parole</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chiedere scusa</w:t>
      </w:r>
      <w:r>
        <w:rPr>
          <w:rFonts w:ascii="Garamond" w:hAnsi="Garamond"/>
          <w:color w:val="000080"/>
          <w:sz w:val="27"/>
          <w:szCs w:val="27"/>
        </w:rPr>
        <w:t xml:space="preserve"> </w:t>
      </w:r>
      <w:r>
        <w:rPr>
          <w:rStyle w:val="hps"/>
          <w:rFonts w:ascii="Garamond" w:hAnsi="Garamond"/>
          <w:color w:val="000080"/>
          <w:sz w:val="27"/>
          <w:szCs w:val="27"/>
        </w:rPr>
        <w:t>per averle pronunciate</w:t>
      </w:r>
      <w:r>
        <w:rPr>
          <w:rFonts w:ascii="Garamond" w:hAnsi="Garamond"/>
          <w:color w:val="000080"/>
          <w:sz w:val="27"/>
          <w:szCs w:val="27"/>
        </w:rPr>
        <w:t xml:space="preserve">.  </w:t>
      </w:r>
      <w:r>
        <w:rPr>
          <w:rStyle w:val="hps"/>
          <w:rFonts w:ascii="Garamond" w:hAnsi="Garamond"/>
          <w:color w:val="000080"/>
          <w:sz w:val="27"/>
          <w:szCs w:val="27"/>
        </w:rPr>
        <w:t>Si tratta invece di conoscervi</w:t>
      </w:r>
      <w:r>
        <w:rPr>
          <w:rFonts w:ascii="Garamond" w:hAnsi="Garamond"/>
          <w:color w:val="000080"/>
          <w:sz w:val="27"/>
          <w:szCs w:val="27"/>
        </w:rPr>
        <w:t xml:space="preserve"> </w:t>
      </w:r>
      <w:r>
        <w:rPr>
          <w:rStyle w:val="hps"/>
          <w:rFonts w:ascii="Garamond" w:hAnsi="Garamond"/>
          <w:color w:val="000080"/>
          <w:sz w:val="27"/>
          <w:szCs w:val="27"/>
        </w:rPr>
        <w:t>l'un l'altro</w:t>
      </w:r>
      <w:r>
        <w:rPr>
          <w:rFonts w:ascii="Garamond" w:hAnsi="Garamond"/>
          <w:color w:val="000080"/>
          <w:sz w:val="27"/>
          <w:szCs w:val="27"/>
        </w:rPr>
        <w:t xml:space="preserve">. </w:t>
      </w:r>
      <w:r>
        <w:rPr>
          <w:rStyle w:val="hps"/>
          <w:rFonts w:ascii="Garamond" w:hAnsi="Garamond"/>
          <w:color w:val="000080"/>
          <w:sz w:val="27"/>
          <w:szCs w:val="27"/>
        </w:rPr>
        <w:t xml:space="preserve">Non </w:t>
      </w:r>
      <w:r>
        <w:rPr>
          <w:rFonts w:ascii="Garamond" w:hAnsi="Garamond"/>
          <w:color w:val="000080"/>
          <w:sz w:val="27"/>
          <w:szCs w:val="27"/>
        </w:rPr>
        <w:t> </w:t>
      </w:r>
      <w:r>
        <w:rPr>
          <w:rStyle w:val="hps"/>
          <w:rFonts w:ascii="Garamond" w:hAnsi="Garamond"/>
          <w:color w:val="000080"/>
          <w:sz w:val="27"/>
          <w:szCs w:val="27"/>
        </w:rPr>
        <w:t>il vostro lato migliore</w:t>
      </w:r>
      <w:r>
        <w:rPr>
          <w:rFonts w:ascii="Garamond" w:hAnsi="Garamond"/>
          <w:color w:val="000080"/>
          <w:sz w:val="27"/>
          <w:szCs w:val="27"/>
        </w:rPr>
        <w:t xml:space="preserve"> </w:t>
      </w:r>
      <w:r>
        <w:rPr>
          <w:rStyle w:val="hps"/>
          <w:rFonts w:ascii="Garamond" w:hAnsi="Garamond"/>
          <w:color w:val="000080"/>
          <w:sz w:val="27"/>
          <w:szCs w:val="27"/>
        </w:rPr>
        <w:t>o ciò che</w:t>
      </w:r>
      <w:r>
        <w:rPr>
          <w:rFonts w:ascii="Garamond" w:hAnsi="Garamond"/>
          <w:color w:val="000080"/>
          <w:sz w:val="27"/>
          <w:szCs w:val="27"/>
        </w:rPr>
        <w:t xml:space="preserve"> </w:t>
      </w:r>
      <w:r>
        <w:rPr>
          <w:rStyle w:val="hps"/>
          <w:rFonts w:ascii="Garamond" w:hAnsi="Garamond"/>
          <w:color w:val="000080"/>
          <w:sz w:val="27"/>
          <w:szCs w:val="27"/>
        </w:rPr>
        <w:t>volete</w:t>
      </w:r>
      <w:r>
        <w:rPr>
          <w:rFonts w:ascii="Garamond" w:hAnsi="Garamond"/>
          <w:color w:val="000080"/>
          <w:sz w:val="27"/>
          <w:szCs w:val="27"/>
        </w:rPr>
        <w:t xml:space="preserve"> </w:t>
      </w:r>
      <w:r>
        <w:rPr>
          <w:rStyle w:val="hps"/>
          <w:rFonts w:ascii="Garamond" w:hAnsi="Garamond"/>
          <w:color w:val="000080"/>
          <w:sz w:val="27"/>
          <w:szCs w:val="27"/>
        </w:rPr>
        <w:t>mostrare loro</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chi siete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insieme.</w:t>
      </w:r>
      <w:r>
        <w:rPr>
          <w:rFonts w:ascii="Garamond" w:hAnsi="Garamond"/>
          <w:color w:val="000080"/>
          <w:sz w:val="27"/>
          <w:szCs w:val="27"/>
        </w:rPr>
        <w:t xml:space="preserve"> </w:t>
      </w:r>
      <w:r>
        <w:rPr>
          <w:rStyle w:val="hps"/>
          <w:rFonts w:ascii="Garamond" w:hAnsi="Garamond"/>
          <w:color w:val="000080"/>
          <w:sz w:val="27"/>
          <w:szCs w:val="27"/>
        </w:rPr>
        <w:t>L’Era dell’</w:t>
      </w:r>
      <w:proofErr w:type="spellStart"/>
      <w:r>
        <w:rPr>
          <w:rStyle w:val="hps"/>
          <w:rFonts w:ascii="Garamond" w:hAnsi="Garamond"/>
          <w:color w:val="000080"/>
          <w:sz w:val="27"/>
          <w:szCs w:val="27"/>
        </w:rPr>
        <w:t>Empowerment</w:t>
      </w:r>
      <w:proofErr w:type="spellEnd"/>
      <w:r>
        <w:rPr>
          <w:rStyle w:val="hps"/>
          <w:rFonts w:ascii="Garamond" w:hAnsi="Garamond"/>
          <w:color w:val="000080"/>
          <w:sz w:val="27"/>
          <w:szCs w:val="27"/>
        </w:rPr>
        <w:t xml:space="preserve"> è</w:t>
      </w:r>
      <w:r>
        <w:rPr>
          <w:rFonts w:ascii="Garamond" w:hAnsi="Garamond"/>
          <w:color w:val="000080"/>
          <w:sz w:val="27"/>
          <w:szCs w:val="27"/>
        </w:rPr>
        <w:t xml:space="preserve"> </w:t>
      </w:r>
      <w:r>
        <w:rPr>
          <w:rStyle w:val="hps"/>
          <w:rFonts w:ascii="Garamond" w:hAnsi="Garamond"/>
          <w:color w:val="000080"/>
          <w:sz w:val="27"/>
          <w:szCs w:val="27"/>
        </w:rPr>
        <w:t>proprio di fronte a</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ma porterà  ognuno</w:t>
      </w:r>
      <w:r>
        <w:rPr>
          <w:rFonts w:ascii="Garamond" w:hAnsi="Garamond"/>
          <w:color w:val="000080"/>
          <w:sz w:val="27"/>
          <w:szCs w:val="27"/>
        </w:rPr>
        <w:t xml:space="preserve"> </w:t>
      </w:r>
      <w:r>
        <w:rPr>
          <w:rStyle w:val="hps"/>
          <w:rFonts w:ascii="Garamond" w:hAnsi="Garamond"/>
          <w:color w:val="000080"/>
          <w:sz w:val="27"/>
          <w:szCs w:val="27"/>
        </w:rPr>
        <w:t>di voi</w:t>
      </w:r>
      <w:r>
        <w:rPr>
          <w:rFonts w:ascii="Garamond" w:hAnsi="Garamond"/>
          <w:color w:val="000080"/>
          <w:sz w:val="27"/>
          <w:szCs w:val="27"/>
        </w:rPr>
        <w:t xml:space="preserve"> </w:t>
      </w:r>
      <w:r>
        <w:rPr>
          <w:rStyle w:val="hps"/>
          <w:rFonts w:ascii="Garamond" w:hAnsi="Garamond"/>
          <w:color w:val="000080"/>
          <w:sz w:val="27"/>
          <w:szCs w:val="27"/>
        </w:rPr>
        <w:t>a raggiungere</w:t>
      </w:r>
      <w:r>
        <w:rPr>
          <w:rFonts w:ascii="Garamond" w:hAnsi="Garamond"/>
          <w:color w:val="000080"/>
          <w:sz w:val="27"/>
          <w:szCs w:val="27"/>
        </w:rPr>
        <w:t xml:space="preserve"> </w:t>
      </w:r>
      <w:r>
        <w:rPr>
          <w:rStyle w:val="hps"/>
          <w:rFonts w:ascii="Garamond" w:hAnsi="Garamond"/>
          <w:color w:val="000080"/>
          <w:sz w:val="27"/>
          <w:szCs w:val="27"/>
        </w:rPr>
        <w:t>questa</w:t>
      </w:r>
      <w:r>
        <w:rPr>
          <w:rFonts w:ascii="Garamond" w:hAnsi="Garamond"/>
          <w:color w:val="000080"/>
          <w:sz w:val="27"/>
          <w:szCs w:val="27"/>
        </w:rPr>
        <w:t xml:space="preserve"> massa </w:t>
      </w:r>
      <w:r>
        <w:rPr>
          <w:rStyle w:val="hps"/>
          <w:rFonts w:ascii="Garamond" w:hAnsi="Garamond"/>
          <w:color w:val="000080"/>
          <w:sz w:val="27"/>
          <w:szCs w:val="27"/>
        </w:rPr>
        <w:t>critica</w:t>
      </w:r>
      <w:r>
        <w:rPr>
          <w:rFonts w:ascii="Garamond" w:hAnsi="Garamond"/>
          <w:color w:val="000080"/>
          <w:sz w:val="27"/>
          <w:szCs w:val="27"/>
        </w:rPr>
        <w:t xml:space="preserve">. </w:t>
      </w:r>
      <w:r>
        <w:rPr>
          <w:rStyle w:val="hps"/>
          <w:rFonts w:ascii="Garamond" w:hAnsi="Garamond"/>
          <w:color w:val="000080"/>
          <w:sz w:val="27"/>
          <w:szCs w:val="27"/>
        </w:rPr>
        <w:t>Questi sono i tempi</w:t>
      </w:r>
      <w:r>
        <w:rPr>
          <w:rFonts w:ascii="Garamond" w:hAnsi="Garamond"/>
          <w:color w:val="000080"/>
          <w:sz w:val="27"/>
          <w:szCs w:val="27"/>
        </w:rPr>
        <w:t xml:space="preserve"> </w:t>
      </w:r>
      <w:r>
        <w:rPr>
          <w:rStyle w:val="hps"/>
          <w:rFonts w:ascii="Garamond" w:hAnsi="Garamond"/>
          <w:color w:val="000080"/>
          <w:sz w:val="27"/>
          <w:szCs w:val="27"/>
        </w:rPr>
        <w:t>del nuovo</w:t>
      </w:r>
      <w:r>
        <w:rPr>
          <w:rFonts w:ascii="Garamond" w:hAnsi="Garamond"/>
          <w:color w:val="000080"/>
          <w:sz w:val="27"/>
          <w:szCs w:val="27"/>
        </w:rPr>
        <w:t xml:space="preserve"> </w:t>
      </w:r>
      <w:r>
        <w:rPr>
          <w:rStyle w:val="hps"/>
          <w:rFonts w:ascii="Garamond" w:hAnsi="Garamond"/>
          <w:color w:val="000080"/>
          <w:sz w:val="27"/>
          <w:szCs w:val="27"/>
        </w:rPr>
        <w:t>pianeta Terra</w:t>
      </w:r>
      <w:r>
        <w:rPr>
          <w:rFonts w:ascii="Garamond" w:hAnsi="Garamond"/>
          <w:color w:val="000080"/>
          <w:sz w:val="27"/>
          <w:szCs w:val="27"/>
        </w:rPr>
        <w:t xml:space="preserve">. </w:t>
      </w:r>
      <w:r>
        <w:rPr>
          <w:rStyle w:val="hps"/>
          <w:rFonts w:ascii="Garamond" w:hAnsi="Garamond"/>
          <w:color w:val="000080"/>
          <w:sz w:val="27"/>
          <w:szCs w:val="27"/>
        </w:rPr>
        <w:t>Questi sono i tempi</w:t>
      </w:r>
      <w:r>
        <w:rPr>
          <w:rFonts w:ascii="Garamond" w:hAnsi="Garamond"/>
          <w:color w:val="000080"/>
          <w:sz w:val="27"/>
          <w:szCs w:val="27"/>
        </w:rPr>
        <w:t xml:space="preserve"> </w:t>
      </w:r>
      <w:r>
        <w:rPr>
          <w:rStyle w:val="hps"/>
          <w:rFonts w:ascii="Garamond" w:hAnsi="Garamond"/>
          <w:color w:val="000080"/>
          <w:sz w:val="27"/>
          <w:szCs w:val="27"/>
        </w:rPr>
        <w:t>del nuovo</w:t>
      </w:r>
      <w:r>
        <w:rPr>
          <w:rFonts w:ascii="Garamond" w:hAnsi="Garamond"/>
          <w:color w:val="000080"/>
          <w:sz w:val="27"/>
          <w:szCs w:val="27"/>
        </w:rPr>
        <w:t xml:space="preserve"> </w:t>
      </w:r>
      <w:r>
        <w:rPr>
          <w:rStyle w:val="hps"/>
          <w:rFonts w:ascii="Garamond" w:hAnsi="Garamond"/>
          <w:color w:val="000080"/>
          <w:sz w:val="27"/>
          <w:szCs w:val="27"/>
        </w:rPr>
        <w:t>risveglio umano</w:t>
      </w:r>
      <w:r>
        <w:rPr>
          <w:rFonts w:ascii="Garamond" w:hAnsi="Garamond"/>
          <w:color w:val="000080"/>
          <w:sz w:val="27"/>
          <w:szCs w:val="27"/>
        </w:rPr>
        <w:t xml:space="preserve">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non c’è niente di giusto</w:t>
      </w:r>
      <w:r>
        <w:rPr>
          <w:rFonts w:ascii="Garamond" w:hAnsi="Garamond"/>
          <w:color w:val="000080"/>
          <w:sz w:val="27"/>
          <w:szCs w:val="27"/>
        </w:rPr>
        <w:t xml:space="preserve">, </w:t>
      </w:r>
      <w:r>
        <w:rPr>
          <w:rStyle w:val="hps"/>
          <w:rFonts w:ascii="Garamond" w:hAnsi="Garamond"/>
          <w:color w:val="000080"/>
          <w:sz w:val="27"/>
          <w:szCs w:val="27"/>
        </w:rPr>
        <w:t>non c'è</w:t>
      </w:r>
      <w:r>
        <w:rPr>
          <w:rFonts w:ascii="Garamond" w:hAnsi="Garamond"/>
          <w:color w:val="000080"/>
          <w:sz w:val="27"/>
          <w:szCs w:val="27"/>
        </w:rPr>
        <w:t xml:space="preserve"> </w:t>
      </w:r>
      <w:r>
        <w:rPr>
          <w:rStyle w:val="hps"/>
          <w:rFonts w:ascii="Garamond" w:hAnsi="Garamond"/>
          <w:color w:val="000080"/>
          <w:sz w:val="27"/>
          <w:szCs w:val="27"/>
        </w:rPr>
        <w:t>niente di sbagliato</w:t>
      </w:r>
      <w:r>
        <w:rPr>
          <w:rFonts w:ascii="Garamond" w:hAnsi="Garamond"/>
          <w:color w:val="000080"/>
          <w:sz w:val="27"/>
          <w:szCs w:val="27"/>
        </w:rPr>
        <w:t xml:space="preserve">. </w:t>
      </w:r>
      <w:r>
        <w:rPr>
          <w:rStyle w:val="hps"/>
          <w:rFonts w:ascii="Garamond" w:hAnsi="Garamond"/>
          <w:color w:val="000080"/>
          <w:sz w:val="27"/>
          <w:szCs w:val="27"/>
        </w:rPr>
        <w:t>Ci siete soltanto</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E’ con il</w:t>
      </w:r>
      <w:r>
        <w:rPr>
          <w:rFonts w:ascii="Garamond" w:hAnsi="Garamond"/>
          <w:color w:val="000080"/>
          <w:sz w:val="27"/>
          <w:szCs w:val="27"/>
        </w:rPr>
        <w:t xml:space="preserve"> </w:t>
      </w:r>
      <w:r>
        <w:rPr>
          <w:rStyle w:val="hps"/>
          <w:rFonts w:ascii="Garamond" w:hAnsi="Garamond"/>
          <w:color w:val="000080"/>
          <w:sz w:val="27"/>
          <w:szCs w:val="27"/>
        </w:rPr>
        <w:t>più grande onore che</w:t>
      </w:r>
      <w:r>
        <w:rPr>
          <w:rFonts w:ascii="Garamond" w:hAnsi="Garamond"/>
          <w:color w:val="000080"/>
          <w:sz w:val="27"/>
          <w:szCs w:val="27"/>
        </w:rPr>
        <w:t xml:space="preserve"> </w:t>
      </w:r>
      <w:r>
        <w:rPr>
          <w:rStyle w:val="hps"/>
          <w:rFonts w:ascii="Garamond" w:hAnsi="Garamond"/>
          <w:color w:val="000080"/>
          <w:sz w:val="27"/>
          <w:szCs w:val="27"/>
        </w:rPr>
        <w:t>vi aiutiamo</w:t>
      </w:r>
      <w:r>
        <w:rPr>
          <w:rFonts w:ascii="Garamond" w:hAnsi="Garamond"/>
          <w:color w:val="000080"/>
          <w:sz w:val="27"/>
          <w:szCs w:val="27"/>
        </w:rPr>
        <w:t xml:space="preserve"> </w:t>
      </w:r>
      <w:r>
        <w:rPr>
          <w:rStyle w:val="hps"/>
          <w:rFonts w:ascii="Garamond" w:hAnsi="Garamond"/>
          <w:color w:val="000080"/>
          <w:sz w:val="27"/>
          <w:szCs w:val="27"/>
        </w:rPr>
        <w:t>a ricordare voi stessi</w:t>
      </w:r>
      <w:r>
        <w:rPr>
          <w:rFonts w:ascii="Garamond" w:hAnsi="Garamond"/>
          <w:color w:val="000080"/>
          <w:sz w:val="27"/>
          <w:szCs w:val="27"/>
        </w:rPr>
        <w:t xml:space="preserve"> </w:t>
      </w:r>
      <w:r>
        <w:rPr>
          <w:rStyle w:val="hps"/>
          <w:rFonts w:ascii="Garamond" w:hAnsi="Garamond"/>
          <w:color w:val="000080"/>
          <w:sz w:val="27"/>
          <w:szCs w:val="27"/>
        </w:rPr>
        <w:t>in questi tempi di massa critica</w:t>
      </w:r>
      <w:r>
        <w:rPr>
          <w:rFonts w:ascii="Garamond" w:hAnsi="Garamond"/>
          <w:color w:val="000080"/>
          <w:sz w:val="27"/>
          <w:szCs w:val="27"/>
        </w:rPr>
        <w:t xml:space="preserve"> </w:t>
      </w:r>
      <w:r>
        <w:rPr>
          <w:rStyle w:val="hps"/>
          <w:rFonts w:ascii="Garamond" w:hAnsi="Garamond"/>
          <w:color w:val="000080"/>
          <w:sz w:val="27"/>
          <w:szCs w:val="27"/>
        </w:rPr>
        <w:t>sul</w:t>
      </w:r>
      <w:r>
        <w:rPr>
          <w:rFonts w:ascii="Garamond" w:hAnsi="Garamond"/>
          <w:color w:val="000080"/>
          <w:sz w:val="27"/>
          <w:szCs w:val="27"/>
        </w:rPr>
        <w:t xml:space="preserve"> </w:t>
      </w:r>
      <w:r>
        <w:rPr>
          <w:rStyle w:val="hps"/>
          <w:rFonts w:ascii="Garamond" w:hAnsi="Garamond"/>
          <w:color w:val="000080"/>
          <w:sz w:val="27"/>
          <w:szCs w:val="27"/>
        </w:rPr>
        <w:t>vostro pianeta</w:t>
      </w:r>
      <w:r>
        <w:rPr>
          <w:rFonts w:ascii="Garamond" w:hAnsi="Garamond"/>
          <w:color w:val="000080"/>
          <w:sz w:val="27"/>
          <w:szCs w:val="27"/>
        </w:rPr>
        <w:t xml:space="preserve">. </w:t>
      </w:r>
      <w:r>
        <w:rPr>
          <w:rStyle w:val="hps"/>
          <w:rFonts w:ascii="Garamond" w:hAnsi="Garamond"/>
          <w:color w:val="000080"/>
          <w:sz w:val="27"/>
          <w:szCs w:val="27"/>
        </w:rPr>
        <w:t>Vi state</w:t>
      </w:r>
      <w:r>
        <w:rPr>
          <w:rFonts w:ascii="Garamond" w:hAnsi="Garamond"/>
          <w:color w:val="000080"/>
          <w:sz w:val="27"/>
          <w:szCs w:val="27"/>
        </w:rPr>
        <w:t xml:space="preserve"> </w:t>
      </w:r>
      <w:r>
        <w:rPr>
          <w:rStyle w:val="hps"/>
          <w:rFonts w:ascii="Garamond" w:hAnsi="Garamond"/>
          <w:color w:val="000080"/>
          <w:sz w:val="27"/>
          <w:szCs w:val="27"/>
        </w:rPr>
        <w:t>risvegliando</w:t>
      </w:r>
      <w:r>
        <w:rPr>
          <w:rFonts w:ascii="Garamond" w:hAnsi="Garamond"/>
          <w:color w:val="000080"/>
          <w:sz w:val="27"/>
          <w:szCs w:val="27"/>
        </w:rPr>
        <w:t xml:space="preserve"> </w:t>
      </w:r>
      <w:r>
        <w:rPr>
          <w:rStyle w:val="hps"/>
          <w:rFonts w:ascii="Garamond" w:hAnsi="Garamond"/>
          <w:color w:val="000080"/>
          <w:sz w:val="27"/>
          <w:szCs w:val="27"/>
        </w:rPr>
        <w:t>da</w:t>
      </w:r>
      <w:r>
        <w:rPr>
          <w:rFonts w:ascii="Garamond" w:hAnsi="Garamond"/>
          <w:color w:val="000080"/>
          <w:sz w:val="27"/>
          <w:szCs w:val="27"/>
        </w:rPr>
        <w:t>l</w:t>
      </w:r>
      <w:r>
        <w:rPr>
          <w:rStyle w:val="hps"/>
          <w:rFonts w:ascii="Garamond" w:hAnsi="Garamond"/>
          <w:color w:val="000080"/>
          <w:sz w:val="27"/>
          <w:szCs w:val="27"/>
        </w:rPr>
        <w:t xml:space="preserve"> bel sogno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partecipare ad </w:t>
      </w:r>
      <w:r>
        <w:rPr>
          <w:rStyle w:val="hps"/>
          <w:rFonts w:ascii="Garamond" w:hAnsi="Garamond"/>
          <w:color w:val="000080"/>
          <w:sz w:val="27"/>
          <w:szCs w:val="27"/>
        </w:rPr>
        <w:t>un gioco</w:t>
      </w:r>
      <w:r>
        <w:rPr>
          <w:rFonts w:ascii="Garamond" w:hAnsi="Garamond"/>
          <w:color w:val="000080"/>
          <w:sz w:val="27"/>
          <w:szCs w:val="27"/>
        </w:rPr>
        <w:t xml:space="preserve">. </w:t>
      </w:r>
      <w:r>
        <w:rPr>
          <w:rStyle w:val="hps"/>
          <w:rFonts w:ascii="Garamond" w:hAnsi="Garamond"/>
          <w:color w:val="000080"/>
          <w:sz w:val="27"/>
          <w:szCs w:val="27"/>
        </w:rPr>
        <w:t>Fatelo</w:t>
      </w:r>
      <w:r>
        <w:rPr>
          <w:rFonts w:ascii="Garamond" w:hAnsi="Garamond"/>
          <w:color w:val="000080"/>
          <w:sz w:val="27"/>
          <w:szCs w:val="27"/>
        </w:rPr>
        <w:t xml:space="preserve"> </w:t>
      </w:r>
      <w:r>
        <w:rPr>
          <w:rStyle w:val="hps"/>
          <w:rFonts w:ascii="Garamond" w:hAnsi="Garamond"/>
          <w:color w:val="000080"/>
          <w:sz w:val="27"/>
          <w:szCs w:val="27"/>
        </w:rPr>
        <w:t>con l'amore</w:t>
      </w:r>
      <w:r>
        <w:rPr>
          <w:rFonts w:ascii="Garamond" w:hAnsi="Garamond"/>
          <w:color w:val="000080"/>
          <w:sz w:val="27"/>
          <w:szCs w:val="27"/>
        </w:rPr>
        <w:t xml:space="preserve"> </w:t>
      </w:r>
      <w:r>
        <w:rPr>
          <w:rStyle w:val="hps"/>
          <w:rFonts w:ascii="Garamond" w:hAnsi="Garamond"/>
          <w:color w:val="000080"/>
          <w:sz w:val="27"/>
          <w:szCs w:val="27"/>
        </w:rPr>
        <w:t>nel</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tendete la mano a</w:t>
      </w:r>
      <w:r>
        <w:rPr>
          <w:rFonts w:ascii="Garamond" w:hAnsi="Garamond"/>
          <w:color w:val="000080"/>
          <w:sz w:val="27"/>
          <w:szCs w:val="27"/>
        </w:rPr>
        <w:t xml:space="preserve"> </w:t>
      </w:r>
      <w:r>
        <w:rPr>
          <w:rStyle w:val="hps"/>
          <w:rFonts w:ascii="Garamond" w:hAnsi="Garamond"/>
          <w:color w:val="000080"/>
          <w:sz w:val="27"/>
          <w:szCs w:val="27"/>
        </w:rPr>
        <w:t>tutti gli altri partecipanti al gioco</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con il più grande </w:t>
      </w:r>
      <w:r>
        <w:rPr>
          <w:rStyle w:val="hps"/>
          <w:rFonts w:ascii="Garamond" w:hAnsi="Garamond"/>
          <w:color w:val="000080"/>
          <w:sz w:val="27"/>
          <w:szCs w:val="27"/>
        </w:rPr>
        <w:t>onore che vi</w:t>
      </w:r>
      <w:r>
        <w:rPr>
          <w:rFonts w:ascii="Garamond" w:hAnsi="Garamond"/>
          <w:color w:val="000080"/>
          <w:sz w:val="27"/>
          <w:szCs w:val="27"/>
        </w:rPr>
        <w:t xml:space="preserve"> </w:t>
      </w:r>
      <w:r>
        <w:rPr>
          <w:rStyle w:val="hps"/>
          <w:rFonts w:ascii="Garamond" w:hAnsi="Garamond"/>
          <w:color w:val="000080"/>
          <w:sz w:val="27"/>
          <w:szCs w:val="27"/>
        </w:rPr>
        <w:t>chiediamo di trattarvi</w:t>
      </w:r>
      <w:r>
        <w:rPr>
          <w:rFonts w:ascii="Garamond" w:hAnsi="Garamond"/>
          <w:color w:val="000080"/>
          <w:sz w:val="27"/>
          <w:szCs w:val="27"/>
        </w:rPr>
        <w:t xml:space="preserve"> </w:t>
      </w:r>
      <w:r>
        <w:rPr>
          <w:rStyle w:val="hps"/>
          <w:rFonts w:ascii="Garamond" w:hAnsi="Garamond"/>
          <w:color w:val="000080"/>
          <w:sz w:val="27"/>
          <w:szCs w:val="27"/>
        </w:rPr>
        <w:t>con rispetto reciproco</w:t>
      </w:r>
      <w:r>
        <w:rPr>
          <w:rFonts w:ascii="Garamond" w:hAnsi="Garamond"/>
          <w:color w:val="000080"/>
          <w:sz w:val="27"/>
          <w:szCs w:val="27"/>
        </w:rPr>
        <w:t xml:space="preserve">, </w:t>
      </w:r>
      <w:r>
        <w:rPr>
          <w:rStyle w:val="hps"/>
          <w:rFonts w:ascii="Garamond" w:hAnsi="Garamond"/>
          <w:color w:val="000080"/>
          <w:sz w:val="27"/>
          <w:szCs w:val="27"/>
        </w:rPr>
        <w:t>non importa</w:t>
      </w:r>
      <w:r>
        <w:rPr>
          <w:rFonts w:ascii="Garamond" w:hAnsi="Garamond"/>
          <w:color w:val="000080"/>
          <w:sz w:val="27"/>
          <w:szCs w:val="27"/>
        </w:rPr>
        <w:t xml:space="preserve"> </w:t>
      </w:r>
      <w:r>
        <w:rPr>
          <w:rStyle w:val="hps"/>
          <w:rFonts w:ascii="Garamond" w:hAnsi="Garamond"/>
          <w:color w:val="000080"/>
          <w:sz w:val="27"/>
          <w:szCs w:val="27"/>
        </w:rPr>
        <w:t>chi siete</w:t>
      </w:r>
      <w:r>
        <w:rPr>
          <w:rFonts w:ascii="Garamond" w:hAnsi="Garamond"/>
          <w:color w:val="000080"/>
          <w:sz w:val="27"/>
          <w:szCs w:val="27"/>
        </w:rPr>
        <w:t xml:space="preserve">. </w:t>
      </w:r>
      <w:r>
        <w:rPr>
          <w:rStyle w:val="hps"/>
          <w:rFonts w:ascii="Garamond" w:hAnsi="Garamond"/>
          <w:color w:val="000080"/>
          <w:sz w:val="27"/>
          <w:szCs w:val="27"/>
        </w:rPr>
        <w:t>Nutritevi a vicenda</w:t>
      </w:r>
      <w:r>
        <w:rPr>
          <w:rFonts w:ascii="Garamond" w:hAnsi="Garamond"/>
          <w:color w:val="000080"/>
          <w:sz w:val="27"/>
          <w:szCs w:val="27"/>
        </w:rPr>
        <w:t xml:space="preserve"> </w:t>
      </w:r>
      <w:r>
        <w:rPr>
          <w:rStyle w:val="hps"/>
          <w:rFonts w:ascii="Garamond" w:hAnsi="Garamond"/>
          <w:color w:val="000080"/>
          <w:sz w:val="27"/>
          <w:szCs w:val="27"/>
        </w:rPr>
        <w:t>ad ogni occasione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è il più grande</w:t>
      </w:r>
      <w:r>
        <w:rPr>
          <w:rFonts w:ascii="Garamond" w:hAnsi="Garamond"/>
          <w:color w:val="000080"/>
          <w:sz w:val="27"/>
          <w:szCs w:val="27"/>
        </w:rPr>
        <w:t xml:space="preserve"> </w:t>
      </w:r>
      <w:r>
        <w:rPr>
          <w:rStyle w:val="hps"/>
          <w:rFonts w:ascii="Garamond" w:hAnsi="Garamond"/>
          <w:color w:val="000080"/>
          <w:sz w:val="27"/>
          <w:szCs w:val="27"/>
        </w:rPr>
        <w:t>progresso dell'umanità</w:t>
      </w:r>
      <w:r>
        <w:rPr>
          <w:rFonts w:ascii="Garamond" w:hAnsi="Garamond"/>
          <w:color w:val="000080"/>
          <w:sz w:val="27"/>
          <w:szCs w:val="27"/>
        </w:rPr>
        <w:t xml:space="preserve">, entrate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questo bellissimo</w:t>
      </w:r>
      <w:r>
        <w:rPr>
          <w:rFonts w:ascii="Garamond" w:hAnsi="Garamond"/>
          <w:color w:val="000080"/>
          <w:sz w:val="27"/>
          <w:szCs w:val="27"/>
        </w:rPr>
        <w:t xml:space="preserve"> </w:t>
      </w:r>
      <w:r>
        <w:rPr>
          <w:rStyle w:val="hps"/>
          <w:rFonts w:ascii="Garamond" w:hAnsi="Garamond"/>
          <w:color w:val="000080"/>
          <w:sz w:val="27"/>
          <w:szCs w:val="27"/>
        </w:rPr>
        <w:t>nuovo gioco</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state facendo</w:t>
      </w:r>
      <w:r>
        <w:rPr>
          <w:rFonts w:ascii="Garamond" w:hAnsi="Garamond"/>
          <w:color w:val="000080"/>
          <w:sz w:val="27"/>
          <w:szCs w:val="27"/>
        </w:rPr>
        <w:t xml:space="preserve"> </w:t>
      </w:r>
      <w:r>
        <w:rPr>
          <w:rStyle w:val="hps"/>
          <w:rFonts w:ascii="Garamond" w:hAnsi="Garamond"/>
          <w:color w:val="000080"/>
          <w:sz w:val="27"/>
          <w:szCs w:val="27"/>
        </w:rPr>
        <w:t>e giocate</w:t>
      </w:r>
      <w:r>
        <w:rPr>
          <w:rFonts w:ascii="Garamond" w:hAnsi="Garamond"/>
          <w:color w:val="000080"/>
          <w:sz w:val="27"/>
          <w:szCs w:val="27"/>
        </w:rPr>
        <w:t xml:space="preserve"> </w:t>
      </w:r>
      <w:r>
        <w:rPr>
          <w:rStyle w:val="hps"/>
          <w:rFonts w:ascii="Garamond" w:hAnsi="Garamond"/>
          <w:color w:val="000080"/>
          <w:sz w:val="27"/>
          <w:szCs w:val="27"/>
        </w:rPr>
        <w:t>bene insieme.</w:t>
      </w:r>
    </w:p>
    <w:p w:rsidR="00193F50" w:rsidRDefault="00193F50" w:rsidP="00193F50">
      <w:pPr>
        <w:jc w:val="both"/>
      </w:pPr>
      <w:hyperlink r:id="rId26" w:history="1">
        <w:proofErr w:type="spellStart"/>
        <w:r w:rsidRPr="00193F50">
          <w:rPr>
            <w:rStyle w:val="Collegamentoipertestuale"/>
            <w:rFonts w:ascii="Garamond" w:hAnsi="Garamond"/>
            <w:b/>
            <w:bCs/>
            <w:color w:val="000080"/>
            <w:sz w:val="27"/>
            <w:szCs w:val="27"/>
          </w:rPr>
          <w:t>Espavo</w:t>
        </w:r>
        <w:proofErr w:type="spellEnd"/>
      </w:hyperlink>
    </w:p>
    <w:p w:rsidR="00193F50" w:rsidRDefault="00193F50" w:rsidP="00193F50">
      <w:pPr>
        <w:jc w:val="both"/>
      </w:pPr>
      <w:r>
        <w:rPr>
          <w:rFonts w:ascii="Garamond" w:hAnsi="Garamond"/>
          <w:b/>
          <w:bCs/>
          <w:color w:val="000080"/>
          <w:sz w:val="27"/>
          <w:szCs w:val="27"/>
        </w:rPr>
        <w:t>Io sono il Custode del Tempo</w:t>
      </w:r>
    </w:p>
    <w:p w:rsidR="00193F50" w:rsidRDefault="00193F50" w:rsidP="00193F50">
      <w:pPr>
        <w:pStyle w:val="NormaleWeb"/>
        <w:jc w:val="both"/>
      </w:pPr>
      <w:r>
        <w:rPr>
          <w:rFonts w:ascii="Garamond" w:hAnsi="Garamond"/>
          <w:b/>
          <w:bCs/>
          <w:color w:val="000080"/>
          <w:sz w:val="27"/>
          <w:szCs w:val="27"/>
        </w:rPr>
        <w:t>Il Gruppo</w:t>
      </w:r>
    </w:p>
    <w:p w:rsidR="00193F50" w:rsidRDefault="00193F50" w:rsidP="00193F50">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7" w:tgtFrame="_blank" w:history="1">
        <w:r>
          <w:rPr>
            <w:rStyle w:val="Collegamentoipertestuale"/>
            <w:rFonts w:ascii="Garamond" w:hAnsi="Garamond"/>
            <w:i/>
            <w:iCs/>
            <w:color w:val="000080"/>
          </w:rPr>
          <w:t>www.lightworker.it</w:t>
        </w:r>
      </w:hyperlink>
    </w:p>
    <w:p w:rsidR="00193F50" w:rsidRDefault="00193F50" w:rsidP="00193F50">
      <w:pPr>
        <w:pStyle w:val="NormaleWeb"/>
        <w:spacing w:before="0" w:beforeAutospacing="0" w:after="0" w:afterAutospacing="0"/>
        <w:jc w:val="center"/>
      </w:pPr>
      <w:r>
        <w:rPr>
          <w:rFonts w:ascii="Garamond" w:hAnsi="Garamond"/>
          <w:i/>
          <w:iCs/>
          <w:color w:val="000080"/>
        </w:rPr>
        <w:t xml:space="preserve">Originale in inglese: </w:t>
      </w:r>
      <w:hyperlink r:id="rId28" w:tgtFrame="_blank" w:history="1">
        <w:r>
          <w:rPr>
            <w:rStyle w:val="Collegamentoipertestuale"/>
            <w:i/>
            <w:iCs/>
            <w:color w:val="000080"/>
          </w:rPr>
          <w:t>http://www.lightworker.com/beacons/2014/2014_08_NoMoreRightorWrong.php</w:t>
        </w:r>
      </w:hyperlink>
    </w:p>
    <w:p w:rsidR="00193F50" w:rsidRDefault="00193F50"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193F50"/>
    <w:p w:rsidR="003433E2" w:rsidRDefault="003433E2" w:rsidP="003433E2">
      <w:pPr>
        <w:jc w:val="center"/>
      </w:pPr>
      <w:r>
        <w:rPr>
          <w:rFonts w:ascii="Verdana" w:hAnsi="Verdana"/>
          <w:b/>
          <w:bCs/>
        </w:rPr>
        <w:lastRenderedPageBreak/>
        <w:t xml:space="preserve">IL MATERIALE DEL CRIMSON CIRCLE </w:t>
      </w:r>
    </w:p>
    <w:p w:rsidR="003433E2" w:rsidRDefault="003433E2" w:rsidP="003433E2">
      <w:pPr>
        <w:jc w:val="center"/>
      </w:pPr>
      <w:r>
        <w:rPr>
          <w:rFonts w:ascii="Verdana" w:hAnsi="Verdana"/>
          <w:b/>
          <w:bCs/>
        </w:rPr>
        <w:t xml:space="preserve">La Serie della Scoperta </w:t>
      </w:r>
    </w:p>
    <w:p w:rsidR="003433E2" w:rsidRDefault="003433E2" w:rsidP="003433E2">
      <w:pPr>
        <w:jc w:val="center"/>
      </w:pPr>
      <w:r>
        <w:rPr>
          <w:rFonts w:ascii="Verdana" w:hAnsi="Verdana"/>
          <w:b/>
          <w:bCs/>
        </w:rPr>
        <w:t xml:space="preserve">SHOUD 11: “SCOPERTA 11” – con </w:t>
      </w:r>
      <w:proofErr w:type="spellStart"/>
      <w:r>
        <w:rPr>
          <w:rFonts w:ascii="Verdana" w:hAnsi="Verdana"/>
          <w:b/>
          <w:bCs/>
        </w:rPr>
        <w:t>Adamus</w:t>
      </w:r>
      <w:proofErr w:type="spellEnd"/>
      <w:r>
        <w:rPr>
          <w:rFonts w:ascii="Verdana" w:hAnsi="Verdana"/>
          <w:b/>
          <w:bCs/>
        </w:rPr>
        <w:t xml:space="preserve"> </w:t>
      </w:r>
      <w:proofErr w:type="spellStart"/>
      <w:r>
        <w:rPr>
          <w:rFonts w:ascii="Verdana" w:hAnsi="Verdana"/>
          <w:b/>
          <w:bCs/>
        </w:rPr>
        <w:t>Saint-Germain</w:t>
      </w:r>
      <w:proofErr w:type="spellEnd"/>
      <w:r>
        <w:rPr>
          <w:rFonts w:ascii="Verdana" w:hAnsi="Verdana"/>
          <w:b/>
          <w:bCs/>
        </w:rPr>
        <w:t xml:space="preserve">, canalizzato da Geoffrey </w:t>
      </w:r>
      <w:proofErr w:type="spellStart"/>
      <w:r>
        <w:rPr>
          <w:rFonts w:ascii="Verdana" w:hAnsi="Verdana"/>
          <w:b/>
          <w:bCs/>
        </w:rPr>
        <w:t>Hoppe</w:t>
      </w:r>
      <w:proofErr w:type="spellEnd"/>
    </w:p>
    <w:p w:rsidR="003433E2" w:rsidRDefault="003433E2" w:rsidP="003433E2">
      <w:pPr>
        <w:jc w:val="center"/>
      </w:pPr>
      <w:r>
        <w:rPr>
          <w:rFonts w:ascii="Verdana" w:hAnsi="Verdana"/>
          <w:b/>
          <w:bCs/>
        </w:rPr>
        <w:t xml:space="preserve">presentato al </w:t>
      </w:r>
      <w:proofErr w:type="spellStart"/>
      <w:r>
        <w:rPr>
          <w:rFonts w:ascii="Verdana" w:hAnsi="Verdana"/>
          <w:b/>
          <w:bCs/>
        </w:rPr>
        <w:t>Crimson</w:t>
      </w:r>
      <w:proofErr w:type="spellEnd"/>
      <w:r>
        <w:rPr>
          <w:rFonts w:ascii="Verdana" w:hAnsi="Verdana"/>
          <w:b/>
          <w:bCs/>
        </w:rPr>
        <w:t xml:space="preserve"> </w:t>
      </w:r>
      <w:proofErr w:type="spellStart"/>
      <w:r>
        <w:rPr>
          <w:rFonts w:ascii="Verdana" w:hAnsi="Verdana"/>
          <w:b/>
          <w:bCs/>
        </w:rPr>
        <w:t>Circle</w:t>
      </w:r>
      <w:proofErr w:type="spellEnd"/>
      <w:r>
        <w:rPr>
          <w:rFonts w:ascii="Verdana" w:hAnsi="Verdana"/>
          <w:b/>
          <w:bCs/>
        </w:rPr>
        <w:t xml:space="preserve"> il 5 luglio 2014      </w:t>
      </w:r>
      <w:r>
        <w:rPr>
          <w:rFonts w:ascii="Verdana" w:hAnsi="Verdana"/>
          <w:b/>
          <w:bCs/>
        </w:rPr>
        <w:br/>
      </w:r>
      <w:hyperlink r:id="rId29" w:history="1">
        <w:r>
          <w:rPr>
            <w:rStyle w:val="Collegamentoipertestuale"/>
            <w:rFonts w:ascii="Verdana" w:hAnsi="Verdana"/>
            <w:b/>
            <w:bCs/>
            <w:color w:val="0066CC"/>
          </w:rPr>
          <w:t>www.crimsoncircle.com</w:t>
        </w:r>
      </w:hyperlink>
    </w:p>
    <w:p w:rsidR="003433E2" w:rsidRDefault="003433E2" w:rsidP="003433E2">
      <w:pPr>
        <w:jc w:val="center"/>
      </w:pPr>
      <w:r>
        <w:rPr>
          <w:rFonts w:ascii="Verdana" w:hAnsi="Verdana"/>
          <w:b/>
          <w:bCs/>
        </w:rPr>
        <w:t> </w:t>
      </w:r>
    </w:p>
    <w:p w:rsidR="003433E2" w:rsidRDefault="003433E2" w:rsidP="003433E2">
      <w:pPr>
        <w:jc w:val="center"/>
      </w:pPr>
      <w:r>
        <w:rPr>
          <w:rFonts w:ascii="Verdana" w:hAnsi="Verdana"/>
          <w:b/>
          <w:bCs/>
        </w:rPr>
        <w:t>NOTA IMPORTANTE: Se non vi assumete la piena responsabilità della vostra vita e delle vostre creazioni, probabilmente queste informazioni non sono per voi.</w:t>
      </w:r>
    </w:p>
    <w:p w:rsidR="003433E2" w:rsidRDefault="003433E2" w:rsidP="003433E2">
      <w:pPr>
        <w:jc w:val="center"/>
      </w:pPr>
      <w:r>
        <w:t> </w:t>
      </w:r>
    </w:p>
    <w:p w:rsidR="003433E2" w:rsidRDefault="003433E2" w:rsidP="003433E2">
      <w:pPr>
        <w:jc w:val="center"/>
      </w:pPr>
      <w:r>
        <w:rPr>
          <w:rFonts w:ascii="Verdana" w:hAnsi="Verdana"/>
        </w:rPr>
        <w:t>*  *  *</w:t>
      </w:r>
    </w:p>
    <w:p w:rsidR="003433E2" w:rsidRDefault="003433E2" w:rsidP="003433E2">
      <w:pPr>
        <w:jc w:val="center"/>
        <w:rPr>
          <w:rFonts w:ascii="Verdana" w:hAnsi="Verdana"/>
          <w:b/>
          <w:bCs/>
        </w:rPr>
      </w:pPr>
      <w:r>
        <w:rPr>
          <w:rFonts w:ascii="Verdana" w:hAnsi="Verdana"/>
          <w:b/>
          <w:bCs/>
        </w:rPr>
        <w:t>Traduzione di Gioia Villa</w:t>
      </w:r>
    </w:p>
    <w:p w:rsidR="003433E2" w:rsidRDefault="003433E2" w:rsidP="003433E2">
      <w:pPr>
        <w:jc w:val="center"/>
      </w:pPr>
    </w:p>
    <w:p w:rsidR="003433E2" w:rsidRPr="003433E2" w:rsidRDefault="003433E2" w:rsidP="003433E2">
      <w:pPr>
        <w:spacing w:after="200"/>
        <w:jc w:val="both"/>
        <w:rPr>
          <w:sz w:val="20"/>
          <w:szCs w:val="20"/>
        </w:rPr>
      </w:pPr>
      <w:r w:rsidRPr="003433E2">
        <w:rPr>
          <w:rFonts w:ascii="Verdana" w:hAnsi="Verdana"/>
          <w:sz w:val="20"/>
          <w:szCs w:val="20"/>
        </w:rPr>
        <w:t xml:space="preserve">Io Sono quello che Sono, l'appassionato </w:t>
      </w:r>
      <w:proofErr w:type="spellStart"/>
      <w:r w:rsidRPr="003433E2">
        <w:rPr>
          <w:rFonts w:ascii="Verdana" w:hAnsi="Verdana"/>
          <w:sz w:val="20"/>
          <w:szCs w:val="20"/>
        </w:rPr>
        <w:t>Adamus</w:t>
      </w:r>
      <w:proofErr w:type="spellEnd"/>
      <w:r w:rsidRPr="003433E2">
        <w:rPr>
          <w:rFonts w:ascii="Verdana" w:hAnsi="Verdana"/>
          <w:sz w:val="20"/>
          <w:szCs w:val="20"/>
        </w:rPr>
        <w:t xml:space="preserve"> del Dominio Sovrano.</w:t>
      </w:r>
    </w:p>
    <w:p w:rsidR="003433E2" w:rsidRPr="003433E2" w:rsidRDefault="003433E2" w:rsidP="003433E2">
      <w:pPr>
        <w:spacing w:after="200"/>
        <w:jc w:val="both"/>
        <w:rPr>
          <w:sz w:val="20"/>
          <w:szCs w:val="20"/>
        </w:rPr>
      </w:pPr>
      <w:r w:rsidRPr="003433E2">
        <w:rPr>
          <w:rFonts w:ascii="Verdana" w:hAnsi="Verdana"/>
          <w:sz w:val="20"/>
          <w:szCs w:val="20"/>
        </w:rPr>
        <w:t xml:space="preserve">Benvenuti. Benvenuti, cari amici. Benvenuti all'isola </w:t>
      </w:r>
      <w:proofErr w:type="spellStart"/>
      <w:r w:rsidRPr="003433E2">
        <w:rPr>
          <w:rFonts w:ascii="Verdana" w:hAnsi="Verdana"/>
          <w:sz w:val="20"/>
          <w:szCs w:val="20"/>
        </w:rPr>
        <w:t>Shaumbra</w:t>
      </w:r>
      <w:proofErr w:type="spellEnd"/>
      <w:r w:rsidRPr="003433E2">
        <w:rPr>
          <w:rFonts w:ascii="Verdana" w:hAnsi="Verdana"/>
          <w:sz w:val="20"/>
          <w:szCs w:val="20"/>
        </w:rPr>
        <w:t xml:space="preserve"> dove potete rilassarvi nella vostra illuminazione.</w:t>
      </w:r>
    </w:p>
    <w:p w:rsidR="003433E2" w:rsidRPr="003433E2" w:rsidRDefault="003433E2" w:rsidP="003433E2">
      <w:pPr>
        <w:spacing w:after="200"/>
        <w:jc w:val="both"/>
        <w:rPr>
          <w:sz w:val="20"/>
          <w:szCs w:val="20"/>
        </w:rPr>
      </w:pPr>
      <w:r w:rsidRPr="003433E2">
        <w:rPr>
          <w:rFonts w:ascii="Verdana" w:hAnsi="Verdana"/>
          <w:sz w:val="20"/>
          <w:szCs w:val="20"/>
        </w:rPr>
        <w:t>Un giorno parlerete con me e mi direte, “</w:t>
      </w:r>
      <w:proofErr w:type="spellStart"/>
      <w:r w:rsidRPr="003433E2">
        <w:rPr>
          <w:rFonts w:ascii="Verdana" w:hAnsi="Verdana"/>
          <w:sz w:val="20"/>
          <w:szCs w:val="20"/>
        </w:rPr>
        <w:t>Adamus</w:t>
      </w:r>
      <w:proofErr w:type="spellEnd"/>
      <w:r w:rsidRPr="003433E2">
        <w:rPr>
          <w:rFonts w:ascii="Verdana" w:hAnsi="Verdana"/>
          <w:sz w:val="20"/>
          <w:szCs w:val="20"/>
        </w:rPr>
        <w:t xml:space="preserve"> perché non me l'hai detto allora, subito dopo la partenza di </w:t>
      </w:r>
      <w:proofErr w:type="spellStart"/>
      <w:r w:rsidRPr="003433E2">
        <w:rPr>
          <w:rFonts w:ascii="Verdana" w:hAnsi="Verdana"/>
          <w:sz w:val="20"/>
          <w:szCs w:val="20"/>
        </w:rPr>
        <w:t>Tobias</w:t>
      </w:r>
      <w:proofErr w:type="spellEnd"/>
      <w:r w:rsidRPr="003433E2">
        <w:rPr>
          <w:rFonts w:ascii="Verdana" w:hAnsi="Verdana"/>
          <w:sz w:val="20"/>
          <w:szCs w:val="20"/>
        </w:rPr>
        <w:t>, perché non mi hai detto che potevo rilassarmi nella mia illuminazione? Perché hai lasciato che affrontassi l’inferno, tutto questo inferno?” ed io risponderò, “Mio caro amico, te l'ho detto e te l'ho ripetuto, rilassati nella tua illuminazione.”</w:t>
      </w:r>
    </w:p>
    <w:p w:rsidR="003433E2" w:rsidRPr="003433E2" w:rsidRDefault="003433E2" w:rsidP="003433E2">
      <w:pPr>
        <w:spacing w:after="200"/>
        <w:jc w:val="both"/>
        <w:rPr>
          <w:sz w:val="20"/>
          <w:szCs w:val="20"/>
        </w:rPr>
      </w:pPr>
      <w:r w:rsidRPr="003433E2">
        <w:rPr>
          <w:rFonts w:ascii="Verdana" w:hAnsi="Verdana"/>
          <w:sz w:val="20"/>
          <w:szCs w:val="20"/>
        </w:rPr>
        <w:t>È naturale. In realtà... beh, facile non è la parola giusta. È naturale.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 Accadrà, sta accadendo proprio ora mentre parliamo. Vi rilassate nell'illuminazione.</w:t>
      </w:r>
    </w:p>
    <w:p w:rsidR="003433E2" w:rsidRPr="003433E2" w:rsidRDefault="003433E2" w:rsidP="003433E2">
      <w:pPr>
        <w:spacing w:after="200"/>
        <w:jc w:val="both"/>
        <w:rPr>
          <w:sz w:val="20"/>
          <w:szCs w:val="20"/>
        </w:rPr>
      </w:pPr>
      <w:r w:rsidRPr="003433E2">
        <w:rPr>
          <w:rFonts w:ascii="Verdana" w:hAnsi="Verdana"/>
          <w:sz w:val="20"/>
          <w:szCs w:val="20"/>
        </w:rPr>
        <w:t>Oggi parlerò di cose che potrebbero sembrare in contraddizione tra loro, ma non lo sono. Sono molto congruenti.</w:t>
      </w:r>
    </w:p>
    <w:p w:rsidR="003433E2" w:rsidRPr="003433E2" w:rsidRDefault="003433E2" w:rsidP="003433E2">
      <w:pPr>
        <w:spacing w:after="200"/>
        <w:jc w:val="both"/>
        <w:rPr>
          <w:sz w:val="20"/>
          <w:szCs w:val="20"/>
        </w:rPr>
      </w:pPr>
      <w:r w:rsidRPr="003433E2">
        <w:rPr>
          <w:rFonts w:ascii="Verdana" w:hAnsi="Verdana"/>
          <w:sz w:val="20"/>
          <w:szCs w:val="20"/>
        </w:rPr>
        <w:t>Fate un respiro profondo e rilassatevi nell’illuminazione, tutto qua. Ah.</w:t>
      </w:r>
    </w:p>
    <w:p w:rsidR="003433E2" w:rsidRPr="003433E2" w:rsidRDefault="003433E2" w:rsidP="003433E2">
      <w:pPr>
        <w:spacing w:after="200"/>
        <w:jc w:val="both"/>
        <w:rPr>
          <w:sz w:val="20"/>
          <w:szCs w:val="20"/>
        </w:rPr>
      </w:pPr>
      <w:r w:rsidRPr="003433E2">
        <w:rPr>
          <w:rFonts w:ascii="Verdana" w:hAnsi="Verdana"/>
          <w:b/>
          <w:bCs/>
          <w:i/>
          <w:iCs/>
          <w:sz w:val="20"/>
          <w:szCs w:val="20"/>
        </w:rPr>
        <w:t>Permettete il Corpo di Luce</w:t>
      </w:r>
    </w:p>
    <w:p w:rsidR="003433E2" w:rsidRPr="003433E2" w:rsidRDefault="003433E2" w:rsidP="003433E2">
      <w:pPr>
        <w:spacing w:after="200"/>
        <w:jc w:val="both"/>
        <w:rPr>
          <w:sz w:val="20"/>
          <w:szCs w:val="20"/>
        </w:rPr>
      </w:pPr>
      <w:r w:rsidRPr="003433E2">
        <w:rPr>
          <w:rFonts w:ascii="Verdana" w:hAnsi="Verdana"/>
          <w:sz w:val="20"/>
          <w:szCs w:val="20"/>
        </w:rPr>
        <w:t>Il mese scorso abbiamo parlato del corpo di luce. Per ogni Maestro è essenziale avere il corpo in cui fare esperienza di questa grande cosa definita la maestria incarnata. Durante il mese scorso o nelle ultime settimane vi siete accorti che vi sembrava di avere bisogno di una doccia in più? Che vi sentivate un po' più sporchi del solito? Anche se indossavate i vostri vestiti più nuovi non vi sentivate puliti, hm? Sì.</w:t>
      </w:r>
    </w:p>
    <w:p w:rsidR="003433E2" w:rsidRPr="003433E2" w:rsidRDefault="003433E2" w:rsidP="003433E2">
      <w:pPr>
        <w:spacing w:after="200"/>
        <w:jc w:val="both"/>
        <w:rPr>
          <w:sz w:val="20"/>
          <w:szCs w:val="20"/>
        </w:rPr>
      </w:pPr>
      <w:r w:rsidRPr="003433E2">
        <w:rPr>
          <w:rFonts w:ascii="Verdana" w:hAnsi="Verdana"/>
          <w:sz w:val="20"/>
          <w:szCs w:val="20"/>
        </w:rPr>
        <w:t>Avete cercato di andare a comprare vestiti nuovi, cosa che Linda fa di continuo e siete rimasti in piedi lì, nella vostra esperienza da camerino. In un certo senso io sono con voi; non vi guardo, ma sono con voi. (risate) Nel negozio vi siete tolti i vestiti normali e avete indossato vestiti nuovi, ma non ve li sentivate bene addosso. Vi sembravano troppo puliti e voi non vi sentite abbastanza puliti. Beh, fa parte dell'integrazione del corpo di luce, perché proprio ora il vostro vecchio corpo fisico sta rilasciando quantità pazzesche di Vecchia Energia. Ciò accade attraverso i pori, la pelle e ogni parte di voi e se fate attenzione forse anche i capelli vi sembrano un po' diversi o la vista o forse altro; sono solo alcuni dei punti di transizione nel corpo di luce.</w:t>
      </w:r>
    </w:p>
    <w:p w:rsidR="003433E2" w:rsidRPr="003433E2" w:rsidRDefault="003433E2" w:rsidP="003433E2">
      <w:pPr>
        <w:spacing w:after="200"/>
        <w:jc w:val="both"/>
        <w:rPr>
          <w:sz w:val="20"/>
          <w:szCs w:val="20"/>
        </w:rPr>
      </w:pPr>
      <w:r w:rsidRPr="003433E2">
        <w:rPr>
          <w:rFonts w:ascii="Verdana" w:hAnsi="Verdana"/>
          <w:sz w:val="20"/>
          <w:szCs w:val="20"/>
        </w:rPr>
        <w:t>In voi non c'è nulla di sbagliato, proprio no. State solo rilasciando vite e vite di Vecchia Energia e ora siete pronti a liberarvene, siete pronti a mollarla.</w:t>
      </w:r>
    </w:p>
    <w:p w:rsidR="003433E2" w:rsidRPr="003433E2" w:rsidRDefault="003433E2" w:rsidP="003433E2">
      <w:pPr>
        <w:spacing w:after="200"/>
        <w:jc w:val="both"/>
        <w:rPr>
          <w:sz w:val="20"/>
          <w:szCs w:val="20"/>
        </w:rPr>
      </w:pPr>
      <w:r w:rsidRPr="003433E2">
        <w:rPr>
          <w:rFonts w:ascii="Verdana" w:hAnsi="Verdana"/>
          <w:sz w:val="20"/>
          <w:szCs w:val="20"/>
        </w:rPr>
        <w:t>Ecco, se volete fate una doccia in più ma soprattutto fate un respiro profondo e permettete il vostro corpo di luce.</w:t>
      </w:r>
    </w:p>
    <w:p w:rsidR="003433E2" w:rsidRPr="003433E2" w:rsidRDefault="003433E2" w:rsidP="003433E2">
      <w:pPr>
        <w:spacing w:after="200"/>
        <w:jc w:val="both"/>
        <w:rPr>
          <w:sz w:val="20"/>
          <w:szCs w:val="20"/>
        </w:rPr>
      </w:pPr>
      <w:r w:rsidRPr="003433E2">
        <w:rPr>
          <w:rFonts w:ascii="Verdana" w:hAnsi="Verdana"/>
          <w:sz w:val="20"/>
          <w:szCs w:val="20"/>
        </w:rPr>
        <w:t xml:space="preserve">Sì, parleremo di...  … Sandra? Dormi? Hai dimenticato </w:t>
      </w:r>
      <w:proofErr w:type="spellStart"/>
      <w:r w:rsidRPr="003433E2">
        <w:rPr>
          <w:rFonts w:ascii="Verdana" w:hAnsi="Verdana"/>
          <w:sz w:val="20"/>
          <w:szCs w:val="20"/>
        </w:rPr>
        <w:t>Adamus</w:t>
      </w:r>
      <w:proofErr w:type="spellEnd"/>
      <w:r w:rsidRPr="003433E2">
        <w:rPr>
          <w:rFonts w:ascii="Verdana" w:hAnsi="Verdana"/>
          <w:sz w:val="20"/>
          <w:szCs w:val="20"/>
        </w:rPr>
        <w:t>? Caffè? Con panna? (qualcuno ride) So che sei rimasta affascinata dalla nostra chiacchierata, ma...</w:t>
      </w:r>
    </w:p>
    <w:p w:rsidR="003433E2" w:rsidRPr="003433E2" w:rsidRDefault="003433E2" w:rsidP="003433E2">
      <w:pPr>
        <w:spacing w:after="200"/>
        <w:jc w:val="both"/>
        <w:rPr>
          <w:sz w:val="20"/>
          <w:szCs w:val="20"/>
        </w:rPr>
      </w:pPr>
      <w:r w:rsidRPr="003433E2">
        <w:rPr>
          <w:rFonts w:ascii="Verdana" w:hAnsi="Verdana"/>
          <w:b/>
          <w:bCs/>
          <w:i/>
          <w:iCs/>
          <w:sz w:val="20"/>
          <w:szCs w:val="20"/>
        </w:rPr>
        <w:lastRenderedPageBreak/>
        <w:t>Memorie di un Maestro</w:t>
      </w:r>
    </w:p>
    <w:p w:rsidR="003433E2" w:rsidRPr="003433E2" w:rsidRDefault="003433E2" w:rsidP="003433E2">
      <w:pPr>
        <w:spacing w:after="200"/>
        <w:jc w:val="both"/>
        <w:rPr>
          <w:sz w:val="20"/>
          <w:szCs w:val="20"/>
        </w:rPr>
      </w:pPr>
      <w:r w:rsidRPr="003433E2">
        <w:rPr>
          <w:rFonts w:ascii="Verdana" w:hAnsi="Verdana"/>
          <w:sz w:val="20"/>
          <w:szCs w:val="20"/>
        </w:rPr>
        <w:t>Miei cari amici, al momento sto scrivendo qualche libro nuovo e quello che mi eccita di più perché si basa liberamente sulle vostre esperienze – le mie esperienze con voi – s’intitolerà “Memorie di un Maestro.” Sì, interessante. Sarà una lettura semplice per molte persone. Non sarà un libro particolarmente lungo, ma sarà pieno di storie interessanti e molto profonde sui nostri impegni.</w:t>
      </w:r>
    </w:p>
    <w:p w:rsidR="003433E2" w:rsidRPr="003433E2" w:rsidRDefault="003433E2" w:rsidP="003433E2">
      <w:pPr>
        <w:spacing w:after="200"/>
        <w:jc w:val="both"/>
        <w:rPr>
          <w:sz w:val="20"/>
          <w:szCs w:val="20"/>
        </w:rPr>
      </w:pPr>
      <w:r w:rsidRPr="003433E2">
        <w:rPr>
          <w:rFonts w:ascii="Verdana" w:hAnsi="Verdana"/>
          <w:sz w:val="20"/>
          <w:szCs w:val="20"/>
        </w:rPr>
        <w:t xml:space="preserve">Oggi vi racconto una delle storie, cosa che farò ogni tanto durante gli </w:t>
      </w:r>
      <w:proofErr w:type="spellStart"/>
      <w:r w:rsidRPr="003433E2">
        <w:rPr>
          <w:rFonts w:ascii="Verdana" w:hAnsi="Verdana"/>
          <w:sz w:val="20"/>
          <w:szCs w:val="20"/>
        </w:rPr>
        <w:t>Shoud</w:t>
      </w:r>
      <w:proofErr w:type="spellEnd"/>
      <w:r w:rsidRPr="003433E2">
        <w:rPr>
          <w:rFonts w:ascii="Verdana" w:hAnsi="Verdana"/>
          <w:sz w:val="20"/>
          <w:szCs w:val="20"/>
        </w:rPr>
        <w:t xml:space="preserve"> e durante i nostri incontri. Ecco, abbassiamo le luci e creiamo un po' di atmosfera. Ah, sì, molto meglio.</w:t>
      </w:r>
    </w:p>
    <w:p w:rsidR="003433E2" w:rsidRPr="003433E2" w:rsidRDefault="003433E2" w:rsidP="003433E2">
      <w:pPr>
        <w:spacing w:after="200"/>
        <w:jc w:val="both"/>
        <w:rPr>
          <w:sz w:val="20"/>
          <w:szCs w:val="20"/>
        </w:rPr>
      </w:pPr>
      <w:r w:rsidRPr="003433E2">
        <w:rPr>
          <w:rFonts w:ascii="Verdana" w:hAnsi="Verdana"/>
          <w:sz w:val="20"/>
          <w:szCs w:val="20"/>
        </w:rPr>
        <w:t>Ecco, Memorie di un Maestro, le storie sul maestro e lo studente.</w:t>
      </w:r>
    </w:p>
    <w:p w:rsidR="003433E2" w:rsidRPr="003433E2" w:rsidRDefault="003433E2" w:rsidP="003433E2">
      <w:pPr>
        <w:spacing w:after="200"/>
        <w:jc w:val="both"/>
        <w:rPr>
          <w:sz w:val="20"/>
          <w:szCs w:val="20"/>
        </w:rPr>
      </w:pPr>
      <w:r w:rsidRPr="003433E2">
        <w:rPr>
          <w:rFonts w:ascii="Verdana" w:hAnsi="Verdana"/>
          <w:sz w:val="20"/>
          <w:szCs w:val="20"/>
        </w:rPr>
        <w:t>Il nuovo studente che ha trascorso solo qualche mese nella Scuola Misterica finalmente ottiene l'appuntamento per presentarsi davanti al Maestro. Il nuovo studente ha sentito storie su com’è trovarsi di fronte al Maestro pieno di ansia ma anche di eccitazione, perché si sa che quando arriva l'appuntamento con il Maestro ciò significa che lo studente ha raggiunto un certo livello o grado d’illuminazione; voi lo definireste successo.</w:t>
      </w:r>
    </w:p>
    <w:p w:rsidR="003433E2" w:rsidRPr="003433E2" w:rsidRDefault="003433E2" w:rsidP="003433E2">
      <w:pPr>
        <w:spacing w:after="200"/>
        <w:jc w:val="both"/>
        <w:rPr>
          <w:sz w:val="20"/>
          <w:szCs w:val="20"/>
        </w:rPr>
      </w:pPr>
      <w:r w:rsidRPr="003433E2">
        <w:rPr>
          <w:rFonts w:ascii="Verdana" w:hAnsi="Verdana"/>
          <w:sz w:val="20"/>
          <w:szCs w:val="20"/>
        </w:rPr>
        <w:t>Per il nuovo studente che si chiama Henry – Henry Smith – il giorno è oggi; un giovanotto, molto dedito alla spiritualità e all'illuminazione ma in un certo senso anche molto innocente, quasi ingenuo. Per Henry era arrivato il momento di avvicinare il Maestro – e naturalmente il Maestro è seduto sulla sua sedia con la sua tazza di caffè. (risate mentre fa una faccia strana perché il caffè non è ancora arrivato)</w:t>
      </w:r>
    </w:p>
    <w:p w:rsidR="003433E2" w:rsidRPr="003433E2" w:rsidRDefault="003433E2" w:rsidP="003433E2">
      <w:pPr>
        <w:spacing w:after="200"/>
        <w:jc w:val="both"/>
        <w:rPr>
          <w:sz w:val="20"/>
          <w:szCs w:val="20"/>
        </w:rPr>
      </w:pPr>
      <w:r w:rsidRPr="003433E2">
        <w:rPr>
          <w:rFonts w:ascii="Verdana" w:hAnsi="Verdana"/>
          <w:sz w:val="20"/>
          <w:szCs w:val="20"/>
        </w:rPr>
        <w:t>Henry si avvicinò al Maestro con un po' di nervosismo, è chiaro ma soprattutto si sentiva eccitato perché questo sarebbe stato come ricevere una pagella ai tempi di scuola. Dopo l'esame con il Maestro avrebbe ricevuto una valutazione. (Linda gli porge il caffè e lui fa una pausa lontano dal palco)</w:t>
      </w:r>
    </w:p>
    <w:p w:rsidR="003433E2" w:rsidRPr="003433E2" w:rsidRDefault="003433E2" w:rsidP="003433E2">
      <w:pPr>
        <w:spacing w:after="200"/>
        <w:jc w:val="both"/>
        <w:rPr>
          <w:sz w:val="20"/>
          <w:szCs w:val="20"/>
        </w:rPr>
      </w:pPr>
      <w:r w:rsidRPr="003433E2">
        <w:rPr>
          <w:rFonts w:ascii="Verdana" w:hAnsi="Verdana"/>
          <w:sz w:val="20"/>
          <w:szCs w:val="20"/>
        </w:rPr>
        <w:t>Avvicinati. (Linda gli porge il caffè e s'inchina ai suoi piedi; il pubblico ride e qualcuno applaude e lui sorseggia il caffè) Basta così. Basta così.</w:t>
      </w:r>
    </w:p>
    <w:p w:rsidR="003433E2" w:rsidRPr="003433E2" w:rsidRDefault="003433E2" w:rsidP="003433E2">
      <w:pPr>
        <w:spacing w:after="200"/>
        <w:jc w:val="both"/>
        <w:rPr>
          <w:sz w:val="20"/>
          <w:szCs w:val="20"/>
        </w:rPr>
      </w:pPr>
      <w:r w:rsidRPr="003433E2">
        <w:rPr>
          <w:rFonts w:ascii="Verdana" w:hAnsi="Verdana"/>
          <w:sz w:val="20"/>
          <w:szCs w:val="20"/>
        </w:rPr>
        <w:t>Dunque … (ridacchia) Henry si avvicinò al Maestro che stava bevendo il caffè seduto sulla sua sedia e Henry disse al Maestro, “Maestro, come sto andando? Sono qui da qualche mese e lavoro duro e ci provo, sono molto disciplinato in tutto in questa Scuola Misterica. Maestro, come sto andando?”</w:t>
      </w:r>
    </w:p>
    <w:p w:rsidR="003433E2" w:rsidRPr="003433E2" w:rsidRDefault="003433E2" w:rsidP="003433E2">
      <w:pPr>
        <w:spacing w:after="200"/>
        <w:jc w:val="both"/>
        <w:rPr>
          <w:sz w:val="20"/>
          <w:szCs w:val="20"/>
        </w:rPr>
      </w:pPr>
      <w:r w:rsidRPr="003433E2">
        <w:rPr>
          <w:rFonts w:ascii="Verdana" w:hAnsi="Verdana"/>
          <w:sz w:val="20"/>
          <w:szCs w:val="20"/>
        </w:rPr>
        <w:t>E il Maestro si accomodò sulla sedia come solo un Maestro sa fare, chiuse gli occhi e disse, “Studente” – perché il Maestro non si rivolge mai allo studente chiamandolo con il suo vero nome – “Studente, non tocca a me valutare o giudicare.”</w:t>
      </w:r>
    </w:p>
    <w:p w:rsidR="003433E2" w:rsidRPr="003433E2" w:rsidRDefault="003433E2" w:rsidP="003433E2">
      <w:pPr>
        <w:spacing w:after="200"/>
        <w:jc w:val="both"/>
        <w:rPr>
          <w:sz w:val="20"/>
          <w:szCs w:val="20"/>
        </w:rPr>
      </w:pPr>
      <w:r w:rsidRPr="003433E2">
        <w:rPr>
          <w:rFonts w:ascii="Verdana" w:hAnsi="Verdana"/>
          <w:sz w:val="20"/>
          <w:szCs w:val="20"/>
        </w:rPr>
        <w:t>Naturalmente Henry si sentì un po' deluso perché voleva davvero una valutazione da parte del Maestro. Henry fece un respiro profondo, riunì la sua energia e pensò a un altro modo per chiederlo e quindi disse, “Maestro, Maestro, puoi controllare con i miei spiriti guida e chiedi loro come sto andando.”</w:t>
      </w:r>
    </w:p>
    <w:p w:rsidR="003433E2" w:rsidRPr="003433E2" w:rsidRDefault="003433E2" w:rsidP="003433E2">
      <w:pPr>
        <w:spacing w:after="200"/>
        <w:jc w:val="both"/>
        <w:rPr>
          <w:sz w:val="20"/>
          <w:szCs w:val="20"/>
        </w:rPr>
      </w:pPr>
      <w:r w:rsidRPr="003433E2">
        <w:rPr>
          <w:rFonts w:ascii="Verdana" w:hAnsi="Verdana"/>
          <w:sz w:val="20"/>
          <w:szCs w:val="20"/>
        </w:rPr>
        <w:t>Il Maestro fece un respiro profondo, digrignò leggermente i denti e poi disse, “Studente, tu non hai guide spirituali. (qualcuno ride) Hai avuto spiriti guida che sono stati con te per molte, molte, molte vite ma, studente, si sono annoiati e se ne sono andati.” Pensavo fosse divertente. (risate) Forse il mio libro non diventerà un best seller. (altre risate)</w:t>
      </w:r>
    </w:p>
    <w:p w:rsidR="003433E2" w:rsidRPr="003433E2" w:rsidRDefault="003433E2" w:rsidP="003433E2">
      <w:pPr>
        <w:spacing w:after="200"/>
        <w:jc w:val="both"/>
        <w:rPr>
          <w:sz w:val="20"/>
          <w:szCs w:val="20"/>
        </w:rPr>
      </w:pPr>
      <w:r w:rsidRPr="003433E2">
        <w:rPr>
          <w:rFonts w:ascii="Verdana" w:hAnsi="Verdana"/>
          <w:sz w:val="20"/>
          <w:szCs w:val="20"/>
        </w:rPr>
        <w:t>Henry iniziava a sentirsi molto scoraggiato e molto deluso ma era determinato, proprio come tutti gli studenti. Tutti gli studenti sono molto determinati ma a volte sono molto ingenui e proprio non ci arrivano. Henry si riprese un'altra volta, fece un respiro profondo e disse, “Ah, Maestro, come credi che gli arcangeli sentano che sto andando?” (qualcuno ride)</w:t>
      </w:r>
    </w:p>
    <w:p w:rsidR="003433E2" w:rsidRPr="003433E2" w:rsidRDefault="003433E2" w:rsidP="003433E2">
      <w:pPr>
        <w:spacing w:after="200"/>
        <w:jc w:val="both"/>
        <w:rPr>
          <w:sz w:val="20"/>
          <w:szCs w:val="20"/>
        </w:rPr>
      </w:pPr>
      <w:r w:rsidRPr="003433E2">
        <w:rPr>
          <w:rFonts w:ascii="Verdana" w:hAnsi="Verdana"/>
          <w:sz w:val="20"/>
          <w:szCs w:val="20"/>
        </w:rPr>
        <w:t>Il Maestro restò seduto a occhi chiusi per molto tempo scuotendo leggermente la testa, poi fece un respiro profondo e disse, “Studente, gli arcangeli sono tutti occupati perché al momento ci sono moltissimi umani che canalizzano gli arcangeli, (risate) eccetto Raffaele. Non riusciamo proprio a capire perché nessuno voglia canalizzare Raffaele.”</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LINDA: </w:t>
      </w:r>
      <w:proofErr w:type="spellStart"/>
      <w:r w:rsidRPr="003433E2">
        <w:rPr>
          <w:rFonts w:ascii="Verdana" w:hAnsi="Verdana"/>
          <w:sz w:val="20"/>
          <w:szCs w:val="20"/>
        </w:rPr>
        <w:t>Ohhhh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“Non c’è alcun riscontro neppure da parte degli arcangeli.”</w:t>
      </w:r>
    </w:p>
    <w:p w:rsidR="003433E2" w:rsidRPr="003433E2" w:rsidRDefault="003433E2" w:rsidP="003433E2">
      <w:pPr>
        <w:spacing w:after="200"/>
        <w:jc w:val="both"/>
        <w:rPr>
          <w:sz w:val="20"/>
          <w:szCs w:val="20"/>
        </w:rPr>
      </w:pPr>
      <w:r w:rsidRPr="003433E2">
        <w:rPr>
          <w:rFonts w:ascii="Verdana" w:hAnsi="Verdana"/>
          <w:sz w:val="20"/>
          <w:szCs w:val="20"/>
        </w:rPr>
        <w:t>Ora Henry si sentiva molto, davvero molto deluso, scoraggiato e sconvolto. Sentì che era in corso una specie di gioco che coinvolgeva anche lui, ma lo studente era così determinato e in un certo senso anche testardo che fece un respiro molto profondo e disse a se stesso, “Questo è solo un gioco che il Maestro sta facendo con me. Lui cerca di vedere quanto sono determinato. Ci riproverò,” e lo studente disse, “Maestro, Dio come sente che sto andando? Ti spiace controllare con Dio?”</w:t>
      </w:r>
    </w:p>
    <w:p w:rsidR="003433E2" w:rsidRPr="003433E2" w:rsidRDefault="003433E2" w:rsidP="003433E2">
      <w:pPr>
        <w:spacing w:after="200"/>
        <w:jc w:val="both"/>
        <w:rPr>
          <w:sz w:val="20"/>
          <w:szCs w:val="20"/>
        </w:rPr>
      </w:pPr>
      <w:r w:rsidRPr="003433E2">
        <w:rPr>
          <w:rFonts w:ascii="Verdana" w:hAnsi="Verdana"/>
          <w:sz w:val="20"/>
          <w:szCs w:val="20"/>
        </w:rPr>
        <w:t xml:space="preserve">Il Maestro fece un respiro profondo e disse, “Solo un attimo” ed entrò in uno stato dell'essere simile alla trance. Dopo qualche minuto rientrò e disse, “Come ti chiami?” (qualcuno ride) Lo studente disse, “Henry. Sono io, Henry.” Il Maestro disse, “Dammi un momento.”  </w:t>
      </w:r>
    </w:p>
    <w:p w:rsidR="003433E2" w:rsidRPr="003433E2" w:rsidRDefault="003433E2" w:rsidP="003433E2">
      <w:pPr>
        <w:spacing w:after="200"/>
        <w:jc w:val="both"/>
        <w:rPr>
          <w:sz w:val="20"/>
          <w:szCs w:val="20"/>
        </w:rPr>
      </w:pPr>
      <w:r w:rsidRPr="003433E2">
        <w:rPr>
          <w:rFonts w:ascii="Verdana" w:hAnsi="Verdana"/>
          <w:sz w:val="20"/>
          <w:szCs w:val="20"/>
        </w:rPr>
        <w:t xml:space="preserve">Il Maestro, che naturalmente stava recitando aspettò un poco e poi rientrò di colpo, spalancò gli occhi, guardò dritto in faccia lo studente e disse, “Dio non sa che tu esisti.” (cala il silenzio, poi </w:t>
      </w:r>
      <w:proofErr w:type="spellStart"/>
      <w:r w:rsidRPr="003433E2">
        <w:rPr>
          <w:rFonts w:ascii="Verdana" w:hAnsi="Verdana"/>
          <w:sz w:val="20"/>
          <w:szCs w:val="20"/>
        </w:rPr>
        <w:t>Adamus</w:t>
      </w:r>
      <w:proofErr w:type="spellEnd"/>
      <w:r w:rsidRPr="003433E2">
        <w:rPr>
          <w:rFonts w:ascii="Verdana" w:hAnsi="Verdana"/>
          <w:sz w:val="20"/>
          <w:szCs w:val="20"/>
        </w:rPr>
        <w:t xml:space="preserve"> mima “Divertente”; qualcuno ride)</w:t>
      </w:r>
    </w:p>
    <w:p w:rsidR="003433E2" w:rsidRPr="003433E2" w:rsidRDefault="003433E2" w:rsidP="003433E2">
      <w:pPr>
        <w:spacing w:after="200"/>
        <w:jc w:val="both"/>
        <w:rPr>
          <w:sz w:val="20"/>
          <w:szCs w:val="20"/>
        </w:rPr>
      </w:pPr>
      <w:r w:rsidRPr="003433E2">
        <w:rPr>
          <w:rFonts w:ascii="Verdana" w:hAnsi="Verdana"/>
          <w:sz w:val="20"/>
          <w:szCs w:val="20"/>
        </w:rPr>
        <w:t xml:space="preserve">Lo studente se ne andò scoraggiato, stressato e sconvolto. La mattina successiva fece i bagagli e lasciò la Scuola Misterica. Naturalmente ora opera in un </w:t>
      </w:r>
      <w:proofErr w:type="spellStart"/>
      <w:r w:rsidRPr="003433E2">
        <w:rPr>
          <w:rFonts w:ascii="Verdana" w:hAnsi="Verdana"/>
          <w:sz w:val="20"/>
          <w:szCs w:val="20"/>
        </w:rPr>
        <w:t>ashram</w:t>
      </w:r>
      <w:proofErr w:type="spellEnd"/>
      <w:r w:rsidRPr="003433E2">
        <w:rPr>
          <w:rFonts w:ascii="Verdana" w:hAnsi="Verdana"/>
          <w:sz w:val="20"/>
          <w:szCs w:val="20"/>
        </w:rPr>
        <w:t xml:space="preserve"> dove si lavora sulla voce e sulla connessione allo Spirito. (qualche risata) </w:t>
      </w:r>
    </w:p>
    <w:p w:rsidR="003433E2" w:rsidRPr="003433E2" w:rsidRDefault="003433E2" w:rsidP="003433E2">
      <w:pPr>
        <w:spacing w:after="200"/>
        <w:jc w:val="both"/>
        <w:rPr>
          <w:sz w:val="20"/>
          <w:szCs w:val="20"/>
        </w:rPr>
      </w:pPr>
      <w:r w:rsidRPr="003433E2">
        <w:rPr>
          <w:rFonts w:ascii="Verdana" w:hAnsi="Verdana"/>
          <w:sz w:val="20"/>
          <w:szCs w:val="20"/>
        </w:rPr>
        <w:t>Dopo l'incontro con lo studente, quella sera il Maestro si recò al Club dei Maestri Incarnati dove alcuni degli altri Maestri gli chiesero, “Allora, com'è andata con lo studente Henry ?” Il Maestro disse, “Non bene, almeno non per ora. Proprio non bene. Lo studente non si rende ancora conto di uno dei principi più fondamentali dell'illuminazione.”</w:t>
      </w:r>
    </w:p>
    <w:p w:rsidR="003433E2" w:rsidRPr="003433E2" w:rsidRDefault="003433E2" w:rsidP="003433E2">
      <w:pPr>
        <w:spacing w:after="200"/>
        <w:jc w:val="both"/>
        <w:rPr>
          <w:sz w:val="20"/>
          <w:szCs w:val="20"/>
        </w:rPr>
      </w:pPr>
      <w:r w:rsidRPr="003433E2">
        <w:rPr>
          <w:rFonts w:ascii="Verdana" w:hAnsi="Verdana"/>
          <w:sz w:val="20"/>
          <w:szCs w:val="20"/>
        </w:rPr>
        <w:t xml:space="preserve">L’altro Maestro dice, “Beh, come funziona? Cosa intendi dire?” Il Maestro senior molto saggio disse agli altri, “Perché quando una persona non si riconosce, neppure lo Spirito la riconosce.” Questo è il più grande regalo di compassione che lo Spirito può offrire. </w:t>
      </w:r>
      <w:proofErr w:type="spellStart"/>
      <w:r w:rsidRPr="003433E2">
        <w:rPr>
          <w:rFonts w:ascii="Verdana" w:hAnsi="Verdana"/>
          <w:sz w:val="20"/>
          <w:szCs w:val="20"/>
        </w:rPr>
        <w:t>Hmmm</w:t>
      </w:r>
      <w:proofErr w:type="spellEnd"/>
      <w:r w:rsidRPr="003433E2">
        <w:rPr>
          <w:rFonts w:ascii="Verdana" w:hAnsi="Verdana"/>
          <w:sz w:val="20"/>
          <w:szCs w:val="20"/>
        </w:rPr>
        <w:t xml:space="preserve">. </w:t>
      </w:r>
      <w:proofErr w:type="spellStart"/>
      <w:r w:rsidRPr="003433E2">
        <w:rPr>
          <w:rFonts w:ascii="Verdana" w:hAnsi="Verdana"/>
          <w:sz w:val="20"/>
          <w:szCs w:val="20"/>
        </w:rPr>
        <w:t>Hmmm</w:t>
      </w:r>
      <w:proofErr w:type="spellEnd"/>
      <w:r w:rsidRPr="003433E2">
        <w:rPr>
          <w:rFonts w:ascii="Verdana" w:hAnsi="Verdana"/>
          <w:sz w:val="20"/>
          <w:szCs w:val="20"/>
        </w:rPr>
        <w:t xml:space="preserve">. </w:t>
      </w:r>
      <w:proofErr w:type="spellStart"/>
      <w:r w:rsidRPr="003433E2">
        <w:rPr>
          <w:rFonts w:ascii="Verdana" w:hAnsi="Verdana"/>
          <w:sz w:val="20"/>
          <w:szCs w:val="20"/>
        </w:rPr>
        <w:t>Hmmm</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Quando non riconoscete la vostra stessa esistenza, quando contate sugli altri per misurarvi, per valutarvi o per sapere se fate bene o male le cose. Quando non vi vedete con i vostri occhi e non vi ascoltate con le vostre orecchie, neppure lo Spirito vi riconosce. Lo Spirito non sa che voi esistete fino al momento in cui </w:t>
      </w:r>
      <w:r w:rsidRPr="003433E2">
        <w:rPr>
          <w:rFonts w:ascii="Verdana" w:hAnsi="Verdana"/>
          <w:i/>
          <w:iCs/>
          <w:sz w:val="20"/>
          <w:szCs w:val="20"/>
        </w:rPr>
        <w:t>voi</w:t>
      </w:r>
      <w:r w:rsidRPr="003433E2">
        <w:rPr>
          <w:rFonts w:ascii="Verdana" w:hAnsi="Verdana"/>
          <w:sz w:val="20"/>
          <w:szCs w:val="20"/>
        </w:rPr>
        <w:t xml:space="preserve"> sapete di esistere, capite? </w:t>
      </w:r>
    </w:p>
    <w:p w:rsidR="003433E2" w:rsidRPr="003433E2" w:rsidRDefault="003433E2" w:rsidP="003433E2">
      <w:pPr>
        <w:spacing w:after="200"/>
        <w:jc w:val="both"/>
        <w:rPr>
          <w:sz w:val="20"/>
          <w:szCs w:val="20"/>
        </w:rPr>
      </w:pPr>
      <w:r w:rsidRPr="003433E2">
        <w:rPr>
          <w:rFonts w:ascii="Verdana" w:hAnsi="Verdana"/>
          <w:sz w:val="20"/>
          <w:szCs w:val="20"/>
        </w:rPr>
        <w:t xml:space="preserve">Ecco, questo è uno dei capitoli da “Memorie di un Maestro” e in un certo senso sono storie vere, liberamente tratte dalle mie esperienze con </w:t>
      </w:r>
      <w:proofErr w:type="spellStart"/>
      <w:r w:rsidRPr="003433E2">
        <w:rPr>
          <w:rFonts w:ascii="Verdana" w:hAnsi="Verdana"/>
          <w:sz w:val="20"/>
          <w:szCs w:val="20"/>
        </w:rPr>
        <w:t>Shaumbra</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LINDA: </w:t>
      </w:r>
      <w:proofErr w:type="spellStart"/>
      <w:r w:rsidRPr="003433E2">
        <w:rPr>
          <w:rFonts w:ascii="Verdana" w:hAnsi="Verdana"/>
          <w:sz w:val="20"/>
          <w:szCs w:val="20"/>
        </w:rPr>
        <w:t>Ohhh</w:t>
      </w:r>
      <w:proofErr w:type="spellEnd"/>
      <w:r w:rsidRPr="003433E2">
        <w:rPr>
          <w:rFonts w:ascii="Verdana" w:hAnsi="Verdana"/>
          <w:sz w:val="20"/>
          <w:szCs w:val="20"/>
        </w:rPr>
        <w:t>! (qualcuno ridacchia e applaude)</w:t>
      </w:r>
    </w:p>
    <w:p w:rsidR="003433E2" w:rsidRPr="003433E2" w:rsidRDefault="003433E2" w:rsidP="003433E2">
      <w:pPr>
        <w:spacing w:after="200"/>
        <w:jc w:val="both"/>
        <w:rPr>
          <w:sz w:val="20"/>
          <w:szCs w:val="20"/>
        </w:rPr>
      </w:pPr>
      <w:r w:rsidRPr="003433E2">
        <w:rPr>
          <w:rFonts w:ascii="Verdana" w:hAnsi="Verdana"/>
          <w:sz w:val="20"/>
          <w:szCs w:val="20"/>
        </w:rPr>
        <w:t>ADAMUS: Non sono il tipo di storie per cui per forza le persone faranno il tifo e applaudiranno mentre le leggono. Qui il punto è raccontare queste storie e ottenere il “</w:t>
      </w:r>
      <w:proofErr w:type="spellStart"/>
      <w:r w:rsidRPr="003433E2">
        <w:rPr>
          <w:rFonts w:ascii="Verdana" w:hAnsi="Verdana"/>
          <w:sz w:val="20"/>
          <w:szCs w:val="20"/>
        </w:rPr>
        <w:t>Hmmmm</w:t>
      </w:r>
      <w:proofErr w:type="spellEnd"/>
      <w:r w:rsidRPr="003433E2">
        <w:rPr>
          <w:rFonts w:ascii="Verdana" w:hAnsi="Verdana"/>
          <w:sz w:val="20"/>
          <w:szCs w:val="20"/>
        </w:rPr>
        <w:t xml:space="preserve">. </w:t>
      </w:r>
      <w:proofErr w:type="spellStart"/>
      <w:r w:rsidRPr="003433E2">
        <w:rPr>
          <w:rFonts w:ascii="Verdana" w:hAnsi="Verdana"/>
          <w:sz w:val="20"/>
          <w:szCs w:val="20"/>
        </w:rPr>
        <w:t>Hmmmm</w:t>
      </w:r>
      <w:proofErr w:type="spellEnd"/>
      <w:r w:rsidRPr="003433E2">
        <w:rPr>
          <w:rFonts w:ascii="Verdana" w:hAnsi="Verdana"/>
          <w:sz w:val="20"/>
          <w:szCs w:val="20"/>
        </w:rPr>
        <w:t>, ora ho capito.”</w:t>
      </w:r>
    </w:p>
    <w:p w:rsidR="003433E2" w:rsidRPr="003433E2" w:rsidRDefault="003433E2" w:rsidP="003433E2">
      <w:pPr>
        <w:spacing w:after="200"/>
        <w:jc w:val="both"/>
        <w:rPr>
          <w:sz w:val="20"/>
          <w:szCs w:val="20"/>
        </w:rPr>
      </w:pPr>
      <w:r w:rsidRPr="003433E2">
        <w:rPr>
          <w:rFonts w:ascii="Verdana" w:hAnsi="Verdana"/>
          <w:sz w:val="20"/>
          <w:szCs w:val="20"/>
        </w:rPr>
        <w:t xml:space="preserve">Okay, non sappiamo quando verrà pubblicato il libro, ma sono sicuro che sarà, </w:t>
      </w:r>
      <w:proofErr w:type="spellStart"/>
      <w:r w:rsidRPr="003433E2">
        <w:rPr>
          <w:rFonts w:ascii="Verdana" w:hAnsi="Verdana"/>
          <w:sz w:val="20"/>
          <w:szCs w:val="20"/>
        </w:rPr>
        <w:t>hmm</w:t>
      </w:r>
      <w:proofErr w:type="spellEnd"/>
      <w:r w:rsidRPr="003433E2">
        <w:rPr>
          <w:rFonts w:ascii="Verdana" w:hAnsi="Verdana"/>
          <w:sz w:val="20"/>
          <w:szCs w:val="20"/>
        </w:rPr>
        <w:t>, interessante.</w:t>
      </w:r>
    </w:p>
    <w:p w:rsidR="003433E2" w:rsidRPr="003433E2" w:rsidRDefault="003433E2" w:rsidP="003433E2">
      <w:pPr>
        <w:spacing w:after="200"/>
        <w:jc w:val="both"/>
        <w:rPr>
          <w:sz w:val="20"/>
          <w:szCs w:val="20"/>
        </w:rPr>
      </w:pPr>
      <w:r w:rsidRPr="003433E2">
        <w:rPr>
          <w:rFonts w:ascii="Verdana" w:hAnsi="Verdana"/>
          <w:sz w:val="20"/>
          <w:szCs w:val="20"/>
        </w:rPr>
        <w:t> </w:t>
      </w:r>
      <w:r w:rsidRPr="003433E2">
        <w:rPr>
          <w:rFonts w:ascii="Verdana" w:hAnsi="Verdana"/>
          <w:b/>
          <w:bCs/>
          <w:i/>
          <w:iCs/>
          <w:sz w:val="20"/>
          <w:szCs w:val="20"/>
        </w:rPr>
        <w:t>Il Quiz Popolare</w:t>
      </w:r>
    </w:p>
    <w:p w:rsidR="003433E2" w:rsidRPr="003433E2" w:rsidRDefault="003433E2" w:rsidP="003433E2">
      <w:pPr>
        <w:spacing w:after="200"/>
        <w:jc w:val="both"/>
        <w:rPr>
          <w:sz w:val="20"/>
          <w:szCs w:val="20"/>
        </w:rPr>
      </w:pPr>
      <w:r w:rsidRPr="003433E2">
        <w:rPr>
          <w:rFonts w:ascii="Verdana" w:hAnsi="Verdana"/>
          <w:sz w:val="20"/>
          <w:szCs w:val="20"/>
        </w:rPr>
        <w:t>È arrivato il momento del quiz popolare. Il quiz popolare è qualcosa che facciamo sull’impulso del momento con Linda che corre in giro con il microfono tra il pubblico. È per controllare, per verificare, per vedere a che punto siete, per vedere il tipo di risposte che date.</w:t>
      </w:r>
    </w:p>
    <w:p w:rsidR="003433E2" w:rsidRPr="003433E2" w:rsidRDefault="003433E2" w:rsidP="003433E2">
      <w:pPr>
        <w:spacing w:after="200"/>
        <w:jc w:val="both"/>
        <w:rPr>
          <w:sz w:val="20"/>
          <w:szCs w:val="20"/>
        </w:rPr>
      </w:pPr>
      <w:r w:rsidRPr="003433E2">
        <w:rPr>
          <w:rFonts w:ascii="Verdana" w:hAnsi="Verdana"/>
          <w:sz w:val="20"/>
          <w:szCs w:val="20"/>
        </w:rPr>
        <w:t xml:space="preserve">Il tema di oggi del nostro quiz popolare, nel nostro </w:t>
      </w:r>
      <w:proofErr w:type="spellStart"/>
      <w:r w:rsidRPr="003433E2">
        <w:rPr>
          <w:rFonts w:ascii="Verdana" w:hAnsi="Verdana"/>
          <w:sz w:val="20"/>
          <w:szCs w:val="20"/>
        </w:rPr>
        <w:t>quiz-nel-momento</w:t>
      </w:r>
      <w:proofErr w:type="spellEnd"/>
      <w:r w:rsidRPr="003433E2">
        <w:rPr>
          <w:rFonts w:ascii="Verdana" w:hAnsi="Verdana"/>
          <w:sz w:val="20"/>
          <w:szCs w:val="20"/>
        </w:rPr>
        <w:t xml:space="preserve"> riguarda la realtà rispetto alla percezione.</w:t>
      </w:r>
    </w:p>
    <w:p w:rsidR="003433E2" w:rsidRPr="003433E2" w:rsidRDefault="003433E2" w:rsidP="003433E2">
      <w:pPr>
        <w:spacing w:after="200"/>
        <w:jc w:val="both"/>
        <w:rPr>
          <w:sz w:val="20"/>
          <w:szCs w:val="20"/>
        </w:rPr>
      </w:pPr>
      <w:r w:rsidRPr="003433E2">
        <w:rPr>
          <w:rFonts w:ascii="Verdana" w:hAnsi="Verdana"/>
          <w:sz w:val="20"/>
          <w:szCs w:val="20"/>
        </w:rPr>
        <w:t xml:space="preserve">LINDA: </w:t>
      </w:r>
      <w:proofErr w:type="spellStart"/>
      <w:r w:rsidRPr="003433E2">
        <w:rPr>
          <w:rFonts w:ascii="Verdana" w:hAnsi="Verdana"/>
          <w:sz w:val="20"/>
          <w:szCs w:val="20"/>
        </w:rPr>
        <w:t>Ohhh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b/>
          <w:bCs/>
          <w:i/>
          <w:iCs/>
          <w:sz w:val="20"/>
          <w:szCs w:val="20"/>
        </w:rPr>
        <w:lastRenderedPageBreak/>
        <w:t>~ 1</w:t>
      </w:r>
      <w:r w:rsidRPr="003433E2">
        <w:rPr>
          <w:rFonts w:ascii="Verdana" w:hAnsi="Verdana"/>
          <w:b/>
          <w:bCs/>
          <w:i/>
          <w:iCs/>
          <w:sz w:val="20"/>
          <w:szCs w:val="20"/>
          <w:vertAlign w:val="superscript"/>
        </w:rPr>
        <w:t xml:space="preserve">° </w:t>
      </w:r>
      <w:r w:rsidRPr="003433E2">
        <w:rPr>
          <w:rFonts w:ascii="Verdana" w:hAnsi="Verdana"/>
          <w:b/>
          <w:bCs/>
          <w:i/>
          <w:iCs/>
          <w:sz w:val="20"/>
          <w:szCs w:val="20"/>
        </w:rPr>
        <w:t>Domanda – La Realtà contro la Percezione</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Ohh</w:t>
      </w:r>
      <w:proofErr w:type="spellEnd"/>
      <w:r w:rsidRPr="003433E2">
        <w:rPr>
          <w:rFonts w:ascii="Verdana" w:hAnsi="Verdana"/>
          <w:sz w:val="20"/>
          <w:szCs w:val="20"/>
        </w:rPr>
        <w:t>, oh. Questa è interessante, la realtà contro la percezione.</w:t>
      </w:r>
    </w:p>
    <w:p w:rsidR="003433E2" w:rsidRPr="003433E2" w:rsidRDefault="003433E2" w:rsidP="003433E2">
      <w:pPr>
        <w:spacing w:after="200"/>
        <w:jc w:val="both"/>
        <w:rPr>
          <w:sz w:val="20"/>
          <w:szCs w:val="20"/>
        </w:rPr>
      </w:pPr>
      <w:r w:rsidRPr="003433E2">
        <w:rPr>
          <w:rFonts w:ascii="Verdana" w:hAnsi="Verdana"/>
          <w:sz w:val="20"/>
          <w:szCs w:val="20"/>
        </w:rPr>
        <w:t>Linda, preparati al microfono e poi cammina mentre faccio la domanda. (qualcuno ride)</w:t>
      </w:r>
    </w:p>
    <w:p w:rsidR="003433E2" w:rsidRPr="003433E2" w:rsidRDefault="003433E2" w:rsidP="003433E2">
      <w:pPr>
        <w:spacing w:after="200"/>
        <w:jc w:val="both"/>
        <w:rPr>
          <w:sz w:val="20"/>
          <w:szCs w:val="20"/>
        </w:rPr>
      </w:pPr>
      <w:r w:rsidRPr="003433E2">
        <w:rPr>
          <w:rFonts w:ascii="Verdana" w:hAnsi="Verdana"/>
          <w:sz w:val="20"/>
          <w:szCs w:val="20"/>
        </w:rPr>
        <w:t>È realtà o percezione il fatto che sul pianeta meno del 5% degli umani controlla il 95% di tutta la ricchezza? Realtà o percezione? Il 5% controlla la maggioranza, la stragrande maggioranza della ricchezza sul pianeta, sì o no, realtà o percezione?</w:t>
      </w:r>
    </w:p>
    <w:p w:rsidR="003433E2" w:rsidRPr="003433E2" w:rsidRDefault="003433E2" w:rsidP="003433E2">
      <w:pPr>
        <w:spacing w:after="200"/>
        <w:jc w:val="both"/>
        <w:rPr>
          <w:sz w:val="20"/>
          <w:szCs w:val="20"/>
        </w:rPr>
      </w:pPr>
      <w:r w:rsidRPr="003433E2">
        <w:rPr>
          <w:rFonts w:ascii="Verdana" w:hAnsi="Verdana"/>
          <w:sz w:val="20"/>
          <w:szCs w:val="20"/>
        </w:rPr>
        <w:t>KAREN (donna): Realtà.</w:t>
      </w:r>
    </w:p>
    <w:p w:rsidR="003433E2" w:rsidRPr="003433E2" w:rsidRDefault="003433E2" w:rsidP="003433E2">
      <w:pPr>
        <w:spacing w:after="200"/>
        <w:jc w:val="both"/>
        <w:rPr>
          <w:sz w:val="20"/>
          <w:szCs w:val="20"/>
        </w:rPr>
      </w:pPr>
      <w:r w:rsidRPr="003433E2">
        <w:rPr>
          <w:rFonts w:ascii="Verdana" w:hAnsi="Verdana"/>
          <w:sz w:val="20"/>
          <w:szCs w:val="20"/>
        </w:rPr>
        <w:t>ADAMUS: Ti spiace alzarti in piedi? Sì.</w:t>
      </w:r>
    </w:p>
    <w:p w:rsidR="003433E2" w:rsidRPr="003433E2" w:rsidRDefault="003433E2" w:rsidP="003433E2">
      <w:pPr>
        <w:spacing w:after="200"/>
        <w:jc w:val="both"/>
        <w:rPr>
          <w:sz w:val="20"/>
          <w:szCs w:val="20"/>
        </w:rPr>
      </w:pPr>
      <w:r w:rsidRPr="003433E2">
        <w:rPr>
          <w:rFonts w:ascii="Verdana" w:hAnsi="Verdana"/>
          <w:sz w:val="20"/>
          <w:szCs w:val="20"/>
        </w:rPr>
        <w:t>KAREN: Realtà.</w:t>
      </w:r>
    </w:p>
    <w:p w:rsidR="003433E2" w:rsidRPr="003433E2" w:rsidRDefault="003433E2" w:rsidP="003433E2">
      <w:pPr>
        <w:spacing w:after="200"/>
        <w:jc w:val="both"/>
        <w:rPr>
          <w:sz w:val="20"/>
          <w:szCs w:val="20"/>
        </w:rPr>
      </w:pPr>
      <w:r w:rsidRPr="003433E2">
        <w:rPr>
          <w:rFonts w:ascii="Verdana" w:hAnsi="Verdana"/>
          <w:sz w:val="20"/>
          <w:szCs w:val="20"/>
        </w:rPr>
        <w:t>ADAMUS: Realtà. Perché secondo te? Ti basi su...</w:t>
      </w:r>
    </w:p>
    <w:p w:rsidR="003433E2" w:rsidRPr="003433E2" w:rsidRDefault="003433E2" w:rsidP="003433E2">
      <w:pPr>
        <w:spacing w:after="200"/>
        <w:jc w:val="both"/>
        <w:rPr>
          <w:sz w:val="20"/>
          <w:szCs w:val="20"/>
        </w:rPr>
      </w:pPr>
      <w:r w:rsidRPr="003433E2">
        <w:rPr>
          <w:rFonts w:ascii="Verdana" w:hAnsi="Verdana"/>
          <w:sz w:val="20"/>
          <w:szCs w:val="20"/>
        </w:rPr>
        <w:t>KAREN: Sulla mia esperienza personale.</w:t>
      </w:r>
    </w:p>
    <w:p w:rsidR="003433E2" w:rsidRPr="003433E2" w:rsidRDefault="003433E2" w:rsidP="003433E2">
      <w:pPr>
        <w:spacing w:after="200"/>
        <w:jc w:val="both"/>
        <w:rPr>
          <w:sz w:val="20"/>
          <w:szCs w:val="20"/>
        </w:rPr>
      </w:pPr>
      <w:r w:rsidRPr="003433E2">
        <w:rPr>
          <w:rFonts w:ascii="Verdana" w:hAnsi="Verdana"/>
          <w:sz w:val="20"/>
          <w:szCs w:val="20"/>
        </w:rPr>
        <w:t>ADAMUS: La tua esperienza personale. Ok. Bene. Buona risposta. Come vi sta indicando Linda e vale per tutti, per favore tenete il microfono di fronte al viso. Sì.</w:t>
      </w:r>
    </w:p>
    <w:p w:rsidR="003433E2" w:rsidRPr="003433E2" w:rsidRDefault="003433E2" w:rsidP="003433E2">
      <w:pPr>
        <w:spacing w:after="200"/>
        <w:jc w:val="both"/>
        <w:rPr>
          <w:sz w:val="20"/>
          <w:szCs w:val="20"/>
        </w:rPr>
      </w:pPr>
      <w:r w:rsidRPr="003433E2">
        <w:rPr>
          <w:rFonts w:ascii="Verdana" w:hAnsi="Verdana"/>
          <w:sz w:val="20"/>
          <w:szCs w:val="20"/>
        </w:rPr>
        <w:t>KAREN: Ok.</w:t>
      </w:r>
    </w:p>
    <w:p w:rsidR="003433E2" w:rsidRPr="003433E2" w:rsidRDefault="003433E2" w:rsidP="003433E2">
      <w:pPr>
        <w:spacing w:after="200"/>
        <w:jc w:val="both"/>
        <w:rPr>
          <w:sz w:val="20"/>
          <w:szCs w:val="20"/>
        </w:rPr>
      </w:pPr>
      <w:r w:rsidRPr="003433E2">
        <w:rPr>
          <w:rFonts w:ascii="Verdana" w:hAnsi="Verdana"/>
          <w:sz w:val="20"/>
          <w:szCs w:val="20"/>
        </w:rPr>
        <w:t>ADAMUS: Bene. Ok. Qui non c'è giusto o sbagliato. Il punto è la realtà o la percezione.</w:t>
      </w:r>
    </w:p>
    <w:p w:rsidR="003433E2" w:rsidRPr="003433E2" w:rsidRDefault="003433E2" w:rsidP="003433E2">
      <w:pPr>
        <w:spacing w:after="200"/>
        <w:jc w:val="both"/>
        <w:rPr>
          <w:sz w:val="20"/>
          <w:szCs w:val="20"/>
        </w:rPr>
      </w:pPr>
      <w:r w:rsidRPr="003433E2">
        <w:rPr>
          <w:rFonts w:ascii="Verdana" w:hAnsi="Verdana"/>
          <w:sz w:val="20"/>
          <w:szCs w:val="20"/>
        </w:rPr>
        <w:t>In realtà è percezione. Percezione. Il dato di fatto è che un numero molto piccolo di persone o di famiglie o di governi – o di affari  –  controlla la maggioranza delle finanze sul pianeta. Comunque, comunque è una percezione. È anche una percezione, perché solo perché lei potrebbe avere molti soldi – diciamo che lei possiede il 20% di tutta la ricchezza presente del mondo – ciò non significa affatto che voi non potete avere la ricchezza o non potete essere ricchi o non potete avere la ricchezza. Non c'è limite o tetto alla quantità di ricchezza che può avere questo pianeta, che sia in termini di strumenti finanziari, risorse naturali o pura energia. Non c'è alcun limite.</w:t>
      </w:r>
    </w:p>
    <w:p w:rsidR="003433E2" w:rsidRPr="003433E2" w:rsidRDefault="003433E2" w:rsidP="003433E2">
      <w:pPr>
        <w:spacing w:after="200"/>
        <w:jc w:val="both"/>
        <w:rPr>
          <w:sz w:val="20"/>
          <w:szCs w:val="20"/>
        </w:rPr>
      </w:pPr>
      <w:r w:rsidRPr="003433E2">
        <w:rPr>
          <w:rFonts w:ascii="Verdana" w:hAnsi="Verdana"/>
          <w:sz w:val="20"/>
          <w:szCs w:val="20"/>
        </w:rPr>
        <w:t>Esiste la percezione che alcune persone la controllino o che altre persone possano averla. Esiste la percezione che sul pianeta ci sia una quantità limitata di abbondanza finanziaria e quella percezione blocca le persone – uso con attenzione la parola “controllo” – che questo 5% o forse meno controlla.</w:t>
      </w:r>
    </w:p>
    <w:p w:rsidR="003433E2" w:rsidRPr="003433E2" w:rsidRDefault="003433E2" w:rsidP="003433E2">
      <w:pPr>
        <w:spacing w:after="200"/>
        <w:jc w:val="both"/>
        <w:rPr>
          <w:sz w:val="20"/>
          <w:szCs w:val="20"/>
        </w:rPr>
      </w:pPr>
      <w:r w:rsidRPr="003433E2">
        <w:rPr>
          <w:rFonts w:ascii="Verdana" w:hAnsi="Verdana"/>
          <w:sz w:val="20"/>
          <w:szCs w:val="20"/>
        </w:rPr>
        <w:t xml:space="preserve">Non controllano proprio niente. </w:t>
      </w:r>
      <w:r w:rsidRPr="003433E2">
        <w:rPr>
          <w:rFonts w:ascii="Verdana" w:hAnsi="Verdana"/>
          <w:i/>
          <w:iCs/>
          <w:sz w:val="20"/>
          <w:szCs w:val="20"/>
        </w:rPr>
        <w:t>Hanno</w:t>
      </w:r>
      <w:r w:rsidRPr="003433E2">
        <w:rPr>
          <w:rFonts w:ascii="Verdana" w:hAnsi="Verdana"/>
          <w:sz w:val="20"/>
          <w:szCs w:val="20"/>
        </w:rPr>
        <w:t>. Hanno. Essi ce l'hanno; gli altri no. Da nessuna parte c'è scritto che voi non potete averla, che non potreste averla, che non potrete averla. Proprio no e non importa quanto possano voler controllare i loro punti o le loro percentuali, il numero dei dollari o degli euro che hanno in banca, non possono. Non possono.</w:t>
      </w:r>
    </w:p>
    <w:p w:rsidR="003433E2" w:rsidRPr="003433E2" w:rsidRDefault="003433E2" w:rsidP="003433E2">
      <w:pPr>
        <w:spacing w:after="200"/>
        <w:jc w:val="both"/>
        <w:rPr>
          <w:sz w:val="20"/>
          <w:szCs w:val="20"/>
        </w:rPr>
      </w:pPr>
      <w:r w:rsidRPr="003433E2">
        <w:rPr>
          <w:rFonts w:ascii="Verdana" w:hAnsi="Verdana"/>
          <w:sz w:val="20"/>
          <w:szCs w:val="20"/>
        </w:rPr>
        <w:t>Miei cari amici, la realtà è che, sì, in questo momento è più o meno così, cioè pochi hanno molto più degli altri ma ciò non toglie che ognuno di voi può avere esattamente ciò che ha scelto e ancora di più ciò che ha permesso.</w:t>
      </w:r>
    </w:p>
    <w:p w:rsidR="003433E2" w:rsidRPr="003433E2" w:rsidRDefault="003433E2" w:rsidP="003433E2">
      <w:pPr>
        <w:spacing w:after="200"/>
        <w:jc w:val="both"/>
        <w:rPr>
          <w:sz w:val="20"/>
          <w:szCs w:val="20"/>
        </w:rPr>
      </w:pPr>
      <w:r w:rsidRPr="003433E2">
        <w:rPr>
          <w:rFonts w:ascii="Verdana" w:hAnsi="Verdana"/>
          <w:sz w:val="20"/>
          <w:szCs w:val="20"/>
        </w:rPr>
        <w:t>Ecco, la realtà contro la percezione, ah. Bene.</w:t>
      </w:r>
    </w:p>
    <w:p w:rsidR="003433E2" w:rsidRPr="003433E2" w:rsidRDefault="003433E2" w:rsidP="003433E2">
      <w:pPr>
        <w:spacing w:after="200"/>
        <w:jc w:val="both"/>
        <w:rPr>
          <w:sz w:val="20"/>
          <w:szCs w:val="20"/>
        </w:rPr>
      </w:pPr>
      <w:r w:rsidRPr="003433E2">
        <w:rPr>
          <w:rFonts w:ascii="Verdana" w:hAnsi="Verdana"/>
          <w:sz w:val="20"/>
          <w:szCs w:val="20"/>
        </w:rPr>
        <w:t>La prossima domanda. Nel Nord America e in Europa al momento c'è più l'inquinamento rispetto a 15 anni fa – realtà o percezione?</w:t>
      </w:r>
    </w:p>
    <w:p w:rsidR="003433E2" w:rsidRPr="003433E2" w:rsidRDefault="003433E2" w:rsidP="003433E2">
      <w:pPr>
        <w:spacing w:after="200"/>
        <w:jc w:val="both"/>
        <w:rPr>
          <w:sz w:val="20"/>
          <w:szCs w:val="20"/>
        </w:rPr>
      </w:pPr>
      <w:r w:rsidRPr="003433E2">
        <w:rPr>
          <w:rFonts w:ascii="Verdana" w:hAnsi="Verdana"/>
          <w:sz w:val="20"/>
          <w:szCs w:val="20"/>
        </w:rPr>
        <w:t>DAVE (Crash): Sì.</w:t>
      </w:r>
    </w:p>
    <w:p w:rsidR="003433E2" w:rsidRPr="003433E2" w:rsidRDefault="003433E2" w:rsidP="003433E2">
      <w:pPr>
        <w:spacing w:after="200"/>
        <w:jc w:val="both"/>
        <w:rPr>
          <w:sz w:val="20"/>
          <w:szCs w:val="20"/>
        </w:rPr>
      </w:pPr>
      <w:r w:rsidRPr="003433E2">
        <w:rPr>
          <w:rFonts w:ascii="Verdana" w:hAnsi="Verdana"/>
          <w:sz w:val="20"/>
          <w:szCs w:val="20"/>
        </w:rPr>
        <w:t>ADAMUS: Sì. Su cosa ti basi?</w:t>
      </w:r>
    </w:p>
    <w:p w:rsidR="003433E2" w:rsidRPr="003433E2" w:rsidRDefault="003433E2" w:rsidP="003433E2">
      <w:pPr>
        <w:spacing w:after="200"/>
        <w:jc w:val="both"/>
        <w:rPr>
          <w:sz w:val="20"/>
          <w:szCs w:val="20"/>
        </w:rPr>
      </w:pPr>
      <w:r w:rsidRPr="003433E2">
        <w:rPr>
          <w:rFonts w:ascii="Verdana" w:hAnsi="Verdana"/>
          <w:sz w:val="20"/>
          <w:szCs w:val="20"/>
        </w:rPr>
        <w:t>DAVE: Sui dati scientifici.</w:t>
      </w:r>
    </w:p>
    <w:p w:rsidR="003433E2" w:rsidRPr="003433E2" w:rsidRDefault="003433E2" w:rsidP="003433E2">
      <w:pPr>
        <w:spacing w:after="200"/>
        <w:jc w:val="both"/>
        <w:rPr>
          <w:sz w:val="20"/>
          <w:szCs w:val="20"/>
        </w:rPr>
      </w:pPr>
      <w:r w:rsidRPr="003433E2">
        <w:rPr>
          <w:rFonts w:ascii="Verdana" w:hAnsi="Verdana"/>
          <w:sz w:val="20"/>
          <w:szCs w:val="20"/>
        </w:rPr>
        <w:lastRenderedPageBreak/>
        <w:t>ADAMUS: Bene. Ti basi sulla percezione. Certo, rispetto a 15 anni fa a c'è meno inquinamento, come ho detto, nell'Nord America e in Europa. Ci sono molte nuove tecnologie che stanno riducendo le emissioni. C'è molta più preoccupazione sull'ambiente dalla prospettiva dell'acqua e dell'aria. Sebbene ci siano più persone, più automobili e più macchine che mai, il livello d’inquinamento sta scendendo.</w:t>
      </w:r>
    </w:p>
    <w:p w:rsidR="003433E2" w:rsidRPr="003433E2" w:rsidRDefault="003433E2" w:rsidP="003433E2">
      <w:pPr>
        <w:spacing w:after="200"/>
        <w:jc w:val="both"/>
        <w:rPr>
          <w:sz w:val="20"/>
          <w:szCs w:val="20"/>
        </w:rPr>
      </w:pPr>
      <w:r w:rsidRPr="003433E2">
        <w:rPr>
          <w:rFonts w:ascii="Verdana" w:hAnsi="Verdana"/>
          <w:sz w:val="20"/>
          <w:szCs w:val="20"/>
        </w:rPr>
        <w:t>Non è così a livello globale, perché ci sono …</w:t>
      </w:r>
    </w:p>
    <w:p w:rsidR="003433E2" w:rsidRPr="003433E2" w:rsidRDefault="003433E2" w:rsidP="003433E2">
      <w:pPr>
        <w:spacing w:after="200"/>
        <w:jc w:val="both"/>
        <w:rPr>
          <w:sz w:val="20"/>
          <w:szCs w:val="20"/>
        </w:rPr>
      </w:pPr>
      <w:r w:rsidRPr="003433E2">
        <w:rPr>
          <w:rFonts w:ascii="Verdana" w:hAnsi="Verdana"/>
          <w:sz w:val="20"/>
          <w:szCs w:val="20"/>
        </w:rPr>
        <w:t>DAVE: Paesi come la Cina, l’India.</w:t>
      </w:r>
    </w:p>
    <w:p w:rsidR="003433E2" w:rsidRPr="003433E2" w:rsidRDefault="003433E2" w:rsidP="003433E2">
      <w:pPr>
        <w:spacing w:after="200"/>
        <w:jc w:val="both"/>
        <w:rPr>
          <w:sz w:val="20"/>
          <w:szCs w:val="20"/>
        </w:rPr>
      </w:pPr>
      <w:r w:rsidRPr="003433E2">
        <w:rPr>
          <w:rFonts w:ascii="Verdana" w:hAnsi="Verdana"/>
          <w:sz w:val="20"/>
          <w:szCs w:val="20"/>
        </w:rPr>
        <w:t>ADAMUS: … altri paesi che stanno aggiungendo molto inquinamento ed è per questo che ho parlato in modo specifico del Nord America e dell'Europa.</w:t>
      </w:r>
    </w:p>
    <w:p w:rsidR="003433E2" w:rsidRPr="003433E2" w:rsidRDefault="003433E2" w:rsidP="003433E2">
      <w:pPr>
        <w:spacing w:after="200"/>
        <w:jc w:val="both"/>
        <w:rPr>
          <w:sz w:val="20"/>
          <w:szCs w:val="20"/>
        </w:rPr>
      </w:pPr>
      <w:r w:rsidRPr="003433E2">
        <w:rPr>
          <w:rFonts w:ascii="Verdana" w:hAnsi="Verdana"/>
          <w:sz w:val="20"/>
          <w:szCs w:val="20"/>
        </w:rPr>
        <w:t>In effetti non è la realtà ma la percezione perché di solito, quando faccio questa domanda, le persone rispondono “Oh sì, sta peggiorando.”</w:t>
      </w:r>
    </w:p>
    <w:p w:rsidR="003433E2" w:rsidRPr="003433E2" w:rsidRDefault="003433E2" w:rsidP="003433E2">
      <w:pPr>
        <w:spacing w:after="200"/>
        <w:jc w:val="both"/>
        <w:rPr>
          <w:sz w:val="20"/>
          <w:szCs w:val="20"/>
        </w:rPr>
      </w:pPr>
      <w:r w:rsidRPr="003433E2">
        <w:rPr>
          <w:rFonts w:ascii="Verdana" w:hAnsi="Verdana"/>
          <w:sz w:val="20"/>
          <w:szCs w:val="20"/>
        </w:rPr>
        <w:t xml:space="preserve">Ne parlo perché questa faccenda della percezione, di fare un'affermazione senza conoscere davvero i fatti, mi spiace dirlo ma è anche credere a tutta la malvagità, a tutte le cose terribili che accadono senza considerare ciò che </w:t>
      </w:r>
      <w:r w:rsidRPr="003433E2">
        <w:rPr>
          <w:rFonts w:ascii="Verdana" w:hAnsi="Verdana"/>
          <w:i/>
          <w:iCs/>
          <w:sz w:val="20"/>
          <w:szCs w:val="20"/>
        </w:rPr>
        <w:t>sta</w:t>
      </w:r>
      <w:r w:rsidRPr="003433E2">
        <w:rPr>
          <w:rFonts w:ascii="Verdana" w:hAnsi="Verdana"/>
          <w:sz w:val="20"/>
          <w:szCs w:val="20"/>
        </w:rPr>
        <w:t xml:space="preserve"> accadendo.</w:t>
      </w:r>
    </w:p>
    <w:p w:rsidR="003433E2" w:rsidRPr="003433E2" w:rsidRDefault="003433E2" w:rsidP="003433E2">
      <w:pPr>
        <w:spacing w:after="200"/>
        <w:jc w:val="both"/>
        <w:rPr>
          <w:sz w:val="20"/>
          <w:szCs w:val="20"/>
        </w:rPr>
      </w:pPr>
      <w:r w:rsidRPr="003433E2">
        <w:rPr>
          <w:rFonts w:ascii="Verdana" w:hAnsi="Verdana"/>
          <w:sz w:val="20"/>
          <w:szCs w:val="20"/>
        </w:rPr>
        <w:t>Nello stesso momento c'è un enorme interesse sull'ambiente, perché tutti voi vi rendete conto che questo pianeta con i suoi 6 miliardi di esseri umani può gestirne solo 10 miliardi e voi vi state avvicinando con grande rapidità a questo numero. Deve esserci una maggiore preoccupazione riguardo alla terra, all'aria, all'acqua e ai regni animali. Comunque tutto ciò è anche soggetto a una quantità pazzesca di controllo e di manipolazione.</w:t>
      </w:r>
    </w:p>
    <w:p w:rsidR="003433E2" w:rsidRPr="003433E2" w:rsidRDefault="003433E2" w:rsidP="003433E2">
      <w:pPr>
        <w:spacing w:after="200"/>
        <w:jc w:val="both"/>
        <w:rPr>
          <w:sz w:val="20"/>
          <w:szCs w:val="20"/>
        </w:rPr>
      </w:pPr>
      <w:r w:rsidRPr="003433E2">
        <w:rPr>
          <w:rFonts w:ascii="Verdana" w:hAnsi="Verdana"/>
          <w:sz w:val="20"/>
          <w:szCs w:val="20"/>
        </w:rPr>
        <w:t xml:space="preserve">Questo è un terreno fertile dove nutrirsi per quelli che hanno il controllo e spesso senza conoscere davvero nulla di quel tema – non mi riferisco a te, </w:t>
      </w:r>
      <w:proofErr w:type="spellStart"/>
      <w:r w:rsidRPr="003433E2">
        <w:rPr>
          <w:rFonts w:ascii="Verdana" w:hAnsi="Verdana"/>
          <w:sz w:val="20"/>
          <w:szCs w:val="20"/>
        </w:rPr>
        <w:t>Dave</w:t>
      </w:r>
      <w:proofErr w:type="spellEnd"/>
      <w:r w:rsidRPr="003433E2">
        <w:rPr>
          <w:rFonts w:ascii="Verdana" w:hAnsi="Verdana"/>
          <w:sz w:val="20"/>
          <w:szCs w:val="20"/>
        </w:rPr>
        <w:t>, ma a tutti quelli che sono fanatici dell’ambiente – e che usano i numeri e informazioni che non sono per niente veri. È una specie di controllo. È solo un'altra voce che aggiungo alla mia lista delle ipnosi e del controllo di massa.</w:t>
      </w:r>
    </w:p>
    <w:p w:rsidR="003433E2" w:rsidRPr="003433E2" w:rsidRDefault="003433E2" w:rsidP="003433E2">
      <w:pPr>
        <w:spacing w:after="200"/>
        <w:jc w:val="both"/>
        <w:rPr>
          <w:sz w:val="20"/>
          <w:szCs w:val="20"/>
        </w:rPr>
      </w:pPr>
      <w:r w:rsidRPr="003433E2">
        <w:rPr>
          <w:rFonts w:ascii="Verdana" w:hAnsi="Verdana"/>
          <w:sz w:val="20"/>
          <w:szCs w:val="20"/>
        </w:rPr>
        <w:t>Di fatto, in molti luoghi le cose stanno migliorando; altri luoghi, invece, devono fare ancora molta strada. Si stanno facendo del male, danneggiano la loro gente in realtà non c’è la coscienza. Al contrario, in particolare in Europa e nel Nord America la coscienza</w:t>
      </w:r>
      <w:r w:rsidRPr="003433E2">
        <w:rPr>
          <w:rFonts w:ascii="Verdana" w:hAnsi="Verdana"/>
          <w:i/>
          <w:iCs/>
          <w:sz w:val="20"/>
          <w:szCs w:val="20"/>
        </w:rPr>
        <w:t xml:space="preserve"> c'è</w:t>
      </w:r>
      <w:r w:rsidRPr="003433E2">
        <w:rPr>
          <w:rFonts w:ascii="Verdana" w:hAnsi="Verdana"/>
          <w:sz w:val="20"/>
          <w:szCs w:val="20"/>
        </w:rPr>
        <w:t xml:space="preserve"> e le cose </w:t>
      </w:r>
      <w:r w:rsidRPr="003433E2">
        <w:rPr>
          <w:rFonts w:ascii="Verdana" w:hAnsi="Verdana"/>
          <w:i/>
          <w:iCs/>
          <w:sz w:val="20"/>
          <w:szCs w:val="20"/>
        </w:rPr>
        <w:t>stanno</w:t>
      </w:r>
      <w:r w:rsidRPr="003433E2">
        <w:rPr>
          <w:rFonts w:ascii="Verdana" w:hAnsi="Verdana"/>
          <w:sz w:val="20"/>
          <w:szCs w:val="20"/>
        </w:rPr>
        <w:t xml:space="preserve"> cambiando, forse non abbastanza in fretta come vorreste voi. Forse ci sono ancora persone che non hanno la coscienza del pianeta, del corpo in cui vivono, ma sta arrivando. Nel frattempo siate consapevoli delle vostre percezioni – ciò che è reale, ciò che non lo è, cos'è il controllo e cos'è l'ipnosi e cosa non lo è. Bene.</w:t>
      </w:r>
    </w:p>
    <w:p w:rsidR="003433E2" w:rsidRPr="003433E2" w:rsidRDefault="003433E2" w:rsidP="003433E2">
      <w:pPr>
        <w:spacing w:after="200"/>
        <w:jc w:val="both"/>
        <w:rPr>
          <w:sz w:val="20"/>
          <w:szCs w:val="20"/>
        </w:rPr>
      </w:pPr>
      <w:r w:rsidRPr="003433E2">
        <w:rPr>
          <w:rFonts w:ascii="Verdana" w:hAnsi="Verdana"/>
          <w:sz w:val="20"/>
          <w:szCs w:val="20"/>
        </w:rPr>
        <w:t xml:space="preserve">La prossima domanda segue la stessa linea. Al momento c'è più o meno criminalità rispetto a 15 anni fa – crimini importanti – più o meno? </w:t>
      </w:r>
    </w:p>
    <w:p w:rsidR="003433E2" w:rsidRPr="003433E2" w:rsidRDefault="003433E2" w:rsidP="003433E2">
      <w:pPr>
        <w:spacing w:after="200"/>
        <w:jc w:val="both"/>
        <w:rPr>
          <w:sz w:val="20"/>
          <w:szCs w:val="20"/>
        </w:rPr>
      </w:pPr>
      <w:r w:rsidRPr="003433E2">
        <w:rPr>
          <w:rFonts w:ascii="Verdana" w:hAnsi="Verdana"/>
          <w:sz w:val="20"/>
          <w:szCs w:val="20"/>
        </w:rPr>
        <w:t xml:space="preserve">DAVID </w:t>
      </w:r>
      <w:proofErr w:type="spellStart"/>
      <w:r w:rsidRPr="003433E2">
        <w:rPr>
          <w:rFonts w:ascii="Verdana" w:hAnsi="Verdana"/>
          <w:sz w:val="20"/>
          <w:szCs w:val="20"/>
        </w:rPr>
        <w:t>McMaster</w:t>
      </w:r>
      <w:proofErr w:type="spellEnd"/>
      <w:r w:rsidRPr="003433E2">
        <w:rPr>
          <w:rFonts w:ascii="Verdana" w:hAnsi="Verdana"/>
          <w:sz w:val="20"/>
          <w:szCs w:val="20"/>
        </w:rPr>
        <w:t>: (fa una breve pausa) Beh, non voglio fare un viaggio in bagno. (risate)</w:t>
      </w:r>
    </w:p>
    <w:p w:rsidR="003433E2" w:rsidRPr="003433E2" w:rsidRDefault="003433E2" w:rsidP="003433E2">
      <w:pPr>
        <w:spacing w:after="200"/>
        <w:jc w:val="both"/>
        <w:rPr>
          <w:sz w:val="20"/>
          <w:szCs w:val="20"/>
        </w:rPr>
      </w:pPr>
      <w:r w:rsidRPr="003433E2">
        <w:rPr>
          <w:rFonts w:ascii="Verdana" w:hAnsi="Verdana"/>
          <w:sz w:val="20"/>
          <w:szCs w:val="20"/>
        </w:rPr>
        <w:t>ADAMUS: Accomodati.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w:t>
      </w:r>
    </w:p>
    <w:p w:rsidR="003433E2" w:rsidRPr="003433E2" w:rsidRDefault="003433E2" w:rsidP="003433E2">
      <w:pPr>
        <w:spacing w:after="200"/>
        <w:jc w:val="both"/>
        <w:rPr>
          <w:sz w:val="20"/>
          <w:szCs w:val="20"/>
        </w:rPr>
      </w:pPr>
      <w:r w:rsidRPr="003433E2">
        <w:rPr>
          <w:rFonts w:ascii="Verdana" w:hAnsi="Verdana"/>
          <w:sz w:val="20"/>
          <w:szCs w:val="20"/>
        </w:rPr>
        <w:t>DAVID: Sento che è meno.</w:t>
      </w:r>
    </w:p>
    <w:p w:rsidR="003433E2" w:rsidRPr="003433E2" w:rsidRDefault="003433E2" w:rsidP="003433E2">
      <w:pPr>
        <w:spacing w:after="200"/>
        <w:jc w:val="both"/>
        <w:rPr>
          <w:sz w:val="20"/>
          <w:szCs w:val="20"/>
        </w:rPr>
      </w:pPr>
      <w:r w:rsidRPr="003433E2">
        <w:rPr>
          <w:rFonts w:ascii="Verdana" w:hAnsi="Verdana"/>
          <w:sz w:val="20"/>
          <w:szCs w:val="20"/>
        </w:rPr>
        <w:t>ADAMUS: Meno. C’è una ragione in particolare?</w:t>
      </w:r>
    </w:p>
    <w:p w:rsidR="003433E2" w:rsidRPr="003433E2" w:rsidRDefault="003433E2" w:rsidP="003433E2">
      <w:pPr>
        <w:spacing w:after="200"/>
        <w:jc w:val="both"/>
        <w:rPr>
          <w:sz w:val="20"/>
          <w:szCs w:val="20"/>
        </w:rPr>
      </w:pPr>
      <w:r w:rsidRPr="003433E2">
        <w:rPr>
          <w:rFonts w:ascii="Verdana" w:hAnsi="Verdana"/>
          <w:sz w:val="20"/>
          <w:szCs w:val="20"/>
        </w:rPr>
        <w:t xml:space="preserve">DAVID: Sì la coscienza sta aumentando, specialmente da quando </w:t>
      </w:r>
      <w:proofErr w:type="spellStart"/>
      <w:r w:rsidRPr="003433E2">
        <w:rPr>
          <w:rFonts w:ascii="Verdana" w:hAnsi="Verdana"/>
          <w:sz w:val="20"/>
          <w:szCs w:val="20"/>
        </w:rPr>
        <w:t>Shaumbra</w:t>
      </w:r>
      <w:proofErr w:type="spellEnd"/>
      <w:r w:rsidRPr="003433E2">
        <w:rPr>
          <w:rFonts w:ascii="Verdana" w:hAnsi="Verdana"/>
          <w:sz w:val="20"/>
          <w:szCs w:val="20"/>
        </w:rPr>
        <w:t xml:space="preserve"> è entrata in scena negli ultimi 15 anni.</w:t>
      </w:r>
    </w:p>
    <w:p w:rsidR="003433E2" w:rsidRPr="003433E2" w:rsidRDefault="003433E2" w:rsidP="003433E2">
      <w:pPr>
        <w:spacing w:after="200"/>
        <w:jc w:val="both"/>
        <w:rPr>
          <w:sz w:val="20"/>
          <w:szCs w:val="20"/>
        </w:rPr>
      </w:pPr>
      <w:r w:rsidRPr="003433E2">
        <w:rPr>
          <w:rFonts w:ascii="Verdana" w:hAnsi="Verdana"/>
          <w:sz w:val="20"/>
          <w:szCs w:val="20"/>
        </w:rPr>
        <w:t>ADAMUS: Proprio così. Proprio così. Sì. Grazie. (il pubblico applaude)</w:t>
      </w:r>
    </w:p>
    <w:p w:rsidR="003433E2" w:rsidRPr="003433E2" w:rsidRDefault="003433E2" w:rsidP="003433E2">
      <w:pPr>
        <w:spacing w:after="200"/>
        <w:jc w:val="both"/>
        <w:rPr>
          <w:sz w:val="20"/>
          <w:szCs w:val="20"/>
        </w:rPr>
      </w:pPr>
      <w:r w:rsidRPr="003433E2">
        <w:rPr>
          <w:rFonts w:ascii="Verdana" w:hAnsi="Verdana"/>
          <w:sz w:val="20"/>
          <w:szCs w:val="20"/>
        </w:rPr>
        <w:t>A volte c'è la sensazione che sia di più a causa di cose come l'Internet e i notiziari e i blog e la comunicazione è diventata davvero veloce, ma in quelli che si definiscono i paesi più sviluppati, in realtà il crimine è diminuito. Hai ragione.</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Di nuovo, in altri luoghi il crimine è ancora in ascesa ma la coscienza – la coscienza sarà la cosa che lo riporterà ad un equilibrio migliore. </w:t>
      </w:r>
    </w:p>
    <w:p w:rsidR="003433E2" w:rsidRPr="003433E2" w:rsidRDefault="003433E2" w:rsidP="003433E2">
      <w:pPr>
        <w:spacing w:after="200"/>
        <w:jc w:val="both"/>
        <w:rPr>
          <w:sz w:val="20"/>
          <w:szCs w:val="20"/>
        </w:rPr>
      </w:pPr>
      <w:r w:rsidRPr="003433E2">
        <w:rPr>
          <w:rFonts w:ascii="Verdana" w:hAnsi="Verdana"/>
          <w:sz w:val="20"/>
          <w:szCs w:val="20"/>
        </w:rPr>
        <w:t>Mentre lo dico, nella maggior parte di questi luoghi c'è meno crimine a livello statistico rispetto a 15 anni fa. In ogni caso, in contemporanea è aumentato il potenziale per ciò che definireste i crimini catastrofici, gli attacchi di tipo terroristico. Considerando il livello di sofisticazione di quelli che definite terroristi, cioè quelli che uccidono grandi numeri di persone per la loro causa personale, il potenziale è più alto che mai a causa della tecnologia e a causa della determinazione che hanno.</w:t>
      </w:r>
    </w:p>
    <w:p w:rsidR="003433E2" w:rsidRPr="003433E2" w:rsidRDefault="003433E2" w:rsidP="003433E2">
      <w:pPr>
        <w:spacing w:after="200"/>
        <w:jc w:val="both"/>
        <w:rPr>
          <w:sz w:val="20"/>
          <w:szCs w:val="20"/>
        </w:rPr>
      </w:pPr>
      <w:r w:rsidRPr="003433E2">
        <w:rPr>
          <w:rFonts w:ascii="Verdana" w:hAnsi="Verdana"/>
          <w:sz w:val="20"/>
          <w:szCs w:val="20"/>
        </w:rPr>
        <w:t>È come se su di voi aleggiasse una nuvola di paura, soprattutto su voi presenti e su chi ci ascolta on-line perché voi potete sentirla. Potete percepirla. È quasi un “Quando cadrà l'altra scarpa? Quando crollerà il pavimento?” La percepite quasi alla bocca dello stomaco o a volte nell'area del cuore o della gola  – “E poi?”</w:t>
      </w:r>
    </w:p>
    <w:p w:rsidR="003433E2" w:rsidRPr="003433E2" w:rsidRDefault="003433E2" w:rsidP="003433E2">
      <w:pPr>
        <w:spacing w:after="200"/>
        <w:jc w:val="both"/>
        <w:rPr>
          <w:sz w:val="20"/>
          <w:szCs w:val="20"/>
        </w:rPr>
      </w:pPr>
      <w:r w:rsidRPr="003433E2">
        <w:rPr>
          <w:rFonts w:ascii="Verdana" w:hAnsi="Verdana"/>
          <w:sz w:val="20"/>
          <w:szCs w:val="20"/>
        </w:rPr>
        <w:t>È un modo difficile di vivere, preoccuparsi sempre di che cosa accadrà ed io vi chiedo di fare un semplice respiro profondo e di vivere la vostra vita personale al meglio che potete, più coscientemente che potete. Non cercate neppure di fermare quelli che hanno i loro secondi fini politici, religiosi o finanziari ma vivete la vostra vita personale nella forma più alta di Maestria incarnata. Ecco cosa farà la più grande differenza sul pianeta. Ecco cosa aggiungerà l'elemento alla coscienza che manca in moltissimi luoghi.</w:t>
      </w:r>
    </w:p>
    <w:p w:rsidR="003433E2" w:rsidRPr="003433E2" w:rsidRDefault="003433E2" w:rsidP="003433E2">
      <w:pPr>
        <w:spacing w:after="200"/>
        <w:jc w:val="both"/>
        <w:rPr>
          <w:sz w:val="20"/>
          <w:szCs w:val="20"/>
        </w:rPr>
      </w:pPr>
      <w:r w:rsidRPr="003433E2">
        <w:rPr>
          <w:rFonts w:ascii="Verdana" w:hAnsi="Verdana"/>
          <w:sz w:val="20"/>
          <w:szCs w:val="20"/>
        </w:rPr>
        <w:t>Come ho continuato a ripetere, la cosa più grande che potete fare per questo pianeta, anzi per l'universo, anzi per tutta la creazione è essere il Maestro che siete davvero, davvero.</w:t>
      </w:r>
    </w:p>
    <w:p w:rsidR="003433E2" w:rsidRPr="003433E2" w:rsidRDefault="003433E2" w:rsidP="003433E2">
      <w:pPr>
        <w:spacing w:after="200"/>
        <w:jc w:val="both"/>
        <w:rPr>
          <w:sz w:val="20"/>
          <w:szCs w:val="20"/>
        </w:rPr>
      </w:pPr>
      <w:r w:rsidRPr="003433E2">
        <w:rPr>
          <w:rFonts w:ascii="Verdana" w:hAnsi="Verdana"/>
          <w:sz w:val="20"/>
          <w:szCs w:val="20"/>
        </w:rPr>
        <w:t>Ecco, per questo fate un respiro profondo.</w:t>
      </w:r>
    </w:p>
    <w:p w:rsidR="003433E2" w:rsidRPr="003433E2" w:rsidRDefault="003433E2" w:rsidP="003433E2">
      <w:pPr>
        <w:spacing w:after="200"/>
        <w:jc w:val="both"/>
        <w:rPr>
          <w:sz w:val="20"/>
          <w:szCs w:val="20"/>
        </w:rPr>
      </w:pPr>
      <w:r w:rsidRPr="003433E2">
        <w:rPr>
          <w:rFonts w:ascii="Verdana" w:hAnsi="Verdana"/>
          <w:sz w:val="20"/>
          <w:szCs w:val="20"/>
        </w:rPr>
        <w:t>Potremmo continuare, ma il mio tema è la realtà e la percezione. Ci sono moltissime percezioni. Quando cominciate davvero a considerarle, non sempre le percezioni corrispondono alla realtà. Io penso che si potrebbe dire che tutto, senza eccezioni è percezione.</w:t>
      </w:r>
    </w:p>
    <w:p w:rsidR="003433E2" w:rsidRPr="003433E2" w:rsidRDefault="003433E2" w:rsidP="003433E2">
      <w:pPr>
        <w:spacing w:after="200"/>
        <w:jc w:val="both"/>
        <w:rPr>
          <w:sz w:val="20"/>
          <w:szCs w:val="20"/>
        </w:rPr>
      </w:pPr>
      <w:r w:rsidRPr="003433E2">
        <w:rPr>
          <w:rFonts w:ascii="Verdana" w:hAnsi="Verdana"/>
          <w:sz w:val="20"/>
          <w:szCs w:val="20"/>
        </w:rPr>
        <w:t>Io vi chiedo di prendere in considerazione la vostra percezione – la vostra percezione del mondo, vostra percezione del vostro posto nel mondo, la vostra percezione dell'illuminazione, la vostra percezione di ciò che serve per permettere l'illuminazione, l'illuminazione incarnata. Al momento sono ancora molte le percezioni secondo cui dovrete lavorare sodo o soffrire e tutte hanno messo radici in uno stanzino, quasi un armadio nella casa della coscienza umana. In fondo, in un angolo c’è un armadietto sulla cui porta è appena leggibile la parola “Illuminazione” e in quel piccolo spazio ci sono le basi dell’illuminazione e della coscienza. È molto vicino a una stanza molto, molto più grande che si chiama religione e a un'altra stanza molto ampia chiamata filosofia. Nel minuscolo stanzino ammassato da una parte c’è una coscienza dell'illuminazione.</w:t>
      </w:r>
    </w:p>
    <w:p w:rsidR="003433E2" w:rsidRPr="003433E2" w:rsidRDefault="003433E2" w:rsidP="003433E2">
      <w:pPr>
        <w:spacing w:after="200"/>
        <w:jc w:val="both"/>
        <w:rPr>
          <w:sz w:val="20"/>
          <w:szCs w:val="20"/>
        </w:rPr>
      </w:pPr>
      <w:r w:rsidRPr="003433E2">
        <w:rPr>
          <w:rFonts w:ascii="Verdana" w:hAnsi="Verdana"/>
          <w:sz w:val="20"/>
          <w:szCs w:val="20"/>
        </w:rPr>
        <w:t>Nelle nostre riunioni o nei seminari io chiedo, “Cos’è l'illuminazione?” ma dopo averlo fatto per un certo numero di anni ho smesso di chiederlo perché in realtà non c'erano risposte davvero buone. No … beh, ci sono state risposte davvero pessime e pochissime risposte buone. In fondo, la vera risposta è che è una sensazione. È possibile definire l'illuminazione. Penso che potreste definirla come il risultato netto dell'illuminazione, ciò che ottenete come parte umana – una vita migliore, un corpo più sano, più felicità anche se, in realtà, la felicità è una pessima percezione. Potrei dire che sulla felicità accadono cose divertenti.</w:t>
      </w:r>
    </w:p>
    <w:p w:rsidR="003433E2" w:rsidRPr="003433E2" w:rsidRDefault="003433E2" w:rsidP="003433E2">
      <w:pPr>
        <w:spacing w:after="200"/>
        <w:jc w:val="both"/>
        <w:rPr>
          <w:sz w:val="20"/>
          <w:szCs w:val="20"/>
        </w:rPr>
      </w:pPr>
      <w:r w:rsidRPr="003433E2">
        <w:rPr>
          <w:rFonts w:ascii="Verdana" w:hAnsi="Verdana"/>
          <w:sz w:val="20"/>
          <w:szCs w:val="20"/>
        </w:rPr>
        <w:t>Anche tutta la storia dell'illuminazione gira intorno alla percezione, la percezione di ciò che dovete fare. Nello stanzino ben nascosto ci sono alcuni dei Maestri conosciuti che hanno ottenuto l'illuminazione ma le loro storie, come abbiamo già detto, non sono poi così buone. Sono piene di sofferenza. Sono piene di difficoltà, c'è molta solitudine, c'è molta paura e alla fine potreste dire che c'è l'esaurimento mentale o la morte. Non è una percezione molto bella.</w:t>
      </w:r>
    </w:p>
    <w:p w:rsidR="003433E2" w:rsidRPr="003433E2" w:rsidRDefault="003433E2" w:rsidP="003433E2">
      <w:pPr>
        <w:spacing w:after="200"/>
        <w:jc w:val="both"/>
        <w:rPr>
          <w:sz w:val="20"/>
          <w:szCs w:val="20"/>
        </w:rPr>
      </w:pPr>
      <w:r w:rsidRPr="003433E2">
        <w:rPr>
          <w:rFonts w:ascii="Verdana" w:hAnsi="Verdana"/>
          <w:sz w:val="20"/>
          <w:szCs w:val="20"/>
        </w:rPr>
        <w:t xml:space="preserve">Io vi chiedo di prendere in considerazione la realtà e la percezione dell'illuminazione. Io vi chiedo di prendere in considerazione la sensazione che provate sull’illuminazione. È la cosa che supera tutte le altre cose nella maggior parte delle vostre vite. La cosa più importante, la ragione per cui siete venuti qua su questo pianeta eppure c'è ancora una strana percezione che </w:t>
      </w:r>
      <w:r w:rsidRPr="003433E2">
        <w:rPr>
          <w:rFonts w:ascii="Verdana" w:hAnsi="Verdana"/>
          <w:sz w:val="20"/>
          <w:szCs w:val="20"/>
        </w:rPr>
        <w:lastRenderedPageBreak/>
        <w:t>la circonda - la percezione di quanto sodo dovete lavorare e tutti gli studi filosofici, religiosi spirituali che avete fatto per arrivare qua e c'è una forte sensazione, spesso c'è la sensazione di essere incompleti, svuotati, insoddisfatti o che non conoscete la risposta; percepite che c'è ancora qualcosa di sbagliato, che c'è ancora qualcosa che non avete capito.</w:t>
      </w:r>
    </w:p>
    <w:p w:rsidR="003433E2" w:rsidRPr="003433E2" w:rsidRDefault="003433E2" w:rsidP="003433E2">
      <w:pPr>
        <w:spacing w:after="200"/>
        <w:jc w:val="both"/>
        <w:rPr>
          <w:sz w:val="20"/>
          <w:szCs w:val="20"/>
        </w:rPr>
      </w:pPr>
      <w:r w:rsidRPr="003433E2">
        <w:rPr>
          <w:rFonts w:ascii="Verdana" w:hAnsi="Verdana"/>
          <w:sz w:val="20"/>
          <w:szCs w:val="20"/>
        </w:rPr>
        <w:t>La sera molti di voi vanno a letto dicendo, “C’è ancora qualcosa che non colgo,” come se fosse una prova o una specie di labirinto da superare. Continuate a dirvi, “Cos’è? Cos'è? Non ci arrivo.” Ci sono giorni in cui sentite, per così dire, che state facendo qualche progresso ma molto spesso dite, “Cosa non sto facendo bene?”</w:t>
      </w:r>
    </w:p>
    <w:p w:rsidR="003433E2" w:rsidRPr="003433E2" w:rsidRDefault="003433E2" w:rsidP="003433E2">
      <w:pPr>
        <w:spacing w:after="200"/>
        <w:jc w:val="both"/>
        <w:rPr>
          <w:sz w:val="20"/>
          <w:szCs w:val="20"/>
        </w:rPr>
      </w:pPr>
      <w:r w:rsidRPr="003433E2">
        <w:rPr>
          <w:rFonts w:ascii="Verdana" w:hAnsi="Verdana"/>
          <w:sz w:val="20"/>
          <w:szCs w:val="20"/>
        </w:rPr>
        <w:t>La cosa che non state facendo bene è pensare all’illuminazione – alla vostra percezione dell'illuminazione, alla vostra percezione di ciò che deve essere fatto e come sarete nell'illuminazione.</w:t>
      </w:r>
    </w:p>
    <w:p w:rsidR="003433E2" w:rsidRPr="003433E2" w:rsidRDefault="003433E2" w:rsidP="003433E2">
      <w:pPr>
        <w:spacing w:after="200"/>
        <w:jc w:val="both"/>
        <w:rPr>
          <w:sz w:val="20"/>
          <w:szCs w:val="20"/>
        </w:rPr>
      </w:pPr>
      <w:r w:rsidRPr="003433E2">
        <w:rPr>
          <w:rFonts w:ascii="Verdana" w:hAnsi="Verdana"/>
          <w:sz w:val="20"/>
          <w:szCs w:val="20"/>
        </w:rPr>
        <w:t>Miei cari amici, in realtà non c'è nulla che dovete fare se non permettere, ma proprio questa forse è una delle cose più difficili che un umano farà mai perché affiora la tendenza a dire, “Ho bisogno di continuare a lavorare su qualcosa. Devo fare qualcosa come meditare o recitare litanie o inzupparmi di oli” o una cosa dopo l'altra. Una parte della coscienza umana non riesce proprio ad accettare che potete permettere l'illuminazione, tutto qui. Non dovete forzarla. Non dovete lavorare per ottenerla. Non è in nessun modo un gioco di potere.</w:t>
      </w:r>
    </w:p>
    <w:p w:rsidR="003433E2" w:rsidRPr="003433E2" w:rsidRDefault="003433E2" w:rsidP="003433E2">
      <w:pPr>
        <w:spacing w:after="200"/>
        <w:jc w:val="both"/>
        <w:rPr>
          <w:sz w:val="20"/>
          <w:szCs w:val="20"/>
        </w:rPr>
      </w:pPr>
      <w:r w:rsidRPr="003433E2">
        <w:rPr>
          <w:rFonts w:ascii="Verdana" w:hAnsi="Verdana"/>
          <w:sz w:val="20"/>
          <w:szCs w:val="20"/>
        </w:rPr>
        <w:t xml:space="preserve">Non dovete forzare. Non dovete lottare. Non è qualcosa che il demone o il buio o persino Satana sta tenendo lontano da voi. L'oscurità, in realtà la vostra oscurità spera che lo permetterete perché ciò la libererà. Vi libererà dalla sofferenza e dalla profonda ferita interiore. </w:t>
      </w:r>
    </w:p>
    <w:p w:rsidR="003433E2" w:rsidRPr="003433E2" w:rsidRDefault="003433E2" w:rsidP="003433E2">
      <w:pPr>
        <w:spacing w:after="200"/>
        <w:jc w:val="both"/>
        <w:rPr>
          <w:sz w:val="20"/>
          <w:szCs w:val="20"/>
        </w:rPr>
      </w:pPr>
      <w:r w:rsidRPr="003433E2">
        <w:rPr>
          <w:rFonts w:ascii="Verdana" w:hAnsi="Verdana"/>
          <w:sz w:val="20"/>
          <w:szCs w:val="20"/>
        </w:rPr>
        <w:t>La percezione, la realtà, percezione e la realtà dell'illuminazione. Come direbbero i maestri ascesi, la percezione dell'illuminazione è lontanissima da ciò che è davvero; la realtà dell'illuminazione è molto vicina, proprio qui e proprio ora.</w:t>
      </w:r>
    </w:p>
    <w:p w:rsidR="003433E2" w:rsidRPr="003433E2" w:rsidRDefault="003433E2" w:rsidP="003433E2">
      <w:pPr>
        <w:spacing w:after="200"/>
        <w:jc w:val="both"/>
        <w:rPr>
          <w:sz w:val="20"/>
          <w:szCs w:val="20"/>
        </w:rPr>
      </w:pPr>
      <w:r w:rsidRPr="003433E2">
        <w:rPr>
          <w:rFonts w:ascii="Verdana" w:hAnsi="Verdana"/>
          <w:sz w:val="20"/>
          <w:szCs w:val="20"/>
        </w:rPr>
        <w:t>Okay, facciamo un respiro profondo. Andiamo avanti.</w:t>
      </w:r>
    </w:p>
    <w:p w:rsidR="003433E2" w:rsidRPr="003433E2" w:rsidRDefault="003433E2" w:rsidP="003433E2">
      <w:pPr>
        <w:spacing w:after="200"/>
        <w:jc w:val="both"/>
        <w:rPr>
          <w:sz w:val="20"/>
          <w:szCs w:val="20"/>
        </w:rPr>
      </w:pPr>
      <w:r w:rsidRPr="003433E2">
        <w:rPr>
          <w:rFonts w:ascii="Verdana" w:hAnsi="Verdana"/>
          <w:b/>
          <w:bCs/>
          <w:i/>
          <w:iCs/>
          <w:sz w:val="20"/>
          <w:szCs w:val="20"/>
        </w:rPr>
        <w:t>~ 2</w:t>
      </w:r>
      <w:r w:rsidRPr="003433E2">
        <w:rPr>
          <w:rFonts w:ascii="Verdana" w:hAnsi="Verdana"/>
          <w:b/>
          <w:bCs/>
          <w:i/>
          <w:iCs/>
          <w:sz w:val="20"/>
          <w:szCs w:val="20"/>
          <w:vertAlign w:val="superscript"/>
        </w:rPr>
        <w:t xml:space="preserve">° </w:t>
      </w:r>
      <w:r w:rsidRPr="003433E2">
        <w:rPr>
          <w:rFonts w:ascii="Verdana" w:hAnsi="Verdana"/>
          <w:b/>
          <w:bCs/>
          <w:i/>
          <w:iCs/>
          <w:sz w:val="20"/>
          <w:szCs w:val="20"/>
        </w:rPr>
        <w:t>Domanda – Cosa Avete Scoperto?</w:t>
      </w:r>
    </w:p>
    <w:p w:rsidR="003433E2" w:rsidRPr="003433E2" w:rsidRDefault="003433E2" w:rsidP="003433E2">
      <w:pPr>
        <w:spacing w:after="200"/>
        <w:jc w:val="both"/>
        <w:rPr>
          <w:sz w:val="20"/>
          <w:szCs w:val="20"/>
        </w:rPr>
      </w:pPr>
      <w:r w:rsidRPr="003433E2">
        <w:rPr>
          <w:rFonts w:ascii="Verdana" w:hAnsi="Verdana"/>
          <w:sz w:val="20"/>
          <w:szCs w:val="20"/>
        </w:rPr>
        <w:t>Questa è la nostra ultima canalizzazione, il nostro ultimo incontro nella serie della Scoperta. Oggi la domanda è, e ora Linda riparte con il microfono, la domanda è: in questa Serie, nelle ultime 11 Serie, cosa avete scoperto? Ho bisogno della lavagna, se non vi spiace. Cosa avete scoperto? Linda, chiunque.</w:t>
      </w:r>
    </w:p>
    <w:p w:rsidR="003433E2" w:rsidRPr="003433E2" w:rsidRDefault="003433E2" w:rsidP="003433E2">
      <w:pPr>
        <w:spacing w:after="200"/>
        <w:jc w:val="both"/>
        <w:rPr>
          <w:sz w:val="20"/>
          <w:szCs w:val="20"/>
        </w:rPr>
      </w:pPr>
      <w:r w:rsidRPr="003433E2">
        <w:rPr>
          <w:rFonts w:ascii="Verdana" w:hAnsi="Verdana"/>
          <w:sz w:val="20"/>
          <w:szCs w:val="20"/>
        </w:rPr>
        <w:t xml:space="preserve">C’è stata la Serie della Scoperta e in un certo senso il titolo l’avete scelto voi, non io. Che cosa avete scoperto? Potrebbe essere qualcosa che definireste felice o triste, buono o cattivo, non importa. Che cosa avete scoperto su di voi? Grazie, signore. (a Larry &amp; </w:t>
      </w:r>
      <w:proofErr w:type="spellStart"/>
      <w:r w:rsidRPr="003433E2">
        <w:rPr>
          <w:rFonts w:ascii="Verdana" w:hAnsi="Verdana"/>
          <w:sz w:val="20"/>
          <w:szCs w:val="20"/>
        </w:rPr>
        <w:t>Sart</w:t>
      </w:r>
      <w:proofErr w:type="spellEnd"/>
      <w:r w:rsidRPr="003433E2">
        <w:rPr>
          <w:rFonts w:ascii="Verdana" w:hAnsi="Verdana"/>
          <w:sz w:val="20"/>
          <w:szCs w:val="20"/>
        </w:rPr>
        <w:t xml:space="preserve"> che portano la lavagna sul palco) Carol </w:t>
      </w:r>
      <w:proofErr w:type="spellStart"/>
      <w:r w:rsidRPr="003433E2">
        <w:rPr>
          <w:rFonts w:ascii="Verdana" w:hAnsi="Verdana"/>
          <w:sz w:val="20"/>
          <w:szCs w:val="20"/>
        </w:rPr>
        <w:t>Merrill</w:t>
      </w:r>
      <w:proofErr w:type="spellEnd"/>
      <w:r w:rsidRPr="003433E2">
        <w:rPr>
          <w:rFonts w:ascii="Verdana" w:hAnsi="Verdana"/>
          <w:sz w:val="20"/>
          <w:szCs w:val="20"/>
        </w:rPr>
        <w:t xml:space="preserve"> (un gioco a premi con ospiti) e il suo assistente. Bene. Sì.</w:t>
      </w:r>
    </w:p>
    <w:p w:rsidR="003433E2" w:rsidRPr="003433E2" w:rsidRDefault="003433E2" w:rsidP="003433E2">
      <w:pPr>
        <w:spacing w:after="200"/>
        <w:jc w:val="both"/>
        <w:rPr>
          <w:sz w:val="20"/>
          <w:szCs w:val="20"/>
        </w:rPr>
      </w:pPr>
      <w:r w:rsidRPr="003433E2">
        <w:rPr>
          <w:rFonts w:ascii="Verdana" w:hAnsi="Verdana"/>
          <w:sz w:val="20"/>
          <w:szCs w:val="20"/>
        </w:rPr>
        <w:t>Che cosa hai scoperto, Edith?</w:t>
      </w:r>
    </w:p>
    <w:p w:rsidR="003433E2" w:rsidRPr="003433E2" w:rsidRDefault="003433E2" w:rsidP="003433E2">
      <w:pPr>
        <w:spacing w:after="200"/>
        <w:jc w:val="both"/>
        <w:rPr>
          <w:sz w:val="20"/>
          <w:szCs w:val="20"/>
        </w:rPr>
      </w:pPr>
      <w:r w:rsidRPr="003433E2">
        <w:rPr>
          <w:rFonts w:ascii="Verdana" w:hAnsi="Verdana"/>
          <w:sz w:val="20"/>
          <w:szCs w:val="20"/>
        </w:rPr>
        <w:t>EDITH: Ho avuto molti promemoria eccellenti che Io Sono quella che Sono, che io esisto e che sono un grande Maestro creatore.</w:t>
      </w:r>
    </w:p>
    <w:p w:rsidR="003433E2" w:rsidRPr="003433E2" w:rsidRDefault="003433E2" w:rsidP="003433E2">
      <w:pPr>
        <w:spacing w:after="200"/>
        <w:jc w:val="both"/>
        <w:rPr>
          <w:sz w:val="20"/>
          <w:szCs w:val="20"/>
        </w:rPr>
      </w:pPr>
      <w:r w:rsidRPr="003433E2">
        <w:rPr>
          <w:rFonts w:ascii="Verdana" w:hAnsi="Verdana"/>
          <w:sz w:val="20"/>
          <w:szCs w:val="20"/>
        </w:rPr>
        <w:t>ADAMUS: Suona bene. Che cosa significa? (qualcuno ride) Filtra un po’. Distilla il tutto e dimmelo con meno di 10 parole. Che cosa hai scoperto?</w:t>
      </w:r>
    </w:p>
    <w:p w:rsidR="003433E2" w:rsidRPr="003433E2" w:rsidRDefault="003433E2" w:rsidP="003433E2">
      <w:pPr>
        <w:spacing w:after="200"/>
        <w:jc w:val="both"/>
        <w:rPr>
          <w:sz w:val="20"/>
          <w:szCs w:val="20"/>
        </w:rPr>
      </w:pPr>
      <w:r w:rsidRPr="003433E2">
        <w:rPr>
          <w:rFonts w:ascii="Verdana" w:hAnsi="Verdana"/>
          <w:sz w:val="20"/>
          <w:szCs w:val="20"/>
        </w:rPr>
        <w:t>EDITH: Io Sono quello che Sono.</w:t>
      </w:r>
    </w:p>
    <w:p w:rsidR="003433E2" w:rsidRPr="003433E2" w:rsidRDefault="003433E2" w:rsidP="003433E2">
      <w:pPr>
        <w:spacing w:after="200"/>
        <w:jc w:val="both"/>
        <w:rPr>
          <w:sz w:val="20"/>
          <w:szCs w:val="20"/>
        </w:rPr>
      </w:pPr>
      <w:r w:rsidRPr="003433E2">
        <w:rPr>
          <w:rFonts w:ascii="Verdana" w:hAnsi="Verdana"/>
          <w:sz w:val="20"/>
          <w:szCs w:val="20"/>
        </w:rPr>
        <w:t>ADAMUS: Bene. L’hai scoperto.</w:t>
      </w:r>
    </w:p>
    <w:p w:rsidR="003433E2" w:rsidRPr="003433E2" w:rsidRDefault="003433E2" w:rsidP="003433E2">
      <w:pPr>
        <w:spacing w:after="200"/>
        <w:jc w:val="both"/>
        <w:rPr>
          <w:sz w:val="20"/>
          <w:szCs w:val="20"/>
        </w:rPr>
      </w:pPr>
      <w:r w:rsidRPr="003433E2">
        <w:rPr>
          <w:rFonts w:ascii="Verdana" w:hAnsi="Verdana"/>
          <w:sz w:val="20"/>
          <w:szCs w:val="20"/>
        </w:rPr>
        <w:t>EDITH: Sì, me l'hanno ricordato. Ci lavoro sopra da sempre.</w:t>
      </w:r>
    </w:p>
    <w:p w:rsidR="003433E2" w:rsidRPr="003433E2" w:rsidRDefault="003433E2" w:rsidP="003433E2">
      <w:pPr>
        <w:spacing w:after="200"/>
        <w:jc w:val="both"/>
        <w:rPr>
          <w:sz w:val="20"/>
          <w:szCs w:val="20"/>
        </w:rPr>
      </w:pPr>
      <w:r w:rsidRPr="003433E2">
        <w:rPr>
          <w:rFonts w:ascii="Verdana" w:hAnsi="Verdana"/>
          <w:sz w:val="20"/>
          <w:szCs w:val="20"/>
        </w:rPr>
        <w:t>ADAMUS: Sì, questo è vero! (risate) Oh sì! Da dove venivano i promemoria?</w:t>
      </w:r>
    </w:p>
    <w:p w:rsidR="003433E2" w:rsidRPr="003433E2" w:rsidRDefault="003433E2" w:rsidP="003433E2">
      <w:pPr>
        <w:spacing w:after="200"/>
        <w:jc w:val="both"/>
        <w:rPr>
          <w:sz w:val="20"/>
          <w:szCs w:val="20"/>
        </w:rPr>
      </w:pPr>
      <w:r w:rsidRPr="003433E2">
        <w:rPr>
          <w:rFonts w:ascii="Verdana" w:hAnsi="Verdana"/>
          <w:sz w:val="20"/>
          <w:szCs w:val="20"/>
        </w:rPr>
        <w:t>EDITH: Da  te. (altre risate)</w:t>
      </w:r>
    </w:p>
    <w:p w:rsidR="003433E2" w:rsidRPr="003433E2" w:rsidRDefault="003433E2" w:rsidP="003433E2">
      <w:pPr>
        <w:spacing w:after="200"/>
        <w:jc w:val="both"/>
        <w:rPr>
          <w:sz w:val="20"/>
          <w:szCs w:val="20"/>
        </w:rPr>
      </w:pPr>
      <w:r w:rsidRPr="003433E2">
        <w:rPr>
          <w:rFonts w:ascii="Verdana" w:hAnsi="Verdana"/>
          <w:sz w:val="20"/>
          <w:szCs w:val="20"/>
        </w:rPr>
        <w:lastRenderedPageBreak/>
        <w:t>ADAMUS: Sono venuti da me?</w:t>
      </w:r>
    </w:p>
    <w:p w:rsidR="003433E2" w:rsidRPr="003433E2" w:rsidRDefault="003433E2" w:rsidP="003433E2">
      <w:pPr>
        <w:spacing w:after="200"/>
        <w:jc w:val="both"/>
        <w:rPr>
          <w:sz w:val="20"/>
          <w:szCs w:val="20"/>
        </w:rPr>
      </w:pPr>
      <w:r w:rsidRPr="003433E2">
        <w:rPr>
          <w:rFonts w:ascii="Verdana" w:hAnsi="Verdana"/>
          <w:sz w:val="20"/>
          <w:szCs w:val="20"/>
        </w:rPr>
        <w:t>EDITH: Sì.</w:t>
      </w:r>
    </w:p>
    <w:p w:rsidR="003433E2" w:rsidRPr="003433E2" w:rsidRDefault="003433E2" w:rsidP="003433E2">
      <w:pPr>
        <w:spacing w:after="200"/>
        <w:jc w:val="both"/>
        <w:rPr>
          <w:sz w:val="20"/>
          <w:szCs w:val="20"/>
        </w:rPr>
      </w:pPr>
      <w:r w:rsidRPr="003433E2">
        <w:rPr>
          <w:rFonts w:ascii="Verdana" w:hAnsi="Verdana"/>
          <w:sz w:val="20"/>
          <w:szCs w:val="20"/>
        </w:rPr>
        <w:t>ADAMUS: Ti sei mai svegliata nel mezzo della notte dicendo, “Sì! Alla fine ci sono arrivata.”</w:t>
      </w:r>
    </w:p>
    <w:p w:rsidR="003433E2" w:rsidRPr="003433E2" w:rsidRDefault="003433E2" w:rsidP="003433E2">
      <w:pPr>
        <w:spacing w:after="200"/>
        <w:jc w:val="both"/>
        <w:rPr>
          <w:sz w:val="20"/>
          <w:szCs w:val="20"/>
        </w:rPr>
      </w:pPr>
      <w:r w:rsidRPr="003433E2">
        <w:rPr>
          <w:rFonts w:ascii="Verdana" w:hAnsi="Verdana"/>
          <w:sz w:val="20"/>
          <w:szCs w:val="20"/>
        </w:rPr>
        <w:t>EDITH: No, di notte dormo molto bene.</w:t>
      </w:r>
    </w:p>
    <w:p w:rsidR="003433E2" w:rsidRPr="003433E2" w:rsidRDefault="003433E2" w:rsidP="003433E2">
      <w:pPr>
        <w:spacing w:after="200"/>
        <w:jc w:val="both"/>
        <w:rPr>
          <w:sz w:val="20"/>
          <w:szCs w:val="20"/>
        </w:rPr>
      </w:pPr>
      <w:r w:rsidRPr="003433E2">
        <w:rPr>
          <w:rFonts w:ascii="Verdana" w:hAnsi="Verdana"/>
          <w:sz w:val="20"/>
          <w:szCs w:val="20"/>
        </w:rPr>
        <w:t>ADAMUS: Ok. (qualcuno ride) Proviamo da una prospettiva diversa. Di giorno ti sei mai ritrovata a guidare e di colpo, “Ci sono! Io Sono quello che Sono.”</w:t>
      </w:r>
    </w:p>
    <w:p w:rsidR="003433E2" w:rsidRPr="003433E2" w:rsidRDefault="003433E2" w:rsidP="003433E2">
      <w:pPr>
        <w:spacing w:after="200"/>
        <w:jc w:val="both"/>
        <w:rPr>
          <w:sz w:val="20"/>
          <w:szCs w:val="20"/>
        </w:rPr>
      </w:pPr>
      <w:r w:rsidRPr="003433E2">
        <w:rPr>
          <w:rFonts w:ascii="Verdana" w:hAnsi="Verdana"/>
          <w:sz w:val="20"/>
          <w:szCs w:val="20"/>
        </w:rPr>
        <w:t>EDITH: Beh, lo sapevo già.</w:t>
      </w:r>
    </w:p>
    <w:p w:rsidR="003433E2" w:rsidRPr="003433E2" w:rsidRDefault="003433E2" w:rsidP="003433E2">
      <w:pPr>
        <w:spacing w:after="200"/>
        <w:jc w:val="both"/>
        <w:rPr>
          <w:sz w:val="20"/>
          <w:szCs w:val="20"/>
        </w:rPr>
      </w:pPr>
      <w:r w:rsidRPr="003433E2">
        <w:rPr>
          <w:rFonts w:ascii="Verdana" w:hAnsi="Verdana"/>
          <w:sz w:val="20"/>
          <w:szCs w:val="20"/>
        </w:rPr>
        <w:t xml:space="preserve">ADAMUS: Oh. Ok. Bene. Che cosa hai scoperto quest’anno sul </w:t>
      </w:r>
      <w:r w:rsidRPr="003433E2">
        <w:rPr>
          <w:rFonts w:ascii="Verdana" w:hAnsi="Verdana"/>
          <w:i/>
          <w:iCs/>
          <w:sz w:val="20"/>
          <w:szCs w:val="20"/>
        </w:rPr>
        <w:t>vivere</w:t>
      </w:r>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EDITH: (sospira) Troppo di cui parlare qui.</w:t>
      </w:r>
    </w:p>
    <w:p w:rsidR="003433E2" w:rsidRPr="003433E2" w:rsidRDefault="003433E2" w:rsidP="003433E2">
      <w:pPr>
        <w:spacing w:after="200"/>
        <w:jc w:val="both"/>
        <w:rPr>
          <w:sz w:val="20"/>
          <w:szCs w:val="20"/>
        </w:rPr>
      </w:pPr>
      <w:r w:rsidRPr="003433E2">
        <w:rPr>
          <w:rFonts w:ascii="Verdana" w:hAnsi="Verdana"/>
          <w:sz w:val="20"/>
          <w:szCs w:val="20"/>
        </w:rPr>
        <w:t>ADAMUS: Ok.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 Una cosa?</w:t>
      </w:r>
    </w:p>
    <w:p w:rsidR="003433E2" w:rsidRPr="003433E2" w:rsidRDefault="003433E2" w:rsidP="003433E2">
      <w:pPr>
        <w:spacing w:after="200"/>
        <w:jc w:val="both"/>
        <w:rPr>
          <w:sz w:val="20"/>
          <w:szCs w:val="20"/>
        </w:rPr>
      </w:pPr>
      <w:r w:rsidRPr="003433E2">
        <w:rPr>
          <w:rFonts w:ascii="Verdana" w:hAnsi="Verdana"/>
          <w:sz w:val="20"/>
          <w:szCs w:val="20"/>
        </w:rPr>
        <w:t>EDITH: Beh, eh … (fa una pausa)</w:t>
      </w:r>
    </w:p>
    <w:p w:rsidR="003433E2" w:rsidRPr="003433E2" w:rsidRDefault="003433E2" w:rsidP="003433E2">
      <w:pPr>
        <w:spacing w:after="200"/>
        <w:jc w:val="both"/>
        <w:rPr>
          <w:sz w:val="20"/>
          <w:szCs w:val="20"/>
        </w:rPr>
      </w:pPr>
      <w:r w:rsidRPr="003433E2">
        <w:rPr>
          <w:rFonts w:ascii="Verdana" w:hAnsi="Verdana"/>
          <w:sz w:val="20"/>
          <w:szCs w:val="20"/>
        </w:rPr>
        <w:t>ADAMUS: Stai attenta. Sarai nel mio libro Memorie di un Maestro. (</w:t>
      </w:r>
      <w:proofErr w:type="spellStart"/>
      <w:r w:rsidRPr="003433E2">
        <w:rPr>
          <w:rFonts w:ascii="Verdana" w:hAnsi="Verdana"/>
          <w:sz w:val="20"/>
          <w:szCs w:val="20"/>
        </w:rPr>
        <w:t>Adamus</w:t>
      </w:r>
      <w:proofErr w:type="spellEnd"/>
      <w:r w:rsidRPr="003433E2">
        <w:rPr>
          <w:rFonts w:ascii="Verdana" w:hAnsi="Verdana"/>
          <w:sz w:val="20"/>
          <w:szCs w:val="20"/>
        </w:rPr>
        <w:t xml:space="preserve"> ride) Edith, sei un’icona.</w:t>
      </w:r>
    </w:p>
    <w:p w:rsidR="003433E2" w:rsidRPr="003433E2" w:rsidRDefault="003433E2" w:rsidP="003433E2">
      <w:pPr>
        <w:spacing w:after="200"/>
        <w:jc w:val="both"/>
        <w:rPr>
          <w:sz w:val="20"/>
          <w:szCs w:val="20"/>
        </w:rPr>
      </w:pPr>
      <w:r w:rsidRPr="003433E2">
        <w:rPr>
          <w:rFonts w:ascii="Verdana" w:hAnsi="Verdana"/>
          <w:sz w:val="20"/>
          <w:szCs w:val="20"/>
        </w:rPr>
        <w:t>EDITH: Sono come David. Non voglio andare in bagno.</w:t>
      </w:r>
    </w:p>
    <w:p w:rsidR="003433E2" w:rsidRPr="003433E2" w:rsidRDefault="003433E2" w:rsidP="003433E2">
      <w:pPr>
        <w:spacing w:after="200"/>
        <w:jc w:val="both"/>
        <w:rPr>
          <w:sz w:val="20"/>
          <w:szCs w:val="20"/>
        </w:rPr>
      </w:pPr>
      <w:r w:rsidRPr="003433E2">
        <w:rPr>
          <w:rFonts w:ascii="Verdana" w:hAnsi="Verdana"/>
          <w:sz w:val="20"/>
          <w:szCs w:val="20"/>
        </w:rPr>
        <w:t>ADAMUS: Sì, ma se volete potete andarci insieme.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 e il pubblico ride) Edith, sei un'icona. Sì.</w:t>
      </w:r>
    </w:p>
    <w:p w:rsidR="003433E2" w:rsidRPr="003433E2" w:rsidRDefault="003433E2" w:rsidP="003433E2">
      <w:pPr>
        <w:spacing w:after="200"/>
        <w:jc w:val="both"/>
        <w:rPr>
          <w:sz w:val="20"/>
          <w:szCs w:val="20"/>
        </w:rPr>
      </w:pPr>
      <w:r w:rsidRPr="003433E2">
        <w:rPr>
          <w:rFonts w:ascii="Verdana" w:hAnsi="Verdana"/>
          <w:sz w:val="20"/>
          <w:szCs w:val="20"/>
        </w:rPr>
        <w:t>EDITH: Ho avuto dei buoni promemoria. Io...</w:t>
      </w:r>
      <w:proofErr w:type="spellStart"/>
      <w:r w:rsidRPr="003433E2">
        <w:rPr>
          <w:rFonts w:ascii="Verdana" w:hAnsi="Verdana"/>
          <w:sz w:val="20"/>
          <w:szCs w:val="20"/>
        </w:rPr>
        <w:t>um…non</w:t>
      </w:r>
      <w:proofErr w:type="spellEnd"/>
      <w:r w:rsidRPr="003433E2">
        <w:rPr>
          <w:rFonts w:ascii="Verdana" w:hAnsi="Verdana"/>
          <w:sz w:val="20"/>
          <w:szCs w:val="20"/>
        </w:rPr>
        <w:t xml:space="preserve"> so cosa dirti... voglio dire, non posso dire che non lo so. Vediamo, </w:t>
      </w:r>
      <w:proofErr w:type="spellStart"/>
      <w:r w:rsidRPr="003433E2">
        <w:rPr>
          <w:rFonts w:ascii="Verdana" w:hAnsi="Verdana"/>
          <w:sz w:val="20"/>
          <w:szCs w:val="20"/>
        </w:rPr>
        <w:t>um…</w:t>
      </w:r>
      <w:proofErr w:type="spellEnd"/>
      <w:r w:rsidRPr="003433E2">
        <w:rPr>
          <w:rFonts w:ascii="Verdana" w:hAnsi="Verdana"/>
          <w:sz w:val="20"/>
          <w:szCs w:val="20"/>
        </w:rPr>
        <w:t xml:space="preserve"> </w:t>
      </w:r>
      <w:proofErr w:type="spellStart"/>
      <w:r w:rsidRPr="003433E2">
        <w:rPr>
          <w:rFonts w:ascii="Verdana" w:hAnsi="Verdana"/>
          <w:sz w:val="20"/>
          <w:szCs w:val="20"/>
        </w:rPr>
        <w:t>solo…</w:t>
      </w:r>
      <w:proofErr w:type="spellEnd"/>
    </w:p>
    <w:p w:rsidR="003433E2" w:rsidRPr="003433E2" w:rsidRDefault="003433E2" w:rsidP="003433E2">
      <w:pPr>
        <w:spacing w:after="200"/>
        <w:jc w:val="both"/>
        <w:rPr>
          <w:sz w:val="20"/>
          <w:szCs w:val="20"/>
        </w:rPr>
      </w:pPr>
      <w:r w:rsidRPr="003433E2">
        <w:rPr>
          <w:rFonts w:ascii="Verdana" w:hAnsi="Verdana"/>
          <w:sz w:val="20"/>
          <w:szCs w:val="20"/>
        </w:rPr>
        <w:t>ADAMUS: Stiamo vacillando proprio sul limite estremo. (risate)</w:t>
      </w:r>
    </w:p>
    <w:p w:rsidR="003433E2" w:rsidRPr="003433E2" w:rsidRDefault="003433E2" w:rsidP="003433E2">
      <w:pPr>
        <w:spacing w:after="200"/>
        <w:jc w:val="both"/>
        <w:rPr>
          <w:sz w:val="20"/>
          <w:szCs w:val="20"/>
        </w:rPr>
      </w:pPr>
      <w:r w:rsidRPr="003433E2">
        <w:rPr>
          <w:rFonts w:ascii="Verdana" w:hAnsi="Verdana"/>
          <w:sz w:val="20"/>
          <w:szCs w:val="20"/>
        </w:rPr>
        <w:t>EDITH: Ci vuole …</w:t>
      </w:r>
    </w:p>
    <w:p w:rsidR="003433E2" w:rsidRPr="003433E2" w:rsidRDefault="003433E2" w:rsidP="003433E2">
      <w:pPr>
        <w:spacing w:after="200"/>
        <w:jc w:val="both"/>
        <w:rPr>
          <w:sz w:val="20"/>
          <w:szCs w:val="20"/>
        </w:rPr>
      </w:pPr>
      <w:r w:rsidRPr="003433E2">
        <w:rPr>
          <w:rFonts w:ascii="Verdana" w:hAnsi="Verdana"/>
          <w:sz w:val="20"/>
          <w:szCs w:val="20"/>
        </w:rPr>
        <w:t>ADAMUS: Stiamo tentennando.</w:t>
      </w:r>
    </w:p>
    <w:p w:rsidR="003433E2" w:rsidRPr="003433E2" w:rsidRDefault="003433E2" w:rsidP="003433E2">
      <w:pPr>
        <w:spacing w:after="200"/>
        <w:jc w:val="both"/>
        <w:rPr>
          <w:sz w:val="20"/>
          <w:szCs w:val="20"/>
        </w:rPr>
      </w:pPr>
      <w:r w:rsidRPr="003433E2">
        <w:rPr>
          <w:rFonts w:ascii="Verdana" w:hAnsi="Verdana"/>
          <w:sz w:val="20"/>
          <w:szCs w:val="20"/>
        </w:rPr>
        <w:t>EDITH: La gioia.</w:t>
      </w:r>
    </w:p>
    <w:p w:rsidR="003433E2" w:rsidRPr="003433E2" w:rsidRDefault="003433E2" w:rsidP="003433E2">
      <w:pPr>
        <w:spacing w:after="200"/>
        <w:jc w:val="both"/>
        <w:rPr>
          <w:sz w:val="20"/>
          <w:szCs w:val="20"/>
        </w:rPr>
      </w:pPr>
      <w:r w:rsidRPr="003433E2">
        <w:rPr>
          <w:rFonts w:ascii="Verdana" w:hAnsi="Verdana"/>
          <w:sz w:val="20"/>
          <w:szCs w:val="20"/>
        </w:rPr>
        <w:t>ADAMUS: La gioia. Grazie. Stavo per dirti,“Dì una cosa qualsiasi!” (altre risate) Questa è un'affermazione molto, molto vera. Il Maestro – quando il Maestro ha un dubbio, quando il Maestro non riesce più a pensare – finge e basta. Inventati qualcosa. Dì qualsiasi cosa. La gioia. Mi piace. Grazie.</w:t>
      </w:r>
    </w:p>
    <w:p w:rsidR="003433E2" w:rsidRPr="003433E2" w:rsidRDefault="003433E2" w:rsidP="003433E2">
      <w:pPr>
        <w:spacing w:after="200"/>
        <w:jc w:val="both"/>
        <w:rPr>
          <w:sz w:val="20"/>
          <w:szCs w:val="20"/>
        </w:rPr>
      </w:pPr>
      <w:r w:rsidRPr="003433E2">
        <w:rPr>
          <w:rFonts w:ascii="Verdana" w:hAnsi="Verdana"/>
          <w:sz w:val="20"/>
          <w:szCs w:val="20"/>
        </w:rPr>
        <w:t>Allora, ti fa sentire bene dire gioia?</w:t>
      </w:r>
    </w:p>
    <w:p w:rsidR="003433E2" w:rsidRPr="003433E2" w:rsidRDefault="003433E2" w:rsidP="003433E2">
      <w:pPr>
        <w:spacing w:after="200"/>
        <w:jc w:val="both"/>
        <w:rPr>
          <w:sz w:val="20"/>
          <w:szCs w:val="20"/>
        </w:rPr>
      </w:pPr>
      <w:r w:rsidRPr="003433E2">
        <w:rPr>
          <w:rFonts w:ascii="Verdana" w:hAnsi="Verdana"/>
          <w:sz w:val="20"/>
          <w:szCs w:val="20"/>
        </w:rPr>
        <w:t>EDITH: Sì. Sì.</w:t>
      </w:r>
    </w:p>
    <w:p w:rsidR="003433E2" w:rsidRPr="003433E2" w:rsidRDefault="003433E2" w:rsidP="003433E2">
      <w:pPr>
        <w:spacing w:after="200"/>
        <w:jc w:val="both"/>
        <w:rPr>
          <w:sz w:val="20"/>
          <w:szCs w:val="20"/>
        </w:rPr>
      </w:pPr>
      <w:r w:rsidRPr="003433E2">
        <w:rPr>
          <w:rFonts w:ascii="Verdana" w:hAnsi="Verdana"/>
          <w:sz w:val="20"/>
          <w:szCs w:val="20"/>
        </w:rPr>
        <w:t>ADAMUS: Quest’anno hai scoperto qualche gioia?</w:t>
      </w:r>
    </w:p>
    <w:p w:rsidR="003433E2" w:rsidRPr="003433E2" w:rsidRDefault="003433E2" w:rsidP="003433E2">
      <w:pPr>
        <w:spacing w:after="200"/>
        <w:jc w:val="both"/>
        <w:rPr>
          <w:sz w:val="20"/>
          <w:szCs w:val="20"/>
        </w:rPr>
      </w:pPr>
      <w:r w:rsidRPr="003433E2">
        <w:rPr>
          <w:rFonts w:ascii="Verdana" w:hAnsi="Verdana"/>
          <w:sz w:val="20"/>
          <w:szCs w:val="20"/>
        </w:rPr>
        <w:t>EDITH: Molta gioia.</w:t>
      </w:r>
    </w:p>
    <w:p w:rsidR="003433E2" w:rsidRPr="003433E2" w:rsidRDefault="003433E2" w:rsidP="003433E2">
      <w:pPr>
        <w:spacing w:after="200"/>
        <w:jc w:val="both"/>
        <w:rPr>
          <w:sz w:val="20"/>
          <w:szCs w:val="20"/>
        </w:rPr>
      </w:pPr>
      <w:r w:rsidRPr="003433E2">
        <w:rPr>
          <w:rFonts w:ascii="Verdana" w:hAnsi="Verdana"/>
          <w:sz w:val="20"/>
          <w:szCs w:val="20"/>
        </w:rPr>
        <w:t>ADAMUS: Grazie! Vedi com'è facile. Due parole. Molta gioia. Ok. (sospira e scrive sulla lavagna “Molta gioia (molte parole)” Ok. (qualcuno ride) Bene. Sei nel mio libro. Cambierò i nomi, certo. Sì, ma non il tuo.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w:t>
      </w:r>
    </w:p>
    <w:p w:rsidR="003433E2" w:rsidRPr="003433E2" w:rsidRDefault="003433E2" w:rsidP="003433E2">
      <w:pPr>
        <w:spacing w:after="200"/>
        <w:jc w:val="both"/>
        <w:rPr>
          <w:sz w:val="20"/>
          <w:szCs w:val="20"/>
        </w:rPr>
      </w:pPr>
      <w:r w:rsidRPr="003433E2">
        <w:rPr>
          <w:rFonts w:ascii="Verdana" w:hAnsi="Verdana"/>
          <w:sz w:val="20"/>
          <w:szCs w:val="20"/>
        </w:rPr>
        <w:t>Bene. Il prossimo. Che cosa hai scoperto quest'anno?</w:t>
      </w:r>
    </w:p>
    <w:p w:rsidR="003433E2" w:rsidRPr="003433E2" w:rsidRDefault="003433E2" w:rsidP="003433E2">
      <w:pPr>
        <w:spacing w:after="200"/>
        <w:jc w:val="both"/>
        <w:rPr>
          <w:sz w:val="20"/>
          <w:szCs w:val="20"/>
        </w:rPr>
      </w:pPr>
      <w:r w:rsidRPr="003433E2">
        <w:rPr>
          <w:rFonts w:ascii="Verdana" w:hAnsi="Verdana"/>
          <w:sz w:val="20"/>
          <w:szCs w:val="20"/>
        </w:rPr>
        <w:t>SHAUMBRA 1 (donna): Ciao. Ho scoperto la mia anima.</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Ooh</w:t>
      </w:r>
      <w:proofErr w:type="spellEnd"/>
      <w:r w:rsidRPr="003433E2">
        <w:rPr>
          <w:rFonts w:ascii="Verdana" w:hAnsi="Verdana"/>
          <w:sz w:val="20"/>
          <w:szCs w:val="20"/>
        </w:rPr>
        <w:t>. Dov’era?</w:t>
      </w:r>
    </w:p>
    <w:p w:rsidR="003433E2" w:rsidRPr="003433E2" w:rsidRDefault="003433E2" w:rsidP="003433E2">
      <w:pPr>
        <w:spacing w:after="200"/>
        <w:jc w:val="both"/>
        <w:rPr>
          <w:sz w:val="20"/>
          <w:szCs w:val="20"/>
        </w:rPr>
      </w:pPr>
      <w:r w:rsidRPr="003433E2">
        <w:rPr>
          <w:rFonts w:ascii="Verdana" w:hAnsi="Verdana"/>
          <w:sz w:val="20"/>
          <w:szCs w:val="20"/>
        </w:rPr>
        <w:lastRenderedPageBreak/>
        <w:t>SHAUMBRA 1: Ah, ha, ha. Ho iniziato a connettermi a lei e all’improvviso un giorno mi sono resa conto che dormivo da tutta la vita …</w:t>
      </w:r>
    </w:p>
    <w:p w:rsidR="003433E2" w:rsidRPr="003433E2" w:rsidRDefault="003433E2" w:rsidP="003433E2">
      <w:pPr>
        <w:spacing w:after="200"/>
        <w:jc w:val="both"/>
        <w:rPr>
          <w:sz w:val="20"/>
          <w:szCs w:val="20"/>
        </w:rPr>
      </w:pPr>
      <w:r w:rsidRPr="003433E2">
        <w:rPr>
          <w:rFonts w:ascii="Verdana" w:hAnsi="Verdana"/>
          <w:sz w:val="20"/>
          <w:szCs w:val="20"/>
        </w:rPr>
        <w:t>ADAMUS: Ah sì, sì.</w:t>
      </w:r>
    </w:p>
    <w:p w:rsidR="003433E2" w:rsidRPr="003433E2" w:rsidRDefault="003433E2" w:rsidP="003433E2">
      <w:pPr>
        <w:spacing w:after="200"/>
        <w:jc w:val="both"/>
        <w:rPr>
          <w:sz w:val="20"/>
          <w:szCs w:val="20"/>
        </w:rPr>
      </w:pPr>
      <w:r w:rsidRPr="003433E2">
        <w:rPr>
          <w:rFonts w:ascii="Verdana" w:hAnsi="Verdana"/>
          <w:sz w:val="20"/>
          <w:szCs w:val="20"/>
        </w:rPr>
        <w:t>SHAUMBRA 1: … e ho sentito che mi stavo svegliando.</w:t>
      </w:r>
    </w:p>
    <w:p w:rsidR="003433E2" w:rsidRPr="003433E2" w:rsidRDefault="003433E2" w:rsidP="003433E2">
      <w:pPr>
        <w:spacing w:after="200"/>
        <w:jc w:val="both"/>
        <w:rPr>
          <w:sz w:val="20"/>
          <w:szCs w:val="20"/>
        </w:rPr>
      </w:pPr>
      <w:r w:rsidRPr="003433E2">
        <w:rPr>
          <w:rFonts w:ascii="Verdana" w:hAnsi="Verdana"/>
          <w:sz w:val="20"/>
          <w:szCs w:val="20"/>
        </w:rPr>
        <w:t>ADAMUS: Sì. Entrambe le cose sono vere. Sì, sì.</w:t>
      </w:r>
    </w:p>
    <w:p w:rsidR="003433E2" w:rsidRPr="003433E2" w:rsidRDefault="003433E2" w:rsidP="003433E2">
      <w:pPr>
        <w:spacing w:after="200"/>
        <w:jc w:val="both"/>
        <w:rPr>
          <w:sz w:val="20"/>
          <w:szCs w:val="20"/>
        </w:rPr>
      </w:pPr>
      <w:r w:rsidRPr="003433E2">
        <w:rPr>
          <w:rFonts w:ascii="Verdana" w:hAnsi="Verdana"/>
          <w:sz w:val="20"/>
          <w:szCs w:val="20"/>
        </w:rPr>
        <w:t>SHAUMBRA 1: Sai e ho iniziato a sentire la vita.</w:t>
      </w:r>
    </w:p>
    <w:p w:rsidR="003433E2" w:rsidRPr="003433E2" w:rsidRDefault="003433E2" w:rsidP="003433E2">
      <w:pPr>
        <w:spacing w:after="200"/>
        <w:jc w:val="both"/>
        <w:rPr>
          <w:sz w:val="20"/>
          <w:szCs w:val="20"/>
        </w:rPr>
      </w:pPr>
      <w:r w:rsidRPr="003433E2">
        <w:rPr>
          <w:rFonts w:ascii="Verdana" w:hAnsi="Verdana"/>
          <w:sz w:val="20"/>
          <w:szCs w:val="20"/>
        </w:rPr>
        <w:t>ADAMUS: In che lingua ti parla la tua anima? Spagnolo o francese? (lei ridacchia)</w:t>
      </w:r>
    </w:p>
    <w:p w:rsidR="003433E2" w:rsidRPr="003433E2" w:rsidRDefault="003433E2" w:rsidP="003433E2">
      <w:pPr>
        <w:spacing w:after="200"/>
        <w:jc w:val="both"/>
        <w:rPr>
          <w:sz w:val="20"/>
          <w:szCs w:val="20"/>
        </w:rPr>
      </w:pPr>
      <w:r w:rsidRPr="003433E2">
        <w:rPr>
          <w:rFonts w:ascii="Verdana" w:hAnsi="Verdana"/>
          <w:sz w:val="20"/>
          <w:szCs w:val="20"/>
        </w:rPr>
        <w:t>SHAUMBRA 1: No.</w:t>
      </w:r>
    </w:p>
    <w:p w:rsidR="003433E2" w:rsidRPr="003433E2" w:rsidRDefault="003433E2" w:rsidP="003433E2">
      <w:pPr>
        <w:spacing w:after="200"/>
        <w:jc w:val="both"/>
        <w:rPr>
          <w:sz w:val="20"/>
          <w:szCs w:val="20"/>
        </w:rPr>
      </w:pPr>
      <w:r w:rsidRPr="003433E2">
        <w:rPr>
          <w:rFonts w:ascii="Verdana" w:hAnsi="Verdana"/>
          <w:sz w:val="20"/>
          <w:szCs w:val="20"/>
        </w:rPr>
        <w:t xml:space="preserve">ADAMUS: La maggioranza delle anime parla francese, sai. Sai, ho questa predilezione. </w:t>
      </w:r>
    </w:p>
    <w:p w:rsidR="003433E2" w:rsidRPr="003433E2" w:rsidRDefault="003433E2" w:rsidP="003433E2">
      <w:pPr>
        <w:spacing w:after="200"/>
        <w:jc w:val="both"/>
        <w:rPr>
          <w:sz w:val="20"/>
          <w:szCs w:val="20"/>
        </w:rPr>
      </w:pPr>
      <w:r w:rsidRPr="003433E2">
        <w:rPr>
          <w:rFonts w:ascii="Verdana" w:hAnsi="Verdana"/>
          <w:sz w:val="20"/>
          <w:szCs w:val="20"/>
        </w:rPr>
        <w:t>SHAUMBRA 1: È più di una sensazione.</w:t>
      </w:r>
    </w:p>
    <w:p w:rsidR="003433E2" w:rsidRPr="003433E2" w:rsidRDefault="003433E2" w:rsidP="003433E2">
      <w:pPr>
        <w:spacing w:after="200"/>
        <w:jc w:val="both"/>
        <w:rPr>
          <w:sz w:val="20"/>
          <w:szCs w:val="20"/>
        </w:rPr>
      </w:pPr>
      <w:r w:rsidRPr="003433E2">
        <w:rPr>
          <w:rFonts w:ascii="Verdana" w:hAnsi="Verdana"/>
          <w:sz w:val="20"/>
          <w:szCs w:val="20"/>
        </w:rPr>
        <w:t xml:space="preserve">ADAMUS: Una sensazione. </w:t>
      </w:r>
    </w:p>
    <w:p w:rsidR="003433E2" w:rsidRPr="003433E2" w:rsidRDefault="003433E2" w:rsidP="003433E2">
      <w:pPr>
        <w:spacing w:after="200"/>
        <w:jc w:val="both"/>
        <w:rPr>
          <w:sz w:val="20"/>
          <w:szCs w:val="20"/>
        </w:rPr>
      </w:pPr>
      <w:r w:rsidRPr="003433E2">
        <w:rPr>
          <w:rFonts w:ascii="Verdana" w:hAnsi="Verdana"/>
          <w:sz w:val="20"/>
          <w:szCs w:val="20"/>
        </w:rPr>
        <w:t>SHAUMBRA 1: È più di un senso.</w:t>
      </w:r>
    </w:p>
    <w:p w:rsidR="003433E2" w:rsidRPr="003433E2" w:rsidRDefault="003433E2" w:rsidP="003433E2">
      <w:pPr>
        <w:spacing w:after="200"/>
        <w:jc w:val="both"/>
        <w:rPr>
          <w:sz w:val="20"/>
          <w:szCs w:val="20"/>
        </w:rPr>
      </w:pPr>
      <w:r w:rsidRPr="003433E2">
        <w:rPr>
          <w:rFonts w:ascii="Verdana" w:hAnsi="Verdana"/>
          <w:sz w:val="20"/>
          <w:szCs w:val="20"/>
        </w:rPr>
        <w:t>ADAMUS: Ok. Sì.</w:t>
      </w:r>
    </w:p>
    <w:p w:rsidR="003433E2" w:rsidRPr="003433E2" w:rsidRDefault="003433E2" w:rsidP="003433E2">
      <w:pPr>
        <w:spacing w:after="200"/>
        <w:jc w:val="both"/>
        <w:rPr>
          <w:sz w:val="20"/>
          <w:szCs w:val="20"/>
        </w:rPr>
      </w:pPr>
      <w:r w:rsidRPr="003433E2">
        <w:rPr>
          <w:rFonts w:ascii="Verdana" w:hAnsi="Verdana"/>
          <w:sz w:val="20"/>
          <w:szCs w:val="20"/>
        </w:rPr>
        <w:t>SHAUMBRA 1: È più del sapere, sai.</w:t>
      </w:r>
    </w:p>
    <w:p w:rsidR="003433E2" w:rsidRPr="003433E2" w:rsidRDefault="003433E2" w:rsidP="003433E2">
      <w:pPr>
        <w:spacing w:after="200"/>
        <w:jc w:val="both"/>
        <w:rPr>
          <w:sz w:val="20"/>
          <w:szCs w:val="20"/>
        </w:rPr>
      </w:pPr>
      <w:r w:rsidRPr="003433E2">
        <w:rPr>
          <w:rFonts w:ascii="Verdana" w:hAnsi="Verdana"/>
          <w:sz w:val="20"/>
          <w:szCs w:val="20"/>
        </w:rPr>
        <w:t>ADAMUS: Sì, sì.</w:t>
      </w:r>
    </w:p>
    <w:p w:rsidR="003433E2" w:rsidRPr="003433E2" w:rsidRDefault="003433E2" w:rsidP="003433E2">
      <w:pPr>
        <w:spacing w:after="200"/>
        <w:jc w:val="both"/>
        <w:rPr>
          <w:sz w:val="20"/>
          <w:szCs w:val="20"/>
        </w:rPr>
      </w:pPr>
      <w:r w:rsidRPr="003433E2">
        <w:rPr>
          <w:rFonts w:ascii="Verdana" w:hAnsi="Verdana"/>
          <w:sz w:val="20"/>
          <w:szCs w:val="20"/>
        </w:rPr>
        <w:t>SHAUMBRA 1: Poi mi piace perché respiro sempre di più la mia anima nel mio corpo e sento che sto iniziando a integrarla e sono davvero – sono molto eccitata. È come se di colpo sentissi che posso vedere la luce alla fine del tunnel e che è possibile che in questa vita diventerò illuminata.</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SHAUMBRA 1: E sai una cosa, io …</w:t>
      </w:r>
    </w:p>
    <w:p w:rsidR="003433E2" w:rsidRPr="003433E2" w:rsidRDefault="003433E2" w:rsidP="003433E2">
      <w:pPr>
        <w:spacing w:after="200"/>
        <w:jc w:val="both"/>
        <w:rPr>
          <w:sz w:val="20"/>
          <w:szCs w:val="20"/>
        </w:rPr>
      </w:pPr>
      <w:r w:rsidRPr="003433E2">
        <w:rPr>
          <w:rFonts w:ascii="Verdana" w:hAnsi="Verdana"/>
          <w:sz w:val="20"/>
          <w:szCs w:val="20"/>
        </w:rPr>
        <w:t xml:space="preserve">ADAMUS: Cosa t’impedisce di farlo? Hai parlato di luce alla fine del tunnel, ma sai una cosa? </w:t>
      </w:r>
    </w:p>
    <w:p w:rsidR="003433E2" w:rsidRPr="003433E2" w:rsidRDefault="003433E2" w:rsidP="003433E2">
      <w:pPr>
        <w:spacing w:after="200"/>
        <w:jc w:val="both"/>
        <w:rPr>
          <w:sz w:val="20"/>
          <w:szCs w:val="20"/>
        </w:rPr>
      </w:pPr>
      <w:r w:rsidRPr="003433E2">
        <w:rPr>
          <w:rFonts w:ascii="Verdana" w:hAnsi="Verdana"/>
          <w:sz w:val="20"/>
          <w:szCs w:val="20"/>
        </w:rPr>
        <w:t>SHAUMBRA 1: Dimmi.</w:t>
      </w:r>
    </w:p>
    <w:p w:rsidR="003433E2" w:rsidRPr="003433E2" w:rsidRDefault="003433E2" w:rsidP="003433E2">
      <w:pPr>
        <w:spacing w:after="200"/>
        <w:jc w:val="both"/>
        <w:rPr>
          <w:sz w:val="20"/>
          <w:szCs w:val="20"/>
        </w:rPr>
      </w:pPr>
      <w:r w:rsidRPr="003433E2">
        <w:rPr>
          <w:rFonts w:ascii="Verdana" w:hAnsi="Verdana"/>
          <w:sz w:val="20"/>
          <w:szCs w:val="20"/>
        </w:rPr>
        <w:t>ADAMUS: È – beh, non è un treno ma è … forse dopo c’è un altro tunnel e un’altra luce. Sai, forse la luce è più del tipo di quella stradale.</w:t>
      </w:r>
    </w:p>
    <w:p w:rsidR="003433E2" w:rsidRPr="003433E2" w:rsidRDefault="003433E2" w:rsidP="003433E2">
      <w:pPr>
        <w:spacing w:after="200"/>
        <w:jc w:val="both"/>
        <w:rPr>
          <w:sz w:val="20"/>
          <w:szCs w:val="20"/>
        </w:rPr>
      </w:pPr>
      <w:r w:rsidRPr="003433E2">
        <w:rPr>
          <w:rFonts w:ascii="Verdana" w:hAnsi="Verdana"/>
          <w:sz w:val="20"/>
          <w:szCs w:val="20"/>
        </w:rPr>
        <w:t>SHAUMBRA 1: Non credo sia così.</w:t>
      </w:r>
    </w:p>
    <w:p w:rsidR="003433E2" w:rsidRPr="003433E2" w:rsidRDefault="003433E2" w:rsidP="003433E2">
      <w:pPr>
        <w:spacing w:after="200"/>
        <w:jc w:val="both"/>
        <w:rPr>
          <w:sz w:val="20"/>
          <w:szCs w:val="20"/>
        </w:rPr>
      </w:pPr>
      <w:r w:rsidRPr="003433E2">
        <w:rPr>
          <w:rFonts w:ascii="Verdana" w:hAnsi="Verdana"/>
          <w:sz w:val="20"/>
          <w:szCs w:val="20"/>
        </w:rPr>
        <w:t>ADAMUS: Sei sicura?</w:t>
      </w:r>
    </w:p>
    <w:p w:rsidR="003433E2" w:rsidRPr="003433E2" w:rsidRDefault="003433E2" w:rsidP="003433E2">
      <w:pPr>
        <w:spacing w:after="200"/>
        <w:jc w:val="both"/>
        <w:rPr>
          <w:sz w:val="20"/>
          <w:szCs w:val="20"/>
        </w:rPr>
      </w:pPr>
      <w:r w:rsidRPr="003433E2">
        <w:rPr>
          <w:rFonts w:ascii="Verdana" w:hAnsi="Verdana"/>
          <w:sz w:val="20"/>
          <w:szCs w:val="20"/>
        </w:rPr>
        <w:t>SHAUMBRA 1: Oh, sono sicura. (ridacchia)</w:t>
      </w:r>
    </w:p>
    <w:p w:rsidR="003433E2" w:rsidRPr="003433E2" w:rsidRDefault="003433E2" w:rsidP="003433E2">
      <w:pPr>
        <w:spacing w:after="200"/>
        <w:jc w:val="both"/>
        <w:rPr>
          <w:sz w:val="20"/>
          <w:szCs w:val="20"/>
        </w:rPr>
      </w:pPr>
      <w:r w:rsidRPr="003433E2">
        <w:rPr>
          <w:rFonts w:ascii="Verdana" w:hAnsi="Verdana"/>
          <w:sz w:val="20"/>
          <w:szCs w:val="20"/>
        </w:rPr>
        <w:t>ADAMUS: Perché … non abbiamo affrontato … noi. Non l’hai già affrontato prima? Molta luce alla fine del tunnel, ti avvicini molto, ma …</w:t>
      </w:r>
    </w:p>
    <w:p w:rsidR="003433E2" w:rsidRPr="003433E2" w:rsidRDefault="003433E2" w:rsidP="003433E2">
      <w:pPr>
        <w:spacing w:after="200"/>
        <w:jc w:val="both"/>
        <w:rPr>
          <w:sz w:val="20"/>
          <w:szCs w:val="20"/>
        </w:rPr>
      </w:pPr>
      <w:r w:rsidRPr="003433E2">
        <w:rPr>
          <w:rFonts w:ascii="Verdana" w:hAnsi="Verdana"/>
          <w:sz w:val="20"/>
          <w:szCs w:val="20"/>
        </w:rPr>
        <w:t xml:space="preserve">SHAUMBRA 1: Non l’ho </w:t>
      </w:r>
      <w:r w:rsidRPr="003433E2">
        <w:rPr>
          <w:rFonts w:ascii="Verdana" w:hAnsi="Verdana"/>
          <w:i/>
          <w:iCs/>
          <w:sz w:val="20"/>
          <w:szCs w:val="20"/>
        </w:rPr>
        <w:t>mai</w:t>
      </w:r>
      <w:r w:rsidRPr="003433E2">
        <w:rPr>
          <w:rFonts w:ascii="Verdana" w:hAnsi="Verdana"/>
          <w:sz w:val="20"/>
          <w:szCs w:val="20"/>
        </w:rPr>
        <w:t xml:space="preserve"> affrontato prima. </w:t>
      </w:r>
    </w:p>
    <w:p w:rsidR="003433E2" w:rsidRPr="003433E2" w:rsidRDefault="003433E2" w:rsidP="003433E2">
      <w:pPr>
        <w:spacing w:after="200"/>
        <w:jc w:val="both"/>
        <w:rPr>
          <w:sz w:val="20"/>
          <w:szCs w:val="20"/>
        </w:rPr>
      </w:pPr>
      <w:r w:rsidRPr="003433E2">
        <w:rPr>
          <w:rFonts w:ascii="Verdana" w:hAnsi="Verdana"/>
          <w:sz w:val="20"/>
          <w:szCs w:val="20"/>
        </w:rPr>
        <w:t>ADAMUS: Ok. Mi piace come lo dici. Amo quella passione. Tu – </w:t>
      </w:r>
      <w:proofErr w:type="spellStart"/>
      <w:r w:rsidRPr="003433E2">
        <w:rPr>
          <w:rFonts w:ascii="Verdana" w:hAnsi="Verdana"/>
          <w:i/>
          <w:iCs/>
          <w:sz w:val="20"/>
          <w:szCs w:val="20"/>
        </w:rPr>
        <w:t>brrgg</w:t>
      </w:r>
      <w:proofErr w:type="spellEnd"/>
      <w:r w:rsidRPr="003433E2">
        <w:rPr>
          <w:rFonts w:ascii="Verdana" w:hAnsi="Verdana"/>
          <w:i/>
          <w:iCs/>
          <w:sz w:val="20"/>
          <w:szCs w:val="20"/>
        </w:rPr>
        <w:t>!</w:t>
      </w:r>
      <w:r w:rsidRPr="003433E2">
        <w:rPr>
          <w:rFonts w:ascii="Verdana" w:hAnsi="Verdana"/>
          <w:sz w:val="20"/>
          <w:szCs w:val="20"/>
        </w:rPr>
        <w:t> – mi hai fermato.</w:t>
      </w:r>
    </w:p>
    <w:p w:rsidR="003433E2" w:rsidRPr="003433E2" w:rsidRDefault="003433E2" w:rsidP="003433E2">
      <w:pPr>
        <w:spacing w:after="200"/>
        <w:jc w:val="both"/>
        <w:rPr>
          <w:sz w:val="20"/>
          <w:szCs w:val="20"/>
        </w:rPr>
      </w:pPr>
      <w:r w:rsidRPr="003433E2">
        <w:rPr>
          <w:rFonts w:ascii="Verdana" w:hAnsi="Verdana"/>
          <w:sz w:val="20"/>
          <w:szCs w:val="20"/>
        </w:rPr>
        <w:t>SHAUMBRA 1: Sì.</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SHAUMBRA 1: E sai, voglio approfittare per ringraziarti perché tu …</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ADAMUS: Ho fatto così poco. </w:t>
      </w:r>
    </w:p>
    <w:p w:rsidR="003433E2" w:rsidRPr="003433E2" w:rsidRDefault="003433E2" w:rsidP="003433E2">
      <w:pPr>
        <w:spacing w:after="200"/>
        <w:jc w:val="both"/>
        <w:rPr>
          <w:sz w:val="20"/>
          <w:szCs w:val="20"/>
        </w:rPr>
      </w:pPr>
      <w:r w:rsidRPr="003433E2">
        <w:rPr>
          <w:rFonts w:ascii="Verdana" w:hAnsi="Verdana"/>
          <w:sz w:val="20"/>
          <w:szCs w:val="20"/>
        </w:rPr>
        <w:t>SHAUMBRA 1: No, no! Davvero, mi hai guidato attraverso tutto ciò e grazie a te sto iniziando …</w:t>
      </w:r>
    </w:p>
    <w:p w:rsidR="003433E2" w:rsidRPr="003433E2" w:rsidRDefault="003433E2" w:rsidP="003433E2">
      <w:pPr>
        <w:spacing w:after="200"/>
        <w:jc w:val="both"/>
        <w:rPr>
          <w:sz w:val="20"/>
          <w:szCs w:val="20"/>
        </w:rPr>
      </w:pPr>
      <w:r w:rsidRPr="003433E2">
        <w:rPr>
          <w:rFonts w:ascii="Verdana" w:hAnsi="Verdana"/>
          <w:sz w:val="20"/>
          <w:szCs w:val="20"/>
        </w:rPr>
        <w:t>ADAMUS: Oh cielo! Sei tu che stai facendo tutto. (risate mentre lei si schernisce)</w:t>
      </w:r>
    </w:p>
    <w:p w:rsidR="003433E2" w:rsidRPr="003433E2" w:rsidRDefault="003433E2" w:rsidP="003433E2">
      <w:pPr>
        <w:spacing w:after="200"/>
        <w:jc w:val="both"/>
        <w:rPr>
          <w:sz w:val="20"/>
          <w:szCs w:val="20"/>
        </w:rPr>
      </w:pPr>
      <w:r w:rsidRPr="003433E2">
        <w:rPr>
          <w:rFonts w:ascii="Verdana" w:hAnsi="Verdana"/>
          <w:sz w:val="20"/>
          <w:szCs w:val="20"/>
        </w:rPr>
        <w:t>SHAUMBRA 1: E non solo …</w:t>
      </w:r>
    </w:p>
    <w:p w:rsidR="003433E2" w:rsidRPr="003433E2" w:rsidRDefault="003433E2" w:rsidP="003433E2">
      <w:pPr>
        <w:spacing w:after="200"/>
        <w:jc w:val="both"/>
        <w:rPr>
          <w:sz w:val="20"/>
          <w:szCs w:val="20"/>
        </w:rPr>
      </w:pPr>
      <w:r w:rsidRPr="003433E2">
        <w:rPr>
          <w:rFonts w:ascii="Verdana" w:hAnsi="Verdana"/>
          <w:sz w:val="20"/>
          <w:szCs w:val="20"/>
        </w:rPr>
        <w:t>ADAMUS: Oh, è tutta roba tua!</w:t>
      </w:r>
    </w:p>
    <w:p w:rsidR="003433E2" w:rsidRPr="003433E2" w:rsidRDefault="003433E2" w:rsidP="003433E2">
      <w:pPr>
        <w:spacing w:after="200"/>
        <w:jc w:val="both"/>
        <w:rPr>
          <w:sz w:val="20"/>
          <w:szCs w:val="20"/>
        </w:rPr>
      </w:pPr>
      <w:r w:rsidRPr="003433E2">
        <w:rPr>
          <w:rFonts w:ascii="Verdana" w:hAnsi="Verdana"/>
          <w:sz w:val="20"/>
          <w:szCs w:val="20"/>
        </w:rPr>
        <w:t>SHAUMBRA 1: Non solo io.</w:t>
      </w:r>
    </w:p>
    <w:p w:rsidR="003433E2" w:rsidRPr="003433E2" w:rsidRDefault="003433E2" w:rsidP="003433E2">
      <w:pPr>
        <w:spacing w:after="200"/>
        <w:jc w:val="both"/>
        <w:rPr>
          <w:sz w:val="20"/>
          <w:szCs w:val="20"/>
        </w:rPr>
      </w:pPr>
      <w:r w:rsidRPr="003433E2">
        <w:rPr>
          <w:rFonts w:ascii="Verdana" w:hAnsi="Verdana"/>
          <w:sz w:val="20"/>
          <w:szCs w:val="20"/>
        </w:rPr>
        <w:t>ADAMUS: Non posso prendermi alcun merito.</w:t>
      </w:r>
    </w:p>
    <w:p w:rsidR="003433E2" w:rsidRPr="003433E2" w:rsidRDefault="003433E2" w:rsidP="003433E2">
      <w:pPr>
        <w:spacing w:after="200"/>
        <w:jc w:val="both"/>
        <w:rPr>
          <w:sz w:val="20"/>
          <w:szCs w:val="20"/>
        </w:rPr>
      </w:pPr>
      <w:r w:rsidRPr="003433E2">
        <w:rPr>
          <w:rFonts w:ascii="Verdana" w:hAnsi="Verdana"/>
          <w:sz w:val="20"/>
          <w:szCs w:val="20"/>
        </w:rPr>
        <w:t xml:space="preserve">SHAUMBRA 1: Ma come molti </w:t>
      </w:r>
      <w:proofErr w:type="spellStart"/>
      <w:r w:rsidRPr="003433E2">
        <w:rPr>
          <w:rFonts w:ascii="Verdana" w:hAnsi="Verdana"/>
          <w:sz w:val="20"/>
          <w:szCs w:val="20"/>
        </w:rPr>
        <w:t>Shaumbra</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Premio! (</w:t>
      </w:r>
      <w:proofErr w:type="spellStart"/>
      <w:r w:rsidRPr="003433E2">
        <w:rPr>
          <w:rFonts w:ascii="Verdana" w:hAnsi="Verdana"/>
          <w:sz w:val="20"/>
          <w:szCs w:val="20"/>
        </w:rPr>
        <w:t>Adamus</w:t>
      </w:r>
      <w:proofErr w:type="spellEnd"/>
      <w:r w:rsidRPr="003433E2">
        <w:rPr>
          <w:rFonts w:ascii="Verdana" w:hAnsi="Verdana"/>
          <w:sz w:val="20"/>
          <w:szCs w:val="20"/>
        </w:rPr>
        <w:t xml:space="preserve"> finge di darsi un premio; risate)</w:t>
      </w:r>
    </w:p>
    <w:p w:rsidR="003433E2" w:rsidRPr="003433E2" w:rsidRDefault="003433E2" w:rsidP="003433E2">
      <w:pPr>
        <w:spacing w:after="200"/>
        <w:jc w:val="both"/>
        <w:rPr>
          <w:sz w:val="20"/>
          <w:szCs w:val="20"/>
        </w:rPr>
      </w:pPr>
      <w:r w:rsidRPr="003433E2">
        <w:rPr>
          <w:rFonts w:ascii="Verdana" w:hAnsi="Verdana"/>
          <w:sz w:val="20"/>
          <w:szCs w:val="20"/>
        </w:rPr>
        <w:t>SHAUMBRA 1: Siamo in molti e sta iniziando a pia …</w:t>
      </w:r>
    </w:p>
    <w:p w:rsidR="003433E2" w:rsidRPr="003433E2" w:rsidRDefault="003433E2" w:rsidP="003433E2">
      <w:pPr>
        <w:spacing w:after="200"/>
        <w:jc w:val="both"/>
        <w:rPr>
          <w:sz w:val="20"/>
          <w:szCs w:val="20"/>
        </w:rPr>
      </w:pPr>
      <w:r w:rsidRPr="003433E2">
        <w:rPr>
          <w:rFonts w:ascii="Verdana" w:hAnsi="Verdana"/>
          <w:sz w:val="20"/>
          <w:szCs w:val="20"/>
        </w:rPr>
        <w:t>ADAMUS: Oh, va bene. Non serve che tu dica altro.</w:t>
      </w:r>
    </w:p>
    <w:p w:rsidR="003433E2" w:rsidRPr="003433E2" w:rsidRDefault="003433E2" w:rsidP="003433E2">
      <w:pPr>
        <w:spacing w:after="200"/>
        <w:jc w:val="both"/>
        <w:rPr>
          <w:sz w:val="20"/>
          <w:szCs w:val="20"/>
        </w:rPr>
      </w:pPr>
      <w:r w:rsidRPr="003433E2">
        <w:rPr>
          <w:rFonts w:ascii="Verdana" w:hAnsi="Verdana"/>
          <w:sz w:val="20"/>
          <w:szCs w:val="20"/>
        </w:rPr>
        <w:t>SHAUMBRA 1: Comunque …</w:t>
      </w:r>
    </w:p>
    <w:p w:rsidR="003433E2" w:rsidRPr="003433E2" w:rsidRDefault="003433E2" w:rsidP="003433E2">
      <w:pPr>
        <w:spacing w:after="200"/>
        <w:jc w:val="both"/>
        <w:rPr>
          <w:sz w:val="20"/>
          <w:szCs w:val="20"/>
        </w:rPr>
      </w:pPr>
      <w:r w:rsidRPr="003433E2">
        <w:rPr>
          <w:rFonts w:ascii="Verdana" w:hAnsi="Verdana"/>
          <w:sz w:val="20"/>
          <w:szCs w:val="20"/>
        </w:rPr>
        <w:t>ADAMUS: Okay, “</w:t>
      </w:r>
      <w:proofErr w:type="spellStart"/>
      <w:r w:rsidRPr="003433E2">
        <w:rPr>
          <w:rFonts w:ascii="Verdana" w:hAnsi="Verdana"/>
          <w:sz w:val="20"/>
          <w:szCs w:val="20"/>
        </w:rPr>
        <w:t>Adamus</w:t>
      </w:r>
      <w:proofErr w:type="spellEnd"/>
      <w:r w:rsidRPr="003433E2">
        <w:rPr>
          <w:rFonts w:ascii="Verdana" w:hAnsi="Verdana"/>
          <w:sz w:val="20"/>
          <w:szCs w:val="20"/>
        </w:rPr>
        <w:t>.” (scrive “</w:t>
      </w:r>
      <w:proofErr w:type="spellStart"/>
      <w:r w:rsidRPr="003433E2">
        <w:rPr>
          <w:rFonts w:ascii="Verdana" w:hAnsi="Verdana"/>
          <w:sz w:val="20"/>
          <w:szCs w:val="20"/>
        </w:rPr>
        <w:t>Adamus</w:t>
      </w:r>
      <w:proofErr w:type="spellEnd"/>
      <w:r w:rsidRPr="003433E2">
        <w:rPr>
          <w:rFonts w:ascii="Verdana" w:hAnsi="Verdana"/>
          <w:sz w:val="20"/>
          <w:szCs w:val="20"/>
        </w:rPr>
        <w:t>” sulla lavagna; il pubblico applaude)</w:t>
      </w:r>
    </w:p>
    <w:p w:rsidR="003433E2" w:rsidRPr="003433E2" w:rsidRDefault="003433E2" w:rsidP="003433E2">
      <w:pPr>
        <w:spacing w:after="200"/>
        <w:jc w:val="both"/>
        <w:rPr>
          <w:sz w:val="20"/>
          <w:szCs w:val="20"/>
        </w:rPr>
      </w:pPr>
      <w:r w:rsidRPr="003433E2">
        <w:rPr>
          <w:rFonts w:ascii="Verdana" w:hAnsi="Verdana"/>
          <w:sz w:val="20"/>
          <w:szCs w:val="20"/>
        </w:rPr>
        <w:t>SHAUMBRA 1: (ridacchia) Grazie.</w:t>
      </w:r>
    </w:p>
    <w:p w:rsidR="003433E2" w:rsidRPr="003433E2" w:rsidRDefault="003433E2" w:rsidP="003433E2">
      <w:pPr>
        <w:spacing w:after="200"/>
        <w:jc w:val="both"/>
        <w:rPr>
          <w:sz w:val="20"/>
          <w:szCs w:val="20"/>
        </w:rPr>
      </w:pPr>
      <w:r w:rsidRPr="003433E2">
        <w:rPr>
          <w:rFonts w:ascii="Verdana" w:hAnsi="Verdana"/>
          <w:sz w:val="20"/>
          <w:szCs w:val="20"/>
        </w:rPr>
        <w:t>ADAMUS: Grazie.</w:t>
      </w:r>
    </w:p>
    <w:p w:rsidR="003433E2" w:rsidRPr="003433E2" w:rsidRDefault="003433E2" w:rsidP="003433E2">
      <w:pPr>
        <w:spacing w:after="200"/>
        <w:jc w:val="both"/>
        <w:rPr>
          <w:sz w:val="20"/>
          <w:szCs w:val="20"/>
        </w:rPr>
      </w:pPr>
      <w:r w:rsidRPr="003433E2">
        <w:rPr>
          <w:rFonts w:ascii="Verdana" w:hAnsi="Verdana"/>
          <w:sz w:val="20"/>
          <w:szCs w:val="20"/>
        </w:rPr>
        <w:t xml:space="preserve">SHAUMBRA 1: Vuoi abbracciarmi? </w:t>
      </w:r>
    </w:p>
    <w:p w:rsidR="003433E2" w:rsidRPr="003433E2" w:rsidRDefault="003433E2" w:rsidP="003433E2">
      <w:pPr>
        <w:spacing w:after="200"/>
        <w:jc w:val="both"/>
        <w:rPr>
          <w:sz w:val="20"/>
          <w:szCs w:val="20"/>
        </w:rPr>
      </w:pPr>
      <w:r w:rsidRPr="003433E2">
        <w:rPr>
          <w:rFonts w:ascii="Verdana" w:hAnsi="Verdana"/>
          <w:sz w:val="20"/>
          <w:szCs w:val="20"/>
        </w:rPr>
        <w:t>ADAMUS: Certo! Altro?</w:t>
      </w:r>
    </w:p>
    <w:p w:rsidR="003433E2" w:rsidRPr="003433E2" w:rsidRDefault="003433E2" w:rsidP="003433E2">
      <w:pPr>
        <w:spacing w:after="200"/>
        <w:jc w:val="both"/>
        <w:rPr>
          <w:sz w:val="20"/>
          <w:szCs w:val="20"/>
        </w:rPr>
      </w:pPr>
      <w:r w:rsidRPr="003433E2">
        <w:rPr>
          <w:rFonts w:ascii="Verdana" w:hAnsi="Verdana"/>
          <w:sz w:val="20"/>
          <w:szCs w:val="20"/>
        </w:rPr>
        <w:t>SHAUMBRA 1: Oh ho, ho.</w:t>
      </w:r>
    </w:p>
    <w:p w:rsidR="003433E2" w:rsidRPr="003433E2" w:rsidRDefault="003433E2" w:rsidP="003433E2">
      <w:pPr>
        <w:spacing w:after="200"/>
        <w:jc w:val="both"/>
        <w:rPr>
          <w:sz w:val="20"/>
          <w:szCs w:val="20"/>
        </w:rPr>
      </w:pPr>
      <w:r w:rsidRPr="003433E2">
        <w:rPr>
          <w:rFonts w:ascii="Verdana" w:hAnsi="Verdana"/>
          <w:sz w:val="20"/>
          <w:szCs w:val="20"/>
        </w:rPr>
        <w:t>ADAMUS: Un bacio, un bacio. (si abbracciano) Grazie. Bene. Grazie. Bene. Dobbiamo … un Maestro ride. Deve ridere. Deve ridere. Bene.</w:t>
      </w:r>
    </w:p>
    <w:p w:rsidR="003433E2" w:rsidRPr="003433E2" w:rsidRDefault="003433E2" w:rsidP="003433E2">
      <w:pPr>
        <w:spacing w:after="200"/>
        <w:jc w:val="both"/>
        <w:rPr>
          <w:sz w:val="20"/>
          <w:szCs w:val="20"/>
        </w:rPr>
      </w:pPr>
      <w:r w:rsidRPr="003433E2">
        <w:rPr>
          <w:rFonts w:ascii="Verdana" w:hAnsi="Verdana"/>
          <w:sz w:val="20"/>
          <w:szCs w:val="20"/>
        </w:rPr>
        <w:t>Il prossimo. La stessa domanda. Cos’hai scoperto quest’anno? Bene, male, brutto, tutto. Cos’hai scoperto?</w:t>
      </w:r>
    </w:p>
    <w:p w:rsidR="003433E2" w:rsidRPr="003433E2" w:rsidRDefault="003433E2" w:rsidP="003433E2">
      <w:pPr>
        <w:spacing w:after="200"/>
        <w:jc w:val="both"/>
        <w:rPr>
          <w:sz w:val="20"/>
          <w:szCs w:val="20"/>
        </w:rPr>
      </w:pPr>
      <w:r w:rsidRPr="003433E2">
        <w:rPr>
          <w:rFonts w:ascii="Verdana" w:hAnsi="Verdana"/>
          <w:sz w:val="20"/>
          <w:szCs w:val="20"/>
        </w:rPr>
        <w:t>SUE: Vorrei raccontarti la storia di stamattina di fronte allo specchio dove una parte di me ha detto, “Voglio essere una rock star, proprio come Edith.”</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SUE: Lo sai. (risate e applausi) E …</w:t>
      </w:r>
    </w:p>
    <w:p w:rsidR="003433E2" w:rsidRPr="003433E2" w:rsidRDefault="003433E2" w:rsidP="003433E2">
      <w:pPr>
        <w:spacing w:after="200"/>
        <w:jc w:val="both"/>
        <w:rPr>
          <w:sz w:val="20"/>
          <w:szCs w:val="20"/>
        </w:rPr>
      </w:pPr>
      <w:r w:rsidRPr="003433E2">
        <w:rPr>
          <w:rFonts w:ascii="Verdana" w:hAnsi="Verdana"/>
          <w:sz w:val="20"/>
          <w:szCs w:val="20"/>
        </w:rPr>
        <w:t>ADAMUS: Guarda cosa ti sei creata, Edith. Ora in tutto il mondo ci sono persone che ora ti osservano e ti amano. Ora sono molto serio. Ti amano, Edith, perché rappresenti molti, le domande e i pericoli ma anche i progressi e la bella innocenza su quest’illuminazione. Essi sanno cos’hai affrontato e hanno visto le barriere che hai buttato giù. Davvero, sei un’icona e una rock star. Sì. (altri applausi)</w:t>
      </w:r>
    </w:p>
    <w:p w:rsidR="003433E2" w:rsidRPr="003433E2" w:rsidRDefault="003433E2" w:rsidP="003433E2">
      <w:pPr>
        <w:spacing w:after="200"/>
        <w:jc w:val="both"/>
        <w:rPr>
          <w:sz w:val="20"/>
          <w:szCs w:val="20"/>
        </w:rPr>
      </w:pPr>
      <w:r w:rsidRPr="003433E2">
        <w:rPr>
          <w:rFonts w:ascii="Verdana" w:hAnsi="Verdana"/>
          <w:sz w:val="20"/>
          <w:szCs w:val="20"/>
        </w:rPr>
        <w:t>SUE: Poi la risposta che è arrivata è che Io Sono.</w:t>
      </w:r>
    </w:p>
    <w:p w:rsidR="003433E2" w:rsidRPr="003433E2" w:rsidRDefault="003433E2" w:rsidP="003433E2">
      <w:pPr>
        <w:spacing w:after="200"/>
        <w:jc w:val="both"/>
        <w:rPr>
          <w:sz w:val="20"/>
          <w:szCs w:val="20"/>
        </w:rPr>
      </w:pPr>
      <w:r w:rsidRPr="003433E2">
        <w:rPr>
          <w:rFonts w:ascii="Verdana" w:hAnsi="Verdana"/>
          <w:sz w:val="20"/>
          <w:szCs w:val="20"/>
        </w:rPr>
        <w:t>ADAMUS: Io Sono.</w:t>
      </w:r>
    </w:p>
    <w:p w:rsidR="003433E2" w:rsidRPr="003433E2" w:rsidRDefault="003433E2" w:rsidP="003433E2">
      <w:pPr>
        <w:spacing w:after="200"/>
        <w:jc w:val="both"/>
        <w:rPr>
          <w:sz w:val="20"/>
          <w:szCs w:val="20"/>
        </w:rPr>
      </w:pPr>
      <w:r w:rsidRPr="003433E2">
        <w:rPr>
          <w:rFonts w:ascii="Verdana" w:hAnsi="Verdana"/>
          <w:sz w:val="20"/>
          <w:szCs w:val="20"/>
        </w:rPr>
        <w:t>SUE: Io Sono.</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lastRenderedPageBreak/>
        <w:t>SUE: Io Sono.</w:t>
      </w:r>
    </w:p>
    <w:p w:rsidR="003433E2" w:rsidRPr="003433E2" w:rsidRDefault="003433E2" w:rsidP="003433E2">
      <w:pPr>
        <w:spacing w:after="200"/>
        <w:jc w:val="both"/>
        <w:rPr>
          <w:sz w:val="20"/>
          <w:szCs w:val="20"/>
        </w:rPr>
      </w:pPr>
      <w:r w:rsidRPr="003433E2">
        <w:rPr>
          <w:rFonts w:ascii="Verdana" w:hAnsi="Verdana"/>
          <w:sz w:val="20"/>
          <w:szCs w:val="20"/>
        </w:rPr>
        <w:t>ADAMUS: Bene.</w:t>
      </w:r>
    </w:p>
    <w:p w:rsidR="003433E2" w:rsidRPr="003433E2" w:rsidRDefault="003433E2" w:rsidP="003433E2">
      <w:pPr>
        <w:spacing w:after="200"/>
        <w:jc w:val="both"/>
        <w:rPr>
          <w:sz w:val="20"/>
          <w:szCs w:val="20"/>
        </w:rPr>
      </w:pPr>
      <w:r w:rsidRPr="003433E2">
        <w:rPr>
          <w:rFonts w:ascii="Verdana" w:hAnsi="Verdana"/>
          <w:sz w:val="20"/>
          <w:szCs w:val="20"/>
        </w:rPr>
        <w:t>SUE: È, oh, per il mio …</w:t>
      </w:r>
    </w:p>
    <w:p w:rsidR="003433E2" w:rsidRPr="003433E2" w:rsidRDefault="003433E2" w:rsidP="003433E2">
      <w:pPr>
        <w:spacing w:after="200"/>
        <w:jc w:val="both"/>
        <w:rPr>
          <w:sz w:val="20"/>
          <w:szCs w:val="20"/>
        </w:rPr>
      </w:pPr>
      <w:r w:rsidRPr="003433E2">
        <w:rPr>
          <w:rFonts w:ascii="Verdana" w:hAnsi="Verdana"/>
          <w:sz w:val="20"/>
          <w:szCs w:val="20"/>
        </w:rPr>
        <w:t xml:space="preserve">ADAMUS: Quest’anno l’hai </w:t>
      </w:r>
      <w:r w:rsidRPr="003433E2">
        <w:rPr>
          <w:rFonts w:ascii="Verdana" w:hAnsi="Verdana"/>
          <w:i/>
          <w:iCs/>
          <w:sz w:val="20"/>
          <w:szCs w:val="20"/>
        </w:rPr>
        <w:t>sentito</w:t>
      </w:r>
      <w:r w:rsidRPr="003433E2">
        <w:rPr>
          <w:rFonts w:ascii="Verdana" w:hAnsi="Verdana"/>
          <w:sz w:val="20"/>
          <w:szCs w:val="20"/>
        </w:rPr>
        <w:t xml:space="preserve"> davvero?</w:t>
      </w:r>
    </w:p>
    <w:p w:rsidR="003433E2" w:rsidRPr="003433E2" w:rsidRDefault="003433E2" w:rsidP="003433E2">
      <w:pPr>
        <w:spacing w:after="200"/>
        <w:jc w:val="both"/>
        <w:rPr>
          <w:sz w:val="20"/>
          <w:szCs w:val="20"/>
        </w:rPr>
      </w:pPr>
      <w:r w:rsidRPr="003433E2">
        <w:rPr>
          <w:rFonts w:ascii="Verdana" w:hAnsi="Verdana"/>
          <w:sz w:val="20"/>
          <w:szCs w:val="20"/>
        </w:rPr>
        <w:t>SUE: Sì. Sì. Ho riso e sì, ho capito.</w:t>
      </w:r>
    </w:p>
    <w:p w:rsidR="003433E2" w:rsidRPr="003433E2" w:rsidRDefault="003433E2" w:rsidP="003433E2">
      <w:pPr>
        <w:spacing w:after="200"/>
        <w:jc w:val="both"/>
        <w:rPr>
          <w:sz w:val="20"/>
          <w:szCs w:val="20"/>
        </w:rPr>
      </w:pPr>
      <w:r w:rsidRPr="003433E2">
        <w:rPr>
          <w:rFonts w:ascii="Verdana" w:hAnsi="Verdana"/>
          <w:sz w:val="20"/>
          <w:szCs w:val="20"/>
        </w:rPr>
        <w:t>ADAMUS: Sì. Bene.</w:t>
      </w:r>
    </w:p>
    <w:p w:rsidR="003433E2" w:rsidRPr="003433E2" w:rsidRDefault="003433E2" w:rsidP="003433E2">
      <w:pPr>
        <w:spacing w:after="200"/>
        <w:jc w:val="both"/>
        <w:rPr>
          <w:sz w:val="20"/>
          <w:szCs w:val="20"/>
        </w:rPr>
      </w:pPr>
      <w:r w:rsidRPr="003433E2">
        <w:rPr>
          <w:rFonts w:ascii="Verdana" w:hAnsi="Verdana"/>
          <w:sz w:val="20"/>
          <w:szCs w:val="20"/>
        </w:rPr>
        <w:t>SUE: L’ho capito.</w:t>
      </w:r>
    </w:p>
    <w:p w:rsidR="003433E2" w:rsidRPr="003433E2" w:rsidRDefault="003433E2" w:rsidP="003433E2">
      <w:pPr>
        <w:spacing w:after="200"/>
        <w:jc w:val="both"/>
        <w:rPr>
          <w:sz w:val="20"/>
          <w:szCs w:val="20"/>
        </w:rPr>
      </w:pPr>
      <w:r w:rsidRPr="003433E2">
        <w:rPr>
          <w:rFonts w:ascii="Verdana" w:hAnsi="Verdana"/>
          <w:sz w:val="20"/>
          <w:szCs w:val="20"/>
        </w:rPr>
        <w:t>ADAMUS: Perché c’è l’Io Sono quello che Sono. (lo dice in modo piatto)</w:t>
      </w:r>
    </w:p>
    <w:p w:rsidR="003433E2" w:rsidRPr="003433E2" w:rsidRDefault="003433E2" w:rsidP="003433E2">
      <w:pPr>
        <w:spacing w:after="200"/>
        <w:jc w:val="both"/>
        <w:rPr>
          <w:sz w:val="20"/>
          <w:szCs w:val="20"/>
        </w:rPr>
      </w:pPr>
      <w:r w:rsidRPr="003433E2">
        <w:rPr>
          <w:rFonts w:ascii="Verdana" w:hAnsi="Verdana"/>
          <w:sz w:val="20"/>
          <w:szCs w:val="20"/>
        </w:rPr>
        <w:t xml:space="preserve">SUE: </w:t>
      </w:r>
      <w:proofErr w:type="spellStart"/>
      <w:r w:rsidRPr="003433E2">
        <w:rPr>
          <w:rFonts w:ascii="Verdana" w:hAnsi="Verdana"/>
          <w:sz w:val="20"/>
          <w:szCs w:val="20"/>
        </w:rPr>
        <w:t>Eh-eh</w:t>
      </w:r>
      <w:proofErr w:type="spellEnd"/>
      <w:r w:rsidRPr="003433E2">
        <w:rPr>
          <w:rFonts w:ascii="Verdana" w:hAnsi="Verdana"/>
          <w:sz w:val="20"/>
          <w:szCs w:val="20"/>
        </w:rPr>
        <w:t>. No.</w:t>
      </w:r>
    </w:p>
    <w:p w:rsidR="003433E2" w:rsidRPr="003433E2" w:rsidRDefault="003433E2" w:rsidP="003433E2">
      <w:pPr>
        <w:spacing w:after="200"/>
        <w:jc w:val="both"/>
        <w:rPr>
          <w:sz w:val="20"/>
          <w:szCs w:val="20"/>
        </w:rPr>
      </w:pPr>
      <w:r w:rsidRPr="003433E2">
        <w:rPr>
          <w:rFonts w:ascii="Verdana" w:hAnsi="Verdana"/>
          <w:sz w:val="20"/>
          <w:szCs w:val="20"/>
        </w:rPr>
        <w:t>ADAMUS: E poi c’è l’</w:t>
      </w:r>
      <w:r w:rsidRPr="003433E2">
        <w:rPr>
          <w:rFonts w:ascii="Verdana" w:hAnsi="Verdana"/>
          <w:i/>
          <w:iCs/>
          <w:sz w:val="20"/>
          <w:szCs w:val="20"/>
        </w:rPr>
        <w:t>Io Sono!!</w:t>
      </w:r>
      <w:r w:rsidRPr="003433E2">
        <w:rPr>
          <w:rFonts w:ascii="Verdana" w:hAnsi="Verdana"/>
          <w:sz w:val="20"/>
          <w:szCs w:val="20"/>
        </w:rPr>
        <w:t> Poi vuoi dire delle parole non perché sei cattiva ma piuttosto “F---! (risate) Boh! Perché non me l’hanno detto prima?! </w:t>
      </w:r>
      <w:r w:rsidRPr="003433E2">
        <w:rPr>
          <w:rFonts w:ascii="Verdana" w:hAnsi="Verdana"/>
          <w:i/>
          <w:iCs/>
          <w:sz w:val="20"/>
          <w:szCs w:val="20"/>
        </w:rPr>
        <w:t>Io Sono!</w:t>
      </w:r>
      <w:r w:rsidRPr="003433E2">
        <w:rPr>
          <w:rFonts w:ascii="Verdana" w:hAnsi="Verdana"/>
          <w:sz w:val="20"/>
          <w:szCs w:val="20"/>
        </w:rPr>
        <w:t xml:space="preserve">” Poi di colpo tutte le registrazioni partono alla velocità della luce e attraversano la mente e il corpo. Tu dici, “Oh! Mi ricordo quando </w:t>
      </w:r>
      <w:proofErr w:type="spellStart"/>
      <w:r w:rsidRPr="003433E2">
        <w:rPr>
          <w:rFonts w:ascii="Verdana" w:hAnsi="Verdana"/>
          <w:sz w:val="20"/>
          <w:szCs w:val="20"/>
        </w:rPr>
        <w:t>Adamus</w:t>
      </w:r>
      <w:proofErr w:type="spellEnd"/>
      <w:r w:rsidRPr="003433E2">
        <w:rPr>
          <w:rFonts w:ascii="Verdana" w:hAnsi="Verdana"/>
          <w:sz w:val="20"/>
          <w:szCs w:val="20"/>
        </w:rPr>
        <w:t xml:space="preserve"> si è rivolto a me parlando con la mia voce sul dire e diceva ‘Io ti ordino di servirmi.’ Allora pensavo che fosse molto stupido e ora lo capisco. Ricordo quando </w:t>
      </w:r>
      <w:proofErr w:type="spellStart"/>
      <w:r w:rsidRPr="003433E2">
        <w:rPr>
          <w:rFonts w:ascii="Verdana" w:hAnsi="Verdana"/>
          <w:sz w:val="20"/>
          <w:szCs w:val="20"/>
        </w:rPr>
        <w:t>Adamus</w:t>
      </w:r>
      <w:proofErr w:type="spellEnd"/>
      <w:r w:rsidRPr="003433E2">
        <w:rPr>
          <w:rFonts w:ascii="Verdana" w:hAnsi="Verdana"/>
          <w:sz w:val="20"/>
          <w:szCs w:val="20"/>
        </w:rPr>
        <w:t xml:space="preserve"> diceva ‘Io esisto,’ ed io pensavo, beh, pensavo che fosse la cosa più stupida di tutte. Il mio cane esiste. Sai, ora dico ‘Io esisto.’ Ora ci sono!”</w:t>
      </w:r>
    </w:p>
    <w:p w:rsidR="003433E2" w:rsidRPr="003433E2" w:rsidRDefault="003433E2" w:rsidP="003433E2">
      <w:pPr>
        <w:spacing w:after="200"/>
        <w:jc w:val="both"/>
        <w:rPr>
          <w:sz w:val="20"/>
          <w:szCs w:val="20"/>
        </w:rPr>
      </w:pPr>
      <w:r w:rsidRPr="003433E2">
        <w:rPr>
          <w:rFonts w:ascii="Verdana" w:hAnsi="Verdana"/>
          <w:sz w:val="20"/>
          <w:szCs w:val="20"/>
        </w:rPr>
        <w:t>SUE: Io esisto.</w:t>
      </w:r>
    </w:p>
    <w:p w:rsidR="003433E2" w:rsidRPr="003433E2" w:rsidRDefault="003433E2" w:rsidP="003433E2">
      <w:pPr>
        <w:spacing w:after="200"/>
        <w:jc w:val="both"/>
        <w:rPr>
          <w:sz w:val="20"/>
          <w:szCs w:val="20"/>
        </w:rPr>
      </w:pPr>
      <w:r w:rsidRPr="003433E2">
        <w:rPr>
          <w:rFonts w:ascii="Verdana" w:hAnsi="Verdana"/>
          <w:sz w:val="20"/>
          <w:szCs w:val="20"/>
        </w:rPr>
        <w:t>ADAMUS: “Ci sono!”</w:t>
      </w:r>
    </w:p>
    <w:p w:rsidR="003433E2" w:rsidRPr="003433E2" w:rsidRDefault="003433E2" w:rsidP="003433E2">
      <w:pPr>
        <w:spacing w:after="200"/>
        <w:jc w:val="both"/>
        <w:rPr>
          <w:sz w:val="20"/>
          <w:szCs w:val="20"/>
        </w:rPr>
      </w:pPr>
      <w:r w:rsidRPr="003433E2">
        <w:rPr>
          <w:rFonts w:ascii="Verdana" w:hAnsi="Verdana"/>
          <w:sz w:val="20"/>
          <w:szCs w:val="20"/>
        </w:rPr>
        <w:t>SUE: Sì.</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SUE: È bello urlare in macchina. (altre risate)</w:t>
      </w:r>
    </w:p>
    <w:p w:rsidR="003433E2" w:rsidRPr="003433E2" w:rsidRDefault="003433E2" w:rsidP="003433E2">
      <w:pPr>
        <w:spacing w:after="200"/>
        <w:jc w:val="both"/>
        <w:rPr>
          <w:sz w:val="20"/>
          <w:szCs w:val="20"/>
        </w:rPr>
      </w:pPr>
      <w:r w:rsidRPr="003433E2">
        <w:rPr>
          <w:rFonts w:ascii="Verdana" w:hAnsi="Verdana"/>
          <w:sz w:val="20"/>
          <w:szCs w:val="20"/>
        </w:rPr>
        <w:t>ADAMUS: È vero. È vero. Eccellente. Ok. Altri due. Che cosa hai scoperto quest'anno?</w:t>
      </w:r>
    </w:p>
    <w:p w:rsidR="003433E2" w:rsidRPr="003433E2" w:rsidRDefault="003433E2" w:rsidP="003433E2">
      <w:pPr>
        <w:spacing w:after="200"/>
        <w:jc w:val="both"/>
        <w:rPr>
          <w:sz w:val="20"/>
          <w:szCs w:val="20"/>
        </w:rPr>
      </w:pPr>
      <w:r w:rsidRPr="003433E2">
        <w:rPr>
          <w:rFonts w:ascii="Verdana" w:hAnsi="Verdana"/>
          <w:sz w:val="20"/>
          <w:szCs w:val="20"/>
        </w:rPr>
        <w:t>KERRI: Ho scoperto... ho scoperto che io conto, che posso amarmi e non ho bisogno di niente fuori di me.</w:t>
      </w:r>
    </w:p>
    <w:p w:rsidR="003433E2" w:rsidRPr="003433E2" w:rsidRDefault="003433E2" w:rsidP="003433E2">
      <w:pPr>
        <w:spacing w:after="200"/>
        <w:jc w:val="both"/>
        <w:rPr>
          <w:sz w:val="20"/>
          <w:szCs w:val="20"/>
          <w:lang w:val="en-US"/>
        </w:rPr>
      </w:pPr>
      <w:r w:rsidRPr="003433E2">
        <w:rPr>
          <w:rFonts w:ascii="Verdana" w:hAnsi="Verdana"/>
          <w:sz w:val="20"/>
          <w:szCs w:val="20"/>
          <w:lang w:val="en-US"/>
        </w:rPr>
        <w:t xml:space="preserve">ADAMUS: </w:t>
      </w:r>
      <w:proofErr w:type="spellStart"/>
      <w:r w:rsidRPr="003433E2">
        <w:rPr>
          <w:rFonts w:ascii="Verdana" w:hAnsi="Verdana"/>
          <w:sz w:val="20"/>
          <w:szCs w:val="20"/>
          <w:lang w:val="en-US"/>
        </w:rPr>
        <w:t>Maaakyo</w:t>
      </w:r>
      <w:proofErr w:type="spellEnd"/>
      <w:r w:rsidRPr="003433E2">
        <w:rPr>
          <w:rFonts w:ascii="Verdana" w:hAnsi="Verdana"/>
          <w:sz w:val="20"/>
          <w:szCs w:val="20"/>
          <w:lang w:val="en-US"/>
        </w:rPr>
        <w:t>!</w:t>
      </w:r>
    </w:p>
    <w:p w:rsidR="003433E2" w:rsidRPr="003433E2" w:rsidRDefault="003433E2" w:rsidP="003433E2">
      <w:pPr>
        <w:spacing w:after="200"/>
        <w:jc w:val="both"/>
        <w:rPr>
          <w:sz w:val="20"/>
          <w:szCs w:val="20"/>
          <w:lang w:val="en-US"/>
        </w:rPr>
      </w:pPr>
      <w:r w:rsidRPr="003433E2">
        <w:rPr>
          <w:rFonts w:ascii="Verdana" w:hAnsi="Verdana"/>
          <w:sz w:val="20"/>
          <w:szCs w:val="20"/>
          <w:lang w:val="en-US"/>
        </w:rPr>
        <w:t xml:space="preserve">KERRI: </w:t>
      </w:r>
      <w:proofErr w:type="spellStart"/>
      <w:r w:rsidRPr="003433E2">
        <w:rPr>
          <w:rFonts w:ascii="Verdana" w:hAnsi="Verdana"/>
          <w:sz w:val="20"/>
          <w:szCs w:val="20"/>
          <w:lang w:val="en-US"/>
        </w:rPr>
        <w:t>Cosa</w:t>
      </w:r>
      <w:proofErr w:type="spellEnd"/>
      <w:r w:rsidRPr="003433E2">
        <w:rPr>
          <w:rFonts w:ascii="Verdana" w:hAnsi="Verdana"/>
          <w:sz w:val="20"/>
          <w:szCs w:val="20"/>
          <w:lang w:val="en-US"/>
        </w:rPr>
        <w:t>?!</w:t>
      </w:r>
    </w:p>
    <w:p w:rsidR="003433E2" w:rsidRPr="003433E2" w:rsidRDefault="003433E2" w:rsidP="003433E2">
      <w:pPr>
        <w:spacing w:after="200"/>
        <w:jc w:val="both"/>
        <w:rPr>
          <w:sz w:val="20"/>
          <w:szCs w:val="20"/>
          <w:lang w:val="en-US"/>
        </w:rPr>
      </w:pPr>
      <w:r w:rsidRPr="003433E2">
        <w:rPr>
          <w:rFonts w:ascii="Verdana" w:hAnsi="Verdana"/>
          <w:sz w:val="20"/>
          <w:szCs w:val="20"/>
          <w:lang w:val="en-US"/>
        </w:rPr>
        <w:t xml:space="preserve">ADAMUS: </w:t>
      </w:r>
      <w:proofErr w:type="spellStart"/>
      <w:r w:rsidRPr="003433E2">
        <w:rPr>
          <w:rFonts w:ascii="Verdana" w:hAnsi="Verdana"/>
          <w:sz w:val="20"/>
          <w:szCs w:val="20"/>
          <w:lang w:val="en-US"/>
        </w:rPr>
        <w:t>Makyo</w:t>
      </w:r>
      <w:proofErr w:type="spellEnd"/>
      <w:r w:rsidRPr="003433E2">
        <w:rPr>
          <w:rFonts w:ascii="Verdana" w:hAnsi="Verdana"/>
          <w:sz w:val="20"/>
          <w:szCs w:val="20"/>
          <w:lang w:val="en-US"/>
        </w:rPr>
        <w:t>.</w:t>
      </w:r>
    </w:p>
    <w:p w:rsidR="003433E2" w:rsidRPr="003433E2" w:rsidRDefault="003433E2" w:rsidP="003433E2">
      <w:pPr>
        <w:spacing w:after="200"/>
        <w:jc w:val="both"/>
        <w:rPr>
          <w:sz w:val="20"/>
          <w:szCs w:val="20"/>
        </w:rPr>
      </w:pPr>
      <w:r w:rsidRPr="003433E2">
        <w:rPr>
          <w:rFonts w:ascii="Verdana" w:hAnsi="Verdana"/>
          <w:sz w:val="20"/>
          <w:szCs w:val="20"/>
        </w:rPr>
        <w:t>KERRI: Beh, è sempre meglio di “Non lo so!” (risate) Mi sono inventata qualcosa!! (risate e qualche applauso)</w:t>
      </w:r>
    </w:p>
    <w:p w:rsidR="003433E2" w:rsidRPr="003433E2" w:rsidRDefault="003433E2" w:rsidP="003433E2">
      <w:pPr>
        <w:spacing w:after="200"/>
        <w:jc w:val="both"/>
        <w:rPr>
          <w:sz w:val="20"/>
          <w:szCs w:val="20"/>
        </w:rPr>
      </w:pPr>
      <w:r w:rsidRPr="003433E2">
        <w:rPr>
          <w:rFonts w:ascii="Verdana" w:hAnsi="Verdana"/>
          <w:sz w:val="20"/>
          <w:szCs w:val="20"/>
        </w:rPr>
        <w:t>ADAMUS: Hai scoperto come aggirare le mie domande. Questo è bello.</w:t>
      </w:r>
    </w:p>
    <w:p w:rsidR="003433E2" w:rsidRPr="003433E2" w:rsidRDefault="003433E2" w:rsidP="003433E2">
      <w:pPr>
        <w:spacing w:after="200"/>
        <w:jc w:val="both"/>
        <w:rPr>
          <w:sz w:val="20"/>
          <w:szCs w:val="20"/>
        </w:rPr>
      </w:pPr>
      <w:r w:rsidRPr="003433E2">
        <w:rPr>
          <w:rFonts w:ascii="Verdana" w:hAnsi="Verdana"/>
          <w:sz w:val="20"/>
          <w:szCs w:val="20"/>
        </w:rPr>
        <w:t xml:space="preserve">KERRI: Io, io, </w:t>
      </w:r>
      <w:proofErr w:type="spellStart"/>
      <w:r w:rsidRPr="003433E2">
        <w:rPr>
          <w:rFonts w:ascii="Verdana" w:hAnsi="Verdana"/>
          <w:sz w:val="20"/>
          <w:szCs w:val="20"/>
        </w:rPr>
        <w:t>ohh</w:t>
      </w:r>
      <w:proofErr w:type="spellEnd"/>
      <w:r w:rsidRPr="003433E2">
        <w:rPr>
          <w:rFonts w:ascii="Verdana" w:hAnsi="Verdana"/>
          <w:sz w:val="20"/>
          <w:szCs w:val="20"/>
        </w:rPr>
        <w:t xml:space="preserve"> …</w:t>
      </w:r>
    </w:p>
    <w:p w:rsidR="003433E2" w:rsidRPr="003433E2" w:rsidRDefault="003433E2" w:rsidP="003433E2">
      <w:pPr>
        <w:spacing w:after="200"/>
        <w:jc w:val="both"/>
        <w:rPr>
          <w:sz w:val="20"/>
          <w:szCs w:val="20"/>
        </w:rPr>
      </w:pPr>
      <w:r w:rsidRPr="003433E2">
        <w:rPr>
          <w:rFonts w:ascii="Verdana" w:hAnsi="Verdana"/>
          <w:sz w:val="20"/>
          <w:szCs w:val="20"/>
        </w:rPr>
        <w:t>ADAMUS: Quindi (scrive sulla lavagna) “</w:t>
      </w:r>
      <w:proofErr w:type="spellStart"/>
      <w:r w:rsidRPr="003433E2">
        <w:rPr>
          <w:rFonts w:ascii="Verdana" w:hAnsi="Verdana"/>
          <w:sz w:val="20"/>
          <w:szCs w:val="20"/>
        </w:rPr>
        <w:t>Adamus</w:t>
      </w:r>
      <w:proofErr w:type="spellEnd"/>
      <w:r w:rsidRPr="003433E2">
        <w:rPr>
          <w:rFonts w:ascii="Verdana" w:hAnsi="Verdana"/>
          <w:sz w:val="20"/>
          <w:szCs w:val="20"/>
        </w:rPr>
        <w:t xml:space="preserve"> due volte.” Due volte. L'hai scoperto. Grande, gran bel risultato.</w:t>
      </w:r>
    </w:p>
    <w:p w:rsidR="003433E2" w:rsidRPr="003433E2" w:rsidRDefault="003433E2" w:rsidP="003433E2">
      <w:pPr>
        <w:spacing w:after="200"/>
        <w:jc w:val="both"/>
        <w:rPr>
          <w:sz w:val="20"/>
          <w:szCs w:val="20"/>
        </w:rPr>
      </w:pPr>
      <w:r w:rsidRPr="003433E2">
        <w:rPr>
          <w:rFonts w:ascii="Verdana" w:hAnsi="Verdana"/>
          <w:sz w:val="20"/>
          <w:szCs w:val="20"/>
        </w:rPr>
        <w:t>KERRI: Qual è stato il risultato?</w:t>
      </w:r>
    </w:p>
    <w:p w:rsidR="003433E2" w:rsidRPr="003433E2" w:rsidRDefault="003433E2" w:rsidP="003433E2">
      <w:pPr>
        <w:spacing w:after="200"/>
        <w:jc w:val="both"/>
        <w:rPr>
          <w:sz w:val="20"/>
          <w:szCs w:val="20"/>
        </w:rPr>
      </w:pPr>
      <w:r w:rsidRPr="003433E2">
        <w:rPr>
          <w:rFonts w:ascii="Verdana" w:hAnsi="Verdana"/>
          <w:sz w:val="20"/>
          <w:szCs w:val="20"/>
        </w:rPr>
        <w:t>ADAMUS: Aggirarmi. Invece di dire, “Non lo so” e dover andare in bagno.</w:t>
      </w:r>
    </w:p>
    <w:p w:rsidR="003433E2" w:rsidRPr="003433E2" w:rsidRDefault="003433E2" w:rsidP="003433E2">
      <w:pPr>
        <w:spacing w:after="200"/>
        <w:jc w:val="both"/>
        <w:rPr>
          <w:sz w:val="20"/>
          <w:szCs w:val="20"/>
        </w:rPr>
      </w:pPr>
      <w:r w:rsidRPr="003433E2">
        <w:rPr>
          <w:rFonts w:ascii="Verdana" w:hAnsi="Verdana"/>
          <w:sz w:val="20"/>
          <w:szCs w:val="20"/>
        </w:rPr>
        <w:t>KERRI: Non lo rifarò. Ho beccato tanta merda dalle signore.</w:t>
      </w:r>
    </w:p>
    <w:p w:rsidR="003433E2" w:rsidRPr="003433E2" w:rsidRDefault="003433E2" w:rsidP="003433E2">
      <w:pPr>
        <w:spacing w:after="200"/>
        <w:jc w:val="both"/>
        <w:rPr>
          <w:sz w:val="20"/>
          <w:szCs w:val="20"/>
        </w:rPr>
      </w:pPr>
      <w:r w:rsidRPr="003433E2">
        <w:rPr>
          <w:rFonts w:ascii="Verdana" w:hAnsi="Verdana"/>
          <w:sz w:val="20"/>
          <w:szCs w:val="20"/>
        </w:rPr>
        <w:lastRenderedPageBreak/>
        <w:t>ADAMUS: Sì.</w:t>
      </w:r>
    </w:p>
    <w:p w:rsidR="003433E2" w:rsidRPr="003433E2" w:rsidRDefault="003433E2" w:rsidP="003433E2">
      <w:pPr>
        <w:spacing w:after="200"/>
        <w:jc w:val="both"/>
        <w:rPr>
          <w:sz w:val="20"/>
          <w:szCs w:val="20"/>
        </w:rPr>
      </w:pPr>
      <w:r w:rsidRPr="003433E2">
        <w:rPr>
          <w:rFonts w:ascii="Verdana" w:hAnsi="Verdana"/>
          <w:sz w:val="20"/>
          <w:szCs w:val="20"/>
        </w:rPr>
        <w:t>KERRI: Le ho deluse.</w:t>
      </w:r>
    </w:p>
    <w:p w:rsidR="003433E2" w:rsidRPr="003433E2" w:rsidRDefault="003433E2" w:rsidP="003433E2">
      <w:pPr>
        <w:spacing w:after="200"/>
        <w:jc w:val="both"/>
        <w:rPr>
          <w:sz w:val="20"/>
          <w:szCs w:val="20"/>
        </w:rPr>
      </w:pPr>
      <w:r w:rsidRPr="003433E2">
        <w:rPr>
          <w:rFonts w:ascii="Verdana" w:hAnsi="Verdana"/>
          <w:sz w:val="20"/>
          <w:szCs w:val="20"/>
        </w:rPr>
        <w:t>ADAMUS: Sì, non è un gioco di parole ma sì. (risate)</w:t>
      </w:r>
    </w:p>
    <w:p w:rsidR="003433E2" w:rsidRPr="003433E2" w:rsidRDefault="003433E2" w:rsidP="003433E2">
      <w:pPr>
        <w:spacing w:after="200"/>
        <w:jc w:val="both"/>
        <w:rPr>
          <w:sz w:val="20"/>
          <w:szCs w:val="20"/>
        </w:rPr>
      </w:pPr>
      <w:r w:rsidRPr="003433E2">
        <w:rPr>
          <w:rFonts w:ascii="Verdana" w:hAnsi="Verdana"/>
          <w:sz w:val="20"/>
          <w:szCs w:val="20"/>
        </w:rPr>
        <w:t>ADAMUS: Sì. Bene. Almeno hai scoperto come …</w:t>
      </w:r>
    </w:p>
    <w:p w:rsidR="003433E2" w:rsidRPr="003433E2" w:rsidRDefault="003433E2" w:rsidP="003433E2">
      <w:pPr>
        <w:spacing w:after="200"/>
        <w:jc w:val="both"/>
        <w:rPr>
          <w:sz w:val="20"/>
          <w:szCs w:val="20"/>
        </w:rPr>
      </w:pPr>
      <w:r w:rsidRPr="003433E2">
        <w:rPr>
          <w:rFonts w:ascii="Verdana" w:hAnsi="Verdana"/>
          <w:sz w:val="20"/>
          <w:szCs w:val="20"/>
        </w:rPr>
        <w:t>KERRI: Almeno quello.</w:t>
      </w:r>
    </w:p>
    <w:p w:rsidR="003433E2" w:rsidRPr="003433E2" w:rsidRDefault="003433E2" w:rsidP="003433E2">
      <w:pPr>
        <w:spacing w:after="200"/>
        <w:jc w:val="both"/>
        <w:rPr>
          <w:sz w:val="20"/>
          <w:szCs w:val="20"/>
        </w:rPr>
      </w:pPr>
      <w:r w:rsidRPr="003433E2">
        <w:rPr>
          <w:rFonts w:ascii="Verdana" w:hAnsi="Verdana"/>
          <w:sz w:val="20"/>
          <w:szCs w:val="20"/>
        </w:rPr>
        <w:t>ADAMUS: … stare di fronte a un Maestro. Anche tu sei nel mio libro.</w:t>
      </w:r>
    </w:p>
    <w:p w:rsidR="003433E2" w:rsidRPr="003433E2" w:rsidRDefault="003433E2" w:rsidP="003433E2">
      <w:pPr>
        <w:spacing w:after="200"/>
        <w:jc w:val="both"/>
        <w:rPr>
          <w:sz w:val="20"/>
          <w:szCs w:val="20"/>
        </w:rPr>
      </w:pPr>
      <w:r w:rsidRPr="003433E2">
        <w:rPr>
          <w:rFonts w:ascii="Verdana" w:hAnsi="Verdana"/>
          <w:sz w:val="20"/>
          <w:szCs w:val="20"/>
        </w:rPr>
        <w:t>KERRI: Oh davvero?</w:t>
      </w:r>
    </w:p>
    <w:p w:rsidR="003433E2" w:rsidRPr="003433E2" w:rsidRDefault="003433E2" w:rsidP="003433E2">
      <w:pPr>
        <w:spacing w:after="200"/>
        <w:jc w:val="both"/>
        <w:rPr>
          <w:sz w:val="20"/>
          <w:szCs w:val="20"/>
        </w:rPr>
      </w:pPr>
      <w:r w:rsidRPr="003433E2">
        <w:rPr>
          <w:rFonts w:ascii="Verdana" w:hAnsi="Verdana"/>
          <w:sz w:val="20"/>
          <w:szCs w:val="20"/>
        </w:rPr>
        <w:t>ADAMUS: Sì, sì.</w:t>
      </w:r>
    </w:p>
    <w:p w:rsidR="003433E2" w:rsidRPr="003433E2" w:rsidRDefault="003433E2" w:rsidP="003433E2">
      <w:pPr>
        <w:spacing w:after="200"/>
        <w:jc w:val="both"/>
        <w:rPr>
          <w:sz w:val="20"/>
          <w:szCs w:val="20"/>
        </w:rPr>
      </w:pPr>
      <w:r w:rsidRPr="003433E2">
        <w:rPr>
          <w:rFonts w:ascii="Verdana" w:hAnsi="Verdana"/>
          <w:sz w:val="20"/>
          <w:szCs w:val="20"/>
        </w:rPr>
        <w:t xml:space="preserve">KERRI: Quella che preferisci, </w:t>
      </w:r>
      <w:proofErr w:type="spellStart"/>
      <w:r w:rsidRPr="003433E2">
        <w:rPr>
          <w:rFonts w:ascii="Verdana" w:hAnsi="Verdana"/>
          <w:sz w:val="20"/>
          <w:szCs w:val="20"/>
        </w:rPr>
        <w:t>huh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Sì. Oh, non l’ho detto … (altre risate)</w:t>
      </w:r>
    </w:p>
    <w:p w:rsidR="003433E2" w:rsidRPr="003433E2" w:rsidRDefault="003433E2" w:rsidP="003433E2">
      <w:pPr>
        <w:spacing w:after="200"/>
        <w:jc w:val="both"/>
        <w:rPr>
          <w:sz w:val="20"/>
          <w:szCs w:val="20"/>
        </w:rPr>
      </w:pPr>
      <w:r w:rsidRPr="003433E2">
        <w:rPr>
          <w:rFonts w:ascii="Verdana" w:hAnsi="Verdana"/>
          <w:sz w:val="20"/>
          <w:szCs w:val="20"/>
        </w:rPr>
        <w:t>KERRI: È una bugia. Non mentire.</w:t>
      </w:r>
    </w:p>
    <w:p w:rsidR="003433E2" w:rsidRPr="003433E2" w:rsidRDefault="003433E2" w:rsidP="003433E2">
      <w:pPr>
        <w:spacing w:after="200"/>
        <w:jc w:val="both"/>
        <w:rPr>
          <w:sz w:val="20"/>
          <w:szCs w:val="20"/>
        </w:rPr>
      </w:pPr>
      <w:r w:rsidRPr="003433E2">
        <w:rPr>
          <w:rFonts w:ascii="Verdana" w:hAnsi="Verdana"/>
          <w:sz w:val="20"/>
          <w:szCs w:val="20"/>
        </w:rPr>
        <w:t>ADAMUS: Me l'hai fatto dire.</w:t>
      </w:r>
    </w:p>
    <w:p w:rsidR="003433E2" w:rsidRPr="003433E2" w:rsidRDefault="003433E2" w:rsidP="003433E2">
      <w:pPr>
        <w:spacing w:after="200"/>
        <w:jc w:val="both"/>
        <w:rPr>
          <w:sz w:val="20"/>
          <w:szCs w:val="20"/>
        </w:rPr>
      </w:pPr>
      <w:r w:rsidRPr="003433E2">
        <w:rPr>
          <w:rFonts w:ascii="Verdana" w:hAnsi="Verdana"/>
          <w:sz w:val="20"/>
          <w:szCs w:val="20"/>
        </w:rPr>
        <w:t>KERRI: Giusto, giusto.</w:t>
      </w:r>
    </w:p>
    <w:p w:rsidR="003433E2" w:rsidRPr="003433E2" w:rsidRDefault="003433E2" w:rsidP="003433E2">
      <w:pPr>
        <w:spacing w:after="200"/>
        <w:jc w:val="both"/>
        <w:rPr>
          <w:sz w:val="20"/>
          <w:szCs w:val="20"/>
        </w:rPr>
      </w:pPr>
      <w:r w:rsidRPr="003433E2">
        <w:rPr>
          <w:rFonts w:ascii="Verdana" w:hAnsi="Verdana"/>
          <w:sz w:val="20"/>
          <w:szCs w:val="20"/>
        </w:rPr>
        <w:t>ADAMUS: Hai capito come stare davanti a un Maestro.</w:t>
      </w:r>
    </w:p>
    <w:p w:rsidR="003433E2" w:rsidRPr="003433E2" w:rsidRDefault="003433E2" w:rsidP="003433E2">
      <w:pPr>
        <w:spacing w:after="200"/>
        <w:jc w:val="both"/>
        <w:rPr>
          <w:sz w:val="20"/>
          <w:szCs w:val="20"/>
        </w:rPr>
      </w:pPr>
      <w:r w:rsidRPr="003433E2">
        <w:rPr>
          <w:rFonts w:ascii="Verdana" w:hAnsi="Verdana"/>
          <w:sz w:val="20"/>
          <w:szCs w:val="20"/>
        </w:rPr>
        <w:t>KERRI: Diavolo, sì.</w:t>
      </w:r>
    </w:p>
    <w:p w:rsidR="003433E2" w:rsidRPr="003433E2" w:rsidRDefault="003433E2" w:rsidP="003433E2">
      <w:pPr>
        <w:spacing w:after="200"/>
        <w:jc w:val="both"/>
        <w:rPr>
          <w:sz w:val="20"/>
          <w:szCs w:val="20"/>
        </w:rPr>
      </w:pPr>
      <w:r w:rsidRPr="003433E2">
        <w:rPr>
          <w:rFonts w:ascii="Verdana" w:hAnsi="Verdana"/>
          <w:sz w:val="20"/>
          <w:szCs w:val="20"/>
        </w:rPr>
        <w:t>ADAMUS: Sì che quindi …</w:t>
      </w:r>
    </w:p>
    <w:p w:rsidR="003433E2" w:rsidRPr="003433E2" w:rsidRDefault="003433E2" w:rsidP="003433E2">
      <w:pPr>
        <w:spacing w:after="200"/>
        <w:jc w:val="both"/>
        <w:rPr>
          <w:sz w:val="20"/>
          <w:szCs w:val="20"/>
        </w:rPr>
      </w:pPr>
      <w:r w:rsidRPr="003433E2">
        <w:rPr>
          <w:rFonts w:ascii="Verdana" w:hAnsi="Verdana"/>
          <w:sz w:val="20"/>
          <w:szCs w:val="20"/>
        </w:rPr>
        <w:t>KERRI: Io resisto.</w:t>
      </w:r>
    </w:p>
    <w:p w:rsidR="003433E2" w:rsidRPr="003433E2" w:rsidRDefault="003433E2" w:rsidP="003433E2">
      <w:pPr>
        <w:spacing w:after="200"/>
        <w:jc w:val="both"/>
        <w:rPr>
          <w:sz w:val="20"/>
          <w:szCs w:val="20"/>
        </w:rPr>
      </w:pPr>
      <w:r w:rsidRPr="003433E2">
        <w:rPr>
          <w:rFonts w:ascii="Verdana" w:hAnsi="Verdana"/>
          <w:sz w:val="20"/>
          <w:szCs w:val="20"/>
        </w:rPr>
        <w:t>ADAMUS: E quindi resisti per te.</w:t>
      </w:r>
    </w:p>
    <w:p w:rsidR="003433E2" w:rsidRPr="003433E2" w:rsidRDefault="003433E2" w:rsidP="003433E2">
      <w:pPr>
        <w:spacing w:after="200"/>
        <w:jc w:val="both"/>
        <w:rPr>
          <w:sz w:val="20"/>
          <w:szCs w:val="20"/>
        </w:rPr>
      </w:pPr>
      <w:r w:rsidRPr="003433E2">
        <w:rPr>
          <w:rFonts w:ascii="Verdana" w:hAnsi="Verdana"/>
          <w:sz w:val="20"/>
          <w:szCs w:val="20"/>
        </w:rPr>
        <w:t>KERRI: Sì.</w:t>
      </w:r>
    </w:p>
    <w:p w:rsidR="003433E2" w:rsidRPr="003433E2" w:rsidRDefault="003433E2" w:rsidP="003433E2">
      <w:pPr>
        <w:spacing w:after="200"/>
        <w:jc w:val="both"/>
        <w:rPr>
          <w:sz w:val="20"/>
          <w:szCs w:val="20"/>
        </w:rPr>
      </w:pPr>
      <w:r w:rsidRPr="003433E2">
        <w:rPr>
          <w:rFonts w:ascii="Verdana" w:hAnsi="Verdana"/>
          <w:sz w:val="20"/>
          <w:szCs w:val="20"/>
        </w:rPr>
        <w:t xml:space="preserve">ADAMUS: Sì. </w:t>
      </w:r>
      <w:proofErr w:type="spellStart"/>
      <w:r w:rsidRPr="003433E2">
        <w:rPr>
          <w:rFonts w:ascii="Verdana" w:hAnsi="Verdana"/>
          <w:sz w:val="20"/>
          <w:szCs w:val="20"/>
        </w:rPr>
        <w:t>Posso…</w:t>
      </w:r>
      <w:proofErr w:type="spellEnd"/>
      <w:r w:rsidRPr="003433E2">
        <w:rPr>
          <w:rFonts w:ascii="Verdana" w:hAnsi="Verdana"/>
          <w:sz w:val="20"/>
          <w:szCs w:val="20"/>
        </w:rPr>
        <w:t xml:space="preserve"> essere molto onesto?</w:t>
      </w:r>
    </w:p>
    <w:p w:rsidR="003433E2" w:rsidRPr="003433E2" w:rsidRDefault="003433E2" w:rsidP="003433E2">
      <w:pPr>
        <w:spacing w:after="200"/>
        <w:jc w:val="both"/>
        <w:rPr>
          <w:sz w:val="20"/>
          <w:szCs w:val="20"/>
        </w:rPr>
      </w:pPr>
      <w:r w:rsidRPr="003433E2">
        <w:rPr>
          <w:rFonts w:ascii="Verdana" w:hAnsi="Verdana"/>
          <w:sz w:val="20"/>
          <w:szCs w:val="20"/>
        </w:rPr>
        <w:t>KERRI: Oh cielo, sì, va bene.</w:t>
      </w:r>
    </w:p>
    <w:p w:rsidR="003433E2" w:rsidRPr="003433E2" w:rsidRDefault="003433E2" w:rsidP="003433E2">
      <w:pPr>
        <w:spacing w:after="200"/>
        <w:jc w:val="both"/>
        <w:rPr>
          <w:sz w:val="20"/>
          <w:szCs w:val="20"/>
        </w:rPr>
      </w:pPr>
      <w:r w:rsidRPr="003433E2">
        <w:rPr>
          <w:rFonts w:ascii="Verdana" w:hAnsi="Verdana"/>
          <w:sz w:val="20"/>
          <w:szCs w:val="20"/>
        </w:rPr>
        <w:t>ADAMUS: Oh cielo. Dovrebbero dire no e basta.</w:t>
      </w:r>
    </w:p>
    <w:p w:rsidR="003433E2" w:rsidRPr="003433E2" w:rsidRDefault="003433E2" w:rsidP="003433E2">
      <w:pPr>
        <w:spacing w:after="200"/>
        <w:jc w:val="both"/>
        <w:rPr>
          <w:sz w:val="20"/>
          <w:szCs w:val="20"/>
        </w:rPr>
      </w:pPr>
      <w:r w:rsidRPr="003433E2">
        <w:rPr>
          <w:rFonts w:ascii="Verdana" w:hAnsi="Verdana"/>
          <w:sz w:val="20"/>
          <w:szCs w:val="20"/>
        </w:rPr>
        <w:t>Tu hai imparato – e stai ancora imparando, stai ancora facendo pratica – hai imparato a resistere alla ragazzina impertinente …</w:t>
      </w:r>
    </w:p>
    <w:p w:rsidR="003433E2" w:rsidRPr="003433E2" w:rsidRDefault="003433E2" w:rsidP="003433E2">
      <w:pPr>
        <w:spacing w:after="200"/>
        <w:jc w:val="both"/>
        <w:rPr>
          <w:sz w:val="20"/>
          <w:szCs w:val="20"/>
        </w:rPr>
      </w:pPr>
      <w:r w:rsidRPr="003433E2">
        <w:rPr>
          <w:rFonts w:ascii="Verdana" w:hAnsi="Verdana"/>
          <w:sz w:val="20"/>
          <w:szCs w:val="20"/>
        </w:rPr>
        <w:t xml:space="preserve">KERRI: (sussurra) Oh, </w:t>
      </w:r>
      <w:proofErr w:type="spellStart"/>
      <w:r w:rsidRPr="003433E2">
        <w:rPr>
          <w:rFonts w:ascii="Verdana" w:hAnsi="Verdana"/>
          <w:sz w:val="20"/>
          <w:szCs w:val="20"/>
        </w:rPr>
        <w:t>vaffanculo</w:t>
      </w:r>
      <w:proofErr w:type="spellEnd"/>
      <w:r w:rsidRPr="003433E2">
        <w:rPr>
          <w:rFonts w:ascii="Verdana" w:hAnsi="Verdana"/>
          <w:sz w:val="20"/>
          <w:szCs w:val="20"/>
        </w:rPr>
        <w:t>. Ok, ma sì, grazie.</w:t>
      </w:r>
    </w:p>
    <w:p w:rsidR="003433E2" w:rsidRPr="003433E2" w:rsidRDefault="003433E2" w:rsidP="003433E2">
      <w:pPr>
        <w:spacing w:after="200"/>
        <w:jc w:val="both"/>
        <w:rPr>
          <w:sz w:val="20"/>
          <w:szCs w:val="20"/>
        </w:rPr>
      </w:pPr>
      <w:r w:rsidRPr="003433E2">
        <w:rPr>
          <w:rFonts w:ascii="Verdana" w:hAnsi="Verdana"/>
          <w:sz w:val="20"/>
          <w:szCs w:val="20"/>
        </w:rPr>
        <w:t>ADAMUS: … dentro di te. Hai imparato a non lasciare che quell'aspetto gestisca la tua vita.</w:t>
      </w:r>
    </w:p>
    <w:p w:rsidR="003433E2" w:rsidRPr="003433E2" w:rsidRDefault="003433E2" w:rsidP="003433E2">
      <w:pPr>
        <w:spacing w:after="200"/>
        <w:jc w:val="both"/>
        <w:rPr>
          <w:sz w:val="20"/>
          <w:szCs w:val="20"/>
        </w:rPr>
      </w:pPr>
      <w:r w:rsidRPr="003433E2">
        <w:rPr>
          <w:rFonts w:ascii="Verdana" w:hAnsi="Verdana"/>
          <w:sz w:val="20"/>
          <w:szCs w:val="20"/>
        </w:rPr>
        <w:t xml:space="preserve">KERRI: Ti ho detto di tacere – </w:t>
      </w:r>
      <w:proofErr w:type="spellStart"/>
      <w:r w:rsidRPr="003433E2">
        <w:rPr>
          <w:rFonts w:ascii="Verdana" w:hAnsi="Verdana"/>
          <w:sz w:val="20"/>
          <w:szCs w:val="20"/>
        </w:rPr>
        <w:t>S.T.F.U.</w:t>
      </w:r>
      <w:proofErr w:type="spellEnd"/>
      <w:r w:rsidRPr="003433E2">
        <w:rPr>
          <w:rFonts w:ascii="Verdana" w:hAnsi="Verdana"/>
          <w:sz w:val="20"/>
          <w:szCs w:val="20"/>
        </w:rPr>
        <w:t xml:space="preserve"> (</w:t>
      </w:r>
      <w:proofErr w:type="spellStart"/>
      <w:r w:rsidRPr="003433E2">
        <w:rPr>
          <w:rFonts w:ascii="Verdana" w:hAnsi="Verdana"/>
          <w:sz w:val="20"/>
          <w:szCs w:val="20"/>
        </w:rPr>
        <w:t>Shut</w:t>
      </w:r>
      <w:proofErr w:type="spellEnd"/>
      <w:r w:rsidRPr="003433E2">
        <w:rPr>
          <w:rFonts w:ascii="Verdana" w:hAnsi="Verdana"/>
          <w:sz w:val="20"/>
          <w:szCs w:val="20"/>
        </w:rPr>
        <w:t xml:space="preserve"> The </w:t>
      </w:r>
      <w:proofErr w:type="spellStart"/>
      <w:r w:rsidRPr="003433E2">
        <w:rPr>
          <w:rFonts w:ascii="Verdana" w:hAnsi="Verdana"/>
          <w:sz w:val="20"/>
          <w:szCs w:val="20"/>
        </w:rPr>
        <w:t>Fuck</w:t>
      </w:r>
      <w:proofErr w:type="spellEnd"/>
      <w:r w:rsidRPr="003433E2">
        <w:rPr>
          <w:rFonts w:ascii="Verdana" w:hAnsi="Verdana"/>
          <w:sz w:val="20"/>
          <w:szCs w:val="20"/>
        </w:rPr>
        <w:t xml:space="preserve"> Up) – mentre venivo qui. L'ho detto.</w:t>
      </w:r>
    </w:p>
    <w:p w:rsidR="003433E2" w:rsidRPr="003433E2" w:rsidRDefault="003433E2" w:rsidP="003433E2">
      <w:pPr>
        <w:spacing w:after="200"/>
        <w:jc w:val="both"/>
        <w:rPr>
          <w:sz w:val="20"/>
          <w:szCs w:val="20"/>
        </w:rPr>
      </w:pPr>
      <w:r w:rsidRPr="003433E2">
        <w:rPr>
          <w:rFonts w:ascii="Verdana" w:hAnsi="Verdana"/>
          <w:sz w:val="20"/>
          <w:szCs w:val="20"/>
        </w:rPr>
        <w:t>ADAMUS: Puoi dirlo ad alta voce.</w:t>
      </w:r>
    </w:p>
    <w:p w:rsidR="003433E2" w:rsidRPr="003433E2" w:rsidRDefault="003433E2" w:rsidP="003433E2">
      <w:pPr>
        <w:spacing w:after="200"/>
        <w:jc w:val="both"/>
        <w:rPr>
          <w:sz w:val="20"/>
          <w:szCs w:val="20"/>
        </w:rPr>
      </w:pPr>
      <w:r w:rsidRPr="003433E2">
        <w:rPr>
          <w:rFonts w:ascii="Verdana" w:hAnsi="Verdana"/>
          <w:sz w:val="20"/>
          <w:szCs w:val="20"/>
        </w:rPr>
        <w:t>KERRI: Allora chiudi quella boccaccia.</w:t>
      </w:r>
    </w:p>
    <w:p w:rsidR="003433E2" w:rsidRPr="003433E2" w:rsidRDefault="003433E2" w:rsidP="003433E2">
      <w:pPr>
        <w:spacing w:after="200"/>
        <w:jc w:val="both"/>
        <w:rPr>
          <w:sz w:val="20"/>
          <w:szCs w:val="20"/>
        </w:rPr>
      </w:pPr>
      <w:r w:rsidRPr="003433E2">
        <w:rPr>
          <w:rFonts w:ascii="Verdana" w:hAnsi="Verdana"/>
          <w:sz w:val="20"/>
          <w:szCs w:val="20"/>
        </w:rPr>
        <w:t>ADAMUS: Grazie.</w:t>
      </w:r>
    </w:p>
    <w:p w:rsidR="003433E2" w:rsidRPr="003433E2" w:rsidRDefault="003433E2" w:rsidP="003433E2">
      <w:pPr>
        <w:spacing w:after="200"/>
        <w:jc w:val="both"/>
        <w:rPr>
          <w:sz w:val="20"/>
          <w:szCs w:val="20"/>
        </w:rPr>
      </w:pPr>
      <w:r w:rsidRPr="003433E2">
        <w:rPr>
          <w:rFonts w:ascii="Verdana" w:hAnsi="Verdana"/>
          <w:sz w:val="20"/>
          <w:szCs w:val="20"/>
        </w:rPr>
        <w:t>KERRI: Non era roba mia.</w:t>
      </w:r>
    </w:p>
    <w:p w:rsidR="003433E2" w:rsidRPr="003433E2" w:rsidRDefault="003433E2" w:rsidP="003433E2">
      <w:pPr>
        <w:spacing w:after="200"/>
        <w:jc w:val="both"/>
        <w:rPr>
          <w:sz w:val="20"/>
          <w:szCs w:val="20"/>
        </w:rPr>
      </w:pPr>
      <w:r w:rsidRPr="003433E2">
        <w:rPr>
          <w:rFonts w:ascii="Verdana" w:hAnsi="Verdana"/>
          <w:sz w:val="20"/>
          <w:szCs w:val="20"/>
        </w:rPr>
        <w:t>ADAMUS: No, ma …</w:t>
      </w:r>
    </w:p>
    <w:p w:rsidR="003433E2" w:rsidRPr="003433E2" w:rsidRDefault="003433E2" w:rsidP="003433E2">
      <w:pPr>
        <w:spacing w:after="200"/>
        <w:jc w:val="both"/>
        <w:rPr>
          <w:sz w:val="20"/>
          <w:szCs w:val="20"/>
        </w:rPr>
      </w:pPr>
      <w:r w:rsidRPr="003433E2">
        <w:rPr>
          <w:rFonts w:ascii="Verdana" w:hAnsi="Verdana"/>
          <w:sz w:val="20"/>
          <w:szCs w:val="20"/>
        </w:rPr>
        <w:t>KERRI: Giusto?</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ADAMUS: È ciò che ti è servito per dire, finalmente, “Ora basta, Io Sono” e non lasciare che la ragazzina impertinente, viziata e molto ferita continui a gestire la tua vita. </w:t>
      </w:r>
    </w:p>
    <w:p w:rsidR="003433E2" w:rsidRPr="003433E2" w:rsidRDefault="003433E2" w:rsidP="003433E2">
      <w:pPr>
        <w:spacing w:after="200"/>
        <w:jc w:val="both"/>
        <w:rPr>
          <w:sz w:val="20"/>
          <w:szCs w:val="20"/>
        </w:rPr>
      </w:pPr>
      <w:r w:rsidRPr="003433E2">
        <w:rPr>
          <w:rFonts w:ascii="Verdana" w:hAnsi="Verdana"/>
          <w:sz w:val="20"/>
          <w:szCs w:val="20"/>
        </w:rPr>
        <w:t>KERRI: Ok. Grazie.</w:t>
      </w:r>
    </w:p>
    <w:p w:rsidR="003433E2" w:rsidRPr="003433E2" w:rsidRDefault="003433E2" w:rsidP="003433E2">
      <w:pPr>
        <w:spacing w:after="200"/>
        <w:jc w:val="both"/>
        <w:rPr>
          <w:sz w:val="20"/>
          <w:szCs w:val="20"/>
        </w:rPr>
      </w:pPr>
      <w:r w:rsidRPr="003433E2">
        <w:rPr>
          <w:rFonts w:ascii="Verdana" w:hAnsi="Verdana"/>
          <w:sz w:val="20"/>
          <w:szCs w:val="20"/>
        </w:rPr>
        <w:t xml:space="preserve">ADAMUS: Grazie. (qualche applauso) Non ti senti </w:t>
      </w:r>
      <w:proofErr w:type="spellStart"/>
      <w:r w:rsidRPr="003433E2">
        <w:rPr>
          <w:rFonts w:ascii="Verdana" w:hAnsi="Verdana"/>
          <w:sz w:val="20"/>
          <w:szCs w:val="20"/>
        </w:rPr>
        <w:t>bene…</w:t>
      </w:r>
      <w:proofErr w:type="spellEnd"/>
    </w:p>
    <w:p w:rsidR="003433E2" w:rsidRPr="003433E2" w:rsidRDefault="003433E2" w:rsidP="003433E2">
      <w:pPr>
        <w:spacing w:after="200"/>
        <w:jc w:val="both"/>
        <w:rPr>
          <w:sz w:val="20"/>
          <w:szCs w:val="20"/>
        </w:rPr>
      </w:pPr>
      <w:r w:rsidRPr="003433E2">
        <w:rPr>
          <w:rFonts w:ascii="Verdana" w:hAnsi="Verdana"/>
          <w:sz w:val="20"/>
          <w:szCs w:val="20"/>
        </w:rPr>
        <w:t>KERRI: Sì!</w:t>
      </w:r>
    </w:p>
    <w:p w:rsidR="003433E2" w:rsidRPr="003433E2" w:rsidRDefault="003433E2" w:rsidP="003433E2">
      <w:pPr>
        <w:spacing w:after="200"/>
        <w:jc w:val="both"/>
        <w:rPr>
          <w:sz w:val="20"/>
          <w:szCs w:val="20"/>
        </w:rPr>
      </w:pPr>
      <w:r w:rsidRPr="003433E2">
        <w:rPr>
          <w:rFonts w:ascii="Verdana" w:hAnsi="Verdana"/>
          <w:sz w:val="20"/>
          <w:szCs w:val="20"/>
        </w:rPr>
        <w:t>ADAMUS: … quando dici …</w:t>
      </w:r>
    </w:p>
    <w:p w:rsidR="003433E2" w:rsidRPr="003433E2" w:rsidRDefault="003433E2" w:rsidP="003433E2">
      <w:pPr>
        <w:spacing w:after="200"/>
        <w:jc w:val="both"/>
        <w:rPr>
          <w:sz w:val="20"/>
          <w:szCs w:val="20"/>
        </w:rPr>
      </w:pPr>
      <w:r w:rsidRPr="003433E2">
        <w:rPr>
          <w:rFonts w:ascii="Verdana" w:hAnsi="Verdana"/>
          <w:sz w:val="20"/>
          <w:szCs w:val="20"/>
        </w:rPr>
        <w:t>KERRI: Sapevo di essere monella e viziata. Io non...</w:t>
      </w:r>
    </w:p>
    <w:p w:rsidR="003433E2" w:rsidRPr="003433E2" w:rsidRDefault="003433E2" w:rsidP="003433E2">
      <w:pPr>
        <w:spacing w:after="200"/>
        <w:jc w:val="both"/>
        <w:rPr>
          <w:sz w:val="20"/>
          <w:szCs w:val="20"/>
        </w:rPr>
      </w:pPr>
      <w:r w:rsidRPr="003433E2">
        <w:rPr>
          <w:rFonts w:ascii="Verdana" w:hAnsi="Verdana"/>
          <w:sz w:val="20"/>
          <w:szCs w:val="20"/>
        </w:rPr>
        <w:t>ADAMUS: No, no, no, no. Fermati. Non sei così.</w:t>
      </w:r>
    </w:p>
    <w:p w:rsidR="003433E2" w:rsidRPr="003433E2" w:rsidRDefault="003433E2" w:rsidP="003433E2">
      <w:pPr>
        <w:spacing w:after="200"/>
        <w:jc w:val="both"/>
        <w:rPr>
          <w:sz w:val="20"/>
          <w:szCs w:val="20"/>
        </w:rPr>
      </w:pPr>
      <w:r w:rsidRPr="003433E2">
        <w:rPr>
          <w:rFonts w:ascii="Verdana" w:hAnsi="Verdana"/>
          <w:sz w:val="20"/>
          <w:szCs w:val="20"/>
        </w:rPr>
        <w:t>KERRI: Non lo sono più.</w:t>
      </w:r>
    </w:p>
    <w:p w:rsidR="003433E2" w:rsidRPr="003433E2" w:rsidRDefault="003433E2" w:rsidP="003433E2">
      <w:pPr>
        <w:spacing w:after="200"/>
        <w:jc w:val="both"/>
        <w:rPr>
          <w:sz w:val="20"/>
          <w:szCs w:val="20"/>
        </w:rPr>
      </w:pPr>
      <w:r w:rsidRPr="003433E2">
        <w:rPr>
          <w:rFonts w:ascii="Verdana" w:hAnsi="Verdana"/>
          <w:sz w:val="20"/>
          <w:szCs w:val="20"/>
        </w:rPr>
        <w:t>ADAMUS: Giusto.</w:t>
      </w:r>
    </w:p>
    <w:p w:rsidR="003433E2" w:rsidRPr="003433E2" w:rsidRDefault="003433E2" w:rsidP="003433E2">
      <w:pPr>
        <w:spacing w:after="200"/>
        <w:jc w:val="both"/>
        <w:rPr>
          <w:sz w:val="20"/>
          <w:szCs w:val="20"/>
        </w:rPr>
      </w:pPr>
      <w:r w:rsidRPr="003433E2">
        <w:rPr>
          <w:rFonts w:ascii="Verdana" w:hAnsi="Verdana"/>
          <w:sz w:val="20"/>
          <w:szCs w:val="20"/>
        </w:rPr>
        <w:t>KERRI: Io sapevo che …</w:t>
      </w:r>
    </w:p>
    <w:p w:rsidR="003433E2" w:rsidRPr="003433E2" w:rsidRDefault="003433E2" w:rsidP="003433E2">
      <w:pPr>
        <w:spacing w:after="200"/>
        <w:jc w:val="both"/>
        <w:rPr>
          <w:sz w:val="20"/>
          <w:szCs w:val="20"/>
        </w:rPr>
      </w:pPr>
      <w:r w:rsidRPr="003433E2">
        <w:rPr>
          <w:rFonts w:ascii="Verdana" w:hAnsi="Verdana"/>
          <w:sz w:val="20"/>
          <w:szCs w:val="20"/>
        </w:rPr>
        <w:t xml:space="preserve">ADAMUS: Che era quell'aspetto che gestiva la tua vita. in realtà la monella viziata era spaventata a morte dalla vita, era terrorizzata per ciò che il prossimo momento avrebbe portato con sé. Aveva paura di stare sola ma in compagnia di molti altri era sempre </w:t>
      </w:r>
      <w:proofErr w:type="spellStart"/>
      <w:r w:rsidRPr="003433E2">
        <w:rPr>
          <w:rFonts w:ascii="Verdana" w:hAnsi="Verdana"/>
          <w:sz w:val="20"/>
          <w:szCs w:val="20"/>
        </w:rPr>
        <w:t>infelice…</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KERRI: Gesù Cristo, continua così. Lascia uscire tutto, sai. (risate)</w:t>
      </w:r>
    </w:p>
    <w:p w:rsidR="003433E2" w:rsidRPr="003433E2" w:rsidRDefault="003433E2" w:rsidP="003433E2">
      <w:pPr>
        <w:spacing w:after="200"/>
        <w:jc w:val="both"/>
        <w:rPr>
          <w:sz w:val="20"/>
          <w:szCs w:val="20"/>
        </w:rPr>
      </w:pPr>
      <w:r w:rsidRPr="003433E2">
        <w:rPr>
          <w:rFonts w:ascii="Verdana" w:hAnsi="Verdana"/>
          <w:sz w:val="20"/>
          <w:szCs w:val="20"/>
        </w:rPr>
        <w:t>ADAMUS: Oggi Gesù è altrove. Sta facendo altro. Ci siamo solo tu ed io.</w:t>
      </w:r>
    </w:p>
    <w:p w:rsidR="003433E2" w:rsidRPr="003433E2" w:rsidRDefault="003433E2" w:rsidP="003433E2">
      <w:pPr>
        <w:spacing w:after="200"/>
        <w:jc w:val="both"/>
        <w:rPr>
          <w:sz w:val="20"/>
          <w:szCs w:val="20"/>
        </w:rPr>
      </w:pPr>
      <w:r w:rsidRPr="003433E2">
        <w:rPr>
          <w:rFonts w:ascii="Verdana" w:hAnsi="Verdana"/>
          <w:sz w:val="20"/>
          <w:szCs w:val="20"/>
        </w:rPr>
        <w:t xml:space="preserve">È una grande scoperta riuscire a dire, “Non ne ho più bisogno.” Amici miei, nella vostra vita non sono gli altri che vi fanno impazzire; siete voi. Non sono i membri della vostra famiglia né gli amici. Siete voi, siete </w:t>
      </w:r>
      <w:r w:rsidRPr="003433E2">
        <w:rPr>
          <w:rFonts w:ascii="Verdana" w:hAnsi="Verdana"/>
          <w:i/>
          <w:iCs/>
          <w:sz w:val="20"/>
          <w:szCs w:val="20"/>
        </w:rPr>
        <w:t>voi</w:t>
      </w:r>
      <w:r w:rsidRPr="003433E2">
        <w:rPr>
          <w:rFonts w:ascii="Verdana" w:hAnsi="Verdana"/>
          <w:sz w:val="20"/>
          <w:szCs w:val="20"/>
        </w:rPr>
        <w:t xml:space="preserve"> che vi state facendo impazzire.</w:t>
      </w:r>
    </w:p>
    <w:p w:rsidR="003433E2" w:rsidRPr="003433E2" w:rsidRDefault="003433E2" w:rsidP="003433E2">
      <w:pPr>
        <w:spacing w:after="200"/>
        <w:jc w:val="both"/>
        <w:rPr>
          <w:sz w:val="20"/>
          <w:szCs w:val="20"/>
        </w:rPr>
      </w:pPr>
      <w:r w:rsidRPr="003433E2">
        <w:rPr>
          <w:rFonts w:ascii="Verdana" w:hAnsi="Verdana"/>
          <w:sz w:val="20"/>
          <w:szCs w:val="20"/>
        </w:rPr>
        <w:t>Prima di tutto serve una certa chiarezza per riconoscere che ‘tu’ è composto di molte, molte cose. Ci sono molti, molti aspetti; quel ‘tu’ non è solo un gran casino pieno di nebbia e composto di tutte le diverse emozioni e sensazioni e pensieri e direzioni; ci sono molte facce diverse o raggi di te, ma non lasciare che la sfaccettatura o il raggio, in particolare se è un raggio disfunzionale di te gestisca lo spettacolo. Poi scopri che sei tu che gestisci lo spettacolo, a prescindere da tutto il resto.</w:t>
      </w:r>
    </w:p>
    <w:p w:rsidR="003433E2" w:rsidRPr="003433E2" w:rsidRDefault="003433E2" w:rsidP="003433E2">
      <w:pPr>
        <w:spacing w:after="200"/>
        <w:jc w:val="both"/>
        <w:rPr>
          <w:sz w:val="20"/>
          <w:szCs w:val="20"/>
        </w:rPr>
      </w:pPr>
      <w:r w:rsidRPr="003433E2">
        <w:rPr>
          <w:rFonts w:ascii="Verdana" w:hAnsi="Verdana"/>
          <w:sz w:val="20"/>
          <w:szCs w:val="20"/>
        </w:rPr>
        <w:t xml:space="preserve">Tu hai una determinazione pazzesca, hai un grande impeto e sei testarda e finalmente usi queste cose invece di lasciare che l'aspetto ti usi. È allora che le cose della tua vita cambieranno, mia cara amica. Forse puoi dire che non stai vivendo la passione della tua vita, ciò che vuoi davvero fare con le persone con cui vuoi farlo, con il livello di abbondanza perché lasciavi che quella piccola monella gestisse le cose. Adesso basta. </w:t>
      </w:r>
    </w:p>
    <w:p w:rsidR="003433E2" w:rsidRPr="003433E2" w:rsidRDefault="003433E2" w:rsidP="003433E2">
      <w:pPr>
        <w:spacing w:after="200"/>
        <w:jc w:val="both"/>
        <w:rPr>
          <w:sz w:val="20"/>
          <w:szCs w:val="20"/>
        </w:rPr>
      </w:pPr>
      <w:r w:rsidRPr="003433E2">
        <w:rPr>
          <w:rFonts w:ascii="Verdana" w:hAnsi="Verdana"/>
          <w:sz w:val="20"/>
          <w:szCs w:val="20"/>
        </w:rPr>
        <w:t>KERRI: Sai quante donne qui diranno, “Finalmente ha detto a quella stronza ciò che io volevo dirle!”</w:t>
      </w:r>
    </w:p>
    <w:p w:rsidR="003433E2" w:rsidRPr="003433E2" w:rsidRDefault="003433E2" w:rsidP="003433E2">
      <w:pPr>
        <w:spacing w:after="200"/>
        <w:jc w:val="both"/>
        <w:rPr>
          <w:sz w:val="20"/>
          <w:szCs w:val="20"/>
        </w:rPr>
      </w:pPr>
      <w:r w:rsidRPr="003433E2">
        <w:rPr>
          <w:rFonts w:ascii="Verdana" w:hAnsi="Verdana"/>
          <w:sz w:val="20"/>
          <w:szCs w:val="20"/>
        </w:rPr>
        <w:t>ADAMUS: (bene) Beh, anche gli uomini. (risate)</w:t>
      </w:r>
    </w:p>
    <w:p w:rsidR="003433E2" w:rsidRPr="003433E2" w:rsidRDefault="003433E2" w:rsidP="003433E2">
      <w:pPr>
        <w:spacing w:after="200"/>
        <w:jc w:val="both"/>
        <w:rPr>
          <w:sz w:val="20"/>
          <w:szCs w:val="20"/>
        </w:rPr>
      </w:pPr>
      <w:r w:rsidRPr="003433E2">
        <w:rPr>
          <w:rFonts w:ascii="Verdana" w:hAnsi="Verdana"/>
          <w:sz w:val="20"/>
          <w:szCs w:val="20"/>
        </w:rPr>
        <w:t xml:space="preserve">KERRI: Sì, esatto! Finalmente! </w:t>
      </w:r>
    </w:p>
    <w:p w:rsidR="003433E2" w:rsidRPr="003433E2" w:rsidRDefault="003433E2" w:rsidP="003433E2">
      <w:pPr>
        <w:spacing w:after="200"/>
        <w:jc w:val="both"/>
        <w:rPr>
          <w:sz w:val="20"/>
          <w:szCs w:val="20"/>
        </w:rPr>
      </w:pPr>
      <w:r w:rsidRPr="003433E2">
        <w:rPr>
          <w:rFonts w:ascii="Verdana" w:hAnsi="Verdana"/>
          <w:sz w:val="20"/>
          <w:szCs w:val="20"/>
        </w:rPr>
        <w:t>ADAMUS: Più gli uomini, penso.</w:t>
      </w:r>
    </w:p>
    <w:p w:rsidR="003433E2" w:rsidRPr="003433E2" w:rsidRDefault="003433E2" w:rsidP="003433E2">
      <w:pPr>
        <w:spacing w:after="200"/>
        <w:jc w:val="both"/>
        <w:rPr>
          <w:sz w:val="20"/>
          <w:szCs w:val="20"/>
        </w:rPr>
      </w:pPr>
      <w:r w:rsidRPr="003433E2">
        <w:rPr>
          <w:rFonts w:ascii="Verdana" w:hAnsi="Verdana"/>
          <w:sz w:val="20"/>
          <w:szCs w:val="20"/>
        </w:rPr>
        <w:t>KERRI: Oh beh, loro …</w:t>
      </w:r>
    </w:p>
    <w:p w:rsidR="003433E2" w:rsidRPr="003433E2" w:rsidRDefault="003433E2" w:rsidP="003433E2">
      <w:pPr>
        <w:spacing w:after="200"/>
        <w:jc w:val="both"/>
        <w:rPr>
          <w:sz w:val="20"/>
          <w:szCs w:val="20"/>
        </w:rPr>
      </w:pPr>
      <w:r w:rsidRPr="003433E2">
        <w:rPr>
          <w:rFonts w:ascii="Verdana" w:hAnsi="Verdana"/>
          <w:sz w:val="20"/>
          <w:szCs w:val="20"/>
        </w:rPr>
        <w:t>ADAMUS: Smettetela di annuire, signori. (altre risate) bene. Eccellente. Grazie. Oh, qui abbiamo dei gran passi avanti.</w:t>
      </w:r>
    </w:p>
    <w:p w:rsidR="003433E2" w:rsidRPr="003433E2" w:rsidRDefault="003433E2" w:rsidP="003433E2">
      <w:pPr>
        <w:spacing w:after="200"/>
        <w:jc w:val="both"/>
        <w:rPr>
          <w:sz w:val="20"/>
          <w:szCs w:val="20"/>
        </w:rPr>
      </w:pPr>
      <w:r w:rsidRPr="003433E2">
        <w:rPr>
          <w:rFonts w:ascii="Verdana" w:hAnsi="Verdana"/>
          <w:sz w:val="20"/>
          <w:szCs w:val="20"/>
        </w:rPr>
        <w:t>KERRI: Grazie.</w:t>
      </w:r>
    </w:p>
    <w:p w:rsidR="003433E2" w:rsidRPr="003433E2" w:rsidRDefault="003433E2" w:rsidP="003433E2">
      <w:pPr>
        <w:spacing w:after="200"/>
        <w:jc w:val="both"/>
        <w:rPr>
          <w:sz w:val="20"/>
          <w:szCs w:val="20"/>
        </w:rPr>
      </w:pPr>
      <w:r w:rsidRPr="003433E2">
        <w:rPr>
          <w:rFonts w:ascii="Verdana" w:hAnsi="Verdana"/>
          <w:sz w:val="20"/>
          <w:szCs w:val="20"/>
        </w:rPr>
        <w:lastRenderedPageBreak/>
        <w:t>ADAMUS: Sì. L’ultimo. Che cos'hai scoperto?</w:t>
      </w:r>
    </w:p>
    <w:p w:rsidR="003433E2" w:rsidRPr="003433E2" w:rsidRDefault="003433E2" w:rsidP="003433E2">
      <w:pPr>
        <w:spacing w:after="200"/>
        <w:jc w:val="both"/>
        <w:rPr>
          <w:sz w:val="20"/>
          <w:szCs w:val="20"/>
        </w:rPr>
      </w:pPr>
      <w:r w:rsidRPr="003433E2">
        <w:rPr>
          <w:rFonts w:ascii="Verdana" w:hAnsi="Verdana"/>
          <w:sz w:val="20"/>
          <w:szCs w:val="20"/>
        </w:rPr>
        <w:t>CAROL: La convergenza.</w:t>
      </w:r>
    </w:p>
    <w:p w:rsidR="003433E2" w:rsidRPr="003433E2" w:rsidRDefault="003433E2" w:rsidP="003433E2">
      <w:pPr>
        <w:spacing w:after="200"/>
        <w:jc w:val="both"/>
        <w:rPr>
          <w:sz w:val="20"/>
          <w:szCs w:val="20"/>
        </w:rPr>
      </w:pPr>
      <w:r w:rsidRPr="003433E2">
        <w:rPr>
          <w:rFonts w:ascii="Verdana" w:hAnsi="Verdana"/>
          <w:sz w:val="20"/>
          <w:szCs w:val="20"/>
        </w:rPr>
        <w:t>ADAMUS: La convergenza. Bene. Mi piace. Che cosa hai scoperto? Cosa è converso?</w:t>
      </w:r>
    </w:p>
    <w:p w:rsidR="003433E2" w:rsidRPr="003433E2" w:rsidRDefault="003433E2" w:rsidP="003433E2">
      <w:pPr>
        <w:spacing w:after="200"/>
        <w:jc w:val="both"/>
        <w:rPr>
          <w:sz w:val="20"/>
          <w:szCs w:val="20"/>
        </w:rPr>
      </w:pPr>
      <w:r w:rsidRPr="003433E2">
        <w:rPr>
          <w:rFonts w:ascii="Verdana" w:hAnsi="Verdana"/>
          <w:sz w:val="20"/>
          <w:szCs w:val="20"/>
        </w:rPr>
        <w:t xml:space="preserve">CAROL: Per descriverlo è come se ci fossero due sentieri che si stanno riunendo, quindi su uno c’è l'umano e sull'altro c'è il resto di me. I due sentieri si stanno riunendo. La prima cosa è che diventi consapevole che esiste un altro sentiero e sei consapevole che stanno convergendo. Non devi superarlo per passare sull’altro </w:t>
      </w:r>
      <w:proofErr w:type="spellStart"/>
      <w:r w:rsidRPr="003433E2">
        <w:rPr>
          <w:rFonts w:ascii="Verdana" w:hAnsi="Verdana"/>
          <w:sz w:val="20"/>
          <w:szCs w:val="20"/>
        </w:rPr>
        <w:t>o…si</w:t>
      </w:r>
      <w:proofErr w:type="spellEnd"/>
      <w:r w:rsidRPr="003433E2">
        <w:rPr>
          <w:rFonts w:ascii="Verdana" w:hAnsi="Verdana"/>
          <w:sz w:val="20"/>
          <w:szCs w:val="20"/>
        </w:rPr>
        <w:t xml:space="preserve"> stanno riunendo. Ora sono molto vicini, al punto che puoi prendere per mano l’altro sentiero.  </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CAROL: È fantastico!</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 xml:space="preserve">CAROL: All’inizio vi tenevate le mani in quel reame. Ora invece camminate come un umano, del tipo “Tienimi per mano sulla terra e camminiamo.” Ecco quanto sono vicini. Il punto è essere quello che si trova proprio qui e quando tu dici rilassatevi perché non è come dire, “Ok, devo fare qualcosa e bla-bla </w:t>
      </w:r>
      <w:proofErr w:type="spellStart"/>
      <w:r w:rsidRPr="003433E2">
        <w:rPr>
          <w:rFonts w:ascii="Verdana" w:hAnsi="Verdana"/>
          <w:sz w:val="20"/>
          <w:szCs w:val="20"/>
        </w:rPr>
        <w:t>bla-bla</w:t>
      </w:r>
      <w:proofErr w:type="spellEnd"/>
      <w:r w:rsidRPr="003433E2">
        <w:rPr>
          <w:rFonts w:ascii="Verdana" w:hAnsi="Verdana"/>
          <w:sz w:val="20"/>
          <w:szCs w:val="20"/>
        </w:rPr>
        <w:t xml:space="preserve"> …”</w:t>
      </w:r>
    </w:p>
    <w:p w:rsidR="003433E2" w:rsidRPr="003433E2" w:rsidRDefault="003433E2" w:rsidP="003433E2">
      <w:pPr>
        <w:spacing w:after="200"/>
        <w:jc w:val="both"/>
        <w:rPr>
          <w:sz w:val="20"/>
          <w:szCs w:val="20"/>
        </w:rPr>
      </w:pPr>
      <w:r w:rsidRPr="003433E2">
        <w:rPr>
          <w:rFonts w:ascii="Verdana" w:hAnsi="Verdana"/>
          <w:sz w:val="20"/>
          <w:szCs w:val="20"/>
        </w:rPr>
        <w:t>ADAMUS: Giusto.  Oh, c’è una certa tendenza a pensarla così.</w:t>
      </w:r>
    </w:p>
    <w:p w:rsidR="003433E2" w:rsidRPr="003433E2" w:rsidRDefault="003433E2" w:rsidP="003433E2">
      <w:pPr>
        <w:spacing w:after="200"/>
        <w:jc w:val="both"/>
        <w:rPr>
          <w:sz w:val="20"/>
          <w:szCs w:val="20"/>
        </w:rPr>
      </w:pPr>
      <w:r w:rsidRPr="003433E2">
        <w:rPr>
          <w:rFonts w:ascii="Verdana" w:hAnsi="Verdana"/>
          <w:sz w:val="20"/>
          <w:szCs w:val="20"/>
        </w:rPr>
        <w:t xml:space="preserve">CAROL: </w:t>
      </w:r>
      <w:proofErr w:type="spellStart"/>
      <w:r w:rsidRPr="003433E2">
        <w:rPr>
          <w:rFonts w:ascii="Verdana" w:hAnsi="Verdana"/>
          <w:sz w:val="20"/>
          <w:szCs w:val="20"/>
        </w:rPr>
        <w:t>Ohh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Sì, sì.</w:t>
      </w:r>
    </w:p>
    <w:p w:rsidR="003433E2" w:rsidRPr="003433E2" w:rsidRDefault="003433E2" w:rsidP="003433E2">
      <w:pPr>
        <w:spacing w:after="200"/>
        <w:jc w:val="both"/>
        <w:rPr>
          <w:sz w:val="20"/>
          <w:szCs w:val="20"/>
        </w:rPr>
      </w:pPr>
      <w:r w:rsidRPr="003433E2">
        <w:rPr>
          <w:rFonts w:ascii="Verdana" w:hAnsi="Verdana"/>
          <w:sz w:val="20"/>
          <w:szCs w:val="20"/>
        </w:rPr>
        <w:t>CAROL: Hai molto stress addosso. Tu invece dici no, è naturale. Sta convergendo. Vi state già tenendo la mano. Allora, dov'è il problema? Arrivate insieme a quel punto.</w:t>
      </w:r>
    </w:p>
    <w:p w:rsidR="003433E2" w:rsidRPr="003433E2" w:rsidRDefault="003433E2" w:rsidP="003433E2">
      <w:pPr>
        <w:spacing w:after="200"/>
        <w:jc w:val="both"/>
        <w:rPr>
          <w:sz w:val="20"/>
          <w:szCs w:val="20"/>
        </w:rPr>
      </w:pPr>
      <w:r w:rsidRPr="003433E2">
        <w:rPr>
          <w:rFonts w:ascii="Verdana" w:hAnsi="Verdana"/>
          <w:sz w:val="20"/>
          <w:szCs w:val="20"/>
        </w:rPr>
        <w:t xml:space="preserve">ADAMUS: Sì. La domanda è: quando smetterete di tenervi le mani e farete l'amore? </w:t>
      </w:r>
    </w:p>
    <w:p w:rsidR="003433E2" w:rsidRPr="003433E2" w:rsidRDefault="003433E2" w:rsidP="003433E2">
      <w:pPr>
        <w:spacing w:after="200"/>
        <w:jc w:val="both"/>
        <w:rPr>
          <w:sz w:val="20"/>
          <w:szCs w:val="20"/>
        </w:rPr>
      </w:pPr>
      <w:r w:rsidRPr="003433E2">
        <w:rPr>
          <w:rFonts w:ascii="Verdana" w:hAnsi="Verdana"/>
          <w:sz w:val="20"/>
          <w:szCs w:val="20"/>
        </w:rPr>
        <w:t>CAROL: Sì! È ciò che voglio sapere. Poi arriva la mente! La mente!(</w:t>
      </w:r>
      <w:proofErr w:type="spellStart"/>
      <w:r w:rsidRPr="003433E2">
        <w:rPr>
          <w:rFonts w:ascii="Verdana" w:hAnsi="Verdana"/>
          <w:sz w:val="20"/>
          <w:szCs w:val="20"/>
        </w:rPr>
        <w:t>Adamus</w:t>
      </w:r>
      <w:proofErr w:type="spellEnd"/>
      <w:r w:rsidRPr="003433E2">
        <w:rPr>
          <w:rFonts w:ascii="Verdana" w:hAnsi="Verdana"/>
          <w:sz w:val="20"/>
          <w:szCs w:val="20"/>
        </w:rPr>
        <w:t xml:space="preserve"> ridacchia) Se comincio così e non mi rilasso, la mente – “Cosa devo fare? Come lo faccio? Perché non mi amo? Perché non sono già illuminata?!” e poi, “Tu sei già illuminata.” Ed io giusto, giusto. Allora quando si realizza sulla Terra? Ma non forzare. Ecco.</w:t>
      </w:r>
    </w:p>
    <w:p w:rsidR="003433E2" w:rsidRPr="003433E2" w:rsidRDefault="003433E2" w:rsidP="003433E2">
      <w:pPr>
        <w:spacing w:after="200"/>
        <w:jc w:val="both"/>
        <w:rPr>
          <w:sz w:val="20"/>
          <w:szCs w:val="20"/>
        </w:rPr>
      </w:pPr>
      <w:r w:rsidRPr="003433E2">
        <w:rPr>
          <w:rFonts w:ascii="Verdana" w:hAnsi="Verdana"/>
          <w:sz w:val="20"/>
          <w:szCs w:val="20"/>
        </w:rPr>
        <w:t>ADAMUS: Credo che sarà un altro capitolo delle mie Memorie di un Maestro.</w:t>
      </w:r>
    </w:p>
    <w:p w:rsidR="003433E2" w:rsidRPr="003433E2" w:rsidRDefault="003433E2" w:rsidP="003433E2">
      <w:pPr>
        <w:spacing w:after="200"/>
        <w:jc w:val="both"/>
        <w:rPr>
          <w:sz w:val="20"/>
          <w:szCs w:val="20"/>
        </w:rPr>
      </w:pPr>
      <w:r w:rsidRPr="003433E2">
        <w:rPr>
          <w:rFonts w:ascii="Verdana" w:hAnsi="Verdana"/>
          <w:sz w:val="20"/>
          <w:szCs w:val="20"/>
        </w:rPr>
        <w:t>CAROL: Un capitolo? È tutto un libro!</w:t>
      </w:r>
    </w:p>
    <w:p w:rsidR="003433E2" w:rsidRPr="003433E2" w:rsidRDefault="003433E2" w:rsidP="003433E2">
      <w:pPr>
        <w:spacing w:after="200"/>
        <w:jc w:val="both"/>
        <w:rPr>
          <w:sz w:val="20"/>
          <w:szCs w:val="20"/>
        </w:rPr>
      </w:pPr>
      <w:r w:rsidRPr="003433E2">
        <w:rPr>
          <w:rFonts w:ascii="Verdana" w:hAnsi="Verdana"/>
          <w:sz w:val="20"/>
          <w:szCs w:val="20"/>
        </w:rPr>
        <w:t>ADAMUS: Sai, “Dal Tenersi Per Mano al Fare l’Amore.”</w:t>
      </w:r>
    </w:p>
    <w:p w:rsidR="003433E2" w:rsidRPr="003433E2" w:rsidRDefault="003433E2" w:rsidP="003433E2">
      <w:pPr>
        <w:spacing w:after="200"/>
        <w:jc w:val="both"/>
        <w:rPr>
          <w:sz w:val="20"/>
          <w:szCs w:val="20"/>
        </w:rPr>
      </w:pPr>
      <w:r w:rsidRPr="003433E2">
        <w:rPr>
          <w:rFonts w:ascii="Verdana" w:hAnsi="Verdana"/>
          <w:sz w:val="20"/>
          <w:szCs w:val="20"/>
        </w:rPr>
        <w:t>CAROL: Sì!</w:t>
      </w:r>
    </w:p>
    <w:p w:rsidR="003433E2" w:rsidRPr="003433E2" w:rsidRDefault="003433E2" w:rsidP="003433E2">
      <w:pPr>
        <w:spacing w:after="200"/>
        <w:jc w:val="both"/>
        <w:rPr>
          <w:sz w:val="20"/>
          <w:szCs w:val="20"/>
        </w:rPr>
      </w:pPr>
      <w:r w:rsidRPr="003433E2">
        <w:rPr>
          <w:rFonts w:ascii="Verdana" w:hAnsi="Verdana"/>
          <w:sz w:val="20"/>
          <w:szCs w:val="20"/>
        </w:rPr>
        <w:t>ADAMUS: E farlo, permettere il grande passo.</w:t>
      </w:r>
    </w:p>
    <w:p w:rsidR="003433E2" w:rsidRPr="003433E2" w:rsidRDefault="003433E2" w:rsidP="003433E2">
      <w:pPr>
        <w:spacing w:after="200"/>
        <w:jc w:val="both"/>
        <w:rPr>
          <w:sz w:val="20"/>
          <w:szCs w:val="20"/>
        </w:rPr>
      </w:pPr>
      <w:r w:rsidRPr="003433E2">
        <w:rPr>
          <w:rFonts w:ascii="Verdana" w:hAnsi="Verdana"/>
          <w:sz w:val="20"/>
          <w:szCs w:val="20"/>
        </w:rPr>
        <w:t>CAROL: Sì.</w:t>
      </w:r>
    </w:p>
    <w:p w:rsidR="003433E2" w:rsidRPr="003433E2" w:rsidRDefault="003433E2" w:rsidP="003433E2">
      <w:pPr>
        <w:spacing w:after="200"/>
        <w:jc w:val="both"/>
        <w:rPr>
          <w:sz w:val="20"/>
          <w:szCs w:val="20"/>
        </w:rPr>
      </w:pPr>
      <w:r w:rsidRPr="003433E2">
        <w:rPr>
          <w:rFonts w:ascii="Verdana" w:hAnsi="Verdana"/>
          <w:sz w:val="20"/>
          <w:szCs w:val="20"/>
        </w:rPr>
        <w:t>ADAMUS: Parlo di amarti, è chiaro.</w:t>
      </w:r>
    </w:p>
    <w:p w:rsidR="003433E2" w:rsidRPr="003433E2" w:rsidRDefault="003433E2" w:rsidP="003433E2">
      <w:pPr>
        <w:spacing w:after="200"/>
        <w:jc w:val="both"/>
        <w:rPr>
          <w:sz w:val="20"/>
          <w:szCs w:val="20"/>
        </w:rPr>
      </w:pPr>
      <w:r w:rsidRPr="003433E2">
        <w:rPr>
          <w:rFonts w:ascii="Verdana" w:hAnsi="Verdana"/>
          <w:sz w:val="20"/>
          <w:szCs w:val="20"/>
        </w:rPr>
        <w:t>CAROL: Amarti. Certo.</w:t>
      </w:r>
    </w:p>
    <w:p w:rsidR="003433E2" w:rsidRPr="003433E2" w:rsidRDefault="003433E2" w:rsidP="003433E2">
      <w:pPr>
        <w:spacing w:after="200"/>
        <w:jc w:val="both"/>
        <w:rPr>
          <w:sz w:val="20"/>
          <w:szCs w:val="20"/>
        </w:rPr>
      </w:pPr>
      <w:r w:rsidRPr="003433E2">
        <w:rPr>
          <w:rFonts w:ascii="Verdana" w:hAnsi="Verdana"/>
          <w:sz w:val="20"/>
          <w:szCs w:val="20"/>
        </w:rPr>
        <w:t xml:space="preserve">ADAMUS: Puoi tenerti per mano per molto tempo, ma dopo un po' dici avanti, sai. </w:t>
      </w:r>
    </w:p>
    <w:p w:rsidR="003433E2" w:rsidRPr="003433E2" w:rsidRDefault="003433E2" w:rsidP="003433E2">
      <w:pPr>
        <w:spacing w:after="200"/>
        <w:jc w:val="both"/>
        <w:rPr>
          <w:sz w:val="20"/>
          <w:szCs w:val="20"/>
        </w:rPr>
      </w:pPr>
      <w:r w:rsidRPr="003433E2">
        <w:rPr>
          <w:rFonts w:ascii="Verdana" w:hAnsi="Verdana"/>
          <w:sz w:val="20"/>
          <w:szCs w:val="20"/>
        </w:rPr>
        <w:t>CAROL: Sì. È – lo sai, datti una mossa!</w:t>
      </w:r>
    </w:p>
    <w:p w:rsidR="003433E2" w:rsidRPr="003433E2" w:rsidRDefault="003433E2" w:rsidP="003433E2">
      <w:pPr>
        <w:spacing w:after="200"/>
        <w:jc w:val="both"/>
        <w:rPr>
          <w:sz w:val="20"/>
          <w:szCs w:val="20"/>
        </w:rPr>
      </w:pPr>
      <w:r w:rsidRPr="003433E2">
        <w:rPr>
          <w:rFonts w:ascii="Verdana" w:hAnsi="Verdana"/>
          <w:sz w:val="20"/>
          <w:szCs w:val="20"/>
        </w:rPr>
        <w:t>ADAMUS: Tutte parole, azione zero. Sì.</w:t>
      </w:r>
    </w:p>
    <w:p w:rsidR="003433E2" w:rsidRPr="003433E2" w:rsidRDefault="003433E2" w:rsidP="003433E2">
      <w:pPr>
        <w:spacing w:after="200"/>
        <w:jc w:val="both"/>
        <w:rPr>
          <w:sz w:val="20"/>
          <w:szCs w:val="20"/>
        </w:rPr>
      </w:pPr>
      <w:r w:rsidRPr="003433E2">
        <w:rPr>
          <w:rFonts w:ascii="Verdana" w:hAnsi="Verdana"/>
          <w:sz w:val="20"/>
          <w:szCs w:val="20"/>
        </w:rPr>
        <w:t>CAROL: Ok! (ridacchiano)</w:t>
      </w:r>
    </w:p>
    <w:p w:rsidR="003433E2" w:rsidRPr="003433E2" w:rsidRDefault="003433E2" w:rsidP="003433E2">
      <w:pPr>
        <w:spacing w:after="200"/>
        <w:jc w:val="both"/>
        <w:rPr>
          <w:sz w:val="20"/>
          <w:szCs w:val="20"/>
        </w:rPr>
      </w:pPr>
      <w:r w:rsidRPr="003433E2">
        <w:rPr>
          <w:rFonts w:ascii="Verdana" w:hAnsi="Verdana"/>
          <w:sz w:val="20"/>
          <w:szCs w:val="20"/>
        </w:rPr>
        <w:lastRenderedPageBreak/>
        <w:t>ADAMUS: Tutto pensare e nessuna integrazione.</w:t>
      </w:r>
    </w:p>
    <w:p w:rsidR="003433E2" w:rsidRPr="003433E2" w:rsidRDefault="003433E2" w:rsidP="003433E2">
      <w:pPr>
        <w:spacing w:after="200"/>
        <w:jc w:val="both"/>
        <w:rPr>
          <w:sz w:val="20"/>
          <w:szCs w:val="20"/>
        </w:rPr>
      </w:pPr>
      <w:r w:rsidRPr="003433E2">
        <w:rPr>
          <w:rFonts w:ascii="Verdana" w:hAnsi="Verdana"/>
          <w:sz w:val="20"/>
          <w:szCs w:val="20"/>
        </w:rPr>
        <w:t>CAROL: Che ne dici almeno di baciarsi?!</w:t>
      </w:r>
    </w:p>
    <w:p w:rsidR="003433E2" w:rsidRPr="003433E2" w:rsidRDefault="003433E2" w:rsidP="003433E2">
      <w:pPr>
        <w:spacing w:after="200"/>
        <w:jc w:val="both"/>
        <w:rPr>
          <w:sz w:val="20"/>
          <w:szCs w:val="20"/>
        </w:rPr>
      </w:pPr>
      <w:r w:rsidRPr="003433E2">
        <w:rPr>
          <w:rFonts w:ascii="Verdana" w:hAnsi="Verdana"/>
          <w:sz w:val="20"/>
          <w:szCs w:val="20"/>
        </w:rPr>
        <w:t>ADAMUS: Sì, Sì.</w:t>
      </w:r>
    </w:p>
    <w:p w:rsidR="003433E2" w:rsidRPr="003433E2" w:rsidRDefault="003433E2" w:rsidP="003433E2">
      <w:pPr>
        <w:spacing w:after="200"/>
        <w:jc w:val="both"/>
        <w:rPr>
          <w:sz w:val="20"/>
          <w:szCs w:val="20"/>
        </w:rPr>
      </w:pPr>
      <w:r w:rsidRPr="003433E2">
        <w:rPr>
          <w:rFonts w:ascii="Verdana" w:hAnsi="Verdana"/>
          <w:sz w:val="20"/>
          <w:szCs w:val="20"/>
        </w:rPr>
        <w:t>CAROL: Qualcosa!</w:t>
      </w:r>
    </w:p>
    <w:p w:rsidR="003433E2" w:rsidRPr="003433E2" w:rsidRDefault="003433E2" w:rsidP="003433E2">
      <w:pPr>
        <w:spacing w:after="200"/>
        <w:jc w:val="both"/>
        <w:rPr>
          <w:sz w:val="20"/>
          <w:szCs w:val="20"/>
        </w:rPr>
      </w:pPr>
      <w:r w:rsidRPr="003433E2">
        <w:rPr>
          <w:rFonts w:ascii="Verdana" w:hAnsi="Verdana"/>
          <w:sz w:val="20"/>
          <w:szCs w:val="20"/>
        </w:rPr>
        <w:t>ADAMUS: Bene.</w:t>
      </w:r>
    </w:p>
    <w:p w:rsidR="003433E2" w:rsidRPr="003433E2" w:rsidRDefault="003433E2" w:rsidP="003433E2">
      <w:pPr>
        <w:spacing w:after="200"/>
        <w:jc w:val="both"/>
        <w:rPr>
          <w:sz w:val="20"/>
          <w:szCs w:val="20"/>
        </w:rPr>
      </w:pPr>
      <w:r w:rsidRPr="003433E2">
        <w:rPr>
          <w:rFonts w:ascii="Verdana" w:hAnsi="Verdana"/>
          <w:sz w:val="20"/>
          <w:szCs w:val="20"/>
        </w:rPr>
        <w:t>CAROL: Sì.</w:t>
      </w:r>
    </w:p>
    <w:p w:rsidR="003433E2" w:rsidRPr="003433E2" w:rsidRDefault="003433E2" w:rsidP="003433E2">
      <w:pPr>
        <w:spacing w:after="200"/>
        <w:jc w:val="both"/>
        <w:rPr>
          <w:sz w:val="20"/>
          <w:szCs w:val="20"/>
        </w:rPr>
      </w:pPr>
      <w:r w:rsidRPr="003433E2">
        <w:rPr>
          <w:rFonts w:ascii="Verdana" w:hAnsi="Verdana"/>
          <w:sz w:val="20"/>
          <w:szCs w:val="20"/>
        </w:rPr>
        <w:t>ADAMUS: Eccellente. Mi piace. Amo questa storia. Bene.</w:t>
      </w:r>
    </w:p>
    <w:p w:rsidR="003433E2" w:rsidRPr="003433E2" w:rsidRDefault="003433E2" w:rsidP="003433E2">
      <w:pPr>
        <w:spacing w:after="200"/>
        <w:jc w:val="both"/>
        <w:rPr>
          <w:sz w:val="20"/>
          <w:szCs w:val="20"/>
        </w:rPr>
      </w:pPr>
      <w:r w:rsidRPr="003433E2">
        <w:rPr>
          <w:rFonts w:ascii="Verdana" w:hAnsi="Verdana"/>
          <w:b/>
          <w:bCs/>
          <w:i/>
          <w:iCs/>
          <w:sz w:val="20"/>
          <w:szCs w:val="20"/>
        </w:rPr>
        <w:t>~ 3° Domanda – Cosa Vorresti Aver Scoperto?</w:t>
      </w:r>
    </w:p>
    <w:p w:rsidR="003433E2" w:rsidRPr="003433E2" w:rsidRDefault="003433E2" w:rsidP="003433E2">
      <w:pPr>
        <w:spacing w:after="200"/>
        <w:jc w:val="both"/>
        <w:rPr>
          <w:sz w:val="20"/>
          <w:szCs w:val="20"/>
        </w:rPr>
      </w:pPr>
      <w:r w:rsidRPr="003433E2">
        <w:rPr>
          <w:rFonts w:ascii="Verdana" w:hAnsi="Verdana"/>
          <w:sz w:val="20"/>
          <w:szCs w:val="20"/>
        </w:rPr>
        <w:t>Ok, la prossima domanda e questa è una domanda importante – che vi guida e vi porta al prossimo segmento. Che cosa vorreste avere scoperto che non è accaduto? Che cosa vorreste avere scoperto ma non l'avete fatto?  Hm. Ah.</w:t>
      </w:r>
    </w:p>
    <w:p w:rsidR="003433E2" w:rsidRPr="003433E2" w:rsidRDefault="003433E2" w:rsidP="003433E2">
      <w:pPr>
        <w:spacing w:after="200"/>
        <w:jc w:val="both"/>
        <w:rPr>
          <w:sz w:val="20"/>
          <w:szCs w:val="20"/>
        </w:rPr>
      </w:pPr>
      <w:r w:rsidRPr="003433E2">
        <w:rPr>
          <w:rFonts w:ascii="Verdana" w:hAnsi="Verdana"/>
          <w:sz w:val="20"/>
          <w:szCs w:val="20"/>
        </w:rPr>
        <w:t xml:space="preserve">JANE: </w:t>
      </w:r>
      <w:proofErr w:type="spellStart"/>
      <w:r w:rsidRPr="003433E2">
        <w:rPr>
          <w:rFonts w:ascii="Verdana" w:hAnsi="Verdana"/>
          <w:sz w:val="20"/>
          <w:szCs w:val="20"/>
        </w:rPr>
        <w:t>Ahhh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(sussurra) Inventati qualcosa. Fingi. (qualcuno ride)</w:t>
      </w:r>
    </w:p>
    <w:p w:rsidR="003433E2" w:rsidRPr="003433E2" w:rsidRDefault="003433E2" w:rsidP="003433E2">
      <w:pPr>
        <w:spacing w:after="200"/>
        <w:jc w:val="both"/>
        <w:rPr>
          <w:sz w:val="20"/>
          <w:szCs w:val="20"/>
        </w:rPr>
      </w:pPr>
      <w:r w:rsidRPr="003433E2">
        <w:rPr>
          <w:rFonts w:ascii="Verdana" w:hAnsi="Verdana"/>
          <w:sz w:val="20"/>
          <w:szCs w:val="20"/>
        </w:rPr>
        <w:t>JANE: Vorrei avere scoperto ciò che ho scoperto, ma prima.</w:t>
      </w:r>
    </w:p>
    <w:p w:rsidR="003433E2" w:rsidRPr="003433E2" w:rsidRDefault="003433E2" w:rsidP="003433E2">
      <w:pPr>
        <w:spacing w:after="200"/>
        <w:jc w:val="both"/>
        <w:rPr>
          <w:sz w:val="20"/>
          <w:szCs w:val="20"/>
        </w:rPr>
      </w:pPr>
      <w:r w:rsidRPr="003433E2">
        <w:rPr>
          <w:rFonts w:ascii="Verdana" w:hAnsi="Verdana"/>
          <w:sz w:val="20"/>
          <w:szCs w:val="20"/>
        </w:rPr>
        <w:t xml:space="preserve">ADAMUS: Sì. Mi piace. Mi piace. Sì. È un po' zen. Sì. Sì. Vorresti aver… quanto prima? </w:t>
      </w:r>
    </w:p>
    <w:p w:rsidR="003433E2" w:rsidRPr="003433E2" w:rsidRDefault="003433E2" w:rsidP="003433E2">
      <w:pPr>
        <w:spacing w:after="200"/>
        <w:jc w:val="both"/>
        <w:rPr>
          <w:sz w:val="20"/>
          <w:szCs w:val="20"/>
        </w:rPr>
      </w:pPr>
      <w:r w:rsidRPr="003433E2">
        <w:rPr>
          <w:rFonts w:ascii="Verdana" w:hAnsi="Verdana"/>
          <w:sz w:val="20"/>
          <w:szCs w:val="20"/>
        </w:rPr>
        <w:t>JANE: Vite e vite.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w:t>
      </w:r>
    </w:p>
    <w:p w:rsidR="003433E2" w:rsidRPr="003433E2" w:rsidRDefault="003433E2" w:rsidP="003433E2">
      <w:pPr>
        <w:spacing w:after="200"/>
        <w:jc w:val="both"/>
        <w:rPr>
          <w:sz w:val="20"/>
          <w:szCs w:val="20"/>
        </w:rPr>
      </w:pPr>
      <w:r w:rsidRPr="003433E2">
        <w:rPr>
          <w:rFonts w:ascii="Verdana" w:hAnsi="Verdana"/>
          <w:sz w:val="20"/>
          <w:szCs w:val="20"/>
        </w:rPr>
        <w:t>ADAMUS: Perché?</w:t>
      </w:r>
    </w:p>
    <w:p w:rsidR="003433E2" w:rsidRPr="003433E2" w:rsidRDefault="003433E2" w:rsidP="003433E2">
      <w:pPr>
        <w:spacing w:after="200"/>
        <w:jc w:val="both"/>
        <w:rPr>
          <w:sz w:val="20"/>
          <w:szCs w:val="20"/>
        </w:rPr>
      </w:pPr>
      <w:r w:rsidRPr="003433E2">
        <w:rPr>
          <w:rFonts w:ascii="Verdana" w:hAnsi="Verdana"/>
          <w:sz w:val="20"/>
          <w:szCs w:val="20"/>
        </w:rPr>
        <w:t>JANE: Perché mi sarei goduta molto di più la vita.</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Ahhh</w:t>
      </w:r>
      <w:proofErr w:type="spellEnd"/>
      <w:r w:rsidRPr="003433E2">
        <w:rPr>
          <w:rFonts w:ascii="Verdana" w:hAnsi="Verdana"/>
          <w:sz w:val="20"/>
          <w:szCs w:val="20"/>
        </w:rPr>
        <w:t xml:space="preserve">! Mi piace. Mi piace. Hai riscaldato il cuore di </w:t>
      </w:r>
      <w:proofErr w:type="spellStart"/>
      <w:r w:rsidRPr="003433E2">
        <w:rPr>
          <w:rFonts w:ascii="Verdana" w:hAnsi="Verdana"/>
          <w:sz w:val="20"/>
          <w:szCs w:val="20"/>
        </w:rPr>
        <w:t>Cauldre</w:t>
      </w:r>
      <w:proofErr w:type="spellEnd"/>
      <w:r w:rsidRPr="003433E2">
        <w:rPr>
          <w:rFonts w:ascii="Verdana" w:hAnsi="Verdana"/>
          <w:sz w:val="20"/>
          <w:szCs w:val="20"/>
        </w:rPr>
        <w:t>.  Sopra ha una bella verruca. (qualcuno ride) Sì. Non perché c'è una gara, non perché cercavi di battere gli altri illuminandoti per prima o altro ma perché ti saresti goduta un po' di più la vita.</w:t>
      </w:r>
    </w:p>
    <w:p w:rsidR="003433E2" w:rsidRPr="003433E2" w:rsidRDefault="003433E2" w:rsidP="003433E2">
      <w:pPr>
        <w:spacing w:after="200"/>
        <w:jc w:val="both"/>
        <w:rPr>
          <w:sz w:val="20"/>
          <w:szCs w:val="20"/>
        </w:rPr>
      </w:pPr>
      <w:r w:rsidRPr="003433E2">
        <w:rPr>
          <w:rFonts w:ascii="Verdana" w:hAnsi="Verdana"/>
          <w:sz w:val="20"/>
          <w:szCs w:val="20"/>
        </w:rPr>
        <w:t>Ora ti guardi indietro e dici, “Beh, mi sono anche divertita, ho fatto tutte queste cose folli, tutti quei momenti di pazzia e tutto lo stress e la paura.” In modo contorto, però, ti sei divertita altrimenti non l’avresti fatto. Sì.</w:t>
      </w:r>
    </w:p>
    <w:p w:rsidR="003433E2" w:rsidRPr="003433E2" w:rsidRDefault="003433E2" w:rsidP="003433E2">
      <w:pPr>
        <w:spacing w:after="200"/>
        <w:jc w:val="both"/>
        <w:rPr>
          <w:sz w:val="20"/>
          <w:szCs w:val="20"/>
        </w:rPr>
      </w:pPr>
      <w:r w:rsidRPr="003433E2">
        <w:rPr>
          <w:rFonts w:ascii="Verdana" w:hAnsi="Verdana"/>
          <w:sz w:val="20"/>
          <w:szCs w:val="20"/>
        </w:rPr>
        <w:t>JANE: È vero.</w:t>
      </w:r>
    </w:p>
    <w:p w:rsidR="003433E2" w:rsidRPr="003433E2" w:rsidRDefault="003433E2" w:rsidP="003433E2">
      <w:pPr>
        <w:spacing w:after="200"/>
        <w:jc w:val="both"/>
        <w:rPr>
          <w:sz w:val="20"/>
          <w:szCs w:val="20"/>
        </w:rPr>
      </w:pPr>
      <w:r w:rsidRPr="003433E2">
        <w:rPr>
          <w:rFonts w:ascii="Verdana" w:hAnsi="Verdana"/>
          <w:sz w:val="20"/>
          <w:szCs w:val="20"/>
        </w:rPr>
        <w:t xml:space="preserve">ADAMUS: È vero sì, fino a un certo punto ma poi il tempo passa. Ci si annoia. </w:t>
      </w:r>
    </w:p>
    <w:p w:rsidR="003433E2" w:rsidRPr="003433E2" w:rsidRDefault="003433E2" w:rsidP="003433E2">
      <w:pPr>
        <w:spacing w:after="200"/>
        <w:jc w:val="both"/>
        <w:rPr>
          <w:sz w:val="20"/>
          <w:szCs w:val="20"/>
        </w:rPr>
      </w:pPr>
      <w:r w:rsidRPr="003433E2">
        <w:rPr>
          <w:rFonts w:ascii="Verdana" w:hAnsi="Verdana"/>
          <w:sz w:val="20"/>
          <w:szCs w:val="20"/>
        </w:rPr>
        <w:t>Una parte del... della vita umana offre moltissimo, ma parte della sfida sta nel fatto che tendete a entrare nei modelli, nei solchi già tracciati e continuate a ripeterli.  Poi le persone dicono, “Non so come uscirne. Non lo so. A quel punto aspettano e basta e non succede niente se non che scavano un solco più ampio.” Ci vuole un umano molto coraggioso, audace, oltraggioso e impavido per dire, “Adesso basta. Adesso basta. Non ne posso più.”</w:t>
      </w:r>
    </w:p>
    <w:p w:rsidR="003433E2" w:rsidRPr="003433E2" w:rsidRDefault="003433E2" w:rsidP="003433E2">
      <w:pPr>
        <w:spacing w:after="200"/>
        <w:jc w:val="both"/>
        <w:rPr>
          <w:sz w:val="20"/>
          <w:szCs w:val="20"/>
        </w:rPr>
      </w:pPr>
      <w:r w:rsidRPr="003433E2">
        <w:rPr>
          <w:rFonts w:ascii="Verdana" w:hAnsi="Verdana"/>
          <w:sz w:val="20"/>
          <w:szCs w:val="20"/>
        </w:rPr>
        <w:t xml:space="preserve">Succede che tu dici ‘adesso basta’ ma poi accade una cosa strana e cioè il sé umano, il piccolo sé entra scalciando e dice, “Beh, ora devo fare qualcosa.” No, l'hai già fatto dicendo ‘adesso basta’. Quando lo dici seriamente, quando è proprio ciò che intendi – “Adesso basta” – potresti dire che ciò modifica tutto il tuo quoziente o la tua quantità di coscienza; la quantità di coscienza cui sei in grado di attingere e che usi della tua vita quotidiana. È come un grande, enorme magnete che attrae l'energia. Porta dentro l'energia che nella tua vita modifica in automatico tutte queste cose. </w:t>
      </w:r>
    </w:p>
    <w:p w:rsidR="003433E2" w:rsidRPr="003433E2" w:rsidRDefault="003433E2" w:rsidP="003433E2">
      <w:pPr>
        <w:spacing w:after="200"/>
        <w:jc w:val="both"/>
        <w:rPr>
          <w:sz w:val="20"/>
          <w:szCs w:val="20"/>
        </w:rPr>
      </w:pPr>
      <w:r w:rsidRPr="003433E2">
        <w:rPr>
          <w:rFonts w:ascii="Verdana" w:hAnsi="Verdana"/>
          <w:sz w:val="20"/>
          <w:szCs w:val="20"/>
        </w:rPr>
        <w:t>Ora, molto spesso il piccolo umano dice, “Sì, ma non è successo – </w:t>
      </w:r>
      <w:r w:rsidRPr="003433E2">
        <w:rPr>
          <w:rFonts w:ascii="Verdana" w:hAnsi="Verdana"/>
          <w:i/>
          <w:iCs/>
          <w:sz w:val="20"/>
          <w:szCs w:val="20"/>
        </w:rPr>
        <w:t>schiocca le dita</w:t>
      </w:r>
      <w:r w:rsidRPr="003433E2">
        <w:rPr>
          <w:rFonts w:ascii="Verdana" w:hAnsi="Verdana"/>
          <w:sz w:val="20"/>
          <w:szCs w:val="20"/>
        </w:rPr>
        <w:t xml:space="preserve"> –così.” Beh, no. A volte accade in un modo armonioso. A volte si devono allineare molte altre energie e </w:t>
      </w:r>
      <w:r w:rsidRPr="003433E2">
        <w:rPr>
          <w:rFonts w:ascii="Verdana" w:hAnsi="Verdana"/>
          <w:sz w:val="20"/>
          <w:szCs w:val="20"/>
        </w:rPr>
        <w:lastRenderedPageBreak/>
        <w:t>molte altre dimensioni e anche molte altre persone. Il vero Maestro, però, fa un respiro profondo e dice, “Il mio lavoro è concluso. Io mi sono preso quell'impegno profondo. Ho detto adesso basta e quindi mi aspetto che tutto cambi ed io non devo fare altro che godermi la vita.</w:t>
      </w:r>
    </w:p>
    <w:p w:rsidR="003433E2" w:rsidRPr="003433E2" w:rsidRDefault="003433E2" w:rsidP="003433E2">
      <w:pPr>
        <w:spacing w:after="200"/>
        <w:jc w:val="both"/>
        <w:rPr>
          <w:sz w:val="20"/>
          <w:szCs w:val="20"/>
        </w:rPr>
      </w:pPr>
      <w:r w:rsidRPr="003433E2">
        <w:rPr>
          <w:rFonts w:ascii="Verdana" w:hAnsi="Verdana"/>
          <w:sz w:val="20"/>
          <w:szCs w:val="20"/>
        </w:rPr>
        <w:t>JANE: Sì.</w:t>
      </w:r>
    </w:p>
    <w:p w:rsidR="003433E2" w:rsidRPr="003433E2" w:rsidRDefault="003433E2" w:rsidP="003433E2">
      <w:pPr>
        <w:spacing w:after="200"/>
        <w:jc w:val="both"/>
        <w:rPr>
          <w:sz w:val="20"/>
          <w:szCs w:val="20"/>
        </w:rPr>
      </w:pPr>
      <w:r w:rsidRPr="003433E2">
        <w:rPr>
          <w:rFonts w:ascii="Verdana" w:hAnsi="Verdana"/>
          <w:sz w:val="20"/>
          <w:szCs w:val="20"/>
        </w:rPr>
        <w:t>ADAMUS: Che bello. Per favore, sì, goditi la vita.</w:t>
      </w:r>
    </w:p>
    <w:p w:rsidR="003433E2" w:rsidRPr="003433E2" w:rsidRDefault="003433E2" w:rsidP="003433E2">
      <w:pPr>
        <w:spacing w:after="200"/>
        <w:jc w:val="both"/>
        <w:rPr>
          <w:sz w:val="20"/>
          <w:szCs w:val="20"/>
        </w:rPr>
      </w:pPr>
      <w:r w:rsidRPr="003433E2">
        <w:rPr>
          <w:rFonts w:ascii="Verdana" w:hAnsi="Verdana"/>
          <w:sz w:val="20"/>
          <w:szCs w:val="20"/>
        </w:rPr>
        <w:t>JANE: Sì. Grazie.</w:t>
      </w:r>
    </w:p>
    <w:p w:rsidR="003433E2" w:rsidRPr="003433E2" w:rsidRDefault="003433E2" w:rsidP="003433E2">
      <w:pPr>
        <w:spacing w:after="200"/>
        <w:jc w:val="both"/>
        <w:rPr>
          <w:sz w:val="20"/>
          <w:szCs w:val="20"/>
        </w:rPr>
      </w:pPr>
      <w:r w:rsidRPr="003433E2">
        <w:rPr>
          <w:rFonts w:ascii="Verdana" w:hAnsi="Verdana"/>
          <w:sz w:val="20"/>
          <w:szCs w:val="20"/>
        </w:rPr>
        <w:t>ADAMUS: Certo. Grazie. (applausi)</w:t>
      </w:r>
    </w:p>
    <w:p w:rsidR="003433E2" w:rsidRPr="003433E2" w:rsidRDefault="003433E2" w:rsidP="003433E2">
      <w:pPr>
        <w:spacing w:after="200"/>
        <w:jc w:val="both"/>
        <w:rPr>
          <w:sz w:val="20"/>
          <w:szCs w:val="20"/>
        </w:rPr>
      </w:pPr>
      <w:r w:rsidRPr="003433E2">
        <w:rPr>
          <w:rFonts w:ascii="Verdana" w:hAnsi="Verdana"/>
          <w:sz w:val="20"/>
          <w:szCs w:val="20"/>
        </w:rPr>
        <w:t>Cosa vi piacerebbe avere scoperto nella Serie della Scoperta? Avete ancora questa possibilità. Ci rimangono 47 minuti per scoprirlo. Che cosa vorreste avere scoperto? (la persona cui Linda porge il microfono fa una smorfia) Lei è solo il messaggero con il microfono.</w:t>
      </w:r>
    </w:p>
    <w:p w:rsidR="003433E2" w:rsidRPr="003433E2" w:rsidRDefault="003433E2" w:rsidP="003433E2">
      <w:pPr>
        <w:spacing w:after="200"/>
        <w:jc w:val="both"/>
        <w:rPr>
          <w:sz w:val="20"/>
          <w:szCs w:val="20"/>
        </w:rPr>
      </w:pPr>
      <w:r w:rsidRPr="003433E2">
        <w:rPr>
          <w:rFonts w:ascii="Verdana" w:hAnsi="Verdana"/>
          <w:sz w:val="20"/>
          <w:szCs w:val="20"/>
        </w:rPr>
        <w:t>Vi fermo per un attimo, perché qui cominciate a pensare troppo. Riuscite a sentire solo l'energia, almeno per un attimo? È quasi frizzante. È molto bello, qui è così reale e spero proprio che chi ci osserva lo senta. Sì. Ok.</w:t>
      </w:r>
    </w:p>
    <w:p w:rsidR="003433E2" w:rsidRPr="003433E2" w:rsidRDefault="003433E2" w:rsidP="003433E2">
      <w:pPr>
        <w:spacing w:after="200"/>
        <w:jc w:val="both"/>
        <w:rPr>
          <w:sz w:val="20"/>
          <w:szCs w:val="20"/>
        </w:rPr>
      </w:pPr>
      <w:r w:rsidRPr="003433E2">
        <w:rPr>
          <w:rFonts w:ascii="Verdana" w:hAnsi="Verdana"/>
          <w:sz w:val="20"/>
          <w:szCs w:val="20"/>
        </w:rPr>
        <w:t>SUSAN: Vorrei avere scoperto prima la mia libertà.</w:t>
      </w:r>
    </w:p>
    <w:p w:rsidR="003433E2" w:rsidRPr="003433E2" w:rsidRDefault="003433E2" w:rsidP="003433E2">
      <w:pPr>
        <w:spacing w:after="200"/>
        <w:jc w:val="both"/>
        <w:rPr>
          <w:sz w:val="20"/>
          <w:szCs w:val="20"/>
        </w:rPr>
      </w:pPr>
      <w:r w:rsidRPr="003433E2">
        <w:rPr>
          <w:rFonts w:ascii="Verdana" w:hAnsi="Verdana"/>
          <w:sz w:val="20"/>
          <w:szCs w:val="20"/>
        </w:rPr>
        <w:t>ADAMUS: La libertà. Hm. Cosa ci avresti fatto se l'avessi scoperta?</w:t>
      </w:r>
    </w:p>
    <w:p w:rsidR="003433E2" w:rsidRPr="003433E2" w:rsidRDefault="003433E2" w:rsidP="003433E2">
      <w:pPr>
        <w:spacing w:after="200"/>
        <w:jc w:val="both"/>
        <w:rPr>
          <w:sz w:val="20"/>
          <w:szCs w:val="20"/>
        </w:rPr>
      </w:pPr>
      <w:r w:rsidRPr="003433E2">
        <w:rPr>
          <w:rFonts w:ascii="Verdana" w:hAnsi="Verdana"/>
          <w:sz w:val="20"/>
          <w:szCs w:val="20"/>
        </w:rPr>
        <w:t>SUSAN: Qualsiasi cosa e tutto. (ridacchiano)</w:t>
      </w:r>
    </w:p>
    <w:p w:rsidR="003433E2" w:rsidRPr="003433E2" w:rsidRDefault="003433E2" w:rsidP="003433E2">
      <w:pPr>
        <w:spacing w:after="200"/>
        <w:jc w:val="both"/>
        <w:rPr>
          <w:sz w:val="20"/>
          <w:szCs w:val="20"/>
        </w:rPr>
      </w:pPr>
      <w:r w:rsidRPr="003433E2">
        <w:rPr>
          <w:rFonts w:ascii="Verdana" w:hAnsi="Verdana"/>
          <w:sz w:val="20"/>
          <w:szCs w:val="20"/>
        </w:rPr>
        <w:t>ADAMUS: Bene. C’è una ragione per cui ci hai messo tanto?</w:t>
      </w:r>
    </w:p>
    <w:p w:rsidR="003433E2" w:rsidRPr="003433E2" w:rsidRDefault="003433E2" w:rsidP="003433E2">
      <w:pPr>
        <w:spacing w:after="200"/>
        <w:jc w:val="both"/>
        <w:rPr>
          <w:sz w:val="20"/>
          <w:szCs w:val="20"/>
        </w:rPr>
      </w:pPr>
      <w:r w:rsidRPr="003433E2">
        <w:rPr>
          <w:rFonts w:ascii="Verdana" w:hAnsi="Verdana"/>
          <w:sz w:val="20"/>
          <w:szCs w:val="20"/>
        </w:rPr>
        <w:t>SUSAN: Vecchie storie, vecchi modelli, vecchie abitudini, vecchi …</w:t>
      </w:r>
    </w:p>
    <w:p w:rsidR="003433E2" w:rsidRPr="003433E2" w:rsidRDefault="003433E2" w:rsidP="003433E2">
      <w:pPr>
        <w:spacing w:after="200"/>
        <w:jc w:val="both"/>
        <w:rPr>
          <w:sz w:val="20"/>
          <w:szCs w:val="20"/>
        </w:rPr>
      </w:pPr>
      <w:r w:rsidRPr="003433E2">
        <w:rPr>
          <w:rFonts w:ascii="Verdana" w:hAnsi="Verdana"/>
          <w:sz w:val="20"/>
          <w:szCs w:val="20"/>
        </w:rPr>
        <w:t>ADAMUS: Vecchia merda.</w:t>
      </w:r>
    </w:p>
    <w:p w:rsidR="003433E2" w:rsidRPr="003433E2" w:rsidRDefault="003433E2" w:rsidP="003433E2">
      <w:pPr>
        <w:spacing w:after="200"/>
        <w:jc w:val="both"/>
        <w:rPr>
          <w:sz w:val="20"/>
          <w:szCs w:val="20"/>
        </w:rPr>
      </w:pPr>
      <w:r w:rsidRPr="003433E2">
        <w:rPr>
          <w:rFonts w:ascii="Verdana" w:hAnsi="Verdana"/>
          <w:sz w:val="20"/>
          <w:szCs w:val="20"/>
        </w:rPr>
        <w:t>SUSAN: … catene cui continuavo a credere.</w:t>
      </w:r>
    </w:p>
    <w:p w:rsidR="003433E2" w:rsidRPr="003433E2" w:rsidRDefault="003433E2" w:rsidP="003433E2">
      <w:pPr>
        <w:spacing w:after="200"/>
        <w:jc w:val="both"/>
        <w:rPr>
          <w:sz w:val="20"/>
          <w:szCs w:val="20"/>
        </w:rPr>
      </w:pPr>
      <w:r w:rsidRPr="003433E2">
        <w:rPr>
          <w:rFonts w:ascii="Verdana" w:hAnsi="Verdana"/>
          <w:sz w:val="20"/>
          <w:szCs w:val="20"/>
        </w:rPr>
        <w:t>ADAMUS: Anche prendersi cura degli altri.</w:t>
      </w:r>
    </w:p>
    <w:p w:rsidR="003433E2" w:rsidRPr="003433E2" w:rsidRDefault="003433E2" w:rsidP="003433E2">
      <w:pPr>
        <w:spacing w:after="200"/>
        <w:jc w:val="both"/>
        <w:rPr>
          <w:sz w:val="20"/>
          <w:szCs w:val="20"/>
        </w:rPr>
      </w:pPr>
      <w:r w:rsidRPr="003433E2">
        <w:rPr>
          <w:rFonts w:ascii="Verdana" w:hAnsi="Verdana"/>
          <w:sz w:val="20"/>
          <w:szCs w:val="20"/>
        </w:rPr>
        <w:t>SUSAN: Sì.</w:t>
      </w:r>
    </w:p>
    <w:p w:rsidR="003433E2" w:rsidRPr="003433E2" w:rsidRDefault="003433E2" w:rsidP="003433E2">
      <w:pPr>
        <w:spacing w:after="200"/>
        <w:jc w:val="both"/>
        <w:rPr>
          <w:sz w:val="20"/>
          <w:szCs w:val="20"/>
        </w:rPr>
      </w:pPr>
      <w:r w:rsidRPr="003433E2">
        <w:rPr>
          <w:rFonts w:ascii="Verdana" w:hAnsi="Verdana"/>
          <w:sz w:val="20"/>
          <w:szCs w:val="20"/>
        </w:rPr>
        <w:t>ADAMUS: Sì. Quello è un punto tosto, prendersi cura di molti altri. Io l'ho definito l'illuminazione ritardata, “Aspetterò di essermi presa cura di tutti.” Beh, con questo tipo di percezione tutto ciò che attrarrete nella vostra vita saranno ancora più persone bisognose. Vi prenderete cura di molte persone e così ritarderete davvero, procrastinerete o come volete definirlo la vostra libertà personale. In fondo l'illuminazione è proprio questo – la libertà. Io non mi riferisco al sé superiore, all'angelo dorato o ad altro; è davvero solo il Sé Libero e l'umano come una specie di piccolo sé, il sé in trappola. La cosa divertente è che potete essere ognuno dei due semplicemente facendo un respiro profondo e scegliendo.</w:t>
      </w:r>
    </w:p>
    <w:p w:rsidR="003433E2" w:rsidRPr="003433E2" w:rsidRDefault="003433E2" w:rsidP="003433E2">
      <w:pPr>
        <w:spacing w:after="200"/>
        <w:jc w:val="both"/>
        <w:rPr>
          <w:sz w:val="20"/>
          <w:szCs w:val="20"/>
        </w:rPr>
      </w:pPr>
      <w:r w:rsidRPr="003433E2">
        <w:rPr>
          <w:rFonts w:ascii="Verdana" w:hAnsi="Verdana"/>
          <w:sz w:val="20"/>
          <w:szCs w:val="20"/>
        </w:rPr>
        <w:t xml:space="preserve">La maggior parte delle persone non lo farà. Non farà quel respiro profondo. Ci penserà sopra. Ci penserà e poi farà questa considerazione, “Bene, vediamo. Il mio piccolo sé umano, il mio </w:t>
      </w:r>
      <w:proofErr w:type="spellStart"/>
      <w:r w:rsidRPr="003433E2">
        <w:rPr>
          <w:rFonts w:ascii="Verdana" w:hAnsi="Verdana"/>
          <w:sz w:val="20"/>
          <w:szCs w:val="20"/>
        </w:rPr>
        <w:t>Sè</w:t>
      </w:r>
      <w:proofErr w:type="spellEnd"/>
      <w:r w:rsidRPr="003433E2">
        <w:rPr>
          <w:rFonts w:ascii="Verdana" w:hAnsi="Verdana"/>
          <w:sz w:val="20"/>
          <w:szCs w:val="20"/>
        </w:rPr>
        <w:t xml:space="preserve"> Libero...” così entrerà in questa specie di pantano mentale e non lo farà mai. Penseranno di farlo, tutto qui.</w:t>
      </w:r>
    </w:p>
    <w:p w:rsidR="003433E2" w:rsidRPr="003433E2" w:rsidRDefault="003433E2" w:rsidP="003433E2">
      <w:pPr>
        <w:spacing w:after="200"/>
        <w:jc w:val="both"/>
        <w:rPr>
          <w:sz w:val="20"/>
          <w:szCs w:val="20"/>
        </w:rPr>
      </w:pPr>
      <w:r w:rsidRPr="003433E2">
        <w:rPr>
          <w:rFonts w:ascii="Verdana" w:hAnsi="Verdana"/>
          <w:sz w:val="20"/>
          <w:szCs w:val="20"/>
        </w:rPr>
        <w:t xml:space="preserve">Ho incontrato persone che in questa vita hanno partecipato a qualche riunione di </w:t>
      </w:r>
      <w:proofErr w:type="spellStart"/>
      <w:r w:rsidRPr="003433E2">
        <w:rPr>
          <w:rFonts w:ascii="Verdana" w:hAnsi="Verdana"/>
          <w:sz w:val="20"/>
          <w:szCs w:val="20"/>
        </w:rPr>
        <w:t>Shaumbra</w:t>
      </w:r>
      <w:proofErr w:type="spellEnd"/>
      <w:r w:rsidRPr="003433E2">
        <w:rPr>
          <w:rFonts w:ascii="Verdana" w:hAnsi="Verdana"/>
          <w:sz w:val="20"/>
          <w:szCs w:val="20"/>
        </w:rPr>
        <w:t xml:space="preserve"> e che nella vita precedente pensavano di aver fatto una scelta. Ora si arrabbiano con me e dicono, “Beh, non è successo. Non ha funzionato.” Ecco un altro capitolo nelle mie Memorie di un Maestro – ma, beh, in effetti non hanno mai fatto una scelta.</w:t>
      </w:r>
    </w:p>
    <w:p w:rsidR="003433E2" w:rsidRPr="003433E2" w:rsidRDefault="003433E2" w:rsidP="003433E2">
      <w:pPr>
        <w:spacing w:after="200"/>
        <w:jc w:val="both"/>
        <w:rPr>
          <w:sz w:val="20"/>
          <w:szCs w:val="20"/>
        </w:rPr>
      </w:pPr>
      <w:r w:rsidRPr="003433E2">
        <w:rPr>
          <w:rFonts w:ascii="Verdana" w:hAnsi="Verdana"/>
          <w:sz w:val="20"/>
          <w:szCs w:val="20"/>
        </w:rPr>
        <w:t xml:space="preserve"> “Oh,” dicono loro, “Sì che l'ho fatta. Ho fatto una scelta. Ho fatto una scelta per l'abbondanza.” Non proprio. Voi pensavate all'abbondanza e forse avete sognato un po' dell'abbondanza. La vostra percezione però, era che tutti gli altri avevano il denaro e voi no e quindi non eravate liberi e loro si approfittavano di voi. In realtà non avete mai fatto una </w:t>
      </w:r>
      <w:r w:rsidRPr="003433E2">
        <w:rPr>
          <w:rFonts w:ascii="Verdana" w:hAnsi="Verdana"/>
          <w:sz w:val="20"/>
          <w:szCs w:val="20"/>
        </w:rPr>
        <w:lastRenderedPageBreak/>
        <w:t>scelta. Ci avete pensato, avete pensato a quanto sarebbe stato bello e poi avete lasciato la Scuola Misterica, la vostra classe o qualsiasi cosa fosse e siete tornati ai vostri vecchi modi.</w:t>
      </w:r>
    </w:p>
    <w:p w:rsidR="003433E2" w:rsidRPr="003433E2" w:rsidRDefault="003433E2" w:rsidP="003433E2">
      <w:pPr>
        <w:spacing w:after="200"/>
        <w:jc w:val="both"/>
        <w:rPr>
          <w:sz w:val="20"/>
          <w:szCs w:val="20"/>
        </w:rPr>
      </w:pPr>
      <w:r w:rsidRPr="003433E2">
        <w:rPr>
          <w:rFonts w:ascii="Verdana" w:hAnsi="Verdana"/>
          <w:sz w:val="20"/>
          <w:szCs w:val="20"/>
        </w:rPr>
        <w:t>Ecco, la libertà. Lei arriva quando fate una scelta.</w:t>
      </w:r>
    </w:p>
    <w:p w:rsidR="003433E2" w:rsidRPr="003433E2" w:rsidRDefault="003433E2" w:rsidP="003433E2">
      <w:pPr>
        <w:spacing w:after="200"/>
        <w:jc w:val="both"/>
        <w:rPr>
          <w:sz w:val="20"/>
          <w:szCs w:val="20"/>
        </w:rPr>
      </w:pPr>
      <w:r w:rsidRPr="003433E2">
        <w:rPr>
          <w:rFonts w:ascii="Verdana" w:hAnsi="Verdana"/>
          <w:sz w:val="20"/>
          <w:szCs w:val="20"/>
        </w:rPr>
        <w:t xml:space="preserve">SUSAN: Mm </w:t>
      </w:r>
      <w:proofErr w:type="spellStart"/>
      <w:r w:rsidRPr="003433E2">
        <w:rPr>
          <w:rFonts w:ascii="Verdana" w:hAnsi="Verdana"/>
          <w:sz w:val="20"/>
          <w:szCs w:val="20"/>
        </w:rPr>
        <w:t>hmm</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Sì.</w:t>
      </w:r>
    </w:p>
    <w:p w:rsidR="003433E2" w:rsidRPr="003433E2" w:rsidRDefault="003433E2" w:rsidP="003433E2">
      <w:pPr>
        <w:spacing w:after="200"/>
        <w:jc w:val="both"/>
        <w:rPr>
          <w:sz w:val="20"/>
          <w:szCs w:val="20"/>
        </w:rPr>
      </w:pPr>
      <w:r w:rsidRPr="003433E2">
        <w:rPr>
          <w:rFonts w:ascii="Verdana" w:hAnsi="Verdana"/>
          <w:sz w:val="20"/>
          <w:szCs w:val="20"/>
        </w:rPr>
        <w:t>SUSAN: Sì.</w:t>
      </w:r>
    </w:p>
    <w:p w:rsidR="003433E2" w:rsidRPr="003433E2" w:rsidRDefault="003433E2" w:rsidP="003433E2">
      <w:pPr>
        <w:spacing w:after="200"/>
        <w:jc w:val="both"/>
        <w:rPr>
          <w:sz w:val="20"/>
          <w:szCs w:val="20"/>
        </w:rPr>
      </w:pPr>
      <w:r w:rsidRPr="003433E2">
        <w:rPr>
          <w:rFonts w:ascii="Verdana" w:hAnsi="Verdana"/>
          <w:sz w:val="20"/>
          <w:szCs w:val="20"/>
        </w:rPr>
        <w:t>ADAMUS: Sono lieto che tu abbia... è una cosa difficile lasciar andare gli altri. È davvero difficile ed io vi capisco, davvero. Fare in modo che si assumano la responsabilità delle loro vite. Voi – tutti voi – siete stati pesantemente programmati a dovervi prendere cura degli altri e naturalmente tutti gli altri vengono prima di voi. Su questo pianeta è una dinamica molto, molto vecchia e forte. Vi sentite in colpa quando dite, “No. Prenditi cura di te. Spendi il denaro per te. Prenditi del tempo per te. Amati.” Subito entra il pensiero, “Sì, lo farò un po' più di prima.” E invece no, o lo fate in pieno o ve lo scordate altrimenti sarete infelici. Cercherete di prendervi cura degli altri. Cercherete di prendervi cura di voi e fallirete in entrambi i casi. Fatelo alla grande. Grazie.</w:t>
      </w:r>
    </w:p>
    <w:p w:rsidR="003433E2" w:rsidRPr="003433E2" w:rsidRDefault="003433E2" w:rsidP="003433E2">
      <w:pPr>
        <w:spacing w:after="200"/>
        <w:jc w:val="both"/>
        <w:rPr>
          <w:sz w:val="20"/>
          <w:szCs w:val="20"/>
        </w:rPr>
      </w:pPr>
      <w:r w:rsidRPr="003433E2">
        <w:rPr>
          <w:rFonts w:ascii="Verdana" w:hAnsi="Verdana"/>
          <w:sz w:val="20"/>
          <w:szCs w:val="20"/>
        </w:rPr>
        <w:t>SUSAN: Sì. E ora sono … da quando ho fatto quella scelta e ho abbandonato la mia vecchia vita si stanno aprendo molte cose nuove. Una nuova passione sta nascendo dentro di me e arrivano nuove occasioni, si aprono nuove porte e l’abbondanza. Sai, io... sai, l'ho fatto accadere.</w:t>
      </w:r>
    </w:p>
    <w:p w:rsidR="003433E2" w:rsidRPr="003433E2" w:rsidRDefault="003433E2" w:rsidP="003433E2">
      <w:pPr>
        <w:spacing w:after="200"/>
        <w:jc w:val="both"/>
        <w:rPr>
          <w:sz w:val="20"/>
          <w:szCs w:val="20"/>
        </w:rPr>
      </w:pPr>
      <w:r w:rsidRPr="003433E2">
        <w:rPr>
          <w:rFonts w:ascii="Verdana" w:hAnsi="Verdana"/>
          <w:sz w:val="20"/>
          <w:szCs w:val="20"/>
        </w:rPr>
        <w:t>ADAMUS: E poi il pensiero è “Perché non l'ho fatto prima?”</w:t>
      </w:r>
    </w:p>
    <w:p w:rsidR="003433E2" w:rsidRPr="003433E2" w:rsidRDefault="003433E2" w:rsidP="003433E2">
      <w:pPr>
        <w:spacing w:after="200"/>
        <w:jc w:val="both"/>
        <w:rPr>
          <w:sz w:val="20"/>
          <w:szCs w:val="20"/>
        </w:rPr>
      </w:pPr>
      <w:r w:rsidRPr="003433E2">
        <w:rPr>
          <w:rFonts w:ascii="Verdana" w:hAnsi="Verdana"/>
          <w:sz w:val="20"/>
          <w:szCs w:val="20"/>
        </w:rPr>
        <w:t xml:space="preserve">SUSAN: Mm </w:t>
      </w:r>
      <w:proofErr w:type="spellStart"/>
      <w:r w:rsidRPr="003433E2">
        <w:rPr>
          <w:rFonts w:ascii="Verdana" w:hAnsi="Verdana"/>
          <w:sz w:val="20"/>
          <w:szCs w:val="20"/>
        </w:rPr>
        <w:t>hmm</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ADAMUS: “Perché mai?” Sì. La cosa difficile, l'altro lato è che cominci a farlo e l'abbondanza arriva e così le occasioni e tutto il resto. Poi ti senti un po’ sola, perché la maggior parte delle persone con cui ti relazioni sono ancora nell'altra dimensione, nell'altra coscienza. Ti senti un po' sola ma anche questo sta cambiando poiché sempre più persone si rendono conto del loro </w:t>
      </w:r>
      <w:proofErr w:type="spellStart"/>
      <w:r w:rsidRPr="003433E2">
        <w:rPr>
          <w:rFonts w:ascii="Verdana" w:hAnsi="Verdana"/>
          <w:sz w:val="20"/>
          <w:szCs w:val="20"/>
        </w:rPr>
        <w:t>makyo</w:t>
      </w:r>
      <w:proofErr w:type="spellEnd"/>
      <w:r w:rsidRPr="003433E2">
        <w:rPr>
          <w:rFonts w:ascii="Verdana" w:hAnsi="Verdana"/>
          <w:sz w:val="20"/>
          <w:szCs w:val="20"/>
        </w:rPr>
        <w:t xml:space="preserve"> e capiscono quando è una vera distrazione e alla fine permettono la loro libertà. Ma certo.</w:t>
      </w:r>
    </w:p>
    <w:p w:rsidR="003433E2" w:rsidRPr="003433E2" w:rsidRDefault="003433E2" w:rsidP="003433E2">
      <w:pPr>
        <w:spacing w:after="200"/>
        <w:jc w:val="both"/>
        <w:rPr>
          <w:sz w:val="20"/>
          <w:szCs w:val="20"/>
        </w:rPr>
      </w:pPr>
      <w:r w:rsidRPr="003433E2">
        <w:rPr>
          <w:rFonts w:ascii="Verdana" w:hAnsi="Verdana"/>
          <w:sz w:val="20"/>
          <w:szCs w:val="20"/>
        </w:rPr>
        <w:t>La libertà continua a essere il più grande problema che questo pianeta affronta. È il problema fondamentale e le persone parlano della parola libertà ma solo pochissimi capiscono cos'è. Pensano che la libertà sia fare acquisti in un negozio piuttosto che in un altro o avere questo o quel tipo di lavoro. Quella non è libertà. Quella non è libertà. La libertà è amarvi, assumervi la responsabilità di voi e permettere, tutto qui. Sì. Bene. Ancora uno.</w:t>
      </w:r>
    </w:p>
    <w:p w:rsidR="003433E2" w:rsidRPr="003433E2" w:rsidRDefault="003433E2" w:rsidP="003433E2">
      <w:pPr>
        <w:spacing w:after="200"/>
        <w:jc w:val="both"/>
        <w:rPr>
          <w:sz w:val="20"/>
          <w:szCs w:val="20"/>
        </w:rPr>
      </w:pPr>
      <w:r w:rsidRPr="003433E2">
        <w:rPr>
          <w:rFonts w:ascii="Verdana" w:hAnsi="Verdana"/>
          <w:sz w:val="20"/>
          <w:szCs w:val="20"/>
        </w:rPr>
        <w:t>KATHLEEN: (fa una pausa) Ho scoperto la mia completezza radicata proprio qui, vivo completamente e permetto al mio sé di risplendere.</w:t>
      </w:r>
    </w:p>
    <w:p w:rsidR="003433E2" w:rsidRPr="003433E2" w:rsidRDefault="003433E2" w:rsidP="003433E2">
      <w:pPr>
        <w:spacing w:after="200"/>
        <w:jc w:val="both"/>
        <w:rPr>
          <w:sz w:val="20"/>
          <w:szCs w:val="20"/>
        </w:rPr>
      </w:pPr>
      <w:r w:rsidRPr="003433E2">
        <w:rPr>
          <w:rFonts w:ascii="Verdana" w:hAnsi="Verdana"/>
          <w:sz w:val="20"/>
          <w:szCs w:val="20"/>
        </w:rPr>
        <w:t>ADAMUS: Bene. Cosa non hai scoperto?</w:t>
      </w:r>
    </w:p>
    <w:p w:rsidR="003433E2" w:rsidRPr="003433E2" w:rsidRDefault="003433E2" w:rsidP="003433E2">
      <w:pPr>
        <w:spacing w:after="200"/>
        <w:jc w:val="both"/>
        <w:rPr>
          <w:sz w:val="20"/>
          <w:szCs w:val="20"/>
        </w:rPr>
      </w:pPr>
      <w:r w:rsidRPr="003433E2">
        <w:rPr>
          <w:rFonts w:ascii="Verdana" w:hAnsi="Verdana"/>
          <w:sz w:val="20"/>
          <w:szCs w:val="20"/>
        </w:rPr>
        <w:t>KATHLEEN: Non …</w:t>
      </w:r>
    </w:p>
    <w:p w:rsidR="003433E2" w:rsidRPr="003433E2" w:rsidRDefault="003433E2" w:rsidP="003433E2">
      <w:pPr>
        <w:spacing w:after="200"/>
        <w:jc w:val="both"/>
        <w:rPr>
          <w:sz w:val="20"/>
          <w:szCs w:val="20"/>
        </w:rPr>
      </w:pPr>
      <w:r w:rsidRPr="003433E2">
        <w:rPr>
          <w:rFonts w:ascii="Verdana" w:hAnsi="Verdana"/>
          <w:sz w:val="20"/>
          <w:szCs w:val="20"/>
        </w:rPr>
        <w:t>ADAMUS: Cosa ti auguri …</w:t>
      </w:r>
    </w:p>
    <w:p w:rsidR="003433E2" w:rsidRPr="003433E2" w:rsidRDefault="003433E2" w:rsidP="003433E2">
      <w:pPr>
        <w:spacing w:after="200"/>
        <w:jc w:val="both"/>
        <w:rPr>
          <w:sz w:val="20"/>
          <w:szCs w:val="20"/>
        </w:rPr>
      </w:pPr>
      <w:r w:rsidRPr="003433E2">
        <w:rPr>
          <w:rFonts w:ascii="Verdana" w:hAnsi="Verdana"/>
          <w:sz w:val="20"/>
          <w:szCs w:val="20"/>
        </w:rPr>
        <w:t>KATHLEEN: Un partner per il tantra.</w:t>
      </w:r>
    </w:p>
    <w:p w:rsidR="003433E2" w:rsidRPr="003433E2" w:rsidRDefault="003433E2" w:rsidP="003433E2">
      <w:pPr>
        <w:spacing w:after="200"/>
        <w:jc w:val="both"/>
        <w:rPr>
          <w:sz w:val="20"/>
          <w:szCs w:val="20"/>
        </w:rPr>
      </w:pPr>
      <w:r w:rsidRPr="003433E2">
        <w:rPr>
          <w:rFonts w:ascii="Verdana" w:hAnsi="Verdana"/>
          <w:sz w:val="20"/>
          <w:szCs w:val="20"/>
        </w:rPr>
        <w:t>ADAMUS: Il tantra. Oh, bene. Sì, un partner per il tantra.</w:t>
      </w:r>
    </w:p>
    <w:p w:rsidR="003433E2" w:rsidRPr="003433E2" w:rsidRDefault="003433E2" w:rsidP="003433E2">
      <w:pPr>
        <w:spacing w:after="200"/>
        <w:jc w:val="both"/>
        <w:rPr>
          <w:sz w:val="20"/>
          <w:szCs w:val="20"/>
        </w:rPr>
      </w:pPr>
      <w:r w:rsidRPr="003433E2">
        <w:rPr>
          <w:rFonts w:ascii="Verdana" w:hAnsi="Verdana"/>
          <w:sz w:val="20"/>
          <w:szCs w:val="20"/>
        </w:rPr>
        <w:t>KATHLEEN: Qualcuno con cui condividere energeticamente.</w:t>
      </w:r>
    </w:p>
    <w:p w:rsidR="003433E2" w:rsidRPr="003433E2" w:rsidRDefault="003433E2" w:rsidP="003433E2">
      <w:pPr>
        <w:spacing w:after="200"/>
        <w:jc w:val="both"/>
        <w:rPr>
          <w:sz w:val="20"/>
          <w:szCs w:val="20"/>
        </w:rPr>
      </w:pPr>
      <w:r w:rsidRPr="003433E2">
        <w:rPr>
          <w:rFonts w:ascii="Verdana" w:hAnsi="Verdana"/>
          <w:sz w:val="20"/>
          <w:szCs w:val="20"/>
        </w:rPr>
        <w:t>ADAMUS: Sì. Qualche volontario? (qualcuno ride) Sono tutti troppo timidi. (</w:t>
      </w:r>
      <w:proofErr w:type="spellStart"/>
      <w:r w:rsidRPr="003433E2">
        <w:rPr>
          <w:rFonts w:ascii="Verdana" w:hAnsi="Verdana"/>
          <w:sz w:val="20"/>
          <w:szCs w:val="20"/>
        </w:rPr>
        <w:t>Adamus</w:t>
      </w:r>
      <w:proofErr w:type="spellEnd"/>
      <w:r w:rsidRPr="003433E2">
        <w:rPr>
          <w:rFonts w:ascii="Verdana" w:hAnsi="Verdana"/>
          <w:sz w:val="20"/>
          <w:szCs w:val="20"/>
        </w:rPr>
        <w:t xml:space="preserve"> ride) No, direi che va molto, molto bene. Sai, si trattava di scoprire... abbiamo parlato del corpo e della biologia, di avere un partner con cui condividerlo – incredibile.</w:t>
      </w:r>
    </w:p>
    <w:p w:rsidR="003433E2" w:rsidRPr="003433E2" w:rsidRDefault="003433E2" w:rsidP="003433E2">
      <w:pPr>
        <w:spacing w:after="200"/>
        <w:jc w:val="both"/>
        <w:rPr>
          <w:sz w:val="20"/>
          <w:szCs w:val="20"/>
        </w:rPr>
      </w:pPr>
      <w:r w:rsidRPr="003433E2">
        <w:rPr>
          <w:rFonts w:ascii="Verdana" w:hAnsi="Verdana"/>
          <w:sz w:val="20"/>
          <w:szCs w:val="20"/>
        </w:rPr>
        <w:lastRenderedPageBreak/>
        <w:t>Ecco, parte del problema è ciò di cui ho appena parlato e cioè la solitudine, almeno un po' perché non ci sono ancora molti esseri che sono pronti. Moltissimo del sesso riguarda gli squilibri energetici, mi spiace proprio dirlo, o l'inadeguatezza. Molto spesso non è una condivisione libera. C'è molto senso di colpa, molti attaccamenti.</w:t>
      </w:r>
    </w:p>
    <w:p w:rsidR="003433E2" w:rsidRPr="003433E2" w:rsidRDefault="003433E2" w:rsidP="003433E2">
      <w:pPr>
        <w:spacing w:after="200"/>
        <w:jc w:val="both"/>
        <w:rPr>
          <w:sz w:val="20"/>
          <w:szCs w:val="20"/>
        </w:rPr>
      </w:pPr>
      <w:r w:rsidRPr="003433E2">
        <w:rPr>
          <w:rFonts w:ascii="Verdana" w:hAnsi="Verdana"/>
          <w:sz w:val="20"/>
          <w:szCs w:val="20"/>
        </w:rPr>
        <w:t>Quindi, ho un partner per te. Io …</w:t>
      </w:r>
    </w:p>
    <w:p w:rsidR="003433E2" w:rsidRPr="003433E2" w:rsidRDefault="003433E2" w:rsidP="003433E2">
      <w:pPr>
        <w:spacing w:after="200"/>
        <w:jc w:val="both"/>
        <w:rPr>
          <w:sz w:val="20"/>
          <w:szCs w:val="20"/>
        </w:rPr>
      </w:pPr>
      <w:r w:rsidRPr="003433E2">
        <w:rPr>
          <w:rFonts w:ascii="Verdana" w:hAnsi="Verdana"/>
          <w:sz w:val="20"/>
          <w:szCs w:val="20"/>
        </w:rPr>
        <w:t>KATHLEEN: Dove?</w:t>
      </w:r>
    </w:p>
    <w:p w:rsidR="003433E2" w:rsidRPr="003433E2" w:rsidRDefault="003433E2" w:rsidP="003433E2">
      <w:pPr>
        <w:spacing w:after="200"/>
        <w:jc w:val="both"/>
        <w:rPr>
          <w:sz w:val="20"/>
          <w:szCs w:val="20"/>
          <w:lang w:val="en-US"/>
        </w:rPr>
      </w:pPr>
      <w:r w:rsidRPr="003433E2">
        <w:rPr>
          <w:rFonts w:ascii="Verdana" w:hAnsi="Verdana"/>
          <w:sz w:val="20"/>
          <w:szCs w:val="20"/>
        </w:rPr>
        <w:t xml:space="preserve">ADAMUS: Lei tiene il microfono. </w:t>
      </w:r>
      <w:r w:rsidRPr="003433E2">
        <w:rPr>
          <w:rFonts w:ascii="Verdana" w:hAnsi="Verdana"/>
          <w:sz w:val="20"/>
          <w:szCs w:val="20"/>
          <w:lang w:val="en-US"/>
        </w:rPr>
        <w:t>(</w:t>
      </w:r>
      <w:proofErr w:type="spellStart"/>
      <w:r w:rsidRPr="003433E2">
        <w:rPr>
          <w:rFonts w:ascii="Verdana" w:hAnsi="Verdana"/>
          <w:sz w:val="20"/>
          <w:szCs w:val="20"/>
          <w:lang w:val="en-US"/>
        </w:rPr>
        <w:t>Adamus</w:t>
      </w:r>
      <w:proofErr w:type="spellEnd"/>
      <w:r w:rsidRPr="003433E2">
        <w:rPr>
          <w:rFonts w:ascii="Verdana" w:hAnsi="Verdana"/>
          <w:sz w:val="20"/>
          <w:szCs w:val="20"/>
          <w:lang w:val="en-US"/>
        </w:rPr>
        <w:t xml:space="preserve"> ride)</w:t>
      </w:r>
    </w:p>
    <w:p w:rsidR="003433E2" w:rsidRPr="003433E2" w:rsidRDefault="003433E2" w:rsidP="003433E2">
      <w:pPr>
        <w:spacing w:after="200"/>
        <w:jc w:val="both"/>
        <w:rPr>
          <w:sz w:val="20"/>
          <w:szCs w:val="20"/>
        </w:rPr>
      </w:pPr>
      <w:r w:rsidRPr="003433E2">
        <w:rPr>
          <w:rFonts w:ascii="Verdana" w:hAnsi="Verdana"/>
          <w:sz w:val="20"/>
          <w:szCs w:val="20"/>
          <w:lang w:val="en-US"/>
        </w:rPr>
        <w:t xml:space="preserve">KATHLEEN: Lo so. </w:t>
      </w:r>
      <w:r w:rsidRPr="003433E2">
        <w:rPr>
          <w:rFonts w:ascii="Verdana" w:hAnsi="Verdana"/>
          <w:sz w:val="20"/>
          <w:szCs w:val="20"/>
        </w:rPr>
        <w:t>Per me lo so.</w:t>
      </w:r>
    </w:p>
    <w:p w:rsidR="003433E2" w:rsidRPr="003433E2" w:rsidRDefault="003433E2" w:rsidP="003433E2">
      <w:pPr>
        <w:spacing w:after="200"/>
        <w:jc w:val="both"/>
        <w:rPr>
          <w:sz w:val="20"/>
          <w:szCs w:val="20"/>
        </w:rPr>
      </w:pPr>
      <w:r w:rsidRPr="003433E2">
        <w:rPr>
          <w:rFonts w:ascii="Verdana" w:hAnsi="Verdana"/>
          <w:sz w:val="20"/>
          <w:szCs w:val="20"/>
        </w:rPr>
        <w:t>ADAMUS: Bene.</w:t>
      </w:r>
    </w:p>
    <w:p w:rsidR="003433E2" w:rsidRPr="003433E2" w:rsidRDefault="003433E2" w:rsidP="003433E2">
      <w:pPr>
        <w:spacing w:after="200"/>
        <w:jc w:val="both"/>
        <w:rPr>
          <w:sz w:val="20"/>
          <w:szCs w:val="20"/>
        </w:rPr>
      </w:pPr>
      <w:r w:rsidRPr="003433E2">
        <w:rPr>
          <w:rFonts w:ascii="Verdana" w:hAnsi="Verdana"/>
          <w:sz w:val="20"/>
          <w:szCs w:val="20"/>
        </w:rPr>
        <w:t>KATHLEEN: Ma sì, qualcuno che sia presente fisicamente a poca distanza e con cui condividere.</w:t>
      </w:r>
    </w:p>
    <w:p w:rsidR="003433E2" w:rsidRPr="003433E2" w:rsidRDefault="003433E2" w:rsidP="003433E2">
      <w:pPr>
        <w:spacing w:after="200"/>
        <w:jc w:val="both"/>
        <w:rPr>
          <w:sz w:val="20"/>
          <w:szCs w:val="20"/>
        </w:rPr>
      </w:pPr>
      <w:r w:rsidRPr="003433E2">
        <w:rPr>
          <w:rFonts w:ascii="Verdana" w:hAnsi="Verdana"/>
          <w:sz w:val="20"/>
          <w:szCs w:val="20"/>
        </w:rPr>
        <w:t>ADAMUS: Sì. Anche così.</w:t>
      </w:r>
    </w:p>
    <w:p w:rsidR="003433E2" w:rsidRPr="003433E2" w:rsidRDefault="003433E2" w:rsidP="003433E2">
      <w:pPr>
        <w:spacing w:after="200"/>
        <w:jc w:val="both"/>
        <w:rPr>
          <w:sz w:val="20"/>
          <w:szCs w:val="20"/>
        </w:rPr>
      </w:pPr>
      <w:r w:rsidRPr="003433E2">
        <w:rPr>
          <w:rFonts w:ascii="Verdana" w:hAnsi="Verdana"/>
          <w:sz w:val="20"/>
          <w:szCs w:val="20"/>
        </w:rPr>
        <w:t>KATHLEEN: Io mi amo totalmente.</w:t>
      </w:r>
    </w:p>
    <w:p w:rsidR="003433E2" w:rsidRPr="003433E2" w:rsidRDefault="003433E2" w:rsidP="003433E2">
      <w:pPr>
        <w:spacing w:after="200"/>
        <w:jc w:val="both"/>
        <w:rPr>
          <w:sz w:val="20"/>
          <w:szCs w:val="20"/>
        </w:rPr>
      </w:pPr>
      <w:r w:rsidRPr="003433E2">
        <w:rPr>
          <w:rFonts w:ascii="Verdana" w:hAnsi="Verdana"/>
          <w:sz w:val="20"/>
          <w:szCs w:val="20"/>
        </w:rPr>
        <w:t>ADAMUS: Sì. È davvero importante, è molto importante. Qui il passo avanti, la scoperta è che solo quando ti ami in modo aperto e libero, puoi impegnarti davvero in una condivisione aperta e libera del fisico e dello spirituale. Bene.</w:t>
      </w:r>
    </w:p>
    <w:p w:rsidR="003433E2" w:rsidRPr="003433E2" w:rsidRDefault="003433E2" w:rsidP="003433E2">
      <w:pPr>
        <w:spacing w:after="200"/>
        <w:jc w:val="both"/>
        <w:rPr>
          <w:sz w:val="20"/>
          <w:szCs w:val="20"/>
        </w:rPr>
      </w:pPr>
      <w:r w:rsidRPr="003433E2">
        <w:rPr>
          <w:rFonts w:ascii="Verdana" w:hAnsi="Verdana"/>
          <w:sz w:val="20"/>
          <w:szCs w:val="20"/>
        </w:rPr>
        <w:t xml:space="preserve">LINDA: Kathleen sta dicendo di essere single e disponibile. A proposito, la trovate su </w:t>
      </w:r>
      <w:proofErr w:type="spellStart"/>
      <w:r w:rsidRPr="003433E2">
        <w:rPr>
          <w:rFonts w:ascii="Verdana" w:hAnsi="Verdana"/>
          <w:sz w:val="20"/>
          <w:szCs w:val="20"/>
        </w:rPr>
        <w:t>Facebook</w:t>
      </w:r>
      <w:proofErr w:type="spellEnd"/>
      <w:r w:rsidRPr="003433E2">
        <w:rPr>
          <w:rFonts w:ascii="Verdana" w:hAnsi="Verdana"/>
          <w:sz w:val="20"/>
          <w:szCs w:val="20"/>
        </w:rPr>
        <w:t xml:space="preserve"> con il </w:t>
      </w:r>
      <w:proofErr w:type="spellStart"/>
      <w:r w:rsidRPr="003433E2">
        <w:rPr>
          <w:rFonts w:ascii="Verdana" w:hAnsi="Verdana"/>
          <w:sz w:val="20"/>
          <w:szCs w:val="20"/>
        </w:rPr>
        <w:t>Crimson</w:t>
      </w:r>
      <w:proofErr w:type="spellEnd"/>
      <w:r w:rsidRPr="003433E2">
        <w:rPr>
          <w:rFonts w:ascii="Verdana" w:hAnsi="Verdana"/>
          <w:sz w:val="20"/>
          <w:szCs w:val="20"/>
        </w:rPr>
        <w:t xml:space="preserve"> </w:t>
      </w:r>
      <w:proofErr w:type="spellStart"/>
      <w:r w:rsidRPr="003433E2">
        <w:rPr>
          <w:rFonts w:ascii="Verdana" w:hAnsi="Verdana"/>
          <w:sz w:val="20"/>
          <w:szCs w:val="20"/>
        </w:rPr>
        <w:t>Circle</w:t>
      </w:r>
      <w:proofErr w:type="spellEnd"/>
      <w:r w:rsidRPr="003433E2">
        <w:rPr>
          <w:rFonts w:ascii="Verdana" w:hAnsi="Verdana"/>
          <w:sz w:val="20"/>
          <w:szCs w:val="20"/>
        </w:rPr>
        <w:t>. (qualche risata)</w:t>
      </w:r>
    </w:p>
    <w:p w:rsidR="003433E2" w:rsidRPr="003433E2" w:rsidRDefault="003433E2" w:rsidP="003433E2">
      <w:pPr>
        <w:spacing w:after="200"/>
        <w:jc w:val="both"/>
        <w:rPr>
          <w:sz w:val="20"/>
          <w:szCs w:val="20"/>
        </w:rPr>
      </w:pPr>
      <w:r w:rsidRPr="003433E2">
        <w:rPr>
          <w:rFonts w:ascii="Verdana" w:hAnsi="Verdana"/>
          <w:sz w:val="20"/>
          <w:szCs w:val="20"/>
        </w:rPr>
        <w:t xml:space="preserve">ADAMUS: (ride) Sì, probabilmente qualcuno darà il via allo </w:t>
      </w:r>
      <w:proofErr w:type="spellStart"/>
      <w:r w:rsidRPr="003433E2">
        <w:rPr>
          <w:rFonts w:ascii="Verdana" w:hAnsi="Verdana"/>
          <w:sz w:val="20"/>
          <w:szCs w:val="20"/>
        </w:rPr>
        <w:t>Shaumbra</w:t>
      </w:r>
      <w:proofErr w:type="spellEnd"/>
      <w:r w:rsidRPr="003433E2">
        <w:rPr>
          <w:rFonts w:ascii="Verdana" w:hAnsi="Verdana"/>
          <w:sz w:val="20"/>
          <w:szCs w:val="20"/>
        </w:rPr>
        <w:t xml:space="preserve"> tantra. Sì.  Grazie.</w:t>
      </w:r>
    </w:p>
    <w:p w:rsidR="003433E2" w:rsidRPr="003433E2" w:rsidRDefault="003433E2" w:rsidP="003433E2">
      <w:pPr>
        <w:spacing w:after="200"/>
        <w:jc w:val="both"/>
        <w:rPr>
          <w:sz w:val="20"/>
          <w:szCs w:val="20"/>
        </w:rPr>
      </w:pPr>
      <w:r w:rsidRPr="003433E2">
        <w:rPr>
          <w:rFonts w:ascii="Verdana" w:hAnsi="Verdana"/>
          <w:sz w:val="20"/>
          <w:szCs w:val="20"/>
        </w:rPr>
        <w:t>Facciamo un respiro profondo mentre passiamo al punto centrale, al vero...</w:t>
      </w:r>
    </w:p>
    <w:p w:rsidR="003433E2" w:rsidRPr="003433E2" w:rsidRDefault="003433E2" w:rsidP="003433E2">
      <w:pPr>
        <w:spacing w:after="200"/>
        <w:jc w:val="both"/>
        <w:rPr>
          <w:sz w:val="20"/>
          <w:szCs w:val="20"/>
        </w:rPr>
      </w:pPr>
      <w:r w:rsidRPr="003433E2">
        <w:rPr>
          <w:rFonts w:ascii="Verdana" w:hAnsi="Verdana"/>
          <w:sz w:val="20"/>
          <w:szCs w:val="20"/>
        </w:rPr>
        <w:t xml:space="preserve">LINDA: </w:t>
      </w:r>
      <w:proofErr w:type="spellStart"/>
      <w:r w:rsidRPr="003433E2">
        <w:rPr>
          <w:rFonts w:ascii="Verdana" w:hAnsi="Verdana"/>
          <w:sz w:val="20"/>
          <w:szCs w:val="20"/>
        </w:rPr>
        <w:t>Oooh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ADAMUS: Linda pensava che avessimo finito. No, no, no. Ci stiamo scaldando. Passiamo al punto centrale del perché siamo qui oggi.</w:t>
      </w:r>
    </w:p>
    <w:p w:rsidR="003433E2" w:rsidRPr="003433E2" w:rsidRDefault="003433E2" w:rsidP="003433E2">
      <w:pPr>
        <w:spacing w:after="200"/>
        <w:jc w:val="both"/>
        <w:rPr>
          <w:sz w:val="20"/>
          <w:szCs w:val="20"/>
        </w:rPr>
      </w:pPr>
      <w:proofErr w:type="spellStart"/>
      <w:r w:rsidRPr="003433E2">
        <w:rPr>
          <w:rFonts w:ascii="Verdana" w:hAnsi="Verdana"/>
          <w:b/>
          <w:bCs/>
          <w:i/>
          <w:iCs/>
          <w:sz w:val="20"/>
          <w:szCs w:val="20"/>
        </w:rPr>
        <w:t>Kaiko</w:t>
      </w:r>
      <w:proofErr w:type="spellEnd"/>
    </w:p>
    <w:p w:rsidR="003433E2" w:rsidRPr="003433E2" w:rsidRDefault="003433E2" w:rsidP="003433E2">
      <w:pPr>
        <w:spacing w:after="200"/>
        <w:jc w:val="both"/>
        <w:rPr>
          <w:sz w:val="20"/>
          <w:szCs w:val="20"/>
        </w:rPr>
      </w:pPr>
      <w:r w:rsidRPr="003433E2">
        <w:rPr>
          <w:rFonts w:ascii="Verdana" w:hAnsi="Verdana"/>
          <w:sz w:val="20"/>
          <w:szCs w:val="20"/>
        </w:rPr>
        <w:t>È stata la Serie della Scoperta e molti di voi hanno scoperto cose diverse, ma molto è ancora mentale. Continua a galleggiare proprio qui – “Io Sono, Io Esisto” – ma voi non l'avete sentito. Non ne avete fatto l'esperienza fino al punto che sia come fare l'amore con voi. Dovrebbe essere come un orgasmo fisico, spirituale e mentale. Se quest'anno non l’avete scoperto, beh, vi restano circa 36 minuti per farlo.</w:t>
      </w:r>
    </w:p>
    <w:p w:rsidR="003433E2" w:rsidRPr="003433E2" w:rsidRDefault="003433E2" w:rsidP="003433E2">
      <w:pPr>
        <w:spacing w:after="200"/>
        <w:jc w:val="both"/>
        <w:rPr>
          <w:sz w:val="20"/>
          <w:szCs w:val="20"/>
        </w:rPr>
      </w:pPr>
      <w:r w:rsidRPr="003433E2">
        <w:rPr>
          <w:rFonts w:ascii="Verdana" w:hAnsi="Verdana"/>
          <w:sz w:val="20"/>
          <w:szCs w:val="20"/>
        </w:rPr>
        <w:t xml:space="preserve">In parte il problema, forse la sfida è la mediocrità, la compiacenza, il pensare all'illuminazione piuttosto che vivere nella passione. C'è una parola che inserirò nel vocabolario </w:t>
      </w:r>
      <w:proofErr w:type="spellStart"/>
      <w:r w:rsidRPr="003433E2">
        <w:rPr>
          <w:rFonts w:ascii="Verdana" w:hAnsi="Verdana"/>
          <w:sz w:val="20"/>
          <w:szCs w:val="20"/>
        </w:rPr>
        <w:t>Shaumbra</w:t>
      </w:r>
      <w:proofErr w:type="spellEnd"/>
      <w:r w:rsidRPr="003433E2">
        <w:rPr>
          <w:rFonts w:ascii="Verdana" w:hAnsi="Verdana"/>
          <w:sz w:val="20"/>
          <w:szCs w:val="20"/>
        </w:rPr>
        <w:t xml:space="preserve">, una parola che potrebbe suonarvi piuttosto familiare. La parola </w:t>
      </w:r>
      <w:proofErr w:type="spellStart"/>
      <w:r w:rsidRPr="003433E2">
        <w:rPr>
          <w:rFonts w:ascii="Verdana" w:hAnsi="Verdana"/>
          <w:sz w:val="20"/>
          <w:szCs w:val="20"/>
        </w:rPr>
        <w:t>Kaiko</w:t>
      </w:r>
      <w:proofErr w:type="spellEnd"/>
      <w:r w:rsidRPr="003433E2">
        <w:rPr>
          <w:rFonts w:ascii="Verdana" w:hAnsi="Verdana"/>
          <w:sz w:val="20"/>
          <w:szCs w:val="20"/>
        </w:rPr>
        <w:t xml:space="preserve">, la si può pronunciare anche </w:t>
      </w:r>
      <w:proofErr w:type="spellStart"/>
      <w:r w:rsidRPr="003433E2">
        <w:rPr>
          <w:rFonts w:ascii="Verdana" w:hAnsi="Verdana"/>
          <w:sz w:val="20"/>
          <w:szCs w:val="20"/>
        </w:rPr>
        <w:t>Kaiho</w:t>
      </w:r>
      <w:proofErr w:type="spellEnd"/>
      <w:r w:rsidRPr="003433E2">
        <w:rPr>
          <w:rFonts w:ascii="Verdana" w:hAnsi="Verdana"/>
          <w:sz w:val="20"/>
          <w:szCs w:val="20"/>
        </w:rPr>
        <w:t xml:space="preserve"> (</w:t>
      </w:r>
      <w:proofErr w:type="spellStart"/>
      <w:r w:rsidRPr="003433E2">
        <w:rPr>
          <w:rFonts w:ascii="Verdana" w:hAnsi="Verdana"/>
          <w:sz w:val="20"/>
          <w:szCs w:val="20"/>
        </w:rPr>
        <w:t>ka-ho</w:t>
      </w:r>
      <w:proofErr w:type="spellEnd"/>
      <w:r w:rsidRPr="003433E2">
        <w:rPr>
          <w:rFonts w:ascii="Verdana" w:hAnsi="Verdana"/>
          <w:sz w:val="20"/>
          <w:szCs w:val="20"/>
        </w:rPr>
        <w:t xml:space="preserve">). Io preferisco </w:t>
      </w:r>
      <w:proofErr w:type="spellStart"/>
      <w:r w:rsidRPr="003433E2">
        <w:rPr>
          <w:rFonts w:ascii="Verdana" w:hAnsi="Verdana"/>
          <w:sz w:val="20"/>
          <w:szCs w:val="20"/>
        </w:rPr>
        <w:t>Kaiko</w:t>
      </w:r>
      <w:proofErr w:type="spellEnd"/>
      <w:r w:rsidRPr="003433E2">
        <w:rPr>
          <w:rFonts w:ascii="Verdana" w:hAnsi="Verdana"/>
          <w:sz w:val="20"/>
          <w:szCs w:val="20"/>
        </w:rPr>
        <w:t xml:space="preserve"> perché qualcuno prenderà la parola </w:t>
      </w:r>
      <w:proofErr w:type="spellStart"/>
      <w:r w:rsidRPr="003433E2">
        <w:rPr>
          <w:rFonts w:ascii="Verdana" w:hAnsi="Verdana"/>
          <w:sz w:val="20"/>
          <w:szCs w:val="20"/>
        </w:rPr>
        <w:t>Kaiho</w:t>
      </w:r>
      <w:proofErr w:type="spellEnd"/>
      <w:r w:rsidRPr="003433E2">
        <w:rPr>
          <w:rFonts w:ascii="Verdana" w:hAnsi="Verdana"/>
          <w:sz w:val="20"/>
          <w:szCs w:val="20"/>
        </w:rPr>
        <w:t xml:space="preserve"> e ci si divertirà e la trasformerà in qualcosa. Sì, tu. (Linda ride e il pubblico anche) Non mi servono capacità medianiche per sapere che tra un po' dirà, “Non suona un po' come a-hole*?” (altre risate) Quindi solo perché ho creato una nuova parola, </w:t>
      </w:r>
      <w:proofErr w:type="spellStart"/>
      <w:r w:rsidRPr="003433E2">
        <w:rPr>
          <w:rFonts w:ascii="Verdana" w:hAnsi="Verdana"/>
          <w:sz w:val="20"/>
          <w:szCs w:val="20"/>
        </w:rPr>
        <w:t>Kaiko</w:t>
      </w:r>
      <w:proofErr w:type="spellEnd"/>
      <w:r w:rsidRPr="003433E2">
        <w:rPr>
          <w:rFonts w:ascii="Verdana" w:hAnsi="Verdana"/>
          <w:sz w:val="20"/>
          <w:szCs w:val="20"/>
        </w:rPr>
        <w:t xml:space="preserve">. (*a-hole significa ‘cacciarsi nei </w:t>
      </w:r>
      <w:proofErr w:type="spellStart"/>
      <w:r w:rsidRPr="003433E2">
        <w:rPr>
          <w:rFonts w:ascii="Verdana" w:hAnsi="Verdana"/>
          <w:sz w:val="20"/>
          <w:szCs w:val="20"/>
        </w:rPr>
        <w:t>guai’</w:t>
      </w:r>
      <w:proofErr w:type="spellEnd"/>
      <w:r w:rsidRPr="003433E2">
        <w:rPr>
          <w:rFonts w:ascii="Verdana" w:hAnsi="Verdana"/>
          <w:sz w:val="20"/>
          <w:szCs w:val="20"/>
        </w:rPr>
        <w:t xml:space="preserve"> – </w:t>
      </w:r>
      <w:proofErr w:type="spellStart"/>
      <w:r w:rsidRPr="003433E2">
        <w:rPr>
          <w:rFonts w:ascii="Verdana" w:hAnsi="Verdana"/>
          <w:sz w:val="20"/>
          <w:szCs w:val="20"/>
        </w:rPr>
        <w:t>NdT</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LINDA: </w:t>
      </w:r>
      <w:proofErr w:type="spellStart"/>
      <w:r w:rsidRPr="003433E2">
        <w:rPr>
          <w:rFonts w:ascii="Verdana" w:hAnsi="Verdana"/>
          <w:sz w:val="20"/>
          <w:szCs w:val="20"/>
        </w:rPr>
        <w:t>Okay-ho</w:t>
      </w:r>
      <w:proofErr w:type="spellEnd"/>
      <w:r w:rsidRPr="003433E2">
        <w:rPr>
          <w:rFonts w:ascii="Verdana" w:hAnsi="Verdana"/>
          <w:sz w:val="20"/>
          <w:szCs w:val="20"/>
        </w:rPr>
        <w:t xml:space="preserve">. </w:t>
      </w:r>
      <w:proofErr w:type="spellStart"/>
      <w:r w:rsidRPr="003433E2">
        <w:rPr>
          <w:rFonts w:ascii="Verdana" w:hAnsi="Verdana"/>
          <w:sz w:val="20"/>
          <w:szCs w:val="20"/>
        </w:rPr>
        <w:t>Okay-ho</w:t>
      </w:r>
      <w:proofErr w:type="spellEnd"/>
      <w:r w:rsidRPr="003433E2">
        <w:rPr>
          <w:rFonts w:ascii="Verdana" w:hAnsi="Verdana"/>
          <w:sz w:val="20"/>
          <w:szCs w:val="20"/>
        </w:rPr>
        <w:t>. (ride)</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Kaiko</w:t>
      </w:r>
      <w:proofErr w:type="spellEnd"/>
      <w:r w:rsidRPr="003433E2">
        <w:rPr>
          <w:rFonts w:ascii="Verdana" w:hAnsi="Verdana"/>
          <w:sz w:val="20"/>
          <w:szCs w:val="20"/>
        </w:rPr>
        <w:t xml:space="preserve">. </w:t>
      </w:r>
      <w:proofErr w:type="spellStart"/>
      <w:r w:rsidRPr="003433E2">
        <w:rPr>
          <w:rFonts w:ascii="Verdana" w:hAnsi="Verdana"/>
          <w:sz w:val="20"/>
          <w:szCs w:val="20"/>
        </w:rPr>
        <w:t>Kaiko</w:t>
      </w:r>
      <w:proofErr w:type="spellEnd"/>
      <w:r w:rsidRPr="003433E2">
        <w:rPr>
          <w:rFonts w:ascii="Verdana" w:hAnsi="Verdana"/>
          <w:sz w:val="20"/>
          <w:szCs w:val="20"/>
        </w:rPr>
        <w:t xml:space="preserve"> è la passione. </w:t>
      </w:r>
      <w:proofErr w:type="spellStart"/>
      <w:r w:rsidRPr="003433E2">
        <w:rPr>
          <w:rFonts w:ascii="Verdana" w:hAnsi="Verdana"/>
          <w:sz w:val="20"/>
          <w:szCs w:val="20"/>
        </w:rPr>
        <w:t>Kaiko</w:t>
      </w:r>
      <w:proofErr w:type="spellEnd"/>
      <w:r w:rsidRPr="003433E2">
        <w:rPr>
          <w:rFonts w:ascii="Verdana" w:hAnsi="Verdana"/>
          <w:sz w:val="20"/>
          <w:szCs w:val="20"/>
        </w:rPr>
        <w:t xml:space="preserve"> è profondo e pieno di significato. </w:t>
      </w:r>
      <w:proofErr w:type="spellStart"/>
      <w:r w:rsidRPr="003433E2">
        <w:rPr>
          <w:rFonts w:ascii="Verdana" w:hAnsi="Verdana"/>
          <w:sz w:val="20"/>
          <w:szCs w:val="20"/>
        </w:rPr>
        <w:t>Kaiko</w:t>
      </w:r>
      <w:proofErr w:type="spellEnd"/>
      <w:r w:rsidRPr="003433E2">
        <w:rPr>
          <w:rFonts w:ascii="Verdana" w:hAnsi="Verdana"/>
          <w:sz w:val="20"/>
          <w:szCs w:val="20"/>
        </w:rPr>
        <w:t xml:space="preserve"> è quasi esplosivo. Ciò che moltissimi di noi non hanno scoperto quest'anno nonostante tutte le cose meravigliose che potreste avere scoperto è proprio </w:t>
      </w:r>
      <w:proofErr w:type="spellStart"/>
      <w:r w:rsidRPr="003433E2">
        <w:rPr>
          <w:rFonts w:ascii="Verdana" w:hAnsi="Verdana"/>
          <w:sz w:val="20"/>
          <w:szCs w:val="20"/>
        </w:rPr>
        <w:t>Kaiko</w:t>
      </w:r>
      <w:proofErr w:type="spellEnd"/>
      <w:r w:rsidRPr="003433E2">
        <w:rPr>
          <w:rFonts w:ascii="Verdana" w:hAnsi="Verdana"/>
          <w:sz w:val="20"/>
          <w:szCs w:val="20"/>
        </w:rPr>
        <w:t xml:space="preserve">. </w:t>
      </w:r>
      <w:proofErr w:type="spellStart"/>
      <w:r w:rsidRPr="003433E2">
        <w:rPr>
          <w:rFonts w:ascii="Verdana" w:hAnsi="Verdana"/>
          <w:sz w:val="20"/>
          <w:szCs w:val="20"/>
        </w:rPr>
        <w:t>Kaiko</w:t>
      </w:r>
      <w:proofErr w:type="spellEnd"/>
      <w:r w:rsidRPr="003433E2">
        <w:rPr>
          <w:rFonts w:ascii="Verdana" w:hAnsi="Verdana"/>
          <w:sz w:val="20"/>
          <w:szCs w:val="20"/>
        </w:rPr>
        <w:t xml:space="preserve"> è la passione che c'è dentro di voi, ma voi ci avete passato sopra il cemento. L'avete sigillata. Ci avete messo una porta d'acciaio. L'avete nascosta. L'avete soppressa. L'avete uccisa e poi ci avete pensato troppo sopra e così vi è sembrato che svanisse.</w:t>
      </w:r>
    </w:p>
    <w:p w:rsidR="003433E2" w:rsidRPr="003433E2" w:rsidRDefault="003433E2" w:rsidP="003433E2">
      <w:pPr>
        <w:spacing w:after="200"/>
        <w:jc w:val="both"/>
        <w:rPr>
          <w:sz w:val="20"/>
          <w:szCs w:val="20"/>
        </w:rPr>
      </w:pPr>
      <w:proofErr w:type="spellStart"/>
      <w:r w:rsidRPr="003433E2">
        <w:rPr>
          <w:rFonts w:ascii="Verdana" w:hAnsi="Verdana"/>
          <w:sz w:val="20"/>
          <w:szCs w:val="20"/>
        </w:rPr>
        <w:lastRenderedPageBreak/>
        <w:t>Kaiko</w:t>
      </w:r>
      <w:proofErr w:type="spellEnd"/>
      <w:r w:rsidRPr="003433E2">
        <w:rPr>
          <w:rFonts w:ascii="Verdana" w:hAnsi="Verdana"/>
          <w:sz w:val="20"/>
          <w:szCs w:val="20"/>
        </w:rPr>
        <w:t xml:space="preserve"> è la passione profonda che sottende a tutto, la passione che è talmente profonda che avete paura di farla uscire. (parla in modo molto appassionato) Si va così in profondità che avete paura di fare uscire </w:t>
      </w:r>
      <w:proofErr w:type="spellStart"/>
      <w:r w:rsidRPr="003433E2">
        <w:rPr>
          <w:rFonts w:ascii="Verdana" w:hAnsi="Verdana"/>
          <w:sz w:val="20"/>
          <w:szCs w:val="20"/>
        </w:rPr>
        <w:t>Kaiko</w:t>
      </w:r>
      <w:proofErr w:type="spellEnd"/>
      <w:r w:rsidRPr="003433E2">
        <w:rPr>
          <w:rFonts w:ascii="Verdana" w:hAnsi="Verdana"/>
          <w:sz w:val="20"/>
          <w:szCs w:val="20"/>
        </w:rPr>
        <w:t xml:space="preserve"> – la verità interiore profonda. È un leone che ruggisce, ma voi avete imparato a reprimerlo. Avete imparato a ucciderlo, se va bene l'avete trasformato in un gattino e poi dite che siete spirituali, dite che volete l'illuminazione ma poiché avete represso </w:t>
      </w:r>
      <w:proofErr w:type="spellStart"/>
      <w:r w:rsidRPr="003433E2">
        <w:rPr>
          <w:rFonts w:ascii="Verdana" w:hAnsi="Verdana"/>
          <w:sz w:val="20"/>
          <w:szCs w:val="20"/>
        </w:rPr>
        <w:t>Kaiko</w:t>
      </w:r>
      <w:proofErr w:type="spellEnd"/>
      <w:r w:rsidRPr="003433E2">
        <w:rPr>
          <w:rFonts w:ascii="Verdana" w:hAnsi="Verdana"/>
          <w:sz w:val="20"/>
          <w:szCs w:val="20"/>
        </w:rPr>
        <w:t>, ma poi finite per concentrarvi su cose come l'abbondanza e i partner e la vostra dannata salute e tutto il resto.</w:t>
      </w:r>
    </w:p>
    <w:p w:rsidR="003433E2" w:rsidRPr="003433E2" w:rsidRDefault="003433E2" w:rsidP="003433E2">
      <w:pPr>
        <w:spacing w:after="200"/>
        <w:jc w:val="both"/>
        <w:rPr>
          <w:sz w:val="20"/>
          <w:szCs w:val="20"/>
        </w:rPr>
      </w:pPr>
      <w:r w:rsidRPr="003433E2">
        <w:rPr>
          <w:rFonts w:ascii="Verdana" w:hAnsi="Verdana"/>
          <w:sz w:val="20"/>
          <w:szCs w:val="20"/>
        </w:rPr>
        <w:t xml:space="preserve">Voi avete nascosto </w:t>
      </w:r>
      <w:proofErr w:type="spellStart"/>
      <w:r w:rsidRPr="003433E2">
        <w:rPr>
          <w:rFonts w:ascii="Verdana" w:hAnsi="Verdana"/>
          <w:sz w:val="20"/>
          <w:szCs w:val="20"/>
        </w:rPr>
        <w:t>Kaiko</w:t>
      </w:r>
      <w:proofErr w:type="spellEnd"/>
      <w:r w:rsidRPr="003433E2">
        <w:rPr>
          <w:rFonts w:ascii="Verdana" w:hAnsi="Verdana"/>
          <w:sz w:val="20"/>
          <w:szCs w:val="20"/>
        </w:rPr>
        <w:t xml:space="preserve">, la sensazione profonda perché se non l'aveste fatto non sareste seduti qui. Sareste là fuori a ballare nel parcheggio mentre tutti gli altri siedono qui. Avreste moltissimo fuoco e passione ed entusiasmo e non riuscireste a contenerlo, sarebbe difficile contenerlo nel corpo. </w:t>
      </w:r>
      <w:proofErr w:type="spellStart"/>
      <w:r w:rsidRPr="003433E2">
        <w:rPr>
          <w:rFonts w:ascii="Verdana" w:hAnsi="Verdana"/>
          <w:sz w:val="20"/>
          <w:szCs w:val="20"/>
        </w:rPr>
        <w:t>Kaiko</w:t>
      </w:r>
      <w:proofErr w:type="spellEnd"/>
      <w:r w:rsidRPr="003433E2">
        <w:rPr>
          <w:rFonts w:ascii="Verdana" w:hAnsi="Verdana"/>
          <w:sz w:val="20"/>
          <w:szCs w:val="20"/>
        </w:rPr>
        <w:t xml:space="preserve"> butterebbe fuori dalla vostra testa i demoni, allontanerebbe da voi gli aspetti; è la passione profonda e invece voi vi siete adattati alla compiacenza, alla mediocrità dell'illuminazione.</w:t>
      </w:r>
    </w:p>
    <w:p w:rsidR="003433E2" w:rsidRPr="003433E2" w:rsidRDefault="003433E2" w:rsidP="003433E2">
      <w:pPr>
        <w:spacing w:after="200"/>
        <w:jc w:val="both"/>
        <w:rPr>
          <w:sz w:val="20"/>
          <w:szCs w:val="20"/>
        </w:rPr>
      </w:pPr>
      <w:r w:rsidRPr="003433E2">
        <w:rPr>
          <w:rFonts w:ascii="Verdana" w:hAnsi="Verdana"/>
          <w:sz w:val="20"/>
          <w:szCs w:val="20"/>
        </w:rPr>
        <w:t> “Lungo il percorso faremo ancora qualche passo ogni mese. impareremo un po' di più. Scopriremo un po' di più” ed io vi dico accidenti, no. Qui si tratta di lasciare uscire la passione, di lasciare che si faccia avanti.</w:t>
      </w:r>
    </w:p>
    <w:p w:rsidR="003433E2" w:rsidRPr="003433E2" w:rsidRDefault="003433E2" w:rsidP="003433E2">
      <w:pPr>
        <w:spacing w:after="200"/>
        <w:jc w:val="both"/>
        <w:rPr>
          <w:sz w:val="20"/>
          <w:szCs w:val="20"/>
        </w:rPr>
      </w:pPr>
      <w:r w:rsidRPr="003433E2">
        <w:rPr>
          <w:rFonts w:ascii="Verdana" w:hAnsi="Verdana"/>
          <w:sz w:val="20"/>
          <w:szCs w:val="20"/>
        </w:rPr>
        <w:t xml:space="preserve">Nella vostra vita non dovrebbe esserci niente di più importante della vostra libertà e della vostra illuminazione. Non il vostro lavoro, non la vostra famiglia, non i vostri figli, non la vostra salute, non il vostro status sociale né un qualsiasi premio attaccato al petto. </w:t>
      </w:r>
      <w:r w:rsidRPr="003433E2">
        <w:rPr>
          <w:rFonts w:ascii="Verdana" w:hAnsi="Verdana"/>
          <w:i/>
          <w:iCs/>
          <w:sz w:val="20"/>
          <w:szCs w:val="20"/>
        </w:rPr>
        <w:t>Niente</w:t>
      </w:r>
      <w:r w:rsidRPr="003433E2">
        <w:rPr>
          <w:rFonts w:ascii="Verdana" w:hAnsi="Verdana"/>
          <w:sz w:val="20"/>
          <w:szCs w:val="20"/>
        </w:rPr>
        <w:t xml:space="preserve"> è più importante, fino al punto da dirvi che in alcune Scuole Misteriche ero solito prendere davvero gli studenti per i capelli, cosa che qui non farò, li prendevo per i capelli e ficcavo loro la testa sott'acqua finché stavano per fare l'ultimo respiro in questa vita. Poi li tiravo fuori dall'acqua … ero solito farlo prima che arrivassero gli avvocati. (risate) Tiravo fuori la loro testa dall'acqua e dicevo, “Com’è stato voler fare quel respiro in modo così disperato, superare la mente nel tentativo di capire cosa accadeva e quale lezione stavo cercando di impartirti? Com’è stato essere così disperati, così determinati per un respiro? Quella era l'unica cosa che importava.” E loro mi rispondevano, “Sì, era l'unica cosa che importava. Non riuscivo a pensare a nient'altro. Solo a respirare, così da poter vivere.” Io concludevo, “Ora stai iniziando, stai iniziando appena </w:t>
      </w:r>
      <w:proofErr w:type="spellStart"/>
      <w:r w:rsidRPr="003433E2">
        <w:rPr>
          <w:rFonts w:ascii="Verdana" w:hAnsi="Verdana"/>
          <w:sz w:val="20"/>
          <w:szCs w:val="20"/>
        </w:rPr>
        <w:t>appena</w:t>
      </w:r>
      <w:proofErr w:type="spellEnd"/>
      <w:r w:rsidRPr="003433E2">
        <w:rPr>
          <w:rFonts w:ascii="Verdana" w:hAnsi="Verdana"/>
          <w:sz w:val="20"/>
          <w:szCs w:val="20"/>
        </w:rPr>
        <w:t xml:space="preserve"> a capire </w:t>
      </w:r>
      <w:proofErr w:type="spellStart"/>
      <w:r w:rsidRPr="003433E2">
        <w:rPr>
          <w:rFonts w:ascii="Verdana" w:hAnsi="Verdana"/>
          <w:sz w:val="20"/>
          <w:szCs w:val="20"/>
        </w:rPr>
        <w:t>Kaiko</w:t>
      </w:r>
      <w:proofErr w:type="spellEnd"/>
      <w:r w:rsidRPr="003433E2">
        <w:rPr>
          <w:rFonts w:ascii="Verdana" w:hAnsi="Verdana"/>
          <w:sz w:val="20"/>
          <w:szCs w:val="20"/>
        </w:rPr>
        <w:t>.” Quella passione, quella passione ruggente è molto profonda dentro tutti voi  ma in qualche modo siete riusciti a nasconderla.</w:t>
      </w:r>
    </w:p>
    <w:p w:rsidR="003433E2" w:rsidRPr="003433E2" w:rsidRDefault="003433E2" w:rsidP="003433E2">
      <w:pPr>
        <w:spacing w:after="200"/>
        <w:jc w:val="both"/>
        <w:rPr>
          <w:sz w:val="20"/>
          <w:szCs w:val="20"/>
        </w:rPr>
      </w:pPr>
      <w:r w:rsidRPr="003433E2">
        <w:rPr>
          <w:rFonts w:ascii="Verdana" w:hAnsi="Verdana"/>
          <w:sz w:val="20"/>
          <w:szCs w:val="20"/>
        </w:rPr>
        <w:t>Devo riconoscervi il merito di averla nascosta davvero bene. È qualcosa che coinvolge tutto, è enorme e ruggisce. Vi riconosco il merito di essere riusciti in un modo o nell'altro a reprimerla. Sapete una cosa? Lei è ancora lì. C'è ancora. Ecco che cosa avreste dovuto scoprire quest'anno. La passione ruggente, la passione che urla per la vostra stessa libertà, perché solo Dio sa quanto tempo è passato da quando eravate liberi. Quanto tempo è passato da quando eravate felici e contenti di voi. Quanto tempo è passato da quando nella vostra vita tutto accadeva con sincronicità, con eleganza e semplicità. Voi invece vi trascinate mese dopo mese, anno dopo anno, vita dopo vita in una forma di compiacenza spirituale. Spesso mi chiedo se quella compiacenza, quella mediocrità verso voi stessi non sia peggiore di non avere alcuna coscienza. A volte mi chiedo se non sia meglio che continuiate a dormire consciamente finché non sarete davvero pronte a svegliarvi, perché quali passi potrebbero essere più infelici dei passettini verso l'illuminazione.</w:t>
      </w:r>
    </w:p>
    <w:p w:rsidR="003433E2" w:rsidRPr="003433E2" w:rsidRDefault="003433E2" w:rsidP="003433E2">
      <w:pPr>
        <w:spacing w:after="200"/>
        <w:jc w:val="both"/>
        <w:rPr>
          <w:sz w:val="20"/>
          <w:szCs w:val="20"/>
        </w:rPr>
      </w:pPr>
      <w:r w:rsidRPr="003433E2">
        <w:rPr>
          <w:rFonts w:ascii="Verdana" w:hAnsi="Verdana"/>
          <w:sz w:val="20"/>
          <w:szCs w:val="20"/>
        </w:rPr>
        <w:t>Sono proprio i piccoli passi che fanno male, che causano dolore, che determinano tutte le emozioni e le sensazioni e la confusione. È la mediocrità, è accontentarsi di qualcosa di meno della libertà piena e dell'illuminazione ciò che rende il sentiero e il viaggio tanto difficili.</w:t>
      </w:r>
    </w:p>
    <w:p w:rsidR="003433E2" w:rsidRPr="003433E2" w:rsidRDefault="003433E2" w:rsidP="003433E2">
      <w:pPr>
        <w:spacing w:after="200"/>
        <w:jc w:val="both"/>
        <w:rPr>
          <w:sz w:val="20"/>
          <w:szCs w:val="20"/>
        </w:rPr>
      </w:pPr>
      <w:r w:rsidRPr="003433E2">
        <w:rPr>
          <w:rFonts w:ascii="Verdana" w:hAnsi="Verdana"/>
          <w:sz w:val="20"/>
          <w:szCs w:val="20"/>
        </w:rPr>
        <w:t>Nessuno di voi deve tollerarlo. Nessuno vi controlla e se pensate che ci sia, prendete in considerazione la vostra prospettiva. Nessuno impedisce la vostra illuminazione. Nessuno vi trattiene. Neppure la coscienza di massa, proprio no. È la compiacenza. È la volontà di procedere lentamente, nient'altro.</w:t>
      </w:r>
    </w:p>
    <w:p w:rsidR="003433E2" w:rsidRPr="003433E2" w:rsidRDefault="003433E2" w:rsidP="003433E2">
      <w:pPr>
        <w:spacing w:after="200"/>
        <w:jc w:val="both"/>
        <w:rPr>
          <w:sz w:val="20"/>
          <w:szCs w:val="20"/>
        </w:rPr>
      </w:pPr>
      <w:r w:rsidRPr="003433E2">
        <w:rPr>
          <w:rFonts w:ascii="Verdana" w:hAnsi="Verdana"/>
          <w:sz w:val="20"/>
          <w:szCs w:val="20"/>
        </w:rPr>
        <w:t xml:space="preserve">Miei cari amici, fa male. È doloroso. Per me è doloroso osservarvi. Per me è doloroso dover venire qua ogni mese con nuovi </w:t>
      </w:r>
      <w:proofErr w:type="spellStart"/>
      <w:r w:rsidRPr="003433E2">
        <w:rPr>
          <w:rFonts w:ascii="Verdana" w:hAnsi="Verdana"/>
          <w:sz w:val="20"/>
          <w:szCs w:val="20"/>
        </w:rPr>
        <w:t>trucchetti</w:t>
      </w:r>
      <w:proofErr w:type="spellEnd"/>
      <w:r w:rsidRPr="003433E2">
        <w:rPr>
          <w:rFonts w:ascii="Verdana" w:hAnsi="Verdana"/>
          <w:sz w:val="20"/>
          <w:szCs w:val="20"/>
        </w:rPr>
        <w:t xml:space="preserve"> per cercare di distrarvi, per cercare di far muovere le cose.</w:t>
      </w:r>
    </w:p>
    <w:p w:rsidR="003433E2" w:rsidRPr="003433E2" w:rsidRDefault="003433E2" w:rsidP="003433E2">
      <w:pPr>
        <w:spacing w:after="200"/>
        <w:jc w:val="both"/>
        <w:rPr>
          <w:sz w:val="20"/>
          <w:szCs w:val="20"/>
        </w:rPr>
      </w:pPr>
      <w:proofErr w:type="spellStart"/>
      <w:r w:rsidRPr="003433E2">
        <w:rPr>
          <w:rFonts w:ascii="Verdana" w:hAnsi="Verdana"/>
          <w:sz w:val="20"/>
          <w:szCs w:val="20"/>
        </w:rPr>
        <w:lastRenderedPageBreak/>
        <w:t>Kaiko</w:t>
      </w:r>
      <w:proofErr w:type="spellEnd"/>
      <w:r w:rsidRPr="003433E2">
        <w:rPr>
          <w:rFonts w:ascii="Verdana" w:hAnsi="Verdana"/>
          <w:sz w:val="20"/>
          <w:szCs w:val="20"/>
        </w:rPr>
        <w:t xml:space="preserve"> è una </w:t>
      </w:r>
      <w:r w:rsidRPr="003433E2">
        <w:rPr>
          <w:rFonts w:ascii="Verdana" w:hAnsi="Verdana"/>
          <w:i/>
          <w:iCs/>
          <w:sz w:val="20"/>
          <w:szCs w:val="20"/>
        </w:rPr>
        <w:t>passione</w:t>
      </w:r>
      <w:r w:rsidRPr="003433E2">
        <w:rPr>
          <w:rFonts w:ascii="Verdana" w:hAnsi="Verdana"/>
          <w:sz w:val="20"/>
          <w:szCs w:val="20"/>
        </w:rPr>
        <w:t xml:space="preserve"> che non contiene altro che la propria soddisfazione.</w:t>
      </w:r>
    </w:p>
    <w:p w:rsidR="003433E2" w:rsidRPr="003433E2" w:rsidRDefault="003433E2" w:rsidP="003433E2">
      <w:pPr>
        <w:spacing w:after="200"/>
        <w:jc w:val="both"/>
        <w:rPr>
          <w:sz w:val="20"/>
          <w:szCs w:val="20"/>
        </w:rPr>
      </w:pPr>
      <w:r w:rsidRPr="003433E2">
        <w:rPr>
          <w:rFonts w:ascii="Verdana" w:hAnsi="Verdana"/>
          <w:sz w:val="20"/>
          <w:szCs w:val="20"/>
        </w:rPr>
        <w:t>Io vi chiedo di fare un respiro profondo e di sentirla dentro di voi. Lasciate che si faccia avanti.  (pausa)</w:t>
      </w:r>
    </w:p>
    <w:p w:rsidR="003433E2" w:rsidRPr="003433E2" w:rsidRDefault="003433E2" w:rsidP="003433E2">
      <w:pPr>
        <w:spacing w:after="200"/>
        <w:jc w:val="both"/>
        <w:rPr>
          <w:sz w:val="20"/>
          <w:szCs w:val="20"/>
        </w:rPr>
      </w:pPr>
      <w:r w:rsidRPr="003433E2">
        <w:rPr>
          <w:rFonts w:ascii="Verdana" w:hAnsi="Verdana"/>
          <w:sz w:val="20"/>
          <w:szCs w:val="20"/>
        </w:rPr>
        <w:t>Beh, è stato decisamente orribile. (qualcuno ride) Proviamoci di nuovo.</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 xml:space="preserve"> o </w:t>
      </w:r>
      <w:proofErr w:type="spellStart"/>
      <w:r w:rsidRPr="003433E2">
        <w:rPr>
          <w:rFonts w:ascii="Verdana" w:hAnsi="Verdana"/>
          <w:sz w:val="20"/>
          <w:szCs w:val="20"/>
        </w:rPr>
        <w:t>Kaiho</w:t>
      </w:r>
      <w:proofErr w:type="spellEnd"/>
      <w:r w:rsidRPr="003433E2">
        <w:rPr>
          <w:rFonts w:ascii="Verdana" w:hAnsi="Verdana"/>
          <w:sz w:val="20"/>
          <w:szCs w:val="20"/>
        </w:rPr>
        <w:t xml:space="preserve"> significa desiderio profondo – desiderio profondo, desiderio ardente dell'anima – un desiderio ardente molto profondo e molto forte. È desiderio ed è passione. Non è l'avidità della natura umana. Non è solo un volere una vita migliore. È volere questa libertà o non voler vivere per niente. Non voler più vivere.</w:t>
      </w:r>
    </w:p>
    <w:p w:rsidR="003433E2" w:rsidRPr="003433E2" w:rsidRDefault="003433E2" w:rsidP="003433E2">
      <w:pPr>
        <w:spacing w:after="200"/>
        <w:jc w:val="both"/>
        <w:rPr>
          <w:sz w:val="20"/>
          <w:szCs w:val="20"/>
        </w:rPr>
      </w:pPr>
      <w:r w:rsidRPr="003433E2">
        <w:rPr>
          <w:rFonts w:ascii="Verdana" w:hAnsi="Verdana"/>
          <w:sz w:val="20"/>
          <w:szCs w:val="20"/>
        </w:rPr>
        <w:t xml:space="preserve">Quanti di voi sono stati così coraggiosi e audaci da dire, “Non m’interessa vivere un altro istante se non è nella libertà. Non m’interessa morire.” Non dovreste farlo. Non dovreste farlo. La libertà dovrebbe essere più importante di tutte queste regole e regolamenti e compiacenze e pensare e del ‘se poi’. “Preferirei morire in questo istante che vivere un altro momento nei limiti.” Dovrebbe essere così, ma posso vedere che nessuno di voi è a quel punto. Ci pensate sopra. </w:t>
      </w:r>
      <w:r w:rsidRPr="003433E2">
        <w:rPr>
          <w:rFonts w:ascii="Verdana" w:hAnsi="Verdana"/>
          <w:i/>
          <w:iCs/>
          <w:sz w:val="20"/>
          <w:szCs w:val="20"/>
        </w:rPr>
        <w:t>Pensate</w:t>
      </w:r>
      <w:r w:rsidRPr="003433E2">
        <w:rPr>
          <w:rFonts w:ascii="Verdana" w:hAnsi="Verdana"/>
          <w:sz w:val="20"/>
          <w:szCs w:val="20"/>
        </w:rPr>
        <w:t xml:space="preserve"> di aver preso una decisione e di aver fatto una scelta sull'illuminazione e sulla libertà ma miei cari amici, è molto sottile. È così priva di passione. C’è ancora tanto pensiero, tanto pensare, ponderare le cose e arrancare, compromettersi, essere compiacenti.</w:t>
      </w:r>
    </w:p>
    <w:p w:rsidR="003433E2" w:rsidRPr="003433E2" w:rsidRDefault="003433E2" w:rsidP="003433E2">
      <w:pPr>
        <w:spacing w:after="200"/>
        <w:jc w:val="both"/>
        <w:rPr>
          <w:sz w:val="20"/>
          <w:szCs w:val="20"/>
        </w:rPr>
      </w:pPr>
      <w:r w:rsidRPr="003433E2">
        <w:rPr>
          <w:rFonts w:ascii="Verdana" w:hAnsi="Verdana"/>
          <w:sz w:val="20"/>
          <w:szCs w:val="20"/>
        </w:rPr>
        <w:t xml:space="preserve">Per me è molto più semplice guardare oltre le azioni degli umani che non sono svegli, che almeno non hanno avuto un assaggio dello spirito e della libertà. Per me è molto più semplice notare i loro squilibri, le loro debolezze di quanto sia per me guardare negli occhi qualcuno di voi che sa molto di più, che era dopo era si è seduto in questi corsi e che si definisce insegnante, che pensa di essere spirituale ma allora dov'è </w:t>
      </w:r>
      <w:proofErr w:type="spellStart"/>
      <w:r w:rsidRPr="003433E2">
        <w:rPr>
          <w:rFonts w:ascii="Verdana" w:hAnsi="Verdana"/>
          <w:sz w:val="20"/>
          <w:szCs w:val="20"/>
        </w:rPr>
        <w:t>Kaiko</w:t>
      </w:r>
      <w:proofErr w:type="spellEnd"/>
      <w:r w:rsidRPr="003433E2">
        <w:rPr>
          <w:rFonts w:ascii="Verdana" w:hAnsi="Verdana"/>
          <w:sz w:val="20"/>
          <w:szCs w:val="20"/>
        </w:rPr>
        <w:t>? Dov’è il fuoco profondo che ruggisce da dentro di voi dove nient'altro importa? Niente. Solo quando arrivate a quel punto capirete l'illuminazione e la libertà.</w:t>
      </w:r>
    </w:p>
    <w:p w:rsidR="003433E2" w:rsidRPr="003433E2" w:rsidRDefault="003433E2" w:rsidP="003433E2">
      <w:pPr>
        <w:spacing w:after="200"/>
        <w:jc w:val="both"/>
        <w:rPr>
          <w:sz w:val="20"/>
          <w:szCs w:val="20"/>
        </w:rPr>
      </w:pPr>
      <w:r w:rsidRPr="003433E2">
        <w:rPr>
          <w:rFonts w:ascii="Verdana" w:hAnsi="Verdana"/>
          <w:sz w:val="20"/>
          <w:szCs w:val="20"/>
        </w:rPr>
        <w:t xml:space="preserve">Tutto il resto è un gioco. È un gioco che potete giocare molto a lungo. Pensate di aver fatto una scelta, pensate di aver fatto una specie di scoperta e invece vi state scavando un buco più profondo. Avete passato una mano di vernice, di pittura, di smalto su questa vera, vera passione interiore chiamata </w:t>
      </w:r>
      <w:proofErr w:type="spellStart"/>
      <w:r w:rsidRPr="003433E2">
        <w:rPr>
          <w:rFonts w:ascii="Verdana" w:hAnsi="Verdana"/>
          <w:sz w:val="20"/>
          <w:szCs w:val="20"/>
        </w:rPr>
        <w:t>Kaiko</w:t>
      </w:r>
      <w:proofErr w:type="spellEnd"/>
      <w:r w:rsidRPr="003433E2">
        <w:rPr>
          <w:rFonts w:ascii="Verdana" w:hAnsi="Verdana"/>
          <w:sz w:val="20"/>
          <w:szCs w:val="20"/>
        </w:rPr>
        <w:t>. Nient'altro importa. Non la famiglia, non la vita stessa, non la salute. Nulla. È solo allora che cominciate a diventare reali con voi stessi.</w:t>
      </w:r>
    </w:p>
    <w:p w:rsidR="003433E2" w:rsidRPr="003433E2" w:rsidRDefault="003433E2" w:rsidP="003433E2">
      <w:pPr>
        <w:spacing w:after="200"/>
        <w:jc w:val="both"/>
        <w:rPr>
          <w:sz w:val="20"/>
          <w:szCs w:val="20"/>
        </w:rPr>
      </w:pPr>
      <w:r w:rsidRPr="003433E2">
        <w:rPr>
          <w:rFonts w:ascii="Verdana" w:hAnsi="Verdana"/>
          <w:sz w:val="20"/>
          <w:szCs w:val="20"/>
        </w:rPr>
        <w:t xml:space="preserve">In questa stanza non sento più molto </w:t>
      </w:r>
      <w:proofErr w:type="spellStart"/>
      <w:r w:rsidRPr="003433E2">
        <w:rPr>
          <w:rFonts w:ascii="Verdana" w:hAnsi="Verdana"/>
          <w:sz w:val="20"/>
          <w:szCs w:val="20"/>
        </w:rPr>
        <w:t>makyo</w:t>
      </w:r>
      <w:proofErr w:type="spellEnd"/>
      <w:r w:rsidRPr="003433E2">
        <w:rPr>
          <w:rFonts w:ascii="Verdana" w:hAnsi="Verdana"/>
          <w:sz w:val="20"/>
          <w:szCs w:val="20"/>
        </w:rPr>
        <w:t>. Accade quando non ci sono molte parole senza … a volte sentite che alle parole mancano le sensazioni? Che sono parole prive di significato? Come se fossero copiate o ripetute a pappagallo, dite qualcosa perché beh, sapete, pensate che sia la cosa giusta da dire.</w:t>
      </w:r>
    </w:p>
    <w:p w:rsidR="003433E2" w:rsidRPr="003433E2" w:rsidRDefault="003433E2" w:rsidP="003433E2">
      <w:pPr>
        <w:spacing w:after="200"/>
        <w:jc w:val="both"/>
        <w:rPr>
          <w:sz w:val="20"/>
          <w:szCs w:val="20"/>
        </w:rPr>
      </w:pPr>
      <w:r w:rsidRPr="003433E2">
        <w:rPr>
          <w:rFonts w:ascii="Verdana" w:hAnsi="Verdana"/>
          <w:sz w:val="20"/>
          <w:szCs w:val="20"/>
        </w:rPr>
        <w:t xml:space="preserve">Se io vi sfidassi, con </w:t>
      </w:r>
      <w:proofErr w:type="spellStart"/>
      <w:r w:rsidRPr="003433E2">
        <w:rPr>
          <w:rFonts w:ascii="Verdana" w:hAnsi="Verdana"/>
          <w:sz w:val="20"/>
          <w:szCs w:val="20"/>
        </w:rPr>
        <w:t>Kaiko</w:t>
      </w:r>
      <w:proofErr w:type="spellEnd"/>
      <w:r w:rsidRPr="003433E2">
        <w:rPr>
          <w:rFonts w:ascii="Verdana" w:hAnsi="Verdana"/>
          <w:sz w:val="20"/>
          <w:szCs w:val="20"/>
        </w:rPr>
        <w:t xml:space="preserve"> vi rivolgereste a me e mi direste, “</w:t>
      </w:r>
      <w:proofErr w:type="spellStart"/>
      <w:r w:rsidRPr="003433E2">
        <w:rPr>
          <w:rFonts w:ascii="Verdana" w:hAnsi="Verdana"/>
          <w:sz w:val="20"/>
          <w:szCs w:val="20"/>
        </w:rPr>
        <w:t>Adamus</w:t>
      </w:r>
      <w:proofErr w:type="spellEnd"/>
      <w:r w:rsidRPr="003433E2">
        <w:rPr>
          <w:rFonts w:ascii="Verdana" w:hAnsi="Verdana"/>
          <w:sz w:val="20"/>
          <w:szCs w:val="20"/>
        </w:rPr>
        <w:t xml:space="preserve">, </w:t>
      </w:r>
      <w:proofErr w:type="spellStart"/>
      <w:r w:rsidRPr="003433E2">
        <w:rPr>
          <w:rFonts w:ascii="Verdana" w:hAnsi="Verdana"/>
          <w:sz w:val="20"/>
          <w:szCs w:val="20"/>
        </w:rPr>
        <w:t>vaffanculo</w:t>
      </w:r>
      <w:proofErr w:type="spellEnd"/>
      <w:r w:rsidRPr="003433E2">
        <w:rPr>
          <w:rFonts w:ascii="Verdana" w:hAnsi="Verdana"/>
          <w:sz w:val="20"/>
          <w:szCs w:val="20"/>
        </w:rPr>
        <w:t xml:space="preserve">” ed io lo sentirei e quindi la smetterei di infastidirvi. Con il vero </w:t>
      </w:r>
      <w:proofErr w:type="spellStart"/>
      <w:r w:rsidRPr="003433E2">
        <w:rPr>
          <w:rFonts w:ascii="Verdana" w:hAnsi="Verdana"/>
          <w:sz w:val="20"/>
          <w:szCs w:val="20"/>
        </w:rPr>
        <w:t>Kaiko</w:t>
      </w:r>
      <w:proofErr w:type="spellEnd"/>
      <w:r w:rsidRPr="003433E2">
        <w:rPr>
          <w:rFonts w:ascii="Verdana" w:hAnsi="Verdana"/>
          <w:sz w:val="20"/>
          <w:szCs w:val="20"/>
        </w:rPr>
        <w:t>, voi ballereste. Voi risplendereste. Voi risplendereste. Voi ruggireste. Verreste qua di fronte a me a dirmi, “</w:t>
      </w:r>
      <w:proofErr w:type="spellStart"/>
      <w:r w:rsidRPr="003433E2">
        <w:rPr>
          <w:rFonts w:ascii="Verdana" w:hAnsi="Verdana"/>
          <w:sz w:val="20"/>
          <w:szCs w:val="20"/>
        </w:rPr>
        <w:t>Adamus</w:t>
      </w:r>
      <w:proofErr w:type="spellEnd"/>
      <w:r w:rsidRPr="003433E2">
        <w:rPr>
          <w:rFonts w:ascii="Verdana" w:hAnsi="Verdana"/>
          <w:sz w:val="20"/>
          <w:szCs w:val="20"/>
        </w:rPr>
        <w:t>, andiamo avanti. Sono stanco di tutte queste parole. Sono stanco...”</w:t>
      </w:r>
    </w:p>
    <w:p w:rsidR="003433E2" w:rsidRPr="003433E2" w:rsidRDefault="003433E2" w:rsidP="003433E2">
      <w:pPr>
        <w:spacing w:after="200"/>
        <w:jc w:val="both"/>
        <w:rPr>
          <w:sz w:val="20"/>
          <w:szCs w:val="20"/>
        </w:rPr>
      </w:pPr>
      <w:r w:rsidRPr="003433E2">
        <w:rPr>
          <w:rFonts w:ascii="Verdana" w:hAnsi="Verdana"/>
          <w:sz w:val="20"/>
          <w:szCs w:val="20"/>
        </w:rPr>
        <w:t xml:space="preserve">LINDA: </w:t>
      </w:r>
      <w:proofErr w:type="spellStart"/>
      <w:r w:rsidRPr="003433E2">
        <w:rPr>
          <w:rFonts w:ascii="Verdana" w:hAnsi="Verdana"/>
          <w:sz w:val="20"/>
          <w:szCs w:val="20"/>
        </w:rPr>
        <w:t>Adamus</w:t>
      </w:r>
      <w:proofErr w:type="spellEnd"/>
      <w:r w:rsidRPr="003433E2">
        <w:rPr>
          <w:rFonts w:ascii="Verdana" w:hAnsi="Verdana"/>
          <w:sz w:val="20"/>
          <w:szCs w:val="20"/>
        </w:rPr>
        <w:t>! Andiamo avanti! (il pubblico fa il tifo e applaude)</w:t>
      </w:r>
    </w:p>
    <w:p w:rsidR="003433E2" w:rsidRPr="003433E2" w:rsidRDefault="003433E2" w:rsidP="003433E2">
      <w:pPr>
        <w:spacing w:after="200"/>
        <w:jc w:val="both"/>
        <w:rPr>
          <w:sz w:val="20"/>
          <w:szCs w:val="20"/>
        </w:rPr>
      </w:pPr>
      <w:r w:rsidRPr="003433E2">
        <w:rPr>
          <w:rFonts w:ascii="Verdana" w:hAnsi="Verdana"/>
          <w:sz w:val="20"/>
          <w:szCs w:val="20"/>
        </w:rPr>
        <w:t>ADAMUS: Grazie! Grazie!</w:t>
      </w:r>
    </w:p>
    <w:p w:rsidR="003433E2" w:rsidRPr="003433E2" w:rsidRDefault="003433E2" w:rsidP="003433E2">
      <w:pPr>
        <w:spacing w:after="200"/>
        <w:jc w:val="both"/>
        <w:rPr>
          <w:sz w:val="20"/>
          <w:szCs w:val="20"/>
        </w:rPr>
      </w:pPr>
      <w:r w:rsidRPr="003433E2">
        <w:rPr>
          <w:rFonts w:ascii="Verdana" w:hAnsi="Verdana"/>
          <w:sz w:val="20"/>
          <w:szCs w:val="20"/>
        </w:rPr>
        <w:t>La libertà. (lo dice con tono piatto, poi ridacchia) La libertà. (di nuovo con tono piatto) No, è LA LIBERTÀ! PROPRIO COSÌ!!!! (il pubblico urla “LIBERTA!”)</w:t>
      </w:r>
    </w:p>
    <w:p w:rsidR="003433E2" w:rsidRPr="003433E2" w:rsidRDefault="003433E2" w:rsidP="003433E2">
      <w:pPr>
        <w:spacing w:after="200"/>
        <w:jc w:val="both"/>
        <w:rPr>
          <w:sz w:val="20"/>
          <w:szCs w:val="20"/>
        </w:rPr>
      </w:pPr>
      <w:r w:rsidRPr="003433E2">
        <w:rPr>
          <w:rFonts w:ascii="Verdana" w:hAnsi="Verdana"/>
          <w:sz w:val="20"/>
          <w:szCs w:val="20"/>
        </w:rPr>
        <w:t xml:space="preserve">Lo sento dire ora e ascolto le vostre parolone, ma quando lo direte seriamente? Io sento, “Oh sì, la libertà. </w:t>
      </w:r>
      <w:proofErr w:type="spellStart"/>
      <w:r w:rsidRPr="003433E2">
        <w:rPr>
          <w:rFonts w:ascii="Verdana" w:hAnsi="Verdana"/>
          <w:sz w:val="20"/>
          <w:szCs w:val="20"/>
        </w:rPr>
        <w:t>Vaffanculo</w:t>
      </w:r>
      <w:proofErr w:type="spellEnd"/>
      <w:r w:rsidRPr="003433E2">
        <w:rPr>
          <w:rFonts w:ascii="Verdana" w:hAnsi="Verdana"/>
          <w:sz w:val="20"/>
          <w:szCs w:val="20"/>
        </w:rPr>
        <w:t xml:space="preserve">, </w:t>
      </w:r>
      <w:proofErr w:type="spellStart"/>
      <w:r w:rsidRPr="003433E2">
        <w:rPr>
          <w:rFonts w:ascii="Verdana" w:hAnsi="Verdana"/>
          <w:sz w:val="20"/>
          <w:szCs w:val="20"/>
        </w:rPr>
        <w:t>Adamus</w:t>
      </w:r>
      <w:proofErr w:type="spellEnd"/>
      <w:r w:rsidRPr="003433E2">
        <w:rPr>
          <w:rFonts w:ascii="Verdana" w:hAnsi="Verdana"/>
          <w:sz w:val="20"/>
          <w:szCs w:val="20"/>
        </w:rPr>
        <w:t xml:space="preserve">.” Quando lo direte davvero? Quando lo direte voi stessi? Ah, una cosa è dire a me di andare </w:t>
      </w:r>
      <w:proofErr w:type="spellStart"/>
      <w:r w:rsidRPr="003433E2">
        <w:rPr>
          <w:rFonts w:ascii="Verdana" w:hAnsi="Verdana"/>
          <w:sz w:val="20"/>
          <w:szCs w:val="20"/>
        </w:rPr>
        <w:t>affanculo</w:t>
      </w:r>
      <w:proofErr w:type="spellEnd"/>
      <w:r w:rsidRPr="003433E2">
        <w:rPr>
          <w:rFonts w:ascii="Verdana" w:hAnsi="Verdana"/>
          <w:sz w:val="20"/>
          <w:szCs w:val="20"/>
        </w:rPr>
        <w:t>, ma dirlo a voi stessi. (qualcuno ride) Dire a voi stessi …</w:t>
      </w:r>
    </w:p>
    <w:p w:rsidR="003433E2" w:rsidRPr="003433E2" w:rsidRDefault="003433E2" w:rsidP="003433E2">
      <w:pPr>
        <w:spacing w:after="200"/>
        <w:jc w:val="both"/>
        <w:rPr>
          <w:sz w:val="20"/>
          <w:szCs w:val="20"/>
        </w:rPr>
      </w:pPr>
      <w:r w:rsidRPr="003433E2">
        <w:rPr>
          <w:rFonts w:ascii="Verdana" w:hAnsi="Verdana"/>
          <w:sz w:val="20"/>
          <w:szCs w:val="20"/>
        </w:rPr>
        <w:t>KERRI: Io l'ho fatto.</w:t>
      </w:r>
    </w:p>
    <w:p w:rsidR="003433E2" w:rsidRPr="003433E2" w:rsidRDefault="003433E2" w:rsidP="003433E2">
      <w:pPr>
        <w:spacing w:after="200"/>
        <w:jc w:val="both"/>
        <w:rPr>
          <w:sz w:val="20"/>
          <w:szCs w:val="20"/>
        </w:rPr>
      </w:pPr>
      <w:r w:rsidRPr="003433E2">
        <w:rPr>
          <w:rFonts w:ascii="Verdana" w:hAnsi="Verdana"/>
          <w:sz w:val="20"/>
          <w:szCs w:val="20"/>
        </w:rPr>
        <w:t>ADAMUS: … con passione. Più o meno, non proprio.</w:t>
      </w:r>
    </w:p>
    <w:p w:rsidR="003433E2" w:rsidRPr="003433E2" w:rsidRDefault="003433E2" w:rsidP="003433E2">
      <w:pPr>
        <w:spacing w:after="120"/>
        <w:jc w:val="both"/>
        <w:rPr>
          <w:sz w:val="20"/>
          <w:szCs w:val="20"/>
        </w:rPr>
      </w:pPr>
      <w:r w:rsidRPr="003433E2">
        <w:rPr>
          <w:rFonts w:ascii="Verdana" w:hAnsi="Verdana"/>
          <w:sz w:val="20"/>
          <w:szCs w:val="20"/>
        </w:rPr>
        <w:lastRenderedPageBreak/>
        <w:t>KERRI: No, davvero.</w:t>
      </w:r>
    </w:p>
    <w:p w:rsidR="003433E2" w:rsidRPr="003433E2" w:rsidRDefault="003433E2" w:rsidP="003433E2">
      <w:pPr>
        <w:spacing w:after="120"/>
        <w:jc w:val="both"/>
        <w:rPr>
          <w:sz w:val="20"/>
          <w:szCs w:val="20"/>
        </w:rPr>
      </w:pPr>
      <w:r w:rsidRPr="003433E2">
        <w:rPr>
          <w:rFonts w:ascii="Verdana" w:hAnsi="Verdana"/>
          <w:sz w:val="20"/>
          <w:szCs w:val="20"/>
        </w:rPr>
        <w:t>ADAMUS: No, non proprio molto.</w:t>
      </w:r>
    </w:p>
    <w:p w:rsidR="003433E2" w:rsidRPr="003433E2" w:rsidRDefault="003433E2" w:rsidP="003433E2">
      <w:pPr>
        <w:spacing w:after="120"/>
        <w:jc w:val="both"/>
        <w:rPr>
          <w:sz w:val="20"/>
          <w:szCs w:val="20"/>
        </w:rPr>
      </w:pPr>
      <w:r w:rsidRPr="003433E2">
        <w:rPr>
          <w:rFonts w:ascii="Verdana" w:hAnsi="Verdana"/>
          <w:sz w:val="20"/>
          <w:szCs w:val="20"/>
        </w:rPr>
        <w:t>KERRI: No. Davvero!</w:t>
      </w:r>
    </w:p>
    <w:p w:rsidR="003433E2" w:rsidRPr="003433E2" w:rsidRDefault="003433E2" w:rsidP="003433E2">
      <w:pPr>
        <w:spacing w:after="120"/>
        <w:jc w:val="both"/>
        <w:rPr>
          <w:sz w:val="20"/>
          <w:szCs w:val="20"/>
        </w:rPr>
      </w:pPr>
      <w:r w:rsidRPr="003433E2">
        <w:rPr>
          <w:rFonts w:ascii="Verdana" w:hAnsi="Verdana"/>
          <w:sz w:val="20"/>
          <w:szCs w:val="20"/>
        </w:rPr>
        <w:t>ADAMUS: Era represso. Era nascosto. Era, era...</w:t>
      </w:r>
    </w:p>
    <w:p w:rsidR="003433E2" w:rsidRPr="003433E2" w:rsidRDefault="003433E2" w:rsidP="003433E2">
      <w:pPr>
        <w:spacing w:after="120"/>
        <w:jc w:val="both"/>
        <w:rPr>
          <w:sz w:val="20"/>
          <w:szCs w:val="20"/>
        </w:rPr>
      </w:pPr>
      <w:r w:rsidRPr="003433E2">
        <w:rPr>
          <w:rFonts w:ascii="Verdana" w:hAnsi="Verdana"/>
          <w:sz w:val="20"/>
          <w:szCs w:val="20"/>
        </w:rPr>
        <w:t xml:space="preserve">KERRI: </w:t>
      </w:r>
      <w:proofErr w:type="spellStart"/>
      <w:r w:rsidRPr="003433E2">
        <w:rPr>
          <w:rFonts w:ascii="Verdana" w:hAnsi="Verdana"/>
          <w:sz w:val="20"/>
          <w:szCs w:val="20"/>
        </w:rPr>
        <w:t>Vaffanculo</w:t>
      </w:r>
      <w:proofErr w:type="spellEnd"/>
      <w:r w:rsidRPr="003433E2">
        <w:rPr>
          <w:rFonts w:ascii="Verdana" w:hAnsi="Verdana"/>
          <w:sz w:val="20"/>
          <w:szCs w:val="20"/>
        </w:rPr>
        <w:t>! Io l’ho detto! Ok! L’ho detto.</w:t>
      </w:r>
    </w:p>
    <w:p w:rsidR="003433E2" w:rsidRPr="003433E2" w:rsidRDefault="003433E2" w:rsidP="003433E2">
      <w:pPr>
        <w:spacing w:after="120"/>
        <w:jc w:val="both"/>
        <w:rPr>
          <w:sz w:val="20"/>
          <w:szCs w:val="20"/>
        </w:rPr>
      </w:pPr>
      <w:r w:rsidRPr="003433E2">
        <w:rPr>
          <w:rFonts w:ascii="Verdana" w:hAnsi="Verdana"/>
          <w:sz w:val="20"/>
          <w:szCs w:val="20"/>
        </w:rPr>
        <w:t xml:space="preserve">ADAMUS: Ecco la ragazzina che mi urla contro. Io voglio sentire che </w:t>
      </w:r>
      <w:r w:rsidRPr="003433E2">
        <w:rPr>
          <w:rFonts w:ascii="Verdana" w:hAnsi="Verdana"/>
          <w:i/>
          <w:iCs/>
          <w:sz w:val="20"/>
          <w:szCs w:val="20"/>
        </w:rPr>
        <w:t>tu</w:t>
      </w:r>
      <w:r w:rsidRPr="003433E2">
        <w:rPr>
          <w:rFonts w:ascii="Verdana" w:hAnsi="Verdana"/>
          <w:sz w:val="20"/>
          <w:szCs w:val="20"/>
        </w:rPr>
        <w:t xml:space="preserve"> mi urli contro.</w:t>
      </w:r>
    </w:p>
    <w:p w:rsidR="003433E2" w:rsidRPr="003433E2" w:rsidRDefault="003433E2" w:rsidP="003433E2">
      <w:pPr>
        <w:spacing w:after="120"/>
        <w:jc w:val="both"/>
        <w:rPr>
          <w:sz w:val="20"/>
          <w:szCs w:val="20"/>
        </w:rPr>
      </w:pPr>
      <w:r w:rsidRPr="003433E2">
        <w:rPr>
          <w:rFonts w:ascii="Verdana" w:hAnsi="Verdana"/>
          <w:sz w:val="20"/>
          <w:szCs w:val="20"/>
        </w:rPr>
        <w:t>KERRI: Ora cosa vuoi che ti dica? (</w:t>
      </w:r>
      <w:proofErr w:type="spellStart"/>
      <w:r w:rsidRPr="003433E2">
        <w:rPr>
          <w:rFonts w:ascii="Verdana" w:hAnsi="Verdana"/>
          <w:sz w:val="20"/>
          <w:szCs w:val="20"/>
        </w:rPr>
        <w:t>Adamus</w:t>
      </w:r>
      <w:proofErr w:type="spellEnd"/>
      <w:r w:rsidRPr="003433E2">
        <w:rPr>
          <w:rFonts w:ascii="Verdana" w:hAnsi="Verdana"/>
          <w:sz w:val="20"/>
          <w:szCs w:val="20"/>
        </w:rPr>
        <w:t xml:space="preserve"> sospira) Chiudi quella boccaccia! </w:t>
      </w:r>
    </w:p>
    <w:p w:rsidR="003433E2" w:rsidRPr="003433E2" w:rsidRDefault="003433E2" w:rsidP="003433E2">
      <w:pPr>
        <w:spacing w:after="120"/>
        <w:jc w:val="both"/>
        <w:rPr>
          <w:sz w:val="20"/>
          <w:szCs w:val="20"/>
        </w:rPr>
      </w:pPr>
      <w:r w:rsidRPr="003433E2">
        <w:rPr>
          <w:rFonts w:ascii="Verdana" w:hAnsi="Verdana"/>
          <w:sz w:val="20"/>
          <w:szCs w:val="20"/>
        </w:rPr>
        <w:t>ADAMUS: Mi piace. Mi piace proprio! Non ti ha fatto sentire bene?</w:t>
      </w:r>
    </w:p>
    <w:p w:rsidR="003433E2" w:rsidRPr="003433E2" w:rsidRDefault="003433E2" w:rsidP="003433E2">
      <w:pPr>
        <w:spacing w:after="120"/>
        <w:jc w:val="both"/>
        <w:rPr>
          <w:sz w:val="20"/>
          <w:szCs w:val="20"/>
        </w:rPr>
      </w:pPr>
      <w:r w:rsidRPr="003433E2">
        <w:rPr>
          <w:rFonts w:ascii="Verdana" w:hAnsi="Verdana"/>
          <w:sz w:val="20"/>
          <w:szCs w:val="20"/>
        </w:rPr>
        <w:t xml:space="preserve">KERRI: Sto benissimo. Amo dirlo. </w:t>
      </w:r>
      <w:proofErr w:type="spellStart"/>
      <w:r w:rsidRPr="003433E2">
        <w:rPr>
          <w:rFonts w:ascii="Verdana" w:hAnsi="Verdana"/>
          <w:sz w:val="20"/>
          <w:szCs w:val="20"/>
        </w:rPr>
        <w:t>S.T.F.U.</w:t>
      </w:r>
      <w:proofErr w:type="spellEnd"/>
      <w:r w:rsidRPr="003433E2">
        <w:rPr>
          <w:rFonts w:ascii="Verdana" w:hAnsi="Verdana"/>
          <w:sz w:val="20"/>
          <w:szCs w:val="20"/>
        </w:rPr>
        <w:t xml:space="preserve"> (</w:t>
      </w:r>
      <w:proofErr w:type="spellStart"/>
      <w:r w:rsidRPr="003433E2">
        <w:rPr>
          <w:rFonts w:ascii="Verdana" w:hAnsi="Verdana"/>
          <w:sz w:val="20"/>
          <w:szCs w:val="20"/>
        </w:rPr>
        <w:t>Adamus</w:t>
      </w:r>
      <w:proofErr w:type="spellEnd"/>
      <w:r w:rsidRPr="003433E2">
        <w:rPr>
          <w:rFonts w:ascii="Verdana" w:hAnsi="Verdana"/>
          <w:sz w:val="20"/>
          <w:szCs w:val="20"/>
        </w:rPr>
        <w:t xml:space="preserve"> ride) Mi piace proprio dirlo mentre bevo e fumo, in contemporanea. Quello è vivere.</w:t>
      </w:r>
    </w:p>
    <w:p w:rsidR="003433E2" w:rsidRPr="003433E2" w:rsidRDefault="003433E2" w:rsidP="003433E2">
      <w:pPr>
        <w:spacing w:after="120"/>
        <w:jc w:val="both"/>
        <w:rPr>
          <w:sz w:val="20"/>
          <w:szCs w:val="20"/>
        </w:rPr>
      </w:pPr>
      <w:r w:rsidRPr="003433E2">
        <w:rPr>
          <w:rFonts w:ascii="Verdana" w:hAnsi="Verdana"/>
          <w:sz w:val="20"/>
          <w:szCs w:val="20"/>
        </w:rPr>
        <w:t>ADAMUS: Ok, che qualcuno le dia una birra e un sigaro. (risate) Vieni qui. (la chiama sul palco)</w:t>
      </w:r>
    </w:p>
    <w:p w:rsidR="003433E2" w:rsidRPr="003433E2" w:rsidRDefault="003433E2" w:rsidP="003433E2">
      <w:pPr>
        <w:spacing w:after="120"/>
        <w:jc w:val="both"/>
        <w:rPr>
          <w:sz w:val="20"/>
          <w:szCs w:val="20"/>
        </w:rPr>
      </w:pPr>
      <w:r w:rsidRPr="003433E2">
        <w:rPr>
          <w:rFonts w:ascii="Verdana" w:hAnsi="Verdana"/>
          <w:sz w:val="20"/>
          <w:szCs w:val="20"/>
        </w:rPr>
        <w:t>KERRI: Oh!</w:t>
      </w:r>
    </w:p>
    <w:p w:rsidR="003433E2" w:rsidRPr="003433E2" w:rsidRDefault="003433E2" w:rsidP="003433E2">
      <w:pPr>
        <w:spacing w:after="120"/>
        <w:jc w:val="both"/>
        <w:rPr>
          <w:sz w:val="20"/>
          <w:szCs w:val="20"/>
        </w:rPr>
      </w:pPr>
      <w:r w:rsidRPr="003433E2">
        <w:rPr>
          <w:rFonts w:ascii="Verdana" w:hAnsi="Verdana"/>
          <w:sz w:val="20"/>
          <w:szCs w:val="20"/>
        </w:rPr>
        <w:t>ADAMUS: Avanti. Avanti. Avanti! (qualcuno urla “</w:t>
      </w:r>
      <w:proofErr w:type="spellStart"/>
      <w:r w:rsidRPr="003433E2">
        <w:rPr>
          <w:rFonts w:ascii="Verdana" w:hAnsi="Verdana"/>
          <w:sz w:val="20"/>
          <w:szCs w:val="20"/>
        </w:rPr>
        <w:t>Uooo</w:t>
      </w:r>
      <w:proofErr w:type="spellEnd"/>
      <w:r w:rsidRPr="003433E2">
        <w:rPr>
          <w:rFonts w:ascii="Verdana" w:hAnsi="Verdana"/>
          <w:sz w:val="20"/>
          <w:szCs w:val="20"/>
        </w:rPr>
        <w:t>!” e applaude)</w:t>
      </w:r>
    </w:p>
    <w:p w:rsidR="003433E2" w:rsidRPr="003433E2" w:rsidRDefault="003433E2" w:rsidP="003433E2">
      <w:pPr>
        <w:spacing w:after="120"/>
        <w:jc w:val="both"/>
        <w:rPr>
          <w:sz w:val="20"/>
          <w:szCs w:val="20"/>
        </w:rPr>
      </w:pPr>
      <w:r w:rsidRPr="003433E2">
        <w:rPr>
          <w:rFonts w:ascii="Verdana" w:hAnsi="Verdana"/>
          <w:sz w:val="20"/>
          <w:szCs w:val="20"/>
        </w:rPr>
        <w:t>KERRI: Davvero ...</w:t>
      </w:r>
    </w:p>
    <w:p w:rsidR="003433E2" w:rsidRPr="003433E2" w:rsidRDefault="003433E2" w:rsidP="003433E2">
      <w:pPr>
        <w:spacing w:after="120"/>
        <w:jc w:val="both"/>
        <w:rPr>
          <w:sz w:val="20"/>
          <w:szCs w:val="20"/>
        </w:rPr>
      </w:pPr>
      <w:r w:rsidRPr="003433E2">
        <w:rPr>
          <w:rFonts w:ascii="Verdana" w:hAnsi="Verdana"/>
          <w:sz w:val="20"/>
          <w:szCs w:val="20"/>
        </w:rPr>
        <w:t xml:space="preserve">ADAMUS: Sì. Ok. Ora – </w:t>
      </w:r>
      <w:proofErr w:type="spellStart"/>
      <w:r w:rsidRPr="003433E2">
        <w:rPr>
          <w:rFonts w:ascii="Verdana" w:hAnsi="Verdana"/>
          <w:sz w:val="20"/>
          <w:szCs w:val="20"/>
        </w:rPr>
        <w:t>Kaiko</w:t>
      </w:r>
      <w:proofErr w:type="spellEnd"/>
      <w:r w:rsidRPr="003433E2">
        <w:rPr>
          <w:rFonts w:ascii="Verdana" w:hAnsi="Verdana"/>
          <w:sz w:val="20"/>
          <w:szCs w:val="20"/>
        </w:rPr>
        <w:t>.</w:t>
      </w:r>
    </w:p>
    <w:p w:rsidR="003433E2" w:rsidRPr="003433E2" w:rsidRDefault="003433E2" w:rsidP="003433E2">
      <w:pPr>
        <w:spacing w:after="120"/>
        <w:jc w:val="both"/>
        <w:rPr>
          <w:sz w:val="20"/>
          <w:szCs w:val="20"/>
        </w:rPr>
      </w:pPr>
      <w:r w:rsidRPr="003433E2">
        <w:rPr>
          <w:rFonts w:ascii="Verdana" w:hAnsi="Verdana"/>
          <w:sz w:val="20"/>
          <w:szCs w:val="20"/>
        </w:rPr>
        <w:t xml:space="preserve">KERRI: </w:t>
      </w:r>
      <w:proofErr w:type="spellStart"/>
      <w:r w:rsidRPr="003433E2">
        <w:rPr>
          <w:rFonts w:ascii="Verdana" w:hAnsi="Verdana"/>
          <w:sz w:val="20"/>
          <w:szCs w:val="20"/>
        </w:rPr>
        <w:t>Kaikoooo</w:t>
      </w:r>
      <w:proofErr w:type="spellEnd"/>
      <w:r w:rsidRPr="003433E2">
        <w:rPr>
          <w:rFonts w:ascii="Verdana" w:hAnsi="Verdana"/>
          <w:sz w:val="20"/>
          <w:szCs w:val="20"/>
        </w:rPr>
        <w:t xml:space="preserve">!! </w:t>
      </w:r>
      <w:proofErr w:type="spellStart"/>
      <w:r w:rsidRPr="003433E2">
        <w:rPr>
          <w:rFonts w:ascii="Verdana" w:hAnsi="Verdana"/>
          <w:sz w:val="20"/>
          <w:szCs w:val="20"/>
        </w:rPr>
        <w:t>Kaikoooo</w:t>
      </w:r>
      <w:proofErr w:type="spellEnd"/>
      <w:r w:rsidRPr="003433E2">
        <w:rPr>
          <w:rFonts w:ascii="Verdana" w:hAnsi="Verdana"/>
          <w:sz w:val="20"/>
          <w:szCs w:val="20"/>
        </w:rPr>
        <w:t xml:space="preserve">!! È come il karate. </w:t>
      </w:r>
      <w:proofErr w:type="spellStart"/>
      <w:r w:rsidRPr="003433E2">
        <w:rPr>
          <w:rFonts w:ascii="Verdana" w:hAnsi="Verdana"/>
          <w:sz w:val="20"/>
          <w:szCs w:val="20"/>
        </w:rPr>
        <w:t>Kaikooo</w:t>
      </w:r>
      <w:proofErr w:type="spellEnd"/>
      <w:r w:rsidRPr="003433E2">
        <w:rPr>
          <w:rFonts w:ascii="Verdana" w:hAnsi="Verdana"/>
          <w:sz w:val="20"/>
          <w:szCs w:val="20"/>
        </w:rPr>
        <w:t>!</w:t>
      </w:r>
    </w:p>
    <w:p w:rsidR="003433E2" w:rsidRPr="003433E2" w:rsidRDefault="003433E2" w:rsidP="003433E2">
      <w:pPr>
        <w:spacing w:after="120"/>
        <w:jc w:val="both"/>
        <w:rPr>
          <w:sz w:val="20"/>
          <w:szCs w:val="20"/>
        </w:rPr>
      </w:pPr>
      <w:r w:rsidRPr="003433E2">
        <w:rPr>
          <w:rFonts w:ascii="Verdana" w:hAnsi="Verdana"/>
          <w:sz w:val="20"/>
          <w:szCs w:val="20"/>
        </w:rPr>
        <w:t>ADAMUS: In un certo senso è così.</w:t>
      </w:r>
    </w:p>
    <w:p w:rsidR="003433E2" w:rsidRPr="003433E2" w:rsidRDefault="003433E2" w:rsidP="003433E2">
      <w:pPr>
        <w:spacing w:after="120"/>
        <w:jc w:val="both"/>
        <w:rPr>
          <w:sz w:val="20"/>
          <w:szCs w:val="20"/>
        </w:rPr>
      </w:pPr>
      <w:r w:rsidRPr="003433E2">
        <w:rPr>
          <w:rFonts w:ascii="Verdana" w:hAnsi="Verdana"/>
          <w:sz w:val="20"/>
          <w:szCs w:val="20"/>
        </w:rPr>
        <w:t xml:space="preserve">KERRI: Mi vedo farlo così - </w:t>
      </w:r>
      <w:proofErr w:type="spellStart"/>
      <w:r w:rsidRPr="003433E2">
        <w:rPr>
          <w:rFonts w:ascii="Verdana" w:hAnsi="Verdana"/>
          <w:sz w:val="20"/>
          <w:szCs w:val="20"/>
        </w:rPr>
        <w:t>haiyahhh</w:t>
      </w:r>
      <w:proofErr w:type="spellEnd"/>
      <w:r w:rsidRPr="003433E2">
        <w:rPr>
          <w:rFonts w:ascii="Verdana" w:hAnsi="Verdana"/>
          <w:sz w:val="20"/>
          <w:szCs w:val="20"/>
        </w:rPr>
        <w:t xml:space="preserve">!!!! </w:t>
      </w:r>
      <w:proofErr w:type="spellStart"/>
      <w:r w:rsidRPr="003433E2">
        <w:rPr>
          <w:rFonts w:ascii="Verdana" w:hAnsi="Verdana"/>
          <w:sz w:val="20"/>
          <w:szCs w:val="20"/>
        </w:rPr>
        <w:t>Chakaaa</w:t>
      </w:r>
      <w:proofErr w:type="spellEnd"/>
      <w:r w:rsidRPr="003433E2">
        <w:rPr>
          <w:rFonts w:ascii="Verdana" w:hAnsi="Verdana"/>
          <w:sz w:val="20"/>
          <w:szCs w:val="20"/>
        </w:rPr>
        <w:t>!</w:t>
      </w:r>
    </w:p>
    <w:p w:rsidR="003433E2" w:rsidRPr="003433E2" w:rsidRDefault="003433E2" w:rsidP="003433E2">
      <w:pPr>
        <w:spacing w:after="120"/>
        <w:jc w:val="both"/>
        <w:rPr>
          <w:sz w:val="20"/>
          <w:szCs w:val="20"/>
        </w:rPr>
      </w:pPr>
      <w:r w:rsidRPr="003433E2">
        <w:rPr>
          <w:rFonts w:ascii="Verdana" w:hAnsi="Verdana"/>
          <w:sz w:val="20"/>
          <w:szCs w:val="20"/>
        </w:rPr>
        <w:t>ADAMUS: Sì. Sì. Vai avanti. Davvero …</w:t>
      </w:r>
    </w:p>
    <w:p w:rsidR="003433E2" w:rsidRPr="003433E2" w:rsidRDefault="003433E2" w:rsidP="003433E2">
      <w:pPr>
        <w:spacing w:after="120"/>
        <w:jc w:val="both"/>
        <w:rPr>
          <w:sz w:val="20"/>
          <w:szCs w:val="20"/>
        </w:rPr>
      </w:pPr>
      <w:r w:rsidRPr="003433E2">
        <w:rPr>
          <w:rFonts w:ascii="Verdana" w:hAnsi="Verdana"/>
          <w:sz w:val="20"/>
          <w:szCs w:val="20"/>
        </w:rPr>
        <w:t>KERRI: L’ho appena fatto.</w:t>
      </w:r>
    </w:p>
    <w:p w:rsidR="003433E2" w:rsidRPr="003433E2" w:rsidRDefault="003433E2" w:rsidP="003433E2">
      <w:pPr>
        <w:spacing w:after="120"/>
        <w:jc w:val="both"/>
        <w:rPr>
          <w:sz w:val="20"/>
          <w:szCs w:val="20"/>
        </w:rPr>
      </w:pPr>
      <w:r w:rsidRPr="003433E2">
        <w:rPr>
          <w:rFonts w:ascii="Verdana" w:hAnsi="Verdana"/>
          <w:sz w:val="20"/>
          <w:szCs w:val="20"/>
        </w:rPr>
        <w:t xml:space="preserve">ADAMUS: No, fallo </w:t>
      </w:r>
      <w:r w:rsidRPr="003433E2">
        <w:rPr>
          <w:rFonts w:ascii="Verdana" w:hAnsi="Verdana"/>
          <w:i/>
          <w:iCs/>
          <w:sz w:val="20"/>
          <w:szCs w:val="20"/>
        </w:rPr>
        <w:t>davvero</w:t>
      </w:r>
      <w:r w:rsidRPr="003433E2">
        <w:rPr>
          <w:rFonts w:ascii="Verdana" w:hAnsi="Verdana"/>
          <w:sz w:val="20"/>
          <w:szCs w:val="20"/>
        </w:rPr>
        <w:t>.</w:t>
      </w:r>
    </w:p>
    <w:p w:rsidR="003433E2" w:rsidRPr="003433E2" w:rsidRDefault="003433E2" w:rsidP="003433E2">
      <w:pPr>
        <w:spacing w:after="120"/>
        <w:jc w:val="both"/>
        <w:rPr>
          <w:sz w:val="20"/>
          <w:szCs w:val="20"/>
        </w:rPr>
      </w:pPr>
      <w:r w:rsidRPr="003433E2">
        <w:rPr>
          <w:rFonts w:ascii="Verdana" w:hAnsi="Verdana"/>
          <w:sz w:val="20"/>
          <w:szCs w:val="20"/>
        </w:rPr>
        <w:t xml:space="preserve">KERRI: (scalcia) </w:t>
      </w:r>
      <w:proofErr w:type="spellStart"/>
      <w:r w:rsidRPr="003433E2">
        <w:rPr>
          <w:rFonts w:ascii="Verdana" w:hAnsi="Verdana"/>
          <w:sz w:val="20"/>
          <w:szCs w:val="20"/>
        </w:rPr>
        <w:t>Kaikooo</w:t>
      </w:r>
      <w:proofErr w:type="spellEnd"/>
      <w:r w:rsidRPr="003433E2">
        <w:rPr>
          <w:rFonts w:ascii="Verdana" w:hAnsi="Verdana"/>
          <w:sz w:val="20"/>
          <w:szCs w:val="20"/>
        </w:rPr>
        <w:t xml:space="preserve">! </w:t>
      </w:r>
      <w:proofErr w:type="spellStart"/>
      <w:r w:rsidRPr="003433E2">
        <w:rPr>
          <w:rFonts w:ascii="Verdana" w:hAnsi="Verdana"/>
          <w:sz w:val="20"/>
          <w:szCs w:val="20"/>
        </w:rPr>
        <w:t>Kaikooo</w:t>
      </w:r>
      <w:proofErr w:type="spellEnd"/>
      <w:r w:rsidRPr="003433E2">
        <w:rPr>
          <w:rFonts w:ascii="Verdana" w:hAnsi="Verdana"/>
          <w:sz w:val="20"/>
          <w:szCs w:val="20"/>
        </w:rPr>
        <w:t xml:space="preserve">! </w:t>
      </w:r>
      <w:proofErr w:type="spellStart"/>
      <w:r w:rsidRPr="003433E2">
        <w:rPr>
          <w:rFonts w:ascii="Verdana" w:hAnsi="Verdana"/>
          <w:sz w:val="20"/>
          <w:szCs w:val="20"/>
        </w:rPr>
        <w:t>Haiyah</w:t>
      </w:r>
      <w:proofErr w:type="spellEnd"/>
      <w:r w:rsidRPr="003433E2">
        <w:rPr>
          <w:rFonts w:ascii="Verdana" w:hAnsi="Verdana"/>
          <w:sz w:val="20"/>
          <w:szCs w:val="20"/>
        </w:rPr>
        <w:t>! (risate e applausi)</w:t>
      </w:r>
    </w:p>
    <w:p w:rsidR="003433E2" w:rsidRPr="003433E2" w:rsidRDefault="003433E2" w:rsidP="003433E2">
      <w:pPr>
        <w:spacing w:after="120"/>
        <w:jc w:val="both"/>
        <w:rPr>
          <w:sz w:val="20"/>
          <w:szCs w:val="20"/>
        </w:rPr>
      </w:pPr>
      <w:r w:rsidRPr="003433E2">
        <w:rPr>
          <w:rFonts w:ascii="Verdana" w:hAnsi="Verdana"/>
          <w:sz w:val="20"/>
          <w:szCs w:val="20"/>
        </w:rPr>
        <w:t>ADAMUS: C’era un po' di passione.</w:t>
      </w:r>
    </w:p>
    <w:p w:rsidR="003433E2" w:rsidRPr="003433E2" w:rsidRDefault="003433E2" w:rsidP="003433E2">
      <w:pPr>
        <w:spacing w:after="120"/>
        <w:jc w:val="both"/>
        <w:rPr>
          <w:sz w:val="20"/>
          <w:szCs w:val="20"/>
        </w:rPr>
      </w:pPr>
      <w:r w:rsidRPr="003433E2">
        <w:rPr>
          <w:rFonts w:ascii="Verdana" w:hAnsi="Verdana"/>
          <w:sz w:val="20"/>
          <w:szCs w:val="20"/>
        </w:rPr>
        <w:t>KERRI: Mi mancava. So che mi mancava.</w:t>
      </w:r>
    </w:p>
    <w:p w:rsidR="003433E2" w:rsidRPr="003433E2" w:rsidRDefault="003433E2" w:rsidP="003433E2">
      <w:pPr>
        <w:spacing w:after="120"/>
        <w:jc w:val="both"/>
        <w:rPr>
          <w:sz w:val="20"/>
          <w:szCs w:val="20"/>
        </w:rPr>
      </w:pPr>
      <w:r w:rsidRPr="003433E2">
        <w:rPr>
          <w:rFonts w:ascii="Verdana" w:hAnsi="Verdana"/>
          <w:sz w:val="20"/>
          <w:szCs w:val="20"/>
        </w:rPr>
        <w:t xml:space="preserve">ADAMUS: Lo so. </w:t>
      </w:r>
    </w:p>
    <w:p w:rsidR="003433E2" w:rsidRPr="003433E2" w:rsidRDefault="003433E2" w:rsidP="003433E2">
      <w:pPr>
        <w:spacing w:after="120"/>
        <w:jc w:val="both"/>
        <w:rPr>
          <w:sz w:val="20"/>
          <w:szCs w:val="20"/>
        </w:rPr>
      </w:pPr>
      <w:r w:rsidRPr="003433E2">
        <w:rPr>
          <w:rFonts w:ascii="Verdana" w:hAnsi="Verdana"/>
          <w:sz w:val="20"/>
          <w:szCs w:val="20"/>
        </w:rPr>
        <w:t xml:space="preserve">KERRI: È come, dov’è </w:t>
      </w:r>
      <w:proofErr w:type="spellStart"/>
      <w:r w:rsidRPr="003433E2">
        <w:rPr>
          <w:rFonts w:ascii="Verdana" w:hAnsi="Verdana"/>
          <w:sz w:val="20"/>
          <w:szCs w:val="20"/>
        </w:rPr>
        <w:t>…è</w:t>
      </w:r>
      <w:proofErr w:type="spellEnd"/>
      <w:r w:rsidRPr="003433E2">
        <w:rPr>
          <w:rFonts w:ascii="Verdana" w:hAnsi="Verdana"/>
          <w:sz w:val="20"/>
          <w:szCs w:val="20"/>
        </w:rPr>
        <w:t xml:space="preserve"> così?</w:t>
      </w:r>
    </w:p>
    <w:p w:rsidR="003433E2" w:rsidRPr="003433E2" w:rsidRDefault="003433E2" w:rsidP="003433E2">
      <w:pPr>
        <w:spacing w:after="120"/>
        <w:jc w:val="both"/>
        <w:rPr>
          <w:sz w:val="20"/>
          <w:szCs w:val="20"/>
        </w:rPr>
      </w:pPr>
      <w:r w:rsidRPr="003433E2">
        <w:rPr>
          <w:rFonts w:ascii="Verdana" w:hAnsi="Verdana"/>
          <w:sz w:val="20"/>
          <w:szCs w:val="20"/>
        </w:rPr>
        <w:t>ADAMUS: Posso …</w:t>
      </w:r>
    </w:p>
    <w:p w:rsidR="003433E2" w:rsidRPr="003433E2" w:rsidRDefault="003433E2" w:rsidP="003433E2">
      <w:pPr>
        <w:spacing w:after="120"/>
        <w:jc w:val="both"/>
        <w:rPr>
          <w:sz w:val="20"/>
          <w:szCs w:val="20"/>
        </w:rPr>
      </w:pPr>
      <w:r w:rsidRPr="003433E2">
        <w:rPr>
          <w:rFonts w:ascii="Verdana" w:hAnsi="Verdana"/>
          <w:sz w:val="20"/>
          <w:szCs w:val="20"/>
        </w:rPr>
        <w:t>KERRI: È come questa piccola fiammella.</w:t>
      </w:r>
    </w:p>
    <w:p w:rsidR="003433E2" w:rsidRPr="003433E2" w:rsidRDefault="003433E2" w:rsidP="003433E2">
      <w:pPr>
        <w:spacing w:after="120"/>
        <w:jc w:val="both"/>
        <w:rPr>
          <w:sz w:val="20"/>
          <w:szCs w:val="20"/>
        </w:rPr>
      </w:pPr>
      <w:r w:rsidRPr="003433E2">
        <w:rPr>
          <w:rFonts w:ascii="Verdana" w:hAnsi="Verdana"/>
          <w:sz w:val="20"/>
          <w:szCs w:val="20"/>
        </w:rPr>
        <w:t>ADAMUS: Posso essere di nuovo onesto con te?</w:t>
      </w:r>
    </w:p>
    <w:p w:rsidR="003433E2" w:rsidRPr="003433E2" w:rsidRDefault="003433E2" w:rsidP="003433E2">
      <w:pPr>
        <w:spacing w:after="120"/>
        <w:jc w:val="both"/>
        <w:rPr>
          <w:sz w:val="20"/>
          <w:szCs w:val="20"/>
        </w:rPr>
      </w:pPr>
      <w:r w:rsidRPr="003433E2">
        <w:rPr>
          <w:rFonts w:ascii="Verdana" w:hAnsi="Verdana"/>
          <w:sz w:val="20"/>
          <w:szCs w:val="20"/>
        </w:rPr>
        <w:t>KERRI: Oh cielo, sì.</w:t>
      </w:r>
    </w:p>
    <w:p w:rsidR="003433E2" w:rsidRPr="003433E2" w:rsidRDefault="003433E2" w:rsidP="003433E2">
      <w:pPr>
        <w:spacing w:after="120"/>
        <w:jc w:val="both"/>
        <w:rPr>
          <w:sz w:val="20"/>
          <w:szCs w:val="20"/>
        </w:rPr>
      </w:pPr>
      <w:r w:rsidRPr="003433E2">
        <w:rPr>
          <w:rFonts w:ascii="Verdana" w:hAnsi="Verdana"/>
          <w:sz w:val="20"/>
          <w:szCs w:val="20"/>
        </w:rPr>
        <w:t>ADAMUS: In un certo senso, sei una specie di... scendo dal palco così non mi prendi a calci. (qualcuno ride) In un certo senso sei come una testimonial per …</w:t>
      </w:r>
    </w:p>
    <w:p w:rsidR="003433E2" w:rsidRPr="003433E2" w:rsidRDefault="003433E2" w:rsidP="003433E2">
      <w:pPr>
        <w:spacing w:after="120"/>
        <w:jc w:val="both"/>
        <w:rPr>
          <w:sz w:val="20"/>
          <w:szCs w:val="20"/>
          <w:lang w:val="en-US"/>
        </w:rPr>
      </w:pPr>
      <w:r w:rsidRPr="003433E2">
        <w:rPr>
          <w:rFonts w:ascii="Verdana" w:hAnsi="Verdana"/>
          <w:sz w:val="20"/>
          <w:szCs w:val="20"/>
          <w:lang w:val="en-US"/>
        </w:rPr>
        <w:t>KERRI: Oh.</w:t>
      </w:r>
    </w:p>
    <w:p w:rsidR="003433E2" w:rsidRPr="003433E2" w:rsidRDefault="003433E2" w:rsidP="003433E2">
      <w:pPr>
        <w:spacing w:after="200"/>
        <w:jc w:val="both"/>
        <w:rPr>
          <w:sz w:val="20"/>
          <w:szCs w:val="20"/>
          <w:lang w:val="en-US"/>
        </w:rPr>
      </w:pPr>
      <w:r w:rsidRPr="003433E2">
        <w:rPr>
          <w:rFonts w:ascii="Verdana" w:hAnsi="Verdana"/>
          <w:sz w:val="20"/>
          <w:szCs w:val="20"/>
          <w:lang w:val="en-US"/>
        </w:rPr>
        <w:t>ADAMUS: No, per …</w:t>
      </w:r>
    </w:p>
    <w:p w:rsidR="003433E2" w:rsidRPr="003433E2" w:rsidRDefault="003433E2" w:rsidP="003433E2">
      <w:pPr>
        <w:spacing w:after="200"/>
        <w:jc w:val="both"/>
        <w:rPr>
          <w:sz w:val="20"/>
          <w:szCs w:val="20"/>
        </w:rPr>
      </w:pPr>
      <w:r w:rsidRPr="003433E2">
        <w:rPr>
          <w:rFonts w:ascii="Verdana" w:hAnsi="Verdana"/>
          <w:sz w:val="20"/>
          <w:szCs w:val="20"/>
        </w:rPr>
        <w:t>KERRI: Per chi è del tutto disfunzionale o fottuta? O … (qualcuno ride)</w:t>
      </w:r>
    </w:p>
    <w:p w:rsidR="003433E2" w:rsidRPr="003433E2" w:rsidRDefault="003433E2" w:rsidP="003433E2">
      <w:pPr>
        <w:spacing w:after="200"/>
        <w:jc w:val="both"/>
        <w:rPr>
          <w:sz w:val="20"/>
          <w:szCs w:val="20"/>
        </w:rPr>
      </w:pPr>
      <w:r w:rsidRPr="003433E2">
        <w:rPr>
          <w:rFonts w:ascii="Verdana" w:hAnsi="Verdana"/>
          <w:sz w:val="20"/>
          <w:szCs w:val="20"/>
        </w:rPr>
        <w:t>ADAMUS: Accidenti! Non stavo per dirlo, ma ora ci sto pensando. (altre risate)</w:t>
      </w:r>
    </w:p>
    <w:p w:rsidR="003433E2" w:rsidRPr="003433E2" w:rsidRDefault="003433E2" w:rsidP="003433E2">
      <w:pPr>
        <w:spacing w:after="200"/>
        <w:jc w:val="both"/>
        <w:rPr>
          <w:sz w:val="20"/>
          <w:szCs w:val="20"/>
        </w:rPr>
      </w:pPr>
      <w:r w:rsidRPr="003433E2">
        <w:rPr>
          <w:rFonts w:ascii="Verdana" w:hAnsi="Verdana"/>
          <w:sz w:val="20"/>
          <w:szCs w:val="20"/>
        </w:rPr>
        <w:t>KERRI: Lo accetto!</w:t>
      </w:r>
    </w:p>
    <w:p w:rsidR="003433E2" w:rsidRPr="003433E2" w:rsidRDefault="003433E2" w:rsidP="003433E2">
      <w:pPr>
        <w:spacing w:after="200"/>
        <w:jc w:val="both"/>
        <w:rPr>
          <w:sz w:val="20"/>
          <w:szCs w:val="20"/>
        </w:rPr>
      </w:pPr>
      <w:r w:rsidRPr="003433E2">
        <w:rPr>
          <w:rFonts w:ascii="Verdana" w:hAnsi="Verdana"/>
          <w:sz w:val="20"/>
          <w:szCs w:val="20"/>
        </w:rPr>
        <w:t xml:space="preserve">ADAMUS: Beh, sì! È così! Una specie di testimonial di chi in passato – in vite passate – ha ottenuto molte cose e qualcosa anche in questa vita; la testimonial di chi mente a se stessa. </w:t>
      </w:r>
      <w:r w:rsidRPr="003433E2">
        <w:rPr>
          <w:rFonts w:ascii="Verdana" w:hAnsi="Verdana"/>
          <w:sz w:val="20"/>
          <w:szCs w:val="20"/>
        </w:rPr>
        <w:lastRenderedPageBreak/>
        <w:t>S'illude, nel senso che si distribuisce in modo troppo sottile e manca di sostanza. Manca di profondità. Tu hai capacità pazzesche. Hai l'abilità stupenda di concentrarti.</w:t>
      </w:r>
    </w:p>
    <w:p w:rsidR="003433E2" w:rsidRPr="003433E2" w:rsidRDefault="003433E2" w:rsidP="003433E2">
      <w:pPr>
        <w:spacing w:after="200"/>
        <w:jc w:val="both"/>
        <w:rPr>
          <w:sz w:val="20"/>
          <w:szCs w:val="20"/>
        </w:rPr>
      </w:pPr>
      <w:r w:rsidRPr="003433E2">
        <w:rPr>
          <w:rFonts w:ascii="Verdana" w:hAnsi="Verdana"/>
          <w:sz w:val="20"/>
          <w:szCs w:val="20"/>
        </w:rPr>
        <w:t>Concentrarsi è uno dei sensi angelici. Potresti fare la testimonial per la concentrazione e invece lei che cosa fa? Si deconcentra, si diluisce, fuoriesce dappertutto. Ecco, manca la concentrazione. Tu...</w:t>
      </w:r>
    </w:p>
    <w:p w:rsidR="003433E2" w:rsidRPr="003433E2" w:rsidRDefault="003433E2" w:rsidP="003433E2">
      <w:pPr>
        <w:spacing w:after="200"/>
        <w:jc w:val="both"/>
        <w:rPr>
          <w:sz w:val="20"/>
          <w:szCs w:val="20"/>
        </w:rPr>
      </w:pPr>
      <w:r w:rsidRPr="003433E2">
        <w:rPr>
          <w:rFonts w:ascii="Verdana" w:hAnsi="Verdana"/>
          <w:sz w:val="20"/>
          <w:szCs w:val="20"/>
        </w:rPr>
        <w:t>KERRI: (si rivolge a qualcuno del pubblico) Ti piacerebbe. Sei felice che tocchi a me, vero? Te lo leggo in faccia. Stai dicendo, “Oh, merda! Sono felice che tocchi a lei.”</w:t>
      </w:r>
    </w:p>
    <w:p w:rsidR="003433E2" w:rsidRPr="003433E2" w:rsidRDefault="003433E2" w:rsidP="003433E2">
      <w:pPr>
        <w:spacing w:after="200"/>
        <w:jc w:val="both"/>
        <w:rPr>
          <w:sz w:val="20"/>
          <w:szCs w:val="20"/>
        </w:rPr>
      </w:pPr>
      <w:r w:rsidRPr="003433E2">
        <w:rPr>
          <w:rFonts w:ascii="Verdana" w:hAnsi="Verdana"/>
          <w:sz w:val="20"/>
          <w:szCs w:val="20"/>
        </w:rPr>
        <w:t>ADAMUS: Sì, tu sei la prossima. Sei la prossima. (qualcuno ride) Ecco, ti deconcentri e poi ti racconti che hai troppi problemi e che la vita è troppo dura e che non sai cosa fare. Continui a ripeterti, “Non lo so.”</w:t>
      </w:r>
    </w:p>
    <w:p w:rsidR="003433E2" w:rsidRPr="003433E2" w:rsidRDefault="003433E2" w:rsidP="003433E2">
      <w:pPr>
        <w:spacing w:after="200"/>
        <w:jc w:val="both"/>
        <w:rPr>
          <w:sz w:val="20"/>
          <w:szCs w:val="20"/>
        </w:rPr>
      </w:pPr>
      <w:r w:rsidRPr="003433E2">
        <w:rPr>
          <w:rFonts w:ascii="Verdana" w:hAnsi="Verdana"/>
          <w:sz w:val="20"/>
          <w:szCs w:val="20"/>
        </w:rPr>
        <w:t>KERRI: Lo so. Lo so.</w:t>
      </w:r>
    </w:p>
    <w:p w:rsidR="003433E2" w:rsidRPr="003433E2" w:rsidRDefault="003433E2" w:rsidP="003433E2">
      <w:pPr>
        <w:spacing w:after="200"/>
        <w:jc w:val="both"/>
        <w:rPr>
          <w:sz w:val="20"/>
          <w:szCs w:val="20"/>
        </w:rPr>
      </w:pPr>
      <w:r w:rsidRPr="003433E2">
        <w:rPr>
          <w:rFonts w:ascii="Verdana" w:hAnsi="Verdana"/>
          <w:sz w:val="20"/>
          <w:szCs w:val="20"/>
        </w:rPr>
        <w:t>ADAMUS: Poi speri che io non ti senta. Io ti sento. Io tengo i punti. Tu sarai nel mio libro. Ciò che ti manca, mia cara, è solo una cosa – un po' di passione.</w:t>
      </w:r>
    </w:p>
    <w:p w:rsidR="003433E2" w:rsidRPr="003433E2" w:rsidRDefault="003433E2" w:rsidP="003433E2">
      <w:pPr>
        <w:spacing w:after="200"/>
        <w:jc w:val="both"/>
        <w:rPr>
          <w:sz w:val="20"/>
          <w:szCs w:val="20"/>
        </w:rPr>
      </w:pPr>
      <w:r w:rsidRPr="003433E2">
        <w:rPr>
          <w:rFonts w:ascii="Verdana" w:hAnsi="Verdana"/>
          <w:sz w:val="20"/>
          <w:szCs w:val="20"/>
        </w:rPr>
        <w:t>KERRI: Sì! Ci serve una vasca. Sono pronta. Mettimi la testa sotto! Sono stanca di queste stronzate! Non voglio andare avanti per altri due anni!</w:t>
      </w:r>
    </w:p>
    <w:p w:rsidR="003433E2" w:rsidRPr="003433E2" w:rsidRDefault="003433E2" w:rsidP="003433E2">
      <w:pPr>
        <w:spacing w:after="200"/>
        <w:jc w:val="both"/>
        <w:rPr>
          <w:sz w:val="20"/>
          <w:szCs w:val="20"/>
        </w:rPr>
      </w:pPr>
      <w:r w:rsidRPr="003433E2">
        <w:rPr>
          <w:rFonts w:ascii="Verdana" w:hAnsi="Verdana"/>
          <w:sz w:val="20"/>
          <w:szCs w:val="20"/>
        </w:rPr>
        <w:t>ADAMUS: Andiamo nel …</w:t>
      </w:r>
    </w:p>
    <w:p w:rsidR="003433E2" w:rsidRPr="003433E2" w:rsidRDefault="003433E2" w:rsidP="003433E2">
      <w:pPr>
        <w:spacing w:after="200"/>
        <w:jc w:val="both"/>
        <w:rPr>
          <w:sz w:val="20"/>
          <w:szCs w:val="20"/>
        </w:rPr>
      </w:pPr>
      <w:r w:rsidRPr="003433E2">
        <w:rPr>
          <w:rFonts w:ascii="Verdana" w:hAnsi="Verdana"/>
          <w:sz w:val="20"/>
          <w:szCs w:val="20"/>
        </w:rPr>
        <w:t>KERRI: Trovate una vasca!</w:t>
      </w:r>
    </w:p>
    <w:p w:rsidR="003433E2" w:rsidRPr="003433E2" w:rsidRDefault="003433E2" w:rsidP="003433E2">
      <w:pPr>
        <w:spacing w:after="200"/>
        <w:jc w:val="both"/>
        <w:rPr>
          <w:sz w:val="20"/>
          <w:szCs w:val="20"/>
        </w:rPr>
      </w:pPr>
      <w:r w:rsidRPr="003433E2">
        <w:rPr>
          <w:rFonts w:ascii="Verdana" w:hAnsi="Verdana"/>
          <w:sz w:val="20"/>
          <w:szCs w:val="20"/>
        </w:rPr>
        <w:t>ADAMUS: Sì, grazie. Faremo …</w:t>
      </w:r>
    </w:p>
    <w:p w:rsidR="003433E2" w:rsidRPr="003433E2" w:rsidRDefault="003433E2" w:rsidP="003433E2">
      <w:pPr>
        <w:spacing w:after="200"/>
        <w:jc w:val="both"/>
        <w:rPr>
          <w:sz w:val="20"/>
          <w:szCs w:val="20"/>
        </w:rPr>
      </w:pPr>
      <w:r w:rsidRPr="003433E2">
        <w:rPr>
          <w:rFonts w:ascii="Verdana" w:hAnsi="Verdana"/>
          <w:sz w:val="20"/>
          <w:szCs w:val="20"/>
        </w:rPr>
        <w:t>KERRI: Il trucco non m’interessa. Andiamo dentro.</w:t>
      </w:r>
    </w:p>
    <w:p w:rsidR="003433E2" w:rsidRPr="003433E2" w:rsidRDefault="003433E2" w:rsidP="003433E2">
      <w:pPr>
        <w:spacing w:after="200"/>
        <w:jc w:val="both"/>
        <w:rPr>
          <w:sz w:val="20"/>
          <w:szCs w:val="20"/>
        </w:rPr>
      </w:pPr>
      <w:r w:rsidRPr="003433E2">
        <w:rPr>
          <w:rFonts w:ascii="Verdana" w:hAnsi="Verdana"/>
          <w:sz w:val="20"/>
          <w:szCs w:val="20"/>
        </w:rPr>
        <w:t>ADAMUS: Andiamo nel bagno delle signore.</w:t>
      </w:r>
    </w:p>
    <w:p w:rsidR="003433E2" w:rsidRPr="003433E2" w:rsidRDefault="003433E2" w:rsidP="003433E2">
      <w:pPr>
        <w:spacing w:after="200"/>
        <w:jc w:val="both"/>
        <w:rPr>
          <w:sz w:val="20"/>
          <w:szCs w:val="20"/>
        </w:rPr>
      </w:pPr>
      <w:r w:rsidRPr="003433E2">
        <w:rPr>
          <w:rFonts w:ascii="Verdana" w:hAnsi="Verdana"/>
          <w:sz w:val="20"/>
          <w:szCs w:val="20"/>
        </w:rPr>
        <w:t>KERRI: Ok. (Linda e Sandra cercano un secchio) È sbeccato. Non tiene l’acqua.</w:t>
      </w:r>
    </w:p>
    <w:p w:rsidR="003433E2" w:rsidRPr="003433E2" w:rsidRDefault="003433E2" w:rsidP="003433E2">
      <w:pPr>
        <w:spacing w:after="200"/>
        <w:jc w:val="both"/>
        <w:rPr>
          <w:sz w:val="20"/>
          <w:szCs w:val="20"/>
        </w:rPr>
      </w:pPr>
      <w:r w:rsidRPr="003433E2">
        <w:rPr>
          <w:rFonts w:ascii="Verdana" w:hAnsi="Verdana"/>
          <w:sz w:val="20"/>
          <w:szCs w:val="20"/>
        </w:rPr>
        <w:t>ADAMUS: Andremo nel bagno delle signore.</w:t>
      </w:r>
    </w:p>
    <w:p w:rsidR="003433E2" w:rsidRPr="003433E2" w:rsidRDefault="003433E2" w:rsidP="003433E2">
      <w:pPr>
        <w:spacing w:after="200"/>
        <w:jc w:val="both"/>
        <w:rPr>
          <w:sz w:val="20"/>
          <w:szCs w:val="20"/>
        </w:rPr>
      </w:pPr>
      <w:r w:rsidRPr="003433E2">
        <w:rPr>
          <w:rFonts w:ascii="Verdana" w:hAnsi="Verdana"/>
          <w:sz w:val="20"/>
          <w:szCs w:val="20"/>
        </w:rPr>
        <w:t>KERRI: Linda è davvero pronta a registrare. (risate)</w:t>
      </w:r>
    </w:p>
    <w:p w:rsidR="003433E2" w:rsidRPr="003433E2" w:rsidRDefault="003433E2" w:rsidP="003433E2">
      <w:pPr>
        <w:spacing w:after="200"/>
        <w:jc w:val="both"/>
        <w:rPr>
          <w:sz w:val="20"/>
          <w:szCs w:val="20"/>
        </w:rPr>
      </w:pPr>
      <w:r w:rsidRPr="003433E2">
        <w:rPr>
          <w:rFonts w:ascii="Verdana" w:hAnsi="Verdana"/>
          <w:sz w:val="20"/>
          <w:szCs w:val="20"/>
        </w:rPr>
        <w:t>ADAMUS: Il bagno delle signore.</w:t>
      </w:r>
    </w:p>
    <w:p w:rsidR="003433E2" w:rsidRPr="003433E2" w:rsidRDefault="003433E2" w:rsidP="003433E2">
      <w:pPr>
        <w:spacing w:after="200"/>
        <w:jc w:val="both"/>
        <w:rPr>
          <w:sz w:val="20"/>
          <w:szCs w:val="20"/>
        </w:rPr>
      </w:pPr>
      <w:r w:rsidRPr="003433E2">
        <w:rPr>
          <w:rFonts w:ascii="Verdana" w:hAnsi="Verdana"/>
          <w:sz w:val="20"/>
          <w:szCs w:val="20"/>
        </w:rPr>
        <w:t>KERRI: Non in bagno, Linda! Non in bagno! (altre risate) Non ci vado.</w:t>
      </w:r>
    </w:p>
    <w:p w:rsidR="003433E2" w:rsidRPr="003433E2" w:rsidRDefault="003433E2" w:rsidP="003433E2">
      <w:pPr>
        <w:spacing w:after="200"/>
        <w:jc w:val="both"/>
        <w:rPr>
          <w:sz w:val="20"/>
          <w:szCs w:val="20"/>
        </w:rPr>
      </w:pPr>
      <w:r w:rsidRPr="003433E2">
        <w:rPr>
          <w:rFonts w:ascii="Verdana" w:hAnsi="Verdana"/>
          <w:sz w:val="20"/>
          <w:szCs w:val="20"/>
        </w:rPr>
        <w:t>ADAMUS: Abbiamo bisogno di una telecamera che ci segua in bagno, così posso ficcarle la testa sotto.</w:t>
      </w:r>
    </w:p>
    <w:p w:rsidR="003433E2" w:rsidRPr="003433E2" w:rsidRDefault="003433E2" w:rsidP="003433E2">
      <w:pPr>
        <w:spacing w:after="200"/>
        <w:jc w:val="both"/>
        <w:rPr>
          <w:sz w:val="20"/>
          <w:szCs w:val="20"/>
        </w:rPr>
      </w:pPr>
      <w:r w:rsidRPr="003433E2">
        <w:rPr>
          <w:rFonts w:ascii="Verdana" w:hAnsi="Verdana"/>
          <w:sz w:val="20"/>
          <w:szCs w:val="20"/>
        </w:rPr>
        <w:t>KERRI: No, no – no, non in bagno. Dovremmo fare la lotta.</w:t>
      </w:r>
    </w:p>
    <w:p w:rsidR="003433E2" w:rsidRPr="003433E2" w:rsidRDefault="003433E2" w:rsidP="003433E2">
      <w:pPr>
        <w:spacing w:after="200"/>
        <w:jc w:val="both"/>
        <w:rPr>
          <w:sz w:val="20"/>
          <w:szCs w:val="20"/>
        </w:rPr>
      </w:pPr>
      <w:r w:rsidRPr="003433E2">
        <w:rPr>
          <w:rFonts w:ascii="Verdana" w:hAnsi="Verdana"/>
          <w:sz w:val="20"/>
          <w:szCs w:val="20"/>
        </w:rPr>
        <w:t>ADAMUS: Ora, lascia che ti chieda una qualcosa.</w:t>
      </w:r>
    </w:p>
    <w:p w:rsidR="003433E2" w:rsidRPr="003433E2" w:rsidRDefault="003433E2" w:rsidP="003433E2">
      <w:pPr>
        <w:spacing w:after="200"/>
        <w:jc w:val="both"/>
        <w:rPr>
          <w:sz w:val="20"/>
          <w:szCs w:val="20"/>
        </w:rPr>
      </w:pPr>
      <w:r w:rsidRPr="003433E2">
        <w:rPr>
          <w:rFonts w:ascii="Verdana" w:hAnsi="Verdana"/>
          <w:sz w:val="20"/>
          <w:szCs w:val="20"/>
        </w:rPr>
        <w:t xml:space="preserve">KERRI: </w:t>
      </w:r>
      <w:proofErr w:type="spellStart"/>
      <w:r w:rsidRPr="003433E2">
        <w:rPr>
          <w:rFonts w:ascii="Verdana" w:hAnsi="Verdana"/>
          <w:sz w:val="20"/>
          <w:szCs w:val="20"/>
        </w:rPr>
        <w:t>Huh</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ADAMUS: Quando ho iniziato a parlare di </w:t>
      </w:r>
      <w:proofErr w:type="spellStart"/>
      <w:r w:rsidRPr="003433E2">
        <w:rPr>
          <w:rFonts w:ascii="Verdana" w:hAnsi="Verdana"/>
          <w:sz w:val="20"/>
          <w:szCs w:val="20"/>
        </w:rPr>
        <w:t>Kaiko</w:t>
      </w:r>
      <w:proofErr w:type="spellEnd"/>
      <w:r w:rsidRPr="003433E2">
        <w:rPr>
          <w:rFonts w:ascii="Verdana" w:hAnsi="Verdana"/>
          <w:sz w:val="20"/>
          <w:szCs w:val="20"/>
        </w:rPr>
        <w:t>, dentro di te hai sentito qual cosina che ha iniziato a sferragliare?</w:t>
      </w:r>
    </w:p>
    <w:p w:rsidR="003433E2" w:rsidRPr="003433E2" w:rsidRDefault="003433E2" w:rsidP="003433E2">
      <w:pPr>
        <w:spacing w:after="200"/>
        <w:jc w:val="both"/>
        <w:rPr>
          <w:sz w:val="20"/>
          <w:szCs w:val="20"/>
        </w:rPr>
      </w:pPr>
      <w:r w:rsidRPr="003433E2">
        <w:rPr>
          <w:rFonts w:ascii="Verdana" w:hAnsi="Verdana"/>
          <w:sz w:val="20"/>
          <w:szCs w:val="20"/>
        </w:rPr>
        <w:t>KERRI: Sì, sì. Sì. Come se sentissi il “</w:t>
      </w:r>
      <w:proofErr w:type="spellStart"/>
      <w:r w:rsidRPr="003433E2">
        <w:rPr>
          <w:rFonts w:ascii="Verdana" w:hAnsi="Verdana"/>
          <w:sz w:val="20"/>
          <w:szCs w:val="20"/>
        </w:rPr>
        <w:t>Kaikooo</w:t>
      </w:r>
      <w:proofErr w:type="spellEnd"/>
      <w:r w:rsidRPr="003433E2">
        <w:rPr>
          <w:rFonts w:ascii="Verdana" w:hAnsi="Verdana"/>
          <w:sz w:val="20"/>
          <w:szCs w:val="20"/>
        </w:rPr>
        <w:t>!” (con voce più acuta) davvero in profondità dentro di me.</w:t>
      </w:r>
    </w:p>
    <w:p w:rsidR="003433E2" w:rsidRPr="003433E2" w:rsidRDefault="003433E2" w:rsidP="003433E2">
      <w:pPr>
        <w:spacing w:after="200"/>
        <w:jc w:val="both"/>
        <w:rPr>
          <w:sz w:val="20"/>
          <w:szCs w:val="20"/>
        </w:rPr>
      </w:pPr>
      <w:r w:rsidRPr="003433E2">
        <w:rPr>
          <w:rFonts w:ascii="Verdana" w:hAnsi="Verdana"/>
          <w:sz w:val="20"/>
          <w:szCs w:val="20"/>
        </w:rPr>
        <w:t xml:space="preserve">ADAMUS: Io non ho detto </w:t>
      </w:r>
      <w:proofErr w:type="spellStart"/>
      <w:r w:rsidRPr="003433E2">
        <w:rPr>
          <w:rFonts w:ascii="Verdana" w:hAnsi="Verdana"/>
          <w:sz w:val="20"/>
          <w:szCs w:val="20"/>
        </w:rPr>
        <w:t>Kaikooo</w:t>
      </w:r>
      <w:proofErr w:type="spellEnd"/>
      <w:r w:rsidRPr="003433E2">
        <w:rPr>
          <w:rFonts w:ascii="Verdana" w:hAnsi="Verdana"/>
          <w:sz w:val="20"/>
          <w:szCs w:val="20"/>
        </w:rPr>
        <w:t>! (la copia)</w:t>
      </w:r>
    </w:p>
    <w:p w:rsidR="003433E2" w:rsidRPr="003433E2" w:rsidRDefault="003433E2" w:rsidP="003433E2">
      <w:pPr>
        <w:spacing w:after="200"/>
        <w:jc w:val="both"/>
        <w:rPr>
          <w:sz w:val="20"/>
          <w:szCs w:val="20"/>
        </w:rPr>
      </w:pPr>
      <w:r w:rsidRPr="003433E2">
        <w:rPr>
          <w:rFonts w:ascii="Verdana" w:hAnsi="Verdana"/>
          <w:sz w:val="20"/>
          <w:szCs w:val="20"/>
        </w:rPr>
        <w:t>KERRI: Beh, sai, lui viaggia …</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Kaiko</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lastRenderedPageBreak/>
        <w:t>KERRI: Sì.</w:t>
      </w:r>
    </w:p>
    <w:p w:rsidR="003433E2" w:rsidRPr="003433E2" w:rsidRDefault="003433E2" w:rsidP="003433E2">
      <w:pPr>
        <w:spacing w:after="200"/>
        <w:jc w:val="both"/>
        <w:rPr>
          <w:sz w:val="20"/>
          <w:szCs w:val="20"/>
        </w:rPr>
      </w:pPr>
      <w:r w:rsidRPr="003433E2">
        <w:rPr>
          <w:rFonts w:ascii="Verdana" w:hAnsi="Verdana"/>
          <w:sz w:val="20"/>
          <w:szCs w:val="20"/>
        </w:rPr>
        <w:t>ADAMUS: Così.</w:t>
      </w:r>
    </w:p>
    <w:p w:rsidR="003433E2" w:rsidRPr="003433E2" w:rsidRDefault="003433E2" w:rsidP="003433E2">
      <w:pPr>
        <w:spacing w:after="200"/>
        <w:jc w:val="both"/>
        <w:rPr>
          <w:sz w:val="20"/>
          <w:szCs w:val="20"/>
        </w:rPr>
      </w:pPr>
      <w:r w:rsidRPr="003433E2">
        <w:rPr>
          <w:rFonts w:ascii="Verdana" w:hAnsi="Verdana"/>
          <w:sz w:val="20"/>
          <w:szCs w:val="20"/>
        </w:rPr>
        <w:t>KERRI: Certo, è così.</w:t>
      </w:r>
    </w:p>
    <w:p w:rsidR="003433E2" w:rsidRPr="003433E2" w:rsidRDefault="003433E2" w:rsidP="003433E2">
      <w:pPr>
        <w:spacing w:after="200"/>
        <w:jc w:val="both"/>
        <w:rPr>
          <w:sz w:val="20"/>
          <w:szCs w:val="20"/>
        </w:rPr>
      </w:pPr>
      <w:r w:rsidRPr="003433E2">
        <w:rPr>
          <w:rFonts w:ascii="Verdana" w:hAnsi="Verdana"/>
          <w:sz w:val="20"/>
          <w:szCs w:val="20"/>
        </w:rPr>
        <w:t xml:space="preserve">ADAMUS: Oh! A proposito, non è … in realtà è un vecchio termine </w:t>
      </w:r>
      <w:proofErr w:type="spellStart"/>
      <w:r w:rsidRPr="003433E2">
        <w:rPr>
          <w:rFonts w:ascii="Verdana" w:hAnsi="Verdana"/>
          <w:sz w:val="20"/>
          <w:szCs w:val="20"/>
        </w:rPr>
        <w:t>lemuriano</w:t>
      </w:r>
      <w:proofErr w:type="spellEnd"/>
      <w:r w:rsidRPr="003433E2">
        <w:rPr>
          <w:rFonts w:ascii="Verdana" w:hAnsi="Verdana"/>
          <w:sz w:val="20"/>
          <w:szCs w:val="20"/>
        </w:rPr>
        <w:t>. Non è per forza un termine asiatico o giapponese.</w:t>
      </w:r>
    </w:p>
    <w:p w:rsidR="003433E2" w:rsidRPr="003433E2" w:rsidRDefault="003433E2" w:rsidP="003433E2">
      <w:pPr>
        <w:spacing w:after="200"/>
        <w:jc w:val="both"/>
        <w:rPr>
          <w:sz w:val="20"/>
          <w:szCs w:val="20"/>
        </w:rPr>
      </w:pPr>
      <w:r w:rsidRPr="003433E2">
        <w:rPr>
          <w:rFonts w:ascii="Verdana" w:hAnsi="Verdana"/>
          <w:sz w:val="20"/>
          <w:szCs w:val="20"/>
        </w:rPr>
        <w:t>KERRI: Suona meglio.</w:t>
      </w:r>
    </w:p>
    <w:p w:rsidR="003433E2" w:rsidRPr="003433E2" w:rsidRDefault="003433E2" w:rsidP="003433E2">
      <w:pPr>
        <w:spacing w:after="200"/>
        <w:jc w:val="both"/>
        <w:rPr>
          <w:sz w:val="20"/>
          <w:szCs w:val="20"/>
        </w:rPr>
      </w:pPr>
      <w:r w:rsidRPr="003433E2">
        <w:rPr>
          <w:rFonts w:ascii="Verdana" w:hAnsi="Verdana"/>
          <w:sz w:val="20"/>
          <w:szCs w:val="20"/>
        </w:rPr>
        <w:t>ADAMUS: Sì. Sai da dove viene? Qual è il paese d'origine?</w:t>
      </w:r>
    </w:p>
    <w:p w:rsidR="003433E2" w:rsidRPr="003433E2" w:rsidRDefault="003433E2" w:rsidP="003433E2">
      <w:pPr>
        <w:spacing w:after="200"/>
        <w:jc w:val="both"/>
        <w:rPr>
          <w:sz w:val="20"/>
          <w:szCs w:val="20"/>
        </w:rPr>
      </w:pPr>
      <w:r w:rsidRPr="003433E2">
        <w:rPr>
          <w:rFonts w:ascii="Verdana" w:hAnsi="Verdana"/>
          <w:sz w:val="20"/>
          <w:szCs w:val="20"/>
        </w:rPr>
        <w:t>KERRI: Oh, la Romania?</w:t>
      </w:r>
    </w:p>
    <w:p w:rsidR="003433E2" w:rsidRPr="003433E2" w:rsidRDefault="003433E2" w:rsidP="003433E2">
      <w:pPr>
        <w:spacing w:after="200"/>
        <w:jc w:val="both"/>
        <w:rPr>
          <w:sz w:val="20"/>
          <w:szCs w:val="20"/>
        </w:rPr>
      </w:pPr>
      <w:r w:rsidRPr="003433E2">
        <w:rPr>
          <w:rFonts w:ascii="Verdana" w:hAnsi="Verdana"/>
          <w:sz w:val="20"/>
          <w:szCs w:val="20"/>
        </w:rPr>
        <w:t>ADAMUS: Storia più recente.</w:t>
      </w:r>
    </w:p>
    <w:p w:rsidR="003433E2" w:rsidRPr="003433E2" w:rsidRDefault="003433E2" w:rsidP="003433E2">
      <w:pPr>
        <w:spacing w:after="200"/>
        <w:jc w:val="both"/>
        <w:rPr>
          <w:sz w:val="20"/>
          <w:szCs w:val="20"/>
        </w:rPr>
      </w:pPr>
      <w:r w:rsidRPr="003433E2">
        <w:rPr>
          <w:rFonts w:ascii="Verdana" w:hAnsi="Verdana"/>
          <w:sz w:val="20"/>
          <w:szCs w:val="20"/>
        </w:rPr>
        <w:t>KERRI: Non so perché. La Romania?</w:t>
      </w:r>
    </w:p>
    <w:p w:rsidR="003433E2" w:rsidRPr="003433E2" w:rsidRDefault="003433E2" w:rsidP="003433E2">
      <w:pPr>
        <w:spacing w:after="200"/>
        <w:jc w:val="both"/>
        <w:rPr>
          <w:sz w:val="20"/>
          <w:szCs w:val="20"/>
        </w:rPr>
      </w:pPr>
      <w:r w:rsidRPr="003433E2">
        <w:rPr>
          <w:rFonts w:ascii="Verdana" w:hAnsi="Verdana"/>
          <w:sz w:val="20"/>
          <w:szCs w:val="20"/>
        </w:rPr>
        <w:t>ADAMUS: La Finlandia.</w:t>
      </w:r>
    </w:p>
    <w:p w:rsidR="003433E2" w:rsidRPr="003433E2" w:rsidRDefault="003433E2" w:rsidP="003433E2">
      <w:pPr>
        <w:spacing w:after="200"/>
        <w:jc w:val="both"/>
        <w:rPr>
          <w:sz w:val="20"/>
          <w:szCs w:val="20"/>
        </w:rPr>
      </w:pPr>
      <w:r w:rsidRPr="003433E2">
        <w:rPr>
          <w:rFonts w:ascii="Verdana" w:hAnsi="Verdana"/>
          <w:sz w:val="20"/>
          <w:szCs w:val="20"/>
        </w:rPr>
        <w:t>KERRI: Oh.</w:t>
      </w:r>
    </w:p>
    <w:p w:rsidR="003433E2" w:rsidRPr="003433E2" w:rsidRDefault="003433E2" w:rsidP="003433E2">
      <w:pPr>
        <w:spacing w:after="200"/>
        <w:jc w:val="both"/>
        <w:rPr>
          <w:sz w:val="20"/>
          <w:szCs w:val="20"/>
        </w:rPr>
      </w:pPr>
      <w:r w:rsidRPr="003433E2">
        <w:rPr>
          <w:rFonts w:ascii="Verdana" w:hAnsi="Verdana"/>
          <w:sz w:val="20"/>
          <w:szCs w:val="20"/>
        </w:rPr>
        <w:t>ADAMUS: È finlandese, il che... sì. Ecco, è finlandese – un profondo desiderio ardente. Stanno riempiendo il secchio. (risate; Linda sta riempiendo un secchio)</w:t>
      </w:r>
    </w:p>
    <w:p w:rsidR="003433E2" w:rsidRPr="003433E2" w:rsidRDefault="003433E2" w:rsidP="003433E2">
      <w:pPr>
        <w:spacing w:after="200"/>
        <w:jc w:val="both"/>
        <w:rPr>
          <w:sz w:val="20"/>
          <w:szCs w:val="20"/>
        </w:rPr>
      </w:pPr>
      <w:r w:rsidRPr="003433E2">
        <w:rPr>
          <w:rFonts w:ascii="Verdana" w:hAnsi="Verdana"/>
          <w:sz w:val="20"/>
          <w:szCs w:val="20"/>
        </w:rPr>
        <w:t>SART: Troviamo solo il bagno! (risate)</w:t>
      </w:r>
    </w:p>
    <w:p w:rsidR="003433E2" w:rsidRPr="003433E2" w:rsidRDefault="003433E2" w:rsidP="003433E2">
      <w:pPr>
        <w:spacing w:after="200"/>
        <w:jc w:val="both"/>
        <w:rPr>
          <w:sz w:val="20"/>
          <w:szCs w:val="20"/>
        </w:rPr>
      </w:pPr>
      <w:r w:rsidRPr="003433E2">
        <w:rPr>
          <w:rFonts w:ascii="Verdana" w:hAnsi="Verdana"/>
          <w:sz w:val="20"/>
          <w:szCs w:val="20"/>
        </w:rPr>
        <w:t>KERRI: Basta, oh cielo … no. No. Mi sta davvero aiutando a farlo.</w:t>
      </w:r>
    </w:p>
    <w:p w:rsidR="003433E2" w:rsidRPr="003433E2" w:rsidRDefault="003433E2" w:rsidP="003433E2">
      <w:pPr>
        <w:spacing w:after="200"/>
        <w:jc w:val="both"/>
        <w:rPr>
          <w:sz w:val="20"/>
          <w:szCs w:val="20"/>
        </w:rPr>
      </w:pPr>
      <w:r w:rsidRPr="003433E2">
        <w:rPr>
          <w:rFonts w:ascii="Verdana" w:hAnsi="Verdana"/>
          <w:sz w:val="20"/>
          <w:szCs w:val="20"/>
        </w:rPr>
        <w:t>ADAMUS: Oh certo. Oh, certo, certo. Sì.</w:t>
      </w:r>
    </w:p>
    <w:p w:rsidR="003433E2" w:rsidRPr="003433E2" w:rsidRDefault="003433E2" w:rsidP="003433E2">
      <w:pPr>
        <w:spacing w:after="200"/>
        <w:jc w:val="both"/>
        <w:rPr>
          <w:sz w:val="20"/>
          <w:szCs w:val="20"/>
        </w:rPr>
      </w:pPr>
      <w:r w:rsidRPr="003433E2">
        <w:rPr>
          <w:rFonts w:ascii="Verdana" w:hAnsi="Verdana"/>
          <w:sz w:val="20"/>
          <w:szCs w:val="20"/>
        </w:rPr>
        <w:t>KERRI: Ora ho paura.</w:t>
      </w:r>
    </w:p>
    <w:p w:rsidR="003433E2" w:rsidRPr="003433E2" w:rsidRDefault="003433E2" w:rsidP="003433E2">
      <w:pPr>
        <w:spacing w:after="200"/>
        <w:jc w:val="both"/>
        <w:rPr>
          <w:sz w:val="20"/>
          <w:szCs w:val="20"/>
        </w:rPr>
      </w:pPr>
      <w:r w:rsidRPr="003433E2">
        <w:rPr>
          <w:rFonts w:ascii="Verdana" w:hAnsi="Verdana"/>
          <w:sz w:val="20"/>
          <w:szCs w:val="20"/>
        </w:rPr>
        <w:t>ADAMUS: Quanto in profondità andiamo qui? (altre risate; qualcuno dice, “È piuttosto profondo.”)</w:t>
      </w:r>
    </w:p>
    <w:p w:rsidR="003433E2" w:rsidRPr="003433E2" w:rsidRDefault="003433E2" w:rsidP="003433E2">
      <w:pPr>
        <w:spacing w:after="200"/>
        <w:jc w:val="both"/>
        <w:rPr>
          <w:sz w:val="20"/>
          <w:szCs w:val="20"/>
        </w:rPr>
      </w:pPr>
      <w:r w:rsidRPr="003433E2">
        <w:rPr>
          <w:rFonts w:ascii="Verdana" w:hAnsi="Verdana"/>
          <w:sz w:val="20"/>
          <w:szCs w:val="20"/>
        </w:rPr>
        <w:t xml:space="preserve">KERRI: Come </w:t>
      </w:r>
      <w:proofErr w:type="spellStart"/>
      <w:r w:rsidRPr="003433E2">
        <w:rPr>
          <w:rFonts w:ascii="Verdana" w:hAnsi="Verdana"/>
          <w:sz w:val="20"/>
          <w:szCs w:val="20"/>
        </w:rPr>
        <w:t>se…</w:t>
      </w:r>
      <w:proofErr w:type="spellEnd"/>
    </w:p>
    <w:p w:rsidR="003433E2" w:rsidRPr="003433E2" w:rsidRDefault="003433E2" w:rsidP="003433E2">
      <w:pPr>
        <w:spacing w:after="200"/>
        <w:jc w:val="both"/>
        <w:rPr>
          <w:sz w:val="20"/>
          <w:szCs w:val="20"/>
        </w:rPr>
      </w:pPr>
      <w:r w:rsidRPr="003433E2">
        <w:rPr>
          <w:rFonts w:ascii="Verdana" w:hAnsi="Verdana"/>
          <w:sz w:val="20"/>
          <w:szCs w:val="20"/>
        </w:rPr>
        <w:t>ADAMUS: Riusciamo a filmare mentre … (Linda porta un secchio d'acqua)</w:t>
      </w:r>
    </w:p>
    <w:p w:rsidR="003433E2" w:rsidRPr="003433E2" w:rsidRDefault="003433E2" w:rsidP="003433E2">
      <w:pPr>
        <w:spacing w:after="200"/>
        <w:jc w:val="both"/>
        <w:rPr>
          <w:sz w:val="20"/>
          <w:szCs w:val="20"/>
        </w:rPr>
      </w:pPr>
      <w:r w:rsidRPr="003433E2">
        <w:rPr>
          <w:rFonts w:ascii="Verdana" w:hAnsi="Verdana"/>
          <w:sz w:val="20"/>
          <w:szCs w:val="20"/>
        </w:rPr>
        <w:t>KERRI: Oh cielo! Non puoi rovinare il tappeto. Come fa la mia testa a infilarsi lì dentro?! Sei impazzito?</w:t>
      </w:r>
    </w:p>
    <w:p w:rsidR="003433E2" w:rsidRPr="003433E2" w:rsidRDefault="003433E2" w:rsidP="003433E2">
      <w:pPr>
        <w:spacing w:after="200"/>
        <w:jc w:val="both"/>
        <w:rPr>
          <w:sz w:val="20"/>
          <w:szCs w:val="20"/>
        </w:rPr>
      </w:pPr>
      <w:r w:rsidRPr="003433E2">
        <w:rPr>
          <w:rFonts w:ascii="Verdana" w:hAnsi="Verdana"/>
          <w:sz w:val="20"/>
          <w:szCs w:val="20"/>
        </w:rPr>
        <w:t xml:space="preserve">LINDA: (mostra il secchio ad </w:t>
      </w:r>
      <w:proofErr w:type="spellStart"/>
      <w:r w:rsidRPr="003433E2">
        <w:rPr>
          <w:rFonts w:ascii="Verdana" w:hAnsi="Verdana"/>
          <w:sz w:val="20"/>
          <w:szCs w:val="20"/>
        </w:rPr>
        <w:t>Adamus</w:t>
      </w:r>
      <w:proofErr w:type="spellEnd"/>
      <w:r w:rsidRPr="003433E2">
        <w:rPr>
          <w:rFonts w:ascii="Verdana" w:hAnsi="Verdana"/>
          <w:sz w:val="20"/>
          <w:szCs w:val="20"/>
        </w:rPr>
        <w:t>) Ne vuoi ancora o basta così?</w:t>
      </w:r>
    </w:p>
    <w:p w:rsidR="003433E2" w:rsidRPr="003433E2" w:rsidRDefault="003433E2" w:rsidP="003433E2">
      <w:pPr>
        <w:spacing w:after="200"/>
        <w:jc w:val="both"/>
        <w:rPr>
          <w:sz w:val="20"/>
          <w:szCs w:val="20"/>
        </w:rPr>
      </w:pPr>
      <w:r w:rsidRPr="003433E2">
        <w:rPr>
          <w:rFonts w:ascii="Verdana" w:hAnsi="Verdana"/>
          <w:sz w:val="20"/>
          <w:szCs w:val="20"/>
        </w:rPr>
        <w:t>KERRI: Oh mio dio! Che diavolo?!</w:t>
      </w:r>
    </w:p>
    <w:p w:rsidR="003433E2" w:rsidRPr="003433E2" w:rsidRDefault="003433E2" w:rsidP="003433E2">
      <w:pPr>
        <w:spacing w:after="200"/>
        <w:jc w:val="both"/>
        <w:rPr>
          <w:sz w:val="20"/>
          <w:szCs w:val="20"/>
        </w:rPr>
      </w:pPr>
      <w:r w:rsidRPr="003433E2">
        <w:rPr>
          <w:rFonts w:ascii="Verdana" w:hAnsi="Verdana"/>
          <w:sz w:val="20"/>
          <w:szCs w:val="20"/>
        </w:rPr>
        <w:t>ADAMUS: Pensi che io possa infilare la mia testona lì dentro?! (risate) No, è grossa, sai, non …</w:t>
      </w:r>
    </w:p>
    <w:p w:rsidR="003433E2" w:rsidRPr="003433E2" w:rsidRDefault="003433E2" w:rsidP="003433E2">
      <w:pPr>
        <w:spacing w:after="200"/>
        <w:jc w:val="both"/>
        <w:rPr>
          <w:sz w:val="20"/>
          <w:szCs w:val="20"/>
        </w:rPr>
      </w:pPr>
      <w:r w:rsidRPr="003433E2">
        <w:rPr>
          <w:rFonts w:ascii="Verdana" w:hAnsi="Verdana"/>
          <w:sz w:val="20"/>
          <w:szCs w:val="20"/>
        </w:rPr>
        <w:t>KERRI: È sporca! Sei pazzo? Al diavolo, no! È meglio il bagno.</w:t>
      </w:r>
    </w:p>
    <w:p w:rsidR="003433E2" w:rsidRPr="003433E2" w:rsidRDefault="003433E2" w:rsidP="003433E2">
      <w:pPr>
        <w:spacing w:after="200"/>
        <w:jc w:val="both"/>
        <w:rPr>
          <w:sz w:val="20"/>
          <w:szCs w:val="20"/>
        </w:rPr>
      </w:pPr>
      <w:r w:rsidRPr="003433E2">
        <w:rPr>
          <w:rFonts w:ascii="Verdana" w:hAnsi="Verdana"/>
          <w:sz w:val="20"/>
          <w:szCs w:val="20"/>
        </w:rPr>
        <w:t>ADAMUS: Ok. Andiamo.</w:t>
      </w:r>
    </w:p>
    <w:p w:rsidR="003433E2" w:rsidRPr="003433E2" w:rsidRDefault="003433E2" w:rsidP="003433E2">
      <w:pPr>
        <w:spacing w:after="200"/>
        <w:jc w:val="both"/>
        <w:rPr>
          <w:sz w:val="20"/>
          <w:szCs w:val="20"/>
        </w:rPr>
      </w:pPr>
      <w:r w:rsidRPr="003433E2">
        <w:rPr>
          <w:rFonts w:ascii="Verdana" w:hAnsi="Verdana"/>
          <w:sz w:val="20"/>
          <w:szCs w:val="20"/>
        </w:rPr>
        <w:t>KERRI: Dovrai – dovrai vedertela con me. Sarà divertente. (altre risate)</w:t>
      </w:r>
    </w:p>
    <w:p w:rsidR="003433E2" w:rsidRPr="003433E2" w:rsidRDefault="003433E2" w:rsidP="003433E2">
      <w:pPr>
        <w:spacing w:after="200"/>
        <w:jc w:val="both"/>
        <w:rPr>
          <w:sz w:val="20"/>
          <w:szCs w:val="20"/>
        </w:rPr>
      </w:pPr>
      <w:r w:rsidRPr="003433E2">
        <w:rPr>
          <w:rFonts w:ascii="Verdana" w:hAnsi="Verdana"/>
          <w:sz w:val="20"/>
          <w:szCs w:val="20"/>
        </w:rPr>
        <w:t>ADAMUS: Ora, vedi …</w:t>
      </w:r>
    </w:p>
    <w:p w:rsidR="003433E2" w:rsidRPr="003433E2" w:rsidRDefault="003433E2" w:rsidP="003433E2">
      <w:pPr>
        <w:spacing w:after="200"/>
        <w:jc w:val="both"/>
        <w:rPr>
          <w:sz w:val="20"/>
          <w:szCs w:val="20"/>
        </w:rPr>
      </w:pPr>
      <w:r w:rsidRPr="003433E2">
        <w:rPr>
          <w:rFonts w:ascii="Verdana" w:hAnsi="Verdana"/>
          <w:sz w:val="20"/>
          <w:szCs w:val="20"/>
        </w:rPr>
        <w:t>KERRI: Io sono seria. Troveremo una vasca più grossa.</w:t>
      </w:r>
    </w:p>
    <w:p w:rsidR="003433E2" w:rsidRPr="003433E2" w:rsidRDefault="003433E2" w:rsidP="003433E2">
      <w:pPr>
        <w:spacing w:after="200"/>
        <w:jc w:val="both"/>
        <w:rPr>
          <w:sz w:val="20"/>
          <w:szCs w:val="20"/>
        </w:rPr>
      </w:pPr>
      <w:r w:rsidRPr="003433E2">
        <w:rPr>
          <w:rFonts w:ascii="Verdana" w:hAnsi="Verdana"/>
          <w:sz w:val="20"/>
          <w:szCs w:val="20"/>
        </w:rPr>
        <w:t>ADAMUS: Qualcosa dentro di lei si sta svegliando, ed è l'intrattenimento. È divertente fino a un certo punto, solo fino a un certo punto. Riesci a immaginarti di annegare lì dentro?</w:t>
      </w:r>
    </w:p>
    <w:p w:rsidR="003433E2" w:rsidRPr="003433E2" w:rsidRDefault="003433E2" w:rsidP="003433E2">
      <w:pPr>
        <w:spacing w:after="200"/>
        <w:jc w:val="both"/>
        <w:rPr>
          <w:sz w:val="20"/>
          <w:szCs w:val="20"/>
        </w:rPr>
      </w:pPr>
      <w:r w:rsidRPr="003433E2">
        <w:rPr>
          <w:rFonts w:ascii="Verdana" w:hAnsi="Verdana"/>
          <w:sz w:val="20"/>
          <w:szCs w:val="20"/>
        </w:rPr>
        <w:lastRenderedPageBreak/>
        <w:t>KERRI: Diavolo, no.</w:t>
      </w:r>
    </w:p>
    <w:p w:rsidR="003433E2" w:rsidRPr="003433E2" w:rsidRDefault="003433E2" w:rsidP="003433E2">
      <w:pPr>
        <w:spacing w:after="200"/>
        <w:jc w:val="both"/>
        <w:rPr>
          <w:sz w:val="20"/>
          <w:szCs w:val="20"/>
        </w:rPr>
      </w:pPr>
      <w:r w:rsidRPr="003433E2">
        <w:rPr>
          <w:rFonts w:ascii="Verdana" w:hAnsi="Verdana"/>
          <w:sz w:val="20"/>
          <w:szCs w:val="20"/>
        </w:rPr>
        <w:t>ADAMUS: Come lo spiegherebbero?</w:t>
      </w:r>
    </w:p>
    <w:p w:rsidR="003433E2" w:rsidRPr="003433E2" w:rsidRDefault="003433E2" w:rsidP="003433E2">
      <w:pPr>
        <w:spacing w:after="200"/>
        <w:jc w:val="both"/>
        <w:rPr>
          <w:sz w:val="20"/>
          <w:szCs w:val="20"/>
        </w:rPr>
      </w:pPr>
      <w:r w:rsidRPr="003433E2">
        <w:rPr>
          <w:rFonts w:ascii="Verdana" w:hAnsi="Verdana"/>
          <w:sz w:val="20"/>
          <w:szCs w:val="20"/>
        </w:rPr>
        <w:t>KERRI: Non so se riusciresti a tenermi sotto. Fa parte della sfida.</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Ohh</w:t>
      </w:r>
      <w:proofErr w:type="spellEnd"/>
      <w:r w:rsidRPr="003433E2">
        <w:rPr>
          <w:rFonts w:ascii="Verdana" w:hAnsi="Verdana"/>
          <w:sz w:val="20"/>
          <w:szCs w:val="20"/>
        </w:rPr>
        <w:t xml:space="preserve"> sì. (</w:t>
      </w:r>
      <w:proofErr w:type="spellStart"/>
      <w:r w:rsidRPr="003433E2">
        <w:rPr>
          <w:rFonts w:ascii="Verdana" w:hAnsi="Verdana"/>
          <w:sz w:val="20"/>
          <w:szCs w:val="20"/>
        </w:rPr>
        <w:t>Adamus</w:t>
      </w:r>
      <w:proofErr w:type="spellEnd"/>
      <w:r w:rsidRPr="003433E2">
        <w:rPr>
          <w:rFonts w:ascii="Verdana" w:hAnsi="Verdana"/>
          <w:sz w:val="20"/>
          <w:szCs w:val="20"/>
        </w:rPr>
        <w:t xml:space="preserve"> ride)</w:t>
      </w:r>
    </w:p>
    <w:p w:rsidR="003433E2" w:rsidRPr="003433E2" w:rsidRDefault="003433E2" w:rsidP="003433E2">
      <w:pPr>
        <w:spacing w:after="200"/>
        <w:jc w:val="both"/>
        <w:rPr>
          <w:sz w:val="20"/>
          <w:szCs w:val="20"/>
        </w:rPr>
      </w:pPr>
      <w:r w:rsidRPr="003433E2">
        <w:rPr>
          <w:rFonts w:ascii="Verdana" w:hAnsi="Verdana"/>
          <w:sz w:val="20"/>
          <w:szCs w:val="20"/>
        </w:rPr>
        <w:t>KERRI: Sarebbe divertente da vedere. (risate)</w:t>
      </w:r>
    </w:p>
    <w:p w:rsidR="003433E2" w:rsidRPr="003433E2" w:rsidRDefault="003433E2" w:rsidP="003433E2">
      <w:pPr>
        <w:spacing w:after="200"/>
        <w:jc w:val="both"/>
        <w:rPr>
          <w:sz w:val="20"/>
          <w:szCs w:val="20"/>
        </w:rPr>
      </w:pPr>
      <w:r w:rsidRPr="003433E2">
        <w:rPr>
          <w:rFonts w:ascii="Verdana" w:hAnsi="Verdana"/>
          <w:sz w:val="20"/>
          <w:szCs w:val="20"/>
        </w:rPr>
        <w:t xml:space="preserve">ADAMUS: </w:t>
      </w:r>
      <w:proofErr w:type="spellStart"/>
      <w:r w:rsidRPr="003433E2">
        <w:rPr>
          <w:rFonts w:ascii="Verdana" w:hAnsi="Verdana"/>
          <w:sz w:val="20"/>
          <w:szCs w:val="20"/>
        </w:rPr>
        <w:t>Ohh</w:t>
      </w:r>
      <w:proofErr w:type="spellEnd"/>
      <w:r w:rsidRPr="003433E2">
        <w:rPr>
          <w:rFonts w:ascii="Verdana" w:hAnsi="Verdana"/>
          <w:sz w:val="20"/>
          <w:szCs w:val="20"/>
        </w:rPr>
        <w:t xml:space="preserve"> sì!</w:t>
      </w:r>
    </w:p>
    <w:p w:rsidR="003433E2" w:rsidRPr="003433E2" w:rsidRDefault="003433E2" w:rsidP="003433E2">
      <w:pPr>
        <w:spacing w:after="200"/>
        <w:jc w:val="both"/>
        <w:rPr>
          <w:sz w:val="20"/>
          <w:szCs w:val="20"/>
        </w:rPr>
      </w:pPr>
      <w:r w:rsidRPr="003433E2">
        <w:rPr>
          <w:rFonts w:ascii="Verdana" w:hAnsi="Verdana"/>
          <w:sz w:val="20"/>
          <w:szCs w:val="20"/>
        </w:rPr>
        <w:t>KERRI: Tutto il giorno.</w:t>
      </w:r>
    </w:p>
    <w:p w:rsidR="003433E2" w:rsidRPr="003433E2" w:rsidRDefault="003433E2" w:rsidP="003433E2">
      <w:pPr>
        <w:spacing w:after="200"/>
        <w:jc w:val="both"/>
        <w:rPr>
          <w:sz w:val="20"/>
          <w:szCs w:val="20"/>
        </w:rPr>
      </w:pPr>
      <w:r w:rsidRPr="003433E2">
        <w:rPr>
          <w:rFonts w:ascii="Verdana" w:hAnsi="Verdana"/>
          <w:sz w:val="20"/>
          <w:szCs w:val="20"/>
        </w:rPr>
        <w:t>ADAMUS: Ma, ma – questa sarà un'altra delle mie storie da Maestro – io non ti terrò la testa giù. Io ti chiederò di farlo tu stessa.</w:t>
      </w:r>
    </w:p>
    <w:p w:rsidR="003433E2" w:rsidRPr="003433E2" w:rsidRDefault="003433E2" w:rsidP="003433E2">
      <w:pPr>
        <w:spacing w:after="200"/>
        <w:jc w:val="both"/>
        <w:rPr>
          <w:sz w:val="20"/>
          <w:szCs w:val="20"/>
        </w:rPr>
      </w:pPr>
      <w:r w:rsidRPr="003433E2">
        <w:rPr>
          <w:rFonts w:ascii="Verdana" w:hAnsi="Verdana"/>
          <w:sz w:val="20"/>
          <w:szCs w:val="20"/>
        </w:rPr>
        <w:t>KERRI: Col cavolo, no! Oh accidenti, no. Non lo farò. No! Linda, davvero? In un secchio sporco? Rovinare tutto questo?</w:t>
      </w:r>
    </w:p>
    <w:p w:rsidR="003433E2" w:rsidRPr="003433E2" w:rsidRDefault="003433E2" w:rsidP="003433E2">
      <w:pPr>
        <w:spacing w:after="200"/>
        <w:jc w:val="both"/>
        <w:rPr>
          <w:sz w:val="20"/>
          <w:szCs w:val="20"/>
        </w:rPr>
      </w:pPr>
      <w:r w:rsidRPr="003433E2">
        <w:rPr>
          <w:rFonts w:ascii="Verdana" w:hAnsi="Verdana"/>
          <w:sz w:val="20"/>
          <w:szCs w:val="20"/>
        </w:rPr>
        <w:t>LINDA: È quasi nuovo di zecca. (risate)</w:t>
      </w:r>
    </w:p>
    <w:p w:rsidR="003433E2" w:rsidRPr="003433E2" w:rsidRDefault="003433E2" w:rsidP="003433E2">
      <w:pPr>
        <w:spacing w:after="200"/>
        <w:jc w:val="both"/>
        <w:rPr>
          <w:sz w:val="20"/>
          <w:szCs w:val="20"/>
        </w:rPr>
      </w:pPr>
      <w:r w:rsidRPr="003433E2">
        <w:rPr>
          <w:rFonts w:ascii="Verdana" w:hAnsi="Verdana"/>
          <w:sz w:val="20"/>
          <w:szCs w:val="20"/>
        </w:rPr>
        <w:t xml:space="preserve">ADAMUS: Non è così male. </w:t>
      </w:r>
      <w:proofErr w:type="spellStart"/>
      <w:r w:rsidRPr="003433E2">
        <w:rPr>
          <w:rFonts w:ascii="Verdana" w:hAnsi="Verdana"/>
          <w:sz w:val="20"/>
          <w:szCs w:val="20"/>
        </w:rPr>
        <w:t>Kuthumi</w:t>
      </w:r>
      <w:proofErr w:type="spellEnd"/>
      <w:r w:rsidRPr="003433E2">
        <w:rPr>
          <w:rFonts w:ascii="Verdana" w:hAnsi="Verdana"/>
          <w:sz w:val="20"/>
          <w:szCs w:val="20"/>
        </w:rPr>
        <w:t xml:space="preserve"> ti direbbe che in India è molto peggio.</w:t>
      </w:r>
    </w:p>
    <w:p w:rsidR="003433E2" w:rsidRPr="003433E2" w:rsidRDefault="003433E2" w:rsidP="003433E2">
      <w:pPr>
        <w:spacing w:after="200"/>
        <w:jc w:val="both"/>
        <w:rPr>
          <w:sz w:val="20"/>
          <w:szCs w:val="20"/>
        </w:rPr>
      </w:pPr>
      <w:r w:rsidRPr="003433E2">
        <w:rPr>
          <w:rFonts w:ascii="Verdana" w:hAnsi="Verdana"/>
          <w:sz w:val="20"/>
          <w:szCs w:val="20"/>
        </w:rPr>
        <w:t>KERRI: Oh Sì. Pisciano e cagano dove fanno il bucato.</w:t>
      </w:r>
    </w:p>
    <w:p w:rsidR="003433E2" w:rsidRPr="003433E2" w:rsidRDefault="003433E2" w:rsidP="003433E2">
      <w:pPr>
        <w:spacing w:after="200"/>
        <w:jc w:val="both"/>
        <w:rPr>
          <w:sz w:val="20"/>
          <w:szCs w:val="20"/>
        </w:rPr>
      </w:pPr>
      <w:r w:rsidRPr="003433E2">
        <w:rPr>
          <w:rFonts w:ascii="Verdana" w:hAnsi="Verdana"/>
          <w:sz w:val="20"/>
          <w:szCs w:val="20"/>
        </w:rPr>
        <w:t>ADAMUS: Davvero? È percezione o realtà?</w:t>
      </w:r>
    </w:p>
    <w:p w:rsidR="003433E2" w:rsidRPr="003433E2" w:rsidRDefault="003433E2" w:rsidP="003433E2">
      <w:pPr>
        <w:spacing w:after="200"/>
        <w:jc w:val="both"/>
        <w:rPr>
          <w:sz w:val="20"/>
          <w:szCs w:val="20"/>
          <w:lang w:val="en-US"/>
        </w:rPr>
      </w:pPr>
      <w:r w:rsidRPr="003433E2">
        <w:rPr>
          <w:rFonts w:ascii="Verdana" w:hAnsi="Verdana"/>
          <w:sz w:val="20"/>
          <w:szCs w:val="20"/>
          <w:lang w:val="en-US"/>
        </w:rPr>
        <w:t xml:space="preserve">KERRI: Uh, </w:t>
      </w:r>
      <w:proofErr w:type="spellStart"/>
      <w:r w:rsidRPr="003433E2">
        <w:rPr>
          <w:rFonts w:ascii="Verdana" w:hAnsi="Verdana"/>
          <w:sz w:val="20"/>
          <w:szCs w:val="20"/>
          <w:lang w:val="en-US"/>
        </w:rPr>
        <w:t>realtà</w:t>
      </w:r>
      <w:proofErr w:type="spellEnd"/>
      <w:r w:rsidRPr="003433E2">
        <w:rPr>
          <w:rFonts w:ascii="Verdana" w:hAnsi="Verdana"/>
          <w:sz w:val="20"/>
          <w:szCs w:val="20"/>
          <w:lang w:val="en-US"/>
        </w:rPr>
        <w:t>.</w:t>
      </w:r>
    </w:p>
    <w:p w:rsidR="003433E2" w:rsidRPr="003433E2" w:rsidRDefault="003433E2" w:rsidP="003433E2">
      <w:pPr>
        <w:spacing w:after="200"/>
        <w:jc w:val="both"/>
        <w:rPr>
          <w:sz w:val="20"/>
          <w:szCs w:val="20"/>
          <w:lang w:val="en-US"/>
        </w:rPr>
      </w:pPr>
      <w:r w:rsidRPr="003433E2">
        <w:rPr>
          <w:rFonts w:ascii="Verdana" w:hAnsi="Verdana"/>
          <w:sz w:val="20"/>
          <w:szCs w:val="20"/>
          <w:lang w:val="en-US"/>
        </w:rPr>
        <w:t>ADAMUS: Ok. (</w:t>
      </w:r>
      <w:proofErr w:type="spellStart"/>
      <w:r w:rsidRPr="003433E2">
        <w:rPr>
          <w:rFonts w:ascii="Verdana" w:hAnsi="Verdana"/>
          <w:sz w:val="20"/>
          <w:szCs w:val="20"/>
          <w:lang w:val="en-US"/>
        </w:rPr>
        <w:t>Adamus</w:t>
      </w:r>
      <w:proofErr w:type="spellEnd"/>
      <w:r w:rsidRPr="003433E2">
        <w:rPr>
          <w:rFonts w:ascii="Verdana" w:hAnsi="Verdana"/>
          <w:sz w:val="20"/>
          <w:szCs w:val="20"/>
          <w:lang w:val="en-US"/>
        </w:rPr>
        <w:t xml:space="preserve"> ride)</w:t>
      </w:r>
    </w:p>
    <w:p w:rsidR="003433E2" w:rsidRPr="003433E2" w:rsidRDefault="003433E2" w:rsidP="003433E2">
      <w:pPr>
        <w:spacing w:after="200"/>
        <w:jc w:val="both"/>
        <w:rPr>
          <w:sz w:val="20"/>
          <w:szCs w:val="20"/>
        </w:rPr>
      </w:pPr>
      <w:r w:rsidRPr="003433E2">
        <w:rPr>
          <w:rFonts w:ascii="Verdana" w:hAnsi="Verdana"/>
          <w:sz w:val="20"/>
          <w:szCs w:val="20"/>
        </w:rPr>
        <w:t>KERRI: E tu lo sai. Ok.</w:t>
      </w:r>
    </w:p>
    <w:p w:rsidR="003433E2" w:rsidRPr="003433E2" w:rsidRDefault="003433E2" w:rsidP="003433E2">
      <w:pPr>
        <w:spacing w:after="200"/>
        <w:jc w:val="both"/>
        <w:rPr>
          <w:sz w:val="20"/>
          <w:szCs w:val="20"/>
        </w:rPr>
      </w:pPr>
      <w:r w:rsidRPr="003433E2">
        <w:rPr>
          <w:rFonts w:ascii="Verdana" w:hAnsi="Verdana"/>
          <w:sz w:val="20"/>
          <w:szCs w:val="20"/>
        </w:rPr>
        <w:t xml:space="preserve">ADAMUS: Cara </w:t>
      </w:r>
      <w:proofErr w:type="spellStart"/>
      <w:r w:rsidRPr="003433E2">
        <w:rPr>
          <w:rFonts w:ascii="Verdana" w:hAnsi="Verdana"/>
          <w:sz w:val="20"/>
          <w:szCs w:val="20"/>
        </w:rPr>
        <w:t>Kerri</w:t>
      </w:r>
      <w:proofErr w:type="spellEnd"/>
      <w:r w:rsidRPr="003433E2">
        <w:rPr>
          <w:rFonts w:ascii="Verdana" w:hAnsi="Verdana"/>
          <w:sz w:val="20"/>
          <w:szCs w:val="20"/>
        </w:rPr>
        <w:t xml:space="preserve">, cari </w:t>
      </w:r>
      <w:proofErr w:type="spellStart"/>
      <w:r w:rsidRPr="003433E2">
        <w:rPr>
          <w:rFonts w:ascii="Verdana" w:hAnsi="Verdana"/>
          <w:sz w:val="20"/>
          <w:szCs w:val="20"/>
        </w:rPr>
        <w:t>Shaumbra</w:t>
      </w:r>
      <w:proofErr w:type="spellEnd"/>
      <w:r w:rsidRPr="003433E2">
        <w:rPr>
          <w:rFonts w:ascii="Verdana" w:hAnsi="Verdana"/>
          <w:sz w:val="20"/>
          <w:szCs w:val="20"/>
        </w:rPr>
        <w:t xml:space="preserve">, cari </w:t>
      </w:r>
      <w:proofErr w:type="spellStart"/>
      <w:r w:rsidRPr="003433E2">
        <w:rPr>
          <w:rFonts w:ascii="Verdana" w:hAnsi="Verdana"/>
          <w:sz w:val="20"/>
          <w:szCs w:val="20"/>
        </w:rPr>
        <w:t>Shaumbra</w:t>
      </w:r>
      <w:proofErr w:type="spellEnd"/>
      <w:r w:rsidRPr="003433E2">
        <w:rPr>
          <w:rFonts w:ascii="Verdana" w:hAnsi="Verdana"/>
          <w:sz w:val="20"/>
          <w:szCs w:val="20"/>
        </w:rPr>
        <w:t>, la passione.</w:t>
      </w:r>
    </w:p>
    <w:p w:rsidR="003433E2" w:rsidRPr="003433E2" w:rsidRDefault="003433E2" w:rsidP="003433E2">
      <w:pPr>
        <w:spacing w:after="200"/>
        <w:jc w:val="both"/>
        <w:rPr>
          <w:sz w:val="20"/>
          <w:szCs w:val="20"/>
        </w:rPr>
      </w:pPr>
      <w:r w:rsidRPr="003433E2">
        <w:rPr>
          <w:rFonts w:ascii="Verdana" w:hAnsi="Verdana"/>
          <w:sz w:val="20"/>
          <w:szCs w:val="20"/>
        </w:rPr>
        <w:t>Qui ci siamo avvicinati un po', ma ci sono buone probabilità che a fine giornata uscirete da quella porta, vi accenderete una sigaretta e andrete a farvi una birra.  Uscirete da quella porta e direte, “Beh, però, oggi ci siamo proprio divertiti. Non vedo l'ora che arrivi il mese prossimo.” A quel punto tornerete ai vostri vecchi modi di fare le cose. Tornerete alla mediocrità e alla compiacenza e alle scuse e lascerete che la monellaccia gestisca la vostra vita.</w:t>
      </w:r>
    </w:p>
    <w:p w:rsidR="003433E2" w:rsidRPr="003433E2" w:rsidRDefault="003433E2" w:rsidP="003433E2">
      <w:pPr>
        <w:spacing w:after="200"/>
        <w:jc w:val="both"/>
        <w:rPr>
          <w:sz w:val="20"/>
          <w:szCs w:val="20"/>
        </w:rPr>
      </w:pPr>
      <w:r w:rsidRPr="003433E2">
        <w:rPr>
          <w:rFonts w:ascii="Verdana" w:hAnsi="Verdana"/>
          <w:sz w:val="20"/>
          <w:szCs w:val="20"/>
        </w:rPr>
        <w:t>KERRI: Mi hai appena detto che l'ho superata. L'anno scorso era così. Io sono...</w:t>
      </w:r>
    </w:p>
    <w:p w:rsidR="003433E2" w:rsidRPr="003433E2" w:rsidRDefault="003433E2" w:rsidP="003433E2">
      <w:pPr>
        <w:spacing w:after="200"/>
        <w:jc w:val="both"/>
        <w:rPr>
          <w:sz w:val="20"/>
          <w:szCs w:val="20"/>
        </w:rPr>
      </w:pPr>
      <w:r w:rsidRPr="003433E2">
        <w:rPr>
          <w:rFonts w:ascii="Verdana" w:hAnsi="Verdana"/>
          <w:sz w:val="20"/>
          <w:szCs w:val="20"/>
        </w:rPr>
        <w:t>ADAMUS: Sì, ma …</w:t>
      </w:r>
    </w:p>
    <w:p w:rsidR="003433E2" w:rsidRPr="003433E2" w:rsidRDefault="003433E2" w:rsidP="003433E2">
      <w:pPr>
        <w:spacing w:after="200"/>
        <w:jc w:val="both"/>
        <w:rPr>
          <w:sz w:val="20"/>
          <w:szCs w:val="20"/>
        </w:rPr>
      </w:pPr>
      <w:r w:rsidRPr="003433E2">
        <w:rPr>
          <w:rFonts w:ascii="Verdana" w:hAnsi="Verdana"/>
          <w:sz w:val="20"/>
          <w:szCs w:val="20"/>
        </w:rPr>
        <w:t>KERRI: Serie della Scoperta - mancano 5 minuti.</w:t>
      </w:r>
    </w:p>
    <w:p w:rsidR="003433E2" w:rsidRPr="003433E2" w:rsidRDefault="003433E2" w:rsidP="003433E2">
      <w:pPr>
        <w:spacing w:after="200"/>
        <w:jc w:val="both"/>
        <w:rPr>
          <w:sz w:val="20"/>
          <w:szCs w:val="20"/>
        </w:rPr>
      </w:pPr>
      <w:r w:rsidRPr="003433E2">
        <w:rPr>
          <w:rFonts w:ascii="Verdana" w:hAnsi="Verdana"/>
          <w:sz w:val="20"/>
          <w:szCs w:val="20"/>
        </w:rPr>
        <w:t>ADAMUS: Quando ti sei seduto un po' sulla sedia, lei è tornata.</w:t>
      </w:r>
    </w:p>
    <w:p w:rsidR="003433E2" w:rsidRPr="003433E2" w:rsidRDefault="003433E2" w:rsidP="003433E2">
      <w:pPr>
        <w:spacing w:after="200"/>
        <w:jc w:val="both"/>
        <w:rPr>
          <w:sz w:val="20"/>
          <w:szCs w:val="20"/>
        </w:rPr>
      </w:pPr>
      <w:r w:rsidRPr="003433E2">
        <w:rPr>
          <w:rFonts w:ascii="Verdana" w:hAnsi="Verdana"/>
          <w:sz w:val="20"/>
          <w:szCs w:val="20"/>
        </w:rPr>
        <w:t>KERRI: Stronzate.</w:t>
      </w:r>
    </w:p>
    <w:p w:rsidR="003433E2" w:rsidRPr="003433E2" w:rsidRDefault="003433E2" w:rsidP="003433E2">
      <w:pPr>
        <w:spacing w:after="200"/>
        <w:jc w:val="both"/>
        <w:rPr>
          <w:sz w:val="20"/>
          <w:szCs w:val="20"/>
        </w:rPr>
      </w:pPr>
      <w:r w:rsidRPr="003433E2">
        <w:rPr>
          <w:rFonts w:ascii="Verdana" w:hAnsi="Verdana"/>
          <w:sz w:val="20"/>
          <w:szCs w:val="20"/>
        </w:rPr>
        <w:t>ADAMUS: No, no. Dì </w:t>
      </w:r>
      <w:r w:rsidRPr="003433E2">
        <w:rPr>
          <w:rFonts w:ascii="Verdana" w:hAnsi="Verdana"/>
          <w:i/>
          <w:iCs/>
          <w:sz w:val="20"/>
          <w:szCs w:val="20"/>
        </w:rPr>
        <w:t>stronzate</w:t>
      </w:r>
      <w:r w:rsidRPr="003433E2">
        <w:rPr>
          <w:rFonts w:ascii="Verdana" w:hAnsi="Verdana"/>
          <w:sz w:val="20"/>
          <w:szCs w:val="20"/>
        </w:rPr>
        <w:t>! Fallo sul serio.</w:t>
      </w:r>
    </w:p>
    <w:p w:rsidR="003433E2" w:rsidRPr="003433E2" w:rsidRDefault="003433E2" w:rsidP="003433E2">
      <w:pPr>
        <w:spacing w:after="200"/>
        <w:jc w:val="both"/>
        <w:rPr>
          <w:sz w:val="20"/>
          <w:szCs w:val="20"/>
        </w:rPr>
      </w:pPr>
      <w:r w:rsidRPr="003433E2">
        <w:rPr>
          <w:rFonts w:ascii="Verdana" w:hAnsi="Verdana"/>
          <w:sz w:val="20"/>
          <w:szCs w:val="20"/>
        </w:rPr>
        <w:t>KERRI: </w:t>
      </w:r>
      <w:r w:rsidRPr="003433E2">
        <w:rPr>
          <w:rFonts w:ascii="Verdana" w:hAnsi="Verdana"/>
          <w:i/>
          <w:iCs/>
          <w:sz w:val="20"/>
          <w:szCs w:val="20"/>
        </w:rPr>
        <w:t xml:space="preserve">Stronzate! </w:t>
      </w:r>
    </w:p>
    <w:p w:rsidR="003433E2" w:rsidRPr="003433E2" w:rsidRDefault="003433E2" w:rsidP="003433E2">
      <w:pPr>
        <w:spacing w:after="200"/>
        <w:jc w:val="both"/>
        <w:rPr>
          <w:sz w:val="20"/>
          <w:szCs w:val="20"/>
        </w:rPr>
      </w:pPr>
      <w:r w:rsidRPr="003433E2">
        <w:rPr>
          <w:rFonts w:ascii="Verdana" w:hAnsi="Verdana"/>
          <w:sz w:val="20"/>
          <w:szCs w:val="20"/>
        </w:rPr>
        <w:t>ADAMUS: Come se fosse vero. Bene.</w:t>
      </w:r>
    </w:p>
    <w:p w:rsidR="003433E2" w:rsidRPr="003433E2" w:rsidRDefault="003433E2" w:rsidP="003433E2">
      <w:pPr>
        <w:spacing w:after="200"/>
        <w:jc w:val="both"/>
        <w:rPr>
          <w:sz w:val="20"/>
          <w:szCs w:val="20"/>
        </w:rPr>
      </w:pPr>
      <w:r w:rsidRPr="003433E2">
        <w:rPr>
          <w:rFonts w:ascii="Verdana" w:hAnsi="Verdana"/>
          <w:sz w:val="20"/>
          <w:szCs w:val="20"/>
        </w:rPr>
        <w:t>KERRI: Stronzate.</w:t>
      </w:r>
    </w:p>
    <w:p w:rsidR="003433E2" w:rsidRPr="003433E2" w:rsidRDefault="003433E2" w:rsidP="003433E2">
      <w:pPr>
        <w:spacing w:after="200"/>
        <w:jc w:val="both"/>
        <w:rPr>
          <w:sz w:val="20"/>
          <w:szCs w:val="20"/>
        </w:rPr>
      </w:pPr>
      <w:r w:rsidRPr="003433E2">
        <w:rPr>
          <w:rFonts w:ascii="Verdana" w:hAnsi="Verdana"/>
          <w:sz w:val="20"/>
          <w:szCs w:val="20"/>
        </w:rPr>
        <w:t>ADAMUS: Ok. Grazie.</w:t>
      </w:r>
    </w:p>
    <w:p w:rsidR="003433E2" w:rsidRPr="003433E2" w:rsidRDefault="003433E2" w:rsidP="003433E2">
      <w:pPr>
        <w:spacing w:after="200"/>
        <w:jc w:val="both"/>
        <w:rPr>
          <w:sz w:val="20"/>
          <w:szCs w:val="20"/>
        </w:rPr>
      </w:pPr>
      <w:r w:rsidRPr="003433E2">
        <w:rPr>
          <w:rFonts w:ascii="Verdana" w:hAnsi="Verdana"/>
          <w:sz w:val="20"/>
          <w:szCs w:val="20"/>
        </w:rPr>
        <w:t>KERRI: Quella ragazza è morta.</w:t>
      </w:r>
    </w:p>
    <w:p w:rsidR="003433E2" w:rsidRPr="003433E2" w:rsidRDefault="003433E2" w:rsidP="003433E2">
      <w:pPr>
        <w:spacing w:after="200"/>
        <w:jc w:val="both"/>
        <w:rPr>
          <w:sz w:val="20"/>
          <w:szCs w:val="20"/>
        </w:rPr>
      </w:pPr>
      <w:r w:rsidRPr="003433E2">
        <w:rPr>
          <w:rFonts w:ascii="Verdana" w:hAnsi="Verdana"/>
          <w:sz w:val="20"/>
          <w:szCs w:val="20"/>
        </w:rPr>
        <w:lastRenderedPageBreak/>
        <w:t>ADAMUS: Grazie. Sì.</w:t>
      </w:r>
    </w:p>
    <w:p w:rsidR="003433E2" w:rsidRPr="003433E2" w:rsidRDefault="003433E2" w:rsidP="003433E2">
      <w:pPr>
        <w:spacing w:after="200"/>
        <w:jc w:val="both"/>
        <w:rPr>
          <w:sz w:val="20"/>
          <w:szCs w:val="20"/>
        </w:rPr>
      </w:pPr>
      <w:r w:rsidRPr="003433E2">
        <w:rPr>
          <w:rFonts w:ascii="Verdana" w:hAnsi="Verdana"/>
          <w:sz w:val="20"/>
          <w:szCs w:val="20"/>
        </w:rPr>
        <w:t>KERRI: No ai secchi sporchi! (qualche applauso)</w:t>
      </w:r>
    </w:p>
    <w:p w:rsidR="003433E2" w:rsidRPr="003433E2" w:rsidRDefault="003433E2" w:rsidP="003433E2">
      <w:pPr>
        <w:spacing w:after="200"/>
        <w:jc w:val="both"/>
        <w:rPr>
          <w:sz w:val="20"/>
          <w:szCs w:val="20"/>
        </w:rPr>
      </w:pPr>
      <w:r w:rsidRPr="003433E2">
        <w:rPr>
          <w:rFonts w:ascii="Verdana" w:hAnsi="Verdana"/>
          <w:sz w:val="20"/>
          <w:szCs w:val="20"/>
        </w:rPr>
        <w:t xml:space="preserve">ADAMUS: Ah. Domanda. La domanda è: ciò significa che quando vi va dovreste dire di tutto alla gente? (qualcuno dice sì, qualcuno dice no) Quanti dicono sì? Alzate la mano. Oh! Grazie. Quanti hanno alzato la mano? Ok. Non abbiamo abbastanza Premi </w:t>
      </w:r>
      <w:proofErr w:type="spellStart"/>
      <w:r w:rsidRPr="003433E2">
        <w:rPr>
          <w:rFonts w:ascii="Verdana" w:hAnsi="Verdana"/>
          <w:sz w:val="20"/>
          <w:szCs w:val="20"/>
        </w:rPr>
        <w:t>Adamus</w:t>
      </w:r>
      <w:proofErr w:type="spellEnd"/>
      <w:r w:rsidRPr="003433E2">
        <w:rPr>
          <w:rFonts w:ascii="Verdana" w:hAnsi="Verdana"/>
          <w:sz w:val="20"/>
          <w:szCs w:val="20"/>
        </w:rPr>
        <w:t xml:space="preserve">, avresti dovuto portarne di più. Ne abbiamo qualcuno – chi ha alzato la mano, vada da Linda per un Premio </w:t>
      </w:r>
      <w:proofErr w:type="spellStart"/>
      <w:r w:rsidRPr="003433E2">
        <w:rPr>
          <w:rFonts w:ascii="Verdana" w:hAnsi="Verdana"/>
          <w:sz w:val="20"/>
          <w:szCs w:val="20"/>
        </w:rPr>
        <w:t>Adamus</w:t>
      </w:r>
      <w:proofErr w:type="spellEnd"/>
      <w:r w:rsidRPr="003433E2">
        <w:rPr>
          <w:rFonts w:ascii="Verdana" w:hAnsi="Verdana"/>
          <w:sz w:val="20"/>
          <w:szCs w:val="20"/>
        </w:rPr>
        <w:t>. Sì!</w:t>
      </w:r>
    </w:p>
    <w:p w:rsidR="003433E2" w:rsidRPr="003433E2" w:rsidRDefault="003433E2" w:rsidP="003433E2">
      <w:pPr>
        <w:spacing w:after="200"/>
        <w:jc w:val="both"/>
        <w:rPr>
          <w:sz w:val="20"/>
          <w:szCs w:val="20"/>
        </w:rPr>
      </w:pPr>
      <w:r w:rsidRPr="003433E2">
        <w:rPr>
          <w:rFonts w:ascii="Verdana" w:hAnsi="Verdana"/>
          <w:sz w:val="20"/>
          <w:szCs w:val="20"/>
        </w:rPr>
        <w:t>LINDA: Oh, voi tre. Ne ho giusto tre.</w:t>
      </w:r>
    </w:p>
    <w:p w:rsidR="003433E2" w:rsidRPr="003433E2" w:rsidRDefault="003433E2" w:rsidP="003433E2">
      <w:pPr>
        <w:spacing w:after="200"/>
        <w:jc w:val="both"/>
        <w:rPr>
          <w:sz w:val="20"/>
          <w:szCs w:val="20"/>
        </w:rPr>
      </w:pPr>
      <w:r w:rsidRPr="003433E2">
        <w:rPr>
          <w:rFonts w:ascii="Verdana" w:hAnsi="Verdana"/>
          <w:sz w:val="20"/>
          <w:szCs w:val="20"/>
        </w:rPr>
        <w:t>ADAMUS: No, no. Ce ne sono circa – no, no. Sono 12, 15, forse di più. (</w:t>
      </w:r>
      <w:proofErr w:type="spellStart"/>
      <w:r w:rsidRPr="003433E2">
        <w:rPr>
          <w:rFonts w:ascii="Verdana" w:hAnsi="Verdana"/>
          <w:sz w:val="20"/>
          <w:szCs w:val="20"/>
        </w:rPr>
        <w:t>Adamus</w:t>
      </w:r>
      <w:proofErr w:type="spellEnd"/>
      <w:r w:rsidRPr="003433E2">
        <w:rPr>
          <w:rFonts w:ascii="Verdana" w:hAnsi="Verdana"/>
          <w:sz w:val="20"/>
          <w:szCs w:val="20"/>
        </w:rPr>
        <w:t xml:space="preserve"> ride mentre altri alzano la mano) </w:t>
      </w:r>
    </w:p>
    <w:p w:rsidR="003433E2" w:rsidRPr="003433E2" w:rsidRDefault="003433E2" w:rsidP="003433E2">
      <w:pPr>
        <w:spacing w:after="200"/>
        <w:jc w:val="both"/>
        <w:rPr>
          <w:sz w:val="20"/>
          <w:szCs w:val="20"/>
        </w:rPr>
      </w:pPr>
      <w:r w:rsidRPr="003433E2">
        <w:rPr>
          <w:rFonts w:ascii="Verdana" w:hAnsi="Verdana"/>
          <w:sz w:val="20"/>
          <w:szCs w:val="20"/>
        </w:rPr>
        <w:t xml:space="preserve">Facciamo un respiro profondo. </w:t>
      </w:r>
    </w:p>
    <w:p w:rsidR="003433E2" w:rsidRPr="003433E2" w:rsidRDefault="003433E2" w:rsidP="003433E2">
      <w:pPr>
        <w:spacing w:after="200"/>
        <w:jc w:val="both"/>
        <w:rPr>
          <w:sz w:val="20"/>
          <w:szCs w:val="20"/>
        </w:rPr>
      </w:pPr>
      <w:r w:rsidRPr="003433E2">
        <w:rPr>
          <w:rFonts w:ascii="Verdana" w:hAnsi="Verdana"/>
          <w:sz w:val="20"/>
          <w:szCs w:val="20"/>
        </w:rPr>
        <w:t xml:space="preserve">La domanda, che è una domanda davvero buona è: “Intendi dire che dovrei proprio dire alle persone ciò che sento e basta? Che vadano al diavolo? Che vadano a quel paese?” In teoria, in teoria sì ma dentro di voi c'è un regolatore, un repressore altrimenti non c'è  </w:t>
      </w:r>
      <w:proofErr w:type="spellStart"/>
      <w:r w:rsidRPr="003433E2">
        <w:rPr>
          <w:rFonts w:ascii="Verdana" w:hAnsi="Verdana"/>
          <w:sz w:val="20"/>
          <w:szCs w:val="20"/>
        </w:rPr>
        <w:t>Kaiko</w:t>
      </w:r>
      <w:proofErr w:type="spellEnd"/>
      <w:r w:rsidRPr="003433E2">
        <w:rPr>
          <w:rFonts w:ascii="Verdana" w:hAnsi="Verdana"/>
          <w:sz w:val="20"/>
          <w:szCs w:val="20"/>
        </w:rPr>
        <w:t>, ma solo un mucchio di scuse e moltissimo trattenersi.</w:t>
      </w:r>
    </w:p>
    <w:p w:rsidR="003433E2" w:rsidRPr="003433E2" w:rsidRDefault="003433E2" w:rsidP="003433E2">
      <w:pPr>
        <w:spacing w:after="200"/>
        <w:jc w:val="both"/>
        <w:rPr>
          <w:sz w:val="20"/>
          <w:szCs w:val="20"/>
        </w:rPr>
      </w:pPr>
      <w:r w:rsidRPr="003433E2">
        <w:rPr>
          <w:rFonts w:ascii="Verdana" w:hAnsi="Verdana"/>
          <w:sz w:val="20"/>
          <w:szCs w:val="20"/>
        </w:rPr>
        <w:t>Certo, potrete permettervi di dire ciò che volete dire. Ora, ciò fa affiorare alcuni temi di fondo – “Oh mio dio” – perché molto tempo fa vi siete detti, “Non lo farò mai più. Non parlerò mai più male. Non ferirò mai più nessuno. Cercherò sempre di adeguarmi. Non creerò ondate.  Non mi arrabbierò quando quelli del servizio clienti mi chiameranno al telefono. Non dirò alle persone esattamente ciò che penso.” (qualcuno ride)</w:t>
      </w:r>
    </w:p>
    <w:p w:rsidR="003433E2" w:rsidRPr="003433E2" w:rsidRDefault="003433E2" w:rsidP="003433E2">
      <w:pPr>
        <w:spacing w:after="200"/>
        <w:jc w:val="both"/>
        <w:rPr>
          <w:sz w:val="20"/>
          <w:szCs w:val="20"/>
        </w:rPr>
      </w:pPr>
      <w:r w:rsidRPr="003433E2">
        <w:rPr>
          <w:rFonts w:ascii="Verdana" w:hAnsi="Verdana"/>
          <w:sz w:val="20"/>
          <w:szCs w:val="20"/>
        </w:rPr>
        <w:t xml:space="preserve">La realtà è ora – sì, vorrei che vi concedeste il permesso di farlo, lo vorrei proprio – ora, la realtà è che vi state aprendo, tutto qua. In realtà se provate un po' di rabbia </w:t>
      </w:r>
      <w:proofErr w:type="spellStart"/>
      <w:r w:rsidRPr="003433E2">
        <w:rPr>
          <w:rFonts w:ascii="Verdana" w:hAnsi="Verdana"/>
          <w:sz w:val="20"/>
          <w:szCs w:val="20"/>
        </w:rPr>
        <w:t>…sapete</w:t>
      </w:r>
      <w:proofErr w:type="spellEnd"/>
      <w:r w:rsidRPr="003433E2">
        <w:rPr>
          <w:rFonts w:ascii="Verdana" w:hAnsi="Verdana"/>
          <w:sz w:val="20"/>
          <w:szCs w:val="20"/>
        </w:rPr>
        <w:t xml:space="preserve">, ogni studente che entra nell'illuminazione cerca di reprimere la rabbia, ma poi impara ad arrabbiarsi e basta. La lascia uscire. Un istante dopo dite, “Sì, ma </w:t>
      </w:r>
      <w:proofErr w:type="spellStart"/>
      <w:r w:rsidRPr="003433E2">
        <w:rPr>
          <w:rFonts w:ascii="Verdana" w:hAnsi="Verdana"/>
          <w:sz w:val="20"/>
          <w:szCs w:val="20"/>
        </w:rPr>
        <w:t>Adamus</w:t>
      </w:r>
      <w:proofErr w:type="spellEnd"/>
      <w:r w:rsidRPr="003433E2">
        <w:rPr>
          <w:rFonts w:ascii="Verdana" w:hAnsi="Verdana"/>
          <w:sz w:val="20"/>
          <w:szCs w:val="20"/>
        </w:rPr>
        <w:t xml:space="preserve"> tu non vedi i pensieri che ho in testa.” Oh, sì che li vedo.  (qualcuno ride) Sì. Ecco perché io indosso un giubbetto antiproiettile. (altre risate)</w:t>
      </w:r>
    </w:p>
    <w:p w:rsidR="003433E2" w:rsidRPr="003433E2" w:rsidRDefault="003433E2" w:rsidP="003433E2">
      <w:pPr>
        <w:spacing w:after="200"/>
        <w:jc w:val="both"/>
        <w:rPr>
          <w:sz w:val="20"/>
          <w:szCs w:val="20"/>
        </w:rPr>
      </w:pPr>
      <w:r w:rsidRPr="003433E2">
        <w:rPr>
          <w:rFonts w:ascii="Verdana" w:hAnsi="Verdana"/>
          <w:sz w:val="20"/>
          <w:szCs w:val="20"/>
        </w:rPr>
        <w:t>Ora però negoziate con voi stessi. “Beh, non posso permettermi di arrabbiarmi” e “Le persone illuminate non si arrabbiano.”  Io vi prego di dissentire da voi. Ogni Maestro che è venuto prima di voi ha affrontato una rabbia intensa. È uno dei cinque stadi dell’illuminazione. La rabbia. La rabbia, e poi …</w:t>
      </w:r>
    </w:p>
    <w:p w:rsidR="003433E2" w:rsidRPr="003433E2" w:rsidRDefault="003433E2" w:rsidP="003433E2">
      <w:pPr>
        <w:spacing w:after="200"/>
        <w:jc w:val="both"/>
        <w:rPr>
          <w:sz w:val="20"/>
          <w:szCs w:val="20"/>
        </w:rPr>
      </w:pPr>
      <w:r w:rsidRPr="003433E2">
        <w:rPr>
          <w:rFonts w:ascii="Verdana" w:hAnsi="Verdana"/>
          <w:sz w:val="20"/>
          <w:szCs w:val="20"/>
        </w:rPr>
        <w:t>CAROL: Vuoi dire che dopo se la menavano?</w:t>
      </w:r>
    </w:p>
    <w:p w:rsidR="003433E2" w:rsidRPr="003433E2" w:rsidRDefault="003433E2" w:rsidP="003433E2">
      <w:pPr>
        <w:spacing w:after="200"/>
        <w:jc w:val="both"/>
        <w:rPr>
          <w:sz w:val="20"/>
          <w:szCs w:val="20"/>
        </w:rPr>
      </w:pPr>
      <w:r w:rsidRPr="003433E2">
        <w:rPr>
          <w:rFonts w:ascii="Verdana" w:hAnsi="Verdana"/>
          <w:sz w:val="20"/>
          <w:szCs w:val="20"/>
        </w:rPr>
        <w:t>ADAMUS: Dopo, se la menavano?</w:t>
      </w:r>
    </w:p>
    <w:p w:rsidR="003433E2" w:rsidRPr="003433E2" w:rsidRDefault="003433E2" w:rsidP="003433E2">
      <w:pPr>
        <w:spacing w:after="200"/>
        <w:jc w:val="both"/>
        <w:rPr>
          <w:sz w:val="20"/>
          <w:szCs w:val="20"/>
        </w:rPr>
      </w:pPr>
      <w:r w:rsidRPr="003433E2">
        <w:rPr>
          <w:rFonts w:ascii="Verdana" w:hAnsi="Verdana"/>
          <w:sz w:val="20"/>
          <w:szCs w:val="20"/>
        </w:rPr>
        <w:t xml:space="preserve">CAROL: Sì. Dopo aver vissuto la loro passione e aver mandato al diavolo la gente. </w:t>
      </w:r>
    </w:p>
    <w:p w:rsidR="003433E2" w:rsidRPr="003433E2" w:rsidRDefault="003433E2" w:rsidP="003433E2">
      <w:pPr>
        <w:spacing w:after="200"/>
        <w:jc w:val="both"/>
        <w:rPr>
          <w:sz w:val="20"/>
          <w:szCs w:val="20"/>
        </w:rPr>
      </w:pPr>
      <w:r w:rsidRPr="003433E2">
        <w:rPr>
          <w:rFonts w:ascii="Verdana" w:hAnsi="Verdana"/>
          <w:sz w:val="20"/>
          <w:szCs w:val="20"/>
        </w:rPr>
        <w:t xml:space="preserve">ADAMUS: La domanda è: dopo, se la menano? Si sentono in colpa? No! Sapete perché? Perché alla fine non lo fanno. Quando entrano in </w:t>
      </w:r>
      <w:proofErr w:type="spellStart"/>
      <w:r w:rsidRPr="003433E2">
        <w:rPr>
          <w:rFonts w:ascii="Verdana" w:hAnsi="Verdana"/>
          <w:sz w:val="20"/>
          <w:szCs w:val="20"/>
        </w:rPr>
        <w:t>Kaiko</w:t>
      </w:r>
      <w:proofErr w:type="spellEnd"/>
      <w:r w:rsidRPr="003433E2">
        <w:rPr>
          <w:rFonts w:ascii="Verdana" w:hAnsi="Verdana"/>
          <w:sz w:val="20"/>
          <w:szCs w:val="20"/>
        </w:rPr>
        <w:t xml:space="preserve">, quando dicono, “ Mi do il permesso di essere chi sono. Mi concedo il permesso di farlo senza reprimere e controllare nulla di me, senza tutta la percezione di dover controllare.” A quel punto si concedono la libertà e poi ridono. Ridono perché si rendono conto che hanno la libertà di farlo, di urlare a pieni polmoni alla luna e di dire a Dio di andare </w:t>
      </w:r>
      <w:proofErr w:type="spellStart"/>
      <w:r w:rsidRPr="003433E2">
        <w:rPr>
          <w:rFonts w:ascii="Verdana" w:hAnsi="Verdana"/>
          <w:sz w:val="20"/>
          <w:szCs w:val="20"/>
        </w:rPr>
        <w:t>affanculo</w:t>
      </w:r>
      <w:proofErr w:type="spellEnd"/>
      <w:r w:rsidRPr="003433E2">
        <w:rPr>
          <w:rFonts w:ascii="Verdana" w:hAnsi="Verdana"/>
          <w:sz w:val="20"/>
          <w:szCs w:val="20"/>
        </w:rPr>
        <w:t xml:space="preserve">. Voi avete il permesso di farlo e il solo fatto di saperlo vi fa stare bene. Ci sono buone probabilità che una volta che l'avrete capito, non dovrete o vorrete più rifarlo. Ve ne rendete conto e basta. </w:t>
      </w:r>
    </w:p>
    <w:p w:rsidR="003433E2" w:rsidRPr="003433E2" w:rsidRDefault="003433E2" w:rsidP="003433E2">
      <w:pPr>
        <w:spacing w:after="200"/>
        <w:jc w:val="both"/>
        <w:rPr>
          <w:sz w:val="20"/>
          <w:szCs w:val="20"/>
        </w:rPr>
      </w:pPr>
      <w:r w:rsidRPr="003433E2">
        <w:rPr>
          <w:rFonts w:ascii="Verdana" w:hAnsi="Verdana"/>
          <w:sz w:val="20"/>
          <w:szCs w:val="20"/>
        </w:rPr>
        <w:t xml:space="preserve">Iniziate a essere </w:t>
      </w:r>
      <w:r w:rsidRPr="003433E2">
        <w:rPr>
          <w:rFonts w:ascii="Verdana" w:hAnsi="Verdana"/>
          <w:i/>
          <w:iCs/>
          <w:sz w:val="20"/>
          <w:szCs w:val="20"/>
        </w:rPr>
        <w:t>veri</w:t>
      </w:r>
      <w:r w:rsidRPr="003433E2">
        <w:rPr>
          <w:rFonts w:ascii="Verdana" w:hAnsi="Verdana"/>
          <w:sz w:val="20"/>
          <w:szCs w:val="20"/>
        </w:rPr>
        <w:t xml:space="preserve">. Iniziate a essere liberi. Inserite un po’ di </w:t>
      </w:r>
      <w:proofErr w:type="spellStart"/>
      <w:r w:rsidRPr="003433E2">
        <w:rPr>
          <w:rFonts w:ascii="Verdana" w:hAnsi="Verdana"/>
          <w:sz w:val="20"/>
          <w:szCs w:val="20"/>
        </w:rPr>
        <w:t>Kaiko</w:t>
      </w:r>
      <w:proofErr w:type="spellEnd"/>
      <w:r w:rsidRPr="003433E2">
        <w:rPr>
          <w:rFonts w:ascii="Verdana" w:hAnsi="Verdana"/>
          <w:sz w:val="20"/>
          <w:szCs w:val="20"/>
        </w:rPr>
        <w:t xml:space="preserve"> nella vostra vita. No, non è un integratore da prendere. (risate) Accidenti! Ho appena sentito 4 persone che in Internet stanno dicendo, “Ah! Me lo segno subito. (altre risate) </w:t>
      </w:r>
      <w:proofErr w:type="spellStart"/>
      <w:r w:rsidRPr="003433E2">
        <w:rPr>
          <w:rFonts w:ascii="Verdana" w:hAnsi="Verdana"/>
          <w:sz w:val="20"/>
          <w:szCs w:val="20"/>
        </w:rPr>
        <w:t>Yeah</w:t>
      </w:r>
      <w:proofErr w:type="spellEnd"/>
      <w:r w:rsidRPr="003433E2">
        <w:rPr>
          <w:rFonts w:ascii="Verdana" w:hAnsi="Verdana"/>
          <w:sz w:val="20"/>
          <w:szCs w:val="20"/>
        </w:rPr>
        <w:t xml:space="preserve">! </w:t>
      </w:r>
      <w:proofErr w:type="spellStart"/>
      <w:r w:rsidRPr="003433E2">
        <w:rPr>
          <w:rFonts w:ascii="Verdana" w:hAnsi="Verdana"/>
          <w:sz w:val="20"/>
          <w:szCs w:val="20"/>
        </w:rPr>
        <w:t>Kaiko</w:t>
      </w:r>
      <w:proofErr w:type="spellEnd"/>
      <w:r w:rsidRPr="003433E2">
        <w:rPr>
          <w:rFonts w:ascii="Verdana" w:hAnsi="Verdana"/>
          <w:sz w:val="20"/>
          <w:szCs w:val="20"/>
        </w:rPr>
        <w:t>, fatto con crostacei naturali, oh!” No, no, no.</w:t>
      </w:r>
    </w:p>
    <w:p w:rsidR="003433E2" w:rsidRPr="003433E2" w:rsidRDefault="003433E2" w:rsidP="003433E2">
      <w:pPr>
        <w:spacing w:after="200"/>
        <w:jc w:val="both"/>
        <w:rPr>
          <w:sz w:val="20"/>
          <w:szCs w:val="20"/>
        </w:rPr>
      </w:pPr>
      <w:r w:rsidRPr="003433E2">
        <w:rPr>
          <w:rFonts w:ascii="Verdana" w:hAnsi="Verdana"/>
          <w:sz w:val="20"/>
          <w:szCs w:val="20"/>
        </w:rPr>
        <w:t>EDITH: Posso farti una domanda?</w:t>
      </w:r>
    </w:p>
    <w:p w:rsidR="003433E2" w:rsidRPr="003433E2" w:rsidRDefault="003433E2" w:rsidP="003433E2">
      <w:pPr>
        <w:spacing w:after="200"/>
        <w:jc w:val="both"/>
        <w:rPr>
          <w:sz w:val="20"/>
          <w:szCs w:val="20"/>
        </w:rPr>
      </w:pPr>
      <w:r w:rsidRPr="003433E2">
        <w:rPr>
          <w:rFonts w:ascii="Verdana" w:hAnsi="Verdana"/>
          <w:sz w:val="20"/>
          <w:szCs w:val="20"/>
        </w:rPr>
        <w:lastRenderedPageBreak/>
        <w:t>ADAMUS: Con il microfono di Linda certo, puoi farmi una domanda.</w:t>
      </w:r>
    </w:p>
    <w:p w:rsidR="003433E2" w:rsidRPr="003433E2" w:rsidRDefault="003433E2" w:rsidP="003433E2">
      <w:pPr>
        <w:spacing w:after="200"/>
        <w:jc w:val="both"/>
        <w:rPr>
          <w:sz w:val="20"/>
          <w:szCs w:val="20"/>
        </w:rPr>
      </w:pPr>
      <w:r w:rsidRPr="003433E2">
        <w:rPr>
          <w:rFonts w:ascii="Verdana" w:hAnsi="Verdana"/>
          <w:sz w:val="20"/>
          <w:szCs w:val="20"/>
        </w:rPr>
        <w:t>EDITH: Perché …</w:t>
      </w:r>
    </w:p>
    <w:p w:rsidR="003433E2" w:rsidRPr="003433E2" w:rsidRDefault="003433E2" w:rsidP="003433E2">
      <w:pPr>
        <w:spacing w:after="200"/>
        <w:jc w:val="both"/>
        <w:rPr>
          <w:sz w:val="20"/>
          <w:szCs w:val="20"/>
        </w:rPr>
      </w:pPr>
      <w:r w:rsidRPr="003433E2">
        <w:rPr>
          <w:rFonts w:ascii="Verdana" w:hAnsi="Verdana"/>
          <w:sz w:val="20"/>
          <w:szCs w:val="20"/>
        </w:rPr>
        <w:t>ADAMUS: Non è bello, la prossima volta non chiedere il permesso. Dì solo, “Linda, dammi quel cazzo di microfono.” (risate)</w:t>
      </w:r>
    </w:p>
    <w:p w:rsidR="003433E2" w:rsidRPr="003433E2" w:rsidRDefault="003433E2" w:rsidP="003433E2">
      <w:pPr>
        <w:spacing w:after="200"/>
        <w:jc w:val="both"/>
        <w:rPr>
          <w:sz w:val="20"/>
          <w:szCs w:val="20"/>
        </w:rPr>
      </w:pPr>
      <w:r w:rsidRPr="003433E2">
        <w:rPr>
          <w:rFonts w:ascii="Verdana" w:hAnsi="Verdana"/>
          <w:sz w:val="20"/>
          <w:szCs w:val="20"/>
        </w:rPr>
        <w:t>LINDA: Non vuoi sapere la mia risposta.</w:t>
      </w:r>
    </w:p>
    <w:p w:rsidR="003433E2" w:rsidRPr="003433E2" w:rsidRDefault="003433E2" w:rsidP="003433E2">
      <w:pPr>
        <w:spacing w:after="200"/>
        <w:jc w:val="both"/>
        <w:rPr>
          <w:sz w:val="20"/>
          <w:szCs w:val="20"/>
        </w:rPr>
      </w:pPr>
      <w:r w:rsidRPr="003433E2">
        <w:rPr>
          <w:rFonts w:ascii="Verdana" w:hAnsi="Verdana"/>
          <w:sz w:val="20"/>
          <w:szCs w:val="20"/>
        </w:rPr>
        <w:t>EDITH: La mia domanda non ti piacerà. Ti chiedo perché mai pensi che la libertà debba essere volgare?</w:t>
      </w:r>
    </w:p>
    <w:p w:rsidR="003433E2" w:rsidRPr="003433E2" w:rsidRDefault="003433E2" w:rsidP="003433E2">
      <w:pPr>
        <w:spacing w:after="200"/>
        <w:jc w:val="both"/>
        <w:rPr>
          <w:sz w:val="20"/>
          <w:szCs w:val="20"/>
        </w:rPr>
      </w:pPr>
      <w:r w:rsidRPr="003433E2">
        <w:rPr>
          <w:rFonts w:ascii="Verdana" w:hAnsi="Verdana"/>
          <w:sz w:val="20"/>
          <w:szCs w:val="20"/>
        </w:rPr>
        <w:t>ADAMUS: Non è così. Proprio no. Per sua natura non lo è. Non lo è. Per natura, neppure voi lo siete. Io non lo sono. A volte, però, questa roba è latente in voi. Non voglio prendermela con te, ma in te c’è una quantità pazzesca di energia latente e repressa. Cerchi di fare la cosa giusta, come abbiamo detto il mese scorso, cerchi di rendere felici gli altri ed è tutta una stronzata.</w:t>
      </w:r>
    </w:p>
    <w:p w:rsidR="003433E2" w:rsidRPr="003433E2" w:rsidRDefault="003433E2" w:rsidP="003433E2">
      <w:pPr>
        <w:spacing w:after="200"/>
        <w:jc w:val="both"/>
        <w:rPr>
          <w:sz w:val="20"/>
          <w:szCs w:val="20"/>
        </w:rPr>
      </w:pPr>
      <w:r w:rsidRPr="003433E2">
        <w:rPr>
          <w:rFonts w:ascii="Verdana" w:hAnsi="Verdana"/>
          <w:sz w:val="20"/>
          <w:szCs w:val="20"/>
        </w:rPr>
        <w:t>EDITH: No, vivo e basta.</w:t>
      </w:r>
    </w:p>
    <w:p w:rsidR="003433E2" w:rsidRPr="003433E2" w:rsidRDefault="003433E2" w:rsidP="003433E2">
      <w:pPr>
        <w:spacing w:after="200"/>
        <w:jc w:val="both"/>
        <w:rPr>
          <w:sz w:val="20"/>
          <w:szCs w:val="20"/>
        </w:rPr>
      </w:pPr>
      <w:r w:rsidRPr="003433E2">
        <w:rPr>
          <w:rFonts w:ascii="Verdana" w:hAnsi="Verdana"/>
          <w:sz w:val="20"/>
          <w:szCs w:val="20"/>
        </w:rPr>
        <w:t xml:space="preserve">ADAMUS: Volgare. Sai, prima di tutto ciò non significa nulla. In </w:t>
      </w:r>
      <w:proofErr w:type="spellStart"/>
      <w:r w:rsidRPr="003433E2">
        <w:rPr>
          <w:rFonts w:ascii="Verdana" w:hAnsi="Verdana"/>
          <w:sz w:val="20"/>
          <w:szCs w:val="20"/>
        </w:rPr>
        <w:t>Kaiko</w:t>
      </w:r>
      <w:proofErr w:type="spellEnd"/>
      <w:r w:rsidRPr="003433E2">
        <w:rPr>
          <w:rFonts w:ascii="Verdana" w:hAnsi="Verdana"/>
          <w:sz w:val="20"/>
          <w:szCs w:val="20"/>
        </w:rPr>
        <w:t xml:space="preserve">, potresti dire </w:t>
      </w:r>
      <w:proofErr w:type="spellStart"/>
      <w:r w:rsidRPr="003433E2">
        <w:rPr>
          <w:rFonts w:ascii="Verdana" w:hAnsi="Verdana"/>
          <w:sz w:val="20"/>
          <w:szCs w:val="20"/>
        </w:rPr>
        <w:t>vaffanculo</w:t>
      </w:r>
      <w:proofErr w:type="spellEnd"/>
      <w:r w:rsidRPr="003433E2">
        <w:rPr>
          <w:rFonts w:ascii="Verdana" w:hAnsi="Verdana"/>
          <w:sz w:val="20"/>
          <w:szCs w:val="20"/>
        </w:rPr>
        <w:t xml:space="preserve"> 8000 volte di fila e non importa. Non importa.</w:t>
      </w:r>
    </w:p>
    <w:p w:rsidR="003433E2" w:rsidRPr="003433E2" w:rsidRDefault="003433E2" w:rsidP="003433E2">
      <w:pPr>
        <w:spacing w:after="200"/>
        <w:jc w:val="both"/>
        <w:rPr>
          <w:sz w:val="20"/>
          <w:szCs w:val="20"/>
        </w:rPr>
      </w:pPr>
      <w:r w:rsidRPr="003433E2">
        <w:rPr>
          <w:rFonts w:ascii="Verdana" w:hAnsi="Verdana"/>
          <w:sz w:val="20"/>
          <w:szCs w:val="20"/>
        </w:rPr>
        <w:t>EDITH: A me importa. Mi fa male alle orecchie.</w:t>
      </w:r>
    </w:p>
    <w:p w:rsidR="003433E2" w:rsidRPr="003433E2" w:rsidRDefault="003433E2" w:rsidP="003433E2">
      <w:pPr>
        <w:spacing w:after="200"/>
        <w:jc w:val="both"/>
        <w:rPr>
          <w:sz w:val="20"/>
          <w:szCs w:val="20"/>
        </w:rPr>
      </w:pPr>
      <w:r w:rsidRPr="003433E2">
        <w:rPr>
          <w:rFonts w:ascii="Verdana" w:hAnsi="Verdana"/>
          <w:sz w:val="20"/>
          <w:szCs w:val="20"/>
        </w:rPr>
        <w:t>ADAMUS: Perché?</w:t>
      </w:r>
    </w:p>
    <w:p w:rsidR="003433E2" w:rsidRPr="003433E2" w:rsidRDefault="003433E2" w:rsidP="003433E2">
      <w:pPr>
        <w:spacing w:after="200"/>
        <w:jc w:val="both"/>
        <w:rPr>
          <w:sz w:val="20"/>
          <w:szCs w:val="20"/>
        </w:rPr>
      </w:pPr>
      <w:r w:rsidRPr="003433E2">
        <w:rPr>
          <w:rFonts w:ascii="Verdana" w:hAnsi="Verdana"/>
          <w:sz w:val="20"/>
          <w:szCs w:val="20"/>
        </w:rPr>
        <w:t>EDITH: Mi urta le orecchie. Non voglio sentirlo.</w:t>
      </w:r>
    </w:p>
    <w:p w:rsidR="003433E2" w:rsidRPr="003433E2" w:rsidRDefault="003433E2" w:rsidP="003433E2">
      <w:pPr>
        <w:spacing w:after="200"/>
        <w:jc w:val="both"/>
        <w:rPr>
          <w:sz w:val="20"/>
          <w:szCs w:val="20"/>
        </w:rPr>
      </w:pPr>
      <w:r w:rsidRPr="003433E2">
        <w:rPr>
          <w:rFonts w:ascii="Verdana" w:hAnsi="Verdana"/>
          <w:sz w:val="20"/>
          <w:szCs w:val="20"/>
        </w:rPr>
        <w:t xml:space="preserve">ADAMUS: Allora </w:t>
      </w:r>
      <w:proofErr w:type="spellStart"/>
      <w:r w:rsidRPr="003433E2">
        <w:rPr>
          <w:rFonts w:ascii="Verdana" w:hAnsi="Verdana"/>
          <w:sz w:val="20"/>
          <w:szCs w:val="20"/>
        </w:rPr>
        <w:t>vaffanculo</w:t>
      </w:r>
      <w:proofErr w:type="spellEnd"/>
      <w:r w:rsidRPr="003433E2">
        <w:rPr>
          <w:rFonts w:ascii="Verdana" w:hAnsi="Verdana"/>
          <w:sz w:val="20"/>
          <w:szCs w:val="20"/>
        </w:rPr>
        <w:t>! Cos’è più importante, l'illuminazione o un po' di cose che ti fanno male alle orecchie? (qualche applauso)</w:t>
      </w:r>
    </w:p>
    <w:p w:rsidR="003433E2" w:rsidRPr="003433E2" w:rsidRDefault="003433E2" w:rsidP="003433E2">
      <w:pPr>
        <w:spacing w:after="200"/>
        <w:jc w:val="both"/>
        <w:rPr>
          <w:sz w:val="20"/>
          <w:szCs w:val="20"/>
        </w:rPr>
      </w:pPr>
      <w:r w:rsidRPr="003433E2">
        <w:rPr>
          <w:rFonts w:ascii="Verdana" w:hAnsi="Verdana"/>
          <w:sz w:val="20"/>
          <w:szCs w:val="20"/>
        </w:rPr>
        <w:t xml:space="preserve">EDITH: Mi piace la passione. La gente può essere appassionata come preferisce. </w:t>
      </w:r>
    </w:p>
    <w:p w:rsidR="003433E2" w:rsidRPr="003433E2" w:rsidRDefault="003433E2" w:rsidP="003433E2">
      <w:pPr>
        <w:spacing w:after="200"/>
        <w:jc w:val="both"/>
        <w:rPr>
          <w:sz w:val="20"/>
          <w:szCs w:val="20"/>
        </w:rPr>
      </w:pPr>
      <w:r w:rsidRPr="003433E2">
        <w:rPr>
          <w:rFonts w:ascii="Verdana" w:hAnsi="Verdana"/>
          <w:sz w:val="20"/>
          <w:szCs w:val="20"/>
        </w:rPr>
        <w:t>ADAMUS: È passione controllata.</w:t>
      </w:r>
    </w:p>
    <w:p w:rsidR="003433E2" w:rsidRPr="003433E2" w:rsidRDefault="003433E2" w:rsidP="003433E2">
      <w:pPr>
        <w:spacing w:after="200"/>
        <w:jc w:val="both"/>
        <w:rPr>
          <w:sz w:val="20"/>
          <w:szCs w:val="20"/>
        </w:rPr>
      </w:pPr>
      <w:r w:rsidRPr="003433E2">
        <w:rPr>
          <w:rFonts w:ascii="Verdana" w:hAnsi="Verdana"/>
          <w:sz w:val="20"/>
          <w:szCs w:val="20"/>
        </w:rPr>
        <w:t>EDITH: No!</w:t>
      </w:r>
    </w:p>
    <w:p w:rsidR="003433E2" w:rsidRPr="003433E2" w:rsidRDefault="003433E2" w:rsidP="003433E2">
      <w:pPr>
        <w:spacing w:after="200"/>
        <w:jc w:val="both"/>
        <w:rPr>
          <w:sz w:val="20"/>
          <w:szCs w:val="20"/>
        </w:rPr>
      </w:pPr>
      <w:r w:rsidRPr="003433E2">
        <w:rPr>
          <w:rFonts w:ascii="Verdana" w:hAnsi="Verdana"/>
          <w:sz w:val="20"/>
          <w:szCs w:val="20"/>
        </w:rPr>
        <w:t xml:space="preserve">ADAMUS: Mio dio! Ecco di cosa stiamo parlando qua! (cerca di colpire le quinte ma poi ci ripensa) Oh. (risate) L’ho visto (allo staff). </w:t>
      </w:r>
      <w:proofErr w:type="spellStart"/>
      <w:r w:rsidRPr="003433E2">
        <w:rPr>
          <w:rFonts w:ascii="Verdana" w:hAnsi="Verdana"/>
          <w:sz w:val="20"/>
          <w:szCs w:val="20"/>
        </w:rPr>
        <w:t>Arrghh</w:t>
      </w:r>
      <w:proofErr w:type="spellEnd"/>
      <w:r w:rsidRPr="003433E2">
        <w:rPr>
          <w:rFonts w:ascii="Verdana" w:hAnsi="Verdana"/>
          <w:sz w:val="20"/>
          <w:szCs w:val="20"/>
        </w:rPr>
        <w:t xml:space="preserve">! Non posso evitarlo! (rovescia il secchio sul tappeto; tra il pubblico qualcuno urla) </w:t>
      </w:r>
    </w:p>
    <w:p w:rsidR="003433E2" w:rsidRPr="003433E2" w:rsidRDefault="003433E2" w:rsidP="003433E2">
      <w:pPr>
        <w:spacing w:after="200"/>
        <w:jc w:val="both"/>
        <w:rPr>
          <w:sz w:val="20"/>
          <w:szCs w:val="20"/>
        </w:rPr>
      </w:pPr>
      <w:r w:rsidRPr="003433E2">
        <w:rPr>
          <w:rFonts w:ascii="Verdana" w:hAnsi="Verdana"/>
          <w:sz w:val="20"/>
          <w:szCs w:val="20"/>
        </w:rPr>
        <w:t xml:space="preserve">EDITH: La passione può essere bella e meravigliosa. Non </w:t>
      </w:r>
      <w:proofErr w:type="spellStart"/>
      <w:r w:rsidRPr="003433E2">
        <w:rPr>
          <w:rFonts w:ascii="Verdana" w:hAnsi="Verdana"/>
          <w:sz w:val="20"/>
          <w:szCs w:val="20"/>
        </w:rPr>
        <w:t>dev</w:t>
      </w:r>
      <w:proofErr w:type="spellEnd"/>
      <w:r w:rsidRPr="003433E2">
        <w:rPr>
          <w:rFonts w:ascii="Verdana" w:hAnsi="Verdana"/>
          <w:sz w:val="20"/>
          <w:szCs w:val="20"/>
        </w:rPr>
        <w:t>’essere …</w:t>
      </w:r>
    </w:p>
    <w:p w:rsidR="003433E2" w:rsidRPr="003433E2" w:rsidRDefault="003433E2" w:rsidP="003433E2">
      <w:pPr>
        <w:spacing w:after="200"/>
        <w:jc w:val="both"/>
        <w:rPr>
          <w:sz w:val="20"/>
          <w:szCs w:val="20"/>
        </w:rPr>
      </w:pPr>
      <w:r w:rsidRPr="003433E2">
        <w:rPr>
          <w:rFonts w:ascii="Verdana" w:hAnsi="Verdana"/>
          <w:sz w:val="20"/>
          <w:szCs w:val="20"/>
        </w:rPr>
        <w:t>ADAMUS: La passione può essere bella.</w:t>
      </w:r>
    </w:p>
    <w:p w:rsidR="003433E2" w:rsidRPr="003433E2" w:rsidRDefault="003433E2" w:rsidP="003433E2">
      <w:pPr>
        <w:spacing w:after="200"/>
        <w:jc w:val="both"/>
        <w:rPr>
          <w:sz w:val="20"/>
          <w:szCs w:val="20"/>
        </w:rPr>
      </w:pPr>
      <w:r w:rsidRPr="003433E2">
        <w:rPr>
          <w:rFonts w:ascii="Verdana" w:hAnsi="Verdana"/>
          <w:sz w:val="20"/>
          <w:szCs w:val="20"/>
        </w:rPr>
        <w:t xml:space="preserve">EDITH: … che scena odiosa e poi rovini il tappeto. Non </w:t>
      </w:r>
      <w:proofErr w:type="spellStart"/>
      <w:r w:rsidRPr="003433E2">
        <w:rPr>
          <w:rFonts w:ascii="Verdana" w:hAnsi="Verdana"/>
          <w:sz w:val="20"/>
          <w:szCs w:val="20"/>
        </w:rPr>
        <w:t>dev</w:t>
      </w:r>
      <w:proofErr w:type="spellEnd"/>
      <w:r w:rsidRPr="003433E2">
        <w:rPr>
          <w:rFonts w:ascii="Verdana" w:hAnsi="Verdana"/>
          <w:sz w:val="20"/>
          <w:szCs w:val="20"/>
        </w:rPr>
        <w:t xml:space="preserve">’essere una </w:t>
      </w:r>
      <w:proofErr w:type="spellStart"/>
      <w:r w:rsidRPr="003433E2">
        <w:rPr>
          <w:rFonts w:ascii="Verdana" w:hAnsi="Verdana"/>
          <w:sz w:val="20"/>
          <w:szCs w:val="20"/>
        </w:rPr>
        <w:t>merdata</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 xml:space="preserve">ADAMUS: Non ha rovinato il tappeto. Edith, sono lieto che ti stai arrabbiando con me. </w:t>
      </w:r>
      <w:r w:rsidRPr="003433E2">
        <w:rPr>
          <w:rFonts w:ascii="Verdana" w:hAnsi="Verdana"/>
          <w:i/>
          <w:iCs/>
          <w:sz w:val="20"/>
          <w:szCs w:val="20"/>
        </w:rPr>
        <w:t>Era ora!</w:t>
      </w:r>
      <w:r w:rsidRPr="003433E2">
        <w:rPr>
          <w:rFonts w:ascii="Verdana" w:hAnsi="Verdana"/>
          <w:sz w:val="20"/>
          <w:szCs w:val="20"/>
        </w:rPr>
        <w:t xml:space="preserve"> Mio Dio! Lascia uscire tutto! Ho dovuto arrabbiarmi con te. Confrontarmi con te non è lo stato naturale del mio essere. (lei ride) Ma poi, cosa importa? Quanto la smetterai di tenere sotto controllo tutto il tuo passaggio nell'illuminazione?</w:t>
      </w:r>
    </w:p>
    <w:p w:rsidR="003433E2" w:rsidRPr="003433E2" w:rsidRDefault="003433E2" w:rsidP="003433E2">
      <w:pPr>
        <w:spacing w:after="200"/>
        <w:jc w:val="both"/>
        <w:rPr>
          <w:sz w:val="20"/>
          <w:szCs w:val="20"/>
        </w:rPr>
      </w:pPr>
      <w:r w:rsidRPr="003433E2">
        <w:rPr>
          <w:rFonts w:ascii="Verdana" w:hAnsi="Verdana"/>
          <w:sz w:val="20"/>
          <w:szCs w:val="20"/>
        </w:rPr>
        <w:t>EDITH: Ci sono già dentro. Non mi preoccupo di controllarla. Me la sto godendo. È meravigliosa. Io so che Io Sono quello che Sono.</w:t>
      </w:r>
    </w:p>
    <w:p w:rsidR="003433E2" w:rsidRPr="003433E2" w:rsidRDefault="003433E2" w:rsidP="003433E2">
      <w:pPr>
        <w:spacing w:after="200"/>
        <w:jc w:val="both"/>
        <w:rPr>
          <w:sz w:val="20"/>
          <w:szCs w:val="20"/>
        </w:rPr>
      </w:pPr>
      <w:r w:rsidRPr="003433E2">
        <w:rPr>
          <w:rFonts w:ascii="Verdana" w:hAnsi="Verdana"/>
          <w:sz w:val="20"/>
          <w:szCs w:val="20"/>
        </w:rPr>
        <w:t xml:space="preserve">ADAMUS: Sì. Ora torniamo al mio tema. Io ho completato il cerchio. Ho iniziato la giornata dicendo rilassatevi nella vostra illuminazione. Ho anche detto che più avanti mi sarei contraddetto perché ora sto parlando di passione. Sto parlando di </w:t>
      </w:r>
      <w:proofErr w:type="spellStart"/>
      <w:r w:rsidRPr="003433E2">
        <w:rPr>
          <w:rFonts w:ascii="Verdana" w:hAnsi="Verdana"/>
          <w:sz w:val="20"/>
          <w:szCs w:val="20"/>
        </w:rPr>
        <w:t>Kaiko</w:t>
      </w:r>
      <w:proofErr w:type="spellEnd"/>
      <w:r w:rsidRPr="003433E2">
        <w:rPr>
          <w:rFonts w:ascii="Verdana" w:hAnsi="Verdana"/>
          <w:sz w:val="20"/>
          <w:szCs w:val="20"/>
        </w:rPr>
        <w:t>. Sto parlando di desiderio ardente e profondo.</w:t>
      </w:r>
    </w:p>
    <w:p w:rsidR="003433E2" w:rsidRPr="003433E2" w:rsidRDefault="003433E2" w:rsidP="003433E2">
      <w:pPr>
        <w:spacing w:after="200"/>
        <w:jc w:val="both"/>
        <w:rPr>
          <w:sz w:val="20"/>
          <w:szCs w:val="20"/>
        </w:rPr>
      </w:pPr>
      <w:r w:rsidRPr="003433E2">
        <w:rPr>
          <w:rFonts w:ascii="Verdana" w:hAnsi="Verdana"/>
          <w:sz w:val="20"/>
          <w:szCs w:val="20"/>
        </w:rPr>
        <w:t xml:space="preserve">EDITH: Grande. Grande! </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ADAMUS: Sì. Ora torno indietro e vi dico che una volta che lo sentite, che provate un desiderio così profondo, Edith, nient'altro importa. Non c'è compromesso. Non importa quante parolacce o secchi di acqua o chili grassi o anni aggiungi alla tua età o le cattive relazioni o la mancanza di denaro. </w:t>
      </w:r>
      <w:r w:rsidRPr="003433E2">
        <w:rPr>
          <w:rFonts w:ascii="Verdana" w:hAnsi="Verdana"/>
          <w:i/>
          <w:iCs/>
          <w:sz w:val="20"/>
          <w:szCs w:val="20"/>
        </w:rPr>
        <w:t>Niente</w:t>
      </w:r>
      <w:r w:rsidRPr="003433E2">
        <w:rPr>
          <w:rFonts w:ascii="Verdana" w:hAnsi="Verdana"/>
          <w:sz w:val="20"/>
          <w:szCs w:val="20"/>
        </w:rPr>
        <w:t xml:space="preserve"> di tutto ciò conta se non la libertà.</w:t>
      </w:r>
    </w:p>
    <w:p w:rsidR="003433E2" w:rsidRPr="003433E2" w:rsidRDefault="003433E2" w:rsidP="003433E2">
      <w:pPr>
        <w:spacing w:after="200"/>
        <w:jc w:val="both"/>
        <w:rPr>
          <w:sz w:val="20"/>
          <w:szCs w:val="20"/>
        </w:rPr>
      </w:pPr>
      <w:r w:rsidRPr="003433E2">
        <w:rPr>
          <w:rFonts w:ascii="Verdana" w:hAnsi="Verdana"/>
          <w:sz w:val="20"/>
          <w:szCs w:val="20"/>
        </w:rPr>
        <w:t xml:space="preserve">La passione! La sensazione. Non m'interessa se vi arrabbiate per scoprirla. Non m’interessa se dovete urlare e strillare. Non m’importa cosa ci vuole, compreso la morte, per scoprirlo. Quando tornate in quel luogo, nel </w:t>
      </w:r>
      <w:proofErr w:type="spellStart"/>
      <w:r w:rsidRPr="003433E2">
        <w:rPr>
          <w:rFonts w:ascii="Verdana" w:hAnsi="Verdana"/>
          <w:sz w:val="20"/>
          <w:szCs w:val="20"/>
        </w:rPr>
        <w:t>Kaiko</w:t>
      </w:r>
      <w:proofErr w:type="spellEnd"/>
      <w:r w:rsidRPr="003433E2">
        <w:rPr>
          <w:rFonts w:ascii="Verdana" w:hAnsi="Verdana"/>
          <w:sz w:val="20"/>
          <w:szCs w:val="20"/>
        </w:rPr>
        <w:t>, allora siete liberi. Allora potete davvero rilassarvi, fare un respiro profondo e tornare proprio a ciò che vi ha portato sul sentiero spirituale, il sapere interiore che è accaduto qualche vita fa, quella cosa che ha detto, “</w:t>
      </w:r>
      <w:proofErr w:type="spellStart"/>
      <w:r w:rsidRPr="003433E2">
        <w:rPr>
          <w:rFonts w:ascii="Verdana" w:hAnsi="Verdana"/>
          <w:sz w:val="20"/>
          <w:szCs w:val="20"/>
        </w:rPr>
        <w:t>Dev</w:t>
      </w:r>
      <w:proofErr w:type="spellEnd"/>
      <w:r w:rsidRPr="003433E2">
        <w:rPr>
          <w:rFonts w:ascii="Verdana" w:hAnsi="Verdana"/>
          <w:sz w:val="20"/>
          <w:szCs w:val="20"/>
        </w:rPr>
        <w:t xml:space="preserve">’esserci di più di ciò che mi sto permettendo di sperimentare. Nella vita </w:t>
      </w:r>
      <w:r w:rsidRPr="003433E2">
        <w:rPr>
          <w:rFonts w:ascii="Verdana" w:hAnsi="Verdana"/>
          <w:i/>
          <w:iCs/>
          <w:sz w:val="20"/>
          <w:szCs w:val="20"/>
        </w:rPr>
        <w:t>deve</w:t>
      </w:r>
      <w:r w:rsidRPr="003433E2">
        <w:rPr>
          <w:rFonts w:ascii="Verdana" w:hAnsi="Verdana"/>
          <w:sz w:val="20"/>
          <w:szCs w:val="20"/>
        </w:rPr>
        <w:t xml:space="preserve"> esserci di più.”</w:t>
      </w:r>
    </w:p>
    <w:p w:rsidR="003433E2" w:rsidRPr="003433E2" w:rsidRDefault="003433E2" w:rsidP="003433E2">
      <w:pPr>
        <w:spacing w:after="200"/>
        <w:jc w:val="both"/>
        <w:rPr>
          <w:sz w:val="20"/>
          <w:szCs w:val="20"/>
        </w:rPr>
      </w:pPr>
      <w:r w:rsidRPr="003433E2">
        <w:rPr>
          <w:rFonts w:ascii="Verdana" w:hAnsi="Verdana"/>
          <w:sz w:val="20"/>
          <w:szCs w:val="20"/>
        </w:rPr>
        <w:t>Ciò vi ha guidato su un percorso dove esplorate le dimensioni, esplorate i metodi alternativi, esplorate una versione diversa di Dio. Lungo il sentiero, però, si è diluita e ha perso la sua passione. Se c'è qualcosa che quest'anno non avete scoperto è stata la passione. Non mi rivolgo solo a te, ma a tutti.</w:t>
      </w:r>
    </w:p>
    <w:p w:rsidR="003433E2" w:rsidRPr="003433E2" w:rsidRDefault="003433E2" w:rsidP="003433E2">
      <w:pPr>
        <w:spacing w:after="200"/>
        <w:jc w:val="both"/>
        <w:rPr>
          <w:sz w:val="20"/>
          <w:szCs w:val="20"/>
        </w:rPr>
      </w:pPr>
      <w:r w:rsidRPr="003433E2">
        <w:rPr>
          <w:rFonts w:ascii="Verdana" w:hAnsi="Verdana"/>
          <w:sz w:val="20"/>
          <w:szCs w:val="20"/>
        </w:rPr>
        <w:t>Chi se ne frega di un secchio di acqua non così sporca, non è stato così grave. A chi interessa qualcosa? Sapete quanto costerebbe sostituire questo tappeto se si rovinasse, cosa che non accadrà? È come acqua santa, (risate) parecchia. È secondario. Anche se costasse 1000 o 5000 dollari, anche se diceste “</w:t>
      </w:r>
      <w:proofErr w:type="spellStart"/>
      <w:r w:rsidRPr="003433E2">
        <w:rPr>
          <w:rFonts w:ascii="Verdana" w:hAnsi="Verdana"/>
          <w:sz w:val="20"/>
          <w:szCs w:val="20"/>
        </w:rPr>
        <w:t>Adamus</w:t>
      </w:r>
      <w:proofErr w:type="spellEnd"/>
      <w:r w:rsidRPr="003433E2">
        <w:rPr>
          <w:rFonts w:ascii="Verdana" w:hAnsi="Verdana"/>
          <w:sz w:val="20"/>
          <w:szCs w:val="20"/>
        </w:rPr>
        <w:t xml:space="preserve">, è così odioso che tu abbia versato l'acqua su questo” – il mio palco – “sul vostro nuovo palco, è così odioso da parte tua.” A volte devo attivare la mia passione </w:t>
      </w:r>
      <w:r w:rsidRPr="003433E2">
        <w:rPr>
          <w:rFonts w:ascii="Verdana" w:hAnsi="Verdana"/>
          <w:i/>
          <w:iCs/>
          <w:sz w:val="20"/>
          <w:szCs w:val="20"/>
        </w:rPr>
        <w:t>personale</w:t>
      </w:r>
      <w:r w:rsidRPr="003433E2">
        <w:rPr>
          <w:rFonts w:ascii="Verdana" w:hAnsi="Verdana"/>
          <w:sz w:val="20"/>
          <w:szCs w:val="20"/>
        </w:rPr>
        <w:t xml:space="preserve"> e così forse posso accendere la vostra.</w:t>
      </w:r>
    </w:p>
    <w:p w:rsidR="003433E2" w:rsidRPr="003433E2" w:rsidRDefault="003433E2" w:rsidP="003433E2">
      <w:pPr>
        <w:spacing w:after="200"/>
        <w:jc w:val="both"/>
        <w:rPr>
          <w:sz w:val="20"/>
          <w:szCs w:val="20"/>
        </w:rPr>
      </w:pPr>
      <w:r w:rsidRPr="003433E2">
        <w:rPr>
          <w:rFonts w:ascii="Verdana" w:hAnsi="Verdana"/>
          <w:sz w:val="20"/>
          <w:szCs w:val="20"/>
        </w:rPr>
        <w:t xml:space="preserve">Miei cari amici, voi dite di essere stanchi dei vecchi modi. Siete stanchi di questo sentiero spirituale contorto e distorto. Io vi dico di riportare indietro </w:t>
      </w:r>
      <w:proofErr w:type="spellStart"/>
      <w:r w:rsidRPr="003433E2">
        <w:rPr>
          <w:rFonts w:ascii="Verdana" w:hAnsi="Verdana"/>
          <w:sz w:val="20"/>
          <w:szCs w:val="20"/>
        </w:rPr>
        <w:t>Kaiko</w:t>
      </w:r>
      <w:proofErr w:type="spellEnd"/>
      <w:r w:rsidRPr="003433E2">
        <w:rPr>
          <w:rFonts w:ascii="Verdana" w:hAnsi="Verdana"/>
          <w:sz w:val="20"/>
          <w:szCs w:val="20"/>
        </w:rPr>
        <w:t>. Riaccendete la passione, ma ciò porterà a galla i vostri temi di fondo. Vi dico fin d'ora che cercherete di negoziare, di compromettervi, direte, “Ok, uscirò dalla porta e proverò un po' più di passione,” ma entro domani mattina avrete dimenticato ciò di cui abbiamo parlato oggi.</w:t>
      </w:r>
    </w:p>
    <w:p w:rsidR="003433E2" w:rsidRPr="003433E2" w:rsidRDefault="003433E2" w:rsidP="003433E2">
      <w:pPr>
        <w:spacing w:after="200"/>
        <w:jc w:val="both"/>
        <w:rPr>
          <w:sz w:val="20"/>
          <w:szCs w:val="20"/>
          <w:lang w:val="en-US"/>
        </w:rPr>
      </w:pPr>
      <w:r w:rsidRPr="003433E2">
        <w:rPr>
          <w:rFonts w:ascii="Verdana" w:hAnsi="Verdana"/>
          <w:sz w:val="20"/>
          <w:szCs w:val="20"/>
          <w:lang w:val="en-US"/>
        </w:rPr>
        <w:t>EDITH: Oh, no.</w:t>
      </w:r>
    </w:p>
    <w:p w:rsidR="003433E2" w:rsidRPr="003433E2" w:rsidRDefault="003433E2" w:rsidP="003433E2">
      <w:pPr>
        <w:spacing w:after="200"/>
        <w:jc w:val="both"/>
        <w:rPr>
          <w:sz w:val="20"/>
          <w:szCs w:val="20"/>
          <w:lang w:val="en-US"/>
        </w:rPr>
      </w:pPr>
      <w:r w:rsidRPr="003433E2">
        <w:rPr>
          <w:rFonts w:ascii="Verdana" w:hAnsi="Verdana"/>
          <w:sz w:val="20"/>
          <w:szCs w:val="20"/>
          <w:lang w:val="en-US"/>
        </w:rPr>
        <w:t xml:space="preserve">ADAMUS: </w:t>
      </w:r>
      <w:proofErr w:type="spellStart"/>
      <w:r w:rsidRPr="003433E2">
        <w:rPr>
          <w:rFonts w:ascii="Verdana" w:hAnsi="Verdana"/>
          <w:sz w:val="20"/>
          <w:szCs w:val="20"/>
          <w:lang w:val="en-US"/>
        </w:rPr>
        <w:t>Sì</w:t>
      </w:r>
      <w:proofErr w:type="spellEnd"/>
      <w:r w:rsidRPr="003433E2">
        <w:rPr>
          <w:rFonts w:ascii="Verdana" w:hAnsi="Verdana"/>
          <w:sz w:val="20"/>
          <w:szCs w:val="20"/>
          <w:lang w:val="en-US"/>
        </w:rPr>
        <w:t>!</w:t>
      </w:r>
    </w:p>
    <w:p w:rsidR="003433E2" w:rsidRPr="003433E2" w:rsidRDefault="003433E2" w:rsidP="003433E2">
      <w:pPr>
        <w:spacing w:after="200"/>
        <w:jc w:val="both"/>
        <w:rPr>
          <w:sz w:val="20"/>
          <w:szCs w:val="20"/>
        </w:rPr>
      </w:pPr>
      <w:r w:rsidRPr="003433E2">
        <w:rPr>
          <w:rFonts w:ascii="Verdana" w:hAnsi="Verdana"/>
          <w:sz w:val="20"/>
          <w:szCs w:val="20"/>
        </w:rPr>
        <w:t>EDITH: No.</w:t>
      </w:r>
    </w:p>
    <w:p w:rsidR="003433E2" w:rsidRPr="003433E2" w:rsidRDefault="003433E2" w:rsidP="003433E2">
      <w:pPr>
        <w:spacing w:after="200"/>
        <w:jc w:val="both"/>
        <w:rPr>
          <w:sz w:val="20"/>
          <w:szCs w:val="20"/>
        </w:rPr>
      </w:pPr>
      <w:r w:rsidRPr="003433E2">
        <w:rPr>
          <w:rFonts w:ascii="Verdana" w:hAnsi="Verdana"/>
          <w:sz w:val="20"/>
          <w:szCs w:val="20"/>
        </w:rPr>
        <w:t>ADAMUS: Sì. I modelli. I modelli e le probabilità. I modelli.</w:t>
      </w:r>
    </w:p>
    <w:p w:rsidR="003433E2" w:rsidRPr="003433E2" w:rsidRDefault="003433E2" w:rsidP="003433E2">
      <w:pPr>
        <w:spacing w:after="200"/>
        <w:jc w:val="both"/>
        <w:rPr>
          <w:sz w:val="20"/>
          <w:szCs w:val="20"/>
        </w:rPr>
      </w:pPr>
      <w:r w:rsidRPr="003433E2">
        <w:rPr>
          <w:rFonts w:ascii="Verdana" w:hAnsi="Verdana"/>
          <w:sz w:val="20"/>
          <w:szCs w:val="20"/>
        </w:rPr>
        <w:t>EDITH: No.</w:t>
      </w:r>
    </w:p>
    <w:p w:rsidR="003433E2" w:rsidRPr="003433E2" w:rsidRDefault="003433E2" w:rsidP="003433E2">
      <w:pPr>
        <w:spacing w:after="200"/>
        <w:jc w:val="both"/>
        <w:rPr>
          <w:sz w:val="20"/>
          <w:szCs w:val="20"/>
        </w:rPr>
      </w:pPr>
      <w:r w:rsidRPr="003433E2">
        <w:rPr>
          <w:rFonts w:ascii="Verdana" w:hAnsi="Verdana"/>
          <w:sz w:val="20"/>
          <w:szCs w:val="20"/>
        </w:rPr>
        <w:t>ADAMUS: No. Allora dimmi, cosa cambierà la situazione, Edith?</w:t>
      </w:r>
    </w:p>
    <w:p w:rsidR="003433E2" w:rsidRPr="003433E2" w:rsidRDefault="003433E2" w:rsidP="003433E2">
      <w:pPr>
        <w:spacing w:after="200"/>
        <w:jc w:val="both"/>
        <w:rPr>
          <w:sz w:val="20"/>
          <w:szCs w:val="20"/>
        </w:rPr>
      </w:pPr>
      <w:r w:rsidRPr="003433E2">
        <w:rPr>
          <w:rFonts w:ascii="Verdana" w:hAnsi="Verdana"/>
          <w:sz w:val="20"/>
          <w:szCs w:val="20"/>
        </w:rPr>
        <w:t>EDITH: Perché mai dovrei dimenticarlo? Lo ascolto ogni sera quando vado a dormire. Non lo dimentico mai.</w:t>
      </w:r>
    </w:p>
    <w:p w:rsidR="003433E2" w:rsidRPr="003433E2" w:rsidRDefault="003433E2" w:rsidP="003433E2">
      <w:pPr>
        <w:spacing w:after="200"/>
        <w:jc w:val="both"/>
        <w:rPr>
          <w:sz w:val="20"/>
          <w:szCs w:val="20"/>
        </w:rPr>
      </w:pPr>
      <w:r w:rsidRPr="003433E2">
        <w:rPr>
          <w:rFonts w:ascii="Verdana" w:hAnsi="Verdana"/>
          <w:sz w:val="20"/>
          <w:szCs w:val="20"/>
        </w:rPr>
        <w:t xml:space="preserve">ADAMUS: Sì. Bene. Non ti dimentichi di nulla? </w:t>
      </w:r>
    </w:p>
    <w:p w:rsidR="003433E2" w:rsidRPr="003433E2" w:rsidRDefault="003433E2" w:rsidP="003433E2">
      <w:pPr>
        <w:spacing w:after="200"/>
        <w:jc w:val="both"/>
        <w:rPr>
          <w:sz w:val="20"/>
          <w:szCs w:val="20"/>
        </w:rPr>
      </w:pPr>
      <w:r w:rsidRPr="003433E2">
        <w:rPr>
          <w:rFonts w:ascii="Verdana" w:hAnsi="Verdana"/>
          <w:sz w:val="20"/>
          <w:szCs w:val="20"/>
        </w:rPr>
        <w:t>EDITH: Di solito no.</w:t>
      </w:r>
    </w:p>
    <w:p w:rsidR="003433E2" w:rsidRPr="003433E2" w:rsidRDefault="003433E2" w:rsidP="003433E2">
      <w:pPr>
        <w:spacing w:after="200"/>
        <w:jc w:val="both"/>
        <w:rPr>
          <w:sz w:val="20"/>
          <w:szCs w:val="20"/>
        </w:rPr>
      </w:pPr>
      <w:r w:rsidRPr="003433E2">
        <w:rPr>
          <w:rFonts w:ascii="Verdana" w:hAnsi="Verdana"/>
          <w:sz w:val="20"/>
          <w:szCs w:val="20"/>
        </w:rPr>
        <w:t>ADAMUS: Di solito no. Non ti comprometti?</w:t>
      </w:r>
    </w:p>
    <w:p w:rsidR="003433E2" w:rsidRPr="003433E2" w:rsidRDefault="003433E2" w:rsidP="003433E2">
      <w:pPr>
        <w:spacing w:after="200"/>
        <w:jc w:val="both"/>
        <w:rPr>
          <w:sz w:val="20"/>
          <w:szCs w:val="20"/>
        </w:rPr>
      </w:pPr>
      <w:r w:rsidRPr="003433E2">
        <w:rPr>
          <w:rFonts w:ascii="Verdana" w:hAnsi="Verdana"/>
          <w:sz w:val="20"/>
          <w:szCs w:val="20"/>
        </w:rPr>
        <w:t>EDITH: Dovresti dirmi cosa intendi con compromettersi. Io …</w:t>
      </w:r>
    </w:p>
    <w:p w:rsidR="003433E2" w:rsidRPr="003433E2" w:rsidRDefault="003433E2" w:rsidP="003433E2">
      <w:pPr>
        <w:spacing w:after="200"/>
        <w:jc w:val="both"/>
        <w:rPr>
          <w:sz w:val="20"/>
          <w:szCs w:val="20"/>
        </w:rPr>
      </w:pPr>
      <w:r w:rsidRPr="003433E2">
        <w:rPr>
          <w:rFonts w:ascii="Verdana" w:hAnsi="Verdana"/>
          <w:sz w:val="20"/>
          <w:szCs w:val="20"/>
        </w:rPr>
        <w:t>ADAMUS: Diluire. Allungare. Sì. È come …</w:t>
      </w:r>
    </w:p>
    <w:p w:rsidR="003433E2" w:rsidRPr="003433E2" w:rsidRDefault="003433E2" w:rsidP="003433E2">
      <w:pPr>
        <w:spacing w:after="200"/>
        <w:jc w:val="both"/>
        <w:rPr>
          <w:sz w:val="20"/>
          <w:szCs w:val="20"/>
        </w:rPr>
      </w:pPr>
      <w:r w:rsidRPr="003433E2">
        <w:rPr>
          <w:rFonts w:ascii="Verdana" w:hAnsi="Verdana"/>
          <w:sz w:val="20"/>
          <w:szCs w:val="20"/>
        </w:rPr>
        <w:t>EDITH: Siamo su questo sentiero. Ci siamo da molto tempo. Lo amiamo. L’abbiamo scelto. Noi …</w:t>
      </w:r>
    </w:p>
    <w:p w:rsidR="003433E2" w:rsidRPr="003433E2" w:rsidRDefault="003433E2" w:rsidP="003433E2">
      <w:pPr>
        <w:spacing w:after="200"/>
        <w:jc w:val="both"/>
        <w:rPr>
          <w:sz w:val="20"/>
          <w:szCs w:val="20"/>
        </w:rPr>
      </w:pPr>
      <w:r w:rsidRPr="003433E2">
        <w:rPr>
          <w:rFonts w:ascii="Verdana" w:hAnsi="Verdana"/>
          <w:sz w:val="20"/>
          <w:szCs w:val="20"/>
        </w:rPr>
        <w:t>ADAMUS: Chi sono, Mosè?</w:t>
      </w:r>
    </w:p>
    <w:p w:rsidR="003433E2" w:rsidRPr="003433E2" w:rsidRDefault="003433E2" w:rsidP="003433E2">
      <w:pPr>
        <w:spacing w:after="200"/>
        <w:jc w:val="both"/>
        <w:rPr>
          <w:sz w:val="20"/>
          <w:szCs w:val="20"/>
        </w:rPr>
      </w:pPr>
      <w:r w:rsidRPr="003433E2">
        <w:rPr>
          <w:rFonts w:ascii="Verdana" w:hAnsi="Verdana"/>
          <w:sz w:val="20"/>
          <w:szCs w:val="20"/>
        </w:rPr>
        <w:t>EDITH: Noi ci amiamo. (risate) Sì, sei Mosè. Noi ci amiamo. Voglio dire …</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ADAMUS: È stato più </w:t>
      </w:r>
      <w:proofErr w:type="spellStart"/>
      <w:r w:rsidRPr="003433E2">
        <w:rPr>
          <w:rFonts w:ascii="Verdana" w:hAnsi="Verdana"/>
          <w:sz w:val="20"/>
          <w:szCs w:val="20"/>
        </w:rPr>
        <w:t>…sai</w:t>
      </w:r>
      <w:proofErr w:type="spellEnd"/>
      <w:r w:rsidRPr="003433E2">
        <w:rPr>
          <w:rFonts w:ascii="Verdana" w:hAnsi="Verdana"/>
          <w:sz w:val="20"/>
          <w:szCs w:val="20"/>
        </w:rPr>
        <w:t>, Mosè e gli ebrei, solo 40 anni. Noi lo facciamo da vite intere.</w:t>
      </w:r>
    </w:p>
    <w:p w:rsidR="003433E2" w:rsidRPr="003433E2" w:rsidRDefault="003433E2" w:rsidP="003433E2">
      <w:pPr>
        <w:spacing w:after="200"/>
        <w:jc w:val="both"/>
        <w:rPr>
          <w:sz w:val="20"/>
          <w:szCs w:val="20"/>
        </w:rPr>
      </w:pPr>
      <w:r w:rsidRPr="003433E2">
        <w:rPr>
          <w:rFonts w:ascii="Verdana" w:hAnsi="Verdana"/>
          <w:sz w:val="20"/>
          <w:szCs w:val="20"/>
        </w:rPr>
        <w:t>EDITH: Lo so.</w:t>
      </w:r>
    </w:p>
    <w:p w:rsidR="003433E2" w:rsidRPr="003433E2" w:rsidRDefault="003433E2" w:rsidP="003433E2">
      <w:pPr>
        <w:spacing w:after="200"/>
        <w:jc w:val="both"/>
        <w:rPr>
          <w:sz w:val="20"/>
          <w:szCs w:val="20"/>
        </w:rPr>
      </w:pPr>
      <w:r w:rsidRPr="003433E2">
        <w:rPr>
          <w:rFonts w:ascii="Verdana" w:hAnsi="Verdana"/>
          <w:sz w:val="20"/>
          <w:szCs w:val="20"/>
        </w:rPr>
        <w:t>ADAMUS: Piantiamola di vagare nel deserto. È ora di finirla.</w:t>
      </w:r>
    </w:p>
    <w:p w:rsidR="003433E2" w:rsidRPr="003433E2" w:rsidRDefault="003433E2" w:rsidP="003433E2">
      <w:pPr>
        <w:spacing w:after="200"/>
        <w:jc w:val="both"/>
        <w:rPr>
          <w:sz w:val="20"/>
          <w:szCs w:val="20"/>
        </w:rPr>
      </w:pPr>
      <w:r w:rsidRPr="003433E2">
        <w:rPr>
          <w:rFonts w:ascii="Verdana" w:hAnsi="Verdana"/>
          <w:sz w:val="20"/>
          <w:szCs w:val="20"/>
        </w:rPr>
        <w:t>EDITH: Io no. Io so di essere anche Dio. E mi amo. Quindi stai zitto.</w:t>
      </w:r>
    </w:p>
    <w:p w:rsidR="003433E2" w:rsidRPr="003433E2" w:rsidRDefault="003433E2" w:rsidP="003433E2">
      <w:pPr>
        <w:spacing w:after="200"/>
        <w:jc w:val="both"/>
        <w:rPr>
          <w:sz w:val="20"/>
          <w:szCs w:val="20"/>
        </w:rPr>
      </w:pPr>
      <w:r w:rsidRPr="003433E2">
        <w:rPr>
          <w:rFonts w:ascii="Verdana" w:hAnsi="Verdana"/>
          <w:sz w:val="20"/>
          <w:szCs w:val="20"/>
        </w:rPr>
        <w:t>ADAMUS: (ride) Bene. Ci sei quasi. Sei a 2 su una scala di 100. È come “</w:t>
      </w:r>
      <w:r w:rsidRPr="003433E2">
        <w:rPr>
          <w:rFonts w:ascii="Verdana" w:hAnsi="Verdana"/>
          <w:i/>
          <w:iCs/>
          <w:sz w:val="20"/>
          <w:szCs w:val="20"/>
        </w:rPr>
        <w:t xml:space="preserve">Stai zitto </w:t>
      </w:r>
      <w:proofErr w:type="spellStart"/>
      <w:r w:rsidRPr="003433E2">
        <w:rPr>
          <w:rFonts w:ascii="Verdana" w:hAnsi="Verdana"/>
          <w:i/>
          <w:iCs/>
          <w:sz w:val="20"/>
          <w:szCs w:val="20"/>
        </w:rPr>
        <w:t>Adamus</w:t>
      </w:r>
      <w:proofErr w:type="spellEnd"/>
      <w:r w:rsidRPr="003433E2">
        <w:rPr>
          <w:rFonts w:ascii="Verdana" w:hAnsi="Verdana"/>
          <w:i/>
          <w:iCs/>
          <w:sz w:val="20"/>
          <w:szCs w:val="20"/>
        </w:rPr>
        <w:t>!</w:t>
      </w:r>
      <w:r w:rsidRPr="003433E2">
        <w:rPr>
          <w:rFonts w:ascii="Verdana" w:hAnsi="Verdana"/>
          <w:sz w:val="20"/>
          <w:szCs w:val="20"/>
        </w:rPr>
        <w:t>” Bene. Poi possiamo ridere, poi possiamo rilassarci e l'illuminazione.</w:t>
      </w:r>
    </w:p>
    <w:p w:rsidR="003433E2" w:rsidRPr="003433E2" w:rsidRDefault="003433E2" w:rsidP="003433E2">
      <w:pPr>
        <w:spacing w:after="200"/>
        <w:jc w:val="both"/>
        <w:rPr>
          <w:sz w:val="20"/>
          <w:szCs w:val="20"/>
        </w:rPr>
      </w:pPr>
      <w:r w:rsidRPr="003433E2">
        <w:rPr>
          <w:rFonts w:ascii="Verdana" w:hAnsi="Verdana"/>
          <w:sz w:val="20"/>
          <w:szCs w:val="20"/>
        </w:rPr>
        <w:t xml:space="preserve">Miei cari amici, io voglio che voi ci arriviate perché sento che volete arrivarci. Provate un desiderio profondo di farlo, desiderate profondamente la realizzazione e la semplicità. Poi, però, correte in cerchio. Ci pensate sopra. Lo diluite. Lo allungate. Vi compromettete. A quel punto cominciate ad avere paura di cose tipo invecchierò? Morirò? Diventerò povero? </w:t>
      </w:r>
      <w:r w:rsidRPr="003433E2">
        <w:rPr>
          <w:rFonts w:ascii="Verdana" w:hAnsi="Verdana"/>
          <w:i/>
          <w:iCs/>
          <w:sz w:val="20"/>
          <w:szCs w:val="20"/>
        </w:rPr>
        <w:t>Non importa!</w:t>
      </w:r>
      <w:r w:rsidRPr="003433E2">
        <w:rPr>
          <w:rFonts w:ascii="Verdana" w:hAnsi="Verdana"/>
          <w:sz w:val="20"/>
          <w:szCs w:val="20"/>
        </w:rPr>
        <w:t xml:space="preserve"> Non importa. Lasciate che ve lo dica in un altro modo.</w:t>
      </w:r>
    </w:p>
    <w:p w:rsidR="003433E2" w:rsidRPr="003433E2" w:rsidRDefault="003433E2" w:rsidP="003433E2">
      <w:pPr>
        <w:spacing w:after="200"/>
        <w:jc w:val="both"/>
        <w:rPr>
          <w:sz w:val="20"/>
          <w:szCs w:val="20"/>
        </w:rPr>
      </w:pPr>
      <w:r w:rsidRPr="003433E2">
        <w:rPr>
          <w:rFonts w:ascii="Verdana" w:hAnsi="Verdana"/>
          <w:sz w:val="20"/>
          <w:szCs w:val="20"/>
        </w:rPr>
        <w:t xml:space="preserve">Sulla via per l'illuminazione perderete tutto. Voi pensavate di aver perso molto. Voi perderete </w:t>
      </w:r>
      <w:r w:rsidRPr="003433E2">
        <w:rPr>
          <w:rFonts w:ascii="Verdana" w:hAnsi="Verdana"/>
          <w:i/>
          <w:iCs/>
          <w:sz w:val="20"/>
          <w:szCs w:val="20"/>
        </w:rPr>
        <w:t>tutto</w:t>
      </w:r>
      <w:r w:rsidRPr="003433E2">
        <w:rPr>
          <w:rFonts w:ascii="Verdana" w:hAnsi="Verdana"/>
          <w:sz w:val="20"/>
          <w:szCs w:val="20"/>
        </w:rPr>
        <w:t xml:space="preserve"> finché non farete un respiro profondo e non lascerete che il fuoco violento dentro di voi si faccia avanti. Non dovete preoccuparvi di fare a pezzi le teste degli altri. Non lo farete. Però, concedetevi il permesso che se volete farlo, potete farlo. (</w:t>
      </w:r>
      <w:proofErr w:type="spellStart"/>
      <w:r w:rsidRPr="003433E2">
        <w:rPr>
          <w:rFonts w:ascii="Verdana" w:hAnsi="Verdana"/>
          <w:sz w:val="20"/>
          <w:szCs w:val="20"/>
        </w:rPr>
        <w:t>Adamus</w:t>
      </w:r>
      <w:proofErr w:type="spellEnd"/>
      <w:r w:rsidRPr="003433E2">
        <w:rPr>
          <w:rFonts w:ascii="Verdana" w:hAnsi="Verdana"/>
          <w:sz w:val="20"/>
          <w:szCs w:val="20"/>
        </w:rPr>
        <w:t xml:space="preserve"> ridacchia e il pubblico ride) Parlo in metafora. In altre parole, se qualcuno vi lancia addosso della merda, voi smettete di essere una persona spirituale persa tra le nuvole, </w:t>
      </w:r>
      <w:proofErr w:type="spellStart"/>
      <w:r w:rsidRPr="003433E2">
        <w:rPr>
          <w:rFonts w:ascii="Verdana" w:hAnsi="Verdana"/>
          <w:sz w:val="20"/>
          <w:szCs w:val="20"/>
        </w:rPr>
        <w:t>new</w:t>
      </w:r>
      <w:proofErr w:type="spellEnd"/>
      <w:r w:rsidRPr="003433E2">
        <w:rPr>
          <w:rFonts w:ascii="Verdana" w:hAnsi="Verdana"/>
          <w:sz w:val="20"/>
          <w:szCs w:val="20"/>
        </w:rPr>
        <w:t xml:space="preserve"> </w:t>
      </w:r>
      <w:proofErr w:type="spellStart"/>
      <w:r w:rsidRPr="003433E2">
        <w:rPr>
          <w:rFonts w:ascii="Verdana" w:hAnsi="Verdana"/>
          <w:sz w:val="20"/>
          <w:szCs w:val="20"/>
        </w:rPr>
        <w:t>age</w:t>
      </w:r>
      <w:proofErr w:type="spellEnd"/>
      <w:r w:rsidRPr="003433E2">
        <w:rPr>
          <w:rFonts w:ascii="Verdana" w:hAnsi="Verdana"/>
          <w:sz w:val="20"/>
          <w:szCs w:val="20"/>
        </w:rPr>
        <w:t xml:space="preserve"> e piena di </w:t>
      </w:r>
      <w:proofErr w:type="spellStart"/>
      <w:r w:rsidRPr="003433E2">
        <w:rPr>
          <w:rFonts w:ascii="Verdana" w:hAnsi="Verdana"/>
          <w:sz w:val="20"/>
          <w:szCs w:val="20"/>
        </w:rPr>
        <w:t>makyo</w:t>
      </w:r>
      <w:proofErr w:type="spellEnd"/>
      <w:r w:rsidRPr="003433E2">
        <w:rPr>
          <w:rFonts w:ascii="Verdana" w:hAnsi="Verdana"/>
          <w:sz w:val="20"/>
          <w:szCs w:val="20"/>
        </w:rPr>
        <w:t>. Dite, “</w:t>
      </w:r>
      <w:proofErr w:type="spellStart"/>
      <w:r w:rsidRPr="003433E2">
        <w:rPr>
          <w:rFonts w:ascii="Verdana" w:hAnsi="Verdana"/>
          <w:sz w:val="20"/>
          <w:szCs w:val="20"/>
        </w:rPr>
        <w:t>Vaffanculo</w:t>
      </w:r>
      <w:proofErr w:type="spellEnd"/>
      <w:r w:rsidRPr="003433E2">
        <w:rPr>
          <w:rFonts w:ascii="Verdana" w:hAnsi="Verdana"/>
          <w:sz w:val="20"/>
          <w:szCs w:val="20"/>
        </w:rPr>
        <w:t xml:space="preserve">! Io sono un Maestro. Io voglio un servizio migliore, </w:t>
      </w:r>
      <w:r w:rsidRPr="003433E2">
        <w:rPr>
          <w:rFonts w:ascii="Verdana" w:hAnsi="Verdana"/>
          <w:i/>
          <w:iCs/>
          <w:sz w:val="20"/>
          <w:szCs w:val="20"/>
        </w:rPr>
        <w:t>ora</w:t>
      </w:r>
      <w:r w:rsidRPr="003433E2">
        <w:rPr>
          <w:rFonts w:ascii="Verdana" w:hAnsi="Verdana"/>
          <w:sz w:val="20"/>
          <w:szCs w:val="20"/>
        </w:rPr>
        <w:t>!” (il pubblico applaude) Invece di dire “Oh! T'inonderò di luce.” È come dire, “</w:t>
      </w:r>
      <w:r w:rsidRPr="003433E2">
        <w:rPr>
          <w:rFonts w:ascii="Verdana" w:hAnsi="Verdana"/>
          <w:i/>
          <w:iCs/>
          <w:sz w:val="20"/>
          <w:szCs w:val="20"/>
        </w:rPr>
        <w:t>Sta zitto!</w:t>
      </w:r>
      <w:r w:rsidRPr="003433E2">
        <w:rPr>
          <w:rFonts w:ascii="Verdana" w:hAnsi="Verdana"/>
          <w:sz w:val="20"/>
          <w:szCs w:val="20"/>
        </w:rPr>
        <w:t>” (altre risate)</w:t>
      </w:r>
    </w:p>
    <w:p w:rsidR="003433E2" w:rsidRPr="003433E2" w:rsidRDefault="003433E2" w:rsidP="003433E2">
      <w:pPr>
        <w:spacing w:after="200"/>
        <w:jc w:val="both"/>
        <w:rPr>
          <w:sz w:val="20"/>
          <w:szCs w:val="20"/>
        </w:rPr>
      </w:pPr>
      <w:r w:rsidRPr="003433E2">
        <w:rPr>
          <w:rFonts w:ascii="Verdana" w:hAnsi="Verdana"/>
          <w:sz w:val="20"/>
          <w:szCs w:val="20"/>
        </w:rPr>
        <w:t>Sapete, ci sono molte persone che si accontentano di dilettarsi, dilettarsi, dilettarsi e basta nella spiritualità. Voi non siete qui per questo. Non lo siete. Mi sono liberato di quelle persone molto tempo fa. (</w:t>
      </w:r>
      <w:proofErr w:type="spellStart"/>
      <w:r w:rsidRPr="003433E2">
        <w:rPr>
          <w:rFonts w:ascii="Verdana" w:hAnsi="Verdana"/>
          <w:sz w:val="20"/>
          <w:szCs w:val="20"/>
        </w:rPr>
        <w:t>Adamus</w:t>
      </w:r>
      <w:proofErr w:type="spellEnd"/>
      <w:r w:rsidRPr="003433E2">
        <w:rPr>
          <w:rFonts w:ascii="Verdana" w:hAnsi="Verdana"/>
          <w:sz w:val="20"/>
          <w:szCs w:val="20"/>
        </w:rPr>
        <w:t xml:space="preserve"> ride) per voi non è così. Ora voi siete qui per questo ma se prendo in considerazione la Serie della Scoperta – abbiamo parlato di molte cose – abbiamo fatto molte cose stupende – ho detto, “</w:t>
      </w:r>
      <w:proofErr w:type="spellStart"/>
      <w:r w:rsidRPr="003433E2">
        <w:rPr>
          <w:rFonts w:ascii="Verdana" w:hAnsi="Verdana"/>
          <w:sz w:val="20"/>
          <w:szCs w:val="20"/>
        </w:rPr>
        <w:t>Adamus</w:t>
      </w:r>
      <w:proofErr w:type="spellEnd"/>
      <w:r w:rsidRPr="003433E2">
        <w:rPr>
          <w:rFonts w:ascii="Verdana" w:hAnsi="Verdana"/>
          <w:sz w:val="20"/>
          <w:szCs w:val="20"/>
        </w:rPr>
        <w:t xml:space="preserve">” </w:t>
      </w:r>
      <w:proofErr w:type="spellStart"/>
      <w:r w:rsidRPr="003433E2">
        <w:rPr>
          <w:rFonts w:ascii="Verdana" w:hAnsi="Verdana"/>
          <w:sz w:val="20"/>
          <w:szCs w:val="20"/>
        </w:rPr>
        <w:t>…togliete</w:t>
      </w:r>
      <w:proofErr w:type="spellEnd"/>
      <w:r w:rsidRPr="003433E2">
        <w:rPr>
          <w:rFonts w:ascii="Verdana" w:hAnsi="Verdana"/>
          <w:sz w:val="20"/>
          <w:szCs w:val="20"/>
        </w:rPr>
        <w:t xml:space="preserve"> il secchio da qui, dal mio palco. (qualcuno ride) Ho detto, “</w:t>
      </w:r>
      <w:proofErr w:type="spellStart"/>
      <w:r w:rsidRPr="003433E2">
        <w:rPr>
          <w:rFonts w:ascii="Verdana" w:hAnsi="Verdana"/>
          <w:sz w:val="20"/>
          <w:szCs w:val="20"/>
        </w:rPr>
        <w:t>Adamus</w:t>
      </w:r>
      <w:proofErr w:type="spellEnd"/>
      <w:r w:rsidRPr="003433E2">
        <w:rPr>
          <w:rFonts w:ascii="Verdana" w:hAnsi="Verdana"/>
          <w:sz w:val="20"/>
          <w:szCs w:val="20"/>
        </w:rPr>
        <w:t>,” mi sono detto, “</w:t>
      </w:r>
      <w:proofErr w:type="spellStart"/>
      <w:r w:rsidRPr="003433E2">
        <w:rPr>
          <w:rFonts w:ascii="Verdana" w:hAnsi="Verdana"/>
          <w:sz w:val="20"/>
          <w:szCs w:val="20"/>
        </w:rPr>
        <w:t>Adamus</w:t>
      </w:r>
      <w:proofErr w:type="spellEnd"/>
      <w:r w:rsidRPr="003433E2">
        <w:rPr>
          <w:rFonts w:ascii="Verdana" w:hAnsi="Verdana"/>
          <w:sz w:val="20"/>
          <w:szCs w:val="20"/>
        </w:rPr>
        <w:t>, cosa manca ancora? Che cosa non abbiamo fatto? C'è qualcosa...” Vi è mai capitato? Sapete che c'è qualcosa ma non sapete cos'è? Ecco, io sapevo cos'era.</w:t>
      </w:r>
    </w:p>
    <w:p w:rsidR="003433E2" w:rsidRPr="003433E2" w:rsidRDefault="003433E2" w:rsidP="003433E2">
      <w:pPr>
        <w:spacing w:after="200"/>
        <w:jc w:val="both"/>
        <w:rPr>
          <w:sz w:val="20"/>
          <w:szCs w:val="20"/>
        </w:rPr>
      </w:pPr>
      <w:r w:rsidRPr="003433E2">
        <w:rPr>
          <w:rFonts w:ascii="Verdana" w:hAnsi="Verdana"/>
          <w:sz w:val="20"/>
          <w:szCs w:val="20"/>
        </w:rPr>
        <w:t>Quindi ho detto, “È la passione. Non sento la passione, tutto qui. Non sento il fuoco che brucia. So che c'è. Non sento che sale.”</w:t>
      </w:r>
    </w:p>
    <w:p w:rsidR="003433E2" w:rsidRPr="003433E2" w:rsidRDefault="003433E2" w:rsidP="003433E2">
      <w:pPr>
        <w:spacing w:after="200"/>
        <w:jc w:val="both"/>
        <w:rPr>
          <w:sz w:val="20"/>
          <w:szCs w:val="20"/>
        </w:rPr>
      </w:pPr>
      <w:r w:rsidRPr="003433E2">
        <w:rPr>
          <w:rFonts w:ascii="Verdana" w:hAnsi="Verdana"/>
          <w:sz w:val="20"/>
          <w:szCs w:val="20"/>
        </w:rPr>
        <w:t xml:space="preserve">Negli ultimi 28 minuti e mezzo ho sbraitato e mi sono entusiasmato per </w:t>
      </w:r>
      <w:proofErr w:type="spellStart"/>
      <w:r w:rsidRPr="003433E2">
        <w:rPr>
          <w:rFonts w:ascii="Verdana" w:hAnsi="Verdana"/>
          <w:sz w:val="20"/>
          <w:szCs w:val="20"/>
        </w:rPr>
        <w:t>Kaiko</w:t>
      </w:r>
      <w:proofErr w:type="spellEnd"/>
      <w:r w:rsidRPr="003433E2">
        <w:rPr>
          <w:rFonts w:ascii="Verdana" w:hAnsi="Verdana"/>
          <w:sz w:val="20"/>
          <w:szCs w:val="20"/>
        </w:rPr>
        <w:t xml:space="preserve"> per darvi una piccola dimostrazione perché se avessi detto solo, ok, c'è un termine carino che è </w:t>
      </w:r>
      <w:proofErr w:type="spellStart"/>
      <w:r w:rsidRPr="003433E2">
        <w:rPr>
          <w:rFonts w:ascii="Verdana" w:hAnsi="Verdana"/>
          <w:sz w:val="20"/>
          <w:szCs w:val="20"/>
        </w:rPr>
        <w:t>Kaiko</w:t>
      </w:r>
      <w:proofErr w:type="spellEnd"/>
      <w:r w:rsidRPr="003433E2">
        <w:rPr>
          <w:rFonts w:ascii="Verdana" w:hAnsi="Verdana"/>
          <w:sz w:val="20"/>
          <w:szCs w:val="20"/>
        </w:rPr>
        <w:t xml:space="preserve">, </w:t>
      </w:r>
      <w:proofErr w:type="spellStart"/>
      <w:r w:rsidRPr="003433E2">
        <w:rPr>
          <w:rFonts w:ascii="Verdana" w:hAnsi="Verdana"/>
          <w:sz w:val="20"/>
          <w:szCs w:val="20"/>
        </w:rPr>
        <w:t>mmmmmm</w:t>
      </w:r>
      <w:proofErr w:type="spellEnd"/>
      <w:r w:rsidRPr="003433E2">
        <w:rPr>
          <w:rFonts w:ascii="Verdana" w:hAnsi="Verdana"/>
          <w:sz w:val="20"/>
          <w:szCs w:val="20"/>
        </w:rPr>
        <w:t xml:space="preserve">. (qualcuno ride) Voglio che lo capiate. Voglio che lo </w:t>
      </w:r>
      <w:r w:rsidRPr="003433E2">
        <w:rPr>
          <w:rFonts w:ascii="Verdana" w:hAnsi="Verdana"/>
          <w:i/>
          <w:iCs/>
          <w:sz w:val="20"/>
          <w:szCs w:val="20"/>
        </w:rPr>
        <w:t>sentiate</w:t>
      </w:r>
      <w:r w:rsidRPr="003433E2">
        <w:rPr>
          <w:rFonts w:ascii="Verdana" w:hAnsi="Verdana"/>
          <w:sz w:val="20"/>
          <w:szCs w:val="20"/>
        </w:rPr>
        <w:t xml:space="preserve"> dentro di voi. C'è. Non dovete guardare lontano per trovarlo. Dovete solo concedervi il permesso di lasciare che risalga. </w:t>
      </w:r>
    </w:p>
    <w:p w:rsidR="003433E2" w:rsidRPr="003433E2" w:rsidRDefault="003433E2" w:rsidP="003433E2">
      <w:pPr>
        <w:spacing w:after="200"/>
        <w:jc w:val="both"/>
        <w:rPr>
          <w:sz w:val="20"/>
          <w:szCs w:val="20"/>
        </w:rPr>
      </w:pPr>
      <w:r w:rsidRPr="003433E2">
        <w:rPr>
          <w:rFonts w:ascii="Verdana" w:hAnsi="Verdana"/>
          <w:sz w:val="20"/>
          <w:szCs w:val="20"/>
        </w:rPr>
        <w:t xml:space="preserve">Scordatevi del fatto che vi arrabbierete. Non importa. È allora, anche se vi arrabbiate? Scordatevi del fatto che perderete tutto. E allora? È </w:t>
      </w:r>
      <w:proofErr w:type="spellStart"/>
      <w:r w:rsidRPr="003433E2">
        <w:rPr>
          <w:rFonts w:ascii="Verdana" w:hAnsi="Verdana"/>
          <w:sz w:val="20"/>
          <w:szCs w:val="20"/>
        </w:rPr>
        <w:t>Kaiko</w:t>
      </w:r>
      <w:proofErr w:type="spellEnd"/>
      <w:r w:rsidRPr="003433E2">
        <w:rPr>
          <w:rFonts w:ascii="Verdana" w:hAnsi="Verdana"/>
          <w:sz w:val="20"/>
          <w:szCs w:val="20"/>
        </w:rPr>
        <w:t xml:space="preserve"> e anche se perdete tutto? Qualcuno di voi potrebbe essere pronto a farlo. Sapete una cosa? Non dovete farlo. Dovete solo essere disposti a farlo. Ciò non significa che lo farete. Dovete solo essere disposti a farlo.</w:t>
      </w:r>
    </w:p>
    <w:p w:rsidR="003433E2" w:rsidRPr="003433E2" w:rsidRDefault="003433E2" w:rsidP="003433E2">
      <w:pPr>
        <w:spacing w:after="200"/>
        <w:jc w:val="both"/>
        <w:rPr>
          <w:sz w:val="20"/>
          <w:szCs w:val="20"/>
        </w:rPr>
      </w:pPr>
      <w:r w:rsidRPr="003433E2">
        <w:rPr>
          <w:rFonts w:ascii="Verdana" w:hAnsi="Verdana"/>
          <w:sz w:val="20"/>
          <w:szCs w:val="20"/>
        </w:rPr>
        <w:t>Quando la passione risale, ciò vi libererà.</w:t>
      </w:r>
    </w:p>
    <w:p w:rsidR="003433E2" w:rsidRPr="003433E2" w:rsidRDefault="003433E2" w:rsidP="003433E2">
      <w:pPr>
        <w:spacing w:after="200"/>
        <w:jc w:val="both"/>
        <w:rPr>
          <w:sz w:val="20"/>
          <w:szCs w:val="20"/>
        </w:rPr>
      </w:pPr>
      <w:r w:rsidRPr="003433E2">
        <w:rPr>
          <w:rFonts w:ascii="Verdana" w:hAnsi="Verdana"/>
          <w:b/>
          <w:bCs/>
          <w:i/>
          <w:iCs/>
          <w:sz w:val="20"/>
          <w:szCs w:val="20"/>
        </w:rPr>
        <w:t xml:space="preserve">La </w:t>
      </w:r>
      <w:proofErr w:type="spellStart"/>
      <w:r w:rsidRPr="003433E2">
        <w:rPr>
          <w:rFonts w:ascii="Verdana" w:hAnsi="Verdana"/>
          <w:b/>
          <w:bCs/>
          <w:i/>
          <w:iCs/>
          <w:sz w:val="20"/>
          <w:szCs w:val="20"/>
        </w:rPr>
        <w:t>Merabh</w:t>
      </w:r>
      <w:proofErr w:type="spellEnd"/>
      <w:r w:rsidRPr="003433E2">
        <w:rPr>
          <w:rFonts w:ascii="Verdana" w:hAnsi="Verdana"/>
          <w:b/>
          <w:bCs/>
          <w:i/>
          <w:iCs/>
          <w:sz w:val="20"/>
          <w:szCs w:val="20"/>
        </w:rPr>
        <w:t xml:space="preserve"> di </w:t>
      </w:r>
      <w:proofErr w:type="spellStart"/>
      <w:r w:rsidRPr="003433E2">
        <w:rPr>
          <w:rFonts w:ascii="Verdana" w:hAnsi="Verdana"/>
          <w:b/>
          <w:bCs/>
          <w:i/>
          <w:iCs/>
          <w:sz w:val="20"/>
          <w:szCs w:val="20"/>
        </w:rPr>
        <w:t>Kaiko</w:t>
      </w:r>
      <w:proofErr w:type="spellEnd"/>
      <w:r w:rsidRPr="003433E2">
        <w:rPr>
          <w:rFonts w:ascii="Verdana" w:hAnsi="Verdana"/>
          <w:b/>
          <w:bCs/>
          <w:i/>
          <w:iCs/>
          <w:sz w:val="20"/>
          <w:szCs w:val="20"/>
        </w:rPr>
        <w:t xml:space="preserve"> </w:t>
      </w:r>
    </w:p>
    <w:p w:rsidR="003433E2" w:rsidRPr="003433E2" w:rsidRDefault="003433E2" w:rsidP="003433E2">
      <w:pPr>
        <w:spacing w:after="200"/>
        <w:jc w:val="both"/>
        <w:rPr>
          <w:sz w:val="20"/>
          <w:szCs w:val="20"/>
        </w:rPr>
      </w:pPr>
      <w:r w:rsidRPr="003433E2">
        <w:rPr>
          <w:rFonts w:ascii="Verdana" w:hAnsi="Verdana"/>
          <w:sz w:val="20"/>
          <w:szCs w:val="20"/>
        </w:rPr>
        <w:t xml:space="preserve">Vi chiederò di sentirlo dentro di voi. Faremo una piccola </w:t>
      </w:r>
      <w:proofErr w:type="spellStart"/>
      <w:r w:rsidRPr="003433E2">
        <w:rPr>
          <w:rFonts w:ascii="Verdana" w:hAnsi="Verdana"/>
          <w:sz w:val="20"/>
          <w:szCs w:val="20"/>
        </w:rPr>
        <w:t>merabh</w:t>
      </w:r>
      <w:proofErr w:type="spellEnd"/>
      <w:r w:rsidRPr="003433E2">
        <w:rPr>
          <w:rFonts w:ascii="Verdana" w:hAnsi="Verdana"/>
          <w:sz w:val="20"/>
          <w:szCs w:val="20"/>
        </w:rPr>
        <w:t xml:space="preserve">. Ci sarà un po' di musica per 14 minuti e mezzo ed io parlerò poco, davvero. John può alzare il volume della musica. Questa non è una tipica musica da </w:t>
      </w:r>
      <w:proofErr w:type="spellStart"/>
      <w:r w:rsidRPr="003433E2">
        <w:rPr>
          <w:rFonts w:ascii="Verdana" w:hAnsi="Verdana"/>
          <w:sz w:val="20"/>
          <w:szCs w:val="20"/>
        </w:rPr>
        <w:t>merabh</w:t>
      </w:r>
      <w:proofErr w:type="spellEnd"/>
      <w:r w:rsidRPr="003433E2">
        <w:rPr>
          <w:rFonts w:ascii="Verdana" w:hAnsi="Verdana"/>
          <w:sz w:val="20"/>
          <w:szCs w:val="20"/>
        </w:rPr>
        <w:t xml:space="preserve">. In altre parole, non è musica ammiccante. (qualcuno si alza) Mi spiace, i bagni sono chiusi. No, no, no. Per favore siediti, perché questo è </w:t>
      </w:r>
      <w:proofErr w:type="spellStart"/>
      <w:r w:rsidRPr="003433E2">
        <w:rPr>
          <w:rFonts w:ascii="Verdana" w:hAnsi="Verdana"/>
          <w:sz w:val="20"/>
          <w:szCs w:val="20"/>
        </w:rPr>
        <w:t>Kaiko</w:t>
      </w:r>
      <w:proofErr w:type="spellEnd"/>
      <w:r w:rsidRPr="003433E2">
        <w:rPr>
          <w:rFonts w:ascii="Verdana" w:hAnsi="Verdana"/>
          <w:sz w:val="20"/>
          <w:szCs w:val="20"/>
        </w:rPr>
        <w:t>. Devi proprio fare la pipì. Proprio tanto, sì.</w:t>
      </w:r>
    </w:p>
    <w:p w:rsidR="003433E2" w:rsidRPr="003433E2" w:rsidRDefault="003433E2" w:rsidP="003433E2">
      <w:pPr>
        <w:spacing w:after="200"/>
        <w:jc w:val="both"/>
        <w:rPr>
          <w:sz w:val="20"/>
          <w:szCs w:val="20"/>
        </w:rPr>
      </w:pPr>
      <w:r w:rsidRPr="003433E2">
        <w:rPr>
          <w:rFonts w:ascii="Verdana" w:hAnsi="Verdana"/>
          <w:sz w:val="20"/>
          <w:szCs w:val="20"/>
        </w:rPr>
        <w:t>HEATHER: Sta fuoriuscendo!</w:t>
      </w:r>
    </w:p>
    <w:p w:rsidR="003433E2" w:rsidRPr="003433E2" w:rsidRDefault="003433E2" w:rsidP="003433E2">
      <w:pPr>
        <w:spacing w:after="200"/>
        <w:jc w:val="both"/>
        <w:rPr>
          <w:sz w:val="20"/>
          <w:szCs w:val="20"/>
        </w:rPr>
      </w:pPr>
      <w:r w:rsidRPr="003433E2">
        <w:rPr>
          <w:rFonts w:ascii="Verdana" w:hAnsi="Verdana"/>
          <w:sz w:val="20"/>
          <w:szCs w:val="20"/>
        </w:rPr>
        <w:lastRenderedPageBreak/>
        <w:t xml:space="preserve">ADAMUS: Beh, allora – comunque torna indietro e siediti. Perderai questa stupenda </w:t>
      </w:r>
      <w:proofErr w:type="spellStart"/>
      <w:r w:rsidRPr="003433E2">
        <w:rPr>
          <w:rFonts w:ascii="Verdana" w:hAnsi="Verdana"/>
          <w:sz w:val="20"/>
          <w:szCs w:val="20"/>
        </w:rPr>
        <w:t>merabh</w:t>
      </w:r>
      <w:proofErr w:type="spellEnd"/>
      <w:r w:rsidRPr="003433E2">
        <w:rPr>
          <w:rFonts w:ascii="Verdana" w:hAnsi="Verdana"/>
          <w:sz w:val="20"/>
          <w:szCs w:val="20"/>
        </w:rPr>
        <w:t>. Cos’è più importante?</w:t>
      </w:r>
    </w:p>
    <w:p w:rsidR="003433E2" w:rsidRPr="003433E2" w:rsidRDefault="003433E2" w:rsidP="003433E2">
      <w:pPr>
        <w:spacing w:after="200"/>
        <w:jc w:val="both"/>
        <w:rPr>
          <w:sz w:val="20"/>
          <w:szCs w:val="20"/>
        </w:rPr>
      </w:pPr>
      <w:r w:rsidRPr="003433E2">
        <w:rPr>
          <w:rFonts w:ascii="Verdana" w:hAnsi="Verdana"/>
          <w:sz w:val="20"/>
          <w:szCs w:val="20"/>
        </w:rPr>
        <w:t>HEATHER: Torno subito!</w:t>
      </w:r>
    </w:p>
    <w:p w:rsidR="003433E2" w:rsidRPr="003433E2" w:rsidRDefault="003433E2" w:rsidP="003433E2">
      <w:pPr>
        <w:spacing w:after="200"/>
        <w:jc w:val="both"/>
        <w:rPr>
          <w:sz w:val="20"/>
          <w:szCs w:val="20"/>
        </w:rPr>
      </w:pPr>
      <w:r w:rsidRPr="003433E2">
        <w:rPr>
          <w:rFonts w:ascii="Verdana" w:hAnsi="Verdana"/>
          <w:sz w:val="20"/>
          <w:szCs w:val="20"/>
        </w:rPr>
        <w:t>ADAMUS: Cos’è più importante, i pantaloni asciutti o la tua illuminazione? (risate)</w:t>
      </w:r>
    </w:p>
    <w:p w:rsidR="003433E2" w:rsidRPr="003433E2" w:rsidRDefault="003433E2" w:rsidP="003433E2">
      <w:pPr>
        <w:spacing w:after="200"/>
        <w:jc w:val="both"/>
        <w:rPr>
          <w:sz w:val="20"/>
          <w:szCs w:val="20"/>
        </w:rPr>
      </w:pPr>
      <w:r w:rsidRPr="003433E2">
        <w:rPr>
          <w:rFonts w:ascii="Verdana" w:hAnsi="Verdana"/>
          <w:sz w:val="20"/>
          <w:szCs w:val="20"/>
        </w:rPr>
        <w:t>Fate un bel respiro profondo e abbassiamo tutte le luci. Fate un bel respiro profondo.</w:t>
      </w:r>
    </w:p>
    <w:p w:rsidR="003433E2" w:rsidRPr="003433E2" w:rsidRDefault="003433E2" w:rsidP="003433E2">
      <w:pPr>
        <w:spacing w:after="200"/>
        <w:jc w:val="both"/>
        <w:rPr>
          <w:sz w:val="20"/>
          <w:szCs w:val="20"/>
        </w:rPr>
      </w:pPr>
      <w:r w:rsidRPr="003433E2">
        <w:rPr>
          <w:rFonts w:ascii="Verdana" w:hAnsi="Verdana"/>
          <w:sz w:val="20"/>
          <w:szCs w:val="20"/>
        </w:rPr>
        <w:t xml:space="preserve">La musica che ho scelto non è una tipica musica da </w:t>
      </w:r>
      <w:proofErr w:type="spellStart"/>
      <w:r w:rsidRPr="003433E2">
        <w:rPr>
          <w:rFonts w:ascii="Verdana" w:hAnsi="Verdana"/>
          <w:sz w:val="20"/>
          <w:szCs w:val="20"/>
        </w:rPr>
        <w:t>merabh</w:t>
      </w:r>
      <w:proofErr w:type="spellEnd"/>
      <w:r w:rsidRPr="003433E2">
        <w:rPr>
          <w:rFonts w:ascii="Verdana" w:hAnsi="Verdana"/>
          <w:sz w:val="20"/>
          <w:szCs w:val="20"/>
        </w:rPr>
        <w:t>, ma non deve neppure essere troppo rumorosa e distrarvi. C’è dentro un po' di sensualità.</w:t>
      </w:r>
    </w:p>
    <w:p w:rsidR="003433E2" w:rsidRPr="003433E2" w:rsidRDefault="003433E2" w:rsidP="003433E2">
      <w:pPr>
        <w:spacing w:after="200"/>
        <w:jc w:val="both"/>
        <w:rPr>
          <w:sz w:val="20"/>
          <w:szCs w:val="20"/>
        </w:rPr>
      </w:pPr>
      <w:r w:rsidRPr="003433E2">
        <w:rPr>
          <w:rFonts w:ascii="Verdana" w:hAnsi="Verdana"/>
          <w:sz w:val="20"/>
          <w:szCs w:val="20"/>
        </w:rPr>
        <w:t>(inizia la musica; “</w:t>
      </w:r>
      <w:proofErr w:type="spellStart"/>
      <w:r w:rsidRPr="003433E2">
        <w:rPr>
          <w:rFonts w:ascii="Verdana" w:hAnsi="Verdana"/>
          <w:sz w:val="20"/>
          <w:szCs w:val="20"/>
        </w:rPr>
        <w:t>Liquid</w:t>
      </w:r>
      <w:proofErr w:type="spellEnd"/>
      <w:r w:rsidRPr="003433E2">
        <w:rPr>
          <w:rFonts w:ascii="Verdana" w:hAnsi="Verdana"/>
          <w:sz w:val="20"/>
          <w:szCs w:val="20"/>
        </w:rPr>
        <w:t xml:space="preserve"> Groove” da PremiumBeat.com)</w:t>
      </w:r>
    </w:p>
    <w:p w:rsidR="003433E2" w:rsidRPr="003433E2" w:rsidRDefault="003433E2" w:rsidP="003433E2">
      <w:pPr>
        <w:spacing w:after="200"/>
        <w:jc w:val="both"/>
        <w:rPr>
          <w:sz w:val="20"/>
          <w:szCs w:val="20"/>
        </w:rPr>
      </w:pPr>
      <w:r w:rsidRPr="003433E2">
        <w:rPr>
          <w:rFonts w:ascii="Verdana" w:hAnsi="Verdana"/>
          <w:sz w:val="20"/>
          <w:szCs w:val="20"/>
        </w:rPr>
        <w:t xml:space="preserve">Vi chiederò di sentire il fuoco dentro di voi, il fuoco di </w:t>
      </w:r>
      <w:proofErr w:type="spellStart"/>
      <w:r w:rsidRPr="003433E2">
        <w:rPr>
          <w:rFonts w:ascii="Verdana" w:hAnsi="Verdana"/>
          <w:sz w:val="20"/>
          <w:szCs w:val="20"/>
        </w:rPr>
        <w:t>Kaiko</w:t>
      </w:r>
      <w:proofErr w:type="spellEnd"/>
      <w:r w:rsidRPr="003433E2">
        <w:rPr>
          <w:rFonts w:ascii="Verdana" w:hAnsi="Verdana"/>
          <w:sz w:val="20"/>
          <w:szCs w:val="20"/>
        </w:rPr>
        <w:t>. Profondo dentro di voi. Lui c’è.</w:t>
      </w:r>
    </w:p>
    <w:p w:rsidR="003433E2" w:rsidRPr="003433E2" w:rsidRDefault="003433E2" w:rsidP="003433E2">
      <w:pPr>
        <w:spacing w:after="200"/>
        <w:jc w:val="both"/>
        <w:rPr>
          <w:sz w:val="20"/>
          <w:szCs w:val="20"/>
        </w:rPr>
      </w:pPr>
      <w:r w:rsidRPr="003433E2">
        <w:rPr>
          <w:rFonts w:ascii="Verdana" w:hAnsi="Verdana"/>
          <w:sz w:val="20"/>
          <w:szCs w:val="20"/>
        </w:rPr>
        <w:t>È la cosa che dice, “Solo la libertà, nient'altro importa.” Nessuna scusa. Nessun compromesso. Nessun trattenersi.</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w:t>
      </w:r>
    </w:p>
    <w:p w:rsidR="003433E2" w:rsidRPr="003433E2" w:rsidRDefault="003433E2" w:rsidP="003433E2">
      <w:pPr>
        <w:spacing w:after="200"/>
        <w:jc w:val="both"/>
        <w:rPr>
          <w:sz w:val="20"/>
          <w:szCs w:val="20"/>
        </w:rPr>
      </w:pPr>
      <w:r w:rsidRPr="003433E2">
        <w:rPr>
          <w:rFonts w:ascii="Verdana" w:hAnsi="Verdana"/>
          <w:sz w:val="20"/>
          <w:szCs w:val="20"/>
        </w:rPr>
        <w:t>(pausa lunga)</w:t>
      </w:r>
    </w:p>
    <w:p w:rsidR="003433E2" w:rsidRPr="003433E2" w:rsidRDefault="003433E2" w:rsidP="003433E2">
      <w:pPr>
        <w:spacing w:after="200"/>
        <w:jc w:val="both"/>
        <w:rPr>
          <w:sz w:val="20"/>
          <w:szCs w:val="20"/>
        </w:rPr>
      </w:pPr>
      <w:r w:rsidRPr="003433E2">
        <w:rPr>
          <w:rFonts w:ascii="Verdana" w:hAnsi="Verdana"/>
          <w:sz w:val="20"/>
          <w:szCs w:val="20"/>
        </w:rPr>
        <w:t xml:space="preserve">Non dovete arrabbiarvi per lasciare che entri </w:t>
      </w:r>
      <w:proofErr w:type="spellStart"/>
      <w:r w:rsidRPr="003433E2">
        <w:rPr>
          <w:rFonts w:ascii="Verdana" w:hAnsi="Verdana"/>
          <w:sz w:val="20"/>
          <w:szCs w:val="20"/>
        </w:rPr>
        <w:t>Kaiko</w:t>
      </w:r>
      <w:proofErr w:type="spellEnd"/>
      <w:r w:rsidRPr="003433E2">
        <w:rPr>
          <w:rFonts w:ascii="Verdana" w:hAnsi="Verdana"/>
          <w:sz w:val="20"/>
          <w:szCs w:val="20"/>
        </w:rPr>
        <w:t>. A volte può essere utile. Dovete solo essere reali.</w:t>
      </w:r>
    </w:p>
    <w:p w:rsidR="003433E2" w:rsidRPr="003433E2" w:rsidRDefault="003433E2" w:rsidP="003433E2">
      <w:pPr>
        <w:spacing w:after="200"/>
        <w:jc w:val="both"/>
        <w:rPr>
          <w:sz w:val="20"/>
          <w:szCs w:val="20"/>
        </w:rPr>
      </w:pPr>
      <w:r w:rsidRPr="003433E2">
        <w:rPr>
          <w:rFonts w:ascii="Verdana" w:hAnsi="Verdana"/>
          <w:sz w:val="20"/>
          <w:szCs w:val="20"/>
        </w:rPr>
        <w:t>Sentire. Essere consapevoli.</w:t>
      </w:r>
    </w:p>
    <w:p w:rsidR="003433E2" w:rsidRPr="003433E2" w:rsidRDefault="003433E2" w:rsidP="003433E2">
      <w:pPr>
        <w:spacing w:after="200"/>
        <w:jc w:val="both"/>
        <w:rPr>
          <w:sz w:val="20"/>
          <w:szCs w:val="20"/>
        </w:rPr>
      </w:pPr>
      <w:r w:rsidRPr="003433E2">
        <w:rPr>
          <w:rFonts w:ascii="Verdana" w:hAnsi="Verdana"/>
          <w:sz w:val="20"/>
          <w:szCs w:val="20"/>
        </w:rPr>
        <w:t>Mentre la musica suona, voglio che sentiate per un attimo quanto abbiamo fatto finora. Il fuoco. La passione e ora, invece di pensarci e basta io vi chiedo di fare una scelta, di prendere una decisione, una decisione chiara e concentrata.</w:t>
      </w:r>
    </w:p>
    <w:p w:rsidR="003433E2" w:rsidRPr="003433E2" w:rsidRDefault="003433E2" w:rsidP="003433E2">
      <w:pPr>
        <w:spacing w:after="200"/>
        <w:jc w:val="both"/>
        <w:rPr>
          <w:sz w:val="20"/>
          <w:szCs w:val="20"/>
        </w:rPr>
      </w:pPr>
      <w:r w:rsidRPr="003433E2">
        <w:rPr>
          <w:rFonts w:ascii="Verdana" w:hAnsi="Verdana"/>
          <w:sz w:val="20"/>
          <w:szCs w:val="20"/>
        </w:rPr>
        <w:t xml:space="preserve">Siete pronti a lasciare che il desiderio ardente e profondo, che </w:t>
      </w:r>
      <w:proofErr w:type="spellStart"/>
      <w:r w:rsidRPr="003433E2">
        <w:rPr>
          <w:rFonts w:ascii="Verdana" w:hAnsi="Verdana"/>
          <w:sz w:val="20"/>
          <w:szCs w:val="20"/>
        </w:rPr>
        <w:t>Kaiko</w:t>
      </w:r>
      <w:proofErr w:type="spellEnd"/>
      <w:r w:rsidRPr="003433E2">
        <w:rPr>
          <w:rFonts w:ascii="Verdana" w:hAnsi="Verdana"/>
          <w:sz w:val="20"/>
          <w:szCs w:val="20"/>
        </w:rPr>
        <w:t>, il desiderio per la libertà entri nella vostra vita?</w:t>
      </w:r>
    </w:p>
    <w:p w:rsidR="003433E2" w:rsidRPr="003433E2" w:rsidRDefault="003433E2" w:rsidP="003433E2">
      <w:pPr>
        <w:spacing w:after="200"/>
        <w:jc w:val="both"/>
        <w:rPr>
          <w:sz w:val="20"/>
          <w:szCs w:val="20"/>
        </w:rPr>
      </w:pPr>
      <w:r w:rsidRPr="003433E2">
        <w:rPr>
          <w:rFonts w:ascii="Verdana" w:hAnsi="Verdana"/>
          <w:sz w:val="20"/>
          <w:szCs w:val="20"/>
        </w:rPr>
        <w:t>Ora, permettetevi di sentirlo.</w:t>
      </w:r>
    </w:p>
    <w:p w:rsidR="003433E2" w:rsidRPr="003433E2" w:rsidRDefault="003433E2" w:rsidP="003433E2">
      <w:pPr>
        <w:spacing w:after="200"/>
        <w:jc w:val="both"/>
        <w:rPr>
          <w:sz w:val="20"/>
          <w:szCs w:val="20"/>
        </w:rPr>
      </w:pPr>
      <w:r w:rsidRPr="003433E2">
        <w:rPr>
          <w:rFonts w:ascii="Verdana" w:hAnsi="Verdana"/>
          <w:sz w:val="20"/>
          <w:szCs w:val="20"/>
        </w:rPr>
        <w:t>(pausa lunga)</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 È un fuoco interiore che brucia, è una passione interiore profonda, un desiderio intenso, una sete interiore e inestinguibile.</w:t>
      </w:r>
    </w:p>
    <w:p w:rsidR="003433E2" w:rsidRPr="003433E2" w:rsidRDefault="003433E2" w:rsidP="003433E2">
      <w:pPr>
        <w:spacing w:after="200"/>
        <w:jc w:val="both"/>
        <w:rPr>
          <w:sz w:val="20"/>
          <w:szCs w:val="20"/>
        </w:rPr>
      </w:pPr>
      <w:r w:rsidRPr="003433E2">
        <w:rPr>
          <w:rFonts w:ascii="Verdana" w:hAnsi="Verdana"/>
          <w:sz w:val="20"/>
          <w:szCs w:val="20"/>
        </w:rPr>
        <w:t>È la passione.</w:t>
      </w:r>
    </w:p>
    <w:p w:rsidR="003433E2" w:rsidRPr="003433E2" w:rsidRDefault="003433E2" w:rsidP="003433E2">
      <w:pPr>
        <w:spacing w:after="200"/>
        <w:jc w:val="both"/>
        <w:rPr>
          <w:sz w:val="20"/>
          <w:szCs w:val="20"/>
        </w:rPr>
      </w:pPr>
      <w:r w:rsidRPr="003433E2">
        <w:rPr>
          <w:rFonts w:ascii="Verdana" w:hAnsi="Verdana"/>
          <w:sz w:val="20"/>
          <w:szCs w:val="20"/>
        </w:rPr>
        <w:t>Può essere un fuoco che non brucia, un fuoco che non distrugge; un fuoco di trasmutazione che porta la compiacenza a diventare passione; un fuoco che muove l'energia che è rimasta bloccata per moltissimo tempo; un fuoco che brucia attraverso la mente senza bruciare la mente; un fuoco che apre cose che per molto tempo sono rimaste chiuse; un fuoco freddo quando ha bisogno di essere freddo e un fuoco bollente quando ha bisogno di esserlo.</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 xml:space="preserve"> può essere la passione. A volte può manifestarsi come rabbia. È una concentrazione. È reale.</w:t>
      </w:r>
    </w:p>
    <w:p w:rsidR="003433E2" w:rsidRPr="003433E2" w:rsidRDefault="003433E2" w:rsidP="003433E2">
      <w:pPr>
        <w:spacing w:after="200"/>
        <w:jc w:val="both"/>
        <w:rPr>
          <w:sz w:val="20"/>
          <w:szCs w:val="20"/>
        </w:rPr>
      </w:pPr>
      <w:r w:rsidRPr="003433E2">
        <w:rPr>
          <w:rFonts w:ascii="Verdana" w:hAnsi="Verdana"/>
          <w:sz w:val="20"/>
          <w:szCs w:val="20"/>
        </w:rPr>
        <w:t xml:space="preserve">A volte </w:t>
      </w:r>
      <w:proofErr w:type="spellStart"/>
      <w:r w:rsidRPr="003433E2">
        <w:rPr>
          <w:rFonts w:ascii="Verdana" w:hAnsi="Verdana"/>
          <w:sz w:val="20"/>
          <w:szCs w:val="20"/>
        </w:rPr>
        <w:t>Kaiko</w:t>
      </w:r>
      <w:proofErr w:type="spellEnd"/>
      <w:r w:rsidRPr="003433E2">
        <w:rPr>
          <w:rFonts w:ascii="Verdana" w:hAnsi="Verdana"/>
          <w:sz w:val="20"/>
          <w:szCs w:val="20"/>
        </w:rPr>
        <w:t xml:space="preserve"> può sembrare una tempesta violenta, ma in realtà è anche una doccia fatta di pioggia leggera.</w:t>
      </w:r>
    </w:p>
    <w:p w:rsidR="003433E2" w:rsidRPr="003433E2" w:rsidRDefault="003433E2" w:rsidP="003433E2">
      <w:pPr>
        <w:spacing w:after="200"/>
        <w:jc w:val="both"/>
        <w:rPr>
          <w:sz w:val="20"/>
          <w:szCs w:val="20"/>
        </w:rPr>
      </w:pPr>
      <w:r w:rsidRPr="003433E2">
        <w:rPr>
          <w:rFonts w:ascii="Verdana" w:hAnsi="Verdana"/>
          <w:sz w:val="20"/>
          <w:szCs w:val="20"/>
        </w:rPr>
        <w:t xml:space="preserve">Sembra che in </w:t>
      </w:r>
      <w:proofErr w:type="spellStart"/>
      <w:r w:rsidRPr="003433E2">
        <w:rPr>
          <w:rFonts w:ascii="Verdana" w:hAnsi="Verdana"/>
          <w:sz w:val="20"/>
          <w:szCs w:val="20"/>
        </w:rPr>
        <w:t>Kaiko</w:t>
      </w:r>
      <w:proofErr w:type="spellEnd"/>
      <w:r w:rsidRPr="003433E2">
        <w:rPr>
          <w:rFonts w:ascii="Verdana" w:hAnsi="Verdana"/>
          <w:sz w:val="20"/>
          <w:szCs w:val="20"/>
        </w:rPr>
        <w:t xml:space="preserve"> ci sia moltissima passione, ma è priva del bisogno di potere; c'è moltissima energia, c’è molto desiderio ma nessuna avidità. C'è solo il desiderio di vivere e di sentire e di essere liberi.</w:t>
      </w:r>
    </w:p>
    <w:p w:rsidR="003433E2" w:rsidRPr="003433E2" w:rsidRDefault="003433E2" w:rsidP="003433E2">
      <w:pPr>
        <w:spacing w:after="200"/>
        <w:jc w:val="both"/>
        <w:rPr>
          <w:sz w:val="20"/>
          <w:szCs w:val="20"/>
        </w:rPr>
      </w:pPr>
      <w:r w:rsidRPr="003433E2">
        <w:rPr>
          <w:rFonts w:ascii="Verdana" w:hAnsi="Verdana"/>
          <w:sz w:val="20"/>
          <w:szCs w:val="20"/>
        </w:rPr>
        <w:t xml:space="preserve">Quant’è facile per chi percorre il sentiero spirituale riempirsi di compiacenza. Quant’è facile per chi è sulla via dell'illuminazione distrarsi, diluirsi, ingannarsi, dimenticarsi di quel fuoco </w:t>
      </w:r>
      <w:r w:rsidRPr="003433E2">
        <w:rPr>
          <w:rFonts w:ascii="Verdana" w:hAnsi="Verdana"/>
          <w:sz w:val="20"/>
          <w:szCs w:val="20"/>
        </w:rPr>
        <w:lastRenderedPageBreak/>
        <w:t xml:space="preserve">interiore profondo, di quel desiderio profondo. È un desiderio profondo, qualcuno di voi lo definisce il desiderio intenso di tornare a Casa, ma in realtà è il desiderio profondo di </w:t>
      </w:r>
      <w:r w:rsidRPr="003433E2">
        <w:rPr>
          <w:rFonts w:ascii="Verdana" w:hAnsi="Verdana"/>
          <w:i/>
          <w:iCs/>
          <w:sz w:val="20"/>
          <w:szCs w:val="20"/>
        </w:rPr>
        <w:t>essere</w:t>
      </w:r>
      <w:r w:rsidRPr="003433E2">
        <w:rPr>
          <w:rFonts w:ascii="Verdana" w:hAnsi="Verdana"/>
          <w:sz w:val="20"/>
          <w:szCs w:val="20"/>
        </w:rPr>
        <w:t xml:space="preserve"> Casa – di essere la vostra Casa.</w:t>
      </w:r>
    </w:p>
    <w:p w:rsidR="003433E2" w:rsidRPr="003433E2" w:rsidRDefault="003433E2" w:rsidP="003433E2">
      <w:pPr>
        <w:spacing w:after="200"/>
        <w:jc w:val="both"/>
        <w:rPr>
          <w:sz w:val="20"/>
          <w:szCs w:val="20"/>
        </w:rPr>
      </w:pPr>
      <w:r w:rsidRPr="003433E2">
        <w:rPr>
          <w:rFonts w:ascii="Verdana" w:hAnsi="Verdana"/>
          <w:sz w:val="20"/>
          <w:szCs w:val="20"/>
        </w:rPr>
        <w:t>Quanto è facile lasciarsi ricoprire da tutte le regole e controlli e le percezioni della vita.</w:t>
      </w:r>
    </w:p>
    <w:p w:rsidR="003433E2" w:rsidRPr="003433E2" w:rsidRDefault="003433E2" w:rsidP="003433E2">
      <w:pPr>
        <w:spacing w:after="200"/>
        <w:jc w:val="both"/>
        <w:rPr>
          <w:sz w:val="20"/>
          <w:szCs w:val="20"/>
        </w:rPr>
      </w:pPr>
      <w:r w:rsidRPr="003433E2">
        <w:rPr>
          <w:rFonts w:ascii="Verdana" w:hAnsi="Verdana"/>
          <w:sz w:val="20"/>
          <w:szCs w:val="20"/>
        </w:rPr>
        <w:t>Quanto è facile negoziare con se stessi e allontanarsi dall'illuminazione.</w:t>
      </w:r>
    </w:p>
    <w:p w:rsidR="003433E2" w:rsidRPr="003433E2" w:rsidRDefault="003433E2" w:rsidP="003433E2">
      <w:pPr>
        <w:spacing w:after="200"/>
        <w:jc w:val="both"/>
        <w:rPr>
          <w:sz w:val="20"/>
          <w:szCs w:val="20"/>
        </w:rPr>
      </w:pPr>
      <w:r w:rsidRPr="003433E2">
        <w:rPr>
          <w:rFonts w:ascii="Verdana" w:hAnsi="Verdana"/>
          <w:sz w:val="20"/>
          <w:szCs w:val="20"/>
        </w:rPr>
        <w:t>I Maestri, i pochi Maestri che sono venuti prima di voi hanno affrontato tutti l'esperienza di pensare, di credere, di sentire che erano sul sentiero e, infatti, a un certo punto c'erano. Lungo il percorso, però, hanno trasformato quel bel sentiero spirituale in una strada molto umana. Hanno continuato a pensare che stavano ancora percorrendo un sentiero spirituale finché qualcosa di molto drastico e enorme ha dovuto entrare nella loro vita.</w:t>
      </w:r>
    </w:p>
    <w:p w:rsidR="003433E2" w:rsidRPr="003433E2" w:rsidRDefault="003433E2" w:rsidP="003433E2">
      <w:pPr>
        <w:spacing w:after="200"/>
        <w:jc w:val="both"/>
        <w:rPr>
          <w:sz w:val="20"/>
          <w:szCs w:val="20"/>
        </w:rPr>
      </w:pPr>
      <w:r w:rsidRPr="003433E2">
        <w:rPr>
          <w:rFonts w:ascii="Verdana" w:hAnsi="Verdana"/>
          <w:sz w:val="20"/>
          <w:szCs w:val="20"/>
        </w:rPr>
        <w:t xml:space="preserve">Non fu una mano estranea o un essere o un'entità a entrare e a sconvolgere del tutto la loro vita. Fu il loro stesso </w:t>
      </w:r>
      <w:proofErr w:type="spellStart"/>
      <w:r w:rsidRPr="003433E2">
        <w:rPr>
          <w:rFonts w:ascii="Verdana" w:hAnsi="Verdana"/>
          <w:sz w:val="20"/>
          <w:szCs w:val="20"/>
        </w:rPr>
        <w:t>Kaiko</w:t>
      </w:r>
      <w:proofErr w:type="spellEnd"/>
      <w:r w:rsidRPr="003433E2">
        <w:rPr>
          <w:rFonts w:ascii="Verdana" w:hAnsi="Verdana"/>
          <w:sz w:val="20"/>
          <w:szCs w:val="20"/>
        </w:rPr>
        <w:t>, il profondo desiderio interiore. Dovette farli a pezzi, strapparli via dalla loro compiacenza, dai loro inganni, potreste dire dalla loro pigrizia.</w:t>
      </w:r>
    </w:p>
    <w:p w:rsidR="003433E2" w:rsidRPr="003433E2" w:rsidRDefault="003433E2" w:rsidP="003433E2">
      <w:pPr>
        <w:spacing w:after="200"/>
        <w:jc w:val="both"/>
        <w:rPr>
          <w:sz w:val="20"/>
          <w:szCs w:val="20"/>
        </w:rPr>
      </w:pPr>
      <w:r w:rsidRPr="003433E2">
        <w:rPr>
          <w:rFonts w:ascii="Verdana" w:hAnsi="Verdana"/>
          <w:sz w:val="20"/>
          <w:szCs w:val="20"/>
        </w:rPr>
        <w:t xml:space="preserve">A </w:t>
      </w:r>
      <w:proofErr w:type="spellStart"/>
      <w:r w:rsidRPr="003433E2">
        <w:rPr>
          <w:rFonts w:ascii="Verdana" w:hAnsi="Verdana"/>
          <w:sz w:val="20"/>
          <w:szCs w:val="20"/>
        </w:rPr>
        <w:t>Kaiko</w:t>
      </w:r>
      <w:proofErr w:type="spellEnd"/>
      <w:r w:rsidRPr="003433E2">
        <w:rPr>
          <w:rFonts w:ascii="Verdana" w:hAnsi="Verdana"/>
          <w:sz w:val="20"/>
          <w:szCs w:val="20"/>
        </w:rPr>
        <w:t xml:space="preserve">, a </w:t>
      </w:r>
      <w:proofErr w:type="spellStart"/>
      <w:r w:rsidRPr="003433E2">
        <w:rPr>
          <w:rFonts w:ascii="Verdana" w:hAnsi="Verdana"/>
          <w:sz w:val="20"/>
          <w:szCs w:val="20"/>
        </w:rPr>
        <w:t>Kaiko</w:t>
      </w:r>
      <w:proofErr w:type="spellEnd"/>
      <w:r w:rsidRPr="003433E2">
        <w:rPr>
          <w:rFonts w:ascii="Verdana" w:hAnsi="Verdana"/>
          <w:sz w:val="20"/>
          <w:szCs w:val="20"/>
        </w:rPr>
        <w:t xml:space="preserve"> non importa. A lui non importa se siete ancor incarnati in un corpo umano. Non gli interessa quanto denaro o quanti problemi avete. Non è interessato a tutti piagnistei e i deliri dell'umano.</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 xml:space="preserve"> è la passione, la passione dell'anima di sentire e di fare esperienza di se stessa. Non vuole che il piccolo monello umano interferisca. Non vuole essere controllato dagli aspetti che non sanno cosa vogliono davvero.</w:t>
      </w:r>
    </w:p>
    <w:p w:rsidR="003433E2" w:rsidRPr="003433E2" w:rsidRDefault="003433E2" w:rsidP="003433E2">
      <w:pPr>
        <w:spacing w:after="200"/>
        <w:jc w:val="both"/>
        <w:rPr>
          <w:sz w:val="20"/>
          <w:szCs w:val="20"/>
        </w:rPr>
      </w:pPr>
      <w:proofErr w:type="spellStart"/>
      <w:r w:rsidRPr="003433E2">
        <w:rPr>
          <w:rFonts w:ascii="Verdana" w:hAnsi="Verdana"/>
          <w:sz w:val="20"/>
          <w:szCs w:val="20"/>
        </w:rPr>
        <w:t>Kaiko</w:t>
      </w:r>
      <w:proofErr w:type="spellEnd"/>
      <w:r w:rsidRPr="003433E2">
        <w:rPr>
          <w:rFonts w:ascii="Verdana" w:hAnsi="Verdana"/>
          <w:sz w:val="20"/>
          <w:szCs w:val="20"/>
        </w:rPr>
        <w:t xml:space="preserve"> è un fuoco che è eterno. Avete fatto un gran bel lavoro nel reprimerlo, nell'ignorarlo, per voltargli le spalle, ma lui c'è ancora.</w:t>
      </w:r>
    </w:p>
    <w:p w:rsidR="003433E2" w:rsidRPr="003433E2" w:rsidRDefault="003433E2" w:rsidP="003433E2">
      <w:pPr>
        <w:spacing w:after="200"/>
        <w:jc w:val="both"/>
        <w:rPr>
          <w:sz w:val="20"/>
          <w:szCs w:val="20"/>
        </w:rPr>
      </w:pPr>
      <w:r w:rsidRPr="003433E2">
        <w:rPr>
          <w:rFonts w:ascii="Verdana" w:hAnsi="Verdana"/>
          <w:sz w:val="20"/>
          <w:szCs w:val="20"/>
        </w:rPr>
        <w:t>Può essere la fiamma davvero bollente, molto caotica ma può essere anche la fiamma fredda. Può essere anche la gentilezza. Può essere anche il dono di se stesso.</w:t>
      </w:r>
    </w:p>
    <w:p w:rsidR="003433E2" w:rsidRPr="003433E2" w:rsidRDefault="003433E2" w:rsidP="003433E2">
      <w:pPr>
        <w:spacing w:after="200"/>
        <w:jc w:val="both"/>
        <w:rPr>
          <w:sz w:val="20"/>
          <w:szCs w:val="20"/>
        </w:rPr>
      </w:pPr>
      <w:r w:rsidRPr="003433E2">
        <w:rPr>
          <w:rFonts w:ascii="Verdana" w:hAnsi="Verdana"/>
          <w:sz w:val="20"/>
          <w:szCs w:val="20"/>
        </w:rPr>
        <w:t xml:space="preserve">Proprio ora il vostro </w:t>
      </w:r>
      <w:proofErr w:type="spellStart"/>
      <w:r w:rsidRPr="003433E2">
        <w:rPr>
          <w:rFonts w:ascii="Verdana" w:hAnsi="Verdana"/>
          <w:sz w:val="20"/>
          <w:szCs w:val="20"/>
        </w:rPr>
        <w:t>Kaiko</w:t>
      </w:r>
      <w:proofErr w:type="spellEnd"/>
      <w:r w:rsidRPr="003433E2">
        <w:rPr>
          <w:rFonts w:ascii="Verdana" w:hAnsi="Verdana"/>
          <w:sz w:val="20"/>
          <w:szCs w:val="20"/>
        </w:rPr>
        <w:t>, il desiderio interiore ardente e profondo vi chiede se siete pronti ad andare avanti, se siete pronti a proseguire e a superare la realtà e le percezioni, se siete pronti a passare nella vostra verità profonda.</w:t>
      </w:r>
    </w:p>
    <w:p w:rsidR="003433E2" w:rsidRPr="003433E2" w:rsidRDefault="003433E2" w:rsidP="003433E2">
      <w:pPr>
        <w:spacing w:after="200"/>
        <w:jc w:val="both"/>
        <w:rPr>
          <w:sz w:val="20"/>
          <w:szCs w:val="20"/>
        </w:rPr>
      </w:pPr>
      <w:r w:rsidRPr="003433E2">
        <w:rPr>
          <w:rFonts w:ascii="Verdana" w:hAnsi="Verdana"/>
          <w:sz w:val="20"/>
          <w:szCs w:val="20"/>
        </w:rPr>
        <w:t>Prendetevi un attimo e sentitelo.</w:t>
      </w:r>
    </w:p>
    <w:p w:rsidR="003433E2" w:rsidRPr="003433E2" w:rsidRDefault="003433E2" w:rsidP="003433E2">
      <w:pPr>
        <w:spacing w:after="200"/>
        <w:jc w:val="both"/>
        <w:rPr>
          <w:sz w:val="20"/>
          <w:szCs w:val="20"/>
        </w:rPr>
      </w:pPr>
      <w:r w:rsidRPr="003433E2">
        <w:rPr>
          <w:rFonts w:ascii="Verdana" w:hAnsi="Verdana"/>
          <w:sz w:val="20"/>
          <w:szCs w:val="20"/>
        </w:rPr>
        <w:t>C'è, è presente. Siete pronti a fare qualsiasi cosa, tutto ciò che serve?</w:t>
      </w:r>
    </w:p>
    <w:p w:rsidR="003433E2" w:rsidRPr="003433E2" w:rsidRDefault="003433E2" w:rsidP="003433E2">
      <w:pPr>
        <w:spacing w:after="200"/>
        <w:jc w:val="both"/>
        <w:rPr>
          <w:sz w:val="20"/>
          <w:szCs w:val="20"/>
        </w:rPr>
      </w:pPr>
      <w:r w:rsidRPr="003433E2">
        <w:rPr>
          <w:rFonts w:ascii="Verdana" w:hAnsi="Verdana"/>
          <w:sz w:val="20"/>
          <w:szCs w:val="20"/>
        </w:rPr>
        <w:t>(pausa lunga fino alla fine del brano)</w:t>
      </w:r>
    </w:p>
    <w:p w:rsidR="003433E2" w:rsidRPr="003433E2" w:rsidRDefault="003433E2" w:rsidP="003433E2">
      <w:pPr>
        <w:spacing w:after="200"/>
        <w:jc w:val="both"/>
        <w:rPr>
          <w:sz w:val="20"/>
          <w:szCs w:val="20"/>
        </w:rPr>
      </w:pPr>
      <w:r w:rsidRPr="003433E2">
        <w:rPr>
          <w:rFonts w:ascii="Verdana" w:hAnsi="Verdana"/>
          <w:sz w:val="20"/>
          <w:szCs w:val="20"/>
        </w:rPr>
        <w:t>È la fiamma bollente o la fiamma fredda – rialzate le luci – la fiamma ardente o la fiamma fredda. Non importa. È tutto ciò che serve. Siete solo voi che fate una scelta. Voi fate una scelta. Siete pronti a riportare indietro la passione. Siete pronti ad aprirla.</w:t>
      </w:r>
    </w:p>
    <w:p w:rsidR="003433E2" w:rsidRPr="003433E2" w:rsidRDefault="003433E2" w:rsidP="003433E2">
      <w:pPr>
        <w:spacing w:after="200"/>
        <w:jc w:val="both"/>
        <w:rPr>
          <w:sz w:val="20"/>
          <w:szCs w:val="20"/>
        </w:rPr>
      </w:pPr>
      <w:r w:rsidRPr="003433E2">
        <w:rPr>
          <w:rFonts w:ascii="Verdana" w:hAnsi="Verdana"/>
          <w:sz w:val="20"/>
          <w:szCs w:val="20"/>
        </w:rPr>
        <w:t>Se fate una scelta, allora è così ma per favore, fate una scelta. Non pensateci sopra e basta. Non c'è bisogno che torniamo nella prossima vita e rifacciamo tutto di nuovo. Non importa quale scelta fate, che sia sì, siete pronti o no, non lo siete e non preoccupatevi perché, beh, tutto è bene in tutta la creazione.</w:t>
      </w:r>
    </w:p>
    <w:p w:rsidR="003433E2" w:rsidRPr="003433E2" w:rsidRDefault="003433E2" w:rsidP="003433E2">
      <w:pPr>
        <w:spacing w:after="200"/>
        <w:jc w:val="both"/>
        <w:rPr>
          <w:rFonts w:ascii="Verdana" w:hAnsi="Verdana"/>
          <w:sz w:val="20"/>
          <w:szCs w:val="20"/>
        </w:rPr>
      </w:pPr>
      <w:r w:rsidRPr="003433E2">
        <w:rPr>
          <w:rFonts w:ascii="Verdana" w:hAnsi="Verdana"/>
          <w:sz w:val="20"/>
          <w:szCs w:val="20"/>
        </w:rPr>
        <w:t>Grazie. Grazie. (il pubblico applaude)</w:t>
      </w:r>
    </w:p>
    <w:p w:rsidR="003433E2" w:rsidRDefault="003433E2" w:rsidP="003433E2">
      <w:pPr>
        <w:spacing w:after="200"/>
        <w:jc w:val="both"/>
        <w:rPr>
          <w:rFonts w:ascii="Verdana" w:hAnsi="Verdana"/>
        </w:rPr>
      </w:pPr>
    </w:p>
    <w:p w:rsidR="003433E2" w:rsidRDefault="003433E2" w:rsidP="003433E2">
      <w:pPr>
        <w:spacing w:after="200"/>
        <w:jc w:val="both"/>
        <w:rPr>
          <w:rFonts w:ascii="Verdana" w:hAnsi="Verdana"/>
        </w:rPr>
      </w:pPr>
    </w:p>
    <w:p w:rsidR="003433E2" w:rsidRDefault="003433E2" w:rsidP="003433E2">
      <w:pPr>
        <w:spacing w:after="200"/>
        <w:jc w:val="both"/>
        <w:rPr>
          <w:rFonts w:ascii="Verdana" w:hAnsi="Verdana"/>
        </w:rPr>
      </w:pPr>
    </w:p>
    <w:p w:rsidR="003433E2" w:rsidRDefault="003433E2" w:rsidP="003433E2">
      <w:pPr>
        <w:spacing w:after="200"/>
        <w:jc w:val="both"/>
        <w:rPr>
          <w:rFonts w:ascii="Verdana" w:hAnsi="Verdana"/>
        </w:rPr>
      </w:pPr>
    </w:p>
    <w:p w:rsidR="003433E2" w:rsidRDefault="003433E2" w:rsidP="003433E2">
      <w:pPr>
        <w:pStyle w:val="NormaleWeb"/>
        <w:spacing w:before="38" w:beforeAutospacing="0" w:after="38" w:afterAutospacing="0"/>
        <w:jc w:val="center"/>
      </w:pPr>
      <w:r>
        <w:rPr>
          <w:rFonts w:ascii="Garamond" w:hAnsi="Garamond"/>
          <w:b/>
          <w:bCs/>
          <w:i/>
          <w:iCs/>
          <w:color w:val="800080"/>
          <w:sz w:val="36"/>
          <w:szCs w:val="36"/>
        </w:rPr>
        <w:lastRenderedPageBreak/>
        <w:t>Carla Parola</w:t>
      </w:r>
    </w:p>
    <w:p w:rsidR="003433E2" w:rsidRDefault="003433E2" w:rsidP="003433E2">
      <w:pPr>
        <w:pStyle w:val="NormaleWeb"/>
        <w:spacing w:before="38" w:beforeAutospacing="0" w:after="38" w:afterAutospacing="0"/>
        <w:jc w:val="center"/>
      </w:pPr>
      <w:r>
        <w:rPr>
          <w:rFonts w:ascii="Garamond" w:hAnsi="Garamond"/>
          <w:b/>
          <w:bCs/>
          <w:color w:val="800080"/>
          <w:sz w:val="48"/>
          <w:szCs w:val="48"/>
        </w:rPr>
        <w:t>Autostima</w:t>
      </w:r>
    </w:p>
    <w:p w:rsidR="003433E2" w:rsidRDefault="003433E2" w:rsidP="003433E2">
      <w:pPr>
        <w:pStyle w:val="NormaleWeb"/>
        <w:spacing w:before="38" w:beforeAutospacing="0" w:after="38" w:afterAutospacing="0"/>
        <w:jc w:val="center"/>
      </w:pPr>
      <w:r>
        <w:t> </w:t>
      </w:r>
    </w:p>
    <w:p w:rsidR="003433E2" w:rsidRPr="003433E2" w:rsidRDefault="003433E2" w:rsidP="003433E2">
      <w:pPr>
        <w:pStyle w:val="NormaleWeb"/>
        <w:spacing w:before="13" w:beforeAutospacing="0" w:after="13" w:afterAutospacing="0"/>
      </w:pPr>
      <w:r w:rsidRPr="003433E2">
        <w:rPr>
          <w:rFonts w:ascii="Garamond" w:hAnsi="Garamond"/>
          <w:color w:val="800080"/>
        </w:rPr>
        <w:t>Come possiamo fare per aumentare la stima verso noi stessi?</w:t>
      </w:r>
      <w:r w:rsidRPr="003433E2">
        <w:rPr>
          <w:rFonts w:ascii="Garamond" w:hAnsi="Garamond"/>
          <w:color w:val="800080"/>
        </w:rPr>
        <w:br/>
        <w:t>Come possiamo far sì che la valutazione che abbiamo di noi sia realistica e non gravata da Paura e Ansia o condizionata dagli altri?</w:t>
      </w:r>
      <w:r w:rsidRPr="003433E2">
        <w:rPr>
          <w:rFonts w:ascii="Garamond" w:hAnsi="Garamond"/>
          <w:color w:val="800080"/>
        </w:rPr>
        <w:br/>
        <w:t>Dobbiamo fare un passo indietro e iniziare a farci la solita domanda: chi sono? Che cosa sono io?</w:t>
      </w:r>
      <w:r w:rsidRPr="003433E2">
        <w:rPr>
          <w:rFonts w:ascii="Garamond" w:hAnsi="Garamond"/>
          <w:color w:val="800080"/>
        </w:rPr>
        <w:br/>
        <w:t>Voglio stimare me stessa come personalità o come cellula di un corpo meraviglioso, parte dell’infinito, dell’eterno?</w:t>
      </w:r>
      <w:r w:rsidRPr="003433E2">
        <w:rPr>
          <w:rFonts w:ascii="Garamond" w:hAnsi="Garamond"/>
          <w:color w:val="800080"/>
        </w:rPr>
        <w:br/>
        <w:t>Se non rispondo a questa domanda non so quale strada prendere.</w:t>
      </w:r>
      <w:r w:rsidRPr="003433E2">
        <w:rPr>
          <w:rFonts w:ascii="Garamond" w:hAnsi="Garamond"/>
          <w:color w:val="800080"/>
        </w:rPr>
        <w:br/>
        <w:t>Se rispondo di essere semplicemente una personalità, un essere esclusivamente terreno dotato di intelligenza, raziocinio, sensibilità, con un mio percorso umano condizionato dall’educazione, dalla famiglia, dalla società, allora andrò a fondare la mia autostima su ciò che so fare, su quello che posso dimostrare a me stessa e agli altri, e soprattutto sarò molto attenta, molto sensibile al riscontro che il mio fare avrà sugli altri.</w:t>
      </w:r>
      <w:r w:rsidRPr="003433E2">
        <w:rPr>
          <w:rFonts w:ascii="Garamond" w:hAnsi="Garamond"/>
          <w:color w:val="800080"/>
        </w:rPr>
        <w:br/>
        <w:t>Viceversa, se mi penso come Energia, come la cellula di un corpo perfetto, come un essere divino sceso sulla Terra per fare esperienza, non cercherò neppure la stima per me ma semplicemente mi vorrò amare.</w:t>
      </w:r>
      <w:r w:rsidRPr="003433E2">
        <w:rPr>
          <w:rFonts w:ascii="Garamond" w:hAnsi="Garamond"/>
          <w:color w:val="800080"/>
        </w:rPr>
        <w:br/>
        <w:t>Mi accetterò, mi amerò per come sono e nel mio accettarmi e amarmi metterò in moto una forza potentissima che è la Coerenza.</w:t>
      </w:r>
      <w:r w:rsidRPr="003433E2">
        <w:rPr>
          <w:rFonts w:ascii="Garamond" w:hAnsi="Garamond"/>
          <w:color w:val="800080"/>
        </w:rPr>
        <w:br/>
        <w:t>Posso stimare me stessa quando sono coerente con me stessa.</w:t>
      </w:r>
      <w:r w:rsidRPr="003433E2">
        <w:rPr>
          <w:rFonts w:ascii="Garamond" w:hAnsi="Garamond"/>
          <w:color w:val="800080"/>
        </w:rPr>
        <w:br/>
        <w:t>Se non sono coerente, tutto ciò che dico e faccio avrà sempre un’ambivalenza, una fluttuazione che non permetterà al mio IO inconscio di essere soddisfatto, sereno, armonico.</w:t>
      </w:r>
      <w:r w:rsidRPr="003433E2">
        <w:rPr>
          <w:rFonts w:ascii="Garamond" w:hAnsi="Garamond"/>
          <w:color w:val="800080"/>
        </w:rPr>
        <w:br/>
        <w:t>Per avere stima di me stessa devo fare capo a quello che sento di essere, a quello che voglio essere.</w:t>
      </w:r>
      <w:r w:rsidRPr="003433E2">
        <w:rPr>
          <w:rFonts w:ascii="Garamond" w:hAnsi="Garamond"/>
          <w:color w:val="800080"/>
        </w:rPr>
        <w:br/>
        <w:t>Mi spiego meglio.</w:t>
      </w:r>
      <w:r w:rsidRPr="003433E2">
        <w:rPr>
          <w:rFonts w:ascii="Garamond" w:hAnsi="Garamond"/>
          <w:color w:val="800080"/>
        </w:rPr>
        <w:br/>
        <w:t>Se sento di essere semplicemente una personalità, un essere dotato di individualità teso a dimostrare qualcosa a me stesso e agli altri, difficilmente mi accetterò fino in fondo, perché sarò condizionato da tutto ciò che mi arriva dall’esterno e sarò sempre in tensione per voler dimostrare chi sono.</w:t>
      </w:r>
      <w:r w:rsidRPr="003433E2">
        <w:rPr>
          <w:rFonts w:ascii="Garamond" w:hAnsi="Garamond"/>
          <w:color w:val="800080"/>
        </w:rPr>
        <w:br/>
        <w:t>Il cercare la stima di me stesso sarà quindi un falso problema.</w:t>
      </w:r>
      <w:r w:rsidRPr="003433E2">
        <w:rPr>
          <w:rFonts w:ascii="Garamond" w:hAnsi="Garamond"/>
          <w:color w:val="800080"/>
        </w:rPr>
        <w:br/>
        <w:t>Mi dirò: devi stimarti, devi avere stima di te per vivere meglio, perché in questo momento non stai vivendo bene, ma il non vivere bene non è dovuto ad una bassa autostima, bensì semplicemente all’essere troppo condizionata dal giudizio degli altri, dalle aspettative della società.</w:t>
      </w:r>
      <w:r w:rsidRPr="003433E2">
        <w:rPr>
          <w:rFonts w:ascii="Garamond" w:hAnsi="Garamond"/>
          <w:color w:val="800080"/>
        </w:rPr>
        <w:br/>
        <w:t>In questo senso quello dell’autostima è quindi un falso problema.</w:t>
      </w:r>
      <w:r w:rsidRPr="003433E2">
        <w:rPr>
          <w:rFonts w:ascii="Garamond" w:hAnsi="Garamond"/>
          <w:color w:val="800080"/>
        </w:rPr>
        <w:br/>
        <w:t>Se, viceversa, mi considero un essere divino, meraviglioso, e come tale mi stimo e mi amo a prescindere dai risultati del mio agire, non posso che stimarmi e amarmi ed avere una grande, grandissima benevolenza nei miei confronti, soprattutto quando “sbaglio”, quando sono triste, quando faccio qualcosa che a mio avviso non avrei dovuto fare o che col senno di poi capisco avermi danneggiato.</w:t>
      </w:r>
      <w:r w:rsidRPr="003433E2">
        <w:rPr>
          <w:rFonts w:ascii="Garamond" w:hAnsi="Garamond"/>
          <w:color w:val="800080"/>
        </w:rPr>
        <w:br/>
        <w:t>Io non perdo allora la stima per me stessa, anzi mi amo ancora di più, mi accolgo, mi raccolgo in me e, cercando di amarmi come parte del divino, vado avanti senza cercare la stima per me, ma semplicemente amplificando l’amore verso di me.</w:t>
      </w:r>
      <w:r w:rsidRPr="003433E2">
        <w:rPr>
          <w:rFonts w:ascii="Garamond" w:hAnsi="Garamond"/>
          <w:color w:val="800080"/>
        </w:rPr>
        <w:br/>
        <w:t>Questo è un passaggio importante: quando ci sentiamo Energia, tutti i condizionamenti della Mente non hanno più ragione di essere: non possiamo cercare la nostra Armonia interiore con i mezzi che la Mente ci suggerisce, ma dobbiamo solo e semplicemente ricercarli attraverso l’Istinto, ragionando come Energie.</w:t>
      </w:r>
    </w:p>
    <w:p w:rsidR="003433E2" w:rsidRDefault="003433E2" w:rsidP="003433E2">
      <w:pPr>
        <w:pStyle w:val="NormaleWeb"/>
        <w:spacing w:before="13" w:beforeAutospacing="0" w:after="13" w:afterAutospacing="0"/>
        <w:jc w:val="center"/>
      </w:pPr>
      <w:r>
        <w:t> </w:t>
      </w: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pPr>
      <w:r>
        <w:rPr>
          <w:rFonts w:ascii="Garamond" w:hAnsi="Garamond"/>
          <w:b/>
          <w:bCs/>
          <w:i/>
          <w:iCs/>
          <w:color w:val="800080"/>
          <w:sz w:val="36"/>
          <w:szCs w:val="36"/>
        </w:rPr>
        <w:lastRenderedPageBreak/>
        <w:t>Carla Parola</w:t>
      </w:r>
    </w:p>
    <w:p w:rsidR="003433E2" w:rsidRDefault="003433E2" w:rsidP="003433E2">
      <w:pPr>
        <w:pStyle w:val="NormaleWeb"/>
        <w:spacing w:before="38" w:beforeAutospacing="0" w:after="38" w:afterAutospacing="0"/>
        <w:jc w:val="center"/>
      </w:pPr>
      <w:r>
        <w:rPr>
          <w:rFonts w:ascii="Garamond" w:hAnsi="Garamond"/>
          <w:b/>
          <w:bCs/>
          <w:color w:val="800080"/>
          <w:sz w:val="48"/>
          <w:szCs w:val="48"/>
        </w:rPr>
        <w:t>Autostima 2</w:t>
      </w:r>
    </w:p>
    <w:p w:rsidR="003433E2" w:rsidRDefault="003433E2" w:rsidP="003433E2">
      <w:pPr>
        <w:pStyle w:val="NormaleWeb"/>
        <w:spacing w:before="38" w:beforeAutospacing="0" w:after="38" w:afterAutospacing="0"/>
        <w:jc w:val="center"/>
      </w:pPr>
      <w:r>
        <w:t> </w:t>
      </w:r>
    </w:p>
    <w:p w:rsidR="003433E2" w:rsidRDefault="003433E2" w:rsidP="003433E2">
      <w:pPr>
        <w:pStyle w:val="NormaleWeb"/>
        <w:spacing w:before="13" w:beforeAutospacing="0" w:after="13" w:afterAutospacing="0"/>
        <w:jc w:val="center"/>
      </w:pPr>
      <w:r>
        <w:t> </w:t>
      </w:r>
    </w:p>
    <w:p w:rsidR="003433E2" w:rsidRDefault="003433E2" w:rsidP="003433E2">
      <w:pPr>
        <w:pStyle w:val="NormaleWeb"/>
        <w:spacing w:before="13" w:beforeAutospacing="0" w:after="13" w:afterAutospacing="0"/>
        <w:rPr>
          <w:rFonts w:ascii="Garamond" w:hAnsi="Garamond"/>
          <w:color w:val="800080"/>
          <w:sz w:val="27"/>
          <w:szCs w:val="27"/>
        </w:rPr>
      </w:pPr>
      <w:r>
        <w:rPr>
          <w:rFonts w:ascii="Garamond" w:hAnsi="Garamond"/>
          <w:color w:val="800080"/>
          <w:sz w:val="27"/>
          <w:szCs w:val="27"/>
        </w:rPr>
        <w:t>Credi di non valere niente semplicemente perché non sai chi sei.</w:t>
      </w:r>
      <w:r>
        <w:rPr>
          <w:rFonts w:ascii="Garamond" w:hAnsi="Garamond"/>
          <w:color w:val="800080"/>
          <w:sz w:val="27"/>
          <w:szCs w:val="27"/>
        </w:rPr>
        <w:br/>
        <w:t xml:space="preserve">Se ti valuti solo come essere umano, chiaramente utilizzi i parametri degli esseri umani, i quali vogliono avere una carriera soddisfacente, figli, compagni, </w:t>
      </w:r>
      <w:proofErr w:type="spellStart"/>
      <w:r>
        <w:rPr>
          <w:rFonts w:ascii="Garamond" w:hAnsi="Garamond"/>
          <w:color w:val="800080"/>
          <w:sz w:val="27"/>
          <w:szCs w:val="27"/>
        </w:rPr>
        <w:t>amicizie…</w:t>
      </w:r>
      <w:proofErr w:type="spellEnd"/>
      <w:r>
        <w:rPr>
          <w:rFonts w:ascii="Garamond" w:hAnsi="Garamond"/>
          <w:color w:val="800080"/>
          <w:sz w:val="27"/>
          <w:szCs w:val="27"/>
        </w:rPr>
        <w:t xml:space="preserve"> corrispondenti ai soliti standard; se invece pensi – o meglio “senti” – di essere qualcosa di più di tutto ciò, se credi che al di là di te come essere umano c’è un’Energia che abita in te, allora non puoi non stimarti: non puoi tu, essere umano, fare un torto all’Energia denigrandola.</w:t>
      </w:r>
      <w:r>
        <w:rPr>
          <w:rFonts w:ascii="Garamond" w:hAnsi="Garamond"/>
          <w:color w:val="800080"/>
          <w:sz w:val="27"/>
          <w:szCs w:val="27"/>
        </w:rPr>
        <w:br/>
        <w:t>Non puoi sentirti un nulla se ti senti Energia: l’Energia È, è tutto, e tu devi solo e semplicemente scoprirla in te.</w:t>
      </w:r>
      <w:r>
        <w:rPr>
          <w:rFonts w:ascii="Garamond" w:hAnsi="Garamond"/>
          <w:color w:val="800080"/>
          <w:sz w:val="27"/>
          <w:szCs w:val="27"/>
        </w:rPr>
        <w:br/>
        <w:t>Questo è importante.</w:t>
      </w:r>
      <w:r>
        <w:rPr>
          <w:rFonts w:ascii="Garamond" w:hAnsi="Garamond"/>
          <w:color w:val="800080"/>
          <w:sz w:val="27"/>
          <w:szCs w:val="27"/>
        </w:rPr>
        <w:br/>
        <w:t>Non può scoprirla la tua Mente, ma sono il tuo Istinto, le tue pulsioni interiori, l’aderire a te stessa fino in fondo che ti possono portare alla scoperta di te.</w:t>
      </w:r>
      <w:r>
        <w:rPr>
          <w:rFonts w:ascii="Garamond" w:hAnsi="Garamond"/>
          <w:color w:val="800080"/>
          <w:sz w:val="27"/>
          <w:szCs w:val="27"/>
        </w:rPr>
        <w:br/>
        <w:t>Quando senti che vuoi fare qualcosa, che devi agire in un certo modo, che per te solo quella è la strada giusta, anche quando attorno a te tutti sono d’accordo che altra sarebbe la strada da percorrere e ti offrono i loro consigli (ma soprattutto i loro condizionamenti), tu perdi la stima di te stessa, perché sai che non puoi aderire a loro.</w:t>
      </w:r>
      <w:r>
        <w:rPr>
          <w:rFonts w:ascii="Garamond" w:hAnsi="Garamond"/>
          <w:color w:val="800080"/>
          <w:sz w:val="27"/>
          <w:szCs w:val="27"/>
        </w:rPr>
        <w:br/>
        <w:t>Perché?</w:t>
      </w:r>
      <w:r>
        <w:rPr>
          <w:rFonts w:ascii="Garamond" w:hAnsi="Garamond"/>
          <w:color w:val="800080"/>
          <w:sz w:val="27"/>
          <w:szCs w:val="27"/>
        </w:rPr>
        <w:br/>
        <w:t>Perché senti che nel tuo interno c’è una Forza potente che ti spinge ad agire diversamente.</w:t>
      </w:r>
      <w:r>
        <w:rPr>
          <w:rFonts w:ascii="Garamond" w:hAnsi="Garamond"/>
          <w:color w:val="800080"/>
          <w:sz w:val="27"/>
          <w:szCs w:val="27"/>
        </w:rPr>
        <w:br/>
        <w:t>Soltanto aderendo a questa Forza tu puoi dare veramente valore a te stessa.</w:t>
      </w:r>
      <w:r>
        <w:rPr>
          <w:rFonts w:ascii="Garamond" w:hAnsi="Garamond"/>
          <w:color w:val="800080"/>
          <w:sz w:val="27"/>
          <w:szCs w:val="27"/>
        </w:rPr>
        <w:br/>
        <w:t>Non devi neppure fermarti ad analizzare se quello che vuoi fare produce un risultato positivo o negativo: l’importante è che tu riesca a seguire te stessa.</w:t>
      </w:r>
      <w:r>
        <w:rPr>
          <w:rFonts w:ascii="Garamond" w:hAnsi="Garamond"/>
          <w:color w:val="800080"/>
          <w:sz w:val="27"/>
          <w:szCs w:val="27"/>
        </w:rPr>
        <w:br/>
        <w:t>In realtà non sarà mai un risultato negativo in termini energetici: sarà piuttosto un’esperienza che può non produrre frutti al primo colpo, ma in quel caso la Vita te la riproporrà più e più volte, e tu pian piano affinerai la capacità di percepire te stessa, tirerai fuori la Forza per seguire la TUA strada e così avrai stima per te.</w:t>
      </w:r>
      <w:r>
        <w:rPr>
          <w:rFonts w:ascii="Garamond" w:hAnsi="Garamond"/>
          <w:color w:val="800080"/>
          <w:sz w:val="27"/>
          <w:szCs w:val="27"/>
        </w:rPr>
        <w:br/>
        <w:t>Sarai allora un tutt’uno con la tua Volontà, con il tuo Istinto, con la tua Forza e con la capacità di raggiungere i tuoi obiettivi.</w:t>
      </w:r>
      <w:r>
        <w:rPr>
          <w:rFonts w:ascii="Garamond" w:hAnsi="Garamond"/>
          <w:color w:val="800080"/>
          <w:sz w:val="27"/>
          <w:szCs w:val="27"/>
        </w:rPr>
        <w:br/>
        <w:t>Finché ti lasci condizionare dagli obiettivi altrui non potrai mai avere stima per te stessa, perché farai quello che gli altri vogliono ma lo farai sempre malamente, non partecipando fino in fondo, non mettendocela tutta, perché non è una tua esigenza fare quella cosa, rivestire quel ruolo.</w:t>
      </w:r>
      <w:r>
        <w:rPr>
          <w:rFonts w:ascii="Garamond" w:hAnsi="Garamond"/>
          <w:color w:val="800080"/>
          <w:sz w:val="27"/>
          <w:szCs w:val="27"/>
        </w:rPr>
        <w:br/>
        <w:t>Ciò che invece senti giusto per te ha valenza per te, e la stima nei tuoi confronti la conquisti proprio aderendo a te stessa.</w:t>
      </w:r>
      <w:r>
        <w:rPr>
          <w:rFonts w:ascii="Garamond" w:hAnsi="Garamond"/>
          <w:color w:val="800080"/>
          <w:sz w:val="27"/>
          <w:szCs w:val="27"/>
        </w:rPr>
        <w:br/>
        <w:t>Ricordati che l’Energia che ti muove e che ti anima è l’Energia universale, e guai se questa non fosse intrisa di stima, benevolenza, amore!</w:t>
      </w:r>
      <w:r>
        <w:rPr>
          <w:rFonts w:ascii="Garamond" w:hAnsi="Garamond"/>
          <w:color w:val="800080"/>
          <w:sz w:val="27"/>
          <w:szCs w:val="27"/>
        </w:rPr>
        <w:br/>
        <w:t>Dobbiamo solo riconoscere questa Energia in noi e mettere a tacere la Mente.</w:t>
      </w:r>
    </w:p>
    <w:p w:rsidR="003433E2" w:rsidRDefault="003433E2" w:rsidP="003433E2">
      <w:pPr>
        <w:pStyle w:val="NormaleWeb"/>
        <w:spacing w:before="13" w:beforeAutospacing="0" w:after="13" w:afterAutospacing="0"/>
      </w:pPr>
      <w:r>
        <w:t> </w:t>
      </w: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rPr>
          <w:rFonts w:ascii="Garamond" w:hAnsi="Garamond"/>
          <w:b/>
          <w:bCs/>
          <w:i/>
          <w:iCs/>
          <w:color w:val="800080"/>
          <w:sz w:val="36"/>
          <w:szCs w:val="36"/>
        </w:rPr>
      </w:pPr>
    </w:p>
    <w:p w:rsidR="003433E2" w:rsidRDefault="003433E2" w:rsidP="003433E2">
      <w:pPr>
        <w:pStyle w:val="NormaleWeb"/>
        <w:spacing w:before="38" w:beforeAutospacing="0" w:after="38" w:afterAutospacing="0"/>
        <w:jc w:val="center"/>
      </w:pPr>
      <w:r>
        <w:rPr>
          <w:rFonts w:ascii="Garamond" w:hAnsi="Garamond"/>
          <w:b/>
          <w:bCs/>
          <w:i/>
          <w:iCs/>
          <w:color w:val="800080"/>
          <w:sz w:val="36"/>
          <w:szCs w:val="36"/>
        </w:rPr>
        <w:lastRenderedPageBreak/>
        <w:t>Carla Parola</w:t>
      </w:r>
    </w:p>
    <w:p w:rsidR="003433E2" w:rsidRDefault="003433E2" w:rsidP="003433E2">
      <w:pPr>
        <w:pStyle w:val="NormaleWeb"/>
        <w:spacing w:before="38" w:beforeAutospacing="0" w:after="38" w:afterAutospacing="0"/>
        <w:jc w:val="center"/>
      </w:pPr>
      <w:r>
        <w:rPr>
          <w:rFonts w:ascii="Garamond" w:hAnsi="Garamond"/>
          <w:b/>
          <w:bCs/>
          <w:color w:val="800080"/>
          <w:sz w:val="48"/>
          <w:szCs w:val="48"/>
        </w:rPr>
        <w:t>Autostima 3</w:t>
      </w:r>
    </w:p>
    <w:p w:rsidR="003433E2" w:rsidRDefault="003433E2" w:rsidP="003433E2">
      <w:pPr>
        <w:pStyle w:val="NormaleWeb"/>
        <w:spacing w:before="38" w:beforeAutospacing="0" w:after="38" w:afterAutospacing="0"/>
        <w:jc w:val="center"/>
      </w:pPr>
      <w:r>
        <w:t> </w:t>
      </w:r>
    </w:p>
    <w:p w:rsidR="003433E2" w:rsidRDefault="003433E2" w:rsidP="003433E2">
      <w:pPr>
        <w:pStyle w:val="NormaleWeb"/>
        <w:spacing w:before="13" w:beforeAutospacing="0" w:after="13" w:afterAutospacing="0"/>
      </w:pPr>
      <w:r>
        <w:rPr>
          <w:rFonts w:ascii="Garamond" w:hAnsi="Garamond"/>
          <w:color w:val="800080"/>
          <w:sz w:val="27"/>
          <w:szCs w:val="27"/>
        </w:rPr>
        <w:t>Nello specifico momento che stiamo vivendo, ORA, il tema dell’autostima è così sentito perché da essa noi facciamo derivare la sicurezza del nostro vivere.</w:t>
      </w:r>
      <w:r>
        <w:rPr>
          <w:rFonts w:ascii="Garamond" w:hAnsi="Garamond"/>
          <w:color w:val="800080"/>
          <w:sz w:val="27"/>
          <w:szCs w:val="27"/>
        </w:rPr>
        <w:br/>
        <w:t>ORA l’essere umano è disorientato e insicuro, perché non ci sono più punti fermi, prospettive certe, e il futuro appare imprevedibile.</w:t>
      </w:r>
      <w:r>
        <w:rPr>
          <w:rFonts w:ascii="Garamond" w:hAnsi="Garamond"/>
          <w:color w:val="800080"/>
          <w:sz w:val="27"/>
          <w:szCs w:val="27"/>
        </w:rPr>
        <w:br/>
        <w:t>Persino la pioggia fa Paura.</w:t>
      </w:r>
      <w:r>
        <w:rPr>
          <w:rFonts w:ascii="Garamond" w:hAnsi="Garamond"/>
          <w:color w:val="800080"/>
          <w:sz w:val="27"/>
          <w:szCs w:val="27"/>
        </w:rPr>
        <w:br/>
        <w:t>Non siete in grado di accettare quello che non potete controllare, e questo vi crea ansia.</w:t>
      </w:r>
      <w:r>
        <w:rPr>
          <w:rFonts w:ascii="Garamond" w:hAnsi="Garamond"/>
          <w:color w:val="800080"/>
          <w:sz w:val="27"/>
          <w:szCs w:val="27"/>
        </w:rPr>
        <w:br/>
        <w:t>Non c’è più l’accettazione dell’evento, ma l’ansia per l’evento.</w:t>
      </w:r>
      <w:r>
        <w:rPr>
          <w:rFonts w:ascii="Garamond" w:hAnsi="Garamond"/>
          <w:color w:val="800080"/>
          <w:sz w:val="27"/>
          <w:szCs w:val="27"/>
        </w:rPr>
        <w:br/>
        <w:t>ORA è necessario chiudersi in se stessi ed esercitare una grande, grandissima capacità di introspezione.</w:t>
      </w:r>
      <w:r>
        <w:rPr>
          <w:rFonts w:ascii="Garamond" w:hAnsi="Garamond"/>
          <w:color w:val="800080"/>
          <w:sz w:val="27"/>
          <w:szCs w:val="27"/>
        </w:rPr>
        <w:br/>
        <w:t>Sentirsi una cellula meravigliosa che non è sulla Terra per soffrire o per dimostrare qualcosa, né per vivere nella Paura e nell’Ansia, ma è qui semplicemente per fare esperienza, mentre la Paura e l’Ansia impediscono di fare esperienze positive e conducono soltanto e semplicemente a fare esperienze negative, dal momento che attraverso la Paura tutto appare deformato.</w:t>
      </w:r>
      <w:r>
        <w:rPr>
          <w:rFonts w:ascii="Garamond" w:hAnsi="Garamond"/>
          <w:color w:val="800080"/>
          <w:sz w:val="27"/>
          <w:szCs w:val="27"/>
        </w:rPr>
        <w:br/>
        <w:t>Istintivamente noi vorremmo evitare le situazioni che ci fanno Paura, però molte volte sono proprio queste le situazioni che, se affrontate senza Paura, ci possono arricchire più di altre permettendoci di fare un salto di qualità.</w:t>
      </w:r>
      <w:r>
        <w:rPr>
          <w:rFonts w:ascii="Garamond" w:hAnsi="Garamond"/>
          <w:color w:val="800080"/>
          <w:sz w:val="27"/>
          <w:szCs w:val="27"/>
        </w:rPr>
        <w:br/>
        <w:t>È necessario, ripeto, non basare la fiducia in noi stessi su quello che facciamo, ma facendo capo a ciò che Siamo.</w:t>
      </w:r>
      <w:r>
        <w:rPr>
          <w:rFonts w:ascii="Garamond" w:hAnsi="Garamond"/>
          <w:color w:val="800080"/>
          <w:sz w:val="27"/>
          <w:szCs w:val="27"/>
        </w:rPr>
        <w:br/>
        <w:t>Come Energie la fiducia in noi stessi è automatica.</w:t>
      </w:r>
      <w:r>
        <w:rPr>
          <w:rFonts w:ascii="Garamond" w:hAnsi="Garamond"/>
          <w:color w:val="800080"/>
          <w:sz w:val="27"/>
          <w:szCs w:val="27"/>
        </w:rPr>
        <w:br/>
        <w:t>Dobbiamo sapere, essere convinti, “percepire” che dentro di noi c’è questa Forza universale, grandiosa, potentissima che non è né Paura, né Ansia, né Errore, ma è qui solo per fare esperienza.</w:t>
      </w:r>
      <w:r>
        <w:rPr>
          <w:rFonts w:ascii="Garamond" w:hAnsi="Garamond"/>
          <w:color w:val="800080"/>
          <w:sz w:val="27"/>
          <w:szCs w:val="27"/>
        </w:rPr>
        <w:br/>
        <w:t>Noi siamo un frammento di questa Forza.</w:t>
      </w:r>
      <w:r>
        <w:rPr>
          <w:rFonts w:ascii="Garamond" w:hAnsi="Garamond"/>
          <w:color w:val="800080"/>
          <w:sz w:val="27"/>
          <w:szCs w:val="27"/>
        </w:rPr>
        <w:br/>
        <w:t>Con questa convinzione non c’è l’Ansia, la Paura, i condizionamenti che altri vogliono mettere su di noi: c’è solo un avanzare diritti, spediti per la nostra strada perché siamo così aderenti a noi stessi, così consci di essere una Forza universale che non temiamo più niente e nessuno.</w:t>
      </w:r>
    </w:p>
    <w:p w:rsidR="003433E2" w:rsidRDefault="003433E2" w:rsidP="003433E2">
      <w:pPr>
        <w:spacing w:after="200"/>
        <w:jc w:val="both"/>
      </w:pPr>
    </w:p>
    <w:p w:rsidR="003433E2" w:rsidRPr="00193F50" w:rsidRDefault="003433E2" w:rsidP="00193F50"/>
    <w:sectPr w:rsidR="003433E2" w:rsidRPr="00193F50"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4E8" w:rsidRDefault="005E14E8">
      <w:r>
        <w:separator/>
      </w:r>
    </w:p>
  </w:endnote>
  <w:endnote w:type="continuationSeparator" w:id="0">
    <w:p w:rsidR="005E14E8" w:rsidRDefault="005E1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3433E2"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3433E2" w:rsidRDefault="003433E2"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3433E2"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38</w:t>
    </w:r>
    <w:r>
      <w:rPr>
        <w:rStyle w:val="Numeropagina"/>
      </w:rPr>
      <w:fldChar w:fldCharType="end"/>
    </w:r>
  </w:p>
  <w:p w:rsidR="003433E2" w:rsidRDefault="003433E2"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4E8" w:rsidRDefault="005E14E8">
      <w:r>
        <w:separator/>
      </w:r>
    </w:p>
  </w:footnote>
  <w:footnote w:type="continuationSeparator" w:id="0">
    <w:p w:rsidR="005E14E8" w:rsidRDefault="005E14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obias.htm" TargetMode="External"/><Relationship Id="rId18" Type="http://schemas.openxmlformats.org/officeDocument/2006/relationships/hyperlink" Target="http://www.carlaparola.com/?p=3193" TargetMode="External"/><Relationship Id="rId26" Type="http://schemas.openxmlformats.org/officeDocument/2006/relationships/hyperlink" Target="http://lightworker.it/espavo.html" TargetMode="External"/><Relationship Id="rId3" Type="http://schemas.openxmlformats.org/officeDocument/2006/relationships/styles" Target="styles.xml"/><Relationship Id="rId21" Type="http://schemas.openxmlformats.org/officeDocument/2006/relationships/hyperlink" Target="http://www.carlaparola.com/?p=3196"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carla_parola.htm" TargetMode="External"/><Relationship Id="rId25" Type="http://schemas.openxmlformats.org/officeDocument/2006/relationships/hyperlink" Target="http://www.lightworke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carla_parola.htm" TargetMode="External"/><Relationship Id="rId29"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4_08.htm" TargetMode="External"/><Relationship Id="rId24" Type="http://schemas.openxmlformats.org/officeDocument/2006/relationships/hyperlink" Target="http://www.carlaparola.com/?p=319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iviniumani.com/" TargetMode="External"/><Relationship Id="rId23" Type="http://schemas.openxmlformats.org/officeDocument/2006/relationships/hyperlink" Target="http://www.stazioneceleste.it/carla_parola.htm" TargetMode="External"/><Relationship Id="rId28" Type="http://schemas.openxmlformats.org/officeDocument/2006/relationships/hyperlink" Target="http://www.lightworker.com/beacons/2014/2014_08_NoMoreRightorWrong.php" TargetMode="External"/><Relationship Id="rId10" Type="http://schemas.openxmlformats.org/officeDocument/2006/relationships/hyperlink" Target="http://www.stazioneceleste.it/lightworker.htm" TargetMode="External"/><Relationship Id="rId19" Type="http://schemas.openxmlformats.org/officeDocument/2006/relationships/hyperlink" Target="http://www.stazioneceleste.it/channeling.ht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rimsoncircle.com/LibraryTextViewer.aspx?ContentID=629" TargetMode="External"/><Relationship Id="rId22" Type="http://schemas.openxmlformats.org/officeDocument/2006/relationships/hyperlink" Target="http://www.stazioneceleste.it/channeling.htm" TargetMode="External"/><Relationship Id="rId27" Type="http://schemas.openxmlformats.org/officeDocument/2006/relationships/hyperlink" Target="http://www.lightworker.it/"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ECFB4-1716-4C36-A4BF-B93AD228B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15469</Words>
  <Characters>88177</Characters>
  <Application>Microsoft Office Word</Application>
  <DocSecurity>0</DocSecurity>
  <Lines>734</Lines>
  <Paragraphs>206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103440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2014-11-24T05:54:00Z</cp:lastPrinted>
  <dcterms:created xsi:type="dcterms:W3CDTF">2014-11-24T05:35:00Z</dcterms:created>
  <dcterms:modified xsi:type="dcterms:W3CDTF">2014-11-24T05:55:00Z</dcterms:modified>
</cp:coreProperties>
</file>