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826" w:rsidRPr="003A2B4D" w:rsidRDefault="00854826" w:rsidP="00854826">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854826" w:rsidRPr="003A2B4D" w:rsidRDefault="00854826" w:rsidP="00854826">
      <w:pPr>
        <w:jc w:val="center"/>
      </w:pPr>
      <w:r w:rsidRPr="003A2B4D">
        <w:t> </w:t>
      </w:r>
    </w:p>
    <w:p w:rsidR="00854826" w:rsidRPr="003A2B4D" w:rsidRDefault="00854826" w:rsidP="00854826">
      <w:pPr>
        <w:pStyle w:val="Titolo1"/>
      </w:pPr>
      <w:r w:rsidRPr="003A2B4D">
        <w:rPr>
          <w:rFonts w:ascii="Verdana" w:hAnsi="Verdana"/>
          <w:shadow/>
          <w:sz w:val="27"/>
          <w:szCs w:val="27"/>
        </w:rPr>
        <w:t>Aggiornamenti Settimanali</w:t>
      </w:r>
    </w:p>
    <w:p w:rsidR="00854826" w:rsidRPr="003A2B4D" w:rsidRDefault="00854826" w:rsidP="00854826">
      <w:pPr>
        <w:jc w:val="center"/>
      </w:pPr>
      <w:r w:rsidRPr="003A2B4D">
        <w:t> </w:t>
      </w:r>
    </w:p>
    <w:p w:rsidR="00854826" w:rsidRPr="003A2B4D" w:rsidRDefault="00854826" w:rsidP="00854826">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11</w:t>
      </w:r>
      <w:r w:rsidRPr="003A2B4D">
        <w:rPr>
          <w:rFonts w:ascii="Verdana" w:hAnsi="Verdana"/>
          <w:color w:val="auto"/>
          <w:sz w:val="32"/>
          <w:szCs w:val="32"/>
        </w:rPr>
        <w:t>-</w:t>
      </w:r>
      <w:r>
        <w:rPr>
          <w:rFonts w:ascii="Verdana" w:hAnsi="Verdana"/>
          <w:color w:val="auto"/>
          <w:sz w:val="32"/>
          <w:szCs w:val="32"/>
        </w:rPr>
        <w:t>4</w:t>
      </w:r>
    </w:p>
    <w:p w:rsidR="00854826" w:rsidRPr="003A2B4D" w:rsidRDefault="00854826" w:rsidP="00854826">
      <w:pPr>
        <w:pStyle w:val="Titolo2"/>
        <w:rPr>
          <w:rFonts w:ascii="Verdana" w:hAnsi="Verdana"/>
          <w:color w:val="auto"/>
          <w:sz w:val="32"/>
          <w:szCs w:val="32"/>
        </w:rPr>
      </w:pPr>
    </w:p>
    <w:p w:rsidR="00854826" w:rsidRPr="003A2B4D" w:rsidRDefault="00854826" w:rsidP="00854826">
      <w:pPr>
        <w:pStyle w:val="Titolo2"/>
        <w:rPr>
          <w:color w:val="auto"/>
        </w:rPr>
      </w:pPr>
      <w:r>
        <w:rPr>
          <w:rFonts w:ascii="Verdana" w:hAnsi="Verdana"/>
          <w:b w:val="0"/>
          <w:i/>
          <w:color w:val="auto"/>
          <w:sz w:val="20"/>
          <w:szCs w:val="20"/>
        </w:rPr>
        <w:t>30 novembre</w:t>
      </w:r>
      <w:r w:rsidRPr="003A2B4D">
        <w:rPr>
          <w:rFonts w:ascii="Verdana" w:hAnsi="Verdana"/>
          <w:b w:val="0"/>
          <w:i/>
          <w:color w:val="auto"/>
          <w:sz w:val="20"/>
          <w:szCs w:val="20"/>
        </w:rPr>
        <w:t xml:space="preserve"> 201</w:t>
      </w:r>
      <w:r>
        <w:rPr>
          <w:rFonts w:ascii="Verdana" w:hAnsi="Verdana"/>
          <w:b w:val="0"/>
          <w:i/>
          <w:color w:val="auto"/>
          <w:sz w:val="20"/>
          <w:szCs w:val="20"/>
        </w:rPr>
        <w:t>4</w:t>
      </w:r>
    </w:p>
    <w:p w:rsidR="00854826" w:rsidRPr="003A2B4D" w:rsidRDefault="00854826" w:rsidP="00854826"/>
    <w:p w:rsidR="00854826" w:rsidRPr="003A2B4D" w:rsidRDefault="00854826" w:rsidP="00854826">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854826" w:rsidRDefault="00854826" w:rsidP="00854826">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854826" w:rsidTr="00854826">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54826" w:rsidRDefault="00854826">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54826" w:rsidRDefault="00854826">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54826" w:rsidRDefault="00854826">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54826" w:rsidRDefault="00854826">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854826" w:rsidTr="00854826">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4826" w:rsidRDefault="00854826">
            <w:pPr>
              <w:pStyle w:val="NormaleWeb"/>
              <w:spacing w:before="38" w:beforeAutospacing="0" w:after="38" w:afterAutospacing="0"/>
              <w:jc w:val="center"/>
            </w:pPr>
            <w:r>
              <w:rPr>
                <w:rFonts w:ascii="Verdana" w:hAnsi="Verdana"/>
                <w:color w:val="000080"/>
                <w:sz w:val="20"/>
                <w:szCs w:val="20"/>
              </w:rPr>
              <w:t>2 - 9</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4826" w:rsidRDefault="00854826">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4826" w:rsidRDefault="00854826">
            <w:pPr>
              <w:pStyle w:val="NormaleWeb"/>
              <w:spacing w:before="38" w:beforeAutospacing="0" w:after="38" w:afterAutospacing="0"/>
              <w:jc w:val="center"/>
            </w:pPr>
            <w:hyperlink r:id="rId10" w:history="1">
              <w:r>
                <w:rPr>
                  <w:rStyle w:val="Collegamentoipertestuale"/>
                  <w:rFonts w:ascii="Verdana" w:hAnsi="Verdana"/>
                  <w:sz w:val="20"/>
                  <w:szCs w:val="20"/>
                </w:rPr>
                <w:t>Kryon</w:t>
              </w:r>
            </w:hyperlink>
            <w:r>
              <w:rPr>
                <w:rFonts w:ascii="Verdana" w:hAnsi="Verdana"/>
                <w:sz w:val="20"/>
                <w:szCs w:val="20"/>
              </w:rP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4826" w:rsidRDefault="00854826">
            <w:pPr>
              <w:pStyle w:val="NormaleWeb"/>
              <w:spacing w:before="25" w:beforeAutospacing="0" w:after="25" w:afterAutospacing="0"/>
              <w:jc w:val="center"/>
            </w:pPr>
            <w:hyperlink r:id="rId11" w:history="1">
              <w:r>
                <w:rPr>
                  <w:rStyle w:val="Collegamentoipertestuale"/>
                  <w:rFonts w:ascii="Verdana" w:hAnsi="Verdana"/>
                  <w:sz w:val="20"/>
                  <w:szCs w:val="20"/>
                </w:rPr>
                <w:t>Rivelazioni sull'oscurità</w:t>
              </w:r>
            </w:hyperlink>
            <w:r>
              <w:br/>
            </w:r>
            <w:r>
              <w:rPr>
                <w:rFonts w:ascii="Verdana" w:hAnsi="Verdana"/>
                <w:color w:val="003366"/>
                <w:sz w:val="15"/>
                <w:szCs w:val="15"/>
              </w:rPr>
              <w:t>Canalizzazione del 11 ottobre 2014</w:t>
            </w:r>
          </w:p>
        </w:tc>
      </w:tr>
      <w:tr w:rsidR="00854826" w:rsidTr="00854826">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4826" w:rsidRDefault="00854826">
            <w:pPr>
              <w:pStyle w:val="NormaleWeb"/>
              <w:spacing w:before="38" w:beforeAutospacing="0" w:after="38" w:afterAutospacing="0"/>
              <w:jc w:val="center"/>
            </w:pPr>
            <w:r>
              <w:rPr>
                <w:rFonts w:ascii="Verdana" w:hAnsi="Verdana"/>
                <w:color w:val="000080"/>
                <w:sz w:val="20"/>
                <w:szCs w:val="20"/>
              </w:rPr>
              <w:t>10 - 15</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4826" w:rsidRDefault="00854826">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4826" w:rsidRDefault="00854826">
            <w:pPr>
              <w:pStyle w:val="NormaleWeb"/>
              <w:spacing w:before="38" w:beforeAutospacing="0" w:after="38" w:afterAutospacing="0"/>
              <w:jc w:val="center"/>
            </w:pPr>
            <w:hyperlink r:id="rId13" w:history="1">
              <w:r>
                <w:rPr>
                  <w:rStyle w:val="Collegamentoipertestuale"/>
                  <w:rFonts w:ascii="Verdana" w:hAnsi="Verdana"/>
                  <w:sz w:val="20"/>
                  <w:szCs w:val="20"/>
                </w:rPr>
                <w:t>Kryon</w:t>
              </w:r>
            </w:hyperlink>
            <w:r>
              <w:rPr>
                <w:rFonts w:ascii="Verdana" w:hAnsi="Verdana"/>
                <w:sz w:val="20"/>
                <w:szCs w:val="20"/>
              </w:rP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4826" w:rsidRDefault="00854826">
            <w:pPr>
              <w:pStyle w:val="NormaleWeb"/>
              <w:spacing w:before="25" w:beforeAutospacing="0" w:after="25" w:afterAutospacing="0"/>
              <w:jc w:val="center"/>
            </w:pPr>
            <w:hyperlink r:id="rId14" w:history="1">
              <w:r>
                <w:rPr>
                  <w:rStyle w:val="Collegamentoipertestuale"/>
                  <w:rFonts w:ascii="Verdana" w:hAnsi="Verdana"/>
                  <w:sz w:val="20"/>
                  <w:szCs w:val="20"/>
                </w:rPr>
                <w:t>Non disperate!</w:t>
              </w:r>
            </w:hyperlink>
            <w:r>
              <w:br/>
            </w:r>
            <w:r>
              <w:rPr>
                <w:rFonts w:ascii="Verdana" w:hAnsi="Verdana"/>
                <w:color w:val="003366"/>
                <w:sz w:val="15"/>
                <w:szCs w:val="15"/>
              </w:rPr>
              <w:t>Trascrizione della traduzione del messaggio audio del 23 agosto</w:t>
            </w:r>
          </w:p>
        </w:tc>
      </w:tr>
      <w:tr w:rsidR="00854826" w:rsidTr="00854826">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4826" w:rsidRDefault="00854826">
            <w:pPr>
              <w:pStyle w:val="NormaleWeb"/>
              <w:spacing w:before="38" w:beforeAutospacing="0" w:after="38" w:afterAutospacing="0"/>
              <w:jc w:val="center"/>
            </w:pPr>
            <w:r>
              <w:rPr>
                <w:rFonts w:ascii="Verdana" w:hAnsi="Verdana"/>
                <w:color w:val="000080"/>
                <w:sz w:val="20"/>
                <w:szCs w:val="20"/>
              </w:rPr>
              <w:t>16 - 17</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4826" w:rsidRDefault="00854826">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4826" w:rsidRDefault="00854826">
            <w:pPr>
              <w:pStyle w:val="NormaleWeb"/>
              <w:spacing w:before="38" w:beforeAutospacing="0" w:after="38" w:afterAutospacing="0"/>
              <w:jc w:val="center"/>
            </w:pPr>
            <w:hyperlink r:id="rId16" w:history="1">
              <w:proofErr w:type="spellStart"/>
              <w:r>
                <w:rPr>
                  <w:rStyle w:val="Collegamentoipertestuale"/>
                  <w:rFonts w:ascii="Verdana" w:hAnsi="Verdana"/>
                  <w:sz w:val="20"/>
                  <w:szCs w:val="20"/>
                </w:rPr>
                <w:t>Emmanuel</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4826" w:rsidRDefault="00854826">
            <w:pPr>
              <w:pStyle w:val="NormaleWeb"/>
              <w:spacing w:before="13" w:beforeAutospacing="0" w:after="13" w:afterAutospacing="0"/>
              <w:jc w:val="center"/>
            </w:pPr>
            <w:hyperlink r:id="rId17" w:history="1">
              <w:r>
                <w:rPr>
                  <w:rStyle w:val="Collegamentoipertestuale"/>
                  <w:rFonts w:ascii="Verdana" w:hAnsi="Verdana"/>
                  <w:sz w:val="20"/>
                  <w:szCs w:val="20"/>
                </w:rPr>
                <w:t>Il Nuovo Mondo</w:t>
              </w:r>
            </w:hyperlink>
          </w:p>
          <w:p w:rsidR="00854826" w:rsidRDefault="00854826">
            <w:pPr>
              <w:pStyle w:val="NormaleWeb"/>
              <w:spacing w:before="13" w:beforeAutospacing="0" w:after="13" w:afterAutospacing="0"/>
              <w:jc w:val="cente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r w:rsidR="00854826" w:rsidTr="00854826">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4826" w:rsidRDefault="00854826">
            <w:pPr>
              <w:pStyle w:val="NormaleWeb"/>
              <w:spacing w:before="38" w:beforeAutospacing="0" w:after="38" w:afterAutospacing="0"/>
              <w:jc w:val="center"/>
            </w:pPr>
            <w:r>
              <w:rPr>
                <w:rFonts w:ascii="Verdana" w:hAnsi="Verdana"/>
                <w:color w:val="000080"/>
                <w:sz w:val="20"/>
                <w:szCs w:val="20"/>
              </w:rPr>
              <w:t>18 - 20</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4826" w:rsidRDefault="00854826">
            <w:pPr>
              <w:pStyle w:val="NormaleWeb"/>
              <w:spacing w:before="38" w:beforeAutospacing="0" w:after="38" w:afterAutospacing="0"/>
              <w:jc w:val="center"/>
            </w:pPr>
            <w:hyperlink r:id="rId18"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4826" w:rsidRDefault="00854826">
            <w:pPr>
              <w:pStyle w:val="NormaleWeb"/>
              <w:spacing w:before="38" w:beforeAutospacing="0" w:after="38" w:afterAutospacing="0"/>
              <w:jc w:val="center"/>
            </w:pPr>
            <w:hyperlink r:id="rId19" w:history="1">
              <w:proofErr w:type="spellStart"/>
              <w:r>
                <w:rPr>
                  <w:rStyle w:val="Collegamentoipertestuale"/>
                  <w:rFonts w:ascii="Verdana" w:hAnsi="Verdana"/>
                  <w:sz w:val="20"/>
                  <w:szCs w:val="20"/>
                </w:rPr>
                <w:t>ThinkWithYourHeart</w:t>
              </w:r>
              <w:proofErr w:type="spellEnd"/>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4826" w:rsidRDefault="00854826">
            <w:pPr>
              <w:pStyle w:val="NormaleWeb"/>
              <w:spacing w:before="25" w:beforeAutospacing="0" w:after="25" w:afterAutospacing="0"/>
              <w:jc w:val="center"/>
            </w:pPr>
            <w:hyperlink r:id="rId20" w:history="1">
              <w:r>
                <w:rPr>
                  <w:rStyle w:val="Collegamentoipertestuale"/>
                  <w:rFonts w:ascii="Verdana" w:hAnsi="Verdana"/>
                  <w:sz w:val="20"/>
                  <w:szCs w:val="20"/>
                </w:rPr>
                <w:t xml:space="preserve">Il </w:t>
              </w:r>
              <w:r>
                <w:rPr>
                  <w:rStyle w:val="Collegamentoipertestuale"/>
                  <w:rFonts w:ascii="Verdana" w:hAnsi="Verdana"/>
                  <w:caps/>
                  <w:sz w:val="20"/>
                  <w:szCs w:val="20"/>
                </w:rPr>
                <w:t>Sé</w:t>
              </w:r>
              <w:r>
                <w:rPr>
                  <w:rStyle w:val="Collegamentoipertestuale"/>
                  <w:rFonts w:ascii="Verdana" w:hAnsi="Verdana"/>
                  <w:sz w:val="20"/>
                  <w:szCs w:val="20"/>
                </w:rPr>
                <w:t xml:space="preserve"> Divino Sovrano: la rimpatriata cosmica</w:t>
              </w:r>
            </w:hyperlink>
            <w:r>
              <w:rPr>
                <w:sz w:val="10"/>
                <w:szCs w:val="10"/>
              </w:rPr>
              <w:br/>
            </w:r>
            <w:r>
              <w:rPr>
                <w:rFonts w:ascii="Verdana" w:hAnsi="Verdana"/>
                <w:color w:val="003366"/>
                <w:sz w:val="15"/>
                <w:szCs w:val="15"/>
              </w:rPr>
              <w:t>21 novembre 2014</w:t>
            </w:r>
          </w:p>
        </w:tc>
      </w:tr>
    </w:tbl>
    <w:p w:rsidR="003433E2" w:rsidRDefault="003433E2" w:rsidP="00854826"/>
    <w:p w:rsidR="00854826" w:rsidRDefault="00854826" w:rsidP="00854826"/>
    <w:p w:rsidR="00854826" w:rsidRDefault="00854826" w:rsidP="00854826"/>
    <w:p w:rsidR="00854826" w:rsidRDefault="00854826" w:rsidP="00854826"/>
    <w:p w:rsidR="00854826" w:rsidRDefault="00854826" w:rsidP="00854826"/>
    <w:p w:rsidR="00854826" w:rsidRDefault="00854826" w:rsidP="00854826"/>
    <w:p w:rsidR="00854826" w:rsidRDefault="00854826" w:rsidP="00854826"/>
    <w:p w:rsidR="00854826" w:rsidRDefault="00854826" w:rsidP="00854826"/>
    <w:p w:rsidR="00854826" w:rsidRDefault="00854826" w:rsidP="00854826"/>
    <w:p w:rsidR="00854826" w:rsidRDefault="00854826" w:rsidP="00854826"/>
    <w:p w:rsidR="00854826" w:rsidRDefault="00854826" w:rsidP="00854826"/>
    <w:p w:rsidR="00854826" w:rsidRDefault="00854826" w:rsidP="00854826"/>
    <w:p w:rsidR="00854826" w:rsidRDefault="00854826" w:rsidP="00854826"/>
    <w:p w:rsidR="00854826" w:rsidRDefault="00854826" w:rsidP="00854826"/>
    <w:p w:rsidR="00854826" w:rsidRDefault="00854826" w:rsidP="00854826"/>
    <w:p w:rsidR="00854826" w:rsidRDefault="00854826" w:rsidP="00854826"/>
    <w:p w:rsidR="00854826" w:rsidRDefault="00854826" w:rsidP="00854826"/>
    <w:p w:rsidR="00854826" w:rsidRDefault="00854826" w:rsidP="00854826"/>
    <w:p w:rsidR="00854826" w:rsidRDefault="00854826" w:rsidP="00854826"/>
    <w:p w:rsidR="00854826" w:rsidRDefault="00854826" w:rsidP="00854826"/>
    <w:p w:rsidR="00854826" w:rsidRDefault="00854826" w:rsidP="00854826"/>
    <w:p w:rsidR="00854826" w:rsidRDefault="00854826" w:rsidP="00854826"/>
    <w:p w:rsidR="00854826" w:rsidRDefault="00854826" w:rsidP="00854826"/>
    <w:p w:rsidR="00854826" w:rsidRDefault="00854826" w:rsidP="00854826">
      <w:pPr>
        <w:spacing w:line="480" w:lineRule="auto"/>
        <w:jc w:val="center"/>
      </w:pPr>
      <w:r>
        <w:lastRenderedPageBreak/>
        <w:t> </w:t>
      </w:r>
      <w:proofErr w:type="spellStart"/>
      <w:r>
        <w:rPr>
          <w:b/>
          <w:bCs/>
          <w:color w:val="000080"/>
          <w:sz w:val="32"/>
          <w:szCs w:val="32"/>
          <w:lang w:val="en-US"/>
        </w:rPr>
        <w:t>Rivelazioni</w:t>
      </w:r>
      <w:proofErr w:type="spellEnd"/>
      <w:r>
        <w:rPr>
          <w:b/>
          <w:bCs/>
          <w:color w:val="000080"/>
          <w:sz w:val="32"/>
          <w:szCs w:val="32"/>
          <w:lang w:val="en-US"/>
        </w:rPr>
        <w:t xml:space="preserve"> </w:t>
      </w:r>
      <w:proofErr w:type="spellStart"/>
      <w:r>
        <w:rPr>
          <w:b/>
          <w:bCs/>
          <w:color w:val="000080"/>
          <w:sz w:val="32"/>
          <w:szCs w:val="32"/>
          <w:lang w:val="en-US"/>
        </w:rPr>
        <w:t>sull’oscurità</w:t>
      </w:r>
      <w:proofErr w:type="spellEnd"/>
    </w:p>
    <w:p w:rsidR="00854826" w:rsidRDefault="00854826" w:rsidP="00854826">
      <w:pPr>
        <w:spacing w:line="480" w:lineRule="auto"/>
        <w:jc w:val="center"/>
      </w:pPr>
      <w:r w:rsidRPr="00854826">
        <w:rPr>
          <w:b/>
          <w:bCs/>
          <w:color w:val="000080"/>
          <w:sz w:val="28"/>
          <w:szCs w:val="28"/>
        </w:rPr>
        <w:t>Philadelphia – Pennsylvania</w:t>
      </w:r>
    </w:p>
    <w:p w:rsidR="00854826" w:rsidRDefault="00854826" w:rsidP="00854826">
      <w:pPr>
        <w:spacing w:line="360" w:lineRule="auto"/>
        <w:jc w:val="center"/>
      </w:pPr>
      <w:r>
        <w:rPr>
          <w:b/>
          <w:bCs/>
          <w:color w:val="000080"/>
          <w:sz w:val="28"/>
          <w:szCs w:val="28"/>
        </w:rPr>
        <w:t>11 ottobre 2014</w:t>
      </w:r>
    </w:p>
    <w:p w:rsidR="00854826" w:rsidRDefault="00854826" w:rsidP="00854826">
      <w:pPr>
        <w:spacing w:line="360" w:lineRule="auto"/>
        <w:jc w:val="center"/>
      </w:pPr>
      <w:r>
        <w:rPr>
          <w:b/>
          <w:bCs/>
          <w:color w:val="000080"/>
        </w:rPr>
        <w:t xml:space="preserve">Kryon canalizzato da Lee Carroll </w:t>
      </w:r>
    </w:p>
    <w:p w:rsidR="00854826" w:rsidRDefault="00854826" w:rsidP="00854826">
      <w:pPr>
        <w:spacing w:line="360" w:lineRule="auto"/>
        <w:jc w:val="center"/>
      </w:pPr>
      <w:r>
        <w:rPr>
          <w:b/>
          <w:bCs/>
          <w:color w:val="000080"/>
        </w:rPr>
        <w:t> </w:t>
      </w:r>
    </w:p>
    <w:p w:rsidR="00854826" w:rsidRPr="00854826" w:rsidRDefault="00854826" w:rsidP="00854826">
      <w:pPr>
        <w:jc w:val="both"/>
        <w:rPr>
          <w:color w:val="002060"/>
        </w:rPr>
      </w:pPr>
      <w:r w:rsidRPr="00854826">
        <w:rPr>
          <w:b/>
          <w:bCs/>
          <w:color w:val="002060"/>
          <w:sz w:val="20"/>
          <w:szCs w:val="20"/>
        </w:rPr>
        <w:t>Le informazioni qui sotto riportate sono gratuite e disponibili per essere stampate, copiate e distribuite a piacere. Il loro copyright, comunque, ne proibisce la vendita in qualsiasi forma tranne che per l’editore.</w:t>
      </w:r>
    </w:p>
    <w:p w:rsidR="00854826" w:rsidRPr="00854826" w:rsidRDefault="00854826" w:rsidP="00854826">
      <w:pPr>
        <w:jc w:val="both"/>
        <w:rPr>
          <w:color w:val="002060"/>
        </w:rPr>
      </w:pPr>
      <w:r w:rsidRPr="00854826">
        <w:rPr>
          <w:b/>
          <w:bCs/>
          <w:color w:val="002060"/>
        </w:rPr>
        <w:t> </w:t>
      </w:r>
    </w:p>
    <w:p w:rsidR="00854826" w:rsidRPr="00854826" w:rsidRDefault="00854826" w:rsidP="00854826">
      <w:pPr>
        <w:jc w:val="both"/>
        <w:rPr>
          <w:color w:val="002060"/>
        </w:rPr>
      </w:pPr>
      <w:r w:rsidRPr="00854826">
        <w:rPr>
          <w:color w:val="002060"/>
          <w:sz w:val="20"/>
          <w:szCs w:val="20"/>
        </w:rPr>
        <w:t xml:space="preserve">Questa canalizzazione è stata rivista [da Lee e Kryon] per chiarirne la comprensione a chi la legge. Spesso ciò che avviene dal vivo ha in sé un’energia comunicativa che la trascrizione non è in grado di rendere. </w:t>
      </w:r>
    </w:p>
    <w:p w:rsidR="00854826" w:rsidRPr="00854826" w:rsidRDefault="00854826" w:rsidP="00854826">
      <w:pPr>
        <w:jc w:val="both"/>
        <w:rPr>
          <w:color w:val="002060"/>
        </w:rPr>
      </w:pPr>
      <w:r w:rsidRPr="00854826">
        <w:rPr>
          <w:b/>
          <w:bCs/>
          <w:color w:val="002060"/>
        </w:rPr>
        <w:t> </w:t>
      </w:r>
    </w:p>
    <w:p w:rsidR="00854826" w:rsidRPr="00854826" w:rsidRDefault="00854826" w:rsidP="00854826">
      <w:pPr>
        <w:jc w:val="both"/>
        <w:rPr>
          <w:color w:val="002060"/>
        </w:rPr>
      </w:pPr>
      <w:r w:rsidRPr="00854826">
        <w:rPr>
          <w:color w:val="002060"/>
        </w:rPr>
        <w:t> </w:t>
      </w:r>
    </w:p>
    <w:p w:rsidR="00854826" w:rsidRPr="00854826" w:rsidRDefault="00854826" w:rsidP="00854826">
      <w:pPr>
        <w:spacing w:after="240" w:line="300" w:lineRule="atLeast"/>
        <w:jc w:val="both"/>
        <w:rPr>
          <w:color w:val="002060"/>
        </w:rPr>
      </w:pPr>
      <w:r w:rsidRPr="00854826">
        <w:rPr>
          <w:color w:val="002060"/>
        </w:rPr>
        <w:t>Salve, miei cari, Io sono Kryon del Servizio Magnetico.</w:t>
      </w:r>
    </w:p>
    <w:p w:rsidR="00854826" w:rsidRPr="00854826" w:rsidRDefault="00854826" w:rsidP="00854826">
      <w:pPr>
        <w:spacing w:after="240" w:line="300" w:lineRule="atLeast"/>
        <w:jc w:val="both"/>
        <w:rPr>
          <w:color w:val="002060"/>
        </w:rPr>
      </w:pPr>
      <w:r w:rsidRPr="00854826">
        <w:rPr>
          <w:color w:val="002060"/>
        </w:rPr>
        <w:t xml:space="preserve">Nel mondo tridimensionale chi è presente a questo incontro è seduto qui e altri stanno ascoltando, ma è soltanto la vostra realtà limitata che vi fa ascoltare con le orecchie. La verità è che questo messaggio oltrepassa le informazioni 3D. Il mio messaggio raggiunge le vecchie anime che sono ora su questo pianeta, e il messaggio è una </w:t>
      </w:r>
      <w:r w:rsidRPr="00854826">
        <w:rPr>
          <w:i/>
          <w:iCs/>
          <w:color w:val="002060"/>
        </w:rPr>
        <w:t>rivelazione sull’oscurità.</w:t>
      </w:r>
      <w:r w:rsidRPr="00854826">
        <w:rPr>
          <w:color w:val="002060"/>
        </w:rPr>
        <w:t xml:space="preserve"> Non è un messaggio di paura, ma di congratulazioni e di spiegazione, e forse anche più dettagliato di quanto vorreste riguardo a cose che non vorreste conoscere. Ma noi non possiamo tralasciarlo, e neanche voi. Ne parleremo in modo delicato, il più delicato possibile per un Operatore di Luce, una vecchia anima sul pianeta che non ha mai provato altro che sensibilità e amore per buona parte della sua vita.</w:t>
      </w:r>
    </w:p>
    <w:p w:rsidR="00854826" w:rsidRPr="00854826" w:rsidRDefault="00854826" w:rsidP="00854826">
      <w:pPr>
        <w:spacing w:after="240" w:line="300" w:lineRule="atLeast"/>
        <w:jc w:val="both"/>
        <w:rPr>
          <w:color w:val="002060"/>
        </w:rPr>
      </w:pPr>
      <w:r w:rsidRPr="00854826">
        <w:rPr>
          <w:b/>
          <w:bCs/>
          <w:color w:val="002060"/>
        </w:rPr>
        <w:t xml:space="preserve">La vecchia bilancia luce/buio </w:t>
      </w:r>
    </w:p>
    <w:p w:rsidR="00854826" w:rsidRPr="00854826" w:rsidRDefault="00854826" w:rsidP="00854826">
      <w:pPr>
        <w:spacing w:after="240" w:line="300" w:lineRule="atLeast"/>
        <w:jc w:val="both"/>
        <w:rPr>
          <w:color w:val="002060"/>
        </w:rPr>
      </w:pPr>
      <w:r w:rsidRPr="00854826">
        <w:rPr>
          <w:color w:val="002060"/>
        </w:rPr>
        <w:t>Da dove iniziamo? Avete visto i notiziari ultimamente? C’è forse qualche sorpresa su come stanno andando le cose? Se rispondente di sì a questa domanda, allora non avete prestato ascolto alle informazioni che vi ho già dato molte volte. Sono due anni vi sto dando informazioni che riguardano proprio questo periodo di tempo. Vi avevo detto che attraversare il ponte della ricalibrazione avrebbe capovolto l’equilibrio luce/buio dell’energia sul pianeta.</w:t>
      </w:r>
    </w:p>
    <w:p w:rsidR="00854826" w:rsidRPr="00854826" w:rsidRDefault="00854826" w:rsidP="00854826">
      <w:pPr>
        <w:spacing w:after="240" w:line="300" w:lineRule="atLeast"/>
        <w:jc w:val="both"/>
        <w:rPr>
          <w:color w:val="002060"/>
        </w:rPr>
      </w:pPr>
      <w:r w:rsidRPr="00854826">
        <w:rPr>
          <w:color w:val="002060"/>
        </w:rPr>
        <w:t xml:space="preserve">Forse conoscete quella che viene chiamata la </w:t>
      </w:r>
      <w:r w:rsidRPr="00854826">
        <w:rPr>
          <w:i/>
          <w:iCs/>
          <w:color w:val="002060"/>
        </w:rPr>
        <w:t>bilancia della giustizia</w:t>
      </w:r>
      <w:r w:rsidRPr="00854826">
        <w:rPr>
          <w:color w:val="002060"/>
        </w:rPr>
        <w:t>. L’immagine è rappresentata da una figura bendata che regge una bilancia. Questa bilancia ha due piatti che si controbilanciano. È simile alla bilancia di un farmacista, e per qualcuno di voi è una metafora familiare. L’immagine rappresenta il desiderio di equilibrio nella vita, specialmente riguardo a correttezza e giustizia. È la ricerca dell’equilibrio nella coscienza. Penso che abbiate chiara questa immagine nella vostra mente.</w:t>
      </w:r>
    </w:p>
    <w:p w:rsidR="00854826" w:rsidRPr="00854826" w:rsidRDefault="00854826" w:rsidP="00854826">
      <w:pPr>
        <w:spacing w:after="240" w:line="300" w:lineRule="atLeast"/>
        <w:jc w:val="both"/>
        <w:rPr>
          <w:color w:val="002060"/>
        </w:rPr>
      </w:pPr>
      <w:r w:rsidRPr="00854826">
        <w:rPr>
          <w:color w:val="002060"/>
        </w:rPr>
        <w:t xml:space="preserve">Nel paradigma di luce e buio, per migliaia di anni questo equilibrio non è stato affatto pari. Non è mai stato equilibrato. Su un piatto c’era quel che chiameremo </w:t>
      </w:r>
      <w:r w:rsidRPr="00854826">
        <w:rPr>
          <w:i/>
          <w:iCs/>
          <w:color w:val="002060"/>
        </w:rPr>
        <w:t>coscienza di oscurità</w:t>
      </w:r>
      <w:r w:rsidRPr="00854826">
        <w:rPr>
          <w:color w:val="002060"/>
        </w:rPr>
        <w:t xml:space="preserve"> e sull’altro </w:t>
      </w:r>
      <w:r w:rsidRPr="00854826">
        <w:rPr>
          <w:i/>
          <w:iCs/>
          <w:color w:val="002060"/>
        </w:rPr>
        <w:t>coscienza di luce.</w:t>
      </w:r>
      <w:r w:rsidRPr="00854826">
        <w:rPr>
          <w:color w:val="002060"/>
        </w:rPr>
        <w:t xml:space="preserve"> A vincere è sempre stato il piatto dell’oscurità.</w:t>
      </w:r>
    </w:p>
    <w:p w:rsidR="00854826" w:rsidRPr="00854826" w:rsidRDefault="00854826" w:rsidP="00854826">
      <w:pPr>
        <w:spacing w:after="240" w:line="300" w:lineRule="atLeast"/>
        <w:jc w:val="both"/>
        <w:rPr>
          <w:color w:val="002060"/>
        </w:rPr>
      </w:pPr>
      <w:r w:rsidRPr="00854826">
        <w:rPr>
          <w:color w:val="002060"/>
        </w:rPr>
        <w:t xml:space="preserve">Ora, prima di iniziare, voglio che capiate bene quello che </w:t>
      </w:r>
      <w:r w:rsidRPr="00854826">
        <w:rPr>
          <w:i/>
          <w:iCs/>
          <w:color w:val="002060"/>
        </w:rPr>
        <w:t>non ho detto</w:t>
      </w:r>
      <w:r w:rsidRPr="00854826">
        <w:rPr>
          <w:color w:val="002060"/>
        </w:rPr>
        <w:t xml:space="preserve"> qui sopra. Io </w:t>
      </w:r>
      <w:r w:rsidRPr="00854826">
        <w:rPr>
          <w:i/>
          <w:iCs/>
          <w:color w:val="002060"/>
        </w:rPr>
        <w:t>non ho detto</w:t>
      </w:r>
      <w:r w:rsidRPr="00854826">
        <w:rPr>
          <w:color w:val="002060"/>
        </w:rPr>
        <w:t xml:space="preserve"> che su un piatto ci sono spiriti maligni ed entità oscure. Non ho detto questo, ma ho detto: </w:t>
      </w:r>
      <w:r w:rsidRPr="00854826">
        <w:rPr>
          <w:i/>
          <w:iCs/>
          <w:color w:val="002060"/>
        </w:rPr>
        <w:t>coscienza di oscurità.</w:t>
      </w:r>
      <w:r w:rsidRPr="00854826">
        <w:rPr>
          <w:color w:val="002060"/>
        </w:rPr>
        <w:t xml:space="preserve"> E </w:t>
      </w:r>
      <w:r w:rsidRPr="00854826">
        <w:rPr>
          <w:i/>
          <w:iCs/>
          <w:color w:val="002060"/>
        </w:rPr>
        <w:t>non ho detto</w:t>
      </w:r>
      <w:r w:rsidRPr="00854826">
        <w:rPr>
          <w:color w:val="002060"/>
        </w:rPr>
        <w:t xml:space="preserve"> che sull’altro piatto ci sono angeli e spiriti buoni, deva e folletti. Non ho detto questo, ma ho detto </w:t>
      </w:r>
      <w:r w:rsidRPr="00854826">
        <w:rPr>
          <w:i/>
          <w:iCs/>
          <w:color w:val="002060"/>
        </w:rPr>
        <w:t>coscienza di luce.</w:t>
      </w:r>
      <w:r w:rsidRPr="00854826">
        <w:rPr>
          <w:color w:val="002060"/>
        </w:rPr>
        <w:t xml:space="preserve"> Ora lo spiego. Voglio che conosciate la differenza di </w:t>
      </w:r>
      <w:r w:rsidRPr="00854826">
        <w:rPr>
          <w:color w:val="002060"/>
        </w:rPr>
        <w:lastRenderedPageBreak/>
        <w:t xml:space="preserve">tutte queste cose, e la differenza è che il buio e la luce di cui ora sto parlando è nella </w:t>
      </w:r>
      <w:r w:rsidRPr="00854826">
        <w:rPr>
          <w:i/>
          <w:iCs/>
          <w:color w:val="002060"/>
        </w:rPr>
        <w:t>coscienza sviluppata dagli Esseri Umani.</w:t>
      </w:r>
    </w:p>
    <w:p w:rsidR="00854826" w:rsidRPr="00854826" w:rsidRDefault="00854826" w:rsidP="00854826">
      <w:pPr>
        <w:spacing w:after="240" w:line="300" w:lineRule="atLeast"/>
        <w:jc w:val="both"/>
        <w:rPr>
          <w:color w:val="002060"/>
        </w:rPr>
      </w:pPr>
      <w:r w:rsidRPr="00854826">
        <w:rPr>
          <w:color w:val="002060"/>
        </w:rPr>
        <w:t>Questa bilancia esiste da eoni e la coscienza di oscurità Umana ha pesato più della luce. È sempre stata sbilanciata e voi lo sapete. La storia della vostra vita passata ha vissuto guerra, morte e sofferenza, su un pianeta interessato da una coscienza di sopravvivenza. Per una vecchia anima sulla Terra è la battaglia principale, e voi lo sapete.</w:t>
      </w:r>
    </w:p>
    <w:p w:rsidR="00854826" w:rsidRPr="00854826" w:rsidRDefault="00854826" w:rsidP="00854826">
      <w:pPr>
        <w:spacing w:after="240" w:line="300" w:lineRule="atLeast"/>
        <w:jc w:val="both"/>
        <w:rPr>
          <w:color w:val="002060"/>
        </w:rPr>
      </w:pPr>
      <w:r w:rsidRPr="00854826">
        <w:rPr>
          <w:color w:val="002060"/>
        </w:rPr>
        <w:t>Immaginate dunque questa bilancia asimmetrica, pesantemente inclinata da una coscienza di oscurità. La coscienza di luce non riesce a sollevarsi e non c’è equilibrio. Così è stato per voi e tutt’intorno a voi, vita dopo vita. È la storia dell’umanità sulla Terra.</w:t>
      </w:r>
    </w:p>
    <w:p w:rsidR="00854826" w:rsidRPr="00854826" w:rsidRDefault="00854826" w:rsidP="00854826">
      <w:pPr>
        <w:spacing w:after="240" w:line="300" w:lineRule="atLeast"/>
        <w:jc w:val="both"/>
        <w:rPr>
          <w:color w:val="002060"/>
        </w:rPr>
      </w:pPr>
      <w:r w:rsidRPr="00854826">
        <w:rPr>
          <w:color w:val="002060"/>
        </w:rPr>
        <w:t>Quali sono le probabilità che la cosa cambi? Sono 25 anni che vi sto dicendo che l’equilibrio sta cambiando. È cominciato a cambiare più di 25 anni fa e la luce è diventata sempre più forte e sempre più presente, con una porzione quantica maggiore, maggiore collegamento con l’altro lato del velo, e la bilancia ha cominciato a spostarsi verso un maggiore equilibrio. Le guerre nel mondo si erano fermate, non lo avete notato? Le cose stavano andando meglio sul pianeta, non lo avevate notato? Molti paesi stavano cooperando con antichi nemici invece di sostenere la vecchia energia bellicosa. Lo avevate notato? Era partito un concetto completamente nuovo, un nuovo paradigma, e i piatti della bilancia stavano cominciando a equipararsi. La battaglia era cominciata.</w:t>
      </w:r>
    </w:p>
    <w:p w:rsidR="00854826" w:rsidRPr="00854826" w:rsidRDefault="00854826" w:rsidP="00854826">
      <w:pPr>
        <w:spacing w:after="240" w:line="300" w:lineRule="atLeast"/>
        <w:jc w:val="both"/>
        <w:rPr>
          <w:color w:val="002060"/>
        </w:rPr>
      </w:pPr>
      <w:r w:rsidRPr="00854826">
        <w:rPr>
          <w:b/>
          <w:bCs/>
          <w:color w:val="002060"/>
        </w:rPr>
        <w:t xml:space="preserve">Inizia la battaglia </w:t>
      </w:r>
    </w:p>
    <w:p w:rsidR="00854826" w:rsidRPr="00854826" w:rsidRDefault="00854826" w:rsidP="00854826">
      <w:pPr>
        <w:spacing w:after="240" w:line="300" w:lineRule="atLeast"/>
        <w:jc w:val="both"/>
        <w:rPr>
          <w:color w:val="002060"/>
        </w:rPr>
      </w:pPr>
      <w:r w:rsidRPr="00854826">
        <w:rPr>
          <w:color w:val="002060"/>
        </w:rPr>
        <w:t xml:space="preserve">Nel 2012 c’è stata la </w:t>
      </w:r>
      <w:r w:rsidRPr="00854826">
        <w:rPr>
          <w:i/>
          <w:iCs/>
          <w:color w:val="002060"/>
        </w:rPr>
        <w:t>precessione degli equinozi,</w:t>
      </w:r>
      <w:r w:rsidRPr="00854826">
        <w:rPr>
          <w:color w:val="002060"/>
        </w:rPr>
        <w:t xml:space="preserve"> ed è entrato in vigore il nuovo calendario della coscienza. È stata l’umanità a far sì che succedesse, e vi dissi quel che sarebbe venuto poi. Parlai del piantare i semi di un nuovo paradigma di pensiero e in ogni canalizzazione vi ho parlato della battaglia che sta iniziando </w:t>
      </w:r>
      <w:r w:rsidRPr="00854826">
        <w:rPr>
          <w:i/>
          <w:iCs/>
          <w:color w:val="002060"/>
        </w:rPr>
        <w:t>ora</w:t>
      </w:r>
      <w:r w:rsidRPr="00854826">
        <w:rPr>
          <w:color w:val="002060"/>
        </w:rPr>
        <w:t>.</w:t>
      </w:r>
    </w:p>
    <w:p w:rsidR="00854826" w:rsidRPr="00854826" w:rsidRDefault="00854826" w:rsidP="00854826">
      <w:pPr>
        <w:spacing w:after="240" w:line="300" w:lineRule="atLeast"/>
        <w:jc w:val="both"/>
        <w:rPr>
          <w:color w:val="002060"/>
        </w:rPr>
      </w:pPr>
      <w:r w:rsidRPr="00854826">
        <w:rPr>
          <w:color w:val="002060"/>
        </w:rPr>
        <w:t xml:space="preserve">Voglio dirvi una cosa, Operatori di Luce. Quando la bilancia cominciò a spostarsi verso l’equilibrio, non fu per un aumento di luce. Quel che successe, invece, fu che la luce </w:t>
      </w:r>
      <w:r w:rsidRPr="00854826">
        <w:rPr>
          <w:i/>
          <w:iCs/>
          <w:color w:val="002060"/>
        </w:rPr>
        <w:t>respinse</w:t>
      </w:r>
      <w:r w:rsidRPr="00854826">
        <w:rPr>
          <w:color w:val="002060"/>
        </w:rPr>
        <w:t xml:space="preserve"> l’oscurità. Ridusse la quantità di oscurità e i piatti della bilancia cominciarono a muoversi. L’oscurità stava perdendo la sua consistenza. Capite? Man mano che l’oscurità perdeva la sua consistenza (influenza), la luce cominciava a portare l’equilibrio della bilancia in suo favore. Vi abbiamo sempre detto che l’oscurità, di per sé, non ha energia. L’oscurità è semplicemente assenza di luce. È quindi automatico che se c’è più luce ci sarà meno buio.</w:t>
      </w:r>
    </w:p>
    <w:p w:rsidR="00854826" w:rsidRPr="00854826" w:rsidRDefault="00854826" w:rsidP="00854826">
      <w:pPr>
        <w:spacing w:after="240" w:line="300" w:lineRule="atLeast"/>
        <w:jc w:val="both"/>
        <w:rPr>
          <w:color w:val="002060"/>
        </w:rPr>
      </w:pPr>
      <w:r w:rsidRPr="00854826">
        <w:rPr>
          <w:color w:val="002060"/>
        </w:rPr>
        <w:t xml:space="preserve">Ora, se adesso guardate la bilancia, la luce sta vincendo. Avete superato la linea di demarcazione per entrare nei potenziali di cui parlavano gli antichi. In una canalizzazione di alcune settimane ho identificato questa linea come la </w:t>
      </w:r>
      <w:r w:rsidRPr="00854826">
        <w:rPr>
          <w:i/>
          <w:iCs/>
          <w:color w:val="002060"/>
        </w:rPr>
        <w:t>Barriera della Saggezza</w:t>
      </w:r>
      <w:r w:rsidRPr="00854826">
        <w:rPr>
          <w:color w:val="002060"/>
        </w:rPr>
        <w:t>. Diedi istruzioni al mio partner di mettere a disposizione quella canalizzazione</w:t>
      </w:r>
      <w:bookmarkStart w:id="0" w:name="_ftnref1"/>
      <w:r w:rsidRPr="00854826">
        <w:rPr>
          <w:color w:val="002060"/>
        </w:rPr>
        <w:fldChar w:fldCharType="begin"/>
      </w:r>
      <w:r w:rsidRPr="00854826">
        <w:rPr>
          <w:color w:val="002060"/>
        </w:rPr>
        <w:instrText xml:space="preserve"> HYPERLINK "file:///C:\\Users\\Susanna\\Documents\\Siti%20web\\Stazione%20Celeste\\_private\\aggiornamenti\\Aggiornamenti-Staz_Cel_14.11-4.htm" \l "_ftn1" </w:instrText>
      </w:r>
      <w:r w:rsidRPr="00854826">
        <w:rPr>
          <w:color w:val="002060"/>
        </w:rPr>
        <w:fldChar w:fldCharType="separate"/>
      </w:r>
      <w:r w:rsidRPr="00854826">
        <w:rPr>
          <w:rStyle w:val="Rimandonotaapidipagina"/>
          <w:color w:val="002060"/>
          <w:u w:val="single"/>
        </w:rPr>
        <w:t>[1]</w:t>
      </w:r>
      <w:r w:rsidRPr="00854826">
        <w:rPr>
          <w:color w:val="002060"/>
        </w:rPr>
        <w:fldChar w:fldCharType="end"/>
      </w:r>
      <w:bookmarkEnd w:id="0"/>
      <w:r w:rsidRPr="00854826">
        <w:rPr>
          <w:color w:val="002060"/>
        </w:rPr>
        <w:t xml:space="preserve"> così da essere ascoltata e lui lo ha fatto [sezione </w:t>
      </w:r>
      <w:r w:rsidRPr="00854826">
        <w:rPr>
          <w:i/>
          <w:iCs/>
          <w:color w:val="002060"/>
        </w:rPr>
        <w:t>audio</w:t>
      </w:r>
      <w:r w:rsidRPr="00854826">
        <w:rPr>
          <w:color w:val="002060"/>
        </w:rPr>
        <w:t xml:space="preserve"> del sito www.kryon.com]. Potete ascoltare cos’è la </w:t>
      </w:r>
      <w:r w:rsidRPr="00854826">
        <w:rPr>
          <w:i/>
          <w:iCs/>
          <w:color w:val="002060"/>
        </w:rPr>
        <w:t>barriera della saggezza</w:t>
      </w:r>
      <w:r w:rsidRPr="00854826">
        <w:rPr>
          <w:color w:val="002060"/>
        </w:rPr>
        <w:t xml:space="preserve">, cos’è il </w:t>
      </w:r>
      <w:r w:rsidRPr="00854826">
        <w:rPr>
          <w:i/>
          <w:iCs/>
          <w:color w:val="002060"/>
        </w:rPr>
        <w:t>fattore di benevolenza</w:t>
      </w:r>
      <w:r w:rsidRPr="00854826">
        <w:rPr>
          <w:color w:val="002060"/>
        </w:rPr>
        <w:t xml:space="preserve"> e perché queste cose hanno dato inizio al cambiamento dell’energia della coscienza del pianeta. Ma non dimenticate ciò che voi avete fatto! Avete provocato la coscienza di oscurità! L’avete punzecchiata ed è impazzita! Avete smosso le braci. Mi state ascoltando? Per la prima volta, l’oscurità si trova nella modalità di sopravvivenza! Due anni fa vi dicemmo di stare pronti, perché l’oscurità non avrebbe ceduto senza combattere. E ora la battaglia è qui.</w:t>
      </w:r>
    </w:p>
    <w:p w:rsidR="00854826" w:rsidRPr="00854826" w:rsidRDefault="00854826" w:rsidP="00854826">
      <w:pPr>
        <w:spacing w:after="240" w:line="300" w:lineRule="atLeast"/>
        <w:jc w:val="both"/>
        <w:rPr>
          <w:color w:val="002060"/>
        </w:rPr>
      </w:pPr>
      <w:r w:rsidRPr="00854826">
        <w:rPr>
          <w:b/>
          <w:bCs/>
          <w:color w:val="002060"/>
        </w:rPr>
        <w:t>Non disperate</w:t>
      </w:r>
    </w:p>
    <w:p w:rsidR="00854826" w:rsidRPr="00854826" w:rsidRDefault="00854826" w:rsidP="00854826">
      <w:pPr>
        <w:spacing w:after="240" w:line="300" w:lineRule="atLeast"/>
        <w:jc w:val="both"/>
        <w:rPr>
          <w:color w:val="002060"/>
        </w:rPr>
      </w:pPr>
      <w:r w:rsidRPr="00854826">
        <w:rPr>
          <w:color w:val="002060"/>
        </w:rPr>
        <w:lastRenderedPageBreak/>
        <w:t>Le informazioni sono talmente numerose da non poter essere date in una sola canalizzazione, in un solo incontro, quindi faccio riferimento ai messaggi precedenti così che voi capiate meglio e le andiate a recuperare per avere il quadro generale. Voglio rammentarvi una cosa che ho detto recentemente nella canalizzazione “</w:t>
      </w:r>
      <w:r w:rsidRPr="00854826">
        <w:rPr>
          <w:i/>
          <w:iCs/>
          <w:color w:val="002060"/>
        </w:rPr>
        <w:t>Non disperate</w:t>
      </w:r>
      <w:r w:rsidRPr="00854826">
        <w:rPr>
          <w:color w:val="002060"/>
        </w:rPr>
        <w:t>”</w:t>
      </w:r>
      <w:bookmarkStart w:id="1" w:name="_ftnref2"/>
      <w:r w:rsidRPr="00854826">
        <w:rPr>
          <w:color w:val="002060"/>
        </w:rPr>
        <w:fldChar w:fldCharType="begin"/>
      </w:r>
      <w:r w:rsidRPr="00854826">
        <w:rPr>
          <w:color w:val="002060"/>
        </w:rPr>
        <w:instrText xml:space="preserve"> HYPERLINK "file:///C:\\Users\\Susanna\\Documents\\Siti%20web\\Stazione%20Celeste\\_private\\aggiornamenti\\Aggiornamenti-Staz_Cel_14.11-4.htm" \l "_ftn2" </w:instrText>
      </w:r>
      <w:r w:rsidRPr="00854826">
        <w:rPr>
          <w:color w:val="002060"/>
        </w:rPr>
        <w:fldChar w:fldCharType="separate"/>
      </w:r>
      <w:r w:rsidRPr="00854826">
        <w:rPr>
          <w:rStyle w:val="Rimandonotaapidipagina"/>
          <w:color w:val="002060"/>
          <w:u w:val="single"/>
        </w:rPr>
        <w:t>[2]</w:t>
      </w:r>
      <w:r w:rsidRPr="00854826">
        <w:rPr>
          <w:color w:val="002060"/>
        </w:rPr>
        <w:fldChar w:fldCharType="end"/>
      </w:r>
      <w:bookmarkEnd w:id="1"/>
      <w:r w:rsidRPr="00854826">
        <w:rPr>
          <w:color w:val="002060"/>
        </w:rPr>
        <w:t>. State vincendo! La coscienza di oscurità su questo pianeta sente che state vincendo, e l’umanità che rappresenta l’oscurità mette in campo tutto quello che ha a disposizione per sopravvivere.</w:t>
      </w:r>
    </w:p>
    <w:p w:rsidR="00854826" w:rsidRPr="00854826" w:rsidRDefault="00854826" w:rsidP="00854826">
      <w:pPr>
        <w:spacing w:after="240" w:line="300" w:lineRule="atLeast"/>
        <w:jc w:val="both"/>
        <w:rPr>
          <w:color w:val="002060"/>
        </w:rPr>
      </w:pPr>
      <w:r w:rsidRPr="00854826">
        <w:rPr>
          <w:b/>
          <w:bCs/>
          <w:color w:val="002060"/>
        </w:rPr>
        <w:t>È sempre stato lì</w:t>
      </w:r>
    </w:p>
    <w:p w:rsidR="00854826" w:rsidRPr="00854826" w:rsidRDefault="00854826" w:rsidP="00854826">
      <w:pPr>
        <w:spacing w:after="240" w:line="300" w:lineRule="atLeast"/>
        <w:jc w:val="both"/>
        <w:rPr>
          <w:color w:val="002060"/>
        </w:rPr>
      </w:pPr>
      <w:r w:rsidRPr="00854826">
        <w:rPr>
          <w:color w:val="002060"/>
        </w:rPr>
        <w:t>Guardiamolo insieme, perché lo si trova in tutti i notiziari. Siete scioccati dall’improvvisa comparsa dell’organizzazione che non nominerò? Da dove salta fuori? Come può essere così organizzata? Come può essere così ben finanziata? Questo gruppo potrà presto avere la sua nazione! Potrebbero ben darle il nome di “</w:t>
      </w:r>
      <w:r w:rsidRPr="00854826">
        <w:rPr>
          <w:i/>
          <w:iCs/>
          <w:color w:val="002060"/>
        </w:rPr>
        <w:t>nazione della vecchia energia di oscurità</w:t>
      </w:r>
      <w:r w:rsidRPr="00854826">
        <w:rPr>
          <w:color w:val="002060"/>
        </w:rPr>
        <w:t>”, perché questo è ciò che rappresenta.</w:t>
      </w:r>
    </w:p>
    <w:p w:rsidR="00854826" w:rsidRPr="00854826" w:rsidRDefault="00854826" w:rsidP="00854826">
      <w:pPr>
        <w:spacing w:after="240" w:line="300" w:lineRule="atLeast"/>
        <w:jc w:val="both"/>
        <w:rPr>
          <w:color w:val="002060"/>
        </w:rPr>
      </w:pPr>
      <w:r w:rsidRPr="00854826">
        <w:rPr>
          <w:color w:val="002060"/>
        </w:rPr>
        <w:t>Il barbaro passato dell’umanità si presenta a mostrare il suo volto. È sempre stato lì, nascosto tra le pietre e le crepe dell’umanità civilizzata. Fino ad ora non poteva mostrarsi, ma adesso lo deve fare. È orribile e non è per chi è debole di cuore, non è vero, miei cari? Vedere il male personificato nelle azioni Umane è abominevole. È così orribile e profondamente oscuro da non poter essere guardato con cuore gentile. Dio non c’entra in questo, ed è ovvio.</w:t>
      </w:r>
    </w:p>
    <w:p w:rsidR="00854826" w:rsidRPr="00854826" w:rsidRDefault="00854826" w:rsidP="00854826">
      <w:pPr>
        <w:spacing w:after="240" w:line="300" w:lineRule="atLeast"/>
        <w:jc w:val="both"/>
        <w:rPr>
          <w:color w:val="002060"/>
        </w:rPr>
      </w:pPr>
      <w:r w:rsidRPr="00854826">
        <w:rPr>
          <w:color w:val="002060"/>
        </w:rPr>
        <w:t>Voi state vincendo! La luce sta vincendo! Questa insurrezione della coscienza di oscurità non si sarebbe mostrata con tale forza, o così repentinamente, se così non fosse. Questo è esattamente ciò che vi dissi di cercare, e prova che quelli che rappresentano questa coscienza di oscurità sono in difficoltà. Carissimi, la coscienza di oscurità ha da sempre un sistema sicuro e affidabile: si aggira nell’ombra e influenza tutti i posti di potere del pianeta – governo, economia e finanza. All’improvviso non può più nascondersi e si mostra apertamente.</w:t>
      </w:r>
    </w:p>
    <w:p w:rsidR="00854826" w:rsidRPr="00854826" w:rsidRDefault="00854826" w:rsidP="00854826">
      <w:pPr>
        <w:spacing w:after="240" w:line="300" w:lineRule="atLeast"/>
        <w:jc w:val="both"/>
        <w:rPr>
          <w:color w:val="002060"/>
        </w:rPr>
      </w:pPr>
      <w:r w:rsidRPr="00854826">
        <w:rPr>
          <w:color w:val="002060"/>
        </w:rPr>
        <w:t>Da dove vengono i finanziamenti? Vengono da un fondo che è sempre stato lì, miei cari. Si serve di denaro proveniente da azioni generate da una bassa consapevolezza nel corso di molto tempo. Quei fondi non sono comparsi dal nulla. Erano depositati in attesa di essere usati per diffondere paura e oscurità per salvare ciò in cui credono.</w:t>
      </w:r>
    </w:p>
    <w:p w:rsidR="00854826" w:rsidRPr="00854826" w:rsidRDefault="00854826" w:rsidP="00854826">
      <w:pPr>
        <w:spacing w:after="240" w:line="300" w:lineRule="atLeast"/>
        <w:jc w:val="both"/>
        <w:rPr>
          <w:color w:val="002060"/>
        </w:rPr>
      </w:pPr>
      <w:r w:rsidRPr="00854826">
        <w:rPr>
          <w:b/>
          <w:bCs/>
          <w:color w:val="002060"/>
        </w:rPr>
        <w:t>Chi vincerà?</w:t>
      </w:r>
    </w:p>
    <w:p w:rsidR="00854826" w:rsidRPr="00854826" w:rsidRDefault="00854826" w:rsidP="00854826">
      <w:pPr>
        <w:spacing w:after="240" w:line="300" w:lineRule="atLeast"/>
        <w:jc w:val="both"/>
        <w:rPr>
          <w:color w:val="002060"/>
        </w:rPr>
      </w:pPr>
      <w:r w:rsidRPr="00854826">
        <w:rPr>
          <w:color w:val="002060"/>
        </w:rPr>
        <w:t>Miei cari, non hanno chance! Eppure sembra che le abbiano, non è così? Tutto ciò che fanno è calcolato per spaventarvi e farvi sentire impotenti. Stanno vincendo? Ora, questa è la domanda che vorrei portaste via da qui su cui riflettere ogni giorno.</w:t>
      </w:r>
    </w:p>
    <w:p w:rsidR="00854826" w:rsidRPr="00854826" w:rsidRDefault="00854826" w:rsidP="00854826">
      <w:pPr>
        <w:spacing w:after="240" w:line="300" w:lineRule="atLeast"/>
        <w:jc w:val="both"/>
        <w:rPr>
          <w:color w:val="002060"/>
        </w:rPr>
      </w:pPr>
      <w:r w:rsidRPr="00854826">
        <w:rPr>
          <w:color w:val="002060"/>
        </w:rPr>
        <w:t xml:space="preserve">La paura è nera. Se avete paura non c’è luce. Potete essere il più grande Operatore di Luce o anche un </w:t>
      </w:r>
      <w:proofErr w:type="spellStart"/>
      <w:r w:rsidRPr="00854826">
        <w:rPr>
          <w:color w:val="002060"/>
        </w:rPr>
        <w:t>canalizzatore</w:t>
      </w:r>
      <w:proofErr w:type="spellEnd"/>
      <w:r w:rsidRPr="00854826">
        <w:rPr>
          <w:color w:val="002060"/>
        </w:rPr>
        <w:t>, ma se avete paura non importa per quanti anni avete fatto un lavoro di luce, o quanta luce avete accumulato a livello personale. Tutto questo sparisce con la paura, e loro vinceranno la battaglia nella vostra mente. Lo capite, questo?</w:t>
      </w:r>
    </w:p>
    <w:p w:rsidR="00854826" w:rsidRPr="00854826" w:rsidRDefault="00854826" w:rsidP="00854826">
      <w:pPr>
        <w:spacing w:after="240" w:line="300" w:lineRule="atLeast"/>
        <w:jc w:val="both"/>
        <w:rPr>
          <w:color w:val="002060"/>
        </w:rPr>
      </w:pPr>
      <w:r w:rsidRPr="00854826">
        <w:rPr>
          <w:b/>
          <w:bCs/>
          <w:color w:val="002060"/>
        </w:rPr>
        <w:t>La forza della vecchia anima: VOI</w:t>
      </w:r>
    </w:p>
    <w:p w:rsidR="00854826" w:rsidRPr="00854826" w:rsidRDefault="00854826" w:rsidP="00854826">
      <w:pPr>
        <w:spacing w:after="240" w:line="300" w:lineRule="atLeast"/>
        <w:jc w:val="both"/>
        <w:rPr>
          <w:color w:val="002060"/>
        </w:rPr>
      </w:pPr>
      <w:r w:rsidRPr="00854826">
        <w:rPr>
          <w:color w:val="002060"/>
        </w:rPr>
        <w:t xml:space="preserve">Vecchie anime, Operatori di Luce che state leggendo, le esperienze che avete avuto nel corso di molte vite sono incredibili! Le vecchie anime conoscono la paura. Non voglio essere troppo esplicito, ma voglio che lo capiate! Com’è stato quando appoggiaste il capo sulla ghigliottina </w:t>
      </w:r>
      <w:r w:rsidRPr="00854826">
        <w:rPr>
          <w:color w:val="002060"/>
        </w:rPr>
        <w:lastRenderedPageBreak/>
        <w:t xml:space="preserve">perché parlavate di Dio in modo non appropriato? Com’è stato essere legati mani e piedi mentre vi bruciavano la pianta dei piedi? Vecchie anime, questa è la paura! Voi avete queste esperienze nella vostra </w:t>
      </w:r>
      <w:proofErr w:type="spellStart"/>
      <w:r w:rsidRPr="00854826">
        <w:rPr>
          <w:color w:val="002060"/>
        </w:rPr>
        <w:t>Akasha</w:t>
      </w:r>
      <w:proofErr w:type="spellEnd"/>
      <w:r w:rsidRPr="00854826">
        <w:rPr>
          <w:color w:val="002060"/>
        </w:rPr>
        <w:t>.</w:t>
      </w:r>
    </w:p>
    <w:p w:rsidR="00854826" w:rsidRPr="00854826" w:rsidRDefault="00854826" w:rsidP="00854826">
      <w:pPr>
        <w:spacing w:after="240" w:line="300" w:lineRule="atLeast"/>
        <w:jc w:val="both"/>
        <w:rPr>
          <w:color w:val="002060"/>
        </w:rPr>
      </w:pPr>
      <w:r w:rsidRPr="00854826">
        <w:rPr>
          <w:color w:val="002060"/>
        </w:rPr>
        <w:t>Voglio dirvi che non hanno nessuna possibilità di spaventarvi! Voi sapete davvero cos’è la paura, e loro non hanno nessuna chance fin tanto che vi tenete saldamente alla parte di voi che è la forza di Dio. Siete già passati attraverso tutto questo. E ciò vuol dire che avete le armi della verità, della saggezza e della luce. Non dimenticatelo. Non dimenticate chi siete!</w:t>
      </w:r>
    </w:p>
    <w:p w:rsidR="00854826" w:rsidRPr="00854826" w:rsidRDefault="00854826" w:rsidP="00854826">
      <w:pPr>
        <w:spacing w:after="240" w:line="300" w:lineRule="atLeast"/>
        <w:jc w:val="both"/>
        <w:rPr>
          <w:color w:val="002060"/>
        </w:rPr>
      </w:pPr>
      <w:r w:rsidRPr="00854826">
        <w:rPr>
          <w:color w:val="002060"/>
        </w:rPr>
        <w:t>Avete visto come si sono radunati in fretta? Sembra solo ieri che questa organizzazione non esisteva affatto. Da dove sono venuti? Avete notato una certa esitazione a combatterli? Com’è che gli abitanti dei territori che stanno invadendo esitano a combatterli? I loro capi, infatti, stanno chiamando altri in aiuto. Come mai anche questi altri esitano? Voglio mostrarvi che ci sono alcune cose illogiche che non hanno senso, perché questa è una battaglia che voi non avete mai visto prima su questo pianeta. Noi ce l’aspettavamo, ma voi no. Si tratta di coscienza, non di territori o risorse naturali.</w:t>
      </w:r>
    </w:p>
    <w:p w:rsidR="00854826" w:rsidRPr="00854826" w:rsidRDefault="00854826" w:rsidP="00854826">
      <w:pPr>
        <w:spacing w:after="240" w:line="300" w:lineRule="atLeast"/>
        <w:jc w:val="both"/>
        <w:rPr>
          <w:color w:val="002060"/>
        </w:rPr>
      </w:pPr>
      <w:r w:rsidRPr="00854826">
        <w:rPr>
          <w:b/>
          <w:bCs/>
          <w:color w:val="002060"/>
        </w:rPr>
        <w:t>Come vincere?</w:t>
      </w:r>
    </w:p>
    <w:p w:rsidR="00854826" w:rsidRPr="00854826" w:rsidRDefault="00854826" w:rsidP="00854826">
      <w:pPr>
        <w:spacing w:after="240" w:line="300" w:lineRule="atLeast"/>
        <w:jc w:val="both"/>
        <w:rPr>
          <w:color w:val="002060"/>
        </w:rPr>
      </w:pPr>
      <w:r w:rsidRPr="00854826">
        <w:rPr>
          <w:color w:val="002060"/>
        </w:rPr>
        <w:t>Vi abbiamo già detto qual è il segreto per batterli senza perdere neppure una vita: toglietegli i fondi. Non possono continuare senza finanziamenti. Il denaro deve essere gestito, depositato ed erogato. Viene anche ad essere prodotto in modo tale da dover passare tramite delle istituzioni. Non vi pare? Tutto quello che dovete fare è bloccare il sistema. Non saranno vinti con i bombardamenti. Verranno vinti usando l’intelligenza, un ragionamento più acuto e indagini a livello di finanza. È ora di svegliarsi di più su alcune di queste cose e di non aver paura di guardare questo puzzle in modo diverso da prima. Non servitevi dell’energia che stanno usando loro per combatterli, perché non vincerete. Pensate: questo è l’ultimo bastione organizzato dell’oscurità e di un modo di pensare malvagio su questo pianeta, e che si è radunato nel tentativo di sopravvivere all’assalto della vostra luce. Non abbiate paura di seguire la scia dei finanziamenti, non importa dove vi porterà.</w:t>
      </w:r>
    </w:p>
    <w:p w:rsidR="00854826" w:rsidRPr="00854826" w:rsidRDefault="00854826" w:rsidP="00854826">
      <w:pPr>
        <w:spacing w:after="240" w:line="300" w:lineRule="atLeast"/>
        <w:jc w:val="both"/>
        <w:rPr>
          <w:color w:val="002060"/>
        </w:rPr>
      </w:pPr>
      <w:r w:rsidRPr="00854826">
        <w:rPr>
          <w:b/>
          <w:bCs/>
          <w:color w:val="002060"/>
        </w:rPr>
        <w:t>La paura è la loro arma</w:t>
      </w:r>
    </w:p>
    <w:p w:rsidR="00854826" w:rsidRPr="00854826" w:rsidRDefault="00854826" w:rsidP="00854826">
      <w:pPr>
        <w:spacing w:after="240" w:line="300" w:lineRule="atLeast"/>
        <w:jc w:val="both"/>
        <w:rPr>
          <w:color w:val="002060"/>
        </w:rPr>
      </w:pPr>
      <w:r w:rsidRPr="00854826">
        <w:rPr>
          <w:color w:val="002060"/>
        </w:rPr>
        <w:t>Voglio che quando seguite i notiziari osserviate una cosa. Può sembrare che non si sia capaci di fermarli. In molti posti acquisiranno più forza generando paura. La paura viene facilmente creata tra coloro che non sono vecchie anime, che non conoscono la paura come voi e che non hanno l’armatura della vostra esperienza spirituale. Questo vi pone in prima linea, miei cari. Lo avete capito? Tuttavia voi non dovete combatterli con le loro stesse armi. Tutto quello che dovete fare è trasmettere luce. Una coscienza superiore prima o poi sconfiggerà la paura.</w:t>
      </w:r>
    </w:p>
    <w:p w:rsidR="00854826" w:rsidRPr="00854826" w:rsidRDefault="00854826" w:rsidP="00854826">
      <w:pPr>
        <w:spacing w:after="240" w:line="300" w:lineRule="atLeast"/>
        <w:jc w:val="both"/>
        <w:rPr>
          <w:color w:val="002060"/>
        </w:rPr>
      </w:pPr>
      <w:r w:rsidRPr="00854826">
        <w:rPr>
          <w:b/>
          <w:bCs/>
          <w:color w:val="002060"/>
        </w:rPr>
        <w:t>Definizione di oscurità e male</w:t>
      </w:r>
    </w:p>
    <w:p w:rsidR="00854826" w:rsidRPr="00854826" w:rsidRDefault="00854826" w:rsidP="00854826">
      <w:pPr>
        <w:spacing w:after="240" w:line="300" w:lineRule="atLeast"/>
        <w:jc w:val="both"/>
        <w:rPr>
          <w:color w:val="002060"/>
        </w:rPr>
      </w:pPr>
      <w:r w:rsidRPr="00854826">
        <w:rPr>
          <w:color w:val="002060"/>
        </w:rPr>
        <w:t>C’è dell’altro. Qual è la vostra definizione di male? Questa è una lezione che qualcuno di voi deve ascoltare e altri non vorranno vedere, e questo perché gli Esseri Umani vogliono attribuire il male a delle entità. Molti Umani vogliono mettere il male in uno schema, ma non nello schema Umano. La vecchia energia vuole mantenere la tradizione mitologica, ma è ora che voi sappiate la verità. Per anni si è creduto negli spiriti del male e in entità diaboliche. Si pensa ad esse come a forze esterne che combattono con l’umanità sul controllo della luce.</w:t>
      </w:r>
    </w:p>
    <w:p w:rsidR="00854826" w:rsidRPr="00854826" w:rsidRDefault="00854826" w:rsidP="00854826">
      <w:pPr>
        <w:spacing w:after="240" w:line="300" w:lineRule="atLeast"/>
        <w:jc w:val="both"/>
        <w:rPr>
          <w:color w:val="002060"/>
        </w:rPr>
      </w:pPr>
      <w:r w:rsidRPr="00854826">
        <w:rPr>
          <w:color w:val="002060"/>
        </w:rPr>
        <w:lastRenderedPageBreak/>
        <w:t xml:space="preserve">Carissimi, vorrei dirvi ciò che è veramente il male. Il male è la manifestazione di un’energia di oscurità in un Essere Umano o gruppo di Esseri Umani che, volontariamente, prendono questa oscurità e la generano, l’amplificano e la concentrano. Alcuni dittatori del pianeta lo hanno fatto perfettamente, e voi li avete visti. Non c’entrava </w:t>
      </w:r>
      <w:proofErr w:type="spellStart"/>
      <w:r w:rsidRPr="00854826">
        <w:rPr>
          <w:color w:val="002060"/>
        </w:rPr>
        <w:t>nè</w:t>
      </w:r>
      <w:proofErr w:type="spellEnd"/>
      <w:r w:rsidRPr="00854826">
        <w:rPr>
          <w:color w:val="002060"/>
        </w:rPr>
        <w:t xml:space="preserve"> c’è bisogno di nessuno spirito maligno. Pochi Umani erano capaci di concentrare e manifestare il male così bene che tutti intorno a loro cooperavano e lo accettavano. Questo è il male. Non avevano neppure bisogno di un’entità specifica con coda e corna. Lo facevano da soli. Questo è ciò che un Umano sa fare!</w:t>
      </w:r>
    </w:p>
    <w:p w:rsidR="00854826" w:rsidRPr="00854826" w:rsidRDefault="00854826" w:rsidP="00854826">
      <w:pPr>
        <w:spacing w:after="240" w:line="300" w:lineRule="atLeast"/>
        <w:jc w:val="both"/>
        <w:rPr>
          <w:color w:val="002060"/>
        </w:rPr>
      </w:pPr>
      <w:r w:rsidRPr="00854826">
        <w:rPr>
          <w:color w:val="002060"/>
        </w:rPr>
        <w:t>È un potente attributo dell’umanità, e l’energia di luce e oscurità può percorrere entrambe le strade. Per libera scelta l’umanità crea luce o tenebra.  Questa capacità viene generata dal potere incredibile che ha l’umanità e dalla dualità che essa ha in sé. L’umanità non ha bisogno di nessun aiuto esterno per creare il male.</w:t>
      </w:r>
    </w:p>
    <w:p w:rsidR="00854826" w:rsidRPr="00854826" w:rsidRDefault="00854826" w:rsidP="00854826">
      <w:pPr>
        <w:spacing w:after="240" w:line="300" w:lineRule="atLeast"/>
        <w:jc w:val="both"/>
        <w:rPr>
          <w:color w:val="002060"/>
        </w:rPr>
      </w:pPr>
      <w:r w:rsidRPr="00854826">
        <w:rPr>
          <w:color w:val="002060"/>
        </w:rPr>
        <w:t>Vi abbiamo già detto che nella vostra civiltà Umana la libera scelta ha posto l’umanità di questo pianeta già quattro volte davanti al bivio dell’esistenza. Questo perché la coscienza di oscurità aveva vinto in quei momenti del tempo. Non c’è da sorprendersi, dato che l’umanità viveva allora nella modalità di sopravvivenza e c’era pochissima luce per diffondere un modo di pensare spirituale.</w:t>
      </w:r>
    </w:p>
    <w:p w:rsidR="00854826" w:rsidRPr="00854826" w:rsidRDefault="00854826" w:rsidP="00854826">
      <w:pPr>
        <w:spacing w:after="240" w:line="300" w:lineRule="atLeast"/>
        <w:jc w:val="both"/>
        <w:rPr>
          <w:color w:val="002060"/>
        </w:rPr>
      </w:pPr>
      <w:r w:rsidRPr="00854826">
        <w:rPr>
          <w:b/>
          <w:bCs/>
          <w:color w:val="002060"/>
        </w:rPr>
        <w:t>Il ruolo di Gaia nella coscienza Umana</w:t>
      </w:r>
    </w:p>
    <w:p w:rsidR="00854826" w:rsidRPr="00854826" w:rsidRDefault="00854826" w:rsidP="00854826">
      <w:pPr>
        <w:spacing w:after="240" w:line="300" w:lineRule="atLeast"/>
        <w:jc w:val="both"/>
        <w:rPr>
          <w:color w:val="002060"/>
        </w:rPr>
      </w:pPr>
      <w:r w:rsidRPr="00854826">
        <w:rPr>
          <w:color w:val="002060"/>
        </w:rPr>
        <w:t>Forse vi spaventerebbe sapere che una di quelle volte ci fu una totale cooperazione con Gaia per la vostra distruzione e ci fu un’epidemia che quasi spazzò via l’intera umanità dalla geografia. Un’epidemia! Ora, potreste dire: «</w:t>
      </w:r>
      <w:r w:rsidRPr="00854826">
        <w:rPr>
          <w:i/>
          <w:iCs/>
          <w:color w:val="002060"/>
        </w:rPr>
        <w:t>Che cosa ha che fare questo con la coscienza Umana, Kryon?</w:t>
      </w:r>
      <w:r w:rsidRPr="00854826">
        <w:rPr>
          <w:color w:val="002060"/>
        </w:rPr>
        <w:t>» State attenti, carissimi, perché qui oggi diamo al mio partner l’insegnamento che lui ha riunito nei Nove Attributi Umani. Un gruppo di attributi comprendeva tre attributi di Gaia, e uno di essi era la coscienza planetaria. Gaia è collegata alla coscienza Umana!</w:t>
      </w:r>
    </w:p>
    <w:p w:rsidR="00854826" w:rsidRPr="00854826" w:rsidRDefault="00854826" w:rsidP="00854826">
      <w:pPr>
        <w:spacing w:after="240" w:line="300" w:lineRule="atLeast"/>
        <w:jc w:val="both"/>
        <w:rPr>
          <w:color w:val="002060"/>
        </w:rPr>
      </w:pPr>
      <w:r w:rsidRPr="00854826">
        <w:rPr>
          <w:color w:val="002060"/>
        </w:rPr>
        <w:t>Iniziate a collegare i puntini? Voi siete collegati a questo pianeta in modo profondo e spirituale. Come va l’umanità così va la coscienza del pianeta. Gaia, Madre Natura, chiamatela pure come volete, coopera con la coscienza Umana. Se passate mille anni a uccidervi l’un l’altro, allora Gaia farà del suo meglio per aiutarvi nei vostri desideri! Gaia guarda la coscienza Umana e cerca di aiutarvi per quanto riguarda quel che dimostrate che a voi piace! Conoscevate questo ruolo di Gaia nei vostri confronti? È per voi una partner, e dà la precedenza a quel che le dimostrate. Forse dovete ripassare ciò che i popoli indigeni del pianeta ancora sanno. Gaia è una partner!</w:t>
      </w:r>
    </w:p>
    <w:p w:rsidR="00854826" w:rsidRPr="00854826" w:rsidRDefault="00854826" w:rsidP="00854826">
      <w:pPr>
        <w:spacing w:after="240" w:line="300" w:lineRule="atLeast"/>
        <w:jc w:val="both"/>
        <w:rPr>
          <w:color w:val="002060"/>
        </w:rPr>
      </w:pPr>
      <w:r w:rsidRPr="00854826">
        <w:rPr>
          <w:color w:val="002060"/>
        </w:rPr>
        <w:t>Pandemia... Non trovate strano che negli ultimi 50 anni, con una popolazione di 7 miliardi di Esseri Umani e fino a 2000 aerei in aria in ogni momento che vanno in tutti i luoghi immaginabili, che non ci sia ancora stata una pandemia? Negli ultimi vent’anni ci sono stati fino a cinque potenziali inizi di pandemia, ma nessuno è diventato un serio pericolo. Lo avete riconosciuto? Carissimi, solo un centinaio di anni fa, quando il mondo era molto meno popolato e ancora non c’erano viaggi di massa a spargere virus, furono in milioni a essere spazzati via da una pandemia. Con l’aumento della popolazione e i viaggi di massa, oggi c’è molto più pericolo di allora. Ha senso, questo, vero? Che cosa l’ha bloccato?</w:t>
      </w:r>
    </w:p>
    <w:p w:rsidR="00854826" w:rsidRPr="00854826" w:rsidRDefault="00854826" w:rsidP="00854826">
      <w:pPr>
        <w:spacing w:after="240" w:line="300" w:lineRule="atLeast"/>
        <w:jc w:val="both"/>
        <w:rPr>
          <w:color w:val="002060"/>
        </w:rPr>
      </w:pPr>
      <w:r w:rsidRPr="00854826">
        <w:rPr>
          <w:color w:val="002060"/>
        </w:rPr>
        <w:t xml:space="preserve">Se conoscete la relazione che c’è tra Gaia e l’umanità, diventa comprensibile. Gaia è una forza vitale che è vostra partner, vi osserva cambiare l’equilibrio di luce e oscurità, e riflette ciò che gli Umani vogliono. Anch’essa ha una polarità! Forse è ora che iniziate le vostre meditazioni con il ringraziare il vostro pianeta Terra per il supporto che vi dà nella spiritualità della vostra </w:t>
      </w:r>
      <w:proofErr w:type="spellStart"/>
      <w:r w:rsidRPr="00854826">
        <w:rPr>
          <w:color w:val="002060"/>
        </w:rPr>
        <w:t>Akasha</w:t>
      </w:r>
      <w:proofErr w:type="spellEnd"/>
      <w:r w:rsidRPr="00854826">
        <w:rPr>
          <w:color w:val="002060"/>
        </w:rPr>
        <w:t xml:space="preserve">, per </w:t>
      </w:r>
      <w:r w:rsidRPr="00854826">
        <w:rPr>
          <w:color w:val="002060"/>
        </w:rPr>
        <w:lastRenderedPageBreak/>
        <w:t>essere sempre con voi, una forza vitale che è sempre presente. Gli antichi iniziavano le loro cerimonie in questo modo. Lo avete dimenticato?</w:t>
      </w:r>
    </w:p>
    <w:p w:rsidR="00854826" w:rsidRPr="00854826" w:rsidRDefault="00854826" w:rsidP="00854826">
      <w:pPr>
        <w:spacing w:after="240" w:line="300" w:lineRule="atLeast"/>
        <w:jc w:val="both"/>
        <w:rPr>
          <w:color w:val="002060"/>
        </w:rPr>
      </w:pPr>
      <w:r w:rsidRPr="00854826">
        <w:rPr>
          <w:b/>
          <w:bCs/>
          <w:color w:val="002060"/>
        </w:rPr>
        <w:t>Ebola</w:t>
      </w:r>
    </w:p>
    <w:p w:rsidR="00854826" w:rsidRPr="00854826" w:rsidRDefault="00854826" w:rsidP="00854826">
      <w:pPr>
        <w:spacing w:after="240" w:line="300" w:lineRule="atLeast"/>
        <w:jc w:val="both"/>
        <w:rPr>
          <w:color w:val="002060"/>
        </w:rPr>
      </w:pPr>
      <w:r w:rsidRPr="00854826">
        <w:rPr>
          <w:color w:val="002060"/>
        </w:rPr>
        <w:t>Bene, ho appena impostato la scena per il prossimo argomento, vero? Ebola. Avete paura? Gaia è una forza vitale che è parte della coscienza Umana. Oggi il mio partner ve lo ha mostrato sullo schermo [durante la serie di conferenze], così avete potuto vedere le connessioni. Ora è il momento di collegare i puntini. Miei cari, anche Gaia sta combattendo, perché qui abbiamo qualcosa di temibile che non avete ancora avuto nel corso della vostra vita e che vi fa paura: il potenziale di una pandemia sul pianeta.</w:t>
      </w:r>
    </w:p>
    <w:p w:rsidR="00854826" w:rsidRPr="00854826" w:rsidRDefault="00854826" w:rsidP="00854826">
      <w:pPr>
        <w:spacing w:after="240" w:line="300" w:lineRule="atLeast"/>
        <w:jc w:val="both"/>
        <w:rPr>
          <w:color w:val="002060"/>
        </w:rPr>
      </w:pPr>
      <w:r w:rsidRPr="00854826">
        <w:rPr>
          <w:color w:val="002060"/>
        </w:rPr>
        <w:t>C’è un film famoso con una battuta che il mio partner vorrà citarvi. Alcuni di voi la conoscono e altri forse no, è questa: «</w:t>
      </w:r>
      <w:r w:rsidRPr="00854826">
        <w:rPr>
          <w:i/>
          <w:iCs/>
          <w:color w:val="002060"/>
        </w:rPr>
        <w:t>Hai un fiammifero, spaventapasseri?</w:t>
      </w:r>
      <w:bookmarkStart w:id="2" w:name="_ftnref3"/>
      <w:r w:rsidRPr="00854826">
        <w:rPr>
          <w:i/>
          <w:iCs/>
          <w:color w:val="002060"/>
        </w:rPr>
        <w:fldChar w:fldCharType="begin"/>
      </w:r>
      <w:r w:rsidRPr="00854826">
        <w:rPr>
          <w:i/>
          <w:iCs/>
          <w:color w:val="002060"/>
        </w:rPr>
        <w:instrText xml:space="preserve"> HYPERLINK "file:///C:\\Users\\Susanna\\Documents\\Siti%20web\\Stazione%20Celeste\\_private\\aggiornamenti\\Aggiornamenti-Staz_Cel_14.11-4.htm" \l "_ftn3" </w:instrText>
      </w:r>
      <w:r w:rsidRPr="00854826">
        <w:rPr>
          <w:i/>
          <w:iCs/>
          <w:color w:val="002060"/>
        </w:rPr>
        <w:fldChar w:fldCharType="separate"/>
      </w:r>
      <w:r w:rsidRPr="00854826">
        <w:rPr>
          <w:rStyle w:val="Rimandonotaapidipagina"/>
          <w:b/>
          <w:bCs/>
          <w:i/>
          <w:iCs/>
          <w:color w:val="002060"/>
          <w:u w:val="single"/>
        </w:rPr>
        <w:t>[3]</w:t>
      </w:r>
      <w:r w:rsidRPr="00854826">
        <w:rPr>
          <w:i/>
          <w:iCs/>
          <w:color w:val="002060"/>
        </w:rPr>
        <w:fldChar w:fldCharType="end"/>
      </w:r>
      <w:bookmarkEnd w:id="2"/>
      <w:r w:rsidRPr="00854826">
        <w:rPr>
          <w:color w:val="002060"/>
        </w:rPr>
        <w:t>» Di cosa avete paura? Dell’oscurità? Gaia sta combattendo con voi e sta attivamente perseguendo soluzioni di luce. In questa battaglia, l’energia del pianeta è con voi! Il virus ebola è uno shock e una sorpresa. È alimentato dall’ignoranza e dalla paura, per questo riesce a svilupparsi. Osservate da dove è partito e guardate com’è abile a diffondersi. Diffonde il suo potere e la paura con facilità laddove la gente crede che si tratti di una maledizione e non dove si ha un approccio scientifico.</w:t>
      </w:r>
    </w:p>
    <w:p w:rsidR="00854826" w:rsidRPr="00854826" w:rsidRDefault="00854826" w:rsidP="00854826">
      <w:pPr>
        <w:spacing w:after="240" w:line="300" w:lineRule="atLeast"/>
        <w:jc w:val="both"/>
        <w:rPr>
          <w:color w:val="002060"/>
        </w:rPr>
      </w:pPr>
      <w:r w:rsidRPr="00854826">
        <w:rPr>
          <w:color w:val="002060"/>
        </w:rPr>
        <w:t xml:space="preserve">Ci sono interi villaggi in cui si rifiutano di lasciare i propri familiari perché credono che la malattia sia una maledizione! PAURA! Invece di capire che devono isolarsi dal virus, tutta la famiglia muore insieme per ignoranza e paura. Questo è rappresentativo di come opera l’oscurità. Anche voi vi spaventerete? Carissimi, ebola sarà vinto. </w:t>
      </w:r>
      <w:proofErr w:type="spellStart"/>
      <w:r w:rsidRPr="00854826">
        <w:rPr>
          <w:color w:val="002060"/>
        </w:rPr>
        <w:t>Sappiatelo</w:t>
      </w:r>
      <w:proofErr w:type="spellEnd"/>
      <w:r w:rsidRPr="00854826">
        <w:rPr>
          <w:color w:val="002060"/>
        </w:rPr>
        <w:t xml:space="preserve">, e state in pace. Pregate per coloro che hanno paura in quei villaggi, affinché possano sapere meglio come non diffondere questa malattia e vivere insieme alle loro famiglie. </w:t>
      </w:r>
    </w:p>
    <w:p w:rsidR="00854826" w:rsidRPr="00854826" w:rsidRDefault="00854826" w:rsidP="00854826">
      <w:pPr>
        <w:spacing w:after="240" w:line="300" w:lineRule="atLeast"/>
        <w:jc w:val="both"/>
        <w:rPr>
          <w:color w:val="002060"/>
        </w:rPr>
      </w:pPr>
      <w:r w:rsidRPr="00854826">
        <w:rPr>
          <w:b/>
          <w:bCs/>
          <w:color w:val="002060"/>
        </w:rPr>
        <w:t>Voi state cambiando la storia</w:t>
      </w:r>
    </w:p>
    <w:p w:rsidR="00854826" w:rsidRPr="00854826" w:rsidRDefault="00854826" w:rsidP="00854826">
      <w:pPr>
        <w:spacing w:after="240" w:line="300" w:lineRule="atLeast"/>
        <w:jc w:val="both"/>
        <w:rPr>
          <w:color w:val="002060"/>
        </w:rPr>
      </w:pPr>
      <w:r w:rsidRPr="00854826">
        <w:rPr>
          <w:color w:val="002060"/>
        </w:rPr>
        <w:t>Siete voi quelli che hanno provocato questo cambiamento, carissimi. Congratulazioni, perché risplendete di una luce così brillante da aver messo in fuga l’oscurità. La prova di questo è in tutto quello che vi ho appena detto. Imprevedibilmente, avete un virus che non ha cura. Imprevedibilmente, avete un movimento barbaro che è malvagio e oscuro come non avreste mai potuto immaginare e che sembra essersi organizzato nel giro di una notte. Imprevedibilmente, questa organizzazione ha una molteplicità di risorse finanziarie, finanziamenti e un forte sostegno per terrorizzare tutti quanti intorno.  È così spaventosa che stanno coalizzandosi paesi che mai si sarebbero uniti o accordati su qualcosa, eppure ora sono intorno a un tavolo per valutare come combattere l’oscurità, questo male!</w:t>
      </w:r>
    </w:p>
    <w:p w:rsidR="00854826" w:rsidRPr="00854826" w:rsidRDefault="00854826" w:rsidP="00854826">
      <w:pPr>
        <w:spacing w:after="240" w:line="300" w:lineRule="atLeast"/>
        <w:jc w:val="both"/>
        <w:rPr>
          <w:color w:val="002060"/>
        </w:rPr>
      </w:pPr>
      <w:r w:rsidRPr="00854826">
        <w:rPr>
          <w:color w:val="002060"/>
        </w:rPr>
        <w:t>Il male non viene da forze esterne più di quanto la luce sia creata da forze esterne. La luce e le tenebre sono in un equilibrio che l’umanità è in grado di far pendere verso una direzione o l’altra. Lo avete sentito? Potete andare verso la più grande oscurità che volete o verso la più grande luce che volete, e avete sempre avuto questa capacità. Questa è la dualità che avete visto nel corso della vostra storia, da sempre. Tuttavia, ora siete in una situazione dove potete uscire da un’era di barbarie... da migliaia di anni di conquiste, uccisioni e guerre...  avete voltato l’angolo.</w:t>
      </w:r>
    </w:p>
    <w:p w:rsidR="00854826" w:rsidRPr="00854826" w:rsidRDefault="00854826" w:rsidP="00854826">
      <w:pPr>
        <w:spacing w:after="240" w:line="300" w:lineRule="atLeast"/>
        <w:jc w:val="both"/>
        <w:rPr>
          <w:color w:val="002060"/>
        </w:rPr>
      </w:pPr>
      <w:r w:rsidRPr="00854826">
        <w:rPr>
          <w:color w:val="002060"/>
        </w:rPr>
        <w:t>Vi dico nuovamente: non disperate! Generate la luce con cui siete arrivati qui ed ergetevi dritti e senza paura. «</w:t>
      </w:r>
      <w:r w:rsidRPr="00854826">
        <w:rPr>
          <w:i/>
          <w:iCs/>
          <w:color w:val="002060"/>
        </w:rPr>
        <w:t>Troppo semplice, Kryon.</w:t>
      </w:r>
      <w:r w:rsidRPr="00854826">
        <w:rPr>
          <w:color w:val="002060"/>
        </w:rPr>
        <w:t xml:space="preserve">» Oh, davvero? In che modo pensi che questo pianeta abbia voltato l’angolo, mio caro Operatore di Luce? Vecchia anima, non capisci che la luce che hai è una </w:t>
      </w:r>
      <w:r w:rsidRPr="00854826">
        <w:rPr>
          <w:color w:val="002060"/>
        </w:rPr>
        <w:lastRenderedPageBreak/>
        <w:t xml:space="preserve">forza multidimensionale? Non è lineare. Non è la sua </w:t>
      </w:r>
      <w:r w:rsidRPr="00854826">
        <w:rPr>
          <w:i/>
          <w:iCs/>
          <w:color w:val="002060"/>
        </w:rPr>
        <w:t>quantità</w:t>
      </w:r>
      <w:r w:rsidRPr="00854826">
        <w:rPr>
          <w:color w:val="002060"/>
        </w:rPr>
        <w:t xml:space="preserve"> ad essere importante. È il suo intento e la sua verità. È come dire che con poco si può fare molto, e le vecchie anime sono estremamente potenti in questo ambito.</w:t>
      </w:r>
    </w:p>
    <w:p w:rsidR="00854826" w:rsidRPr="00854826" w:rsidRDefault="00854826" w:rsidP="00854826">
      <w:pPr>
        <w:spacing w:after="240" w:line="300" w:lineRule="atLeast"/>
        <w:jc w:val="both"/>
        <w:rPr>
          <w:color w:val="002060"/>
        </w:rPr>
      </w:pPr>
      <w:r w:rsidRPr="00854826">
        <w:rPr>
          <w:color w:val="002060"/>
        </w:rPr>
        <w:t>Chiuderò con questo. Più di vent’anni fa sedevo con il mio partner su una sedia proprio come questa. Stava per aprire la bocca davanti a un gruppo di persone per la prima volta. Una delle prime metafore che diede era quella della “</w:t>
      </w:r>
      <w:r w:rsidRPr="00854826">
        <w:rPr>
          <w:i/>
          <w:iCs/>
          <w:color w:val="002060"/>
        </w:rPr>
        <w:t>Stanza buia</w:t>
      </w:r>
      <w:r w:rsidRPr="00854826">
        <w:rPr>
          <w:color w:val="002060"/>
        </w:rPr>
        <w:t>”</w:t>
      </w:r>
      <w:r w:rsidRPr="00854826">
        <w:rPr>
          <w:i/>
          <w:iCs/>
          <w:color w:val="002060"/>
        </w:rPr>
        <w:t>.</w:t>
      </w:r>
      <w:r w:rsidRPr="00854826">
        <w:rPr>
          <w:color w:val="002060"/>
        </w:rPr>
        <w:t xml:space="preserve"> Ora ve la darò di nuovo perché, di tutti i momenti di questo pianeta, ora dovete ascoltarla ancora. Le dinamiche di luce e oscurità non hanno a che fare con la quantità.</w:t>
      </w:r>
    </w:p>
    <w:p w:rsidR="00854826" w:rsidRPr="00854826" w:rsidRDefault="00854826" w:rsidP="00854826">
      <w:pPr>
        <w:spacing w:after="240" w:line="300" w:lineRule="atLeast"/>
        <w:jc w:val="both"/>
        <w:rPr>
          <w:color w:val="002060"/>
        </w:rPr>
      </w:pPr>
      <w:r w:rsidRPr="00854826">
        <w:rPr>
          <w:b/>
          <w:bCs/>
          <w:color w:val="002060"/>
        </w:rPr>
        <w:t>La stanza buia</w:t>
      </w:r>
    </w:p>
    <w:p w:rsidR="00854826" w:rsidRPr="00854826" w:rsidRDefault="00854826" w:rsidP="00854826">
      <w:pPr>
        <w:spacing w:after="240" w:line="300" w:lineRule="atLeast"/>
        <w:jc w:val="both"/>
        <w:rPr>
          <w:color w:val="002060"/>
        </w:rPr>
      </w:pPr>
      <w:r w:rsidRPr="00854826">
        <w:rPr>
          <w:color w:val="002060"/>
        </w:rPr>
        <w:t>Siete in una stanza, c’è buio ed è piena di molti Esseri Umani. La stanza è così buia che vi scontrate l’uno con l’altro. Fa paura non essere in grado di vedere chi vi siede accanto, o chi potrebbe essere, quanto forte, di che sesso, o conoscere almeno qualcosa. Vi sentite isolati.</w:t>
      </w:r>
    </w:p>
    <w:p w:rsidR="00854826" w:rsidRPr="00854826" w:rsidRDefault="00854826" w:rsidP="00854826">
      <w:pPr>
        <w:spacing w:after="240" w:line="300" w:lineRule="atLeast"/>
        <w:jc w:val="both"/>
        <w:rPr>
          <w:color w:val="002060"/>
        </w:rPr>
      </w:pPr>
      <w:r w:rsidRPr="00854826">
        <w:rPr>
          <w:color w:val="002060"/>
        </w:rPr>
        <w:t>Vi aggrappate al vostro vicino e gli tenete la mano. Incontrate altri che vi prendono la mano, e vi sentite al sicuro fin tanto che potete stringere una mano. C’è buio! E (in questo modo) non vi scontrate! Non sapete chi sono o cosa vogliono. Vi fidate solo di quelli che sapete vi stanno tenendo per mano! Gli altri vengono soltanto dopo chi vi aiuta! È meglio se riuscite a mettervi insieme, forse costruire una vostra piccola città, poi circondarla di mura così che gli “altri” non vi possano raggiungere. Non vedete! C’è buio. Gli altri potrebbero avere delle armi, potrebbero seguirvi. Non potete saperlo. Non potete vederli.</w:t>
      </w:r>
    </w:p>
    <w:p w:rsidR="00854826" w:rsidRPr="00854826" w:rsidRDefault="00854826" w:rsidP="00854826">
      <w:pPr>
        <w:spacing w:after="240" w:line="300" w:lineRule="atLeast"/>
        <w:jc w:val="both"/>
        <w:rPr>
          <w:color w:val="002060"/>
        </w:rPr>
      </w:pPr>
      <w:r w:rsidRPr="00854826">
        <w:rPr>
          <w:color w:val="002060"/>
        </w:rPr>
        <w:t>Questa parabola rappresenta la coscienza del pianeta di centinaia, se non migliaia, di anni. Vi separavate, vi riunivate, vi difendevate. Gli altri che, invece, erano nelle tenebre conquistavano con la forza ogni terra che potevano invadere.</w:t>
      </w:r>
    </w:p>
    <w:p w:rsidR="00854826" w:rsidRPr="00854826" w:rsidRDefault="00854826" w:rsidP="00854826">
      <w:pPr>
        <w:spacing w:after="240" w:line="300" w:lineRule="atLeast"/>
        <w:jc w:val="both"/>
        <w:rPr>
          <w:color w:val="002060"/>
        </w:rPr>
      </w:pPr>
      <w:r w:rsidRPr="00854826">
        <w:rPr>
          <w:color w:val="002060"/>
        </w:rPr>
        <w:t>In questa stanza buia appare improvvisamente un Operatore di Luce, un’anima più vecchia, e accende un fiammifero. Ora, un fiammifero non crea molta luce, ma se siete in una stanza completamente buia, una piccola luce fa molto. D’un tratto, la stanza cambia. Non è inondata dalla luce, ma potete iniziare a vedere, seppur fiocamente, intorno a voi. Per la prima volta vedete i vostri vicini! Sono proprio come voi... spaventati! In breve gli Umani cominciano ad abbattere le mura; rompono il cerchio e smettono di tenere la mano solo a quelli della loro famiglia. Trovano, invece, altre mani da tenere, e scoprono altri cerchi proprio come i loro.</w:t>
      </w:r>
    </w:p>
    <w:p w:rsidR="00854826" w:rsidRPr="00854826" w:rsidRDefault="00854826" w:rsidP="00854826">
      <w:pPr>
        <w:spacing w:after="240" w:line="300" w:lineRule="atLeast"/>
        <w:jc w:val="both"/>
        <w:rPr>
          <w:color w:val="002060"/>
        </w:rPr>
      </w:pPr>
      <w:r w:rsidRPr="00854826">
        <w:rPr>
          <w:color w:val="002060"/>
        </w:rPr>
        <w:t>Molti vogliono sapere da dove viene la luce. Non sanno neppure come si chiama il portatore di fiammifero! Il portatore di fiammifero ha una dottrina? No. Il portatore di fiammifero ha un’organizzazione a cui associarsi o da pubblicizzare? No. Che cos’ha il portatore di fiammifero? La luce! Molti ora ne vogliono di più. Guardano il portatore di fiammifero e chiedono: «</w:t>
      </w:r>
      <w:r w:rsidRPr="00854826">
        <w:rPr>
          <w:i/>
          <w:iCs/>
          <w:color w:val="002060"/>
        </w:rPr>
        <w:t>Mi fai accendere dal tuo fiammifero?</w:t>
      </w:r>
      <w:r w:rsidRPr="00854826">
        <w:rPr>
          <w:color w:val="002060"/>
        </w:rPr>
        <w:t>» La risposta è sì, ed ecco che c’è ancora più luce. Poi altri vanno a condividere la luce dei loro fiammiferi. Con ogni fiammifero c’è più luce, e ora molti possono vedersi chiaramente. Con la luce non c’è alcuna ragione di avere paura. Il buio è scomparso.</w:t>
      </w:r>
    </w:p>
    <w:p w:rsidR="00854826" w:rsidRPr="00854826" w:rsidRDefault="00854826" w:rsidP="00854826">
      <w:pPr>
        <w:spacing w:after="240" w:line="300" w:lineRule="atLeast"/>
        <w:jc w:val="both"/>
        <w:rPr>
          <w:color w:val="002060"/>
        </w:rPr>
      </w:pPr>
      <w:r w:rsidRPr="00854826">
        <w:rPr>
          <w:color w:val="002060"/>
        </w:rPr>
        <w:t>Questa è la metafora della luce della coscienza del pianeta che sta lentamente crescendo. Vi abbiamo raccontato questa storia vent’anni fa. Ve la raccontammo perché conoscevamo i potenziali di oggi e sapevamo della vostra battaglia con l’oscurità.</w:t>
      </w:r>
    </w:p>
    <w:p w:rsidR="00854826" w:rsidRPr="00854826" w:rsidRDefault="00854826" w:rsidP="00854826">
      <w:pPr>
        <w:spacing w:after="240" w:line="300" w:lineRule="atLeast"/>
        <w:jc w:val="both"/>
        <w:rPr>
          <w:color w:val="002060"/>
        </w:rPr>
      </w:pPr>
      <w:r w:rsidRPr="00854826">
        <w:rPr>
          <w:color w:val="002060"/>
        </w:rPr>
        <w:lastRenderedPageBreak/>
        <w:t>Splendete la vostra luce secondo come reagite a tutto questo ed evitate di avere paura. Tutto il mondo brillerà di più per questo. L’oscurità, la pandemia, nessuna cosa malvagia può sopravvivere alla vostra luce! Questa è la verità del tempo che avete atteso. Voglio che portate con voi a casa questo concetto. È molto profondo, non è vero?</w:t>
      </w:r>
    </w:p>
    <w:p w:rsidR="00854826" w:rsidRPr="00854826" w:rsidRDefault="00854826" w:rsidP="00854826">
      <w:pPr>
        <w:spacing w:after="240" w:line="300" w:lineRule="atLeast"/>
        <w:jc w:val="both"/>
        <w:rPr>
          <w:color w:val="002060"/>
        </w:rPr>
      </w:pPr>
      <w:r w:rsidRPr="00854826">
        <w:rPr>
          <w:color w:val="002060"/>
        </w:rPr>
        <w:t xml:space="preserve">Vi avevo detto che era in arrivo, e ora è qui. </w:t>
      </w:r>
      <w:proofErr w:type="spellStart"/>
      <w:r w:rsidRPr="00854826">
        <w:rPr>
          <w:color w:val="002060"/>
        </w:rPr>
        <w:t>Gestitelo</w:t>
      </w:r>
      <w:proofErr w:type="spellEnd"/>
      <w:r w:rsidRPr="00854826">
        <w:rPr>
          <w:color w:val="002060"/>
        </w:rPr>
        <w:t xml:space="preserve">, miei cari. Vi ho appena detto come. State vincendo la battaglia. Non guardate i notiziari, perché vi faranno paura. Dopo tutto, è il loro lavoro. </w:t>
      </w:r>
      <w:proofErr w:type="spellStart"/>
      <w:r w:rsidRPr="00854826">
        <w:rPr>
          <w:color w:val="002060"/>
        </w:rPr>
        <w:t>Capitelo</w:t>
      </w:r>
      <w:proofErr w:type="spellEnd"/>
      <w:r w:rsidRPr="00854826">
        <w:rPr>
          <w:color w:val="002060"/>
        </w:rPr>
        <w:t>, e siate saggi in questo tempo di cambiamento.</w:t>
      </w:r>
    </w:p>
    <w:p w:rsidR="00854826" w:rsidRPr="00854826" w:rsidRDefault="00854826" w:rsidP="00854826">
      <w:pPr>
        <w:spacing w:after="240" w:line="300" w:lineRule="atLeast"/>
        <w:jc w:val="both"/>
        <w:rPr>
          <w:color w:val="002060"/>
        </w:rPr>
      </w:pPr>
      <w:r w:rsidRPr="00854826">
        <w:rPr>
          <w:color w:val="002060"/>
        </w:rPr>
        <w:t>E così è.</w:t>
      </w:r>
    </w:p>
    <w:p w:rsidR="00854826" w:rsidRPr="00854826" w:rsidRDefault="00854826" w:rsidP="00854826">
      <w:pPr>
        <w:spacing w:after="240" w:line="300" w:lineRule="atLeast"/>
        <w:jc w:val="both"/>
        <w:rPr>
          <w:color w:val="002060"/>
        </w:rPr>
      </w:pPr>
      <w:r w:rsidRPr="00854826">
        <w:rPr>
          <w:b/>
          <w:bCs/>
          <w:i/>
          <w:iCs/>
          <w:color w:val="002060"/>
          <w:sz w:val="28"/>
          <w:szCs w:val="28"/>
        </w:rPr>
        <w:t>Kryon</w:t>
      </w:r>
    </w:p>
    <w:p w:rsidR="00854826" w:rsidRDefault="00854826" w:rsidP="00854826">
      <w:pPr>
        <w:spacing w:after="120" w:line="276" w:lineRule="auto"/>
        <w:jc w:val="both"/>
      </w:pPr>
      <w:r>
        <w:t> </w:t>
      </w:r>
    </w:p>
    <w:p w:rsidR="00854826" w:rsidRDefault="00854826" w:rsidP="00854826">
      <w:pPr>
        <w:spacing w:after="120" w:line="276" w:lineRule="auto"/>
        <w:jc w:val="both"/>
      </w:pPr>
      <w:r>
        <w:t xml:space="preserve">- - - - - - - - - - - - - - - </w:t>
      </w:r>
    </w:p>
    <w:p w:rsidR="00854826" w:rsidRDefault="00854826" w:rsidP="00854826">
      <w:pPr>
        <w:spacing w:after="120" w:line="276" w:lineRule="auto"/>
        <w:jc w:val="both"/>
      </w:pPr>
      <w:r>
        <w:t>Testo originale: http://www.kryon.com/CHAN2014/k_channel14_Philadelphia-14.html</w:t>
      </w:r>
    </w:p>
    <w:p w:rsidR="00854826" w:rsidRDefault="00854826" w:rsidP="00854826">
      <w:pPr>
        <w:spacing w:after="120" w:line="300" w:lineRule="atLeast"/>
        <w:jc w:val="both"/>
      </w:pPr>
      <w:r>
        <w:rPr>
          <w:i/>
          <w:iCs/>
        </w:rPr>
        <w:t>Traduzione a cura di Paola per www.StazioneCeleste.it</w:t>
      </w:r>
    </w:p>
    <w:p w:rsidR="00854826" w:rsidRDefault="00854826" w:rsidP="00854826">
      <w:pPr>
        <w:jc w:val="both"/>
      </w:pPr>
      <w:r>
        <w:br w:type="textWrapping" w:clear="all"/>
        <w:t> </w:t>
      </w:r>
    </w:p>
    <w:p w:rsidR="00854826" w:rsidRDefault="00854826" w:rsidP="00854826">
      <w:pPr>
        <w:jc w:val="both"/>
      </w:pPr>
      <w:r>
        <w:pict>
          <v:rect id="_x0000_i1025" style="width:159.05pt;height:.75pt" o:hrpct="330" o:hrstd="t" o:hr="t" fillcolor="#a0a0a0" stroked="f"/>
        </w:pict>
      </w:r>
    </w:p>
    <w:bookmarkStart w:id="3" w:name="_ftn1"/>
    <w:p w:rsidR="00854826" w:rsidRDefault="00854826" w:rsidP="00854826">
      <w:pPr>
        <w:pStyle w:val="Testonotaapidipagina"/>
        <w:jc w:val="both"/>
      </w:pPr>
      <w:r>
        <w:fldChar w:fldCharType="begin"/>
      </w:r>
      <w:r>
        <w:instrText xml:space="preserve"> HYPERLINK "file:///C:\\Users\\Susanna\\Documents\\Siti%20web\\Stazione%20Celeste\\_private\\aggiornamenti\\Aggiornamenti-Staz_Cel_14.11-4.htm" \l "_ftnref1" </w:instrText>
      </w:r>
      <w:r>
        <w:fldChar w:fldCharType="separate"/>
      </w:r>
      <w:r>
        <w:rPr>
          <w:rStyle w:val="Rimandonotaapidipagina"/>
          <w:color w:val="0066CC"/>
          <w:u w:val="single"/>
        </w:rPr>
        <w:t>[1]</w:t>
      </w:r>
      <w:r>
        <w:fldChar w:fldCharType="end"/>
      </w:r>
      <w:bookmarkEnd w:id="3"/>
      <w:r>
        <w:t xml:space="preserve"> </w:t>
      </w:r>
      <w:r>
        <w:rPr>
          <w:rFonts w:ascii="Arial" w:hAnsi="Arial" w:cs="Arial"/>
          <w:sz w:val="20"/>
          <w:szCs w:val="20"/>
        </w:rPr>
        <w:t xml:space="preserve">“La fisica della coscienza”, canalizzazione del 29/06/2014. Inizialmente solo in audio, è stata poi trascritta e inserita nella pagina delle canalizzazioni, </w:t>
      </w:r>
    </w:p>
    <w:bookmarkStart w:id="4" w:name="_ftn2"/>
    <w:p w:rsidR="00854826" w:rsidRDefault="00854826" w:rsidP="00854826">
      <w:pPr>
        <w:pStyle w:val="Testonotaapidipagina"/>
        <w:jc w:val="both"/>
      </w:pPr>
      <w:r>
        <w:fldChar w:fldCharType="begin"/>
      </w:r>
      <w:r>
        <w:instrText xml:space="preserve"> HYPERLINK "file:///C:\\Users\\Susanna\\Documents\\Siti%20web\\Stazione%20Celeste\\_private\\aggiornamenti\\Aggiornamenti-Staz_Cel_14.11-4.htm" \l "_ftnref2" </w:instrText>
      </w:r>
      <w:r>
        <w:fldChar w:fldCharType="separate"/>
      </w:r>
      <w:r>
        <w:rPr>
          <w:rStyle w:val="Rimandonotaapidipagina"/>
          <w:color w:val="0066CC"/>
          <w:u w:val="single"/>
        </w:rPr>
        <w:t>[2]</w:t>
      </w:r>
      <w:r>
        <w:fldChar w:fldCharType="end"/>
      </w:r>
      <w:bookmarkEnd w:id="4"/>
      <w:r>
        <w:t xml:space="preserve"> </w:t>
      </w:r>
      <w:r>
        <w:rPr>
          <w:rFonts w:ascii="Arial" w:hAnsi="Arial" w:cs="Arial"/>
          <w:sz w:val="20"/>
          <w:szCs w:val="20"/>
        </w:rPr>
        <w:t xml:space="preserve">“Non disperate”, canalizzazione del 23/8/2014, traduzione a video su </w:t>
      </w:r>
      <w:hyperlink r:id="rId21" w:history="1">
        <w:proofErr w:type="spellStart"/>
        <w:r>
          <w:rPr>
            <w:rStyle w:val="Collegamentoipertestuale"/>
            <w:rFonts w:ascii="Arial" w:hAnsi="Arial" w:cs="Arial"/>
            <w:sz w:val="20"/>
            <w:szCs w:val="20"/>
          </w:rPr>
          <w:t>YouTube</w:t>
        </w:r>
        <w:proofErr w:type="spellEnd"/>
      </w:hyperlink>
      <w:r>
        <w:rPr>
          <w:rFonts w:ascii="Arial" w:hAnsi="Arial" w:cs="Arial"/>
          <w:sz w:val="20"/>
          <w:szCs w:val="20"/>
        </w:rPr>
        <w:t xml:space="preserve"> e trascrizione su Stazione Celeste.</w:t>
      </w:r>
    </w:p>
    <w:bookmarkStart w:id="5" w:name="_ftn3"/>
    <w:p w:rsidR="00854826" w:rsidRDefault="00854826" w:rsidP="00854826">
      <w:pPr>
        <w:pStyle w:val="Testonotaapidipagina"/>
        <w:jc w:val="both"/>
      </w:pPr>
      <w:r>
        <w:fldChar w:fldCharType="begin"/>
      </w:r>
      <w:r>
        <w:instrText xml:space="preserve"> HYPERLINK "file:///C:\\Users\\Susanna\\Documents\\Siti%20web\\Stazione%20Celeste\\_private\\aggiornamenti\\Aggiornamenti-Staz_Cel_14.11-4.htm" \l "_ftnref3" </w:instrText>
      </w:r>
      <w:r>
        <w:fldChar w:fldCharType="separate"/>
      </w:r>
      <w:r>
        <w:rPr>
          <w:rStyle w:val="Rimandonotaapidipagina"/>
          <w:color w:val="0066CC"/>
          <w:u w:val="single"/>
        </w:rPr>
        <w:t>[3]</w:t>
      </w:r>
      <w:r>
        <w:fldChar w:fldCharType="end"/>
      </w:r>
      <w:bookmarkEnd w:id="5"/>
      <w:r>
        <w:t xml:space="preserve"> </w:t>
      </w:r>
      <w:r>
        <w:rPr>
          <w:rFonts w:ascii="Arial" w:hAnsi="Arial" w:cs="Arial"/>
          <w:sz w:val="20"/>
          <w:szCs w:val="20"/>
        </w:rPr>
        <w:t xml:space="preserve">Citazione da “Il mago di </w:t>
      </w:r>
      <w:proofErr w:type="spellStart"/>
      <w:r>
        <w:rPr>
          <w:rFonts w:ascii="Arial" w:hAnsi="Arial" w:cs="Arial"/>
          <w:sz w:val="20"/>
          <w:szCs w:val="20"/>
        </w:rPr>
        <w:t>Oz</w:t>
      </w:r>
      <w:proofErr w:type="spellEnd"/>
      <w:r>
        <w:rPr>
          <w:rFonts w:ascii="Arial" w:hAnsi="Arial" w:cs="Arial"/>
          <w:sz w:val="20"/>
          <w:szCs w:val="20"/>
        </w:rPr>
        <w:t xml:space="preserve">”, riferendosi al personaggio di </w:t>
      </w:r>
      <w:r>
        <w:rPr>
          <w:rFonts w:ascii="Arial" w:hAnsi="Arial" w:cs="Arial"/>
          <w:i/>
          <w:iCs/>
          <w:sz w:val="20"/>
          <w:szCs w:val="20"/>
        </w:rPr>
        <w:t>Spaventapasseri</w:t>
      </w:r>
      <w:r>
        <w:rPr>
          <w:rFonts w:ascii="Arial" w:hAnsi="Arial" w:cs="Arial"/>
          <w:sz w:val="20"/>
          <w:szCs w:val="20"/>
        </w:rPr>
        <w:t>, “che non ha paura di nulla, se non dei fiammiferi”. [</w:t>
      </w:r>
      <w:proofErr w:type="spellStart"/>
      <w:r>
        <w:rPr>
          <w:rFonts w:ascii="Arial" w:hAnsi="Arial" w:cs="Arial"/>
          <w:sz w:val="20"/>
          <w:szCs w:val="20"/>
        </w:rPr>
        <w:t>Ndt</w:t>
      </w:r>
      <w:proofErr w:type="spellEnd"/>
      <w:r>
        <w:rPr>
          <w:rFonts w:ascii="Arial" w:hAnsi="Arial" w:cs="Arial"/>
          <w:sz w:val="20"/>
          <w:szCs w:val="20"/>
        </w:rPr>
        <w:t>]</w:t>
      </w:r>
    </w:p>
    <w:p w:rsidR="00854826" w:rsidRDefault="00854826" w:rsidP="00854826">
      <w:pPr>
        <w:pStyle w:val="NormaleWeb"/>
        <w:spacing w:before="13" w:beforeAutospacing="0" w:after="13" w:afterAutospacing="0"/>
      </w:pPr>
      <w:r>
        <w:t> </w:t>
      </w:r>
    </w:p>
    <w:p w:rsidR="00854826" w:rsidRDefault="00854826" w:rsidP="00854826">
      <w:pPr>
        <w:pStyle w:val="NormaleWeb"/>
        <w:spacing w:before="13" w:beforeAutospacing="0" w:after="13" w:afterAutospacing="0"/>
        <w:jc w:val="center"/>
      </w:pPr>
      <w:r>
        <w:t> </w:t>
      </w:r>
    </w:p>
    <w:p w:rsidR="00854826" w:rsidRDefault="00854826" w:rsidP="00854826">
      <w:pPr>
        <w:pStyle w:val="NormaleWeb"/>
        <w:spacing w:before="13" w:beforeAutospacing="0" w:after="13" w:afterAutospacing="0"/>
        <w:jc w:val="center"/>
      </w:pPr>
      <w:r>
        <w:t> </w:t>
      </w:r>
    </w:p>
    <w:p w:rsidR="00854826" w:rsidRDefault="00854826" w:rsidP="00854826">
      <w:pPr>
        <w:pStyle w:val="NormaleWeb"/>
        <w:spacing w:before="13" w:beforeAutospacing="0" w:after="13" w:afterAutospacing="0"/>
        <w:jc w:val="center"/>
      </w:pPr>
    </w:p>
    <w:p w:rsidR="00854826" w:rsidRDefault="00854826" w:rsidP="00854826">
      <w:pPr>
        <w:pStyle w:val="NormaleWeb"/>
        <w:spacing w:before="13" w:beforeAutospacing="0" w:after="13" w:afterAutospacing="0"/>
        <w:jc w:val="center"/>
      </w:pPr>
    </w:p>
    <w:p w:rsidR="00854826" w:rsidRDefault="00854826" w:rsidP="00854826">
      <w:pPr>
        <w:pStyle w:val="NormaleWeb"/>
        <w:spacing w:before="13" w:beforeAutospacing="0" w:after="13" w:afterAutospacing="0"/>
        <w:jc w:val="center"/>
      </w:pPr>
    </w:p>
    <w:p w:rsidR="00854826" w:rsidRDefault="00854826" w:rsidP="00854826">
      <w:pPr>
        <w:pStyle w:val="NormaleWeb"/>
        <w:spacing w:before="13" w:beforeAutospacing="0" w:after="13" w:afterAutospacing="0"/>
        <w:jc w:val="center"/>
      </w:pPr>
    </w:p>
    <w:p w:rsidR="00854826" w:rsidRDefault="00854826" w:rsidP="00854826">
      <w:pPr>
        <w:pStyle w:val="NormaleWeb"/>
        <w:spacing w:before="13" w:beforeAutospacing="0" w:after="13" w:afterAutospacing="0"/>
        <w:jc w:val="center"/>
      </w:pPr>
    </w:p>
    <w:p w:rsidR="00854826" w:rsidRDefault="00854826" w:rsidP="00854826">
      <w:pPr>
        <w:pStyle w:val="NormaleWeb"/>
        <w:spacing w:before="13" w:beforeAutospacing="0" w:after="13" w:afterAutospacing="0"/>
        <w:jc w:val="center"/>
      </w:pPr>
    </w:p>
    <w:p w:rsidR="00854826" w:rsidRDefault="00854826" w:rsidP="00854826">
      <w:pPr>
        <w:pStyle w:val="NormaleWeb"/>
        <w:spacing w:before="13" w:beforeAutospacing="0" w:after="13" w:afterAutospacing="0"/>
        <w:jc w:val="center"/>
      </w:pPr>
    </w:p>
    <w:p w:rsidR="00854826" w:rsidRDefault="00854826" w:rsidP="00854826">
      <w:pPr>
        <w:pStyle w:val="NormaleWeb"/>
        <w:spacing w:before="13" w:beforeAutospacing="0" w:after="13" w:afterAutospacing="0"/>
        <w:jc w:val="center"/>
      </w:pPr>
    </w:p>
    <w:p w:rsidR="00854826" w:rsidRDefault="00854826" w:rsidP="00854826">
      <w:pPr>
        <w:pStyle w:val="NormaleWeb"/>
        <w:spacing w:before="13" w:beforeAutospacing="0" w:after="13" w:afterAutospacing="0"/>
        <w:jc w:val="center"/>
      </w:pPr>
    </w:p>
    <w:p w:rsidR="00854826" w:rsidRDefault="00854826" w:rsidP="00854826">
      <w:pPr>
        <w:pStyle w:val="NormaleWeb"/>
        <w:spacing w:before="13" w:beforeAutospacing="0" w:after="13" w:afterAutospacing="0"/>
        <w:jc w:val="center"/>
      </w:pPr>
    </w:p>
    <w:p w:rsidR="00854826" w:rsidRDefault="00854826" w:rsidP="00854826">
      <w:pPr>
        <w:pStyle w:val="NormaleWeb"/>
        <w:spacing w:before="13" w:beforeAutospacing="0" w:after="13" w:afterAutospacing="0"/>
        <w:jc w:val="center"/>
      </w:pPr>
    </w:p>
    <w:p w:rsidR="00854826" w:rsidRDefault="00854826" w:rsidP="00854826">
      <w:pPr>
        <w:pStyle w:val="NormaleWeb"/>
        <w:spacing w:before="13" w:beforeAutospacing="0" w:after="13" w:afterAutospacing="0"/>
        <w:jc w:val="center"/>
      </w:pPr>
    </w:p>
    <w:p w:rsidR="00854826" w:rsidRDefault="00854826" w:rsidP="00854826">
      <w:pPr>
        <w:pStyle w:val="NormaleWeb"/>
        <w:spacing w:before="13" w:beforeAutospacing="0" w:after="13" w:afterAutospacing="0"/>
        <w:jc w:val="center"/>
      </w:pPr>
    </w:p>
    <w:p w:rsidR="00854826" w:rsidRDefault="00854826" w:rsidP="00854826">
      <w:pPr>
        <w:pStyle w:val="NormaleWeb"/>
        <w:spacing w:before="13" w:beforeAutospacing="0" w:after="13" w:afterAutospacing="0"/>
        <w:jc w:val="center"/>
      </w:pPr>
    </w:p>
    <w:p w:rsidR="00854826" w:rsidRDefault="00854826" w:rsidP="00854826">
      <w:pPr>
        <w:pStyle w:val="NormaleWeb"/>
        <w:spacing w:before="13" w:beforeAutospacing="0" w:after="13" w:afterAutospacing="0"/>
        <w:jc w:val="center"/>
      </w:pPr>
    </w:p>
    <w:p w:rsidR="00854826" w:rsidRDefault="00854826" w:rsidP="00854826">
      <w:pPr>
        <w:spacing w:line="480" w:lineRule="auto"/>
        <w:jc w:val="center"/>
      </w:pPr>
      <w:r>
        <w:rPr>
          <w:b/>
          <w:bCs/>
          <w:color w:val="000080"/>
          <w:sz w:val="32"/>
          <w:szCs w:val="32"/>
        </w:rPr>
        <w:lastRenderedPageBreak/>
        <w:t>Non disperate!</w:t>
      </w:r>
    </w:p>
    <w:p w:rsidR="00854826" w:rsidRDefault="00854826" w:rsidP="00854826">
      <w:pPr>
        <w:spacing w:line="360" w:lineRule="auto"/>
        <w:jc w:val="center"/>
      </w:pPr>
      <w:r>
        <w:rPr>
          <w:b/>
          <w:bCs/>
          <w:color w:val="000080"/>
          <w:sz w:val="28"/>
          <w:szCs w:val="28"/>
        </w:rPr>
        <w:t>Portland - Maine</w:t>
      </w:r>
    </w:p>
    <w:p w:rsidR="00854826" w:rsidRDefault="00854826" w:rsidP="00854826">
      <w:pPr>
        <w:spacing w:line="360" w:lineRule="auto"/>
        <w:jc w:val="center"/>
      </w:pPr>
      <w:r>
        <w:rPr>
          <w:b/>
          <w:bCs/>
          <w:color w:val="000080"/>
          <w:sz w:val="28"/>
          <w:szCs w:val="28"/>
        </w:rPr>
        <w:t>23 agosto 2014</w:t>
      </w:r>
    </w:p>
    <w:p w:rsidR="00854826" w:rsidRDefault="00854826" w:rsidP="00854826">
      <w:pPr>
        <w:spacing w:line="360" w:lineRule="auto"/>
        <w:jc w:val="center"/>
      </w:pPr>
      <w:r>
        <w:rPr>
          <w:b/>
          <w:bCs/>
          <w:color w:val="000080"/>
        </w:rPr>
        <w:t xml:space="preserve">Kryon canalizzato da Lee Carroll </w:t>
      </w:r>
    </w:p>
    <w:p w:rsidR="00854826" w:rsidRDefault="00854826" w:rsidP="00854826">
      <w:pPr>
        <w:jc w:val="center"/>
      </w:pPr>
      <w:r>
        <w:rPr>
          <w:sz w:val="20"/>
          <w:szCs w:val="20"/>
        </w:rPr>
        <w:t> </w:t>
      </w:r>
    </w:p>
    <w:p w:rsidR="00854826" w:rsidRDefault="00854826" w:rsidP="00854826">
      <w:pPr>
        <w:jc w:val="center"/>
      </w:pPr>
      <w:r>
        <w:rPr>
          <w:color w:val="003399"/>
          <w:sz w:val="22"/>
          <w:szCs w:val="22"/>
        </w:rPr>
        <w:t>––––––––––––––––––––––––––––––––––––––––––––––––––––––––––––––––––</w:t>
      </w:r>
    </w:p>
    <w:p w:rsidR="00854826" w:rsidRDefault="00854826" w:rsidP="00854826">
      <w:pPr>
        <w:jc w:val="center"/>
      </w:pPr>
      <w:r>
        <w:rPr>
          <w:b/>
          <w:bCs/>
          <w:i/>
          <w:iCs/>
          <w:color w:val="003399"/>
        </w:rPr>
        <w:t xml:space="preserve">Questa è la trascrizione della traduzione del messaggio audio dato da Kryon a Portland il 23 agosto. </w:t>
      </w:r>
    </w:p>
    <w:p w:rsidR="00854826" w:rsidRDefault="00854826" w:rsidP="00854826">
      <w:pPr>
        <w:jc w:val="center"/>
      </w:pPr>
      <w:r>
        <w:rPr>
          <w:sz w:val="22"/>
          <w:szCs w:val="22"/>
        </w:rPr>
        <w:t> </w:t>
      </w:r>
    </w:p>
    <w:p w:rsidR="00854826" w:rsidRDefault="00854826" w:rsidP="00854826">
      <w:pPr>
        <w:jc w:val="center"/>
      </w:pPr>
      <w:r>
        <w:rPr>
          <w:b/>
          <w:bCs/>
          <w:i/>
          <w:iCs/>
          <w:color w:val="800000"/>
        </w:rPr>
        <w:t>Ringraziamo Nicola per averlo trascritto.</w:t>
      </w:r>
    </w:p>
    <w:p w:rsidR="00854826" w:rsidRDefault="00854826" w:rsidP="00854826">
      <w:pPr>
        <w:jc w:val="center"/>
      </w:pPr>
      <w:r>
        <w:rPr>
          <w:sz w:val="22"/>
          <w:szCs w:val="22"/>
        </w:rPr>
        <w:t> </w:t>
      </w:r>
    </w:p>
    <w:p w:rsidR="00854826" w:rsidRDefault="00854826" w:rsidP="00854826">
      <w:pPr>
        <w:jc w:val="center"/>
      </w:pPr>
      <w:r>
        <w:rPr>
          <w:b/>
          <w:bCs/>
          <w:i/>
          <w:iCs/>
          <w:caps/>
          <w:color w:val="003399"/>
        </w:rPr>
        <w:t>è</w:t>
      </w:r>
      <w:r>
        <w:rPr>
          <w:b/>
          <w:bCs/>
          <w:i/>
          <w:iCs/>
          <w:color w:val="003399"/>
        </w:rPr>
        <w:t xml:space="preserve"> stato ri-ascoltato e revisionato. </w:t>
      </w:r>
    </w:p>
    <w:p w:rsidR="00854826" w:rsidRDefault="00854826" w:rsidP="00854826">
      <w:pPr>
        <w:jc w:val="center"/>
      </w:pPr>
      <w:r>
        <w:rPr>
          <w:b/>
          <w:bCs/>
          <w:i/>
          <w:iCs/>
          <w:color w:val="003399"/>
        </w:rPr>
        <w:t>E quindi differisce dalla traduzione presente nel video.</w:t>
      </w:r>
    </w:p>
    <w:p w:rsidR="00854826" w:rsidRDefault="00854826" w:rsidP="00854826">
      <w:pPr>
        <w:jc w:val="center"/>
      </w:pPr>
      <w:r>
        <w:rPr>
          <w:color w:val="003399"/>
          <w:sz w:val="22"/>
          <w:szCs w:val="22"/>
        </w:rPr>
        <w:t>––––––––––––––––––––––––––––––––––––––––––––––––––––––––––––––––––</w:t>
      </w:r>
    </w:p>
    <w:p w:rsidR="00854826" w:rsidRDefault="00854826" w:rsidP="00854826">
      <w:pPr>
        <w:jc w:val="both"/>
      </w:pPr>
      <w:r>
        <w:rPr>
          <w:b/>
          <w:bCs/>
        </w:rPr>
        <w:t> </w:t>
      </w:r>
    </w:p>
    <w:p w:rsidR="00854826" w:rsidRDefault="00854826" w:rsidP="00854826">
      <w:pPr>
        <w:spacing w:before="200" w:after="120"/>
        <w:jc w:val="both"/>
      </w:pPr>
      <w:r>
        <w:rPr>
          <w:color w:val="003399"/>
          <w:sz w:val="28"/>
          <w:szCs w:val="28"/>
        </w:rPr>
        <w:t xml:space="preserve">Salve miei cari, Io sono Kryon del Servizio Magnetico. </w:t>
      </w:r>
    </w:p>
    <w:p w:rsidR="00854826" w:rsidRDefault="00854826" w:rsidP="00854826">
      <w:pPr>
        <w:spacing w:before="200" w:after="120"/>
        <w:jc w:val="both"/>
      </w:pPr>
      <w:r>
        <w:rPr>
          <w:color w:val="003399"/>
          <w:sz w:val="28"/>
          <w:szCs w:val="28"/>
        </w:rPr>
        <w:t xml:space="preserve">Il processo della canalizzazione richiede che il mio partner si faccia da parte, e se avete ascoltato le diverse canalizzazioni che lui rende disponibili, in esse c’è sempre qualcosa di cui non potete accorgervi. C’è uno spazio, un silenzio tra i miei saluti e le mie prime parole. In questo silenzio avviene un processo che il mio partner attraversa, e che ha imparato a fare, dove si fa da parte e chiude le porte a tutto ciò che lui è. La canalizzazione non può durare a lungo, perché lui non può sostenerla, cosa che ha spiegato ad alcuni. Lui sta ascoltando, come voi. Ma dopo un po’, per sopravvivere, deve tornare. E noi onoriamo questo. Anche questo messaggio, nel suo tempo, nella direzione nella quale va, è un messaggio importante, è per tutti ed è per questo momento. La data di questa canalizzazione viene registrata così come si presenta, in modo che voi possiate vedere che giorno è oggi. È importante per ciò che sta accadendo sul pianeta. </w:t>
      </w:r>
    </w:p>
    <w:p w:rsidR="00854826" w:rsidRDefault="00854826" w:rsidP="00854826">
      <w:pPr>
        <w:spacing w:before="200" w:after="120"/>
        <w:jc w:val="both"/>
      </w:pPr>
      <w:r>
        <w:rPr>
          <w:color w:val="003399"/>
          <w:sz w:val="28"/>
          <w:szCs w:val="28"/>
        </w:rPr>
        <w:t>Miei cari, vi do il titolo:</w:t>
      </w:r>
    </w:p>
    <w:p w:rsidR="00854826" w:rsidRDefault="00854826" w:rsidP="00854826">
      <w:pPr>
        <w:spacing w:before="200" w:after="120"/>
        <w:jc w:val="center"/>
      </w:pPr>
      <w:r>
        <w:rPr>
          <w:color w:val="003399"/>
          <w:sz w:val="28"/>
          <w:szCs w:val="28"/>
        </w:rPr>
        <w:t>“NON DISPERATE”</w:t>
      </w:r>
    </w:p>
    <w:p w:rsidR="00854826" w:rsidRDefault="00854826" w:rsidP="00854826">
      <w:pPr>
        <w:spacing w:before="200" w:after="120"/>
        <w:jc w:val="both"/>
      </w:pPr>
      <w:r>
        <w:rPr>
          <w:color w:val="003399"/>
          <w:sz w:val="28"/>
          <w:szCs w:val="28"/>
        </w:rPr>
        <w:t xml:space="preserve">Qual è la cosa che offende maggiormente coloro che amano Dio e sentono la presenza di Dio, e comprendono i principi della vita? Qual è la cosa maggiormente offensiva per voi? Sta accadendo sul pianeta. Qual è la cosa peggiore che vi disconnette da Dio? Cosa potrebbe essere? È una sola parola: la paura! Se avete paura, mia cara Famiglia, il lato oscuro vince. Voglio esporvi alcuni concetti sulla paura, e nel processo potrei toccare ogni cuore qui presente. </w:t>
      </w:r>
    </w:p>
    <w:p w:rsidR="00854826" w:rsidRDefault="00854826" w:rsidP="00854826">
      <w:pPr>
        <w:spacing w:before="200" w:after="120"/>
        <w:jc w:val="both"/>
      </w:pPr>
      <w:r>
        <w:rPr>
          <w:color w:val="003399"/>
          <w:sz w:val="28"/>
          <w:szCs w:val="28"/>
        </w:rPr>
        <w:t xml:space="preserve">Siete passati attraverso un anno di ricalibrazione, che è continuato quest’anno, anche se nei primi sei mesi più lentamente di quanto avreste voluto, tutto per giungere ad affrontare cose che non comprendete. Vi ho dato un’indicazione, una predizione che potete cercare, che, in questo periodo, ci sarebbe stata una guerra in Medio Oriente, e </w:t>
      </w:r>
      <w:r>
        <w:rPr>
          <w:color w:val="003399"/>
          <w:sz w:val="28"/>
          <w:szCs w:val="28"/>
        </w:rPr>
        <w:lastRenderedPageBreak/>
        <w:t xml:space="preserve">così è stato. Non è un caso. Le cose che stanno accadendo proprio ora sul pianeta non sono un caso. Ne esamineremo alcune tra un po’, ma prima voglio dirvi qualcosa di personale. </w:t>
      </w:r>
    </w:p>
    <w:p w:rsidR="00854826" w:rsidRDefault="00854826" w:rsidP="00854826">
      <w:pPr>
        <w:spacing w:before="200" w:after="120"/>
        <w:jc w:val="both"/>
      </w:pPr>
      <w:r>
        <w:rPr>
          <w:color w:val="003399"/>
          <w:sz w:val="28"/>
          <w:szCs w:val="28"/>
        </w:rPr>
        <w:t>Miei cari, per 25 anni vi abbiamo detto che vi era il potenziale per un cambiamento planetario. Le predizioni sulla vostra estinzione erano reali al tempo in cui furono date. Tutte, perché era lì che eravate diretti. Alcune delle migliori menti esoteriche del pianeta vi hanno dato informazioni terribili su ciò che sarebbe sopraggiunto e nel momento in cui furono date, queste predizioni erano esatte, ed erano soprattutto prima del 1987. Dopo la Convergenza Armonica, altre cose iniziarono a muoversi, e ciò che abbiamo chiamato “la palla di neve” ha iniziato a rotolare, e abbiamo visto i potenziali. Nel 1989, io sono arrivato. Allora, i messaggi erano semplici, erano per prepararvi, per mettervi sull’avviso. Vi dissi di lasciare andare il vostro karma. Vi dissi di prepararvi a riprendervi il vostro potere. Vi dissi che il piano non era di andare verso la distruzione, che non ci sarebbe stato l’</w:t>
      </w:r>
      <w:proofErr w:type="spellStart"/>
      <w:r>
        <w:rPr>
          <w:color w:val="003399"/>
          <w:sz w:val="28"/>
          <w:szCs w:val="28"/>
        </w:rPr>
        <w:t>Armageddon</w:t>
      </w:r>
      <w:proofErr w:type="spellEnd"/>
      <w:r>
        <w:rPr>
          <w:color w:val="003399"/>
          <w:sz w:val="28"/>
          <w:szCs w:val="28"/>
        </w:rPr>
        <w:t xml:space="preserve"> né la terza guerra mondiale, e ora siete seduti qui, nel 2014, e sapete che avevo ragione.</w:t>
      </w:r>
    </w:p>
    <w:p w:rsidR="00854826" w:rsidRDefault="00854826" w:rsidP="00854826">
      <w:pPr>
        <w:spacing w:before="200" w:after="120"/>
        <w:jc w:val="both"/>
      </w:pPr>
      <w:r>
        <w:rPr>
          <w:color w:val="003399"/>
          <w:sz w:val="28"/>
          <w:szCs w:val="28"/>
        </w:rPr>
        <w:t xml:space="preserve">Ma proprio quando pensavate, forse, che il giardino di rose dove vorreste camminare non è disponibile, perché non è ancora qui; proprio quando pensavate che le cose avrebbero subito un’inversione di tendenza e che avreste visto una coscienza più elevata, bellezza, amore per la vita, comprensione e </w:t>
      </w:r>
      <w:proofErr w:type="spellStart"/>
      <w:r>
        <w:rPr>
          <w:color w:val="003399"/>
          <w:sz w:val="28"/>
          <w:szCs w:val="28"/>
        </w:rPr>
        <w:t>tolleranza…</w:t>
      </w:r>
      <w:proofErr w:type="spellEnd"/>
      <w:r>
        <w:rPr>
          <w:color w:val="003399"/>
          <w:sz w:val="28"/>
          <w:szCs w:val="28"/>
        </w:rPr>
        <w:t xml:space="preserve"> non avete nulla. Non vi aspettavate questo. Ve ne parlerò tra un attimo.</w:t>
      </w:r>
    </w:p>
    <w:p w:rsidR="00854826" w:rsidRDefault="00854826" w:rsidP="00854826">
      <w:pPr>
        <w:spacing w:before="200" w:after="120"/>
        <w:jc w:val="both"/>
      </w:pPr>
      <w:r>
        <w:rPr>
          <w:color w:val="003399"/>
          <w:sz w:val="28"/>
          <w:szCs w:val="28"/>
        </w:rPr>
        <w:t>Qual è una delle più grandi paure che hanno gli Operatori di Luce e le anime più antiche? La principale, e chiamiamola con il suo nome, è: il cambiamento. Voi non volete il cambiamento. Eppure vi ho detto che è così che sarà, questo è un ripasso. Non potrà mai ritornare a essere ciò che era prima, non c’è più una “normalità”. Ve lo abbiamo detto. Perché ne avete paura? E voi rispondete proprio ora, e io vi sento: “</w:t>
      </w:r>
      <w:r>
        <w:rPr>
          <w:i/>
          <w:iCs/>
          <w:color w:val="003399"/>
          <w:sz w:val="28"/>
          <w:szCs w:val="28"/>
        </w:rPr>
        <w:t>Torniamo indietro, perché il cambiamento è negativo! Perché quello che vediamo non è quello che ci aspettavamo! Dacci cambiamenti positivi e non negativi!”</w:t>
      </w:r>
      <w:r>
        <w:rPr>
          <w:color w:val="003399"/>
          <w:sz w:val="28"/>
          <w:szCs w:val="28"/>
        </w:rPr>
        <w:t xml:space="preserve"> Ne avete paura perché non lo comprendete. Non disperate!</w:t>
      </w:r>
    </w:p>
    <w:p w:rsidR="00854826" w:rsidRDefault="00854826" w:rsidP="00854826">
      <w:pPr>
        <w:spacing w:before="200" w:after="120"/>
        <w:jc w:val="both"/>
      </w:pPr>
      <w:r>
        <w:rPr>
          <w:color w:val="003399"/>
          <w:sz w:val="28"/>
          <w:szCs w:val="28"/>
        </w:rPr>
        <w:t>I tipi di cambiamento che dovranno accadere all’umanità per avere pace sulla Terra, perché ci sia un cambiamento nella natura umana, necessitano di tempo, e ve lo abbiamo detto molte volte.</w:t>
      </w:r>
    </w:p>
    <w:p w:rsidR="00854826" w:rsidRDefault="00854826" w:rsidP="00854826">
      <w:pPr>
        <w:spacing w:before="200" w:after="120"/>
        <w:jc w:val="both"/>
      </w:pPr>
      <w:r>
        <w:rPr>
          <w:color w:val="003399"/>
          <w:sz w:val="28"/>
          <w:szCs w:val="28"/>
        </w:rPr>
        <w:t xml:space="preserve">Voi avete piantato i semi di luce, non alzatevi il giorno dopo impazienti di vedere se sono cresciuti, perché non crescono così velocemente. Quanto tempo deve passare prima che il raccolto si mostri, dopo che avete piantato i semi? Serve del tempo, e già vi lamentate, io vi sento. </w:t>
      </w:r>
      <w:r>
        <w:rPr>
          <w:i/>
          <w:iCs/>
          <w:color w:val="003399"/>
          <w:sz w:val="28"/>
          <w:szCs w:val="28"/>
        </w:rPr>
        <w:t>“Non ci aspettavamo questo. Abbiamo piantato dei semi e abbiamo ottenuto una tempesta”.</w:t>
      </w:r>
      <w:r>
        <w:rPr>
          <w:color w:val="003399"/>
          <w:sz w:val="28"/>
          <w:szCs w:val="28"/>
        </w:rPr>
        <w:t xml:space="preserve"> E questo vi fa paura.  L’avete fatto bene? Non l’avete fatto bene? Avete sbagliato qualcosa lungo la strada? Non disperate!</w:t>
      </w:r>
    </w:p>
    <w:p w:rsidR="00854826" w:rsidRDefault="00854826" w:rsidP="00854826">
      <w:pPr>
        <w:spacing w:before="200" w:after="120"/>
        <w:jc w:val="both"/>
      </w:pPr>
      <w:r>
        <w:rPr>
          <w:color w:val="003399"/>
          <w:sz w:val="28"/>
          <w:szCs w:val="28"/>
        </w:rPr>
        <w:t xml:space="preserve">Non avete sbagliato nulla. Nulla. Ma dovete fare attenzione: quando piantate i semi di luce, voi fate una dichiarazione al lato oscuro. Voi avete sfidato la vecchia energia di </w:t>
      </w:r>
      <w:r>
        <w:rPr>
          <w:color w:val="003399"/>
          <w:sz w:val="28"/>
          <w:szCs w:val="28"/>
        </w:rPr>
        <w:lastRenderedPageBreak/>
        <w:t xml:space="preserve">questo pianeta. Avete passato il punto prestabilito nel tempo. L’oscillazione della terra continua, la precessione degli equinozi è passata, e voi siete ancora qui. </w:t>
      </w:r>
    </w:p>
    <w:p w:rsidR="00854826" w:rsidRDefault="00854826" w:rsidP="00854826">
      <w:pPr>
        <w:spacing w:before="200" w:after="120"/>
        <w:jc w:val="both"/>
      </w:pPr>
      <w:r>
        <w:rPr>
          <w:color w:val="003399"/>
          <w:sz w:val="28"/>
          <w:szCs w:val="28"/>
        </w:rPr>
        <w:t>Miei cari, questa era la predizione degli Antichi, che se questo fosse accaduto e voi aveste piantato i semi su questo pianeta di luce, sarebbe iniziato un ingentilimento della Terra, della coscienza, della consapevolezza, dell’amore, e tutto quello che ho appena detto sfida coloro che vorrebbero l’odio e il male. Loro possono sentirlo e sanno chi siete. Non nelle 3D ma energeticamente avete lanciato il guanto della sfida.</w:t>
      </w:r>
    </w:p>
    <w:p w:rsidR="00854826" w:rsidRDefault="00854826" w:rsidP="00854826">
      <w:pPr>
        <w:spacing w:before="200" w:after="120"/>
        <w:jc w:val="both"/>
      </w:pPr>
      <w:r>
        <w:rPr>
          <w:color w:val="003399"/>
          <w:sz w:val="28"/>
          <w:szCs w:val="28"/>
        </w:rPr>
        <w:t>Assieme a tutti questi cambiamenti, ci sono i problemi connessi alla ricalibrazione, che alcuni di voi hanno. Dovremmo considerarne alcuni. Perché in un periodo di cambiamento spirituale la vostra salute dovrebbe risentirne? Non vi aspettereste una guarigione invece dei problemi? Ma questo è l’essere umano, che pensa di poter usare i vecchi strumenti e trasferirsi nella nuova energia, e che tutto vada bene, non comprendendo che i vecchi strumenti non funzioneranno.</w:t>
      </w:r>
    </w:p>
    <w:p w:rsidR="00854826" w:rsidRDefault="00854826" w:rsidP="00854826">
      <w:pPr>
        <w:spacing w:before="200" w:after="120"/>
        <w:jc w:val="both"/>
      </w:pPr>
      <w:r>
        <w:rPr>
          <w:color w:val="003399"/>
          <w:sz w:val="28"/>
          <w:szCs w:val="28"/>
        </w:rPr>
        <w:t xml:space="preserve">La ricalibrazione del vostro DNA, della vostra coscienza, del vostro stesso quoziente di salute, giungerà con dei problemi. Alcuni hanno avuto dei problemi metaforici di salute. Non era ciò che non funzionava nel vostro corpo, ma cosa questo significava. Avete avuto problemi alle orecchie, agli occhi, ad alcuni dei vostri organi? Tutto questo significa altro. Qual era la lezione? Qual è la lezione? Esaminatelo attentamente, miei cari, perché la ricalibrazione di voi stessi e della vostra salute fa paura se non la comprendete. Vi siete spaventati? Avete pensato “Che </w:t>
      </w:r>
      <w:r>
        <w:rPr>
          <w:i/>
          <w:iCs/>
          <w:color w:val="003399"/>
          <w:sz w:val="28"/>
          <w:szCs w:val="28"/>
        </w:rPr>
        <w:t>cosa ho fatto di male? Sul pianeta il male sta vincendo? Mi verrà qualcosa che non mi aspettavo? Perché devo avere problemi di salute</w:t>
      </w:r>
      <w:r>
        <w:rPr>
          <w:color w:val="003399"/>
          <w:sz w:val="28"/>
          <w:szCs w:val="28"/>
        </w:rPr>
        <w:t>?” Vi ho mai raccontato che cosa causa il raffreddore comune? Che, a proposito, non curerete mai e poi mai [ride]. E’ l’essere umani! Il comune raffreddore è una ricalibrazione del quoziente di salute cellulare. Ne dovete avere un po’ per stimolare quelle parti del corpo che combattono le malattie e tutto quello che questo comporta. Continuerete ad avere il raffreddore. La prossima volta che avrete un raffreddore, vi sfido a dire: “Grazie Dio per il mio raffreddore!” [ride]</w:t>
      </w:r>
    </w:p>
    <w:p w:rsidR="00854826" w:rsidRDefault="00854826" w:rsidP="00854826">
      <w:pPr>
        <w:spacing w:before="200" w:after="120"/>
        <w:jc w:val="both"/>
      </w:pPr>
      <w:r>
        <w:rPr>
          <w:color w:val="003399"/>
          <w:sz w:val="28"/>
          <w:szCs w:val="28"/>
        </w:rPr>
        <w:t xml:space="preserve">Alcuni di voi sanno che ho ragione. Alcuni di voi dicono che non posso aver ragione </w:t>
      </w:r>
      <w:r>
        <w:rPr>
          <w:i/>
          <w:iCs/>
          <w:color w:val="003399"/>
          <w:sz w:val="28"/>
          <w:szCs w:val="28"/>
        </w:rPr>
        <w:t>“Perché a me viene un raffreddore all’anno e al mio amico, cinque? Come lo giustifichi Kryon?”</w:t>
      </w:r>
      <w:r>
        <w:rPr>
          <w:color w:val="003399"/>
          <w:sz w:val="28"/>
          <w:szCs w:val="28"/>
        </w:rPr>
        <w:t xml:space="preserve"> Non ci sono giustificazioni. Capisci che siete due persone diverse? Capisci che i processi sono differenti, la biologia è differente? È semplice. Alcuni necessitano di più tempo, altri meno. Questo è quello che sta accadendo alla vostra salute. Non sorprendetevi se avrete a che fare con qualche piccolo fastidio di salute per il resto della vostra vita. È soltanto un promemoria di ciò che avete superato per arrivare dove siete adesso. È il corpo che lo fa, è lo Spirito che lo fa, non avete fatto niente di sbagliato. Non disperate!</w:t>
      </w:r>
    </w:p>
    <w:p w:rsidR="00854826" w:rsidRDefault="00854826" w:rsidP="00854826">
      <w:pPr>
        <w:spacing w:before="200" w:after="120"/>
        <w:jc w:val="both"/>
      </w:pPr>
      <w:r>
        <w:rPr>
          <w:color w:val="003399"/>
          <w:sz w:val="28"/>
          <w:szCs w:val="28"/>
        </w:rPr>
        <w:t>Poi ci sono guaritori, i sensitivi, i canalizzatori, che si sono spostati dal loro centro, e hanno perso la connessione. Forse non totalmente ma quanto basta da non poter continuare ciò che facevano. Temono di averlo persa. C’è la paura e chiedono</w:t>
      </w:r>
      <w:r>
        <w:rPr>
          <w:i/>
          <w:iCs/>
          <w:color w:val="003399"/>
          <w:sz w:val="28"/>
          <w:szCs w:val="28"/>
        </w:rPr>
        <w:t>: “Che cosa ho fatto di male? Perché adesso?”</w:t>
      </w:r>
      <w:r>
        <w:rPr>
          <w:color w:val="003399"/>
          <w:sz w:val="28"/>
          <w:szCs w:val="28"/>
        </w:rPr>
        <w:t xml:space="preserve"> Alcuni sono all’apice della loro carriera, </w:t>
      </w:r>
      <w:r>
        <w:rPr>
          <w:color w:val="003399"/>
          <w:sz w:val="28"/>
          <w:szCs w:val="28"/>
        </w:rPr>
        <w:lastRenderedPageBreak/>
        <w:t xml:space="preserve">hanno più lavoro di prima, e si rendono conto di essere un po’ fuori centro rispetto a prima e questo non è accettabile. Non c’è nulla come essere nella propria essenza, non è vero? Quando entri nella tua essenza, guaritore, sai esattamente cosa fare, </w:t>
      </w:r>
      <w:proofErr w:type="spellStart"/>
      <w:r>
        <w:rPr>
          <w:color w:val="003399"/>
          <w:sz w:val="28"/>
          <w:szCs w:val="28"/>
        </w:rPr>
        <w:t>canalizzatore</w:t>
      </w:r>
      <w:proofErr w:type="spellEnd"/>
      <w:r>
        <w:rPr>
          <w:color w:val="003399"/>
          <w:sz w:val="28"/>
          <w:szCs w:val="28"/>
        </w:rPr>
        <w:t xml:space="preserve"> sai cosa fare, sensitivo sai cosa fare; ti arriva e fluisce in un modo così  dolce e così bello. E i risultati sono spettacolari. Chi viene a trovarti sente che lo aiuti e che lo guarisci. E alla fine della giornata, puoi dire a te stesso </w:t>
      </w:r>
      <w:r>
        <w:rPr>
          <w:i/>
          <w:iCs/>
          <w:color w:val="003399"/>
          <w:sz w:val="28"/>
          <w:szCs w:val="28"/>
        </w:rPr>
        <w:t>“Abbiamo fatto un buon lavoro!”</w:t>
      </w:r>
      <w:r>
        <w:rPr>
          <w:color w:val="003399"/>
          <w:sz w:val="28"/>
          <w:szCs w:val="28"/>
        </w:rPr>
        <w:t xml:space="preserve"> E quando questa comunicazione inizia a diminuire, anche se di poco, è imbarazzante, ti fa paura, ti ferisce; fa male al cuore, perché ti chiedi come mai Dio ti abbia abbandonato e perché ti toglierebbe ciò che è così buono e così bello. Ora voglio dirti una cosa, ascoltami! Non disperare! Non solo ritornerà, e se eviti la paura e ti rilassi, tornerà raddoppiato.</w:t>
      </w:r>
    </w:p>
    <w:p w:rsidR="00854826" w:rsidRDefault="00854826" w:rsidP="00854826">
      <w:pPr>
        <w:spacing w:before="200" w:after="120"/>
        <w:jc w:val="both"/>
      </w:pPr>
      <w:r>
        <w:rPr>
          <w:color w:val="003399"/>
          <w:sz w:val="28"/>
          <w:szCs w:val="28"/>
        </w:rPr>
        <w:t xml:space="preserve">La ricalibrazione è così, ha bisogno del suo tempo. Tutte le cellule del vostro corpo devono essere cambiate ogni tanto e sono coinvolti dei processi costanti di ringiovanimento del corpo, affinché la nuova coscienza venga instillata in un corpo di vecchia energia. Guaritore, sensitivo, </w:t>
      </w:r>
      <w:proofErr w:type="spellStart"/>
      <w:r>
        <w:rPr>
          <w:color w:val="003399"/>
          <w:sz w:val="28"/>
          <w:szCs w:val="28"/>
        </w:rPr>
        <w:t>canalizzatore</w:t>
      </w:r>
      <w:proofErr w:type="spellEnd"/>
      <w:r>
        <w:rPr>
          <w:color w:val="003399"/>
          <w:sz w:val="28"/>
          <w:szCs w:val="28"/>
        </w:rPr>
        <w:t xml:space="preserve">, non hai perso nulla. Ti invito a sederti e ti sfido a dire: </w:t>
      </w:r>
      <w:r>
        <w:rPr>
          <w:i/>
          <w:iCs/>
          <w:color w:val="003399"/>
          <w:sz w:val="28"/>
          <w:szCs w:val="28"/>
        </w:rPr>
        <w:t>“Grazie Spirito, per quello che sto passando!”</w:t>
      </w:r>
      <w:r>
        <w:rPr>
          <w:color w:val="003399"/>
          <w:sz w:val="28"/>
          <w:szCs w:val="28"/>
        </w:rPr>
        <w:t xml:space="preserve"> Questo è l’opposto della paura: è fede! Sono gli operatori di luce che lo sanno bene perché ci sono passati. Hanno la saggezza, non saranno ingannati pensando di averlo perso.</w:t>
      </w:r>
    </w:p>
    <w:p w:rsidR="00854826" w:rsidRDefault="00854826" w:rsidP="00854826">
      <w:pPr>
        <w:spacing w:before="200" w:after="120"/>
        <w:jc w:val="both"/>
      </w:pPr>
      <w:r>
        <w:rPr>
          <w:color w:val="003399"/>
          <w:sz w:val="28"/>
          <w:szCs w:val="28"/>
        </w:rPr>
        <w:t xml:space="preserve">E parlando di perdita: l’altra paura. C’è chi sta dubitando del proprio sistema di credenze e fede. </w:t>
      </w:r>
      <w:r>
        <w:rPr>
          <w:i/>
          <w:iCs/>
          <w:color w:val="003399"/>
          <w:sz w:val="28"/>
          <w:szCs w:val="28"/>
        </w:rPr>
        <w:t>“Mi sono capitate troppe cose brutte Kryon. Ero solito ascoltare le tue parole e mi davano conforto; le ascolto adesso e tutto crolla; non sento più nulla. Mi domando se ho fatto le cose bene. Ho passato tutti questi anni come uno sciocco, pensando che queste cose fossero esatte e vere.”</w:t>
      </w:r>
      <w:r>
        <w:rPr>
          <w:color w:val="003399"/>
          <w:sz w:val="28"/>
          <w:szCs w:val="28"/>
        </w:rPr>
        <w:t xml:space="preserve"> Alcuni di voi diranno: </w:t>
      </w:r>
      <w:r>
        <w:rPr>
          <w:i/>
          <w:iCs/>
          <w:color w:val="003399"/>
          <w:sz w:val="28"/>
          <w:szCs w:val="28"/>
        </w:rPr>
        <w:t>“La chiesa non ha nulla per me e adesso neanche tu. Sono qui e mi sento solo!”</w:t>
      </w:r>
      <w:r>
        <w:rPr>
          <w:color w:val="003399"/>
          <w:sz w:val="28"/>
          <w:szCs w:val="28"/>
        </w:rPr>
        <w:t xml:space="preserve"> Ho un messaggio per te: non disperare! Aspetta fino a quando quei semi non inizieranno a germogliare; loro ti conoscono e  tu conosci loro. Ti guarderanno e diranno: </w:t>
      </w:r>
      <w:r>
        <w:rPr>
          <w:i/>
          <w:iCs/>
          <w:color w:val="003399"/>
          <w:sz w:val="28"/>
          <w:szCs w:val="28"/>
        </w:rPr>
        <w:t>“Grazie per la tua pazienza, mio caro. Ecco, prendi di nuovo la mia mano.”</w:t>
      </w:r>
      <w:r>
        <w:rPr>
          <w:color w:val="003399"/>
          <w:sz w:val="28"/>
          <w:szCs w:val="28"/>
        </w:rPr>
        <w:t xml:space="preserve"> Ci puoi concedere questo?</w:t>
      </w:r>
    </w:p>
    <w:p w:rsidR="00854826" w:rsidRDefault="00854826" w:rsidP="00854826">
      <w:pPr>
        <w:spacing w:before="200" w:after="120"/>
        <w:jc w:val="both"/>
      </w:pPr>
      <w:r>
        <w:rPr>
          <w:color w:val="003399"/>
          <w:sz w:val="28"/>
          <w:szCs w:val="28"/>
        </w:rPr>
        <w:t>Il processo necessita di tempo, puoi  attraversarlo senza crollare emotivamente, senza dubitare di te o entrare nel vortice del dramma? Non disperare! Aggrappati a quello che puoi, ricorda com’era se ne hai bisogno. Ti dico: ritornerà. Quanto tempo ci vorrà, è una questione individuale. Quanti raffreddori avete in un anno? È individuale. Non c’è un’unica soluzione per tutti i problemi e mai ci sarà. Così spetta a voi, e il processo è evitare di cadere nella paura.</w:t>
      </w:r>
    </w:p>
    <w:p w:rsidR="00854826" w:rsidRDefault="00854826" w:rsidP="00854826">
      <w:pPr>
        <w:spacing w:before="200" w:after="120"/>
        <w:jc w:val="both"/>
      </w:pPr>
      <w:r>
        <w:rPr>
          <w:color w:val="003399"/>
          <w:sz w:val="28"/>
          <w:szCs w:val="28"/>
        </w:rPr>
        <w:t xml:space="preserve">E proprio quando pensavate che tutto stava andando meglio, il Medio Oriente esplode. Parliamone. Voglio parlarne in molti modi. La prima cosa è ricordare  che vi avevo detto che sarebbe accaduto. Migliaia di anni di allenamento all’odio non spariranno solamente perché avete superato la precessione degli equinozi. Culture  che non sono mai andate d’accordo e che hanno insegnato ai figli chi fosse il nemico, non diventeranno improvvisamente gentili e amorevoli verso coloro che prima erano </w:t>
      </w:r>
      <w:r>
        <w:rPr>
          <w:color w:val="003399"/>
          <w:sz w:val="28"/>
          <w:szCs w:val="28"/>
        </w:rPr>
        <w:lastRenderedPageBreak/>
        <w:t>nemici. Per questa cosa possono volerci generazioni di saggezza perché   infine si realizzi.</w:t>
      </w:r>
    </w:p>
    <w:p w:rsidR="00854826" w:rsidRDefault="00854826" w:rsidP="00854826">
      <w:pPr>
        <w:spacing w:before="200" w:after="120"/>
        <w:jc w:val="both"/>
      </w:pPr>
      <w:r>
        <w:rPr>
          <w:color w:val="003399"/>
          <w:sz w:val="28"/>
          <w:szCs w:val="28"/>
        </w:rPr>
        <w:t>Ma, proprio adesso, voglio farvi vedere cosa sta accadendo, così lo comprenderete. Ascoltate. Nella terza dimensione avete dei campionati sportivi e attraversate un processo per decidere quale sia la squadra migliore, non è vero? E quando infine si incontrano, sono il meglio del meglio, non è così? E si uniscono in una battaglia finale che sarà difficile per entrambe le squadre, perché stanno affrontando chi si è allenato più duramente. Vecchia anima. Voglio presentarti i “nuovi” sul pianeta che vogliono distruggere tutto quello che è luce. E sai di chi sto parlando. Appaiono all’improvviso, e hanno un brutto aspetto. Hanno dei finanziamenti e, contro ogni previsione, sono forti. Non disperare, perché la luce vincerà. E coloro che promuovono l’odio, l’intolleranza e la mancanza di rispetto per la vita, non possono sopravvivere su un pianeta che vuole l’opposto, e non lo faranno. Ma lo dovete vedere man mano che si svolge, dovete seguire il campionato. Operatore di luce, è la cosa peggiore che puoi immaginare che il lato oscuro emerga a tal punto da vederlo in televisione, o visualizzarlo tu stesso, perché siete empatici, tutti voi, e fa sì che ve ne vogliate andare.</w:t>
      </w:r>
    </w:p>
    <w:p w:rsidR="00854826" w:rsidRDefault="00854826" w:rsidP="00854826">
      <w:pPr>
        <w:spacing w:before="200" w:after="120"/>
        <w:jc w:val="both"/>
      </w:pPr>
      <w:r>
        <w:rPr>
          <w:color w:val="003399"/>
          <w:sz w:val="28"/>
          <w:szCs w:val="28"/>
        </w:rPr>
        <w:t xml:space="preserve">Io sono stato dove siete voi, perché io vivo con voi. Vedo le lacrime, sento le emozioni. </w:t>
      </w:r>
      <w:r>
        <w:rPr>
          <w:i/>
          <w:iCs/>
          <w:color w:val="003399"/>
          <w:sz w:val="28"/>
          <w:szCs w:val="28"/>
        </w:rPr>
        <w:t>“Dio, ma deve proprio succedere tutto questo?”</w:t>
      </w:r>
      <w:r>
        <w:rPr>
          <w:color w:val="003399"/>
          <w:sz w:val="28"/>
          <w:szCs w:val="28"/>
        </w:rPr>
        <w:t xml:space="preserve"> E la risposta è: sì! Deve essere così, perché avete superato la linea di demarcazione [Kryon si riferisce alla fine del 2012] e non potete lasciare le cose allo stesso modo. Le decisioni su luce e buio devono essere infine prese su questo pianeta, non può esserci un gruppo di assassini in mezzo a tutti gli altri che non vogliono altro che luce su questo pianeta. L’ho detto con forza sufficiente? Non disperate!</w:t>
      </w:r>
    </w:p>
    <w:p w:rsidR="00854826" w:rsidRDefault="00854826" w:rsidP="00854826">
      <w:pPr>
        <w:spacing w:before="200" w:after="120"/>
        <w:jc w:val="both"/>
      </w:pPr>
      <w:r>
        <w:rPr>
          <w:color w:val="003399"/>
          <w:sz w:val="28"/>
          <w:szCs w:val="28"/>
        </w:rPr>
        <w:t>E così il campionato è in corso, e se cadrete nella paura in qualcuna delle aree che vi ho menzionato, voglio dirvi che date munizioni all’altro lato. Se dovete vincere questo campionato, e lo vincerete, dovete stare fuori dalla paura, dovete resistere alle frecce emozionali che penetrano nel vostro cuore, quando vedete vite spezzate e innocenti assassinati. Il Medio Oriente si sta risvegliando a sé stesso, non sono solo i problemi in Iraq, non solo in Egitto, non solo in Israele, ma in tutta l’area.  Non avete ancora avuto notizie dagli iraniani. E tutti loro stanno attraversando i propri processi</w:t>
      </w:r>
    </w:p>
    <w:p w:rsidR="00854826" w:rsidRDefault="00854826" w:rsidP="00854826">
      <w:pPr>
        <w:spacing w:before="200" w:after="120"/>
        <w:jc w:val="both"/>
      </w:pPr>
      <w:r>
        <w:rPr>
          <w:color w:val="003399"/>
          <w:sz w:val="28"/>
          <w:szCs w:val="28"/>
        </w:rPr>
        <w:t xml:space="preserve">Cosa farà la Terra? Lo permetterà? Qual è la cosa che la maggior parte delle persone di questo pianeta vuole davvero? In passato hanno semplicemente ignorato il Medio Oriente: </w:t>
      </w:r>
      <w:r>
        <w:rPr>
          <w:i/>
          <w:iCs/>
          <w:color w:val="003399"/>
          <w:sz w:val="28"/>
          <w:szCs w:val="28"/>
        </w:rPr>
        <w:t>“Che facciano quello che vogliono!”</w:t>
      </w:r>
      <w:r>
        <w:rPr>
          <w:color w:val="003399"/>
          <w:sz w:val="28"/>
          <w:szCs w:val="28"/>
        </w:rPr>
        <w:t xml:space="preserve"> Credo che questa volta scoprirete che è diverso. Vediamo la palla di neve che rotola. La palla di neve è una metafora per il modo di pensare di una coscienza più elevata nella maggior parte dell’umanità su questo pianeta, e i giovani sono in prima linea, saranno i primi a obiettare. Saranno coloro che non seguiranno le istruzioni dei loro leader di odio e di guerra. Saranno coloro che alimenteranno la pace sulla Terra. Operatore di luce, è compito tuo assicurarti che i semi che pianti crescano, e non cresceranno in un campo di paura. Non disperare!</w:t>
      </w:r>
    </w:p>
    <w:p w:rsidR="00854826" w:rsidRDefault="00854826" w:rsidP="00854826">
      <w:pPr>
        <w:spacing w:before="200" w:after="120"/>
        <w:jc w:val="both"/>
      </w:pPr>
      <w:r>
        <w:rPr>
          <w:color w:val="003399"/>
          <w:sz w:val="28"/>
          <w:szCs w:val="28"/>
        </w:rPr>
        <w:lastRenderedPageBreak/>
        <w:t xml:space="preserve">Può essere più chiaro il mio messaggio su quello che dovreste fare? Quando chiuderò questo messaggio, voglio che rimaniate seduti un momento, e meditiate su quello che ho detto. Potete andare quando volete. Non è necessario stare in silenzio, voglio soltanto che terminiate questo incontro a modo vostro. E forse sarà con un messaggio che voi avete per il vostro sé dall’altra parte. Forse con un messaggio che avete per le cellule nel vostro corpo. Sarà forse un’affermazione. E forse sarà solo con la quiete. Non a lungo, solo quanto basta, per confermare allo Spirito che avete ascoltato quanto abbiamo detto oggi. </w:t>
      </w:r>
      <w:r>
        <w:rPr>
          <w:i/>
          <w:iCs/>
          <w:color w:val="003399"/>
          <w:sz w:val="28"/>
          <w:szCs w:val="28"/>
        </w:rPr>
        <w:t>“Caro Spirito, non avrò paura! Aiutami a ricordarlo. Aiutami a ricordare la mia magnificenza, caro Dio. Aiutami a mantenere i campi dei semi di luce puliti dalla contaminazione della paura, del dubbio e dalla preoccupazione, così che possano crescere forti. E il risultato sarà la luce su questo pianeta e la pace sulla Terra; lo Spirito della comunità, riunirsi invece di separarsi. Dove infine i nemici possano guardarsi l’un l’altro e sopravvivere vicini. Con comprensione e tolleranza col tempo arriveranno alla normalità. E lascia che sia io a piantare i semi per questo.”</w:t>
      </w:r>
      <w:r>
        <w:rPr>
          <w:color w:val="003399"/>
          <w:sz w:val="28"/>
          <w:szCs w:val="28"/>
        </w:rPr>
        <w:t xml:space="preserve"> </w:t>
      </w:r>
    </w:p>
    <w:p w:rsidR="00854826" w:rsidRDefault="00854826" w:rsidP="00854826">
      <w:pPr>
        <w:spacing w:before="200" w:after="120"/>
        <w:jc w:val="both"/>
      </w:pPr>
      <w:r>
        <w:rPr>
          <w:color w:val="003399"/>
          <w:sz w:val="28"/>
          <w:szCs w:val="28"/>
        </w:rPr>
        <w:t>Questo potrebbe essere un buon inizio. Pensate a queste cose, perche oggi rappresentano la verità.</w:t>
      </w:r>
    </w:p>
    <w:p w:rsidR="00854826" w:rsidRDefault="00854826" w:rsidP="00854826">
      <w:pPr>
        <w:spacing w:before="200" w:after="120"/>
        <w:jc w:val="both"/>
      </w:pPr>
      <w:r>
        <w:rPr>
          <w:color w:val="003399"/>
          <w:sz w:val="28"/>
          <w:szCs w:val="28"/>
        </w:rPr>
        <w:t xml:space="preserve">E così è. </w:t>
      </w:r>
    </w:p>
    <w:p w:rsidR="00854826" w:rsidRDefault="00854826" w:rsidP="00854826">
      <w:pPr>
        <w:spacing w:before="200" w:after="120" w:line="300" w:lineRule="atLeast"/>
        <w:jc w:val="both"/>
        <w:rPr>
          <w:b/>
          <w:bCs/>
          <w:i/>
          <w:iCs/>
          <w:color w:val="003399"/>
          <w:sz w:val="28"/>
          <w:szCs w:val="28"/>
        </w:rPr>
      </w:pPr>
      <w:r>
        <w:rPr>
          <w:b/>
          <w:bCs/>
          <w:i/>
          <w:iCs/>
          <w:color w:val="003399"/>
          <w:sz w:val="28"/>
          <w:szCs w:val="28"/>
        </w:rPr>
        <w:t>Kryon</w:t>
      </w:r>
    </w:p>
    <w:p w:rsidR="00854826" w:rsidRDefault="00854826" w:rsidP="00854826">
      <w:pPr>
        <w:spacing w:before="200" w:after="120" w:line="300" w:lineRule="atLeast"/>
        <w:jc w:val="both"/>
        <w:rPr>
          <w:b/>
          <w:bCs/>
          <w:i/>
          <w:iCs/>
          <w:color w:val="003399"/>
          <w:sz w:val="28"/>
          <w:szCs w:val="28"/>
        </w:rPr>
      </w:pPr>
    </w:p>
    <w:p w:rsidR="00854826" w:rsidRDefault="00854826" w:rsidP="00854826">
      <w:pPr>
        <w:spacing w:before="200" w:after="120" w:line="300" w:lineRule="atLeast"/>
        <w:jc w:val="both"/>
        <w:rPr>
          <w:b/>
          <w:bCs/>
          <w:i/>
          <w:iCs/>
          <w:color w:val="003399"/>
          <w:sz w:val="28"/>
          <w:szCs w:val="28"/>
        </w:rPr>
      </w:pPr>
    </w:p>
    <w:p w:rsidR="00854826" w:rsidRDefault="00854826" w:rsidP="00854826">
      <w:pPr>
        <w:spacing w:before="200" w:after="120" w:line="300" w:lineRule="atLeast"/>
        <w:jc w:val="both"/>
        <w:rPr>
          <w:b/>
          <w:bCs/>
          <w:i/>
          <w:iCs/>
          <w:color w:val="003399"/>
          <w:sz w:val="28"/>
          <w:szCs w:val="28"/>
        </w:rPr>
      </w:pPr>
    </w:p>
    <w:p w:rsidR="00854826" w:rsidRDefault="00854826" w:rsidP="00854826">
      <w:pPr>
        <w:spacing w:before="200" w:after="120" w:line="300" w:lineRule="atLeast"/>
        <w:jc w:val="both"/>
        <w:rPr>
          <w:b/>
          <w:bCs/>
          <w:i/>
          <w:iCs/>
          <w:color w:val="003399"/>
          <w:sz w:val="28"/>
          <w:szCs w:val="28"/>
        </w:rPr>
      </w:pPr>
    </w:p>
    <w:p w:rsidR="00854826" w:rsidRDefault="00854826" w:rsidP="00854826">
      <w:pPr>
        <w:spacing w:before="200" w:after="120" w:line="300" w:lineRule="atLeast"/>
        <w:jc w:val="both"/>
        <w:rPr>
          <w:b/>
          <w:bCs/>
          <w:i/>
          <w:iCs/>
          <w:color w:val="003399"/>
          <w:sz w:val="28"/>
          <w:szCs w:val="28"/>
        </w:rPr>
      </w:pPr>
    </w:p>
    <w:p w:rsidR="00854826" w:rsidRDefault="00854826" w:rsidP="00854826">
      <w:pPr>
        <w:spacing w:before="200" w:after="120" w:line="300" w:lineRule="atLeast"/>
        <w:jc w:val="both"/>
        <w:rPr>
          <w:b/>
          <w:bCs/>
          <w:i/>
          <w:iCs/>
          <w:color w:val="003399"/>
          <w:sz w:val="28"/>
          <w:szCs w:val="28"/>
        </w:rPr>
      </w:pPr>
    </w:p>
    <w:p w:rsidR="00854826" w:rsidRDefault="00854826" w:rsidP="00854826">
      <w:pPr>
        <w:spacing w:before="200" w:after="120" w:line="300" w:lineRule="atLeast"/>
        <w:jc w:val="both"/>
        <w:rPr>
          <w:b/>
          <w:bCs/>
          <w:i/>
          <w:iCs/>
          <w:color w:val="003399"/>
          <w:sz w:val="28"/>
          <w:szCs w:val="28"/>
        </w:rPr>
      </w:pPr>
    </w:p>
    <w:p w:rsidR="00854826" w:rsidRDefault="00854826" w:rsidP="00854826">
      <w:pPr>
        <w:spacing w:before="200" w:after="120" w:line="300" w:lineRule="atLeast"/>
        <w:jc w:val="both"/>
        <w:rPr>
          <w:b/>
          <w:bCs/>
          <w:i/>
          <w:iCs/>
          <w:color w:val="003399"/>
          <w:sz w:val="28"/>
          <w:szCs w:val="28"/>
        </w:rPr>
      </w:pPr>
    </w:p>
    <w:p w:rsidR="00854826" w:rsidRDefault="00854826" w:rsidP="00854826">
      <w:pPr>
        <w:spacing w:before="200" w:after="120" w:line="300" w:lineRule="atLeast"/>
        <w:jc w:val="both"/>
        <w:rPr>
          <w:b/>
          <w:bCs/>
          <w:i/>
          <w:iCs/>
          <w:color w:val="003399"/>
          <w:sz w:val="28"/>
          <w:szCs w:val="28"/>
        </w:rPr>
      </w:pPr>
    </w:p>
    <w:p w:rsidR="00854826" w:rsidRDefault="00854826" w:rsidP="00854826">
      <w:pPr>
        <w:spacing w:before="200" w:after="120" w:line="300" w:lineRule="atLeast"/>
        <w:jc w:val="both"/>
        <w:rPr>
          <w:b/>
          <w:bCs/>
          <w:i/>
          <w:iCs/>
          <w:color w:val="003399"/>
          <w:sz w:val="28"/>
          <w:szCs w:val="28"/>
        </w:rPr>
      </w:pPr>
    </w:p>
    <w:p w:rsidR="00854826" w:rsidRDefault="00854826" w:rsidP="00854826">
      <w:pPr>
        <w:spacing w:before="200" w:after="120" w:line="300" w:lineRule="atLeast"/>
        <w:jc w:val="both"/>
        <w:rPr>
          <w:b/>
          <w:bCs/>
          <w:i/>
          <w:iCs/>
          <w:color w:val="003399"/>
          <w:sz w:val="28"/>
          <w:szCs w:val="28"/>
        </w:rPr>
      </w:pPr>
    </w:p>
    <w:p w:rsidR="00854826" w:rsidRDefault="00854826" w:rsidP="00854826">
      <w:pPr>
        <w:spacing w:before="200" w:after="120" w:line="300" w:lineRule="atLeast"/>
        <w:jc w:val="both"/>
        <w:rPr>
          <w:b/>
          <w:bCs/>
          <w:i/>
          <w:iCs/>
          <w:color w:val="003399"/>
          <w:sz w:val="28"/>
          <w:szCs w:val="28"/>
        </w:rPr>
      </w:pPr>
    </w:p>
    <w:p w:rsidR="00854826" w:rsidRDefault="00854826" w:rsidP="00854826">
      <w:pPr>
        <w:spacing w:before="200" w:after="120" w:line="300" w:lineRule="atLeast"/>
        <w:jc w:val="both"/>
      </w:pPr>
      <w:r>
        <w:t> </w:t>
      </w:r>
    </w:p>
    <w:p w:rsidR="00854826" w:rsidRDefault="00854826" w:rsidP="00854826">
      <w:pPr>
        <w:pStyle w:val="NormaleWeb"/>
        <w:spacing w:before="0" w:beforeAutospacing="0" w:after="0" w:afterAutospacing="0"/>
        <w:jc w:val="center"/>
      </w:pPr>
      <w:r>
        <w:rPr>
          <w:rFonts w:ascii="Arabic Typesetting" w:hAnsi="Arabic Typesetting" w:cs="Arabic Typesetting"/>
          <w:b/>
          <w:bCs/>
          <w:color w:val="CC3300"/>
          <w:sz w:val="72"/>
          <w:szCs w:val="72"/>
        </w:rPr>
        <w:lastRenderedPageBreak/>
        <w:t>Il Nuovo Mondo</w:t>
      </w:r>
    </w:p>
    <w:p w:rsidR="00854826" w:rsidRDefault="00854826" w:rsidP="00854826">
      <w:pPr>
        <w:pStyle w:val="NormaleWeb"/>
        <w:spacing w:before="0" w:beforeAutospacing="0" w:after="0" w:afterAutospacing="0"/>
        <w:jc w:val="center"/>
      </w:pPr>
      <w:proofErr w:type="spellStart"/>
      <w:r>
        <w:rPr>
          <w:rFonts w:ascii="Arabic Typesetting" w:hAnsi="Arabic Typesetting" w:cs="Arabic Typesetting"/>
          <w:b/>
          <w:bCs/>
          <w:i/>
          <w:iCs/>
          <w:color w:val="CC3300"/>
          <w:sz w:val="36"/>
          <w:szCs w:val="36"/>
        </w:rPr>
        <w:t>Emmanuel</w:t>
      </w:r>
      <w:proofErr w:type="spellEnd"/>
      <w:r>
        <w:rPr>
          <w:rFonts w:ascii="Arabic Typesetting" w:hAnsi="Arabic Typesetting" w:cs="Arabic Typesetting"/>
          <w:b/>
          <w:bCs/>
          <w:i/>
          <w:iCs/>
          <w:color w:val="CC3300"/>
          <w:sz w:val="36"/>
          <w:szCs w:val="36"/>
        </w:rPr>
        <w:t xml:space="preserve"> </w:t>
      </w:r>
    </w:p>
    <w:p w:rsidR="00854826" w:rsidRDefault="00854826" w:rsidP="00854826">
      <w:pPr>
        <w:pStyle w:val="NormaleWeb"/>
        <w:spacing w:before="0" w:beforeAutospacing="0" w:after="0" w:afterAutospacing="0"/>
        <w:jc w:val="center"/>
      </w:pPr>
      <w:r>
        <w:rPr>
          <w:rFonts w:ascii="Arabic Typesetting" w:hAnsi="Arabic Typesetting" w:cs="Arabic Typesetting"/>
          <w:b/>
          <w:bCs/>
          <w:color w:val="CC3300"/>
          <w:sz w:val="36"/>
          <w:szCs w:val="36"/>
        </w:rPr>
        <w:t xml:space="preserve">tramite Cristina </w:t>
      </w:r>
      <w:proofErr w:type="spellStart"/>
      <w:r>
        <w:rPr>
          <w:rFonts w:ascii="Arabic Typesetting" w:hAnsi="Arabic Typesetting" w:cs="Arabic Typesetting"/>
          <w:b/>
          <w:bCs/>
          <w:color w:val="CC3300"/>
          <w:sz w:val="36"/>
          <w:szCs w:val="36"/>
        </w:rPr>
        <w:t>Sanbres</w:t>
      </w:r>
      <w:proofErr w:type="spellEnd"/>
    </w:p>
    <w:p w:rsidR="00854826" w:rsidRDefault="00854826" w:rsidP="00854826">
      <w:pPr>
        <w:spacing w:before="75" w:after="75"/>
        <w:jc w:val="center"/>
      </w:pPr>
      <w:hyperlink r:id="rId22" w:tgtFrame="_blank" w:history="1">
        <w:r>
          <w:rPr>
            <w:rStyle w:val="Collegamentoipertestuale"/>
            <w:b/>
            <w:bCs/>
            <w:i/>
            <w:iCs/>
            <w:color w:val="0066CC"/>
          </w:rPr>
          <w:t xml:space="preserve">http://luceeparole.jimdo.com/ </w:t>
        </w:r>
      </w:hyperlink>
    </w:p>
    <w:p w:rsidR="00854826" w:rsidRDefault="00854826" w:rsidP="00854826">
      <w:pPr>
        <w:spacing w:before="75" w:after="75"/>
        <w:jc w:val="center"/>
      </w:pPr>
      <w:r>
        <w:t> </w:t>
      </w:r>
    </w:p>
    <w:p w:rsidR="00854826" w:rsidRDefault="00854826" w:rsidP="00854826">
      <w:pPr>
        <w:spacing w:after="188"/>
        <w:ind w:left="170" w:right="170"/>
        <w:jc w:val="center"/>
      </w:pPr>
      <w:r>
        <w:rPr>
          <w:rFonts w:ascii="Arabic Typesetting" w:hAnsi="Arabic Typesetting" w:cs="Arabic Typesetting"/>
          <w:color w:val="CC3300"/>
          <w:sz w:val="36"/>
          <w:szCs w:val="36"/>
        </w:rPr>
        <w:t>Amati, quando pensate che tutto ciò che state affrontando sia insopportabile, sappiate che vi state avvicinando alla fine dei vostri disagi.</w:t>
      </w:r>
    </w:p>
    <w:p w:rsidR="00854826" w:rsidRDefault="00854826" w:rsidP="00854826">
      <w:pPr>
        <w:spacing w:after="188"/>
        <w:ind w:left="170" w:right="170"/>
        <w:jc w:val="center"/>
      </w:pPr>
      <w:r>
        <w:rPr>
          <w:rFonts w:ascii="Arabic Typesetting" w:hAnsi="Arabic Typesetting" w:cs="Arabic Typesetting"/>
          <w:color w:val="CC3300"/>
          <w:sz w:val="36"/>
          <w:szCs w:val="36"/>
        </w:rPr>
        <w:t>Non cercate di opporre resistenza perché in questo modo li rafforzerete, ma sappiate che ora il momento della vostra vittoria personale è vicino.</w:t>
      </w:r>
    </w:p>
    <w:p w:rsidR="00854826" w:rsidRDefault="00854826" w:rsidP="00854826">
      <w:pPr>
        <w:spacing w:after="188"/>
        <w:ind w:left="170" w:right="170"/>
        <w:jc w:val="center"/>
      </w:pPr>
      <w:r>
        <w:rPr>
          <w:rFonts w:ascii="Arabic Typesetting" w:hAnsi="Arabic Typesetting" w:cs="Arabic Typesetting"/>
          <w:color w:val="CC3300"/>
          <w:sz w:val="36"/>
          <w:szCs w:val="36"/>
        </w:rPr>
        <w:t>Per vittoria personale intendo quel nuovo modo di vedere le cose, di affrontarle, di considerarle.</w:t>
      </w:r>
    </w:p>
    <w:p w:rsidR="00854826" w:rsidRDefault="00854826" w:rsidP="00854826">
      <w:pPr>
        <w:spacing w:after="188"/>
        <w:ind w:left="170" w:right="170"/>
        <w:jc w:val="center"/>
      </w:pPr>
      <w:r>
        <w:rPr>
          <w:rFonts w:ascii="Arabic Typesetting" w:hAnsi="Arabic Typesetting" w:cs="Arabic Typesetting"/>
          <w:color w:val="CC3300"/>
          <w:sz w:val="36"/>
          <w:szCs w:val="36"/>
        </w:rPr>
        <w:t>Intendo che ora il vostro Spirito, che parla al cuore, è ascoltato.</w:t>
      </w:r>
    </w:p>
    <w:p w:rsidR="00854826" w:rsidRDefault="00854826" w:rsidP="00854826">
      <w:pPr>
        <w:spacing w:after="188"/>
        <w:ind w:left="170" w:right="170"/>
        <w:jc w:val="center"/>
      </w:pPr>
      <w:r>
        <w:rPr>
          <w:rFonts w:ascii="Arabic Typesetting" w:hAnsi="Arabic Typesetting" w:cs="Arabic Typesetting"/>
          <w:color w:val="CC3300"/>
          <w:sz w:val="36"/>
          <w:szCs w:val="36"/>
        </w:rPr>
        <w:t xml:space="preserve">Tutto ciò che vi abbiamo detto non è costituito da parole vane, ma ha portato in voi un cambiamento che ora si sta facendo palese. </w:t>
      </w:r>
    </w:p>
    <w:p w:rsidR="00854826" w:rsidRDefault="00854826" w:rsidP="00854826">
      <w:pPr>
        <w:spacing w:after="188"/>
        <w:ind w:left="170" w:right="170"/>
        <w:jc w:val="center"/>
      </w:pPr>
      <w:r>
        <w:rPr>
          <w:rFonts w:ascii="Arabic Typesetting" w:hAnsi="Arabic Typesetting" w:cs="Arabic Typesetting"/>
          <w:color w:val="CC3300"/>
          <w:sz w:val="36"/>
          <w:szCs w:val="36"/>
        </w:rPr>
        <w:t xml:space="preserve">Che cosa vi portate in questa Nuova Era, quali saranno le caratteristiche di “Voi Nuovi” ? </w:t>
      </w:r>
    </w:p>
    <w:p w:rsidR="00854826" w:rsidRDefault="00854826" w:rsidP="00854826">
      <w:pPr>
        <w:spacing w:after="188"/>
        <w:ind w:left="170" w:right="170"/>
        <w:jc w:val="center"/>
      </w:pPr>
      <w:r>
        <w:rPr>
          <w:rFonts w:ascii="Arabic Typesetting" w:hAnsi="Arabic Typesetting" w:cs="Arabic Typesetting"/>
          <w:color w:val="CC3300"/>
          <w:sz w:val="36"/>
          <w:szCs w:val="36"/>
        </w:rPr>
        <w:t>La gentilezza, prima di tutto</w:t>
      </w:r>
    </w:p>
    <w:p w:rsidR="00854826" w:rsidRDefault="00854826" w:rsidP="00854826">
      <w:pPr>
        <w:spacing w:after="188"/>
        <w:ind w:left="170" w:right="170"/>
        <w:jc w:val="center"/>
      </w:pPr>
      <w:r>
        <w:rPr>
          <w:rFonts w:ascii="Arabic Typesetting" w:hAnsi="Arabic Typesetting" w:cs="Arabic Typesetting"/>
          <w:color w:val="CC3300"/>
          <w:sz w:val="36"/>
          <w:szCs w:val="36"/>
        </w:rPr>
        <w:t>La disponibilità all’ascolto</w:t>
      </w:r>
    </w:p>
    <w:p w:rsidR="00854826" w:rsidRDefault="00854826" w:rsidP="00854826">
      <w:pPr>
        <w:spacing w:after="188"/>
        <w:ind w:left="170" w:right="170"/>
        <w:jc w:val="center"/>
      </w:pPr>
      <w:r>
        <w:rPr>
          <w:rFonts w:ascii="Arabic Typesetting" w:hAnsi="Arabic Typesetting" w:cs="Arabic Typesetting"/>
          <w:color w:val="CC3300"/>
          <w:sz w:val="36"/>
          <w:szCs w:val="36"/>
        </w:rPr>
        <w:t>Il non giudizio e</w:t>
      </w:r>
    </w:p>
    <w:p w:rsidR="00854826" w:rsidRDefault="00854826" w:rsidP="00854826">
      <w:pPr>
        <w:spacing w:after="188"/>
        <w:ind w:left="170" w:right="170"/>
        <w:jc w:val="center"/>
      </w:pPr>
      <w:r>
        <w:rPr>
          <w:rFonts w:ascii="Arabic Typesetting" w:hAnsi="Arabic Typesetting" w:cs="Arabic Typesetting"/>
          <w:color w:val="CC3300"/>
          <w:sz w:val="36"/>
          <w:szCs w:val="36"/>
        </w:rPr>
        <w:t>L’accoglienza dell’altro.</w:t>
      </w:r>
    </w:p>
    <w:p w:rsidR="00854826" w:rsidRDefault="00854826" w:rsidP="00854826">
      <w:pPr>
        <w:spacing w:after="188"/>
        <w:ind w:left="170" w:right="170"/>
        <w:jc w:val="center"/>
      </w:pPr>
      <w:r>
        <w:rPr>
          <w:rFonts w:ascii="Arabic Typesetting" w:hAnsi="Arabic Typesetting" w:cs="Arabic Typesetting"/>
          <w:color w:val="CC3300"/>
          <w:sz w:val="36"/>
          <w:szCs w:val="36"/>
        </w:rPr>
        <w:t>Vi sentirete vibrare in modo più leggero, l’energia dei vostri corpi sottili potrebbe divenire più soave: vibra molto più velocemente ma allo stesso tempo in maniera molto più leggera di prima.</w:t>
      </w:r>
    </w:p>
    <w:p w:rsidR="00854826" w:rsidRDefault="00854826" w:rsidP="00854826">
      <w:pPr>
        <w:spacing w:after="188"/>
        <w:ind w:left="170" w:right="170"/>
        <w:jc w:val="center"/>
      </w:pPr>
      <w:r>
        <w:rPr>
          <w:rFonts w:ascii="Arabic Typesetting" w:hAnsi="Arabic Typesetting" w:cs="Arabic Typesetting"/>
          <w:color w:val="CC3300"/>
          <w:sz w:val="36"/>
          <w:szCs w:val="36"/>
        </w:rPr>
        <w:t>Questo significa che il vostro DNA spirituale è cambiato e non tornerete come eravate prima.</w:t>
      </w:r>
    </w:p>
    <w:p w:rsidR="00854826" w:rsidRDefault="00854826" w:rsidP="00854826">
      <w:pPr>
        <w:spacing w:after="188"/>
        <w:ind w:left="170" w:right="170"/>
        <w:jc w:val="center"/>
      </w:pPr>
      <w:r>
        <w:rPr>
          <w:rFonts w:ascii="Arabic Typesetting" w:hAnsi="Arabic Typesetting" w:cs="Arabic Typesetting"/>
          <w:color w:val="CC3300"/>
          <w:sz w:val="36"/>
          <w:szCs w:val="36"/>
        </w:rPr>
        <w:t>Il cuore si espande e vi porterà immensa gioia quando contemplerete la Natura o penserete ai vostri figli o nipoti.</w:t>
      </w:r>
    </w:p>
    <w:p w:rsidR="00854826" w:rsidRDefault="00854826" w:rsidP="00854826">
      <w:pPr>
        <w:spacing w:after="188"/>
        <w:ind w:left="170" w:right="170"/>
        <w:jc w:val="center"/>
      </w:pPr>
      <w:r>
        <w:rPr>
          <w:rFonts w:ascii="Arabic Typesetting" w:hAnsi="Arabic Typesetting" w:cs="Arabic Typesetting"/>
          <w:color w:val="CC3300"/>
          <w:sz w:val="36"/>
          <w:szCs w:val="36"/>
        </w:rPr>
        <w:lastRenderedPageBreak/>
        <w:t xml:space="preserve">Fate parte della Nuova Umanità ed aiuterete coloro che avranno bisogno di aiuto per cambiare. </w:t>
      </w:r>
    </w:p>
    <w:p w:rsidR="00854826" w:rsidRDefault="00854826" w:rsidP="00854826">
      <w:pPr>
        <w:spacing w:after="188"/>
        <w:ind w:left="170" w:right="170"/>
        <w:jc w:val="center"/>
      </w:pPr>
      <w:r>
        <w:rPr>
          <w:rFonts w:ascii="Arabic Typesetting" w:hAnsi="Arabic Typesetting" w:cs="Arabic Typesetting"/>
          <w:color w:val="CC3300"/>
          <w:sz w:val="36"/>
          <w:szCs w:val="36"/>
        </w:rPr>
        <w:t>Il nuovo mondo si rivelerà presto a coloro che sono non solamente vicini al loro risveglio personale, ma anche che sono pronti e desiderosi di vedere la manifestazione del nuovo mondo.</w:t>
      </w:r>
    </w:p>
    <w:p w:rsidR="00854826" w:rsidRDefault="00854826" w:rsidP="00854826">
      <w:pPr>
        <w:spacing w:after="188"/>
        <w:ind w:left="170" w:right="170"/>
        <w:jc w:val="center"/>
      </w:pPr>
      <w:r>
        <w:rPr>
          <w:rFonts w:ascii="Arabic Typesetting" w:hAnsi="Arabic Typesetting" w:cs="Arabic Typesetting"/>
          <w:color w:val="CC3300"/>
          <w:sz w:val="36"/>
          <w:szCs w:val="36"/>
        </w:rPr>
        <w:t>Ecco che la risoluzione delle vostre traversie e dei vostri conflitti è già avvenuta solamente deve essere percepita da voi in modo da divenire reale nel qui ed ora.</w:t>
      </w:r>
    </w:p>
    <w:p w:rsidR="00854826" w:rsidRDefault="00854826" w:rsidP="00854826">
      <w:pPr>
        <w:spacing w:after="188"/>
        <w:ind w:left="170" w:right="170"/>
        <w:jc w:val="center"/>
      </w:pPr>
      <w:r>
        <w:rPr>
          <w:rFonts w:ascii="Arabic Typesetting" w:hAnsi="Arabic Typesetting" w:cs="Arabic Typesetting"/>
          <w:color w:val="CC3300"/>
          <w:sz w:val="36"/>
          <w:szCs w:val="36"/>
        </w:rPr>
        <w:t>Quando sarete sicuri di essere nel giusto cammino si rivelerà a voi il Nuovo Cielo e la Nuova Terra, non prima.</w:t>
      </w:r>
    </w:p>
    <w:p w:rsidR="00854826" w:rsidRDefault="00854826" w:rsidP="00854826">
      <w:pPr>
        <w:spacing w:after="188"/>
        <w:ind w:left="170" w:right="170"/>
        <w:jc w:val="center"/>
      </w:pPr>
      <w:r>
        <w:rPr>
          <w:rFonts w:ascii="Arabic Typesetting" w:hAnsi="Arabic Typesetting" w:cs="Arabic Typesetting"/>
          <w:color w:val="CC3300"/>
          <w:sz w:val="36"/>
          <w:szCs w:val="36"/>
        </w:rPr>
        <w:t>Ma sicuramente percepirete questa nuova realtà.</w:t>
      </w:r>
    </w:p>
    <w:p w:rsidR="00854826" w:rsidRDefault="00854826" w:rsidP="00854826">
      <w:pPr>
        <w:spacing w:after="188"/>
        <w:ind w:left="170" w:right="170"/>
        <w:jc w:val="center"/>
      </w:pPr>
      <w:r>
        <w:rPr>
          <w:rFonts w:ascii="Arabic Typesetting" w:hAnsi="Arabic Typesetting" w:cs="Arabic Typesetting"/>
          <w:color w:val="CC3300"/>
          <w:sz w:val="36"/>
          <w:szCs w:val="36"/>
        </w:rPr>
        <w:t>Il primo passo di questa Umanità che avanza è stato quello di vivere la percezione dell’Essenza divina in ogni essere umano. Per questo motivo si sono aperte le strade ai nuovi Messaggeri che siete voi.</w:t>
      </w:r>
    </w:p>
    <w:p w:rsidR="00854826" w:rsidRDefault="00854826" w:rsidP="00854826">
      <w:pPr>
        <w:spacing w:after="188"/>
        <w:ind w:left="170" w:right="170"/>
        <w:jc w:val="center"/>
      </w:pPr>
      <w:r>
        <w:rPr>
          <w:rFonts w:ascii="Arabic Typesetting" w:hAnsi="Arabic Typesetting" w:cs="Arabic Typesetting"/>
          <w:color w:val="CC3300"/>
          <w:sz w:val="36"/>
          <w:szCs w:val="36"/>
        </w:rPr>
        <w:t>Il secondo passo sarà quello di riconoscervi l’un l’altro. State arrivando a questa realtà ma non siete ancora interamente in questa realtà.</w:t>
      </w:r>
    </w:p>
    <w:p w:rsidR="00854826" w:rsidRDefault="00854826" w:rsidP="00854826">
      <w:pPr>
        <w:spacing w:after="188"/>
        <w:ind w:left="170" w:right="170"/>
        <w:jc w:val="center"/>
      </w:pPr>
      <w:r>
        <w:rPr>
          <w:rFonts w:ascii="Arabic Typesetting" w:hAnsi="Arabic Typesetting" w:cs="Arabic Typesetting"/>
          <w:color w:val="CC3300"/>
          <w:sz w:val="36"/>
          <w:szCs w:val="36"/>
        </w:rPr>
        <w:t>Il terzo passo sarà quello di vivere nella luce qualunque cosa facciate. Ne sarete felici e trarrete grande frutto da tutto questo.</w:t>
      </w:r>
    </w:p>
    <w:p w:rsidR="00854826" w:rsidRDefault="00854826" w:rsidP="00854826">
      <w:pPr>
        <w:spacing w:after="188"/>
        <w:ind w:left="170" w:right="170"/>
        <w:jc w:val="center"/>
      </w:pPr>
      <w:r>
        <w:rPr>
          <w:rFonts w:ascii="Arabic Typesetting" w:hAnsi="Arabic Typesetting" w:cs="Arabic Typesetting"/>
          <w:color w:val="CC3300"/>
          <w:sz w:val="36"/>
          <w:szCs w:val="36"/>
        </w:rPr>
        <w:t>Abbiate dunque la sicurezza di essere nel giusto percorso.</w:t>
      </w:r>
    </w:p>
    <w:p w:rsidR="00854826" w:rsidRDefault="00854826" w:rsidP="00854826">
      <w:pPr>
        <w:spacing w:after="188"/>
        <w:ind w:left="170" w:right="170"/>
        <w:jc w:val="center"/>
      </w:pPr>
      <w:r>
        <w:rPr>
          <w:rFonts w:ascii="Arabic Typesetting" w:hAnsi="Arabic Typesetting" w:cs="Arabic Typesetting"/>
          <w:color w:val="CC3300"/>
          <w:sz w:val="36"/>
          <w:szCs w:val="36"/>
        </w:rPr>
        <w:t>Tutto sarà nel bene, perché questa è la vostra intenzione.</w:t>
      </w:r>
    </w:p>
    <w:p w:rsidR="00854826" w:rsidRDefault="00854826" w:rsidP="00854826">
      <w:pPr>
        <w:spacing w:after="188"/>
        <w:ind w:left="170" w:right="170"/>
        <w:jc w:val="center"/>
      </w:pPr>
      <w:r>
        <w:rPr>
          <w:rFonts w:ascii="Arabic Typesetting" w:hAnsi="Arabic Typesetting" w:cs="Arabic Typesetting"/>
          <w:color w:val="CC3300"/>
          <w:sz w:val="36"/>
          <w:szCs w:val="36"/>
        </w:rPr>
        <w:t>Cercate di vivere con amore e armonia, poi tutto si compie</w:t>
      </w:r>
    </w:p>
    <w:p w:rsidR="00854826" w:rsidRDefault="00854826" w:rsidP="00854826">
      <w:pPr>
        <w:spacing w:after="188"/>
        <w:ind w:left="170" w:right="170"/>
        <w:jc w:val="center"/>
      </w:pPr>
      <w:r>
        <w:rPr>
          <w:rFonts w:ascii="Arabic Typesetting" w:hAnsi="Arabic Typesetting" w:cs="Arabic Typesetting"/>
          <w:color w:val="CC3300"/>
          <w:sz w:val="36"/>
          <w:szCs w:val="36"/>
        </w:rPr>
        <w:t>Pace a voi!</w:t>
      </w:r>
    </w:p>
    <w:p w:rsidR="00854826" w:rsidRDefault="00854826" w:rsidP="00854826">
      <w:pPr>
        <w:spacing w:after="188"/>
        <w:ind w:left="170" w:right="170"/>
        <w:jc w:val="center"/>
        <w:rPr>
          <w:rFonts w:ascii="Arabic Typesetting" w:hAnsi="Arabic Typesetting" w:cs="Arabic Typesetting"/>
          <w:color w:val="CC3300"/>
          <w:sz w:val="36"/>
          <w:szCs w:val="36"/>
        </w:rPr>
      </w:pPr>
      <w:proofErr w:type="spellStart"/>
      <w:r>
        <w:rPr>
          <w:rFonts w:ascii="Arabic Typesetting" w:hAnsi="Arabic Typesetting" w:cs="Arabic Typesetting"/>
          <w:color w:val="CC3300"/>
          <w:sz w:val="36"/>
          <w:szCs w:val="36"/>
        </w:rPr>
        <w:t>Emmanuel</w:t>
      </w:r>
      <w:proofErr w:type="spellEnd"/>
    </w:p>
    <w:p w:rsidR="00854826" w:rsidRDefault="00854826" w:rsidP="00854826">
      <w:pPr>
        <w:spacing w:after="188"/>
        <w:ind w:left="170" w:right="170"/>
        <w:jc w:val="center"/>
        <w:rPr>
          <w:rFonts w:ascii="Arabic Typesetting" w:hAnsi="Arabic Typesetting" w:cs="Arabic Typesetting"/>
          <w:color w:val="CC3300"/>
          <w:sz w:val="36"/>
          <w:szCs w:val="36"/>
        </w:rPr>
      </w:pPr>
    </w:p>
    <w:p w:rsidR="00854826" w:rsidRDefault="00854826" w:rsidP="00854826">
      <w:pPr>
        <w:spacing w:after="188"/>
        <w:ind w:left="170" w:right="170"/>
        <w:jc w:val="center"/>
        <w:rPr>
          <w:rFonts w:ascii="Arabic Typesetting" w:hAnsi="Arabic Typesetting" w:cs="Arabic Typesetting"/>
          <w:color w:val="CC3300"/>
          <w:sz w:val="36"/>
          <w:szCs w:val="36"/>
        </w:rPr>
      </w:pPr>
    </w:p>
    <w:p w:rsidR="00854826" w:rsidRDefault="00854826" w:rsidP="00854826">
      <w:pPr>
        <w:spacing w:after="188"/>
        <w:ind w:left="170" w:right="170"/>
        <w:jc w:val="center"/>
        <w:rPr>
          <w:rFonts w:ascii="Arabic Typesetting" w:hAnsi="Arabic Typesetting" w:cs="Arabic Typesetting"/>
          <w:color w:val="CC3300"/>
          <w:sz w:val="36"/>
          <w:szCs w:val="36"/>
        </w:rPr>
      </w:pPr>
    </w:p>
    <w:p w:rsidR="00854826" w:rsidRDefault="00854826" w:rsidP="00854826">
      <w:pPr>
        <w:spacing w:after="188"/>
        <w:ind w:left="170" w:right="170"/>
        <w:jc w:val="center"/>
      </w:pPr>
    </w:p>
    <w:p w:rsidR="00854826" w:rsidRDefault="00854826" w:rsidP="00854826">
      <w:pPr>
        <w:pStyle w:val="NormaleWeb"/>
        <w:spacing w:before="0" w:beforeAutospacing="0" w:after="63" w:afterAutospacing="0"/>
        <w:jc w:val="center"/>
      </w:pPr>
      <w:r>
        <w:rPr>
          <w:rFonts w:ascii="Segoe Print" w:hAnsi="Segoe Print"/>
          <w:b/>
          <w:bCs/>
          <w:color w:val="993366"/>
          <w:sz w:val="32"/>
          <w:szCs w:val="32"/>
        </w:rPr>
        <w:lastRenderedPageBreak/>
        <w:t xml:space="preserve">Il </w:t>
      </w:r>
      <w:r>
        <w:rPr>
          <w:rFonts w:ascii="Segoe Print" w:hAnsi="Segoe Print"/>
          <w:b/>
          <w:bCs/>
          <w:caps/>
          <w:color w:val="993366"/>
          <w:sz w:val="32"/>
          <w:szCs w:val="32"/>
        </w:rPr>
        <w:t>Sé</w:t>
      </w:r>
      <w:r>
        <w:rPr>
          <w:rFonts w:ascii="Segoe Print" w:hAnsi="Segoe Print"/>
          <w:b/>
          <w:bCs/>
          <w:color w:val="993366"/>
          <w:sz w:val="32"/>
          <w:szCs w:val="32"/>
        </w:rPr>
        <w:t xml:space="preserve"> Divino Sovrano: la rimpatriata cosmica</w:t>
      </w:r>
    </w:p>
    <w:p w:rsidR="00854826" w:rsidRDefault="00854826" w:rsidP="00854826">
      <w:pPr>
        <w:jc w:val="center"/>
      </w:pPr>
      <w:r>
        <w:rPr>
          <w:rFonts w:ascii="Segoe Print" w:hAnsi="Segoe Print"/>
          <w:color w:val="993366"/>
          <w:sz w:val="20"/>
          <w:szCs w:val="20"/>
        </w:rPr>
        <w:t>Di LAUREN – 21 novembre 2014</w:t>
      </w:r>
    </w:p>
    <w:p w:rsidR="00854826" w:rsidRDefault="00854826" w:rsidP="00854826">
      <w:pPr>
        <w:spacing w:before="188"/>
        <w:jc w:val="both"/>
      </w:pPr>
      <w:r>
        <w:t> </w:t>
      </w:r>
    </w:p>
    <w:p w:rsidR="00854826" w:rsidRDefault="00854826" w:rsidP="00854826">
      <w:pPr>
        <w:spacing w:before="188"/>
        <w:ind w:left="113" w:right="113"/>
        <w:jc w:val="center"/>
      </w:pPr>
      <w:r>
        <w:rPr>
          <w:rFonts w:ascii="Segoe Print" w:hAnsi="Segoe Print"/>
          <w:color w:val="993366"/>
        </w:rPr>
        <w:t xml:space="preserve">Caro Novembre, </w:t>
      </w:r>
    </w:p>
    <w:p w:rsidR="00854826" w:rsidRDefault="00854826" w:rsidP="00854826">
      <w:pPr>
        <w:spacing w:before="188"/>
        <w:ind w:left="113" w:right="113"/>
        <w:jc w:val="both"/>
      </w:pPr>
      <w:r>
        <w:rPr>
          <w:rFonts w:ascii="Segoe Print" w:hAnsi="Segoe Print"/>
          <w:color w:val="993366"/>
        </w:rPr>
        <w:t xml:space="preserve">So di non essere sola quando dico che sono andata fino all’inferno e ritorno, dall’ultimo </w:t>
      </w:r>
      <w:proofErr w:type="spellStart"/>
      <w:r>
        <w:rPr>
          <w:rFonts w:ascii="Segoe Print" w:hAnsi="Segoe Print"/>
          <w:color w:val="993366"/>
        </w:rPr>
        <w:t>report…</w:t>
      </w:r>
      <w:proofErr w:type="spellEnd"/>
      <w:r>
        <w:rPr>
          <w:rFonts w:ascii="Segoe Print" w:hAnsi="Segoe Print"/>
          <w:color w:val="993366"/>
        </w:rPr>
        <w:t xml:space="preserve"> ma, specialmente dopo la luna piena, il processo di purificazione emotiva e fisica è stato senza precedenti!</w:t>
      </w:r>
    </w:p>
    <w:p w:rsidR="00854826" w:rsidRDefault="00854826" w:rsidP="00854826">
      <w:pPr>
        <w:spacing w:before="188"/>
        <w:ind w:left="113" w:right="113"/>
        <w:jc w:val="both"/>
      </w:pPr>
      <w:r>
        <w:rPr>
          <w:rFonts w:ascii="Segoe Print" w:hAnsi="Segoe Print"/>
          <w:color w:val="993366"/>
        </w:rPr>
        <w:t xml:space="preserve">Per me personalmente, il recente ciclo di eclissi non è stato NIENTE, confronto a Novembre, però è chiaro che gran parte della compressione/sconvolgimento/trasmutazione che avvertiamo in questo mese è </w:t>
      </w:r>
      <w:r>
        <w:rPr>
          <w:rFonts w:ascii="Segoe Print" w:hAnsi="Segoe Print"/>
          <w:i/>
          <w:iCs/>
          <w:color w:val="993366"/>
        </w:rPr>
        <w:t>a causa</w:t>
      </w:r>
      <w:r>
        <w:rPr>
          <w:rFonts w:ascii="Segoe Print" w:hAnsi="Segoe Print"/>
          <w:color w:val="993366"/>
        </w:rPr>
        <w:t xml:space="preserve"> degli eventi innescati dall’eclissi. Il passaggio alla modalità lavoro-pesante si è sentita </w:t>
      </w:r>
      <w:r>
        <w:rPr>
          <w:rFonts w:ascii="Segoe Print" w:hAnsi="Segoe Print"/>
          <w:b/>
          <w:bCs/>
          <w:color w:val="993366"/>
        </w:rPr>
        <w:t>non appena</w:t>
      </w:r>
      <w:r>
        <w:rPr>
          <w:rFonts w:ascii="Segoe Print" w:hAnsi="Segoe Print"/>
          <w:color w:val="993366"/>
        </w:rPr>
        <w:t xml:space="preserve"> la numerologia è uscita dalla risonanza di </w:t>
      </w:r>
      <w:proofErr w:type="spellStart"/>
      <w:r>
        <w:rPr>
          <w:rFonts w:ascii="Segoe Print" w:hAnsi="Segoe Print"/>
          <w:color w:val="993366"/>
        </w:rPr>
        <w:t>Ottobre…</w:t>
      </w:r>
      <w:proofErr w:type="spellEnd"/>
      <w:r>
        <w:rPr>
          <w:rFonts w:ascii="Segoe Print" w:hAnsi="Segoe Print"/>
          <w:color w:val="993366"/>
        </w:rPr>
        <w:t xml:space="preserve"> il che, probabilmente, significa che non proveremo un vero e proprio sollievo da questo ciclo, finché Novembre non sarà finito.  </w:t>
      </w:r>
    </w:p>
    <w:p w:rsidR="00854826" w:rsidRDefault="00854826" w:rsidP="00854826">
      <w:pPr>
        <w:spacing w:before="188"/>
        <w:ind w:left="113" w:right="113"/>
        <w:jc w:val="both"/>
      </w:pPr>
      <w:r>
        <w:rPr>
          <w:rFonts w:ascii="Segoe Print" w:hAnsi="Segoe Print"/>
          <w:color w:val="993366"/>
        </w:rPr>
        <w:t xml:space="preserve">In tutta franchezza, il mio team mi aveva detto, prima dell’inizio del mese, che sarebbe stato un mese intenso e difficile, ma ero piuttosto impreparata a tutto ciò che abbiamo dovuto affrontare e sentire e al rilascio di alcune delle nostre ferite più profonde e recondite. Ripensandoci, probabilmente è stato un bene. </w:t>
      </w:r>
    </w:p>
    <w:p w:rsidR="00854826" w:rsidRDefault="00854826" w:rsidP="00854826">
      <w:pPr>
        <w:spacing w:before="188"/>
        <w:ind w:left="113" w:right="113"/>
        <w:jc w:val="both"/>
      </w:pPr>
      <w:r>
        <w:rPr>
          <w:rFonts w:ascii="Segoe Print" w:hAnsi="Segoe Print"/>
          <w:color w:val="993366"/>
        </w:rPr>
        <w:t xml:space="preserve">Anche se penso che i risultati di quello che abbiamo appena affrontato si presenteranno con continue rivelazioni, ancora per un po’, una cosa che mi è stata chiara fin da subito è che, qualsiasi cosa abbiamo appena incontrato dentro di noi, ha rivelato una porta nascosta, che adesso ci consente di attraversare e di emergere dall’altra parte della nostra umanità (3D)… dove la nostra sovranità divina regna suprema. </w:t>
      </w:r>
    </w:p>
    <w:p w:rsidR="00854826" w:rsidRDefault="00854826" w:rsidP="00854826">
      <w:pPr>
        <w:spacing w:before="188"/>
        <w:ind w:left="113" w:right="113"/>
        <w:jc w:val="both"/>
      </w:pPr>
      <w:r>
        <w:rPr>
          <w:rFonts w:ascii="Segoe Print" w:hAnsi="Segoe Print"/>
          <w:color w:val="993366"/>
        </w:rPr>
        <w:t xml:space="preserve">È come se i cancelli del paradiso fossero stati strategicamente posti sul fondo dei nostri più vecchi e nascosti oceani (emozionali), costringendoci a immergerci nelle profondità del nostro essere interiore per poter trovare il </w:t>
      </w:r>
      <w:proofErr w:type="spellStart"/>
      <w:r>
        <w:rPr>
          <w:rFonts w:ascii="Segoe Print" w:hAnsi="Segoe Print"/>
          <w:color w:val="993366"/>
        </w:rPr>
        <w:t>tesoro…</w:t>
      </w:r>
      <w:proofErr w:type="spellEnd"/>
      <w:r>
        <w:rPr>
          <w:rFonts w:ascii="Segoe Print" w:hAnsi="Segoe Print"/>
          <w:color w:val="993366"/>
        </w:rPr>
        <w:t xml:space="preserve"> il portale (11:11) verso la nostra </w:t>
      </w:r>
      <w:proofErr w:type="spellStart"/>
      <w:r>
        <w:rPr>
          <w:rFonts w:ascii="Segoe Print" w:hAnsi="Segoe Print"/>
          <w:color w:val="993366"/>
        </w:rPr>
        <w:t>trascendenza…</w:t>
      </w:r>
      <w:proofErr w:type="spellEnd"/>
      <w:r>
        <w:rPr>
          <w:rFonts w:ascii="Segoe Print" w:hAnsi="Segoe Print"/>
          <w:color w:val="993366"/>
        </w:rPr>
        <w:t xml:space="preserve"> proprio in stile </w:t>
      </w:r>
      <w:proofErr w:type="spellStart"/>
      <w:r>
        <w:rPr>
          <w:rFonts w:ascii="Segoe Print" w:hAnsi="Segoe Print"/>
          <w:color w:val="993366"/>
        </w:rPr>
        <w:t>Tomb</w:t>
      </w:r>
      <w:proofErr w:type="spellEnd"/>
      <w:r>
        <w:rPr>
          <w:rFonts w:ascii="Segoe Print" w:hAnsi="Segoe Print"/>
          <w:color w:val="993366"/>
        </w:rPr>
        <w:t xml:space="preserve"> </w:t>
      </w:r>
      <w:proofErr w:type="spellStart"/>
      <w:r>
        <w:rPr>
          <w:rFonts w:ascii="Segoe Print" w:hAnsi="Segoe Print"/>
          <w:color w:val="993366"/>
        </w:rPr>
        <w:t>Raider®</w:t>
      </w:r>
      <w:proofErr w:type="spellEnd"/>
      <w:r>
        <w:rPr>
          <w:rFonts w:ascii="Segoe Print" w:hAnsi="Segoe Print"/>
          <w:color w:val="993366"/>
        </w:rPr>
        <w:t xml:space="preserve">. Ci sono stati momenti in cui potremmo aver creduto di </w:t>
      </w:r>
      <w:r>
        <w:rPr>
          <w:rFonts w:ascii="Segoe Print" w:hAnsi="Segoe Print"/>
          <w:color w:val="993366"/>
        </w:rPr>
        <w:lastRenderedPageBreak/>
        <w:t xml:space="preserve">affogare e, anche se la momentanea disconnessione dalla nostra luce, a tratti è stata davvero soffocante, c’era anche un nuovo e ben definito livello di protezione/distacco, che ci ha dato quel margine in più di cui avevamo bisogno per affrontare il nostro dolore, in modi che prima non erano mai stati possibili. </w:t>
      </w:r>
    </w:p>
    <w:p w:rsidR="00854826" w:rsidRDefault="00854826" w:rsidP="00854826">
      <w:pPr>
        <w:spacing w:before="188"/>
        <w:ind w:left="113" w:right="113"/>
        <w:jc w:val="both"/>
      </w:pPr>
      <w:r>
        <w:rPr>
          <w:rFonts w:ascii="Segoe Print" w:hAnsi="Segoe Print"/>
          <w:color w:val="993366"/>
        </w:rPr>
        <w:t xml:space="preserve">Per coloro che hanno avuto il coraggio di nuotare nell’oscurità ignota con la sola luce interiore come guida: a voi è stata data un’opportunità per cambiare la vostra vita. Quando siamo arrivati sul fondo del mare, abbiamo ricevuto in dono la capacità di illuminare finalmente la sottostruttura dell’intero sistema di radici che alimentava le nostre ferite fondamentali più vecchie e, in certi casi, le più dolorose. Dopo aver smantellato questa complessa e aggrovigliata struttura di radici, e dopo dozzine di anni di ricerca dell’anima e di frammenti perduti del sé, ora ci viene presentata l’opzione di vivere la vera e propria esperienza di cosa significhi essere </w:t>
      </w:r>
      <w:proofErr w:type="spellStart"/>
      <w:r>
        <w:rPr>
          <w:rFonts w:ascii="Segoe Print" w:hAnsi="Segoe Print"/>
          <w:color w:val="993366"/>
        </w:rPr>
        <w:t>Dio-realizzato</w:t>
      </w:r>
      <w:proofErr w:type="spellEnd"/>
      <w:r>
        <w:rPr>
          <w:rFonts w:ascii="Segoe Print" w:hAnsi="Segoe Print"/>
          <w:color w:val="993366"/>
        </w:rPr>
        <w:t xml:space="preserve">. </w:t>
      </w:r>
    </w:p>
    <w:p w:rsidR="00854826" w:rsidRDefault="00854826" w:rsidP="00854826">
      <w:pPr>
        <w:spacing w:before="188"/>
        <w:ind w:left="113" w:right="113"/>
        <w:jc w:val="both"/>
      </w:pPr>
      <w:r>
        <w:rPr>
          <w:rFonts w:ascii="Segoe Print" w:hAnsi="Segoe Print"/>
          <w:i/>
          <w:iCs/>
          <w:color w:val="993366"/>
        </w:rPr>
        <w:t xml:space="preserve">Avete affrontato così tanta risoluzione, in un lasso di tempo così breve, che è sorprendente vedere ciò di cui l’umanità è sempre più capace. </w:t>
      </w:r>
    </w:p>
    <w:p w:rsidR="00854826" w:rsidRDefault="00854826" w:rsidP="00854826">
      <w:pPr>
        <w:spacing w:before="188"/>
        <w:ind w:left="113" w:right="113"/>
        <w:jc w:val="both"/>
      </w:pPr>
      <w:r>
        <w:rPr>
          <w:rFonts w:ascii="Segoe Print" w:hAnsi="Segoe Print"/>
          <w:i/>
          <w:iCs/>
          <w:color w:val="993366"/>
        </w:rPr>
        <w:t>Per questo e per voi, vogliamo dire “congratulazioni”… perché sappiamo che a volte siete stati sull’orlo dell’autodistruzione, ma siete anche sull’orlo della realizzazione di Dio.</w:t>
      </w:r>
    </w:p>
    <w:p w:rsidR="00854826" w:rsidRDefault="00854826" w:rsidP="00854826">
      <w:pPr>
        <w:pStyle w:val="Paragrafoelenco"/>
        <w:spacing w:before="188"/>
        <w:ind w:left="113" w:right="113"/>
        <w:jc w:val="both"/>
      </w:pPr>
      <w:r>
        <w:rPr>
          <w:rFonts w:ascii="Segoe Print" w:hAnsi="Segoe Print"/>
          <w:color w:val="993366"/>
        </w:rPr>
        <w:t>-</w:t>
      </w:r>
      <w:r>
        <w:rPr>
          <w:rFonts w:ascii="Segoe Print" w:hAnsi="Segoe Print"/>
          <w:color w:val="993366"/>
          <w:sz w:val="14"/>
          <w:szCs w:val="14"/>
        </w:rPr>
        <w:t xml:space="preserve">          </w:t>
      </w:r>
      <w:r>
        <w:rPr>
          <w:rFonts w:ascii="Segoe Print" w:hAnsi="Segoe Print"/>
          <w:color w:val="993366"/>
        </w:rPr>
        <w:t xml:space="preserve">Alto Consiglio </w:t>
      </w:r>
      <w:proofErr w:type="spellStart"/>
      <w:r>
        <w:rPr>
          <w:rFonts w:ascii="Segoe Print" w:hAnsi="Segoe Print"/>
          <w:color w:val="993366"/>
        </w:rPr>
        <w:t>Pleiadiano</w:t>
      </w:r>
      <w:proofErr w:type="spellEnd"/>
      <w:r>
        <w:rPr>
          <w:rFonts w:ascii="Segoe Print" w:hAnsi="Segoe Print"/>
          <w:color w:val="993366"/>
        </w:rPr>
        <w:t xml:space="preserve"> - </w:t>
      </w:r>
    </w:p>
    <w:p w:rsidR="00854826" w:rsidRDefault="00854826" w:rsidP="00854826">
      <w:pPr>
        <w:spacing w:before="188"/>
        <w:ind w:left="113" w:right="113"/>
        <w:jc w:val="both"/>
      </w:pPr>
      <w:r>
        <w:rPr>
          <w:rFonts w:ascii="Segoe Print" w:hAnsi="Segoe Print"/>
          <w:color w:val="993366"/>
        </w:rPr>
        <w:t xml:space="preserve">Dal punto di vista dei </w:t>
      </w:r>
      <w:proofErr w:type="spellStart"/>
      <w:r>
        <w:rPr>
          <w:rFonts w:ascii="Segoe Print" w:hAnsi="Segoe Print"/>
          <w:color w:val="993366"/>
        </w:rPr>
        <w:t>Pleiadiani</w:t>
      </w:r>
      <w:proofErr w:type="spellEnd"/>
      <w:r>
        <w:rPr>
          <w:rFonts w:ascii="Segoe Print" w:hAnsi="Segoe Print"/>
          <w:color w:val="993366"/>
        </w:rPr>
        <w:t xml:space="preserve">, questo mese non solo è il tipico mese (11) del potenziamento (leggi: difficile) della nostra </w:t>
      </w:r>
      <w:proofErr w:type="spellStart"/>
      <w:r>
        <w:rPr>
          <w:rFonts w:ascii="Segoe Print" w:hAnsi="Segoe Print"/>
          <w:color w:val="993366"/>
        </w:rPr>
        <w:t>maestria…</w:t>
      </w:r>
      <w:proofErr w:type="spellEnd"/>
      <w:r>
        <w:rPr>
          <w:rFonts w:ascii="Segoe Print" w:hAnsi="Segoe Print"/>
          <w:color w:val="993366"/>
        </w:rPr>
        <w:t xml:space="preserve"> accelerata fortemente dal portale 11:11, è anche un mese straordinario, e col turbo, di conclusioni, in preparazione non solo per alcuni importanti inizi in Dicembre, ma, soprattutto, per la nuova vita del 2015. Questo mese è stato incessante con le sue pretese, sì, ma dobbiamo tenere a mente che non stiamo solo iniziando una nuova vita, stiamo iniziando un modo completamente nuovo di </w:t>
      </w:r>
      <w:r>
        <w:rPr>
          <w:rFonts w:ascii="Segoe Print" w:hAnsi="Segoe Print"/>
          <w:i/>
          <w:iCs/>
          <w:color w:val="993366"/>
        </w:rPr>
        <w:t>vivere</w:t>
      </w:r>
      <w:r>
        <w:rPr>
          <w:rFonts w:ascii="Segoe Print" w:hAnsi="Segoe Print"/>
          <w:color w:val="993366"/>
        </w:rPr>
        <w:t xml:space="preserve"> la vita. </w:t>
      </w:r>
    </w:p>
    <w:p w:rsidR="00854826" w:rsidRDefault="00854826" w:rsidP="00854826">
      <w:pPr>
        <w:spacing w:before="188"/>
        <w:ind w:left="113" w:right="113"/>
        <w:jc w:val="both"/>
      </w:pPr>
      <w:r>
        <w:rPr>
          <w:rFonts w:ascii="Segoe Print" w:hAnsi="Segoe Print"/>
          <w:color w:val="993366"/>
        </w:rPr>
        <w:t xml:space="preserve">Gli ultimi momenti di quest’anno rappresentano la fine del livello 1 (dualità) del gioco, per </w:t>
      </w:r>
      <w:proofErr w:type="spellStart"/>
      <w:r>
        <w:rPr>
          <w:rFonts w:ascii="Segoe Print" w:hAnsi="Segoe Print"/>
          <w:color w:val="993366"/>
        </w:rPr>
        <w:t>qualcuno…</w:t>
      </w:r>
      <w:proofErr w:type="spellEnd"/>
      <w:r>
        <w:rPr>
          <w:rFonts w:ascii="Segoe Print" w:hAnsi="Segoe Print"/>
          <w:color w:val="993366"/>
        </w:rPr>
        <w:t xml:space="preserve"> per altri questo mese ha dato il via ad un massiccio </w:t>
      </w:r>
      <w:r>
        <w:rPr>
          <w:rFonts w:ascii="Segoe Print" w:hAnsi="Segoe Print"/>
          <w:color w:val="993366"/>
        </w:rPr>
        <w:lastRenderedPageBreak/>
        <w:t xml:space="preserve">aumento di livello. Ma, per molte più persone, il portale dell’11:11 ha lanciato dei richiami giganteschi, ora che un gruppo nuovo e abbastanza ampio di anime inizia l’ascesa. </w:t>
      </w:r>
    </w:p>
    <w:p w:rsidR="00854826" w:rsidRDefault="00854826" w:rsidP="00854826">
      <w:pPr>
        <w:spacing w:before="188"/>
        <w:ind w:left="113" w:right="113"/>
        <w:jc w:val="both"/>
      </w:pPr>
      <w:r>
        <w:rPr>
          <w:rFonts w:ascii="Segoe Print" w:hAnsi="Segoe Print"/>
          <w:color w:val="993366"/>
        </w:rPr>
        <w:t xml:space="preserve">Il viaggio di quest’ultimo gruppo sarà, ovviamente, diverso da quelli che iniziarono il recupero del sé nel 1999, però, vedere come si svolge sarà una parte essenziale per ricordare/creare il modello per una nuova umanità, strada facendo. Mentre sempre più persone si uniscono al collettivo in ascensione, anche il punto focale dei miei scritti risulta notevolmente scisso fra chi si sta risvegliando e chi è già </w:t>
      </w:r>
      <w:proofErr w:type="spellStart"/>
      <w:r>
        <w:rPr>
          <w:rFonts w:ascii="Segoe Print" w:hAnsi="Segoe Print"/>
          <w:color w:val="993366"/>
        </w:rPr>
        <w:t>sveglio…</w:t>
      </w:r>
      <w:proofErr w:type="spellEnd"/>
      <w:r>
        <w:rPr>
          <w:rFonts w:ascii="Segoe Print" w:hAnsi="Segoe Print"/>
          <w:color w:val="993366"/>
        </w:rPr>
        <w:t xml:space="preserve"> fra quelli che hanno trasceso la dualità e quelli che vi sono ancora impantanati. </w:t>
      </w:r>
    </w:p>
    <w:p w:rsidR="00854826" w:rsidRDefault="00854826" w:rsidP="00854826">
      <w:pPr>
        <w:spacing w:before="188"/>
        <w:ind w:left="113" w:right="113"/>
        <w:jc w:val="both"/>
      </w:pPr>
      <w:r>
        <w:rPr>
          <w:rFonts w:ascii="Segoe Print" w:hAnsi="Segoe Print"/>
          <w:color w:val="993366"/>
        </w:rPr>
        <w:t xml:space="preserve">Il punto è che abbiamo raggiunto un punto di demarcazione collettivo e, quindi, è in atto un grande processo di smistamento, mentre tutti ci </w:t>
      </w:r>
      <w:proofErr w:type="spellStart"/>
      <w:r>
        <w:rPr>
          <w:rFonts w:ascii="Segoe Print" w:hAnsi="Segoe Print"/>
          <w:color w:val="993366"/>
        </w:rPr>
        <w:t>riorientiamo</w:t>
      </w:r>
      <w:proofErr w:type="spellEnd"/>
      <w:r>
        <w:rPr>
          <w:rFonts w:ascii="Segoe Print" w:hAnsi="Segoe Print"/>
          <w:color w:val="993366"/>
        </w:rPr>
        <w:t xml:space="preserve"> sui nuovi percorsi che si aprono e che ora sono appropriati per il passo successivo, pianificato individualmente da ciascuno di noi. </w:t>
      </w:r>
    </w:p>
    <w:p w:rsidR="00854826" w:rsidRDefault="00854826" w:rsidP="00854826">
      <w:pPr>
        <w:spacing w:before="188"/>
        <w:ind w:left="113" w:right="113"/>
        <w:jc w:val="both"/>
      </w:pPr>
      <w:r>
        <w:rPr>
          <w:rFonts w:ascii="Segoe Print" w:hAnsi="Segoe Print"/>
          <w:color w:val="993366"/>
        </w:rPr>
        <w:t xml:space="preserve">Per quelli di voi che si sono appena risvegliati, che sono nuovi qui su TWYH: vi prego sappiate che io continuerò a scrivere dalla prima linea della nostra spedizione evolutiva e a riportare le esperienze del nuovo mondo, come mappa di ciò che è possibile. Se vi sentite attratti dalle informazioni che sono qui, ma non siete sicuri di come queste si possano applicare a voi, il mio consiglio è di fidarvi del richiamo del cuore (risonanza), di seguire la scia di briciole lasciate da chi c’è passato prima di voi e di sapere che vedrete sempre meglio nella nebbia, man mano che intensificherete la vostra fiamma interiore della verità. </w:t>
      </w:r>
    </w:p>
    <w:p w:rsidR="00854826" w:rsidRDefault="00854826" w:rsidP="00854826">
      <w:pPr>
        <w:spacing w:before="188"/>
        <w:ind w:left="113" w:right="113"/>
        <w:jc w:val="both"/>
      </w:pPr>
      <w:r>
        <w:rPr>
          <w:rFonts w:ascii="Segoe Print" w:hAnsi="Segoe Print"/>
          <w:color w:val="993366"/>
        </w:rPr>
        <w:t xml:space="preserve">Tenete a mente che il 100% del viaggio avviene </w:t>
      </w:r>
      <w:proofErr w:type="spellStart"/>
      <w:r>
        <w:rPr>
          <w:rFonts w:ascii="Segoe Print" w:hAnsi="Segoe Print"/>
          <w:color w:val="993366"/>
        </w:rPr>
        <w:t>dentro…</w:t>
      </w:r>
      <w:proofErr w:type="spellEnd"/>
      <w:r>
        <w:rPr>
          <w:rFonts w:ascii="Segoe Print" w:hAnsi="Segoe Print"/>
          <w:color w:val="993366"/>
        </w:rPr>
        <w:t xml:space="preserve"> al buio. Questo suo brillante assetto ci spinge a far crescere la nostra luce per poter vedere dentro di </w:t>
      </w:r>
      <w:proofErr w:type="spellStart"/>
      <w:r>
        <w:rPr>
          <w:rFonts w:ascii="Segoe Print" w:hAnsi="Segoe Print"/>
          <w:color w:val="993366"/>
        </w:rPr>
        <w:t>noi…</w:t>
      </w:r>
      <w:proofErr w:type="spellEnd"/>
      <w:r>
        <w:rPr>
          <w:rFonts w:ascii="Segoe Print" w:hAnsi="Segoe Print"/>
          <w:color w:val="993366"/>
        </w:rPr>
        <w:t xml:space="preserve"> dov’è Casa. </w:t>
      </w:r>
    </w:p>
    <w:p w:rsidR="00854826" w:rsidRDefault="00854826" w:rsidP="00854826">
      <w:pPr>
        <w:pStyle w:val="NormaleWeb"/>
        <w:spacing w:before="13" w:beforeAutospacing="0" w:after="13" w:afterAutospacing="0"/>
        <w:jc w:val="center"/>
      </w:pPr>
      <w:r>
        <w:t> </w:t>
      </w:r>
    </w:p>
    <w:p w:rsidR="00854826" w:rsidRPr="00854826" w:rsidRDefault="00854826" w:rsidP="00854826"/>
    <w:sectPr w:rsidR="00854826" w:rsidRPr="00854826" w:rsidSect="009F6430">
      <w:footerReference w:type="even" r:id="rId23"/>
      <w:footerReference w:type="default" r:id="rId2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0BDC" w:rsidRDefault="00FC0BDC">
      <w:r>
        <w:separator/>
      </w:r>
    </w:p>
  </w:endnote>
  <w:endnote w:type="continuationSeparator" w:id="0">
    <w:p w:rsidR="00FC0BDC" w:rsidRDefault="00FC0B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abic Typesetting">
    <w:panose1 w:val="03020402040406030203"/>
    <w:charset w:val="00"/>
    <w:family w:val="script"/>
    <w:pitch w:val="variable"/>
    <w:sig w:usb0="A000206F" w:usb1="C0000000" w:usb2="00000008" w:usb3="00000000" w:csb0="000000D3" w:csb1="00000000"/>
  </w:font>
  <w:font w:name="Segoe Print">
    <w:panose1 w:val="02000600000000000000"/>
    <w:charset w:val="00"/>
    <w:family w:val="auto"/>
    <w:pitch w:val="variable"/>
    <w:sig w:usb0="0000028F"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3E2" w:rsidRDefault="008A1922" w:rsidP="00E42911">
    <w:pPr>
      <w:pStyle w:val="Pidipagina"/>
      <w:framePr w:wrap="around" w:vAnchor="text" w:hAnchor="margin" w:xAlign="right" w:y="1"/>
      <w:rPr>
        <w:rStyle w:val="Numeropagina"/>
      </w:rPr>
    </w:pPr>
    <w:r>
      <w:rPr>
        <w:rStyle w:val="Numeropagina"/>
      </w:rPr>
      <w:fldChar w:fldCharType="begin"/>
    </w:r>
    <w:r w:rsidR="003433E2">
      <w:rPr>
        <w:rStyle w:val="Numeropagina"/>
      </w:rPr>
      <w:instrText xml:space="preserve">PAGE  </w:instrText>
    </w:r>
    <w:r>
      <w:rPr>
        <w:rStyle w:val="Numeropagina"/>
      </w:rPr>
      <w:fldChar w:fldCharType="separate"/>
    </w:r>
    <w:r w:rsidR="003433E2">
      <w:rPr>
        <w:rStyle w:val="Numeropagina"/>
        <w:noProof/>
      </w:rPr>
      <w:t>39</w:t>
    </w:r>
    <w:r>
      <w:rPr>
        <w:rStyle w:val="Numeropagina"/>
      </w:rPr>
      <w:fldChar w:fldCharType="end"/>
    </w:r>
  </w:p>
  <w:p w:rsidR="003433E2" w:rsidRDefault="003433E2"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3E2" w:rsidRDefault="008A1922" w:rsidP="00E42911">
    <w:pPr>
      <w:pStyle w:val="Pidipagina"/>
      <w:framePr w:wrap="around" w:vAnchor="text" w:hAnchor="margin" w:xAlign="right" w:y="1"/>
      <w:rPr>
        <w:rStyle w:val="Numeropagina"/>
      </w:rPr>
    </w:pPr>
    <w:r>
      <w:rPr>
        <w:rStyle w:val="Numeropagina"/>
      </w:rPr>
      <w:fldChar w:fldCharType="begin"/>
    </w:r>
    <w:r w:rsidR="003433E2">
      <w:rPr>
        <w:rStyle w:val="Numeropagina"/>
      </w:rPr>
      <w:instrText xml:space="preserve">PAGE  </w:instrText>
    </w:r>
    <w:r>
      <w:rPr>
        <w:rStyle w:val="Numeropagina"/>
      </w:rPr>
      <w:fldChar w:fldCharType="separate"/>
    </w:r>
    <w:r w:rsidR="00854826">
      <w:rPr>
        <w:rStyle w:val="Numeropagina"/>
        <w:noProof/>
      </w:rPr>
      <w:t>1</w:t>
    </w:r>
    <w:r>
      <w:rPr>
        <w:rStyle w:val="Numeropagina"/>
      </w:rPr>
      <w:fldChar w:fldCharType="end"/>
    </w:r>
  </w:p>
  <w:p w:rsidR="003433E2" w:rsidRDefault="003433E2"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0BDC" w:rsidRDefault="00FC0BDC">
      <w:r>
        <w:separator/>
      </w:r>
    </w:p>
  </w:footnote>
  <w:footnote w:type="continuationSeparator" w:id="0">
    <w:p w:rsidR="00FC0BDC" w:rsidRDefault="00FC0B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18"/>
  </w:num>
  <w:num w:numId="4">
    <w:abstractNumId w:val="6"/>
  </w:num>
  <w:num w:numId="5">
    <w:abstractNumId w:val="9"/>
  </w:num>
  <w:num w:numId="6">
    <w:abstractNumId w:val="19"/>
  </w:num>
  <w:num w:numId="7">
    <w:abstractNumId w:val="4"/>
  </w:num>
  <w:num w:numId="8">
    <w:abstractNumId w:val="5"/>
  </w:num>
  <w:num w:numId="9">
    <w:abstractNumId w:val="12"/>
  </w:num>
  <w:num w:numId="10">
    <w:abstractNumId w:val="8"/>
  </w:num>
  <w:num w:numId="11">
    <w:abstractNumId w:val="17"/>
  </w:num>
  <w:num w:numId="12">
    <w:abstractNumId w:val="11"/>
  </w:num>
  <w:num w:numId="13">
    <w:abstractNumId w:val="16"/>
  </w:num>
  <w:num w:numId="14">
    <w:abstractNumId w:val="15"/>
  </w:num>
  <w:num w:numId="15">
    <w:abstractNumId w:val="13"/>
  </w:num>
  <w:num w:numId="16">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13A9"/>
    <w:rsid w:val="00083FA9"/>
    <w:rsid w:val="00085D40"/>
    <w:rsid w:val="00086011"/>
    <w:rsid w:val="000865D5"/>
    <w:rsid w:val="00087F5C"/>
    <w:rsid w:val="00090CD7"/>
    <w:rsid w:val="00091B7A"/>
    <w:rsid w:val="00091BAF"/>
    <w:rsid w:val="00092581"/>
    <w:rsid w:val="0009361E"/>
    <w:rsid w:val="000936DE"/>
    <w:rsid w:val="00095735"/>
    <w:rsid w:val="000A1B4F"/>
    <w:rsid w:val="000A5C0E"/>
    <w:rsid w:val="000A6A9A"/>
    <w:rsid w:val="000B0D0E"/>
    <w:rsid w:val="000B394B"/>
    <w:rsid w:val="000B43E9"/>
    <w:rsid w:val="000B4B86"/>
    <w:rsid w:val="000B58BF"/>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33E2"/>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8"/>
    <w:rsid w:val="003A4842"/>
    <w:rsid w:val="003A66C4"/>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6CB"/>
    <w:rsid w:val="005C2984"/>
    <w:rsid w:val="005C2E8B"/>
    <w:rsid w:val="005C364B"/>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683F"/>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kryon.htm" TargetMode="External"/><Relationship Id="rId18" Type="http://schemas.openxmlformats.org/officeDocument/2006/relationships/hyperlink" Target="http://www.stazioneceleste.it/articoli.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youtube.com/watch?v=nCs7HQiP_iY&amp;feature=youtu.be"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Emmanuel2/emmanuel_28.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tazioneceleste.it/Emmanuel2.htm" TargetMode="External"/><Relationship Id="rId20" Type="http://schemas.openxmlformats.org/officeDocument/2006/relationships/hyperlink" Target="http://www.stazioneceleste.it/articoli/HeartNet/Re5D_141121.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kryon/135K_2014.ht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footer" Target="footer1.xml"/><Relationship Id="rId10" Type="http://schemas.openxmlformats.org/officeDocument/2006/relationships/hyperlink" Target="http://www.stazioneceleste.it/kryon.htm" TargetMode="External"/><Relationship Id="rId19" Type="http://schemas.openxmlformats.org/officeDocument/2006/relationships/hyperlink" Target="http://www.stazioneceleste.it/articoli/HeartCom.ht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kryon/136K_2014.htm" TargetMode="External"/><Relationship Id="rId22" Type="http://schemas.openxmlformats.org/officeDocument/2006/relationships/hyperlink" Target="http://luceeparole.jimdo.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A0EDE-816A-4BC6-A5B5-097F254B2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7804</Words>
  <Characters>44485</Characters>
  <Application>Microsoft Office Word</Application>
  <DocSecurity>0</DocSecurity>
  <Lines>370</Lines>
  <Paragraphs>104</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52185</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2014-12-01T19:20:00Z</cp:lastPrinted>
  <dcterms:created xsi:type="dcterms:W3CDTF">2014-12-01T19:17:00Z</dcterms:created>
  <dcterms:modified xsi:type="dcterms:W3CDTF">2014-12-01T19:22:00Z</dcterms:modified>
</cp:coreProperties>
</file>