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0474" w:rsidRPr="003A2B4D" w:rsidRDefault="00450474" w:rsidP="00450474">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450474" w:rsidRPr="003A2B4D" w:rsidRDefault="00450474" w:rsidP="00450474">
      <w:pPr>
        <w:jc w:val="center"/>
      </w:pPr>
      <w:r w:rsidRPr="003A2B4D">
        <w:t> </w:t>
      </w:r>
    </w:p>
    <w:p w:rsidR="00450474" w:rsidRPr="003A2B4D" w:rsidRDefault="00450474" w:rsidP="00450474">
      <w:pPr>
        <w:pStyle w:val="Titolo1"/>
      </w:pPr>
      <w:r w:rsidRPr="003A2B4D">
        <w:rPr>
          <w:rFonts w:ascii="Verdana" w:hAnsi="Verdana"/>
          <w:shadow/>
          <w:sz w:val="27"/>
          <w:szCs w:val="27"/>
        </w:rPr>
        <w:t>Aggiornamenti Settimanali</w:t>
      </w:r>
    </w:p>
    <w:p w:rsidR="00450474" w:rsidRPr="003A2B4D" w:rsidRDefault="00450474" w:rsidP="00450474">
      <w:pPr>
        <w:jc w:val="center"/>
      </w:pPr>
      <w:r w:rsidRPr="003A2B4D">
        <w:t> </w:t>
      </w:r>
    </w:p>
    <w:p w:rsidR="00450474" w:rsidRPr="003A2B4D" w:rsidRDefault="00450474" w:rsidP="00450474">
      <w:pPr>
        <w:pStyle w:val="Titolo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4</w:t>
      </w:r>
      <w:r w:rsidRPr="003A2B4D">
        <w:rPr>
          <w:rFonts w:ascii="Verdana" w:hAnsi="Verdana"/>
          <w:color w:val="auto"/>
          <w:sz w:val="32"/>
          <w:szCs w:val="32"/>
        </w:rPr>
        <w:t>.</w:t>
      </w:r>
      <w:r>
        <w:rPr>
          <w:rFonts w:ascii="Verdana" w:hAnsi="Verdana"/>
          <w:color w:val="auto"/>
          <w:sz w:val="32"/>
          <w:szCs w:val="32"/>
        </w:rPr>
        <w:t>12</w:t>
      </w:r>
      <w:r w:rsidRPr="003A2B4D">
        <w:rPr>
          <w:rFonts w:ascii="Verdana" w:hAnsi="Verdana"/>
          <w:color w:val="auto"/>
          <w:sz w:val="32"/>
          <w:szCs w:val="32"/>
        </w:rPr>
        <w:t>-</w:t>
      </w:r>
      <w:r>
        <w:rPr>
          <w:rFonts w:ascii="Verdana" w:hAnsi="Verdana"/>
          <w:color w:val="auto"/>
          <w:sz w:val="32"/>
          <w:szCs w:val="32"/>
        </w:rPr>
        <w:t>1</w:t>
      </w:r>
    </w:p>
    <w:p w:rsidR="00450474" w:rsidRPr="003A2B4D" w:rsidRDefault="00450474" w:rsidP="00450474">
      <w:pPr>
        <w:pStyle w:val="Titolo2"/>
        <w:rPr>
          <w:rFonts w:ascii="Verdana" w:hAnsi="Verdana"/>
          <w:color w:val="auto"/>
          <w:sz w:val="32"/>
          <w:szCs w:val="32"/>
        </w:rPr>
      </w:pPr>
    </w:p>
    <w:p w:rsidR="00450474" w:rsidRPr="003A2B4D" w:rsidRDefault="00450474" w:rsidP="00450474">
      <w:pPr>
        <w:pStyle w:val="Titolo2"/>
        <w:rPr>
          <w:color w:val="auto"/>
        </w:rPr>
      </w:pPr>
      <w:r>
        <w:rPr>
          <w:rFonts w:ascii="Verdana" w:hAnsi="Verdana"/>
          <w:b w:val="0"/>
          <w:i/>
          <w:color w:val="auto"/>
          <w:sz w:val="20"/>
          <w:szCs w:val="20"/>
        </w:rPr>
        <w:t>9 dicembre</w:t>
      </w:r>
      <w:r w:rsidRPr="003A2B4D">
        <w:rPr>
          <w:rFonts w:ascii="Verdana" w:hAnsi="Verdana"/>
          <w:b w:val="0"/>
          <w:i/>
          <w:color w:val="auto"/>
          <w:sz w:val="20"/>
          <w:szCs w:val="20"/>
        </w:rPr>
        <w:t xml:space="preserve"> 201</w:t>
      </w:r>
      <w:r>
        <w:rPr>
          <w:rFonts w:ascii="Verdana" w:hAnsi="Verdana"/>
          <w:b w:val="0"/>
          <w:i/>
          <w:color w:val="auto"/>
          <w:sz w:val="20"/>
          <w:szCs w:val="20"/>
        </w:rPr>
        <w:t>4</w:t>
      </w:r>
    </w:p>
    <w:p w:rsidR="00450474" w:rsidRPr="003A2B4D" w:rsidRDefault="00450474" w:rsidP="00450474"/>
    <w:p w:rsidR="00450474" w:rsidRPr="003A2B4D" w:rsidRDefault="00450474" w:rsidP="00450474">
      <w:pPr>
        <w:jc w:val="center"/>
      </w:pPr>
      <w:r w:rsidRPr="003A2B4D">
        <w:rPr>
          <w:rFonts w:ascii="Verdana" w:hAnsi="Verdana"/>
          <w:sz w:val="18"/>
          <w:szCs w:val="18"/>
        </w:rPr>
        <w:t xml:space="preserve">Testo integrale delle pubblicazioni settimanali del sito </w:t>
      </w:r>
      <w:hyperlink r:id="rId8" w:history="1">
        <w:r w:rsidRPr="003A2B4D">
          <w:rPr>
            <w:rStyle w:val="Collegamentoipertestuale"/>
            <w:rFonts w:ascii="Verdana" w:hAnsi="Verdana"/>
            <w:color w:val="auto"/>
            <w:sz w:val="18"/>
            <w:szCs w:val="18"/>
          </w:rPr>
          <w:t>www.stazioneceleste.it</w:t>
        </w:r>
      </w:hyperlink>
    </w:p>
    <w:p w:rsidR="00450474" w:rsidRDefault="00450474" w:rsidP="00450474">
      <w:pPr>
        <w:jc w:val="center"/>
      </w:pPr>
      <w:r>
        <w:t>_________________________________________________</w:t>
      </w:r>
    </w:p>
    <w:tbl>
      <w:tblPr>
        <w:tblW w:w="5000" w:type="pct"/>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550"/>
        <w:gridCol w:w="1430"/>
        <w:gridCol w:w="2220"/>
        <w:gridCol w:w="4616"/>
      </w:tblGrid>
      <w:tr w:rsidR="00450474" w:rsidTr="00450474">
        <w:trPr>
          <w:trHeight w:val="705"/>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450474" w:rsidRDefault="00450474">
            <w:pPr>
              <w:pStyle w:val="NormaleWeb"/>
              <w:spacing w:before="38" w:beforeAutospacing="0" w:after="38" w:afterAutospacing="0"/>
              <w:jc w:val="center"/>
              <w:rPr>
                <w:b/>
                <w:bCs/>
              </w:rPr>
            </w:pPr>
            <w:r>
              <w:rPr>
                <w:rFonts w:ascii="Verdana" w:hAnsi="Verdana"/>
                <w:b/>
                <w:bCs/>
                <w:color w:val="D6D6D6"/>
                <w:sz w:val="27"/>
                <w:szCs w:val="27"/>
              </w:rPr>
              <w:t>pagina</w:t>
            </w:r>
          </w:p>
        </w:tc>
        <w:tc>
          <w:tcPr>
            <w:tcW w:w="70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450474" w:rsidRDefault="00450474">
            <w:pPr>
              <w:pStyle w:val="NormaleWeb"/>
              <w:spacing w:before="38" w:beforeAutospacing="0" w:after="38" w:afterAutospacing="0"/>
              <w:jc w:val="center"/>
              <w:rPr>
                <w:b/>
                <w:bCs/>
              </w:rPr>
            </w:pPr>
            <w:r>
              <w:rPr>
                <w:rFonts w:ascii="Verdana" w:hAnsi="Verdana"/>
                <w:b/>
                <w:bCs/>
                <w:color w:val="D6D6D6"/>
                <w:sz w:val="27"/>
                <w:szCs w:val="27"/>
              </w:rPr>
              <w:t>area</w:t>
            </w:r>
          </w:p>
        </w:tc>
        <w:tc>
          <w:tcPr>
            <w:tcW w:w="1113"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450474" w:rsidRDefault="00450474">
            <w:pPr>
              <w:pStyle w:val="NormaleWeb"/>
              <w:spacing w:before="38" w:beforeAutospacing="0" w:after="38" w:afterAutospacing="0"/>
              <w:jc w:val="center"/>
              <w:rPr>
                <w:b/>
                <w:bCs/>
              </w:rPr>
            </w:pPr>
            <w:r>
              <w:rPr>
                <w:rFonts w:ascii="Verdana" w:hAnsi="Verdana"/>
                <w:b/>
                <w:bCs/>
                <w:color w:val="D6D6D6"/>
                <w:sz w:val="27"/>
                <w:szCs w:val="27"/>
              </w:rPr>
              <w:t>sezione</w:t>
            </w:r>
          </w:p>
        </w:tc>
        <w:tc>
          <w:tcPr>
            <w:tcW w:w="2328"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450474" w:rsidRDefault="00450474">
            <w:pPr>
              <w:pStyle w:val="NormaleWeb"/>
              <w:spacing w:before="38" w:beforeAutospacing="0" w:after="38" w:afterAutospacing="0"/>
              <w:jc w:val="center"/>
              <w:rPr>
                <w:b/>
                <w:bCs/>
              </w:rPr>
            </w:pPr>
            <w:r>
              <w:rPr>
                <w:rFonts w:ascii="Verdana" w:hAnsi="Verdana"/>
                <w:b/>
                <w:bCs/>
                <w:color w:val="D6D6D6"/>
                <w:sz w:val="27"/>
                <w:szCs w:val="27"/>
              </w:rPr>
              <w:t>titolo/descrizione</w:t>
            </w:r>
          </w:p>
        </w:tc>
      </w:tr>
      <w:tr w:rsidR="00450474" w:rsidTr="00450474">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50474" w:rsidRDefault="00450474">
            <w:pPr>
              <w:pStyle w:val="NormaleWeb"/>
              <w:spacing w:before="38" w:beforeAutospacing="0" w:after="38" w:afterAutospacing="0"/>
              <w:jc w:val="center"/>
            </w:pPr>
            <w:r>
              <w:rPr>
                <w:rFonts w:ascii="Verdana" w:hAnsi="Verdana"/>
                <w:color w:val="000080"/>
                <w:sz w:val="20"/>
                <w:szCs w:val="20"/>
              </w:rPr>
              <w:t>2 - 3</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50474" w:rsidRDefault="00450474">
            <w:pPr>
              <w:jc w:val="center"/>
              <w:rPr>
                <w:sz w:val="10"/>
                <w:szCs w:val="10"/>
              </w:rPr>
            </w:pPr>
            <w:hyperlink r:id="rId9"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50474" w:rsidRDefault="00450474">
            <w:pPr>
              <w:pStyle w:val="NormaleWeb"/>
              <w:spacing w:before="38" w:beforeAutospacing="0" w:after="38" w:afterAutospacing="0"/>
              <w:jc w:val="center"/>
            </w:pPr>
            <w:hyperlink r:id="rId10" w:history="1">
              <w:proofErr w:type="spellStart"/>
              <w:r>
                <w:rPr>
                  <w:rStyle w:val="Collegamentoipertestuale"/>
                  <w:rFonts w:ascii="Verdana" w:hAnsi="Verdana"/>
                  <w:sz w:val="20"/>
                  <w:szCs w:val="20"/>
                </w:rPr>
                <w:t>Uriel</w:t>
              </w:r>
              <w:proofErr w:type="spellEnd"/>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50474" w:rsidRDefault="00450474">
            <w:pPr>
              <w:pStyle w:val="NormaleWeb"/>
              <w:spacing w:before="0" w:beforeAutospacing="0" w:after="0" w:afterAutospacing="0"/>
              <w:jc w:val="center"/>
            </w:pPr>
            <w:hyperlink r:id="rId11" w:history="1">
              <w:r>
                <w:rPr>
                  <w:rStyle w:val="Collegamentoipertestuale"/>
                  <w:rFonts w:ascii="Verdana" w:hAnsi="Verdana"/>
                  <w:sz w:val="20"/>
                  <w:szCs w:val="20"/>
                </w:rPr>
                <w:t>Messaggi di novembre 2014</w:t>
              </w:r>
            </w:hyperlink>
            <w:r>
              <w:br/>
            </w:r>
            <w:r>
              <w:rPr>
                <w:rFonts w:ascii="Verdana" w:hAnsi="Verdana"/>
                <w:color w:val="003366"/>
                <w:sz w:val="15"/>
                <w:szCs w:val="15"/>
              </w:rPr>
              <w:t xml:space="preserve">Canalizzati da Gemma </w:t>
            </w:r>
            <w:proofErr w:type="spellStart"/>
            <w:r>
              <w:rPr>
                <w:rFonts w:ascii="Verdana" w:hAnsi="Verdana"/>
                <w:color w:val="003366"/>
                <w:sz w:val="15"/>
                <w:szCs w:val="15"/>
              </w:rPr>
              <w:t>Braggio</w:t>
            </w:r>
            <w:proofErr w:type="spellEnd"/>
          </w:p>
        </w:tc>
      </w:tr>
      <w:tr w:rsidR="00450474" w:rsidTr="00450474">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50474" w:rsidRDefault="00450474">
            <w:pPr>
              <w:pStyle w:val="NormaleWeb"/>
              <w:spacing w:before="38" w:beforeAutospacing="0" w:after="38" w:afterAutospacing="0"/>
              <w:jc w:val="center"/>
            </w:pPr>
            <w:r>
              <w:rPr>
                <w:rFonts w:ascii="Verdana" w:hAnsi="Verdana"/>
                <w:color w:val="000080"/>
                <w:sz w:val="20"/>
                <w:szCs w:val="20"/>
              </w:rPr>
              <w:t>4 - 8</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50474" w:rsidRDefault="00450474">
            <w:pPr>
              <w:pStyle w:val="NormaleWeb"/>
              <w:spacing w:before="38" w:beforeAutospacing="0" w:after="38" w:afterAutospacing="0"/>
              <w:jc w:val="center"/>
            </w:pPr>
            <w:hyperlink r:id="rId12"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50474" w:rsidRDefault="00450474">
            <w:pPr>
              <w:pStyle w:val="NormaleWeb"/>
              <w:spacing w:before="38" w:beforeAutospacing="0" w:after="38" w:afterAutospacing="0"/>
              <w:jc w:val="center"/>
            </w:pPr>
            <w:hyperlink r:id="rId13" w:history="1">
              <w:r>
                <w:rPr>
                  <w:rStyle w:val="Collegamentoipertestuale"/>
                  <w:rFonts w:ascii="Verdana" w:hAnsi="Verdana"/>
                  <w:sz w:val="20"/>
                  <w:szCs w:val="20"/>
                </w:rPr>
                <w:t>Arcangelo Michele</w:t>
              </w:r>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50474" w:rsidRDefault="00450474">
            <w:pPr>
              <w:pStyle w:val="NormaleWeb"/>
              <w:spacing w:before="25" w:beforeAutospacing="0" w:after="25" w:afterAutospacing="0"/>
              <w:jc w:val="center"/>
            </w:pPr>
            <w:r>
              <w:rPr>
                <w:rFonts w:ascii="Verdana" w:hAnsi="Verdana"/>
                <w:color w:val="003366"/>
                <w:sz w:val="15"/>
                <w:szCs w:val="15"/>
              </w:rPr>
              <w:t>Settembre 2014</w:t>
            </w:r>
          </w:p>
          <w:p w:rsidR="00450474" w:rsidRDefault="00450474">
            <w:pPr>
              <w:pStyle w:val="NormaleWeb"/>
              <w:spacing w:before="25" w:beforeAutospacing="0" w:after="25" w:afterAutospacing="0"/>
              <w:jc w:val="center"/>
            </w:pPr>
            <w:hyperlink r:id="rId14" w:history="1">
              <w:r>
                <w:rPr>
                  <w:rStyle w:val="Collegamentoipertestuale"/>
                  <w:rFonts w:ascii="Verdana" w:hAnsi="Verdana"/>
                  <w:sz w:val="20"/>
                  <w:szCs w:val="20"/>
                </w:rPr>
                <w:t>L'Illusione della Paura</w:t>
              </w:r>
            </w:hyperlink>
          </w:p>
          <w:p w:rsidR="00450474" w:rsidRDefault="00450474">
            <w:pPr>
              <w:pStyle w:val="NormaleWeb"/>
              <w:spacing w:before="25" w:beforeAutospacing="0" w:after="25" w:afterAutospacing="0"/>
              <w:jc w:val="center"/>
            </w:pPr>
            <w:r>
              <w:rPr>
                <w:rFonts w:ascii="Verdana" w:hAnsi="Verdana"/>
                <w:color w:val="003366"/>
                <w:sz w:val="15"/>
                <w:szCs w:val="15"/>
              </w:rPr>
              <w:t xml:space="preserve">attraverso </w:t>
            </w:r>
            <w:proofErr w:type="spellStart"/>
            <w:r>
              <w:rPr>
                <w:rFonts w:ascii="Verdana" w:hAnsi="Verdana"/>
                <w:color w:val="003366"/>
                <w:sz w:val="15"/>
                <w:szCs w:val="15"/>
              </w:rPr>
              <w:t>Ronna</w:t>
            </w:r>
            <w:proofErr w:type="spellEnd"/>
            <w:r>
              <w:rPr>
                <w:rFonts w:ascii="Verdana" w:hAnsi="Verdana"/>
                <w:color w:val="003366"/>
                <w:sz w:val="15"/>
                <w:szCs w:val="15"/>
              </w:rPr>
              <w:t xml:space="preserve"> </w:t>
            </w:r>
            <w:proofErr w:type="spellStart"/>
            <w:r>
              <w:rPr>
                <w:rFonts w:ascii="Verdana" w:hAnsi="Verdana"/>
                <w:color w:val="003366"/>
                <w:sz w:val="15"/>
                <w:szCs w:val="15"/>
              </w:rPr>
              <w:t>Herman</w:t>
            </w:r>
            <w:proofErr w:type="spellEnd"/>
          </w:p>
        </w:tc>
      </w:tr>
      <w:tr w:rsidR="00450474" w:rsidTr="00450474">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50474" w:rsidRDefault="00450474">
            <w:pPr>
              <w:pStyle w:val="NormaleWeb"/>
              <w:spacing w:before="38" w:beforeAutospacing="0" w:after="38" w:afterAutospacing="0"/>
              <w:jc w:val="center"/>
            </w:pPr>
            <w:r>
              <w:rPr>
                <w:rFonts w:ascii="Verdana" w:hAnsi="Verdana"/>
                <w:color w:val="000080"/>
                <w:sz w:val="20"/>
                <w:szCs w:val="20"/>
              </w:rPr>
              <w:t>9</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50474" w:rsidRDefault="00450474">
            <w:pPr>
              <w:pStyle w:val="NormaleWeb"/>
              <w:spacing w:before="38" w:beforeAutospacing="0" w:after="38" w:afterAutospacing="0"/>
              <w:jc w:val="center"/>
            </w:pPr>
            <w:hyperlink r:id="rId15"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50474" w:rsidRDefault="00450474">
            <w:pPr>
              <w:pStyle w:val="NormaleWeb"/>
              <w:spacing w:before="38" w:beforeAutospacing="0" w:after="38" w:afterAutospacing="0"/>
              <w:jc w:val="center"/>
            </w:pPr>
            <w:hyperlink r:id="rId16" w:history="1">
              <w:r>
                <w:rPr>
                  <w:rStyle w:val="Collegamentoipertestuale"/>
                  <w:rFonts w:ascii="Verdana" w:hAnsi="Verdana"/>
                  <w:sz w:val="20"/>
                  <w:szCs w:val="20"/>
                </w:rPr>
                <w:t>FMOO</w:t>
              </w:r>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50474" w:rsidRDefault="00450474">
            <w:pPr>
              <w:pStyle w:val="NormaleWeb"/>
              <w:spacing w:before="38" w:beforeAutospacing="0" w:after="38" w:afterAutospacing="0"/>
              <w:jc w:val="center"/>
            </w:pPr>
            <w:hyperlink r:id="rId17" w:history="1">
              <w:r>
                <w:rPr>
                  <w:rStyle w:val="Collegamentoipertestuale"/>
                  <w:rFonts w:ascii="Verdana" w:hAnsi="Verdana"/>
                  <w:sz w:val="20"/>
                  <w:szCs w:val="20"/>
                </w:rPr>
                <w:t>Larve o spiriti</w:t>
              </w:r>
            </w:hyperlink>
            <w:r>
              <w:rPr>
                <w:rFonts w:ascii="Verdana" w:hAnsi="Verdana"/>
                <w:sz w:val="20"/>
                <w:szCs w:val="20"/>
              </w:rPr>
              <w:t>?</w:t>
            </w:r>
          </w:p>
        </w:tc>
      </w:tr>
    </w:tbl>
    <w:p w:rsidR="00450474" w:rsidRDefault="00450474" w:rsidP="00450474">
      <w:pPr>
        <w:jc w:val="center"/>
      </w:pPr>
    </w:p>
    <w:p w:rsidR="00450474" w:rsidRDefault="00450474" w:rsidP="00450474">
      <w:pPr>
        <w:jc w:val="center"/>
      </w:pPr>
    </w:p>
    <w:p w:rsidR="00450474" w:rsidRDefault="00450474" w:rsidP="00450474">
      <w:pPr>
        <w:jc w:val="center"/>
      </w:pPr>
    </w:p>
    <w:p w:rsidR="00450474" w:rsidRDefault="00450474" w:rsidP="00450474">
      <w:pPr>
        <w:jc w:val="center"/>
      </w:pPr>
    </w:p>
    <w:p w:rsidR="00450474" w:rsidRDefault="00450474" w:rsidP="00450474">
      <w:pPr>
        <w:jc w:val="center"/>
      </w:pPr>
    </w:p>
    <w:p w:rsidR="00450474" w:rsidRDefault="00450474" w:rsidP="00450474">
      <w:pPr>
        <w:jc w:val="center"/>
      </w:pPr>
    </w:p>
    <w:p w:rsidR="00450474" w:rsidRDefault="00450474" w:rsidP="00450474">
      <w:pPr>
        <w:jc w:val="center"/>
      </w:pPr>
    </w:p>
    <w:p w:rsidR="00450474" w:rsidRDefault="00450474" w:rsidP="00450474">
      <w:pPr>
        <w:jc w:val="center"/>
      </w:pPr>
    </w:p>
    <w:p w:rsidR="00450474" w:rsidRDefault="00450474" w:rsidP="00450474">
      <w:pPr>
        <w:jc w:val="center"/>
      </w:pPr>
    </w:p>
    <w:p w:rsidR="00450474" w:rsidRDefault="00450474" w:rsidP="00450474">
      <w:pPr>
        <w:jc w:val="center"/>
      </w:pPr>
    </w:p>
    <w:p w:rsidR="00450474" w:rsidRDefault="00450474" w:rsidP="00450474">
      <w:pPr>
        <w:jc w:val="center"/>
      </w:pPr>
    </w:p>
    <w:p w:rsidR="00450474" w:rsidRDefault="00450474" w:rsidP="00450474">
      <w:pPr>
        <w:jc w:val="center"/>
      </w:pPr>
    </w:p>
    <w:p w:rsidR="00450474" w:rsidRDefault="00450474" w:rsidP="00450474">
      <w:pPr>
        <w:jc w:val="center"/>
      </w:pPr>
    </w:p>
    <w:p w:rsidR="00450474" w:rsidRDefault="00450474" w:rsidP="00450474">
      <w:pPr>
        <w:jc w:val="center"/>
      </w:pPr>
    </w:p>
    <w:p w:rsidR="00450474" w:rsidRDefault="00450474" w:rsidP="00450474">
      <w:pPr>
        <w:jc w:val="center"/>
      </w:pPr>
    </w:p>
    <w:p w:rsidR="00450474" w:rsidRDefault="00450474" w:rsidP="00450474">
      <w:pPr>
        <w:jc w:val="center"/>
      </w:pPr>
    </w:p>
    <w:p w:rsidR="00450474" w:rsidRDefault="00450474" w:rsidP="00450474">
      <w:pPr>
        <w:jc w:val="center"/>
      </w:pPr>
    </w:p>
    <w:p w:rsidR="00450474" w:rsidRDefault="00450474" w:rsidP="00450474">
      <w:pPr>
        <w:jc w:val="center"/>
      </w:pPr>
    </w:p>
    <w:p w:rsidR="00450474" w:rsidRDefault="00450474" w:rsidP="00450474">
      <w:pPr>
        <w:jc w:val="center"/>
      </w:pPr>
    </w:p>
    <w:p w:rsidR="00450474" w:rsidRDefault="00450474" w:rsidP="00450474">
      <w:pPr>
        <w:jc w:val="center"/>
      </w:pPr>
    </w:p>
    <w:p w:rsidR="00450474" w:rsidRDefault="00450474" w:rsidP="00450474">
      <w:pPr>
        <w:jc w:val="center"/>
      </w:pPr>
    </w:p>
    <w:p w:rsidR="00450474" w:rsidRDefault="00450474" w:rsidP="00450474">
      <w:pPr>
        <w:jc w:val="center"/>
      </w:pPr>
    </w:p>
    <w:p w:rsidR="00450474" w:rsidRDefault="00450474" w:rsidP="00450474">
      <w:pPr>
        <w:jc w:val="center"/>
      </w:pPr>
    </w:p>
    <w:p w:rsidR="00450474" w:rsidRDefault="00450474" w:rsidP="00450474">
      <w:pPr>
        <w:jc w:val="center"/>
      </w:pPr>
    </w:p>
    <w:p w:rsidR="00450474" w:rsidRDefault="00450474" w:rsidP="00450474">
      <w:pPr>
        <w:jc w:val="center"/>
      </w:pPr>
    </w:p>
    <w:p w:rsidR="00450474" w:rsidRDefault="00450474" w:rsidP="00450474">
      <w:pPr>
        <w:jc w:val="center"/>
      </w:pPr>
    </w:p>
    <w:p w:rsidR="00450474" w:rsidRDefault="00450474" w:rsidP="00450474">
      <w:pPr>
        <w:pStyle w:val="NormaleWeb"/>
        <w:spacing w:before="0" w:beforeAutospacing="0" w:after="0" w:afterAutospacing="0"/>
        <w:jc w:val="center"/>
      </w:pPr>
      <w:r>
        <w:rPr>
          <w:rFonts w:ascii="Impact" w:hAnsi="Impact"/>
          <w:i/>
          <w:iCs/>
          <w:caps/>
          <w:color w:val="3333CC"/>
          <w:sz w:val="60"/>
          <w:szCs w:val="60"/>
          <w:u w:val="single"/>
        </w:rPr>
        <w:lastRenderedPageBreak/>
        <w:t>Uriel</w:t>
      </w:r>
    </w:p>
    <w:p w:rsidR="00450474" w:rsidRDefault="00450474" w:rsidP="00450474">
      <w:pPr>
        <w:pStyle w:val="NormaleWeb"/>
        <w:spacing w:before="0" w:beforeAutospacing="0" w:after="0" w:afterAutospacing="0"/>
        <w:jc w:val="center"/>
      </w:pPr>
      <w:hyperlink r:id="rId18" w:tgtFrame="_blank" w:history="1">
        <w:r>
          <w:rPr>
            <w:rStyle w:val="Collegamentoipertestuale"/>
            <w:rFonts w:ascii="Verdana" w:hAnsi="Verdana"/>
            <w:color w:val="FF00FF"/>
            <w:sz w:val="20"/>
            <w:szCs w:val="20"/>
          </w:rPr>
          <w:t>www.ilcamminoversolaliberta.it</w:t>
        </w:r>
      </w:hyperlink>
    </w:p>
    <w:p w:rsidR="00450474" w:rsidRDefault="00450474" w:rsidP="00450474">
      <w:pPr>
        <w:pStyle w:val="NormaleWeb"/>
        <w:spacing w:before="0" w:beforeAutospacing="0" w:after="0" w:afterAutospacing="0"/>
        <w:jc w:val="center"/>
      </w:pPr>
      <w:r>
        <w:t> </w:t>
      </w:r>
    </w:p>
    <w:p w:rsidR="00450474" w:rsidRDefault="00450474" w:rsidP="00450474">
      <w:pPr>
        <w:pStyle w:val="NormaleWeb"/>
        <w:spacing w:before="0" w:beforeAutospacing="0" w:after="0" w:afterAutospacing="0"/>
        <w:jc w:val="center"/>
      </w:pPr>
      <w:r>
        <w:t> </w:t>
      </w:r>
    </w:p>
    <w:p w:rsidR="00450474" w:rsidRDefault="00450474" w:rsidP="00450474">
      <w:pPr>
        <w:pStyle w:val="NormaleWeb"/>
        <w:spacing w:before="0" w:beforeAutospacing="0" w:after="0" w:afterAutospacing="0"/>
        <w:jc w:val="center"/>
      </w:pPr>
      <w:r>
        <w:rPr>
          <w:rFonts w:ascii="Batang" w:eastAsia="Batang" w:hAnsi="Batang"/>
          <w:b/>
          <w:bCs/>
          <w:caps/>
          <w:color w:val="3333CC"/>
          <w:sz w:val="48"/>
          <w:szCs w:val="48"/>
        </w:rPr>
        <w:t xml:space="preserve">Messaggi </w:t>
      </w:r>
      <w:proofErr w:type="spellStart"/>
      <w:r>
        <w:rPr>
          <w:rFonts w:ascii="Batang" w:eastAsia="Batang" w:hAnsi="Batang"/>
          <w:b/>
          <w:bCs/>
          <w:caps/>
          <w:color w:val="3333CC"/>
          <w:sz w:val="48"/>
          <w:szCs w:val="48"/>
        </w:rPr>
        <w:t>di</w:t>
      </w:r>
      <w:proofErr w:type="spellEnd"/>
      <w:r>
        <w:rPr>
          <w:rFonts w:ascii="Batang" w:eastAsia="Batang" w:hAnsi="Batang"/>
          <w:b/>
          <w:bCs/>
          <w:caps/>
          <w:color w:val="3333CC"/>
          <w:sz w:val="48"/>
          <w:szCs w:val="48"/>
        </w:rPr>
        <w:t xml:space="preserve"> NOVEMBRE</w:t>
      </w:r>
    </w:p>
    <w:p w:rsidR="00450474" w:rsidRDefault="00450474" w:rsidP="00450474">
      <w:pPr>
        <w:pStyle w:val="NormaleWeb"/>
        <w:jc w:val="center"/>
      </w:pPr>
      <w:r>
        <w:t> </w:t>
      </w:r>
    </w:p>
    <w:p w:rsidR="00450474" w:rsidRDefault="00450474" w:rsidP="00450474">
      <w:pPr>
        <w:pStyle w:val="NormaleWeb"/>
        <w:jc w:val="center"/>
      </w:pPr>
      <w:r>
        <w:rPr>
          <w:rFonts w:ascii="Batang" w:eastAsia="Batang" w:hAnsi="Batang"/>
          <w:b/>
          <w:bCs/>
          <w:color w:val="3333CC"/>
          <w:sz w:val="27"/>
          <w:szCs w:val="27"/>
        </w:rPr>
        <w:t>02/11/2014</w:t>
      </w:r>
    </w:p>
    <w:p w:rsidR="00450474" w:rsidRDefault="00450474" w:rsidP="00450474">
      <w:pPr>
        <w:pStyle w:val="NormaleWeb"/>
        <w:jc w:val="center"/>
      </w:pPr>
      <w:r>
        <w:rPr>
          <w:rFonts w:ascii="Batang" w:eastAsia="Batang" w:hAnsi="Batang"/>
          <w:b/>
          <w:bCs/>
          <w:color w:val="3333CC"/>
          <w:sz w:val="27"/>
          <w:szCs w:val="27"/>
        </w:rPr>
        <w:t>Cari Figli, siete in un momento di grande passaggio Vi esorto a sintonizzarvi costantemente all'onda energetica che l'aria emana per mantenere l'equilibrio dentro e fuori di Voi come ambiente circostante.</w:t>
      </w:r>
    </w:p>
    <w:p w:rsidR="00450474" w:rsidRDefault="00450474" w:rsidP="00450474">
      <w:pPr>
        <w:pStyle w:val="NormaleWeb"/>
        <w:jc w:val="center"/>
      </w:pPr>
      <w:r>
        <w:rPr>
          <w:rFonts w:ascii="Batang" w:eastAsia="Batang" w:hAnsi="Batang"/>
          <w:b/>
          <w:bCs/>
          <w:color w:val="3333CC"/>
          <w:sz w:val="27"/>
          <w:szCs w:val="27"/>
        </w:rPr>
        <w:t>L'equilibrio interiore ha come punto di riferimento il pulsare del cuore quale porta che apre al sentire e percepire la vostra essenza primaria che si esprime nel riconoscervi anime in cammino.</w:t>
      </w:r>
    </w:p>
    <w:p w:rsidR="00450474" w:rsidRDefault="00450474" w:rsidP="00450474">
      <w:pPr>
        <w:pStyle w:val="NormaleWeb"/>
        <w:jc w:val="center"/>
      </w:pPr>
      <w:r>
        <w:rPr>
          <w:rFonts w:ascii="Batang" w:eastAsia="Batang" w:hAnsi="Batang"/>
          <w:b/>
          <w:bCs/>
          <w:color w:val="3333CC"/>
          <w:sz w:val="27"/>
          <w:szCs w:val="27"/>
        </w:rPr>
        <w:t>E' la sintonia e la dinamicità che porterete all'interno di Voi che vi ridonerà la speranza e la pace e vi farà ricongiungere a coloro che si sono riconosciuti parte integrante del processo in atto.</w:t>
      </w:r>
    </w:p>
    <w:p w:rsidR="00450474" w:rsidRDefault="00450474" w:rsidP="00450474">
      <w:pPr>
        <w:pStyle w:val="NormaleWeb"/>
        <w:jc w:val="center"/>
      </w:pPr>
      <w:r>
        <w:rPr>
          <w:rFonts w:ascii="Batang" w:eastAsia="Batang" w:hAnsi="Batang"/>
          <w:b/>
          <w:bCs/>
          <w:color w:val="3333CC"/>
          <w:sz w:val="27"/>
          <w:szCs w:val="27"/>
        </w:rPr>
        <w:t>Procedete nello spirito di unità verso un nuovo domani che ricalchi la fede e la temperanza all'interno dei cuori che si ricongiungono e ricreano nel tempo una nuova realtà.</w:t>
      </w:r>
    </w:p>
    <w:p w:rsidR="00450474" w:rsidRDefault="00450474" w:rsidP="00450474">
      <w:pPr>
        <w:pStyle w:val="NormaleWeb"/>
        <w:jc w:val="center"/>
      </w:pPr>
      <w:r>
        <w:rPr>
          <w:rFonts w:ascii="Batang" w:eastAsia="Batang" w:hAnsi="Batang"/>
          <w:b/>
          <w:bCs/>
          <w:color w:val="3333CC"/>
          <w:sz w:val="27"/>
          <w:szCs w:val="27"/>
        </w:rPr>
        <w:t>Portate nell'atmosfera come vibrazione continua e costante l'unione di intenti e vi accorgerete quanto Vi aiuterà a sentirvi pienamente partecipi nel riconoscere che lo spirito di unità è di estrema importanza in questo istante della vostra vita.</w:t>
      </w:r>
    </w:p>
    <w:p w:rsidR="00450474" w:rsidRDefault="00450474" w:rsidP="00450474">
      <w:pPr>
        <w:pStyle w:val="NormaleWeb"/>
        <w:jc w:val="center"/>
      </w:pPr>
      <w:r>
        <w:rPr>
          <w:rFonts w:ascii="Batang" w:eastAsia="Batang" w:hAnsi="Batang"/>
          <w:b/>
          <w:bCs/>
          <w:color w:val="3333CC"/>
          <w:sz w:val="27"/>
          <w:szCs w:val="27"/>
        </w:rPr>
        <w:t>Ricreate una nuova realtà dove le genti che si sentono e percepiscono si avvicinano nell'esprimere la solidarietà.</w:t>
      </w:r>
    </w:p>
    <w:p w:rsidR="00450474" w:rsidRDefault="00450474" w:rsidP="00450474">
      <w:pPr>
        <w:pStyle w:val="NormaleWeb"/>
        <w:jc w:val="center"/>
      </w:pPr>
      <w:r>
        <w:rPr>
          <w:rFonts w:ascii="Batang" w:eastAsia="Batang" w:hAnsi="Batang"/>
          <w:b/>
          <w:bCs/>
          <w:color w:val="3333CC"/>
          <w:sz w:val="27"/>
          <w:szCs w:val="27"/>
        </w:rPr>
        <w:t>Vi benedico con le Ali dell'Amore e della Compassione Universale.</w:t>
      </w:r>
    </w:p>
    <w:p w:rsidR="00450474" w:rsidRDefault="00450474" w:rsidP="00450474">
      <w:pPr>
        <w:pStyle w:val="NormaleWeb"/>
        <w:jc w:val="center"/>
      </w:pPr>
      <w:r>
        <w:rPr>
          <w:rFonts w:ascii="Batang" w:eastAsia="Batang" w:hAnsi="Batang"/>
          <w:b/>
          <w:bCs/>
          <w:color w:val="3333CC"/>
          <w:sz w:val="27"/>
          <w:szCs w:val="27"/>
        </w:rPr>
        <w:t xml:space="preserve">Arcangelo </w:t>
      </w:r>
      <w:proofErr w:type="spellStart"/>
      <w:r>
        <w:rPr>
          <w:rFonts w:ascii="Batang" w:eastAsia="Batang" w:hAnsi="Batang"/>
          <w:b/>
          <w:bCs/>
          <w:color w:val="3333CC"/>
          <w:sz w:val="27"/>
          <w:szCs w:val="27"/>
        </w:rPr>
        <w:t>Uriel</w:t>
      </w:r>
      <w:proofErr w:type="spellEnd"/>
    </w:p>
    <w:p w:rsidR="00450474" w:rsidRDefault="00450474" w:rsidP="00450474">
      <w:pPr>
        <w:pStyle w:val="NormaleWeb"/>
        <w:jc w:val="center"/>
      </w:pPr>
      <w:r>
        <w:t> </w:t>
      </w:r>
    </w:p>
    <w:p w:rsidR="00450474" w:rsidRDefault="00450474" w:rsidP="00450474">
      <w:pPr>
        <w:pStyle w:val="NormaleWeb"/>
        <w:jc w:val="center"/>
      </w:pPr>
    </w:p>
    <w:p w:rsidR="00450474" w:rsidRDefault="00450474" w:rsidP="00450474">
      <w:pPr>
        <w:pStyle w:val="NormaleWeb"/>
        <w:spacing w:before="0" w:beforeAutospacing="0" w:after="0" w:afterAutospacing="0"/>
        <w:jc w:val="center"/>
      </w:pPr>
      <w:r>
        <w:rPr>
          <w:rFonts w:ascii="Batang" w:eastAsia="Batang" w:hAnsi="Batang"/>
          <w:b/>
          <w:bCs/>
          <w:color w:val="3333CC"/>
          <w:sz w:val="27"/>
          <w:szCs w:val="27"/>
        </w:rPr>
        <w:lastRenderedPageBreak/>
        <w:t>19/11/2014</w:t>
      </w:r>
    </w:p>
    <w:p w:rsidR="00450474" w:rsidRDefault="00450474" w:rsidP="00450474">
      <w:pPr>
        <w:pStyle w:val="NormaleWeb"/>
        <w:spacing w:before="0" w:beforeAutospacing="0" w:after="0" w:afterAutospacing="0"/>
        <w:jc w:val="center"/>
      </w:pPr>
      <w:r>
        <w:t> </w:t>
      </w:r>
    </w:p>
    <w:p w:rsidR="00450474" w:rsidRDefault="00450474" w:rsidP="00450474">
      <w:pPr>
        <w:pStyle w:val="NormaleWeb"/>
        <w:jc w:val="center"/>
      </w:pPr>
      <w:r>
        <w:rPr>
          <w:rFonts w:ascii="Batang" w:eastAsia="Batang" w:hAnsi="Batang"/>
          <w:b/>
          <w:bCs/>
          <w:color w:val="3333CC"/>
          <w:sz w:val="27"/>
          <w:szCs w:val="27"/>
        </w:rPr>
        <w:t>Cari Figli, portate la speranza all'interno dei vostri cuori essa vi guiderà in questo momento portandovi a riconoscere l' essenza primaria che dimora dentro di Voi.</w:t>
      </w:r>
    </w:p>
    <w:p w:rsidR="00450474" w:rsidRDefault="00450474" w:rsidP="00450474">
      <w:pPr>
        <w:pStyle w:val="NormaleWeb"/>
        <w:jc w:val="center"/>
      </w:pPr>
      <w:r>
        <w:rPr>
          <w:rFonts w:ascii="Batang" w:eastAsia="Batang" w:hAnsi="Batang"/>
          <w:b/>
          <w:bCs/>
          <w:color w:val="3333CC"/>
          <w:sz w:val="27"/>
          <w:szCs w:val="27"/>
        </w:rPr>
        <w:t>Sperare in un domani che migliori le sorti dell'Umanità è di vitale importanza per sentirsi allineati e compartecipi del grande passaggio che sta avvenendo all'interno dei cuori che hanno aperto la porta al sentire e percepire la nuova realtà.</w:t>
      </w:r>
    </w:p>
    <w:p w:rsidR="00450474" w:rsidRDefault="00450474" w:rsidP="00450474">
      <w:pPr>
        <w:pStyle w:val="NormaleWeb"/>
        <w:jc w:val="center"/>
      </w:pPr>
      <w:r>
        <w:rPr>
          <w:rFonts w:ascii="Batang" w:eastAsia="Batang" w:hAnsi="Batang"/>
          <w:b/>
          <w:bCs/>
          <w:color w:val="3333CC"/>
          <w:sz w:val="27"/>
          <w:szCs w:val="27"/>
        </w:rPr>
        <w:t>Ascoltatevi, sentitevi pienamente all'interno del cambiamento in atto, apportando pace e serenità nelle vostre esistenze.</w:t>
      </w:r>
    </w:p>
    <w:p w:rsidR="00450474" w:rsidRDefault="00450474" w:rsidP="00450474">
      <w:pPr>
        <w:pStyle w:val="NormaleWeb"/>
        <w:jc w:val="center"/>
      </w:pPr>
      <w:r>
        <w:rPr>
          <w:rFonts w:ascii="Batang" w:eastAsia="Batang" w:hAnsi="Batang"/>
          <w:b/>
          <w:bCs/>
          <w:color w:val="3333CC"/>
          <w:sz w:val="27"/>
          <w:szCs w:val="27"/>
        </w:rPr>
        <w:t>La luce si fa sempre più viva e vibrante e nel tempo tutto quello che è stato oscurato dall'ambiente circostante apparirà e si dimostrerà in tutta la sua chiarezza e trasparenza.</w:t>
      </w:r>
    </w:p>
    <w:p w:rsidR="00450474" w:rsidRDefault="00450474" w:rsidP="00450474">
      <w:pPr>
        <w:pStyle w:val="NormaleWeb"/>
        <w:jc w:val="center"/>
      </w:pPr>
      <w:r>
        <w:rPr>
          <w:rFonts w:ascii="Batang" w:eastAsia="Batang" w:hAnsi="Batang"/>
          <w:b/>
          <w:bCs/>
          <w:color w:val="3333CC"/>
          <w:sz w:val="27"/>
          <w:szCs w:val="27"/>
        </w:rPr>
        <w:t>Preparatevi all'interno di Voi ad essere in sintonia con la vibrazione energetica del momento percependola come traguardo nell'andare avanti con tenacia e dinamicità lungo il cammino della vita.</w:t>
      </w:r>
    </w:p>
    <w:p w:rsidR="00450474" w:rsidRDefault="00450474" w:rsidP="00450474">
      <w:pPr>
        <w:pStyle w:val="NormaleWeb"/>
        <w:jc w:val="center"/>
      </w:pPr>
      <w:r>
        <w:rPr>
          <w:rFonts w:ascii="Batang" w:eastAsia="Batang" w:hAnsi="Batang"/>
          <w:b/>
          <w:bCs/>
          <w:color w:val="3333CC"/>
          <w:sz w:val="27"/>
          <w:szCs w:val="27"/>
        </w:rPr>
        <w:t>Ricordate, Voi siete importanti, ognuno di Voi può, se vuole, cambiare la realtà sintonizzandosi al proprio cuore come timbro vibratorio che apre la porta al contatto con l'anima che sussulta e vuole essere riconosciuta come forza e vigore interiore.</w:t>
      </w:r>
    </w:p>
    <w:p w:rsidR="00450474" w:rsidRDefault="00450474" w:rsidP="00450474">
      <w:pPr>
        <w:pStyle w:val="NormaleWeb"/>
        <w:jc w:val="center"/>
      </w:pPr>
      <w:r>
        <w:rPr>
          <w:rFonts w:ascii="Batang" w:eastAsia="Batang" w:hAnsi="Batang"/>
          <w:b/>
          <w:bCs/>
          <w:color w:val="3333CC"/>
          <w:sz w:val="27"/>
          <w:szCs w:val="27"/>
        </w:rPr>
        <w:t>E' questo il momento di sentirsi e percepirsi all'interno di un andare che rischiari e dinamizzi giorno dopo giorno la vostra vita colorandola di una luce trasparente che infonda amore e serenità ai vostri cuori.</w:t>
      </w:r>
    </w:p>
    <w:p w:rsidR="00450474" w:rsidRDefault="00450474" w:rsidP="00450474">
      <w:pPr>
        <w:pStyle w:val="NormaleWeb"/>
        <w:jc w:val="center"/>
      </w:pPr>
      <w:r>
        <w:rPr>
          <w:rFonts w:ascii="Batang" w:eastAsia="Batang" w:hAnsi="Batang"/>
          <w:b/>
          <w:bCs/>
          <w:color w:val="3333CC"/>
          <w:sz w:val="27"/>
          <w:szCs w:val="27"/>
        </w:rPr>
        <w:t>Vi benedico con le Ali dell'Amore e della Compassione Universale.</w:t>
      </w:r>
    </w:p>
    <w:p w:rsidR="00450474" w:rsidRDefault="00450474" w:rsidP="00450474">
      <w:pPr>
        <w:pStyle w:val="NormaleWeb"/>
        <w:jc w:val="center"/>
        <w:rPr>
          <w:rFonts w:ascii="Batang" w:eastAsia="Batang" w:hAnsi="Batang"/>
          <w:b/>
          <w:bCs/>
          <w:color w:val="3333CC"/>
          <w:sz w:val="27"/>
          <w:szCs w:val="27"/>
        </w:rPr>
      </w:pPr>
      <w:r>
        <w:rPr>
          <w:rFonts w:ascii="Batang" w:eastAsia="Batang" w:hAnsi="Batang"/>
          <w:b/>
          <w:bCs/>
          <w:color w:val="3333CC"/>
          <w:sz w:val="27"/>
          <w:szCs w:val="27"/>
        </w:rPr>
        <w:t xml:space="preserve">Arcangelo </w:t>
      </w:r>
      <w:proofErr w:type="spellStart"/>
      <w:r>
        <w:rPr>
          <w:rFonts w:ascii="Batang" w:eastAsia="Batang" w:hAnsi="Batang"/>
          <w:b/>
          <w:bCs/>
          <w:color w:val="3333CC"/>
          <w:sz w:val="27"/>
          <w:szCs w:val="27"/>
        </w:rPr>
        <w:t>Uriel</w:t>
      </w:r>
      <w:proofErr w:type="spellEnd"/>
    </w:p>
    <w:p w:rsidR="00450474" w:rsidRDefault="00450474" w:rsidP="00450474">
      <w:pPr>
        <w:pStyle w:val="NormaleWeb"/>
        <w:jc w:val="center"/>
        <w:rPr>
          <w:rFonts w:ascii="Batang" w:eastAsia="Batang" w:hAnsi="Batang"/>
          <w:b/>
          <w:bCs/>
          <w:color w:val="3333CC"/>
          <w:sz w:val="27"/>
          <w:szCs w:val="27"/>
        </w:rPr>
      </w:pPr>
    </w:p>
    <w:p w:rsidR="00450474" w:rsidRDefault="00450474" w:rsidP="00450474">
      <w:pPr>
        <w:pStyle w:val="NormaleWeb"/>
        <w:jc w:val="center"/>
        <w:rPr>
          <w:rFonts w:ascii="Batang" w:eastAsia="Batang" w:hAnsi="Batang"/>
          <w:b/>
          <w:bCs/>
          <w:color w:val="3333CC"/>
          <w:sz w:val="27"/>
          <w:szCs w:val="27"/>
        </w:rPr>
      </w:pPr>
    </w:p>
    <w:p w:rsidR="00450474" w:rsidRDefault="00450474" w:rsidP="00450474">
      <w:pPr>
        <w:pStyle w:val="NormaleWeb"/>
        <w:jc w:val="center"/>
        <w:rPr>
          <w:rFonts w:ascii="Batang" w:eastAsia="Batang" w:hAnsi="Batang"/>
          <w:b/>
          <w:bCs/>
          <w:color w:val="3333CC"/>
          <w:sz w:val="27"/>
          <w:szCs w:val="27"/>
        </w:rPr>
      </w:pPr>
    </w:p>
    <w:p w:rsidR="00450474" w:rsidRDefault="00450474" w:rsidP="00450474">
      <w:pPr>
        <w:pStyle w:val="NormaleWeb"/>
        <w:jc w:val="center"/>
      </w:pPr>
    </w:p>
    <w:p w:rsidR="00450474" w:rsidRDefault="00450474" w:rsidP="00450474">
      <w:pPr>
        <w:pStyle w:val="Titolo"/>
        <w:spacing w:before="0" w:beforeAutospacing="0" w:after="0" w:afterAutospacing="0"/>
        <w:ind w:left="170" w:right="170"/>
        <w:jc w:val="center"/>
      </w:pPr>
      <w:r>
        <w:rPr>
          <w:rStyle w:val="Enfasigrassetto"/>
          <w:rFonts w:ascii="Lucida Sans Unicode" w:hAnsi="Lucida Sans Unicode" w:cs="Lucida Sans Unicode"/>
          <w:color w:val="3333CC"/>
          <w:sz w:val="27"/>
          <w:szCs w:val="27"/>
        </w:rPr>
        <w:lastRenderedPageBreak/>
        <w:t>MESSAGGIO DALL'ARCANGELO MICHELE</w:t>
      </w:r>
    </w:p>
    <w:p w:rsidR="00450474" w:rsidRDefault="00450474" w:rsidP="00450474">
      <w:pPr>
        <w:pStyle w:val="NormaleWeb"/>
        <w:spacing w:before="0" w:beforeAutospacing="0" w:after="0" w:afterAutospacing="0"/>
        <w:ind w:left="170" w:right="170"/>
        <w:jc w:val="center"/>
      </w:pPr>
      <w:r>
        <w:rPr>
          <w:rFonts w:ascii="Lucida Sans Unicode" w:hAnsi="Lucida Sans Unicode" w:cs="Lucida Sans Unicode"/>
          <w:i/>
          <w:iCs/>
          <w:color w:val="3333CC"/>
        </w:rPr>
        <w:t>di Settembre 2014</w:t>
      </w:r>
    </w:p>
    <w:p w:rsidR="00450474" w:rsidRDefault="00450474" w:rsidP="00450474">
      <w:pPr>
        <w:pStyle w:val="NormaleWeb"/>
        <w:spacing w:before="0" w:beforeAutospacing="0" w:after="0" w:afterAutospacing="0"/>
        <w:ind w:left="170" w:right="170"/>
        <w:jc w:val="center"/>
      </w:pPr>
      <w:r>
        <w:rPr>
          <w:color w:val="3333CC"/>
        </w:rPr>
        <w:t xml:space="preserve">Trasmesso tramite </w:t>
      </w:r>
      <w:proofErr w:type="spellStart"/>
      <w:r>
        <w:rPr>
          <w:color w:val="3333CC"/>
        </w:rPr>
        <w:t>Ronna</w:t>
      </w:r>
      <w:proofErr w:type="spellEnd"/>
      <w:r>
        <w:rPr>
          <w:color w:val="3333CC"/>
        </w:rPr>
        <w:t xml:space="preserve"> </w:t>
      </w:r>
      <w:proofErr w:type="spellStart"/>
      <w:r>
        <w:rPr>
          <w:color w:val="3333CC"/>
        </w:rPr>
        <w:t>Herman</w:t>
      </w:r>
      <w:proofErr w:type="spellEnd"/>
    </w:p>
    <w:p w:rsidR="00450474" w:rsidRDefault="00450474" w:rsidP="00450474">
      <w:pPr>
        <w:pStyle w:val="NormaleWeb"/>
        <w:spacing w:before="0" w:beforeAutospacing="0" w:after="0" w:afterAutospacing="0"/>
        <w:ind w:left="170" w:right="170"/>
        <w:jc w:val="center"/>
      </w:pPr>
      <w:r>
        <w:t> </w:t>
      </w:r>
    </w:p>
    <w:p w:rsidR="00450474" w:rsidRDefault="00450474" w:rsidP="00450474">
      <w:pPr>
        <w:pStyle w:val="NormaleWeb"/>
        <w:spacing w:before="0" w:beforeAutospacing="0" w:after="0" w:afterAutospacing="0"/>
        <w:ind w:left="170" w:right="170"/>
        <w:jc w:val="center"/>
      </w:pPr>
      <w:r>
        <w:t> </w:t>
      </w:r>
    </w:p>
    <w:p w:rsidR="00450474" w:rsidRDefault="00450474" w:rsidP="00450474">
      <w:pPr>
        <w:pStyle w:val="NormaleWeb"/>
        <w:spacing w:before="0" w:beforeAutospacing="0" w:after="0" w:afterAutospacing="0"/>
        <w:ind w:left="170" w:right="170"/>
        <w:jc w:val="center"/>
      </w:pPr>
      <w:r>
        <w:rPr>
          <w:rFonts w:ascii="Lucida Sans Unicode" w:hAnsi="Lucida Sans Unicode" w:cs="Lucida Sans Unicode"/>
          <w:b/>
          <w:bCs/>
          <w:color w:val="3333CC"/>
          <w:sz w:val="36"/>
          <w:szCs w:val="36"/>
        </w:rPr>
        <w:t>"L'Illusione della Paura"</w:t>
      </w:r>
    </w:p>
    <w:p w:rsidR="00450474" w:rsidRDefault="00450474" w:rsidP="00450474">
      <w:pPr>
        <w:pStyle w:val="NormaleWeb"/>
        <w:spacing w:before="0" w:beforeAutospacing="0" w:after="0" w:afterAutospacing="0"/>
        <w:ind w:left="170" w:right="170"/>
        <w:jc w:val="center"/>
      </w:pPr>
      <w:r>
        <w:t> </w:t>
      </w:r>
    </w:p>
    <w:p w:rsidR="00450474" w:rsidRDefault="00450474" w:rsidP="00450474">
      <w:pPr>
        <w:pStyle w:val="NormaleWeb"/>
        <w:jc w:val="center"/>
      </w:pPr>
      <w:r>
        <w:rPr>
          <w:rFonts w:ascii="Garamond" w:hAnsi="Garamond"/>
          <w:b/>
          <w:bCs/>
          <w:color w:val="3333CC"/>
          <w:sz w:val="27"/>
          <w:szCs w:val="27"/>
        </w:rPr>
        <w:t>Amati Maestri,</w:t>
      </w:r>
    </w:p>
    <w:p w:rsidR="00450474" w:rsidRDefault="00450474" w:rsidP="00450474">
      <w:pPr>
        <w:pStyle w:val="NormaleWeb"/>
        <w:spacing w:after="240" w:afterAutospacing="0"/>
        <w:jc w:val="both"/>
      </w:pPr>
      <w:r>
        <w:rPr>
          <w:rStyle w:val="hps"/>
          <w:rFonts w:ascii="Garamond" w:hAnsi="Garamond"/>
          <w:color w:val="3333CC"/>
          <w:sz w:val="27"/>
          <w:szCs w:val="27"/>
        </w:rPr>
        <w:t>Volete fare una pausa</w:t>
      </w:r>
      <w:r>
        <w:rPr>
          <w:rFonts w:ascii="Garamond" w:hAnsi="Garamond"/>
          <w:color w:val="3333CC"/>
          <w:sz w:val="27"/>
          <w:szCs w:val="27"/>
        </w:rPr>
        <w:t xml:space="preserve"> </w:t>
      </w:r>
      <w:r>
        <w:rPr>
          <w:rStyle w:val="hps"/>
          <w:rFonts w:ascii="Garamond" w:hAnsi="Garamond"/>
          <w:color w:val="3333CC"/>
          <w:sz w:val="27"/>
          <w:szCs w:val="27"/>
        </w:rPr>
        <w:t>con</w:t>
      </w:r>
      <w:r>
        <w:rPr>
          <w:rFonts w:ascii="Garamond" w:hAnsi="Garamond"/>
          <w:color w:val="3333CC"/>
          <w:sz w:val="27"/>
          <w:szCs w:val="27"/>
        </w:rPr>
        <w:t xml:space="preserve"> </w:t>
      </w:r>
      <w:r>
        <w:rPr>
          <w:rStyle w:val="hps"/>
          <w:rFonts w:ascii="Garamond" w:hAnsi="Garamond"/>
          <w:color w:val="3333CC"/>
          <w:sz w:val="27"/>
          <w:szCs w:val="27"/>
        </w:rPr>
        <w:t>me</w:t>
      </w:r>
      <w:r>
        <w:rPr>
          <w:rFonts w:ascii="Garamond" w:hAnsi="Garamond"/>
          <w:color w:val="3333CC"/>
          <w:sz w:val="27"/>
          <w:szCs w:val="27"/>
        </w:rPr>
        <w:t xml:space="preserve"> </w:t>
      </w:r>
      <w:r>
        <w:rPr>
          <w:rStyle w:val="hps"/>
          <w:rFonts w:ascii="Garamond" w:hAnsi="Garamond"/>
          <w:color w:val="3333CC"/>
          <w:sz w:val="27"/>
          <w:szCs w:val="27"/>
        </w:rPr>
        <w:t>per un attimo e</w:t>
      </w:r>
      <w:r>
        <w:rPr>
          <w:rFonts w:ascii="Garamond" w:hAnsi="Garamond"/>
          <w:color w:val="3333CC"/>
          <w:sz w:val="27"/>
          <w:szCs w:val="27"/>
        </w:rPr>
        <w:t xml:space="preserve"> </w:t>
      </w:r>
      <w:r>
        <w:rPr>
          <w:rStyle w:val="hps"/>
          <w:rFonts w:ascii="Garamond" w:hAnsi="Garamond"/>
          <w:color w:val="3333CC"/>
          <w:sz w:val="27"/>
          <w:szCs w:val="27"/>
        </w:rPr>
        <w:t>fare l'inventario</w:t>
      </w:r>
      <w:r>
        <w:rPr>
          <w:rFonts w:ascii="Garamond" w:hAnsi="Garamond"/>
          <w:color w:val="3333CC"/>
          <w:sz w:val="27"/>
          <w:szCs w:val="27"/>
        </w:rPr>
        <w:t xml:space="preserve"> </w:t>
      </w:r>
      <w:r>
        <w:rPr>
          <w:rStyle w:val="hps"/>
          <w:rFonts w:ascii="Garamond" w:hAnsi="Garamond"/>
          <w:color w:val="3333CC"/>
          <w:sz w:val="27"/>
          <w:szCs w:val="27"/>
        </w:rPr>
        <w:t>delle vostre recenti realizzazioni</w:t>
      </w:r>
      <w:r>
        <w:rPr>
          <w:rFonts w:ascii="Garamond" w:hAnsi="Garamond"/>
          <w:color w:val="3333CC"/>
          <w:sz w:val="27"/>
          <w:szCs w:val="27"/>
        </w:rPr>
        <w:t xml:space="preserve"> </w:t>
      </w:r>
      <w:r>
        <w:rPr>
          <w:rStyle w:val="hps"/>
          <w:rFonts w:ascii="Garamond" w:hAnsi="Garamond"/>
          <w:color w:val="3333CC"/>
          <w:sz w:val="27"/>
          <w:szCs w:val="27"/>
        </w:rPr>
        <w:t>e di ciò che</w:t>
      </w:r>
      <w:r>
        <w:rPr>
          <w:rFonts w:ascii="Garamond" w:hAnsi="Garamond"/>
          <w:color w:val="3333CC"/>
          <w:sz w:val="27"/>
          <w:szCs w:val="27"/>
        </w:rPr>
        <w:t xml:space="preserve"> </w:t>
      </w:r>
      <w:r>
        <w:rPr>
          <w:rStyle w:val="hps"/>
          <w:rFonts w:ascii="Garamond" w:hAnsi="Garamond"/>
          <w:color w:val="3333CC"/>
          <w:sz w:val="27"/>
          <w:szCs w:val="27"/>
        </w:rPr>
        <w:t>può sembrarvi</w:t>
      </w:r>
      <w:r>
        <w:rPr>
          <w:rFonts w:ascii="Garamond" w:hAnsi="Garamond"/>
          <w:color w:val="3333CC"/>
          <w:sz w:val="27"/>
          <w:szCs w:val="27"/>
        </w:rPr>
        <w:t xml:space="preserve"> </w:t>
      </w:r>
      <w:r>
        <w:rPr>
          <w:rStyle w:val="hps"/>
          <w:rFonts w:ascii="Garamond" w:hAnsi="Garamond"/>
          <w:color w:val="3333CC"/>
          <w:sz w:val="27"/>
          <w:szCs w:val="27"/>
        </w:rPr>
        <w:t> una sconfitta</w:t>
      </w:r>
      <w:r>
        <w:rPr>
          <w:rFonts w:ascii="Garamond" w:hAnsi="Garamond"/>
          <w:color w:val="3333CC"/>
          <w:sz w:val="27"/>
          <w:szCs w:val="27"/>
        </w:rPr>
        <w:t xml:space="preserve"> </w:t>
      </w:r>
      <w:r>
        <w:rPr>
          <w:rStyle w:val="hps"/>
          <w:rFonts w:ascii="Garamond" w:hAnsi="Garamond"/>
          <w:color w:val="3333CC"/>
          <w:sz w:val="27"/>
          <w:szCs w:val="27"/>
        </w:rPr>
        <w:t>o un fallimento</w:t>
      </w:r>
      <w:r>
        <w:rPr>
          <w:rFonts w:ascii="Garamond" w:hAnsi="Garamond"/>
          <w:color w:val="3333CC"/>
          <w:sz w:val="27"/>
          <w:szCs w:val="27"/>
        </w:rPr>
        <w:t xml:space="preserve">? </w:t>
      </w:r>
      <w:r>
        <w:rPr>
          <w:rStyle w:val="hps"/>
          <w:rFonts w:ascii="Garamond" w:hAnsi="Garamond"/>
          <w:color w:val="3333CC"/>
          <w:sz w:val="27"/>
          <w:szCs w:val="27"/>
        </w:rPr>
        <w:t>Vorrei che deste un'occhiata</w:t>
      </w:r>
      <w:r>
        <w:rPr>
          <w:rFonts w:ascii="Garamond" w:hAnsi="Garamond"/>
          <w:color w:val="3333CC"/>
          <w:sz w:val="27"/>
          <w:szCs w:val="27"/>
        </w:rPr>
        <w:t xml:space="preserve"> </w:t>
      </w:r>
      <w:r>
        <w:rPr>
          <w:rStyle w:val="hps"/>
          <w:rFonts w:ascii="Garamond" w:hAnsi="Garamond"/>
          <w:color w:val="3333CC"/>
          <w:sz w:val="27"/>
          <w:szCs w:val="27"/>
        </w:rPr>
        <w:t>più da vicino</w:t>
      </w:r>
      <w:r>
        <w:rPr>
          <w:rFonts w:ascii="Garamond" w:hAnsi="Garamond"/>
          <w:color w:val="3333CC"/>
          <w:sz w:val="27"/>
          <w:szCs w:val="27"/>
        </w:rPr>
        <w:t xml:space="preserve"> </w:t>
      </w:r>
      <w:r>
        <w:rPr>
          <w:rStyle w:val="hps"/>
          <w:rFonts w:ascii="Garamond" w:hAnsi="Garamond"/>
          <w:color w:val="3333CC"/>
          <w:sz w:val="27"/>
          <w:szCs w:val="27"/>
        </w:rPr>
        <w:t>per</w:t>
      </w:r>
      <w:r>
        <w:rPr>
          <w:rFonts w:ascii="Garamond" w:hAnsi="Garamond"/>
          <w:color w:val="3333CC"/>
          <w:sz w:val="27"/>
          <w:szCs w:val="27"/>
        </w:rPr>
        <w:t xml:space="preserve"> </w:t>
      </w:r>
      <w:r>
        <w:rPr>
          <w:rStyle w:val="hps"/>
          <w:rFonts w:ascii="Garamond" w:hAnsi="Garamond"/>
          <w:color w:val="3333CC"/>
          <w:sz w:val="27"/>
          <w:szCs w:val="27"/>
        </w:rPr>
        <w:t>arrivare ad</w:t>
      </w:r>
      <w:r>
        <w:rPr>
          <w:rFonts w:ascii="Garamond" w:hAnsi="Garamond"/>
          <w:color w:val="3333CC"/>
          <w:sz w:val="27"/>
          <w:szCs w:val="27"/>
        </w:rPr>
        <w:t xml:space="preserve"> </w:t>
      </w:r>
      <w:r>
        <w:rPr>
          <w:rStyle w:val="hps"/>
          <w:rFonts w:ascii="Garamond" w:hAnsi="Garamond"/>
          <w:color w:val="3333CC"/>
          <w:sz w:val="27"/>
          <w:szCs w:val="27"/>
        </w:rPr>
        <w:t>una maggiore comprensione</w:t>
      </w:r>
      <w:r>
        <w:rPr>
          <w:rFonts w:ascii="Garamond" w:hAnsi="Garamond"/>
          <w:color w:val="3333CC"/>
          <w:sz w:val="27"/>
          <w:szCs w:val="27"/>
        </w:rPr>
        <w:t xml:space="preserve"> </w:t>
      </w:r>
      <w:r>
        <w:rPr>
          <w:rStyle w:val="hps"/>
          <w:rFonts w:ascii="Garamond" w:hAnsi="Garamond"/>
          <w:color w:val="3333CC"/>
          <w:sz w:val="27"/>
          <w:szCs w:val="27"/>
        </w:rPr>
        <w:t>di  tutto ciò che sono i</w:t>
      </w:r>
      <w:r>
        <w:rPr>
          <w:rFonts w:ascii="Garamond" w:hAnsi="Garamond"/>
          <w:color w:val="3333CC"/>
          <w:sz w:val="27"/>
          <w:szCs w:val="27"/>
        </w:rPr>
        <w:t xml:space="preserve"> </w:t>
      </w:r>
      <w:r>
        <w:rPr>
          <w:rStyle w:val="hps"/>
          <w:rFonts w:ascii="Garamond" w:hAnsi="Garamond"/>
          <w:color w:val="3333CC"/>
          <w:sz w:val="27"/>
          <w:szCs w:val="27"/>
        </w:rPr>
        <w:t>processi</w:t>
      </w:r>
      <w:r>
        <w:rPr>
          <w:rFonts w:ascii="Garamond" w:hAnsi="Garamond"/>
          <w:color w:val="3333CC"/>
          <w:sz w:val="27"/>
          <w:szCs w:val="27"/>
        </w:rPr>
        <w:t xml:space="preserve"> </w:t>
      </w:r>
      <w:r>
        <w:rPr>
          <w:rStyle w:val="hps"/>
          <w:rFonts w:ascii="Garamond" w:hAnsi="Garamond"/>
          <w:color w:val="3333CC"/>
          <w:sz w:val="27"/>
          <w:szCs w:val="27"/>
        </w:rPr>
        <w:t>di ascensione</w:t>
      </w:r>
      <w:r>
        <w:rPr>
          <w:rFonts w:ascii="Garamond" w:hAnsi="Garamond"/>
          <w:color w:val="3333CC"/>
          <w:sz w:val="27"/>
          <w:szCs w:val="27"/>
        </w:rPr>
        <w:t xml:space="preserve"> ed iniziazione.  </w:t>
      </w:r>
      <w:r>
        <w:rPr>
          <w:rStyle w:val="hps"/>
          <w:rFonts w:ascii="Garamond" w:hAnsi="Garamond"/>
          <w:color w:val="3333CC"/>
          <w:sz w:val="27"/>
          <w:szCs w:val="27"/>
        </w:rPr>
        <w:t>State avendo</w:t>
      </w:r>
      <w:r>
        <w:rPr>
          <w:rFonts w:ascii="Garamond" w:hAnsi="Garamond"/>
          <w:color w:val="3333CC"/>
          <w:sz w:val="27"/>
          <w:szCs w:val="27"/>
        </w:rPr>
        <w:t xml:space="preserve"> </w:t>
      </w:r>
      <w:r>
        <w:rPr>
          <w:rStyle w:val="hps"/>
          <w:rFonts w:ascii="Garamond" w:hAnsi="Garamond"/>
          <w:color w:val="3333CC"/>
          <w:sz w:val="27"/>
          <w:szCs w:val="27"/>
        </w:rPr>
        <w:t>un quadro più chiaro</w:t>
      </w:r>
      <w:r>
        <w:rPr>
          <w:rFonts w:ascii="Garamond" w:hAnsi="Garamond"/>
          <w:color w:val="3333CC"/>
          <w:sz w:val="27"/>
          <w:szCs w:val="27"/>
        </w:rPr>
        <w:t xml:space="preserve"> </w:t>
      </w:r>
      <w:r>
        <w:rPr>
          <w:rStyle w:val="hps"/>
          <w:rFonts w:ascii="Garamond" w:hAnsi="Garamond"/>
          <w:color w:val="3333CC"/>
          <w:sz w:val="27"/>
          <w:szCs w:val="27"/>
        </w:rPr>
        <w:t>del funzionamento della</w:t>
      </w:r>
      <w:r>
        <w:rPr>
          <w:rFonts w:ascii="Garamond" w:hAnsi="Garamond"/>
          <w:color w:val="3333CC"/>
          <w:sz w:val="27"/>
          <w:szCs w:val="27"/>
        </w:rPr>
        <w:t xml:space="preserve"> </w:t>
      </w:r>
      <w:r>
        <w:rPr>
          <w:rStyle w:val="hps"/>
          <w:rFonts w:ascii="Garamond" w:hAnsi="Garamond"/>
          <w:color w:val="3333CC"/>
          <w:sz w:val="27"/>
          <w:szCs w:val="27"/>
        </w:rPr>
        <w:t>legge</w:t>
      </w:r>
      <w:r>
        <w:rPr>
          <w:rFonts w:ascii="Garamond" w:hAnsi="Garamond"/>
          <w:color w:val="3333CC"/>
          <w:sz w:val="27"/>
          <w:szCs w:val="27"/>
        </w:rPr>
        <w:t xml:space="preserve"> </w:t>
      </w:r>
      <w:r>
        <w:rPr>
          <w:rStyle w:val="hps"/>
          <w:rFonts w:ascii="Garamond" w:hAnsi="Garamond"/>
          <w:color w:val="3333CC"/>
          <w:sz w:val="27"/>
          <w:szCs w:val="27"/>
        </w:rPr>
        <w:t>cosmica e</w:t>
      </w:r>
      <w:r>
        <w:rPr>
          <w:rFonts w:ascii="Garamond" w:hAnsi="Garamond"/>
          <w:color w:val="3333CC"/>
          <w:sz w:val="27"/>
          <w:szCs w:val="27"/>
        </w:rPr>
        <w:t xml:space="preserve"> del</w:t>
      </w:r>
      <w:r>
        <w:rPr>
          <w:rStyle w:val="hps"/>
          <w:rFonts w:ascii="Garamond" w:hAnsi="Garamond"/>
          <w:color w:val="3333CC"/>
          <w:sz w:val="27"/>
          <w:szCs w:val="27"/>
        </w:rPr>
        <w:t>la magnificenza</w:t>
      </w:r>
      <w:r>
        <w:rPr>
          <w:rFonts w:ascii="Garamond" w:hAnsi="Garamond"/>
          <w:color w:val="3333CC"/>
          <w:sz w:val="27"/>
          <w:szCs w:val="27"/>
        </w:rPr>
        <w:t xml:space="preserve"> </w:t>
      </w:r>
      <w:r>
        <w:rPr>
          <w:rStyle w:val="hps"/>
          <w:rFonts w:ascii="Garamond" w:hAnsi="Garamond"/>
          <w:color w:val="3333CC"/>
          <w:sz w:val="27"/>
          <w:szCs w:val="27"/>
        </w:rPr>
        <w:t>e la</w:t>
      </w:r>
      <w:r>
        <w:rPr>
          <w:rFonts w:ascii="Garamond" w:hAnsi="Garamond"/>
          <w:color w:val="3333CC"/>
          <w:sz w:val="27"/>
          <w:szCs w:val="27"/>
        </w:rPr>
        <w:t xml:space="preserve"> </w:t>
      </w:r>
      <w:r>
        <w:rPr>
          <w:rStyle w:val="hps"/>
          <w:rFonts w:ascii="Garamond" w:hAnsi="Garamond"/>
          <w:color w:val="3333CC"/>
          <w:sz w:val="27"/>
          <w:szCs w:val="27"/>
        </w:rPr>
        <w:t>complessità del nostro</w:t>
      </w:r>
      <w:r>
        <w:rPr>
          <w:rFonts w:ascii="Garamond" w:hAnsi="Garamond"/>
          <w:color w:val="3333CC"/>
          <w:sz w:val="27"/>
          <w:szCs w:val="27"/>
        </w:rPr>
        <w:t xml:space="preserve"> </w:t>
      </w:r>
      <w:r>
        <w:rPr>
          <w:rStyle w:val="hps"/>
          <w:rFonts w:ascii="Garamond" w:hAnsi="Garamond"/>
          <w:color w:val="3333CC"/>
          <w:sz w:val="27"/>
          <w:szCs w:val="27"/>
        </w:rPr>
        <w:t>sub-</w:t>
      </w:r>
      <w:r>
        <w:rPr>
          <w:rFonts w:ascii="Garamond" w:hAnsi="Garamond"/>
          <w:color w:val="3333CC"/>
          <w:sz w:val="27"/>
          <w:szCs w:val="27"/>
        </w:rPr>
        <w:t xml:space="preserve">universo mentre </w:t>
      </w:r>
      <w:r>
        <w:rPr>
          <w:rStyle w:val="hps"/>
          <w:rFonts w:ascii="Garamond" w:hAnsi="Garamond"/>
          <w:color w:val="3333CC"/>
          <w:sz w:val="27"/>
          <w:szCs w:val="27"/>
        </w:rPr>
        <w:t>il velo dell’oblio</w:t>
      </w:r>
      <w:r>
        <w:rPr>
          <w:rFonts w:ascii="Garamond" w:hAnsi="Garamond"/>
          <w:color w:val="3333CC"/>
          <w:sz w:val="27"/>
          <w:szCs w:val="27"/>
        </w:rPr>
        <w:t xml:space="preserve"> </w:t>
      </w:r>
      <w:r>
        <w:rPr>
          <w:rStyle w:val="hps"/>
          <w:rFonts w:ascii="Garamond" w:hAnsi="Garamond"/>
          <w:color w:val="3333CC"/>
          <w:sz w:val="27"/>
          <w:szCs w:val="27"/>
        </w:rPr>
        <w:t>si solleva</w:t>
      </w:r>
      <w:r>
        <w:rPr>
          <w:rFonts w:ascii="Garamond" w:hAnsi="Garamond"/>
          <w:color w:val="3333CC"/>
          <w:sz w:val="27"/>
          <w:szCs w:val="27"/>
        </w:rPr>
        <w:t xml:space="preserve"> </w:t>
      </w:r>
      <w:r>
        <w:rPr>
          <w:rStyle w:val="hps"/>
          <w:rFonts w:ascii="Garamond" w:hAnsi="Garamond"/>
          <w:color w:val="3333CC"/>
          <w:sz w:val="27"/>
          <w:szCs w:val="27"/>
        </w:rPr>
        <w:t>ed iniziate ad attingere</w:t>
      </w:r>
      <w:r>
        <w:rPr>
          <w:rFonts w:ascii="Garamond" w:hAnsi="Garamond"/>
          <w:color w:val="3333CC"/>
          <w:sz w:val="27"/>
          <w:szCs w:val="27"/>
        </w:rPr>
        <w:t xml:space="preserve"> </w:t>
      </w:r>
      <w:r>
        <w:rPr>
          <w:rStyle w:val="hps"/>
          <w:rFonts w:ascii="Garamond" w:hAnsi="Garamond"/>
          <w:color w:val="3333CC"/>
          <w:sz w:val="27"/>
          <w:szCs w:val="27"/>
        </w:rPr>
        <w:t>alla saggezza del</w:t>
      </w:r>
      <w:r>
        <w:rPr>
          <w:rFonts w:ascii="Garamond" w:hAnsi="Garamond"/>
          <w:color w:val="3333CC"/>
          <w:sz w:val="27"/>
          <w:szCs w:val="27"/>
        </w:rPr>
        <w:t xml:space="preserve"> </w:t>
      </w:r>
      <w:r>
        <w:rPr>
          <w:rStyle w:val="hps"/>
          <w:rFonts w:ascii="Garamond" w:hAnsi="Garamond"/>
          <w:color w:val="3333CC"/>
          <w:sz w:val="27"/>
          <w:szCs w:val="27"/>
        </w:rPr>
        <w:t>vostro</w:t>
      </w:r>
      <w:r>
        <w:rPr>
          <w:rFonts w:ascii="Garamond" w:hAnsi="Garamond"/>
          <w:color w:val="3333CC"/>
          <w:sz w:val="27"/>
          <w:szCs w:val="27"/>
        </w:rPr>
        <w:t xml:space="preserve"> </w:t>
      </w:r>
      <w:r>
        <w:rPr>
          <w:rStyle w:val="hps"/>
          <w:rFonts w:ascii="Garamond" w:hAnsi="Garamond"/>
          <w:color w:val="3333CC"/>
          <w:sz w:val="27"/>
          <w:szCs w:val="27"/>
        </w:rPr>
        <w:t>Sé Superiore</w:t>
      </w:r>
      <w:r>
        <w:rPr>
          <w:rFonts w:ascii="Garamond" w:hAnsi="Garamond"/>
          <w:color w:val="3333CC"/>
          <w:sz w:val="27"/>
          <w:szCs w:val="27"/>
        </w:rPr>
        <w:t xml:space="preserve"> </w:t>
      </w:r>
      <w:r>
        <w:rPr>
          <w:rStyle w:val="hps"/>
          <w:rFonts w:ascii="Garamond" w:hAnsi="Garamond"/>
          <w:color w:val="3333CC"/>
          <w:sz w:val="27"/>
          <w:szCs w:val="27"/>
        </w:rPr>
        <w:t>e della vostra Mente Super</w:t>
      </w:r>
      <w:r>
        <w:rPr>
          <w:rStyle w:val="atn"/>
          <w:rFonts w:ascii="Garamond" w:hAnsi="Garamond"/>
          <w:color w:val="3333CC"/>
          <w:sz w:val="27"/>
          <w:szCs w:val="27"/>
        </w:rPr>
        <w:t>-</w:t>
      </w:r>
      <w:r>
        <w:rPr>
          <w:rFonts w:ascii="Garamond" w:hAnsi="Garamond"/>
          <w:color w:val="3333CC"/>
          <w:sz w:val="27"/>
          <w:szCs w:val="27"/>
        </w:rPr>
        <w:t xml:space="preserve">conscia. </w:t>
      </w:r>
      <w:r>
        <w:rPr>
          <w:rStyle w:val="hps"/>
          <w:rFonts w:ascii="Garamond" w:hAnsi="Garamond"/>
          <w:color w:val="3333CC"/>
          <w:sz w:val="27"/>
          <w:szCs w:val="27"/>
        </w:rPr>
        <w:t>Tuttavia</w:t>
      </w:r>
      <w:r>
        <w:rPr>
          <w:rFonts w:ascii="Garamond" w:hAnsi="Garamond"/>
          <w:color w:val="3333CC"/>
          <w:sz w:val="27"/>
          <w:szCs w:val="27"/>
        </w:rPr>
        <w:t xml:space="preserve">, </w:t>
      </w:r>
      <w:r>
        <w:rPr>
          <w:rStyle w:val="hps"/>
          <w:rFonts w:ascii="Garamond" w:hAnsi="Garamond"/>
          <w:color w:val="3333CC"/>
          <w:sz w:val="27"/>
          <w:szCs w:val="27"/>
        </w:rPr>
        <w:t>avete ancora</w:t>
      </w:r>
      <w:r>
        <w:rPr>
          <w:rFonts w:ascii="Garamond" w:hAnsi="Garamond"/>
          <w:color w:val="3333CC"/>
          <w:sz w:val="27"/>
          <w:szCs w:val="27"/>
        </w:rPr>
        <w:t xml:space="preserve"> </w:t>
      </w:r>
      <w:r>
        <w:rPr>
          <w:rStyle w:val="hps"/>
          <w:rFonts w:ascii="Garamond" w:hAnsi="Garamond"/>
          <w:color w:val="3333CC"/>
          <w:sz w:val="27"/>
          <w:szCs w:val="27"/>
        </w:rPr>
        <w:t>dei dubbi</w:t>
      </w:r>
      <w:r>
        <w:rPr>
          <w:rFonts w:ascii="Garamond" w:hAnsi="Garamond"/>
          <w:color w:val="3333CC"/>
          <w:sz w:val="27"/>
          <w:szCs w:val="27"/>
        </w:rPr>
        <w:t xml:space="preserve"> </w:t>
      </w:r>
      <w:r>
        <w:rPr>
          <w:rStyle w:val="hps"/>
          <w:rFonts w:ascii="Garamond" w:hAnsi="Garamond"/>
          <w:color w:val="3333CC"/>
          <w:sz w:val="27"/>
          <w:szCs w:val="27"/>
        </w:rPr>
        <w:t>e siete</w:t>
      </w:r>
      <w:r>
        <w:rPr>
          <w:rFonts w:ascii="Garamond" w:hAnsi="Garamond"/>
          <w:color w:val="3333CC"/>
          <w:sz w:val="27"/>
          <w:szCs w:val="27"/>
        </w:rPr>
        <w:t xml:space="preserve"> </w:t>
      </w:r>
      <w:r>
        <w:rPr>
          <w:rStyle w:val="hps"/>
          <w:rFonts w:ascii="Garamond" w:hAnsi="Garamond"/>
          <w:color w:val="3333CC"/>
          <w:sz w:val="27"/>
          <w:szCs w:val="27"/>
        </w:rPr>
        <w:t>confusi quando</w:t>
      </w:r>
      <w:r>
        <w:rPr>
          <w:rFonts w:ascii="Garamond" w:hAnsi="Garamond"/>
          <w:color w:val="3333CC"/>
          <w:sz w:val="27"/>
          <w:szCs w:val="27"/>
        </w:rPr>
        <w:t xml:space="preserve"> </w:t>
      </w:r>
      <w:r>
        <w:rPr>
          <w:rStyle w:val="hps"/>
          <w:rFonts w:ascii="Garamond" w:hAnsi="Garamond"/>
          <w:color w:val="3333CC"/>
          <w:sz w:val="27"/>
          <w:szCs w:val="27"/>
        </w:rPr>
        <w:t>vi trovate ad affrontare alcune delle vostre</w:t>
      </w:r>
      <w:r>
        <w:rPr>
          <w:rFonts w:ascii="Garamond" w:hAnsi="Garamond"/>
          <w:color w:val="3333CC"/>
          <w:sz w:val="27"/>
          <w:szCs w:val="27"/>
        </w:rPr>
        <w:t xml:space="preserve"> </w:t>
      </w:r>
      <w:r>
        <w:rPr>
          <w:rStyle w:val="hps"/>
          <w:rFonts w:ascii="Garamond" w:hAnsi="Garamond"/>
          <w:color w:val="3333CC"/>
          <w:sz w:val="27"/>
          <w:szCs w:val="27"/>
        </w:rPr>
        <w:t>vecchie paure</w:t>
      </w:r>
      <w:r>
        <w:rPr>
          <w:rFonts w:ascii="Garamond" w:hAnsi="Garamond"/>
          <w:color w:val="3333CC"/>
          <w:sz w:val="27"/>
          <w:szCs w:val="27"/>
        </w:rPr>
        <w:t xml:space="preserve"> </w:t>
      </w:r>
      <w:r>
        <w:rPr>
          <w:rStyle w:val="hps"/>
          <w:rFonts w:ascii="Garamond" w:hAnsi="Garamond"/>
          <w:color w:val="3333CC"/>
          <w:sz w:val="27"/>
          <w:szCs w:val="27"/>
        </w:rPr>
        <w:t>ed emozioni</w:t>
      </w:r>
      <w:r>
        <w:rPr>
          <w:rFonts w:ascii="Garamond" w:hAnsi="Garamond"/>
          <w:color w:val="3333CC"/>
          <w:sz w:val="27"/>
          <w:szCs w:val="27"/>
        </w:rPr>
        <w:t xml:space="preserve">. </w:t>
      </w:r>
    </w:p>
    <w:p w:rsidR="00450474" w:rsidRDefault="00450474" w:rsidP="00450474">
      <w:pPr>
        <w:pStyle w:val="NormaleWeb"/>
        <w:spacing w:after="240" w:afterAutospacing="0"/>
        <w:jc w:val="both"/>
      </w:pPr>
      <w:r>
        <w:rPr>
          <w:rStyle w:val="hps"/>
          <w:rFonts w:ascii="Garamond" w:hAnsi="Garamond"/>
          <w:color w:val="3333CC"/>
          <w:sz w:val="27"/>
          <w:szCs w:val="27"/>
        </w:rPr>
        <w:t>Tutta l'umanità</w:t>
      </w:r>
      <w:r>
        <w:rPr>
          <w:rFonts w:ascii="Garamond" w:hAnsi="Garamond"/>
          <w:color w:val="3333CC"/>
          <w:sz w:val="27"/>
          <w:szCs w:val="27"/>
        </w:rPr>
        <w:t xml:space="preserve">, </w:t>
      </w:r>
      <w:r>
        <w:rPr>
          <w:rStyle w:val="hps"/>
          <w:rFonts w:ascii="Garamond" w:hAnsi="Garamond"/>
          <w:color w:val="3333CC"/>
          <w:sz w:val="27"/>
          <w:szCs w:val="27"/>
        </w:rPr>
        <w:t>senza eccezione</w:t>
      </w:r>
      <w:r>
        <w:rPr>
          <w:rFonts w:ascii="Garamond" w:hAnsi="Garamond"/>
          <w:color w:val="3333CC"/>
          <w:sz w:val="27"/>
          <w:szCs w:val="27"/>
        </w:rPr>
        <w:t xml:space="preserve">, </w:t>
      </w:r>
      <w:r>
        <w:rPr>
          <w:rStyle w:val="hps"/>
          <w:rFonts w:ascii="Garamond" w:hAnsi="Garamond"/>
          <w:color w:val="3333CC"/>
          <w:sz w:val="27"/>
          <w:szCs w:val="27"/>
        </w:rPr>
        <w:t>sta progredendo</w:t>
      </w:r>
      <w:r>
        <w:rPr>
          <w:rFonts w:ascii="Garamond" w:hAnsi="Garamond"/>
          <w:color w:val="3333CC"/>
          <w:sz w:val="27"/>
          <w:szCs w:val="27"/>
        </w:rPr>
        <w:t xml:space="preserve"> </w:t>
      </w:r>
      <w:r>
        <w:rPr>
          <w:rStyle w:val="hps"/>
          <w:rFonts w:ascii="Garamond" w:hAnsi="Garamond"/>
          <w:color w:val="3333CC"/>
          <w:sz w:val="27"/>
          <w:szCs w:val="27"/>
        </w:rPr>
        <w:t>a passi da gigante</w:t>
      </w:r>
      <w:r>
        <w:rPr>
          <w:rFonts w:ascii="Garamond" w:hAnsi="Garamond"/>
          <w:color w:val="3333CC"/>
          <w:sz w:val="27"/>
          <w:szCs w:val="27"/>
        </w:rPr>
        <w:t xml:space="preserve"> - sì, </w:t>
      </w:r>
      <w:r>
        <w:rPr>
          <w:rStyle w:val="hps"/>
          <w:rFonts w:ascii="Garamond" w:hAnsi="Garamond"/>
          <w:color w:val="3333CC"/>
          <w:sz w:val="27"/>
          <w:szCs w:val="27"/>
        </w:rPr>
        <w:t>anche quelli che</w:t>
      </w:r>
      <w:r>
        <w:rPr>
          <w:rFonts w:ascii="Garamond" w:hAnsi="Garamond"/>
          <w:color w:val="3333CC"/>
          <w:sz w:val="27"/>
          <w:szCs w:val="27"/>
        </w:rPr>
        <w:t xml:space="preserve"> </w:t>
      </w:r>
      <w:r>
        <w:rPr>
          <w:rStyle w:val="hps"/>
          <w:rFonts w:ascii="Garamond" w:hAnsi="Garamond"/>
          <w:color w:val="3333CC"/>
          <w:sz w:val="27"/>
          <w:szCs w:val="27"/>
        </w:rPr>
        <w:t>sembrano</w:t>
      </w:r>
      <w:r>
        <w:rPr>
          <w:rFonts w:ascii="Garamond" w:hAnsi="Garamond"/>
          <w:color w:val="3333CC"/>
          <w:sz w:val="27"/>
          <w:szCs w:val="27"/>
        </w:rPr>
        <w:t xml:space="preserve"> </w:t>
      </w:r>
      <w:r>
        <w:rPr>
          <w:rStyle w:val="hps"/>
          <w:rFonts w:ascii="Garamond" w:hAnsi="Garamond"/>
          <w:color w:val="3333CC"/>
          <w:sz w:val="27"/>
          <w:szCs w:val="27"/>
        </w:rPr>
        <w:t>essere bloccati</w:t>
      </w:r>
      <w:r>
        <w:rPr>
          <w:rFonts w:ascii="Garamond" w:hAnsi="Garamond"/>
          <w:color w:val="3333CC"/>
          <w:sz w:val="27"/>
          <w:szCs w:val="27"/>
        </w:rPr>
        <w:t xml:space="preserve"> </w:t>
      </w:r>
      <w:r>
        <w:rPr>
          <w:rStyle w:val="hps"/>
          <w:rFonts w:ascii="Garamond" w:hAnsi="Garamond"/>
          <w:color w:val="3333CC"/>
          <w:sz w:val="27"/>
          <w:szCs w:val="27"/>
        </w:rPr>
        <w:t>o</w:t>
      </w:r>
      <w:r>
        <w:rPr>
          <w:rFonts w:ascii="Garamond" w:hAnsi="Garamond"/>
          <w:color w:val="3333CC"/>
          <w:sz w:val="27"/>
          <w:szCs w:val="27"/>
        </w:rPr>
        <w:t xml:space="preserve"> </w:t>
      </w:r>
      <w:r>
        <w:rPr>
          <w:rStyle w:val="hps"/>
          <w:rFonts w:ascii="Garamond" w:hAnsi="Garamond"/>
          <w:color w:val="3333CC"/>
          <w:sz w:val="27"/>
          <w:szCs w:val="27"/>
        </w:rPr>
        <w:t>impantanati nel</w:t>
      </w:r>
      <w:r>
        <w:rPr>
          <w:rFonts w:ascii="Garamond" w:hAnsi="Garamond"/>
          <w:color w:val="3333CC"/>
          <w:sz w:val="27"/>
          <w:szCs w:val="27"/>
        </w:rPr>
        <w:t xml:space="preserve"> </w:t>
      </w:r>
      <w:r>
        <w:rPr>
          <w:rStyle w:val="hps"/>
          <w:rFonts w:ascii="Garamond" w:hAnsi="Garamond"/>
          <w:color w:val="3333CC"/>
          <w:sz w:val="27"/>
          <w:szCs w:val="27"/>
        </w:rPr>
        <w:t>vittimismo</w:t>
      </w:r>
      <w:r>
        <w:rPr>
          <w:rFonts w:ascii="Garamond" w:hAnsi="Garamond"/>
          <w:color w:val="3333CC"/>
          <w:sz w:val="27"/>
          <w:szCs w:val="27"/>
        </w:rPr>
        <w:t xml:space="preserve">, </w:t>
      </w:r>
      <w:r>
        <w:rPr>
          <w:rStyle w:val="hps"/>
          <w:rFonts w:ascii="Garamond" w:hAnsi="Garamond"/>
          <w:color w:val="3333CC"/>
          <w:sz w:val="27"/>
          <w:szCs w:val="27"/>
        </w:rPr>
        <w:t>e nell'interazione</w:t>
      </w:r>
      <w:r>
        <w:rPr>
          <w:rFonts w:ascii="Garamond" w:hAnsi="Garamond"/>
          <w:color w:val="3333CC"/>
          <w:sz w:val="27"/>
          <w:szCs w:val="27"/>
        </w:rPr>
        <w:t xml:space="preserve"> </w:t>
      </w:r>
      <w:proofErr w:type="spellStart"/>
      <w:r>
        <w:rPr>
          <w:rStyle w:val="hps"/>
          <w:rFonts w:ascii="Garamond" w:hAnsi="Garamond"/>
          <w:color w:val="3333CC"/>
          <w:sz w:val="27"/>
          <w:szCs w:val="27"/>
        </w:rPr>
        <w:t>karmica</w:t>
      </w:r>
      <w:proofErr w:type="spellEnd"/>
      <w:r>
        <w:rPr>
          <w:rFonts w:ascii="Garamond" w:hAnsi="Garamond"/>
          <w:color w:val="3333CC"/>
          <w:sz w:val="27"/>
          <w:szCs w:val="27"/>
        </w:rPr>
        <w:t xml:space="preserve"> </w:t>
      </w:r>
      <w:r>
        <w:rPr>
          <w:rStyle w:val="hps"/>
          <w:rFonts w:ascii="Garamond" w:hAnsi="Garamond"/>
          <w:color w:val="3333CC"/>
          <w:sz w:val="27"/>
          <w:szCs w:val="27"/>
        </w:rPr>
        <w:t>di causa ed effetto</w:t>
      </w:r>
      <w:r>
        <w:rPr>
          <w:rFonts w:ascii="Garamond" w:hAnsi="Garamond"/>
          <w:color w:val="3333CC"/>
          <w:sz w:val="27"/>
          <w:szCs w:val="27"/>
        </w:rPr>
        <w:t xml:space="preserve">, </w:t>
      </w:r>
      <w:r>
        <w:rPr>
          <w:rStyle w:val="hps"/>
          <w:rFonts w:ascii="Garamond" w:hAnsi="Garamond"/>
          <w:color w:val="3333CC"/>
          <w:sz w:val="27"/>
          <w:szCs w:val="27"/>
        </w:rPr>
        <w:t>nel dramma del</w:t>
      </w:r>
      <w:r>
        <w:rPr>
          <w:rFonts w:ascii="Garamond" w:hAnsi="Garamond"/>
          <w:color w:val="3333CC"/>
          <w:sz w:val="27"/>
          <w:szCs w:val="27"/>
        </w:rPr>
        <w:t xml:space="preserve"> </w:t>
      </w:r>
      <w:r>
        <w:rPr>
          <w:rStyle w:val="hps"/>
          <w:rFonts w:ascii="Garamond" w:hAnsi="Garamond"/>
          <w:color w:val="3333CC"/>
          <w:sz w:val="27"/>
          <w:szCs w:val="27"/>
        </w:rPr>
        <w:t>bene e del male</w:t>
      </w:r>
      <w:r>
        <w:rPr>
          <w:rFonts w:ascii="Garamond" w:hAnsi="Garamond"/>
          <w:color w:val="3333CC"/>
          <w:sz w:val="27"/>
          <w:szCs w:val="27"/>
        </w:rPr>
        <w:t xml:space="preserve"> </w:t>
      </w:r>
      <w:r>
        <w:rPr>
          <w:rStyle w:val="hps"/>
          <w:rFonts w:ascii="Garamond" w:hAnsi="Garamond"/>
          <w:color w:val="3333CC"/>
          <w:sz w:val="27"/>
          <w:szCs w:val="27"/>
        </w:rPr>
        <w:t>o</w:t>
      </w:r>
      <w:r>
        <w:rPr>
          <w:rFonts w:ascii="Garamond" w:hAnsi="Garamond"/>
          <w:color w:val="3333CC"/>
          <w:sz w:val="27"/>
          <w:szCs w:val="27"/>
        </w:rPr>
        <w:t xml:space="preserve"> nella coscienza di </w:t>
      </w:r>
      <w:r>
        <w:rPr>
          <w:rStyle w:val="hps"/>
          <w:rFonts w:ascii="Garamond" w:hAnsi="Garamond"/>
          <w:color w:val="3333CC"/>
          <w:sz w:val="27"/>
          <w:szCs w:val="27"/>
        </w:rPr>
        <w:t>dualità/</w:t>
      </w:r>
      <w:r>
        <w:rPr>
          <w:rFonts w:ascii="Garamond" w:hAnsi="Garamond"/>
          <w:color w:val="3333CC"/>
          <w:sz w:val="27"/>
          <w:szCs w:val="27"/>
        </w:rPr>
        <w:t xml:space="preserve"> </w:t>
      </w:r>
      <w:r>
        <w:rPr>
          <w:rStyle w:val="hps"/>
          <w:rFonts w:ascii="Garamond" w:hAnsi="Garamond"/>
          <w:color w:val="3333CC"/>
          <w:sz w:val="27"/>
          <w:szCs w:val="27"/>
        </w:rPr>
        <w:t>polarità</w:t>
      </w:r>
      <w:r>
        <w:rPr>
          <w:rFonts w:ascii="Garamond" w:hAnsi="Garamond"/>
          <w:color w:val="3333CC"/>
          <w:sz w:val="27"/>
          <w:szCs w:val="27"/>
        </w:rPr>
        <w:t xml:space="preserve">. </w:t>
      </w:r>
      <w:r>
        <w:rPr>
          <w:rStyle w:val="hps"/>
          <w:rFonts w:ascii="Garamond" w:hAnsi="Garamond"/>
          <w:color w:val="3333CC"/>
          <w:sz w:val="27"/>
          <w:szCs w:val="27"/>
        </w:rPr>
        <w:t>Nel profondo di</w:t>
      </w:r>
      <w:r>
        <w:rPr>
          <w:rFonts w:ascii="Garamond" w:hAnsi="Garamond"/>
          <w:color w:val="3333CC"/>
          <w:sz w:val="27"/>
          <w:szCs w:val="27"/>
        </w:rPr>
        <w:t xml:space="preserve"> </w:t>
      </w:r>
      <w:r>
        <w:rPr>
          <w:rStyle w:val="hps"/>
          <w:rFonts w:ascii="Garamond" w:hAnsi="Garamond"/>
          <w:color w:val="3333CC"/>
          <w:sz w:val="27"/>
          <w:szCs w:val="27"/>
        </w:rPr>
        <w:t>ogni Essere senziente</w:t>
      </w:r>
      <w:r>
        <w:rPr>
          <w:rFonts w:ascii="Garamond" w:hAnsi="Garamond"/>
          <w:color w:val="3333CC"/>
          <w:sz w:val="27"/>
          <w:szCs w:val="27"/>
        </w:rPr>
        <w:t xml:space="preserve"> </w:t>
      </w:r>
      <w:r>
        <w:rPr>
          <w:rStyle w:val="hps"/>
          <w:rFonts w:ascii="Garamond" w:hAnsi="Garamond"/>
          <w:color w:val="3333CC"/>
          <w:sz w:val="27"/>
          <w:szCs w:val="27"/>
        </w:rPr>
        <w:t>c'è un</w:t>
      </w:r>
      <w:r>
        <w:rPr>
          <w:rFonts w:ascii="Garamond" w:hAnsi="Garamond"/>
          <w:color w:val="3333CC"/>
          <w:sz w:val="27"/>
          <w:szCs w:val="27"/>
        </w:rPr>
        <w:t xml:space="preserve"> </w:t>
      </w:r>
      <w:r>
        <w:rPr>
          <w:rStyle w:val="hps"/>
          <w:rFonts w:ascii="Garamond" w:hAnsi="Garamond"/>
          <w:color w:val="3333CC"/>
          <w:sz w:val="27"/>
          <w:szCs w:val="27"/>
        </w:rPr>
        <w:t>malcontento</w:t>
      </w:r>
      <w:r>
        <w:rPr>
          <w:rFonts w:ascii="Garamond" w:hAnsi="Garamond"/>
          <w:color w:val="3333CC"/>
          <w:sz w:val="27"/>
          <w:szCs w:val="27"/>
        </w:rPr>
        <w:t xml:space="preserve">, </w:t>
      </w:r>
      <w:r>
        <w:rPr>
          <w:rStyle w:val="hps"/>
          <w:rFonts w:ascii="Garamond" w:hAnsi="Garamond"/>
          <w:color w:val="3333CC"/>
          <w:sz w:val="27"/>
          <w:szCs w:val="27"/>
        </w:rPr>
        <w:t>un</w:t>
      </w:r>
      <w:r>
        <w:rPr>
          <w:rFonts w:ascii="Garamond" w:hAnsi="Garamond"/>
          <w:color w:val="3333CC"/>
          <w:sz w:val="27"/>
          <w:szCs w:val="27"/>
        </w:rPr>
        <w:t xml:space="preserve">  ardente </w:t>
      </w:r>
      <w:r>
        <w:rPr>
          <w:rStyle w:val="hps"/>
          <w:rFonts w:ascii="Garamond" w:hAnsi="Garamond"/>
          <w:color w:val="3333CC"/>
          <w:sz w:val="27"/>
          <w:szCs w:val="27"/>
        </w:rPr>
        <w:t>desiderio</w:t>
      </w:r>
      <w:r>
        <w:rPr>
          <w:rFonts w:ascii="Garamond" w:hAnsi="Garamond"/>
          <w:color w:val="3333CC"/>
          <w:sz w:val="27"/>
          <w:szCs w:val="27"/>
        </w:rPr>
        <w:t xml:space="preserve">, </w:t>
      </w:r>
      <w:r>
        <w:rPr>
          <w:rStyle w:val="hps"/>
          <w:rFonts w:ascii="Garamond" w:hAnsi="Garamond"/>
          <w:color w:val="3333CC"/>
          <w:sz w:val="27"/>
          <w:szCs w:val="27"/>
        </w:rPr>
        <w:t>un sentimento</w:t>
      </w:r>
      <w:r>
        <w:rPr>
          <w:rFonts w:ascii="Garamond" w:hAnsi="Garamond"/>
          <w:color w:val="3333CC"/>
          <w:sz w:val="27"/>
          <w:szCs w:val="27"/>
        </w:rPr>
        <w:t xml:space="preserve"> </w:t>
      </w:r>
      <w:r>
        <w:rPr>
          <w:rStyle w:val="hps"/>
          <w:rFonts w:ascii="Garamond" w:hAnsi="Garamond"/>
          <w:color w:val="3333CC"/>
          <w:sz w:val="27"/>
          <w:szCs w:val="27"/>
        </w:rPr>
        <w:t>che i cambiamenti</w:t>
      </w:r>
      <w:r>
        <w:rPr>
          <w:rFonts w:ascii="Garamond" w:hAnsi="Garamond"/>
          <w:color w:val="3333CC"/>
          <w:sz w:val="27"/>
          <w:szCs w:val="27"/>
        </w:rPr>
        <w:t xml:space="preserve"> </w:t>
      </w:r>
      <w:r>
        <w:rPr>
          <w:rStyle w:val="hps"/>
          <w:rFonts w:ascii="Garamond" w:hAnsi="Garamond"/>
          <w:color w:val="3333CC"/>
          <w:sz w:val="27"/>
          <w:szCs w:val="27"/>
        </w:rPr>
        <w:t>devono essere fatti</w:t>
      </w:r>
      <w:r>
        <w:rPr>
          <w:rFonts w:ascii="Garamond" w:hAnsi="Garamond"/>
          <w:color w:val="3333CC"/>
          <w:sz w:val="27"/>
          <w:szCs w:val="27"/>
        </w:rPr>
        <w:t xml:space="preserve"> - </w:t>
      </w:r>
      <w:r>
        <w:rPr>
          <w:rStyle w:val="hps"/>
          <w:rFonts w:ascii="Garamond" w:hAnsi="Garamond"/>
          <w:color w:val="3333CC"/>
          <w:sz w:val="27"/>
          <w:szCs w:val="27"/>
        </w:rPr>
        <w:t>che non si può</w:t>
      </w:r>
      <w:r>
        <w:rPr>
          <w:rFonts w:ascii="Garamond" w:hAnsi="Garamond"/>
          <w:color w:val="3333CC"/>
          <w:sz w:val="27"/>
          <w:szCs w:val="27"/>
        </w:rPr>
        <w:t xml:space="preserve"> </w:t>
      </w:r>
      <w:r>
        <w:rPr>
          <w:rStyle w:val="hps"/>
          <w:rFonts w:ascii="Garamond" w:hAnsi="Garamond"/>
          <w:color w:val="3333CC"/>
          <w:sz w:val="27"/>
          <w:szCs w:val="27"/>
        </w:rPr>
        <w:t>continuare</w:t>
      </w:r>
      <w:r>
        <w:rPr>
          <w:rFonts w:ascii="Garamond" w:hAnsi="Garamond"/>
          <w:color w:val="3333CC"/>
          <w:sz w:val="27"/>
          <w:szCs w:val="27"/>
        </w:rPr>
        <w:t xml:space="preserve"> </w:t>
      </w:r>
      <w:r>
        <w:rPr>
          <w:rStyle w:val="hps"/>
          <w:rFonts w:ascii="Garamond" w:hAnsi="Garamond"/>
          <w:color w:val="3333CC"/>
          <w:sz w:val="27"/>
          <w:szCs w:val="27"/>
        </w:rPr>
        <w:t>negli stessi</w:t>
      </w:r>
      <w:r>
        <w:rPr>
          <w:rFonts w:ascii="Garamond" w:hAnsi="Garamond"/>
          <w:color w:val="3333CC"/>
          <w:sz w:val="27"/>
          <w:szCs w:val="27"/>
        </w:rPr>
        <w:t xml:space="preserve"> </w:t>
      </w:r>
      <w:r>
        <w:rPr>
          <w:rStyle w:val="hps"/>
          <w:rFonts w:ascii="Garamond" w:hAnsi="Garamond"/>
          <w:color w:val="3333CC"/>
          <w:sz w:val="27"/>
          <w:szCs w:val="27"/>
        </w:rPr>
        <w:t>vecchi dolorosi schemi</w:t>
      </w:r>
      <w:r>
        <w:rPr>
          <w:rFonts w:ascii="Garamond" w:hAnsi="Garamond"/>
          <w:color w:val="3333CC"/>
          <w:sz w:val="27"/>
          <w:szCs w:val="27"/>
        </w:rPr>
        <w:t xml:space="preserve"> </w:t>
      </w:r>
      <w:r>
        <w:rPr>
          <w:rStyle w:val="hps"/>
          <w:rFonts w:ascii="Garamond" w:hAnsi="Garamond"/>
          <w:color w:val="3333CC"/>
          <w:sz w:val="27"/>
          <w:szCs w:val="27"/>
        </w:rPr>
        <w:t>dell'esistenza</w:t>
      </w:r>
      <w:r>
        <w:rPr>
          <w:rFonts w:ascii="Garamond" w:hAnsi="Garamond"/>
          <w:color w:val="3333CC"/>
          <w:sz w:val="27"/>
          <w:szCs w:val="27"/>
        </w:rPr>
        <w:t xml:space="preserve">. </w:t>
      </w:r>
      <w:r>
        <w:rPr>
          <w:rStyle w:val="hps"/>
          <w:rFonts w:ascii="Garamond" w:hAnsi="Garamond"/>
          <w:color w:val="3333CC"/>
          <w:sz w:val="27"/>
          <w:szCs w:val="27"/>
        </w:rPr>
        <w:t>Come state vedendo</w:t>
      </w:r>
      <w:r>
        <w:rPr>
          <w:rFonts w:ascii="Garamond" w:hAnsi="Garamond"/>
          <w:color w:val="3333CC"/>
          <w:sz w:val="27"/>
          <w:szCs w:val="27"/>
        </w:rPr>
        <w:t xml:space="preserve">, </w:t>
      </w:r>
      <w:r>
        <w:rPr>
          <w:rStyle w:val="hps"/>
          <w:rFonts w:ascii="Garamond" w:hAnsi="Garamond"/>
          <w:color w:val="3333CC"/>
          <w:sz w:val="27"/>
          <w:szCs w:val="27"/>
        </w:rPr>
        <w:t>alcuni</w:t>
      </w:r>
      <w:r>
        <w:rPr>
          <w:rFonts w:ascii="Garamond" w:hAnsi="Garamond"/>
          <w:color w:val="3333CC"/>
          <w:sz w:val="27"/>
          <w:szCs w:val="27"/>
        </w:rPr>
        <w:t xml:space="preserve"> </w:t>
      </w:r>
      <w:r>
        <w:rPr>
          <w:rStyle w:val="hps"/>
          <w:rFonts w:ascii="Garamond" w:hAnsi="Garamond"/>
          <w:color w:val="3333CC"/>
          <w:sz w:val="27"/>
          <w:szCs w:val="27"/>
        </w:rPr>
        <w:t>sceglieranno di</w:t>
      </w:r>
      <w:r>
        <w:rPr>
          <w:rFonts w:ascii="Garamond" w:hAnsi="Garamond"/>
          <w:color w:val="3333CC"/>
          <w:sz w:val="27"/>
          <w:szCs w:val="27"/>
        </w:rPr>
        <w:t xml:space="preserve"> </w:t>
      </w:r>
      <w:r>
        <w:rPr>
          <w:rStyle w:val="hps"/>
          <w:rFonts w:ascii="Garamond" w:hAnsi="Garamond"/>
          <w:color w:val="3333CC"/>
          <w:sz w:val="27"/>
          <w:szCs w:val="27"/>
        </w:rPr>
        <w:t>lasciare</w:t>
      </w:r>
      <w:r>
        <w:rPr>
          <w:rFonts w:ascii="Garamond" w:hAnsi="Garamond"/>
          <w:color w:val="3333CC"/>
          <w:sz w:val="27"/>
          <w:szCs w:val="27"/>
        </w:rPr>
        <w:t xml:space="preserve"> </w:t>
      </w:r>
      <w:r>
        <w:rPr>
          <w:rStyle w:val="hps"/>
          <w:rFonts w:ascii="Garamond" w:hAnsi="Garamond"/>
          <w:color w:val="3333CC"/>
          <w:sz w:val="27"/>
          <w:szCs w:val="27"/>
        </w:rPr>
        <w:t>il</w:t>
      </w:r>
      <w:r>
        <w:rPr>
          <w:rFonts w:ascii="Garamond" w:hAnsi="Garamond"/>
          <w:color w:val="3333CC"/>
          <w:sz w:val="27"/>
          <w:szCs w:val="27"/>
        </w:rPr>
        <w:t xml:space="preserve"> </w:t>
      </w:r>
      <w:r>
        <w:rPr>
          <w:rStyle w:val="hps"/>
          <w:rFonts w:ascii="Garamond" w:hAnsi="Garamond"/>
          <w:color w:val="3333CC"/>
          <w:sz w:val="27"/>
          <w:szCs w:val="27"/>
        </w:rPr>
        <w:t>veicolo fisico</w:t>
      </w:r>
      <w:r>
        <w:rPr>
          <w:rFonts w:ascii="Garamond" w:hAnsi="Garamond"/>
          <w:color w:val="3333CC"/>
          <w:sz w:val="27"/>
          <w:szCs w:val="27"/>
        </w:rPr>
        <w:t xml:space="preserve">, tornando alla </w:t>
      </w:r>
      <w:r>
        <w:rPr>
          <w:rStyle w:val="hps"/>
          <w:rFonts w:ascii="Garamond" w:hAnsi="Garamond"/>
          <w:color w:val="3333CC"/>
          <w:sz w:val="27"/>
          <w:szCs w:val="27"/>
        </w:rPr>
        <w:t>forma spirituale</w:t>
      </w:r>
      <w:r>
        <w:rPr>
          <w:rFonts w:ascii="Garamond" w:hAnsi="Garamond"/>
          <w:color w:val="3333CC"/>
          <w:sz w:val="27"/>
          <w:szCs w:val="27"/>
        </w:rPr>
        <w:t xml:space="preserve"> </w:t>
      </w:r>
      <w:r>
        <w:rPr>
          <w:rStyle w:val="hps"/>
          <w:rFonts w:ascii="Garamond" w:hAnsi="Garamond"/>
          <w:color w:val="3333CC"/>
          <w:sz w:val="27"/>
          <w:szCs w:val="27"/>
        </w:rPr>
        <w:t>in attesa di</w:t>
      </w:r>
      <w:r>
        <w:rPr>
          <w:rFonts w:ascii="Garamond" w:hAnsi="Garamond"/>
          <w:color w:val="3333CC"/>
          <w:sz w:val="27"/>
          <w:szCs w:val="27"/>
        </w:rPr>
        <w:t xml:space="preserve"> </w:t>
      </w:r>
      <w:r>
        <w:rPr>
          <w:rStyle w:val="hps"/>
          <w:rFonts w:ascii="Garamond" w:hAnsi="Garamond"/>
          <w:color w:val="3333CC"/>
          <w:sz w:val="27"/>
          <w:szCs w:val="27"/>
        </w:rPr>
        <w:t>un</w:t>
      </w:r>
      <w:r>
        <w:rPr>
          <w:rFonts w:ascii="Garamond" w:hAnsi="Garamond"/>
          <w:color w:val="3333CC"/>
          <w:sz w:val="27"/>
          <w:szCs w:val="27"/>
        </w:rPr>
        <w:t xml:space="preserve"> tempo </w:t>
      </w:r>
      <w:r>
        <w:rPr>
          <w:rStyle w:val="hps"/>
          <w:rFonts w:ascii="Garamond" w:hAnsi="Garamond"/>
          <w:color w:val="3333CC"/>
          <w:sz w:val="27"/>
          <w:szCs w:val="27"/>
        </w:rPr>
        <w:t>più facile</w:t>
      </w:r>
      <w:r>
        <w:rPr>
          <w:rFonts w:ascii="Garamond" w:hAnsi="Garamond"/>
          <w:color w:val="3333CC"/>
          <w:sz w:val="27"/>
          <w:szCs w:val="27"/>
        </w:rPr>
        <w:t xml:space="preserve">, </w:t>
      </w:r>
      <w:r>
        <w:rPr>
          <w:rStyle w:val="hps"/>
          <w:rFonts w:ascii="Garamond" w:hAnsi="Garamond"/>
          <w:color w:val="3333CC"/>
          <w:sz w:val="27"/>
          <w:szCs w:val="27"/>
        </w:rPr>
        <w:t>più leggero</w:t>
      </w:r>
      <w:r>
        <w:rPr>
          <w:rFonts w:ascii="Garamond" w:hAnsi="Garamond"/>
          <w:color w:val="3333CC"/>
          <w:sz w:val="27"/>
          <w:szCs w:val="27"/>
        </w:rPr>
        <w:t xml:space="preserve"> </w:t>
      </w:r>
      <w:r>
        <w:rPr>
          <w:rStyle w:val="hps"/>
          <w:rFonts w:ascii="Garamond" w:hAnsi="Garamond"/>
          <w:color w:val="3333CC"/>
          <w:sz w:val="27"/>
          <w:szCs w:val="27"/>
        </w:rPr>
        <w:t>per ritornare e</w:t>
      </w:r>
      <w:r>
        <w:rPr>
          <w:rFonts w:ascii="Garamond" w:hAnsi="Garamond"/>
          <w:color w:val="3333CC"/>
          <w:sz w:val="27"/>
          <w:szCs w:val="27"/>
        </w:rPr>
        <w:t xml:space="preserve"> </w:t>
      </w:r>
      <w:r>
        <w:rPr>
          <w:rStyle w:val="hps"/>
          <w:rFonts w:ascii="Garamond" w:hAnsi="Garamond"/>
          <w:color w:val="3333CC"/>
          <w:sz w:val="27"/>
          <w:szCs w:val="27"/>
        </w:rPr>
        <w:t>continuare il viaggio</w:t>
      </w:r>
      <w:r>
        <w:rPr>
          <w:rFonts w:ascii="Garamond" w:hAnsi="Garamond"/>
          <w:color w:val="3333CC"/>
          <w:sz w:val="27"/>
          <w:szCs w:val="27"/>
        </w:rPr>
        <w:t xml:space="preserve"> </w:t>
      </w:r>
      <w:r>
        <w:rPr>
          <w:rStyle w:val="hps"/>
          <w:rFonts w:ascii="Garamond" w:hAnsi="Garamond"/>
          <w:color w:val="3333CC"/>
          <w:sz w:val="27"/>
          <w:szCs w:val="27"/>
        </w:rPr>
        <w:t>dell’espressione fisica</w:t>
      </w:r>
      <w:r>
        <w:rPr>
          <w:rFonts w:ascii="Garamond" w:hAnsi="Garamond"/>
          <w:color w:val="3333CC"/>
          <w:sz w:val="27"/>
          <w:szCs w:val="27"/>
        </w:rPr>
        <w:t xml:space="preserve">. </w:t>
      </w:r>
      <w:r>
        <w:rPr>
          <w:rStyle w:val="hps"/>
          <w:rFonts w:ascii="Garamond" w:hAnsi="Garamond"/>
          <w:color w:val="3333CC"/>
          <w:sz w:val="27"/>
          <w:szCs w:val="27"/>
        </w:rPr>
        <w:t>Altri</w:t>
      </w:r>
      <w:r>
        <w:rPr>
          <w:rFonts w:ascii="Garamond" w:hAnsi="Garamond"/>
          <w:color w:val="3333CC"/>
          <w:sz w:val="27"/>
          <w:szCs w:val="27"/>
        </w:rPr>
        <w:t xml:space="preserve"> </w:t>
      </w:r>
      <w:r>
        <w:rPr>
          <w:rStyle w:val="hps"/>
          <w:rFonts w:ascii="Garamond" w:hAnsi="Garamond"/>
          <w:color w:val="3333CC"/>
          <w:sz w:val="27"/>
          <w:szCs w:val="27"/>
        </w:rPr>
        <w:t>stanno diventando arditi</w:t>
      </w:r>
      <w:r>
        <w:rPr>
          <w:rFonts w:ascii="Garamond" w:hAnsi="Garamond"/>
          <w:color w:val="3333CC"/>
          <w:sz w:val="27"/>
          <w:szCs w:val="27"/>
        </w:rPr>
        <w:t xml:space="preserve"> </w:t>
      </w:r>
      <w:r>
        <w:rPr>
          <w:rStyle w:val="hps"/>
          <w:rFonts w:ascii="Garamond" w:hAnsi="Garamond"/>
          <w:color w:val="3333CC"/>
          <w:sz w:val="27"/>
          <w:szCs w:val="27"/>
        </w:rPr>
        <w:t>nell’avventurarsi verso l'ignoto</w:t>
      </w:r>
      <w:r>
        <w:rPr>
          <w:rFonts w:ascii="Garamond" w:hAnsi="Garamond"/>
          <w:color w:val="3333CC"/>
          <w:sz w:val="27"/>
          <w:szCs w:val="27"/>
        </w:rPr>
        <w:t xml:space="preserve"> </w:t>
      </w:r>
      <w:r>
        <w:rPr>
          <w:rStyle w:val="hps"/>
          <w:rFonts w:ascii="Garamond" w:hAnsi="Garamond"/>
          <w:color w:val="3333CC"/>
          <w:sz w:val="27"/>
          <w:szCs w:val="27"/>
        </w:rPr>
        <w:t>e</w:t>
      </w:r>
      <w:r>
        <w:rPr>
          <w:rFonts w:ascii="Garamond" w:hAnsi="Garamond"/>
          <w:color w:val="3333CC"/>
          <w:sz w:val="27"/>
          <w:szCs w:val="27"/>
        </w:rPr>
        <w:t xml:space="preserve"> </w:t>
      </w:r>
      <w:r>
        <w:rPr>
          <w:rStyle w:val="hps"/>
          <w:rFonts w:ascii="Garamond" w:hAnsi="Garamond"/>
          <w:color w:val="3333CC"/>
          <w:sz w:val="27"/>
          <w:szCs w:val="27"/>
        </w:rPr>
        <w:t xml:space="preserve">scoprono </w:t>
      </w:r>
      <w:r>
        <w:rPr>
          <w:rFonts w:ascii="Garamond" w:hAnsi="Garamond"/>
          <w:color w:val="3333CC"/>
          <w:sz w:val="27"/>
          <w:szCs w:val="27"/>
        </w:rPr>
        <w:t xml:space="preserve">che </w:t>
      </w:r>
      <w:r>
        <w:rPr>
          <w:rStyle w:val="hps"/>
          <w:rFonts w:ascii="Garamond" w:hAnsi="Garamond"/>
          <w:color w:val="3333CC"/>
          <w:sz w:val="27"/>
          <w:szCs w:val="27"/>
        </w:rPr>
        <w:t>siamo lì  in attesa</w:t>
      </w:r>
      <w:r>
        <w:rPr>
          <w:rFonts w:ascii="Garamond" w:hAnsi="Garamond"/>
          <w:color w:val="3333CC"/>
          <w:sz w:val="27"/>
          <w:szCs w:val="27"/>
        </w:rPr>
        <w:t xml:space="preserve"> </w:t>
      </w:r>
      <w:r>
        <w:rPr>
          <w:rStyle w:val="hps"/>
          <w:rFonts w:ascii="Garamond" w:hAnsi="Garamond"/>
          <w:color w:val="3333CC"/>
          <w:sz w:val="27"/>
          <w:szCs w:val="27"/>
        </w:rPr>
        <w:t> di</w:t>
      </w:r>
      <w:r>
        <w:rPr>
          <w:rFonts w:ascii="Garamond" w:hAnsi="Garamond"/>
          <w:color w:val="3333CC"/>
          <w:sz w:val="27"/>
          <w:szCs w:val="27"/>
        </w:rPr>
        <w:t xml:space="preserve"> </w:t>
      </w:r>
      <w:r>
        <w:rPr>
          <w:rStyle w:val="hps"/>
          <w:rFonts w:ascii="Garamond" w:hAnsi="Garamond"/>
          <w:color w:val="3333CC"/>
          <w:sz w:val="27"/>
          <w:szCs w:val="27"/>
        </w:rPr>
        <w:t>aiutarli</w:t>
      </w:r>
      <w:r>
        <w:rPr>
          <w:rFonts w:ascii="Garamond" w:hAnsi="Garamond"/>
          <w:color w:val="3333CC"/>
          <w:sz w:val="27"/>
          <w:szCs w:val="27"/>
        </w:rPr>
        <w:t xml:space="preserve"> </w:t>
      </w:r>
      <w:r>
        <w:rPr>
          <w:rStyle w:val="hps"/>
          <w:rFonts w:ascii="Garamond" w:hAnsi="Garamond"/>
          <w:color w:val="3333CC"/>
          <w:sz w:val="27"/>
          <w:szCs w:val="27"/>
        </w:rPr>
        <w:t>e</w:t>
      </w:r>
      <w:r>
        <w:rPr>
          <w:rFonts w:ascii="Garamond" w:hAnsi="Garamond"/>
          <w:color w:val="3333CC"/>
          <w:sz w:val="27"/>
          <w:szCs w:val="27"/>
        </w:rPr>
        <w:t xml:space="preserve"> </w:t>
      </w:r>
      <w:r>
        <w:rPr>
          <w:rStyle w:val="hps"/>
          <w:rFonts w:ascii="Garamond" w:hAnsi="Garamond"/>
          <w:color w:val="3333CC"/>
          <w:sz w:val="27"/>
          <w:szCs w:val="27"/>
        </w:rPr>
        <w:t>così</w:t>
      </w:r>
      <w:r>
        <w:rPr>
          <w:rFonts w:ascii="Garamond" w:hAnsi="Garamond"/>
          <w:color w:val="3333CC"/>
          <w:sz w:val="27"/>
          <w:szCs w:val="27"/>
        </w:rPr>
        <w:t xml:space="preserve"> iniziano</w:t>
      </w:r>
      <w:r>
        <w:rPr>
          <w:rStyle w:val="hps"/>
          <w:rFonts w:ascii="Garamond" w:hAnsi="Garamond"/>
          <w:color w:val="3333CC"/>
          <w:sz w:val="27"/>
          <w:szCs w:val="27"/>
        </w:rPr>
        <w:t xml:space="preserve"> a</w:t>
      </w:r>
      <w:r>
        <w:rPr>
          <w:rFonts w:ascii="Garamond" w:hAnsi="Garamond"/>
          <w:color w:val="3333CC"/>
          <w:sz w:val="27"/>
          <w:szCs w:val="27"/>
        </w:rPr>
        <w:t xml:space="preserve"> </w:t>
      </w:r>
      <w:r>
        <w:rPr>
          <w:rStyle w:val="hps"/>
          <w:rFonts w:ascii="Garamond" w:hAnsi="Garamond"/>
          <w:color w:val="3333CC"/>
          <w:sz w:val="27"/>
          <w:szCs w:val="27"/>
        </w:rPr>
        <w:t>sperare</w:t>
      </w:r>
      <w:r>
        <w:rPr>
          <w:rFonts w:ascii="Garamond" w:hAnsi="Garamond"/>
          <w:color w:val="3333CC"/>
          <w:sz w:val="27"/>
          <w:szCs w:val="27"/>
        </w:rPr>
        <w:t xml:space="preserve"> </w:t>
      </w:r>
      <w:r>
        <w:rPr>
          <w:rStyle w:val="hps"/>
          <w:rFonts w:ascii="Garamond" w:hAnsi="Garamond"/>
          <w:color w:val="3333CC"/>
          <w:sz w:val="27"/>
          <w:szCs w:val="27"/>
        </w:rPr>
        <w:t>e</w:t>
      </w:r>
      <w:r>
        <w:rPr>
          <w:rFonts w:ascii="Garamond" w:hAnsi="Garamond"/>
          <w:color w:val="3333CC"/>
          <w:sz w:val="27"/>
          <w:szCs w:val="27"/>
        </w:rPr>
        <w:t xml:space="preserve"> a </w:t>
      </w:r>
      <w:r>
        <w:rPr>
          <w:rStyle w:val="hps"/>
          <w:rFonts w:ascii="Garamond" w:hAnsi="Garamond"/>
          <w:color w:val="3333CC"/>
          <w:sz w:val="27"/>
          <w:szCs w:val="27"/>
        </w:rPr>
        <w:t>sognare</w:t>
      </w:r>
      <w:r>
        <w:rPr>
          <w:rFonts w:ascii="Garamond" w:hAnsi="Garamond"/>
          <w:color w:val="3333CC"/>
          <w:sz w:val="27"/>
          <w:szCs w:val="27"/>
        </w:rPr>
        <w:t xml:space="preserve"> </w:t>
      </w:r>
      <w:r>
        <w:rPr>
          <w:rStyle w:val="hps"/>
          <w:rFonts w:ascii="Garamond" w:hAnsi="Garamond"/>
          <w:color w:val="3333CC"/>
          <w:sz w:val="27"/>
          <w:szCs w:val="27"/>
        </w:rPr>
        <w:t>mentre prendono</w:t>
      </w:r>
      <w:r>
        <w:rPr>
          <w:rFonts w:ascii="Garamond" w:hAnsi="Garamond"/>
          <w:color w:val="3333CC"/>
          <w:sz w:val="27"/>
          <w:szCs w:val="27"/>
        </w:rPr>
        <w:t xml:space="preserve"> </w:t>
      </w:r>
      <w:r>
        <w:rPr>
          <w:rStyle w:val="hps"/>
          <w:rFonts w:ascii="Garamond" w:hAnsi="Garamond"/>
          <w:color w:val="3333CC"/>
          <w:sz w:val="27"/>
          <w:szCs w:val="27"/>
        </w:rPr>
        <w:t>il controllo del proprio</w:t>
      </w:r>
      <w:r>
        <w:rPr>
          <w:rFonts w:ascii="Garamond" w:hAnsi="Garamond"/>
          <w:color w:val="3333CC"/>
          <w:sz w:val="27"/>
          <w:szCs w:val="27"/>
        </w:rPr>
        <w:t xml:space="preserve"> </w:t>
      </w:r>
      <w:r>
        <w:rPr>
          <w:rStyle w:val="hps"/>
          <w:rFonts w:ascii="Garamond" w:hAnsi="Garamond"/>
          <w:color w:val="3333CC"/>
          <w:sz w:val="27"/>
          <w:szCs w:val="27"/>
        </w:rPr>
        <w:t>destino.</w:t>
      </w:r>
    </w:p>
    <w:p w:rsidR="00450474" w:rsidRDefault="00450474" w:rsidP="00450474">
      <w:pPr>
        <w:pStyle w:val="NormaleWeb"/>
        <w:spacing w:after="240" w:afterAutospacing="0"/>
        <w:jc w:val="both"/>
      </w:pPr>
      <w:r>
        <w:rPr>
          <w:rStyle w:val="hps"/>
          <w:rFonts w:ascii="Garamond" w:hAnsi="Garamond"/>
          <w:color w:val="3333CC"/>
          <w:sz w:val="27"/>
          <w:szCs w:val="27"/>
        </w:rPr>
        <w:t>Proprio come</w:t>
      </w:r>
      <w:r>
        <w:rPr>
          <w:rFonts w:ascii="Garamond" w:hAnsi="Garamond"/>
          <w:color w:val="3333CC"/>
          <w:sz w:val="27"/>
          <w:szCs w:val="27"/>
        </w:rPr>
        <w:t xml:space="preserve"> </w:t>
      </w:r>
      <w:r>
        <w:rPr>
          <w:rStyle w:val="hps"/>
          <w:rFonts w:ascii="Garamond" w:hAnsi="Garamond"/>
          <w:color w:val="3333CC"/>
          <w:sz w:val="27"/>
          <w:szCs w:val="27"/>
        </w:rPr>
        <w:t>dovete riconoscere</w:t>
      </w:r>
      <w:r>
        <w:rPr>
          <w:rFonts w:ascii="Garamond" w:hAnsi="Garamond"/>
          <w:color w:val="3333CC"/>
          <w:sz w:val="27"/>
          <w:szCs w:val="27"/>
        </w:rPr>
        <w:t xml:space="preserve">, </w:t>
      </w:r>
      <w:r>
        <w:rPr>
          <w:rStyle w:val="hps"/>
          <w:rFonts w:ascii="Garamond" w:hAnsi="Garamond"/>
          <w:color w:val="3333CC"/>
          <w:sz w:val="27"/>
          <w:szCs w:val="27"/>
        </w:rPr>
        <w:t>ripulire e</w:t>
      </w:r>
      <w:r>
        <w:rPr>
          <w:rFonts w:ascii="Garamond" w:hAnsi="Garamond"/>
          <w:color w:val="3333CC"/>
          <w:sz w:val="27"/>
          <w:szCs w:val="27"/>
        </w:rPr>
        <w:t xml:space="preserve"> </w:t>
      </w:r>
      <w:r>
        <w:rPr>
          <w:rStyle w:val="hps"/>
          <w:rFonts w:ascii="Garamond" w:hAnsi="Garamond"/>
          <w:color w:val="3333CC"/>
          <w:sz w:val="27"/>
          <w:szCs w:val="27"/>
        </w:rPr>
        <w:t>lasciar andare</w:t>
      </w:r>
      <w:r>
        <w:rPr>
          <w:rFonts w:ascii="Garamond" w:hAnsi="Garamond"/>
          <w:color w:val="3333CC"/>
          <w:sz w:val="27"/>
          <w:szCs w:val="27"/>
        </w:rPr>
        <w:t xml:space="preserve"> </w:t>
      </w:r>
      <w:r>
        <w:rPr>
          <w:rStyle w:val="hps"/>
          <w:rFonts w:ascii="Garamond" w:hAnsi="Garamond"/>
          <w:color w:val="3333CC"/>
          <w:sz w:val="27"/>
          <w:szCs w:val="27"/>
        </w:rPr>
        <w:t>tutti i</w:t>
      </w:r>
      <w:r>
        <w:rPr>
          <w:rFonts w:ascii="Garamond" w:hAnsi="Garamond"/>
          <w:color w:val="3333CC"/>
          <w:sz w:val="27"/>
          <w:szCs w:val="27"/>
        </w:rPr>
        <w:t xml:space="preserve"> </w:t>
      </w:r>
      <w:r>
        <w:rPr>
          <w:rStyle w:val="hps"/>
          <w:rFonts w:ascii="Garamond" w:hAnsi="Garamond"/>
          <w:color w:val="3333CC"/>
          <w:sz w:val="27"/>
          <w:szCs w:val="27"/>
        </w:rPr>
        <w:t>ricordi e le energie</w:t>
      </w:r>
      <w:r>
        <w:rPr>
          <w:rFonts w:ascii="Garamond" w:hAnsi="Garamond"/>
          <w:color w:val="3333CC"/>
          <w:sz w:val="27"/>
          <w:szCs w:val="27"/>
        </w:rPr>
        <w:t xml:space="preserve"> </w:t>
      </w:r>
      <w:r>
        <w:rPr>
          <w:rStyle w:val="hps"/>
          <w:rFonts w:ascii="Garamond" w:hAnsi="Garamond"/>
          <w:color w:val="3333CC"/>
          <w:sz w:val="27"/>
          <w:szCs w:val="27"/>
        </w:rPr>
        <w:t>negative all'interno della vostra</w:t>
      </w:r>
      <w:r>
        <w:rPr>
          <w:rFonts w:ascii="Garamond" w:hAnsi="Garamond"/>
          <w:color w:val="3333CC"/>
          <w:sz w:val="27"/>
          <w:szCs w:val="27"/>
        </w:rPr>
        <w:t xml:space="preserve"> </w:t>
      </w:r>
      <w:r>
        <w:rPr>
          <w:rStyle w:val="hps"/>
          <w:rFonts w:ascii="Garamond" w:hAnsi="Garamond"/>
          <w:color w:val="3333CC"/>
          <w:sz w:val="27"/>
          <w:szCs w:val="27"/>
        </w:rPr>
        <w:t>struttura fisica/</w:t>
      </w:r>
      <w:r>
        <w:rPr>
          <w:rFonts w:ascii="Garamond" w:hAnsi="Garamond"/>
          <w:color w:val="3333CC"/>
          <w:sz w:val="27"/>
          <w:szCs w:val="27"/>
        </w:rPr>
        <w:t xml:space="preserve"> </w:t>
      </w:r>
      <w:r>
        <w:rPr>
          <w:rStyle w:val="hps"/>
          <w:rFonts w:ascii="Garamond" w:hAnsi="Garamond"/>
          <w:color w:val="3333CC"/>
          <w:sz w:val="27"/>
          <w:szCs w:val="27"/>
        </w:rPr>
        <w:t>eterica</w:t>
      </w:r>
      <w:r>
        <w:rPr>
          <w:rFonts w:ascii="Garamond" w:hAnsi="Garamond"/>
          <w:color w:val="3333CC"/>
          <w:sz w:val="27"/>
          <w:szCs w:val="27"/>
        </w:rPr>
        <w:t xml:space="preserve">, </w:t>
      </w:r>
      <w:r>
        <w:rPr>
          <w:rStyle w:val="hps"/>
          <w:rFonts w:ascii="Garamond" w:hAnsi="Garamond"/>
          <w:color w:val="3333CC"/>
          <w:sz w:val="27"/>
          <w:szCs w:val="27"/>
        </w:rPr>
        <w:t>mentale</w:t>
      </w:r>
      <w:r>
        <w:rPr>
          <w:rFonts w:ascii="Garamond" w:hAnsi="Garamond"/>
          <w:color w:val="3333CC"/>
          <w:sz w:val="27"/>
          <w:szCs w:val="27"/>
        </w:rPr>
        <w:t xml:space="preserve"> </w:t>
      </w:r>
      <w:r>
        <w:rPr>
          <w:rStyle w:val="hps"/>
          <w:rFonts w:ascii="Garamond" w:hAnsi="Garamond"/>
          <w:color w:val="3333CC"/>
          <w:sz w:val="27"/>
          <w:szCs w:val="27"/>
        </w:rPr>
        <w:t>ed emozionale</w:t>
      </w:r>
      <w:r>
        <w:rPr>
          <w:rFonts w:ascii="Garamond" w:hAnsi="Garamond"/>
          <w:color w:val="3333CC"/>
          <w:sz w:val="27"/>
          <w:szCs w:val="27"/>
        </w:rPr>
        <w:t xml:space="preserve">, </w:t>
      </w:r>
      <w:r>
        <w:rPr>
          <w:rStyle w:val="hps"/>
          <w:rFonts w:ascii="Garamond" w:hAnsi="Garamond"/>
          <w:color w:val="3333CC"/>
          <w:sz w:val="27"/>
          <w:szCs w:val="27"/>
        </w:rPr>
        <w:t>così è</w:t>
      </w:r>
      <w:r>
        <w:rPr>
          <w:rFonts w:ascii="Garamond" w:hAnsi="Garamond"/>
          <w:color w:val="3333CC"/>
          <w:sz w:val="27"/>
          <w:szCs w:val="27"/>
        </w:rPr>
        <w:t xml:space="preserve"> </w:t>
      </w:r>
      <w:r>
        <w:rPr>
          <w:rStyle w:val="hps"/>
          <w:rFonts w:ascii="Garamond" w:hAnsi="Garamond"/>
          <w:color w:val="3333CC"/>
          <w:sz w:val="27"/>
          <w:szCs w:val="27"/>
        </w:rPr>
        <w:t>con vostra</w:t>
      </w:r>
      <w:r>
        <w:rPr>
          <w:rFonts w:ascii="Garamond" w:hAnsi="Garamond"/>
          <w:color w:val="3333CC"/>
          <w:sz w:val="27"/>
          <w:szCs w:val="27"/>
        </w:rPr>
        <w:t xml:space="preserve"> </w:t>
      </w:r>
      <w:r>
        <w:rPr>
          <w:rStyle w:val="hps"/>
          <w:rFonts w:ascii="Garamond" w:hAnsi="Garamond"/>
          <w:color w:val="3333CC"/>
          <w:sz w:val="27"/>
          <w:szCs w:val="27"/>
        </w:rPr>
        <w:t>Madre</w:t>
      </w:r>
      <w:r>
        <w:rPr>
          <w:rFonts w:ascii="Garamond" w:hAnsi="Garamond"/>
          <w:color w:val="3333CC"/>
          <w:sz w:val="27"/>
          <w:szCs w:val="27"/>
        </w:rPr>
        <w:t xml:space="preserve"> </w:t>
      </w:r>
      <w:r>
        <w:rPr>
          <w:rStyle w:val="hps"/>
          <w:rFonts w:ascii="Garamond" w:hAnsi="Garamond"/>
          <w:color w:val="3333CC"/>
          <w:sz w:val="27"/>
          <w:szCs w:val="27"/>
        </w:rPr>
        <w:t>Terra.</w:t>
      </w:r>
      <w:r>
        <w:rPr>
          <w:rFonts w:ascii="Garamond" w:hAnsi="Garamond"/>
          <w:color w:val="3333CC"/>
          <w:sz w:val="27"/>
          <w:szCs w:val="27"/>
        </w:rPr>
        <w:t xml:space="preserve"> </w:t>
      </w:r>
      <w:r>
        <w:rPr>
          <w:rStyle w:val="hps"/>
          <w:rFonts w:ascii="Garamond" w:hAnsi="Garamond"/>
          <w:color w:val="3333CC"/>
          <w:sz w:val="27"/>
          <w:szCs w:val="27"/>
        </w:rPr>
        <w:t>Questa è</w:t>
      </w:r>
      <w:r>
        <w:rPr>
          <w:rFonts w:ascii="Garamond" w:hAnsi="Garamond"/>
          <w:color w:val="3333CC"/>
          <w:sz w:val="27"/>
          <w:szCs w:val="27"/>
        </w:rPr>
        <w:t xml:space="preserve"> </w:t>
      </w:r>
      <w:r>
        <w:rPr>
          <w:rStyle w:val="hps"/>
          <w:rFonts w:ascii="Garamond" w:hAnsi="Garamond"/>
          <w:color w:val="3333CC"/>
          <w:sz w:val="27"/>
          <w:szCs w:val="27"/>
        </w:rPr>
        <w:t>la fonte del</w:t>
      </w:r>
      <w:r>
        <w:rPr>
          <w:rFonts w:ascii="Garamond" w:hAnsi="Garamond"/>
          <w:color w:val="3333CC"/>
          <w:sz w:val="27"/>
          <w:szCs w:val="27"/>
        </w:rPr>
        <w:t xml:space="preserve"> </w:t>
      </w:r>
      <w:r>
        <w:rPr>
          <w:rStyle w:val="hps"/>
          <w:rFonts w:ascii="Garamond" w:hAnsi="Garamond"/>
          <w:b/>
          <w:bCs/>
          <w:i/>
          <w:iCs/>
          <w:color w:val="3333CC"/>
          <w:sz w:val="27"/>
          <w:szCs w:val="27"/>
        </w:rPr>
        <w:t>"</w:t>
      </w:r>
      <w:r>
        <w:rPr>
          <w:rFonts w:ascii="Garamond" w:hAnsi="Garamond"/>
          <w:b/>
          <w:bCs/>
          <w:i/>
          <w:iCs/>
          <w:color w:val="3333CC"/>
          <w:sz w:val="27"/>
          <w:szCs w:val="27"/>
        </w:rPr>
        <w:t>processo di distruzione"</w:t>
      </w:r>
      <w:r>
        <w:rPr>
          <w:rFonts w:ascii="Garamond" w:hAnsi="Garamond"/>
          <w:color w:val="3333CC"/>
          <w:sz w:val="27"/>
          <w:szCs w:val="27"/>
        </w:rPr>
        <w:t xml:space="preserve"> </w:t>
      </w:r>
      <w:r>
        <w:rPr>
          <w:rStyle w:val="hps"/>
          <w:rFonts w:ascii="Garamond" w:hAnsi="Garamond"/>
          <w:color w:val="3333CC"/>
          <w:sz w:val="27"/>
          <w:szCs w:val="27"/>
        </w:rPr>
        <w:t>che</w:t>
      </w:r>
      <w:r>
        <w:rPr>
          <w:rFonts w:ascii="Garamond" w:hAnsi="Garamond"/>
          <w:color w:val="3333CC"/>
          <w:sz w:val="27"/>
          <w:szCs w:val="27"/>
        </w:rPr>
        <w:t xml:space="preserve"> </w:t>
      </w:r>
      <w:r>
        <w:rPr>
          <w:rStyle w:val="hps"/>
          <w:rFonts w:ascii="Garamond" w:hAnsi="Garamond"/>
          <w:color w:val="3333CC"/>
          <w:sz w:val="27"/>
          <w:szCs w:val="27"/>
        </w:rPr>
        <w:t>tutti voi</w:t>
      </w:r>
      <w:r>
        <w:rPr>
          <w:rFonts w:ascii="Garamond" w:hAnsi="Garamond"/>
          <w:color w:val="3333CC"/>
          <w:sz w:val="27"/>
          <w:szCs w:val="27"/>
        </w:rPr>
        <w:t xml:space="preserve"> </w:t>
      </w:r>
      <w:r>
        <w:rPr>
          <w:rStyle w:val="hps"/>
          <w:rFonts w:ascii="Garamond" w:hAnsi="Garamond"/>
          <w:color w:val="3333CC"/>
          <w:sz w:val="27"/>
          <w:szCs w:val="27"/>
        </w:rPr>
        <w:t>temete</w:t>
      </w:r>
      <w:r>
        <w:rPr>
          <w:rFonts w:ascii="Garamond" w:hAnsi="Garamond"/>
          <w:color w:val="3333CC"/>
          <w:sz w:val="27"/>
          <w:szCs w:val="27"/>
        </w:rPr>
        <w:t xml:space="preserve"> </w:t>
      </w:r>
      <w:r>
        <w:rPr>
          <w:rStyle w:val="hps"/>
          <w:rFonts w:ascii="Garamond" w:hAnsi="Garamond"/>
          <w:color w:val="3333CC"/>
          <w:sz w:val="27"/>
          <w:szCs w:val="27"/>
        </w:rPr>
        <w:t>così tanto</w:t>
      </w:r>
      <w:r>
        <w:rPr>
          <w:rFonts w:ascii="Garamond" w:hAnsi="Garamond"/>
          <w:color w:val="3333CC"/>
          <w:sz w:val="27"/>
          <w:szCs w:val="27"/>
        </w:rPr>
        <w:t xml:space="preserve">, </w:t>
      </w:r>
      <w:r>
        <w:rPr>
          <w:rStyle w:val="hps"/>
          <w:rFonts w:ascii="Garamond" w:hAnsi="Garamond"/>
          <w:color w:val="3333CC"/>
          <w:sz w:val="27"/>
          <w:szCs w:val="27"/>
        </w:rPr>
        <w:t>ma non deve</w:t>
      </w:r>
      <w:r>
        <w:rPr>
          <w:rFonts w:ascii="Garamond" w:hAnsi="Garamond"/>
          <w:color w:val="3333CC"/>
          <w:sz w:val="27"/>
          <w:szCs w:val="27"/>
        </w:rPr>
        <w:t xml:space="preserve"> necessariamente </w:t>
      </w:r>
      <w:r>
        <w:rPr>
          <w:rStyle w:val="hps"/>
          <w:rFonts w:ascii="Garamond" w:hAnsi="Garamond"/>
          <w:color w:val="3333CC"/>
          <w:sz w:val="27"/>
          <w:szCs w:val="27"/>
        </w:rPr>
        <w:t>essere così</w:t>
      </w:r>
      <w:r>
        <w:rPr>
          <w:rFonts w:ascii="Garamond" w:hAnsi="Garamond"/>
          <w:color w:val="3333CC"/>
          <w:sz w:val="27"/>
          <w:szCs w:val="27"/>
        </w:rPr>
        <w:t xml:space="preserve"> </w:t>
      </w:r>
      <w:r>
        <w:rPr>
          <w:rStyle w:val="hps"/>
          <w:rFonts w:ascii="Garamond" w:hAnsi="Garamond"/>
          <w:color w:val="3333CC"/>
          <w:sz w:val="27"/>
          <w:szCs w:val="27"/>
        </w:rPr>
        <w:t>radicalmente</w:t>
      </w:r>
      <w:r>
        <w:rPr>
          <w:rFonts w:ascii="Garamond" w:hAnsi="Garamond"/>
          <w:color w:val="3333CC"/>
          <w:sz w:val="27"/>
          <w:szCs w:val="27"/>
        </w:rPr>
        <w:t xml:space="preserve"> </w:t>
      </w:r>
      <w:r>
        <w:rPr>
          <w:rStyle w:val="hps"/>
          <w:rFonts w:ascii="Garamond" w:hAnsi="Garamond"/>
          <w:color w:val="3333CC"/>
          <w:sz w:val="27"/>
          <w:szCs w:val="27"/>
        </w:rPr>
        <w:t>catastrofico</w:t>
      </w:r>
      <w:r>
        <w:rPr>
          <w:rFonts w:ascii="Garamond" w:hAnsi="Garamond"/>
          <w:color w:val="3333CC"/>
          <w:sz w:val="27"/>
          <w:szCs w:val="27"/>
        </w:rPr>
        <w:t xml:space="preserve"> </w:t>
      </w:r>
      <w:r>
        <w:rPr>
          <w:rStyle w:val="hps"/>
          <w:rFonts w:ascii="Garamond" w:hAnsi="Garamond"/>
          <w:color w:val="3333CC"/>
          <w:sz w:val="27"/>
          <w:szCs w:val="27"/>
        </w:rPr>
        <w:t>com’è stato</w:t>
      </w:r>
      <w:r>
        <w:rPr>
          <w:rFonts w:ascii="Garamond" w:hAnsi="Garamond"/>
          <w:color w:val="3333CC"/>
          <w:sz w:val="27"/>
          <w:szCs w:val="27"/>
        </w:rPr>
        <w:t xml:space="preserve"> </w:t>
      </w:r>
      <w:r>
        <w:rPr>
          <w:rStyle w:val="hps"/>
          <w:rFonts w:ascii="Garamond" w:hAnsi="Garamond"/>
          <w:color w:val="3333CC"/>
          <w:sz w:val="27"/>
          <w:szCs w:val="27"/>
        </w:rPr>
        <w:t>predetto</w:t>
      </w:r>
      <w:r>
        <w:rPr>
          <w:rFonts w:ascii="Garamond" w:hAnsi="Garamond"/>
          <w:color w:val="3333CC"/>
          <w:sz w:val="27"/>
          <w:szCs w:val="27"/>
        </w:rPr>
        <w:t xml:space="preserve"> </w:t>
      </w:r>
      <w:r>
        <w:rPr>
          <w:rStyle w:val="hps"/>
          <w:rFonts w:ascii="Garamond" w:hAnsi="Garamond"/>
          <w:color w:val="3333CC"/>
          <w:sz w:val="27"/>
          <w:szCs w:val="27"/>
        </w:rPr>
        <w:t>e</w:t>
      </w:r>
      <w:r>
        <w:rPr>
          <w:rFonts w:ascii="Garamond" w:hAnsi="Garamond"/>
          <w:color w:val="3333CC"/>
          <w:sz w:val="27"/>
          <w:szCs w:val="27"/>
        </w:rPr>
        <w:t xml:space="preserve"> </w:t>
      </w:r>
      <w:r>
        <w:rPr>
          <w:rStyle w:val="hps"/>
          <w:rFonts w:ascii="Garamond" w:hAnsi="Garamond"/>
          <w:color w:val="3333CC"/>
          <w:sz w:val="27"/>
          <w:szCs w:val="27"/>
        </w:rPr>
        <w:t>come</w:t>
      </w:r>
      <w:r>
        <w:rPr>
          <w:rFonts w:ascii="Garamond" w:hAnsi="Garamond"/>
          <w:color w:val="3333CC"/>
          <w:sz w:val="27"/>
          <w:szCs w:val="27"/>
        </w:rPr>
        <w:t xml:space="preserve"> </w:t>
      </w:r>
      <w:r>
        <w:rPr>
          <w:rStyle w:val="hps"/>
          <w:rFonts w:ascii="Garamond" w:hAnsi="Garamond"/>
          <w:color w:val="3333CC"/>
          <w:sz w:val="27"/>
          <w:szCs w:val="27"/>
        </w:rPr>
        <w:t>siete stati</w:t>
      </w:r>
      <w:r>
        <w:rPr>
          <w:rFonts w:ascii="Garamond" w:hAnsi="Garamond"/>
          <w:color w:val="3333CC"/>
          <w:sz w:val="27"/>
          <w:szCs w:val="27"/>
        </w:rPr>
        <w:t xml:space="preserve"> </w:t>
      </w:r>
      <w:r>
        <w:rPr>
          <w:rStyle w:val="hps"/>
          <w:rFonts w:ascii="Garamond" w:hAnsi="Garamond"/>
          <w:color w:val="3333CC"/>
          <w:sz w:val="27"/>
          <w:szCs w:val="27"/>
        </w:rPr>
        <w:t>indotti a credere</w:t>
      </w:r>
      <w:r>
        <w:rPr>
          <w:rFonts w:ascii="Garamond" w:hAnsi="Garamond"/>
          <w:color w:val="3333CC"/>
          <w:sz w:val="27"/>
          <w:szCs w:val="27"/>
        </w:rPr>
        <w:t xml:space="preserve">. </w:t>
      </w:r>
      <w:r>
        <w:rPr>
          <w:rStyle w:val="hps"/>
          <w:rFonts w:ascii="Garamond" w:hAnsi="Garamond"/>
          <w:color w:val="3333CC"/>
          <w:sz w:val="27"/>
          <w:szCs w:val="27"/>
        </w:rPr>
        <w:t>È vero</w:t>
      </w:r>
      <w:r>
        <w:rPr>
          <w:rFonts w:ascii="Garamond" w:hAnsi="Garamond"/>
          <w:color w:val="3333CC"/>
          <w:sz w:val="27"/>
          <w:szCs w:val="27"/>
        </w:rPr>
        <w:t xml:space="preserve">, </w:t>
      </w:r>
      <w:r>
        <w:rPr>
          <w:rStyle w:val="hps"/>
          <w:rFonts w:ascii="Garamond" w:hAnsi="Garamond"/>
          <w:color w:val="3333CC"/>
          <w:sz w:val="27"/>
          <w:szCs w:val="27"/>
        </w:rPr>
        <w:t>tutto ciò che non</w:t>
      </w:r>
      <w:r>
        <w:rPr>
          <w:rFonts w:ascii="Garamond" w:hAnsi="Garamond"/>
          <w:color w:val="3333CC"/>
          <w:sz w:val="27"/>
          <w:szCs w:val="27"/>
        </w:rPr>
        <w:t xml:space="preserve"> </w:t>
      </w:r>
      <w:r>
        <w:rPr>
          <w:rStyle w:val="hps"/>
          <w:rFonts w:ascii="Garamond" w:hAnsi="Garamond"/>
          <w:color w:val="3333CC"/>
          <w:sz w:val="27"/>
          <w:szCs w:val="27"/>
        </w:rPr>
        <w:t>è in armonia</w:t>
      </w:r>
      <w:r>
        <w:rPr>
          <w:rFonts w:ascii="Garamond" w:hAnsi="Garamond"/>
          <w:color w:val="3333CC"/>
          <w:sz w:val="27"/>
          <w:szCs w:val="27"/>
        </w:rPr>
        <w:t xml:space="preserve"> </w:t>
      </w:r>
      <w:r>
        <w:rPr>
          <w:rStyle w:val="hps"/>
          <w:rFonts w:ascii="Garamond" w:hAnsi="Garamond"/>
          <w:color w:val="3333CC"/>
          <w:sz w:val="27"/>
          <w:szCs w:val="27"/>
        </w:rPr>
        <w:t>con le vibrazioni</w:t>
      </w:r>
      <w:r>
        <w:rPr>
          <w:rFonts w:ascii="Garamond" w:hAnsi="Garamond"/>
          <w:color w:val="3333CC"/>
          <w:sz w:val="27"/>
          <w:szCs w:val="27"/>
        </w:rPr>
        <w:t xml:space="preserve"> </w:t>
      </w:r>
      <w:r>
        <w:rPr>
          <w:rStyle w:val="hps"/>
          <w:rFonts w:ascii="Garamond" w:hAnsi="Garamond"/>
          <w:color w:val="3333CC"/>
          <w:sz w:val="27"/>
          <w:szCs w:val="27"/>
        </w:rPr>
        <w:t>di frequenza superiore</w:t>
      </w:r>
      <w:r>
        <w:rPr>
          <w:rFonts w:ascii="Garamond" w:hAnsi="Garamond"/>
          <w:color w:val="3333CC"/>
          <w:sz w:val="27"/>
          <w:szCs w:val="27"/>
        </w:rPr>
        <w:t xml:space="preserve"> </w:t>
      </w:r>
      <w:r>
        <w:rPr>
          <w:rStyle w:val="hps"/>
          <w:rFonts w:ascii="Garamond" w:hAnsi="Garamond"/>
          <w:color w:val="3333CC"/>
          <w:sz w:val="27"/>
          <w:szCs w:val="27"/>
        </w:rPr>
        <w:t>della nuova</w:t>
      </w:r>
      <w:r>
        <w:rPr>
          <w:rFonts w:ascii="Garamond" w:hAnsi="Garamond"/>
          <w:color w:val="3333CC"/>
          <w:sz w:val="27"/>
          <w:szCs w:val="27"/>
        </w:rPr>
        <w:t xml:space="preserve"> </w:t>
      </w:r>
      <w:r>
        <w:rPr>
          <w:rStyle w:val="hps"/>
          <w:rFonts w:ascii="Garamond" w:hAnsi="Garamond"/>
          <w:color w:val="3333CC"/>
          <w:sz w:val="27"/>
          <w:szCs w:val="27"/>
        </w:rPr>
        <w:t>era deve</w:t>
      </w:r>
      <w:r>
        <w:rPr>
          <w:rFonts w:ascii="Garamond" w:hAnsi="Garamond"/>
          <w:color w:val="3333CC"/>
          <w:sz w:val="27"/>
          <w:szCs w:val="27"/>
        </w:rPr>
        <w:t xml:space="preserve"> </w:t>
      </w:r>
      <w:r>
        <w:rPr>
          <w:rStyle w:val="hps"/>
          <w:rFonts w:ascii="Garamond" w:hAnsi="Garamond"/>
          <w:color w:val="3333CC"/>
          <w:sz w:val="27"/>
          <w:szCs w:val="27"/>
        </w:rPr>
        <w:t>essere</w:t>
      </w:r>
      <w:r>
        <w:rPr>
          <w:rFonts w:ascii="Garamond" w:hAnsi="Garamond"/>
          <w:color w:val="3333CC"/>
          <w:sz w:val="27"/>
          <w:szCs w:val="27"/>
        </w:rPr>
        <w:t xml:space="preserve"> </w:t>
      </w:r>
      <w:r>
        <w:rPr>
          <w:rStyle w:val="hps"/>
          <w:rFonts w:ascii="Garamond" w:hAnsi="Garamond"/>
          <w:color w:val="3333CC"/>
          <w:sz w:val="27"/>
          <w:szCs w:val="27"/>
        </w:rPr>
        <w:t>trasmutato</w:t>
      </w:r>
      <w:r>
        <w:rPr>
          <w:rFonts w:ascii="Garamond" w:hAnsi="Garamond"/>
          <w:color w:val="3333CC"/>
          <w:sz w:val="27"/>
          <w:szCs w:val="27"/>
        </w:rPr>
        <w:t xml:space="preserve">, </w:t>
      </w:r>
      <w:r>
        <w:rPr>
          <w:rStyle w:val="hps"/>
          <w:rFonts w:ascii="Garamond" w:hAnsi="Garamond"/>
          <w:color w:val="3333CC"/>
          <w:sz w:val="27"/>
          <w:szCs w:val="27"/>
        </w:rPr>
        <w:t>trasformato o</w:t>
      </w:r>
      <w:r>
        <w:rPr>
          <w:rFonts w:ascii="Garamond" w:hAnsi="Garamond"/>
          <w:color w:val="3333CC"/>
          <w:sz w:val="27"/>
          <w:szCs w:val="27"/>
        </w:rPr>
        <w:t xml:space="preserve"> </w:t>
      </w:r>
      <w:r>
        <w:rPr>
          <w:rStyle w:val="hps"/>
          <w:rFonts w:ascii="Garamond" w:hAnsi="Garamond"/>
          <w:color w:val="3333CC"/>
          <w:sz w:val="27"/>
          <w:szCs w:val="27"/>
        </w:rPr>
        <w:t>elevato</w:t>
      </w:r>
      <w:r>
        <w:rPr>
          <w:rFonts w:ascii="Garamond" w:hAnsi="Garamond"/>
          <w:color w:val="3333CC"/>
          <w:sz w:val="27"/>
          <w:szCs w:val="27"/>
        </w:rPr>
        <w:t xml:space="preserve">; </w:t>
      </w:r>
      <w:r>
        <w:rPr>
          <w:rStyle w:val="hps"/>
          <w:rFonts w:ascii="Garamond" w:hAnsi="Garamond"/>
          <w:color w:val="3333CC"/>
          <w:sz w:val="27"/>
          <w:szCs w:val="27"/>
        </w:rPr>
        <w:t>tuttavia</w:t>
      </w:r>
      <w:r>
        <w:rPr>
          <w:rFonts w:ascii="Garamond" w:hAnsi="Garamond"/>
          <w:color w:val="3333CC"/>
          <w:sz w:val="27"/>
          <w:szCs w:val="27"/>
        </w:rPr>
        <w:t xml:space="preserve">, </w:t>
      </w:r>
      <w:r>
        <w:rPr>
          <w:rStyle w:val="hps"/>
          <w:rFonts w:ascii="Garamond" w:hAnsi="Garamond"/>
          <w:color w:val="3333CC"/>
          <w:sz w:val="27"/>
          <w:szCs w:val="27"/>
        </w:rPr>
        <w:t>questo può essere realizzato</w:t>
      </w:r>
      <w:r>
        <w:rPr>
          <w:rFonts w:ascii="Garamond" w:hAnsi="Garamond"/>
          <w:color w:val="3333CC"/>
          <w:sz w:val="27"/>
          <w:szCs w:val="27"/>
        </w:rPr>
        <w:t xml:space="preserve"> diventando </w:t>
      </w:r>
      <w:r>
        <w:rPr>
          <w:rStyle w:val="hps"/>
          <w:rFonts w:ascii="Garamond" w:hAnsi="Garamond"/>
          <w:color w:val="3333CC"/>
          <w:sz w:val="27"/>
          <w:szCs w:val="27"/>
        </w:rPr>
        <w:t>consapevoli delle</w:t>
      </w:r>
      <w:r>
        <w:rPr>
          <w:rFonts w:ascii="Garamond" w:hAnsi="Garamond"/>
          <w:color w:val="3333CC"/>
          <w:sz w:val="27"/>
          <w:szCs w:val="27"/>
        </w:rPr>
        <w:t xml:space="preserve"> </w:t>
      </w:r>
      <w:r>
        <w:rPr>
          <w:rStyle w:val="hps"/>
          <w:rFonts w:ascii="Garamond" w:hAnsi="Garamond"/>
          <w:color w:val="3333CC"/>
          <w:sz w:val="27"/>
          <w:szCs w:val="27"/>
        </w:rPr>
        <w:t>credenze di base</w:t>
      </w:r>
      <w:r>
        <w:rPr>
          <w:rFonts w:ascii="Garamond" w:hAnsi="Garamond"/>
          <w:color w:val="3333CC"/>
          <w:sz w:val="27"/>
          <w:szCs w:val="27"/>
        </w:rPr>
        <w:t xml:space="preserve"> </w:t>
      </w:r>
      <w:r>
        <w:rPr>
          <w:rStyle w:val="hps"/>
          <w:rFonts w:ascii="Garamond" w:hAnsi="Garamond"/>
          <w:color w:val="3333CC"/>
          <w:sz w:val="27"/>
          <w:szCs w:val="27"/>
        </w:rPr>
        <w:t>che non</w:t>
      </w:r>
      <w:r>
        <w:rPr>
          <w:rFonts w:ascii="Garamond" w:hAnsi="Garamond"/>
          <w:color w:val="3333CC"/>
          <w:sz w:val="27"/>
          <w:szCs w:val="27"/>
        </w:rPr>
        <w:t xml:space="preserve"> </w:t>
      </w:r>
      <w:r>
        <w:rPr>
          <w:rStyle w:val="hps"/>
          <w:rFonts w:ascii="Garamond" w:hAnsi="Garamond"/>
          <w:color w:val="3333CC"/>
          <w:sz w:val="27"/>
          <w:szCs w:val="27"/>
        </w:rPr>
        <w:t>risuonano con</w:t>
      </w:r>
      <w:r>
        <w:rPr>
          <w:rFonts w:ascii="Garamond" w:hAnsi="Garamond"/>
          <w:color w:val="3333CC"/>
          <w:sz w:val="27"/>
          <w:szCs w:val="27"/>
        </w:rPr>
        <w:t xml:space="preserve"> </w:t>
      </w:r>
      <w:r>
        <w:rPr>
          <w:rStyle w:val="hps"/>
          <w:rFonts w:ascii="Garamond" w:hAnsi="Garamond"/>
          <w:color w:val="3333CC"/>
          <w:sz w:val="27"/>
          <w:szCs w:val="27"/>
        </w:rPr>
        <w:t>la consapevolezza</w:t>
      </w:r>
      <w:r>
        <w:rPr>
          <w:rFonts w:ascii="Garamond" w:hAnsi="Garamond"/>
          <w:color w:val="3333CC"/>
          <w:sz w:val="27"/>
          <w:szCs w:val="27"/>
        </w:rPr>
        <w:t xml:space="preserve">  più raffinata </w:t>
      </w:r>
      <w:r>
        <w:rPr>
          <w:rStyle w:val="hps"/>
          <w:rFonts w:ascii="Garamond" w:hAnsi="Garamond"/>
          <w:color w:val="3333CC"/>
          <w:sz w:val="27"/>
          <w:szCs w:val="27"/>
        </w:rPr>
        <w:t>delle dimensioni quarta  superiore e quinta del futuro</w:t>
      </w:r>
      <w:r>
        <w:rPr>
          <w:rFonts w:ascii="Garamond" w:hAnsi="Garamond"/>
          <w:color w:val="3333CC"/>
          <w:sz w:val="27"/>
          <w:szCs w:val="27"/>
        </w:rPr>
        <w:t xml:space="preserve">. </w:t>
      </w:r>
      <w:r>
        <w:rPr>
          <w:rStyle w:val="hps"/>
          <w:rFonts w:ascii="Garamond" w:hAnsi="Garamond"/>
          <w:color w:val="3333CC"/>
          <w:sz w:val="27"/>
          <w:szCs w:val="27"/>
        </w:rPr>
        <w:t>Come sapete</w:t>
      </w:r>
      <w:r>
        <w:rPr>
          <w:rFonts w:ascii="Garamond" w:hAnsi="Garamond"/>
          <w:color w:val="3333CC"/>
          <w:sz w:val="27"/>
          <w:szCs w:val="27"/>
        </w:rPr>
        <w:t>, anche</w:t>
      </w:r>
      <w:r>
        <w:rPr>
          <w:rStyle w:val="hps"/>
          <w:rFonts w:ascii="Garamond" w:hAnsi="Garamond"/>
          <w:color w:val="3333CC"/>
          <w:sz w:val="27"/>
          <w:szCs w:val="27"/>
        </w:rPr>
        <w:t xml:space="preserve"> vostra</w:t>
      </w:r>
      <w:r>
        <w:rPr>
          <w:rFonts w:ascii="Garamond" w:hAnsi="Garamond"/>
          <w:color w:val="3333CC"/>
          <w:sz w:val="27"/>
          <w:szCs w:val="27"/>
        </w:rPr>
        <w:t xml:space="preserve"> </w:t>
      </w:r>
      <w:r>
        <w:rPr>
          <w:rStyle w:val="hps"/>
          <w:rFonts w:ascii="Garamond" w:hAnsi="Garamond"/>
          <w:color w:val="3333CC"/>
          <w:sz w:val="27"/>
          <w:szCs w:val="27"/>
        </w:rPr>
        <w:t>Madre Terra sta</w:t>
      </w:r>
      <w:r>
        <w:rPr>
          <w:rFonts w:ascii="Garamond" w:hAnsi="Garamond"/>
          <w:color w:val="3333CC"/>
          <w:sz w:val="27"/>
          <w:szCs w:val="27"/>
        </w:rPr>
        <w:t xml:space="preserve"> </w:t>
      </w:r>
      <w:r>
        <w:rPr>
          <w:rStyle w:val="hps"/>
          <w:rFonts w:ascii="Garamond" w:hAnsi="Garamond"/>
          <w:color w:val="3333CC"/>
          <w:sz w:val="27"/>
          <w:szCs w:val="27"/>
        </w:rPr>
        <w:t>cercando di</w:t>
      </w:r>
      <w:r>
        <w:rPr>
          <w:rFonts w:ascii="Garamond" w:hAnsi="Garamond"/>
          <w:color w:val="3333CC"/>
          <w:sz w:val="27"/>
          <w:szCs w:val="27"/>
        </w:rPr>
        <w:t xml:space="preserve"> </w:t>
      </w:r>
      <w:r>
        <w:rPr>
          <w:rStyle w:val="hps"/>
          <w:rFonts w:ascii="Garamond" w:hAnsi="Garamond"/>
          <w:color w:val="3333CC"/>
          <w:sz w:val="27"/>
          <w:szCs w:val="27"/>
        </w:rPr>
        <w:t>raggiungere un</w:t>
      </w:r>
      <w:r>
        <w:rPr>
          <w:rFonts w:ascii="Garamond" w:hAnsi="Garamond"/>
          <w:color w:val="3333CC"/>
          <w:sz w:val="27"/>
          <w:szCs w:val="27"/>
        </w:rPr>
        <w:t xml:space="preserve"> </w:t>
      </w:r>
      <w:r>
        <w:rPr>
          <w:rStyle w:val="hps"/>
          <w:rFonts w:ascii="Garamond" w:hAnsi="Garamond"/>
          <w:color w:val="3333CC"/>
          <w:sz w:val="27"/>
          <w:szCs w:val="27"/>
        </w:rPr>
        <w:t>livello più elevato della</w:t>
      </w:r>
      <w:r>
        <w:rPr>
          <w:rFonts w:ascii="Garamond" w:hAnsi="Garamond"/>
          <w:color w:val="3333CC"/>
          <w:sz w:val="27"/>
          <w:szCs w:val="27"/>
        </w:rPr>
        <w:t xml:space="preserve"> </w:t>
      </w:r>
      <w:r>
        <w:rPr>
          <w:rStyle w:val="hps"/>
          <w:rFonts w:ascii="Garamond" w:hAnsi="Garamond"/>
          <w:color w:val="3333CC"/>
          <w:sz w:val="27"/>
          <w:szCs w:val="27"/>
        </w:rPr>
        <w:t>coscienza divina</w:t>
      </w:r>
      <w:r>
        <w:rPr>
          <w:rFonts w:ascii="Garamond" w:hAnsi="Garamond"/>
          <w:color w:val="3333CC"/>
          <w:sz w:val="27"/>
          <w:szCs w:val="27"/>
        </w:rPr>
        <w:t xml:space="preserve">. </w:t>
      </w:r>
      <w:r>
        <w:rPr>
          <w:rStyle w:val="hps"/>
          <w:rFonts w:ascii="Garamond" w:hAnsi="Garamond"/>
          <w:color w:val="3333CC"/>
          <w:sz w:val="27"/>
          <w:szCs w:val="27"/>
        </w:rPr>
        <w:t>Per</w:t>
      </w:r>
      <w:r>
        <w:rPr>
          <w:rFonts w:ascii="Garamond" w:hAnsi="Garamond"/>
          <w:color w:val="3333CC"/>
          <w:sz w:val="27"/>
          <w:szCs w:val="27"/>
        </w:rPr>
        <w:t xml:space="preserve"> </w:t>
      </w:r>
      <w:r>
        <w:rPr>
          <w:rStyle w:val="hps"/>
          <w:rFonts w:ascii="Garamond" w:hAnsi="Garamond"/>
          <w:color w:val="3333CC"/>
          <w:sz w:val="27"/>
          <w:szCs w:val="27"/>
        </w:rPr>
        <w:t>fare ciò</w:t>
      </w:r>
      <w:r>
        <w:rPr>
          <w:rFonts w:ascii="Garamond" w:hAnsi="Garamond"/>
          <w:color w:val="3333CC"/>
          <w:sz w:val="27"/>
          <w:szCs w:val="27"/>
        </w:rPr>
        <w:t xml:space="preserve">, </w:t>
      </w:r>
      <w:r>
        <w:rPr>
          <w:rStyle w:val="hps"/>
          <w:rFonts w:ascii="Garamond" w:hAnsi="Garamond"/>
          <w:color w:val="3333CC"/>
          <w:sz w:val="27"/>
          <w:szCs w:val="27"/>
        </w:rPr>
        <w:t>deve</w:t>
      </w:r>
      <w:r>
        <w:rPr>
          <w:rFonts w:ascii="Garamond" w:hAnsi="Garamond"/>
          <w:color w:val="3333CC"/>
          <w:sz w:val="27"/>
          <w:szCs w:val="27"/>
        </w:rPr>
        <w:t xml:space="preserve"> </w:t>
      </w:r>
      <w:r>
        <w:rPr>
          <w:rStyle w:val="hps"/>
          <w:rFonts w:ascii="Garamond" w:hAnsi="Garamond"/>
          <w:color w:val="3333CC"/>
          <w:sz w:val="27"/>
          <w:szCs w:val="27"/>
        </w:rPr>
        <w:t>ripulire il</w:t>
      </w:r>
      <w:r>
        <w:rPr>
          <w:rFonts w:ascii="Garamond" w:hAnsi="Garamond"/>
          <w:color w:val="3333CC"/>
          <w:sz w:val="27"/>
          <w:szCs w:val="27"/>
        </w:rPr>
        <w:t xml:space="preserve"> </w:t>
      </w:r>
      <w:r>
        <w:rPr>
          <w:rStyle w:val="hps"/>
          <w:rFonts w:ascii="Garamond" w:hAnsi="Garamond"/>
          <w:color w:val="3333CC"/>
          <w:sz w:val="27"/>
          <w:szCs w:val="27"/>
        </w:rPr>
        <w:t>flusso</w:t>
      </w:r>
      <w:r>
        <w:rPr>
          <w:rFonts w:ascii="Garamond" w:hAnsi="Garamond"/>
          <w:color w:val="3333CC"/>
          <w:sz w:val="27"/>
          <w:szCs w:val="27"/>
        </w:rPr>
        <w:t xml:space="preserve"> </w:t>
      </w:r>
      <w:r>
        <w:rPr>
          <w:rStyle w:val="hps"/>
          <w:rFonts w:ascii="Garamond" w:hAnsi="Garamond"/>
          <w:color w:val="3333CC"/>
          <w:sz w:val="27"/>
          <w:szCs w:val="27"/>
        </w:rPr>
        <w:t>negativo</w:t>
      </w:r>
      <w:r>
        <w:rPr>
          <w:rFonts w:ascii="Garamond" w:hAnsi="Garamond"/>
          <w:color w:val="3333CC"/>
          <w:sz w:val="27"/>
          <w:szCs w:val="27"/>
        </w:rPr>
        <w:t xml:space="preserve"> </w:t>
      </w:r>
      <w:r>
        <w:rPr>
          <w:rStyle w:val="hps"/>
          <w:rFonts w:ascii="Garamond" w:hAnsi="Garamond"/>
          <w:color w:val="3333CC"/>
          <w:sz w:val="27"/>
          <w:szCs w:val="27"/>
        </w:rPr>
        <w:t>delle</w:t>
      </w:r>
      <w:r>
        <w:rPr>
          <w:rFonts w:ascii="Garamond" w:hAnsi="Garamond"/>
          <w:color w:val="3333CC"/>
          <w:sz w:val="27"/>
          <w:szCs w:val="27"/>
        </w:rPr>
        <w:t xml:space="preserve"> </w:t>
      </w:r>
      <w:r>
        <w:rPr>
          <w:rStyle w:val="hps"/>
          <w:rFonts w:ascii="Garamond" w:hAnsi="Garamond"/>
          <w:color w:val="3333CC"/>
          <w:sz w:val="27"/>
          <w:szCs w:val="27"/>
        </w:rPr>
        <w:t xml:space="preserve">memorie profonde </w:t>
      </w:r>
      <w:r>
        <w:rPr>
          <w:rFonts w:ascii="Garamond" w:hAnsi="Garamond"/>
          <w:color w:val="3333CC"/>
          <w:sz w:val="27"/>
          <w:szCs w:val="27"/>
        </w:rPr>
        <w:t> </w:t>
      </w:r>
      <w:r>
        <w:rPr>
          <w:rStyle w:val="hps"/>
          <w:rFonts w:ascii="Garamond" w:hAnsi="Garamond"/>
          <w:color w:val="3333CC"/>
          <w:sz w:val="27"/>
          <w:szCs w:val="27"/>
        </w:rPr>
        <w:t>all'interno del</w:t>
      </w:r>
      <w:r>
        <w:rPr>
          <w:rFonts w:ascii="Garamond" w:hAnsi="Garamond"/>
          <w:color w:val="3333CC"/>
          <w:sz w:val="27"/>
          <w:szCs w:val="27"/>
        </w:rPr>
        <w:t xml:space="preserve"> </w:t>
      </w:r>
      <w:r>
        <w:rPr>
          <w:rStyle w:val="hps"/>
          <w:rFonts w:ascii="Garamond" w:hAnsi="Garamond"/>
          <w:color w:val="3333CC"/>
          <w:sz w:val="27"/>
          <w:szCs w:val="27"/>
        </w:rPr>
        <w:t>piano astrale/suo campo</w:t>
      </w:r>
      <w:r>
        <w:rPr>
          <w:rFonts w:ascii="Garamond" w:hAnsi="Garamond"/>
          <w:color w:val="3333CC"/>
          <w:sz w:val="27"/>
          <w:szCs w:val="27"/>
        </w:rPr>
        <w:t xml:space="preserve"> </w:t>
      </w:r>
      <w:r>
        <w:rPr>
          <w:rStyle w:val="hps"/>
          <w:rFonts w:ascii="Garamond" w:hAnsi="Garamond"/>
          <w:color w:val="3333CC"/>
          <w:sz w:val="27"/>
          <w:szCs w:val="27"/>
        </w:rPr>
        <w:t xml:space="preserve">aurico </w:t>
      </w:r>
      <w:r>
        <w:rPr>
          <w:rStyle w:val="atn"/>
          <w:rFonts w:ascii="Garamond" w:hAnsi="Garamond"/>
          <w:color w:val="3333CC"/>
          <w:sz w:val="27"/>
          <w:szCs w:val="27"/>
        </w:rPr>
        <w:t xml:space="preserve">- </w:t>
      </w:r>
      <w:r>
        <w:rPr>
          <w:rFonts w:ascii="Garamond" w:hAnsi="Garamond"/>
          <w:color w:val="3333CC"/>
          <w:sz w:val="27"/>
          <w:szCs w:val="27"/>
        </w:rPr>
        <w:t xml:space="preserve">il </w:t>
      </w:r>
      <w:r>
        <w:rPr>
          <w:rStyle w:val="hps"/>
          <w:rFonts w:ascii="Garamond" w:hAnsi="Garamond"/>
          <w:color w:val="3333CC"/>
          <w:sz w:val="27"/>
          <w:szCs w:val="27"/>
        </w:rPr>
        <w:t>vortice di</w:t>
      </w:r>
      <w:r>
        <w:rPr>
          <w:rFonts w:ascii="Garamond" w:hAnsi="Garamond"/>
          <w:color w:val="3333CC"/>
          <w:sz w:val="27"/>
          <w:szCs w:val="27"/>
        </w:rPr>
        <w:t xml:space="preserve"> </w:t>
      </w:r>
      <w:r>
        <w:rPr>
          <w:rStyle w:val="hps"/>
          <w:rFonts w:ascii="Garamond" w:hAnsi="Garamond"/>
          <w:color w:val="3333CC"/>
          <w:sz w:val="27"/>
          <w:szCs w:val="27"/>
        </w:rPr>
        <w:t>credenze</w:t>
      </w:r>
      <w:r>
        <w:rPr>
          <w:rFonts w:ascii="Garamond" w:hAnsi="Garamond"/>
          <w:color w:val="3333CC"/>
          <w:sz w:val="27"/>
          <w:szCs w:val="27"/>
        </w:rPr>
        <w:t xml:space="preserve"> </w:t>
      </w:r>
      <w:r>
        <w:rPr>
          <w:rStyle w:val="hps"/>
          <w:rFonts w:ascii="Garamond" w:hAnsi="Garamond"/>
          <w:color w:val="3333CC"/>
          <w:sz w:val="27"/>
          <w:szCs w:val="27"/>
        </w:rPr>
        <w:t>negative</w:t>
      </w:r>
      <w:r>
        <w:rPr>
          <w:rFonts w:ascii="Garamond" w:hAnsi="Garamond"/>
          <w:color w:val="3333CC"/>
          <w:sz w:val="27"/>
          <w:szCs w:val="27"/>
        </w:rPr>
        <w:t xml:space="preserve"> della </w:t>
      </w:r>
      <w:r>
        <w:rPr>
          <w:rStyle w:val="hps"/>
          <w:rFonts w:ascii="Garamond" w:hAnsi="Garamond"/>
          <w:color w:val="3333CC"/>
          <w:sz w:val="27"/>
          <w:szCs w:val="27"/>
        </w:rPr>
        <w:t>coscienza di massa</w:t>
      </w:r>
      <w:r>
        <w:rPr>
          <w:rFonts w:ascii="Garamond" w:hAnsi="Garamond"/>
          <w:color w:val="3333CC"/>
          <w:sz w:val="27"/>
          <w:szCs w:val="27"/>
        </w:rPr>
        <w:t xml:space="preserve"> </w:t>
      </w:r>
      <w:r>
        <w:rPr>
          <w:rStyle w:val="hps"/>
          <w:rFonts w:ascii="Garamond" w:hAnsi="Garamond"/>
          <w:color w:val="3333CC"/>
          <w:sz w:val="27"/>
          <w:szCs w:val="27"/>
        </w:rPr>
        <w:t>dell'umanità</w:t>
      </w:r>
      <w:r>
        <w:rPr>
          <w:rFonts w:ascii="Garamond" w:hAnsi="Garamond"/>
          <w:color w:val="3333CC"/>
          <w:sz w:val="27"/>
          <w:szCs w:val="27"/>
        </w:rPr>
        <w:t xml:space="preserve"> </w:t>
      </w:r>
      <w:r>
        <w:rPr>
          <w:rStyle w:val="hps"/>
          <w:rFonts w:ascii="Garamond" w:hAnsi="Garamond"/>
          <w:color w:val="3333CC"/>
          <w:sz w:val="27"/>
          <w:szCs w:val="27"/>
        </w:rPr>
        <w:t>da molte</w:t>
      </w:r>
      <w:r>
        <w:rPr>
          <w:rFonts w:ascii="Garamond" w:hAnsi="Garamond"/>
          <w:color w:val="3333CC"/>
          <w:sz w:val="27"/>
          <w:szCs w:val="27"/>
        </w:rPr>
        <w:t xml:space="preserve"> </w:t>
      </w:r>
      <w:r>
        <w:rPr>
          <w:rStyle w:val="hps"/>
          <w:rFonts w:ascii="Garamond" w:hAnsi="Garamond"/>
          <w:color w:val="3333CC"/>
          <w:sz w:val="27"/>
          <w:szCs w:val="27"/>
        </w:rPr>
        <w:t>ere passate</w:t>
      </w:r>
      <w:r>
        <w:rPr>
          <w:rFonts w:ascii="Garamond" w:hAnsi="Garamond"/>
          <w:color w:val="3333CC"/>
          <w:sz w:val="27"/>
          <w:szCs w:val="27"/>
        </w:rPr>
        <w:t xml:space="preserve">. </w:t>
      </w:r>
      <w:r>
        <w:rPr>
          <w:rStyle w:val="hps"/>
          <w:rFonts w:ascii="Garamond" w:hAnsi="Garamond"/>
          <w:color w:val="3333CC"/>
          <w:sz w:val="27"/>
          <w:szCs w:val="27"/>
        </w:rPr>
        <w:t xml:space="preserve">E’ qui che </w:t>
      </w:r>
      <w:r>
        <w:rPr>
          <w:rFonts w:ascii="Garamond" w:hAnsi="Garamond"/>
          <w:color w:val="3333CC"/>
          <w:sz w:val="27"/>
          <w:szCs w:val="27"/>
        </w:rPr>
        <w:t> </w:t>
      </w:r>
      <w:r>
        <w:rPr>
          <w:rStyle w:val="hps"/>
          <w:rFonts w:ascii="Garamond" w:hAnsi="Garamond"/>
          <w:color w:val="3333CC"/>
          <w:sz w:val="27"/>
          <w:szCs w:val="27"/>
        </w:rPr>
        <w:t>molti di voi</w:t>
      </w:r>
      <w:r>
        <w:rPr>
          <w:rFonts w:ascii="Garamond" w:hAnsi="Garamond"/>
          <w:color w:val="3333CC"/>
          <w:sz w:val="27"/>
          <w:szCs w:val="27"/>
        </w:rPr>
        <w:t xml:space="preserve"> </w:t>
      </w:r>
      <w:r>
        <w:rPr>
          <w:rStyle w:val="hps"/>
          <w:rFonts w:ascii="Garamond" w:hAnsi="Garamond"/>
          <w:color w:val="3333CC"/>
          <w:sz w:val="27"/>
          <w:szCs w:val="27"/>
        </w:rPr>
        <w:t>hanno delle</w:t>
      </w:r>
      <w:r>
        <w:rPr>
          <w:rFonts w:ascii="Garamond" w:hAnsi="Garamond"/>
          <w:color w:val="3333CC"/>
          <w:sz w:val="27"/>
          <w:szCs w:val="27"/>
        </w:rPr>
        <w:t xml:space="preserve"> </w:t>
      </w:r>
      <w:r>
        <w:rPr>
          <w:rStyle w:val="hps"/>
          <w:rFonts w:ascii="Garamond" w:hAnsi="Garamond"/>
          <w:color w:val="3333CC"/>
          <w:sz w:val="27"/>
          <w:szCs w:val="27"/>
        </w:rPr>
        <w:t>difficoltà</w:t>
      </w:r>
      <w:r>
        <w:rPr>
          <w:rFonts w:ascii="Garamond" w:hAnsi="Garamond"/>
          <w:color w:val="3333CC"/>
          <w:sz w:val="27"/>
          <w:szCs w:val="27"/>
        </w:rPr>
        <w:t xml:space="preserve">. </w:t>
      </w:r>
      <w:r>
        <w:rPr>
          <w:rStyle w:val="hps"/>
          <w:rFonts w:ascii="Garamond" w:hAnsi="Garamond"/>
          <w:color w:val="3333CC"/>
          <w:sz w:val="27"/>
          <w:szCs w:val="27"/>
        </w:rPr>
        <w:t>Non siete ancora</w:t>
      </w:r>
      <w:r>
        <w:rPr>
          <w:rFonts w:ascii="Garamond" w:hAnsi="Garamond"/>
          <w:color w:val="3333CC"/>
          <w:sz w:val="27"/>
          <w:szCs w:val="27"/>
        </w:rPr>
        <w:t xml:space="preserve"> </w:t>
      </w:r>
      <w:r>
        <w:rPr>
          <w:rStyle w:val="hps"/>
          <w:rFonts w:ascii="Garamond" w:hAnsi="Garamond"/>
          <w:color w:val="3333CC"/>
          <w:sz w:val="27"/>
          <w:szCs w:val="27"/>
        </w:rPr>
        <w:t>in grado di distinguere</w:t>
      </w:r>
      <w:r>
        <w:rPr>
          <w:rFonts w:ascii="Garamond" w:hAnsi="Garamond"/>
          <w:color w:val="3333CC"/>
          <w:sz w:val="27"/>
          <w:szCs w:val="27"/>
        </w:rPr>
        <w:t xml:space="preserve"> </w:t>
      </w:r>
      <w:r>
        <w:rPr>
          <w:rStyle w:val="hps"/>
          <w:rFonts w:ascii="Garamond" w:hAnsi="Garamond"/>
          <w:color w:val="3333CC"/>
          <w:sz w:val="27"/>
          <w:szCs w:val="27"/>
        </w:rPr>
        <w:t>quali sono</w:t>
      </w:r>
      <w:r>
        <w:rPr>
          <w:rFonts w:ascii="Garamond" w:hAnsi="Garamond"/>
          <w:color w:val="3333CC"/>
          <w:sz w:val="27"/>
          <w:szCs w:val="27"/>
        </w:rPr>
        <w:t xml:space="preserve"> </w:t>
      </w:r>
      <w:r>
        <w:rPr>
          <w:rStyle w:val="hps"/>
          <w:rFonts w:ascii="Garamond" w:hAnsi="Garamond"/>
          <w:color w:val="3333CC"/>
          <w:sz w:val="27"/>
          <w:szCs w:val="27"/>
        </w:rPr>
        <w:t>le vostre</w:t>
      </w:r>
      <w:r>
        <w:rPr>
          <w:rFonts w:ascii="Garamond" w:hAnsi="Garamond"/>
          <w:color w:val="3333CC"/>
          <w:sz w:val="27"/>
          <w:szCs w:val="27"/>
        </w:rPr>
        <w:t xml:space="preserve"> </w:t>
      </w:r>
      <w:r>
        <w:rPr>
          <w:rStyle w:val="hps"/>
          <w:rFonts w:ascii="Garamond" w:hAnsi="Garamond"/>
          <w:color w:val="3333CC"/>
          <w:sz w:val="27"/>
          <w:szCs w:val="27"/>
        </w:rPr>
        <w:t>convinzioni da quelle create</w:t>
      </w:r>
      <w:r>
        <w:rPr>
          <w:rFonts w:ascii="Garamond" w:hAnsi="Garamond"/>
          <w:color w:val="3333CC"/>
          <w:sz w:val="27"/>
          <w:szCs w:val="27"/>
        </w:rPr>
        <w:t xml:space="preserve"> </w:t>
      </w:r>
      <w:r>
        <w:rPr>
          <w:rStyle w:val="hps"/>
          <w:rFonts w:ascii="Garamond" w:hAnsi="Garamond"/>
          <w:color w:val="3333CC"/>
          <w:sz w:val="27"/>
          <w:szCs w:val="27"/>
        </w:rPr>
        <w:t>dalle molte diverse</w:t>
      </w:r>
      <w:r>
        <w:rPr>
          <w:rFonts w:ascii="Garamond" w:hAnsi="Garamond"/>
          <w:color w:val="3333CC"/>
          <w:sz w:val="27"/>
          <w:szCs w:val="27"/>
        </w:rPr>
        <w:t xml:space="preserve"> </w:t>
      </w:r>
      <w:r>
        <w:rPr>
          <w:rStyle w:val="hps"/>
          <w:rFonts w:ascii="Garamond" w:hAnsi="Garamond"/>
          <w:color w:val="3333CC"/>
          <w:sz w:val="27"/>
          <w:szCs w:val="27"/>
        </w:rPr>
        <w:t>razze</w:t>
      </w:r>
      <w:r>
        <w:rPr>
          <w:rFonts w:ascii="Garamond" w:hAnsi="Garamond"/>
          <w:color w:val="3333CC"/>
          <w:sz w:val="27"/>
          <w:szCs w:val="27"/>
        </w:rPr>
        <w:t xml:space="preserve">, culture </w:t>
      </w:r>
      <w:r>
        <w:rPr>
          <w:rStyle w:val="hps"/>
          <w:rFonts w:ascii="Garamond" w:hAnsi="Garamond"/>
          <w:color w:val="3333CC"/>
          <w:sz w:val="27"/>
          <w:szCs w:val="27"/>
        </w:rPr>
        <w:t>e religioni</w:t>
      </w:r>
      <w:r>
        <w:rPr>
          <w:rFonts w:ascii="Garamond" w:hAnsi="Garamond"/>
          <w:color w:val="3333CC"/>
          <w:sz w:val="27"/>
          <w:szCs w:val="27"/>
        </w:rPr>
        <w:t xml:space="preserve"> </w:t>
      </w:r>
      <w:r>
        <w:rPr>
          <w:rStyle w:val="hps"/>
          <w:rFonts w:ascii="Garamond" w:hAnsi="Garamond"/>
          <w:color w:val="3333CC"/>
          <w:sz w:val="27"/>
          <w:szCs w:val="27"/>
        </w:rPr>
        <w:t>nei</w:t>
      </w:r>
      <w:r>
        <w:rPr>
          <w:rFonts w:ascii="Garamond" w:hAnsi="Garamond"/>
          <w:color w:val="3333CC"/>
          <w:sz w:val="27"/>
          <w:szCs w:val="27"/>
        </w:rPr>
        <w:t xml:space="preserve"> </w:t>
      </w:r>
      <w:r>
        <w:rPr>
          <w:rStyle w:val="hps"/>
          <w:rFonts w:ascii="Garamond" w:hAnsi="Garamond"/>
          <w:color w:val="3333CC"/>
          <w:sz w:val="27"/>
          <w:szCs w:val="27"/>
        </w:rPr>
        <w:t>molti secoli passati.</w:t>
      </w:r>
    </w:p>
    <w:p w:rsidR="00450474" w:rsidRDefault="00450474" w:rsidP="00450474">
      <w:pPr>
        <w:pStyle w:val="NormaleWeb"/>
        <w:spacing w:after="240" w:afterAutospacing="0"/>
        <w:jc w:val="both"/>
      </w:pPr>
      <w:r>
        <w:rPr>
          <w:rStyle w:val="hps"/>
          <w:rFonts w:ascii="Garamond" w:hAnsi="Garamond"/>
          <w:color w:val="3333CC"/>
          <w:sz w:val="27"/>
          <w:szCs w:val="27"/>
        </w:rPr>
        <w:lastRenderedPageBreak/>
        <w:t>Quando iniziate a</w:t>
      </w:r>
      <w:r>
        <w:rPr>
          <w:rFonts w:ascii="Garamond" w:hAnsi="Garamond"/>
          <w:color w:val="3333CC"/>
          <w:sz w:val="27"/>
          <w:szCs w:val="27"/>
        </w:rPr>
        <w:t xml:space="preserve"> </w:t>
      </w:r>
      <w:r>
        <w:rPr>
          <w:rStyle w:val="hps"/>
          <w:rFonts w:ascii="Garamond" w:hAnsi="Garamond"/>
          <w:color w:val="3333CC"/>
          <w:sz w:val="27"/>
          <w:szCs w:val="27"/>
        </w:rPr>
        <w:t>prendere consapevolezza e a</w:t>
      </w:r>
      <w:r>
        <w:rPr>
          <w:rFonts w:ascii="Garamond" w:hAnsi="Garamond"/>
          <w:color w:val="3333CC"/>
          <w:sz w:val="27"/>
          <w:szCs w:val="27"/>
        </w:rPr>
        <w:t xml:space="preserve"> </w:t>
      </w:r>
      <w:r>
        <w:rPr>
          <w:rStyle w:val="hps"/>
          <w:rFonts w:ascii="Garamond" w:hAnsi="Garamond"/>
          <w:color w:val="3333CC"/>
          <w:sz w:val="27"/>
          <w:szCs w:val="27"/>
        </w:rPr>
        <w:t>tuffarvi nella</w:t>
      </w:r>
      <w:r>
        <w:rPr>
          <w:rFonts w:ascii="Garamond" w:hAnsi="Garamond"/>
          <w:color w:val="3333CC"/>
          <w:sz w:val="27"/>
          <w:szCs w:val="27"/>
        </w:rPr>
        <w:t xml:space="preserve"> </w:t>
      </w:r>
      <w:r>
        <w:rPr>
          <w:rStyle w:val="hps"/>
          <w:rFonts w:ascii="Garamond" w:hAnsi="Garamond"/>
          <w:b/>
          <w:bCs/>
          <w:i/>
          <w:iCs/>
          <w:color w:val="3333CC"/>
          <w:sz w:val="27"/>
          <w:szCs w:val="27"/>
        </w:rPr>
        <w:t>coscienza di unità</w:t>
      </w:r>
      <w:r>
        <w:rPr>
          <w:rFonts w:ascii="Garamond" w:hAnsi="Garamond"/>
          <w:color w:val="3333CC"/>
          <w:sz w:val="27"/>
          <w:szCs w:val="27"/>
        </w:rPr>
        <w:t xml:space="preserve">, </w:t>
      </w:r>
      <w:r>
        <w:rPr>
          <w:rStyle w:val="hps"/>
          <w:rFonts w:ascii="Garamond" w:hAnsi="Garamond"/>
          <w:color w:val="3333CC"/>
          <w:sz w:val="27"/>
          <w:szCs w:val="27"/>
        </w:rPr>
        <w:t>che crea</w:t>
      </w:r>
      <w:r>
        <w:rPr>
          <w:rFonts w:ascii="Garamond" w:hAnsi="Garamond"/>
          <w:color w:val="3333CC"/>
          <w:sz w:val="27"/>
          <w:szCs w:val="27"/>
        </w:rPr>
        <w:t xml:space="preserve"> </w:t>
      </w:r>
      <w:r>
        <w:rPr>
          <w:rStyle w:val="hps"/>
          <w:rFonts w:ascii="Garamond" w:hAnsi="Garamond"/>
          <w:color w:val="3333CC"/>
          <w:sz w:val="27"/>
          <w:szCs w:val="27"/>
        </w:rPr>
        <w:t>grande meraviglia</w:t>
      </w:r>
      <w:r>
        <w:rPr>
          <w:rFonts w:ascii="Garamond" w:hAnsi="Garamond"/>
          <w:color w:val="3333CC"/>
          <w:sz w:val="27"/>
          <w:szCs w:val="27"/>
        </w:rPr>
        <w:t xml:space="preserve">, </w:t>
      </w:r>
      <w:r>
        <w:rPr>
          <w:rStyle w:val="hps"/>
          <w:rFonts w:ascii="Garamond" w:hAnsi="Garamond"/>
          <w:color w:val="3333CC"/>
          <w:sz w:val="27"/>
          <w:szCs w:val="27"/>
        </w:rPr>
        <w:t>gioia</w:t>
      </w:r>
      <w:r>
        <w:rPr>
          <w:rFonts w:ascii="Garamond" w:hAnsi="Garamond"/>
          <w:color w:val="3333CC"/>
          <w:sz w:val="27"/>
          <w:szCs w:val="27"/>
        </w:rPr>
        <w:t xml:space="preserve"> </w:t>
      </w:r>
      <w:r>
        <w:rPr>
          <w:rStyle w:val="hps"/>
          <w:rFonts w:ascii="Garamond" w:hAnsi="Garamond"/>
          <w:color w:val="3333CC"/>
          <w:sz w:val="27"/>
          <w:szCs w:val="27"/>
        </w:rPr>
        <w:t>e la sensazione</w:t>
      </w:r>
      <w:r>
        <w:rPr>
          <w:rFonts w:ascii="Garamond" w:hAnsi="Garamond"/>
          <w:color w:val="3333CC"/>
          <w:sz w:val="27"/>
          <w:szCs w:val="27"/>
        </w:rPr>
        <w:t xml:space="preserve"> </w:t>
      </w:r>
      <w:r>
        <w:rPr>
          <w:rStyle w:val="hps"/>
          <w:rFonts w:ascii="Garamond" w:hAnsi="Garamond"/>
          <w:color w:val="3333CC"/>
          <w:sz w:val="27"/>
          <w:szCs w:val="27"/>
        </w:rPr>
        <w:t>di non essere più</w:t>
      </w:r>
      <w:r>
        <w:rPr>
          <w:rFonts w:ascii="Garamond" w:hAnsi="Garamond"/>
          <w:color w:val="3333CC"/>
          <w:sz w:val="27"/>
          <w:szCs w:val="27"/>
        </w:rPr>
        <w:t xml:space="preserve"> </w:t>
      </w:r>
      <w:r>
        <w:rPr>
          <w:rStyle w:val="hps"/>
          <w:rFonts w:ascii="Garamond" w:hAnsi="Garamond"/>
          <w:color w:val="3333CC"/>
          <w:sz w:val="27"/>
          <w:szCs w:val="27"/>
        </w:rPr>
        <w:t>soli</w:t>
      </w:r>
      <w:r>
        <w:rPr>
          <w:rFonts w:ascii="Garamond" w:hAnsi="Garamond"/>
          <w:color w:val="3333CC"/>
          <w:sz w:val="27"/>
          <w:szCs w:val="27"/>
        </w:rPr>
        <w:t xml:space="preserve">, </w:t>
      </w:r>
      <w:r>
        <w:rPr>
          <w:rStyle w:val="hps"/>
          <w:rFonts w:ascii="Garamond" w:hAnsi="Garamond"/>
          <w:color w:val="3333CC"/>
          <w:sz w:val="27"/>
          <w:szCs w:val="27"/>
        </w:rPr>
        <w:t>questo vi apre anche</w:t>
      </w:r>
      <w:r>
        <w:rPr>
          <w:rFonts w:ascii="Garamond" w:hAnsi="Garamond"/>
          <w:color w:val="3333CC"/>
          <w:sz w:val="27"/>
          <w:szCs w:val="27"/>
        </w:rPr>
        <w:t xml:space="preserve"> </w:t>
      </w:r>
      <w:r>
        <w:rPr>
          <w:rStyle w:val="hps"/>
          <w:rFonts w:ascii="Garamond" w:hAnsi="Garamond"/>
          <w:color w:val="3333CC"/>
          <w:sz w:val="27"/>
          <w:szCs w:val="27"/>
        </w:rPr>
        <w:t>la porta</w:t>
      </w:r>
      <w:r>
        <w:rPr>
          <w:rFonts w:ascii="Garamond" w:hAnsi="Garamond"/>
          <w:color w:val="3333CC"/>
          <w:sz w:val="27"/>
          <w:szCs w:val="27"/>
        </w:rPr>
        <w:t xml:space="preserve"> </w:t>
      </w:r>
      <w:r>
        <w:rPr>
          <w:rStyle w:val="hps"/>
          <w:rFonts w:ascii="Garamond" w:hAnsi="Garamond"/>
          <w:color w:val="3333CC"/>
          <w:sz w:val="27"/>
          <w:szCs w:val="27"/>
        </w:rPr>
        <w:t> per</w:t>
      </w:r>
      <w:r>
        <w:rPr>
          <w:rFonts w:ascii="Garamond" w:hAnsi="Garamond"/>
          <w:color w:val="3333CC"/>
          <w:sz w:val="27"/>
          <w:szCs w:val="27"/>
        </w:rPr>
        <w:t xml:space="preserve"> </w:t>
      </w:r>
      <w:r>
        <w:rPr>
          <w:rStyle w:val="hps"/>
          <w:rFonts w:ascii="Garamond" w:hAnsi="Garamond"/>
          <w:color w:val="3333CC"/>
          <w:sz w:val="27"/>
          <w:szCs w:val="27"/>
        </w:rPr>
        <w:t>attingere a</w:t>
      </w:r>
      <w:r>
        <w:rPr>
          <w:rFonts w:ascii="Garamond" w:hAnsi="Garamond"/>
          <w:color w:val="3333CC"/>
          <w:sz w:val="27"/>
          <w:szCs w:val="27"/>
        </w:rPr>
        <w:t xml:space="preserve"> </w:t>
      </w:r>
      <w:r>
        <w:rPr>
          <w:rStyle w:val="hps"/>
          <w:rFonts w:ascii="Garamond" w:hAnsi="Garamond"/>
          <w:color w:val="3333CC"/>
          <w:sz w:val="27"/>
          <w:szCs w:val="27"/>
        </w:rPr>
        <w:t>quegli antichi</w:t>
      </w:r>
      <w:r>
        <w:rPr>
          <w:rFonts w:ascii="Garamond" w:hAnsi="Garamond"/>
          <w:color w:val="3333CC"/>
          <w:sz w:val="27"/>
          <w:szCs w:val="27"/>
        </w:rPr>
        <w:t xml:space="preserve"> </w:t>
      </w:r>
      <w:r>
        <w:rPr>
          <w:rStyle w:val="hps"/>
          <w:rFonts w:ascii="Garamond" w:hAnsi="Garamond"/>
          <w:color w:val="3333CC"/>
          <w:sz w:val="27"/>
          <w:szCs w:val="27"/>
        </w:rPr>
        <w:t>ricordi di</w:t>
      </w:r>
      <w:r>
        <w:rPr>
          <w:rFonts w:ascii="Garamond" w:hAnsi="Garamond"/>
          <w:color w:val="3333CC"/>
          <w:sz w:val="27"/>
          <w:szCs w:val="27"/>
        </w:rPr>
        <w:t xml:space="preserve"> </w:t>
      </w:r>
      <w:r>
        <w:rPr>
          <w:rStyle w:val="hps"/>
          <w:rFonts w:ascii="Garamond" w:hAnsi="Garamond"/>
          <w:color w:val="3333CC"/>
          <w:sz w:val="27"/>
          <w:szCs w:val="27"/>
        </w:rPr>
        <w:t>paura</w:t>
      </w:r>
      <w:r>
        <w:rPr>
          <w:rFonts w:ascii="Garamond" w:hAnsi="Garamond"/>
          <w:color w:val="3333CC"/>
          <w:sz w:val="27"/>
          <w:szCs w:val="27"/>
        </w:rPr>
        <w:t xml:space="preserve">, </w:t>
      </w:r>
      <w:r>
        <w:rPr>
          <w:rStyle w:val="hps"/>
          <w:rFonts w:ascii="Garamond" w:hAnsi="Garamond"/>
          <w:color w:val="3333CC"/>
          <w:sz w:val="27"/>
          <w:szCs w:val="27"/>
        </w:rPr>
        <w:t>fallimento</w:t>
      </w:r>
      <w:r>
        <w:rPr>
          <w:rFonts w:ascii="Garamond" w:hAnsi="Garamond"/>
          <w:color w:val="3333CC"/>
          <w:sz w:val="27"/>
          <w:szCs w:val="27"/>
        </w:rPr>
        <w:t xml:space="preserve">, </w:t>
      </w:r>
      <w:r>
        <w:rPr>
          <w:rStyle w:val="hps"/>
          <w:rFonts w:ascii="Garamond" w:hAnsi="Garamond"/>
          <w:color w:val="3333CC"/>
          <w:sz w:val="27"/>
          <w:szCs w:val="27"/>
        </w:rPr>
        <w:t> tradimento e</w:t>
      </w:r>
      <w:r>
        <w:rPr>
          <w:rFonts w:ascii="Garamond" w:hAnsi="Garamond"/>
          <w:color w:val="3333CC"/>
          <w:sz w:val="27"/>
          <w:szCs w:val="27"/>
        </w:rPr>
        <w:t xml:space="preserve"> </w:t>
      </w:r>
      <w:r>
        <w:rPr>
          <w:rStyle w:val="hps"/>
          <w:rFonts w:ascii="Garamond" w:hAnsi="Garamond"/>
          <w:color w:val="3333CC"/>
          <w:sz w:val="27"/>
          <w:szCs w:val="27"/>
        </w:rPr>
        <w:t>vergogna</w:t>
      </w:r>
      <w:r>
        <w:rPr>
          <w:rFonts w:ascii="Garamond" w:hAnsi="Garamond"/>
          <w:color w:val="3333CC"/>
          <w:sz w:val="27"/>
          <w:szCs w:val="27"/>
        </w:rPr>
        <w:t xml:space="preserve"> </w:t>
      </w:r>
      <w:r>
        <w:rPr>
          <w:rStyle w:val="hps"/>
          <w:rFonts w:ascii="Garamond" w:hAnsi="Garamond"/>
          <w:color w:val="3333CC"/>
          <w:sz w:val="27"/>
          <w:szCs w:val="27"/>
        </w:rPr>
        <w:t>che</w:t>
      </w:r>
      <w:r>
        <w:rPr>
          <w:rFonts w:ascii="Garamond" w:hAnsi="Garamond"/>
          <w:color w:val="3333CC"/>
          <w:sz w:val="27"/>
          <w:szCs w:val="27"/>
        </w:rPr>
        <w:t xml:space="preserve"> </w:t>
      </w:r>
      <w:r>
        <w:rPr>
          <w:rStyle w:val="hps"/>
          <w:rFonts w:ascii="Garamond" w:hAnsi="Garamond"/>
          <w:color w:val="3333CC"/>
          <w:sz w:val="27"/>
          <w:szCs w:val="27"/>
        </w:rPr>
        <w:t>altri portano</w:t>
      </w:r>
      <w:r>
        <w:rPr>
          <w:rFonts w:ascii="Garamond" w:hAnsi="Garamond"/>
          <w:color w:val="3333CC"/>
          <w:sz w:val="27"/>
          <w:szCs w:val="27"/>
        </w:rPr>
        <w:t xml:space="preserve"> </w:t>
      </w:r>
      <w:r>
        <w:rPr>
          <w:rStyle w:val="hps"/>
          <w:rFonts w:ascii="Garamond" w:hAnsi="Garamond"/>
          <w:color w:val="3333CC"/>
          <w:sz w:val="27"/>
          <w:szCs w:val="27"/>
        </w:rPr>
        <w:t>nel proprio campo</w:t>
      </w:r>
      <w:r>
        <w:rPr>
          <w:rFonts w:ascii="Garamond" w:hAnsi="Garamond"/>
          <w:color w:val="3333CC"/>
          <w:sz w:val="27"/>
          <w:szCs w:val="27"/>
        </w:rPr>
        <w:t xml:space="preserve"> </w:t>
      </w:r>
      <w:r>
        <w:rPr>
          <w:rStyle w:val="hps"/>
          <w:rFonts w:ascii="Garamond" w:hAnsi="Garamond"/>
          <w:color w:val="3333CC"/>
          <w:sz w:val="27"/>
          <w:szCs w:val="27"/>
        </w:rPr>
        <w:t>aurico</w:t>
      </w:r>
      <w:r>
        <w:rPr>
          <w:rFonts w:ascii="Garamond" w:hAnsi="Garamond"/>
          <w:color w:val="3333CC"/>
          <w:sz w:val="27"/>
          <w:szCs w:val="27"/>
        </w:rPr>
        <w:t xml:space="preserve">. </w:t>
      </w:r>
      <w:r>
        <w:rPr>
          <w:rStyle w:val="hps"/>
          <w:rFonts w:ascii="Garamond" w:hAnsi="Garamond"/>
          <w:color w:val="3333CC"/>
          <w:sz w:val="27"/>
          <w:szCs w:val="27"/>
        </w:rPr>
        <w:t>Non acquisite</w:t>
      </w:r>
      <w:r>
        <w:rPr>
          <w:rFonts w:ascii="Garamond" w:hAnsi="Garamond"/>
          <w:color w:val="3333CC"/>
          <w:sz w:val="27"/>
          <w:szCs w:val="27"/>
        </w:rPr>
        <w:t xml:space="preserve"> </w:t>
      </w:r>
      <w:r>
        <w:rPr>
          <w:rStyle w:val="hps"/>
          <w:rFonts w:ascii="Garamond" w:hAnsi="Garamond"/>
          <w:color w:val="3333CC"/>
          <w:sz w:val="27"/>
          <w:szCs w:val="27"/>
        </w:rPr>
        <w:t>solo</w:t>
      </w:r>
      <w:r>
        <w:rPr>
          <w:rFonts w:ascii="Garamond" w:hAnsi="Garamond"/>
          <w:color w:val="3333CC"/>
          <w:sz w:val="27"/>
          <w:szCs w:val="27"/>
        </w:rPr>
        <w:t xml:space="preserve"> </w:t>
      </w:r>
      <w:r>
        <w:rPr>
          <w:rStyle w:val="hps"/>
          <w:rFonts w:ascii="Garamond" w:hAnsi="Garamond"/>
          <w:color w:val="3333CC"/>
          <w:sz w:val="27"/>
          <w:szCs w:val="27"/>
        </w:rPr>
        <w:t>le energie positive</w:t>
      </w:r>
      <w:r>
        <w:rPr>
          <w:rFonts w:ascii="Garamond" w:hAnsi="Garamond"/>
          <w:color w:val="3333CC"/>
          <w:sz w:val="27"/>
          <w:szCs w:val="27"/>
        </w:rPr>
        <w:t xml:space="preserve">, amati; </w:t>
      </w:r>
      <w:r>
        <w:rPr>
          <w:rStyle w:val="hps"/>
          <w:rFonts w:ascii="Garamond" w:hAnsi="Garamond"/>
          <w:color w:val="3333CC"/>
          <w:sz w:val="27"/>
          <w:szCs w:val="27"/>
        </w:rPr>
        <w:t>parte della vostra</w:t>
      </w:r>
      <w:r>
        <w:rPr>
          <w:rFonts w:ascii="Garamond" w:hAnsi="Garamond"/>
          <w:color w:val="3333CC"/>
          <w:sz w:val="27"/>
          <w:szCs w:val="27"/>
        </w:rPr>
        <w:t xml:space="preserve"> </w:t>
      </w:r>
      <w:r>
        <w:rPr>
          <w:rStyle w:val="hps"/>
          <w:rFonts w:ascii="Garamond" w:hAnsi="Garamond"/>
          <w:color w:val="3333CC"/>
          <w:sz w:val="27"/>
          <w:szCs w:val="27"/>
        </w:rPr>
        <w:t>missione è di</w:t>
      </w:r>
      <w:r>
        <w:rPr>
          <w:rFonts w:ascii="Garamond" w:hAnsi="Garamond"/>
          <w:color w:val="3333CC"/>
          <w:sz w:val="27"/>
          <w:szCs w:val="27"/>
        </w:rPr>
        <w:t xml:space="preserve"> </w:t>
      </w:r>
      <w:r>
        <w:rPr>
          <w:rStyle w:val="hps"/>
          <w:rFonts w:ascii="Garamond" w:hAnsi="Garamond"/>
          <w:color w:val="3333CC"/>
          <w:sz w:val="27"/>
          <w:szCs w:val="27"/>
        </w:rPr>
        <w:t>aiutare</w:t>
      </w:r>
      <w:r>
        <w:rPr>
          <w:rFonts w:ascii="Garamond" w:hAnsi="Garamond"/>
          <w:color w:val="3333CC"/>
          <w:sz w:val="27"/>
          <w:szCs w:val="27"/>
        </w:rPr>
        <w:t xml:space="preserve"> </w:t>
      </w:r>
      <w:r>
        <w:rPr>
          <w:rStyle w:val="hps"/>
          <w:rFonts w:ascii="Garamond" w:hAnsi="Garamond"/>
          <w:color w:val="3333CC"/>
          <w:sz w:val="27"/>
          <w:szCs w:val="27"/>
        </w:rPr>
        <w:t>tutta l'umanità</w:t>
      </w:r>
      <w:r>
        <w:rPr>
          <w:rFonts w:ascii="Garamond" w:hAnsi="Garamond"/>
          <w:color w:val="3333CC"/>
          <w:sz w:val="27"/>
          <w:szCs w:val="27"/>
        </w:rPr>
        <w:t xml:space="preserve"> </w:t>
      </w:r>
      <w:r>
        <w:rPr>
          <w:rStyle w:val="hps"/>
          <w:rFonts w:ascii="Garamond" w:hAnsi="Garamond"/>
          <w:color w:val="3333CC"/>
          <w:sz w:val="27"/>
          <w:szCs w:val="27"/>
        </w:rPr>
        <w:t>a diventare</w:t>
      </w:r>
      <w:r>
        <w:rPr>
          <w:rFonts w:ascii="Garamond" w:hAnsi="Garamond"/>
          <w:color w:val="3333CC"/>
          <w:sz w:val="27"/>
          <w:szCs w:val="27"/>
        </w:rPr>
        <w:t xml:space="preserve"> </w:t>
      </w:r>
      <w:r>
        <w:rPr>
          <w:rStyle w:val="hps"/>
          <w:rFonts w:ascii="Garamond" w:hAnsi="Garamond"/>
          <w:color w:val="3333CC"/>
          <w:sz w:val="27"/>
          <w:szCs w:val="27"/>
        </w:rPr>
        <w:t>consapevole delle proprie</w:t>
      </w:r>
      <w:r>
        <w:rPr>
          <w:rFonts w:ascii="Garamond" w:hAnsi="Garamond"/>
          <w:color w:val="3333CC"/>
          <w:sz w:val="27"/>
          <w:szCs w:val="27"/>
        </w:rPr>
        <w:t xml:space="preserve"> </w:t>
      </w:r>
      <w:r>
        <w:rPr>
          <w:rStyle w:val="hps"/>
          <w:rFonts w:ascii="Garamond" w:hAnsi="Garamond"/>
          <w:color w:val="3333CC"/>
          <w:sz w:val="27"/>
          <w:szCs w:val="27"/>
        </w:rPr>
        <w:t>convinzioni</w:t>
      </w:r>
      <w:r>
        <w:rPr>
          <w:rFonts w:ascii="Garamond" w:hAnsi="Garamond"/>
          <w:color w:val="3333CC"/>
          <w:sz w:val="27"/>
          <w:szCs w:val="27"/>
        </w:rPr>
        <w:t xml:space="preserve"> </w:t>
      </w:r>
      <w:r>
        <w:rPr>
          <w:rStyle w:val="hps"/>
          <w:rFonts w:ascii="Garamond" w:hAnsi="Garamond"/>
          <w:color w:val="3333CC"/>
          <w:sz w:val="27"/>
          <w:szCs w:val="27"/>
        </w:rPr>
        <w:t>auto-limitanti</w:t>
      </w:r>
      <w:r>
        <w:rPr>
          <w:rFonts w:ascii="Garamond" w:hAnsi="Garamond"/>
          <w:color w:val="3333CC"/>
          <w:sz w:val="27"/>
          <w:szCs w:val="27"/>
        </w:rPr>
        <w:t xml:space="preserve">, </w:t>
      </w:r>
      <w:r>
        <w:rPr>
          <w:rStyle w:val="hps"/>
          <w:rFonts w:ascii="Garamond" w:hAnsi="Garamond"/>
          <w:color w:val="3333CC"/>
          <w:sz w:val="27"/>
          <w:szCs w:val="27"/>
        </w:rPr>
        <w:t>e</w:t>
      </w:r>
      <w:r>
        <w:rPr>
          <w:rFonts w:ascii="Garamond" w:hAnsi="Garamond"/>
          <w:color w:val="3333CC"/>
          <w:sz w:val="27"/>
          <w:szCs w:val="27"/>
        </w:rPr>
        <w:t xml:space="preserve"> del</w:t>
      </w:r>
      <w:r>
        <w:rPr>
          <w:rStyle w:val="hps"/>
          <w:rFonts w:ascii="Garamond" w:hAnsi="Garamond"/>
          <w:color w:val="3333CC"/>
          <w:sz w:val="27"/>
          <w:szCs w:val="27"/>
        </w:rPr>
        <w:t>le</w:t>
      </w:r>
      <w:r>
        <w:rPr>
          <w:rFonts w:ascii="Garamond" w:hAnsi="Garamond"/>
          <w:color w:val="3333CC"/>
          <w:sz w:val="27"/>
          <w:szCs w:val="27"/>
        </w:rPr>
        <w:t xml:space="preserve"> </w:t>
      </w:r>
      <w:r>
        <w:rPr>
          <w:rStyle w:val="hps"/>
          <w:rFonts w:ascii="Garamond" w:hAnsi="Garamond"/>
          <w:color w:val="3333CC"/>
          <w:sz w:val="27"/>
          <w:szCs w:val="27"/>
        </w:rPr>
        <w:t>forme pensiero</w:t>
      </w:r>
      <w:r>
        <w:rPr>
          <w:rFonts w:ascii="Garamond" w:hAnsi="Garamond"/>
          <w:color w:val="3333CC"/>
          <w:sz w:val="27"/>
          <w:szCs w:val="27"/>
        </w:rPr>
        <w:t xml:space="preserve"> ed azioni negative, </w:t>
      </w:r>
      <w:r>
        <w:rPr>
          <w:rStyle w:val="hps"/>
          <w:rFonts w:ascii="Garamond" w:hAnsi="Garamond"/>
          <w:color w:val="3333CC"/>
          <w:sz w:val="27"/>
          <w:szCs w:val="27"/>
        </w:rPr>
        <w:t>distruttive</w:t>
      </w:r>
      <w:r>
        <w:rPr>
          <w:rFonts w:ascii="Garamond" w:hAnsi="Garamond"/>
          <w:color w:val="3333CC"/>
          <w:sz w:val="27"/>
          <w:szCs w:val="27"/>
        </w:rPr>
        <w:t xml:space="preserve">. </w:t>
      </w:r>
      <w:r>
        <w:rPr>
          <w:rStyle w:val="hps"/>
          <w:rFonts w:ascii="Garamond" w:hAnsi="Garamond"/>
          <w:color w:val="3333CC"/>
          <w:sz w:val="27"/>
          <w:szCs w:val="27"/>
        </w:rPr>
        <w:t>Ecco perché</w:t>
      </w:r>
      <w:r>
        <w:rPr>
          <w:rFonts w:ascii="Garamond" w:hAnsi="Garamond"/>
          <w:color w:val="3333CC"/>
          <w:sz w:val="27"/>
          <w:szCs w:val="27"/>
        </w:rPr>
        <w:t xml:space="preserve"> </w:t>
      </w:r>
      <w:r>
        <w:rPr>
          <w:rStyle w:val="hps"/>
          <w:rFonts w:ascii="Garamond" w:hAnsi="Garamond"/>
          <w:color w:val="3333CC"/>
          <w:sz w:val="27"/>
          <w:szCs w:val="27"/>
        </w:rPr>
        <w:t>sembra esserci così</w:t>
      </w:r>
      <w:r>
        <w:rPr>
          <w:rFonts w:ascii="Garamond" w:hAnsi="Garamond"/>
          <w:color w:val="3333CC"/>
          <w:sz w:val="27"/>
          <w:szCs w:val="27"/>
        </w:rPr>
        <w:t xml:space="preserve"> </w:t>
      </w:r>
      <w:r>
        <w:rPr>
          <w:rStyle w:val="hps"/>
          <w:rFonts w:ascii="Garamond" w:hAnsi="Garamond"/>
          <w:color w:val="3333CC"/>
          <w:sz w:val="27"/>
          <w:szCs w:val="27"/>
        </w:rPr>
        <w:t>tanta violenza</w:t>
      </w:r>
      <w:r>
        <w:rPr>
          <w:rFonts w:ascii="Garamond" w:hAnsi="Garamond"/>
          <w:color w:val="3333CC"/>
          <w:sz w:val="27"/>
          <w:szCs w:val="27"/>
        </w:rPr>
        <w:t xml:space="preserve"> </w:t>
      </w:r>
      <w:r>
        <w:rPr>
          <w:rStyle w:val="hps"/>
          <w:rFonts w:ascii="Garamond" w:hAnsi="Garamond"/>
          <w:color w:val="3333CC"/>
          <w:sz w:val="27"/>
          <w:szCs w:val="27"/>
        </w:rPr>
        <w:t>insensata</w:t>
      </w:r>
      <w:r>
        <w:rPr>
          <w:rFonts w:ascii="Garamond" w:hAnsi="Garamond"/>
          <w:color w:val="3333CC"/>
          <w:sz w:val="27"/>
          <w:szCs w:val="27"/>
        </w:rPr>
        <w:t xml:space="preserve">, </w:t>
      </w:r>
      <w:r>
        <w:rPr>
          <w:rStyle w:val="hps"/>
          <w:rFonts w:ascii="Garamond" w:hAnsi="Garamond"/>
          <w:color w:val="3333CC"/>
          <w:sz w:val="27"/>
          <w:szCs w:val="27"/>
        </w:rPr>
        <w:t>perché così tanti</w:t>
      </w:r>
      <w:r>
        <w:rPr>
          <w:rFonts w:ascii="Garamond" w:hAnsi="Garamond"/>
          <w:color w:val="3333CC"/>
          <w:sz w:val="27"/>
          <w:szCs w:val="27"/>
        </w:rPr>
        <w:t xml:space="preserve"> hanno esplosioni di </w:t>
      </w:r>
      <w:r>
        <w:rPr>
          <w:rStyle w:val="hps"/>
          <w:rFonts w:ascii="Garamond" w:hAnsi="Garamond"/>
          <w:color w:val="3333CC"/>
          <w:sz w:val="27"/>
          <w:szCs w:val="27"/>
        </w:rPr>
        <w:t> rabbia</w:t>
      </w:r>
      <w:r>
        <w:rPr>
          <w:rFonts w:ascii="Garamond" w:hAnsi="Garamond"/>
          <w:color w:val="3333CC"/>
          <w:sz w:val="27"/>
          <w:szCs w:val="27"/>
        </w:rPr>
        <w:t xml:space="preserve"> </w:t>
      </w:r>
      <w:r>
        <w:rPr>
          <w:rStyle w:val="hps"/>
          <w:rFonts w:ascii="Garamond" w:hAnsi="Garamond"/>
          <w:color w:val="3333CC"/>
          <w:sz w:val="27"/>
          <w:szCs w:val="27"/>
        </w:rPr>
        <w:t>e dolore</w:t>
      </w:r>
      <w:r>
        <w:rPr>
          <w:rFonts w:ascii="Garamond" w:hAnsi="Garamond"/>
          <w:color w:val="3333CC"/>
          <w:sz w:val="27"/>
          <w:szCs w:val="27"/>
        </w:rPr>
        <w:t xml:space="preserve">. </w:t>
      </w:r>
      <w:r>
        <w:rPr>
          <w:rStyle w:val="hps"/>
          <w:rFonts w:ascii="Garamond" w:hAnsi="Garamond"/>
          <w:color w:val="3333CC"/>
          <w:sz w:val="27"/>
          <w:szCs w:val="27"/>
        </w:rPr>
        <w:t>Il</w:t>
      </w:r>
      <w:r>
        <w:rPr>
          <w:rFonts w:ascii="Garamond" w:hAnsi="Garamond"/>
          <w:color w:val="3333CC"/>
          <w:sz w:val="27"/>
          <w:szCs w:val="27"/>
        </w:rPr>
        <w:t xml:space="preserve"> </w:t>
      </w:r>
      <w:r>
        <w:rPr>
          <w:rStyle w:val="hps"/>
          <w:rFonts w:ascii="Garamond" w:hAnsi="Garamond"/>
          <w:color w:val="3333CC"/>
          <w:sz w:val="27"/>
          <w:szCs w:val="27"/>
        </w:rPr>
        <w:t>mondo della forma</w:t>
      </w:r>
      <w:r>
        <w:rPr>
          <w:rFonts w:ascii="Garamond" w:hAnsi="Garamond"/>
          <w:color w:val="3333CC"/>
          <w:sz w:val="27"/>
          <w:szCs w:val="27"/>
        </w:rPr>
        <w:t xml:space="preserve"> </w:t>
      </w:r>
      <w:r>
        <w:rPr>
          <w:rStyle w:val="hps"/>
          <w:rFonts w:ascii="Garamond" w:hAnsi="Garamond"/>
          <w:color w:val="3333CC"/>
          <w:sz w:val="27"/>
          <w:szCs w:val="27"/>
        </w:rPr>
        <w:t>sembra schiacciare</w:t>
      </w:r>
      <w:r>
        <w:rPr>
          <w:rFonts w:ascii="Garamond" w:hAnsi="Garamond"/>
          <w:color w:val="3333CC"/>
          <w:sz w:val="27"/>
          <w:szCs w:val="27"/>
        </w:rPr>
        <w:t xml:space="preserve"> </w:t>
      </w:r>
      <w:r>
        <w:rPr>
          <w:rStyle w:val="hps"/>
          <w:rFonts w:ascii="Garamond" w:hAnsi="Garamond"/>
          <w:color w:val="3333CC"/>
          <w:sz w:val="27"/>
          <w:szCs w:val="27"/>
        </w:rPr>
        <w:t>ed</w:t>
      </w:r>
      <w:r>
        <w:rPr>
          <w:rFonts w:ascii="Garamond" w:hAnsi="Garamond"/>
          <w:color w:val="3333CC"/>
          <w:sz w:val="27"/>
          <w:szCs w:val="27"/>
        </w:rPr>
        <w:t xml:space="preserve"> </w:t>
      </w:r>
      <w:r>
        <w:rPr>
          <w:rStyle w:val="hps"/>
          <w:rFonts w:ascii="Garamond" w:hAnsi="Garamond"/>
          <w:color w:val="3333CC"/>
          <w:sz w:val="27"/>
          <w:szCs w:val="27"/>
        </w:rPr>
        <w:t>acciaccare</w:t>
      </w:r>
      <w:r>
        <w:rPr>
          <w:rFonts w:ascii="Garamond" w:hAnsi="Garamond"/>
          <w:color w:val="3333CC"/>
          <w:sz w:val="27"/>
          <w:szCs w:val="27"/>
        </w:rPr>
        <w:t xml:space="preserve"> </w:t>
      </w:r>
      <w:r>
        <w:rPr>
          <w:rStyle w:val="hps"/>
          <w:rFonts w:ascii="Garamond" w:hAnsi="Garamond"/>
          <w:color w:val="3333CC"/>
          <w:sz w:val="27"/>
          <w:szCs w:val="27"/>
        </w:rPr>
        <w:t>coloro che non riescono ad</w:t>
      </w:r>
      <w:r>
        <w:rPr>
          <w:rFonts w:ascii="Garamond" w:hAnsi="Garamond"/>
          <w:color w:val="3333CC"/>
          <w:sz w:val="27"/>
          <w:szCs w:val="27"/>
        </w:rPr>
        <w:t xml:space="preserve"> </w:t>
      </w:r>
      <w:r>
        <w:rPr>
          <w:rStyle w:val="hps"/>
          <w:rFonts w:ascii="Garamond" w:hAnsi="Garamond"/>
          <w:color w:val="3333CC"/>
          <w:sz w:val="27"/>
          <w:szCs w:val="27"/>
        </w:rPr>
        <w:t>affrontare</w:t>
      </w:r>
      <w:r>
        <w:rPr>
          <w:rFonts w:ascii="Garamond" w:hAnsi="Garamond"/>
          <w:color w:val="3333CC"/>
          <w:sz w:val="27"/>
          <w:szCs w:val="27"/>
        </w:rPr>
        <w:t xml:space="preserve"> </w:t>
      </w:r>
      <w:r>
        <w:rPr>
          <w:rStyle w:val="hps"/>
          <w:rFonts w:ascii="Garamond" w:hAnsi="Garamond"/>
          <w:color w:val="3333CC"/>
          <w:sz w:val="27"/>
          <w:szCs w:val="27"/>
        </w:rPr>
        <w:t>le proprie creazioni</w:t>
      </w:r>
      <w:r>
        <w:rPr>
          <w:rFonts w:ascii="Garamond" w:hAnsi="Garamond"/>
          <w:color w:val="3333CC"/>
          <w:sz w:val="27"/>
          <w:szCs w:val="27"/>
        </w:rPr>
        <w:t xml:space="preserve"> </w:t>
      </w:r>
      <w:r>
        <w:rPr>
          <w:rStyle w:val="hps"/>
          <w:rFonts w:ascii="Garamond" w:hAnsi="Garamond"/>
          <w:color w:val="3333CC"/>
          <w:sz w:val="27"/>
          <w:szCs w:val="27"/>
        </w:rPr>
        <w:t>e</w:t>
      </w:r>
      <w:r>
        <w:rPr>
          <w:rFonts w:ascii="Garamond" w:hAnsi="Garamond"/>
          <w:color w:val="3333CC"/>
          <w:sz w:val="27"/>
          <w:szCs w:val="27"/>
        </w:rPr>
        <w:t xml:space="preserve">  a </w:t>
      </w:r>
      <w:r>
        <w:rPr>
          <w:rStyle w:val="hps"/>
          <w:rFonts w:ascii="Garamond" w:hAnsi="Garamond"/>
          <w:color w:val="3333CC"/>
          <w:sz w:val="27"/>
          <w:szCs w:val="27"/>
        </w:rPr>
        <w:t>riconoscere che</w:t>
      </w:r>
      <w:r>
        <w:rPr>
          <w:rFonts w:ascii="Garamond" w:hAnsi="Garamond"/>
          <w:color w:val="3333CC"/>
          <w:sz w:val="27"/>
          <w:szCs w:val="27"/>
        </w:rPr>
        <w:t xml:space="preserve"> </w:t>
      </w:r>
      <w:r>
        <w:rPr>
          <w:rStyle w:val="hps"/>
          <w:rFonts w:ascii="Garamond" w:hAnsi="Garamond"/>
          <w:color w:val="3333CC"/>
          <w:sz w:val="27"/>
          <w:szCs w:val="27"/>
        </w:rPr>
        <w:t>essi hanno</w:t>
      </w:r>
      <w:r>
        <w:rPr>
          <w:rFonts w:ascii="Garamond" w:hAnsi="Garamond"/>
          <w:color w:val="3333CC"/>
          <w:sz w:val="27"/>
          <w:szCs w:val="27"/>
        </w:rPr>
        <w:t xml:space="preserve">, </w:t>
      </w:r>
      <w:r>
        <w:rPr>
          <w:rStyle w:val="hps"/>
          <w:rFonts w:ascii="Garamond" w:hAnsi="Garamond"/>
          <w:color w:val="3333CC"/>
          <w:sz w:val="27"/>
          <w:szCs w:val="27"/>
        </w:rPr>
        <w:t>in effetti</w:t>
      </w:r>
      <w:r>
        <w:rPr>
          <w:rFonts w:ascii="Garamond" w:hAnsi="Garamond"/>
          <w:color w:val="3333CC"/>
          <w:sz w:val="27"/>
          <w:szCs w:val="27"/>
        </w:rPr>
        <w:t xml:space="preserve">, </w:t>
      </w:r>
      <w:r>
        <w:rPr>
          <w:rStyle w:val="hps"/>
          <w:rFonts w:ascii="Garamond" w:hAnsi="Garamond"/>
          <w:color w:val="3333CC"/>
          <w:sz w:val="27"/>
          <w:szCs w:val="27"/>
        </w:rPr>
        <w:t>creato</w:t>
      </w:r>
      <w:r>
        <w:rPr>
          <w:rFonts w:ascii="Garamond" w:hAnsi="Garamond"/>
          <w:color w:val="3333CC"/>
          <w:sz w:val="27"/>
          <w:szCs w:val="27"/>
        </w:rPr>
        <w:t xml:space="preserve"> </w:t>
      </w:r>
      <w:r>
        <w:rPr>
          <w:rStyle w:val="hps"/>
          <w:rFonts w:ascii="Garamond" w:hAnsi="Garamond"/>
          <w:color w:val="3333CC"/>
          <w:sz w:val="27"/>
          <w:szCs w:val="27"/>
        </w:rPr>
        <w:t>il proprio mondo, un inferno</w:t>
      </w:r>
      <w:r>
        <w:rPr>
          <w:rFonts w:ascii="Garamond" w:hAnsi="Garamond"/>
          <w:color w:val="3333CC"/>
          <w:sz w:val="27"/>
          <w:szCs w:val="27"/>
        </w:rPr>
        <w:t xml:space="preserve"> </w:t>
      </w:r>
      <w:r>
        <w:rPr>
          <w:rStyle w:val="hps"/>
          <w:rFonts w:ascii="Garamond" w:hAnsi="Garamond"/>
          <w:color w:val="3333CC"/>
          <w:sz w:val="27"/>
          <w:szCs w:val="27"/>
        </w:rPr>
        <w:t>pieno</w:t>
      </w:r>
      <w:r>
        <w:rPr>
          <w:rFonts w:ascii="Garamond" w:hAnsi="Garamond"/>
          <w:color w:val="3333CC"/>
          <w:sz w:val="27"/>
          <w:szCs w:val="27"/>
        </w:rPr>
        <w:t xml:space="preserve"> </w:t>
      </w:r>
      <w:r>
        <w:rPr>
          <w:rStyle w:val="hps"/>
          <w:rFonts w:ascii="Garamond" w:hAnsi="Garamond"/>
          <w:color w:val="3333CC"/>
          <w:sz w:val="27"/>
          <w:szCs w:val="27"/>
        </w:rPr>
        <w:t>di paura e</w:t>
      </w:r>
      <w:r>
        <w:rPr>
          <w:rFonts w:ascii="Garamond" w:hAnsi="Garamond"/>
          <w:color w:val="3333CC"/>
          <w:sz w:val="27"/>
          <w:szCs w:val="27"/>
        </w:rPr>
        <w:t xml:space="preserve"> </w:t>
      </w:r>
      <w:r>
        <w:rPr>
          <w:rStyle w:val="hps"/>
          <w:rFonts w:ascii="Garamond" w:hAnsi="Garamond"/>
          <w:color w:val="3333CC"/>
          <w:sz w:val="27"/>
          <w:szCs w:val="27"/>
        </w:rPr>
        <w:t>sofferenza</w:t>
      </w:r>
      <w:r>
        <w:rPr>
          <w:rFonts w:ascii="Garamond" w:hAnsi="Garamond"/>
          <w:color w:val="3333CC"/>
          <w:sz w:val="27"/>
          <w:szCs w:val="27"/>
        </w:rPr>
        <w:t xml:space="preserve">. </w:t>
      </w:r>
      <w:r>
        <w:rPr>
          <w:rStyle w:val="hps"/>
          <w:rFonts w:ascii="Garamond" w:hAnsi="Garamond"/>
          <w:color w:val="3333CC"/>
          <w:sz w:val="27"/>
          <w:szCs w:val="27"/>
        </w:rPr>
        <w:t>Incolpano</w:t>
      </w:r>
      <w:r>
        <w:rPr>
          <w:rFonts w:ascii="Garamond" w:hAnsi="Garamond"/>
          <w:color w:val="3333CC"/>
          <w:sz w:val="27"/>
          <w:szCs w:val="27"/>
        </w:rPr>
        <w:t xml:space="preserve"> </w:t>
      </w:r>
      <w:r>
        <w:rPr>
          <w:rStyle w:val="hps"/>
          <w:rFonts w:ascii="Garamond" w:hAnsi="Garamond"/>
          <w:color w:val="3333CC"/>
          <w:sz w:val="27"/>
          <w:szCs w:val="27"/>
        </w:rPr>
        <w:t>tutti e tutto</w:t>
      </w:r>
      <w:r>
        <w:rPr>
          <w:rFonts w:ascii="Garamond" w:hAnsi="Garamond"/>
          <w:color w:val="3333CC"/>
          <w:sz w:val="27"/>
          <w:szCs w:val="27"/>
        </w:rPr>
        <w:t xml:space="preserve">, tranne se stessi. </w:t>
      </w:r>
      <w:r>
        <w:rPr>
          <w:rStyle w:val="hps"/>
          <w:rFonts w:ascii="Garamond" w:hAnsi="Garamond"/>
          <w:color w:val="3333CC"/>
          <w:sz w:val="27"/>
          <w:szCs w:val="27"/>
        </w:rPr>
        <w:t>Perché</w:t>
      </w:r>
      <w:r>
        <w:rPr>
          <w:rFonts w:ascii="Garamond" w:hAnsi="Garamond"/>
          <w:color w:val="3333CC"/>
          <w:sz w:val="27"/>
          <w:szCs w:val="27"/>
        </w:rPr>
        <w:t xml:space="preserve"> </w:t>
      </w:r>
      <w:r>
        <w:rPr>
          <w:rStyle w:val="hps"/>
          <w:rFonts w:ascii="Garamond" w:hAnsi="Garamond"/>
          <w:color w:val="3333CC"/>
          <w:sz w:val="27"/>
          <w:szCs w:val="27"/>
        </w:rPr>
        <w:t>se non si</w:t>
      </w:r>
      <w:r>
        <w:rPr>
          <w:rFonts w:ascii="Garamond" w:hAnsi="Garamond"/>
          <w:color w:val="3333CC"/>
          <w:sz w:val="27"/>
          <w:szCs w:val="27"/>
        </w:rPr>
        <w:t xml:space="preserve"> </w:t>
      </w:r>
      <w:r>
        <w:rPr>
          <w:rStyle w:val="hps"/>
          <w:rFonts w:ascii="Garamond" w:hAnsi="Garamond"/>
          <w:color w:val="3333CC"/>
          <w:sz w:val="27"/>
          <w:szCs w:val="27"/>
        </w:rPr>
        <w:t>permette</w:t>
      </w:r>
      <w:r>
        <w:rPr>
          <w:rFonts w:ascii="Garamond" w:hAnsi="Garamond"/>
          <w:color w:val="3333CC"/>
          <w:sz w:val="27"/>
          <w:szCs w:val="27"/>
        </w:rPr>
        <w:t xml:space="preserve"> al</w:t>
      </w:r>
      <w:r>
        <w:rPr>
          <w:rStyle w:val="hps"/>
          <w:rFonts w:ascii="Garamond" w:hAnsi="Garamond"/>
          <w:color w:val="3333CC"/>
          <w:sz w:val="27"/>
          <w:szCs w:val="27"/>
        </w:rPr>
        <w:t>l'</w:t>
      </w:r>
      <w:r>
        <w:rPr>
          <w:rFonts w:ascii="Garamond" w:hAnsi="Garamond"/>
          <w:color w:val="3333CC"/>
          <w:sz w:val="27"/>
          <w:szCs w:val="27"/>
        </w:rPr>
        <w:t xml:space="preserve">anima o </w:t>
      </w:r>
      <w:r>
        <w:rPr>
          <w:rStyle w:val="hps"/>
          <w:rFonts w:ascii="Garamond" w:hAnsi="Garamond"/>
          <w:color w:val="3333CC"/>
          <w:sz w:val="27"/>
          <w:szCs w:val="27"/>
        </w:rPr>
        <w:t>Sé Superiore</w:t>
      </w:r>
      <w:r>
        <w:rPr>
          <w:rFonts w:ascii="Garamond" w:hAnsi="Garamond"/>
          <w:color w:val="3333CC"/>
          <w:sz w:val="27"/>
          <w:szCs w:val="27"/>
        </w:rPr>
        <w:t xml:space="preserve"> </w:t>
      </w:r>
      <w:r>
        <w:rPr>
          <w:rStyle w:val="hps"/>
          <w:rFonts w:ascii="Garamond" w:hAnsi="Garamond"/>
          <w:color w:val="3333CC"/>
          <w:sz w:val="27"/>
          <w:szCs w:val="27"/>
        </w:rPr>
        <w:t>di contribuire al</w:t>
      </w:r>
      <w:r>
        <w:rPr>
          <w:rFonts w:ascii="Garamond" w:hAnsi="Garamond"/>
          <w:color w:val="3333CC"/>
          <w:sz w:val="27"/>
          <w:szCs w:val="27"/>
        </w:rPr>
        <w:t xml:space="preserve"> </w:t>
      </w:r>
      <w:r>
        <w:rPr>
          <w:rStyle w:val="hps"/>
          <w:rFonts w:ascii="Garamond" w:hAnsi="Garamond"/>
          <w:color w:val="3333CC"/>
          <w:sz w:val="27"/>
          <w:szCs w:val="27"/>
        </w:rPr>
        <w:t>processo di guarigione</w:t>
      </w:r>
      <w:r>
        <w:rPr>
          <w:rFonts w:ascii="Garamond" w:hAnsi="Garamond"/>
          <w:color w:val="3333CC"/>
          <w:sz w:val="27"/>
          <w:szCs w:val="27"/>
        </w:rPr>
        <w:t xml:space="preserve">, </w:t>
      </w:r>
      <w:r>
        <w:rPr>
          <w:rStyle w:val="hps"/>
          <w:rFonts w:ascii="Garamond" w:hAnsi="Garamond"/>
          <w:color w:val="3333CC"/>
          <w:sz w:val="27"/>
          <w:szCs w:val="27"/>
        </w:rPr>
        <w:t>è semplicemente troppo</w:t>
      </w:r>
      <w:r>
        <w:rPr>
          <w:rFonts w:ascii="Garamond" w:hAnsi="Garamond"/>
          <w:color w:val="3333CC"/>
          <w:sz w:val="27"/>
          <w:szCs w:val="27"/>
        </w:rPr>
        <w:t xml:space="preserve"> </w:t>
      </w:r>
      <w:r>
        <w:rPr>
          <w:rStyle w:val="hps"/>
          <w:rFonts w:ascii="Garamond" w:hAnsi="Garamond"/>
          <w:color w:val="3333CC"/>
          <w:sz w:val="27"/>
          <w:szCs w:val="27"/>
        </w:rPr>
        <w:t>doloroso</w:t>
      </w:r>
      <w:r>
        <w:rPr>
          <w:rFonts w:ascii="Garamond" w:hAnsi="Garamond"/>
          <w:color w:val="3333CC"/>
          <w:sz w:val="27"/>
          <w:szCs w:val="27"/>
        </w:rPr>
        <w:t xml:space="preserve"> </w:t>
      </w:r>
      <w:r>
        <w:rPr>
          <w:rStyle w:val="hps"/>
          <w:rFonts w:ascii="Garamond" w:hAnsi="Garamond"/>
          <w:color w:val="3333CC"/>
          <w:sz w:val="27"/>
          <w:szCs w:val="27"/>
        </w:rPr>
        <w:t> affrontare</w:t>
      </w:r>
      <w:r>
        <w:rPr>
          <w:rFonts w:ascii="Garamond" w:hAnsi="Garamond"/>
          <w:color w:val="3333CC"/>
          <w:sz w:val="27"/>
          <w:szCs w:val="27"/>
        </w:rPr>
        <w:t xml:space="preserve"> </w:t>
      </w:r>
      <w:r>
        <w:rPr>
          <w:rStyle w:val="hps"/>
          <w:rFonts w:ascii="Garamond" w:hAnsi="Garamond"/>
          <w:color w:val="3333CC"/>
          <w:sz w:val="27"/>
          <w:szCs w:val="27"/>
        </w:rPr>
        <w:t>le proprie creazioni</w:t>
      </w:r>
      <w:r>
        <w:rPr>
          <w:rFonts w:ascii="Garamond" w:hAnsi="Garamond"/>
          <w:color w:val="3333CC"/>
          <w:sz w:val="27"/>
          <w:szCs w:val="27"/>
        </w:rPr>
        <w:t xml:space="preserve">, </w:t>
      </w:r>
      <w:r>
        <w:rPr>
          <w:rStyle w:val="hps"/>
          <w:rFonts w:ascii="Garamond" w:hAnsi="Garamond"/>
          <w:color w:val="3333CC"/>
          <w:sz w:val="27"/>
          <w:szCs w:val="27"/>
        </w:rPr>
        <w:t>e</w:t>
      </w:r>
      <w:r>
        <w:rPr>
          <w:rFonts w:ascii="Garamond" w:hAnsi="Garamond"/>
          <w:color w:val="3333CC"/>
          <w:sz w:val="27"/>
          <w:szCs w:val="27"/>
        </w:rPr>
        <w:t xml:space="preserve"> </w:t>
      </w:r>
      <w:r>
        <w:rPr>
          <w:rStyle w:val="hps"/>
          <w:rFonts w:ascii="Garamond" w:hAnsi="Garamond"/>
          <w:color w:val="3333CC"/>
          <w:sz w:val="27"/>
          <w:szCs w:val="27"/>
        </w:rPr>
        <w:t>la personalità</w:t>
      </w:r>
      <w:r>
        <w:rPr>
          <w:rFonts w:ascii="Garamond" w:hAnsi="Garamond"/>
          <w:color w:val="3333CC"/>
          <w:sz w:val="27"/>
          <w:szCs w:val="27"/>
        </w:rPr>
        <w:t xml:space="preserve"> </w:t>
      </w:r>
      <w:r>
        <w:rPr>
          <w:rStyle w:val="hps"/>
          <w:rFonts w:ascii="Garamond" w:hAnsi="Garamond"/>
          <w:color w:val="3333CC"/>
          <w:sz w:val="27"/>
          <w:szCs w:val="27"/>
        </w:rPr>
        <w:t>dei desideri dell’ego</w:t>
      </w:r>
      <w:r>
        <w:rPr>
          <w:rFonts w:ascii="Garamond" w:hAnsi="Garamond"/>
          <w:color w:val="3333CC"/>
          <w:sz w:val="27"/>
          <w:szCs w:val="27"/>
        </w:rPr>
        <w:t xml:space="preserve"> </w:t>
      </w:r>
      <w:r>
        <w:rPr>
          <w:rStyle w:val="hps"/>
          <w:rFonts w:ascii="Garamond" w:hAnsi="Garamond"/>
          <w:color w:val="3333CC"/>
          <w:sz w:val="27"/>
          <w:szCs w:val="27"/>
        </w:rPr>
        <w:t>diventa ancora</w:t>
      </w:r>
      <w:r>
        <w:rPr>
          <w:rFonts w:ascii="Garamond" w:hAnsi="Garamond"/>
          <w:color w:val="3333CC"/>
          <w:sz w:val="27"/>
          <w:szCs w:val="27"/>
        </w:rPr>
        <w:t xml:space="preserve"> </w:t>
      </w:r>
      <w:r>
        <w:rPr>
          <w:rStyle w:val="hps"/>
          <w:rFonts w:ascii="Garamond" w:hAnsi="Garamond"/>
          <w:color w:val="3333CC"/>
          <w:sz w:val="27"/>
          <w:szCs w:val="27"/>
        </w:rPr>
        <w:t>più forte e</w:t>
      </w:r>
      <w:r>
        <w:rPr>
          <w:rFonts w:ascii="Garamond" w:hAnsi="Garamond"/>
          <w:color w:val="3333CC"/>
          <w:sz w:val="27"/>
          <w:szCs w:val="27"/>
        </w:rPr>
        <w:t xml:space="preserve"> </w:t>
      </w:r>
      <w:r>
        <w:rPr>
          <w:rStyle w:val="hps"/>
          <w:rFonts w:ascii="Garamond" w:hAnsi="Garamond"/>
          <w:color w:val="3333CC"/>
          <w:sz w:val="27"/>
          <w:szCs w:val="27"/>
        </w:rPr>
        <w:t>maggiormente in controllo</w:t>
      </w:r>
      <w:r>
        <w:rPr>
          <w:rFonts w:ascii="Garamond" w:hAnsi="Garamond"/>
          <w:color w:val="3333CC"/>
          <w:sz w:val="27"/>
          <w:szCs w:val="27"/>
        </w:rPr>
        <w:t xml:space="preserve"> </w:t>
      </w:r>
      <w:r>
        <w:rPr>
          <w:rStyle w:val="hps"/>
          <w:rFonts w:ascii="Garamond" w:hAnsi="Garamond"/>
          <w:color w:val="3333CC"/>
          <w:sz w:val="27"/>
          <w:szCs w:val="27"/>
        </w:rPr>
        <w:t>dei</w:t>
      </w:r>
      <w:r>
        <w:rPr>
          <w:rFonts w:ascii="Garamond" w:hAnsi="Garamond"/>
          <w:color w:val="3333CC"/>
          <w:sz w:val="27"/>
          <w:szCs w:val="27"/>
        </w:rPr>
        <w:t xml:space="preserve"> </w:t>
      </w:r>
      <w:r>
        <w:rPr>
          <w:rStyle w:val="hps"/>
          <w:rFonts w:ascii="Garamond" w:hAnsi="Garamond"/>
          <w:color w:val="3333CC"/>
          <w:sz w:val="27"/>
          <w:szCs w:val="27"/>
        </w:rPr>
        <w:t>processi di pensiero e</w:t>
      </w:r>
      <w:r>
        <w:rPr>
          <w:rFonts w:ascii="Garamond" w:hAnsi="Garamond"/>
          <w:color w:val="3333CC"/>
          <w:sz w:val="27"/>
          <w:szCs w:val="27"/>
        </w:rPr>
        <w:t xml:space="preserve"> </w:t>
      </w:r>
      <w:r>
        <w:rPr>
          <w:rStyle w:val="hps"/>
          <w:rFonts w:ascii="Garamond" w:hAnsi="Garamond"/>
          <w:color w:val="3333CC"/>
          <w:sz w:val="27"/>
          <w:szCs w:val="27"/>
        </w:rPr>
        <w:t>modelli comportamentali</w:t>
      </w:r>
      <w:r>
        <w:rPr>
          <w:rFonts w:ascii="Garamond" w:hAnsi="Garamond"/>
          <w:color w:val="3333CC"/>
          <w:sz w:val="27"/>
          <w:szCs w:val="27"/>
        </w:rPr>
        <w:t>.</w:t>
      </w:r>
    </w:p>
    <w:p w:rsidR="00450474" w:rsidRDefault="00450474" w:rsidP="00450474">
      <w:pPr>
        <w:pStyle w:val="NormaleWeb"/>
        <w:spacing w:after="240" w:afterAutospacing="0"/>
        <w:jc w:val="both"/>
      </w:pPr>
      <w:r>
        <w:rPr>
          <w:rStyle w:val="hps"/>
          <w:rFonts w:ascii="Garamond" w:hAnsi="Garamond"/>
          <w:color w:val="3333CC"/>
          <w:sz w:val="27"/>
          <w:szCs w:val="27"/>
        </w:rPr>
        <w:t>Ecco perché</w:t>
      </w:r>
      <w:r>
        <w:rPr>
          <w:rFonts w:ascii="Garamond" w:hAnsi="Garamond"/>
          <w:color w:val="3333CC"/>
          <w:sz w:val="27"/>
          <w:szCs w:val="27"/>
        </w:rPr>
        <w:t xml:space="preserve"> </w:t>
      </w:r>
      <w:r>
        <w:rPr>
          <w:rStyle w:val="hps"/>
          <w:rFonts w:ascii="Garamond" w:hAnsi="Garamond"/>
          <w:color w:val="3333CC"/>
          <w:sz w:val="27"/>
          <w:szCs w:val="27"/>
        </w:rPr>
        <w:t>stiamo</w:t>
      </w:r>
      <w:r>
        <w:rPr>
          <w:rFonts w:ascii="Garamond" w:hAnsi="Garamond"/>
          <w:color w:val="3333CC"/>
          <w:sz w:val="27"/>
          <w:szCs w:val="27"/>
        </w:rPr>
        <w:t xml:space="preserve"> </w:t>
      </w:r>
      <w:r>
        <w:rPr>
          <w:rStyle w:val="hps"/>
          <w:rFonts w:ascii="Garamond" w:hAnsi="Garamond"/>
          <w:b/>
          <w:bCs/>
          <w:i/>
          <w:iCs/>
          <w:color w:val="3333CC"/>
          <w:sz w:val="27"/>
          <w:szCs w:val="27"/>
        </w:rPr>
        <w:t>"</w:t>
      </w:r>
      <w:r>
        <w:rPr>
          <w:rFonts w:ascii="Garamond" w:hAnsi="Garamond"/>
          <w:b/>
          <w:bCs/>
          <w:i/>
          <w:iCs/>
          <w:color w:val="3333CC"/>
          <w:sz w:val="27"/>
          <w:szCs w:val="27"/>
        </w:rPr>
        <w:t xml:space="preserve">tirando fuori </w:t>
      </w:r>
      <w:r>
        <w:rPr>
          <w:rStyle w:val="hps"/>
          <w:rFonts w:ascii="Garamond" w:hAnsi="Garamond"/>
          <w:b/>
          <w:bCs/>
          <w:i/>
          <w:iCs/>
          <w:color w:val="3333CC"/>
          <w:sz w:val="27"/>
          <w:szCs w:val="27"/>
        </w:rPr>
        <w:t>tutti i blocchi</w:t>
      </w:r>
      <w:r>
        <w:rPr>
          <w:rFonts w:ascii="Garamond" w:hAnsi="Garamond"/>
          <w:b/>
          <w:bCs/>
          <w:i/>
          <w:iCs/>
          <w:color w:val="3333CC"/>
          <w:sz w:val="27"/>
          <w:szCs w:val="27"/>
        </w:rPr>
        <w:t>"</w:t>
      </w:r>
      <w:r>
        <w:rPr>
          <w:rFonts w:ascii="Garamond" w:hAnsi="Garamond"/>
          <w:color w:val="3333CC"/>
          <w:sz w:val="27"/>
          <w:szCs w:val="27"/>
        </w:rPr>
        <w:t xml:space="preserve">, per così </w:t>
      </w:r>
      <w:r>
        <w:rPr>
          <w:rStyle w:val="hps"/>
          <w:rFonts w:ascii="Garamond" w:hAnsi="Garamond"/>
          <w:color w:val="3333CC"/>
          <w:sz w:val="27"/>
          <w:szCs w:val="27"/>
        </w:rPr>
        <w:t> dire</w:t>
      </w:r>
      <w:r>
        <w:rPr>
          <w:rFonts w:ascii="Garamond" w:hAnsi="Garamond"/>
          <w:color w:val="3333CC"/>
          <w:sz w:val="27"/>
          <w:szCs w:val="27"/>
        </w:rPr>
        <w:t xml:space="preserve">, </w:t>
      </w:r>
      <w:r>
        <w:rPr>
          <w:rStyle w:val="hps"/>
          <w:rFonts w:ascii="Garamond" w:hAnsi="Garamond"/>
          <w:color w:val="3333CC"/>
          <w:sz w:val="27"/>
          <w:szCs w:val="27"/>
        </w:rPr>
        <w:t>al fine di</w:t>
      </w:r>
      <w:r>
        <w:rPr>
          <w:rFonts w:ascii="Garamond" w:hAnsi="Garamond"/>
          <w:color w:val="3333CC"/>
          <w:sz w:val="27"/>
          <w:szCs w:val="27"/>
        </w:rPr>
        <w:t xml:space="preserve"> </w:t>
      </w:r>
      <w:r>
        <w:rPr>
          <w:rStyle w:val="hps"/>
          <w:rFonts w:ascii="Garamond" w:hAnsi="Garamond"/>
          <w:color w:val="3333CC"/>
          <w:sz w:val="27"/>
          <w:szCs w:val="27"/>
        </w:rPr>
        <w:t>aiutare quelli</w:t>
      </w:r>
      <w:r>
        <w:rPr>
          <w:rFonts w:ascii="Garamond" w:hAnsi="Garamond"/>
          <w:color w:val="3333CC"/>
          <w:sz w:val="27"/>
          <w:szCs w:val="27"/>
        </w:rPr>
        <w:t xml:space="preserve"> </w:t>
      </w:r>
      <w:r>
        <w:rPr>
          <w:rStyle w:val="hps"/>
          <w:rFonts w:ascii="Garamond" w:hAnsi="Garamond"/>
          <w:color w:val="3333CC"/>
          <w:sz w:val="27"/>
          <w:szCs w:val="27"/>
        </w:rPr>
        <w:t>di voi che sono</w:t>
      </w:r>
      <w:r>
        <w:rPr>
          <w:rFonts w:ascii="Garamond" w:hAnsi="Garamond"/>
          <w:color w:val="3333CC"/>
          <w:sz w:val="27"/>
          <w:szCs w:val="27"/>
        </w:rPr>
        <w:t xml:space="preserve"> </w:t>
      </w:r>
      <w:r>
        <w:rPr>
          <w:rStyle w:val="hps"/>
          <w:rFonts w:ascii="Garamond" w:hAnsi="Garamond"/>
          <w:color w:val="3333CC"/>
          <w:sz w:val="27"/>
          <w:szCs w:val="27"/>
        </w:rPr>
        <w:t>l'avanguardia</w:t>
      </w:r>
      <w:r>
        <w:rPr>
          <w:rFonts w:ascii="Garamond" w:hAnsi="Garamond"/>
          <w:color w:val="3333CC"/>
          <w:sz w:val="27"/>
          <w:szCs w:val="27"/>
        </w:rPr>
        <w:t xml:space="preserve">, </w:t>
      </w:r>
      <w:r>
        <w:rPr>
          <w:rStyle w:val="hps"/>
          <w:rFonts w:ascii="Garamond" w:hAnsi="Garamond"/>
          <w:color w:val="3333CC"/>
          <w:sz w:val="27"/>
          <w:szCs w:val="27"/>
        </w:rPr>
        <w:t>quelli che</w:t>
      </w:r>
      <w:r>
        <w:rPr>
          <w:rFonts w:ascii="Garamond" w:hAnsi="Garamond"/>
          <w:color w:val="3333CC"/>
          <w:sz w:val="27"/>
          <w:szCs w:val="27"/>
        </w:rPr>
        <w:t xml:space="preserve"> </w:t>
      </w:r>
      <w:r>
        <w:rPr>
          <w:rStyle w:val="hps"/>
          <w:rFonts w:ascii="Garamond" w:hAnsi="Garamond"/>
          <w:color w:val="3333CC"/>
          <w:sz w:val="27"/>
          <w:szCs w:val="27"/>
        </w:rPr>
        <w:t>stanno aprendo</w:t>
      </w:r>
      <w:r>
        <w:rPr>
          <w:rFonts w:ascii="Garamond" w:hAnsi="Garamond"/>
          <w:color w:val="3333CC"/>
          <w:sz w:val="27"/>
          <w:szCs w:val="27"/>
        </w:rPr>
        <w:t xml:space="preserve"> </w:t>
      </w:r>
      <w:r>
        <w:rPr>
          <w:rStyle w:val="hps"/>
          <w:rFonts w:ascii="Garamond" w:hAnsi="Garamond"/>
          <w:color w:val="3333CC"/>
          <w:sz w:val="27"/>
          <w:szCs w:val="27"/>
        </w:rPr>
        <w:t>la strada</w:t>
      </w:r>
      <w:r>
        <w:rPr>
          <w:rFonts w:ascii="Garamond" w:hAnsi="Garamond"/>
          <w:color w:val="3333CC"/>
          <w:sz w:val="27"/>
          <w:szCs w:val="27"/>
        </w:rPr>
        <w:t xml:space="preserve"> </w:t>
      </w:r>
      <w:r>
        <w:rPr>
          <w:rStyle w:val="hps"/>
          <w:rFonts w:ascii="Garamond" w:hAnsi="Garamond"/>
          <w:color w:val="3333CC"/>
          <w:sz w:val="27"/>
          <w:szCs w:val="27"/>
        </w:rPr>
        <w:t>per creare</w:t>
      </w:r>
      <w:r>
        <w:rPr>
          <w:rFonts w:ascii="Garamond" w:hAnsi="Garamond"/>
          <w:color w:val="3333CC"/>
          <w:sz w:val="27"/>
          <w:szCs w:val="27"/>
        </w:rPr>
        <w:t xml:space="preserve"> </w:t>
      </w:r>
      <w:r>
        <w:rPr>
          <w:rStyle w:val="hps"/>
          <w:rFonts w:ascii="Garamond" w:hAnsi="Garamond"/>
          <w:color w:val="3333CC"/>
          <w:sz w:val="27"/>
          <w:szCs w:val="27"/>
        </w:rPr>
        <w:t>il</w:t>
      </w:r>
      <w:r>
        <w:rPr>
          <w:rFonts w:ascii="Garamond" w:hAnsi="Garamond"/>
          <w:color w:val="3333CC"/>
          <w:sz w:val="27"/>
          <w:szCs w:val="27"/>
        </w:rPr>
        <w:t xml:space="preserve"> </w:t>
      </w:r>
      <w:r>
        <w:rPr>
          <w:rStyle w:val="hps"/>
          <w:rFonts w:ascii="Garamond" w:hAnsi="Garamond"/>
          <w:color w:val="3333CC"/>
          <w:sz w:val="27"/>
          <w:szCs w:val="27"/>
        </w:rPr>
        <w:t>percorso</w:t>
      </w:r>
      <w:r>
        <w:rPr>
          <w:rFonts w:ascii="Garamond" w:hAnsi="Garamond"/>
          <w:color w:val="3333CC"/>
          <w:sz w:val="27"/>
          <w:szCs w:val="27"/>
        </w:rPr>
        <w:t xml:space="preserve"> </w:t>
      </w:r>
      <w:r>
        <w:rPr>
          <w:rStyle w:val="hps"/>
          <w:rFonts w:ascii="Garamond" w:hAnsi="Garamond"/>
          <w:color w:val="3333CC"/>
          <w:sz w:val="27"/>
          <w:szCs w:val="27"/>
        </w:rPr>
        <w:t>affinché gli altri li seguano.</w:t>
      </w:r>
      <w:r>
        <w:rPr>
          <w:rFonts w:ascii="Garamond" w:hAnsi="Garamond"/>
          <w:color w:val="3333CC"/>
          <w:sz w:val="27"/>
          <w:szCs w:val="27"/>
        </w:rPr>
        <w:t xml:space="preserve"> </w:t>
      </w:r>
      <w:r>
        <w:rPr>
          <w:rStyle w:val="hps"/>
          <w:rFonts w:ascii="Garamond" w:hAnsi="Garamond"/>
          <w:color w:val="3333CC"/>
          <w:sz w:val="27"/>
          <w:szCs w:val="27"/>
        </w:rPr>
        <w:t>Il processo deve</w:t>
      </w:r>
      <w:r>
        <w:rPr>
          <w:rFonts w:ascii="Garamond" w:hAnsi="Garamond"/>
          <w:color w:val="3333CC"/>
          <w:sz w:val="27"/>
          <w:szCs w:val="27"/>
        </w:rPr>
        <w:t xml:space="preserve"> </w:t>
      </w:r>
      <w:r>
        <w:rPr>
          <w:rStyle w:val="hps"/>
          <w:rFonts w:ascii="Garamond" w:hAnsi="Garamond"/>
          <w:color w:val="3333CC"/>
          <w:sz w:val="27"/>
          <w:szCs w:val="27"/>
        </w:rPr>
        <w:t>essere chiaro</w:t>
      </w:r>
      <w:r>
        <w:rPr>
          <w:rFonts w:ascii="Garamond" w:hAnsi="Garamond"/>
          <w:color w:val="3333CC"/>
          <w:sz w:val="27"/>
          <w:szCs w:val="27"/>
        </w:rPr>
        <w:t xml:space="preserve">; </w:t>
      </w:r>
      <w:r>
        <w:rPr>
          <w:rStyle w:val="hps"/>
          <w:rFonts w:ascii="Garamond" w:hAnsi="Garamond"/>
          <w:color w:val="3333CC"/>
          <w:sz w:val="27"/>
          <w:szCs w:val="27"/>
        </w:rPr>
        <w:t>deve essere</w:t>
      </w:r>
      <w:r>
        <w:rPr>
          <w:rFonts w:ascii="Garamond" w:hAnsi="Garamond"/>
          <w:color w:val="3333CC"/>
          <w:sz w:val="27"/>
          <w:szCs w:val="27"/>
        </w:rPr>
        <w:t xml:space="preserve"> </w:t>
      </w:r>
      <w:r>
        <w:rPr>
          <w:rStyle w:val="hps"/>
          <w:rFonts w:ascii="Garamond" w:hAnsi="Garamond"/>
          <w:color w:val="3333CC"/>
          <w:sz w:val="27"/>
          <w:szCs w:val="27"/>
        </w:rPr>
        <w:t>semplice</w:t>
      </w:r>
      <w:r>
        <w:rPr>
          <w:rFonts w:ascii="Garamond" w:hAnsi="Garamond"/>
          <w:color w:val="3333CC"/>
          <w:sz w:val="27"/>
          <w:szCs w:val="27"/>
        </w:rPr>
        <w:t xml:space="preserve"> </w:t>
      </w:r>
      <w:r>
        <w:rPr>
          <w:rStyle w:val="hps"/>
          <w:rFonts w:ascii="Garamond" w:hAnsi="Garamond"/>
          <w:color w:val="3333CC"/>
          <w:sz w:val="27"/>
          <w:szCs w:val="27"/>
        </w:rPr>
        <w:t>e non</w:t>
      </w:r>
      <w:r>
        <w:rPr>
          <w:rFonts w:ascii="Garamond" w:hAnsi="Garamond"/>
          <w:color w:val="3333CC"/>
          <w:sz w:val="27"/>
          <w:szCs w:val="27"/>
        </w:rPr>
        <w:t xml:space="preserve"> </w:t>
      </w:r>
      <w:r>
        <w:rPr>
          <w:rStyle w:val="hps"/>
          <w:rFonts w:ascii="Garamond" w:hAnsi="Garamond"/>
          <w:color w:val="3333CC"/>
          <w:sz w:val="27"/>
          <w:szCs w:val="27"/>
        </w:rPr>
        <w:t>complicato com’erano</w:t>
      </w:r>
      <w:r>
        <w:rPr>
          <w:rFonts w:ascii="Garamond" w:hAnsi="Garamond"/>
          <w:color w:val="3333CC"/>
          <w:sz w:val="27"/>
          <w:szCs w:val="27"/>
        </w:rPr>
        <w:t xml:space="preserve"> </w:t>
      </w:r>
      <w:r>
        <w:rPr>
          <w:rStyle w:val="hps"/>
          <w:rFonts w:ascii="Garamond" w:hAnsi="Garamond"/>
          <w:color w:val="3333CC"/>
          <w:sz w:val="27"/>
          <w:szCs w:val="27"/>
        </w:rPr>
        <w:t>gli antichi</w:t>
      </w:r>
      <w:r>
        <w:rPr>
          <w:rFonts w:ascii="Garamond" w:hAnsi="Garamond"/>
          <w:color w:val="3333CC"/>
          <w:sz w:val="27"/>
          <w:szCs w:val="27"/>
        </w:rPr>
        <w:t xml:space="preserve"> </w:t>
      </w:r>
      <w:r>
        <w:rPr>
          <w:rStyle w:val="hps"/>
          <w:rFonts w:ascii="Garamond" w:hAnsi="Garamond"/>
          <w:color w:val="3333CC"/>
          <w:sz w:val="27"/>
          <w:szCs w:val="27"/>
        </w:rPr>
        <w:t>insegnamenti di saggezza</w:t>
      </w:r>
      <w:r>
        <w:rPr>
          <w:rFonts w:ascii="Garamond" w:hAnsi="Garamond"/>
          <w:color w:val="3333CC"/>
          <w:sz w:val="27"/>
          <w:szCs w:val="27"/>
        </w:rPr>
        <w:t xml:space="preserve">,  perché </w:t>
      </w:r>
      <w:r>
        <w:rPr>
          <w:rStyle w:val="hps"/>
          <w:rFonts w:ascii="Garamond" w:hAnsi="Garamond"/>
          <w:color w:val="3333CC"/>
          <w:sz w:val="27"/>
          <w:szCs w:val="27"/>
        </w:rPr>
        <w:t>in passato</w:t>
      </w:r>
      <w:r>
        <w:rPr>
          <w:rFonts w:ascii="Garamond" w:hAnsi="Garamond"/>
          <w:color w:val="3333CC"/>
          <w:sz w:val="27"/>
          <w:szCs w:val="27"/>
        </w:rPr>
        <w:t xml:space="preserve"> </w:t>
      </w:r>
      <w:r>
        <w:rPr>
          <w:rStyle w:val="hps"/>
          <w:rFonts w:ascii="Garamond" w:hAnsi="Garamond"/>
          <w:color w:val="3333CC"/>
          <w:sz w:val="27"/>
          <w:szCs w:val="27"/>
        </w:rPr>
        <w:t>il</w:t>
      </w:r>
      <w:r>
        <w:rPr>
          <w:rFonts w:ascii="Garamond" w:hAnsi="Garamond"/>
          <w:color w:val="3333CC"/>
          <w:sz w:val="27"/>
          <w:szCs w:val="27"/>
        </w:rPr>
        <w:t xml:space="preserve"> </w:t>
      </w:r>
      <w:r>
        <w:rPr>
          <w:rStyle w:val="hps"/>
          <w:rFonts w:ascii="Garamond" w:hAnsi="Garamond"/>
          <w:color w:val="3333CC"/>
          <w:sz w:val="27"/>
          <w:szCs w:val="27"/>
        </w:rPr>
        <w:t>processo di ascensione</w:t>
      </w:r>
      <w:r>
        <w:rPr>
          <w:rFonts w:ascii="Garamond" w:hAnsi="Garamond"/>
          <w:color w:val="3333CC"/>
          <w:sz w:val="27"/>
          <w:szCs w:val="27"/>
        </w:rPr>
        <w:t xml:space="preserve"> </w:t>
      </w:r>
      <w:r>
        <w:rPr>
          <w:rStyle w:val="hps"/>
          <w:rFonts w:ascii="Garamond" w:hAnsi="Garamond"/>
          <w:color w:val="3333CC"/>
          <w:sz w:val="27"/>
          <w:szCs w:val="27"/>
        </w:rPr>
        <w:t xml:space="preserve">era riservato a </w:t>
      </w:r>
      <w:r>
        <w:rPr>
          <w:rFonts w:ascii="Garamond" w:hAnsi="Garamond"/>
          <w:color w:val="3333CC"/>
          <w:sz w:val="27"/>
          <w:szCs w:val="27"/>
        </w:rPr>
        <w:t> </w:t>
      </w:r>
      <w:r>
        <w:rPr>
          <w:rStyle w:val="hps"/>
          <w:rFonts w:ascii="Garamond" w:hAnsi="Garamond"/>
          <w:color w:val="3333CC"/>
          <w:sz w:val="27"/>
          <w:szCs w:val="27"/>
        </w:rPr>
        <w:t>pochi eletti</w:t>
      </w:r>
      <w:r>
        <w:rPr>
          <w:rFonts w:ascii="Garamond" w:hAnsi="Garamond"/>
          <w:color w:val="3333CC"/>
          <w:sz w:val="27"/>
          <w:szCs w:val="27"/>
        </w:rPr>
        <w:t xml:space="preserve">. </w:t>
      </w:r>
      <w:r>
        <w:rPr>
          <w:rStyle w:val="hps"/>
          <w:rFonts w:ascii="Garamond" w:hAnsi="Garamond"/>
          <w:color w:val="3333CC"/>
          <w:sz w:val="27"/>
          <w:szCs w:val="27"/>
        </w:rPr>
        <w:t>Quelli di voi che</w:t>
      </w:r>
      <w:r>
        <w:rPr>
          <w:rFonts w:ascii="Garamond" w:hAnsi="Garamond"/>
          <w:color w:val="3333CC"/>
          <w:sz w:val="27"/>
          <w:szCs w:val="27"/>
        </w:rPr>
        <w:t xml:space="preserve"> </w:t>
      </w:r>
      <w:r>
        <w:rPr>
          <w:rStyle w:val="hps"/>
          <w:rFonts w:ascii="Garamond" w:hAnsi="Garamond"/>
          <w:color w:val="3333CC"/>
          <w:sz w:val="27"/>
          <w:szCs w:val="27"/>
        </w:rPr>
        <w:t>sono</w:t>
      </w:r>
      <w:r>
        <w:rPr>
          <w:rFonts w:ascii="Garamond" w:hAnsi="Garamond"/>
          <w:color w:val="3333CC"/>
          <w:sz w:val="27"/>
          <w:szCs w:val="27"/>
        </w:rPr>
        <w:t xml:space="preserve"> </w:t>
      </w:r>
      <w:r>
        <w:rPr>
          <w:rStyle w:val="hps"/>
          <w:rFonts w:ascii="Garamond" w:hAnsi="Garamond"/>
          <w:color w:val="3333CC"/>
          <w:sz w:val="27"/>
          <w:szCs w:val="27"/>
        </w:rPr>
        <w:t>gli Insegnanti</w:t>
      </w:r>
      <w:r>
        <w:rPr>
          <w:rFonts w:ascii="Garamond" w:hAnsi="Garamond"/>
          <w:color w:val="3333CC"/>
          <w:sz w:val="27"/>
          <w:szCs w:val="27"/>
        </w:rPr>
        <w:t xml:space="preserve"> </w:t>
      </w:r>
      <w:r>
        <w:rPr>
          <w:rStyle w:val="hps"/>
          <w:rFonts w:ascii="Garamond" w:hAnsi="Garamond"/>
          <w:color w:val="3333CC"/>
          <w:sz w:val="27"/>
          <w:szCs w:val="27"/>
        </w:rPr>
        <w:t>e</w:t>
      </w:r>
      <w:r>
        <w:rPr>
          <w:rFonts w:ascii="Garamond" w:hAnsi="Garamond"/>
          <w:color w:val="3333CC"/>
          <w:sz w:val="27"/>
          <w:szCs w:val="27"/>
        </w:rPr>
        <w:t xml:space="preserve"> </w:t>
      </w:r>
      <w:r>
        <w:rPr>
          <w:rStyle w:val="hps"/>
          <w:rFonts w:ascii="Garamond" w:hAnsi="Garamond"/>
          <w:color w:val="3333CC"/>
          <w:sz w:val="27"/>
          <w:szCs w:val="27"/>
        </w:rPr>
        <w:t>gli Apripista</w:t>
      </w:r>
      <w:r>
        <w:rPr>
          <w:rFonts w:ascii="Garamond" w:hAnsi="Garamond"/>
          <w:color w:val="3333CC"/>
          <w:sz w:val="27"/>
          <w:szCs w:val="27"/>
        </w:rPr>
        <w:t xml:space="preserve"> </w:t>
      </w:r>
      <w:r>
        <w:rPr>
          <w:rStyle w:val="hps"/>
          <w:rFonts w:ascii="Garamond" w:hAnsi="Garamond"/>
          <w:color w:val="3333CC"/>
          <w:sz w:val="27"/>
          <w:szCs w:val="27"/>
        </w:rPr>
        <w:t>hanno avuto</w:t>
      </w:r>
      <w:r>
        <w:rPr>
          <w:rFonts w:ascii="Garamond" w:hAnsi="Garamond"/>
          <w:color w:val="3333CC"/>
          <w:sz w:val="27"/>
          <w:szCs w:val="27"/>
        </w:rPr>
        <w:t xml:space="preserve"> </w:t>
      </w:r>
      <w:r>
        <w:rPr>
          <w:rStyle w:val="hps"/>
          <w:rFonts w:ascii="Garamond" w:hAnsi="Garamond"/>
          <w:color w:val="3333CC"/>
          <w:sz w:val="27"/>
          <w:szCs w:val="27"/>
        </w:rPr>
        <w:t>o stanno</w:t>
      </w:r>
      <w:r>
        <w:rPr>
          <w:rFonts w:ascii="Garamond" w:hAnsi="Garamond"/>
          <w:color w:val="3333CC"/>
          <w:sz w:val="27"/>
          <w:szCs w:val="27"/>
        </w:rPr>
        <w:t xml:space="preserve"> </w:t>
      </w:r>
      <w:r>
        <w:rPr>
          <w:rStyle w:val="hps"/>
          <w:rFonts w:ascii="Garamond" w:hAnsi="Garamond"/>
          <w:color w:val="3333CC"/>
          <w:sz w:val="27"/>
          <w:szCs w:val="27"/>
        </w:rPr>
        <w:t>vivendo</w:t>
      </w:r>
      <w:r>
        <w:rPr>
          <w:rFonts w:ascii="Garamond" w:hAnsi="Garamond"/>
          <w:color w:val="3333CC"/>
          <w:sz w:val="27"/>
          <w:szCs w:val="27"/>
        </w:rPr>
        <w:t xml:space="preserve"> </w:t>
      </w:r>
      <w:r>
        <w:rPr>
          <w:rStyle w:val="hps"/>
          <w:rFonts w:ascii="Garamond" w:hAnsi="Garamond"/>
          <w:color w:val="3333CC"/>
          <w:sz w:val="27"/>
          <w:szCs w:val="27"/>
        </w:rPr>
        <w:t>tutte</w:t>
      </w:r>
      <w:r>
        <w:rPr>
          <w:rFonts w:ascii="Garamond" w:hAnsi="Garamond"/>
          <w:color w:val="3333CC"/>
          <w:sz w:val="27"/>
          <w:szCs w:val="27"/>
        </w:rPr>
        <w:t xml:space="preserve"> </w:t>
      </w:r>
      <w:r>
        <w:rPr>
          <w:rStyle w:val="hps"/>
          <w:rFonts w:ascii="Garamond" w:hAnsi="Garamond"/>
          <w:color w:val="3333CC"/>
          <w:sz w:val="27"/>
          <w:szCs w:val="27"/>
        </w:rPr>
        <w:t>le</w:t>
      </w:r>
      <w:r>
        <w:rPr>
          <w:rFonts w:ascii="Garamond" w:hAnsi="Garamond"/>
          <w:color w:val="3333CC"/>
          <w:sz w:val="27"/>
          <w:szCs w:val="27"/>
        </w:rPr>
        <w:t xml:space="preserve"> </w:t>
      </w:r>
      <w:r>
        <w:rPr>
          <w:rStyle w:val="hps"/>
          <w:rFonts w:ascii="Garamond" w:hAnsi="Garamond"/>
          <w:color w:val="3333CC"/>
          <w:sz w:val="27"/>
          <w:szCs w:val="27"/>
        </w:rPr>
        <w:t>emozioni, le</w:t>
      </w:r>
      <w:r>
        <w:rPr>
          <w:rFonts w:ascii="Garamond" w:hAnsi="Garamond"/>
          <w:color w:val="3333CC"/>
          <w:sz w:val="27"/>
          <w:szCs w:val="27"/>
        </w:rPr>
        <w:t xml:space="preserve"> </w:t>
      </w:r>
      <w:r>
        <w:rPr>
          <w:rStyle w:val="hps"/>
          <w:rFonts w:ascii="Garamond" w:hAnsi="Garamond"/>
          <w:color w:val="3333CC"/>
          <w:sz w:val="27"/>
          <w:szCs w:val="27"/>
        </w:rPr>
        <w:t>paure e le</w:t>
      </w:r>
      <w:r>
        <w:rPr>
          <w:rFonts w:ascii="Garamond" w:hAnsi="Garamond"/>
          <w:color w:val="3333CC"/>
          <w:sz w:val="27"/>
          <w:szCs w:val="27"/>
        </w:rPr>
        <w:t xml:space="preserve"> </w:t>
      </w:r>
      <w:r>
        <w:rPr>
          <w:rStyle w:val="hps"/>
          <w:rFonts w:ascii="Garamond" w:hAnsi="Garamond"/>
          <w:color w:val="3333CC"/>
          <w:sz w:val="27"/>
          <w:szCs w:val="27"/>
        </w:rPr>
        <w:t>battute d'arresto</w:t>
      </w:r>
      <w:r>
        <w:rPr>
          <w:rFonts w:ascii="Garamond" w:hAnsi="Garamond"/>
          <w:color w:val="3333CC"/>
          <w:sz w:val="27"/>
          <w:szCs w:val="27"/>
        </w:rPr>
        <w:t xml:space="preserve"> </w:t>
      </w:r>
      <w:r>
        <w:rPr>
          <w:rStyle w:val="hps"/>
          <w:rFonts w:ascii="Garamond" w:hAnsi="Garamond"/>
          <w:color w:val="3333CC"/>
          <w:sz w:val="27"/>
          <w:szCs w:val="27"/>
        </w:rPr>
        <w:t>che</w:t>
      </w:r>
      <w:r>
        <w:rPr>
          <w:rFonts w:ascii="Garamond" w:hAnsi="Garamond"/>
          <w:color w:val="3333CC"/>
          <w:sz w:val="27"/>
          <w:szCs w:val="27"/>
        </w:rPr>
        <w:t xml:space="preserve"> </w:t>
      </w:r>
      <w:r>
        <w:rPr>
          <w:rStyle w:val="hps"/>
          <w:rFonts w:ascii="Garamond" w:hAnsi="Garamond"/>
          <w:color w:val="3333CC"/>
          <w:sz w:val="27"/>
          <w:szCs w:val="27"/>
        </w:rPr>
        <w:t>l'umanità in generale incontrerà</w:t>
      </w:r>
      <w:r>
        <w:rPr>
          <w:rFonts w:ascii="Garamond" w:hAnsi="Garamond"/>
          <w:color w:val="3333CC"/>
          <w:sz w:val="27"/>
          <w:szCs w:val="27"/>
        </w:rPr>
        <w:t xml:space="preserve">. </w:t>
      </w:r>
      <w:r>
        <w:rPr>
          <w:rStyle w:val="hps"/>
          <w:rFonts w:ascii="Garamond" w:hAnsi="Garamond"/>
          <w:color w:val="3333CC"/>
          <w:sz w:val="27"/>
          <w:szCs w:val="27"/>
        </w:rPr>
        <w:t>Molti di voi hanno</w:t>
      </w:r>
      <w:r>
        <w:rPr>
          <w:rFonts w:ascii="Garamond" w:hAnsi="Garamond"/>
          <w:color w:val="3333CC"/>
          <w:sz w:val="27"/>
          <w:szCs w:val="27"/>
        </w:rPr>
        <w:t xml:space="preserve"> </w:t>
      </w:r>
      <w:r>
        <w:rPr>
          <w:rStyle w:val="hps"/>
          <w:rFonts w:ascii="Garamond" w:hAnsi="Garamond"/>
          <w:color w:val="3333CC"/>
          <w:sz w:val="27"/>
          <w:szCs w:val="27"/>
        </w:rPr>
        <w:t>fatto un</w:t>
      </w:r>
      <w:r>
        <w:rPr>
          <w:rFonts w:ascii="Garamond" w:hAnsi="Garamond"/>
          <w:color w:val="3333CC"/>
          <w:sz w:val="27"/>
          <w:szCs w:val="27"/>
        </w:rPr>
        <w:t xml:space="preserve"> </w:t>
      </w:r>
      <w:r>
        <w:rPr>
          <w:rStyle w:val="hps"/>
          <w:rFonts w:ascii="Garamond" w:hAnsi="Garamond"/>
          <w:color w:val="3333CC"/>
          <w:sz w:val="27"/>
          <w:szCs w:val="27"/>
        </w:rPr>
        <w:t>grande sacrificio</w:t>
      </w:r>
      <w:r>
        <w:rPr>
          <w:rFonts w:ascii="Garamond" w:hAnsi="Garamond"/>
          <w:color w:val="3333CC"/>
          <w:sz w:val="27"/>
          <w:szCs w:val="27"/>
        </w:rPr>
        <w:t xml:space="preserve"> </w:t>
      </w:r>
      <w:r>
        <w:rPr>
          <w:rStyle w:val="hps"/>
          <w:rFonts w:ascii="Garamond" w:hAnsi="Garamond"/>
          <w:color w:val="3333CC"/>
          <w:sz w:val="27"/>
          <w:szCs w:val="27"/>
        </w:rPr>
        <w:t>ed hanno accettato di</w:t>
      </w:r>
      <w:r>
        <w:rPr>
          <w:rFonts w:ascii="Garamond" w:hAnsi="Garamond"/>
          <w:color w:val="3333CC"/>
          <w:sz w:val="27"/>
          <w:szCs w:val="27"/>
        </w:rPr>
        <w:t xml:space="preserve"> </w:t>
      </w:r>
      <w:r>
        <w:rPr>
          <w:rStyle w:val="hps"/>
          <w:rFonts w:ascii="Garamond" w:hAnsi="Garamond"/>
          <w:color w:val="3333CC"/>
          <w:sz w:val="27"/>
          <w:szCs w:val="27"/>
        </w:rPr>
        <w:t>passare o</w:t>
      </w:r>
      <w:r>
        <w:rPr>
          <w:rFonts w:ascii="Garamond" w:hAnsi="Garamond"/>
          <w:color w:val="3333CC"/>
          <w:sz w:val="27"/>
          <w:szCs w:val="27"/>
        </w:rPr>
        <w:t xml:space="preserve"> </w:t>
      </w:r>
      <w:r>
        <w:rPr>
          <w:rStyle w:val="hps"/>
          <w:rFonts w:ascii="Garamond" w:hAnsi="Garamond"/>
          <w:color w:val="3333CC"/>
          <w:sz w:val="27"/>
          <w:szCs w:val="27"/>
        </w:rPr>
        <w:t>sperimentare</w:t>
      </w:r>
      <w:r>
        <w:rPr>
          <w:rFonts w:ascii="Garamond" w:hAnsi="Garamond"/>
          <w:color w:val="3333CC"/>
          <w:sz w:val="27"/>
          <w:szCs w:val="27"/>
        </w:rPr>
        <w:t xml:space="preserve"> </w:t>
      </w:r>
      <w:r>
        <w:rPr>
          <w:rStyle w:val="hps"/>
          <w:rFonts w:ascii="Garamond" w:hAnsi="Garamond"/>
          <w:color w:val="3333CC"/>
          <w:sz w:val="27"/>
          <w:szCs w:val="27"/>
        </w:rPr>
        <w:t>molte prove</w:t>
      </w:r>
      <w:r>
        <w:rPr>
          <w:rFonts w:ascii="Garamond" w:hAnsi="Garamond"/>
          <w:color w:val="3333CC"/>
          <w:sz w:val="27"/>
          <w:szCs w:val="27"/>
        </w:rPr>
        <w:t xml:space="preserve"> </w:t>
      </w:r>
      <w:r>
        <w:rPr>
          <w:rStyle w:val="hps"/>
          <w:rFonts w:ascii="Garamond" w:hAnsi="Garamond"/>
          <w:color w:val="3333CC"/>
          <w:sz w:val="27"/>
          <w:szCs w:val="27"/>
        </w:rPr>
        <w:t>che non erano</w:t>
      </w:r>
      <w:r>
        <w:rPr>
          <w:rFonts w:ascii="Garamond" w:hAnsi="Garamond"/>
          <w:color w:val="3333CC"/>
          <w:sz w:val="27"/>
          <w:szCs w:val="27"/>
        </w:rPr>
        <w:t xml:space="preserve"> </w:t>
      </w:r>
      <w:r>
        <w:rPr>
          <w:rStyle w:val="hps"/>
          <w:rFonts w:ascii="Garamond" w:hAnsi="Garamond"/>
          <w:color w:val="3333CC"/>
          <w:sz w:val="27"/>
          <w:szCs w:val="27"/>
        </w:rPr>
        <w:t>di loro creazione</w:t>
      </w:r>
      <w:r>
        <w:rPr>
          <w:rFonts w:ascii="Garamond" w:hAnsi="Garamond"/>
          <w:color w:val="3333CC"/>
          <w:sz w:val="27"/>
          <w:szCs w:val="27"/>
        </w:rPr>
        <w:t xml:space="preserve"> </w:t>
      </w:r>
      <w:r>
        <w:rPr>
          <w:rStyle w:val="hps"/>
          <w:rFonts w:ascii="Garamond" w:hAnsi="Garamond"/>
          <w:color w:val="3333CC"/>
          <w:sz w:val="27"/>
          <w:szCs w:val="27"/>
        </w:rPr>
        <w:t>(</w:t>
      </w:r>
      <w:r>
        <w:rPr>
          <w:rFonts w:ascii="Garamond" w:hAnsi="Garamond"/>
          <w:color w:val="3333CC"/>
          <w:sz w:val="27"/>
          <w:szCs w:val="27"/>
        </w:rPr>
        <w:t xml:space="preserve">ma </w:t>
      </w:r>
      <w:r>
        <w:rPr>
          <w:rStyle w:val="hps"/>
          <w:rFonts w:ascii="Garamond" w:hAnsi="Garamond"/>
          <w:color w:val="3333CC"/>
          <w:sz w:val="27"/>
          <w:szCs w:val="27"/>
        </w:rPr>
        <w:t>un accumulo</w:t>
      </w:r>
      <w:r>
        <w:rPr>
          <w:rFonts w:ascii="Garamond" w:hAnsi="Garamond"/>
          <w:color w:val="3333CC"/>
          <w:sz w:val="27"/>
          <w:szCs w:val="27"/>
        </w:rPr>
        <w:t xml:space="preserve"> </w:t>
      </w:r>
      <w:r>
        <w:rPr>
          <w:rStyle w:val="hps"/>
          <w:rFonts w:ascii="Garamond" w:hAnsi="Garamond"/>
          <w:color w:val="3333CC"/>
          <w:sz w:val="27"/>
          <w:szCs w:val="27"/>
        </w:rPr>
        <w:t>dei modelli energetici/memorie  di</w:t>
      </w:r>
      <w:r>
        <w:rPr>
          <w:rFonts w:ascii="Garamond" w:hAnsi="Garamond"/>
          <w:color w:val="3333CC"/>
          <w:sz w:val="27"/>
          <w:szCs w:val="27"/>
        </w:rPr>
        <w:t xml:space="preserve"> </w:t>
      </w:r>
      <w:r>
        <w:rPr>
          <w:rStyle w:val="hps"/>
          <w:rFonts w:ascii="Garamond" w:hAnsi="Garamond"/>
          <w:color w:val="3333CC"/>
          <w:sz w:val="27"/>
          <w:szCs w:val="27"/>
        </w:rPr>
        <w:t>altre</w:t>
      </w:r>
      <w:r>
        <w:rPr>
          <w:rFonts w:ascii="Garamond" w:hAnsi="Garamond"/>
          <w:color w:val="3333CC"/>
          <w:sz w:val="27"/>
          <w:szCs w:val="27"/>
        </w:rPr>
        <w:t xml:space="preserve"> </w:t>
      </w:r>
      <w:r>
        <w:rPr>
          <w:rStyle w:val="hps"/>
          <w:rFonts w:ascii="Garamond" w:hAnsi="Garamond"/>
          <w:color w:val="3333CC"/>
          <w:sz w:val="27"/>
          <w:szCs w:val="27"/>
        </w:rPr>
        <w:t>parti del</w:t>
      </w:r>
      <w:r>
        <w:rPr>
          <w:rFonts w:ascii="Garamond" w:hAnsi="Garamond"/>
          <w:color w:val="3333CC"/>
          <w:sz w:val="27"/>
          <w:szCs w:val="27"/>
        </w:rPr>
        <w:t xml:space="preserve"> </w:t>
      </w:r>
      <w:r>
        <w:rPr>
          <w:rStyle w:val="hps"/>
          <w:rFonts w:ascii="Garamond" w:hAnsi="Garamond"/>
          <w:color w:val="3333CC"/>
          <w:sz w:val="27"/>
          <w:szCs w:val="27"/>
        </w:rPr>
        <w:t>proprio Essere</w:t>
      </w:r>
      <w:r>
        <w:rPr>
          <w:rFonts w:ascii="Garamond" w:hAnsi="Garamond"/>
          <w:color w:val="3333CC"/>
          <w:sz w:val="27"/>
          <w:szCs w:val="27"/>
        </w:rPr>
        <w:t xml:space="preserve"> </w:t>
      </w:r>
      <w:r>
        <w:rPr>
          <w:rStyle w:val="hps"/>
          <w:rFonts w:ascii="Garamond" w:hAnsi="Garamond"/>
          <w:color w:val="3333CC"/>
          <w:sz w:val="27"/>
          <w:szCs w:val="27"/>
        </w:rPr>
        <w:t>più vasto</w:t>
      </w:r>
      <w:r>
        <w:rPr>
          <w:rFonts w:ascii="Garamond" w:hAnsi="Garamond"/>
          <w:color w:val="3333CC"/>
          <w:sz w:val="27"/>
          <w:szCs w:val="27"/>
        </w:rPr>
        <w:t xml:space="preserve">). </w:t>
      </w:r>
      <w:r>
        <w:rPr>
          <w:rStyle w:val="hps"/>
          <w:rFonts w:ascii="Garamond" w:hAnsi="Garamond"/>
          <w:color w:val="3333CC"/>
          <w:sz w:val="27"/>
          <w:szCs w:val="27"/>
        </w:rPr>
        <w:t>In altre parole</w:t>
      </w:r>
      <w:r>
        <w:rPr>
          <w:rFonts w:ascii="Garamond" w:hAnsi="Garamond"/>
          <w:color w:val="3333CC"/>
          <w:sz w:val="27"/>
          <w:szCs w:val="27"/>
        </w:rPr>
        <w:t xml:space="preserve">, </w:t>
      </w:r>
      <w:r>
        <w:rPr>
          <w:rStyle w:val="hps"/>
          <w:rFonts w:ascii="Garamond" w:hAnsi="Garamond"/>
          <w:color w:val="3333CC"/>
          <w:sz w:val="27"/>
          <w:szCs w:val="27"/>
        </w:rPr>
        <w:t>molti di</w:t>
      </w:r>
      <w:r>
        <w:rPr>
          <w:rFonts w:ascii="Garamond" w:hAnsi="Garamond"/>
          <w:color w:val="3333CC"/>
          <w:sz w:val="27"/>
          <w:szCs w:val="27"/>
        </w:rPr>
        <w:t xml:space="preserve"> </w:t>
      </w:r>
      <w:r>
        <w:rPr>
          <w:rStyle w:val="hps"/>
          <w:rFonts w:ascii="Garamond" w:hAnsi="Garamond"/>
          <w:color w:val="3333CC"/>
          <w:sz w:val="27"/>
          <w:szCs w:val="27"/>
        </w:rPr>
        <w:t>voi sono venuti</w:t>
      </w:r>
      <w:r>
        <w:rPr>
          <w:rFonts w:ascii="Garamond" w:hAnsi="Garamond"/>
          <w:color w:val="3333CC"/>
          <w:sz w:val="27"/>
          <w:szCs w:val="27"/>
        </w:rPr>
        <w:t xml:space="preserve"> </w:t>
      </w:r>
      <w:r>
        <w:rPr>
          <w:rStyle w:val="hps"/>
          <w:rFonts w:ascii="Garamond" w:hAnsi="Garamond"/>
          <w:color w:val="3333CC"/>
          <w:sz w:val="27"/>
          <w:szCs w:val="27"/>
        </w:rPr>
        <w:t>con  energie</w:t>
      </w:r>
      <w:r>
        <w:rPr>
          <w:rFonts w:ascii="Garamond" w:hAnsi="Garamond"/>
          <w:color w:val="3333CC"/>
          <w:sz w:val="27"/>
          <w:szCs w:val="27"/>
        </w:rPr>
        <w:t xml:space="preserve"> </w:t>
      </w:r>
      <w:r>
        <w:rPr>
          <w:rStyle w:val="hps"/>
          <w:rFonts w:ascii="Garamond" w:hAnsi="Garamond"/>
          <w:color w:val="3333CC"/>
          <w:sz w:val="27"/>
          <w:szCs w:val="27"/>
        </w:rPr>
        <w:t>composte da</w:t>
      </w:r>
      <w:r>
        <w:rPr>
          <w:rFonts w:ascii="Garamond" w:hAnsi="Garamond"/>
          <w:color w:val="3333CC"/>
          <w:sz w:val="27"/>
          <w:szCs w:val="27"/>
        </w:rPr>
        <w:t xml:space="preserve"> </w:t>
      </w:r>
      <w:r>
        <w:rPr>
          <w:rStyle w:val="hps"/>
          <w:rFonts w:ascii="Garamond" w:hAnsi="Garamond"/>
          <w:color w:val="3333CC"/>
          <w:sz w:val="27"/>
          <w:szCs w:val="27"/>
        </w:rPr>
        <w:t>molte diverse sfaccettature</w:t>
      </w:r>
      <w:r>
        <w:rPr>
          <w:rFonts w:ascii="Garamond" w:hAnsi="Garamond"/>
          <w:color w:val="3333CC"/>
          <w:sz w:val="27"/>
          <w:szCs w:val="27"/>
        </w:rPr>
        <w:t xml:space="preserve"> </w:t>
      </w:r>
      <w:r>
        <w:rPr>
          <w:rStyle w:val="hps"/>
          <w:rFonts w:ascii="Garamond" w:hAnsi="Garamond"/>
          <w:color w:val="3333CC"/>
          <w:sz w:val="27"/>
          <w:szCs w:val="27"/>
        </w:rPr>
        <w:t>o espressioni</w:t>
      </w:r>
      <w:r>
        <w:rPr>
          <w:rFonts w:ascii="Garamond" w:hAnsi="Garamond"/>
          <w:color w:val="3333CC"/>
          <w:sz w:val="27"/>
          <w:szCs w:val="27"/>
        </w:rPr>
        <w:t xml:space="preserve">, </w:t>
      </w:r>
      <w:r>
        <w:rPr>
          <w:rStyle w:val="hps"/>
          <w:rFonts w:ascii="Garamond" w:hAnsi="Garamond"/>
          <w:color w:val="3333CC"/>
          <w:sz w:val="27"/>
          <w:szCs w:val="27"/>
        </w:rPr>
        <w:t>che</w:t>
      </w:r>
      <w:r>
        <w:rPr>
          <w:rFonts w:ascii="Garamond" w:hAnsi="Garamond"/>
          <w:color w:val="3333CC"/>
          <w:sz w:val="27"/>
          <w:szCs w:val="27"/>
        </w:rPr>
        <w:t xml:space="preserve"> </w:t>
      </w:r>
      <w:r>
        <w:rPr>
          <w:rStyle w:val="hps"/>
          <w:rFonts w:ascii="Garamond" w:hAnsi="Garamond"/>
          <w:color w:val="3333CC"/>
          <w:sz w:val="27"/>
          <w:szCs w:val="27"/>
        </w:rPr>
        <w:t>non hanno sperimentato direttamente</w:t>
      </w:r>
      <w:r>
        <w:rPr>
          <w:rFonts w:ascii="Garamond" w:hAnsi="Garamond"/>
          <w:color w:val="3333CC"/>
          <w:sz w:val="27"/>
          <w:szCs w:val="27"/>
        </w:rPr>
        <w:t xml:space="preserve"> </w:t>
      </w:r>
      <w:r>
        <w:rPr>
          <w:rStyle w:val="hps"/>
          <w:rFonts w:ascii="Garamond" w:hAnsi="Garamond"/>
          <w:color w:val="3333CC"/>
          <w:sz w:val="27"/>
          <w:szCs w:val="27"/>
        </w:rPr>
        <w:t>come anime</w:t>
      </w:r>
      <w:r>
        <w:rPr>
          <w:rFonts w:ascii="Garamond" w:hAnsi="Garamond"/>
          <w:color w:val="3333CC"/>
          <w:sz w:val="27"/>
          <w:szCs w:val="27"/>
        </w:rPr>
        <w:t xml:space="preserve">, </w:t>
      </w:r>
      <w:r>
        <w:rPr>
          <w:rStyle w:val="hps"/>
          <w:rFonts w:ascii="Garamond" w:hAnsi="Garamond"/>
          <w:color w:val="3333CC"/>
          <w:sz w:val="27"/>
          <w:szCs w:val="27"/>
        </w:rPr>
        <w:t>ma</w:t>
      </w:r>
      <w:r>
        <w:rPr>
          <w:rFonts w:ascii="Garamond" w:hAnsi="Garamond"/>
          <w:color w:val="3333CC"/>
          <w:sz w:val="27"/>
          <w:szCs w:val="27"/>
        </w:rPr>
        <w:t xml:space="preserve"> </w:t>
      </w:r>
      <w:r>
        <w:rPr>
          <w:rStyle w:val="hps"/>
          <w:rFonts w:ascii="Garamond" w:hAnsi="Garamond"/>
          <w:color w:val="3333CC"/>
          <w:sz w:val="27"/>
          <w:szCs w:val="27"/>
        </w:rPr>
        <w:t>che</w:t>
      </w:r>
      <w:r>
        <w:rPr>
          <w:rFonts w:ascii="Garamond" w:hAnsi="Garamond"/>
          <w:color w:val="3333CC"/>
          <w:sz w:val="27"/>
          <w:szCs w:val="27"/>
        </w:rPr>
        <w:t xml:space="preserve"> </w:t>
      </w:r>
      <w:r>
        <w:rPr>
          <w:rStyle w:val="hps"/>
          <w:rFonts w:ascii="Garamond" w:hAnsi="Garamond"/>
          <w:color w:val="3333CC"/>
          <w:sz w:val="27"/>
          <w:szCs w:val="27"/>
        </w:rPr>
        <w:t>hanno accettato di far inserire</w:t>
      </w:r>
      <w:r>
        <w:rPr>
          <w:rFonts w:ascii="Garamond" w:hAnsi="Garamond"/>
          <w:color w:val="3333CC"/>
          <w:sz w:val="27"/>
          <w:szCs w:val="27"/>
        </w:rPr>
        <w:t xml:space="preserve"> </w:t>
      </w:r>
      <w:r>
        <w:rPr>
          <w:rStyle w:val="hps"/>
          <w:rFonts w:ascii="Garamond" w:hAnsi="Garamond"/>
          <w:color w:val="3333CC"/>
          <w:sz w:val="27"/>
          <w:szCs w:val="27"/>
        </w:rPr>
        <w:t>nei propri campi energetici (aurici) e nel</w:t>
      </w:r>
      <w:r>
        <w:rPr>
          <w:rFonts w:ascii="Garamond" w:hAnsi="Garamond"/>
          <w:color w:val="3333CC"/>
          <w:sz w:val="27"/>
          <w:szCs w:val="27"/>
        </w:rPr>
        <w:t xml:space="preserve"> </w:t>
      </w:r>
      <w:r>
        <w:rPr>
          <w:rStyle w:val="hps"/>
          <w:rFonts w:ascii="Garamond" w:hAnsi="Garamond"/>
          <w:color w:val="3333CC"/>
          <w:sz w:val="27"/>
          <w:szCs w:val="27"/>
        </w:rPr>
        <w:t>DNA</w:t>
      </w:r>
      <w:r>
        <w:rPr>
          <w:rFonts w:ascii="Garamond" w:hAnsi="Garamond"/>
          <w:color w:val="3333CC"/>
          <w:sz w:val="27"/>
          <w:szCs w:val="27"/>
        </w:rPr>
        <w:t xml:space="preserve"> </w:t>
      </w:r>
      <w:r>
        <w:rPr>
          <w:rStyle w:val="hps"/>
          <w:rFonts w:ascii="Garamond" w:hAnsi="Garamond"/>
          <w:color w:val="3333CC"/>
          <w:sz w:val="27"/>
          <w:szCs w:val="27"/>
        </w:rPr>
        <w:t>in modo da dover</w:t>
      </w:r>
      <w:r>
        <w:rPr>
          <w:rFonts w:ascii="Garamond" w:hAnsi="Garamond"/>
          <w:color w:val="3333CC"/>
          <w:sz w:val="27"/>
          <w:szCs w:val="27"/>
        </w:rPr>
        <w:t xml:space="preserve"> </w:t>
      </w:r>
      <w:r>
        <w:rPr>
          <w:rStyle w:val="hps"/>
          <w:rFonts w:ascii="Garamond" w:hAnsi="Garamond"/>
          <w:color w:val="3333CC"/>
          <w:sz w:val="27"/>
          <w:szCs w:val="27"/>
        </w:rPr>
        <w:t>equilibrare</w:t>
      </w:r>
      <w:r>
        <w:rPr>
          <w:rFonts w:ascii="Garamond" w:hAnsi="Garamond"/>
          <w:color w:val="3333CC"/>
          <w:sz w:val="27"/>
          <w:szCs w:val="27"/>
        </w:rPr>
        <w:t xml:space="preserve"> </w:t>
      </w:r>
      <w:r>
        <w:rPr>
          <w:rStyle w:val="hps"/>
          <w:rFonts w:ascii="Garamond" w:hAnsi="Garamond"/>
          <w:color w:val="3333CC"/>
          <w:sz w:val="27"/>
          <w:szCs w:val="27"/>
        </w:rPr>
        <w:t>e superare</w:t>
      </w:r>
      <w:r>
        <w:rPr>
          <w:rFonts w:ascii="Garamond" w:hAnsi="Garamond"/>
          <w:color w:val="3333CC"/>
          <w:sz w:val="27"/>
          <w:szCs w:val="27"/>
        </w:rPr>
        <w:t xml:space="preserve"> </w:t>
      </w:r>
      <w:r>
        <w:rPr>
          <w:rStyle w:val="hps"/>
          <w:rFonts w:ascii="Garamond" w:hAnsi="Garamond"/>
          <w:color w:val="3333CC"/>
          <w:sz w:val="27"/>
          <w:szCs w:val="27"/>
        </w:rPr>
        <w:t>queste imperfezioni</w:t>
      </w:r>
      <w:r>
        <w:rPr>
          <w:rFonts w:ascii="Garamond" w:hAnsi="Garamond"/>
          <w:color w:val="3333CC"/>
          <w:sz w:val="27"/>
          <w:szCs w:val="27"/>
        </w:rPr>
        <w:t xml:space="preserve">. </w:t>
      </w:r>
      <w:r>
        <w:rPr>
          <w:rStyle w:val="hps"/>
          <w:rFonts w:ascii="Garamond" w:hAnsi="Garamond"/>
          <w:color w:val="3333CC"/>
          <w:sz w:val="27"/>
          <w:szCs w:val="27"/>
        </w:rPr>
        <w:t>Pertanto</w:t>
      </w:r>
      <w:r>
        <w:rPr>
          <w:rFonts w:ascii="Garamond" w:hAnsi="Garamond"/>
          <w:color w:val="3333CC"/>
          <w:sz w:val="27"/>
          <w:szCs w:val="27"/>
        </w:rPr>
        <w:t xml:space="preserve">, </w:t>
      </w:r>
      <w:r>
        <w:rPr>
          <w:rStyle w:val="hps"/>
          <w:rFonts w:ascii="Garamond" w:hAnsi="Garamond"/>
          <w:color w:val="3333CC"/>
          <w:sz w:val="27"/>
          <w:szCs w:val="27"/>
        </w:rPr>
        <w:t>amati</w:t>
      </w:r>
      <w:r>
        <w:rPr>
          <w:rFonts w:ascii="Garamond" w:hAnsi="Garamond"/>
          <w:color w:val="3333CC"/>
          <w:sz w:val="27"/>
          <w:szCs w:val="27"/>
        </w:rPr>
        <w:t xml:space="preserve">, </w:t>
      </w:r>
      <w:r>
        <w:rPr>
          <w:rStyle w:val="hps"/>
          <w:rFonts w:ascii="Garamond" w:hAnsi="Garamond"/>
          <w:color w:val="3333CC"/>
          <w:sz w:val="27"/>
          <w:szCs w:val="27"/>
        </w:rPr>
        <w:t>non</w:t>
      </w:r>
      <w:r>
        <w:rPr>
          <w:rFonts w:ascii="Garamond" w:hAnsi="Garamond"/>
          <w:color w:val="3333CC"/>
          <w:sz w:val="27"/>
          <w:szCs w:val="27"/>
        </w:rPr>
        <w:t xml:space="preserve"> </w:t>
      </w:r>
      <w:r>
        <w:rPr>
          <w:rStyle w:val="hps"/>
          <w:rFonts w:ascii="Garamond" w:hAnsi="Garamond"/>
          <w:color w:val="3333CC"/>
          <w:sz w:val="27"/>
          <w:szCs w:val="27"/>
        </w:rPr>
        <w:t>giudicate</w:t>
      </w:r>
      <w:r>
        <w:rPr>
          <w:rFonts w:ascii="Garamond" w:hAnsi="Garamond"/>
          <w:color w:val="3333CC"/>
          <w:sz w:val="27"/>
          <w:szCs w:val="27"/>
        </w:rPr>
        <w:t xml:space="preserve"> </w:t>
      </w:r>
      <w:r>
        <w:rPr>
          <w:rStyle w:val="hps"/>
          <w:rFonts w:ascii="Garamond" w:hAnsi="Garamond"/>
          <w:color w:val="3333CC"/>
          <w:sz w:val="27"/>
          <w:szCs w:val="27"/>
        </w:rPr>
        <w:t>una bella</w:t>
      </w:r>
      <w:r>
        <w:rPr>
          <w:rFonts w:ascii="Garamond" w:hAnsi="Garamond"/>
          <w:color w:val="3333CC"/>
          <w:sz w:val="27"/>
          <w:szCs w:val="27"/>
        </w:rPr>
        <w:t xml:space="preserve"> </w:t>
      </w:r>
      <w:r>
        <w:rPr>
          <w:rStyle w:val="hps"/>
          <w:rFonts w:ascii="Garamond" w:hAnsi="Garamond"/>
          <w:color w:val="3333CC"/>
          <w:sz w:val="27"/>
          <w:szCs w:val="27"/>
        </w:rPr>
        <w:t>anima risvegliata</w:t>
      </w:r>
      <w:r>
        <w:rPr>
          <w:rFonts w:ascii="Garamond" w:hAnsi="Garamond"/>
          <w:color w:val="3333CC"/>
          <w:sz w:val="27"/>
          <w:szCs w:val="27"/>
        </w:rPr>
        <w:t xml:space="preserve"> </w:t>
      </w:r>
      <w:r>
        <w:rPr>
          <w:rStyle w:val="hps"/>
          <w:rFonts w:ascii="Garamond" w:hAnsi="Garamond"/>
          <w:color w:val="3333CC"/>
          <w:sz w:val="27"/>
          <w:szCs w:val="27"/>
        </w:rPr>
        <w:t>che</w:t>
      </w:r>
      <w:r>
        <w:rPr>
          <w:rFonts w:ascii="Garamond" w:hAnsi="Garamond"/>
          <w:color w:val="3333CC"/>
          <w:sz w:val="27"/>
          <w:szCs w:val="27"/>
        </w:rPr>
        <w:t xml:space="preserve"> </w:t>
      </w:r>
      <w:r>
        <w:rPr>
          <w:rStyle w:val="hps"/>
          <w:rFonts w:ascii="Garamond" w:hAnsi="Garamond"/>
          <w:color w:val="3333CC"/>
          <w:sz w:val="27"/>
          <w:szCs w:val="27"/>
        </w:rPr>
        <w:t>sembra aver avuto</w:t>
      </w:r>
      <w:r>
        <w:rPr>
          <w:rFonts w:ascii="Garamond" w:hAnsi="Garamond"/>
          <w:color w:val="3333CC"/>
          <w:sz w:val="27"/>
          <w:szCs w:val="27"/>
        </w:rPr>
        <w:t xml:space="preserve"> </w:t>
      </w:r>
      <w:r>
        <w:rPr>
          <w:rStyle w:val="hps"/>
          <w:rFonts w:ascii="Garamond" w:hAnsi="Garamond"/>
          <w:color w:val="3333CC"/>
          <w:sz w:val="27"/>
          <w:szCs w:val="27"/>
        </w:rPr>
        <w:t>molto di</w:t>
      </w:r>
      <w:r>
        <w:rPr>
          <w:rFonts w:ascii="Garamond" w:hAnsi="Garamond"/>
          <w:color w:val="3333CC"/>
          <w:sz w:val="27"/>
          <w:szCs w:val="27"/>
        </w:rPr>
        <w:t xml:space="preserve"> </w:t>
      </w:r>
      <w:r>
        <w:rPr>
          <w:rStyle w:val="hps"/>
          <w:rFonts w:ascii="Garamond" w:hAnsi="Garamond"/>
          <w:color w:val="3333CC"/>
          <w:sz w:val="27"/>
          <w:szCs w:val="27"/>
        </w:rPr>
        <w:t>più della propria</w:t>
      </w:r>
      <w:r>
        <w:rPr>
          <w:rFonts w:ascii="Garamond" w:hAnsi="Garamond"/>
          <w:color w:val="3333CC"/>
          <w:sz w:val="27"/>
          <w:szCs w:val="27"/>
        </w:rPr>
        <w:t xml:space="preserve"> </w:t>
      </w:r>
      <w:r>
        <w:rPr>
          <w:rStyle w:val="hps"/>
          <w:rFonts w:ascii="Garamond" w:hAnsi="Garamond"/>
          <w:color w:val="3333CC"/>
          <w:sz w:val="27"/>
          <w:szCs w:val="27"/>
        </w:rPr>
        <w:t>quota</w:t>
      </w:r>
      <w:r>
        <w:rPr>
          <w:rFonts w:ascii="Garamond" w:hAnsi="Garamond"/>
          <w:color w:val="3333CC"/>
          <w:sz w:val="27"/>
          <w:szCs w:val="27"/>
        </w:rPr>
        <w:t xml:space="preserve"> </w:t>
      </w:r>
      <w:r>
        <w:rPr>
          <w:rStyle w:val="hps"/>
          <w:rFonts w:ascii="Garamond" w:hAnsi="Garamond"/>
          <w:color w:val="3333CC"/>
          <w:sz w:val="27"/>
          <w:szCs w:val="27"/>
        </w:rPr>
        <w:t>di</w:t>
      </w:r>
      <w:r>
        <w:rPr>
          <w:rFonts w:ascii="Garamond" w:hAnsi="Garamond"/>
          <w:color w:val="3333CC"/>
          <w:sz w:val="27"/>
          <w:szCs w:val="27"/>
        </w:rPr>
        <w:t xml:space="preserve"> </w:t>
      </w:r>
      <w:r>
        <w:rPr>
          <w:rStyle w:val="hps"/>
          <w:rFonts w:ascii="Garamond" w:hAnsi="Garamond"/>
          <w:color w:val="3333CC"/>
          <w:sz w:val="27"/>
          <w:szCs w:val="27"/>
        </w:rPr>
        <w:t>avversità.</w:t>
      </w:r>
      <w:r>
        <w:rPr>
          <w:rFonts w:ascii="Garamond" w:hAnsi="Garamond"/>
          <w:color w:val="3333CC"/>
          <w:sz w:val="27"/>
          <w:szCs w:val="27"/>
        </w:rPr>
        <w:t xml:space="preserve"> </w:t>
      </w:r>
      <w:r>
        <w:rPr>
          <w:rStyle w:val="hps"/>
          <w:rFonts w:ascii="Garamond" w:hAnsi="Garamond"/>
          <w:color w:val="3333CC"/>
          <w:sz w:val="27"/>
          <w:szCs w:val="27"/>
        </w:rPr>
        <w:t>Onoratele</w:t>
      </w:r>
      <w:r>
        <w:rPr>
          <w:rFonts w:ascii="Garamond" w:hAnsi="Garamond"/>
          <w:color w:val="3333CC"/>
          <w:sz w:val="27"/>
          <w:szCs w:val="27"/>
        </w:rPr>
        <w:t xml:space="preserve">; </w:t>
      </w:r>
      <w:r>
        <w:rPr>
          <w:rStyle w:val="hps"/>
          <w:rFonts w:ascii="Garamond" w:hAnsi="Garamond"/>
          <w:color w:val="3333CC"/>
          <w:sz w:val="27"/>
          <w:szCs w:val="27"/>
        </w:rPr>
        <w:t>emulatele</w:t>
      </w:r>
      <w:r>
        <w:rPr>
          <w:rFonts w:ascii="Garamond" w:hAnsi="Garamond"/>
          <w:color w:val="3333CC"/>
          <w:sz w:val="27"/>
          <w:szCs w:val="27"/>
        </w:rPr>
        <w:t xml:space="preserve">, </w:t>
      </w:r>
      <w:r>
        <w:rPr>
          <w:rStyle w:val="hps"/>
          <w:rFonts w:ascii="Garamond" w:hAnsi="Garamond"/>
          <w:color w:val="3333CC"/>
          <w:sz w:val="27"/>
          <w:szCs w:val="27"/>
        </w:rPr>
        <w:t>perché stanno</w:t>
      </w:r>
      <w:r>
        <w:rPr>
          <w:rFonts w:ascii="Garamond" w:hAnsi="Garamond"/>
          <w:color w:val="3333CC"/>
          <w:sz w:val="27"/>
          <w:szCs w:val="27"/>
        </w:rPr>
        <w:t xml:space="preserve"> </w:t>
      </w:r>
      <w:r>
        <w:rPr>
          <w:rStyle w:val="hps"/>
          <w:rFonts w:ascii="Garamond" w:hAnsi="Garamond"/>
          <w:color w:val="3333CC"/>
          <w:sz w:val="27"/>
          <w:szCs w:val="27"/>
        </w:rPr>
        <w:t>spianando la strada</w:t>
      </w:r>
      <w:r>
        <w:rPr>
          <w:rFonts w:ascii="Garamond" w:hAnsi="Garamond"/>
          <w:color w:val="3333CC"/>
          <w:sz w:val="27"/>
          <w:szCs w:val="27"/>
        </w:rPr>
        <w:t xml:space="preserve"> </w:t>
      </w:r>
      <w:r>
        <w:rPr>
          <w:rStyle w:val="hps"/>
          <w:rFonts w:ascii="Garamond" w:hAnsi="Garamond"/>
          <w:color w:val="3333CC"/>
          <w:sz w:val="27"/>
          <w:szCs w:val="27"/>
        </w:rPr>
        <w:t>per voi</w:t>
      </w:r>
      <w:r>
        <w:rPr>
          <w:rFonts w:ascii="Garamond" w:hAnsi="Garamond"/>
          <w:color w:val="3333CC"/>
          <w:sz w:val="27"/>
          <w:szCs w:val="27"/>
        </w:rPr>
        <w:t>.</w:t>
      </w:r>
    </w:p>
    <w:p w:rsidR="00450474" w:rsidRDefault="00450474" w:rsidP="00450474">
      <w:pPr>
        <w:pStyle w:val="NormaleWeb"/>
        <w:spacing w:after="240" w:afterAutospacing="0"/>
        <w:jc w:val="both"/>
      </w:pPr>
      <w:r>
        <w:rPr>
          <w:rStyle w:val="hps"/>
          <w:rFonts w:ascii="Garamond" w:hAnsi="Garamond"/>
          <w:color w:val="3333CC"/>
          <w:sz w:val="27"/>
          <w:szCs w:val="27"/>
        </w:rPr>
        <w:t>E</w:t>
      </w:r>
      <w:r>
        <w:rPr>
          <w:rFonts w:ascii="Garamond" w:hAnsi="Garamond"/>
          <w:color w:val="3333CC"/>
          <w:sz w:val="27"/>
          <w:szCs w:val="27"/>
        </w:rPr>
        <w:t xml:space="preserve"> </w:t>
      </w:r>
      <w:r>
        <w:rPr>
          <w:rStyle w:val="hps"/>
          <w:rFonts w:ascii="Garamond" w:hAnsi="Garamond"/>
          <w:color w:val="3333CC"/>
          <w:sz w:val="27"/>
          <w:szCs w:val="27"/>
        </w:rPr>
        <w:t>così</w:t>
      </w:r>
      <w:r>
        <w:rPr>
          <w:rFonts w:ascii="Garamond" w:hAnsi="Garamond"/>
          <w:color w:val="3333CC"/>
          <w:sz w:val="27"/>
          <w:szCs w:val="27"/>
        </w:rPr>
        <w:t xml:space="preserve">, </w:t>
      </w:r>
      <w:r>
        <w:rPr>
          <w:rStyle w:val="hps"/>
          <w:rFonts w:ascii="Garamond" w:hAnsi="Garamond"/>
          <w:color w:val="3333CC"/>
          <w:sz w:val="27"/>
          <w:szCs w:val="27"/>
        </w:rPr>
        <w:t>vi chiediamo</w:t>
      </w:r>
      <w:r>
        <w:rPr>
          <w:rFonts w:ascii="Garamond" w:hAnsi="Garamond"/>
          <w:color w:val="3333CC"/>
          <w:sz w:val="27"/>
          <w:szCs w:val="27"/>
        </w:rPr>
        <w:t xml:space="preserve"> </w:t>
      </w:r>
      <w:r>
        <w:rPr>
          <w:rStyle w:val="hps"/>
          <w:rFonts w:ascii="Garamond" w:hAnsi="Garamond"/>
          <w:color w:val="3333CC"/>
          <w:sz w:val="27"/>
          <w:szCs w:val="27"/>
        </w:rPr>
        <w:t>di osservare</w:t>
      </w:r>
      <w:r>
        <w:rPr>
          <w:rFonts w:ascii="Garamond" w:hAnsi="Garamond"/>
          <w:color w:val="3333CC"/>
          <w:sz w:val="27"/>
          <w:szCs w:val="27"/>
        </w:rPr>
        <w:t xml:space="preserve"> </w:t>
      </w:r>
      <w:r>
        <w:rPr>
          <w:rStyle w:val="hps"/>
          <w:rFonts w:ascii="Garamond" w:hAnsi="Garamond"/>
          <w:color w:val="3333CC"/>
          <w:sz w:val="27"/>
          <w:szCs w:val="27"/>
        </w:rPr>
        <w:t>gli</w:t>
      </w:r>
      <w:r>
        <w:rPr>
          <w:rFonts w:ascii="Garamond" w:hAnsi="Garamond"/>
          <w:color w:val="3333CC"/>
          <w:sz w:val="27"/>
          <w:szCs w:val="27"/>
        </w:rPr>
        <w:t xml:space="preserve"> </w:t>
      </w:r>
      <w:r>
        <w:rPr>
          <w:rStyle w:val="hps"/>
          <w:rFonts w:ascii="Garamond" w:hAnsi="Garamond"/>
          <w:color w:val="3333CC"/>
          <w:sz w:val="27"/>
          <w:szCs w:val="27"/>
        </w:rPr>
        <w:t>schemi della paura</w:t>
      </w:r>
      <w:r>
        <w:rPr>
          <w:rFonts w:ascii="Garamond" w:hAnsi="Garamond"/>
          <w:color w:val="3333CC"/>
          <w:sz w:val="27"/>
          <w:szCs w:val="27"/>
        </w:rPr>
        <w:t xml:space="preserve"> </w:t>
      </w:r>
      <w:r>
        <w:rPr>
          <w:rStyle w:val="hps"/>
          <w:rFonts w:ascii="Garamond" w:hAnsi="Garamond"/>
          <w:color w:val="3333CC"/>
          <w:sz w:val="27"/>
          <w:szCs w:val="27"/>
        </w:rPr>
        <w:t>e</w:t>
      </w:r>
      <w:r>
        <w:rPr>
          <w:rFonts w:ascii="Garamond" w:hAnsi="Garamond"/>
          <w:color w:val="3333CC"/>
          <w:sz w:val="27"/>
          <w:szCs w:val="27"/>
        </w:rPr>
        <w:t xml:space="preserve"> del </w:t>
      </w:r>
      <w:r>
        <w:rPr>
          <w:rStyle w:val="hps"/>
          <w:rFonts w:ascii="Garamond" w:hAnsi="Garamond"/>
          <w:color w:val="3333CC"/>
          <w:sz w:val="27"/>
          <w:szCs w:val="27"/>
        </w:rPr>
        <w:t>dubbio</w:t>
      </w:r>
      <w:r>
        <w:rPr>
          <w:rFonts w:ascii="Garamond" w:hAnsi="Garamond"/>
          <w:color w:val="3333CC"/>
          <w:sz w:val="27"/>
          <w:szCs w:val="27"/>
        </w:rPr>
        <w:t xml:space="preserve"> </w:t>
      </w:r>
      <w:r>
        <w:rPr>
          <w:rStyle w:val="hps"/>
          <w:rFonts w:ascii="Garamond" w:hAnsi="Garamond"/>
          <w:color w:val="3333CC"/>
          <w:sz w:val="27"/>
          <w:szCs w:val="27"/>
        </w:rPr>
        <w:t>che stanno emergendo</w:t>
      </w:r>
      <w:r>
        <w:rPr>
          <w:rFonts w:ascii="Garamond" w:hAnsi="Garamond"/>
          <w:color w:val="3333CC"/>
          <w:sz w:val="27"/>
          <w:szCs w:val="27"/>
        </w:rPr>
        <w:t xml:space="preserve">, ed è </w:t>
      </w:r>
      <w:r>
        <w:rPr>
          <w:rStyle w:val="hps"/>
          <w:rFonts w:ascii="Garamond" w:hAnsi="Garamond"/>
          <w:color w:val="3333CC"/>
          <w:sz w:val="27"/>
          <w:szCs w:val="27"/>
        </w:rPr>
        <w:t>ciò</w:t>
      </w:r>
      <w:r>
        <w:rPr>
          <w:rFonts w:ascii="Garamond" w:hAnsi="Garamond"/>
          <w:color w:val="3333CC"/>
          <w:sz w:val="27"/>
          <w:szCs w:val="27"/>
        </w:rPr>
        <w:t xml:space="preserve"> </w:t>
      </w:r>
      <w:r>
        <w:rPr>
          <w:rStyle w:val="hps"/>
          <w:rFonts w:ascii="Garamond" w:hAnsi="Garamond"/>
          <w:color w:val="3333CC"/>
          <w:sz w:val="27"/>
          <w:szCs w:val="27"/>
        </w:rPr>
        <w:t>che</w:t>
      </w:r>
      <w:r>
        <w:rPr>
          <w:rFonts w:ascii="Garamond" w:hAnsi="Garamond"/>
          <w:color w:val="3333CC"/>
          <w:sz w:val="27"/>
          <w:szCs w:val="27"/>
        </w:rPr>
        <w:t xml:space="preserve"> </w:t>
      </w:r>
      <w:r>
        <w:rPr>
          <w:rStyle w:val="hps"/>
          <w:rFonts w:ascii="Garamond" w:hAnsi="Garamond"/>
          <w:color w:val="3333CC"/>
          <w:sz w:val="27"/>
          <w:szCs w:val="27"/>
        </w:rPr>
        <w:t>impedisce il</w:t>
      </w:r>
      <w:r>
        <w:rPr>
          <w:rFonts w:ascii="Garamond" w:hAnsi="Garamond"/>
          <w:color w:val="3333CC"/>
          <w:sz w:val="27"/>
          <w:szCs w:val="27"/>
        </w:rPr>
        <w:t xml:space="preserve"> </w:t>
      </w:r>
      <w:r>
        <w:rPr>
          <w:rStyle w:val="hps"/>
          <w:rFonts w:ascii="Garamond" w:hAnsi="Garamond"/>
          <w:color w:val="3333CC"/>
          <w:sz w:val="27"/>
          <w:szCs w:val="27"/>
        </w:rPr>
        <w:t>passaggio al</w:t>
      </w:r>
      <w:r>
        <w:rPr>
          <w:rFonts w:ascii="Garamond" w:hAnsi="Garamond"/>
          <w:color w:val="3333CC"/>
          <w:sz w:val="27"/>
          <w:szCs w:val="27"/>
        </w:rPr>
        <w:t xml:space="preserve"> </w:t>
      </w:r>
      <w:r>
        <w:rPr>
          <w:rStyle w:val="hps"/>
          <w:rFonts w:ascii="Garamond" w:hAnsi="Garamond"/>
          <w:color w:val="3333CC"/>
          <w:sz w:val="27"/>
          <w:szCs w:val="27"/>
        </w:rPr>
        <w:t xml:space="preserve">successivo livello di </w:t>
      </w:r>
      <w:r>
        <w:rPr>
          <w:rFonts w:ascii="Garamond" w:hAnsi="Garamond"/>
          <w:color w:val="3333CC"/>
          <w:sz w:val="27"/>
          <w:szCs w:val="27"/>
        </w:rPr>
        <w:t> </w:t>
      </w:r>
      <w:r>
        <w:rPr>
          <w:rStyle w:val="hps"/>
          <w:rFonts w:ascii="Garamond" w:hAnsi="Garamond"/>
          <w:color w:val="3333CC"/>
          <w:sz w:val="27"/>
          <w:szCs w:val="27"/>
        </w:rPr>
        <w:t>il</w:t>
      </w:r>
      <w:r>
        <w:rPr>
          <w:rStyle w:val="atn"/>
          <w:rFonts w:ascii="Garamond" w:hAnsi="Garamond"/>
          <w:color w:val="3333CC"/>
          <w:sz w:val="27"/>
          <w:szCs w:val="27"/>
        </w:rPr>
        <w:t>-</w:t>
      </w:r>
      <w:r>
        <w:rPr>
          <w:rFonts w:ascii="Garamond" w:hAnsi="Garamond"/>
          <w:color w:val="3333CC"/>
          <w:sz w:val="27"/>
          <w:szCs w:val="27"/>
        </w:rPr>
        <w:t xml:space="preserve">LUMI-nazione. </w:t>
      </w:r>
      <w:r>
        <w:rPr>
          <w:rStyle w:val="hps"/>
          <w:rFonts w:ascii="Garamond" w:hAnsi="Garamond"/>
          <w:color w:val="3333CC"/>
          <w:sz w:val="27"/>
          <w:szCs w:val="27"/>
        </w:rPr>
        <w:t>Ogni livello</w:t>
      </w:r>
      <w:r>
        <w:rPr>
          <w:rFonts w:ascii="Garamond" w:hAnsi="Garamond"/>
          <w:color w:val="3333CC"/>
          <w:sz w:val="27"/>
          <w:szCs w:val="27"/>
        </w:rPr>
        <w:t xml:space="preserve"> </w:t>
      </w:r>
      <w:r>
        <w:rPr>
          <w:rStyle w:val="hps"/>
          <w:rFonts w:ascii="Garamond" w:hAnsi="Garamond"/>
          <w:color w:val="3333CC"/>
          <w:sz w:val="27"/>
          <w:szCs w:val="27"/>
        </w:rPr>
        <w:t>ha i propri</w:t>
      </w:r>
      <w:r>
        <w:rPr>
          <w:rFonts w:ascii="Garamond" w:hAnsi="Garamond"/>
          <w:color w:val="3333CC"/>
          <w:sz w:val="27"/>
          <w:szCs w:val="27"/>
        </w:rPr>
        <w:t xml:space="preserve"> </w:t>
      </w:r>
      <w:r>
        <w:rPr>
          <w:rStyle w:val="hps"/>
          <w:rFonts w:ascii="Garamond" w:hAnsi="Garamond"/>
          <w:color w:val="3333CC"/>
          <w:sz w:val="27"/>
          <w:szCs w:val="27"/>
        </w:rPr>
        <w:t>test</w:t>
      </w:r>
      <w:r>
        <w:rPr>
          <w:rFonts w:ascii="Garamond" w:hAnsi="Garamond"/>
          <w:color w:val="3333CC"/>
          <w:sz w:val="27"/>
          <w:szCs w:val="27"/>
        </w:rPr>
        <w:t xml:space="preserve">, </w:t>
      </w:r>
      <w:r>
        <w:rPr>
          <w:rStyle w:val="hps"/>
          <w:rFonts w:ascii="Garamond" w:hAnsi="Garamond"/>
          <w:color w:val="3333CC"/>
          <w:sz w:val="27"/>
          <w:szCs w:val="27"/>
        </w:rPr>
        <w:t>prove e</w:t>
      </w:r>
      <w:r>
        <w:rPr>
          <w:rFonts w:ascii="Garamond" w:hAnsi="Garamond"/>
          <w:color w:val="3333CC"/>
          <w:sz w:val="27"/>
          <w:szCs w:val="27"/>
        </w:rPr>
        <w:t>d insidie</w:t>
      </w:r>
      <w:r>
        <w:rPr>
          <w:color w:val="3333CC"/>
          <w:sz w:val="27"/>
          <w:szCs w:val="27"/>
        </w:rPr>
        <w:t>​​</w:t>
      </w:r>
      <w:r>
        <w:rPr>
          <w:rFonts w:ascii="Garamond" w:hAnsi="Garamond" w:cs="Garamond"/>
          <w:color w:val="3333CC"/>
          <w:sz w:val="27"/>
          <w:szCs w:val="27"/>
        </w:rPr>
        <w:t xml:space="preserve">, </w:t>
      </w:r>
      <w:r>
        <w:rPr>
          <w:rStyle w:val="hps"/>
          <w:rFonts w:ascii="Garamond" w:hAnsi="Garamond"/>
          <w:color w:val="3333CC"/>
          <w:sz w:val="27"/>
          <w:szCs w:val="27"/>
        </w:rPr>
        <w:t>e molti di voi</w:t>
      </w:r>
      <w:r>
        <w:rPr>
          <w:rFonts w:ascii="Garamond" w:hAnsi="Garamond"/>
          <w:color w:val="3333CC"/>
          <w:sz w:val="27"/>
          <w:szCs w:val="27"/>
        </w:rPr>
        <w:t xml:space="preserve"> </w:t>
      </w:r>
      <w:r>
        <w:rPr>
          <w:rStyle w:val="hps"/>
          <w:rFonts w:ascii="Garamond" w:hAnsi="Garamond"/>
          <w:color w:val="3333CC"/>
          <w:sz w:val="27"/>
          <w:szCs w:val="27"/>
        </w:rPr>
        <w:t>stanno ostacolando</w:t>
      </w:r>
      <w:r>
        <w:rPr>
          <w:rFonts w:ascii="Garamond" w:hAnsi="Garamond"/>
          <w:color w:val="3333CC"/>
          <w:sz w:val="27"/>
          <w:szCs w:val="27"/>
        </w:rPr>
        <w:t xml:space="preserve"> </w:t>
      </w:r>
      <w:r>
        <w:rPr>
          <w:rStyle w:val="hps"/>
          <w:rFonts w:ascii="Garamond" w:hAnsi="Garamond"/>
          <w:color w:val="3333CC"/>
          <w:sz w:val="27"/>
          <w:szCs w:val="27"/>
        </w:rPr>
        <w:t>il proprio progresso</w:t>
      </w:r>
      <w:r>
        <w:rPr>
          <w:rFonts w:ascii="Garamond" w:hAnsi="Garamond"/>
          <w:color w:val="3333CC"/>
          <w:sz w:val="27"/>
          <w:szCs w:val="27"/>
        </w:rPr>
        <w:t xml:space="preserve"> perché </w:t>
      </w:r>
      <w:r>
        <w:rPr>
          <w:rStyle w:val="hps"/>
          <w:rFonts w:ascii="Garamond" w:hAnsi="Garamond"/>
          <w:color w:val="3333CC"/>
          <w:sz w:val="27"/>
          <w:szCs w:val="27"/>
        </w:rPr>
        <w:t>non</w:t>
      </w:r>
      <w:r>
        <w:rPr>
          <w:rFonts w:ascii="Garamond" w:hAnsi="Garamond"/>
          <w:color w:val="3333CC"/>
          <w:sz w:val="27"/>
          <w:szCs w:val="27"/>
        </w:rPr>
        <w:t xml:space="preserve"> </w:t>
      </w:r>
      <w:r>
        <w:rPr>
          <w:rStyle w:val="hps"/>
          <w:rFonts w:ascii="Garamond" w:hAnsi="Garamond"/>
          <w:color w:val="3333CC"/>
          <w:sz w:val="27"/>
          <w:szCs w:val="27"/>
        </w:rPr>
        <w:t>riescono a lasciar andare</w:t>
      </w:r>
      <w:r>
        <w:rPr>
          <w:rFonts w:ascii="Garamond" w:hAnsi="Garamond"/>
          <w:color w:val="3333CC"/>
          <w:sz w:val="27"/>
          <w:szCs w:val="27"/>
        </w:rPr>
        <w:t xml:space="preserve"> i </w:t>
      </w:r>
      <w:r>
        <w:rPr>
          <w:rStyle w:val="hps"/>
          <w:rFonts w:ascii="Garamond" w:hAnsi="Garamond"/>
          <w:color w:val="3333CC"/>
          <w:sz w:val="27"/>
          <w:szCs w:val="27"/>
        </w:rPr>
        <w:t>vecchi schemi</w:t>
      </w:r>
      <w:r>
        <w:rPr>
          <w:rFonts w:ascii="Garamond" w:hAnsi="Garamond"/>
          <w:color w:val="3333CC"/>
          <w:sz w:val="27"/>
          <w:szCs w:val="27"/>
        </w:rPr>
        <w:t xml:space="preserve"> </w:t>
      </w:r>
      <w:r>
        <w:rPr>
          <w:rStyle w:val="hps"/>
          <w:rFonts w:ascii="Garamond" w:hAnsi="Garamond"/>
          <w:color w:val="3333CC"/>
          <w:sz w:val="27"/>
          <w:szCs w:val="27"/>
        </w:rPr>
        <w:t>energetici</w:t>
      </w:r>
      <w:r>
        <w:rPr>
          <w:rFonts w:ascii="Garamond" w:hAnsi="Garamond"/>
          <w:color w:val="3333CC"/>
          <w:sz w:val="27"/>
          <w:szCs w:val="27"/>
        </w:rPr>
        <w:t xml:space="preserve"> </w:t>
      </w:r>
      <w:r>
        <w:rPr>
          <w:rStyle w:val="hps"/>
          <w:rFonts w:ascii="Garamond" w:hAnsi="Garamond"/>
          <w:color w:val="3333CC"/>
          <w:sz w:val="27"/>
          <w:szCs w:val="27"/>
        </w:rPr>
        <w:t>profondi</w:t>
      </w:r>
      <w:r>
        <w:rPr>
          <w:rFonts w:ascii="Garamond" w:hAnsi="Garamond"/>
          <w:color w:val="3333CC"/>
          <w:sz w:val="27"/>
          <w:szCs w:val="27"/>
        </w:rPr>
        <w:t xml:space="preserve">. </w:t>
      </w:r>
      <w:r>
        <w:rPr>
          <w:rStyle w:val="hps"/>
          <w:rFonts w:ascii="Garamond" w:hAnsi="Garamond"/>
          <w:color w:val="3333CC"/>
          <w:sz w:val="27"/>
          <w:szCs w:val="27"/>
        </w:rPr>
        <w:t>Molti sono</w:t>
      </w:r>
      <w:r>
        <w:rPr>
          <w:rFonts w:ascii="Garamond" w:hAnsi="Garamond"/>
          <w:color w:val="3333CC"/>
          <w:sz w:val="27"/>
          <w:szCs w:val="27"/>
        </w:rPr>
        <w:t xml:space="preserve"> </w:t>
      </w:r>
      <w:r>
        <w:rPr>
          <w:rStyle w:val="hps"/>
          <w:rFonts w:ascii="Garamond" w:hAnsi="Garamond"/>
          <w:color w:val="3333CC"/>
          <w:sz w:val="27"/>
          <w:szCs w:val="27"/>
        </w:rPr>
        <w:t>ancora</w:t>
      </w:r>
      <w:r>
        <w:rPr>
          <w:rFonts w:ascii="Garamond" w:hAnsi="Garamond"/>
          <w:color w:val="3333CC"/>
          <w:sz w:val="27"/>
          <w:szCs w:val="27"/>
        </w:rPr>
        <w:t xml:space="preserve"> </w:t>
      </w:r>
      <w:r>
        <w:rPr>
          <w:rStyle w:val="hps"/>
          <w:rFonts w:ascii="Garamond" w:hAnsi="Garamond"/>
          <w:color w:val="3333CC"/>
          <w:sz w:val="27"/>
          <w:szCs w:val="27"/>
        </w:rPr>
        <w:t>intrappolati in</w:t>
      </w:r>
      <w:r>
        <w:rPr>
          <w:rFonts w:ascii="Garamond" w:hAnsi="Garamond"/>
          <w:color w:val="3333CC"/>
          <w:sz w:val="27"/>
          <w:szCs w:val="27"/>
        </w:rPr>
        <w:t xml:space="preserve"> </w:t>
      </w:r>
      <w:r>
        <w:rPr>
          <w:rStyle w:val="hps"/>
          <w:rFonts w:ascii="Garamond" w:hAnsi="Garamond"/>
          <w:color w:val="3333CC"/>
          <w:sz w:val="27"/>
          <w:szCs w:val="27"/>
        </w:rPr>
        <w:t>una</w:t>
      </w:r>
      <w:r>
        <w:rPr>
          <w:rFonts w:ascii="Garamond" w:hAnsi="Garamond"/>
          <w:color w:val="3333CC"/>
          <w:sz w:val="27"/>
          <w:szCs w:val="27"/>
        </w:rPr>
        <w:t xml:space="preserve"> </w:t>
      </w:r>
      <w:r>
        <w:rPr>
          <w:rStyle w:val="hps"/>
          <w:rFonts w:ascii="Garamond" w:hAnsi="Garamond"/>
          <w:b/>
          <w:bCs/>
          <w:i/>
          <w:iCs/>
          <w:color w:val="3333CC"/>
          <w:sz w:val="27"/>
          <w:szCs w:val="27"/>
        </w:rPr>
        <w:t>lotta per il potere</w:t>
      </w:r>
      <w:r>
        <w:rPr>
          <w:rFonts w:ascii="Garamond" w:hAnsi="Garamond"/>
          <w:color w:val="3333CC"/>
          <w:sz w:val="27"/>
          <w:szCs w:val="27"/>
        </w:rPr>
        <w:t xml:space="preserve">, </w:t>
      </w:r>
      <w:r>
        <w:rPr>
          <w:rStyle w:val="hps"/>
          <w:rFonts w:ascii="Garamond" w:hAnsi="Garamond"/>
          <w:color w:val="3333CC"/>
          <w:sz w:val="27"/>
          <w:szCs w:val="27"/>
        </w:rPr>
        <w:t>da un lato</w:t>
      </w:r>
      <w:r>
        <w:rPr>
          <w:rFonts w:ascii="Garamond" w:hAnsi="Garamond"/>
          <w:color w:val="3333CC"/>
          <w:sz w:val="27"/>
          <w:szCs w:val="27"/>
        </w:rPr>
        <w:t xml:space="preserve">, </w:t>
      </w:r>
      <w:r>
        <w:rPr>
          <w:rStyle w:val="hps"/>
          <w:rFonts w:ascii="Garamond" w:hAnsi="Garamond"/>
          <w:color w:val="3333CC"/>
          <w:sz w:val="27"/>
          <w:szCs w:val="27"/>
        </w:rPr>
        <w:t>mentre creano</w:t>
      </w:r>
      <w:r>
        <w:rPr>
          <w:rFonts w:ascii="Garamond" w:hAnsi="Garamond"/>
          <w:color w:val="3333CC"/>
          <w:sz w:val="27"/>
          <w:szCs w:val="27"/>
        </w:rPr>
        <w:t xml:space="preserve"> </w:t>
      </w:r>
      <w:r>
        <w:rPr>
          <w:rStyle w:val="hps"/>
          <w:rFonts w:ascii="Garamond" w:hAnsi="Garamond"/>
          <w:color w:val="3333CC"/>
          <w:sz w:val="27"/>
          <w:szCs w:val="27"/>
        </w:rPr>
        <w:t>e compiono</w:t>
      </w:r>
      <w:r>
        <w:rPr>
          <w:rFonts w:ascii="Garamond" w:hAnsi="Garamond"/>
          <w:color w:val="3333CC"/>
          <w:sz w:val="27"/>
          <w:szCs w:val="27"/>
        </w:rPr>
        <w:t xml:space="preserve"> </w:t>
      </w:r>
      <w:r>
        <w:rPr>
          <w:rStyle w:val="hps"/>
          <w:rFonts w:ascii="Garamond" w:hAnsi="Garamond"/>
          <w:color w:val="3333CC"/>
          <w:sz w:val="27"/>
          <w:szCs w:val="27"/>
        </w:rPr>
        <w:t>grandi</w:t>
      </w:r>
      <w:r>
        <w:rPr>
          <w:rFonts w:ascii="Garamond" w:hAnsi="Garamond"/>
          <w:color w:val="3333CC"/>
          <w:sz w:val="27"/>
          <w:szCs w:val="27"/>
        </w:rPr>
        <w:t xml:space="preserve"> </w:t>
      </w:r>
      <w:r>
        <w:rPr>
          <w:rStyle w:val="hps"/>
          <w:rFonts w:ascii="Garamond" w:hAnsi="Garamond"/>
          <w:color w:val="3333CC"/>
          <w:sz w:val="27"/>
          <w:szCs w:val="27"/>
        </w:rPr>
        <w:t>opere di</w:t>
      </w:r>
      <w:r>
        <w:rPr>
          <w:rFonts w:ascii="Garamond" w:hAnsi="Garamond"/>
          <w:color w:val="3333CC"/>
          <w:sz w:val="27"/>
          <w:szCs w:val="27"/>
        </w:rPr>
        <w:t xml:space="preserve"> </w:t>
      </w:r>
      <w:r>
        <w:rPr>
          <w:rStyle w:val="hps"/>
          <w:rFonts w:ascii="Garamond" w:hAnsi="Garamond"/>
          <w:color w:val="3333CC"/>
          <w:sz w:val="27"/>
          <w:szCs w:val="27"/>
        </w:rPr>
        <w:t>bontà</w:t>
      </w:r>
      <w:r>
        <w:rPr>
          <w:rFonts w:ascii="Garamond" w:hAnsi="Garamond"/>
          <w:color w:val="3333CC"/>
          <w:sz w:val="27"/>
          <w:szCs w:val="27"/>
        </w:rPr>
        <w:t xml:space="preserve">, </w:t>
      </w:r>
      <w:r>
        <w:rPr>
          <w:rStyle w:val="hps"/>
          <w:rFonts w:ascii="Garamond" w:hAnsi="Garamond"/>
          <w:color w:val="3333CC"/>
          <w:sz w:val="27"/>
          <w:szCs w:val="27"/>
        </w:rPr>
        <w:t>pur cercando ancora di</w:t>
      </w:r>
      <w:r>
        <w:rPr>
          <w:rFonts w:ascii="Garamond" w:hAnsi="Garamond"/>
          <w:color w:val="3333CC"/>
          <w:sz w:val="27"/>
          <w:szCs w:val="27"/>
        </w:rPr>
        <w:t xml:space="preserve"> </w:t>
      </w:r>
      <w:r>
        <w:rPr>
          <w:rStyle w:val="hps"/>
          <w:rFonts w:ascii="Garamond" w:hAnsi="Garamond"/>
          <w:color w:val="3333CC"/>
          <w:sz w:val="27"/>
          <w:szCs w:val="27"/>
        </w:rPr>
        <w:t>controllare o</w:t>
      </w:r>
      <w:r>
        <w:rPr>
          <w:rFonts w:ascii="Garamond" w:hAnsi="Garamond"/>
          <w:color w:val="3333CC"/>
          <w:sz w:val="27"/>
          <w:szCs w:val="27"/>
        </w:rPr>
        <w:t xml:space="preserve"> </w:t>
      </w:r>
      <w:r>
        <w:rPr>
          <w:rStyle w:val="hps"/>
          <w:rFonts w:ascii="Garamond" w:hAnsi="Garamond"/>
          <w:color w:val="3333CC"/>
          <w:sz w:val="27"/>
          <w:szCs w:val="27"/>
        </w:rPr>
        <w:t>imporre le proprie</w:t>
      </w:r>
      <w:r>
        <w:rPr>
          <w:rFonts w:ascii="Garamond" w:hAnsi="Garamond"/>
          <w:color w:val="3333CC"/>
          <w:sz w:val="27"/>
          <w:szCs w:val="27"/>
        </w:rPr>
        <w:t xml:space="preserve"> </w:t>
      </w:r>
      <w:r>
        <w:rPr>
          <w:rStyle w:val="hps"/>
          <w:rFonts w:ascii="Garamond" w:hAnsi="Garamond"/>
          <w:color w:val="3333CC"/>
          <w:sz w:val="27"/>
          <w:szCs w:val="27"/>
        </w:rPr>
        <w:t>verità</w:t>
      </w:r>
      <w:r>
        <w:rPr>
          <w:rFonts w:ascii="Garamond" w:hAnsi="Garamond"/>
          <w:color w:val="3333CC"/>
          <w:sz w:val="27"/>
          <w:szCs w:val="27"/>
        </w:rPr>
        <w:t xml:space="preserve"> </w:t>
      </w:r>
      <w:r>
        <w:rPr>
          <w:rStyle w:val="hps"/>
          <w:rFonts w:ascii="Garamond" w:hAnsi="Garamond"/>
          <w:color w:val="3333CC"/>
          <w:sz w:val="27"/>
          <w:szCs w:val="27"/>
        </w:rPr>
        <w:t>o modi</w:t>
      </w:r>
      <w:r>
        <w:rPr>
          <w:rFonts w:ascii="Garamond" w:hAnsi="Garamond"/>
          <w:color w:val="3333CC"/>
          <w:sz w:val="27"/>
          <w:szCs w:val="27"/>
        </w:rPr>
        <w:t xml:space="preserve"> </w:t>
      </w:r>
      <w:r>
        <w:rPr>
          <w:rStyle w:val="hps"/>
          <w:rFonts w:ascii="Garamond" w:hAnsi="Garamond"/>
          <w:color w:val="3333CC"/>
          <w:sz w:val="27"/>
          <w:szCs w:val="27"/>
        </w:rPr>
        <w:t>di pensare</w:t>
      </w:r>
      <w:r>
        <w:rPr>
          <w:rFonts w:ascii="Garamond" w:hAnsi="Garamond"/>
          <w:color w:val="3333CC"/>
          <w:sz w:val="27"/>
          <w:szCs w:val="27"/>
        </w:rPr>
        <w:t xml:space="preserve"> </w:t>
      </w:r>
      <w:r>
        <w:rPr>
          <w:rStyle w:val="hps"/>
          <w:rFonts w:ascii="Garamond" w:hAnsi="Garamond"/>
          <w:color w:val="3333CC"/>
          <w:sz w:val="27"/>
          <w:szCs w:val="27"/>
        </w:rPr>
        <w:t>agli altri</w:t>
      </w:r>
      <w:r>
        <w:rPr>
          <w:rFonts w:ascii="Garamond" w:hAnsi="Garamond"/>
          <w:color w:val="3333CC"/>
          <w:sz w:val="27"/>
          <w:szCs w:val="27"/>
        </w:rPr>
        <w:t xml:space="preserve">. </w:t>
      </w:r>
      <w:r>
        <w:rPr>
          <w:rStyle w:val="hps"/>
          <w:rFonts w:ascii="Garamond" w:hAnsi="Garamond"/>
          <w:color w:val="3333CC"/>
          <w:sz w:val="27"/>
          <w:szCs w:val="27"/>
        </w:rPr>
        <w:t>Molti di</w:t>
      </w:r>
      <w:r>
        <w:rPr>
          <w:rFonts w:ascii="Garamond" w:hAnsi="Garamond"/>
          <w:color w:val="3333CC"/>
          <w:sz w:val="27"/>
          <w:szCs w:val="27"/>
        </w:rPr>
        <w:t xml:space="preserve"> </w:t>
      </w:r>
      <w:r>
        <w:rPr>
          <w:rStyle w:val="hps"/>
          <w:rFonts w:ascii="Garamond" w:hAnsi="Garamond"/>
          <w:color w:val="3333CC"/>
          <w:sz w:val="27"/>
          <w:szCs w:val="27"/>
        </w:rPr>
        <w:t>coloro che ancora</w:t>
      </w:r>
      <w:r>
        <w:rPr>
          <w:rFonts w:ascii="Garamond" w:hAnsi="Garamond"/>
          <w:color w:val="3333CC"/>
          <w:sz w:val="27"/>
          <w:szCs w:val="27"/>
        </w:rPr>
        <w:t xml:space="preserve"> </w:t>
      </w:r>
      <w:r>
        <w:rPr>
          <w:rStyle w:val="hps"/>
          <w:rFonts w:ascii="Garamond" w:hAnsi="Garamond"/>
          <w:color w:val="3333CC"/>
          <w:sz w:val="27"/>
          <w:szCs w:val="27"/>
        </w:rPr>
        <w:t>sentono di dover</w:t>
      </w:r>
      <w:r>
        <w:rPr>
          <w:rFonts w:ascii="Garamond" w:hAnsi="Garamond"/>
          <w:color w:val="3333CC"/>
          <w:sz w:val="27"/>
          <w:szCs w:val="27"/>
        </w:rPr>
        <w:t xml:space="preserve"> </w:t>
      </w:r>
      <w:r>
        <w:rPr>
          <w:rStyle w:val="hps"/>
          <w:rFonts w:ascii="Garamond" w:hAnsi="Garamond"/>
          <w:color w:val="3333CC"/>
          <w:sz w:val="27"/>
          <w:szCs w:val="27"/>
        </w:rPr>
        <w:t>servire e</w:t>
      </w:r>
      <w:r>
        <w:rPr>
          <w:rFonts w:ascii="Garamond" w:hAnsi="Garamond"/>
          <w:color w:val="3333CC"/>
          <w:sz w:val="27"/>
          <w:szCs w:val="27"/>
        </w:rPr>
        <w:t xml:space="preserve"> </w:t>
      </w:r>
      <w:r>
        <w:rPr>
          <w:rStyle w:val="hps"/>
          <w:rFonts w:ascii="Garamond" w:hAnsi="Garamond"/>
          <w:color w:val="3333CC"/>
          <w:sz w:val="27"/>
          <w:szCs w:val="27"/>
        </w:rPr>
        <w:t>sacrificarsi  per</w:t>
      </w:r>
      <w:r>
        <w:rPr>
          <w:rFonts w:ascii="Garamond" w:hAnsi="Garamond"/>
          <w:color w:val="3333CC"/>
          <w:sz w:val="27"/>
          <w:szCs w:val="27"/>
        </w:rPr>
        <w:t xml:space="preserve"> </w:t>
      </w:r>
      <w:r>
        <w:rPr>
          <w:rStyle w:val="hps"/>
          <w:rFonts w:ascii="Garamond" w:hAnsi="Garamond"/>
          <w:color w:val="3333CC"/>
          <w:sz w:val="27"/>
          <w:szCs w:val="27"/>
        </w:rPr>
        <w:t>crescere spiritualmente</w:t>
      </w:r>
      <w:r>
        <w:rPr>
          <w:rFonts w:ascii="Garamond" w:hAnsi="Garamond"/>
          <w:color w:val="3333CC"/>
          <w:sz w:val="27"/>
          <w:szCs w:val="27"/>
        </w:rPr>
        <w:t xml:space="preserve"> </w:t>
      </w:r>
      <w:r>
        <w:rPr>
          <w:rStyle w:val="hps"/>
          <w:rFonts w:ascii="Garamond" w:hAnsi="Garamond"/>
          <w:color w:val="3333CC"/>
          <w:sz w:val="27"/>
          <w:szCs w:val="27"/>
        </w:rPr>
        <w:t>vengono sfruttati</w:t>
      </w:r>
      <w:r>
        <w:rPr>
          <w:rFonts w:ascii="Garamond" w:hAnsi="Garamond"/>
          <w:color w:val="3333CC"/>
          <w:sz w:val="27"/>
          <w:szCs w:val="27"/>
        </w:rPr>
        <w:t xml:space="preserve"> </w:t>
      </w:r>
      <w:r>
        <w:rPr>
          <w:rStyle w:val="hps"/>
          <w:rFonts w:ascii="Garamond" w:hAnsi="Garamond"/>
          <w:color w:val="3333CC"/>
          <w:sz w:val="27"/>
          <w:szCs w:val="27"/>
        </w:rPr>
        <w:t>da</w:t>
      </w:r>
      <w:r>
        <w:rPr>
          <w:rFonts w:ascii="Garamond" w:hAnsi="Garamond"/>
          <w:color w:val="3333CC"/>
          <w:sz w:val="27"/>
          <w:szCs w:val="27"/>
        </w:rPr>
        <w:t xml:space="preserve"> </w:t>
      </w:r>
      <w:r>
        <w:rPr>
          <w:rStyle w:val="hps"/>
          <w:rFonts w:ascii="Garamond" w:hAnsi="Garamond"/>
          <w:color w:val="3333CC"/>
          <w:sz w:val="27"/>
          <w:szCs w:val="27"/>
        </w:rPr>
        <w:t>quelli che non hanno</w:t>
      </w:r>
      <w:r>
        <w:rPr>
          <w:rFonts w:ascii="Garamond" w:hAnsi="Garamond"/>
          <w:color w:val="3333CC"/>
          <w:sz w:val="27"/>
          <w:szCs w:val="27"/>
        </w:rPr>
        <w:t xml:space="preserve"> </w:t>
      </w:r>
      <w:r>
        <w:rPr>
          <w:rStyle w:val="hps"/>
          <w:rFonts w:ascii="Garamond" w:hAnsi="Garamond"/>
          <w:color w:val="3333CC"/>
          <w:sz w:val="27"/>
          <w:szCs w:val="27"/>
        </w:rPr>
        <w:t>imparato che</w:t>
      </w:r>
      <w:r>
        <w:rPr>
          <w:rFonts w:ascii="Garamond" w:hAnsi="Garamond"/>
          <w:color w:val="3333CC"/>
          <w:sz w:val="27"/>
          <w:szCs w:val="27"/>
        </w:rPr>
        <w:t xml:space="preserve"> </w:t>
      </w:r>
      <w:r>
        <w:rPr>
          <w:rStyle w:val="hps"/>
          <w:rFonts w:ascii="Garamond" w:hAnsi="Garamond"/>
          <w:color w:val="3333CC"/>
          <w:sz w:val="27"/>
          <w:szCs w:val="27"/>
        </w:rPr>
        <w:t>ciò che</w:t>
      </w:r>
      <w:r>
        <w:rPr>
          <w:rFonts w:ascii="Garamond" w:hAnsi="Garamond"/>
          <w:color w:val="3333CC"/>
          <w:sz w:val="27"/>
          <w:szCs w:val="27"/>
        </w:rPr>
        <w:t xml:space="preserve"> </w:t>
      </w:r>
      <w:r>
        <w:rPr>
          <w:rStyle w:val="hps"/>
          <w:rFonts w:ascii="Garamond" w:hAnsi="Garamond"/>
          <w:color w:val="3333CC"/>
          <w:sz w:val="27"/>
          <w:szCs w:val="27"/>
        </w:rPr>
        <w:t>si toglie agli</w:t>
      </w:r>
      <w:r>
        <w:rPr>
          <w:rFonts w:ascii="Garamond" w:hAnsi="Garamond"/>
          <w:color w:val="3333CC"/>
          <w:sz w:val="27"/>
          <w:szCs w:val="27"/>
        </w:rPr>
        <w:t xml:space="preserve"> </w:t>
      </w:r>
      <w:r>
        <w:rPr>
          <w:rStyle w:val="hps"/>
          <w:rFonts w:ascii="Garamond" w:hAnsi="Garamond"/>
          <w:color w:val="3333CC"/>
          <w:sz w:val="27"/>
          <w:szCs w:val="27"/>
        </w:rPr>
        <w:t>altri</w:t>
      </w:r>
      <w:r>
        <w:rPr>
          <w:rFonts w:ascii="Garamond" w:hAnsi="Garamond"/>
          <w:color w:val="3333CC"/>
          <w:sz w:val="27"/>
          <w:szCs w:val="27"/>
        </w:rPr>
        <w:t xml:space="preserve"> </w:t>
      </w:r>
      <w:r>
        <w:rPr>
          <w:rStyle w:val="hps"/>
          <w:rFonts w:ascii="Garamond" w:hAnsi="Garamond"/>
          <w:color w:val="3333CC"/>
          <w:sz w:val="27"/>
          <w:szCs w:val="27"/>
        </w:rPr>
        <w:t>ingiustamente</w:t>
      </w:r>
      <w:r>
        <w:rPr>
          <w:rFonts w:ascii="Garamond" w:hAnsi="Garamond"/>
          <w:color w:val="3333CC"/>
          <w:sz w:val="27"/>
          <w:szCs w:val="27"/>
        </w:rPr>
        <w:t xml:space="preserve">, </w:t>
      </w:r>
      <w:r>
        <w:rPr>
          <w:rStyle w:val="hps"/>
          <w:rFonts w:ascii="Garamond" w:hAnsi="Garamond"/>
          <w:color w:val="3333CC"/>
          <w:sz w:val="27"/>
          <w:szCs w:val="27"/>
        </w:rPr>
        <w:t>in ultima analisi</w:t>
      </w:r>
      <w:r>
        <w:rPr>
          <w:rFonts w:ascii="Garamond" w:hAnsi="Garamond"/>
          <w:color w:val="3333CC"/>
          <w:sz w:val="27"/>
          <w:szCs w:val="27"/>
        </w:rPr>
        <w:t xml:space="preserve">, </w:t>
      </w:r>
      <w:r>
        <w:rPr>
          <w:rStyle w:val="hps"/>
          <w:rFonts w:ascii="Garamond" w:hAnsi="Garamond"/>
          <w:color w:val="3333CC"/>
          <w:sz w:val="27"/>
          <w:szCs w:val="27"/>
        </w:rPr>
        <w:t>si toglie</w:t>
      </w:r>
      <w:r>
        <w:rPr>
          <w:rFonts w:ascii="Garamond" w:hAnsi="Garamond"/>
          <w:color w:val="3333CC"/>
          <w:sz w:val="27"/>
          <w:szCs w:val="27"/>
        </w:rPr>
        <w:t xml:space="preserve"> </w:t>
      </w:r>
      <w:r>
        <w:rPr>
          <w:rStyle w:val="hps"/>
          <w:rFonts w:ascii="Garamond" w:hAnsi="Garamond"/>
          <w:color w:val="3333CC"/>
          <w:sz w:val="27"/>
          <w:szCs w:val="27"/>
        </w:rPr>
        <w:t>solo</w:t>
      </w:r>
      <w:r>
        <w:rPr>
          <w:rFonts w:ascii="Garamond" w:hAnsi="Garamond"/>
          <w:color w:val="3333CC"/>
          <w:sz w:val="27"/>
          <w:szCs w:val="27"/>
        </w:rPr>
        <w:t xml:space="preserve"> </w:t>
      </w:r>
      <w:r>
        <w:rPr>
          <w:rStyle w:val="hps"/>
          <w:rFonts w:ascii="Garamond" w:hAnsi="Garamond"/>
          <w:color w:val="3333CC"/>
          <w:sz w:val="27"/>
          <w:szCs w:val="27"/>
        </w:rPr>
        <w:t>a se stessi</w:t>
      </w:r>
      <w:r>
        <w:rPr>
          <w:rFonts w:ascii="Garamond" w:hAnsi="Garamond"/>
          <w:color w:val="3333CC"/>
          <w:sz w:val="27"/>
          <w:szCs w:val="27"/>
        </w:rPr>
        <w:t xml:space="preserve">. </w:t>
      </w:r>
      <w:r>
        <w:rPr>
          <w:rStyle w:val="hps"/>
          <w:rFonts w:ascii="Garamond" w:hAnsi="Garamond"/>
          <w:color w:val="3333CC"/>
          <w:sz w:val="27"/>
          <w:szCs w:val="27"/>
        </w:rPr>
        <w:t>Molti sono</w:t>
      </w:r>
      <w:r>
        <w:rPr>
          <w:rFonts w:ascii="Garamond" w:hAnsi="Garamond"/>
          <w:color w:val="3333CC"/>
          <w:sz w:val="27"/>
          <w:szCs w:val="27"/>
        </w:rPr>
        <w:t xml:space="preserve"> </w:t>
      </w:r>
      <w:r>
        <w:rPr>
          <w:rStyle w:val="hps"/>
          <w:rFonts w:ascii="Garamond" w:hAnsi="Garamond"/>
          <w:color w:val="3333CC"/>
          <w:sz w:val="27"/>
          <w:szCs w:val="27"/>
        </w:rPr>
        <w:t>ancora</w:t>
      </w:r>
      <w:r>
        <w:rPr>
          <w:rFonts w:ascii="Garamond" w:hAnsi="Garamond"/>
          <w:color w:val="3333CC"/>
          <w:sz w:val="27"/>
          <w:szCs w:val="27"/>
        </w:rPr>
        <w:t xml:space="preserve"> </w:t>
      </w:r>
      <w:r>
        <w:rPr>
          <w:rStyle w:val="hps"/>
          <w:rFonts w:ascii="Garamond" w:hAnsi="Garamond"/>
          <w:color w:val="3333CC"/>
          <w:sz w:val="27"/>
          <w:szCs w:val="27"/>
        </w:rPr>
        <w:t>intrappolati</w:t>
      </w:r>
      <w:r>
        <w:rPr>
          <w:rFonts w:ascii="Garamond" w:hAnsi="Garamond"/>
          <w:color w:val="3333CC"/>
          <w:sz w:val="27"/>
          <w:szCs w:val="27"/>
        </w:rPr>
        <w:t xml:space="preserve"> </w:t>
      </w:r>
      <w:r>
        <w:rPr>
          <w:rStyle w:val="hps"/>
          <w:rFonts w:ascii="Garamond" w:hAnsi="Garamond"/>
          <w:color w:val="3333CC"/>
          <w:sz w:val="27"/>
          <w:szCs w:val="27"/>
        </w:rPr>
        <w:t>in</w:t>
      </w:r>
      <w:r>
        <w:rPr>
          <w:rFonts w:ascii="Garamond" w:hAnsi="Garamond"/>
          <w:color w:val="3333CC"/>
          <w:sz w:val="27"/>
          <w:szCs w:val="27"/>
        </w:rPr>
        <w:t xml:space="preserve"> </w:t>
      </w:r>
      <w:r>
        <w:rPr>
          <w:rStyle w:val="hps"/>
          <w:rFonts w:ascii="Garamond" w:hAnsi="Garamond"/>
          <w:color w:val="3333CC"/>
          <w:sz w:val="27"/>
          <w:szCs w:val="27"/>
        </w:rPr>
        <w:t>relazioni che</w:t>
      </w:r>
      <w:r>
        <w:rPr>
          <w:rFonts w:ascii="Garamond" w:hAnsi="Garamond"/>
          <w:color w:val="3333CC"/>
          <w:sz w:val="27"/>
          <w:szCs w:val="27"/>
        </w:rPr>
        <w:t xml:space="preserve"> </w:t>
      </w:r>
      <w:r>
        <w:rPr>
          <w:rStyle w:val="hps"/>
          <w:rFonts w:ascii="Garamond" w:hAnsi="Garamond"/>
          <w:color w:val="3333CC"/>
          <w:sz w:val="27"/>
          <w:szCs w:val="27"/>
        </w:rPr>
        <w:t>sono d’intralcio e dolorose</w:t>
      </w:r>
      <w:r>
        <w:rPr>
          <w:rFonts w:ascii="Garamond" w:hAnsi="Garamond"/>
          <w:color w:val="3333CC"/>
          <w:sz w:val="27"/>
          <w:szCs w:val="27"/>
        </w:rPr>
        <w:t xml:space="preserve">, </w:t>
      </w:r>
      <w:r>
        <w:rPr>
          <w:rStyle w:val="hps"/>
          <w:rFonts w:ascii="Garamond" w:hAnsi="Garamond"/>
          <w:color w:val="3333CC"/>
          <w:sz w:val="27"/>
          <w:szCs w:val="27"/>
        </w:rPr>
        <w:t>invece di essere</w:t>
      </w:r>
      <w:r>
        <w:rPr>
          <w:rFonts w:ascii="Garamond" w:hAnsi="Garamond"/>
          <w:color w:val="3333CC"/>
          <w:sz w:val="27"/>
          <w:szCs w:val="27"/>
        </w:rPr>
        <w:t xml:space="preserve"> </w:t>
      </w:r>
      <w:r>
        <w:rPr>
          <w:rStyle w:val="hps"/>
          <w:rFonts w:ascii="Garamond" w:hAnsi="Garamond"/>
          <w:color w:val="3333CC"/>
          <w:sz w:val="27"/>
          <w:szCs w:val="27"/>
        </w:rPr>
        <w:t>di sostegno</w:t>
      </w:r>
      <w:r>
        <w:rPr>
          <w:rFonts w:ascii="Garamond" w:hAnsi="Garamond"/>
          <w:color w:val="3333CC"/>
          <w:sz w:val="27"/>
          <w:szCs w:val="27"/>
        </w:rPr>
        <w:t xml:space="preserve"> </w:t>
      </w:r>
      <w:r>
        <w:rPr>
          <w:rStyle w:val="hps"/>
          <w:rFonts w:ascii="Garamond" w:hAnsi="Garamond"/>
          <w:color w:val="3333CC"/>
          <w:sz w:val="27"/>
          <w:szCs w:val="27"/>
        </w:rPr>
        <w:t>e permettere</w:t>
      </w:r>
      <w:r>
        <w:rPr>
          <w:rFonts w:ascii="Garamond" w:hAnsi="Garamond"/>
          <w:color w:val="3333CC"/>
          <w:sz w:val="27"/>
          <w:szCs w:val="27"/>
        </w:rPr>
        <w:t xml:space="preserve"> </w:t>
      </w:r>
      <w:r>
        <w:rPr>
          <w:rStyle w:val="hps"/>
          <w:rFonts w:ascii="Garamond" w:hAnsi="Garamond"/>
          <w:color w:val="3333CC"/>
          <w:sz w:val="27"/>
          <w:szCs w:val="27"/>
        </w:rPr>
        <w:t>la crescita</w:t>
      </w:r>
      <w:r>
        <w:rPr>
          <w:rFonts w:ascii="Garamond" w:hAnsi="Garamond"/>
          <w:color w:val="3333CC"/>
          <w:sz w:val="27"/>
          <w:szCs w:val="27"/>
        </w:rPr>
        <w:t xml:space="preserve"> </w:t>
      </w:r>
      <w:r>
        <w:rPr>
          <w:rStyle w:val="hps"/>
          <w:rFonts w:ascii="Garamond" w:hAnsi="Garamond"/>
          <w:color w:val="3333CC"/>
          <w:sz w:val="27"/>
          <w:szCs w:val="27"/>
        </w:rPr>
        <w:t>e l'espansione</w:t>
      </w:r>
      <w:r>
        <w:rPr>
          <w:rFonts w:ascii="Garamond" w:hAnsi="Garamond"/>
          <w:color w:val="3333CC"/>
          <w:sz w:val="27"/>
          <w:szCs w:val="27"/>
        </w:rPr>
        <w:t xml:space="preserve">. </w:t>
      </w:r>
      <w:r>
        <w:rPr>
          <w:rStyle w:val="hps"/>
          <w:rFonts w:ascii="Garamond" w:hAnsi="Garamond"/>
          <w:color w:val="3333CC"/>
          <w:sz w:val="27"/>
          <w:szCs w:val="27"/>
        </w:rPr>
        <w:t>Hanno paura</w:t>
      </w:r>
      <w:r>
        <w:rPr>
          <w:rFonts w:ascii="Garamond" w:hAnsi="Garamond"/>
          <w:color w:val="3333CC"/>
          <w:sz w:val="27"/>
          <w:szCs w:val="27"/>
        </w:rPr>
        <w:t xml:space="preserve"> </w:t>
      </w:r>
      <w:r>
        <w:rPr>
          <w:rStyle w:val="hps"/>
          <w:rFonts w:ascii="Garamond" w:hAnsi="Garamond"/>
          <w:color w:val="3333CC"/>
          <w:sz w:val="27"/>
          <w:szCs w:val="27"/>
        </w:rPr>
        <w:t>di uscire</w:t>
      </w:r>
      <w:r>
        <w:rPr>
          <w:rFonts w:ascii="Garamond" w:hAnsi="Garamond"/>
          <w:color w:val="3333CC"/>
          <w:sz w:val="27"/>
          <w:szCs w:val="27"/>
        </w:rPr>
        <w:t xml:space="preserve"> dal</w:t>
      </w:r>
      <w:r>
        <w:rPr>
          <w:rStyle w:val="hps"/>
          <w:rFonts w:ascii="Garamond" w:hAnsi="Garamond"/>
          <w:color w:val="3333CC"/>
          <w:sz w:val="27"/>
          <w:szCs w:val="27"/>
        </w:rPr>
        <w:t>lo status quo o</w:t>
      </w:r>
      <w:r>
        <w:rPr>
          <w:rFonts w:ascii="Garamond" w:hAnsi="Garamond"/>
          <w:color w:val="3333CC"/>
          <w:sz w:val="27"/>
          <w:szCs w:val="27"/>
        </w:rPr>
        <w:t xml:space="preserve"> </w:t>
      </w:r>
      <w:r>
        <w:rPr>
          <w:rStyle w:val="hps"/>
          <w:rFonts w:ascii="Garamond" w:hAnsi="Garamond"/>
          <w:color w:val="3333CC"/>
          <w:sz w:val="27"/>
          <w:szCs w:val="27"/>
        </w:rPr>
        <w:t>assumersi la responsabilità</w:t>
      </w:r>
      <w:r>
        <w:rPr>
          <w:rFonts w:ascii="Garamond" w:hAnsi="Garamond"/>
          <w:color w:val="3333CC"/>
          <w:sz w:val="27"/>
          <w:szCs w:val="27"/>
        </w:rPr>
        <w:t xml:space="preserve"> </w:t>
      </w:r>
      <w:r>
        <w:rPr>
          <w:rStyle w:val="hps"/>
          <w:rFonts w:ascii="Garamond" w:hAnsi="Garamond"/>
          <w:color w:val="3333CC"/>
          <w:sz w:val="27"/>
          <w:szCs w:val="27"/>
        </w:rPr>
        <w:t>della propria</w:t>
      </w:r>
      <w:r>
        <w:rPr>
          <w:rFonts w:ascii="Garamond" w:hAnsi="Garamond"/>
          <w:color w:val="3333CC"/>
          <w:sz w:val="27"/>
          <w:szCs w:val="27"/>
        </w:rPr>
        <w:t xml:space="preserve"> </w:t>
      </w:r>
      <w:r>
        <w:rPr>
          <w:rStyle w:val="hps"/>
          <w:rFonts w:ascii="Garamond" w:hAnsi="Garamond"/>
          <w:color w:val="3333CC"/>
          <w:sz w:val="27"/>
          <w:szCs w:val="27"/>
        </w:rPr>
        <w:t>crescita spirituale</w:t>
      </w:r>
      <w:r>
        <w:rPr>
          <w:rFonts w:ascii="Garamond" w:hAnsi="Garamond"/>
          <w:color w:val="3333CC"/>
          <w:sz w:val="27"/>
          <w:szCs w:val="27"/>
        </w:rPr>
        <w:t xml:space="preserve"> </w:t>
      </w:r>
      <w:r>
        <w:rPr>
          <w:rStyle w:val="hps"/>
          <w:rFonts w:ascii="Garamond" w:hAnsi="Garamond"/>
          <w:color w:val="3333CC"/>
          <w:sz w:val="27"/>
          <w:szCs w:val="27"/>
        </w:rPr>
        <w:t>e benessere</w:t>
      </w:r>
      <w:r>
        <w:rPr>
          <w:rFonts w:ascii="Garamond" w:hAnsi="Garamond"/>
          <w:color w:val="3333CC"/>
          <w:sz w:val="27"/>
          <w:szCs w:val="27"/>
        </w:rPr>
        <w:t xml:space="preserve">. </w:t>
      </w:r>
      <w:r>
        <w:rPr>
          <w:rStyle w:val="hps"/>
          <w:rFonts w:ascii="Garamond" w:hAnsi="Garamond"/>
          <w:color w:val="3333CC"/>
          <w:sz w:val="27"/>
          <w:szCs w:val="27"/>
        </w:rPr>
        <w:t>Così</w:t>
      </w:r>
      <w:r>
        <w:rPr>
          <w:rFonts w:ascii="Garamond" w:hAnsi="Garamond"/>
          <w:color w:val="3333CC"/>
          <w:sz w:val="27"/>
          <w:szCs w:val="27"/>
        </w:rPr>
        <w:t xml:space="preserve"> </w:t>
      </w:r>
      <w:r>
        <w:rPr>
          <w:rStyle w:val="hps"/>
          <w:rFonts w:ascii="Garamond" w:hAnsi="Garamond"/>
          <w:color w:val="3333CC"/>
          <w:sz w:val="27"/>
          <w:szCs w:val="27"/>
        </w:rPr>
        <w:t>tante persone hanno paura di</w:t>
      </w:r>
      <w:r>
        <w:rPr>
          <w:rFonts w:ascii="Garamond" w:hAnsi="Garamond"/>
          <w:color w:val="3333CC"/>
          <w:sz w:val="27"/>
          <w:szCs w:val="27"/>
        </w:rPr>
        <w:t xml:space="preserve"> </w:t>
      </w:r>
      <w:r>
        <w:rPr>
          <w:rStyle w:val="hps"/>
          <w:rFonts w:ascii="Garamond" w:hAnsi="Garamond"/>
          <w:color w:val="3333CC"/>
          <w:sz w:val="27"/>
          <w:szCs w:val="27"/>
        </w:rPr>
        <w:t>affrontare i propri</w:t>
      </w:r>
      <w:r>
        <w:rPr>
          <w:rFonts w:ascii="Garamond" w:hAnsi="Garamond"/>
          <w:color w:val="3333CC"/>
          <w:sz w:val="27"/>
          <w:szCs w:val="27"/>
        </w:rPr>
        <w:t xml:space="preserve"> </w:t>
      </w:r>
      <w:r>
        <w:rPr>
          <w:rStyle w:val="hps"/>
          <w:rFonts w:ascii="Garamond" w:hAnsi="Garamond"/>
          <w:color w:val="3333CC"/>
          <w:sz w:val="27"/>
          <w:szCs w:val="27"/>
        </w:rPr>
        <w:t>incubi e</w:t>
      </w:r>
      <w:r>
        <w:rPr>
          <w:rFonts w:ascii="Garamond" w:hAnsi="Garamond"/>
          <w:color w:val="3333CC"/>
          <w:sz w:val="27"/>
          <w:szCs w:val="27"/>
        </w:rPr>
        <w:t xml:space="preserve"> </w:t>
      </w:r>
      <w:r>
        <w:rPr>
          <w:rStyle w:val="hps"/>
          <w:rFonts w:ascii="Garamond" w:hAnsi="Garamond"/>
          <w:color w:val="3333CC"/>
          <w:sz w:val="27"/>
          <w:szCs w:val="27"/>
        </w:rPr>
        <w:t>brutti sogni</w:t>
      </w:r>
      <w:r>
        <w:rPr>
          <w:rFonts w:ascii="Garamond" w:hAnsi="Garamond"/>
          <w:color w:val="3333CC"/>
          <w:sz w:val="27"/>
          <w:szCs w:val="27"/>
        </w:rPr>
        <w:t xml:space="preserve">, </w:t>
      </w:r>
      <w:r>
        <w:rPr>
          <w:rStyle w:val="hps"/>
          <w:rFonts w:ascii="Garamond" w:hAnsi="Garamond"/>
          <w:color w:val="3333CC"/>
          <w:sz w:val="27"/>
          <w:szCs w:val="27"/>
        </w:rPr>
        <w:t xml:space="preserve">perché </w:t>
      </w:r>
      <w:r>
        <w:rPr>
          <w:rFonts w:ascii="Garamond" w:hAnsi="Garamond"/>
          <w:color w:val="3333CC"/>
          <w:sz w:val="27"/>
          <w:szCs w:val="27"/>
        </w:rPr>
        <w:t> </w:t>
      </w:r>
      <w:r>
        <w:rPr>
          <w:rStyle w:val="hps"/>
          <w:rFonts w:ascii="Garamond" w:hAnsi="Garamond"/>
          <w:color w:val="3333CC"/>
          <w:sz w:val="27"/>
          <w:szCs w:val="27"/>
        </w:rPr>
        <w:t>possono giungere alla realizzazione</w:t>
      </w:r>
      <w:r>
        <w:rPr>
          <w:rFonts w:ascii="Garamond" w:hAnsi="Garamond"/>
          <w:color w:val="3333CC"/>
          <w:sz w:val="27"/>
          <w:szCs w:val="27"/>
        </w:rPr>
        <w:t xml:space="preserve"> </w:t>
      </w:r>
      <w:r>
        <w:rPr>
          <w:rStyle w:val="hps"/>
          <w:rFonts w:ascii="Garamond" w:hAnsi="Garamond"/>
          <w:color w:val="3333CC"/>
          <w:sz w:val="27"/>
          <w:szCs w:val="27"/>
        </w:rPr>
        <w:t>che questi sono</w:t>
      </w:r>
      <w:r>
        <w:rPr>
          <w:rFonts w:ascii="Garamond" w:hAnsi="Garamond"/>
          <w:color w:val="3333CC"/>
          <w:sz w:val="27"/>
          <w:szCs w:val="27"/>
        </w:rPr>
        <w:t xml:space="preserve">  creati </w:t>
      </w:r>
      <w:r>
        <w:rPr>
          <w:rStyle w:val="hps"/>
          <w:rFonts w:ascii="Garamond" w:hAnsi="Garamond"/>
          <w:color w:val="3333CC"/>
          <w:sz w:val="27"/>
          <w:szCs w:val="27"/>
        </w:rPr>
        <w:t>da loro stessi</w:t>
      </w:r>
      <w:r>
        <w:rPr>
          <w:rFonts w:ascii="Garamond" w:hAnsi="Garamond"/>
          <w:color w:val="3333CC"/>
          <w:sz w:val="27"/>
          <w:szCs w:val="27"/>
        </w:rPr>
        <w:t xml:space="preserve">, </w:t>
      </w:r>
      <w:r>
        <w:rPr>
          <w:rStyle w:val="hps"/>
          <w:rFonts w:ascii="Garamond" w:hAnsi="Garamond"/>
          <w:color w:val="3333CC"/>
          <w:sz w:val="27"/>
          <w:szCs w:val="27"/>
        </w:rPr>
        <w:t>e che</w:t>
      </w:r>
      <w:r>
        <w:rPr>
          <w:rFonts w:ascii="Garamond" w:hAnsi="Garamond"/>
          <w:color w:val="3333CC"/>
          <w:sz w:val="27"/>
          <w:szCs w:val="27"/>
        </w:rPr>
        <w:t xml:space="preserve"> </w:t>
      </w:r>
      <w:r>
        <w:rPr>
          <w:rStyle w:val="hps"/>
          <w:rFonts w:ascii="Garamond" w:hAnsi="Garamond"/>
          <w:color w:val="3333CC"/>
          <w:sz w:val="27"/>
          <w:szCs w:val="27"/>
        </w:rPr>
        <w:t>sono responsabili</w:t>
      </w:r>
      <w:r>
        <w:rPr>
          <w:rFonts w:ascii="Garamond" w:hAnsi="Garamond"/>
          <w:color w:val="3333CC"/>
          <w:sz w:val="27"/>
          <w:szCs w:val="27"/>
        </w:rPr>
        <w:t xml:space="preserve"> </w:t>
      </w:r>
      <w:r>
        <w:rPr>
          <w:rStyle w:val="hps"/>
          <w:rFonts w:ascii="Garamond" w:hAnsi="Garamond"/>
          <w:color w:val="3333CC"/>
          <w:sz w:val="27"/>
          <w:szCs w:val="27"/>
        </w:rPr>
        <w:t> della propria</w:t>
      </w:r>
      <w:r>
        <w:rPr>
          <w:rFonts w:ascii="Garamond" w:hAnsi="Garamond"/>
          <w:color w:val="3333CC"/>
          <w:sz w:val="27"/>
          <w:szCs w:val="27"/>
        </w:rPr>
        <w:t xml:space="preserve"> </w:t>
      </w:r>
      <w:r>
        <w:rPr>
          <w:rStyle w:val="hps"/>
          <w:rFonts w:ascii="Garamond" w:hAnsi="Garamond"/>
          <w:color w:val="3333CC"/>
          <w:sz w:val="27"/>
          <w:szCs w:val="27"/>
        </w:rPr>
        <w:t>trasformazione personale</w:t>
      </w:r>
      <w:r>
        <w:rPr>
          <w:rFonts w:ascii="Garamond" w:hAnsi="Garamond"/>
          <w:color w:val="3333CC"/>
          <w:sz w:val="27"/>
          <w:szCs w:val="27"/>
        </w:rPr>
        <w:t xml:space="preserve">. La </w:t>
      </w:r>
      <w:r>
        <w:rPr>
          <w:rStyle w:val="hps"/>
          <w:rFonts w:ascii="Garamond" w:hAnsi="Garamond"/>
          <w:color w:val="3333CC"/>
          <w:sz w:val="27"/>
          <w:szCs w:val="27"/>
        </w:rPr>
        <w:t>stagnazione</w:t>
      </w:r>
      <w:r>
        <w:rPr>
          <w:rFonts w:ascii="Garamond" w:hAnsi="Garamond"/>
          <w:color w:val="3333CC"/>
          <w:sz w:val="27"/>
          <w:szCs w:val="27"/>
        </w:rPr>
        <w:t xml:space="preserve"> </w:t>
      </w:r>
      <w:r>
        <w:rPr>
          <w:rStyle w:val="hps"/>
          <w:rFonts w:ascii="Garamond" w:hAnsi="Garamond"/>
          <w:color w:val="3333CC"/>
          <w:sz w:val="27"/>
          <w:szCs w:val="27"/>
        </w:rPr>
        <w:t>e</w:t>
      </w:r>
      <w:r>
        <w:rPr>
          <w:rFonts w:ascii="Garamond" w:hAnsi="Garamond"/>
          <w:color w:val="3333CC"/>
          <w:sz w:val="27"/>
          <w:szCs w:val="27"/>
        </w:rPr>
        <w:t xml:space="preserve"> </w:t>
      </w:r>
      <w:r>
        <w:rPr>
          <w:rStyle w:val="hps"/>
          <w:rFonts w:ascii="Garamond" w:hAnsi="Garamond"/>
          <w:color w:val="3333CC"/>
          <w:sz w:val="27"/>
          <w:szCs w:val="27"/>
        </w:rPr>
        <w:t>un senso di futilità</w:t>
      </w:r>
      <w:r>
        <w:rPr>
          <w:rFonts w:ascii="Garamond" w:hAnsi="Garamond"/>
          <w:color w:val="3333CC"/>
          <w:sz w:val="27"/>
          <w:szCs w:val="27"/>
        </w:rPr>
        <w:t xml:space="preserve"> </w:t>
      </w:r>
      <w:r>
        <w:rPr>
          <w:rStyle w:val="hps"/>
          <w:rFonts w:ascii="Garamond" w:hAnsi="Garamond"/>
          <w:color w:val="3333CC"/>
          <w:sz w:val="27"/>
          <w:szCs w:val="27"/>
        </w:rPr>
        <w:t>sono la</w:t>
      </w:r>
      <w:r>
        <w:rPr>
          <w:rFonts w:ascii="Garamond" w:hAnsi="Garamond"/>
          <w:color w:val="3333CC"/>
          <w:sz w:val="27"/>
          <w:szCs w:val="27"/>
        </w:rPr>
        <w:t xml:space="preserve"> </w:t>
      </w:r>
      <w:r>
        <w:rPr>
          <w:rStyle w:val="hps"/>
          <w:rFonts w:ascii="Garamond" w:hAnsi="Garamond"/>
          <w:color w:val="3333CC"/>
          <w:sz w:val="27"/>
          <w:szCs w:val="27"/>
        </w:rPr>
        <w:t>formula</w:t>
      </w:r>
      <w:r>
        <w:rPr>
          <w:rFonts w:ascii="Garamond" w:hAnsi="Garamond"/>
          <w:color w:val="3333CC"/>
          <w:sz w:val="27"/>
          <w:szCs w:val="27"/>
        </w:rPr>
        <w:t xml:space="preserve"> </w:t>
      </w:r>
      <w:r>
        <w:rPr>
          <w:rStyle w:val="hps"/>
          <w:rFonts w:ascii="Garamond" w:hAnsi="Garamond"/>
          <w:color w:val="3333CC"/>
          <w:sz w:val="27"/>
          <w:szCs w:val="27"/>
        </w:rPr>
        <w:t>della morte</w:t>
      </w:r>
      <w:r>
        <w:rPr>
          <w:rFonts w:ascii="Garamond" w:hAnsi="Garamond"/>
          <w:color w:val="3333CC"/>
          <w:sz w:val="27"/>
          <w:szCs w:val="27"/>
        </w:rPr>
        <w:t xml:space="preserve">, amati: </w:t>
      </w:r>
      <w:r>
        <w:rPr>
          <w:rStyle w:val="hps"/>
          <w:rFonts w:ascii="Garamond" w:hAnsi="Garamond"/>
          <w:color w:val="3333CC"/>
          <w:sz w:val="27"/>
          <w:szCs w:val="27"/>
        </w:rPr>
        <w:t>morte</w:t>
      </w:r>
      <w:r>
        <w:rPr>
          <w:rFonts w:ascii="Garamond" w:hAnsi="Garamond"/>
          <w:color w:val="3333CC"/>
          <w:sz w:val="27"/>
          <w:szCs w:val="27"/>
        </w:rPr>
        <w:t xml:space="preserve"> </w:t>
      </w:r>
      <w:r>
        <w:rPr>
          <w:rStyle w:val="hps"/>
          <w:rFonts w:ascii="Garamond" w:hAnsi="Garamond"/>
          <w:color w:val="3333CC"/>
          <w:sz w:val="27"/>
          <w:szCs w:val="27"/>
        </w:rPr>
        <w:t>delle emozioni</w:t>
      </w:r>
      <w:r>
        <w:rPr>
          <w:rFonts w:ascii="Garamond" w:hAnsi="Garamond"/>
          <w:color w:val="3333CC"/>
          <w:sz w:val="27"/>
          <w:szCs w:val="27"/>
        </w:rPr>
        <w:t xml:space="preserve">, </w:t>
      </w:r>
      <w:r>
        <w:rPr>
          <w:rStyle w:val="hps"/>
          <w:rFonts w:ascii="Garamond" w:hAnsi="Garamond"/>
          <w:color w:val="3333CC"/>
          <w:sz w:val="27"/>
          <w:szCs w:val="27"/>
        </w:rPr>
        <w:t>morte</w:t>
      </w:r>
      <w:r>
        <w:rPr>
          <w:rFonts w:ascii="Garamond" w:hAnsi="Garamond"/>
          <w:color w:val="3333CC"/>
          <w:sz w:val="27"/>
          <w:szCs w:val="27"/>
        </w:rPr>
        <w:t xml:space="preserve"> </w:t>
      </w:r>
      <w:r>
        <w:rPr>
          <w:rStyle w:val="hps"/>
          <w:rFonts w:ascii="Garamond" w:hAnsi="Garamond"/>
          <w:color w:val="3333CC"/>
          <w:sz w:val="27"/>
          <w:szCs w:val="27"/>
        </w:rPr>
        <w:t>della vivacità</w:t>
      </w:r>
      <w:r>
        <w:rPr>
          <w:rFonts w:ascii="Garamond" w:hAnsi="Garamond"/>
          <w:color w:val="3333CC"/>
          <w:sz w:val="27"/>
          <w:szCs w:val="27"/>
        </w:rPr>
        <w:t xml:space="preserve"> </w:t>
      </w:r>
      <w:r>
        <w:rPr>
          <w:rStyle w:val="hps"/>
          <w:rFonts w:ascii="Garamond" w:hAnsi="Garamond"/>
          <w:color w:val="3333CC"/>
          <w:sz w:val="27"/>
          <w:szCs w:val="27"/>
        </w:rPr>
        <w:t>mentale</w:t>
      </w:r>
      <w:r>
        <w:rPr>
          <w:rFonts w:ascii="Garamond" w:hAnsi="Garamond"/>
          <w:color w:val="3333CC"/>
          <w:sz w:val="27"/>
          <w:szCs w:val="27"/>
        </w:rPr>
        <w:t xml:space="preserve">, delle </w:t>
      </w:r>
      <w:r>
        <w:rPr>
          <w:rStyle w:val="hps"/>
          <w:rFonts w:ascii="Garamond" w:hAnsi="Garamond"/>
          <w:color w:val="3333CC"/>
          <w:sz w:val="27"/>
          <w:szCs w:val="27"/>
        </w:rPr>
        <w:t>speranze e dei sogni</w:t>
      </w:r>
      <w:r>
        <w:rPr>
          <w:rFonts w:ascii="Garamond" w:hAnsi="Garamond"/>
          <w:color w:val="3333CC"/>
          <w:sz w:val="27"/>
          <w:szCs w:val="27"/>
        </w:rPr>
        <w:t xml:space="preserve">, </w:t>
      </w:r>
      <w:r>
        <w:rPr>
          <w:rStyle w:val="hps"/>
          <w:rFonts w:ascii="Garamond" w:hAnsi="Garamond"/>
          <w:color w:val="3333CC"/>
          <w:sz w:val="27"/>
          <w:szCs w:val="27"/>
        </w:rPr>
        <w:t>e, infine</w:t>
      </w:r>
      <w:r>
        <w:rPr>
          <w:rFonts w:ascii="Garamond" w:hAnsi="Garamond"/>
          <w:color w:val="3333CC"/>
          <w:sz w:val="27"/>
          <w:szCs w:val="27"/>
        </w:rPr>
        <w:t xml:space="preserve">, </w:t>
      </w:r>
      <w:r>
        <w:rPr>
          <w:rStyle w:val="hps"/>
          <w:rFonts w:ascii="Garamond" w:hAnsi="Garamond"/>
          <w:color w:val="3333CC"/>
          <w:sz w:val="27"/>
          <w:szCs w:val="27"/>
        </w:rPr>
        <w:t>morte</w:t>
      </w:r>
      <w:r>
        <w:rPr>
          <w:rFonts w:ascii="Garamond" w:hAnsi="Garamond"/>
          <w:color w:val="3333CC"/>
          <w:sz w:val="27"/>
          <w:szCs w:val="27"/>
        </w:rPr>
        <w:t xml:space="preserve"> </w:t>
      </w:r>
      <w:r>
        <w:rPr>
          <w:rStyle w:val="hps"/>
          <w:rFonts w:ascii="Garamond" w:hAnsi="Garamond"/>
          <w:color w:val="3333CC"/>
          <w:sz w:val="27"/>
          <w:szCs w:val="27"/>
        </w:rPr>
        <w:t>del</w:t>
      </w:r>
      <w:r>
        <w:rPr>
          <w:rFonts w:ascii="Garamond" w:hAnsi="Garamond"/>
          <w:color w:val="3333CC"/>
          <w:sz w:val="27"/>
          <w:szCs w:val="27"/>
        </w:rPr>
        <w:t xml:space="preserve"> </w:t>
      </w:r>
      <w:r>
        <w:rPr>
          <w:rStyle w:val="hps"/>
          <w:rFonts w:ascii="Garamond" w:hAnsi="Garamond"/>
          <w:color w:val="3333CC"/>
          <w:sz w:val="27"/>
          <w:szCs w:val="27"/>
        </w:rPr>
        <w:t>veicolo fisico.</w:t>
      </w:r>
    </w:p>
    <w:p w:rsidR="00450474" w:rsidRDefault="00450474" w:rsidP="00450474">
      <w:pPr>
        <w:pStyle w:val="NormaleWeb"/>
        <w:spacing w:after="240" w:afterAutospacing="0"/>
        <w:jc w:val="both"/>
      </w:pPr>
      <w:r>
        <w:rPr>
          <w:rStyle w:val="hps"/>
          <w:rFonts w:ascii="Garamond" w:hAnsi="Garamond"/>
          <w:color w:val="3333CC"/>
          <w:sz w:val="27"/>
          <w:szCs w:val="27"/>
        </w:rPr>
        <w:lastRenderedPageBreak/>
        <w:t>Quali sono le vostre</w:t>
      </w:r>
      <w:r>
        <w:rPr>
          <w:rFonts w:ascii="Garamond" w:hAnsi="Garamond"/>
          <w:color w:val="3333CC"/>
          <w:sz w:val="27"/>
          <w:szCs w:val="27"/>
        </w:rPr>
        <w:t xml:space="preserve"> </w:t>
      </w:r>
      <w:r>
        <w:rPr>
          <w:rStyle w:val="hps"/>
          <w:rFonts w:ascii="Garamond" w:hAnsi="Garamond"/>
          <w:color w:val="3333CC"/>
          <w:sz w:val="27"/>
          <w:szCs w:val="27"/>
        </w:rPr>
        <w:t>più grandi</w:t>
      </w:r>
      <w:r>
        <w:rPr>
          <w:rFonts w:ascii="Garamond" w:hAnsi="Garamond"/>
          <w:color w:val="3333CC"/>
          <w:sz w:val="27"/>
          <w:szCs w:val="27"/>
        </w:rPr>
        <w:t xml:space="preserve"> </w:t>
      </w:r>
      <w:r>
        <w:rPr>
          <w:rStyle w:val="hps"/>
          <w:rFonts w:ascii="Garamond" w:hAnsi="Garamond"/>
          <w:color w:val="3333CC"/>
          <w:sz w:val="27"/>
          <w:szCs w:val="27"/>
        </w:rPr>
        <w:t>paure</w:t>
      </w:r>
      <w:r>
        <w:rPr>
          <w:rFonts w:ascii="Garamond" w:hAnsi="Garamond"/>
          <w:color w:val="3333CC"/>
          <w:sz w:val="27"/>
          <w:szCs w:val="27"/>
        </w:rPr>
        <w:t xml:space="preserve"> </w:t>
      </w:r>
      <w:r>
        <w:rPr>
          <w:rStyle w:val="hps"/>
          <w:rFonts w:ascii="Garamond" w:hAnsi="Garamond"/>
          <w:color w:val="3333CC"/>
          <w:sz w:val="27"/>
          <w:szCs w:val="27"/>
        </w:rPr>
        <w:t>in questo momento</w:t>
      </w:r>
      <w:r>
        <w:rPr>
          <w:rFonts w:ascii="Garamond" w:hAnsi="Garamond"/>
          <w:color w:val="3333CC"/>
          <w:sz w:val="27"/>
          <w:szCs w:val="27"/>
        </w:rPr>
        <w:t xml:space="preserve">, </w:t>
      </w:r>
      <w:r>
        <w:rPr>
          <w:rStyle w:val="hps"/>
          <w:rFonts w:ascii="Garamond" w:hAnsi="Garamond"/>
          <w:color w:val="3333CC"/>
          <w:sz w:val="27"/>
          <w:szCs w:val="27"/>
        </w:rPr>
        <w:t>carissimi</w:t>
      </w:r>
      <w:r>
        <w:rPr>
          <w:rFonts w:ascii="Garamond" w:hAnsi="Garamond"/>
          <w:color w:val="3333CC"/>
          <w:sz w:val="27"/>
          <w:szCs w:val="27"/>
        </w:rPr>
        <w:t xml:space="preserve">? </w:t>
      </w:r>
      <w:r>
        <w:rPr>
          <w:rStyle w:val="hps"/>
          <w:rFonts w:ascii="Garamond" w:hAnsi="Garamond"/>
          <w:color w:val="3333CC"/>
          <w:sz w:val="27"/>
          <w:szCs w:val="27"/>
        </w:rPr>
        <w:t>Quali</w:t>
      </w:r>
      <w:r>
        <w:rPr>
          <w:rFonts w:ascii="Garamond" w:hAnsi="Garamond"/>
          <w:color w:val="3333CC"/>
          <w:sz w:val="27"/>
          <w:szCs w:val="27"/>
        </w:rPr>
        <w:t xml:space="preserve"> </w:t>
      </w:r>
      <w:r>
        <w:rPr>
          <w:rStyle w:val="hps"/>
          <w:rFonts w:ascii="Garamond" w:hAnsi="Garamond"/>
          <w:color w:val="3333CC"/>
          <w:sz w:val="27"/>
          <w:szCs w:val="27"/>
        </w:rPr>
        <w:t>ostacoli vi</w:t>
      </w:r>
      <w:r>
        <w:rPr>
          <w:rFonts w:ascii="Garamond" w:hAnsi="Garamond"/>
          <w:color w:val="3333CC"/>
          <w:sz w:val="27"/>
          <w:szCs w:val="27"/>
        </w:rPr>
        <w:t xml:space="preserve"> </w:t>
      </w:r>
      <w:r>
        <w:rPr>
          <w:rStyle w:val="hps"/>
          <w:rFonts w:ascii="Garamond" w:hAnsi="Garamond"/>
          <w:color w:val="3333CC"/>
          <w:sz w:val="27"/>
          <w:szCs w:val="27"/>
        </w:rPr>
        <w:t>impediscono di</w:t>
      </w:r>
      <w:r>
        <w:rPr>
          <w:rFonts w:ascii="Garamond" w:hAnsi="Garamond"/>
          <w:color w:val="3333CC"/>
          <w:sz w:val="27"/>
          <w:szCs w:val="27"/>
        </w:rPr>
        <w:t xml:space="preserve"> </w:t>
      </w:r>
      <w:r>
        <w:rPr>
          <w:rStyle w:val="hps"/>
          <w:rFonts w:ascii="Garamond" w:hAnsi="Garamond"/>
          <w:color w:val="3333CC"/>
          <w:sz w:val="27"/>
          <w:szCs w:val="27"/>
        </w:rPr>
        <w:t>aprire</w:t>
      </w:r>
      <w:r>
        <w:rPr>
          <w:rFonts w:ascii="Garamond" w:hAnsi="Garamond"/>
          <w:color w:val="3333CC"/>
          <w:sz w:val="27"/>
          <w:szCs w:val="27"/>
        </w:rPr>
        <w:t xml:space="preserve"> </w:t>
      </w:r>
      <w:r>
        <w:rPr>
          <w:rStyle w:val="hps"/>
          <w:rFonts w:ascii="Garamond" w:hAnsi="Garamond"/>
          <w:color w:val="3333CC"/>
          <w:sz w:val="27"/>
          <w:szCs w:val="27"/>
        </w:rPr>
        <w:t>la prossima porta</w:t>
      </w:r>
      <w:r>
        <w:rPr>
          <w:rFonts w:ascii="Garamond" w:hAnsi="Garamond"/>
          <w:color w:val="3333CC"/>
          <w:sz w:val="27"/>
          <w:szCs w:val="27"/>
        </w:rPr>
        <w:t xml:space="preserve"> </w:t>
      </w:r>
      <w:r>
        <w:rPr>
          <w:rStyle w:val="hps"/>
          <w:rFonts w:ascii="Garamond" w:hAnsi="Garamond"/>
          <w:color w:val="3333CC"/>
          <w:sz w:val="27"/>
          <w:szCs w:val="27"/>
        </w:rPr>
        <w:t>verso una maggiore</w:t>
      </w:r>
      <w:r>
        <w:rPr>
          <w:rFonts w:ascii="Garamond" w:hAnsi="Garamond"/>
          <w:color w:val="3333CC"/>
          <w:sz w:val="27"/>
          <w:szCs w:val="27"/>
        </w:rPr>
        <w:t xml:space="preserve"> </w:t>
      </w:r>
      <w:r>
        <w:rPr>
          <w:rStyle w:val="hps"/>
          <w:rFonts w:ascii="Garamond" w:hAnsi="Garamond"/>
          <w:color w:val="3333CC"/>
          <w:sz w:val="27"/>
          <w:szCs w:val="27"/>
        </w:rPr>
        <w:t>consapevolezza e</w:t>
      </w:r>
      <w:r>
        <w:rPr>
          <w:rFonts w:ascii="Garamond" w:hAnsi="Garamond"/>
          <w:color w:val="3333CC"/>
          <w:sz w:val="27"/>
          <w:szCs w:val="27"/>
        </w:rPr>
        <w:t xml:space="preserve"> </w:t>
      </w:r>
      <w:r>
        <w:rPr>
          <w:rStyle w:val="hps"/>
          <w:rFonts w:ascii="Garamond" w:hAnsi="Garamond"/>
          <w:color w:val="3333CC"/>
          <w:sz w:val="27"/>
          <w:szCs w:val="27"/>
        </w:rPr>
        <w:t>maestria</w:t>
      </w:r>
      <w:r>
        <w:rPr>
          <w:rFonts w:ascii="Garamond" w:hAnsi="Garamond"/>
          <w:color w:val="3333CC"/>
          <w:sz w:val="27"/>
          <w:szCs w:val="27"/>
        </w:rPr>
        <w:t xml:space="preserve">? </w:t>
      </w:r>
      <w:r>
        <w:rPr>
          <w:rStyle w:val="hps"/>
          <w:rFonts w:ascii="Garamond" w:hAnsi="Garamond"/>
          <w:color w:val="3333CC"/>
          <w:sz w:val="27"/>
          <w:szCs w:val="27"/>
        </w:rPr>
        <w:t>Prima di poter</w:t>
      </w:r>
      <w:r>
        <w:rPr>
          <w:rFonts w:ascii="Garamond" w:hAnsi="Garamond"/>
          <w:color w:val="3333CC"/>
          <w:sz w:val="27"/>
          <w:szCs w:val="27"/>
        </w:rPr>
        <w:t xml:space="preserve"> </w:t>
      </w:r>
      <w:r>
        <w:rPr>
          <w:rStyle w:val="hps"/>
          <w:rFonts w:ascii="Garamond" w:hAnsi="Garamond"/>
          <w:color w:val="3333CC"/>
          <w:sz w:val="27"/>
          <w:szCs w:val="27"/>
        </w:rPr>
        <w:t>accettare</w:t>
      </w:r>
      <w:r>
        <w:rPr>
          <w:rFonts w:ascii="Garamond" w:hAnsi="Garamond"/>
          <w:color w:val="3333CC"/>
          <w:sz w:val="27"/>
          <w:szCs w:val="27"/>
        </w:rPr>
        <w:t xml:space="preserve"> </w:t>
      </w:r>
      <w:r>
        <w:rPr>
          <w:rStyle w:val="hps"/>
          <w:rFonts w:ascii="Garamond" w:hAnsi="Garamond"/>
          <w:color w:val="3333CC"/>
          <w:sz w:val="27"/>
          <w:szCs w:val="27"/>
        </w:rPr>
        <w:t>e</w:t>
      </w:r>
      <w:r>
        <w:rPr>
          <w:rFonts w:ascii="Garamond" w:hAnsi="Garamond"/>
          <w:color w:val="3333CC"/>
          <w:sz w:val="27"/>
          <w:szCs w:val="27"/>
        </w:rPr>
        <w:t xml:space="preserve"> </w:t>
      </w:r>
      <w:r>
        <w:rPr>
          <w:rStyle w:val="hps"/>
          <w:rFonts w:ascii="Garamond" w:hAnsi="Garamond"/>
          <w:color w:val="3333CC"/>
          <w:sz w:val="27"/>
          <w:szCs w:val="27"/>
        </w:rPr>
        <w:t>gestire</w:t>
      </w:r>
      <w:r>
        <w:rPr>
          <w:rFonts w:ascii="Garamond" w:hAnsi="Garamond"/>
          <w:color w:val="3333CC"/>
          <w:sz w:val="27"/>
          <w:szCs w:val="27"/>
        </w:rPr>
        <w:t xml:space="preserve"> </w:t>
      </w:r>
      <w:r>
        <w:rPr>
          <w:rStyle w:val="hps"/>
          <w:rFonts w:ascii="Garamond" w:hAnsi="Garamond"/>
          <w:color w:val="3333CC"/>
          <w:sz w:val="27"/>
          <w:szCs w:val="27"/>
        </w:rPr>
        <w:t>il dono</w:t>
      </w:r>
      <w:r>
        <w:rPr>
          <w:rFonts w:ascii="Garamond" w:hAnsi="Garamond"/>
          <w:color w:val="3333CC"/>
          <w:sz w:val="27"/>
          <w:szCs w:val="27"/>
        </w:rPr>
        <w:t xml:space="preserve"> </w:t>
      </w:r>
      <w:r>
        <w:rPr>
          <w:rStyle w:val="hps"/>
          <w:rFonts w:ascii="Garamond" w:hAnsi="Garamond"/>
          <w:color w:val="3333CC"/>
          <w:sz w:val="27"/>
          <w:szCs w:val="27"/>
        </w:rPr>
        <w:t>del</w:t>
      </w:r>
      <w:r>
        <w:rPr>
          <w:rFonts w:ascii="Garamond" w:hAnsi="Garamond"/>
          <w:color w:val="3333CC"/>
          <w:sz w:val="27"/>
          <w:szCs w:val="27"/>
        </w:rPr>
        <w:t xml:space="preserve"> </w:t>
      </w:r>
      <w:r>
        <w:rPr>
          <w:rStyle w:val="hps"/>
          <w:rFonts w:ascii="Garamond" w:hAnsi="Garamond"/>
          <w:color w:val="3333CC"/>
          <w:sz w:val="27"/>
          <w:szCs w:val="27"/>
        </w:rPr>
        <w:t>Primo Raggio della</w:t>
      </w:r>
      <w:r>
        <w:rPr>
          <w:rFonts w:ascii="Garamond" w:hAnsi="Garamond"/>
          <w:color w:val="3333CC"/>
          <w:sz w:val="27"/>
          <w:szCs w:val="27"/>
        </w:rPr>
        <w:t xml:space="preserve"> </w:t>
      </w:r>
      <w:r>
        <w:rPr>
          <w:rStyle w:val="hps"/>
          <w:rFonts w:ascii="Garamond" w:hAnsi="Garamond"/>
          <w:color w:val="3333CC"/>
          <w:sz w:val="27"/>
          <w:szCs w:val="27"/>
        </w:rPr>
        <w:t>Volontà Divina</w:t>
      </w:r>
      <w:r>
        <w:rPr>
          <w:rFonts w:ascii="Garamond" w:hAnsi="Garamond"/>
          <w:color w:val="3333CC"/>
          <w:sz w:val="27"/>
          <w:szCs w:val="27"/>
        </w:rPr>
        <w:t xml:space="preserve">, </w:t>
      </w:r>
      <w:r>
        <w:rPr>
          <w:rStyle w:val="hps"/>
          <w:rFonts w:ascii="Garamond" w:hAnsi="Garamond"/>
          <w:color w:val="3333CC"/>
          <w:sz w:val="27"/>
          <w:szCs w:val="27"/>
        </w:rPr>
        <w:t>dovete</w:t>
      </w:r>
      <w:r>
        <w:rPr>
          <w:rFonts w:ascii="Garamond" w:hAnsi="Garamond"/>
          <w:color w:val="3333CC"/>
          <w:sz w:val="27"/>
          <w:szCs w:val="27"/>
        </w:rPr>
        <w:t xml:space="preserve"> </w:t>
      </w:r>
      <w:r>
        <w:rPr>
          <w:rStyle w:val="hps"/>
          <w:rFonts w:ascii="Garamond" w:hAnsi="Garamond"/>
          <w:color w:val="3333CC"/>
          <w:sz w:val="27"/>
          <w:szCs w:val="27"/>
        </w:rPr>
        <w:t>affrontare e</w:t>
      </w:r>
      <w:r>
        <w:rPr>
          <w:rFonts w:ascii="Garamond" w:hAnsi="Garamond"/>
          <w:color w:val="3333CC"/>
          <w:sz w:val="27"/>
          <w:szCs w:val="27"/>
        </w:rPr>
        <w:t xml:space="preserve"> </w:t>
      </w:r>
      <w:r>
        <w:rPr>
          <w:rStyle w:val="hps"/>
          <w:rFonts w:ascii="Garamond" w:hAnsi="Garamond"/>
          <w:color w:val="3333CC"/>
          <w:sz w:val="27"/>
          <w:szCs w:val="27"/>
        </w:rPr>
        <w:t>vincere</w:t>
      </w:r>
      <w:r>
        <w:rPr>
          <w:rFonts w:ascii="Garamond" w:hAnsi="Garamond"/>
          <w:color w:val="3333CC"/>
          <w:sz w:val="27"/>
          <w:szCs w:val="27"/>
        </w:rPr>
        <w:t xml:space="preserve"> </w:t>
      </w:r>
      <w:r>
        <w:rPr>
          <w:rStyle w:val="hps"/>
          <w:rFonts w:ascii="Garamond" w:hAnsi="Garamond"/>
          <w:color w:val="3333CC"/>
          <w:sz w:val="27"/>
          <w:szCs w:val="27"/>
        </w:rPr>
        <w:t>le vostre paure</w:t>
      </w:r>
      <w:r>
        <w:rPr>
          <w:rFonts w:ascii="Garamond" w:hAnsi="Garamond"/>
          <w:color w:val="3333CC"/>
          <w:sz w:val="27"/>
          <w:szCs w:val="27"/>
        </w:rPr>
        <w:t xml:space="preserve"> </w:t>
      </w:r>
      <w:r>
        <w:rPr>
          <w:rStyle w:val="hps"/>
          <w:rFonts w:ascii="Garamond" w:hAnsi="Garamond"/>
          <w:color w:val="3333CC"/>
          <w:sz w:val="27"/>
          <w:szCs w:val="27"/>
        </w:rPr>
        <w:t>e demoni</w:t>
      </w:r>
      <w:r>
        <w:rPr>
          <w:rFonts w:ascii="Garamond" w:hAnsi="Garamond"/>
          <w:color w:val="3333CC"/>
          <w:sz w:val="27"/>
          <w:szCs w:val="27"/>
        </w:rPr>
        <w:t xml:space="preserve">. </w:t>
      </w:r>
      <w:r>
        <w:rPr>
          <w:rStyle w:val="hps"/>
          <w:rFonts w:ascii="Garamond" w:hAnsi="Garamond"/>
          <w:color w:val="3333CC"/>
          <w:sz w:val="27"/>
          <w:szCs w:val="27"/>
        </w:rPr>
        <w:t>Abbiamo cercato</w:t>
      </w:r>
      <w:r>
        <w:rPr>
          <w:rFonts w:ascii="Garamond" w:hAnsi="Garamond"/>
          <w:color w:val="3333CC"/>
          <w:sz w:val="27"/>
          <w:szCs w:val="27"/>
        </w:rPr>
        <w:t xml:space="preserve"> </w:t>
      </w:r>
      <w:r>
        <w:rPr>
          <w:rStyle w:val="hps"/>
          <w:rFonts w:ascii="Garamond" w:hAnsi="Garamond"/>
          <w:color w:val="3333CC"/>
          <w:sz w:val="27"/>
          <w:szCs w:val="27"/>
        </w:rPr>
        <w:t>negli ultimi anni</w:t>
      </w:r>
      <w:r>
        <w:rPr>
          <w:rFonts w:ascii="Garamond" w:hAnsi="Garamond"/>
          <w:color w:val="3333CC"/>
          <w:sz w:val="27"/>
          <w:szCs w:val="27"/>
        </w:rPr>
        <w:t xml:space="preserve"> </w:t>
      </w:r>
      <w:r>
        <w:rPr>
          <w:rStyle w:val="hps"/>
          <w:rFonts w:ascii="Garamond" w:hAnsi="Garamond"/>
          <w:color w:val="3333CC"/>
          <w:sz w:val="27"/>
          <w:szCs w:val="27"/>
        </w:rPr>
        <w:t>di darvi</w:t>
      </w:r>
      <w:r>
        <w:rPr>
          <w:rFonts w:ascii="Garamond" w:hAnsi="Garamond"/>
          <w:color w:val="3333CC"/>
          <w:sz w:val="27"/>
          <w:szCs w:val="27"/>
        </w:rPr>
        <w:t xml:space="preserve"> </w:t>
      </w:r>
      <w:r>
        <w:rPr>
          <w:rStyle w:val="hps"/>
          <w:rFonts w:ascii="Garamond" w:hAnsi="Garamond"/>
          <w:color w:val="3333CC"/>
          <w:sz w:val="27"/>
          <w:szCs w:val="27"/>
        </w:rPr>
        <w:t>gli strumenti e</w:t>
      </w:r>
      <w:r>
        <w:rPr>
          <w:rFonts w:ascii="Garamond" w:hAnsi="Garamond"/>
          <w:color w:val="3333CC"/>
          <w:sz w:val="27"/>
          <w:szCs w:val="27"/>
        </w:rPr>
        <w:t xml:space="preserve"> </w:t>
      </w:r>
      <w:r>
        <w:rPr>
          <w:rStyle w:val="hps"/>
          <w:rFonts w:ascii="Garamond" w:hAnsi="Garamond"/>
          <w:color w:val="3333CC"/>
          <w:sz w:val="27"/>
          <w:szCs w:val="27"/>
        </w:rPr>
        <w:t>la saggezza</w:t>
      </w:r>
      <w:r>
        <w:rPr>
          <w:rFonts w:ascii="Garamond" w:hAnsi="Garamond"/>
          <w:color w:val="3333CC"/>
          <w:sz w:val="27"/>
          <w:szCs w:val="27"/>
        </w:rPr>
        <w:t xml:space="preserve"> </w:t>
      </w:r>
      <w:r>
        <w:rPr>
          <w:rStyle w:val="hps"/>
          <w:rFonts w:ascii="Garamond" w:hAnsi="Garamond"/>
          <w:color w:val="3333CC"/>
          <w:sz w:val="27"/>
          <w:szCs w:val="27"/>
        </w:rPr>
        <w:t>per ottenere questo</w:t>
      </w:r>
      <w:r>
        <w:rPr>
          <w:rFonts w:ascii="Garamond" w:hAnsi="Garamond"/>
          <w:color w:val="3333CC"/>
          <w:sz w:val="27"/>
          <w:szCs w:val="27"/>
        </w:rPr>
        <w:t xml:space="preserve">, </w:t>
      </w:r>
      <w:r>
        <w:rPr>
          <w:rStyle w:val="hps"/>
          <w:rFonts w:ascii="Garamond" w:hAnsi="Garamond"/>
          <w:color w:val="3333CC"/>
          <w:sz w:val="27"/>
          <w:szCs w:val="27"/>
        </w:rPr>
        <w:t>ma alla fine</w:t>
      </w:r>
      <w:r>
        <w:rPr>
          <w:rFonts w:ascii="Garamond" w:hAnsi="Garamond"/>
          <w:color w:val="3333CC"/>
          <w:sz w:val="27"/>
          <w:szCs w:val="27"/>
        </w:rPr>
        <w:t xml:space="preserve"> </w:t>
      </w:r>
      <w:r>
        <w:rPr>
          <w:rStyle w:val="hps"/>
          <w:rFonts w:ascii="Garamond" w:hAnsi="Garamond"/>
          <w:color w:val="3333CC"/>
          <w:sz w:val="27"/>
          <w:szCs w:val="27"/>
        </w:rPr>
        <w:t>il</w:t>
      </w:r>
      <w:r>
        <w:rPr>
          <w:rFonts w:ascii="Garamond" w:hAnsi="Garamond"/>
          <w:color w:val="3333CC"/>
          <w:sz w:val="27"/>
          <w:szCs w:val="27"/>
        </w:rPr>
        <w:t xml:space="preserve"> </w:t>
      </w:r>
      <w:r>
        <w:rPr>
          <w:rStyle w:val="hps"/>
          <w:rFonts w:ascii="Garamond" w:hAnsi="Garamond"/>
          <w:color w:val="3333CC"/>
          <w:sz w:val="27"/>
          <w:szCs w:val="27"/>
        </w:rPr>
        <w:t>compito è</w:t>
      </w:r>
      <w:r>
        <w:rPr>
          <w:rFonts w:ascii="Garamond" w:hAnsi="Garamond"/>
          <w:color w:val="3333CC"/>
          <w:sz w:val="27"/>
          <w:szCs w:val="27"/>
        </w:rPr>
        <w:t xml:space="preserve"> </w:t>
      </w:r>
      <w:r>
        <w:rPr>
          <w:rStyle w:val="hps"/>
          <w:rFonts w:ascii="Garamond" w:hAnsi="Garamond"/>
          <w:color w:val="3333CC"/>
          <w:sz w:val="27"/>
          <w:szCs w:val="27"/>
        </w:rPr>
        <w:t>soltanto vostro</w:t>
      </w:r>
      <w:r>
        <w:rPr>
          <w:rFonts w:ascii="Garamond" w:hAnsi="Garamond"/>
          <w:color w:val="3333CC"/>
          <w:sz w:val="27"/>
          <w:szCs w:val="27"/>
        </w:rPr>
        <w:t xml:space="preserve">. </w:t>
      </w:r>
      <w:r>
        <w:rPr>
          <w:rStyle w:val="hps"/>
          <w:rFonts w:ascii="Garamond" w:hAnsi="Garamond"/>
          <w:color w:val="3333CC"/>
          <w:sz w:val="27"/>
          <w:szCs w:val="27"/>
        </w:rPr>
        <w:t>Questi</w:t>
      </w:r>
      <w:r>
        <w:rPr>
          <w:rFonts w:ascii="Garamond" w:hAnsi="Garamond"/>
          <w:color w:val="3333CC"/>
          <w:sz w:val="27"/>
          <w:szCs w:val="27"/>
        </w:rPr>
        <w:t xml:space="preserve"> </w:t>
      </w:r>
      <w:r>
        <w:rPr>
          <w:rStyle w:val="hps"/>
          <w:rFonts w:ascii="Garamond" w:hAnsi="Garamond"/>
          <w:color w:val="3333CC"/>
          <w:sz w:val="27"/>
          <w:szCs w:val="27"/>
        </w:rPr>
        <w:t>prossimi</w:t>
      </w:r>
      <w:r>
        <w:rPr>
          <w:rFonts w:ascii="Garamond" w:hAnsi="Garamond"/>
          <w:color w:val="3333CC"/>
          <w:sz w:val="27"/>
          <w:szCs w:val="27"/>
        </w:rPr>
        <w:t xml:space="preserve"> </w:t>
      </w:r>
      <w:r>
        <w:rPr>
          <w:rStyle w:val="hps"/>
          <w:rFonts w:ascii="Garamond" w:hAnsi="Garamond"/>
          <w:color w:val="3333CC"/>
          <w:sz w:val="27"/>
          <w:szCs w:val="27"/>
        </w:rPr>
        <w:t>anni</w:t>
      </w:r>
      <w:r>
        <w:rPr>
          <w:rFonts w:ascii="Garamond" w:hAnsi="Garamond"/>
          <w:color w:val="3333CC"/>
          <w:sz w:val="27"/>
          <w:szCs w:val="27"/>
        </w:rPr>
        <w:t xml:space="preserve"> </w:t>
      </w:r>
      <w:r>
        <w:rPr>
          <w:rStyle w:val="hps"/>
          <w:rFonts w:ascii="Garamond" w:hAnsi="Garamond"/>
          <w:color w:val="3333CC"/>
          <w:sz w:val="27"/>
          <w:szCs w:val="27"/>
        </w:rPr>
        <w:t>sono critici</w:t>
      </w:r>
      <w:r>
        <w:rPr>
          <w:rFonts w:ascii="Garamond" w:hAnsi="Garamond"/>
          <w:color w:val="3333CC"/>
          <w:sz w:val="27"/>
          <w:szCs w:val="27"/>
        </w:rPr>
        <w:t xml:space="preserve">, </w:t>
      </w:r>
      <w:r>
        <w:rPr>
          <w:rStyle w:val="hps"/>
          <w:rFonts w:ascii="Garamond" w:hAnsi="Garamond"/>
          <w:color w:val="3333CC"/>
          <w:sz w:val="27"/>
          <w:szCs w:val="27"/>
        </w:rPr>
        <w:t>e lo abbiamo</w:t>
      </w:r>
      <w:r>
        <w:rPr>
          <w:rFonts w:ascii="Garamond" w:hAnsi="Garamond"/>
          <w:color w:val="3333CC"/>
          <w:sz w:val="27"/>
          <w:szCs w:val="27"/>
        </w:rPr>
        <w:t xml:space="preserve"> </w:t>
      </w:r>
      <w:r>
        <w:rPr>
          <w:rStyle w:val="hps"/>
          <w:rFonts w:ascii="Garamond" w:hAnsi="Garamond"/>
          <w:color w:val="3333CC"/>
          <w:sz w:val="27"/>
          <w:szCs w:val="27"/>
        </w:rPr>
        <w:t>detto</w:t>
      </w:r>
      <w:r>
        <w:rPr>
          <w:rFonts w:ascii="Garamond" w:hAnsi="Garamond"/>
          <w:color w:val="3333CC"/>
          <w:sz w:val="27"/>
          <w:szCs w:val="27"/>
        </w:rPr>
        <w:t xml:space="preserve"> </w:t>
      </w:r>
      <w:r>
        <w:rPr>
          <w:rStyle w:val="hps"/>
          <w:rFonts w:ascii="Garamond" w:hAnsi="Garamond"/>
          <w:color w:val="3333CC"/>
          <w:sz w:val="27"/>
          <w:szCs w:val="27"/>
        </w:rPr>
        <w:t>molte volte</w:t>
      </w:r>
      <w:r>
        <w:rPr>
          <w:rFonts w:ascii="Garamond" w:hAnsi="Garamond"/>
          <w:color w:val="3333CC"/>
          <w:sz w:val="27"/>
          <w:szCs w:val="27"/>
        </w:rPr>
        <w:t xml:space="preserve"> </w:t>
      </w:r>
      <w:r>
        <w:rPr>
          <w:rStyle w:val="hps"/>
          <w:rFonts w:ascii="Garamond" w:hAnsi="Garamond"/>
          <w:color w:val="3333CC"/>
          <w:sz w:val="27"/>
          <w:szCs w:val="27"/>
        </w:rPr>
        <w:t>prima</w:t>
      </w:r>
      <w:r>
        <w:rPr>
          <w:rFonts w:ascii="Garamond" w:hAnsi="Garamond"/>
          <w:color w:val="3333CC"/>
          <w:sz w:val="27"/>
          <w:szCs w:val="27"/>
        </w:rPr>
        <w:t xml:space="preserve">; </w:t>
      </w:r>
      <w:r>
        <w:rPr>
          <w:rStyle w:val="hps"/>
          <w:rFonts w:ascii="Garamond" w:hAnsi="Garamond"/>
          <w:color w:val="3333CC"/>
          <w:sz w:val="27"/>
          <w:szCs w:val="27"/>
        </w:rPr>
        <w:t>tuttavia</w:t>
      </w:r>
      <w:r>
        <w:rPr>
          <w:rFonts w:ascii="Garamond" w:hAnsi="Garamond"/>
          <w:color w:val="3333CC"/>
          <w:sz w:val="27"/>
          <w:szCs w:val="27"/>
        </w:rPr>
        <w:t xml:space="preserve">, </w:t>
      </w:r>
      <w:r>
        <w:rPr>
          <w:rStyle w:val="hps"/>
          <w:rFonts w:ascii="Garamond" w:hAnsi="Garamond"/>
          <w:color w:val="3333CC"/>
          <w:sz w:val="27"/>
          <w:szCs w:val="27"/>
        </w:rPr>
        <w:t>è importante</w:t>
      </w:r>
      <w:r>
        <w:rPr>
          <w:rFonts w:ascii="Garamond" w:hAnsi="Garamond"/>
          <w:color w:val="3333CC"/>
          <w:sz w:val="27"/>
          <w:szCs w:val="27"/>
        </w:rPr>
        <w:t xml:space="preserve"> </w:t>
      </w:r>
      <w:r>
        <w:rPr>
          <w:rStyle w:val="hps"/>
          <w:rFonts w:ascii="Garamond" w:hAnsi="Garamond"/>
          <w:color w:val="3333CC"/>
          <w:sz w:val="27"/>
          <w:szCs w:val="27"/>
        </w:rPr>
        <w:t>che</w:t>
      </w:r>
      <w:r>
        <w:rPr>
          <w:rFonts w:ascii="Garamond" w:hAnsi="Garamond"/>
          <w:color w:val="3333CC"/>
          <w:sz w:val="27"/>
          <w:szCs w:val="27"/>
        </w:rPr>
        <w:t xml:space="preserve"> </w:t>
      </w:r>
      <w:r>
        <w:rPr>
          <w:rStyle w:val="hps"/>
          <w:rFonts w:ascii="Garamond" w:hAnsi="Garamond"/>
          <w:color w:val="3333CC"/>
          <w:sz w:val="27"/>
          <w:szCs w:val="27"/>
        </w:rPr>
        <w:t>diveniate</w:t>
      </w:r>
      <w:r>
        <w:rPr>
          <w:rFonts w:ascii="Garamond" w:hAnsi="Garamond"/>
          <w:color w:val="3333CC"/>
          <w:sz w:val="27"/>
          <w:szCs w:val="27"/>
        </w:rPr>
        <w:t xml:space="preserve"> </w:t>
      </w:r>
      <w:r>
        <w:rPr>
          <w:rStyle w:val="hps"/>
          <w:rFonts w:ascii="Garamond" w:hAnsi="Garamond"/>
          <w:color w:val="3333CC"/>
          <w:sz w:val="27"/>
          <w:szCs w:val="27"/>
        </w:rPr>
        <w:t>consapevoli di</w:t>
      </w:r>
      <w:r>
        <w:rPr>
          <w:rFonts w:ascii="Garamond" w:hAnsi="Garamond"/>
          <w:color w:val="3333CC"/>
          <w:sz w:val="27"/>
          <w:szCs w:val="27"/>
        </w:rPr>
        <w:t xml:space="preserve"> </w:t>
      </w:r>
      <w:r>
        <w:rPr>
          <w:rStyle w:val="hps"/>
          <w:rFonts w:ascii="Garamond" w:hAnsi="Garamond"/>
          <w:color w:val="3333CC"/>
          <w:sz w:val="27"/>
          <w:szCs w:val="27"/>
        </w:rPr>
        <w:t>quanto velocemente</w:t>
      </w:r>
      <w:r>
        <w:rPr>
          <w:rFonts w:ascii="Garamond" w:hAnsi="Garamond"/>
          <w:color w:val="3333CC"/>
          <w:sz w:val="27"/>
          <w:szCs w:val="27"/>
        </w:rPr>
        <w:t xml:space="preserve"> </w:t>
      </w:r>
      <w:r>
        <w:rPr>
          <w:rStyle w:val="hps"/>
          <w:rFonts w:ascii="Garamond" w:hAnsi="Garamond"/>
          <w:color w:val="3333CC"/>
          <w:sz w:val="27"/>
          <w:szCs w:val="27"/>
        </w:rPr>
        <w:t>il processo di evoluzione</w:t>
      </w:r>
      <w:r>
        <w:rPr>
          <w:rFonts w:ascii="Garamond" w:hAnsi="Garamond"/>
          <w:color w:val="3333CC"/>
          <w:sz w:val="27"/>
          <w:szCs w:val="27"/>
        </w:rPr>
        <w:t xml:space="preserve">, </w:t>
      </w:r>
      <w:r>
        <w:rPr>
          <w:rStyle w:val="hps"/>
          <w:rFonts w:ascii="Garamond" w:hAnsi="Garamond"/>
          <w:color w:val="3333CC"/>
          <w:sz w:val="27"/>
          <w:szCs w:val="27"/>
        </w:rPr>
        <w:t>o</w:t>
      </w:r>
      <w:r>
        <w:rPr>
          <w:rFonts w:ascii="Garamond" w:hAnsi="Garamond"/>
          <w:color w:val="3333CC"/>
          <w:sz w:val="27"/>
          <w:szCs w:val="27"/>
        </w:rPr>
        <w:t xml:space="preserve"> </w:t>
      </w:r>
      <w:r>
        <w:rPr>
          <w:rStyle w:val="hps"/>
          <w:rFonts w:ascii="Garamond" w:hAnsi="Garamond"/>
          <w:color w:val="3333CC"/>
          <w:sz w:val="27"/>
          <w:szCs w:val="27"/>
        </w:rPr>
        <w:t>l'ascensione</w:t>
      </w:r>
      <w:r>
        <w:rPr>
          <w:rFonts w:ascii="Garamond" w:hAnsi="Garamond"/>
          <w:color w:val="3333CC"/>
          <w:sz w:val="27"/>
          <w:szCs w:val="27"/>
        </w:rPr>
        <w:t xml:space="preserve"> </w:t>
      </w:r>
      <w:r>
        <w:rPr>
          <w:rStyle w:val="hps"/>
          <w:rFonts w:ascii="Garamond" w:hAnsi="Garamond"/>
          <w:color w:val="3333CC"/>
          <w:sz w:val="27"/>
          <w:szCs w:val="27"/>
        </w:rPr>
        <w:t>dell'umanità</w:t>
      </w:r>
      <w:r>
        <w:rPr>
          <w:rFonts w:ascii="Garamond" w:hAnsi="Garamond"/>
          <w:color w:val="3333CC"/>
          <w:sz w:val="27"/>
          <w:szCs w:val="27"/>
        </w:rPr>
        <w:t xml:space="preserve"> </w:t>
      </w:r>
      <w:r>
        <w:rPr>
          <w:rStyle w:val="hps"/>
          <w:rFonts w:ascii="Garamond" w:hAnsi="Garamond"/>
          <w:color w:val="3333CC"/>
          <w:sz w:val="27"/>
          <w:szCs w:val="27"/>
        </w:rPr>
        <w:t>stia progredendo</w:t>
      </w:r>
      <w:r>
        <w:rPr>
          <w:rFonts w:ascii="Garamond" w:hAnsi="Garamond"/>
          <w:color w:val="3333CC"/>
          <w:sz w:val="27"/>
          <w:szCs w:val="27"/>
        </w:rPr>
        <w:t xml:space="preserve">. </w:t>
      </w:r>
      <w:r>
        <w:rPr>
          <w:rStyle w:val="hps"/>
          <w:rFonts w:ascii="Garamond" w:hAnsi="Garamond"/>
          <w:color w:val="3333CC"/>
          <w:sz w:val="27"/>
          <w:szCs w:val="27"/>
        </w:rPr>
        <w:t>Se</w:t>
      </w:r>
      <w:r>
        <w:rPr>
          <w:rFonts w:ascii="Garamond" w:hAnsi="Garamond"/>
          <w:color w:val="3333CC"/>
          <w:sz w:val="27"/>
          <w:szCs w:val="27"/>
        </w:rPr>
        <w:t xml:space="preserve"> </w:t>
      </w:r>
      <w:r>
        <w:rPr>
          <w:rStyle w:val="hps"/>
          <w:rFonts w:ascii="Garamond" w:hAnsi="Garamond"/>
          <w:color w:val="3333CC"/>
          <w:sz w:val="27"/>
          <w:szCs w:val="27"/>
        </w:rPr>
        <w:t>volete</w:t>
      </w:r>
      <w:r>
        <w:rPr>
          <w:rFonts w:ascii="Garamond" w:hAnsi="Garamond"/>
          <w:color w:val="3333CC"/>
          <w:sz w:val="27"/>
          <w:szCs w:val="27"/>
        </w:rPr>
        <w:t xml:space="preserve"> </w:t>
      </w:r>
      <w:r>
        <w:rPr>
          <w:rStyle w:val="hps"/>
          <w:rFonts w:ascii="Garamond" w:hAnsi="Garamond"/>
          <w:color w:val="3333CC"/>
          <w:sz w:val="27"/>
          <w:szCs w:val="27"/>
        </w:rPr>
        <w:t>rimanere in pista</w:t>
      </w:r>
      <w:r>
        <w:rPr>
          <w:rFonts w:ascii="Garamond" w:hAnsi="Garamond"/>
          <w:color w:val="3333CC"/>
          <w:sz w:val="27"/>
          <w:szCs w:val="27"/>
        </w:rPr>
        <w:t xml:space="preserve"> </w:t>
      </w:r>
      <w:r>
        <w:rPr>
          <w:rStyle w:val="hps"/>
          <w:rFonts w:ascii="Garamond" w:hAnsi="Garamond"/>
          <w:color w:val="3333CC"/>
          <w:sz w:val="27"/>
          <w:szCs w:val="27"/>
        </w:rPr>
        <w:t>e</w:t>
      </w:r>
      <w:r>
        <w:rPr>
          <w:rFonts w:ascii="Garamond" w:hAnsi="Garamond"/>
          <w:color w:val="3333CC"/>
          <w:sz w:val="27"/>
          <w:szCs w:val="27"/>
        </w:rPr>
        <w:t xml:space="preserve"> </w:t>
      </w:r>
      <w:r>
        <w:rPr>
          <w:rStyle w:val="hps"/>
          <w:rFonts w:ascii="Garamond" w:hAnsi="Garamond"/>
          <w:color w:val="3333CC"/>
          <w:sz w:val="27"/>
          <w:szCs w:val="27"/>
        </w:rPr>
        <w:t>tenere il passo con</w:t>
      </w:r>
      <w:r>
        <w:rPr>
          <w:rFonts w:ascii="Garamond" w:hAnsi="Garamond"/>
          <w:color w:val="3333CC"/>
          <w:sz w:val="27"/>
          <w:szCs w:val="27"/>
        </w:rPr>
        <w:t xml:space="preserve"> </w:t>
      </w:r>
      <w:r>
        <w:rPr>
          <w:rStyle w:val="hps"/>
          <w:rFonts w:ascii="Garamond" w:hAnsi="Garamond"/>
          <w:color w:val="3333CC"/>
          <w:sz w:val="27"/>
          <w:szCs w:val="27"/>
        </w:rPr>
        <w:t>l'accelerazione</w:t>
      </w:r>
      <w:r>
        <w:rPr>
          <w:rFonts w:ascii="Garamond" w:hAnsi="Garamond"/>
          <w:color w:val="3333CC"/>
          <w:sz w:val="27"/>
          <w:szCs w:val="27"/>
        </w:rPr>
        <w:t xml:space="preserve"> </w:t>
      </w:r>
      <w:r>
        <w:rPr>
          <w:rStyle w:val="hps"/>
          <w:rFonts w:ascii="Garamond" w:hAnsi="Garamond"/>
          <w:color w:val="3333CC"/>
          <w:sz w:val="27"/>
          <w:szCs w:val="27"/>
        </w:rPr>
        <w:t>della frequenza</w:t>
      </w:r>
      <w:r>
        <w:rPr>
          <w:rFonts w:ascii="Garamond" w:hAnsi="Garamond"/>
          <w:color w:val="3333CC"/>
          <w:sz w:val="27"/>
          <w:szCs w:val="27"/>
        </w:rPr>
        <w:t xml:space="preserve"> </w:t>
      </w:r>
      <w:r>
        <w:rPr>
          <w:rStyle w:val="hps"/>
          <w:rFonts w:ascii="Garamond" w:hAnsi="Garamond"/>
          <w:color w:val="3333CC"/>
          <w:sz w:val="27"/>
          <w:szCs w:val="27"/>
        </w:rPr>
        <w:t>del vostro pianeta</w:t>
      </w:r>
      <w:r>
        <w:rPr>
          <w:rFonts w:ascii="Garamond" w:hAnsi="Garamond"/>
          <w:color w:val="3333CC"/>
          <w:sz w:val="27"/>
          <w:szCs w:val="27"/>
        </w:rPr>
        <w:t xml:space="preserve"> </w:t>
      </w:r>
      <w:r>
        <w:rPr>
          <w:rStyle w:val="hps"/>
          <w:rFonts w:ascii="Garamond" w:hAnsi="Garamond"/>
          <w:color w:val="3333CC"/>
          <w:sz w:val="27"/>
          <w:szCs w:val="27"/>
        </w:rPr>
        <w:t>e</w:t>
      </w:r>
      <w:r>
        <w:rPr>
          <w:rFonts w:ascii="Garamond" w:hAnsi="Garamond"/>
          <w:color w:val="3333CC"/>
          <w:sz w:val="27"/>
          <w:szCs w:val="27"/>
        </w:rPr>
        <w:t xml:space="preserve"> </w:t>
      </w:r>
      <w:r>
        <w:rPr>
          <w:rStyle w:val="hps"/>
          <w:rFonts w:ascii="Garamond" w:hAnsi="Garamond"/>
          <w:color w:val="3333CC"/>
          <w:sz w:val="27"/>
          <w:szCs w:val="27"/>
        </w:rPr>
        <w:t>con coloro che stanno</w:t>
      </w:r>
      <w:r>
        <w:rPr>
          <w:rFonts w:ascii="Garamond" w:hAnsi="Garamond"/>
          <w:color w:val="3333CC"/>
          <w:sz w:val="27"/>
          <w:szCs w:val="27"/>
        </w:rPr>
        <w:t xml:space="preserve"> </w:t>
      </w:r>
      <w:r>
        <w:rPr>
          <w:rStyle w:val="hps"/>
          <w:rFonts w:ascii="Garamond" w:hAnsi="Garamond"/>
          <w:color w:val="3333CC"/>
          <w:sz w:val="27"/>
          <w:szCs w:val="27"/>
        </w:rPr>
        <w:t>raggiungendo</w:t>
      </w:r>
      <w:r>
        <w:rPr>
          <w:rFonts w:ascii="Garamond" w:hAnsi="Garamond"/>
          <w:color w:val="3333CC"/>
          <w:sz w:val="27"/>
          <w:szCs w:val="27"/>
        </w:rPr>
        <w:t xml:space="preserve"> </w:t>
      </w:r>
      <w:r>
        <w:rPr>
          <w:rStyle w:val="hps"/>
          <w:rFonts w:ascii="Garamond" w:hAnsi="Garamond"/>
          <w:color w:val="3333CC"/>
          <w:sz w:val="27"/>
          <w:szCs w:val="27"/>
        </w:rPr>
        <w:t>le stelle</w:t>
      </w:r>
      <w:r>
        <w:rPr>
          <w:rFonts w:ascii="Garamond" w:hAnsi="Garamond"/>
          <w:color w:val="3333CC"/>
          <w:sz w:val="27"/>
          <w:szCs w:val="27"/>
        </w:rPr>
        <w:t xml:space="preserve"> </w:t>
      </w:r>
      <w:r>
        <w:rPr>
          <w:rStyle w:val="hps"/>
          <w:rFonts w:ascii="Garamond" w:hAnsi="Garamond"/>
          <w:color w:val="3333CC"/>
          <w:sz w:val="27"/>
          <w:szCs w:val="27"/>
        </w:rPr>
        <w:t>sulla via del ritorno</w:t>
      </w:r>
      <w:r>
        <w:rPr>
          <w:rFonts w:ascii="Garamond" w:hAnsi="Garamond"/>
          <w:color w:val="3333CC"/>
          <w:sz w:val="27"/>
          <w:szCs w:val="27"/>
        </w:rPr>
        <w:t xml:space="preserve"> </w:t>
      </w:r>
      <w:r>
        <w:rPr>
          <w:rStyle w:val="hps"/>
          <w:rFonts w:ascii="Garamond" w:hAnsi="Garamond"/>
          <w:color w:val="3333CC"/>
          <w:sz w:val="27"/>
          <w:szCs w:val="27"/>
        </w:rPr>
        <w:t>a casa</w:t>
      </w:r>
      <w:r>
        <w:rPr>
          <w:rFonts w:ascii="Garamond" w:hAnsi="Garamond"/>
          <w:color w:val="3333CC"/>
          <w:sz w:val="27"/>
          <w:szCs w:val="27"/>
        </w:rPr>
        <w:t xml:space="preserve">, </w:t>
      </w:r>
      <w:r>
        <w:rPr>
          <w:rStyle w:val="hps"/>
          <w:rFonts w:ascii="Garamond" w:hAnsi="Garamond"/>
          <w:color w:val="3333CC"/>
          <w:sz w:val="27"/>
          <w:szCs w:val="27"/>
        </w:rPr>
        <w:t>dovete</w:t>
      </w:r>
      <w:r>
        <w:rPr>
          <w:rFonts w:ascii="Garamond" w:hAnsi="Garamond"/>
          <w:color w:val="3333CC"/>
          <w:sz w:val="27"/>
          <w:szCs w:val="27"/>
        </w:rPr>
        <w:t xml:space="preserve"> </w:t>
      </w:r>
      <w:r>
        <w:rPr>
          <w:rStyle w:val="hps"/>
          <w:rFonts w:ascii="Garamond" w:hAnsi="Garamond"/>
          <w:color w:val="3333CC"/>
          <w:sz w:val="27"/>
          <w:szCs w:val="27"/>
        </w:rPr>
        <w:t>venire</w:t>
      </w:r>
      <w:r>
        <w:rPr>
          <w:rFonts w:ascii="Garamond" w:hAnsi="Garamond"/>
          <w:color w:val="3333CC"/>
          <w:sz w:val="27"/>
          <w:szCs w:val="27"/>
        </w:rPr>
        <w:t xml:space="preserve"> </w:t>
      </w:r>
      <w:r>
        <w:rPr>
          <w:rStyle w:val="hps"/>
          <w:rFonts w:ascii="Garamond" w:hAnsi="Garamond"/>
          <w:color w:val="3333CC"/>
          <w:sz w:val="27"/>
          <w:szCs w:val="27"/>
        </w:rPr>
        <w:t>a patti con</w:t>
      </w:r>
      <w:r>
        <w:rPr>
          <w:rFonts w:ascii="Garamond" w:hAnsi="Garamond"/>
          <w:color w:val="3333CC"/>
          <w:sz w:val="27"/>
          <w:szCs w:val="27"/>
        </w:rPr>
        <w:t xml:space="preserve"> </w:t>
      </w:r>
      <w:r>
        <w:rPr>
          <w:rStyle w:val="hps"/>
          <w:rFonts w:ascii="Garamond" w:hAnsi="Garamond"/>
          <w:color w:val="3333CC"/>
          <w:sz w:val="27"/>
          <w:szCs w:val="27"/>
        </w:rPr>
        <w:t>voi stessi</w:t>
      </w:r>
      <w:r>
        <w:rPr>
          <w:rFonts w:ascii="Garamond" w:hAnsi="Garamond"/>
          <w:color w:val="3333CC"/>
          <w:sz w:val="27"/>
          <w:szCs w:val="27"/>
        </w:rPr>
        <w:t xml:space="preserve">, </w:t>
      </w:r>
      <w:r>
        <w:rPr>
          <w:rStyle w:val="hps"/>
          <w:rFonts w:ascii="Garamond" w:hAnsi="Garamond"/>
          <w:color w:val="3333CC"/>
          <w:sz w:val="27"/>
          <w:szCs w:val="27"/>
        </w:rPr>
        <w:t>con le vostre</w:t>
      </w:r>
      <w:r>
        <w:rPr>
          <w:rFonts w:ascii="Garamond" w:hAnsi="Garamond"/>
          <w:color w:val="3333CC"/>
          <w:sz w:val="27"/>
          <w:szCs w:val="27"/>
        </w:rPr>
        <w:t xml:space="preserve"> </w:t>
      </w:r>
      <w:r>
        <w:rPr>
          <w:rStyle w:val="hps"/>
          <w:rFonts w:ascii="Garamond" w:hAnsi="Garamond"/>
          <w:color w:val="3333CC"/>
          <w:sz w:val="27"/>
          <w:szCs w:val="27"/>
        </w:rPr>
        <w:t>paure</w:t>
      </w:r>
      <w:r>
        <w:rPr>
          <w:rFonts w:ascii="Garamond" w:hAnsi="Garamond"/>
          <w:color w:val="3333CC"/>
          <w:sz w:val="27"/>
          <w:szCs w:val="27"/>
        </w:rPr>
        <w:t xml:space="preserve">, </w:t>
      </w:r>
      <w:r>
        <w:rPr>
          <w:rStyle w:val="hps"/>
          <w:rFonts w:ascii="Garamond" w:hAnsi="Garamond"/>
          <w:color w:val="3333CC"/>
          <w:sz w:val="27"/>
          <w:szCs w:val="27"/>
        </w:rPr>
        <w:t>e</w:t>
      </w:r>
      <w:r>
        <w:rPr>
          <w:rFonts w:ascii="Garamond" w:hAnsi="Garamond"/>
          <w:color w:val="3333CC"/>
          <w:sz w:val="27"/>
          <w:szCs w:val="27"/>
        </w:rPr>
        <w:t xml:space="preserve"> </w:t>
      </w:r>
      <w:r>
        <w:rPr>
          <w:rStyle w:val="hps"/>
          <w:rFonts w:ascii="Garamond" w:hAnsi="Garamond"/>
          <w:color w:val="3333CC"/>
          <w:sz w:val="27"/>
          <w:szCs w:val="27"/>
        </w:rPr>
        <w:t>il vostro</w:t>
      </w:r>
      <w:r>
        <w:rPr>
          <w:rFonts w:ascii="Garamond" w:hAnsi="Garamond"/>
          <w:color w:val="3333CC"/>
          <w:sz w:val="27"/>
          <w:szCs w:val="27"/>
        </w:rPr>
        <w:t xml:space="preserve"> </w:t>
      </w:r>
      <w:r>
        <w:rPr>
          <w:rStyle w:val="hps"/>
          <w:rFonts w:ascii="Garamond" w:hAnsi="Garamond"/>
          <w:color w:val="3333CC"/>
          <w:sz w:val="27"/>
          <w:szCs w:val="27"/>
        </w:rPr>
        <w:t>senso di essere</w:t>
      </w:r>
      <w:r>
        <w:rPr>
          <w:rFonts w:ascii="Garamond" w:hAnsi="Garamond"/>
          <w:color w:val="3333CC"/>
          <w:sz w:val="27"/>
          <w:szCs w:val="27"/>
        </w:rPr>
        <w:t xml:space="preserve"> </w:t>
      </w:r>
      <w:r>
        <w:rPr>
          <w:rStyle w:val="hps"/>
          <w:rFonts w:ascii="Garamond" w:hAnsi="Garamond"/>
          <w:color w:val="3333CC"/>
          <w:sz w:val="27"/>
          <w:szCs w:val="27"/>
        </w:rPr>
        <w:t>scollegati</w:t>
      </w:r>
      <w:r>
        <w:rPr>
          <w:rFonts w:ascii="Garamond" w:hAnsi="Garamond"/>
          <w:color w:val="3333CC"/>
          <w:sz w:val="27"/>
          <w:szCs w:val="27"/>
        </w:rPr>
        <w:t xml:space="preserve"> </w:t>
      </w:r>
      <w:r>
        <w:rPr>
          <w:rStyle w:val="hps"/>
          <w:rFonts w:ascii="Garamond" w:hAnsi="Garamond"/>
          <w:color w:val="3333CC"/>
          <w:sz w:val="27"/>
          <w:szCs w:val="27"/>
        </w:rPr>
        <w:t>dal</w:t>
      </w:r>
      <w:r>
        <w:rPr>
          <w:rFonts w:ascii="Garamond" w:hAnsi="Garamond"/>
          <w:color w:val="3333CC"/>
          <w:sz w:val="27"/>
          <w:szCs w:val="27"/>
        </w:rPr>
        <w:t xml:space="preserve"> </w:t>
      </w:r>
      <w:r>
        <w:rPr>
          <w:rStyle w:val="hps"/>
          <w:rFonts w:ascii="Garamond" w:hAnsi="Garamond"/>
          <w:color w:val="3333CC"/>
          <w:sz w:val="27"/>
          <w:szCs w:val="27"/>
        </w:rPr>
        <w:t>vostro</w:t>
      </w:r>
      <w:r>
        <w:rPr>
          <w:rFonts w:ascii="Garamond" w:hAnsi="Garamond"/>
          <w:color w:val="3333CC"/>
          <w:sz w:val="27"/>
          <w:szCs w:val="27"/>
        </w:rPr>
        <w:t xml:space="preserve"> </w:t>
      </w:r>
      <w:r>
        <w:rPr>
          <w:rStyle w:val="hps"/>
          <w:rFonts w:ascii="Garamond" w:hAnsi="Garamond"/>
          <w:color w:val="3333CC"/>
          <w:sz w:val="27"/>
          <w:szCs w:val="27"/>
        </w:rPr>
        <w:t>Sé Superiore</w:t>
      </w:r>
      <w:r>
        <w:rPr>
          <w:rFonts w:ascii="Garamond" w:hAnsi="Garamond"/>
          <w:color w:val="3333CC"/>
          <w:sz w:val="27"/>
          <w:szCs w:val="27"/>
        </w:rPr>
        <w:t xml:space="preserve"> </w:t>
      </w:r>
      <w:r>
        <w:rPr>
          <w:rStyle w:val="hps"/>
          <w:rFonts w:ascii="Garamond" w:hAnsi="Garamond"/>
          <w:color w:val="3333CC"/>
          <w:sz w:val="27"/>
          <w:szCs w:val="27"/>
        </w:rPr>
        <w:t>e</w:t>
      </w:r>
      <w:r>
        <w:rPr>
          <w:rFonts w:ascii="Garamond" w:hAnsi="Garamond"/>
          <w:color w:val="3333CC"/>
          <w:sz w:val="27"/>
          <w:szCs w:val="27"/>
        </w:rPr>
        <w:t xml:space="preserve"> dai </w:t>
      </w:r>
      <w:r>
        <w:rPr>
          <w:rStyle w:val="hps"/>
          <w:rFonts w:ascii="Garamond" w:hAnsi="Garamond"/>
          <w:color w:val="3333CC"/>
          <w:sz w:val="27"/>
          <w:szCs w:val="27"/>
        </w:rPr>
        <w:t>regni</w:t>
      </w:r>
      <w:r>
        <w:rPr>
          <w:rFonts w:ascii="Garamond" w:hAnsi="Garamond"/>
          <w:color w:val="3333CC"/>
          <w:sz w:val="27"/>
          <w:szCs w:val="27"/>
        </w:rPr>
        <w:t xml:space="preserve"> </w:t>
      </w:r>
      <w:r>
        <w:rPr>
          <w:rStyle w:val="hps"/>
          <w:rFonts w:ascii="Garamond" w:hAnsi="Garamond"/>
          <w:color w:val="3333CC"/>
          <w:sz w:val="27"/>
          <w:szCs w:val="27"/>
        </w:rPr>
        <w:t>di Luce</w:t>
      </w:r>
      <w:r>
        <w:rPr>
          <w:rFonts w:ascii="Garamond" w:hAnsi="Garamond"/>
          <w:color w:val="3333CC"/>
          <w:sz w:val="27"/>
          <w:szCs w:val="27"/>
        </w:rPr>
        <w:t xml:space="preserve">. </w:t>
      </w:r>
    </w:p>
    <w:p w:rsidR="00450474" w:rsidRDefault="00450474" w:rsidP="00450474">
      <w:pPr>
        <w:pStyle w:val="NormaleWeb"/>
        <w:spacing w:after="240" w:afterAutospacing="0"/>
        <w:jc w:val="both"/>
      </w:pPr>
      <w:r>
        <w:rPr>
          <w:rStyle w:val="hps"/>
          <w:rFonts w:ascii="Garamond" w:hAnsi="Garamond"/>
          <w:color w:val="3333CC"/>
          <w:sz w:val="27"/>
          <w:szCs w:val="27"/>
        </w:rPr>
        <w:t>Permettetemi di</w:t>
      </w:r>
      <w:r>
        <w:rPr>
          <w:rFonts w:ascii="Garamond" w:hAnsi="Garamond"/>
          <w:color w:val="3333CC"/>
          <w:sz w:val="27"/>
          <w:szCs w:val="27"/>
        </w:rPr>
        <w:t xml:space="preserve"> </w:t>
      </w:r>
      <w:r>
        <w:rPr>
          <w:rStyle w:val="hps"/>
          <w:rFonts w:ascii="Garamond" w:hAnsi="Garamond"/>
          <w:color w:val="3333CC"/>
          <w:sz w:val="27"/>
          <w:szCs w:val="27"/>
        </w:rPr>
        <w:t>farvi</w:t>
      </w:r>
      <w:r>
        <w:rPr>
          <w:rFonts w:ascii="Garamond" w:hAnsi="Garamond"/>
          <w:color w:val="3333CC"/>
          <w:sz w:val="27"/>
          <w:szCs w:val="27"/>
        </w:rPr>
        <w:t xml:space="preserve"> </w:t>
      </w:r>
      <w:r>
        <w:rPr>
          <w:rStyle w:val="hps"/>
          <w:rFonts w:ascii="Garamond" w:hAnsi="Garamond"/>
          <w:color w:val="3333CC"/>
          <w:sz w:val="27"/>
          <w:szCs w:val="27"/>
        </w:rPr>
        <w:t>un</w:t>
      </w:r>
      <w:r>
        <w:rPr>
          <w:rFonts w:ascii="Garamond" w:hAnsi="Garamond"/>
          <w:color w:val="3333CC"/>
          <w:sz w:val="27"/>
          <w:szCs w:val="27"/>
        </w:rPr>
        <w:t xml:space="preserve"> </w:t>
      </w:r>
      <w:r>
        <w:rPr>
          <w:rStyle w:val="hps"/>
          <w:rFonts w:ascii="Garamond" w:hAnsi="Garamond"/>
          <w:color w:val="3333CC"/>
          <w:sz w:val="27"/>
          <w:szCs w:val="27"/>
        </w:rPr>
        <w:t>regalo</w:t>
      </w:r>
      <w:r>
        <w:rPr>
          <w:rFonts w:ascii="Garamond" w:hAnsi="Garamond"/>
          <w:color w:val="3333CC"/>
          <w:sz w:val="27"/>
          <w:szCs w:val="27"/>
        </w:rPr>
        <w:t xml:space="preserve">, </w:t>
      </w:r>
      <w:r>
        <w:rPr>
          <w:rStyle w:val="hps"/>
          <w:rFonts w:ascii="Garamond" w:hAnsi="Garamond"/>
          <w:color w:val="3333CC"/>
          <w:sz w:val="27"/>
          <w:szCs w:val="27"/>
        </w:rPr>
        <w:t>un esercizio</w:t>
      </w:r>
      <w:r>
        <w:rPr>
          <w:rFonts w:ascii="Garamond" w:hAnsi="Garamond"/>
          <w:color w:val="3333CC"/>
          <w:sz w:val="27"/>
          <w:szCs w:val="27"/>
        </w:rPr>
        <w:t xml:space="preserve"> </w:t>
      </w:r>
      <w:r>
        <w:rPr>
          <w:rStyle w:val="hps"/>
          <w:rFonts w:ascii="Garamond" w:hAnsi="Garamond"/>
          <w:color w:val="3333CC"/>
          <w:sz w:val="27"/>
          <w:szCs w:val="27"/>
        </w:rPr>
        <w:t>che</w:t>
      </w:r>
      <w:r>
        <w:rPr>
          <w:rFonts w:ascii="Garamond" w:hAnsi="Garamond"/>
          <w:color w:val="3333CC"/>
          <w:sz w:val="27"/>
          <w:szCs w:val="27"/>
        </w:rPr>
        <w:t xml:space="preserve"> </w:t>
      </w:r>
      <w:r>
        <w:rPr>
          <w:rStyle w:val="hps"/>
          <w:rFonts w:ascii="Garamond" w:hAnsi="Garamond"/>
          <w:color w:val="3333CC"/>
          <w:sz w:val="27"/>
          <w:szCs w:val="27"/>
        </w:rPr>
        <w:t>vi aiuterà a</w:t>
      </w:r>
      <w:r>
        <w:rPr>
          <w:rFonts w:ascii="Garamond" w:hAnsi="Garamond"/>
          <w:color w:val="3333CC"/>
          <w:sz w:val="27"/>
          <w:szCs w:val="27"/>
        </w:rPr>
        <w:t xml:space="preserve"> </w:t>
      </w:r>
      <w:r>
        <w:rPr>
          <w:rStyle w:val="hps"/>
          <w:rFonts w:ascii="Garamond" w:hAnsi="Garamond"/>
          <w:color w:val="3333CC"/>
          <w:sz w:val="27"/>
          <w:szCs w:val="27"/>
        </w:rPr>
        <w:t>sfondare</w:t>
      </w:r>
      <w:r>
        <w:rPr>
          <w:rFonts w:ascii="Garamond" w:hAnsi="Garamond"/>
          <w:color w:val="3333CC"/>
          <w:sz w:val="27"/>
          <w:szCs w:val="27"/>
        </w:rPr>
        <w:t xml:space="preserve"> </w:t>
      </w:r>
      <w:r>
        <w:rPr>
          <w:rStyle w:val="hps"/>
          <w:rFonts w:ascii="Garamond" w:hAnsi="Garamond"/>
          <w:color w:val="3333CC"/>
          <w:sz w:val="27"/>
          <w:szCs w:val="27"/>
        </w:rPr>
        <w:t>i muri</w:t>
      </w:r>
      <w:r>
        <w:rPr>
          <w:rFonts w:ascii="Garamond" w:hAnsi="Garamond"/>
          <w:color w:val="3333CC"/>
          <w:sz w:val="27"/>
          <w:szCs w:val="27"/>
        </w:rPr>
        <w:t xml:space="preserve"> </w:t>
      </w:r>
      <w:r>
        <w:rPr>
          <w:rStyle w:val="hps"/>
          <w:rFonts w:ascii="Garamond" w:hAnsi="Garamond"/>
          <w:color w:val="3333CC"/>
          <w:sz w:val="27"/>
          <w:szCs w:val="27"/>
        </w:rPr>
        <w:t>restrittivi</w:t>
      </w:r>
      <w:r>
        <w:rPr>
          <w:rFonts w:ascii="Garamond" w:hAnsi="Garamond"/>
          <w:color w:val="3333CC"/>
          <w:sz w:val="27"/>
          <w:szCs w:val="27"/>
        </w:rPr>
        <w:t xml:space="preserve"> </w:t>
      </w:r>
      <w:r>
        <w:rPr>
          <w:rStyle w:val="hps"/>
          <w:rFonts w:ascii="Garamond" w:hAnsi="Garamond"/>
          <w:color w:val="3333CC"/>
          <w:sz w:val="27"/>
          <w:szCs w:val="27"/>
        </w:rPr>
        <w:t>delle vostre</w:t>
      </w:r>
      <w:r>
        <w:rPr>
          <w:rFonts w:ascii="Garamond" w:hAnsi="Garamond"/>
          <w:color w:val="3333CC"/>
          <w:sz w:val="27"/>
          <w:szCs w:val="27"/>
        </w:rPr>
        <w:t xml:space="preserve"> </w:t>
      </w:r>
      <w:r>
        <w:rPr>
          <w:rStyle w:val="hps"/>
          <w:rFonts w:ascii="Garamond" w:hAnsi="Garamond"/>
          <w:color w:val="3333CC"/>
          <w:sz w:val="27"/>
          <w:szCs w:val="27"/>
        </w:rPr>
        <w:t>paure</w:t>
      </w:r>
      <w:r>
        <w:rPr>
          <w:rFonts w:ascii="Garamond" w:hAnsi="Garamond"/>
          <w:color w:val="3333CC"/>
          <w:sz w:val="27"/>
          <w:szCs w:val="27"/>
        </w:rPr>
        <w:t xml:space="preserve"> </w:t>
      </w:r>
      <w:r>
        <w:rPr>
          <w:rStyle w:val="hps"/>
          <w:rFonts w:ascii="Garamond" w:hAnsi="Garamond"/>
          <w:color w:val="3333CC"/>
          <w:sz w:val="27"/>
          <w:szCs w:val="27"/>
        </w:rPr>
        <w:t>e dubbi</w:t>
      </w:r>
      <w:r>
        <w:rPr>
          <w:rFonts w:ascii="Garamond" w:hAnsi="Garamond"/>
          <w:color w:val="3333CC"/>
          <w:sz w:val="27"/>
          <w:szCs w:val="27"/>
        </w:rPr>
        <w:t xml:space="preserve"> </w:t>
      </w:r>
      <w:r>
        <w:rPr>
          <w:rStyle w:val="hps"/>
          <w:rFonts w:ascii="Garamond" w:hAnsi="Garamond"/>
          <w:color w:val="3333CC"/>
          <w:sz w:val="27"/>
          <w:szCs w:val="27"/>
        </w:rPr>
        <w:t>e</w:t>
      </w:r>
      <w:r>
        <w:rPr>
          <w:rFonts w:ascii="Garamond" w:hAnsi="Garamond"/>
          <w:color w:val="3333CC"/>
          <w:sz w:val="27"/>
          <w:szCs w:val="27"/>
        </w:rPr>
        <w:t xml:space="preserve"> vi </w:t>
      </w:r>
      <w:r>
        <w:rPr>
          <w:rStyle w:val="hps"/>
          <w:rFonts w:ascii="Garamond" w:hAnsi="Garamond"/>
          <w:color w:val="3333CC"/>
          <w:sz w:val="27"/>
          <w:szCs w:val="27"/>
        </w:rPr>
        <w:t>aiuterà a lasciar andare</w:t>
      </w:r>
      <w:r>
        <w:rPr>
          <w:rFonts w:ascii="Garamond" w:hAnsi="Garamond"/>
          <w:color w:val="3333CC"/>
          <w:sz w:val="27"/>
          <w:szCs w:val="27"/>
        </w:rPr>
        <w:t xml:space="preserve"> </w:t>
      </w:r>
      <w:r>
        <w:rPr>
          <w:rStyle w:val="hps"/>
          <w:rFonts w:ascii="Garamond" w:hAnsi="Garamond"/>
          <w:color w:val="3333CC"/>
          <w:sz w:val="27"/>
          <w:szCs w:val="27"/>
        </w:rPr>
        <w:t>quei modelli</w:t>
      </w:r>
      <w:r>
        <w:rPr>
          <w:rFonts w:ascii="Garamond" w:hAnsi="Garamond"/>
          <w:color w:val="3333CC"/>
          <w:sz w:val="27"/>
          <w:szCs w:val="27"/>
        </w:rPr>
        <w:t xml:space="preserve"> </w:t>
      </w:r>
      <w:r>
        <w:rPr>
          <w:rStyle w:val="hps"/>
          <w:rFonts w:ascii="Garamond" w:hAnsi="Garamond"/>
          <w:color w:val="3333CC"/>
          <w:sz w:val="27"/>
          <w:szCs w:val="27"/>
        </w:rPr>
        <w:t>che</w:t>
      </w:r>
      <w:r>
        <w:rPr>
          <w:rFonts w:ascii="Garamond" w:hAnsi="Garamond"/>
          <w:color w:val="3333CC"/>
          <w:sz w:val="27"/>
          <w:szCs w:val="27"/>
        </w:rPr>
        <w:t xml:space="preserve"> </w:t>
      </w:r>
      <w:r>
        <w:rPr>
          <w:rStyle w:val="hps"/>
          <w:rFonts w:ascii="Garamond" w:hAnsi="Garamond"/>
          <w:color w:val="3333CC"/>
          <w:sz w:val="27"/>
          <w:szCs w:val="27"/>
        </w:rPr>
        <w:t>non vi servono più</w:t>
      </w:r>
      <w:r>
        <w:rPr>
          <w:rFonts w:ascii="Garamond" w:hAnsi="Garamond"/>
          <w:color w:val="3333CC"/>
          <w:sz w:val="27"/>
          <w:szCs w:val="27"/>
        </w:rPr>
        <w:t xml:space="preserve">. </w:t>
      </w:r>
      <w:r>
        <w:rPr>
          <w:rStyle w:val="hps"/>
          <w:rFonts w:ascii="Garamond" w:hAnsi="Garamond"/>
          <w:color w:val="3333CC"/>
          <w:sz w:val="27"/>
          <w:szCs w:val="27"/>
        </w:rPr>
        <w:t>Desideriamo</w:t>
      </w:r>
      <w:r>
        <w:rPr>
          <w:rFonts w:ascii="Garamond" w:hAnsi="Garamond"/>
          <w:color w:val="3333CC"/>
          <w:sz w:val="27"/>
          <w:szCs w:val="27"/>
        </w:rPr>
        <w:t xml:space="preserve"> </w:t>
      </w:r>
      <w:r>
        <w:rPr>
          <w:rStyle w:val="hps"/>
          <w:rFonts w:ascii="Garamond" w:hAnsi="Garamond"/>
          <w:color w:val="3333CC"/>
          <w:sz w:val="27"/>
          <w:szCs w:val="27"/>
        </w:rPr>
        <w:t>imprimere</w:t>
      </w:r>
      <w:r>
        <w:rPr>
          <w:rFonts w:ascii="Garamond" w:hAnsi="Garamond"/>
          <w:color w:val="3333CC"/>
          <w:sz w:val="27"/>
          <w:szCs w:val="27"/>
        </w:rPr>
        <w:t xml:space="preserve"> </w:t>
      </w:r>
      <w:r>
        <w:rPr>
          <w:rStyle w:val="hps"/>
          <w:rFonts w:ascii="Garamond" w:hAnsi="Garamond"/>
          <w:color w:val="3333CC"/>
          <w:sz w:val="27"/>
          <w:szCs w:val="27"/>
        </w:rPr>
        <w:t> in voi</w:t>
      </w:r>
      <w:r>
        <w:rPr>
          <w:rFonts w:ascii="Garamond" w:hAnsi="Garamond"/>
          <w:color w:val="3333CC"/>
          <w:sz w:val="27"/>
          <w:szCs w:val="27"/>
        </w:rPr>
        <w:t xml:space="preserve">  </w:t>
      </w:r>
      <w:r>
        <w:rPr>
          <w:rStyle w:val="hps"/>
          <w:rFonts w:ascii="Garamond" w:hAnsi="Garamond"/>
          <w:color w:val="3333CC"/>
          <w:sz w:val="27"/>
          <w:szCs w:val="27"/>
        </w:rPr>
        <w:t>quanto siano</w:t>
      </w:r>
      <w:r>
        <w:rPr>
          <w:rFonts w:ascii="Garamond" w:hAnsi="Garamond"/>
          <w:color w:val="3333CC"/>
          <w:sz w:val="27"/>
          <w:szCs w:val="27"/>
        </w:rPr>
        <w:t xml:space="preserve"> </w:t>
      </w:r>
      <w:r>
        <w:rPr>
          <w:rStyle w:val="hps"/>
          <w:rFonts w:ascii="Garamond" w:hAnsi="Garamond"/>
          <w:color w:val="3333CC"/>
          <w:sz w:val="27"/>
          <w:szCs w:val="27"/>
        </w:rPr>
        <w:t>dannose</w:t>
      </w:r>
      <w:r>
        <w:rPr>
          <w:rFonts w:ascii="Garamond" w:hAnsi="Garamond"/>
          <w:color w:val="3333CC"/>
          <w:sz w:val="27"/>
          <w:szCs w:val="27"/>
        </w:rPr>
        <w:t xml:space="preserve"> </w:t>
      </w:r>
      <w:r>
        <w:rPr>
          <w:rStyle w:val="hps"/>
          <w:rFonts w:ascii="Garamond" w:hAnsi="Garamond"/>
          <w:color w:val="3333CC"/>
          <w:sz w:val="27"/>
          <w:szCs w:val="27"/>
        </w:rPr>
        <w:t>le energie della</w:t>
      </w:r>
      <w:r>
        <w:rPr>
          <w:rFonts w:ascii="Garamond" w:hAnsi="Garamond"/>
          <w:color w:val="3333CC"/>
          <w:sz w:val="27"/>
          <w:szCs w:val="27"/>
        </w:rPr>
        <w:t xml:space="preserve"> </w:t>
      </w:r>
      <w:r>
        <w:rPr>
          <w:rStyle w:val="hps"/>
          <w:rFonts w:ascii="Garamond" w:hAnsi="Garamond"/>
          <w:color w:val="3333CC"/>
          <w:sz w:val="27"/>
          <w:szCs w:val="27"/>
        </w:rPr>
        <w:t>paura -</w:t>
      </w:r>
      <w:r>
        <w:rPr>
          <w:rFonts w:ascii="Garamond" w:hAnsi="Garamond"/>
          <w:color w:val="3333CC"/>
          <w:sz w:val="27"/>
          <w:szCs w:val="27"/>
        </w:rPr>
        <w:t xml:space="preserve"> </w:t>
      </w:r>
      <w:r>
        <w:rPr>
          <w:rStyle w:val="hps"/>
          <w:rFonts w:ascii="Garamond" w:hAnsi="Garamond"/>
          <w:color w:val="3333CC"/>
          <w:sz w:val="27"/>
          <w:szCs w:val="27"/>
        </w:rPr>
        <w:t>le energie</w:t>
      </w:r>
      <w:r>
        <w:rPr>
          <w:rFonts w:ascii="Garamond" w:hAnsi="Garamond"/>
          <w:color w:val="3333CC"/>
          <w:sz w:val="27"/>
          <w:szCs w:val="27"/>
        </w:rPr>
        <w:t xml:space="preserve"> </w:t>
      </w:r>
      <w:r>
        <w:rPr>
          <w:rStyle w:val="hps"/>
          <w:rFonts w:ascii="Garamond" w:hAnsi="Garamond"/>
          <w:color w:val="3333CC"/>
          <w:sz w:val="27"/>
          <w:szCs w:val="27"/>
        </w:rPr>
        <w:t>che</w:t>
      </w:r>
      <w:r>
        <w:rPr>
          <w:rFonts w:ascii="Garamond" w:hAnsi="Garamond"/>
          <w:color w:val="3333CC"/>
          <w:sz w:val="27"/>
          <w:szCs w:val="27"/>
        </w:rPr>
        <w:t xml:space="preserve"> </w:t>
      </w:r>
      <w:r>
        <w:rPr>
          <w:rStyle w:val="hps"/>
          <w:rFonts w:ascii="Garamond" w:hAnsi="Garamond"/>
          <w:color w:val="3333CC"/>
          <w:sz w:val="27"/>
          <w:szCs w:val="27"/>
        </w:rPr>
        <w:t>vi</w:t>
      </w:r>
      <w:r>
        <w:rPr>
          <w:rFonts w:ascii="Garamond" w:hAnsi="Garamond"/>
          <w:color w:val="3333CC"/>
          <w:sz w:val="27"/>
          <w:szCs w:val="27"/>
        </w:rPr>
        <w:t xml:space="preserve"> </w:t>
      </w:r>
      <w:r>
        <w:rPr>
          <w:rStyle w:val="hps"/>
          <w:rFonts w:ascii="Garamond" w:hAnsi="Garamond"/>
          <w:color w:val="3333CC"/>
          <w:sz w:val="27"/>
          <w:szCs w:val="27"/>
        </w:rPr>
        <w:t>impediscono di</w:t>
      </w:r>
      <w:r>
        <w:rPr>
          <w:rFonts w:ascii="Garamond" w:hAnsi="Garamond"/>
          <w:color w:val="3333CC"/>
          <w:sz w:val="27"/>
          <w:szCs w:val="27"/>
        </w:rPr>
        <w:t xml:space="preserve"> </w:t>
      </w:r>
      <w:r>
        <w:rPr>
          <w:rStyle w:val="hps"/>
          <w:rFonts w:ascii="Garamond" w:hAnsi="Garamond"/>
          <w:color w:val="3333CC"/>
          <w:sz w:val="27"/>
          <w:szCs w:val="27"/>
        </w:rPr>
        <w:t>rivendicare</w:t>
      </w:r>
      <w:r>
        <w:rPr>
          <w:rFonts w:ascii="Garamond" w:hAnsi="Garamond"/>
          <w:color w:val="3333CC"/>
          <w:sz w:val="27"/>
          <w:szCs w:val="27"/>
        </w:rPr>
        <w:t xml:space="preserve"> </w:t>
      </w:r>
      <w:r>
        <w:rPr>
          <w:rStyle w:val="hps"/>
          <w:rFonts w:ascii="Garamond" w:hAnsi="Garamond"/>
          <w:color w:val="3333CC"/>
          <w:sz w:val="27"/>
          <w:szCs w:val="27"/>
        </w:rPr>
        <w:t>i doni della</w:t>
      </w:r>
      <w:r>
        <w:rPr>
          <w:rFonts w:ascii="Garamond" w:hAnsi="Garamond"/>
          <w:color w:val="3333CC"/>
          <w:sz w:val="27"/>
          <w:szCs w:val="27"/>
        </w:rPr>
        <w:t xml:space="preserve"> </w:t>
      </w:r>
      <w:r>
        <w:rPr>
          <w:rStyle w:val="hps"/>
          <w:rFonts w:ascii="Garamond" w:hAnsi="Garamond"/>
          <w:color w:val="3333CC"/>
          <w:sz w:val="27"/>
          <w:szCs w:val="27"/>
        </w:rPr>
        <w:t>maestria</w:t>
      </w:r>
      <w:r>
        <w:rPr>
          <w:rFonts w:ascii="Garamond" w:hAnsi="Garamond"/>
          <w:color w:val="3333CC"/>
          <w:sz w:val="27"/>
          <w:szCs w:val="27"/>
        </w:rPr>
        <w:t xml:space="preserve"> </w:t>
      </w:r>
      <w:r>
        <w:rPr>
          <w:rStyle w:val="hps"/>
          <w:rFonts w:ascii="Garamond" w:hAnsi="Garamond"/>
          <w:color w:val="3333CC"/>
          <w:sz w:val="27"/>
          <w:szCs w:val="27"/>
        </w:rPr>
        <w:t>-</w:t>
      </w:r>
      <w:r>
        <w:rPr>
          <w:rFonts w:ascii="Garamond" w:hAnsi="Garamond"/>
          <w:color w:val="3333CC"/>
          <w:sz w:val="27"/>
          <w:szCs w:val="27"/>
        </w:rPr>
        <w:t xml:space="preserve"> </w:t>
      </w:r>
      <w:r>
        <w:rPr>
          <w:rStyle w:val="hps"/>
          <w:rFonts w:ascii="Garamond" w:hAnsi="Garamond"/>
          <w:color w:val="3333CC"/>
          <w:sz w:val="27"/>
          <w:szCs w:val="27"/>
        </w:rPr>
        <w:t>e di come</w:t>
      </w:r>
      <w:r>
        <w:rPr>
          <w:rFonts w:ascii="Garamond" w:hAnsi="Garamond"/>
          <w:color w:val="3333CC"/>
          <w:sz w:val="27"/>
          <w:szCs w:val="27"/>
        </w:rPr>
        <w:t xml:space="preserve"> </w:t>
      </w:r>
      <w:r>
        <w:rPr>
          <w:rStyle w:val="hps"/>
          <w:rFonts w:ascii="Garamond" w:hAnsi="Garamond"/>
          <w:color w:val="3333CC"/>
          <w:sz w:val="27"/>
          <w:szCs w:val="27"/>
        </w:rPr>
        <w:t>sia semplice</w:t>
      </w:r>
      <w:r>
        <w:rPr>
          <w:rFonts w:ascii="Garamond" w:hAnsi="Garamond"/>
          <w:color w:val="3333CC"/>
          <w:sz w:val="27"/>
          <w:szCs w:val="27"/>
        </w:rPr>
        <w:t xml:space="preserve"> </w:t>
      </w:r>
      <w:r>
        <w:rPr>
          <w:rStyle w:val="hps"/>
          <w:rFonts w:ascii="Garamond" w:hAnsi="Garamond"/>
          <w:color w:val="3333CC"/>
          <w:sz w:val="27"/>
          <w:szCs w:val="27"/>
        </w:rPr>
        <w:t>muoversi</w:t>
      </w:r>
      <w:r>
        <w:rPr>
          <w:rFonts w:ascii="Garamond" w:hAnsi="Garamond"/>
          <w:color w:val="3333CC"/>
          <w:sz w:val="27"/>
          <w:szCs w:val="27"/>
        </w:rPr>
        <w:t xml:space="preserve"> </w:t>
      </w:r>
      <w:r>
        <w:rPr>
          <w:rStyle w:val="hps"/>
          <w:rFonts w:ascii="Garamond" w:hAnsi="Garamond"/>
          <w:color w:val="3333CC"/>
          <w:sz w:val="27"/>
          <w:szCs w:val="27"/>
        </w:rPr>
        <w:t>attraverso di esse.</w:t>
      </w:r>
    </w:p>
    <w:p w:rsidR="00450474" w:rsidRDefault="00450474" w:rsidP="00450474">
      <w:pPr>
        <w:pStyle w:val="NormaleWeb"/>
        <w:spacing w:after="240" w:afterAutospacing="0"/>
        <w:jc w:val="both"/>
      </w:pPr>
      <w:r>
        <w:rPr>
          <w:rFonts w:ascii="Garamond" w:hAnsi="Garamond"/>
          <w:b/>
          <w:bCs/>
          <w:color w:val="3333CC"/>
          <w:sz w:val="27"/>
          <w:szCs w:val="27"/>
        </w:rPr>
        <w:t xml:space="preserve">State in piedi davanti ad uno specchio o tenete in mano uno specchio e guardateci dentro mentre richiamate alla mente ciò che più temete. Proprio come vi abbiamo insegnato a colmare il vostro corpo con la Luce, adesso vi chiedo di permettere a questa paura di crescere mentre create ed immaginate il peggior scenario possibile legato a questa paura. Sentite che essa inizia a permeare il vostro corpo, sentitela soprattutto nel </w:t>
      </w:r>
      <w:r>
        <w:rPr>
          <w:rFonts w:ascii="Garamond" w:hAnsi="Garamond"/>
          <w:b/>
          <w:bCs/>
          <w:i/>
          <w:iCs/>
          <w:color w:val="3333CC"/>
          <w:sz w:val="27"/>
          <w:szCs w:val="27"/>
        </w:rPr>
        <w:t xml:space="preserve">cuore e nel centro solare di potere, </w:t>
      </w:r>
      <w:r>
        <w:rPr>
          <w:rFonts w:ascii="Garamond" w:hAnsi="Garamond"/>
          <w:b/>
          <w:bCs/>
          <w:color w:val="3333CC"/>
          <w:sz w:val="27"/>
          <w:szCs w:val="27"/>
        </w:rPr>
        <w:t>mentre spostate la vostra coscienza in tutto il vostro corpo e sentite la restrizione, lo stress, l’energia debilitata che serpeggiano dentro di voi permeando il vostro Essere. Adesso guardate voi stessi negli occhi, vedete la sofferenza, studiate l’espressione  del vostro viso mentre cambia ed invecchia. Sentite la pressione che cresce finché sapete di non poter tollerare oltre. Ora, amati maestri, fate alcuni profondi respiri mentre vi spostate sempre più in profondità nel Centro del vostro Sacro Cuore e richiamate  l’Amore Sacro di Dio nostro Padre/Madre dalla vostra Cellula Divina dal Nucleo Adamantino – un dono prezioso che è sempre disponibile per assistervi attraverso ogni prova e test. Chiedete al vostro Sé-Superanima di colmarvi con le frequenze risanatrici della Fiamma Viola, e con tutti i vostri sensi diventate consapevoli mentre questo dono straordinario fluisce attraverso ed intorno a voi.  Potete restare aggrappati  alla paura o essa si dissolve nel nulla quando questo magico elisir di energia d’amore permea il vostro Essere?</w:t>
      </w:r>
    </w:p>
    <w:p w:rsidR="00450474" w:rsidRDefault="00450474" w:rsidP="00450474">
      <w:pPr>
        <w:pStyle w:val="NormaleWeb"/>
        <w:spacing w:after="240" w:afterAutospacing="0"/>
        <w:jc w:val="both"/>
      </w:pPr>
      <w:r>
        <w:rPr>
          <w:rFonts w:ascii="Garamond" w:hAnsi="Garamond"/>
          <w:b/>
          <w:bCs/>
          <w:color w:val="3333CC"/>
          <w:sz w:val="27"/>
          <w:szCs w:val="27"/>
        </w:rPr>
        <w:t xml:space="preserve">Nuovamente, guardate nello specchio e vedete come sono diventati dolci i vostri occhi; com’è giovanile la vostra sembianza. Sentite l’espansione nel vostro cuore ed il rilascio della tensione e della fatica nel vostro corpo e nella struttura muscolare. La paura non può esistere dove c’è la Luce – dove c’è l’amore. Inspirate il dono della vita – inspirate profondamente l’Essenza della Creazione che vi viene offerta. Quando avete paura, limitate ed interrompete  il flusso della sostanza </w:t>
      </w:r>
      <w:proofErr w:type="spellStart"/>
      <w:r>
        <w:rPr>
          <w:rFonts w:ascii="Garamond" w:hAnsi="Garamond"/>
          <w:b/>
          <w:bCs/>
          <w:color w:val="3333CC"/>
          <w:sz w:val="27"/>
          <w:szCs w:val="27"/>
        </w:rPr>
        <w:t>pranica</w:t>
      </w:r>
      <w:proofErr w:type="spellEnd"/>
      <w:r>
        <w:rPr>
          <w:rFonts w:ascii="Garamond" w:hAnsi="Garamond"/>
          <w:b/>
          <w:bCs/>
          <w:color w:val="3333CC"/>
          <w:sz w:val="27"/>
          <w:szCs w:val="27"/>
        </w:rPr>
        <w:t xml:space="preserve"> di vita. Questo può sembrare un esercizio drastico, ma in realtà è un grande dono, perché molti di voi non possono progredire finché non affrontano se stessi nello </w:t>
      </w:r>
      <w:r>
        <w:rPr>
          <w:rFonts w:ascii="Garamond" w:hAnsi="Garamond"/>
          <w:b/>
          <w:bCs/>
          <w:color w:val="3333CC"/>
          <w:sz w:val="27"/>
          <w:szCs w:val="27"/>
        </w:rPr>
        <w:lastRenderedPageBreak/>
        <w:t xml:space="preserve">specchio, e permettono alle proprie paure di essere rimandate indietro. Diventerete consapevoli che la paura non ha origine </w:t>
      </w:r>
      <w:r>
        <w:rPr>
          <w:rFonts w:ascii="Garamond" w:hAnsi="Garamond"/>
          <w:b/>
          <w:bCs/>
          <w:i/>
          <w:iCs/>
          <w:color w:val="3333CC"/>
          <w:sz w:val="27"/>
          <w:szCs w:val="27"/>
        </w:rPr>
        <w:t xml:space="preserve">“là fuori”, </w:t>
      </w:r>
      <w:r>
        <w:rPr>
          <w:rFonts w:ascii="Garamond" w:hAnsi="Garamond"/>
          <w:b/>
          <w:bCs/>
          <w:color w:val="3333CC"/>
          <w:sz w:val="27"/>
          <w:szCs w:val="27"/>
        </w:rPr>
        <w:t xml:space="preserve">ma interiormente. </w:t>
      </w:r>
    </w:p>
    <w:p w:rsidR="00450474" w:rsidRDefault="00450474" w:rsidP="00450474">
      <w:pPr>
        <w:pStyle w:val="NormaleWeb"/>
        <w:spacing w:after="240" w:afterAutospacing="0"/>
        <w:jc w:val="both"/>
      </w:pPr>
      <w:r>
        <w:rPr>
          <w:rStyle w:val="hps"/>
          <w:rFonts w:ascii="Garamond" w:hAnsi="Garamond"/>
          <w:color w:val="3333CC"/>
          <w:sz w:val="27"/>
          <w:szCs w:val="27"/>
        </w:rPr>
        <w:t>Sempre più</w:t>
      </w:r>
      <w:r>
        <w:rPr>
          <w:rFonts w:ascii="Garamond" w:hAnsi="Garamond"/>
          <w:color w:val="3333CC"/>
          <w:sz w:val="27"/>
          <w:szCs w:val="27"/>
        </w:rPr>
        <w:t xml:space="preserve"> </w:t>
      </w:r>
      <w:r>
        <w:rPr>
          <w:rStyle w:val="hps"/>
          <w:rFonts w:ascii="Garamond" w:hAnsi="Garamond"/>
          <w:color w:val="3333CC"/>
          <w:sz w:val="27"/>
          <w:szCs w:val="27"/>
        </w:rPr>
        <w:t>di voi</w:t>
      </w:r>
      <w:r>
        <w:rPr>
          <w:rFonts w:ascii="Garamond" w:hAnsi="Garamond"/>
          <w:color w:val="3333CC"/>
          <w:sz w:val="27"/>
          <w:szCs w:val="27"/>
        </w:rPr>
        <w:t xml:space="preserve"> </w:t>
      </w:r>
      <w:r>
        <w:rPr>
          <w:rStyle w:val="hps"/>
          <w:rFonts w:ascii="Garamond" w:hAnsi="Garamond"/>
          <w:color w:val="3333CC"/>
          <w:sz w:val="27"/>
          <w:szCs w:val="27"/>
        </w:rPr>
        <w:t>stanno diventando</w:t>
      </w:r>
      <w:r>
        <w:rPr>
          <w:rFonts w:ascii="Garamond" w:hAnsi="Garamond"/>
          <w:color w:val="3333CC"/>
          <w:sz w:val="27"/>
          <w:szCs w:val="27"/>
        </w:rPr>
        <w:t xml:space="preserve"> </w:t>
      </w:r>
      <w:r>
        <w:rPr>
          <w:rStyle w:val="hps"/>
          <w:rFonts w:ascii="Garamond" w:hAnsi="Garamond"/>
          <w:color w:val="3333CC"/>
          <w:sz w:val="27"/>
          <w:szCs w:val="27"/>
        </w:rPr>
        <w:t>consapevoli della propria</w:t>
      </w:r>
      <w:r>
        <w:rPr>
          <w:rFonts w:ascii="Garamond" w:hAnsi="Garamond"/>
          <w:color w:val="3333CC"/>
          <w:sz w:val="27"/>
          <w:szCs w:val="27"/>
        </w:rPr>
        <w:t xml:space="preserve"> </w:t>
      </w:r>
      <w:r>
        <w:rPr>
          <w:rStyle w:val="hps"/>
          <w:rFonts w:ascii="Garamond" w:hAnsi="Garamond"/>
          <w:color w:val="3333CC"/>
          <w:sz w:val="27"/>
          <w:szCs w:val="27"/>
        </w:rPr>
        <w:t>missione di vita</w:t>
      </w:r>
      <w:r>
        <w:rPr>
          <w:rFonts w:ascii="Garamond" w:hAnsi="Garamond"/>
          <w:color w:val="3333CC"/>
          <w:sz w:val="27"/>
          <w:szCs w:val="27"/>
        </w:rPr>
        <w:t xml:space="preserve"> </w:t>
      </w:r>
      <w:r>
        <w:rPr>
          <w:rStyle w:val="hps"/>
          <w:rFonts w:ascii="Garamond" w:hAnsi="Garamond"/>
          <w:color w:val="3333CC"/>
          <w:sz w:val="27"/>
          <w:szCs w:val="27"/>
        </w:rPr>
        <w:t>e</w:t>
      </w:r>
      <w:r>
        <w:rPr>
          <w:rFonts w:ascii="Garamond" w:hAnsi="Garamond"/>
          <w:color w:val="3333CC"/>
          <w:sz w:val="27"/>
          <w:szCs w:val="27"/>
        </w:rPr>
        <w:t xml:space="preserve"> </w:t>
      </w:r>
      <w:r>
        <w:rPr>
          <w:rStyle w:val="hps"/>
          <w:rFonts w:ascii="Garamond" w:hAnsi="Garamond"/>
          <w:color w:val="3333CC"/>
          <w:sz w:val="27"/>
          <w:szCs w:val="27"/>
        </w:rPr>
        <w:t>quanto importante essa sia</w:t>
      </w:r>
      <w:r>
        <w:rPr>
          <w:rFonts w:ascii="Garamond" w:hAnsi="Garamond"/>
          <w:color w:val="3333CC"/>
          <w:sz w:val="27"/>
          <w:szCs w:val="27"/>
        </w:rPr>
        <w:t xml:space="preserve">. </w:t>
      </w:r>
      <w:r>
        <w:rPr>
          <w:rStyle w:val="hps"/>
          <w:rFonts w:ascii="Garamond" w:hAnsi="Garamond"/>
          <w:color w:val="3333CC"/>
          <w:sz w:val="27"/>
          <w:szCs w:val="27"/>
        </w:rPr>
        <w:t>Non temete</w:t>
      </w:r>
      <w:r>
        <w:rPr>
          <w:rFonts w:ascii="Garamond" w:hAnsi="Garamond"/>
          <w:color w:val="3333CC"/>
          <w:sz w:val="27"/>
          <w:szCs w:val="27"/>
        </w:rPr>
        <w:t xml:space="preserve"> </w:t>
      </w:r>
      <w:r>
        <w:rPr>
          <w:rStyle w:val="hps"/>
          <w:rFonts w:ascii="Garamond" w:hAnsi="Garamond"/>
          <w:color w:val="3333CC"/>
          <w:sz w:val="27"/>
          <w:szCs w:val="27"/>
        </w:rPr>
        <w:t>di farvi avanti con coraggio</w:t>
      </w:r>
      <w:r>
        <w:rPr>
          <w:rFonts w:ascii="Garamond" w:hAnsi="Garamond"/>
          <w:color w:val="3333CC"/>
          <w:sz w:val="27"/>
          <w:szCs w:val="27"/>
        </w:rPr>
        <w:t xml:space="preserve">, </w:t>
      </w:r>
      <w:r>
        <w:rPr>
          <w:rStyle w:val="hps"/>
          <w:rFonts w:ascii="Garamond" w:hAnsi="Garamond"/>
          <w:color w:val="3333CC"/>
          <w:sz w:val="27"/>
          <w:szCs w:val="27"/>
        </w:rPr>
        <w:t>carissimi</w:t>
      </w:r>
      <w:r>
        <w:rPr>
          <w:rFonts w:ascii="Garamond" w:hAnsi="Garamond"/>
          <w:color w:val="3333CC"/>
          <w:sz w:val="27"/>
          <w:szCs w:val="27"/>
        </w:rPr>
        <w:t>, p</w:t>
      </w:r>
      <w:r>
        <w:rPr>
          <w:rStyle w:val="hps"/>
          <w:rFonts w:ascii="Garamond" w:hAnsi="Garamond"/>
          <w:color w:val="3333CC"/>
          <w:sz w:val="27"/>
          <w:szCs w:val="27"/>
        </w:rPr>
        <w:t>oiché state</w:t>
      </w:r>
      <w:r>
        <w:rPr>
          <w:rFonts w:ascii="Garamond" w:hAnsi="Garamond"/>
          <w:color w:val="3333CC"/>
          <w:sz w:val="27"/>
          <w:szCs w:val="27"/>
        </w:rPr>
        <w:t xml:space="preserve"> </w:t>
      </w:r>
      <w:r>
        <w:rPr>
          <w:rStyle w:val="hps"/>
          <w:rFonts w:ascii="Garamond" w:hAnsi="Garamond"/>
          <w:color w:val="3333CC"/>
          <w:sz w:val="27"/>
          <w:szCs w:val="27"/>
        </w:rPr>
        <w:t>contribuendo alla</w:t>
      </w:r>
      <w:r>
        <w:rPr>
          <w:rFonts w:ascii="Garamond" w:hAnsi="Garamond"/>
          <w:color w:val="3333CC"/>
          <w:sz w:val="27"/>
          <w:szCs w:val="27"/>
        </w:rPr>
        <w:t xml:space="preserve"> </w:t>
      </w:r>
      <w:r>
        <w:rPr>
          <w:rStyle w:val="hps"/>
          <w:rFonts w:ascii="Garamond" w:hAnsi="Garamond"/>
          <w:color w:val="3333CC"/>
          <w:sz w:val="27"/>
          <w:szCs w:val="27"/>
        </w:rPr>
        <w:t>guarigione</w:t>
      </w:r>
      <w:r>
        <w:rPr>
          <w:rFonts w:ascii="Garamond" w:hAnsi="Garamond"/>
          <w:color w:val="3333CC"/>
          <w:sz w:val="27"/>
          <w:szCs w:val="27"/>
        </w:rPr>
        <w:t xml:space="preserve"> </w:t>
      </w:r>
      <w:r>
        <w:rPr>
          <w:rStyle w:val="hps"/>
          <w:rFonts w:ascii="Garamond" w:hAnsi="Garamond"/>
          <w:color w:val="3333CC"/>
          <w:sz w:val="27"/>
          <w:szCs w:val="27"/>
        </w:rPr>
        <w:t>e alla risoluzione</w:t>
      </w:r>
      <w:r>
        <w:rPr>
          <w:rFonts w:ascii="Garamond" w:hAnsi="Garamond"/>
          <w:color w:val="3333CC"/>
          <w:sz w:val="27"/>
          <w:szCs w:val="27"/>
        </w:rPr>
        <w:t xml:space="preserve"> </w:t>
      </w:r>
      <w:r>
        <w:rPr>
          <w:rStyle w:val="hps"/>
          <w:rFonts w:ascii="Garamond" w:hAnsi="Garamond"/>
          <w:color w:val="3333CC"/>
          <w:sz w:val="27"/>
          <w:szCs w:val="27"/>
        </w:rPr>
        <w:t>dei</w:t>
      </w:r>
      <w:r>
        <w:rPr>
          <w:rFonts w:ascii="Garamond" w:hAnsi="Garamond"/>
          <w:color w:val="3333CC"/>
          <w:sz w:val="27"/>
          <w:szCs w:val="27"/>
        </w:rPr>
        <w:t xml:space="preserve"> </w:t>
      </w:r>
      <w:r>
        <w:rPr>
          <w:rStyle w:val="hps"/>
          <w:rFonts w:ascii="Garamond" w:hAnsi="Garamond"/>
          <w:color w:val="3333CC"/>
          <w:sz w:val="27"/>
          <w:szCs w:val="27"/>
        </w:rPr>
        <w:t>modelli di frequenza</w:t>
      </w:r>
      <w:r>
        <w:rPr>
          <w:rFonts w:ascii="Garamond" w:hAnsi="Garamond"/>
          <w:color w:val="3333CC"/>
          <w:sz w:val="27"/>
          <w:szCs w:val="27"/>
        </w:rPr>
        <w:t xml:space="preserve"> </w:t>
      </w:r>
      <w:r>
        <w:rPr>
          <w:rStyle w:val="hps"/>
          <w:rFonts w:ascii="Garamond" w:hAnsi="Garamond"/>
          <w:color w:val="3333CC"/>
          <w:sz w:val="27"/>
          <w:szCs w:val="27"/>
        </w:rPr>
        <w:t>negativi del</w:t>
      </w:r>
      <w:r>
        <w:rPr>
          <w:rFonts w:ascii="Garamond" w:hAnsi="Garamond"/>
          <w:color w:val="3333CC"/>
          <w:sz w:val="27"/>
          <w:szCs w:val="27"/>
        </w:rPr>
        <w:t xml:space="preserve"> </w:t>
      </w:r>
      <w:r>
        <w:rPr>
          <w:rStyle w:val="hps"/>
          <w:rFonts w:ascii="Garamond" w:hAnsi="Garamond"/>
          <w:color w:val="3333CC"/>
          <w:sz w:val="27"/>
          <w:szCs w:val="27"/>
        </w:rPr>
        <w:t>vostro</w:t>
      </w:r>
      <w:r>
        <w:rPr>
          <w:rFonts w:ascii="Garamond" w:hAnsi="Garamond"/>
          <w:color w:val="3333CC"/>
          <w:sz w:val="27"/>
          <w:szCs w:val="27"/>
        </w:rPr>
        <w:t xml:space="preserve"> </w:t>
      </w:r>
      <w:r>
        <w:rPr>
          <w:rStyle w:val="hps"/>
          <w:rFonts w:ascii="Garamond" w:hAnsi="Garamond"/>
          <w:color w:val="3333CC"/>
          <w:sz w:val="27"/>
          <w:szCs w:val="27"/>
        </w:rPr>
        <w:t>lignaggio</w:t>
      </w:r>
      <w:r>
        <w:rPr>
          <w:rFonts w:ascii="Garamond" w:hAnsi="Garamond"/>
          <w:color w:val="3333CC"/>
          <w:sz w:val="27"/>
          <w:szCs w:val="27"/>
        </w:rPr>
        <w:t xml:space="preserve"> </w:t>
      </w:r>
      <w:r>
        <w:rPr>
          <w:rStyle w:val="hps"/>
          <w:rFonts w:ascii="Garamond" w:hAnsi="Garamond"/>
          <w:color w:val="3333CC"/>
          <w:sz w:val="27"/>
          <w:szCs w:val="27"/>
        </w:rPr>
        <w:t>ancestrale</w:t>
      </w:r>
      <w:r>
        <w:rPr>
          <w:rFonts w:ascii="Garamond" w:hAnsi="Garamond"/>
          <w:color w:val="3333CC"/>
          <w:sz w:val="27"/>
          <w:szCs w:val="27"/>
        </w:rPr>
        <w:t xml:space="preserve">. </w:t>
      </w:r>
      <w:r>
        <w:rPr>
          <w:rStyle w:val="hps"/>
          <w:rFonts w:ascii="Garamond" w:hAnsi="Garamond"/>
          <w:color w:val="3333CC"/>
          <w:sz w:val="27"/>
          <w:szCs w:val="27"/>
        </w:rPr>
        <w:t>Mentre salite lungo</w:t>
      </w:r>
      <w:r>
        <w:rPr>
          <w:rFonts w:ascii="Garamond" w:hAnsi="Garamond"/>
          <w:color w:val="3333CC"/>
          <w:sz w:val="27"/>
          <w:szCs w:val="27"/>
        </w:rPr>
        <w:t xml:space="preserve"> </w:t>
      </w:r>
      <w:r>
        <w:rPr>
          <w:rStyle w:val="hps"/>
          <w:rFonts w:ascii="Garamond" w:hAnsi="Garamond"/>
          <w:color w:val="3333CC"/>
          <w:sz w:val="27"/>
          <w:szCs w:val="27"/>
        </w:rPr>
        <w:t>il Sentiero</w:t>
      </w:r>
      <w:r>
        <w:rPr>
          <w:rFonts w:ascii="Garamond" w:hAnsi="Garamond"/>
          <w:color w:val="3333CC"/>
          <w:sz w:val="27"/>
          <w:szCs w:val="27"/>
        </w:rPr>
        <w:t xml:space="preserve"> </w:t>
      </w:r>
      <w:r>
        <w:rPr>
          <w:rStyle w:val="hps"/>
          <w:rFonts w:ascii="Garamond" w:hAnsi="Garamond"/>
          <w:color w:val="3333CC"/>
          <w:sz w:val="27"/>
          <w:szCs w:val="27"/>
        </w:rPr>
        <w:t>della Luce</w:t>
      </w:r>
      <w:r>
        <w:rPr>
          <w:rFonts w:ascii="Garamond" w:hAnsi="Garamond"/>
          <w:color w:val="3333CC"/>
          <w:sz w:val="27"/>
          <w:szCs w:val="27"/>
        </w:rPr>
        <w:t xml:space="preserve">, </w:t>
      </w:r>
      <w:r>
        <w:rPr>
          <w:rStyle w:val="hps"/>
          <w:rFonts w:ascii="Garamond" w:hAnsi="Garamond"/>
          <w:color w:val="3333CC"/>
          <w:sz w:val="27"/>
          <w:szCs w:val="27"/>
        </w:rPr>
        <w:t>avrete anche</w:t>
      </w:r>
      <w:r>
        <w:rPr>
          <w:rFonts w:ascii="Garamond" w:hAnsi="Garamond"/>
          <w:color w:val="3333CC"/>
          <w:sz w:val="27"/>
          <w:szCs w:val="27"/>
        </w:rPr>
        <w:t xml:space="preserve"> </w:t>
      </w:r>
      <w:r>
        <w:rPr>
          <w:rStyle w:val="hps"/>
          <w:rFonts w:ascii="Garamond" w:hAnsi="Garamond"/>
          <w:color w:val="3333CC"/>
          <w:sz w:val="27"/>
          <w:szCs w:val="27"/>
        </w:rPr>
        <w:t>a disposizione</w:t>
      </w:r>
      <w:r>
        <w:rPr>
          <w:rFonts w:ascii="Garamond" w:hAnsi="Garamond"/>
          <w:color w:val="3333CC"/>
          <w:sz w:val="27"/>
          <w:szCs w:val="27"/>
        </w:rPr>
        <w:t xml:space="preserve"> </w:t>
      </w:r>
      <w:r>
        <w:rPr>
          <w:rStyle w:val="hps"/>
          <w:rFonts w:ascii="Garamond" w:hAnsi="Garamond"/>
          <w:color w:val="3333CC"/>
          <w:sz w:val="27"/>
          <w:szCs w:val="27"/>
        </w:rPr>
        <w:t>la</w:t>
      </w:r>
      <w:r>
        <w:rPr>
          <w:rFonts w:ascii="Garamond" w:hAnsi="Garamond"/>
          <w:color w:val="3333CC"/>
          <w:sz w:val="27"/>
          <w:szCs w:val="27"/>
        </w:rPr>
        <w:t xml:space="preserve"> </w:t>
      </w:r>
      <w:r>
        <w:rPr>
          <w:rStyle w:val="hps"/>
          <w:rFonts w:ascii="Garamond" w:hAnsi="Garamond"/>
          <w:color w:val="3333CC"/>
          <w:sz w:val="27"/>
          <w:szCs w:val="27"/>
        </w:rPr>
        <w:t>saggezza</w:t>
      </w:r>
      <w:r>
        <w:rPr>
          <w:rFonts w:ascii="Garamond" w:hAnsi="Garamond"/>
          <w:color w:val="3333CC"/>
          <w:sz w:val="27"/>
          <w:szCs w:val="27"/>
        </w:rPr>
        <w:t xml:space="preserve"> </w:t>
      </w:r>
      <w:r>
        <w:rPr>
          <w:rStyle w:val="hps"/>
          <w:rFonts w:ascii="Garamond" w:hAnsi="Garamond"/>
          <w:color w:val="3333CC"/>
          <w:sz w:val="27"/>
          <w:szCs w:val="27"/>
        </w:rPr>
        <w:t>e la ricchezza</w:t>
      </w:r>
      <w:r>
        <w:rPr>
          <w:rFonts w:ascii="Garamond" w:hAnsi="Garamond"/>
          <w:color w:val="3333CC"/>
          <w:sz w:val="27"/>
          <w:szCs w:val="27"/>
        </w:rPr>
        <w:t xml:space="preserve"> </w:t>
      </w:r>
      <w:r>
        <w:rPr>
          <w:rStyle w:val="hps"/>
          <w:rFonts w:ascii="Garamond" w:hAnsi="Garamond"/>
          <w:color w:val="3333CC"/>
          <w:sz w:val="27"/>
          <w:szCs w:val="27"/>
        </w:rPr>
        <w:t>delle</w:t>
      </w:r>
      <w:r>
        <w:rPr>
          <w:rFonts w:ascii="Garamond" w:hAnsi="Garamond"/>
          <w:color w:val="3333CC"/>
          <w:sz w:val="27"/>
          <w:szCs w:val="27"/>
        </w:rPr>
        <w:t xml:space="preserve"> </w:t>
      </w:r>
      <w:r>
        <w:rPr>
          <w:rStyle w:val="hps"/>
          <w:rFonts w:ascii="Garamond" w:hAnsi="Garamond"/>
          <w:color w:val="3333CC"/>
          <w:sz w:val="27"/>
          <w:szCs w:val="27"/>
        </w:rPr>
        <w:t>esperienze positive</w:t>
      </w:r>
      <w:r>
        <w:rPr>
          <w:rFonts w:ascii="Garamond" w:hAnsi="Garamond"/>
          <w:color w:val="3333CC"/>
          <w:sz w:val="27"/>
          <w:szCs w:val="27"/>
        </w:rPr>
        <w:t xml:space="preserve"> </w:t>
      </w:r>
      <w:r>
        <w:rPr>
          <w:rStyle w:val="hps"/>
          <w:rFonts w:ascii="Garamond" w:hAnsi="Garamond"/>
          <w:color w:val="3333CC"/>
          <w:sz w:val="27"/>
          <w:szCs w:val="27"/>
        </w:rPr>
        <w:t>da tutte le</w:t>
      </w:r>
      <w:r>
        <w:rPr>
          <w:rFonts w:ascii="Garamond" w:hAnsi="Garamond"/>
          <w:color w:val="3333CC"/>
          <w:sz w:val="27"/>
          <w:szCs w:val="27"/>
        </w:rPr>
        <w:t xml:space="preserve"> </w:t>
      </w:r>
      <w:r>
        <w:rPr>
          <w:rStyle w:val="hps"/>
          <w:rFonts w:ascii="Garamond" w:hAnsi="Garamond"/>
          <w:color w:val="3333CC"/>
          <w:sz w:val="27"/>
          <w:szCs w:val="27"/>
        </w:rPr>
        <w:t>molte vite</w:t>
      </w:r>
      <w:r>
        <w:rPr>
          <w:rFonts w:ascii="Garamond" w:hAnsi="Garamond"/>
          <w:color w:val="3333CC"/>
          <w:sz w:val="27"/>
          <w:szCs w:val="27"/>
        </w:rPr>
        <w:t xml:space="preserve"> </w:t>
      </w:r>
      <w:r>
        <w:rPr>
          <w:rStyle w:val="hps"/>
          <w:rFonts w:ascii="Garamond" w:hAnsi="Garamond"/>
          <w:color w:val="3333CC"/>
          <w:sz w:val="27"/>
          <w:szCs w:val="27"/>
        </w:rPr>
        <w:t>dei vostri compagni</w:t>
      </w:r>
      <w:r>
        <w:rPr>
          <w:rFonts w:ascii="Garamond" w:hAnsi="Garamond"/>
          <w:color w:val="3333CC"/>
          <w:sz w:val="27"/>
          <w:szCs w:val="27"/>
        </w:rPr>
        <w:t xml:space="preserve"> d’</w:t>
      </w:r>
      <w:r>
        <w:rPr>
          <w:rStyle w:val="hps"/>
          <w:rFonts w:ascii="Garamond" w:hAnsi="Garamond"/>
          <w:color w:val="3333CC"/>
          <w:sz w:val="27"/>
          <w:szCs w:val="27"/>
        </w:rPr>
        <w:t>anima</w:t>
      </w:r>
      <w:r>
        <w:rPr>
          <w:rFonts w:ascii="Garamond" w:hAnsi="Garamond"/>
          <w:color w:val="3333CC"/>
          <w:sz w:val="27"/>
          <w:szCs w:val="27"/>
        </w:rPr>
        <w:t xml:space="preserve">. </w:t>
      </w:r>
      <w:r>
        <w:rPr>
          <w:rStyle w:val="hps"/>
          <w:rFonts w:ascii="Garamond" w:hAnsi="Garamond"/>
          <w:color w:val="3333CC"/>
          <w:sz w:val="27"/>
          <w:szCs w:val="27"/>
        </w:rPr>
        <w:t>Questa è la</w:t>
      </w:r>
      <w:r>
        <w:rPr>
          <w:rFonts w:ascii="Garamond" w:hAnsi="Garamond"/>
          <w:color w:val="3333CC"/>
          <w:sz w:val="27"/>
          <w:szCs w:val="27"/>
        </w:rPr>
        <w:t xml:space="preserve"> </w:t>
      </w:r>
      <w:r>
        <w:rPr>
          <w:rStyle w:val="hps"/>
          <w:rFonts w:ascii="Garamond" w:hAnsi="Garamond"/>
          <w:color w:val="3333CC"/>
          <w:sz w:val="27"/>
          <w:szCs w:val="27"/>
        </w:rPr>
        <w:t>meraviglia della</w:t>
      </w:r>
      <w:r>
        <w:rPr>
          <w:rFonts w:ascii="Garamond" w:hAnsi="Garamond"/>
          <w:color w:val="3333CC"/>
          <w:sz w:val="27"/>
          <w:szCs w:val="27"/>
        </w:rPr>
        <w:t xml:space="preserve"> </w:t>
      </w:r>
      <w:r>
        <w:rPr>
          <w:rStyle w:val="hps"/>
          <w:rFonts w:ascii="Garamond" w:hAnsi="Garamond"/>
          <w:color w:val="3333CC"/>
          <w:sz w:val="27"/>
          <w:szCs w:val="27"/>
        </w:rPr>
        <w:t>coscienza di unità</w:t>
      </w:r>
      <w:r>
        <w:rPr>
          <w:rFonts w:ascii="Garamond" w:hAnsi="Garamond"/>
          <w:color w:val="3333CC"/>
          <w:sz w:val="27"/>
          <w:szCs w:val="27"/>
        </w:rPr>
        <w:t xml:space="preserve">. </w:t>
      </w:r>
      <w:r>
        <w:rPr>
          <w:rStyle w:val="hps"/>
          <w:rFonts w:ascii="Garamond" w:hAnsi="Garamond"/>
          <w:color w:val="3333CC"/>
          <w:sz w:val="27"/>
          <w:szCs w:val="27"/>
        </w:rPr>
        <w:t>Non avete</w:t>
      </w:r>
      <w:r>
        <w:rPr>
          <w:rFonts w:ascii="Garamond" w:hAnsi="Garamond"/>
          <w:color w:val="3333CC"/>
          <w:sz w:val="27"/>
          <w:szCs w:val="27"/>
        </w:rPr>
        <w:t xml:space="preserve"> </w:t>
      </w:r>
      <w:r>
        <w:rPr>
          <w:rStyle w:val="hps"/>
          <w:rFonts w:ascii="Garamond" w:hAnsi="Garamond"/>
          <w:color w:val="3333CC"/>
          <w:sz w:val="27"/>
          <w:szCs w:val="27"/>
        </w:rPr>
        <w:t>notato quanti</w:t>
      </w:r>
      <w:r>
        <w:rPr>
          <w:rFonts w:ascii="Garamond" w:hAnsi="Garamond"/>
          <w:color w:val="3333CC"/>
          <w:sz w:val="27"/>
          <w:szCs w:val="27"/>
        </w:rPr>
        <w:t xml:space="preserve"> </w:t>
      </w:r>
      <w:r>
        <w:rPr>
          <w:rStyle w:val="hps"/>
          <w:rFonts w:ascii="Garamond" w:hAnsi="Garamond"/>
          <w:color w:val="3333CC"/>
          <w:sz w:val="27"/>
          <w:szCs w:val="27"/>
        </w:rPr>
        <w:t>insegnanti e</w:t>
      </w:r>
      <w:r>
        <w:rPr>
          <w:rFonts w:ascii="Garamond" w:hAnsi="Garamond"/>
          <w:color w:val="3333CC"/>
          <w:sz w:val="27"/>
          <w:szCs w:val="27"/>
        </w:rPr>
        <w:t xml:space="preserve"> </w:t>
      </w:r>
      <w:r>
        <w:rPr>
          <w:rStyle w:val="hps"/>
          <w:rFonts w:ascii="Garamond" w:hAnsi="Garamond"/>
          <w:color w:val="3333CC"/>
          <w:sz w:val="27"/>
          <w:szCs w:val="27"/>
        </w:rPr>
        <w:t>messaggeri</w:t>
      </w:r>
      <w:r>
        <w:rPr>
          <w:rFonts w:ascii="Garamond" w:hAnsi="Garamond"/>
          <w:color w:val="3333CC"/>
          <w:sz w:val="27"/>
          <w:szCs w:val="27"/>
        </w:rPr>
        <w:t xml:space="preserve"> stanno </w:t>
      </w:r>
      <w:r>
        <w:rPr>
          <w:rStyle w:val="hps"/>
          <w:rFonts w:ascii="Garamond" w:hAnsi="Garamond"/>
          <w:color w:val="3333CC"/>
          <w:sz w:val="27"/>
          <w:szCs w:val="27"/>
        </w:rPr>
        <w:t>trasmettendo informazioni</w:t>
      </w:r>
      <w:r>
        <w:rPr>
          <w:rFonts w:ascii="Garamond" w:hAnsi="Garamond"/>
          <w:color w:val="3333CC"/>
          <w:sz w:val="27"/>
          <w:szCs w:val="27"/>
        </w:rPr>
        <w:t xml:space="preserve"> </w:t>
      </w:r>
      <w:r>
        <w:rPr>
          <w:rStyle w:val="hps"/>
          <w:rFonts w:ascii="Garamond" w:hAnsi="Garamond"/>
          <w:color w:val="3333CC"/>
          <w:sz w:val="27"/>
          <w:szCs w:val="27"/>
        </w:rPr>
        <w:t>quasi identiche</w:t>
      </w:r>
      <w:r>
        <w:rPr>
          <w:rFonts w:ascii="Garamond" w:hAnsi="Garamond"/>
          <w:color w:val="3333CC"/>
          <w:sz w:val="27"/>
          <w:szCs w:val="27"/>
        </w:rPr>
        <w:t xml:space="preserve">, </w:t>
      </w:r>
      <w:r>
        <w:rPr>
          <w:rStyle w:val="hps"/>
          <w:rFonts w:ascii="Garamond" w:hAnsi="Garamond"/>
          <w:color w:val="3333CC"/>
          <w:sz w:val="27"/>
          <w:szCs w:val="27"/>
        </w:rPr>
        <w:t>in quanto stanno sperimentando</w:t>
      </w:r>
      <w:r>
        <w:rPr>
          <w:rFonts w:ascii="Garamond" w:hAnsi="Garamond"/>
          <w:color w:val="3333CC"/>
          <w:sz w:val="27"/>
          <w:szCs w:val="27"/>
        </w:rPr>
        <w:t xml:space="preserve"> </w:t>
      </w:r>
      <w:r>
        <w:rPr>
          <w:rStyle w:val="hps"/>
          <w:rFonts w:ascii="Garamond" w:hAnsi="Garamond"/>
          <w:color w:val="3333CC"/>
          <w:sz w:val="27"/>
          <w:szCs w:val="27"/>
        </w:rPr>
        <w:t>gli stessi</w:t>
      </w:r>
      <w:r>
        <w:rPr>
          <w:rFonts w:ascii="Garamond" w:hAnsi="Garamond"/>
          <w:color w:val="3333CC"/>
          <w:sz w:val="27"/>
          <w:szCs w:val="27"/>
        </w:rPr>
        <w:t xml:space="preserve"> </w:t>
      </w:r>
      <w:r>
        <w:rPr>
          <w:rStyle w:val="hps"/>
          <w:rFonts w:ascii="Garamond" w:hAnsi="Garamond"/>
          <w:color w:val="3333CC"/>
          <w:sz w:val="27"/>
          <w:szCs w:val="27"/>
        </w:rPr>
        <w:t>alti e bassi emotivi</w:t>
      </w:r>
      <w:r>
        <w:rPr>
          <w:rFonts w:ascii="Garamond" w:hAnsi="Garamond"/>
          <w:color w:val="3333CC"/>
          <w:sz w:val="27"/>
          <w:szCs w:val="27"/>
        </w:rPr>
        <w:t xml:space="preserve">, </w:t>
      </w:r>
      <w:r>
        <w:rPr>
          <w:rStyle w:val="hps"/>
          <w:rFonts w:ascii="Garamond" w:hAnsi="Garamond"/>
          <w:color w:val="3333CC"/>
          <w:sz w:val="27"/>
          <w:szCs w:val="27"/>
        </w:rPr>
        <w:t>oltre a ricevere</w:t>
      </w:r>
      <w:r>
        <w:rPr>
          <w:rFonts w:ascii="Garamond" w:hAnsi="Garamond"/>
          <w:color w:val="3333CC"/>
          <w:sz w:val="27"/>
          <w:szCs w:val="27"/>
        </w:rPr>
        <w:t xml:space="preserve"> </w:t>
      </w:r>
      <w:r>
        <w:rPr>
          <w:rStyle w:val="hps"/>
          <w:rFonts w:ascii="Garamond" w:hAnsi="Garamond"/>
          <w:color w:val="3333CC"/>
          <w:sz w:val="27"/>
          <w:szCs w:val="27"/>
        </w:rPr>
        <w:t>gli stessi</w:t>
      </w:r>
      <w:r>
        <w:rPr>
          <w:rFonts w:ascii="Garamond" w:hAnsi="Garamond"/>
          <w:color w:val="3333CC"/>
          <w:sz w:val="27"/>
          <w:szCs w:val="27"/>
        </w:rPr>
        <w:t xml:space="preserve"> </w:t>
      </w:r>
      <w:r>
        <w:rPr>
          <w:rStyle w:val="hps"/>
          <w:rFonts w:ascii="Garamond" w:hAnsi="Garamond"/>
          <w:color w:val="3333CC"/>
          <w:sz w:val="27"/>
          <w:szCs w:val="27"/>
        </w:rPr>
        <w:t>impulsi di pensiero</w:t>
      </w:r>
      <w:r>
        <w:rPr>
          <w:rFonts w:ascii="Garamond" w:hAnsi="Garamond"/>
          <w:color w:val="3333CC"/>
          <w:sz w:val="27"/>
          <w:szCs w:val="27"/>
        </w:rPr>
        <w:t xml:space="preserve">? </w:t>
      </w:r>
      <w:r>
        <w:rPr>
          <w:rStyle w:val="hps"/>
          <w:rFonts w:ascii="Garamond" w:hAnsi="Garamond"/>
          <w:color w:val="3333CC"/>
          <w:sz w:val="27"/>
          <w:szCs w:val="27"/>
        </w:rPr>
        <w:t>Molti di voi</w:t>
      </w:r>
      <w:r>
        <w:rPr>
          <w:rFonts w:ascii="Garamond" w:hAnsi="Garamond"/>
          <w:color w:val="3333CC"/>
          <w:sz w:val="27"/>
          <w:szCs w:val="27"/>
        </w:rPr>
        <w:t xml:space="preserve"> </w:t>
      </w:r>
      <w:r>
        <w:rPr>
          <w:rStyle w:val="hps"/>
          <w:rFonts w:ascii="Garamond" w:hAnsi="Garamond"/>
          <w:color w:val="3333CC"/>
          <w:sz w:val="27"/>
          <w:szCs w:val="27"/>
        </w:rPr>
        <w:t>sono andati</w:t>
      </w:r>
      <w:r>
        <w:rPr>
          <w:rFonts w:ascii="Garamond" w:hAnsi="Garamond"/>
          <w:color w:val="3333CC"/>
          <w:sz w:val="27"/>
          <w:szCs w:val="27"/>
        </w:rPr>
        <w:t xml:space="preserve"> </w:t>
      </w:r>
      <w:r>
        <w:rPr>
          <w:rStyle w:val="hps"/>
          <w:rFonts w:ascii="Garamond" w:hAnsi="Garamond"/>
          <w:color w:val="3333CC"/>
          <w:sz w:val="27"/>
          <w:szCs w:val="27"/>
        </w:rPr>
        <w:t>a</w:t>
      </w:r>
      <w:r>
        <w:rPr>
          <w:rFonts w:ascii="Garamond" w:hAnsi="Garamond"/>
          <w:color w:val="3333CC"/>
          <w:sz w:val="27"/>
          <w:szCs w:val="27"/>
        </w:rPr>
        <w:t xml:space="preserve"> </w:t>
      </w:r>
      <w:r>
        <w:rPr>
          <w:rStyle w:val="hps"/>
          <w:rFonts w:ascii="Garamond" w:hAnsi="Garamond"/>
          <w:color w:val="3333CC"/>
          <w:sz w:val="27"/>
          <w:szCs w:val="27"/>
        </w:rPr>
        <w:t>riunioni</w:t>
      </w:r>
      <w:r>
        <w:rPr>
          <w:rFonts w:ascii="Garamond" w:hAnsi="Garamond"/>
          <w:color w:val="3333CC"/>
          <w:sz w:val="27"/>
          <w:szCs w:val="27"/>
        </w:rPr>
        <w:t xml:space="preserve"> </w:t>
      </w:r>
      <w:r>
        <w:rPr>
          <w:rStyle w:val="hps"/>
          <w:rFonts w:ascii="Garamond" w:hAnsi="Garamond"/>
          <w:color w:val="3333CC"/>
          <w:sz w:val="27"/>
          <w:szCs w:val="27"/>
        </w:rPr>
        <w:t>dove sentivano</w:t>
      </w:r>
      <w:r>
        <w:rPr>
          <w:rFonts w:ascii="Garamond" w:hAnsi="Garamond"/>
          <w:color w:val="3333CC"/>
          <w:sz w:val="27"/>
          <w:szCs w:val="27"/>
        </w:rPr>
        <w:t xml:space="preserve"> </w:t>
      </w:r>
      <w:r>
        <w:rPr>
          <w:rStyle w:val="hps"/>
          <w:rFonts w:ascii="Garamond" w:hAnsi="Garamond"/>
          <w:color w:val="3333CC"/>
          <w:sz w:val="27"/>
          <w:szCs w:val="27"/>
        </w:rPr>
        <w:t>un profondo senso di</w:t>
      </w:r>
      <w:r>
        <w:rPr>
          <w:rFonts w:ascii="Garamond" w:hAnsi="Garamond"/>
          <w:color w:val="3333CC"/>
          <w:sz w:val="27"/>
          <w:szCs w:val="27"/>
        </w:rPr>
        <w:t xml:space="preserve"> </w:t>
      </w:r>
      <w:r>
        <w:rPr>
          <w:rStyle w:val="hps"/>
          <w:rFonts w:ascii="Garamond" w:hAnsi="Garamond"/>
          <w:color w:val="3333CC"/>
          <w:sz w:val="27"/>
          <w:szCs w:val="27"/>
        </w:rPr>
        <w:t>ritorno a casa</w:t>
      </w:r>
      <w:r>
        <w:rPr>
          <w:rFonts w:ascii="Garamond" w:hAnsi="Garamond"/>
          <w:color w:val="3333CC"/>
          <w:sz w:val="27"/>
          <w:szCs w:val="27"/>
        </w:rPr>
        <w:t xml:space="preserve">, </w:t>
      </w:r>
      <w:r>
        <w:rPr>
          <w:rStyle w:val="hps"/>
          <w:rFonts w:ascii="Garamond" w:hAnsi="Garamond"/>
          <w:color w:val="3333CC"/>
          <w:sz w:val="27"/>
          <w:szCs w:val="27"/>
        </w:rPr>
        <w:t>di essere</w:t>
      </w:r>
      <w:r>
        <w:rPr>
          <w:rFonts w:ascii="Garamond" w:hAnsi="Garamond"/>
          <w:color w:val="3333CC"/>
          <w:sz w:val="27"/>
          <w:szCs w:val="27"/>
        </w:rPr>
        <w:t xml:space="preserve"> </w:t>
      </w:r>
      <w:r>
        <w:rPr>
          <w:rStyle w:val="hps"/>
          <w:rFonts w:ascii="Garamond" w:hAnsi="Garamond"/>
          <w:color w:val="3333CC"/>
          <w:sz w:val="27"/>
          <w:szCs w:val="27"/>
        </w:rPr>
        <w:t>ricollegati</w:t>
      </w:r>
      <w:r>
        <w:rPr>
          <w:rFonts w:ascii="Garamond" w:hAnsi="Garamond"/>
          <w:color w:val="3333CC"/>
          <w:sz w:val="27"/>
          <w:szCs w:val="27"/>
        </w:rPr>
        <w:t xml:space="preserve"> </w:t>
      </w:r>
      <w:r>
        <w:rPr>
          <w:rStyle w:val="hps"/>
          <w:rFonts w:ascii="Garamond" w:hAnsi="Garamond"/>
          <w:color w:val="3333CC"/>
          <w:sz w:val="27"/>
          <w:szCs w:val="27"/>
        </w:rPr>
        <w:t>con la famiglia o gli amici persi da molto tempo. Proprio come</w:t>
      </w:r>
      <w:r>
        <w:rPr>
          <w:rFonts w:ascii="Garamond" w:hAnsi="Garamond"/>
          <w:color w:val="3333CC"/>
          <w:sz w:val="27"/>
          <w:szCs w:val="27"/>
        </w:rPr>
        <w:t xml:space="preserve"> </w:t>
      </w:r>
      <w:r>
        <w:rPr>
          <w:rStyle w:val="hps"/>
          <w:rFonts w:ascii="Garamond" w:hAnsi="Garamond"/>
          <w:color w:val="3333CC"/>
          <w:sz w:val="27"/>
          <w:szCs w:val="27"/>
        </w:rPr>
        <w:t>molti di voi</w:t>
      </w:r>
      <w:r>
        <w:rPr>
          <w:rFonts w:ascii="Garamond" w:hAnsi="Garamond"/>
          <w:color w:val="3333CC"/>
          <w:sz w:val="27"/>
          <w:szCs w:val="27"/>
        </w:rPr>
        <w:t xml:space="preserve"> </w:t>
      </w:r>
      <w:r>
        <w:rPr>
          <w:rStyle w:val="hps"/>
          <w:rFonts w:ascii="Garamond" w:hAnsi="Garamond"/>
          <w:color w:val="3333CC"/>
          <w:sz w:val="27"/>
          <w:szCs w:val="27"/>
        </w:rPr>
        <w:t>non si sentono più</w:t>
      </w:r>
      <w:r>
        <w:rPr>
          <w:rFonts w:ascii="Garamond" w:hAnsi="Garamond"/>
          <w:color w:val="3333CC"/>
          <w:sz w:val="27"/>
          <w:szCs w:val="27"/>
        </w:rPr>
        <w:t xml:space="preserve"> </w:t>
      </w:r>
      <w:r>
        <w:rPr>
          <w:rStyle w:val="hps"/>
          <w:rFonts w:ascii="Garamond" w:hAnsi="Garamond"/>
          <w:color w:val="3333CC"/>
          <w:sz w:val="27"/>
          <w:szCs w:val="27"/>
        </w:rPr>
        <w:t>in armonia</w:t>
      </w:r>
      <w:r>
        <w:rPr>
          <w:rFonts w:ascii="Garamond" w:hAnsi="Garamond"/>
          <w:color w:val="3333CC"/>
          <w:sz w:val="27"/>
          <w:szCs w:val="27"/>
        </w:rPr>
        <w:t xml:space="preserve"> </w:t>
      </w:r>
      <w:r>
        <w:rPr>
          <w:rStyle w:val="hps"/>
          <w:rFonts w:ascii="Garamond" w:hAnsi="Garamond"/>
          <w:color w:val="3333CC"/>
          <w:sz w:val="27"/>
          <w:szCs w:val="27"/>
        </w:rPr>
        <w:t>con la propria famiglia</w:t>
      </w:r>
      <w:r>
        <w:rPr>
          <w:rFonts w:ascii="Garamond" w:hAnsi="Garamond"/>
          <w:color w:val="3333CC"/>
          <w:sz w:val="27"/>
          <w:szCs w:val="27"/>
        </w:rPr>
        <w:t xml:space="preserve"> </w:t>
      </w:r>
      <w:r>
        <w:rPr>
          <w:rStyle w:val="hps"/>
          <w:rFonts w:ascii="Garamond" w:hAnsi="Garamond"/>
          <w:color w:val="3333CC"/>
          <w:sz w:val="27"/>
          <w:szCs w:val="27"/>
        </w:rPr>
        <w:t>fisica</w:t>
      </w:r>
      <w:r>
        <w:rPr>
          <w:rFonts w:ascii="Garamond" w:hAnsi="Garamond"/>
          <w:color w:val="3333CC"/>
          <w:sz w:val="27"/>
          <w:szCs w:val="27"/>
        </w:rPr>
        <w:t xml:space="preserve">, </w:t>
      </w:r>
      <w:r>
        <w:rPr>
          <w:rStyle w:val="hps"/>
          <w:rFonts w:ascii="Garamond" w:hAnsi="Garamond"/>
          <w:color w:val="3333CC"/>
          <w:sz w:val="27"/>
          <w:szCs w:val="27"/>
        </w:rPr>
        <w:t>né</w:t>
      </w:r>
      <w:r>
        <w:rPr>
          <w:rFonts w:ascii="Garamond" w:hAnsi="Garamond"/>
          <w:color w:val="3333CC"/>
          <w:sz w:val="27"/>
          <w:szCs w:val="27"/>
        </w:rPr>
        <w:t xml:space="preserve"> </w:t>
      </w:r>
      <w:r>
        <w:rPr>
          <w:rStyle w:val="hps"/>
          <w:rFonts w:ascii="Garamond" w:hAnsi="Garamond"/>
          <w:color w:val="3333CC"/>
          <w:sz w:val="27"/>
          <w:szCs w:val="27"/>
        </w:rPr>
        <w:t>sembrano avere</w:t>
      </w:r>
      <w:r>
        <w:rPr>
          <w:rFonts w:ascii="Garamond" w:hAnsi="Garamond"/>
          <w:color w:val="3333CC"/>
          <w:sz w:val="27"/>
          <w:szCs w:val="27"/>
        </w:rPr>
        <w:t xml:space="preserve"> </w:t>
      </w:r>
      <w:r>
        <w:rPr>
          <w:rStyle w:val="hps"/>
          <w:rFonts w:ascii="Garamond" w:hAnsi="Garamond"/>
          <w:color w:val="3333CC"/>
          <w:sz w:val="27"/>
          <w:szCs w:val="27"/>
        </w:rPr>
        <w:t>nulla in</w:t>
      </w:r>
      <w:r>
        <w:rPr>
          <w:rFonts w:ascii="Garamond" w:hAnsi="Garamond"/>
          <w:color w:val="3333CC"/>
          <w:sz w:val="27"/>
          <w:szCs w:val="27"/>
        </w:rPr>
        <w:t xml:space="preserve"> </w:t>
      </w:r>
      <w:r>
        <w:rPr>
          <w:rStyle w:val="hps"/>
          <w:rFonts w:ascii="Garamond" w:hAnsi="Garamond"/>
          <w:color w:val="3333CC"/>
          <w:sz w:val="27"/>
          <w:szCs w:val="27"/>
        </w:rPr>
        <w:t>comune</w:t>
      </w:r>
      <w:r>
        <w:rPr>
          <w:rFonts w:ascii="Garamond" w:hAnsi="Garamond"/>
          <w:color w:val="3333CC"/>
          <w:sz w:val="27"/>
          <w:szCs w:val="27"/>
        </w:rPr>
        <w:t xml:space="preserve"> </w:t>
      </w:r>
      <w:r>
        <w:rPr>
          <w:rStyle w:val="hps"/>
          <w:rFonts w:ascii="Garamond" w:hAnsi="Garamond"/>
          <w:color w:val="3333CC"/>
          <w:sz w:val="27"/>
          <w:szCs w:val="27"/>
        </w:rPr>
        <w:t>con gli amici</w:t>
      </w:r>
      <w:r>
        <w:rPr>
          <w:rFonts w:ascii="Garamond" w:hAnsi="Garamond"/>
          <w:color w:val="3333CC"/>
          <w:sz w:val="27"/>
          <w:szCs w:val="27"/>
        </w:rPr>
        <w:t xml:space="preserve"> </w:t>
      </w:r>
      <w:r>
        <w:rPr>
          <w:rStyle w:val="hps"/>
          <w:rFonts w:ascii="Garamond" w:hAnsi="Garamond"/>
          <w:color w:val="3333CC"/>
          <w:sz w:val="27"/>
          <w:szCs w:val="27"/>
        </w:rPr>
        <w:t>di vecchia data</w:t>
      </w:r>
      <w:r>
        <w:rPr>
          <w:rFonts w:ascii="Garamond" w:hAnsi="Garamond"/>
          <w:color w:val="3333CC"/>
          <w:sz w:val="27"/>
          <w:szCs w:val="27"/>
        </w:rPr>
        <w:t xml:space="preserve">. </w:t>
      </w:r>
      <w:r>
        <w:rPr>
          <w:rStyle w:val="hps"/>
          <w:rFonts w:ascii="Garamond" w:hAnsi="Garamond"/>
          <w:color w:val="3333CC"/>
          <w:sz w:val="27"/>
          <w:szCs w:val="27"/>
        </w:rPr>
        <w:t>Non giudicate</w:t>
      </w:r>
      <w:r>
        <w:rPr>
          <w:rFonts w:ascii="Garamond" w:hAnsi="Garamond"/>
          <w:color w:val="3333CC"/>
          <w:sz w:val="27"/>
          <w:szCs w:val="27"/>
        </w:rPr>
        <w:t xml:space="preserve">; </w:t>
      </w:r>
      <w:r>
        <w:rPr>
          <w:rStyle w:val="hps"/>
          <w:rFonts w:ascii="Garamond" w:hAnsi="Garamond"/>
          <w:color w:val="3333CC"/>
          <w:sz w:val="27"/>
          <w:szCs w:val="27"/>
        </w:rPr>
        <w:t>diventate</w:t>
      </w:r>
      <w:r>
        <w:rPr>
          <w:rFonts w:ascii="Garamond" w:hAnsi="Garamond"/>
          <w:color w:val="3333CC"/>
          <w:sz w:val="27"/>
          <w:szCs w:val="27"/>
        </w:rPr>
        <w:t xml:space="preserve"> </w:t>
      </w:r>
      <w:r>
        <w:rPr>
          <w:rStyle w:val="hps"/>
          <w:rFonts w:ascii="Garamond" w:hAnsi="Garamond"/>
          <w:color w:val="3333CC"/>
          <w:sz w:val="27"/>
          <w:szCs w:val="27"/>
        </w:rPr>
        <w:t xml:space="preserve">osservatori </w:t>
      </w:r>
      <w:r>
        <w:rPr>
          <w:rStyle w:val="atn"/>
          <w:rFonts w:ascii="Garamond" w:hAnsi="Garamond"/>
          <w:color w:val="3333CC"/>
          <w:sz w:val="27"/>
          <w:szCs w:val="27"/>
        </w:rPr>
        <w:t xml:space="preserve">- </w:t>
      </w:r>
      <w:r>
        <w:rPr>
          <w:rFonts w:ascii="Garamond" w:hAnsi="Garamond"/>
          <w:color w:val="3333CC"/>
          <w:sz w:val="27"/>
          <w:szCs w:val="27"/>
        </w:rPr>
        <w:t xml:space="preserve">permettete al vostro </w:t>
      </w:r>
      <w:r>
        <w:rPr>
          <w:rStyle w:val="hps"/>
          <w:rFonts w:ascii="Garamond" w:hAnsi="Garamond"/>
          <w:color w:val="3333CC"/>
          <w:sz w:val="27"/>
          <w:szCs w:val="27"/>
        </w:rPr>
        <w:t>Sé Superiore</w:t>
      </w:r>
      <w:r>
        <w:rPr>
          <w:rFonts w:ascii="Garamond" w:hAnsi="Garamond"/>
          <w:color w:val="3333CC"/>
          <w:sz w:val="27"/>
          <w:szCs w:val="27"/>
        </w:rPr>
        <w:t xml:space="preserve"> </w:t>
      </w:r>
      <w:r>
        <w:rPr>
          <w:rStyle w:val="hps"/>
          <w:rFonts w:ascii="Garamond" w:hAnsi="Garamond"/>
          <w:color w:val="3333CC"/>
          <w:sz w:val="27"/>
          <w:szCs w:val="27"/>
        </w:rPr>
        <w:t>di darvi</w:t>
      </w:r>
      <w:r>
        <w:rPr>
          <w:rFonts w:ascii="Garamond" w:hAnsi="Garamond"/>
          <w:color w:val="3333CC"/>
          <w:sz w:val="27"/>
          <w:szCs w:val="27"/>
        </w:rPr>
        <w:t xml:space="preserve"> </w:t>
      </w:r>
      <w:r>
        <w:rPr>
          <w:rStyle w:val="hps"/>
          <w:rFonts w:ascii="Garamond" w:hAnsi="Garamond"/>
          <w:color w:val="3333CC"/>
          <w:sz w:val="27"/>
          <w:szCs w:val="27"/>
        </w:rPr>
        <w:t>la saggezza</w:t>
      </w:r>
      <w:r>
        <w:rPr>
          <w:rFonts w:ascii="Garamond" w:hAnsi="Garamond"/>
          <w:color w:val="3333CC"/>
          <w:sz w:val="27"/>
          <w:szCs w:val="27"/>
        </w:rPr>
        <w:t xml:space="preserve"> </w:t>
      </w:r>
      <w:r>
        <w:rPr>
          <w:rStyle w:val="hps"/>
          <w:rFonts w:ascii="Garamond" w:hAnsi="Garamond"/>
          <w:color w:val="3333CC"/>
          <w:sz w:val="27"/>
          <w:szCs w:val="27"/>
        </w:rPr>
        <w:t>che vi serve per passare attraverso o</w:t>
      </w:r>
      <w:r>
        <w:rPr>
          <w:rFonts w:ascii="Garamond" w:hAnsi="Garamond"/>
          <w:color w:val="3333CC"/>
          <w:sz w:val="27"/>
          <w:szCs w:val="27"/>
        </w:rPr>
        <w:t xml:space="preserve"> </w:t>
      </w:r>
      <w:r>
        <w:rPr>
          <w:rStyle w:val="hps"/>
          <w:rFonts w:ascii="Garamond" w:hAnsi="Garamond"/>
          <w:color w:val="3333CC"/>
          <w:sz w:val="27"/>
          <w:szCs w:val="27"/>
        </w:rPr>
        <w:t>superare qualunque</w:t>
      </w:r>
      <w:r>
        <w:rPr>
          <w:rFonts w:ascii="Garamond" w:hAnsi="Garamond"/>
          <w:color w:val="3333CC"/>
          <w:sz w:val="27"/>
          <w:szCs w:val="27"/>
        </w:rPr>
        <w:t xml:space="preserve"> </w:t>
      </w:r>
      <w:r>
        <w:rPr>
          <w:rStyle w:val="hps"/>
          <w:rFonts w:ascii="Garamond" w:hAnsi="Garamond"/>
          <w:color w:val="3333CC"/>
          <w:sz w:val="27"/>
          <w:szCs w:val="27"/>
        </w:rPr>
        <w:t>situazione od</w:t>
      </w:r>
      <w:r>
        <w:rPr>
          <w:rFonts w:ascii="Garamond" w:hAnsi="Garamond"/>
          <w:color w:val="3333CC"/>
          <w:sz w:val="27"/>
          <w:szCs w:val="27"/>
        </w:rPr>
        <w:t xml:space="preserve"> </w:t>
      </w:r>
      <w:r>
        <w:rPr>
          <w:rStyle w:val="hps"/>
          <w:rFonts w:ascii="Garamond" w:hAnsi="Garamond"/>
          <w:color w:val="3333CC"/>
          <w:sz w:val="27"/>
          <w:szCs w:val="27"/>
        </w:rPr>
        <w:t>ostacolo</w:t>
      </w:r>
      <w:r>
        <w:rPr>
          <w:rFonts w:ascii="Garamond" w:hAnsi="Garamond"/>
          <w:color w:val="3333CC"/>
          <w:sz w:val="27"/>
          <w:szCs w:val="27"/>
        </w:rPr>
        <w:t xml:space="preserve">. </w:t>
      </w:r>
    </w:p>
    <w:p w:rsidR="00450474" w:rsidRDefault="00450474" w:rsidP="00450474">
      <w:pPr>
        <w:pStyle w:val="NormaleWeb"/>
        <w:spacing w:after="240" w:afterAutospacing="0"/>
        <w:jc w:val="both"/>
      </w:pPr>
      <w:r>
        <w:rPr>
          <w:rStyle w:val="hps"/>
          <w:rFonts w:ascii="Garamond" w:hAnsi="Garamond"/>
          <w:color w:val="3333CC"/>
          <w:sz w:val="27"/>
          <w:szCs w:val="27"/>
        </w:rPr>
        <w:t>Mentre vi spostate</w:t>
      </w:r>
      <w:r>
        <w:rPr>
          <w:rFonts w:ascii="Garamond" w:hAnsi="Garamond"/>
          <w:color w:val="3333CC"/>
          <w:sz w:val="27"/>
          <w:szCs w:val="27"/>
        </w:rPr>
        <w:t xml:space="preserve"> </w:t>
      </w:r>
      <w:r>
        <w:rPr>
          <w:rStyle w:val="hps"/>
          <w:rFonts w:ascii="Garamond" w:hAnsi="Garamond"/>
          <w:color w:val="3333CC"/>
          <w:sz w:val="27"/>
          <w:szCs w:val="27"/>
        </w:rPr>
        <w:t>nel non giudizio</w:t>
      </w:r>
      <w:r>
        <w:rPr>
          <w:rFonts w:ascii="Garamond" w:hAnsi="Garamond"/>
          <w:color w:val="3333CC"/>
          <w:sz w:val="27"/>
          <w:szCs w:val="27"/>
        </w:rPr>
        <w:t xml:space="preserve"> </w:t>
      </w:r>
      <w:r>
        <w:rPr>
          <w:rStyle w:val="hps"/>
          <w:rFonts w:ascii="Garamond" w:hAnsi="Garamond"/>
          <w:color w:val="3333CC"/>
          <w:sz w:val="27"/>
          <w:szCs w:val="27"/>
        </w:rPr>
        <w:t>e siete disposti a</w:t>
      </w:r>
      <w:r>
        <w:rPr>
          <w:rFonts w:ascii="Garamond" w:hAnsi="Garamond"/>
          <w:color w:val="3333CC"/>
          <w:sz w:val="27"/>
          <w:szCs w:val="27"/>
        </w:rPr>
        <w:t xml:space="preserve"> </w:t>
      </w:r>
      <w:r>
        <w:rPr>
          <w:rStyle w:val="hps"/>
          <w:rFonts w:ascii="Garamond" w:hAnsi="Garamond"/>
          <w:color w:val="3333CC"/>
          <w:sz w:val="27"/>
          <w:szCs w:val="27"/>
        </w:rPr>
        <w:t xml:space="preserve">permettere che </w:t>
      </w:r>
      <w:r>
        <w:rPr>
          <w:rFonts w:ascii="Garamond" w:hAnsi="Garamond"/>
          <w:color w:val="3333CC"/>
          <w:sz w:val="27"/>
          <w:szCs w:val="27"/>
        </w:rPr>
        <w:t> </w:t>
      </w:r>
      <w:r>
        <w:rPr>
          <w:rStyle w:val="hps"/>
          <w:rFonts w:ascii="Garamond" w:hAnsi="Garamond"/>
          <w:color w:val="3333CC"/>
          <w:sz w:val="27"/>
          <w:szCs w:val="27"/>
        </w:rPr>
        <w:t>il massimo risultato</w:t>
      </w:r>
      <w:r>
        <w:rPr>
          <w:rFonts w:ascii="Garamond" w:hAnsi="Garamond"/>
          <w:color w:val="3333CC"/>
          <w:sz w:val="27"/>
          <w:szCs w:val="27"/>
        </w:rPr>
        <w:t xml:space="preserve"> </w:t>
      </w:r>
      <w:r>
        <w:rPr>
          <w:rStyle w:val="hps"/>
          <w:rFonts w:ascii="Garamond" w:hAnsi="Garamond"/>
          <w:color w:val="3333CC"/>
          <w:sz w:val="27"/>
          <w:szCs w:val="27"/>
        </w:rPr>
        <w:t>si verifichi</w:t>
      </w:r>
      <w:r>
        <w:rPr>
          <w:rFonts w:ascii="Garamond" w:hAnsi="Garamond"/>
          <w:color w:val="3333CC"/>
          <w:sz w:val="27"/>
          <w:szCs w:val="27"/>
        </w:rPr>
        <w:t xml:space="preserve"> </w:t>
      </w:r>
      <w:r>
        <w:rPr>
          <w:rStyle w:val="hps"/>
          <w:rFonts w:ascii="Garamond" w:hAnsi="Garamond"/>
          <w:color w:val="3333CC"/>
          <w:sz w:val="27"/>
          <w:szCs w:val="27"/>
        </w:rPr>
        <w:t>in tutte le situazioni</w:t>
      </w:r>
      <w:r>
        <w:rPr>
          <w:rFonts w:ascii="Garamond" w:hAnsi="Garamond"/>
          <w:color w:val="3333CC"/>
          <w:sz w:val="27"/>
          <w:szCs w:val="27"/>
        </w:rPr>
        <w:t xml:space="preserve">, </w:t>
      </w:r>
      <w:r>
        <w:rPr>
          <w:rStyle w:val="hps"/>
          <w:rFonts w:ascii="Garamond" w:hAnsi="Garamond"/>
          <w:color w:val="3333CC"/>
          <w:sz w:val="27"/>
          <w:szCs w:val="27"/>
        </w:rPr>
        <w:t>vi libererete dei vincoli della</w:t>
      </w:r>
      <w:r>
        <w:rPr>
          <w:rFonts w:ascii="Garamond" w:hAnsi="Garamond"/>
          <w:color w:val="3333CC"/>
          <w:sz w:val="27"/>
          <w:szCs w:val="27"/>
        </w:rPr>
        <w:t xml:space="preserve"> </w:t>
      </w:r>
      <w:r>
        <w:rPr>
          <w:rStyle w:val="hps"/>
          <w:rFonts w:ascii="Garamond" w:hAnsi="Garamond"/>
          <w:color w:val="3333CC"/>
          <w:sz w:val="27"/>
          <w:szCs w:val="27"/>
        </w:rPr>
        <w:t>paura</w:t>
      </w:r>
      <w:r>
        <w:rPr>
          <w:rFonts w:ascii="Garamond" w:hAnsi="Garamond"/>
          <w:color w:val="3333CC"/>
          <w:sz w:val="27"/>
          <w:szCs w:val="27"/>
        </w:rPr>
        <w:t xml:space="preserve">, </w:t>
      </w:r>
      <w:r>
        <w:rPr>
          <w:rStyle w:val="hps"/>
          <w:rFonts w:ascii="Garamond" w:hAnsi="Garamond"/>
          <w:color w:val="3333CC"/>
          <w:sz w:val="27"/>
          <w:szCs w:val="27"/>
        </w:rPr>
        <w:t>e</w:t>
      </w:r>
      <w:r>
        <w:rPr>
          <w:rFonts w:ascii="Garamond" w:hAnsi="Garamond"/>
          <w:color w:val="3333CC"/>
          <w:sz w:val="27"/>
          <w:szCs w:val="27"/>
        </w:rPr>
        <w:t xml:space="preserve"> </w:t>
      </w:r>
      <w:r>
        <w:rPr>
          <w:rStyle w:val="hps"/>
          <w:rFonts w:ascii="Garamond" w:hAnsi="Garamond"/>
          <w:color w:val="3333CC"/>
          <w:sz w:val="27"/>
          <w:szCs w:val="27"/>
        </w:rPr>
        <w:t>la vita</w:t>
      </w:r>
      <w:r>
        <w:rPr>
          <w:rFonts w:ascii="Garamond" w:hAnsi="Garamond"/>
          <w:color w:val="3333CC"/>
          <w:sz w:val="27"/>
          <w:szCs w:val="27"/>
        </w:rPr>
        <w:t xml:space="preserve"> </w:t>
      </w:r>
      <w:r>
        <w:rPr>
          <w:rStyle w:val="hps"/>
          <w:rFonts w:ascii="Garamond" w:hAnsi="Garamond"/>
          <w:color w:val="3333CC"/>
          <w:sz w:val="27"/>
          <w:szCs w:val="27"/>
        </w:rPr>
        <w:t>diventerà</w:t>
      </w:r>
      <w:r>
        <w:rPr>
          <w:rFonts w:ascii="Garamond" w:hAnsi="Garamond"/>
          <w:color w:val="3333CC"/>
          <w:sz w:val="27"/>
          <w:szCs w:val="27"/>
        </w:rPr>
        <w:t xml:space="preserve"> </w:t>
      </w:r>
      <w:r>
        <w:rPr>
          <w:rStyle w:val="hps"/>
          <w:rFonts w:ascii="Garamond" w:hAnsi="Garamond"/>
          <w:color w:val="3333CC"/>
          <w:sz w:val="27"/>
          <w:szCs w:val="27"/>
        </w:rPr>
        <w:t>una costante fonte</w:t>
      </w:r>
      <w:r>
        <w:rPr>
          <w:rFonts w:ascii="Garamond" w:hAnsi="Garamond"/>
          <w:color w:val="3333CC"/>
          <w:sz w:val="27"/>
          <w:szCs w:val="27"/>
        </w:rPr>
        <w:t xml:space="preserve"> </w:t>
      </w:r>
      <w:r>
        <w:rPr>
          <w:rStyle w:val="hps"/>
          <w:rFonts w:ascii="Garamond" w:hAnsi="Garamond"/>
          <w:color w:val="3333CC"/>
          <w:sz w:val="27"/>
          <w:szCs w:val="27"/>
        </w:rPr>
        <w:t>di</w:t>
      </w:r>
      <w:r>
        <w:rPr>
          <w:rFonts w:ascii="Garamond" w:hAnsi="Garamond"/>
          <w:color w:val="3333CC"/>
          <w:sz w:val="27"/>
          <w:szCs w:val="27"/>
        </w:rPr>
        <w:t xml:space="preserve"> </w:t>
      </w:r>
      <w:r>
        <w:rPr>
          <w:rStyle w:val="hps"/>
          <w:rFonts w:ascii="Garamond" w:hAnsi="Garamond"/>
          <w:color w:val="3333CC"/>
          <w:sz w:val="27"/>
          <w:szCs w:val="27"/>
        </w:rPr>
        <w:t>stupore</w:t>
      </w:r>
      <w:r>
        <w:rPr>
          <w:rFonts w:ascii="Garamond" w:hAnsi="Garamond"/>
          <w:color w:val="3333CC"/>
          <w:sz w:val="27"/>
          <w:szCs w:val="27"/>
        </w:rPr>
        <w:t xml:space="preserve">, </w:t>
      </w:r>
      <w:r>
        <w:rPr>
          <w:rStyle w:val="hps"/>
          <w:rFonts w:ascii="Garamond" w:hAnsi="Garamond"/>
          <w:color w:val="3333CC"/>
          <w:sz w:val="27"/>
          <w:szCs w:val="27"/>
        </w:rPr>
        <w:t>gioia</w:t>
      </w:r>
      <w:r>
        <w:rPr>
          <w:rFonts w:ascii="Garamond" w:hAnsi="Garamond"/>
          <w:color w:val="3333CC"/>
          <w:sz w:val="27"/>
          <w:szCs w:val="27"/>
        </w:rPr>
        <w:t xml:space="preserve"> </w:t>
      </w:r>
      <w:r>
        <w:rPr>
          <w:rStyle w:val="hps"/>
          <w:rFonts w:ascii="Garamond" w:hAnsi="Garamond"/>
          <w:color w:val="3333CC"/>
          <w:sz w:val="27"/>
          <w:szCs w:val="27"/>
        </w:rPr>
        <w:t>e gratitudine</w:t>
      </w:r>
      <w:r>
        <w:rPr>
          <w:rFonts w:ascii="Garamond" w:hAnsi="Garamond"/>
          <w:color w:val="3333CC"/>
          <w:sz w:val="27"/>
          <w:szCs w:val="27"/>
        </w:rPr>
        <w:t xml:space="preserve">. </w:t>
      </w:r>
      <w:r>
        <w:rPr>
          <w:rStyle w:val="hps"/>
          <w:rFonts w:ascii="Garamond" w:hAnsi="Garamond"/>
          <w:color w:val="3333CC"/>
          <w:sz w:val="27"/>
          <w:szCs w:val="27"/>
        </w:rPr>
        <w:t>Rivendicate</w:t>
      </w:r>
      <w:r>
        <w:rPr>
          <w:rFonts w:ascii="Garamond" w:hAnsi="Garamond"/>
          <w:color w:val="3333CC"/>
          <w:sz w:val="27"/>
          <w:szCs w:val="27"/>
        </w:rPr>
        <w:t xml:space="preserve"> </w:t>
      </w:r>
      <w:r>
        <w:rPr>
          <w:rStyle w:val="hps"/>
          <w:rFonts w:ascii="Garamond" w:hAnsi="Garamond"/>
          <w:color w:val="3333CC"/>
          <w:sz w:val="27"/>
          <w:szCs w:val="27"/>
        </w:rPr>
        <w:t>i doni</w:t>
      </w:r>
      <w:r>
        <w:rPr>
          <w:rFonts w:ascii="Garamond" w:hAnsi="Garamond"/>
          <w:color w:val="3333CC"/>
          <w:sz w:val="27"/>
          <w:szCs w:val="27"/>
        </w:rPr>
        <w:t xml:space="preserve"> </w:t>
      </w:r>
      <w:r>
        <w:rPr>
          <w:rStyle w:val="hps"/>
          <w:rFonts w:ascii="Garamond" w:hAnsi="Garamond"/>
          <w:color w:val="3333CC"/>
          <w:sz w:val="27"/>
          <w:szCs w:val="27"/>
        </w:rPr>
        <w:t>che vi vengono offerti</w:t>
      </w:r>
      <w:r>
        <w:rPr>
          <w:rFonts w:ascii="Garamond" w:hAnsi="Garamond"/>
          <w:color w:val="3333CC"/>
          <w:sz w:val="27"/>
          <w:szCs w:val="27"/>
        </w:rPr>
        <w:t xml:space="preserve">, </w:t>
      </w:r>
      <w:r>
        <w:rPr>
          <w:rStyle w:val="hps"/>
          <w:rFonts w:ascii="Garamond" w:hAnsi="Garamond"/>
          <w:color w:val="3333CC"/>
          <w:sz w:val="27"/>
          <w:szCs w:val="27"/>
        </w:rPr>
        <w:t>doni preziosi</w:t>
      </w:r>
      <w:r>
        <w:rPr>
          <w:rFonts w:ascii="Garamond" w:hAnsi="Garamond"/>
          <w:color w:val="3333CC"/>
          <w:sz w:val="27"/>
          <w:szCs w:val="27"/>
        </w:rPr>
        <w:t xml:space="preserve">, ve li siete </w:t>
      </w:r>
      <w:r>
        <w:rPr>
          <w:rStyle w:val="hps"/>
          <w:rFonts w:ascii="Garamond" w:hAnsi="Garamond"/>
          <w:color w:val="3333CC"/>
          <w:sz w:val="27"/>
          <w:szCs w:val="27"/>
        </w:rPr>
        <w:t>guadagnati</w:t>
      </w:r>
      <w:r>
        <w:rPr>
          <w:rFonts w:ascii="Garamond" w:hAnsi="Garamond"/>
          <w:color w:val="3333CC"/>
          <w:sz w:val="27"/>
          <w:szCs w:val="27"/>
        </w:rPr>
        <w:t xml:space="preserve">. </w:t>
      </w:r>
      <w:r>
        <w:rPr>
          <w:rStyle w:val="hps"/>
          <w:rFonts w:ascii="Garamond" w:hAnsi="Garamond"/>
          <w:color w:val="3333CC"/>
          <w:sz w:val="27"/>
          <w:szCs w:val="27"/>
        </w:rPr>
        <w:t>Spostatevi dalla</w:t>
      </w:r>
      <w:r>
        <w:rPr>
          <w:rFonts w:ascii="Garamond" w:hAnsi="Garamond"/>
          <w:color w:val="3333CC"/>
          <w:sz w:val="27"/>
          <w:szCs w:val="27"/>
        </w:rPr>
        <w:t xml:space="preserve"> </w:t>
      </w:r>
      <w:r>
        <w:rPr>
          <w:rStyle w:val="hps"/>
          <w:rFonts w:ascii="Garamond" w:hAnsi="Garamond"/>
          <w:color w:val="3333CC"/>
          <w:sz w:val="27"/>
          <w:szCs w:val="27"/>
        </w:rPr>
        <w:t>nebbia</w:t>
      </w:r>
      <w:r>
        <w:rPr>
          <w:rFonts w:ascii="Garamond" w:hAnsi="Garamond"/>
          <w:color w:val="3333CC"/>
          <w:sz w:val="27"/>
          <w:szCs w:val="27"/>
        </w:rPr>
        <w:t xml:space="preserve"> </w:t>
      </w:r>
      <w:r>
        <w:rPr>
          <w:rStyle w:val="hps"/>
          <w:rFonts w:ascii="Garamond" w:hAnsi="Garamond"/>
          <w:color w:val="3333CC"/>
          <w:sz w:val="27"/>
          <w:szCs w:val="27"/>
        </w:rPr>
        <w:t>della paura</w:t>
      </w:r>
      <w:r>
        <w:rPr>
          <w:rFonts w:ascii="Garamond" w:hAnsi="Garamond"/>
          <w:color w:val="3333CC"/>
          <w:sz w:val="27"/>
          <w:szCs w:val="27"/>
        </w:rPr>
        <w:t xml:space="preserve"> </w:t>
      </w:r>
      <w:r>
        <w:rPr>
          <w:rStyle w:val="hps"/>
          <w:rFonts w:ascii="Garamond" w:hAnsi="Garamond"/>
          <w:color w:val="3333CC"/>
          <w:sz w:val="27"/>
          <w:szCs w:val="27"/>
        </w:rPr>
        <w:t> verso la Luce</w:t>
      </w:r>
      <w:r>
        <w:rPr>
          <w:rFonts w:ascii="Garamond" w:hAnsi="Garamond"/>
          <w:color w:val="3333CC"/>
          <w:sz w:val="27"/>
          <w:szCs w:val="27"/>
        </w:rPr>
        <w:t xml:space="preserve"> </w:t>
      </w:r>
      <w:r>
        <w:rPr>
          <w:rStyle w:val="hps"/>
          <w:rFonts w:ascii="Garamond" w:hAnsi="Garamond"/>
          <w:color w:val="3333CC"/>
          <w:sz w:val="27"/>
          <w:szCs w:val="27"/>
        </w:rPr>
        <w:t>dell'era</w:t>
      </w:r>
      <w:r>
        <w:rPr>
          <w:rFonts w:ascii="Garamond" w:hAnsi="Garamond"/>
          <w:color w:val="3333CC"/>
          <w:sz w:val="27"/>
          <w:szCs w:val="27"/>
        </w:rPr>
        <w:t xml:space="preserve"> </w:t>
      </w:r>
      <w:r>
        <w:rPr>
          <w:rStyle w:val="hps"/>
          <w:rFonts w:ascii="Garamond" w:hAnsi="Garamond"/>
          <w:color w:val="3333CC"/>
          <w:sz w:val="27"/>
          <w:szCs w:val="27"/>
        </w:rPr>
        <w:t>nascente</w:t>
      </w:r>
      <w:r>
        <w:rPr>
          <w:rFonts w:ascii="Garamond" w:hAnsi="Garamond"/>
          <w:color w:val="3333CC"/>
          <w:sz w:val="27"/>
          <w:szCs w:val="27"/>
        </w:rPr>
        <w:t xml:space="preserve">. </w:t>
      </w:r>
      <w:r>
        <w:rPr>
          <w:rStyle w:val="hps"/>
          <w:rFonts w:ascii="Garamond" w:hAnsi="Garamond"/>
          <w:color w:val="3333CC"/>
          <w:sz w:val="27"/>
          <w:szCs w:val="27"/>
        </w:rPr>
        <w:t>Camminate</w:t>
      </w:r>
      <w:r>
        <w:rPr>
          <w:rFonts w:ascii="Garamond" w:hAnsi="Garamond"/>
          <w:color w:val="3333CC"/>
          <w:sz w:val="27"/>
          <w:szCs w:val="27"/>
        </w:rPr>
        <w:t xml:space="preserve"> </w:t>
      </w:r>
      <w:r>
        <w:rPr>
          <w:rStyle w:val="hps"/>
          <w:rFonts w:ascii="Garamond" w:hAnsi="Garamond"/>
          <w:color w:val="3333CC"/>
          <w:sz w:val="27"/>
          <w:szCs w:val="27"/>
        </w:rPr>
        <w:t>con coraggio,</w:t>
      </w:r>
      <w:r>
        <w:rPr>
          <w:rFonts w:ascii="Garamond" w:hAnsi="Garamond"/>
          <w:color w:val="3333CC"/>
          <w:sz w:val="27"/>
          <w:szCs w:val="27"/>
        </w:rPr>
        <w:t xml:space="preserve"> </w:t>
      </w:r>
      <w:r>
        <w:rPr>
          <w:rStyle w:val="hps"/>
          <w:rFonts w:ascii="Garamond" w:hAnsi="Garamond"/>
          <w:color w:val="3333CC"/>
          <w:sz w:val="27"/>
          <w:szCs w:val="27"/>
        </w:rPr>
        <w:t>con</w:t>
      </w:r>
      <w:r>
        <w:rPr>
          <w:rFonts w:ascii="Garamond" w:hAnsi="Garamond"/>
          <w:color w:val="3333CC"/>
          <w:sz w:val="27"/>
          <w:szCs w:val="27"/>
        </w:rPr>
        <w:t xml:space="preserve"> </w:t>
      </w:r>
      <w:r>
        <w:rPr>
          <w:rStyle w:val="hps"/>
          <w:rFonts w:ascii="Garamond" w:hAnsi="Garamond"/>
          <w:color w:val="3333CC"/>
          <w:sz w:val="27"/>
          <w:szCs w:val="27"/>
        </w:rPr>
        <w:t>passo slanciato</w:t>
      </w:r>
      <w:r>
        <w:rPr>
          <w:rFonts w:ascii="Garamond" w:hAnsi="Garamond"/>
          <w:color w:val="3333CC"/>
          <w:sz w:val="27"/>
          <w:szCs w:val="27"/>
        </w:rPr>
        <w:t xml:space="preserve">, </w:t>
      </w:r>
      <w:r>
        <w:rPr>
          <w:rStyle w:val="hps"/>
          <w:rFonts w:ascii="Garamond" w:hAnsi="Garamond"/>
          <w:color w:val="3333CC"/>
          <w:sz w:val="27"/>
          <w:szCs w:val="27"/>
        </w:rPr>
        <w:t>il sorriso sulle</w:t>
      </w:r>
      <w:r>
        <w:rPr>
          <w:rFonts w:ascii="Garamond" w:hAnsi="Garamond"/>
          <w:color w:val="3333CC"/>
          <w:sz w:val="27"/>
          <w:szCs w:val="27"/>
        </w:rPr>
        <w:t xml:space="preserve"> </w:t>
      </w:r>
      <w:r>
        <w:rPr>
          <w:rStyle w:val="hps"/>
          <w:rFonts w:ascii="Garamond" w:hAnsi="Garamond"/>
          <w:color w:val="3333CC"/>
          <w:sz w:val="27"/>
          <w:szCs w:val="27"/>
        </w:rPr>
        <w:t>labbra</w:t>
      </w:r>
      <w:r>
        <w:rPr>
          <w:rFonts w:ascii="Garamond" w:hAnsi="Garamond"/>
          <w:color w:val="3333CC"/>
          <w:sz w:val="27"/>
          <w:szCs w:val="27"/>
        </w:rPr>
        <w:t xml:space="preserve"> </w:t>
      </w:r>
      <w:r>
        <w:rPr>
          <w:rStyle w:val="hps"/>
          <w:rFonts w:ascii="Garamond" w:hAnsi="Garamond"/>
          <w:color w:val="3333CC"/>
          <w:sz w:val="27"/>
          <w:szCs w:val="27"/>
        </w:rPr>
        <w:t>e la gioia</w:t>
      </w:r>
      <w:r>
        <w:rPr>
          <w:rFonts w:ascii="Garamond" w:hAnsi="Garamond"/>
          <w:color w:val="3333CC"/>
          <w:sz w:val="27"/>
          <w:szCs w:val="27"/>
        </w:rPr>
        <w:t xml:space="preserve"> </w:t>
      </w:r>
      <w:r>
        <w:rPr>
          <w:rStyle w:val="hps"/>
          <w:rFonts w:ascii="Garamond" w:hAnsi="Garamond"/>
          <w:color w:val="3333CC"/>
          <w:sz w:val="27"/>
          <w:szCs w:val="27"/>
        </w:rPr>
        <w:t>nel cuore</w:t>
      </w:r>
      <w:r>
        <w:rPr>
          <w:rFonts w:ascii="Garamond" w:hAnsi="Garamond"/>
          <w:color w:val="3333CC"/>
          <w:sz w:val="27"/>
          <w:szCs w:val="27"/>
        </w:rPr>
        <w:t xml:space="preserve"> - quelli </w:t>
      </w:r>
      <w:r>
        <w:rPr>
          <w:rStyle w:val="hps"/>
          <w:rFonts w:ascii="Garamond" w:hAnsi="Garamond"/>
          <w:color w:val="3333CC"/>
          <w:sz w:val="27"/>
          <w:szCs w:val="27"/>
        </w:rPr>
        <w:t>dietro di voi</w:t>
      </w:r>
      <w:r>
        <w:rPr>
          <w:rFonts w:ascii="Garamond" w:hAnsi="Garamond"/>
          <w:color w:val="3333CC"/>
          <w:sz w:val="27"/>
          <w:szCs w:val="27"/>
        </w:rPr>
        <w:t xml:space="preserve"> vi </w:t>
      </w:r>
      <w:r>
        <w:rPr>
          <w:rStyle w:val="hps"/>
          <w:rFonts w:ascii="Garamond" w:hAnsi="Garamond"/>
          <w:color w:val="3333CC"/>
          <w:sz w:val="27"/>
          <w:szCs w:val="27"/>
        </w:rPr>
        <w:t>stanno guardando</w:t>
      </w:r>
      <w:r>
        <w:rPr>
          <w:rFonts w:ascii="Garamond" w:hAnsi="Garamond"/>
          <w:color w:val="3333CC"/>
          <w:sz w:val="27"/>
          <w:szCs w:val="27"/>
        </w:rPr>
        <w:t xml:space="preserve">, </w:t>
      </w:r>
      <w:r>
        <w:rPr>
          <w:rStyle w:val="hps"/>
          <w:rFonts w:ascii="Garamond" w:hAnsi="Garamond"/>
          <w:color w:val="3333CC"/>
          <w:sz w:val="27"/>
          <w:szCs w:val="27"/>
        </w:rPr>
        <w:t>miei</w:t>
      </w:r>
      <w:r>
        <w:rPr>
          <w:rFonts w:ascii="Garamond" w:hAnsi="Garamond"/>
          <w:color w:val="3333CC"/>
          <w:sz w:val="27"/>
          <w:szCs w:val="27"/>
        </w:rPr>
        <w:t xml:space="preserve"> </w:t>
      </w:r>
      <w:r>
        <w:rPr>
          <w:rStyle w:val="hps"/>
          <w:rFonts w:ascii="Garamond" w:hAnsi="Garamond"/>
          <w:color w:val="3333CC"/>
          <w:sz w:val="27"/>
          <w:szCs w:val="27"/>
        </w:rPr>
        <w:t>valorosi guerrieri</w:t>
      </w:r>
      <w:r>
        <w:rPr>
          <w:rFonts w:ascii="Garamond" w:hAnsi="Garamond"/>
          <w:color w:val="3333CC"/>
          <w:sz w:val="27"/>
          <w:szCs w:val="27"/>
        </w:rPr>
        <w:t xml:space="preserve"> </w:t>
      </w:r>
      <w:r>
        <w:rPr>
          <w:rStyle w:val="hps"/>
          <w:rFonts w:ascii="Garamond" w:hAnsi="Garamond"/>
          <w:color w:val="3333CC"/>
          <w:sz w:val="27"/>
          <w:szCs w:val="27"/>
        </w:rPr>
        <w:t>della Luce</w:t>
      </w:r>
      <w:r>
        <w:rPr>
          <w:rFonts w:ascii="Garamond" w:hAnsi="Garamond"/>
          <w:color w:val="3333CC"/>
          <w:sz w:val="27"/>
          <w:szCs w:val="27"/>
        </w:rPr>
        <w:t xml:space="preserve">, </w:t>
      </w:r>
      <w:r>
        <w:rPr>
          <w:rStyle w:val="hps"/>
          <w:rFonts w:ascii="Garamond" w:hAnsi="Garamond"/>
          <w:color w:val="3333CC"/>
          <w:sz w:val="27"/>
          <w:szCs w:val="27"/>
        </w:rPr>
        <w:t>non</w:t>
      </w:r>
      <w:r>
        <w:rPr>
          <w:rFonts w:ascii="Garamond" w:hAnsi="Garamond"/>
          <w:color w:val="3333CC"/>
          <w:sz w:val="27"/>
          <w:szCs w:val="27"/>
        </w:rPr>
        <w:t xml:space="preserve"> </w:t>
      </w:r>
      <w:r>
        <w:rPr>
          <w:rStyle w:val="hps"/>
          <w:rFonts w:ascii="Garamond" w:hAnsi="Garamond"/>
          <w:color w:val="3333CC"/>
          <w:sz w:val="27"/>
          <w:szCs w:val="27"/>
        </w:rPr>
        <w:t>vacillate</w:t>
      </w:r>
      <w:r>
        <w:rPr>
          <w:rFonts w:ascii="Garamond" w:hAnsi="Garamond"/>
          <w:color w:val="3333CC"/>
          <w:sz w:val="27"/>
          <w:szCs w:val="27"/>
        </w:rPr>
        <w:t xml:space="preserve"> </w:t>
      </w:r>
      <w:r>
        <w:rPr>
          <w:rStyle w:val="hps"/>
          <w:rFonts w:ascii="Garamond" w:hAnsi="Garamond"/>
          <w:color w:val="3333CC"/>
          <w:sz w:val="27"/>
          <w:szCs w:val="27"/>
        </w:rPr>
        <w:t>adesso</w:t>
      </w:r>
      <w:r>
        <w:rPr>
          <w:rFonts w:ascii="Garamond" w:hAnsi="Garamond"/>
          <w:color w:val="3333CC"/>
          <w:sz w:val="27"/>
          <w:szCs w:val="27"/>
        </w:rPr>
        <w:t xml:space="preserve">. </w:t>
      </w:r>
      <w:r>
        <w:rPr>
          <w:rStyle w:val="hps"/>
          <w:rFonts w:ascii="Garamond" w:hAnsi="Garamond"/>
          <w:color w:val="3333CC"/>
          <w:sz w:val="27"/>
          <w:szCs w:val="27"/>
        </w:rPr>
        <w:t>Mostrate loro</w:t>
      </w:r>
      <w:r>
        <w:rPr>
          <w:rFonts w:ascii="Garamond" w:hAnsi="Garamond"/>
          <w:color w:val="3333CC"/>
          <w:sz w:val="27"/>
          <w:szCs w:val="27"/>
        </w:rPr>
        <w:t xml:space="preserve">, </w:t>
      </w:r>
      <w:r>
        <w:rPr>
          <w:rStyle w:val="hps"/>
          <w:rFonts w:ascii="Garamond" w:hAnsi="Garamond"/>
          <w:color w:val="3333CC"/>
          <w:sz w:val="27"/>
          <w:szCs w:val="27"/>
        </w:rPr>
        <w:t>come</w:t>
      </w:r>
      <w:r>
        <w:rPr>
          <w:rFonts w:ascii="Garamond" w:hAnsi="Garamond"/>
          <w:color w:val="3333CC"/>
          <w:sz w:val="27"/>
          <w:szCs w:val="27"/>
        </w:rPr>
        <w:t xml:space="preserve"> </w:t>
      </w:r>
      <w:r>
        <w:rPr>
          <w:rStyle w:val="hps"/>
          <w:rFonts w:ascii="Garamond" w:hAnsi="Garamond"/>
          <w:color w:val="3333CC"/>
          <w:sz w:val="27"/>
          <w:szCs w:val="27"/>
        </w:rPr>
        <w:t>noi abbiamo</w:t>
      </w:r>
      <w:r>
        <w:rPr>
          <w:rFonts w:ascii="Garamond" w:hAnsi="Garamond"/>
          <w:color w:val="3333CC"/>
          <w:sz w:val="27"/>
          <w:szCs w:val="27"/>
        </w:rPr>
        <w:t xml:space="preserve"> </w:t>
      </w:r>
      <w:r>
        <w:rPr>
          <w:rStyle w:val="hps"/>
          <w:rFonts w:ascii="Garamond" w:hAnsi="Garamond"/>
          <w:color w:val="3333CC"/>
          <w:sz w:val="27"/>
          <w:szCs w:val="27"/>
        </w:rPr>
        <w:t>mostrato a voi</w:t>
      </w:r>
      <w:r>
        <w:rPr>
          <w:rFonts w:ascii="Garamond" w:hAnsi="Garamond"/>
          <w:color w:val="3333CC"/>
          <w:sz w:val="27"/>
          <w:szCs w:val="27"/>
        </w:rPr>
        <w:t xml:space="preserve">; </w:t>
      </w:r>
      <w:r>
        <w:rPr>
          <w:rStyle w:val="hps"/>
          <w:rFonts w:ascii="Garamond" w:hAnsi="Garamond"/>
          <w:color w:val="3333CC"/>
          <w:sz w:val="27"/>
          <w:szCs w:val="27"/>
        </w:rPr>
        <w:t>prendete le loro</w:t>
      </w:r>
      <w:r>
        <w:rPr>
          <w:rFonts w:ascii="Garamond" w:hAnsi="Garamond"/>
          <w:color w:val="3333CC"/>
          <w:sz w:val="27"/>
          <w:szCs w:val="27"/>
        </w:rPr>
        <w:t xml:space="preserve"> </w:t>
      </w:r>
      <w:r>
        <w:rPr>
          <w:rStyle w:val="hps"/>
          <w:rFonts w:ascii="Garamond" w:hAnsi="Garamond"/>
          <w:color w:val="3333CC"/>
          <w:sz w:val="27"/>
          <w:szCs w:val="27"/>
        </w:rPr>
        <w:t>mani</w:t>
      </w:r>
      <w:r>
        <w:rPr>
          <w:rFonts w:ascii="Garamond" w:hAnsi="Garamond"/>
          <w:color w:val="3333CC"/>
          <w:sz w:val="27"/>
          <w:szCs w:val="27"/>
        </w:rPr>
        <w:t xml:space="preserve"> </w:t>
      </w:r>
      <w:r>
        <w:rPr>
          <w:rStyle w:val="hps"/>
          <w:rFonts w:ascii="Garamond" w:hAnsi="Garamond"/>
          <w:color w:val="3333CC"/>
          <w:sz w:val="27"/>
          <w:szCs w:val="27"/>
        </w:rPr>
        <w:t>e sosteneteli</w:t>
      </w:r>
      <w:r>
        <w:rPr>
          <w:rFonts w:ascii="Garamond" w:hAnsi="Garamond"/>
          <w:color w:val="3333CC"/>
          <w:sz w:val="27"/>
          <w:szCs w:val="27"/>
        </w:rPr>
        <w:t xml:space="preserve">,  </w:t>
      </w:r>
      <w:r>
        <w:rPr>
          <w:rStyle w:val="hps"/>
          <w:rFonts w:ascii="Garamond" w:hAnsi="Garamond"/>
          <w:color w:val="3333CC"/>
          <w:sz w:val="27"/>
          <w:szCs w:val="27"/>
        </w:rPr>
        <w:t>come abbiamo fatto</w:t>
      </w:r>
      <w:r>
        <w:rPr>
          <w:rFonts w:ascii="Garamond" w:hAnsi="Garamond"/>
          <w:color w:val="3333CC"/>
          <w:sz w:val="27"/>
          <w:szCs w:val="27"/>
        </w:rPr>
        <w:t xml:space="preserve"> </w:t>
      </w:r>
      <w:r>
        <w:rPr>
          <w:rStyle w:val="hps"/>
          <w:rFonts w:ascii="Garamond" w:hAnsi="Garamond"/>
          <w:color w:val="3333CC"/>
          <w:sz w:val="27"/>
          <w:szCs w:val="27"/>
        </w:rPr>
        <w:t>per voi</w:t>
      </w:r>
      <w:r>
        <w:rPr>
          <w:rFonts w:ascii="Garamond" w:hAnsi="Garamond"/>
          <w:color w:val="3333CC"/>
          <w:sz w:val="27"/>
          <w:szCs w:val="27"/>
        </w:rPr>
        <w:t xml:space="preserve">. </w:t>
      </w:r>
      <w:r>
        <w:rPr>
          <w:rStyle w:val="hps"/>
          <w:rFonts w:ascii="Garamond" w:hAnsi="Garamond"/>
          <w:color w:val="3333CC"/>
          <w:sz w:val="27"/>
          <w:szCs w:val="27"/>
        </w:rPr>
        <w:t>Dite loro</w:t>
      </w:r>
      <w:r>
        <w:rPr>
          <w:rFonts w:ascii="Garamond" w:hAnsi="Garamond"/>
          <w:color w:val="3333CC"/>
          <w:sz w:val="27"/>
          <w:szCs w:val="27"/>
        </w:rPr>
        <w:t xml:space="preserve"> </w:t>
      </w:r>
      <w:r>
        <w:rPr>
          <w:rStyle w:val="hps"/>
          <w:rFonts w:ascii="Garamond" w:hAnsi="Garamond"/>
          <w:color w:val="3333CC"/>
          <w:sz w:val="27"/>
          <w:szCs w:val="27"/>
        </w:rPr>
        <w:t>che</w:t>
      </w:r>
      <w:r>
        <w:rPr>
          <w:rFonts w:ascii="Garamond" w:hAnsi="Garamond"/>
          <w:color w:val="3333CC"/>
          <w:sz w:val="27"/>
          <w:szCs w:val="27"/>
        </w:rPr>
        <w:t xml:space="preserve"> </w:t>
      </w:r>
      <w:r>
        <w:rPr>
          <w:rStyle w:val="hps"/>
          <w:rFonts w:ascii="Garamond" w:hAnsi="Garamond"/>
          <w:color w:val="3333CC"/>
          <w:sz w:val="27"/>
          <w:szCs w:val="27"/>
        </w:rPr>
        <w:t>non</w:t>
      </w:r>
      <w:r>
        <w:rPr>
          <w:rFonts w:ascii="Garamond" w:hAnsi="Garamond"/>
          <w:color w:val="3333CC"/>
          <w:sz w:val="27"/>
          <w:szCs w:val="27"/>
        </w:rPr>
        <w:t xml:space="preserve"> </w:t>
      </w:r>
      <w:r>
        <w:rPr>
          <w:rStyle w:val="hps"/>
          <w:rFonts w:ascii="Garamond" w:hAnsi="Garamond"/>
          <w:color w:val="3333CC"/>
          <w:sz w:val="27"/>
          <w:szCs w:val="27"/>
        </w:rPr>
        <w:t>potete sobbarcarvi</w:t>
      </w:r>
      <w:r>
        <w:rPr>
          <w:rFonts w:ascii="Garamond" w:hAnsi="Garamond"/>
          <w:color w:val="3333CC"/>
          <w:sz w:val="27"/>
          <w:szCs w:val="27"/>
        </w:rPr>
        <w:t xml:space="preserve"> </w:t>
      </w:r>
      <w:r>
        <w:rPr>
          <w:rStyle w:val="hps"/>
          <w:rFonts w:ascii="Garamond" w:hAnsi="Garamond"/>
          <w:color w:val="3333CC"/>
          <w:sz w:val="27"/>
          <w:szCs w:val="27"/>
        </w:rPr>
        <w:t>i loro</w:t>
      </w:r>
      <w:r>
        <w:rPr>
          <w:rFonts w:ascii="Garamond" w:hAnsi="Garamond"/>
          <w:color w:val="3333CC"/>
          <w:sz w:val="27"/>
          <w:szCs w:val="27"/>
        </w:rPr>
        <w:t xml:space="preserve"> </w:t>
      </w:r>
      <w:r>
        <w:rPr>
          <w:rStyle w:val="hps"/>
          <w:rFonts w:ascii="Garamond" w:hAnsi="Garamond"/>
          <w:color w:val="3333CC"/>
          <w:sz w:val="27"/>
          <w:szCs w:val="27"/>
        </w:rPr>
        <w:t>compiti o</w:t>
      </w:r>
      <w:r>
        <w:rPr>
          <w:rFonts w:ascii="Garamond" w:hAnsi="Garamond"/>
          <w:color w:val="3333CC"/>
          <w:sz w:val="27"/>
          <w:szCs w:val="27"/>
        </w:rPr>
        <w:t xml:space="preserve"> </w:t>
      </w:r>
      <w:r>
        <w:rPr>
          <w:rStyle w:val="hps"/>
          <w:rFonts w:ascii="Garamond" w:hAnsi="Garamond"/>
          <w:color w:val="3333CC"/>
          <w:sz w:val="27"/>
          <w:szCs w:val="27"/>
        </w:rPr>
        <w:t>fardelli</w:t>
      </w:r>
      <w:r>
        <w:rPr>
          <w:rFonts w:ascii="Garamond" w:hAnsi="Garamond"/>
          <w:color w:val="3333CC"/>
          <w:sz w:val="27"/>
          <w:szCs w:val="27"/>
        </w:rPr>
        <w:t xml:space="preserve">, </w:t>
      </w:r>
      <w:r>
        <w:rPr>
          <w:rStyle w:val="hps"/>
          <w:rFonts w:ascii="Garamond" w:hAnsi="Garamond"/>
          <w:color w:val="3333CC"/>
          <w:sz w:val="27"/>
          <w:szCs w:val="27"/>
        </w:rPr>
        <w:t>ma</w:t>
      </w:r>
      <w:r>
        <w:rPr>
          <w:rFonts w:ascii="Garamond" w:hAnsi="Garamond"/>
          <w:color w:val="3333CC"/>
          <w:sz w:val="27"/>
          <w:szCs w:val="27"/>
        </w:rPr>
        <w:t xml:space="preserve"> </w:t>
      </w:r>
      <w:r>
        <w:rPr>
          <w:rStyle w:val="hps"/>
          <w:rFonts w:ascii="Garamond" w:hAnsi="Garamond"/>
          <w:color w:val="3333CC"/>
          <w:sz w:val="27"/>
          <w:szCs w:val="27"/>
        </w:rPr>
        <w:t>potete dare</w:t>
      </w:r>
      <w:r>
        <w:rPr>
          <w:rFonts w:ascii="Garamond" w:hAnsi="Garamond"/>
          <w:color w:val="3333CC"/>
          <w:sz w:val="27"/>
          <w:szCs w:val="27"/>
        </w:rPr>
        <w:t xml:space="preserve"> </w:t>
      </w:r>
      <w:r>
        <w:rPr>
          <w:rStyle w:val="hps"/>
          <w:rFonts w:ascii="Garamond" w:hAnsi="Garamond"/>
          <w:color w:val="3333CC"/>
          <w:sz w:val="27"/>
          <w:szCs w:val="27"/>
        </w:rPr>
        <w:t>loro il beneficio</w:t>
      </w:r>
      <w:r>
        <w:rPr>
          <w:rFonts w:ascii="Garamond" w:hAnsi="Garamond"/>
          <w:color w:val="3333CC"/>
          <w:sz w:val="27"/>
          <w:szCs w:val="27"/>
        </w:rPr>
        <w:t xml:space="preserve"> </w:t>
      </w:r>
      <w:r>
        <w:rPr>
          <w:rStyle w:val="hps"/>
          <w:rFonts w:ascii="Garamond" w:hAnsi="Garamond"/>
          <w:color w:val="3333CC"/>
          <w:sz w:val="27"/>
          <w:szCs w:val="27"/>
        </w:rPr>
        <w:t>della</w:t>
      </w:r>
      <w:r>
        <w:rPr>
          <w:rFonts w:ascii="Garamond" w:hAnsi="Garamond"/>
          <w:color w:val="3333CC"/>
          <w:sz w:val="27"/>
          <w:szCs w:val="27"/>
        </w:rPr>
        <w:t xml:space="preserve"> </w:t>
      </w:r>
      <w:r>
        <w:rPr>
          <w:rStyle w:val="hps"/>
          <w:rFonts w:ascii="Garamond" w:hAnsi="Garamond"/>
          <w:color w:val="3333CC"/>
          <w:sz w:val="27"/>
          <w:szCs w:val="27"/>
        </w:rPr>
        <w:t>vostra</w:t>
      </w:r>
      <w:r>
        <w:rPr>
          <w:rFonts w:ascii="Garamond" w:hAnsi="Garamond"/>
          <w:color w:val="3333CC"/>
          <w:sz w:val="27"/>
          <w:szCs w:val="27"/>
        </w:rPr>
        <w:t xml:space="preserve"> </w:t>
      </w:r>
      <w:r>
        <w:rPr>
          <w:rStyle w:val="hps"/>
          <w:rFonts w:ascii="Garamond" w:hAnsi="Garamond"/>
          <w:color w:val="3333CC"/>
          <w:sz w:val="27"/>
          <w:szCs w:val="27"/>
        </w:rPr>
        <w:t>saggezza ed esperienza</w:t>
      </w:r>
      <w:r>
        <w:rPr>
          <w:rFonts w:ascii="Garamond" w:hAnsi="Garamond"/>
          <w:color w:val="3333CC"/>
          <w:sz w:val="27"/>
          <w:szCs w:val="27"/>
        </w:rPr>
        <w:t xml:space="preserve">. </w:t>
      </w:r>
      <w:r>
        <w:rPr>
          <w:rStyle w:val="hps"/>
          <w:rFonts w:ascii="Garamond" w:hAnsi="Garamond"/>
          <w:color w:val="3333CC"/>
          <w:sz w:val="27"/>
          <w:szCs w:val="27"/>
        </w:rPr>
        <w:t>Non dovrete</w:t>
      </w:r>
      <w:r>
        <w:rPr>
          <w:rFonts w:ascii="Garamond" w:hAnsi="Garamond"/>
          <w:color w:val="3333CC"/>
          <w:sz w:val="27"/>
          <w:szCs w:val="27"/>
        </w:rPr>
        <w:t xml:space="preserve"> </w:t>
      </w:r>
      <w:r>
        <w:rPr>
          <w:rStyle w:val="hps"/>
          <w:rFonts w:ascii="Garamond" w:hAnsi="Garamond"/>
          <w:color w:val="3333CC"/>
          <w:sz w:val="27"/>
          <w:szCs w:val="27"/>
        </w:rPr>
        <w:t>fare</w:t>
      </w:r>
      <w:r>
        <w:rPr>
          <w:rFonts w:ascii="Garamond" w:hAnsi="Garamond"/>
          <w:color w:val="3333CC"/>
          <w:sz w:val="27"/>
          <w:szCs w:val="27"/>
        </w:rPr>
        <w:t xml:space="preserve"> </w:t>
      </w:r>
      <w:r>
        <w:rPr>
          <w:rStyle w:val="hps"/>
          <w:rFonts w:ascii="Garamond" w:hAnsi="Garamond"/>
          <w:color w:val="3333CC"/>
          <w:sz w:val="27"/>
          <w:szCs w:val="27"/>
        </w:rPr>
        <w:t>annunci o</w:t>
      </w:r>
      <w:r>
        <w:rPr>
          <w:rFonts w:ascii="Garamond" w:hAnsi="Garamond"/>
          <w:color w:val="3333CC"/>
          <w:sz w:val="27"/>
          <w:szCs w:val="27"/>
        </w:rPr>
        <w:t xml:space="preserve"> </w:t>
      </w:r>
      <w:r>
        <w:rPr>
          <w:rStyle w:val="hps"/>
          <w:rFonts w:ascii="Garamond" w:hAnsi="Garamond"/>
          <w:color w:val="3333CC"/>
          <w:sz w:val="27"/>
          <w:szCs w:val="27"/>
        </w:rPr>
        <w:t>dire</w:t>
      </w:r>
      <w:r>
        <w:rPr>
          <w:rFonts w:ascii="Garamond" w:hAnsi="Garamond"/>
          <w:b/>
          <w:bCs/>
          <w:color w:val="3333CC"/>
          <w:sz w:val="27"/>
          <w:szCs w:val="27"/>
        </w:rPr>
        <w:t xml:space="preserve"> </w:t>
      </w:r>
      <w:r>
        <w:rPr>
          <w:rStyle w:val="hps"/>
          <w:rFonts w:ascii="Garamond" w:hAnsi="Garamond"/>
          <w:color w:val="3333CC"/>
          <w:sz w:val="27"/>
          <w:szCs w:val="27"/>
        </w:rPr>
        <w:t>quale livello</w:t>
      </w:r>
      <w:r>
        <w:rPr>
          <w:rFonts w:ascii="Garamond" w:hAnsi="Garamond"/>
          <w:color w:val="3333CC"/>
          <w:sz w:val="27"/>
          <w:szCs w:val="27"/>
        </w:rPr>
        <w:t xml:space="preserve"> </w:t>
      </w:r>
      <w:r>
        <w:rPr>
          <w:rStyle w:val="hps"/>
          <w:rFonts w:ascii="Garamond" w:hAnsi="Garamond"/>
          <w:color w:val="3333CC"/>
          <w:sz w:val="27"/>
          <w:szCs w:val="27"/>
        </w:rPr>
        <w:t>avete</w:t>
      </w:r>
      <w:r>
        <w:rPr>
          <w:rFonts w:ascii="Garamond" w:hAnsi="Garamond"/>
          <w:color w:val="3333CC"/>
          <w:sz w:val="27"/>
          <w:szCs w:val="27"/>
        </w:rPr>
        <w:t xml:space="preserve"> </w:t>
      </w:r>
      <w:r>
        <w:rPr>
          <w:rStyle w:val="hps"/>
          <w:rFonts w:ascii="Garamond" w:hAnsi="Garamond"/>
          <w:color w:val="3333CC"/>
          <w:sz w:val="27"/>
          <w:szCs w:val="27"/>
        </w:rPr>
        <w:t>raggiunto</w:t>
      </w:r>
      <w:r>
        <w:rPr>
          <w:rFonts w:ascii="Garamond" w:hAnsi="Garamond"/>
          <w:color w:val="3333CC"/>
          <w:sz w:val="27"/>
          <w:szCs w:val="27"/>
        </w:rPr>
        <w:t xml:space="preserve">. </w:t>
      </w:r>
      <w:r>
        <w:rPr>
          <w:rStyle w:val="hps"/>
          <w:rFonts w:ascii="Garamond" w:hAnsi="Garamond"/>
          <w:color w:val="3333CC"/>
          <w:sz w:val="27"/>
          <w:szCs w:val="27"/>
        </w:rPr>
        <w:t>Non dovrete</w:t>
      </w:r>
      <w:r>
        <w:rPr>
          <w:rFonts w:ascii="Garamond" w:hAnsi="Garamond"/>
          <w:color w:val="3333CC"/>
          <w:sz w:val="27"/>
          <w:szCs w:val="27"/>
        </w:rPr>
        <w:t xml:space="preserve"> </w:t>
      </w:r>
      <w:r>
        <w:rPr>
          <w:rStyle w:val="hps"/>
          <w:rFonts w:ascii="Garamond" w:hAnsi="Garamond"/>
          <w:color w:val="3333CC"/>
          <w:sz w:val="27"/>
          <w:szCs w:val="27"/>
        </w:rPr>
        <w:t>cercare di</w:t>
      </w:r>
      <w:r>
        <w:rPr>
          <w:rFonts w:ascii="Garamond" w:hAnsi="Garamond"/>
          <w:color w:val="3333CC"/>
          <w:sz w:val="27"/>
          <w:szCs w:val="27"/>
        </w:rPr>
        <w:t xml:space="preserve"> </w:t>
      </w:r>
      <w:r>
        <w:rPr>
          <w:rStyle w:val="hps"/>
          <w:rFonts w:ascii="Garamond" w:hAnsi="Garamond"/>
          <w:color w:val="3333CC"/>
          <w:sz w:val="27"/>
          <w:szCs w:val="27"/>
        </w:rPr>
        <w:t>impressionare</w:t>
      </w:r>
      <w:r>
        <w:rPr>
          <w:rFonts w:ascii="Garamond" w:hAnsi="Garamond"/>
          <w:color w:val="3333CC"/>
          <w:sz w:val="27"/>
          <w:szCs w:val="27"/>
        </w:rPr>
        <w:t xml:space="preserve"> </w:t>
      </w:r>
      <w:r>
        <w:rPr>
          <w:rStyle w:val="hps"/>
          <w:rFonts w:ascii="Garamond" w:hAnsi="Garamond"/>
          <w:color w:val="3333CC"/>
          <w:sz w:val="27"/>
          <w:szCs w:val="27"/>
        </w:rPr>
        <w:t>o</w:t>
      </w:r>
      <w:r>
        <w:rPr>
          <w:rFonts w:ascii="Garamond" w:hAnsi="Garamond"/>
          <w:color w:val="3333CC"/>
          <w:sz w:val="27"/>
          <w:szCs w:val="27"/>
        </w:rPr>
        <w:t xml:space="preserve"> </w:t>
      </w:r>
      <w:r>
        <w:rPr>
          <w:rStyle w:val="hps"/>
          <w:rFonts w:ascii="Garamond" w:hAnsi="Garamond"/>
          <w:color w:val="3333CC"/>
          <w:sz w:val="27"/>
          <w:szCs w:val="27"/>
        </w:rPr>
        <w:t>dominare</w:t>
      </w:r>
      <w:r>
        <w:rPr>
          <w:rFonts w:ascii="Garamond" w:hAnsi="Garamond"/>
          <w:color w:val="3333CC"/>
          <w:sz w:val="27"/>
          <w:szCs w:val="27"/>
        </w:rPr>
        <w:t xml:space="preserve">, </w:t>
      </w:r>
      <w:r>
        <w:rPr>
          <w:rStyle w:val="hps"/>
          <w:rFonts w:ascii="Garamond" w:hAnsi="Garamond"/>
          <w:color w:val="3333CC"/>
          <w:sz w:val="27"/>
          <w:szCs w:val="27"/>
        </w:rPr>
        <w:t>per</w:t>
      </w:r>
      <w:r>
        <w:rPr>
          <w:rFonts w:ascii="Garamond" w:hAnsi="Garamond"/>
          <w:color w:val="3333CC"/>
          <w:sz w:val="27"/>
          <w:szCs w:val="27"/>
        </w:rPr>
        <w:t>ché vo</w:t>
      </w:r>
      <w:r>
        <w:rPr>
          <w:rStyle w:val="hps"/>
          <w:rFonts w:ascii="Garamond" w:hAnsi="Garamond"/>
          <w:color w:val="3333CC"/>
          <w:sz w:val="27"/>
          <w:szCs w:val="27"/>
        </w:rPr>
        <w:t>i</w:t>
      </w:r>
      <w:r>
        <w:rPr>
          <w:rFonts w:ascii="Garamond" w:hAnsi="Garamond"/>
          <w:color w:val="3333CC"/>
          <w:sz w:val="27"/>
          <w:szCs w:val="27"/>
        </w:rPr>
        <w:t xml:space="preserve"> sapete </w:t>
      </w:r>
      <w:r>
        <w:rPr>
          <w:rStyle w:val="hps"/>
          <w:rFonts w:ascii="Garamond" w:hAnsi="Garamond"/>
          <w:color w:val="3333CC"/>
          <w:sz w:val="27"/>
          <w:szCs w:val="27"/>
        </w:rPr>
        <w:t>nel vostro cuore</w:t>
      </w:r>
      <w:r>
        <w:rPr>
          <w:rFonts w:ascii="Garamond" w:hAnsi="Garamond"/>
          <w:color w:val="3333CC"/>
          <w:sz w:val="27"/>
          <w:szCs w:val="27"/>
        </w:rPr>
        <w:t xml:space="preserve"> </w:t>
      </w:r>
      <w:r>
        <w:rPr>
          <w:rStyle w:val="hps"/>
          <w:rFonts w:ascii="Garamond" w:hAnsi="Garamond"/>
          <w:color w:val="3333CC"/>
          <w:sz w:val="27"/>
          <w:szCs w:val="27"/>
        </w:rPr>
        <w:t>chi siete</w:t>
      </w:r>
      <w:r>
        <w:rPr>
          <w:rFonts w:ascii="Garamond" w:hAnsi="Garamond"/>
          <w:color w:val="3333CC"/>
          <w:sz w:val="27"/>
          <w:szCs w:val="27"/>
        </w:rPr>
        <w:t xml:space="preserve"> </w:t>
      </w:r>
      <w:r>
        <w:rPr>
          <w:rStyle w:val="hps"/>
          <w:rFonts w:ascii="Garamond" w:hAnsi="Garamond"/>
          <w:color w:val="3333CC"/>
          <w:sz w:val="27"/>
          <w:szCs w:val="27"/>
        </w:rPr>
        <w:t>e questo è sufficiente.</w:t>
      </w:r>
    </w:p>
    <w:p w:rsidR="00450474" w:rsidRDefault="00450474" w:rsidP="00450474">
      <w:pPr>
        <w:pStyle w:val="NormaleWeb"/>
        <w:spacing w:after="240" w:afterAutospacing="0"/>
        <w:jc w:val="both"/>
      </w:pPr>
      <w:r>
        <w:rPr>
          <w:rFonts w:ascii="Garamond" w:hAnsi="Garamond"/>
          <w:b/>
          <w:bCs/>
          <w:i/>
          <w:iCs/>
          <w:color w:val="3333CC"/>
          <w:sz w:val="27"/>
          <w:szCs w:val="27"/>
        </w:rPr>
        <w:t xml:space="preserve">Permetteteci di lasciarvi con ulteriori linee guida su come vivere ogni giorno come un Maestro di Luce. </w:t>
      </w:r>
    </w:p>
    <w:p w:rsidR="00450474" w:rsidRDefault="00450474" w:rsidP="00450474">
      <w:pPr>
        <w:pStyle w:val="NormaleWeb"/>
        <w:numPr>
          <w:ilvl w:val="0"/>
          <w:numId w:val="17"/>
        </w:numPr>
        <w:jc w:val="both"/>
      </w:pPr>
      <w:r>
        <w:rPr>
          <w:rStyle w:val="hps"/>
          <w:rFonts w:ascii="Garamond" w:hAnsi="Garamond"/>
          <w:color w:val="3333CC"/>
          <w:sz w:val="27"/>
          <w:szCs w:val="27"/>
        </w:rPr>
        <w:t>Dovete</w:t>
      </w:r>
      <w:r>
        <w:rPr>
          <w:rFonts w:ascii="Garamond" w:hAnsi="Garamond"/>
          <w:color w:val="3333CC"/>
          <w:sz w:val="27"/>
          <w:szCs w:val="27"/>
        </w:rPr>
        <w:t xml:space="preserve"> </w:t>
      </w:r>
      <w:r>
        <w:rPr>
          <w:rStyle w:val="hps"/>
          <w:rFonts w:ascii="Garamond" w:hAnsi="Garamond"/>
          <w:color w:val="3333CC"/>
          <w:sz w:val="27"/>
          <w:szCs w:val="27"/>
        </w:rPr>
        <w:t>imparare ad</w:t>
      </w:r>
      <w:r>
        <w:rPr>
          <w:rFonts w:ascii="Garamond" w:hAnsi="Garamond"/>
          <w:color w:val="3333CC"/>
          <w:sz w:val="27"/>
          <w:szCs w:val="27"/>
        </w:rPr>
        <w:t xml:space="preserve"> </w:t>
      </w:r>
      <w:r>
        <w:rPr>
          <w:rStyle w:val="hps"/>
          <w:rFonts w:ascii="Garamond" w:hAnsi="Garamond"/>
          <w:color w:val="3333CC"/>
          <w:sz w:val="27"/>
          <w:szCs w:val="27"/>
        </w:rPr>
        <w:t>identificare la fonte</w:t>
      </w:r>
      <w:r>
        <w:rPr>
          <w:rFonts w:ascii="Garamond" w:hAnsi="Garamond"/>
          <w:color w:val="3333CC"/>
          <w:sz w:val="27"/>
          <w:szCs w:val="27"/>
        </w:rPr>
        <w:t xml:space="preserve"> </w:t>
      </w:r>
      <w:r>
        <w:rPr>
          <w:rStyle w:val="hps"/>
          <w:rFonts w:ascii="Garamond" w:hAnsi="Garamond"/>
          <w:color w:val="3333CC"/>
          <w:sz w:val="27"/>
          <w:szCs w:val="27"/>
        </w:rPr>
        <w:t>e gestire</w:t>
      </w:r>
      <w:r>
        <w:rPr>
          <w:rFonts w:ascii="Garamond" w:hAnsi="Garamond"/>
          <w:color w:val="3333CC"/>
          <w:sz w:val="27"/>
          <w:szCs w:val="27"/>
        </w:rPr>
        <w:t xml:space="preserve"> </w:t>
      </w:r>
      <w:r>
        <w:rPr>
          <w:rStyle w:val="hps"/>
          <w:rFonts w:ascii="Garamond" w:hAnsi="Garamond"/>
          <w:color w:val="3333CC"/>
          <w:sz w:val="27"/>
          <w:szCs w:val="27"/>
        </w:rPr>
        <w:t>le vostre</w:t>
      </w:r>
      <w:r>
        <w:rPr>
          <w:rFonts w:ascii="Garamond" w:hAnsi="Garamond"/>
          <w:color w:val="3333CC"/>
          <w:sz w:val="27"/>
          <w:szCs w:val="27"/>
        </w:rPr>
        <w:t xml:space="preserve"> </w:t>
      </w:r>
      <w:r>
        <w:rPr>
          <w:rStyle w:val="hps"/>
          <w:rFonts w:ascii="Garamond" w:hAnsi="Garamond"/>
          <w:color w:val="3333CC"/>
          <w:sz w:val="27"/>
          <w:szCs w:val="27"/>
        </w:rPr>
        <w:t>forme pensiero negative</w:t>
      </w:r>
      <w:r>
        <w:rPr>
          <w:rFonts w:ascii="Garamond" w:hAnsi="Garamond"/>
          <w:color w:val="3333CC"/>
          <w:sz w:val="27"/>
          <w:szCs w:val="27"/>
        </w:rPr>
        <w:t xml:space="preserve">. </w:t>
      </w:r>
      <w:r>
        <w:rPr>
          <w:rStyle w:val="hps"/>
          <w:rFonts w:ascii="Garamond" w:hAnsi="Garamond"/>
          <w:color w:val="3333CC"/>
          <w:sz w:val="27"/>
          <w:szCs w:val="27"/>
        </w:rPr>
        <w:t>Spesso</w:t>
      </w:r>
      <w:r>
        <w:rPr>
          <w:rFonts w:ascii="Garamond" w:hAnsi="Garamond"/>
          <w:color w:val="3333CC"/>
          <w:sz w:val="27"/>
          <w:szCs w:val="27"/>
        </w:rPr>
        <w:t xml:space="preserve"> </w:t>
      </w:r>
      <w:r>
        <w:rPr>
          <w:rStyle w:val="hps"/>
          <w:rFonts w:ascii="Garamond" w:hAnsi="Garamond"/>
          <w:color w:val="3333CC"/>
          <w:sz w:val="27"/>
          <w:szCs w:val="27"/>
        </w:rPr>
        <w:t>captate i vostri</w:t>
      </w:r>
      <w:r>
        <w:rPr>
          <w:rFonts w:ascii="Garamond" w:hAnsi="Garamond"/>
          <w:color w:val="3333CC"/>
          <w:sz w:val="27"/>
          <w:szCs w:val="27"/>
        </w:rPr>
        <w:t xml:space="preserve"> </w:t>
      </w:r>
      <w:r>
        <w:rPr>
          <w:rStyle w:val="hps"/>
          <w:rFonts w:ascii="Garamond" w:hAnsi="Garamond"/>
          <w:color w:val="3333CC"/>
          <w:sz w:val="27"/>
          <w:szCs w:val="27"/>
        </w:rPr>
        <w:t>sentimenti negativi</w:t>
      </w:r>
      <w:r>
        <w:rPr>
          <w:rFonts w:ascii="Garamond" w:hAnsi="Garamond"/>
          <w:color w:val="3333CC"/>
          <w:sz w:val="27"/>
          <w:szCs w:val="27"/>
        </w:rPr>
        <w:t> </w:t>
      </w:r>
      <w:r>
        <w:rPr>
          <w:rStyle w:val="hps"/>
          <w:rFonts w:ascii="Garamond" w:hAnsi="Garamond"/>
          <w:color w:val="3333CC"/>
          <w:sz w:val="27"/>
          <w:szCs w:val="27"/>
        </w:rPr>
        <w:t>da</w:t>
      </w:r>
      <w:r>
        <w:rPr>
          <w:rFonts w:ascii="Garamond" w:hAnsi="Garamond"/>
          <w:color w:val="3333CC"/>
          <w:sz w:val="27"/>
          <w:szCs w:val="27"/>
        </w:rPr>
        <w:t xml:space="preserve">lle persone intorno a voi, </w:t>
      </w:r>
      <w:r>
        <w:rPr>
          <w:rStyle w:val="hps"/>
          <w:rFonts w:ascii="Garamond" w:hAnsi="Garamond"/>
          <w:color w:val="3333CC"/>
          <w:sz w:val="27"/>
          <w:szCs w:val="27"/>
        </w:rPr>
        <w:t>soprattutto se</w:t>
      </w:r>
      <w:r>
        <w:rPr>
          <w:rFonts w:ascii="Garamond" w:hAnsi="Garamond"/>
          <w:color w:val="3333CC"/>
          <w:sz w:val="27"/>
          <w:szCs w:val="27"/>
        </w:rPr>
        <w:t xml:space="preserve"> </w:t>
      </w:r>
      <w:r>
        <w:rPr>
          <w:rStyle w:val="hps"/>
          <w:rFonts w:ascii="Garamond" w:hAnsi="Garamond"/>
          <w:color w:val="3333CC"/>
          <w:sz w:val="27"/>
          <w:szCs w:val="27"/>
        </w:rPr>
        <w:t>siete una persona</w:t>
      </w:r>
      <w:r>
        <w:rPr>
          <w:rFonts w:ascii="Garamond" w:hAnsi="Garamond"/>
          <w:color w:val="3333CC"/>
          <w:sz w:val="27"/>
          <w:szCs w:val="27"/>
        </w:rPr>
        <w:t xml:space="preserve"> </w:t>
      </w:r>
      <w:r>
        <w:rPr>
          <w:rStyle w:val="hps"/>
          <w:rFonts w:ascii="Garamond" w:hAnsi="Garamond"/>
          <w:color w:val="3333CC"/>
          <w:sz w:val="27"/>
          <w:szCs w:val="27"/>
        </w:rPr>
        <w:t>molto</w:t>
      </w:r>
      <w:r>
        <w:rPr>
          <w:rFonts w:ascii="Garamond" w:hAnsi="Garamond"/>
          <w:color w:val="3333CC"/>
          <w:sz w:val="27"/>
          <w:szCs w:val="27"/>
        </w:rPr>
        <w:t xml:space="preserve"> </w:t>
      </w:r>
      <w:r>
        <w:rPr>
          <w:rStyle w:val="hps"/>
          <w:rFonts w:ascii="Garamond" w:hAnsi="Garamond"/>
          <w:color w:val="3333CC"/>
          <w:sz w:val="27"/>
          <w:szCs w:val="27"/>
        </w:rPr>
        <w:t>empatica</w:t>
      </w:r>
      <w:r>
        <w:rPr>
          <w:rFonts w:ascii="Garamond" w:hAnsi="Garamond"/>
          <w:color w:val="3333CC"/>
          <w:sz w:val="27"/>
          <w:szCs w:val="27"/>
        </w:rPr>
        <w:t xml:space="preserve">. </w:t>
      </w:r>
      <w:r>
        <w:rPr>
          <w:rStyle w:val="hps"/>
          <w:rFonts w:ascii="Garamond" w:hAnsi="Garamond"/>
          <w:color w:val="3333CC"/>
          <w:sz w:val="27"/>
          <w:szCs w:val="27"/>
        </w:rPr>
        <w:t>Imparate a</w:t>
      </w:r>
      <w:r>
        <w:rPr>
          <w:rFonts w:ascii="Garamond" w:hAnsi="Garamond"/>
          <w:color w:val="3333CC"/>
          <w:sz w:val="27"/>
          <w:szCs w:val="27"/>
        </w:rPr>
        <w:t xml:space="preserve"> </w:t>
      </w:r>
      <w:r>
        <w:rPr>
          <w:rStyle w:val="hps"/>
          <w:rFonts w:ascii="Garamond" w:hAnsi="Garamond"/>
          <w:color w:val="3333CC"/>
          <w:sz w:val="27"/>
          <w:szCs w:val="27"/>
        </w:rPr>
        <w:t>circondarvi</w:t>
      </w:r>
      <w:r>
        <w:rPr>
          <w:rFonts w:ascii="Garamond" w:hAnsi="Garamond"/>
          <w:color w:val="3333CC"/>
          <w:sz w:val="27"/>
          <w:szCs w:val="27"/>
        </w:rPr>
        <w:t xml:space="preserve"> </w:t>
      </w:r>
      <w:r>
        <w:rPr>
          <w:rStyle w:val="hps"/>
          <w:rFonts w:ascii="Garamond" w:hAnsi="Garamond"/>
          <w:color w:val="3333CC"/>
          <w:sz w:val="27"/>
          <w:szCs w:val="27"/>
        </w:rPr>
        <w:t>con</w:t>
      </w:r>
      <w:r>
        <w:rPr>
          <w:rFonts w:ascii="Garamond" w:hAnsi="Garamond"/>
          <w:color w:val="3333CC"/>
          <w:sz w:val="27"/>
          <w:szCs w:val="27"/>
        </w:rPr>
        <w:t xml:space="preserve"> </w:t>
      </w:r>
      <w:r>
        <w:rPr>
          <w:rStyle w:val="hps"/>
          <w:rFonts w:ascii="Garamond" w:hAnsi="Garamond"/>
          <w:color w:val="3333CC"/>
          <w:sz w:val="27"/>
          <w:szCs w:val="27"/>
        </w:rPr>
        <w:t>una sfera</w:t>
      </w:r>
      <w:r>
        <w:rPr>
          <w:rFonts w:ascii="Garamond" w:hAnsi="Garamond"/>
          <w:color w:val="3333CC"/>
          <w:sz w:val="27"/>
          <w:szCs w:val="27"/>
        </w:rPr>
        <w:t xml:space="preserve"> </w:t>
      </w:r>
      <w:r>
        <w:rPr>
          <w:rStyle w:val="hps"/>
          <w:rFonts w:ascii="Garamond" w:hAnsi="Garamond"/>
          <w:color w:val="3333CC"/>
          <w:sz w:val="27"/>
          <w:szCs w:val="27"/>
        </w:rPr>
        <w:t>di Luce Dorata/bianca</w:t>
      </w:r>
      <w:r>
        <w:rPr>
          <w:rFonts w:ascii="Garamond" w:hAnsi="Garamond"/>
          <w:color w:val="3333CC"/>
          <w:sz w:val="27"/>
          <w:szCs w:val="27"/>
        </w:rPr>
        <w:t xml:space="preserve"> </w:t>
      </w:r>
      <w:r>
        <w:rPr>
          <w:rStyle w:val="hps"/>
          <w:rFonts w:ascii="Garamond" w:hAnsi="Garamond"/>
          <w:color w:val="3333CC"/>
          <w:sz w:val="27"/>
          <w:szCs w:val="27"/>
        </w:rPr>
        <w:t>in</w:t>
      </w:r>
      <w:r>
        <w:rPr>
          <w:rFonts w:ascii="Garamond" w:hAnsi="Garamond"/>
          <w:color w:val="3333CC"/>
          <w:sz w:val="27"/>
          <w:szCs w:val="27"/>
        </w:rPr>
        <w:t xml:space="preserve"> </w:t>
      </w:r>
      <w:r>
        <w:rPr>
          <w:rStyle w:val="hps"/>
          <w:rFonts w:ascii="Garamond" w:hAnsi="Garamond"/>
          <w:color w:val="3333CC"/>
          <w:sz w:val="27"/>
          <w:szCs w:val="27"/>
        </w:rPr>
        <w:t>cui nulla</w:t>
      </w:r>
      <w:r>
        <w:rPr>
          <w:rFonts w:ascii="Garamond" w:hAnsi="Garamond"/>
          <w:color w:val="3333CC"/>
          <w:sz w:val="27"/>
          <w:szCs w:val="27"/>
        </w:rPr>
        <w:t xml:space="preserve"> </w:t>
      </w:r>
      <w:r>
        <w:rPr>
          <w:rStyle w:val="hps"/>
          <w:rFonts w:ascii="Garamond" w:hAnsi="Garamond"/>
          <w:color w:val="3333CC"/>
          <w:sz w:val="27"/>
          <w:szCs w:val="27"/>
        </w:rPr>
        <w:t>di</w:t>
      </w:r>
      <w:r>
        <w:rPr>
          <w:rFonts w:ascii="Garamond" w:hAnsi="Garamond"/>
          <w:color w:val="3333CC"/>
          <w:sz w:val="27"/>
          <w:szCs w:val="27"/>
        </w:rPr>
        <w:t xml:space="preserve"> </w:t>
      </w:r>
      <w:r>
        <w:rPr>
          <w:rStyle w:val="hps"/>
          <w:rFonts w:ascii="Garamond" w:hAnsi="Garamond"/>
          <w:color w:val="3333CC"/>
          <w:sz w:val="27"/>
          <w:szCs w:val="27"/>
        </w:rPr>
        <w:t>una vibrazione</w:t>
      </w:r>
      <w:r>
        <w:rPr>
          <w:rFonts w:ascii="Garamond" w:hAnsi="Garamond"/>
          <w:color w:val="3333CC"/>
          <w:sz w:val="27"/>
          <w:szCs w:val="27"/>
        </w:rPr>
        <w:t xml:space="preserve"> </w:t>
      </w:r>
      <w:r>
        <w:rPr>
          <w:rStyle w:val="hps"/>
          <w:rFonts w:ascii="Garamond" w:hAnsi="Garamond"/>
          <w:color w:val="3333CC"/>
          <w:sz w:val="27"/>
          <w:szCs w:val="27"/>
        </w:rPr>
        <w:t>inferiore</w:t>
      </w:r>
      <w:r>
        <w:rPr>
          <w:rFonts w:ascii="Garamond" w:hAnsi="Garamond"/>
          <w:color w:val="3333CC"/>
          <w:sz w:val="27"/>
          <w:szCs w:val="27"/>
        </w:rPr>
        <w:t xml:space="preserve"> </w:t>
      </w:r>
      <w:r>
        <w:rPr>
          <w:rStyle w:val="hps"/>
          <w:rFonts w:ascii="Garamond" w:hAnsi="Garamond"/>
          <w:color w:val="3333CC"/>
          <w:sz w:val="27"/>
          <w:szCs w:val="27"/>
        </w:rPr>
        <w:t>può entrare</w:t>
      </w:r>
      <w:r>
        <w:rPr>
          <w:rFonts w:ascii="Garamond" w:hAnsi="Garamond"/>
          <w:color w:val="3333CC"/>
          <w:sz w:val="27"/>
          <w:szCs w:val="27"/>
        </w:rPr>
        <w:t xml:space="preserve"> </w:t>
      </w:r>
      <w:r>
        <w:rPr>
          <w:rStyle w:val="hps"/>
          <w:rFonts w:ascii="Garamond" w:hAnsi="Garamond"/>
          <w:color w:val="3333CC"/>
          <w:sz w:val="27"/>
          <w:szCs w:val="27"/>
        </w:rPr>
        <w:t>a disturbare</w:t>
      </w:r>
      <w:r>
        <w:rPr>
          <w:rFonts w:ascii="Garamond" w:hAnsi="Garamond"/>
          <w:color w:val="3333CC"/>
          <w:sz w:val="27"/>
          <w:szCs w:val="27"/>
        </w:rPr>
        <w:t xml:space="preserve"> </w:t>
      </w:r>
      <w:r>
        <w:rPr>
          <w:rStyle w:val="hps"/>
          <w:rFonts w:ascii="Garamond" w:hAnsi="Garamond"/>
          <w:color w:val="3333CC"/>
          <w:sz w:val="27"/>
          <w:szCs w:val="27"/>
        </w:rPr>
        <w:t>la vostra tranquillità</w:t>
      </w:r>
      <w:r>
        <w:rPr>
          <w:rFonts w:ascii="Garamond" w:hAnsi="Garamond"/>
          <w:color w:val="3333CC"/>
          <w:sz w:val="27"/>
          <w:szCs w:val="27"/>
        </w:rPr>
        <w:t xml:space="preserve">. </w:t>
      </w:r>
      <w:r>
        <w:rPr>
          <w:rStyle w:val="hps"/>
          <w:rFonts w:ascii="Garamond" w:hAnsi="Garamond"/>
          <w:color w:val="3333CC"/>
          <w:sz w:val="27"/>
          <w:szCs w:val="27"/>
        </w:rPr>
        <w:t>Ogni persona</w:t>
      </w:r>
      <w:r>
        <w:rPr>
          <w:rFonts w:ascii="Garamond" w:hAnsi="Garamond"/>
          <w:color w:val="3333CC"/>
          <w:sz w:val="27"/>
          <w:szCs w:val="27"/>
        </w:rPr>
        <w:t xml:space="preserve"> </w:t>
      </w:r>
      <w:r>
        <w:rPr>
          <w:rStyle w:val="hps"/>
          <w:rFonts w:ascii="Garamond" w:hAnsi="Garamond"/>
          <w:color w:val="3333CC"/>
          <w:sz w:val="27"/>
          <w:szCs w:val="27"/>
        </w:rPr>
        <w:t>sulla Terra si trova</w:t>
      </w:r>
      <w:r>
        <w:rPr>
          <w:rFonts w:ascii="Garamond" w:hAnsi="Garamond"/>
          <w:color w:val="3333CC"/>
          <w:sz w:val="27"/>
          <w:szCs w:val="27"/>
        </w:rPr>
        <w:t xml:space="preserve"> </w:t>
      </w:r>
      <w:r>
        <w:rPr>
          <w:rStyle w:val="hps"/>
          <w:rFonts w:ascii="Garamond" w:hAnsi="Garamond"/>
          <w:color w:val="3333CC"/>
          <w:sz w:val="27"/>
          <w:szCs w:val="27"/>
        </w:rPr>
        <w:t>nel</w:t>
      </w:r>
      <w:r>
        <w:rPr>
          <w:rFonts w:ascii="Garamond" w:hAnsi="Garamond"/>
          <w:color w:val="3333CC"/>
          <w:sz w:val="27"/>
          <w:szCs w:val="27"/>
        </w:rPr>
        <w:t xml:space="preserve"> </w:t>
      </w:r>
      <w:r>
        <w:rPr>
          <w:rStyle w:val="hps"/>
          <w:rFonts w:ascii="Garamond" w:hAnsi="Garamond"/>
          <w:color w:val="3333CC"/>
          <w:sz w:val="27"/>
          <w:szCs w:val="27"/>
        </w:rPr>
        <w:t>processo</w:t>
      </w:r>
      <w:r>
        <w:rPr>
          <w:rFonts w:ascii="Garamond" w:hAnsi="Garamond"/>
          <w:color w:val="3333CC"/>
          <w:sz w:val="27"/>
          <w:szCs w:val="27"/>
        </w:rPr>
        <w:t xml:space="preserve"> </w:t>
      </w:r>
      <w:r>
        <w:rPr>
          <w:rStyle w:val="hps"/>
          <w:rFonts w:ascii="Garamond" w:hAnsi="Garamond"/>
          <w:color w:val="3333CC"/>
          <w:sz w:val="27"/>
          <w:szCs w:val="27"/>
        </w:rPr>
        <w:t>di</w:t>
      </w:r>
      <w:r>
        <w:rPr>
          <w:rFonts w:ascii="Garamond" w:hAnsi="Garamond"/>
          <w:color w:val="3333CC"/>
          <w:sz w:val="27"/>
          <w:szCs w:val="27"/>
        </w:rPr>
        <w:t xml:space="preserve"> </w:t>
      </w:r>
      <w:r>
        <w:rPr>
          <w:rStyle w:val="hps"/>
          <w:rFonts w:ascii="Garamond" w:hAnsi="Garamond"/>
          <w:color w:val="3333CC"/>
          <w:sz w:val="27"/>
          <w:szCs w:val="27"/>
        </w:rPr>
        <w:t>ripulire le</w:t>
      </w:r>
      <w:r>
        <w:rPr>
          <w:rFonts w:ascii="Garamond" w:hAnsi="Garamond"/>
          <w:color w:val="3333CC"/>
          <w:sz w:val="27"/>
          <w:szCs w:val="27"/>
        </w:rPr>
        <w:t xml:space="preserve"> </w:t>
      </w:r>
      <w:r>
        <w:rPr>
          <w:rStyle w:val="hps"/>
          <w:rFonts w:ascii="Garamond" w:hAnsi="Garamond"/>
          <w:color w:val="3333CC"/>
          <w:sz w:val="27"/>
          <w:szCs w:val="27"/>
        </w:rPr>
        <w:t>antiche memorie</w:t>
      </w:r>
      <w:r>
        <w:rPr>
          <w:rFonts w:ascii="Garamond" w:hAnsi="Garamond"/>
          <w:color w:val="3333CC"/>
          <w:sz w:val="27"/>
          <w:szCs w:val="27"/>
        </w:rPr>
        <w:t xml:space="preserve"> </w:t>
      </w:r>
      <w:r>
        <w:rPr>
          <w:rStyle w:val="hps"/>
          <w:rFonts w:ascii="Garamond" w:hAnsi="Garamond"/>
          <w:color w:val="3333CC"/>
          <w:sz w:val="27"/>
          <w:szCs w:val="27"/>
        </w:rPr>
        <w:t>e le</w:t>
      </w:r>
      <w:r>
        <w:rPr>
          <w:rFonts w:ascii="Garamond" w:hAnsi="Garamond"/>
          <w:color w:val="3333CC"/>
          <w:sz w:val="27"/>
          <w:szCs w:val="27"/>
        </w:rPr>
        <w:t xml:space="preserve"> </w:t>
      </w:r>
      <w:r>
        <w:rPr>
          <w:rStyle w:val="hps"/>
          <w:rFonts w:ascii="Garamond" w:hAnsi="Garamond"/>
          <w:color w:val="3333CC"/>
          <w:sz w:val="27"/>
          <w:szCs w:val="27"/>
        </w:rPr>
        <w:t>forme pensiero</w:t>
      </w:r>
      <w:r>
        <w:rPr>
          <w:rFonts w:ascii="Garamond" w:hAnsi="Garamond"/>
          <w:color w:val="3333CC"/>
          <w:sz w:val="27"/>
          <w:szCs w:val="27"/>
        </w:rPr>
        <w:t xml:space="preserve"> </w:t>
      </w:r>
      <w:r>
        <w:rPr>
          <w:rStyle w:val="hps"/>
          <w:rFonts w:ascii="Garamond" w:hAnsi="Garamond"/>
          <w:color w:val="3333CC"/>
          <w:sz w:val="27"/>
          <w:szCs w:val="27"/>
        </w:rPr>
        <w:t>del passato</w:t>
      </w:r>
      <w:r>
        <w:rPr>
          <w:rFonts w:ascii="Garamond" w:hAnsi="Garamond"/>
          <w:color w:val="3333CC"/>
          <w:sz w:val="27"/>
          <w:szCs w:val="27"/>
        </w:rPr>
        <w:t xml:space="preserve">. </w:t>
      </w:r>
      <w:r>
        <w:rPr>
          <w:rStyle w:val="hps"/>
          <w:rFonts w:ascii="Garamond" w:hAnsi="Garamond"/>
          <w:color w:val="3333CC"/>
          <w:sz w:val="27"/>
          <w:szCs w:val="27"/>
        </w:rPr>
        <w:t>Siate</w:t>
      </w:r>
      <w:r>
        <w:rPr>
          <w:rFonts w:ascii="Garamond" w:hAnsi="Garamond"/>
          <w:color w:val="3333CC"/>
          <w:sz w:val="27"/>
          <w:szCs w:val="27"/>
        </w:rPr>
        <w:t xml:space="preserve"> </w:t>
      </w:r>
      <w:r>
        <w:rPr>
          <w:rStyle w:val="hps"/>
          <w:rFonts w:ascii="Garamond" w:hAnsi="Garamond"/>
          <w:color w:val="3333CC"/>
          <w:sz w:val="27"/>
          <w:szCs w:val="27"/>
        </w:rPr>
        <w:t>osservatori passivi</w:t>
      </w:r>
      <w:r>
        <w:rPr>
          <w:rFonts w:ascii="Garamond" w:hAnsi="Garamond"/>
          <w:color w:val="3333CC"/>
          <w:sz w:val="27"/>
          <w:szCs w:val="27"/>
        </w:rPr>
        <w:t xml:space="preserve"> </w:t>
      </w:r>
      <w:r>
        <w:rPr>
          <w:rStyle w:val="hps"/>
          <w:rFonts w:ascii="Garamond" w:hAnsi="Garamond"/>
          <w:color w:val="3333CC"/>
          <w:sz w:val="27"/>
          <w:szCs w:val="27"/>
        </w:rPr>
        <w:t>quando</w:t>
      </w:r>
      <w:r>
        <w:rPr>
          <w:rFonts w:ascii="Garamond" w:hAnsi="Garamond"/>
          <w:color w:val="3333CC"/>
          <w:sz w:val="27"/>
          <w:szCs w:val="27"/>
        </w:rPr>
        <w:t xml:space="preserve"> </w:t>
      </w:r>
      <w:r>
        <w:rPr>
          <w:rStyle w:val="hps"/>
          <w:rFonts w:ascii="Garamond" w:hAnsi="Garamond"/>
          <w:color w:val="3333CC"/>
          <w:sz w:val="27"/>
          <w:szCs w:val="27"/>
        </w:rPr>
        <w:t>questi sentimenti</w:t>
      </w:r>
      <w:r>
        <w:rPr>
          <w:rFonts w:ascii="Garamond" w:hAnsi="Garamond"/>
          <w:color w:val="3333CC"/>
          <w:sz w:val="27"/>
          <w:szCs w:val="27"/>
        </w:rPr>
        <w:t xml:space="preserve"> vi irritano </w:t>
      </w:r>
      <w:r>
        <w:rPr>
          <w:rStyle w:val="hps"/>
          <w:rFonts w:ascii="Garamond" w:hAnsi="Garamond"/>
          <w:color w:val="3333CC"/>
          <w:sz w:val="27"/>
          <w:szCs w:val="27"/>
        </w:rPr>
        <w:t>interiormente</w:t>
      </w:r>
      <w:r>
        <w:rPr>
          <w:rFonts w:ascii="Garamond" w:hAnsi="Garamond"/>
          <w:color w:val="3333CC"/>
          <w:sz w:val="27"/>
          <w:szCs w:val="27"/>
        </w:rPr>
        <w:t xml:space="preserve">. </w:t>
      </w:r>
      <w:r>
        <w:rPr>
          <w:rStyle w:val="hps"/>
          <w:rFonts w:ascii="Garamond" w:hAnsi="Garamond"/>
          <w:color w:val="3333CC"/>
          <w:sz w:val="27"/>
          <w:szCs w:val="27"/>
        </w:rPr>
        <w:t>Non li</w:t>
      </w:r>
      <w:r>
        <w:rPr>
          <w:rFonts w:ascii="Garamond" w:hAnsi="Garamond"/>
          <w:color w:val="3333CC"/>
          <w:sz w:val="27"/>
          <w:szCs w:val="27"/>
        </w:rPr>
        <w:t xml:space="preserve"> </w:t>
      </w:r>
      <w:r>
        <w:rPr>
          <w:rStyle w:val="hps"/>
          <w:rFonts w:ascii="Garamond" w:hAnsi="Garamond"/>
          <w:color w:val="3333CC"/>
          <w:sz w:val="27"/>
          <w:szCs w:val="27"/>
        </w:rPr>
        <w:t>rivendicare</w:t>
      </w:r>
      <w:r>
        <w:rPr>
          <w:rFonts w:ascii="Garamond" w:hAnsi="Garamond"/>
          <w:color w:val="3333CC"/>
          <w:sz w:val="27"/>
          <w:szCs w:val="27"/>
        </w:rPr>
        <w:t xml:space="preserve">, </w:t>
      </w:r>
      <w:r>
        <w:rPr>
          <w:rStyle w:val="hps"/>
          <w:rFonts w:ascii="Garamond" w:hAnsi="Garamond"/>
          <w:color w:val="3333CC"/>
          <w:sz w:val="27"/>
          <w:szCs w:val="27"/>
        </w:rPr>
        <w:t>osservate semplicemente e dite</w:t>
      </w:r>
      <w:r>
        <w:rPr>
          <w:rFonts w:ascii="Garamond" w:hAnsi="Garamond"/>
          <w:color w:val="3333CC"/>
          <w:sz w:val="27"/>
          <w:szCs w:val="27"/>
        </w:rPr>
        <w:t xml:space="preserve"> </w:t>
      </w:r>
      <w:r>
        <w:rPr>
          <w:rStyle w:val="hps"/>
          <w:rFonts w:ascii="Garamond" w:hAnsi="Garamond"/>
          <w:color w:val="3333CC"/>
          <w:sz w:val="27"/>
          <w:szCs w:val="27"/>
        </w:rPr>
        <w:t>a voi stessi</w:t>
      </w:r>
      <w:r>
        <w:rPr>
          <w:rFonts w:ascii="Garamond" w:hAnsi="Garamond"/>
          <w:color w:val="3333CC"/>
          <w:sz w:val="27"/>
          <w:szCs w:val="27"/>
        </w:rPr>
        <w:t xml:space="preserve">: </w:t>
      </w:r>
      <w:r>
        <w:rPr>
          <w:rStyle w:val="hps"/>
          <w:rFonts w:ascii="Garamond" w:hAnsi="Garamond"/>
          <w:color w:val="3333CC"/>
          <w:sz w:val="27"/>
          <w:szCs w:val="27"/>
        </w:rPr>
        <w:t>"</w:t>
      </w:r>
      <w:r>
        <w:rPr>
          <w:rFonts w:ascii="Garamond" w:hAnsi="Garamond"/>
          <w:color w:val="3333CC"/>
          <w:sz w:val="27"/>
          <w:szCs w:val="27"/>
        </w:rPr>
        <w:t xml:space="preserve">E’ </w:t>
      </w:r>
      <w:r>
        <w:rPr>
          <w:rStyle w:val="hps"/>
          <w:rFonts w:ascii="Garamond" w:hAnsi="Garamond"/>
          <w:color w:val="3333CC"/>
          <w:sz w:val="27"/>
          <w:szCs w:val="27"/>
        </w:rPr>
        <w:t>rabbia</w:t>
      </w:r>
      <w:r>
        <w:rPr>
          <w:rFonts w:ascii="Garamond" w:hAnsi="Garamond"/>
          <w:color w:val="3333CC"/>
          <w:sz w:val="27"/>
          <w:szCs w:val="27"/>
        </w:rPr>
        <w:t xml:space="preserve"> </w:t>
      </w:r>
      <w:r>
        <w:rPr>
          <w:rStyle w:val="hps"/>
          <w:rFonts w:ascii="Garamond" w:hAnsi="Garamond"/>
          <w:color w:val="3333CC"/>
          <w:sz w:val="27"/>
          <w:szCs w:val="27"/>
        </w:rPr>
        <w:t>quella che sto sperimentando</w:t>
      </w:r>
      <w:r>
        <w:rPr>
          <w:rFonts w:ascii="Garamond" w:hAnsi="Garamond"/>
          <w:color w:val="3333CC"/>
          <w:sz w:val="27"/>
          <w:szCs w:val="27"/>
        </w:rPr>
        <w:t xml:space="preserve">", o </w:t>
      </w:r>
      <w:r>
        <w:rPr>
          <w:rStyle w:val="hps"/>
          <w:rFonts w:ascii="Garamond" w:hAnsi="Garamond"/>
          <w:color w:val="3333CC"/>
          <w:sz w:val="27"/>
          <w:szCs w:val="27"/>
        </w:rPr>
        <w:t>paura</w:t>
      </w:r>
      <w:r>
        <w:rPr>
          <w:rFonts w:ascii="Garamond" w:hAnsi="Garamond"/>
          <w:color w:val="3333CC"/>
          <w:sz w:val="27"/>
          <w:szCs w:val="27"/>
        </w:rPr>
        <w:t xml:space="preserve">, </w:t>
      </w:r>
      <w:r>
        <w:rPr>
          <w:rStyle w:val="hps"/>
          <w:rFonts w:ascii="Garamond" w:hAnsi="Garamond"/>
          <w:color w:val="3333CC"/>
          <w:sz w:val="27"/>
          <w:szCs w:val="27"/>
        </w:rPr>
        <w:t>depressione</w:t>
      </w:r>
      <w:r>
        <w:rPr>
          <w:rFonts w:ascii="Garamond" w:hAnsi="Garamond"/>
          <w:color w:val="3333CC"/>
          <w:sz w:val="27"/>
          <w:szCs w:val="27"/>
        </w:rPr>
        <w:t xml:space="preserve">, </w:t>
      </w:r>
      <w:r>
        <w:rPr>
          <w:rStyle w:val="hps"/>
          <w:rFonts w:ascii="Garamond" w:hAnsi="Garamond"/>
          <w:color w:val="3333CC"/>
          <w:sz w:val="27"/>
          <w:szCs w:val="27"/>
        </w:rPr>
        <w:t>senso di colpa</w:t>
      </w:r>
      <w:r>
        <w:rPr>
          <w:rFonts w:ascii="Garamond" w:hAnsi="Garamond"/>
          <w:color w:val="3333CC"/>
          <w:sz w:val="27"/>
          <w:szCs w:val="27"/>
        </w:rPr>
        <w:t xml:space="preserve"> </w:t>
      </w:r>
      <w:r>
        <w:rPr>
          <w:rStyle w:val="hps"/>
          <w:rFonts w:ascii="Garamond" w:hAnsi="Garamond"/>
          <w:color w:val="3333CC"/>
          <w:sz w:val="27"/>
          <w:szCs w:val="27"/>
        </w:rPr>
        <w:t xml:space="preserve">o </w:t>
      </w:r>
      <w:r>
        <w:rPr>
          <w:rFonts w:ascii="Garamond" w:hAnsi="Garamond"/>
          <w:color w:val="3333CC"/>
          <w:sz w:val="27"/>
          <w:szCs w:val="27"/>
        </w:rPr>
        <w:t> </w:t>
      </w:r>
      <w:r>
        <w:rPr>
          <w:rStyle w:val="hps"/>
          <w:rFonts w:ascii="Garamond" w:hAnsi="Garamond"/>
          <w:color w:val="3333CC"/>
          <w:sz w:val="27"/>
          <w:szCs w:val="27"/>
        </w:rPr>
        <w:t>qualsiasi altra emozione</w:t>
      </w:r>
      <w:r>
        <w:rPr>
          <w:rFonts w:ascii="Garamond" w:hAnsi="Garamond"/>
          <w:color w:val="3333CC"/>
          <w:sz w:val="27"/>
          <w:szCs w:val="27"/>
        </w:rPr>
        <w:t xml:space="preserve"> debilitante. </w:t>
      </w:r>
      <w:r>
        <w:rPr>
          <w:rStyle w:val="hps"/>
          <w:rFonts w:ascii="Garamond" w:hAnsi="Garamond"/>
          <w:color w:val="3333CC"/>
          <w:sz w:val="27"/>
          <w:szCs w:val="27"/>
        </w:rPr>
        <w:t>Visualizzate</w:t>
      </w:r>
      <w:r>
        <w:rPr>
          <w:rFonts w:ascii="Garamond" w:hAnsi="Garamond"/>
          <w:color w:val="3333CC"/>
          <w:sz w:val="27"/>
          <w:szCs w:val="27"/>
        </w:rPr>
        <w:t xml:space="preserve"> </w:t>
      </w:r>
      <w:r>
        <w:rPr>
          <w:rStyle w:val="hps"/>
          <w:rFonts w:ascii="Garamond" w:hAnsi="Garamond"/>
          <w:color w:val="3333CC"/>
          <w:sz w:val="27"/>
          <w:szCs w:val="27"/>
        </w:rPr>
        <w:t>una sfolgorante</w:t>
      </w:r>
      <w:r>
        <w:rPr>
          <w:rFonts w:ascii="Garamond" w:hAnsi="Garamond"/>
          <w:color w:val="3333CC"/>
          <w:sz w:val="27"/>
          <w:szCs w:val="27"/>
        </w:rPr>
        <w:t xml:space="preserve"> </w:t>
      </w:r>
      <w:r>
        <w:rPr>
          <w:rStyle w:val="hps"/>
          <w:rFonts w:ascii="Garamond" w:hAnsi="Garamond"/>
          <w:color w:val="3333CC"/>
          <w:sz w:val="27"/>
          <w:szCs w:val="27"/>
        </w:rPr>
        <w:t>sfera di</w:t>
      </w:r>
      <w:r>
        <w:rPr>
          <w:rFonts w:ascii="Garamond" w:hAnsi="Garamond"/>
          <w:color w:val="3333CC"/>
          <w:sz w:val="27"/>
          <w:szCs w:val="27"/>
        </w:rPr>
        <w:t xml:space="preserve"> </w:t>
      </w:r>
      <w:r>
        <w:rPr>
          <w:rStyle w:val="hps"/>
          <w:rFonts w:ascii="Garamond" w:hAnsi="Garamond"/>
          <w:color w:val="3333CC"/>
          <w:sz w:val="27"/>
          <w:szCs w:val="27"/>
        </w:rPr>
        <w:t>Luce</w:t>
      </w:r>
      <w:r>
        <w:rPr>
          <w:rFonts w:ascii="Garamond" w:hAnsi="Garamond"/>
          <w:color w:val="3333CC"/>
          <w:sz w:val="27"/>
          <w:szCs w:val="27"/>
        </w:rPr>
        <w:t xml:space="preserve"> </w:t>
      </w:r>
      <w:r>
        <w:rPr>
          <w:rStyle w:val="hps"/>
          <w:rFonts w:ascii="Garamond" w:hAnsi="Garamond"/>
          <w:color w:val="3333CC"/>
          <w:sz w:val="27"/>
          <w:szCs w:val="27"/>
        </w:rPr>
        <w:t>che scende dal</w:t>
      </w:r>
      <w:r>
        <w:rPr>
          <w:rFonts w:ascii="Garamond" w:hAnsi="Garamond"/>
          <w:color w:val="3333CC"/>
          <w:sz w:val="27"/>
          <w:szCs w:val="27"/>
        </w:rPr>
        <w:t xml:space="preserve"> </w:t>
      </w:r>
      <w:r>
        <w:rPr>
          <w:rStyle w:val="hps"/>
          <w:rFonts w:ascii="Garamond" w:hAnsi="Garamond"/>
          <w:color w:val="3333CC"/>
          <w:sz w:val="27"/>
          <w:szCs w:val="27"/>
        </w:rPr>
        <w:t>vostro Sé Superiore</w:t>
      </w:r>
      <w:r>
        <w:rPr>
          <w:rFonts w:ascii="Garamond" w:hAnsi="Garamond"/>
          <w:color w:val="3333CC"/>
          <w:sz w:val="27"/>
          <w:szCs w:val="27"/>
        </w:rPr>
        <w:t xml:space="preserve">, </w:t>
      </w:r>
      <w:r>
        <w:rPr>
          <w:rStyle w:val="hps"/>
          <w:rFonts w:ascii="Garamond" w:hAnsi="Garamond"/>
          <w:color w:val="3333CC"/>
          <w:sz w:val="27"/>
          <w:szCs w:val="27"/>
        </w:rPr>
        <w:t>esplode in</w:t>
      </w:r>
      <w:r>
        <w:rPr>
          <w:rFonts w:ascii="Garamond" w:hAnsi="Garamond"/>
          <w:color w:val="3333CC"/>
          <w:sz w:val="27"/>
          <w:szCs w:val="27"/>
        </w:rPr>
        <w:t xml:space="preserve"> </w:t>
      </w:r>
      <w:r>
        <w:rPr>
          <w:rStyle w:val="hps"/>
          <w:rFonts w:ascii="Garamond" w:hAnsi="Garamond"/>
          <w:color w:val="3333CC"/>
          <w:sz w:val="27"/>
          <w:szCs w:val="27"/>
        </w:rPr>
        <w:t>un milione di</w:t>
      </w:r>
      <w:r>
        <w:rPr>
          <w:rFonts w:ascii="Garamond" w:hAnsi="Garamond"/>
          <w:color w:val="3333CC"/>
          <w:sz w:val="27"/>
          <w:szCs w:val="27"/>
        </w:rPr>
        <w:t xml:space="preserve"> </w:t>
      </w:r>
      <w:r>
        <w:rPr>
          <w:rStyle w:val="hps"/>
          <w:rFonts w:ascii="Garamond" w:hAnsi="Garamond"/>
          <w:color w:val="3333CC"/>
          <w:sz w:val="27"/>
          <w:szCs w:val="27"/>
        </w:rPr>
        <w:t>minuscoli</w:t>
      </w:r>
      <w:r>
        <w:rPr>
          <w:rFonts w:ascii="Garamond" w:hAnsi="Garamond"/>
          <w:color w:val="3333CC"/>
          <w:sz w:val="27"/>
          <w:szCs w:val="27"/>
        </w:rPr>
        <w:t xml:space="preserve"> </w:t>
      </w:r>
      <w:r>
        <w:rPr>
          <w:rStyle w:val="hps"/>
          <w:rFonts w:ascii="Garamond" w:hAnsi="Garamond"/>
          <w:color w:val="3333CC"/>
          <w:sz w:val="27"/>
          <w:szCs w:val="27"/>
        </w:rPr>
        <w:t>diamanti</w:t>
      </w:r>
      <w:r>
        <w:rPr>
          <w:rFonts w:ascii="Garamond" w:hAnsi="Garamond"/>
          <w:color w:val="3333CC"/>
          <w:sz w:val="27"/>
          <w:szCs w:val="27"/>
        </w:rPr>
        <w:t xml:space="preserve"> </w:t>
      </w:r>
      <w:r>
        <w:rPr>
          <w:rStyle w:val="hps"/>
          <w:rFonts w:ascii="Garamond" w:hAnsi="Garamond"/>
          <w:color w:val="3333CC"/>
          <w:sz w:val="27"/>
          <w:szCs w:val="27"/>
        </w:rPr>
        <w:t>cristallini</w:t>
      </w:r>
      <w:r>
        <w:rPr>
          <w:rFonts w:ascii="Garamond" w:hAnsi="Garamond"/>
          <w:color w:val="3333CC"/>
          <w:sz w:val="27"/>
          <w:szCs w:val="27"/>
        </w:rPr>
        <w:t xml:space="preserve"> che scorrono </w:t>
      </w:r>
      <w:r>
        <w:rPr>
          <w:rStyle w:val="hps"/>
          <w:rFonts w:ascii="Garamond" w:hAnsi="Garamond"/>
          <w:color w:val="3333CC"/>
          <w:sz w:val="27"/>
          <w:szCs w:val="27"/>
        </w:rPr>
        <w:t>in tutto il vostro corpo</w:t>
      </w:r>
      <w:r>
        <w:rPr>
          <w:rFonts w:ascii="Garamond" w:hAnsi="Garamond"/>
          <w:color w:val="3333CC"/>
          <w:sz w:val="27"/>
          <w:szCs w:val="27"/>
        </w:rPr>
        <w:t xml:space="preserve">, </w:t>
      </w:r>
      <w:r>
        <w:rPr>
          <w:rStyle w:val="hps"/>
          <w:rFonts w:ascii="Garamond" w:hAnsi="Garamond"/>
          <w:color w:val="3333CC"/>
          <w:sz w:val="27"/>
          <w:szCs w:val="27"/>
        </w:rPr>
        <w:t>trasformando ed equilibrando</w:t>
      </w:r>
      <w:r>
        <w:rPr>
          <w:rFonts w:ascii="Garamond" w:hAnsi="Garamond"/>
          <w:color w:val="3333CC"/>
          <w:sz w:val="27"/>
          <w:szCs w:val="27"/>
        </w:rPr>
        <w:t xml:space="preserve"> </w:t>
      </w:r>
      <w:r>
        <w:rPr>
          <w:rStyle w:val="hps"/>
          <w:rFonts w:ascii="Garamond" w:hAnsi="Garamond"/>
          <w:color w:val="3333CC"/>
          <w:sz w:val="27"/>
          <w:szCs w:val="27"/>
        </w:rPr>
        <w:t>tutte le energie</w:t>
      </w:r>
      <w:r>
        <w:rPr>
          <w:rFonts w:ascii="Garamond" w:hAnsi="Garamond"/>
          <w:color w:val="3333CC"/>
          <w:sz w:val="27"/>
          <w:szCs w:val="27"/>
        </w:rPr>
        <w:t xml:space="preserve"> </w:t>
      </w:r>
      <w:r>
        <w:rPr>
          <w:rStyle w:val="hps"/>
          <w:rFonts w:ascii="Garamond" w:hAnsi="Garamond"/>
          <w:color w:val="3333CC"/>
          <w:sz w:val="27"/>
          <w:szCs w:val="27"/>
        </w:rPr>
        <w:t>discordanti</w:t>
      </w:r>
      <w:r>
        <w:rPr>
          <w:rFonts w:ascii="Garamond" w:hAnsi="Garamond"/>
          <w:color w:val="3333CC"/>
          <w:sz w:val="27"/>
          <w:szCs w:val="27"/>
        </w:rPr>
        <w:t xml:space="preserve"> </w:t>
      </w:r>
      <w:r>
        <w:rPr>
          <w:rStyle w:val="hps"/>
          <w:rFonts w:ascii="Garamond" w:hAnsi="Garamond"/>
          <w:color w:val="3333CC"/>
          <w:sz w:val="27"/>
          <w:szCs w:val="27"/>
        </w:rPr>
        <w:t>all'interno</w:t>
      </w:r>
      <w:r>
        <w:rPr>
          <w:rFonts w:ascii="Garamond" w:hAnsi="Garamond"/>
          <w:color w:val="3333CC"/>
          <w:sz w:val="27"/>
          <w:szCs w:val="27"/>
        </w:rPr>
        <w:t xml:space="preserve">. </w:t>
      </w:r>
      <w:r>
        <w:rPr>
          <w:rStyle w:val="hps"/>
          <w:rFonts w:ascii="Garamond" w:hAnsi="Garamond"/>
          <w:color w:val="3333CC"/>
          <w:sz w:val="27"/>
          <w:szCs w:val="27"/>
        </w:rPr>
        <w:t>Fate questo</w:t>
      </w:r>
      <w:r>
        <w:rPr>
          <w:rFonts w:ascii="Garamond" w:hAnsi="Garamond"/>
          <w:color w:val="3333CC"/>
          <w:sz w:val="27"/>
          <w:szCs w:val="27"/>
        </w:rPr>
        <w:t xml:space="preserve"> </w:t>
      </w:r>
      <w:r>
        <w:rPr>
          <w:rStyle w:val="hps"/>
          <w:rFonts w:ascii="Garamond" w:hAnsi="Garamond"/>
          <w:color w:val="3333CC"/>
          <w:sz w:val="27"/>
          <w:szCs w:val="27"/>
        </w:rPr>
        <w:t>ogni volta che è necessario</w:t>
      </w:r>
      <w:r>
        <w:rPr>
          <w:rFonts w:ascii="Garamond" w:hAnsi="Garamond"/>
          <w:color w:val="3333CC"/>
          <w:sz w:val="27"/>
          <w:szCs w:val="27"/>
        </w:rPr>
        <w:t xml:space="preserve">. </w:t>
      </w:r>
    </w:p>
    <w:p w:rsidR="00450474" w:rsidRDefault="00450474" w:rsidP="00450474">
      <w:pPr>
        <w:pStyle w:val="NormaleWeb"/>
        <w:numPr>
          <w:ilvl w:val="0"/>
          <w:numId w:val="17"/>
        </w:numPr>
        <w:jc w:val="both"/>
      </w:pPr>
      <w:r>
        <w:rPr>
          <w:rFonts w:ascii="Garamond" w:hAnsi="Garamond"/>
          <w:color w:val="3333CC"/>
          <w:sz w:val="27"/>
          <w:szCs w:val="27"/>
        </w:rPr>
        <w:lastRenderedPageBreak/>
        <w:t> </w:t>
      </w:r>
      <w:r>
        <w:rPr>
          <w:rStyle w:val="hps"/>
          <w:rFonts w:ascii="Garamond" w:hAnsi="Garamond"/>
          <w:color w:val="3333CC"/>
          <w:sz w:val="27"/>
          <w:szCs w:val="27"/>
        </w:rPr>
        <w:t>Spegnete</w:t>
      </w:r>
      <w:r>
        <w:rPr>
          <w:rFonts w:ascii="Garamond" w:hAnsi="Garamond"/>
          <w:color w:val="3333CC"/>
          <w:sz w:val="27"/>
          <w:szCs w:val="27"/>
        </w:rPr>
        <w:t xml:space="preserve"> </w:t>
      </w:r>
      <w:r>
        <w:rPr>
          <w:rStyle w:val="hps"/>
          <w:rFonts w:ascii="Garamond" w:hAnsi="Garamond"/>
          <w:color w:val="3333CC"/>
          <w:sz w:val="27"/>
          <w:szCs w:val="27"/>
        </w:rPr>
        <w:t xml:space="preserve">il vostro </w:t>
      </w:r>
      <w:r>
        <w:rPr>
          <w:rStyle w:val="hps"/>
          <w:rFonts w:ascii="Garamond" w:hAnsi="Garamond"/>
          <w:b/>
          <w:bCs/>
          <w:i/>
          <w:iCs/>
          <w:color w:val="3333CC"/>
          <w:sz w:val="27"/>
          <w:szCs w:val="27"/>
        </w:rPr>
        <w:t>pilota</w:t>
      </w:r>
      <w:r>
        <w:rPr>
          <w:rFonts w:ascii="Garamond" w:hAnsi="Garamond"/>
          <w:b/>
          <w:bCs/>
          <w:i/>
          <w:iCs/>
          <w:color w:val="3333CC"/>
          <w:sz w:val="27"/>
          <w:szCs w:val="27"/>
        </w:rPr>
        <w:t xml:space="preserve"> </w:t>
      </w:r>
      <w:r>
        <w:rPr>
          <w:rStyle w:val="hps"/>
          <w:rFonts w:ascii="Garamond" w:hAnsi="Garamond"/>
          <w:b/>
          <w:bCs/>
          <w:i/>
          <w:iCs/>
          <w:color w:val="3333CC"/>
          <w:sz w:val="27"/>
          <w:szCs w:val="27"/>
        </w:rPr>
        <w:t>automatico</w:t>
      </w:r>
      <w:r>
        <w:rPr>
          <w:rFonts w:ascii="Garamond" w:hAnsi="Garamond"/>
          <w:b/>
          <w:bCs/>
          <w:i/>
          <w:iCs/>
          <w:color w:val="3333CC"/>
          <w:sz w:val="27"/>
          <w:szCs w:val="27"/>
        </w:rPr>
        <w:t xml:space="preserve"> </w:t>
      </w:r>
      <w:r>
        <w:rPr>
          <w:rStyle w:val="hps"/>
          <w:rFonts w:ascii="Garamond" w:hAnsi="Garamond"/>
          <w:b/>
          <w:bCs/>
          <w:i/>
          <w:iCs/>
          <w:color w:val="3333CC"/>
          <w:sz w:val="27"/>
          <w:szCs w:val="27"/>
        </w:rPr>
        <w:t>mentale</w:t>
      </w:r>
      <w:r>
        <w:rPr>
          <w:rFonts w:ascii="Garamond" w:hAnsi="Garamond"/>
          <w:color w:val="3333CC"/>
          <w:sz w:val="27"/>
          <w:szCs w:val="27"/>
        </w:rPr>
        <w:t xml:space="preserve">, </w:t>
      </w:r>
      <w:r>
        <w:rPr>
          <w:rStyle w:val="hps"/>
          <w:rFonts w:ascii="Garamond" w:hAnsi="Garamond"/>
          <w:color w:val="3333CC"/>
          <w:sz w:val="27"/>
          <w:szCs w:val="27"/>
        </w:rPr>
        <w:t>e diventate</w:t>
      </w:r>
      <w:r>
        <w:rPr>
          <w:rFonts w:ascii="Garamond" w:hAnsi="Garamond"/>
          <w:color w:val="3333CC"/>
          <w:sz w:val="27"/>
          <w:szCs w:val="27"/>
        </w:rPr>
        <w:t xml:space="preserve"> </w:t>
      </w:r>
      <w:r>
        <w:rPr>
          <w:rStyle w:val="hps"/>
          <w:rFonts w:ascii="Garamond" w:hAnsi="Garamond"/>
          <w:color w:val="3333CC"/>
          <w:sz w:val="27"/>
          <w:szCs w:val="27"/>
        </w:rPr>
        <w:t>responsabili</w:t>
      </w:r>
      <w:r>
        <w:rPr>
          <w:rFonts w:ascii="Garamond" w:hAnsi="Garamond"/>
          <w:color w:val="3333CC"/>
          <w:sz w:val="27"/>
          <w:szCs w:val="27"/>
        </w:rPr>
        <w:t xml:space="preserve"> </w:t>
      </w:r>
      <w:r>
        <w:rPr>
          <w:rStyle w:val="hps"/>
          <w:rFonts w:ascii="Garamond" w:hAnsi="Garamond"/>
          <w:color w:val="3333CC"/>
          <w:sz w:val="27"/>
          <w:szCs w:val="27"/>
        </w:rPr>
        <w:t>del</w:t>
      </w:r>
      <w:r>
        <w:rPr>
          <w:rFonts w:ascii="Garamond" w:hAnsi="Garamond"/>
          <w:color w:val="3333CC"/>
          <w:sz w:val="27"/>
          <w:szCs w:val="27"/>
        </w:rPr>
        <w:t xml:space="preserve"> </w:t>
      </w:r>
      <w:r>
        <w:rPr>
          <w:rStyle w:val="hps"/>
          <w:rFonts w:ascii="Garamond" w:hAnsi="Garamond"/>
          <w:color w:val="3333CC"/>
          <w:sz w:val="27"/>
          <w:szCs w:val="27"/>
        </w:rPr>
        <w:t>vostro viaggio</w:t>
      </w:r>
      <w:r>
        <w:rPr>
          <w:rFonts w:ascii="Garamond" w:hAnsi="Garamond"/>
          <w:color w:val="3333CC"/>
          <w:sz w:val="27"/>
          <w:szCs w:val="27"/>
        </w:rPr>
        <w:t xml:space="preserve"> </w:t>
      </w:r>
      <w:r>
        <w:rPr>
          <w:rStyle w:val="hps"/>
          <w:rFonts w:ascii="Garamond" w:hAnsi="Garamond"/>
          <w:color w:val="3333CC"/>
          <w:sz w:val="27"/>
          <w:szCs w:val="27"/>
        </w:rPr>
        <w:t>e delle vostre</w:t>
      </w:r>
      <w:r>
        <w:rPr>
          <w:rFonts w:ascii="Garamond" w:hAnsi="Garamond"/>
          <w:color w:val="3333CC"/>
          <w:sz w:val="27"/>
          <w:szCs w:val="27"/>
        </w:rPr>
        <w:t xml:space="preserve"> </w:t>
      </w:r>
      <w:r>
        <w:rPr>
          <w:rStyle w:val="hps"/>
          <w:rFonts w:ascii="Garamond" w:hAnsi="Garamond"/>
          <w:color w:val="3333CC"/>
          <w:sz w:val="27"/>
          <w:szCs w:val="27"/>
        </w:rPr>
        <w:t>esperienze</w:t>
      </w:r>
      <w:r>
        <w:rPr>
          <w:rFonts w:ascii="Garamond" w:hAnsi="Garamond"/>
          <w:color w:val="3333CC"/>
          <w:sz w:val="27"/>
          <w:szCs w:val="27"/>
        </w:rPr>
        <w:t xml:space="preserve">. </w:t>
      </w:r>
      <w:r>
        <w:rPr>
          <w:rStyle w:val="hps"/>
          <w:rFonts w:ascii="Garamond" w:hAnsi="Garamond"/>
          <w:color w:val="3333CC"/>
          <w:sz w:val="27"/>
          <w:szCs w:val="27"/>
        </w:rPr>
        <w:t xml:space="preserve">Sintonizzatevi con la vostra </w:t>
      </w:r>
      <w:r>
        <w:rPr>
          <w:rStyle w:val="hps"/>
          <w:rFonts w:ascii="Garamond" w:hAnsi="Garamond"/>
          <w:b/>
          <w:bCs/>
          <w:i/>
          <w:iCs/>
          <w:color w:val="3333CC"/>
          <w:sz w:val="27"/>
          <w:szCs w:val="27"/>
        </w:rPr>
        <w:t>stazione</w:t>
      </w:r>
      <w:r>
        <w:rPr>
          <w:rFonts w:ascii="Garamond" w:hAnsi="Garamond"/>
          <w:b/>
          <w:bCs/>
          <w:i/>
          <w:iCs/>
          <w:color w:val="3333CC"/>
          <w:sz w:val="27"/>
          <w:szCs w:val="27"/>
        </w:rPr>
        <w:t xml:space="preserve"> </w:t>
      </w:r>
      <w:r>
        <w:rPr>
          <w:rStyle w:val="hps"/>
          <w:rFonts w:ascii="Garamond" w:hAnsi="Garamond"/>
          <w:b/>
          <w:bCs/>
          <w:i/>
          <w:iCs/>
          <w:color w:val="3333CC"/>
          <w:sz w:val="27"/>
          <w:szCs w:val="27"/>
        </w:rPr>
        <w:t>di ricezione</w:t>
      </w:r>
      <w:r>
        <w:rPr>
          <w:rFonts w:ascii="Garamond" w:hAnsi="Garamond"/>
          <w:b/>
          <w:bCs/>
          <w:i/>
          <w:iCs/>
          <w:color w:val="3333CC"/>
          <w:sz w:val="27"/>
          <w:szCs w:val="27"/>
        </w:rPr>
        <w:t xml:space="preserve"> </w:t>
      </w:r>
      <w:r>
        <w:rPr>
          <w:rStyle w:val="hps"/>
          <w:rFonts w:ascii="Garamond" w:hAnsi="Garamond"/>
          <w:b/>
          <w:bCs/>
          <w:i/>
          <w:iCs/>
          <w:color w:val="3333CC"/>
          <w:sz w:val="27"/>
          <w:szCs w:val="27"/>
        </w:rPr>
        <w:t>mentale</w:t>
      </w:r>
      <w:r>
        <w:rPr>
          <w:rStyle w:val="hps"/>
          <w:rFonts w:ascii="Garamond" w:hAnsi="Garamond"/>
          <w:color w:val="3333CC"/>
          <w:sz w:val="27"/>
          <w:szCs w:val="27"/>
        </w:rPr>
        <w:t xml:space="preserve"> mentre cercate</w:t>
      </w:r>
      <w:r>
        <w:rPr>
          <w:rFonts w:ascii="Garamond" w:hAnsi="Garamond"/>
          <w:color w:val="3333CC"/>
          <w:sz w:val="27"/>
          <w:szCs w:val="27"/>
        </w:rPr>
        <w:t xml:space="preserve"> </w:t>
      </w:r>
      <w:r>
        <w:rPr>
          <w:rStyle w:val="hps"/>
          <w:rFonts w:ascii="Garamond" w:hAnsi="Garamond"/>
          <w:color w:val="3333CC"/>
          <w:sz w:val="27"/>
          <w:szCs w:val="27"/>
        </w:rPr>
        <w:t>pensieri,</w:t>
      </w:r>
      <w:r>
        <w:rPr>
          <w:rFonts w:ascii="Garamond" w:hAnsi="Garamond"/>
          <w:color w:val="3333CC"/>
          <w:sz w:val="27"/>
          <w:szCs w:val="27"/>
        </w:rPr>
        <w:t xml:space="preserve"> </w:t>
      </w:r>
      <w:r>
        <w:rPr>
          <w:rStyle w:val="hps"/>
          <w:rFonts w:ascii="Garamond" w:hAnsi="Garamond"/>
          <w:color w:val="3333CC"/>
          <w:sz w:val="27"/>
          <w:szCs w:val="27"/>
        </w:rPr>
        <w:t>modelli vibrazionali</w:t>
      </w:r>
      <w:r>
        <w:rPr>
          <w:rFonts w:ascii="Garamond" w:hAnsi="Garamond"/>
          <w:color w:val="3333CC"/>
          <w:sz w:val="27"/>
          <w:szCs w:val="27"/>
        </w:rPr>
        <w:t xml:space="preserve"> </w:t>
      </w:r>
      <w:r>
        <w:rPr>
          <w:rStyle w:val="hps"/>
          <w:rFonts w:ascii="Garamond" w:hAnsi="Garamond"/>
          <w:color w:val="3333CC"/>
          <w:sz w:val="27"/>
          <w:szCs w:val="27"/>
        </w:rPr>
        <w:t>e</w:t>
      </w:r>
      <w:r>
        <w:rPr>
          <w:rFonts w:ascii="Garamond" w:hAnsi="Garamond"/>
          <w:color w:val="3333CC"/>
          <w:sz w:val="27"/>
          <w:szCs w:val="27"/>
        </w:rPr>
        <w:t xml:space="preserve"> </w:t>
      </w:r>
      <w:r>
        <w:rPr>
          <w:rStyle w:val="hps"/>
          <w:rFonts w:ascii="Garamond" w:hAnsi="Garamond"/>
          <w:color w:val="3333CC"/>
          <w:sz w:val="27"/>
          <w:szCs w:val="27"/>
        </w:rPr>
        <w:t>suoni che siano</w:t>
      </w:r>
      <w:r>
        <w:rPr>
          <w:rFonts w:ascii="Garamond" w:hAnsi="Garamond"/>
          <w:color w:val="3333CC"/>
          <w:sz w:val="27"/>
          <w:szCs w:val="27"/>
        </w:rPr>
        <w:t xml:space="preserve"> </w:t>
      </w:r>
      <w:r>
        <w:rPr>
          <w:rStyle w:val="hps"/>
          <w:rFonts w:ascii="Garamond" w:hAnsi="Garamond"/>
          <w:color w:val="3333CC"/>
          <w:sz w:val="27"/>
          <w:szCs w:val="27"/>
        </w:rPr>
        <w:t>edificanti</w:t>
      </w:r>
      <w:r>
        <w:rPr>
          <w:rFonts w:ascii="Garamond" w:hAnsi="Garamond"/>
          <w:color w:val="3333CC"/>
          <w:sz w:val="27"/>
          <w:szCs w:val="27"/>
        </w:rPr>
        <w:t xml:space="preserve"> </w:t>
      </w:r>
      <w:r>
        <w:rPr>
          <w:rStyle w:val="hps"/>
          <w:rFonts w:ascii="Garamond" w:hAnsi="Garamond"/>
          <w:color w:val="3333CC"/>
          <w:sz w:val="27"/>
          <w:szCs w:val="27"/>
        </w:rPr>
        <w:t>e stimolanti</w:t>
      </w:r>
      <w:r>
        <w:rPr>
          <w:rFonts w:ascii="Garamond" w:hAnsi="Garamond"/>
          <w:color w:val="3333CC"/>
          <w:sz w:val="27"/>
          <w:szCs w:val="27"/>
        </w:rPr>
        <w:t xml:space="preserve">. Il pensiero </w:t>
      </w:r>
      <w:r>
        <w:rPr>
          <w:rStyle w:val="hps"/>
          <w:rFonts w:ascii="Garamond" w:hAnsi="Garamond"/>
          <w:color w:val="3333CC"/>
          <w:sz w:val="27"/>
          <w:szCs w:val="27"/>
        </w:rPr>
        <w:t>negativo</w:t>
      </w:r>
      <w:r>
        <w:rPr>
          <w:rFonts w:ascii="Garamond" w:hAnsi="Garamond"/>
          <w:color w:val="3333CC"/>
          <w:sz w:val="27"/>
          <w:szCs w:val="27"/>
        </w:rPr>
        <w:t>,</w:t>
      </w:r>
      <w:r>
        <w:rPr>
          <w:rStyle w:val="hps"/>
          <w:rFonts w:ascii="Garamond" w:hAnsi="Garamond"/>
          <w:color w:val="3333CC"/>
          <w:sz w:val="27"/>
          <w:szCs w:val="27"/>
        </w:rPr>
        <w:t xml:space="preserve"> critico</w:t>
      </w:r>
      <w:r>
        <w:rPr>
          <w:rFonts w:ascii="Garamond" w:hAnsi="Garamond"/>
          <w:color w:val="3333CC"/>
          <w:sz w:val="27"/>
          <w:szCs w:val="27"/>
        </w:rPr>
        <w:t xml:space="preserve"> </w:t>
      </w:r>
      <w:r>
        <w:rPr>
          <w:rStyle w:val="hps"/>
          <w:rFonts w:ascii="Garamond" w:hAnsi="Garamond"/>
          <w:color w:val="3333CC"/>
          <w:sz w:val="27"/>
          <w:szCs w:val="27"/>
        </w:rPr>
        <w:t>è composto da</w:t>
      </w:r>
      <w:r>
        <w:rPr>
          <w:rFonts w:ascii="Garamond" w:hAnsi="Garamond"/>
          <w:color w:val="3333CC"/>
          <w:sz w:val="27"/>
          <w:szCs w:val="27"/>
        </w:rPr>
        <w:t xml:space="preserve">  </w:t>
      </w:r>
      <w:r>
        <w:rPr>
          <w:rStyle w:val="hps"/>
          <w:rFonts w:ascii="Garamond" w:hAnsi="Garamond"/>
          <w:color w:val="3333CC"/>
          <w:sz w:val="27"/>
          <w:szCs w:val="27"/>
        </w:rPr>
        <w:t>modelli frequenziali inferiori,</w:t>
      </w:r>
      <w:r>
        <w:rPr>
          <w:rFonts w:ascii="Garamond" w:hAnsi="Garamond"/>
          <w:color w:val="3333CC"/>
          <w:sz w:val="27"/>
          <w:szCs w:val="27"/>
        </w:rPr>
        <w:t xml:space="preserve"> </w:t>
      </w:r>
      <w:r>
        <w:rPr>
          <w:rStyle w:val="hps"/>
          <w:rFonts w:ascii="Garamond" w:hAnsi="Garamond"/>
          <w:color w:val="3333CC"/>
          <w:sz w:val="27"/>
          <w:szCs w:val="27"/>
        </w:rPr>
        <w:t>dirompenti</w:t>
      </w:r>
      <w:r>
        <w:rPr>
          <w:rFonts w:ascii="Garamond" w:hAnsi="Garamond"/>
          <w:color w:val="3333CC"/>
          <w:sz w:val="27"/>
          <w:szCs w:val="27"/>
        </w:rPr>
        <w:t xml:space="preserve">. </w:t>
      </w:r>
      <w:r>
        <w:rPr>
          <w:rStyle w:val="hps"/>
          <w:rFonts w:ascii="Garamond" w:hAnsi="Garamond"/>
          <w:color w:val="3333CC"/>
          <w:sz w:val="27"/>
          <w:szCs w:val="27"/>
        </w:rPr>
        <w:t>Se</w:t>
      </w:r>
      <w:r>
        <w:rPr>
          <w:rFonts w:ascii="Garamond" w:hAnsi="Garamond"/>
          <w:color w:val="3333CC"/>
          <w:sz w:val="27"/>
          <w:szCs w:val="27"/>
        </w:rPr>
        <w:t xml:space="preserve"> </w:t>
      </w:r>
      <w:r>
        <w:rPr>
          <w:rStyle w:val="hps"/>
          <w:rFonts w:ascii="Garamond" w:hAnsi="Garamond"/>
          <w:color w:val="3333CC"/>
          <w:sz w:val="27"/>
          <w:szCs w:val="27"/>
        </w:rPr>
        <w:t>non vi piace</w:t>
      </w:r>
      <w:r>
        <w:rPr>
          <w:rFonts w:ascii="Garamond" w:hAnsi="Garamond"/>
          <w:color w:val="3333CC"/>
          <w:sz w:val="27"/>
          <w:szCs w:val="27"/>
        </w:rPr>
        <w:t xml:space="preserve"> </w:t>
      </w:r>
      <w:r>
        <w:rPr>
          <w:rStyle w:val="hps"/>
          <w:rFonts w:ascii="Garamond" w:hAnsi="Garamond"/>
          <w:color w:val="3333CC"/>
          <w:sz w:val="27"/>
          <w:szCs w:val="27"/>
        </w:rPr>
        <w:t>quello che sta succedendo</w:t>
      </w:r>
      <w:r>
        <w:rPr>
          <w:rFonts w:ascii="Garamond" w:hAnsi="Garamond"/>
          <w:color w:val="3333CC"/>
          <w:sz w:val="27"/>
          <w:szCs w:val="27"/>
        </w:rPr>
        <w:t xml:space="preserve"> </w:t>
      </w:r>
      <w:r>
        <w:rPr>
          <w:rStyle w:val="hps"/>
          <w:rFonts w:ascii="Garamond" w:hAnsi="Garamond"/>
          <w:color w:val="3333CC"/>
          <w:sz w:val="27"/>
          <w:szCs w:val="27"/>
        </w:rPr>
        <w:t>nel vostro mondo</w:t>
      </w:r>
      <w:r>
        <w:rPr>
          <w:rFonts w:ascii="Garamond" w:hAnsi="Garamond"/>
          <w:color w:val="3333CC"/>
          <w:sz w:val="27"/>
          <w:szCs w:val="27"/>
        </w:rPr>
        <w:t xml:space="preserve">, </w:t>
      </w:r>
      <w:r>
        <w:rPr>
          <w:rStyle w:val="hps"/>
          <w:rFonts w:ascii="Garamond" w:hAnsi="Garamond"/>
          <w:color w:val="3333CC"/>
          <w:sz w:val="27"/>
          <w:szCs w:val="27"/>
        </w:rPr>
        <w:t>elevate</w:t>
      </w:r>
      <w:r>
        <w:rPr>
          <w:rFonts w:ascii="Garamond" w:hAnsi="Garamond"/>
          <w:color w:val="3333CC"/>
          <w:sz w:val="27"/>
          <w:szCs w:val="27"/>
        </w:rPr>
        <w:t xml:space="preserve"> </w:t>
      </w:r>
      <w:r>
        <w:rPr>
          <w:rStyle w:val="hps"/>
          <w:rFonts w:ascii="Garamond" w:hAnsi="Garamond"/>
          <w:color w:val="3333CC"/>
          <w:sz w:val="27"/>
          <w:szCs w:val="27"/>
        </w:rPr>
        <w:t>i vostri pensieri</w:t>
      </w:r>
      <w:r>
        <w:rPr>
          <w:rFonts w:ascii="Garamond" w:hAnsi="Garamond"/>
          <w:color w:val="3333CC"/>
          <w:sz w:val="27"/>
          <w:szCs w:val="27"/>
        </w:rPr>
        <w:t xml:space="preserve"> </w:t>
      </w:r>
      <w:r>
        <w:rPr>
          <w:rStyle w:val="hps"/>
          <w:rFonts w:ascii="Garamond" w:hAnsi="Garamond"/>
          <w:color w:val="3333CC"/>
          <w:sz w:val="27"/>
          <w:szCs w:val="27"/>
        </w:rPr>
        <w:t>e cambiate la vostra</w:t>
      </w:r>
      <w:r>
        <w:rPr>
          <w:rFonts w:ascii="Garamond" w:hAnsi="Garamond"/>
          <w:color w:val="3333CC"/>
          <w:sz w:val="27"/>
          <w:szCs w:val="27"/>
        </w:rPr>
        <w:t xml:space="preserve"> </w:t>
      </w:r>
      <w:r>
        <w:rPr>
          <w:rStyle w:val="hps"/>
          <w:rFonts w:ascii="Garamond" w:hAnsi="Garamond"/>
          <w:color w:val="3333CC"/>
          <w:sz w:val="27"/>
          <w:szCs w:val="27"/>
        </w:rPr>
        <w:t>mente in modo da proiettare</w:t>
      </w:r>
      <w:r>
        <w:rPr>
          <w:rFonts w:ascii="Garamond" w:hAnsi="Garamond"/>
          <w:color w:val="3333CC"/>
          <w:sz w:val="27"/>
          <w:szCs w:val="27"/>
        </w:rPr>
        <w:t xml:space="preserve"> </w:t>
      </w:r>
      <w:r>
        <w:rPr>
          <w:rStyle w:val="hps"/>
          <w:rFonts w:ascii="Garamond" w:hAnsi="Garamond"/>
          <w:b/>
          <w:bCs/>
          <w:i/>
          <w:iCs/>
          <w:color w:val="3333CC"/>
          <w:sz w:val="27"/>
          <w:szCs w:val="27"/>
        </w:rPr>
        <w:t>"modelli frequenziali di pensiero ed intento equilibrati, nobilitanti”</w:t>
      </w:r>
      <w:r>
        <w:rPr>
          <w:rStyle w:val="hps"/>
          <w:rFonts w:ascii="Garamond" w:hAnsi="Garamond"/>
          <w:color w:val="3333CC"/>
          <w:sz w:val="27"/>
          <w:szCs w:val="27"/>
        </w:rPr>
        <w:t xml:space="preserve">. </w:t>
      </w:r>
      <w:r>
        <w:rPr>
          <w:rFonts w:ascii="Garamond" w:hAnsi="Garamond"/>
          <w:color w:val="3333CC"/>
          <w:sz w:val="27"/>
          <w:szCs w:val="27"/>
        </w:rPr>
        <w:t xml:space="preserve">   </w:t>
      </w:r>
    </w:p>
    <w:p w:rsidR="00450474" w:rsidRDefault="00450474" w:rsidP="00450474">
      <w:pPr>
        <w:pStyle w:val="NormaleWeb"/>
        <w:numPr>
          <w:ilvl w:val="0"/>
          <w:numId w:val="17"/>
        </w:numPr>
        <w:jc w:val="both"/>
        <w:rPr>
          <w:color w:val="000000"/>
        </w:rPr>
      </w:pPr>
      <w:r>
        <w:rPr>
          <w:rStyle w:val="hps"/>
          <w:rFonts w:ascii="Garamond" w:hAnsi="Garamond"/>
          <w:color w:val="3333CC"/>
          <w:sz w:val="27"/>
          <w:szCs w:val="27"/>
        </w:rPr>
        <w:t>Imparate a</w:t>
      </w:r>
      <w:r>
        <w:rPr>
          <w:rFonts w:ascii="Garamond" w:hAnsi="Garamond"/>
          <w:color w:val="3333CC"/>
          <w:sz w:val="27"/>
          <w:szCs w:val="27"/>
        </w:rPr>
        <w:t xml:space="preserve"> </w:t>
      </w:r>
      <w:r>
        <w:rPr>
          <w:rStyle w:val="hps"/>
          <w:rFonts w:ascii="Garamond" w:hAnsi="Garamond"/>
          <w:color w:val="3333CC"/>
          <w:sz w:val="27"/>
          <w:szCs w:val="27"/>
        </w:rPr>
        <w:t>pensare</w:t>
      </w:r>
      <w:r>
        <w:rPr>
          <w:rFonts w:ascii="Garamond" w:hAnsi="Garamond"/>
          <w:color w:val="3333CC"/>
          <w:sz w:val="27"/>
          <w:szCs w:val="27"/>
        </w:rPr>
        <w:t xml:space="preserve"> </w:t>
      </w:r>
      <w:r>
        <w:rPr>
          <w:rStyle w:val="hps"/>
          <w:rFonts w:ascii="Garamond" w:hAnsi="Garamond"/>
          <w:color w:val="3333CC"/>
          <w:sz w:val="27"/>
          <w:szCs w:val="27"/>
        </w:rPr>
        <w:t>con tutto</w:t>
      </w:r>
      <w:r>
        <w:rPr>
          <w:rFonts w:ascii="Garamond" w:hAnsi="Garamond"/>
          <w:color w:val="3333CC"/>
          <w:sz w:val="27"/>
          <w:szCs w:val="27"/>
        </w:rPr>
        <w:t xml:space="preserve"> </w:t>
      </w:r>
      <w:r>
        <w:rPr>
          <w:rStyle w:val="hps"/>
          <w:rFonts w:ascii="Garamond" w:hAnsi="Garamond"/>
          <w:color w:val="3333CC"/>
          <w:sz w:val="27"/>
          <w:szCs w:val="27"/>
        </w:rPr>
        <w:t>il vostro cervello</w:t>
      </w:r>
      <w:r>
        <w:rPr>
          <w:rFonts w:ascii="Garamond" w:hAnsi="Garamond"/>
          <w:color w:val="3333CC"/>
          <w:sz w:val="27"/>
          <w:szCs w:val="27"/>
        </w:rPr>
        <w:t xml:space="preserve"> </w:t>
      </w:r>
      <w:r>
        <w:rPr>
          <w:rStyle w:val="hps"/>
          <w:rFonts w:ascii="Garamond" w:hAnsi="Garamond"/>
          <w:color w:val="3333CC"/>
          <w:sz w:val="27"/>
          <w:szCs w:val="27"/>
        </w:rPr>
        <w:t>-</w:t>
      </w:r>
      <w:r>
        <w:rPr>
          <w:rFonts w:ascii="Garamond" w:hAnsi="Garamond"/>
          <w:color w:val="3333CC"/>
          <w:sz w:val="27"/>
          <w:szCs w:val="27"/>
        </w:rPr>
        <w:t xml:space="preserve"> </w:t>
      </w:r>
      <w:r>
        <w:rPr>
          <w:rStyle w:val="hps"/>
          <w:rFonts w:ascii="Garamond" w:hAnsi="Garamond"/>
          <w:color w:val="3333CC"/>
          <w:sz w:val="27"/>
          <w:szCs w:val="27"/>
        </w:rPr>
        <w:t>cioè</w:t>
      </w:r>
      <w:r>
        <w:rPr>
          <w:rFonts w:ascii="Garamond" w:hAnsi="Garamond"/>
          <w:color w:val="3333CC"/>
          <w:sz w:val="27"/>
          <w:szCs w:val="27"/>
        </w:rPr>
        <w:t xml:space="preserve">, </w:t>
      </w:r>
      <w:r>
        <w:rPr>
          <w:rStyle w:val="hps"/>
          <w:rFonts w:ascii="Garamond" w:hAnsi="Garamond"/>
          <w:color w:val="3333CC"/>
          <w:sz w:val="27"/>
          <w:szCs w:val="27"/>
        </w:rPr>
        <w:t>usate</w:t>
      </w:r>
      <w:r>
        <w:rPr>
          <w:rFonts w:ascii="Garamond" w:hAnsi="Garamond"/>
          <w:color w:val="3333CC"/>
          <w:sz w:val="27"/>
          <w:szCs w:val="27"/>
        </w:rPr>
        <w:t xml:space="preserve"> </w:t>
      </w:r>
      <w:r>
        <w:rPr>
          <w:rStyle w:val="hps"/>
          <w:rFonts w:ascii="Garamond" w:hAnsi="Garamond"/>
          <w:color w:val="3333CC"/>
          <w:sz w:val="27"/>
          <w:szCs w:val="27"/>
        </w:rPr>
        <w:t>sia l’emisfero sinistro</w:t>
      </w:r>
      <w:r>
        <w:rPr>
          <w:rFonts w:ascii="Garamond" w:hAnsi="Garamond"/>
          <w:color w:val="3333CC"/>
          <w:sz w:val="27"/>
          <w:szCs w:val="27"/>
        </w:rPr>
        <w:t xml:space="preserve"> </w:t>
      </w:r>
      <w:r>
        <w:rPr>
          <w:rStyle w:val="hps"/>
          <w:rFonts w:ascii="Garamond" w:hAnsi="Garamond"/>
          <w:color w:val="3333CC"/>
          <w:sz w:val="27"/>
          <w:szCs w:val="27"/>
        </w:rPr>
        <w:t>lineare</w:t>
      </w:r>
      <w:r>
        <w:rPr>
          <w:rFonts w:ascii="Garamond" w:hAnsi="Garamond"/>
          <w:color w:val="3333CC"/>
          <w:sz w:val="27"/>
          <w:szCs w:val="27"/>
        </w:rPr>
        <w:t xml:space="preserve">, </w:t>
      </w:r>
      <w:r>
        <w:rPr>
          <w:rStyle w:val="hps"/>
          <w:rFonts w:ascii="Garamond" w:hAnsi="Garamond"/>
          <w:color w:val="3333CC"/>
          <w:sz w:val="27"/>
          <w:szCs w:val="27"/>
        </w:rPr>
        <w:t>analitico e concentrato verso l’esterno</w:t>
      </w:r>
      <w:r>
        <w:rPr>
          <w:rFonts w:ascii="Garamond" w:hAnsi="Garamond"/>
          <w:color w:val="3333CC"/>
          <w:sz w:val="27"/>
          <w:szCs w:val="27"/>
        </w:rPr>
        <w:t xml:space="preserve">, </w:t>
      </w:r>
      <w:r>
        <w:rPr>
          <w:rStyle w:val="hps"/>
          <w:rFonts w:ascii="Garamond" w:hAnsi="Garamond"/>
          <w:color w:val="3333CC"/>
          <w:sz w:val="27"/>
          <w:szCs w:val="27"/>
        </w:rPr>
        <w:t>sia l’emisfero destro intuitivo, creativo, concentrato interiormente</w:t>
      </w:r>
      <w:r>
        <w:rPr>
          <w:rFonts w:ascii="Garamond" w:hAnsi="Garamond"/>
          <w:color w:val="3333CC"/>
          <w:sz w:val="27"/>
          <w:szCs w:val="27"/>
        </w:rPr>
        <w:t xml:space="preserve">. </w:t>
      </w:r>
      <w:r>
        <w:rPr>
          <w:rStyle w:val="hps"/>
          <w:rFonts w:ascii="Garamond" w:hAnsi="Garamond"/>
          <w:color w:val="3333CC"/>
          <w:sz w:val="27"/>
          <w:szCs w:val="27"/>
        </w:rPr>
        <w:t>Attingete al</w:t>
      </w:r>
      <w:r>
        <w:rPr>
          <w:rFonts w:ascii="Garamond" w:hAnsi="Garamond"/>
          <w:color w:val="3333CC"/>
          <w:sz w:val="27"/>
          <w:szCs w:val="27"/>
        </w:rPr>
        <w:t xml:space="preserve"> </w:t>
      </w:r>
      <w:r>
        <w:rPr>
          <w:rStyle w:val="hps"/>
          <w:rFonts w:ascii="Garamond" w:hAnsi="Garamond"/>
          <w:color w:val="3333CC"/>
          <w:sz w:val="27"/>
          <w:szCs w:val="27"/>
        </w:rPr>
        <w:t>potenziale</w:t>
      </w:r>
      <w:r>
        <w:rPr>
          <w:rFonts w:ascii="Garamond" w:hAnsi="Garamond"/>
          <w:color w:val="3333CC"/>
          <w:sz w:val="27"/>
          <w:szCs w:val="27"/>
        </w:rPr>
        <w:t xml:space="preserve"> del vostro ingegno </w:t>
      </w:r>
      <w:r>
        <w:rPr>
          <w:rStyle w:val="hps"/>
          <w:rFonts w:ascii="Garamond" w:hAnsi="Garamond"/>
          <w:color w:val="3333CC"/>
          <w:sz w:val="27"/>
          <w:szCs w:val="27"/>
        </w:rPr>
        <w:t>o</w:t>
      </w:r>
      <w:r>
        <w:rPr>
          <w:rFonts w:ascii="Garamond" w:hAnsi="Garamond"/>
          <w:color w:val="3333CC"/>
          <w:sz w:val="27"/>
          <w:szCs w:val="27"/>
        </w:rPr>
        <w:t xml:space="preserve"> </w:t>
      </w:r>
      <w:r>
        <w:rPr>
          <w:rStyle w:val="hps"/>
          <w:rFonts w:ascii="Garamond" w:hAnsi="Garamond"/>
          <w:color w:val="3333CC"/>
          <w:sz w:val="27"/>
          <w:szCs w:val="27"/>
        </w:rPr>
        <w:t>Pacchetti di Luce</w:t>
      </w:r>
      <w:r>
        <w:rPr>
          <w:rFonts w:ascii="Garamond" w:hAnsi="Garamond"/>
          <w:color w:val="3333CC"/>
          <w:sz w:val="27"/>
          <w:szCs w:val="27"/>
        </w:rPr>
        <w:t xml:space="preserve"> </w:t>
      </w:r>
      <w:r>
        <w:rPr>
          <w:rStyle w:val="hps"/>
          <w:rFonts w:ascii="Garamond" w:hAnsi="Garamond"/>
          <w:color w:val="3333CC"/>
          <w:sz w:val="27"/>
          <w:szCs w:val="27"/>
        </w:rPr>
        <w:t>di saggezza</w:t>
      </w:r>
      <w:r>
        <w:rPr>
          <w:rFonts w:ascii="Garamond" w:hAnsi="Garamond"/>
          <w:color w:val="3333CC"/>
          <w:sz w:val="27"/>
          <w:szCs w:val="27"/>
        </w:rPr>
        <w:t xml:space="preserve"> </w:t>
      </w:r>
      <w:r>
        <w:rPr>
          <w:rStyle w:val="hps"/>
          <w:rFonts w:ascii="Garamond" w:hAnsi="Garamond"/>
          <w:color w:val="3333CC"/>
          <w:sz w:val="27"/>
          <w:szCs w:val="27"/>
        </w:rPr>
        <w:t>memorizzati all'interno</w:t>
      </w:r>
      <w:r>
        <w:rPr>
          <w:rFonts w:ascii="Garamond" w:hAnsi="Garamond"/>
          <w:color w:val="3333CC"/>
          <w:sz w:val="27"/>
          <w:szCs w:val="27"/>
        </w:rPr>
        <w:t xml:space="preserve"> </w:t>
      </w:r>
      <w:r>
        <w:rPr>
          <w:rStyle w:val="hps"/>
          <w:rFonts w:ascii="Garamond" w:hAnsi="Garamond"/>
          <w:color w:val="3333CC"/>
          <w:sz w:val="27"/>
          <w:szCs w:val="27"/>
        </w:rPr>
        <w:t>vostra Sacra Mente</w:t>
      </w:r>
      <w:r>
        <w:rPr>
          <w:rFonts w:ascii="Garamond" w:hAnsi="Garamond"/>
          <w:color w:val="3333CC"/>
          <w:sz w:val="27"/>
          <w:szCs w:val="27"/>
        </w:rPr>
        <w:t xml:space="preserve">, che sono </w:t>
      </w:r>
      <w:r>
        <w:rPr>
          <w:rStyle w:val="hps"/>
          <w:rFonts w:ascii="Garamond" w:hAnsi="Garamond"/>
          <w:color w:val="3333CC"/>
          <w:sz w:val="27"/>
          <w:szCs w:val="27"/>
        </w:rPr>
        <w:t>sintonizzati con la</w:t>
      </w:r>
      <w:r>
        <w:rPr>
          <w:rFonts w:ascii="Garamond" w:hAnsi="Garamond"/>
          <w:color w:val="3333CC"/>
          <w:sz w:val="27"/>
          <w:szCs w:val="27"/>
        </w:rPr>
        <w:t xml:space="preserve"> </w:t>
      </w:r>
      <w:r>
        <w:rPr>
          <w:rFonts w:ascii="Garamond" w:hAnsi="Garamond"/>
          <w:b/>
          <w:bCs/>
          <w:i/>
          <w:iCs/>
          <w:color w:val="3333CC"/>
          <w:sz w:val="27"/>
          <w:szCs w:val="27"/>
        </w:rPr>
        <w:t>riserva cosmica</w:t>
      </w:r>
      <w:r>
        <w:rPr>
          <w:rFonts w:ascii="Garamond" w:hAnsi="Garamond"/>
          <w:color w:val="3333CC"/>
          <w:sz w:val="27"/>
          <w:szCs w:val="27"/>
        </w:rPr>
        <w:t xml:space="preserve"> di conoscenza della </w:t>
      </w:r>
      <w:r>
        <w:rPr>
          <w:rStyle w:val="hps"/>
          <w:rFonts w:ascii="Garamond" w:hAnsi="Garamond"/>
          <w:color w:val="3333CC"/>
          <w:sz w:val="27"/>
          <w:szCs w:val="27"/>
        </w:rPr>
        <w:t>dimensione superiore</w:t>
      </w:r>
      <w:r>
        <w:rPr>
          <w:rFonts w:ascii="Garamond" w:hAnsi="Garamond"/>
          <w:color w:val="3333CC"/>
          <w:sz w:val="27"/>
          <w:szCs w:val="27"/>
        </w:rPr>
        <w:t xml:space="preserve">. </w:t>
      </w:r>
    </w:p>
    <w:p w:rsidR="00450474" w:rsidRDefault="00450474" w:rsidP="00450474">
      <w:pPr>
        <w:pStyle w:val="NormaleWeb"/>
        <w:numPr>
          <w:ilvl w:val="0"/>
          <w:numId w:val="17"/>
        </w:numPr>
        <w:jc w:val="both"/>
        <w:rPr>
          <w:color w:val="000000"/>
        </w:rPr>
      </w:pPr>
      <w:r>
        <w:rPr>
          <w:rFonts w:ascii="Garamond" w:hAnsi="Garamond"/>
          <w:color w:val="3333CC"/>
          <w:sz w:val="27"/>
          <w:szCs w:val="27"/>
        </w:rPr>
        <w:t> </w:t>
      </w:r>
      <w:r>
        <w:rPr>
          <w:rStyle w:val="hps"/>
          <w:rFonts w:ascii="Garamond" w:hAnsi="Garamond"/>
          <w:color w:val="3333CC"/>
          <w:sz w:val="27"/>
          <w:szCs w:val="27"/>
        </w:rPr>
        <w:t>Non esprimete o</w:t>
      </w:r>
      <w:r>
        <w:rPr>
          <w:rFonts w:ascii="Garamond" w:hAnsi="Garamond"/>
          <w:color w:val="3333CC"/>
          <w:sz w:val="27"/>
          <w:szCs w:val="27"/>
        </w:rPr>
        <w:t xml:space="preserve"> </w:t>
      </w:r>
      <w:r>
        <w:rPr>
          <w:rStyle w:val="hps"/>
          <w:rFonts w:ascii="Garamond" w:hAnsi="Garamond"/>
          <w:color w:val="3333CC"/>
          <w:sz w:val="27"/>
          <w:szCs w:val="27"/>
        </w:rPr>
        <w:t>proiettate</w:t>
      </w:r>
      <w:r>
        <w:rPr>
          <w:rFonts w:ascii="Garamond" w:hAnsi="Garamond"/>
          <w:color w:val="3333CC"/>
          <w:sz w:val="27"/>
          <w:szCs w:val="27"/>
        </w:rPr>
        <w:t xml:space="preserve"> sempre </w:t>
      </w:r>
      <w:r>
        <w:rPr>
          <w:rStyle w:val="hps"/>
          <w:rFonts w:ascii="Garamond" w:hAnsi="Garamond"/>
          <w:color w:val="3333CC"/>
          <w:sz w:val="27"/>
          <w:szCs w:val="27"/>
        </w:rPr>
        <w:t>le vostre emozioni</w:t>
      </w:r>
      <w:r>
        <w:rPr>
          <w:rFonts w:ascii="Garamond" w:hAnsi="Garamond"/>
          <w:color w:val="3333CC"/>
          <w:sz w:val="27"/>
          <w:szCs w:val="27"/>
        </w:rPr>
        <w:t xml:space="preserve"> </w:t>
      </w:r>
      <w:r>
        <w:rPr>
          <w:rStyle w:val="hps"/>
          <w:rFonts w:ascii="Garamond" w:hAnsi="Garamond"/>
          <w:color w:val="3333CC"/>
          <w:sz w:val="27"/>
          <w:szCs w:val="27"/>
        </w:rPr>
        <w:t>verso gli altri</w:t>
      </w:r>
      <w:r>
        <w:rPr>
          <w:rFonts w:ascii="Garamond" w:hAnsi="Garamond"/>
          <w:color w:val="3333CC"/>
          <w:sz w:val="27"/>
          <w:szCs w:val="27"/>
        </w:rPr>
        <w:t xml:space="preserve">. </w:t>
      </w:r>
      <w:r>
        <w:rPr>
          <w:rStyle w:val="hps"/>
          <w:rFonts w:ascii="Garamond" w:hAnsi="Garamond"/>
          <w:color w:val="3333CC"/>
          <w:sz w:val="27"/>
          <w:szCs w:val="27"/>
        </w:rPr>
        <w:t>Permettete a voi stessi</w:t>
      </w:r>
      <w:r>
        <w:rPr>
          <w:rFonts w:ascii="Garamond" w:hAnsi="Garamond"/>
          <w:color w:val="3333CC"/>
          <w:sz w:val="27"/>
          <w:szCs w:val="27"/>
        </w:rPr>
        <w:t xml:space="preserve"> </w:t>
      </w:r>
      <w:r>
        <w:rPr>
          <w:rStyle w:val="hps"/>
          <w:rFonts w:ascii="Garamond" w:hAnsi="Garamond"/>
          <w:color w:val="3333CC"/>
          <w:sz w:val="27"/>
          <w:szCs w:val="27"/>
        </w:rPr>
        <w:t>di sentire</w:t>
      </w:r>
      <w:r>
        <w:rPr>
          <w:rFonts w:ascii="Garamond" w:hAnsi="Garamond"/>
          <w:color w:val="3333CC"/>
          <w:sz w:val="27"/>
          <w:szCs w:val="27"/>
        </w:rPr>
        <w:t xml:space="preserve"> </w:t>
      </w:r>
      <w:r>
        <w:rPr>
          <w:rStyle w:val="hps"/>
          <w:rFonts w:ascii="Garamond" w:hAnsi="Garamond"/>
          <w:color w:val="3333CC"/>
          <w:sz w:val="27"/>
          <w:szCs w:val="27"/>
        </w:rPr>
        <w:t>e di</w:t>
      </w:r>
      <w:r>
        <w:rPr>
          <w:rFonts w:ascii="Garamond" w:hAnsi="Garamond"/>
          <w:color w:val="3333CC"/>
          <w:sz w:val="27"/>
          <w:szCs w:val="27"/>
        </w:rPr>
        <w:t xml:space="preserve"> </w:t>
      </w:r>
      <w:r>
        <w:rPr>
          <w:rStyle w:val="hps"/>
          <w:rFonts w:ascii="Garamond" w:hAnsi="Garamond"/>
          <w:color w:val="3333CC"/>
          <w:sz w:val="27"/>
          <w:szCs w:val="27"/>
        </w:rPr>
        <w:t>esprimere</w:t>
      </w:r>
      <w:r>
        <w:rPr>
          <w:rFonts w:ascii="Garamond" w:hAnsi="Garamond"/>
          <w:color w:val="3333CC"/>
          <w:sz w:val="27"/>
          <w:szCs w:val="27"/>
        </w:rPr>
        <w:t xml:space="preserve"> </w:t>
      </w:r>
      <w:r>
        <w:rPr>
          <w:rStyle w:val="hps"/>
          <w:rFonts w:ascii="Garamond" w:hAnsi="Garamond"/>
          <w:color w:val="3333CC"/>
          <w:sz w:val="27"/>
          <w:szCs w:val="27"/>
        </w:rPr>
        <w:t>qualsiasi emozione</w:t>
      </w:r>
      <w:r>
        <w:rPr>
          <w:rFonts w:ascii="Garamond" w:hAnsi="Garamond"/>
          <w:color w:val="3333CC"/>
          <w:sz w:val="27"/>
          <w:szCs w:val="27"/>
        </w:rPr>
        <w:t xml:space="preserve"> </w:t>
      </w:r>
      <w:r>
        <w:rPr>
          <w:rStyle w:val="hps"/>
          <w:rFonts w:ascii="Garamond" w:hAnsi="Garamond"/>
          <w:color w:val="3333CC"/>
          <w:sz w:val="27"/>
          <w:szCs w:val="27"/>
        </w:rPr>
        <w:t>state sperimentando</w:t>
      </w:r>
      <w:r>
        <w:rPr>
          <w:rFonts w:ascii="Garamond" w:hAnsi="Garamond"/>
          <w:color w:val="3333CC"/>
          <w:sz w:val="27"/>
          <w:szCs w:val="27"/>
        </w:rPr>
        <w:t xml:space="preserve">, </w:t>
      </w:r>
      <w:r>
        <w:rPr>
          <w:rStyle w:val="hps"/>
          <w:rFonts w:ascii="Garamond" w:hAnsi="Garamond"/>
          <w:color w:val="3333CC"/>
          <w:sz w:val="27"/>
          <w:szCs w:val="27"/>
        </w:rPr>
        <w:t>ma</w:t>
      </w:r>
      <w:r>
        <w:rPr>
          <w:rFonts w:ascii="Garamond" w:hAnsi="Garamond"/>
          <w:color w:val="3333CC"/>
          <w:sz w:val="27"/>
          <w:szCs w:val="27"/>
        </w:rPr>
        <w:t xml:space="preserve"> </w:t>
      </w:r>
      <w:r>
        <w:rPr>
          <w:rStyle w:val="hps"/>
          <w:rFonts w:ascii="Garamond" w:hAnsi="Garamond"/>
          <w:color w:val="3333CC"/>
          <w:sz w:val="27"/>
          <w:szCs w:val="27"/>
        </w:rPr>
        <w:t>prima</w:t>
      </w:r>
      <w:r>
        <w:rPr>
          <w:rFonts w:ascii="Garamond" w:hAnsi="Garamond"/>
          <w:color w:val="3333CC"/>
          <w:sz w:val="27"/>
          <w:szCs w:val="27"/>
        </w:rPr>
        <w:t xml:space="preserve"> </w:t>
      </w:r>
      <w:r>
        <w:rPr>
          <w:rStyle w:val="hps"/>
          <w:rFonts w:ascii="Garamond" w:hAnsi="Garamond"/>
          <w:color w:val="3333CC"/>
          <w:sz w:val="27"/>
          <w:szCs w:val="27"/>
        </w:rPr>
        <w:t>analizzatela</w:t>
      </w:r>
      <w:r>
        <w:rPr>
          <w:rFonts w:ascii="Garamond" w:hAnsi="Garamond"/>
          <w:color w:val="3333CC"/>
          <w:sz w:val="27"/>
          <w:szCs w:val="27"/>
        </w:rPr>
        <w:t xml:space="preserve"> </w:t>
      </w:r>
      <w:r>
        <w:rPr>
          <w:rStyle w:val="hps"/>
          <w:rFonts w:ascii="Garamond" w:hAnsi="Garamond"/>
          <w:color w:val="3333CC"/>
          <w:sz w:val="27"/>
          <w:szCs w:val="27"/>
        </w:rPr>
        <w:t>e</w:t>
      </w:r>
      <w:r>
        <w:rPr>
          <w:rFonts w:ascii="Garamond" w:hAnsi="Garamond"/>
          <w:color w:val="3333CC"/>
          <w:sz w:val="27"/>
          <w:szCs w:val="27"/>
        </w:rPr>
        <w:t xml:space="preserve"> </w:t>
      </w:r>
      <w:r>
        <w:rPr>
          <w:rStyle w:val="hps"/>
          <w:rFonts w:ascii="Garamond" w:hAnsi="Garamond"/>
          <w:color w:val="3333CC"/>
          <w:sz w:val="27"/>
          <w:szCs w:val="27"/>
        </w:rPr>
        <w:t>risolvetela</w:t>
      </w:r>
      <w:r>
        <w:rPr>
          <w:rFonts w:ascii="Garamond" w:hAnsi="Garamond"/>
          <w:color w:val="3333CC"/>
          <w:sz w:val="27"/>
          <w:szCs w:val="27"/>
        </w:rPr>
        <w:t xml:space="preserve"> </w:t>
      </w:r>
      <w:r>
        <w:rPr>
          <w:rStyle w:val="hps"/>
          <w:rFonts w:ascii="Garamond" w:hAnsi="Garamond"/>
          <w:color w:val="3333CC"/>
          <w:sz w:val="27"/>
          <w:szCs w:val="27"/>
        </w:rPr>
        <w:t>all'interno del vostro</w:t>
      </w:r>
      <w:r>
        <w:rPr>
          <w:rFonts w:ascii="Garamond" w:hAnsi="Garamond"/>
          <w:color w:val="3333CC"/>
          <w:sz w:val="27"/>
          <w:szCs w:val="27"/>
        </w:rPr>
        <w:t xml:space="preserve"> </w:t>
      </w:r>
      <w:r>
        <w:rPr>
          <w:rStyle w:val="hps"/>
          <w:rFonts w:ascii="Garamond" w:hAnsi="Garamond"/>
          <w:color w:val="3333CC"/>
          <w:sz w:val="27"/>
          <w:szCs w:val="27"/>
        </w:rPr>
        <w:t>spazio sacro</w:t>
      </w:r>
      <w:r>
        <w:rPr>
          <w:rFonts w:ascii="Garamond" w:hAnsi="Garamond"/>
          <w:color w:val="3333CC"/>
          <w:sz w:val="27"/>
          <w:szCs w:val="27"/>
        </w:rPr>
        <w:t xml:space="preserve">. </w:t>
      </w:r>
      <w:r>
        <w:rPr>
          <w:rStyle w:val="hps"/>
          <w:rFonts w:ascii="Garamond" w:hAnsi="Garamond"/>
          <w:color w:val="3333CC"/>
          <w:sz w:val="27"/>
          <w:szCs w:val="27"/>
        </w:rPr>
        <w:t>Parlate</w:t>
      </w:r>
      <w:r>
        <w:rPr>
          <w:rFonts w:ascii="Garamond" w:hAnsi="Garamond"/>
          <w:color w:val="3333CC"/>
          <w:sz w:val="27"/>
          <w:szCs w:val="27"/>
        </w:rPr>
        <w:t xml:space="preserve"> </w:t>
      </w:r>
      <w:r>
        <w:rPr>
          <w:rStyle w:val="hps"/>
          <w:rFonts w:ascii="Garamond" w:hAnsi="Garamond"/>
          <w:color w:val="3333CC"/>
          <w:sz w:val="27"/>
          <w:szCs w:val="27"/>
        </w:rPr>
        <w:t>e condividete</w:t>
      </w:r>
      <w:r>
        <w:rPr>
          <w:rFonts w:ascii="Garamond" w:hAnsi="Garamond"/>
          <w:color w:val="3333CC"/>
          <w:sz w:val="27"/>
          <w:szCs w:val="27"/>
        </w:rPr>
        <w:t xml:space="preserve"> </w:t>
      </w:r>
      <w:r>
        <w:rPr>
          <w:rStyle w:val="hps"/>
          <w:rFonts w:ascii="Garamond" w:hAnsi="Garamond"/>
          <w:color w:val="3333CC"/>
          <w:sz w:val="27"/>
          <w:szCs w:val="27"/>
        </w:rPr>
        <w:t>solo</w:t>
      </w:r>
      <w:r>
        <w:rPr>
          <w:rFonts w:ascii="Garamond" w:hAnsi="Garamond"/>
          <w:color w:val="3333CC"/>
          <w:sz w:val="27"/>
          <w:szCs w:val="27"/>
        </w:rPr>
        <w:t xml:space="preserve"> </w:t>
      </w:r>
      <w:r>
        <w:rPr>
          <w:rStyle w:val="hps"/>
          <w:rFonts w:ascii="Garamond" w:hAnsi="Garamond"/>
          <w:color w:val="3333CC"/>
          <w:sz w:val="27"/>
          <w:szCs w:val="27"/>
        </w:rPr>
        <w:t>per chiarire</w:t>
      </w:r>
      <w:r>
        <w:rPr>
          <w:rFonts w:ascii="Garamond" w:hAnsi="Garamond"/>
          <w:color w:val="3333CC"/>
          <w:sz w:val="27"/>
          <w:szCs w:val="27"/>
        </w:rPr>
        <w:t xml:space="preserve"> </w:t>
      </w:r>
      <w:r>
        <w:rPr>
          <w:rStyle w:val="hps"/>
          <w:rFonts w:ascii="Garamond" w:hAnsi="Garamond"/>
          <w:color w:val="3333CC"/>
          <w:sz w:val="27"/>
          <w:szCs w:val="27"/>
        </w:rPr>
        <w:t>o</w:t>
      </w:r>
      <w:r>
        <w:rPr>
          <w:rFonts w:ascii="Garamond" w:hAnsi="Garamond"/>
          <w:color w:val="3333CC"/>
          <w:sz w:val="27"/>
          <w:szCs w:val="27"/>
        </w:rPr>
        <w:t xml:space="preserve"> </w:t>
      </w:r>
      <w:r>
        <w:rPr>
          <w:rStyle w:val="hps"/>
          <w:rFonts w:ascii="Garamond" w:hAnsi="Garamond"/>
          <w:color w:val="3333CC"/>
          <w:sz w:val="27"/>
          <w:szCs w:val="27"/>
        </w:rPr>
        <w:t>spiegare un</w:t>
      </w:r>
      <w:r>
        <w:rPr>
          <w:rFonts w:ascii="Garamond" w:hAnsi="Garamond"/>
          <w:color w:val="3333CC"/>
          <w:sz w:val="27"/>
          <w:szCs w:val="27"/>
        </w:rPr>
        <w:t xml:space="preserve"> </w:t>
      </w:r>
      <w:r>
        <w:rPr>
          <w:rStyle w:val="hps"/>
          <w:rFonts w:ascii="Garamond" w:hAnsi="Garamond"/>
          <w:color w:val="3333CC"/>
          <w:sz w:val="27"/>
          <w:szCs w:val="27"/>
        </w:rPr>
        <w:t>malinteso</w:t>
      </w:r>
      <w:r>
        <w:rPr>
          <w:rFonts w:ascii="Garamond" w:hAnsi="Garamond"/>
          <w:color w:val="3333CC"/>
          <w:sz w:val="27"/>
          <w:szCs w:val="27"/>
        </w:rPr>
        <w:t xml:space="preserve">, </w:t>
      </w:r>
      <w:r>
        <w:rPr>
          <w:rStyle w:val="hps"/>
          <w:rFonts w:ascii="Garamond" w:hAnsi="Garamond"/>
          <w:color w:val="3333CC"/>
          <w:sz w:val="27"/>
          <w:szCs w:val="27"/>
        </w:rPr>
        <w:t>e</w:t>
      </w:r>
      <w:r>
        <w:rPr>
          <w:rFonts w:ascii="Garamond" w:hAnsi="Garamond"/>
          <w:color w:val="3333CC"/>
          <w:sz w:val="27"/>
          <w:szCs w:val="27"/>
        </w:rPr>
        <w:t xml:space="preserve"> </w:t>
      </w:r>
      <w:r>
        <w:rPr>
          <w:rStyle w:val="hps"/>
          <w:rFonts w:ascii="Garamond" w:hAnsi="Garamond"/>
          <w:color w:val="3333CC"/>
          <w:sz w:val="27"/>
          <w:szCs w:val="27"/>
        </w:rPr>
        <w:t>condividete sempre i vostri pensieri</w:t>
      </w:r>
      <w:r>
        <w:rPr>
          <w:rFonts w:ascii="Garamond" w:hAnsi="Garamond"/>
          <w:color w:val="3333CC"/>
          <w:sz w:val="27"/>
          <w:szCs w:val="27"/>
        </w:rPr>
        <w:t xml:space="preserve"> </w:t>
      </w:r>
      <w:r>
        <w:rPr>
          <w:rStyle w:val="hps"/>
          <w:rFonts w:ascii="Garamond" w:hAnsi="Garamond"/>
          <w:color w:val="3333CC"/>
          <w:sz w:val="27"/>
          <w:szCs w:val="27"/>
        </w:rPr>
        <w:t>attraverso un filtro</w:t>
      </w:r>
      <w:r>
        <w:rPr>
          <w:rFonts w:ascii="Garamond" w:hAnsi="Garamond"/>
          <w:color w:val="3333CC"/>
          <w:sz w:val="27"/>
          <w:szCs w:val="27"/>
        </w:rPr>
        <w:t xml:space="preserve"> </w:t>
      </w:r>
      <w:r>
        <w:rPr>
          <w:rStyle w:val="hps"/>
          <w:rFonts w:ascii="Garamond" w:hAnsi="Garamond"/>
          <w:color w:val="3333CC"/>
          <w:sz w:val="27"/>
          <w:szCs w:val="27"/>
        </w:rPr>
        <w:t>di</w:t>
      </w:r>
      <w:r>
        <w:rPr>
          <w:rFonts w:ascii="Garamond" w:hAnsi="Garamond"/>
          <w:color w:val="3333CC"/>
          <w:sz w:val="27"/>
          <w:szCs w:val="27"/>
        </w:rPr>
        <w:t xml:space="preserve"> </w:t>
      </w:r>
      <w:r>
        <w:rPr>
          <w:rStyle w:val="hps"/>
          <w:rFonts w:ascii="Garamond" w:hAnsi="Garamond"/>
          <w:color w:val="3333CC"/>
          <w:sz w:val="27"/>
          <w:szCs w:val="27"/>
        </w:rPr>
        <w:t>amore e compassione</w:t>
      </w:r>
      <w:r>
        <w:rPr>
          <w:rFonts w:ascii="Garamond" w:hAnsi="Garamond"/>
          <w:b/>
          <w:bCs/>
          <w:i/>
          <w:iCs/>
          <w:color w:val="3333CC"/>
          <w:sz w:val="27"/>
          <w:szCs w:val="27"/>
        </w:rPr>
        <w:t xml:space="preserve">. </w:t>
      </w:r>
      <w:r>
        <w:rPr>
          <w:rStyle w:val="hps"/>
          <w:rFonts w:ascii="Garamond" w:hAnsi="Garamond"/>
          <w:b/>
          <w:bCs/>
          <w:i/>
          <w:iCs/>
          <w:color w:val="3333CC"/>
          <w:sz w:val="27"/>
          <w:szCs w:val="27"/>
        </w:rPr>
        <w:t>Questo è l’atteggiamento</w:t>
      </w:r>
      <w:r>
        <w:rPr>
          <w:rFonts w:ascii="Garamond" w:hAnsi="Garamond"/>
          <w:b/>
          <w:bCs/>
          <w:i/>
          <w:iCs/>
          <w:color w:val="3333CC"/>
          <w:sz w:val="27"/>
          <w:szCs w:val="27"/>
        </w:rPr>
        <w:t xml:space="preserve"> </w:t>
      </w:r>
      <w:r>
        <w:rPr>
          <w:rStyle w:val="hps"/>
          <w:rFonts w:ascii="Garamond" w:hAnsi="Garamond"/>
          <w:b/>
          <w:bCs/>
          <w:i/>
          <w:iCs/>
          <w:color w:val="3333CC"/>
          <w:sz w:val="27"/>
          <w:szCs w:val="27"/>
        </w:rPr>
        <w:t>di</w:t>
      </w:r>
      <w:r>
        <w:rPr>
          <w:rFonts w:ascii="Garamond" w:hAnsi="Garamond"/>
          <w:b/>
          <w:bCs/>
          <w:i/>
          <w:iCs/>
          <w:color w:val="3333CC"/>
          <w:sz w:val="27"/>
          <w:szCs w:val="27"/>
        </w:rPr>
        <w:t xml:space="preserve"> </w:t>
      </w:r>
      <w:r>
        <w:rPr>
          <w:rStyle w:val="hps"/>
          <w:rFonts w:ascii="Garamond" w:hAnsi="Garamond"/>
          <w:b/>
          <w:bCs/>
          <w:i/>
          <w:iCs/>
          <w:color w:val="3333CC"/>
          <w:sz w:val="27"/>
          <w:szCs w:val="27"/>
        </w:rPr>
        <w:t>un</w:t>
      </w:r>
      <w:r>
        <w:rPr>
          <w:rFonts w:ascii="Garamond" w:hAnsi="Garamond"/>
          <w:b/>
          <w:bCs/>
          <w:i/>
          <w:iCs/>
          <w:color w:val="3333CC"/>
          <w:sz w:val="27"/>
          <w:szCs w:val="27"/>
        </w:rPr>
        <w:t xml:space="preserve"> </w:t>
      </w:r>
      <w:r>
        <w:rPr>
          <w:rStyle w:val="hps"/>
          <w:rFonts w:ascii="Garamond" w:hAnsi="Garamond"/>
          <w:b/>
          <w:bCs/>
          <w:i/>
          <w:iCs/>
          <w:color w:val="3333CC"/>
          <w:sz w:val="27"/>
          <w:szCs w:val="27"/>
        </w:rPr>
        <w:t>maestro.</w:t>
      </w:r>
      <w:r>
        <w:rPr>
          <w:rFonts w:ascii="Garamond" w:hAnsi="Garamond"/>
          <w:color w:val="3333CC"/>
          <w:sz w:val="27"/>
          <w:szCs w:val="27"/>
        </w:rPr>
        <w:t xml:space="preserve"> </w:t>
      </w:r>
    </w:p>
    <w:p w:rsidR="00450474" w:rsidRDefault="00450474" w:rsidP="00450474">
      <w:pPr>
        <w:pStyle w:val="NormaleWeb"/>
        <w:jc w:val="both"/>
      </w:pPr>
      <w:r>
        <w:rPr>
          <w:rStyle w:val="hps"/>
          <w:rFonts w:ascii="Garamond" w:hAnsi="Garamond"/>
          <w:color w:val="3333CC"/>
          <w:sz w:val="27"/>
          <w:szCs w:val="27"/>
        </w:rPr>
        <w:t>Amati Portatori</w:t>
      </w:r>
      <w:r>
        <w:rPr>
          <w:rFonts w:ascii="Garamond" w:hAnsi="Garamond"/>
          <w:color w:val="3333CC"/>
          <w:sz w:val="27"/>
          <w:szCs w:val="27"/>
        </w:rPr>
        <w:t xml:space="preserve"> </w:t>
      </w:r>
      <w:r>
        <w:rPr>
          <w:rStyle w:val="hps"/>
          <w:rFonts w:ascii="Garamond" w:hAnsi="Garamond"/>
          <w:color w:val="3333CC"/>
          <w:sz w:val="27"/>
          <w:szCs w:val="27"/>
        </w:rPr>
        <w:t>di Luce</w:t>
      </w:r>
      <w:r>
        <w:rPr>
          <w:rFonts w:ascii="Garamond" w:hAnsi="Garamond"/>
          <w:color w:val="3333CC"/>
          <w:sz w:val="27"/>
          <w:szCs w:val="27"/>
        </w:rPr>
        <w:t xml:space="preserve">, </w:t>
      </w:r>
      <w:r>
        <w:rPr>
          <w:rStyle w:val="hps"/>
          <w:rFonts w:ascii="Garamond" w:hAnsi="Garamond"/>
          <w:color w:val="3333CC"/>
          <w:sz w:val="27"/>
          <w:szCs w:val="27"/>
        </w:rPr>
        <w:t>mentre integrate</w:t>
      </w:r>
      <w:r>
        <w:rPr>
          <w:rFonts w:ascii="Garamond" w:hAnsi="Garamond"/>
          <w:color w:val="3333CC"/>
          <w:sz w:val="27"/>
          <w:szCs w:val="27"/>
        </w:rPr>
        <w:t xml:space="preserve"> sempre </w:t>
      </w:r>
      <w:r>
        <w:rPr>
          <w:rStyle w:val="hps"/>
          <w:rFonts w:ascii="Garamond" w:hAnsi="Garamond"/>
          <w:color w:val="3333CC"/>
          <w:sz w:val="27"/>
          <w:szCs w:val="27"/>
        </w:rPr>
        <w:t>più</w:t>
      </w:r>
      <w:r>
        <w:rPr>
          <w:rFonts w:ascii="Garamond" w:hAnsi="Garamond"/>
          <w:color w:val="3333CC"/>
          <w:sz w:val="27"/>
          <w:szCs w:val="27"/>
        </w:rPr>
        <w:t xml:space="preserve"> </w:t>
      </w:r>
      <w:r>
        <w:rPr>
          <w:rStyle w:val="hps"/>
          <w:rFonts w:ascii="Garamond" w:hAnsi="Garamond"/>
          <w:color w:val="3333CC"/>
          <w:sz w:val="27"/>
          <w:szCs w:val="27"/>
        </w:rPr>
        <w:t>plasma</w:t>
      </w:r>
      <w:r>
        <w:rPr>
          <w:rFonts w:ascii="Garamond" w:hAnsi="Garamond"/>
          <w:color w:val="3333CC"/>
          <w:sz w:val="27"/>
          <w:szCs w:val="27"/>
        </w:rPr>
        <w:t xml:space="preserve"> </w:t>
      </w:r>
      <w:r>
        <w:rPr>
          <w:rStyle w:val="hps"/>
          <w:rFonts w:ascii="Garamond" w:hAnsi="Garamond"/>
          <w:color w:val="3333CC"/>
          <w:sz w:val="27"/>
          <w:szCs w:val="27"/>
        </w:rPr>
        <w:t>di rinnovamento e diventate</w:t>
      </w:r>
      <w:r>
        <w:rPr>
          <w:rFonts w:ascii="Garamond" w:hAnsi="Garamond"/>
          <w:color w:val="3333CC"/>
          <w:sz w:val="27"/>
          <w:szCs w:val="27"/>
        </w:rPr>
        <w:t xml:space="preserve"> </w:t>
      </w:r>
      <w:r>
        <w:rPr>
          <w:rStyle w:val="hps"/>
          <w:rFonts w:ascii="Garamond" w:hAnsi="Garamond"/>
          <w:color w:val="3333CC"/>
          <w:sz w:val="27"/>
          <w:szCs w:val="27"/>
        </w:rPr>
        <w:t>approvvigionatori armoniosi di</w:t>
      </w:r>
      <w:r>
        <w:rPr>
          <w:rFonts w:ascii="Garamond" w:hAnsi="Garamond"/>
          <w:color w:val="3333CC"/>
          <w:sz w:val="27"/>
          <w:szCs w:val="27"/>
        </w:rPr>
        <w:t xml:space="preserve"> </w:t>
      </w:r>
      <w:r>
        <w:rPr>
          <w:rStyle w:val="hps"/>
          <w:rFonts w:ascii="Garamond" w:hAnsi="Garamond"/>
          <w:color w:val="3333CC"/>
          <w:sz w:val="27"/>
          <w:szCs w:val="27"/>
        </w:rPr>
        <w:t>Luce</w:t>
      </w:r>
      <w:r>
        <w:rPr>
          <w:rFonts w:ascii="Garamond" w:hAnsi="Garamond"/>
          <w:color w:val="3333CC"/>
          <w:sz w:val="27"/>
          <w:szCs w:val="27"/>
        </w:rPr>
        <w:t xml:space="preserve">, adesso noi </w:t>
      </w:r>
      <w:r>
        <w:rPr>
          <w:rStyle w:val="hps"/>
          <w:rFonts w:ascii="Garamond" w:hAnsi="Garamond"/>
          <w:color w:val="3333CC"/>
          <w:sz w:val="27"/>
          <w:szCs w:val="27"/>
        </w:rPr>
        <w:t>siamo</w:t>
      </w:r>
      <w:r>
        <w:rPr>
          <w:rFonts w:ascii="Garamond" w:hAnsi="Garamond"/>
          <w:color w:val="3333CC"/>
          <w:sz w:val="27"/>
          <w:szCs w:val="27"/>
        </w:rPr>
        <w:t xml:space="preserve"> </w:t>
      </w:r>
      <w:r>
        <w:rPr>
          <w:rStyle w:val="hps"/>
          <w:rFonts w:ascii="Garamond" w:hAnsi="Garamond"/>
          <w:color w:val="3333CC"/>
          <w:sz w:val="27"/>
          <w:szCs w:val="27"/>
        </w:rPr>
        <w:t>in grado</w:t>
      </w:r>
      <w:r>
        <w:rPr>
          <w:rFonts w:ascii="Garamond" w:hAnsi="Garamond"/>
          <w:color w:val="3333CC"/>
          <w:sz w:val="27"/>
          <w:szCs w:val="27"/>
        </w:rPr>
        <w:t xml:space="preserve"> </w:t>
      </w:r>
      <w:r>
        <w:rPr>
          <w:rStyle w:val="hps"/>
          <w:rFonts w:ascii="Garamond" w:hAnsi="Garamond"/>
          <w:color w:val="3333CC"/>
          <w:sz w:val="27"/>
          <w:szCs w:val="27"/>
        </w:rPr>
        <w:t>di interagire</w:t>
      </w:r>
      <w:r>
        <w:rPr>
          <w:rFonts w:ascii="Garamond" w:hAnsi="Garamond"/>
          <w:color w:val="3333CC"/>
          <w:sz w:val="27"/>
          <w:szCs w:val="27"/>
        </w:rPr>
        <w:t xml:space="preserve"> </w:t>
      </w:r>
      <w:r>
        <w:rPr>
          <w:rStyle w:val="hps"/>
          <w:rFonts w:ascii="Garamond" w:hAnsi="Garamond"/>
          <w:color w:val="3333CC"/>
          <w:sz w:val="27"/>
          <w:szCs w:val="27"/>
        </w:rPr>
        <w:t>più liberamente</w:t>
      </w:r>
      <w:r>
        <w:rPr>
          <w:rFonts w:ascii="Garamond" w:hAnsi="Garamond"/>
          <w:color w:val="3333CC"/>
          <w:sz w:val="27"/>
          <w:szCs w:val="27"/>
        </w:rPr>
        <w:t xml:space="preserve"> </w:t>
      </w:r>
      <w:r>
        <w:rPr>
          <w:rStyle w:val="hps"/>
          <w:rFonts w:ascii="Garamond" w:hAnsi="Garamond"/>
          <w:color w:val="3333CC"/>
          <w:sz w:val="27"/>
          <w:szCs w:val="27"/>
        </w:rPr>
        <w:t>con voi</w:t>
      </w:r>
      <w:r>
        <w:rPr>
          <w:rFonts w:ascii="Garamond" w:hAnsi="Garamond"/>
          <w:color w:val="3333CC"/>
          <w:sz w:val="27"/>
          <w:szCs w:val="27"/>
        </w:rPr>
        <w:t xml:space="preserve">, </w:t>
      </w:r>
      <w:r>
        <w:rPr>
          <w:rStyle w:val="hps"/>
          <w:rFonts w:ascii="Garamond" w:hAnsi="Garamond"/>
          <w:color w:val="3333CC"/>
          <w:sz w:val="27"/>
          <w:szCs w:val="27"/>
        </w:rPr>
        <w:t>e di lavorare</w:t>
      </w:r>
      <w:r>
        <w:rPr>
          <w:rFonts w:ascii="Garamond" w:hAnsi="Garamond"/>
          <w:color w:val="3333CC"/>
          <w:sz w:val="27"/>
          <w:szCs w:val="27"/>
        </w:rPr>
        <w:t xml:space="preserve"> </w:t>
      </w:r>
      <w:r>
        <w:rPr>
          <w:rStyle w:val="hps"/>
          <w:rFonts w:ascii="Garamond" w:hAnsi="Garamond"/>
          <w:color w:val="3333CC"/>
          <w:sz w:val="27"/>
          <w:szCs w:val="27"/>
        </w:rPr>
        <w:t>attraverso di</w:t>
      </w:r>
      <w:r>
        <w:rPr>
          <w:rFonts w:ascii="Garamond" w:hAnsi="Garamond"/>
          <w:color w:val="3333CC"/>
          <w:sz w:val="27"/>
          <w:szCs w:val="27"/>
        </w:rPr>
        <w:t xml:space="preserve"> </w:t>
      </w:r>
      <w:r>
        <w:rPr>
          <w:rStyle w:val="hps"/>
          <w:rFonts w:ascii="Garamond" w:hAnsi="Garamond"/>
          <w:color w:val="3333CC"/>
          <w:sz w:val="27"/>
          <w:szCs w:val="27"/>
        </w:rPr>
        <w:t>voi per</w:t>
      </w:r>
      <w:r>
        <w:rPr>
          <w:rFonts w:ascii="Garamond" w:hAnsi="Garamond"/>
          <w:color w:val="3333CC"/>
          <w:sz w:val="27"/>
          <w:szCs w:val="27"/>
        </w:rPr>
        <w:t xml:space="preserve"> </w:t>
      </w:r>
      <w:r>
        <w:rPr>
          <w:rStyle w:val="hps"/>
          <w:rFonts w:ascii="Garamond" w:hAnsi="Garamond"/>
          <w:color w:val="3333CC"/>
          <w:sz w:val="27"/>
          <w:szCs w:val="27"/>
        </w:rPr>
        <w:t>creare</w:t>
      </w:r>
      <w:r>
        <w:rPr>
          <w:rFonts w:ascii="Garamond" w:hAnsi="Garamond"/>
          <w:color w:val="3333CC"/>
          <w:sz w:val="27"/>
          <w:szCs w:val="27"/>
        </w:rPr>
        <w:t xml:space="preserve"> nuove </w:t>
      </w:r>
      <w:r>
        <w:rPr>
          <w:rStyle w:val="hps"/>
          <w:rFonts w:ascii="Garamond" w:hAnsi="Garamond"/>
          <w:color w:val="3333CC"/>
          <w:sz w:val="27"/>
          <w:szCs w:val="27"/>
        </w:rPr>
        <w:t>cose</w:t>
      </w:r>
      <w:r>
        <w:rPr>
          <w:rFonts w:ascii="Garamond" w:hAnsi="Garamond"/>
          <w:color w:val="3333CC"/>
          <w:sz w:val="27"/>
          <w:szCs w:val="27"/>
        </w:rPr>
        <w:t xml:space="preserve"> </w:t>
      </w:r>
      <w:r>
        <w:rPr>
          <w:rStyle w:val="hps"/>
          <w:rFonts w:ascii="Garamond" w:hAnsi="Garamond"/>
          <w:color w:val="3333CC"/>
          <w:sz w:val="27"/>
          <w:szCs w:val="27"/>
        </w:rPr>
        <w:t>meravigliose</w:t>
      </w:r>
      <w:r>
        <w:rPr>
          <w:rFonts w:ascii="Garamond" w:hAnsi="Garamond"/>
          <w:color w:val="3333CC"/>
          <w:sz w:val="27"/>
          <w:szCs w:val="27"/>
        </w:rPr>
        <w:t xml:space="preserve">. </w:t>
      </w:r>
      <w:r>
        <w:rPr>
          <w:rStyle w:val="hps"/>
          <w:rFonts w:ascii="Garamond" w:hAnsi="Garamond"/>
          <w:color w:val="3333CC"/>
          <w:sz w:val="27"/>
          <w:szCs w:val="27"/>
        </w:rPr>
        <w:t>Accettando di</w:t>
      </w:r>
      <w:r>
        <w:rPr>
          <w:rFonts w:ascii="Garamond" w:hAnsi="Garamond"/>
          <w:color w:val="3333CC"/>
          <w:sz w:val="27"/>
          <w:szCs w:val="27"/>
        </w:rPr>
        <w:t xml:space="preserve"> </w:t>
      </w:r>
      <w:r>
        <w:rPr>
          <w:rStyle w:val="hps"/>
          <w:rFonts w:ascii="Garamond" w:hAnsi="Garamond"/>
          <w:color w:val="3333CC"/>
          <w:sz w:val="27"/>
          <w:szCs w:val="27"/>
        </w:rPr>
        <w:t>farlo</w:t>
      </w:r>
      <w:r>
        <w:rPr>
          <w:rFonts w:ascii="Garamond" w:hAnsi="Garamond"/>
          <w:color w:val="3333CC"/>
          <w:sz w:val="27"/>
          <w:szCs w:val="27"/>
        </w:rPr>
        <w:t xml:space="preserve">, </w:t>
      </w:r>
      <w:r>
        <w:rPr>
          <w:rStyle w:val="hps"/>
          <w:rFonts w:ascii="Garamond" w:hAnsi="Garamond"/>
          <w:color w:val="3333CC"/>
          <w:sz w:val="27"/>
          <w:szCs w:val="27"/>
        </w:rPr>
        <w:t>ci sarà un’abbondanza di miracoli</w:t>
      </w:r>
      <w:r>
        <w:rPr>
          <w:rFonts w:ascii="Garamond" w:hAnsi="Garamond"/>
          <w:color w:val="3333CC"/>
          <w:sz w:val="27"/>
          <w:szCs w:val="27"/>
        </w:rPr>
        <w:t xml:space="preserve"> </w:t>
      </w:r>
      <w:r>
        <w:rPr>
          <w:rStyle w:val="hps"/>
          <w:rFonts w:ascii="Garamond" w:hAnsi="Garamond"/>
          <w:color w:val="3333CC"/>
          <w:sz w:val="27"/>
          <w:szCs w:val="27"/>
        </w:rPr>
        <w:t>oltre ogni vostra</w:t>
      </w:r>
      <w:r>
        <w:rPr>
          <w:rFonts w:ascii="Garamond" w:hAnsi="Garamond"/>
          <w:color w:val="3333CC"/>
          <w:sz w:val="27"/>
          <w:szCs w:val="27"/>
        </w:rPr>
        <w:t xml:space="preserve"> </w:t>
      </w:r>
      <w:r>
        <w:rPr>
          <w:rStyle w:val="hps"/>
          <w:rFonts w:ascii="Garamond" w:hAnsi="Garamond"/>
          <w:color w:val="3333CC"/>
          <w:sz w:val="27"/>
          <w:szCs w:val="27"/>
        </w:rPr>
        <w:t>più grande</w:t>
      </w:r>
      <w:r>
        <w:rPr>
          <w:rFonts w:ascii="Garamond" w:hAnsi="Garamond"/>
          <w:color w:val="3333CC"/>
          <w:sz w:val="27"/>
          <w:szCs w:val="27"/>
        </w:rPr>
        <w:t xml:space="preserve"> </w:t>
      </w:r>
      <w:r>
        <w:rPr>
          <w:rStyle w:val="hps"/>
          <w:rFonts w:ascii="Garamond" w:hAnsi="Garamond"/>
          <w:color w:val="3333CC"/>
          <w:sz w:val="27"/>
          <w:szCs w:val="27"/>
        </w:rPr>
        <w:t>immaginazione</w:t>
      </w:r>
      <w:r>
        <w:rPr>
          <w:rFonts w:ascii="Garamond" w:hAnsi="Garamond"/>
          <w:color w:val="3333CC"/>
          <w:sz w:val="27"/>
          <w:szCs w:val="27"/>
        </w:rPr>
        <w:t xml:space="preserve">. </w:t>
      </w:r>
      <w:r>
        <w:rPr>
          <w:rStyle w:val="hps"/>
          <w:rFonts w:ascii="Garamond" w:hAnsi="Garamond"/>
          <w:color w:val="3333CC"/>
          <w:sz w:val="27"/>
          <w:szCs w:val="27"/>
        </w:rPr>
        <w:t>Vi</w:t>
      </w:r>
      <w:r>
        <w:rPr>
          <w:rFonts w:ascii="Garamond" w:hAnsi="Garamond"/>
          <w:color w:val="3333CC"/>
          <w:sz w:val="27"/>
          <w:szCs w:val="27"/>
        </w:rPr>
        <w:t xml:space="preserve"> </w:t>
      </w:r>
      <w:r>
        <w:rPr>
          <w:rStyle w:val="hps"/>
          <w:rFonts w:ascii="Garamond" w:hAnsi="Garamond"/>
          <w:color w:val="3333CC"/>
          <w:sz w:val="27"/>
          <w:szCs w:val="27"/>
        </w:rPr>
        <w:t>avvolgiamo</w:t>
      </w:r>
      <w:r>
        <w:rPr>
          <w:rFonts w:ascii="Garamond" w:hAnsi="Garamond"/>
          <w:color w:val="3333CC"/>
          <w:sz w:val="27"/>
          <w:szCs w:val="27"/>
        </w:rPr>
        <w:t xml:space="preserve"> </w:t>
      </w:r>
      <w:r>
        <w:rPr>
          <w:rStyle w:val="hps"/>
          <w:rFonts w:ascii="Garamond" w:hAnsi="Garamond"/>
          <w:color w:val="3333CC"/>
          <w:sz w:val="27"/>
          <w:szCs w:val="27"/>
        </w:rPr>
        <w:t>nella Luce</w:t>
      </w:r>
      <w:r>
        <w:rPr>
          <w:rFonts w:ascii="Garamond" w:hAnsi="Garamond"/>
          <w:color w:val="3333CC"/>
          <w:sz w:val="27"/>
          <w:szCs w:val="27"/>
        </w:rPr>
        <w:t xml:space="preserve"> </w:t>
      </w:r>
      <w:r>
        <w:rPr>
          <w:rStyle w:val="hps"/>
          <w:rFonts w:ascii="Garamond" w:hAnsi="Garamond"/>
          <w:color w:val="3333CC"/>
          <w:sz w:val="27"/>
          <w:szCs w:val="27"/>
        </w:rPr>
        <w:t>della Vita</w:t>
      </w:r>
      <w:r>
        <w:rPr>
          <w:rFonts w:ascii="Garamond" w:hAnsi="Garamond"/>
          <w:color w:val="3333CC"/>
          <w:sz w:val="27"/>
          <w:szCs w:val="27"/>
        </w:rPr>
        <w:t xml:space="preserve"> </w:t>
      </w:r>
      <w:r>
        <w:rPr>
          <w:rStyle w:val="hps"/>
          <w:rFonts w:ascii="Garamond" w:hAnsi="Garamond"/>
          <w:color w:val="3333CC"/>
          <w:sz w:val="27"/>
          <w:szCs w:val="27"/>
        </w:rPr>
        <w:t>dal nucleo</w:t>
      </w:r>
      <w:r>
        <w:rPr>
          <w:rFonts w:ascii="Garamond" w:hAnsi="Garamond"/>
          <w:color w:val="3333CC"/>
          <w:sz w:val="27"/>
          <w:szCs w:val="27"/>
        </w:rPr>
        <w:t xml:space="preserve"> del </w:t>
      </w:r>
      <w:r>
        <w:rPr>
          <w:rStyle w:val="hps"/>
          <w:rFonts w:ascii="Garamond" w:hAnsi="Garamond"/>
          <w:color w:val="3333CC"/>
          <w:sz w:val="27"/>
          <w:szCs w:val="27"/>
        </w:rPr>
        <w:t>Cuore</w:t>
      </w:r>
      <w:r>
        <w:rPr>
          <w:rFonts w:ascii="Garamond" w:hAnsi="Garamond"/>
          <w:color w:val="3333CC"/>
          <w:sz w:val="27"/>
          <w:szCs w:val="27"/>
        </w:rPr>
        <w:t xml:space="preserve"> </w:t>
      </w:r>
      <w:r>
        <w:rPr>
          <w:rStyle w:val="hps"/>
          <w:rFonts w:ascii="Garamond" w:hAnsi="Garamond"/>
          <w:color w:val="3333CC"/>
          <w:sz w:val="27"/>
          <w:szCs w:val="27"/>
        </w:rPr>
        <w:t>di Dio nostro Padre/Madre</w:t>
      </w:r>
      <w:r>
        <w:rPr>
          <w:rFonts w:ascii="Garamond" w:hAnsi="Garamond"/>
          <w:color w:val="3333CC"/>
          <w:sz w:val="27"/>
          <w:szCs w:val="27"/>
        </w:rPr>
        <w:t xml:space="preserve"> </w:t>
      </w:r>
      <w:r>
        <w:rPr>
          <w:rStyle w:val="hps"/>
          <w:rFonts w:ascii="Garamond" w:hAnsi="Garamond"/>
          <w:color w:val="3333CC"/>
          <w:sz w:val="27"/>
          <w:szCs w:val="27"/>
        </w:rPr>
        <w:t>e</w:t>
      </w:r>
      <w:r>
        <w:rPr>
          <w:rFonts w:ascii="Garamond" w:hAnsi="Garamond"/>
          <w:color w:val="3333CC"/>
          <w:sz w:val="27"/>
          <w:szCs w:val="27"/>
        </w:rPr>
        <w:t xml:space="preserve"> </w:t>
      </w:r>
      <w:r>
        <w:rPr>
          <w:rStyle w:val="hps"/>
          <w:rFonts w:ascii="Garamond" w:hAnsi="Garamond"/>
          <w:color w:val="3333CC"/>
          <w:sz w:val="27"/>
          <w:szCs w:val="27"/>
        </w:rPr>
        <w:t>il</w:t>
      </w:r>
      <w:r>
        <w:rPr>
          <w:rFonts w:ascii="Garamond" w:hAnsi="Garamond"/>
          <w:color w:val="3333CC"/>
          <w:sz w:val="27"/>
          <w:szCs w:val="27"/>
        </w:rPr>
        <w:t xml:space="preserve"> </w:t>
      </w:r>
      <w:r>
        <w:rPr>
          <w:rStyle w:val="hps"/>
          <w:rFonts w:ascii="Garamond" w:hAnsi="Garamond"/>
          <w:color w:val="3333CC"/>
          <w:sz w:val="27"/>
          <w:szCs w:val="27"/>
        </w:rPr>
        <w:t>Creatore Supremo</w:t>
      </w:r>
      <w:r>
        <w:rPr>
          <w:rFonts w:ascii="Garamond" w:hAnsi="Garamond"/>
          <w:color w:val="3333CC"/>
          <w:sz w:val="27"/>
          <w:szCs w:val="27"/>
        </w:rPr>
        <w:t xml:space="preserve">. </w:t>
      </w:r>
      <w:r>
        <w:rPr>
          <w:rStyle w:val="hps"/>
          <w:rFonts w:ascii="Garamond" w:hAnsi="Garamond"/>
          <w:color w:val="3333CC"/>
          <w:sz w:val="27"/>
          <w:szCs w:val="27"/>
        </w:rPr>
        <w:t>Sono</w:t>
      </w:r>
      <w:r>
        <w:rPr>
          <w:rFonts w:ascii="Garamond" w:hAnsi="Garamond"/>
          <w:color w:val="3333CC"/>
          <w:sz w:val="27"/>
          <w:szCs w:val="27"/>
        </w:rPr>
        <w:t xml:space="preserve"> </w:t>
      </w:r>
      <w:r>
        <w:rPr>
          <w:rStyle w:val="hps"/>
          <w:rFonts w:ascii="Garamond" w:hAnsi="Garamond"/>
          <w:color w:val="3333CC"/>
          <w:sz w:val="27"/>
          <w:szCs w:val="27"/>
        </w:rPr>
        <w:t>sempre accanto a voi per guidarvi</w:t>
      </w:r>
      <w:r>
        <w:rPr>
          <w:rFonts w:ascii="Garamond" w:hAnsi="Garamond"/>
          <w:color w:val="3333CC"/>
          <w:sz w:val="27"/>
          <w:szCs w:val="27"/>
        </w:rPr>
        <w:t xml:space="preserve"> </w:t>
      </w:r>
      <w:r>
        <w:rPr>
          <w:rStyle w:val="hps"/>
          <w:rFonts w:ascii="Garamond" w:hAnsi="Garamond"/>
          <w:color w:val="3333CC"/>
          <w:sz w:val="27"/>
          <w:szCs w:val="27"/>
        </w:rPr>
        <w:t>e proteggervi</w:t>
      </w:r>
      <w:r>
        <w:rPr>
          <w:rFonts w:ascii="Garamond" w:hAnsi="Garamond"/>
          <w:color w:val="3333CC"/>
          <w:sz w:val="27"/>
          <w:szCs w:val="27"/>
        </w:rPr>
        <w:t xml:space="preserve">. </w:t>
      </w:r>
    </w:p>
    <w:p w:rsidR="00450474" w:rsidRDefault="00450474" w:rsidP="00450474">
      <w:pPr>
        <w:pStyle w:val="Corpodeltesto"/>
        <w:jc w:val="both"/>
      </w:pPr>
      <w:r>
        <w:rPr>
          <w:rFonts w:ascii="Garamond" w:hAnsi="Garamond"/>
          <w:b/>
          <w:bCs/>
          <w:color w:val="3333CC"/>
          <w:sz w:val="27"/>
          <w:szCs w:val="27"/>
        </w:rPr>
        <w:t>Io SONO l’Arcangelo Michele</w:t>
      </w:r>
    </w:p>
    <w:p w:rsidR="00450474" w:rsidRDefault="00450474" w:rsidP="00450474">
      <w:pPr>
        <w:pStyle w:val="NormaleWeb"/>
        <w:jc w:val="both"/>
      </w:pPr>
      <w:r>
        <w:t> </w:t>
      </w:r>
    </w:p>
    <w:p w:rsidR="00450474" w:rsidRDefault="00450474" w:rsidP="00450474">
      <w:pPr>
        <w:pStyle w:val="NormaleWeb"/>
        <w:jc w:val="both"/>
      </w:pPr>
      <w:r>
        <w:rPr>
          <w:color w:val="3333CC"/>
        </w:rPr>
        <w:t xml:space="preserve">Per saperne di più:  </w:t>
      </w:r>
      <w:hyperlink r:id="rId19" w:tgtFrame="_blank" w:history="1">
        <w:r>
          <w:rPr>
            <w:rStyle w:val="Collegamentoipertestuale"/>
            <w:color w:val="0066CC"/>
          </w:rPr>
          <w:t>http://www.ronnastar.com/</w:t>
        </w:r>
      </w:hyperlink>
      <w:r>
        <w:rPr>
          <w:color w:val="3333CC"/>
        </w:rPr>
        <w:t> </w:t>
      </w:r>
    </w:p>
    <w:p w:rsidR="00450474" w:rsidRDefault="00450474" w:rsidP="00450474">
      <w:pPr>
        <w:pStyle w:val="NormaleWeb"/>
        <w:jc w:val="both"/>
      </w:pPr>
      <w:r>
        <w:rPr>
          <w:color w:val="3333CC"/>
        </w:rPr>
        <w:t xml:space="preserve">Traduzione a cura di Magda </w:t>
      </w:r>
      <w:proofErr w:type="spellStart"/>
      <w:r>
        <w:rPr>
          <w:color w:val="3333CC"/>
        </w:rPr>
        <w:t>Cermelli</w:t>
      </w:r>
      <w:proofErr w:type="spellEnd"/>
      <w:r>
        <w:rPr>
          <w:color w:val="3333CC"/>
        </w:rPr>
        <w:t xml:space="preserve"> per </w:t>
      </w:r>
      <w:hyperlink r:id="rId20" w:tgtFrame="_blank" w:history="1">
        <w:r>
          <w:rPr>
            <w:rStyle w:val="Collegamentoipertestuale"/>
            <w:color w:val="0066CC"/>
          </w:rPr>
          <w:t>www.lightworker.it</w:t>
        </w:r>
      </w:hyperlink>
    </w:p>
    <w:p w:rsidR="00450474" w:rsidRDefault="00450474" w:rsidP="00450474">
      <w:pPr>
        <w:pStyle w:val="NormaleWeb"/>
        <w:jc w:val="both"/>
      </w:pPr>
    </w:p>
    <w:p w:rsidR="00450474" w:rsidRDefault="00450474" w:rsidP="00450474">
      <w:pPr>
        <w:pStyle w:val="NormaleWeb"/>
        <w:jc w:val="both"/>
      </w:pPr>
    </w:p>
    <w:p w:rsidR="00450474" w:rsidRDefault="00450474" w:rsidP="00450474">
      <w:pPr>
        <w:pStyle w:val="NormaleWeb"/>
        <w:jc w:val="both"/>
      </w:pPr>
    </w:p>
    <w:p w:rsidR="00450474" w:rsidRDefault="00450474" w:rsidP="00450474">
      <w:pPr>
        <w:pStyle w:val="NormaleWeb"/>
        <w:jc w:val="both"/>
      </w:pPr>
    </w:p>
    <w:p w:rsidR="00450474" w:rsidRDefault="00450474" w:rsidP="00450474">
      <w:pPr>
        <w:pStyle w:val="NormaleWeb"/>
        <w:jc w:val="both"/>
      </w:pPr>
    </w:p>
    <w:p w:rsidR="00450474" w:rsidRDefault="00450474" w:rsidP="00450474">
      <w:pPr>
        <w:pStyle w:val="NormaleWeb"/>
        <w:jc w:val="both"/>
      </w:pPr>
    </w:p>
    <w:p w:rsidR="00450474" w:rsidRDefault="00450474" w:rsidP="00450474">
      <w:pPr>
        <w:pStyle w:val="NormaleWeb"/>
        <w:jc w:val="both"/>
      </w:pPr>
    </w:p>
    <w:p w:rsidR="00450474" w:rsidRDefault="00450474" w:rsidP="00450474">
      <w:pPr>
        <w:pStyle w:val="NormaleWeb"/>
        <w:jc w:val="both"/>
      </w:pPr>
      <w:r>
        <w:t> </w:t>
      </w:r>
    </w:p>
    <w:p w:rsidR="00450474" w:rsidRDefault="00450474" w:rsidP="00450474">
      <w:pPr>
        <w:pStyle w:val="NormaleWeb"/>
        <w:spacing w:before="38" w:beforeAutospacing="0" w:after="38" w:afterAutospacing="0"/>
        <w:jc w:val="center"/>
      </w:pPr>
      <w:r>
        <w:rPr>
          <w:rFonts w:ascii="Garamond" w:hAnsi="Garamond"/>
          <w:color w:val="000080"/>
          <w:sz w:val="36"/>
          <w:szCs w:val="36"/>
          <w:shd w:val="clear" w:color="auto" w:fill="FFFFFF"/>
        </w:rPr>
        <w:lastRenderedPageBreak/>
        <w:t>Fratellanza Multidimensionale Ottava Ora</w:t>
      </w:r>
      <w:r>
        <w:rPr>
          <w:rFonts w:ascii="Garamond" w:hAnsi="Garamond"/>
          <w:color w:val="000080"/>
          <w:sz w:val="36"/>
          <w:szCs w:val="36"/>
        </w:rPr>
        <w:br/>
      </w:r>
      <w:hyperlink r:id="rId21" w:tgtFrame="_blank" w:history="1">
        <w:r>
          <w:rPr>
            <w:rStyle w:val="Collegamentoipertestuale"/>
            <w:rFonts w:ascii="Garamond" w:hAnsi="Garamond"/>
            <w:color w:val="000080"/>
            <w:shd w:val="clear" w:color="auto" w:fill="FFFFFF"/>
          </w:rPr>
          <w:t>www.ottavaora.it</w:t>
        </w:r>
      </w:hyperlink>
    </w:p>
    <w:p w:rsidR="00450474" w:rsidRDefault="00450474" w:rsidP="00450474">
      <w:pPr>
        <w:pStyle w:val="NormaleWeb"/>
        <w:spacing w:before="38" w:beforeAutospacing="0" w:after="38" w:afterAutospacing="0"/>
        <w:jc w:val="center"/>
      </w:pPr>
      <w:r>
        <w:t> </w:t>
      </w:r>
    </w:p>
    <w:p w:rsidR="00450474" w:rsidRDefault="00450474" w:rsidP="00450474">
      <w:pPr>
        <w:pStyle w:val="NormaleWeb"/>
        <w:spacing w:before="13" w:beforeAutospacing="0" w:after="13" w:afterAutospacing="0"/>
        <w:jc w:val="center"/>
      </w:pPr>
      <w:r>
        <w:rPr>
          <w:rFonts w:ascii="Garamond" w:hAnsi="Garamond"/>
          <w:b/>
          <w:bCs/>
          <w:color w:val="000080"/>
          <w:sz w:val="48"/>
          <w:szCs w:val="48"/>
        </w:rPr>
        <w:t>Larve o spiriti?</w:t>
      </w:r>
    </w:p>
    <w:p w:rsidR="00450474" w:rsidRDefault="00450474" w:rsidP="00450474">
      <w:pPr>
        <w:pStyle w:val="NormaleWeb"/>
        <w:spacing w:before="13" w:beforeAutospacing="0" w:after="13" w:afterAutospacing="0"/>
        <w:jc w:val="center"/>
      </w:pPr>
      <w:r>
        <w:rPr>
          <w:rFonts w:ascii="Garamond" w:hAnsi="Garamond"/>
          <w:color w:val="000080"/>
          <w:sz w:val="36"/>
          <w:szCs w:val="36"/>
        </w:rPr>
        <w:br/>
        <w:t xml:space="preserve">Nell’intimità dei propri pensieri si gioca la partita più importante della vita. Pensieri la cui natura attrae chi è in sintonia: larve o spiriti </w:t>
      </w:r>
      <w:proofErr w:type="spellStart"/>
      <w:r>
        <w:rPr>
          <w:rFonts w:ascii="Garamond" w:hAnsi="Garamond"/>
          <w:color w:val="000080"/>
          <w:sz w:val="36"/>
          <w:szCs w:val="36"/>
        </w:rPr>
        <w:t>…eletti</w:t>
      </w:r>
      <w:proofErr w:type="spellEnd"/>
      <w:r>
        <w:rPr>
          <w:rFonts w:ascii="Garamond" w:hAnsi="Garamond"/>
          <w:color w:val="000080"/>
          <w:sz w:val="36"/>
          <w:szCs w:val="36"/>
        </w:rPr>
        <w:t>. Larve che devono succhiare energia per sopravvivere o spiriti che elargiscono amore e conoscenza.</w:t>
      </w:r>
      <w:r>
        <w:rPr>
          <w:rFonts w:ascii="Garamond" w:hAnsi="Garamond"/>
          <w:color w:val="000080"/>
          <w:sz w:val="36"/>
          <w:szCs w:val="36"/>
        </w:rPr>
        <w:br/>
        <w:t xml:space="preserve">Così come il cibo nutre il corpo, i pensieri nutrono l’anima. </w:t>
      </w:r>
      <w:r>
        <w:rPr>
          <w:rFonts w:ascii="Garamond" w:hAnsi="Garamond"/>
          <w:color w:val="000080"/>
          <w:sz w:val="36"/>
          <w:szCs w:val="36"/>
        </w:rPr>
        <w:br/>
        <w:t>L’anima però accetta solo un certo tipo di pensieri, il resto rimane relegato a livello di coscienza che deve evolvere verso la Luce; anche quando permane dopo la morte fisica.</w:t>
      </w:r>
      <w:r>
        <w:rPr>
          <w:rFonts w:ascii="Garamond" w:hAnsi="Garamond"/>
          <w:color w:val="000080"/>
          <w:sz w:val="36"/>
          <w:szCs w:val="36"/>
        </w:rPr>
        <w:br/>
        <w:t>L’anima si nutre solo di ciò che ha attinenza con lo spirito: ha sete di Pace, Luce e della Libertà che libera dagli attaccamenti. Attaccamenti che richiamano pensieri legati al possesso indigesti per l’anima.</w:t>
      </w:r>
      <w:r>
        <w:rPr>
          <w:rFonts w:ascii="Garamond" w:hAnsi="Garamond"/>
          <w:color w:val="000080"/>
          <w:sz w:val="36"/>
          <w:szCs w:val="36"/>
        </w:rPr>
        <w:br/>
        <w:t>Pensieri questi che determinano una linea di confine energetica tra mondo dell’uomo e mondo dell’anima costituendo uno strato cuscinetto dove la coscienza si allena per concepire la vita oltre la fisicità.</w:t>
      </w:r>
    </w:p>
    <w:p w:rsidR="00450474" w:rsidRDefault="00450474" w:rsidP="00450474">
      <w:pPr>
        <w:pStyle w:val="NormaleWeb"/>
        <w:spacing w:before="13" w:beforeAutospacing="0" w:after="13" w:afterAutospacing="0"/>
        <w:jc w:val="center"/>
      </w:pPr>
      <w:r>
        <w:t> </w:t>
      </w:r>
    </w:p>
    <w:p w:rsidR="00450474" w:rsidRDefault="00450474" w:rsidP="00450474">
      <w:pPr>
        <w:pStyle w:val="NormaleWeb"/>
        <w:spacing w:before="13" w:beforeAutospacing="0" w:after="13" w:afterAutospacing="0"/>
        <w:jc w:val="center"/>
      </w:pPr>
      <w:r>
        <w:t> </w:t>
      </w:r>
    </w:p>
    <w:p w:rsidR="00450474" w:rsidRDefault="00450474" w:rsidP="00450474">
      <w:pPr>
        <w:jc w:val="center"/>
      </w:pPr>
      <w:r>
        <w:t> </w:t>
      </w:r>
    </w:p>
    <w:p w:rsidR="00854826" w:rsidRPr="00450474" w:rsidRDefault="00854826" w:rsidP="00450474"/>
    <w:sectPr w:rsidR="00854826" w:rsidRPr="00450474" w:rsidSect="009F6430">
      <w:footerReference w:type="even" r:id="rId22"/>
      <w:footerReference w:type="default" r:id="rId23"/>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60A7" w:rsidRDefault="007C60A7">
      <w:r>
        <w:separator/>
      </w:r>
    </w:p>
  </w:endnote>
  <w:endnote w:type="continuationSeparator" w:id="0">
    <w:p w:rsidR="007C60A7" w:rsidRDefault="007C60A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Impact">
    <w:panose1 w:val="020B0806030902050204"/>
    <w:charset w:val="00"/>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ucida Sans Unicode">
    <w:panose1 w:val="020B0602030504020204"/>
    <w:charset w:val="00"/>
    <w:family w:val="swiss"/>
    <w:pitch w:val="variable"/>
    <w:sig w:usb0="80000AFF" w:usb1="0000396B" w:usb2="00000000" w:usb3="00000000" w:csb0="000000B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33E2" w:rsidRDefault="00827A21" w:rsidP="00E42911">
    <w:pPr>
      <w:pStyle w:val="Pidipagina"/>
      <w:framePr w:wrap="around" w:vAnchor="text" w:hAnchor="margin" w:xAlign="right" w:y="1"/>
      <w:rPr>
        <w:rStyle w:val="Numeropagina"/>
      </w:rPr>
    </w:pPr>
    <w:r>
      <w:rPr>
        <w:rStyle w:val="Numeropagina"/>
      </w:rPr>
      <w:fldChar w:fldCharType="begin"/>
    </w:r>
    <w:r w:rsidR="003433E2">
      <w:rPr>
        <w:rStyle w:val="Numeropagina"/>
      </w:rPr>
      <w:instrText xml:space="preserve">PAGE  </w:instrText>
    </w:r>
    <w:r>
      <w:rPr>
        <w:rStyle w:val="Numeropagina"/>
      </w:rPr>
      <w:fldChar w:fldCharType="separate"/>
    </w:r>
    <w:r w:rsidR="003433E2">
      <w:rPr>
        <w:rStyle w:val="Numeropagina"/>
        <w:noProof/>
      </w:rPr>
      <w:t>39</w:t>
    </w:r>
    <w:r>
      <w:rPr>
        <w:rStyle w:val="Numeropagina"/>
      </w:rPr>
      <w:fldChar w:fldCharType="end"/>
    </w:r>
  </w:p>
  <w:p w:rsidR="003433E2" w:rsidRDefault="003433E2"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33E2" w:rsidRDefault="00827A21" w:rsidP="00E42911">
    <w:pPr>
      <w:pStyle w:val="Pidipagina"/>
      <w:framePr w:wrap="around" w:vAnchor="text" w:hAnchor="margin" w:xAlign="right" w:y="1"/>
      <w:rPr>
        <w:rStyle w:val="Numeropagina"/>
      </w:rPr>
    </w:pPr>
    <w:r>
      <w:rPr>
        <w:rStyle w:val="Numeropagina"/>
      </w:rPr>
      <w:fldChar w:fldCharType="begin"/>
    </w:r>
    <w:r w:rsidR="003433E2">
      <w:rPr>
        <w:rStyle w:val="Numeropagina"/>
      </w:rPr>
      <w:instrText xml:space="preserve">PAGE  </w:instrText>
    </w:r>
    <w:r>
      <w:rPr>
        <w:rStyle w:val="Numeropagina"/>
      </w:rPr>
      <w:fldChar w:fldCharType="separate"/>
    </w:r>
    <w:r w:rsidR="00450474">
      <w:rPr>
        <w:rStyle w:val="Numeropagina"/>
        <w:noProof/>
      </w:rPr>
      <w:t>9</w:t>
    </w:r>
    <w:r>
      <w:rPr>
        <w:rStyle w:val="Numeropagina"/>
      </w:rPr>
      <w:fldChar w:fldCharType="end"/>
    </w:r>
  </w:p>
  <w:p w:rsidR="003433E2" w:rsidRDefault="003433E2"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60A7" w:rsidRDefault="007C60A7">
      <w:r>
        <w:separator/>
      </w:r>
    </w:p>
  </w:footnote>
  <w:footnote w:type="continuationSeparator" w:id="0">
    <w:p w:rsidR="007C60A7" w:rsidRDefault="007C60A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3B015DC"/>
    <w:multiLevelType w:val="hybridMultilevel"/>
    <w:tmpl w:val="031C9AFA"/>
    <w:lvl w:ilvl="0" w:tplc="403245A4">
      <w:start w:val="1"/>
      <w:numFmt w:val="decimal"/>
      <w:lvlText w:val="%1."/>
      <w:lvlJc w:val="left"/>
      <w:pPr>
        <w:ind w:left="530" w:hanging="360"/>
      </w:pPr>
      <w:rPr>
        <w:rFonts w:hint="default"/>
      </w:rPr>
    </w:lvl>
    <w:lvl w:ilvl="1" w:tplc="04100019" w:tentative="1">
      <w:start w:val="1"/>
      <w:numFmt w:val="lowerLetter"/>
      <w:lvlText w:val="%2."/>
      <w:lvlJc w:val="left"/>
      <w:pPr>
        <w:ind w:left="1250" w:hanging="360"/>
      </w:pPr>
    </w:lvl>
    <w:lvl w:ilvl="2" w:tplc="0410001B" w:tentative="1">
      <w:start w:val="1"/>
      <w:numFmt w:val="lowerRoman"/>
      <w:lvlText w:val="%3."/>
      <w:lvlJc w:val="right"/>
      <w:pPr>
        <w:ind w:left="1970" w:hanging="180"/>
      </w:pPr>
    </w:lvl>
    <w:lvl w:ilvl="3" w:tplc="0410000F" w:tentative="1">
      <w:start w:val="1"/>
      <w:numFmt w:val="decimal"/>
      <w:lvlText w:val="%4."/>
      <w:lvlJc w:val="left"/>
      <w:pPr>
        <w:ind w:left="2690" w:hanging="360"/>
      </w:pPr>
    </w:lvl>
    <w:lvl w:ilvl="4" w:tplc="04100019" w:tentative="1">
      <w:start w:val="1"/>
      <w:numFmt w:val="lowerLetter"/>
      <w:lvlText w:val="%5."/>
      <w:lvlJc w:val="left"/>
      <w:pPr>
        <w:ind w:left="3410" w:hanging="360"/>
      </w:pPr>
    </w:lvl>
    <w:lvl w:ilvl="5" w:tplc="0410001B" w:tentative="1">
      <w:start w:val="1"/>
      <w:numFmt w:val="lowerRoman"/>
      <w:lvlText w:val="%6."/>
      <w:lvlJc w:val="right"/>
      <w:pPr>
        <w:ind w:left="4130" w:hanging="180"/>
      </w:pPr>
    </w:lvl>
    <w:lvl w:ilvl="6" w:tplc="0410000F" w:tentative="1">
      <w:start w:val="1"/>
      <w:numFmt w:val="decimal"/>
      <w:lvlText w:val="%7."/>
      <w:lvlJc w:val="left"/>
      <w:pPr>
        <w:ind w:left="4850" w:hanging="360"/>
      </w:pPr>
    </w:lvl>
    <w:lvl w:ilvl="7" w:tplc="04100019" w:tentative="1">
      <w:start w:val="1"/>
      <w:numFmt w:val="lowerLetter"/>
      <w:lvlText w:val="%8."/>
      <w:lvlJc w:val="left"/>
      <w:pPr>
        <w:ind w:left="5570" w:hanging="360"/>
      </w:pPr>
    </w:lvl>
    <w:lvl w:ilvl="8" w:tplc="0410001B" w:tentative="1">
      <w:start w:val="1"/>
      <w:numFmt w:val="lowerRoman"/>
      <w:lvlText w:val="%9."/>
      <w:lvlJc w:val="right"/>
      <w:pPr>
        <w:ind w:left="6290" w:hanging="180"/>
      </w:p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E1543E8"/>
    <w:multiLevelType w:val="multilevel"/>
    <w:tmpl w:val="C01A3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269531E"/>
    <w:multiLevelType w:val="multilevel"/>
    <w:tmpl w:val="B83EA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E142AE8"/>
    <w:multiLevelType w:val="multilevel"/>
    <w:tmpl w:val="6150B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4E5E3A12"/>
    <w:multiLevelType w:val="multilevel"/>
    <w:tmpl w:val="014063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C5F64C0"/>
    <w:multiLevelType w:val="multilevel"/>
    <w:tmpl w:val="B8A41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09A2FD0"/>
    <w:multiLevelType w:val="multilevel"/>
    <w:tmpl w:val="FFD89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31578AB"/>
    <w:multiLevelType w:val="multilevel"/>
    <w:tmpl w:val="15A60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9AB176F"/>
    <w:multiLevelType w:val="multilevel"/>
    <w:tmpl w:val="43D83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B25448D"/>
    <w:multiLevelType w:val="multilevel"/>
    <w:tmpl w:val="18220F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10"/>
  </w:num>
  <w:num w:numId="3">
    <w:abstractNumId w:val="19"/>
  </w:num>
  <w:num w:numId="4">
    <w:abstractNumId w:val="6"/>
  </w:num>
  <w:num w:numId="5">
    <w:abstractNumId w:val="9"/>
  </w:num>
  <w:num w:numId="6">
    <w:abstractNumId w:val="20"/>
  </w:num>
  <w:num w:numId="7">
    <w:abstractNumId w:val="4"/>
  </w:num>
  <w:num w:numId="8">
    <w:abstractNumId w:val="5"/>
  </w:num>
  <w:num w:numId="9">
    <w:abstractNumId w:val="13"/>
  </w:num>
  <w:num w:numId="10">
    <w:abstractNumId w:val="8"/>
  </w:num>
  <w:num w:numId="11">
    <w:abstractNumId w:val="18"/>
  </w:num>
  <w:num w:numId="12">
    <w:abstractNumId w:val="12"/>
  </w:num>
  <w:num w:numId="13">
    <w:abstractNumId w:val="17"/>
  </w:num>
  <w:num w:numId="14">
    <w:abstractNumId w:val="16"/>
  </w:num>
  <w:num w:numId="15">
    <w:abstractNumId w:val="14"/>
  </w:num>
  <w:num w:numId="16">
    <w:abstractNumId w:val="7"/>
  </w:num>
  <w:num w:numId="17">
    <w:abstractNumId w:val="1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102FD"/>
    <w:rsid w:val="000107C9"/>
    <w:rsid w:val="00011FE8"/>
    <w:rsid w:val="0001364D"/>
    <w:rsid w:val="000155A6"/>
    <w:rsid w:val="000157D9"/>
    <w:rsid w:val="00015DF1"/>
    <w:rsid w:val="00017C60"/>
    <w:rsid w:val="0002008F"/>
    <w:rsid w:val="000201DD"/>
    <w:rsid w:val="00022138"/>
    <w:rsid w:val="00022641"/>
    <w:rsid w:val="00023974"/>
    <w:rsid w:val="0002494E"/>
    <w:rsid w:val="00024B7D"/>
    <w:rsid w:val="0002592D"/>
    <w:rsid w:val="00026336"/>
    <w:rsid w:val="00026BA8"/>
    <w:rsid w:val="00027128"/>
    <w:rsid w:val="000276CE"/>
    <w:rsid w:val="00031483"/>
    <w:rsid w:val="00031B6A"/>
    <w:rsid w:val="0003237F"/>
    <w:rsid w:val="00032868"/>
    <w:rsid w:val="000328F8"/>
    <w:rsid w:val="00033C5C"/>
    <w:rsid w:val="0003525A"/>
    <w:rsid w:val="00035407"/>
    <w:rsid w:val="0004052D"/>
    <w:rsid w:val="00040C6D"/>
    <w:rsid w:val="00041683"/>
    <w:rsid w:val="000416B8"/>
    <w:rsid w:val="000418C9"/>
    <w:rsid w:val="0004246D"/>
    <w:rsid w:val="00042494"/>
    <w:rsid w:val="000432D7"/>
    <w:rsid w:val="00043523"/>
    <w:rsid w:val="00043C09"/>
    <w:rsid w:val="00044E09"/>
    <w:rsid w:val="00047BC8"/>
    <w:rsid w:val="00050B0A"/>
    <w:rsid w:val="00051CBC"/>
    <w:rsid w:val="00053D0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74E77"/>
    <w:rsid w:val="00080C51"/>
    <w:rsid w:val="000813A9"/>
    <w:rsid w:val="00083FA9"/>
    <w:rsid w:val="00085D40"/>
    <w:rsid w:val="00086011"/>
    <w:rsid w:val="000865D5"/>
    <w:rsid w:val="00087F5C"/>
    <w:rsid w:val="00090CD7"/>
    <w:rsid w:val="00091B7A"/>
    <w:rsid w:val="00091BAF"/>
    <w:rsid w:val="00092581"/>
    <w:rsid w:val="0009361E"/>
    <w:rsid w:val="000936DE"/>
    <w:rsid w:val="00095735"/>
    <w:rsid w:val="000A1B4F"/>
    <w:rsid w:val="000A5C0E"/>
    <w:rsid w:val="000A6A9A"/>
    <w:rsid w:val="000B0D0E"/>
    <w:rsid w:val="000B394B"/>
    <w:rsid w:val="000B43E9"/>
    <w:rsid w:val="000B4B86"/>
    <w:rsid w:val="000B58BF"/>
    <w:rsid w:val="000B6CF7"/>
    <w:rsid w:val="000B6E70"/>
    <w:rsid w:val="000C22C4"/>
    <w:rsid w:val="000C332A"/>
    <w:rsid w:val="000C49D4"/>
    <w:rsid w:val="000C628F"/>
    <w:rsid w:val="000C711E"/>
    <w:rsid w:val="000C7AD7"/>
    <w:rsid w:val="000C7E64"/>
    <w:rsid w:val="000D0371"/>
    <w:rsid w:val="000D16A2"/>
    <w:rsid w:val="000D1D2B"/>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2569"/>
    <w:rsid w:val="000F3A68"/>
    <w:rsid w:val="000F546B"/>
    <w:rsid w:val="000F59D0"/>
    <w:rsid w:val="000F7A47"/>
    <w:rsid w:val="00100281"/>
    <w:rsid w:val="001005D1"/>
    <w:rsid w:val="0010271C"/>
    <w:rsid w:val="00102B56"/>
    <w:rsid w:val="00102EEB"/>
    <w:rsid w:val="00105195"/>
    <w:rsid w:val="00105AF7"/>
    <w:rsid w:val="00106AA0"/>
    <w:rsid w:val="00107E99"/>
    <w:rsid w:val="00110E08"/>
    <w:rsid w:val="00111043"/>
    <w:rsid w:val="00111DA9"/>
    <w:rsid w:val="00111FEE"/>
    <w:rsid w:val="0011645C"/>
    <w:rsid w:val="001164F9"/>
    <w:rsid w:val="00116C43"/>
    <w:rsid w:val="00117C50"/>
    <w:rsid w:val="001202B0"/>
    <w:rsid w:val="0012065D"/>
    <w:rsid w:val="00121712"/>
    <w:rsid w:val="0012193F"/>
    <w:rsid w:val="001226CD"/>
    <w:rsid w:val="00123B35"/>
    <w:rsid w:val="00123C3D"/>
    <w:rsid w:val="00124DFD"/>
    <w:rsid w:val="00126A25"/>
    <w:rsid w:val="001277A8"/>
    <w:rsid w:val="001301A0"/>
    <w:rsid w:val="0013106D"/>
    <w:rsid w:val="0013125C"/>
    <w:rsid w:val="00131728"/>
    <w:rsid w:val="00133B22"/>
    <w:rsid w:val="00133EC1"/>
    <w:rsid w:val="001342F2"/>
    <w:rsid w:val="00134A1A"/>
    <w:rsid w:val="00135522"/>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DE5"/>
    <w:rsid w:val="00150F67"/>
    <w:rsid w:val="00151185"/>
    <w:rsid w:val="00152D3C"/>
    <w:rsid w:val="00153036"/>
    <w:rsid w:val="0015460D"/>
    <w:rsid w:val="001551F0"/>
    <w:rsid w:val="00156619"/>
    <w:rsid w:val="00156B92"/>
    <w:rsid w:val="001571AE"/>
    <w:rsid w:val="00157D72"/>
    <w:rsid w:val="001602A9"/>
    <w:rsid w:val="00161EA3"/>
    <w:rsid w:val="00162708"/>
    <w:rsid w:val="0016468F"/>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15B5"/>
    <w:rsid w:val="00182917"/>
    <w:rsid w:val="00183CA9"/>
    <w:rsid w:val="00184006"/>
    <w:rsid w:val="00184792"/>
    <w:rsid w:val="00184BD9"/>
    <w:rsid w:val="00187C97"/>
    <w:rsid w:val="0019089F"/>
    <w:rsid w:val="00193974"/>
    <w:rsid w:val="00193F50"/>
    <w:rsid w:val="00195A54"/>
    <w:rsid w:val="00195D95"/>
    <w:rsid w:val="001960A2"/>
    <w:rsid w:val="00196A2A"/>
    <w:rsid w:val="001975DD"/>
    <w:rsid w:val="001A1076"/>
    <w:rsid w:val="001A1392"/>
    <w:rsid w:val="001A2715"/>
    <w:rsid w:val="001A2EA8"/>
    <w:rsid w:val="001A4C8B"/>
    <w:rsid w:val="001A5219"/>
    <w:rsid w:val="001A56EC"/>
    <w:rsid w:val="001A5A8E"/>
    <w:rsid w:val="001A64E2"/>
    <w:rsid w:val="001A665B"/>
    <w:rsid w:val="001A6B76"/>
    <w:rsid w:val="001A6C18"/>
    <w:rsid w:val="001B4945"/>
    <w:rsid w:val="001B622E"/>
    <w:rsid w:val="001B664A"/>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673A"/>
    <w:rsid w:val="001D7671"/>
    <w:rsid w:val="001D7771"/>
    <w:rsid w:val="001D7E58"/>
    <w:rsid w:val="001E0E22"/>
    <w:rsid w:val="001E2720"/>
    <w:rsid w:val="001E4158"/>
    <w:rsid w:val="001E456D"/>
    <w:rsid w:val="001E4E0E"/>
    <w:rsid w:val="001E55DB"/>
    <w:rsid w:val="001E5D6E"/>
    <w:rsid w:val="001E611B"/>
    <w:rsid w:val="001E7DA0"/>
    <w:rsid w:val="001F1134"/>
    <w:rsid w:val="001F387D"/>
    <w:rsid w:val="001F49A7"/>
    <w:rsid w:val="001F4D69"/>
    <w:rsid w:val="001F51F3"/>
    <w:rsid w:val="001F649D"/>
    <w:rsid w:val="001F7134"/>
    <w:rsid w:val="001F767C"/>
    <w:rsid w:val="001F7A02"/>
    <w:rsid w:val="001F7F82"/>
    <w:rsid w:val="0020038D"/>
    <w:rsid w:val="002013B7"/>
    <w:rsid w:val="00202EBC"/>
    <w:rsid w:val="00205A9D"/>
    <w:rsid w:val="002076E3"/>
    <w:rsid w:val="00210DC3"/>
    <w:rsid w:val="002110EC"/>
    <w:rsid w:val="00211E98"/>
    <w:rsid w:val="0021350A"/>
    <w:rsid w:val="0021389F"/>
    <w:rsid w:val="002150E6"/>
    <w:rsid w:val="00216B35"/>
    <w:rsid w:val="0021741D"/>
    <w:rsid w:val="00220D04"/>
    <w:rsid w:val="00221181"/>
    <w:rsid w:val="0022388C"/>
    <w:rsid w:val="00225504"/>
    <w:rsid w:val="00225CB8"/>
    <w:rsid w:val="0022694E"/>
    <w:rsid w:val="00231840"/>
    <w:rsid w:val="00231D1C"/>
    <w:rsid w:val="0023283F"/>
    <w:rsid w:val="00232D96"/>
    <w:rsid w:val="0023399B"/>
    <w:rsid w:val="0023570C"/>
    <w:rsid w:val="00235EBC"/>
    <w:rsid w:val="0023611D"/>
    <w:rsid w:val="00236314"/>
    <w:rsid w:val="0023707F"/>
    <w:rsid w:val="002419DD"/>
    <w:rsid w:val="00241EA8"/>
    <w:rsid w:val="00242715"/>
    <w:rsid w:val="00242F51"/>
    <w:rsid w:val="0024457E"/>
    <w:rsid w:val="002502F4"/>
    <w:rsid w:val="00251A55"/>
    <w:rsid w:val="002527B8"/>
    <w:rsid w:val="002531DB"/>
    <w:rsid w:val="00255554"/>
    <w:rsid w:val="00260986"/>
    <w:rsid w:val="00260BDF"/>
    <w:rsid w:val="00260C3E"/>
    <w:rsid w:val="002634FD"/>
    <w:rsid w:val="00265714"/>
    <w:rsid w:val="0026624F"/>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4A0F"/>
    <w:rsid w:val="002A5659"/>
    <w:rsid w:val="002A5D60"/>
    <w:rsid w:val="002A780F"/>
    <w:rsid w:val="002A79B3"/>
    <w:rsid w:val="002A7C65"/>
    <w:rsid w:val="002B0A7E"/>
    <w:rsid w:val="002B1F80"/>
    <w:rsid w:val="002B31D6"/>
    <w:rsid w:val="002B3A9E"/>
    <w:rsid w:val="002B4F6D"/>
    <w:rsid w:val="002B5050"/>
    <w:rsid w:val="002B5ABC"/>
    <w:rsid w:val="002B6CC8"/>
    <w:rsid w:val="002C065B"/>
    <w:rsid w:val="002C0A52"/>
    <w:rsid w:val="002C123E"/>
    <w:rsid w:val="002C1A1B"/>
    <w:rsid w:val="002C1C7B"/>
    <w:rsid w:val="002C2656"/>
    <w:rsid w:val="002C26B9"/>
    <w:rsid w:val="002C4840"/>
    <w:rsid w:val="002C6075"/>
    <w:rsid w:val="002C7B38"/>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419E"/>
    <w:rsid w:val="002E5E6F"/>
    <w:rsid w:val="002F06A2"/>
    <w:rsid w:val="002F075D"/>
    <w:rsid w:val="002F0ADB"/>
    <w:rsid w:val="002F304B"/>
    <w:rsid w:val="002F5549"/>
    <w:rsid w:val="002F5986"/>
    <w:rsid w:val="002F659D"/>
    <w:rsid w:val="002F6B55"/>
    <w:rsid w:val="002F72E6"/>
    <w:rsid w:val="003007D2"/>
    <w:rsid w:val="003012A8"/>
    <w:rsid w:val="00301A13"/>
    <w:rsid w:val="003031C7"/>
    <w:rsid w:val="00303EF3"/>
    <w:rsid w:val="003118A4"/>
    <w:rsid w:val="00311D39"/>
    <w:rsid w:val="00312D10"/>
    <w:rsid w:val="0031319A"/>
    <w:rsid w:val="00313DB8"/>
    <w:rsid w:val="003147E4"/>
    <w:rsid w:val="00314C0B"/>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18D4"/>
    <w:rsid w:val="00334442"/>
    <w:rsid w:val="003344FD"/>
    <w:rsid w:val="00335A8D"/>
    <w:rsid w:val="00336A73"/>
    <w:rsid w:val="00337EAF"/>
    <w:rsid w:val="0034059A"/>
    <w:rsid w:val="003433E2"/>
    <w:rsid w:val="0034497D"/>
    <w:rsid w:val="00344EC7"/>
    <w:rsid w:val="00345DFB"/>
    <w:rsid w:val="0034671B"/>
    <w:rsid w:val="00347958"/>
    <w:rsid w:val="00347F8D"/>
    <w:rsid w:val="00350465"/>
    <w:rsid w:val="0035129C"/>
    <w:rsid w:val="00352128"/>
    <w:rsid w:val="00352A85"/>
    <w:rsid w:val="003551B7"/>
    <w:rsid w:val="00360743"/>
    <w:rsid w:val="00360D80"/>
    <w:rsid w:val="00361573"/>
    <w:rsid w:val="00361E7F"/>
    <w:rsid w:val="0036233E"/>
    <w:rsid w:val="00363E62"/>
    <w:rsid w:val="00367450"/>
    <w:rsid w:val="00367962"/>
    <w:rsid w:val="003700CF"/>
    <w:rsid w:val="003700EA"/>
    <w:rsid w:val="00370CD9"/>
    <w:rsid w:val="003716FC"/>
    <w:rsid w:val="003719CA"/>
    <w:rsid w:val="00371E6F"/>
    <w:rsid w:val="00375B84"/>
    <w:rsid w:val="00375FAA"/>
    <w:rsid w:val="00376769"/>
    <w:rsid w:val="003808BD"/>
    <w:rsid w:val="003812CC"/>
    <w:rsid w:val="00381407"/>
    <w:rsid w:val="00382EA8"/>
    <w:rsid w:val="00383374"/>
    <w:rsid w:val="00383BD1"/>
    <w:rsid w:val="0039001F"/>
    <w:rsid w:val="00390120"/>
    <w:rsid w:val="00391037"/>
    <w:rsid w:val="00394F5F"/>
    <w:rsid w:val="0039614A"/>
    <w:rsid w:val="00397A94"/>
    <w:rsid w:val="00397BF9"/>
    <w:rsid w:val="003A01F6"/>
    <w:rsid w:val="003A2B4D"/>
    <w:rsid w:val="003A3D68"/>
    <w:rsid w:val="003A4842"/>
    <w:rsid w:val="003A66C4"/>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873"/>
    <w:rsid w:val="003E19B6"/>
    <w:rsid w:val="003E2DAE"/>
    <w:rsid w:val="003E3080"/>
    <w:rsid w:val="003E33C7"/>
    <w:rsid w:val="003E3E44"/>
    <w:rsid w:val="003E4787"/>
    <w:rsid w:val="003E4E67"/>
    <w:rsid w:val="003E5398"/>
    <w:rsid w:val="003E69B5"/>
    <w:rsid w:val="003E7CD1"/>
    <w:rsid w:val="003F01C0"/>
    <w:rsid w:val="003F225C"/>
    <w:rsid w:val="003F2BFF"/>
    <w:rsid w:val="003F4C7D"/>
    <w:rsid w:val="003F4E15"/>
    <w:rsid w:val="003F4F90"/>
    <w:rsid w:val="003F6105"/>
    <w:rsid w:val="003F6158"/>
    <w:rsid w:val="003F7EA6"/>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579F"/>
    <w:rsid w:val="0041786C"/>
    <w:rsid w:val="00420243"/>
    <w:rsid w:val="0042035D"/>
    <w:rsid w:val="00421326"/>
    <w:rsid w:val="004226E0"/>
    <w:rsid w:val="004228EA"/>
    <w:rsid w:val="004243F5"/>
    <w:rsid w:val="004265D5"/>
    <w:rsid w:val="004301F1"/>
    <w:rsid w:val="00430287"/>
    <w:rsid w:val="00430898"/>
    <w:rsid w:val="0043101F"/>
    <w:rsid w:val="00431D04"/>
    <w:rsid w:val="004327C9"/>
    <w:rsid w:val="00433CAF"/>
    <w:rsid w:val="00434CCD"/>
    <w:rsid w:val="00434D40"/>
    <w:rsid w:val="00434F16"/>
    <w:rsid w:val="00435091"/>
    <w:rsid w:val="004365C5"/>
    <w:rsid w:val="00436A80"/>
    <w:rsid w:val="00436C16"/>
    <w:rsid w:val="004404F4"/>
    <w:rsid w:val="004440F7"/>
    <w:rsid w:val="004442CE"/>
    <w:rsid w:val="004501A7"/>
    <w:rsid w:val="00450474"/>
    <w:rsid w:val="00450E97"/>
    <w:rsid w:val="00455B8B"/>
    <w:rsid w:val="00462A93"/>
    <w:rsid w:val="004638DA"/>
    <w:rsid w:val="0046527F"/>
    <w:rsid w:val="004663CD"/>
    <w:rsid w:val="00467CF4"/>
    <w:rsid w:val="00467E21"/>
    <w:rsid w:val="00467FB5"/>
    <w:rsid w:val="00471788"/>
    <w:rsid w:val="0047188C"/>
    <w:rsid w:val="00472C4D"/>
    <w:rsid w:val="00472D2C"/>
    <w:rsid w:val="00476FBC"/>
    <w:rsid w:val="0047732E"/>
    <w:rsid w:val="004818B1"/>
    <w:rsid w:val="004838B9"/>
    <w:rsid w:val="00484251"/>
    <w:rsid w:val="004846D7"/>
    <w:rsid w:val="00484F3D"/>
    <w:rsid w:val="00485336"/>
    <w:rsid w:val="00485740"/>
    <w:rsid w:val="00485E17"/>
    <w:rsid w:val="00486C03"/>
    <w:rsid w:val="00487952"/>
    <w:rsid w:val="00491391"/>
    <w:rsid w:val="00491C7A"/>
    <w:rsid w:val="0049234D"/>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C7E"/>
    <w:rsid w:val="004B5EFC"/>
    <w:rsid w:val="004B6532"/>
    <w:rsid w:val="004C1C22"/>
    <w:rsid w:val="004C3519"/>
    <w:rsid w:val="004C4346"/>
    <w:rsid w:val="004C4F82"/>
    <w:rsid w:val="004C51AF"/>
    <w:rsid w:val="004C552F"/>
    <w:rsid w:val="004C5D51"/>
    <w:rsid w:val="004C70E4"/>
    <w:rsid w:val="004C74C8"/>
    <w:rsid w:val="004C7D78"/>
    <w:rsid w:val="004D0D6B"/>
    <w:rsid w:val="004D0DFF"/>
    <w:rsid w:val="004D1380"/>
    <w:rsid w:val="004D1C06"/>
    <w:rsid w:val="004D2237"/>
    <w:rsid w:val="004D2BEB"/>
    <w:rsid w:val="004D2D8B"/>
    <w:rsid w:val="004D4360"/>
    <w:rsid w:val="004D44FD"/>
    <w:rsid w:val="004D52C1"/>
    <w:rsid w:val="004D5BC4"/>
    <w:rsid w:val="004D65E6"/>
    <w:rsid w:val="004D7043"/>
    <w:rsid w:val="004E18FC"/>
    <w:rsid w:val="004E27D7"/>
    <w:rsid w:val="004E3006"/>
    <w:rsid w:val="004E3F5C"/>
    <w:rsid w:val="004E4CB1"/>
    <w:rsid w:val="004E714A"/>
    <w:rsid w:val="004E78EC"/>
    <w:rsid w:val="004F0CDC"/>
    <w:rsid w:val="004F175F"/>
    <w:rsid w:val="004F2432"/>
    <w:rsid w:val="004F53F7"/>
    <w:rsid w:val="004F7770"/>
    <w:rsid w:val="004F7AB5"/>
    <w:rsid w:val="004F7CF7"/>
    <w:rsid w:val="0050029F"/>
    <w:rsid w:val="00500AED"/>
    <w:rsid w:val="00501361"/>
    <w:rsid w:val="00501E1D"/>
    <w:rsid w:val="00503939"/>
    <w:rsid w:val="00503BA7"/>
    <w:rsid w:val="0050479A"/>
    <w:rsid w:val="00507C14"/>
    <w:rsid w:val="00507F6F"/>
    <w:rsid w:val="0051091D"/>
    <w:rsid w:val="00510EF0"/>
    <w:rsid w:val="00513DF5"/>
    <w:rsid w:val="00514A87"/>
    <w:rsid w:val="00516302"/>
    <w:rsid w:val="00517804"/>
    <w:rsid w:val="00517D2F"/>
    <w:rsid w:val="0052050C"/>
    <w:rsid w:val="005209A4"/>
    <w:rsid w:val="0052176B"/>
    <w:rsid w:val="00522D98"/>
    <w:rsid w:val="00523270"/>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4BB"/>
    <w:rsid w:val="00551598"/>
    <w:rsid w:val="00553AE2"/>
    <w:rsid w:val="005549B4"/>
    <w:rsid w:val="00562581"/>
    <w:rsid w:val="00562600"/>
    <w:rsid w:val="00562C86"/>
    <w:rsid w:val="00564451"/>
    <w:rsid w:val="00564BED"/>
    <w:rsid w:val="00565B94"/>
    <w:rsid w:val="00565F0E"/>
    <w:rsid w:val="0056631B"/>
    <w:rsid w:val="00567148"/>
    <w:rsid w:val="00567DA0"/>
    <w:rsid w:val="005714B9"/>
    <w:rsid w:val="005714C5"/>
    <w:rsid w:val="00571577"/>
    <w:rsid w:val="005723EC"/>
    <w:rsid w:val="00575134"/>
    <w:rsid w:val="00576F75"/>
    <w:rsid w:val="00581299"/>
    <w:rsid w:val="005861D3"/>
    <w:rsid w:val="00587C8F"/>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AD1"/>
    <w:rsid w:val="005B4C9C"/>
    <w:rsid w:val="005B5E02"/>
    <w:rsid w:val="005B6B3F"/>
    <w:rsid w:val="005B7067"/>
    <w:rsid w:val="005C0057"/>
    <w:rsid w:val="005C0A37"/>
    <w:rsid w:val="005C1655"/>
    <w:rsid w:val="005C184F"/>
    <w:rsid w:val="005C1A83"/>
    <w:rsid w:val="005C26CB"/>
    <w:rsid w:val="005C2984"/>
    <w:rsid w:val="005C2E8B"/>
    <w:rsid w:val="005C364B"/>
    <w:rsid w:val="005C61A6"/>
    <w:rsid w:val="005C622D"/>
    <w:rsid w:val="005C6838"/>
    <w:rsid w:val="005C6F61"/>
    <w:rsid w:val="005C74E8"/>
    <w:rsid w:val="005C776B"/>
    <w:rsid w:val="005D1610"/>
    <w:rsid w:val="005D181B"/>
    <w:rsid w:val="005D29E2"/>
    <w:rsid w:val="005D2A3E"/>
    <w:rsid w:val="005D2D29"/>
    <w:rsid w:val="005D2DBA"/>
    <w:rsid w:val="005D33C5"/>
    <w:rsid w:val="005D3B5E"/>
    <w:rsid w:val="005D5292"/>
    <w:rsid w:val="005D6B3A"/>
    <w:rsid w:val="005E09A0"/>
    <w:rsid w:val="005E0E01"/>
    <w:rsid w:val="005E14E8"/>
    <w:rsid w:val="005E16DE"/>
    <w:rsid w:val="005E22DA"/>
    <w:rsid w:val="005E22ED"/>
    <w:rsid w:val="005E2CE4"/>
    <w:rsid w:val="005E4271"/>
    <w:rsid w:val="005E4EF6"/>
    <w:rsid w:val="005E4FCC"/>
    <w:rsid w:val="005E6DE1"/>
    <w:rsid w:val="005E7F62"/>
    <w:rsid w:val="005F0245"/>
    <w:rsid w:val="005F0A14"/>
    <w:rsid w:val="005F2E04"/>
    <w:rsid w:val="005F39BD"/>
    <w:rsid w:val="005F59B6"/>
    <w:rsid w:val="005F610A"/>
    <w:rsid w:val="005F65D5"/>
    <w:rsid w:val="005F6975"/>
    <w:rsid w:val="005F6BC8"/>
    <w:rsid w:val="006005F3"/>
    <w:rsid w:val="006007C0"/>
    <w:rsid w:val="006011D0"/>
    <w:rsid w:val="00601632"/>
    <w:rsid w:val="00602183"/>
    <w:rsid w:val="00603E4A"/>
    <w:rsid w:val="00607305"/>
    <w:rsid w:val="00607B5F"/>
    <w:rsid w:val="00611B30"/>
    <w:rsid w:val="0061268F"/>
    <w:rsid w:val="0061316A"/>
    <w:rsid w:val="006134A8"/>
    <w:rsid w:val="00617182"/>
    <w:rsid w:val="00617C3B"/>
    <w:rsid w:val="006205EC"/>
    <w:rsid w:val="00623497"/>
    <w:rsid w:val="006247BF"/>
    <w:rsid w:val="00624DEB"/>
    <w:rsid w:val="00625AFD"/>
    <w:rsid w:val="0062692B"/>
    <w:rsid w:val="00626ADC"/>
    <w:rsid w:val="006273E7"/>
    <w:rsid w:val="006303CB"/>
    <w:rsid w:val="00630B69"/>
    <w:rsid w:val="00631A31"/>
    <w:rsid w:val="00631E7A"/>
    <w:rsid w:val="00632558"/>
    <w:rsid w:val="00632604"/>
    <w:rsid w:val="00634189"/>
    <w:rsid w:val="006346BE"/>
    <w:rsid w:val="00635845"/>
    <w:rsid w:val="00635968"/>
    <w:rsid w:val="00636B69"/>
    <w:rsid w:val="00636D49"/>
    <w:rsid w:val="00636EFF"/>
    <w:rsid w:val="006376F7"/>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4623"/>
    <w:rsid w:val="006553B4"/>
    <w:rsid w:val="00656554"/>
    <w:rsid w:val="00656FBF"/>
    <w:rsid w:val="006579AE"/>
    <w:rsid w:val="006622C8"/>
    <w:rsid w:val="00663CC1"/>
    <w:rsid w:val="00664D66"/>
    <w:rsid w:val="00665038"/>
    <w:rsid w:val="0066593F"/>
    <w:rsid w:val="00665AB8"/>
    <w:rsid w:val="00666A14"/>
    <w:rsid w:val="00666BE0"/>
    <w:rsid w:val="006674D2"/>
    <w:rsid w:val="006703DF"/>
    <w:rsid w:val="00670483"/>
    <w:rsid w:val="0067097B"/>
    <w:rsid w:val="006730A3"/>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591"/>
    <w:rsid w:val="00690803"/>
    <w:rsid w:val="00691D6A"/>
    <w:rsid w:val="0069294F"/>
    <w:rsid w:val="00692E5C"/>
    <w:rsid w:val="00693C35"/>
    <w:rsid w:val="00694639"/>
    <w:rsid w:val="00694794"/>
    <w:rsid w:val="006950BF"/>
    <w:rsid w:val="0069538C"/>
    <w:rsid w:val="0069539A"/>
    <w:rsid w:val="006A1FC7"/>
    <w:rsid w:val="006A2147"/>
    <w:rsid w:val="006A2DFC"/>
    <w:rsid w:val="006A3ADF"/>
    <w:rsid w:val="006A3B53"/>
    <w:rsid w:val="006A6790"/>
    <w:rsid w:val="006A7573"/>
    <w:rsid w:val="006B0ED0"/>
    <w:rsid w:val="006B1BB5"/>
    <w:rsid w:val="006B335C"/>
    <w:rsid w:val="006B606A"/>
    <w:rsid w:val="006B60C3"/>
    <w:rsid w:val="006B6151"/>
    <w:rsid w:val="006B67A3"/>
    <w:rsid w:val="006B698C"/>
    <w:rsid w:val="006C028D"/>
    <w:rsid w:val="006C0EDA"/>
    <w:rsid w:val="006C2F97"/>
    <w:rsid w:val="006C3BB6"/>
    <w:rsid w:val="006C3EA1"/>
    <w:rsid w:val="006C4315"/>
    <w:rsid w:val="006C4976"/>
    <w:rsid w:val="006C6171"/>
    <w:rsid w:val="006C6491"/>
    <w:rsid w:val="006C6625"/>
    <w:rsid w:val="006C689B"/>
    <w:rsid w:val="006C7073"/>
    <w:rsid w:val="006C76C9"/>
    <w:rsid w:val="006D303F"/>
    <w:rsid w:val="006D674C"/>
    <w:rsid w:val="006D7A92"/>
    <w:rsid w:val="006E24FD"/>
    <w:rsid w:val="006E2AA2"/>
    <w:rsid w:val="006E7691"/>
    <w:rsid w:val="006E7C8C"/>
    <w:rsid w:val="006F019E"/>
    <w:rsid w:val="006F0D06"/>
    <w:rsid w:val="006F16EC"/>
    <w:rsid w:val="006F23B6"/>
    <w:rsid w:val="006F2464"/>
    <w:rsid w:val="006F2A56"/>
    <w:rsid w:val="006F6694"/>
    <w:rsid w:val="006F6F5C"/>
    <w:rsid w:val="006F7969"/>
    <w:rsid w:val="006F79CD"/>
    <w:rsid w:val="00700629"/>
    <w:rsid w:val="00702B20"/>
    <w:rsid w:val="00704ADF"/>
    <w:rsid w:val="007064D3"/>
    <w:rsid w:val="00707EBA"/>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30C75"/>
    <w:rsid w:val="007314CA"/>
    <w:rsid w:val="007326A0"/>
    <w:rsid w:val="00733955"/>
    <w:rsid w:val="007339D5"/>
    <w:rsid w:val="00735587"/>
    <w:rsid w:val="00736368"/>
    <w:rsid w:val="00736DCC"/>
    <w:rsid w:val="007378A0"/>
    <w:rsid w:val="007401D3"/>
    <w:rsid w:val="00742F4A"/>
    <w:rsid w:val="00743FDC"/>
    <w:rsid w:val="00746B18"/>
    <w:rsid w:val="00751040"/>
    <w:rsid w:val="00751533"/>
    <w:rsid w:val="00751E19"/>
    <w:rsid w:val="00752271"/>
    <w:rsid w:val="007523D3"/>
    <w:rsid w:val="00753430"/>
    <w:rsid w:val="00753675"/>
    <w:rsid w:val="00753AB3"/>
    <w:rsid w:val="00753E71"/>
    <w:rsid w:val="00754253"/>
    <w:rsid w:val="007552CA"/>
    <w:rsid w:val="00755466"/>
    <w:rsid w:val="00756371"/>
    <w:rsid w:val="00756E84"/>
    <w:rsid w:val="007578CE"/>
    <w:rsid w:val="00757B80"/>
    <w:rsid w:val="00757ECA"/>
    <w:rsid w:val="00762631"/>
    <w:rsid w:val="00763B8C"/>
    <w:rsid w:val="00763CD1"/>
    <w:rsid w:val="0076432D"/>
    <w:rsid w:val="00764606"/>
    <w:rsid w:val="00764928"/>
    <w:rsid w:val="00765DBB"/>
    <w:rsid w:val="007662A6"/>
    <w:rsid w:val="0077124C"/>
    <w:rsid w:val="00771D69"/>
    <w:rsid w:val="0077428C"/>
    <w:rsid w:val="007756BD"/>
    <w:rsid w:val="0077792C"/>
    <w:rsid w:val="007814A1"/>
    <w:rsid w:val="007815C6"/>
    <w:rsid w:val="00782DD5"/>
    <w:rsid w:val="007834BE"/>
    <w:rsid w:val="00784A2F"/>
    <w:rsid w:val="00786B11"/>
    <w:rsid w:val="00790849"/>
    <w:rsid w:val="007908C7"/>
    <w:rsid w:val="00791753"/>
    <w:rsid w:val="00792313"/>
    <w:rsid w:val="0079296B"/>
    <w:rsid w:val="00792FAA"/>
    <w:rsid w:val="0079359D"/>
    <w:rsid w:val="007937B1"/>
    <w:rsid w:val="00793812"/>
    <w:rsid w:val="00794C40"/>
    <w:rsid w:val="00795B52"/>
    <w:rsid w:val="00795C02"/>
    <w:rsid w:val="00796FBD"/>
    <w:rsid w:val="007970E2"/>
    <w:rsid w:val="00797957"/>
    <w:rsid w:val="00797B80"/>
    <w:rsid w:val="007A0096"/>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6AA"/>
    <w:rsid w:val="007B47B5"/>
    <w:rsid w:val="007B497F"/>
    <w:rsid w:val="007B4D5B"/>
    <w:rsid w:val="007B5DD3"/>
    <w:rsid w:val="007B624D"/>
    <w:rsid w:val="007B71E9"/>
    <w:rsid w:val="007B78E1"/>
    <w:rsid w:val="007C057D"/>
    <w:rsid w:val="007C1BDF"/>
    <w:rsid w:val="007C3F08"/>
    <w:rsid w:val="007C5516"/>
    <w:rsid w:val="007C55A8"/>
    <w:rsid w:val="007C5D5E"/>
    <w:rsid w:val="007C60A7"/>
    <w:rsid w:val="007D0748"/>
    <w:rsid w:val="007D29C2"/>
    <w:rsid w:val="007D3E31"/>
    <w:rsid w:val="007D3FC7"/>
    <w:rsid w:val="007D4A1B"/>
    <w:rsid w:val="007D5DE9"/>
    <w:rsid w:val="007D65B3"/>
    <w:rsid w:val="007E05BE"/>
    <w:rsid w:val="007E073B"/>
    <w:rsid w:val="007E0AF7"/>
    <w:rsid w:val="007E1A48"/>
    <w:rsid w:val="007E2248"/>
    <w:rsid w:val="007E25BF"/>
    <w:rsid w:val="007E264A"/>
    <w:rsid w:val="007E2D3F"/>
    <w:rsid w:val="007E346C"/>
    <w:rsid w:val="007E4DCD"/>
    <w:rsid w:val="007E6301"/>
    <w:rsid w:val="007E6730"/>
    <w:rsid w:val="007F1320"/>
    <w:rsid w:val="007F2CDE"/>
    <w:rsid w:val="007F4AA4"/>
    <w:rsid w:val="007F5441"/>
    <w:rsid w:val="007F558B"/>
    <w:rsid w:val="008000D7"/>
    <w:rsid w:val="008019D5"/>
    <w:rsid w:val="00801CCE"/>
    <w:rsid w:val="00803B79"/>
    <w:rsid w:val="00803DAB"/>
    <w:rsid w:val="00803E26"/>
    <w:rsid w:val="00805B2F"/>
    <w:rsid w:val="00805DBD"/>
    <w:rsid w:val="00807A67"/>
    <w:rsid w:val="00810CAB"/>
    <w:rsid w:val="008115B1"/>
    <w:rsid w:val="008119FA"/>
    <w:rsid w:val="008122CA"/>
    <w:rsid w:val="008127FE"/>
    <w:rsid w:val="008139F2"/>
    <w:rsid w:val="00813AC3"/>
    <w:rsid w:val="00813AED"/>
    <w:rsid w:val="00814F1E"/>
    <w:rsid w:val="00821E45"/>
    <w:rsid w:val="00821E8B"/>
    <w:rsid w:val="00824ADD"/>
    <w:rsid w:val="00824B64"/>
    <w:rsid w:val="008253AC"/>
    <w:rsid w:val="0082683F"/>
    <w:rsid w:val="00827A21"/>
    <w:rsid w:val="00827C78"/>
    <w:rsid w:val="008309E6"/>
    <w:rsid w:val="00831C57"/>
    <w:rsid w:val="00832E89"/>
    <w:rsid w:val="00833617"/>
    <w:rsid w:val="008344E6"/>
    <w:rsid w:val="0083554C"/>
    <w:rsid w:val="00835D8F"/>
    <w:rsid w:val="00836534"/>
    <w:rsid w:val="00837102"/>
    <w:rsid w:val="00841618"/>
    <w:rsid w:val="0084193C"/>
    <w:rsid w:val="0084467B"/>
    <w:rsid w:val="008446C3"/>
    <w:rsid w:val="0084589E"/>
    <w:rsid w:val="00847014"/>
    <w:rsid w:val="00847380"/>
    <w:rsid w:val="008510FE"/>
    <w:rsid w:val="00851F36"/>
    <w:rsid w:val="0085356E"/>
    <w:rsid w:val="00854826"/>
    <w:rsid w:val="00855C9B"/>
    <w:rsid w:val="00856102"/>
    <w:rsid w:val="00861036"/>
    <w:rsid w:val="008614D0"/>
    <w:rsid w:val="00862C25"/>
    <w:rsid w:val="00863060"/>
    <w:rsid w:val="008642E9"/>
    <w:rsid w:val="00864356"/>
    <w:rsid w:val="00867C4B"/>
    <w:rsid w:val="00870EDC"/>
    <w:rsid w:val="00872142"/>
    <w:rsid w:val="00872B8F"/>
    <w:rsid w:val="00876763"/>
    <w:rsid w:val="008772F0"/>
    <w:rsid w:val="0088011B"/>
    <w:rsid w:val="00881BD8"/>
    <w:rsid w:val="00881C12"/>
    <w:rsid w:val="00882229"/>
    <w:rsid w:val="00882B88"/>
    <w:rsid w:val="00883053"/>
    <w:rsid w:val="00883757"/>
    <w:rsid w:val="00886224"/>
    <w:rsid w:val="00886796"/>
    <w:rsid w:val="00886F99"/>
    <w:rsid w:val="00890F7D"/>
    <w:rsid w:val="00891276"/>
    <w:rsid w:val="00893BC3"/>
    <w:rsid w:val="00894558"/>
    <w:rsid w:val="00894AC6"/>
    <w:rsid w:val="00894D1B"/>
    <w:rsid w:val="00895B4E"/>
    <w:rsid w:val="00895EC9"/>
    <w:rsid w:val="00896C35"/>
    <w:rsid w:val="00897A98"/>
    <w:rsid w:val="008A0138"/>
    <w:rsid w:val="008A14A1"/>
    <w:rsid w:val="008A1922"/>
    <w:rsid w:val="008A1F6F"/>
    <w:rsid w:val="008A2E04"/>
    <w:rsid w:val="008A438D"/>
    <w:rsid w:val="008A49C0"/>
    <w:rsid w:val="008A53B2"/>
    <w:rsid w:val="008A5865"/>
    <w:rsid w:val="008A65E1"/>
    <w:rsid w:val="008B0A58"/>
    <w:rsid w:val="008B0DA0"/>
    <w:rsid w:val="008B1A1B"/>
    <w:rsid w:val="008B2102"/>
    <w:rsid w:val="008B21D0"/>
    <w:rsid w:val="008B2E63"/>
    <w:rsid w:val="008B37DE"/>
    <w:rsid w:val="008B4400"/>
    <w:rsid w:val="008B4416"/>
    <w:rsid w:val="008B4814"/>
    <w:rsid w:val="008B4D93"/>
    <w:rsid w:val="008B5024"/>
    <w:rsid w:val="008B523E"/>
    <w:rsid w:val="008B5BD9"/>
    <w:rsid w:val="008B6389"/>
    <w:rsid w:val="008B7284"/>
    <w:rsid w:val="008C0E2E"/>
    <w:rsid w:val="008C0E90"/>
    <w:rsid w:val="008C1ADB"/>
    <w:rsid w:val="008C3181"/>
    <w:rsid w:val="008C37FB"/>
    <w:rsid w:val="008C3E53"/>
    <w:rsid w:val="008C4E41"/>
    <w:rsid w:val="008D0B44"/>
    <w:rsid w:val="008D10E2"/>
    <w:rsid w:val="008D38EC"/>
    <w:rsid w:val="008D4E9F"/>
    <w:rsid w:val="008D52B9"/>
    <w:rsid w:val="008D591D"/>
    <w:rsid w:val="008D6D0E"/>
    <w:rsid w:val="008D7848"/>
    <w:rsid w:val="008E119F"/>
    <w:rsid w:val="008E4588"/>
    <w:rsid w:val="008E4E42"/>
    <w:rsid w:val="008E5D87"/>
    <w:rsid w:val="008E6202"/>
    <w:rsid w:val="008E7256"/>
    <w:rsid w:val="008F0E4C"/>
    <w:rsid w:val="008F2DF0"/>
    <w:rsid w:val="008F418B"/>
    <w:rsid w:val="008F5441"/>
    <w:rsid w:val="008F7CB9"/>
    <w:rsid w:val="008F7F6D"/>
    <w:rsid w:val="00900E8A"/>
    <w:rsid w:val="00901483"/>
    <w:rsid w:val="00901A59"/>
    <w:rsid w:val="009049A8"/>
    <w:rsid w:val="009051A4"/>
    <w:rsid w:val="00911E92"/>
    <w:rsid w:val="00914B3F"/>
    <w:rsid w:val="00917120"/>
    <w:rsid w:val="009202C9"/>
    <w:rsid w:val="00920C9F"/>
    <w:rsid w:val="00920D36"/>
    <w:rsid w:val="0092333C"/>
    <w:rsid w:val="009238E8"/>
    <w:rsid w:val="00923AD9"/>
    <w:rsid w:val="009240D5"/>
    <w:rsid w:val="00924285"/>
    <w:rsid w:val="009246CF"/>
    <w:rsid w:val="00924A28"/>
    <w:rsid w:val="00926D00"/>
    <w:rsid w:val="009274C6"/>
    <w:rsid w:val="00927F76"/>
    <w:rsid w:val="00931286"/>
    <w:rsid w:val="009337D1"/>
    <w:rsid w:val="0093488F"/>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650"/>
    <w:rsid w:val="00954E72"/>
    <w:rsid w:val="009561A5"/>
    <w:rsid w:val="00956FF6"/>
    <w:rsid w:val="00957054"/>
    <w:rsid w:val="00957D36"/>
    <w:rsid w:val="0096126F"/>
    <w:rsid w:val="009612E1"/>
    <w:rsid w:val="00961995"/>
    <w:rsid w:val="00961F39"/>
    <w:rsid w:val="00963304"/>
    <w:rsid w:val="00963958"/>
    <w:rsid w:val="009640A8"/>
    <w:rsid w:val="009643C3"/>
    <w:rsid w:val="009648F0"/>
    <w:rsid w:val="00964D04"/>
    <w:rsid w:val="00964D45"/>
    <w:rsid w:val="009659C1"/>
    <w:rsid w:val="00966F18"/>
    <w:rsid w:val="00967B37"/>
    <w:rsid w:val="009712D7"/>
    <w:rsid w:val="00971949"/>
    <w:rsid w:val="00972389"/>
    <w:rsid w:val="00974663"/>
    <w:rsid w:val="00977896"/>
    <w:rsid w:val="00977A52"/>
    <w:rsid w:val="009837DF"/>
    <w:rsid w:val="00985EC3"/>
    <w:rsid w:val="00987149"/>
    <w:rsid w:val="009874B1"/>
    <w:rsid w:val="00987A79"/>
    <w:rsid w:val="009907DC"/>
    <w:rsid w:val="00991E7C"/>
    <w:rsid w:val="0099234E"/>
    <w:rsid w:val="009938E5"/>
    <w:rsid w:val="00994715"/>
    <w:rsid w:val="009947E1"/>
    <w:rsid w:val="00994CCA"/>
    <w:rsid w:val="00994F04"/>
    <w:rsid w:val="00996AF0"/>
    <w:rsid w:val="00996DF6"/>
    <w:rsid w:val="00997E2A"/>
    <w:rsid w:val="009A0E13"/>
    <w:rsid w:val="009A1A80"/>
    <w:rsid w:val="009A5BFE"/>
    <w:rsid w:val="009A6B73"/>
    <w:rsid w:val="009A730F"/>
    <w:rsid w:val="009B08E1"/>
    <w:rsid w:val="009B0BA2"/>
    <w:rsid w:val="009B2EAE"/>
    <w:rsid w:val="009B37B4"/>
    <w:rsid w:val="009B37DA"/>
    <w:rsid w:val="009B6557"/>
    <w:rsid w:val="009B6DB0"/>
    <w:rsid w:val="009B7AA9"/>
    <w:rsid w:val="009C0062"/>
    <w:rsid w:val="009C113B"/>
    <w:rsid w:val="009C136A"/>
    <w:rsid w:val="009C16C0"/>
    <w:rsid w:val="009C2257"/>
    <w:rsid w:val="009C2F9C"/>
    <w:rsid w:val="009C374E"/>
    <w:rsid w:val="009C39DD"/>
    <w:rsid w:val="009C5137"/>
    <w:rsid w:val="009C67F6"/>
    <w:rsid w:val="009C7287"/>
    <w:rsid w:val="009C738E"/>
    <w:rsid w:val="009C7537"/>
    <w:rsid w:val="009C79EC"/>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0C0A"/>
    <w:rsid w:val="009F1531"/>
    <w:rsid w:val="009F1A08"/>
    <w:rsid w:val="009F2524"/>
    <w:rsid w:val="009F28BD"/>
    <w:rsid w:val="009F35D0"/>
    <w:rsid w:val="009F3A37"/>
    <w:rsid w:val="009F41C5"/>
    <w:rsid w:val="009F57E5"/>
    <w:rsid w:val="009F5F20"/>
    <w:rsid w:val="009F6430"/>
    <w:rsid w:val="009F7668"/>
    <w:rsid w:val="00A004E0"/>
    <w:rsid w:val="00A01E3E"/>
    <w:rsid w:val="00A05511"/>
    <w:rsid w:val="00A057A1"/>
    <w:rsid w:val="00A060AC"/>
    <w:rsid w:val="00A063C8"/>
    <w:rsid w:val="00A06681"/>
    <w:rsid w:val="00A11E96"/>
    <w:rsid w:val="00A120E6"/>
    <w:rsid w:val="00A12EF6"/>
    <w:rsid w:val="00A14252"/>
    <w:rsid w:val="00A143BF"/>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5F39"/>
    <w:rsid w:val="00A36D2B"/>
    <w:rsid w:val="00A37A84"/>
    <w:rsid w:val="00A37E3D"/>
    <w:rsid w:val="00A40B3C"/>
    <w:rsid w:val="00A41B0B"/>
    <w:rsid w:val="00A441B4"/>
    <w:rsid w:val="00A44278"/>
    <w:rsid w:val="00A448F5"/>
    <w:rsid w:val="00A45042"/>
    <w:rsid w:val="00A45EA5"/>
    <w:rsid w:val="00A46856"/>
    <w:rsid w:val="00A51E05"/>
    <w:rsid w:val="00A527AB"/>
    <w:rsid w:val="00A53030"/>
    <w:rsid w:val="00A539C2"/>
    <w:rsid w:val="00A5482B"/>
    <w:rsid w:val="00A5491E"/>
    <w:rsid w:val="00A54EF7"/>
    <w:rsid w:val="00A55F7E"/>
    <w:rsid w:val="00A5678F"/>
    <w:rsid w:val="00A56F82"/>
    <w:rsid w:val="00A57824"/>
    <w:rsid w:val="00A57910"/>
    <w:rsid w:val="00A602E3"/>
    <w:rsid w:val="00A61E05"/>
    <w:rsid w:val="00A61E67"/>
    <w:rsid w:val="00A62602"/>
    <w:rsid w:val="00A6303E"/>
    <w:rsid w:val="00A6359A"/>
    <w:rsid w:val="00A655F6"/>
    <w:rsid w:val="00A664AA"/>
    <w:rsid w:val="00A667DF"/>
    <w:rsid w:val="00A66855"/>
    <w:rsid w:val="00A67499"/>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4B04"/>
    <w:rsid w:val="00A85EC4"/>
    <w:rsid w:val="00A86415"/>
    <w:rsid w:val="00A86E52"/>
    <w:rsid w:val="00A871E0"/>
    <w:rsid w:val="00A872FB"/>
    <w:rsid w:val="00A87D8B"/>
    <w:rsid w:val="00A90B10"/>
    <w:rsid w:val="00A92A73"/>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0665"/>
    <w:rsid w:val="00AB223E"/>
    <w:rsid w:val="00AB2273"/>
    <w:rsid w:val="00AB71D4"/>
    <w:rsid w:val="00AB7304"/>
    <w:rsid w:val="00AB74F4"/>
    <w:rsid w:val="00AC003D"/>
    <w:rsid w:val="00AC1ABD"/>
    <w:rsid w:val="00AC3D46"/>
    <w:rsid w:val="00AC4649"/>
    <w:rsid w:val="00AC59B9"/>
    <w:rsid w:val="00AC6252"/>
    <w:rsid w:val="00AC6A50"/>
    <w:rsid w:val="00AC6A83"/>
    <w:rsid w:val="00AC7713"/>
    <w:rsid w:val="00AC7AFF"/>
    <w:rsid w:val="00AC7D1B"/>
    <w:rsid w:val="00AD1B28"/>
    <w:rsid w:val="00AD1E8F"/>
    <w:rsid w:val="00AD2740"/>
    <w:rsid w:val="00AD286D"/>
    <w:rsid w:val="00AD3169"/>
    <w:rsid w:val="00AD31B9"/>
    <w:rsid w:val="00AD3D5A"/>
    <w:rsid w:val="00AD43C6"/>
    <w:rsid w:val="00AD57F3"/>
    <w:rsid w:val="00AD71AD"/>
    <w:rsid w:val="00AD754C"/>
    <w:rsid w:val="00AD7851"/>
    <w:rsid w:val="00AD7CB2"/>
    <w:rsid w:val="00AE335E"/>
    <w:rsid w:val="00AE4199"/>
    <w:rsid w:val="00AE42BA"/>
    <w:rsid w:val="00AE464C"/>
    <w:rsid w:val="00AE56E6"/>
    <w:rsid w:val="00AE62CD"/>
    <w:rsid w:val="00AE7025"/>
    <w:rsid w:val="00AE7375"/>
    <w:rsid w:val="00AF03EB"/>
    <w:rsid w:val="00AF107A"/>
    <w:rsid w:val="00AF367F"/>
    <w:rsid w:val="00AF4492"/>
    <w:rsid w:val="00AF588C"/>
    <w:rsid w:val="00AF65A1"/>
    <w:rsid w:val="00AF6D27"/>
    <w:rsid w:val="00B033C2"/>
    <w:rsid w:val="00B03B02"/>
    <w:rsid w:val="00B04E75"/>
    <w:rsid w:val="00B04EB9"/>
    <w:rsid w:val="00B06BC9"/>
    <w:rsid w:val="00B07D48"/>
    <w:rsid w:val="00B07FAF"/>
    <w:rsid w:val="00B10573"/>
    <w:rsid w:val="00B11504"/>
    <w:rsid w:val="00B118BE"/>
    <w:rsid w:val="00B12A7E"/>
    <w:rsid w:val="00B13740"/>
    <w:rsid w:val="00B14114"/>
    <w:rsid w:val="00B14634"/>
    <w:rsid w:val="00B15C8E"/>
    <w:rsid w:val="00B15D19"/>
    <w:rsid w:val="00B160C8"/>
    <w:rsid w:val="00B16E8C"/>
    <w:rsid w:val="00B20555"/>
    <w:rsid w:val="00B2141C"/>
    <w:rsid w:val="00B21B94"/>
    <w:rsid w:val="00B23D1C"/>
    <w:rsid w:val="00B24C3E"/>
    <w:rsid w:val="00B24EDB"/>
    <w:rsid w:val="00B252F5"/>
    <w:rsid w:val="00B25832"/>
    <w:rsid w:val="00B25B4A"/>
    <w:rsid w:val="00B26863"/>
    <w:rsid w:val="00B27995"/>
    <w:rsid w:val="00B30814"/>
    <w:rsid w:val="00B30F12"/>
    <w:rsid w:val="00B312DD"/>
    <w:rsid w:val="00B3295A"/>
    <w:rsid w:val="00B36147"/>
    <w:rsid w:val="00B368E1"/>
    <w:rsid w:val="00B40526"/>
    <w:rsid w:val="00B40787"/>
    <w:rsid w:val="00B40E6F"/>
    <w:rsid w:val="00B41E1C"/>
    <w:rsid w:val="00B4285D"/>
    <w:rsid w:val="00B45AF9"/>
    <w:rsid w:val="00B470B2"/>
    <w:rsid w:val="00B47909"/>
    <w:rsid w:val="00B52D02"/>
    <w:rsid w:val="00B530CB"/>
    <w:rsid w:val="00B5404C"/>
    <w:rsid w:val="00B540C2"/>
    <w:rsid w:val="00B54A64"/>
    <w:rsid w:val="00B54CAC"/>
    <w:rsid w:val="00B54EC0"/>
    <w:rsid w:val="00B54FDE"/>
    <w:rsid w:val="00B559AA"/>
    <w:rsid w:val="00B56E80"/>
    <w:rsid w:val="00B570D3"/>
    <w:rsid w:val="00B60323"/>
    <w:rsid w:val="00B6032A"/>
    <w:rsid w:val="00B60D2D"/>
    <w:rsid w:val="00B63BD9"/>
    <w:rsid w:val="00B63DD5"/>
    <w:rsid w:val="00B66C15"/>
    <w:rsid w:val="00B711C9"/>
    <w:rsid w:val="00B71768"/>
    <w:rsid w:val="00B71A89"/>
    <w:rsid w:val="00B728E1"/>
    <w:rsid w:val="00B73F68"/>
    <w:rsid w:val="00B74504"/>
    <w:rsid w:val="00B74A63"/>
    <w:rsid w:val="00B74A73"/>
    <w:rsid w:val="00B75DB8"/>
    <w:rsid w:val="00B801A4"/>
    <w:rsid w:val="00B8047C"/>
    <w:rsid w:val="00B80DA0"/>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1E5D"/>
    <w:rsid w:val="00B92E23"/>
    <w:rsid w:val="00B9314B"/>
    <w:rsid w:val="00B93681"/>
    <w:rsid w:val="00B94006"/>
    <w:rsid w:val="00B94CE9"/>
    <w:rsid w:val="00B961AB"/>
    <w:rsid w:val="00BA0885"/>
    <w:rsid w:val="00BA0BDF"/>
    <w:rsid w:val="00BA1502"/>
    <w:rsid w:val="00BA61C3"/>
    <w:rsid w:val="00BA797B"/>
    <w:rsid w:val="00BB10B2"/>
    <w:rsid w:val="00BB196B"/>
    <w:rsid w:val="00BB369D"/>
    <w:rsid w:val="00BB3A52"/>
    <w:rsid w:val="00BB4756"/>
    <w:rsid w:val="00BB5D1E"/>
    <w:rsid w:val="00BB5D8F"/>
    <w:rsid w:val="00BB7008"/>
    <w:rsid w:val="00BB70B6"/>
    <w:rsid w:val="00BB72D5"/>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D6C11"/>
    <w:rsid w:val="00BE0305"/>
    <w:rsid w:val="00BE17A8"/>
    <w:rsid w:val="00BE3852"/>
    <w:rsid w:val="00BE50BA"/>
    <w:rsid w:val="00BF0186"/>
    <w:rsid w:val="00BF0BBD"/>
    <w:rsid w:val="00BF12E3"/>
    <w:rsid w:val="00BF2ED2"/>
    <w:rsid w:val="00BF3514"/>
    <w:rsid w:val="00BF51D6"/>
    <w:rsid w:val="00BF5BB0"/>
    <w:rsid w:val="00BF65B1"/>
    <w:rsid w:val="00BF679C"/>
    <w:rsid w:val="00BF74BC"/>
    <w:rsid w:val="00C01E4E"/>
    <w:rsid w:val="00C027FE"/>
    <w:rsid w:val="00C029AB"/>
    <w:rsid w:val="00C04112"/>
    <w:rsid w:val="00C05FC2"/>
    <w:rsid w:val="00C065B7"/>
    <w:rsid w:val="00C079FA"/>
    <w:rsid w:val="00C07E2C"/>
    <w:rsid w:val="00C112CB"/>
    <w:rsid w:val="00C130B2"/>
    <w:rsid w:val="00C14658"/>
    <w:rsid w:val="00C14875"/>
    <w:rsid w:val="00C15235"/>
    <w:rsid w:val="00C1533A"/>
    <w:rsid w:val="00C16106"/>
    <w:rsid w:val="00C1641C"/>
    <w:rsid w:val="00C1741F"/>
    <w:rsid w:val="00C17593"/>
    <w:rsid w:val="00C2006B"/>
    <w:rsid w:val="00C20849"/>
    <w:rsid w:val="00C22299"/>
    <w:rsid w:val="00C22726"/>
    <w:rsid w:val="00C22C25"/>
    <w:rsid w:val="00C23165"/>
    <w:rsid w:val="00C23B53"/>
    <w:rsid w:val="00C23EAE"/>
    <w:rsid w:val="00C24FCB"/>
    <w:rsid w:val="00C257B6"/>
    <w:rsid w:val="00C261AE"/>
    <w:rsid w:val="00C277E3"/>
    <w:rsid w:val="00C31945"/>
    <w:rsid w:val="00C32651"/>
    <w:rsid w:val="00C326E0"/>
    <w:rsid w:val="00C3433D"/>
    <w:rsid w:val="00C36387"/>
    <w:rsid w:val="00C36617"/>
    <w:rsid w:val="00C36B8E"/>
    <w:rsid w:val="00C40B52"/>
    <w:rsid w:val="00C40E4B"/>
    <w:rsid w:val="00C4187F"/>
    <w:rsid w:val="00C41EC1"/>
    <w:rsid w:val="00C4506E"/>
    <w:rsid w:val="00C46611"/>
    <w:rsid w:val="00C47DC2"/>
    <w:rsid w:val="00C50BA9"/>
    <w:rsid w:val="00C5421B"/>
    <w:rsid w:val="00C54FBC"/>
    <w:rsid w:val="00C56051"/>
    <w:rsid w:val="00C56983"/>
    <w:rsid w:val="00C57ECB"/>
    <w:rsid w:val="00C612B7"/>
    <w:rsid w:val="00C617FA"/>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FE7"/>
    <w:rsid w:val="00C82404"/>
    <w:rsid w:val="00C82E63"/>
    <w:rsid w:val="00C83929"/>
    <w:rsid w:val="00C839E2"/>
    <w:rsid w:val="00C848AF"/>
    <w:rsid w:val="00C85370"/>
    <w:rsid w:val="00C8563E"/>
    <w:rsid w:val="00C86F24"/>
    <w:rsid w:val="00C87E14"/>
    <w:rsid w:val="00C9067F"/>
    <w:rsid w:val="00C9078B"/>
    <w:rsid w:val="00C91EC5"/>
    <w:rsid w:val="00C938CB"/>
    <w:rsid w:val="00C951CB"/>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2779"/>
    <w:rsid w:val="00CB3ED6"/>
    <w:rsid w:val="00CB721E"/>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EDC"/>
    <w:rsid w:val="00CE7F14"/>
    <w:rsid w:val="00CF0ABB"/>
    <w:rsid w:val="00CF18D4"/>
    <w:rsid w:val="00CF24E0"/>
    <w:rsid w:val="00CF2C50"/>
    <w:rsid w:val="00CF31DF"/>
    <w:rsid w:val="00CF3A7D"/>
    <w:rsid w:val="00CF3E8C"/>
    <w:rsid w:val="00CF4079"/>
    <w:rsid w:val="00CF4121"/>
    <w:rsid w:val="00CF428C"/>
    <w:rsid w:val="00CF5B1F"/>
    <w:rsid w:val="00CF6D3A"/>
    <w:rsid w:val="00CF7DD3"/>
    <w:rsid w:val="00D01CB7"/>
    <w:rsid w:val="00D01E35"/>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2939"/>
    <w:rsid w:val="00D2388F"/>
    <w:rsid w:val="00D238FA"/>
    <w:rsid w:val="00D23941"/>
    <w:rsid w:val="00D26293"/>
    <w:rsid w:val="00D27372"/>
    <w:rsid w:val="00D276F1"/>
    <w:rsid w:val="00D310B7"/>
    <w:rsid w:val="00D31765"/>
    <w:rsid w:val="00D34289"/>
    <w:rsid w:val="00D357FC"/>
    <w:rsid w:val="00D37EF7"/>
    <w:rsid w:val="00D40657"/>
    <w:rsid w:val="00D40C92"/>
    <w:rsid w:val="00D42791"/>
    <w:rsid w:val="00D42A57"/>
    <w:rsid w:val="00D45952"/>
    <w:rsid w:val="00D45E5D"/>
    <w:rsid w:val="00D54361"/>
    <w:rsid w:val="00D60E1F"/>
    <w:rsid w:val="00D6318E"/>
    <w:rsid w:val="00D64D13"/>
    <w:rsid w:val="00D64ED4"/>
    <w:rsid w:val="00D6683B"/>
    <w:rsid w:val="00D668CA"/>
    <w:rsid w:val="00D66FFF"/>
    <w:rsid w:val="00D707C6"/>
    <w:rsid w:val="00D70991"/>
    <w:rsid w:val="00D70EC2"/>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000"/>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28F"/>
    <w:rsid w:val="00DB5818"/>
    <w:rsid w:val="00DB6C83"/>
    <w:rsid w:val="00DB7253"/>
    <w:rsid w:val="00DC114E"/>
    <w:rsid w:val="00DC36B6"/>
    <w:rsid w:val="00DC472C"/>
    <w:rsid w:val="00DC7214"/>
    <w:rsid w:val="00DC7DF5"/>
    <w:rsid w:val="00DD1BCA"/>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4A74"/>
    <w:rsid w:val="00DE567F"/>
    <w:rsid w:val="00DE6C3D"/>
    <w:rsid w:val="00DE7752"/>
    <w:rsid w:val="00DF1A47"/>
    <w:rsid w:val="00DF241E"/>
    <w:rsid w:val="00DF2DAD"/>
    <w:rsid w:val="00DF2E03"/>
    <w:rsid w:val="00DF2E71"/>
    <w:rsid w:val="00DF30F4"/>
    <w:rsid w:val="00DF399F"/>
    <w:rsid w:val="00DF5218"/>
    <w:rsid w:val="00DF5F7F"/>
    <w:rsid w:val="00DF6126"/>
    <w:rsid w:val="00DF7B2B"/>
    <w:rsid w:val="00E00130"/>
    <w:rsid w:val="00E00CD7"/>
    <w:rsid w:val="00E01B74"/>
    <w:rsid w:val="00E028E3"/>
    <w:rsid w:val="00E041DE"/>
    <w:rsid w:val="00E04D79"/>
    <w:rsid w:val="00E10C53"/>
    <w:rsid w:val="00E10D1B"/>
    <w:rsid w:val="00E11477"/>
    <w:rsid w:val="00E12B63"/>
    <w:rsid w:val="00E1382A"/>
    <w:rsid w:val="00E13A5D"/>
    <w:rsid w:val="00E1712B"/>
    <w:rsid w:val="00E2116F"/>
    <w:rsid w:val="00E22130"/>
    <w:rsid w:val="00E226B9"/>
    <w:rsid w:val="00E23C8F"/>
    <w:rsid w:val="00E2442E"/>
    <w:rsid w:val="00E25F50"/>
    <w:rsid w:val="00E26725"/>
    <w:rsid w:val="00E26A90"/>
    <w:rsid w:val="00E26D29"/>
    <w:rsid w:val="00E27869"/>
    <w:rsid w:val="00E3042F"/>
    <w:rsid w:val="00E30CA7"/>
    <w:rsid w:val="00E31552"/>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1F5E"/>
    <w:rsid w:val="00E42911"/>
    <w:rsid w:val="00E43D2A"/>
    <w:rsid w:val="00E51139"/>
    <w:rsid w:val="00E53F16"/>
    <w:rsid w:val="00E540BB"/>
    <w:rsid w:val="00E60A55"/>
    <w:rsid w:val="00E6394E"/>
    <w:rsid w:val="00E6397C"/>
    <w:rsid w:val="00E648D4"/>
    <w:rsid w:val="00E64C17"/>
    <w:rsid w:val="00E65239"/>
    <w:rsid w:val="00E65CCC"/>
    <w:rsid w:val="00E67D58"/>
    <w:rsid w:val="00E70B89"/>
    <w:rsid w:val="00E7393E"/>
    <w:rsid w:val="00E741AF"/>
    <w:rsid w:val="00E76BC6"/>
    <w:rsid w:val="00E77257"/>
    <w:rsid w:val="00E80066"/>
    <w:rsid w:val="00E80171"/>
    <w:rsid w:val="00E8322E"/>
    <w:rsid w:val="00E84F9F"/>
    <w:rsid w:val="00E86006"/>
    <w:rsid w:val="00E875FF"/>
    <w:rsid w:val="00E87D88"/>
    <w:rsid w:val="00E91374"/>
    <w:rsid w:val="00E91891"/>
    <w:rsid w:val="00E924BC"/>
    <w:rsid w:val="00E93BBE"/>
    <w:rsid w:val="00E945B1"/>
    <w:rsid w:val="00E95983"/>
    <w:rsid w:val="00E95B4A"/>
    <w:rsid w:val="00E95D23"/>
    <w:rsid w:val="00EA5591"/>
    <w:rsid w:val="00EA6C2D"/>
    <w:rsid w:val="00EA75F9"/>
    <w:rsid w:val="00EA7D1A"/>
    <w:rsid w:val="00EA7E7D"/>
    <w:rsid w:val="00EB2D9C"/>
    <w:rsid w:val="00EB38D2"/>
    <w:rsid w:val="00EB3BF6"/>
    <w:rsid w:val="00EB53AC"/>
    <w:rsid w:val="00EB7456"/>
    <w:rsid w:val="00EC07B2"/>
    <w:rsid w:val="00EC15C2"/>
    <w:rsid w:val="00EC182D"/>
    <w:rsid w:val="00EC376B"/>
    <w:rsid w:val="00EC5833"/>
    <w:rsid w:val="00EC65C1"/>
    <w:rsid w:val="00EC695C"/>
    <w:rsid w:val="00EC6B94"/>
    <w:rsid w:val="00EC6EC1"/>
    <w:rsid w:val="00EC7183"/>
    <w:rsid w:val="00EC7CF1"/>
    <w:rsid w:val="00ED0CD0"/>
    <w:rsid w:val="00ED0D1F"/>
    <w:rsid w:val="00ED1CF0"/>
    <w:rsid w:val="00ED2059"/>
    <w:rsid w:val="00ED212B"/>
    <w:rsid w:val="00ED3A0A"/>
    <w:rsid w:val="00ED6439"/>
    <w:rsid w:val="00ED75E0"/>
    <w:rsid w:val="00ED7F4E"/>
    <w:rsid w:val="00EE0139"/>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0E8F"/>
    <w:rsid w:val="00EF2520"/>
    <w:rsid w:val="00EF2901"/>
    <w:rsid w:val="00EF335B"/>
    <w:rsid w:val="00EF58F3"/>
    <w:rsid w:val="00F00762"/>
    <w:rsid w:val="00F011F8"/>
    <w:rsid w:val="00F022B7"/>
    <w:rsid w:val="00F037C5"/>
    <w:rsid w:val="00F0469F"/>
    <w:rsid w:val="00F06E2F"/>
    <w:rsid w:val="00F07267"/>
    <w:rsid w:val="00F077BC"/>
    <w:rsid w:val="00F079F4"/>
    <w:rsid w:val="00F07F86"/>
    <w:rsid w:val="00F10222"/>
    <w:rsid w:val="00F1112D"/>
    <w:rsid w:val="00F1147C"/>
    <w:rsid w:val="00F1286D"/>
    <w:rsid w:val="00F13959"/>
    <w:rsid w:val="00F150F5"/>
    <w:rsid w:val="00F152D8"/>
    <w:rsid w:val="00F17565"/>
    <w:rsid w:val="00F20924"/>
    <w:rsid w:val="00F2193B"/>
    <w:rsid w:val="00F21A68"/>
    <w:rsid w:val="00F23DE5"/>
    <w:rsid w:val="00F2591A"/>
    <w:rsid w:val="00F26C62"/>
    <w:rsid w:val="00F27395"/>
    <w:rsid w:val="00F279BE"/>
    <w:rsid w:val="00F3318D"/>
    <w:rsid w:val="00F346A9"/>
    <w:rsid w:val="00F347E5"/>
    <w:rsid w:val="00F34A74"/>
    <w:rsid w:val="00F3711F"/>
    <w:rsid w:val="00F40DA8"/>
    <w:rsid w:val="00F4239B"/>
    <w:rsid w:val="00F424A3"/>
    <w:rsid w:val="00F4562D"/>
    <w:rsid w:val="00F45869"/>
    <w:rsid w:val="00F46155"/>
    <w:rsid w:val="00F5164E"/>
    <w:rsid w:val="00F545F2"/>
    <w:rsid w:val="00F54986"/>
    <w:rsid w:val="00F55279"/>
    <w:rsid w:val="00F55AE1"/>
    <w:rsid w:val="00F55C83"/>
    <w:rsid w:val="00F5637F"/>
    <w:rsid w:val="00F56754"/>
    <w:rsid w:val="00F617CF"/>
    <w:rsid w:val="00F621A1"/>
    <w:rsid w:val="00F629F6"/>
    <w:rsid w:val="00F62E77"/>
    <w:rsid w:val="00F644D1"/>
    <w:rsid w:val="00F6510A"/>
    <w:rsid w:val="00F658E0"/>
    <w:rsid w:val="00F65B5A"/>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6BFE"/>
    <w:rsid w:val="00F877A2"/>
    <w:rsid w:val="00F910E7"/>
    <w:rsid w:val="00F91DD7"/>
    <w:rsid w:val="00F92432"/>
    <w:rsid w:val="00F93A13"/>
    <w:rsid w:val="00F94477"/>
    <w:rsid w:val="00F948F6"/>
    <w:rsid w:val="00F9571F"/>
    <w:rsid w:val="00F9584F"/>
    <w:rsid w:val="00F97DF6"/>
    <w:rsid w:val="00FA066E"/>
    <w:rsid w:val="00FA0DBF"/>
    <w:rsid w:val="00FA3134"/>
    <w:rsid w:val="00FA43FB"/>
    <w:rsid w:val="00FA44D8"/>
    <w:rsid w:val="00FA52B8"/>
    <w:rsid w:val="00FA586C"/>
    <w:rsid w:val="00FA60B9"/>
    <w:rsid w:val="00FA7537"/>
    <w:rsid w:val="00FA7ACE"/>
    <w:rsid w:val="00FB04D2"/>
    <w:rsid w:val="00FB1B47"/>
    <w:rsid w:val="00FB1C51"/>
    <w:rsid w:val="00FB493F"/>
    <w:rsid w:val="00FB51E4"/>
    <w:rsid w:val="00FB646A"/>
    <w:rsid w:val="00FB6877"/>
    <w:rsid w:val="00FB6927"/>
    <w:rsid w:val="00FC0502"/>
    <w:rsid w:val="00FC0BDC"/>
    <w:rsid w:val="00FC1076"/>
    <w:rsid w:val="00FC2535"/>
    <w:rsid w:val="00FC2929"/>
    <w:rsid w:val="00FC327C"/>
    <w:rsid w:val="00FC33AA"/>
    <w:rsid w:val="00FC5C73"/>
    <w:rsid w:val="00FC6840"/>
    <w:rsid w:val="00FC6BFE"/>
    <w:rsid w:val="00FC6E5D"/>
    <w:rsid w:val="00FC70B2"/>
    <w:rsid w:val="00FC77FD"/>
    <w:rsid w:val="00FD0A55"/>
    <w:rsid w:val="00FD3D3B"/>
    <w:rsid w:val="00FD4A73"/>
    <w:rsid w:val="00FD4BB1"/>
    <w:rsid w:val="00FD4D4B"/>
    <w:rsid w:val="00FD6094"/>
    <w:rsid w:val="00FD6257"/>
    <w:rsid w:val="00FD680D"/>
    <w:rsid w:val="00FD7DF7"/>
    <w:rsid w:val="00FE08AD"/>
    <w:rsid w:val="00FE19AF"/>
    <w:rsid w:val="00FE1B39"/>
    <w:rsid w:val="00FE2414"/>
    <w:rsid w:val="00FE2984"/>
    <w:rsid w:val="00FE2DD8"/>
    <w:rsid w:val="00FE2EA2"/>
    <w:rsid w:val="00FE382C"/>
    <w:rsid w:val="00FE38C0"/>
    <w:rsid w:val="00FE48CD"/>
    <w:rsid w:val="00FE4D1B"/>
    <w:rsid w:val="00FE5693"/>
    <w:rsid w:val="00FE617A"/>
    <w:rsid w:val="00FE7042"/>
    <w:rsid w:val="00FE78D9"/>
    <w:rsid w:val="00FF052A"/>
    <w:rsid w:val="00FF0EBD"/>
    <w:rsid w:val="00FF107E"/>
    <w:rsid w:val="00FF13E1"/>
    <w:rsid w:val="00FF3ED9"/>
    <w:rsid w:val="00FF41C6"/>
    <w:rsid w:val="00FF49C7"/>
    <w:rsid w:val="00FF554C"/>
    <w:rsid w:val="00FF5BE8"/>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4"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HTML Top of Form" w:uiPriority="99"/>
    <w:lsdException w:name="HTML Bottom of Form"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character" w:customStyle="1" w:styleId="CorpodeltestoCarattere">
    <w:name w:val="Corpo del testo Carattere"/>
    <w:basedOn w:val="Carpredefinitoparagrafo"/>
    <w:link w:val="Corpodeltesto"/>
    <w:uiPriority w:val="99"/>
    <w:rsid w:val="00BB5D8F"/>
    <w:rPr>
      <w:sz w:val="24"/>
      <w:szCs w:val="24"/>
    </w:r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uiPriority w:val="99"/>
    <w:rsid w:val="00D97BA2"/>
    <w:rPr>
      <w:vertAlign w:val="superscript"/>
    </w:rPr>
  </w:style>
  <w:style w:type="paragraph" w:styleId="Testonotaapidipagina">
    <w:name w:val="footnote text"/>
    <w:basedOn w:val="Normale"/>
    <w:link w:val="TestonotaapidipaginaCarattere"/>
    <w:uiPriority w:val="99"/>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uiPriority w:val="99"/>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51">
    <w:name w:val="StileMessaggioDiPostaElettronica65"/>
    <w:aliases w:val="StileMessaggioDiPostaElettronica65"/>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7">
    <w:name w:val="StileMessaggioDiPostaElettronica671"/>
    <w:aliases w:val="StileMessaggioDiPostaElettronica671"/>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paragraph" w:customStyle="1" w:styleId="predefinito">
    <w:name w:val="predefinito"/>
    <w:basedOn w:val="Normale"/>
    <w:rsid w:val="00156B92"/>
    <w:pPr>
      <w:spacing w:before="100" w:beforeAutospacing="1" w:after="100" w:afterAutospacing="1"/>
    </w:pPr>
  </w:style>
  <w:style w:type="character" w:customStyle="1" w:styleId="collegamentointernet">
    <w:name w:val="collegamentointernet"/>
    <w:basedOn w:val="Carpredefinitoparagrafo"/>
    <w:rsid w:val="00156B92"/>
  </w:style>
  <w:style w:type="paragraph" w:customStyle="1" w:styleId="post-title">
    <w:name w:val="post-title"/>
    <w:basedOn w:val="Normale"/>
    <w:rsid w:val="00031B6A"/>
    <w:pPr>
      <w:spacing w:before="100" w:beforeAutospacing="1" w:after="100" w:afterAutospacing="1"/>
    </w:pPr>
  </w:style>
  <w:style w:type="character" w:customStyle="1" w:styleId="Iniziomodulo-zCarattere">
    <w:name w:val="Inizio modulo -z Carattere"/>
    <w:basedOn w:val="Carpredefinitoparagrafo"/>
    <w:link w:val="Iniziomodulo-z"/>
    <w:uiPriority w:val="99"/>
    <w:rsid w:val="000F2569"/>
    <w:rPr>
      <w:rFonts w:ascii="Arial" w:hAnsi="Arial" w:cs="Arial"/>
      <w:vanish/>
      <w:sz w:val="16"/>
      <w:szCs w:val="16"/>
    </w:rPr>
  </w:style>
  <w:style w:type="paragraph" w:styleId="Iniziomodulo-z">
    <w:name w:val="HTML Top of Form"/>
    <w:basedOn w:val="Normale"/>
    <w:next w:val="Normale"/>
    <w:link w:val="Iniziomodulo-zCarattere"/>
    <w:hidden/>
    <w:uiPriority w:val="99"/>
    <w:unhideWhenUsed/>
    <w:rsid w:val="000F2569"/>
    <w:pPr>
      <w:pBdr>
        <w:bottom w:val="single" w:sz="6" w:space="1" w:color="auto"/>
      </w:pBdr>
      <w:jc w:val="center"/>
    </w:pPr>
    <w:rPr>
      <w:rFonts w:ascii="Arial" w:hAnsi="Arial" w:cs="Arial"/>
      <w:vanish/>
      <w:sz w:val="16"/>
      <w:szCs w:val="16"/>
    </w:rPr>
  </w:style>
  <w:style w:type="character" w:customStyle="1" w:styleId="Finemodulo-zCarattere">
    <w:name w:val="Fine modulo -z Carattere"/>
    <w:basedOn w:val="Carpredefinitoparagrafo"/>
    <w:link w:val="Finemodulo-z"/>
    <w:uiPriority w:val="99"/>
    <w:rsid w:val="000F2569"/>
    <w:rPr>
      <w:rFonts w:ascii="Arial" w:hAnsi="Arial" w:cs="Arial"/>
      <w:vanish/>
      <w:sz w:val="16"/>
      <w:szCs w:val="16"/>
    </w:rPr>
  </w:style>
  <w:style w:type="paragraph" w:styleId="Finemodulo-z">
    <w:name w:val="HTML Bottom of Form"/>
    <w:basedOn w:val="Normale"/>
    <w:next w:val="Normale"/>
    <w:link w:val="Finemodulo-zCarattere"/>
    <w:hidden/>
    <w:uiPriority w:val="99"/>
    <w:unhideWhenUsed/>
    <w:rsid w:val="000F2569"/>
    <w:pPr>
      <w:pBdr>
        <w:top w:val="single" w:sz="6" w:space="1" w:color="auto"/>
      </w:pBdr>
      <w:jc w:val="center"/>
    </w:pPr>
    <w:rPr>
      <w:rFonts w:ascii="Arial" w:hAnsi="Arial" w:cs="Arial"/>
      <w:vanish/>
      <w:sz w:val="16"/>
      <w:szCs w:val="16"/>
    </w:rPr>
  </w:style>
  <w:style w:type="character" w:customStyle="1" w:styleId="hps">
    <w:name w:val="hps"/>
    <w:basedOn w:val="Carpredefinitoparagrafo"/>
    <w:rsid w:val="000F2569"/>
  </w:style>
  <w:style w:type="character" w:customStyle="1" w:styleId="unknown0">
    <w:name w:val="unknown0"/>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unknown1">
    <w:name w:val="unknown1"/>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hyperlink0">
    <w:name w:val="hyperlink0"/>
    <w:basedOn w:val="Carpredefinitoparagrafo"/>
    <w:rsid w:val="001E2720"/>
  </w:style>
  <w:style w:type="character" w:customStyle="1" w:styleId="atn">
    <w:name w:val="atn"/>
    <w:basedOn w:val="Carpredefinitoparagrafo"/>
    <w:rsid w:val="00551598"/>
  </w:style>
  <w:style w:type="paragraph" w:customStyle="1" w:styleId="blogtitle">
    <w:name w:val="blogtitle"/>
    <w:basedOn w:val="Normale"/>
    <w:rsid w:val="00551598"/>
    <w:pPr>
      <w:spacing w:before="100" w:beforeAutospacing="1" w:after="100" w:afterAutospacing="1"/>
    </w:pPr>
  </w:style>
  <w:style w:type="paragraph" w:customStyle="1" w:styleId="standard">
    <w:name w:val="standard"/>
    <w:basedOn w:val="Normale"/>
    <w:rsid w:val="00827C78"/>
    <w:pPr>
      <w:spacing w:before="100" w:beforeAutospacing="1" w:after="100" w:afterAutospacing="1"/>
    </w:pPr>
  </w:style>
  <w:style w:type="character" w:customStyle="1" w:styleId="watch-title">
    <w:name w:val="watch-title"/>
    <w:basedOn w:val="Carpredefinitoparagrafo"/>
    <w:rsid w:val="003A66C4"/>
  </w:style>
  <w:style w:type="paragraph" w:customStyle="1" w:styleId="p2">
    <w:name w:val="p2"/>
    <w:basedOn w:val="Normale"/>
    <w:rsid w:val="008E4E42"/>
    <w:pPr>
      <w:shd w:val="clear" w:color="auto" w:fill="FFFFFF"/>
      <w:spacing w:before="100" w:beforeAutospacing="1" w:after="100" w:afterAutospacing="1"/>
    </w:pPr>
    <w:rPr>
      <w:color w:val="000000"/>
    </w:rPr>
  </w:style>
  <w:style w:type="paragraph" w:customStyle="1" w:styleId="p3">
    <w:name w:val="p3"/>
    <w:basedOn w:val="Normale"/>
    <w:rsid w:val="008E4E42"/>
    <w:pPr>
      <w:shd w:val="clear" w:color="auto" w:fill="FFFFFF"/>
      <w:spacing w:before="100" w:beforeAutospacing="1" w:after="100" w:afterAutospacing="1"/>
    </w:pPr>
    <w:rPr>
      <w:rFonts w:ascii="Helvetica" w:hAnsi="Helvetica"/>
      <w:color w:val="000000"/>
    </w:rPr>
  </w:style>
  <w:style w:type="paragraph" w:customStyle="1" w:styleId="p4">
    <w:name w:val="p4"/>
    <w:basedOn w:val="Normale"/>
    <w:rsid w:val="008E4E42"/>
    <w:pPr>
      <w:shd w:val="clear" w:color="auto" w:fill="FFFFFF"/>
      <w:spacing w:before="100" w:beforeAutospacing="1" w:after="100" w:afterAutospacing="1"/>
    </w:pPr>
    <w:rPr>
      <w:color w:val="000000"/>
    </w:rPr>
  </w:style>
  <w:style w:type="character" w:customStyle="1" w:styleId="t31">
    <w:name w:val="t31"/>
    <w:basedOn w:val="Carpredefinitoparagrafo"/>
    <w:rsid w:val="008E4E42"/>
    <w:rPr>
      <w:rFonts w:ascii="Verdana" w:hAnsi="Verdana" w:hint="default"/>
      <w:b/>
      <w:bCs/>
      <w:i w:val="0"/>
      <w:iCs w:val="0"/>
      <w:color w:val="000000"/>
      <w:sz w:val="20"/>
      <w:szCs w:val="20"/>
    </w:rPr>
  </w:style>
  <w:style w:type="character" w:customStyle="1" w:styleId="t41">
    <w:name w:val="t41"/>
    <w:basedOn w:val="Carpredefinitoparagrafo"/>
    <w:rsid w:val="008E4E42"/>
    <w:rPr>
      <w:rFonts w:ascii="Verdana" w:hAnsi="Verdana" w:hint="default"/>
      <w:b w:val="0"/>
      <w:bCs w:val="0"/>
      <w:i w:val="0"/>
      <w:iCs w:val="0"/>
      <w:color w:val="000000"/>
      <w:sz w:val="20"/>
      <w:szCs w:val="20"/>
    </w:rPr>
  </w:style>
  <w:style w:type="character" w:customStyle="1" w:styleId="s1">
    <w:name w:val="s1"/>
    <w:basedOn w:val="Carpredefinitoparagrafo"/>
    <w:rsid w:val="00813AC3"/>
  </w:style>
  <w:style w:type="paragraph" w:customStyle="1" w:styleId="p1">
    <w:name w:val="p1"/>
    <w:basedOn w:val="Normale"/>
    <w:rsid w:val="00813AC3"/>
    <w:pPr>
      <w:spacing w:before="100" w:beforeAutospacing="1" w:after="100" w:afterAutospacing="1"/>
    </w:pPr>
  </w:style>
  <w:style w:type="character" w:customStyle="1" w:styleId="s2">
    <w:name w:val="s2"/>
    <w:basedOn w:val="Carpredefinitoparagrafo"/>
    <w:rsid w:val="00DF2DAD"/>
  </w:style>
  <w:style w:type="character" w:customStyle="1" w:styleId="s3">
    <w:name w:val="s3"/>
    <w:basedOn w:val="Carpredefinitoparagrafo"/>
    <w:rsid w:val="00DF2DAD"/>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07489">
      <w:bodyDiv w:val="1"/>
      <w:marLeft w:val="0"/>
      <w:marRight w:val="0"/>
      <w:marTop w:val="0"/>
      <w:marBottom w:val="0"/>
      <w:divBdr>
        <w:top w:val="none" w:sz="0" w:space="0" w:color="auto"/>
        <w:left w:val="none" w:sz="0" w:space="0" w:color="auto"/>
        <w:bottom w:val="none" w:sz="0" w:space="0" w:color="auto"/>
        <w:right w:val="none" w:sz="0" w:space="0" w:color="auto"/>
      </w:divBdr>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127076">
      <w:bodyDiv w:val="1"/>
      <w:marLeft w:val="0"/>
      <w:marRight w:val="0"/>
      <w:marTop w:val="0"/>
      <w:marBottom w:val="0"/>
      <w:divBdr>
        <w:top w:val="none" w:sz="0" w:space="0" w:color="auto"/>
        <w:left w:val="none" w:sz="0" w:space="0" w:color="auto"/>
        <w:bottom w:val="none" w:sz="0" w:space="0" w:color="auto"/>
        <w:right w:val="none" w:sz="0" w:space="0" w:color="auto"/>
      </w:divBdr>
    </w:div>
    <w:div w:id="21323247">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25717092">
      <w:bodyDiv w:val="1"/>
      <w:marLeft w:val="0"/>
      <w:marRight w:val="0"/>
      <w:marTop w:val="0"/>
      <w:marBottom w:val="0"/>
      <w:divBdr>
        <w:top w:val="none" w:sz="0" w:space="0" w:color="auto"/>
        <w:left w:val="none" w:sz="0" w:space="0" w:color="auto"/>
        <w:bottom w:val="none" w:sz="0" w:space="0" w:color="auto"/>
        <w:right w:val="none" w:sz="0" w:space="0" w:color="auto"/>
      </w:divBdr>
      <w:divsChild>
        <w:div w:id="1909798592">
          <w:marLeft w:val="0"/>
          <w:marRight w:val="0"/>
          <w:marTop w:val="0"/>
          <w:marBottom w:val="0"/>
          <w:divBdr>
            <w:top w:val="none" w:sz="0" w:space="0" w:color="auto"/>
            <w:left w:val="none" w:sz="0" w:space="0" w:color="auto"/>
            <w:bottom w:val="none" w:sz="0" w:space="0" w:color="auto"/>
            <w:right w:val="none" w:sz="0" w:space="0" w:color="auto"/>
          </w:divBdr>
          <w:divsChild>
            <w:div w:id="64114429">
              <w:marLeft w:val="0"/>
              <w:marRight w:val="0"/>
              <w:marTop w:val="0"/>
              <w:marBottom w:val="0"/>
              <w:divBdr>
                <w:top w:val="none" w:sz="0" w:space="0" w:color="auto"/>
                <w:left w:val="none" w:sz="0" w:space="0" w:color="auto"/>
                <w:bottom w:val="none" w:sz="0" w:space="0" w:color="auto"/>
                <w:right w:val="none" w:sz="0" w:space="0" w:color="auto"/>
              </w:divBdr>
              <w:divsChild>
                <w:div w:id="1661225522">
                  <w:marLeft w:val="0"/>
                  <w:marRight w:val="0"/>
                  <w:marTop w:val="0"/>
                  <w:marBottom w:val="0"/>
                  <w:divBdr>
                    <w:top w:val="none" w:sz="0" w:space="0" w:color="auto"/>
                    <w:left w:val="none" w:sz="0" w:space="0" w:color="auto"/>
                    <w:bottom w:val="none" w:sz="0" w:space="0" w:color="auto"/>
                    <w:right w:val="none" w:sz="0" w:space="0" w:color="auto"/>
                  </w:divBdr>
                  <w:divsChild>
                    <w:div w:id="206459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07123">
      <w:bodyDiv w:val="1"/>
      <w:marLeft w:val="0"/>
      <w:marRight w:val="0"/>
      <w:marTop w:val="0"/>
      <w:marBottom w:val="0"/>
      <w:divBdr>
        <w:top w:val="none" w:sz="0" w:space="0" w:color="auto"/>
        <w:left w:val="none" w:sz="0" w:space="0" w:color="auto"/>
        <w:bottom w:val="none" w:sz="0" w:space="0" w:color="auto"/>
        <w:right w:val="none" w:sz="0" w:space="0" w:color="auto"/>
      </w:divBdr>
      <w:divsChild>
        <w:div w:id="603153036">
          <w:marLeft w:val="0"/>
          <w:marRight w:val="0"/>
          <w:marTop w:val="0"/>
          <w:marBottom w:val="0"/>
          <w:divBdr>
            <w:top w:val="none" w:sz="0" w:space="0" w:color="auto"/>
            <w:left w:val="none" w:sz="0" w:space="0" w:color="auto"/>
            <w:bottom w:val="none" w:sz="0" w:space="0" w:color="auto"/>
            <w:right w:val="none" w:sz="0" w:space="0" w:color="auto"/>
          </w:divBdr>
        </w:div>
        <w:div w:id="787161379">
          <w:marLeft w:val="0"/>
          <w:marRight w:val="0"/>
          <w:marTop w:val="0"/>
          <w:marBottom w:val="0"/>
          <w:divBdr>
            <w:top w:val="none" w:sz="0" w:space="0" w:color="auto"/>
            <w:left w:val="none" w:sz="0" w:space="0" w:color="auto"/>
            <w:bottom w:val="none" w:sz="0" w:space="0" w:color="auto"/>
            <w:right w:val="none" w:sz="0" w:space="0" w:color="auto"/>
          </w:divBdr>
        </w:div>
        <w:div w:id="1554610959">
          <w:marLeft w:val="0"/>
          <w:marRight w:val="0"/>
          <w:marTop w:val="0"/>
          <w:marBottom w:val="0"/>
          <w:divBdr>
            <w:top w:val="none" w:sz="0" w:space="0" w:color="auto"/>
            <w:left w:val="none" w:sz="0" w:space="0" w:color="auto"/>
            <w:bottom w:val="none" w:sz="0" w:space="0" w:color="auto"/>
            <w:right w:val="none" w:sz="0" w:space="0" w:color="auto"/>
          </w:divBdr>
        </w:div>
        <w:div w:id="557476139">
          <w:marLeft w:val="0"/>
          <w:marRight w:val="0"/>
          <w:marTop w:val="0"/>
          <w:marBottom w:val="0"/>
          <w:divBdr>
            <w:top w:val="none" w:sz="0" w:space="0" w:color="auto"/>
            <w:left w:val="none" w:sz="0" w:space="0" w:color="auto"/>
            <w:bottom w:val="none" w:sz="0" w:space="0" w:color="auto"/>
            <w:right w:val="none" w:sz="0" w:space="0" w:color="auto"/>
          </w:divBdr>
        </w:div>
        <w:div w:id="213736388">
          <w:marLeft w:val="0"/>
          <w:marRight w:val="0"/>
          <w:marTop w:val="0"/>
          <w:marBottom w:val="0"/>
          <w:divBdr>
            <w:top w:val="none" w:sz="0" w:space="0" w:color="auto"/>
            <w:left w:val="none" w:sz="0" w:space="0" w:color="auto"/>
            <w:bottom w:val="none" w:sz="0" w:space="0" w:color="auto"/>
            <w:right w:val="none" w:sz="0" w:space="0" w:color="auto"/>
          </w:divBdr>
          <w:divsChild>
            <w:div w:id="978614673">
              <w:marLeft w:val="0"/>
              <w:marRight w:val="0"/>
              <w:marTop w:val="0"/>
              <w:marBottom w:val="0"/>
              <w:divBdr>
                <w:top w:val="none" w:sz="0" w:space="0" w:color="auto"/>
                <w:left w:val="none" w:sz="0" w:space="0" w:color="auto"/>
                <w:bottom w:val="none" w:sz="0" w:space="0" w:color="auto"/>
                <w:right w:val="none" w:sz="0" w:space="0" w:color="auto"/>
              </w:divBdr>
            </w:div>
            <w:div w:id="141631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6127306">
      <w:bodyDiv w:val="1"/>
      <w:marLeft w:val="0"/>
      <w:marRight w:val="0"/>
      <w:marTop w:val="0"/>
      <w:marBottom w:val="0"/>
      <w:divBdr>
        <w:top w:val="none" w:sz="0" w:space="0" w:color="auto"/>
        <w:left w:val="none" w:sz="0" w:space="0" w:color="auto"/>
        <w:bottom w:val="none" w:sz="0" w:space="0" w:color="auto"/>
        <w:right w:val="none" w:sz="0" w:space="0" w:color="auto"/>
      </w:divBdr>
      <w:divsChild>
        <w:div w:id="1239366543">
          <w:marLeft w:val="0"/>
          <w:marRight w:val="0"/>
          <w:marTop w:val="0"/>
          <w:marBottom w:val="0"/>
          <w:divBdr>
            <w:top w:val="none" w:sz="0" w:space="0" w:color="auto"/>
            <w:left w:val="none" w:sz="0" w:space="0" w:color="auto"/>
            <w:bottom w:val="none" w:sz="0" w:space="0" w:color="auto"/>
            <w:right w:val="none" w:sz="0" w:space="0" w:color="auto"/>
          </w:divBdr>
          <w:divsChild>
            <w:div w:id="2083284838">
              <w:marLeft w:val="0"/>
              <w:marRight w:val="0"/>
              <w:marTop w:val="0"/>
              <w:marBottom w:val="0"/>
              <w:divBdr>
                <w:top w:val="none" w:sz="0" w:space="0" w:color="auto"/>
                <w:left w:val="none" w:sz="0" w:space="0" w:color="auto"/>
                <w:bottom w:val="none" w:sz="0" w:space="0" w:color="auto"/>
                <w:right w:val="none" w:sz="0" w:space="0" w:color="auto"/>
              </w:divBdr>
              <w:divsChild>
                <w:div w:id="2028209926">
                  <w:marLeft w:val="0"/>
                  <w:marRight w:val="0"/>
                  <w:marTop w:val="0"/>
                  <w:marBottom w:val="0"/>
                  <w:divBdr>
                    <w:top w:val="none" w:sz="0" w:space="0" w:color="auto"/>
                    <w:left w:val="none" w:sz="0" w:space="0" w:color="auto"/>
                    <w:bottom w:val="none" w:sz="0" w:space="0" w:color="auto"/>
                    <w:right w:val="none" w:sz="0" w:space="0" w:color="auto"/>
                  </w:divBdr>
                  <w:divsChild>
                    <w:div w:id="1956398919">
                      <w:marLeft w:val="0"/>
                      <w:marRight w:val="0"/>
                      <w:marTop w:val="0"/>
                      <w:marBottom w:val="0"/>
                      <w:divBdr>
                        <w:top w:val="none" w:sz="0" w:space="0" w:color="auto"/>
                        <w:left w:val="none" w:sz="0" w:space="0" w:color="auto"/>
                        <w:bottom w:val="none" w:sz="0" w:space="0" w:color="auto"/>
                        <w:right w:val="none" w:sz="0" w:space="0" w:color="auto"/>
                      </w:divBdr>
                      <w:divsChild>
                        <w:div w:id="1109854939">
                          <w:marLeft w:val="0"/>
                          <w:marRight w:val="0"/>
                          <w:marTop w:val="0"/>
                          <w:marBottom w:val="0"/>
                          <w:divBdr>
                            <w:top w:val="none" w:sz="0" w:space="0" w:color="auto"/>
                            <w:left w:val="none" w:sz="0" w:space="0" w:color="auto"/>
                            <w:bottom w:val="none" w:sz="0" w:space="0" w:color="auto"/>
                            <w:right w:val="none" w:sz="0" w:space="0" w:color="auto"/>
                          </w:divBdr>
                          <w:divsChild>
                            <w:div w:id="1056128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297369">
      <w:bodyDiv w:val="1"/>
      <w:marLeft w:val="0"/>
      <w:marRight w:val="0"/>
      <w:marTop w:val="0"/>
      <w:marBottom w:val="0"/>
      <w:divBdr>
        <w:top w:val="none" w:sz="0" w:space="0" w:color="auto"/>
        <w:left w:val="none" w:sz="0" w:space="0" w:color="auto"/>
        <w:bottom w:val="none" w:sz="0" w:space="0" w:color="auto"/>
        <w:right w:val="none" w:sz="0" w:space="0" w:color="auto"/>
      </w:divBdr>
      <w:divsChild>
        <w:div w:id="2110733504">
          <w:marLeft w:val="0"/>
          <w:marRight w:val="0"/>
          <w:marTop w:val="0"/>
          <w:marBottom w:val="0"/>
          <w:divBdr>
            <w:top w:val="none" w:sz="0" w:space="0" w:color="auto"/>
            <w:left w:val="none" w:sz="0" w:space="0" w:color="auto"/>
            <w:bottom w:val="none" w:sz="0" w:space="0" w:color="auto"/>
            <w:right w:val="none" w:sz="0" w:space="0" w:color="auto"/>
          </w:divBdr>
        </w:div>
        <w:div w:id="587688283">
          <w:marLeft w:val="0"/>
          <w:marRight w:val="0"/>
          <w:marTop w:val="0"/>
          <w:marBottom w:val="0"/>
          <w:divBdr>
            <w:top w:val="none" w:sz="0" w:space="0" w:color="auto"/>
            <w:left w:val="none" w:sz="0" w:space="0" w:color="auto"/>
            <w:bottom w:val="none" w:sz="0" w:space="0" w:color="auto"/>
            <w:right w:val="none" w:sz="0" w:space="0" w:color="auto"/>
          </w:divBdr>
        </w:div>
      </w:divsChild>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78586">
      <w:bodyDiv w:val="1"/>
      <w:marLeft w:val="0"/>
      <w:marRight w:val="0"/>
      <w:marTop w:val="0"/>
      <w:marBottom w:val="0"/>
      <w:divBdr>
        <w:top w:val="none" w:sz="0" w:space="0" w:color="auto"/>
        <w:left w:val="none" w:sz="0" w:space="0" w:color="auto"/>
        <w:bottom w:val="none" w:sz="0" w:space="0" w:color="auto"/>
        <w:right w:val="none" w:sz="0" w:space="0" w:color="auto"/>
      </w:divBdr>
    </w:div>
    <w:div w:id="57561292">
      <w:bodyDiv w:val="1"/>
      <w:marLeft w:val="0"/>
      <w:marRight w:val="0"/>
      <w:marTop w:val="0"/>
      <w:marBottom w:val="0"/>
      <w:divBdr>
        <w:top w:val="none" w:sz="0" w:space="0" w:color="auto"/>
        <w:left w:val="none" w:sz="0" w:space="0" w:color="auto"/>
        <w:bottom w:val="none" w:sz="0" w:space="0" w:color="auto"/>
        <w:right w:val="none" w:sz="0" w:space="0" w:color="auto"/>
      </w:divBdr>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4830665">
      <w:bodyDiv w:val="1"/>
      <w:marLeft w:val="0"/>
      <w:marRight w:val="0"/>
      <w:marTop w:val="0"/>
      <w:marBottom w:val="0"/>
      <w:divBdr>
        <w:top w:val="none" w:sz="0" w:space="0" w:color="auto"/>
        <w:left w:val="none" w:sz="0" w:space="0" w:color="auto"/>
        <w:bottom w:val="none" w:sz="0" w:space="0" w:color="auto"/>
        <w:right w:val="none" w:sz="0" w:space="0" w:color="auto"/>
      </w:divBdr>
    </w:div>
    <w:div w:id="96025972">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37201">
      <w:bodyDiv w:val="1"/>
      <w:marLeft w:val="0"/>
      <w:marRight w:val="0"/>
      <w:marTop w:val="0"/>
      <w:marBottom w:val="0"/>
      <w:divBdr>
        <w:top w:val="none" w:sz="0" w:space="0" w:color="auto"/>
        <w:left w:val="none" w:sz="0" w:space="0" w:color="auto"/>
        <w:bottom w:val="none" w:sz="0" w:space="0" w:color="auto"/>
        <w:right w:val="none" w:sz="0" w:space="0" w:color="auto"/>
      </w:divBdr>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189818">
      <w:bodyDiv w:val="1"/>
      <w:marLeft w:val="0"/>
      <w:marRight w:val="0"/>
      <w:marTop w:val="0"/>
      <w:marBottom w:val="0"/>
      <w:divBdr>
        <w:top w:val="none" w:sz="0" w:space="0" w:color="auto"/>
        <w:left w:val="none" w:sz="0" w:space="0" w:color="auto"/>
        <w:bottom w:val="none" w:sz="0" w:space="0" w:color="auto"/>
        <w:right w:val="none" w:sz="0" w:space="0" w:color="auto"/>
      </w:divBdr>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0118032">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49099868">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3810935">
      <w:bodyDiv w:val="1"/>
      <w:marLeft w:val="0"/>
      <w:marRight w:val="0"/>
      <w:marTop w:val="0"/>
      <w:marBottom w:val="0"/>
      <w:divBdr>
        <w:top w:val="none" w:sz="0" w:space="0" w:color="auto"/>
        <w:left w:val="none" w:sz="0" w:space="0" w:color="auto"/>
        <w:bottom w:val="none" w:sz="0" w:space="0" w:color="auto"/>
        <w:right w:val="none" w:sz="0" w:space="0" w:color="auto"/>
      </w:divBdr>
      <w:divsChild>
        <w:div w:id="533924194">
          <w:marLeft w:val="0"/>
          <w:marRight w:val="0"/>
          <w:marTop w:val="0"/>
          <w:marBottom w:val="0"/>
          <w:divBdr>
            <w:top w:val="none" w:sz="0" w:space="0" w:color="auto"/>
            <w:left w:val="none" w:sz="0" w:space="0" w:color="auto"/>
            <w:bottom w:val="none" w:sz="0" w:space="0" w:color="auto"/>
            <w:right w:val="none" w:sz="0" w:space="0" w:color="auto"/>
          </w:divBdr>
          <w:divsChild>
            <w:div w:id="14864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93715">
      <w:bodyDiv w:val="1"/>
      <w:marLeft w:val="0"/>
      <w:marRight w:val="0"/>
      <w:marTop w:val="0"/>
      <w:marBottom w:val="0"/>
      <w:divBdr>
        <w:top w:val="none" w:sz="0" w:space="0" w:color="auto"/>
        <w:left w:val="none" w:sz="0" w:space="0" w:color="auto"/>
        <w:bottom w:val="none" w:sz="0" w:space="0" w:color="auto"/>
        <w:right w:val="none" w:sz="0" w:space="0" w:color="auto"/>
      </w:divBdr>
      <w:divsChild>
        <w:div w:id="1099956905">
          <w:marLeft w:val="0"/>
          <w:marRight w:val="0"/>
          <w:marTop w:val="0"/>
          <w:marBottom w:val="0"/>
          <w:divBdr>
            <w:top w:val="none" w:sz="0" w:space="0" w:color="auto"/>
            <w:left w:val="none" w:sz="0" w:space="0" w:color="auto"/>
            <w:bottom w:val="none" w:sz="0" w:space="0" w:color="auto"/>
            <w:right w:val="none" w:sz="0" w:space="0" w:color="auto"/>
          </w:divBdr>
          <w:divsChild>
            <w:div w:id="1567761646">
              <w:marLeft w:val="0"/>
              <w:marRight w:val="0"/>
              <w:marTop w:val="0"/>
              <w:marBottom w:val="0"/>
              <w:divBdr>
                <w:top w:val="none" w:sz="0" w:space="0" w:color="auto"/>
                <w:left w:val="none" w:sz="0" w:space="0" w:color="auto"/>
                <w:bottom w:val="none" w:sz="0" w:space="0" w:color="auto"/>
                <w:right w:val="none" w:sz="0" w:space="0" w:color="auto"/>
              </w:divBdr>
              <w:divsChild>
                <w:div w:id="66466785">
                  <w:marLeft w:val="0"/>
                  <w:marRight w:val="0"/>
                  <w:marTop w:val="0"/>
                  <w:marBottom w:val="0"/>
                  <w:divBdr>
                    <w:top w:val="none" w:sz="0" w:space="0" w:color="auto"/>
                    <w:left w:val="none" w:sz="0" w:space="0" w:color="auto"/>
                    <w:bottom w:val="none" w:sz="0" w:space="0" w:color="auto"/>
                    <w:right w:val="none" w:sz="0" w:space="0" w:color="auto"/>
                  </w:divBdr>
                  <w:divsChild>
                    <w:div w:id="1274286151">
                      <w:marLeft w:val="0"/>
                      <w:marRight w:val="0"/>
                      <w:marTop w:val="0"/>
                      <w:marBottom w:val="0"/>
                      <w:divBdr>
                        <w:top w:val="none" w:sz="0" w:space="0" w:color="auto"/>
                        <w:left w:val="none" w:sz="0" w:space="0" w:color="auto"/>
                        <w:bottom w:val="none" w:sz="0" w:space="0" w:color="auto"/>
                        <w:right w:val="none" w:sz="0" w:space="0" w:color="auto"/>
                      </w:divBdr>
                      <w:divsChild>
                        <w:div w:id="189151838">
                          <w:marLeft w:val="0"/>
                          <w:marRight w:val="0"/>
                          <w:marTop w:val="0"/>
                          <w:marBottom w:val="0"/>
                          <w:divBdr>
                            <w:top w:val="none" w:sz="0" w:space="0" w:color="auto"/>
                            <w:left w:val="none" w:sz="0" w:space="0" w:color="auto"/>
                            <w:bottom w:val="none" w:sz="0" w:space="0" w:color="auto"/>
                            <w:right w:val="none" w:sz="0" w:space="0" w:color="auto"/>
                          </w:divBdr>
                          <w:divsChild>
                            <w:div w:id="2042438335">
                              <w:marLeft w:val="0"/>
                              <w:marRight w:val="0"/>
                              <w:marTop w:val="0"/>
                              <w:marBottom w:val="0"/>
                              <w:divBdr>
                                <w:top w:val="none" w:sz="0" w:space="0" w:color="auto"/>
                                <w:left w:val="none" w:sz="0" w:space="0" w:color="auto"/>
                                <w:bottom w:val="none" w:sz="0" w:space="0" w:color="auto"/>
                                <w:right w:val="none" w:sz="0" w:space="0" w:color="auto"/>
                              </w:divBdr>
                              <w:divsChild>
                                <w:div w:id="1485465253">
                                  <w:marLeft w:val="0"/>
                                  <w:marRight w:val="0"/>
                                  <w:marTop w:val="0"/>
                                  <w:marBottom w:val="0"/>
                                  <w:divBdr>
                                    <w:top w:val="none" w:sz="0" w:space="0" w:color="auto"/>
                                    <w:left w:val="none" w:sz="0" w:space="0" w:color="auto"/>
                                    <w:bottom w:val="none" w:sz="0" w:space="0" w:color="auto"/>
                                    <w:right w:val="none" w:sz="0" w:space="0" w:color="auto"/>
                                  </w:divBdr>
                                  <w:divsChild>
                                    <w:div w:id="1048843935">
                                      <w:marLeft w:val="0"/>
                                      <w:marRight w:val="0"/>
                                      <w:marTop w:val="0"/>
                                      <w:marBottom w:val="0"/>
                                      <w:divBdr>
                                        <w:top w:val="none" w:sz="0" w:space="0" w:color="auto"/>
                                        <w:left w:val="none" w:sz="0" w:space="0" w:color="auto"/>
                                        <w:bottom w:val="none" w:sz="0" w:space="0" w:color="auto"/>
                                        <w:right w:val="none" w:sz="0" w:space="0" w:color="auto"/>
                                      </w:divBdr>
                                      <w:divsChild>
                                        <w:div w:id="2033995329">
                                          <w:marLeft w:val="0"/>
                                          <w:marRight w:val="0"/>
                                          <w:marTop w:val="0"/>
                                          <w:marBottom w:val="0"/>
                                          <w:divBdr>
                                            <w:top w:val="none" w:sz="0" w:space="0" w:color="auto"/>
                                            <w:left w:val="none" w:sz="0" w:space="0" w:color="auto"/>
                                            <w:bottom w:val="none" w:sz="0" w:space="0" w:color="auto"/>
                                            <w:right w:val="none" w:sz="0" w:space="0" w:color="auto"/>
                                          </w:divBdr>
                                          <w:divsChild>
                                            <w:div w:id="2117627735">
                                              <w:marLeft w:val="0"/>
                                              <w:marRight w:val="0"/>
                                              <w:marTop w:val="0"/>
                                              <w:marBottom w:val="0"/>
                                              <w:divBdr>
                                                <w:top w:val="none" w:sz="0" w:space="0" w:color="auto"/>
                                                <w:left w:val="none" w:sz="0" w:space="0" w:color="auto"/>
                                                <w:bottom w:val="none" w:sz="0" w:space="0" w:color="auto"/>
                                                <w:right w:val="none" w:sz="0" w:space="0" w:color="auto"/>
                                              </w:divBdr>
                                              <w:divsChild>
                                                <w:div w:id="358819045">
                                                  <w:marLeft w:val="0"/>
                                                  <w:marRight w:val="0"/>
                                                  <w:marTop w:val="0"/>
                                                  <w:marBottom w:val="0"/>
                                                  <w:divBdr>
                                                    <w:top w:val="none" w:sz="0" w:space="0" w:color="auto"/>
                                                    <w:left w:val="none" w:sz="0" w:space="0" w:color="auto"/>
                                                    <w:bottom w:val="none" w:sz="0" w:space="0" w:color="auto"/>
                                                    <w:right w:val="none" w:sz="0" w:space="0" w:color="auto"/>
                                                  </w:divBdr>
                                                  <w:divsChild>
                                                    <w:div w:id="194171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1095088">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1504265">
      <w:bodyDiv w:val="1"/>
      <w:marLeft w:val="0"/>
      <w:marRight w:val="0"/>
      <w:marTop w:val="0"/>
      <w:marBottom w:val="0"/>
      <w:divBdr>
        <w:top w:val="none" w:sz="0" w:space="0" w:color="auto"/>
        <w:left w:val="none" w:sz="0" w:space="0" w:color="auto"/>
        <w:bottom w:val="none" w:sz="0" w:space="0" w:color="auto"/>
        <w:right w:val="none" w:sz="0" w:space="0" w:color="auto"/>
      </w:divBdr>
      <w:divsChild>
        <w:div w:id="1696272175">
          <w:marLeft w:val="0"/>
          <w:marRight w:val="0"/>
          <w:marTop w:val="0"/>
          <w:marBottom w:val="0"/>
          <w:divBdr>
            <w:top w:val="single" w:sz="4" w:space="1" w:color="auto"/>
            <w:left w:val="single" w:sz="4" w:space="4" w:color="auto"/>
            <w:bottom w:val="single" w:sz="4" w:space="1" w:color="auto"/>
            <w:right w:val="single" w:sz="4" w:space="4" w:color="auto"/>
          </w:divBdr>
        </w:div>
        <w:div w:id="117838388">
          <w:marLeft w:val="0"/>
          <w:marRight w:val="0"/>
          <w:marTop w:val="0"/>
          <w:marBottom w:val="0"/>
          <w:divBdr>
            <w:top w:val="single" w:sz="4" w:space="1" w:color="auto"/>
            <w:left w:val="single" w:sz="4" w:space="4" w:color="auto"/>
            <w:bottom w:val="single" w:sz="4" w:space="1" w:color="auto"/>
            <w:right w:val="single" w:sz="4" w:space="4" w:color="auto"/>
          </w:divBdr>
        </w:div>
        <w:div w:id="1872298458">
          <w:marLeft w:val="0"/>
          <w:marRight w:val="0"/>
          <w:marTop w:val="0"/>
          <w:marBottom w:val="0"/>
          <w:divBdr>
            <w:top w:val="none" w:sz="0" w:space="0" w:color="auto"/>
            <w:left w:val="none" w:sz="0" w:space="0" w:color="auto"/>
            <w:bottom w:val="none" w:sz="0" w:space="0" w:color="auto"/>
            <w:right w:val="none" w:sz="0" w:space="0" w:color="auto"/>
          </w:divBdr>
          <w:divsChild>
            <w:div w:id="1383410831">
              <w:marLeft w:val="0"/>
              <w:marRight w:val="0"/>
              <w:marTop w:val="0"/>
              <w:marBottom w:val="0"/>
              <w:divBdr>
                <w:top w:val="none" w:sz="0" w:space="0" w:color="auto"/>
                <w:left w:val="none" w:sz="0" w:space="0" w:color="auto"/>
                <w:bottom w:val="none" w:sz="0" w:space="0" w:color="auto"/>
                <w:right w:val="none" w:sz="0" w:space="0" w:color="auto"/>
              </w:divBdr>
            </w:div>
            <w:div w:id="61951772">
              <w:marLeft w:val="0"/>
              <w:marRight w:val="0"/>
              <w:marTop w:val="0"/>
              <w:marBottom w:val="0"/>
              <w:divBdr>
                <w:top w:val="none" w:sz="0" w:space="0" w:color="auto"/>
                <w:left w:val="none" w:sz="0" w:space="0" w:color="auto"/>
                <w:bottom w:val="none" w:sz="0" w:space="0" w:color="auto"/>
                <w:right w:val="none" w:sz="0" w:space="0" w:color="auto"/>
              </w:divBdr>
            </w:div>
            <w:div w:id="2101215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4776599">
      <w:bodyDiv w:val="1"/>
      <w:marLeft w:val="0"/>
      <w:marRight w:val="0"/>
      <w:marTop w:val="0"/>
      <w:marBottom w:val="0"/>
      <w:divBdr>
        <w:top w:val="none" w:sz="0" w:space="0" w:color="auto"/>
        <w:left w:val="none" w:sz="0" w:space="0" w:color="auto"/>
        <w:bottom w:val="none" w:sz="0" w:space="0" w:color="auto"/>
        <w:right w:val="none" w:sz="0" w:space="0" w:color="auto"/>
      </w:divBdr>
      <w:divsChild>
        <w:div w:id="1230771612">
          <w:marLeft w:val="0"/>
          <w:marRight w:val="0"/>
          <w:marTop w:val="0"/>
          <w:marBottom w:val="0"/>
          <w:divBdr>
            <w:top w:val="none" w:sz="0" w:space="0" w:color="auto"/>
            <w:left w:val="none" w:sz="0" w:space="0" w:color="auto"/>
            <w:bottom w:val="none" w:sz="0" w:space="0" w:color="auto"/>
            <w:right w:val="none" w:sz="0" w:space="0" w:color="auto"/>
          </w:divBdr>
          <w:divsChild>
            <w:div w:id="178354627">
              <w:marLeft w:val="0"/>
              <w:marRight w:val="0"/>
              <w:marTop w:val="0"/>
              <w:marBottom w:val="0"/>
              <w:divBdr>
                <w:top w:val="none" w:sz="0" w:space="0" w:color="auto"/>
                <w:left w:val="none" w:sz="0" w:space="0" w:color="auto"/>
                <w:bottom w:val="none" w:sz="0" w:space="0" w:color="auto"/>
                <w:right w:val="none" w:sz="0" w:space="0" w:color="auto"/>
              </w:divBdr>
            </w:div>
          </w:divsChild>
        </w:div>
        <w:div w:id="2123957859">
          <w:marLeft w:val="0"/>
          <w:marRight w:val="0"/>
          <w:marTop w:val="0"/>
          <w:marBottom w:val="0"/>
          <w:divBdr>
            <w:top w:val="none" w:sz="0" w:space="0" w:color="auto"/>
            <w:left w:val="none" w:sz="0" w:space="0" w:color="auto"/>
            <w:bottom w:val="none" w:sz="0" w:space="0" w:color="auto"/>
            <w:right w:val="none" w:sz="0" w:space="0" w:color="auto"/>
          </w:divBdr>
          <w:divsChild>
            <w:div w:id="1652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38636989">
      <w:bodyDiv w:val="1"/>
      <w:marLeft w:val="0"/>
      <w:marRight w:val="0"/>
      <w:marTop w:val="0"/>
      <w:marBottom w:val="0"/>
      <w:divBdr>
        <w:top w:val="none" w:sz="0" w:space="0" w:color="auto"/>
        <w:left w:val="none" w:sz="0" w:space="0" w:color="auto"/>
        <w:bottom w:val="none" w:sz="0" w:space="0" w:color="auto"/>
        <w:right w:val="none" w:sz="0" w:space="0" w:color="auto"/>
      </w:divBdr>
    </w:div>
    <w:div w:id="240338693">
      <w:bodyDiv w:val="1"/>
      <w:marLeft w:val="0"/>
      <w:marRight w:val="0"/>
      <w:marTop w:val="0"/>
      <w:marBottom w:val="0"/>
      <w:divBdr>
        <w:top w:val="none" w:sz="0" w:space="0" w:color="auto"/>
        <w:left w:val="none" w:sz="0" w:space="0" w:color="auto"/>
        <w:bottom w:val="none" w:sz="0" w:space="0" w:color="auto"/>
        <w:right w:val="none" w:sz="0" w:space="0" w:color="auto"/>
      </w:divBdr>
    </w:div>
    <w:div w:id="242688480">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7544015">
      <w:bodyDiv w:val="1"/>
      <w:marLeft w:val="0"/>
      <w:marRight w:val="0"/>
      <w:marTop w:val="0"/>
      <w:marBottom w:val="0"/>
      <w:divBdr>
        <w:top w:val="none" w:sz="0" w:space="0" w:color="auto"/>
        <w:left w:val="none" w:sz="0" w:space="0" w:color="auto"/>
        <w:bottom w:val="none" w:sz="0" w:space="0" w:color="auto"/>
        <w:right w:val="none" w:sz="0" w:space="0" w:color="auto"/>
      </w:divBdr>
      <w:divsChild>
        <w:div w:id="862791750">
          <w:marLeft w:val="0"/>
          <w:marRight w:val="0"/>
          <w:marTop w:val="0"/>
          <w:marBottom w:val="0"/>
          <w:divBdr>
            <w:top w:val="none" w:sz="0" w:space="0" w:color="auto"/>
            <w:left w:val="none" w:sz="0" w:space="0" w:color="auto"/>
            <w:bottom w:val="none" w:sz="0" w:space="0" w:color="auto"/>
            <w:right w:val="none" w:sz="0" w:space="0" w:color="auto"/>
          </w:divBdr>
          <w:divsChild>
            <w:div w:id="14192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740893">
      <w:bodyDiv w:val="1"/>
      <w:marLeft w:val="0"/>
      <w:marRight w:val="0"/>
      <w:marTop w:val="0"/>
      <w:marBottom w:val="0"/>
      <w:divBdr>
        <w:top w:val="none" w:sz="0" w:space="0" w:color="auto"/>
        <w:left w:val="none" w:sz="0" w:space="0" w:color="auto"/>
        <w:bottom w:val="none" w:sz="0" w:space="0" w:color="auto"/>
        <w:right w:val="none" w:sz="0" w:space="0" w:color="auto"/>
      </w:divBdr>
    </w:div>
    <w:div w:id="248080161">
      <w:bodyDiv w:val="1"/>
      <w:marLeft w:val="0"/>
      <w:marRight w:val="0"/>
      <w:marTop w:val="0"/>
      <w:marBottom w:val="0"/>
      <w:divBdr>
        <w:top w:val="none" w:sz="0" w:space="0" w:color="auto"/>
        <w:left w:val="none" w:sz="0" w:space="0" w:color="auto"/>
        <w:bottom w:val="none" w:sz="0" w:space="0" w:color="auto"/>
        <w:right w:val="none" w:sz="0" w:space="0" w:color="auto"/>
      </w:divBdr>
      <w:divsChild>
        <w:div w:id="1677265216">
          <w:marLeft w:val="0"/>
          <w:marRight w:val="0"/>
          <w:marTop w:val="0"/>
          <w:marBottom w:val="0"/>
          <w:divBdr>
            <w:top w:val="none" w:sz="0" w:space="0" w:color="auto"/>
            <w:left w:val="none" w:sz="0" w:space="0" w:color="auto"/>
            <w:bottom w:val="none" w:sz="0" w:space="0" w:color="auto"/>
            <w:right w:val="none" w:sz="0" w:space="0" w:color="auto"/>
          </w:divBdr>
          <w:divsChild>
            <w:div w:id="1693847165">
              <w:marLeft w:val="0"/>
              <w:marRight w:val="0"/>
              <w:marTop w:val="0"/>
              <w:marBottom w:val="0"/>
              <w:divBdr>
                <w:top w:val="none" w:sz="0" w:space="0" w:color="auto"/>
                <w:left w:val="none" w:sz="0" w:space="0" w:color="auto"/>
                <w:bottom w:val="none" w:sz="0" w:space="0" w:color="auto"/>
                <w:right w:val="none" w:sz="0" w:space="0" w:color="auto"/>
              </w:divBdr>
              <w:divsChild>
                <w:div w:id="1584412695">
                  <w:marLeft w:val="0"/>
                  <w:marRight w:val="0"/>
                  <w:marTop w:val="0"/>
                  <w:marBottom w:val="0"/>
                  <w:divBdr>
                    <w:top w:val="none" w:sz="0" w:space="0" w:color="auto"/>
                    <w:left w:val="none" w:sz="0" w:space="0" w:color="auto"/>
                    <w:bottom w:val="none" w:sz="0" w:space="0" w:color="auto"/>
                    <w:right w:val="none" w:sz="0" w:space="0" w:color="auto"/>
                  </w:divBdr>
                  <w:divsChild>
                    <w:div w:id="1371146021">
                      <w:marLeft w:val="0"/>
                      <w:marRight w:val="0"/>
                      <w:marTop w:val="0"/>
                      <w:marBottom w:val="0"/>
                      <w:divBdr>
                        <w:top w:val="none" w:sz="0" w:space="0" w:color="auto"/>
                        <w:left w:val="none" w:sz="0" w:space="0" w:color="auto"/>
                        <w:bottom w:val="none" w:sz="0" w:space="0" w:color="auto"/>
                        <w:right w:val="none" w:sz="0" w:space="0" w:color="auto"/>
                      </w:divBdr>
                    </w:div>
                    <w:div w:id="394134271">
                      <w:marLeft w:val="0"/>
                      <w:marRight w:val="0"/>
                      <w:marTop w:val="0"/>
                      <w:marBottom w:val="0"/>
                      <w:divBdr>
                        <w:top w:val="none" w:sz="0" w:space="0" w:color="auto"/>
                        <w:left w:val="none" w:sz="0" w:space="0" w:color="auto"/>
                        <w:bottom w:val="none" w:sz="0" w:space="0" w:color="auto"/>
                        <w:right w:val="none" w:sz="0" w:space="0" w:color="auto"/>
                      </w:divBdr>
                    </w:div>
                    <w:div w:id="1793551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921726">
          <w:marLeft w:val="0"/>
          <w:marRight w:val="0"/>
          <w:marTop w:val="0"/>
          <w:marBottom w:val="0"/>
          <w:divBdr>
            <w:top w:val="none" w:sz="0" w:space="0" w:color="auto"/>
            <w:left w:val="none" w:sz="0" w:space="0" w:color="auto"/>
            <w:bottom w:val="none" w:sz="0" w:space="0" w:color="auto"/>
            <w:right w:val="none" w:sz="0" w:space="0" w:color="auto"/>
          </w:divBdr>
        </w:div>
      </w:divsChild>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0897174">
      <w:bodyDiv w:val="1"/>
      <w:marLeft w:val="0"/>
      <w:marRight w:val="0"/>
      <w:marTop w:val="0"/>
      <w:marBottom w:val="0"/>
      <w:divBdr>
        <w:top w:val="none" w:sz="0" w:space="0" w:color="auto"/>
        <w:left w:val="none" w:sz="0" w:space="0" w:color="auto"/>
        <w:bottom w:val="none" w:sz="0" w:space="0" w:color="auto"/>
        <w:right w:val="none" w:sz="0" w:space="0" w:color="auto"/>
      </w:divBdr>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5748627">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77950502">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89946373">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278026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3342">
      <w:bodyDiv w:val="1"/>
      <w:marLeft w:val="0"/>
      <w:marRight w:val="0"/>
      <w:marTop w:val="0"/>
      <w:marBottom w:val="0"/>
      <w:divBdr>
        <w:top w:val="none" w:sz="0" w:space="0" w:color="auto"/>
        <w:left w:val="none" w:sz="0" w:space="0" w:color="auto"/>
        <w:bottom w:val="none" w:sz="0" w:space="0" w:color="auto"/>
        <w:right w:val="none" w:sz="0" w:space="0" w:color="auto"/>
      </w:divBdr>
      <w:divsChild>
        <w:div w:id="502012113">
          <w:marLeft w:val="0"/>
          <w:marRight w:val="0"/>
          <w:marTop w:val="0"/>
          <w:marBottom w:val="0"/>
          <w:divBdr>
            <w:top w:val="none" w:sz="0" w:space="0" w:color="auto"/>
            <w:left w:val="none" w:sz="0" w:space="0" w:color="auto"/>
            <w:bottom w:val="none" w:sz="0" w:space="0" w:color="auto"/>
            <w:right w:val="none" w:sz="0" w:space="0" w:color="auto"/>
          </w:divBdr>
        </w:div>
      </w:divsChild>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688367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1879576">
      <w:bodyDiv w:val="1"/>
      <w:marLeft w:val="0"/>
      <w:marRight w:val="0"/>
      <w:marTop w:val="0"/>
      <w:marBottom w:val="0"/>
      <w:divBdr>
        <w:top w:val="none" w:sz="0" w:space="0" w:color="auto"/>
        <w:left w:val="none" w:sz="0" w:space="0" w:color="auto"/>
        <w:bottom w:val="none" w:sz="0" w:space="0" w:color="auto"/>
        <w:right w:val="none" w:sz="0" w:space="0" w:color="auto"/>
      </w:divBdr>
      <w:divsChild>
        <w:div w:id="1207986651">
          <w:marLeft w:val="0"/>
          <w:marRight w:val="0"/>
          <w:marTop w:val="0"/>
          <w:marBottom w:val="0"/>
          <w:divBdr>
            <w:top w:val="none" w:sz="0" w:space="0" w:color="auto"/>
            <w:left w:val="none" w:sz="0" w:space="0" w:color="auto"/>
            <w:bottom w:val="none" w:sz="0" w:space="0" w:color="auto"/>
            <w:right w:val="none" w:sz="0" w:space="0" w:color="auto"/>
          </w:divBdr>
          <w:divsChild>
            <w:div w:id="1444610707">
              <w:marLeft w:val="0"/>
              <w:marRight w:val="0"/>
              <w:marTop w:val="0"/>
              <w:marBottom w:val="0"/>
              <w:divBdr>
                <w:top w:val="none" w:sz="0" w:space="0" w:color="auto"/>
                <w:left w:val="none" w:sz="0" w:space="0" w:color="auto"/>
                <w:bottom w:val="none" w:sz="0" w:space="0" w:color="auto"/>
                <w:right w:val="none" w:sz="0" w:space="0" w:color="auto"/>
              </w:divBdr>
            </w:div>
          </w:divsChild>
        </w:div>
        <w:div w:id="1174687013">
          <w:marLeft w:val="0"/>
          <w:marRight w:val="0"/>
          <w:marTop w:val="0"/>
          <w:marBottom w:val="0"/>
          <w:divBdr>
            <w:top w:val="none" w:sz="0" w:space="0" w:color="auto"/>
            <w:left w:val="none" w:sz="0" w:space="0" w:color="auto"/>
            <w:bottom w:val="none" w:sz="0" w:space="0" w:color="auto"/>
            <w:right w:val="none" w:sz="0" w:space="0" w:color="auto"/>
          </w:divBdr>
          <w:divsChild>
            <w:div w:id="571161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3580027">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38702866">
      <w:bodyDiv w:val="1"/>
      <w:marLeft w:val="0"/>
      <w:marRight w:val="0"/>
      <w:marTop w:val="0"/>
      <w:marBottom w:val="0"/>
      <w:divBdr>
        <w:top w:val="none" w:sz="0" w:space="0" w:color="auto"/>
        <w:left w:val="none" w:sz="0" w:space="0" w:color="auto"/>
        <w:bottom w:val="none" w:sz="0" w:space="0" w:color="auto"/>
        <w:right w:val="none" w:sz="0" w:space="0" w:color="auto"/>
      </w:divBdr>
      <w:divsChild>
        <w:div w:id="1412893814">
          <w:marLeft w:val="0"/>
          <w:marRight w:val="0"/>
          <w:marTop w:val="0"/>
          <w:marBottom w:val="0"/>
          <w:divBdr>
            <w:top w:val="none" w:sz="0" w:space="0" w:color="auto"/>
            <w:left w:val="none" w:sz="0" w:space="0" w:color="auto"/>
            <w:bottom w:val="none" w:sz="0" w:space="0" w:color="auto"/>
            <w:right w:val="none" w:sz="0" w:space="0" w:color="auto"/>
          </w:divBdr>
          <w:divsChild>
            <w:div w:id="976836072">
              <w:marLeft w:val="0"/>
              <w:marRight w:val="0"/>
              <w:marTop w:val="0"/>
              <w:marBottom w:val="0"/>
              <w:divBdr>
                <w:top w:val="none" w:sz="0" w:space="0" w:color="auto"/>
                <w:left w:val="none" w:sz="0" w:space="0" w:color="auto"/>
                <w:bottom w:val="none" w:sz="0" w:space="0" w:color="auto"/>
                <w:right w:val="none" w:sz="0" w:space="0" w:color="auto"/>
              </w:divBdr>
              <w:divsChild>
                <w:div w:id="1747535438">
                  <w:marLeft w:val="0"/>
                  <w:marRight w:val="0"/>
                  <w:marTop w:val="0"/>
                  <w:marBottom w:val="0"/>
                  <w:divBdr>
                    <w:top w:val="none" w:sz="0" w:space="0" w:color="auto"/>
                    <w:left w:val="none" w:sz="0" w:space="0" w:color="auto"/>
                    <w:bottom w:val="none" w:sz="0" w:space="0" w:color="auto"/>
                    <w:right w:val="none" w:sz="0" w:space="0" w:color="auto"/>
                  </w:divBdr>
                  <w:divsChild>
                    <w:div w:id="169181165">
                      <w:marLeft w:val="0"/>
                      <w:marRight w:val="0"/>
                      <w:marTop w:val="0"/>
                      <w:marBottom w:val="0"/>
                      <w:divBdr>
                        <w:top w:val="none" w:sz="0" w:space="0" w:color="auto"/>
                        <w:left w:val="none" w:sz="0" w:space="0" w:color="auto"/>
                        <w:bottom w:val="none" w:sz="0" w:space="0" w:color="auto"/>
                        <w:right w:val="none" w:sz="0" w:space="0" w:color="auto"/>
                      </w:divBdr>
                      <w:divsChild>
                        <w:div w:id="664741380">
                          <w:marLeft w:val="0"/>
                          <w:marRight w:val="0"/>
                          <w:marTop w:val="0"/>
                          <w:marBottom w:val="0"/>
                          <w:divBdr>
                            <w:top w:val="none" w:sz="0" w:space="0" w:color="auto"/>
                            <w:left w:val="none" w:sz="0" w:space="0" w:color="auto"/>
                            <w:bottom w:val="none" w:sz="0" w:space="0" w:color="auto"/>
                            <w:right w:val="none" w:sz="0" w:space="0" w:color="auto"/>
                          </w:divBdr>
                          <w:divsChild>
                            <w:div w:id="145859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8965677">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478612">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8682725">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211983">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4918190">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3190455">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086081">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5926446">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472554">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121517">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5859108">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1233249">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27407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2979320">
      <w:bodyDiv w:val="1"/>
      <w:marLeft w:val="0"/>
      <w:marRight w:val="0"/>
      <w:marTop w:val="0"/>
      <w:marBottom w:val="0"/>
      <w:divBdr>
        <w:top w:val="none" w:sz="0" w:space="0" w:color="auto"/>
        <w:left w:val="none" w:sz="0" w:space="0" w:color="auto"/>
        <w:bottom w:val="none" w:sz="0" w:space="0" w:color="auto"/>
        <w:right w:val="none" w:sz="0" w:space="0" w:color="auto"/>
      </w:divBdr>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27572011">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2620613">
      <w:bodyDiv w:val="1"/>
      <w:marLeft w:val="0"/>
      <w:marRight w:val="0"/>
      <w:marTop w:val="0"/>
      <w:marBottom w:val="0"/>
      <w:divBdr>
        <w:top w:val="none" w:sz="0" w:space="0" w:color="auto"/>
        <w:left w:val="none" w:sz="0" w:space="0" w:color="auto"/>
        <w:bottom w:val="none" w:sz="0" w:space="0" w:color="auto"/>
        <w:right w:val="none" w:sz="0" w:space="0" w:color="auto"/>
      </w:divBdr>
    </w:div>
    <w:div w:id="534196643">
      <w:bodyDiv w:val="1"/>
      <w:marLeft w:val="0"/>
      <w:marRight w:val="0"/>
      <w:marTop w:val="0"/>
      <w:marBottom w:val="0"/>
      <w:divBdr>
        <w:top w:val="none" w:sz="0" w:space="0" w:color="auto"/>
        <w:left w:val="none" w:sz="0" w:space="0" w:color="auto"/>
        <w:bottom w:val="none" w:sz="0" w:space="0" w:color="auto"/>
        <w:right w:val="none" w:sz="0" w:space="0" w:color="auto"/>
      </w:divBdr>
    </w:div>
    <w:div w:id="534656533">
      <w:bodyDiv w:val="1"/>
      <w:marLeft w:val="1134"/>
      <w:marRight w:val="1803"/>
      <w:marTop w:val="720"/>
      <w:marBottom w:val="72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0476707">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75943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000595">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4586323">
      <w:bodyDiv w:val="1"/>
      <w:marLeft w:val="0"/>
      <w:marRight w:val="0"/>
      <w:marTop w:val="0"/>
      <w:marBottom w:val="0"/>
      <w:divBdr>
        <w:top w:val="none" w:sz="0" w:space="0" w:color="auto"/>
        <w:left w:val="none" w:sz="0" w:space="0" w:color="auto"/>
        <w:bottom w:val="none" w:sz="0" w:space="0" w:color="auto"/>
        <w:right w:val="none" w:sz="0" w:space="0" w:color="auto"/>
      </w:divBdr>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2327361">
      <w:bodyDiv w:val="1"/>
      <w:marLeft w:val="0"/>
      <w:marRight w:val="0"/>
      <w:marTop w:val="0"/>
      <w:marBottom w:val="0"/>
      <w:divBdr>
        <w:top w:val="none" w:sz="0" w:space="0" w:color="auto"/>
        <w:left w:val="none" w:sz="0" w:space="0" w:color="auto"/>
        <w:bottom w:val="none" w:sz="0" w:space="0" w:color="auto"/>
        <w:right w:val="none" w:sz="0" w:space="0" w:color="auto"/>
      </w:divBdr>
      <w:divsChild>
        <w:div w:id="1381245518">
          <w:marLeft w:val="0"/>
          <w:marRight w:val="0"/>
          <w:marTop w:val="0"/>
          <w:marBottom w:val="0"/>
          <w:divBdr>
            <w:top w:val="none" w:sz="0" w:space="0" w:color="auto"/>
            <w:left w:val="none" w:sz="0" w:space="0" w:color="auto"/>
            <w:bottom w:val="none" w:sz="0" w:space="0" w:color="auto"/>
            <w:right w:val="none" w:sz="0" w:space="0" w:color="auto"/>
          </w:divBdr>
          <w:divsChild>
            <w:div w:id="600331796">
              <w:marLeft w:val="0"/>
              <w:marRight w:val="0"/>
              <w:marTop w:val="0"/>
              <w:marBottom w:val="0"/>
              <w:divBdr>
                <w:top w:val="none" w:sz="0" w:space="0" w:color="auto"/>
                <w:left w:val="none" w:sz="0" w:space="0" w:color="auto"/>
                <w:bottom w:val="none" w:sz="0" w:space="0" w:color="auto"/>
                <w:right w:val="none" w:sz="0" w:space="0" w:color="auto"/>
              </w:divBdr>
              <w:divsChild>
                <w:div w:id="76438238">
                  <w:marLeft w:val="0"/>
                  <w:marRight w:val="0"/>
                  <w:marTop w:val="0"/>
                  <w:marBottom w:val="0"/>
                  <w:divBdr>
                    <w:top w:val="none" w:sz="0" w:space="0" w:color="auto"/>
                    <w:left w:val="none" w:sz="0" w:space="0" w:color="auto"/>
                    <w:bottom w:val="none" w:sz="0" w:space="0" w:color="auto"/>
                    <w:right w:val="none" w:sz="0" w:space="0" w:color="auto"/>
                  </w:divBdr>
                  <w:divsChild>
                    <w:div w:id="1290284943">
                      <w:marLeft w:val="0"/>
                      <w:marRight w:val="0"/>
                      <w:marTop w:val="0"/>
                      <w:marBottom w:val="0"/>
                      <w:divBdr>
                        <w:top w:val="none" w:sz="0" w:space="0" w:color="auto"/>
                        <w:left w:val="none" w:sz="0" w:space="0" w:color="auto"/>
                        <w:bottom w:val="none" w:sz="0" w:space="0" w:color="auto"/>
                        <w:right w:val="none" w:sz="0" w:space="0" w:color="auto"/>
                      </w:divBdr>
                      <w:divsChild>
                        <w:div w:id="1537698438">
                          <w:marLeft w:val="0"/>
                          <w:marRight w:val="0"/>
                          <w:marTop w:val="0"/>
                          <w:marBottom w:val="0"/>
                          <w:divBdr>
                            <w:top w:val="none" w:sz="0" w:space="0" w:color="auto"/>
                            <w:left w:val="none" w:sz="0" w:space="0" w:color="auto"/>
                            <w:bottom w:val="none" w:sz="0" w:space="0" w:color="auto"/>
                            <w:right w:val="none" w:sz="0" w:space="0" w:color="auto"/>
                          </w:divBdr>
                          <w:divsChild>
                            <w:div w:id="548956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594359344">
      <w:bodyDiv w:val="1"/>
      <w:marLeft w:val="0"/>
      <w:marRight w:val="0"/>
      <w:marTop w:val="0"/>
      <w:marBottom w:val="0"/>
      <w:divBdr>
        <w:top w:val="none" w:sz="0" w:space="0" w:color="auto"/>
        <w:left w:val="none" w:sz="0" w:space="0" w:color="auto"/>
        <w:bottom w:val="none" w:sz="0" w:space="0" w:color="auto"/>
        <w:right w:val="none" w:sz="0" w:space="0" w:color="auto"/>
      </w:divBdr>
    </w:div>
    <w:div w:id="595408380">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39191760">
      <w:bodyDiv w:val="1"/>
      <w:marLeft w:val="0"/>
      <w:marRight w:val="0"/>
      <w:marTop w:val="0"/>
      <w:marBottom w:val="0"/>
      <w:divBdr>
        <w:top w:val="none" w:sz="0" w:space="0" w:color="auto"/>
        <w:left w:val="none" w:sz="0" w:space="0" w:color="auto"/>
        <w:bottom w:val="none" w:sz="0" w:space="0" w:color="auto"/>
        <w:right w:val="none" w:sz="0" w:space="0" w:color="auto"/>
      </w:divBdr>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5864733">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217368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2146877">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0939855">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5548755">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180316">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483549">
      <w:bodyDiv w:val="1"/>
      <w:marLeft w:val="0"/>
      <w:marRight w:val="0"/>
      <w:marTop w:val="0"/>
      <w:marBottom w:val="0"/>
      <w:divBdr>
        <w:top w:val="none" w:sz="0" w:space="0" w:color="auto"/>
        <w:left w:val="none" w:sz="0" w:space="0" w:color="auto"/>
        <w:bottom w:val="none" w:sz="0" w:space="0" w:color="auto"/>
        <w:right w:val="none" w:sz="0" w:space="0" w:color="auto"/>
      </w:divBdr>
      <w:divsChild>
        <w:div w:id="504249436">
          <w:marLeft w:val="0"/>
          <w:marRight w:val="0"/>
          <w:marTop w:val="0"/>
          <w:marBottom w:val="0"/>
          <w:divBdr>
            <w:top w:val="none" w:sz="0" w:space="0" w:color="auto"/>
            <w:left w:val="none" w:sz="0" w:space="0" w:color="auto"/>
            <w:bottom w:val="none" w:sz="0" w:space="0" w:color="auto"/>
            <w:right w:val="none" w:sz="0" w:space="0" w:color="auto"/>
          </w:divBdr>
          <w:divsChild>
            <w:div w:id="666783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2458287">
      <w:bodyDiv w:val="1"/>
      <w:marLeft w:val="0"/>
      <w:marRight w:val="0"/>
      <w:marTop w:val="0"/>
      <w:marBottom w:val="0"/>
      <w:divBdr>
        <w:top w:val="none" w:sz="0" w:space="0" w:color="auto"/>
        <w:left w:val="none" w:sz="0" w:space="0" w:color="auto"/>
        <w:bottom w:val="none" w:sz="0" w:space="0" w:color="auto"/>
        <w:right w:val="none" w:sz="0" w:space="0" w:color="auto"/>
      </w:divBdr>
    </w:div>
    <w:div w:id="76626872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1342543">
      <w:bodyDiv w:val="1"/>
      <w:marLeft w:val="0"/>
      <w:marRight w:val="0"/>
      <w:marTop w:val="0"/>
      <w:marBottom w:val="0"/>
      <w:divBdr>
        <w:top w:val="none" w:sz="0" w:space="0" w:color="auto"/>
        <w:left w:val="none" w:sz="0" w:space="0" w:color="auto"/>
        <w:bottom w:val="none" w:sz="0" w:space="0" w:color="auto"/>
        <w:right w:val="none" w:sz="0" w:space="0" w:color="auto"/>
      </w:divBdr>
    </w:div>
    <w:div w:id="782581497">
      <w:bodyDiv w:val="1"/>
      <w:marLeft w:val="0"/>
      <w:marRight w:val="0"/>
      <w:marTop w:val="0"/>
      <w:marBottom w:val="0"/>
      <w:divBdr>
        <w:top w:val="none" w:sz="0" w:space="0" w:color="auto"/>
        <w:left w:val="none" w:sz="0" w:space="0" w:color="auto"/>
        <w:bottom w:val="none" w:sz="0" w:space="0" w:color="auto"/>
        <w:right w:val="none" w:sz="0" w:space="0" w:color="auto"/>
      </w:divBdr>
      <w:divsChild>
        <w:div w:id="374239211">
          <w:marLeft w:val="0"/>
          <w:marRight w:val="0"/>
          <w:marTop w:val="0"/>
          <w:marBottom w:val="0"/>
          <w:divBdr>
            <w:top w:val="none" w:sz="0" w:space="0" w:color="auto"/>
            <w:left w:val="none" w:sz="0" w:space="0" w:color="auto"/>
            <w:bottom w:val="none" w:sz="0" w:space="0" w:color="auto"/>
            <w:right w:val="none" w:sz="0" w:space="0" w:color="auto"/>
          </w:divBdr>
          <w:divsChild>
            <w:div w:id="1520704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9906446">
      <w:bodyDiv w:val="1"/>
      <w:marLeft w:val="0"/>
      <w:marRight w:val="0"/>
      <w:marTop w:val="0"/>
      <w:marBottom w:val="0"/>
      <w:divBdr>
        <w:top w:val="none" w:sz="0" w:space="0" w:color="auto"/>
        <w:left w:val="none" w:sz="0" w:space="0" w:color="auto"/>
        <w:bottom w:val="none" w:sz="0" w:space="0" w:color="auto"/>
        <w:right w:val="none" w:sz="0" w:space="0" w:color="auto"/>
      </w:divBdr>
      <w:divsChild>
        <w:div w:id="1534415082">
          <w:marLeft w:val="0"/>
          <w:marRight w:val="0"/>
          <w:marTop w:val="0"/>
          <w:marBottom w:val="0"/>
          <w:divBdr>
            <w:top w:val="none" w:sz="0" w:space="0" w:color="auto"/>
            <w:left w:val="none" w:sz="0" w:space="0" w:color="auto"/>
            <w:bottom w:val="none" w:sz="0" w:space="0" w:color="auto"/>
            <w:right w:val="none" w:sz="0" w:space="0" w:color="auto"/>
          </w:divBdr>
          <w:divsChild>
            <w:div w:id="1435858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19151739">
      <w:bodyDiv w:val="1"/>
      <w:marLeft w:val="0"/>
      <w:marRight w:val="0"/>
      <w:marTop w:val="0"/>
      <w:marBottom w:val="0"/>
      <w:divBdr>
        <w:top w:val="none" w:sz="0" w:space="0" w:color="auto"/>
        <w:left w:val="none" w:sz="0" w:space="0" w:color="auto"/>
        <w:bottom w:val="none" w:sz="0" w:space="0" w:color="auto"/>
        <w:right w:val="none" w:sz="0" w:space="0" w:color="auto"/>
      </w:divBdr>
      <w:divsChild>
        <w:div w:id="1943217996">
          <w:marLeft w:val="0"/>
          <w:marRight w:val="0"/>
          <w:marTop w:val="0"/>
          <w:marBottom w:val="0"/>
          <w:divBdr>
            <w:top w:val="none" w:sz="0" w:space="0" w:color="auto"/>
            <w:left w:val="none" w:sz="0" w:space="0" w:color="auto"/>
            <w:bottom w:val="none" w:sz="0" w:space="0" w:color="auto"/>
            <w:right w:val="none" w:sz="0" w:space="0" w:color="auto"/>
          </w:divBdr>
        </w:div>
      </w:divsChild>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646203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4922522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57350726">
      <w:bodyDiv w:val="1"/>
      <w:marLeft w:val="0"/>
      <w:marRight w:val="0"/>
      <w:marTop w:val="0"/>
      <w:marBottom w:val="0"/>
      <w:divBdr>
        <w:top w:val="none" w:sz="0" w:space="0" w:color="auto"/>
        <w:left w:val="none" w:sz="0" w:space="0" w:color="auto"/>
        <w:bottom w:val="none" w:sz="0" w:space="0" w:color="auto"/>
        <w:right w:val="none" w:sz="0" w:space="0" w:color="auto"/>
      </w:divBdr>
    </w:div>
    <w:div w:id="859125021">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2328084">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69996237">
      <w:bodyDiv w:val="1"/>
      <w:marLeft w:val="0"/>
      <w:marRight w:val="0"/>
      <w:marTop w:val="0"/>
      <w:marBottom w:val="0"/>
      <w:divBdr>
        <w:top w:val="none" w:sz="0" w:space="0" w:color="auto"/>
        <w:left w:val="none" w:sz="0" w:space="0" w:color="auto"/>
        <w:bottom w:val="none" w:sz="0" w:space="0" w:color="auto"/>
        <w:right w:val="none" w:sz="0" w:space="0" w:color="auto"/>
      </w:divBdr>
    </w:div>
    <w:div w:id="871381488">
      <w:bodyDiv w:val="1"/>
      <w:marLeft w:val="0"/>
      <w:marRight w:val="0"/>
      <w:marTop w:val="0"/>
      <w:marBottom w:val="0"/>
      <w:divBdr>
        <w:top w:val="none" w:sz="0" w:space="0" w:color="auto"/>
        <w:left w:val="none" w:sz="0" w:space="0" w:color="auto"/>
        <w:bottom w:val="none" w:sz="0" w:space="0" w:color="auto"/>
        <w:right w:val="none" w:sz="0" w:space="0" w:color="auto"/>
      </w:divBdr>
      <w:divsChild>
        <w:div w:id="1317756295">
          <w:marLeft w:val="0"/>
          <w:marRight w:val="0"/>
          <w:marTop w:val="0"/>
          <w:marBottom w:val="0"/>
          <w:divBdr>
            <w:top w:val="none" w:sz="0" w:space="0" w:color="auto"/>
            <w:left w:val="none" w:sz="0" w:space="0" w:color="auto"/>
            <w:bottom w:val="none" w:sz="0" w:space="0" w:color="auto"/>
            <w:right w:val="none" w:sz="0" w:space="0" w:color="auto"/>
          </w:divBdr>
        </w:div>
      </w:divsChild>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06002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5914323">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223700">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031532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2202715">
      <w:bodyDiv w:val="1"/>
      <w:marLeft w:val="0"/>
      <w:marRight w:val="0"/>
      <w:marTop w:val="0"/>
      <w:marBottom w:val="0"/>
      <w:divBdr>
        <w:top w:val="none" w:sz="0" w:space="0" w:color="auto"/>
        <w:left w:val="none" w:sz="0" w:space="0" w:color="auto"/>
        <w:bottom w:val="none" w:sz="0" w:space="0" w:color="auto"/>
        <w:right w:val="none" w:sz="0" w:space="0" w:color="auto"/>
      </w:divBdr>
      <w:divsChild>
        <w:div w:id="1145506858">
          <w:marLeft w:val="0"/>
          <w:marRight w:val="0"/>
          <w:marTop w:val="0"/>
          <w:marBottom w:val="0"/>
          <w:divBdr>
            <w:top w:val="none" w:sz="0" w:space="0" w:color="auto"/>
            <w:left w:val="none" w:sz="0" w:space="0" w:color="auto"/>
            <w:bottom w:val="none" w:sz="0" w:space="0" w:color="auto"/>
            <w:right w:val="none" w:sz="0" w:space="0" w:color="auto"/>
          </w:divBdr>
        </w:div>
      </w:divsChild>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21185382">
      <w:bodyDiv w:val="1"/>
      <w:marLeft w:val="0"/>
      <w:marRight w:val="0"/>
      <w:marTop w:val="0"/>
      <w:marBottom w:val="0"/>
      <w:divBdr>
        <w:top w:val="none" w:sz="0" w:space="0" w:color="auto"/>
        <w:left w:val="none" w:sz="0" w:space="0" w:color="auto"/>
        <w:bottom w:val="none" w:sz="0" w:space="0" w:color="auto"/>
        <w:right w:val="none" w:sz="0" w:space="0" w:color="auto"/>
      </w:divBdr>
    </w:div>
    <w:div w:id="921794332">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2565999">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190587">
      <w:bodyDiv w:val="1"/>
      <w:marLeft w:val="0"/>
      <w:marRight w:val="0"/>
      <w:marTop w:val="0"/>
      <w:marBottom w:val="0"/>
      <w:divBdr>
        <w:top w:val="none" w:sz="0" w:space="0" w:color="auto"/>
        <w:left w:val="none" w:sz="0" w:space="0" w:color="auto"/>
        <w:bottom w:val="none" w:sz="0" w:space="0" w:color="auto"/>
        <w:right w:val="none" w:sz="0" w:space="0" w:color="auto"/>
      </w:divBdr>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5742805">
      <w:bodyDiv w:val="1"/>
      <w:marLeft w:val="0"/>
      <w:marRight w:val="0"/>
      <w:marTop w:val="0"/>
      <w:marBottom w:val="0"/>
      <w:divBdr>
        <w:top w:val="none" w:sz="0" w:space="0" w:color="auto"/>
        <w:left w:val="none" w:sz="0" w:space="0" w:color="auto"/>
        <w:bottom w:val="none" w:sz="0" w:space="0" w:color="auto"/>
        <w:right w:val="none" w:sz="0" w:space="0" w:color="auto"/>
      </w:divBdr>
      <w:divsChild>
        <w:div w:id="955796547">
          <w:marLeft w:val="0"/>
          <w:marRight w:val="0"/>
          <w:marTop w:val="0"/>
          <w:marBottom w:val="0"/>
          <w:divBdr>
            <w:top w:val="none" w:sz="0" w:space="0" w:color="auto"/>
            <w:left w:val="none" w:sz="0" w:space="0" w:color="auto"/>
            <w:bottom w:val="none" w:sz="0" w:space="0" w:color="auto"/>
            <w:right w:val="none" w:sz="0" w:space="0" w:color="auto"/>
          </w:divBdr>
          <w:divsChild>
            <w:div w:id="1997370951">
              <w:marLeft w:val="0"/>
              <w:marRight w:val="0"/>
              <w:marTop w:val="0"/>
              <w:marBottom w:val="0"/>
              <w:divBdr>
                <w:top w:val="none" w:sz="0" w:space="0" w:color="auto"/>
                <w:left w:val="none" w:sz="0" w:space="0" w:color="auto"/>
                <w:bottom w:val="none" w:sz="0" w:space="0" w:color="auto"/>
                <w:right w:val="none" w:sz="0" w:space="0" w:color="auto"/>
              </w:divBdr>
              <w:divsChild>
                <w:div w:id="1181313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3052560">
      <w:bodyDiv w:val="1"/>
      <w:marLeft w:val="0"/>
      <w:marRight w:val="0"/>
      <w:marTop w:val="0"/>
      <w:marBottom w:val="0"/>
      <w:divBdr>
        <w:top w:val="none" w:sz="0" w:space="0" w:color="auto"/>
        <w:left w:val="none" w:sz="0" w:space="0" w:color="auto"/>
        <w:bottom w:val="none" w:sz="0" w:space="0" w:color="auto"/>
        <w:right w:val="none" w:sz="0" w:space="0" w:color="auto"/>
      </w:divBdr>
    </w:div>
    <w:div w:id="1005859288">
      <w:bodyDiv w:val="1"/>
      <w:marLeft w:val="0"/>
      <w:marRight w:val="0"/>
      <w:marTop w:val="0"/>
      <w:marBottom w:val="0"/>
      <w:divBdr>
        <w:top w:val="none" w:sz="0" w:space="0" w:color="auto"/>
        <w:left w:val="none" w:sz="0" w:space="0" w:color="auto"/>
        <w:bottom w:val="none" w:sz="0" w:space="0" w:color="auto"/>
        <w:right w:val="none" w:sz="0" w:space="0" w:color="auto"/>
      </w:divBdr>
      <w:divsChild>
        <w:div w:id="622080438">
          <w:marLeft w:val="0"/>
          <w:marRight w:val="0"/>
          <w:marTop w:val="0"/>
          <w:marBottom w:val="0"/>
          <w:divBdr>
            <w:top w:val="none" w:sz="0" w:space="0" w:color="auto"/>
            <w:left w:val="none" w:sz="0" w:space="0" w:color="auto"/>
            <w:bottom w:val="none" w:sz="0" w:space="0" w:color="auto"/>
            <w:right w:val="none" w:sz="0" w:space="0" w:color="auto"/>
          </w:divBdr>
          <w:divsChild>
            <w:div w:id="2080904911">
              <w:marLeft w:val="0"/>
              <w:marRight w:val="0"/>
              <w:marTop w:val="0"/>
              <w:marBottom w:val="0"/>
              <w:divBdr>
                <w:top w:val="none" w:sz="0" w:space="0" w:color="auto"/>
                <w:left w:val="none" w:sz="0" w:space="0" w:color="auto"/>
                <w:bottom w:val="none" w:sz="0" w:space="0" w:color="auto"/>
                <w:right w:val="none" w:sz="0" w:space="0" w:color="auto"/>
              </w:divBdr>
            </w:div>
          </w:divsChild>
        </w:div>
        <w:div w:id="514346944">
          <w:marLeft w:val="0"/>
          <w:marRight w:val="0"/>
          <w:marTop w:val="0"/>
          <w:marBottom w:val="0"/>
          <w:divBdr>
            <w:top w:val="single" w:sz="4" w:space="1" w:color="000000"/>
            <w:left w:val="single" w:sz="4" w:space="4" w:color="000000"/>
            <w:bottom w:val="single" w:sz="4" w:space="1" w:color="000000"/>
            <w:right w:val="single" w:sz="4" w:space="4" w:color="000000"/>
          </w:divBdr>
        </w:div>
        <w:div w:id="670371678">
          <w:marLeft w:val="0"/>
          <w:marRight w:val="0"/>
          <w:marTop w:val="0"/>
          <w:marBottom w:val="0"/>
          <w:divBdr>
            <w:top w:val="single" w:sz="4" w:space="1" w:color="000000"/>
            <w:left w:val="single" w:sz="4" w:space="4" w:color="000000"/>
            <w:bottom w:val="single" w:sz="4" w:space="1" w:color="000000"/>
            <w:right w:val="single" w:sz="4" w:space="4" w:color="000000"/>
          </w:divBdr>
        </w:div>
        <w:div w:id="544954201">
          <w:marLeft w:val="0"/>
          <w:marRight w:val="0"/>
          <w:marTop w:val="0"/>
          <w:marBottom w:val="0"/>
          <w:divBdr>
            <w:top w:val="none" w:sz="0" w:space="0" w:color="auto"/>
            <w:left w:val="none" w:sz="0" w:space="0" w:color="auto"/>
            <w:bottom w:val="none" w:sz="0" w:space="0" w:color="auto"/>
            <w:right w:val="none" w:sz="0" w:space="0" w:color="auto"/>
          </w:divBdr>
        </w:div>
        <w:div w:id="20011810">
          <w:marLeft w:val="0"/>
          <w:marRight w:val="0"/>
          <w:marTop w:val="0"/>
          <w:marBottom w:val="0"/>
          <w:divBdr>
            <w:top w:val="none" w:sz="0" w:space="0" w:color="auto"/>
            <w:left w:val="none" w:sz="0" w:space="0" w:color="auto"/>
            <w:bottom w:val="none" w:sz="0" w:space="0" w:color="auto"/>
            <w:right w:val="none" w:sz="0" w:space="0" w:color="auto"/>
          </w:divBdr>
        </w:div>
      </w:divsChild>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295283">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2829346">
      <w:bodyDiv w:val="1"/>
      <w:marLeft w:val="0"/>
      <w:marRight w:val="0"/>
      <w:marTop w:val="0"/>
      <w:marBottom w:val="0"/>
      <w:divBdr>
        <w:top w:val="none" w:sz="0" w:space="0" w:color="auto"/>
        <w:left w:val="none" w:sz="0" w:space="0" w:color="auto"/>
        <w:bottom w:val="none" w:sz="0" w:space="0" w:color="auto"/>
        <w:right w:val="none" w:sz="0" w:space="0" w:color="auto"/>
      </w:divBdr>
      <w:divsChild>
        <w:div w:id="1691569182">
          <w:marLeft w:val="0"/>
          <w:marRight w:val="0"/>
          <w:marTop w:val="0"/>
          <w:marBottom w:val="0"/>
          <w:divBdr>
            <w:top w:val="none" w:sz="0" w:space="0" w:color="auto"/>
            <w:left w:val="none" w:sz="0" w:space="0" w:color="auto"/>
            <w:bottom w:val="none" w:sz="0" w:space="0" w:color="auto"/>
            <w:right w:val="none" w:sz="0" w:space="0" w:color="auto"/>
          </w:divBdr>
        </w:div>
      </w:divsChild>
    </w:div>
    <w:div w:id="1024281583">
      <w:bodyDiv w:val="1"/>
      <w:marLeft w:val="0"/>
      <w:marRight w:val="0"/>
      <w:marTop w:val="0"/>
      <w:marBottom w:val="0"/>
      <w:divBdr>
        <w:top w:val="none" w:sz="0" w:space="0" w:color="auto"/>
        <w:left w:val="none" w:sz="0" w:space="0" w:color="auto"/>
        <w:bottom w:val="none" w:sz="0" w:space="0" w:color="auto"/>
        <w:right w:val="none" w:sz="0" w:space="0" w:color="auto"/>
      </w:divBdr>
    </w:div>
    <w:div w:id="1026062510">
      <w:bodyDiv w:val="1"/>
      <w:marLeft w:val="0"/>
      <w:marRight w:val="0"/>
      <w:marTop w:val="0"/>
      <w:marBottom w:val="0"/>
      <w:divBdr>
        <w:top w:val="none" w:sz="0" w:space="0" w:color="auto"/>
        <w:left w:val="none" w:sz="0" w:space="0" w:color="auto"/>
        <w:bottom w:val="none" w:sz="0" w:space="0" w:color="auto"/>
        <w:right w:val="none" w:sz="0" w:space="0" w:color="auto"/>
      </w:divBdr>
      <w:divsChild>
        <w:div w:id="1580479152">
          <w:marLeft w:val="0"/>
          <w:marRight w:val="0"/>
          <w:marTop w:val="0"/>
          <w:marBottom w:val="0"/>
          <w:divBdr>
            <w:top w:val="single" w:sz="4" w:space="1" w:color="auto"/>
            <w:left w:val="single" w:sz="4" w:space="4" w:color="auto"/>
            <w:bottom w:val="single" w:sz="4" w:space="1" w:color="auto"/>
            <w:right w:val="single" w:sz="4" w:space="4" w:color="auto"/>
          </w:divBdr>
        </w:div>
        <w:div w:id="528567866">
          <w:marLeft w:val="0"/>
          <w:marRight w:val="0"/>
          <w:marTop w:val="0"/>
          <w:marBottom w:val="0"/>
          <w:divBdr>
            <w:top w:val="single" w:sz="4" w:space="1" w:color="auto"/>
            <w:left w:val="single" w:sz="4" w:space="4" w:color="auto"/>
            <w:bottom w:val="single" w:sz="4" w:space="1" w:color="auto"/>
            <w:right w:val="single" w:sz="4" w:space="4" w:color="auto"/>
          </w:divBdr>
        </w:div>
        <w:div w:id="1080253673">
          <w:marLeft w:val="0"/>
          <w:marRight w:val="0"/>
          <w:marTop w:val="0"/>
          <w:marBottom w:val="0"/>
          <w:divBdr>
            <w:top w:val="none" w:sz="0" w:space="0" w:color="auto"/>
            <w:left w:val="none" w:sz="0" w:space="0" w:color="auto"/>
            <w:bottom w:val="none" w:sz="0" w:space="0" w:color="auto"/>
            <w:right w:val="none" w:sz="0" w:space="0" w:color="auto"/>
          </w:divBdr>
          <w:divsChild>
            <w:div w:id="769662800">
              <w:marLeft w:val="0"/>
              <w:marRight w:val="0"/>
              <w:marTop w:val="0"/>
              <w:marBottom w:val="0"/>
              <w:divBdr>
                <w:top w:val="none" w:sz="0" w:space="0" w:color="auto"/>
                <w:left w:val="none" w:sz="0" w:space="0" w:color="auto"/>
                <w:bottom w:val="none" w:sz="0" w:space="0" w:color="auto"/>
                <w:right w:val="none" w:sz="0" w:space="0" w:color="auto"/>
              </w:divBdr>
            </w:div>
          </w:divsChild>
        </w:div>
        <w:div w:id="481511368">
          <w:marLeft w:val="0"/>
          <w:marRight w:val="0"/>
          <w:marTop w:val="0"/>
          <w:marBottom w:val="0"/>
          <w:divBdr>
            <w:top w:val="none" w:sz="0" w:space="0" w:color="auto"/>
            <w:left w:val="none" w:sz="0" w:space="0" w:color="auto"/>
            <w:bottom w:val="none" w:sz="0" w:space="0" w:color="auto"/>
            <w:right w:val="none" w:sz="0" w:space="0" w:color="auto"/>
          </w:divBdr>
          <w:divsChild>
            <w:div w:id="1922182061">
              <w:marLeft w:val="0"/>
              <w:marRight w:val="0"/>
              <w:marTop w:val="0"/>
              <w:marBottom w:val="0"/>
              <w:divBdr>
                <w:top w:val="none" w:sz="0" w:space="0" w:color="auto"/>
                <w:left w:val="none" w:sz="0" w:space="0" w:color="auto"/>
                <w:bottom w:val="none" w:sz="0" w:space="0" w:color="auto"/>
                <w:right w:val="none" w:sz="0" w:space="0" w:color="auto"/>
              </w:divBdr>
            </w:div>
          </w:divsChild>
        </w:div>
        <w:div w:id="1084574517">
          <w:marLeft w:val="0"/>
          <w:marRight w:val="0"/>
          <w:marTop w:val="0"/>
          <w:marBottom w:val="0"/>
          <w:divBdr>
            <w:top w:val="none" w:sz="0" w:space="0" w:color="auto"/>
            <w:left w:val="none" w:sz="0" w:space="0" w:color="auto"/>
            <w:bottom w:val="none" w:sz="0" w:space="0" w:color="auto"/>
            <w:right w:val="none" w:sz="0" w:space="0" w:color="auto"/>
          </w:divBdr>
          <w:divsChild>
            <w:div w:id="1392919078">
              <w:marLeft w:val="0"/>
              <w:marRight w:val="0"/>
              <w:marTop w:val="0"/>
              <w:marBottom w:val="0"/>
              <w:divBdr>
                <w:top w:val="none" w:sz="0" w:space="0" w:color="auto"/>
                <w:left w:val="none" w:sz="0" w:space="0" w:color="auto"/>
                <w:bottom w:val="none" w:sz="0" w:space="0" w:color="auto"/>
                <w:right w:val="none" w:sz="0" w:space="0" w:color="auto"/>
              </w:divBdr>
              <w:divsChild>
                <w:div w:id="46030760">
                  <w:marLeft w:val="0"/>
                  <w:marRight w:val="0"/>
                  <w:marTop w:val="0"/>
                  <w:marBottom w:val="0"/>
                  <w:divBdr>
                    <w:top w:val="none" w:sz="0" w:space="0" w:color="auto"/>
                    <w:left w:val="none" w:sz="0" w:space="0" w:color="auto"/>
                    <w:bottom w:val="none" w:sz="0" w:space="0" w:color="auto"/>
                    <w:right w:val="none" w:sz="0" w:space="0" w:color="auto"/>
                  </w:divBdr>
                  <w:divsChild>
                    <w:div w:id="1880048094">
                      <w:marLeft w:val="0"/>
                      <w:marRight w:val="0"/>
                      <w:marTop w:val="0"/>
                      <w:marBottom w:val="0"/>
                      <w:divBdr>
                        <w:top w:val="none" w:sz="0" w:space="0" w:color="auto"/>
                        <w:left w:val="none" w:sz="0" w:space="0" w:color="auto"/>
                        <w:bottom w:val="none" w:sz="0" w:space="0" w:color="auto"/>
                        <w:right w:val="none" w:sz="0" w:space="0" w:color="auto"/>
                      </w:divBdr>
                      <w:divsChild>
                        <w:div w:id="1351030092">
                          <w:marLeft w:val="0"/>
                          <w:marRight w:val="0"/>
                          <w:marTop w:val="0"/>
                          <w:marBottom w:val="0"/>
                          <w:divBdr>
                            <w:top w:val="none" w:sz="0" w:space="0" w:color="auto"/>
                            <w:left w:val="none" w:sz="0" w:space="0" w:color="auto"/>
                            <w:bottom w:val="none" w:sz="0" w:space="0" w:color="auto"/>
                            <w:right w:val="none" w:sz="0" w:space="0" w:color="auto"/>
                          </w:divBdr>
                        </w:div>
                        <w:div w:id="596905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0029980">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49381088">
      <w:bodyDiv w:val="1"/>
      <w:marLeft w:val="0"/>
      <w:marRight w:val="0"/>
      <w:marTop w:val="0"/>
      <w:marBottom w:val="0"/>
      <w:divBdr>
        <w:top w:val="none" w:sz="0" w:space="0" w:color="auto"/>
        <w:left w:val="none" w:sz="0" w:space="0" w:color="auto"/>
        <w:bottom w:val="none" w:sz="0" w:space="0" w:color="auto"/>
        <w:right w:val="none" w:sz="0" w:space="0" w:color="auto"/>
      </w:divBdr>
    </w:div>
    <w:div w:id="1050033890">
      <w:bodyDiv w:val="1"/>
      <w:marLeft w:val="0"/>
      <w:marRight w:val="0"/>
      <w:marTop w:val="0"/>
      <w:marBottom w:val="0"/>
      <w:divBdr>
        <w:top w:val="none" w:sz="0" w:space="0" w:color="auto"/>
        <w:left w:val="none" w:sz="0" w:space="0" w:color="auto"/>
        <w:bottom w:val="none" w:sz="0" w:space="0" w:color="auto"/>
        <w:right w:val="none" w:sz="0" w:space="0" w:color="auto"/>
      </w:divBdr>
      <w:divsChild>
        <w:div w:id="983044636">
          <w:marLeft w:val="0"/>
          <w:marRight w:val="0"/>
          <w:marTop w:val="0"/>
          <w:marBottom w:val="0"/>
          <w:divBdr>
            <w:top w:val="dotted" w:sz="2" w:space="6" w:color="FFFFFF"/>
            <w:left w:val="dotted" w:sz="4" w:space="17" w:color="FFFFFF"/>
            <w:bottom w:val="dotted" w:sz="4" w:space="1" w:color="FFFFFF"/>
            <w:right w:val="dotted" w:sz="4" w:space="8" w:color="FFFFFF"/>
          </w:divBdr>
          <w:divsChild>
            <w:div w:id="123743817">
              <w:marLeft w:val="0"/>
              <w:marRight w:val="0"/>
              <w:marTop w:val="0"/>
              <w:marBottom w:val="0"/>
              <w:divBdr>
                <w:top w:val="none" w:sz="0" w:space="0" w:color="auto"/>
                <w:left w:val="none" w:sz="0" w:space="0" w:color="auto"/>
                <w:bottom w:val="none" w:sz="0" w:space="0" w:color="auto"/>
                <w:right w:val="none" w:sz="0" w:space="0" w:color="auto"/>
              </w:divBdr>
            </w:div>
            <w:div w:id="1069308749">
              <w:marLeft w:val="0"/>
              <w:marRight w:val="0"/>
              <w:marTop w:val="0"/>
              <w:marBottom w:val="0"/>
              <w:divBdr>
                <w:top w:val="none" w:sz="0" w:space="0" w:color="auto"/>
                <w:left w:val="none" w:sz="0" w:space="0" w:color="auto"/>
                <w:bottom w:val="none" w:sz="0" w:space="0" w:color="auto"/>
                <w:right w:val="none" w:sz="0" w:space="0" w:color="auto"/>
              </w:divBdr>
            </w:div>
            <w:div w:id="1035734328">
              <w:marLeft w:val="0"/>
              <w:marRight w:val="0"/>
              <w:marTop w:val="0"/>
              <w:marBottom w:val="0"/>
              <w:divBdr>
                <w:top w:val="none" w:sz="0" w:space="0" w:color="auto"/>
                <w:left w:val="none" w:sz="0" w:space="0" w:color="auto"/>
                <w:bottom w:val="none" w:sz="0" w:space="0" w:color="auto"/>
                <w:right w:val="none" w:sz="0" w:space="0" w:color="auto"/>
              </w:divBdr>
            </w:div>
            <w:div w:id="859003479">
              <w:marLeft w:val="0"/>
              <w:marRight w:val="0"/>
              <w:marTop w:val="0"/>
              <w:marBottom w:val="0"/>
              <w:divBdr>
                <w:top w:val="none" w:sz="0" w:space="0" w:color="auto"/>
                <w:left w:val="none" w:sz="0" w:space="0" w:color="auto"/>
                <w:bottom w:val="none" w:sz="0" w:space="0" w:color="auto"/>
                <w:right w:val="none" w:sz="0" w:space="0" w:color="auto"/>
              </w:divBdr>
            </w:div>
            <w:div w:id="1725715390">
              <w:marLeft w:val="0"/>
              <w:marRight w:val="0"/>
              <w:marTop w:val="0"/>
              <w:marBottom w:val="0"/>
              <w:divBdr>
                <w:top w:val="none" w:sz="0" w:space="0" w:color="auto"/>
                <w:left w:val="none" w:sz="0" w:space="0" w:color="auto"/>
                <w:bottom w:val="none" w:sz="0" w:space="0" w:color="auto"/>
                <w:right w:val="none" w:sz="0" w:space="0" w:color="auto"/>
              </w:divBdr>
            </w:div>
            <w:div w:id="846334471">
              <w:marLeft w:val="0"/>
              <w:marRight w:val="0"/>
              <w:marTop w:val="0"/>
              <w:marBottom w:val="0"/>
              <w:divBdr>
                <w:top w:val="none" w:sz="0" w:space="0" w:color="auto"/>
                <w:left w:val="none" w:sz="0" w:space="0" w:color="auto"/>
                <w:bottom w:val="none" w:sz="0" w:space="0" w:color="auto"/>
                <w:right w:val="none" w:sz="0" w:space="0" w:color="auto"/>
              </w:divBdr>
            </w:div>
            <w:div w:id="1119911759">
              <w:marLeft w:val="0"/>
              <w:marRight w:val="0"/>
              <w:marTop w:val="0"/>
              <w:marBottom w:val="0"/>
              <w:divBdr>
                <w:top w:val="none" w:sz="0" w:space="0" w:color="auto"/>
                <w:left w:val="none" w:sz="0" w:space="0" w:color="auto"/>
                <w:bottom w:val="none" w:sz="0" w:space="0" w:color="auto"/>
                <w:right w:val="none" w:sz="0" w:space="0" w:color="auto"/>
              </w:divBdr>
            </w:div>
            <w:div w:id="534194142">
              <w:marLeft w:val="0"/>
              <w:marRight w:val="0"/>
              <w:marTop w:val="0"/>
              <w:marBottom w:val="0"/>
              <w:divBdr>
                <w:top w:val="none" w:sz="0" w:space="0" w:color="auto"/>
                <w:left w:val="none" w:sz="0" w:space="0" w:color="auto"/>
                <w:bottom w:val="none" w:sz="0" w:space="0" w:color="auto"/>
                <w:right w:val="none" w:sz="0" w:space="0" w:color="auto"/>
              </w:divBdr>
            </w:div>
            <w:div w:id="77137216">
              <w:marLeft w:val="0"/>
              <w:marRight w:val="0"/>
              <w:marTop w:val="0"/>
              <w:marBottom w:val="0"/>
              <w:divBdr>
                <w:top w:val="none" w:sz="0" w:space="0" w:color="auto"/>
                <w:left w:val="none" w:sz="0" w:space="0" w:color="auto"/>
                <w:bottom w:val="none" w:sz="0" w:space="0" w:color="auto"/>
                <w:right w:val="none" w:sz="0" w:space="0" w:color="auto"/>
              </w:divBdr>
            </w:div>
            <w:div w:id="2109420274">
              <w:marLeft w:val="0"/>
              <w:marRight w:val="0"/>
              <w:marTop w:val="0"/>
              <w:marBottom w:val="0"/>
              <w:divBdr>
                <w:top w:val="none" w:sz="0" w:space="0" w:color="auto"/>
                <w:left w:val="none" w:sz="0" w:space="0" w:color="auto"/>
                <w:bottom w:val="none" w:sz="0" w:space="0" w:color="auto"/>
                <w:right w:val="none" w:sz="0" w:space="0" w:color="auto"/>
              </w:divBdr>
            </w:div>
            <w:div w:id="1920942202">
              <w:marLeft w:val="0"/>
              <w:marRight w:val="0"/>
              <w:marTop w:val="0"/>
              <w:marBottom w:val="0"/>
              <w:divBdr>
                <w:top w:val="none" w:sz="0" w:space="0" w:color="auto"/>
                <w:left w:val="none" w:sz="0" w:space="0" w:color="auto"/>
                <w:bottom w:val="none" w:sz="0" w:space="0" w:color="auto"/>
                <w:right w:val="none" w:sz="0" w:space="0" w:color="auto"/>
              </w:divBdr>
            </w:div>
            <w:div w:id="741678168">
              <w:marLeft w:val="0"/>
              <w:marRight w:val="0"/>
              <w:marTop w:val="0"/>
              <w:marBottom w:val="0"/>
              <w:divBdr>
                <w:top w:val="none" w:sz="0" w:space="0" w:color="auto"/>
                <w:left w:val="none" w:sz="0" w:space="0" w:color="auto"/>
                <w:bottom w:val="none" w:sz="0" w:space="0" w:color="auto"/>
                <w:right w:val="none" w:sz="0" w:space="0" w:color="auto"/>
              </w:divBdr>
            </w:div>
            <w:div w:id="2003119386">
              <w:marLeft w:val="0"/>
              <w:marRight w:val="0"/>
              <w:marTop w:val="0"/>
              <w:marBottom w:val="0"/>
              <w:divBdr>
                <w:top w:val="none" w:sz="0" w:space="0" w:color="auto"/>
                <w:left w:val="none" w:sz="0" w:space="0" w:color="auto"/>
                <w:bottom w:val="none" w:sz="0" w:space="0" w:color="auto"/>
                <w:right w:val="none" w:sz="0" w:space="0" w:color="auto"/>
              </w:divBdr>
            </w:div>
            <w:div w:id="1380209165">
              <w:marLeft w:val="0"/>
              <w:marRight w:val="0"/>
              <w:marTop w:val="0"/>
              <w:marBottom w:val="0"/>
              <w:divBdr>
                <w:top w:val="none" w:sz="0" w:space="0" w:color="auto"/>
                <w:left w:val="none" w:sz="0" w:space="0" w:color="auto"/>
                <w:bottom w:val="none" w:sz="0" w:space="0" w:color="auto"/>
                <w:right w:val="none" w:sz="0" w:space="0" w:color="auto"/>
              </w:divBdr>
            </w:div>
            <w:div w:id="1290670572">
              <w:marLeft w:val="0"/>
              <w:marRight w:val="0"/>
              <w:marTop w:val="0"/>
              <w:marBottom w:val="0"/>
              <w:divBdr>
                <w:top w:val="none" w:sz="0" w:space="0" w:color="auto"/>
                <w:left w:val="none" w:sz="0" w:space="0" w:color="auto"/>
                <w:bottom w:val="none" w:sz="0" w:space="0" w:color="auto"/>
                <w:right w:val="none" w:sz="0" w:space="0" w:color="auto"/>
              </w:divBdr>
            </w:div>
            <w:div w:id="342974872">
              <w:marLeft w:val="0"/>
              <w:marRight w:val="0"/>
              <w:marTop w:val="0"/>
              <w:marBottom w:val="0"/>
              <w:divBdr>
                <w:top w:val="none" w:sz="0" w:space="0" w:color="auto"/>
                <w:left w:val="none" w:sz="0" w:space="0" w:color="auto"/>
                <w:bottom w:val="none" w:sz="0" w:space="0" w:color="auto"/>
                <w:right w:val="none" w:sz="0" w:space="0" w:color="auto"/>
              </w:divBdr>
            </w:div>
            <w:div w:id="946157546">
              <w:marLeft w:val="0"/>
              <w:marRight w:val="0"/>
              <w:marTop w:val="0"/>
              <w:marBottom w:val="0"/>
              <w:divBdr>
                <w:top w:val="none" w:sz="0" w:space="0" w:color="auto"/>
                <w:left w:val="none" w:sz="0" w:space="0" w:color="auto"/>
                <w:bottom w:val="none" w:sz="0" w:space="0" w:color="auto"/>
                <w:right w:val="none" w:sz="0" w:space="0" w:color="auto"/>
              </w:divBdr>
            </w:div>
            <w:div w:id="477384176">
              <w:marLeft w:val="0"/>
              <w:marRight w:val="0"/>
              <w:marTop w:val="0"/>
              <w:marBottom w:val="0"/>
              <w:divBdr>
                <w:top w:val="none" w:sz="0" w:space="0" w:color="auto"/>
                <w:left w:val="none" w:sz="0" w:space="0" w:color="auto"/>
                <w:bottom w:val="none" w:sz="0" w:space="0" w:color="auto"/>
                <w:right w:val="none" w:sz="0" w:space="0" w:color="auto"/>
              </w:divBdr>
            </w:div>
            <w:div w:id="212277751">
              <w:marLeft w:val="0"/>
              <w:marRight w:val="0"/>
              <w:marTop w:val="0"/>
              <w:marBottom w:val="0"/>
              <w:divBdr>
                <w:top w:val="none" w:sz="0" w:space="0" w:color="auto"/>
                <w:left w:val="none" w:sz="0" w:space="0" w:color="auto"/>
                <w:bottom w:val="none" w:sz="0" w:space="0" w:color="auto"/>
                <w:right w:val="none" w:sz="0" w:space="0" w:color="auto"/>
              </w:divBdr>
            </w:div>
            <w:div w:id="406536137">
              <w:marLeft w:val="0"/>
              <w:marRight w:val="0"/>
              <w:marTop w:val="0"/>
              <w:marBottom w:val="0"/>
              <w:divBdr>
                <w:top w:val="none" w:sz="0" w:space="0" w:color="auto"/>
                <w:left w:val="none" w:sz="0" w:space="0" w:color="auto"/>
                <w:bottom w:val="none" w:sz="0" w:space="0" w:color="auto"/>
                <w:right w:val="none" w:sz="0" w:space="0" w:color="auto"/>
              </w:divBdr>
            </w:div>
            <w:div w:id="229968365">
              <w:marLeft w:val="0"/>
              <w:marRight w:val="0"/>
              <w:marTop w:val="0"/>
              <w:marBottom w:val="0"/>
              <w:divBdr>
                <w:top w:val="none" w:sz="0" w:space="0" w:color="auto"/>
                <w:left w:val="none" w:sz="0" w:space="0" w:color="auto"/>
                <w:bottom w:val="none" w:sz="0" w:space="0" w:color="auto"/>
                <w:right w:val="none" w:sz="0" w:space="0" w:color="auto"/>
              </w:divBdr>
            </w:div>
            <w:div w:id="1169953690">
              <w:marLeft w:val="0"/>
              <w:marRight w:val="0"/>
              <w:marTop w:val="0"/>
              <w:marBottom w:val="0"/>
              <w:divBdr>
                <w:top w:val="none" w:sz="0" w:space="0" w:color="auto"/>
                <w:left w:val="none" w:sz="0" w:space="0" w:color="auto"/>
                <w:bottom w:val="none" w:sz="0" w:space="0" w:color="auto"/>
                <w:right w:val="none" w:sz="0" w:space="0" w:color="auto"/>
              </w:divBdr>
            </w:div>
            <w:div w:id="77214271">
              <w:marLeft w:val="0"/>
              <w:marRight w:val="0"/>
              <w:marTop w:val="0"/>
              <w:marBottom w:val="0"/>
              <w:divBdr>
                <w:top w:val="none" w:sz="0" w:space="0" w:color="auto"/>
                <w:left w:val="none" w:sz="0" w:space="0" w:color="auto"/>
                <w:bottom w:val="none" w:sz="0" w:space="0" w:color="auto"/>
                <w:right w:val="none" w:sz="0" w:space="0" w:color="auto"/>
              </w:divBdr>
            </w:div>
            <w:div w:id="604963311">
              <w:marLeft w:val="0"/>
              <w:marRight w:val="0"/>
              <w:marTop w:val="0"/>
              <w:marBottom w:val="0"/>
              <w:divBdr>
                <w:top w:val="none" w:sz="0" w:space="0" w:color="auto"/>
                <w:left w:val="none" w:sz="0" w:space="0" w:color="auto"/>
                <w:bottom w:val="none" w:sz="0" w:space="0" w:color="auto"/>
                <w:right w:val="none" w:sz="0" w:space="0" w:color="auto"/>
              </w:divBdr>
            </w:div>
            <w:div w:id="655762071">
              <w:marLeft w:val="0"/>
              <w:marRight w:val="0"/>
              <w:marTop w:val="0"/>
              <w:marBottom w:val="0"/>
              <w:divBdr>
                <w:top w:val="none" w:sz="0" w:space="0" w:color="auto"/>
                <w:left w:val="none" w:sz="0" w:space="0" w:color="auto"/>
                <w:bottom w:val="none" w:sz="0" w:space="0" w:color="auto"/>
                <w:right w:val="none" w:sz="0" w:space="0" w:color="auto"/>
              </w:divBdr>
            </w:div>
            <w:div w:id="353306368">
              <w:marLeft w:val="0"/>
              <w:marRight w:val="0"/>
              <w:marTop w:val="0"/>
              <w:marBottom w:val="0"/>
              <w:divBdr>
                <w:top w:val="none" w:sz="0" w:space="0" w:color="auto"/>
                <w:left w:val="none" w:sz="0" w:space="0" w:color="auto"/>
                <w:bottom w:val="none" w:sz="0" w:space="0" w:color="auto"/>
                <w:right w:val="none" w:sz="0" w:space="0" w:color="auto"/>
              </w:divBdr>
            </w:div>
            <w:div w:id="163128587">
              <w:marLeft w:val="0"/>
              <w:marRight w:val="0"/>
              <w:marTop w:val="0"/>
              <w:marBottom w:val="0"/>
              <w:divBdr>
                <w:top w:val="none" w:sz="0" w:space="0" w:color="auto"/>
                <w:left w:val="none" w:sz="0" w:space="0" w:color="auto"/>
                <w:bottom w:val="none" w:sz="0" w:space="0" w:color="auto"/>
                <w:right w:val="none" w:sz="0" w:space="0" w:color="auto"/>
              </w:divBdr>
            </w:div>
            <w:div w:id="437873975">
              <w:marLeft w:val="0"/>
              <w:marRight w:val="0"/>
              <w:marTop w:val="0"/>
              <w:marBottom w:val="0"/>
              <w:divBdr>
                <w:top w:val="none" w:sz="0" w:space="0" w:color="auto"/>
                <w:left w:val="none" w:sz="0" w:space="0" w:color="auto"/>
                <w:bottom w:val="none" w:sz="0" w:space="0" w:color="auto"/>
                <w:right w:val="none" w:sz="0" w:space="0" w:color="auto"/>
              </w:divBdr>
            </w:div>
            <w:div w:id="2123306436">
              <w:marLeft w:val="0"/>
              <w:marRight w:val="0"/>
              <w:marTop w:val="0"/>
              <w:marBottom w:val="0"/>
              <w:divBdr>
                <w:top w:val="none" w:sz="0" w:space="0" w:color="auto"/>
                <w:left w:val="none" w:sz="0" w:space="0" w:color="auto"/>
                <w:bottom w:val="none" w:sz="0" w:space="0" w:color="auto"/>
                <w:right w:val="none" w:sz="0" w:space="0" w:color="auto"/>
              </w:divBdr>
            </w:div>
            <w:div w:id="481117167">
              <w:marLeft w:val="0"/>
              <w:marRight w:val="0"/>
              <w:marTop w:val="0"/>
              <w:marBottom w:val="0"/>
              <w:divBdr>
                <w:top w:val="none" w:sz="0" w:space="0" w:color="auto"/>
                <w:left w:val="none" w:sz="0" w:space="0" w:color="auto"/>
                <w:bottom w:val="none" w:sz="0" w:space="0" w:color="auto"/>
                <w:right w:val="none" w:sz="0" w:space="0" w:color="auto"/>
              </w:divBdr>
            </w:div>
            <w:div w:id="1205024445">
              <w:marLeft w:val="0"/>
              <w:marRight w:val="0"/>
              <w:marTop w:val="0"/>
              <w:marBottom w:val="0"/>
              <w:divBdr>
                <w:top w:val="none" w:sz="0" w:space="0" w:color="auto"/>
                <w:left w:val="none" w:sz="0" w:space="0" w:color="auto"/>
                <w:bottom w:val="none" w:sz="0" w:space="0" w:color="auto"/>
                <w:right w:val="none" w:sz="0" w:space="0" w:color="auto"/>
              </w:divBdr>
            </w:div>
            <w:div w:id="52122858">
              <w:marLeft w:val="0"/>
              <w:marRight w:val="0"/>
              <w:marTop w:val="0"/>
              <w:marBottom w:val="0"/>
              <w:divBdr>
                <w:top w:val="none" w:sz="0" w:space="0" w:color="auto"/>
                <w:left w:val="none" w:sz="0" w:space="0" w:color="auto"/>
                <w:bottom w:val="none" w:sz="0" w:space="0" w:color="auto"/>
                <w:right w:val="none" w:sz="0" w:space="0" w:color="auto"/>
              </w:divBdr>
            </w:div>
            <w:div w:id="769811909">
              <w:marLeft w:val="0"/>
              <w:marRight w:val="0"/>
              <w:marTop w:val="0"/>
              <w:marBottom w:val="0"/>
              <w:divBdr>
                <w:top w:val="none" w:sz="0" w:space="0" w:color="auto"/>
                <w:left w:val="none" w:sz="0" w:space="0" w:color="auto"/>
                <w:bottom w:val="none" w:sz="0" w:space="0" w:color="auto"/>
                <w:right w:val="none" w:sz="0" w:space="0" w:color="auto"/>
              </w:divBdr>
            </w:div>
            <w:div w:id="1336835607">
              <w:marLeft w:val="0"/>
              <w:marRight w:val="0"/>
              <w:marTop w:val="0"/>
              <w:marBottom w:val="0"/>
              <w:divBdr>
                <w:top w:val="none" w:sz="0" w:space="0" w:color="auto"/>
                <w:left w:val="none" w:sz="0" w:space="0" w:color="auto"/>
                <w:bottom w:val="none" w:sz="0" w:space="0" w:color="auto"/>
                <w:right w:val="none" w:sz="0" w:space="0" w:color="auto"/>
              </w:divBdr>
            </w:div>
            <w:div w:id="1421489804">
              <w:marLeft w:val="0"/>
              <w:marRight w:val="0"/>
              <w:marTop w:val="0"/>
              <w:marBottom w:val="0"/>
              <w:divBdr>
                <w:top w:val="none" w:sz="0" w:space="0" w:color="auto"/>
                <w:left w:val="none" w:sz="0" w:space="0" w:color="auto"/>
                <w:bottom w:val="none" w:sz="0" w:space="0" w:color="auto"/>
                <w:right w:val="none" w:sz="0" w:space="0" w:color="auto"/>
              </w:divBdr>
            </w:div>
            <w:div w:id="925768943">
              <w:marLeft w:val="0"/>
              <w:marRight w:val="0"/>
              <w:marTop w:val="0"/>
              <w:marBottom w:val="0"/>
              <w:divBdr>
                <w:top w:val="none" w:sz="0" w:space="0" w:color="auto"/>
                <w:left w:val="none" w:sz="0" w:space="0" w:color="auto"/>
                <w:bottom w:val="none" w:sz="0" w:space="0" w:color="auto"/>
                <w:right w:val="none" w:sz="0" w:space="0" w:color="auto"/>
              </w:divBdr>
            </w:div>
            <w:div w:id="106048411">
              <w:marLeft w:val="0"/>
              <w:marRight w:val="0"/>
              <w:marTop w:val="0"/>
              <w:marBottom w:val="0"/>
              <w:divBdr>
                <w:top w:val="none" w:sz="0" w:space="0" w:color="auto"/>
                <w:left w:val="none" w:sz="0" w:space="0" w:color="auto"/>
                <w:bottom w:val="none" w:sz="0" w:space="0" w:color="auto"/>
                <w:right w:val="none" w:sz="0" w:space="0" w:color="auto"/>
              </w:divBdr>
            </w:div>
            <w:div w:id="1949896483">
              <w:marLeft w:val="0"/>
              <w:marRight w:val="0"/>
              <w:marTop w:val="0"/>
              <w:marBottom w:val="0"/>
              <w:divBdr>
                <w:top w:val="none" w:sz="0" w:space="0" w:color="auto"/>
                <w:left w:val="none" w:sz="0" w:space="0" w:color="auto"/>
                <w:bottom w:val="none" w:sz="0" w:space="0" w:color="auto"/>
                <w:right w:val="none" w:sz="0" w:space="0" w:color="auto"/>
              </w:divBdr>
            </w:div>
          </w:divsChild>
        </w:div>
        <w:div w:id="1666662629">
          <w:marLeft w:val="0"/>
          <w:marRight w:val="0"/>
          <w:marTop w:val="0"/>
          <w:marBottom w:val="0"/>
          <w:divBdr>
            <w:top w:val="none" w:sz="0" w:space="0" w:color="auto"/>
            <w:left w:val="none" w:sz="0" w:space="0" w:color="auto"/>
            <w:bottom w:val="none" w:sz="0" w:space="0" w:color="auto"/>
            <w:right w:val="none" w:sz="0" w:space="0" w:color="auto"/>
          </w:divBdr>
          <w:divsChild>
            <w:div w:id="1367172286">
              <w:marLeft w:val="0"/>
              <w:marRight w:val="0"/>
              <w:marTop w:val="0"/>
              <w:marBottom w:val="0"/>
              <w:divBdr>
                <w:top w:val="none" w:sz="0" w:space="0" w:color="auto"/>
                <w:left w:val="none" w:sz="0" w:space="0" w:color="auto"/>
                <w:bottom w:val="none" w:sz="0" w:space="0" w:color="auto"/>
                <w:right w:val="none" w:sz="0" w:space="0" w:color="auto"/>
              </w:divBdr>
            </w:div>
          </w:divsChild>
        </w:div>
        <w:div w:id="1751191789">
          <w:marLeft w:val="0"/>
          <w:marRight w:val="0"/>
          <w:marTop w:val="0"/>
          <w:marBottom w:val="0"/>
          <w:divBdr>
            <w:top w:val="none" w:sz="0" w:space="0" w:color="auto"/>
            <w:left w:val="none" w:sz="0" w:space="0" w:color="auto"/>
            <w:bottom w:val="none" w:sz="0" w:space="0" w:color="auto"/>
            <w:right w:val="none" w:sz="0" w:space="0" w:color="auto"/>
          </w:divBdr>
          <w:divsChild>
            <w:div w:id="480852018">
              <w:marLeft w:val="0"/>
              <w:marRight w:val="0"/>
              <w:marTop w:val="0"/>
              <w:marBottom w:val="0"/>
              <w:divBdr>
                <w:top w:val="none" w:sz="0" w:space="0" w:color="auto"/>
                <w:left w:val="none" w:sz="0" w:space="0" w:color="auto"/>
                <w:bottom w:val="none" w:sz="0" w:space="0" w:color="auto"/>
                <w:right w:val="none" w:sz="0" w:space="0" w:color="auto"/>
              </w:divBdr>
            </w:div>
          </w:divsChild>
        </w:div>
        <w:div w:id="1488863548">
          <w:marLeft w:val="0"/>
          <w:marRight w:val="0"/>
          <w:marTop w:val="0"/>
          <w:marBottom w:val="0"/>
          <w:divBdr>
            <w:top w:val="none" w:sz="0" w:space="0" w:color="auto"/>
            <w:left w:val="none" w:sz="0" w:space="0" w:color="auto"/>
            <w:bottom w:val="none" w:sz="0" w:space="0" w:color="auto"/>
            <w:right w:val="none" w:sz="0" w:space="0" w:color="auto"/>
          </w:divBdr>
        </w:div>
        <w:div w:id="601111704">
          <w:marLeft w:val="0"/>
          <w:marRight w:val="0"/>
          <w:marTop w:val="0"/>
          <w:marBottom w:val="0"/>
          <w:divBdr>
            <w:top w:val="none" w:sz="0" w:space="0" w:color="auto"/>
            <w:left w:val="none" w:sz="0" w:space="0" w:color="auto"/>
            <w:bottom w:val="none" w:sz="0" w:space="0" w:color="auto"/>
            <w:right w:val="none" w:sz="0" w:space="0" w:color="auto"/>
          </w:divBdr>
        </w:div>
        <w:div w:id="1636914387">
          <w:marLeft w:val="0"/>
          <w:marRight w:val="0"/>
          <w:marTop w:val="0"/>
          <w:marBottom w:val="0"/>
          <w:divBdr>
            <w:top w:val="none" w:sz="0" w:space="0" w:color="auto"/>
            <w:left w:val="none" w:sz="0" w:space="0" w:color="auto"/>
            <w:bottom w:val="none" w:sz="0" w:space="0" w:color="auto"/>
            <w:right w:val="none" w:sz="0" w:space="0" w:color="auto"/>
          </w:divBdr>
          <w:divsChild>
            <w:div w:id="2077703907">
              <w:marLeft w:val="0"/>
              <w:marRight w:val="0"/>
              <w:marTop w:val="0"/>
              <w:marBottom w:val="0"/>
              <w:divBdr>
                <w:top w:val="none" w:sz="0" w:space="0" w:color="auto"/>
                <w:left w:val="none" w:sz="0" w:space="0" w:color="auto"/>
                <w:bottom w:val="none" w:sz="0" w:space="0" w:color="auto"/>
                <w:right w:val="none" w:sz="0" w:space="0" w:color="auto"/>
              </w:divBdr>
            </w:div>
            <w:div w:id="805702839">
              <w:marLeft w:val="0"/>
              <w:marRight w:val="0"/>
              <w:marTop w:val="0"/>
              <w:marBottom w:val="0"/>
              <w:divBdr>
                <w:top w:val="none" w:sz="0" w:space="0" w:color="auto"/>
                <w:left w:val="none" w:sz="0" w:space="0" w:color="auto"/>
                <w:bottom w:val="none" w:sz="0" w:space="0" w:color="auto"/>
                <w:right w:val="none" w:sz="0" w:space="0" w:color="auto"/>
              </w:divBdr>
            </w:div>
          </w:divsChild>
        </w:div>
        <w:div w:id="845709035">
          <w:marLeft w:val="0"/>
          <w:marRight w:val="0"/>
          <w:marTop w:val="0"/>
          <w:marBottom w:val="0"/>
          <w:divBdr>
            <w:top w:val="none" w:sz="0" w:space="0" w:color="auto"/>
            <w:left w:val="none" w:sz="0" w:space="0" w:color="auto"/>
            <w:bottom w:val="none" w:sz="0" w:space="0" w:color="auto"/>
            <w:right w:val="none" w:sz="0" w:space="0" w:color="auto"/>
          </w:divBdr>
          <w:divsChild>
            <w:div w:id="1076823342">
              <w:marLeft w:val="0"/>
              <w:marRight w:val="0"/>
              <w:marTop w:val="0"/>
              <w:marBottom w:val="0"/>
              <w:divBdr>
                <w:top w:val="none" w:sz="0" w:space="0" w:color="auto"/>
                <w:left w:val="none" w:sz="0" w:space="0" w:color="auto"/>
                <w:bottom w:val="none" w:sz="0" w:space="0" w:color="auto"/>
                <w:right w:val="none" w:sz="0" w:space="0" w:color="auto"/>
              </w:divBdr>
            </w:div>
          </w:divsChild>
        </w:div>
        <w:div w:id="2116098385">
          <w:marLeft w:val="0"/>
          <w:marRight w:val="0"/>
          <w:marTop w:val="0"/>
          <w:marBottom w:val="0"/>
          <w:divBdr>
            <w:top w:val="none" w:sz="0" w:space="0" w:color="auto"/>
            <w:left w:val="none" w:sz="0" w:space="0" w:color="auto"/>
            <w:bottom w:val="none" w:sz="0" w:space="0" w:color="auto"/>
            <w:right w:val="none" w:sz="0" w:space="0" w:color="auto"/>
          </w:divBdr>
          <w:divsChild>
            <w:div w:id="69862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196786">
      <w:bodyDiv w:val="1"/>
      <w:marLeft w:val="0"/>
      <w:marRight w:val="0"/>
      <w:marTop w:val="0"/>
      <w:marBottom w:val="0"/>
      <w:divBdr>
        <w:top w:val="none" w:sz="0" w:space="0" w:color="auto"/>
        <w:left w:val="none" w:sz="0" w:space="0" w:color="auto"/>
        <w:bottom w:val="none" w:sz="0" w:space="0" w:color="auto"/>
        <w:right w:val="none" w:sz="0" w:space="0" w:color="auto"/>
      </w:divBdr>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7433833">
      <w:bodyDiv w:val="1"/>
      <w:marLeft w:val="0"/>
      <w:marRight w:val="0"/>
      <w:marTop w:val="0"/>
      <w:marBottom w:val="0"/>
      <w:divBdr>
        <w:top w:val="none" w:sz="0" w:space="0" w:color="auto"/>
        <w:left w:val="none" w:sz="0" w:space="0" w:color="auto"/>
        <w:bottom w:val="none" w:sz="0" w:space="0" w:color="auto"/>
        <w:right w:val="none" w:sz="0" w:space="0" w:color="auto"/>
      </w:divBdr>
      <w:divsChild>
        <w:div w:id="421993808">
          <w:marLeft w:val="0"/>
          <w:marRight w:val="0"/>
          <w:marTop w:val="0"/>
          <w:marBottom w:val="0"/>
          <w:divBdr>
            <w:top w:val="none" w:sz="0" w:space="0" w:color="auto"/>
            <w:left w:val="none" w:sz="0" w:space="0" w:color="auto"/>
            <w:bottom w:val="none" w:sz="0" w:space="0" w:color="auto"/>
            <w:right w:val="none" w:sz="0" w:space="0" w:color="auto"/>
          </w:divBdr>
        </w:div>
        <w:div w:id="364673927">
          <w:marLeft w:val="0"/>
          <w:marRight w:val="0"/>
          <w:marTop w:val="0"/>
          <w:marBottom w:val="0"/>
          <w:divBdr>
            <w:top w:val="none" w:sz="0" w:space="0" w:color="auto"/>
            <w:left w:val="none" w:sz="0" w:space="0" w:color="auto"/>
            <w:bottom w:val="none" w:sz="0" w:space="0" w:color="auto"/>
            <w:right w:val="none" w:sz="0" w:space="0" w:color="auto"/>
          </w:divBdr>
        </w:div>
        <w:div w:id="696349964">
          <w:marLeft w:val="0"/>
          <w:marRight w:val="0"/>
          <w:marTop w:val="0"/>
          <w:marBottom w:val="0"/>
          <w:divBdr>
            <w:top w:val="none" w:sz="0" w:space="0" w:color="auto"/>
            <w:left w:val="none" w:sz="0" w:space="0" w:color="auto"/>
            <w:bottom w:val="none" w:sz="0" w:space="0" w:color="auto"/>
            <w:right w:val="none" w:sz="0" w:space="0" w:color="auto"/>
          </w:divBdr>
        </w:div>
        <w:div w:id="1938556447">
          <w:marLeft w:val="0"/>
          <w:marRight w:val="0"/>
          <w:marTop w:val="0"/>
          <w:marBottom w:val="0"/>
          <w:divBdr>
            <w:top w:val="none" w:sz="0" w:space="0" w:color="auto"/>
            <w:left w:val="none" w:sz="0" w:space="0" w:color="auto"/>
            <w:bottom w:val="none" w:sz="0" w:space="0" w:color="auto"/>
            <w:right w:val="none" w:sz="0" w:space="0" w:color="auto"/>
          </w:divBdr>
        </w:div>
        <w:div w:id="2057850327">
          <w:marLeft w:val="0"/>
          <w:marRight w:val="0"/>
          <w:marTop w:val="0"/>
          <w:marBottom w:val="0"/>
          <w:divBdr>
            <w:top w:val="none" w:sz="0" w:space="0" w:color="auto"/>
            <w:left w:val="none" w:sz="0" w:space="0" w:color="auto"/>
            <w:bottom w:val="none" w:sz="0" w:space="0" w:color="auto"/>
            <w:right w:val="none" w:sz="0" w:space="0" w:color="auto"/>
          </w:divBdr>
          <w:divsChild>
            <w:div w:id="1575049532">
              <w:marLeft w:val="0"/>
              <w:marRight w:val="0"/>
              <w:marTop w:val="0"/>
              <w:marBottom w:val="0"/>
              <w:divBdr>
                <w:top w:val="none" w:sz="0" w:space="0" w:color="auto"/>
                <w:left w:val="none" w:sz="0" w:space="0" w:color="auto"/>
                <w:bottom w:val="none" w:sz="0" w:space="0" w:color="auto"/>
                <w:right w:val="none" w:sz="0" w:space="0" w:color="auto"/>
              </w:divBdr>
            </w:div>
            <w:div w:id="1914118953">
              <w:marLeft w:val="0"/>
              <w:marRight w:val="0"/>
              <w:marTop w:val="0"/>
              <w:marBottom w:val="0"/>
              <w:divBdr>
                <w:top w:val="none" w:sz="0" w:space="0" w:color="auto"/>
                <w:left w:val="none" w:sz="0" w:space="0" w:color="auto"/>
                <w:bottom w:val="none" w:sz="0" w:space="0" w:color="auto"/>
                <w:right w:val="none" w:sz="0" w:space="0" w:color="auto"/>
              </w:divBdr>
            </w:div>
            <w:div w:id="1972008794">
              <w:marLeft w:val="0"/>
              <w:marRight w:val="0"/>
              <w:marTop w:val="0"/>
              <w:marBottom w:val="0"/>
              <w:divBdr>
                <w:top w:val="none" w:sz="0" w:space="0" w:color="auto"/>
                <w:left w:val="none" w:sz="0" w:space="0" w:color="auto"/>
                <w:bottom w:val="none" w:sz="0" w:space="0" w:color="auto"/>
                <w:right w:val="none" w:sz="0" w:space="0" w:color="auto"/>
              </w:divBdr>
            </w:div>
            <w:div w:id="1670715376">
              <w:marLeft w:val="0"/>
              <w:marRight w:val="0"/>
              <w:marTop w:val="0"/>
              <w:marBottom w:val="0"/>
              <w:divBdr>
                <w:top w:val="none" w:sz="0" w:space="0" w:color="auto"/>
                <w:left w:val="none" w:sz="0" w:space="0" w:color="auto"/>
                <w:bottom w:val="none" w:sz="0" w:space="0" w:color="auto"/>
                <w:right w:val="none" w:sz="0" w:space="0" w:color="auto"/>
              </w:divBdr>
            </w:div>
            <w:div w:id="1404528979">
              <w:marLeft w:val="0"/>
              <w:marRight w:val="0"/>
              <w:marTop w:val="0"/>
              <w:marBottom w:val="0"/>
              <w:divBdr>
                <w:top w:val="none" w:sz="0" w:space="0" w:color="auto"/>
                <w:left w:val="none" w:sz="0" w:space="0" w:color="auto"/>
                <w:bottom w:val="none" w:sz="0" w:space="0" w:color="auto"/>
                <w:right w:val="none" w:sz="0" w:space="0" w:color="auto"/>
              </w:divBdr>
            </w:div>
            <w:div w:id="1288849182">
              <w:marLeft w:val="0"/>
              <w:marRight w:val="0"/>
              <w:marTop w:val="0"/>
              <w:marBottom w:val="0"/>
              <w:divBdr>
                <w:top w:val="none" w:sz="0" w:space="0" w:color="auto"/>
                <w:left w:val="none" w:sz="0" w:space="0" w:color="auto"/>
                <w:bottom w:val="none" w:sz="0" w:space="0" w:color="auto"/>
                <w:right w:val="none" w:sz="0" w:space="0" w:color="auto"/>
              </w:divBdr>
            </w:div>
            <w:div w:id="1917010982">
              <w:marLeft w:val="0"/>
              <w:marRight w:val="0"/>
              <w:marTop w:val="0"/>
              <w:marBottom w:val="0"/>
              <w:divBdr>
                <w:top w:val="none" w:sz="0" w:space="0" w:color="auto"/>
                <w:left w:val="none" w:sz="0" w:space="0" w:color="auto"/>
                <w:bottom w:val="none" w:sz="0" w:space="0" w:color="auto"/>
                <w:right w:val="none" w:sz="0" w:space="0" w:color="auto"/>
              </w:divBdr>
              <w:divsChild>
                <w:div w:id="1299725128">
                  <w:marLeft w:val="0"/>
                  <w:marRight w:val="0"/>
                  <w:marTop w:val="0"/>
                  <w:marBottom w:val="0"/>
                  <w:divBdr>
                    <w:top w:val="none" w:sz="0" w:space="0" w:color="auto"/>
                    <w:left w:val="none" w:sz="0" w:space="0" w:color="auto"/>
                    <w:bottom w:val="none" w:sz="0" w:space="0" w:color="auto"/>
                    <w:right w:val="none" w:sz="0" w:space="0" w:color="auto"/>
                  </w:divBdr>
                </w:div>
                <w:div w:id="11395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0643337">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18600447">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3735642">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3864">
      <w:bodyDiv w:val="1"/>
      <w:marLeft w:val="0"/>
      <w:marRight w:val="0"/>
      <w:marTop w:val="0"/>
      <w:marBottom w:val="0"/>
      <w:divBdr>
        <w:top w:val="none" w:sz="0" w:space="0" w:color="auto"/>
        <w:left w:val="none" w:sz="0" w:space="0" w:color="auto"/>
        <w:bottom w:val="none" w:sz="0" w:space="0" w:color="auto"/>
        <w:right w:val="none" w:sz="0" w:space="0" w:color="auto"/>
      </w:divBdr>
      <w:divsChild>
        <w:div w:id="113407346">
          <w:marLeft w:val="0"/>
          <w:marRight w:val="0"/>
          <w:marTop w:val="0"/>
          <w:marBottom w:val="0"/>
          <w:divBdr>
            <w:top w:val="none" w:sz="0" w:space="0" w:color="auto"/>
            <w:left w:val="none" w:sz="0" w:space="0" w:color="auto"/>
            <w:bottom w:val="none" w:sz="0" w:space="0" w:color="auto"/>
            <w:right w:val="none" w:sz="0" w:space="0" w:color="auto"/>
          </w:divBdr>
          <w:divsChild>
            <w:div w:id="830682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88056370">
      <w:bodyDiv w:val="1"/>
      <w:marLeft w:val="0"/>
      <w:marRight w:val="0"/>
      <w:marTop w:val="0"/>
      <w:marBottom w:val="0"/>
      <w:divBdr>
        <w:top w:val="none" w:sz="0" w:space="0" w:color="auto"/>
        <w:left w:val="none" w:sz="0" w:space="0" w:color="auto"/>
        <w:bottom w:val="none" w:sz="0" w:space="0" w:color="auto"/>
        <w:right w:val="none" w:sz="0" w:space="0" w:color="auto"/>
      </w:divBdr>
      <w:divsChild>
        <w:div w:id="1735930430">
          <w:marLeft w:val="0"/>
          <w:marRight w:val="0"/>
          <w:marTop w:val="0"/>
          <w:marBottom w:val="0"/>
          <w:divBdr>
            <w:top w:val="none" w:sz="0" w:space="0" w:color="auto"/>
            <w:left w:val="none" w:sz="0" w:space="0" w:color="auto"/>
            <w:bottom w:val="none" w:sz="0" w:space="0" w:color="auto"/>
            <w:right w:val="none" w:sz="0" w:space="0" w:color="auto"/>
          </w:divBdr>
          <w:divsChild>
            <w:div w:id="2014722758">
              <w:marLeft w:val="0"/>
              <w:marRight w:val="0"/>
              <w:marTop w:val="0"/>
              <w:marBottom w:val="0"/>
              <w:divBdr>
                <w:top w:val="none" w:sz="0" w:space="0" w:color="auto"/>
                <w:left w:val="none" w:sz="0" w:space="0" w:color="auto"/>
                <w:bottom w:val="none" w:sz="0" w:space="0" w:color="auto"/>
                <w:right w:val="none" w:sz="0" w:space="0" w:color="auto"/>
              </w:divBdr>
              <w:divsChild>
                <w:div w:id="1342926515">
                  <w:marLeft w:val="0"/>
                  <w:marRight w:val="0"/>
                  <w:marTop w:val="0"/>
                  <w:marBottom w:val="0"/>
                  <w:divBdr>
                    <w:top w:val="none" w:sz="0" w:space="0" w:color="auto"/>
                    <w:left w:val="none" w:sz="0" w:space="0" w:color="auto"/>
                    <w:bottom w:val="none" w:sz="0" w:space="0" w:color="auto"/>
                    <w:right w:val="none" w:sz="0" w:space="0" w:color="auto"/>
                  </w:divBdr>
                  <w:divsChild>
                    <w:div w:id="1539008718">
                      <w:marLeft w:val="0"/>
                      <w:marRight w:val="0"/>
                      <w:marTop w:val="0"/>
                      <w:marBottom w:val="0"/>
                      <w:divBdr>
                        <w:top w:val="none" w:sz="0" w:space="0" w:color="auto"/>
                        <w:left w:val="none" w:sz="0" w:space="0" w:color="auto"/>
                        <w:bottom w:val="none" w:sz="0" w:space="0" w:color="auto"/>
                        <w:right w:val="none" w:sz="0" w:space="0" w:color="auto"/>
                      </w:divBdr>
                      <w:divsChild>
                        <w:div w:id="1798137282">
                          <w:marLeft w:val="0"/>
                          <w:marRight w:val="0"/>
                          <w:marTop w:val="0"/>
                          <w:marBottom w:val="0"/>
                          <w:divBdr>
                            <w:top w:val="none" w:sz="0" w:space="0" w:color="auto"/>
                            <w:left w:val="none" w:sz="0" w:space="0" w:color="auto"/>
                            <w:bottom w:val="none" w:sz="0" w:space="0" w:color="auto"/>
                            <w:right w:val="none" w:sz="0" w:space="0" w:color="auto"/>
                          </w:divBdr>
                          <w:divsChild>
                            <w:div w:id="259946364">
                              <w:marLeft w:val="0"/>
                              <w:marRight w:val="0"/>
                              <w:marTop w:val="0"/>
                              <w:marBottom w:val="0"/>
                              <w:divBdr>
                                <w:top w:val="none" w:sz="0" w:space="0" w:color="auto"/>
                                <w:left w:val="none" w:sz="0" w:space="0" w:color="auto"/>
                                <w:bottom w:val="none" w:sz="0" w:space="0" w:color="auto"/>
                                <w:right w:val="none" w:sz="0" w:space="0" w:color="auto"/>
                              </w:divBdr>
                              <w:divsChild>
                                <w:div w:id="961964433">
                                  <w:marLeft w:val="0"/>
                                  <w:marRight w:val="0"/>
                                  <w:marTop w:val="0"/>
                                  <w:marBottom w:val="0"/>
                                  <w:divBdr>
                                    <w:top w:val="none" w:sz="0" w:space="0" w:color="auto"/>
                                    <w:left w:val="none" w:sz="0" w:space="0" w:color="auto"/>
                                    <w:bottom w:val="none" w:sz="0" w:space="0" w:color="auto"/>
                                    <w:right w:val="none" w:sz="0" w:space="0" w:color="auto"/>
                                  </w:divBdr>
                                  <w:divsChild>
                                    <w:div w:id="1907915005">
                                      <w:marLeft w:val="0"/>
                                      <w:marRight w:val="0"/>
                                      <w:marTop w:val="0"/>
                                      <w:marBottom w:val="0"/>
                                      <w:divBdr>
                                        <w:top w:val="none" w:sz="0" w:space="0" w:color="auto"/>
                                        <w:left w:val="none" w:sz="0" w:space="0" w:color="auto"/>
                                        <w:bottom w:val="none" w:sz="0" w:space="0" w:color="auto"/>
                                        <w:right w:val="none" w:sz="0" w:space="0" w:color="auto"/>
                                      </w:divBdr>
                                      <w:divsChild>
                                        <w:div w:id="1919319152">
                                          <w:marLeft w:val="0"/>
                                          <w:marRight w:val="0"/>
                                          <w:marTop w:val="0"/>
                                          <w:marBottom w:val="0"/>
                                          <w:divBdr>
                                            <w:top w:val="none" w:sz="0" w:space="0" w:color="auto"/>
                                            <w:left w:val="none" w:sz="0" w:space="0" w:color="auto"/>
                                            <w:bottom w:val="none" w:sz="0" w:space="0" w:color="auto"/>
                                            <w:right w:val="none" w:sz="0" w:space="0" w:color="auto"/>
                                          </w:divBdr>
                                          <w:divsChild>
                                            <w:div w:id="567620257">
                                              <w:marLeft w:val="0"/>
                                              <w:marRight w:val="0"/>
                                              <w:marTop w:val="0"/>
                                              <w:marBottom w:val="0"/>
                                              <w:divBdr>
                                                <w:top w:val="none" w:sz="0" w:space="0" w:color="auto"/>
                                                <w:left w:val="none" w:sz="0" w:space="0" w:color="auto"/>
                                                <w:bottom w:val="none" w:sz="0" w:space="0" w:color="auto"/>
                                                <w:right w:val="none" w:sz="0" w:space="0" w:color="auto"/>
                                              </w:divBdr>
                                              <w:divsChild>
                                                <w:div w:id="1471482928">
                                                  <w:marLeft w:val="0"/>
                                                  <w:marRight w:val="0"/>
                                                  <w:marTop w:val="0"/>
                                                  <w:marBottom w:val="0"/>
                                                  <w:divBdr>
                                                    <w:top w:val="none" w:sz="0" w:space="0" w:color="auto"/>
                                                    <w:left w:val="none" w:sz="0" w:space="0" w:color="auto"/>
                                                    <w:bottom w:val="none" w:sz="0" w:space="0" w:color="auto"/>
                                                    <w:right w:val="none" w:sz="0" w:space="0" w:color="auto"/>
                                                  </w:divBdr>
                                                  <w:divsChild>
                                                    <w:div w:id="161875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63229997">
          <w:marLeft w:val="0"/>
          <w:marRight w:val="0"/>
          <w:marTop w:val="0"/>
          <w:marBottom w:val="0"/>
          <w:divBdr>
            <w:top w:val="none" w:sz="0" w:space="0" w:color="auto"/>
            <w:left w:val="none" w:sz="0" w:space="0" w:color="auto"/>
            <w:bottom w:val="none" w:sz="0" w:space="0" w:color="auto"/>
            <w:right w:val="none" w:sz="0" w:space="0" w:color="auto"/>
          </w:divBdr>
          <w:divsChild>
            <w:div w:id="7452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991884">
      <w:bodyDiv w:val="1"/>
      <w:marLeft w:val="0"/>
      <w:marRight w:val="0"/>
      <w:marTop w:val="0"/>
      <w:marBottom w:val="0"/>
      <w:divBdr>
        <w:top w:val="none" w:sz="0" w:space="0" w:color="auto"/>
        <w:left w:val="none" w:sz="0" w:space="0" w:color="auto"/>
        <w:bottom w:val="none" w:sz="0" w:space="0" w:color="auto"/>
        <w:right w:val="none" w:sz="0" w:space="0" w:color="auto"/>
      </w:divBdr>
      <w:divsChild>
        <w:div w:id="1939170270">
          <w:marLeft w:val="0"/>
          <w:marRight w:val="0"/>
          <w:marTop w:val="0"/>
          <w:marBottom w:val="0"/>
          <w:divBdr>
            <w:top w:val="none" w:sz="0" w:space="0" w:color="auto"/>
            <w:left w:val="none" w:sz="0" w:space="0" w:color="auto"/>
            <w:bottom w:val="none" w:sz="0" w:space="0" w:color="auto"/>
            <w:right w:val="none" w:sz="0" w:space="0" w:color="auto"/>
          </w:divBdr>
          <w:divsChild>
            <w:div w:id="89160816">
              <w:marLeft w:val="0"/>
              <w:marRight w:val="0"/>
              <w:marTop w:val="0"/>
              <w:marBottom w:val="0"/>
              <w:divBdr>
                <w:top w:val="none" w:sz="0" w:space="0" w:color="auto"/>
                <w:left w:val="none" w:sz="0" w:space="0" w:color="auto"/>
                <w:bottom w:val="none" w:sz="0" w:space="0" w:color="auto"/>
                <w:right w:val="none" w:sz="0" w:space="0" w:color="auto"/>
              </w:divBdr>
              <w:divsChild>
                <w:div w:id="1441031058">
                  <w:marLeft w:val="0"/>
                  <w:marRight w:val="0"/>
                  <w:marTop w:val="0"/>
                  <w:marBottom w:val="0"/>
                  <w:divBdr>
                    <w:top w:val="none" w:sz="0" w:space="0" w:color="auto"/>
                    <w:left w:val="none" w:sz="0" w:space="0" w:color="auto"/>
                    <w:bottom w:val="none" w:sz="0" w:space="0" w:color="auto"/>
                    <w:right w:val="none" w:sz="0" w:space="0" w:color="auto"/>
                  </w:divBdr>
                  <w:divsChild>
                    <w:div w:id="1217819628">
                      <w:marLeft w:val="0"/>
                      <w:marRight w:val="0"/>
                      <w:marTop w:val="0"/>
                      <w:marBottom w:val="0"/>
                      <w:divBdr>
                        <w:top w:val="none" w:sz="0" w:space="0" w:color="auto"/>
                        <w:left w:val="none" w:sz="0" w:space="0" w:color="auto"/>
                        <w:bottom w:val="none" w:sz="0" w:space="0" w:color="auto"/>
                        <w:right w:val="none" w:sz="0" w:space="0" w:color="auto"/>
                      </w:divBdr>
                      <w:divsChild>
                        <w:div w:id="844562764">
                          <w:marLeft w:val="0"/>
                          <w:marRight w:val="0"/>
                          <w:marTop w:val="0"/>
                          <w:marBottom w:val="0"/>
                          <w:divBdr>
                            <w:top w:val="none" w:sz="0" w:space="0" w:color="auto"/>
                            <w:left w:val="none" w:sz="0" w:space="0" w:color="auto"/>
                            <w:bottom w:val="none" w:sz="0" w:space="0" w:color="auto"/>
                            <w:right w:val="none" w:sz="0" w:space="0" w:color="auto"/>
                          </w:divBdr>
                          <w:divsChild>
                            <w:div w:id="75756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593855">
          <w:marLeft w:val="0"/>
          <w:marRight w:val="0"/>
          <w:marTop w:val="0"/>
          <w:marBottom w:val="0"/>
          <w:divBdr>
            <w:top w:val="none" w:sz="0" w:space="0" w:color="auto"/>
            <w:left w:val="none" w:sz="0" w:space="0" w:color="auto"/>
            <w:bottom w:val="none" w:sz="0" w:space="0" w:color="auto"/>
            <w:right w:val="none" w:sz="0" w:space="0" w:color="auto"/>
          </w:divBdr>
        </w:div>
        <w:div w:id="1974632329">
          <w:marLeft w:val="0"/>
          <w:marRight w:val="0"/>
          <w:marTop w:val="0"/>
          <w:marBottom w:val="0"/>
          <w:divBdr>
            <w:top w:val="none" w:sz="0" w:space="0" w:color="auto"/>
            <w:left w:val="none" w:sz="0" w:space="0" w:color="auto"/>
            <w:bottom w:val="none" w:sz="0" w:space="0" w:color="auto"/>
            <w:right w:val="none" w:sz="0" w:space="0" w:color="auto"/>
          </w:divBdr>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6939034">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1400941">
      <w:bodyDiv w:val="1"/>
      <w:marLeft w:val="0"/>
      <w:marRight w:val="0"/>
      <w:marTop w:val="0"/>
      <w:marBottom w:val="0"/>
      <w:divBdr>
        <w:top w:val="none" w:sz="0" w:space="0" w:color="auto"/>
        <w:left w:val="none" w:sz="0" w:space="0" w:color="auto"/>
        <w:bottom w:val="none" w:sz="0" w:space="0" w:color="auto"/>
        <w:right w:val="none" w:sz="0" w:space="0" w:color="auto"/>
      </w:divBdr>
      <w:divsChild>
        <w:div w:id="1707170948">
          <w:marLeft w:val="0"/>
          <w:marRight w:val="0"/>
          <w:marTop w:val="0"/>
          <w:marBottom w:val="0"/>
          <w:divBdr>
            <w:top w:val="none" w:sz="0" w:space="0" w:color="auto"/>
            <w:left w:val="none" w:sz="0" w:space="0" w:color="auto"/>
            <w:bottom w:val="none" w:sz="0" w:space="0" w:color="auto"/>
            <w:right w:val="none" w:sz="0" w:space="0" w:color="auto"/>
          </w:divBdr>
        </w:div>
      </w:divsChild>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0872506">
      <w:bodyDiv w:val="1"/>
      <w:marLeft w:val="0"/>
      <w:marRight w:val="0"/>
      <w:marTop w:val="0"/>
      <w:marBottom w:val="0"/>
      <w:divBdr>
        <w:top w:val="none" w:sz="0" w:space="0" w:color="auto"/>
        <w:left w:val="none" w:sz="0" w:space="0" w:color="auto"/>
        <w:bottom w:val="none" w:sz="0" w:space="0" w:color="auto"/>
        <w:right w:val="none" w:sz="0" w:space="0" w:color="auto"/>
      </w:divBdr>
    </w:div>
    <w:div w:id="1241405614">
      <w:bodyDiv w:val="1"/>
      <w:marLeft w:val="0"/>
      <w:marRight w:val="0"/>
      <w:marTop w:val="0"/>
      <w:marBottom w:val="0"/>
      <w:divBdr>
        <w:top w:val="none" w:sz="0" w:space="0" w:color="auto"/>
        <w:left w:val="none" w:sz="0" w:space="0" w:color="auto"/>
        <w:bottom w:val="none" w:sz="0" w:space="0" w:color="auto"/>
        <w:right w:val="none" w:sz="0" w:space="0" w:color="auto"/>
      </w:divBdr>
      <w:divsChild>
        <w:div w:id="1499926564">
          <w:marLeft w:val="0"/>
          <w:marRight w:val="0"/>
          <w:marTop w:val="0"/>
          <w:marBottom w:val="0"/>
          <w:divBdr>
            <w:top w:val="none" w:sz="0" w:space="0" w:color="auto"/>
            <w:left w:val="none" w:sz="0" w:space="0" w:color="auto"/>
            <w:bottom w:val="none" w:sz="0" w:space="0" w:color="auto"/>
            <w:right w:val="none" w:sz="0" w:space="0" w:color="auto"/>
          </w:divBdr>
          <w:divsChild>
            <w:div w:id="2130969626">
              <w:marLeft w:val="0"/>
              <w:marRight w:val="0"/>
              <w:marTop w:val="0"/>
              <w:marBottom w:val="0"/>
              <w:divBdr>
                <w:top w:val="none" w:sz="0" w:space="0" w:color="auto"/>
                <w:left w:val="none" w:sz="0" w:space="0" w:color="auto"/>
                <w:bottom w:val="none" w:sz="0" w:space="0" w:color="auto"/>
                <w:right w:val="none" w:sz="0" w:space="0" w:color="auto"/>
              </w:divBdr>
            </w:div>
          </w:divsChild>
        </w:div>
        <w:div w:id="1615793972">
          <w:marLeft w:val="0"/>
          <w:marRight w:val="0"/>
          <w:marTop w:val="0"/>
          <w:marBottom w:val="0"/>
          <w:divBdr>
            <w:top w:val="none" w:sz="0" w:space="0" w:color="auto"/>
            <w:left w:val="none" w:sz="0" w:space="0" w:color="auto"/>
            <w:bottom w:val="none" w:sz="0" w:space="0" w:color="auto"/>
            <w:right w:val="none" w:sz="0" w:space="0" w:color="auto"/>
          </w:divBdr>
          <w:divsChild>
            <w:div w:id="1297031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1080">
      <w:bodyDiv w:val="1"/>
      <w:marLeft w:val="0"/>
      <w:marRight w:val="0"/>
      <w:marTop w:val="0"/>
      <w:marBottom w:val="0"/>
      <w:divBdr>
        <w:top w:val="none" w:sz="0" w:space="0" w:color="auto"/>
        <w:left w:val="none" w:sz="0" w:space="0" w:color="auto"/>
        <w:bottom w:val="none" w:sz="0" w:space="0" w:color="auto"/>
        <w:right w:val="none" w:sz="0" w:space="0" w:color="auto"/>
      </w:divBdr>
      <w:divsChild>
        <w:div w:id="1269580217">
          <w:marLeft w:val="0"/>
          <w:marRight w:val="0"/>
          <w:marTop w:val="0"/>
          <w:marBottom w:val="0"/>
          <w:divBdr>
            <w:top w:val="none" w:sz="0" w:space="0" w:color="auto"/>
            <w:left w:val="none" w:sz="0" w:space="0" w:color="auto"/>
            <w:bottom w:val="none" w:sz="0" w:space="0" w:color="auto"/>
            <w:right w:val="none" w:sz="0" w:space="0" w:color="auto"/>
          </w:divBdr>
        </w:div>
      </w:divsChild>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2570570">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3658469">
      <w:bodyDiv w:val="1"/>
      <w:marLeft w:val="0"/>
      <w:marRight w:val="0"/>
      <w:marTop w:val="0"/>
      <w:marBottom w:val="0"/>
      <w:divBdr>
        <w:top w:val="none" w:sz="0" w:space="0" w:color="auto"/>
        <w:left w:val="none" w:sz="0" w:space="0" w:color="auto"/>
        <w:bottom w:val="none" w:sz="0" w:space="0" w:color="auto"/>
        <w:right w:val="none" w:sz="0" w:space="0" w:color="auto"/>
      </w:divBdr>
      <w:divsChild>
        <w:div w:id="42676539">
          <w:marLeft w:val="0"/>
          <w:marRight w:val="0"/>
          <w:marTop w:val="0"/>
          <w:marBottom w:val="0"/>
          <w:divBdr>
            <w:top w:val="none" w:sz="0" w:space="0" w:color="auto"/>
            <w:left w:val="none" w:sz="0" w:space="0" w:color="auto"/>
            <w:bottom w:val="none" w:sz="0" w:space="0" w:color="auto"/>
            <w:right w:val="none" w:sz="0" w:space="0" w:color="auto"/>
          </w:divBdr>
        </w:div>
      </w:divsChild>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08507914">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46244377">
      <w:bodyDiv w:val="1"/>
      <w:marLeft w:val="0"/>
      <w:marRight w:val="0"/>
      <w:marTop w:val="0"/>
      <w:marBottom w:val="0"/>
      <w:divBdr>
        <w:top w:val="none" w:sz="0" w:space="0" w:color="auto"/>
        <w:left w:val="none" w:sz="0" w:space="0" w:color="auto"/>
        <w:bottom w:val="none" w:sz="0" w:space="0" w:color="auto"/>
        <w:right w:val="none" w:sz="0" w:space="0" w:color="auto"/>
      </w:divBdr>
      <w:divsChild>
        <w:div w:id="1742289185">
          <w:marLeft w:val="0"/>
          <w:marRight w:val="0"/>
          <w:marTop w:val="0"/>
          <w:marBottom w:val="0"/>
          <w:divBdr>
            <w:top w:val="none" w:sz="0" w:space="0" w:color="auto"/>
            <w:left w:val="none" w:sz="0" w:space="0" w:color="auto"/>
            <w:bottom w:val="none" w:sz="0" w:space="0" w:color="auto"/>
            <w:right w:val="none" w:sz="0" w:space="0" w:color="auto"/>
          </w:divBdr>
          <w:divsChild>
            <w:div w:id="2099015547">
              <w:marLeft w:val="0"/>
              <w:marRight w:val="0"/>
              <w:marTop w:val="0"/>
              <w:marBottom w:val="0"/>
              <w:divBdr>
                <w:top w:val="none" w:sz="0" w:space="0" w:color="auto"/>
                <w:left w:val="none" w:sz="0" w:space="0" w:color="auto"/>
                <w:bottom w:val="none" w:sz="0" w:space="0" w:color="auto"/>
                <w:right w:val="none" w:sz="0" w:space="0" w:color="auto"/>
              </w:divBdr>
              <w:divsChild>
                <w:div w:id="220480363">
                  <w:marLeft w:val="0"/>
                  <w:marRight w:val="0"/>
                  <w:marTop w:val="0"/>
                  <w:marBottom w:val="0"/>
                  <w:divBdr>
                    <w:top w:val="none" w:sz="0" w:space="0" w:color="auto"/>
                    <w:left w:val="none" w:sz="0" w:space="0" w:color="auto"/>
                    <w:bottom w:val="none" w:sz="0" w:space="0" w:color="auto"/>
                    <w:right w:val="none" w:sz="0" w:space="0" w:color="auto"/>
                  </w:divBdr>
                  <w:divsChild>
                    <w:div w:id="192157271">
                      <w:marLeft w:val="0"/>
                      <w:marRight w:val="0"/>
                      <w:marTop w:val="0"/>
                      <w:marBottom w:val="0"/>
                      <w:divBdr>
                        <w:top w:val="none" w:sz="0" w:space="0" w:color="auto"/>
                        <w:left w:val="none" w:sz="0" w:space="0" w:color="auto"/>
                        <w:bottom w:val="none" w:sz="0" w:space="0" w:color="auto"/>
                        <w:right w:val="none" w:sz="0" w:space="0" w:color="auto"/>
                      </w:divBdr>
                      <w:divsChild>
                        <w:div w:id="965962786">
                          <w:marLeft w:val="0"/>
                          <w:marRight w:val="0"/>
                          <w:marTop w:val="0"/>
                          <w:marBottom w:val="0"/>
                          <w:divBdr>
                            <w:top w:val="none" w:sz="0" w:space="0" w:color="auto"/>
                            <w:left w:val="none" w:sz="0" w:space="0" w:color="auto"/>
                            <w:bottom w:val="none" w:sz="0" w:space="0" w:color="auto"/>
                            <w:right w:val="none" w:sz="0" w:space="0" w:color="auto"/>
                          </w:divBdr>
                          <w:divsChild>
                            <w:div w:id="872428052">
                              <w:marLeft w:val="0"/>
                              <w:marRight w:val="0"/>
                              <w:marTop w:val="0"/>
                              <w:marBottom w:val="0"/>
                              <w:divBdr>
                                <w:top w:val="none" w:sz="0" w:space="0" w:color="auto"/>
                                <w:left w:val="none" w:sz="0" w:space="0" w:color="auto"/>
                                <w:bottom w:val="none" w:sz="0" w:space="0" w:color="auto"/>
                                <w:right w:val="none" w:sz="0" w:space="0" w:color="auto"/>
                              </w:divBdr>
                            </w:div>
                            <w:div w:id="1633051980">
                              <w:marLeft w:val="0"/>
                              <w:marRight w:val="0"/>
                              <w:marTop w:val="0"/>
                              <w:marBottom w:val="0"/>
                              <w:divBdr>
                                <w:top w:val="none" w:sz="0" w:space="0" w:color="auto"/>
                                <w:left w:val="none" w:sz="0" w:space="0" w:color="auto"/>
                                <w:bottom w:val="none" w:sz="0" w:space="0" w:color="auto"/>
                                <w:right w:val="none" w:sz="0" w:space="0" w:color="auto"/>
                              </w:divBdr>
                              <w:divsChild>
                                <w:div w:id="95101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84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948898">
      <w:bodyDiv w:val="1"/>
      <w:marLeft w:val="0"/>
      <w:marRight w:val="0"/>
      <w:marTop w:val="0"/>
      <w:marBottom w:val="0"/>
      <w:divBdr>
        <w:top w:val="none" w:sz="0" w:space="0" w:color="auto"/>
        <w:left w:val="none" w:sz="0" w:space="0" w:color="auto"/>
        <w:bottom w:val="none" w:sz="0" w:space="0" w:color="auto"/>
        <w:right w:val="none" w:sz="0" w:space="0" w:color="auto"/>
      </w:divBdr>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6804682">
      <w:bodyDiv w:val="1"/>
      <w:marLeft w:val="0"/>
      <w:marRight w:val="0"/>
      <w:marTop w:val="0"/>
      <w:marBottom w:val="0"/>
      <w:divBdr>
        <w:top w:val="none" w:sz="0" w:space="0" w:color="auto"/>
        <w:left w:val="none" w:sz="0" w:space="0" w:color="auto"/>
        <w:bottom w:val="none" w:sz="0" w:space="0" w:color="auto"/>
        <w:right w:val="none" w:sz="0" w:space="0" w:color="auto"/>
      </w:divBdr>
    </w:div>
    <w:div w:id="1357580220">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0833907">
      <w:bodyDiv w:val="1"/>
      <w:marLeft w:val="0"/>
      <w:marRight w:val="0"/>
      <w:marTop w:val="0"/>
      <w:marBottom w:val="0"/>
      <w:divBdr>
        <w:top w:val="none" w:sz="0" w:space="0" w:color="auto"/>
        <w:left w:val="none" w:sz="0" w:space="0" w:color="auto"/>
        <w:bottom w:val="none" w:sz="0" w:space="0" w:color="auto"/>
        <w:right w:val="none" w:sz="0" w:space="0" w:color="auto"/>
      </w:divBdr>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86175122">
      <w:bodyDiv w:val="1"/>
      <w:marLeft w:val="0"/>
      <w:marRight w:val="0"/>
      <w:marTop w:val="0"/>
      <w:marBottom w:val="0"/>
      <w:divBdr>
        <w:top w:val="none" w:sz="0" w:space="0" w:color="auto"/>
        <w:left w:val="none" w:sz="0" w:space="0" w:color="auto"/>
        <w:bottom w:val="none" w:sz="0" w:space="0" w:color="auto"/>
        <w:right w:val="none" w:sz="0" w:space="0" w:color="auto"/>
      </w:divBdr>
      <w:divsChild>
        <w:div w:id="1867867218">
          <w:marLeft w:val="0"/>
          <w:marRight w:val="0"/>
          <w:marTop w:val="0"/>
          <w:marBottom w:val="0"/>
          <w:divBdr>
            <w:top w:val="none" w:sz="0" w:space="0" w:color="auto"/>
            <w:left w:val="none" w:sz="0" w:space="0" w:color="auto"/>
            <w:bottom w:val="none" w:sz="0" w:space="0" w:color="auto"/>
            <w:right w:val="none" w:sz="0" w:space="0" w:color="auto"/>
          </w:divBdr>
        </w:div>
      </w:divsChild>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2583045">
      <w:bodyDiv w:val="1"/>
      <w:marLeft w:val="0"/>
      <w:marRight w:val="0"/>
      <w:marTop w:val="0"/>
      <w:marBottom w:val="0"/>
      <w:divBdr>
        <w:top w:val="none" w:sz="0" w:space="0" w:color="auto"/>
        <w:left w:val="none" w:sz="0" w:space="0" w:color="auto"/>
        <w:bottom w:val="none" w:sz="0" w:space="0" w:color="auto"/>
        <w:right w:val="none" w:sz="0" w:space="0" w:color="auto"/>
      </w:divBdr>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0178166">
      <w:bodyDiv w:val="1"/>
      <w:marLeft w:val="0"/>
      <w:marRight w:val="0"/>
      <w:marTop w:val="0"/>
      <w:marBottom w:val="0"/>
      <w:divBdr>
        <w:top w:val="none" w:sz="0" w:space="0" w:color="auto"/>
        <w:left w:val="none" w:sz="0" w:space="0" w:color="auto"/>
        <w:bottom w:val="none" w:sz="0" w:space="0" w:color="auto"/>
        <w:right w:val="none" w:sz="0" w:space="0" w:color="auto"/>
      </w:divBdr>
      <w:divsChild>
        <w:div w:id="128982223">
          <w:marLeft w:val="0"/>
          <w:marRight w:val="0"/>
          <w:marTop w:val="0"/>
          <w:marBottom w:val="0"/>
          <w:divBdr>
            <w:top w:val="none" w:sz="0" w:space="0" w:color="auto"/>
            <w:left w:val="none" w:sz="0" w:space="0" w:color="auto"/>
            <w:bottom w:val="none" w:sz="0" w:space="0" w:color="auto"/>
            <w:right w:val="none" w:sz="0" w:space="0" w:color="auto"/>
          </w:divBdr>
          <w:divsChild>
            <w:div w:id="1179197859">
              <w:marLeft w:val="0"/>
              <w:marRight w:val="0"/>
              <w:marTop w:val="0"/>
              <w:marBottom w:val="0"/>
              <w:divBdr>
                <w:top w:val="none" w:sz="0" w:space="0" w:color="auto"/>
                <w:left w:val="none" w:sz="0" w:space="0" w:color="auto"/>
                <w:bottom w:val="none" w:sz="0" w:space="0" w:color="auto"/>
                <w:right w:val="none" w:sz="0" w:space="0" w:color="auto"/>
              </w:divBdr>
              <w:divsChild>
                <w:div w:id="1965577320">
                  <w:marLeft w:val="0"/>
                  <w:marRight w:val="0"/>
                  <w:marTop w:val="0"/>
                  <w:marBottom w:val="0"/>
                  <w:divBdr>
                    <w:top w:val="none" w:sz="0" w:space="0" w:color="auto"/>
                    <w:left w:val="none" w:sz="0" w:space="0" w:color="auto"/>
                    <w:bottom w:val="none" w:sz="0" w:space="0" w:color="auto"/>
                    <w:right w:val="none" w:sz="0" w:space="0" w:color="auto"/>
                  </w:divBdr>
                  <w:divsChild>
                    <w:div w:id="354237460">
                      <w:marLeft w:val="0"/>
                      <w:marRight w:val="0"/>
                      <w:marTop w:val="0"/>
                      <w:marBottom w:val="0"/>
                      <w:divBdr>
                        <w:top w:val="none" w:sz="0" w:space="0" w:color="auto"/>
                        <w:left w:val="none" w:sz="0" w:space="0" w:color="auto"/>
                        <w:bottom w:val="none" w:sz="0" w:space="0" w:color="auto"/>
                        <w:right w:val="none" w:sz="0" w:space="0" w:color="auto"/>
                      </w:divBdr>
                      <w:divsChild>
                        <w:div w:id="1578051894">
                          <w:marLeft w:val="0"/>
                          <w:marRight w:val="0"/>
                          <w:marTop w:val="0"/>
                          <w:marBottom w:val="0"/>
                          <w:divBdr>
                            <w:top w:val="none" w:sz="0" w:space="0" w:color="auto"/>
                            <w:left w:val="none" w:sz="0" w:space="0" w:color="auto"/>
                            <w:bottom w:val="none" w:sz="0" w:space="0" w:color="auto"/>
                            <w:right w:val="none" w:sz="0" w:space="0" w:color="auto"/>
                          </w:divBdr>
                          <w:divsChild>
                            <w:div w:id="756556071">
                              <w:marLeft w:val="0"/>
                              <w:marRight w:val="0"/>
                              <w:marTop w:val="0"/>
                              <w:marBottom w:val="0"/>
                              <w:divBdr>
                                <w:top w:val="none" w:sz="0" w:space="0" w:color="auto"/>
                                <w:left w:val="none" w:sz="0" w:space="0" w:color="auto"/>
                                <w:bottom w:val="none" w:sz="0" w:space="0" w:color="auto"/>
                                <w:right w:val="none" w:sz="0" w:space="0" w:color="auto"/>
                              </w:divBdr>
                              <w:divsChild>
                                <w:div w:id="1313944144">
                                  <w:marLeft w:val="0"/>
                                  <w:marRight w:val="0"/>
                                  <w:marTop w:val="0"/>
                                  <w:marBottom w:val="0"/>
                                  <w:divBdr>
                                    <w:top w:val="none" w:sz="0" w:space="0" w:color="auto"/>
                                    <w:left w:val="none" w:sz="0" w:space="0" w:color="auto"/>
                                    <w:bottom w:val="none" w:sz="0" w:space="0" w:color="auto"/>
                                    <w:right w:val="none" w:sz="0" w:space="0" w:color="auto"/>
                                  </w:divBdr>
                                  <w:divsChild>
                                    <w:div w:id="2104645477">
                                      <w:marLeft w:val="0"/>
                                      <w:marRight w:val="0"/>
                                      <w:marTop w:val="0"/>
                                      <w:marBottom w:val="0"/>
                                      <w:divBdr>
                                        <w:top w:val="none" w:sz="0" w:space="0" w:color="auto"/>
                                        <w:left w:val="none" w:sz="0" w:space="0" w:color="auto"/>
                                        <w:bottom w:val="none" w:sz="0" w:space="0" w:color="auto"/>
                                        <w:right w:val="none" w:sz="0" w:space="0" w:color="auto"/>
                                      </w:divBdr>
                                      <w:divsChild>
                                        <w:div w:id="2063868907">
                                          <w:marLeft w:val="0"/>
                                          <w:marRight w:val="0"/>
                                          <w:marTop w:val="0"/>
                                          <w:marBottom w:val="0"/>
                                          <w:divBdr>
                                            <w:top w:val="none" w:sz="0" w:space="0" w:color="auto"/>
                                            <w:left w:val="none" w:sz="0" w:space="0" w:color="auto"/>
                                            <w:bottom w:val="none" w:sz="0" w:space="0" w:color="auto"/>
                                            <w:right w:val="none" w:sz="0" w:space="0" w:color="auto"/>
                                          </w:divBdr>
                                          <w:divsChild>
                                            <w:div w:id="1834951015">
                                              <w:marLeft w:val="0"/>
                                              <w:marRight w:val="0"/>
                                              <w:marTop w:val="0"/>
                                              <w:marBottom w:val="0"/>
                                              <w:divBdr>
                                                <w:top w:val="none" w:sz="0" w:space="0" w:color="auto"/>
                                                <w:left w:val="none" w:sz="0" w:space="0" w:color="auto"/>
                                                <w:bottom w:val="none" w:sz="0" w:space="0" w:color="auto"/>
                                                <w:right w:val="none" w:sz="0" w:space="0" w:color="auto"/>
                                              </w:divBdr>
                                              <w:divsChild>
                                                <w:div w:id="1936476461">
                                                  <w:marLeft w:val="0"/>
                                                  <w:marRight w:val="0"/>
                                                  <w:marTop w:val="0"/>
                                                  <w:marBottom w:val="0"/>
                                                  <w:divBdr>
                                                    <w:top w:val="none" w:sz="0" w:space="0" w:color="auto"/>
                                                    <w:left w:val="none" w:sz="0" w:space="0" w:color="auto"/>
                                                    <w:bottom w:val="none" w:sz="0" w:space="0" w:color="auto"/>
                                                    <w:right w:val="none" w:sz="0" w:space="0" w:color="auto"/>
                                                  </w:divBdr>
                                                  <w:divsChild>
                                                    <w:div w:id="34429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3475989">
      <w:bodyDiv w:val="1"/>
      <w:marLeft w:val="0"/>
      <w:marRight w:val="0"/>
      <w:marTop w:val="0"/>
      <w:marBottom w:val="0"/>
      <w:divBdr>
        <w:top w:val="none" w:sz="0" w:space="0" w:color="auto"/>
        <w:left w:val="none" w:sz="0" w:space="0" w:color="auto"/>
        <w:bottom w:val="none" w:sz="0" w:space="0" w:color="auto"/>
        <w:right w:val="none" w:sz="0" w:space="0" w:color="auto"/>
      </w:divBdr>
      <w:divsChild>
        <w:div w:id="1862694719">
          <w:marLeft w:val="0"/>
          <w:marRight w:val="0"/>
          <w:marTop w:val="0"/>
          <w:marBottom w:val="0"/>
          <w:divBdr>
            <w:top w:val="none" w:sz="0" w:space="0" w:color="auto"/>
            <w:left w:val="none" w:sz="0" w:space="0" w:color="auto"/>
            <w:bottom w:val="none" w:sz="0" w:space="0" w:color="auto"/>
            <w:right w:val="none" w:sz="0" w:space="0" w:color="auto"/>
          </w:divBdr>
        </w:div>
      </w:divsChild>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714721">
      <w:bodyDiv w:val="1"/>
      <w:marLeft w:val="0"/>
      <w:marRight w:val="0"/>
      <w:marTop w:val="0"/>
      <w:marBottom w:val="0"/>
      <w:divBdr>
        <w:top w:val="none" w:sz="0" w:space="0" w:color="auto"/>
        <w:left w:val="none" w:sz="0" w:space="0" w:color="auto"/>
        <w:bottom w:val="none" w:sz="0" w:space="0" w:color="auto"/>
        <w:right w:val="none" w:sz="0" w:space="0" w:color="auto"/>
      </w:divBdr>
      <w:divsChild>
        <w:div w:id="1544170361">
          <w:marLeft w:val="0"/>
          <w:marRight w:val="0"/>
          <w:marTop w:val="0"/>
          <w:marBottom w:val="0"/>
          <w:divBdr>
            <w:top w:val="none" w:sz="0" w:space="0" w:color="auto"/>
            <w:left w:val="none" w:sz="0" w:space="0" w:color="auto"/>
            <w:bottom w:val="none" w:sz="0" w:space="0" w:color="auto"/>
            <w:right w:val="none" w:sz="0" w:space="0" w:color="auto"/>
          </w:divBdr>
          <w:divsChild>
            <w:div w:id="862399477">
              <w:marLeft w:val="0"/>
              <w:marRight w:val="0"/>
              <w:marTop w:val="0"/>
              <w:marBottom w:val="0"/>
              <w:divBdr>
                <w:top w:val="none" w:sz="0" w:space="0" w:color="auto"/>
                <w:left w:val="none" w:sz="0" w:space="0" w:color="auto"/>
                <w:bottom w:val="none" w:sz="0" w:space="0" w:color="auto"/>
                <w:right w:val="none" w:sz="0" w:space="0" w:color="auto"/>
              </w:divBdr>
              <w:divsChild>
                <w:div w:id="820652883">
                  <w:marLeft w:val="0"/>
                  <w:marRight w:val="0"/>
                  <w:marTop w:val="0"/>
                  <w:marBottom w:val="0"/>
                  <w:divBdr>
                    <w:top w:val="none" w:sz="0" w:space="0" w:color="auto"/>
                    <w:left w:val="none" w:sz="0" w:space="0" w:color="auto"/>
                    <w:bottom w:val="none" w:sz="0" w:space="0" w:color="auto"/>
                    <w:right w:val="none" w:sz="0" w:space="0" w:color="auto"/>
                  </w:divBdr>
                  <w:divsChild>
                    <w:div w:id="1838612548">
                      <w:marLeft w:val="0"/>
                      <w:marRight w:val="0"/>
                      <w:marTop w:val="0"/>
                      <w:marBottom w:val="0"/>
                      <w:divBdr>
                        <w:top w:val="none" w:sz="0" w:space="0" w:color="auto"/>
                        <w:left w:val="none" w:sz="0" w:space="0" w:color="auto"/>
                        <w:bottom w:val="none" w:sz="0" w:space="0" w:color="auto"/>
                        <w:right w:val="none" w:sz="0" w:space="0" w:color="auto"/>
                      </w:divBdr>
                      <w:divsChild>
                        <w:div w:id="1006976977">
                          <w:marLeft w:val="0"/>
                          <w:marRight w:val="0"/>
                          <w:marTop w:val="0"/>
                          <w:marBottom w:val="0"/>
                          <w:divBdr>
                            <w:top w:val="none" w:sz="0" w:space="0" w:color="auto"/>
                            <w:left w:val="none" w:sz="0" w:space="0" w:color="auto"/>
                            <w:bottom w:val="none" w:sz="0" w:space="0" w:color="auto"/>
                            <w:right w:val="none" w:sz="0" w:space="0" w:color="auto"/>
                          </w:divBdr>
                        </w:div>
                        <w:div w:id="1274484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3901555">
          <w:marLeft w:val="0"/>
          <w:marRight w:val="0"/>
          <w:marTop w:val="0"/>
          <w:marBottom w:val="0"/>
          <w:divBdr>
            <w:top w:val="none" w:sz="0" w:space="0" w:color="auto"/>
            <w:left w:val="none" w:sz="0" w:space="0" w:color="auto"/>
            <w:bottom w:val="none" w:sz="0" w:space="0" w:color="auto"/>
            <w:right w:val="none" w:sz="0" w:space="0" w:color="auto"/>
          </w:divBdr>
          <w:divsChild>
            <w:div w:id="1576889212">
              <w:marLeft w:val="0"/>
              <w:marRight w:val="0"/>
              <w:marTop w:val="0"/>
              <w:marBottom w:val="0"/>
              <w:divBdr>
                <w:top w:val="none" w:sz="0" w:space="0" w:color="auto"/>
                <w:left w:val="none" w:sz="0" w:space="0" w:color="auto"/>
                <w:bottom w:val="none" w:sz="0" w:space="0" w:color="auto"/>
                <w:right w:val="none" w:sz="0" w:space="0" w:color="auto"/>
              </w:divBdr>
              <w:divsChild>
                <w:div w:id="538399198">
                  <w:marLeft w:val="0"/>
                  <w:marRight w:val="0"/>
                  <w:marTop w:val="0"/>
                  <w:marBottom w:val="0"/>
                  <w:divBdr>
                    <w:top w:val="none" w:sz="0" w:space="0" w:color="auto"/>
                    <w:left w:val="none" w:sz="0" w:space="0" w:color="auto"/>
                    <w:bottom w:val="none" w:sz="0" w:space="0" w:color="auto"/>
                    <w:right w:val="none" w:sz="0" w:space="0" w:color="auto"/>
                  </w:divBdr>
                  <w:divsChild>
                    <w:div w:id="732314048">
                      <w:marLeft w:val="0"/>
                      <w:marRight w:val="0"/>
                      <w:marTop w:val="0"/>
                      <w:marBottom w:val="0"/>
                      <w:divBdr>
                        <w:top w:val="none" w:sz="0" w:space="0" w:color="auto"/>
                        <w:left w:val="none" w:sz="0" w:space="0" w:color="auto"/>
                        <w:bottom w:val="none" w:sz="0" w:space="0" w:color="auto"/>
                        <w:right w:val="none" w:sz="0" w:space="0" w:color="auto"/>
                      </w:divBdr>
                      <w:divsChild>
                        <w:div w:id="1744647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699402">
          <w:marLeft w:val="0"/>
          <w:marRight w:val="0"/>
          <w:marTop w:val="0"/>
          <w:marBottom w:val="0"/>
          <w:divBdr>
            <w:top w:val="none" w:sz="0" w:space="0" w:color="auto"/>
            <w:left w:val="none" w:sz="0" w:space="0" w:color="auto"/>
            <w:bottom w:val="none" w:sz="0" w:space="0" w:color="auto"/>
            <w:right w:val="none" w:sz="0" w:space="0" w:color="auto"/>
          </w:divBdr>
          <w:divsChild>
            <w:div w:id="688335908">
              <w:marLeft w:val="0"/>
              <w:marRight w:val="0"/>
              <w:marTop w:val="0"/>
              <w:marBottom w:val="0"/>
              <w:divBdr>
                <w:top w:val="none" w:sz="0" w:space="0" w:color="auto"/>
                <w:left w:val="none" w:sz="0" w:space="0" w:color="auto"/>
                <w:bottom w:val="none" w:sz="0" w:space="0" w:color="auto"/>
                <w:right w:val="none" w:sz="0" w:space="0" w:color="auto"/>
              </w:divBdr>
              <w:divsChild>
                <w:div w:id="2093307157">
                  <w:marLeft w:val="0"/>
                  <w:marRight w:val="0"/>
                  <w:marTop w:val="0"/>
                  <w:marBottom w:val="0"/>
                  <w:divBdr>
                    <w:top w:val="none" w:sz="0" w:space="0" w:color="auto"/>
                    <w:left w:val="none" w:sz="0" w:space="0" w:color="auto"/>
                    <w:bottom w:val="none" w:sz="0" w:space="0" w:color="auto"/>
                    <w:right w:val="none" w:sz="0" w:space="0" w:color="auto"/>
                  </w:divBdr>
                  <w:divsChild>
                    <w:div w:id="936599428">
                      <w:marLeft w:val="0"/>
                      <w:marRight w:val="0"/>
                      <w:marTop w:val="0"/>
                      <w:marBottom w:val="0"/>
                      <w:divBdr>
                        <w:top w:val="none" w:sz="0" w:space="0" w:color="auto"/>
                        <w:left w:val="none" w:sz="0" w:space="0" w:color="auto"/>
                        <w:bottom w:val="none" w:sz="0" w:space="0" w:color="auto"/>
                        <w:right w:val="none" w:sz="0" w:space="0" w:color="auto"/>
                      </w:divBdr>
                      <w:divsChild>
                        <w:div w:id="1874805141">
                          <w:marLeft w:val="0"/>
                          <w:marRight w:val="0"/>
                          <w:marTop w:val="0"/>
                          <w:marBottom w:val="0"/>
                          <w:divBdr>
                            <w:top w:val="none" w:sz="0" w:space="0" w:color="auto"/>
                            <w:left w:val="none" w:sz="0" w:space="0" w:color="auto"/>
                            <w:bottom w:val="none" w:sz="0" w:space="0" w:color="auto"/>
                            <w:right w:val="none" w:sz="0" w:space="0" w:color="auto"/>
                          </w:divBdr>
                        </w:div>
                        <w:div w:id="520900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6466055">
      <w:bodyDiv w:val="1"/>
      <w:marLeft w:val="0"/>
      <w:marRight w:val="0"/>
      <w:marTop w:val="0"/>
      <w:marBottom w:val="0"/>
      <w:divBdr>
        <w:top w:val="none" w:sz="0" w:space="0" w:color="auto"/>
        <w:left w:val="none" w:sz="0" w:space="0" w:color="auto"/>
        <w:bottom w:val="none" w:sz="0" w:space="0" w:color="auto"/>
        <w:right w:val="none" w:sz="0" w:space="0" w:color="auto"/>
      </w:divBdr>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69859431">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790055">
      <w:bodyDiv w:val="1"/>
      <w:marLeft w:val="0"/>
      <w:marRight w:val="0"/>
      <w:marTop w:val="0"/>
      <w:marBottom w:val="0"/>
      <w:divBdr>
        <w:top w:val="none" w:sz="0" w:space="0" w:color="auto"/>
        <w:left w:val="none" w:sz="0" w:space="0" w:color="auto"/>
        <w:bottom w:val="none" w:sz="0" w:space="0" w:color="auto"/>
        <w:right w:val="none" w:sz="0" w:space="0" w:color="auto"/>
      </w:divBdr>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949266">
      <w:bodyDiv w:val="1"/>
      <w:marLeft w:val="0"/>
      <w:marRight w:val="0"/>
      <w:marTop w:val="0"/>
      <w:marBottom w:val="0"/>
      <w:divBdr>
        <w:top w:val="none" w:sz="0" w:space="0" w:color="auto"/>
        <w:left w:val="none" w:sz="0" w:space="0" w:color="auto"/>
        <w:bottom w:val="none" w:sz="0" w:space="0" w:color="auto"/>
        <w:right w:val="none" w:sz="0" w:space="0" w:color="auto"/>
      </w:divBdr>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227714">
      <w:bodyDiv w:val="1"/>
      <w:marLeft w:val="0"/>
      <w:marRight w:val="0"/>
      <w:marTop w:val="0"/>
      <w:marBottom w:val="0"/>
      <w:divBdr>
        <w:top w:val="none" w:sz="0" w:space="0" w:color="auto"/>
        <w:left w:val="none" w:sz="0" w:space="0" w:color="auto"/>
        <w:bottom w:val="none" w:sz="0" w:space="0" w:color="auto"/>
        <w:right w:val="none" w:sz="0" w:space="0" w:color="auto"/>
      </w:divBdr>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4391003">
      <w:bodyDiv w:val="1"/>
      <w:marLeft w:val="0"/>
      <w:marRight w:val="0"/>
      <w:marTop w:val="0"/>
      <w:marBottom w:val="0"/>
      <w:divBdr>
        <w:top w:val="none" w:sz="0" w:space="0" w:color="auto"/>
        <w:left w:val="none" w:sz="0" w:space="0" w:color="auto"/>
        <w:bottom w:val="none" w:sz="0" w:space="0" w:color="auto"/>
        <w:right w:val="none" w:sz="0" w:space="0" w:color="auto"/>
      </w:divBdr>
      <w:divsChild>
        <w:div w:id="1629699058">
          <w:marLeft w:val="0"/>
          <w:marRight w:val="0"/>
          <w:marTop w:val="0"/>
          <w:marBottom w:val="0"/>
          <w:divBdr>
            <w:top w:val="none" w:sz="0" w:space="0" w:color="auto"/>
            <w:left w:val="none" w:sz="0" w:space="0" w:color="auto"/>
            <w:bottom w:val="none" w:sz="0" w:space="0" w:color="auto"/>
            <w:right w:val="none" w:sz="0" w:space="0" w:color="auto"/>
          </w:divBdr>
          <w:divsChild>
            <w:div w:id="1716465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4340777">
      <w:bodyDiv w:val="1"/>
      <w:marLeft w:val="0"/>
      <w:marRight w:val="0"/>
      <w:marTop w:val="0"/>
      <w:marBottom w:val="0"/>
      <w:divBdr>
        <w:top w:val="none" w:sz="0" w:space="0" w:color="auto"/>
        <w:left w:val="none" w:sz="0" w:space="0" w:color="auto"/>
        <w:bottom w:val="none" w:sz="0" w:space="0" w:color="auto"/>
        <w:right w:val="none" w:sz="0" w:space="0" w:color="auto"/>
      </w:divBdr>
    </w:div>
    <w:div w:id="1515463728">
      <w:bodyDiv w:val="1"/>
      <w:marLeft w:val="0"/>
      <w:marRight w:val="0"/>
      <w:marTop w:val="0"/>
      <w:marBottom w:val="0"/>
      <w:divBdr>
        <w:top w:val="none" w:sz="0" w:space="0" w:color="auto"/>
        <w:left w:val="none" w:sz="0" w:space="0" w:color="auto"/>
        <w:bottom w:val="none" w:sz="0" w:space="0" w:color="auto"/>
        <w:right w:val="none" w:sz="0" w:space="0" w:color="auto"/>
      </w:divBdr>
    </w:div>
    <w:div w:id="1516378767">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2663883">
      <w:bodyDiv w:val="1"/>
      <w:marLeft w:val="0"/>
      <w:marRight w:val="0"/>
      <w:marTop w:val="0"/>
      <w:marBottom w:val="0"/>
      <w:divBdr>
        <w:top w:val="none" w:sz="0" w:space="0" w:color="auto"/>
        <w:left w:val="none" w:sz="0" w:space="0" w:color="auto"/>
        <w:bottom w:val="none" w:sz="0" w:space="0" w:color="auto"/>
        <w:right w:val="none" w:sz="0" w:space="0" w:color="auto"/>
      </w:divBdr>
      <w:divsChild>
        <w:div w:id="1572158593">
          <w:marLeft w:val="0"/>
          <w:marRight w:val="0"/>
          <w:marTop w:val="0"/>
          <w:marBottom w:val="0"/>
          <w:divBdr>
            <w:top w:val="none" w:sz="0" w:space="0" w:color="auto"/>
            <w:left w:val="none" w:sz="0" w:space="0" w:color="auto"/>
            <w:bottom w:val="none" w:sz="0" w:space="0" w:color="auto"/>
            <w:right w:val="none" w:sz="0" w:space="0" w:color="auto"/>
          </w:divBdr>
          <w:divsChild>
            <w:div w:id="1498425910">
              <w:marLeft w:val="0"/>
              <w:marRight w:val="0"/>
              <w:marTop w:val="0"/>
              <w:marBottom w:val="0"/>
              <w:divBdr>
                <w:top w:val="none" w:sz="0" w:space="0" w:color="auto"/>
                <w:left w:val="none" w:sz="0" w:space="0" w:color="auto"/>
                <w:bottom w:val="none" w:sz="0" w:space="0" w:color="auto"/>
                <w:right w:val="none" w:sz="0" w:space="0" w:color="auto"/>
              </w:divBdr>
            </w:div>
          </w:divsChild>
        </w:div>
        <w:div w:id="1960910062">
          <w:marLeft w:val="0"/>
          <w:marRight w:val="0"/>
          <w:marTop w:val="0"/>
          <w:marBottom w:val="0"/>
          <w:divBdr>
            <w:top w:val="none" w:sz="0" w:space="0" w:color="auto"/>
            <w:left w:val="none" w:sz="0" w:space="0" w:color="auto"/>
            <w:bottom w:val="none" w:sz="0" w:space="0" w:color="auto"/>
            <w:right w:val="none" w:sz="0" w:space="0" w:color="auto"/>
          </w:divBdr>
          <w:divsChild>
            <w:div w:id="2074040716">
              <w:marLeft w:val="0"/>
              <w:marRight w:val="0"/>
              <w:marTop w:val="0"/>
              <w:marBottom w:val="0"/>
              <w:divBdr>
                <w:top w:val="none" w:sz="0" w:space="0" w:color="auto"/>
                <w:left w:val="none" w:sz="0" w:space="0" w:color="auto"/>
                <w:bottom w:val="none" w:sz="0" w:space="0" w:color="auto"/>
                <w:right w:val="none" w:sz="0" w:space="0" w:color="auto"/>
              </w:divBdr>
              <w:divsChild>
                <w:div w:id="71514309">
                  <w:marLeft w:val="0"/>
                  <w:marRight w:val="0"/>
                  <w:marTop w:val="0"/>
                  <w:marBottom w:val="0"/>
                  <w:divBdr>
                    <w:top w:val="none" w:sz="0" w:space="0" w:color="auto"/>
                    <w:left w:val="none" w:sz="0" w:space="0" w:color="auto"/>
                    <w:bottom w:val="none" w:sz="0" w:space="0" w:color="auto"/>
                    <w:right w:val="none" w:sz="0" w:space="0" w:color="auto"/>
                  </w:divBdr>
                  <w:divsChild>
                    <w:div w:id="1064059145">
                      <w:marLeft w:val="0"/>
                      <w:marRight w:val="0"/>
                      <w:marTop w:val="0"/>
                      <w:marBottom w:val="0"/>
                      <w:divBdr>
                        <w:top w:val="none" w:sz="0" w:space="0" w:color="auto"/>
                        <w:left w:val="none" w:sz="0" w:space="0" w:color="auto"/>
                        <w:bottom w:val="none" w:sz="0" w:space="0" w:color="auto"/>
                        <w:right w:val="none" w:sz="0" w:space="0" w:color="auto"/>
                      </w:divBdr>
                      <w:divsChild>
                        <w:div w:id="82008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1820063">
      <w:bodyDiv w:val="1"/>
      <w:marLeft w:val="0"/>
      <w:marRight w:val="0"/>
      <w:marTop w:val="0"/>
      <w:marBottom w:val="0"/>
      <w:divBdr>
        <w:top w:val="none" w:sz="0" w:space="0" w:color="auto"/>
        <w:left w:val="none" w:sz="0" w:space="0" w:color="auto"/>
        <w:bottom w:val="none" w:sz="0" w:space="0" w:color="auto"/>
        <w:right w:val="none" w:sz="0" w:space="0" w:color="auto"/>
      </w:divBdr>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79170780">
      <w:bodyDiv w:val="1"/>
      <w:marLeft w:val="0"/>
      <w:marRight w:val="0"/>
      <w:marTop w:val="0"/>
      <w:marBottom w:val="0"/>
      <w:divBdr>
        <w:top w:val="none" w:sz="0" w:space="0" w:color="auto"/>
        <w:left w:val="none" w:sz="0" w:space="0" w:color="auto"/>
        <w:bottom w:val="none" w:sz="0" w:space="0" w:color="auto"/>
        <w:right w:val="none" w:sz="0" w:space="0" w:color="auto"/>
      </w:divBdr>
    </w:div>
    <w:div w:id="1579440076">
      <w:bodyDiv w:val="1"/>
      <w:marLeft w:val="0"/>
      <w:marRight w:val="0"/>
      <w:marTop w:val="0"/>
      <w:marBottom w:val="0"/>
      <w:divBdr>
        <w:top w:val="none" w:sz="0" w:space="0" w:color="auto"/>
        <w:left w:val="none" w:sz="0" w:space="0" w:color="auto"/>
        <w:bottom w:val="none" w:sz="0" w:space="0" w:color="auto"/>
        <w:right w:val="none" w:sz="0" w:space="0" w:color="auto"/>
      </w:divBdr>
    </w:div>
    <w:div w:id="1579557312">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2036660">
      <w:bodyDiv w:val="1"/>
      <w:marLeft w:val="0"/>
      <w:marRight w:val="0"/>
      <w:marTop w:val="0"/>
      <w:marBottom w:val="0"/>
      <w:divBdr>
        <w:top w:val="none" w:sz="0" w:space="0" w:color="auto"/>
        <w:left w:val="none" w:sz="0" w:space="0" w:color="auto"/>
        <w:bottom w:val="none" w:sz="0" w:space="0" w:color="auto"/>
        <w:right w:val="none" w:sz="0" w:space="0" w:color="auto"/>
      </w:divBdr>
      <w:divsChild>
        <w:div w:id="584804325">
          <w:marLeft w:val="0"/>
          <w:marRight w:val="0"/>
          <w:marTop w:val="0"/>
          <w:marBottom w:val="0"/>
          <w:divBdr>
            <w:top w:val="none" w:sz="0" w:space="0" w:color="auto"/>
            <w:left w:val="none" w:sz="0" w:space="0" w:color="auto"/>
            <w:bottom w:val="none" w:sz="0" w:space="0" w:color="auto"/>
            <w:right w:val="none" w:sz="0" w:space="0" w:color="auto"/>
          </w:divBdr>
          <w:divsChild>
            <w:div w:id="462768804">
              <w:marLeft w:val="0"/>
              <w:marRight w:val="0"/>
              <w:marTop w:val="0"/>
              <w:marBottom w:val="0"/>
              <w:divBdr>
                <w:top w:val="none" w:sz="0" w:space="0" w:color="auto"/>
                <w:left w:val="none" w:sz="0" w:space="0" w:color="auto"/>
                <w:bottom w:val="none" w:sz="0" w:space="0" w:color="auto"/>
                <w:right w:val="none" w:sz="0" w:space="0" w:color="auto"/>
              </w:divBdr>
              <w:divsChild>
                <w:div w:id="153377475">
                  <w:marLeft w:val="0"/>
                  <w:marRight w:val="0"/>
                  <w:marTop w:val="0"/>
                  <w:marBottom w:val="0"/>
                  <w:divBdr>
                    <w:top w:val="none" w:sz="0" w:space="0" w:color="auto"/>
                    <w:left w:val="none" w:sz="0" w:space="0" w:color="auto"/>
                    <w:bottom w:val="none" w:sz="0" w:space="0" w:color="auto"/>
                    <w:right w:val="none" w:sz="0" w:space="0" w:color="auto"/>
                  </w:divBdr>
                  <w:divsChild>
                    <w:div w:id="918295140">
                      <w:marLeft w:val="0"/>
                      <w:marRight w:val="0"/>
                      <w:marTop w:val="0"/>
                      <w:marBottom w:val="0"/>
                      <w:divBdr>
                        <w:top w:val="none" w:sz="0" w:space="0" w:color="auto"/>
                        <w:left w:val="none" w:sz="0" w:space="0" w:color="auto"/>
                        <w:bottom w:val="none" w:sz="0" w:space="0" w:color="auto"/>
                        <w:right w:val="none" w:sz="0" w:space="0" w:color="auto"/>
                      </w:divBdr>
                      <w:divsChild>
                        <w:div w:id="503781926">
                          <w:marLeft w:val="0"/>
                          <w:marRight w:val="0"/>
                          <w:marTop w:val="0"/>
                          <w:marBottom w:val="0"/>
                          <w:divBdr>
                            <w:top w:val="none" w:sz="0" w:space="0" w:color="auto"/>
                            <w:left w:val="none" w:sz="0" w:space="0" w:color="auto"/>
                            <w:bottom w:val="none" w:sz="0" w:space="0" w:color="auto"/>
                            <w:right w:val="none" w:sz="0" w:space="0" w:color="auto"/>
                          </w:divBdr>
                          <w:divsChild>
                            <w:div w:id="668991862">
                              <w:marLeft w:val="0"/>
                              <w:marRight w:val="0"/>
                              <w:marTop w:val="0"/>
                              <w:marBottom w:val="0"/>
                              <w:divBdr>
                                <w:top w:val="none" w:sz="0" w:space="0" w:color="auto"/>
                                <w:left w:val="none" w:sz="0" w:space="0" w:color="auto"/>
                                <w:bottom w:val="none" w:sz="0" w:space="0" w:color="auto"/>
                                <w:right w:val="none" w:sz="0" w:space="0" w:color="auto"/>
                              </w:divBdr>
                              <w:divsChild>
                                <w:div w:id="1129205533">
                                  <w:marLeft w:val="0"/>
                                  <w:marRight w:val="0"/>
                                  <w:marTop w:val="0"/>
                                  <w:marBottom w:val="0"/>
                                  <w:divBdr>
                                    <w:top w:val="none" w:sz="0" w:space="0" w:color="auto"/>
                                    <w:left w:val="none" w:sz="0" w:space="0" w:color="auto"/>
                                    <w:bottom w:val="none" w:sz="0" w:space="0" w:color="auto"/>
                                    <w:right w:val="none" w:sz="0" w:space="0" w:color="auto"/>
                                  </w:divBdr>
                                  <w:divsChild>
                                    <w:div w:id="259993491">
                                      <w:marLeft w:val="0"/>
                                      <w:marRight w:val="0"/>
                                      <w:marTop w:val="0"/>
                                      <w:marBottom w:val="0"/>
                                      <w:divBdr>
                                        <w:top w:val="none" w:sz="0" w:space="0" w:color="auto"/>
                                        <w:left w:val="none" w:sz="0" w:space="0" w:color="auto"/>
                                        <w:bottom w:val="none" w:sz="0" w:space="0" w:color="auto"/>
                                        <w:right w:val="none" w:sz="0" w:space="0" w:color="auto"/>
                                      </w:divBdr>
                                      <w:divsChild>
                                        <w:div w:id="458031461">
                                          <w:marLeft w:val="0"/>
                                          <w:marRight w:val="0"/>
                                          <w:marTop w:val="0"/>
                                          <w:marBottom w:val="0"/>
                                          <w:divBdr>
                                            <w:top w:val="none" w:sz="0" w:space="0" w:color="auto"/>
                                            <w:left w:val="none" w:sz="0" w:space="0" w:color="auto"/>
                                            <w:bottom w:val="none" w:sz="0" w:space="0" w:color="auto"/>
                                            <w:right w:val="none" w:sz="0" w:space="0" w:color="auto"/>
                                          </w:divBdr>
                                          <w:divsChild>
                                            <w:div w:id="1944534705">
                                              <w:marLeft w:val="0"/>
                                              <w:marRight w:val="0"/>
                                              <w:marTop w:val="0"/>
                                              <w:marBottom w:val="0"/>
                                              <w:divBdr>
                                                <w:top w:val="none" w:sz="0" w:space="0" w:color="auto"/>
                                                <w:left w:val="none" w:sz="0" w:space="0" w:color="auto"/>
                                                <w:bottom w:val="none" w:sz="0" w:space="0" w:color="auto"/>
                                                <w:right w:val="none" w:sz="0" w:space="0" w:color="auto"/>
                                              </w:divBdr>
                                              <w:divsChild>
                                                <w:div w:id="199326595">
                                                  <w:marLeft w:val="0"/>
                                                  <w:marRight w:val="0"/>
                                                  <w:marTop w:val="0"/>
                                                  <w:marBottom w:val="0"/>
                                                  <w:divBdr>
                                                    <w:top w:val="none" w:sz="0" w:space="0" w:color="auto"/>
                                                    <w:left w:val="none" w:sz="0" w:space="0" w:color="auto"/>
                                                    <w:bottom w:val="none" w:sz="0" w:space="0" w:color="auto"/>
                                                    <w:right w:val="none" w:sz="0" w:space="0" w:color="auto"/>
                                                  </w:divBdr>
                                                  <w:divsChild>
                                                    <w:div w:id="1096370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3880536">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1273041">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799543">
      <w:bodyDiv w:val="1"/>
      <w:marLeft w:val="0"/>
      <w:marRight w:val="0"/>
      <w:marTop w:val="0"/>
      <w:marBottom w:val="0"/>
      <w:divBdr>
        <w:top w:val="none" w:sz="0" w:space="0" w:color="auto"/>
        <w:left w:val="none" w:sz="0" w:space="0" w:color="auto"/>
        <w:bottom w:val="none" w:sz="0" w:space="0" w:color="auto"/>
        <w:right w:val="none" w:sz="0" w:space="0" w:color="auto"/>
      </w:divBdr>
      <w:divsChild>
        <w:div w:id="596206795">
          <w:marLeft w:val="0"/>
          <w:marRight w:val="0"/>
          <w:marTop w:val="0"/>
          <w:marBottom w:val="0"/>
          <w:divBdr>
            <w:top w:val="none" w:sz="0" w:space="0" w:color="auto"/>
            <w:left w:val="none" w:sz="0" w:space="0" w:color="auto"/>
            <w:bottom w:val="none" w:sz="0" w:space="0" w:color="auto"/>
            <w:right w:val="none" w:sz="0" w:space="0" w:color="auto"/>
          </w:divBdr>
          <w:divsChild>
            <w:div w:id="955790247">
              <w:marLeft w:val="0"/>
              <w:marRight w:val="0"/>
              <w:marTop w:val="0"/>
              <w:marBottom w:val="0"/>
              <w:divBdr>
                <w:top w:val="none" w:sz="0" w:space="0" w:color="auto"/>
                <w:left w:val="none" w:sz="0" w:space="0" w:color="auto"/>
                <w:bottom w:val="none" w:sz="0" w:space="0" w:color="auto"/>
                <w:right w:val="none" w:sz="0" w:space="0" w:color="auto"/>
              </w:divBdr>
              <w:divsChild>
                <w:div w:id="2008630085">
                  <w:marLeft w:val="0"/>
                  <w:marRight w:val="0"/>
                  <w:marTop w:val="0"/>
                  <w:marBottom w:val="0"/>
                  <w:divBdr>
                    <w:top w:val="none" w:sz="0" w:space="0" w:color="auto"/>
                    <w:left w:val="none" w:sz="0" w:space="0" w:color="auto"/>
                    <w:bottom w:val="none" w:sz="0" w:space="0" w:color="auto"/>
                    <w:right w:val="none" w:sz="0" w:space="0" w:color="auto"/>
                  </w:divBdr>
                  <w:divsChild>
                    <w:div w:id="1713118403">
                      <w:marLeft w:val="0"/>
                      <w:marRight w:val="0"/>
                      <w:marTop w:val="0"/>
                      <w:marBottom w:val="0"/>
                      <w:divBdr>
                        <w:top w:val="none" w:sz="0" w:space="0" w:color="auto"/>
                        <w:left w:val="none" w:sz="0" w:space="0" w:color="auto"/>
                        <w:bottom w:val="none" w:sz="0" w:space="0" w:color="auto"/>
                        <w:right w:val="none" w:sz="0" w:space="0" w:color="auto"/>
                      </w:divBdr>
                      <w:divsChild>
                        <w:div w:id="767313684">
                          <w:marLeft w:val="0"/>
                          <w:marRight w:val="0"/>
                          <w:marTop w:val="0"/>
                          <w:marBottom w:val="0"/>
                          <w:divBdr>
                            <w:top w:val="none" w:sz="0" w:space="0" w:color="auto"/>
                            <w:left w:val="none" w:sz="0" w:space="0" w:color="auto"/>
                            <w:bottom w:val="none" w:sz="0" w:space="0" w:color="auto"/>
                            <w:right w:val="none" w:sz="0" w:space="0" w:color="auto"/>
                          </w:divBdr>
                          <w:divsChild>
                            <w:div w:id="2132815893">
                              <w:marLeft w:val="0"/>
                              <w:marRight w:val="0"/>
                              <w:marTop w:val="0"/>
                              <w:marBottom w:val="0"/>
                              <w:divBdr>
                                <w:top w:val="none" w:sz="0" w:space="0" w:color="auto"/>
                                <w:left w:val="none" w:sz="0" w:space="0" w:color="auto"/>
                                <w:bottom w:val="none" w:sz="0" w:space="0" w:color="auto"/>
                                <w:right w:val="none" w:sz="0" w:space="0" w:color="auto"/>
                              </w:divBdr>
                              <w:divsChild>
                                <w:div w:id="1543782888">
                                  <w:marLeft w:val="0"/>
                                  <w:marRight w:val="0"/>
                                  <w:marTop w:val="0"/>
                                  <w:marBottom w:val="0"/>
                                  <w:divBdr>
                                    <w:top w:val="none" w:sz="0" w:space="0" w:color="auto"/>
                                    <w:left w:val="none" w:sz="0" w:space="0" w:color="auto"/>
                                    <w:bottom w:val="none" w:sz="0" w:space="0" w:color="auto"/>
                                    <w:right w:val="none" w:sz="0" w:space="0" w:color="auto"/>
                                  </w:divBdr>
                                  <w:divsChild>
                                    <w:div w:id="1759711592">
                                      <w:marLeft w:val="0"/>
                                      <w:marRight w:val="0"/>
                                      <w:marTop w:val="0"/>
                                      <w:marBottom w:val="0"/>
                                      <w:divBdr>
                                        <w:top w:val="none" w:sz="0" w:space="0" w:color="auto"/>
                                        <w:left w:val="none" w:sz="0" w:space="0" w:color="auto"/>
                                        <w:bottom w:val="none" w:sz="0" w:space="0" w:color="auto"/>
                                        <w:right w:val="none" w:sz="0" w:space="0" w:color="auto"/>
                                      </w:divBdr>
                                      <w:divsChild>
                                        <w:div w:id="1570379383">
                                          <w:marLeft w:val="0"/>
                                          <w:marRight w:val="0"/>
                                          <w:marTop w:val="0"/>
                                          <w:marBottom w:val="0"/>
                                          <w:divBdr>
                                            <w:top w:val="none" w:sz="0" w:space="0" w:color="auto"/>
                                            <w:left w:val="none" w:sz="0" w:space="0" w:color="auto"/>
                                            <w:bottom w:val="none" w:sz="0" w:space="0" w:color="auto"/>
                                            <w:right w:val="none" w:sz="0" w:space="0" w:color="auto"/>
                                          </w:divBdr>
                                          <w:divsChild>
                                            <w:div w:id="1172716507">
                                              <w:marLeft w:val="0"/>
                                              <w:marRight w:val="0"/>
                                              <w:marTop w:val="0"/>
                                              <w:marBottom w:val="0"/>
                                              <w:divBdr>
                                                <w:top w:val="none" w:sz="0" w:space="0" w:color="auto"/>
                                                <w:left w:val="none" w:sz="0" w:space="0" w:color="auto"/>
                                                <w:bottom w:val="none" w:sz="0" w:space="0" w:color="auto"/>
                                                <w:right w:val="none" w:sz="0" w:space="0" w:color="auto"/>
                                              </w:divBdr>
                                              <w:divsChild>
                                                <w:div w:id="964240258">
                                                  <w:marLeft w:val="0"/>
                                                  <w:marRight w:val="0"/>
                                                  <w:marTop w:val="0"/>
                                                  <w:marBottom w:val="0"/>
                                                  <w:divBdr>
                                                    <w:top w:val="none" w:sz="0" w:space="0" w:color="auto"/>
                                                    <w:left w:val="none" w:sz="0" w:space="0" w:color="auto"/>
                                                    <w:bottom w:val="none" w:sz="0" w:space="0" w:color="auto"/>
                                                    <w:right w:val="none" w:sz="0" w:space="0" w:color="auto"/>
                                                  </w:divBdr>
                                                  <w:divsChild>
                                                    <w:div w:id="375815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843115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0008956">
      <w:bodyDiv w:val="1"/>
      <w:marLeft w:val="0"/>
      <w:marRight w:val="0"/>
      <w:marTop w:val="0"/>
      <w:marBottom w:val="0"/>
      <w:divBdr>
        <w:top w:val="none" w:sz="0" w:space="0" w:color="auto"/>
        <w:left w:val="none" w:sz="0" w:space="0" w:color="auto"/>
        <w:bottom w:val="none" w:sz="0" w:space="0" w:color="auto"/>
        <w:right w:val="none" w:sz="0" w:space="0" w:color="auto"/>
      </w:divBdr>
      <w:divsChild>
        <w:div w:id="484049939">
          <w:marLeft w:val="0"/>
          <w:marRight w:val="0"/>
          <w:marTop w:val="0"/>
          <w:marBottom w:val="0"/>
          <w:divBdr>
            <w:top w:val="none" w:sz="0" w:space="0" w:color="auto"/>
            <w:left w:val="none" w:sz="0" w:space="0" w:color="auto"/>
            <w:bottom w:val="none" w:sz="0" w:space="0" w:color="auto"/>
            <w:right w:val="none" w:sz="0" w:space="0" w:color="auto"/>
          </w:divBdr>
        </w:div>
      </w:divsChild>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027087">
      <w:bodyDiv w:val="1"/>
      <w:marLeft w:val="0"/>
      <w:marRight w:val="0"/>
      <w:marTop w:val="0"/>
      <w:marBottom w:val="0"/>
      <w:divBdr>
        <w:top w:val="none" w:sz="0" w:space="0" w:color="auto"/>
        <w:left w:val="none" w:sz="0" w:space="0" w:color="auto"/>
        <w:bottom w:val="none" w:sz="0" w:space="0" w:color="auto"/>
        <w:right w:val="none" w:sz="0" w:space="0" w:color="auto"/>
      </w:divBdr>
      <w:divsChild>
        <w:div w:id="52629392">
          <w:marLeft w:val="0"/>
          <w:marRight w:val="0"/>
          <w:marTop w:val="0"/>
          <w:marBottom w:val="0"/>
          <w:divBdr>
            <w:top w:val="none" w:sz="0" w:space="0" w:color="auto"/>
            <w:left w:val="none" w:sz="0" w:space="0" w:color="auto"/>
            <w:bottom w:val="none" w:sz="0" w:space="0" w:color="auto"/>
            <w:right w:val="none" w:sz="0" w:space="0" w:color="auto"/>
          </w:divBdr>
          <w:divsChild>
            <w:div w:id="710231135">
              <w:marLeft w:val="0"/>
              <w:marRight w:val="0"/>
              <w:marTop w:val="0"/>
              <w:marBottom w:val="0"/>
              <w:divBdr>
                <w:top w:val="none" w:sz="0" w:space="0" w:color="auto"/>
                <w:left w:val="none" w:sz="0" w:space="0" w:color="auto"/>
                <w:bottom w:val="none" w:sz="0" w:space="0" w:color="auto"/>
                <w:right w:val="none" w:sz="0" w:space="0" w:color="auto"/>
              </w:divBdr>
            </w:div>
          </w:divsChild>
        </w:div>
        <w:div w:id="789591002">
          <w:marLeft w:val="0"/>
          <w:marRight w:val="0"/>
          <w:marTop w:val="0"/>
          <w:marBottom w:val="0"/>
          <w:divBdr>
            <w:top w:val="none" w:sz="0" w:space="0" w:color="auto"/>
            <w:left w:val="none" w:sz="0" w:space="0" w:color="auto"/>
            <w:bottom w:val="none" w:sz="0" w:space="0" w:color="auto"/>
            <w:right w:val="none" w:sz="0" w:space="0" w:color="auto"/>
          </w:divBdr>
          <w:divsChild>
            <w:div w:id="1211460970">
              <w:marLeft w:val="0"/>
              <w:marRight w:val="0"/>
              <w:marTop w:val="0"/>
              <w:marBottom w:val="0"/>
              <w:divBdr>
                <w:top w:val="none" w:sz="0" w:space="0" w:color="auto"/>
                <w:left w:val="none" w:sz="0" w:space="0" w:color="auto"/>
                <w:bottom w:val="none" w:sz="0" w:space="0" w:color="auto"/>
                <w:right w:val="none" w:sz="0" w:space="0" w:color="auto"/>
              </w:divBdr>
              <w:divsChild>
                <w:div w:id="423376409">
                  <w:marLeft w:val="0"/>
                  <w:marRight w:val="0"/>
                  <w:marTop w:val="0"/>
                  <w:marBottom w:val="0"/>
                  <w:divBdr>
                    <w:top w:val="none" w:sz="0" w:space="0" w:color="auto"/>
                    <w:left w:val="none" w:sz="0" w:space="0" w:color="auto"/>
                    <w:bottom w:val="none" w:sz="0" w:space="0" w:color="auto"/>
                    <w:right w:val="none" w:sz="0" w:space="0" w:color="auto"/>
                  </w:divBdr>
                  <w:divsChild>
                    <w:div w:id="178740855">
                      <w:marLeft w:val="0"/>
                      <w:marRight w:val="0"/>
                      <w:marTop w:val="0"/>
                      <w:marBottom w:val="0"/>
                      <w:divBdr>
                        <w:top w:val="none" w:sz="0" w:space="0" w:color="auto"/>
                        <w:left w:val="none" w:sz="0" w:space="0" w:color="auto"/>
                        <w:bottom w:val="none" w:sz="0" w:space="0" w:color="auto"/>
                        <w:right w:val="none" w:sz="0" w:space="0" w:color="auto"/>
                      </w:divBdr>
                      <w:divsChild>
                        <w:div w:id="1707172554">
                          <w:marLeft w:val="0"/>
                          <w:marRight w:val="0"/>
                          <w:marTop w:val="0"/>
                          <w:marBottom w:val="0"/>
                          <w:divBdr>
                            <w:top w:val="none" w:sz="0" w:space="0" w:color="auto"/>
                            <w:left w:val="none" w:sz="0" w:space="0" w:color="auto"/>
                            <w:bottom w:val="none" w:sz="0" w:space="0" w:color="auto"/>
                            <w:right w:val="none" w:sz="0" w:space="0" w:color="auto"/>
                          </w:divBdr>
                          <w:divsChild>
                            <w:div w:id="1528642090">
                              <w:marLeft w:val="0"/>
                              <w:marRight w:val="0"/>
                              <w:marTop w:val="0"/>
                              <w:marBottom w:val="0"/>
                              <w:divBdr>
                                <w:top w:val="none" w:sz="0" w:space="0" w:color="auto"/>
                                <w:left w:val="none" w:sz="0" w:space="0" w:color="auto"/>
                                <w:bottom w:val="none" w:sz="0" w:space="0" w:color="auto"/>
                                <w:right w:val="none" w:sz="0" w:space="0" w:color="auto"/>
                              </w:divBdr>
                              <w:divsChild>
                                <w:div w:id="2106026654">
                                  <w:marLeft w:val="0"/>
                                  <w:marRight w:val="0"/>
                                  <w:marTop w:val="0"/>
                                  <w:marBottom w:val="0"/>
                                  <w:divBdr>
                                    <w:top w:val="none" w:sz="0" w:space="0" w:color="auto"/>
                                    <w:left w:val="none" w:sz="0" w:space="0" w:color="auto"/>
                                    <w:bottom w:val="none" w:sz="0" w:space="0" w:color="auto"/>
                                    <w:right w:val="none" w:sz="0" w:space="0" w:color="auto"/>
                                  </w:divBdr>
                                  <w:divsChild>
                                    <w:div w:id="30247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329418">
                  <w:marLeft w:val="0"/>
                  <w:marRight w:val="0"/>
                  <w:marTop w:val="0"/>
                  <w:marBottom w:val="0"/>
                  <w:divBdr>
                    <w:top w:val="none" w:sz="0" w:space="0" w:color="auto"/>
                    <w:left w:val="none" w:sz="0" w:space="0" w:color="auto"/>
                    <w:bottom w:val="none" w:sz="0" w:space="0" w:color="auto"/>
                    <w:right w:val="none" w:sz="0" w:space="0" w:color="auto"/>
                  </w:divBdr>
                  <w:divsChild>
                    <w:div w:id="210503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418627">
          <w:marLeft w:val="0"/>
          <w:marRight w:val="0"/>
          <w:marTop w:val="0"/>
          <w:marBottom w:val="0"/>
          <w:divBdr>
            <w:top w:val="none" w:sz="0" w:space="0" w:color="auto"/>
            <w:left w:val="none" w:sz="0" w:space="0" w:color="auto"/>
            <w:bottom w:val="none" w:sz="0" w:space="0" w:color="auto"/>
            <w:right w:val="none" w:sz="0" w:space="0" w:color="auto"/>
          </w:divBdr>
          <w:divsChild>
            <w:div w:id="776291874">
              <w:marLeft w:val="0"/>
              <w:marRight w:val="0"/>
              <w:marTop w:val="0"/>
              <w:marBottom w:val="0"/>
              <w:divBdr>
                <w:top w:val="none" w:sz="0" w:space="0" w:color="auto"/>
                <w:left w:val="none" w:sz="0" w:space="0" w:color="auto"/>
                <w:bottom w:val="none" w:sz="0" w:space="0" w:color="auto"/>
                <w:right w:val="none" w:sz="0" w:space="0" w:color="auto"/>
              </w:divBdr>
              <w:divsChild>
                <w:div w:id="1265262053">
                  <w:marLeft w:val="0"/>
                  <w:marRight w:val="0"/>
                  <w:marTop w:val="0"/>
                  <w:marBottom w:val="0"/>
                  <w:divBdr>
                    <w:top w:val="none" w:sz="0" w:space="0" w:color="auto"/>
                    <w:left w:val="none" w:sz="0" w:space="0" w:color="auto"/>
                    <w:bottom w:val="none" w:sz="0" w:space="0" w:color="auto"/>
                    <w:right w:val="none" w:sz="0" w:space="0" w:color="auto"/>
                  </w:divBdr>
                  <w:divsChild>
                    <w:div w:id="5720655">
                      <w:marLeft w:val="0"/>
                      <w:marRight w:val="0"/>
                      <w:marTop w:val="0"/>
                      <w:marBottom w:val="0"/>
                      <w:divBdr>
                        <w:top w:val="none" w:sz="0" w:space="0" w:color="auto"/>
                        <w:left w:val="none" w:sz="0" w:space="0" w:color="auto"/>
                        <w:bottom w:val="none" w:sz="0" w:space="0" w:color="auto"/>
                        <w:right w:val="none" w:sz="0" w:space="0" w:color="auto"/>
                      </w:divBdr>
                      <w:divsChild>
                        <w:div w:id="488444936">
                          <w:marLeft w:val="0"/>
                          <w:marRight w:val="0"/>
                          <w:marTop w:val="0"/>
                          <w:marBottom w:val="0"/>
                          <w:divBdr>
                            <w:top w:val="none" w:sz="0" w:space="0" w:color="auto"/>
                            <w:left w:val="none" w:sz="0" w:space="0" w:color="auto"/>
                            <w:bottom w:val="none" w:sz="0" w:space="0" w:color="auto"/>
                            <w:right w:val="none" w:sz="0" w:space="0" w:color="auto"/>
                          </w:divBdr>
                          <w:divsChild>
                            <w:div w:id="199324013">
                              <w:marLeft w:val="0"/>
                              <w:marRight w:val="0"/>
                              <w:marTop w:val="0"/>
                              <w:marBottom w:val="0"/>
                              <w:divBdr>
                                <w:top w:val="none" w:sz="0" w:space="0" w:color="auto"/>
                                <w:left w:val="none" w:sz="0" w:space="0" w:color="auto"/>
                                <w:bottom w:val="none" w:sz="0" w:space="0" w:color="auto"/>
                                <w:right w:val="none" w:sz="0" w:space="0" w:color="auto"/>
                              </w:divBdr>
                              <w:divsChild>
                                <w:div w:id="885676542">
                                  <w:marLeft w:val="0"/>
                                  <w:marRight w:val="0"/>
                                  <w:marTop w:val="0"/>
                                  <w:marBottom w:val="0"/>
                                  <w:divBdr>
                                    <w:top w:val="none" w:sz="0" w:space="0" w:color="auto"/>
                                    <w:left w:val="none" w:sz="0" w:space="0" w:color="auto"/>
                                    <w:bottom w:val="none" w:sz="0" w:space="0" w:color="auto"/>
                                    <w:right w:val="none" w:sz="0" w:space="0" w:color="auto"/>
                                  </w:divBdr>
                                  <w:divsChild>
                                    <w:div w:id="111704351">
                                      <w:marLeft w:val="0"/>
                                      <w:marRight w:val="0"/>
                                      <w:marTop w:val="0"/>
                                      <w:marBottom w:val="0"/>
                                      <w:divBdr>
                                        <w:top w:val="none" w:sz="0" w:space="0" w:color="auto"/>
                                        <w:left w:val="none" w:sz="0" w:space="0" w:color="auto"/>
                                        <w:bottom w:val="none" w:sz="0" w:space="0" w:color="auto"/>
                                        <w:right w:val="none" w:sz="0" w:space="0" w:color="auto"/>
                                      </w:divBdr>
                                      <w:divsChild>
                                        <w:div w:id="204609811">
                                          <w:marLeft w:val="0"/>
                                          <w:marRight w:val="0"/>
                                          <w:marTop w:val="0"/>
                                          <w:marBottom w:val="0"/>
                                          <w:divBdr>
                                            <w:top w:val="none" w:sz="0" w:space="0" w:color="auto"/>
                                            <w:left w:val="none" w:sz="0" w:space="0" w:color="auto"/>
                                            <w:bottom w:val="none" w:sz="0" w:space="0" w:color="auto"/>
                                            <w:right w:val="none" w:sz="0" w:space="0" w:color="auto"/>
                                          </w:divBdr>
                                          <w:divsChild>
                                            <w:div w:id="129249330">
                                              <w:marLeft w:val="0"/>
                                              <w:marRight w:val="0"/>
                                              <w:marTop w:val="0"/>
                                              <w:marBottom w:val="0"/>
                                              <w:divBdr>
                                                <w:top w:val="none" w:sz="0" w:space="0" w:color="auto"/>
                                                <w:left w:val="none" w:sz="0" w:space="0" w:color="auto"/>
                                                <w:bottom w:val="none" w:sz="0" w:space="0" w:color="auto"/>
                                                <w:right w:val="none" w:sz="0" w:space="0" w:color="auto"/>
                                              </w:divBdr>
                                              <w:divsChild>
                                                <w:div w:id="1161699537">
                                                  <w:marLeft w:val="0"/>
                                                  <w:marRight w:val="0"/>
                                                  <w:marTop w:val="0"/>
                                                  <w:marBottom w:val="0"/>
                                                  <w:divBdr>
                                                    <w:top w:val="none" w:sz="0" w:space="0" w:color="auto"/>
                                                    <w:left w:val="none" w:sz="0" w:space="0" w:color="auto"/>
                                                    <w:bottom w:val="none" w:sz="0" w:space="0" w:color="auto"/>
                                                    <w:right w:val="none" w:sz="0" w:space="0" w:color="auto"/>
                                                  </w:divBdr>
                                                  <w:divsChild>
                                                    <w:div w:id="97761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3024910">
          <w:marLeft w:val="0"/>
          <w:marRight w:val="0"/>
          <w:marTop w:val="0"/>
          <w:marBottom w:val="0"/>
          <w:divBdr>
            <w:top w:val="none" w:sz="0" w:space="0" w:color="auto"/>
            <w:left w:val="none" w:sz="0" w:space="0" w:color="auto"/>
            <w:bottom w:val="none" w:sz="0" w:space="0" w:color="auto"/>
            <w:right w:val="none" w:sz="0" w:space="0" w:color="auto"/>
          </w:divBdr>
          <w:divsChild>
            <w:div w:id="901216912">
              <w:marLeft w:val="0"/>
              <w:marRight w:val="0"/>
              <w:marTop w:val="0"/>
              <w:marBottom w:val="0"/>
              <w:divBdr>
                <w:top w:val="none" w:sz="0" w:space="0" w:color="auto"/>
                <w:left w:val="none" w:sz="0" w:space="0" w:color="auto"/>
                <w:bottom w:val="none" w:sz="0" w:space="0" w:color="auto"/>
                <w:right w:val="none" w:sz="0" w:space="0" w:color="auto"/>
              </w:divBdr>
              <w:divsChild>
                <w:div w:id="1775440305">
                  <w:marLeft w:val="0"/>
                  <w:marRight w:val="0"/>
                  <w:marTop w:val="0"/>
                  <w:marBottom w:val="0"/>
                  <w:divBdr>
                    <w:top w:val="none" w:sz="0" w:space="0" w:color="auto"/>
                    <w:left w:val="none" w:sz="0" w:space="0" w:color="auto"/>
                    <w:bottom w:val="none" w:sz="0" w:space="0" w:color="auto"/>
                    <w:right w:val="none" w:sz="0" w:space="0" w:color="auto"/>
                  </w:divBdr>
                  <w:divsChild>
                    <w:div w:id="1196188722">
                      <w:marLeft w:val="0"/>
                      <w:marRight w:val="0"/>
                      <w:marTop w:val="0"/>
                      <w:marBottom w:val="0"/>
                      <w:divBdr>
                        <w:top w:val="none" w:sz="0" w:space="0" w:color="auto"/>
                        <w:left w:val="none" w:sz="0" w:space="0" w:color="auto"/>
                        <w:bottom w:val="none" w:sz="0" w:space="0" w:color="auto"/>
                        <w:right w:val="none" w:sz="0" w:space="0" w:color="auto"/>
                      </w:divBdr>
                      <w:divsChild>
                        <w:div w:id="364453805">
                          <w:marLeft w:val="0"/>
                          <w:marRight w:val="0"/>
                          <w:marTop w:val="0"/>
                          <w:marBottom w:val="0"/>
                          <w:divBdr>
                            <w:top w:val="none" w:sz="0" w:space="0" w:color="auto"/>
                            <w:left w:val="none" w:sz="0" w:space="0" w:color="auto"/>
                            <w:bottom w:val="none" w:sz="0" w:space="0" w:color="auto"/>
                            <w:right w:val="none" w:sz="0" w:space="0" w:color="auto"/>
                          </w:divBdr>
                          <w:divsChild>
                            <w:div w:id="789667720">
                              <w:marLeft w:val="0"/>
                              <w:marRight w:val="0"/>
                              <w:marTop w:val="0"/>
                              <w:marBottom w:val="0"/>
                              <w:divBdr>
                                <w:top w:val="none" w:sz="0" w:space="0" w:color="auto"/>
                                <w:left w:val="none" w:sz="0" w:space="0" w:color="auto"/>
                                <w:bottom w:val="none" w:sz="0" w:space="0" w:color="auto"/>
                                <w:right w:val="none" w:sz="0" w:space="0" w:color="auto"/>
                              </w:divBdr>
                              <w:divsChild>
                                <w:div w:id="638847682">
                                  <w:marLeft w:val="0"/>
                                  <w:marRight w:val="0"/>
                                  <w:marTop w:val="0"/>
                                  <w:marBottom w:val="0"/>
                                  <w:divBdr>
                                    <w:top w:val="none" w:sz="0" w:space="0" w:color="auto"/>
                                    <w:left w:val="none" w:sz="0" w:space="0" w:color="auto"/>
                                    <w:bottom w:val="none" w:sz="0" w:space="0" w:color="auto"/>
                                    <w:right w:val="none" w:sz="0" w:space="0" w:color="auto"/>
                                  </w:divBdr>
                                  <w:divsChild>
                                    <w:div w:id="1585413029">
                                      <w:marLeft w:val="0"/>
                                      <w:marRight w:val="0"/>
                                      <w:marTop w:val="0"/>
                                      <w:marBottom w:val="0"/>
                                      <w:divBdr>
                                        <w:top w:val="none" w:sz="0" w:space="0" w:color="auto"/>
                                        <w:left w:val="none" w:sz="0" w:space="0" w:color="auto"/>
                                        <w:bottom w:val="none" w:sz="0" w:space="0" w:color="auto"/>
                                        <w:right w:val="none" w:sz="0" w:space="0" w:color="auto"/>
                                      </w:divBdr>
                                      <w:divsChild>
                                        <w:div w:id="207915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7708106">
          <w:marLeft w:val="0"/>
          <w:marRight w:val="0"/>
          <w:marTop w:val="0"/>
          <w:marBottom w:val="0"/>
          <w:divBdr>
            <w:top w:val="none" w:sz="0" w:space="0" w:color="auto"/>
            <w:left w:val="none" w:sz="0" w:space="0" w:color="auto"/>
            <w:bottom w:val="none" w:sz="0" w:space="0" w:color="auto"/>
            <w:right w:val="none" w:sz="0" w:space="0" w:color="auto"/>
          </w:divBdr>
          <w:divsChild>
            <w:div w:id="1889762681">
              <w:marLeft w:val="0"/>
              <w:marRight w:val="0"/>
              <w:marTop w:val="0"/>
              <w:marBottom w:val="0"/>
              <w:divBdr>
                <w:top w:val="none" w:sz="0" w:space="0" w:color="auto"/>
                <w:left w:val="none" w:sz="0" w:space="0" w:color="auto"/>
                <w:bottom w:val="none" w:sz="0" w:space="0" w:color="auto"/>
                <w:right w:val="none" w:sz="0" w:space="0" w:color="auto"/>
              </w:divBdr>
              <w:divsChild>
                <w:div w:id="1325662775">
                  <w:marLeft w:val="0"/>
                  <w:marRight w:val="0"/>
                  <w:marTop w:val="0"/>
                  <w:marBottom w:val="0"/>
                  <w:divBdr>
                    <w:top w:val="none" w:sz="0" w:space="0" w:color="auto"/>
                    <w:left w:val="none" w:sz="0" w:space="0" w:color="auto"/>
                    <w:bottom w:val="none" w:sz="0" w:space="0" w:color="auto"/>
                    <w:right w:val="none" w:sz="0" w:space="0" w:color="auto"/>
                  </w:divBdr>
                  <w:divsChild>
                    <w:div w:id="1797944840">
                      <w:marLeft w:val="0"/>
                      <w:marRight w:val="0"/>
                      <w:marTop w:val="0"/>
                      <w:marBottom w:val="0"/>
                      <w:divBdr>
                        <w:top w:val="none" w:sz="0" w:space="0" w:color="auto"/>
                        <w:left w:val="none" w:sz="0" w:space="0" w:color="auto"/>
                        <w:bottom w:val="none" w:sz="0" w:space="0" w:color="auto"/>
                        <w:right w:val="none" w:sz="0" w:space="0" w:color="auto"/>
                      </w:divBdr>
                      <w:divsChild>
                        <w:div w:id="640578547">
                          <w:marLeft w:val="0"/>
                          <w:marRight w:val="0"/>
                          <w:marTop w:val="0"/>
                          <w:marBottom w:val="0"/>
                          <w:divBdr>
                            <w:top w:val="none" w:sz="0" w:space="0" w:color="auto"/>
                            <w:left w:val="none" w:sz="0" w:space="0" w:color="auto"/>
                            <w:bottom w:val="none" w:sz="0" w:space="0" w:color="auto"/>
                            <w:right w:val="none" w:sz="0" w:space="0" w:color="auto"/>
                          </w:divBdr>
                          <w:divsChild>
                            <w:div w:id="182381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0508343">
          <w:marLeft w:val="0"/>
          <w:marRight w:val="0"/>
          <w:marTop w:val="0"/>
          <w:marBottom w:val="0"/>
          <w:divBdr>
            <w:top w:val="none" w:sz="0" w:space="0" w:color="auto"/>
            <w:left w:val="none" w:sz="0" w:space="0" w:color="auto"/>
            <w:bottom w:val="none" w:sz="0" w:space="0" w:color="auto"/>
            <w:right w:val="none" w:sz="0" w:space="0" w:color="auto"/>
          </w:divBdr>
          <w:divsChild>
            <w:div w:id="1221985359">
              <w:marLeft w:val="0"/>
              <w:marRight w:val="0"/>
              <w:marTop w:val="0"/>
              <w:marBottom w:val="0"/>
              <w:divBdr>
                <w:top w:val="none" w:sz="0" w:space="0" w:color="auto"/>
                <w:left w:val="none" w:sz="0" w:space="0" w:color="auto"/>
                <w:bottom w:val="none" w:sz="0" w:space="0" w:color="auto"/>
                <w:right w:val="none" w:sz="0" w:space="0" w:color="auto"/>
              </w:divBdr>
              <w:divsChild>
                <w:div w:id="16116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000240">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29184931">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6587836">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131950">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513841">
      <w:bodyDiv w:val="1"/>
      <w:marLeft w:val="0"/>
      <w:marRight w:val="0"/>
      <w:marTop w:val="0"/>
      <w:marBottom w:val="0"/>
      <w:divBdr>
        <w:top w:val="none" w:sz="0" w:space="0" w:color="auto"/>
        <w:left w:val="none" w:sz="0" w:space="0" w:color="auto"/>
        <w:bottom w:val="none" w:sz="0" w:space="0" w:color="auto"/>
        <w:right w:val="none" w:sz="0" w:space="0" w:color="auto"/>
      </w:divBdr>
      <w:divsChild>
        <w:div w:id="993339848">
          <w:marLeft w:val="0"/>
          <w:marRight w:val="0"/>
          <w:marTop w:val="0"/>
          <w:marBottom w:val="0"/>
          <w:divBdr>
            <w:top w:val="none" w:sz="0" w:space="0" w:color="auto"/>
            <w:left w:val="none" w:sz="0" w:space="0" w:color="auto"/>
            <w:bottom w:val="none" w:sz="0" w:space="0" w:color="auto"/>
            <w:right w:val="none" w:sz="0" w:space="0" w:color="auto"/>
          </w:divBdr>
          <w:divsChild>
            <w:div w:id="912275525">
              <w:marLeft w:val="0"/>
              <w:marRight w:val="0"/>
              <w:marTop w:val="0"/>
              <w:marBottom w:val="0"/>
              <w:divBdr>
                <w:top w:val="none" w:sz="0" w:space="0" w:color="auto"/>
                <w:left w:val="none" w:sz="0" w:space="0" w:color="auto"/>
                <w:bottom w:val="none" w:sz="0" w:space="0" w:color="auto"/>
                <w:right w:val="none" w:sz="0" w:space="0" w:color="auto"/>
              </w:divBdr>
              <w:divsChild>
                <w:div w:id="247077434">
                  <w:marLeft w:val="0"/>
                  <w:marRight w:val="0"/>
                  <w:marTop w:val="0"/>
                  <w:marBottom w:val="0"/>
                  <w:divBdr>
                    <w:top w:val="none" w:sz="0" w:space="0" w:color="auto"/>
                    <w:left w:val="none" w:sz="0" w:space="0" w:color="auto"/>
                    <w:bottom w:val="none" w:sz="0" w:space="0" w:color="auto"/>
                    <w:right w:val="none" w:sz="0" w:space="0" w:color="auto"/>
                  </w:divBdr>
                  <w:divsChild>
                    <w:div w:id="1394699879">
                      <w:marLeft w:val="0"/>
                      <w:marRight w:val="0"/>
                      <w:marTop w:val="0"/>
                      <w:marBottom w:val="0"/>
                      <w:divBdr>
                        <w:top w:val="none" w:sz="0" w:space="0" w:color="auto"/>
                        <w:left w:val="none" w:sz="0" w:space="0" w:color="auto"/>
                        <w:bottom w:val="none" w:sz="0" w:space="0" w:color="auto"/>
                        <w:right w:val="none" w:sz="0" w:space="0" w:color="auto"/>
                      </w:divBdr>
                      <w:divsChild>
                        <w:div w:id="1696424265">
                          <w:marLeft w:val="0"/>
                          <w:marRight w:val="0"/>
                          <w:marTop w:val="0"/>
                          <w:marBottom w:val="0"/>
                          <w:divBdr>
                            <w:top w:val="none" w:sz="0" w:space="0" w:color="auto"/>
                            <w:left w:val="none" w:sz="0" w:space="0" w:color="auto"/>
                            <w:bottom w:val="none" w:sz="0" w:space="0" w:color="auto"/>
                            <w:right w:val="none" w:sz="0" w:space="0" w:color="auto"/>
                          </w:divBdr>
                          <w:divsChild>
                            <w:div w:id="586695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5535499">
          <w:marLeft w:val="0"/>
          <w:marRight w:val="0"/>
          <w:marTop w:val="0"/>
          <w:marBottom w:val="0"/>
          <w:divBdr>
            <w:top w:val="none" w:sz="0" w:space="0" w:color="auto"/>
            <w:left w:val="none" w:sz="0" w:space="0" w:color="auto"/>
            <w:bottom w:val="none" w:sz="0" w:space="0" w:color="auto"/>
            <w:right w:val="none" w:sz="0" w:space="0" w:color="auto"/>
          </w:divBdr>
          <w:divsChild>
            <w:div w:id="2038577335">
              <w:marLeft w:val="0"/>
              <w:marRight w:val="0"/>
              <w:marTop w:val="0"/>
              <w:marBottom w:val="0"/>
              <w:divBdr>
                <w:top w:val="none" w:sz="0" w:space="0" w:color="auto"/>
                <w:left w:val="none" w:sz="0" w:space="0" w:color="auto"/>
                <w:bottom w:val="none" w:sz="0" w:space="0" w:color="auto"/>
                <w:right w:val="none" w:sz="0" w:space="0" w:color="auto"/>
              </w:divBdr>
            </w:div>
          </w:divsChild>
        </w:div>
        <w:div w:id="1247105279">
          <w:marLeft w:val="0"/>
          <w:marRight w:val="0"/>
          <w:marTop w:val="0"/>
          <w:marBottom w:val="0"/>
          <w:divBdr>
            <w:top w:val="none" w:sz="0" w:space="0" w:color="auto"/>
            <w:left w:val="none" w:sz="0" w:space="0" w:color="auto"/>
            <w:bottom w:val="none" w:sz="0" w:space="0" w:color="auto"/>
            <w:right w:val="none" w:sz="0" w:space="0" w:color="auto"/>
          </w:divBdr>
        </w:div>
      </w:divsChild>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483051">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7504304">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3742981">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147451">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041764">
      <w:bodyDiv w:val="1"/>
      <w:marLeft w:val="0"/>
      <w:marRight w:val="0"/>
      <w:marTop w:val="0"/>
      <w:marBottom w:val="0"/>
      <w:divBdr>
        <w:top w:val="none" w:sz="0" w:space="0" w:color="auto"/>
        <w:left w:val="none" w:sz="0" w:space="0" w:color="auto"/>
        <w:bottom w:val="none" w:sz="0" w:space="0" w:color="auto"/>
        <w:right w:val="none" w:sz="0" w:space="0" w:color="auto"/>
      </w:divBdr>
      <w:divsChild>
        <w:div w:id="1283802502">
          <w:marLeft w:val="0"/>
          <w:marRight w:val="0"/>
          <w:marTop w:val="0"/>
          <w:marBottom w:val="0"/>
          <w:divBdr>
            <w:top w:val="none" w:sz="0" w:space="0" w:color="auto"/>
            <w:left w:val="none" w:sz="0" w:space="0" w:color="auto"/>
            <w:bottom w:val="none" w:sz="0" w:space="0" w:color="auto"/>
            <w:right w:val="none" w:sz="0" w:space="0" w:color="auto"/>
          </w:divBdr>
          <w:divsChild>
            <w:div w:id="287399848">
              <w:marLeft w:val="0"/>
              <w:marRight w:val="0"/>
              <w:marTop w:val="0"/>
              <w:marBottom w:val="0"/>
              <w:divBdr>
                <w:top w:val="none" w:sz="0" w:space="0" w:color="auto"/>
                <w:left w:val="none" w:sz="0" w:space="0" w:color="auto"/>
                <w:bottom w:val="none" w:sz="0" w:space="0" w:color="auto"/>
                <w:right w:val="none" w:sz="0" w:space="0" w:color="auto"/>
              </w:divBdr>
              <w:divsChild>
                <w:div w:id="961766194">
                  <w:marLeft w:val="0"/>
                  <w:marRight w:val="0"/>
                  <w:marTop w:val="0"/>
                  <w:marBottom w:val="0"/>
                  <w:divBdr>
                    <w:top w:val="none" w:sz="0" w:space="0" w:color="auto"/>
                    <w:left w:val="none" w:sz="0" w:space="0" w:color="auto"/>
                    <w:bottom w:val="none" w:sz="0" w:space="0" w:color="auto"/>
                    <w:right w:val="none" w:sz="0" w:space="0" w:color="auto"/>
                  </w:divBdr>
                  <w:divsChild>
                    <w:div w:id="1642929936">
                      <w:marLeft w:val="0"/>
                      <w:marRight w:val="0"/>
                      <w:marTop w:val="0"/>
                      <w:marBottom w:val="0"/>
                      <w:divBdr>
                        <w:top w:val="none" w:sz="0" w:space="0" w:color="auto"/>
                        <w:left w:val="none" w:sz="0" w:space="0" w:color="auto"/>
                        <w:bottom w:val="none" w:sz="0" w:space="0" w:color="auto"/>
                        <w:right w:val="none" w:sz="0" w:space="0" w:color="auto"/>
                      </w:divBdr>
                      <w:divsChild>
                        <w:div w:id="1845704874">
                          <w:marLeft w:val="0"/>
                          <w:marRight w:val="0"/>
                          <w:marTop w:val="0"/>
                          <w:marBottom w:val="0"/>
                          <w:divBdr>
                            <w:top w:val="none" w:sz="0" w:space="0" w:color="auto"/>
                            <w:left w:val="none" w:sz="0" w:space="0" w:color="auto"/>
                            <w:bottom w:val="none" w:sz="0" w:space="0" w:color="auto"/>
                            <w:right w:val="none" w:sz="0" w:space="0" w:color="auto"/>
                          </w:divBdr>
                          <w:divsChild>
                            <w:div w:id="30886016">
                              <w:marLeft w:val="0"/>
                              <w:marRight w:val="0"/>
                              <w:marTop w:val="0"/>
                              <w:marBottom w:val="0"/>
                              <w:divBdr>
                                <w:top w:val="none" w:sz="0" w:space="0" w:color="auto"/>
                                <w:left w:val="none" w:sz="0" w:space="0" w:color="auto"/>
                                <w:bottom w:val="none" w:sz="0" w:space="0" w:color="auto"/>
                                <w:right w:val="none" w:sz="0" w:space="0" w:color="auto"/>
                              </w:divBdr>
                              <w:divsChild>
                                <w:div w:id="2125036115">
                                  <w:marLeft w:val="0"/>
                                  <w:marRight w:val="0"/>
                                  <w:marTop w:val="0"/>
                                  <w:marBottom w:val="0"/>
                                  <w:divBdr>
                                    <w:top w:val="none" w:sz="0" w:space="0" w:color="auto"/>
                                    <w:left w:val="none" w:sz="0" w:space="0" w:color="auto"/>
                                    <w:bottom w:val="none" w:sz="0" w:space="0" w:color="auto"/>
                                    <w:right w:val="none" w:sz="0" w:space="0" w:color="auto"/>
                                  </w:divBdr>
                                  <w:divsChild>
                                    <w:div w:id="109262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4997060">
          <w:marLeft w:val="0"/>
          <w:marRight w:val="0"/>
          <w:marTop w:val="0"/>
          <w:marBottom w:val="0"/>
          <w:divBdr>
            <w:top w:val="none" w:sz="0" w:space="0" w:color="auto"/>
            <w:left w:val="none" w:sz="0" w:space="0" w:color="auto"/>
            <w:bottom w:val="none" w:sz="0" w:space="0" w:color="auto"/>
            <w:right w:val="none" w:sz="0" w:space="0" w:color="auto"/>
          </w:divBdr>
        </w:div>
        <w:div w:id="1603226829">
          <w:marLeft w:val="0"/>
          <w:marRight w:val="0"/>
          <w:marTop w:val="0"/>
          <w:marBottom w:val="0"/>
          <w:divBdr>
            <w:top w:val="none" w:sz="0" w:space="0" w:color="auto"/>
            <w:left w:val="none" w:sz="0" w:space="0" w:color="auto"/>
            <w:bottom w:val="none" w:sz="0" w:space="0" w:color="auto"/>
            <w:right w:val="none" w:sz="0" w:space="0" w:color="auto"/>
          </w:divBdr>
        </w:div>
      </w:divsChild>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0019826">
      <w:bodyDiv w:val="1"/>
      <w:marLeft w:val="0"/>
      <w:marRight w:val="0"/>
      <w:marTop w:val="0"/>
      <w:marBottom w:val="0"/>
      <w:divBdr>
        <w:top w:val="none" w:sz="0" w:space="0" w:color="auto"/>
        <w:left w:val="none" w:sz="0" w:space="0" w:color="auto"/>
        <w:bottom w:val="none" w:sz="0" w:space="0" w:color="auto"/>
        <w:right w:val="none" w:sz="0" w:space="0" w:color="auto"/>
      </w:divBdr>
      <w:divsChild>
        <w:div w:id="1966498909">
          <w:marLeft w:val="0"/>
          <w:marRight w:val="0"/>
          <w:marTop w:val="0"/>
          <w:marBottom w:val="0"/>
          <w:divBdr>
            <w:top w:val="none" w:sz="0" w:space="0" w:color="auto"/>
            <w:left w:val="none" w:sz="0" w:space="0" w:color="auto"/>
            <w:bottom w:val="none" w:sz="0" w:space="0" w:color="auto"/>
            <w:right w:val="none" w:sz="0" w:space="0" w:color="auto"/>
          </w:divBdr>
          <w:divsChild>
            <w:div w:id="83653887">
              <w:marLeft w:val="0"/>
              <w:marRight w:val="0"/>
              <w:marTop w:val="0"/>
              <w:marBottom w:val="0"/>
              <w:divBdr>
                <w:top w:val="none" w:sz="0" w:space="0" w:color="auto"/>
                <w:left w:val="none" w:sz="0" w:space="0" w:color="auto"/>
                <w:bottom w:val="none" w:sz="0" w:space="0" w:color="auto"/>
                <w:right w:val="none" w:sz="0" w:space="0" w:color="auto"/>
              </w:divBdr>
            </w:div>
          </w:divsChild>
        </w:div>
        <w:div w:id="1828129171">
          <w:marLeft w:val="0"/>
          <w:marRight w:val="0"/>
          <w:marTop w:val="0"/>
          <w:marBottom w:val="0"/>
          <w:divBdr>
            <w:top w:val="single" w:sz="4" w:space="1" w:color="000000"/>
            <w:left w:val="single" w:sz="4" w:space="4" w:color="000000"/>
            <w:bottom w:val="single" w:sz="4" w:space="1" w:color="000000"/>
            <w:right w:val="single" w:sz="4" w:space="4" w:color="000000"/>
          </w:divBdr>
        </w:div>
        <w:div w:id="1466969885">
          <w:marLeft w:val="0"/>
          <w:marRight w:val="0"/>
          <w:marTop w:val="0"/>
          <w:marBottom w:val="0"/>
          <w:divBdr>
            <w:top w:val="single" w:sz="4" w:space="1" w:color="000000"/>
            <w:left w:val="single" w:sz="4" w:space="4" w:color="000000"/>
            <w:bottom w:val="single" w:sz="4" w:space="1" w:color="000000"/>
            <w:right w:val="single" w:sz="4" w:space="4" w:color="000000"/>
          </w:divBdr>
        </w:div>
        <w:div w:id="1947233188">
          <w:marLeft w:val="0"/>
          <w:marRight w:val="0"/>
          <w:marTop w:val="0"/>
          <w:marBottom w:val="0"/>
          <w:divBdr>
            <w:top w:val="none" w:sz="0" w:space="0" w:color="auto"/>
            <w:left w:val="none" w:sz="0" w:space="0" w:color="auto"/>
            <w:bottom w:val="none" w:sz="0" w:space="0" w:color="auto"/>
            <w:right w:val="none" w:sz="0" w:space="0" w:color="auto"/>
          </w:divBdr>
        </w:div>
        <w:div w:id="452791583">
          <w:marLeft w:val="0"/>
          <w:marRight w:val="0"/>
          <w:marTop w:val="0"/>
          <w:marBottom w:val="0"/>
          <w:divBdr>
            <w:top w:val="none" w:sz="0" w:space="0" w:color="auto"/>
            <w:left w:val="none" w:sz="0" w:space="0" w:color="auto"/>
            <w:bottom w:val="none" w:sz="0" w:space="0" w:color="auto"/>
            <w:right w:val="none" w:sz="0" w:space="0" w:color="auto"/>
          </w:divBdr>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6767253">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79079847">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899899890">
      <w:bodyDiv w:val="1"/>
      <w:marLeft w:val="0"/>
      <w:marRight w:val="0"/>
      <w:marTop w:val="0"/>
      <w:marBottom w:val="0"/>
      <w:divBdr>
        <w:top w:val="none" w:sz="0" w:space="0" w:color="auto"/>
        <w:left w:val="none" w:sz="0" w:space="0" w:color="auto"/>
        <w:bottom w:val="none" w:sz="0" w:space="0" w:color="auto"/>
        <w:right w:val="none" w:sz="0" w:space="0" w:color="auto"/>
      </w:divBdr>
      <w:divsChild>
        <w:div w:id="1360665564">
          <w:marLeft w:val="0"/>
          <w:marRight w:val="0"/>
          <w:marTop w:val="0"/>
          <w:marBottom w:val="0"/>
          <w:divBdr>
            <w:top w:val="none" w:sz="0" w:space="0" w:color="auto"/>
            <w:left w:val="none" w:sz="0" w:space="0" w:color="auto"/>
            <w:bottom w:val="none" w:sz="0" w:space="0" w:color="auto"/>
            <w:right w:val="none" w:sz="0" w:space="0" w:color="auto"/>
          </w:divBdr>
        </w:div>
        <w:div w:id="1292519202">
          <w:marLeft w:val="0"/>
          <w:marRight w:val="0"/>
          <w:marTop w:val="0"/>
          <w:marBottom w:val="0"/>
          <w:divBdr>
            <w:top w:val="none" w:sz="0" w:space="0" w:color="auto"/>
            <w:left w:val="none" w:sz="0" w:space="0" w:color="auto"/>
            <w:bottom w:val="none" w:sz="0" w:space="0" w:color="auto"/>
            <w:right w:val="none" w:sz="0" w:space="0" w:color="auto"/>
          </w:divBdr>
        </w:div>
      </w:divsChild>
    </w:div>
    <w:div w:id="1901987186">
      <w:bodyDiv w:val="1"/>
      <w:marLeft w:val="0"/>
      <w:marRight w:val="0"/>
      <w:marTop w:val="0"/>
      <w:marBottom w:val="0"/>
      <w:divBdr>
        <w:top w:val="none" w:sz="0" w:space="0" w:color="auto"/>
        <w:left w:val="none" w:sz="0" w:space="0" w:color="auto"/>
        <w:bottom w:val="none" w:sz="0" w:space="0" w:color="auto"/>
        <w:right w:val="none" w:sz="0" w:space="0" w:color="auto"/>
      </w:divBdr>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8250800">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3446102">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050733">
      <w:bodyDiv w:val="1"/>
      <w:marLeft w:val="0"/>
      <w:marRight w:val="0"/>
      <w:marTop w:val="0"/>
      <w:marBottom w:val="0"/>
      <w:divBdr>
        <w:top w:val="none" w:sz="0" w:space="0" w:color="auto"/>
        <w:left w:val="none" w:sz="0" w:space="0" w:color="auto"/>
        <w:bottom w:val="none" w:sz="0" w:space="0" w:color="auto"/>
        <w:right w:val="none" w:sz="0" w:space="0" w:color="auto"/>
      </w:divBdr>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3001817">
      <w:bodyDiv w:val="1"/>
      <w:marLeft w:val="0"/>
      <w:marRight w:val="0"/>
      <w:marTop w:val="0"/>
      <w:marBottom w:val="0"/>
      <w:divBdr>
        <w:top w:val="none" w:sz="0" w:space="0" w:color="auto"/>
        <w:left w:val="none" w:sz="0" w:space="0" w:color="auto"/>
        <w:bottom w:val="none" w:sz="0" w:space="0" w:color="auto"/>
        <w:right w:val="none" w:sz="0" w:space="0" w:color="auto"/>
      </w:divBdr>
      <w:divsChild>
        <w:div w:id="585649072">
          <w:marLeft w:val="0"/>
          <w:marRight w:val="0"/>
          <w:marTop w:val="0"/>
          <w:marBottom w:val="0"/>
          <w:divBdr>
            <w:top w:val="none" w:sz="0" w:space="0" w:color="auto"/>
            <w:left w:val="none" w:sz="0" w:space="0" w:color="auto"/>
            <w:bottom w:val="none" w:sz="0" w:space="0" w:color="auto"/>
            <w:right w:val="none" w:sz="0" w:space="0" w:color="auto"/>
          </w:divBdr>
        </w:div>
        <w:div w:id="1235581410">
          <w:marLeft w:val="0"/>
          <w:marRight w:val="0"/>
          <w:marTop w:val="0"/>
          <w:marBottom w:val="0"/>
          <w:divBdr>
            <w:top w:val="none" w:sz="0" w:space="0" w:color="auto"/>
            <w:left w:val="none" w:sz="0" w:space="0" w:color="auto"/>
            <w:bottom w:val="none" w:sz="0" w:space="0" w:color="auto"/>
            <w:right w:val="none" w:sz="0" w:space="0" w:color="auto"/>
          </w:divBdr>
        </w:div>
        <w:div w:id="272589510">
          <w:marLeft w:val="0"/>
          <w:marRight w:val="0"/>
          <w:marTop w:val="0"/>
          <w:marBottom w:val="0"/>
          <w:divBdr>
            <w:top w:val="none" w:sz="0" w:space="0" w:color="auto"/>
            <w:left w:val="none" w:sz="0" w:space="0" w:color="auto"/>
            <w:bottom w:val="none" w:sz="0" w:space="0" w:color="auto"/>
            <w:right w:val="none" w:sz="0" w:space="0" w:color="auto"/>
          </w:divBdr>
        </w:div>
        <w:div w:id="1671063869">
          <w:marLeft w:val="0"/>
          <w:marRight w:val="0"/>
          <w:marTop w:val="0"/>
          <w:marBottom w:val="0"/>
          <w:divBdr>
            <w:top w:val="none" w:sz="0" w:space="0" w:color="auto"/>
            <w:left w:val="none" w:sz="0" w:space="0" w:color="auto"/>
            <w:bottom w:val="none" w:sz="0" w:space="0" w:color="auto"/>
            <w:right w:val="none" w:sz="0" w:space="0" w:color="auto"/>
          </w:divBdr>
        </w:div>
        <w:div w:id="1445492907">
          <w:marLeft w:val="0"/>
          <w:marRight w:val="0"/>
          <w:marTop w:val="0"/>
          <w:marBottom w:val="0"/>
          <w:divBdr>
            <w:top w:val="none" w:sz="0" w:space="0" w:color="auto"/>
            <w:left w:val="none" w:sz="0" w:space="0" w:color="auto"/>
            <w:bottom w:val="none" w:sz="0" w:space="0" w:color="auto"/>
            <w:right w:val="none" w:sz="0" w:space="0" w:color="auto"/>
          </w:divBdr>
          <w:divsChild>
            <w:div w:id="61294754">
              <w:marLeft w:val="0"/>
              <w:marRight w:val="0"/>
              <w:marTop w:val="0"/>
              <w:marBottom w:val="0"/>
              <w:divBdr>
                <w:top w:val="none" w:sz="0" w:space="0" w:color="auto"/>
                <w:left w:val="none" w:sz="0" w:space="0" w:color="auto"/>
                <w:bottom w:val="none" w:sz="0" w:space="0" w:color="auto"/>
                <w:right w:val="none" w:sz="0" w:space="0" w:color="auto"/>
              </w:divBdr>
            </w:div>
            <w:div w:id="4786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0000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3294718">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7146915">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1516622">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3476568">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78672886">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3404923">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10180">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421442">
      <w:bodyDiv w:val="1"/>
      <w:marLeft w:val="0"/>
      <w:marRight w:val="0"/>
      <w:marTop w:val="0"/>
      <w:marBottom w:val="0"/>
      <w:divBdr>
        <w:top w:val="none" w:sz="0" w:space="0" w:color="auto"/>
        <w:left w:val="none" w:sz="0" w:space="0" w:color="auto"/>
        <w:bottom w:val="none" w:sz="0" w:space="0" w:color="auto"/>
        <w:right w:val="none" w:sz="0" w:space="0" w:color="auto"/>
      </w:divBdr>
      <w:divsChild>
        <w:div w:id="529295591">
          <w:marLeft w:val="0"/>
          <w:marRight w:val="0"/>
          <w:marTop w:val="0"/>
          <w:marBottom w:val="0"/>
          <w:divBdr>
            <w:top w:val="none" w:sz="0" w:space="0" w:color="auto"/>
            <w:left w:val="none" w:sz="0" w:space="0" w:color="auto"/>
            <w:bottom w:val="none" w:sz="0" w:space="0" w:color="auto"/>
            <w:right w:val="none" w:sz="0" w:space="0" w:color="auto"/>
          </w:divBdr>
          <w:divsChild>
            <w:div w:id="1033001097">
              <w:marLeft w:val="0"/>
              <w:marRight w:val="0"/>
              <w:marTop w:val="0"/>
              <w:marBottom w:val="0"/>
              <w:divBdr>
                <w:top w:val="none" w:sz="0" w:space="0" w:color="auto"/>
                <w:left w:val="none" w:sz="0" w:space="0" w:color="auto"/>
                <w:bottom w:val="none" w:sz="0" w:space="0" w:color="auto"/>
                <w:right w:val="none" w:sz="0" w:space="0" w:color="auto"/>
              </w:divBdr>
              <w:divsChild>
                <w:div w:id="2028481327">
                  <w:marLeft w:val="0"/>
                  <w:marRight w:val="0"/>
                  <w:marTop w:val="0"/>
                  <w:marBottom w:val="0"/>
                  <w:divBdr>
                    <w:top w:val="none" w:sz="0" w:space="0" w:color="auto"/>
                    <w:left w:val="none" w:sz="0" w:space="0" w:color="auto"/>
                    <w:bottom w:val="none" w:sz="0" w:space="0" w:color="auto"/>
                    <w:right w:val="none" w:sz="0" w:space="0" w:color="auto"/>
                  </w:divBdr>
                  <w:divsChild>
                    <w:div w:id="1625501799">
                      <w:marLeft w:val="0"/>
                      <w:marRight w:val="0"/>
                      <w:marTop w:val="0"/>
                      <w:marBottom w:val="0"/>
                      <w:divBdr>
                        <w:top w:val="none" w:sz="0" w:space="0" w:color="auto"/>
                        <w:left w:val="none" w:sz="0" w:space="0" w:color="auto"/>
                        <w:bottom w:val="none" w:sz="0" w:space="0" w:color="auto"/>
                        <w:right w:val="none" w:sz="0" w:space="0" w:color="auto"/>
                      </w:divBdr>
                      <w:divsChild>
                        <w:div w:id="1783568742">
                          <w:marLeft w:val="0"/>
                          <w:marRight w:val="0"/>
                          <w:marTop w:val="0"/>
                          <w:marBottom w:val="0"/>
                          <w:divBdr>
                            <w:top w:val="none" w:sz="0" w:space="0" w:color="auto"/>
                            <w:left w:val="none" w:sz="0" w:space="0" w:color="auto"/>
                            <w:bottom w:val="none" w:sz="0" w:space="0" w:color="auto"/>
                            <w:right w:val="none" w:sz="0" w:space="0" w:color="auto"/>
                          </w:divBdr>
                          <w:divsChild>
                            <w:div w:id="190421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3962457">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arcangel.htm" TargetMode="External"/><Relationship Id="rId18" Type="http://schemas.openxmlformats.org/officeDocument/2006/relationships/hyperlink" Target="http://www.ilcamminoversolaliberta.it/" TargetMode="External"/><Relationship Id="rId3" Type="http://schemas.openxmlformats.org/officeDocument/2006/relationships/styles" Target="styles.xml"/><Relationship Id="rId21" Type="http://schemas.openxmlformats.org/officeDocument/2006/relationships/hyperlink" Target="http://www.ottavaora.it/" TargetMode="External"/><Relationship Id="rId7" Type="http://schemas.openxmlformats.org/officeDocument/2006/relationships/endnotes" Target="endnotes.xml"/><Relationship Id="rId12" Type="http://schemas.openxmlformats.org/officeDocument/2006/relationships/hyperlink" Target="http://www.stazioneceleste.it/channeling.htm" TargetMode="External"/><Relationship Id="rId17" Type="http://schemas.openxmlformats.org/officeDocument/2006/relationships/hyperlink" Target="https://www.youtube.com/watch?v=lN6tepIoAHA"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ottavaora.it/fmoo/elenco.htm" TargetMode="External"/><Relationship Id="rId20" Type="http://schemas.openxmlformats.org/officeDocument/2006/relationships/hyperlink" Target="http://www.lightworker.i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azioneceleste.it/Uriel/Uriel_14-11.ht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stazioneceleste.it/channeling.htm" TargetMode="External"/><Relationship Id="rId23" Type="http://schemas.openxmlformats.org/officeDocument/2006/relationships/footer" Target="footer2.xml"/><Relationship Id="rId10" Type="http://schemas.openxmlformats.org/officeDocument/2006/relationships/hyperlink" Target="http://www.stazioneceleste.it/uriel.htm" TargetMode="External"/><Relationship Id="rId19" Type="http://schemas.openxmlformats.org/officeDocument/2006/relationships/hyperlink" Target="http://www.ronnastar.com/" TargetMode="External"/><Relationship Id="rId4" Type="http://schemas.openxmlformats.org/officeDocument/2006/relationships/settings" Target="settings.xml"/><Relationship Id="rId9" Type="http://schemas.openxmlformats.org/officeDocument/2006/relationships/hyperlink" Target="http://www.stazioneceleste.it/channeling.htm" TargetMode="External"/><Relationship Id="rId14" Type="http://schemas.openxmlformats.org/officeDocument/2006/relationships/hyperlink" Target="http://www.stazioneceleste.it/arcangel/arcangel_2014_09.htm" TargetMode="External"/><Relationship Id="rId22"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30F827-D0BA-4182-90A2-125FA22B4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3167</Words>
  <Characters>18056</Characters>
  <Application>Microsoft Office Word</Application>
  <DocSecurity>0</DocSecurity>
  <Lines>150</Lines>
  <Paragraphs>42</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21181</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4</cp:revision>
  <cp:lastPrinted>2014-12-10T19:31:00Z</cp:lastPrinted>
  <dcterms:created xsi:type="dcterms:W3CDTF">2014-12-10T19:27:00Z</dcterms:created>
  <dcterms:modified xsi:type="dcterms:W3CDTF">2014-12-10T19:31:00Z</dcterms:modified>
</cp:coreProperties>
</file>