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D22" w:rsidRPr="003A2B4D" w:rsidRDefault="004B7D22" w:rsidP="004B7D22">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4B7D22" w:rsidRPr="003A2B4D" w:rsidRDefault="004B7D22" w:rsidP="004B7D22">
      <w:pPr>
        <w:jc w:val="center"/>
      </w:pPr>
      <w:r w:rsidRPr="003A2B4D">
        <w:t> </w:t>
      </w:r>
    </w:p>
    <w:p w:rsidR="004B7D22" w:rsidRPr="003A2B4D" w:rsidRDefault="004B7D22" w:rsidP="004B7D22">
      <w:pPr>
        <w:pStyle w:val="Titolo1"/>
      </w:pPr>
      <w:r w:rsidRPr="003A2B4D">
        <w:rPr>
          <w:rFonts w:ascii="Verdana" w:hAnsi="Verdana"/>
          <w:shadow/>
          <w:sz w:val="27"/>
          <w:szCs w:val="27"/>
        </w:rPr>
        <w:t>Aggiornamenti Settimanali</w:t>
      </w:r>
    </w:p>
    <w:p w:rsidR="004B7D22" w:rsidRPr="003A2B4D" w:rsidRDefault="004B7D22" w:rsidP="004B7D22">
      <w:pPr>
        <w:jc w:val="center"/>
      </w:pPr>
      <w:r w:rsidRPr="003A2B4D">
        <w:t> </w:t>
      </w:r>
    </w:p>
    <w:p w:rsidR="004B7D22" w:rsidRPr="003A2B4D" w:rsidRDefault="004B7D22" w:rsidP="004B7D22">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1</w:t>
      </w:r>
    </w:p>
    <w:p w:rsidR="004B7D22" w:rsidRPr="003A2B4D" w:rsidRDefault="004B7D22" w:rsidP="004B7D22">
      <w:pPr>
        <w:pStyle w:val="Titolo2"/>
        <w:rPr>
          <w:rFonts w:ascii="Verdana" w:hAnsi="Verdana"/>
          <w:color w:val="auto"/>
          <w:sz w:val="32"/>
          <w:szCs w:val="32"/>
        </w:rPr>
      </w:pPr>
    </w:p>
    <w:p w:rsidR="004B7D22" w:rsidRPr="003A2B4D" w:rsidRDefault="004B7D22" w:rsidP="004B7D22">
      <w:pPr>
        <w:pStyle w:val="Titolo2"/>
        <w:rPr>
          <w:color w:val="auto"/>
        </w:rPr>
      </w:pPr>
      <w:r>
        <w:rPr>
          <w:rFonts w:ascii="Verdana" w:hAnsi="Verdana"/>
          <w:b w:val="0"/>
          <w:i/>
          <w:color w:val="auto"/>
          <w:sz w:val="20"/>
          <w:szCs w:val="20"/>
        </w:rPr>
        <w:t xml:space="preserve">12 gennaio </w:t>
      </w:r>
      <w:r w:rsidRPr="003A2B4D">
        <w:rPr>
          <w:rFonts w:ascii="Verdana" w:hAnsi="Verdana"/>
          <w:b w:val="0"/>
          <w:i/>
          <w:color w:val="auto"/>
          <w:sz w:val="20"/>
          <w:szCs w:val="20"/>
        </w:rPr>
        <w:t>201</w:t>
      </w:r>
      <w:r>
        <w:rPr>
          <w:rFonts w:ascii="Verdana" w:hAnsi="Verdana"/>
          <w:b w:val="0"/>
          <w:i/>
          <w:color w:val="auto"/>
          <w:sz w:val="20"/>
          <w:szCs w:val="20"/>
        </w:rPr>
        <w:t>5</w:t>
      </w:r>
    </w:p>
    <w:p w:rsidR="004B7D22" w:rsidRPr="003A2B4D" w:rsidRDefault="004B7D22" w:rsidP="004B7D22"/>
    <w:p w:rsidR="004B7D22" w:rsidRPr="003A2B4D" w:rsidRDefault="004B7D22" w:rsidP="004B7D22">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4B7D22" w:rsidRDefault="004B7D22" w:rsidP="004B7D22">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4B7D22" w:rsidTr="004B7D22">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7D22" w:rsidRDefault="004B7D22">
            <w:pPr>
              <w:pStyle w:val="NormaleWeb"/>
              <w:spacing w:before="38" w:beforeAutospacing="0" w:after="38" w:afterAutospacing="0"/>
              <w:jc w:val="center"/>
              <w:rPr>
                <w:b/>
                <w:bCs/>
              </w:rPr>
            </w:pPr>
            <w:r>
              <w:rPr>
                <w:rFonts w:ascii="Verdana" w:hAnsi="Verdana"/>
                <w:b/>
                <w:bCs/>
                <w:color w:val="D6D6D6"/>
                <w:sz w:val="27"/>
                <w:szCs w:val="27"/>
              </w:rPr>
              <w:t>data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7D22" w:rsidRDefault="004B7D22">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7D22" w:rsidRDefault="004B7D22">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B7D22" w:rsidRDefault="004B7D22">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4B7D22" w:rsidTr="004B7D2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r>
              <w:rPr>
                <w:rFonts w:ascii="Verdana" w:hAnsi="Verdana"/>
                <w:color w:val="000080"/>
                <w:sz w:val="20"/>
                <w:szCs w:val="20"/>
              </w:rPr>
              <w:t>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hyperlink r:id="rId10" w:history="1">
              <w:r>
                <w:rPr>
                  <w:rStyle w:val="Collegamentoipertestuale"/>
                  <w:rFonts w:ascii="Verdana" w:hAnsi="Verdana"/>
                  <w:sz w:val="20"/>
                  <w:szCs w:val="20"/>
                </w:rPr>
                <w:t>FMOO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hyperlink r:id="rId11" w:history="1">
              <w:r>
                <w:rPr>
                  <w:rStyle w:val="Collegamentoipertestuale"/>
                  <w:rFonts w:ascii="Verdana" w:hAnsi="Verdana"/>
                  <w:sz w:val="20"/>
                  <w:szCs w:val="20"/>
                </w:rPr>
                <w:t>L'ora dei giusti</w:t>
              </w:r>
            </w:hyperlink>
          </w:p>
        </w:tc>
      </w:tr>
      <w:tr w:rsidR="004B7D22" w:rsidTr="004B7D2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r>
              <w:rPr>
                <w:rFonts w:ascii="Verdana" w:hAnsi="Verdana"/>
                <w:color w:val="000080"/>
                <w:sz w:val="20"/>
                <w:szCs w:val="20"/>
              </w:rPr>
              <w:t>3 - 9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hyperlink r:id="rId13" w:history="1">
              <w:r>
                <w:rPr>
                  <w:rStyle w:val="Collegamentoipertestuale"/>
                  <w:rFonts w:ascii="Verdana" w:hAnsi="Verdana"/>
                  <w:sz w:val="20"/>
                  <w:szCs w:val="20"/>
                </w:rPr>
                <w:t>Kryon</w:t>
              </w:r>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25" w:beforeAutospacing="0" w:after="25" w:afterAutospacing="0"/>
              <w:jc w:val="center"/>
            </w:pPr>
            <w:hyperlink r:id="rId14" w:history="1">
              <w:r>
                <w:rPr>
                  <w:rStyle w:val="Collegamentoipertestuale"/>
                  <w:rFonts w:ascii="Verdana" w:hAnsi="Verdana"/>
                  <w:sz w:val="20"/>
                  <w:szCs w:val="20"/>
                </w:rPr>
                <w:t>L'Innato Rivelato</w:t>
              </w:r>
            </w:hyperlink>
            <w:r>
              <w:br/>
            </w:r>
            <w:r>
              <w:rPr>
                <w:rFonts w:ascii="Verdana" w:hAnsi="Verdana"/>
                <w:color w:val="003366"/>
                <w:sz w:val="15"/>
                <w:szCs w:val="15"/>
              </w:rPr>
              <w:t>Canalizzazione del 22 novembre 2014</w:t>
            </w:r>
          </w:p>
        </w:tc>
      </w:tr>
      <w:tr w:rsidR="004B7D22" w:rsidTr="004B7D2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r>
              <w:rPr>
                <w:rFonts w:ascii="Verdana" w:hAnsi="Verdana"/>
                <w:color w:val="000080"/>
                <w:sz w:val="20"/>
                <w:szCs w:val="20"/>
              </w:rPr>
              <w:t>10 - 14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hyperlink r:id="rId16"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25" w:beforeAutospacing="0" w:after="25" w:afterAutospacing="0"/>
              <w:jc w:val="center"/>
            </w:pPr>
            <w:r>
              <w:rPr>
                <w:rFonts w:ascii="Verdana" w:hAnsi="Verdana"/>
                <w:color w:val="003366"/>
                <w:sz w:val="15"/>
                <w:szCs w:val="15"/>
              </w:rPr>
              <w:t>Ottobre 2014</w:t>
            </w:r>
          </w:p>
          <w:p w:rsidR="004B7D22" w:rsidRDefault="004B7D22">
            <w:pPr>
              <w:pStyle w:val="NormaleWeb"/>
              <w:spacing w:before="25" w:beforeAutospacing="0" w:after="25" w:afterAutospacing="0"/>
              <w:jc w:val="center"/>
            </w:pPr>
            <w:hyperlink r:id="rId17" w:history="1">
              <w:r>
                <w:rPr>
                  <w:rStyle w:val="Collegamentoipertestuale"/>
                  <w:rFonts w:ascii="Verdana" w:hAnsi="Verdana"/>
                  <w:sz w:val="20"/>
                  <w:szCs w:val="20"/>
                </w:rPr>
                <w:t>Diventare una Personalità ispirata dall'Anima</w:t>
              </w:r>
            </w:hyperlink>
          </w:p>
          <w:p w:rsidR="004B7D22" w:rsidRDefault="004B7D22">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4B7D22" w:rsidTr="004B7D2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r>
              <w:rPr>
                <w:rFonts w:ascii="Verdana" w:hAnsi="Verdana"/>
                <w:color w:val="000080"/>
                <w:sz w:val="20"/>
                <w:szCs w:val="20"/>
              </w:rPr>
              <w:t>15 - 16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jc w:val="center"/>
              <w:rPr>
                <w:sz w:val="10"/>
                <w:szCs w:val="10"/>
              </w:rPr>
            </w:pPr>
            <w:hyperlink r:id="rId1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hyperlink r:id="rId19"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0" w:beforeAutospacing="0" w:after="0" w:afterAutospacing="0"/>
              <w:jc w:val="center"/>
            </w:pPr>
            <w:hyperlink r:id="rId20" w:history="1">
              <w:r>
                <w:rPr>
                  <w:rStyle w:val="Collegamentoipertestuale"/>
                  <w:rFonts w:ascii="Verdana" w:hAnsi="Verdana"/>
                  <w:sz w:val="20"/>
                  <w:szCs w:val="20"/>
                </w:rPr>
                <w:t>Messaggi di dicembre 2014</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4B7D22" w:rsidTr="004B7D2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r>
              <w:rPr>
                <w:rFonts w:ascii="Verdana" w:hAnsi="Verdana"/>
                <w:color w:val="000080"/>
                <w:sz w:val="20"/>
                <w:szCs w:val="20"/>
              </w:rPr>
              <w:t>17 - 22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hyperlink r:id="rId21"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38" w:beforeAutospacing="0" w:after="38" w:afterAutospacing="0"/>
              <w:jc w:val="center"/>
            </w:pPr>
            <w:hyperlink r:id="rId22" w:history="1">
              <w:r>
                <w:rPr>
                  <w:rStyle w:val="Collegamentoipertestuale"/>
                  <w:rFonts w:ascii="Verdana" w:hAnsi="Verdana"/>
                  <w:sz w:val="20"/>
                  <w:szCs w:val="20"/>
                </w:rPr>
                <w:t>Messaggi di Luce dalla Gerarchia Celeste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B7D22" w:rsidRDefault="004B7D22">
            <w:pPr>
              <w:pStyle w:val="NormaleWeb"/>
              <w:spacing w:before="25" w:beforeAutospacing="0" w:after="25" w:afterAutospacing="0"/>
              <w:jc w:val="center"/>
            </w:pPr>
            <w:hyperlink r:id="rId23" w:history="1">
              <w:r>
                <w:rPr>
                  <w:rStyle w:val="Collegamentoipertestuale"/>
                  <w:rFonts w:ascii="Verdana" w:hAnsi="Verdana"/>
                  <w:sz w:val="20"/>
                  <w:szCs w:val="20"/>
                </w:rPr>
                <w:t>Le vibrazione del nuovo ciclo di tre secoli</w:t>
              </w:r>
            </w:hyperlink>
          </w:p>
          <w:p w:rsidR="004B7D22" w:rsidRDefault="004B7D22">
            <w:pPr>
              <w:pStyle w:val="NormaleWeb"/>
              <w:spacing w:before="25" w:beforeAutospacing="0" w:after="25" w:afterAutospacing="0"/>
              <w:jc w:val="center"/>
            </w:pPr>
            <w:r>
              <w:rPr>
                <w:rFonts w:ascii="Verdana" w:hAnsi="Verdana"/>
                <w:color w:val="003366"/>
                <w:sz w:val="15"/>
                <w:szCs w:val="15"/>
              </w:rPr>
              <w:t>Messaggio del 2 dicembre 2014</w:t>
            </w:r>
          </w:p>
        </w:tc>
      </w:tr>
    </w:tbl>
    <w:p w:rsidR="00810C64" w:rsidRDefault="00810C64"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 w:rsidR="004B7D22" w:rsidRDefault="004B7D22" w:rsidP="004B7D22">
      <w:pPr>
        <w:pStyle w:val="NormaleWeb"/>
        <w:spacing w:before="38" w:beforeAutospacing="0" w:after="38" w:afterAutospacing="0"/>
        <w:jc w:val="center"/>
      </w:pPr>
      <w:r>
        <w:rPr>
          <w:rFonts w:ascii="Garamond" w:hAnsi="Garamond"/>
          <w:b/>
          <w:bCs/>
          <w:color w:val="800080"/>
          <w:sz w:val="36"/>
          <w:szCs w:val="36"/>
        </w:rPr>
        <w:lastRenderedPageBreak/>
        <w:t>FMOO</w:t>
      </w:r>
      <w:r>
        <w:rPr>
          <w:rFonts w:ascii="Helvetica" w:hAnsi="Helvetica" w:cs="Helvetica"/>
          <w:color w:val="141823"/>
          <w:sz w:val="17"/>
          <w:szCs w:val="17"/>
        </w:rPr>
        <w:br/>
      </w:r>
      <w:r>
        <w:rPr>
          <w:rFonts w:ascii="Garamond" w:hAnsi="Garamond"/>
          <w:b/>
          <w:bCs/>
          <w:color w:val="800080"/>
          <w:sz w:val="36"/>
          <w:szCs w:val="36"/>
        </w:rPr>
        <w:t>Fratellanza Multidimensionale Ottava Ora</w:t>
      </w:r>
    </w:p>
    <w:p w:rsidR="004B7D22" w:rsidRDefault="004B7D22" w:rsidP="004B7D22">
      <w:pPr>
        <w:pStyle w:val="NormaleWeb"/>
        <w:spacing w:before="13" w:beforeAutospacing="0" w:after="13" w:afterAutospacing="0"/>
        <w:jc w:val="center"/>
        <w:rPr>
          <w:rFonts w:ascii="Garamond" w:hAnsi="Garamond"/>
          <w:b/>
          <w:bCs/>
          <w:color w:val="800080"/>
          <w:sz w:val="36"/>
          <w:szCs w:val="36"/>
        </w:rPr>
      </w:pPr>
    </w:p>
    <w:p w:rsidR="004B7D22" w:rsidRDefault="004B7D22" w:rsidP="004B7D22">
      <w:pPr>
        <w:pStyle w:val="NormaleWeb"/>
        <w:spacing w:before="13" w:beforeAutospacing="0" w:after="13" w:afterAutospacing="0"/>
        <w:jc w:val="center"/>
        <w:rPr>
          <w:rFonts w:ascii="Garamond" w:hAnsi="Garamond"/>
          <w:b/>
          <w:bCs/>
          <w:color w:val="800080"/>
          <w:sz w:val="36"/>
          <w:szCs w:val="36"/>
        </w:rPr>
      </w:pPr>
    </w:p>
    <w:p w:rsidR="004B7D22" w:rsidRDefault="004B7D22" w:rsidP="004B7D22">
      <w:pPr>
        <w:pStyle w:val="NormaleWeb"/>
        <w:spacing w:before="13" w:beforeAutospacing="0" w:after="13" w:afterAutospacing="0"/>
        <w:jc w:val="center"/>
      </w:pPr>
      <w:r>
        <w:rPr>
          <w:rFonts w:ascii="Garamond" w:hAnsi="Garamond"/>
          <w:b/>
          <w:bCs/>
          <w:color w:val="800080"/>
          <w:sz w:val="36"/>
          <w:szCs w:val="36"/>
        </w:rPr>
        <w:t>L’Era dei giusti</w:t>
      </w:r>
      <w:r>
        <w:rPr>
          <w:rFonts w:ascii="Garamond" w:hAnsi="Garamond"/>
          <w:b/>
          <w:bCs/>
          <w:color w:val="800080"/>
          <w:sz w:val="36"/>
          <w:szCs w:val="36"/>
        </w:rPr>
        <w:br/>
      </w:r>
      <w:r>
        <w:rPr>
          <w:rFonts w:ascii="Garamond" w:hAnsi="Garamond"/>
          <w:color w:val="800080"/>
          <w:sz w:val="27"/>
          <w:szCs w:val="27"/>
        </w:rPr>
        <w:br/>
        <w:t>Giusto è chi, agendo per il benessere collettivo, si prodiga per la spiritualizzazione della materia.</w:t>
      </w:r>
      <w:r>
        <w:rPr>
          <w:rFonts w:ascii="Garamond" w:hAnsi="Garamond"/>
          <w:color w:val="800080"/>
          <w:sz w:val="27"/>
          <w:szCs w:val="27"/>
        </w:rPr>
        <w:br/>
      </w:r>
      <w:r>
        <w:rPr>
          <w:rFonts w:ascii="Garamond" w:hAnsi="Garamond"/>
          <w:color w:val="800080"/>
          <w:sz w:val="27"/>
          <w:szCs w:val="27"/>
        </w:rPr>
        <w:br/>
        <w:t>Spiritualizzazione equivale ad evoluzione voluta in modo cosciente. Non un lento processo automatico ma determinazione affinché si realizzi un ben definito mutamento nella coscienza.</w:t>
      </w:r>
      <w:r>
        <w:rPr>
          <w:rFonts w:ascii="Garamond" w:hAnsi="Garamond"/>
          <w:color w:val="800080"/>
          <w:sz w:val="27"/>
          <w:szCs w:val="27"/>
        </w:rPr>
        <w:br/>
      </w:r>
      <w:r>
        <w:rPr>
          <w:rFonts w:ascii="Garamond" w:hAnsi="Garamond"/>
          <w:color w:val="800080"/>
          <w:sz w:val="27"/>
          <w:szCs w:val="27"/>
        </w:rPr>
        <w:br/>
        <w:t>Per materia si intende tutto ciò che non ha ancora preso coscienza delle sue reali possibilità nel processo di autorealizzazione evolutiva.</w:t>
      </w:r>
      <w:r>
        <w:rPr>
          <w:rFonts w:ascii="Garamond" w:hAnsi="Garamond"/>
          <w:color w:val="800080"/>
          <w:sz w:val="27"/>
          <w:szCs w:val="27"/>
        </w:rPr>
        <w:br/>
      </w:r>
      <w:r>
        <w:rPr>
          <w:rFonts w:ascii="Garamond" w:hAnsi="Garamond"/>
          <w:color w:val="800080"/>
          <w:sz w:val="27"/>
          <w:szCs w:val="27"/>
        </w:rPr>
        <w:br/>
        <w:t>Tutto evolve verso un fine prestabilito e questo può avvenire in maniera involontaria protraendosi nel tempo, o per autodeterminazione percorrendo il sentiero che lo consente.</w:t>
      </w:r>
      <w:r>
        <w:rPr>
          <w:rFonts w:ascii="Garamond" w:hAnsi="Garamond"/>
          <w:color w:val="800080"/>
          <w:sz w:val="27"/>
          <w:szCs w:val="27"/>
        </w:rPr>
        <w:br/>
      </w:r>
      <w:r>
        <w:rPr>
          <w:rFonts w:ascii="Garamond" w:hAnsi="Garamond"/>
          <w:color w:val="800080"/>
          <w:sz w:val="27"/>
          <w:szCs w:val="27"/>
        </w:rPr>
        <w:br/>
        <w:t>Procedere verso il fine prestabilito significa rientrare con coscienza in un luogo che mai nessuno ha lasciato perché in ognuno si trova dentro di sé.</w:t>
      </w:r>
      <w:r>
        <w:rPr>
          <w:rFonts w:ascii="Garamond" w:hAnsi="Garamond"/>
          <w:color w:val="800080"/>
          <w:sz w:val="27"/>
          <w:szCs w:val="27"/>
        </w:rPr>
        <w:br/>
      </w:r>
      <w:r>
        <w:rPr>
          <w:rFonts w:ascii="Garamond" w:hAnsi="Garamond"/>
          <w:color w:val="800080"/>
          <w:sz w:val="27"/>
          <w:szCs w:val="27"/>
        </w:rPr>
        <w:br/>
        <w:t>Questo viaggio di ritorno verso casa prevede per l’uomo la presenza sulla Terra per poter affinare la coscienza offrendo al giusto la possibilità di spiritualizzare la materia.</w:t>
      </w:r>
    </w:p>
    <w:p w:rsidR="004B7D22" w:rsidRDefault="004B7D22" w:rsidP="004B7D22">
      <w:pPr>
        <w:pStyle w:val="NormaleWeb"/>
        <w:spacing w:before="13" w:beforeAutospacing="0" w:after="13" w:afterAutospacing="0"/>
        <w:jc w:val="center"/>
      </w:pPr>
      <w:r>
        <w:t> </w:t>
      </w: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pPr>
    </w:p>
    <w:p w:rsidR="004B7D22" w:rsidRDefault="004B7D22" w:rsidP="004B7D22">
      <w:pPr>
        <w:spacing w:line="480" w:lineRule="auto"/>
        <w:jc w:val="center"/>
      </w:pPr>
      <w:r>
        <w:rPr>
          <w:b/>
          <w:bCs/>
          <w:color w:val="000080"/>
          <w:sz w:val="32"/>
          <w:szCs w:val="32"/>
        </w:rPr>
        <w:lastRenderedPageBreak/>
        <w:t>L’Innato rivelato</w:t>
      </w:r>
    </w:p>
    <w:p w:rsidR="004B7D22" w:rsidRDefault="004B7D22" w:rsidP="004B7D22">
      <w:pPr>
        <w:spacing w:line="360" w:lineRule="auto"/>
        <w:jc w:val="center"/>
      </w:pPr>
      <w:r>
        <w:rPr>
          <w:b/>
          <w:bCs/>
          <w:color w:val="000080"/>
          <w:sz w:val="28"/>
          <w:szCs w:val="28"/>
        </w:rPr>
        <w:t>Portland – Oregon</w:t>
      </w:r>
    </w:p>
    <w:p w:rsidR="004B7D22" w:rsidRDefault="004B7D22" w:rsidP="004B7D22">
      <w:pPr>
        <w:spacing w:line="360" w:lineRule="auto"/>
        <w:jc w:val="center"/>
      </w:pPr>
      <w:r>
        <w:rPr>
          <w:b/>
          <w:bCs/>
          <w:color w:val="000080"/>
          <w:sz w:val="28"/>
          <w:szCs w:val="28"/>
        </w:rPr>
        <w:t>22 novembre 2014</w:t>
      </w:r>
    </w:p>
    <w:p w:rsidR="004B7D22" w:rsidRDefault="004B7D22" w:rsidP="004B7D22">
      <w:pPr>
        <w:spacing w:line="360" w:lineRule="auto"/>
        <w:jc w:val="center"/>
      </w:pPr>
      <w:r>
        <w:rPr>
          <w:b/>
          <w:bCs/>
          <w:color w:val="000080"/>
        </w:rPr>
        <w:t xml:space="preserve">Kryon canalizzato da Lee Carroll </w:t>
      </w:r>
    </w:p>
    <w:p w:rsidR="004B7D22" w:rsidRDefault="004B7D22" w:rsidP="004B7D22">
      <w:pPr>
        <w:spacing w:line="360" w:lineRule="auto"/>
        <w:jc w:val="center"/>
      </w:pPr>
      <w:r>
        <w:rPr>
          <w:b/>
          <w:bCs/>
          <w:color w:val="000080"/>
        </w:rPr>
        <w:t> </w:t>
      </w:r>
    </w:p>
    <w:p w:rsidR="004B7D22" w:rsidRDefault="004B7D22" w:rsidP="004B7D22">
      <w:pPr>
        <w:jc w:val="both"/>
      </w:pPr>
      <w:r>
        <w:rPr>
          <w:b/>
          <w:bCs/>
          <w:color w:val="000080"/>
          <w:sz w:val="20"/>
          <w:szCs w:val="20"/>
        </w:rPr>
        <w:t>Le informazioni qui sotto riportate sono gratuite e disponibili per essere stampate, copiate e distribuite a piacere. Il loro copyright, comunque, ne proibisce la vendita in qualsiasi forma tranne che per l’editore.</w:t>
      </w:r>
    </w:p>
    <w:p w:rsidR="004B7D22" w:rsidRDefault="004B7D22" w:rsidP="004B7D22">
      <w:pPr>
        <w:jc w:val="both"/>
      </w:pPr>
      <w:r>
        <w:rPr>
          <w:b/>
          <w:bCs/>
          <w:color w:val="000080"/>
        </w:rPr>
        <w:t> </w:t>
      </w:r>
    </w:p>
    <w:p w:rsidR="004B7D22" w:rsidRDefault="004B7D22" w:rsidP="004B7D22">
      <w:pPr>
        <w:jc w:val="both"/>
      </w:pPr>
      <w:r>
        <w:rPr>
          <w:color w:val="000080"/>
          <w:sz w:val="20"/>
          <w:szCs w:val="20"/>
        </w:rPr>
        <w:t xml:space="preserve">Questa canalizzazione è stata rivista [da Lee e Kryon] per chiarirne la comprensione a chi la legge. Spesso ciò che avviene dal vivo ha in sé un’energia comunicativa che la trascrizione non è in grado di rendere. </w:t>
      </w:r>
    </w:p>
    <w:p w:rsidR="004B7D22" w:rsidRDefault="004B7D22" w:rsidP="004B7D22">
      <w:pPr>
        <w:jc w:val="both"/>
      </w:pPr>
      <w:r>
        <w:rPr>
          <w:b/>
          <w:bCs/>
          <w:color w:val="000080"/>
        </w:rPr>
        <w:t> </w:t>
      </w:r>
    </w:p>
    <w:p w:rsidR="004B7D22" w:rsidRDefault="004B7D22" w:rsidP="004B7D22">
      <w:pPr>
        <w:jc w:val="both"/>
      </w:pPr>
      <w:r>
        <w:rPr>
          <w:color w:val="000080"/>
        </w:rPr>
        <w:t> </w:t>
      </w:r>
    </w:p>
    <w:p w:rsidR="004B7D22" w:rsidRDefault="004B7D22" w:rsidP="004B7D22">
      <w:pPr>
        <w:spacing w:after="120" w:line="276" w:lineRule="auto"/>
        <w:jc w:val="both"/>
      </w:pPr>
      <w:r>
        <w:rPr>
          <w:color w:val="000080"/>
        </w:rPr>
        <w:t> </w:t>
      </w:r>
    </w:p>
    <w:p w:rsidR="004B7D22" w:rsidRDefault="004B7D22" w:rsidP="004B7D22">
      <w:pPr>
        <w:spacing w:after="120" w:line="276" w:lineRule="auto"/>
        <w:jc w:val="both"/>
      </w:pPr>
      <w:r>
        <w:rPr>
          <w:color w:val="000080"/>
        </w:rPr>
        <w:t xml:space="preserve">Salve, miei cari, Io sono Kryon del Servizio Magnetico. </w:t>
      </w:r>
    </w:p>
    <w:p w:rsidR="004B7D22" w:rsidRDefault="004B7D22" w:rsidP="004B7D22">
      <w:pPr>
        <w:spacing w:after="120" w:line="276" w:lineRule="auto"/>
        <w:jc w:val="both"/>
      </w:pPr>
      <w:r>
        <w:rPr>
          <w:color w:val="000080"/>
        </w:rPr>
        <w:t>Questa sera desidero presentarvi un sistema molto importante come non abbiamo mai fatto prima. Chiameremo queste informazioni “</w:t>
      </w:r>
      <w:r>
        <w:rPr>
          <w:i/>
          <w:iCs/>
          <w:color w:val="000080"/>
        </w:rPr>
        <w:t>informazioni iniziali sull’Innato</w:t>
      </w:r>
      <w:r>
        <w:rPr>
          <w:color w:val="000080"/>
        </w:rPr>
        <w:t xml:space="preserve">”. Vi avevamo già dato delle canalizzazioni e una di queste si intitola </w:t>
      </w:r>
      <w:r>
        <w:rPr>
          <w:i/>
          <w:iCs/>
          <w:color w:val="000080"/>
        </w:rPr>
        <w:t>Il Misterioso Innato</w:t>
      </w:r>
      <w:bookmarkStart w:id="0" w:name="_ftnref1"/>
      <w:r>
        <w:rPr>
          <w:rStyle w:val="Rimandonotaapidipagina"/>
          <w:b/>
          <w:bCs/>
          <w:i/>
          <w:iCs/>
          <w:color w:val="000080"/>
        </w:rPr>
        <w:t>[1]</w:t>
      </w:r>
      <w:bookmarkEnd w:id="0"/>
      <w:r>
        <w:rPr>
          <w:i/>
          <w:iCs/>
          <w:color w:val="000080"/>
        </w:rPr>
        <w:t>.</w:t>
      </w:r>
      <w:r>
        <w:rPr>
          <w:color w:val="000080"/>
        </w:rPr>
        <w:t xml:space="preserve"> Vi abbiamo anche presentato alcuni attributi del vostro corpo e questa sera desideriamo approfondire la cosa ancora di più.</w:t>
      </w:r>
    </w:p>
    <w:p w:rsidR="004B7D22" w:rsidRDefault="004B7D22" w:rsidP="004B7D22">
      <w:pPr>
        <w:spacing w:after="120" w:line="276" w:lineRule="auto"/>
        <w:jc w:val="both"/>
      </w:pPr>
      <w:r>
        <w:rPr>
          <w:b/>
          <w:bCs/>
          <w:color w:val="000080"/>
        </w:rPr>
        <w:t>Il magnifico Innato</w:t>
      </w:r>
    </w:p>
    <w:p w:rsidR="004B7D22" w:rsidRDefault="004B7D22" w:rsidP="004B7D22">
      <w:pPr>
        <w:spacing w:after="120" w:line="276" w:lineRule="auto"/>
        <w:jc w:val="both"/>
      </w:pPr>
      <w:r>
        <w:rPr>
          <w:color w:val="000080"/>
        </w:rPr>
        <w:t xml:space="preserve">Miei cari, voglio parlarvi di un processo del vostro corpo che non è misterioso solo perché non è nelle 3D ma perché è elusivo quanto basta da non poterlo veramente definire. Tuttavia è qualcosa che vi appartiene a tal punto da essere in realtà </w:t>
      </w:r>
      <w:r>
        <w:rPr>
          <w:i/>
          <w:iCs/>
          <w:color w:val="000080"/>
        </w:rPr>
        <w:t>voi.</w:t>
      </w:r>
      <w:r>
        <w:rPr>
          <w:color w:val="000080"/>
        </w:rPr>
        <w:t xml:space="preserve"> Potreste chiedere: «</w:t>
      </w:r>
      <w:r>
        <w:rPr>
          <w:i/>
          <w:iCs/>
          <w:color w:val="000080"/>
        </w:rPr>
        <w:t>Come può esserci qualcosa dentro di me che io non possa conoscere veramente, Kryon?</w:t>
      </w:r>
      <w:r>
        <w:rPr>
          <w:color w:val="000080"/>
        </w:rPr>
        <w:t>» La risposta che vi ripeto di nuovo è che il vostro DNA non funziona ancora in tutta la sua totale capacità, e questo è il punto della questione. La vostra coscienza non è ancora sincronizzata alla realtà di un certo tipo di cose che operano nel vostro corpo. Questa comprensione, comunque, vi sta infine arrivando e la ricalibrazione dell’umanità include uno Spirito evoluto dentro di voi, e di questo parleremo un poco di più in questa canalizzazione.</w:t>
      </w:r>
    </w:p>
    <w:p w:rsidR="004B7D22" w:rsidRDefault="004B7D22" w:rsidP="004B7D22">
      <w:pPr>
        <w:spacing w:after="120" w:line="276" w:lineRule="auto"/>
        <w:jc w:val="both"/>
      </w:pPr>
      <w:r>
        <w:rPr>
          <w:color w:val="000080"/>
        </w:rPr>
        <w:t>Innanzitutto, definiamo l’Innato. Ciò che rende l’Innato così misterioso è che non è una funzione cerebrale. Addirittura è, forse, uno dei pochi sistemi del corpo a non essere centralizzato e, per voi, questo è difficile da concepire. Questo sistema non è ancora stato scoperto, quindi non ha una definizione nella scienza medica. Nonostante ciò, è stato visto più volte.</w:t>
      </w:r>
    </w:p>
    <w:p w:rsidR="004B7D22" w:rsidRDefault="004B7D22" w:rsidP="004B7D22">
      <w:pPr>
        <w:spacing w:after="120" w:line="276" w:lineRule="auto"/>
        <w:jc w:val="both"/>
      </w:pPr>
      <w:r>
        <w:rPr>
          <w:color w:val="000080"/>
        </w:rPr>
        <w:t xml:space="preserve">È difficilissimo spiegare ciò che avete nel DNA. Migliaia di miliardi di molecole di DNA del corpo sono tutte quante e costantemente in comunicazione tra di loro. Ed è così che </w:t>
      </w:r>
      <w:proofErr w:type="spellStart"/>
      <w:r>
        <w:rPr>
          <w:color w:val="000080"/>
        </w:rPr>
        <w:t>dev</w:t>
      </w:r>
      <w:proofErr w:type="spellEnd"/>
      <w:r>
        <w:rPr>
          <w:color w:val="000080"/>
        </w:rPr>
        <w:t xml:space="preserve">’essere, se considerate ciò che fa il DNA. Come fa il vostro corpo a sapere di quale cellula ha bisogno e dove? È l’Innato che è il responsabile di tutto questo alla vostra nascita. Si potrebbe dire che il DNA è veramente una </w:t>
      </w:r>
      <w:r>
        <w:rPr>
          <w:i/>
          <w:iCs/>
          <w:color w:val="000080"/>
        </w:rPr>
        <w:t xml:space="preserve">centrale di controllo esoterica. </w:t>
      </w:r>
      <w:r>
        <w:rPr>
          <w:color w:val="000080"/>
        </w:rPr>
        <w:t>È il campo che circonda le migliaia di miliardi di parti di DNA che si auto-riconosce come un’</w:t>
      </w:r>
      <w:r>
        <w:rPr>
          <w:i/>
          <w:iCs/>
          <w:color w:val="000080"/>
        </w:rPr>
        <w:t>unica entità.</w:t>
      </w:r>
      <w:r>
        <w:rPr>
          <w:color w:val="000080"/>
        </w:rPr>
        <w:t xml:space="preserve"> Tramite questo campo tutto l’insieme del DNA opera come un unico sistema e quest’unico sistema si chiama </w:t>
      </w:r>
      <w:r>
        <w:rPr>
          <w:i/>
          <w:iCs/>
          <w:color w:val="000080"/>
        </w:rPr>
        <w:t>Innato.</w:t>
      </w:r>
      <w:r>
        <w:rPr>
          <w:color w:val="000080"/>
        </w:rPr>
        <w:t xml:space="preserve"> Quindi si potrebbe dire che l’</w:t>
      </w:r>
      <w:r>
        <w:rPr>
          <w:i/>
          <w:iCs/>
          <w:color w:val="000080"/>
        </w:rPr>
        <w:t xml:space="preserve">Innato </w:t>
      </w:r>
      <w:r>
        <w:rPr>
          <w:color w:val="000080"/>
        </w:rPr>
        <w:t xml:space="preserve">è la combinazione delle cellule del DNA del vostro corpo viste come una sola cosa, quello che chiamate il </w:t>
      </w:r>
      <w:r>
        <w:rPr>
          <w:i/>
          <w:iCs/>
          <w:color w:val="000080"/>
        </w:rPr>
        <w:t>corpo intelligente</w:t>
      </w:r>
      <w:r>
        <w:rPr>
          <w:color w:val="000080"/>
        </w:rPr>
        <w:t xml:space="preserve">, l’Innato. È decentralizzato; non c’è un organo o ghiandola </w:t>
      </w:r>
      <w:r>
        <w:rPr>
          <w:color w:val="000080"/>
        </w:rPr>
        <w:lastRenderedPageBreak/>
        <w:t>del corpo che sia responsabile dell’Innato. Ogni singola parte del corpo è in relazione con questo sistema intelligente</w:t>
      </w:r>
      <w:r>
        <w:rPr>
          <w:i/>
          <w:iCs/>
          <w:color w:val="000080"/>
        </w:rPr>
        <w:t>.</w:t>
      </w:r>
    </w:p>
    <w:p w:rsidR="004B7D22" w:rsidRDefault="004B7D22" w:rsidP="004B7D22">
      <w:pPr>
        <w:spacing w:after="120" w:line="276" w:lineRule="auto"/>
        <w:jc w:val="both"/>
      </w:pPr>
      <w:r>
        <w:rPr>
          <w:color w:val="000080"/>
        </w:rPr>
        <w:t xml:space="preserve">Per quanto sia elusivo, voi sapete come trovare soluzioni fisiche attraverso l’Innato, e spesso vi servite del test muscolare, o kinesiologia. Esistono molti modi: </w:t>
      </w:r>
      <w:proofErr w:type="spellStart"/>
      <w:r>
        <w:rPr>
          <w:color w:val="000080"/>
        </w:rPr>
        <w:t>tapping</w:t>
      </w:r>
      <w:proofErr w:type="spellEnd"/>
      <w:r>
        <w:rPr>
          <w:color w:val="000080"/>
        </w:rPr>
        <w:t xml:space="preserve"> (</w:t>
      </w:r>
      <w:proofErr w:type="spellStart"/>
      <w:r>
        <w:rPr>
          <w:i/>
          <w:iCs/>
          <w:color w:val="000080"/>
        </w:rPr>
        <w:t>picchiettamento</w:t>
      </w:r>
      <w:proofErr w:type="spellEnd"/>
      <w:r>
        <w:rPr>
          <w:color w:val="000080"/>
        </w:rPr>
        <w:t>), body talk (</w:t>
      </w:r>
      <w:r>
        <w:rPr>
          <w:i/>
          <w:iCs/>
          <w:color w:val="000080"/>
        </w:rPr>
        <w:t>comunicazione corporea</w:t>
      </w:r>
      <w:r>
        <w:rPr>
          <w:color w:val="000080"/>
        </w:rPr>
        <w:t xml:space="preserve">), decodificazione e altro. Tutti questi sistemi vi danno quello che potremmo chiamare il </w:t>
      </w:r>
      <w:r>
        <w:rPr>
          <w:i/>
          <w:iCs/>
          <w:color w:val="000080"/>
        </w:rPr>
        <w:t>feedback del corpo intelligente</w:t>
      </w:r>
      <w:r>
        <w:rPr>
          <w:color w:val="000080"/>
        </w:rPr>
        <w:t>, e tutto questo ha molto successo nello scoprire ciò che il corpo intelligente vuole dirvi. Coloro che esercitano questi processi sanno perfettamente di parlare con il “campo intelligente” del corpo. Questo campo rappresenta il DNA nella sua totalità, non un organo o una ghiandola, e non il cervello.</w:t>
      </w:r>
    </w:p>
    <w:p w:rsidR="004B7D22" w:rsidRDefault="004B7D22" w:rsidP="004B7D22">
      <w:pPr>
        <w:spacing w:after="120" w:line="276" w:lineRule="auto"/>
        <w:jc w:val="both"/>
      </w:pPr>
      <w:r>
        <w:rPr>
          <w:b/>
          <w:bCs/>
          <w:color w:val="000080"/>
        </w:rPr>
        <w:t>L’Innato è un sistema intelligente di back-up</w:t>
      </w:r>
    </w:p>
    <w:p w:rsidR="004B7D22" w:rsidRDefault="004B7D22" w:rsidP="004B7D22">
      <w:pPr>
        <w:spacing w:after="120" w:line="276" w:lineRule="auto"/>
        <w:jc w:val="both"/>
      </w:pPr>
      <w:r>
        <w:rPr>
          <w:color w:val="000080"/>
        </w:rPr>
        <w:t>La prima cosa che vogliamo dirvi sull’Innato è che è un sistema di tutto il corpo che “sa” più di quanto possa mai sapere il vostro sistema nervoso o cerebrale. L’Innato è dappertutto. È nell’unghia dell’alluce e nei capelli. L’Innato è ovunque ci sia del DNA, in ogni forma in cui il DNA esiste. È unico ed è voi.</w:t>
      </w:r>
    </w:p>
    <w:p w:rsidR="004B7D22" w:rsidRDefault="004B7D22" w:rsidP="004B7D22">
      <w:pPr>
        <w:spacing w:after="120" w:line="276" w:lineRule="auto"/>
        <w:jc w:val="both"/>
      </w:pPr>
      <w:r>
        <w:rPr>
          <w:color w:val="000080"/>
        </w:rPr>
        <w:t>Ora, vi ho detto che la scienza medica l’ha visto più volte, solo che non lo riconosce. Vorrei farvi un esempio. Quando un Essere Umano ha il midollo spinale reciso per via di un incidente, è per sempre. Di questo ne abbiamo già parlato, e vi abbiamo detto: “</w:t>
      </w:r>
      <w:r>
        <w:rPr>
          <w:i/>
          <w:iCs/>
          <w:color w:val="000080"/>
        </w:rPr>
        <w:t>Non è strano che i nervi spinali non si ricolleghino e ricrescano?</w:t>
      </w:r>
      <w:r>
        <w:rPr>
          <w:color w:val="000080"/>
        </w:rPr>
        <w:t xml:space="preserve">” Nel corpo ogni altra cosa è programmata per rigenerarsi, eppure le cellule di questa zona non si rigenerano bene. Un arto fratturato si ricompone, ma i nervi del midollo spinale no. Vi abbiamo anche detto che verrà il tempo in cui si rigenererà, e che tutto questo fa parte di del futuro </w:t>
      </w:r>
      <w:r>
        <w:rPr>
          <w:i/>
          <w:iCs/>
          <w:color w:val="000080"/>
        </w:rPr>
        <w:t>Umano evoluto.</w:t>
      </w:r>
      <w:r>
        <w:rPr>
          <w:color w:val="000080"/>
        </w:rPr>
        <w:t xml:space="preserve"> Ma parliamo di com’è adesso.</w:t>
      </w:r>
    </w:p>
    <w:p w:rsidR="004B7D22" w:rsidRDefault="004B7D22" w:rsidP="004B7D22">
      <w:pPr>
        <w:spacing w:after="120" w:line="276" w:lineRule="auto"/>
        <w:jc w:val="both"/>
      </w:pPr>
      <w:r>
        <w:rPr>
          <w:color w:val="000080"/>
        </w:rPr>
        <w:t>Immaginatevi questo... diciamo che conosciate o abbiate visto un paraplegico. Ecco un uomo o una donna su una poltrona che non riesce a muovere altro che la testa. Ora, ha senso per voi che la maggior parte dei nervi del midollo spinale siano danneggiati tanto da non permettere alcun movimento e ciò che dipende dai segnali del cervello interrotti continui a funzionare? I muscoli del cuore continuano a battere, anche se vi hanno detto che il battito cardiaco viene inviato dal cervello affinché i segnali si susseguano secondo lo schema corretto.</w:t>
      </w:r>
    </w:p>
    <w:p w:rsidR="004B7D22" w:rsidRDefault="004B7D22" w:rsidP="004B7D22">
      <w:pPr>
        <w:spacing w:after="120" w:line="276" w:lineRule="auto"/>
        <w:jc w:val="both"/>
      </w:pPr>
      <w:r>
        <w:rPr>
          <w:color w:val="000080"/>
        </w:rPr>
        <w:t xml:space="preserve">La scienza ha, riguardo al cuore, una risposta (vedi sotto), </w:t>
      </w:r>
      <w:r>
        <w:rPr>
          <w:b/>
          <w:bCs/>
          <w:color w:val="000080"/>
        </w:rPr>
        <w:t>tuttavia</w:t>
      </w:r>
      <w:r>
        <w:rPr>
          <w:color w:val="000080"/>
        </w:rPr>
        <w:t xml:space="preserve"> anche la digestione continua, la riproduzione continua e la maggior parte delle funzioni al di sotto del collo non è interrotta. Eppure il cervello non sta inviando più dei segnali. Come lo spiegate? La scienza medica ha in realtà una spiegazione piuttosto buona per quanto riguarda il cuore, dato che lo vedono di continuo. Vi diranno che il cuore è autonomo, che batte di per sé grazie a speciali cellule nel nodo </w:t>
      </w:r>
      <w:proofErr w:type="spellStart"/>
      <w:r>
        <w:rPr>
          <w:color w:val="000080"/>
        </w:rPr>
        <w:t>senoatriale</w:t>
      </w:r>
      <w:proofErr w:type="spellEnd"/>
      <w:r>
        <w:rPr>
          <w:color w:val="000080"/>
        </w:rPr>
        <w:t>. Questa è la loro descrizione dell’Innato! E vedono al lavoro anche un profondo sistema di back-up.</w:t>
      </w:r>
    </w:p>
    <w:p w:rsidR="004B7D22" w:rsidRDefault="004B7D22" w:rsidP="004B7D22">
      <w:pPr>
        <w:spacing w:after="120" w:line="276" w:lineRule="auto"/>
        <w:jc w:val="both"/>
      </w:pPr>
      <w:r>
        <w:rPr>
          <w:color w:val="000080"/>
        </w:rPr>
        <w:t>È il sistema di back-up all’interno del campo del DNA che vi tiene in vita. Il campo del DNA del vostro corpo si collega davvero con il cervello, e i segnali vengono inviati ancora in modo quantico [</w:t>
      </w:r>
      <w:r>
        <w:rPr>
          <w:i/>
          <w:iCs/>
          <w:color w:val="000080"/>
        </w:rPr>
        <w:t>wireless</w:t>
      </w:r>
      <w:r>
        <w:rPr>
          <w:color w:val="000080"/>
        </w:rPr>
        <w:t xml:space="preserve">]. Il nodo </w:t>
      </w:r>
      <w:proofErr w:type="spellStart"/>
      <w:r>
        <w:rPr>
          <w:color w:val="000080"/>
        </w:rPr>
        <w:t>senoatriale</w:t>
      </w:r>
      <w:proofErr w:type="spellEnd"/>
      <w:r>
        <w:rPr>
          <w:color w:val="000080"/>
        </w:rPr>
        <w:t xml:space="preserve"> è un’antenna nervosa che continua a “raccogliere” le trasmissioni provenienti dal cervello attraverso il campo. È così bravo a farlo che anche se il cervello è morto, “ricorda” quegli schemi per alcuni istanti, come una batteria di back-up. Questo è il potere dell’Innato.</w:t>
      </w:r>
    </w:p>
    <w:p w:rsidR="004B7D22" w:rsidRDefault="004B7D22" w:rsidP="004B7D22">
      <w:pPr>
        <w:spacing w:after="120" w:line="276" w:lineRule="auto"/>
        <w:jc w:val="both"/>
      </w:pPr>
      <w:r>
        <w:rPr>
          <w:color w:val="000080"/>
        </w:rPr>
        <w:t xml:space="preserve">Ricordate che il campo quantico del vostro DNA è collegato costantemente con tutto il corpo, anche se il midollo spinale è reciso. Il cervello continua a inviare segnali, il campo del DNA li riceve e li manda ai muscoli del cuore, ai processi digestivi... a tutto, tranne che ai muscoli delle altre zone. Vi </w:t>
      </w:r>
      <w:r>
        <w:rPr>
          <w:color w:val="000080"/>
        </w:rPr>
        <w:lastRenderedPageBreak/>
        <w:t>chiedo di osservare attentamente questa stranezza del corpo riguardo a un danno al midollo spinale, e capirete che ho ragione. Questa è la prova concreta di questo fenomeno.</w:t>
      </w:r>
    </w:p>
    <w:p w:rsidR="004B7D22" w:rsidRDefault="004B7D22" w:rsidP="004B7D22">
      <w:pPr>
        <w:spacing w:after="120" w:line="276" w:lineRule="auto"/>
        <w:jc w:val="both"/>
      </w:pPr>
      <w:r>
        <w:rPr>
          <w:color w:val="000080"/>
        </w:rPr>
        <w:t>L’Innato, il corpo intelligente, vi terrà in vita anche se i collegamenti al cervello sono interrotti. L’Innato è intelligente, molto più di quel che chiamate l’organo della sopravvivenza, il cervello. Il cervello è un potente computer di sopravvivenza ed esistenza. Vi dà la capacità di essere qui, ma non è intelligente. Non sa neppure dirvi se avete una malattia terribile nel sangue. L’Innato invece sì.</w:t>
      </w:r>
    </w:p>
    <w:p w:rsidR="004B7D22" w:rsidRDefault="004B7D22" w:rsidP="004B7D22">
      <w:pPr>
        <w:spacing w:after="120" w:line="276" w:lineRule="auto"/>
        <w:jc w:val="both"/>
      </w:pPr>
      <w:r>
        <w:rPr>
          <w:b/>
          <w:bCs/>
          <w:color w:val="000080"/>
        </w:rPr>
        <w:t>L’unicità dell’Innato</w:t>
      </w:r>
    </w:p>
    <w:p w:rsidR="004B7D22" w:rsidRDefault="004B7D22" w:rsidP="004B7D22">
      <w:pPr>
        <w:spacing w:after="120" w:line="276" w:lineRule="auto"/>
        <w:jc w:val="both"/>
      </w:pPr>
      <w:r>
        <w:rPr>
          <w:color w:val="000080"/>
        </w:rPr>
        <w:t xml:space="preserve">È ora il momento che voi pensiate al DNA come a un’unica cosa, non a migliaia di miliardi di cose. La scienza neppure riconosce che il DNA comunica con se stesso, eppure deve farlo se il vostro corpo risolve le cose come fa. Il bello di ciò che vi stiamo insegnando è che il corpo fisico, quello che è controllato dal cervello, sta iniziando a costruire un ponte verso l’Innato. Questo ponte si manifesterà attraverso l’intuizione e alla fine avverrà che sarete voi stessi i vostri medici intuitivi! Non solo saprete cosa sta succedendo nel vostro corpo, ma comprenderete anche molto di più l’energia della vostra </w:t>
      </w:r>
      <w:proofErr w:type="spellStart"/>
      <w:r>
        <w:rPr>
          <w:color w:val="000080"/>
        </w:rPr>
        <w:t>Akasha</w:t>
      </w:r>
      <w:proofErr w:type="spellEnd"/>
      <w:r>
        <w:rPr>
          <w:color w:val="000080"/>
        </w:rPr>
        <w:t>.</w:t>
      </w:r>
    </w:p>
    <w:p w:rsidR="004B7D22" w:rsidRDefault="004B7D22" w:rsidP="004B7D22">
      <w:pPr>
        <w:spacing w:after="120" w:line="276" w:lineRule="auto"/>
        <w:jc w:val="both"/>
      </w:pPr>
      <w:r>
        <w:rPr>
          <w:color w:val="000080"/>
        </w:rPr>
        <w:t>L’Innato ha un programma tutto suo; è programmato per qualcosa che dovreste conoscere poiché, in questa nuova energia, è il momento di riscrivere quel programma.</w:t>
      </w:r>
    </w:p>
    <w:p w:rsidR="004B7D22" w:rsidRDefault="004B7D22" w:rsidP="004B7D22">
      <w:pPr>
        <w:spacing w:after="120" w:line="276" w:lineRule="auto"/>
        <w:jc w:val="both"/>
      </w:pPr>
      <w:r>
        <w:rPr>
          <w:b/>
          <w:bCs/>
          <w:color w:val="000080"/>
        </w:rPr>
        <w:t>Il programma di sopravvivenza</w:t>
      </w:r>
    </w:p>
    <w:p w:rsidR="004B7D22" w:rsidRDefault="004B7D22" w:rsidP="004B7D22">
      <w:pPr>
        <w:spacing w:after="120" w:line="276" w:lineRule="auto"/>
        <w:jc w:val="both"/>
      </w:pPr>
      <w:r>
        <w:rPr>
          <w:color w:val="000080"/>
        </w:rPr>
        <w:t>Se il cervello Umano è programmato per la sopravvivenza fisica, l’Innato è programmato per la sopravvivenza spirituale. Potreste chiedere: «</w:t>
      </w:r>
      <w:r>
        <w:rPr>
          <w:i/>
          <w:iCs/>
          <w:color w:val="000080"/>
        </w:rPr>
        <w:t>Qual è la differenza?</w:t>
      </w:r>
      <w:r>
        <w:rPr>
          <w:color w:val="000080"/>
        </w:rPr>
        <w:t>» La sopravvivenza fisica è la capacità di fuggire dalla tigre che vi insegue, e di trovare cibo e riparo. Vi dà la logica di risolvere queste cose e conservarvi in vita. La sopravvivenza spirituale è qualcosa di molto diverso e molto esoterico. È un tipo di sopravvivenza di gran lunga più ampio. Spinge l’umanità verso l’evoluzione spirituale e aumenta il livello di operatività del vostro DNA. Ora mi spiego.</w:t>
      </w:r>
    </w:p>
    <w:p w:rsidR="004B7D22" w:rsidRDefault="004B7D22" w:rsidP="004B7D22">
      <w:pPr>
        <w:spacing w:after="120" w:line="276" w:lineRule="auto"/>
        <w:jc w:val="both"/>
      </w:pPr>
      <w:r>
        <w:rPr>
          <w:color w:val="000080"/>
        </w:rPr>
        <w:t>L’Innato sa ciò che gli antichi sapevano. Conosce il grande piano; ricordate, è collegato al Sé Superiore. Sa per quanto tempo l’umanità deve stare su questo pianeta prima di non poter più prendere decisioni per l’avanzamento del pianeta. L’Innato questo lo sa; il vostro DNA lo sa. Qual è la prima direttiva dell’Innato? È quella di fare tutto il possibile per voi, darvi più occasioni di libera scelta, permettervi che avvenga un risveglio, quindi, permettere all’umanità di attraversare il ponte della sopravvivenza ed entrare nello stato di pianeta asceso. Questa è la prima direttiva.</w:t>
      </w:r>
    </w:p>
    <w:p w:rsidR="004B7D22" w:rsidRDefault="004B7D22" w:rsidP="004B7D22">
      <w:pPr>
        <w:spacing w:after="120" w:line="276" w:lineRule="auto"/>
        <w:jc w:val="both"/>
      </w:pPr>
      <w:r>
        <w:rPr>
          <w:color w:val="000080"/>
        </w:rPr>
        <w:t>La sopravvivenza spirituale rappresenta la potenziale evoluzione della Terra, e tutto quanto è progettato intorno a questo. L’Innato è progettato per spingervi avanti nella consapevolezza spirituale in ogni modo possibile entro il sistema della libera scelta. Questo è il compito dell’Innato. Vedete il grande piano in tutto questo? Avete un sistema di guida interiore che vi aiuta a orientarvi nel vostro potenziale.</w:t>
      </w:r>
    </w:p>
    <w:p w:rsidR="004B7D22" w:rsidRDefault="004B7D22" w:rsidP="004B7D22">
      <w:pPr>
        <w:spacing w:after="120" w:line="276" w:lineRule="auto"/>
        <w:jc w:val="both"/>
      </w:pPr>
      <w:r>
        <w:rPr>
          <w:color w:val="000080"/>
        </w:rPr>
        <w:t xml:space="preserve">In questo processo, anche l’Innato attraversa il ponte insieme alla chimica del corpo in modi diversissimi. L’Innato è il responsabile delle guarigioni spontanee. Ora sapete da dove vengono. Pensavate forse che venissero dal cervello? Come può un Umano avere una malattia che sparisce da un giorno all’altro? Com’è possibile che il corpo fisico possa ripulirsi nel giro di una notte da qualcosa così fuori equilibrio? Come può un tessuto ricrescere così velocemente da produrre una guarigione quasi da un giorno all’altro? Vi ho detto delle cose che negli ospedali si vedono </w:t>
      </w:r>
      <w:r>
        <w:rPr>
          <w:color w:val="000080"/>
        </w:rPr>
        <w:lastRenderedPageBreak/>
        <w:t xml:space="preserve">continuamente. I pazienti erano stati radiografati, controllati e analizzati chimicamente. Non c’è modo, dicono, che ciò possa accadere </w:t>
      </w:r>
      <w:r>
        <w:rPr>
          <w:i/>
          <w:iCs/>
          <w:color w:val="000080"/>
        </w:rPr>
        <w:t>normalmente.</w:t>
      </w:r>
      <w:r>
        <w:rPr>
          <w:color w:val="000080"/>
        </w:rPr>
        <w:t xml:space="preserve"> Per coloro che sono spirituali, deve essere un miracolo! Per le menti scientifiche resta inspiegabile. Il bello è, invece, che è spiegabile. È il miracolo dell’Innato! È il vostro corpo che vi tiene in vita. È un profondo e miracoloso sistema di back-up.</w:t>
      </w:r>
    </w:p>
    <w:p w:rsidR="004B7D22" w:rsidRDefault="004B7D22" w:rsidP="004B7D22">
      <w:pPr>
        <w:spacing w:after="120" w:line="276" w:lineRule="auto"/>
        <w:jc w:val="both"/>
      </w:pPr>
      <w:r>
        <w:rPr>
          <w:color w:val="000080"/>
        </w:rPr>
        <w:t>Questo è il potere che voi avete. Quando l’Innato inizierà infine a costruire il ponte al sé corporeo, l’Essere Umano come lo conoscete oggi sparirà. Quello che prenderà il suo posto avrà una vita molto più lunga, sarà in grado di auto-ripararsi e perfino di far ricrescere gli arti. È così che è stato progettato, miei cari, e questo per voi comincerà ad avere senso.</w:t>
      </w:r>
    </w:p>
    <w:p w:rsidR="004B7D22" w:rsidRDefault="004B7D22" w:rsidP="004B7D22">
      <w:pPr>
        <w:spacing w:after="120" w:line="276" w:lineRule="auto"/>
        <w:jc w:val="both"/>
      </w:pPr>
      <w:r>
        <w:rPr>
          <w:b/>
          <w:bCs/>
          <w:color w:val="000080"/>
        </w:rPr>
        <w:t xml:space="preserve">Il programma dell’Innato nella vecchia energia </w:t>
      </w:r>
    </w:p>
    <w:p w:rsidR="004B7D22" w:rsidRDefault="004B7D22" w:rsidP="004B7D22">
      <w:pPr>
        <w:spacing w:after="120" w:line="276" w:lineRule="auto"/>
        <w:jc w:val="both"/>
      </w:pPr>
      <w:r>
        <w:rPr>
          <w:color w:val="000080"/>
        </w:rPr>
        <w:t xml:space="preserve">Ora che sapete cos’è l’Innato, parliamo del programma dell’Innato che viene dal passato. Nel libro di Kryon </w:t>
      </w:r>
      <w:r>
        <w:rPr>
          <w:i/>
          <w:iCs/>
          <w:color w:val="000080"/>
        </w:rPr>
        <w:t xml:space="preserve">I Tempi Finali </w:t>
      </w:r>
      <w:r>
        <w:rPr>
          <w:color w:val="000080"/>
        </w:rPr>
        <w:t>(1993) parlai di una cosa di cui è responsabile l’Innato. Dissi: “</w:t>
      </w:r>
      <w:r>
        <w:rPr>
          <w:i/>
          <w:iCs/>
          <w:color w:val="000080"/>
        </w:rPr>
        <w:t>È arrivato il momento di rilasciare il karma</w:t>
      </w:r>
      <w:r>
        <w:rPr>
          <w:color w:val="000080"/>
        </w:rPr>
        <w:t xml:space="preserve">”. Il karma è l’energia che portate con voi come risultato di esperienze di vite passate, portate attraverso il velo nella reincarnazione. È l’energia di un </w:t>
      </w:r>
      <w:r>
        <w:rPr>
          <w:i/>
          <w:iCs/>
          <w:color w:val="000080"/>
        </w:rPr>
        <w:t>lavoro incompleto.</w:t>
      </w:r>
      <w:r>
        <w:rPr>
          <w:color w:val="000080"/>
        </w:rPr>
        <w:t xml:space="preserve"> Questo è il karma. È reale ed era necessario in una più vecchia energia.</w:t>
      </w:r>
    </w:p>
    <w:p w:rsidR="004B7D22" w:rsidRDefault="004B7D22" w:rsidP="004B7D22">
      <w:pPr>
        <w:spacing w:after="120" w:line="276" w:lineRule="auto"/>
        <w:jc w:val="both"/>
      </w:pPr>
      <w:r>
        <w:rPr>
          <w:color w:val="000080"/>
        </w:rPr>
        <w:t xml:space="preserve">È nel DNA e l’Innato lo governa. Quindi, quando vi dissi di rilasciare il karma, vi dissi che dovevate </w:t>
      </w:r>
      <w:r>
        <w:rPr>
          <w:i/>
          <w:iCs/>
          <w:color w:val="000080"/>
        </w:rPr>
        <w:t>parlare al vostro corpo</w:t>
      </w:r>
      <w:r>
        <w:rPr>
          <w:color w:val="000080"/>
        </w:rPr>
        <w:t xml:space="preserve"> e </w:t>
      </w:r>
      <w:r>
        <w:rPr>
          <w:i/>
          <w:iCs/>
          <w:color w:val="000080"/>
        </w:rPr>
        <w:t>parlare alle vostre cellule.</w:t>
      </w:r>
      <w:r>
        <w:rPr>
          <w:color w:val="000080"/>
        </w:rPr>
        <w:t xml:space="preserve"> Quando lo fate, dite: «</w:t>
      </w:r>
      <w:r>
        <w:rPr>
          <w:i/>
          <w:iCs/>
          <w:color w:val="000080"/>
        </w:rPr>
        <w:t>Ho chiuso con l’energia del passato. Lascio andare il mio vecchio karma e vado avanti.</w:t>
      </w:r>
      <w:r>
        <w:rPr>
          <w:color w:val="000080"/>
        </w:rPr>
        <w:t xml:space="preserve">» Queste furono le primissime istruzioni che aveste da me riguardo a un processo che attraversa il ponte dal sé corporeo all’Innato. E vi dicemmo di usare il </w:t>
      </w:r>
      <w:r>
        <w:rPr>
          <w:i/>
          <w:iCs/>
          <w:color w:val="000080"/>
        </w:rPr>
        <w:t>puro intento.</w:t>
      </w:r>
    </w:p>
    <w:p w:rsidR="004B7D22" w:rsidRDefault="004B7D22" w:rsidP="004B7D22">
      <w:pPr>
        <w:spacing w:after="120" w:line="276" w:lineRule="auto"/>
        <w:jc w:val="both"/>
      </w:pPr>
      <w:r>
        <w:rPr>
          <w:b/>
          <w:bCs/>
          <w:color w:val="000080"/>
        </w:rPr>
        <w:t>Il cambiamento cellulare non è automatico</w:t>
      </w:r>
    </w:p>
    <w:p w:rsidR="004B7D22" w:rsidRDefault="004B7D22" w:rsidP="004B7D22">
      <w:pPr>
        <w:spacing w:after="120" w:line="276" w:lineRule="auto"/>
        <w:jc w:val="both"/>
      </w:pPr>
      <w:r>
        <w:rPr>
          <w:color w:val="000080"/>
        </w:rPr>
        <w:t>Il puro intento si rivolge alle vostre cellule in modo così puro che il corpo lo riconosce come vero e agisce in base ad esso. È così che viene rilasciato il karma. Vi riconosce come il capo, come dovrebbe essere, e agisce. Ora, voglio che vediate cosa non è stato espressamente detto in tutti gli anni precedenti e che ora è tempo di svelare. Voglio che questa cosa abbia per voi senso, così presenteremo, innanzitutto, la sua logicità. Qualunque sia il programma che possa avere il corpo, è governato dalla libera scelta. Voi potete scegliere se obbedire alle istruzioni di sopravvivenza del cervello oppure no. Avete la libera scelta di credere se questo messaggio è vero oppure no. Quindi, le scelte esoteriche in questa nuova energia non avverranno automaticamente dal vostro corpo. Libera scelta significa che siete invitati a usare la vostra consapevolezza divina per indirizzare l’Innato a trasferirsi nella nuova energia. Ha senso per voi che debba farlo da sé? La risposta è: no. L’Innato attende un indirizzamento, e il vostro cambiamento di coscienza non è programmato all’interno del vostro DNA. Ecco che cos’è la libera scelta.</w:t>
      </w:r>
    </w:p>
    <w:p w:rsidR="004B7D22" w:rsidRDefault="004B7D22" w:rsidP="004B7D22">
      <w:pPr>
        <w:spacing w:after="120" w:line="276" w:lineRule="auto"/>
        <w:jc w:val="both"/>
      </w:pPr>
      <w:r>
        <w:rPr>
          <w:color w:val="000080"/>
        </w:rPr>
        <w:t xml:space="preserve">Ascoltate, ora, perché è questo l’argomento di oggi. L’Innato, per quanto intelligente, continuerà a fare sempre come in passato finché non riceve nuove istruzioni. Dovete riprogrammare l’Innato, perché è condizionato dalla vecchia energia. Sta operando insieme a voi allo stesso modo da quando siete un Umano. È progettato per fare certe cose in un certo modo, ed è ora di cambiarlo. La chiave per cambiarlo è la vostra coscienza. È sempre stato così e lo sarà sempre. Occorre la vostra libera scelta per deprogrammare quel che io chiamo il </w:t>
      </w:r>
      <w:r>
        <w:rPr>
          <w:i/>
          <w:iCs/>
          <w:color w:val="000080"/>
        </w:rPr>
        <w:t xml:space="preserve">set d’istruzioni dell’Innato. </w:t>
      </w:r>
      <w:r>
        <w:rPr>
          <w:color w:val="000080"/>
        </w:rPr>
        <w:t>Quindi rilasciare il karma fu la prima istruzione nella nuova energia che vi ho dato, e ora ce n’è un’altra.</w:t>
      </w:r>
    </w:p>
    <w:p w:rsidR="004B7D22" w:rsidRDefault="004B7D22" w:rsidP="004B7D22">
      <w:pPr>
        <w:spacing w:after="120" w:line="276" w:lineRule="auto"/>
        <w:jc w:val="both"/>
      </w:pPr>
      <w:r>
        <w:rPr>
          <w:color w:val="000080"/>
        </w:rPr>
        <w:t xml:space="preserve">Riprogrammate subito l’Innato nel vostro corpo! Questa riprogrammazione avviene attraverso il vostro intento cosciente, e non è difficile. La vostra coscienza, attraverso il puro intento, governa il </w:t>
      </w:r>
      <w:r>
        <w:rPr>
          <w:color w:val="000080"/>
        </w:rPr>
        <w:lastRenderedPageBreak/>
        <w:t>cambiamento del corpo. Avete sempre saputo che potete cambiare la vostra chimica e guarire il corpo, quindi parlare all’Innato è la chiave. Ora diventa più complicato, e fra poco vi dirò cos’è il vecchio programma.</w:t>
      </w:r>
    </w:p>
    <w:p w:rsidR="004B7D22" w:rsidRDefault="004B7D22" w:rsidP="004B7D22">
      <w:pPr>
        <w:spacing w:after="120" w:line="276" w:lineRule="auto"/>
        <w:jc w:val="both"/>
      </w:pPr>
      <w:r>
        <w:rPr>
          <w:b/>
          <w:bCs/>
          <w:color w:val="000080"/>
        </w:rPr>
        <w:t>Il vostro potere</w:t>
      </w:r>
    </w:p>
    <w:p w:rsidR="004B7D22" w:rsidRDefault="004B7D22" w:rsidP="004B7D22">
      <w:pPr>
        <w:spacing w:after="120" w:line="276" w:lineRule="auto"/>
        <w:jc w:val="both"/>
      </w:pPr>
      <w:r>
        <w:rPr>
          <w:color w:val="000080"/>
        </w:rPr>
        <w:t>Ecco come fare: dovete parlare all’Innato come al vostro migliore amico, come se ci fosse un Essere Umano seduto davanti a voi. Avrete, quindi, una conversazione con il vostro migliore amico. Ripeterete, dunque, le stesse parole di continuo? La risposta è: no. Riconoscete al vostro migliore amico di avere l’intelligenza di ascoltare e capire. È questa la credibilità che dovete avere verso l’Innato. L’Innato è il vostro corpo intelligente ed è ora tempo di riprogrammare ciò che egli pensa sia la vostra sopravvivenza spirituale. Questo perché l’Innato non ha attraversato la linea di demarcazione dell’energia insieme a voi. La vostra coscienza è entrata in questa nuova energia, ma non la vostra vecchia struttura cellulare originale. La ricalibrazione, miei cari, non è automatica.</w:t>
      </w:r>
    </w:p>
    <w:p w:rsidR="004B7D22" w:rsidRDefault="004B7D22" w:rsidP="004B7D22">
      <w:pPr>
        <w:spacing w:after="120" w:line="276" w:lineRule="auto"/>
        <w:jc w:val="both"/>
      </w:pPr>
      <w:r>
        <w:rPr>
          <w:color w:val="000080"/>
        </w:rPr>
        <w:t>Vecchia anima, ci sono alcune cose che dovresti capire. Non trovi interessante che l’Innato sappia tutto delle tue vite passate, e tu no? Come può essere così in un sistema efficiente? Non vorresti saperne di più? Quale energia hai acquisito in una vita passata, ti sei guadagnato, e che potresti usare di nuovo oggi? Ne abbiamo già parlato. Si estrae dall’</w:t>
      </w:r>
      <w:proofErr w:type="spellStart"/>
      <w:r>
        <w:rPr>
          <w:color w:val="000080"/>
        </w:rPr>
        <w:t>Akasha</w:t>
      </w:r>
      <w:proofErr w:type="spellEnd"/>
      <w:r>
        <w:rPr>
          <w:color w:val="000080"/>
        </w:rPr>
        <w:t xml:space="preserve"> tramite la libera scelta della coscienza e parlando all’Innato. Test muscolare, </w:t>
      </w:r>
      <w:proofErr w:type="spellStart"/>
      <w:r>
        <w:rPr>
          <w:color w:val="000080"/>
        </w:rPr>
        <w:t>tapping</w:t>
      </w:r>
      <w:proofErr w:type="spellEnd"/>
      <w:r>
        <w:rPr>
          <w:color w:val="000080"/>
        </w:rPr>
        <w:t>, body talk, decodificazioni, affermazioni... qualunque cosa facciate e che aggiri la logica corporea del cervello Umano lavora con l’Innato. Dovete pensate in modo diverso nella vostra realtà per realizzare pienamente questo potenziale. Siete abituati alla quantità, alla ripetizione e altri concetti lineari per cambiare le cose dentro di voi. Ora non più.</w:t>
      </w:r>
    </w:p>
    <w:p w:rsidR="004B7D22" w:rsidRDefault="004B7D22" w:rsidP="004B7D22">
      <w:pPr>
        <w:spacing w:after="120" w:line="276" w:lineRule="auto"/>
        <w:jc w:val="both"/>
      </w:pPr>
      <w:r>
        <w:rPr>
          <w:color w:val="000080"/>
        </w:rPr>
        <w:t>Allora, parliamo di ciò che dovete riprogrammare, che è il tema più importante dell’Innato.</w:t>
      </w:r>
    </w:p>
    <w:p w:rsidR="004B7D22" w:rsidRDefault="004B7D22" w:rsidP="004B7D22">
      <w:pPr>
        <w:spacing w:after="120" w:line="276" w:lineRule="auto"/>
        <w:jc w:val="both"/>
      </w:pPr>
      <w:r>
        <w:rPr>
          <w:b/>
          <w:bCs/>
          <w:color w:val="000080"/>
        </w:rPr>
        <w:t>Riprogrammare il corpo</w:t>
      </w:r>
    </w:p>
    <w:p w:rsidR="004B7D22" w:rsidRDefault="004B7D22" w:rsidP="004B7D22">
      <w:pPr>
        <w:spacing w:after="120" w:line="276" w:lineRule="auto"/>
        <w:jc w:val="both"/>
      </w:pPr>
      <w:r>
        <w:rPr>
          <w:color w:val="000080"/>
        </w:rPr>
        <w:t xml:space="preserve">Uno – Rilasciate il karma. Lo ripetiamo, questo è il numero uno. Cos’è che continua a vessarvi, miei cari, che è il tallone di Achille della vostra personalità? Cosa c’è là che proprio non capite? Ve lo dirò: è l’energia del passato e non è più necessaria per il futuro. Sbarazzatevene. L’Innato farà quello che gli direte di fare. Se la vedrà come logica spirituale, coopererà, perché sta ascoltando con voi questa canalizzazione! L’Innato sa quel che voi sapete, e voi siete l’attivatore della coscienza che cambierà il vostro Innato. </w:t>
      </w:r>
    </w:p>
    <w:p w:rsidR="004B7D22" w:rsidRDefault="004B7D22" w:rsidP="004B7D22">
      <w:pPr>
        <w:spacing w:after="120" w:line="276" w:lineRule="auto"/>
        <w:jc w:val="both"/>
      </w:pPr>
      <w:r>
        <w:rPr>
          <w:color w:val="000080"/>
        </w:rPr>
        <w:t xml:space="preserve">Due – Cambiate la prima direttiva dell’Innato. Che cosa è progettato a fare che non ha più alcun senso? Ve lo dirò subito, ed è una delle rivelazioni più importanti ad oggi. Carissimi, c’è un sistema chiamato reincarnazione che, al momento, è il motore dell’avanzamento spirituale sul pianeta. Per esempio, durante una vita imparate determinate cose e morite; poi rinascete sul pianeta e nel vostro DNA e nella vostra </w:t>
      </w:r>
      <w:proofErr w:type="spellStart"/>
      <w:r>
        <w:rPr>
          <w:color w:val="000080"/>
        </w:rPr>
        <w:t>Akasha</w:t>
      </w:r>
      <w:proofErr w:type="spellEnd"/>
      <w:r>
        <w:rPr>
          <w:color w:val="000080"/>
        </w:rPr>
        <w:t xml:space="preserve"> resta la saggezza della vita passata. Ogni vita vi dona maggiore saggezza e avete la libera scelta di utilizzarla o no, tuttavia arriva con voi alla nascita come nuovo potenziale.</w:t>
      </w:r>
    </w:p>
    <w:p w:rsidR="004B7D22" w:rsidRDefault="004B7D22" w:rsidP="004B7D22">
      <w:pPr>
        <w:spacing w:after="120" w:line="276" w:lineRule="auto"/>
        <w:jc w:val="both"/>
        <w:rPr>
          <w:color w:val="000080"/>
        </w:rPr>
      </w:pPr>
      <w:r>
        <w:rPr>
          <w:color w:val="000080"/>
        </w:rPr>
        <w:t xml:space="preserve">Un’anima vecchia porta con sé molta più saggezza di un’anima giovane. Questo lo capite, vero? Voi, come vecchia anima, </w:t>
      </w:r>
      <w:r>
        <w:rPr>
          <w:i/>
          <w:iCs/>
          <w:color w:val="000080"/>
        </w:rPr>
        <w:t>ci siete già stati e lo avete già fatto.</w:t>
      </w:r>
      <w:r>
        <w:rPr>
          <w:color w:val="000080"/>
        </w:rPr>
        <w:t xml:space="preserve"> Avete visto i novellini del pianeta? Non riescono a raccapezzarsi su nulla! Ogni singola vita appronta una biblioteca di saggezza per voi seduti qui oggi. Voi sapete di essere una vecchia anima. Ora, indovinate: cosa fa l’Innato?</w:t>
      </w:r>
    </w:p>
    <w:p w:rsidR="004B7D22" w:rsidRDefault="004B7D22" w:rsidP="004B7D22">
      <w:pPr>
        <w:spacing w:after="120" w:line="276" w:lineRule="auto"/>
        <w:jc w:val="both"/>
      </w:pPr>
    </w:p>
    <w:p w:rsidR="004B7D22" w:rsidRDefault="004B7D22" w:rsidP="004B7D22">
      <w:pPr>
        <w:spacing w:after="120" w:line="276" w:lineRule="auto"/>
        <w:jc w:val="both"/>
      </w:pPr>
      <w:r>
        <w:rPr>
          <w:b/>
          <w:bCs/>
          <w:color w:val="000080"/>
        </w:rPr>
        <w:lastRenderedPageBreak/>
        <w:t>Il vecchio programma dell’Innato</w:t>
      </w:r>
    </w:p>
    <w:p w:rsidR="004B7D22" w:rsidRDefault="004B7D22" w:rsidP="004B7D22">
      <w:pPr>
        <w:spacing w:after="120" w:line="276" w:lineRule="auto"/>
        <w:jc w:val="both"/>
      </w:pPr>
      <w:r>
        <w:rPr>
          <w:color w:val="000080"/>
        </w:rPr>
        <w:t xml:space="preserve">Ecco cosa l’Innato ha imparato a fare, cosa richiedeva il vecchio sistema. Siete pronti? </w:t>
      </w:r>
      <w:r>
        <w:rPr>
          <w:i/>
          <w:iCs/>
          <w:color w:val="000080"/>
        </w:rPr>
        <w:t>Morire.</w:t>
      </w:r>
      <w:r>
        <w:rPr>
          <w:color w:val="000080"/>
        </w:rPr>
        <w:t xml:space="preserve"> Per laurearvi, acquisire saggezza e procedere a una coscienza spirituale più elevata nella vita successiva, vi serve una vita breve e produttiva. Poi vi reincarnate con quella saggezza. Più i cicli di apprendimento sono veloci, maggiore è il potenziale per il pianeta di risvegliarsi a una più elevata vibrazione-evoluzione spirituale. Cominciate a vedere dove porta questo? L’Innato, per suo programma, vi darà una vita breve! Che sistema! È importante che ne comprendiate la logica. In una coscienza più vecchia, ciò diventava il “meccanismo dell’evoluzione”. Il riciclo delle vecchie anime era la chiave. Che abbiano esperienza e saggezza, poi che si riciclino di nuovo sul pianeta così che questa saggezza possa essere utilizzata.</w:t>
      </w:r>
    </w:p>
    <w:p w:rsidR="004B7D22" w:rsidRDefault="004B7D22" w:rsidP="004B7D22">
      <w:pPr>
        <w:spacing w:after="120" w:line="276" w:lineRule="auto"/>
        <w:jc w:val="both"/>
      </w:pPr>
      <w:r>
        <w:rPr>
          <w:color w:val="000080"/>
        </w:rPr>
        <w:t>È importante ricordare che la vecchia energia non permetteva veramente che la saggezza acquisita nella vita corrente si realizzasse (venisse usata) nella griglia planetaria. Ciò avveniva solo attraverso la rinascita, e con un DNA che funziona solo a un terzo del suo potenziale.</w:t>
      </w:r>
    </w:p>
    <w:p w:rsidR="004B7D22" w:rsidRDefault="004B7D22" w:rsidP="004B7D22">
      <w:pPr>
        <w:spacing w:after="120" w:line="276" w:lineRule="auto"/>
        <w:jc w:val="both"/>
      </w:pPr>
      <w:r>
        <w:rPr>
          <w:color w:val="000080"/>
        </w:rPr>
        <w:t>Improvvisamente, nel 2012, avete varcato la soglia (misurata dalla precessione degli equinozi) e siete giunti al livello di coscienza di cui parlavano le antiche profezie. Miei cari, ecco perché io sono qui! Voi avete la capacità, per la prima volta, di fare ciò che noi vedevamo possibile 25 anni fa, quando arrivai. Il vostro DNA sta cominciando a evolvere.</w:t>
      </w:r>
    </w:p>
    <w:p w:rsidR="004B7D22" w:rsidRDefault="004B7D22" w:rsidP="004B7D22">
      <w:pPr>
        <w:spacing w:after="120" w:line="276" w:lineRule="auto"/>
        <w:jc w:val="both"/>
      </w:pPr>
      <w:r>
        <w:rPr>
          <w:color w:val="000080"/>
        </w:rPr>
        <w:t>Voglio che tutti voi iniziate a dire all’Innato che non avete più bisogno di attraversare la morte per trasferire la saggezza che avete. Ora c’è un nuovo processo che è diverso da quello che avevate in passato. Non soltanto la vostra saggezza attuale può passare nelle griglie planetaria oggi, ma anche tutto ciò che avete imparato sin dall’inizio può venire applicato. Tutta la vostra saggezza e conoscenza nell’</w:t>
      </w:r>
      <w:proofErr w:type="spellStart"/>
      <w:r>
        <w:rPr>
          <w:color w:val="000080"/>
        </w:rPr>
        <w:t>Akasha</w:t>
      </w:r>
      <w:proofErr w:type="spellEnd"/>
      <w:r>
        <w:rPr>
          <w:color w:val="000080"/>
        </w:rPr>
        <w:t xml:space="preserve"> è d’un tratto accessibile in tempo reale all’energia della Terra.</w:t>
      </w:r>
    </w:p>
    <w:p w:rsidR="004B7D22" w:rsidRDefault="004B7D22" w:rsidP="004B7D22">
      <w:pPr>
        <w:spacing w:after="120" w:line="276" w:lineRule="auto"/>
        <w:jc w:val="both"/>
      </w:pPr>
      <w:r>
        <w:rPr>
          <w:color w:val="000080"/>
        </w:rPr>
        <w:t>Non dovete più reincarnarvi in fretta. Potete, invece, rimanere qui e farlo mentre l’efficienza del vostro DNA inizia ad aumentare. Quando arriverete al 36% (consideratene la numerologia), il processo sarà completo. Allora avrete la capacità di restare davvero a lungo! Carissimi, l’Innato questo non lo sa. Per migliaia di anni ha fatto progredire il potenziale della crescita spirituale di questo pianeta dandovi delle vite brevi. L’Innato deve sapere questo, e siete voi quelli che glielo dicono. Una vita più lunga è la chiave per l’evoluzione del pianeta!</w:t>
      </w:r>
    </w:p>
    <w:p w:rsidR="004B7D22" w:rsidRDefault="004B7D22" w:rsidP="004B7D22">
      <w:pPr>
        <w:spacing w:after="120" w:line="276" w:lineRule="auto"/>
        <w:jc w:val="both"/>
      </w:pPr>
      <w:r>
        <w:rPr>
          <w:color w:val="000080"/>
        </w:rPr>
        <w:t>Non è logico, miei cari, che potreste realizzare di più su questo pianeta se non doveste rinascere e ripercorrere la crescita di nuovo? Restate!</w:t>
      </w:r>
    </w:p>
    <w:p w:rsidR="004B7D22" w:rsidRDefault="004B7D22" w:rsidP="004B7D22">
      <w:pPr>
        <w:spacing w:after="120" w:line="276" w:lineRule="auto"/>
        <w:jc w:val="both"/>
      </w:pPr>
      <w:r>
        <w:rPr>
          <w:color w:val="000080"/>
        </w:rPr>
        <w:t>Saranno in molti su questa Terra a dire: «</w:t>
      </w:r>
      <w:r>
        <w:rPr>
          <w:i/>
          <w:iCs/>
          <w:color w:val="000080"/>
        </w:rPr>
        <w:t>Che sciocchezza. Si nasce in un modo e così si resta.</w:t>
      </w:r>
      <w:r>
        <w:rPr>
          <w:color w:val="000080"/>
        </w:rPr>
        <w:t>» Questo è solo il vecchio modo tradizionale di pensare. Potete riprogrammare quasi tutto nel vostro corpo! Molti di voi sanno di aver cambiato completamente la propria personalità, forse addirittura la propria natura Umana! Avete cambiato anche la struttura del corpo. Tra chi sta leggendo c’è chi ha smesso di invecchiare, ed è di questo che si tratta... è la prova che queste cose sono vere.</w:t>
      </w:r>
    </w:p>
    <w:p w:rsidR="004B7D22" w:rsidRDefault="004B7D22" w:rsidP="004B7D22">
      <w:pPr>
        <w:spacing w:after="120" w:line="276" w:lineRule="auto"/>
        <w:jc w:val="both"/>
      </w:pPr>
      <w:r>
        <w:rPr>
          <w:color w:val="000080"/>
        </w:rPr>
        <w:t xml:space="preserve">La chiave per fermare l’invecchiamento come lo conoscete oggi è riprogrammare l’Innato. Il corpo è progettato per invecchiare, anche contro il buon senso! Le cellule del vostro corpo sono progettate per ringiovanire, e non lo stanno facendo bene. Capite? È il lavoro dell’Innato che modifica questo, ma per farlo ha bisogno di un segnale. Questa è la libera scelta, e voi siete i soli a poterlo fare... non un facilitatore o un guaritore, non un </w:t>
      </w:r>
      <w:proofErr w:type="spellStart"/>
      <w:r>
        <w:rPr>
          <w:color w:val="000080"/>
        </w:rPr>
        <w:t>canalizzatore</w:t>
      </w:r>
      <w:proofErr w:type="spellEnd"/>
      <w:r>
        <w:rPr>
          <w:color w:val="000080"/>
        </w:rPr>
        <w:t>. VOI dovete imparare a comunicare con l’Innato.</w:t>
      </w:r>
    </w:p>
    <w:p w:rsidR="004B7D22" w:rsidRDefault="004B7D22" w:rsidP="004B7D22">
      <w:pPr>
        <w:spacing w:after="120" w:line="276" w:lineRule="auto"/>
        <w:jc w:val="both"/>
      </w:pPr>
      <w:r>
        <w:rPr>
          <w:color w:val="000080"/>
        </w:rPr>
        <w:lastRenderedPageBreak/>
        <w:t>Dite all’Innato: «</w:t>
      </w:r>
      <w:r>
        <w:rPr>
          <w:i/>
          <w:iCs/>
          <w:color w:val="000080"/>
        </w:rPr>
        <w:t>Non devo più morire per manifestare lo sviluppo spirituale.</w:t>
      </w:r>
      <w:r>
        <w:rPr>
          <w:color w:val="000080"/>
        </w:rPr>
        <w:t xml:space="preserve">» Potete farlo quasi in ogni modo che volete. Imparate come costruire affermazioni positive. Entrate in contatto con il corpo attraverso ogni processo che vi si presenta. Siete pronti per comunicare con il </w:t>
      </w:r>
      <w:r>
        <w:rPr>
          <w:i/>
          <w:iCs/>
          <w:color w:val="000080"/>
        </w:rPr>
        <w:t>corpo intelligente.</w:t>
      </w:r>
    </w:p>
    <w:p w:rsidR="004B7D22" w:rsidRDefault="004B7D22" w:rsidP="004B7D22">
      <w:pPr>
        <w:spacing w:after="120" w:line="276" w:lineRule="auto"/>
        <w:jc w:val="both"/>
      </w:pPr>
      <w:r>
        <w:rPr>
          <w:color w:val="000080"/>
        </w:rPr>
        <w:t xml:space="preserve">Ora, il bello di questo è che “non dovete convincere l’Innato di nulla”. Lo sa! Sta aspettando questa chiamata! Non appena vede i progressi che avete fatto nella vostra coscienza, la cosa è fatta. Lo avete sentito? L’Innato sa chi siete! Dopo tutto, è il </w:t>
      </w:r>
      <w:r>
        <w:rPr>
          <w:i/>
          <w:iCs/>
          <w:color w:val="000080"/>
        </w:rPr>
        <w:t>corpo intelligente.</w:t>
      </w:r>
      <w:r>
        <w:rPr>
          <w:color w:val="000080"/>
        </w:rPr>
        <w:t xml:space="preserve"> Ma non lo sa fin tanto che voi non lo chiamate.</w:t>
      </w:r>
    </w:p>
    <w:p w:rsidR="004B7D22" w:rsidRDefault="004B7D22" w:rsidP="004B7D22">
      <w:pPr>
        <w:spacing w:after="120" w:line="276" w:lineRule="auto"/>
        <w:jc w:val="both"/>
      </w:pPr>
      <w:r>
        <w:rPr>
          <w:color w:val="000080"/>
        </w:rPr>
        <w:t>L’Innato è pronto a cooperare non appena vede una nuova via evoluta di sviluppo spirituale. La conseguenza è che potete vivere una vita molto più lunga. Alcuni dicono: “</w:t>
      </w:r>
      <w:r>
        <w:rPr>
          <w:i/>
          <w:iCs/>
          <w:color w:val="000080"/>
        </w:rPr>
        <w:t>Non sono certo di volerlo!</w:t>
      </w:r>
      <w:r>
        <w:rPr>
          <w:color w:val="000080"/>
        </w:rPr>
        <w:t xml:space="preserve">» Se dite così, allora state intrattenendovi nel vecchio paradigma dove vecchiaia significa problemi di salute. Non necessariamente! Quindi, ecco quel che viene dopo: restare sani mentre </w:t>
      </w:r>
      <w:r>
        <w:rPr>
          <w:i/>
          <w:iCs/>
          <w:color w:val="000080"/>
        </w:rPr>
        <w:t>non invecchiate.</w:t>
      </w:r>
      <w:r>
        <w:rPr>
          <w:color w:val="000080"/>
        </w:rPr>
        <w:t xml:space="preserve"> [Kryon sorride] Ringiovanire non è complicato! È possibile. C’è amore? Sì. È una cosa nuova? Sì. E sa anche quanto basta per lavorare bene. </w:t>
      </w:r>
    </w:p>
    <w:p w:rsidR="004B7D22" w:rsidRDefault="004B7D22" w:rsidP="004B7D22">
      <w:pPr>
        <w:spacing w:after="120" w:line="276" w:lineRule="auto"/>
        <w:jc w:val="both"/>
      </w:pPr>
      <w:r>
        <w:rPr>
          <w:color w:val="000080"/>
        </w:rPr>
        <w:t>Carissimi, vi ho appena dato un attributo che non ho mai potuto dare all’umanità, e voi lo avete sentito per la prima volta questa sera. Per avere questa informazione dovevate prima attraversare l’energia del 2012, passare il 2013 ed entrare nel 2014. È giunto il tempo di conoscere la verità. Voi avete molto più controllo di quanto vi è stato insegnato. Ecco quanto siete potenti. State per vederlo, e poi ci crederete. Invero, tutti voi siete unici, e non tutti voi sarete in grado di risvegliare l’Innato con la stessa forza. Questo perché ognuno di voi è un individuo su un suo unico sentiero spirituale. Miei cari, io vi conosco!</w:t>
      </w:r>
    </w:p>
    <w:p w:rsidR="004B7D22" w:rsidRDefault="004B7D22" w:rsidP="004B7D22">
      <w:pPr>
        <w:spacing w:after="120" w:line="276" w:lineRule="auto"/>
        <w:jc w:val="both"/>
      </w:pPr>
      <w:r>
        <w:rPr>
          <w:color w:val="000080"/>
        </w:rPr>
        <w:t>Vecchie anime di questo pianeta, risvegliatevi! Risvegliatevi a questo nuovo processo e a un nuovo tipo di vita. Potete raddoppiare gli anni di vita, e anche di più! Non abbiate paura di ciò che vedete intorno a voi. Ci sarà chi non sarà d’accordo con nulla di tutto questo, e la conseguenza sarà che non lo faranno. Non lo capiscono. Un po’ per volta, poiché non invecchierete molto, la differenza tra voi e loro potrà davvero spaventarli. Non durerà per sempre, perché verrà il momento in cui tutta l’umanità saprà che ciò che insegno questa sera è vero.</w:t>
      </w:r>
    </w:p>
    <w:p w:rsidR="004B7D22" w:rsidRDefault="004B7D22" w:rsidP="004B7D22">
      <w:pPr>
        <w:spacing w:after="120" w:line="276" w:lineRule="auto"/>
        <w:jc w:val="both"/>
      </w:pPr>
      <w:r>
        <w:rPr>
          <w:color w:val="000080"/>
        </w:rPr>
        <w:t>E così è.</w:t>
      </w:r>
    </w:p>
    <w:p w:rsidR="004B7D22" w:rsidRDefault="004B7D22" w:rsidP="004B7D22">
      <w:pPr>
        <w:spacing w:after="120" w:line="276" w:lineRule="auto"/>
        <w:jc w:val="both"/>
      </w:pPr>
      <w:r>
        <w:rPr>
          <w:b/>
          <w:bCs/>
          <w:i/>
          <w:iCs/>
          <w:color w:val="000080"/>
        </w:rPr>
        <w:t>Kryon</w:t>
      </w:r>
      <w:r>
        <w:rPr>
          <w:color w:val="000080"/>
        </w:rPr>
        <w:t> </w:t>
      </w:r>
    </w:p>
    <w:p w:rsidR="004B7D22" w:rsidRDefault="004B7D22" w:rsidP="004B7D22">
      <w:pPr>
        <w:spacing w:after="120" w:line="276" w:lineRule="auto"/>
        <w:jc w:val="both"/>
      </w:pPr>
      <w:r>
        <w:rPr>
          <w:color w:val="000080"/>
        </w:rPr>
        <w:t> </w:t>
      </w:r>
    </w:p>
    <w:p w:rsidR="004B7D22" w:rsidRDefault="004B7D22" w:rsidP="004B7D22">
      <w:pPr>
        <w:spacing w:after="120" w:line="276" w:lineRule="auto"/>
        <w:jc w:val="center"/>
      </w:pPr>
      <w:r>
        <w:rPr>
          <w:color w:val="000080"/>
          <w:sz w:val="22"/>
          <w:szCs w:val="22"/>
        </w:rPr>
        <w:t>Testo originale: http://www.kryon.com/CHAN2015/k_channel15_portland-15.html</w:t>
      </w:r>
    </w:p>
    <w:p w:rsidR="004B7D22" w:rsidRDefault="004B7D22" w:rsidP="004B7D22">
      <w:pPr>
        <w:spacing w:after="120" w:line="300" w:lineRule="atLeast"/>
        <w:jc w:val="center"/>
      </w:pPr>
      <w:r>
        <w:rPr>
          <w:i/>
          <w:iCs/>
          <w:color w:val="000080"/>
          <w:sz w:val="22"/>
          <w:szCs w:val="22"/>
        </w:rPr>
        <w:t>Traduzione a cura di Paola per www.StazioneCeleste.it</w:t>
      </w:r>
    </w:p>
    <w:p w:rsidR="004B7D22" w:rsidRDefault="004B7D22" w:rsidP="004B7D22">
      <w:pPr>
        <w:jc w:val="center"/>
      </w:pPr>
      <w:r>
        <w:rPr>
          <w:color w:val="000080"/>
        </w:rPr>
        <w:br w:type="textWrapping" w:clear="all"/>
        <w:t> </w:t>
      </w:r>
    </w:p>
    <w:p w:rsidR="004B7D22" w:rsidRDefault="004B7D22" w:rsidP="004B7D22">
      <w:pPr>
        <w:jc w:val="center"/>
      </w:pPr>
      <w:r>
        <w:pict>
          <v:rect id="_x0000_i1025" style="width:159.05pt;height:.75pt" o:hrpct="330" o:hrstd="t" o:hr="t" fillcolor="#a0a0a0" stroked="f"/>
        </w:pict>
      </w:r>
    </w:p>
    <w:p w:rsidR="004B7D22" w:rsidRDefault="004B7D22" w:rsidP="004B7D22">
      <w:pPr>
        <w:pStyle w:val="Testonotaapidipagina"/>
      </w:pPr>
      <w:bookmarkStart w:id="1" w:name="_ftn1"/>
      <w:r>
        <w:rPr>
          <w:rStyle w:val="Rimandonotaapidipagina"/>
          <w:color w:val="000080"/>
        </w:rPr>
        <w:t>[1]</w:t>
      </w:r>
      <w:bookmarkEnd w:id="1"/>
      <w:r>
        <w:rPr>
          <w:color w:val="000080"/>
        </w:rPr>
        <w:t xml:space="preserve"> </w:t>
      </w:r>
      <w:r>
        <w:rPr>
          <w:rFonts w:ascii="Arial" w:hAnsi="Arial" w:cs="Arial"/>
          <w:color w:val="000080"/>
          <w:sz w:val="20"/>
          <w:szCs w:val="20"/>
        </w:rPr>
        <w:t>Canalizzazione del 31/08/2013 [</w:t>
      </w:r>
      <w:proofErr w:type="spellStart"/>
      <w:r>
        <w:rPr>
          <w:rFonts w:ascii="Arial" w:hAnsi="Arial" w:cs="Arial"/>
          <w:color w:val="000080"/>
          <w:sz w:val="20"/>
          <w:szCs w:val="20"/>
        </w:rPr>
        <w:t>ndt</w:t>
      </w:r>
      <w:proofErr w:type="spellEnd"/>
      <w:r>
        <w:rPr>
          <w:rFonts w:ascii="Arial" w:hAnsi="Arial" w:cs="Arial"/>
          <w:color w:val="000080"/>
          <w:sz w:val="20"/>
          <w:szCs w:val="20"/>
        </w:rPr>
        <w:t>.]</w:t>
      </w:r>
    </w:p>
    <w:p w:rsidR="004B7D22" w:rsidRDefault="004B7D22" w:rsidP="004B7D22">
      <w:pPr>
        <w:pStyle w:val="NormaleWeb"/>
        <w:spacing w:before="13" w:beforeAutospacing="0" w:after="13" w:afterAutospacing="0"/>
        <w:jc w:val="center"/>
      </w:pPr>
      <w:r>
        <w:t> </w:t>
      </w:r>
    </w:p>
    <w:p w:rsidR="004B7D22" w:rsidRDefault="004B7D22" w:rsidP="004B7D22">
      <w:pPr>
        <w:pStyle w:val="NormaleWeb"/>
        <w:spacing w:before="13" w:beforeAutospacing="0" w:after="13" w:afterAutospacing="0"/>
        <w:jc w:val="center"/>
      </w:pPr>
    </w:p>
    <w:p w:rsidR="004B7D22" w:rsidRDefault="004B7D22" w:rsidP="004B7D22">
      <w:pPr>
        <w:pStyle w:val="NormaleWeb"/>
        <w:spacing w:before="13" w:beforeAutospacing="0" w:after="13" w:afterAutospacing="0"/>
        <w:jc w:val="center"/>
        <w:rPr>
          <w:rStyle w:val="Enfasigrassetto"/>
          <w:rFonts w:ascii="Lucida Sans Unicode" w:hAnsi="Lucida Sans Unicode" w:cs="Lucida Sans Unicode"/>
          <w:color w:val="3333CC"/>
          <w:sz w:val="27"/>
          <w:szCs w:val="27"/>
        </w:rPr>
      </w:pPr>
    </w:p>
    <w:p w:rsidR="004B7D22" w:rsidRDefault="004B7D22" w:rsidP="004B7D22">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4B7D22" w:rsidRDefault="004B7D22" w:rsidP="004B7D22">
      <w:pPr>
        <w:pStyle w:val="NormaleWeb"/>
        <w:spacing w:before="0" w:beforeAutospacing="0" w:after="0" w:afterAutospacing="0"/>
        <w:ind w:left="170" w:right="170"/>
        <w:jc w:val="center"/>
      </w:pPr>
      <w:r>
        <w:rPr>
          <w:rFonts w:ascii="Lucida Sans Unicode" w:hAnsi="Lucida Sans Unicode" w:cs="Lucida Sans Unicode"/>
          <w:i/>
          <w:iCs/>
          <w:color w:val="3333CC"/>
        </w:rPr>
        <w:t>di Ottobre 2014</w:t>
      </w:r>
    </w:p>
    <w:p w:rsidR="004B7D22" w:rsidRDefault="004B7D22" w:rsidP="004B7D22">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4B7D22" w:rsidRDefault="004B7D22" w:rsidP="004B7D22">
      <w:pPr>
        <w:pStyle w:val="NormaleWeb"/>
        <w:spacing w:before="13" w:beforeAutospacing="0" w:after="13" w:afterAutospacing="0"/>
        <w:jc w:val="center"/>
      </w:pPr>
      <w:r>
        <w:t> </w:t>
      </w:r>
    </w:p>
    <w:p w:rsidR="004B7D22" w:rsidRDefault="004B7D22" w:rsidP="004B7D22">
      <w:pPr>
        <w:pStyle w:val="NormaleWeb"/>
        <w:spacing w:before="13" w:beforeAutospacing="0" w:after="13" w:afterAutospacing="0"/>
        <w:jc w:val="center"/>
      </w:pPr>
      <w:r>
        <w:t> </w:t>
      </w:r>
    </w:p>
    <w:p w:rsidR="004B7D22" w:rsidRDefault="004B7D22" w:rsidP="004B7D22">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"Diventare una Personalità ispirata dall'Anima"</w:t>
      </w:r>
    </w:p>
    <w:p w:rsidR="004B7D22" w:rsidRDefault="004B7D22" w:rsidP="004B7D22">
      <w:pPr>
        <w:pStyle w:val="NormaleWeb"/>
        <w:spacing w:before="0" w:beforeAutospacing="0" w:after="0" w:afterAutospacing="0"/>
        <w:ind w:left="170" w:right="170"/>
        <w:jc w:val="center"/>
      </w:pPr>
      <w:r>
        <w:t> </w:t>
      </w:r>
    </w:p>
    <w:p w:rsidR="004B7D22" w:rsidRPr="004B7D22" w:rsidRDefault="004B7D22" w:rsidP="004B7D22">
      <w:pPr>
        <w:pStyle w:val="NormaleWeb"/>
        <w:jc w:val="both"/>
        <w:rPr>
          <w:sz w:val="26"/>
          <w:szCs w:val="26"/>
        </w:rPr>
      </w:pPr>
      <w:r w:rsidRPr="004B7D22">
        <w:rPr>
          <w:rFonts w:ascii="Garamond" w:hAnsi="Garamond"/>
          <w:b/>
          <w:bCs/>
          <w:color w:val="3333CC"/>
          <w:sz w:val="26"/>
          <w:szCs w:val="26"/>
        </w:rPr>
        <w:t>Amati Maestri,</w:t>
      </w:r>
    </w:p>
    <w:p w:rsidR="004B7D22" w:rsidRPr="004B7D22" w:rsidRDefault="004B7D22" w:rsidP="004B7D22">
      <w:pPr>
        <w:pStyle w:val="NormaleWeb"/>
        <w:spacing w:after="240" w:afterAutospacing="0"/>
        <w:jc w:val="both"/>
        <w:rPr>
          <w:sz w:val="26"/>
          <w:szCs w:val="26"/>
        </w:rPr>
      </w:pPr>
      <w:r w:rsidRPr="004B7D22">
        <w:rPr>
          <w:rStyle w:val="hps"/>
          <w:rFonts w:ascii="Garamond" w:hAnsi="Garamond"/>
          <w:color w:val="3333CC"/>
          <w:sz w:val="26"/>
          <w:szCs w:val="26"/>
        </w:rPr>
        <w:t xml:space="preserve">Il vostro </w:t>
      </w:r>
      <w:r w:rsidRPr="004B7D22">
        <w:rPr>
          <w:rStyle w:val="hps"/>
          <w:rFonts w:ascii="Garamond" w:hAnsi="Garamond"/>
          <w:b/>
          <w:bCs/>
          <w:i/>
          <w:iCs/>
          <w:color w:val="3333CC"/>
          <w:sz w:val="26"/>
          <w:szCs w:val="26"/>
        </w:rPr>
        <w:t>ATOMO di SEMENZA DIVINA</w:t>
      </w:r>
      <w:r w:rsidRPr="004B7D22">
        <w:rPr>
          <w:rFonts w:ascii="Garamond" w:hAnsi="Garamond"/>
          <w:b/>
          <w:bCs/>
          <w:i/>
          <w:iCs/>
          <w:color w:val="3333CC"/>
          <w:sz w:val="26"/>
          <w:szCs w:val="26"/>
        </w:rPr>
        <w:t>/</w:t>
      </w:r>
      <w:r w:rsidRPr="004B7D22">
        <w:rPr>
          <w:rStyle w:val="hps"/>
          <w:rFonts w:ascii="Garamond" w:hAnsi="Garamond"/>
          <w:b/>
          <w:bCs/>
          <w:i/>
          <w:iCs/>
          <w:color w:val="3333CC"/>
          <w:sz w:val="26"/>
          <w:szCs w:val="26"/>
        </w:rPr>
        <w:t>Presenza dell’IO SONO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è</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la vostra originaria</w:t>
      </w:r>
      <w:r w:rsidRPr="004B7D22">
        <w:rPr>
          <w:rFonts w:ascii="Garamond" w:hAnsi="Garamond"/>
          <w:b/>
          <w:bCs/>
          <w:i/>
          <w:iCs/>
          <w:color w:val="3333CC"/>
          <w:sz w:val="26"/>
          <w:szCs w:val="26"/>
        </w:rPr>
        <w:t xml:space="preserve"> I</w:t>
      </w:r>
      <w:r w:rsidRPr="004B7D22">
        <w:rPr>
          <w:rStyle w:val="hps"/>
          <w:rFonts w:ascii="Garamond" w:hAnsi="Garamond"/>
          <w:b/>
          <w:bCs/>
          <w:i/>
          <w:iCs/>
          <w:color w:val="3333CC"/>
          <w:sz w:val="26"/>
          <w:szCs w:val="26"/>
        </w:rPr>
        <w:t>ntelligenza Profonda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la vostra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prima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identità</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individualizzata</w:t>
      </w:r>
      <w:r w:rsidRPr="004B7D22">
        <w:rPr>
          <w:rFonts w:ascii="Garamond" w:hAnsi="Garamond"/>
          <w:color w:val="3333CC"/>
          <w:sz w:val="26"/>
          <w:szCs w:val="26"/>
        </w:rPr>
        <w:t xml:space="preserve"> </w:t>
      </w:r>
      <w:r w:rsidRPr="004B7D22">
        <w:rPr>
          <w:rStyle w:val="hps"/>
          <w:rFonts w:ascii="Garamond" w:hAnsi="Garamond"/>
          <w:color w:val="3333CC"/>
          <w:sz w:val="26"/>
          <w:szCs w:val="26"/>
        </w:rPr>
        <w:t>all'interno di un’esperienza</w:t>
      </w:r>
      <w:r w:rsidRPr="004B7D22">
        <w:rPr>
          <w:rFonts w:ascii="Garamond" w:hAnsi="Garamond"/>
          <w:color w:val="3333CC"/>
          <w:sz w:val="26"/>
          <w:szCs w:val="26"/>
        </w:rPr>
        <w:t xml:space="preserve"> </w:t>
      </w:r>
      <w:r w:rsidRPr="004B7D22">
        <w:rPr>
          <w:rStyle w:val="hps"/>
          <w:rFonts w:ascii="Garamond" w:hAnsi="Garamond"/>
          <w:color w:val="3333CC"/>
          <w:sz w:val="26"/>
          <w:szCs w:val="26"/>
        </w:rPr>
        <w:t>universale</w:t>
      </w:r>
      <w:r w:rsidRPr="004B7D22">
        <w:rPr>
          <w:rFonts w:ascii="Garamond" w:hAnsi="Garamond"/>
          <w:color w:val="3333CC"/>
          <w:sz w:val="26"/>
          <w:szCs w:val="26"/>
        </w:rPr>
        <w:t xml:space="preserve"> </w:t>
      </w:r>
      <w:r w:rsidRPr="004B7D22">
        <w:rPr>
          <w:rStyle w:val="hps"/>
          <w:rFonts w:ascii="Garamond" w:hAnsi="Garamond"/>
          <w:color w:val="3333CC"/>
          <w:sz w:val="26"/>
          <w:szCs w:val="26"/>
        </w:rPr>
        <w:t>o</w:t>
      </w:r>
      <w:r w:rsidRPr="004B7D22">
        <w:rPr>
          <w:rFonts w:ascii="Garamond" w:hAnsi="Garamond"/>
          <w:color w:val="3333CC"/>
          <w:sz w:val="26"/>
          <w:szCs w:val="26"/>
        </w:rPr>
        <w:t xml:space="preserve"> </w:t>
      </w:r>
      <w:r w:rsidRPr="004B7D22">
        <w:rPr>
          <w:rStyle w:val="hps"/>
          <w:rFonts w:ascii="Garamond" w:hAnsi="Garamond"/>
          <w:color w:val="3333CC"/>
          <w:sz w:val="26"/>
          <w:szCs w:val="26"/>
        </w:rPr>
        <w:t>sub-</w:t>
      </w:r>
      <w:r w:rsidRPr="004B7D22">
        <w:rPr>
          <w:rFonts w:ascii="Garamond" w:hAnsi="Garamond"/>
          <w:color w:val="3333CC"/>
          <w:sz w:val="26"/>
          <w:szCs w:val="26"/>
        </w:rPr>
        <w:t xml:space="preserve">universale. </w:t>
      </w:r>
      <w:r w:rsidRPr="004B7D22">
        <w:rPr>
          <w:rStyle w:val="hps"/>
          <w:rFonts w:ascii="Garamond" w:hAnsi="Garamond"/>
          <w:color w:val="3333CC"/>
          <w:sz w:val="26"/>
          <w:szCs w:val="26"/>
        </w:rPr>
        <w:t>In</w:t>
      </w:r>
      <w:r w:rsidRPr="004B7D22">
        <w:rPr>
          <w:rFonts w:ascii="Garamond" w:hAnsi="Garamond"/>
          <w:color w:val="3333CC"/>
          <w:sz w:val="26"/>
          <w:szCs w:val="26"/>
        </w:rPr>
        <w:t xml:space="preserve"> </w:t>
      </w:r>
      <w:r w:rsidRPr="004B7D22">
        <w:rPr>
          <w:rStyle w:val="hps"/>
          <w:rFonts w:ascii="Garamond" w:hAnsi="Garamond"/>
          <w:color w:val="3333CC"/>
          <w:sz w:val="26"/>
          <w:szCs w:val="26"/>
        </w:rPr>
        <w:t>questa</w:t>
      </w:r>
      <w:r w:rsidRPr="004B7D22">
        <w:rPr>
          <w:rFonts w:ascii="Garamond" w:hAnsi="Garamond"/>
          <w:color w:val="3333CC"/>
          <w:sz w:val="26"/>
          <w:szCs w:val="26"/>
        </w:rPr>
        <w:t xml:space="preserve"> </w:t>
      </w:r>
      <w:r w:rsidRPr="004B7D22">
        <w:rPr>
          <w:rStyle w:val="hps"/>
          <w:rFonts w:ascii="Garamond" w:hAnsi="Garamond"/>
          <w:color w:val="3333CC"/>
          <w:sz w:val="26"/>
          <w:szCs w:val="26"/>
        </w:rPr>
        <w:t>esperienza</w:t>
      </w:r>
      <w:r w:rsidRPr="004B7D22">
        <w:rPr>
          <w:rFonts w:ascii="Garamond" w:hAnsi="Garamond"/>
          <w:color w:val="3333CC"/>
          <w:sz w:val="26"/>
          <w:szCs w:val="26"/>
        </w:rPr>
        <w:t xml:space="preserve"> </w:t>
      </w:r>
      <w:r w:rsidRPr="004B7D22">
        <w:rPr>
          <w:rStyle w:val="hps"/>
          <w:rFonts w:ascii="Garamond" w:hAnsi="Garamond"/>
          <w:color w:val="3333CC"/>
          <w:sz w:val="26"/>
          <w:szCs w:val="26"/>
        </w:rPr>
        <w:t>sub</w:t>
      </w:r>
      <w:r w:rsidRPr="004B7D22">
        <w:rPr>
          <w:rStyle w:val="atn"/>
          <w:rFonts w:ascii="Garamond" w:hAnsi="Garamond"/>
          <w:color w:val="3333CC"/>
          <w:sz w:val="26"/>
          <w:szCs w:val="26"/>
        </w:rPr>
        <w:t>-</w:t>
      </w:r>
      <w:r w:rsidRPr="004B7D22">
        <w:rPr>
          <w:rFonts w:ascii="Garamond" w:hAnsi="Garamond"/>
          <w:color w:val="3333CC"/>
          <w:sz w:val="26"/>
          <w:szCs w:val="26"/>
        </w:rPr>
        <w:t xml:space="preserve">universale, </w:t>
      </w:r>
      <w:r w:rsidRPr="004B7D22">
        <w:rPr>
          <w:rStyle w:val="hps"/>
          <w:rFonts w:ascii="Garamond" w:hAnsi="Garamond"/>
          <w:color w:val="3333CC"/>
          <w:sz w:val="26"/>
          <w:szCs w:val="26"/>
        </w:rPr>
        <w:t>le vostre prime dodici scintille Divine/frammenti</w:t>
      </w:r>
      <w:r w:rsidRPr="004B7D22">
        <w:rPr>
          <w:rFonts w:ascii="Garamond" w:hAnsi="Garamond"/>
          <w:color w:val="3333CC"/>
          <w:sz w:val="26"/>
          <w:szCs w:val="26"/>
        </w:rPr>
        <w:t xml:space="preserve"> </w:t>
      </w:r>
      <w:r w:rsidRPr="004B7D22">
        <w:rPr>
          <w:rStyle w:val="hps"/>
          <w:rFonts w:ascii="Garamond" w:hAnsi="Garamond"/>
          <w:color w:val="3333CC"/>
          <w:sz w:val="26"/>
          <w:szCs w:val="26"/>
        </w:rPr>
        <w:t>spirituali</w:t>
      </w:r>
      <w:r w:rsidRPr="004B7D22">
        <w:rPr>
          <w:rFonts w:ascii="Garamond" w:hAnsi="Garamond"/>
          <w:color w:val="3333CC"/>
          <w:sz w:val="26"/>
          <w:szCs w:val="26"/>
        </w:rPr>
        <w:t xml:space="preserve"> </w:t>
      </w:r>
      <w:r w:rsidRPr="004B7D22">
        <w:rPr>
          <w:rStyle w:val="hps"/>
          <w:rFonts w:ascii="Garamond" w:hAnsi="Garamond"/>
          <w:color w:val="3333CC"/>
          <w:sz w:val="26"/>
          <w:szCs w:val="26"/>
        </w:rPr>
        <w:t>contenevano</w:t>
      </w:r>
      <w:r w:rsidRPr="004B7D22">
        <w:rPr>
          <w:rFonts w:ascii="Garamond" w:hAnsi="Garamond"/>
          <w:color w:val="3333CC"/>
          <w:sz w:val="26"/>
          <w:szCs w:val="26"/>
        </w:rPr>
        <w:t xml:space="preserve"> </w:t>
      </w:r>
      <w:r w:rsidRPr="004B7D22">
        <w:rPr>
          <w:rStyle w:val="hps"/>
          <w:rFonts w:ascii="Garamond" w:hAnsi="Garamond"/>
          <w:color w:val="3333CC"/>
          <w:sz w:val="26"/>
          <w:szCs w:val="26"/>
        </w:rPr>
        <w:t>tutte le virtù</w:t>
      </w:r>
      <w:r w:rsidRPr="004B7D22">
        <w:rPr>
          <w:rFonts w:ascii="Garamond" w:hAnsi="Garamond"/>
          <w:color w:val="3333CC"/>
          <w:sz w:val="26"/>
          <w:szCs w:val="26"/>
        </w:rPr>
        <w:t xml:space="preserve">, gli aspetti, </w:t>
      </w:r>
      <w:r w:rsidRPr="004B7D22">
        <w:rPr>
          <w:rStyle w:val="hps"/>
          <w:rFonts w:ascii="Garamond" w:hAnsi="Garamond"/>
          <w:color w:val="3333CC"/>
          <w:sz w:val="26"/>
          <w:szCs w:val="26"/>
        </w:rPr>
        <w:t>i talenti</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e la conoscenza </w:t>
      </w:r>
      <w:r w:rsidRPr="004B7D22">
        <w:rPr>
          <w:rFonts w:ascii="Garamond" w:hAnsi="Garamond"/>
          <w:color w:val="3333CC"/>
          <w:sz w:val="26"/>
          <w:szCs w:val="26"/>
        </w:rPr>
        <w:t xml:space="preserve">che vi sarebbero occorsi per </w:t>
      </w:r>
      <w:r w:rsidRPr="004B7D22">
        <w:rPr>
          <w:rStyle w:val="hps"/>
          <w:rFonts w:ascii="Garamond" w:hAnsi="Garamond"/>
          <w:color w:val="3333CC"/>
          <w:sz w:val="26"/>
          <w:szCs w:val="26"/>
        </w:rPr>
        <w:t>attraversare</w:t>
      </w:r>
      <w:r w:rsidRPr="004B7D22">
        <w:rPr>
          <w:rFonts w:ascii="Garamond" w:hAnsi="Garamond"/>
          <w:color w:val="3333CC"/>
          <w:sz w:val="26"/>
          <w:szCs w:val="26"/>
        </w:rPr>
        <w:t xml:space="preserve"> i </w:t>
      </w:r>
      <w:r w:rsidRPr="004B7D22">
        <w:rPr>
          <w:rStyle w:val="hps"/>
          <w:rFonts w:ascii="Garamond" w:hAnsi="Garamond"/>
          <w:color w:val="3333CC"/>
          <w:sz w:val="26"/>
          <w:szCs w:val="26"/>
        </w:rPr>
        <w:t>molteplici</w:t>
      </w:r>
      <w:r w:rsidRPr="004B7D22">
        <w:rPr>
          <w:rFonts w:ascii="Garamond" w:hAnsi="Garamond"/>
          <w:color w:val="3333CC"/>
          <w:sz w:val="26"/>
          <w:szCs w:val="26"/>
        </w:rPr>
        <w:t xml:space="preserve"> </w:t>
      </w:r>
      <w:r w:rsidRPr="004B7D22">
        <w:rPr>
          <w:rStyle w:val="hps"/>
          <w:rFonts w:ascii="Garamond" w:hAnsi="Garamond"/>
          <w:color w:val="3333CC"/>
          <w:sz w:val="26"/>
          <w:szCs w:val="26"/>
        </w:rPr>
        <w:t>livelli</w:t>
      </w:r>
      <w:r w:rsidRPr="004B7D22">
        <w:rPr>
          <w:rFonts w:ascii="Garamond" w:hAnsi="Garamond"/>
          <w:color w:val="3333CC"/>
          <w:sz w:val="26"/>
          <w:szCs w:val="26"/>
        </w:rPr>
        <w:t xml:space="preserve"> </w:t>
      </w:r>
      <w:r w:rsidRPr="004B7D22">
        <w:rPr>
          <w:rStyle w:val="hps"/>
          <w:rFonts w:ascii="Garamond" w:hAnsi="Garamond"/>
          <w:color w:val="3333CC"/>
          <w:sz w:val="26"/>
          <w:szCs w:val="26"/>
        </w:rPr>
        <w:t>(dimensioni)</w:t>
      </w:r>
      <w:r w:rsidRPr="004B7D22">
        <w:rPr>
          <w:rFonts w:ascii="Garamond" w:hAnsi="Garamond"/>
          <w:color w:val="3333CC"/>
          <w:sz w:val="26"/>
          <w:szCs w:val="26"/>
        </w:rPr>
        <w:t xml:space="preserve"> </w:t>
      </w:r>
      <w:r w:rsidRPr="004B7D22">
        <w:rPr>
          <w:rStyle w:val="hps"/>
          <w:rFonts w:ascii="Garamond" w:hAnsi="Garamond"/>
          <w:color w:val="3333CC"/>
          <w:sz w:val="26"/>
          <w:szCs w:val="26"/>
        </w:rPr>
        <w:t>all'interno di questo</w:t>
      </w:r>
      <w:r w:rsidRPr="004B7D22">
        <w:rPr>
          <w:rFonts w:ascii="Garamond" w:hAnsi="Garamond"/>
          <w:color w:val="3333CC"/>
          <w:sz w:val="26"/>
          <w:szCs w:val="26"/>
        </w:rPr>
        <w:t xml:space="preserve"> </w:t>
      </w:r>
      <w:r w:rsidRPr="004B7D22">
        <w:rPr>
          <w:rStyle w:val="hps"/>
          <w:rFonts w:ascii="Garamond" w:hAnsi="Garamond"/>
          <w:color w:val="3333CC"/>
          <w:sz w:val="26"/>
          <w:szCs w:val="26"/>
        </w:rPr>
        <w:t>sub</w:t>
      </w:r>
      <w:r w:rsidRPr="004B7D22">
        <w:rPr>
          <w:rStyle w:val="atn"/>
          <w:rFonts w:ascii="Garamond" w:hAnsi="Garamond"/>
          <w:color w:val="3333CC"/>
          <w:sz w:val="26"/>
          <w:szCs w:val="26"/>
        </w:rPr>
        <w:t>-</w:t>
      </w:r>
      <w:r w:rsidRPr="004B7D22">
        <w:rPr>
          <w:rFonts w:ascii="Garamond" w:hAnsi="Garamond"/>
          <w:color w:val="3333CC"/>
          <w:sz w:val="26"/>
          <w:szCs w:val="26"/>
        </w:rPr>
        <w:t xml:space="preserve">universo. </w:t>
      </w:r>
      <w:r w:rsidRPr="004B7D22">
        <w:rPr>
          <w:rStyle w:val="hps"/>
          <w:rFonts w:ascii="Garamond" w:hAnsi="Garamond"/>
          <w:color w:val="3333CC"/>
          <w:sz w:val="26"/>
          <w:szCs w:val="26"/>
        </w:rPr>
        <w:t>Da allora</w:t>
      </w:r>
      <w:r w:rsidRPr="004B7D22">
        <w:rPr>
          <w:rFonts w:ascii="Garamond" w:hAnsi="Garamond"/>
          <w:color w:val="3333CC"/>
          <w:sz w:val="26"/>
          <w:szCs w:val="26"/>
        </w:rPr>
        <w:t xml:space="preserve">, </w:t>
      </w:r>
      <w:r w:rsidRPr="004B7D22">
        <w:rPr>
          <w:rStyle w:val="hps"/>
          <w:rFonts w:ascii="Garamond" w:hAnsi="Garamond"/>
          <w:color w:val="3333CC"/>
          <w:sz w:val="26"/>
          <w:szCs w:val="26"/>
        </w:rPr>
        <w:t>l’Essenza del vostro Atomo di Semenza Divina si</w:t>
      </w:r>
      <w:r w:rsidRPr="004B7D22">
        <w:rPr>
          <w:rFonts w:ascii="Garamond" w:hAnsi="Garamond"/>
          <w:color w:val="3333CC"/>
          <w:sz w:val="26"/>
          <w:szCs w:val="26"/>
        </w:rPr>
        <w:t xml:space="preserve"> </w:t>
      </w:r>
      <w:r w:rsidRPr="004B7D22">
        <w:rPr>
          <w:rStyle w:val="hps"/>
          <w:rFonts w:ascii="Garamond" w:hAnsi="Garamond"/>
          <w:color w:val="3333CC"/>
          <w:sz w:val="26"/>
          <w:szCs w:val="26"/>
        </w:rPr>
        <w:t>è</w:t>
      </w:r>
      <w:r w:rsidRPr="004B7D22">
        <w:rPr>
          <w:rFonts w:ascii="Garamond" w:hAnsi="Garamond"/>
          <w:color w:val="3333CC"/>
          <w:sz w:val="26"/>
          <w:szCs w:val="26"/>
        </w:rPr>
        <w:t xml:space="preserve"> </w:t>
      </w:r>
      <w:r w:rsidRPr="004B7D22">
        <w:rPr>
          <w:rStyle w:val="hps"/>
          <w:rFonts w:ascii="Garamond" w:hAnsi="Garamond"/>
          <w:color w:val="3333CC"/>
          <w:sz w:val="26"/>
          <w:szCs w:val="26"/>
        </w:rPr>
        <w:t>rifratta</w:t>
      </w:r>
      <w:r w:rsidRPr="004B7D22">
        <w:rPr>
          <w:rFonts w:ascii="Garamond" w:hAnsi="Garamond"/>
          <w:color w:val="3333CC"/>
          <w:sz w:val="26"/>
          <w:szCs w:val="26"/>
        </w:rPr>
        <w:t xml:space="preserve"> </w:t>
      </w:r>
      <w:r w:rsidRPr="004B7D22">
        <w:rPr>
          <w:rStyle w:val="hps"/>
          <w:rFonts w:ascii="Garamond" w:hAnsi="Garamond"/>
          <w:color w:val="3333CC"/>
          <w:sz w:val="26"/>
          <w:szCs w:val="26"/>
        </w:rPr>
        <w:t>e separata</w:t>
      </w:r>
      <w:r w:rsidRPr="004B7D22">
        <w:rPr>
          <w:rFonts w:ascii="Garamond" w:hAnsi="Garamond"/>
          <w:color w:val="3333CC"/>
          <w:sz w:val="26"/>
          <w:szCs w:val="26"/>
        </w:rPr>
        <w:t xml:space="preserve"> </w:t>
      </w:r>
      <w:r w:rsidRPr="004B7D22">
        <w:rPr>
          <w:rStyle w:val="hps"/>
          <w:rFonts w:ascii="Garamond" w:hAnsi="Garamond"/>
          <w:color w:val="3333CC"/>
          <w:sz w:val="26"/>
          <w:szCs w:val="26"/>
        </w:rPr>
        <w:t>innumerevoli volte</w:t>
      </w:r>
      <w:r w:rsidRPr="004B7D22">
        <w:rPr>
          <w:rFonts w:ascii="Garamond" w:hAnsi="Garamond"/>
          <w:color w:val="3333CC"/>
          <w:sz w:val="26"/>
          <w:szCs w:val="26"/>
        </w:rPr>
        <w:t xml:space="preserve">. </w:t>
      </w:r>
      <w:r w:rsidRPr="004B7D22">
        <w:rPr>
          <w:rStyle w:val="hps"/>
          <w:rFonts w:ascii="Garamond" w:hAnsi="Garamond"/>
          <w:color w:val="3333CC"/>
          <w:sz w:val="26"/>
          <w:szCs w:val="26"/>
        </w:rPr>
        <w:t>Adesso siete in procinto</w:t>
      </w:r>
      <w:r w:rsidRPr="004B7D22">
        <w:rPr>
          <w:rFonts w:ascii="Garamond" w:hAnsi="Garamond"/>
          <w:color w:val="3333CC"/>
          <w:sz w:val="26"/>
          <w:szCs w:val="26"/>
        </w:rPr>
        <w:t xml:space="preserve"> </w:t>
      </w:r>
      <w:r w:rsidRPr="004B7D22">
        <w:rPr>
          <w:rStyle w:val="hps"/>
          <w:rFonts w:ascii="Garamond" w:hAnsi="Garamond"/>
          <w:color w:val="3333CC"/>
          <w:sz w:val="26"/>
          <w:szCs w:val="26"/>
        </w:rPr>
        <w:t>di</w:t>
      </w:r>
      <w:r w:rsidRPr="004B7D22">
        <w:rPr>
          <w:rFonts w:ascii="Garamond" w:hAnsi="Garamond"/>
          <w:color w:val="3333CC"/>
          <w:sz w:val="26"/>
          <w:szCs w:val="26"/>
        </w:rPr>
        <w:t xml:space="preserve"> </w:t>
      </w:r>
      <w:r w:rsidRPr="004B7D22">
        <w:rPr>
          <w:rStyle w:val="hps"/>
          <w:rFonts w:ascii="Garamond" w:hAnsi="Garamond"/>
          <w:color w:val="3333CC"/>
          <w:sz w:val="26"/>
          <w:szCs w:val="26"/>
        </w:rPr>
        <w:t>rivendicare</w:t>
      </w:r>
      <w:r w:rsidRPr="004B7D22">
        <w:rPr>
          <w:rFonts w:ascii="Garamond" w:hAnsi="Garamond"/>
          <w:color w:val="3333CC"/>
          <w:sz w:val="26"/>
          <w:szCs w:val="26"/>
        </w:rPr>
        <w:t xml:space="preserve"> </w:t>
      </w:r>
      <w:r w:rsidRPr="004B7D22">
        <w:rPr>
          <w:rStyle w:val="hps"/>
          <w:rFonts w:ascii="Garamond" w:hAnsi="Garamond"/>
          <w:color w:val="3333CC"/>
          <w:sz w:val="26"/>
          <w:szCs w:val="26"/>
        </w:rPr>
        <w:t>tutti</w:t>
      </w:r>
      <w:r w:rsidRPr="004B7D22">
        <w:rPr>
          <w:rFonts w:ascii="Garamond" w:hAnsi="Garamond"/>
          <w:color w:val="3333CC"/>
          <w:sz w:val="26"/>
          <w:szCs w:val="26"/>
        </w:rPr>
        <w:t xml:space="preserve"> </w:t>
      </w:r>
      <w:r w:rsidRPr="004B7D22">
        <w:rPr>
          <w:rStyle w:val="hps"/>
          <w:rFonts w:ascii="Garamond" w:hAnsi="Garamond"/>
          <w:color w:val="3333CC"/>
          <w:sz w:val="26"/>
          <w:szCs w:val="26"/>
        </w:rPr>
        <w:t>i</w:t>
      </w:r>
      <w:r w:rsidRPr="004B7D22">
        <w:rPr>
          <w:rFonts w:ascii="Garamond" w:hAnsi="Garamond"/>
          <w:color w:val="3333CC"/>
          <w:sz w:val="26"/>
          <w:szCs w:val="26"/>
        </w:rPr>
        <w:t xml:space="preserve"> </w:t>
      </w:r>
      <w:r w:rsidRPr="004B7D22">
        <w:rPr>
          <w:rStyle w:val="hps"/>
          <w:rFonts w:ascii="Garamond" w:hAnsi="Garamond"/>
          <w:color w:val="3333CC"/>
          <w:sz w:val="26"/>
          <w:szCs w:val="26"/>
        </w:rPr>
        <w:t>molteplici</w:t>
      </w:r>
      <w:r w:rsidRPr="004B7D22">
        <w:rPr>
          <w:rFonts w:ascii="Garamond" w:hAnsi="Garamond"/>
          <w:color w:val="3333CC"/>
          <w:sz w:val="26"/>
          <w:szCs w:val="26"/>
        </w:rPr>
        <w:t xml:space="preserve"> </w:t>
      </w:r>
      <w:r w:rsidRPr="004B7D22">
        <w:rPr>
          <w:rStyle w:val="hps"/>
          <w:rFonts w:ascii="Garamond" w:hAnsi="Garamond"/>
          <w:color w:val="3333CC"/>
          <w:sz w:val="26"/>
          <w:szCs w:val="26"/>
        </w:rPr>
        <w:t>aspetti del vostro sé spirituale</w:t>
      </w:r>
      <w:r w:rsidRPr="004B7D22">
        <w:rPr>
          <w:rFonts w:ascii="Garamond" w:hAnsi="Garamond"/>
          <w:color w:val="3333CC"/>
          <w:sz w:val="26"/>
          <w:szCs w:val="26"/>
        </w:rPr>
        <w:t xml:space="preserve"> all'interno </w:t>
      </w:r>
      <w:r w:rsidRPr="004B7D22">
        <w:rPr>
          <w:rStyle w:val="hps"/>
          <w:rFonts w:ascii="Garamond" w:hAnsi="Garamond"/>
          <w:color w:val="3333CC"/>
          <w:sz w:val="26"/>
          <w:szCs w:val="26"/>
        </w:rPr>
        <w:t>della terza/quarta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in modo</w:t>
      </w:r>
      <w:r w:rsidRPr="004B7D22">
        <w:rPr>
          <w:rFonts w:ascii="Garamond" w:hAnsi="Garamond"/>
          <w:color w:val="3333CC"/>
          <w:sz w:val="26"/>
          <w:szCs w:val="26"/>
        </w:rPr>
        <w:t xml:space="preserve"> </w:t>
      </w:r>
      <w:r w:rsidRPr="004B7D22">
        <w:rPr>
          <w:rStyle w:val="hps"/>
          <w:rFonts w:ascii="Garamond" w:hAnsi="Garamond"/>
          <w:color w:val="3333CC"/>
          <w:sz w:val="26"/>
          <w:szCs w:val="26"/>
        </w:rPr>
        <w:t>da poter andare avanti verso una versione</w:t>
      </w:r>
      <w:r w:rsidRPr="004B7D22">
        <w:rPr>
          <w:rFonts w:ascii="Garamond" w:hAnsi="Garamond"/>
          <w:color w:val="3333CC"/>
          <w:sz w:val="26"/>
          <w:szCs w:val="26"/>
        </w:rPr>
        <w:t xml:space="preserve"> </w:t>
      </w:r>
      <w:r w:rsidRPr="004B7D22">
        <w:rPr>
          <w:rStyle w:val="hps"/>
          <w:rFonts w:ascii="Garamond" w:hAnsi="Garamond"/>
          <w:color w:val="3333CC"/>
          <w:sz w:val="26"/>
          <w:szCs w:val="26"/>
        </w:rPr>
        <w:t>più grande</w:t>
      </w:r>
      <w:r w:rsidRPr="004B7D22">
        <w:rPr>
          <w:rFonts w:ascii="Garamond" w:hAnsi="Garamond"/>
          <w:color w:val="3333CC"/>
          <w:sz w:val="26"/>
          <w:szCs w:val="26"/>
        </w:rPr>
        <w:t xml:space="preserve">, </w:t>
      </w:r>
      <w:r w:rsidRPr="004B7D22">
        <w:rPr>
          <w:rStyle w:val="hps"/>
          <w:rFonts w:ascii="Garamond" w:hAnsi="Garamond"/>
          <w:color w:val="3333CC"/>
          <w:sz w:val="26"/>
          <w:szCs w:val="26"/>
        </w:rPr>
        <w:t>più dinamica</w:t>
      </w:r>
      <w:r w:rsidRPr="004B7D22">
        <w:rPr>
          <w:rFonts w:ascii="Garamond" w:hAnsi="Garamond"/>
          <w:color w:val="3333CC"/>
          <w:sz w:val="26"/>
          <w:szCs w:val="26"/>
        </w:rPr>
        <w:t xml:space="preserve"> </w:t>
      </w:r>
      <w:r w:rsidRPr="004B7D22">
        <w:rPr>
          <w:rStyle w:val="hps"/>
          <w:rFonts w:ascii="Garamond" w:hAnsi="Garamond"/>
          <w:color w:val="3333CC"/>
          <w:sz w:val="26"/>
          <w:szCs w:val="26"/>
        </w:rPr>
        <w:t>ed espansiva</w:t>
      </w:r>
      <w:r w:rsidRPr="004B7D22">
        <w:rPr>
          <w:rFonts w:ascii="Garamond" w:hAnsi="Garamond"/>
          <w:color w:val="3333CC"/>
          <w:sz w:val="26"/>
          <w:szCs w:val="26"/>
        </w:rPr>
        <w:t xml:space="preserve"> </w:t>
      </w:r>
      <w:r w:rsidRPr="004B7D22">
        <w:rPr>
          <w:rStyle w:val="hps"/>
          <w:rFonts w:ascii="Garamond" w:hAnsi="Garamond"/>
          <w:color w:val="3333CC"/>
          <w:sz w:val="26"/>
          <w:szCs w:val="26"/>
        </w:rPr>
        <w:t>del vostro Sé Superiore</w:t>
      </w:r>
      <w:r w:rsidRPr="004B7D22">
        <w:rPr>
          <w:rFonts w:ascii="Garamond" w:hAnsi="Garamond"/>
          <w:color w:val="3333CC"/>
          <w:sz w:val="26"/>
          <w:szCs w:val="26"/>
        </w:rPr>
        <w:t xml:space="preserve"> </w:t>
      </w:r>
      <w:r w:rsidRPr="004B7D22">
        <w:rPr>
          <w:rStyle w:val="hps"/>
          <w:rFonts w:ascii="Garamond" w:hAnsi="Garamond"/>
          <w:color w:val="3333CC"/>
          <w:sz w:val="26"/>
          <w:szCs w:val="26"/>
        </w:rPr>
        <w:t>in un ambiente</w:t>
      </w:r>
      <w:r w:rsidRPr="004B7D22">
        <w:rPr>
          <w:rFonts w:ascii="Garamond" w:hAnsi="Garamond"/>
          <w:color w:val="3333CC"/>
          <w:sz w:val="26"/>
          <w:szCs w:val="26"/>
        </w:rPr>
        <w:t xml:space="preserve"> </w:t>
      </w:r>
      <w:r w:rsidRPr="004B7D22">
        <w:rPr>
          <w:rStyle w:val="hps"/>
          <w:rFonts w:ascii="Garamond" w:hAnsi="Garamond"/>
          <w:color w:val="3333CC"/>
          <w:sz w:val="26"/>
          <w:szCs w:val="26"/>
        </w:rPr>
        <w:t>di quinta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Per aiutarvi</w:t>
      </w:r>
      <w:r w:rsidRPr="004B7D22">
        <w:rPr>
          <w:rFonts w:ascii="Garamond" w:hAnsi="Garamond"/>
          <w:color w:val="3333CC"/>
          <w:sz w:val="26"/>
          <w:szCs w:val="26"/>
        </w:rPr>
        <w:t xml:space="preserve"> </w:t>
      </w:r>
      <w:r w:rsidRPr="004B7D22">
        <w:rPr>
          <w:rStyle w:val="hps"/>
          <w:rFonts w:ascii="Garamond" w:hAnsi="Garamond"/>
          <w:color w:val="3333CC"/>
          <w:sz w:val="26"/>
          <w:szCs w:val="26"/>
        </w:rPr>
        <w:t>a realizzare questo</w:t>
      </w:r>
      <w:r w:rsidRPr="004B7D22">
        <w:rPr>
          <w:rFonts w:ascii="Garamond" w:hAnsi="Garamond"/>
          <w:color w:val="3333CC"/>
          <w:sz w:val="26"/>
          <w:szCs w:val="26"/>
        </w:rPr>
        <w:t xml:space="preserve">, </w:t>
      </w:r>
      <w:r w:rsidRPr="004B7D22">
        <w:rPr>
          <w:rStyle w:val="hps"/>
          <w:rFonts w:ascii="Garamond" w:hAnsi="Garamond"/>
          <w:color w:val="3333CC"/>
          <w:sz w:val="26"/>
          <w:szCs w:val="26"/>
        </w:rPr>
        <w:t>la vostra Cellula Divina Adamantina e il vostro</w:t>
      </w:r>
      <w:r w:rsidRPr="004B7D22">
        <w:rPr>
          <w:rFonts w:ascii="Garamond" w:hAnsi="Garamond"/>
          <w:color w:val="3333CC"/>
          <w:sz w:val="26"/>
          <w:szCs w:val="26"/>
        </w:rPr>
        <w:t xml:space="preserve"> </w:t>
      </w:r>
      <w:r w:rsidRPr="004B7D22">
        <w:rPr>
          <w:rStyle w:val="hps"/>
          <w:rFonts w:ascii="Garamond" w:hAnsi="Garamond"/>
          <w:color w:val="3333CC"/>
          <w:sz w:val="26"/>
          <w:szCs w:val="26"/>
        </w:rPr>
        <w:t>personale</w:t>
      </w:r>
      <w:r w:rsidRPr="004B7D22">
        <w:rPr>
          <w:rFonts w:ascii="Garamond" w:hAnsi="Garamond"/>
          <w:color w:val="3333CC"/>
          <w:sz w:val="26"/>
          <w:szCs w:val="26"/>
        </w:rPr>
        <w:t xml:space="preserve"> </w:t>
      </w:r>
      <w:r w:rsidRPr="004B7D22">
        <w:rPr>
          <w:rStyle w:val="hps"/>
          <w:rFonts w:ascii="Garamond" w:hAnsi="Garamond"/>
          <w:color w:val="3333CC"/>
          <w:sz w:val="26"/>
          <w:szCs w:val="26"/>
        </w:rPr>
        <w:t>Fiore</w:t>
      </w:r>
      <w:r w:rsidRPr="004B7D22">
        <w:rPr>
          <w:rFonts w:ascii="Garamond" w:hAnsi="Garamond"/>
          <w:color w:val="3333CC"/>
          <w:sz w:val="26"/>
          <w:szCs w:val="26"/>
        </w:rPr>
        <w:t xml:space="preserve"> </w:t>
      </w:r>
      <w:r w:rsidRPr="004B7D22">
        <w:rPr>
          <w:rStyle w:val="hps"/>
          <w:rFonts w:ascii="Garamond" w:hAnsi="Garamond"/>
          <w:color w:val="3333CC"/>
          <w:sz w:val="26"/>
          <w:szCs w:val="26"/>
        </w:rPr>
        <w:t>della  Ruota della Vita</w:t>
      </w:r>
      <w:r w:rsidRPr="004B7D22">
        <w:rPr>
          <w:rFonts w:ascii="Garamond" w:hAnsi="Garamond"/>
          <w:color w:val="3333CC"/>
          <w:sz w:val="26"/>
          <w:szCs w:val="26"/>
        </w:rPr>
        <w:t xml:space="preserve"> del </w:t>
      </w:r>
      <w:r w:rsidRPr="004B7D22">
        <w:rPr>
          <w:rStyle w:val="hps"/>
          <w:rFonts w:ascii="Garamond" w:hAnsi="Garamond"/>
          <w:color w:val="3333CC"/>
          <w:sz w:val="26"/>
          <w:szCs w:val="26"/>
        </w:rPr>
        <w:t>Creatore</w:t>
      </w:r>
      <w:r w:rsidRPr="004B7D22">
        <w:rPr>
          <w:rFonts w:ascii="Garamond" w:hAnsi="Garamond"/>
          <w:color w:val="3333CC"/>
          <w:sz w:val="26"/>
          <w:szCs w:val="26"/>
        </w:rPr>
        <w:t xml:space="preserve"> </w:t>
      </w:r>
      <w:r w:rsidRPr="004B7D22">
        <w:rPr>
          <w:rStyle w:val="hps"/>
          <w:rFonts w:ascii="Garamond" w:hAnsi="Garamond"/>
          <w:color w:val="3333CC"/>
          <w:sz w:val="26"/>
          <w:szCs w:val="26"/>
        </w:rPr>
        <w:t>contengono una</w:t>
      </w:r>
      <w:r w:rsidRPr="004B7D22">
        <w:rPr>
          <w:rFonts w:ascii="Garamond" w:hAnsi="Garamond"/>
          <w:color w:val="3333CC"/>
          <w:sz w:val="26"/>
          <w:szCs w:val="26"/>
        </w:rPr>
        <w:t xml:space="preserve"> </w:t>
      </w:r>
      <w:r w:rsidRPr="004B7D22">
        <w:rPr>
          <w:rStyle w:val="hps"/>
          <w:rFonts w:ascii="Garamond" w:hAnsi="Garamond"/>
          <w:color w:val="3333CC"/>
          <w:sz w:val="26"/>
          <w:szCs w:val="26"/>
        </w:rPr>
        <w:t>piena misura</w:t>
      </w:r>
      <w:r w:rsidRPr="004B7D22">
        <w:rPr>
          <w:rFonts w:ascii="Garamond" w:hAnsi="Garamond"/>
          <w:color w:val="3333CC"/>
          <w:sz w:val="26"/>
          <w:szCs w:val="26"/>
        </w:rPr>
        <w:t xml:space="preserve"> </w:t>
      </w:r>
      <w:r w:rsidRPr="004B7D22">
        <w:rPr>
          <w:rStyle w:val="hps"/>
          <w:rFonts w:ascii="Garamond" w:hAnsi="Garamond"/>
          <w:color w:val="3333CC"/>
          <w:sz w:val="26"/>
          <w:szCs w:val="26"/>
        </w:rPr>
        <w:t>dei</w:t>
      </w:r>
      <w:r w:rsidRPr="004B7D22">
        <w:rPr>
          <w:rFonts w:ascii="Garamond" w:hAnsi="Garamond"/>
          <w:color w:val="3333CC"/>
          <w:sz w:val="26"/>
          <w:szCs w:val="26"/>
        </w:rPr>
        <w:t xml:space="preserve"> </w:t>
      </w:r>
      <w:r w:rsidRPr="004B7D22">
        <w:rPr>
          <w:rStyle w:val="hps"/>
          <w:rFonts w:ascii="Garamond" w:hAnsi="Garamond"/>
          <w:color w:val="3333CC"/>
          <w:sz w:val="26"/>
          <w:szCs w:val="26"/>
        </w:rPr>
        <w:t>Dodici Raggi della</w:t>
      </w:r>
      <w:r w:rsidRPr="004B7D22">
        <w:rPr>
          <w:rFonts w:ascii="Garamond" w:hAnsi="Garamond"/>
          <w:color w:val="3333CC"/>
          <w:sz w:val="26"/>
          <w:szCs w:val="26"/>
        </w:rPr>
        <w:t xml:space="preserve"> </w:t>
      </w:r>
      <w:r w:rsidRPr="004B7D22">
        <w:rPr>
          <w:rStyle w:val="hps"/>
          <w:rFonts w:ascii="Garamond" w:hAnsi="Garamond"/>
          <w:color w:val="3333CC"/>
          <w:sz w:val="26"/>
          <w:szCs w:val="26"/>
        </w:rPr>
        <w:t>Coscienza Divina</w:t>
      </w:r>
      <w:r w:rsidRPr="004B7D22">
        <w:rPr>
          <w:rFonts w:ascii="Garamond" w:hAnsi="Garamond"/>
          <w:color w:val="3333CC"/>
          <w:sz w:val="26"/>
          <w:szCs w:val="26"/>
        </w:rPr>
        <w:t xml:space="preserve"> </w:t>
      </w:r>
      <w:r w:rsidRPr="004B7D22">
        <w:rPr>
          <w:rStyle w:val="hps"/>
          <w:rFonts w:ascii="Garamond" w:hAnsi="Garamond"/>
          <w:color w:val="3333CC"/>
          <w:sz w:val="26"/>
          <w:szCs w:val="26"/>
        </w:rPr>
        <w:t>per questa esperienza</w:t>
      </w:r>
      <w:r w:rsidRPr="004B7D22">
        <w:rPr>
          <w:rFonts w:ascii="Garamond" w:hAnsi="Garamond"/>
          <w:color w:val="3333CC"/>
          <w:sz w:val="26"/>
          <w:szCs w:val="26"/>
        </w:rPr>
        <w:t xml:space="preserve"> </w:t>
      </w:r>
      <w:r w:rsidRPr="004B7D22">
        <w:rPr>
          <w:rStyle w:val="hps"/>
          <w:rFonts w:ascii="Garamond" w:hAnsi="Garamond"/>
          <w:color w:val="3333CC"/>
          <w:sz w:val="26"/>
          <w:szCs w:val="26"/>
        </w:rPr>
        <w:t>sub</w:t>
      </w:r>
      <w:r w:rsidRPr="004B7D22">
        <w:rPr>
          <w:rStyle w:val="atn"/>
          <w:rFonts w:ascii="Garamond" w:hAnsi="Garamond"/>
          <w:color w:val="3333CC"/>
          <w:sz w:val="26"/>
          <w:szCs w:val="26"/>
        </w:rPr>
        <w:t>-</w:t>
      </w:r>
      <w:r w:rsidRPr="004B7D22">
        <w:rPr>
          <w:rFonts w:ascii="Garamond" w:hAnsi="Garamond"/>
          <w:color w:val="3333CC"/>
          <w:sz w:val="26"/>
          <w:szCs w:val="26"/>
        </w:rPr>
        <w:t xml:space="preserve">universale. </w:t>
      </w:r>
      <w:r w:rsidRPr="004B7D22">
        <w:rPr>
          <w:rStyle w:val="hps"/>
          <w:rFonts w:ascii="Garamond" w:hAnsi="Garamond"/>
          <w:color w:val="3333CC"/>
          <w:sz w:val="26"/>
          <w:szCs w:val="26"/>
        </w:rPr>
        <w:t>Essi sono stati</w:t>
      </w:r>
      <w:r w:rsidRPr="004B7D22">
        <w:rPr>
          <w:rFonts w:ascii="Garamond" w:hAnsi="Garamond"/>
          <w:color w:val="3333CC"/>
          <w:sz w:val="26"/>
          <w:szCs w:val="26"/>
        </w:rPr>
        <w:t xml:space="preserve"> </w:t>
      </w:r>
      <w:r w:rsidRPr="004B7D22">
        <w:rPr>
          <w:rStyle w:val="hps"/>
          <w:rFonts w:ascii="Garamond" w:hAnsi="Garamond"/>
          <w:color w:val="3333CC"/>
          <w:sz w:val="26"/>
          <w:szCs w:val="26"/>
        </w:rPr>
        <w:t>progettati in modo che</w:t>
      </w:r>
      <w:r w:rsidRPr="004B7D22">
        <w:rPr>
          <w:rFonts w:ascii="Garamond" w:hAnsi="Garamond"/>
          <w:color w:val="3333CC"/>
          <w:sz w:val="26"/>
          <w:szCs w:val="26"/>
        </w:rPr>
        <w:t xml:space="preserve"> </w:t>
      </w:r>
      <w:r w:rsidRPr="004B7D22">
        <w:rPr>
          <w:rStyle w:val="hps"/>
          <w:rFonts w:ascii="Garamond" w:hAnsi="Garamond"/>
          <w:color w:val="3333CC"/>
          <w:sz w:val="26"/>
          <w:szCs w:val="26"/>
        </w:rPr>
        <w:t>quando foste stati pronti</w:t>
      </w:r>
      <w:r w:rsidRPr="004B7D22">
        <w:rPr>
          <w:rFonts w:ascii="Garamond" w:hAnsi="Garamond"/>
          <w:color w:val="3333CC"/>
          <w:sz w:val="26"/>
          <w:szCs w:val="26"/>
        </w:rPr>
        <w:t xml:space="preserve"> </w:t>
      </w:r>
      <w:r w:rsidRPr="004B7D22">
        <w:rPr>
          <w:rStyle w:val="hps"/>
          <w:rFonts w:ascii="Garamond" w:hAnsi="Garamond"/>
          <w:color w:val="3333CC"/>
          <w:sz w:val="26"/>
          <w:szCs w:val="26"/>
        </w:rPr>
        <w:t>ad iniziare il</w:t>
      </w:r>
      <w:r w:rsidRPr="004B7D22">
        <w:rPr>
          <w:rFonts w:ascii="Garamond" w:hAnsi="Garamond"/>
          <w:color w:val="3333CC"/>
          <w:sz w:val="26"/>
          <w:szCs w:val="26"/>
        </w:rPr>
        <w:t xml:space="preserve"> </w:t>
      </w:r>
      <w:r w:rsidRPr="004B7D22">
        <w:rPr>
          <w:rStyle w:val="hps"/>
          <w:rFonts w:ascii="Garamond" w:hAnsi="Garamond"/>
          <w:color w:val="3333CC"/>
          <w:sz w:val="26"/>
          <w:szCs w:val="26"/>
        </w:rPr>
        <w:t>viaggio di ritorno</w:t>
      </w:r>
      <w:r w:rsidRPr="004B7D22">
        <w:rPr>
          <w:rFonts w:ascii="Garamond" w:hAnsi="Garamond"/>
          <w:color w:val="3333CC"/>
          <w:sz w:val="26"/>
          <w:szCs w:val="26"/>
        </w:rPr>
        <w:t xml:space="preserve"> </w:t>
      </w:r>
      <w:r w:rsidRPr="004B7D22">
        <w:rPr>
          <w:rStyle w:val="hps"/>
          <w:rFonts w:ascii="Garamond" w:hAnsi="Garamond"/>
          <w:color w:val="3333CC"/>
          <w:sz w:val="26"/>
          <w:szCs w:val="26"/>
        </w:rPr>
        <w:t>verso i livelli</w:t>
      </w:r>
      <w:r w:rsidRPr="004B7D22">
        <w:rPr>
          <w:rFonts w:ascii="Garamond" w:hAnsi="Garamond"/>
          <w:color w:val="3333CC"/>
          <w:sz w:val="26"/>
          <w:szCs w:val="26"/>
        </w:rPr>
        <w:t xml:space="preserve"> </w:t>
      </w:r>
      <w:r w:rsidRPr="004B7D22">
        <w:rPr>
          <w:rStyle w:val="hps"/>
          <w:rFonts w:ascii="Garamond" w:hAnsi="Garamond"/>
          <w:color w:val="3333CC"/>
          <w:sz w:val="26"/>
          <w:szCs w:val="26"/>
        </w:rPr>
        <w:t>superiori della coscienza</w:t>
      </w:r>
      <w:r w:rsidRPr="004B7D22">
        <w:rPr>
          <w:rFonts w:ascii="Garamond" w:hAnsi="Garamond"/>
          <w:color w:val="3333CC"/>
          <w:sz w:val="26"/>
          <w:szCs w:val="26"/>
        </w:rPr>
        <w:t xml:space="preserve">, </w:t>
      </w:r>
      <w:r w:rsidRPr="004B7D22">
        <w:rPr>
          <w:rStyle w:val="hps"/>
          <w:rFonts w:ascii="Garamond" w:hAnsi="Garamond"/>
          <w:color w:val="3333CC"/>
          <w:sz w:val="26"/>
          <w:szCs w:val="26"/>
        </w:rPr>
        <w:t>avreste avuto accesso</w:t>
      </w:r>
      <w:r w:rsidRPr="004B7D22">
        <w:rPr>
          <w:rFonts w:ascii="Garamond" w:hAnsi="Garamond"/>
          <w:color w:val="3333CC"/>
          <w:sz w:val="26"/>
          <w:szCs w:val="26"/>
        </w:rPr>
        <w:t xml:space="preserve"> </w:t>
      </w:r>
      <w:r w:rsidRPr="004B7D22">
        <w:rPr>
          <w:rStyle w:val="hps"/>
          <w:rFonts w:ascii="Garamond" w:hAnsi="Garamond"/>
          <w:color w:val="3333CC"/>
          <w:sz w:val="26"/>
          <w:szCs w:val="26"/>
        </w:rPr>
        <w:t>alla</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vostra </w:t>
      </w:r>
      <w:r w:rsidRPr="004B7D22">
        <w:rPr>
          <w:rStyle w:val="hps"/>
          <w:rFonts w:ascii="Garamond" w:hAnsi="Garamond"/>
          <w:b/>
          <w:bCs/>
          <w:i/>
          <w:iCs/>
          <w:color w:val="3333CC"/>
          <w:sz w:val="26"/>
          <w:szCs w:val="26"/>
        </w:rPr>
        <w:t>Divinità</w:t>
      </w:r>
      <w:r w:rsidRPr="004B7D22">
        <w:rPr>
          <w:rFonts w:ascii="Garamond" w:hAnsi="Garamond"/>
          <w:b/>
          <w:bCs/>
          <w:i/>
          <w:iCs/>
          <w:color w:val="3333CC"/>
          <w:sz w:val="26"/>
          <w:szCs w:val="26"/>
        </w:rPr>
        <w:t xml:space="preserve"> a Spettro completo</w:t>
      </w:r>
      <w:r w:rsidRPr="004B7D22">
        <w:rPr>
          <w:rFonts w:ascii="Garamond" w:hAnsi="Garamond"/>
          <w:color w:val="3333CC"/>
          <w:sz w:val="26"/>
          <w:szCs w:val="26"/>
        </w:rPr>
        <w:t xml:space="preserve">. </w:t>
      </w:r>
      <w:r w:rsidRPr="004B7D22">
        <w:rPr>
          <w:rStyle w:val="hps"/>
          <w:rFonts w:ascii="Garamond" w:hAnsi="Garamond"/>
          <w:color w:val="3333CC"/>
          <w:sz w:val="26"/>
          <w:szCs w:val="26"/>
        </w:rPr>
        <w:t>Il vostro compito</w:t>
      </w:r>
      <w:r w:rsidRPr="004B7D22">
        <w:rPr>
          <w:rFonts w:ascii="Garamond" w:hAnsi="Garamond"/>
          <w:color w:val="3333CC"/>
          <w:sz w:val="26"/>
          <w:szCs w:val="26"/>
        </w:rPr>
        <w:t xml:space="preserve"> </w:t>
      </w:r>
      <w:r w:rsidRPr="004B7D22">
        <w:rPr>
          <w:rStyle w:val="hps"/>
          <w:rFonts w:ascii="Garamond" w:hAnsi="Garamond"/>
          <w:color w:val="3333CC"/>
          <w:sz w:val="26"/>
          <w:szCs w:val="26"/>
        </w:rPr>
        <w:t>è quello di</w:t>
      </w:r>
      <w:r w:rsidRPr="004B7D22">
        <w:rPr>
          <w:rFonts w:ascii="Garamond" w:hAnsi="Garamond"/>
          <w:color w:val="3333CC"/>
          <w:sz w:val="26"/>
          <w:szCs w:val="26"/>
        </w:rPr>
        <w:t xml:space="preserve"> </w:t>
      </w:r>
      <w:r w:rsidRPr="004B7D22">
        <w:rPr>
          <w:rStyle w:val="hps"/>
          <w:rFonts w:ascii="Garamond" w:hAnsi="Garamond"/>
          <w:color w:val="3333CC"/>
          <w:sz w:val="26"/>
          <w:szCs w:val="26"/>
        </w:rPr>
        <w:t>attivare questi</w:t>
      </w:r>
      <w:r w:rsidRPr="004B7D22">
        <w:rPr>
          <w:rFonts w:ascii="Garamond" w:hAnsi="Garamond"/>
          <w:color w:val="3333CC"/>
          <w:sz w:val="26"/>
          <w:szCs w:val="26"/>
        </w:rPr>
        <w:t xml:space="preserve"> </w:t>
      </w:r>
      <w:r w:rsidRPr="004B7D22">
        <w:rPr>
          <w:rStyle w:val="hps"/>
          <w:rFonts w:ascii="Garamond" w:hAnsi="Garamond"/>
          <w:color w:val="3333CC"/>
          <w:sz w:val="26"/>
          <w:szCs w:val="26"/>
        </w:rPr>
        <w:t>raggi</w:t>
      </w:r>
      <w:r w:rsidRPr="004B7D22">
        <w:rPr>
          <w:rFonts w:ascii="Garamond" w:hAnsi="Garamond"/>
          <w:color w:val="3333CC"/>
          <w:sz w:val="26"/>
          <w:szCs w:val="26"/>
        </w:rPr>
        <w:t xml:space="preserve">, </w:t>
      </w:r>
      <w:r w:rsidRPr="004B7D22">
        <w:rPr>
          <w:rStyle w:val="hps"/>
          <w:rFonts w:ascii="Garamond" w:hAnsi="Garamond"/>
          <w:color w:val="3333CC"/>
          <w:sz w:val="26"/>
          <w:szCs w:val="26"/>
        </w:rPr>
        <w:t>per incorporare</w:t>
      </w:r>
      <w:r w:rsidRPr="004B7D22">
        <w:rPr>
          <w:rFonts w:ascii="Garamond" w:hAnsi="Garamond"/>
          <w:color w:val="3333CC"/>
          <w:sz w:val="26"/>
          <w:szCs w:val="26"/>
        </w:rPr>
        <w:t xml:space="preserve"> </w:t>
      </w:r>
      <w:r w:rsidRPr="004B7D22">
        <w:rPr>
          <w:rStyle w:val="hps"/>
          <w:rFonts w:ascii="Garamond" w:hAnsi="Garamond"/>
          <w:color w:val="3333CC"/>
          <w:sz w:val="26"/>
          <w:szCs w:val="26"/>
        </w:rPr>
        <w:t>le qualità</w:t>
      </w:r>
      <w:r w:rsidRPr="004B7D22">
        <w:rPr>
          <w:rFonts w:ascii="Garamond" w:hAnsi="Garamond"/>
          <w:color w:val="3333CC"/>
          <w:sz w:val="26"/>
          <w:szCs w:val="26"/>
        </w:rPr>
        <w:t xml:space="preserve"> </w:t>
      </w:r>
      <w:r w:rsidRPr="004B7D22">
        <w:rPr>
          <w:rStyle w:val="hps"/>
          <w:rFonts w:ascii="Garamond" w:hAnsi="Garamond"/>
          <w:color w:val="3333CC"/>
          <w:sz w:val="26"/>
          <w:szCs w:val="26"/>
        </w:rPr>
        <w:t>e gli attributi</w:t>
      </w:r>
      <w:r w:rsidRPr="004B7D22">
        <w:rPr>
          <w:rFonts w:ascii="Garamond" w:hAnsi="Garamond"/>
          <w:color w:val="3333CC"/>
          <w:sz w:val="26"/>
          <w:szCs w:val="26"/>
        </w:rPr>
        <w:t xml:space="preserve"> </w:t>
      </w:r>
      <w:r w:rsidRPr="004B7D22">
        <w:rPr>
          <w:rStyle w:val="hps"/>
          <w:rFonts w:ascii="Garamond" w:hAnsi="Garamond"/>
          <w:color w:val="3333CC"/>
          <w:sz w:val="26"/>
          <w:szCs w:val="26"/>
        </w:rPr>
        <w:t>di Dio</w:t>
      </w:r>
      <w:r w:rsidRPr="004B7D22">
        <w:rPr>
          <w:rFonts w:ascii="Garamond" w:hAnsi="Garamond"/>
          <w:color w:val="3333CC"/>
          <w:sz w:val="26"/>
          <w:szCs w:val="26"/>
        </w:rPr>
        <w:t xml:space="preserve"> </w:t>
      </w:r>
      <w:r w:rsidRPr="004B7D22">
        <w:rPr>
          <w:rStyle w:val="hps"/>
          <w:rFonts w:ascii="Garamond" w:hAnsi="Garamond"/>
          <w:color w:val="3333CC"/>
          <w:sz w:val="26"/>
          <w:szCs w:val="26"/>
        </w:rPr>
        <w:t>in essi contenuti,</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poi utilizzare</w:t>
      </w:r>
      <w:r w:rsidRPr="004B7D22">
        <w:rPr>
          <w:rFonts w:ascii="Garamond" w:hAnsi="Garamond"/>
          <w:color w:val="3333CC"/>
          <w:sz w:val="26"/>
          <w:szCs w:val="26"/>
        </w:rPr>
        <w:t xml:space="preserve"> </w:t>
      </w:r>
      <w:r w:rsidRPr="004B7D22">
        <w:rPr>
          <w:rStyle w:val="hps"/>
          <w:rFonts w:ascii="Garamond" w:hAnsi="Garamond"/>
          <w:color w:val="3333CC"/>
          <w:sz w:val="26"/>
          <w:szCs w:val="26"/>
        </w:rPr>
        <w:t>queste qualità</w:t>
      </w:r>
      <w:r w:rsidRPr="004B7D22">
        <w:rPr>
          <w:rFonts w:ascii="Garamond" w:hAnsi="Garamond"/>
          <w:color w:val="3333CC"/>
          <w:sz w:val="26"/>
          <w:szCs w:val="26"/>
        </w:rPr>
        <w:t xml:space="preserve"> </w:t>
      </w:r>
      <w:r w:rsidRPr="004B7D22">
        <w:rPr>
          <w:rStyle w:val="hps"/>
          <w:rFonts w:ascii="Garamond" w:hAnsi="Garamond"/>
          <w:color w:val="3333CC"/>
          <w:sz w:val="26"/>
          <w:szCs w:val="26"/>
        </w:rPr>
        <w:t>ed attributi</w:t>
      </w:r>
      <w:r w:rsidRPr="004B7D22">
        <w:rPr>
          <w:rFonts w:ascii="Garamond" w:hAnsi="Garamond"/>
          <w:color w:val="3333CC"/>
          <w:sz w:val="26"/>
          <w:szCs w:val="26"/>
        </w:rPr>
        <w:t xml:space="preserve"> </w:t>
      </w:r>
      <w:r w:rsidRPr="004B7D22">
        <w:rPr>
          <w:rStyle w:val="hps"/>
          <w:rFonts w:ascii="Garamond" w:hAnsi="Garamond"/>
          <w:color w:val="3333CC"/>
          <w:sz w:val="26"/>
          <w:szCs w:val="26"/>
        </w:rPr>
        <w:t>per</w:t>
      </w:r>
      <w:r w:rsidRPr="004B7D22">
        <w:rPr>
          <w:rFonts w:ascii="Garamond" w:hAnsi="Garamond"/>
          <w:color w:val="3333CC"/>
          <w:sz w:val="26"/>
          <w:szCs w:val="26"/>
        </w:rPr>
        <w:t xml:space="preserve"> </w:t>
      </w:r>
      <w:r w:rsidRPr="004B7D22">
        <w:rPr>
          <w:rStyle w:val="hps"/>
          <w:rFonts w:ascii="Garamond" w:hAnsi="Garamond"/>
          <w:color w:val="3333CC"/>
          <w:sz w:val="26"/>
          <w:szCs w:val="26"/>
        </w:rPr>
        <w:t>il massimo bene</w:t>
      </w:r>
      <w:r w:rsidRPr="004B7D22">
        <w:rPr>
          <w:rFonts w:ascii="Garamond" w:hAnsi="Garamond"/>
          <w:color w:val="3333CC"/>
          <w:sz w:val="26"/>
          <w:szCs w:val="26"/>
        </w:rPr>
        <w:t xml:space="preserve">. </w:t>
      </w:r>
      <w:r w:rsidRPr="004B7D22">
        <w:rPr>
          <w:rStyle w:val="hps"/>
          <w:rFonts w:ascii="Garamond" w:hAnsi="Garamond"/>
          <w:color w:val="3333CC"/>
          <w:sz w:val="26"/>
          <w:szCs w:val="26"/>
        </w:rPr>
        <w:t>C'è ancora</w:t>
      </w:r>
      <w:r w:rsidRPr="004B7D22">
        <w:rPr>
          <w:rFonts w:ascii="Garamond" w:hAnsi="Garamond"/>
          <w:color w:val="3333CC"/>
          <w:sz w:val="26"/>
          <w:szCs w:val="26"/>
        </w:rPr>
        <w:t xml:space="preserve"> </w:t>
      </w:r>
      <w:r w:rsidRPr="004B7D22">
        <w:rPr>
          <w:rStyle w:val="hps"/>
          <w:rFonts w:ascii="Garamond" w:hAnsi="Garamond"/>
          <w:color w:val="3333CC"/>
          <w:sz w:val="26"/>
          <w:szCs w:val="26"/>
        </w:rPr>
        <w:t>molta confusione</w:t>
      </w:r>
      <w:r w:rsidRPr="004B7D22">
        <w:rPr>
          <w:rFonts w:ascii="Garamond" w:hAnsi="Garamond"/>
          <w:color w:val="3333CC"/>
          <w:sz w:val="26"/>
          <w:szCs w:val="26"/>
        </w:rPr>
        <w:t xml:space="preserve"> </w:t>
      </w:r>
      <w:r w:rsidRPr="004B7D22">
        <w:rPr>
          <w:rStyle w:val="hps"/>
          <w:rFonts w:ascii="Garamond" w:hAnsi="Garamond"/>
          <w:color w:val="3333CC"/>
          <w:sz w:val="26"/>
          <w:szCs w:val="26"/>
        </w:rPr>
        <w:t>riguardo a ciò che</w:t>
      </w:r>
      <w:r w:rsidRPr="004B7D22">
        <w:rPr>
          <w:rFonts w:ascii="Garamond" w:hAnsi="Garamond"/>
          <w:color w:val="3333CC"/>
          <w:sz w:val="26"/>
          <w:szCs w:val="26"/>
        </w:rPr>
        <w:t xml:space="preserve"> è </w:t>
      </w:r>
      <w:r w:rsidRPr="004B7D22">
        <w:rPr>
          <w:rStyle w:val="hps"/>
          <w:rFonts w:ascii="Garamond" w:hAnsi="Garamond"/>
          <w:color w:val="3333CC"/>
          <w:sz w:val="26"/>
          <w:szCs w:val="26"/>
        </w:rPr>
        <w:t>l'anima</w:t>
      </w:r>
      <w:r w:rsidRPr="004B7D22">
        <w:rPr>
          <w:rFonts w:ascii="Garamond" w:hAnsi="Garamond"/>
          <w:color w:val="3333CC"/>
          <w:sz w:val="26"/>
          <w:szCs w:val="26"/>
        </w:rPr>
        <w:t xml:space="preserve">, </w:t>
      </w:r>
      <w:r w:rsidRPr="004B7D22">
        <w:rPr>
          <w:rStyle w:val="hps"/>
          <w:rFonts w:ascii="Garamond" w:hAnsi="Garamond"/>
          <w:color w:val="3333CC"/>
          <w:sz w:val="26"/>
          <w:szCs w:val="26"/>
        </w:rPr>
        <w:t>come funziona</w:t>
      </w:r>
      <w:r w:rsidRPr="004B7D22">
        <w:rPr>
          <w:rFonts w:ascii="Garamond" w:hAnsi="Garamond"/>
          <w:color w:val="3333CC"/>
          <w:sz w:val="26"/>
          <w:szCs w:val="26"/>
        </w:rPr>
        <w:t xml:space="preserve">, </w:t>
      </w:r>
      <w:r w:rsidRPr="004B7D22">
        <w:rPr>
          <w:rStyle w:val="hps"/>
          <w:rFonts w:ascii="Garamond" w:hAnsi="Garamond"/>
          <w:color w:val="3333CC"/>
          <w:sz w:val="26"/>
          <w:szCs w:val="26"/>
        </w:rPr>
        <w:t>e dove</w:t>
      </w:r>
      <w:r w:rsidRPr="004B7D22">
        <w:rPr>
          <w:rFonts w:ascii="Garamond" w:hAnsi="Garamond"/>
          <w:color w:val="3333CC"/>
          <w:sz w:val="26"/>
          <w:szCs w:val="26"/>
        </w:rPr>
        <w:t xml:space="preserve"> </w:t>
      </w:r>
      <w:r w:rsidRPr="004B7D22">
        <w:rPr>
          <w:rStyle w:val="hps"/>
          <w:rFonts w:ascii="Garamond" w:hAnsi="Garamond"/>
          <w:color w:val="3333CC"/>
          <w:sz w:val="26"/>
          <w:szCs w:val="26"/>
        </w:rPr>
        <w:t>risiede</w:t>
      </w:r>
      <w:r w:rsidRPr="004B7D22">
        <w:rPr>
          <w:rFonts w:ascii="Garamond" w:hAnsi="Garamond"/>
          <w:color w:val="3333CC"/>
          <w:sz w:val="26"/>
          <w:szCs w:val="26"/>
        </w:rPr>
        <w:t xml:space="preserve">. </w:t>
      </w:r>
      <w:r w:rsidRPr="004B7D22">
        <w:rPr>
          <w:rStyle w:val="hps"/>
          <w:rFonts w:ascii="Garamond" w:hAnsi="Garamond"/>
          <w:color w:val="3333CC"/>
          <w:sz w:val="26"/>
          <w:szCs w:val="26"/>
        </w:rPr>
        <w:t>E’ fondamentale</w:t>
      </w:r>
      <w:r w:rsidRPr="004B7D22">
        <w:rPr>
          <w:rFonts w:ascii="Garamond" w:hAnsi="Garamond"/>
          <w:color w:val="3333CC"/>
          <w:sz w:val="26"/>
          <w:szCs w:val="26"/>
        </w:rPr>
        <w:t xml:space="preserve"> </w:t>
      </w:r>
      <w:r w:rsidRPr="004B7D22">
        <w:rPr>
          <w:rStyle w:val="hps"/>
          <w:rFonts w:ascii="Garamond" w:hAnsi="Garamond"/>
          <w:color w:val="3333CC"/>
          <w:sz w:val="26"/>
          <w:szCs w:val="26"/>
        </w:rPr>
        <w:t>che</w:t>
      </w:r>
      <w:r w:rsidRPr="004B7D22">
        <w:rPr>
          <w:rFonts w:ascii="Garamond" w:hAnsi="Garamond"/>
          <w:color w:val="3333CC"/>
          <w:sz w:val="26"/>
          <w:szCs w:val="26"/>
        </w:rPr>
        <w:t xml:space="preserve"> </w:t>
      </w:r>
      <w:r w:rsidRPr="004B7D22">
        <w:rPr>
          <w:rStyle w:val="hps"/>
          <w:rFonts w:ascii="Garamond" w:hAnsi="Garamond"/>
          <w:color w:val="3333CC"/>
          <w:sz w:val="26"/>
          <w:szCs w:val="26"/>
        </w:rPr>
        <w:t>comprendiate</w:t>
      </w:r>
      <w:r w:rsidRPr="004B7D22">
        <w:rPr>
          <w:rFonts w:ascii="Garamond" w:hAnsi="Garamond"/>
          <w:color w:val="3333CC"/>
          <w:sz w:val="26"/>
          <w:szCs w:val="26"/>
        </w:rPr>
        <w:t xml:space="preserve"> </w:t>
      </w:r>
      <w:r w:rsidRPr="004B7D22">
        <w:rPr>
          <w:rStyle w:val="hps"/>
          <w:rFonts w:ascii="Garamond" w:hAnsi="Garamond"/>
          <w:color w:val="3333CC"/>
          <w:sz w:val="26"/>
          <w:szCs w:val="26"/>
        </w:rPr>
        <w:t>il</w:t>
      </w:r>
      <w:r w:rsidRPr="004B7D22">
        <w:rPr>
          <w:rFonts w:ascii="Garamond" w:hAnsi="Garamond"/>
          <w:color w:val="3333CC"/>
          <w:sz w:val="26"/>
          <w:szCs w:val="26"/>
        </w:rPr>
        <w:t xml:space="preserve"> </w:t>
      </w:r>
      <w:r w:rsidRPr="004B7D22">
        <w:rPr>
          <w:rStyle w:val="hps"/>
          <w:rFonts w:ascii="Garamond" w:hAnsi="Garamond"/>
          <w:color w:val="3333CC"/>
          <w:sz w:val="26"/>
          <w:szCs w:val="26"/>
        </w:rPr>
        <w:t>complicato</w:t>
      </w:r>
      <w:r w:rsidRPr="004B7D22">
        <w:rPr>
          <w:rFonts w:ascii="Garamond" w:hAnsi="Garamond"/>
          <w:color w:val="3333CC"/>
          <w:sz w:val="26"/>
          <w:szCs w:val="26"/>
        </w:rPr>
        <w:t xml:space="preserve"> </w:t>
      </w:r>
      <w:r w:rsidRPr="004B7D22">
        <w:rPr>
          <w:rStyle w:val="hps"/>
          <w:rFonts w:ascii="Garamond" w:hAnsi="Garamond"/>
          <w:color w:val="3333CC"/>
          <w:sz w:val="26"/>
          <w:szCs w:val="26"/>
        </w:rPr>
        <w:t>processo di riconnessione</w:t>
      </w:r>
      <w:r w:rsidRPr="004B7D22">
        <w:rPr>
          <w:rFonts w:ascii="Garamond" w:hAnsi="Garamond"/>
          <w:color w:val="3333CC"/>
          <w:sz w:val="26"/>
          <w:szCs w:val="26"/>
        </w:rPr>
        <w:t xml:space="preserve"> </w:t>
      </w:r>
      <w:r w:rsidRPr="004B7D22">
        <w:rPr>
          <w:rStyle w:val="hps"/>
          <w:rFonts w:ascii="Garamond" w:hAnsi="Garamond"/>
          <w:color w:val="3333CC"/>
          <w:sz w:val="26"/>
          <w:szCs w:val="26"/>
        </w:rPr>
        <w:t>con i molti</w:t>
      </w:r>
      <w:r w:rsidRPr="004B7D22">
        <w:rPr>
          <w:rFonts w:ascii="Garamond" w:hAnsi="Garamond"/>
          <w:color w:val="3333CC"/>
          <w:sz w:val="26"/>
          <w:szCs w:val="26"/>
        </w:rPr>
        <w:t xml:space="preserve"> </w:t>
      </w:r>
      <w:r w:rsidRPr="004B7D22">
        <w:rPr>
          <w:rStyle w:val="hps"/>
          <w:rFonts w:ascii="Garamond" w:hAnsi="Garamond"/>
          <w:color w:val="3333CC"/>
          <w:sz w:val="26"/>
          <w:szCs w:val="26"/>
        </w:rPr>
        <w:t>aspetti del vostro</w:t>
      </w:r>
      <w:r w:rsidRPr="004B7D22">
        <w:rPr>
          <w:rFonts w:ascii="Garamond" w:hAnsi="Garamond"/>
          <w:color w:val="3333CC"/>
          <w:sz w:val="26"/>
          <w:szCs w:val="26"/>
        </w:rPr>
        <w:t xml:space="preserve"> </w:t>
      </w:r>
      <w:r w:rsidRPr="004B7D22">
        <w:rPr>
          <w:rStyle w:val="hps"/>
          <w:rFonts w:ascii="Garamond" w:hAnsi="Garamond"/>
          <w:color w:val="3333CC"/>
          <w:sz w:val="26"/>
          <w:szCs w:val="26"/>
        </w:rPr>
        <w:t>Sé Superiore</w:t>
      </w:r>
      <w:r w:rsidRPr="004B7D22">
        <w:rPr>
          <w:rFonts w:ascii="Garamond" w:hAnsi="Garamond"/>
          <w:color w:val="3333CC"/>
          <w:sz w:val="26"/>
          <w:szCs w:val="26"/>
        </w:rPr>
        <w:t xml:space="preserve">. </w:t>
      </w:r>
      <w:r w:rsidRPr="004B7D22">
        <w:rPr>
          <w:rStyle w:val="hps"/>
          <w:rFonts w:ascii="Garamond" w:hAnsi="Garamond"/>
          <w:color w:val="3333CC"/>
          <w:sz w:val="26"/>
          <w:szCs w:val="26"/>
        </w:rPr>
        <w:t>E’ anche importante</w:t>
      </w:r>
      <w:r w:rsidRPr="004B7D22">
        <w:rPr>
          <w:rFonts w:ascii="Garamond" w:hAnsi="Garamond"/>
          <w:color w:val="3333CC"/>
          <w:sz w:val="26"/>
          <w:szCs w:val="26"/>
        </w:rPr>
        <w:t xml:space="preserve"> </w:t>
      </w:r>
      <w:r w:rsidRPr="004B7D22">
        <w:rPr>
          <w:rStyle w:val="hps"/>
          <w:rFonts w:ascii="Garamond" w:hAnsi="Garamond"/>
          <w:color w:val="3333CC"/>
          <w:sz w:val="26"/>
          <w:szCs w:val="26"/>
        </w:rPr>
        <w:t>che</w:t>
      </w:r>
      <w:r w:rsidRPr="004B7D22">
        <w:rPr>
          <w:rFonts w:ascii="Garamond" w:hAnsi="Garamond"/>
          <w:color w:val="3333CC"/>
          <w:sz w:val="26"/>
          <w:szCs w:val="26"/>
        </w:rPr>
        <w:t xml:space="preserve"> </w:t>
      </w:r>
      <w:r w:rsidRPr="004B7D22">
        <w:rPr>
          <w:rStyle w:val="hps"/>
          <w:rFonts w:ascii="Garamond" w:hAnsi="Garamond"/>
          <w:color w:val="3333CC"/>
          <w:sz w:val="26"/>
          <w:szCs w:val="26"/>
        </w:rPr>
        <w:t>acquisiate</w:t>
      </w:r>
      <w:r w:rsidRPr="004B7D22">
        <w:rPr>
          <w:rFonts w:ascii="Garamond" w:hAnsi="Garamond"/>
          <w:color w:val="3333CC"/>
          <w:sz w:val="26"/>
          <w:szCs w:val="26"/>
        </w:rPr>
        <w:t xml:space="preserve"> </w:t>
      </w:r>
      <w:r w:rsidRPr="004B7D22">
        <w:rPr>
          <w:rStyle w:val="hps"/>
          <w:rFonts w:ascii="Garamond" w:hAnsi="Garamond"/>
          <w:color w:val="3333CC"/>
          <w:sz w:val="26"/>
          <w:szCs w:val="26"/>
        </w:rPr>
        <w:t>chiarezza sugli ulteriori</w:t>
      </w:r>
      <w:r w:rsidRPr="004B7D22">
        <w:rPr>
          <w:rFonts w:ascii="Garamond" w:hAnsi="Garamond"/>
          <w:color w:val="3333CC"/>
          <w:sz w:val="26"/>
          <w:szCs w:val="26"/>
        </w:rPr>
        <w:t xml:space="preserve">  </w:t>
      </w:r>
      <w:r w:rsidRPr="004B7D22">
        <w:rPr>
          <w:rStyle w:val="hps"/>
          <w:rFonts w:ascii="Garamond" w:hAnsi="Garamond"/>
          <w:color w:val="3333CC"/>
          <w:sz w:val="26"/>
          <w:szCs w:val="26"/>
        </w:rPr>
        <w:t>insegnamenti</w:t>
      </w:r>
      <w:r w:rsidRPr="004B7D22">
        <w:rPr>
          <w:rFonts w:ascii="Garamond" w:hAnsi="Garamond"/>
          <w:color w:val="3333CC"/>
          <w:sz w:val="26"/>
          <w:szCs w:val="26"/>
        </w:rPr>
        <w:t xml:space="preserve"> </w:t>
      </w:r>
      <w:r w:rsidRPr="004B7D22">
        <w:rPr>
          <w:rStyle w:val="hps"/>
          <w:rFonts w:ascii="Garamond" w:hAnsi="Garamond"/>
          <w:color w:val="3333CC"/>
          <w:sz w:val="26"/>
          <w:szCs w:val="26"/>
        </w:rPr>
        <w:t>di approfondimento</w:t>
      </w:r>
      <w:r w:rsidRPr="004B7D22">
        <w:rPr>
          <w:rFonts w:ascii="Garamond" w:hAnsi="Garamond"/>
          <w:color w:val="3333CC"/>
          <w:sz w:val="26"/>
          <w:szCs w:val="26"/>
        </w:rPr>
        <w:t xml:space="preserve"> </w:t>
      </w:r>
      <w:r w:rsidRPr="004B7D22">
        <w:rPr>
          <w:rStyle w:val="hps"/>
          <w:rFonts w:ascii="Garamond" w:hAnsi="Garamond"/>
          <w:color w:val="3333CC"/>
          <w:sz w:val="26"/>
          <w:szCs w:val="26"/>
        </w:rPr>
        <w:t>che abbiamo</w:t>
      </w:r>
      <w:r w:rsidRPr="004B7D22">
        <w:rPr>
          <w:rFonts w:ascii="Garamond" w:hAnsi="Garamond"/>
          <w:color w:val="3333CC"/>
          <w:sz w:val="26"/>
          <w:szCs w:val="26"/>
        </w:rPr>
        <w:t xml:space="preserve"> </w:t>
      </w:r>
      <w:r w:rsidRPr="004B7D22">
        <w:rPr>
          <w:rStyle w:val="hps"/>
          <w:rFonts w:ascii="Garamond" w:hAnsi="Garamond"/>
          <w:color w:val="3333CC"/>
          <w:sz w:val="26"/>
          <w:szCs w:val="26"/>
        </w:rPr>
        <w:t>dato</w:t>
      </w:r>
      <w:r w:rsidRPr="004B7D22">
        <w:rPr>
          <w:rFonts w:ascii="Garamond" w:hAnsi="Garamond"/>
          <w:color w:val="3333CC"/>
          <w:sz w:val="26"/>
          <w:szCs w:val="26"/>
        </w:rPr>
        <w:t xml:space="preserve"> </w:t>
      </w:r>
      <w:r w:rsidRPr="004B7D22">
        <w:rPr>
          <w:rStyle w:val="hps"/>
          <w:rFonts w:ascii="Garamond" w:hAnsi="Garamond"/>
          <w:color w:val="3333CC"/>
          <w:sz w:val="26"/>
          <w:szCs w:val="26"/>
        </w:rPr>
        <w:t>riguardo ai</w:t>
      </w:r>
      <w:r w:rsidRPr="004B7D22">
        <w:rPr>
          <w:rFonts w:ascii="Garamond" w:hAnsi="Garamond"/>
          <w:color w:val="3333CC"/>
          <w:sz w:val="26"/>
          <w:szCs w:val="26"/>
        </w:rPr>
        <w:t xml:space="preserve"> </w:t>
      </w:r>
      <w:r w:rsidRPr="004B7D22">
        <w:rPr>
          <w:rStyle w:val="hps"/>
          <w:rFonts w:ascii="Garamond" w:hAnsi="Garamond"/>
          <w:color w:val="3333CC"/>
          <w:sz w:val="26"/>
          <w:szCs w:val="26"/>
        </w:rPr>
        <w:t>molteplici</w:t>
      </w:r>
      <w:r w:rsidRPr="004B7D22">
        <w:rPr>
          <w:rFonts w:ascii="Garamond" w:hAnsi="Garamond"/>
          <w:color w:val="3333CC"/>
          <w:sz w:val="26"/>
          <w:szCs w:val="26"/>
        </w:rPr>
        <w:t xml:space="preserve"> </w:t>
      </w:r>
      <w:r w:rsidRPr="004B7D22">
        <w:rPr>
          <w:rFonts w:ascii="Garamond" w:hAnsi="Garamond"/>
          <w:b/>
          <w:bCs/>
          <w:i/>
          <w:iCs/>
          <w:color w:val="3333CC"/>
          <w:sz w:val="26"/>
          <w:szCs w:val="26"/>
        </w:rPr>
        <w:t xml:space="preserve">Frammenti del </w:t>
      </w:r>
      <w:r w:rsidRPr="004B7D22">
        <w:rPr>
          <w:rStyle w:val="hps"/>
          <w:rFonts w:ascii="Garamond" w:hAnsi="Garamond"/>
          <w:b/>
          <w:bCs/>
          <w:i/>
          <w:iCs/>
          <w:color w:val="3333CC"/>
          <w:sz w:val="26"/>
          <w:szCs w:val="26"/>
        </w:rPr>
        <w:t>Sé Superiore</w:t>
      </w:r>
      <w:r w:rsidRPr="004B7D22">
        <w:rPr>
          <w:rFonts w:ascii="Garamond" w:hAnsi="Garamond"/>
          <w:color w:val="3333CC"/>
          <w:sz w:val="26"/>
          <w:szCs w:val="26"/>
        </w:rPr>
        <w:t xml:space="preserve"> </w:t>
      </w:r>
      <w:r w:rsidRPr="004B7D22">
        <w:rPr>
          <w:rStyle w:val="hps"/>
          <w:rFonts w:ascii="Garamond" w:hAnsi="Garamond"/>
          <w:color w:val="3333CC"/>
          <w:sz w:val="26"/>
          <w:szCs w:val="26"/>
        </w:rPr>
        <w:t>(</w:t>
      </w:r>
      <w:r w:rsidRPr="004B7D22">
        <w:rPr>
          <w:rFonts w:ascii="Garamond" w:hAnsi="Garamond"/>
          <w:color w:val="3333CC"/>
          <w:sz w:val="26"/>
          <w:szCs w:val="26"/>
        </w:rPr>
        <w:t xml:space="preserve">ne avete </w:t>
      </w:r>
      <w:r w:rsidRPr="004B7D22">
        <w:rPr>
          <w:rStyle w:val="hps"/>
          <w:rFonts w:ascii="Garamond" w:hAnsi="Garamond"/>
          <w:color w:val="3333CC"/>
          <w:sz w:val="26"/>
          <w:szCs w:val="26"/>
        </w:rPr>
        <w:t>molti</w:t>
      </w:r>
      <w:r w:rsidRPr="004B7D22">
        <w:rPr>
          <w:rFonts w:ascii="Garamond" w:hAnsi="Garamond"/>
          <w:color w:val="3333CC"/>
          <w:sz w:val="26"/>
          <w:szCs w:val="26"/>
        </w:rPr>
        <w:t xml:space="preserve">, </w:t>
      </w:r>
      <w:r w:rsidRPr="004B7D22">
        <w:rPr>
          <w:rStyle w:val="hps"/>
          <w:rFonts w:ascii="Garamond" w:hAnsi="Garamond"/>
          <w:color w:val="3333CC"/>
          <w:sz w:val="26"/>
          <w:szCs w:val="26"/>
        </w:rPr>
        <w:t>non</w:t>
      </w:r>
      <w:r w:rsidRPr="004B7D22">
        <w:rPr>
          <w:rFonts w:ascii="Garamond" w:hAnsi="Garamond"/>
          <w:color w:val="3333CC"/>
          <w:sz w:val="26"/>
          <w:szCs w:val="26"/>
        </w:rPr>
        <w:t xml:space="preserve"> </w:t>
      </w:r>
      <w:r w:rsidRPr="004B7D22">
        <w:rPr>
          <w:rStyle w:val="hps"/>
          <w:rFonts w:ascii="Garamond" w:hAnsi="Garamond"/>
          <w:color w:val="3333CC"/>
          <w:sz w:val="26"/>
          <w:szCs w:val="26"/>
        </w:rPr>
        <w:t>solo</w:t>
      </w:r>
      <w:r w:rsidRPr="004B7D22">
        <w:rPr>
          <w:rFonts w:ascii="Garamond" w:hAnsi="Garamond"/>
          <w:color w:val="3333CC"/>
          <w:sz w:val="26"/>
          <w:szCs w:val="26"/>
        </w:rPr>
        <w:t xml:space="preserve"> </w:t>
      </w:r>
      <w:r w:rsidRPr="004B7D22">
        <w:rPr>
          <w:rStyle w:val="hps"/>
          <w:rFonts w:ascii="Garamond" w:hAnsi="Garamond"/>
          <w:color w:val="3333CC"/>
          <w:sz w:val="26"/>
          <w:szCs w:val="26"/>
        </w:rPr>
        <w:t>uno)</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il processo per</w:t>
      </w:r>
      <w:r w:rsidRPr="004B7D22">
        <w:rPr>
          <w:rFonts w:ascii="Garamond" w:hAnsi="Garamond"/>
          <w:color w:val="3333CC"/>
          <w:sz w:val="26"/>
          <w:szCs w:val="26"/>
        </w:rPr>
        <w:t xml:space="preserve"> </w:t>
      </w:r>
      <w:r w:rsidRPr="004B7D22">
        <w:rPr>
          <w:rStyle w:val="hps"/>
          <w:rFonts w:ascii="Garamond" w:hAnsi="Garamond"/>
          <w:color w:val="3333CC"/>
          <w:sz w:val="26"/>
          <w:szCs w:val="26"/>
        </w:rPr>
        <w:t>incorporare</w:t>
      </w:r>
      <w:r w:rsidRPr="004B7D22">
        <w:rPr>
          <w:rFonts w:ascii="Garamond" w:hAnsi="Garamond"/>
          <w:color w:val="3333CC"/>
          <w:sz w:val="26"/>
          <w:szCs w:val="26"/>
        </w:rPr>
        <w:t xml:space="preserve"> </w:t>
      </w:r>
      <w:r w:rsidRPr="004B7D22">
        <w:rPr>
          <w:rStyle w:val="hps"/>
          <w:rFonts w:ascii="Garamond" w:hAnsi="Garamond"/>
          <w:color w:val="3333CC"/>
          <w:sz w:val="26"/>
          <w:szCs w:val="26"/>
        </w:rPr>
        <w:t>questi molteplici</w:t>
      </w:r>
      <w:r w:rsidRPr="004B7D22">
        <w:rPr>
          <w:rFonts w:ascii="Garamond" w:hAnsi="Garamond"/>
          <w:color w:val="3333CC"/>
          <w:sz w:val="26"/>
          <w:szCs w:val="26"/>
        </w:rPr>
        <w:t xml:space="preserve"> </w:t>
      </w:r>
      <w:r w:rsidRPr="004B7D22">
        <w:rPr>
          <w:rStyle w:val="hps"/>
          <w:rFonts w:ascii="Garamond" w:hAnsi="Garamond"/>
          <w:color w:val="3333CC"/>
          <w:sz w:val="26"/>
          <w:szCs w:val="26"/>
        </w:rPr>
        <w:t>aspetti del</w:t>
      </w:r>
      <w:r w:rsidRPr="004B7D22">
        <w:rPr>
          <w:rFonts w:ascii="Garamond" w:hAnsi="Garamond"/>
          <w:color w:val="3333CC"/>
          <w:sz w:val="26"/>
          <w:szCs w:val="26"/>
        </w:rPr>
        <w:t xml:space="preserve"> </w:t>
      </w:r>
      <w:r w:rsidRPr="004B7D22">
        <w:rPr>
          <w:rStyle w:val="hps"/>
          <w:rFonts w:ascii="Garamond" w:hAnsi="Garamond"/>
          <w:color w:val="3333CC"/>
          <w:sz w:val="26"/>
          <w:szCs w:val="26"/>
        </w:rPr>
        <w:t>Sé</w:t>
      </w:r>
      <w:r w:rsidRPr="004B7D22">
        <w:rPr>
          <w:rFonts w:ascii="Garamond" w:hAnsi="Garamond"/>
          <w:color w:val="3333CC"/>
          <w:sz w:val="26"/>
          <w:szCs w:val="26"/>
        </w:rPr>
        <w:t xml:space="preserve">. </w:t>
      </w:r>
      <w:r w:rsidRPr="004B7D22">
        <w:rPr>
          <w:rStyle w:val="hps"/>
          <w:rFonts w:ascii="Garamond" w:hAnsi="Garamond"/>
          <w:color w:val="3333CC"/>
          <w:sz w:val="26"/>
          <w:szCs w:val="26"/>
        </w:rPr>
        <w:t>Pertanto</w:t>
      </w:r>
      <w:r w:rsidRPr="004B7D22">
        <w:rPr>
          <w:rFonts w:ascii="Garamond" w:hAnsi="Garamond"/>
          <w:color w:val="3333CC"/>
          <w:sz w:val="26"/>
          <w:szCs w:val="26"/>
        </w:rPr>
        <w:t xml:space="preserve">, </w:t>
      </w:r>
      <w:r w:rsidRPr="004B7D22">
        <w:rPr>
          <w:rStyle w:val="hps"/>
          <w:rFonts w:ascii="Garamond" w:hAnsi="Garamond"/>
          <w:color w:val="3333CC"/>
          <w:sz w:val="26"/>
          <w:szCs w:val="26"/>
        </w:rPr>
        <w:t>riteniamo</w:t>
      </w:r>
      <w:r w:rsidRPr="004B7D22">
        <w:rPr>
          <w:rFonts w:ascii="Garamond" w:hAnsi="Garamond"/>
          <w:color w:val="3333CC"/>
          <w:sz w:val="26"/>
          <w:szCs w:val="26"/>
        </w:rPr>
        <w:t xml:space="preserve"> </w:t>
      </w:r>
      <w:r w:rsidRPr="004B7D22">
        <w:rPr>
          <w:rStyle w:val="hps"/>
          <w:rFonts w:ascii="Garamond" w:hAnsi="Garamond"/>
          <w:color w:val="3333CC"/>
          <w:sz w:val="26"/>
          <w:szCs w:val="26"/>
        </w:rPr>
        <w:t>sia giunto il momento</w:t>
      </w:r>
      <w:r w:rsidRPr="004B7D22">
        <w:rPr>
          <w:rFonts w:ascii="Garamond" w:hAnsi="Garamond"/>
          <w:color w:val="3333CC"/>
          <w:sz w:val="26"/>
          <w:szCs w:val="26"/>
        </w:rPr>
        <w:t xml:space="preserve"> </w:t>
      </w:r>
      <w:r w:rsidRPr="004B7D22">
        <w:rPr>
          <w:rStyle w:val="hps"/>
          <w:rFonts w:ascii="Garamond" w:hAnsi="Garamond"/>
          <w:color w:val="3333CC"/>
          <w:sz w:val="26"/>
          <w:szCs w:val="26"/>
        </w:rPr>
        <w:t>per una spiegazione</w:t>
      </w:r>
      <w:r w:rsidRPr="004B7D22">
        <w:rPr>
          <w:rFonts w:ascii="Garamond" w:hAnsi="Garamond"/>
          <w:color w:val="3333CC"/>
          <w:sz w:val="26"/>
          <w:szCs w:val="26"/>
        </w:rPr>
        <w:t xml:space="preserve"> </w:t>
      </w:r>
      <w:r w:rsidRPr="004B7D22">
        <w:rPr>
          <w:rStyle w:val="hps"/>
          <w:rFonts w:ascii="Garamond" w:hAnsi="Garamond"/>
          <w:color w:val="3333CC"/>
          <w:sz w:val="26"/>
          <w:szCs w:val="26"/>
        </w:rPr>
        <w:t>avanzata di questo</w:t>
      </w:r>
      <w:r w:rsidRPr="004B7D22">
        <w:rPr>
          <w:rFonts w:ascii="Garamond" w:hAnsi="Garamond"/>
          <w:color w:val="3333CC"/>
          <w:sz w:val="26"/>
          <w:szCs w:val="26"/>
        </w:rPr>
        <w:t xml:space="preserve"> importantissimo processo </w:t>
      </w:r>
      <w:r w:rsidRPr="004B7D22">
        <w:rPr>
          <w:rStyle w:val="hps"/>
          <w:rFonts w:ascii="Garamond" w:hAnsi="Garamond"/>
          <w:color w:val="3333CC"/>
          <w:sz w:val="26"/>
          <w:szCs w:val="26"/>
        </w:rPr>
        <w:t>per</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l'</w:t>
      </w:r>
      <w:r w:rsidRPr="004B7D22">
        <w:rPr>
          <w:rFonts w:ascii="Garamond" w:hAnsi="Garamond"/>
          <w:b/>
          <w:bCs/>
          <w:i/>
          <w:iCs/>
          <w:color w:val="3333CC"/>
          <w:sz w:val="26"/>
          <w:szCs w:val="26"/>
        </w:rPr>
        <w:t>evoluzione dell'Anima.</w:t>
      </w:r>
    </w:p>
    <w:p w:rsidR="004B7D22" w:rsidRPr="004B7D22" w:rsidRDefault="004B7D22" w:rsidP="004B7D22">
      <w:pPr>
        <w:pStyle w:val="NormaleWeb"/>
        <w:spacing w:after="240" w:afterAutospacing="0"/>
        <w:jc w:val="both"/>
        <w:rPr>
          <w:sz w:val="26"/>
          <w:szCs w:val="26"/>
        </w:rPr>
      </w:pPr>
      <w:r w:rsidRPr="004B7D22">
        <w:rPr>
          <w:rStyle w:val="hps"/>
          <w:rFonts w:ascii="Garamond" w:hAnsi="Garamond"/>
          <w:color w:val="3333CC"/>
          <w:sz w:val="26"/>
          <w:szCs w:val="26"/>
        </w:rPr>
        <w:t>Per</w:t>
      </w:r>
      <w:r w:rsidRPr="004B7D22">
        <w:rPr>
          <w:rFonts w:ascii="Garamond" w:hAnsi="Garamond"/>
          <w:color w:val="3333CC"/>
          <w:sz w:val="26"/>
          <w:szCs w:val="26"/>
        </w:rPr>
        <w:t xml:space="preserve"> </w:t>
      </w:r>
      <w:r w:rsidRPr="004B7D22">
        <w:rPr>
          <w:rStyle w:val="hps"/>
          <w:rFonts w:ascii="Garamond" w:hAnsi="Garamond"/>
          <w:color w:val="3333CC"/>
          <w:sz w:val="26"/>
          <w:szCs w:val="26"/>
        </w:rPr>
        <w:t>fare ciò</w:t>
      </w:r>
      <w:r w:rsidRPr="004B7D22">
        <w:rPr>
          <w:rFonts w:ascii="Garamond" w:hAnsi="Garamond"/>
          <w:color w:val="3333CC"/>
          <w:sz w:val="26"/>
          <w:szCs w:val="26"/>
        </w:rPr>
        <w:t xml:space="preserve">, </w:t>
      </w:r>
      <w:r w:rsidRPr="004B7D22">
        <w:rPr>
          <w:rStyle w:val="hps"/>
          <w:rFonts w:ascii="Garamond" w:hAnsi="Garamond"/>
          <w:color w:val="3333CC"/>
          <w:sz w:val="26"/>
          <w:szCs w:val="26"/>
        </w:rPr>
        <w:t>dovete espandere</w:t>
      </w:r>
      <w:r w:rsidRPr="004B7D22">
        <w:rPr>
          <w:rFonts w:ascii="Garamond" w:hAnsi="Garamond"/>
          <w:color w:val="3333CC"/>
          <w:sz w:val="26"/>
          <w:szCs w:val="26"/>
        </w:rPr>
        <w:t xml:space="preserve"> </w:t>
      </w:r>
      <w:r w:rsidRPr="004B7D22">
        <w:rPr>
          <w:rStyle w:val="hps"/>
          <w:rFonts w:ascii="Garamond" w:hAnsi="Garamond"/>
          <w:color w:val="3333CC"/>
          <w:sz w:val="26"/>
          <w:szCs w:val="26"/>
        </w:rPr>
        <w:t>la vostra</w:t>
      </w:r>
      <w:r w:rsidRPr="004B7D22">
        <w:rPr>
          <w:rFonts w:ascii="Garamond" w:hAnsi="Garamond"/>
          <w:color w:val="3333CC"/>
          <w:sz w:val="26"/>
          <w:szCs w:val="26"/>
        </w:rPr>
        <w:t xml:space="preserve"> </w:t>
      </w:r>
      <w:r w:rsidRPr="004B7D22">
        <w:rPr>
          <w:rStyle w:val="hps"/>
          <w:rFonts w:ascii="Garamond" w:hAnsi="Garamond"/>
          <w:color w:val="3333CC"/>
          <w:sz w:val="26"/>
          <w:szCs w:val="26"/>
        </w:rPr>
        <w:t>capacità di</w:t>
      </w:r>
      <w:r w:rsidRPr="004B7D22">
        <w:rPr>
          <w:rFonts w:ascii="Garamond" w:hAnsi="Garamond"/>
          <w:color w:val="3333CC"/>
          <w:sz w:val="26"/>
          <w:szCs w:val="26"/>
        </w:rPr>
        <w:t xml:space="preserve"> </w:t>
      </w:r>
      <w:r w:rsidRPr="004B7D22">
        <w:rPr>
          <w:rStyle w:val="hps"/>
          <w:rFonts w:ascii="Garamond" w:hAnsi="Garamond"/>
          <w:color w:val="3333CC"/>
          <w:sz w:val="26"/>
          <w:szCs w:val="26"/>
        </w:rPr>
        <w:t>Amore/Luce</w:t>
      </w:r>
      <w:r w:rsidRPr="004B7D22">
        <w:rPr>
          <w:rFonts w:ascii="Garamond" w:hAnsi="Garamond"/>
          <w:color w:val="3333CC"/>
          <w:sz w:val="26"/>
          <w:szCs w:val="26"/>
        </w:rPr>
        <w:t xml:space="preserve"> </w:t>
      </w:r>
      <w:r w:rsidRPr="004B7D22">
        <w:rPr>
          <w:rStyle w:val="hps"/>
          <w:rFonts w:ascii="Garamond" w:hAnsi="Garamond"/>
          <w:color w:val="3333CC"/>
          <w:sz w:val="26"/>
          <w:szCs w:val="26"/>
        </w:rPr>
        <w:t>in modo che includa</w:t>
      </w:r>
      <w:r w:rsidRPr="004B7D22">
        <w:rPr>
          <w:rFonts w:ascii="Garamond" w:hAnsi="Garamond"/>
          <w:color w:val="3333CC"/>
          <w:sz w:val="26"/>
          <w:szCs w:val="26"/>
        </w:rPr>
        <w:t xml:space="preserve"> </w:t>
      </w:r>
      <w:r w:rsidRPr="004B7D22">
        <w:rPr>
          <w:rStyle w:val="hps"/>
          <w:rFonts w:ascii="Garamond" w:hAnsi="Garamond"/>
          <w:color w:val="3333CC"/>
          <w:sz w:val="26"/>
          <w:szCs w:val="26"/>
        </w:rPr>
        <w:t>tutti gli aspetti</w:t>
      </w:r>
      <w:r w:rsidRPr="004B7D22">
        <w:rPr>
          <w:rFonts w:ascii="Garamond" w:hAnsi="Garamond"/>
          <w:color w:val="3333CC"/>
          <w:sz w:val="26"/>
          <w:szCs w:val="26"/>
        </w:rPr>
        <w:t xml:space="preserve"> </w:t>
      </w:r>
      <w:r w:rsidRPr="004B7D22">
        <w:rPr>
          <w:rStyle w:val="hps"/>
          <w:rFonts w:ascii="Garamond" w:hAnsi="Garamond"/>
          <w:color w:val="3333CC"/>
          <w:sz w:val="26"/>
          <w:szCs w:val="26"/>
        </w:rPr>
        <w:t>della Creazione</w:t>
      </w:r>
      <w:r w:rsidRPr="004B7D22">
        <w:rPr>
          <w:rFonts w:ascii="Garamond" w:hAnsi="Garamond"/>
          <w:color w:val="3333CC"/>
          <w:sz w:val="26"/>
          <w:szCs w:val="26"/>
        </w:rPr>
        <w:t xml:space="preserve"> </w:t>
      </w:r>
      <w:r w:rsidRPr="004B7D22">
        <w:rPr>
          <w:rStyle w:val="hps"/>
          <w:rFonts w:ascii="Garamond" w:hAnsi="Garamond"/>
          <w:color w:val="3333CC"/>
          <w:sz w:val="26"/>
          <w:szCs w:val="26"/>
        </w:rPr>
        <w:t>sulla Terra</w:t>
      </w:r>
      <w:r w:rsidRPr="004B7D22">
        <w:rPr>
          <w:rFonts w:ascii="Garamond" w:hAnsi="Garamond"/>
          <w:color w:val="3333CC"/>
          <w:sz w:val="26"/>
          <w:szCs w:val="26"/>
        </w:rPr>
        <w:t xml:space="preserve">: </w:t>
      </w:r>
      <w:r w:rsidRPr="004B7D22">
        <w:rPr>
          <w:rStyle w:val="hps"/>
          <w:rFonts w:ascii="Garamond" w:hAnsi="Garamond"/>
          <w:color w:val="3333CC"/>
          <w:sz w:val="26"/>
          <w:szCs w:val="26"/>
        </w:rPr>
        <w:t>amore per la natura</w:t>
      </w:r>
      <w:r w:rsidRPr="004B7D22">
        <w:rPr>
          <w:rFonts w:ascii="Garamond" w:hAnsi="Garamond"/>
          <w:color w:val="3333CC"/>
          <w:sz w:val="26"/>
          <w:szCs w:val="26"/>
        </w:rPr>
        <w:t xml:space="preserve">, </w:t>
      </w:r>
      <w:r w:rsidRPr="004B7D22">
        <w:rPr>
          <w:rStyle w:val="hps"/>
          <w:rFonts w:ascii="Garamond" w:hAnsi="Garamond"/>
          <w:color w:val="3333CC"/>
          <w:sz w:val="26"/>
          <w:szCs w:val="26"/>
        </w:rPr>
        <w:t>amore</w:t>
      </w:r>
      <w:r w:rsidRPr="004B7D22">
        <w:rPr>
          <w:rFonts w:ascii="Garamond" w:hAnsi="Garamond"/>
          <w:color w:val="3333CC"/>
          <w:sz w:val="26"/>
          <w:szCs w:val="26"/>
        </w:rPr>
        <w:t xml:space="preserve"> </w:t>
      </w:r>
      <w:r w:rsidRPr="004B7D22">
        <w:rPr>
          <w:rStyle w:val="hps"/>
          <w:rFonts w:ascii="Garamond" w:hAnsi="Garamond"/>
          <w:color w:val="3333CC"/>
          <w:sz w:val="26"/>
          <w:szCs w:val="26"/>
        </w:rPr>
        <w:t>per il regno animale</w:t>
      </w:r>
      <w:r w:rsidRPr="004B7D22">
        <w:rPr>
          <w:rFonts w:ascii="Garamond" w:hAnsi="Garamond"/>
          <w:color w:val="3333CC"/>
          <w:sz w:val="26"/>
          <w:szCs w:val="26"/>
        </w:rPr>
        <w:t xml:space="preserve">, </w:t>
      </w:r>
      <w:r w:rsidRPr="004B7D22">
        <w:rPr>
          <w:rStyle w:val="hps"/>
          <w:rFonts w:ascii="Garamond" w:hAnsi="Garamond"/>
          <w:color w:val="3333CC"/>
          <w:sz w:val="26"/>
          <w:szCs w:val="26"/>
        </w:rPr>
        <w:t>amore</w:t>
      </w:r>
      <w:r w:rsidRPr="004B7D22">
        <w:rPr>
          <w:rFonts w:ascii="Garamond" w:hAnsi="Garamond"/>
          <w:color w:val="3333CC"/>
          <w:sz w:val="26"/>
          <w:szCs w:val="26"/>
        </w:rPr>
        <w:t xml:space="preserve"> </w:t>
      </w:r>
      <w:r w:rsidRPr="004B7D22">
        <w:rPr>
          <w:rStyle w:val="hps"/>
          <w:rFonts w:ascii="Garamond" w:hAnsi="Garamond"/>
          <w:color w:val="3333CC"/>
          <w:sz w:val="26"/>
          <w:szCs w:val="26"/>
        </w:rPr>
        <w:t>per l'umanità</w:t>
      </w:r>
      <w:r w:rsidRPr="004B7D22">
        <w:rPr>
          <w:rFonts w:ascii="Garamond" w:hAnsi="Garamond"/>
          <w:color w:val="3333CC"/>
          <w:sz w:val="26"/>
          <w:szCs w:val="26"/>
        </w:rPr>
        <w:t xml:space="preserve">, </w:t>
      </w:r>
      <w:r w:rsidRPr="004B7D22">
        <w:rPr>
          <w:rStyle w:val="hps"/>
          <w:rFonts w:ascii="Garamond" w:hAnsi="Garamond"/>
          <w:color w:val="3333CC"/>
          <w:sz w:val="26"/>
          <w:szCs w:val="26"/>
        </w:rPr>
        <w:t>amore</w:t>
      </w:r>
      <w:r w:rsidRPr="004B7D22">
        <w:rPr>
          <w:rFonts w:ascii="Garamond" w:hAnsi="Garamond"/>
          <w:color w:val="3333CC"/>
          <w:sz w:val="26"/>
          <w:szCs w:val="26"/>
        </w:rPr>
        <w:t xml:space="preserve"> </w:t>
      </w:r>
      <w:r w:rsidRPr="004B7D22">
        <w:rPr>
          <w:rStyle w:val="hps"/>
          <w:rFonts w:ascii="Garamond" w:hAnsi="Garamond"/>
          <w:color w:val="3333CC"/>
          <w:sz w:val="26"/>
          <w:szCs w:val="26"/>
        </w:rPr>
        <w:t>per i vostri</w:t>
      </w:r>
      <w:r w:rsidRPr="004B7D22">
        <w:rPr>
          <w:rFonts w:ascii="Garamond" w:hAnsi="Garamond"/>
          <w:color w:val="3333CC"/>
          <w:sz w:val="26"/>
          <w:szCs w:val="26"/>
        </w:rPr>
        <w:t xml:space="preserve"> </w:t>
      </w:r>
      <w:r w:rsidRPr="004B7D22">
        <w:rPr>
          <w:rStyle w:val="hps"/>
          <w:rFonts w:ascii="Garamond" w:hAnsi="Garamond"/>
          <w:color w:val="3333CC"/>
          <w:sz w:val="26"/>
          <w:szCs w:val="26"/>
        </w:rPr>
        <w:t>nemici</w:t>
      </w:r>
      <w:r w:rsidRPr="004B7D22">
        <w:rPr>
          <w:rFonts w:ascii="Garamond" w:hAnsi="Garamond"/>
          <w:color w:val="3333CC"/>
          <w:sz w:val="26"/>
          <w:szCs w:val="26"/>
        </w:rPr>
        <w:t xml:space="preserve">, </w:t>
      </w:r>
      <w:r w:rsidRPr="004B7D22">
        <w:rPr>
          <w:rStyle w:val="hps"/>
          <w:rFonts w:ascii="Garamond" w:hAnsi="Garamond"/>
          <w:color w:val="3333CC"/>
          <w:sz w:val="26"/>
          <w:szCs w:val="26"/>
        </w:rPr>
        <w:t>e più importante,</w:t>
      </w:r>
      <w:r w:rsidRPr="004B7D22">
        <w:rPr>
          <w:rFonts w:ascii="Garamond" w:hAnsi="Garamond"/>
          <w:color w:val="3333CC"/>
          <w:sz w:val="26"/>
          <w:szCs w:val="26"/>
        </w:rPr>
        <w:t xml:space="preserve"> </w:t>
      </w:r>
      <w:r w:rsidRPr="004B7D22">
        <w:rPr>
          <w:rStyle w:val="hps"/>
          <w:rFonts w:ascii="Garamond" w:hAnsi="Garamond"/>
          <w:color w:val="3333CC"/>
          <w:sz w:val="26"/>
          <w:szCs w:val="26"/>
        </w:rPr>
        <w:t>amore</w:t>
      </w:r>
      <w:r w:rsidRPr="004B7D22">
        <w:rPr>
          <w:rFonts w:ascii="Garamond" w:hAnsi="Garamond"/>
          <w:color w:val="3333CC"/>
          <w:sz w:val="26"/>
          <w:szCs w:val="26"/>
        </w:rPr>
        <w:t xml:space="preserve"> </w:t>
      </w:r>
      <w:r w:rsidRPr="004B7D22">
        <w:rPr>
          <w:rStyle w:val="hps"/>
          <w:rFonts w:ascii="Garamond" w:hAnsi="Garamond"/>
          <w:color w:val="3333CC"/>
          <w:sz w:val="26"/>
          <w:szCs w:val="26"/>
        </w:rPr>
        <w:t>di Sé</w:t>
      </w:r>
      <w:r w:rsidRPr="004B7D22">
        <w:rPr>
          <w:rFonts w:ascii="Garamond" w:hAnsi="Garamond"/>
          <w:color w:val="3333CC"/>
          <w:sz w:val="26"/>
          <w:szCs w:val="26"/>
        </w:rPr>
        <w:t xml:space="preserve">. </w:t>
      </w:r>
      <w:r w:rsidRPr="004B7D22">
        <w:rPr>
          <w:rStyle w:val="hps"/>
          <w:rFonts w:ascii="Garamond" w:hAnsi="Garamond"/>
          <w:color w:val="3333CC"/>
          <w:sz w:val="26"/>
          <w:szCs w:val="26"/>
        </w:rPr>
        <w:t>Perché nell’</w:t>
      </w:r>
      <w:r w:rsidRPr="004B7D22">
        <w:rPr>
          <w:rFonts w:ascii="Garamond" w:hAnsi="Garamond"/>
          <w:color w:val="3333CC"/>
          <w:sz w:val="26"/>
          <w:szCs w:val="26"/>
        </w:rPr>
        <w:t>E</w:t>
      </w:r>
      <w:r w:rsidRPr="004B7D22">
        <w:rPr>
          <w:rStyle w:val="hps"/>
          <w:rFonts w:ascii="Garamond" w:hAnsi="Garamond"/>
          <w:color w:val="3333CC"/>
          <w:sz w:val="26"/>
          <w:szCs w:val="26"/>
        </w:rPr>
        <w:t>ssenza</w:t>
      </w:r>
      <w:r w:rsidRPr="004B7D22">
        <w:rPr>
          <w:rFonts w:ascii="Garamond" w:hAnsi="Garamond"/>
          <w:color w:val="3333CC"/>
          <w:sz w:val="26"/>
          <w:szCs w:val="26"/>
        </w:rPr>
        <w:t xml:space="preserve">, </w:t>
      </w:r>
      <w:r w:rsidRPr="004B7D22">
        <w:rPr>
          <w:rStyle w:val="hps"/>
          <w:rFonts w:ascii="Garamond" w:hAnsi="Garamond"/>
          <w:color w:val="3333CC"/>
          <w:sz w:val="26"/>
          <w:szCs w:val="26"/>
        </w:rPr>
        <w:t>tutta la Creazione</w:t>
      </w:r>
      <w:r w:rsidRPr="004B7D22">
        <w:rPr>
          <w:rFonts w:ascii="Garamond" w:hAnsi="Garamond"/>
          <w:color w:val="3333CC"/>
          <w:sz w:val="26"/>
          <w:szCs w:val="26"/>
        </w:rPr>
        <w:t xml:space="preserve"> </w:t>
      </w:r>
      <w:r w:rsidRPr="004B7D22">
        <w:rPr>
          <w:rStyle w:val="hps"/>
          <w:rFonts w:ascii="Garamond" w:hAnsi="Garamond"/>
          <w:color w:val="3333CC"/>
          <w:sz w:val="26"/>
          <w:szCs w:val="26"/>
        </w:rPr>
        <w:t>è una</w:t>
      </w:r>
      <w:r w:rsidRPr="004B7D22">
        <w:rPr>
          <w:rFonts w:ascii="Garamond" w:hAnsi="Garamond"/>
          <w:color w:val="3333CC"/>
          <w:sz w:val="26"/>
          <w:szCs w:val="26"/>
        </w:rPr>
        <w:t xml:space="preserve"> </w:t>
      </w:r>
      <w:r w:rsidRPr="004B7D22">
        <w:rPr>
          <w:rStyle w:val="hps"/>
          <w:rFonts w:ascii="Garamond" w:hAnsi="Garamond"/>
          <w:color w:val="3333CC"/>
          <w:sz w:val="26"/>
          <w:szCs w:val="26"/>
        </w:rPr>
        <w:t>parte</w:t>
      </w:r>
      <w:r w:rsidRPr="004B7D22">
        <w:rPr>
          <w:rFonts w:ascii="Garamond" w:hAnsi="Garamond"/>
          <w:color w:val="3333CC"/>
          <w:sz w:val="26"/>
          <w:szCs w:val="26"/>
        </w:rPr>
        <w:t xml:space="preserve"> </w:t>
      </w:r>
      <w:r w:rsidRPr="004B7D22">
        <w:rPr>
          <w:rStyle w:val="hps"/>
          <w:rFonts w:ascii="Garamond" w:hAnsi="Garamond"/>
          <w:color w:val="3333CC"/>
          <w:sz w:val="26"/>
          <w:szCs w:val="26"/>
        </w:rPr>
        <w:t>di</w:t>
      </w:r>
      <w:r w:rsidRPr="004B7D22">
        <w:rPr>
          <w:rFonts w:ascii="Garamond" w:hAnsi="Garamond"/>
          <w:color w:val="3333CC"/>
          <w:sz w:val="26"/>
          <w:szCs w:val="26"/>
        </w:rPr>
        <w:t xml:space="preserve"> </w:t>
      </w:r>
      <w:r w:rsidRPr="004B7D22">
        <w:rPr>
          <w:rStyle w:val="hps"/>
          <w:rFonts w:ascii="Garamond" w:hAnsi="Garamond"/>
          <w:color w:val="3333CC"/>
          <w:sz w:val="26"/>
          <w:szCs w:val="26"/>
        </w:rPr>
        <w:t>voi</w:t>
      </w:r>
      <w:r w:rsidRPr="004B7D22">
        <w:rPr>
          <w:rFonts w:ascii="Garamond" w:hAnsi="Garamond"/>
          <w:color w:val="3333CC"/>
          <w:sz w:val="26"/>
          <w:szCs w:val="26"/>
        </w:rPr>
        <w:t xml:space="preserve">, </w:t>
      </w:r>
      <w:r w:rsidRPr="004B7D22">
        <w:rPr>
          <w:rStyle w:val="hps"/>
          <w:rFonts w:ascii="Garamond" w:hAnsi="Garamond"/>
          <w:color w:val="3333CC"/>
          <w:sz w:val="26"/>
          <w:szCs w:val="26"/>
        </w:rPr>
        <w:t>e voi siete</w:t>
      </w:r>
      <w:r w:rsidRPr="004B7D22">
        <w:rPr>
          <w:rFonts w:ascii="Garamond" w:hAnsi="Garamond"/>
          <w:color w:val="3333CC"/>
          <w:sz w:val="26"/>
          <w:szCs w:val="26"/>
        </w:rPr>
        <w:t xml:space="preserve"> </w:t>
      </w:r>
      <w:r w:rsidRPr="004B7D22">
        <w:rPr>
          <w:rStyle w:val="hps"/>
          <w:rFonts w:ascii="Garamond" w:hAnsi="Garamond"/>
          <w:color w:val="3333CC"/>
          <w:sz w:val="26"/>
          <w:szCs w:val="26"/>
        </w:rPr>
        <w:t>un prezioso</w:t>
      </w:r>
      <w:r w:rsidRPr="004B7D22">
        <w:rPr>
          <w:rFonts w:ascii="Garamond" w:hAnsi="Garamond"/>
          <w:color w:val="3333CC"/>
          <w:sz w:val="26"/>
          <w:szCs w:val="26"/>
        </w:rPr>
        <w:t xml:space="preserve"> Atomo Semenza del </w:t>
      </w:r>
      <w:r w:rsidRPr="004B7D22">
        <w:rPr>
          <w:rStyle w:val="hps"/>
          <w:rFonts w:ascii="Garamond" w:hAnsi="Garamond"/>
          <w:color w:val="3333CC"/>
          <w:sz w:val="26"/>
          <w:szCs w:val="26"/>
        </w:rPr>
        <w:t>Bianco</w:t>
      </w:r>
      <w:r w:rsidRPr="004B7D22">
        <w:rPr>
          <w:rFonts w:ascii="Garamond" w:hAnsi="Garamond"/>
          <w:color w:val="3333CC"/>
          <w:sz w:val="26"/>
          <w:szCs w:val="26"/>
        </w:rPr>
        <w:t xml:space="preserve"> Fuoco </w:t>
      </w:r>
      <w:r w:rsidRPr="004B7D22">
        <w:rPr>
          <w:rStyle w:val="hps"/>
          <w:rFonts w:ascii="Garamond" w:hAnsi="Garamond"/>
          <w:color w:val="3333CC"/>
          <w:sz w:val="26"/>
          <w:szCs w:val="26"/>
        </w:rPr>
        <w:t>del Creatore Supremo</w:t>
      </w:r>
      <w:r w:rsidRPr="004B7D22">
        <w:rPr>
          <w:rFonts w:ascii="Garamond" w:hAnsi="Garamond"/>
          <w:color w:val="3333CC"/>
          <w:sz w:val="26"/>
          <w:szCs w:val="26"/>
        </w:rPr>
        <w:t xml:space="preserve">. </w:t>
      </w:r>
      <w:r w:rsidRPr="004B7D22">
        <w:rPr>
          <w:rStyle w:val="hps"/>
          <w:rFonts w:ascii="Garamond" w:hAnsi="Garamond"/>
          <w:color w:val="3333CC"/>
          <w:sz w:val="26"/>
          <w:szCs w:val="26"/>
        </w:rPr>
        <w:t>L'espansione della</w:t>
      </w:r>
      <w:r w:rsidRPr="004B7D22">
        <w:rPr>
          <w:rFonts w:ascii="Garamond" w:hAnsi="Garamond"/>
          <w:color w:val="3333CC"/>
          <w:sz w:val="26"/>
          <w:szCs w:val="26"/>
        </w:rPr>
        <w:t xml:space="preserve"> </w:t>
      </w:r>
      <w:r w:rsidRPr="004B7D22">
        <w:rPr>
          <w:rStyle w:val="hps"/>
          <w:rFonts w:ascii="Garamond" w:hAnsi="Garamond"/>
          <w:color w:val="3333CC"/>
          <w:sz w:val="26"/>
          <w:szCs w:val="26"/>
        </w:rPr>
        <w:t>Coscienza Divina</w:t>
      </w:r>
      <w:r w:rsidRPr="004B7D22">
        <w:rPr>
          <w:rFonts w:ascii="Garamond" w:hAnsi="Garamond"/>
          <w:color w:val="3333CC"/>
          <w:sz w:val="26"/>
          <w:szCs w:val="26"/>
        </w:rPr>
        <w:t xml:space="preserve"> </w:t>
      </w:r>
      <w:r w:rsidRPr="004B7D22">
        <w:rPr>
          <w:rStyle w:val="hps"/>
          <w:rFonts w:ascii="Garamond" w:hAnsi="Garamond"/>
          <w:color w:val="3333CC"/>
          <w:sz w:val="26"/>
          <w:szCs w:val="26"/>
        </w:rPr>
        <w:t>si traduce</w:t>
      </w:r>
      <w:r w:rsidRPr="004B7D22">
        <w:rPr>
          <w:rFonts w:ascii="Garamond" w:hAnsi="Garamond"/>
          <w:color w:val="3333CC"/>
          <w:sz w:val="26"/>
          <w:szCs w:val="26"/>
        </w:rPr>
        <w:t xml:space="preserve"> </w:t>
      </w:r>
      <w:r w:rsidRPr="004B7D22">
        <w:rPr>
          <w:rStyle w:val="hps"/>
          <w:rFonts w:ascii="Garamond" w:hAnsi="Garamond"/>
          <w:color w:val="3333CC"/>
          <w:sz w:val="26"/>
          <w:szCs w:val="26"/>
        </w:rPr>
        <w:t>in</w:t>
      </w:r>
      <w:r w:rsidRPr="004B7D22">
        <w:rPr>
          <w:rFonts w:ascii="Garamond" w:hAnsi="Garamond"/>
          <w:color w:val="3333CC"/>
          <w:sz w:val="26"/>
          <w:szCs w:val="26"/>
        </w:rPr>
        <w:t xml:space="preserve"> </w:t>
      </w:r>
      <w:r w:rsidRPr="004B7D22">
        <w:rPr>
          <w:rStyle w:val="hps"/>
          <w:rFonts w:ascii="Garamond" w:hAnsi="Garamond"/>
          <w:color w:val="3333CC"/>
          <w:sz w:val="26"/>
          <w:szCs w:val="26"/>
        </w:rPr>
        <w:t>un’espansione</w:t>
      </w:r>
      <w:r w:rsidRPr="004B7D22">
        <w:rPr>
          <w:rFonts w:ascii="Garamond" w:hAnsi="Garamond"/>
          <w:color w:val="3333CC"/>
          <w:sz w:val="26"/>
          <w:szCs w:val="26"/>
        </w:rPr>
        <w:t xml:space="preserve"> </w:t>
      </w:r>
      <w:r w:rsidRPr="004B7D22">
        <w:rPr>
          <w:rStyle w:val="hps"/>
          <w:rFonts w:ascii="Garamond" w:hAnsi="Garamond"/>
          <w:color w:val="3333CC"/>
          <w:sz w:val="26"/>
          <w:szCs w:val="26"/>
        </w:rPr>
        <w:t>del vostro</w:t>
      </w:r>
      <w:r w:rsidRPr="004B7D22">
        <w:rPr>
          <w:rFonts w:ascii="Garamond" w:hAnsi="Garamond"/>
          <w:color w:val="3333CC"/>
          <w:sz w:val="26"/>
          <w:szCs w:val="26"/>
        </w:rPr>
        <w:t xml:space="preserve"> </w:t>
      </w:r>
      <w:r w:rsidRPr="004B7D22">
        <w:rPr>
          <w:rStyle w:val="hps"/>
          <w:rFonts w:ascii="Garamond" w:hAnsi="Garamond"/>
          <w:color w:val="3333CC"/>
          <w:sz w:val="26"/>
          <w:szCs w:val="26"/>
        </w:rPr>
        <w:t>campo</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aurico – </w:t>
      </w:r>
      <w:r w:rsidRPr="004B7D22">
        <w:rPr>
          <w:rStyle w:val="atn"/>
          <w:rFonts w:ascii="Garamond" w:hAnsi="Garamond"/>
          <w:color w:val="3333CC"/>
          <w:sz w:val="26"/>
          <w:szCs w:val="26"/>
        </w:rPr>
        <w:t>la luminosità</w:t>
      </w:r>
      <w:r w:rsidRPr="004B7D22">
        <w:rPr>
          <w:rFonts w:ascii="Garamond" w:hAnsi="Garamond"/>
          <w:color w:val="3333CC"/>
          <w:sz w:val="26"/>
          <w:szCs w:val="26"/>
        </w:rPr>
        <w:t xml:space="preserve"> </w:t>
      </w:r>
      <w:r w:rsidRPr="004B7D22">
        <w:rPr>
          <w:rStyle w:val="hps"/>
          <w:rFonts w:ascii="Garamond" w:hAnsi="Garamond"/>
          <w:color w:val="3333CC"/>
          <w:sz w:val="26"/>
          <w:szCs w:val="26"/>
        </w:rPr>
        <w:t>della vostra luce</w:t>
      </w:r>
      <w:r w:rsidRPr="004B7D22">
        <w:rPr>
          <w:rFonts w:ascii="Garamond" w:hAnsi="Garamond"/>
          <w:color w:val="3333CC"/>
          <w:sz w:val="26"/>
          <w:szCs w:val="26"/>
        </w:rPr>
        <w:t xml:space="preserve">. </w:t>
      </w:r>
      <w:r w:rsidRPr="004B7D22">
        <w:rPr>
          <w:rStyle w:val="hps"/>
          <w:rFonts w:ascii="Garamond" w:hAnsi="Garamond"/>
          <w:color w:val="3333CC"/>
          <w:sz w:val="26"/>
          <w:szCs w:val="26"/>
        </w:rPr>
        <w:t>Nel corso del tempo</w:t>
      </w:r>
      <w:r w:rsidRPr="004B7D22">
        <w:rPr>
          <w:rFonts w:ascii="Garamond" w:hAnsi="Garamond"/>
          <w:color w:val="3333CC"/>
          <w:sz w:val="26"/>
          <w:szCs w:val="26"/>
        </w:rPr>
        <w:t xml:space="preserve">, </w:t>
      </w:r>
      <w:r w:rsidRPr="004B7D22">
        <w:rPr>
          <w:rStyle w:val="hps"/>
          <w:rFonts w:ascii="Garamond" w:hAnsi="Garamond"/>
          <w:color w:val="3333CC"/>
          <w:sz w:val="26"/>
          <w:szCs w:val="26"/>
        </w:rPr>
        <w:t>sempre più</w:t>
      </w:r>
      <w:r w:rsidRPr="004B7D22">
        <w:rPr>
          <w:rFonts w:ascii="Garamond" w:hAnsi="Garamond"/>
          <w:color w:val="3333CC"/>
          <w:sz w:val="26"/>
          <w:szCs w:val="26"/>
        </w:rPr>
        <w:t xml:space="preserve"> di voi </w:t>
      </w:r>
      <w:r w:rsidRPr="004B7D22">
        <w:rPr>
          <w:rStyle w:val="hps"/>
          <w:rFonts w:ascii="Garamond" w:hAnsi="Garamond"/>
          <w:color w:val="3333CC"/>
          <w:sz w:val="26"/>
          <w:szCs w:val="26"/>
        </w:rPr>
        <w:t>svilupperanno</w:t>
      </w:r>
      <w:r w:rsidRPr="004B7D22">
        <w:rPr>
          <w:rFonts w:ascii="Garamond" w:hAnsi="Garamond"/>
          <w:color w:val="3333CC"/>
          <w:sz w:val="26"/>
          <w:szCs w:val="26"/>
        </w:rPr>
        <w:t xml:space="preserve"> </w:t>
      </w:r>
      <w:r w:rsidRPr="004B7D22">
        <w:rPr>
          <w:rStyle w:val="hps"/>
          <w:rFonts w:ascii="Garamond" w:hAnsi="Garamond"/>
          <w:color w:val="3333CC"/>
          <w:sz w:val="26"/>
          <w:szCs w:val="26"/>
        </w:rPr>
        <w:t>una luminosità</w:t>
      </w:r>
      <w:r w:rsidRPr="004B7D22">
        <w:rPr>
          <w:rFonts w:ascii="Garamond" w:hAnsi="Garamond"/>
          <w:color w:val="3333CC"/>
          <w:sz w:val="26"/>
          <w:szCs w:val="26"/>
        </w:rPr>
        <w:t xml:space="preserve"> </w:t>
      </w:r>
      <w:r w:rsidRPr="004B7D22">
        <w:rPr>
          <w:rStyle w:val="hps"/>
          <w:rFonts w:ascii="Garamond" w:hAnsi="Garamond"/>
          <w:color w:val="3333CC"/>
          <w:sz w:val="26"/>
          <w:szCs w:val="26"/>
        </w:rPr>
        <w:t>così potente</w:t>
      </w:r>
      <w:r w:rsidRPr="004B7D22">
        <w:rPr>
          <w:rFonts w:ascii="Garamond" w:hAnsi="Garamond"/>
          <w:color w:val="3333CC"/>
          <w:sz w:val="26"/>
          <w:szCs w:val="26"/>
        </w:rPr>
        <w:t xml:space="preserve"> </w:t>
      </w:r>
      <w:r w:rsidRPr="004B7D22">
        <w:rPr>
          <w:rStyle w:val="hps"/>
          <w:rFonts w:ascii="Garamond" w:hAnsi="Garamond"/>
          <w:color w:val="3333CC"/>
          <w:sz w:val="26"/>
          <w:szCs w:val="26"/>
        </w:rPr>
        <w:t>ed espansiva</w:t>
      </w:r>
      <w:r w:rsidRPr="004B7D22">
        <w:rPr>
          <w:rFonts w:ascii="Garamond" w:hAnsi="Garamond"/>
          <w:color w:val="3333CC"/>
          <w:sz w:val="26"/>
          <w:szCs w:val="26"/>
        </w:rPr>
        <w:t xml:space="preserve"> </w:t>
      </w:r>
      <w:r w:rsidRPr="004B7D22">
        <w:rPr>
          <w:rStyle w:val="hps"/>
          <w:rFonts w:ascii="Garamond" w:hAnsi="Garamond"/>
          <w:color w:val="3333CC"/>
          <w:sz w:val="26"/>
          <w:szCs w:val="26"/>
        </w:rPr>
        <w:t>che inizierà</w:t>
      </w:r>
      <w:r w:rsidRPr="004B7D22">
        <w:rPr>
          <w:rFonts w:ascii="Garamond" w:hAnsi="Garamond"/>
          <w:color w:val="3333CC"/>
          <w:sz w:val="26"/>
          <w:szCs w:val="26"/>
        </w:rPr>
        <w:t xml:space="preserve"> </w:t>
      </w:r>
      <w:r w:rsidRPr="004B7D22">
        <w:rPr>
          <w:rStyle w:val="hps"/>
          <w:rFonts w:ascii="Garamond" w:hAnsi="Garamond"/>
          <w:color w:val="3333CC"/>
          <w:sz w:val="26"/>
          <w:szCs w:val="26"/>
        </w:rPr>
        <w:t>ad avere</w:t>
      </w:r>
      <w:r w:rsidRPr="004B7D22">
        <w:rPr>
          <w:rFonts w:ascii="Garamond" w:hAnsi="Garamond"/>
          <w:color w:val="3333CC"/>
          <w:sz w:val="26"/>
          <w:szCs w:val="26"/>
        </w:rPr>
        <w:t xml:space="preserve"> </w:t>
      </w:r>
      <w:r w:rsidRPr="004B7D22">
        <w:rPr>
          <w:rStyle w:val="hps"/>
          <w:rFonts w:ascii="Garamond" w:hAnsi="Garamond"/>
          <w:color w:val="3333CC"/>
          <w:sz w:val="26"/>
          <w:szCs w:val="26"/>
        </w:rPr>
        <w:t>un effetto positivo su</w:t>
      </w:r>
      <w:r w:rsidRPr="004B7D22">
        <w:rPr>
          <w:rFonts w:ascii="Garamond" w:hAnsi="Garamond"/>
          <w:color w:val="3333CC"/>
          <w:sz w:val="26"/>
          <w:szCs w:val="26"/>
        </w:rPr>
        <w:t xml:space="preserve"> </w:t>
      </w:r>
      <w:r w:rsidRPr="004B7D22">
        <w:rPr>
          <w:rStyle w:val="hps"/>
          <w:rFonts w:ascii="Garamond" w:hAnsi="Garamond"/>
          <w:color w:val="3333CC"/>
          <w:sz w:val="26"/>
          <w:szCs w:val="26"/>
        </w:rPr>
        <w:t>coloro che vi circondano</w:t>
      </w:r>
      <w:r w:rsidRPr="004B7D22">
        <w:rPr>
          <w:rFonts w:ascii="Garamond" w:hAnsi="Garamond"/>
          <w:color w:val="3333CC"/>
          <w:sz w:val="26"/>
          <w:szCs w:val="26"/>
        </w:rPr>
        <w:t xml:space="preserve"> </w:t>
      </w:r>
      <w:r w:rsidRPr="004B7D22">
        <w:rPr>
          <w:rStyle w:val="hps"/>
          <w:rFonts w:ascii="Garamond" w:hAnsi="Garamond"/>
          <w:color w:val="3333CC"/>
          <w:sz w:val="26"/>
          <w:szCs w:val="26"/>
        </w:rPr>
        <w:t>- ed</w:t>
      </w:r>
      <w:r w:rsidRPr="004B7D22">
        <w:rPr>
          <w:rFonts w:ascii="Garamond" w:hAnsi="Garamond"/>
          <w:color w:val="3333CC"/>
          <w:sz w:val="26"/>
          <w:szCs w:val="26"/>
        </w:rPr>
        <w:t xml:space="preserve"> </w:t>
      </w:r>
      <w:r w:rsidRPr="004B7D22">
        <w:rPr>
          <w:rStyle w:val="hps"/>
          <w:rFonts w:ascii="Garamond" w:hAnsi="Garamond"/>
          <w:color w:val="3333CC"/>
          <w:sz w:val="26"/>
          <w:szCs w:val="26"/>
        </w:rPr>
        <w:t>infine</w:t>
      </w:r>
      <w:r w:rsidRPr="004B7D22">
        <w:rPr>
          <w:rFonts w:ascii="Garamond" w:hAnsi="Garamond"/>
          <w:color w:val="3333CC"/>
          <w:sz w:val="26"/>
          <w:szCs w:val="26"/>
        </w:rPr>
        <w:t xml:space="preserve">, </w:t>
      </w:r>
      <w:r w:rsidRPr="004B7D22">
        <w:rPr>
          <w:rStyle w:val="hps"/>
          <w:rFonts w:ascii="Garamond" w:hAnsi="Garamond"/>
          <w:color w:val="3333CC"/>
          <w:sz w:val="26"/>
          <w:szCs w:val="26"/>
        </w:rPr>
        <w:t>sulla Terra e</w:t>
      </w:r>
      <w:r w:rsidRPr="004B7D22">
        <w:rPr>
          <w:rFonts w:ascii="Garamond" w:hAnsi="Garamond"/>
          <w:color w:val="3333CC"/>
          <w:sz w:val="26"/>
          <w:szCs w:val="26"/>
        </w:rPr>
        <w:t xml:space="preserve"> </w:t>
      </w:r>
      <w:r w:rsidRPr="004B7D22">
        <w:rPr>
          <w:rStyle w:val="hps"/>
          <w:rFonts w:ascii="Garamond" w:hAnsi="Garamond"/>
          <w:color w:val="3333CC"/>
          <w:sz w:val="26"/>
          <w:szCs w:val="26"/>
        </w:rPr>
        <w:t>tutta l'umanità</w:t>
      </w:r>
      <w:r w:rsidRPr="004B7D22">
        <w:rPr>
          <w:rFonts w:ascii="Garamond" w:hAnsi="Garamond"/>
          <w:color w:val="3333CC"/>
          <w:sz w:val="26"/>
          <w:szCs w:val="26"/>
        </w:rPr>
        <w:t xml:space="preserve">. </w:t>
      </w:r>
      <w:r w:rsidRPr="004B7D22">
        <w:rPr>
          <w:rStyle w:val="hps"/>
          <w:rFonts w:ascii="Garamond" w:hAnsi="Garamond"/>
          <w:color w:val="3333CC"/>
          <w:sz w:val="26"/>
          <w:szCs w:val="26"/>
        </w:rPr>
        <w:t>Un numero alquanto cospicuo di</w:t>
      </w:r>
      <w:r w:rsidRPr="004B7D22">
        <w:rPr>
          <w:rFonts w:ascii="Garamond" w:hAnsi="Garamond"/>
          <w:color w:val="3333CC"/>
          <w:sz w:val="26"/>
          <w:szCs w:val="26"/>
        </w:rPr>
        <w:t xml:space="preserve"> </w:t>
      </w:r>
      <w:r w:rsidRPr="004B7D22">
        <w:rPr>
          <w:rStyle w:val="hps"/>
          <w:rFonts w:ascii="Garamond" w:hAnsi="Garamond"/>
          <w:color w:val="3333CC"/>
          <w:sz w:val="26"/>
          <w:szCs w:val="26"/>
        </w:rPr>
        <w:t>anime</w:t>
      </w:r>
      <w:r w:rsidRPr="004B7D22">
        <w:rPr>
          <w:rFonts w:ascii="Garamond" w:hAnsi="Garamond"/>
          <w:color w:val="3333CC"/>
          <w:sz w:val="26"/>
          <w:szCs w:val="26"/>
        </w:rPr>
        <w:t xml:space="preserve"> </w:t>
      </w:r>
      <w:r w:rsidRPr="004B7D22">
        <w:rPr>
          <w:rStyle w:val="hps"/>
          <w:rFonts w:ascii="Garamond" w:hAnsi="Garamond"/>
          <w:color w:val="3333CC"/>
          <w:sz w:val="26"/>
          <w:szCs w:val="26"/>
        </w:rPr>
        <w:t>più</w:t>
      </w:r>
      <w:r w:rsidRPr="004B7D22">
        <w:rPr>
          <w:rFonts w:ascii="Garamond" w:hAnsi="Garamond"/>
          <w:color w:val="3333CC"/>
          <w:sz w:val="26"/>
          <w:szCs w:val="26"/>
        </w:rPr>
        <w:t xml:space="preserve"> </w:t>
      </w:r>
      <w:r w:rsidRPr="004B7D22">
        <w:rPr>
          <w:rStyle w:val="hps"/>
          <w:rFonts w:ascii="Garamond" w:hAnsi="Garamond"/>
          <w:color w:val="3333CC"/>
          <w:sz w:val="26"/>
          <w:szCs w:val="26"/>
        </w:rPr>
        <w:t>avanzate</w:t>
      </w:r>
      <w:r w:rsidRPr="004B7D22">
        <w:rPr>
          <w:rFonts w:ascii="Garamond" w:hAnsi="Garamond"/>
          <w:color w:val="3333CC"/>
          <w:sz w:val="26"/>
          <w:szCs w:val="26"/>
        </w:rPr>
        <w:t xml:space="preserve"> </w:t>
      </w:r>
      <w:r w:rsidRPr="004B7D22">
        <w:rPr>
          <w:rStyle w:val="hps"/>
          <w:rFonts w:ascii="Garamond" w:hAnsi="Garamond"/>
          <w:color w:val="3333CC"/>
          <w:sz w:val="26"/>
          <w:szCs w:val="26"/>
        </w:rPr>
        <w:t>hanno</w:t>
      </w:r>
      <w:r w:rsidRPr="004B7D22">
        <w:rPr>
          <w:rFonts w:ascii="Garamond" w:hAnsi="Garamond"/>
          <w:color w:val="3333CC"/>
          <w:sz w:val="26"/>
          <w:szCs w:val="26"/>
        </w:rPr>
        <w:t xml:space="preserve"> </w:t>
      </w:r>
      <w:r w:rsidRPr="004B7D22">
        <w:rPr>
          <w:rStyle w:val="hps"/>
          <w:rFonts w:ascii="Garamond" w:hAnsi="Garamond"/>
          <w:color w:val="3333CC"/>
          <w:sz w:val="26"/>
          <w:szCs w:val="26"/>
        </w:rPr>
        <w:t>già</w:t>
      </w:r>
      <w:r w:rsidRPr="004B7D22">
        <w:rPr>
          <w:rFonts w:ascii="Garamond" w:hAnsi="Garamond"/>
          <w:color w:val="3333CC"/>
          <w:sz w:val="26"/>
          <w:szCs w:val="26"/>
        </w:rPr>
        <w:t xml:space="preserve"> </w:t>
      </w:r>
      <w:r w:rsidRPr="004B7D22">
        <w:rPr>
          <w:rStyle w:val="hps"/>
          <w:rFonts w:ascii="Garamond" w:hAnsi="Garamond"/>
          <w:color w:val="3333CC"/>
          <w:sz w:val="26"/>
          <w:szCs w:val="26"/>
        </w:rPr>
        <w:t>acquisito</w:t>
      </w:r>
      <w:r w:rsidRPr="004B7D22">
        <w:rPr>
          <w:rFonts w:ascii="Garamond" w:hAnsi="Garamond"/>
          <w:color w:val="3333CC"/>
          <w:sz w:val="26"/>
          <w:szCs w:val="26"/>
        </w:rPr>
        <w:t xml:space="preserve"> </w:t>
      </w:r>
      <w:r w:rsidRPr="004B7D22">
        <w:rPr>
          <w:rStyle w:val="hps"/>
          <w:rFonts w:ascii="Garamond" w:hAnsi="Garamond"/>
          <w:color w:val="3333CC"/>
          <w:sz w:val="26"/>
          <w:szCs w:val="26"/>
        </w:rPr>
        <w:t>questa capacità</w:t>
      </w:r>
      <w:r w:rsidRPr="004B7D22">
        <w:rPr>
          <w:rFonts w:ascii="Garamond" w:hAnsi="Garamond"/>
          <w:color w:val="3333CC"/>
          <w:sz w:val="26"/>
          <w:szCs w:val="26"/>
        </w:rPr>
        <w:t xml:space="preserve">. </w:t>
      </w:r>
      <w:r w:rsidRPr="004B7D22">
        <w:rPr>
          <w:rStyle w:val="hps"/>
          <w:rFonts w:ascii="Garamond" w:hAnsi="Garamond"/>
          <w:color w:val="3333CC"/>
          <w:sz w:val="26"/>
          <w:szCs w:val="26"/>
        </w:rPr>
        <w:t>Tuttavia</w:t>
      </w:r>
      <w:r w:rsidRPr="004B7D22">
        <w:rPr>
          <w:rFonts w:ascii="Garamond" w:hAnsi="Garamond"/>
          <w:color w:val="3333CC"/>
          <w:sz w:val="26"/>
          <w:szCs w:val="26"/>
        </w:rPr>
        <w:t xml:space="preserve">, </w:t>
      </w:r>
      <w:r w:rsidRPr="004B7D22">
        <w:rPr>
          <w:rStyle w:val="hps"/>
          <w:rFonts w:ascii="Garamond" w:hAnsi="Garamond"/>
          <w:color w:val="3333CC"/>
          <w:sz w:val="26"/>
          <w:szCs w:val="26"/>
        </w:rPr>
        <w:t>dovete ricordare</w:t>
      </w:r>
      <w:r w:rsidRPr="004B7D22">
        <w:rPr>
          <w:rFonts w:ascii="Garamond" w:hAnsi="Garamond"/>
          <w:color w:val="3333CC"/>
          <w:sz w:val="26"/>
          <w:szCs w:val="26"/>
        </w:rPr>
        <w:t xml:space="preserve">, </w:t>
      </w:r>
      <w:r w:rsidRPr="004B7D22">
        <w:rPr>
          <w:rStyle w:val="hps"/>
          <w:rFonts w:ascii="Garamond" w:hAnsi="Garamond"/>
          <w:color w:val="3333CC"/>
          <w:sz w:val="26"/>
          <w:szCs w:val="26"/>
        </w:rPr>
        <w:t>non</w:t>
      </w:r>
      <w:r w:rsidRPr="004B7D22">
        <w:rPr>
          <w:rFonts w:ascii="Garamond" w:hAnsi="Garamond"/>
          <w:color w:val="3333CC"/>
          <w:sz w:val="26"/>
          <w:szCs w:val="26"/>
        </w:rPr>
        <w:t xml:space="preserve"> </w:t>
      </w:r>
      <w:r w:rsidRPr="004B7D22">
        <w:rPr>
          <w:rStyle w:val="hps"/>
          <w:rFonts w:ascii="Garamond" w:hAnsi="Garamond"/>
          <w:color w:val="3333CC"/>
          <w:sz w:val="26"/>
          <w:szCs w:val="26"/>
        </w:rPr>
        <w:t>potete</w:t>
      </w:r>
      <w:r w:rsidRPr="004B7D22">
        <w:rPr>
          <w:rFonts w:ascii="Garamond" w:hAnsi="Garamond"/>
          <w:color w:val="3333CC"/>
          <w:sz w:val="26"/>
          <w:szCs w:val="26"/>
        </w:rPr>
        <w:t xml:space="preserve"> </w:t>
      </w:r>
      <w:r w:rsidRPr="004B7D22">
        <w:rPr>
          <w:rStyle w:val="hps"/>
          <w:rFonts w:ascii="Garamond" w:hAnsi="Garamond"/>
          <w:color w:val="3333CC"/>
          <w:sz w:val="26"/>
          <w:szCs w:val="26"/>
        </w:rPr>
        <w:t>trasmettere</w:t>
      </w:r>
      <w:r w:rsidRPr="004B7D22">
        <w:rPr>
          <w:rFonts w:ascii="Garamond" w:hAnsi="Garamond"/>
          <w:color w:val="3333CC"/>
          <w:sz w:val="26"/>
          <w:szCs w:val="26"/>
        </w:rPr>
        <w:t xml:space="preserve"> </w:t>
      </w:r>
      <w:r w:rsidRPr="004B7D22">
        <w:rPr>
          <w:rStyle w:val="hps"/>
          <w:rFonts w:ascii="Garamond" w:hAnsi="Garamond"/>
          <w:color w:val="3333CC"/>
          <w:sz w:val="26"/>
          <w:szCs w:val="26"/>
        </w:rPr>
        <w:t>ciò che</w:t>
      </w:r>
      <w:r w:rsidRPr="004B7D22">
        <w:rPr>
          <w:rFonts w:ascii="Garamond" w:hAnsi="Garamond"/>
          <w:color w:val="3333CC"/>
          <w:sz w:val="26"/>
          <w:szCs w:val="26"/>
        </w:rPr>
        <w:t xml:space="preserve"> </w:t>
      </w:r>
      <w:r w:rsidRPr="004B7D22">
        <w:rPr>
          <w:rStyle w:val="hps"/>
          <w:rFonts w:ascii="Garamond" w:hAnsi="Garamond"/>
          <w:color w:val="3333CC"/>
          <w:sz w:val="26"/>
          <w:szCs w:val="26"/>
        </w:rPr>
        <w:t>non avete</w:t>
      </w:r>
      <w:r w:rsidRPr="004B7D22">
        <w:rPr>
          <w:rFonts w:ascii="Garamond" w:hAnsi="Garamond"/>
          <w:color w:val="3333CC"/>
          <w:sz w:val="26"/>
          <w:szCs w:val="26"/>
        </w:rPr>
        <w:t xml:space="preserve"> </w:t>
      </w:r>
      <w:r w:rsidRPr="004B7D22">
        <w:rPr>
          <w:rStyle w:val="hps"/>
          <w:rFonts w:ascii="Garamond" w:hAnsi="Garamond"/>
          <w:color w:val="3333CC"/>
          <w:sz w:val="26"/>
          <w:szCs w:val="26"/>
        </w:rPr>
        <w:t>rivendicato</w:t>
      </w:r>
      <w:r w:rsidRPr="004B7D22">
        <w:rPr>
          <w:rFonts w:ascii="Garamond" w:hAnsi="Garamond"/>
          <w:color w:val="3333CC"/>
          <w:sz w:val="26"/>
          <w:szCs w:val="26"/>
        </w:rPr>
        <w:t xml:space="preserve"> </w:t>
      </w:r>
      <w:r w:rsidRPr="004B7D22">
        <w:rPr>
          <w:rStyle w:val="hps"/>
          <w:rFonts w:ascii="Garamond" w:hAnsi="Garamond"/>
          <w:color w:val="3333CC"/>
          <w:sz w:val="26"/>
          <w:szCs w:val="26"/>
        </w:rPr>
        <w:t>come vostro.</w:t>
      </w:r>
      <w:r w:rsidRPr="004B7D22">
        <w:rPr>
          <w:rFonts w:ascii="Garamond" w:hAnsi="Garamond"/>
          <w:color w:val="3333CC"/>
          <w:sz w:val="26"/>
          <w:szCs w:val="26"/>
        </w:rPr>
        <w:t xml:space="preserve"> </w:t>
      </w:r>
      <w:r w:rsidRPr="004B7D22">
        <w:rPr>
          <w:rStyle w:val="hps"/>
          <w:rFonts w:ascii="Garamond" w:hAnsi="Garamond"/>
          <w:color w:val="3333CC"/>
          <w:sz w:val="26"/>
          <w:szCs w:val="26"/>
        </w:rPr>
        <w:t>Inoltre</w:t>
      </w:r>
      <w:r w:rsidRPr="004B7D22">
        <w:rPr>
          <w:rFonts w:ascii="Garamond" w:hAnsi="Garamond"/>
          <w:color w:val="3333CC"/>
          <w:sz w:val="26"/>
          <w:szCs w:val="26"/>
        </w:rPr>
        <w:t xml:space="preserve">, </w:t>
      </w:r>
      <w:r w:rsidRPr="004B7D22">
        <w:rPr>
          <w:rStyle w:val="hps"/>
          <w:rFonts w:ascii="Garamond" w:hAnsi="Garamond"/>
          <w:color w:val="3333CC"/>
          <w:sz w:val="26"/>
          <w:szCs w:val="26"/>
        </w:rPr>
        <w:t>ricordate questo</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una parte importante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della vostra missione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sulla Terra è</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di intensificare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la Luce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delle dimensioni inferiori</w:t>
      </w:r>
      <w:r w:rsidRPr="004B7D22">
        <w:rPr>
          <w:rFonts w:ascii="Garamond" w:hAnsi="Garamond"/>
          <w:b/>
          <w:bCs/>
          <w:i/>
          <w:iCs/>
          <w:color w:val="3333CC"/>
          <w:sz w:val="26"/>
          <w:szCs w:val="26"/>
        </w:rPr>
        <w:t>. L’</w:t>
      </w:r>
      <w:r w:rsidRPr="004B7D22">
        <w:rPr>
          <w:rStyle w:val="hps"/>
          <w:rFonts w:ascii="Garamond" w:hAnsi="Garamond"/>
          <w:b/>
          <w:bCs/>
          <w:i/>
          <w:iCs/>
          <w:color w:val="3333CC"/>
          <w:sz w:val="26"/>
          <w:szCs w:val="26"/>
        </w:rPr>
        <w:t>espansione della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coscienza spirituale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si traduce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in</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un’espansione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 campo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aurico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sia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in</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intensità</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sia nel settore d'influenza.</w:t>
      </w:r>
    </w:p>
    <w:p w:rsidR="004B7D22" w:rsidRPr="004B7D22" w:rsidRDefault="004B7D22" w:rsidP="004B7D22">
      <w:pPr>
        <w:pStyle w:val="NormaleWeb"/>
        <w:spacing w:after="240" w:afterAutospacing="0"/>
        <w:jc w:val="both"/>
        <w:rPr>
          <w:sz w:val="26"/>
          <w:szCs w:val="26"/>
        </w:rPr>
      </w:pPr>
      <w:r w:rsidRPr="004B7D22">
        <w:rPr>
          <w:rStyle w:val="hps"/>
          <w:rFonts w:ascii="Garamond" w:hAnsi="Garamond"/>
          <w:b/>
          <w:bCs/>
          <w:i/>
          <w:iCs/>
          <w:color w:val="3333CC"/>
          <w:sz w:val="26"/>
          <w:szCs w:val="26"/>
        </w:rPr>
        <w:lastRenderedPageBreak/>
        <w:t>Un aspirante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sul Sentiero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deve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concentrarsi sull’educazione  del mondo esteriore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ed</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 xml:space="preserve">interiore. </w:t>
      </w:r>
      <w:r w:rsidRPr="004B7D22">
        <w:rPr>
          <w:rStyle w:val="hps"/>
          <w:rFonts w:ascii="Garamond" w:hAnsi="Garamond"/>
          <w:color w:val="3333CC"/>
          <w:sz w:val="26"/>
          <w:szCs w:val="26"/>
        </w:rPr>
        <w:t>Dovete sforzarvi di diventare</w:t>
      </w:r>
      <w:r w:rsidRPr="004B7D22">
        <w:rPr>
          <w:rFonts w:ascii="Garamond" w:hAnsi="Garamond"/>
          <w:color w:val="3333CC"/>
          <w:sz w:val="26"/>
          <w:szCs w:val="26"/>
        </w:rPr>
        <w:t xml:space="preserve"> </w:t>
      </w:r>
      <w:r w:rsidRPr="004B7D22">
        <w:rPr>
          <w:rStyle w:val="hps"/>
          <w:rFonts w:ascii="Garamond" w:hAnsi="Garamond"/>
          <w:color w:val="3333CC"/>
          <w:sz w:val="26"/>
          <w:szCs w:val="26"/>
        </w:rPr>
        <w:t>osservatori</w:t>
      </w:r>
      <w:r w:rsidRPr="004B7D22">
        <w:rPr>
          <w:rFonts w:ascii="Garamond" w:hAnsi="Garamond"/>
          <w:color w:val="3333CC"/>
          <w:sz w:val="26"/>
          <w:szCs w:val="26"/>
        </w:rPr>
        <w:t xml:space="preserve"> </w:t>
      </w:r>
      <w:r w:rsidRPr="004B7D22">
        <w:rPr>
          <w:rStyle w:val="hps"/>
          <w:rFonts w:ascii="Garamond" w:hAnsi="Garamond"/>
          <w:color w:val="3333CC"/>
          <w:sz w:val="26"/>
          <w:szCs w:val="26"/>
        </w:rPr>
        <w:t>consapevoli di</w:t>
      </w:r>
      <w:r w:rsidRPr="004B7D22">
        <w:rPr>
          <w:rFonts w:ascii="Garamond" w:hAnsi="Garamond"/>
          <w:color w:val="3333CC"/>
          <w:sz w:val="26"/>
          <w:szCs w:val="26"/>
        </w:rPr>
        <w:t xml:space="preserve"> </w:t>
      </w:r>
      <w:r w:rsidRPr="004B7D22">
        <w:rPr>
          <w:rStyle w:val="hps"/>
          <w:rFonts w:ascii="Garamond" w:hAnsi="Garamond"/>
          <w:color w:val="3333CC"/>
          <w:sz w:val="26"/>
          <w:szCs w:val="26"/>
        </w:rPr>
        <w:t>ciò che sta</w:t>
      </w:r>
      <w:r w:rsidRPr="004B7D22">
        <w:rPr>
          <w:rFonts w:ascii="Garamond" w:hAnsi="Garamond"/>
          <w:color w:val="3333CC"/>
          <w:sz w:val="26"/>
          <w:szCs w:val="26"/>
        </w:rPr>
        <w:t xml:space="preserve"> </w:t>
      </w:r>
      <w:r w:rsidRPr="004B7D22">
        <w:rPr>
          <w:rStyle w:val="hps"/>
          <w:rFonts w:ascii="Garamond" w:hAnsi="Garamond"/>
          <w:color w:val="3333CC"/>
          <w:sz w:val="26"/>
          <w:szCs w:val="26"/>
        </w:rPr>
        <w:t>avvenendo</w:t>
      </w:r>
      <w:r w:rsidRPr="004B7D22">
        <w:rPr>
          <w:rFonts w:ascii="Garamond" w:hAnsi="Garamond"/>
          <w:color w:val="3333CC"/>
          <w:sz w:val="26"/>
          <w:szCs w:val="26"/>
        </w:rPr>
        <w:t xml:space="preserve"> </w:t>
      </w:r>
      <w:r w:rsidRPr="004B7D22">
        <w:rPr>
          <w:rStyle w:val="hps"/>
          <w:rFonts w:ascii="Garamond" w:hAnsi="Garamond"/>
          <w:color w:val="3333CC"/>
          <w:sz w:val="26"/>
          <w:szCs w:val="26"/>
        </w:rPr>
        <w:t>intorno a voi</w:t>
      </w:r>
      <w:r w:rsidRPr="004B7D22">
        <w:rPr>
          <w:rFonts w:ascii="Garamond" w:hAnsi="Garamond"/>
          <w:color w:val="3333CC"/>
          <w:sz w:val="26"/>
          <w:szCs w:val="26"/>
        </w:rPr>
        <w:t xml:space="preserve">.  </w:t>
      </w:r>
      <w:r w:rsidRPr="004B7D22">
        <w:rPr>
          <w:rStyle w:val="hps"/>
          <w:rFonts w:ascii="Garamond" w:hAnsi="Garamond"/>
          <w:color w:val="3333CC"/>
          <w:sz w:val="26"/>
          <w:szCs w:val="26"/>
        </w:rPr>
        <w:t>Allenare voi stessi a</w:t>
      </w:r>
      <w:r w:rsidRPr="004B7D22">
        <w:rPr>
          <w:rFonts w:ascii="Garamond" w:hAnsi="Garamond"/>
          <w:color w:val="3333CC"/>
          <w:sz w:val="26"/>
          <w:szCs w:val="26"/>
        </w:rPr>
        <w:t xml:space="preserve"> </w:t>
      </w:r>
      <w:r w:rsidRPr="004B7D22">
        <w:rPr>
          <w:rStyle w:val="hps"/>
          <w:rFonts w:ascii="Garamond" w:hAnsi="Garamond"/>
          <w:color w:val="3333CC"/>
          <w:sz w:val="26"/>
          <w:szCs w:val="26"/>
        </w:rPr>
        <w:t>diventare pienamente</w:t>
      </w:r>
      <w:r w:rsidRPr="004B7D22">
        <w:rPr>
          <w:rFonts w:ascii="Garamond" w:hAnsi="Garamond"/>
          <w:color w:val="3333CC"/>
          <w:sz w:val="26"/>
          <w:szCs w:val="26"/>
        </w:rPr>
        <w:t xml:space="preserve"> </w:t>
      </w:r>
      <w:r w:rsidRPr="004B7D22">
        <w:rPr>
          <w:rStyle w:val="hps"/>
          <w:rFonts w:ascii="Garamond" w:hAnsi="Garamond"/>
          <w:color w:val="3333CC"/>
          <w:sz w:val="26"/>
          <w:szCs w:val="26"/>
        </w:rPr>
        <w:t>impegnati</w:t>
      </w:r>
      <w:r w:rsidRPr="004B7D22">
        <w:rPr>
          <w:rFonts w:ascii="Garamond" w:hAnsi="Garamond"/>
          <w:color w:val="3333CC"/>
          <w:sz w:val="26"/>
          <w:szCs w:val="26"/>
        </w:rPr>
        <w:t xml:space="preserve"> </w:t>
      </w:r>
      <w:r w:rsidRPr="004B7D22">
        <w:rPr>
          <w:rStyle w:val="hps"/>
          <w:rFonts w:ascii="Garamond" w:hAnsi="Garamond"/>
          <w:color w:val="3333CC"/>
          <w:sz w:val="26"/>
          <w:szCs w:val="26"/>
        </w:rPr>
        <w:t>con</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la </w:t>
      </w:r>
      <w:r w:rsidRPr="004B7D22">
        <w:rPr>
          <w:rStyle w:val="hps"/>
          <w:rFonts w:ascii="Garamond" w:hAnsi="Garamond"/>
          <w:b/>
          <w:bCs/>
          <w:i/>
          <w:iCs/>
          <w:color w:val="3333CC"/>
          <w:sz w:val="26"/>
          <w:szCs w:val="26"/>
        </w:rPr>
        <w:t>consapevolezza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focalizzata</w:t>
      </w:r>
      <w:r w:rsidRPr="004B7D22">
        <w:rPr>
          <w:rFonts w:ascii="Garamond" w:hAnsi="Garamond"/>
          <w:color w:val="3333CC"/>
          <w:sz w:val="26"/>
          <w:szCs w:val="26"/>
        </w:rPr>
        <w:t xml:space="preserve"> </w:t>
      </w:r>
      <w:r w:rsidRPr="004B7D22">
        <w:rPr>
          <w:rStyle w:val="hps"/>
          <w:rFonts w:ascii="Garamond" w:hAnsi="Garamond"/>
          <w:color w:val="3333CC"/>
          <w:sz w:val="26"/>
          <w:szCs w:val="26"/>
        </w:rPr>
        <w:t>degli</w:t>
      </w:r>
      <w:r w:rsidRPr="004B7D22">
        <w:rPr>
          <w:rFonts w:ascii="Garamond" w:hAnsi="Garamond"/>
          <w:color w:val="3333CC"/>
          <w:sz w:val="26"/>
          <w:szCs w:val="26"/>
        </w:rPr>
        <w:t xml:space="preserve"> </w:t>
      </w:r>
      <w:r w:rsidRPr="004B7D22">
        <w:rPr>
          <w:rStyle w:val="hps"/>
          <w:rFonts w:ascii="Garamond" w:hAnsi="Garamond"/>
          <w:color w:val="3333CC"/>
          <w:sz w:val="26"/>
          <w:szCs w:val="26"/>
        </w:rPr>
        <w:t>eventi fisici</w:t>
      </w:r>
      <w:r w:rsidRPr="004B7D22">
        <w:rPr>
          <w:rFonts w:ascii="Garamond" w:hAnsi="Garamond"/>
          <w:color w:val="3333CC"/>
          <w:sz w:val="26"/>
          <w:szCs w:val="26"/>
        </w:rPr>
        <w:t xml:space="preserve"> </w:t>
      </w:r>
      <w:r w:rsidRPr="004B7D22">
        <w:rPr>
          <w:rStyle w:val="hps"/>
          <w:rFonts w:ascii="Garamond" w:hAnsi="Garamond"/>
          <w:color w:val="3333CC"/>
          <w:sz w:val="26"/>
          <w:szCs w:val="26"/>
        </w:rPr>
        <w:t>nella vita di ogni giorno</w:t>
      </w:r>
      <w:r w:rsidRPr="004B7D22">
        <w:rPr>
          <w:rFonts w:ascii="Garamond" w:hAnsi="Garamond"/>
          <w:color w:val="3333CC"/>
          <w:sz w:val="26"/>
          <w:szCs w:val="26"/>
        </w:rPr>
        <w:t xml:space="preserve"> </w:t>
      </w:r>
      <w:r w:rsidRPr="004B7D22">
        <w:rPr>
          <w:rStyle w:val="hps"/>
          <w:rFonts w:ascii="Garamond" w:hAnsi="Garamond"/>
          <w:color w:val="3333CC"/>
          <w:sz w:val="26"/>
          <w:szCs w:val="26"/>
        </w:rPr>
        <w:t>è di vitale importanza</w:t>
      </w:r>
      <w:r w:rsidRPr="004B7D22">
        <w:rPr>
          <w:rFonts w:ascii="Garamond" w:hAnsi="Garamond"/>
          <w:color w:val="3333CC"/>
          <w:sz w:val="26"/>
          <w:szCs w:val="26"/>
        </w:rPr>
        <w:t xml:space="preserve">, </w:t>
      </w:r>
      <w:r w:rsidRPr="004B7D22">
        <w:rPr>
          <w:rStyle w:val="hps"/>
          <w:rFonts w:ascii="Garamond" w:hAnsi="Garamond"/>
          <w:color w:val="3333CC"/>
          <w:sz w:val="26"/>
          <w:szCs w:val="26"/>
        </w:rPr>
        <w:t>così come imparare</w:t>
      </w:r>
      <w:r w:rsidRPr="004B7D22">
        <w:rPr>
          <w:rFonts w:ascii="Garamond" w:hAnsi="Garamond"/>
          <w:color w:val="3333CC"/>
          <w:sz w:val="26"/>
          <w:szCs w:val="26"/>
        </w:rPr>
        <w:t xml:space="preserve"> </w:t>
      </w:r>
      <w:r w:rsidRPr="004B7D22">
        <w:rPr>
          <w:rStyle w:val="hps"/>
          <w:rFonts w:ascii="Garamond" w:hAnsi="Garamond"/>
          <w:color w:val="3333CC"/>
          <w:sz w:val="26"/>
          <w:szCs w:val="26"/>
        </w:rPr>
        <w:t>ad</w:t>
      </w:r>
      <w:r w:rsidRPr="004B7D22">
        <w:rPr>
          <w:rFonts w:ascii="Garamond" w:hAnsi="Garamond"/>
          <w:color w:val="3333CC"/>
          <w:sz w:val="26"/>
          <w:szCs w:val="26"/>
        </w:rPr>
        <w:t xml:space="preserve"> </w:t>
      </w:r>
      <w:r w:rsidRPr="004B7D22">
        <w:rPr>
          <w:rStyle w:val="hps"/>
          <w:rFonts w:ascii="Garamond" w:hAnsi="Garamond"/>
          <w:color w:val="3333CC"/>
          <w:sz w:val="26"/>
          <w:szCs w:val="26"/>
        </w:rPr>
        <w:t>elaborare i modelli di frequenza</w:t>
      </w:r>
      <w:r w:rsidRPr="004B7D22">
        <w:rPr>
          <w:rFonts w:ascii="Garamond" w:hAnsi="Garamond"/>
          <w:color w:val="3333CC"/>
          <w:sz w:val="26"/>
          <w:szCs w:val="26"/>
        </w:rPr>
        <w:t xml:space="preserve"> </w:t>
      </w:r>
      <w:r w:rsidRPr="004B7D22">
        <w:rPr>
          <w:rStyle w:val="hps"/>
          <w:rFonts w:ascii="Garamond" w:hAnsi="Garamond"/>
          <w:color w:val="3333CC"/>
          <w:sz w:val="26"/>
          <w:szCs w:val="26"/>
        </w:rPr>
        <w:t>armoniosi e</w:t>
      </w:r>
      <w:r w:rsidRPr="004B7D22">
        <w:rPr>
          <w:rFonts w:ascii="Garamond" w:hAnsi="Garamond"/>
          <w:color w:val="3333CC"/>
          <w:sz w:val="26"/>
          <w:szCs w:val="26"/>
        </w:rPr>
        <w:t xml:space="preserve"> </w:t>
      </w:r>
      <w:r w:rsidRPr="004B7D22">
        <w:rPr>
          <w:rStyle w:val="hps"/>
          <w:rFonts w:ascii="Garamond" w:hAnsi="Garamond"/>
          <w:color w:val="3333CC"/>
          <w:sz w:val="26"/>
          <w:szCs w:val="26"/>
        </w:rPr>
        <w:t>discordanti</w:t>
      </w:r>
      <w:r w:rsidRPr="004B7D22">
        <w:rPr>
          <w:rFonts w:ascii="Garamond" w:hAnsi="Garamond"/>
          <w:color w:val="3333CC"/>
          <w:sz w:val="26"/>
          <w:szCs w:val="26"/>
        </w:rPr>
        <w:t xml:space="preserve"> </w:t>
      </w:r>
      <w:r w:rsidRPr="004B7D22">
        <w:rPr>
          <w:rStyle w:val="hps"/>
          <w:rFonts w:ascii="Garamond" w:hAnsi="Garamond"/>
          <w:color w:val="3333CC"/>
          <w:sz w:val="26"/>
          <w:szCs w:val="26"/>
        </w:rPr>
        <w:t>ai quali siete assoggettati</w:t>
      </w:r>
      <w:r w:rsidRPr="004B7D22">
        <w:rPr>
          <w:rFonts w:ascii="Garamond" w:hAnsi="Garamond"/>
          <w:color w:val="3333CC"/>
          <w:sz w:val="26"/>
          <w:szCs w:val="26"/>
        </w:rPr>
        <w:t xml:space="preserve">. </w:t>
      </w:r>
      <w:r w:rsidRPr="004B7D22">
        <w:rPr>
          <w:rStyle w:val="hps"/>
          <w:rFonts w:ascii="Garamond" w:hAnsi="Garamond"/>
          <w:color w:val="3333CC"/>
          <w:sz w:val="26"/>
          <w:szCs w:val="26"/>
        </w:rPr>
        <w:t>Dovete poi</w:t>
      </w:r>
      <w:r w:rsidRPr="004B7D22">
        <w:rPr>
          <w:rFonts w:ascii="Garamond" w:hAnsi="Garamond"/>
          <w:color w:val="3333CC"/>
          <w:sz w:val="26"/>
          <w:szCs w:val="26"/>
        </w:rPr>
        <w:t xml:space="preserve"> </w:t>
      </w:r>
      <w:r w:rsidRPr="004B7D22">
        <w:rPr>
          <w:rStyle w:val="hps"/>
          <w:rFonts w:ascii="Garamond" w:hAnsi="Garamond"/>
          <w:color w:val="3333CC"/>
          <w:sz w:val="26"/>
          <w:szCs w:val="26"/>
        </w:rPr>
        <w:t>agire in modo appropriato</w:t>
      </w:r>
      <w:r w:rsidRPr="004B7D22">
        <w:rPr>
          <w:rFonts w:ascii="Garamond" w:hAnsi="Garamond"/>
          <w:color w:val="3333CC"/>
          <w:sz w:val="26"/>
          <w:szCs w:val="26"/>
        </w:rPr>
        <w:t xml:space="preserve">. </w:t>
      </w:r>
      <w:r w:rsidRPr="004B7D22">
        <w:rPr>
          <w:rStyle w:val="hps"/>
          <w:rFonts w:ascii="Garamond" w:hAnsi="Garamond"/>
          <w:color w:val="3333CC"/>
          <w:sz w:val="26"/>
          <w:szCs w:val="26"/>
        </w:rPr>
        <w:t>Praticare</w:t>
      </w:r>
      <w:r w:rsidRPr="004B7D22">
        <w:rPr>
          <w:rFonts w:ascii="Garamond" w:hAnsi="Garamond"/>
          <w:color w:val="3333CC"/>
          <w:sz w:val="26"/>
          <w:szCs w:val="26"/>
        </w:rPr>
        <w:t xml:space="preserve"> </w:t>
      </w:r>
      <w:r w:rsidRPr="004B7D22">
        <w:rPr>
          <w:rStyle w:val="hps"/>
          <w:rFonts w:ascii="Garamond" w:hAnsi="Garamond"/>
          <w:color w:val="3333CC"/>
          <w:sz w:val="26"/>
          <w:szCs w:val="26"/>
        </w:rPr>
        <w:t>la disciplina</w:t>
      </w:r>
      <w:r w:rsidRPr="004B7D22">
        <w:rPr>
          <w:rFonts w:ascii="Garamond" w:hAnsi="Garamond"/>
          <w:color w:val="3333CC"/>
          <w:sz w:val="26"/>
          <w:szCs w:val="26"/>
        </w:rPr>
        <w:t xml:space="preserve"> </w:t>
      </w:r>
      <w:r w:rsidRPr="004B7D22">
        <w:rPr>
          <w:rStyle w:val="hps"/>
          <w:rFonts w:ascii="Garamond" w:hAnsi="Garamond"/>
          <w:color w:val="3333CC"/>
          <w:sz w:val="26"/>
          <w:szCs w:val="26"/>
        </w:rPr>
        <w:t>emotiva e</w:t>
      </w:r>
      <w:r w:rsidRPr="004B7D22">
        <w:rPr>
          <w:rFonts w:ascii="Garamond" w:hAnsi="Garamond"/>
          <w:color w:val="3333CC"/>
          <w:sz w:val="26"/>
          <w:szCs w:val="26"/>
        </w:rPr>
        <w:t xml:space="preserve"> </w:t>
      </w:r>
      <w:r w:rsidRPr="004B7D22">
        <w:rPr>
          <w:rStyle w:val="hps"/>
          <w:rFonts w:ascii="Garamond" w:hAnsi="Garamond"/>
          <w:color w:val="3333CC"/>
          <w:sz w:val="26"/>
          <w:szCs w:val="26"/>
        </w:rPr>
        <w:t>mentale è</w:t>
      </w:r>
      <w:r w:rsidRPr="004B7D22">
        <w:rPr>
          <w:rFonts w:ascii="Garamond" w:hAnsi="Garamond"/>
          <w:color w:val="3333CC"/>
          <w:sz w:val="26"/>
          <w:szCs w:val="26"/>
        </w:rPr>
        <w:t xml:space="preserve"> </w:t>
      </w:r>
      <w:r w:rsidRPr="004B7D22">
        <w:rPr>
          <w:rStyle w:val="hps"/>
          <w:rFonts w:ascii="Garamond" w:hAnsi="Garamond"/>
          <w:color w:val="3333CC"/>
          <w:sz w:val="26"/>
          <w:szCs w:val="26"/>
        </w:rPr>
        <w:t>anche</w:t>
      </w:r>
      <w:r w:rsidRPr="004B7D22">
        <w:rPr>
          <w:rFonts w:ascii="Garamond" w:hAnsi="Garamond"/>
          <w:color w:val="3333CC"/>
          <w:sz w:val="26"/>
          <w:szCs w:val="26"/>
        </w:rPr>
        <w:t xml:space="preserve"> </w:t>
      </w:r>
      <w:r w:rsidRPr="004B7D22">
        <w:rPr>
          <w:rStyle w:val="hps"/>
          <w:rFonts w:ascii="Garamond" w:hAnsi="Garamond"/>
          <w:color w:val="3333CC"/>
          <w:sz w:val="26"/>
          <w:szCs w:val="26"/>
        </w:rPr>
        <w:t>molto importante</w:t>
      </w:r>
      <w:r w:rsidRPr="004B7D22">
        <w:rPr>
          <w:rFonts w:ascii="Garamond" w:hAnsi="Garamond"/>
          <w:color w:val="3333CC"/>
          <w:sz w:val="26"/>
          <w:szCs w:val="26"/>
        </w:rPr>
        <w:t xml:space="preserve"> mentre cercate di </w:t>
      </w:r>
      <w:r w:rsidRPr="004B7D22">
        <w:rPr>
          <w:rStyle w:val="hps"/>
          <w:rFonts w:ascii="Garamond" w:hAnsi="Garamond"/>
          <w:color w:val="3333CC"/>
          <w:sz w:val="26"/>
          <w:szCs w:val="26"/>
        </w:rPr>
        <w:t>diventare  maestri</w:t>
      </w:r>
      <w:r w:rsidRPr="004B7D22">
        <w:rPr>
          <w:rFonts w:ascii="Garamond" w:hAnsi="Garamond"/>
          <w:color w:val="3333CC"/>
          <w:sz w:val="26"/>
          <w:szCs w:val="26"/>
        </w:rPr>
        <w:t xml:space="preserve"> </w:t>
      </w:r>
      <w:r w:rsidRPr="004B7D22">
        <w:rPr>
          <w:rStyle w:val="hps"/>
          <w:rFonts w:ascii="Garamond" w:hAnsi="Garamond"/>
          <w:color w:val="3333CC"/>
          <w:sz w:val="26"/>
          <w:szCs w:val="26"/>
        </w:rPr>
        <w:t>del</w:t>
      </w:r>
      <w:r w:rsidRPr="004B7D22">
        <w:rPr>
          <w:rFonts w:ascii="Garamond" w:hAnsi="Garamond"/>
          <w:color w:val="3333CC"/>
          <w:sz w:val="26"/>
          <w:szCs w:val="26"/>
        </w:rPr>
        <w:t xml:space="preserve"> </w:t>
      </w:r>
      <w:r w:rsidRPr="004B7D22">
        <w:rPr>
          <w:rStyle w:val="hps"/>
          <w:rFonts w:ascii="Garamond" w:hAnsi="Garamond"/>
          <w:color w:val="3333CC"/>
          <w:sz w:val="26"/>
          <w:szCs w:val="26"/>
        </w:rPr>
        <w:t>Sé</w:t>
      </w:r>
      <w:r w:rsidRPr="004B7D22">
        <w:rPr>
          <w:rFonts w:ascii="Garamond" w:hAnsi="Garamond"/>
          <w:color w:val="3333CC"/>
          <w:sz w:val="26"/>
          <w:szCs w:val="26"/>
        </w:rPr>
        <w:t xml:space="preserve">. </w:t>
      </w:r>
      <w:r w:rsidRPr="004B7D22">
        <w:rPr>
          <w:rStyle w:val="hps"/>
          <w:rFonts w:ascii="Garamond" w:hAnsi="Garamond"/>
          <w:color w:val="3333CC"/>
          <w:sz w:val="26"/>
          <w:szCs w:val="26"/>
        </w:rPr>
        <w:t>Non dovete</w:t>
      </w:r>
      <w:r w:rsidRPr="004B7D22">
        <w:rPr>
          <w:rFonts w:ascii="Garamond" w:hAnsi="Garamond"/>
          <w:color w:val="3333CC"/>
          <w:sz w:val="26"/>
          <w:szCs w:val="26"/>
        </w:rPr>
        <w:t xml:space="preserve"> </w:t>
      </w:r>
      <w:r w:rsidRPr="004B7D22">
        <w:rPr>
          <w:rStyle w:val="hps"/>
          <w:rFonts w:ascii="Garamond" w:hAnsi="Garamond"/>
          <w:color w:val="3333CC"/>
          <w:sz w:val="26"/>
          <w:szCs w:val="26"/>
        </w:rPr>
        <w:t>voltare le</w:t>
      </w:r>
      <w:r w:rsidRPr="004B7D22">
        <w:rPr>
          <w:rFonts w:ascii="Garamond" w:hAnsi="Garamond"/>
          <w:color w:val="3333CC"/>
          <w:sz w:val="26"/>
          <w:szCs w:val="26"/>
        </w:rPr>
        <w:t xml:space="preserve"> </w:t>
      </w:r>
      <w:r w:rsidRPr="004B7D22">
        <w:rPr>
          <w:rStyle w:val="hps"/>
          <w:rFonts w:ascii="Garamond" w:hAnsi="Garamond"/>
          <w:color w:val="3333CC"/>
          <w:sz w:val="26"/>
          <w:szCs w:val="26"/>
        </w:rPr>
        <w:t>spalle al mondo</w:t>
      </w:r>
      <w:r w:rsidRPr="004B7D22">
        <w:rPr>
          <w:rFonts w:ascii="Garamond" w:hAnsi="Garamond"/>
          <w:color w:val="3333CC"/>
          <w:sz w:val="26"/>
          <w:szCs w:val="26"/>
        </w:rPr>
        <w:t xml:space="preserve"> </w:t>
      </w:r>
      <w:r w:rsidRPr="004B7D22">
        <w:rPr>
          <w:rStyle w:val="hps"/>
          <w:rFonts w:ascii="Garamond" w:hAnsi="Garamond"/>
          <w:color w:val="3333CC"/>
          <w:sz w:val="26"/>
          <w:szCs w:val="26"/>
        </w:rPr>
        <w:t>e alle esperienze</w:t>
      </w:r>
      <w:r w:rsidRPr="004B7D22">
        <w:rPr>
          <w:rFonts w:ascii="Garamond" w:hAnsi="Garamond"/>
          <w:color w:val="3333CC"/>
          <w:sz w:val="26"/>
          <w:szCs w:val="26"/>
        </w:rPr>
        <w:t xml:space="preserve"> </w:t>
      </w:r>
      <w:r w:rsidRPr="004B7D22">
        <w:rPr>
          <w:rStyle w:val="hps"/>
          <w:rFonts w:ascii="Garamond" w:hAnsi="Garamond"/>
          <w:color w:val="3333CC"/>
          <w:sz w:val="26"/>
          <w:szCs w:val="26"/>
        </w:rPr>
        <w:t>della vita</w:t>
      </w:r>
      <w:r w:rsidRPr="004B7D22">
        <w:rPr>
          <w:rFonts w:ascii="Garamond" w:hAnsi="Garamond"/>
          <w:color w:val="3333CC"/>
          <w:sz w:val="26"/>
          <w:szCs w:val="26"/>
        </w:rPr>
        <w:t xml:space="preserve">, </w:t>
      </w:r>
      <w:r w:rsidRPr="004B7D22">
        <w:rPr>
          <w:rStyle w:val="hps"/>
          <w:rFonts w:ascii="Garamond" w:hAnsi="Garamond"/>
          <w:color w:val="3333CC"/>
          <w:sz w:val="26"/>
          <w:szCs w:val="26"/>
        </w:rPr>
        <w:t>ma</w:t>
      </w:r>
      <w:r w:rsidRPr="004B7D22">
        <w:rPr>
          <w:rFonts w:ascii="Garamond" w:hAnsi="Garamond"/>
          <w:color w:val="3333CC"/>
          <w:sz w:val="26"/>
          <w:szCs w:val="26"/>
        </w:rPr>
        <w:t xml:space="preserve"> </w:t>
      </w:r>
      <w:r w:rsidRPr="004B7D22">
        <w:rPr>
          <w:rStyle w:val="hps"/>
          <w:rFonts w:ascii="Garamond" w:hAnsi="Garamond"/>
          <w:color w:val="3333CC"/>
          <w:sz w:val="26"/>
          <w:szCs w:val="26"/>
        </w:rPr>
        <w:t>affrontarle</w:t>
      </w:r>
      <w:r w:rsidRPr="004B7D22">
        <w:rPr>
          <w:rFonts w:ascii="Garamond" w:hAnsi="Garamond"/>
          <w:color w:val="3333CC"/>
          <w:sz w:val="26"/>
          <w:szCs w:val="26"/>
        </w:rPr>
        <w:t xml:space="preserve"> </w:t>
      </w:r>
      <w:r w:rsidRPr="004B7D22">
        <w:rPr>
          <w:rStyle w:val="hps"/>
          <w:rFonts w:ascii="Garamond" w:hAnsi="Garamond"/>
          <w:color w:val="3333CC"/>
          <w:sz w:val="26"/>
          <w:szCs w:val="26"/>
        </w:rPr>
        <w:t>a testa alta</w:t>
      </w:r>
      <w:r w:rsidRPr="004B7D22">
        <w:rPr>
          <w:rFonts w:ascii="Garamond" w:hAnsi="Garamond"/>
          <w:color w:val="3333CC"/>
          <w:sz w:val="26"/>
          <w:szCs w:val="26"/>
        </w:rPr>
        <w:t xml:space="preserve">. </w:t>
      </w:r>
      <w:r w:rsidRPr="004B7D22">
        <w:rPr>
          <w:rStyle w:val="hps"/>
          <w:rFonts w:ascii="Garamond" w:hAnsi="Garamond"/>
          <w:color w:val="3333CC"/>
          <w:sz w:val="26"/>
          <w:szCs w:val="26"/>
        </w:rPr>
        <w:t>Tuttavia</w:t>
      </w:r>
      <w:r w:rsidRPr="004B7D22">
        <w:rPr>
          <w:rFonts w:ascii="Garamond" w:hAnsi="Garamond"/>
          <w:color w:val="3333CC"/>
          <w:sz w:val="26"/>
          <w:szCs w:val="26"/>
        </w:rPr>
        <w:t xml:space="preserve">, </w:t>
      </w:r>
      <w:r w:rsidRPr="004B7D22">
        <w:rPr>
          <w:rStyle w:val="hps"/>
          <w:rFonts w:ascii="Garamond" w:hAnsi="Garamond"/>
          <w:color w:val="3333CC"/>
          <w:sz w:val="26"/>
          <w:szCs w:val="26"/>
        </w:rPr>
        <w:t>è fondamentale che</w:t>
      </w:r>
      <w:r w:rsidRPr="004B7D22">
        <w:rPr>
          <w:rFonts w:ascii="Garamond" w:hAnsi="Garamond"/>
          <w:color w:val="3333CC"/>
          <w:sz w:val="26"/>
          <w:szCs w:val="26"/>
        </w:rPr>
        <w:t xml:space="preserve"> </w:t>
      </w:r>
      <w:r w:rsidRPr="004B7D22">
        <w:rPr>
          <w:rStyle w:val="hps"/>
          <w:rFonts w:ascii="Garamond" w:hAnsi="Garamond"/>
          <w:color w:val="3333CC"/>
          <w:sz w:val="26"/>
          <w:szCs w:val="26"/>
        </w:rPr>
        <w:t> impariate a</w:t>
      </w:r>
      <w:r w:rsidRPr="004B7D22">
        <w:rPr>
          <w:rFonts w:ascii="Garamond" w:hAnsi="Garamond"/>
          <w:color w:val="3333CC"/>
          <w:sz w:val="26"/>
          <w:szCs w:val="26"/>
        </w:rPr>
        <w:t>d osservare</w:t>
      </w:r>
      <w:r w:rsidRPr="004B7D22">
        <w:rPr>
          <w:rStyle w:val="hps"/>
          <w:rFonts w:ascii="Garamond" w:hAnsi="Garamond"/>
          <w:color w:val="3333CC"/>
          <w:sz w:val="26"/>
          <w:szCs w:val="26"/>
        </w:rPr>
        <w:t xml:space="preserve"> la vita</w:t>
      </w:r>
      <w:r w:rsidRPr="004B7D22">
        <w:rPr>
          <w:rFonts w:ascii="Garamond" w:hAnsi="Garamond"/>
          <w:color w:val="3333CC"/>
          <w:sz w:val="26"/>
          <w:szCs w:val="26"/>
        </w:rPr>
        <w:t xml:space="preserve"> </w:t>
      </w:r>
      <w:r w:rsidRPr="004B7D22">
        <w:rPr>
          <w:rStyle w:val="hps"/>
          <w:rFonts w:ascii="Garamond" w:hAnsi="Garamond"/>
          <w:color w:val="3333CC"/>
          <w:sz w:val="26"/>
          <w:szCs w:val="26"/>
        </w:rPr>
        <w:t>da</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un </w:t>
      </w:r>
      <w:r w:rsidRPr="004B7D22">
        <w:rPr>
          <w:rStyle w:val="hps"/>
          <w:rFonts w:ascii="Garamond" w:hAnsi="Garamond"/>
          <w:b/>
          <w:bCs/>
          <w:i/>
          <w:iCs/>
          <w:color w:val="3333CC"/>
          <w:sz w:val="26"/>
          <w:szCs w:val="26"/>
        </w:rPr>
        <w:t>punto di vista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più elevato</w:t>
      </w:r>
      <w:r w:rsidRPr="004B7D22">
        <w:rPr>
          <w:rFonts w:ascii="Garamond" w:hAnsi="Garamond"/>
          <w:color w:val="3333CC"/>
          <w:sz w:val="26"/>
          <w:szCs w:val="26"/>
        </w:rPr>
        <w:t xml:space="preserve">. </w:t>
      </w:r>
      <w:r w:rsidRPr="004B7D22">
        <w:rPr>
          <w:rStyle w:val="hps"/>
          <w:rFonts w:ascii="Garamond" w:hAnsi="Garamond"/>
          <w:color w:val="3333CC"/>
          <w:sz w:val="26"/>
          <w:szCs w:val="26"/>
        </w:rPr>
        <w:t>Sforzatevi</w:t>
      </w:r>
      <w:r w:rsidRPr="004B7D22">
        <w:rPr>
          <w:rFonts w:ascii="Garamond" w:hAnsi="Garamond"/>
          <w:color w:val="3333CC"/>
          <w:sz w:val="26"/>
          <w:szCs w:val="26"/>
        </w:rPr>
        <w:t xml:space="preserve"> </w:t>
      </w:r>
      <w:r w:rsidRPr="004B7D22">
        <w:rPr>
          <w:rStyle w:val="hps"/>
          <w:rFonts w:ascii="Garamond" w:hAnsi="Garamond"/>
          <w:color w:val="3333CC"/>
          <w:sz w:val="26"/>
          <w:szCs w:val="26"/>
        </w:rPr>
        <w:t>di vedere</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il quadro più ampio</w:t>
      </w:r>
      <w:r w:rsidRPr="004B7D22">
        <w:rPr>
          <w:rFonts w:ascii="Garamond" w:hAnsi="Garamond"/>
          <w:color w:val="3333CC"/>
          <w:sz w:val="26"/>
          <w:szCs w:val="26"/>
        </w:rPr>
        <w:t xml:space="preserve"> </w:t>
      </w:r>
      <w:r w:rsidRPr="004B7D22">
        <w:rPr>
          <w:rStyle w:val="hps"/>
          <w:rFonts w:ascii="Garamond" w:hAnsi="Garamond"/>
          <w:color w:val="3333CC"/>
          <w:sz w:val="26"/>
          <w:szCs w:val="26"/>
        </w:rPr>
        <w:t>e a non</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rimanere impigliati nei </w:t>
      </w:r>
      <w:r w:rsidRPr="004B7D22">
        <w:rPr>
          <w:rStyle w:val="hps"/>
          <w:rFonts w:ascii="Garamond" w:hAnsi="Garamond"/>
          <w:b/>
          <w:bCs/>
          <w:i/>
          <w:iCs/>
          <w:color w:val="3333CC"/>
          <w:sz w:val="26"/>
          <w:szCs w:val="26"/>
        </w:rPr>
        <w:t>piccoli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drammi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della storia.</w:t>
      </w:r>
    </w:p>
    <w:p w:rsidR="004B7D22" w:rsidRPr="004B7D22" w:rsidRDefault="004B7D22" w:rsidP="004B7D22">
      <w:pPr>
        <w:pStyle w:val="NormaleWeb"/>
        <w:spacing w:after="240" w:afterAutospacing="0"/>
        <w:jc w:val="both"/>
        <w:rPr>
          <w:sz w:val="26"/>
          <w:szCs w:val="26"/>
        </w:rPr>
      </w:pPr>
      <w:r w:rsidRPr="004B7D22">
        <w:rPr>
          <w:rStyle w:val="hps"/>
          <w:rFonts w:ascii="Garamond" w:hAnsi="Garamond"/>
          <w:color w:val="3333CC"/>
          <w:sz w:val="26"/>
          <w:szCs w:val="26"/>
        </w:rPr>
        <w:t>La logica è</w:t>
      </w:r>
      <w:r w:rsidRPr="004B7D22">
        <w:rPr>
          <w:rFonts w:ascii="Garamond" w:hAnsi="Garamond"/>
          <w:color w:val="3333CC"/>
          <w:sz w:val="26"/>
          <w:szCs w:val="26"/>
        </w:rPr>
        <w:t xml:space="preserve"> </w:t>
      </w:r>
      <w:r w:rsidRPr="004B7D22">
        <w:rPr>
          <w:rStyle w:val="hps"/>
          <w:rFonts w:ascii="Garamond" w:hAnsi="Garamond"/>
          <w:color w:val="3333CC"/>
          <w:sz w:val="26"/>
          <w:szCs w:val="26"/>
        </w:rPr>
        <w:t>una funzione</w:t>
      </w:r>
      <w:r w:rsidRPr="004B7D22">
        <w:rPr>
          <w:rFonts w:ascii="Garamond" w:hAnsi="Garamond"/>
          <w:color w:val="3333CC"/>
          <w:sz w:val="26"/>
          <w:szCs w:val="26"/>
        </w:rPr>
        <w:t xml:space="preserve"> </w:t>
      </w:r>
      <w:r w:rsidRPr="004B7D22">
        <w:rPr>
          <w:rStyle w:val="hps"/>
          <w:rFonts w:ascii="Garamond" w:hAnsi="Garamond"/>
          <w:color w:val="3333CC"/>
          <w:sz w:val="26"/>
          <w:szCs w:val="26"/>
        </w:rPr>
        <w:t>del corpo mentale</w:t>
      </w:r>
      <w:r w:rsidRPr="004B7D22">
        <w:rPr>
          <w:rFonts w:ascii="Garamond" w:hAnsi="Garamond"/>
          <w:color w:val="3333CC"/>
          <w:sz w:val="26"/>
          <w:szCs w:val="26"/>
        </w:rPr>
        <w:t xml:space="preserve"> </w:t>
      </w:r>
      <w:r w:rsidRPr="004B7D22">
        <w:rPr>
          <w:rStyle w:val="hps"/>
          <w:rFonts w:ascii="Garamond" w:hAnsi="Garamond"/>
          <w:color w:val="3333CC"/>
          <w:sz w:val="26"/>
          <w:szCs w:val="26"/>
        </w:rPr>
        <w:t>fisico</w:t>
      </w:r>
      <w:r w:rsidRPr="004B7D22">
        <w:rPr>
          <w:rFonts w:ascii="Garamond" w:hAnsi="Garamond"/>
          <w:color w:val="3333CC"/>
          <w:sz w:val="26"/>
          <w:szCs w:val="26"/>
        </w:rPr>
        <w:t xml:space="preserve"> </w:t>
      </w:r>
      <w:r w:rsidRPr="004B7D22">
        <w:rPr>
          <w:rStyle w:val="hps"/>
          <w:rFonts w:ascii="Garamond" w:hAnsi="Garamond"/>
          <w:color w:val="3333CC"/>
          <w:sz w:val="26"/>
          <w:szCs w:val="26"/>
        </w:rPr>
        <w:t>e della vostra</w:t>
      </w:r>
      <w:r w:rsidRPr="004B7D22">
        <w:rPr>
          <w:rFonts w:ascii="Garamond" w:hAnsi="Garamond"/>
          <w:color w:val="3333CC"/>
          <w:sz w:val="26"/>
          <w:szCs w:val="26"/>
        </w:rPr>
        <w:t xml:space="preserve"> </w:t>
      </w:r>
      <w:r w:rsidRPr="004B7D22">
        <w:rPr>
          <w:rStyle w:val="hps"/>
          <w:rFonts w:ascii="Garamond" w:hAnsi="Garamond"/>
          <w:color w:val="3333CC"/>
          <w:sz w:val="26"/>
          <w:szCs w:val="26"/>
        </w:rPr>
        <w:t>mente</w:t>
      </w:r>
      <w:r w:rsidRPr="004B7D22">
        <w:rPr>
          <w:rFonts w:ascii="Garamond" w:hAnsi="Garamond"/>
          <w:color w:val="3333CC"/>
          <w:sz w:val="26"/>
          <w:szCs w:val="26"/>
        </w:rPr>
        <w:t xml:space="preserve">. </w:t>
      </w:r>
      <w:r w:rsidRPr="004B7D22">
        <w:rPr>
          <w:rStyle w:val="hps"/>
          <w:rFonts w:ascii="Garamond" w:hAnsi="Garamond"/>
          <w:color w:val="3333CC"/>
          <w:sz w:val="26"/>
          <w:szCs w:val="26"/>
        </w:rPr>
        <w:t>Ricordate</w:t>
      </w:r>
      <w:r w:rsidRPr="004B7D22">
        <w:rPr>
          <w:rFonts w:ascii="Garamond" w:hAnsi="Garamond"/>
          <w:color w:val="3333CC"/>
          <w:sz w:val="26"/>
          <w:szCs w:val="26"/>
        </w:rPr>
        <w:t xml:space="preserve">, </w:t>
      </w:r>
      <w:r w:rsidRPr="004B7D22">
        <w:rPr>
          <w:rStyle w:val="hps"/>
          <w:rFonts w:ascii="Garamond" w:hAnsi="Garamond"/>
          <w:color w:val="3333CC"/>
          <w:sz w:val="26"/>
          <w:szCs w:val="26"/>
        </w:rPr>
        <w:t>la conoscenza o</w:t>
      </w:r>
      <w:r w:rsidRPr="004B7D22">
        <w:rPr>
          <w:rFonts w:ascii="Garamond" w:hAnsi="Garamond"/>
          <w:color w:val="3333CC"/>
          <w:sz w:val="26"/>
          <w:szCs w:val="26"/>
        </w:rPr>
        <w:t xml:space="preserve"> </w:t>
      </w:r>
      <w:r w:rsidRPr="004B7D22">
        <w:rPr>
          <w:rStyle w:val="hps"/>
          <w:rFonts w:ascii="Garamond" w:hAnsi="Garamond"/>
          <w:color w:val="3333CC"/>
          <w:sz w:val="26"/>
          <w:szCs w:val="26"/>
        </w:rPr>
        <w:t>le teorie</w:t>
      </w:r>
      <w:r w:rsidRPr="004B7D22">
        <w:rPr>
          <w:rFonts w:ascii="Garamond" w:hAnsi="Garamond"/>
          <w:color w:val="3333CC"/>
          <w:sz w:val="26"/>
          <w:szCs w:val="26"/>
        </w:rPr>
        <w:t xml:space="preserve"> che </w:t>
      </w:r>
      <w:r w:rsidRPr="004B7D22">
        <w:rPr>
          <w:rStyle w:val="hps"/>
          <w:rFonts w:ascii="Garamond" w:hAnsi="Garamond"/>
          <w:color w:val="3333CC"/>
          <w:sz w:val="26"/>
          <w:szCs w:val="26"/>
        </w:rPr>
        <w:t>accettate</w:t>
      </w:r>
      <w:r w:rsidRPr="004B7D22">
        <w:rPr>
          <w:rFonts w:ascii="Garamond" w:hAnsi="Garamond"/>
          <w:color w:val="3333CC"/>
          <w:sz w:val="26"/>
          <w:szCs w:val="26"/>
        </w:rPr>
        <w:t xml:space="preserve"> </w:t>
      </w:r>
      <w:r w:rsidRPr="004B7D22">
        <w:rPr>
          <w:rStyle w:val="hps"/>
          <w:rFonts w:ascii="Garamond" w:hAnsi="Garamond"/>
          <w:color w:val="3333CC"/>
          <w:sz w:val="26"/>
          <w:szCs w:val="26"/>
        </w:rPr>
        <w:t>come</w:t>
      </w:r>
      <w:r w:rsidRPr="004B7D22">
        <w:rPr>
          <w:rFonts w:ascii="Garamond" w:hAnsi="Garamond"/>
          <w:color w:val="3333CC"/>
          <w:sz w:val="26"/>
          <w:szCs w:val="26"/>
        </w:rPr>
        <w:t xml:space="preserve"> </w:t>
      </w:r>
      <w:r w:rsidRPr="004B7D22">
        <w:rPr>
          <w:rStyle w:val="hps"/>
          <w:rFonts w:ascii="Garamond" w:hAnsi="Garamond"/>
          <w:color w:val="3333CC"/>
          <w:sz w:val="26"/>
          <w:szCs w:val="26"/>
        </w:rPr>
        <w:t>vostra verità</w:t>
      </w:r>
      <w:r w:rsidRPr="004B7D22">
        <w:rPr>
          <w:rFonts w:ascii="Garamond" w:hAnsi="Garamond"/>
          <w:color w:val="3333CC"/>
          <w:sz w:val="26"/>
          <w:szCs w:val="26"/>
        </w:rPr>
        <w:t xml:space="preserve"> </w:t>
      </w:r>
      <w:r w:rsidRPr="004B7D22">
        <w:rPr>
          <w:rStyle w:val="hps"/>
          <w:rFonts w:ascii="Garamond" w:hAnsi="Garamond"/>
          <w:color w:val="3333CC"/>
          <w:sz w:val="26"/>
          <w:szCs w:val="26"/>
        </w:rPr>
        <w:t>devono essere sperimentate</w:t>
      </w:r>
      <w:r w:rsidRPr="004B7D22">
        <w:rPr>
          <w:rFonts w:ascii="Garamond" w:hAnsi="Garamond"/>
          <w:color w:val="3333CC"/>
          <w:sz w:val="26"/>
          <w:szCs w:val="26"/>
        </w:rPr>
        <w:t xml:space="preserve"> </w:t>
      </w:r>
      <w:r w:rsidRPr="004B7D22">
        <w:rPr>
          <w:rStyle w:val="hps"/>
          <w:rFonts w:ascii="Garamond" w:hAnsi="Garamond"/>
          <w:color w:val="3333CC"/>
          <w:sz w:val="26"/>
          <w:szCs w:val="26"/>
        </w:rPr>
        <w:t>al fine di ottenere</w:t>
      </w:r>
      <w:r w:rsidRPr="004B7D22">
        <w:rPr>
          <w:rFonts w:ascii="Garamond" w:hAnsi="Garamond"/>
          <w:color w:val="3333CC"/>
          <w:sz w:val="26"/>
          <w:szCs w:val="26"/>
        </w:rPr>
        <w:t xml:space="preserve"> </w:t>
      </w:r>
      <w:r w:rsidRPr="004B7D22">
        <w:rPr>
          <w:rStyle w:val="hps"/>
          <w:rFonts w:ascii="Garamond" w:hAnsi="Garamond"/>
          <w:color w:val="3333CC"/>
          <w:sz w:val="26"/>
          <w:szCs w:val="26"/>
        </w:rPr>
        <w:t>la saggezza</w:t>
      </w:r>
      <w:r w:rsidRPr="004B7D22">
        <w:rPr>
          <w:rFonts w:ascii="Garamond" w:hAnsi="Garamond"/>
          <w:color w:val="3333CC"/>
          <w:sz w:val="26"/>
          <w:szCs w:val="26"/>
        </w:rPr>
        <w:t xml:space="preserve"> </w:t>
      </w:r>
      <w:r w:rsidRPr="004B7D22">
        <w:rPr>
          <w:rStyle w:val="hps"/>
          <w:rFonts w:ascii="Garamond" w:hAnsi="Garamond"/>
          <w:color w:val="3333CC"/>
          <w:sz w:val="26"/>
          <w:szCs w:val="26"/>
        </w:rPr>
        <w:t>dalle informazioni</w:t>
      </w:r>
      <w:r w:rsidRPr="004B7D22">
        <w:rPr>
          <w:rFonts w:ascii="Garamond" w:hAnsi="Garamond"/>
          <w:color w:val="3333CC"/>
          <w:sz w:val="26"/>
          <w:szCs w:val="26"/>
        </w:rPr>
        <w:t xml:space="preserve"> </w:t>
      </w:r>
      <w:r w:rsidRPr="004B7D22">
        <w:rPr>
          <w:rStyle w:val="hps"/>
          <w:rFonts w:ascii="Garamond" w:hAnsi="Garamond"/>
          <w:color w:val="3333CC"/>
          <w:sz w:val="26"/>
          <w:szCs w:val="26"/>
        </w:rPr>
        <w:t>rivelate</w:t>
      </w:r>
      <w:r w:rsidRPr="004B7D22">
        <w:rPr>
          <w:rFonts w:ascii="Garamond" w:hAnsi="Garamond"/>
          <w:color w:val="3333CC"/>
          <w:sz w:val="26"/>
          <w:szCs w:val="26"/>
        </w:rPr>
        <w:t xml:space="preserve">. </w:t>
      </w:r>
      <w:r w:rsidRPr="004B7D22">
        <w:rPr>
          <w:rStyle w:val="hps"/>
          <w:rFonts w:ascii="Garamond" w:hAnsi="Garamond"/>
          <w:color w:val="3333CC"/>
          <w:sz w:val="26"/>
          <w:szCs w:val="26"/>
        </w:rPr>
        <w:t>L'ispirazione</w:t>
      </w:r>
      <w:r w:rsidRPr="004B7D22">
        <w:rPr>
          <w:rFonts w:ascii="Garamond" w:hAnsi="Garamond"/>
          <w:color w:val="3333CC"/>
          <w:sz w:val="26"/>
          <w:szCs w:val="26"/>
        </w:rPr>
        <w:t xml:space="preserve"> </w:t>
      </w:r>
      <w:r w:rsidRPr="004B7D22">
        <w:rPr>
          <w:rStyle w:val="hps"/>
          <w:rFonts w:ascii="Garamond" w:hAnsi="Garamond"/>
          <w:color w:val="3333CC"/>
          <w:sz w:val="26"/>
          <w:szCs w:val="26"/>
        </w:rPr>
        <w:t>è fornita dal</w:t>
      </w:r>
      <w:r w:rsidRPr="004B7D22">
        <w:rPr>
          <w:rFonts w:ascii="Garamond" w:hAnsi="Garamond"/>
          <w:color w:val="3333CC"/>
          <w:sz w:val="26"/>
          <w:szCs w:val="26"/>
        </w:rPr>
        <w:t xml:space="preserve"> </w:t>
      </w:r>
      <w:r w:rsidRPr="004B7D22">
        <w:rPr>
          <w:rStyle w:val="hps"/>
          <w:rFonts w:ascii="Garamond" w:hAnsi="Garamond"/>
          <w:color w:val="3333CC"/>
          <w:sz w:val="26"/>
          <w:szCs w:val="26"/>
        </w:rPr>
        <w:t>Sé Superiore</w:t>
      </w:r>
      <w:r w:rsidRPr="004B7D22">
        <w:rPr>
          <w:rFonts w:ascii="Garamond" w:hAnsi="Garamond"/>
          <w:color w:val="3333CC"/>
          <w:sz w:val="26"/>
          <w:szCs w:val="26"/>
        </w:rPr>
        <w:t xml:space="preserve"> </w:t>
      </w:r>
      <w:r w:rsidRPr="004B7D22">
        <w:rPr>
          <w:rStyle w:val="hps"/>
          <w:rFonts w:ascii="Garamond" w:hAnsi="Garamond"/>
          <w:color w:val="3333CC"/>
          <w:sz w:val="26"/>
          <w:szCs w:val="26"/>
        </w:rPr>
        <w:t>e dalla vostra</w:t>
      </w:r>
      <w:r w:rsidRPr="004B7D22">
        <w:rPr>
          <w:rFonts w:ascii="Garamond" w:hAnsi="Garamond"/>
          <w:color w:val="3333CC"/>
          <w:sz w:val="26"/>
          <w:szCs w:val="26"/>
        </w:rPr>
        <w:t xml:space="preserve"> </w:t>
      </w:r>
      <w:r w:rsidRPr="004B7D22">
        <w:rPr>
          <w:rStyle w:val="hps"/>
          <w:rFonts w:ascii="Garamond" w:hAnsi="Garamond"/>
          <w:color w:val="3333CC"/>
          <w:sz w:val="26"/>
          <w:szCs w:val="26"/>
        </w:rPr>
        <w:t>Sacra Mente</w:t>
      </w:r>
      <w:r w:rsidRPr="004B7D22">
        <w:rPr>
          <w:rFonts w:ascii="Garamond" w:hAnsi="Garamond"/>
          <w:color w:val="3333CC"/>
          <w:sz w:val="26"/>
          <w:szCs w:val="26"/>
        </w:rPr>
        <w:t xml:space="preserve">. </w:t>
      </w:r>
      <w:r w:rsidRPr="004B7D22">
        <w:rPr>
          <w:rStyle w:val="hps"/>
          <w:rFonts w:ascii="Garamond" w:hAnsi="Garamond"/>
          <w:color w:val="3333CC"/>
          <w:sz w:val="26"/>
          <w:szCs w:val="26"/>
        </w:rPr>
        <w:t>Dovete imparare a</w:t>
      </w:r>
      <w:r w:rsidRPr="004B7D22">
        <w:rPr>
          <w:rFonts w:ascii="Garamond" w:hAnsi="Garamond"/>
          <w:color w:val="3333CC"/>
          <w:sz w:val="26"/>
          <w:szCs w:val="26"/>
        </w:rPr>
        <w:t xml:space="preserve"> </w:t>
      </w:r>
      <w:r w:rsidRPr="004B7D22">
        <w:rPr>
          <w:rStyle w:val="hps"/>
          <w:rFonts w:ascii="Garamond" w:hAnsi="Garamond"/>
          <w:color w:val="3333CC"/>
          <w:sz w:val="26"/>
          <w:szCs w:val="26"/>
        </w:rPr>
        <w:t>prestare</w:t>
      </w:r>
      <w:r w:rsidRPr="004B7D22">
        <w:rPr>
          <w:rFonts w:ascii="Garamond" w:hAnsi="Garamond"/>
          <w:color w:val="3333CC"/>
          <w:sz w:val="26"/>
          <w:szCs w:val="26"/>
        </w:rPr>
        <w:t xml:space="preserve"> </w:t>
      </w:r>
      <w:r w:rsidRPr="004B7D22">
        <w:rPr>
          <w:rStyle w:val="hps"/>
          <w:rFonts w:ascii="Garamond" w:hAnsi="Garamond"/>
          <w:color w:val="3333CC"/>
          <w:sz w:val="26"/>
          <w:szCs w:val="26"/>
        </w:rPr>
        <w:t>attenzione</w:t>
      </w:r>
      <w:r w:rsidRPr="004B7D22">
        <w:rPr>
          <w:rFonts w:ascii="Garamond" w:hAnsi="Garamond"/>
          <w:color w:val="3333CC"/>
          <w:sz w:val="26"/>
          <w:szCs w:val="26"/>
        </w:rPr>
        <w:t xml:space="preserve"> </w:t>
      </w:r>
      <w:r w:rsidRPr="004B7D22">
        <w:rPr>
          <w:rStyle w:val="hps"/>
          <w:rFonts w:ascii="Garamond" w:hAnsi="Garamond"/>
          <w:color w:val="3333CC"/>
          <w:sz w:val="26"/>
          <w:szCs w:val="26"/>
        </w:rPr>
        <w:t>agli impulsi della</w:t>
      </w:r>
      <w:r w:rsidRPr="004B7D22">
        <w:rPr>
          <w:rFonts w:ascii="Garamond" w:hAnsi="Garamond"/>
          <w:color w:val="3333CC"/>
          <w:sz w:val="26"/>
          <w:szCs w:val="26"/>
        </w:rPr>
        <w:t xml:space="preserve"> </w:t>
      </w:r>
      <w:r w:rsidRPr="004B7D22">
        <w:rPr>
          <w:rStyle w:val="hps"/>
          <w:rFonts w:ascii="Garamond" w:hAnsi="Garamond"/>
          <w:color w:val="3333CC"/>
          <w:sz w:val="26"/>
          <w:szCs w:val="26"/>
        </w:rPr>
        <w:t>vostra</w:t>
      </w:r>
      <w:r w:rsidRPr="004B7D22">
        <w:rPr>
          <w:rFonts w:ascii="Garamond" w:hAnsi="Garamond"/>
          <w:color w:val="3333CC"/>
          <w:sz w:val="26"/>
          <w:szCs w:val="26"/>
        </w:rPr>
        <w:t xml:space="preserve"> </w:t>
      </w:r>
      <w:r w:rsidRPr="004B7D22">
        <w:rPr>
          <w:rStyle w:val="hps"/>
          <w:rFonts w:ascii="Garamond" w:hAnsi="Garamond"/>
          <w:color w:val="3333CC"/>
          <w:sz w:val="26"/>
          <w:szCs w:val="26"/>
        </w:rPr>
        <w:t>Sacra Mente</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Sacro Cuore</w:t>
      </w:r>
      <w:r w:rsidRPr="004B7D22">
        <w:rPr>
          <w:rFonts w:ascii="Garamond" w:hAnsi="Garamond"/>
          <w:color w:val="3333CC"/>
          <w:sz w:val="26"/>
          <w:szCs w:val="26"/>
        </w:rPr>
        <w:t xml:space="preserve"> </w:t>
      </w:r>
      <w:r w:rsidRPr="004B7D22">
        <w:rPr>
          <w:rStyle w:val="hps"/>
          <w:rFonts w:ascii="Garamond" w:hAnsi="Garamond"/>
          <w:color w:val="3333CC"/>
          <w:sz w:val="26"/>
          <w:szCs w:val="26"/>
        </w:rPr>
        <w:t>o all’input dell’aspetto</w:t>
      </w:r>
      <w:r w:rsidRPr="004B7D22">
        <w:rPr>
          <w:rFonts w:ascii="Garamond" w:hAnsi="Garamond"/>
          <w:color w:val="3333CC"/>
          <w:sz w:val="26"/>
          <w:szCs w:val="26"/>
        </w:rPr>
        <w:t xml:space="preserve"> </w:t>
      </w:r>
      <w:r w:rsidRPr="004B7D22">
        <w:rPr>
          <w:rStyle w:val="hps"/>
          <w:rFonts w:ascii="Garamond" w:hAnsi="Garamond"/>
          <w:color w:val="3333CC"/>
          <w:sz w:val="26"/>
          <w:szCs w:val="26"/>
        </w:rPr>
        <w:t>prevalente</w:t>
      </w:r>
      <w:r w:rsidRPr="004B7D22">
        <w:rPr>
          <w:rFonts w:ascii="Garamond" w:hAnsi="Garamond"/>
          <w:color w:val="3333CC"/>
          <w:sz w:val="26"/>
          <w:szCs w:val="26"/>
        </w:rPr>
        <w:t xml:space="preserve"> </w:t>
      </w:r>
      <w:r w:rsidRPr="004B7D22">
        <w:rPr>
          <w:rStyle w:val="hps"/>
          <w:rFonts w:ascii="Garamond" w:hAnsi="Garamond"/>
          <w:color w:val="3333CC"/>
          <w:sz w:val="26"/>
          <w:szCs w:val="26"/>
        </w:rPr>
        <w:t>del vostro Sé Superiore</w:t>
      </w:r>
      <w:r w:rsidRPr="004B7D22">
        <w:rPr>
          <w:rFonts w:ascii="Garamond" w:hAnsi="Garamond"/>
          <w:color w:val="3333CC"/>
          <w:sz w:val="26"/>
          <w:szCs w:val="26"/>
        </w:rPr>
        <w:t xml:space="preserve">, </w:t>
      </w:r>
      <w:r w:rsidRPr="004B7D22">
        <w:rPr>
          <w:rStyle w:val="hps"/>
          <w:rFonts w:ascii="Garamond" w:hAnsi="Garamond"/>
          <w:color w:val="3333CC"/>
          <w:sz w:val="26"/>
          <w:szCs w:val="26"/>
        </w:rPr>
        <w:t>per</w:t>
      </w:r>
      <w:r w:rsidRPr="004B7D22">
        <w:rPr>
          <w:rFonts w:ascii="Garamond" w:hAnsi="Garamond"/>
          <w:color w:val="3333CC"/>
          <w:sz w:val="26"/>
          <w:szCs w:val="26"/>
        </w:rPr>
        <w:t xml:space="preserve">ché </w:t>
      </w:r>
      <w:r w:rsidRPr="004B7D22">
        <w:rPr>
          <w:rStyle w:val="hps"/>
          <w:rFonts w:ascii="Garamond" w:hAnsi="Garamond"/>
          <w:color w:val="3333CC"/>
          <w:sz w:val="26"/>
          <w:szCs w:val="26"/>
        </w:rPr>
        <w:t>questo è</w:t>
      </w:r>
      <w:r w:rsidRPr="004B7D22">
        <w:rPr>
          <w:rFonts w:ascii="Garamond" w:hAnsi="Garamond"/>
          <w:color w:val="3333CC"/>
          <w:sz w:val="26"/>
          <w:szCs w:val="26"/>
        </w:rPr>
        <w:t xml:space="preserve"> </w:t>
      </w:r>
      <w:r w:rsidRPr="004B7D22">
        <w:rPr>
          <w:rStyle w:val="hps"/>
          <w:rFonts w:ascii="Garamond" w:hAnsi="Garamond"/>
          <w:color w:val="3333CC"/>
          <w:sz w:val="26"/>
          <w:szCs w:val="26"/>
        </w:rPr>
        <w:t>il modo in cui</w:t>
      </w:r>
      <w:r w:rsidRPr="004B7D22">
        <w:rPr>
          <w:rFonts w:ascii="Garamond" w:hAnsi="Garamond"/>
          <w:color w:val="3333CC"/>
          <w:sz w:val="26"/>
          <w:szCs w:val="26"/>
        </w:rPr>
        <w:t xml:space="preserve"> </w:t>
      </w:r>
      <w:r w:rsidRPr="004B7D22">
        <w:rPr>
          <w:rStyle w:val="hps"/>
          <w:rFonts w:ascii="Garamond" w:hAnsi="Garamond"/>
          <w:color w:val="3333CC"/>
          <w:sz w:val="26"/>
          <w:szCs w:val="26"/>
        </w:rPr>
        <w:t>gradualmente</w:t>
      </w:r>
      <w:r w:rsidRPr="004B7D22">
        <w:rPr>
          <w:rFonts w:ascii="Garamond" w:hAnsi="Garamond"/>
          <w:color w:val="3333CC"/>
          <w:sz w:val="26"/>
          <w:szCs w:val="26"/>
        </w:rPr>
        <w:t xml:space="preserve"> </w:t>
      </w:r>
      <w:r w:rsidRPr="004B7D22">
        <w:rPr>
          <w:rStyle w:val="hps"/>
          <w:rFonts w:ascii="Garamond" w:hAnsi="Garamond"/>
          <w:color w:val="3333CC"/>
          <w:sz w:val="26"/>
          <w:szCs w:val="26"/>
        </w:rPr>
        <w:t>imparate a comunicare</w:t>
      </w:r>
      <w:r w:rsidRPr="004B7D22">
        <w:rPr>
          <w:rFonts w:ascii="Garamond" w:hAnsi="Garamond"/>
          <w:color w:val="3333CC"/>
          <w:sz w:val="26"/>
          <w:szCs w:val="26"/>
        </w:rPr>
        <w:t xml:space="preserve"> </w:t>
      </w:r>
      <w:r w:rsidRPr="004B7D22">
        <w:rPr>
          <w:rStyle w:val="hps"/>
          <w:rFonts w:ascii="Garamond" w:hAnsi="Garamond"/>
          <w:color w:val="3333CC"/>
          <w:sz w:val="26"/>
          <w:szCs w:val="26"/>
        </w:rPr>
        <w:t>con</w:t>
      </w:r>
      <w:r w:rsidRPr="004B7D22">
        <w:rPr>
          <w:rFonts w:ascii="Garamond" w:hAnsi="Garamond"/>
          <w:color w:val="3333CC"/>
          <w:sz w:val="26"/>
          <w:szCs w:val="26"/>
        </w:rPr>
        <w:t xml:space="preserve"> </w:t>
      </w:r>
      <w:r w:rsidRPr="004B7D22">
        <w:rPr>
          <w:rStyle w:val="hps"/>
          <w:rFonts w:ascii="Garamond" w:hAnsi="Garamond"/>
          <w:color w:val="3333CC"/>
          <w:sz w:val="26"/>
          <w:szCs w:val="26"/>
        </w:rPr>
        <w:t>gli Esseri</w:t>
      </w:r>
      <w:r w:rsidRPr="004B7D22">
        <w:rPr>
          <w:rFonts w:ascii="Garamond" w:hAnsi="Garamond"/>
          <w:color w:val="3333CC"/>
          <w:sz w:val="26"/>
          <w:szCs w:val="26"/>
        </w:rPr>
        <w:t xml:space="preserve"> </w:t>
      </w:r>
      <w:r w:rsidRPr="004B7D22">
        <w:rPr>
          <w:rStyle w:val="hps"/>
          <w:rFonts w:ascii="Garamond" w:hAnsi="Garamond"/>
          <w:color w:val="3333CC"/>
          <w:sz w:val="26"/>
          <w:szCs w:val="26"/>
        </w:rPr>
        <w:t>dei regni superiori</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ad acquisire la saggezza</w:t>
      </w:r>
      <w:r w:rsidRPr="004B7D22">
        <w:rPr>
          <w:rFonts w:ascii="Garamond" w:hAnsi="Garamond"/>
          <w:color w:val="3333CC"/>
          <w:sz w:val="26"/>
          <w:szCs w:val="26"/>
        </w:rPr>
        <w:t xml:space="preserve"> </w:t>
      </w:r>
      <w:r w:rsidRPr="004B7D22">
        <w:rPr>
          <w:rStyle w:val="hps"/>
          <w:rFonts w:ascii="Garamond" w:hAnsi="Garamond"/>
          <w:color w:val="3333CC"/>
          <w:sz w:val="26"/>
          <w:szCs w:val="26"/>
        </w:rPr>
        <w:t>cosmica.</w:t>
      </w:r>
      <w:r w:rsidRPr="004B7D22">
        <w:rPr>
          <w:rFonts w:ascii="Garamond" w:hAnsi="Garamond"/>
          <w:color w:val="3333CC"/>
          <w:sz w:val="26"/>
          <w:szCs w:val="26"/>
        </w:rPr>
        <w:t xml:space="preserve"> </w:t>
      </w:r>
    </w:p>
    <w:p w:rsidR="004B7D22" w:rsidRPr="004B7D22" w:rsidRDefault="004B7D22" w:rsidP="004B7D22">
      <w:pPr>
        <w:pStyle w:val="NormaleWeb"/>
        <w:spacing w:after="240" w:afterAutospacing="0"/>
        <w:jc w:val="both"/>
        <w:rPr>
          <w:sz w:val="26"/>
          <w:szCs w:val="26"/>
        </w:rPr>
      </w:pPr>
      <w:r w:rsidRPr="004B7D22">
        <w:rPr>
          <w:rStyle w:val="hps"/>
          <w:rFonts w:ascii="Garamond" w:hAnsi="Garamond"/>
          <w:color w:val="3333CC"/>
          <w:sz w:val="26"/>
          <w:szCs w:val="26"/>
        </w:rPr>
        <w:t>All’inizio</w:t>
      </w:r>
      <w:r w:rsidRPr="004B7D22">
        <w:rPr>
          <w:rFonts w:ascii="Garamond" w:hAnsi="Garamond"/>
          <w:color w:val="3333CC"/>
          <w:sz w:val="26"/>
          <w:szCs w:val="26"/>
        </w:rPr>
        <w:t xml:space="preserve">, </w:t>
      </w:r>
      <w:r w:rsidRPr="004B7D22">
        <w:rPr>
          <w:rStyle w:val="hps"/>
          <w:rFonts w:ascii="Garamond" w:hAnsi="Garamond"/>
          <w:color w:val="3333CC"/>
          <w:sz w:val="26"/>
          <w:szCs w:val="26"/>
        </w:rPr>
        <w:t>c'era</w:t>
      </w:r>
      <w:r w:rsidRPr="004B7D22">
        <w:rPr>
          <w:rFonts w:ascii="Garamond" w:hAnsi="Garamond"/>
          <w:color w:val="3333CC"/>
          <w:sz w:val="26"/>
          <w:szCs w:val="26"/>
        </w:rPr>
        <w:t xml:space="preserve"> </w:t>
      </w:r>
      <w:r w:rsidRPr="004B7D22">
        <w:rPr>
          <w:rStyle w:val="hps"/>
          <w:rFonts w:ascii="Garamond" w:hAnsi="Garamond"/>
          <w:color w:val="3333CC"/>
          <w:sz w:val="26"/>
          <w:szCs w:val="26"/>
        </w:rPr>
        <w:t>comunicazione con</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tra i</w:t>
      </w:r>
      <w:r w:rsidRPr="004B7D22">
        <w:rPr>
          <w:rFonts w:ascii="Garamond" w:hAnsi="Garamond"/>
          <w:color w:val="3333CC"/>
          <w:sz w:val="26"/>
          <w:szCs w:val="26"/>
        </w:rPr>
        <w:t xml:space="preserve"> </w:t>
      </w:r>
      <w:r w:rsidRPr="004B7D22">
        <w:rPr>
          <w:rStyle w:val="hps"/>
          <w:rFonts w:ascii="Garamond" w:hAnsi="Garamond"/>
          <w:color w:val="3333CC"/>
          <w:sz w:val="26"/>
          <w:szCs w:val="26"/>
        </w:rPr>
        <w:t>gruppi di</w:t>
      </w:r>
      <w:r w:rsidRPr="004B7D22">
        <w:rPr>
          <w:rFonts w:ascii="Garamond" w:hAnsi="Garamond"/>
          <w:color w:val="3333CC"/>
          <w:sz w:val="26"/>
          <w:szCs w:val="26"/>
        </w:rPr>
        <w:t xml:space="preserve"> </w:t>
      </w:r>
      <w:r w:rsidRPr="004B7D22">
        <w:rPr>
          <w:rStyle w:val="hps"/>
          <w:rFonts w:ascii="Garamond" w:hAnsi="Garamond"/>
          <w:color w:val="3333CC"/>
          <w:sz w:val="26"/>
          <w:szCs w:val="26"/>
        </w:rPr>
        <w:t>guide spirituali</w:t>
      </w:r>
      <w:r w:rsidRPr="004B7D22">
        <w:rPr>
          <w:rFonts w:ascii="Garamond" w:hAnsi="Garamond"/>
          <w:color w:val="3333CC"/>
          <w:sz w:val="26"/>
          <w:szCs w:val="26"/>
        </w:rPr>
        <w:t xml:space="preserve"> </w:t>
      </w:r>
      <w:r w:rsidRPr="004B7D22">
        <w:rPr>
          <w:rStyle w:val="hps"/>
          <w:rFonts w:ascii="Garamond" w:hAnsi="Garamond"/>
          <w:color w:val="3333CC"/>
          <w:sz w:val="26"/>
          <w:szCs w:val="26"/>
        </w:rPr>
        <w:t>e guardiani specializzati</w:t>
      </w:r>
      <w:r w:rsidRPr="004B7D22">
        <w:rPr>
          <w:rFonts w:ascii="Garamond" w:hAnsi="Garamond"/>
          <w:color w:val="3333CC"/>
          <w:sz w:val="26"/>
          <w:szCs w:val="26"/>
        </w:rPr>
        <w:t xml:space="preserve">; </w:t>
      </w:r>
      <w:r w:rsidRPr="004B7D22">
        <w:rPr>
          <w:rStyle w:val="hps"/>
          <w:rFonts w:ascii="Garamond" w:hAnsi="Garamond"/>
          <w:color w:val="3333CC"/>
          <w:sz w:val="26"/>
          <w:szCs w:val="26"/>
        </w:rPr>
        <w:t>tuttavia</w:t>
      </w:r>
      <w:r w:rsidRPr="004B7D22">
        <w:rPr>
          <w:rFonts w:ascii="Garamond" w:hAnsi="Garamond"/>
          <w:color w:val="3333CC"/>
          <w:sz w:val="26"/>
          <w:szCs w:val="26"/>
        </w:rPr>
        <w:t xml:space="preserve">, </w:t>
      </w:r>
      <w:r w:rsidRPr="004B7D22">
        <w:rPr>
          <w:rStyle w:val="hps"/>
          <w:rFonts w:ascii="Garamond" w:hAnsi="Garamond"/>
          <w:color w:val="3333CC"/>
          <w:sz w:val="26"/>
          <w:szCs w:val="26"/>
        </w:rPr>
        <w:t>nel corso del tempo</w:t>
      </w:r>
      <w:r w:rsidRPr="004B7D22">
        <w:rPr>
          <w:rFonts w:ascii="Garamond" w:hAnsi="Garamond"/>
          <w:color w:val="3333CC"/>
          <w:sz w:val="26"/>
          <w:szCs w:val="26"/>
        </w:rPr>
        <w:t xml:space="preserve"> </w:t>
      </w:r>
      <w:r w:rsidRPr="004B7D22">
        <w:rPr>
          <w:rStyle w:val="hps"/>
          <w:rFonts w:ascii="Garamond" w:hAnsi="Garamond"/>
          <w:color w:val="3333CC"/>
          <w:sz w:val="26"/>
          <w:szCs w:val="26"/>
        </w:rPr>
        <w:t>questo dono</w:t>
      </w:r>
      <w:r w:rsidRPr="004B7D22">
        <w:rPr>
          <w:rFonts w:ascii="Garamond" w:hAnsi="Garamond"/>
          <w:color w:val="3333CC"/>
          <w:sz w:val="26"/>
          <w:szCs w:val="26"/>
        </w:rPr>
        <w:t xml:space="preserve"> </w:t>
      </w:r>
      <w:r w:rsidRPr="004B7D22">
        <w:rPr>
          <w:rStyle w:val="hps"/>
          <w:rFonts w:ascii="Garamond" w:hAnsi="Garamond"/>
          <w:color w:val="3333CC"/>
          <w:sz w:val="26"/>
          <w:szCs w:val="26"/>
        </w:rPr>
        <w:t>o</w:t>
      </w:r>
      <w:r w:rsidRPr="004B7D22">
        <w:rPr>
          <w:rFonts w:ascii="Garamond" w:hAnsi="Garamond"/>
          <w:color w:val="3333CC"/>
          <w:sz w:val="26"/>
          <w:szCs w:val="26"/>
        </w:rPr>
        <w:t xml:space="preserve"> </w:t>
      </w:r>
      <w:r w:rsidRPr="004B7D22">
        <w:rPr>
          <w:rStyle w:val="hps"/>
          <w:rFonts w:ascii="Garamond" w:hAnsi="Garamond"/>
          <w:color w:val="3333CC"/>
          <w:sz w:val="26"/>
          <w:szCs w:val="26"/>
        </w:rPr>
        <w:t>abilità</w:t>
      </w:r>
      <w:r w:rsidRPr="004B7D22">
        <w:rPr>
          <w:rFonts w:ascii="Garamond" w:hAnsi="Garamond"/>
          <w:color w:val="3333CC"/>
          <w:sz w:val="26"/>
          <w:szCs w:val="26"/>
        </w:rPr>
        <w:t xml:space="preserve"> </w:t>
      </w:r>
      <w:r w:rsidRPr="004B7D22">
        <w:rPr>
          <w:rStyle w:val="hps"/>
          <w:rFonts w:ascii="Garamond" w:hAnsi="Garamond"/>
          <w:color w:val="3333CC"/>
          <w:sz w:val="26"/>
          <w:szCs w:val="26"/>
        </w:rPr>
        <w:t>è andata perduta</w:t>
      </w:r>
      <w:r w:rsidRPr="004B7D22">
        <w:rPr>
          <w:rFonts w:ascii="Garamond" w:hAnsi="Garamond"/>
          <w:color w:val="3333CC"/>
          <w:sz w:val="26"/>
          <w:szCs w:val="26"/>
        </w:rPr>
        <w:t xml:space="preserve">. </w:t>
      </w:r>
      <w:r w:rsidRPr="004B7D22">
        <w:rPr>
          <w:rStyle w:val="hps"/>
          <w:rFonts w:ascii="Garamond" w:hAnsi="Garamond"/>
          <w:color w:val="3333CC"/>
          <w:sz w:val="26"/>
          <w:szCs w:val="26"/>
        </w:rPr>
        <w:t>Man mano che</w:t>
      </w:r>
      <w:r w:rsidRPr="004B7D22">
        <w:rPr>
          <w:rFonts w:ascii="Garamond" w:hAnsi="Garamond"/>
          <w:color w:val="3333CC"/>
          <w:sz w:val="26"/>
          <w:szCs w:val="26"/>
        </w:rPr>
        <w:t xml:space="preserve"> </w:t>
      </w:r>
      <w:r w:rsidRPr="004B7D22">
        <w:rPr>
          <w:rStyle w:val="hps"/>
          <w:rFonts w:ascii="Garamond" w:hAnsi="Garamond"/>
          <w:color w:val="3333CC"/>
          <w:sz w:val="26"/>
          <w:szCs w:val="26"/>
        </w:rPr>
        <w:t>gli esseri umani</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sprofondavano </w:t>
      </w:r>
      <w:r w:rsidRPr="004B7D22">
        <w:rPr>
          <w:rFonts w:ascii="Garamond" w:hAnsi="Garamond"/>
          <w:color w:val="3333CC"/>
          <w:sz w:val="26"/>
          <w:szCs w:val="26"/>
        </w:rPr>
        <w:t> </w:t>
      </w:r>
      <w:r w:rsidRPr="004B7D22">
        <w:rPr>
          <w:rStyle w:val="hps"/>
          <w:rFonts w:ascii="Garamond" w:hAnsi="Garamond"/>
          <w:color w:val="3333CC"/>
          <w:sz w:val="26"/>
          <w:szCs w:val="26"/>
        </w:rPr>
        <w:t>più profondamente nella</w:t>
      </w:r>
      <w:r w:rsidRPr="004B7D22">
        <w:rPr>
          <w:rFonts w:ascii="Garamond" w:hAnsi="Garamond"/>
          <w:color w:val="3333CC"/>
          <w:sz w:val="26"/>
          <w:szCs w:val="26"/>
        </w:rPr>
        <w:t xml:space="preserve"> </w:t>
      </w:r>
      <w:r w:rsidRPr="004B7D22">
        <w:rPr>
          <w:rStyle w:val="hps"/>
          <w:rFonts w:ascii="Garamond" w:hAnsi="Garamond"/>
          <w:color w:val="3333CC"/>
          <w:sz w:val="26"/>
          <w:szCs w:val="26"/>
        </w:rPr>
        <w:t>coscienza del mondo</w:t>
      </w:r>
      <w:r w:rsidRPr="004B7D22">
        <w:rPr>
          <w:rFonts w:ascii="Garamond" w:hAnsi="Garamond"/>
          <w:color w:val="3333CC"/>
          <w:sz w:val="26"/>
          <w:szCs w:val="26"/>
        </w:rPr>
        <w:t xml:space="preserve"> </w:t>
      </w:r>
      <w:r w:rsidRPr="004B7D22">
        <w:rPr>
          <w:rStyle w:val="hps"/>
          <w:rFonts w:ascii="Garamond" w:hAnsi="Garamond"/>
          <w:color w:val="3333CC"/>
          <w:sz w:val="26"/>
          <w:szCs w:val="26"/>
        </w:rPr>
        <w:t>materiale</w:t>
      </w:r>
      <w:r w:rsidRPr="004B7D22">
        <w:rPr>
          <w:rFonts w:ascii="Garamond" w:hAnsi="Garamond"/>
          <w:color w:val="3333CC"/>
          <w:sz w:val="26"/>
          <w:szCs w:val="26"/>
        </w:rPr>
        <w:t xml:space="preserve">, si immergevano </w:t>
      </w:r>
      <w:r w:rsidRPr="004B7D22">
        <w:rPr>
          <w:rStyle w:val="hps"/>
          <w:rFonts w:ascii="Garamond" w:hAnsi="Garamond"/>
          <w:color w:val="3333CC"/>
          <w:sz w:val="26"/>
          <w:szCs w:val="26"/>
        </w:rPr>
        <w:t>nelle sensazioni</w:t>
      </w:r>
      <w:r w:rsidRPr="004B7D22">
        <w:rPr>
          <w:rFonts w:ascii="Garamond" w:hAnsi="Garamond"/>
          <w:color w:val="3333CC"/>
          <w:sz w:val="26"/>
          <w:szCs w:val="26"/>
        </w:rPr>
        <w:t xml:space="preserve"> </w:t>
      </w:r>
      <w:r w:rsidRPr="004B7D22">
        <w:rPr>
          <w:rStyle w:val="hps"/>
          <w:rFonts w:ascii="Garamond" w:hAnsi="Garamond"/>
          <w:color w:val="3333CC"/>
          <w:sz w:val="26"/>
          <w:szCs w:val="26"/>
        </w:rPr>
        <w:t>dei cinque sensi</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gradualmente</w:t>
      </w:r>
      <w:r w:rsidRPr="004B7D22">
        <w:rPr>
          <w:rFonts w:ascii="Garamond" w:hAnsi="Garamond"/>
          <w:color w:val="3333CC"/>
          <w:sz w:val="26"/>
          <w:szCs w:val="26"/>
        </w:rPr>
        <w:t xml:space="preserve"> </w:t>
      </w:r>
      <w:r w:rsidRPr="004B7D22">
        <w:rPr>
          <w:rStyle w:val="hps"/>
          <w:rFonts w:ascii="Garamond" w:hAnsi="Garamond"/>
          <w:color w:val="3333CC"/>
          <w:sz w:val="26"/>
          <w:szCs w:val="26"/>
        </w:rPr>
        <w:t>smisero di rivolgersi all'interno</w:t>
      </w:r>
      <w:r w:rsidRPr="004B7D22">
        <w:rPr>
          <w:rFonts w:ascii="Garamond" w:hAnsi="Garamond"/>
          <w:color w:val="3333CC"/>
          <w:sz w:val="26"/>
          <w:szCs w:val="26"/>
        </w:rPr>
        <w:t xml:space="preserve"> </w:t>
      </w:r>
      <w:r w:rsidRPr="004B7D22">
        <w:rPr>
          <w:rStyle w:val="hps"/>
          <w:rFonts w:ascii="Garamond" w:hAnsi="Garamond"/>
          <w:color w:val="3333CC"/>
          <w:sz w:val="26"/>
          <w:szCs w:val="26"/>
        </w:rPr>
        <w:t>per</w:t>
      </w:r>
      <w:r w:rsidRPr="004B7D22">
        <w:rPr>
          <w:rFonts w:ascii="Garamond" w:hAnsi="Garamond"/>
          <w:color w:val="3333CC"/>
          <w:sz w:val="26"/>
          <w:szCs w:val="26"/>
        </w:rPr>
        <w:t xml:space="preserve"> </w:t>
      </w:r>
      <w:r w:rsidRPr="004B7D22">
        <w:rPr>
          <w:rStyle w:val="hps"/>
          <w:rFonts w:ascii="Garamond" w:hAnsi="Garamond"/>
          <w:color w:val="3333CC"/>
          <w:sz w:val="26"/>
          <w:szCs w:val="26"/>
        </w:rPr>
        <w:t>il</w:t>
      </w:r>
      <w:r w:rsidRPr="004B7D22">
        <w:rPr>
          <w:rFonts w:ascii="Garamond" w:hAnsi="Garamond"/>
          <w:color w:val="3333CC"/>
          <w:sz w:val="26"/>
          <w:szCs w:val="26"/>
        </w:rPr>
        <w:t xml:space="preserve"> </w:t>
      </w:r>
      <w:r w:rsidRPr="004B7D22">
        <w:rPr>
          <w:rStyle w:val="hps"/>
          <w:rFonts w:ascii="Garamond" w:hAnsi="Garamond"/>
          <w:color w:val="3333CC"/>
          <w:sz w:val="26"/>
          <w:szCs w:val="26"/>
        </w:rPr>
        <w:t>senso di connessione</w:t>
      </w:r>
      <w:r w:rsidRPr="004B7D22">
        <w:rPr>
          <w:rFonts w:ascii="Garamond" w:hAnsi="Garamond"/>
          <w:color w:val="3333CC"/>
          <w:sz w:val="26"/>
          <w:szCs w:val="26"/>
        </w:rPr>
        <w:t xml:space="preserve"> </w:t>
      </w:r>
      <w:r w:rsidRPr="004B7D22">
        <w:rPr>
          <w:rStyle w:val="hps"/>
          <w:rFonts w:ascii="Garamond" w:hAnsi="Garamond"/>
          <w:color w:val="3333CC"/>
          <w:sz w:val="26"/>
          <w:szCs w:val="26"/>
        </w:rPr>
        <w:t>con i regni</w:t>
      </w:r>
      <w:r w:rsidRPr="004B7D22">
        <w:rPr>
          <w:rFonts w:ascii="Garamond" w:hAnsi="Garamond"/>
          <w:color w:val="3333CC"/>
          <w:sz w:val="26"/>
          <w:szCs w:val="26"/>
        </w:rPr>
        <w:t xml:space="preserve"> </w:t>
      </w:r>
      <w:r w:rsidRPr="004B7D22">
        <w:rPr>
          <w:rStyle w:val="hps"/>
          <w:rFonts w:ascii="Garamond" w:hAnsi="Garamond"/>
          <w:color w:val="3333CC"/>
          <w:sz w:val="26"/>
          <w:szCs w:val="26"/>
        </w:rPr>
        <w:t>superiori della coscienza</w:t>
      </w:r>
      <w:r w:rsidRPr="004B7D22">
        <w:rPr>
          <w:rFonts w:ascii="Garamond" w:hAnsi="Garamond"/>
          <w:color w:val="3333CC"/>
          <w:sz w:val="26"/>
          <w:szCs w:val="26"/>
        </w:rPr>
        <w:t xml:space="preserve">. </w:t>
      </w:r>
      <w:r w:rsidRPr="004B7D22">
        <w:rPr>
          <w:rStyle w:val="hps"/>
          <w:rFonts w:ascii="Garamond" w:hAnsi="Garamond"/>
          <w:color w:val="3333CC"/>
          <w:sz w:val="26"/>
          <w:szCs w:val="26"/>
        </w:rPr>
        <w:t>La</w:t>
      </w:r>
      <w:r w:rsidRPr="004B7D22">
        <w:rPr>
          <w:rFonts w:ascii="Garamond" w:hAnsi="Garamond"/>
          <w:color w:val="3333CC"/>
          <w:sz w:val="26"/>
          <w:szCs w:val="26"/>
        </w:rPr>
        <w:t xml:space="preserve"> </w:t>
      </w:r>
      <w:r w:rsidRPr="004B7D22">
        <w:rPr>
          <w:rStyle w:val="hps"/>
          <w:rFonts w:ascii="Garamond" w:hAnsi="Garamond"/>
          <w:color w:val="3333CC"/>
          <w:sz w:val="26"/>
          <w:szCs w:val="26"/>
        </w:rPr>
        <w:t>terza e quarta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inferiore non</w:t>
      </w:r>
      <w:r w:rsidRPr="004B7D22">
        <w:rPr>
          <w:rFonts w:ascii="Garamond" w:hAnsi="Garamond"/>
          <w:color w:val="3333CC"/>
          <w:sz w:val="26"/>
          <w:szCs w:val="26"/>
        </w:rPr>
        <w:t xml:space="preserve"> </w:t>
      </w:r>
      <w:r w:rsidRPr="004B7D22">
        <w:rPr>
          <w:rStyle w:val="hps"/>
          <w:rFonts w:ascii="Garamond" w:hAnsi="Garamond"/>
          <w:color w:val="3333CC"/>
          <w:sz w:val="26"/>
          <w:szCs w:val="26"/>
        </w:rPr>
        <w:t>sono luminose</w:t>
      </w:r>
      <w:r w:rsidRPr="004B7D22">
        <w:rPr>
          <w:rFonts w:ascii="Garamond" w:hAnsi="Garamond"/>
          <w:color w:val="3333CC"/>
          <w:sz w:val="26"/>
          <w:szCs w:val="26"/>
        </w:rPr>
        <w:t xml:space="preserve"> </w:t>
      </w:r>
      <w:r w:rsidRPr="004B7D22">
        <w:rPr>
          <w:rStyle w:val="hps"/>
          <w:rFonts w:ascii="Garamond" w:hAnsi="Garamond"/>
          <w:color w:val="3333CC"/>
          <w:sz w:val="26"/>
          <w:szCs w:val="26"/>
        </w:rPr>
        <w:t>e chiare</w:t>
      </w:r>
      <w:r w:rsidRPr="004B7D22">
        <w:rPr>
          <w:rFonts w:ascii="Garamond" w:hAnsi="Garamond"/>
          <w:color w:val="3333CC"/>
          <w:sz w:val="26"/>
          <w:szCs w:val="26"/>
        </w:rPr>
        <w:t xml:space="preserve">. </w:t>
      </w:r>
      <w:r w:rsidRPr="004B7D22">
        <w:rPr>
          <w:rStyle w:val="hps"/>
          <w:rFonts w:ascii="Garamond" w:hAnsi="Garamond"/>
          <w:color w:val="3333CC"/>
          <w:sz w:val="26"/>
          <w:szCs w:val="26"/>
        </w:rPr>
        <w:t>Vi è</w:t>
      </w:r>
      <w:r w:rsidRPr="004B7D22">
        <w:rPr>
          <w:rFonts w:ascii="Garamond" w:hAnsi="Garamond"/>
          <w:color w:val="3333CC"/>
          <w:sz w:val="26"/>
          <w:szCs w:val="26"/>
        </w:rPr>
        <w:t xml:space="preserve"> </w:t>
      </w:r>
      <w:r w:rsidRPr="004B7D22">
        <w:rPr>
          <w:rStyle w:val="hps"/>
          <w:rFonts w:ascii="Garamond" w:hAnsi="Garamond"/>
          <w:color w:val="3333CC"/>
          <w:sz w:val="26"/>
          <w:szCs w:val="26"/>
        </w:rPr>
        <w:t>uno strato di foschia</w:t>
      </w:r>
      <w:r w:rsidRPr="004B7D22">
        <w:rPr>
          <w:rFonts w:ascii="Garamond" w:hAnsi="Garamond"/>
          <w:color w:val="3333CC"/>
          <w:sz w:val="26"/>
          <w:szCs w:val="26"/>
        </w:rPr>
        <w:t xml:space="preserve">  </w:t>
      </w:r>
      <w:r w:rsidRPr="004B7D22">
        <w:rPr>
          <w:rStyle w:val="hps"/>
          <w:rFonts w:ascii="Garamond" w:hAnsi="Garamond"/>
          <w:color w:val="3333CC"/>
          <w:sz w:val="26"/>
          <w:szCs w:val="26"/>
        </w:rPr>
        <w:t>o</w:t>
      </w:r>
      <w:r w:rsidRPr="004B7D22">
        <w:rPr>
          <w:rFonts w:ascii="Garamond" w:hAnsi="Garamond"/>
          <w:color w:val="3333CC"/>
          <w:sz w:val="26"/>
          <w:szCs w:val="26"/>
        </w:rPr>
        <w:t xml:space="preserve"> </w:t>
      </w:r>
      <w:r w:rsidRPr="004B7D22">
        <w:rPr>
          <w:rStyle w:val="hps"/>
          <w:rFonts w:ascii="Garamond" w:hAnsi="Garamond"/>
          <w:color w:val="3333CC"/>
          <w:sz w:val="26"/>
          <w:szCs w:val="26"/>
        </w:rPr>
        <w:t>nebbia</w:t>
      </w:r>
      <w:r w:rsidRPr="004B7D22">
        <w:rPr>
          <w:rFonts w:ascii="Garamond" w:hAnsi="Garamond"/>
          <w:color w:val="3333CC"/>
          <w:sz w:val="26"/>
          <w:szCs w:val="26"/>
        </w:rPr>
        <w:t xml:space="preserve">. </w:t>
      </w:r>
      <w:r w:rsidRPr="004B7D22">
        <w:rPr>
          <w:rStyle w:val="hps"/>
          <w:rFonts w:ascii="Garamond" w:hAnsi="Garamond"/>
          <w:color w:val="3333CC"/>
          <w:sz w:val="26"/>
          <w:szCs w:val="26"/>
        </w:rPr>
        <w:t>Quelle anime</w:t>
      </w:r>
      <w:r w:rsidRPr="004B7D22">
        <w:rPr>
          <w:rFonts w:ascii="Garamond" w:hAnsi="Garamond"/>
          <w:color w:val="3333CC"/>
          <w:sz w:val="26"/>
          <w:szCs w:val="26"/>
        </w:rPr>
        <w:t xml:space="preserve"> </w:t>
      </w:r>
      <w:r w:rsidRPr="004B7D22">
        <w:rPr>
          <w:rStyle w:val="hps"/>
          <w:rFonts w:ascii="Garamond" w:hAnsi="Garamond"/>
          <w:color w:val="3333CC"/>
          <w:sz w:val="26"/>
          <w:szCs w:val="26"/>
        </w:rPr>
        <w:t>esistenti</w:t>
      </w:r>
      <w:r w:rsidRPr="004B7D22">
        <w:rPr>
          <w:rFonts w:ascii="Garamond" w:hAnsi="Garamond"/>
          <w:color w:val="3333CC"/>
          <w:sz w:val="26"/>
          <w:szCs w:val="26"/>
        </w:rPr>
        <w:t xml:space="preserve"> </w:t>
      </w:r>
      <w:r w:rsidRPr="004B7D22">
        <w:rPr>
          <w:rStyle w:val="hps"/>
          <w:rFonts w:ascii="Garamond" w:hAnsi="Garamond"/>
          <w:color w:val="3333CC"/>
          <w:sz w:val="26"/>
          <w:szCs w:val="26"/>
        </w:rPr>
        <w:t>in questo ambiente</w:t>
      </w:r>
      <w:r w:rsidRPr="004B7D22">
        <w:rPr>
          <w:rFonts w:ascii="Garamond" w:hAnsi="Garamond"/>
          <w:color w:val="3333CC"/>
          <w:sz w:val="26"/>
          <w:szCs w:val="26"/>
        </w:rPr>
        <w:t xml:space="preserve"> </w:t>
      </w:r>
      <w:r w:rsidRPr="004B7D22">
        <w:rPr>
          <w:rStyle w:val="hps"/>
          <w:rFonts w:ascii="Garamond" w:hAnsi="Garamond"/>
          <w:color w:val="3333CC"/>
          <w:sz w:val="26"/>
          <w:szCs w:val="26"/>
        </w:rPr>
        <w:t>non si</w:t>
      </w:r>
      <w:r w:rsidRPr="004B7D22">
        <w:rPr>
          <w:rFonts w:ascii="Garamond" w:hAnsi="Garamond"/>
          <w:color w:val="3333CC"/>
          <w:sz w:val="26"/>
          <w:szCs w:val="26"/>
        </w:rPr>
        <w:t xml:space="preserve"> </w:t>
      </w:r>
      <w:r w:rsidRPr="004B7D22">
        <w:rPr>
          <w:rStyle w:val="hps"/>
          <w:rFonts w:ascii="Garamond" w:hAnsi="Garamond"/>
          <w:color w:val="3333CC"/>
          <w:sz w:val="26"/>
          <w:szCs w:val="26"/>
        </w:rPr>
        <w:t>rendono conto di ciò</w:t>
      </w:r>
      <w:r w:rsidRPr="004B7D22">
        <w:rPr>
          <w:rFonts w:ascii="Garamond" w:hAnsi="Garamond"/>
          <w:color w:val="3333CC"/>
          <w:sz w:val="26"/>
          <w:szCs w:val="26"/>
        </w:rPr>
        <w:t xml:space="preserve">, </w:t>
      </w:r>
      <w:r w:rsidRPr="004B7D22">
        <w:rPr>
          <w:rStyle w:val="hps"/>
          <w:rFonts w:ascii="Garamond" w:hAnsi="Garamond"/>
          <w:color w:val="3333CC"/>
          <w:sz w:val="26"/>
          <w:szCs w:val="26"/>
        </w:rPr>
        <w:t>perché è</w:t>
      </w:r>
      <w:r w:rsidRPr="004B7D22">
        <w:rPr>
          <w:rFonts w:ascii="Garamond" w:hAnsi="Garamond"/>
          <w:color w:val="3333CC"/>
          <w:sz w:val="26"/>
          <w:szCs w:val="26"/>
        </w:rPr>
        <w:t xml:space="preserve"> </w:t>
      </w:r>
      <w:r w:rsidRPr="004B7D22">
        <w:rPr>
          <w:rStyle w:val="hps"/>
          <w:rFonts w:ascii="Garamond" w:hAnsi="Garamond"/>
          <w:color w:val="3333CC"/>
          <w:sz w:val="26"/>
          <w:szCs w:val="26"/>
        </w:rPr>
        <w:t>lo</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stato di consapevolezza</w:t>
      </w:r>
      <w:r w:rsidRPr="004B7D22">
        <w:rPr>
          <w:rFonts w:ascii="Garamond" w:hAnsi="Garamond"/>
          <w:color w:val="3333CC"/>
          <w:sz w:val="26"/>
          <w:szCs w:val="26"/>
        </w:rPr>
        <w:t xml:space="preserve"> </w:t>
      </w:r>
      <w:r w:rsidRPr="004B7D22">
        <w:rPr>
          <w:rStyle w:val="hps"/>
          <w:rFonts w:ascii="Garamond" w:hAnsi="Garamond"/>
          <w:color w:val="3333CC"/>
          <w:sz w:val="26"/>
          <w:szCs w:val="26"/>
        </w:rPr>
        <w:t>a cui sono abituati</w:t>
      </w:r>
      <w:r w:rsidRPr="004B7D22">
        <w:rPr>
          <w:rFonts w:ascii="Garamond" w:hAnsi="Garamond"/>
          <w:color w:val="3333CC"/>
          <w:sz w:val="26"/>
          <w:szCs w:val="26"/>
        </w:rPr>
        <w:t xml:space="preserve">. </w:t>
      </w:r>
      <w:r w:rsidRPr="004B7D22">
        <w:rPr>
          <w:rStyle w:val="hps"/>
          <w:rFonts w:ascii="Garamond" w:hAnsi="Garamond"/>
          <w:color w:val="3333CC"/>
          <w:sz w:val="26"/>
          <w:szCs w:val="26"/>
        </w:rPr>
        <w:t>La realtà</w:t>
      </w:r>
      <w:r w:rsidRPr="004B7D22">
        <w:rPr>
          <w:rFonts w:ascii="Garamond" w:hAnsi="Garamond"/>
          <w:color w:val="3333CC"/>
          <w:sz w:val="26"/>
          <w:szCs w:val="26"/>
        </w:rPr>
        <w:t xml:space="preserve"> </w:t>
      </w:r>
      <w:r w:rsidRPr="004B7D22">
        <w:rPr>
          <w:rStyle w:val="hps"/>
          <w:rFonts w:ascii="Garamond" w:hAnsi="Garamond"/>
          <w:color w:val="3333CC"/>
          <w:sz w:val="26"/>
          <w:szCs w:val="26"/>
        </w:rPr>
        <w:t>della terza/quarta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inferiore</w:t>
      </w:r>
      <w:r w:rsidRPr="004B7D22">
        <w:rPr>
          <w:rFonts w:ascii="Garamond" w:hAnsi="Garamond"/>
          <w:color w:val="3333CC"/>
          <w:sz w:val="26"/>
          <w:szCs w:val="26"/>
        </w:rPr>
        <w:t xml:space="preserve"> </w:t>
      </w:r>
      <w:r w:rsidRPr="004B7D22">
        <w:rPr>
          <w:rStyle w:val="hps"/>
          <w:rFonts w:ascii="Garamond" w:hAnsi="Garamond"/>
          <w:color w:val="3333CC"/>
          <w:sz w:val="26"/>
          <w:szCs w:val="26"/>
        </w:rPr>
        <w:t>potrebbe essere paragonata all’esistenza in un labirinto</w:t>
      </w:r>
      <w:r w:rsidRPr="004B7D22">
        <w:rPr>
          <w:rFonts w:ascii="Garamond" w:hAnsi="Garamond"/>
          <w:color w:val="3333CC"/>
          <w:sz w:val="26"/>
          <w:szCs w:val="26"/>
        </w:rPr>
        <w:t xml:space="preserve"> </w:t>
      </w:r>
      <w:r w:rsidRPr="004B7D22">
        <w:rPr>
          <w:rStyle w:val="hps"/>
          <w:rFonts w:ascii="Garamond" w:hAnsi="Garamond"/>
          <w:color w:val="3333CC"/>
          <w:sz w:val="26"/>
          <w:szCs w:val="26"/>
        </w:rPr>
        <w:t>oscuro</w:t>
      </w:r>
      <w:r w:rsidRPr="004B7D22">
        <w:rPr>
          <w:rFonts w:ascii="Garamond" w:hAnsi="Garamond"/>
          <w:color w:val="3333CC"/>
          <w:sz w:val="26"/>
          <w:szCs w:val="26"/>
        </w:rPr>
        <w:t xml:space="preserve"> </w:t>
      </w:r>
      <w:r w:rsidRPr="004B7D22">
        <w:rPr>
          <w:rStyle w:val="hps"/>
          <w:rFonts w:ascii="Garamond" w:hAnsi="Garamond"/>
          <w:color w:val="3333CC"/>
          <w:sz w:val="26"/>
          <w:szCs w:val="26"/>
        </w:rPr>
        <w:t>dove siete sempre</w:t>
      </w:r>
      <w:r w:rsidRPr="004B7D22">
        <w:rPr>
          <w:rFonts w:ascii="Garamond" w:hAnsi="Garamond"/>
          <w:color w:val="3333CC"/>
          <w:sz w:val="26"/>
          <w:szCs w:val="26"/>
        </w:rPr>
        <w:t xml:space="preserve"> </w:t>
      </w:r>
      <w:r w:rsidRPr="004B7D22">
        <w:rPr>
          <w:rStyle w:val="hps"/>
          <w:rFonts w:ascii="Garamond" w:hAnsi="Garamond"/>
          <w:color w:val="3333CC"/>
          <w:sz w:val="26"/>
          <w:szCs w:val="26"/>
        </w:rPr>
        <w:t>alla ricerca del sentiero</w:t>
      </w:r>
      <w:r w:rsidRPr="004B7D22">
        <w:rPr>
          <w:rFonts w:ascii="Garamond" w:hAnsi="Garamond"/>
          <w:color w:val="3333CC"/>
          <w:sz w:val="26"/>
          <w:szCs w:val="26"/>
        </w:rPr>
        <w:t xml:space="preserve"> </w:t>
      </w:r>
      <w:r w:rsidRPr="004B7D22">
        <w:rPr>
          <w:rStyle w:val="hps"/>
          <w:rFonts w:ascii="Garamond" w:hAnsi="Garamond"/>
          <w:color w:val="3333CC"/>
          <w:sz w:val="26"/>
          <w:szCs w:val="26"/>
        </w:rPr>
        <w:t>che vi porterà</w:t>
      </w:r>
      <w:r w:rsidRPr="004B7D22">
        <w:rPr>
          <w:rFonts w:ascii="Garamond" w:hAnsi="Garamond"/>
          <w:color w:val="3333CC"/>
          <w:sz w:val="26"/>
          <w:szCs w:val="26"/>
        </w:rPr>
        <w:t xml:space="preserve"> </w:t>
      </w:r>
      <w:r w:rsidRPr="004B7D22">
        <w:rPr>
          <w:rStyle w:val="hps"/>
          <w:rFonts w:ascii="Garamond" w:hAnsi="Garamond"/>
          <w:color w:val="3333CC"/>
          <w:sz w:val="26"/>
          <w:szCs w:val="26"/>
        </w:rPr>
        <w:t>indietro verso la</w:t>
      </w:r>
      <w:r w:rsidRPr="004B7D22">
        <w:rPr>
          <w:rFonts w:ascii="Garamond" w:hAnsi="Garamond"/>
          <w:color w:val="3333CC"/>
          <w:sz w:val="26"/>
          <w:szCs w:val="26"/>
        </w:rPr>
        <w:t xml:space="preserve"> </w:t>
      </w:r>
      <w:r w:rsidRPr="004B7D22">
        <w:rPr>
          <w:rStyle w:val="hps"/>
          <w:rFonts w:ascii="Garamond" w:hAnsi="Garamond"/>
          <w:color w:val="3333CC"/>
          <w:sz w:val="26"/>
          <w:szCs w:val="26"/>
        </w:rPr>
        <w:t>pura</w:t>
      </w:r>
      <w:r w:rsidRPr="004B7D22">
        <w:rPr>
          <w:rFonts w:ascii="Garamond" w:hAnsi="Garamond"/>
          <w:color w:val="3333CC"/>
          <w:sz w:val="26"/>
          <w:szCs w:val="26"/>
        </w:rPr>
        <w:t xml:space="preserve"> </w:t>
      </w:r>
      <w:r w:rsidRPr="004B7D22">
        <w:rPr>
          <w:rStyle w:val="hps"/>
          <w:rFonts w:ascii="Garamond" w:hAnsi="Garamond"/>
          <w:color w:val="3333CC"/>
          <w:sz w:val="26"/>
          <w:szCs w:val="26"/>
        </w:rPr>
        <w:t>luce della consapevolezza</w:t>
      </w:r>
      <w:r w:rsidRPr="004B7D22">
        <w:rPr>
          <w:rFonts w:ascii="Garamond" w:hAnsi="Garamond"/>
          <w:color w:val="3333CC"/>
          <w:sz w:val="26"/>
          <w:szCs w:val="26"/>
        </w:rPr>
        <w:t xml:space="preserve">. </w:t>
      </w:r>
      <w:r w:rsidRPr="004B7D22">
        <w:rPr>
          <w:rStyle w:val="hps"/>
          <w:rFonts w:ascii="Garamond" w:hAnsi="Garamond"/>
          <w:color w:val="3333CC"/>
          <w:sz w:val="26"/>
          <w:szCs w:val="26"/>
        </w:rPr>
        <w:t>Questa</w:t>
      </w:r>
      <w:r w:rsidRPr="004B7D22">
        <w:rPr>
          <w:rFonts w:ascii="Garamond" w:hAnsi="Garamond"/>
          <w:color w:val="3333CC"/>
          <w:sz w:val="26"/>
          <w:szCs w:val="26"/>
        </w:rPr>
        <w:t xml:space="preserve"> </w:t>
      </w:r>
      <w:r w:rsidRPr="004B7D22">
        <w:rPr>
          <w:rStyle w:val="hps"/>
          <w:rFonts w:ascii="Garamond" w:hAnsi="Garamond"/>
          <w:color w:val="3333CC"/>
          <w:sz w:val="26"/>
          <w:szCs w:val="26"/>
        </w:rPr>
        <w:t>nebbia inizia</w:t>
      </w:r>
      <w:r w:rsidRPr="004B7D22">
        <w:rPr>
          <w:rFonts w:ascii="Garamond" w:hAnsi="Garamond"/>
          <w:color w:val="3333CC"/>
          <w:sz w:val="26"/>
          <w:szCs w:val="26"/>
        </w:rPr>
        <w:t xml:space="preserve"> </w:t>
      </w:r>
      <w:r w:rsidRPr="004B7D22">
        <w:rPr>
          <w:rStyle w:val="hps"/>
          <w:rFonts w:ascii="Garamond" w:hAnsi="Garamond"/>
          <w:color w:val="3333CC"/>
          <w:sz w:val="26"/>
          <w:szCs w:val="26"/>
        </w:rPr>
        <w:t>gradualmente</w:t>
      </w:r>
      <w:r w:rsidRPr="004B7D22">
        <w:rPr>
          <w:rFonts w:ascii="Garamond" w:hAnsi="Garamond"/>
          <w:color w:val="3333CC"/>
          <w:sz w:val="26"/>
          <w:szCs w:val="26"/>
        </w:rPr>
        <w:t xml:space="preserve">  </w:t>
      </w:r>
      <w:r w:rsidRPr="004B7D22">
        <w:rPr>
          <w:rStyle w:val="hps"/>
          <w:rFonts w:ascii="Garamond" w:hAnsi="Garamond"/>
          <w:color w:val="3333CC"/>
          <w:sz w:val="26"/>
          <w:szCs w:val="26"/>
        </w:rPr>
        <w:t>a dissiparsi</w:t>
      </w:r>
      <w:r w:rsidRPr="004B7D22">
        <w:rPr>
          <w:rFonts w:ascii="Garamond" w:hAnsi="Garamond"/>
          <w:color w:val="3333CC"/>
          <w:sz w:val="26"/>
          <w:szCs w:val="26"/>
        </w:rPr>
        <w:t xml:space="preserve"> </w:t>
      </w:r>
      <w:r w:rsidRPr="004B7D22">
        <w:rPr>
          <w:rStyle w:val="hps"/>
          <w:rFonts w:ascii="Garamond" w:hAnsi="Garamond"/>
          <w:color w:val="3333CC"/>
          <w:sz w:val="26"/>
          <w:szCs w:val="26"/>
        </w:rPr>
        <w:t>mentre vi spostate</w:t>
      </w:r>
      <w:r w:rsidRPr="004B7D22">
        <w:rPr>
          <w:rFonts w:ascii="Garamond" w:hAnsi="Garamond"/>
          <w:color w:val="3333CC"/>
          <w:sz w:val="26"/>
          <w:szCs w:val="26"/>
        </w:rPr>
        <w:t xml:space="preserve"> </w:t>
      </w:r>
      <w:r w:rsidRPr="004B7D22">
        <w:rPr>
          <w:rStyle w:val="hps"/>
          <w:rFonts w:ascii="Garamond" w:hAnsi="Garamond"/>
          <w:color w:val="3333CC"/>
          <w:sz w:val="26"/>
          <w:szCs w:val="26"/>
        </w:rPr>
        <w:t>verso i</w:t>
      </w:r>
      <w:r w:rsidRPr="004B7D22">
        <w:rPr>
          <w:rFonts w:ascii="Garamond" w:hAnsi="Garamond"/>
          <w:color w:val="3333CC"/>
          <w:sz w:val="26"/>
          <w:szCs w:val="26"/>
        </w:rPr>
        <w:t xml:space="preserve"> </w:t>
      </w:r>
      <w:r w:rsidRPr="004B7D22">
        <w:rPr>
          <w:rStyle w:val="hps"/>
          <w:rFonts w:ascii="Garamond" w:hAnsi="Garamond"/>
          <w:color w:val="3333CC"/>
          <w:sz w:val="26"/>
          <w:szCs w:val="26"/>
        </w:rPr>
        <w:t>sotto-livelli</w:t>
      </w:r>
      <w:r w:rsidRPr="004B7D22">
        <w:rPr>
          <w:rFonts w:ascii="Garamond" w:hAnsi="Garamond"/>
          <w:color w:val="3333CC"/>
          <w:sz w:val="26"/>
          <w:szCs w:val="26"/>
        </w:rPr>
        <w:t xml:space="preserve"> medi </w:t>
      </w:r>
      <w:r w:rsidRPr="004B7D22">
        <w:rPr>
          <w:rStyle w:val="hps"/>
          <w:rFonts w:ascii="Garamond" w:hAnsi="Garamond"/>
          <w:color w:val="3333CC"/>
          <w:sz w:val="26"/>
          <w:szCs w:val="26"/>
        </w:rPr>
        <w:t>della quarta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ed il vostro</w:t>
      </w:r>
      <w:r w:rsidRPr="004B7D22">
        <w:rPr>
          <w:rFonts w:ascii="Garamond" w:hAnsi="Garamond"/>
          <w:color w:val="3333CC"/>
          <w:sz w:val="26"/>
          <w:szCs w:val="26"/>
        </w:rPr>
        <w:t xml:space="preserve"> </w:t>
      </w:r>
      <w:r w:rsidRPr="004B7D22">
        <w:rPr>
          <w:rStyle w:val="hps"/>
          <w:rFonts w:ascii="Garamond" w:hAnsi="Garamond"/>
          <w:color w:val="3333CC"/>
          <w:sz w:val="26"/>
          <w:szCs w:val="26"/>
        </w:rPr>
        <w:t>mondo</w:t>
      </w:r>
      <w:r w:rsidRPr="004B7D22">
        <w:rPr>
          <w:rFonts w:ascii="Garamond" w:hAnsi="Garamond"/>
          <w:color w:val="3333CC"/>
          <w:sz w:val="26"/>
          <w:szCs w:val="26"/>
        </w:rPr>
        <w:t xml:space="preserve"> </w:t>
      </w:r>
      <w:r w:rsidRPr="004B7D22">
        <w:rPr>
          <w:rStyle w:val="hps"/>
          <w:rFonts w:ascii="Garamond" w:hAnsi="Garamond"/>
          <w:color w:val="3333CC"/>
          <w:sz w:val="26"/>
          <w:szCs w:val="26"/>
        </w:rPr>
        <w:t>diventa più leggero</w:t>
      </w:r>
      <w:r w:rsidRPr="004B7D22">
        <w:rPr>
          <w:rFonts w:ascii="Garamond" w:hAnsi="Garamond"/>
          <w:color w:val="3333CC"/>
          <w:sz w:val="26"/>
          <w:szCs w:val="26"/>
        </w:rPr>
        <w:t xml:space="preserve"> </w:t>
      </w:r>
      <w:r w:rsidRPr="004B7D22">
        <w:rPr>
          <w:rStyle w:val="hps"/>
          <w:rFonts w:ascii="Garamond" w:hAnsi="Garamond"/>
          <w:color w:val="3333CC"/>
          <w:sz w:val="26"/>
          <w:szCs w:val="26"/>
        </w:rPr>
        <w:t>e più luminoso</w:t>
      </w:r>
      <w:r w:rsidRPr="004B7D22">
        <w:rPr>
          <w:rFonts w:ascii="Garamond" w:hAnsi="Garamond"/>
          <w:color w:val="3333CC"/>
          <w:sz w:val="26"/>
          <w:szCs w:val="26"/>
        </w:rPr>
        <w:t xml:space="preserve"> </w:t>
      </w:r>
      <w:r w:rsidRPr="004B7D22">
        <w:rPr>
          <w:rStyle w:val="hps"/>
          <w:rFonts w:ascii="Garamond" w:hAnsi="Garamond"/>
          <w:color w:val="3333CC"/>
          <w:sz w:val="26"/>
          <w:szCs w:val="26"/>
        </w:rPr>
        <w:t>mano a mano che attraversate</w:t>
      </w:r>
      <w:r w:rsidRPr="004B7D22">
        <w:rPr>
          <w:rFonts w:ascii="Garamond" w:hAnsi="Garamond"/>
          <w:color w:val="3333CC"/>
          <w:sz w:val="26"/>
          <w:szCs w:val="26"/>
        </w:rPr>
        <w:t xml:space="preserve"> </w:t>
      </w:r>
      <w:r w:rsidRPr="004B7D22">
        <w:rPr>
          <w:rStyle w:val="hps"/>
          <w:rFonts w:ascii="Garamond" w:hAnsi="Garamond"/>
          <w:color w:val="3333CC"/>
          <w:sz w:val="26"/>
          <w:szCs w:val="26"/>
        </w:rPr>
        <w:t>ogni</w:t>
      </w:r>
      <w:r w:rsidRPr="004B7D22">
        <w:rPr>
          <w:rFonts w:ascii="Garamond" w:hAnsi="Garamond"/>
          <w:color w:val="3333CC"/>
          <w:sz w:val="26"/>
          <w:szCs w:val="26"/>
        </w:rPr>
        <w:t xml:space="preserve"> </w:t>
      </w:r>
      <w:r w:rsidRPr="004B7D22">
        <w:rPr>
          <w:rStyle w:val="hps"/>
          <w:rFonts w:ascii="Garamond" w:hAnsi="Garamond"/>
          <w:color w:val="3333CC"/>
          <w:sz w:val="26"/>
          <w:szCs w:val="26"/>
        </w:rPr>
        <w:t>sotto-</w:t>
      </w:r>
      <w:r w:rsidRPr="004B7D22">
        <w:rPr>
          <w:rFonts w:ascii="Garamond" w:hAnsi="Garamond"/>
          <w:color w:val="3333CC"/>
          <w:sz w:val="26"/>
          <w:szCs w:val="26"/>
        </w:rPr>
        <w:t xml:space="preserve">livello superiore. </w:t>
      </w:r>
      <w:r w:rsidRPr="004B7D22">
        <w:rPr>
          <w:rStyle w:val="hps"/>
          <w:rFonts w:ascii="Garamond" w:hAnsi="Garamond"/>
          <w:color w:val="3333CC"/>
          <w:sz w:val="26"/>
          <w:szCs w:val="26"/>
        </w:rPr>
        <w:t>Al fine di ricevere</w:t>
      </w:r>
      <w:r w:rsidRPr="004B7D22">
        <w:rPr>
          <w:rFonts w:ascii="Garamond" w:hAnsi="Garamond"/>
          <w:color w:val="3333CC"/>
          <w:sz w:val="26"/>
          <w:szCs w:val="26"/>
        </w:rPr>
        <w:t xml:space="preserve"> </w:t>
      </w:r>
      <w:r w:rsidRPr="004B7D22">
        <w:rPr>
          <w:rStyle w:val="hps"/>
          <w:rFonts w:ascii="Garamond" w:hAnsi="Garamond"/>
          <w:color w:val="3333CC"/>
          <w:sz w:val="26"/>
          <w:szCs w:val="26"/>
        </w:rPr>
        <w:t>le lezioni della</w:t>
      </w:r>
      <w:r w:rsidRPr="004B7D22">
        <w:rPr>
          <w:rFonts w:ascii="Garamond" w:hAnsi="Garamond"/>
          <w:color w:val="3333CC"/>
          <w:sz w:val="26"/>
          <w:szCs w:val="26"/>
        </w:rPr>
        <w:t xml:space="preserve"> </w:t>
      </w:r>
      <w:r w:rsidRPr="004B7D22">
        <w:rPr>
          <w:rStyle w:val="hps"/>
          <w:rFonts w:ascii="Garamond" w:hAnsi="Garamond"/>
          <w:color w:val="3333CC"/>
          <w:sz w:val="26"/>
          <w:szCs w:val="26"/>
        </w:rPr>
        <w:t>Luce</w:t>
      </w:r>
      <w:r w:rsidRPr="004B7D22">
        <w:rPr>
          <w:rFonts w:ascii="Garamond" w:hAnsi="Garamond"/>
          <w:color w:val="3333CC"/>
          <w:sz w:val="26"/>
          <w:szCs w:val="26"/>
        </w:rPr>
        <w:t xml:space="preserve">, </w:t>
      </w:r>
      <w:r w:rsidRPr="004B7D22">
        <w:rPr>
          <w:rStyle w:val="hps"/>
          <w:rFonts w:ascii="Garamond" w:hAnsi="Garamond"/>
          <w:color w:val="3333CC"/>
          <w:sz w:val="26"/>
          <w:szCs w:val="26"/>
        </w:rPr>
        <w:t>dovete alzare</w:t>
      </w:r>
      <w:r w:rsidRPr="004B7D22">
        <w:rPr>
          <w:rFonts w:ascii="Garamond" w:hAnsi="Garamond"/>
          <w:color w:val="3333CC"/>
          <w:sz w:val="26"/>
          <w:szCs w:val="26"/>
        </w:rPr>
        <w:t xml:space="preserve"> </w:t>
      </w:r>
      <w:r w:rsidRPr="004B7D22">
        <w:rPr>
          <w:rStyle w:val="hps"/>
          <w:rFonts w:ascii="Garamond" w:hAnsi="Garamond"/>
          <w:color w:val="3333CC"/>
          <w:sz w:val="26"/>
          <w:szCs w:val="26"/>
        </w:rPr>
        <w:t>la vostra coscienza</w:t>
      </w:r>
      <w:r w:rsidRPr="004B7D22">
        <w:rPr>
          <w:rFonts w:ascii="Garamond" w:hAnsi="Garamond"/>
          <w:color w:val="3333CC"/>
          <w:sz w:val="26"/>
          <w:szCs w:val="26"/>
        </w:rPr>
        <w:t xml:space="preserve"> </w:t>
      </w:r>
      <w:r w:rsidRPr="004B7D22">
        <w:rPr>
          <w:rStyle w:val="hps"/>
          <w:rFonts w:ascii="Garamond" w:hAnsi="Garamond"/>
          <w:color w:val="3333CC"/>
          <w:sz w:val="26"/>
          <w:szCs w:val="26"/>
        </w:rPr>
        <w:t>per</w:t>
      </w:r>
      <w:r w:rsidRPr="004B7D22">
        <w:rPr>
          <w:rFonts w:ascii="Garamond" w:hAnsi="Garamond"/>
          <w:color w:val="3333CC"/>
          <w:sz w:val="26"/>
          <w:szCs w:val="26"/>
        </w:rPr>
        <w:t xml:space="preserve"> </w:t>
      </w:r>
      <w:r w:rsidRPr="004B7D22">
        <w:rPr>
          <w:rStyle w:val="hps"/>
          <w:rFonts w:ascii="Garamond" w:hAnsi="Garamond"/>
          <w:color w:val="3333CC"/>
          <w:sz w:val="26"/>
          <w:szCs w:val="26"/>
        </w:rPr>
        <w:t>sintonizzarvi</w:t>
      </w:r>
      <w:r w:rsidRPr="004B7D22">
        <w:rPr>
          <w:rFonts w:ascii="Garamond" w:hAnsi="Garamond"/>
          <w:color w:val="3333CC"/>
          <w:sz w:val="26"/>
          <w:szCs w:val="26"/>
        </w:rPr>
        <w:t xml:space="preserve">, almeno, con il </w:t>
      </w:r>
      <w:r w:rsidRPr="004B7D22">
        <w:rPr>
          <w:rStyle w:val="hps"/>
          <w:rFonts w:ascii="Garamond" w:hAnsi="Garamond"/>
          <w:color w:val="3333CC"/>
          <w:sz w:val="26"/>
          <w:szCs w:val="26"/>
        </w:rPr>
        <w:t>quinto</w:t>
      </w:r>
      <w:r w:rsidRPr="004B7D22">
        <w:rPr>
          <w:rFonts w:ascii="Garamond" w:hAnsi="Garamond"/>
          <w:color w:val="3333CC"/>
          <w:sz w:val="26"/>
          <w:szCs w:val="26"/>
        </w:rPr>
        <w:t xml:space="preserve"> </w:t>
      </w:r>
      <w:r w:rsidRPr="004B7D22">
        <w:rPr>
          <w:rStyle w:val="hps"/>
          <w:rFonts w:ascii="Garamond" w:hAnsi="Garamond"/>
          <w:color w:val="3333CC"/>
          <w:sz w:val="26"/>
          <w:szCs w:val="26"/>
        </w:rPr>
        <w:t>sotto-</w:t>
      </w:r>
      <w:r w:rsidRPr="004B7D22">
        <w:rPr>
          <w:rFonts w:ascii="Garamond" w:hAnsi="Garamond"/>
          <w:color w:val="3333CC"/>
          <w:sz w:val="26"/>
          <w:szCs w:val="26"/>
        </w:rPr>
        <w:t xml:space="preserve">livello </w:t>
      </w:r>
      <w:r w:rsidRPr="004B7D22">
        <w:rPr>
          <w:rStyle w:val="hps"/>
          <w:rFonts w:ascii="Garamond" w:hAnsi="Garamond"/>
          <w:color w:val="3333CC"/>
          <w:sz w:val="26"/>
          <w:szCs w:val="26"/>
        </w:rPr>
        <w:t>della quarta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In</w:t>
      </w:r>
      <w:r w:rsidRPr="004B7D22">
        <w:rPr>
          <w:rFonts w:ascii="Garamond" w:hAnsi="Garamond"/>
          <w:color w:val="3333CC"/>
          <w:sz w:val="26"/>
          <w:szCs w:val="26"/>
        </w:rPr>
        <w:t xml:space="preserve"> </w:t>
      </w:r>
      <w:r w:rsidRPr="004B7D22">
        <w:rPr>
          <w:rStyle w:val="hps"/>
          <w:rFonts w:ascii="Garamond" w:hAnsi="Garamond"/>
          <w:color w:val="3333CC"/>
          <w:sz w:val="26"/>
          <w:szCs w:val="26"/>
        </w:rPr>
        <w:t>questa esperienza</w:t>
      </w:r>
      <w:r w:rsidRPr="004B7D22">
        <w:rPr>
          <w:rFonts w:ascii="Garamond" w:hAnsi="Garamond"/>
          <w:color w:val="3333CC"/>
          <w:sz w:val="26"/>
          <w:szCs w:val="26"/>
        </w:rPr>
        <w:t xml:space="preserve"> </w:t>
      </w:r>
      <w:r w:rsidRPr="004B7D22">
        <w:rPr>
          <w:rStyle w:val="hps"/>
          <w:rFonts w:ascii="Garamond" w:hAnsi="Garamond"/>
          <w:color w:val="3333CC"/>
          <w:sz w:val="26"/>
          <w:szCs w:val="26"/>
        </w:rPr>
        <w:t>sub</w:t>
      </w:r>
      <w:r w:rsidRPr="004B7D22">
        <w:rPr>
          <w:rStyle w:val="atn"/>
          <w:rFonts w:ascii="Garamond" w:hAnsi="Garamond"/>
          <w:color w:val="3333CC"/>
          <w:sz w:val="26"/>
          <w:szCs w:val="26"/>
        </w:rPr>
        <w:t>-</w:t>
      </w:r>
      <w:r w:rsidRPr="004B7D22">
        <w:rPr>
          <w:rFonts w:ascii="Garamond" w:hAnsi="Garamond"/>
          <w:color w:val="3333CC"/>
          <w:sz w:val="26"/>
          <w:szCs w:val="26"/>
        </w:rPr>
        <w:t xml:space="preserve">universale, </w:t>
      </w:r>
      <w:r w:rsidRPr="004B7D22">
        <w:rPr>
          <w:rStyle w:val="hps"/>
          <w:rFonts w:ascii="Garamond" w:hAnsi="Garamond"/>
          <w:color w:val="3333CC"/>
          <w:sz w:val="26"/>
          <w:szCs w:val="26"/>
        </w:rPr>
        <w:t>ci sono sette</w:t>
      </w:r>
      <w:r w:rsidRPr="004B7D22">
        <w:rPr>
          <w:rFonts w:ascii="Garamond" w:hAnsi="Garamond"/>
          <w:color w:val="3333CC"/>
          <w:sz w:val="26"/>
          <w:szCs w:val="26"/>
        </w:rPr>
        <w:t xml:space="preserve"> </w:t>
      </w:r>
      <w:r w:rsidRPr="004B7D22">
        <w:rPr>
          <w:rStyle w:val="hps"/>
          <w:rFonts w:ascii="Garamond" w:hAnsi="Garamond"/>
          <w:color w:val="3333CC"/>
          <w:sz w:val="26"/>
          <w:szCs w:val="26"/>
        </w:rPr>
        <w:t>sotto-</w:t>
      </w:r>
      <w:r w:rsidRPr="004B7D22">
        <w:rPr>
          <w:rFonts w:ascii="Garamond" w:hAnsi="Garamond"/>
          <w:color w:val="3333CC"/>
          <w:sz w:val="26"/>
          <w:szCs w:val="26"/>
        </w:rPr>
        <w:t xml:space="preserve">livelli per </w:t>
      </w:r>
      <w:r w:rsidRPr="004B7D22">
        <w:rPr>
          <w:rStyle w:val="hps"/>
          <w:rFonts w:ascii="Garamond" w:hAnsi="Garamond"/>
          <w:color w:val="3333CC"/>
          <w:sz w:val="26"/>
          <w:szCs w:val="26"/>
        </w:rPr>
        <w:t>ogni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con</w:t>
      </w:r>
      <w:r w:rsidRPr="004B7D22">
        <w:rPr>
          <w:rFonts w:ascii="Garamond" w:hAnsi="Garamond"/>
          <w:color w:val="3333CC"/>
          <w:sz w:val="26"/>
          <w:szCs w:val="26"/>
        </w:rPr>
        <w:t xml:space="preserve"> </w:t>
      </w:r>
      <w:r w:rsidRPr="004B7D22">
        <w:rPr>
          <w:rStyle w:val="hps"/>
          <w:rFonts w:ascii="Garamond" w:hAnsi="Garamond"/>
          <w:color w:val="3333CC"/>
          <w:sz w:val="26"/>
          <w:szCs w:val="26"/>
        </w:rPr>
        <w:t>il</w:t>
      </w:r>
      <w:r w:rsidRPr="004B7D22">
        <w:rPr>
          <w:rFonts w:ascii="Garamond" w:hAnsi="Garamond"/>
          <w:color w:val="3333CC"/>
          <w:sz w:val="26"/>
          <w:szCs w:val="26"/>
        </w:rPr>
        <w:t xml:space="preserve"> </w:t>
      </w:r>
      <w:r w:rsidRPr="004B7D22">
        <w:rPr>
          <w:rStyle w:val="hps"/>
          <w:rFonts w:ascii="Garamond" w:hAnsi="Garamond"/>
          <w:color w:val="3333CC"/>
          <w:sz w:val="26"/>
          <w:szCs w:val="26"/>
        </w:rPr>
        <w:t>primo</w:t>
      </w:r>
      <w:r w:rsidRPr="004B7D22">
        <w:rPr>
          <w:rFonts w:ascii="Garamond" w:hAnsi="Garamond"/>
          <w:color w:val="3333CC"/>
          <w:sz w:val="26"/>
          <w:szCs w:val="26"/>
        </w:rPr>
        <w:t xml:space="preserve"> </w:t>
      </w:r>
      <w:r w:rsidRPr="004B7D22">
        <w:rPr>
          <w:rStyle w:val="hps"/>
          <w:rFonts w:ascii="Garamond" w:hAnsi="Garamond"/>
          <w:color w:val="3333CC"/>
          <w:sz w:val="26"/>
          <w:szCs w:val="26"/>
        </w:rPr>
        <w:t>sotto-livello che è il</w:t>
      </w:r>
      <w:r w:rsidRPr="004B7D22">
        <w:rPr>
          <w:rFonts w:ascii="Garamond" w:hAnsi="Garamond"/>
          <w:color w:val="3333CC"/>
          <w:sz w:val="26"/>
          <w:szCs w:val="26"/>
        </w:rPr>
        <w:t xml:space="preserve"> </w:t>
      </w:r>
      <w:r w:rsidRPr="004B7D22">
        <w:rPr>
          <w:rStyle w:val="hps"/>
          <w:rFonts w:ascii="Garamond" w:hAnsi="Garamond"/>
          <w:color w:val="3333CC"/>
          <w:sz w:val="26"/>
          <w:szCs w:val="26"/>
        </w:rPr>
        <w:t>più basso/il</w:t>
      </w:r>
      <w:r w:rsidRPr="004B7D22">
        <w:rPr>
          <w:rFonts w:ascii="Garamond" w:hAnsi="Garamond"/>
          <w:color w:val="3333CC"/>
          <w:sz w:val="26"/>
          <w:szCs w:val="26"/>
        </w:rPr>
        <w:t xml:space="preserve"> </w:t>
      </w:r>
      <w:r w:rsidRPr="004B7D22">
        <w:rPr>
          <w:rStyle w:val="hps"/>
          <w:rFonts w:ascii="Garamond" w:hAnsi="Garamond"/>
          <w:color w:val="3333CC"/>
          <w:sz w:val="26"/>
          <w:szCs w:val="26"/>
        </w:rPr>
        <w:t>più denso</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d il</w:t>
      </w:r>
      <w:r w:rsidRPr="004B7D22">
        <w:rPr>
          <w:rStyle w:val="hps"/>
          <w:rFonts w:ascii="Garamond" w:hAnsi="Garamond"/>
          <w:color w:val="3333CC"/>
          <w:sz w:val="26"/>
          <w:szCs w:val="26"/>
        </w:rPr>
        <w:t xml:space="preserve"> settimo</w:t>
      </w:r>
      <w:r w:rsidRPr="004B7D22">
        <w:rPr>
          <w:rFonts w:ascii="Garamond" w:hAnsi="Garamond"/>
          <w:color w:val="3333CC"/>
          <w:sz w:val="26"/>
          <w:szCs w:val="26"/>
        </w:rPr>
        <w:t xml:space="preserve"> </w:t>
      </w:r>
      <w:r w:rsidRPr="004B7D22">
        <w:rPr>
          <w:rStyle w:val="hps"/>
          <w:rFonts w:ascii="Garamond" w:hAnsi="Garamond"/>
          <w:color w:val="3333CC"/>
          <w:sz w:val="26"/>
          <w:szCs w:val="26"/>
        </w:rPr>
        <w:t>sotto-</w:t>
      </w:r>
      <w:r w:rsidRPr="004B7D22">
        <w:rPr>
          <w:rFonts w:ascii="Garamond" w:hAnsi="Garamond"/>
          <w:color w:val="3333CC"/>
          <w:sz w:val="26"/>
          <w:szCs w:val="26"/>
        </w:rPr>
        <w:t xml:space="preserve">livello il </w:t>
      </w:r>
      <w:r w:rsidRPr="004B7D22">
        <w:rPr>
          <w:rStyle w:val="hps"/>
          <w:rFonts w:ascii="Garamond" w:hAnsi="Garamond"/>
          <w:color w:val="3333CC"/>
          <w:sz w:val="26"/>
          <w:szCs w:val="26"/>
        </w:rPr>
        <w:t>più alto e</w:t>
      </w:r>
      <w:r w:rsidRPr="004B7D22">
        <w:rPr>
          <w:rFonts w:ascii="Garamond" w:hAnsi="Garamond"/>
          <w:color w:val="3333CC"/>
          <w:sz w:val="26"/>
          <w:szCs w:val="26"/>
        </w:rPr>
        <w:t xml:space="preserve"> </w:t>
      </w:r>
      <w:r w:rsidRPr="004B7D22">
        <w:rPr>
          <w:rStyle w:val="hps"/>
          <w:rFonts w:ascii="Garamond" w:hAnsi="Garamond"/>
          <w:color w:val="3333CC"/>
          <w:sz w:val="26"/>
          <w:szCs w:val="26"/>
        </w:rPr>
        <w:t>raffinato.</w:t>
      </w:r>
      <w:r w:rsidRPr="004B7D22">
        <w:rPr>
          <w:rFonts w:ascii="Garamond" w:hAnsi="Garamond"/>
          <w:color w:val="3333CC"/>
          <w:sz w:val="26"/>
          <w:szCs w:val="26"/>
        </w:rPr>
        <w:t xml:space="preserve"> </w:t>
      </w:r>
      <w:r w:rsidRPr="004B7D22">
        <w:rPr>
          <w:rStyle w:val="hps"/>
          <w:rFonts w:ascii="Garamond" w:hAnsi="Garamond"/>
          <w:color w:val="3333CC"/>
          <w:sz w:val="26"/>
          <w:szCs w:val="26"/>
        </w:rPr>
        <w:t>I maestri</w:t>
      </w:r>
      <w:r w:rsidRPr="004B7D22">
        <w:rPr>
          <w:rFonts w:ascii="Garamond" w:hAnsi="Garamond"/>
          <w:color w:val="3333CC"/>
          <w:sz w:val="26"/>
          <w:szCs w:val="26"/>
        </w:rPr>
        <w:t xml:space="preserve"> </w:t>
      </w:r>
      <w:r w:rsidRPr="004B7D22">
        <w:rPr>
          <w:rStyle w:val="hps"/>
          <w:rFonts w:ascii="Garamond" w:hAnsi="Garamond"/>
          <w:color w:val="3333CC"/>
          <w:sz w:val="26"/>
          <w:szCs w:val="26"/>
        </w:rPr>
        <w:t>e le</w:t>
      </w:r>
      <w:r w:rsidRPr="004B7D22">
        <w:rPr>
          <w:rFonts w:ascii="Garamond" w:hAnsi="Garamond"/>
          <w:color w:val="3333CC"/>
          <w:sz w:val="26"/>
          <w:szCs w:val="26"/>
        </w:rPr>
        <w:t xml:space="preserve"> </w:t>
      </w:r>
      <w:r w:rsidRPr="004B7D22">
        <w:rPr>
          <w:rStyle w:val="hps"/>
          <w:rFonts w:ascii="Garamond" w:hAnsi="Garamond"/>
          <w:color w:val="3333CC"/>
          <w:sz w:val="26"/>
          <w:szCs w:val="26"/>
        </w:rPr>
        <w:t>vostre guide</w:t>
      </w:r>
      <w:r w:rsidRPr="004B7D22">
        <w:rPr>
          <w:rFonts w:ascii="Garamond" w:hAnsi="Garamond"/>
          <w:color w:val="3333CC"/>
          <w:sz w:val="26"/>
          <w:szCs w:val="26"/>
        </w:rPr>
        <w:t xml:space="preserve"> </w:t>
      </w:r>
      <w:r w:rsidRPr="004B7D22">
        <w:rPr>
          <w:rStyle w:val="hps"/>
          <w:rFonts w:ascii="Garamond" w:hAnsi="Garamond"/>
          <w:color w:val="3333CC"/>
          <w:sz w:val="26"/>
          <w:szCs w:val="26"/>
        </w:rPr>
        <w:t>sono disposti ad</w:t>
      </w:r>
      <w:r w:rsidRPr="004B7D22">
        <w:rPr>
          <w:rFonts w:ascii="Garamond" w:hAnsi="Garamond"/>
          <w:color w:val="3333CC"/>
          <w:sz w:val="26"/>
          <w:szCs w:val="26"/>
        </w:rPr>
        <w:t xml:space="preserve"> </w:t>
      </w:r>
      <w:r w:rsidRPr="004B7D22">
        <w:rPr>
          <w:rStyle w:val="hps"/>
          <w:rFonts w:ascii="Garamond" w:hAnsi="Garamond"/>
          <w:color w:val="3333CC"/>
          <w:sz w:val="26"/>
          <w:szCs w:val="26"/>
        </w:rPr>
        <w:t>incontrarvi</w:t>
      </w:r>
      <w:r w:rsidRPr="004B7D22">
        <w:rPr>
          <w:rFonts w:ascii="Garamond" w:hAnsi="Garamond"/>
          <w:color w:val="3333CC"/>
          <w:sz w:val="26"/>
          <w:szCs w:val="26"/>
        </w:rPr>
        <w:t xml:space="preserve"> </w:t>
      </w:r>
      <w:r w:rsidRPr="004B7D22">
        <w:rPr>
          <w:rStyle w:val="hps"/>
          <w:rFonts w:ascii="Garamond" w:hAnsi="Garamond"/>
          <w:color w:val="3333CC"/>
          <w:sz w:val="26"/>
          <w:szCs w:val="26"/>
        </w:rPr>
        <w:t>a metà strada</w:t>
      </w:r>
      <w:r w:rsidRPr="004B7D22">
        <w:rPr>
          <w:rFonts w:ascii="Garamond" w:hAnsi="Garamond"/>
          <w:color w:val="3333CC"/>
          <w:sz w:val="26"/>
          <w:szCs w:val="26"/>
        </w:rPr>
        <w:t xml:space="preserve">; </w:t>
      </w:r>
      <w:r w:rsidRPr="004B7D22">
        <w:rPr>
          <w:rStyle w:val="hps"/>
          <w:rFonts w:ascii="Garamond" w:hAnsi="Garamond"/>
          <w:color w:val="3333CC"/>
          <w:sz w:val="26"/>
          <w:szCs w:val="26"/>
        </w:rPr>
        <w:t>tuttavia</w:t>
      </w:r>
      <w:r w:rsidRPr="004B7D22">
        <w:rPr>
          <w:rFonts w:ascii="Garamond" w:hAnsi="Garamond"/>
          <w:color w:val="3333CC"/>
          <w:sz w:val="26"/>
          <w:szCs w:val="26"/>
        </w:rPr>
        <w:t xml:space="preserve">, </w:t>
      </w:r>
      <w:r w:rsidRPr="004B7D22">
        <w:rPr>
          <w:rStyle w:val="hps"/>
          <w:rFonts w:ascii="Garamond" w:hAnsi="Garamond"/>
          <w:color w:val="3333CC"/>
          <w:sz w:val="26"/>
          <w:szCs w:val="26"/>
        </w:rPr>
        <w:t>solo</w:t>
      </w:r>
      <w:r w:rsidRPr="004B7D22">
        <w:rPr>
          <w:rFonts w:ascii="Garamond" w:hAnsi="Garamond"/>
          <w:color w:val="3333CC"/>
          <w:sz w:val="26"/>
          <w:szCs w:val="26"/>
        </w:rPr>
        <w:t xml:space="preserve"> </w:t>
      </w:r>
      <w:r w:rsidRPr="004B7D22">
        <w:rPr>
          <w:rStyle w:val="hps"/>
          <w:rFonts w:ascii="Garamond" w:hAnsi="Garamond"/>
          <w:color w:val="3333CC"/>
          <w:sz w:val="26"/>
          <w:szCs w:val="26"/>
        </w:rPr>
        <w:t>in rarissime occasioni essi abbasseranno</w:t>
      </w:r>
      <w:r w:rsidRPr="004B7D22">
        <w:rPr>
          <w:rFonts w:ascii="Garamond" w:hAnsi="Garamond"/>
          <w:color w:val="3333CC"/>
          <w:sz w:val="26"/>
          <w:szCs w:val="26"/>
        </w:rPr>
        <w:t xml:space="preserve"> </w:t>
      </w:r>
      <w:r w:rsidRPr="004B7D22">
        <w:rPr>
          <w:rStyle w:val="hps"/>
          <w:rFonts w:ascii="Garamond" w:hAnsi="Garamond"/>
          <w:color w:val="3333CC"/>
          <w:sz w:val="26"/>
          <w:szCs w:val="26"/>
        </w:rPr>
        <w:t>le loro frequenze</w:t>
      </w:r>
      <w:r w:rsidRPr="004B7D22">
        <w:rPr>
          <w:rFonts w:ascii="Garamond" w:hAnsi="Garamond"/>
          <w:color w:val="3333CC"/>
          <w:sz w:val="26"/>
          <w:szCs w:val="26"/>
        </w:rPr>
        <w:t xml:space="preserve"> </w:t>
      </w:r>
      <w:r w:rsidRPr="004B7D22">
        <w:rPr>
          <w:rStyle w:val="hps"/>
          <w:rFonts w:ascii="Garamond" w:hAnsi="Garamond"/>
          <w:color w:val="3333CC"/>
          <w:sz w:val="26"/>
          <w:szCs w:val="26"/>
        </w:rPr>
        <w:t>nella densità</w:t>
      </w:r>
      <w:r w:rsidRPr="004B7D22">
        <w:rPr>
          <w:rFonts w:ascii="Garamond" w:hAnsi="Garamond"/>
          <w:color w:val="3333CC"/>
          <w:sz w:val="26"/>
          <w:szCs w:val="26"/>
        </w:rPr>
        <w:t xml:space="preserve"> </w:t>
      </w:r>
      <w:r w:rsidRPr="004B7D22">
        <w:rPr>
          <w:rStyle w:val="hps"/>
          <w:rFonts w:ascii="Garamond" w:hAnsi="Garamond"/>
          <w:color w:val="3333CC"/>
          <w:sz w:val="26"/>
          <w:szCs w:val="26"/>
        </w:rPr>
        <w:t>della dualità estrema</w:t>
      </w:r>
      <w:r w:rsidRPr="004B7D22">
        <w:rPr>
          <w:rFonts w:ascii="Garamond" w:hAnsi="Garamond"/>
          <w:color w:val="3333CC"/>
          <w:sz w:val="26"/>
          <w:szCs w:val="26"/>
        </w:rPr>
        <w:t xml:space="preserve">, </w:t>
      </w:r>
      <w:r w:rsidRPr="004B7D22">
        <w:rPr>
          <w:rStyle w:val="hps"/>
          <w:rFonts w:ascii="Garamond" w:hAnsi="Garamond"/>
          <w:color w:val="3333CC"/>
          <w:sz w:val="26"/>
          <w:szCs w:val="26"/>
        </w:rPr>
        <w:t>perché è</w:t>
      </w:r>
      <w:r w:rsidRPr="004B7D22">
        <w:rPr>
          <w:rFonts w:ascii="Garamond" w:hAnsi="Garamond"/>
          <w:color w:val="3333CC"/>
          <w:sz w:val="26"/>
          <w:szCs w:val="26"/>
        </w:rPr>
        <w:t xml:space="preserve"> </w:t>
      </w:r>
      <w:r w:rsidRPr="004B7D22">
        <w:rPr>
          <w:rStyle w:val="hps"/>
          <w:rFonts w:ascii="Garamond" w:hAnsi="Garamond"/>
          <w:color w:val="3333CC"/>
          <w:sz w:val="26"/>
          <w:szCs w:val="26"/>
        </w:rPr>
        <w:t>troppo disagevole</w:t>
      </w:r>
      <w:r w:rsidRPr="004B7D22">
        <w:rPr>
          <w:rFonts w:ascii="Garamond" w:hAnsi="Garamond"/>
          <w:color w:val="3333CC"/>
          <w:sz w:val="26"/>
          <w:szCs w:val="26"/>
        </w:rPr>
        <w:t xml:space="preserve"> </w:t>
      </w:r>
      <w:r w:rsidRPr="004B7D22">
        <w:rPr>
          <w:rStyle w:val="hps"/>
          <w:rFonts w:ascii="Garamond" w:hAnsi="Garamond"/>
          <w:color w:val="3333CC"/>
          <w:sz w:val="26"/>
          <w:szCs w:val="26"/>
        </w:rPr>
        <w:t>per loro.</w:t>
      </w:r>
    </w:p>
    <w:p w:rsidR="004B7D22" w:rsidRPr="004B7D22" w:rsidRDefault="004B7D22" w:rsidP="004B7D22">
      <w:pPr>
        <w:pStyle w:val="NormaleWeb"/>
        <w:spacing w:after="240" w:afterAutospacing="0"/>
        <w:jc w:val="both"/>
        <w:rPr>
          <w:sz w:val="26"/>
          <w:szCs w:val="26"/>
        </w:rPr>
      </w:pPr>
      <w:r w:rsidRPr="004B7D22">
        <w:rPr>
          <w:rStyle w:val="hps"/>
          <w:rFonts w:ascii="Garamond" w:hAnsi="Garamond"/>
          <w:b/>
          <w:bCs/>
          <w:i/>
          <w:iCs/>
          <w:color w:val="3333CC"/>
          <w:sz w:val="26"/>
          <w:szCs w:val="26"/>
        </w:rPr>
        <w:t>L'ego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è un aspetto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 sé</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 xml:space="preserve">dell'ego fisico </w:t>
      </w:r>
      <w:r w:rsidRPr="004B7D22">
        <w:rPr>
          <w:rStyle w:val="atn"/>
          <w:rFonts w:ascii="Garamond" w:hAnsi="Garamond"/>
          <w:b/>
          <w:bCs/>
          <w:i/>
          <w:iCs/>
          <w:color w:val="3333CC"/>
          <w:sz w:val="26"/>
          <w:szCs w:val="26"/>
        </w:rPr>
        <w:t xml:space="preserve">– </w:t>
      </w:r>
      <w:r w:rsidRPr="004B7D22">
        <w:rPr>
          <w:rFonts w:ascii="Garamond" w:hAnsi="Garamond"/>
          <w:b/>
          <w:bCs/>
          <w:i/>
          <w:iCs/>
          <w:color w:val="3333CC"/>
          <w:sz w:val="26"/>
          <w:szCs w:val="26"/>
        </w:rPr>
        <w:t xml:space="preserve">personalità del sé; </w:t>
      </w:r>
      <w:r w:rsidRPr="004B7D22">
        <w:rPr>
          <w:rStyle w:val="hps"/>
          <w:rFonts w:ascii="Garamond" w:hAnsi="Garamond"/>
          <w:b/>
          <w:bCs/>
          <w:i/>
          <w:iCs/>
          <w:color w:val="3333CC"/>
          <w:sz w:val="26"/>
          <w:szCs w:val="26"/>
        </w:rPr>
        <w:t>è stato progettato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per aiutarvi 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sviluppare un</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senso di identità</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ed individualità</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nel corso del tempo</w:t>
      </w:r>
      <w:r w:rsidRPr="004B7D22">
        <w:rPr>
          <w:rFonts w:ascii="Garamond" w:hAnsi="Garamond"/>
          <w:b/>
          <w:bCs/>
          <w:i/>
          <w:iCs/>
          <w:color w:val="3333CC"/>
          <w:sz w:val="26"/>
          <w:szCs w:val="26"/>
        </w:rPr>
        <w:t>.</w:t>
      </w:r>
      <w:r w:rsidRPr="004B7D22">
        <w:rPr>
          <w:rFonts w:ascii="Garamond" w:hAnsi="Garamond"/>
          <w:color w:val="3333CC"/>
          <w:sz w:val="26"/>
          <w:szCs w:val="26"/>
        </w:rPr>
        <w:t xml:space="preserve"> </w:t>
      </w:r>
      <w:r w:rsidRPr="004B7D22">
        <w:rPr>
          <w:rStyle w:val="hps"/>
          <w:rFonts w:ascii="Garamond" w:hAnsi="Garamond"/>
          <w:color w:val="3333CC"/>
          <w:sz w:val="26"/>
          <w:szCs w:val="26"/>
        </w:rPr>
        <w:t>Una mente</w:t>
      </w:r>
      <w:r w:rsidRPr="004B7D22">
        <w:rPr>
          <w:rFonts w:ascii="Garamond" w:hAnsi="Garamond"/>
          <w:color w:val="3333CC"/>
          <w:sz w:val="26"/>
          <w:szCs w:val="26"/>
        </w:rPr>
        <w:t xml:space="preserve"> </w:t>
      </w:r>
      <w:r w:rsidRPr="004B7D22">
        <w:rPr>
          <w:rStyle w:val="hps"/>
          <w:rFonts w:ascii="Garamond" w:hAnsi="Garamond"/>
          <w:color w:val="3333CC"/>
          <w:sz w:val="26"/>
          <w:szCs w:val="26"/>
        </w:rPr>
        <w:t>concentrata</w:t>
      </w:r>
      <w:r w:rsidRPr="004B7D22">
        <w:rPr>
          <w:rFonts w:ascii="Garamond" w:hAnsi="Garamond"/>
          <w:color w:val="3333CC"/>
          <w:sz w:val="26"/>
          <w:szCs w:val="26"/>
        </w:rPr>
        <w:t xml:space="preserve"> </w:t>
      </w:r>
      <w:r w:rsidRPr="004B7D22">
        <w:rPr>
          <w:rStyle w:val="hps"/>
          <w:rFonts w:ascii="Garamond" w:hAnsi="Garamond"/>
          <w:color w:val="3333CC"/>
          <w:sz w:val="26"/>
          <w:szCs w:val="26"/>
        </w:rPr>
        <w:t>verso l'esterno</w:t>
      </w:r>
      <w:r w:rsidRPr="004B7D22">
        <w:rPr>
          <w:rFonts w:ascii="Garamond" w:hAnsi="Garamond"/>
          <w:color w:val="3333CC"/>
          <w:sz w:val="26"/>
          <w:szCs w:val="26"/>
        </w:rPr>
        <w:t xml:space="preserve"> </w:t>
      </w:r>
      <w:r w:rsidRPr="004B7D22">
        <w:rPr>
          <w:rStyle w:val="hps"/>
          <w:rFonts w:ascii="Garamond" w:hAnsi="Garamond"/>
          <w:color w:val="3333CC"/>
          <w:sz w:val="26"/>
          <w:szCs w:val="26"/>
        </w:rPr>
        <w:t>è guidata</w:t>
      </w:r>
      <w:r w:rsidRPr="004B7D22">
        <w:rPr>
          <w:rFonts w:ascii="Garamond" w:hAnsi="Garamond"/>
          <w:color w:val="3333CC"/>
          <w:sz w:val="26"/>
          <w:szCs w:val="26"/>
        </w:rPr>
        <w:t xml:space="preserve"> </w:t>
      </w:r>
      <w:r w:rsidRPr="004B7D22">
        <w:rPr>
          <w:rStyle w:val="hps"/>
          <w:rFonts w:ascii="Garamond" w:hAnsi="Garamond"/>
          <w:color w:val="3333CC"/>
          <w:sz w:val="26"/>
          <w:szCs w:val="26"/>
        </w:rPr>
        <w:t>dall'ego</w:t>
      </w:r>
      <w:r w:rsidRPr="004B7D22">
        <w:rPr>
          <w:rFonts w:ascii="Garamond" w:hAnsi="Garamond"/>
          <w:color w:val="3333CC"/>
          <w:sz w:val="26"/>
          <w:szCs w:val="26"/>
        </w:rPr>
        <w:t xml:space="preserve">. </w:t>
      </w:r>
      <w:r w:rsidRPr="004B7D22">
        <w:rPr>
          <w:rStyle w:val="hps"/>
          <w:rFonts w:ascii="Garamond" w:hAnsi="Garamond"/>
          <w:color w:val="3333CC"/>
          <w:sz w:val="26"/>
          <w:szCs w:val="26"/>
        </w:rPr>
        <w:t>L’</w:t>
      </w:r>
      <w:proofErr w:type="spellStart"/>
      <w:r w:rsidRPr="004B7D22">
        <w:rPr>
          <w:rStyle w:val="hps"/>
          <w:rFonts w:ascii="Garamond" w:hAnsi="Garamond"/>
          <w:color w:val="3333CC"/>
          <w:sz w:val="26"/>
          <w:szCs w:val="26"/>
        </w:rPr>
        <w:t>ego-sé</w:t>
      </w:r>
      <w:proofErr w:type="spellEnd"/>
      <w:r w:rsidRPr="004B7D22">
        <w:rPr>
          <w:rFonts w:ascii="Garamond" w:hAnsi="Garamond"/>
          <w:color w:val="3333CC"/>
          <w:sz w:val="26"/>
          <w:szCs w:val="26"/>
        </w:rPr>
        <w:t xml:space="preserve"> mal indirizzato </w:t>
      </w:r>
      <w:r w:rsidRPr="004B7D22">
        <w:rPr>
          <w:rStyle w:val="hps"/>
          <w:rFonts w:ascii="Garamond" w:hAnsi="Garamond"/>
          <w:color w:val="3333CC"/>
          <w:sz w:val="26"/>
          <w:szCs w:val="26"/>
        </w:rPr>
        <w:t>è stato determinante</w:t>
      </w:r>
      <w:r w:rsidRPr="004B7D22">
        <w:rPr>
          <w:rFonts w:ascii="Garamond" w:hAnsi="Garamond"/>
          <w:color w:val="3333CC"/>
          <w:sz w:val="26"/>
          <w:szCs w:val="26"/>
        </w:rPr>
        <w:t xml:space="preserve"> </w:t>
      </w:r>
      <w:r w:rsidRPr="004B7D22">
        <w:rPr>
          <w:rStyle w:val="hps"/>
          <w:rFonts w:ascii="Garamond" w:hAnsi="Garamond"/>
          <w:color w:val="3333CC"/>
          <w:sz w:val="26"/>
          <w:szCs w:val="26"/>
        </w:rPr>
        <w:t>nel creare il</w:t>
      </w:r>
      <w:r w:rsidRPr="004B7D22">
        <w:rPr>
          <w:rFonts w:ascii="Garamond" w:hAnsi="Garamond"/>
          <w:color w:val="3333CC"/>
          <w:sz w:val="26"/>
          <w:szCs w:val="26"/>
        </w:rPr>
        <w:t xml:space="preserve"> </w:t>
      </w:r>
      <w:r w:rsidRPr="004B7D22">
        <w:rPr>
          <w:rStyle w:val="hps"/>
          <w:rFonts w:ascii="Garamond" w:hAnsi="Garamond"/>
          <w:color w:val="3333CC"/>
          <w:sz w:val="26"/>
          <w:szCs w:val="26"/>
        </w:rPr>
        <w:t>sistema di credenze</w:t>
      </w:r>
      <w:r w:rsidRPr="004B7D22">
        <w:rPr>
          <w:rFonts w:ascii="Garamond" w:hAnsi="Garamond"/>
          <w:color w:val="3333CC"/>
          <w:sz w:val="26"/>
          <w:szCs w:val="26"/>
        </w:rPr>
        <w:t xml:space="preserve"> </w:t>
      </w:r>
      <w:r w:rsidRPr="004B7D22">
        <w:rPr>
          <w:rStyle w:val="hps"/>
          <w:rFonts w:ascii="Garamond" w:hAnsi="Garamond"/>
          <w:color w:val="3333CC"/>
          <w:sz w:val="26"/>
          <w:szCs w:val="26"/>
        </w:rPr>
        <w:t>illusorio</w:t>
      </w:r>
      <w:r w:rsidRPr="004B7D22">
        <w:rPr>
          <w:rFonts w:ascii="Garamond" w:hAnsi="Garamond"/>
          <w:color w:val="3333CC"/>
          <w:sz w:val="26"/>
          <w:szCs w:val="26"/>
        </w:rPr>
        <w:t xml:space="preserve"> </w:t>
      </w:r>
      <w:r w:rsidRPr="004B7D22">
        <w:rPr>
          <w:rStyle w:val="hps"/>
          <w:rFonts w:ascii="Garamond" w:hAnsi="Garamond"/>
          <w:color w:val="3333CC"/>
          <w:sz w:val="26"/>
          <w:szCs w:val="26"/>
        </w:rPr>
        <w:t>del piano materiale</w:t>
      </w:r>
      <w:r w:rsidRPr="004B7D22">
        <w:rPr>
          <w:rFonts w:ascii="Garamond" w:hAnsi="Garamond"/>
          <w:color w:val="3333CC"/>
          <w:sz w:val="26"/>
          <w:szCs w:val="26"/>
        </w:rPr>
        <w:t xml:space="preserve">, </w:t>
      </w:r>
      <w:r w:rsidRPr="004B7D22">
        <w:rPr>
          <w:rStyle w:val="hps"/>
          <w:rFonts w:ascii="Garamond" w:hAnsi="Garamond"/>
          <w:color w:val="3333CC"/>
          <w:sz w:val="26"/>
          <w:szCs w:val="26"/>
        </w:rPr>
        <w:t>una realtà</w:t>
      </w:r>
      <w:r w:rsidRPr="004B7D22">
        <w:rPr>
          <w:rFonts w:ascii="Garamond" w:hAnsi="Garamond"/>
          <w:color w:val="3333CC"/>
          <w:sz w:val="26"/>
          <w:szCs w:val="26"/>
        </w:rPr>
        <w:t xml:space="preserve"> </w:t>
      </w:r>
      <w:r w:rsidRPr="004B7D22">
        <w:rPr>
          <w:rStyle w:val="hps"/>
          <w:rFonts w:ascii="Garamond" w:hAnsi="Garamond"/>
          <w:color w:val="3333CC"/>
          <w:sz w:val="26"/>
          <w:szCs w:val="26"/>
        </w:rPr>
        <w:t>basata</w:t>
      </w:r>
      <w:r w:rsidRPr="004B7D22">
        <w:rPr>
          <w:rFonts w:ascii="Garamond" w:hAnsi="Garamond"/>
          <w:color w:val="3333CC"/>
          <w:sz w:val="26"/>
          <w:szCs w:val="26"/>
        </w:rPr>
        <w:t xml:space="preserve"> </w:t>
      </w:r>
      <w:r w:rsidRPr="004B7D22">
        <w:rPr>
          <w:rStyle w:val="hps"/>
          <w:rFonts w:ascii="Garamond" w:hAnsi="Garamond"/>
          <w:color w:val="3333CC"/>
          <w:sz w:val="26"/>
          <w:szCs w:val="26"/>
        </w:rPr>
        <w:t>sulla separazione</w:t>
      </w:r>
      <w:r w:rsidRPr="004B7D22">
        <w:rPr>
          <w:rFonts w:ascii="Garamond" w:hAnsi="Garamond"/>
          <w:color w:val="3333CC"/>
          <w:sz w:val="26"/>
          <w:szCs w:val="26"/>
        </w:rPr>
        <w:t xml:space="preserve">, </w:t>
      </w:r>
      <w:r w:rsidRPr="004B7D22">
        <w:rPr>
          <w:rStyle w:val="hps"/>
          <w:rFonts w:ascii="Garamond" w:hAnsi="Garamond"/>
          <w:color w:val="3333CC"/>
          <w:sz w:val="26"/>
          <w:szCs w:val="26"/>
        </w:rPr>
        <w:t>la paura</w:t>
      </w:r>
      <w:r w:rsidRPr="004B7D22">
        <w:rPr>
          <w:rFonts w:ascii="Garamond" w:hAnsi="Garamond"/>
          <w:color w:val="3333CC"/>
          <w:sz w:val="26"/>
          <w:szCs w:val="26"/>
        </w:rPr>
        <w:t xml:space="preserve">, </w:t>
      </w:r>
      <w:r w:rsidRPr="004B7D22">
        <w:rPr>
          <w:rStyle w:val="hps"/>
          <w:rFonts w:ascii="Garamond" w:hAnsi="Garamond"/>
          <w:color w:val="3333CC"/>
          <w:sz w:val="26"/>
          <w:szCs w:val="26"/>
        </w:rPr>
        <w:t>l'egoismo</w:t>
      </w:r>
      <w:r w:rsidRPr="004B7D22">
        <w:rPr>
          <w:rFonts w:ascii="Garamond" w:hAnsi="Garamond"/>
          <w:color w:val="3333CC"/>
          <w:sz w:val="26"/>
          <w:szCs w:val="26"/>
        </w:rPr>
        <w:t xml:space="preserve"> </w:t>
      </w:r>
      <w:r w:rsidRPr="004B7D22">
        <w:rPr>
          <w:rStyle w:val="hps"/>
          <w:rFonts w:ascii="Garamond" w:hAnsi="Garamond"/>
          <w:color w:val="3333CC"/>
          <w:sz w:val="26"/>
          <w:szCs w:val="26"/>
        </w:rPr>
        <w:t>e la scarsità</w:t>
      </w:r>
      <w:r w:rsidRPr="004B7D22">
        <w:rPr>
          <w:rFonts w:ascii="Garamond" w:hAnsi="Garamond"/>
          <w:color w:val="3333CC"/>
          <w:sz w:val="26"/>
          <w:szCs w:val="26"/>
        </w:rPr>
        <w:t xml:space="preserve">. </w:t>
      </w:r>
      <w:r w:rsidRPr="004B7D22">
        <w:rPr>
          <w:rStyle w:val="hps"/>
          <w:rFonts w:ascii="Garamond" w:hAnsi="Garamond"/>
          <w:color w:val="3333CC"/>
          <w:sz w:val="26"/>
          <w:szCs w:val="26"/>
        </w:rPr>
        <w:t>Mentre espandete</w:t>
      </w:r>
      <w:r w:rsidRPr="004B7D22">
        <w:rPr>
          <w:rFonts w:ascii="Garamond" w:hAnsi="Garamond"/>
          <w:color w:val="3333CC"/>
          <w:sz w:val="26"/>
          <w:szCs w:val="26"/>
        </w:rPr>
        <w:t xml:space="preserve"> </w:t>
      </w:r>
      <w:r w:rsidRPr="004B7D22">
        <w:rPr>
          <w:rStyle w:val="hps"/>
          <w:rFonts w:ascii="Garamond" w:hAnsi="Garamond"/>
          <w:color w:val="3333CC"/>
          <w:sz w:val="26"/>
          <w:szCs w:val="26"/>
        </w:rPr>
        <w:t>i vostri orizzonti</w:t>
      </w:r>
      <w:r w:rsidRPr="004B7D22">
        <w:rPr>
          <w:rFonts w:ascii="Garamond" w:hAnsi="Garamond"/>
          <w:color w:val="3333CC"/>
          <w:sz w:val="26"/>
          <w:szCs w:val="26"/>
        </w:rPr>
        <w:t xml:space="preserve"> </w:t>
      </w:r>
      <w:r w:rsidRPr="004B7D22">
        <w:rPr>
          <w:rStyle w:val="hps"/>
          <w:rFonts w:ascii="Garamond" w:hAnsi="Garamond"/>
          <w:color w:val="3333CC"/>
          <w:sz w:val="26"/>
          <w:szCs w:val="26"/>
        </w:rPr>
        <w:t>mentali</w:t>
      </w:r>
      <w:r w:rsidRPr="004B7D22">
        <w:rPr>
          <w:rFonts w:ascii="Garamond" w:hAnsi="Garamond"/>
          <w:color w:val="3333CC"/>
          <w:sz w:val="26"/>
          <w:szCs w:val="26"/>
        </w:rPr>
        <w:t xml:space="preserve">, </w:t>
      </w:r>
      <w:r w:rsidRPr="004B7D22">
        <w:rPr>
          <w:rStyle w:val="hps"/>
          <w:rFonts w:ascii="Garamond" w:hAnsi="Garamond"/>
          <w:color w:val="3333CC"/>
          <w:sz w:val="26"/>
          <w:szCs w:val="26"/>
        </w:rPr>
        <w:t>iniziate</w:t>
      </w:r>
      <w:r w:rsidRPr="004B7D22">
        <w:rPr>
          <w:rFonts w:ascii="Garamond" w:hAnsi="Garamond"/>
          <w:color w:val="3333CC"/>
          <w:sz w:val="26"/>
          <w:szCs w:val="26"/>
        </w:rPr>
        <w:t xml:space="preserve"> </w:t>
      </w:r>
      <w:r w:rsidRPr="004B7D22">
        <w:rPr>
          <w:rStyle w:val="hps"/>
          <w:rFonts w:ascii="Garamond" w:hAnsi="Garamond"/>
          <w:color w:val="3333CC"/>
          <w:sz w:val="26"/>
          <w:szCs w:val="26"/>
        </w:rPr>
        <w:t>ad abbattere</w:t>
      </w:r>
      <w:r w:rsidRPr="004B7D22">
        <w:rPr>
          <w:rFonts w:ascii="Garamond" w:hAnsi="Garamond"/>
          <w:color w:val="3333CC"/>
          <w:sz w:val="26"/>
          <w:szCs w:val="26"/>
        </w:rPr>
        <w:t xml:space="preserve"> </w:t>
      </w:r>
      <w:r w:rsidRPr="004B7D22">
        <w:rPr>
          <w:rStyle w:val="hps"/>
          <w:rFonts w:ascii="Garamond" w:hAnsi="Garamond"/>
          <w:color w:val="3333CC"/>
          <w:sz w:val="26"/>
          <w:szCs w:val="26"/>
        </w:rPr>
        <w:t>le barriere della</w:t>
      </w:r>
      <w:r w:rsidRPr="004B7D22">
        <w:rPr>
          <w:rFonts w:ascii="Garamond" w:hAnsi="Garamond"/>
          <w:color w:val="3333CC"/>
          <w:sz w:val="26"/>
          <w:szCs w:val="26"/>
        </w:rPr>
        <w:t xml:space="preserve"> </w:t>
      </w:r>
      <w:r w:rsidRPr="004B7D22">
        <w:rPr>
          <w:rStyle w:val="hps"/>
          <w:rFonts w:ascii="Garamond" w:hAnsi="Garamond"/>
          <w:color w:val="3333CC"/>
          <w:sz w:val="26"/>
          <w:szCs w:val="26"/>
        </w:rPr>
        <w:t>percezione auto-</w:t>
      </w:r>
      <w:r w:rsidRPr="004B7D22">
        <w:rPr>
          <w:rFonts w:ascii="Garamond" w:hAnsi="Garamond"/>
          <w:color w:val="3333CC"/>
          <w:sz w:val="26"/>
          <w:szCs w:val="26"/>
        </w:rPr>
        <w:t xml:space="preserve">limitante. </w:t>
      </w:r>
      <w:r w:rsidRPr="004B7D22">
        <w:rPr>
          <w:rStyle w:val="hps"/>
          <w:rFonts w:ascii="Garamond" w:hAnsi="Garamond"/>
          <w:color w:val="3333CC"/>
          <w:sz w:val="26"/>
          <w:szCs w:val="26"/>
        </w:rPr>
        <w:t>L’</w:t>
      </w:r>
      <w:r w:rsidRPr="004B7D22">
        <w:rPr>
          <w:rFonts w:ascii="Garamond" w:hAnsi="Garamond"/>
          <w:color w:val="3333CC"/>
          <w:sz w:val="26"/>
          <w:szCs w:val="26"/>
        </w:rPr>
        <w:t xml:space="preserve">espansione della mente include </w:t>
      </w:r>
      <w:r w:rsidRPr="004B7D22">
        <w:rPr>
          <w:rStyle w:val="hps"/>
          <w:rFonts w:ascii="Garamond" w:hAnsi="Garamond"/>
          <w:color w:val="3333CC"/>
          <w:sz w:val="26"/>
          <w:szCs w:val="26"/>
        </w:rPr>
        <w:t>l’attivazione delle cellule</w:t>
      </w:r>
      <w:r w:rsidRPr="004B7D22">
        <w:rPr>
          <w:rFonts w:ascii="Garamond" w:hAnsi="Garamond"/>
          <w:color w:val="3333CC"/>
          <w:sz w:val="26"/>
          <w:szCs w:val="26"/>
        </w:rPr>
        <w:t xml:space="preserve"> </w:t>
      </w:r>
      <w:r w:rsidRPr="004B7D22">
        <w:rPr>
          <w:rStyle w:val="hps"/>
          <w:rFonts w:ascii="Garamond" w:hAnsi="Garamond"/>
          <w:color w:val="3333CC"/>
          <w:sz w:val="26"/>
          <w:szCs w:val="26"/>
        </w:rPr>
        <w:t>dormienti</w:t>
      </w:r>
      <w:r w:rsidRPr="004B7D22">
        <w:rPr>
          <w:rFonts w:ascii="Garamond" w:hAnsi="Garamond"/>
          <w:color w:val="3333CC"/>
          <w:sz w:val="26"/>
          <w:szCs w:val="26"/>
        </w:rPr>
        <w:t xml:space="preserve"> </w:t>
      </w:r>
      <w:r w:rsidRPr="004B7D22">
        <w:rPr>
          <w:rStyle w:val="hps"/>
          <w:rFonts w:ascii="Garamond" w:hAnsi="Garamond"/>
          <w:color w:val="3333CC"/>
          <w:sz w:val="26"/>
          <w:szCs w:val="26"/>
        </w:rPr>
        <w:t>dei</w:t>
      </w:r>
      <w:r w:rsidRPr="004B7D22">
        <w:rPr>
          <w:rFonts w:ascii="Garamond" w:hAnsi="Garamond"/>
          <w:color w:val="3333CC"/>
          <w:sz w:val="26"/>
          <w:szCs w:val="26"/>
        </w:rPr>
        <w:t xml:space="preserve"> </w:t>
      </w:r>
      <w:r w:rsidRPr="004B7D22">
        <w:rPr>
          <w:rStyle w:val="hps"/>
          <w:rFonts w:ascii="Garamond" w:hAnsi="Garamond"/>
          <w:color w:val="3333CC"/>
          <w:sz w:val="26"/>
          <w:szCs w:val="26"/>
        </w:rPr>
        <w:t>livelli dimensionali</w:t>
      </w:r>
      <w:r w:rsidRPr="004B7D22">
        <w:rPr>
          <w:rFonts w:ascii="Garamond" w:hAnsi="Garamond"/>
          <w:color w:val="3333CC"/>
          <w:sz w:val="26"/>
          <w:szCs w:val="26"/>
        </w:rPr>
        <w:t xml:space="preserve"> </w:t>
      </w:r>
      <w:r w:rsidRPr="004B7D22">
        <w:rPr>
          <w:rStyle w:val="hps"/>
          <w:rFonts w:ascii="Garamond" w:hAnsi="Garamond"/>
          <w:color w:val="3333CC"/>
          <w:sz w:val="26"/>
          <w:szCs w:val="26"/>
        </w:rPr>
        <w:t>superiori del</w:t>
      </w:r>
      <w:r w:rsidRPr="004B7D22">
        <w:rPr>
          <w:rFonts w:ascii="Garamond" w:hAnsi="Garamond"/>
          <w:color w:val="3333CC"/>
          <w:sz w:val="26"/>
          <w:szCs w:val="26"/>
        </w:rPr>
        <w:t xml:space="preserve"> </w:t>
      </w:r>
      <w:r w:rsidRPr="004B7D22">
        <w:rPr>
          <w:rStyle w:val="hps"/>
          <w:rFonts w:ascii="Garamond" w:hAnsi="Garamond"/>
          <w:color w:val="3333CC"/>
          <w:sz w:val="26"/>
          <w:szCs w:val="26"/>
        </w:rPr>
        <w:t>cervello e</w:t>
      </w:r>
      <w:r w:rsidRPr="004B7D22">
        <w:rPr>
          <w:rFonts w:ascii="Garamond" w:hAnsi="Garamond"/>
          <w:color w:val="3333CC"/>
          <w:sz w:val="26"/>
          <w:szCs w:val="26"/>
        </w:rPr>
        <w:t xml:space="preserve"> l’</w:t>
      </w:r>
      <w:r w:rsidRPr="004B7D22">
        <w:rPr>
          <w:rStyle w:val="hps"/>
          <w:rFonts w:ascii="Garamond" w:hAnsi="Garamond"/>
          <w:color w:val="3333CC"/>
          <w:sz w:val="26"/>
          <w:szCs w:val="26"/>
        </w:rPr>
        <w:t>attingere</w:t>
      </w:r>
      <w:r w:rsidRPr="004B7D22">
        <w:rPr>
          <w:rFonts w:ascii="Garamond" w:hAnsi="Garamond"/>
          <w:color w:val="3333CC"/>
          <w:sz w:val="26"/>
          <w:szCs w:val="26"/>
        </w:rPr>
        <w:t xml:space="preserve"> </w:t>
      </w:r>
      <w:r w:rsidRPr="004B7D22">
        <w:rPr>
          <w:rStyle w:val="hps"/>
          <w:rFonts w:ascii="Garamond" w:hAnsi="Garamond"/>
          <w:color w:val="3333CC"/>
          <w:sz w:val="26"/>
          <w:szCs w:val="26"/>
        </w:rPr>
        <w:t>alla saggezza</w:t>
      </w:r>
      <w:r w:rsidRPr="004B7D22">
        <w:rPr>
          <w:rFonts w:ascii="Garamond" w:hAnsi="Garamond"/>
          <w:color w:val="3333CC"/>
          <w:sz w:val="26"/>
          <w:szCs w:val="26"/>
        </w:rPr>
        <w:t xml:space="preserve"> </w:t>
      </w:r>
      <w:r w:rsidRPr="004B7D22">
        <w:rPr>
          <w:rStyle w:val="hps"/>
          <w:rFonts w:ascii="Garamond" w:hAnsi="Garamond"/>
          <w:color w:val="3333CC"/>
          <w:sz w:val="26"/>
          <w:szCs w:val="26"/>
        </w:rPr>
        <w:t>della</w:t>
      </w:r>
      <w:r w:rsidRPr="004B7D22">
        <w:rPr>
          <w:rFonts w:ascii="Garamond" w:hAnsi="Garamond"/>
          <w:color w:val="3333CC"/>
          <w:sz w:val="26"/>
          <w:szCs w:val="26"/>
        </w:rPr>
        <w:t xml:space="preserve"> </w:t>
      </w:r>
      <w:r w:rsidRPr="004B7D22">
        <w:rPr>
          <w:rStyle w:val="hps"/>
          <w:rFonts w:ascii="Garamond" w:hAnsi="Garamond"/>
          <w:color w:val="3333CC"/>
          <w:sz w:val="26"/>
          <w:szCs w:val="26"/>
        </w:rPr>
        <w:t>vostra</w:t>
      </w:r>
      <w:r w:rsidRPr="004B7D22">
        <w:rPr>
          <w:rFonts w:ascii="Garamond" w:hAnsi="Garamond"/>
          <w:color w:val="3333CC"/>
          <w:sz w:val="26"/>
          <w:szCs w:val="26"/>
        </w:rPr>
        <w:t xml:space="preserve"> </w:t>
      </w:r>
      <w:r w:rsidRPr="004B7D22">
        <w:rPr>
          <w:rStyle w:val="hps"/>
          <w:rFonts w:ascii="Garamond" w:hAnsi="Garamond"/>
          <w:color w:val="3333CC"/>
          <w:sz w:val="26"/>
          <w:szCs w:val="26"/>
        </w:rPr>
        <w:t>Sacra Mente</w:t>
      </w:r>
      <w:r w:rsidRPr="004B7D22">
        <w:rPr>
          <w:rFonts w:ascii="Garamond" w:hAnsi="Garamond"/>
          <w:color w:val="3333CC"/>
          <w:sz w:val="26"/>
          <w:szCs w:val="26"/>
        </w:rPr>
        <w:t xml:space="preserve">. </w:t>
      </w:r>
      <w:r w:rsidRPr="004B7D22">
        <w:rPr>
          <w:rStyle w:val="hps"/>
          <w:rFonts w:ascii="Garamond" w:hAnsi="Garamond"/>
          <w:color w:val="3333CC"/>
          <w:sz w:val="26"/>
          <w:szCs w:val="26"/>
        </w:rPr>
        <w:t>L'obbedienza</w:t>
      </w:r>
      <w:r w:rsidRPr="004B7D22">
        <w:rPr>
          <w:rFonts w:ascii="Garamond" w:hAnsi="Garamond"/>
          <w:color w:val="3333CC"/>
          <w:sz w:val="26"/>
          <w:szCs w:val="26"/>
        </w:rPr>
        <w:t xml:space="preserve"> </w:t>
      </w:r>
      <w:r w:rsidRPr="004B7D22">
        <w:rPr>
          <w:rStyle w:val="hps"/>
          <w:rFonts w:ascii="Garamond" w:hAnsi="Garamond"/>
          <w:color w:val="3333CC"/>
          <w:sz w:val="26"/>
          <w:szCs w:val="26"/>
        </w:rPr>
        <w:t>cieca</w:t>
      </w:r>
      <w:r w:rsidRPr="004B7D22">
        <w:rPr>
          <w:rFonts w:ascii="Garamond" w:hAnsi="Garamond"/>
          <w:color w:val="3333CC"/>
          <w:sz w:val="26"/>
          <w:szCs w:val="26"/>
        </w:rPr>
        <w:t xml:space="preserve"> </w:t>
      </w:r>
      <w:r w:rsidRPr="004B7D22">
        <w:rPr>
          <w:rStyle w:val="hps"/>
          <w:rFonts w:ascii="Garamond" w:hAnsi="Garamond"/>
          <w:color w:val="3333CC"/>
          <w:sz w:val="26"/>
          <w:szCs w:val="26"/>
        </w:rPr>
        <w:t>non</w:t>
      </w:r>
      <w:r w:rsidRPr="004B7D22">
        <w:rPr>
          <w:rFonts w:ascii="Garamond" w:hAnsi="Garamond"/>
          <w:color w:val="3333CC"/>
          <w:sz w:val="26"/>
          <w:szCs w:val="26"/>
        </w:rPr>
        <w:t xml:space="preserve"> </w:t>
      </w:r>
      <w:r w:rsidRPr="004B7D22">
        <w:rPr>
          <w:rStyle w:val="hps"/>
          <w:rFonts w:ascii="Garamond" w:hAnsi="Garamond"/>
          <w:color w:val="3333CC"/>
          <w:sz w:val="26"/>
          <w:szCs w:val="26"/>
        </w:rPr>
        <w:t>è un requisito per</w:t>
      </w:r>
      <w:r w:rsidRPr="004B7D22">
        <w:rPr>
          <w:rFonts w:ascii="Garamond" w:hAnsi="Garamond"/>
          <w:color w:val="3333CC"/>
          <w:sz w:val="26"/>
          <w:szCs w:val="26"/>
        </w:rPr>
        <w:t xml:space="preserve"> </w:t>
      </w:r>
      <w:r w:rsidRPr="004B7D22">
        <w:rPr>
          <w:rStyle w:val="hps"/>
          <w:rFonts w:ascii="Garamond" w:hAnsi="Garamond"/>
          <w:color w:val="3333CC"/>
          <w:sz w:val="26"/>
          <w:szCs w:val="26"/>
        </w:rPr>
        <w:t>un’ illuminazione</w:t>
      </w:r>
      <w:r w:rsidRPr="004B7D22">
        <w:rPr>
          <w:rFonts w:ascii="Garamond" w:hAnsi="Garamond"/>
          <w:color w:val="3333CC"/>
          <w:sz w:val="26"/>
          <w:szCs w:val="26"/>
        </w:rPr>
        <w:t xml:space="preserve">, </w:t>
      </w:r>
      <w:r w:rsidRPr="004B7D22">
        <w:rPr>
          <w:rStyle w:val="hps"/>
          <w:rFonts w:ascii="Garamond" w:hAnsi="Garamond"/>
          <w:color w:val="3333CC"/>
          <w:sz w:val="26"/>
          <w:szCs w:val="26"/>
        </w:rPr>
        <w:t>perché</w:t>
      </w:r>
      <w:r w:rsidRPr="004B7D22">
        <w:rPr>
          <w:rFonts w:ascii="Garamond" w:hAnsi="Garamond"/>
          <w:color w:val="3333CC"/>
          <w:sz w:val="26"/>
          <w:szCs w:val="26"/>
        </w:rPr>
        <w:t xml:space="preserve"> </w:t>
      </w:r>
      <w:r w:rsidRPr="004B7D22">
        <w:rPr>
          <w:rStyle w:val="hps"/>
          <w:rFonts w:ascii="Garamond" w:hAnsi="Garamond"/>
          <w:color w:val="3333CC"/>
          <w:sz w:val="26"/>
          <w:szCs w:val="26"/>
        </w:rPr>
        <w:t>vi  state sforzando di</w:t>
      </w:r>
      <w:r w:rsidRPr="004B7D22">
        <w:rPr>
          <w:rFonts w:ascii="Garamond" w:hAnsi="Garamond"/>
          <w:color w:val="3333CC"/>
          <w:sz w:val="26"/>
          <w:szCs w:val="26"/>
        </w:rPr>
        <w:t xml:space="preserve"> </w:t>
      </w:r>
      <w:r w:rsidRPr="004B7D22">
        <w:rPr>
          <w:rStyle w:val="hps"/>
          <w:rFonts w:ascii="Garamond" w:hAnsi="Garamond"/>
          <w:color w:val="3333CC"/>
          <w:sz w:val="26"/>
          <w:szCs w:val="26"/>
        </w:rPr>
        <w:t>diventare maestri</w:t>
      </w:r>
      <w:r w:rsidRPr="004B7D22">
        <w:rPr>
          <w:rFonts w:ascii="Garamond" w:hAnsi="Garamond"/>
          <w:color w:val="3333CC"/>
          <w:sz w:val="26"/>
          <w:szCs w:val="26"/>
        </w:rPr>
        <w:t xml:space="preserve"> </w:t>
      </w:r>
      <w:r w:rsidRPr="004B7D22">
        <w:rPr>
          <w:rStyle w:val="hps"/>
          <w:rFonts w:ascii="Garamond" w:hAnsi="Garamond"/>
          <w:color w:val="3333CC"/>
          <w:sz w:val="26"/>
          <w:szCs w:val="26"/>
        </w:rPr>
        <w:t>del</w:t>
      </w:r>
      <w:r w:rsidRPr="004B7D22">
        <w:rPr>
          <w:rFonts w:ascii="Garamond" w:hAnsi="Garamond"/>
          <w:color w:val="3333CC"/>
          <w:sz w:val="26"/>
          <w:szCs w:val="26"/>
        </w:rPr>
        <w:t xml:space="preserve"> </w:t>
      </w:r>
      <w:r w:rsidRPr="004B7D22">
        <w:rPr>
          <w:rStyle w:val="hps"/>
          <w:rFonts w:ascii="Garamond" w:hAnsi="Garamond"/>
          <w:color w:val="3333CC"/>
          <w:sz w:val="26"/>
          <w:szCs w:val="26"/>
        </w:rPr>
        <w:t>Sé</w:t>
      </w:r>
      <w:r w:rsidRPr="004B7D22">
        <w:rPr>
          <w:rFonts w:ascii="Garamond" w:hAnsi="Garamond"/>
          <w:color w:val="3333CC"/>
          <w:sz w:val="26"/>
          <w:szCs w:val="26"/>
        </w:rPr>
        <w:t xml:space="preserve"> </w:t>
      </w:r>
      <w:r w:rsidRPr="004B7D22">
        <w:rPr>
          <w:rStyle w:val="hps"/>
          <w:rFonts w:ascii="Garamond" w:hAnsi="Garamond"/>
          <w:color w:val="3333CC"/>
          <w:sz w:val="26"/>
          <w:szCs w:val="26"/>
        </w:rPr>
        <w:t>e di vivere</w:t>
      </w:r>
      <w:r w:rsidRPr="004B7D22">
        <w:rPr>
          <w:rFonts w:ascii="Garamond" w:hAnsi="Garamond"/>
          <w:color w:val="3333CC"/>
          <w:sz w:val="26"/>
          <w:szCs w:val="26"/>
        </w:rPr>
        <w:t xml:space="preserve"> </w:t>
      </w:r>
      <w:r w:rsidRPr="004B7D22">
        <w:rPr>
          <w:rStyle w:val="hps"/>
          <w:rFonts w:ascii="Garamond" w:hAnsi="Garamond"/>
          <w:color w:val="3333CC"/>
          <w:sz w:val="26"/>
          <w:szCs w:val="26"/>
        </w:rPr>
        <w:t>le vostre</w:t>
      </w:r>
      <w:r w:rsidRPr="004B7D22">
        <w:rPr>
          <w:rFonts w:ascii="Garamond" w:hAnsi="Garamond"/>
          <w:color w:val="3333CC"/>
          <w:sz w:val="26"/>
          <w:szCs w:val="26"/>
        </w:rPr>
        <w:t xml:space="preserve"> </w:t>
      </w:r>
      <w:r w:rsidRPr="004B7D22">
        <w:rPr>
          <w:rStyle w:val="hps"/>
          <w:rFonts w:ascii="Garamond" w:hAnsi="Garamond"/>
          <w:color w:val="3333CC"/>
          <w:sz w:val="26"/>
          <w:szCs w:val="26"/>
        </w:rPr>
        <w:t>verità personali</w:t>
      </w:r>
      <w:r w:rsidRPr="004B7D22">
        <w:rPr>
          <w:rFonts w:ascii="Garamond" w:hAnsi="Garamond"/>
          <w:color w:val="3333CC"/>
          <w:sz w:val="26"/>
          <w:szCs w:val="26"/>
        </w:rPr>
        <w:t xml:space="preserve"> </w:t>
      </w:r>
      <w:r w:rsidRPr="004B7D22">
        <w:rPr>
          <w:rStyle w:val="hps"/>
          <w:rFonts w:ascii="Garamond" w:hAnsi="Garamond"/>
          <w:color w:val="3333CC"/>
          <w:sz w:val="26"/>
          <w:szCs w:val="26"/>
        </w:rPr>
        <w:t>come vi sono</w:t>
      </w:r>
      <w:r w:rsidRPr="004B7D22">
        <w:rPr>
          <w:rFonts w:ascii="Garamond" w:hAnsi="Garamond"/>
          <w:color w:val="3333CC"/>
          <w:sz w:val="26"/>
          <w:szCs w:val="26"/>
        </w:rPr>
        <w:t xml:space="preserve"> </w:t>
      </w:r>
      <w:r w:rsidRPr="004B7D22">
        <w:rPr>
          <w:rStyle w:val="hps"/>
          <w:rFonts w:ascii="Garamond" w:hAnsi="Garamond"/>
          <w:color w:val="3333CC"/>
          <w:sz w:val="26"/>
          <w:szCs w:val="26"/>
        </w:rPr>
        <w:t>state rivelate e</w:t>
      </w:r>
      <w:r w:rsidRPr="004B7D22">
        <w:rPr>
          <w:rFonts w:ascii="Garamond" w:hAnsi="Garamond"/>
          <w:color w:val="3333CC"/>
          <w:sz w:val="26"/>
          <w:szCs w:val="26"/>
        </w:rPr>
        <w:t xml:space="preserve"> </w:t>
      </w:r>
      <w:r w:rsidRPr="004B7D22">
        <w:rPr>
          <w:rStyle w:val="hps"/>
          <w:rFonts w:ascii="Garamond" w:hAnsi="Garamond"/>
          <w:color w:val="3333CC"/>
          <w:sz w:val="26"/>
          <w:szCs w:val="26"/>
        </w:rPr>
        <w:t>convalidate</w:t>
      </w:r>
      <w:r w:rsidRPr="004B7D22">
        <w:rPr>
          <w:rFonts w:ascii="Garamond" w:hAnsi="Garamond"/>
          <w:color w:val="3333CC"/>
          <w:sz w:val="26"/>
          <w:szCs w:val="26"/>
        </w:rPr>
        <w:t xml:space="preserve"> </w:t>
      </w:r>
      <w:r w:rsidRPr="004B7D22">
        <w:rPr>
          <w:rStyle w:val="hps"/>
          <w:rFonts w:ascii="Garamond" w:hAnsi="Garamond"/>
          <w:color w:val="3333CC"/>
          <w:sz w:val="26"/>
          <w:szCs w:val="26"/>
        </w:rPr>
        <w:t>dal monitor</w:t>
      </w:r>
      <w:r w:rsidRPr="004B7D22">
        <w:rPr>
          <w:rFonts w:ascii="Garamond" w:hAnsi="Garamond"/>
          <w:color w:val="3333CC"/>
          <w:sz w:val="26"/>
          <w:szCs w:val="26"/>
        </w:rPr>
        <w:t xml:space="preserve"> del vostro </w:t>
      </w:r>
      <w:r w:rsidRPr="004B7D22">
        <w:rPr>
          <w:rStyle w:val="hps"/>
          <w:rFonts w:ascii="Garamond" w:hAnsi="Garamond"/>
          <w:color w:val="3333CC"/>
          <w:sz w:val="26"/>
          <w:szCs w:val="26"/>
        </w:rPr>
        <w:t>cuore.</w:t>
      </w:r>
    </w:p>
    <w:p w:rsidR="004B7D22" w:rsidRPr="004B7D22" w:rsidRDefault="004B7D22" w:rsidP="004B7D22">
      <w:pPr>
        <w:pStyle w:val="NormaleWeb"/>
        <w:spacing w:after="240" w:afterAutospacing="0"/>
        <w:jc w:val="both"/>
        <w:rPr>
          <w:sz w:val="26"/>
          <w:szCs w:val="26"/>
        </w:rPr>
      </w:pPr>
      <w:r w:rsidRPr="004B7D22">
        <w:rPr>
          <w:rStyle w:val="hps"/>
          <w:rFonts w:ascii="Garamond" w:hAnsi="Garamond"/>
          <w:color w:val="3333CC"/>
          <w:sz w:val="26"/>
          <w:szCs w:val="26"/>
        </w:rPr>
        <w:lastRenderedPageBreak/>
        <w:t>L'umanità</w:t>
      </w:r>
      <w:r w:rsidRPr="004B7D22">
        <w:rPr>
          <w:rFonts w:ascii="Garamond" w:hAnsi="Garamond"/>
          <w:color w:val="3333CC"/>
          <w:sz w:val="26"/>
          <w:szCs w:val="26"/>
        </w:rPr>
        <w:t xml:space="preserve"> </w:t>
      </w:r>
      <w:r w:rsidRPr="004B7D22">
        <w:rPr>
          <w:rStyle w:val="hps"/>
          <w:rFonts w:ascii="Garamond" w:hAnsi="Garamond"/>
          <w:color w:val="3333CC"/>
          <w:sz w:val="26"/>
          <w:szCs w:val="26"/>
        </w:rPr>
        <w:t>è nel bel mezzo</w:t>
      </w:r>
      <w:r w:rsidRPr="004B7D22">
        <w:rPr>
          <w:rFonts w:ascii="Garamond" w:hAnsi="Garamond"/>
          <w:color w:val="3333CC"/>
          <w:sz w:val="26"/>
          <w:szCs w:val="26"/>
        </w:rPr>
        <w:t xml:space="preserve"> </w:t>
      </w:r>
      <w:r w:rsidRPr="004B7D22">
        <w:rPr>
          <w:rStyle w:val="hps"/>
          <w:rFonts w:ascii="Garamond" w:hAnsi="Garamond"/>
          <w:color w:val="3333CC"/>
          <w:sz w:val="26"/>
          <w:szCs w:val="26"/>
        </w:rPr>
        <w:t>di</w:t>
      </w:r>
      <w:r w:rsidRPr="004B7D22">
        <w:rPr>
          <w:rFonts w:ascii="Garamond" w:hAnsi="Garamond"/>
          <w:color w:val="3333CC"/>
          <w:sz w:val="26"/>
          <w:szCs w:val="26"/>
        </w:rPr>
        <w:t xml:space="preserve"> </w:t>
      </w:r>
      <w:r w:rsidRPr="004B7D22">
        <w:rPr>
          <w:rStyle w:val="hps"/>
          <w:rFonts w:ascii="Garamond" w:hAnsi="Garamond"/>
          <w:color w:val="3333CC"/>
          <w:sz w:val="26"/>
          <w:szCs w:val="26"/>
        </w:rPr>
        <w:t>un</w:t>
      </w:r>
      <w:r w:rsidRPr="004B7D22">
        <w:rPr>
          <w:rFonts w:ascii="Garamond" w:hAnsi="Garamond"/>
          <w:color w:val="3333CC"/>
          <w:sz w:val="26"/>
          <w:szCs w:val="26"/>
        </w:rPr>
        <w:t xml:space="preserve"> </w:t>
      </w:r>
      <w:r w:rsidRPr="004B7D22">
        <w:rPr>
          <w:rStyle w:val="hps"/>
          <w:rFonts w:ascii="Garamond" w:hAnsi="Garamond"/>
          <w:color w:val="3333CC"/>
          <w:sz w:val="26"/>
          <w:szCs w:val="26"/>
        </w:rPr>
        <w:t>risveglio</w:t>
      </w:r>
      <w:r w:rsidRPr="004B7D22">
        <w:rPr>
          <w:rFonts w:ascii="Garamond" w:hAnsi="Garamond"/>
          <w:color w:val="3333CC"/>
          <w:sz w:val="26"/>
          <w:szCs w:val="26"/>
        </w:rPr>
        <w:t xml:space="preserve"> spirituale e </w:t>
      </w:r>
      <w:r w:rsidRPr="004B7D22">
        <w:rPr>
          <w:rStyle w:val="hps"/>
          <w:rFonts w:ascii="Garamond" w:hAnsi="Garamond"/>
          <w:color w:val="3333CC"/>
          <w:sz w:val="26"/>
          <w:szCs w:val="26"/>
        </w:rPr>
        <w:t>cellulare</w:t>
      </w:r>
      <w:r w:rsidRPr="004B7D22">
        <w:rPr>
          <w:rFonts w:ascii="Garamond" w:hAnsi="Garamond"/>
          <w:color w:val="3333CC"/>
          <w:sz w:val="26"/>
          <w:szCs w:val="26"/>
        </w:rPr>
        <w:t xml:space="preserve">. </w:t>
      </w:r>
      <w:r w:rsidRPr="004B7D22">
        <w:rPr>
          <w:rStyle w:val="hps"/>
          <w:rFonts w:ascii="Garamond" w:hAnsi="Garamond"/>
          <w:color w:val="3333CC"/>
          <w:sz w:val="26"/>
          <w:szCs w:val="26"/>
        </w:rPr>
        <w:t>Mentre vi spostate verso i</w:t>
      </w:r>
      <w:r w:rsidRPr="004B7D22">
        <w:rPr>
          <w:rFonts w:ascii="Garamond" w:hAnsi="Garamond"/>
          <w:color w:val="3333CC"/>
          <w:sz w:val="26"/>
          <w:szCs w:val="26"/>
        </w:rPr>
        <w:t xml:space="preserve"> </w:t>
      </w:r>
      <w:r w:rsidRPr="004B7D22">
        <w:rPr>
          <w:rStyle w:val="hps"/>
          <w:rFonts w:ascii="Garamond" w:hAnsi="Garamond"/>
          <w:color w:val="3333CC"/>
          <w:sz w:val="26"/>
          <w:szCs w:val="26"/>
        </w:rPr>
        <w:t>modelli vibrazionali</w:t>
      </w:r>
      <w:r w:rsidRPr="004B7D22">
        <w:rPr>
          <w:rFonts w:ascii="Garamond" w:hAnsi="Garamond"/>
          <w:color w:val="3333CC"/>
          <w:sz w:val="26"/>
          <w:szCs w:val="26"/>
        </w:rPr>
        <w:t xml:space="preserve"> </w:t>
      </w:r>
      <w:r w:rsidRPr="004B7D22">
        <w:rPr>
          <w:rStyle w:val="hps"/>
          <w:rFonts w:ascii="Garamond" w:hAnsi="Garamond"/>
          <w:color w:val="3333CC"/>
          <w:sz w:val="26"/>
          <w:szCs w:val="26"/>
        </w:rPr>
        <w:t>della quarta dimensione superiore e</w:t>
      </w:r>
      <w:r w:rsidRPr="004B7D22">
        <w:rPr>
          <w:rFonts w:ascii="Garamond" w:hAnsi="Garamond"/>
          <w:color w:val="3333CC"/>
          <w:sz w:val="26"/>
          <w:szCs w:val="26"/>
        </w:rPr>
        <w:t xml:space="preserve"> </w:t>
      </w:r>
      <w:r w:rsidRPr="004B7D22">
        <w:rPr>
          <w:rStyle w:val="hps"/>
          <w:rFonts w:ascii="Garamond" w:hAnsi="Garamond"/>
          <w:color w:val="3333CC"/>
          <w:sz w:val="26"/>
          <w:szCs w:val="26"/>
        </w:rPr>
        <w:t>quinta</w:t>
      </w:r>
      <w:r w:rsidRPr="004B7D22">
        <w:rPr>
          <w:rFonts w:ascii="Garamond" w:hAnsi="Garamond"/>
          <w:color w:val="3333CC"/>
          <w:sz w:val="26"/>
          <w:szCs w:val="26"/>
        </w:rPr>
        <w:t xml:space="preserve"> </w:t>
      </w:r>
      <w:r w:rsidRPr="004B7D22">
        <w:rPr>
          <w:rStyle w:val="hps"/>
          <w:rFonts w:ascii="Garamond" w:hAnsi="Garamond"/>
          <w:color w:val="3333CC"/>
          <w:sz w:val="26"/>
          <w:szCs w:val="26"/>
        </w:rPr>
        <w:t>inferiore</w:t>
      </w:r>
      <w:r w:rsidRPr="004B7D22">
        <w:rPr>
          <w:rFonts w:ascii="Garamond" w:hAnsi="Garamond"/>
          <w:color w:val="3333CC"/>
          <w:sz w:val="26"/>
          <w:szCs w:val="26"/>
        </w:rPr>
        <w:t xml:space="preserve">, </w:t>
      </w:r>
      <w:r w:rsidRPr="004B7D22">
        <w:rPr>
          <w:rStyle w:val="hps"/>
          <w:rFonts w:ascii="Garamond" w:hAnsi="Garamond"/>
          <w:color w:val="3333CC"/>
          <w:sz w:val="26"/>
          <w:szCs w:val="26"/>
        </w:rPr>
        <w:t>le vostre cellule</w:t>
      </w:r>
      <w:r w:rsidRPr="004B7D22">
        <w:rPr>
          <w:rFonts w:ascii="Garamond" w:hAnsi="Garamond"/>
          <w:color w:val="3333CC"/>
          <w:sz w:val="26"/>
          <w:szCs w:val="26"/>
        </w:rPr>
        <w:t xml:space="preserve">, </w:t>
      </w:r>
      <w:r w:rsidRPr="004B7D22">
        <w:rPr>
          <w:rStyle w:val="hps"/>
          <w:rFonts w:ascii="Garamond" w:hAnsi="Garamond"/>
          <w:color w:val="3333CC"/>
          <w:sz w:val="26"/>
          <w:szCs w:val="26"/>
        </w:rPr>
        <w:t>il corpo</w:t>
      </w:r>
      <w:r w:rsidRPr="004B7D22">
        <w:rPr>
          <w:rFonts w:ascii="Garamond" w:hAnsi="Garamond"/>
          <w:color w:val="3333CC"/>
          <w:sz w:val="26"/>
          <w:szCs w:val="26"/>
        </w:rPr>
        <w:t xml:space="preserve"> </w:t>
      </w:r>
      <w:r w:rsidRPr="004B7D22">
        <w:rPr>
          <w:rStyle w:val="hps"/>
          <w:rFonts w:ascii="Garamond" w:hAnsi="Garamond"/>
          <w:color w:val="3333CC"/>
          <w:sz w:val="26"/>
          <w:szCs w:val="26"/>
        </w:rPr>
        <w:t>eterico</w:t>
      </w:r>
      <w:r w:rsidRPr="004B7D22">
        <w:rPr>
          <w:rFonts w:ascii="Garamond" w:hAnsi="Garamond"/>
          <w:color w:val="3333CC"/>
          <w:sz w:val="26"/>
          <w:szCs w:val="26"/>
        </w:rPr>
        <w:t xml:space="preserve"> </w:t>
      </w:r>
      <w:r w:rsidRPr="004B7D22">
        <w:rPr>
          <w:rStyle w:val="hps"/>
          <w:rFonts w:ascii="Garamond" w:hAnsi="Garamond"/>
          <w:color w:val="3333CC"/>
          <w:sz w:val="26"/>
          <w:szCs w:val="26"/>
        </w:rPr>
        <w:t>ed il</w:t>
      </w:r>
      <w:r w:rsidRPr="004B7D22">
        <w:rPr>
          <w:rFonts w:ascii="Garamond" w:hAnsi="Garamond"/>
          <w:color w:val="3333CC"/>
          <w:sz w:val="26"/>
          <w:szCs w:val="26"/>
        </w:rPr>
        <w:t xml:space="preserve"> </w:t>
      </w:r>
      <w:r w:rsidRPr="004B7D22">
        <w:rPr>
          <w:rStyle w:val="hps"/>
          <w:rFonts w:ascii="Garamond" w:hAnsi="Garamond"/>
          <w:color w:val="3333CC"/>
          <w:sz w:val="26"/>
          <w:szCs w:val="26"/>
        </w:rPr>
        <w:t>campo aurico</w:t>
      </w:r>
      <w:r w:rsidRPr="004B7D22">
        <w:rPr>
          <w:rFonts w:ascii="Garamond" w:hAnsi="Garamond"/>
          <w:color w:val="3333CC"/>
          <w:sz w:val="26"/>
          <w:szCs w:val="26"/>
        </w:rPr>
        <w:t xml:space="preserve"> </w:t>
      </w:r>
      <w:r w:rsidRPr="004B7D22">
        <w:rPr>
          <w:rStyle w:val="hps"/>
          <w:rFonts w:ascii="Garamond" w:hAnsi="Garamond"/>
          <w:color w:val="3333CC"/>
          <w:sz w:val="26"/>
          <w:szCs w:val="26"/>
        </w:rPr>
        <w:t>inizieranno</w:t>
      </w:r>
      <w:r w:rsidRPr="004B7D22">
        <w:rPr>
          <w:rFonts w:ascii="Garamond" w:hAnsi="Garamond"/>
          <w:color w:val="3333CC"/>
          <w:sz w:val="26"/>
          <w:szCs w:val="26"/>
        </w:rPr>
        <w:t xml:space="preserve"> </w:t>
      </w:r>
      <w:r w:rsidRPr="004B7D22">
        <w:rPr>
          <w:rStyle w:val="hps"/>
          <w:rFonts w:ascii="Garamond" w:hAnsi="Garamond"/>
          <w:color w:val="3333CC"/>
          <w:sz w:val="26"/>
          <w:szCs w:val="26"/>
        </w:rPr>
        <w:t>un</w:t>
      </w:r>
      <w:r w:rsidRPr="004B7D22">
        <w:rPr>
          <w:rFonts w:ascii="Garamond" w:hAnsi="Garamond"/>
          <w:color w:val="3333CC"/>
          <w:sz w:val="26"/>
          <w:szCs w:val="26"/>
        </w:rPr>
        <w:t xml:space="preserve"> </w:t>
      </w:r>
      <w:r w:rsidRPr="004B7D22">
        <w:rPr>
          <w:rStyle w:val="hps"/>
          <w:rFonts w:ascii="Garamond" w:hAnsi="Garamond"/>
          <w:color w:val="3333CC"/>
          <w:sz w:val="26"/>
          <w:szCs w:val="26"/>
        </w:rPr>
        <w:t>processo di purificazione</w:t>
      </w:r>
      <w:r w:rsidRPr="004B7D22">
        <w:rPr>
          <w:rFonts w:ascii="Garamond" w:hAnsi="Garamond"/>
          <w:color w:val="3333CC"/>
          <w:sz w:val="26"/>
          <w:szCs w:val="26"/>
        </w:rPr>
        <w:t xml:space="preserve"> </w:t>
      </w:r>
      <w:r w:rsidRPr="004B7D22">
        <w:rPr>
          <w:rStyle w:val="hps"/>
          <w:rFonts w:ascii="Garamond" w:hAnsi="Garamond"/>
          <w:color w:val="3333CC"/>
          <w:sz w:val="26"/>
          <w:szCs w:val="26"/>
        </w:rPr>
        <w:t>accelerato</w:t>
      </w:r>
      <w:r w:rsidRPr="004B7D22">
        <w:rPr>
          <w:rFonts w:ascii="Garamond" w:hAnsi="Garamond"/>
          <w:color w:val="3333CC"/>
          <w:sz w:val="26"/>
          <w:szCs w:val="26"/>
        </w:rPr>
        <w:t xml:space="preserve">. </w:t>
      </w:r>
      <w:r w:rsidRPr="004B7D22">
        <w:rPr>
          <w:rStyle w:val="hps"/>
          <w:rFonts w:ascii="Garamond" w:hAnsi="Garamond"/>
          <w:color w:val="3333CC"/>
          <w:sz w:val="26"/>
          <w:szCs w:val="26"/>
        </w:rPr>
        <w:t>Questo processo</w:t>
      </w:r>
      <w:r w:rsidRPr="004B7D22">
        <w:rPr>
          <w:rFonts w:ascii="Garamond" w:hAnsi="Garamond"/>
          <w:color w:val="3333CC"/>
          <w:sz w:val="26"/>
          <w:szCs w:val="26"/>
        </w:rPr>
        <w:t xml:space="preserve"> </w:t>
      </w:r>
      <w:r w:rsidRPr="004B7D22">
        <w:rPr>
          <w:rStyle w:val="hps"/>
          <w:rFonts w:ascii="Garamond" w:hAnsi="Garamond"/>
          <w:color w:val="3333CC"/>
          <w:sz w:val="26"/>
          <w:szCs w:val="26"/>
        </w:rPr>
        <w:t>faciliterà</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alla fine si </w:t>
      </w:r>
      <w:r w:rsidRPr="004B7D22">
        <w:rPr>
          <w:rStyle w:val="hps"/>
          <w:rFonts w:ascii="Garamond" w:hAnsi="Garamond"/>
          <w:color w:val="3333CC"/>
          <w:sz w:val="26"/>
          <w:szCs w:val="26"/>
        </w:rPr>
        <w:t>concluderà con</w:t>
      </w:r>
      <w:r w:rsidRPr="004B7D22">
        <w:rPr>
          <w:rFonts w:ascii="Garamond" w:hAnsi="Garamond"/>
          <w:color w:val="3333CC"/>
          <w:sz w:val="26"/>
          <w:szCs w:val="26"/>
        </w:rPr>
        <w:t xml:space="preserve"> </w:t>
      </w:r>
      <w:r w:rsidRPr="004B7D22">
        <w:rPr>
          <w:rStyle w:val="hps"/>
          <w:rFonts w:ascii="Garamond" w:hAnsi="Garamond"/>
          <w:color w:val="3333CC"/>
          <w:sz w:val="26"/>
          <w:szCs w:val="26"/>
        </w:rPr>
        <w:t>il download</w:t>
      </w:r>
      <w:r w:rsidRPr="004B7D22">
        <w:rPr>
          <w:rFonts w:ascii="Garamond" w:hAnsi="Garamond"/>
          <w:color w:val="3333CC"/>
          <w:sz w:val="26"/>
          <w:szCs w:val="26"/>
        </w:rPr>
        <w:t xml:space="preserve"> </w:t>
      </w:r>
      <w:r w:rsidRPr="004B7D22">
        <w:rPr>
          <w:rStyle w:val="hps"/>
          <w:rFonts w:ascii="Garamond" w:hAnsi="Garamond"/>
          <w:color w:val="3333CC"/>
          <w:sz w:val="26"/>
          <w:szCs w:val="26"/>
        </w:rPr>
        <w:t>dei molti</w:t>
      </w:r>
      <w:r w:rsidRPr="004B7D22">
        <w:rPr>
          <w:rFonts w:ascii="Garamond" w:hAnsi="Garamond"/>
          <w:color w:val="3333CC"/>
          <w:sz w:val="26"/>
          <w:szCs w:val="26"/>
        </w:rPr>
        <w:t xml:space="preserve"> </w:t>
      </w:r>
      <w:r w:rsidRPr="004B7D22">
        <w:rPr>
          <w:rStyle w:val="hps"/>
          <w:rFonts w:ascii="Garamond" w:hAnsi="Garamond"/>
          <w:color w:val="3333CC"/>
          <w:sz w:val="26"/>
          <w:szCs w:val="26"/>
        </w:rPr>
        <w:t>aspetti del vostro</w:t>
      </w:r>
      <w:r w:rsidRPr="004B7D22">
        <w:rPr>
          <w:rFonts w:ascii="Garamond" w:hAnsi="Garamond"/>
          <w:color w:val="3333CC"/>
          <w:sz w:val="26"/>
          <w:szCs w:val="26"/>
        </w:rPr>
        <w:t xml:space="preserve"> </w:t>
      </w:r>
      <w:r w:rsidRPr="004B7D22">
        <w:rPr>
          <w:rStyle w:val="hps"/>
          <w:rFonts w:ascii="Garamond" w:hAnsi="Garamond"/>
          <w:color w:val="3333CC"/>
          <w:sz w:val="26"/>
          <w:szCs w:val="26"/>
        </w:rPr>
        <w:t>Sé Superiore</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d il</w:t>
      </w:r>
      <w:r w:rsidRPr="004B7D22">
        <w:rPr>
          <w:rStyle w:val="hps"/>
          <w:rFonts w:ascii="Garamond" w:hAnsi="Garamond"/>
          <w:color w:val="3333CC"/>
          <w:sz w:val="26"/>
          <w:szCs w:val="26"/>
        </w:rPr>
        <w:t xml:space="preserve"> graduale</w:t>
      </w:r>
      <w:r w:rsidRPr="004B7D22">
        <w:rPr>
          <w:rFonts w:ascii="Garamond" w:hAnsi="Garamond"/>
          <w:color w:val="3333CC"/>
          <w:sz w:val="26"/>
          <w:szCs w:val="26"/>
        </w:rPr>
        <w:t xml:space="preserve"> </w:t>
      </w:r>
      <w:r w:rsidRPr="004B7D22">
        <w:rPr>
          <w:rStyle w:val="hps"/>
          <w:rFonts w:ascii="Garamond" w:hAnsi="Garamond"/>
          <w:color w:val="3333CC"/>
          <w:sz w:val="26"/>
          <w:szCs w:val="26"/>
        </w:rPr>
        <w:t>recupero</w:t>
      </w:r>
      <w:r w:rsidRPr="004B7D22">
        <w:rPr>
          <w:rFonts w:ascii="Garamond" w:hAnsi="Garamond"/>
          <w:color w:val="3333CC"/>
          <w:sz w:val="26"/>
          <w:szCs w:val="26"/>
        </w:rPr>
        <w:t xml:space="preserve"> </w:t>
      </w:r>
      <w:r w:rsidRPr="004B7D22">
        <w:rPr>
          <w:rStyle w:val="hps"/>
          <w:rFonts w:ascii="Garamond" w:hAnsi="Garamond"/>
          <w:color w:val="3333CC"/>
          <w:sz w:val="26"/>
          <w:szCs w:val="26"/>
        </w:rPr>
        <w:t>del</w:t>
      </w:r>
      <w:r w:rsidRPr="004B7D22">
        <w:rPr>
          <w:rFonts w:ascii="Garamond" w:hAnsi="Garamond"/>
          <w:color w:val="3333CC"/>
          <w:sz w:val="26"/>
          <w:szCs w:val="26"/>
        </w:rPr>
        <w:t xml:space="preserve"> </w:t>
      </w:r>
      <w:r w:rsidRPr="004B7D22">
        <w:rPr>
          <w:rStyle w:val="hps"/>
          <w:rFonts w:ascii="Garamond" w:hAnsi="Garamond"/>
          <w:color w:val="3333CC"/>
          <w:sz w:val="26"/>
          <w:szCs w:val="26"/>
        </w:rPr>
        <w:t>vostro</w:t>
      </w:r>
      <w:r w:rsidRPr="004B7D22">
        <w:rPr>
          <w:rFonts w:ascii="Garamond" w:hAnsi="Garamond"/>
          <w:color w:val="3333CC"/>
          <w:sz w:val="26"/>
          <w:szCs w:val="26"/>
        </w:rPr>
        <w:t xml:space="preserve"> </w:t>
      </w:r>
      <w:r w:rsidRPr="004B7D22">
        <w:rPr>
          <w:rStyle w:val="hps"/>
          <w:rFonts w:ascii="Garamond" w:hAnsi="Garamond"/>
          <w:color w:val="3333CC"/>
          <w:sz w:val="26"/>
          <w:szCs w:val="26"/>
        </w:rPr>
        <w:t>Corpo</w:t>
      </w:r>
      <w:r w:rsidRPr="004B7D22">
        <w:rPr>
          <w:rFonts w:ascii="Garamond" w:hAnsi="Garamond"/>
          <w:color w:val="3333CC"/>
          <w:sz w:val="26"/>
          <w:szCs w:val="26"/>
        </w:rPr>
        <w:t xml:space="preserve"> </w:t>
      </w:r>
      <w:r w:rsidRPr="004B7D22">
        <w:rPr>
          <w:rStyle w:val="hps"/>
          <w:rFonts w:ascii="Garamond" w:hAnsi="Garamond"/>
          <w:color w:val="3333CC"/>
          <w:sz w:val="26"/>
          <w:szCs w:val="26"/>
        </w:rPr>
        <w:t>di Luce</w:t>
      </w:r>
      <w:r w:rsidRPr="004B7D22">
        <w:rPr>
          <w:rFonts w:ascii="Garamond" w:hAnsi="Garamond"/>
          <w:color w:val="3333CC"/>
          <w:sz w:val="26"/>
          <w:szCs w:val="26"/>
        </w:rPr>
        <w:t xml:space="preserve">. </w:t>
      </w:r>
      <w:r w:rsidRPr="004B7D22">
        <w:rPr>
          <w:rStyle w:val="hps"/>
          <w:rFonts w:ascii="Garamond" w:hAnsi="Garamond"/>
          <w:color w:val="3333CC"/>
          <w:sz w:val="26"/>
          <w:szCs w:val="26"/>
        </w:rPr>
        <w:t>Siate attenti e</w:t>
      </w:r>
      <w:r w:rsidRPr="004B7D22">
        <w:rPr>
          <w:rFonts w:ascii="Garamond" w:hAnsi="Garamond"/>
          <w:color w:val="3333CC"/>
          <w:sz w:val="26"/>
          <w:szCs w:val="26"/>
        </w:rPr>
        <w:t xml:space="preserve"> </w:t>
      </w:r>
      <w:r w:rsidRPr="004B7D22">
        <w:rPr>
          <w:rStyle w:val="hps"/>
          <w:rFonts w:ascii="Garamond" w:hAnsi="Garamond"/>
          <w:color w:val="3333CC"/>
          <w:sz w:val="26"/>
          <w:szCs w:val="26"/>
        </w:rPr>
        <w:t>consapevoli</w:t>
      </w:r>
      <w:r w:rsidRPr="004B7D22">
        <w:rPr>
          <w:rFonts w:ascii="Garamond" w:hAnsi="Garamond"/>
          <w:color w:val="3333CC"/>
          <w:sz w:val="26"/>
          <w:szCs w:val="26"/>
        </w:rPr>
        <w:t xml:space="preserve"> </w:t>
      </w:r>
      <w:r w:rsidRPr="004B7D22">
        <w:rPr>
          <w:rStyle w:val="hps"/>
          <w:rFonts w:ascii="Garamond" w:hAnsi="Garamond"/>
          <w:color w:val="3333CC"/>
          <w:sz w:val="26"/>
          <w:szCs w:val="26"/>
        </w:rPr>
        <w:t>in ogni momento</w:t>
      </w:r>
      <w:r w:rsidRPr="004B7D22">
        <w:rPr>
          <w:rFonts w:ascii="Garamond" w:hAnsi="Garamond"/>
          <w:color w:val="3333CC"/>
          <w:sz w:val="26"/>
          <w:szCs w:val="26"/>
        </w:rPr>
        <w:t xml:space="preserve"> </w:t>
      </w:r>
      <w:r w:rsidRPr="004B7D22">
        <w:rPr>
          <w:rStyle w:val="hps"/>
          <w:rFonts w:ascii="Garamond" w:hAnsi="Garamond"/>
          <w:color w:val="3333CC"/>
          <w:sz w:val="26"/>
          <w:szCs w:val="26"/>
        </w:rPr>
        <w:t>affinché</w:t>
      </w:r>
      <w:r w:rsidRPr="004B7D22">
        <w:rPr>
          <w:rFonts w:ascii="Garamond" w:hAnsi="Garamond"/>
          <w:color w:val="3333CC"/>
          <w:sz w:val="26"/>
          <w:szCs w:val="26"/>
        </w:rPr>
        <w:t xml:space="preserve"> </w:t>
      </w:r>
      <w:r w:rsidRPr="004B7D22">
        <w:rPr>
          <w:rStyle w:val="hps"/>
          <w:rFonts w:ascii="Garamond" w:hAnsi="Garamond"/>
          <w:color w:val="3333CC"/>
          <w:sz w:val="26"/>
          <w:szCs w:val="26"/>
        </w:rPr>
        <w:t>il vostro obiettivo</w:t>
      </w:r>
      <w:r w:rsidRPr="004B7D22">
        <w:rPr>
          <w:rFonts w:ascii="Garamond" w:hAnsi="Garamond"/>
          <w:color w:val="3333CC"/>
          <w:sz w:val="26"/>
          <w:szCs w:val="26"/>
        </w:rPr>
        <w:t xml:space="preserve"> </w:t>
      </w:r>
      <w:r w:rsidRPr="004B7D22">
        <w:rPr>
          <w:rStyle w:val="hps"/>
          <w:rFonts w:ascii="Garamond" w:hAnsi="Garamond"/>
          <w:color w:val="3333CC"/>
          <w:sz w:val="26"/>
          <w:szCs w:val="26"/>
        </w:rPr>
        <w:t>diventi mirato</w:t>
      </w:r>
      <w:r w:rsidRPr="004B7D22">
        <w:rPr>
          <w:rFonts w:ascii="Garamond" w:hAnsi="Garamond"/>
          <w:color w:val="3333CC"/>
          <w:sz w:val="26"/>
          <w:szCs w:val="26"/>
        </w:rPr>
        <w:t xml:space="preserve"> </w:t>
      </w:r>
      <w:r w:rsidRPr="004B7D22">
        <w:rPr>
          <w:rStyle w:val="hps"/>
          <w:rFonts w:ascii="Garamond" w:hAnsi="Garamond"/>
          <w:color w:val="3333CC"/>
          <w:sz w:val="26"/>
          <w:szCs w:val="26"/>
        </w:rPr>
        <w:t>e chiaro</w:t>
      </w:r>
      <w:r w:rsidRPr="004B7D22">
        <w:rPr>
          <w:rFonts w:ascii="Garamond" w:hAnsi="Garamond"/>
          <w:color w:val="3333CC"/>
          <w:sz w:val="26"/>
          <w:szCs w:val="26"/>
        </w:rPr>
        <w:t xml:space="preserve">. </w:t>
      </w:r>
      <w:r w:rsidRPr="004B7D22">
        <w:rPr>
          <w:rStyle w:val="hps"/>
          <w:rFonts w:ascii="Garamond" w:hAnsi="Garamond"/>
          <w:color w:val="3333CC"/>
          <w:sz w:val="26"/>
          <w:szCs w:val="26"/>
        </w:rPr>
        <w:t>Gradualmente</w:t>
      </w:r>
      <w:r w:rsidRPr="004B7D22">
        <w:rPr>
          <w:rFonts w:ascii="Garamond" w:hAnsi="Garamond"/>
          <w:color w:val="3333CC"/>
          <w:sz w:val="26"/>
          <w:szCs w:val="26"/>
        </w:rPr>
        <w:t xml:space="preserve"> </w:t>
      </w:r>
      <w:r w:rsidRPr="004B7D22">
        <w:rPr>
          <w:rStyle w:val="hps"/>
          <w:rFonts w:ascii="Garamond" w:hAnsi="Garamond"/>
          <w:color w:val="3333CC"/>
          <w:sz w:val="26"/>
          <w:szCs w:val="26"/>
        </w:rPr>
        <w:t>svilupperete un senso</w:t>
      </w:r>
      <w:r w:rsidRPr="004B7D22">
        <w:rPr>
          <w:rFonts w:ascii="Garamond" w:hAnsi="Garamond"/>
          <w:color w:val="3333CC"/>
          <w:sz w:val="26"/>
          <w:szCs w:val="26"/>
        </w:rPr>
        <w:t xml:space="preserve"> </w:t>
      </w:r>
      <w:r w:rsidRPr="004B7D22">
        <w:rPr>
          <w:rStyle w:val="hps"/>
          <w:rFonts w:ascii="Garamond" w:hAnsi="Garamond"/>
          <w:color w:val="3333CC"/>
          <w:sz w:val="26"/>
          <w:szCs w:val="26"/>
        </w:rPr>
        <w:t>di</w:t>
      </w:r>
      <w:r w:rsidRPr="004B7D22">
        <w:rPr>
          <w:rFonts w:ascii="Garamond" w:hAnsi="Garamond"/>
          <w:color w:val="3333CC"/>
          <w:sz w:val="26"/>
          <w:szCs w:val="26"/>
        </w:rPr>
        <w:t xml:space="preserve"> </w:t>
      </w:r>
      <w:r w:rsidRPr="004B7D22">
        <w:rPr>
          <w:rStyle w:val="hps"/>
          <w:rFonts w:ascii="Garamond" w:hAnsi="Garamond"/>
          <w:color w:val="3333CC"/>
          <w:sz w:val="26"/>
          <w:szCs w:val="26"/>
        </w:rPr>
        <w:t>fiducia nel sé</w:t>
      </w:r>
      <w:r w:rsidRPr="004B7D22">
        <w:rPr>
          <w:rFonts w:ascii="Garamond" w:hAnsi="Garamond"/>
          <w:color w:val="3333CC"/>
          <w:sz w:val="26"/>
          <w:szCs w:val="26"/>
        </w:rPr>
        <w:t xml:space="preserve"> </w:t>
      </w:r>
      <w:r w:rsidRPr="004B7D22">
        <w:rPr>
          <w:rStyle w:val="hps"/>
          <w:rFonts w:ascii="Garamond" w:hAnsi="Garamond"/>
          <w:color w:val="3333CC"/>
          <w:sz w:val="26"/>
          <w:szCs w:val="26"/>
        </w:rPr>
        <w:t>e sicurezza</w:t>
      </w:r>
      <w:r w:rsidRPr="004B7D22">
        <w:rPr>
          <w:rFonts w:ascii="Garamond" w:hAnsi="Garamond"/>
          <w:color w:val="3333CC"/>
          <w:sz w:val="26"/>
          <w:szCs w:val="26"/>
        </w:rPr>
        <w:t xml:space="preserve">, </w:t>
      </w:r>
      <w:r w:rsidRPr="004B7D22">
        <w:rPr>
          <w:rStyle w:val="hps"/>
          <w:rFonts w:ascii="Garamond" w:hAnsi="Garamond"/>
          <w:color w:val="3333CC"/>
          <w:sz w:val="26"/>
          <w:szCs w:val="26"/>
        </w:rPr>
        <w:t>un</w:t>
      </w:r>
      <w:r w:rsidRPr="004B7D22">
        <w:rPr>
          <w:rFonts w:ascii="Garamond" w:hAnsi="Garamond"/>
          <w:color w:val="3333CC"/>
          <w:sz w:val="26"/>
          <w:szCs w:val="26"/>
        </w:rPr>
        <w:t xml:space="preserve"> </w:t>
      </w:r>
      <w:r w:rsidRPr="004B7D22">
        <w:rPr>
          <w:rStyle w:val="hps"/>
          <w:rFonts w:ascii="Garamond" w:hAnsi="Garamond"/>
          <w:color w:val="3333CC"/>
          <w:sz w:val="26"/>
          <w:szCs w:val="26"/>
        </w:rPr>
        <w:t>sapere che</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tutto va bene 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che rimarrà</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così</w:t>
      </w:r>
      <w:r w:rsidRPr="004B7D22">
        <w:rPr>
          <w:rFonts w:ascii="Garamond" w:hAnsi="Garamond"/>
          <w:b/>
          <w:bCs/>
          <w:i/>
          <w:iCs/>
          <w:color w:val="3333CC"/>
          <w:sz w:val="26"/>
          <w:szCs w:val="26"/>
        </w:rPr>
        <w:t>.</w:t>
      </w:r>
      <w:r w:rsidRPr="004B7D22">
        <w:rPr>
          <w:rFonts w:ascii="Garamond" w:hAnsi="Garamond"/>
          <w:color w:val="3333CC"/>
          <w:sz w:val="26"/>
          <w:szCs w:val="26"/>
        </w:rPr>
        <w:t xml:space="preserve"> </w:t>
      </w:r>
    </w:p>
    <w:p w:rsidR="004B7D22" w:rsidRPr="004B7D22" w:rsidRDefault="004B7D22" w:rsidP="004B7D22">
      <w:pPr>
        <w:pStyle w:val="NormaleWeb"/>
        <w:spacing w:after="240" w:afterAutospacing="0"/>
        <w:jc w:val="both"/>
        <w:rPr>
          <w:sz w:val="26"/>
          <w:szCs w:val="26"/>
        </w:rPr>
      </w:pPr>
      <w:r w:rsidRPr="004B7D22">
        <w:rPr>
          <w:rStyle w:val="hps"/>
          <w:rFonts w:ascii="Garamond" w:hAnsi="Garamond"/>
          <w:b/>
          <w:bCs/>
          <w:i/>
          <w:iCs/>
          <w:color w:val="3333CC"/>
          <w:sz w:val="26"/>
          <w:szCs w:val="26"/>
        </w:rPr>
        <w:t>L'anima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è un</w:t>
      </w:r>
      <w:r w:rsidRPr="004B7D22">
        <w:rPr>
          <w:rFonts w:ascii="Garamond" w:hAnsi="Garamond"/>
          <w:b/>
          <w:bCs/>
          <w:i/>
          <w:iCs/>
          <w:color w:val="3333CC"/>
          <w:sz w:val="26"/>
          <w:szCs w:val="26"/>
        </w:rPr>
        <w:t>’</w:t>
      </w:r>
      <w:r w:rsidRPr="004B7D22">
        <w:rPr>
          <w:rStyle w:val="hps"/>
          <w:rFonts w:ascii="Garamond" w:hAnsi="Garamond"/>
          <w:b/>
          <w:bCs/>
          <w:i/>
          <w:iCs/>
          <w:color w:val="3333CC"/>
          <w:sz w:val="26"/>
          <w:szCs w:val="26"/>
        </w:rPr>
        <w:t>estensione</w:t>
      </w:r>
      <w:r w:rsidRPr="004B7D22">
        <w:rPr>
          <w:rFonts w:ascii="Garamond" w:hAnsi="Garamond"/>
          <w:b/>
          <w:bCs/>
          <w:i/>
          <w:iCs/>
          <w:color w:val="3333CC"/>
          <w:sz w:val="26"/>
          <w:szCs w:val="26"/>
        </w:rPr>
        <w:t xml:space="preserve"> ripetutamente </w:t>
      </w:r>
      <w:r w:rsidRPr="004B7D22">
        <w:rPr>
          <w:rStyle w:val="hps"/>
          <w:rFonts w:ascii="Garamond" w:hAnsi="Garamond"/>
          <w:b/>
          <w:bCs/>
          <w:i/>
          <w:iCs/>
          <w:color w:val="3333CC"/>
          <w:sz w:val="26"/>
          <w:szCs w:val="26"/>
        </w:rPr>
        <w:t xml:space="preserve">rifratta </w:t>
      </w:r>
      <w:r w:rsidRPr="004B7D22">
        <w:rPr>
          <w:rFonts w:ascii="Garamond" w:hAnsi="Garamond"/>
          <w:b/>
          <w:bCs/>
          <w:i/>
          <w:iCs/>
          <w:color w:val="3333CC"/>
          <w:sz w:val="26"/>
          <w:szCs w:val="26"/>
        </w:rPr>
        <w:t> </w:t>
      </w:r>
      <w:r w:rsidRPr="004B7D22">
        <w:rPr>
          <w:rStyle w:val="hps"/>
          <w:rFonts w:ascii="Garamond" w:hAnsi="Garamond"/>
          <w:b/>
          <w:bCs/>
          <w:i/>
          <w:iCs/>
          <w:color w:val="3333CC"/>
          <w:sz w:val="26"/>
          <w:szCs w:val="26"/>
        </w:rPr>
        <w:t>del</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vostro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Atomo di Semenza Divino/Presenza dell’IO SONO</w:t>
      </w:r>
      <w:r w:rsidRPr="004B7D22">
        <w:rPr>
          <w:rFonts w:ascii="Garamond" w:hAnsi="Garamond"/>
          <w:color w:val="3333CC"/>
          <w:sz w:val="26"/>
          <w:szCs w:val="26"/>
        </w:rPr>
        <w:t xml:space="preserve">. </w:t>
      </w:r>
      <w:r w:rsidRPr="004B7D22">
        <w:rPr>
          <w:rStyle w:val="hps"/>
          <w:rFonts w:ascii="Garamond" w:hAnsi="Garamond"/>
          <w:color w:val="3333CC"/>
          <w:sz w:val="26"/>
          <w:szCs w:val="26"/>
        </w:rPr>
        <w:t>L'anima</w:t>
      </w:r>
      <w:r w:rsidRPr="004B7D22">
        <w:rPr>
          <w:rFonts w:ascii="Garamond" w:hAnsi="Garamond"/>
          <w:color w:val="3333CC"/>
          <w:sz w:val="26"/>
          <w:szCs w:val="26"/>
        </w:rPr>
        <w:t xml:space="preserve"> </w:t>
      </w:r>
      <w:r w:rsidRPr="004B7D22">
        <w:rPr>
          <w:rStyle w:val="hps"/>
          <w:rFonts w:ascii="Garamond" w:hAnsi="Garamond"/>
          <w:color w:val="3333CC"/>
          <w:sz w:val="26"/>
          <w:szCs w:val="26"/>
        </w:rPr>
        <w:t>usa</w:t>
      </w:r>
      <w:r w:rsidRPr="004B7D22">
        <w:rPr>
          <w:rFonts w:ascii="Garamond" w:hAnsi="Garamond"/>
          <w:color w:val="3333CC"/>
          <w:sz w:val="26"/>
          <w:szCs w:val="26"/>
        </w:rPr>
        <w:t xml:space="preserve"> </w:t>
      </w:r>
      <w:r w:rsidRPr="004B7D22">
        <w:rPr>
          <w:rStyle w:val="hps"/>
          <w:rFonts w:ascii="Garamond" w:hAnsi="Garamond"/>
          <w:color w:val="3333CC"/>
          <w:sz w:val="26"/>
          <w:szCs w:val="26"/>
        </w:rPr>
        <w:t>la</w:t>
      </w:r>
      <w:r w:rsidRPr="004B7D22">
        <w:rPr>
          <w:rFonts w:ascii="Garamond" w:hAnsi="Garamond"/>
          <w:color w:val="3333CC"/>
          <w:sz w:val="26"/>
          <w:szCs w:val="26"/>
        </w:rPr>
        <w:t xml:space="preserve"> </w:t>
      </w:r>
      <w:r w:rsidRPr="004B7D22">
        <w:rPr>
          <w:rStyle w:val="hps"/>
          <w:rFonts w:ascii="Garamond" w:hAnsi="Garamond"/>
          <w:color w:val="3333CC"/>
          <w:sz w:val="26"/>
          <w:szCs w:val="26"/>
        </w:rPr>
        <w:t>coscienza dell’emisfero destro dell’intuizione</w:t>
      </w:r>
      <w:r w:rsidRPr="004B7D22">
        <w:rPr>
          <w:rFonts w:ascii="Garamond" w:hAnsi="Garamond"/>
          <w:color w:val="3333CC"/>
          <w:sz w:val="26"/>
          <w:szCs w:val="26"/>
        </w:rPr>
        <w:t xml:space="preserve">, </w:t>
      </w:r>
      <w:r w:rsidRPr="004B7D22">
        <w:rPr>
          <w:rStyle w:val="hps"/>
          <w:rFonts w:ascii="Garamond" w:hAnsi="Garamond"/>
          <w:color w:val="3333CC"/>
          <w:sz w:val="26"/>
          <w:szCs w:val="26"/>
        </w:rPr>
        <w:t>che è connesso</w:t>
      </w:r>
      <w:r w:rsidRPr="004B7D22">
        <w:rPr>
          <w:rFonts w:ascii="Garamond" w:hAnsi="Garamond"/>
          <w:color w:val="3333CC"/>
          <w:sz w:val="26"/>
          <w:szCs w:val="26"/>
        </w:rPr>
        <w:t xml:space="preserve"> </w:t>
      </w:r>
      <w:r w:rsidRPr="004B7D22">
        <w:rPr>
          <w:rStyle w:val="hps"/>
          <w:rFonts w:ascii="Garamond" w:hAnsi="Garamond"/>
          <w:color w:val="3333CC"/>
          <w:sz w:val="26"/>
          <w:szCs w:val="26"/>
        </w:rPr>
        <w:t>alla Mente Sacra</w:t>
      </w:r>
      <w:r w:rsidRPr="004B7D22">
        <w:rPr>
          <w:rFonts w:ascii="Garamond" w:hAnsi="Garamond"/>
          <w:color w:val="3333CC"/>
          <w:sz w:val="26"/>
          <w:szCs w:val="26"/>
        </w:rPr>
        <w:t xml:space="preserve"> superiore e al Volere </w:t>
      </w:r>
      <w:r w:rsidRPr="004B7D22">
        <w:rPr>
          <w:rStyle w:val="hps"/>
          <w:rFonts w:ascii="Garamond" w:hAnsi="Garamond"/>
          <w:color w:val="3333CC"/>
          <w:sz w:val="26"/>
          <w:szCs w:val="26"/>
        </w:rPr>
        <w:t>Spirituale</w:t>
      </w:r>
      <w:r w:rsidRPr="004B7D22">
        <w:rPr>
          <w:rFonts w:ascii="Garamond" w:hAnsi="Garamond"/>
          <w:color w:val="3333CC"/>
          <w:sz w:val="26"/>
          <w:szCs w:val="26"/>
        </w:rPr>
        <w:t xml:space="preserve">. </w:t>
      </w:r>
      <w:r w:rsidRPr="004B7D22">
        <w:rPr>
          <w:rStyle w:val="hps"/>
          <w:rFonts w:ascii="Garamond" w:hAnsi="Garamond"/>
          <w:color w:val="3333CC"/>
          <w:sz w:val="26"/>
          <w:szCs w:val="26"/>
        </w:rPr>
        <w:t>Una mente</w:t>
      </w:r>
      <w:r w:rsidRPr="004B7D22">
        <w:rPr>
          <w:rFonts w:ascii="Garamond" w:hAnsi="Garamond"/>
          <w:color w:val="3333CC"/>
          <w:sz w:val="26"/>
          <w:szCs w:val="26"/>
        </w:rPr>
        <w:t xml:space="preserve"> concentrata interiormente  </w:t>
      </w:r>
      <w:r w:rsidRPr="004B7D22">
        <w:rPr>
          <w:rStyle w:val="hps"/>
          <w:rFonts w:ascii="Garamond" w:hAnsi="Garamond"/>
          <w:color w:val="3333CC"/>
          <w:sz w:val="26"/>
          <w:szCs w:val="26"/>
        </w:rPr>
        <w:t>è guidata</w:t>
      </w:r>
      <w:r w:rsidRPr="004B7D22">
        <w:rPr>
          <w:rFonts w:ascii="Garamond" w:hAnsi="Garamond"/>
          <w:color w:val="3333CC"/>
          <w:sz w:val="26"/>
          <w:szCs w:val="26"/>
        </w:rPr>
        <w:t xml:space="preserve"> </w:t>
      </w:r>
      <w:r w:rsidRPr="004B7D22">
        <w:rPr>
          <w:rStyle w:val="hps"/>
          <w:rFonts w:ascii="Garamond" w:hAnsi="Garamond"/>
          <w:color w:val="3333CC"/>
          <w:sz w:val="26"/>
          <w:szCs w:val="26"/>
        </w:rPr>
        <w:t>dal sé-anima</w:t>
      </w:r>
      <w:r w:rsidRPr="004B7D22">
        <w:rPr>
          <w:rFonts w:ascii="Garamond" w:hAnsi="Garamond"/>
          <w:color w:val="3333CC"/>
          <w:sz w:val="26"/>
          <w:szCs w:val="26"/>
        </w:rPr>
        <w:t xml:space="preserve">. </w:t>
      </w:r>
      <w:r w:rsidRPr="004B7D22">
        <w:rPr>
          <w:rStyle w:val="hps"/>
          <w:rFonts w:ascii="Garamond" w:hAnsi="Garamond"/>
          <w:color w:val="3333CC"/>
          <w:sz w:val="26"/>
          <w:szCs w:val="26"/>
        </w:rPr>
        <w:t>L'umanità è</w:t>
      </w:r>
      <w:r w:rsidRPr="004B7D22">
        <w:rPr>
          <w:rFonts w:ascii="Garamond" w:hAnsi="Garamond"/>
          <w:color w:val="3333CC"/>
          <w:sz w:val="26"/>
          <w:szCs w:val="26"/>
        </w:rPr>
        <w:t xml:space="preserve"> </w:t>
      </w:r>
      <w:r w:rsidRPr="004B7D22">
        <w:rPr>
          <w:rStyle w:val="hps"/>
          <w:rFonts w:ascii="Garamond" w:hAnsi="Garamond"/>
          <w:color w:val="3333CC"/>
          <w:sz w:val="26"/>
          <w:szCs w:val="26"/>
        </w:rPr>
        <w:t>in procinto  di</w:t>
      </w:r>
      <w:r w:rsidRPr="004B7D22">
        <w:rPr>
          <w:rFonts w:ascii="Garamond" w:hAnsi="Garamond"/>
          <w:color w:val="3333CC"/>
          <w:sz w:val="26"/>
          <w:szCs w:val="26"/>
        </w:rPr>
        <w:t xml:space="preserve"> </w:t>
      </w:r>
      <w:r w:rsidRPr="004B7D22">
        <w:rPr>
          <w:rStyle w:val="hps"/>
          <w:rFonts w:ascii="Garamond" w:hAnsi="Garamond"/>
          <w:color w:val="3333CC"/>
          <w:sz w:val="26"/>
          <w:szCs w:val="26"/>
        </w:rPr>
        <w:t>sviluppare  i</w:t>
      </w:r>
      <w:r w:rsidRPr="004B7D22">
        <w:rPr>
          <w:rFonts w:ascii="Garamond" w:hAnsi="Garamond"/>
          <w:color w:val="3333CC"/>
          <w:sz w:val="26"/>
          <w:szCs w:val="26"/>
        </w:rPr>
        <w:t xml:space="preserve"> </w:t>
      </w:r>
      <w:r w:rsidRPr="004B7D22">
        <w:rPr>
          <w:rStyle w:val="hps"/>
          <w:rFonts w:ascii="Garamond" w:hAnsi="Garamond"/>
          <w:color w:val="3333CC"/>
          <w:sz w:val="26"/>
          <w:szCs w:val="26"/>
        </w:rPr>
        <w:t>sottili</w:t>
      </w:r>
      <w:r w:rsidRPr="004B7D22">
        <w:rPr>
          <w:rFonts w:ascii="Garamond" w:hAnsi="Garamond"/>
          <w:color w:val="3333CC"/>
          <w:sz w:val="26"/>
          <w:szCs w:val="26"/>
        </w:rPr>
        <w:t xml:space="preserve"> </w:t>
      </w:r>
      <w:r w:rsidRPr="004B7D22">
        <w:rPr>
          <w:rStyle w:val="hps"/>
          <w:rFonts w:ascii="Garamond" w:hAnsi="Garamond"/>
          <w:color w:val="3333CC"/>
          <w:sz w:val="26"/>
          <w:szCs w:val="26"/>
        </w:rPr>
        <w:t>sensi</w:t>
      </w:r>
      <w:r w:rsidRPr="004B7D22">
        <w:rPr>
          <w:rFonts w:ascii="Garamond" w:hAnsi="Garamond"/>
          <w:color w:val="3333CC"/>
          <w:sz w:val="26"/>
          <w:szCs w:val="26"/>
        </w:rPr>
        <w:t xml:space="preserve"> </w:t>
      </w:r>
      <w:r w:rsidRPr="004B7D22">
        <w:rPr>
          <w:rStyle w:val="hps"/>
          <w:rFonts w:ascii="Garamond" w:hAnsi="Garamond"/>
          <w:color w:val="3333CC"/>
          <w:sz w:val="26"/>
          <w:szCs w:val="26"/>
        </w:rPr>
        <w:t>raffinati</w:t>
      </w:r>
      <w:r w:rsidRPr="004B7D22">
        <w:rPr>
          <w:rFonts w:ascii="Garamond" w:hAnsi="Garamond"/>
          <w:color w:val="3333CC"/>
          <w:sz w:val="26"/>
          <w:szCs w:val="26"/>
        </w:rPr>
        <w:t xml:space="preserve"> </w:t>
      </w:r>
      <w:r w:rsidRPr="004B7D22">
        <w:rPr>
          <w:rStyle w:val="hps"/>
          <w:rFonts w:ascii="Garamond" w:hAnsi="Garamond"/>
          <w:color w:val="3333CC"/>
          <w:sz w:val="26"/>
          <w:szCs w:val="26"/>
        </w:rPr>
        <w:t>che si sono offuscati per</w:t>
      </w:r>
      <w:r w:rsidRPr="004B7D22">
        <w:rPr>
          <w:rFonts w:ascii="Garamond" w:hAnsi="Garamond"/>
          <w:color w:val="3333CC"/>
          <w:sz w:val="26"/>
          <w:szCs w:val="26"/>
        </w:rPr>
        <w:t xml:space="preserve"> </w:t>
      </w:r>
      <w:r w:rsidRPr="004B7D22">
        <w:rPr>
          <w:rStyle w:val="hps"/>
          <w:rFonts w:ascii="Garamond" w:hAnsi="Garamond"/>
          <w:color w:val="3333CC"/>
          <w:sz w:val="26"/>
          <w:szCs w:val="26"/>
        </w:rPr>
        <w:t>un uso improprio</w:t>
      </w:r>
      <w:r w:rsidRPr="004B7D22">
        <w:rPr>
          <w:rFonts w:ascii="Garamond" w:hAnsi="Garamond"/>
          <w:color w:val="3333CC"/>
          <w:sz w:val="26"/>
          <w:szCs w:val="26"/>
        </w:rPr>
        <w:t xml:space="preserve">. </w:t>
      </w:r>
      <w:r w:rsidRPr="004B7D22">
        <w:rPr>
          <w:rStyle w:val="hps"/>
          <w:rFonts w:ascii="Garamond" w:hAnsi="Garamond"/>
          <w:color w:val="3333CC"/>
          <w:sz w:val="26"/>
          <w:szCs w:val="26"/>
        </w:rPr>
        <w:t>Dovete</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andare oltre </w:t>
      </w:r>
      <w:r w:rsidRPr="004B7D22">
        <w:rPr>
          <w:rFonts w:ascii="Garamond" w:hAnsi="Garamond"/>
          <w:color w:val="3333CC"/>
          <w:sz w:val="26"/>
          <w:szCs w:val="26"/>
        </w:rPr>
        <w:t>i  </w:t>
      </w:r>
      <w:r w:rsidRPr="004B7D22">
        <w:rPr>
          <w:rStyle w:val="hps"/>
          <w:rFonts w:ascii="Garamond" w:hAnsi="Garamond"/>
          <w:color w:val="3333CC"/>
          <w:sz w:val="26"/>
          <w:szCs w:val="26"/>
        </w:rPr>
        <w:t>sensi fisici</w:t>
      </w:r>
      <w:r w:rsidRPr="004B7D22">
        <w:rPr>
          <w:rFonts w:ascii="Garamond" w:hAnsi="Garamond"/>
          <w:color w:val="3333CC"/>
          <w:sz w:val="26"/>
          <w:szCs w:val="26"/>
        </w:rPr>
        <w:t xml:space="preserve"> </w:t>
      </w:r>
      <w:r w:rsidRPr="004B7D22">
        <w:rPr>
          <w:rStyle w:val="hps"/>
          <w:rFonts w:ascii="Garamond" w:hAnsi="Garamond"/>
          <w:color w:val="3333CC"/>
          <w:sz w:val="26"/>
          <w:szCs w:val="26"/>
        </w:rPr>
        <w:t>di base</w:t>
      </w:r>
      <w:r w:rsidRPr="004B7D22">
        <w:rPr>
          <w:rFonts w:ascii="Garamond" w:hAnsi="Garamond"/>
          <w:color w:val="3333CC"/>
          <w:sz w:val="26"/>
          <w:szCs w:val="26"/>
        </w:rPr>
        <w:t xml:space="preserve">, </w:t>
      </w:r>
      <w:r w:rsidRPr="004B7D22">
        <w:rPr>
          <w:rStyle w:val="hps"/>
          <w:rFonts w:ascii="Garamond" w:hAnsi="Garamond"/>
          <w:color w:val="3333CC"/>
          <w:sz w:val="26"/>
          <w:szCs w:val="26"/>
        </w:rPr>
        <w:t>spesso</w:t>
      </w:r>
      <w:r w:rsidRPr="004B7D22">
        <w:rPr>
          <w:rFonts w:ascii="Garamond" w:hAnsi="Garamond"/>
          <w:color w:val="3333CC"/>
          <w:sz w:val="26"/>
          <w:szCs w:val="26"/>
        </w:rPr>
        <w:t xml:space="preserve"> </w:t>
      </w:r>
      <w:r w:rsidRPr="004B7D22">
        <w:rPr>
          <w:rStyle w:val="hps"/>
          <w:rFonts w:ascii="Garamond" w:hAnsi="Garamond"/>
          <w:color w:val="3333CC"/>
          <w:sz w:val="26"/>
          <w:szCs w:val="26"/>
        </w:rPr>
        <w:t>distorti,</w:t>
      </w:r>
      <w:r w:rsidRPr="004B7D22">
        <w:rPr>
          <w:rFonts w:ascii="Garamond" w:hAnsi="Garamond"/>
          <w:color w:val="3333CC"/>
          <w:sz w:val="26"/>
          <w:szCs w:val="26"/>
        </w:rPr>
        <w:t xml:space="preserve"> </w:t>
      </w:r>
      <w:r w:rsidRPr="004B7D22">
        <w:rPr>
          <w:rStyle w:val="hps"/>
          <w:rFonts w:ascii="Garamond" w:hAnsi="Garamond"/>
          <w:color w:val="3333CC"/>
          <w:sz w:val="26"/>
          <w:szCs w:val="26"/>
        </w:rPr>
        <w:t>mentre</w:t>
      </w:r>
      <w:r w:rsidRPr="004B7D22">
        <w:rPr>
          <w:rFonts w:ascii="Garamond" w:hAnsi="Garamond"/>
          <w:color w:val="3333CC"/>
          <w:sz w:val="26"/>
          <w:szCs w:val="26"/>
        </w:rPr>
        <w:t xml:space="preserve"> </w:t>
      </w:r>
      <w:r w:rsidRPr="004B7D22">
        <w:rPr>
          <w:rStyle w:val="hps"/>
          <w:rFonts w:ascii="Garamond" w:hAnsi="Garamond"/>
          <w:color w:val="3333CC"/>
          <w:sz w:val="26"/>
          <w:szCs w:val="26"/>
        </w:rPr>
        <w:t>diligentemente</w:t>
      </w:r>
      <w:r w:rsidRPr="004B7D22">
        <w:rPr>
          <w:rFonts w:ascii="Garamond" w:hAnsi="Garamond"/>
          <w:color w:val="3333CC"/>
          <w:sz w:val="26"/>
          <w:szCs w:val="26"/>
        </w:rPr>
        <w:t xml:space="preserve"> </w:t>
      </w:r>
      <w:r w:rsidRPr="004B7D22">
        <w:rPr>
          <w:rStyle w:val="hps"/>
          <w:rFonts w:ascii="Garamond" w:hAnsi="Garamond"/>
          <w:color w:val="3333CC"/>
          <w:sz w:val="26"/>
          <w:szCs w:val="26"/>
        </w:rPr>
        <w:t>cercate di</w:t>
      </w:r>
      <w:r w:rsidRPr="004B7D22">
        <w:rPr>
          <w:rFonts w:ascii="Garamond" w:hAnsi="Garamond"/>
          <w:color w:val="3333CC"/>
          <w:sz w:val="26"/>
          <w:szCs w:val="26"/>
        </w:rPr>
        <w:t xml:space="preserve"> </w:t>
      </w:r>
      <w:r w:rsidRPr="004B7D22">
        <w:rPr>
          <w:rStyle w:val="hps"/>
          <w:rFonts w:ascii="Garamond" w:hAnsi="Garamond"/>
          <w:color w:val="3333CC"/>
          <w:sz w:val="26"/>
          <w:szCs w:val="26"/>
        </w:rPr>
        <w:t>sviluppare</w:t>
      </w:r>
      <w:r w:rsidRPr="004B7D22">
        <w:rPr>
          <w:rFonts w:ascii="Garamond" w:hAnsi="Garamond"/>
          <w:color w:val="3333CC"/>
          <w:sz w:val="26"/>
          <w:szCs w:val="26"/>
        </w:rPr>
        <w:t xml:space="preserve"> </w:t>
      </w:r>
      <w:r w:rsidRPr="004B7D22">
        <w:rPr>
          <w:rStyle w:val="hps"/>
          <w:rFonts w:ascii="Garamond" w:hAnsi="Garamond"/>
          <w:color w:val="3333CC"/>
          <w:sz w:val="26"/>
          <w:szCs w:val="26"/>
        </w:rPr>
        <w:t>i sensi</w:t>
      </w:r>
      <w:r w:rsidRPr="004B7D22">
        <w:rPr>
          <w:rFonts w:ascii="Garamond" w:hAnsi="Garamond"/>
          <w:color w:val="3333CC"/>
          <w:sz w:val="26"/>
          <w:szCs w:val="26"/>
        </w:rPr>
        <w:t xml:space="preserve"> </w:t>
      </w:r>
      <w:r w:rsidRPr="004B7D22">
        <w:rPr>
          <w:rStyle w:val="hps"/>
          <w:rFonts w:ascii="Garamond" w:hAnsi="Garamond"/>
          <w:color w:val="3333CC"/>
          <w:sz w:val="26"/>
          <w:szCs w:val="26"/>
        </w:rPr>
        <w:t>mentali superiori</w:t>
      </w:r>
      <w:r w:rsidRPr="004B7D22">
        <w:rPr>
          <w:rFonts w:ascii="Garamond" w:hAnsi="Garamond"/>
          <w:color w:val="3333CC"/>
          <w:sz w:val="26"/>
          <w:szCs w:val="26"/>
        </w:rPr>
        <w:t xml:space="preserve"> </w:t>
      </w:r>
      <w:r w:rsidRPr="004B7D22">
        <w:rPr>
          <w:rStyle w:val="hps"/>
          <w:rFonts w:ascii="Garamond" w:hAnsi="Garamond"/>
          <w:color w:val="3333CC"/>
          <w:sz w:val="26"/>
          <w:szCs w:val="26"/>
        </w:rPr>
        <w:t>di intuizione</w:t>
      </w:r>
      <w:r w:rsidRPr="004B7D22">
        <w:rPr>
          <w:rFonts w:ascii="Garamond" w:hAnsi="Garamond"/>
          <w:color w:val="3333CC"/>
          <w:sz w:val="26"/>
          <w:szCs w:val="26"/>
        </w:rPr>
        <w:t xml:space="preserve"> </w:t>
      </w:r>
      <w:r w:rsidRPr="004B7D22">
        <w:rPr>
          <w:rStyle w:val="hps"/>
          <w:rFonts w:ascii="Garamond" w:hAnsi="Garamond"/>
          <w:color w:val="3333CC"/>
          <w:sz w:val="26"/>
          <w:szCs w:val="26"/>
        </w:rPr>
        <w:t>e saggezza</w:t>
      </w:r>
      <w:r w:rsidRPr="004B7D22">
        <w:rPr>
          <w:rFonts w:ascii="Garamond" w:hAnsi="Garamond"/>
          <w:color w:val="3333CC"/>
          <w:sz w:val="26"/>
          <w:szCs w:val="26"/>
        </w:rPr>
        <w:t xml:space="preserve"> </w:t>
      </w:r>
      <w:r w:rsidRPr="004B7D22">
        <w:rPr>
          <w:rStyle w:val="hps"/>
          <w:rFonts w:ascii="Garamond" w:hAnsi="Garamond"/>
          <w:color w:val="3333CC"/>
          <w:sz w:val="26"/>
          <w:szCs w:val="26"/>
        </w:rPr>
        <w:t>divina</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E’ </w:t>
      </w:r>
      <w:r w:rsidRPr="004B7D22">
        <w:rPr>
          <w:rFonts w:ascii="Garamond" w:hAnsi="Garamond"/>
          <w:color w:val="3333CC"/>
          <w:sz w:val="26"/>
          <w:szCs w:val="26"/>
        </w:rPr>
        <w:t xml:space="preserve">di vitale importanza </w:t>
      </w:r>
      <w:r w:rsidRPr="004B7D22">
        <w:rPr>
          <w:rStyle w:val="hps"/>
          <w:rFonts w:ascii="Garamond" w:hAnsi="Garamond"/>
          <w:color w:val="3333CC"/>
          <w:sz w:val="26"/>
          <w:szCs w:val="26"/>
        </w:rPr>
        <w:t xml:space="preserve">che  impariate </w:t>
      </w:r>
      <w:r w:rsidRPr="004B7D22">
        <w:rPr>
          <w:rFonts w:ascii="Garamond" w:hAnsi="Garamond"/>
          <w:color w:val="3333CC"/>
          <w:sz w:val="26"/>
          <w:szCs w:val="26"/>
        </w:rPr>
        <w:t> </w:t>
      </w:r>
      <w:r w:rsidRPr="004B7D22">
        <w:rPr>
          <w:rStyle w:val="hps"/>
          <w:rFonts w:ascii="Garamond" w:hAnsi="Garamond"/>
          <w:color w:val="3333CC"/>
          <w:sz w:val="26"/>
          <w:szCs w:val="26"/>
        </w:rPr>
        <w:t>a controllare</w:t>
      </w:r>
      <w:r w:rsidRPr="004B7D22">
        <w:rPr>
          <w:rFonts w:ascii="Garamond" w:hAnsi="Garamond"/>
          <w:color w:val="3333CC"/>
          <w:sz w:val="26"/>
          <w:szCs w:val="26"/>
        </w:rPr>
        <w:t xml:space="preserve"> </w:t>
      </w:r>
      <w:r w:rsidRPr="004B7D22">
        <w:rPr>
          <w:rStyle w:val="hps"/>
          <w:rFonts w:ascii="Garamond" w:hAnsi="Garamond"/>
          <w:color w:val="3333CC"/>
          <w:sz w:val="26"/>
          <w:szCs w:val="26"/>
        </w:rPr>
        <w:t>la vostra</w:t>
      </w:r>
      <w:r w:rsidRPr="004B7D22">
        <w:rPr>
          <w:rFonts w:ascii="Garamond" w:hAnsi="Garamond"/>
          <w:color w:val="3333CC"/>
          <w:sz w:val="26"/>
          <w:szCs w:val="26"/>
        </w:rPr>
        <w:t xml:space="preserve"> </w:t>
      </w:r>
      <w:r w:rsidRPr="004B7D22">
        <w:rPr>
          <w:rStyle w:val="hps"/>
          <w:rFonts w:ascii="Garamond" w:hAnsi="Garamond"/>
          <w:color w:val="3333CC"/>
          <w:sz w:val="26"/>
          <w:szCs w:val="26"/>
        </w:rPr>
        <w:t>natura emotiva</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manteniate</w:t>
      </w:r>
      <w:r w:rsidRPr="004B7D22">
        <w:rPr>
          <w:rFonts w:ascii="Garamond" w:hAnsi="Garamond"/>
          <w:color w:val="3333CC"/>
          <w:sz w:val="26"/>
          <w:szCs w:val="26"/>
        </w:rPr>
        <w:t xml:space="preserve"> </w:t>
      </w:r>
      <w:r w:rsidRPr="004B7D22">
        <w:rPr>
          <w:rStyle w:val="hps"/>
          <w:rFonts w:ascii="Garamond" w:hAnsi="Garamond"/>
          <w:color w:val="3333CC"/>
          <w:sz w:val="26"/>
          <w:szCs w:val="26"/>
        </w:rPr>
        <w:t>i vostri pensieri</w:t>
      </w:r>
      <w:r w:rsidRPr="004B7D22">
        <w:rPr>
          <w:rFonts w:ascii="Garamond" w:hAnsi="Garamond"/>
          <w:color w:val="3333CC"/>
          <w:sz w:val="26"/>
          <w:szCs w:val="26"/>
        </w:rPr>
        <w:t xml:space="preserve"> </w:t>
      </w:r>
      <w:r w:rsidRPr="004B7D22">
        <w:rPr>
          <w:rStyle w:val="hps"/>
          <w:rFonts w:ascii="Garamond" w:hAnsi="Garamond"/>
          <w:color w:val="3333CC"/>
          <w:sz w:val="26"/>
          <w:szCs w:val="26"/>
        </w:rPr>
        <w:t>costantemente</w:t>
      </w:r>
      <w:r w:rsidRPr="004B7D22">
        <w:rPr>
          <w:rFonts w:ascii="Garamond" w:hAnsi="Garamond"/>
          <w:color w:val="3333CC"/>
          <w:sz w:val="26"/>
          <w:szCs w:val="26"/>
        </w:rPr>
        <w:t xml:space="preserve"> </w:t>
      </w:r>
      <w:r w:rsidRPr="004B7D22">
        <w:rPr>
          <w:rStyle w:val="hps"/>
          <w:rFonts w:ascii="Garamond" w:hAnsi="Garamond"/>
          <w:color w:val="3333CC"/>
          <w:sz w:val="26"/>
          <w:szCs w:val="26"/>
        </w:rPr>
        <w:t>sulla Luce.</w:t>
      </w:r>
    </w:p>
    <w:p w:rsidR="004B7D22" w:rsidRPr="004B7D22" w:rsidRDefault="004B7D22" w:rsidP="004B7D22">
      <w:pPr>
        <w:pStyle w:val="NormaleWeb"/>
        <w:spacing w:after="240" w:afterAutospacing="0"/>
        <w:jc w:val="both"/>
        <w:rPr>
          <w:sz w:val="26"/>
          <w:szCs w:val="26"/>
        </w:rPr>
      </w:pPr>
      <w:r w:rsidRPr="004B7D22">
        <w:rPr>
          <w:rStyle w:val="hps"/>
          <w:rFonts w:ascii="Garamond" w:hAnsi="Garamond"/>
          <w:b/>
          <w:bCs/>
          <w:i/>
          <w:iCs/>
          <w:color w:val="3333CC"/>
          <w:sz w:val="26"/>
          <w:szCs w:val="26"/>
        </w:rPr>
        <w:t>Voi portate dentro la vostra Cellula Divina Adamantina un Atomo Semenza di memoria,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cristallino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piena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realizzazione del Sé</w:t>
      </w:r>
      <w:r w:rsidRPr="004B7D22">
        <w:rPr>
          <w:rFonts w:ascii="Garamond" w:hAnsi="Garamond"/>
          <w:color w:val="3333CC"/>
          <w:sz w:val="26"/>
          <w:szCs w:val="26"/>
        </w:rPr>
        <w:t xml:space="preserve"> </w:t>
      </w:r>
      <w:r w:rsidRPr="004B7D22">
        <w:rPr>
          <w:rStyle w:val="hps"/>
          <w:rFonts w:ascii="Garamond" w:hAnsi="Garamond"/>
          <w:color w:val="3333CC"/>
          <w:sz w:val="26"/>
          <w:szCs w:val="26"/>
        </w:rPr>
        <w:t>dal</w:t>
      </w:r>
      <w:r w:rsidRPr="004B7D22">
        <w:rPr>
          <w:rFonts w:ascii="Garamond" w:hAnsi="Garamond"/>
          <w:color w:val="3333CC"/>
          <w:sz w:val="26"/>
          <w:szCs w:val="26"/>
        </w:rPr>
        <w:t xml:space="preserve"> </w:t>
      </w:r>
      <w:r w:rsidRPr="004B7D22">
        <w:rPr>
          <w:rStyle w:val="hps"/>
          <w:rFonts w:ascii="Garamond" w:hAnsi="Garamond"/>
          <w:color w:val="3333CC"/>
          <w:sz w:val="26"/>
          <w:szCs w:val="26"/>
        </w:rPr>
        <w:t>vostro</w:t>
      </w:r>
      <w:r w:rsidRPr="004B7D22">
        <w:rPr>
          <w:rFonts w:ascii="Garamond" w:hAnsi="Garamond"/>
          <w:color w:val="3333CC"/>
          <w:sz w:val="26"/>
          <w:szCs w:val="26"/>
        </w:rPr>
        <w:t xml:space="preserve"> </w:t>
      </w:r>
      <w:r w:rsidRPr="004B7D22">
        <w:rPr>
          <w:rStyle w:val="hps"/>
          <w:rFonts w:ascii="Garamond" w:hAnsi="Garamond"/>
          <w:color w:val="3333CC"/>
          <w:sz w:val="26"/>
          <w:szCs w:val="26"/>
        </w:rPr>
        <w:t>punto di origine</w:t>
      </w:r>
      <w:r w:rsidRPr="004B7D22">
        <w:rPr>
          <w:rFonts w:ascii="Garamond" w:hAnsi="Garamond"/>
          <w:color w:val="3333CC"/>
          <w:sz w:val="26"/>
          <w:szCs w:val="26"/>
        </w:rPr>
        <w:t xml:space="preserve">. </w:t>
      </w:r>
      <w:r w:rsidRPr="004B7D22">
        <w:rPr>
          <w:rStyle w:val="hps"/>
          <w:rFonts w:ascii="Garamond" w:hAnsi="Garamond"/>
          <w:color w:val="3333CC"/>
          <w:sz w:val="26"/>
          <w:szCs w:val="26"/>
        </w:rPr>
        <w:t>Esso</w:t>
      </w:r>
      <w:r w:rsidRPr="004B7D22">
        <w:rPr>
          <w:rFonts w:ascii="Garamond" w:hAnsi="Garamond"/>
          <w:color w:val="3333CC"/>
          <w:sz w:val="26"/>
          <w:szCs w:val="26"/>
        </w:rPr>
        <w:t xml:space="preserve"> </w:t>
      </w:r>
      <w:r w:rsidRPr="004B7D22">
        <w:rPr>
          <w:rStyle w:val="hps"/>
          <w:rFonts w:ascii="Garamond" w:hAnsi="Garamond"/>
          <w:color w:val="3333CC"/>
          <w:sz w:val="26"/>
          <w:szCs w:val="26"/>
        </w:rPr>
        <w:t>contiene un piccolissimo quadro generale</w:t>
      </w:r>
      <w:r w:rsidRPr="004B7D22">
        <w:rPr>
          <w:rFonts w:ascii="Garamond" w:hAnsi="Garamond"/>
          <w:color w:val="3333CC"/>
          <w:sz w:val="26"/>
          <w:szCs w:val="26"/>
        </w:rPr>
        <w:t xml:space="preserve"> </w:t>
      </w:r>
      <w:r w:rsidRPr="004B7D22">
        <w:rPr>
          <w:rStyle w:val="hps"/>
          <w:rFonts w:ascii="Garamond" w:hAnsi="Garamond"/>
          <w:color w:val="3333CC"/>
          <w:sz w:val="26"/>
          <w:szCs w:val="26"/>
        </w:rPr>
        <w:t>dei punti salienti</w:t>
      </w:r>
      <w:r w:rsidRPr="004B7D22">
        <w:rPr>
          <w:rFonts w:ascii="Garamond" w:hAnsi="Garamond"/>
          <w:color w:val="3333CC"/>
          <w:sz w:val="26"/>
          <w:szCs w:val="26"/>
        </w:rPr>
        <w:t xml:space="preserve"> </w:t>
      </w:r>
      <w:r w:rsidRPr="004B7D22">
        <w:rPr>
          <w:rStyle w:val="hps"/>
          <w:rFonts w:ascii="Garamond" w:hAnsi="Garamond"/>
          <w:color w:val="3333CC"/>
          <w:sz w:val="26"/>
          <w:szCs w:val="26"/>
        </w:rPr>
        <w:t>di ogni</w:t>
      </w:r>
      <w:r w:rsidRPr="004B7D22">
        <w:rPr>
          <w:rFonts w:ascii="Garamond" w:hAnsi="Garamond"/>
          <w:color w:val="3333CC"/>
          <w:sz w:val="26"/>
          <w:szCs w:val="26"/>
        </w:rPr>
        <w:t xml:space="preserve"> </w:t>
      </w:r>
      <w:r w:rsidRPr="004B7D22">
        <w:rPr>
          <w:rStyle w:val="hps"/>
          <w:rFonts w:ascii="Garamond" w:hAnsi="Garamond"/>
          <w:color w:val="3333CC"/>
          <w:sz w:val="26"/>
          <w:szCs w:val="26"/>
        </w:rPr>
        <w:t>vita che avete vissuto</w:t>
      </w:r>
      <w:r w:rsidRPr="004B7D22">
        <w:rPr>
          <w:rFonts w:ascii="Garamond" w:hAnsi="Garamond"/>
          <w:color w:val="3333CC"/>
          <w:sz w:val="26"/>
          <w:szCs w:val="26"/>
        </w:rPr>
        <w:t xml:space="preserve">, </w:t>
      </w:r>
      <w:r w:rsidRPr="004B7D22">
        <w:rPr>
          <w:rStyle w:val="hps"/>
          <w:rFonts w:ascii="Garamond" w:hAnsi="Garamond"/>
          <w:color w:val="3333CC"/>
          <w:sz w:val="26"/>
          <w:szCs w:val="26"/>
        </w:rPr>
        <w:t>le</w:t>
      </w:r>
      <w:r w:rsidRPr="004B7D22">
        <w:rPr>
          <w:rFonts w:ascii="Garamond" w:hAnsi="Garamond"/>
          <w:color w:val="3333CC"/>
          <w:sz w:val="26"/>
          <w:szCs w:val="26"/>
        </w:rPr>
        <w:t xml:space="preserve"> </w:t>
      </w:r>
      <w:r w:rsidRPr="004B7D22">
        <w:rPr>
          <w:rStyle w:val="hps"/>
          <w:rFonts w:ascii="Garamond" w:hAnsi="Garamond"/>
          <w:color w:val="3333CC"/>
          <w:sz w:val="26"/>
          <w:szCs w:val="26"/>
        </w:rPr>
        <w:t>principali</w:t>
      </w:r>
      <w:r w:rsidRPr="004B7D22">
        <w:rPr>
          <w:rFonts w:ascii="Garamond" w:hAnsi="Garamond"/>
          <w:color w:val="3333CC"/>
          <w:sz w:val="26"/>
          <w:szCs w:val="26"/>
        </w:rPr>
        <w:t xml:space="preserve"> </w:t>
      </w:r>
      <w:r w:rsidRPr="004B7D22">
        <w:rPr>
          <w:rStyle w:val="hps"/>
          <w:rFonts w:ascii="Garamond" w:hAnsi="Garamond"/>
          <w:color w:val="3333CC"/>
          <w:sz w:val="26"/>
          <w:szCs w:val="26"/>
        </w:rPr>
        <w:t>lezioni</w:t>
      </w:r>
      <w:r w:rsidRPr="004B7D22">
        <w:rPr>
          <w:rFonts w:ascii="Garamond" w:hAnsi="Garamond"/>
          <w:color w:val="3333CC"/>
          <w:sz w:val="26"/>
          <w:szCs w:val="26"/>
        </w:rPr>
        <w:t xml:space="preserve"> </w:t>
      </w:r>
      <w:r w:rsidRPr="004B7D22">
        <w:rPr>
          <w:rStyle w:val="hps"/>
          <w:rFonts w:ascii="Garamond" w:hAnsi="Garamond"/>
          <w:color w:val="3333CC"/>
          <w:sz w:val="26"/>
          <w:szCs w:val="26"/>
        </w:rPr>
        <w:t>che avete imparato</w:t>
      </w:r>
      <w:r w:rsidRPr="004B7D22">
        <w:rPr>
          <w:rFonts w:ascii="Garamond" w:hAnsi="Garamond"/>
          <w:color w:val="3333CC"/>
          <w:sz w:val="26"/>
          <w:szCs w:val="26"/>
        </w:rPr>
        <w:t xml:space="preserve">, </w:t>
      </w:r>
      <w:r w:rsidRPr="004B7D22">
        <w:rPr>
          <w:rStyle w:val="hps"/>
          <w:rFonts w:ascii="Garamond" w:hAnsi="Garamond"/>
          <w:color w:val="3333CC"/>
          <w:sz w:val="26"/>
          <w:szCs w:val="26"/>
        </w:rPr>
        <w:t>ed</w:t>
      </w:r>
      <w:r w:rsidRPr="004B7D22">
        <w:rPr>
          <w:rFonts w:ascii="Garamond" w:hAnsi="Garamond"/>
          <w:color w:val="3333CC"/>
          <w:sz w:val="26"/>
          <w:szCs w:val="26"/>
        </w:rPr>
        <w:t xml:space="preserve"> </w:t>
      </w:r>
      <w:r w:rsidRPr="004B7D22">
        <w:rPr>
          <w:rStyle w:val="hps"/>
          <w:rFonts w:ascii="Garamond" w:hAnsi="Garamond"/>
          <w:color w:val="3333CC"/>
          <w:sz w:val="26"/>
          <w:szCs w:val="26"/>
        </w:rPr>
        <w:t>i talenti</w:t>
      </w:r>
      <w:r w:rsidRPr="004B7D22">
        <w:rPr>
          <w:rFonts w:ascii="Garamond" w:hAnsi="Garamond"/>
          <w:color w:val="3333CC"/>
          <w:sz w:val="26"/>
          <w:szCs w:val="26"/>
        </w:rPr>
        <w:t xml:space="preserve"> </w:t>
      </w:r>
      <w:r w:rsidRPr="004B7D22">
        <w:rPr>
          <w:rStyle w:val="hps"/>
          <w:rFonts w:ascii="Garamond" w:hAnsi="Garamond"/>
          <w:color w:val="3333CC"/>
          <w:sz w:val="26"/>
          <w:szCs w:val="26"/>
        </w:rPr>
        <w:t>che avete</w:t>
      </w:r>
      <w:r w:rsidRPr="004B7D22">
        <w:rPr>
          <w:rFonts w:ascii="Garamond" w:hAnsi="Garamond"/>
          <w:color w:val="3333CC"/>
          <w:sz w:val="26"/>
          <w:szCs w:val="26"/>
        </w:rPr>
        <w:t xml:space="preserve"> </w:t>
      </w:r>
      <w:r w:rsidRPr="004B7D22">
        <w:rPr>
          <w:rStyle w:val="hps"/>
          <w:rFonts w:ascii="Garamond" w:hAnsi="Garamond"/>
          <w:color w:val="3333CC"/>
          <w:sz w:val="26"/>
          <w:szCs w:val="26"/>
        </w:rPr>
        <w:t>perfezionato</w:t>
      </w:r>
      <w:r w:rsidRPr="004B7D22">
        <w:rPr>
          <w:rFonts w:ascii="Garamond" w:hAnsi="Garamond"/>
          <w:color w:val="3333CC"/>
          <w:sz w:val="26"/>
          <w:szCs w:val="26"/>
        </w:rPr>
        <w:t xml:space="preserve"> </w:t>
      </w:r>
      <w:r w:rsidRPr="004B7D22">
        <w:rPr>
          <w:rStyle w:val="hps"/>
          <w:rFonts w:ascii="Garamond" w:hAnsi="Garamond"/>
          <w:color w:val="3333CC"/>
          <w:sz w:val="26"/>
          <w:szCs w:val="26"/>
        </w:rPr>
        <w:t>mentre viaggiavate attraverso questo</w:t>
      </w:r>
      <w:r w:rsidRPr="004B7D22">
        <w:rPr>
          <w:rFonts w:ascii="Garamond" w:hAnsi="Garamond"/>
          <w:color w:val="3333CC"/>
          <w:sz w:val="26"/>
          <w:szCs w:val="26"/>
        </w:rPr>
        <w:t xml:space="preserve"> </w:t>
      </w:r>
      <w:r w:rsidRPr="004B7D22">
        <w:rPr>
          <w:rStyle w:val="hps"/>
          <w:rFonts w:ascii="Garamond" w:hAnsi="Garamond"/>
          <w:color w:val="3333CC"/>
          <w:sz w:val="26"/>
          <w:szCs w:val="26"/>
        </w:rPr>
        <w:t>universo</w:t>
      </w:r>
      <w:r w:rsidRPr="004B7D22">
        <w:rPr>
          <w:rFonts w:ascii="Garamond" w:hAnsi="Garamond"/>
          <w:color w:val="3333CC"/>
          <w:sz w:val="26"/>
          <w:szCs w:val="26"/>
        </w:rPr>
        <w:t xml:space="preserve">. </w:t>
      </w:r>
    </w:p>
    <w:p w:rsidR="004B7D22" w:rsidRPr="004B7D22" w:rsidRDefault="004B7D22" w:rsidP="004B7D22">
      <w:pPr>
        <w:pStyle w:val="NormaleWeb"/>
        <w:spacing w:beforeAutospacing="0" w:after="240" w:afterAutospacing="0"/>
        <w:ind w:left="765" w:hanging="360"/>
        <w:jc w:val="both"/>
        <w:rPr>
          <w:sz w:val="26"/>
          <w:szCs w:val="26"/>
        </w:rPr>
      </w:pPr>
      <w:r w:rsidRPr="004B7D22">
        <w:rPr>
          <w:rFonts w:ascii="Garamond" w:hAnsi="Garamond"/>
          <w:color w:val="3333CC"/>
          <w:sz w:val="26"/>
          <w:szCs w:val="26"/>
        </w:rPr>
        <w:t>·        </w:t>
      </w:r>
      <w:r w:rsidRPr="004B7D22">
        <w:rPr>
          <w:rStyle w:val="hps"/>
          <w:rFonts w:ascii="Garamond" w:hAnsi="Garamond"/>
          <w:b/>
          <w:bCs/>
          <w:i/>
          <w:iCs/>
          <w:color w:val="3333CC"/>
          <w:sz w:val="26"/>
          <w:szCs w:val="26"/>
        </w:rPr>
        <w:t>L'anima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non è né</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spirito né</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materia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 E’ un Atomo Semenza di Memoria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Fuoco Sacro,</w:t>
      </w:r>
      <w:r w:rsidRPr="004B7D22">
        <w:rPr>
          <w:rFonts w:ascii="Garamond" w:hAnsi="Garamond"/>
          <w:b/>
          <w:bCs/>
          <w:i/>
          <w:iCs/>
          <w:color w:val="3333CC"/>
          <w:sz w:val="26"/>
          <w:szCs w:val="26"/>
        </w:rPr>
        <w:t xml:space="preserve"> cristallino</w:t>
      </w:r>
      <w:r w:rsidRPr="004B7D22">
        <w:rPr>
          <w:rFonts w:ascii="Garamond" w:hAnsi="Garamond"/>
          <w:color w:val="3333CC"/>
          <w:sz w:val="26"/>
          <w:szCs w:val="26"/>
        </w:rPr>
        <w:t xml:space="preserve">, </w:t>
      </w:r>
      <w:r w:rsidRPr="004B7D22">
        <w:rPr>
          <w:rStyle w:val="hps"/>
          <w:rFonts w:ascii="Garamond" w:hAnsi="Garamond"/>
          <w:color w:val="3333CC"/>
          <w:sz w:val="26"/>
          <w:szCs w:val="26"/>
        </w:rPr>
        <w:t>un frammento</w:t>
      </w:r>
      <w:r w:rsidRPr="004B7D22">
        <w:rPr>
          <w:rFonts w:ascii="Garamond" w:hAnsi="Garamond"/>
          <w:color w:val="3333CC"/>
          <w:sz w:val="26"/>
          <w:szCs w:val="26"/>
        </w:rPr>
        <w:t xml:space="preserve"> </w:t>
      </w:r>
      <w:r w:rsidRPr="004B7D22">
        <w:rPr>
          <w:rStyle w:val="hps"/>
          <w:rFonts w:ascii="Garamond" w:hAnsi="Garamond"/>
          <w:color w:val="3333CC"/>
          <w:sz w:val="26"/>
          <w:szCs w:val="26"/>
        </w:rPr>
        <w:t>della</w:t>
      </w:r>
      <w:r w:rsidRPr="004B7D22">
        <w:rPr>
          <w:rFonts w:ascii="Garamond" w:hAnsi="Garamond"/>
          <w:color w:val="3333CC"/>
          <w:sz w:val="26"/>
          <w:szCs w:val="26"/>
        </w:rPr>
        <w:t xml:space="preserve"> </w:t>
      </w:r>
      <w:r w:rsidRPr="004B7D22">
        <w:rPr>
          <w:rStyle w:val="hps"/>
          <w:rFonts w:ascii="Garamond" w:hAnsi="Garamond"/>
          <w:color w:val="3333CC"/>
          <w:sz w:val="26"/>
          <w:szCs w:val="26"/>
        </w:rPr>
        <w:t>pura</w:t>
      </w:r>
      <w:r w:rsidRPr="004B7D22">
        <w:rPr>
          <w:rFonts w:ascii="Garamond" w:hAnsi="Garamond"/>
          <w:color w:val="3333CC"/>
          <w:sz w:val="26"/>
          <w:szCs w:val="26"/>
        </w:rPr>
        <w:t xml:space="preserve"> </w:t>
      </w:r>
      <w:r w:rsidRPr="004B7D22">
        <w:rPr>
          <w:rStyle w:val="hps"/>
          <w:rFonts w:ascii="Garamond" w:hAnsi="Garamond"/>
          <w:color w:val="3333CC"/>
          <w:sz w:val="26"/>
          <w:szCs w:val="26"/>
        </w:rPr>
        <w:t>Essenza</w:t>
      </w:r>
      <w:r w:rsidRPr="004B7D22">
        <w:rPr>
          <w:rFonts w:ascii="Garamond" w:hAnsi="Garamond"/>
          <w:color w:val="3333CC"/>
          <w:sz w:val="26"/>
          <w:szCs w:val="26"/>
        </w:rPr>
        <w:t xml:space="preserve"> di </w:t>
      </w:r>
      <w:r w:rsidRPr="004B7D22">
        <w:rPr>
          <w:rStyle w:val="hps"/>
          <w:rFonts w:ascii="Garamond" w:hAnsi="Garamond"/>
          <w:color w:val="3333CC"/>
          <w:sz w:val="26"/>
          <w:szCs w:val="26"/>
        </w:rPr>
        <w:t>Luce</w:t>
      </w:r>
      <w:r w:rsidRPr="004B7D22">
        <w:rPr>
          <w:rFonts w:ascii="Garamond" w:hAnsi="Garamond"/>
          <w:color w:val="3333CC"/>
          <w:sz w:val="26"/>
          <w:szCs w:val="26"/>
        </w:rPr>
        <w:t xml:space="preserve"> </w:t>
      </w:r>
      <w:r w:rsidRPr="004B7D22">
        <w:rPr>
          <w:rStyle w:val="hps"/>
          <w:rFonts w:ascii="Garamond" w:hAnsi="Garamond"/>
          <w:color w:val="3333CC"/>
          <w:sz w:val="26"/>
          <w:szCs w:val="26"/>
        </w:rPr>
        <w:t>che è programmato</w:t>
      </w:r>
      <w:r w:rsidRPr="004B7D22">
        <w:rPr>
          <w:rFonts w:ascii="Garamond" w:hAnsi="Garamond"/>
          <w:color w:val="3333CC"/>
          <w:sz w:val="26"/>
          <w:szCs w:val="26"/>
        </w:rPr>
        <w:t xml:space="preserve"> </w:t>
      </w:r>
      <w:r w:rsidRPr="004B7D22">
        <w:rPr>
          <w:rStyle w:val="hps"/>
          <w:rFonts w:ascii="Garamond" w:hAnsi="Garamond"/>
          <w:color w:val="3333CC"/>
          <w:sz w:val="26"/>
          <w:szCs w:val="26"/>
        </w:rPr>
        <w:t>per registrare</w:t>
      </w:r>
      <w:r w:rsidRPr="004B7D22">
        <w:rPr>
          <w:rFonts w:ascii="Garamond" w:hAnsi="Garamond"/>
          <w:color w:val="3333CC"/>
          <w:sz w:val="26"/>
          <w:szCs w:val="26"/>
        </w:rPr>
        <w:t xml:space="preserve"> </w:t>
      </w:r>
      <w:r w:rsidRPr="004B7D22">
        <w:rPr>
          <w:rStyle w:val="hps"/>
          <w:rFonts w:ascii="Garamond" w:hAnsi="Garamond"/>
          <w:color w:val="3333CC"/>
          <w:sz w:val="26"/>
          <w:szCs w:val="26"/>
        </w:rPr>
        <w:t>il vostro viaggio</w:t>
      </w:r>
      <w:r w:rsidRPr="004B7D22">
        <w:rPr>
          <w:rFonts w:ascii="Garamond" w:hAnsi="Garamond"/>
          <w:color w:val="3333CC"/>
          <w:sz w:val="26"/>
          <w:szCs w:val="26"/>
        </w:rPr>
        <w:t xml:space="preserve"> </w:t>
      </w:r>
      <w:r w:rsidRPr="004B7D22">
        <w:rPr>
          <w:rStyle w:val="hps"/>
          <w:rFonts w:ascii="Garamond" w:hAnsi="Garamond"/>
          <w:color w:val="3333CC"/>
          <w:sz w:val="26"/>
          <w:szCs w:val="26"/>
        </w:rPr>
        <w:t>in tutta</w:t>
      </w:r>
      <w:r w:rsidRPr="004B7D22">
        <w:rPr>
          <w:rFonts w:ascii="Garamond" w:hAnsi="Garamond"/>
          <w:color w:val="3333CC"/>
          <w:sz w:val="26"/>
          <w:szCs w:val="26"/>
        </w:rPr>
        <w:t xml:space="preserve"> </w:t>
      </w:r>
      <w:r w:rsidRPr="004B7D22">
        <w:rPr>
          <w:rStyle w:val="hps"/>
          <w:rFonts w:ascii="Garamond" w:hAnsi="Garamond"/>
          <w:color w:val="3333CC"/>
          <w:sz w:val="26"/>
          <w:szCs w:val="26"/>
        </w:rPr>
        <w:t>questa</w:t>
      </w:r>
      <w:r w:rsidRPr="004B7D22">
        <w:rPr>
          <w:rFonts w:ascii="Garamond" w:hAnsi="Garamond"/>
          <w:color w:val="3333CC"/>
          <w:sz w:val="26"/>
          <w:szCs w:val="26"/>
        </w:rPr>
        <w:t xml:space="preserve"> </w:t>
      </w:r>
      <w:r w:rsidRPr="004B7D22">
        <w:rPr>
          <w:rStyle w:val="hps"/>
          <w:rFonts w:ascii="Garamond" w:hAnsi="Garamond"/>
          <w:color w:val="3333CC"/>
          <w:sz w:val="26"/>
          <w:szCs w:val="26"/>
        </w:rPr>
        <w:t>esperienza</w:t>
      </w:r>
      <w:r w:rsidRPr="004B7D22">
        <w:rPr>
          <w:rFonts w:ascii="Garamond" w:hAnsi="Garamond"/>
          <w:color w:val="3333CC"/>
          <w:sz w:val="26"/>
          <w:szCs w:val="26"/>
        </w:rPr>
        <w:t xml:space="preserve"> </w:t>
      </w:r>
      <w:r w:rsidRPr="004B7D22">
        <w:rPr>
          <w:rStyle w:val="hps"/>
          <w:rFonts w:ascii="Garamond" w:hAnsi="Garamond"/>
          <w:color w:val="3333CC"/>
          <w:sz w:val="26"/>
          <w:szCs w:val="26"/>
        </w:rPr>
        <w:t>sub</w:t>
      </w:r>
      <w:r w:rsidRPr="004B7D22">
        <w:rPr>
          <w:rStyle w:val="atn"/>
          <w:rFonts w:ascii="Garamond" w:hAnsi="Garamond"/>
          <w:color w:val="3333CC"/>
          <w:sz w:val="26"/>
          <w:szCs w:val="26"/>
        </w:rPr>
        <w:t>-</w:t>
      </w:r>
      <w:r w:rsidRPr="004B7D22">
        <w:rPr>
          <w:rFonts w:ascii="Garamond" w:hAnsi="Garamond"/>
          <w:color w:val="3333CC"/>
          <w:sz w:val="26"/>
          <w:szCs w:val="26"/>
        </w:rPr>
        <w:t xml:space="preserve">universale. </w:t>
      </w:r>
      <w:r w:rsidRPr="004B7D22">
        <w:rPr>
          <w:rStyle w:val="hps"/>
          <w:rFonts w:ascii="Garamond" w:hAnsi="Garamond"/>
          <w:color w:val="3333CC"/>
          <w:sz w:val="26"/>
          <w:szCs w:val="26"/>
        </w:rPr>
        <w:t xml:space="preserve">E’ </w:t>
      </w:r>
      <w:r w:rsidRPr="004B7D22">
        <w:rPr>
          <w:rFonts w:ascii="Garamond" w:hAnsi="Garamond"/>
          <w:color w:val="3333CC"/>
          <w:sz w:val="26"/>
          <w:szCs w:val="26"/>
        </w:rPr>
        <w:t xml:space="preserve">il legame tra </w:t>
      </w:r>
      <w:r w:rsidRPr="004B7D22">
        <w:rPr>
          <w:rStyle w:val="hps"/>
          <w:rFonts w:ascii="Garamond" w:hAnsi="Garamond"/>
          <w:color w:val="3333CC"/>
          <w:sz w:val="26"/>
          <w:szCs w:val="26"/>
        </w:rPr>
        <w:t>voi e Dio nostro</w:t>
      </w:r>
      <w:r w:rsidRPr="004B7D22">
        <w:rPr>
          <w:rFonts w:ascii="Garamond" w:hAnsi="Garamond"/>
          <w:color w:val="3333CC"/>
          <w:sz w:val="26"/>
          <w:szCs w:val="26"/>
        </w:rPr>
        <w:t xml:space="preserve"> </w:t>
      </w:r>
      <w:r w:rsidRPr="004B7D22">
        <w:rPr>
          <w:rStyle w:val="hps"/>
          <w:rFonts w:ascii="Garamond" w:hAnsi="Garamond"/>
          <w:color w:val="3333CC"/>
          <w:sz w:val="26"/>
          <w:szCs w:val="26"/>
        </w:rPr>
        <w:t>Padre/Madre</w:t>
      </w:r>
      <w:r w:rsidRPr="004B7D22">
        <w:rPr>
          <w:rFonts w:ascii="Garamond" w:hAnsi="Garamond"/>
          <w:color w:val="3333CC"/>
          <w:sz w:val="26"/>
          <w:szCs w:val="26"/>
        </w:rPr>
        <w:t>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in ultima analisi</w:t>
      </w:r>
      <w:r w:rsidRPr="004B7D22">
        <w:rPr>
          <w:rFonts w:ascii="Garamond" w:hAnsi="Garamond"/>
          <w:color w:val="3333CC"/>
          <w:sz w:val="26"/>
          <w:szCs w:val="26"/>
        </w:rPr>
        <w:t xml:space="preserve">, </w:t>
      </w:r>
      <w:r w:rsidRPr="004B7D22">
        <w:rPr>
          <w:rStyle w:val="hps"/>
          <w:rFonts w:ascii="Garamond" w:hAnsi="Garamond"/>
          <w:color w:val="3333CC"/>
          <w:sz w:val="26"/>
          <w:szCs w:val="26"/>
        </w:rPr>
        <w:t>il Creatore</w:t>
      </w:r>
      <w:r w:rsidRPr="004B7D22">
        <w:rPr>
          <w:rFonts w:ascii="Garamond" w:hAnsi="Garamond"/>
          <w:color w:val="3333CC"/>
          <w:sz w:val="26"/>
          <w:szCs w:val="26"/>
        </w:rPr>
        <w:t xml:space="preserve"> </w:t>
      </w:r>
      <w:r w:rsidRPr="004B7D22">
        <w:rPr>
          <w:rStyle w:val="hps"/>
          <w:rFonts w:ascii="Garamond" w:hAnsi="Garamond"/>
          <w:color w:val="3333CC"/>
          <w:sz w:val="26"/>
          <w:szCs w:val="26"/>
        </w:rPr>
        <w:t>Supremo</w:t>
      </w:r>
      <w:r w:rsidRPr="004B7D22">
        <w:rPr>
          <w:rFonts w:ascii="Garamond" w:hAnsi="Garamond"/>
          <w:color w:val="3333CC"/>
          <w:sz w:val="26"/>
          <w:szCs w:val="26"/>
        </w:rPr>
        <w:t>.</w:t>
      </w:r>
    </w:p>
    <w:p w:rsidR="004B7D22" w:rsidRPr="004B7D22" w:rsidRDefault="004B7D22" w:rsidP="004B7D22">
      <w:pPr>
        <w:pStyle w:val="NormaleWeb"/>
        <w:ind w:left="720" w:hanging="360"/>
        <w:jc w:val="both"/>
        <w:rPr>
          <w:sz w:val="26"/>
          <w:szCs w:val="26"/>
        </w:rPr>
      </w:pP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 xml:space="preserve">Il vostro </w:t>
      </w:r>
      <w:r w:rsidRPr="004B7D22">
        <w:rPr>
          <w:rFonts w:ascii="Garamond" w:hAnsi="Garamond"/>
          <w:b/>
          <w:bCs/>
          <w:i/>
          <w:iCs/>
          <w:color w:val="3333CC"/>
          <w:sz w:val="26"/>
          <w:szCs w:val="26"/>
        </w:rPr>
        <w:t xml:space="preserve">sé spirituale </w:t>
      </w:r>
      <w:r w:rsidRPr="004B7D22">
        <w:rPr>
          <w:rStyle w:val="hps"/>
          <w:rFonts w:ascii="Garamond" w:hAnsi="Garamond"/>
          <w:b/>
          <w:bCs/>
          <w:i/>
          <w:iCs/>
          <w:color w:val="3333CC"/>
          <w:sz w:val="26"/>
          <w:szCs w:val="26"/>
        </w:rPr>
        <w:t>personal</w:t>
      </w:r>
      <w:r w:rsidRPr="004B7D22">
        <w:rPr>
          <w:rFonts w:ascii="Garamond" w:hAnsi="Garamond"/>
          <w:b/>
          <w:bCs/>
          <w:i/>
          <w:iCs/>
          <w:color w:val="3333CC"/>
          <w:sz w:val="26"/>
          <w:szCs w:val="26"/>
        </w:rPr>
        <w:t xml:space="preserve">e, </w:t>
      </w:r>
      <w:r w:rsidRPr="004B7D22">
        <w:rPr>
          <w:rStyle w:val="hps"/>
          <w:rFonts w:ascii="Garamond" w:hAnsi="Garamond"/>
          <w:b/>
          <w:bCs/>
          <w:i/>
          <w:iCs/>
          <w:color w:val="3333CC"/>
          <w:sz w:val="26"/>
          <w:szCs w:val="26"/>
        </w:rPr>
        <w:t>per</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questa vita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risiede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nel vostro Sacro Cuore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come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un aspetto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della vostra Cellula Divina Adamantina.</w:t>
      </w:r>
      <w:r w:rsidRPr="004B7D22">
        <w:rPr>
          <w:rFonts w:ascii="Garamond" w:hAnsi="Garamond"/>
          <w:color w:val="3333CC"/>
          <w:sz w:val="26"/>
          <w:szCs w:val="26"/>
        </w:rPr>
        <w:t xml:space="preserve"> </w:t>
      </w:r>
      <w:r w:rsidRPr="004B7D22">
        <w:rPr>
          <w:rStyle w:val="hps"/>
          <w:rFonts w:ascii="Garamond" w:hAnsi="Garamond"/>
          <w:color w:val="3333CC"/>
          <w:sz w:val="26"/>
          <w:szCs w:val="26"/>
        </w:rPr>
        <w:t>Ogni</w:t>
      </w:r>
      <w:r w:rsidRPr="004B7D22">
        <w:rPr>
          <w:rFonts w:ascii="Garamond" w:hAnsi="Garamond"/>
          <w:color w:val="3333CC"/>
          <w:sz w:val="26"/>
          <w:szCs w:val="26"/>
        </w:rPr>
        <w:t xml:space="preserve"> </w:t>
      </w:r>
      <w:r w:rsidRPr="004B7D22">
        <w:rPr>
          <w:rStyle w:val="hps"/>
          <w:rFonts w:ascii="Garamond" w:hAnsi="Garamond"/>
          <w:color w:val="3333CC"/>
          <w:sz w:val="26"/>
          <w:szCs w:val="26"/>
        </w:rPr>
        <w:t>aspetto di frequenza superiore</w:t>
      </w:r>
      <w:r w:rsidRPr="004B7D22">
        <w:rPr>
          <w:rFonts w:ascii="Garamond" w:hAnsi="Garamond"/>
          <w:color w:val="3333CC"/>
          <w:sz w:val="26"/>
          <w:szCs w:val="26"/>
        </w:rPr>
        <w:t xml:space="preserve"> </w:t>
      </w:r>
      <w:r w:rsidRPr="004B7D22">
        <w:rPr>
          <w:rStyle w:val="hps"/>
          <w:rFonts w:ascii="Garamond" w:hAnsi="Garamond"/>
          <w:color w:val="3333CC"/>
          <w:sz w:val="26"/>
          <w:szCs w:val="26"/>
        </w:rPr>
        <w:t>della</w:t>
      </w:r>
      <w:r w:rsidRPr="004B7D22">
        <w:rPr>
          <w:rFonts w:ascii="Garamond" w:hAnsi="Garamond"/>
          <w:color w:val="3333CC"/>
          <w:sz w:val="26"/>
          <w:szCs w:val="26"/>
        </w:rPr>
        <w:t xml:space="preserve"> </w:t>
      </w:r>
      <w:r w:rsidRPr="004B7D22">
        <w:rPr>
          <w:rStyle w:val="hps"/>
          <w:rFonts w:ascii="Garamond" w:hAnsi="Garamond"/>
          <w:color w:val="3333CC"/>
          <w:sz w:val="26"/>
          <w:szCs w:val="26"/>
        </w:rPr>
        <w:t>vostra anima</w:t>
      </w:r>
      <w:r w:rsidRPr="004B7D22">
        <w:rPr>
          <w:rFonts w:ascii="Garamond" w:hAnsi="Garamond"/>
          <w:color w:val="3333CC"/>
          <w:sz w:val="26"/>
          <w:szCs w:val="26"/>
        </w:rPr>
        <w:t xml:space="preserve"> </w:t>
      </w:r>
      <w:r w:rsidRPr="004B7D22">
        <w:rPr>
          <w:rStyle w:val="hps"/>
          <w:rFonts w:ascii="Garamond" w:hAnsi="Garamond"/>
          <w:color w:val="3333CC"/>
          <w:sz w:val="26"/>
          <w:szCs w:val="26"/>
        </w:rPr>
        <w:t>ha il suo</w:t>
      </w:r>
      <w:r w:rsidRPr="004B7D22">
        <w:rPr>
          <w:rFonts w:ascii="Garamond" w:hAnsi="Garamond"/>
          <w:color w:val="3333CC"/>
          <w:sz w:val="26"/>
          <w:szCs w:val="26"/>
        </w:rPr>
        <w:t xml:space="preserve"> </w:t>
      </w:r>
      <w:r w:rsidRPr="004B7D22">
        <w:rPr>
          <w:rStyle w:val="hps"/>
          <w:rFonts w:ascii="Garamond" w:hAnsi="Garamond"/>
          <w:color w:val="3333CC"/>
          <w:sz w:val="26"/>
          <w:szCs w:val="26"/>
        </w:rPr>
        <w:t>Atomo Semenza di</w:t>
      </w:r>
      <w:r w:rsidRPr="004B7D22">
        <w:rPr>
          <w:rFonts w:ascii="Garamond" w:hAnsi="Garamond"/>
          <w:color w:val="3333CC"/>
          <w:sz w:val="26"/>
          <w:szCs w:val="26"/>
        </w:rPr>
        <w:t xml:space="preserve"> </w:t>
      </w:r>
      <w:r w:rsidRPr="004B7D22">
        <w:rPr>
          <w:rStyle w:val="hps"/>
          <w:rFonts w:ascii="Garamond" w:hAnsi="Garamond"/>
          <w:color w:val="3333CC"/>
          <w:sz w:val="26"/>
          <w:szCs w:val="26"/>
        </w:rPr>
        <w:t>Memoria</w:t>
      </w:r>
      <w:r w:rsidRPr="004B7D22">
        <w:rPr>
          <w:rFonts w:ascii="Garamond" w:hAnsi="Garamond"/>
          <w:color w:val="3333CC"/>
          <w:sz w:val="26"/>
          <w:szCs w:val="26"/>
        </w:rPr>
        <w:t xml:space="preserve">. </w:t>
      </w:r>
      <w:r w:rsidRPr="004B7D22">
        <w:rPr>
          <w:rStyle w:val="hps"/>
          <w:rFonts w:ascii="Garamond" w:hAnsi="Garamond"/>
          <w:color w:val="3333CC"/>
          <w:sz w:val="26"/>
          <w:szCs w:val="26"/>
        </w:rPr>
        <w:t>Quando</w:t>
      </w:r>
      <w:r w:rsidRPr="004B7D22">
        <w:rPr>
          <w:rFonts w:ascii="Garamond" w:hAnsi="Garamond"/>
          <w:color w:val="3333CC"/>
          <w:sz w:val="26"/>
          <w:szCs w:val="26"/>
        </w:rPr>
        <w:t xml:space="preserve"> </w:t>
      </w:r>
      <w:r w:rsidRPr="004B7D22">
        <w:rPr>
          <w:rStyle w:val="hps"/>
          <w:rFonts w:ascii="Garamond" w:hAnsi="Garamond"/>
          <w:color w:val="3333CC"/>
          <w:sz w:val="26"/>
          <w:szCs w:val="26"/>
        </w:rPr>
        <w:t>un determinato</w:t>
      </w:r>
      <w:r w:rsidRPr="004B7D22">
        <w:rPr>
          <w:rFonts w:ascii="Garamond" w:hAnsi="Garamond"/>
          <w:color w:val="3333CC"/>
          <w:sz w:val="26"/>
          <w:szCs w:val="26"/>
        </w:rPr>
        <w:t xml:space="preserve"> </w:t>
      </w:r>
      <w:r w:rsidRPr="004B7D22">
        <w:rPr>
          <w:rStyle w:val="hps"/>
          <w:rFonts w:ascii="Garamond" w:hAnsi="Garamond"/>
          <w:color w:val="3333CC"/>
          <w:sz w:val="26"/>
          <w:szCs w:val="26"/>
        </w:rPr>
        <w:t>aspetto</w:t>
      </w:r>
      <w:r w:rsidRPr="004B7D22">
        <w:rPr>
          <w:rFonts w:ascii="Garamond" w:hAnsi="Garamond"/>
          <w:color w:val="3333CC"/>
          <w:sz w:val="26"/>
          <w:szCs w:val="26"/>
        </w:rPr>
        <w:t xml:space="preserve"> </w:t>
      </w:r>
      <w:r w:rsidRPr="004B7D22">
        <w:rPr>
          <w:rStyle w:val="hps"/>
          <w:rFonts w:ascii="Garamond" w:hAnsi="Garamond"/>
          <w:color w:val="3333CC"/>
          <w:sz w:val="26"/>
          <w:szCs w:val="26"/>
        </w:rPr>
        <w:t>prende</w:t>
      </w:r>
      <w:r w:rsidRPr="004B7D22">
        <w:rPr>
          <w:rFonts w:ascii="Garamond" w:hAnsi="Garamond"/>
          <w:color w:val="3333CC"/>
          <w:sz w:val="26"/>
          <w:szCs w:val="26"/>
        </w:rPr>
        <w:t xml:space="preserve"> </w:t>
      </w:r>
      <w:r w:rsidRPr="004B7D22">
        <w:rPr>
          <w:rStyle w:val="hps"/>
          <w:rFonts w:ascii="Garamond" w:hAnsi="Garamond"/>
          <w:color w:val="3333CC"/>
          <w:sz w:val="26"/>
          <w:szCs w:val="26"/>
        </w:rPr>
        <w:t>dimora</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all'interno della vostra </w:t>
      </w:r>
      <w:r w:rsidRPr="004B7D22">
        <w:rPr>
          <w:rStyle w:val="hps"/>
          <w:rFonts w:ascii="Garamond" w:hAnsi="Garamond"/>
          <w:b/>
          <w:bCs/>
          <w:i/>
          <w:iCs/>
          <w:color w:val="3333CC"/>
          <w:sz w:val="26"/>
          <w:szCs w:val="26"/>
        </w:rPr>
        <w:t>Stella dell’Anima</w:t>
      </w:r>
      <w:r w:rsidRPr="004B7D22">
        <w:rPr>
          <w:rFonts w:ascii="Garamond" w:hAnsi="Garamond"/>
          <w:color w:val="3333CC"/>
          <w:sz w:val="26"/>
          <w:szCs w:val="26"/>
        </w:rPr>
        <w:t xml:space="preserve"> </w:t>
      </w:r>
      <w:r w:rsidRPr="004B7D22">
        <w:rPr>
          <w:rStyle w:val="hps"/>
          <w:rFonts w:ascii="Garamond" w:hAnsi="Garamond"/>
          <w:color w:val="3333CC"/>
          <w:sz w:val="26"/>
          <w:szCs w:val="26"/>
        </w:rPr>
        <w:t>come</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vostra </w:t>
      </w:r>
      <w:r w:rsidRPr="004B7D22">
        <w:rPr>
          <w:rStyle w:val="hps"/>
          <w:rFonts w:ascii="Garamond" w:hAnsi="Garamond"/>
          <w:b/>
          <w:bCs/>
          <w:i/>
          <w:iCs/>
          <w:color w:val="3333CC"/>
          <w:sz w:val="26"/>
          <w:szCs w:val="26"/>
        </w:rPr>
        <w:t>Superanima</w:t>
      </w:r>
      <w:r w:rsidRPr="004B7D22">
        <w:rPr>
          <w:rFonts w:ascii="Garamond" w:hAnsi="Garamond"/>
          <w:color w:val="3333CC"/>
          <w:sz w:val="26"/>
          <w:szCs w:val="26"/>
        </w:rPr>
        <w:t xml:space="preserve">, gradualmente </w:t>
      </w:r>
      <w:r w:rsidRPr="004B7D22">
        <w:rPr>
          <w:rStyle w:val="hps"/>
          <w:rFonts w:ascii="Garamond" w:hAnsi="Garamond"/>
          <w:color w:val="3333CC"/>
          <w:sz w:val="26"/>
          <w:szCs w:val="26"/>
        </w:rPr>
        <w:t xml:space="preserve">trasmetterà </w:t>
      </w:r>
      <w:r w:rsidRPr="004B7D22">
        <w:rPr>
          <w:rStyle w:val="hps"/>
          <w:rFonts w:ascii="Garamond" w:hAnsi="Garamond"/>
          <w:b/>
          <w:bCs/>
          <w:i/>
          <w:iCs/>
          <w:color w:val="3333CC"/>
          <w:sz w:val="26"/>
          <w:szCs w:val="26"/>
        </w:rPr>
        <w:t>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suoi</w:t>
      </w:r>
      <w:r w:rsidRPr="004B7D22">
        <w:rPr>
          <w:rFonts w:ascii="Garamond" w:hAnsi="Garamond"/>
          <w:b/>
          <w:bCs/>
          <w:i/>
          <w:iCs/>
          <w:color w:val="3333CC"/>
          <w:sz w:val="26"/>
          <w:szCs w:val="26"/>
        </w:rPr>
        <w:t xml:space="preserve"> ricordi </w:t>
      </w:r>
      <w:r w:rsidRPr="004B7D22">
        <w:rPr>
          <w:rStyle w:val="hps"/>
          <w:rFonts w:ascii="Garamond" w:hAnsi="Garamond"/>
          <w:b/>
          <w:bCs/>
          <w:i/>
          <w:iCs/>
          <w:color w:val="3333CC"/>
          <w:sz w:val="26"/>
          <w:szCs w:val="26"/>
        </w:rPr>
        <w:t>personali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dei modelli vibrazionali</w:t>
      </w:r>
      <w:r w:rsidRPr="004B7D22">
        <w:rPr>
          <w:rFonts w:ascii="Garamond" w:hAnsi="Garamond"/>
          <w:b/>
          <w:bCs/>
          <w:i/>
          <w:iCs/>
          <w:color w:val="3333CC"/>
          <w:sz w:val="26"/>
          <w:szCs w:val="26"/>
        </w:rPr>
        <w:t xml:space="preserve"> </w:t>
      </w:r>
      <w:r w:rsidRPr="004B7D22">
        <w:rPr>
          <w:rStyle w:val="hps"/>
          <w:rFonts w:ascii="Garamond" w:hAnsi="Garamond"/>
          <w:color w:val="3333CC"/>
          <w:sz w:val="26"/>
          <w:szCs w:val="26"/>
        </w:rPr>
        <w:t>all’Atomo Semenza</w:t>
      </w:r>
      <w:r w:rsidRPr="004B7D22">
        <w:rPr>
          <w:rFonts w:ascii="Garamond" w:hAnsi="Garamond"/>
          <w:color w:val="3333CC"/>
          <w:sz w:val="26"/>
          <w:szCs w:val="26"/>
        </w:rPr>
        <w:t xml:space="preserve"> </w:t>
      </w:r>
      <w:r w:rsidRPr="004B7D22">
        <w:rPr>
          <w:rStyle w:val="hps"/>
          <w:rFonts w:ascii="Garamond" w:hAnsi="Garamond"/>
          <w:color w:val="3333CC"/>
          <w:sz w:val="26"/>
          <w:szCs w:val="26"/>
        </w:rPr>
        <w:t>di Memoria</w:t>
      </w:r>
      <w:r w:rsidRPr="004B7D22">
        <w:rPr>
          <w:rFonts w:ascii="Garamond" w:hAnsi="Garamond"/>
          <w:color w:val="3333CC"/>
          <w:sz w:val="26"/>
          <w:szCs w:val="26"/>
        </w:rPr>
        <w:t xml:space="preserve">  </w:t>
      </w:r>
      <w:r w:rsidRPr="004B7D22">
        <w:rPr>
          <w:rStyle w:val="hps"/>
          <w:rFonts w:ascii="Garamond" w:hAnsi="Garamond"/>
          <w:color w:val="3333CC"/>
          <w:sz w:val="26"/>
          <w:szCs w:val="26"/>
        </w:rPr>
        <w:t>all'interno della vostra Cellula Divina Adamantina</w:t>
      </w:r>
      <w:r w:rsidRPr="004B7D22">
        <w:rPr>
          <w:rFonts w:ascii="Garamond" w:hAnsi="Garamond"/>
          <w:color w:val="3333CC"/>
          <w:sz w:val="26"/>
          <w:szCs w:val="26"/>
        </w:rPr>
        <w:t xml:space="preserve">  </w:t>
      </w:r>
      <w:r w:rsidRPr="004B7D22">
        <w:rPr>
          <w:rStyle w:val="hps"/>
          <w:rFonts w:ascii="Garamond" w:hAnsi="Garamond"/>
          <w:color w:val="3333CC"/>
          <w:sz w:val="26"/>
          <w:szCs w:val="26"/>
        </w:rPr>
        <w:t>ed anche al</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vostro </w:t>
      </w:r>
      <w:r w:rsidRPr="004B7D22">
        <w:rPr>
          <w:rStyle w:val="hps"/>
          <w:rFonts w:ascii="Garamond" w:hAnsi="Garamond"/>
          <w:b/>
          <w:bCs/>
          <w:i/>
          <w:iCs/>
          <w:color w:val="3333CC"/>
          <w:sz w:val="26"/>
          <w:szCs w:val="26"/>
        </w:rPr>
        <w:t>sé spirituale</w:t>
      </w:r>
      <w:r w:rsidRPr="004B7D22">
        <w:rPr>
          <w:rFonts w:ascii="Garamond" w:hAnsi="Garamond"/>
          <w:b/>
          <w:bCs/>
          <w:i/>
          <w:iCs/>
          <w:color w:val="3333CC"/>
          <w:sz w:val="26"/>
          <w:szCs w:val="26"/>
        </w:rPr>
        <w:t xml:space="preserve"> incarnato</w:t>
      </w:r>
      <w:r w:rsidRPr="004B7D22">
        <w:rPr>
          <w:rFonts w:ascii="Garamond" w:hAnsi="Garamond"/>
          <w:color w:val="3333CC"/>
          <w:sz w:val="26"/>
          <w:szCs w:val="26"/>
        </w:rPr>
        <w:t xml:space="preserve">. </w:t>
      </w:r>
      <w:r w:rsidRPr="004B7D22">
        <w:rPr>
          <w:rStyle w:val="hps"/>
          <w:rFonts w:ascii="Garamond" w:hAnsi="Garamond"/>
          <w:color w:val="3333CC"/>
          <w:sz w:val="26"/>
          <w:szCs w:val="26"/>
        </w:rPr>
        <w:t>In primo luogo</w:t>
      </w:r>
      <w:r w:rsidRPr="004B7D22">
        <w:rPr>
          <w:rFonts w:ascii="Garamond" w:hAnsi="Garamond"/>
          <w:color w:val="3333CC"/>
          <w:sz w:val="26"/>
          <w:szCs w:val="26"/>
        </w:rPr>
        <w:t xml:space="preserve">, </w:t>
      </w:r>
      <w:r w:rsidRPr="004B7D22">
        <w:rPr>
          <w:rStyle w:val="hps"/>
          <w:rFonts w:ascii="Garamond" w:hAnsi="Garamond"/>
          <w:color w:val="3333CC"/>
          <w:sz w:val="26"/>
          <w:szCs w:val="26"/>
        </w:rPr>
        <w:t>esso</w:t>
      </w:r>
      <w:r w:rsidRPr="004B7D22">
        <w:rPr>
          <w:rFonts w:ascii="Garamond" w:hAnsi="Garamond"/>
          <w:color w:val="3333CC"/>
          <w:sz w:val="26"/>
          <w:szCs w:val="26"/>
        </w:rPr>
        <w:t xml:space="preserve"> </w:t>
      </w:r>
      <w:r w:rsidRPr="004B7D22">
        <w:rPr>
          <w:rStyle w:val="hps"/>
          <w:rFonts w:ascii="Garamond" w:hAnsi="Garamond"/>
          <w:color w:val="3333CC"/>
          <w:sz w:val="26"/>
          <w:szCs w:val="26"/>
        </w:rPr>
        <w:t>attiverà  gli</w:t>
      </w:r>
      <w:r w:rsidRPr="004B7D22">
        <w:rPr>
          <w:rFonts w:ascii="Garamond" w:hAnsi="Garamond"/>
          <w:color w:val="3333CC"/>
          <w:sz w:val="26"/>
          <w:szCs w:val="26"/>
        </w:rPr>
        <w:t xml:space="preserve"> </w:t>
      </w:r>
      <w:r w:rsidRPr="004B7D22">
        <w:rPr>
          <w:rStyle w:val="hps"/>
          <w:rFonts w:ascii="Garamond" w:hAnsi="Garamond"/>
          <w:color w:val="3333CC"/>
          <w:sz w:val="26"/>
          <w:szCs w:val="26"/>
        </w:rPr>
        <w:t>opportuni</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Cristalli Semenza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di Memoria</w:t>
      </w:r>
      <w:r w:rsidRPr="004B7D22">
        <w:rPr>
          <w:rFonts w:ascii="Garamond" w:hAnsi="Garamond"/>
          <w:color w:val="3333CC"/>
          <w:sz w:val="26"/>
          <w:szCs w:val="26"/>
        </w:rPr>
        <w:t xml:space="preserve"> </w:t>
      </w:r>
      <w:r w:rsidRPr="004B7D22">
        <w:rPr>
          <w:rStyle w:val="hps"/>
          <w:rFonts w:ascii="Garamond" w:hAnsi="Garamond"/>
          <w:color w:val="3333CC"/>
          <w:sz w:val="26"/>
          <w:szCs w:val="26"/>
        </w:rPr>
        <w:t>all'interno della vostra</w:t>
      </w:r>
      <w:r w:rsidRPr="004B7D22">
        <w:rPr>
          <w:rFonts w:ascii="Garamond" w:hAnsi="Garamond"/>
          <w:color w:val="3333CC"/>
          <w:sz w:val="26"/>
          <w:szCs w:val="26"/>
        </w:rPr>
        <w:t xml:space="preserve"> </w:t>
      </w:r>
      <w:r w:rsidRPr="004B7D22">
        <w:rPr>
          <w:rStyle w:val="hps"/>
          <w:rFonts w:ascii="Garamond" w:hAnsi="Garamond"/>
          <w:color w:val="3333CC"/>
          <w:sz w:val="26"/>
          <w:szCs w:val="26"/>
        </w:rPr>
        <w:t>Sacra Mente</w:t>
      </w:r>
      <w:r w:rsidRPr="004B7D22">
        <w:rPr>
          <w:rFonts w:ascii="Garamond" w:hAnsi="Garamond"/>
          <w:color w:val="3333CC"/>
          <w:sz w:val="26"/>
          <w:szCs w:val="26"/>
        </w:rPr>
        <w:t xml:space="preserve">. </w:t>
      </w:r>
      <w:r w:rsidRPr="004B7D22">
        <w:rPr>
          <w:rStyle w:val="hps"/>
          <w:rFonts w:ascii="Garamond" w:hAnsi="Garamond"/>
          <w:color w:val="3333CC"/>
          <w:sz w:val="26"/>
          <w:szCs w:val="26"/>
        </w:rPr>
        <w:t>Man mano che</w:t>
      </w:r>
      <w:r w:rsidRPr="004B7D22">
        <w:rPr>
          <w:rFonts w:ascii="Garamond" w:hAnsi="Garamond"/>
          <w:color w:val="3333CC"/>
          <w:sz w:val="26"/>
          <w:szCs w:val="26"/>
        </w:rPr>
        <w:t xml:space="preserve"> </w:t>
      </w:r>
      <w:r w:rsidRPr="004B7D22">
        <w:rPr>
          <w:rStyle w:val="hps"/>
          <w:rFonts w:ascii="Garamond" w:hAnsi="Garamond"/>
          <w:color w:val="3333CC"/>
          <w:sz w:val="26"/>
          <w:szCs w:val="26"/>
        </w:rPr>
        <w:t>le vostre frequenze</w:t>
      </w:r>
      <w:r w:rsidRPr="004B7D22">
        <w:rPr>
          <w:rFonts w:ascii="Garamond" w:hAnsi="Garamond"/>
          <w:color w:val="3333CC"/>
          <w:sz w:val="26"/>
          <w:szCs w:val="26"/>
        </w:rPr>
        <w:t xml:space="preserve"> </w:t>
      </w:r>
      <w:r w:rsidRPr="004B7D22">
        <w:rPr>
          <w:rStyle w:val="hps"/>
          <w:rFonts w:ascii="Garamond" w:hAnsi="Garamond"/>
          <w:color w:val="3333CC"/>
          <w:sz w:val="26"/>
          <w:szCs w:val="26"/>
        </w:rPr>
        <w:t>si espandono</w:t>
      </w:r>
      <w:r w:rsidRPr="004B7D22">
        <w:rPr>
          <w:rFonts w:ascii="Garamond" w:hAnsi="Garamond"/>
          <w:color w:val="3333CC"/>
          <w:sz w:val="26"/>
          <w:szCs w:val="26"/>
        </w:rPr>
        <w:t xml:space="preserve"> </w:t>
      </w:r>
      <w:r w:rsidRPr="004B7D22">
        <w:rPr>
          <w:rStyle w:val="hps"/>
          <w:rFonts w:ascii="Garamond" w:hAnsi="Garamond"/>
          <w:color w:val="3333CC"/>
          <w:sz w:val="26"/>
          <w:szCs w:val="26"/>
        </w:rPr>
        <w:t>per accoglierli</w:t>
      </w:r>
      <w:r w:rsidRPr="004B7D22">
        <w:rPr>
          <w:rFonts w:ascii="Garamond" w:hAnsi="Garamond"/>
          <w:color w:val="3333CC"/>
          <w:sz w:val="26"/>
          <w:szCs w:val="26"/>
        </w:rPr>
        <w:t xml:space="preserve">, </w:t>
      </w:r>
      <w:r w:rsidRPr="004B7D22">
        <w:rPr>
          <w:rStyle w:val="hps"/>
          <w:rFonts w:ascii="Garamond" w:hAnsi="Garamond"/>
          <w:color w:val="3333CC"/>
          <w:sz w:val="26"/>
          <w:szCs w:val="26"/>
        </w:rPr>
        <w:t>saranno attivati</w:t>
      </w:r>
      <w:r w:rsidRPr="004B7D22">
        <w:rPr>
          <w:rFonts w:ascii="Garamond" w:hAnsi="Garamond"/>
          <w:color w:val="3333CC"/>
          <w:sz w:val="26"/>
          <w:szCs w:val="26"/>
        </w:rPr>
        <w:t xml:space="preserve"> </w:t>
      </w:r>
      <w:r w:rsidRPr="004B7D22">
        <w:rPr>
          <w:rStyle w:val="hps"/>
          <w:color w:val="3333CC"/>
          <w:sz w:val="26"/>
          <w:szCs w:val="26"/>
        </w:rPr>
        <w:t>​​</w:t>
      </w:r>
      <w:r w:rsidRPr="004B7D22">
        <w:rPr>
          <w:rStyle w:val="hps"/>
          <w:rFonts w:ascii="Garamond" w:hAnsi="Garamond" w:cs="Garamond"/>
          <w:color w:val="3333CC"/>
          <w:sz w:val="26"/>
          <w:szCs w:val="26"/>
        </w:rPr>
        <w:t>i</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Cristalli Semenza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di Memoria</w:t>
      </w:r>
      <w:r w:rsidRPr="004B7D22">
        <w:rPr>
          <w:rFonts w:ascii="Garamond" w:hAnsi="Garamond"/>
          <w:color w:val="3333CC"/>
          <w:sz w:val="26"/>
          <w:szCs w:val="26"/>
        </w:rPr>
        <w:t xml:space="preserve"> </w:t>
      </w:r>
      <w:r w:rsidRPr="004B7D22">
        <w:rPr>
          <w:rStyle w:val="hps"/>
          <w:rFonts w:ascii="Garamond" w:hAnsi="Garamond"/>
          <w:color w:val="3333CC"/>
          <w:sz w:val="26"/>
          <w:szCs w:val="26"/>
        </w:rPr>
        <w:t>tenuti in riserva</w:t>
      </w:r>
      <w:r w:rsidRPr="004B7D22">
        <w:rPr>
          <w:rFonts w:ascii="Garamond" w:hAnsi="Garamond"/>
          <w:color w:val="3333CC"/>
          <w:sz w:val="26"/>
          <w:szCs w:val="26"/>
        </w:rPr>
        <w:t xml:space="preserve"> </w:t>
      </w:r>
      <w:r w:rsidRPr="004B7D22">
        <w:rPr>
          <w:rStyle w:val="hps"/>
          <w:rFonts w:ascii="Garamond" w:hAnsi="Garamond"/>
          <w:color w:val="3333CC"/>
          <w:sz w:val="26"/>
          <w:szCs w:val="26"/>
        </w:rPr>
        <w:t>nel</w:t>
      </w:r>
      <w:r w:rsidRPr="004B7D22">
        <w:rPr>
          <w:rFonts w:ascii="Garamond" w:hAnsi="Garamond"/>
          <w:color w:val="3333CC"/>
          <w:sz w:val="26"/>
          <w:szCs w:val="26"/>
        </w:rPr>
        <w:t xml:space="preserve">la vostra Cellula Divina Adamantina. </w:t>
      </w:r>
      <w:r w:rsidRPr="004B7D22">
        <w:rPr>
          <w:rStyle w:val="hps"/>
          <w:rFonts w:ascii="Garamond" w:hAnsi="Garamond"/>
          <w:color w:val="3333CC"/>
          <w:sz w:val="26"/>
          <w:szCs w:val="26"/>
        </w:rPr>
        <w:t>In</w:t>
      </w:r>
      <w:r w:rsidRPr="004B7D22">
        <w:rPr>
          <w:rFonts w:ascii="Garamond" w:hAnsi="Garamond"/>
          <w:color w:val="3333CC"/>
          <w:sz w:val="26"/>
          <w:szCs w:val="26"/>
        </w:rPr>
        <w:t xml:space="preserve"> </w:t>
      </w:r>
      <w:r w:rsidRPr="004B7D22">
        <w:rPr>
          <w:rStyle w:val="hps"/>
          <w:rFonts w:ascii="Garamond" w:hAnsi="Garamond"/>
          <w:color w:val="3333CC"/>
          <w:sz w:val="26"/>
          <w:szCs w:val="26"/>
        </w:rPr>
        <w:t>questo modo</w:t>
      </w:r>
      <w:r w:rsidRPr="004B7D22">
        <w:rPr>
          <w:rFonts w:ascii="Garamond" w:hAnsi="Garamond"/>
          <w:color w:val="3333CC"/>
          <w:sz w:val="26"/>
          <w:szCs w:val="26"/>
        </w:rPr>
        <w:t xml:space="preserve">, </w:t>
      </w:r>
      <w:r w:rsidRPr="004B7D22">
        <w:rPr>
          <w:rStyle w:val="hps"/>
          <w:rFonts w:ascii="Garamond" w:hAnsi="Garamond"/>
          <w:color w:val="3333CC"/>
          <w:sz w:val="26"/>
          <w:szCs w:val="26"/>
        </w:rPr>
        <w:t>mentre incorporate</w:t>
      </w:r>
      <w:r w:rsidRPr="004B7D22">
        <w:rPr>
          <w:rFonts w:ascii="Garamond" w:hAnsi="Garamond"/>
          <w:color w:val="3333CC"/>
          <w:sz w:val="26"/>
          <w:szCs w:val="26"/>
        </w:rPr>
        <w:t xml:space="preserve"> </w:t>
      </w:r>
      <w:r w:rsidRPr="004B7D22">
        <w:rPr>
          <w:rStyle w:val="hps"/>
          <w:rFonts w:ascii="Garamond" w:hAnsi="Garamond"/>
          <w:color w:val="3333CC"/>
          <w:sz w:val="26"/>
          <w:szCs w:val="26"/>
        </w:rPr>
        <w:t>tutti i</w:t>
      </w:r>
      <w:r w:rsidRPr="004B7D22">
        <w:rPr>
          <w:rFonts w:ascii="Garamond" w:hAnsi="Garamond"/>
          <w:color w:val="3333CC"/>
          <w:sz w:val="26"/>
          <w:szCs w:val="26"/>
        </w:rPr>
        <w:t xml:space="preserve"> vostri </w:t>
      </w:r>
      <w:r w:rsidRPr="004B7D22">
        <w:rPr>
          <w:rStyle w:val="hps"/>
          <w:rFonts w:ascii="Garamond" w:hAnsi="Garamond"/>
          <w:color w:val="3333CC"/>
          <w:sz w:val="26"/>
          <w:szCs w:val="26"/>
        </w:rPr>
        <w:t>frammenti spirituali</w:t>
      </w:r>
      <w:r w:rsidRPr="004B7D22">
        <w:rPr>
          <w:rFonts w:ascii="Garamond" w:hAnsi="Garamond"/>
          <w:color w:val="3333CC"/>
          <w:sz w:val="26"/>
          <w:szCs w:val="26"/>
        </w:rPr>
        <w:t xml:space="preserve">, </w:t>
      </w:r>
      <w:r w:rsidRPr="004B7D22">
        <w:rPr>
          <w:rStyle w:val="hps"/>
          <w:rFonts w:ascii="Garamond" w:hAnsi="Garamond"/>
          <w:color w:val="3333CC"/>
          <w:sz w:val="26"/>
          <w:szCs w:val="26"/>
        </w:rPr>
        <w:t>alla fine acquisirete  la</w:t>
      </w:r>
      <w:r w:rsidRPr="004B7D22">
        <w:rPr>
          <w:rFonts w:ascii="Garamond" w:hAnsi="Garamond"/>
          <w:color w:val="3333CC"/>
          <w:sz w:val="26"/>
          <w:szCs w:val="26"/>
        </w:rPr>
        <w:t xml:space="preserve"> </w:t>
      </w:r>
      <w:r w:rsidRPr="004B7D22">
        <w:rPr>
          <w:rStyle w:val="hps"/>
          <w:rFonts w:ascii="Garamond" w:hAnsi="Garamond"/>
          <w:color w:val="3333CC"/>
          <w:sz w:val="26"/>
          <w:szCs w:val="26"/>
        </w:rPr>
        <w:t>capacità di</w:t>
      </w:r>
      <w:r w:rsidRPr="004B7D22">
        <w:rPr>
          <w:rFonts w:ascii="Garamond" w:hAnsi="Garamond"/>
          <w:color w:val="3333CC"/>
          <w:sz w:val="26"/>
          <w:szCs w:val="26"/>
        </w:rPr>
        <w:t xml:space="preserve"> </w:t>
      </w:r>
      <w:r w:rsidRPr="004B7D22">
        <w:rPr>
          <w:rStyle w:val="hps"/>
          <w:rFonts w:ascii="Garamond" w:hAnsi="Garamond"/>
          <w:color w:val="3333CC"/>
          <w:sz w:val="26"/>
          <w:szCs w:val="26"/>
        </w:rPr>
        <w:t>accedere a tutta la saggezza, i talenti, le memorie positive</w:t>
      </w:r>
      <w:r w:rsidRPr="004B7D22">
        <w:rPr>
          <w:rFonts w:ascii="Garamond" w:hAnsi="Garamond"/>
          <w:color w:val="3333CC"/>
          <w:sz w:val="26"/>
          <w:szCs w:val="26"/>
        </w:rPr>
        <w:t xml:space="preserve"> </w:t>
      </w:r>
      <w:r w:rsidRPr="004B7D22">
        <w:rPr>
          <w:rStyle w:val="hps"/>
          <w:rFonts w:ascii="Garamond" w:hAnsi="Garamond"/>
          <w:color w:val="3333CC"/>
          <w:sz w:val="26"/>
          <w:szCs w:val="26"/>
        </w:rPr>
        <w:t>e le esperienze</w:t>
      </w:r>
      <w:r w:rsidRPr="004B7D22">
        <w:rPr>
          <w:rFonts w:ascii="Garamond" w:hAnsi="Garamond"/>
          <w:color w:val="3333CC"/>
          <w:sz w:val="26"/>
          <w:szCs w:val="26"/>
        </w:rPr>
        <w:t xml:space="preserve"> </w:t>
      </w:r>
      <w:r w:rsidRPr="004B7D22">
        <w:rPr>
          <w:rStyle w:val="hps"/>
          <w:rFonts w:ascii="Garamond" w:hAnsi="Garamond"/>
          <w:color w:val="3333CC"/>
          <w:sz w:val="26"/>
          <w:szCs w:val="26"/>
        </w:rPr>
        <w:t>della</w:t>
      </w:r>
      <w:r w:rsidRPr="004B7D22">
        <w:rPr>
          <w:rFonts w:ascii="Garamond" w:hAnsi="Garamond"/>
          <w:color w:val="3333CC"/>
          <w:sz w:val="26"/>
          <w:szCs w:val="26"/>
        </w:rPr>
        <w:t xml:space="preserve"> </w:t>
      </w:r>
      <w:r w:rsidRPr="004B7D22">
        <w:rPr>
          <w:rStyle w:val="hps"/>
          <w:rFonts w:ascii="Garamond" w:hAnsi="Garamond"/>
          <w:color w:val="3333CC"/>
          <w:sz w:val="26"/>
          <w:szCs w:val="26"/>
        </w:rPr>
        <w:t>prossima fase</w:t>
      </w:r>
      <w:r w:rsidRPr="004B7D22">
        <w:rPr>
          <w:rFonts w:ascii="Garamond" w:hAnsi="Garamond"/>
          <w:color w:val="3333CC"/>
          <w:sz w:val="26"/>
          <w:szCs w:val="26"/>
        </w:rPr>
        <w:t xml:space="preserve"> </w:t>
      </w:r>
      <w:r w:rsidRPr="004B7D22">
        <w:rPr>
          <w:rStyle w:val="hps"/>
          <w:rFonts w:ascii="Garamond" w:hAnsi="Garamond"/>
          <w:color w:val="3333CC"/>
          <w:sz w:val="26"/>
          <w:szCs w:val="26"/>
        </w:rPr>
        <w:t>di evoluzione</w:t>
      </w:r>
      <w:r w:rsidRPr="004B7D22">
        <w:rPr>
          <w:rFonts w:ascii="Garamond" w:hAnsi="Garamond"/>
          <w:color w:val="3333CC"/>
          <w:sz w:val="26"/>
          <w:szCs w:val="26"/>
        </w:rPr>
        <w:t xml:space="preserve"> - </w:t>
      </w:r>
      <w:r w:rsidRPr="004B7D22">
        <w:rPr>
          <w:rStyle w:val="hps"/>
          <w:rFonts w:ascii="Garamond" w:hAnsi="Garamond"/>
          <w:color w:val="3333CC"/>
          <w:sz w:val="26"/>
          <w:szCs w:val="26"/>
        </w:rPr>
        <w:t>il</w:t>
      </w:r>
      <w:r w:rsidRPr="004B7D22">
        <w:rPr>
          <w:rFonts w:ascii="Garamond" w:hAnsi="Garamond"/>
          <w:color w:val="3333CC"/>
          <w:sz w:val="26"/>
          <w:szCs w:val="26"/>
        </w:rPr>
        <w:t xml:space="preserve"> </w:t>
      </w:r>
      <w:r w:rsidRPr="004B7D22">
        <w:rPr>
          <w:rStyle w:val="hps"/>
          <w:rFonts w:ascii="Garamond" w:hAnsi="Garamond"/>
          <w:color w:val="3333CC"/>
          <w:sz w:val="26"/>
          <w:szCs w:val="26"/>
        </w:rPr>
        <w:t>viaggio del sé spirituale</w:t>
      </w:r>
      <w:r w:rsidRPr="004B7D22">
        <w:rPr>
          <w:rFonts w:ascii="Garamond" w:hAnsi="Garamond"/>
          <w:color w:val="3333CC"/>
          <w:sz w:val="26"/>
          <w:szCs w:val="26"/>
        </w:rPr>
        <w:t xml:space="preserve">  </w:t>
      </w:r>
      <w:r w:rsidRPr="004B7D22">
        <w:rPr>
          <w:rStyle w:val="hps"/>
          <w:rFonts w:ascii="Garamond" w:hAnsi="Garamond"/>
          <w:color w:val="3333CC"/>
          <w:sz w:val="26"/>
          <w:szCs w:val="26"/>
        </w:rPr>
        <w:t>attraverso i multi-livelli della</w:t>
      </w:r>
      <w:r w:rsidRPr="004B7D22">
        <w:rPr>
          <w:rFonts w:ascii="Garamond" w:hAnsi="Garamond"/>
          <w:color w:val="3333CC"/>
          <w:sz w:val="26"/>
          <w:szCs w:val="26"/>
        </w:rPr>
        <w:t xml:space="preserve"> </w:t>
      </w:r>
      <w:r w:rsidRPr="004B7D22">
        <w:rPr>
          <w:rStyle w:val="hps"/>
          <w:rFonts w:ascii="Garamond" w:hAnsi="Garamond"/>
          <w:color w:val="3333CC"/>
          <w:sz w:val="26"/>
          <w:szCs w:val="26"/>
        </w:rPr>
        <w:t>quinta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Questo processo</w:t>
      </w:r>
      <w:r w:rsidRPr="004B7D22">
        <w:rPr>
          <w:rFonts w:ascii="Garamond" w:hAnsi="Garamond"/>
          <w:color w:val="3333CC"/>
          <w:sz w:val="26"/>
          <w:szCs w:val="26"/>
        </w:rPr>
        <w:t xml:space="preserve"> </w:t>
      </w:r>
      <w:r w:rsidRPr="004B7D22">
        <w:rPr>
          <w:rStyle w:val="hps"/>
          <w:rFonts w:ascii="Garamond" w:hAnsi="Garamond"/>
          <w:color w:val="3333CC"/>
          <w:sz w:val="26"/>
          <w:szCs w:val="26"/>
        </w:rPr>
        <w:t>si ripete</w:t>
      </w:r>
      <w:r w:rsidRPr="004B7D22">
        <w:rPr>
          <w:rFonts w:ascii="Garamond" w:hAnsi="Garamond"/>
          <w:color w:val="3333CC"/>
          <w:sz w:val="26"/>
          <w:szCs w:val="26"/>
        </w:rPr>
        <w:t xml:space="preserve"> </w:t>
      </w:r>
      <w:r w:rsidRPr="004B7D22">
        <w:rPr>
          <w:rStyle w:val="hps"/>
          <w:rFonts w:ascii="Garamond" w:hAnsi="Garamond"/>
          <w:color w:val="3333CC"/>
          <w:sz w:val="26"/>
          <w:szCs w:val="26"/>
        </w:rPr>
        <w:t>più e più volte</w:t>
      </w:r>
      <w:r w:rsidRPr="004B7D22">
        <w:rPr>
          <w:rFonts w:ascii="Garamond" w:hAnsi="Garamond"/>
          <w:color w:val="3333CC"/>
          <w:sz w:val="26"/>
          <w:szCs w:val="26"/>
        </w:rPr>
        <w:t xml:space="preserve"> </w:t>
      </w:r>
      <w:r w:rsidRPr="004B7D22">
        <w:rPr>
          <w:rStyle w:val="hps"/>
          <w:rFonts w:ascii="Garamond" w:hAnsi="Garamond"/>
          <w:color w:val="3333CC"/>
          <w:sz w:val="26"/>
          <w:szCs w:val="26"/>
        </w:rPr>
        <w:t>mentre attraversate</w:t>
      </w:r>
      <w:r w:rsidRPr="004B7D22">
        <w:rPr>
          <w:rFonts w:ascii="Garamond" w:hAnsi="Garamond"/>
          <w:color w:val="3333CC"/>
          <w:sz w:val="26"/>
          <w:szCs w:val="26"/>
        </w:rPr>
        <w:t xml:space="preserve"> </w:t>
      </w:r>
      <w:r w:rsidRPr="004B7D22">
        <w:rPr>
          <w:rStyle w:val="hps"/>
          <w:rFonts w:ascii="Garamond" w:hAnsi="Garamond"/>
          <w:color w:val="3333CC"/>
          <w:sz w:val="26"/>
          <w:szCs w:val="26"/>
        </w:rPr>
        <w:t>i livelli</w:t>
      </w:r>
      <w:r w:rsidRPr="004B7D22">
        <w:rPr>
          <w:rFonts w:ascii="Garamond" w:hAnsi="Garamond"/>
          <w:color w:val="3333CC"/>
          <w:sz w:val="26"/>
          <w:szCs w:val="26"/>
        </w:rPr>
        <w:t xml:space="preserve"> </w:t>
      </w:r>
      <w:r w:rsidRPr="004B7D22">
        <w:rPr>
          <w:rStyle w:val="hps"/>
          <w:rFonts w:ascii="Garamond" w:hAnsi="Garamond"/>
          <w:color w:val="3333CC"/>
          <w:sz w:val="26"/>
          <w:szCs w:val="26"/>
        </w:rPr>
        <w:t>multidimensionali</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della Coscienza Divina ed </w:t>
      </w:r>
      <w:r w:rsidRPr="004B7D22">
        <w:rPr>
          <w:rFonts w:ascii="Garamond" w:hAnsi="Garamond"/>
          <w:color w:val="3333CC"/>
          <w:sz w:val="26"/>
          <w:szCs w:val="26"/>
        </w:rPr>
        <w:t> </w:t>
      </w:r>
      <w:r w:rsidRPr="004B7D22">
        <w:rPr>
          <w:rStyle w:val="hps"/>
          <w:rFonts w:ascii="Garamond" w:hAnsi="Garamond"/>
          <w:color w:val="3333CC"/>
          <w:sz w:val="26"/>
          <w:szCs w:val="26"/>
        </w:rPr>
        <w:t>incorporare</w:t>
      </w:r>
      <w:r w:rsidRPr="004B7D22">
        <w:rPr>
          <w:rFonts w:ascii="Garamond" w:hAnsi="Garamond"/>
          <w:color w:val="3333CC"/>
          <w:sz w:val="26"/>
          <w:szCs w:val="26"/>
        </w:rPr>
        <w:t xml:space="preserve"> </w:t>
      </w:r>
      <w:r w:rsidRPr="004B7D22">
        <w:rPr>
          <w:rStyle w:val="hps"/>
          <w:rFonts w:ascii="Garamond" w:hAnsi="Garamond"/>
          <w:color w:val="3333CC"/>
          <w:sz w:val="26"/>
          <w:szCs w:val="26"/>
        </w:rPr>
        <w:t>sempre più</w:t>
      </w:r>
      <w:r w:rsidRPr="004B7D22">
        <w:rPr>
          <w:rFonts w:ascii="Garamond" w:hAnsi="Garamond"/>
          <w:color w:val="3333CC"/>
          <w:sz w:val="26"/>
          <w:szCs w:val="26"/>
        </w:rPr>
        <w:t xml:space="preserve"> </w:t>
      </w:r>
      <w:r w:rsidRPr="004B7D22">
        <w:rPr>
          <w:rStyle w:val="hps"/>
          <w:rFonts w:ascii="Garamond" w:hAnsi="Garamond"/>
          <w:color w:val="3333CC"/>
          <w:sz w:val="26"/>
          <w:szCs w:val="26"/>
        </w:rPr>
        <w:t>aspetti del vostro</w:t>
      </w:r>
      <w:r w:rsidRPr="004B7D22">
        <w:rPr>
          <w:rFonts w:ascii="Garamond" w:hAnsi="Garamond"/>
          <w:color w:val="3333CC"/>
          <w:sz w:val="26"/>
          <w:szCs w:val="26"/>
        </w:rPr>
        <w:t xml:space="preserve"> </w:t>
      </w:r>
      <w:r w:rsidRPr="004B7D22">
        <w:rPr>
          <w:rStyle w:val="hps"/>
          <w:rFonts w:ascii="Garamond" w:hAnsi="Garamond"/>
          <w:color w:val="3333CC"/>
          <w:sz w:val="26"/>
          <w:szCs w:val="26"/>
        </w:rPr>
        <w:t>Sé Divino</w:t>
      </w:r>
      <w:r w:rsidRPr="004B7D22">
        <w:rPr>
          <w:rFonts w:ascii="Garamond" w:hAnsi="Garamond"/>
          <w:color w:val="3333CC"/>
          <w:sz w:val="26"/>
          <w:szCs w:val="26"/>
        </w:rPr>
        <w:t xml:space="preserve">. </w:t>
      </w:r>
    </w:p>
    <w:p w:rsidR="004B7D22" w:rsidRPr="004B7D22" w:rsidRDefault="004B7D22" w:rsidP="004B7D22">
      <w:pPr>
        <w:pStyle w:val="NormaleWeb"/>
        <w:ind w:left="720" w:hanging="360"/>
        <w:jc w:val="both"/>
        <w:rPr>
          <w:sz w:val="26"/>
          <w:szCs w:val="26"/>
        </w:rPr>
      </w:pP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Siete stati programmati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per cercare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sempre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il</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Sacro Cuore della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vostra Essenza</w:t>
      </w:r>
      <w:r w:rsidRPr="004B7D22">
        <w:rPr>
          <w:rFonts w:ascii="Garamond" w:hAnsi="Garamond"/>
          <w:b/>
          <w:bCs/>
          <w:i/>
          <w:iCs/>
          <w:color w:val="3333CC"/>
          <w:sz w:val="26"/>
          <w:szCs w:val="26"/>
        </w:rPr>
        <w:t xml:space="preserve">, la vostra Cellula Divina Adamantina, </w:t>
      </w:r>
      <w:r w:rsidRPr="004B7D22">
        <w:rPr>
          <w:rStyle w:val="hps"/>
          <w:rFonts w:ascii="Garamond" w:hAnsi="Garamond"/>
          <w:b/>
          <w:bCs/>
          <w:i/>
          <w:iCs/>
          <w:color w:val="3333CC"/>
          <w:sz w:val="26"/>
          <w:szCs w:val="26"/>
        </w:rPr>
        <w:t>e l’ Atomo Semenza Cristallino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dell’Essenza del</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Creatore</w:t>
      </w:r>
      <w:r w:rsidRPr="004B7D22">
        <w:rPr>
          <w:rFonts w:ascii="Garamond" w:hAnsi="Garamond"/>
          <w:b/>
          <w:bCs/>
          <w:i/>
          <w:iCs/>
          <w:color w:val="3333CC"/>
          <w:sz w:val="26"/>
          <w:szCs w:val="26"/>
        </w:rPr>
        <w:t>.</w:t>
      </w:r>
    </w:p>
    <w:p w:rsidR="004B7D22" w:rsidRPr="004B7D22" w:rsidRDefault="004B7D22" w:rsidP="004B7D22">
      <w:pPr>
        <w:pStyle w:val="NormaleWeb"/>
        <w:spacing w:after="240" w:afterAutospacing="0"/>
        <w:jc w:val="both"/>
        <w:rPr>
          <w:sz w:val="26"/>
          <w:szCs w:val="26"/>
        </w:rPr>
      </w:pPr>
      <w:r w:rsidRPr="004B7D22">
        <w:rPr>
          <w:rStyle w:val="hps"/>
          <w:rFonts w:ascii="Garamond" w:hAnsi="Garamond"/>
          <w:color w:val="3333CC"/>
          <w:sz w:val="26"/>
          <w:szCs w:val="26"/>
        </w:rPr>
        <w:lastRenderedPageBreak/>
        <w:t>Ad intervalli</w:t>
      </w:r>
      <w:r w:rsidRPr="004B7D22">
        <w:rPr>
          <w:rFonts w:ascii="Garamond" w:hAnsi="Garamond"/>
          <w:color w:val="3333CC"/>
          <w:sz w:val="26"/>
          <w:szCs w:val="26"/>
        </w:rPr>
        <w:t xml:space="preserve"> </w:t>
      </w:r>
      <w:r w:rsidRPr="004B7D22">
        <w:rPr>
          <w:rStyle w:val="hps"/>
          <w:rFonts w:ascii="Garamond" w:hAnsi="Garamond"/>
          <w:color w:val="3333CC"/>
          <w:sz w:val="26"/>
          <w:szCs w:val="26"/>
        </w:rPr>
        <w:t>appositamente</w:t>
      </w:r>
      <w:r w:rsidRPr="004B7D22">
        <w:rPr>
          <w:rFonts w:ascii="Garamond" w:hAnsi="Garamond"/>
          <w:color w:val="3333CC"/>
          <w:sz w:val="26"/>
          <w:szCs w:val="26"/>
        </w:rPr>
        <w:t xml:space="preserve"> </w:t>
      </w:r>
      <w:r w:rsidRPr="004B7D22">
        <w:rPr>
          <w:rStyle w:val="hps"/>
          <w:rFonts w:ascii="Garamond" w:hAnsi="Garamond"/>
          <w:color w:val="3333CC"/>
          <w:sz w:val="26"/>
          <w:szCs w:val="26"/>
        </w:rPr>
        <w:t>scelti</w:t>
      </w:r>
      <w:r w:rsidRPr="004B7D22">
        <w:rPr>
          <w:rFonts w:ascii="Garamond" w:hAnsi="Garamond"/>
          <w:color w:val="3333CC"/>
          <w:sz w:val="26"/>
          <w:szCs w:val="26"/>
        </w:rPr>
        <w:t xml:space="preserve"> </w:t>
      </w:r>
      <w:r w:rsidRPr="004B7D22">
        <w:rPr>
          <w:rStyle w:val="hps"/>
          <w:rFonts w:ascii="Garamond" w:hAnsi="Garamond"/>
          <w:color w:val="3333CC"/>
          <w:sz w:val="26"/>
          <w:szCs w:val="26"/>
        </w:rPr>
        <w:t>ci</w:t>
      </w:r>
      <w:r w:rsidRPr="004B7D22">
        <w:rPr>
          <w:rFonts w:ascii="Garamond" w:hAnsi="Garamond"/>
          <w:color w:val="3333CC"/>
          <w:sz w:val="26"/>
          <w:szCs w:val="26"/>
        </w:rPr>
        <w:t xml:space="preserve"> </w:t>
      </w:r>
      <w:r w:rsidRPr="004B7D22">
        <w:rPr>
          <w:rStyle w:val="hps"/>
          <w:rFonts w:ascii="Garamond" w:hAnsi="Garamond"/>
          <w:color w:val="3333CC"/>
          <w:sz w:val="26"/>
          <w:szCs w:val="26"/>
        </w:rPr>
        <w:t>sono sempre stati</w:t>
      </w:r>
      <w:r w:rsidRPr="004B7D22">
        <w:rPr>
          <w:rFonts w:ascii="Garamond" w:hAnsi="Garamond"/>
          <w:color w:val="3333CC"/>
          <w:sz w:val="26"/>
          <w:szCs w:val="26"/>
        </w:rPr>
        <w:t xml:space="preserve"> </w:t>
      </w:r>
      <w:r w:rsidRPr="004B7D22">
        <w:rPr>
          <w:rStyle w:val="hps"/>
          <w:rFonts w:ascii="Garamond" w:hAnsi="Garamond"/>
          <w:color w:val="3333CC"/>
          <w:sz w:val="26"/>
          <w:szCs w:val="26"/>
        </w:rPr>
        <w:t>piccoli gruppi di</w:t>
      </w:r>
      <w:r w:rsidRPr="004B7D22">
        <w:rPr>
          <w:rFonts w:ascii="Garamond" w:hAnsi="Garamond"/>
          <w:color w:val="3333CC"/>
          <w:sz w:val="26"/>
          <w:szCs w:val="26"/>
        </w:rPr>
        <w:t xml:space="preserve"> </w:t>
      </w:r>
      <w:r w:rsidRPr="004B7D22">
        <w:rPr>
          <w:rStyle w:val="hps"/>
          <w:rFonts w:ascii="Garamond" w:hAnsi="Garamond"/>
          <w:color w:val="3333CC"/>
          <w:sz w:val="26"/>
          <w:szCs w:val="26"/>
        </w:rPr>
        <w:t>Esseri</w:t>
      </w:r>
      <w:r w:rsidRPr="004B7D22">
        <w:rPr>
          <w:rFonts w:ascii="Garamond" w:hAnsi="Garamond"/>
          <w:color w:val="3333CC"/>
          <w:sz w:val="26"/>
          <w:szCs w:val="26"/>
        </w:rPr>
        <w:t xml:space="preserve"> </w:t>
      </w:r>
      <w:r w:rsidRPr="004B7D22">
        <w:rPr>
          <w:rStyle w:val="hps"/>
          <w:rFonts w:ascii="Garamond" w:hAnsi="Garamond"/>
          <w:color w:val="3333CC"/>
          <w:sz w:val="26"/>
          <w:szCs w:val="26"/>
        </w:rPr>
        <w:t>speciali</w:t>
      </w:r>
      <w:r w:rsidRPr="004B7D22">
        <w:rPr>
          <w:rFonts w:ascii="Garamond" w:hAnsi="Garamond"/>
          <w:color w:val="3333CC"/>
          <w:sz w:val="26"/>
          <w:szCs w:val="26"/>
        </w:rPr>
        <w:t xml:space="preserve">, </w:t>
      </w:r>
      <w:r w:rsidRPr="004B7D22">
        <w:rPr>
          <w:rStyle w:val="hps"/>
          <w:rFonts w:ascii="Garamond" w:hAnsi="Garamond"/>
          <w:color w:val="3333CC"/>
          <w:sz w:val="26"/>
          <w:szCs w:val="26"/>
        </w:rPr>
        <w:t>unici che si sono</w:t>
      </w:r>
      <w:r w:rsidRPr="004B7D22">
        <w:rPr>
          <w:rFonts w:ascii="Garamond" w:hAnsi="Garamond"/>
          <w:color w:val="3333CC"/>
          <w:sz w:val="26"/>
          <w:szCs w:val="26"/>
        </w:rPr>
        <w:t xml:space="preserve"> </w:t>
      </w:r>
      <w:r w:rsidRPr="004B7D22">
        <w:rPr>
          <w:rStyle w:val="hps"/>
          <w:rFonts w:ascii="Garamond" w:hAnsi="Garamond"/>
          <w:color w:val="3333CC"/>
          <w:sz w:val="26"/>
          <w:szCs w:val="26"/>
        </w:rPr>
        <w:t>incarnati</w:t>
      </w:r>
      <w:r w:rsidRPr="004B7D22">
        <w:rPr>
          <w:rFonts w:ascii="Garamond" w:hAnsi="Garamond"/>
          <w:color w:val="3333CC"/>
          <w:sz w:val="26"/>
          <w:szCs w:val="26"/>
        </w:rPr>
        <w:t xml:space="preserve"> </w:t>
      </w:r>
      <w:r w:rsidRPr="004B7D22">
        <w:rPr>
          <w:rStyle w:val="hps"/>
          <w:rFonts w:ascii="Garamond" w:hAnsi="Garamond"/>
          <w:color w:val="3333CC"/>
          <w:sz w:val="26"/>
          <w:szCs w:val="26"/>
        </w:rPr>
        <w:t>nelle</w:t>
      </w:r>
      <w:r w:rsidRPr="004B7D22">
        <w:rPr>
          <w:rFonts w:ascii="Garamond" w:hAnsi="Garamond"/>
          <w:color w:val="3333CC"/>
          <w:sz w:val="26"/>
          <w:szCs w:val="26"/>
        </w:rPr>
        <w:t xml:space="preserve"> </w:t>
      </w:r>
      <w:r w:rsidRPr="004B7D22">
        <w:rPr>
          <w:rStyle w:val="hps"/>
          <w:rFonts w:ascii="Garamond" w:hAnsi="Garamond"/>
          <w:color w:val="3333CC"/>
          <w:sz w:val="26"/>
          <w:szCs w:val="26"/>
        </w:rPr>
        <w:t>diverse razze e</w:t>
      </w:r>
      <w:r w:rsidRPr="004B7D22">
        <w:rPr>
          <w:rFonts w:ascii="Garamond" w:hAnsi="Garamond"/>
          <w:color w:val="3333CC"/>
          <w:sz w:val="26"/>
          <w:szCs w:val="26"/>
        </w:rPr>
        <w:t xml:space="preserve"> </w:t>
      </w:r>
      <w:r w:rsidRPr="004B7D22">
        <w:rPr>
          <w:rStyle w:val="hps"/>
          <w:rFonts w:ascii="Garamond" w:hAnsi="Garamond"/>
          <w:color w:val="3333CC"/>
          <w:sz w:val="26"/>
          <w:szCs w:val="26"/>
        </w:rPr>
        <w:t>sotto-razze</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che hanno portato</w:t>
      </w:r>
      <w:r w:rsidRPr="004B7D22">
        <w:rPr>
          <w:rFonts w:ascii="Garamond" w:hAnsi="Garamond"/>
          <w:color w:val="3333CC"/>
          <w:sz w:val="26"/>
          <w:szCs w:val="26"/>
        </w:rPr>
        <w:t xml:space="preserve"> </w:t>
      </w:r>
      <w:r w:rsidRPr="004B7D22">
        <w:rPr>
          <w:rStyle w:val="hps"/>
          <w:rFonts w:ascii="Garamond" w:hAnsi="Garamond"/>
          <w:color w:val="3333CC"/>
          <w:sz w:val="26"/>
          <w:szCs w:val="26"/>
        </w:rPr>
        <w:t>avanti</w:t>
      </w:r>
      <w:r w:rsidRPr="004B7D22">
        <w:rPr>
          <w:rFonts w:ascii="Garamond" w:hAnsi="Garamond"/>
          <w:color w:val="3333CC"/>
          <w:sz w:val="26"/>
          <w:szCs w:val="26"/>
        </w:rPr>
        <w:t xml:space="preserve"> </w:t>
      </w:r>
      <w:r w:rsidRPr="004B7D22">
        <w:rPr>
          <w:rStyle w:val="hps"/>
          <w:rFonts w:ascii="Garamond" w:hAnsi="Garamond"/>
          <w:color w:val="3333CC"/>
          <w:sz w:val="26"/>
          <w:szCs w:val="26"/>
        </w:rPr>
        <w:t>idee fresche</w:t>
      </w:r>
      <w:r w:rsidRPr="004B7D22">
        <w:rPr>
          <w:rFonts w:ascii="Garamond" w:hAnsi="Garamond"/>
          <w:color w:val="3333CC"/>
          <w:sz w:val="26"/>
          <w:szCs w:val="26"/>
        </w:rPr>
        <w:t xml:space="preserve">, </w:t>
      </w:r>
      <w:r w:rsidRPr="004B7D22">
        <w:rPr>
          <w:rStyle w:val="hps"/>
          <w:rFonts w:ascii="Garamond" w:hAnsi="Garamond"/>
          <w:color w:val="3333CC"/>
          <w:sz w:val="26"/>
          <w:szCs w:val="26"/>
        </w:rPr>
        <w:t>instillato</w:t>
      </w:r>
      <w:r w:rsidRPr="004B7D22">
        <w:rPr>
          <w:rFonts w:ascii="Garamond" w:hAnsi="Garamond"/>
          <w:color w:val="3333CC"/>
          <w:sz w:val="26"/>
          <w:szCs w:val="26"/>
        </w:rPr>
        <w:t xml:space="preserve"> </w:t>
      </w:r>
      <w:r w:rsidRPr="004B7D22">
        <w:rPr>
          <w:rStyle w:val="hps"/>
          <w:rFonts w:ascii="Garamond" w:hAnsi="Garamond"/>
          <w:color w:val="3333CC"/>
          <w:sz w:val="26"/>
          <w:szCs w:val="26"/>
        </w:rPr>
        <w:t>nuove qualità</w:t>
      </w:r>
      <w:r w:rsidRPr="004B7D22">
        <w:rPr>
          <w:rFonts w:ascii="Garamond" w:hAnsi="Garamond"/>
          <w:color w:val="3333CC"/>
          <w:sz w:val="26"/>
          <w:szCs w:val="26"/>
        </w:rPr>
        <w:t xml:space="preserve"> </w:t>
      </w:r>
      <w:r w:rsidRPr="004B7D22">
        <w:rPr>
          <w:rStyle w:val="hps"/>
          <w:rFonts w:ascii="Garamond" w:hAnsi="Garamond"/>
          <w:color w:val="3333CC"/>
          <w:sz w:val="26"/>
          <w:szCs w:val="26"/>
        </w:rPr>
        <w:t>ed</w:t>
      </w:r>
      <w:r w:rsidRPr="004B7D22">
        <w:rPr>
          <w:rFonts w:ascii="Garamond" w:hAnsi="Garamond"/>
          <w:color w:val="3333CC"/>
          <w:sz w:val="26"/>
          <w:szCs w:val="26"/>
        </w:rPr>
        <w:t xml:space="preserve"> </w:t>
      </w:r>
      <w:r w:rsidRPr="004B7D22">
        <w:rPr>
          <w:rStyle w:val="hps"/>
          <w:rFonts w:ascii="Garamond" w:hAnsi="Garamond"/>
          <w:color w:val="3333CC"/>
          <w:sz w:val="26"/>
          <w:szCs w:val="26"/>
        </w:rPr>
        <w:t>attributi</w:t>
      </w:r>
      <w:r w:rsidRPr="004B7D22">
        <w:rPr>
          <w:rFonts w:ascii="Garamond" w:hAnsi="Garamond"/>
          <w:color w:val="3333CC"/>
          <w:sz w:val="26"/>
          <w:szCs w:val="26"/>
        </w:rPr>
        <w:t xml:space="preserve">. </w:t>
      </w:r>
      <w:r w:rsidRPr="004B7D22">
        <w:rPr>
          <w:rStyle w:val="hps"/>
          <w:rFonts w:ascii="Garamond" w:hAnsi="Garamond"/>
          <w:color w:val="3333CC"/>
          <w:sz w:val="26"/>
          <w:szCs w:val="26"/>
        </w:rPr>
        <w:t>Questi</w:t>
      </w:r>
      <w:r w:rsidRPr="004B7D22">
        <w:rPr>
          <w:rFonts w:ascii="Garamond" w:hAnsi="Garamond"/>
          <w:color w:val="3333CC"/>
          <w:sz w:val="26"/>
          <w:szCs w:val="26"/>
        </w:rPr>
        <w:t xml:space="preserve"> </w:t>
      </w:r>
      <w:r w:rsidRPr="004B7D22">
        <w:rPr>
          <w:rStyle w:val="hps"/>
          <w:rFonts w:ascii="Garamond" w:hAnsi="Garamond"/>
          <w:color w:val="3333CC"/>
          <w:sz w:val="26"/>
          <w:szCs w:val="26"/>
        </w:rPr>
        <w:t>Esseri</w:t>
      </w:r>
      <w:r w:rsidRPr="004B7D22">
        <w:rPr>
          <w:rFonts w:ascii="Garamond" w:hAnsi="Garamond"/>
          <w:color w:val="3333CC"/>
          <w:sz w:val="26"/>
          <w:szCs w:val="26"/>
        </w:rPr>
        <w:t xml:space="preserve"> </w:t>
      </w:r>
      <w:r w:rsidRPr="004B7D22">
        <w:rPr>
          <w:rStyle w:val="hps"/>
          <w:rFonts w:ascii="Garamond" w:hAnsi="Garamond"/>
          <w:color w:val="3333CC"/>
          <w:sz w:val="26"/>
          <w:szCs w:val="26"/>
        </w:rPr>
        <w:t>avanzati</w:t>
      </w:r>
      <w:r w:rsidRPr="004B7D22">
        <w:rPr>
          <w:rFonts w:ascii="Garamond" w:hAnsi="Garamond"/>
          <w:color w:val="3333CC"/>
          <w:sz w:val="26"/>
          <w:szCs w:val="26"/>
        </w:rPr>
        <w:t xml:space="preserve"> </w:t>
      </w:r>
      <w:r w:rsidRPr="004B7D22">
        <w:rPr>
          <w:rStyle w:val="hps"/>
          <w:rFonts w:ascii="Garamond" w:hAnsi="Garamond"/>
          <w:color w:val="3333CC"/>
          <w:sz w:val="26"/>
          <w:szCs w:val="26"/>
        </w:rPr>
        <w:t>hanno trasmesso</w:t>
      </w:r>
      <w:r w:rsidRPr="004B7D22">
        <w:rPr>
          <w:rFonts w:ascii="Garamond" w:hAnsi="Garamond"/>
          <w:color w:val="3333CC"/>
          <w:sz w:val="26"/>
          <w:szCs w:val="26"/>
        </w:rPr>
        <w:t xml:space="preserve"> </w:t>
      </w:r>
      <w:r w:rsidRPr="004B7D22">
        <w:rPr>
          <w:rStyle w:val="hps"/>
          <w:rFonts w:ascii="Garamond" w:hAnsi="Garamond"/>
          <w:color w:val="3333CC"/>
          <w:sz w:val="26"/>
          <w:szCs w:val="26"/>
        </w:rPr>
        <w:t>la loro saggezza</w:t>
      </w:r>
      <w:r w:rsidRPr="004B7D22">
        <w:rPr>
          <w:rFonts w:ascii="Garamond" w:hAnsi="Garamond"/>
          <w:color w:val="3333CC"/>
          <w:sz w:val="26"/>
          <w:szCs w:val="26"/>
        </w:rPr>
        <w:t xml:space="preserve">, </w:t>
      </w:r>
      <w:r w:rsidRPr="004B7D22">
        <w:rPr>
          <w:rStyle w:val="hps"/>
          <w:rFonts w:ascii="Garamond" w:hAnsi="Garamond"/>
          <w:color w:val="3333CC"/>
          <w:sz w:val="26"/>
          <w:szCs w:val="26"/>
        </w:rPr>
        <w:t>coscienza superiore</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talenti speciali</w:t>
      </w:r>
      <w:r w:rsidRPr="004B7D22">
        <w:rPr>
          <w:rFonts w:ascii="Garamond" w:hAnsi="Garamond"/>
          <w:color w:val="3333CC"/>
          <w:sz w:val="26"/>
          <w:szCs w:val="26"/>
        </w:rPr>
        <w:t xml:space="preserve"> </w:t>
      </w:r>
      <w:r w:rsidRPr="004B7D22">
        <w:rPr>
          <w:rStyle w:val="hps"/>
          <w:rFonts w:ascii="Garamond" w:hAnsi="Garamond"/>
          <w:color w:val="3333CC"/>
          <w:sz w:val="26"/>
          <w:szCs w:val="26"/>
        </w:rPr>
        <w:t>con l'esempio</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si sono anche </w:t>
      </w:r>
      <w:r w:rsidRPr="004B7D22">
        <w:rPr>
          <w:rStyle w:val="hps"/>
          <w:rFonts w:ascii="Garamond" w:hAnsi="Garamond"/>
          <w:color w:val="3333CC"/>
          <w:sz w:val="26"/>
          <w:szCs w:val="26"/>
        </w:rPr>
        <w:t>uniti fisicamente</w:t>
      </w:r>
      <w:r w:rsidRPr="004B7D22">
        <w:rPr>
          <w:rFonts w:ascii="Garamond" w:hAnsi="Garamond"/>
          <w:color w:val="3333CC"/>
          <w:sz w:val="26"/>
          <w:szCs w:val="26"/>
        </w:rPr>
        <w:t xml:space="preserve"> </w:t>
      </w:r>
      <w:r w:rsidRPr="004B7D22">
        <w:rPr>
          <w:rStyle w:val="hps"/>
          <w:rFonts w:ascii="Garamond" w:hAnsi="Garamond"/>
          <w:color w:val="3333CC"/>
          <w:sz w:val="26"/>
          <w:szCs w:val="26"/>
        </w:rPr>
        <w:t>con alcuni</w:t>
      </w:r>
      <w:r w:rsidRPr="004B7D22">
        <w:rPr>
          <w:rFonts w:ascii="Garamond" w:hAnsi="Garamond"/>
          <w:color w:val="3333CC"/>
          <w:sz w:val="26"/>
          <w:szCs w:val="26"/>
        </w:rPr>
        <w:t xml:space="preserve"> </w:t>
      </w:r>
      <w:r w:rsidRPr="004B7D22">
        <w:rPr>
          <w:rStyle w:val="hps"/>
          <w:rFonts w:ascii="Garamond" w:hAnsi="Garamond"/>
          <w:color w:val="3333CC"/>
          <w:sz w:val="26"/>
          <w:szCs w:val="26"/>
        </w:rPr>
        <w:t>membri</w:t>
      </w:r>
      <w:r w:rsidRPr="004B7D22">
        <w:rPr>
          <w:rFonts w:ascii="Garamond" w:hAnsi="Garamond"/>
          <w:color w:val="3333CC"/>
          <w:sz w:val="26"/>
          <w:szCs w:val="26"/>
        </w:rPr>
        <w:t xml:space="preserve">  selezionati </w:t>
      </w:r>
      <w:r w:rsidRPr="004B7D22">
        <w:rPr>
          <w:rStyle w:val="hps"/>
          <w:rFonts w:ascii="Garamond" w:hAnsi="Garamond"/>
          <w:color w:val="3333CC"/>
          <w:sz w:val="26"/>
          <w:szCs w:val="26"/>
        </w:rPr>
        <w:t>della specie umana</w:t>
      </w:r>
      <w:r w:rsidRPr="004B7D22">
        <w:rPr>
          <w:rFonts w:ascii="Garamond" w:hAnsi="Garamond"/>
          <w:color w:val="3333CC"/>
          <w:sz w:val="26"/>
          <w:szCs w:val="26"/>
        </w:rPr>
        <w:t xml:space="preserve">  al fine di </w:t>
      </w:r>
      <w:r w:rsidRPr="004B7D22">
        <w:rPr>
          <w:rStyle w:val="hps"/>
          <w:rFonts w:ascii="Garamond" w:hAnsi="Garamond"/>
          <w:color w:val="3333CC"/>
          <w:sz w:val="26"/>
          <w:szCs w:val="26"/>
        </w:rPr>
        <w:t>far progredire i codici  del DNA</w:t>
      </w:r>
      <w:r w:rsidRPr="004B7D22">
        <w:rPr>
          <w:rFonts w:ascii="Garamond" w:hAnsi="Garamond"/>
          <w:color w:val="3333CC"/>
          <w:sz w:val="26"/>
          <w:szCs w:val="26"/>
        </w:rPr>
        <w:t xml:space="preserve"> </w:t>
      </w:r>
      <w:r w:rsidRPr="004B7D22">
        <w:rPr>
          <w:rStyle w:val="hps"/>
          <w:rFonts w:ascii="Garamond" w:hAnsi="Garamond"/>
          <w:color w:val="3333CC"/>
          <w:sz w:val="26"/>
          <w:szCs w:val="26"/>
        </w:rPr>
        <w:t>dell'umanità</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State vivendo in</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 xml:space="preserve">uno di quei tempi speciali. </w:t>
      </w:r>
      <w:r w:rsidRPr="004B7D22">
        <w:rPr>
          <w:rFonts w:ascii="Garamond" w:hAnsi="Garamond"/>
          <w:b/>
          <w:bCs/>
          <w:i/>
          <w:iCs/>
          <w:color w:val="3333CC"/>
          <w:sz w:val="26"/>
          <w:szCs w:val="26"/>
        </w:rPr>
        <w:t> </w:t>
      </w:r>
    </w:p>
    <w:p w:rsidR="004B7D22" w:rsidRPr="004B7D22" w:rsidRDefault="004B7D22" w:rsidP="004B7D22">
      <w:pPr>
        <w:pStyle w:val="NormaleWeb"/>
        <w:spacing w:after="240" w:afterAutospacing="0"/>
        <w:jc w:val="both"/>
        <w:rPr>
          <w:sz w:val="26"/>
          <w:szCs w:val="26"/>
        </w:rPr>
      </w:pPr>
      <w:r w:rsidRPr="004B7D22">
        <w:rPr>
          <w:rStyle w:val="hps"/>
          <w:rFonts w:ascii="Garamond" w:hAnsi="Garamond"/>
          <w:b/>
          <w:bCs/>
          <w:i/>
          <w:iCs/>
          <w:color w:val="3333CC"/>
          <w:sz w:val="26"/>
          <w:szCs w:val="26"/>
        </w:rPr>
        <w:t>La quarta dimensione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potrebbe essere definita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una "realtà</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di transizione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per</w:t>
      </w:r>
      <w:r w:rsidRPr="004B7D22">
        <w:rPr>
          <w:rFonts w:ascii="Garamond" w:hAnsi="Garamond"/>
          <w:b/>
          <w:bCs/>
          <w:i/>
          <w:iCs/>
          <w:color w:val="3333CC"/>
          <w:sz w:val="26"/>
          <w:szCs w:val="26"/>
        </w:rPr>
        <w:t>ché</w:t>
      </w:r>
      <w:r w:rsidRPr="004B7D22">
        <w:rPr>
          <w:rStyle w:val="hps"/>
          <w:rFonts w:ascii="Garamond" w:hAnsi="Garamond"/>
          <w:b/>
          <w:bCs/>
          <w:i/>
          <w:iCs/>
          <w:color w:val="3333CC"/>
          <w:sz w:val="26"/>
          <w:szCs w:val="26"/>
        </w:rPr>
        <w:t xml:space="preserve"> è qui che iniziate 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lasciar andare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tutto il</w:t>
      </w:r>
      <w:r w:rsidRPr="004B7D22">
        <w:rPr>
          <w:rFonts w:ascii="Garamond" w:hAnsi="Garamond"/>
          <w:b/>
          <w:bCs/>
          <w:i/>
          <w:iCs/>
          <w:color w:val="3333CC"/>
          <w:sz w:val="26"/>
          <w:szCs w:val="26"/>
        </w:rPr>
        <w:t xml:space="preserve"> </w:t>
      </w:r>
      <w:proofErr w:type="spellStart"/>
      <w:r w:rsidRPr="004B7D22">
        <w:rPr>
          <w:rStyle w:val="hps"/>
          <w:rFonts w:ascii="Garamond" w:hAnsi="Garamond"/>
          <w:b/>
          <w:bCs/>
          <w:i/>
          <w:iCs/>
          <w:color w:val="3333CC"/>
          <w:sz w:val="26"/>
          <w:szCs w:val="26"/>
        </w:rPr>
        <w:t>precondizionamento</w:t>
      </w:r>
      <w:proofErr w:type="spellEnd"/>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 passato</w:t>
      </w:r>
      <w:r w:rsidRPr="004B7D22">
        <w:rPr>
          <w:rFonts w:ascii="Garamond" w:hAnsi="Garamond"/>
          <w:b/>
          <w:bCs/>
          <w:i/>
          <w:iCs/>
          <w:color w:val="3333CC"/>
          <w:sz w:val="26"/>
          <w:szCs w:val="26"/>
        </w:rPr>
        <w:t>.</w:t>
      </w:r>
      <w:r w:rsidRPr="004B7D22">
        <w:rPr>
          <w:rFonts w:ascii="Garamond" w:hAnsi="Garamond"/>
          <w:color w:val="3333CC"/>
          <w:sz w:val="26"/>
          <w:szCs w:val="26"/>
        </w:rPr>
        <w:t xml:space="preserve"> </w:t>
      </w:r>
      <w:r w:rsidRPr="004B7D22">
        <w:rPr>
          <w:rStyle w:val="hps"/>
          <w:rFonts w:ascii="Garamond" w:hAnsi="Garamond"/>
          <w:color w:val="3333CC"/>
          <w:sz w:val="26"/>
          <w:szCs w:val="26"/>
        </w:rPr>
        <w:t>Il regno</w:t>
      </w:r>
      <w:r w:rsidRPr="004B7D22">
        <w:rPr>
          <w:rFonts w:ascii="Garamond" w:hAnsi="Garamond"/>
          <w:color w:val="3333CC"/>
          <w:sz w:val="26"/>
          <w:szCs w:val="26"/>
        </w:rPr>
        <w:t xml:space="preserve"> della </w:t>
      </w:r>
      <w:r w:rsidRPr="004B7D22">
        <w:rPr>
          <w:rStyle w:val="hps"/>
          <w:rFonts w:ascii="Garamond" w:hAnsi="Garamond"/>
          <w:color w:val="3333CC"/>
          <w:sz w:val="26"/>
          <w:szCs w:val="26"/>
        </w:rPr>
        <w:t>quarta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è</w:t>
      </w:r>
      <w:r w:rsidRPr="004B7D22">
        <w:rPr>
          <w:rFonts w:ascii="Garamond" w:hAnsi="Garamond"/>
          <w:color w:val="3333CC"/>
          <w:sz w:val="26"/>
          <w:szCs w:val="26"/>
        </w:rPr>
        <w:t xml:space="preserve"> </w:t>
      </w:r>
      <w:r w:rsidRPr="004B7D22">
        <w:rPr>
          <w:rStyle w:val="hps"/>
          <w:rFonts w:ascii="Garamond" w:hAnsi="Garamond"/>
          <w:color w:val="3333CC"/>
          <w:sz w:val="26"/>
          <w:szCs w:val="26"/>
        </w:rPr>
        <w:t>più emotivo</w:t>
      </w:r>
      <w:r w:rsidRPr="004B7D22">
        <w:rPr>
          <w:rFonts w:ascii="Garamond" w:hAnsi="Garamond"/>
          <w:color w:val="3333CC"/>
          <w:sz w:val="26"/>
          <w:szCs w:val="26"/>
        </w:rPr>
        <w:t xml:space="preserve"> </w:t>
      </w:r>
      <w:r w:rsidRPr="004B7D22">
        <w:rPr>
          <w:rStyle w:val="hps"/>
          <w:rFonts w:ascii="Garamond" w:hAnsi="Garamond"/>
          <w:color w:val="3333CC"/>
          <w:sz w:val="26"/>
          <w:szCs w:val="26"/>
        </w:rPr>
        <w:t>per</w:t>
      </w:r>
      <w:r w:rsidRPr="004B7D22">
        <w:rPr>
          <w:rFonts w:ascii="Garamond" w:hAnsi="Garamond"/>
          <w:color w:val="3333CC"/>
          <w:sz w:val="26"/>
          <w:szCs w:val="26"/>
        </w:rPr>
        <w:t xml:space="preserve"> </w:t>
      </w:r>
      <w:r w:rsidRPr="004B7D22">
        <w:rPr>
          <w:rStyle w:val="hps"/>
          <w:rFonts w:ascii="Garamond" w:hAnsi="Garamond"/>
          <w:color w:val="3333CC"/>
          <w:sz w:val="26"/>
          <w:szCs w:val="26"/>
        </w:rPr>
        <w:t>natura</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pertanto</w:t>
      </w:r>
      <w:r w:rsidRPr="004B7D22">
        <w:rPr>
          <w:rFonts w:ascii="Garamond" w:hAnsi="Garamond"/>
          <w:color w:val="3333CC"/>
          <w:sz w:val="26"/>
          <w:szCs w:val="26"/>
        </w:rPr>
        <w:t xml:space="preserve">, </w:t>
      </w:r>
      <w:r w:rsidRPr="004B7D22">
        <w:rPr>
          <w:rStyle w:val="hps"/>
          <w:rFonts w:ascii="Garamond" w:hAnsi="Garamond"/>
          <w:color w:val="3333CC"/>
          <w:sz w:val="26"/>
          <w:szCs w:val="26"/>
        </w:rPr>
        <w:t>il</w:t>
      </w:r>
      <w:r w:rsidRPr="004B7D22">
        <w:rPr>
          <w:rFonts w:ascii="Garamond" w:hAnsi="Garamond"/>
          <w:color w:val="3333CC"/>
          <w:sz w:val="26"/>
          <w:szCs w:val="26"/>
        </w:rPr>
        <w:t xml:space="preserve"> </w:t>
      </w:r>
      <w:r w:rsidRPr="004B7D22">
        <w:rPr>
          <w:rStyle w:val="hps"/>
          <w:rFonts w:ascii="Garamond" w:hAnsi="Garamond"/>
          <w:color w:val="3333CC"/>
          <w:sz w:val="26"/>
          <w:szCs w:val="26"/>
        </w:rPr>
        <w:t>cuore</w:t>
      </w:r>
      <w:r w:rsidRPr="004B7D22">
        <w:rPr>
          <w:rFonts w:ascii="Garamond" w:hAnsi="Garamond"/>
          <w:color w:val="3333CC"/>
          <w:sz w:val="26"/>
          <w:szCs w:val="26"/>
        </w:rPr>
        <w:t xml:space="preserve"> </w:t>
      </w:r>
      <w:r w:rsidRPr="004B7D22">
        <w:rPr>
          <w:rStyle w:val="hps"/>
          <w:rFonts w:ascii="Garamond" w:hAnsi="Garamond"/>
          <w:color w:val="3333CC"/>
          <w:sz w:val="26"/>
          <w:szCs w:val="26"/>
        </w:rPr>
        <w:t>e la natura del sentimento</w:t>
      </w:r>
      <w:r w:rsidRPr="004B7D22">
        <w:rPr>
          <w:rFonts w:ascii="Garamond" w:hAnsi="Garamond"/>
          <w:color w:val="3333CC"/>
          <w:sz w:val="26"/>
          <w:szCs w:val="26"/>
        </w:rPr>
        <w:t xml:space="preserve"> </w:t>
      </w:r>
      <w:r w:rsidRPr="004B7D22">
        <w:rPr>
          <w:rStyle w:val="hps"/>
          <w:rFonts w:ascii="Garamond" w:hAnsi="Garamond"/>
          <w:color w:val="3333CC"/>
          <w:sz w:val="26"/>
          <w:szCs w:val="26"/>
        </w:rPr>
        <w:t>sono</w:t>
      </w:r>
      <w:r w:rsidRPr="004B7D22">
        <w:rPr>
          <w:rFonts w:ascii="Garamond" w:hAnsi="Garamond"/>
          <w:color w:val="3333CC"/>
          <w:sz w:val="26"/>
          <w:szCs w:val="26"/>
        </w:rPr>
        <w:t xml:space="preserve"> </w:t>
      </w:r>
      <w:r w:rsidRPr="004B7D22">
        <w:rPr>
          <w:rStyle w:val="hps"/>
          <w:rFonts w:ascii="Garamond" w:hAnsi="Garamond"/>
          <w:color w:val="3333CC"/>
          <w:sz w:val="26"/>
          <w:szCs w:val="26"/>
        </w:rPr>
        <w:t>l'obiettivo principale</w:t>
      </w:r>
      <w:r w:rsidRPr="004B7D22">
        <w:rPr>
          <w:rFonts w:ascii="Garamond" w:hAnsi="Garamond"/>
          <w:color w:val="3333CC"/>
          <w:sz w:val="26"/>
          <w:szCs w:val="26"/>
        </w:rPr>
        <w:t xml:space="preserve">. </w:t>
      </w:r>
      <w:r w:rsidRPr="004B7D22">
        <w:rPr>
          <w:rStyle w:val="hps"/>
          <w:rFonts w:ascii="Garamond" w:hAnsi="Garamond"/>
          <w:color w:val="3333CC"/>
          <w:sz w:val="26"/>
          <w:szCs w:val="26"/>
        </w:rPr>
        <w:t>Gli antichi</w:t>
      </w:r>
      <w:r w:rsidRPr="004B7D22">
        <w:rPr>
          <w:rFonts w:ascii="Garamond" w:hAnsi="Garamond"/>
          <w:color w:val="3333CC"/>
          <w:sz w:val="26"/>
          <w:szCs w:val="26"/>
        </w:rPr>
        <w:t xml:space="preserve"> </w:t>
      </w:r>
      <w:r w:rsidRPr="004B7D22">
        <w:rPr>
          <w:rStyle w:val="hps"/>
          <w:rFonts w:ascii="Garamond" w:hAnsi="Garamond"/>
          <w:color w:val="3333CC"/>
          <w:sz w:val="26"/>
          <w:szCs w:val="26"/>
        </w:rPr>
        <w:t>chiamavano</w:t>
      </w:r>
      <w:r w:rsidRPr="004B7D22">
        <w:rPr>
          <w:rFonts w:ascii="Garamond" w:hAnsi="Garamond"/>
          <w:color w:val="3333CC"/>
          <w:sz w:val="26"/>
          <w:szCs w:val="26"/>
        </w:rPr>
        <w:t xml:space="preserve"> </w:t>
      </w:r>
      <w:r w:rsidRPr="004B7D22">
        <w:rPr>
          <w:rStyle w:val="hps"/>
          <w:rFonts w:ascii="Garamond" w:hAnsi="Garamond"/>
          <w:color w:val="3333CC"/>
          <w:sz w:val="26"/>
          <w:szCs w:val="26"/>
        </w:rPr>
        <w:t>la quarta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il regno</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di </w:t>
      </w:r>
      <w:r w:rsidRPr="004B7D22">
        <w:rPr>
          <w:rStyle w:val="hps"/>
          <w:rFonts w:ascii="Garamond" w:hAnsi="Garamond"/>
          <w:b/>
          <w:bCs/>
          <w:i/>
          <w:iCs/>
          <w:color w:val="3333CC"/>
          <w:sz w:val="26"/>
          <w:szCs w:val="26"/>
        </w:rPr>
        <w:t>Maya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illusione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piani astrali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della coscienza</w:t>
      </w:r>
      <w:r w:rsidRPr="004B7D22">
        <w:rPr>
          <w:rFonts w:ascii="Garamond" w:hAnsi="Garamond"/>
          <w:b/>
          <w:bCs/>
          <w:i/>
          <w:iCs/>
          <w:color w:val="3333CC"/>
          <w:sz w:val="26"/>
          <w:szCs w:val="26"/>
        </w:rPr>
        <w:t>.</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La </w:t>
      </w:r>
      <w:r w:rsidRPr="004B7D22">
        <w:rPr>
          <w:rFonts w:ascii="Garamond" w:hAnsi="Garamond"/>
          <w:color w:val="3333CC"/>
          <w:sz w:val="26"/>
          <w:szCs w:val="26"/>
        </w:rPr>
        <w:t xml:space="preserve">coscienza di massa collettiva dell'umanità </w:t>
      </w:r>
      <w:r w:rsidRPr="004B7D22">
        <w:rPr>
          <w:rStyle w:val="hps"/>
          <w:rFonts w:ascii="Garamond" w:hAnsi="Garamond"/>
          <w:color w:val="3333CC"/>
          <w:sz w:val="26"/>
          <w:szCs w:val="26"/>
        </w:rPr>
        <w:t>riempie</w:t>
      </w:r>
      <w:r w:rsidRPr="004B7D22">
        <w:rPr>
          <w:rFonts w:ascii="Garamond" w:hAnsi="Garamond"/>
          <w:color w:val="3333CC"/>
          <w:sz w:val="26"/>
          <w:szCs w:val="26"/>
        </w:rPr>
        <w:t xml:space="preserve"> </w:t>
      </w:r>
      <w:r w:rsidRPr="004B7D22">
        <w:rPr>
          <w:rStyle w:val="hps"/>
          <w:rFonts w:ascii="Garamond" w:hAnsi="Garamond"/>
          <w:color w:val="3333CC"/>
          <w:sz w:val="26"/>
          <w:szCs w:val="26"/>
        </w:rPr>
        <w:t>i primi tre livelli</w:t>
      </w:r>
      <w:r w:rsidRPr="004B7D22">
        <w:rPr>
          <w:rFonts w:ascii="Garamond" w:hAnsi="Garamond"/>
          <w:color w:val="3333CC"/>
          <w:sz w:val="26"/>
          <w:szCs w:val="26"/>
        </w:rPr>
        <w:t xml:space="preserve"> inferiori </w:t>
      </w:r>
      <w:r w:rsidRPr="004B7D22">
        <w:rPr>
          <w:rStyle w:val="hps"/>
          <w:rFonts w:ascii="Garamond" w:hAnsi="Garamond"/>
          <w:color w:val="3333CC"/>
          <w:sz w:val="26"/>
          <w:szCs w:val="26"/>
        </w:rPr>
        <w:t>della quarta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ed è qui che la maggior parte</w:t>
      </w:r>
      <w:r w:rsidRPr="004B7D22">
        <w:rPr>
          <w:rFonts w:ascii="Garamond" w:hAnsi="Garamond"/>
          <w:color w:val="3333CC"/>
          <w:sz w:val="26"/>
          <w:szCs w:val="26"/>
        </w:rPr>
        <w:t xml:space="preserve"> </w:t>
      </w:r>
      <w:r w:rsidRPr="004B7D22">
        <w:rPr>
          <w:rStyle w:val="hps"/>
          <w:rFonts w:ascii="Garamond" w:hAnsi="Garamond"/>
          <w:color w:val="3333CC"/>
          <w:sz w:val="26"/>
          <w:szCs w:val="26"/>
        </w:rPr>
        <w:t>dell'umanità</w:t>
      </w:r>
      <w:r w:rsidRPr="004B7D22">
        <w:rPr>
          <w:rFonts w:ascii="Garamond" w:hAnsi="Garamond"/>
          <w:color w:val="3333CC"/>
          <w:sz w:val="26"/>
          <w:szCs w:val="26"/>
        </w:rPr>
        <w:t xml:space="preserve"> </w:t>
      </w:r>
      <w:r w:rsidRPr="004B7D22">
        <w:rPr>
          <w:rStyle w:val="hps"/>
          <w:rFonts w:ascii="Garamond" w:hAnsi="Garamond"/>
          <w:color w:val="3333CC"/>
          <w:sz w:val="26"/>
          <w:szCs w:val="26"/>
        </w:rPr>
        <w:t>esiste</w:t>
      </w:r>
      <w:r w:rsidRPr="004B7D22">
        <w:rPr>
          <w:rFonts w:ascii="Garamond" w:hAnsi="Garamond"/>
          <w:color w:val="3333CC"/>
          <w:sz w:val="26"/>
          <w:szCs w:val="26"/>
        </w:rPr>
        <w:t xml:space="preserve"> </w:t>
      </w:r>
      <w:r w:rsidRPr="004B7D22">
        <w:rPr>
          <w:rStyle w:val="hps"/>
          <w:rFonts w:ascii="Garamond" w:hAnsi="Garamond"/>
          <w:color w:val="3333CC"/>
          <w:sz w:val="26"/>
          <w:szCs w:val="26"/>
        </w:rPr>
        <w:t>mentalmente</w:t>
      </w:r>
      <w:r w:rsidRPr="004B7D22">
        <w:rPr>
          <w:rFonts w:ascii="Garamond" w:hAnsi="Garamond"/>
          <w:color w:val="3333CC"/>
          <w:sz w:val="26"/>
          <w:szCs w:val="26"/>
        </w:rPr>
        <w:t xml:space="preserve"> </w:t>
      </w:r>
      <w:r w:rsidRPr="004B7D22">
        <w:rPr>
          <w:rStyle w:val="hps"/>
          <w:rFonts w:ascii="Garamond" w:hAnsi="Garamond"/>
          <w:color w:val="3333CC"/>
          <w:sz w:val="26"/>
          <w:szCs w:val="26"/>
        </w:rPr>
        <w:t>fino a quando</w:t>
      </w:r>
      <w:r w:rsidRPr="004B7D22">
        <w:rPr>
          <w:rFonts w:ascii="Garamond" w:hAnsi="Garamond"/>
          <w:color w:val="3333CC"/>
          <w:sz w:val="26"/>
          <w:szCs w:val="26"/>
        </w:rPr>
        <w:t xml:space="preserve"> </w:t>
      </w:r>
      <w:r w:rsidRPr="004B7D22">
        <w:rPr>
          <w:rStyle w:val="hps"/>
          <w:rFonts w:ascii="Garamond" w:hAnsi="Garamond"/>
          <w:color w:val="3333CC"/>
          <w:sz w:val="26"/>
          <w:szCs w:val="26"/>
        </w:rPr>
        <w:t>gradualmente</w:t>
      </w:r>
      <w:r w:rsidRPr="004B7D22">
        <w:rPr>
          <w:rFonts w:ascii="Garamond" w:hAnsi="Garamond"/>
          <w:color w:val="3333CC"/>
          <w:sz w:val="26"/>
          <w:szCs w:val="26"/>
        </w:rPr>
        <w:t xml:space="preserve"> </w:t>
      </w:r>
      <w:r w:rsidRPr="004B7D22">
        <w:rPr>
          <w:rStyle w:val="hps"/>
          <w:rFonts w:ascii="Garamond" w:hAnsi="Garamond"/>
          <w:color w:val="3333CC"/>
          <w:sz w:val="26"/>
          <w:szCs w:val="26"/>
        </w:rPr>
        <w:t>inizia a volgersi interiormente per</w:t>
      </w:r>
      <w:r w:rsidRPr="004B7D22">
        <w:rPr>
          <w:rFonts w:ascii="Garamond" w:hAnsi="Garamond"/>
          <w:color w:val="3333CC"/>
          <w:sz w:val="26"/>
          <w:szCs w:val="26"/>
        </w:rPr>
        <w:t xml:space="preserve"> </w:t>
      </w:r>
      <w:r w:rsidRPr="004B7D22">
        <w:rPr>
          <w:rStyle w:val="hps"/>
          <w:rFonts w:ascii="Garamond" w:hAnsi="Garamond"/>
          <w:color w:val="3333CC"/>
          <w:sz w:val="26"/>
          <w:szCs w:val="26"/>
        </w:rPr>
        <w:t>ascoltare il</w:t>
      </w:r>
      <w:r w:rsidRPr="004B7D22">
        <w:rPr>
          <w:rFonts w:ascii="Garamond" w:hAnsi="Garamond"/>
          <w:color w:val="3333CC"/>
          <w:sz w:val="26"/>
          <w:szCs w:val="26"/>
        </w:rPr>
        <w:t xml:space="preserve"> </w:t>
      </w:r>
      <w:r w:rsidRPr="004B7D22">
        <w:rPr>
          <w:rStyle w:val="hps"/>
          <w:rFonts w:ascii="Garamond" w:hAnsi="Garamond"/>
          <w:color w:val="3333CC"/>
          <w:sz w:val="26"/>
          <w:szCs w:val="26"/>
        </w:rPr>
        <w:t>leggero tocco del proprio sé spirituale</w:t>
      </w:r>
      <w:r w:rsidRPr="004B7D22">
        <w:rPr>
          <w:rFonts w:ascii="Garamond" w:hAnsi="Garamond"/>
          <w:color w:val="3333CC"/>
          <w:sz w:val="26"/>
          <w:szCs w:val="26"/>
        </w:rPr>
        <w:t xml:space="preserve">. </w:t>
      </w:r>
      <w:r w:rsidRPr="004B7D22">
        <w:rPr>
          <w:rStyle w:val="hps"/>
          <w:rFonts w:ascii="Garamond" w:hAnsi="Garamond"/>
          <w:color w:val="3333CC"/>
          <w:sz w:val="26"/>
          <w:szCs w:val="26"/>
        </w:rPr>
        <w:t>La</w:t>
      </w:r>
      <w:r w:rsidRPr="004B7D22">
        <w:rPr>
          <w:rFonts w:ascii="Garamond" w:hAnsi="Garamond"/>
          <w:color w:val="3333CC"/>
          <w:sz w:val="26"/>
          <w:szCs w:val="26"/>
        </w:rPr>
        <w:t xml:space="preserve"> </w:t>
      </w:r>
      <w:r w:rsidRPr="004B7D22">
        <w:rPr>
          <w:rStyle w:val="hps"/>
          <w:rFonts w:ascii="Garamond" w:hAnsi="Garamond"/>
          <w:color w:val="3333CC"/>
          <w:sz w:val="26"/>
          <w:szCs w:val="26"/>
        </w:rPr>
        <w:t>personalità/corpo dei desideri dell’ego è</w:t>
      </w:r>
      <w:r w:rsidRPr="004B7D22">
        <w:rPr>
          <w:rFonts w:ascii="Garamond" w:hAnsi="Garamond"/>
          <w:color w:val="3333CC"/>
          <w:sz w:val="26"/>
          <w:szCs w:val="26"/>
        </w:rPr>
        <w:t xml:space="preserve"> </w:t>
      </w:r>
      <w:r w:rsidRPr="004B7D22">
        <w:rPr>
          <w:rStyle w:val="hps"/>
          <w:rFonts w:ascii="Garamond" w:hAnsi="Garamond"/>
          <w:color w:val="3333CC"/>
          <w:sz w:val="26"/>
          <w:szCs w:val="26"/>
        </w:rPr>
        <w:t>il</w:t>
      </w:r>
      <w:r w:rsidRPr="004B7D22">
        <w:rPr>
          <w:rFonts w:ascii="Garamond" w:hAnsi="Garamond"/>
          <w:color w:val="3333CC"/>
          <w:sz w:val="26"/>
          <w:szCs w:val="26"/>
        </w:rPr>
        <w:t xml:space="preserve"> capo  </w:t>
      </w:r>
      <w:r w:rsidRPr="004B7D22">
        <w:rPr>
          <w:rStyle w:val="hps"/>
          <w:rFonts w:ascii="Garamond" w:hAnsi="Garamond"/>
          <w:color w:val="3333CC"/>
          <w:sz w:val="26"/>
          <w:szCs w:val="26"/>
        </w:rPr>
        <w:t>manipolatore</w:t>
      </w:r>
      <w:r w:rsidRPr="004B7D22">
        <w:rPr>
          <w:rFonts w:ascii="Garamond" w:hAnsi="Garamond"/>
          <w:color w:val="3333CC"/>
          <w:sz w:val="26"/>
          <w:szCs w:val="26"/>
        </w:rPr>
        <w:t xml:space="preserve">  </w:t>
      </w:r>
      <w:r w:rsidRPr="004B7D22">
        <w:rPr>
          <w:rStyle w:val="hps"/>
          <w:rFonts w:ascii="Garamond" w:hAnsi="Garamond"/>
          <w:color w:val="3333CC"/>
          <w:sz w:val="26"/>
          <w:szCs w:val="26"/>
        </w:rPr>
        <w:t>di</w:t>
      </w:r>
      <w:r w:rsidRPr="004B7D22">
        <w:rPr>
          <w:rFonts w:ascii="Garamond" w:hAnsi="Garamond"/>
          <w:color w:val="3333CC"/>
          <w:sz w:val="26"/>
          <w:szCs w:val="26"/>
        </w:rPr>
        <w:t xml:space="preserve"> </w:t>
      </w:r>
      <w:r w:rsidRPr="004B7D22">
        <w:rPr>
          <w:rStyle w:val="hps"/>
          <w:rFonts w:ascii="Garamond" w:hAnsi="Garamond"/>
          <w:color w:val="3333CC"/>
          <w:sz w:val="26"/>
          <w:szCs w:val="26"/>
        </w:rPr>
        <w:t>questo regno</w:t>
      </w:r>
      <w:r w:rsidRPr="004B7D22">
        <w:rPr>
          <w:rFonts w:ascii="Garamond" w:hAnsi="Garamond"/>
          <w:color w:val="3333CC"/>
          <w:sz w:val="26"/>
          <w:szCs w:val="26"/>
        </w:rPr>
        <w:t xml:space="preserve">, </w:t>
      </w:r>
      <w:r w:rsidRPr="004B7D22">
        <w:rPr>
          <w:rStyle w:val="hps"/>
          <w:rFonts w:ascii="Garamond" w:hAnsi="Garamond"/>
          <w:color w:val="3333CC"/>
          <w:sz w:val="26"/>
          <w:szCs w:val="26"/>
        </w:rPr>
        <w:t>e spinge</w:t>
      </w:r>
      <w:r w:rsidRPr="004B7D22">
        <w:rPr>
          <w:rFonts w:ascii="Garamond" w:hAnsi="Garamond"/>
          <w:color w:val="3333CC"/>
          <w:sz w:val="26"/>
          <w:szCs w:val="26"/>
        </w:rPr>
        <w:t xml:space="preserve"> </w:t>
      </w:r>
      <w:r w:rsidRPr="004B7D22">
        <w:rPr>
          <w:rStyle w:val="hps"/>
          <w:rFonts w:ascii="Garamond" w:hAnsi="Garamond"/>
          <w:color w:val="3333CC"/>
          <w:sz w:val="26"/>
          <w:szCs w:val="26"/>
        </w:rPr>
        <w:t>costantemente</w:t>
      </w:r>
      <w:r w:rsidRPr="004B7D22">
        <w:rPr>
          <w:rFonts w:ascii="Garamond" w:hAnsi="Garamond"/>
          <w:color w:val="3333CC"/>
          <w:sz w:val="26"/>
          <w:szCs w:val="26"/>
        </w:rPr>
        <w:t xml:space="preserve"> </w:t>
      </w:r>
      <w:r w:rsidRPr="004B7D22">
        <w:rPr>
          <w:rStyle w:val="hps"/>
          <w:rFonts w:ascii="Garamond" w:hAnsi="Garamond"/>
          <w:color w:val="3333CC"/>
          <w:sz w:val="26"/>
          <w:szCs w:val="26"/>
        </w:rPr>
        <w:t>a cercare</w:t>
      </w:r>
      <w:r w:rsidRPr="004B7D22">
        <w:rPr>
          <w:rFonts w:ascii="Garamond" w:hAnsi="Garamond"/>
          <w:color w:val="3333CC"/>
          <w:sz w:val="26"/>
          <w:szCs w:val="26"/>
        </w:rPr>
        <w:t xml:space="preserve"> </w:t>
      </w:r>
      <w:r w:rsidRPr="004B7D22">
        <w:rPr>
          <w:rStyle w:val="hps"/>
          <w:rFonts w:ascii="Garamond" w:hAnsi="Garamond"/>
          <w:color w:val="3333CC"/>
          <w:sz w:val="26"/>
          <w:szCs w:val="26"/>
        </w:rPr>
        <w:t>maggiore</w:t>
      </w:r>
      <w:r w:rsidRPr="004B7D22">
        <w:rPr>
          <w:rFonts w:ascii="Garamond" w:hAnsi="Garamond"/>
          <w:color w:val="3333CC"/>
          <w:sz w:val="26"/>
          <w:szCs w:val="26"/>
        </w:rPr>
        <w:t xml:space="preserve"> </w:t>
      </w:r>
      <w:r w:rsidRPr="004B7D22">
        <w:rPr>
          <w:rStyle w:val="hps"/>
          <w:rFonts w:ascii="Garamond" w:hAnsi="Garamond"/>
          <w:color w:val="3333CC"/>
          <w:sz w:val="26"/>
          <w:szCs w:val="26"/>
        </w:rPr>
        <w:t>soddisfazione e felicità</w:t>
      </w:r>
      <w:r w:rsidRPr="004B7D22">
        <w:rPr>
          <w:rFonts w:ascii="Garamond" w:hAnsi="Garamond"/>
          <w:color w:val="3333CC"/>
          <w:sz w:val="26"/>
          <w:szCs w:val="26"/>
        </w:rPr>
        <w:t xml:space="preserve"> </w:t>
      </w:r>
      <w:r w:rsidRPr="004B7D22">
        <w:rPr>
          <w:rStyle w:val="hps"/>
          <w:rFonts w:ascii="Garamond" w:hAnsi="Garamond"/>
          <w:color w:val="3333CC"/>
          <w:sz w:val="26"/>
          <w:szCs w:val="26"/>
        </w:rPr>
        <w:t>attraverso</w:t>
      </w:r>
      <w:r w:rsidRPr="004B7D22">
        <w:rPr>
          <w:rFonts w:ascii="Garamond" w:hAnsi="Garamond"/>
          <w:color w:val="3333CC"/>
          <w:sz w:val="26"/>
          <w:szCs w:val="26"/>
        </w:rPr>
        <w:t xml:space="preserve"> </w:t>
      </w:r>
      <w:r w:rsidRPr="004B7D22">
        <w:rPr>
          <w:rStyle w:val="hps"/>
          <w:rFonts w:ascii="Garamond" w:hAnsi="Garamond"/>
          <w:color w:val="3333CC"/>
          <w:sz w:val="26"/>
          <w:szCs w:val="26"/>
        </w:rPr>
        <w:t>la sensazione</w:t>
      </w:r>
      <w:r w:rsidRPr="004B7D22">
        <w:rPr>
          <w:rFonts w:ascii="Garamond" w:hAnsi="Garamond"/>
          <w:color w:val="3333CC"/>
          <w:sz w:val="26"/>
          <w:szCs w:val="26"/>
        </w:rPr>
        <w:t xml:space="preserve"> </w:t>
      </w:r>
      <w:r w:rsidRPr="004B7D22">
        <w:rPr>
          <w:rStyle w:val="hps"/>
          <w:rFonts w:ascii="Garamond" w:hAnsi="Garamond"/>
          <w:color w:val="3333CC"/>
          <w:sz w:val="26"/>
          <w:szCs w:val="26"/>
        </w:rPr>
        <w:t>ed i</w:t>
      </w:r>
      <w:r w:rsidRPr="004B7D22">
        <w:rPr>
          <w:rFonts w:ascii="Garamond" w:hAnsi="Garamond"/>
          <w:color w:val="3333CC"/>
          <w:sz w:val="26"/>
          <w:szCs w:val="26"/>
        </w:rPr>
        <w:t xml:space="preserve"> </w:t>
      </w:r>
      <w:r w:rsidRPr="004B7D22">
        <w:rPr>
          <w:rStyle w:val="hps"/>
          <w:rFonts w:ascii="Garamond" w:hAnsi="Garamond"/>
          <w:color w:val="3333CC"/>
          <w:sz w:val="26"/>
          <w:szCs w:val="26"/>
        </w:rPr>
        <w:t>mezzi esterni</w:t>
      </w:r>
      <w:r w:rsidRPr="004B7D22">
        <w:rPr>
          <w:rFonts w:ascii="Garamond" w:hAnsi="Garamond"/>
          <w:color w:val="3333CC"/>
          <w:sz w:val="26"/>
          <w:szCs w:val="26"/>
        </w:rPr>
        <w:t xml:space="preserve"> </w:t>
      </w:r>
      <w:r w:rsidRPr="004B7D22">
        <w:rPr>
          <w:rStyle w:val="hps"/>
          <w:rFonts w:ascii="Garamond" w:hAnsi="Garamond"/>
          <w:color w:val="3333CC"/>
          <w:sz w:val="26"/>
          <w:szCs w:val="26"/>
        </w:rPr>
        <w:t>di gratificazione.</w:t>
      </w:r>
    </w:p>
    <w:p w:rsidR="004B7D22" w:rsidRPr="004B7D22" w:rsidRDefault="004B7D22" w:rsidP="004B7D22">
      <w:pPr>
        <w:pStyle w:val="NormaleWeb"/>
        <w:spacing w:after="240" w:afterAutospacing="0"/>
        <w:jc w:val="both"/>
        <w:rPr>
          <w:sz w:val="26"/>
          <w:szCs w:val="26"/>
        </w:rPr>
      </w:pPr>
      <w:r w:rsidRPr="004B7D22">
        <w:rPr>
          <w:rFonts w:ascii="Garamond" w:hAnsi="Garamond"/>
          <w:color w:val="3333CC"/>
          <w:sz w:val="26"/>
          <w:szCs w:val="26"/>
        </w:rPr>
        <w:t>Iniziate</w:t>
      </w:r>
      <w:r w:rsidRPr="004B7D22">
        <w:rPr>
          <w:rFonts w:ascii="Garamond" w:hAnsi="Garamond"/>
          <w:b/>
          <w:bCs/>
          <w:i/>
          <w:iCs/>
          <w:color w:val="3333CC"/>
          <w:sz w:val="26"/>
          <w:szCs w:val="26"/>
        </w:rPr>
        <w:t xml:space="preserve"> </w:t>
      </w:r>
      <w:r w:rsidRPr="004B7D22">
        <w:rPr>
          <w:rFonts w:ascii="Garamond" w:hAnsi="Garamond"/>
          <w:color w:val="3333CC"/>
          <w:sz w:val="26"/>
          <w:szCs w:val="26"/>
        </w:rPr>
        <w:t>ad attingere al</w:t>
      </w:r>
      <w:r w:rsidRPr="004B7D22">
        <w:rPr>
          <w:rStyle w:val="hps"/>
          <w:rFonts w:ascii="Garamond" w:hAnsi="Garamond"/>
          <w:color w:val="3333CC"/>
          <w:sz w:val="26"/>
          <w:szCs w:val="26"/>
        </w:rPr>
        <w:t xml:space="preserve"> vostro </w:t>
      </w:r>
      <w:r w:rsidRPr="004B7D22">
        <w:rPr>
          <w:rStyle w:val="hps"/>
          <w:rFonts w:ascii="Garamond" w:hAnsi="Garamond"/>
          <w:b/>
          <w:bCs/>
          <w:i/>
          <w:iCs/>
          <w:color w:val="3333CC"/>
          <w:sz w:val="26"/>
          <w:szCs w:val="26"/>
        </w:rPr>
        <w:t>potenziale interiore</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 xml:space="preserve">di forza </w:t>
      </w:r>
      <w:r w:rsidRPr="004B7D22">
        <w:rPr>
          <w:rFonts w:ascii="Garamond" w:hAnsi="Garamond"/>
          <w:color w:val="3333CC"/>
          <w:sz w:val="26"/>
          <w:szCs w:val="26"/>
        </w:rPr>
        <w:t xml:space="preserve">quando vi </w:t>
      </w:r>
      <w:r w:rsidRPr="004B7D22">
        <w:rPr>
          <w:rStyle w:val="hps"/>
          <w:rFonts w:ascii="Garamond" w:hAnsi="Garamond"/>
          <w:color w:val="3333CC"/>
          <w:sz w:val="26"/>
          <w:szCs w:val="26"/>
        </w:rPr>
        <w:t>spostate</w:t>
      </w:r>
      <w:r w:rsidRPr="004B7D22">
        <w:rPr>
          <w:rFonts w:ascii="Garamond" w:hAnsi="Garamond"/>
          <w:color w:val="3333CC"/>
          <w:sz w:val="26"/>
          <w:szCs w:val="26"/>
        </w:rPr>
        <w:t xml:space="preserve"> </w:t>
      </w:r>
      <w:r w:rsidRPr="004B7D22">
        <w:rPr>
          <w:rStyle w:val="hps"/>
          <w:rFonts w:ascii="Garamond" w:hAnsi="Garamond"/>
          <w:color w:val="3333CC"/>
          <w:sz w:val="26"/>
          <w:szCs w:val="26"/>
        </w:rPr>
        <w:t>verso i</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sotto-</w:t>
      </w:r>
      <w:r w:rsidRPr="004B7D22">
        <w:rPr>
          <w:rFonts w:ascii="Garamond" w:hAnsi="Garamond"/>
          <w:b/>
          <w:bCs/>
          <w:i/>
          <w:iCs/>
          <w:color w:val="3333CC"/>
          <w:sz w:val="26"/>
          <w:szCs w:val="26"/>
        </w:rPr>
        <w:t xml:space="preserve">livelli superiori </w:t>
      </w:r>
      <w:r w:rsidRPr="004B7D22">
        <w:rPr>
          <w:rStyle w:val="hps"/>
          <w:rFonts w:ascii="Garamond" w:hAnsi="Garamond"/>
          <w:b/>
          <w:bCs/>
          <w:i/>
          <w:iCs/>
          <w:color w:val="3333CC"/>
          <w:sz w:val="26"/>
          <w:szCs w:val="26"/>
        </w:rPr>
        <w:t>della quarta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La materia</w:t>
      </w:r>
      <w:r w:rsidRPr="004B7D22">
        <w:rPr>
          <w:rFonts w:ascii="Garamond" w:hAnsi="Garamond"/>
          <w:color w:val="3333CC"/>
          <w:sz w:val="26"/>
          <w:szCs w:val="26"/>
        </w:rPr>
        <w:t xml:space="preserve"> </w:t>
      </w:r>
      <w:r w:rsidRPr="004B7D22">
        <w:rPr>
          <w:rStyle w:val="hps"/>
          <w:rFonts w:ascii="Garamond" w:hAnsi="Garamond"/>
          <w:color w:val="3333CC"/>
          <w:sz w:val="26"/>
          <w:szCs w:val="26"/>
        </w:rPr>
        <w:t>diventa più</w:t>
      </w:r>
      <w:r w:rsidRPr="004B7D22">
        <w:rPr>
          <w:rFonts w:ascii="Garamond" w:hAnsi="Garamond"/>
          <w:color w:val="3333CC"/>
          <w:sz w:val="26"/>
          <w:szCs w:val="26"/>
        </w:rPr>
        <w:t xml:space="preserve"> </w:t>
      </w:r>
      <w:r w:rsidRPr="004B7D22">
        <w:rPr>
          <w:rStyle w:val="hps"/>
          <w:rFonts w:ascii="Garamond" w:hAnsi="Garamond"/>
          <w:color w:val="3333CC"/>
          <w:sz w:val="26"/>
          <w:szCs w:val="26"/>
        </w:rPr>
        <w:t>fluida</w:t>
      </w:r>
      <w:r w:rsidRPr="004B7D22">
        <w:rPr>
          <w:rFonts w:ascii="Garamond" w:hAnsi="Garamond"/>
          <w:color w:val="3333CC"/>
          <w:sz w:val="26"/>
          <w:szCs w:val="26"/>
        </w:rPr>
        <w:t xml:space="preserve">, </w:t>
      </w:r>
      <w:r w:rsidRPr="004B7D22">
        <w:rPr>
          <w:rStyle w:val="hps"/>
          <w:rFonts w:ascii="Garamond" w:hAnsi="Garamond"/>
          <w:color w:val="3333CC"/>
          <w:sz w:val="26"/>
          <w:szCs w:val="26"/>
        </w:rPr>
        <w:t>e, pertanto</w:t>
      </w:r>
      <w:r w:rsidRPr="004B7D22">
        <w:rPr>
          <w:rFonts w:ascii="Garamond" w:hAnsi="Garamond"/>
          <w:color w:val="3333CC"/>
          <w:sz w:val="26"/>
          <w:szCs w:val="26"/>
        </w:rPr>
        <w:t xml:space="preserve"> </w:t>
      </w:r>
      <w:r w:rsidRPr="004B7D22">
        <w:rPr>
          <w:rStyle w:val="hps"/>
          <w:rFonts w:ascii="Garamond" w:hAnsi="Garamond"/>
          <w:color w:val="3333CC"/>
          <w:sz w:val="26"/>
          <w:szCs w:val="26"/>
        </w:rPr>
        <w:t>diventa più facile</w:t>
      </w:r>
      <w:r w:rsidRPr="004B7D22">
        <w:rPr>
          <w:rFonts w:ascii="Garamond" w:hAnsi="Garamond"/>
          <w:color w:val="3333CC"/>
          <w:sz w:val="26"/>
          <w:szCs w:val="26"/>
        </w:rPr>
        <w:t xml:space="preserve"> </w:t>
      </w:r>
      <w:r w:rsidRPr="004B7D22">
        <w:rPr>
          <w:rStyle w:val="hps"/>
          <w:rFonts w:ascii="Garamond" w:hAnsi="Garamond"/>
          <w:color w:val="3333CC"/>
          <w:sz w:val="26"/>
          <w:szCs w:val="26"/>
        </w:rPr>
        <w:t>manifestare</w:t>
      </w:r>
      <w:r w:rsidRPr="004B7D22">
        <w:rPr>
          <w:rFonts w:ascii="Garamond" w:hAnsi="Garamond"/>
          <w:color w:val="3333CC"/>
          <w:sz w:val="26"/>
          <w:szCs w:val="26"/>
        </w:rPr>
        <w:t xml:space="preserve"> </w:t>
      </w:r>
      <w:r w:rsidRPr="004B7D22">
        <w:rPr>
          <w:rStyle w:val="hps"/>
          <w:rFonts w:ascii="Garamond" w:hAnsi="Garamond"/>
          <w:color w:val="3333CC"/>
          <w:sz w:val="26"/>
          <w:szCs w:val="26"/>
        </w:rPr>
        <w:t>ciò che desiderate</w:t>
      </w:r>
      <w:r w:rsidRPr="004B7D22">
        <w:rPr>
          <w:rFonts w:ascii="Garamond" w:hAnsi="Garamond"/>
          <w:color w:val="3333CC"/>
          <w:sz w:val="26"/>
          <w:szCs w:val="26"/>
        </w:rPr>
        <w:t xml:space="preserve">. </w:t>
      </w:r>
      <w:r w:rsidRPr="004B7D22">
        <w:rPr>
          <w:rStyle w:val="hps"/>
          <w:rFonts w:ascii="Garamond" w:hAnsi="Garamond"/>
          <w:color w:val="3333CC"/>
          <w:sz w:val="26"/>
          <w:szCs w:val="26"/>
        </w:rPr>
        <w:t>Ecco perché</w:t>
      </w:r>
      <w:r w:rsidRPr="004B7D22">
        <w:rPr>
          <w:rFonts w:ascii="Garamond" w:hAnsi="Garamond"/>
          <w:color w:val="3333CC"/>
          <w:sz w:val="26"/>
          <w:szCs w:val="26"/>
        </w:rPr>
        <w:t xml:space="preserve"> </w:t>
      </w:r>
      <w:r w:rsidRPr="004B7D22">
        <w:rPr>
          <w:rStyle w:val="hps"/>
          <w:rFonts w:ascii="Garamond" w:hAnsi="Garamond"/>
          <w:color w:val="3333CC"/>
          <w:sz w:val="26"/>
          <w:szCs w:val="26"/>
        </w:rPr>
        <w:t>dovete imparare ad</w:t>
      </w:r>
      <w:r w:rsidRPr="004B7D22">
        <w:rPr>
          <w:rFonts w:ascii="Garamond" w:hAnsi="Garamond"/>
          <w:color w:val="3333CC"/>
          <w:sz w:val="26"/>
          <w:szCs w:val="26"/>
        </w:rPr>
        <w:t xml:space="preserve"> </w:t>
      </w:r>
      <w:r w:rsidRPr="004B7D22">
        <w:rPr>
          <w:rStyle w:val="hps"/>
          <w:rFonts w:ascii="Garamond" w:hAnsi="Garamond"/>
          <w:color w:val="3333CC"/>
          <w:sz w:val="26"/>
          <w:szCs w:val="26"/>
        </w:rPr>
        <w:t>essere</w:t>
      </w:r>
      <w:r w:rsidRPr="004B7D22">
        <w:rPr>
          <w:rFonts w:ascii="Garamond" w:hAnsi="Garamond"/>
          <w:color w:val="3333CC"/>
          <w:sz w:val="26"/>
          <w:szCs w:val="26"/>
        </w:rPr>
        <w:t xml:space="preserve"> </w:t>
      </w:r>
      <w:r w:rsidRPr="004B7D22">
        <w:rPr>
          <w:rStyle w:val="hps"/>
          <w:rFonts w:ascii="Garamond" w:hAnsi="Garamond"/>
          <w:color w:val="3333CC"/>
          <w:sz w:val="26"/>
          <w:szCs w:val="26"/>
        </w:rPr>
        <w:t>risoluti e</w:t>
      </w:r>
      <w:r w:rsidRPr="004B7D22">
        <w:rPr>
          <w:rFonts w:ascii="Garamond" w:hAnsi="Garamond"/>
          <w:color w:val="3333CC"/>
          <w:sz w:val="26"/>
          <w:szCs w:val="26"/>
        </w:rPr>
        <w:t xml:space="preserve"> </w:t>
      </w:r>
      <w:r w:rsidRPr="004B7D22">
        <w:rPr>
          <w:rStyle w:val="hps"/>
          <w:rFonts w:ascii="Garamond" w:hAnsi="Garamond"/>
          <w:color w:val="3333CC"/>
          <w:sz w:val="26"/>
          <w:szCs w:val="26"/>
        </w:rPr>
        <w:t>concentrarvi sui vostri pensieri</w:t>
      </w:r>
      <w:r w:rsidRPr="004B7D22">
        <w:rPr>
          <w:rFonts w:ascii="Garamond" w:hAnsi="Garamond"/>
          <w:color w:val="3333CC"/>
          <w:sz w:val="26"/>
          <w:szCs w:val="26"/>
        </w:rPr>
        <w:t xml:space="preserve"> </w:t>
      </w:r>
      <w:r w:rsidRPr="004B7D22">
        <w:rPr>
          <w:rStyle w:val="hps"/>
          <w:rFonts w:ascii="Garamond" w:hAnsi="Garamond"/>
          <w:color w:val="3333CC"/>
          <w:sz w:val="26"/>
          <w:szCs w:val="26"/>
        </w:rPr>
        <w:t>con</w:t>
      </w:r>
      <w:r w:rsidRPr="004B7D22">
        <w:rPr>
          <w:rFonts w:ascii="Garamond" w:hAnsi="Garamond"/>
          <w:color w:val="3333CC"/>
          <w:sz w:val="26"/>
          <w:szCs w:val="26"/>
        </w:rPr>
        <w:t xml:space="preserve"> </w:t>
      </w:r>
      <w:r w:rsidRPr="004B7D22">
        <w:rPr>
          <w:rStyle w:val="hps"/>
          <w:rFonts w:ascii="Garamond" w:hAnsi="Garamond"/>
          <w:color w:val="3333CC"/>
          <w:sz w:val="26"/>
          <w:szCs w:val="26"/>
        </w:rPr>
        <w:t>chiaro intento</w:t>
      </w:r>
      <w:r w:rsidRPr="004B7D22">
        <w:rPr>
          <w:rFonts w:ascii="Garamond" w:hAnsi="Garamond"/>
          <w:color w:val="3333CC"/>
          <w:sz w:val="26"/>
          <w:szCs w:val="26"/>
        </w:rPr>
        <w:t xml:space="preserve">. </w:t>
      </w:r>
      <w:r w:rsidRPr="004B7D22">
        <w:rPr>
          <w:rStyle w:val="hps"/>
          <w:rFonts w:ascii="Garamond" w:hAnsi="Garamond"/>
          <w:color w:val="3333CC"/>
          <w:sz w:val="26"/>
          <w:szCs w:val="26"/>
        </w:rPr>
        <w:t>Una mente</w:t>
      </w:r>
      <w:r w:rsidRPr="004B7D22">
        <w:rPr>
          <w:rFonts w:ascii="Garamond" w:hAnsi="Garamond"/>
          <w:color w:val="3333CC"/>
          <w:sz w:val="26"/>
          <w:szCs w:val="26"/>
        </w:rPr>
        <w:t xml:space="preserve"> </w:t>
      </w:r>
      <w:r w:rsidRPr="004B7D22">
        <w:rPr>
          <w:rStyle w:val="hps"/>
          <w:rFonts w:ascii="Garamond" w:hAnsi="Garamond"/>
          <w:color w:val="3333CC"/>
          <w:sz w:val="26"/>
          <w:szCs w:val="26"/>
        </w:rPr>
        <w:t>disciplinata</w:t>
      </w:r>
      <w:r w:rsidRPr="004B7D22">
        <w:rPr>
          <w:rFonts w:ascii="Garamond" w:hAnsi="Garamond"/>
          <w:color w:val="3333CC"/>
          <w:sz w:val="26"/>
          <w:szCs w:val="26"/>
        </w:rPr>
        <w:t xml:space="preserve"> </w:t>
      </w:r>
      <w:r w:rsidRPr="004B7D22">
        <w:rPr>
          <w:rStyle w:val="hps"/>
          <w:rFonts w:ascii="Garamond" w:hAnsi="Garamond"/>
          <w:color w:val="3333CC"/>
          <w:sz w:val="26"/>
          <w:szCs w:val="26"/>
        </w:rPr>
        <w:t>connette le</w:t>
      </w:r>
      <w:r w:rsidRPr="004B7D22">
        <w:rPr>
          <w:rFonts w:ascii="Garamond" w:hAnsi="Garamond"/>
          <w:color w:val="3333CC"/>
          <w:sz w:val="26"/>
          <w:szCs w:val="26"/>
        </w:rPr>
        <w:t xml:space="preserve"> </w:t>
      </w:r>
      <w:r w:rsidRPr="004B7D22">
        <w:rPr>
          <w:rStyle w:val="hps"/>
          <w:rFonts w:ascii="Garamond" w:hAnsi="Garamond"/>
          <w:color w:val="3333CC"/>
          <w:sz w:val="26"/>
          <w:szCs w:val="26"/>
        </w:rPr>
        <w:t>catene</w:t>
      </w:r>
      <w:r w:rsidRPr="004B7D22">
        <w:rPr>
          <w:rFonts w:ascii="Garamond" w:hAnsi="Garamond"/>
          <w:color w:val="3333CC"/>
          <w:sz w:val="26"/>
          <w:szCs w:val="26"/>
        </w:rPr>
        <w:t xml:space="preserve"> </w:t>
      </w:r>
      <w:r w:rsidRPr="004B7D22">
        <w:rPr>
          <w:rStyle w:val="hps"/>
          <w:rFonts w:ascii="Garamond" w:hAnsi="Garamond"/>
          <w:color w:val="3333CC"/>
          <w:sz w:val="26"/>
          <w:szCs w:val="26"/>
        </w:rPr>
        <w:t>del pensiero</w:t>
      </w:r>
      <w:r w:rsidRPr="004B7D22">
        <w:rPr>
          <w:rFonts w:ascii="Garamond" w:hAnsi="Garamond"/>
          <w:color w:val="3333CC"/>
          <w:sz w:val="26"/>
          <w:szCs w:val="26"/>
        </w:rPr>
        <w:t xml:space="preserve"> </w:t>
      </w:r>
      <w:r w:rsidRPr="004B7D22">
        <w:rPr>
          <w:rStyle w:val="hps"/>
          <w:rFonts w:ascii="Garamond" w:hAnsi="Garamond"/>
          <w:color w:val="3333CC"/>
          <w:sz w:val="26"/>
          <w:szCs w:val="26"/>
        </w:rPr>
        <w:t>nel giusto ordine</w:t>
      </w:r>
      <w:r w:rsidRPr="004B7D22">
        <w:rPr>
          <w:rFonts w:ascii="Garamond" w:hAnsi="Garamond"/>
          <w:color w:val="3333CC"/>
          <w:sz w:val="26"/>
          <w:szCs w:val="26"/>
        </w:rPr>
        <w:t xml:space="preserve">. </w:t>
      </w:r>
      <w:r w:rsidRPr="004B7D22">
        <w:rPr>
          <w:rStyle w:val="hps"/>
          <w:rFonts w:ascii="Garamond" w:hAnsi="Garamond"/>
          <w:color w:val="3333CC"/>
          <w:sz w:val="26"/>
          <w:szCs w:val="26"/>
        </w:rPr>
        <w:t>È di vitale importanza</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per voi </w:t>
      </w:r>
      <w:r w:rsidRPr="004B7D22">
        <w:rPr>
          <w:rFonts w:ascii="Garamond" w:hAnsi="Garamond"/>
          <w:color w:val="3333CC"/>
          <w:sz w:val="26"/>
          <w:szCs w:val="26"/>
        </w:rPr>
        <w:t> </w:t>
      </w:r>
      <w:r w:rsidRPr="004B7D22">
        <w:rPr>
          <w:rStyle w:val="hps"/>
          <w:rFonts w:ascii="Garamond" w:hAnsi="Garamond"/>
          <w:color w:val="3333CC"/>
          <w:sz w:val="26"/>
          <w:szCs w:val="26"/>
        </w:rPr>
        <w:t>capire</w:t>
      </w:r>
      <w:r w:rsidRPr="004B7D22">
        <w:rPr>
          <w:rFonts w:ascii="Garamond" w:hAnsi="Garamond"/>
          <w:color w:val="3333CC"/>
          <w:sz w:val="26"/>
          <w:szCs w:val="26"/>
        </w:rPr>
        <w:t xml:space="preserve"> </w:t>
      </w:r>
      <w:r w:rsidRPr="004B7D22">
        <w:rPr>
          <w:rStyle w:val="hps"/>
          <w:rFonts w:ascii="Garamond" w:hAnsi="Garamond"/>
          <w:color w:val="3333CC"/>
          <w:sz w:val="26"/>
          <w:szCs w:val="26"/>
        </w:rPr>
        <w:t>che i pensieri</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sparsi </w:t>
      </w:r>
      <w:r w:rsidRPr="004B7D22">
        <w:rPr>
          <w:rFonts w:ascii="Garamond" w:hAnsi="Garamond"/>
          <w:color w:val="3333CC"/>
          <w:sz w:val="26"/>
          <w:szCs w:val="26"/>
        </w:rPr>
        <w:t> </w:t>
      </w:r>
      <w:r w:rsidRPr="004B7D22">
        <w:rPr>
          <w:rStyle w:val="hps"/>
          <w:rFonts w:ascii="Garamond" w:hAnsi="Garamond"/>
          <w:color w:val="3333CC"/>
          <w:sz w:val="26"/>
          <w:szCs w:val="26"/>
        </w:rPr>
        <w:t>sono dannosi per</w:t>
      </w:r>
      <w:r w:rsidRPr="004B7D22">
        <w:rPr>
          <w:rFonts w:ascii="Garamond" w:hAnsi="Garamond"/>
          <w:color w:val="3333CC"/>
          <w:sz w:val="26"/>
          <w:szCs w:val="26"/>
        </w:rPr>
        <w:t xml:space="preserve"> </w:t>
      </w:r>
      <w:r w:rsidRPr="004B7D22">
        <w:rPr>
          <w:rStyle w:val="hps"/>
          <w:rFonts w:ascii="Garamond" w:hAnsi="Garamond"/>
          <w:color w:val="3333CC"/>
          <w:sz w:val="26"/>
          <w:szCs w:val="26"/>
        </w:rPr>
        <w:t>il vostro progresso</w:t>
      </w:r>
      <w:r w:rsidRPr="004B7D22">
        <w:rPr>
          <w:rFonts w:ascii="Garamond" w:hAnsi="Garamond"/>
          <w:color w:val="3333CC"/>
          <w:sz w:val="26"/>
          <w:szCs w:val="26"/>
        </w:rPr>
        <w:t xml:space="preserve">. </w:t>
      </w:r>
      <w:r w:rsidRPr="004B7D22">
        <w:rPr>
          <w:rStyle w:val="hps"/>
          <w:rFonts w:ascii="Garamond" w:hAnsi="Garamond"/>
          <w:color w:val="3333CC"/>
          <w:sz w:val="26"/>
          <w:szCs w:val="26"/>
        </w:rPr>
        <w:t>Vivere</w:t>
      </w:r>
      <w:r w:rsidRPr="004B7D22">
        <w:rPr>
          <w:rFonts w:ascii="Garamond" w:hAnsi="Garamond"/>
          <w:color w:val="3333CC"/>
          <w:sz w:val="26"/>
          <w:szCs w:val="26"/>
        </w:rPr>
        <w:t xml:space="preserve"> </w:t>
      </w:r>
      <w:r w:rsidRPr="004B7D22">
        <w:rPr>
          <w:rStyle w:val="hps"/>
          <w:rFonts w:ascii="Garamond" w:hAnsi="Garamond"/>
          <w:color w:val="3333CC"/>
          <w:sz w:val="26"/>
          <w:szCs w:val="26"/>
        </w:rPr>
        <w:t>nel momento presente</w:t>
      </w:r>
      <w:r w:rsidRPr="004B7D22">
        <w:rPr>
          <w:rFonts w:ascii="Garamond" w:hAnsi="Garamond"/>
          <w:color w:val="3333CC"/>
          <w:sz w:val="26"/>
          <w:szCs w:val="26"/>
        </w:rPr>
        <w:t xml:space="preserve"> - </w:t>
      </w:r>
      <w:r w:rsidRPr="004B7D22">
        <w:rPr>
          <w:rStyle w:val="hps"/>
          <w:rFonts w:ascii="Garamond" w:hAnsi="Garamond"/>
          <w:color w:val="3333CC"/>
          <w:sz w:val="26"/>
          <w:szCs w:val="26"/>
        </w:rPr>
        <w:t>nel</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momento di </w:t>
      </w:r>
      <w:r w:rsidRPr="004B7D22">
        <w:rPr>
          <w:rStyle w:val="hps"/>
          <w:rFonts w:ascii="Garamond" w:hAnsi="Garamond"/>
          <w:b/>
          <w:bCs/>
          <w:i/>
          <w:iCs/>
          <w:color w:val="3333CC"/>
          <w:sz w:val="26"/>
          <w:szCs w:val="26"/>
        </w:rPr>
        <w:t>Adesso</w:t>
      </w:r>
      <w:r w:rsidRPr="004B7D22">
        <w:rPr>
          <w:rStyle w:val="hps"/>
          <w:rFonts w:ascii="Garamond" w:hAnsi="Garamond"/>
          <w:color w:val="3333CC"/>
          <w:sz w:val="26"/>
          <w:szCs w:val="26"/>
        </w:rPr>
        <w:t xml:space="preserve"> -</w:t>
      </w:r>
      <w:r w:rsidRPr="004B7D22">
        <w:rPr>
          <w:rFonts w:ascii="Garamond" w:hAnsi="Garamond"/>
          <w:color w:val="3333CC"/>
          <w:sz w:val="26"/>
          <w:szCs w:val="26"/>
        </w:rPr>
        <w:t xml:space="preserve"> </w:t>
      </w:r>
      <w:r w:rsidRPr="004B7D22">
        <w:rPr>
          <w:rStyle w:val="hps"/>
          <w:rFonts w:ascii="Garamond" w:hAnsi="Garamond"/>
          <w:color w:val="3333CC"/>
          <w:sz w:val="26"/>
          <w:szCs w:val="26"/>
        </w:rPr>
        <w:t>è</w:t>
      </w:r>
      <w:r w:rsidRPr="004B7D22">
        <w:rPr>
          <w:rFonts w:ascii="Garamond" w:hAnsi="Garamond"/>
          <w:color w:val="3333CC"/>
          <w:sz w:val="26"/>
          <w:szCs w:val="26"/>
        </w:rPr>
        <w:t xml:space="preserve"> </w:t>
      </w:r>
      <w:r w:rsidRPr="004B7D22">
        <w:rPr>
          <w:rStyle w:val="hps"/>
          <w:rFonts w:ascii="Garamond" w:hAnsi="Garamond"/>
          <w:color w:val="3333CC"/>
          <w:sz w:val="26"/>
          <w:szCs w:val="26"/>
        </w:rPr>
        <w:t>una componente fondamentale</w:t>
      </w:r>
      <w:r w:rsidRPr="004B7D22">
        <w:rPr>
          <w:rFonts w:ascii="Garamond" w:hAnsi="Garamond"/>
          <w:color w:val="3333CC"/>
          <w:sz w:val="26"/>
          <w:szCs w:val="26"/>
        </w:rPr>
        <w:t xml:space="preserve"> </w:t>
      </w:r>
      <w:r w:rsidRPr="004B7D22">
        <w:rPr>
          <w:rStyle w:val="hps"/>
          <w:rFonts w:ascii="Garamond" w:hAnsi="Garamond"/>
          <w:color w:val="3333CC"/>
          <w:sz w:val="26"/>
          <w:szCs w:val="26"/>
        </w:rPr>
        <w:t>per raggiungere la maestria del Sé</w:t>
      </w:r>
      <w:r w:rsidRPr="004B7D22">
        <w:rPr>
          <w:rFonts w:ascii="Garamond" w:hAnsi="Garamond"/>
          <w:color w:val="3333CC"/>
          <w:sz w:val="26"/>
          <w:szCs w:val="26"/>
        </w:rPr>
        <w:t xml:space="preserve">. E’ necessario lo </w:t>
      </w:r>
      <w:r w:rsidRPr="004B7D22">
        <w:rPr>
          <w:rStyle w:val="hps"/>
          <w:rFonts w:ascii="Garamond" w:hAnsi="Garamond"/>
          <w:color w:val="3333CC"/>
          <w:sz w:val="26"/>
          <w:szCs w:val="26"/>
        </w:rPr>
        <w:t>sforzo</w:t>
      </w:r>
      <w:r w:rsidRPr="004B7D22">
        <w:rPr>
          <w:rFonts w:ascii="Garamond" w:hAnsi="Garamond"/>
          <w:color w:val="3333CC"/>
          <w:sz w:val="26"/>
          <w:szCs w:val="26"/>
        </w:rPr>
        <w:t xml:space="preserve"> </w:t>
      </w:r>
      <w:r w:rsidRPr="004B7D22">
        <w:rPr>
          <w:rStyle w:val="hps"/>
          <w:rFonts w:ascii="Garamond" w:hAnsi="Garamond"/>
          <w:color w:val="3333CC"/>
          <w:sz w:val="26"/>
          <w:szCs w:val="26"/>
        </w:rPr>
        <w:t>mentale</w:t>
      </w:r>
      <w:r w:rsidRPr="004B7D22">
        <w:rPr>
          <w:rFonts w:ascii="Garamond" w:hAnsi="Garamond"/>
          <w:color w:val="3333CC"/>
          <w:sz w:val="26"/>
          <w:szCs w:val="26"/>
        </w:rPr>
        <w:t xml:space="preserve"> </w:t>
      </w:r>
      <w:r w:rsidRPr="004B7D22">
        <w:rPr>
          <w:rStyle w:val="hps"/>
          <w:rFonts w:ascii="Garamond" w:hAnsi="Garamond"/>
          <w:color w:val="3333CC"/>
          <w:sz w:val="26"/>
          <w:szCs w:val="26"/>
        </w:rPr>
        <w:t>al fine di</w:t>
      </w:r>
      <w:r w:rsidRPr="004B7D22">
        <w:rPr>
          <w:rFonts w:ascii="Garamond" w:hAnsi="Garamond"/>
          <w:color w:val="3333CC"/>
          <w:sz w:val="26"/>
          <w:szCs w:val="26"/>
        </w:rPr>
        <w:t xml:space="preserve"> </w:t>
      </w:r>
      <w:r w:rsidRPr="004B7D22">
        <w:rPr>
          <w:rStyle w:val="hps"/>
          <w:rFonts w:ascii="Garamond" w:hAnsi="Garamond"/>
          <w:color w:val="3333CC"/>
          <w:sz w:val="26"/>
          <w:szCs w:val="26"/>
        </w:rPr>
        <w:t>percorrere</w:t>
      </w:r>
      <w:r w:rsidRPr="004B7D22">
        <w:rPr>
          <w:rFonts w:ascii="Garamond" w:hAnsi="Garamond"/>
          <w:color w:val="3333CC"/>
          <w:sz w:val="26"/>
          <w:szCs w:val="26"/>
        </w:rPr>
        <w:t xml:space="preserve"> </w:t>
      </w:r>
      <w:r w:rsidRPr="004B7D22">
        <w:rPr>
          <w:rStyle w:val="hps"/>
          <w:rFonts w:ascii="Garamond" w:hAnsi="Garamond"/>
          <w:color w:val="3333CC"/>
          <w:sz w:val="26"/>
          <w:szCs w:val="26"/>
        </w:rPr>
        <w:t>con successo</w:t>
      </w:r>
      <w:r w:rsidRPr="004B7D22">
        <w:rPr>
          <w:rFonts w:ascii="Garamond" w:hAnsi="Garamond"/>
          <w:color w:val="3333CC"/>
          <w:sz w:val="26"/>
          <w:szCs w:val="26"/>
        </w:rPr>
        <w:t xml:space="preserve"> </w:t>
      </w:r>
      <w:r w:rsidRPr="004B7D22">
        <w:rPr>
          <w:rStyle w:val="hps"/>
          <w:rFonts w:ascii="Garamond" w:hAnsi="Garamond"/>
          <w:color w:val="3333CC"/>
          <w:sz w:val="26"/>
          <w:szCs w:val="26"/>
        </w:rPr>
        <w:t>il sentiero</w:t>
      </w:r>
      <w:r w:rsidRPr="004B7D22">
        <w:rPr>
          <w:rFonts w:ascii="Garamond" w:hAnsi="Garamond"/>
          <w:color w:val="3333CC"/>
          <w:sz w:val="26"/>
          <w:szCs w:val="26"/>
        </w:rPr>
        <w:t xml:space="preserve"> </w:t>
      </w:r>
      <w:r w:rsidRPr="004B7D22">
        <w:rPr>
          <w:rStyle w:val="hps"/>
          <w:rFonts w:ascii="Garamond" w:hAnsi="Garamond"/>
          <w:color w:val="3333CC"/>
          <w:sz w:val="26"/>
          <w:szCs w:val="26"/>
        </w:rPr>
        <w:t>dell’illuminazione</w:t>
      </w:r>
      <w:r w:rsidRPr="004B7D22">
        <w:rPr>
          <w:rFonts w:ascii="Garamond" w:hAnsi="Garamond"/>
          <w:color w:val="3333CC"/>
          <w:sz w:val="26"/>
          <w:szCs w:val="26"/>
        </w:rPr>
        <w:t xml:space="preserve">. </w:t>
      </w:r>
      <w:r w:rsidRPr="004B7D22">
        <w:rPr>
          <w:rStyle w:val="hps"/>
          <w:rFonts w:ascii="Garamond" w:hAnsi="Garamond"/>
          <w:color w:val="3333CC"/>
          <w:sz w:val="26"/>
          <w:szCs w:val="26"/>
        </w:rPr>
        <w:t>A poco a poco</w:t>
      </w:r>
      <w:r w:rsidRPr="004B7D22">
        <w:rPr>
          <w:rFonts w:ascii="Garamond" w:hAnsi="Garamond"/>
          <w:color w:val="3333CC"/>
          <w:sz w:val="26"/>
          <w:szCs w:val="26"/>
        </w:rPr>
        <w:t xml:space="preserve">, </w:t>
      </w:r>
      <w:r w:rsidRPr="004B7D22">
        <w:rPr>
          <w:rStyle w:val="hps"/>
          <w:rFonts w:ascii="Garamond" w:hAnsi="Garamond"/>
          <w:color w:val="3333CC"/>
          <w:sz w:val="26"/>
          <w:szCs w:val="26"/>
        </w:rPr>
        <w:t>una buona parte</w:t>
      </w:r>
      <w:r w:rsidRPr="004B7D22">
        <w:rPr>
          <w:rFonts w:ascii="Garamond" w:hAnsi="Garamond"/>
          <w:color w:val="3333CC"/>
          <w:sz w:val="26"/>
          <w:szCs w:val="26"/>
        </w:rPr>
        <w:t xml:space="preserve"> </w:t>
      </w:r>
      <w:r w:rsidRPr="004B7D22">
        <w:rPr>
          <w:rStyle w:val="hps"/>
          <w:rFonts w:ascii="Garamond" w:hAnsi="Garamond"/>
          <w:color w:val="3333CC"/>
          <w:sz w:val="26"/>
          <w:szCs w:val="26"/>
        </w:rPr>
        <w:t>dei</w:t>
      </w:r>
      <w:r w:rsidRPr="004B7D22">
        <w:rPr>
          <w:rFonts w:ascii="Garamond" w:hAnsi="Garamond"/>
          <w:color w:val="3333CC"/>
          <w:sz w:val="26"/>
          <w:szCs w:val="26"/>
        </w:rPr>
        <w:t xml:space="preserve"> </w:t>
      </w:r>
      <w:r w:rsidRPr="004B7D22">
        <w:rPr>
          <w:rStyle w:val="hps"/>
          <w:rFonts w:ascii="Garamond" w:hAnsi="Garamond"/>
          <w:color w:val="3333CC"/>
          <w:sz w:val="26"/>
          <w:szCs w:val="26"/>
        </w:rPr>
        <w:t>vostri ricordi degli eventi passati</w:t>
      </w:r>
      <w:r w:rsidRPr="004B7D22">
        <w:rPr>
          <w:rFonts w:ascii="Garamond" w:hAnsi="Garamond"/>
          <w:color w:val="3333CC"/>
          <w:sz w:val="26"/>
          <w:szCs w:val="26"/>
        </w:rPr>
        <w:t xml:space="preserve"> </w:t>
      </w:r>
      <w:r w:rsidRPr="004B7D22">
        <w:rPr>
          <w:rStyle w:val="hps"/>
          <w:rFonts w:ascii="Garamond" w:hAnsi="Garamond"/>
          <w:color w:val="3333CC"/>
          <w:sz w:val="26"/>
          <w:szCs w:val="26"/>
        </w:rPr>
        <w:t>inizierà</w:t>
      </w:r>
      <w:r w:rsidRPr="004B7D22">
        <w:rPr>
          <w:rFonts w:ascii="Garamond" w:hAnsi="Garamond"/>
          <w:color w:val="3333CC"/>
          <w:sz w:val="26"/>
          <w:szCs w:val="26"/>
        </w:rPr>
        <w:t xml:space="preserve"> </w:t>
      </w:r>
      <w:r w:rsidRPr="004B7D22">
        <w:rPr>
          <w:rStyle w:val="hps"/>
          <w:rFonts w:ascii="Garamond" w:hAnsi="Garamond"/>
          <w:color w:val="3333CC"/>
          <w:sz w:val="26"/>
          <w:szCs w:val="26"/>
        </w:rPr>
        <w:t>a svanire</w:t>
      </w:r>
      <w:r w:rsidRPr="004B7D22">
        <w:rPr>
          <w:rFonts w:ascii="Garamond" w:hAnsi="Garamond"/>
          <w:color w:val="3333CC"/>
          <w:sz w:val="26"/>
          <w:szCs w:val="26"/>
        </w:rPr>
        <w:t xml:space="preserve"> </w:t>
      </w:r>
      <w:r w:rsidRPr="004B7D22">
        <w:rPr>
          <w:rStyle w:val="hps"/>
          <w:rFonts w:ascii="Garamond" w:hAnsi="Garamond"/>
          <w:color w:val="3333CC"/>
          <w:sz w:val="26"/>
          <w:szCs w:val="26"/>
        </w:rPr>
        <w:t>mentre uscite</w:t>
      </w:r>
      <w:r w:rsidRPr="004B7D22">
        <w:rPr>
          <w:rFonts w:ascii="Garamond" w:hAnsi="Garamond"/>
          <w:color w:val="3333CC"/>
          <w:sz w:val="26"/>
          <w:szCs w:val="26"/>
        </w:rPr>
        <w:t xml:space="preserve"> </w:t>
      </w:r>
      <w:r w:rsidRPr="004B7D22">
        <w:rPr>
          <w:rStyle w:val="hps"/>
          <w:rFonts w:ascii="Garamond" w:hAnsi="Garamond"/>
          <w:color w:val="3333CC"/>
          <w:sz w:val="26"/>
          <w:szCs w:val="26"/>
        </w:rPr>
        <w:t>fuori dal</w:t>
      </w:r>
      <w:r w:rsidRPr="004B7D22">
        <w:rPr>
          <w:rFonts w:ascii="Garamond" w:hAnsi="Garamond"/>
          <w:color w:val="3333CC"/>
          <w:sz w:val="26"/>
          <w:szCs w:val="26"/>
        </w:rPr>
        <w:t xml:space="preserve"> </w:t>
      </w:r>
      <w:r w:rsidRPr="004B7D22">
        <w:rPr>
          <w:rStyle w:val="hps"/>
          <w:rFonts w:ascii="Garamond" w:hAnsi="Garamond"/>
          <w:color w:val="3333CC"/>
          <w:sz w:val="26"/>
          <w:szCs w:val="26"/>
        </w:rPr>
        <w:t>regno del</w:t>
      </w:r>
      <w:r w:rsidRPr="004B7D22">
        <w:rPr>
          <w:rFonts w:ascii="Garamond" w:hAnsi="Garamond"/>
          <w:color w:val="3333CC"/>
          <w:sz w:val="26"/>
          <w:szCs w:val="26"/>
        </w:rPr>
        <w:t xml:space="preserve"> </w:t>
      </w:r>
      <w:r w:rsidRPr="004B7D22">
        <w:rPr>
          <w:rFonts w:ascii="Garamond" w:hAnsi="Garamond"/>
          <w:b/>
          <w:bCs/>
          <w:i/>
          <w:iCs/>
          <w:color w:val="3333CC"/>
          <w:sz w:val="26"/>
          <w:szCs w:val="26"/>
        </w:rPr>
        <w:t xml:space="preserve">cervello </w:t>
      </w:r>
      <w:r w:rsidRPr="004B7D22">
        <w:rPr>
          <w:rStyle w:val="hps"/>
          <w:rFonts w:ascii="Garamond" w:hAnsi="Garamond"/>
          <w:b/>
          <w:bCs/>
          <w:i/>
          <w:iCs/>
          <w:color w:val="3333CC"/>
          <w:sz w:val="26"/>
          <w:szCs w:val="26"/>
        </w:rPr>
        <w:t>istintuale/mente</w:t>
      </w:r>
      <w:r w:rsidRPr="004B7D22">
        <w:rPr>
          <w:rFonts w:ascii="Garamond" w:hAnsi="Garamond"/>
          <w:color w:val="3333CC"/>
          <w:sz w:val="26"/>
          <w:szCs w:val="26"/>
        </w:rPr>
        <w:t xml:space="preserve"> </w:t>
      </w:r>
      <w:r w:rsidRPr="004B7D22">
        <w:rPr>
          <w:rStyle w:val="hps"/>
          <w:rFonts w:ascii="Garamond" w:hAnsi="Garamond"/>
          <w:color w:val="3333CC"/>
          <w:sz w:val="26"/>
          <w:szCs w:val="26"/>
        </w:rPr>
        <w:t>verso il regno</w:t>
      </w:r>
      <w:r w:rsidRPr="004B7D22">
        <w:rPr>
          <w:rFonts w:ascii="Garamond" w:hAnsi="Garamond"/>
          <w:color w:val="3333CC"/>
          <w:sz w:val="26"/>
          <w:szCs w:val="26"/>
        </w:rPr>
        <w:t xml:space="preserve"> </w:t>
      </w:r>
      <w:r w:rsidRPr="004B7D22">
        <w:rPr>
          <w:rStyle w:val="hps"/>
          <w:rFonts w:ascii="Garamond" w:hAnsi="Garamond"/>
          <w:color w:val="3333CC"/>
          <w:sz w:val="26"/>
          <w:szCs w:val="26"/>
        </w:rPr>
        <w:t>della mente superiore</w:t>
      </w:r>
      <w:r w:rsidRPr="004B7D22">
        <w:rPr>
          <w:rFonts w:ascii="Garamond" w:hAnsi="Garamond"/>
          <w:color w:val="3333CC"/>
          <w:sz w:val="26"/>
          <w:szCs w:val="26"/>
        </w:rPr>
        <w:t xml:space="preserve">. Le </w:t>
      </w:r>
      <w:r w:rsidRPr="004B7D22">
        <w:rPr>
          <w:rStyle w:val="hps"/>
          <w:rFonts w:ascii="Garamond" w:hAnsi="Garamond"/>
          <w:color w:val="3333CC"/>
          <w:sz w:val="26"/>
          <w:szCs w:val="26"/>
        </w:rPr>
        <w:t>caratteristiche</w:t>
      </w:r>
      <w:r w:rsidRPr="004B7D22">
        <w:rPr>
          <w:rFonts w:ascii="Garamond" w:hAnsi="Garamond"/>
          <w:color w:val="3333CC"/>
          <w:sz w:val="26"/>
          <w:szCs w:val="26"/>
        </w:rPr>
        <w:t xml:space="preserve"> </w:t>
      </w:r>
      <w:r w:rsidRPr="004B7D22">
        <w:rPr>
          <w:rStyle w:val="hps"/>
          <w:rFonts w:ascii="Garamond" w:hAnsi="Garamond"/>
          <w:color w:val="3333CC"/>
          <w:sz w:val="26"/>
          <w:szCs w:val="26"/>
        </w:rPr>
        <w:t>importanti</w:t>
      </w:r>
      <w:r w:rsidRPr="004B7D22">
        <w:rPr>
          <w:rFonts w:ascii="Garamond" w:hAnsi="Garamond"/>
          <w:color w:val="3333CC"/>
          <w:sz w:val="26"/>
          <w:szCs w:val="26"/>
        </w:rPr>
        <w:t xml:space="preserve"> </w:t>
      </w:r>
      <w:r w:rsidRPr="004B7D22">
        <w:rPr>
          <w:rStyle w:val="hps"/>
          <w:rFonts w:ascii="Garamond" w:hAnsi="Garamond"/>
          <w:color w:val="3333CC"/>
          <w:sz w:val="26"/>
          <w:szCs w:val="26"/>
        </w:rPr>
        <w:t>di</w:t>
      </w:r>
      <w:r w:rsidRPr="004B7D22">
        <w:rPr>
          <w:rFonts w:ascii="Garamond" w:hAnsi="Garamond"/>
          <w:color w:val="3333CC"/>
          <w:sz w:val="26"/>
          <w:szCs w:val="26"/>
        </w:rPr>
        <w:t xml:space="preserve"> </w:t>
      </w:r>
      <w:r w:rsidRPr="004B7D22">
        <w:rPr>
          <w:rStyle w:val="hps"/>
          <w:rFonts w:ascii="Garamond" w:hAnsi="Garamond"/>
          <w:color w:val="3333CC"/>
          <w:sz w:val="26"/>
          <w:szCs w:val="26"/>
        </w:rPr>
        <w:t>un maestro del Sé</w:t>
      </w:r>
      <w:r w:rsidRPr="004B7D22">
        <w:rPr>
          <w:rFonts w:ascii="Garamond" w:hAnsi="Garamond"/>
          <w:color w:val="3333CC"/>
          <w:sz w:val="26"/>
          <w:szCs w:val="26"/>
        </w:rPr>
        <w:t xml:space="preserve"> </w:t>
      </w:r>
      <w:r w:rsidRPr="004B7D22">
        <w:rPr>
          <w:rStyle w:val="hps"/>
          <w:rFonts w:ascii="Garamond" w:hAnsi="Garamond"/>
          <w:color w:val="3333CC"/>
          <w:sz w:val="26"/>
          <w:szCs w:val="26"/>
        </w:rPr>
        <w:t>sono</w:t>
      </w:r>
      <w:r w:rsidRPr="004B7D22">
        <w:rPr>
          <w:rFonts w:ascii="Garamond" w:hAnsi="Garamond"/>
          <w:color w:val="3333CC"/>
          <w:sz w:val="26"/>
          <w:szCs w:val="26"/>
        </w:rPr>
        <w:t xml:space="preserve"> le </w:t>
      </w:r>
      <w:r w:rsidRPr="004B7D22">
        <w:rPr>
          <w:rStyle w:val="hps"/>
          <w:rFonts w:ascii="Garamond" w:hAnsi="Garamond"/>
          <w:color w:val="3333CC"/>
          <w:sz w:val="26"/>
          <w:szCs w:val="26"/>
        </w:rPr>
        <w:t>capacità di osservazione concentrate</w:t>
      </w:r>
      <w:r w:rsidRPr="004B7D22">
        <w:rPr>
          <w:rFonts w:ascii="Garamond" w:hAnsi="Garamond"/>
          <w:color w:val="3333CC"/>
          <w:sz w:val="26"/>
          <w:szCs w:val="26"/>
        </w:rPr>
        <w:t xml:space="preserve"> </w:t>
      </w:r>
      <w:r w:rsidRPr="004B7D22">
        <w:rPr>
          <w:rStyle w:val="hps"/>
          <w:rFonts w:ascii="Garamond" w:hAnsi="Garamond"/>
          <w:color w:val="3333CC"/>
          <w:sz w:val="26"/>
          <w:szCs w:val="26"/>
        </w:rPr>
        <w:t>e l’innocuità</w:t>
      </w:r>
      <w:r w:rsidRPr="004B7D22">
        <w:rPr>
          <w:rFonts w:ascii="Garamond" w:hAnsi="Garamond"/>
          <w:color w:val="3333CC"/>
          <w:sz w:val="26"/>
          <w:szCs w:val="26"/>
        </w:rPr>
        <w:t xml:space="preserve"> </w:t>
      </w:r>
      <w:r w:rsidRPr="004B7D22">
        <w:rPr>
          <w:rStyle w:val="hps"/>
          <w:rFonts w:ascii="Garamond" w:hAnsi="Garamond"/>
          <w:color w:val="3333CC"/>
          <w:sz w:val="26"/>
          <w:szCs w:val="26"/>
        </w:rPr>
        <w:t>nel pensiero</w:t>
      </w:r>
      <w:r w:rsidRPr="004B7D22">
        <w:rPr>
          <w:rFonts w:ascii="Garamond" w:hAnsi="Garamond"/>
          <w:color w:val="3333CC"/>
          <w:sz w:val="26"/>
          <w:szCs w:val="26"/>
        </w:rPr>
        <w:t xml:space="preserve">, </w:t>
      </w:r>
      <w:r w:rsidRPr="004B7D22">
        <w:rPr>
          <w:rStyle w:val="hps"/>
          <w:rFonts w:ascii="Garamond" w:hAnsi="Garamond"/>
          <w:color w:val="3333CC"/>
          <w:sz w:val="26"/>
          <w:szCs w:val="26"/>
        </w:rPr>
        <w:t>parola ed azione</w:t>
      </w:r>
      <w:r w:rsidRPr="004B7D22">
        <w:rPr>
          <w:rFonts w:ascii="Garamond" w:hAnsi="Garamond"/>
          <w:color w:val="3333CC"/>
          <w:sz w:val="26"/>
          <w:szCs w:val="26"/>
        </w:rPr>
        <w:t xml:space="preserve">. </w:t>
      </w:r>
      <w:r w:rsidRPr="004B7D22">
        <w:rPr>
          <w:rStyle w:val="hps"/>
          <w:rFonts w:ascii="Garamond" w:hAnsi="Garamond"/>
          <w:color w:val="3333CC"/>
          <w:sz w:val="26"/>
          <w:szCs w:val="26"/>
        </w:rPr>
        <w:t>Quali aspiranti</w:t>
      </w:r>
      <w:r w:rsidRPr="004B7D22">
        <w:rPr>
          <w:rFonts w:ascii="Garamond" w:hAnsi="Garamond"/>
          <w:color w:val="3333CC"/>
          <w:sz w:val="26"/>
          <w:szCs w:val="26"/>
        </w:rPr>
        <w:t xml:space="preserve"> </w:t>
      </w:r>
      <w:r w:rsidRPr="004B7D22">
        <w:rPr>
          <w:rStyle w:val="hps"/>
          <w:rFonts w:ascii="Garamond" w:hAnsi="Garamond"/>
          <w:color w:val="3333CC"/>
          <w:sz w:val="26"/>
          <w:szCs w:val="26"/>
        </w:rPr>
        <w:t>sul Sentiero</w:t>
      </w:r>
      <w:r w:rsidRPr="004B7D22">
        <w:rPr>
          <w:rFonts w:ascii="Garamond" w:hAnsi="Garamond"/>
          <w:color w:val="3333CC"/>
          <w:sz w:val="26"/>
          <w:szCs w:val="26"/>
        </w:rPr>
        <w:t xml:space="preserve">, </w:t>
      </w:r>
      <w:r w:rsidRPr="004B7D22">
        <w:rPr>
          <w:rStyle w:val="hps"/>
          <w:rFonts w:ascii="Garamond" w:hAnsi="Garamond"/>
          <w:color w:val="3333CC"/>
          <w:sz w:val="26"/>
          <w:szCs w:val="26"/>
        </w:rPr>
        <w:t>verità cosmiche</w:t>
      </w:r>
      <w:r w:rsidRPr="004B7D22">
        <w:rPr>
          <w:rFonts w:ascii="Garamond" w:hAnsi="Garamond"/>
          <w:color w:val="3333CC"/>
          <w:sz w:val="26"/>
          <w:szCs w:val="26"/>
        </w:rPr>
        <w:t xml:space="preserve"> </w:t>
      </w:r>
      <w:r w:rsidRPr="004B7D22">
        <w:rPr>
          <w:rStyle w:val="hps"/>
          <w:rFonts w:ascii="Garamond" w:hAnsi="Garamond"/>
          <w:color w:val="3333CC"/>
          <w:sz w:val="26"/>
          <w:szCs w:val="26"/>
        </w:rPr>
        <w:t>sempre più grandi</w:t>
      </w:r>
      <w:r w:rsidRPr="004B7D22">
        <w:rPr>
          <w:rFonts w:ascii="Garamond" w:hAnsi="Garamond"/>
          <w:color w:val="3333CC"/>
          <w:sz w:val="26"/>
          <w:szCs w:val="26"/>
        </w:rPr>
        <w:t xml:space="preserve">  vi </w:t>
      </w:r>
      <w:r w:rsidRPr="004B7D22">
        <w:rPr>
          <w:rStyle w:val="hps"/>
          <w:rFonts w:ascii="Garamond" w:hAnsi="Garamond"/>
          <w:color w:val="3333CC"/>
          <w:sz w:val="26"/>
          <w:szCs w:val="26"/>
        </w:rPr>
        <w:t>saranno rivelate</w:t>
      </w:r>
      <w:r w:rsidRPr="004B7D22">
        <w:rPr>
          <w:rFonts w:ascii="Garamond" w:hAnsi="Garamond"/>
          <w:color w:val="3333CC"/>
          <w:sz w:val="26"/>
          <w:szCs w:val="26"/>
        </w:rPr>
        <w:t xml:space="preserve">. </w:t>
      </w:r>
      <w:r w:rsidRPr="004B7D22">
        <w:rPr>
          <w:rStyle w:val="hps"/>
          <w:rFonts w:ascii="Garamond" w:hAnsi="Garamond"/>
          <w:color w:val="3333CC"/>
          <w:sz w:val="26"/>
          <w:szCs w:val="26"/>
        </w:rPr>
        <w:t>Tuttavia</w:t>
      </w:r>
      <w:r w:rsidRPr="004B7D22">
        <w:rPr>
          <w:rFonts w:ascii="Garamond" w:hAnsi="Garamond"/>
          <w:color w:val="3333CC"/>
          <w:sz w:val="26"/>
          <w:szCs w:val="26"/>
        </w:rPr>
        <w:t xml:space="preserve">, </w:t>
      </w:r>
      <w:r w:rsidRPr="004B7D22">
        <w:rPr>
          <w:rStyle w:val="hps"/>
          <w:rFonts w:ascii="Garamond" w:hAnsi="Garamond"/>
          <w:color w:val="3333CC"/>
          <w:sz w:val="26"/>
          <w:szCs w:val="26"/>
        </w:rPr>
        <w:t>dovreste essere consapevoli</w:t>
      </w:r>
      <w:r w:rsidRPr="004B7D22">
        <w:rPr>
          <w:rFonts w:ascii="Garamond" w:hAnsi="Garamond"/>
          <w:color w:val="3333CC"/>
          <w:sz w:val="26"/>
          <w:szCs w:val="26"/>
        </w:rPr>
        <w:t xml:space="preserve"> </w:t>
      </w:r>
      <w:r w:rsidRPr="004B7D22">
        <w:rPr>
          <w:rStyle w:val="hps"/>
          <w:rFonts w:ascii="Garamond" w:hAnsi="Garamond"/>
          <w:color w:val="3333CC"/>
          <w:sz w:val="26"/>
          <w:szCs w:val="26"/>
        </w:rPr>
        <w:t>che i principi</w:t>
      </w:r>
      <w:r w:rsidRPr="004B7D22">
        <w:rPr>
          <w:rFonts w:ascii="Garamond" w:hAnsi="Garamond"/>
          <w:color w:val="3333CC"/>
          <w:sz w:val="26"/>
          <w:szCs w:val="26"/>
        </w:rPr>
        <w:t xml:space="preserve"> </w:t>
      </w:r>
      <w:r w:rsidRPr="004B7D22">
        <w:rPr>
          <w:rStyle w:val="hps"/>
          <w:rFonts w:ascii="Garamond" w:hAnsi="Garamond"/>
          <w:color w:val="3333CC"/>
          <w:sz w:val="26"/>
          <w:szCs w:val="26"/>
        </w:rPr>
        <w:t>minori di</w:t>
      </w:r>
      <w:r w:rsidRPr="004B7D22">
        <w:rPr>
          <w:rFonts w:ascii="Garamond" w:hAnsi="Garamond"/>
          <w:color w:val="3333CC"/>
          <w:sz w:val="26"/>
          <w:szCs w:val="26"/>
        </w:rPr>
        <w:t xml:space="preserve"> </w:t>
      </w:r>
      <w:r w:rsidRPr="004B7D22">
        <w:rPr>
          <w:rStyle w:val="hps"/>
          <w:rFonts w:ascii="Garamond" w:hAnsi="Garamond"/>
          <w:color w:val="3333CC"/>
          <w:sz w:val="26"/>
          <w:szCs w:val="26"/>
        </w:rPr>
        <w:t>saggezza</w:t>
      </w:r>
      <w:r w:rsidRPr="004B7D22">
        <w:rPr>
          <w:rFonts w:ascii="Garamond" w:hAnsi="Garamond"/>
          <w:color w:val="3333CC"/>
          <w:sz w:val="26"/>
          <w:szCs w:val="26"/>
        </w:rPr>
        <w:t xml:space="preserve"> </w:t>
      </w:r>
      <w:r w:rsidRPr="004B7D22">
        <w:rPr>
          <w:rStyle w:val="hps"/>
          <w:rFonts w:ascii="Garamond" w:hAnsi="Garamond"/>
          <w:color w:val="3333CC"/>
          <w:sz w:val="26"/>
          <w:szCs w:val="26"/>
        </w:rPr>
        <w:t>senza età</w:t>
      </w:r>
      <w:r w:rsidRPr="004B7D22">
        <w:rPr>
          <w:rFonts w:ascii="Garamond" w:hAnsi="Garamond"/>
          <w:color w:val="3333CC"/>
          <w:sz w:val="26"/>
          <w:szCs w:val="26"/>
        </w:rPr>
        <w:t xml:space="preserve"> </w:t>
      </w:r>
      <w:r w:rsidRPr="004B7D22">
        <w:rPr>
          <w:rStyle w:val="hps"/>
          <w:rFonts w:ascii="Garamond" w:hAnsi="Garamond"/>
          <w:color w:val="3333CC"/>
          <w:sz w:val="26"/>
          <w:szCs w:val="26"/>
        </w:rPr>
        <w:t>saranno costantemente</w:t>
      </w:r>
      <w:r w:rsidRPr="004B7D22">
        <w:rPr>
          <w:rFonts w:ascii="Garamond" w:hAnsi="Garamond"/>
          <w:color w:val="3333CC"/>
          <w:sz w:val="26"/>
          <w:szCs w:val="26"/>
        </w:rPr>
        <w:t xml:space="preserve"> </w:t>
      </w:r>
      <w:r w:rsidRPr="004B7D22">
        <w:rPr>
          <w:rStyle w:val="hps"/>
          <w:rFonts w:ascii="Garamond" w:hAnsi="Garamond"/>
          <w:color w:val="3333CC"/>
          <w:sz w:val="26"/>
          <w:szCs w:val="26"/>
        </w:rPr>
        <w:t>ampliati per</w:t>
      </w:r>
      <w:r w:rsidRPr="004B7D22">
        <w:rPr>
          <w:rFonts w:ascii="Garamond" w:hAnsi="Garamond"/>
          <w:color w:val="3333CC"/>
          <w:sz w:val="26"/>
          <w:szCs w:val="26"/>
        </w:rPr>
        <w:t xml:space="preserve"> </w:t>
      </w:r>
      <w:r w:rsidRPr="004B7D22">
        <w:rPr>
          <w:rStyle w:val="hps"/>
          <w:rFonts w:ascii="Garamond" w:hAnsi="Garamond"/>
          <w:color w:val="3333CC"/>
          <w:sz w:val="26"/>
          <w:szCs w:val="26"/>
        </w:rPr>
        <w:t>includere</w:t>
      </w:r>
      <w:r w:rsidRPr="004B7D22">
        <w:rPr>
          <w:rFonts w:ascii="Garamond" w:hAnsi="Garamond"/>
          <w:color w:val="3333CC"/>
          <w:sz w:val="26"/>
          <w:szCs w:val="26"/>
        </w:rPr>
        <w:t xml:space="preserve"> </w:t>
      </w:r>
      <w:r w:rsidRPr="004B7D22">
        <w:rPr>
          <w:rStyle w:val="hps"/>
          <w:rFonts w:ascii="Garamond" w:hAnsi="Garamond"/>
          <w:color w:val="3333CC"/>
          <w:sz w:val="26"/>
          <w:szCs w:val="26"/>
        </w:rPr>
        <w:t>le regole</w:t>
      </w:r>
      <w:r w:rsidRPr="004B7D22">
        <w:rPr>
          <w:rFonts w:ascii="Garamond" w:hAnsi="Garamond"/>
          <w:color w:val="3333CC"/>
          <w:sz w:val="26"/>
          <w:szCs w:val="26"/>
        </w:rPr>
        <w:t xml:space="preserve">, </w:t>
      </w:r>
      <w:r w:rsidRPr="004B7D22">
        <w:rPr>
          <w:rStyle w:val="hps"/>
          <w:rFonts w:ascii="Garamond" w:hAnsi="Garamond"/>
          <w:color w:val="3333CC"/>
          <w:sz w:val="26"/>
          <w:szCs w:val="26"/>
        </w:rPr>
        <w:t>le leggi e le</w:t>
      </w:r>
      <w:r w:rsidRPr="004B7D22">
        <w:rPr>
          <w:rFonts w:ascii="Garamond" w:hAnsi="Garamond"/>
          <w:color w:val="3333CC"/>
          <w:sz w:val="26"/>
          <w:szCs w:val="26"/>
        </w:rPr>
        <w:t xml:space="preserve"> </w:t>
      </w:r>
      <w:r w:rsidRPr="004B7D22">
        <w:rPr>
          <w:rStyle w:val="hps"/>
          <w:rFonts w:ascii="Garamond" w:hAnsi="Garamond"/>
          <w:color w:val="3333CC"/>
          <w:sz w:val="26"/>
          <w:szCs w:val="26"/>
        </w:rPr>
        <w:t>verità uniche del</w:t>
      </w:r>
      <w:r w:rsidRPr="004B7D22">
        <w:rPr>
          <w:rFonts w:ascii="Garamond" w:hAnsi="Garamond"/>
          <w:color w:val="3333CC"/>
          <w:sz w:val="26"/>
          <w:szCs w:val="26"/>
        </w:rPr>
        <w:t xml:space="preserve"> </w:t>
      </w:r>
      <w:r w:rsidRPr="004B7D22">
        <w:rPr>
          <w:rStyle w:val="hps"/>
          <w:rFonts w:ascii="Garamond" w:hAnsi="Garamond"/>
          <w:color w:val="3333CC"/>
          <w:sz w:val="26"/>
          <w:szCs w:val="26"/>
        </w:rPr>
        <w:t>successivo</w:t>
      </w:r>
      <w:r w:rsidRPr="004B7D22">
        <w:rPr>
          <w:rFonts w:ascii="Garamond" w:hAnsi="Garamond"/>
          <w:color w:val="3333CC"/>
          <w:sz w:val="26"/>
          <w:szCs w:val="26"/>
        </w:rPr>
        <w:t xml:space="preserve"> </w:t>
      </w:r>
      <w:r w:rsidRPr="004B7D22">
        <w:rPr>
          <w:rStyle w:val="hps"/>
          <w:rFonts w:ascii="Garamond" w:hAnsi="Garamond"/>
          <w:color w:val="3333CC"/>
          <w:sz w:val="26"/>
          <w:szCs w:val="26"/>
        </w:rPr>
        <w:t>livello di esistenza</w:t>
      </w:r>
      <w:r w:rsidRPr="004B7D22">
        <w:rPr>
          <w:rFonts w:ascii="Garamond" w:hAnsi="Garamond"/>
          <w:color w:val="3333CC"/>
          <w:sz w:val="26"/>
          <w:szCs w:val="26"/>
        </w:rPr>
        <w:t xml:space="preserve"> </w:t>
      </w:r>
      <w:r w:rsidRPr="004B7D22">
        <w:rPr>
          <w:rStyle w:val="hps"/>
          <w:rFonts w:ascii="Garamond" w:hAnsi="Garamond"/>
          <w:color w:val="3333CC"/>
          <w:sz w:val="26"/>
          <w:szCs w:val="26"/>
        </w:rPr>
        <w:t>nel</w:t>
      </w:r>
      <w:r w:rsidRPr="004B7D22">
        <w:rPr>
          <w:rFonts w:ascii="Garamond" w:hAnsi="Garamond"/>
          <w:color w:val="3333CC"/>
          <w:sz w:val="26"/>
          <w:szCs w:val="26"/>
        </w:rPr>
        <w:t xml:space="preserve"> </w:t>
      </w:r>
      <w:r w:rsidRPr="004B7D22">
        <w:rPr>
          <w:rStyle w:val="hps"/>
          <w:rFonts w:ascii="Garamond" w:hAnsi="Garamond"/>
          <w:color w:val="3333CC"/>
          <w:sz w:val="26"/>
          <w:szCs w:val="26"/>
        </w:rPr>
        <w:t>ciclo senza fine</w:t>
      </w:r>
      <w:r w:rsidRPr="004B7D22">
        <w:rPr>
          <w:rFonts w:ascii="Garamond" w:hAnsi="Garamond"/>
          <w:color w:val="3333CC"/>
          <w:sz w:val="26"/>
          <w:szCs w:val="26"/>
        </w:rPr>
        <w:t xml:space="preserve"> </w:t>
      </w:r>
      <w:r w:rsidRPr="004B7D22">
        <w:rPr>
          <w:rStyle w:val="hps"/>
          <w:rFonts w:ascii="Garamond" w:hAnsi="Garamond"/>
          <w:color w:val="3333CC"/>
          <w:sz w:val="26"/>
          <w:szCs w:val="26"/>
        </w:rPr>
        <w:t>di</w:t>
      </w:r>
      <w:r w:rsidRPr="004B7D22">
        <w:rPr>
          <w:rFonts w:ascii="Garamond" w:hAnsi="Garamond"/>
          <w:color w:val="3333CC"/>
          <w:sz w:val="26"/>
          <w:szCs w:val="26"/>
        </w:rPr>
        <w:t xml:space="preserve"> </w:t>
      </w:r>
      <w:r w:rsidRPr="004B7D22">
        <w:rPr>
          <w:rStyle w:val="hps"/>
          <w:rFonts w:ascii="Garamond" w:hAnsi="Garamond"/>
          <w:color w:val="3333CC"/>
          <w:sz w:val="26"/>
          <w:szCs w:val="26"/>
        </w:rPr>
        <w:t>ascensione</w:t>
      </w:r>
      <w:r w:rsidRPr="004B7D22">
        <w:rPr>
          <w:rFonts w:ascii="Garamond" w:hAnsi="Garamond"/>
          <w:color w:val="3333CC"/>
          <w:sz w:val="26"/>
          <w:szCs w:val="26"/>
        </w:rPr>
        <w:t xml:space="preserve"> </w:t>
      </w:r>
      <w:r w:rsidRPr="004B7D22">
        <w:rPr>
          <w:rStyle w:val="hps"/>
          <w:rFonts w:ascii="Garamond" w:hAnsi="Garamond"/>
          <w:color w:val="3333CC"/>
          <w:sz w:val="26"/>
          <w:szCs w:val="26"/>
        </w:rPr>
        <w:t>nella coscienza.</w:t>
      </w:r>
    </w:p>
    <w:p w:rsidR="004B7D22" w:rsidRPr="004B7D22" w:rsidRDefault="004B7D22" w:rsidP="004B7D22">
      <w:pPr>
        <w:pStyle w:val="NormaleWeb"/>
        <w:spacing w:after="240" w:afterAutospacing="0"/>
        <w:jc w:val="both"/>
        <w:rPr>
          <w:sz w:val="26"/>
          <w:szCs w:val="26"/>
        </w:rPr>
      </w:pPr>
      <w:r w:rsidRPr="004B7D22">
        <w:rPr>
          <w:rStyle w:val="hps"/>
          <w:rFonts w:ascii="Garamond" w:hAnsi="Garamond"/>
          <w:color w:val="3333CC"/>
          <w:sz w:val="26"/>
          <w:szCs w:val="26"/>
        </w:rPr>
        <w:t>Dovete</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mantenere aperto </w:t>
      </w:r>
      <w:r w:rsidRPr="004B7D22">
        <w:rPr>
          <w:rFonts w:ascii="Garamond" w:hAnsi="Garamond"/>
          <w:color w:val="3333CC"/>
          <w:sz w:val="26"/>
          <w:szCs w:val="26"/>
        </w:rPr>
        <w:t> </w:t>
      </w:r>
      <w:r w:rsidRPr="004B7D22">
        <w:rPr>
          <w:rStyle w:val="hps"/>
          <w:rFonts w:ascii="Garamond" w:hAnsi="Garamond"/>
          <w:color w:val="3333CC"/>
          <w:sz w:val="26"/>
          <w:szCs w:val="26"/>
        </w:rPr>
        <w:t>il</w:t>
      </w:r>
      <w:r w:rsidRPr="004B7D22">
        <w:rPr>
          <w:rFonts w:ascii="Garamond" w:hAnsi="Garamond"/>
          <w:color w:val="3333CC"/>
          <w:sz w:val="26"/>
          <w:szCs w:val="26"/>
        </w:rPr>
        <w:t xml:space="preserve"> </w:t>
      </w:r>
      <w:r w:rsidRPr="004B7D22">
        <w:rPr>
          <w:rStyle w:val="hps"/>
          <w:rFonts w:ascii="Garamond" w:hAnsi="Garamond"/>
          <w:color w:val="3333CC"/>
          <w:sz w:val="26"/>
          <w:szCs w:val="26"/>
        </w:rPr>
        <w:t>canale di comunicazione</w:t>
      </w:r>
      <w:r w:rsidRPr="004B7D22">
        <w:rPr>
          <w:rFonts w:ascii="Garamond" w:hAnsi="Garamond"/>
          <w:color w:val="3333CC"/>
          <w:sz w:val="26"/>
          <w:szCs w:val="26"/>
        </w:rPr>
        <w:t xml:space="preserve"> </w:t>
      </w:r>
      <w:r w:rsidRPr="004B7D22">
        <w:rPr>
          <w:rStyle w:val="hps"/>
          <w:rFonts w:ascii="Garamond" w:hAnsi="Garamond"/>
          <w:color w:val="3333CC"/>
          <w:sz w:val="26"/>
          <w:szCs w:val="26"/>
        </w:rPr>
        <w:t>tra l'anima e</w:t>
      </w:r>
      <w:r w:rsidRPr="004B7D22">
        <w:rPr>
          <w:rFonts w:ascii="Garamond" w:hAnsi="Garamond"/>
          <w:color w:val="3333CC"/>
          <w:sz w:val="26"/>
          <w:szCs w:val="26"/>
        </w:rPr>
        <w:t xml:space="preserve"> </w:t>
      </w:r>
      <w:r w:rsidRPr="004B7D22">
        <w:rPr>
          <w:rStyle w:val="hps"/>
          <w:rFonts w:ascii="Garamond" w:hAnsi="Garamond"/>
          <w:color w:val="3333CC"/>
          <w:sz w:val="26"/>
          <w:szCs w:val="26"/>
        </w:rPr>
        <w:t>il cervello</w:t>
      </w:r>
      <w:r w:rsidRPr="004B7D22">
        <w:rPr>
          <w:rFonts w:ascii="Garamond" w:hAnsi="Garamond"/>
          <w:color w:val="3333CC"/>
          <w:sz w:val="26"/>
          <w:szCs w:val="26"/>
        </w:rPr>
        <w:t xml:space="preserve"> </w:t>
      </w:r>
      <w:r w:rsidRPr="004B7D22">
        <w:rPr>
          <w:rStyle w:val="hps"/>
          <w:rFonts w:ascii="Garamond" w:hAnsi="Garamond"/>
          <w:color w:val="3333CC"/>
          <w:sz w:val="26"/>
          <w:szCs w:val="26"/>
        </w:rPr>
        <w:t>tramite</w:t>
      </w:r>
      <w:r w:rsidRPr="004B7D22">
        <w:rPr>
          <w:rFonts w:ascii="Garamond" w:hAnsi="Garamond"/>
          <w:color w:val="3333CC"/>
          <w:sz w:val="26"/>
          <w:szCs w:val="26"/>
        </w:rPr>
        <w:t xml:space="preserve"> </w:t>
      </w:r>
      <w:r w:rsidRPr="004B7D22">
        <w:rPr>
          <w:rStyle w:val="hps"/>
          <w:rFonts w:ascii="Garamond" w:hAnsi="Garamond"/>
          <w:color w:val="3333CC"/>
          <w:sz w:val="26"/>
          <w:szCs w:val="26"/>
        </w:rPr>
        <w:t>la mente</w:t>
      </w:r>
      <w:r w:rsidRPr="004B7D22">
        <w:rPr>
          <w:rFonts w:ascii="Garamond" w:hAnsi="Garamond"/>
          <w:color w:val="3333CC"/>
          <w:sz w:val="26"/>
          <w:szCs w:val="26"/>
        </w:rPr>
        <w:t xml:space="preserve">. </w:t>
      </w:r>
      <w:r w:rsidRPr="004B7D22">
        <w:rPr>
          <w:rStyle w:val="hps"/>
          <w:rFonts w:ascii="Garamond" w:hAnsi="Garamond"/>
          <w:color w:val="3333CC"/>
          <w:sz w:val="26"/>
          <w:szCs w:val="26"/>
        </w:rPr>
        <w:t>Questo</w:t>
      </w:r>
      <w:r w:rsidRPr="004B7D22">
        <w:rPr>
          <w:rFonts w:ascii="Garamond" w:hAnsi="Garamond"/>
          <w:color w:val="3333CC"/>
          <w:sz w:val="26"/>
          <w:szCs w:val="26"/>
        </w:rPr>
        <w:t xml:space="preserve"> </w:t>
      </w:r>
      <w:r w:rsidRPr="004B7D22">
        <w:rPr>
          <w:rStyle w:val="hps"/>
          <w:rFonts w:ascii="Garamond" w:hAnsi="Garamond"/>
          <w:color w:val="3333CC"/>
          <w:sz w:val="26"/>
          <w:szCs w:val="26"/>
        </w:rPr>
        <w:t>avvia</w:t>
      </w:r>
      <w:r w:rsidRPr="004B7D22">
        <w:rPr>
          <w:rFonts w:ascii="Garamond" w:hAnsi="Garamond"/>
          <w:color w:val="3333CC"/>
          <w:sz w:val="26"/>
          <w:szCs w:val="26"/>
        </w:rPr>
        <w:t xml:space="preserve"> </w:t>
      </w:r>
      <w:r w:rsidRPr="004B7D22">
        <w:rPr>
          <w:rStyle w:val="hps"/>
          <w:rFonts w:ascii="Garamond" w:hAnsi="Garamond"/>
          <w:color w:val="3333CC"/>
          <w:sz w:val="26"/>
          <w:szCs w:val="26"/>
        </w:rPr>
        <w:t>il lento</w:t>
      </w:r>
      <w:r w:rsidRPr="004B7D22">
        <w:rPr>
          <w:rFonts w:ascii="Garamond" w:hAnsi="Garamond"/>
          <w:color w:val="3333CC"/>
          <w:sz w:val="26"/>
          <w:szCs w:val="26"/>
        </w:rPr>
        <w:t xml:space="preserve"> </w:t>
      </w:r>
      <w:r w:rsidRPr="004B7D22">
        <w:rPr>
          <w:rStyle w:val="hps"/>
          <w:rFonts w:ascii="Garamond" w:hAnsi="Garamond"/>
          <w:color w:val="3333CC"/>
          <w:sz w:val="26"/>
          <w:szCs w:val="26"/>
        </w:rPr>
        <w:t>processo di riattivazione</w:t>
      </w:r>
      <w:r w:rsidRPr="004B7D22">
        <w:rPr>
          <w:rFonts w:ascii="Garamond" w:hAnsi="Garamond"/>
          <w:color w:val="3333CC"/>
          <w:sz w:val="26"/>
          <w:szCs w:val="26"/>
        </w:rPr>
        <w:t xml:space="preserve"> </w:t>
      </w:r>
      <w:r w:rsidRPr="004B7D22">
        <w:rPr>
          <w:rStyle w:val="hps"/>
          <w:rFonts w:ascii="Garamond" w:hAnsi="Garamond"/>
          <w:color w:val="3333CC"/>
          <w:sz w:val="26"/>
          <w:szCs w:val="26"/>
        </w:rPr>
        <w:t>della</w:t>
      </w:r>
      <w:r w:rsidRPr="004B7D22">
        <w:rPr>
          <w:rFonts w:ascii="Garamond" w:hAnsi="Garamond"/>
          <w:color w:val="3333CC"/>
          <w:sz w:val="26"/>
          <w:szCs w:val="26"/>
        </w:rPr>
        <w:t xml:space="preserve"> </w:t>
      </w:r>
      <w:r w:rsidRPr="004B7D22">
        <w:rPr>
          <w:rStyle w:val="hps"/>
          <w:rFonts w:ascii="Garamond" w:hAnsi="Garamond"/>
          <w:color w:val="3333CC"/>
          <w:sz w:val="26"/>
          <w:szCs w:val="26"/>
        </w:rPr>
        <w:t>Ghiandola Pineale</w:t>
      </w:r>
      <w:r w:rsidRPr="004B7D22">
        <w:rPr>
          <w:rFonts w:ascii="Garamond" w:hAnsi="Garamond"/>
          <w:color w:val="3333CC"/>
          <w:sz w:val="26"/>
          <w:szCs w:val="26"/>
        </w:rPr>
        <w:t xml:space="preserve"> </w:t>
      </w:r>
      <w:r w:rsidRPr="004B7D22">
        <w:rPr>
          <w:rStyle w:val="hps"/>
          <w:rFonts w:ascii="Garamond" w:hAnsi="Garamond"/>
          <w:color w:val="3333CC"/>
          <w:sz w:val="26"/>
          <w:szCs w:val="26"/>
        </w:rPr>
        <w:t>e l'apertura</w:t>
      </w:r>
      <w:r w:rsidRPr="004B7D22">
        <w:rPr>
          <w:rFonts w:ascii="Garamond" w:hAnsi="Garamond"/>
          <w:color w:val="3333CC"/>
          <w:sz w:val="26"/>
          <w:szCs w:val="26"/>
        </w:rPr>
        <w:t xml:space="preserve"> </w:t>
      </w:r>
      <w:r w:rsidRPr="004B7D22">
        <w:rPr>
          <w:rStyle w:val="hps"/>
          <w:rFonts w:ascii="Garamond" w:hAnsi="Garamond"/>
          <w:color w:val="3333CC"/>
          <w:sz w:val="26"/>
          <w:szCs w:val="26"/>
        </w:rPr>
        <w:t>del portale</w:t>
      </w:r>
      <w:r w:rsidRPr="004B7D22">
        <w:rPr>
          <w:rFonts w:ascii="Garamond" w:hAnsi="Garamond"/>
          <w:color w:val="3333CC"/>
          <w:sz w:val="26"/>
          <w:szCs w:val="26"/>
        </w:rPr>
        <w:t xml:space="preserve"> </w:t>
      </w:r>
      <w:r w:rsidRPr="004B7D22">
        <w:rPr>
          <w:rStyle w:val="hps"/>
          <w:rFonts w:ascii="Garamond" w:hAnsi="Garamond"/>
          <w:color w:val="3333CC"/>
          <w:sz w:val="26"/>
          <w:szCs w:val="26"/>
        </w:rPr>
        <w:t>della Sacra</w:t>
      </w:r>
      <w:r w:rsidRPr="004B7D22">
        <w:rPr>
          <w:rFonts w:ascii="Garamond" w:hAnsi="Garamond"/>
          <w:color w:val="3333CC"/>
          <w:sz w:val="26"/>
          <w:szCs w:val="26"/>
        </w:rPr>
        <w:t xml:space="preserve"> </w:t>
      </w:r>
      <w:r w:rsidRPr="004B7D22">
        <w:rPr>
          <w:rStyle w:val="hps"/>
          <w:rFonts w:ascii="Garamond" w:hAnsi="Garamond"/>
          <w:color w:val="3333CC"/>
          <w:sz w:val="26"/>
          <w:szCs w:val="26"/>
        </w:rPr>
        <w:t>Mente</w:t>
      </w:r>
      <w:r w:rsidRPr="004B7D22">
        <w:rPr>
          <w:rFonts w:ascii="Garamond" w:hAnsi="Garamond"/>
          <w:color w:val="3333CC"/>
          <w:sz w:val="26"/>
          <w:szCs w:val="26"/>
        </w:rPr>
        <w:t xml:space="preserve">, </w:t>
      </w:r>
      <w:r w:rsidRPr="004B7D22">
        <w:rPr>
          <w:rStyle w:val="hps"/>
          <w:rFonts w:ascii="Garamond" w:hAnsi="Garamond"/>
          <w:color w:val="3333CC"/>
          <w:sz w:val="26"/>
          <w:szCs w:val="26"/>
        </w:rPr>
        <w:t>che si trova</w:t>
      </w:r>
      <w:r w:rsidRPr="004B7D22">
        <w:rPr>
          <w:rFonts w:ascii="Garamond" w:hAnsi="Garamond"/>
          <w:color w:val="3333CC"/>
          <w:sz w:val="26"/>
          <w:szCs w:val="26"/>
        </w:rPr>
        <w:t xml:space="preserve"> nella </w:t>
      </w:r>
      <w:r w:rsidRPr="004B7D22">
        <w:rPr>
          <w:rStyle w:val="hps"/>
          <w:rFonts w:ascii="Garamond" w:hAnsi="Garamond"/>
          <w:color w:val="3333CC"/>
          <w:sz w:val="26"/>
          <w:szCs w:val="26"/>
        </w:rPr>
        <w:t>parte superiore posteriore del cervello</w:t>
      </w:r>
      <w:r w:rsidRPr="004B7D22">
        <w:rPr>
          <w:rFonts w:ascii="Garamond" w:hAnsi="Garamond"/>
          <w:color w:val="3333CC"/>
          <w:sz w:val="26"/>
          <w:szCs w:val="26"/>
        </w:rPr>
        <w:t xml:space="preserve">, </w:t>
      </w:r>
      <w:r w:rsidRPr="004B7D22">
        <w:rPr>
          <w:rStyle w:val="hps"/>
          <w:rFonts w:ascii="Garamond" w:hAnsi="Garamond"/>
          <w:color w:val="3333CC"/>
          <w:sz w:val="26"/>
          <w:szCs w:val="26"/>
        </w:rPr>
        <w:t>vicino alla</w:t>
      </w:r>
      <w:r w:rsidRPr="004B7D22">
        <w:rPr>
          <w:rFonts w:ascii="Garamond" w:hAnsi="Garamond"/>
          <w:color w:val="3333CC"/>
          <w:sz w:val="26"/>
          <w:szCs w:val="26"/>
        </w:rPr>
        <w:t xml:space="preserve"> </w:t>
      </w:r>
      <w:r w:rsidRPr="004B7D22">
        <w:rPr>
          <w:rStyle w:val="hps"/>
          <w:rFonts w:ascii="Garamond" w:hAnsi="Garamond"/>
          <w:color w:val="3333CC"/>
          <w:sz w:val="26"/>
          <w:szCs w:val="26"/>
        </w:rPr>
        <w:t>sommità della testa</w:t>
      </w:r>
      <w:r w:rsidRPr="004B7D22">
        <w:rPr>
          <w:rFonts w:ascii="Garamond" w:hAnsi="Garamond"/>
          <w:color w:val="3333CC"/>
          <w:sz w:val="26"/>
          <w:szCs w:val="26"/>
        </w:rPr>
        <w:t xml:space="preserve">. </w:t>
      </w:r>
      <w:r w:rsidRPr="004B7D22">
        <w:rPr>
          <w:rStyle w:val="hps"/>
          <w:rFonts w:ascii="Garamond" w:hAnsi="Garamond"/>
          <w:color w:val="3333CC"/>
          <w:sz w:val="26"/>
          <w:szCs w:val="26"/>
        </w:rPr>
        <w:t>La</w:t>
      </w:r>
      <w:r w:rsidRPr="004B7D22">
        <w:rPr>
          <w:rFonts w:ascii="Garamond" w:hAnsi="Garamond"/>
          <w:color w:val="3333CC"/>
          <w:sz w:val="26"/>
          <w:szCs w:val="26"/>
        </w:rPr>
        <w:t xml:space="preserve"> </w:t>
      </w:r>
      <w:r w:rsidRPr="004B7D22">
        <w:rPr>
          <w:rStyle w:val="hps"/>
          <w:rFonts w:ascii="Garamond" w:hAnsi="Garamond"/>
          <w:color w:val="3333CC"/>
          <w:sz w:val="26"/>
          <w:szCs w:val="26"/>
        </w:rPr>
        <w:t>Sacra</w:t>
      </w:r>
      <w:r w:rsidRPr="004B7D22">
        <w:rPr>
          <w:rFonts w:ascii="Garamond" w:hAnsi="Garamond"/>
          <w:color w:val="3333CC"/>
          <w:sz w:val="26"/>
          <w:szCs w:val="26"/>
        </w:rPr>
        <w:t xml:space="preserve"> </w:t>
      </w:r>
      <w:r w:rsidRPr="004B7D22">
        <w:rPr>
          <w:rStyle w:val="hps"/>
          <w:rFonts w:ascii="Garamond" w:hAnsi="Garamond"/>
          <w:color w:val="3333CC"/>
          <w:sz w:val="26"/>
          <w:szCs w:val="26"/>
        </w:rPr>
        <w:t>Mente</w:t>
      </w:r>
      <w:r w:rsidRPr="004B7D22">
        <w:rPr>
          <w:rFonts w:ascii="Garamond" w:hAnsi="Garamond"/>
          <w:color w:val="3333CC"/>
          <w:sz w:val="26"/>
          <w:szCs w:val="26"/>
        </w:rPr>
        <w:t xml:space="preserve"> </w:t>
      </w:r>
      <w:r w:rsidRPr="004B7D22">
        <w:rPr>
          <w:rStyle w:val="hps"/>
          <w:rFonts w:ascii="Garamond" w:hAnsi="Garamond"/>
          <w:color w:val="3333CC"/>
          <w:sz w:val="26"/>
          <w:szCs w:val="26"/>
        </w:rPr>
        <w:t>risuona</w:t>
      </w:r>
      <w:r w:rsidRPr="004B7D22">
        <w:rPr>
          <w:rFonts w:ascii="Garamond" w:hAnsi="Garamond"/>
          <w:color w:val="3333CC"/>
          <w:sz w:val="26"/>
          <w:szCs w:val="26"/>
        </w:rPr>
        <w:t xml:space="preserve"> </w:t>
      </w:r>
      <w:r w:rsidRPr="004B7D22">
        <w:rPr>
          <w:rStyle w:val="hps"/>
          <w:rFonts w:ascii="Garamond" w:hAnsi="Garamond"/>
          <w:color w:val="3333CC"/>
          <w:sz w:val="26"/>
          <w:szCs w:val="26"/>
        </w:rPr>
        <w:t>ai più alti</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sotto-livelli della quarta dimensione, </w:t>
      </w:r>
      <w:r w:rsidRPr="004B7D22">
        <w:rPr>
          <w:rFonts w:ascii="Garamond" w:hAnsi="Garamond"/>
          <w:color w:val="3333CC"/>
          <w:sz w:val="26"/>
          <w:szCs w:val="26"/>
        </w:rPr>
        <w:t xml:space="preserve">così come a tutti i livelli della quinta e sesta dimensione, </w:t>
      </w:r>
      <w:r w:rsidRPr="004B7D22">
        <w:rPr>
          <w:rStyle w:val="hps"/>
          <w:rFonts w:ascii="Garamond" w:hAnsi="Garamond"/>
          <w:color w:val="3333CC"/>
          <w:sz w:val="26"/>
          <w:szCs w:val="26"/>
        </w:rPr>
        <w:t>con</w:t>
      </w:r>
      <w:r w:rsidRPr="004B7D22">
        <w:rPr>
          <w:rFonts w:ascii="Garamond" w:hAnsi="Garamond"/>
          <w:color w:val="3333CC"/>
          <w:sz w:val="26"/>
          <w:szCs w:val="26"/>
        </w:rPr>
        <w:t xml:space="preserve"> </w:t>
      </w:r>
      <w:r w:rsidRPr="004B7D22">
        <w:rPr>
          <w:rStyle w:val="hps"/>
          <w:rFonts w:ascii="Garamond" w:hAnsi="Garamond"/>
          <w:color w:val="3333CC"/>
          <w:sz w:val="26"/>
          <w:szCs w:val="26"/>
        </w:rPr>
        <w:t>una piccola parte delle frequenze/dati della settima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che sono riservati</w:t>
      </w:r>
      <w:r w:rsidRPr="004B7D22">
        <w:rPr>
          <w:rFonts w:ascii="Garamond" w:hAnsi="Garamond"/>
          <w:color w:val="3333CC"/>
          <w:sz w:val="26"/>
          <w:szCs w:val="26"/>
        </w:rPr>
        <w:t xml:space="preserve"> </w:t>
      </w:r>
      <w:r w:rsidRPr="004B7D22">
        <w:rPr>
          <w:rStyle w:val="hps"/>
          <w:rFonts w:ascii="Garamond" w:hAnsi="Garamond"/>
          <w:color w:val="3333CC"/>
          <w:sz w:val="26"/>
          <w:szCs w:val="26"/>
        </w:rPr>
        <w:t>per uso futuro</w:t>
      </w:r>
      <w:r w:rsidRPr="004B7D22">
        <w:rPr>
          <w:rFonts w:ascii="Garamond" w:hAnsi="Garamond"/>
          <w:color w:val="3333CC"/>
          <w:sz w:val="26"/>
          <w:szCs w:val="26"/>
        </w:rPr>
        <w:t xml:space="preserve"> </w:t>
      </w:r>
      <w:r w:rsidRPr="004B7D22">
        <w:rPr>
          <w:rStyle w:val="hps"/>
          <w:rFonts w:ascii="Garamond" w:hAnsi="Garamond"/>
          <w:color w:val="3333CC"/>
          <w:sz w:val="26"/>
          <w:szCs w:val="26"/>
        </w:rPr>
        <w:t>quando</w:t>
      </w:r>
      <w:r w:rsidRPr="004B7D22">
        <w:rPr>
          <w:rFonts w:ascii="Garamond" w:hAnsi="Garamond"/>
          <w:color w:val="3333CC"/>
          <w:sz w:val="26"/>
          <w:szCs w:val="26"/>
        </w:rPr>
        <w:t xml:space="preserve"> </w:t>
      </w:r>
      <w:r w:rsidRPr="004B7D22">
        <w:rPr>
          <w:rStyle w:val="hps"/>
          <w:rFonts w:ascii="Garamond" w:hAnsi="Garamond"/>
          <w:color w:val="3333CC"/>
          <w:sz w:val="26"/>
          <w:szCs w:val="26"/>
        </w:rPr>
        <w:t>avrete acquisito</w:t>
      </w:r>
      <w:r w:rsidRPr="004B7D22">
        <w:rPr>
          <w:rFonts w:ascii="Garamond" w:hAnsi="Garamond"/>
          <w:color w:val="3333CC"/>
          <w:sz w:val="26"/>
          <w:szCs w:val="26"/>
        </w:rPr>
        <w:t xml:space="preserve"> </w:t>
      </w:r>
      <w:r w:rsidRPr="004B7D22">
        <w:rPr>
          <w:rStyle w:val="hps"/>
          <w:rFonts w:ascii="Garamond" w:hAnsi="Garamond"/>
          <w:color w:val="3333CC"/>
          <w:sz w:val="26"/>
          <w:szCs w:val="26"/>
        </w:rPr>
        <w:t>la capacità di</w:t>
      </w:r>
      <w:r w:rsidRPr="004B7D22">
        <w:rPr>
          <w:rFonts w:ascii="Garamond" w:hAnsi="Garamond"/>
          <w:color w:val="3333CC"/>
          <w:sz w:val="26"/>
          <w:szCs w:val="26"/>
        </w:rPr>
        <w:t xml:space="preserve"> </w:t>
      </w:r>
      <w:r w:rsidRPr="004B7D22">
        <w:rPr>
          <w:rStyle w:val="hps"/>
          <w:rFonts w:ascii="Garamond" w:hAnsi="Garamond"/>
          <w:color w:val="3333CC"/>
          <w:sz w:val="26"/>
          <w:szCs w:val="26"/>
        </w:rPr>
        <w:t>attraversare</w:t>
      </w:r>
      <w:r w:rsidRPr="004B7D22">
        <w:rPr>
          <w:rFonts w:ascii="Garamond" w:hAnsi="Garamond"/>
          <w:color w:val="3333CC"/>
          <w:sz w:val="26"/>
          <w:szCs w:val="26"/>
        </w:rPr>
        <w:t xml:space="preserve"> </w:t>
      </w:r>
      <w:r w:rsidRPr="004B7D22">
        <w:rPr>
          <w:rStyle w:val="hps"/>
          <w:rFonts w:ascii="Garamond" w:hAnsi="Garamond"/>
          <w:color w:val="3333CC"/>
          <w:sz w:val="26"/>
          <w:szCs w:val="26"/>
        </w:rPr>
        <w:t>i massimi livelli possibili</w:t>
      </w:r>
      <w:r w:rsidRPr="004B7D22">
        <w:rPr>
          <w:rFonts w:ascii="Garamond" w:hAnsi="Garamond"/>
          <w:color w:val="3333CC"/>
          <w:sz w:val="26"/>
          <w:szCs w:val="26"/>
        </w:rPr>
        <w:t xml:space="preserve"> </w:t>
      </w:r>
      <w:r w:rsidRPr="004B7D22">
        <w:rPr>
          <w:rStyle w:val="hps"/>
          <w:rFonts w:ascii="Garamond" w:hAnsi="Garamond"/>
          <w:color w:val="3333CC"/>
          <w:sz w:val="26"/>
          <w:szCs w:val="26"/>
        </w:rPr>
        <w:t>per l'umanità</w:t>
      </w:r>
      <w:r w:rsidRPr="004B7D22">
        <w:rPr>
          <w:rFonts w:ascii="Garamond" w:hAnsi="Garamond"/>
          <w:color w:val="3333CC"/>
          <w:sz w:val="26"/>
          <w:szCs w:val="26"/>
        </w:rPr>
        <w:t xml:space="preserve"> </w:t>
      </w:r>
      <w:r w:rsidRPr="004B7D22">
        <w:rPr>
          <w:rStyle w:val="hps"/>
          <w:rFonts w:ascii="Garamond" w:hAnsi="Garamond"/>
          <w:color w:val="3333CC"/>
          <w:sz w:val="26"/>
          <w:szCs w:val="26"/>
        </w:rPr>
        <w:t>in questa esperienza</w:t>
      </w:r>
      <w:r w:rsidRPr="004B7D22">
        <w:rPr>
          <w:rFonts w:ascii="Garamond" w:hAnsi="Garamond"/>
          <w:color w:val="3333CC"/>
          <w:sz w:val="26"/>
          <w:szCs w:val="26"/>
        </w:rPr>
        <w:t xml:space="preserve"> </w:t>
      </w:r>
      <w:r w:rsidRPr="004B7D22">
        <w:rPr>
          <w:rStyle w:val="hps"/>
          <w:rFonts w:ascii="Garamond" w:hAnsi="Garamond"/>
          <w:color w:val="3333CC"/>
          <w:sz w:val="26"/>
          <w:szCs w:val="26"/>
        </w:rPr>
        <w:t>sub</w:t>
      </w:r>
      <w:r w:rsidRPr="004B7D22">
        <w:rPr>
          <w:rStyle w:val="atn"/>
          <w:rFonts w:ascii="Garamond" w:hAnsi="Garamond"/>
          <w:color w:val="3333CC"/>
          <w:sz w:val="26"/>
          <w:szCs w:val="26"/>
        </w:rPr>
        <w:t>-</w:t>
      </w:r>
      <w:r w:rsidRPr="004B7D22">
        <w:rPr>
          <w:rFonts w:ascii="Garamond" w:hAnsi="Garamond"/>
          <w:color w:val="3333CC"/>
          <w:sz w:val="26"/>
          <w:szCs w:val="26"/>
        </w:rPr>
        <w:t xml:space="preserve">universale. </w:t>
      </w:r>
      <w:r w:rsidRPr="004B7D22">
        <w:rPr>
          <w:rStyle w:val="hps"/>
          <w:rFonts w:ascii="Garamond" w:hAnsi="Garamond"/>
          <w:color w:val="3333CC"/>
          <w:sz w:val="26"/>
          <w:szCs w:val="26"/>
        </w:rPr>
        <w:t>Tuttavia</w:t>
      </w:r>
      <w:r w:rsidRPr="004B7D22">
        <w:rPr>
          <w:rFonts w:ascii="Garamond" w:hAnsi="Garamond"/>
          <w:color w:val="3333CC"/>
          <w:sz w:val="26"/>
          <w:szCs w:val="26"/>
        </w:rPr>
        <w:t xml:space="preserve">, </w:t>
      </w:r>
      <w:r w:rsidRPr="004B7D22">
        <w:rPr>
          <w:rStyle w:val="hps"/>
          <w:rFonts w:ascii="Garamond" w:hAnsi="Garamond"/>
          <w:color w:val="3333CC"/>
          <w:sz w:val="26"/>
          <w:szCs w:val="26"/>
        </w:rPr>
        <w:t>dovete aumentare</w:t>
      </w:r>
      <w:r w:rsidRPr="004B7D22">
        <w:rPr>
          <w:rFonts w:ascii="Garamond" w:hAnsi="Garamond"/>
          <w:color w:val="3333CC"/>
          <w:sz w:val="26"/>
          <w:szCs w:val="26"/>
        </w:rPr>
        <w:t xml:space="preserve"> </w:t>
      </w:r>
      <w:r w:rsidRPr="004B7D22">
        <w:rPr>
          <w:rStyle w:val="hps"/>
          <w:rFonts w:ascii="Garamond" w:hAnsi="Garamond"/>
          <w:color w:val="3333CC"/>
          <w:sz w:val="26"/>
          <w:szCs w:val="26"/>
        </w:rPr>
        <w:t>gradualmente</w:t>
      </w:r>
      <w:r w:rsidRPr="004B7D22">
        <w:rPr>
          <w:rFonts w:ascii="Garamond" w:hAnsi="Garamond"/>
          <w:color w:val="3333CC"/>
          <w:sz w:val="26"/>
          <w:szCs w:val="26"/>
        </w:rPr>
        <w:t xml:space="preserve"> </w:t>
      </w:r>
      <w:r w:rsidRPr="004B7D22">
        <w:rPr>
          <w:rStyle w:val="hps"/>
          <w:rFonts w:ascii="Garamond" w:hAnsi="Garamond"/>
          <w:color w:val="3333CC"/>
          <w:sz w:val="26"/>
          <w:szCs w:val="26"/>
        </w:rPr>
        <w:t>i vostri modelli</w:t>
      </w:r>
      <w:r w:rsidRPr="004B7D22">
        <w:rPr>
          <w:rFonts w:ascii="Garamond" w:hAnsi="Garamond"/>
          <w:color w:val="3333CC"/>
          <w:sz w:val="26"/>
          <w:szCs w:val="26"/>
        </w:rPr>
        <w:t xml:space="preserve"> </w:t>
      </w:r>
      <w:r w:rsidRPr="004B7D22">
        <w:rPr>
          <w:rStyle w:val="hps"/>
          <w:rFonts w:ascii="Garamond" w:hAnsi="Garamond"/>
          <w:color w:val="3333CC"/>
          <w:sz w:val="26"/>
          <w:szCs w:val="26"/>
        </w:rPr>
        <w:t>vibrazionali</w:t>
      </w:r>
      <w:r w:rsidRPr="004B7D22">
        <w:rPr>
          <w:rFonts w:ascii="Garamond" w:hAnsi="Garamond"/>
          <w:color w:val="3333CC"/>
          <w:sz w:val="26"/>
          <w:szCs w:val="26"/>
        </w:rPr>
        <w:t xml:space="preserve"> </w:t>
      </w:r>
      <w:r w:rsidRPr="004B7D22">
        <w:rPr>
          <w:rStyle w:val="hps"/>
          <w:rFonts w:ascii="Garamond" w:hAnsi="Garamond"/>
          <w:color w:val="3333CC"/>
          <w:sz w:val="26"/>
          <w:szCs w:val="26"/>
        </w:rPr>
        <w:t>al fine di</w:t>
      </w:r>
      <w:r w:rsidRPr="004B7D22">
        <w:rPr>
          <w:rFonts w:ascii="Garamond" w:hAnsi="Garamond"/>
          <w:color w:val="3333CC"/>
          <w:sz w:val="26"/>
          <w:szCs w:val="26"/>
        </w:rPr>
        <w:t xml:space="preserve"> </w:t>
      </w:r>
      <w:r w:rsidRPr="004B7D22">
        <w:rPr>
          <w:rStyle w:val="hps"/>
          <w:rFonts w:ascii="Garamond" w:hAnsi="Garamond"/>
          <w:color w:val="3333CC"/>
          <w:sz w:val="26"/>
          <w:szCs w:val="26"/>
        </w:rPr>
        <w:t>attingere a</w:t>
      </w:r>
      <w:r w:rsidRPr="004B7D22">
        <w:rPr>
          <w:rFonts w:ascii="Garamond" w:hAnsi="Garamond"/>
          <w:color w:val="3333CC"/>
          <w:sz w:val="26"/>
          <w:szCs w:val="26"/>
        </w:rPr>
        <w:t xml:space="preserve"> </w:t>
      </w:r>
      <w:r w:rsidRPr="004B7D22">
        <w:rPr>
          <w:rStyle w:val="hps"/>
          <w:rFonts w:ascii="Garamond" w:hAnsi="Garamond"/>
          <w:color w:val="3333CC"/>
          <w:sz w:val="26"/>
          <w:szCs w:val="26"/>
        </w:rPr>
        <w:t>questo patrimonio</w:t>
      </w:r>
      <w:r w:rsidRPr="004B7D22">
        <w:rPr>
          <w:rFonts w:ascii="Garamond" w:hAnsi="Garamond"/>
          <w:color w:val="3333CC"/>
          <w:sz w:val="26"/>
          <w:szCs w:val="26"/>
        </w:rPr>
        <w:t xml:space="preserve"> </w:t>
      </w:r>
      <w:r w:rsidRPr="004B7D22">
        <w:rPr>
          <w:rStyle w:val="hps"/>
          <w:rFonts w:ascii="Garamond" w:hAnsi="Garamond"/>
          <w:color w:val="3333CC"/>
          <w:sz w:val="26"/>
          <w:szCs w:val="26"/>
        </w:rPr>
        <w:t>di saggezza</w:t>
      </w:r>
      <w:r w:rsidRPr="004B7D22">
        <w:rPr>
          <w:rFonts w:ascii="Garamond" w:hAnsi="Garamond"/>
          <w:color w:val="3333CC"/>
          <w:sz w:val="26"/>
          <w:szCs w:val="26"/>
        </w:rPr>
        <w:t xml:space="preserve"> </w:t>
      </w:r>
      <w:r w:rsidRPr="004B7D22">
        <w:rPr>
          <w:rStyle w:val="hps"/>
          <w:rFonts w:ascii="Garamond" w:hAnsi="Garamond"/>
          <w:color w:val="3333CC"/>
          <w:sz w:val="26"/>
          <w:szCs w:val="26"/>
        </w:rPr>
        <w:t>cosmica</w:t>
      </w:r>
      <w:r w:rsidRPr="004B7D22">
        <w:rPr>
          <w:rFonts w:ascii="Garamond" w:hAnsi="Garamond"/>
          <w:color w:val="3333CC"/>
          <w:sz w:val="26"/>
          <w:szCs w:val="26"/>
        </w:rPr>
        <w:t xml:space="preserve">. </w:t>
      </w:r>
    </w:p>
    <w:p w:rsidR="004B7D22" w:rsidRPr="004B7D22" w:rsidRDefault="004B7D22" w:rsidP="004B7D22">
      <w:pPr>
        <w:pStyle w:val="NormaleWeb"/>
        <w:spacing w:after="240" w:afterAutospacing="0"/>
        <w:jc w:val="both"/>
        <w:rPr>
          <w:sz w:val="26"/>
          <w:szCs w:val="26"/>
        </w:rPr>
      </w:pPr>
      <w:r w:rsidRPr="004B7D22">
        <w:rPr>
          <w:rStyle w:val="hps"/>
          <w:rFonts w:ascii="Garamond" w:hAnsi="Garamond"/>
          <w:b/>
          <w:bCs/>
          <w:i/>
          <w:iCs/>
          <w:color w:val="3333CC"/>
          <w:sz w:val="26"/>
          <w:szCs w:val="26"/>
        </w:rPr>
        <w:t>La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Sacra Mente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ed il</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Sacro Cuore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non sono fatti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della materia</w:t>
      </w:r>
      <w:r w:rsidRPr="004B7D22">
        <w:rPr>
          <w:rFonts w:ascii="Garamond" w:hAnsi="Garamond"/>
          <w:b/>
          <w:bCs/>
          <w:i/>
          <w:iCs/>
          <w:color w:val="3333CC"/>
          <w:sz w:val="26"/>
          <w:szCs w:val="26"/>
        </w:rPr>
        <w:t xml:space="preserve"> del </w:t>
      </w:r>
      <w:r w:rsidRPr="004B7D22">
        <w:rPr>
          <w:rStyle w:val="hps"/>
          <w:rFonts w:ascii="Garamond" w:hAnsi="Garamond"/>
          <w:b/>
          <w:bCs/>
          <w:i/>
          <w:iCs/>
          <w:color w:val="3333CC"/>
          <w:sz w:val="26"/>
          <w:szCs w:val="26"/>
        </w:rPr>
        <w:t>mondo materiale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essi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consistono di una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leggera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eterea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sostanza di Luce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che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non</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può essere rilevata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con 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mezzi scientifici</w:t>
      </w:r>
      <w:r w:rsidRPr="004B7D22">
        <w:rPr>
          <w:rFonts w:ascii="Garamond" w:hAnsi="Garamond"/>
          <w:b/>
          <w:bCs/>
          <w:i/>
          <w:iCs/>
          <w:color w:val="3333CC"/>
          <w:sz w:val="26"/>
          <w:szCs w:val="26"/>
        </w:rPr>
        <w:t>.</w:t>
      </w:r>
      <w:r w:rsidRPr="004B7D22">
        <w:rPr>
          <w:rFonts w:ascii="Garamond" w:hAnsi="Garamond"/>
          <w:color w:val="3333CC"/>
          <w:sz w:val="26"/>
          <w:szCs w:val="26"/>
        </w:rPr>
        <w:t xml:space="preserve"> </w:t>
      </w:r>
      <w:r w:rsidRPr="004B7D22">
        <w:rPr>
          <w:rStyle w:val="hps"/>
          <w:rFonts w:ascii="Garamond" w:hAnsi="Garamond"/>
          <w:color w:val="3333CC"/>
          <w:sz w:val="26"/>
          <w:szCs w:val="26"/>
        </w:rPr>
        <w:t>Tuttavia</w:t>
      </w:r>
      <w:r w:rsidRPr="004B7D22">
        <w:rPr>
          <w:rFonts w:ascii="Garamond" w:hAnsi="Garamond"/>
          <w:color w:val="3333CC"/>
          <w:sz w:val="26"/>
          <w:szCs w:val="26"/>
        </w:rPr>
        <w:t xml:space="preserve">, </w:t>
      </w:r>
      <w:r w:rsidRPr="004B7D22">
        <w:rPr>
          <w:rStyle w:val="hps"/>
          <w:rFonts w:ascii="Garamond" w:hAnsi="Garamond"/>
          <w:color w:val="3333CC"/>
          <w:sz w:val="26"/>
          <w:szCs w:val="26"/>
        </w:rPr>
        <w:t>sono</w:t>
      </w:r>
      <w:r w:rsidRPr="004B7D22">
        <w:rPr>
          <w:rFonts w:ascii="Garamond" w:hAnsi="Garamond"/>
          <w:color w:val="3333CC"/>
          <w:sz w:val="26"/>
          <w:szCs w:val="26"/>
        </w:rPr>
        <w:t xml:space="preserve"> </w:t>
      </w:r>
      <w:r w:rsidRPr="004B7D22">
        <w:rPr>
          <w:rStyle w:val="hps"/>
          <w:rFonts w:ascii="Garamond" w:hAnsi="Garamond"/>
          <w:color w:val="3333CC"/>
          <w:sz w:val="26"/>
          <w:szCs w:val="26"/>
        </w:rPr>
        <w:t>più reali di</w:t>
      </w:r>
      <w:r w:rsidRPr="004B7D22">
        <w:rPr>
          <w:rFonts w:ascii="Garamond" w:hAnsi="Garamond"/>
          <w:color w:val="3333CC"/>
          <w:sz w:val="26"/>
          <w:szCs w:val="26"/>
        </w:rPr>
        <w:t xml:space="preserve"> </w:t>
      </w:r>
      <w:r w:rsidRPr="004B7D22">
        <w:rPr>
          <w:rStyle w:val="hps"/>
          <w:rFonts w:ascii="Garamond" w:hAnsi="Garamond"/>
          <w:color w:val="3333CC"/>
          <w:sz w:val="26"/>
          <w:szCs w:val="26"/>
        </w:rPr>
        <w:t>qualsiasi parte del</w:t>
      </w:r>
      <w:r w:rsidRPr="004B7D22">
        <w:rPr>
          <w:rFonts w:ascii="Garamond" w:hAnsi="Garamond"/>
          <w:color w:val="3333CC"/>
          <w:sz w:val="26"/>
          <w:szCs w:val="26"/>
        </w:rPr>
        <w:t xml:space="preserve"> </w:t>
      </w:r>
      <w:r w:rsidRPr="004B7D22">
        <w:rPr>
          <w:rStyle w:val="hps"/>
          <w:rFonts w:ascii="Garamond" w:hAnsi="Garamond"/>
          <w:color w:val="3333CC"/>
          <w:sz w:val="26"/>
          <w:szCs w:val="26"/>
        </w:rPr>
        <w:t>vostro</w:t>
      </w:r>
      <w:r w:rsidRPr="004B7D22">
        <w:rPr>
          <w:rFonts w:ascii="Garamond" w:hAnsi="Garamond"/>
          <w:color w:val="3333CC"/>
          <w:sz w:val="26"/>
          <w:szCs w:val="26"/>
        </w:rPr>
        <w:t xml:space="preserve"> </w:t>
      </w:r>
      <w:r w:rsidRPr="004B7D22">
        <w:rPr>
          <w:rStyle w:val="hps"/>
          <w:rFonts w:ascii="Garamond" w:hAnsi="Garamond"/>
          <w:color w:val="3333CC"/>
          <w:sz w:val="26"/>
          <w:szCs w:val="26"/>
        </w:rPr>
        <w:t>corpo fisico</w:t>
      </w:r>
      <w:r w:rsidRPr="004B7D22">
        <w:rPr>
          <w:rFonts w:ascii="Garamond" w:hAnsi="Garamond"/>
          <w:color w:val="3333CC"/>
          <w:sz w:val="26"/>
          <w:szCs w:val="26"/>
        </w:rPr>
        <w:t xml:space="preserve">. </w:t>
      </w:r>
      <w:r w:rsidRPr="004B7D22">
        <w:rPr>
          <w:rStyle w:val="hps"/>
          <w:rFonts w:ascii="Garamond" w:hAnsi="Garamond"/>
          <w:color w:val="3333CC"/>
          <w:sz w:val="26"/>
          <w:szCs w:val="26"/>
        </w:rPr>
        <w:t>Perché  una volta che ristabilite</w:t>
      </w:r>
      <w:r w:rsidRPr="004B7D22">
        <w:rPr>
          <w:rFonts w:ascii="Garamond" w:hAnsi="Garamond"/>
          <w:color w:val="3333CC"/>
          <w:sz w:val="26"/>
          <w:szCs w:val="26"/>
        </w:rPr>
        <w:t xml:space="preserve"> </w:t>
      </w:r>
      <w:r w:rsidRPr="004B7D22">
        <w:rPr>
          <w:rStyle w:val="hps"/>
          <w:rFonts w:ascii="Garamond" w:hAnsi="Garamond"/>
          <w:color w:val="3333CC"/>
          <w:sz w:val="26"/>
          <w:szCs w:val="26"/>
        </w:rPr>
        <w:t>la connessione tra</w:t>
      </w:r>
      <w:r w:rsidRPr="004B7D22">
        <w:rPr>
          <w:rFonts w:ascii="Garamond" w:hAnsi="Garamond"/>
          <w:color w:val="3333CC"/>
          <w:sz w:val="26"/>
          <w:szCs w:val="26"/>
        </w:rPr>
        <w:t xml:space="preserve"> </w:t>
      </w:r>
      <w:r w:rsidRPr="004B7D22">
        <w:rPr>
          <w:rStyle w:val="hps"/>
          <w:rFonts w:ascii="Garamond" w:hAnsi="Garamond"/>
          <w:color w:val="3333CC"/>
          <w:sz w:val="26"/>
          <w:szCs w:val="26"/>
        </w:rPr>
        <w:t>la vostra</w:t>
      </w:r>
      <w:r w:rsidRPr="004B7D22">
        <w:rPr>
          <w:rFonts w:ascii="Garamond" w:hAnsi="Garamond"/>
          <w:color w:val="3333CC"/>
          <w:sz w:val="26"/>
          <w:szCs w:val="26"/>
        </w:rPr>
        <w:t xml:space="preserve"> </w:t>
      </w:r>
      <w:r w:rsidRPr="004B7D22">
        <w:rPr>
          <w:rStyle w:val="hps"/>
          <w:rFonts w:ascii="Garamond" w:hAnsi="Garamond"/>
          <w:color w:val="3333CC"/>
          <w:sz w:val="26"/>
          <w:szCs w:val="26"/>
        </w:rPr>
        <w:t>Sacra Mente</w:t>
      </w:r>
      <w:r w:rsidRPr="004B7D22">
        <w:rPr>
          <w:rFonts w:ascii="Garamond" w:hAnsi="Garamond"/>
          <w:color w:val="3333CC"/>
          <w:sz w:val="26"/>
          <w:szCs w:val="26"/>
        </w:rPr>
        <w:t xml:space="preserve">, </w:t>
      </w:r>
      <w:r w:rsidRPr="004B7D22">
        <w:rPr>
          <w:rStyle w:val="hps"/>
          <w:rFonts w:ascii="Garamond" w:hAnsi="Garamond"/>
          <w:color w:val="3333CC"/>
          <w:sz w:val="26"/>
          <w:szCs w:val="26"/>
        </w:rPr>
        <w:t>il vostro</w:t>
      </w:r>
      <w:r w:rsidRPr="004B7D22">
        <w:rPr>
          <w:rFonts w:ascii="Garamond" w:hAnsi="Garamond"/>
          <w:color w:val="3333CC"/>
          <w:sz w:val="26"/>
          <w:szCs w:val="26"/>
        </w:rPr>
        <w:t xml:space="preserve"> </w:t>
      </w:r>
      <w:r w:rsidRPr="004B7D22">
        <w:rPr>
          <w:rStyle w:val="hps"/>
          <w:rFonts w:ascii="Garamond" w:hAnsi="Garamond"/>
          <w:color w:val="3333CC"/>
          <w:sz w:val="26"/>
          <w:szCs w:val="26"/>
        </w:rPr>
        <w:t>Sacro Cuore</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la vostra Cellula Divina Adamantina</w:t>
      </w:r>
      <w:r w:rsidRPr="004B7D22">
        <w:rPr>
          <w:rFonts w:ascii="Garamond" w:hAnsi="Garamond"/>
          <w:color w:val="3333CC"/>
          <w:sz w:val="26"/>
          <w:szCs w:val="26"/>
        </w:rPr>
        <w:t xml:space="preserve">, </w:t>
      </w:r>
      <w:r w:rsidRPr="004B7D22">
        <w:rPr>
          <w:rStyle w:val="hps"/>
          <w:rFonts w:ascii="Garamond" w:hAnsi="Garamond"/>
          <w:color w:val="3333CC"/>
          <w:sz w:val="26"/>
          <w:szCs w:val="26"/>
        </w:rPr>
        <w:t>ci sarà un</w:t>
      </w:r>
      <w:r w:rsidRPr="004B7D22">
        <w:rPr>
          <w:rFonts w:ascii="Garamond" w:hAnsi="Garamond"/>
          <w:color w:val="3333CC"/>
          <w:sz w:val="26"/>
          <w:szCs w:val="26"/>
        </w:rPr>
        <w:t xml:space="preserve"> </w:t>
      </w:r>
      <w:r w:rsidRPr="004B7D22">
        <w:rPr>
          <w:rStyle w:val="hps"/>
          <w:rFonts w:ascii="Garamond" w:hAnsi="Garamond"/>
          <w:color w:val="3333CC"/>
          <w:sz w:val="26"/>
          <w:szCs w:val="26"/>
        </w:rPr>
        <w:t>flusso costante</w:t>
      </w:r>
      <w:r w:rsidRPr="004B7D22">
        <w:rPr>
          <w:rFonts w:ascii="Garamond" w:hAnsi="Garamond"/>
          <w:color w:val="3333CC"/>
          <w:sz w:val="26"/>
          <w:szCs w:val="26"/>
        </w:rPr>
        <w:t xml:space="preserve"> </w:t>
      </w:r>
      <w:r w:rsidRPr="004B7D22">
        <w:rPr>
          <w:rStyle w:val="hps"/>
          <w:rFonts w:ascii="Garamond" w:hAnsi="Garamond"/>
          <w:color w:val="3333CC"/>
          <w:sz w:val="26"/>
          <w:szCs w:val="26"/>
        </w:rPr>
        <w:t>di</w:t>
      </w:r>
      <w:r w:rsidRPr="004B7D22">
        <w:rPr>
          <w:rFonts w:ascii="Garamond" w:hAnsi="Garamond"/>
          <w:color w:val="3333CC"/>
          <w:sz w:val="26"/>
          <w:szCs w:val="26"/>
        </w:rPr>
        <w:t xml:space="preserve"> </w:t>
      </w:r>
      <w:r w:rsidRPr="004B7D22">
        <w:rPr>
          <w:rStyle w:val="hps"/>
          <w:rFonts w:ascii="Garamond" w:hAnsi="Garamond"/>
          <w:color w:val="3333CC"/>
          <w:sz w:val="26"/>
          <w:szCs w:val="26"/>
        </w:rPr>
        <w:t>Particelle Adamantine</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ed anche di </w:t>
      </w:r>
      <w:r w:rsidRPr="004B7D22">
        <w:rPr>
          <w:rStyle w:val="hps"/>
          <w:rFonts w:ascii="Garamond" w:hAnsi="Garamond"/>
          <w:color w:val="3333CC"/>
          <w:sz w:val="26"/>
          <w:szCs w:val="26"/>
        </w:rPr>
        <w:lastRenderedPageBreak/>
        <w:t>informazioni</w:t>
      </w:r>
      <w:r w:rsidRPr="004B7D22">
        <w:rPr>
          <w:rFonts w:ascii="Garamond" w:hAnsi="Garamond"/>
          <w:color w:val="3333CC"/>
          <w:sz w:val="26"/>
          <w:szCs w:val="26"/>
        </w:rPr>
        <w:t xml:space="preserve"> </w:t>
      </w:r>
      <w:r w:rsidRPr="004B7D22">
        <w:rPr>
          <w:rStyle w:val="hps"/>
          <w:rFonts w:ascii="Garamond" w:hAnsi="Garamond"/>
          <w:color w:val="3333CC"/>
          <w:sz w:val="26"/>
          <w:szCs w:val="26"/>
        </w:rPr>
        <w:t>pertinenti</w:t>
      </w:r>
      <w:r w:rsidRPr="004B7D22">
        <w:rPr>
          <w:rFonts w:ascii="Garamond" w:hAnsi="Garamond"/>
          <w:color w:val="3333CC"/>
          <w:sz w:val="26"/>
          <w:szCs w:val="26"/>
        </w:rPr>
        <w:t xml:space="preserve">, </w:t>
      </w:r>
      <w:r w:rsidRPr="004B7D22">
        <w:rPr>
          <w:rStyle w:val="hps"/>
          <w:rFonts w:ascii="Garamond" w:hAnsi="Garamond"/>
          <w:color w:val="3333CC"/>
          <w:sz w:val="26"/>
          <w:szCs w:val="26"/>
        </w:rPr>
        <w:t> avanzate</w:t>
      </w:r>
      <w:r w:rsidRPr="004B7D22">
        <w:rPr>
          <w:rFonts w:ascii="Garamond" w:hAnsi="Garamond"/>
          <w:color w:val="3333CC"/>
          <w:sz w:val="26"/>
          <w:szCs w:val="26"/>
        </w:rPr>
        <w:t xml:space="preserve"> </w:t>
      </w:r>
      <w:r w:rsidRPr="004B7D22">
        <w:rPr>
          <w:rStyle w:val="hps"/>
          <w:rFonts w:ascii="Garamond" w:hAnsi="Garamond"/>
          <w:color w:val="3333CC"/>
          <w:sz w:val="26"/>
          <w:szCs w:val="26"/>
        </w:rPr>
        <w:t>provenienti</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dal vostro </w:t>
      </w:r>
      <w:r w:rsidRPr="004B7D22">
        <w:rPr>
          <w:rFonts w:ascii="Garamond" w:hAnsi="Garamond"/>
          <w:color w:val="3333CC"/>
          <w:sz w:val="26"/>
          <w:szCs w:val="26"/>
        </w:rPr>
        <w:t> </w:t>
      </w:r>
      <w:r w:rsidRPr="004B7D22">
        <w:rPr>
          <w:rStyle w:val="hps"/>
          <w:rFonts w:ascii="Garamond" w:hAnsi="Garamond"/>
          <w:color w:val="3333CC"/>
          <w:sz w:val="26"/>
          <w:szCs w:val="26"/>
        </w:rPr>
        <w:t>Atom</w:t>
      </w:r>
      <w:r w:rsidRPr="004B7D22">
        <w:rPr>
          <w:rFonts w:ascii="Garamond" w:hAnsi="Garamond"/>
          <w:color w:val="3333CC"/>
          <w:sz w:val="26"/>
          <w:szCs w:val="26"/>
        </w:rPr>
        <w:t xml:space="preserve">o Semenza di </w:t>
      </w:r>
      <w:r w:rsidRPr="004B7D22">
        <w:rPr>
          <w:rStyle w:val="hps"/>
          <w:rFonts w:ascii="Garamond" w:hAnsi="Garamond"/>
          <w:color w:val="3333CC"/>
          <w:sz w:val="26"/>
          <w:szCs w:val="26"/>
        </w:rPr>
        <w:t>Memoria e</w:t>
      </w:r>
      <w:r w:rsidRPr="004B7D22">
        <w:rPr>
          <w:rFonts w:ascii="Garamond" w:hAnsi="Garamond"/>
          <w:color w:val="3333CC"/>
          <w:sz w:val="26"/>
          <w:szCs w:val="26"/>
        </w:rPr>
        <w:t xml:space="preserve"> </w:t>
      </w:r>
      <w:r w:rsidRPr="004B7D22">
        <w:rPr>
          <w:rStyle w:val="hps"/>
          <w:rFonts w:ascii="Garamond" w:hAnsi="Garamond"/>
          <w:color w:val="3333CC"/>
          <w:sz w:val="26"/>
          <w:szCs w:val="26"/>
        </w:rPr>
        <w:t>dalla</w:t>
      </w:r>
      <w:r w:rsidRPr="004B7D22">
        <w:rPr>
          <w:rFonts w:ascii="Garamond" w:hAnsi="Garamond"/>
          <w:color w:val="3333CC"/>
          <w:sz w:val="26"/>
          <w:szCs w:val="26"/>
        </w:rPr>
        <w:t xml:space="preserve"> </w:t>
      </w:r>
      <w:r w:rsidRPr="004B7D22">
        <w:rPr>
          <w:rStyle w:val="hps"/>
          <w:rFonts w:ascii="Garamond" w:hAnsi="Garamond"/>
          <w:color w:val="3333CC"/>
          <w:sz w:val="26"/>
          <w:szCs w:val="26"/>
        </w:rPr>
        <w:t>vostra</w:t>
      </w:r>
      <w:r w:rsidRPr="004B7D22">
        <w:rPr>
          <w:rFonts w:ascii="Garamond" w:hAnsi="Garamond"/>
          <w:color w:val="3333CC"/>
          <w:sz w:val="26"/>
          <w:szCs w:val="26"/>
        </w:rPr>
        <w:t xml:space="preserve"> </w:t>
      </w:r>
      <w:r w:rsidRPr="004B7D22">
        <w:rPr>
          <w:rStyle w:val="hps"/>
          <w:rFonts w:ascii="Garamond" w:hAnsi="Garamond"/>
          <w:color w:val="3333CC"/>
          <w:sz w:val="26"/>
          <w:szCs w:val="26"/>
        </w:rPr>
        <w:t>Superanima/Sé Superiore</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Ecco perché</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è così importante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che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riconnettiate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la Triade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Spirituale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della Coscienza Divina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la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Mente Sacra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il</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Sacro Cuore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e tutti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gli aspetti della vostra Cellula Divina dal Nucleo Adamantino.</w:t>
      </w:r>
      <w:r w:rsidRPr="004B7D22">
        <w:rPr>
          <w:rFonts w:ascii="Garamond" w:hAnsi="Garamond"/>
          <w:b/>
          <w:bCs/>
          <w:i/>
          <w:iCs/>
          <w:color w:val="3333CC"/>
          <w:sz w:val="26"/>
          <w:szCs w:val="26"/>
        </w:rPr>
        <w:t xml:space="preserve"> </w:t>
      </w:r>
    </w:p>
    <w:p w:rsidR="004B7D22" w:rsidRPr="004B7D22" w:rsidRDefault="004B7D22" w:rsidP="004B7D22">
      <w:pPr>
        <w:pStyle w:val="NormaleWeb"/>
        <w:spacing w:after="240" w:afterAutospacing="0"/>
        <w:jc w:val="both"/>
        <w:rPr>
          <w:sz w:val="26"/>
          <w:szCs w:val="26"/>
        </w:rPr>
      </w:pPr>
      <w:r w:rsidRPr="004B7D22">
        <w:rPr>
          <w:rStyle w:val="hps"/>
          <w:rFonts w:ascii="Garamond" w:hAnsi="Garamond"/>
          <w:color w:val="3333CC"/>
          <w:sz w:val="26"/>
          <w:szCs w:val="26"/>
        </w:rPr>
        <w:t>Mentre vi spostate</w:t>
      </w:r>
      <w:r w:rsidRPr="004B7D22">
        <w:rPr>
          <w:rFonts w:ascii="Garamond" w:hAnsi="Garamond"/>
          <w:color w:val="3333CC"/>
          <w:sz w:val="26"/>
          <w:szCs w:val="26"/>
        </w:rPr>
        <w:t xml:space="preserve"> </w:t>
      </w:r>
      <w:r w:rsidRPr="004B7D22">
        <w:rPr>
          <w:rStyle w:val="hps"/>
          <w:rFonts w:ascii="Garamond" w:hAnsi="Garamond"/>
          <w:color w:val="3333CC"/>
          <w:sz w:val="26"/>
          <w:szCs w:val="26"/>
        </w:rPr>
        <w:t>nei</w:t>
      </w:r>
      <w:r w:rsidRPr="004B7D22">
        <w:rPr>
          <w:rFonts w:ascii="Garamond" w:hAnsi="Garamond"/>
          <w:color w:val="3333CC"/>
          <w:sz w:val="26"/>
          <w:szCs w:val="26"/>
        </w:rPr>
        <w:t xml:space="preserve"> </w:t>
      </w:r>
      <w:r w:rsidRPr="004B7D22">
        <w:rPr>
          <w:rStyle w:val="hps"/>
          <w:rFonts w:ascii="Garamond" w:hAnsi="Garamond"/>
          <w:color w:val="3333CC"/>
          <w:sz w:val="26"/>
          <w:szCs w:val="26"/>
        </w:rPr>
        <w:t>modelli vibrazionali</w:t>
      </w:r>
      <w:r w:rsidRPr="004B7D22">
        <w:rPr>
          <w:rFonts w:ascii="Garamond" w:hAnsi="Garamond"/>
          <w:color w:val="3333CC"/>
          <w:sz w:val="26"/>
          <w:szCs w:val="26"/>
        </w:rPr>
        <w:t xml:space="preserve"> </w:t>
      </w:r>
      <w:r w:rsidRPr="004B7D22">
        <w:rPr>
          <w:rStyle w:val="hps"/>
          <w:rFonts w:ascii="Garamond" w:hAnsi="Garamond"/>
          <w:color w:val="3333CC"/>
          <w:sz w:val="26"/>
          <w:szCs w:val="26"/>
        </w:rPr>
        <w:t>della quinta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le vostre cellule</w:t>
      </w:r>
      <w:r w:rsidRPr="004B7D22">
        <w:rPr>
          <w:rFonts w:ascii="Garamond" w:hAnsi="Garamond"/>
          <w:color w:val="3333CC"/>
          <w:sz w:val="26"/>
          <w:szCs w:val="26"/>
        </w:rPr>
        <w:t xml:space="preserve">, </w:t>
      </w:r>
      <w:r w:rsidRPr="004B7D22">
        <w:rPr>
          <w:rStyle w:val="hps"/>
          <w:rFonts w:ascii="Garamond" w:hAnsi="Garamond"/>
          <w:color w:val="3333CC"/>
          <w:sz w:val="26"/>
          <w:szCs w:val="26"/>
        </w:rPr>
        <w:t>il corpo</w:t>
      </w:r>
      <w:r w:rsidRPr="004B7D22">
        <w:rPr>
          <w:rFonts w:ascii="Garamond" w:hAnsi="Garamond"/>
          <w:color w:val="3333CC"/>
          <w:sz w:val="26"/>
          <w:szCs w:val="26"/>
        </w:rPr>
        <w:t xml:space="preserve"> </w:t>
      </w:r>
      <w:r w:rsidRPr="004B7D22">
        <w:rPr>
          <w:rStyle w:val="hps"/>
          <w:rFonts w:ascii="Garamond" w:hAnsi="Garamond"/>
          <w:color w:val="3333CC"/>
          <w:sz w:val="26"/>
          <w:szCs w:val="26"/>
        </w:rPr>
        <w:t>eterico</w:t>
      </w:r>
      <w:r w:rsidRPr="004B7D22">
        <w:rPr>
          <w:rFonts w:ascii="Garamond" w:hAnsi="Garamond"/>
          <w:color w:val="3333CC"/>
          <w:sz w:val="26"/>
          <w:szCs w:val="26"/>
        </w:rPr>
        <w:t xml:space="preserve"> </w:t>
      </w:r>
      <w:r w:rsidRPr="004B7D22">
        <w:rPr>
          <w:rStyle w:val="hps"/>
          <w:rFonts w:ascii="Garamond" w:hAnsi="Garamond"/>
          <w:color w:val="3333CC"/>
          <w:sz w:val="26"/>
          <w:szCs w:val="26"/>
        </w:rPr>
        <w:t>ed il campo aurico</w:t>
      </w:r>
      <w:r w:rsidRPr="004B7D22">
        <w:rPr>
          <w:rFonts w:ascii="Garamond" w:hAnsi="Garamond"/>
          <w:color w:val="3333CC"/>
          <w:sz w:val="26"/>
          <w:szCs w:val="26"/>
        </w:rPr>
        <w:t xml:space="preserve"> </w:t>
      </w:r>
      <w:r w:rsidRPr="004B7D22">
        <w:rPr>
          <w:rStyle w:val="hps"/>
          <w:rFonts w:ascii="Garamond" w:hAnsi="Garamond"/>
          <w:color w:val="3333CC"/>
          <w:sz w:val="26"/>
          <w:szCs w:val="26"/>
        </w:rPr>
        <w:t>inizieranno</w:t>
      </w:r>
      <w:r w:rsidRPr="004B7D22">
        <w:rPr>
          <w:rFonts w:ascii="Garamond" w:hAnsi="Garamond"/>
          <w:color w:val="3333CC"/>
          <w:sz w:val="26"/>
          <w:szCs w:val="26"/>
        </w:rPr>
        <w:t xml:space="preserve"> </w:t>
      </w:r>
      <w:r w:rsidRPr="004B7D22">
        <w:rPr>
          <w:rStyle w:val="hps"/>
          <w:rFonts w:ascii="Garamond" w:hAnsi="Garamond"/>
          <w:color w:val="3333CC"/>
          <w:sz w:val="26"/>
          <w:szCs w:val="26"/>
        </w:rPr>
        <w:t>un</w:t>
      </w:r>
      <w:r w:rsidRPr="004B7D22">
        <w:rPr>
          <w:rFonts w:ascii="Garamond" w:hAnsi="Garamond"/>
          <w:color w:val="3333CC"/>
          <w:sz w:val="26"/>
          <w:szCs w:val="26"/>
        </w:rPr>
        <w:t xml:space="preserve"> </w:t>
      </w:r>
      <w:r w:rsidRPr="004B7D22">
        <w:rPr>
          <w:rStyle w:val="hps"/>
          <w:rFonts w:ascii="Garamond" w:hAnsi="Garamond"/>
          <w:color w:val="3333CC"/>
          <w:sz w:val="26"/>
          <w:szCs w:val="26"/>
        </w:rPr>
        <w:t>processo di purificazione</w:t>
      </w:r>
      <w:r w:rsidRPr="004B7D22">
        <w:rPr>
          <w:rFonts w:ascii="Garamond" w:hAnsi="Garamond"/>
          <w:color w:val="3333CC"/>
          <w:sz w:val="26"/>
          <w:szCs w:val="26"/>
        </w:rPr>
        <w:t xml:space="preserve"> </w:t>
      </w:r>
      <w:r w:rsidRPr="004B7D22">
        <w:rPr>
          <w:rStyle w:val="hps"/>
          <w:rFonts w:ascii="Garamond" w:hAnsi="Garamond"/>
          <w:color w:val="3333CC"/>
          <w:sz w:val="26"/>
          <w:szCs w:val="26"/>
        </w:rPr>
        <w:t>accelerato</w:t>
      </w:r>
      <w:r w:rsidRPr="004B7D22">
        <w:rPr>
          <w:rFonts w:ascii="Garamond" w:hAnsi="Garamond"/>
          <w:color w:val="3333CC"/>
          <w:sz w:val="26"/>
          <w:szCs w:val="26"/>
        </w:rPr>
        <w:t xml:space="preserve">. La </w:t>
      </w:r>
      <w:r w:rsidRPr="004B7D22">
        <w:rPr>
          <w:rStyle w:val="hps"/>
          <w:rFonts w:ascii="Garamond" w:hAnsi="Garamond"/>
          <w:color w:val="3333CC"/>
          <w:sz w:val="26"/>
          <w:szCs w:val="26"/>
        </w:rPr>
        <w:t>tranquillità</w:t>
      </w:r>
      <w:r w:rsidRPr="004B7D22">
        <w:rPr>
          <w:rFonts w:ascii="Garamond" w:hAnsi="Garamond"/>
          <w:color w:val="3333CC"/>
          <w:sz w:val="26"/>
          <w:szCs w:val="26"/>
        </w:rPr>
        <w:t xml:space="preserve"> </w:t>
      </w:r>
      <w:r w:rsidRPr="004B7D22">
        <w:rPr>
          <w:rStyle w:val="hps"/>
          <w:rFonts w:ascii="Garamond" w:hAnsi="Garamond"/>
          <w:color w:val="3333CC"/>
          <w:sz w:val="26"/>
          <w:szCs w:val="26"/>
        </w:rPr>
        <w:t>inizia nel</w:t>
      </w:r>
      <w:r w:rsidRPr="004B7D22">
        <w:rPr>
          <w:rFonts w:ascii="Garamond" w:hAnsi="Garamond"/>
          <w:color w:val="3333CC"/>
          <w:sz w:val="26"/>
          <w:szCs w:val="26"/>
        </w:rPr>
        <w:t xml:space="preserve"> </w:t>
      </w:r>
      <w:r w:rsidRPr="004B7D22">
        <w:rPr>
          <w:rStyle w:val="hps"/>
          <w:rFonts w:ascii="Garamond" w:hAnsi="Garamond"/>
          <w:color w:val="3333CC"/>
          <w:sz w:val="26"/>
          <w:szCs w:val="26"/>
        </w:rPr>
        <w:t>livello più basso della</w:t>
      </w:r>
      <w:r w:rsidRPr="004B7D22">
        <w:rPr>
          <w:rFonts w:ascii="Garamond" w:hAnsi="Garamond"/>
          <w:color w:val="3333CC"/>
          <w:sz w:val="26"/>
          <w:szCs w:val="26"/>
        </w:rPr>
        <w:t xml:space="preserve"> </w:t>
      </w:r>
      <w:r w:rsidRPr="004B7D22">
        <w:rPr>
          <w:rStyle w:val="hps"/>
          <w:rFonts w:ascii="Garamond" w:hAnsi="Garamond"/>
          <w:color w:val="3333CC"/>
          <w:sz w:val="26"/>
          <w:szCs w:val="26"/>
        </w:rPr>
        <w:t>quinta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e si rafforza</w:t>
      </w:r>
      <w:r w:rsidRPr="004B7D22">
        <w:rPr>
          <w:rFonts w:ascii="Garamond" w:hAnsi="Garamond"/>
          <w:color w:val="3333CC"/>
          <w:sz w:val="26"/>
          <w:szCs w:val="26"/>
        </w:rPr>
        <w:t xml:space="preserve"> </w:t>
      </w:r>
      <w:r w:rsidRPr="004B7D22">
        <w:rPr>
          <w:rStyle w:val="hps"/>
          <w:rFonts w:ascii="Garamond" w:hAnsi="Garamond"/>
          <w:color w:val="3333CC"/>
          <w:sz w:val="26"/>
          <w:szCs w:val="26"/>
        </w:rPr>
        <w:t>in modo esponenziale</w:t>
      </w:r>
      <w:r w:rsidRPr="004B7D22">
        <w:rPr>
          <w:rFonts w:ascii="Garamond" w:hAnsi="Garamond"/>
          <w:color w:val="3333CC"/>
          <w:sz w:val="26"/>
          <w:szCs w:val="26"/>
        </w:rPr>
        <w:t xml:space="preserve">. </w:t>
      </w:r>
      <w:r w:rsidRPr="004B7D22">
        <w:rPr>
          <w:rStyle w:val="hps"/>
          <w:rFonts w:ascii="Garamond" w:hAnsi="Garamond"/>
          <w:color w:val="3333CC"/>
          <w:sz w:val="26"/>
          <w:szCs w:val="26"/>
        </w:rPr>
        <w:t>Ottenere</w:t>
      </w:r>
      <w:r w:rsidRPr="004B7D22">
        <w:rPr>
          <w:rFonts w:ascii="Garamond" w:hAnsi="Garamond"/>
          <w:color w:val="3333CC"/>
          <w:sz w:val="26"/>
          <w:szCs w:val="26"/>
        </w:rPr>
        <w:t xml:space="preserve"> </w:t>
      </w:r>
      <w:r w:rsidRPr="004B7D22">
        <w:rPr>
          <w:rStyle w:val="hps"/>
          <w:rFonts w:ascii="Garamond" w:hAnsi="Garamond"/>
          <w:color w:val="3333CC"/>
          <w:sz w:val="26"/>
          <w:szCs w:val="26"/>
        </w:rPr>
        <w:t>il potere</w:t>
      </w:r>
      <w:r w:rsidRPr="004B7D22">
        <w:rPr>
          <w:rFonts w:ascii="Garamond" w:hAnsi="Garamond"/>
          <w:color w:val="3333CC"/>
          <w:sz w:val="26"/>
          <w:szCs w:val="26"/>
        </w:rPr>
        <w:t xml:space="preserve"> </w:t>
      </w:r>
      <w:r w:rsidRPr="004B7D22">
        <w:rPr>
          <w:rStyle w:val="hps"/>
          <w:rFonts w:ascii="Garamond" w:hAnsi="Garamond"/>
          <w:color w:val="3333CC"/>
          <w:sz w:val="26"/>
          <w:szCs w:val="26"/>
        </w:rPr>
        <w:t>divino</w:t>
      </w:r>
      <w:r w:rsidRPr="004B7D22">
        <w:rPr>
          <w:rFonts w:ascii="Garamond" w:hAnsi="Garamond"/>
          <w:color w:val="3333CC"/>
          <w:sz w:val="26"/>
          <w:szCs w:val="26"/>
        </w:rPr>
        <w:t xml:space="preserve"> </w:t>
      </w:r>
      <w:r w:rsidRPr="004B7D22">
        <w:rPr>
          <w:rStyle w:val="hps"/>
          <w:rFonts w:ascii="Garamond" w:hAnsi="Garamond"/>
          <w:color w:val="3333CC"/>
          <w:sz w:val="26"/>
          <w:szCs w:val="26"/>
        </w:rPr>
        <w:t>e la saggezza</w:t>
      </w:r>
      <w:r w:rsidRPr="004B7D22">
        <w:rPr>
          <w:rFonts w:ascii="Garamond" w:hAnsi="Garamond"/>
          <w:color w:val="3333CC"/>
          <w:sz w:val="26"/>
          <w:szCs w:val="26"/>
        </w:rPr>
        <w:t xml:space="preserve"> </w:t>
      </w:r>
      <w:r w:rsidRPr="004B7D22">
        <w:rPr>
          <w:rStyle w:val="hps"/>
          <w:rFonts w:ascii="Garamond" w:hAnsi="Garamond"/>
          <w:color w:val="3333CC"/>
          <w:sz w:val="26"/>
          <w:szCs w:val="26"/>
        </w:rPr>
        <w:t>richiede</w:t>
      </w:r>
      <w:r w:rsidRPr="004B7D22">
        <w:rPr>
          <w:rFonts w:ascii="Garamond" w:hAnsi="Garamond"/>
          <w:color w:val="3333CC"/>
          <w:sz w:val="26"/>
          <w:szCs w:val="26"/>
        </w:rPr>
        <w:t xml:space="preserve"> </w:t>
      </w:r>
      <w:r w:rsidRPr="004B7D22">
        <w:rPr>
          <w:rStyle w:val="hps"/>
          <w:rFonts w:ascii="Garamond" w:hAnsi="Garamond"/>
          <w:color w:val="3333CC"/>
          <w:sz w:val="26"/>
          <w:szCs w:val="26"/>
        </w:rPr>
        <w:t>che</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andiate oltre gli </w:t>
      </w:r>
      <w:r w:rsidRPr="004B7D22">
        <w:rPr>
          <w:rStyle w:val="hps"/>
          <w:rFonts w:ascii="Garamond" w:hAnsi="Garamond"/>
          <w:b/>
          <w:bCs/>
          <w:i/>
          <w:iCs/>
          <w:color w:val="3333CC"/>
          <w:sz w:val="26"/>
          <w:szCs w:val="26"/>
        </w:rPr>
        <w:t>imponenti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modelli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di credenze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della coscienza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collettiva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dell'umanità</w:t>
      </w:r>
      <w:r w:rsidRPr="004B7D22">
        <w:rPr>
          <w:rStyle w:val="hps"/>
          <w:rFonts w:ascii="Garamond" w:hAnsi="Garamond"/>
          <w:color w:val="3333CC"/>
          <w:sz w:val="26"/>
          <w:szCs w:val="26"/>
        </w:rPr>
        <w:t xml:space="preserve"> sintonizzandovi</w:t>
      </w:r>
      <w:r w:rsidRPr="004B7D22">
        <w:rPr>
          <w:rFonts w:ascii="Garamond" w:hAnsi="Garamond"/>
          <w:color w:val="3333CC"/>
          <w:sz w:val="26"/>
          <w:szCs w:val="26"/>
        </w:rPr>
        <w:t xml:space="preserve"> </w:t>
      </w:r>
      <w:r w:rsidRPr="004B7D22">
        <w:rPr>
          <w:rStyle w:val="hps"/>
          <w:rFonts w:ascii="Garamond" w:hAnsi="Garamond"/>
          <w:color w:val="3333CC"/>
          <w:sz w:val="26"/>
          <w:szCs w:val="26"/>
        </w:rPr>
        <w:t>con la</w:t>
      </w:r>
      <w:r w:rsidRPr="004B7D22">
        <w:rPr>
          <w:rFonts w:ascii="Garamond" w:hAnsi="Garamond"/>
          <w:color w:val="3333CC"/>
          <w:sz w:val="26"/>
          <w:szCs w:val="26"/>
        </w:rPr>
        <w:t xml:space="preserve"> </w:t>
      </w:r>
      <w:r w:rsidRPr="004B7D22">
        <w:rPr>
          <w:rStyle w:val="hps"/>
          <w:rFonts w:ascii="Garamond" w:hAnsi="Garamond"/>
          <w:color w:val="3333CC"/>
          <w:sz w:val="26"/>
          <w:szCs w:val="26"/>
        </w:rPr>
        <w:t xml:space="preserve">vostra </w:t>
      </w:r>
      <w:r w:rsidRPr="004B7D22">
        <w:rPr>
          <w:rStyle w:val="hps"/>
          <w:rFonts w:ascii="Garamond" w:hAnsi="Garamond"/>
          <w:b/>
          <w:bCs/>
          <w:i/>
          <w:iCs/>
          <w:color w:val="3333CC"/>
          <w:sz w:val="26"/>
          <w:szCs w:val="26"/>
        </w:rPr>
        <w:t>coscienza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cosmica</w:t>
      </w:r>
      <w:r w:rsidRPr="004B7D22">
        <w:rPr>
          <w:rFonts w:ascii="Garamond" w:hAnsi="Garamond"/>
          <w:color w:val="3333CC"/>
          <w:sz w:val="26"/>
          <w:szCs w:val="26"/>
        </w:rPr>
        <w:t xml:space="preserve"> </w:t>
      </w:r>
      <w:r w:rsidRPr="004B7D22">
        <w:rPr>
          <w:rStyle w:val="hps"/>
          <w:rFonts w:ascii="Garamond" w:hAnsi="Garamond"/>
          <w:color w:val="3333CC"/>
          <w:sz w:val="26"/>
          <w:szCs w:val="26"/>
        </w:rPr>
        <w:t>tramite</w:t>
      </w:r>
      <w:r w:rsidRPr="004B7D22">
        <w:rPr>
          <w:rFonts w:ascii="Garamond" w:hAnsi="Garamond"/>
          <w:color w:val="3333CC"/>
          <w:sz w:val="26"/>
          <w:szCs w:val="26"/>
        </w:rPr>
        <w:t xml:space="preserve"> </w:t>
      </w:r>
      <w:r w:rsidRPr="004B7D22">
        <w:rPr>
          <w:rStyle w:val="hps"/>
          <w:rFonts w:ascii="Garamond" w:hAnsi="Garamond"/>
          <w:color w:val="3333CC"/>
          <w:sz w:val="26"/>
          <w:szCs w:val="26"/>
        </w:rPr>
        <w:t>i molti aspetti del</w:t>
      </w:r>
      <w:r w:rsidRPr="004B7D22">
        <w:rPr>
          <w:rFonts w:ascii="Garamond" w:hAnsi="Garamond"/>
          <w:color w:val="3333CC"/>
          <w:sz w:val="26"/>
          <w:szCs w:val="26"/>
        </w:rPr>
        <w:t xml:space="preserve"> </w:t>
      </w:r>
      <w:r w:rsidRPr="004B7D22">
        <w:rPr>
          <w:rStyle w:val="hps"/>
          <w:rFonts w:ascii="Garamond" w:hAnsi="Garamond"/>
          <w:color w:val="3333CC"/>
          <w:sz w:val="26"/>
          <w:szCs w:val="26"/>
        </w:rPr>
        <w:t>vostro Sé Superiore</w:t>
      </w:r>
      <w:r w:rsidRPr="004B7D22">
        <w:rPr>
          <w:rFonts w:ascii="Garamond" w:hAnsi="Garamond"/>
          <w:color w:val="3333CC"/>
          <w:sz w:val="26"/>
          <w:szCs w:val="26"/>
        </w:rPr>
        <w:t xml:space="preserve">. La </w:t>
      </w:r>
      <w:r w:rsidRPr="004B7D22">
        <w:rPr>
          <w:rStyle w:val="hps"/>
          <w:rFonts w:ascii="Garamond" w:hAnsi="Garamond"/>
          <w:color w:val="3333CC"/>
          <w:sz w:val="26"/>
          <w:szCs w:val="26"/>
        </w:rPr>
        <w:t>stabilità emotiva</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lo </w:t>
      </w:r>
      <w:r w:rsidRPr="004B7D22">
        <w:rPr>
          <w:rStyle w:val="hps"/>
          <w:rFonts w:ascii="Garamond" w:hAnsi="Garamond"/>
          <w:color w:val="3333CC"/>
          <w:sz w:val="26"/>
          <w:szCs w:val="26"/>
        </w:rPr>
        <w:t>sforzo mentale</w:t>
      </w:r>
      <w:r w:rsidRPr="004B7D22">
        <w:rPr>
          <w:rFonts w:ascii="Garamond" w:hAnsi="Garamond"/>
          <w:color w:val="3333CC"/>
          <w:sz w:val="26"/>
          <w:szCs w:val="26"/>
        </w:rPr>
        <w:t xml:space="preserve"> </w:t>
      </w:r>
      <w:r w:rsidRPr="004B7D22">
        <w:rPr>
          <w:rStyle w:val="hps"/>
          <w:rFonts w:ascii="Garamond" w:hAnsi="Garamond"/>
          <w:color w:val="3333CC"/>
          <w:sz w:val="26"/>
          <w:szCs w:val="26"/>
        </w:rPr>
        <w:t>sono necessari</w:t>
      </w:r>
      <w:r w:rsidRPr="004B7D22">
        <w:rPr>
          <w:rFonts w:ascii="Garamond" w:hAnsi="Garamond"/>
          <w:color w:val="3333CC"/>
          <w:sz w:val="26"/>
          <w:szCs w:val="26"/>
        </w:rPr>
        <w:t xml:space="preserve"> </w:t>
      </w:r>
      <w:r w:rsidRPr="004B7D22">
        <w:rPr>
          <w:rStyle w:val="hps"/>
          <w:rFonts w:ascii="Garamond" w:hAnsi="Garamond"/>
          <w:color w:val="3333CC"/>
          <w:sz w:val="26"/>
          <w:szCs w:val="26"/>
        </w:rPr>
        <w:t>al fine di</w:t>
      </w:r>
      <w:r w:rsidRPr="004B7D22">
        <w:rPr>
          <w:rFonts w:ascii="Garamond" w:hAnsi="Garamond"/>
          <w:color w:val="3333CC"/>
          <w:sz w:val="26"/>
          <w:szCs w:val="26"/>
        </w:rPr>
        <w:t xml:space="preserve"> </w:t>
      </w:r>
      <w:r w:rsidRPr="004B7D22">
        <w:rPr>
          <w:rStyle w:val="hps"/>
          <w:rFonts w:ascii="Garamond" w:hAnsi="Garamond"/>
          <w:color w:val="3333CC"/>
          <w:sz w:val="26"/>
          <w:szCs w:val="26"/>
        </w:rPr>
        <w:t>percorrere</w:t>
      </w:r>
      <w:r w:rsidRPr="004B7D22">
        <w:rPr>
          <w:rFonts w:ascii="Garamond" w:hAnsi="Garamond"/>
          <w:color w:val="3333CC"/>
          <w:sz w:val="26"/>
          <w:szCs w:val="26"/>
        </w:rPr>
        <w:t xml:space="preserve"> </w:t>
      </w:r>
      <w:r w:rsidRPr="004B7D22">
        <w:rPr>
          <w:rStyle w:val="hps"/>
          <w:rFonts w:ascii="Garamond" w:hAnsi="Garamond"/>
          <w:color w:val="3333CC"/>
          <w:sz w:val="26"/>
          <w:szCs w:val="26"/>
        </w:rPr>
        <w:t>con successo</w:t>
      </w:r>
      <w:r w:rsidRPr="004B7D22">
        <w:rPr>
          <w:rFonts w:ascii="Garamond" w:hAnsi="Garamond"/>
          <w:color w:val="3333CC"/>
          <w:sz w:val="26"/>
          <w:szCs w:val="26"/>
        </w:rPr>
        <w:t xml:space="preserve"> </w:t>
      </w:r>
      <w:r w:rsidRPr="004B7D22">
        <w:rPr>
          <w:rStyle w:val="hps"/>
          <w:rFonts w:ascii="Garamond" w:hAnsi="Garamond"/>
          <w:color w:val="3333CC"/>
          <w:sz w:val="26"/>
          <w:szCs w:val="26"/>
        </w:rPr>
        <w:t>il</w:t>
      </w:r>
      <w:r w:rsidRPr="004B7D22">
        <w:rPr>
          <w:rFonts w:ascii="Garamond" w:hAnsi="Garamond"/>
          <w:color w:val="3333CC"/>
          <w:sz w:val="26"/>
          <w:szCs w:val="26"/>
        </w:rPr>
        <w:t xml:space="preserve"> </w:t>
      </w:r>
      <w:r w:rsidRPr="004B7D22">
        <w:rPr>
          <w:rStyle w:val="hps"/>
          <w:rFonts w:ascii="Garamond" w:hAnsi="Garamond"/>
          <w:color w:val="3333CC"/>
          <w:sz w:val="26"/>
          <w:szCs w:val="26"/>
        </w:rPr>
        <w:t>sentiero dell’illuminazione.</w:t>
      </w:r>
      <w:r w:rsidRPr="004B7D22">
        <w:rPr>
          <w:rFonts w:ascii="Garamond" w:hAnsi="Garamond"/>
          <w:color w:val="3333CC"/>
          <w:sz w:val="26"/>
          <w:szCs w:val="26"/>
        </w:rPr>
        <w:t xml:space="preserve"> </w:t>
      </w:r>
      <w:r w:rsidRPr="004B7D22">
        <w:rPr>
          <w:rStyle w:val="hps"/>
          <w:rFonts w:ascii="Garamond" w:hAnsi="Garamond"/>
          <w:color w:val="3333CC"/>
          <w:sz w:val="26"/>
          <w:szCs w:val="26"/>
        </w:rPr>
        <w:t>C'è una legge</w:t>
      </w:r>
      <w:r w:rsidRPr="004B7D22">
        <w:rPr>
          <w:rFonts w:ascii="Garamond" w:hAnsi="Garamond"/>
          <w:color w:val="3333CC"/>
          <w:sz w:val="26"/>
          <w:szCs w:val="26"/>
        </w:rPr>
        <w:t xml:space="preserve"> </w:t>
      </w:r>
      <w:r w:rsidRPr="004B7D22">
        <w:rPr>
          <w:rStyle w:val="hps"/>
          <w:rFonts w:ascii="Garamond" w:hAnsi="Garamond"/>
          <w:color w:val="3333CC"/>
          <w:sz w:val="26"/>
          <w:szCs w:val="26"/>
        </w:rPr>
        <w:t>di</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Equilibrio</w:t>
      </w:r>
      <w:r w:rsidRPr="004B7D22">
        <w:rPr>
          <w:rStyle w:val="hps"/>
          <w:rFonts w:ascii="Garamond" w:hAnsi="Garamond"/>
          <w:color w:val="3333CC"/>
          <w:sz w:val="26"/>
          <w:szCs w:val="26"/>
        </w:rPr>
        <w:t xml:space="preserve"> che</w:t>
      </w:r>
      <w:r w:rsidRPr="004B7D22">
        <w:rPr>
          <w:rFonts w:ascii="Garamond" w:hAnsi="Garamond"/>
          <w:color w:val="3333CC"/>
          <w:sz w:val="26"/>
          <w:szCs w:val="26"/>
        </w:rPr>
        <w:t xml:space="preserve"> </w:t>
      </w:r>
      <w:r w:rsidRPr="004B7D22">
        <w:rPr>
          <w:rStyle w:val="hps"/>
          <w:rFonts w:ascii="Garamond" w:hAnsi="Garamond"/>
          <w:color w:val="3333CC"/>
          <w:sz w:val="26"/>
          <w:szCs w:val="26"/>
        </w:rPr>
        <w:t>si applica alla</w:t>
      </w:r>
      <w:r w:rsidRPr="004B7D22">
        <w:rPr>
          <w:rFonts w:ascii="Garamond" w:hAnsi="Garamond"/>
          <w:color w:val="3333CC"/>
          <w:sz w:val="26"/>
          <w:szCs w:val="26"/>
        </w:rPr>
        <w:t xml:space="preserve"> </w:t>
      </w:r>
      <w:r w:rsidRPr="004B7D22">
        <w:rPr>
          <w:rStyle w:val="hps"/>
          <w:rFonts w:ascii="Garamond" w:hAnsi="Garamond"/>
          <w:color w:val="3333CC"/>
          <w:sz w:val="26"/>
          <w:szCs w:val="26"/>
        </w:rPr>
        <w:t>quinta dimensione</w:t>
      </w:r>
      <w:r w:rsidRPr="004B7D22">
        <w:rPr>
          <w:rFonts w:ascii="Garamond" w:hAnsi="Garamond"/>
          <w:color w:val="3333CC"/>
          <w:sz w:val="26"/>
          <w:szCs w:val="26"/>
        </w:rPr>
        <w:t xml:space="preserve"> </w:t>
      </w:r>
      <w:r w:rsidRPr="004B7D22">
        <w:rPr>
          <w:rStyle w:val="hps"/>
          <w:rFonts w:ascii="Garamond" w:hAnsi="Garamond"/>
          <w:color w:val="3333CC"/>
          <w:sz w:val="26"/>
          <w:szCs w:val="26"/>
        </w:rPr>
        <w:t>ed oltre</w:t>
      </w:r>
      <w:r w:rsidRPr="004B7D22">
        <w:rPr>
          <w:rFonts w:ascii="Garamond" w:hAnsi="Garamond"/>
          <w:color w:val="3333CC"/>
          <w:sz w:val="26"/>
          <w:szCs w:val="26"/>
        </w:rPr>
        <w:t>.</w:t>
      </w:r>
    </w:p>
    <w:p w:rsidR="004B7D22" w:rsidRPr="004B7D22" w:rsidRDefault="004B7D22" w:rsidP="004B7D22">
      <w:pPr>
        <w:pStyle w:val="NormaleWeb"/>
        <w:spacing w:after="240" w:afterAutospacing="0"/>
        <w:jc w:val="both"/>
        <w:rPr>
          <w:sz w:val="26"/>
          <w:szCs w:val="26"/>
        </w:rPr>
      </w:pPr>
      <w:r w:rsidRPr="004B7D22">
        <w:rPr>
          <w:rStyle w:val="hps"/>
          <w:rFonts w:ascii="Garamond" w:hAnsi="Garamond"/>
          <w:b/>
          <w:bCs/>
          <w:i/>
          <w:iCs/>
          <w:color w:val="3333CC"/>
          <w:sz w:val="26"/>
          <w:szCs w:val="26"/>
        </w:rPr>
        <w:t>In breve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la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sesta dimensione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è la dimensione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dell’immortalità</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e di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una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coscienza spirituale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notevolmente espansa</w:t>
      </w:r>
      <w:r w:rsidRPr="004B7D22">
        <w:rPr>
          <w:rFonts w:ascii="Garamond" w:hAnsi="Garamond"/>
          <w:b/>
          <w:bCs/>
          <w:i/>
          <w:iCs/>
          <w:color w:val="3333CC"/>
          <w:sz w:val="26"/>
          <w:szCs w:val="26"/>
        </w:rPr>
        <w:t xml:space="preserve"> </w:t>
      </w:r>
      <w:r w:rsidRPr="004B7D22">
        <w:rPr>
          <w:rStyle w:val="hps"/>
          <w:rFonts w:ascii="Garamond" w:hAnsi="Garamond"/>
          <w:color w:val="3333CC"/>
          <w:sz w:val="26"/>
          <w:szCs w:val="26"/>
        </w:rPr>
        <w:t>mentre vi riconnettete</w:t>
      </w:r>
      <w:r w:rsidRPr="004B7D22">
        <w:rPr>
          <w:rFonts w:ascii="Garamond" w:hAnsi="Garamond"/>
          <w:color w:val="3333CC"/>
          <w:sz w:val="26"/>
          <w:szCs w:val="26"/>
        </w:rPr>
        <w:t xml:space="preserve"> </w:t>
      </w:r>
      <w:r w:rsidRPr="004B7D22">
        <w:rPr>
          <w:rStyle w:val="hps"/>
          <w:rFonts w:ascii="Garamond" w:hAnsi="Garamond"/>
          <w:color w:val="3333CC"/>
          <w:sz w:val="26"/>
          <w:szCs w:val="26"/>
        </w:rPr>
        <w:t>con i più alti</w:t>
      </w:r>
      <w:r w:rsidRPr="004B7D22">
        <w:rPr>
          <w:rFonts w:ascii="Garamond" w:hAnsi="Garamond"/>
          <w:color w:val="3333CC"/>
          <w:sz w:val="26"/>
          <w:szCs w:val="26"/>
        </w:rPr>
        <w:t xml:space="preserve"> </w:t>
      </w:r>
      <w:r w:rsidRPr="004B7D22">
        <w:rPr>
          <w:rStyle w:val="hps"/>
          <w:rFonts w:ascii="Garamond" w:hAnsi="Garamond"/>
          <w:color w:val="3333CC"/>
          <w:sz w:val="26"/>
          <w:szCs w:val="26"/>
        </w:rPr>
        <w:t>livelli del vostro</w:t>
      </w:r>
      <w:r w:rsidRPr="004B7D22">
        <w:rPr>
          <w:rFonts w:ascii="Garamond" w:hAnsi="Garamond"/>
          <w:color w:val="3333CC"/>
          <w:sz w:val="26"/>
          <w:szCs w:val="26"/>
        </w:rPr>
        <w:t xml:space="preserve"> </w:t>
      </w:r>
      <w:r w:rsidRPr="004B7D22">
        <w:rPr>
          <w:rStyle w:val="hps"/>
          <w:rFonts w:ascii="Garamond" w:hAnsi="Garamond"/>
          <w:color w:val="3333CC"/>
          <w:sz w:val="26"/>
          <w:szCs w:val="26"/>
        </w:rPr>
        <w:t>potenziale</w:t>
      </w:r>
      <w:r w:rsidRPr="004B7D22">
        <w:rPr>
          <w:rFonts w:ascii="Garamond" w:hAnsi="Garamond"/>
          <w:color w:val="3333CC"/>
          <w:sz w:val="26"/>
          <w:szCs w:val="26"/>
        </w:rPr>
        <w:t xml:space="preserve"> </w:t>
      </w:r>
      <w:r w:rsidRPr="004B7D22">
        <w:rPr>
          <w:rStyle w:val="hps"/>
          <w:rFonts w:ascii="Garamond" w:hAnsi="Garamond"/>
          <w:color w:val="3333CC"/>
          <w:sz w:val="26"/>
          <w:szCs w:val="26"/>
        </w:rPr>
        <w:t>spirituale</w:t>
      </w:r>
      <w:r w:rsidRPr="004B7D22">
        <w:rPr>
          <w:rFonts w:ascii="Garamond" w:hAnsi="Garamond"/>
          <w:color w:val="3333CC"/>
          <w:sz w:val="26"/>
          <w:szCs w:val="26"/>
        </w:rPr>
        <w:t xml:space="preserve"> </w:t>
      </w:r>
      <w:r w:rsidRPr="004B7D22">
        <w:rPr>
          <w:rStyle w:val="hps"/>
          <w:rFonts w:ascii="Garamond" w:hAnsi="Garamond"/>
          <w:color w:val="3333CC"/>
          <w:sz w:val="26"/>
          <w:szCs w:val="26"/>
        </w:rPr>
        <w:t>all'interno di questo</w:t>
      </w:r>
      <w:r w:rsidRPr="004B7D22">
        <w:rPr>
          <w:rFonts w:ascii="Garamond" w:hAnsi="Garamond"/>
          <w:color w:val="3333CC"/>
          <w:sz w:val="26"/>
          <w:szCs w:val="26"/>
        </w:rPr>
        <w:t xml:space="preserve"> </w:t>
      </w:r>
      <w:r w:rsidRPr="004B7D22">
        <w:rPr>
          <w:rStyle w:val="hps"/>
          <w:rFonts w:ascii="Garamond" w:hAnsi="Garamond"/>
          <w:color w:val="3333CC"/>
          <w:sz w:val="26"/>
          <w:szCs w:val="26"/>
        </w:rPr>
        <w:t>sub</w:t>
      </w:r>
      <w:r w:rsidRPr="004B7D22">
        <w:rPr>
          <w:rStyle w:val="atn"/>
          <w:rFonts w:ascii="Garamond" w:hAnsi="Garamond"/>
          <w:color w:val="3333CC"/>
          <w:sz w:val="26"/>
          <w:szCs w:val="26"/>
        </w:rPr>
        <w:t>-</w:t>
      </w:r>
      <w:r w:rsidRPr="004B7D22">
        <w:rPr>
          <w:rFonts w:ascii="Garamond" w:hAnsi="Garamond"/>
          <w:color w:val="3333CC"/>
          <w:sz w:val="26"/>
          <w:szCs w:val="26"/>
        </w:rPr>
        <w:t xml:space="preserve">universo. </w:t>
      </w:r>
      <w:r w:rsidRPr="004B7D22">
        <w:rPr>
          <w:rStyle w:val="hps"/>
          <w:rFonts w:ascii="Garamond" w:hAnsi="Garamond"/>
          <w:b/>
          <w:bCs/>
          <w:i/>
          <w:iCs/>
          <w:color w:val="3333CC"/>
          <w:sz w:val="26"/>
          <w:szCs w:val="26"/>
        </w:rPr>
        <w:t>La settima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dimensione è</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il limite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evolutivo</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finale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per l'umanità</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 in questo ciclo di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esperienza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sub</w:t>
      </w:r>
      <w:r w:rsidRPr="004B7D22">
        <w:rPr>
          <w:rStyle w:val="atn"/>
          <w:rFonts w:ascii="Garamond" w:hAnsi="Garamond"/>
          <w:b/>
          <w:bCs/>
          <w:i/>
          <w:iCs/>
          <w:color w:val="3333CC"/>
          <w:sz w:val="26"/>
          <w:szCs w:val="26"/>
        </w:rPr>
        <w:t>-</w:t>
      </w:r>
      <w:r w:rsidRPr="004B7D22">
        <w:rPr>
          <w:rFonts w:ascii="Garamond" w:hAnsi="Garamond"/>
          <w:b/>
          <w:bCs/>
          <w:i/>
          <w:iCs/>
          <w:color w:val="3333CC"/>
          <w:sz w:val="26"/>
          <w:szCs w:val="26"/>
        </w:rPr>
        <w:t>universale.</w:t>
      </w:r>
      <w:r w:rsidRPr="004B7D22">
        <w:rPr>
          <w:rFonts w:ascii="Garamond" w:hAnsi="Garamond"/>
          <w:color w:val="3333CC"/>
          <w:sz w:val="26"/>
          <w:szCs w:val="26"/>
        </w:rPr>
        <w:t xml:space="preserve"> </w:t>
      </w:r>
      <w:r w:rsidRPr="004B7D22">
        <w:rPr>
          <w:rStyle w:val="hps"/>
          <w:rFonts w:ascii="Garamond" w:hAnsi="Garamond"/>
          <w:color w:val="3333CC"/>
          <w:sz w:val="26"/>
          <w:szCs w:val="26"/>
        </w:rPr>
        <w:t>Il primo</w:t>
      </w:r>
      <w:r w:rsidRPr="004B7D22">
        <w:rPr>
          <w:rFonts w:ascii="Garamond" w:hAnsi="Garamond"/>
          <w:color w:val="3333CC"/>
          <w:sz w:val="26"/>
          <w:szCs w:val="26"/>
        </w:rPr>
        <w:t xml:space="preserve"> </w:t>
      </w:r>
      <w:r w:rsidRPr="004B7D22">
        <w:rPr>
          <w:rStyle w:val="hps"/>
          <w:rFonts w:ascii="Garamond" w:hAnsi="Garamond"/>
          <w:color w:val="3333CC"/>
          <w:sz w:val="26"/>
          <w:szCs w:val="26"/>
        </w:rPr>
        <w:t>sotto-livello</w:t>
      </w:r>
      <w:r w:rsidRPr="004B7D22">
        <w:rPr>
          <w:rFonts w:ascii="Garamond" w:hAnsi="Garamond"/>
          <w:color w:val="3333CC"/>
          <w:sz w:val="26"/>
          <w:szCs w:val="26"/>
        </w:rPr>
        <w:t xml:space="preserve"> </w:t>
      </w:r>
      <w:r w:rsidRPr="004B7D22">
        <w:rPr>
          <w:rStyle w:val="hps"/>
          <w:rFonts w:ascii="Garamond" w:hAnsi="Garamond"/>
          <w:color w:val="3333CC"/>
          <w:sz w:val="26"/>
          <w:szCs w:val="26"/>
        </w:rPr>
        <w:t>(</w:t>
      </w:r>
      <w:r w:rsidRPr="004B7D22">
        <w:rPr>
          <w:rFonts w:ascii="Garamond" w:hAnsi="Garamond"/>
          <w:color w:val="3333CC"/>
          <w:sz w:val="26"/>
          <w:szCs w:val="26"/>
        </w:rPr>
        <w:t xml:space="preserve">il più basso </w:t>
      </w:r>
      <w:r w:rsidRPr="004B7D22">
        <w:rPr>
          <w:rStyle w:val="hps"/>
          <w:rFonts w:ascii="Garamond" w:hAnsi="Garamond"/>
          <w:color w:val="3333CC"/>
          <w:sz w:val="26"/>
          <w:szCs w:val="26"/>
        </w:rPr>
        <w:t>in</w:t>
      </w:r>
      <w:r w:rsidRPr="004B7D22">
        <w:rPr>
          <w:rFonts w:ascii="Garamond" w:hAnsi="Garamond"/>
          <w:color w:val="3333CC"/>
          <w:sz w:val="26"/>
          <w:szCs w:val="26"/>
        </w:rPr>
        <w:t xml:space="preserve"> </w:t>
      </w:r>
      <w:r w:rsidRPr="004B7D22">
        <w:rPr>
          <w:rStyle w:val="hps"/>
          <w:rFonts w:ascii="Garamond" w:hAnsi="Garamond"/>
          <w:color w:val="3333CC"/>
          <w:sz w:val="26"/>
          <w:szCs w:val="26"/>
        </w:rPr>
        <w:t>frequenza)</w:t>
      </w:r>
      <w:r w:rsidRPr="004B7D22">
        <w:rPr>
          <w:rFonts w:ascii="Garamond" w:hAnsi="Garamond"/>
          <w:color w:val="3333CC"/>
          <w:sz w:val="26"/>
          <w:szCs w:val="26"/>
        </w:rPr>
        <w:t xml:space="preserve"> </w:t>
      </w:r>
      <w:r w:rsidRPr="004B7D22">
        <w:rPr>
          <w:rStyle w:val="hps"/>
          <w:rFonts w:ascii="Garamond" w:hAnsi="Garamond"/>
          <w:b/>
          <w:bCs/>
          <w:i/>
          <w:iCs/>
          <w:color w:val="3333CC"/>
          <w:sz w:val="26"/>
          <w:szCs w:val="26"/>
        </w:rPr>
        <w:t>dell'ottava</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dimensione è il</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Portale dell’Infinito</w:t>
      </w:r>
      <w:r w:rsidRPr="004B7D22">
        <w:rPr>
          <w:rFonts w:ascii="Garamond" w:hAnsi="Garamond"/>
          <w:color w:val="3333CC"/>
          <w:sz w:val="26"/>
          <w:szCs w:val="26"/>
        </w:rPr>
        <w:t xml:space="preserve">, </w:t>
      </w:r>
      <w:r w:rsidRPr="004B7D22">
        <w:rPr>
          <w:rStyle w:val="hps"/>
          <w:rFonts w:ascii="Garamond" w:hAnsi="Garamond"/>
          <w:color w:val="3333CC"/>
          <w:sz w:val="26"/>
          <w:szCs w:val="26"/>
        </w:rPr>
        <w:t>a cui sarete in grado</w:t>
      </w:r>
      <w:r w:rsidRPr="004B7D22">
        <w:rPr>
          <w:rFonts w:ascii="Garamond" w:hAnsi="Garamond"/>
          <w:color w:val="3333CC"/>
          <w:sz w:val="26"/>
          <w:szCs w:val="26"/>
        </w:rPr>
        <w:t xml:space="preserve"> </w:t>
      </w:r>
      <w:r w:rsidRPr="004B7D22">
        <w:rPr>
          <w:rStyle w:val="hps"/>
          <w:rFonts w:ascii="Garamond" w:hAnsi="Garamond"/>
          <w:color w:val="3333CC"/>
          <w:sz w:val="26"/>
          <w:szCs w:val="26"/>
        </w:rPr>
        <w:t>di attingere</w:t>
      </w:r>
      <w:r w:rsidRPr="004B7D22">
        <w:rPr>
          <w:rFonts w:ascii="Garamond" w:hAnsi="Garamond"/>
          <w:color w:val="3333CC"/>
          <w:sz w:val="26"/>
          <w:szCs w:val="26"/>
        </w:rPr>
        <w:t>, quando acquisirete l’abilità</w:t>
      </w:r>
      <w:r w:rsidRPr="004B7D22">
        <w:rPr>
          <w:rStyle w:val="hps"/>
          <w:rFonts w:ascii="Garamond" w:hAnsi="Garamond"/>
          <w:color w:val="3333CC"/>
          <w:sz w:val="26"/>
          <w:szCs w:val="26"/>
        </w:rPr>
        <w:t xml:space="preserve"> di integrare una quantità</w:t>
      </w:r>
      <w:r w:rsidRPr="004B7D22">
        <w:rPr>
          <w:rFonts w:ascii="Garamond" w:hAnsi="Garamond"/>
          <w:color w:val="3333CC"/>
          <w:sz w:val="26"/>
          <w:szCs w:val="26"/>
        </w:rPr>
        <w:t xml:space="preserve"> </w:t>
      </w:r>
      <w:r w:rsidRPr="004B7D22">
        <w:rPr>
          <w:rStyle w:val="hps"/>
          <w:rFonts w:ascii="Garamond" w:hAnsi="Garamond"/>
          <w:color w:val="3333CC"/>
          <w:sz w:val="26"/>
          <w:szCs w:val="26"/>
        </w:rPr>
        <w:t>sempre maggiore delle frequenze più elevate</w:t>
      </w:r>
      <w:r w:rsidRPr="004B7D22">
        <w:rPr>
          <w:rFonts w:ascii="Garamond" w:hAnsi="Garamond"/>
          <w:color w:val="3333CC"/>
          <w:sz w:val="26"/>
          <w:szCs w:val="26"/>
        </w:rPr>
        <w:t xml:space="preserve">. </w:t>
      </w:r>
      <w:r w:rsidRPr="004B7D22">
        <w:rPr>
          <w:rStyle w:val="hps"/>
          <w:rFonts w:ascii="Garamond" w:hAnsi="Garamond"/>
          <w:color w:val="3333CC"/>
          <w:sz w:val="26"/>
          <w:szCs w:val="26"/>
        </w:rPr>
        <w:t>Un effetto</w:t>
      </w:r>
      <w:r w:rsidRPr="004B7D22">
        <w:rPr>
          <w:rFonts w:ascii="Garamond" w:hAnsi="Garamond"/>
          <w:color w:val="3333CC"/>
          <w:sz w:val="26"/>
          <w:szCs w:val="26"/>
        </w:rPr>
        <w:t xml:space="preserve"> di </w:t>
      </w:r>
      <w:r w:rsidRPr="004B7D22">
        <w:rPr>
          <w:rStyle w:val="hps"/>
          <w:rFonts w:ascii="Garamond" w:hAnsi="Garamond"/>
          <w:color w:val="3333CC"/>
          <w:sz w:val="26"/>
          <w:szCs w:val="26"/>
        </w:rPr>
        <w:t>gocciolamento</w:t>
      </w:r>
      <w:r w:rsidRPr="004B7D22">
        <w:rPr>
          <w:rFonts w:ascii="Garamond" w:hAnsi="Garamond"/>
          <w:color w:val="3333CC"/>
          <w:sz w:val="26"/>
          <w:szCs w:val="26"/>
        </w:rPr>
        <w:t xml:space="preserve"> </w:t>
      </w:r>
      <w:r w:rsidRPr="004B7D22">
        <w:rPr>
          <w:rStyle w:val="hps"/>
          <w:rFonts w:ascii="Garamond" w:hAnsi="Garamond"/>
          <w:color w:val="3333CC"/>
          <w:sz w:val="26"/>
          <w:szCs w:val="26"/>
        </w:rPr>
        <w:t>ha avuto inizio</w:t>
      </w:r>
      <w:r w:rsidRPr="004B7D22">
        <w:rPr>
          <w:rFonts w:ascii="Garamond" w:hAnsi="Garamond"/>
          <w:color w:val="3333CC"/>
          <w:sz w:val="26"/>
          <w:szCs w:val="26"/>
        </w:rPr>
        <w:t xml:space="preserve">, mentre acquisite l’abilità di accedere </w:t>
      </w:r>
      <w:r w:rsidRPr="004B7D22">
        <w:rPr>
          <w:rStyle w:val="hps"/>
          <w:rFonts w:ascii="Garamond" w:hAnsi="Garamond"/>
          <w:color w:val="3333CC"/>
          <w:sz w:val="26"/>
          <w:szCs w:val="26"/>
        </w:rPr>
        <w:t>ad ogni</w:t>
      </w:r>
      <w:r w:rsidRPr="004B7D22">
        <w:rPr>
          <w:rFonts w:ascii="Garamond" w:hAnsi="Garamond"/>
          <w:color w:val="3333CC"/>
          <w:sz w:val="26"/>
          <w:szCs w:val="26"/>
        </w:rPr>
        <w:t xml:space="preserve"> </w:t>
      </w:r>
      <w:r w:rsidRPr="004B7D22">
        <w:rPr>
          <w:rStyle w:val="hps"/>
          <w:rFonts w:ascii="Garamond" w:hAnsi="Garamond"/>
          <w:color w:val="3333CC"/>
          <w:sz w:val="26"/>
          <w:szCs w:val="26"/>
        </w:rPr>
        <w:t>livello</w:t>
      </w:r>
      <w:r w:rsidRPr="004B7D22">
        <w:rPr>
          <w:rFonts w:ascii="Garamond" w:hAnsi="Garamond"/>
          <w:color w:val="3333CC"/>
          <w:sz w:val="26"/>
          <w:szCs w:val="26"/>
        </w:rPr>
        <w:t xml:space="preserve"> </w:t>
      </w:r>
      <w:r w:rsidRPr="004B7D22">
        <w:rPr>
          <w:rStyle w:val="hps"/>
          <w:rFonts w:ascii="Garamond" w:hAnsi="Garamond"/>
          <w:color w:val="3333CC"/>
          <w:sz w:val="26"/>
          <w:szCs w:val="26"/>
        </w:rPr>
        <w:t>di frequenza superiore</w:t>
      </w:r>
      <w:r w:rsidRPr="004B7D22">
        <w:rPr>
          <w:rFonts w:ascii="Garamond" w:hAnsi="Garamond"/>
          <w:color w:val="3333CC"/>
          <w:sz w:val="26"/>
          <w:szCs w:val="26"/>
        </w:rPr>
        <w:t xml:space="preserve">, </w:t>
      </w:r>
      <w:r w:rsidRPr="004B7D22">
        <w:rPr>
          <w:rStyle w:val="hps"/>
          <w:rFonts w:ascii="Garamond" w:hAnsi="Garamond"/>
          <w:color w:val="3333CC"/>
          <w:sz w:val="26"/>
          <w:szCs w:val="26"/>
        </w:rPr>
        <w:t>per cui</w:t>
      </w:r>
      <w:r w:rsidRPr="004B7D22">
        <w:rPr>
          <w:rFonts w:ascii="Garamond" w:hAnsi="Garamond"/>
          <w:color w:val="3333CC"/>
          <w:sz w:val="26"/>
          <w:szCs w:val="26"/>
        </w:rPr>
        <w:t xml:space="preserve"> </w:t>
      </w:r>
      <w:r w:rsidRPr="004B7D22">
        <w:rPr>
          <w:rStyle w:val="hps"/>
          <w:rFonts w:ascii="Garamond" w:hAnsi="Garamond"/>
          <w:color w:val="3333CC"/>
          <w:sz w:val="26"/>
          <w:szCs w:val="26"/>
        </w:rPr>
        <w:t>minuscole quantità</w:t>
      </w:r>
      <w:r w:rsidRPr="004B7D22">
        <w:rPr>
          <w:rFonts w:ascii="Garamond" w:hAnsi="Garamond"/>
          <w:color w:val="3333CC"/>
          <w:sz w:val="26"/>
          <w:szCs w:val="26"/>
        </w:rPr>
        <w:t xml:space="preserve"> </w:t>
      </w:r>
      <w:r w:rsidRPr="004B7D22">
        <w:rPr>
          <w:rStyle w:val="hps"/>
          <w:rFonts w:ascii="Garamond" w:hAnsi="Garamond"/>
          <w:color w:val="3333CC"/>
          <w:sz w:val="26"/>
          <w:szCs w:val="26"/>
        </w:rPr>
        <w:t>di</w:t>
      </w:r>
      <w:r w:rsidRPr="004B7D22">
        <w:rPr>
          <w:rFonts w:ascii="Garamond" w:hAnsi="Garamond"/>
          <w:color w:val="3333CC"/>
          <w:sz w:val="26"/>
          <w:szCs w:val="26"/>
        </w:rPr>
        <w:t xml:space="preserve"> Luce Divina </w:t>
      </w:r>
      <w:r w:rsidRPr="004B7D22">
        <w:rPr>
          <w:rStyle w:val="hps"/>
          <w:rFonts w:ascii="Garamond" w:hAnsi="Garamond"/>
          <w:color w:val="3333CC"/>
          <w:sz w:val="26"/>
          <w:szCs w:val="26"/>
        </w:rPr>
        <w:t>più raffinata</w:t>
      </w:r>
      <w:r w:rsidRPr="004B7D22">
        <w:rPr>
          <w:rFonts w:ascii="Garamond" w:hAnsi="Garamond"/>
          <w:color w:val="3333CC"/>
          <w:sz w:val="26"/>
          <w:szCs w:val="26"/>
        </w:rPr>
        <w:t xml:space="preserve"> </w:t>
      </w:r>
      <w:r w:rsidRPr="004B7D22">
        <w:rPr>
          <w:rStyle w:val="hps"/>
          <w:rFonts w:ascii="Garamond" w:hAnsi="Garamond"/>
          <w:color w:val="3333CC"/>
          <w:sz w:val="26"/>
          <w:szCs w:val="26"/>
        </w:rPr>
        <w:t>inizieranno a fluire nella</w:t>
      </w:r>
      <w:r w:rsidRPr="004B7D22">
        <w:rPr>
          <w:rFonts w:ascii="Garamond" w:hAnsi="Garamond"/>
          <w:color w:val="3333CC"/>
          <w:sz w:val="26"/>
          <w:szCs w:val="26"/>
        </w:rPr>
        <w:t xml:space="preserve"> </w:t>
      </w:r>
      <w:r w:rsidRPr="004B7D22">
        <w:rPr>
          <w:rStyle w:val="hps"/>
          <w:rFonts w:ascii="Garamond" w:hAnsi="Garamond"/>
          <w:color w:val="3333CC"/>
          <w:sz w:val="26"/>
          <w:szCs w:val="26"/>
        </w:rPr>
        <w:t>vostra colonna</w:t>
      </w:r>
      <w:r w:rsidRPr="004B7D22">
        <w:rPr>
          <w:rFonts w:ascii="Garamond" w:hAnsi="Garamond"/>
          <w:color w:val="3333CC"/>
          <w:sz w:val="26"/>
          <w:szCs w:val="26"/>
        </w:rPr>
        <w:t xml:space="preserve"> </w:t>
      </w:r>
      <w:r w:rsidRPr="004B7D22">
        <w:rPr>
          <w:rStyle w:val="hps"/>
          <w:rFonts w:ascii="Garamond" w:hAnsi="Garamond"/>
          <w:color w:val="3333CC"/>
          <w:sz w:val="26"/>
          <w:szCs w:val="26"/>
        </w:rPr>
        <w:t>di Luce</w:t>
      </w:r>
      <w:r w:rsidRPr="004B7D22">
        <w:rPr>
          <w:rFonts w:ascii="Garamond" w:hAnsi="Garamond"/>
          <w:color w:val="3333CC"/>
          <w:sz w:val="26"/>
          <w:szCs w:val="26"/>
        </w:rPr>
        <w:t xml:space="preserve"> </w:t>
      </w:r>
      <w:r w:rsidRPr="004B7D22">
        <w:rPr>
          <w:rStyle w:val="hps"/>
          <w:rFonts w:ascii="Garamond" w:hAnsi="Garamond"/>
          <w:color w:val="3333CC"/>
          <w:sz w:val="26"/>
          <w:szCs w:val="26"/>
        </w:rPr>
        <w:t>personale</w:t>
      </w:r>
      <w:r w:rsidRPr="004B7D22">
        <w:rPr>
          <w:rFonts w:ascii="Garamond" w:hAnsi="Garamond"/>
          <w:color w:val="3333CC"/>
          <w:sz w:val="26"/>
          <w:szCs w:val="26"/>
        </w:rPr>
        <w:t xml:space="preserve">, </w:t>
      </w:r>
      <w:r w:rsidRPr="004B7D22">
        <w:rPr>
          <w:rStyle w:val="hps"/>
          <w:rFonts w:ascii="Garamond" w:hAnsi="Garamond"/>
          <w:color w:val="3333CC"/>
          <w:sz w:val="26"/>
          <w:szCs w:val="26"/>
        </w:rPr>
        <w:t>aggiungendo così</w:t>
      </w:r>
      <w:r w:rsidRPr="004B7D22">
        <w:rPr>
          <w:rFonts w:ascii="Garamond" w:hAnsi="Garamond"/>
          <w:color w:val="3333CC"/>
          <w:sz w:val="26"/>
          <w:szCs w:val="26"/>
        </w:rPr>
        <w:t xml:space="preserve"> </w:t>
      </w:r>
      <w:r w:rsidRPr="004B7D22">
        <w:rPr>
          <w:rStyle w:val="hps"/>
          <w:rFonts w:ascii="Garamond" w:hAnsi="Garamond"/>
          <w:color w:val="3333CC"/>
          <w:sz w:val="26"/>
          <w:szCs w:val="26"/>
        </w:rPr>
        <w:t>Luce</w:t>
      </w:r>
      <w:r w:rsidRPr="004B7D22">
        <w:rPr>
          <w:rFonts w:ascii="Garamond" w:hAnsi="Garamond"/>
          <w:color w:val="3333CC"/>
          <w:sz w:val="26"/>
          <w:szCs w:val="26"/>
        </w:rPr>
        <w:t xml:space="preserve"> </w:t>
      </w:r>
      <w:r w:rsidRPr="004B7D22">
        <w:rPr>
          <w:rStyle w:val="hps"/>
          <w:rFonts w:ascii="Garamond" w:hAnsi="Garamond"/>
          <w:color w:val="3333CC"/>
          <w:sz w:val="26"/>
          <w:szCs w:val="26"/>
        </w:rPr>
        <w:t>al vostro</w:t>
      </w:r>
      <w:r w:rsidRPr="004B7D22">
        <w:rPr>
          <w:rFonts w:ascii="Garamond" w:hAnsi="Garamond"/>
          <w:color w:val="3333CC"/>
          <w:sz w:val="26"/>
          <w:szCs w:val="26"/>
        </w:rPr>
        <w:t xml:space="preserve"> </w:t>
      </w:r>
      <w:r w:rsidRPr="004B7D22">
        <w:rPr>
          <w:rStyle w:val="hps"/>
          <w:rFonts w:ascii="Garamond" w:hAnsi="Garamond"/>
          <w:color w:val="3333CC"/>
          <w:sz w:val="26"/>
          <w:szCs w:val="26"/>
        </w:rPr>
        <w:t>campo aurico</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 </w:t>
      </w:r>
      <w:r w:rsidRPr="004B7D22">
        <w:rPr>
          <w:rStyle w:val="hps"/>
          <w:rFonts w:ascii="Garamond" w:hAnsi="Garamond"/>
          <w:color w:val="3333CC"/>
          <w:sz w:val="26"/>
          <w:szCs w:val="26"/>
        </w:rPr>
        <w:t>alla vibrazione</w:t>
      </w:r>
      <w:r w:rsidRPr="004B7D22">
        <w:rPr>
          <w:rFonts w:ascii="Garamond" w:hAnsi="Garamond"/>
          <w:color w:val="3333CC"/>
          <w:sz w:val="26"/>
          <w:szCs w:val="26"/>
        </w:rPr>
        <w:t xml:space="preserve"> </w:t>
      </w:r>
      <w:r w:rsidRPr="004B7D22">
        <w:rPr>
          <w:rStyle w:val="hps"/>
          <w:rFonts w:ascii="Garamond" w:hAnsi="Garamond"/>
          <w:color w:val="3333CC"/>
          <w:sz w:val="26"/>
          <w:szCs w:val="26"/>
        </w:rPr>
        <w:t>della vostra</w:t>
      </w:r>
      <w:r w:rsidRPr="004B7D22">
        <w:rPr>
          <w:rFonts w:ascii="Garamond" w:hAnsi="Garamond"/>
          <w:color w:val="3333CC"/>
          <w:sz w:val="26"/>
          <w:szCs w:val="26"/>
        </w:rPr>
        <w:t xml:space="preserve"> </w:t>
      </w:r>
      <w:r w:rsidRPr="004B7D22">
        <w:rPr>
          <w:rStyle w:val="hps"/>
          <w:rFonts w:ascii="Garamond" w:hAnsi="Garamond"/>
          <w:color w:val="3333CC"/>
          <w:sz w:val="26"/>
          <w:szCs w:val="26"/>
        </w:rPr>
        <w:t>Canzone Spirituale</w:t>
      </w:r>
    </w:p>
    <w:p w:rsidR="004B7D22" w:rsidRPr="004B7D22" w:rsidRDefault="004B7D22" w:rsidP="004B7D22">
      <w:pPr>
        <w:pStyle w:val="NormaleWeb"/>
        <w:spacing w:after="240" w:afterAutospacing="0"/>
        <w:jc w:val="both"/>
        <w:rPr>
          <w:sz w:val="26"/>
          <w:szCs w:val="26"/>
        </w:rPr>
      </w:pPr>
      <w:r w:rsidRPr="004B7D22">
        <w:rPr>
          <w:rStyle w:val="hps"/>
          <w:rFonts w:ascii="Garamond" w:hAnsi="Garamond"/>
          <w:b/>
          <w:bCs/>
          <w:i/>
          <w:iCs/>
          <w:color w:val="3333CC"/>
          <w:sz w:val="26"/>
          <w:szCs w:val="26"/>
        </w:rPr>
        <w:t>Ricordate,</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miei coraggiosi</w:t>
      </w:r>
      <w:r w:rsidRPr="004B7D22">
        <w:rPr>
          <w:rFonts w:ascii="Garamond" w:hAnsi="Garamond"/>
          <w:b/>
          <w:bCs/>
          <w:i/>
          <w:iCs/>
          <w:color w:val="3333CC"/>
          <w:sz w:val="26"/>
          <w:szCs w:val="26"/>
        </w:rPr>
        <w:t xml:space="preserve">, </w:t>
      </w:r>
      <w:r w:rsidRPr="004B7D22">
        <w:rPr>
          <w:rStyle w:val="hps"/>
          <w:rFonts w:ascii="Garamond" w:hAnsi="Garamond"/>
          <w:b/>
          <w:bCs/>
          <w:i/>
          <w:iCs/>
          <w:color w:val="3333CC"/>
          <w:sz w:val="26"/>
          <w:szCs w:val="26"/>
        </w:rPr>
        <w:t xml:space="preserve">voi state vivendo nel bel mezzo dell’Eternità. </w:t>
      </w:r>
      <w:r w:rsidRPr="004B7D22">
        <w:rPr>
          <w:rFonts w:ascii="Garamond" w:hAnsi="Garamond"/>
          <w:color w:val="3333CC"/>
          <w:sz w:val="26"/>
          <w:szCs w:val="26"/>
        </w:rPr>
        <w:t> </w:t>
      </w:r>
      <w:r w:rsidRPr="004B7D22">
        <w:rPr>
          <w:rStyle w:val="hps"/>
          <w:rFonts w:ascii="Garamond" w:hAnsi="Garamond"/>
          <w:color w:val="3333CC"/>
          <w:sz w:val="26"/>
          <w:szCs w:val="26"/>
        </w:rPr>
        <w:t>I messaggi</w:t>
      </w:r>
      <w:r w:rsidRPr="004B7D22">
        <w:rPr>
          <w:rFonts w:ascii="Garamond" w:hAnsi="Garamond"/>
          <w:color w:val="3333CC"/>
          <w:sz w:val="26"/>
          <w:szCs w:val="26"/>
        </w:rPr>
        <w:t xml:space="preserve"> di </w:t>
      </w:r>
      <w:r w:rsidRPr="004B7D22">
        <w:rPr>
          <w:rStyle w:val="hps"/>
          <w:rFonts w:ascii="Garamond" w:hAnsi="Garamond"/>
          <w:color w:val="3333CC"/>
          <w:sz w:val="26"/>
          <w:szCs w:val="26"/>
        </w:rPr>
        <w:t>saggezza</w:t>
      </w:r>
      <w:r w:rsidRPr="004B7D22">
        <w:rPr>
          <w:rFonts w:ascii="Garamond" w:hAnsi="Garamond"/>
          <w:color w:val="3333CC"/>
          <w:sz w:val="26"/>
          <w:szCs w:val="26"/>
        </w:rPr>
        <w:t xml:space="preserve"> </w:t>
      </w:r>
      <w:r w:rsidRPr="004B7D22">
        <w:rPr>
          <w:rStyle w:val="hps"/>
          <w:rFonts w:ascii="Garamond" w:hAnsi="Garamond"/>
          <w:color w:val="3333CC"/>
          <w:sz w:val="26"/>
          <w:szCs w:val="26"/>
        </w:rPr>
        <w:t>che</w:t>
      </w:r>
      <w:r w:rsidRPr="004B7D22">
        <w:rPr>
          <w:rFonts w:ascii="Garamond" w:hAnsi="Garamond"/>
          <w:color w:val="3333CC"/>
          <w:sz w:val="26"/>
          <w:szCs w:val="26"/>
        </w:rPr>
        <w:t xml:space="preserve"> vi </w:t>
      </w:r>
      <w:r w:rsidRPr="004B7D22">
        <w:rPr>
          <w:rStyle w:val="hps"/>
          <w:rFonts w:ascii="Garamond" w:hAnsi="Garamond"/>
          <w:color w:val="3333CC"/>
          <w:sz w:val="26"/>
          <w:szCs w:val="26"/>
        </w:rPr>
        <w:t>portiamo non</w:t>
      </w:r>
      <w:r w:rsidRPr="004B7D22">
        <w:rPr>
          <w:rFonts w:ascii="Garamond" w:hAnsi="Garamond"/>
          <w:color w:val="3333CC"/>
          <w:sz w:val="26"/>
          <w:szCs w:val="26"/>
        </w:rPr>
        <w:t xml:space="preserve"> </w:t>
      </w:r>
      <w:r w:rsidRPr="004B7D22">
        <w:rPr>
          <w:rStyle w:val="hps"/>
          <w:rFonts w:ascii="Garamond" w:hAnsi="Garamond"/>
          <w:color w:val="3333CC"/>
          <w:sz w:val="26"/>
          <w:szCs w:val="26"/>
        </w:rPr>
        <w:t>sono</w:t>
      </w:r>
      <w:r w:rsidRPr="004B7D22">
        <w:rPr>
          <w:rFonts w:ascii="Garamond" w:hAnsi="Garamond"/>
          <w:color w:val="3333CC"/>
          <w:sz w:val="26"/>
          <w:szCs w:val="26"/>
        </w:rPr>
        <w:t xml:space="preserve"> </w:t>
      </w:r>
      <w:r w:rsidRPr="004B7D22">
        <w:rPr>
          <w:rStyle w:val="hps"/>
          <w:rFonts w:ascii="Garamond" w:hAnsi="Garamond"/>
          <w:color w:val="3333CC"/>
          <w:sz w:val="26"/>
          <w:szCs w:val="26"/>
        </w:rPr>
        <w:t>per impostare</w:t>
      </w:r>
      <w:r w:rsidRPr="004B7D22">
        <w:rPr>
          <w:rFonts w:ascii="Garamond" w:hAnsi="Garamond"/>
          <w:color w:val="3333CC"/>
          <w:sz w:val="26"/>
          <w:szCs w:val="26"/>
        </w:rPr>
        <w:t xml:space="preserve"> </w:t>
      </w:r>
      <w:r w:rsidRPr="004B7D22">
        <w:rPr>
          <w:rStyle w:val="hps"/>
          <w:rFonts w:ascii="Garamond" w:hAnsi="Garamond"/>
          <w:color w:val="3333CC"/>
          <w:sz w:val="26"/>
          <w:szCs w:val="26"/>
        </w:rPr>
        <w:t>più regole</w:t>
      </w:r>
      <w:r w:rsidRPr="004B7D22">
        <w:rPr>
          <w:rFonts w:ascii="Garamond" w:hAnsi="Garamond"/>
          <w:color w:val="3333CC"/>
          <w:sz w:val="26"/>
          <w:szCs w:val="26"/>
        </w:rPr>
        <w:t xml:space="preserve"> </w:t>
      </w:r>
      <w:r w:rsidRPr="004B7D22">
        <w:rPr>
          <w:rStyle w:val="hps"/>
          <w:rFonts w:ascii="Garamond" w:hAnsi="Garamond"/>
          <w:color w:val="3333CC"/>
          <w:sz w:val="26"/>
          <w:szCs w:val="26"/>
        </w:rPr>
        <w:t>o creare  nuovi</w:t>
      </w:r>
      <w:r w:rsidRPr="004B7D22">
        <w:rPr>
          <w:rFonts w:ascii="Garamond" w:hAnsi="Garamond"/>
          <w:color w:val="3333CC"/>
          <w:sz w:val="26"/>
          <w:szCs w:val="26"/>
        </w:rPr>
        <w:t xml:space="preserve"> </w:t>
      </w:r>
      <w:r w:rsidRPr="004B7D22">
        <w:rPr>
          <w:rStyle w:val="hps"/>
          <w:rFonts w:ascii="Garamond" w:hAnsi="Garamond"/>
          <w:color w:val="3333CC"/>
          <w:sz w:val="26"/>
          <w:szCs w:val="26"/>
        </w:rPr>
        <w:t>dogmi</w:t>
      </w:r>
      <w:r w:rsidRPr="004B7D22">
        <w:rPr>
          <w:rFonts w:ascii="Garamond" w:hAnsi="Garamond"/>
          <w:color w:val="3333CC"/>
          <w:sz w:val="26"/>
          <w:szCs w:val="26"/>
        </w:rPr>
        <w:t xml:space="preserve">. </w:t>
      </w:r>
      <w:r w:rsidRPr="004B7D22">
        <w:rPr>
          <w:rStyle w:val="hps"/>
          <w:rFonts w:ascii="Garamond" w:hAnsi="Garamond"/>
          <w:color w:val="3333CC"/>
          <w:sz w:val="26"/>
          <w:szCs w:val="26"/>
        </w:rPr>
        <w:t>La nostra</w:t>
      </w:r>
      <w:r w:rsidRPr="004B7D22">
        <w:rPr>
          <w:rFonts w:ascii="Garamond" w:hAnsi="Garamond"/>
          <w:color w:val="3333CC"/>
          <w:sz w:val="26"/>
          <w:szCs w:val="26"/>
        </w:rPr>
        <w:t xml:space="preserve"> </w:t>
      </w:r>
      <w:r w:rsidRPr="004B7D22">
        <w:rPr>
          <w:rStyle w:val="hps"/>
          <w:rFonts w:ascii="Garamond" w:hAnsi="Garamond"/>
          <w:color w:val="3333CC"/>
          <w:sz w:val="26"/>
          <w:szCs w:val="26"/>
        </w:rPr>
        <w:t>intenzione è quella di</w:t>
      </w:r>
      <w:r w:rsidRPr="004B7D22">
        <w:rPr>
          <w:rFonts w:ascii="Garamond" w:hAnsi="Garamond"/>
          <w:color w:val="3333CC"/>
          <w:sz w:val="26"/>
          <w:szCs w:val="26"/>
        </w:rPr>
        <w:t xml:space="preserve"> </w:t>
      </w:r>
      <w:r w:rsidRPr="004B7D22">
        <w:rPr>
          <w:rStyle w:val="hps"/>
          <w:rFonts w:ascii="Garamond" w:hAnsi="Garamond"/>
          <w:color w:val="3333CC"/>
          <w:sz w:val="26"/>
          <w:szCs w:val="26"/>
        </w:rPr>
        <w:t>infiammare i vostri cuori con l’ amore</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d offrirvi </w:t>
      </w:r>
      <w:r w:rsidRPr="004B7D22">
        <w:rPr>
          <w:rStyle w:val="hps"/>
          <w:rFonts w:ascii="Garamond" w:hAnsi="Garamond"/>
          <w:color w:val="3333CC"/>
          <w:sz w:val="26"/>
          <w:szCs w:val="26"/>
        </w:rPr>
        <w:t>un barlume del</w:t>
      </w:r>
      <w:r w:rsidRPr="004B7D22">
        <w:rPr>
          <w:rFonts w:ascii="Garamond" w:hAnsi="Garamond"/>
          <w:color w:val="3333CC"/>
          <w:sz w:val="26"/>
          <w:szCs w:val="26"/>
        </w:rPr>
        <w:t xml:space="preserve"> </w:t>
      </w:r>
      <w:r w:rsidRPr="004B7D22">
        <w:rPr>
          <w:rStyle w:val="hps"/>
          <w:rFonts w:ascii="Garamond" w:hAnsi="Garamond"/>
          <w:color w:val="3333CC"/>
          <w:sz w:val="26"/>
          <w:szCs w:val="26"/>
        </w:rPr>
        <w:t>glorioso futuro</w:t>
      </w:r>
      <w:r w:rsidRPr="004B7D22">
        <w:rPr>
          <w:rFonts w:ascii="Garamond" w:hAnsi="Garamond"/>
          <w:color w:val="3333CC"/>
          <w:sz w:val="26"/>
          <w:szCs w:val="26"/>
        </w:rPr>
        <w:t xml:space="preserve"> </w:t>
      </w:r>
      <w:r w:rsidRPr="004B7D22">
        <w:rPr>
          <w:rStyle w:val="hps"/>
          <w:rFonts w:ascii="Garamond" w:hAnsi="Garamond"/>
          <w:color w:val="3333CC"/>
          <w:sz w:val="26"/>
          <w:szCs w:val="26"/>
        </w:rPr>
        <w:t>davanti a voi.</w:t>
      </w:r>
      <w:r w:rsidRPr="004B7D22">
        <w:rPr>
          <w:rFonts w:ascii="Garamond" w:hAnsi="Garamond"/>
          <w:color w:val="3333CC"/>
          <w:sz w:val="26"/>
          <w:szCs w:val="26"/>
        </w:rPr>
        <w:t xml:space="preserve"> </w:t>
      </w:r>
      <w:r w:rsidRPr="004B7D22">
        <w:rPr>
          <w:rStyle w:val="hps"/>
          <w:rFonts w:ascii="Garamond" w:hAnsi="Garamond"/>
          <w:color w:val="3333CC"/>
          <w:sz w:val="26"/>
          <w:szCs w:val="26"/>
        </w:rPr>
        <w:t>Io</w:t>
      </w:r>
      <w:r w:rsidRPr="004B7D22">
        <w:rPr>
          <w:rFonts w:ascii="Garamond" w:hAnsi="Garamond"/>
          <w:color w:val="3333CC"/>
          <w:sz w:val="26"/>
          <w:szCs w:val="26"/>
        </w:rPr>
        <w:t xml:space="preserve">  vi </w:t>
      </w:r>
      <w:r w:rsidRPr="004B7D22">
        <w:rPr>
          <w:rStyle w:val="hps"/>
          <w:rFonts w:ascii="Garamond" w:hAnsi="Garamond"/>
          <w:color w:val="3333CC"/>
          <w:sz w:val="26"/>
          <w:szCs w:val="26"/>
        </w:rPr>
        <w:t>guiderò</w:t>
      </w:r>
      <w:r w:rsidRPr="004B7D22">
        <w:rPr>
          <w:rFonts w:ascii="Garamond" w:hAnsi="Garamond"/>
          <w:color w:val="3333CC"/>
          <w:sz w:val="26"/>
          <w:szCs w:val="26"/>
        </w:rPr>
        <w:t xml:space="preserve">, </w:t>
      </w:r>
      <w:r w:rsidRPr="004B7D22">
        <w:rPr>
          <w:rStyle w:val="hps"/>
          <w:rFonts w:ascii="Garamond" w:hAnsi="Garamond"/>
          <w:color w:val="3333CC"/>
          <w:sz w:val="26"/>
          <w:szCs w:val="26"/>
        </w:rPr>
        <w:t>indirizzerò</w:t>
      </w:r>
      <w:r w:rsidRPr="004B7D22">
        <w:rPr>
          <w:rFonts w:ascii="Garamond" w:hAnsi="Garamond"/>
          <w:color w:val="3333CC"/>
          <w:sz w:val="26"/>
          <w:szCs w:val="26"/>
        </w:rPr>
        <w:t xml:space="preserve">, </w:t>
      </w:r>
      <w:r w:rsidRPr="004B7D22">
        <w:rPr>
          <w:rStyle w:val="hps"/>
          <w:rFonts w:ascii="Garamond" w:hAnsi="Garamond"/>
          <w:color w:val="3333CC"/>
          <w:sz w:val="26"/>
          <w:szCs w:val="26"/>
        </w:rPr>
        <w:t>ispirerò e</w:t>
      </w:r>
      <w:r w:rsidRPr="004B7D22">
        <w:rPr>
          <w:rFonts w:ascii="Garamond" w:hAnsi="Garamond"/>
          <w:color w:val="3333CC"/>
          <w:sz w:val="26"/>
          <w:szCs w:val="26"/>
        </w:rPr>
        <w:t xml:space="preserve"> </w:t>
      </w:r>
      <w:r w:rsidRPr="004B7D22">
        <w:rPr>
          <w:rStyle w:val="hps"/>
          <w:rFonts w:ascii="Garamond" w:hAnsi="Garamond"/>
          <w:color w:val="3333CC"/>
          <w:sz w:val="26"/>
          <w:szCs w:val="26"/>
        </w:rPr>
        <w:t>proteggerò</w:t>
      </w:r>
      <w:r w:rsidRPr="004B7D22">
        <w:rPr>
          <w:rFonts w:ascii="Garamond" w:hAnsi="Garamond"/>
          <w:color w:val="3333CC"/>
          <w:sz w:val="26"/>
          <w:szCs w:val="26"/>
        </w:rPr>
        <w:t xml:space="preserve">, </w:t>
      </w:r>
      <w:r w:rsidRPr="004B7D22">
        <w:rPr>
          <w:rStyle w:val="hps"/>
          <w:rFonts w:ascii="Garamond" w:hAnsi="Garamond"/>
          <w:color w:val="3333CC"/>
          <w:sz w:val="26"/>
          <w:szCs w:val="26"/>
        </w:rPr>
        <w:t>e</w:t>
      </w:r>
      <w:r w:rsidRPr="004B7D22">
        <w:rPr>
          <w:rFonts w:ascii="Garamond" w:hAnsi="Garamond"/>
          <w:color w:val="3333CC"/>
          <w:sz w:val="26"/>
          <w:szCs w:val="26"/>
        </w:rPr>
        <w:t xml:space="preserve">d </w:t>
      </w:r>
      <w:r w:rsidRPr="004B7D22">
        <w:rPr>
          <w:rStyle w:val="hps"/>
          <w:rFonts w:ascii="Garamond" w:hAnsi="Garamond"/>
          <w:color w:val="3333CC"/>
          <w:sz w:val="26"/>
          <w:szCs w:val="26"/>
        </w:rPr>
        <w:t>irradio</w:t>
      </w:r>
      <w:r w:rsidRPr="004B7D22">
        <w:rPr>
          <w:rFonts w:ascii="Garamond" w:hAnsi="Garamond"/>
          <w:color w:val="3333CC"/>
          <w:sz w:val="26"/>
          <w:szCs w:val="26"/>
        </w:rPr>
        <w:t xml:space="preserve"> </w:t>
      </w:r>
      <w:r w:rsidRPr="004B7D22">
        <w:rPr>
          <w:rStyle w:val="hps"/>
          <w:rFonts w:ascii="Garamond" w:hAnsi="Garamond"/>
          <w:color w:val="3333CC"/>
          <w:sz w:val="26"/>
          <w:szCs w:val="26"/>
        </w:rPr>
        <w:t>l'amore eterno</w:t>
      </w:r>
      <w:r w:rsidRPr="004B7D22">
        <w:rPr>
          <w:rFonts w:ascii="Garamond" w:hAnsi="Garamond"/>
          <w:color w:val="3333CC"/>
          <w:sz w:val="26"/>
          <w:szCs w:val="26"/>
        </w:rPr>
        <w:t xml:space="preserve"> </w:t>
      </w:r>
      <w:r w:rsidRPr="004B7D22">
        <w:rPr>
          <w:rStyle w:val="hps"/>
          <w:rFonts w:ascii="Garamond" w:hAnsi="Garamond"/>
          <w:color w:val="3333CC"/>
          <w:sz w:val="26"/>
          <w:szCs w:val="26"/>
        </w:rPr>
        <w:t>di Dio nostro Padre/Madre</w:t>
      </w:r>
      <w:r w:rsidRPr="004B7D22">
        <w:rPr>
          <w:rFonts w:ascii="Garamond" w:hAnsi="Garamond"/>
          <w:color w:val="3333CC"/>
          <w:sz w:val="26"/>
          <w:szCs w:val="26"/>
        </w:rPr>
        <w:t xml:space="preserve"> </w:t>
      </w:r>
      <w:r w:rsidRPr="004B7D22">
        <w:rPr>
          <w:rStyle w:val="hps"/>
          <w:rFonts w:ascii="Garamond" w:hAnsi="Garamond"/>
          <w:color w:val="3333CC"/>
          <w:sz w:val="26"/>
          <w:szCs w:val="26"/>
        </w:rPr>
        <w:t>verso</w:t>
      </w:r>
      <w:r w:rsidRPr="004B7D22">
        <w:rPr>
          <w:rFonts w:ascii="Garamond" w:hAnsi="Garamond"/>
          <w:color w:val="3333CC"/>
          <w:sz w:val="26"/>
          <w:szCs w:val="26"/>
        </w:rPr>
        <w:t xml:space="preserve"> </w:t>
      </w:r>
      <w:r w:rsidRPr="004B7D22">
        <w:rPr>
          <w:rStyle w:val="hps"/>
          <w:rFonts w:ascii="Garamond" w:hAnsi="Garamond"/>
          <w:color w:val="3333CC"/>
          <w:sz w:val="26"/>
          <w:szCs w:val="26"/>
        </w:rPr>
        <w:t>ognuno di voi</w:t>
      </w:r>
      <w:r w:rsidRPr="004B7D22">
        <w:rPr>
          <w:rFonts w:ascii="Garamond" w:hAnsi="Garamond"/>
          <w:color w:val="3333CC"/>
          <w:sz w:val="26"/>
          <w:szCs w:val="26"/>
        </w:rPr>
        <w:t xml:space="preserve">. </w:t>
      </w:r>
    </w:p>
    <w:p w:rsidR="004B7D22" w:rsidRPr="004B7D22" w:rsidRDefault="004B7D22" w:rsidP="004B7D22">
      <w:pPr>
        <w:pStyle w:val="Corpodeltesto"/>
        <w:jc w:val="both"/>
        <w:rPr>
          <w:sz w:val="26"/>
          <w:szCs w:val="26"/>
        </w:rPr>
      </w:pPr>
      <w:r w:rsidRPr="004B7D22">
        <w:rPr>
          <w:rFonts w:ascii="Garamond" w:hAnsi="Garamond"/>
          <w:b/>
          <w:bCs/>
          <w:color w:val="3333CC"/>
          <w:sz w:val="26"/>
          <w:szCs w:val="26"/>
        </w:rPr>
        <w:t>Io SONO l’Arcangelo Michele</w:t>
      </w:r>
    </w:p>
    <w:p w:rsidR="004B7D22" w:rsidRDefault="004B7D22" w:rsidP="004B7D22">
      <w:pPr>
        <w:pStyle w:val="NormaleWeb"/>
        <w:spacing w:before="13" w:beforeAutospacing="0" w:after="13" w:afterAutospacing="0"/>
        <w:jc w:val="center"/>
      </w:pPr>
      <w:r>
        <w:t> </w:t>
      </w:r>
    </w:p>
    <w:p w:rsidR="004B7D22" w:rsidRDefault="004B7D22" w:rsidP="004B7D22">
      <w:pPr>
        <w:pStyle w:val="NormaleWeb"/>
        <w:jc w:val="center"/>
      </w:pPr>
      <w:r>
        <w:rPr>
          <w:color w:val="3333CC"/>
        </w:rPr>
        <w:t xml:space="preserve">Per saperne di più:  </w:t>
      </w:r>
      <w:hyperlink r:id="rId24" w:tgtFrame="_blank" w:history="1">
        <w:r>
          <w:rPr>
            <w:rStyle w:val="Collegamentoipertestuale"/>
            <w:color w:val="0066CC"/>
          </w:rPr>
          <w:t>http://www.ronnastar.com/</w:t>
        </w:r>
      </w:hyperlink>
      <w:r>
        <w:rPr>
          <w:color w:val="3333CC"/>
        </w:rPr>
        <w:t> </w:t>
      </w:r>
    </w:p>
    <w:p w:rsidR="004B7D22" w:rsidRDefault="004B7D22" w:rsidP="004B7D22">
      <w:pPr>
        <w:pStyle w:val="NormaleWeb"/>
        <w:jc w:val="center"/>
        <w:rPr>
          <w:color w:val="3333CC"/>
        </w:rPr>
      </w:pPr>
      <w:r>
        <w:rPr>
          <w:color w:val="3333CC"/>
        </w:rPr>
        <w:t xml:space="preserve">Traduzione a cura di Magda </w:t>
      </w:r>
      <w:proofErr w:type="spellStart"/>
      <w:r>
        <w:rPr>
          <w:color w:val="3333CC"/>
        </w:rPr>
        <w:t>Cermelli</w:t>
      </w:r>
      <w:proofErr w:type="spellEnd"/>
      <w:r>
        <w:rPr>
          <w:color w:val="3333CC"/>
        </w:rPr>
        <w:t xml:space="preserve"> per </w:t>
      </w:r>
      <w:hyperlink r:id="rId25" w:tgtFrame="_blank" w:history="1">
        <w:r>
          <w:rPr>
            <w:rStyle w:val="Collegamentoipertestuale"/>
            <w:color w:val="0066CC"/>
          </w:rPr>
          <w:t>www.lightworker.it</w:t>
        </w:r>
      </w:hyperlink>
      <w:r>
        <w:rPr>
          <w:color w:val="3333CC"/>
        </w:rPr>
        <w:t xml:space="preserve"> </w:t>
      </w:r>
    </w:p>
    <w:p w:rsidR="004B7D22" w:rsidRDefault="004B7D22" w:rsidP="004B7D22">
      <w:pPr>
        <w:pStyle w:val="NormaleWeb"/>
        <w:jc w:val="center"/>
        <w:rPr>
          <w:color w:val="3333CC"/>
        </w:rPr>
      </w:pPr>
    </w:p>
    <w:p w:rsidR="004B7D22" w:rsidRDefault="004B7D22" w:rsidP="004B7D22">
      <w:pPr>
        <w:pStyle w:val="NormaleWeb"/>
        <w:jc w:val="center"/>
        <w:rPr>
          <w:color w:val="3333CC"/>
        </w:rPr>
      </w:pPr>
    </w:p>
    <w:p w:rsidR="004B7D22" w:rsidRDefault="004B7D22" w:rsidP="004B7D22">
      <w:pPr>
        <w:pStyle w:val="NormaleWeb"/>
        <w:jc w:val="center"/>
        <w:rPr>
          <w:color w:val="3333CC"/>
        </w:rPr>
      </w:pPr>
    </w:p>
    <w:p w:rsidR="004B7D22" w:rsidRDefault="004B7D22" w:rsidP="004B7D22">
      <w:pPr>
        <w:pStyle w:val="NormaleWeb"/>
        <w:jc w:val="center"/>
        <w:rPr>
          <w:color w:val="3333CC"/>
        </w:rPr>
      </w:pPr>
    </w:p>
    <w:p w:rsidR="004B7D22" w:rsidRDefault="004B7D22" w:rsidP="004B7D22">
      <w:pPr>
        <w:pStyle w:val="NormaleWeb"/>
        <w:jc w:val="center"/>
      </w:pPr>
    </w:p>
    <w:p w:rsidR="004B7D22" w:rsidRDefault="004B7D22" w:rsidP="004B7D22">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4B7D22" w:rsidRDefault="004B7D22" w:rsidP="004B7D22">
      <w:pPr>
        <w:pStyle w:val="NormaleWeb"/>
        <w:spacing w:before="0" w:beforeAutospacing="0" w:after="0" w:afterAutospacing="0"/>
        <w:jc w:val="center"/>
      </w:pPr>
      <w:hyperlink r:id="rId26" w:tgtFrame="_blank" w:history="1">
        <w:r>
          <w:rPr>
            <w:rStyle w:val="Collegamentoipertestuale"/>
            <w:rFonts w:ascii="Verdana" w:hAnsi="Verdana"/>
            <w:color w:val="FF00FF"/>
            <w:sz w:val="20"/>
            <w:szCs w:val="20"/>
          </w:rPr>
          <w:t>www.ilcamminoversolaliberta.it</w:t>
        </w:r>
      </w:hyperlink>
    </w:p>
    <w:p w:rsidR="004B7D22" w:rsidRDefault="004B7D22" w:rsidP="004B7D22">
      <w:pPr>
        <w:pStyle w:val="NormaleWeb"/>
        <w:spacing w:before="0" w:beforeAutospacing="0" w:after="0" w:afterAutospacing="0"/>
        <w:jc w:val="center"/>
      </w:pPr>
      <w:r>
        <w:t> </w:t>
      </w:r>
    </w:p>
    <w:p w:rsidR="004B7D22" w:rsidRDefault="004B7D22" w:rsidP="004B7D22">
      <w:pPr>
        <w:pStyle w:val="NormaleWeb"/>
        <w:spacing w:before="0" w:beforeAutospacing="0" w:after="0" w:afterAutospacing="0"/>
        <w:jc w:val="center"/>
      </w:pPr>
      <w:r>
        <w:t> </w:t>
      </w:r>
    </w:p>
    <w:p w:rsidR="004B7D22" w:rsidRDefault="004B7D22" w:rsidP="004B7D22">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DICEMBRE</w:t>
      </w:r>
    </w:p>
    <w:p w:rsidR="004B7D22" w:rsidRDefault="004B7D22" w:rsidP="004B7D22">
      <w:pPr>
        <w:pStyle w:val="NormaleWeb"/>
        <w:spacing w:before="13" w:beforeAutospacing="0" w:after="13" w:afterAutospacing="0"/>
        <w:jc w:val="center"/>
      </w:pPr>
      <w:r>
        <w:t> </w:t>
      </w:r>
    </w:p>
    <w:p w:rsidR="004B7D22" w:rsidRDefault="004B7D22" w:rsidP="004B7D22">
      <w:pPr>
        <w:pStyle w:val="NormaleWeb"/>
        <w:jc w:val="center"/>
      </w:pPr>
      <w:r>
        <w:rPr>
          <w:rFonts w:ascii="Batang" w:eastAsia="Batang" w:hAnsi="Batang"/>
          <w:b/>
          <w:bCs/>
          <w:color w:val="3333CC"/>
          <w:sz w:val="27"/>
          <w:szCs w:val="27"/>
        </w:rPr>
        <w:t>02/12/2014</w:t>
      </w:r>
    </w:p>
    <w:p w:rsidR="004B7D22" w:rsidRDefault="004B7D22" w:rsidP="004B7D22">
      <w:pPr>
        <w:pStyle w:val="NormaleWeb"/>
        <w:jc w:val="center"/>
      </w:pPr>
      <w:r>
        <w:rPr>
          <w:rFonts w:ascii="Batang" w:eastAsia="Batang" w:hAnsi="Batang"/>
          <w:b/>
          <w:bCs/>
          <w:color w:val="3333CC"/>
          <w:sz w:val="27"/>
          <w:szCs w:val="27"/>
        </w:rPr>
        <w:t>Cari Figli, è giunto il momento di riportare la pace all'interno di Voi per acquisire maggior consapevolezza e volontà nell'andare avanti lungo il cammino della vita.</w:t>
      </w:r>
    </w:p>
    <w:p w:rsidR="004B7D22" w:rsidRDefault="004B7D22" w:rsidP="004B7D22">
      <w:pPr>
        <w:pStyle w:val="NormaleWeb"/>
        <w:jc w:val="center"/>
      </w:pPr>
      <w:r>
        <w:rPr>
          <w:rFonts w:ascii="Batang" w:eastAsia="Batang" w:hAnsi="Batang"/>
          <w:b/>
          <w:bCs/>
          <w:color w:val="3333CC"/>
          <w:sz w:val="27"/>
          <w:szCs w:val="27"/>
        </w:rPr>
        <w:t>La pace interiore favorisce l'ascolto del cuore che si sintonizza all'essenza anima.</w:t>
      </w:r>
    </w:p>
    <w:p w:rsidR="004B7D22" w:rsidRDefault="004B7D22" w:rsidP="004B7D22">
      <w:pPr>
        <w:pStyle w:val="NormaleWeb"/>
        <w:jc w:val="center"/>
      </w:pPr>
      <w:r>
        <w:rPr>
          <w:rFonts w:ascii="Batang" w:eastAsia="Batang" w:hAnsi="Batang"/>
          <w:b/>
          <w:bCs/>
          <w:color w:val="3333CC"/>
          <w:sz w:val="27"/>
          <w:szCs w:val="27"/>
        </w:rPr>
        <w:t>E' questo lavoro che vi porterà ad allontanarvi dal passato come freno e impedimento proiettandovi verso una nuova realtà che va oltre la costrizione ed il tormento.</w:t>
      </w:r>
    </w:p>
    <w:p w:rsidR="004B7D22" w:rsidRDefault="004B7D22" w:rsidP="004B7D22">
      <w:pPr>
        <w:pStyle w:val="NormaleWeb"/>
        <w:jc w:val="center"/>
      </w:pPr>
      <w:r>
        <w:rPr>
          <w:rFonts w:ascii="Batang" w:eastAsia="Batang" w:hAnsi="Batang"/>
          <w:b/>
          <w:bCs/>
          <w:color w:val="3333CC"/>
          <w:sz w:val="27"/>
          <w:szCs w:val="27"/>
        </w:rPr>
        <w:t>Iniziate a sentirvi liberi e all'interno di esperienze importanti che nel tempo cambieranno le vostre esistenze.</w:t>
      </w:r>
    </w:p>
    <w:p w:rsidR="004B7D22" w:rsidRDefault="004B7D22" w:rsidP="004B7D22">
      <w:pPr>
        <w:pStyle w:val="NormaleWeb"/>
        <w:jc w:val="center"/>
      </w:pPr>
      <w:r>
        <w:rPr>
          <w:rFonts w:ascii="Batang" w:eastAsia="Batang" w:hAnsi="Batang"/>
          <w:b/>
          <w:bCs/>
          <w:color w:val="3333CC"/>
          <w:sz w:val="27"/>
          <w:szCs w:val="27"/>
        </w:rPr>
        <w:t>Riconoscetevi parte dell'Universo che dimora in Voi e percepirete un sentire nuovo che vi faciliterà la strada del discernimento.</w:t>
      </w:r>
    </w:p>
    <w:p w:rsidR="004B7D22" w:rsidRDefault="004B7D22" w:rsidP="004B7D22">
      <w:pPr>
        <w:pStyle w:val="NormaleWeb"/>
        <w:jc w:val="center"/>
      </w:pPr>
      <w:r>
        <w:rPr>
          <w:rFonts w:ascii="Batang" w:eastAsia="Batang" w:hAnsi="Batang"/>
          <w:b/>
          <w:bCs/>
          <w:color w:val="3333CC"/>
          <w:sz w:val="27"/>
          <w:szCs w:val="27"/>
        </w:rPr>
        <w:t>Nell'istante che vi sintonizzerete con l'onda energetica del momento il battito del cuore si riequilibrerà ed entrerà in connessione con la vibrazione che l'anima emette per farsi riconoscere.</w:t>
      </w:r>
    </w:p>
    <w:p w:rsidR="004B7D22" w:rsidRDefault="004B7D22" w:rsidP="004B7D22">
      <w:pPr>
        <w:pStyle w:val="NormaleWeb"/>
        <w:jc w:val="center"/>
      </w:pPr>
      <w:r>
        <w:rPr>
          <w:rFonts w:ascii="Batang" w:eastAsia="Batang" w:hAnsi="Batang"/>
          <w:b/>
          <w:bCs/>
          <w:color w:val="3333CC"/>
          <w:sz w:val="27"/>
          <w:szCs w:val="27"/>
        </w:rPr>
        <w:t>Percepitevi anime in cammino che esprimono il desiderio di incontrarsi e condividere le loro esperienze come realtà che è parte integrante del cambiamento.</w:t>
      </w:r>
    </w:p>
    <w:p w:rsidR="004B7D22" w:rsidRDefault="004B7D22" w:rsidP="004B7D22">
      <w:pPr>
        <w:pStyle w:val="NormaleWeb"/>
        <w:jc w:val="center"/>
      </w:pPr>
      <w:r>
        <w:rPr>
          <w:rFonts w:ascii="Batang" w:eastAsia="Batang" w:hAnsi="Batang"/>
          <w:b/>
          <w:bCs/>
          <w:color w:val="3333CC"/>
          <w:sz w:val="27"/>
          <w:szCs w:val="27"/>
        </w:rPr>
        <w:t>Vi benedico con le Ali dell'Amore e della Compassione Universale.</w:t>
      </w:r>
    </w:p>
    <w:p w:rsidR="004B7D22" w:rsidRDefault="004B7D22" w:rsidP="004B7D22">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4B7D22" w:rsidRDefault="004B7D22" w:rsidP="004B7D22">
      <w:pPr>
        <w:pStyle w:val="NormaleWeb"/>
        <w:jc w:val="center"/>
      </w:pPr>
      <w:r>
        <w:t> </w:t>
      </w:r>
    </w:p>
    <w:p w:rsidR="004B7D22" w:rsidRDefault="004B7D22" w:rsidP="004B7D22">
      <w:pPr>
        <w:pStyle w:val="NormaleWeb"/>
        <w:spacing w:before="0" w:beforeAutospacing="0" w:after="0" w:afterAutospacing="0"/>
        <w:jc w:val="center"/>
        <w:rPr>
          <w:rFonts w:ascii="Batang" w:eastAsia="Batang" w:hAnsi="Batang"/>
          <w:b/>
          <w:bCs/>
          <w:color w:val="3333CC"/>
          <w:sz w:val="27"/>
          <w:szCs w:val="27"/>
        </w:rPr>
      </w:pPr>
    </w:p>
    <w:p w:rsidR="004B7D22" w:rsidRDefault="004B7D22" w:rsidP="004B7D22">
      <w:pPr>
        <w:pStyle w:val="NormaleWeb"/>
        <w:spacing w:before="0" w:beforeAutospacing="0" w:after="0" w:afterAutospacing="0"/>
        <w:jc w:val="center"/>
        <w:rPr>
          <w:rFonts w:ascii="Batang" w:eastAsia="Batang" w:hAnsi="Batang"/>
          <w:b/>
          <w:bCs/>
          <w:color w:val="3333CC"/>
          <w:sz w:val="27"/>
          <w:szCs w:val="27"/>
        </w:rPr>
      </w:pPr>
    </w:p>
    <w:p w:rsidR="004B7D22" w:rsidRDefault="004B7D22" w:rsidP="004B7D22">
      <w:pPr>
        <w:pStyle w:val="NormaleWeb"/>
        <w:spacing w:before="0" w:beforeAutospacing="0" w:after="0" w:afterAutospacing="0"/>
        <w:jc w:val="center"/>
      </w:pPr>
      <w:r>
        <w:rPr>
          <w:rFonts w:ascii="Batang" w:eastAsia="Batang" w:hAnsi="Batang"/>
          <w:b/>
          <w:bCs/>
          <w:color w:val="3333CC"/>
          <w:sz w:val="27"/>
          <w:szCs w:val="27"/>
        </w:rPr>
        <w:lastRenderedPageBreak/>
        <w:t>19/12/2014</w:t>
      </w:r>
    </w:p>
    <w:p w:rsidR="004B7D22" w:rsidRDefault="004B7D22" w:rsidP="004B7D22">
      <w:pPr>
        <w:pStyle w:val="NormaleWeb"/>
        <w:spacing w:before="0" w:beforeAutospacing="0" w:after="0" w:afterAutospacing="0"/>
        <w:jc w:val="center"/>
      </w:pPr>
      <w:r>
        <w:t> </w:t>
      </w:r>
    </w:p>
    <w:p w:rsidR="004B7D22" w:rsidRDefault="004B7D22" w:rsidP="004B7D22">
      <w:pPr>
        <w:pStyle w:val="NormaleWeb"/>
        <w:jc w:val="center"/>
      </w:pPr>
      <w:r>
        <w:rPr>
          <w:rFonts w:ascii="Batang" w:eastAsia="Batang" w:hAnsi="Batang"/>
          <w:b/>
          <w:bCs/>
          <w:color w:val="3333CC"/>
          <w:sz w:val="27"/>
          <w:szCs w:val="27"/>
        </w:rPr>
        <w:t>Cari Figli, è giunta l'ora della riflessione interiore, del porsi in ascolto del vostro Essere Uno che vi appartiene e dimora all'interno di Voi.</w:t>
      </w:r>
    </w:p>
    <w:p w:rsidR="004B7D22" w:rsidRDefault="004B7D22" w:rsidP="004B7D22">
      <w:pPr>
        <w:pStyle w:val="NormaleWeb"/>
        <w:jc w:val="center"/>
      </w:pPr>
      <w:r>
        <w:rPr>
          <w:rFonts w:ascii="Batang" w:eastAsia="Batang" w:hAnsi="Batang"/>
          <w:b/>
          <w:bCs/>
          <w:color w:val="3333CC"/>
          <w:sz w:val="27"/>
          <w:szCs w:val="27"/>
        </w:rPr>
        <w:t>Vi esorto a sentirvi e percepirvi parte integrante dell'Universo che in questo momento, tramite l'energia di purificazione che emana, riequilibrerà le cellule del vostro corpo.</w:t>
      </w:r>
    </w:p>
    <w:p w:rsidR="004B7D22" w:rsidRDefault="004B7D22" w:rsidP="004B7D22">
      <w:pPr>
        <w:pStyle w:val="NormaleWeb"/>
        <w:jc w:val="center"/>
      </w:pPr>
      <w:r>
        <w:rPr>
          <w:rFonts w:ascii="Batang" w:eastAsia="Batang" w:hAnsi="Batang"/>
          <w:b/>
          <w:bCs/>
          <w:color w:val="3333CC"/>
          <w:sz w:val="27"/>
          <w:szCs w:val="27"/>
        </w:rPr>
        <w:t>Camminate lungo la strada della vita sereni e fiduciosi, guardando avanti, con la speranza che tutto cambierà e si riequilibrerà all'interno di Voi.</w:t>
      </w:r>
    </w:p>
    <w:p w:rsidR="004B7D22" w:rsidRDefault="004B7D22" w:rsidP="004B7D22">
      <w:pPr>
        <w:pStyle w:val="NormaleWeb"/>
        <w:jc w:val="center"/>
      </w:pPr>
      <w:r>
        <w:rPr>
          <w:rFonts w:ascii="Batang" w:eastAsia="Batang" w:hAnsi="Batang"/>
          <w:b/>
          <w:bCs/>
          <w:color w:val="3333CC"/>
          <w:sz w:val="27"/>
          <w:szCs w:val="27"/>
        </w:rPr>
        <w:t>Iniziate ad amarvi e sentirvi parte del Creato e vi sintonizzerete sempre più all'energia vibratoria che sta scendendo.</w:t>
      </w:r>
    </w:p>
    <w:p w:rsidR="004B7D22" w:rsidRDefault="004B7D22" w:rsidP="004B7D22">
      <w:pPr>
        <w:pStyle w:val="NormaleWeb"/>
        <w:jc w:val="center"/>
      </w:pPr>
      <w:r>
        <w:rPr>
          <w:rFonts w:ascii="Batang" w:eastAsia="Batang" w:hAnsi="Batang"/>
          <w:b/>
          <w:bCs/>
          <w:color w:val="3333CC"/>
          <w:sz w:val="27"/>
          <w:szCs w:val="27"/>
        </w:rPr>
        <w:t>E' questo un momento importante che deve essere rivalutato nell'intraprendere scelte che modificheranno nel tempo le vostre esistenze agli occhi dell'ambiente circostante.</w:t>
      </w:r>
    </w:p>
    <w:p w:rsidR="004B7D22" w:rsidRDefault="004B7D22" w:rsidP="004B7D22">
      <w:pPr>
        <w:pStyle w:val="NormaleWeb"/>
        <w:jc w:val="center"/>
      </w:pPr>
      <w:r>
        <w:rPr>
          <w:rFonts w:ascii="Batang" w:eastAsia="Batang" w:hAnsi="Batang"/>
          <w:b/>
          <w:bCs/>
          <w:color w:val="3333CC"/>
          <w:sz w:val="27"/>
          <w:szCs w:val="27"/>
        </w:rPr>
        <w:t>Ascoltatevi, prendetevi attimi di silenzio e di riflessione interiore e percepirete la pace del principio anima che dimora in Voi.</w:t>
      </w:r>
    </w:p>
    <w:p w:rsidR="004B7D22" w:rsidRDefault="004B7D22" w:rsidP="004B7D22">
      <w:pPr>
        <w:pStyle w:val="NormaleWeb"/>
        <w:jc w:val="center"/>
      </w:pPr>
      <w:r>
        <w:rPr>
          <w:rFonts w:ascii="Batang" w:eastAsia="Batang" w:hAnsi="Batang"/>
          <w:b/>
          <w:bCs/>
          <w:color w:val="3333CC"/>
          <w:sz w:val="27"/>
          <w:szCs w:val="27"/>
        </w:rPr>
        <w:t>L'anima si esprime attraverso il battito del cuore che si collega al battito dell'intero Universo. E' questo aspetto che dovete rivalutare per essere in sintonia alla cadenza vibratoria del presente.</w:t>
      </w:r>
    </w:p>
    <w:p w:rsidR="004B7D22" w:rsidRDefault="004B7D22" w:rsidP="004B7D22">
      <w:pPr>
        <w:pStyle w:val="NormaleWeb"/>
        <w:jc w:val="center"/>
      </w:pPr>
      <w:r>
        <w:rPr>
          <w:rFonts w:ascii="Batang" w:eastAsia="Batang" w:hAnsi="Batang"/>
          <w:b/>
          <w:bCs/>
          <w:color w:val="3333CC"/>
          <w:sz w:val="27"/>
          <w:szCs w:val="27"/>
        </w:rPr>
        <w:t>Ricordate, nell'istante che inizierete a percepire il cambiamento che sta avvenendo dentro e fuori di Voi la vostra vita come esperienza si uniformerà ai codici che il Creato esprime nei principi fede, speranza e amore nello spirito di unità tra le genti.</w:t>
      </w:r>
    </w:p>
    <w:p w:rsidR="004B7D22" w:rsidRDefault="004B7D22" w:rsidP="004B7D22">
      <w:pPr>
        <w:pStyle w:val="NormaleWeb"/>
        <w:jc w:val="center"/>
      </w:pPr>
      <w:r>
        <w:rPr>
          <w:rFonts w:ascii="Batang" w:eastAsia="Batang" w:hAnsi="Batang"/>
          <w:b/>
          <w:bCs/>
          <w:color w:val="3333CC"/>
          <w:sz w:val="27"/>
          <w:szCs w:val="27"/>
        </w:rPr>
        <w:t>Vi benedico con le Ali dell'Amore e della Compassione Universale.</w:t>
      </w:r>
    </w:p>
    <w:p w:rsidR="004B7D22" w:rsidRDefault="004B7D22" w:rsidP="004B7D22">
      <w:pPr>
        <w:pStyle w:val="NormaleWeb"/>
        <w:jc w:val="center"/>
        <w:rPr>
          <w:rFonts w:ascii="Batang" w:eastAsia="Batang" w:hAnsi="Batang"/>
          <w:b/>
          <w:bCs/>
          <w:color w:val="3333CC"/>
          <w:sz w:val="27"/>
          <w:szCs w:val="27"/>
        </w:rP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4B7D22" w:rsidRDefault="004B7D22" w:rsidP="004B7D22">
      <w:pPr>
        <w:pStyle w:val="NormaleWeb"/>
        <w:jc w:val="center"/>
        <w:rPr>
          <w:rFonts w:ascii="Batang" w:eastAsia="Batang" w:hAnsi="Batang"/>
          <w:b/>
          <w:bCs/>
          <w:color w:val="3333CC"/>
          <w:sz w:val="27"/>
          <w:szCs w:val="27"/>
        </w:rPr>
      </w:pPr>
    </w:p>
    <w:p w:rsidR="004B7D22" w:rsidRDefault="004B7D22" w:rsidP="004B7D22">
      <w:pPr>
        <w:pStyle w:val="NormaleWeb"/>
        <w:jc w:val="center"/>
        <w:rPr>
          <w:rFonts w:ascii="Batang" w:eastAsia="Batang" w:hAnsi="Batang"/>
          <w:b/>
          <w:bCs/>
          <w:color w:val="3333CC"/>
          <w:sz w:val="27"/>
          <w:szCs w:val="27"/>
        </w:rPr>
      </w:pPr>
    </w:p>
    <w:p w:rsidR="004B7D22" w:rsidRDefault="004B7D22" w:rsidP="004B7D22">
      <w:pPr>
        <w:pStyle w:val="NormaleWeb"/>
        <w:jc w:val="center"/>
        <w:rPr>
          <w:rFonts w:ascii="Batang" w:eastAsia="Batang" w:hAnsi="Batang"/>
          <w:b/>
          <w:bCs/>
          <w:color w:val="3333CC"/>
          <w:sz w:val="27"/>
          <w:szCs w:val="27"/>
        </w:rPr>
      </w:pPr>
    </w:p>
    <w:p w:rsidR="004B7D22" w:rsidRDefault="004B7D22" w:rsidP="004B7D22">
      <w:pPr>
        <w:pStyle w:val="NormaleWeb"/>
        <w:jc w:val="center"/>
      </w:pPr>
    </w:p>
    <w:p w:rsidR="004B7D22" w:rsidRDefault="004B7D22" w:rsidP="004B7D22">
      <w:pPr>
        <w:spacing w:before="63" w:after="63"/>
        <w:ind w:left="170" w:right="170"/>
        <w:jc w:val="center"/>
      </w:pPr>
      <w:r>
        <w:rPr>
          <w:color w:val="140655"/>
        </w:rPr>
        <w:lastRenderedPageBreak/>
        <w:t>Date: 2 dicembre 2014</w:t>
      </w:r>
    </w:p>
    <w:p w:rsidR="004B7D22" w:rsidRDefault="004B7D22" w:rsidP="004B7D22">
      <w:pPr>
        <w:spacing w:before="63" w:after="63"/>
        <w:ind w:left="170" w:right="170"/>
        <w:jc w:val="center"/>
      </w:pPr>
      <w:r>
        <w:rPr>
          <w:b/>
          <w:bCs/>
          <w:i/>
          <w:iCs/>
          <w:color w:val="140655"/>
        </w:rPr>
        <w:t>Maestro Asceso: L'Araldo del Logos Solare</w:t>
      </w:r>
    </w:p>
    <w:p w:rsidR="004B7D22" w:rsidRDefault="004B7D22" w:rsidP="004B7D22">
      <w:pPr>
        <w:spacing w:before="63"/>
        <w:ind w:left="170" w:right="170"/>
        <w:jc w:val="center"/>
      </w:pPr>
      <w:r>
        <w:rPr>
          <w:color w:val="140655"/>
        </w:rPr>
        <w:t xml:space="preserve">Canalizzato da Eddy </w:t>
      </w:r>
      <w:proofErr w:type="spellStart"/>
      <w:r>
        <w:rPr>
          <w:color w:val="140655"/>
        </w:rPr>
        <w:t>Seferian</w:t>
      </w:r>
      <w:proofErr w:type="spellEnd"/>
    </w:p>
    <w:p w:rsidR="004B7D22" w:rsidRDefault="004B7D22" w:rsidP="004B7D22">
      <w:pPr>
        <w:jc w:val="center"/>
      </w:pPr>
      <w:r>
        <w:rPr>
          <w:b/>
          <w:bCs/>
          <w:color w:val="140655"/>
          <w:sz w:val="36"/>
          <w:szCs w:val="36"/>
        </w:rPr>
        <w:t> </w:t>
      </w:r>
    </w:p>
    <w:p w:rsidR="004B7D22" w:rsidRDefault="004B7D22" w:rsidP="004B7D22">
      <w:pPr>
        <w:jc w:val="center"/>
      </w:pPr>
      <w:r>
        <w:rPr>
          <w:b/>
          <w:bCs/>
          <w:color w:val="140655"/>
          <w:sz w:val="27"/>
          <w:szCs w:val="27"/>
        </w:rPr>
        <w:t>PRESIEDE L'ARALDO DEL LOGOS SOLARE</w:t>
      </w:r>
    </w:p>
    <w:p w:rsidR="004B7D22" w:rsidRDefault="004B7D22" w:rsidP="004B7D22">
      <w:pPr>
        <w:jc w:val="center"/>
      </w:pPr>
      <w:r>
        <w:rPr>
          <w:b/>
          <w:bCs/>
          <w:color w:val="140655"/>
          <w:sz w:val="36"/>
          <w:szCs w:val="36"/>
        </w:rPr>
        <w:t xml:space="preserve">LE VIBRAZIONI DEL NUOVO CICLO </w:t>
      </w:r>
      <w:proofErr w:type="spellStart"/>
      <w:r>
        <w:rPr>
          <w:b/>
          <w:bCs/>
          <w:color w:val="140655"/>
          <w:sz w:val="36"/>
          <w:szCs w:val="36"/>
        </w:rPr>
        <w:t>DI</w:t>
      </w:r>
      <w:proofErr w:type="spellEnd"/>
      <w:r>
        <w:rPr>
          <w:b/>
          <w:bCs/>
          <w:color w:val="140655"/>
          <w:sz w:val="36"/>
          <w:szCs w:val="36"/>
        </w:rPr>
        <w:t xml:space="preserve"> TRE SECOLI</w:t>
      </w:r>
    </w:p>
    <w:p w:rsidR="004B7D22" w:rsidRDefault="004B7D22" w:rsidP="004B7D22">
      <w:pPr>
        <w:jc w:val="center"/>
      </w:pPr>
      <w:r>
        <w:t> </w:t>
      </w:r>
    </w:p>
    <w:p w:rsidR="004B7D22" w:rsidRDefault="004B7D22" w:rsidP="004B7D22">
      <w:pPr>
        <w:jc w:val="center"/>
      </w:pPr>
      <w:r>
        <w:rPr>
          <w:color w:val="140655"/>
          <w:sz w:val="16"/>
          <w:szCs w:val="16"/>
        </w:rPr>
        <w:t> </w:t>
      </w:r>
    </w:p>
    <w:p w:rsidR="004B7D22" w:rsidRDefault="004B7D22" w:rsidP="004B7D22">
      <w:pPr>
        <w:jc w:val="center"/>
      </w:pPr>
      <w:r>
        <w:rPr>
          <w:b/>
          <w:bCs/>
          <w:color w:val="140655"/>
          <w:sz w:val="27"/>
          <w:szCs w:val="27"/>
        </w:rPr>
        <w:t>QUATTRO INVOCAZIONI ALLA LUCE</w:t>
      </w:r>
    </w:p>
    <w:p w:rsidR="004B7D22" w:rsidRDefault="004B7D22" w:rsidP="004B7D22">
      <w:pPr>
        <w:ind w:left="113" w:right="113" w:firstLine="708"/>
        <w:jc w:val="both"/>
      </w:pPr>
      <w:proofErr w:type="spellStart"/>
      <w:r>
        <w:rPr>
          <w:color w:val="140655"/>
        </w:rPr>
        <w:t>*Io</w:t>
      </w:r>
      <w:proofErr w:type="spellEnd"/>
      <w:r>
        <w:rPr>
          <w:color w:val="140655"/>
        </w:rPr>
        <w:t xml:space="preserve"> sono un figlio della Luce e mi immergo nella Luce! Io amo la Luce e vivo nella Luce! Io servo la Luce e mi avvolgo della Luce! Io vivo nella Luce e mi immergo nella Luce! Io sono protetto dalla Luce e sono un figlio della Luce! Io sono avvolto dalla Luce e amo la Luce! Io sono sorretto dalla Luce e servo la Luce! e, quindi,    Io benedico la Luce!   Io benedico la Luce!   Io benedico la Luce!</w:t>
      </w:r>
    </w:p>
    <w:p w:rsidR="004B7D22" w:rsidRDefault="004B7D22" w:rsidP="004B7D22">
      <w:pPr>
        <w:ind w:left="113" w:right="113" w:firstLine="708"/>
        <w:jc w:val="both"/>
      </w:pPr>
      <w:r>
        <w:t> </w:t>
      </w:r>
    </w:p>
    <w:p w:rsidR="004B7D22" w:rsidRDefault="004B7D22" w:rsidP="004B7D22">
      <w:pPr>
        <w:ind w:left="113" w:right="113" w:firstLine="708"/>
        <w:jc w:val="both"/>
      </w:pPr>
      <w:proofErr w:type="spellStart"/>
      <w:r>
        <w:rPr>
          <w:color w:val="140655"/>
        </w:rPr>
        <w:t>*Io</w:t>
      </w:r>
      <w:proofErr w:type="spellEnd"/>
      <w:r>
        <w:rPr>
          <w:color w:val="140655"/>
        </w:rPr>
        <w:t xml:space="preserve"> sono un figlio della Luce! Io amo la Luce! Io servo la Luce! Io vivo nella Luce! Io sono protetto, aiutato, salvaguardato dalla Luce, sia essa dove io mi trovo, sia essa fuori del Centro, nell’Universale Fratellanza e </w:t>
      </w:r>
      <w:proofErr w:type="spellStart"/>
      <w:r>
        <w:rPr>
          <w:color w:val="140655"/>
        </w:rPr>
        <w:t>Fraternazione</w:t>
      </w:r>
      <w:proofErr w:type="spellEnd"/>
      <w:r>
        <w:rPr>
          <w:color w:val="140655"/>
        </w:rPr>
        <w:t>! Io mi prostro ed abbraccio tutto ciò che entro la mia forma, al presente, non devo subire, ma devo trasformare in:  Luce!   Luce!   Luce!   Luce!</w:t>
      </w:r>
    </w:p>
    <w:p w:rsidR="004B7D22" w:rsidRDefault="004B7D22" w:rsidP="004B7D22">
      <w:pPr>
        <w:ind w:left="113" w:right="113" w:firstLine="708"/>
        <w:jc w:val="both"/>
      </w:pPr>
      <w:r>
        <w:t> </w:t>
      </w:r>
    </w:p>
    <w:p w:rsidR="004B7D22" w:rsidRDefault="004B7D22" w:rsidP="004B7D22">
      <w:pPr>
        <w:ind w:left="113" w:right="113" w:firstLine="708"/>
        <w:jc w:val="both"/>
      </w:pPr>
      <w:proofErr w:type="spellStart"/>
      <w:r>
        <w:rPr>
          <w:color w:val="140655"/>
        </w:rPr>
        <w:t>*La</w:t>
      </w:r>
      <w:proofErr w:type="spellEnd"/>
      <w:r>
        <w:rPr>
          <w:color w:val="140655"/>
        </w:rPr>
        <w:t xml:space="preserve"> Luce sia sopra di noi, la Luce sia sopra tutti coloro che sulla Terra fecondano lo spirito. La Luce si effonda e si diffonda; la Luce entri nel centro della Terra e porti sopra di noi l’espansione di Forze Sostanziali. La Luce sia con noi ed in noi ovunque. Non siano perturbate le menti di coloro che entrano nello spirito della Legge dell’</w:t>
      </w:r>
      <w:r>
        <w:rPr>
          <w:i/>
          <w:iCs/>
          <w:color w:val="140655"/>
        </w:rPr>
        <w:t xml:space="preserve">I </w:t>
      </w:r>
      <w:proofErr w:type="spellStart"/>
      <w:r>
        <w:rPr>
          <w:i/>
          <w:iCs/>
          <w:color w:val="140655"/>
        </w:rPr>
        <w:t>am</w:t>
      </w:r>
      <w:proofErr w:type="spellEnd"/>
      <w:r>
        <w:rPr>
          <w:i/>
          <w:iCs/>
          <w:color w:val="140655"/>
        </w:rPr>
        <w:t xml:space="preserve">! </w:t>
      </w:r>
      <w:r>
        <w:rPr>
          <w:color w:val="140655"/>
        </w:rPr>
        <w:t xml:space="preserve">Possa la Verità essere </w:t>
      </w:r>
      <w:r>
        <w:rPr>
          <w:i/>
          <w:iCs/>
          <w:color w:val="140655"/>
        </w:rPr>
        <w:t>UNA</w:t>
      </w:r>
      <w:r>
        <w:rPr>
          <w:color w:val="140655"/>
        </w:rPr>
        <w:t xml:space="preserve"> e ricordiamoci che è integra ed intoccabile. Ognuno faccia il proprio cammino e ricordiamoci che l’</w:t>
      </w:r>
      <w:r>
        <w:rPr>
          <w:i/>
          <w:iCs/>
          <w:color w:val="140655"/>
        </w:rPr>
        <w:t xml:space="preserve">IO </w:t>
      </w:r>
      <w:r>
        <w:rPr>
          <w:color w:val="140655"/>
        </w:rPr>
        <w:t>è al di sopra di noi nella tangibile Sostanza di tutte le Forze!</w:t>
      </w:r>
    </w:p>
    <w:p w:rsidR="004B7D22" w:rsidRDefault="004B7D22" w:rsidP="004B7D22">
      <w:pPr>
        <w:ind w:left="113" w:right="113" w:firstLine="708"/>
        <w:jc w:val="both"/>
      </w:pPr>
      <w:r>
        <w:t> </w:t>
      </w:r>
    </w:p>
    <w:p w:rsidR="004B7D22" w:rsidRDefault="004B7D22" w:rsidP="004B7D22">
      <w:pPr>
        <w:ind w:left="113" w:right="113" w:firstLine="708"/>
        <w:jc w:val="both"/>
      </w:pPr>
      <w:proofErr w:type="spellStart"/>
      <w:r>
        <w:rPr>
          <w:color w:val="140655"/>
        </w:rPr>
        <w:t>*La</w:t>
      </w:r>
      <w:proofErr w:type="spellEnd"/>
      <w:r>
        <w:rPr>
          <w:color w:val="140655"/>
        </w:rPr>
        <w:t xml:space="preserve"> Luce scenda, scenda, scenda sopra di noi! La Luce disgreghi, disgreghi, disgreghi e porti l’impronta del volere entro il </w:t>
      </w:r>
      <w:r>
        <w:rPr>
          <w:i/>
          <w:iCs/>
          <w:color w:val="140655"/>
        </w:rPr>
        <w:t>principio</w:t>
      </w:r>
      <w:r>
        <w:rPr>
          <w:color w:val="140655"/>
        </w:rPr>
        <w:t xml:space="preserve"> di noi piccole creature!</w:t>
      </w:r>
    </w:p>
    <w:p w:rsidR="004B7D22" w:rsidRDefault="004B7D22" w:rsidP="004B7D22">
      <w:pPr>
        <w:ind w:left="113" w:right="113" w:firstLine="708"/>
        <w:jc w:val="center"/>
      </w:pPr>
      <w:r>
        <w:rPr>
          <w:b/>
          <w:bCs/>
          <w:smallCaps/>
          <w:color w:val="140655"/>
          <w:sz w:val="16"/>
          <w:szCs w:val="16"/>
        </w:rPr>
        <w:t> </w:t>
      </w:r>
    </w:p>
    <w:p w:rsidR="004B7D22" w:rsidRDefault="004B7D22" w:rsidP="004B7D22">
      <w:pPr>
        <w:ind w:left="113" w:right="113" w:firstLine="708"/>
        <w:jc w:val="both"/>
      </w:pPr>
      <w:r>
        <w:rPr>
          <w:color w:val="140655"/>
        </w:rPr>
        <w:t>L’Araldo del Logos Solare: “Che la Luce che avete fatto sì che potesse scaturire dalle radici di quella immensa Colonna (a Crotone), che quella Luce possa sempre più aumentare, che possa penetrare in ognuno di voi e ravvivare la fiammella nascosta nel vostro profondo. Quella fiammella è vita, è amore, è attività al servizio, ossia è ubbidiente. Fate sì che ognuno di voi possa ravvivare sempre più questa fiammella a vantaggio vostro e a vantaggio di chiunque avvicinerete o avrete occasione di avvicinare.</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“Il ritmo delle Onde che parte dalle fondamenta che sorreggono quella Colonna, continua ad espandersi con la medesima intensità e quelle Onde portano Luce ovunque arrivano.</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 xml:space="preserve">“Quando vi radunate a cantare i </w:t>
      </w:r>
      <w:r>
        <w:rPr>
          <w:i/>
          <w:iCs/>
          <w:color w:val="140655"/>
        </w:rPr>
        <w:t>mantra</w:t>
      </w:r>
      <w:r>
        <w:rPr>
          <w:color w:val="140655"/>
        </w:rPr>
        <w:t xml:space="preserve"> o, quando solitari vi appartate a recitare o a cantare i </w:t>
      </w:r>
      <w:r>
        <w:rPr>
          <w:i/>
          <w:iCs/>
          <w:color w:val="140655"/>
        </w:rPr>
        <w:t>mantra</w:t>
      </w:r>
      <w:r>
        <w:rPr>
          <w:color w:val="140655"/>
        </w:rPr>
        <w:t xml:space="preserve"> della Luce, pensate e mandate un pensiero di consapevolezza ai vari Centri che formano una linea vitale obliqua che attraversa tutto il Continente (Europa). L’ultimo, quello più a nord, è nell’isola della Groenlandia; poi, scendendo attraversate una punta dell’isola dell’Irlanda, poi passate alla punta di Sud Ovest dell’Inghilterra e infine entrate nel Continente vero e proprio, attraverso Mont Saint Michel; poi passate alla Sacra, vicino alla città di Torino e poi scendete al Sud del vostro paese (Italia), in un luogo Sacro e Santo, dove ci sono delle grotte (Monte sant’Angelo) che sono Chiese sotterranee, raccolta di devozione e, da lì, passate attraverso vari paesi e raggiungete il cuore del Medio Oriente, da dove poco più di duemila orsono è partita la scintilla della vibrazione del Cristianesimo.</w:t>
      </w:r>
    </w:p>
    <w:p w:rsidR="004B7D22" w:rsidRDefault="004B7D22" w:rsidP="004B7D22">
      <w:pPr>
        <w:ind w:left="113" w:right="113" w:firstLine="708"/>
        <w:jc w:val="both"/>
      </w:pPr>
      <w:r>
        <w:lastRenderedPageBreak/>
        <w:t> </w:t>
      </w:r>
    </w:p>
    <w:p w:rsidR="004B7D22" w:rsidRDefault="004B7D22" w:rsidP="004B7D22">
      <w:pPr>
        <w:ind w:left="113" w:right="113" w:firstLine="708"/>
        <w:jc w:val="both"/>
      </w:pPr>
      <w:r>
        <w:rPr>
          <w:color w:val="140655"/>
        </w:rPr>
        <w:t>“Tramite l’espandersi di questa nuova Onda, molto lentamente, sono cambiati i valori di tutto ciò che avviene fra i vari popoli che abitano appunto il Continente (Europa). Questa radicale trasformazione è in atto pure ora. Ha ricevuto un’Onda esterna e lentamente farà sentire le sue vibrazioni in tutto il Continente, attraverso quei punti che ho menzionato poco fa, che corrispondono a Santuari, tutti dedicati all’Arcangelo Michael, che porta avanti questa campagna di pulizia, per far sì che le nuove vibrazioni possano infine espandersi più liberamente, perché ancora oggi non sono del tutto libere, anche se alcuni di voi le sentono già.</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“È un processo inarrestabile, che andrà avanti per molti e molti anni con il compito di far sì che popoli diversi con linguaggi diversi, si possano infine aggregare e sentirsi una famiglia e formare un’Unità Unica.</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“Poco per volta questo processo andrà avanti. Vedete, non è necessario che gli Umani facciano nulla perché – come spiegarvi – forse il termine “fisiologico” vi può rendere l’idea della natura della nuova vibrazione che è in essere attorno al pianeta, attorno a tutto il Sistema Solare, a cui appartenete.</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“Qualcosa è cambiato nella vibrazione, tutt’attorno ai Pianeti e questo cambiamento, inevitabilmente, porta a un cambiamento della vibrazione di tutto ciò che ha vita sul Pianeta e sui fratelli Pianeti, ma in particolare qui, dove c’è un’Umanità. È un gruppo che ha il compito di facilitare la trasformazione, ospiti del pianeta Terra con un compito ben preciso.</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“Non tutti si adeguano, ma non è necessario. Già altre volte, altri miei Fratelli vi hanno spiegato che questo compito appartiene a varie altre entità, oltre agli Esseri Alati, che ben conoscete, anime scese come Umani in sacrificio.</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“Non si può pretendere la perfezione in questi atteggiamenti. Alcune anime si sentono all’altezza, forti e adeguate a svolgere il loro compito, e vanno avanti. Altre, purtroppo, non ce la fanno e si ritirano o cadono o addirittura vengono fatti cadere. Ma vedete questa è la vita caratteristica della formazione di questa nuova grande Entità.</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“Grazie alla ricchezza di diverse razze, di diverse caratteristiche, di diversi atteggiamenti, di diverse abitudini, è disponibile una grande ricchezza. Sovente sono servite, nell’arco dei secoli, per guadagnare il sopravvento e per avere il Potere. Ora il Potere viene, soprattutto, dagl’individui, da una parte degli individui, da una piccola percentuale.</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“Tenete presente che per la trasformazione in atto, è già sufficiente il cambio della vibrazione dell’atmosfera attorno ai Pianeti. Questo è un fattore universale, è un cambiamento ciclico, ma soprattutto il fatto è che questo desiderio di Unione, poco per volta, scaturirà da ogni singola persona.</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“Questo processo è lungo nel tempo, ma come vi è stato detto da altri Saggi Fratelli, ci sono tre secoli a disposizione del Sistema Solare per portare a termine questa maturazione. Un processo che, simbolicamente, vedete più facilmente nella natura vegetale. Ispiratevi a quel processo e vedrete che la trasformazione in corso si ispira a quelle tecniche.</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 xml:space="preserve">“Seguendo le mie abitudini, il mio carattere, ho cercato di spiegarvi come avviene questa trasformazione. Siete agli inizi tangibili. Cercate di vivere con interesse questo particolare periodo, perché arricchisce – che voi lo vogliate o no – voi stessi, il vostro essere, le vostre caratteristiche. Molti di voi sono soggetti sensitivi – come li chiamate – e l’aspetto fisiologico del </w:t>
      </w:r>
      <w:r>
        <w:rPr>
          <w:color w:val="140655"/>
        </w:rPr>
        <w:lastRenderedPageBreak/>
        <w:t>vostro corpo, anche all’insaputa della vostra mente, percepisce e fa suo il nuovo ritmo di vibrazione che è nell’atmosfera, che è nella Terra, che è nella natura delle acque, quindi nei mari, nei fiumi, nelle piogge. La Terra, l’Elemento Terra, respira e voi lo sapete. Quindi tutto ciò che cresce nella Terra, cresce con le nuove vibrazioni. Poco per volta, quasi inavvertitamente, tutto si adegua ai nuovi ritmi, alle nuove vibrazioni e quindi, il processo di maturazione e di cambiamento, inevitabilmente va avanti.</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“L’aspetto di questo fenomeno di trasformazione, non è necessario che sia globale. Non è necessario che tutti l’accettino, anzi affinché l’aspetto bello, genuino, di questa Nuova Era è proprio legato a ciò che una piccola minoranza viva e attivissima regala al processo di maturazione. Ricordatevi quindi che è una piccola élite, una minima percentuale della popolazione generale che favorisce, determina la maturazione di questo nuovo modo di essere, dei nuovi valori.</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“È maturazione anche individuale. Vi ho detto poc’anzi che pochi, una piccola percentuale è quella che guida questo passaggio alla nuova vibrazione. Ma soprattutto, nonostante ciò, è dall’atteggiamento dei singoli che arriva la forza per arrivare alla fioritura di questa nuova vibrazione.</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“Non c’è più qualcuno che impone, sono le cosiddette masse di individui che maturano e portano avanti, seguendo il ritmo sottile; portano avanti questo nuovo modo di aggregarsi, di convivere, di organizzare, sino ad arrivare ad una Unità, poco per volta, poco per volta.</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“Vi è già stato detto che siete il secondo o terzo gruppo umano che riesce a portare avanti questo nuovo processo poco per volta. Cercate di diventarne consapevoli.</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“Forse vi ho detto cose che non condividete, forse vi ho detto cose che non gradite, ma questa è la realtà. Vorrei che, anche se non gradite questa nuova forma, riusciste a percepire la diversa vibrazione che c’è nell’Aria, nella Vegetazione, nella Terra, nelle Acque, tutt’attorno a voi; tutt’attorno alla Terra questa vibrazione è diversa. Ed è questo cambiamento di vibrazione che favorisce il passaggio. Osservate e meditate su questo particolare, e se avete altri punti di vista, ben vengano, perché ciò serve per i vari singoli che abitano in questo Continente, serve parlare, serve avere scambi di opinione.</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“È arrivato forse il momento che non sarà con la forza che si impone un’Unione, ma come una cosa, un fenomeno spontaneo di maturazione dei singoli. Pensateci, ragionate e parliamone nelle prossime riunioni che farete. Vi saluto.”</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 </w:t>
      </w:r>
    </w:p>
    <w:p w:rsidR="004B7D22" w:rsidRDefault="004B7D22" w:rsidP="004B7D22">
      <w:pPr>
        <w:ind w:left="113" w:right="113" w:firstLine="708"/>
        <w:jc w:val="both"/>
      </w:pPr>
      <w:r>
        <w:rPr>
          <w:color w:val="140655"/>
        </w:rPr>
        <w:t>In questa canalizzazione l’Araldo del Logos Solare, oltre a parlare della formazione dell’Europa e dell’effetto dell’attivazione della Colonna di Crotone, accenna al nuovo ritmo di vibrazione di questa era e dice: “Molti di voi sono soggetti sensitivi – come li chiamate – e l’aspetto fisiologico del vostro corpo, anche all’insaputa della vostra mente, percepisce e fa suo il nuovo ritmo di vibrazione che è nell’atmosfera, che è nella Terra, che è nella natura delle acque, quindi nei mari, nei fiumi, nelle piogge. La Terra, l’Elemento Terra, respira e voi lo sapete. Quindi tutto ciò che cresce nella Terra, cresce con le nuove vibrazioni. Poco per volta, quasi inavvertitamente, tutto si adegua ai nuovi ritmi, alle nuove vibrazioni e quindi, il processo di maturazione e di cambiamento, inevitabilmente va avanti.”. Nella canalizzazione del 6 dicembre 2014, fatta in un centro di risveglio della coscienza, l’Arcangelo Gabriel entra più nello specifico. Ciò che l’Arcangelo Gabriel dice riferendosi a quel centro specifico, ovviamente, riguarda ogni centro e ogni Luogo. Ecco le parole dell’Arcangelo Gabriel:</w:t>
      </w:r>
    </w:p>
    <w:p w:rsidR="004B7D22" w:rsidRDefault="004B7D22" w:rsidP="004B7D22">
      <w:pPr>
        <w:ind w:left="113" w:right="113" w:firstLine="708"/>
        <w:jc w:val="both"/>
      </w:pPr>
      <w:r>
        <w:rPr>
          <w:color w:val="140655"/>
        </w:rPr>
        <w:lastRenderedPageBreak/>
        <w:t> </w:t>
      </w:r>
    </w:p>
    <w:p w:rsidR="004B7D22" w:rsidRDefault="004B7D22" w:rsidP="004B7D22">
      <w:pPr>
        <w:ind w:left="113" w:right="113" w:firstLine="708"/>
        <w:jc w:val="both"/>
      </w:pPr>
      <w:r>
        <w:rPr>
          <w:color w:val="140655"/>
        </w:rPr>
        <w:t xml:space="preserve">“Vorrei che  imparaste a conoscere la natura dei luoghi dove vi recate, ad esempio, questo luogo. Vedete questo luogo, questo cascinale ormai da diversi anni ha assorbito il ritmo dei </w:t>
      </w:r>
      <w:r>
        <w:rPr>
          <w:i/>
          <w:iCs/>
          <w:color w:val="140655"/>
        </w:rPr>
        <w:t>mantra</w:t>
      </w:r>
      <w:r>
        <w:rPr>
          <w:color w:val="140655"/>
        </w:rPr>
        <w:t xml:space="preserve"> che venivano letti, cantati, nonché il ritmo dei corsi di insegnamento particolari che viene portato avanti in questi locali.</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 xml:space="preserve">“Tutto questo ha creato sui piani sottili un aspetto molto particolare. Vi invito, soprattutto a chi è, come si </w:t>
      </w:r>
      <w:proofErr w:type="spellStart"/>
      <w:r>
        <w:rPr>
          <w:color w:val="140655"/>
        </w:rPr>
        <w:t>suol</w:t>
      </w:r>
      <w:proofErr w:type="spellEnd"/>
      <w:r>
        <w:rPr>
          <w:color w:val="140655"/>
        </w:rPr>
        <w:t xml:space="preserve"> dire, </w:t>
      </w:r>
      <w:r>
        <w:rPr>
          <w:i/>
          <w:iCs/>
          <w:color w:val="140655"/>
        </w:rPr>
        <w:t>sensitivo</w:t>
      </w:r>
      <w:r>
        <w:rPr>
          <w:color w:val="140655"/>
        </w:rPr>
        <w:t xml:space="preserve"> di concentrarsi in sé stesso, di mettersi in comunicazione con il luogo e sentire quello che il luogo emana e dice. Il luogo è fatto dalle mura di questa costruzione, ma, vedete, a monte di questo c’è il luogo in sé, la terra, il terreno. Stranamente la Natura vegetale e la Natura minerale hanno creato in questo Luogo una vibrazione molto particolare, che porta le persone che lo frequentano a concentrarsi su delle ricerche, su degli studi abbastanza approfonditi. </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 xml:space="preserve">“Queste colline sono avvicinabili con enorme facilità da parte nostra. Vorrei che riusciste a capire che dopo aver cantato per diversi anni dei </w:t>
      </w:r>
      <w:r>
        <w:rPr>
          <w:i/>
          <w:iCs/>
          <w:color w:val="140655"/>
        </w:rPr>
        <w:t>mantra</w:t>
      </w:r>
      <w:r>
        <w:rPr>
          <w:color w:val="140655"/>
        </w:rPr>
        <w:t xml:space="preserve"> come quelli che avete cantato adesso, si crea un centro, un fulcro di Luce. È vero, non a tutti è dato di scorgere questa Luce con gli occhi fisici, ma con l’Anima, con la propria parte sottile o addirittura con le palme delle proprie mani è possibile percepire questa Luce.</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“Questa Luce è come una fioritura in questo Luogo. E la fioritura come si sa è un fenomeno  che ha un grande richiamo selettivo. Quando venite in questo Luogo, ricordatevi che appunto questo Luogo ha da darvi, da donarvi qualcosa e questo qualcosa è Luce, indipendentemente da quello che venite o verrete a fare in questo Luogo.</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“Vorrei spiegarvi che la Terra è pregna del ritmo di questa Luce e che di conseguenza tutto ciò che germoglia, che cresce da questa Terra ha un aspetto particolare. Avvicinatevi alle piante e parlate alle piante. Sarà un dialogo interessante e ogni pianta avrà il suo linguaggio, ogni pianta avrà il proprio messaggio particolare.</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 xml:space="preserve">“I Centri in cittadine, in città sono circondati da confusione, da attività, da vitalità e tutto questo vi toglie l’occasione di accorgervi dei valori che hanno in sé gli alberi, i prati, le rocce, il terreno oltre alle costruzioni che vengono erette e che emanano onde per conto proprio. </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“Non vi abbiamo mai parlato di questo aspetto dei Luoghi, ma visto che li frequentate e che sovente vi recate in posti nuovi, ebbene è giusto che possiate fare uno sforzo e sentire, percepire qual è la Natura del Luogo, indipendentemente da chi ci abita o ci lavora.</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“È la Natura stessa del Luogo che ha da dare un proprio messaggio. E questo è importante perché vi crea una particolare vibrazione di atmosfera dell’Aria che respirate, del Suolo che calpestate camminando, di ciò che vedete con i vostri occhi fisici e che alcuni possono tradurre in una realtà più sottile e percepire la bellezza di queste vibrazioni particolari.</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“Quando un Luogo che è già di per sé pronto per essere usato per meditazioni, per ricerche particolari, viene innestato … è come un risveglio e il Luogo, l’aura delle proprie vibrazioni germoglia come un regalo prezioso.</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“Ricordatevi di questo particolare che riguarda la Natura dei Luoghi, perché in base ai luoghi che scegliete dove recarvi o per lavoro o per diporto o per riposo o per studio, beh! vi aiuta a svolgere meglio il vostro compito.</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lastRenderedPageBreak/>
        <w:t>“Questo per quanto riguarda la vibrazione della Terra, del terreno, la vibrazione delle mura degli edifici, la vibrazione delle piante. Ma stranamente passa inosservato in genere quello che è l’Aria che respirate. La vibrazione particolare dell’Aria viene data appunto dalla vibrazione della Terra sottostante e dalla flora, dalle piante, alle quali l’Atmosfera risponde. È un dialogo meraviglioso del Creato e chi si trova in mezzo a questo dialogo ne percepisce la gioia, perché in luoghi come questo, dove ci troviamo, e come altre colline qui vicino, qui attorno la vibrazione è quella del dialogo.</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“Quando vi recate in un Luogo, appartatevi in voi stessi, socchiudete gli occhi e cercate di percepire le vibrazioni cosiddette sottili del terreno, delle piante, dell’Aria, della Natura circostante. In genere camminate in luoghi come questi senza neppure accorgervi che ci sono delle vibrazioni ritmiche particolari, che aiutano l’aspetto sottile dei vostri corpi sottili.”</w:t>
      </w:r>
    </w:p>
    <w:p w:rsidR="004B7D22" w:rsidRDefault="004B7D22" w:rsidP="004B7D22">
      <w:pPr>
        <w:ind w:left="113" w:right="113" w:firstLine="708"/>
        <w:jc w:val="center"/>
      </w:pPr>
      <w:r>
        <w:rPr>
          <w:color w:val="140655"/>
          <w:sz w:val="16"/>
          <w:szCs w:val="16"/>
        </w:rPr>
        <w:t> </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Eddy: “Con il ritorno della buona stagione, dice che dobbiamo fare dei corsi di respirazione in mezzo agli alberi, facendo respirazione presso un nocciolo, ad esempio, e dopo passare presso una quercia o un altro albero e percepire la differenza del dialogo che ha una pianta rispetto all’altra e infine buttarci sulla schiena o a pancia in giù su un prato e sentire che cosa ha da dirci il prato e percepire l’aura, imparare a percepire l’aura del mondo vegetale, del mondo minerale e dell’atmosfera, dell’Aria.</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 xml:space="preserve">“In queste condizioni allora, veramente potete assorbire tutto ciò di cui il vostro corpo in quel particolare momento ha necessità, ha bisogno di assorbire. Non è necessario molto tempo, sapete. Anche mezzora ogni tanto. Il dialogo con gli alberi è una cosa immediata, cinque, dieci minuti. Percepire l’aura di un albero è un evento, è una cosa splendida. </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“Vi debbo dire personalmente che instaurare un dialogo con una pianta è un’esperienza che forse può sembrare demenziale, ma è un’esperienza straordinaria, perché ovviamente ad una pianta ci si deve avvicinare aperti e soprattutto non per depredarla, ma con Amore, con rispetto. E allora il dialogo con un albero beh! è veramente un dialogo splendido. C’è una saggezza infinita.</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 xml:space="preserve">“Per me forse è più facile quest’esperienza, perché da giovane sui 18/20 anni ho sofferto di dolori particolari alla schiena e i Maestri mi hanno consigliato di passare un anno intero in mezzo alla Natura. E così sono andato in una piccola cittadina; a portata di mano c’era un fiume straordinario e c’era la Natura, le piante. Regolarmente andavo a trovare ogni giorno l’amico Carpino, l’amico Pino, l’amico Abete </w:t>
      </w:r>
      <w:proofErr w:type="spellStart"/>
      <w:r>
        <w:rPr>
          <w:color w:val="140655"/>
        </w:rPr>
        <w:t>etc</w:t>
      </w:r>
      <w:proofErr w:type="spellEnd"/>
      <w:r>
        <w:rPr>
          <w:color w:val="140655"/>
        </w:rPr>
        <w:t xml:space="preserve"> </w:t>
      </w:r>
      <w:proofErr w:type="spellStart"/>
      <w:r>
        <w:rPr>
          <w:color w:val="140655"/>
        </w:rPr>
        <w:t>etc</w:t>
      </w:r>
      <w:proofErr w:type="spellEnd"/>
      <w:r>
        <w:rPr>
          <w:color w:val="140655"/>
        </w:rPr>
        <w:t xml:space="preserve"> e vi assicuro che il dialogo era splendido. Perché splendido? Perché è una medicina, mi mettevo davanti a queste piante e dicevo, </w:t>
      </w:r>
      <w:r>
        <w:rPr>
          <w:i/>
          <w:iCs/>
          <w:color w:val="140655"/>
        </w:rPr>
        <w:t>sentite forse voi non ragionate come noi umani, ma comunque dalla vostra aura capisco che emana qualcosa da voi, e riesco a percepire e comprendere che genere di dialogo potete fare con me</w:t>
      </w:r>
      <w:r>
        <w:rPr>
          <w:color w:val="140655"/>
        </w:rPr>
        <w:t>. Il dialogo è semplicissimo. È l’aura della pianta che posso assicurarvi che abbraccia, avvolge e cura la parte malata del corpo. È incredibile, ma è così. E da giovane appunto i Maestri mi hanno insegnato a come dialogare con la Natura delle piante. Ma anche nell’orto, con i cavoli, con le zucche, con i pomodori … perché no? è bellissimo!</w:t>
      </w:r>
    </w:p>
    <w:p w:rsidR="004B7D22" w:rsidRDefault="004B7D22" w:rsidP="004B7D22">
      <w:pPr>
        <w:ind w:left="113" w:right="113" w:firstLine="708"/>
        <w:jc w:val="both"/>
      </w:pPr>
      <w:r>
        <w:t> </w:t>
      </w:r>
    </w:p>
    <w:p w:rsidR="004B7D22" w:rsidRDefault="004B7D22" w:rsidP="004B7D22">
      <w:pPr>
        <w:ind w:left="113" w:right="113" w:firstLine="708"/>
        <w:jc w:val="both"/>
      </w:pPr>
      <w:r>
        <w:rPr>
          <w:color w:val="140655"/>
        </w:rPr>
        <w:t>“Non hanno un piano mentale come il nostro e quindi è più facile dialogare se non si è predatori. Se si è predatori, si chiudono, ma se non si è predatori il dialogo è aperto, immediato. Bisogna fare attenzione a evitare che subentri il misticismo. Perché se subentra un atteggiamento mistico nei confronti della Natura delle piante, si crea un limite per cui traduci l’onda che ti viene dalla pianta, in un determinato modo; invece no, è bello ricevere l’energia della pianta così com’è, al naturale.”</w:t>
      </w:r>
    </w:p>
    <w:p w:rsidR="004B7D22" w:rsidRDefault="004B7D22" w:rsidP="004B7D22">
      <w:pPr>
        <w:ind w:left="113" w:right="113" w:firstLine="708"/>
        <w:jc w:val="center"/>
      </w:pPr>
      <w:r>
        <w:rPr>
          <w:color w:val="140655"/>
        </w:rPr>
        <w:t> </w:t>
      </w:r>
    </w:p>
    <w:p w:rsidR="004B7D22" w:rsidRDefault="004B7D22" w:rsidP="004B7D22">
      <w:pPr>
        <w:ind w:left="113" w:right="113" w:firstLine="708"/>
        <w:jc w:val="center"/>
      </w:pPr>
      <w:r>
        <w:rPr>
          <w:color w:val="140655"/>
        </w:rPr>
        <w:t> </w:t>
      </w:r>
    </w:p>
    <w:p w:rsidR="004B7D22" w:rsidRDefault="004B7D22" w:rsidP="004B7D22">
      <w:pPr>
        <w:ind w:left="113" w:right="113" w:firstLine="708"/>
        <w:jc w:val="center"/>
      </w:pPr>
      <w:r>
        <w:rPr>
          <w:color w:val="140655"/>
        </w:rPr>
        <w:lastRenderedPageBreak/>
        <w:t xml:space="preserve">Eddy </w:t>
      </w:r>
      <w:proofErr w:type="spellStart"/>
      <w:r>
        <w:rPr>
          <w:color w:val="140655"/>
        </w:rPr>
        <w:t>Seferian</w:t>
      </w:r>
      <w:proofErr w:type="spellEnd"/>
      <w:r>
        <w:rPr>
          <w:color w:val="140655"/>
        </w:rPr>
        <w:t xml:space="preserve"> fa poi un breve accenno alle </w:t>
      </w:r>
      <w:proofErr w:type="spellStart"/>
      <w:r>
        <w:rPr>
          <w:color w:val="140655"/>
        </w:rPr>
        <w:t>Spirille</w:t>
      </w:r>
      <w:proofErr w:type="spellEnd"/>
      <w:r>
        <w:rPr>
          <w:color w:val="140655"/>
        </w:rPr>
        <w:t>:</w:t>
      </w:r>
    </w:p>
    <w:p w:rsidR="004B7D22" w:rsidRDefault="004B7D22" w:rsidP="004B7D22">
      <w:pPr>
        <w:ind w:left="113" w:right="113" w:firstLine="708"/>
        <w:jc w:val="center"/>
      </w:pPr>
      <w:r>
        <w:rPr>
          <w:color w:val="140655"/>
          <w:sz w:val="16"/>
          <w:szCs w:val="16"/>
        </w:rPr>
        <w:t> </w:t>
      </w:r>
    </w:p>
    <w:p w:rsidR="004B7D22" w:rsidRDefault="004B7D22" w:rsidP="004B7D22">
      <w:pPr>
        <w:ind w:left="113" w:right="113" w:firstLine="708"/>
        <w:jc w:val="both"/>
      </w:pPr>
      <w:r>
        <w:rPr>
          <w:color w:val="140655"/>
        </w:rPr>
        <w:t xml:space="preserve">“Vi do una spiegazione breve di cosa sono le </w:t>
      </w:r>
      <w:proofErr w:type="spellStart"/>
      <w:r>
        <w:rPr>
          <w:color w:val="140655"/>
        </w:rPr>
        <w:t>Spirille</w:t>
      </w:r>
      <w:proofErr w:type="spellEnd"/>
      <w:r>
        <w:rPr>
          <w:color w:val="140655"/>
        </w:rPr>
        <w:t xml:space="preserve"> che scendono nella seconda metà di dicembre. Sono una vibrazione che si manifesta verso la fine dell’anno, nel mese di dicembre, è un fenomeno che cresce man mano. Incomincia con la ricorrenza dell’Immacolata, l’8 dicembre, e aumenta a tal punto che dà l’impressione che l’aria, l’atmosfera stia pulsando. È una pulsazione dell’atmosfera. Sono energie immediate che chiunque può incamerare. I Maestri le chiamano </w:t>
      </w:r>
      <w:proofErr w:type="spellStart"/>
      <w:r>
        <w:rPr>
          <w:i/>
          <w:iCs/>
          <w:color w:val="140655"/>
        </w:rPr>
        <w:t>Spirille</w:t>
      </w:r>
      <w:proofErr w:type="spellEnd"/>
      <w:r>
        <w:rPr>
          <w:color w:val="140655"/>
        </w:rPr>
        <w:t xml:space="preserve">. Sono a forma di cono con la punta rivolta verso il basso come una spirale che rotea e con la punta arrivano a toccare terra e quindi a dare energia, a rafforzare la Terra. Questo avviene a partire dal giorno 8 dicembre; le </w:t>
      </w:r>
      <w:proofErr w:type="spellStart"/>
      <w:r>
        <w:rPr>
          <w:i/>
          <w:iCs/>
          <w:color w:val="140655"/>
        </w:rPr>
        <w:t>Spirille</w:t>
      </w:r>
      <w:proofErr w:type="spellEnd"/>
      <w:r>
        <w:rPr>
          <w:color w:val="140655"/>
        </w:rPr>
        <w:t xml:space="preserve"> cominciano a scendere ma non hanno ancora energie a sufficienza per raggiungere il suolo, però già raggiungono i tetti delle case e man mano che ci si avvicina al giorno di Natale diventano più intense con più energia finché verso il 21, 22 o il 23 arrivano addirittura a toccare la Terra e a lasciarsi assorbire da Madre Terra. Le </w:t>
      </w:r>
      <w:proofErr w:type="spellStart"/>
      <w:r>
        <w:rPr>
          <w:i/>
          <w:iCs/>
          <w:color w:val="140655"/>
        </w:rPr>
        <w:t>Spirille</w:t>
      </w:r>
      <w:proofErr w:type="spellEnd"/>
      <w:r>
        <w:rPr>
          <w:color w:val="140655"/>
        </w:rPr>
        <w:t xml:space="preserve"> sono spirali a forma di cuneo a punta che scendono come una nevicata.”</w:t>
      </w:r>
    </w:p>
    <w:p w:rsidR="004B7D22" w:rsidRDefault="004B7D22" w:rsidP="004B7D22">
      <w:pPr>
        <w:ind w:left="113" w:right="113" w:firstLine="708"/>
        <w:jc w:val="both"/>
      </w:pPr>
      <w:r>
        <w:rPr>
          <w:color w:val="140655"/>
        </w:rPr>
        <w:t> </w:t>
      </w:r>
    </w:p>
    <w:p w:rsidR="004B7D22" w:rsidRDefault="004B7D22" w:rsidP="004B7D22">
      <w:pPr>
        <w:ind w:left="113" w:right="113" w:firstLine="708"/>
        <w:jc w:val="both"/>
      </w:pPr>
      <w:r>
        <w:rPr>
          <w:color w:val="140655"/>
        </w:rPr>
        <w:t>Chi vuole approfondire questo argomento può leggere la canalizzazione del 18 dicembre 2010, in questo sito.</w:t>
      </w:r>
    </w:p>
    <w:p w:rsidR="004B7D22" w:rsidRPr="004B7D22" w:rsidRDefault="004B7D22" w:rsidP="004B7D22"/>
    <w:sectPr w:rsidR="004B7D22" w:rsidRPr="004B7D22" w:rsidSect="009F6430">
      <w:footerReference w:type="even" r:id="rId27"/>
      <w:footerReference w:type="default" r:id="rId2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731" w:rsidRDefault="00316731">
      <w:r>
        <w:separator/>
      </w:r>
    </w:p>
  </w:endnote>
  <w:endnote w:type="continuationSeparator" w:id="0">
    <w:p w:rsidR="00316731" w:rsidRDefault="003167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8C" w:rsidRDefault="0001551D" w:rsidP="00E42911">
    <w:pPr>
      <w:pStyle w:val="Pidipagina"/>
      <w:framePr w:wrap="around" w:vAnchor="text" w:hAnchor="margin" w:xAlign="right" w:y="1"/>
      <w:rPr>
        <w:rStyle w:val="Numeropagina"/>
      </w:rPr>
    </w:pPr>
    <w:r>
      <w:rPr>
        <w:rStyle w:val="Numeropagina"/>
      </w:rPr>
      <w:fldChar w:fldCharType="begin"/>
    </w:r>
    <w:r w:rsidR="00086F8C">
      <w:rPr>
        <w:rStyle w:val="Numeropagina"/>
      </w:rPr>
      <w:instrText xml:space="preserve">PAGE  </w:instrText>
    </w:r>
    <w:r>
      <w:rPr>
        <w:rStyle w:val="Numeropagina"/>
      </w:rPr>
      <w:fldChar w:fldCharType="separate"/>
    </w:r>
    <w:r w:rsidR="00086F8C">
      <w:rPr>
        <w:rStyle w:val="Numeropagina"/>
        <w:noProof/>
      </w:rPr>
      <w:t>39</w:t>
    </w:r>
    <w:r>
      <w:rPr>
        <w:rStyle w:val="Numeropagina"/>
      </w:rPr>
      <w:fldChar w:fldCharType="end"/>
    </w:r>
  </w:p>
  <w:p w:rsidR="00086F8C" w:rsidRDefault="00086F8C"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8C" w:rsidRDefault="0001551D" w:rsidP="00E42911">
    <w:pPr>
      <w:pStyle w:val="Pidipagina"/>
      <w:framePr w:wrap="around" w:vAnchor="text" w:hAnchor="margin" w:xAlign="right" w:y="1"/>
      <w:rPr>
        <w:rStyle w:val="Numeropagina"/>
      </w:rPr>
    </w:pPr>
    <w:r>
      <w:rPr>
        <w:rStyle w:val="Numeropagina"/>
      </w:rPr>
      <w:fldChar w:fldCharType="begin"/>
    </w:r>
    <w:r w:rsidR="00086F8C">
      <w:rPr>
        <w:rStyle w:val="Numeropagina"/>
      </w:rPr>
      <w:instrText xml:space="preserve">PAGE  </w:instrText>
    </w:r>
    <w:r>
      <w:rPr>
        <w:rStyle w:val="Numeropagina"/>
      </w:rPr>
      <w:fldChar w:fldCharType="separate"/>
    </w:r>
    <w:r w:rsidR="004B7D22">
      <w:rPr>
        <w:rStyle w:val="Numeropagina"/>
        <w:noProof/>
      </w:rPr>
      <w:t>22</w:t>
    </w:r>
    <w:r>
      <w:rPr>
        <w:rStyle w:val="Numeropagina"/>
      </w:rPr>
      <w:fldChar w:fldCharType="end"/>
    </w:r>
  </w:p>
  <w:p w:rsidR="00086F8C" w:rsidRDefault="00086F8C"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731" w:rsidRDefault="00316731">
      <w:r>
        <w:separator/>
      </w:r>
    </w:p>
  </w:footnote>
  <w:footnote w:type="continuationSeparator" w:id="0">
    <w:p w:rsidR="00316731" w:rsidRDefault="003167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ilcamminoversolaliberta.it" TargetMode="External"/><Relationship Id="rId3" Type="http://schemas.openxmlformats.org/officeDocument/2006/relationships/styles" Target="styles.xml"/><Relationship Id="rId21" Type="http://schemas.openxmlformats.org/officeDocument/2006/relationships/hyperlink" Target="http://www.stazioneceleste.it/channeling.ht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arcangel/arcangel_2014_10.htm" TargetMode="External"/><Relationship Id="rId25" Type="http://schemas.openxmlformats.org/officeDocument/2006/relationships/hyperlink" Target="http://www.lightworker.it" TargetMode="External"/><Relationship Id="rId2" Type="http://schemas.openxmlformats.org/officeDocument/2006/relationships/numbering" Target="numbering.xml"/><Relationship Id="rId16" Type="http://schemas.openxmlformats.org/officeDocument/2006/relationships/hyperlink" Target="http://www.stazioneceleste.it/arcangel.htm" TargetMode="External"/><Relationship Id="rId20" Type="http://schemas.openxmlformats.org/officeDocument/2006/relationships/hyperlink" Target="http://www.stazioneceleste.it/Uriel/Uriel_14-12.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aHVaeGwcGqA&amp;feature=youtu.be" TargetMode="External"/><Relationship Id="rId24" Type="http://schemas.openxmlformats.org/officeDocument/2006/relationships/hyperlink" Target="http://www.ronnastar.com/"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Seferian/Sef.14-12-02.htm" TargetMode="External"/><Relationship Id="rId28" Type="http://schemas.openxmlformats.org/officeDocument/2006/relationships/footer" Target="footer2.xml"/><Relationship Id="rId10" Type="http://schemas.openxmlformats.org/officeDocument/2006/relationships/hyperlink" Target="http://www.ottavaora.it/fmoo/elenco.htm" TargetMode="External"/><Relationship Id="rId19" Type="http://schemas.openxmlformats.org/officeDocument/2006/relationships/hyperlink" Target="http://www.stazioneceleste.it/uriel.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kryon/138K_2014.htm" TargetMode="External"/><Relationship Id="rId22" Type="http://schemas.openxmlformats.org/officeDocument/2006/relationships/hyperlink" Target="http://www.stazioneceleste.it/Seferian.ht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D99A3-FE37-4923-B4D6-788418D8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9877</Words>
  <Characters>56303</Characters>
  <Application>Microsoft Office Word</Application>
  <DocSecurity>0</DocSecurity>
  <Lines>469</Lines>
  <Paragraphs>132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66048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2015-01-12T13:38:00Z</cp:lastPrinted>
  <dcterms:created xsi:type="dcterms:W3CDTF">2015-01-12T13:31:00Z</dcterms:created>
  <dcterms:modified xsi:type="dcterms:W3CDTF">2015-01-12T13:39:00Z</dcterms:modified>
</cp:coreProperties>
</file>