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327" w:rsidRPr="003A2B4D" w:rsidRDefault="00F11327" w:rsidP="00F1132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11327" w:rsidRPr="003A2B4D" w:rsidRDefault="00F11327" w:rsidP="00F11327">
      <w:pPr>
        <w:jc w:val="center"/>
      </w:pPr>
      <w:r w:rsidRPr="003A2B4D">
        <w:t> </w:t>
      </w:r>
    </w:p>
    <w:p w:rsidR="00F11327" w:rsidRPr="003A2B4D" w:rsidRDefault="00F11327" w:rsidP="00F11327">
      <w:pPr>
        <w:pStyle w:val="Titolo1"/>
      </w:pPr>
      <w:r w:rsidRPr="003A2B4D">
        <w:rPr>
          <w:rFonts w:ascii="Verdana" w:hAnsi="Verdana"/>
          <w:shadow/>
          <w:sz w:val="27"/>
          <w:szCs w:val="27"/>
        </w:rPr>
        <w:t>Aggiornamenti Settimanali</w:t>
      </w:r>
    </w:p>
    <w:p w:rsidR="00F11327" w:rsidRPr="003A2B4D" w:rsidRDefault="00F11327" w:rsidP="00F11327">
      <w:pPr>
        <w:jc w:val="center"/>
      </w:pPr>
      <w:r w:rsidRPr="003A2B4D">
        <w:t> </w:t>
      </w:r>
    </w:p>
    <w:p w:rsidR="00F11327" w:rsidRPr="003A2B4D" w:rsidRDefault="00F11327" w:rsidP="00F11327">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1</w:t>
      </w:r>
    </w:p>
    <w:p w:rsidR="00F11327" w:rsidRPr="003A2B4D" w:rsidRDefault="00F11327" w:rsidP="00F11327">
      <w:pPr>
        <w:pStyle w:val="Titolo2"/>
        <w:rPr>
          <w:rFonts w:ascii="Verdana" w:hAnsi="Verdana"/>
          <w:color w:val="auto"/>
          <w:sz w:val="32"/>
          <w:szCs w:val="32"/>
        </w:rPr>
      </w:pPr>
    </w:p>
    <w:p w:rsidR="00F11327" w:rsidRPr="003A2B4D" w:rsidRDefault="00F11327" w:rsidP="00F11327">
      <w:pPr>
        <w:pStyle w:val="Titolo2"/>
        <w:rPr>
          <w:color w:val="auto"/>
        </w:rPr>
      </w:pPr>
      <w:r>
        <w:rPr>
          <w:rFonts w:ascii="Verdana" w:hAnsi="Verdana"/>
          <w:b w:val="0"/>
          <w:i/>
          <w:color w:val="auto"/>
          <w:sz w:val="20"/>
          <w:szCs w:val="20"/>
        </w:rPr>
        <w:t xml:space="preserve">10 maggio </w:t>
      </w:r>
      <w:r w:rsidRPr="003A2B4D">
        <w:rPr>
          <w:rFonts w:ascii="Verdana" w:hAnsi="Verdana"/>
          <w:b w:val="0"/>
          <w:i/>
          <w:color w:val="auto"/>
          <w:sz w:val="20"/>
          <w:szCs w:val="20"/>
        </w:rPr>
        <w:t>201</w:t>
      </w:r>
      <w:r>
        <w:rPr>
          <w:rFonts w:ascii="Verdana" w:hAnsi="Verdana"/>
          <w:b w:val="0"/>
          <w:i/>
          <w:color w:val="auto"/>
          <w:sz w:val="20"/>
          <w:szCs w:val="20"/>
        </w:rPr>
        <w:t>5</w:t>
      </w:r>
    </w:p>
    <w:p w:rsidR="00F11327" w:rsidRPr="003A2B4D" w:rsidRDefault="00F11327" w:rsidP="00F11327"/>
    <w:p w:rsidR="00F11327" w:rsidRPr="003A2B4D" w:rsidRDefault="00F11327" w:rsidP="00F11327">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F11327" w:rsidRDefault="00F11327" w:rsidP="00F11327">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F11327" w:rsidTr="00F11327">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11327" w:rsidRDefault="00F11327">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11327" w:rsidRDefault="00F11327">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11327" w:rsidRDefault="00F11327">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11327" w:rsidRDefault="00F11327">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F11327" w:rsidTr="00F113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0" w:beforeAutospacing="0" w:after="0" w:afterAutospacing="0"/>
              <w:jc w:val="center"/>
            </w:pPr>
            <w:hyperlink r:id="rId11" w:history="1">
              <w:r>
                <w:rPr>
                  <w:rStyle w:val="Collegamentoipertestuale"/>
                  <w:rFonts w:ascii="Verdana" w:hAnsi="Verdana"/>
                  <w:sz w:val="20"/>
                  <w:szCs w:val="20"/>
                </w:rPr>
                <w:t>Ricordare la vostra Magia</w:t>
              </w:r>
            </w:hyperlink>
            <w:r>
              <w:rPr>
                <w:rFonts w:ascii="Verdana" w:hAnsi="Verdana"/>
                <w:sz w:val="18"/>
                <w:szCs w:val="18"/>
              </w:rPr>
              <w:t> </w:t>
            </w:r>
          </w:p>
          <w:p w:rsidR="00F11327" w:rsidRDefault="00F11327">
            <w:pPr>
              <w:pStyle w:val="NormaleWeb"/>
              <w:spacing w:before="0" w:beforeAutospacing="0" w:after="0" w:afterAutospacing="0"/>
              <w:jc w:val="center"/>
              <w:rPr>
                <w:sz w:val="10"/>
                <w:szCs w:val="10"/>
              </w:rPr>
            </w:pPr>
            <w:r>
              <w:rPr>
                <w:rFonts w:ascii="Verdana" w:hAnsi="Verdana"/>
                <w:b/>
                <w:bCs/>
                <w:color w:val="003366"/>
                <w:sz w:val="10"/>
                <w:szCs w:val="10"/>
              </w:rPr>
              <w:t>- </w:t>
            </w:r>
            <w:r>
              <w:rPr>
                <w:rFonts w:ascii="Verdana" w:hAnsi="Verdana"/>
                <w:b/>
                <w:bCs/>
                <w:color w:val="003366"/>
                <w:sz w:val="15"/>
                <w:szCs w:val="15"/>
              </w:rPr>
              <w:t>RISVEGLIARE IL MAGO INTERIORE</w:t>
            </w:r>
            <w:r>
              <w:rPr>
                <w:rFonts w:ascii="Verdana" w:hAnsi="Verdana"/>
                <w:b/>
                <w:bCs/>
                <w:color w:val="003366"/>
                <w:sz w:val="10"/>
                <w:szCs w:val="10"/>
              </w:rPr>
              <w:t> -</w:t>
            </w:r>
            <w:r>
              <w:rPr>
                <w:rFonts w:ascii="Verdana" w:hAnsi="Verdana"/>
                <w:b/>
                <w:bCs/>
                <w:color w:val="003366"/>
                <w:sz w:val="15"/>
                <w:szCs w:val="15"/>
              </w:rPr>
              <w:br/>
            </w:r>
            <w:r>
              <w:rPr>
                <w:rFonts w:ascii="Verdana" w:hAnsi="Verdana"/>
                <w:color w:val="003366"/>
                <w:sz w:val="15"/>
                <w:szCs w:val="15"/>
              </w:rPr>
              <w:t>"Promemoria da Casa" del 15 gennaio 2015</w:t>
            </w:r>
          </w:p>
        </w:tc>
      </w:tr>
      <w:tr w:rsidR="00F11327" w:rsidTr="00F113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r>
              <w:rPr>
                <w:rFonts w:ascii="Verdana" w:hAnsi="Verdana"/>
                <w:color w:val="000080"/>
                <w:sz w:val="20"/>
                <w:szCs w:val="20"/>
              </w:rPr>
              <w:t>7 - 11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13"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F11327" w:rsidRDefault="00F11327">
            <w:pPr>
              <w:pStyle w:val="NormaleWeb"/>
              <w:spacing w:before="38" w:beforeAutospacing="0" w:after="38" w:afterAutospacing="0"/>
              <w:jc w:val="center"/>
            </w:pPr>
            <w:hyperlink r:id="rId14" w:history="1">
              <w:r>
                <w:rPr>
                  <w:rStyle w:val="Collegamentoipertestuale"/>
                  <w:rFonts w:ascii="Verdana" w:hAnsi="Verdana"/>
                  <w:sz w:val="20"/>
                  <w:szCs w:val="20"/>
                </w:rPr>
                <w:t>Maggio 2015</w:t>
              </w:r>
            </w:hyperlink>
          </w:p>
        </w:tc>
      </w:tr>
      <w:tr w:rsidR="00F11327" w:rsidTr="00F1132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r>
              <w:rPr>
                <w:rFonts w:ascii="Verdana" w:hAnsi="Verdana"/>
                <w:color w:val="000080"/>
                <w:sz w:val="20"/>
                <w:szCs w:val="20"/>
              </w:rPr>
              <w:t>12 - 13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38" w:beforeAutospacing="0" w:after="38" w:afterAutospacing="0"/>
              <w:jc w:val="center"/>
            </w:pPr>
            <w:hyperlink r:id="rId16"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11327" w:rsidRDefault="00F11327">
            <w:pPr>
              <w:pStyle w:val="NormaleWeb"/>
              <w:spacing w:before="25" w:beforeAutospacing="0" w:after="25" w:afterAutospacing="0"/>
              <w:jc w:val="center"/>
            </w:pPr>
            <w:r>
              <w:rPr>
                <w:rFonts w:ascii="Verdana" w:hAnsi="Verdana"/>
                <w:color w:val="003366"/>
                <w:sz w:val="20"/>
                <w:szCs w:val="20"/>
              </w:rPr>
              <w:t xml:space="preserve">Il </w:t>
            </w:r>
            <w:proofErr w:type="spellStart"/>
            <w:r>
              <w:rPr>
                <w:rFonts w:ascii="Verdana" w:hAnsi="Verdana"/>
                <w:color w:val="003366"/>
                <w:sz w:val="20"/>
                <w:szCs w:val="20"/>
              </w:rPr>
              <w:t>Wesak</w:t>
            </w:r>
            <w:proofErr w:type="spellEnd"/>
          </w:p>
          <w:p w:rsidR="00F11327" w:rsidRDefault="00F11327">
            <w:pPr>
              <w:pStyle w:val="NormaleWeb"/>
              <w:spacing w:before="13" w:beforeAutospacing="0" w:after="13" w:afterAutospacing="0"/>
              <w:jc w:val="center"/>
            </w:pPr>
            <w:r>
              <w:rPr>
                <w:noProof/>
                <w:color w:val="0000FF"/>
              </w:rPr>
              <w:drawing>
                <wp:inline distT="0" distB="0" distL="0" distR="0">
                  <wp:extent cx="405765" cy="207010"/>
                  <wp:effectExtent l="19050" t="0" r="0" b="0"/>
                  <wp:docPr id="2" name="Immagine 1" descr="C:\Users\Susanna\Documents\Siti web\Stazione Celeste\immagini\gif_audio.gif">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sanna\Documents\Siti web\Stazione Celeste\immagini\gif_audio.gif">
                            <a:hlinkClick r:id="rId17" tgtFrame="&quot;_blank&quot;"/>
                          </pic:cNvPr>
                          <pic:cNvPicPr>
                            <a:picLocks noChangeAspect="1" noChangeArrowheads="1"/>
                          </pic:cNvPicPr>
                        </pic:nvPicPr>
                        <pic:blipFill>
                          <a:blip r:embed="rId18" cstate="print"/>
                          <a:srcRect/>
                          <a:stretch>
                            <a:fillRect/>
                          </a:stretch>
                        </pic:blipFill>
                        <pic:spPr bwMode="auto">
                          <a:xfrm>
                            <a:off x="0" y="0"/>
                            <a:ext cx="405765" cy="207010"/>
                          </a:xfrm>
                          <a:prstGeom prst="rect">
                            <a:avLst/>
                          </a:prstGeom>
                          <a:noFill/>
                          <a:ln w="9525">
                            <a:noFill/>
                            <a:miter lim="800000"/>
                            <a:headEnd/>
                            <a:tailEnd/>
                          </a:ln>
                        </pic:spPr>
                      </pic:pic>
                    </a:graphicData>
                  </a:graphic>
                </wp:inline>
              </w:drawing>
            </w:r>
          </w:p>
        </w:tc>
      </w:tr>
    </w:tbl>
    <w:p w:rsidR="00050FE5" w:rsidRDefault="00050FE5"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 w:rsidR="00F11327" w:rsidRDefault="00F11327" w:rsidP="00F11327">
      <w:pPr>
        <w:pStyle w:val="NormaleWeb"/>
        <w:spacing w:before="0" w:beforeAutospacing="0" w:after="0" w:afterAutospacing="0"/>
        <w:jc w:val="center"/>
      </w:pPr>
      <w:r>
        <w:rPr>
          <w:rFonts w:ascii="Impact" w:hAnsi="Impact"/>
          <w:i/>
          <w:iCs/>
          <w:caps/>
          <w:color w:val="000080"/>
          <w:sz w:val="48"/>
          <w:szCs w:val="48"/>
        </w:rPr>
        <w:lastRenderedPageBreak/>
        <w:t>Lightworker</w:t>
      </w:r>
    </w:p>
    <w:p w:rsidR="00F11327" w:rsidRDefault="00F11327" w:rsidP="00F11327">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F11327" w:rsidRDefault="00F11327" w:rsidP="00F11327">
      <w:pPr>
        <w:pStyle w:val="NormaleWeb"/>
        <w:spacing w:before="0" w:beforeAutospacing="0" w:after="0" w:afterAutospacing="0"/>
        <w:jc w:val="center"/>
      </w:pPr>
      <w:hyperlink r:id="rId19" w:tgtFrame="_blank" w:history="1">
        <w:r>
          <w:rPr>
            <w:rStyle w:val="Collegamentoipertestuale"/>
            <w:rFonts w:ascii="Verdana" w:hAnsi="Verdana"/>
            <w:color w:val="000080"/>
            <w:sz w:val="15"/>
            <w:szCs w:val="15"/>
          </w:rPr>
          <w:t>www.lightworker.com</w:t>
        </w:r>
      </w:hyperlink>
    </w:p>
    <w:p w:rsidR="00F11327" w:rsidRDefault="00F11327" w:rsidP="00F11327">
      <w:pPr>
        <w:pStyle w:val="corpo"/>
        <w:spacing w:before="0" w:beforeAutospacing="0" w:after="0" w:afterAutospacing="0"/>
        <w:jc w:val="center"/>
      </w:pPr>
      <w:r>
        <w:t> </w:t>
      </w:r>
    </w:p>
    <w:p w:rsidR="00F11327" w:rsidRDefault="00F11327" w:rsidP="00F11327">
      <w:pPr>
        <w:pStyle w:val="corpo"/>
        <w:spacing w:before="0" w:beforeAutospacing="0" w:after="0" w:afterAutospacing="0"/>
        <w:jc w:val="center"/>
      </w:pPr>
      <w:r>
        <w:t> </w:t>
      </w:r>
    </w:p>
    <w:p w:rsidR="00F11327" w:rsidRDefault="00F11327" w:rsidP="00F11327">
      <w:pPr>
        <w:pStyle w:val="corpo"/>
        <w:spacing w:before="0" w:beforeAutospacing="0" w:after="0" w:afterAutospacing="0"/>
        <w:jc w:val="center"/>
      </w:pPr>
      <w:r>
        <w:rPr>
          <w:rFonts w:ascii="Garamond" w:hAnsi="Garamond"/>
          <w:b/>
          <w:bCs/>
          <w:color w:val="000080"/>
          <w:sz w:val="36"/>
          <w:szCs w:val="36"/>
        </w:rPr>
        <w:t>Ricordare la vostra Magia</w:t>
      </w:r>
    </w:p>
    <w:p w:rsidR="00F11327" w:rsidRDefault="00F11327" w:rsidP="00F11327">
      <w:pPr>
        <w:pStyle w:val="corpo"/>
        <w:spacing w:before="0" w:beforeAutospacing="0" w:after="0" w:afterAutospacing="0"/>
        <w:jc w:val="center"/>
      </w:pPr>
      <w:r>
        <w:rPr>
          <w:rFonts w:ascii="Times" w:hAnsi="Times" w:cs="Times"/>
          <w:i/>
          <w:iCs/>
          <w:color w:val="000080"/>
        </w:rPr>
        <w:t>Promemoria da Casa del 15 Gennaio 2015</w:t>
      </w:r>
    </w:p>
    <w:p w:rsidR="00F11327" w:rsidRDefault="00F11327" w:rsidP="00F11327">
      <w:pPr>
        <w:pStyle w:val="corpo"/>
        <w:spacing w:before="0" w:beforeAutospacing="0" w:after="0" w:afterAutospacing="0"/>
        <w:jc w:val="center"/>
      </w:pPr>
      <w:r>
        <w:rPr>
          <w:color w:val="000080"/>
        </w:rPr>
        <w:t> </w:t>
      </w:r>
    </w:p>
    <w:p w:rsidR="00F11327" w:rsidRDefault="00F11327" w:rsidP="00F11327">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 xml:space="preserve">RISVEGLIARE IL MAGO INTERIORE </w:t>
      </w:r>
      <w:r>
        <w:rPr>
          <w:rFonts w:ascii="Times" w:hAnsi="Times" w:cs="Times"/>
          <w:b/>
          <w:bCs/>
          <w:color w:val="000080"/>
          <w:sz w:val="32"/>
          <w:szCs w:val="32"/>
        </w:rPr>
        <w:t>-</w:t>
      </w:r>
    </w:p>
    <w:p w:rsidR="00F11327" w:rsidRDefault="00F11327" w:rsidP="00F11327">
      <w:pPr>
        <w:pStyle w:val="corpo"/>
        <w:spacing w:before="0" w:beforeAutospacing="0" w:after="0" w:afterAutospacing="0"/>
        <w:jc w:val="center"/>
      </w:pPr>
      <w:r>
        <w:rPr>
          <w:color w:val="000080"/>
        </w:rPr>
        <w:t> </w:t>
      </w:r>
    </w:p>
    <w:p w:rsidR="00F11327" w:rsidRDefault="00F11327" w:rsidP="00F11327">
      <w:pPr>
        <w:pStyle w:val="NormaleWeb"/>
      </w:pPr>
      <w:r>
        <w:rPr>
          <w:rFonts w:ascii="Garamond" w:hAnsi="Garamond"/>
          <w:b/>
          <w:bCs/>
          <w:color w:val="000080"/>
          <w:sz w:val="27"/>
          <w:szCs w:val="27"/>
        </w:rPr>
        <w:t xml:space="preserve">Saluti da Casa, carissimi. </w:t>
      </w:r>
    </w:p>
    <w:p w:rsidR="00F11327" w:rsidRDefault="00F11327" w:rsidP="00F11327">
      <w:pPr>
        <w:pStyle w:val="NormaleWeb"/>
      </w:pPr>
      <w:r>
        <w:rPr>
          <w:rFonts w:ascii="Garamond" w:hAnsi="Garamond"/>
          <w:b/>
          <w:bCs/>
          <w:color w:val="000080"/>
          <w:sz w:val="27"/>
          <w:szCs w:val="27"/>
        </w:rPr>
        <w:t xml:space="preserve">Un Pianeta di Imperfezioni </w:t>
      </w:r>
    </w:p>
    <w:p w:rsidR="00F11327" w:rsidRDefault="00F11327" w:rsidP="00F11327">
      <w:pPr>
        <w:pStyle w:val="bold"/>
      </w:pPr>
      <w:r>
        <w:rPr>
          <w:rStyle w:val="hps"/>
          <w:rFonts w:ascii="Garamond" w:hAnsi="Garamond"/>
          <w:color w:val="000080"/>
          <w:sz w:val="27"/>
          <w:szCs w:val="27"/>
        </w:rPr>
        <w:t>Oh</w:t>
      </w:r>
      <w:r>
        <w:rPr>
          <w:rFonts w:ascii="Garamond" w:hAnsi="Garamond"/>
          <w:color w:val="000080"/>
          <w:sz w:val="27"/>
          <w:szCs w:val="27"/>
        </w:rPr>
        <w:t xml:space="preserve">, questo </w:t>
      </w:r>
      <w:r>
        <w:rPr>
          <w:rStyle w:val="hps"/>
          <w:rFonts w:ascii="Garamond" w:hAnsi="Garamond"/>
          <w:color w:val="000080"/>
          <w:sz w:val="27"/>
          <w:szCs w:val="27"/>
        </w:rPr>
        <w:t>non è</w:t>
      </w:r>
      <w:r>
        <w:rPr>
          <w:rFonts w:ascii="Garamond" w:hAnsi="Garamond"/>
          <w:color w:val="000080"/>
          <w:sz w:val="27"/>
          <w:szCs w:val="27"/>
        </w:rPr>
        <w:t xml:space="preserve"> del tutto </w:t>
      </w:r>
      <w:r>
        <w:rPr>
          <w:rStyle w:val="hps"/>
          <w:rFonts w:ascii="Garamond" w:hAnsi="Garamond"/>
          <w:color w:val="000080"/>
          <w:sz w:val="27"/>
          <w:szCs w:val="27"/>
        </w:rPr>
        <w:t>giusto</w:t>
      </w:r>
      <w:r>
        <w:rPr>
          <w:rFonts w:ascii="Garamond" w:hAnsi="Garamond"/>
          <w:color w:val="000080"/>
          <w:sz w:val="27"/>
          <w:szCs w:val="27"/>
        </w:rPr>
        <w:t xml:space="preserve">, </w:t>
      </w:r>
      <w:r>
        <w:rPr>
          <w:rStyle w:val="hps"/>
          <w:rFonts w:ascii="Garamond" w:hAnsi="Garamond"/>
          <w:color w:val="000080"/>
          <w:sz w:val="27"/>
          <w:szCs w:val="27"/>
        </w:rPr>
        <w:t>ma quasi</w:t>
      </w:r>
      <w:r>
        <w:rPr>
          <w:rFonts w:ascii="Garamond" w:hAnsi="Garamond"/>
          <w:color w:val="000080"/>
          <w:sz w:val="27"/>
          <w:szCs w:val="27"/>
        </w:rPr>
        <w:t xml:space="preserve">. </w:t>
      </w:r>
      <w:r>
        <w:rPr>
          <w:rStyle w:val="hps"/>
          <w:rFonts w:ascii="Garamond" w:hAnsi="Garamond"/>
          <w:color w:val="000080"/>
          <w:sz w:val="27"/>
          <w:szCs w:val="27"/>
        </w:rPr>
        <w:t>Questo giorno è</w:t>
      </w:r>
      <w:r>
        <w:rPr>
          <w:rFonts w:ascii="Garamond" w:hAnsi="Garamond"/>
          <w:color w:val="000080"/>
          <w:sz w:val="27"/>
          <w:szCs w:val="27"/>
        </w:rPr>
        <w:t xml:space="preserve"> </w:t>
      </w:r>
      <w:r>
        <w:rPr>
          <w:rStyle w:val="hps"/>
          <w:rFonts w:ascii="Garamond" w:hAnsi="Garamond"/>
          <w:color w:val="000080"/>
          <w:sz w:val="27"/>
          <w:szCs w:val="27"/>
        </w:rPr>
        <w:t>così pieno di</w:t>
      </w:r>
      <w:r>
        <w:rPr>
          <w:rFonts w:ascii="Garamond" w:hAnsi="Garamond"/>
          <w:color w:val="000080"/>
          <w:sz w:val="27"/>
          <w:szCs w:val="27"/>
        </w:rPr>
        <w:t xml:space="preserve"> </w:t>
      </w:r>
      <w:r>
        <w:rPr>
          <w:rStyle w:val="hps"/>
          <w:rFonts w:ascii="Garamond" w:hAnsi="Garamond"/>
          <w:color w:val="000080"/>
          <w:sz w:val="27"/>
          <w:szCs w:val="27"/>
        </w:rPr>
        <w:t>gioia per</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Vi abbiamo detto</w:t>
      </w:r>
      <w:r>
        <w:rPr>
          <w:rFonts w:ascii="Garamond" w:hAnsi="Garamond"/>
          <w:color w:val="000080"/>
          <w:sz w:val="27"/>
          <w:szCs w:val="27"/>
        </w:rPr>
        <w:t xml:space="preserve"> </w:t>
      </w:r>
      <w:r>
        <w:rPr>
          <w:rStyle w:val="hps"/>
          <w:rFonts w:ascii="Garamond" w:hAnsi="Garamond"/>
          <w:color w:val="000080"/>
          <w:sz w:val="27"/>
          <w:szCs w:val="27"/>
        </w:rPr>
        <w:t>più e più volte</w:t>
      </w:r>
      <w:r>
        <w:rPr>
          <w:rFonts w:ascii="Garamond" w:hAnsi="Garamond"/>
          <w:color w:val="000080"/>
          <w:sz w:val="27"/>
          <w:szCs w:val="27"/>
        </w:rPr>
        <w:t xml:space="preserve"> </w:t>
      </w:r>
      <w:r>
        <w:rPr>
          <w:rStyle w:val="hps"/>
          <w:rFonts w:ascii="Garamond" w:hAnsi="Garamond"/>
          <w:color w:val="000080"/>
          <w:sz w:val="27"/>
          <w:szCs w:val="27"/>
        </w:rPr>
        <w:t>quanto siete</w:t>
      </w:r>
      <w:r>
        <w:rPr>
          <w:rFonts w:ascii="Garamond" w:hAnsi="Garamond"/>
          <w:color w:val="000080"/>
          <w:sz w:val="27"/>
          <w:szCs w:val="27"/>
        </w:rPr>
        <w:t xml:space="preserve"> </w:t>
      </w:r>
      <w:r>
        <w:rPr>
          <w:rStyle w:val="hps"/>
          <w:rFonts w:ascii="Garamond" w:hAnsi="Garamond"/>
          <w:color w:val="000080"/>
          <w:sz w:val="27"/>
          <w:szCs w:val="27"/>
        </w:rPr>
        <w:t>magici</w:t>
      </w:r>
      <w:r>
        <w:rPr>
          <w:rFonts w:ascii="Garamond" w:hAnsi="Garamond"/>
          <w:color w:val="000080"/>
          <w:sz w:val="27"/>
          <w:szCs w:val="27"/>
        </w:rPr>
        <w:t xml:space="preserve"> </w:t>
      </w:r>
      <w:r>
        <w:rPr>
          <w:rStyle w:val="hps"/>
          <w:rFonts w:ascii="Garamond" w:hAnsi="Garamond"/>
          <w:color w:val="000080"/>
          <w:sz w:val="27"/>
          <w:szCs w:val="27"/>
        </w:rPr>
        <w:t>su</w:t>
      </w:r>
      <w:r>
        <w:rPr>
          <w:rFonts w:ascii="Garamond" w:hAnsi="Garamond"/>
          <w:color w:val="000080"/>
          <w:sz w:val="27"/>
          <w:szCs w:val="27"/>
        </w:rPr>
        <w:t xml:space="preserve"> </w:t>
      </w:r>
      <w:r>
        <w:rPr>
          <w:rStyle w:val="hps"/>
          <w:rFonts w:ascii="Garamond" w:hAnsi="Garamond"/>
          <w:color w:val="000080"/>
          <w:sz w:val="27"/>
          <w:szCs w:val="27"/>
        </w:rPr>
        <w:t>questo pianeta</w:t>
      </w:r>
      <w:r>
        <w:rPr>
          <w:rFonts w:ascii="Garamond" w:hAnsi="Garamond"/>
          <w:color w:val="000080"/>
          <w:sz w:val="27"/>
          <w:szCs w:val="27"/>
        </w:rPr>
        <w:t xml:space="preserve">. </w:t>
      </w:r>
      <w:r>
        <w:rPr>
          <w:rStyle w:val="hps"/>
          <w:rFonts w:ascii="Garamond" w:hAnsi="Garamond"/>
          <w:color w:val="000080"/>
          <w:sz w:val="27"/>
          <w:szCs w:val="27"/>
        </w:rPr>
        <w:t>Anche se sembra</w:t>
      </w:r>
      <w:r>
        <w:rPr>
          <w:rFonts w:ascii="Garamond" w:hAnsi="Garamond"/>
          <w:color w:val="000080"/>
          <w:sz w:val="27"/>
          <w:szCs w:val="27"/>
        </w:rPr>
        <w:t xml:space="preserve"> che </w:t>
      </w:r>
      <w:r>
        <w:rPr>
          <w:rStyle w:val="hps"/>
          <w:rFonts w:ascii="Garamond" w:hAnsi="Garamond"/>
          <w:color w:val="000080"/>
          <w:sz w:val="27"/>
          <w:szCs w:val="27"/>
        </w:rPr>
        <w:t>la testimonianza</w:t>
      </w:r>
      <w:r>
        <w:rPr>
          <w:rFonts w:ascii="Garamond" w:hAnsi="Garamond"/>
          <w:color w:val="000080"/>
          <w:sz w:val="27"/>
          <w:szCs w:val="27"/>
        </w:rPr>
        <w:t xml:space="preserve"> </w:t>
      </w:r>
      <w:r>
        <w:rPr>
          <w:rStyle w:val="hps"/>
          <w:rFonts w:ascii="Garamond" w:hAnsi="Garamond"/>
          <w:color w:val="000080"/>
          <w:sz w:val="27"/>
          <w:szCs w:val="27"/>
        </w:rPr>
        <w:t>della vostra vita quotidiana</w:t>
      </w:r>
      <w:r>
        <w:rPr>
          <w:rFonts w:ascii="Garamond" w:hAnsi="Garamond"/>
          <w:color w:val="000080"/>
          <w:sz w:val="27"/>
          <w:szCs w:val="27"/>
        </w:rPr>
        <w:t xml:space="preserve"> </w:t>
      </w:r>
      <w:r>
        <w:rPr>
          <w:rStyle w:val="hps"/>
          <w:rFonts w:ascii="Garamond" w:hAnsi="Garamond"/>
          <w:color w:val="000080"/>
          <w:sz w:val="27"/>
          <w:szCs w:val="27"/>
        </w:rPr>
        <w:t>non sempre supporti</w:t>
      </w:r>
      <w:r>
        <w:rPr>
          <w:rFonts w:ascii="Garamond" w:hAnsi="Garamond"/>
          <w:color w:val="000080"/>
          <w:sz w:val="27"/>
          <w:szCs w:val="27"/>
        </w:rPr>
        <w:t xml:space="preserve"> </w:t>
      </w:r>
      <w:r>
        <w:rPr>
          <w:rStyle w:val="hps"/>
          <w:rFonts w:ascii="Garamond" w:hAnsi="Garamond"/>
          <w:color w:val="000080"/>
          <w:sz w:val="27"/>
          <w:szCs w:val="27"/>
        </w:rPr>
        <w:t>la magia di cui parliamo</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sta per cambiare</w:t>
      </w:r>
      <w:r>
        <w:rPr>
          <w:rFonts w:ascii="Garamond" w:hAnsi="Garamond"/>
          <w:color w:val="000080"/>
          <w:sz w:val="27"/>
          <w:szCs w:val="27"/>
        </w:rPr>
        <w:t xml:space="preserve">. </w:t>
      </w:r>
      <w:r>
        <w:rPr>
          <w:rStyle w:val="hps"/>
          <w:rFonts w:ascii="Garamond" w:hAnsi="Garamond"/>
          <w:color w:val="000080"/>
          <w:sz w:val="27"/>
          <w:szCs w:val="27"/>
        </w:rPr>
        <w:t>Ci sono alcune cose</w:t>
      </w:r>
      <w:r>
        <w:rPr>
          <w:rFonts w:ascii="Garamond" w:hAnsi="Garamond"/>
          <w:color w:val="000080"/>
          <w:sz w:val="27"/>
          <w:szCs w:val="27"/>
        </w:rPr>
        <w:t xml:space="preserve"> </w:t>
      </w:r>
      <w:r>
        <w:rPr>
          <w:rStyle w:val="hps"/>
          <w:rFonts w:ascii="Garamond" w:hAnsi="Garamond"/>
          <w:color w:val="000080"/>
          <w:sz w:val="27"/>
          <w:szCs w:val="27"/>
        </w:rPr>
        <w:t>molto interessanti</w:t>
      </w:r>
      <w:r>
        <w:rPr>
          <w:rFonts w:ascii="Garamond" w:hAnsi="Garamond"/>
          <w:color w:val="000080"/>
          <w:sz w:val="27"/>
          <w:szCs w:val="27"/>
        </w:rPr>
        <w:t xml:space="preserve"> </w:t>
      </w:r>
      <w:r>
        <w:rPr>
          <w:rStyle w:val="hps"/>
          <w:rFonts w:ascii="Garamond" w:hAnsi="Garamond"/>
          <w:color w:val="000080"/>
          <w:sz w:val="27"/>
          <w:szCs w:val="27"/>
        </w:rPr>
        <w:t>che stanno succedendo</w:t>
      </w:r>
      <w:r>
        <w:rPr>
          <w:rFonts w:ascii="Garamond" w:hAnsi="Garamond"/>
          <w:color w:val="000080"/>
          <w:sz w:val="27"/>
          <w:szCs w:val="27"/>
        </w:rPr>
        <w:t xml:space="preserve"> </w:t>
      </w:r>
      <w:r>
        <w:rPr>
          <w:rStyle w:val="hps"/>
          <w:rFonts w:ascii="Garamond" w:hAnsi="Garamond"/>
          <w:color w:val="000080"/>
          <w:sz w:val="27"/>
          <w:szCs w:val="27"/>
        </w:rPr>
        <w:t>mentre vi avvicinate a questo incrocio nella linea temporale</w:t>
      </w:r>
      <w:r>
        <w:rPr>
          <w:rFonts w:ascii="Garamond" w:hAnsi="Garamond"/>
          <w:color w:val="000080"/>
          <w:sz w:val="27"/>
          <w:szCs w:val="27"/>
        </w:rPr>
        <w:t xml:space="preserve">. </w:t>
      </w:r>
      <w:r>
        <w:rPr>
          <w:rStyle w:val="hps"/>
          <w:rFonts w:ascii="Garamond" w:hAnsi="Garamond"/>
          <w:color w:val="000080"/>
          <w:sz w:val="27"/>
          <w:szCs w:val="27"/>
        </w:rPr>
        <w:t>Quando passerete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questa energia inizierete</w:t>
      </w:r>
      <w:r>
        <w:rPr>
          <w:rFonts w:ascii="Garamond" w:hAnsi="Garamond"/>
          <w:color w:val="000080"/>
          <w:sz w:val="27"/>
          <w:szCs w:val="27"/>
        </w:rPr>
        <w:t xml:space="preserve"> </w:t>
      </w:r>
      <w:r>
        <w:rPr>
          <w:rStyle w:val="hps"/>
          <w:rFonts w:ascii="Garamond" w:hAnsi="Garamond"/>
          <w:color w:val="000080"/>
          <w:sz w:val="27"/>
          <w:szCs w:val="27"/>
        </w:rPr>
        <w:t>a vedere</w:t>
      </w:r>
      <w:r>
        <w:rPr>
          <w:rFonts w:ascii="Garamond" w:hAnsi="Garamond"/>
          <w:color w:val="000080"/>
          <w:sz w:val="27"/>
          <w:szCs w:val="27"/>
        </w:rPr>
        <w:t xml:space="preserve"> </w:t>
      </w:r>
      <w:r>
        <w:rPr>
          <w:rStyle w:val="hps"/>
          <w:rFonts w:ascii="Garamond" w:hAnsi="Garamond"/>
          <w:color w:val="000080"/>
          <w:sz w:val="27"/>
          <w:szCs w:val="27"/>
        </w:rPr>
        <w:t>nuove capacità dentro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e questa è la</w:t>
      </w:r>
      <w:r>
        <w:rPr>
          <w:rFonts w:ascii="Garamond" w:hAnsi="Garamond"/>
          <w:color w:val="000080"/>
          <w:sz w:val="27"/>
          <w:szCs w:val="27"/>
        </w:rPr>
        <w:t xml:space="preserve"> </w:t>
      </w:r>
      <w:r>
        <w:rPr>
          <w:rStyle w:val="hps"/>
          <w:rFonts w:ascii="Garamond" w:hAnsi="Garamond"/>
          <w:color w:val="000080"/>
          <w:sz w:val="27"/>
          <w:szCs w:val="27"/>
        </w:rPr>
        <w:t>parte</w:t>
      </w:r>
      <w:r>
        <w:rPr>
          <w:rFonts w:ascii="Garamond" w:hAnsi="Garamond"/>
          <w:color w:val="000080"/>
          <w:sz w:val="27"/>
          <w:szCs w:val="27"/>
        </w:rPr>
        <w:t xml:space="preserve"> </w:t>
      </w:r>
      <w:r>
        <w:rPr>
          <w:rStyle w:val="hps"/>
          <w:rFonts w:ascii="Garamond" w:hAnsi="Garamond"/>
          <w:color w:val="000080"/>
          <w:sz w:val="27"/>
          <w:szCs w:val="27"/>
        </w:rPr>
        <w:t>magica</w:t>
      </w:r>
      <w:r>
        <w:rPr>
          <w:rFonts w:ascii="Garamond" w:hAnsi="Garamond"/>
          <w:color w:val="000080"/>
          <w:sz w:val="27"/>
          <w:szCs w:val="27"/>
        </w:rPr>
        <w:t xml:space="preserve"> </w:t>
      </w:r>
      <w:r>
        <w:rPr>
          <w:rStyle w:val="hps"/>
          <w:rFonts w:ascii="Garamond" w:hAnsi="Garamond"/>
          <w:color w:val="000080"/>
          <w:sz w:val="27"/>
          <w:szCs w:val="27"/>
        </w:rPr>
        <w:t>che aspettavamo di vedere</w:t>
      </w:r>
      <w:r>
        <w:rPr>
          <w:rFonts w:ascii="Garamond" w:hAnsi="Garamond"/>
          <w:color w:val="000080"/>
          <w:sz w:val="27"/>
          <w:szCs w:val="27"/>
        </w:rPr>
        <w:t xml:space="preserve">. </w:t>
      </w:r>
      <w:r>
        <w:rPr>
          <w:rStyle w:val="hps"/>
          <w:rFonts w:ascii="Garamond" w:hAnsi="Garamond"/>
          <w:color w:val="000080"/>
          <w:sz w:val="27"/>
          <w:szCs w:val="27"/>
        </w:rPr>
        <w:t>Voi capite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che vivete</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 xml:space="preserve"> </w:t>
      </w:r>
      <w:r>
        <w:rPr>
          <w:rStyle w:val="hps"/>
          <w:rFonts w:ascii="Garamond" w:hAnsi="Garamond"/>
          <w:color w:val="000080"/>
          <w:sz w:val="27"/>
          <w:szCs w:val="27"/>
        </w:rPr>
        <w:t>dell’imperfezione</w:t>
      </w:r>
      <w:r>
        <w:rPr>
          <w:rFonts w:ascii="Garamond" w:hAnsi="Garamond"/>
          <w:color w:val="000080"/>
          <w:sz w:val="27"/>
          <w:szCs w:val="27"/>
        </w:rPr>
        <w:t xml:space="preserve"> </w:t>
      </w:r>
      <w:r>
        <w:rPr>
          <w:rStyle w:val="hps"/>
          <w:rFonts w:ascii="Garamond" w:hAnsi="Garamond"/>
          <w:color w:val="000080"/>
          <w:sz w:val="27"/>
          <w:szCs w:val="27"/>
        </w:rPr>
        <w:t>allo scopo di vivere una esperienza</w:t>
      </w:r>
      <w:r>
        <w:rPr>
          <w:rFonts w:ascii="Garamond" w:hAnsi="Garamond"/>
          <w:color w:val="000080"/>
          <w:sz w:val="27"/>
          <w:szCs w:val="27"/>
        </w:rPr>
        <w:t xml:space="preserve"> </w:t>
      </w:r>
      <w:r>
        <w:rPr>
          <w:rStyle w:val="hps"/>
          <w:rFonts w:ascii="Garamond" w:hAnsi="Garamond"/>
          <w:color w:val="000080"/>
          <w:sz w:val="27"/>
          <w:szCs w:val="27"/>
        </w:rPr>
        <w:t>qui in qualità di spiriti</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gli spiriti</w:t>
      </w:r>
      <w:r>
        <w:rPr>
          <w:rFonts w:ascii="Garamond" w:hAnsi="Garamond"/>
          <w:color w:val="000080"/>
          <w:sz w:val="27"/>
          <w:szCs w:val="27"/>
        </w:rPr>
        <w:t xml:space="preserve"> </w:t>
      </w:r>
      <w:r>
        <w:rPr>
          <w:rStyle w:val="hps"/>
          <w:rFonts w:ascii="Garamond" w:hAnsi="Garamond"/>
          <w:color w:val="000080"/>
          <w:sz w:val="27"/>
          <w:szCs w:val="27"/>
        </w:rPr>
        <w:t>sono perfetti</w:t>
      </w:r>
      <w:r>
        <w:rPr>
          <w:rFonts w:ascii="Garamond" w:hAnsi="Garamond"/>
          <w:color w:val="000080"/>
          <w:sz w:val="27"/>
          <w:szCs w:val="27"/>
        </w:rPr>
        <w:t xml:space="preserve">. </w:t>
      </w:r>
      <w:r>
        <w:rPr>
          <w:rStyle w:val="hps"/>
          <w:rFonts w:ascii="Garamond" w:hAnsi="Garamond"/>
          <w:color w:val="000080"/>
          <w:sz w:val="27"/>
          <w:szCs w:val="27"/>
        </w:rPr>
        <w:t>Ah</w:t>
      </w:r>
      <w:r>
        <w:rPr>
          <w:rFonts w:ascii="Garamond" w:hAnsi="Garamond"/>
          <w:color w:val="000080"/>
          <w:sz w:val="27"/>
          <w:szCs w:val="27"/>
        </w:rPr>
        <w:t xml:space="preserve">, </w:t>
      </w:r>
      <w:r>
        <w:rPr>
          <w:rStyle w:val="hps"/>
          <w:rFonts w:ascii="Garamond" w:hAnsi="Garamond"/>
          <w:color w:val="000080"/>
          <w:sz w:val="27"/>
          <w:szCs w:val="27"/>
        </w:rPr>
        <w:t>non avete nulla da</w:t>
      </w:r>
      <w:r>
        <w:rPr>
          <w:rFonts w:ascii="Garamond" w:hAnsi="Garamond"/>
          <w:color w:val="000080"/>
          <w:sz w:val="27"/>
          <w:szCs w:val="27"/>
        </w:rPr>
        <w:t xml:space="preserve"> </w:t>
      </w:r>
      <w:r>
        <w:rPr>
          <w:rStyle w:val="hps"/>
          <w:rFonts w:ascii="Garamond" w:hAnsi="Garamond"/>
          <w:color w:val="000080"/>
          <w:sz w:val="27"/>
          <w:szCs w:val="27"/>
        </w:rPr>
        <w:t>imparare o</w:t>
      </w:r>
      <w:r>
        <w:rPr>
          <w:rFonts w:ascii="Garamond" w:hAnsi="Garamond"/>
          <w:color w:val="000080"/>
          <w:sz w:val="27"/>
          <w:szCs w:val="27"/>
        </w:rPr>
        <w:t xml:space="preserve"> </w:t>
      </w:r>
      <w:r>
        <w:rPr>
          <w:rStyle w:val="hps"/>
          <w:rFonts w:ascii="Garamond" w:hAnsi="Garamond"/>
          <w:color w:val="000080"/>
          <w:sz w:val="27"/>
          <w:szCs w:val="27"/>
        </w:rPr>
        <w:t>guadagnare</w:t>
      </w:r>
      <w:r>
        <w:rPr>
          <w:rFonts w:ascii="Garamond" w:hAnsi="Garamond"/>
          <w:color w:val="000080"/>
          <w:sz w:val="27"/>
          <w:szCs w:val="27"/>
        </w:rPr>
        <w:t xml:space="preserve"> </w:t>
      </w:r>
      <w:r>
        <w:rPr>
          <w:rStyle w:val="hps"/>
          <w:rFonts w:ascii="Garamond" w:hAnsi="Garamond"/>
          <w:color w:val="000080"/>
          <w:sz w:val="27"/>
          <w:szCs w:val="27"/>
        </w:rPr>
        <w:t>come spiriti</w:t>
      </w:r>
      <w:r>
        <w:rPr>
          <w:rFonts w:ascii="Garamond" w:hAnsi="Garamond"/>
          <w:color w:val="000080"/>
          <w:sz w:val="27"/>
          <w:szCs w:val="27"/>
        </w:rPr>
        <w:t xml:space="preserve"> </w:t>
      </w:r>
      <w:r>
        <w:rPr>
          <w:rStyle w:val="hps"/>
          <w:rFonts w:ascii="Garamond" w:hAnsi="Garamond"/>
          <w:color w:val="000080"/>
          <w:sz w:val="27"/>
          <w:szCs w:val="27"/>
        </w:rPr>
        <w:t>fino a quando non arrivate</w:t>
      </w:r>
      <w:r>
        <w:rPr>
          <w:rFonts w:ascii="Garamond" w:hAnsi="Garamond"/>
          <w:color w:val="000080"/>
          <w:sz w:val="27"/>
          <w:szCs w:val="27"/>
        </w:rPr>
        <w:t xml:space="preserve"> </w:t>
      </w:r>
      <w:r>
        <w:rPr>
          <w:rStyle w:val="hps"/>
          <w:rFonts w:ascii="Garamond" w:hAnsi="Garamond"/>
          <w:color w:val="000080"/>
          <w:sz w:val="27"/>
          <w:szCs w:val="27"/>
        </w:rPr>
        <w:t>qui e</w:t>
      </w:r>
      <w:r>
        <w:rPr>
          <w:rFonts w:ascii="Garamond" w:hAnsi="Garamond"/>
          <w:color w:val="000080"/>
          <w:sz w:val="27"/>
          <w:szCs w:val="27"/>
        </w:rPr>
        <w:t xml:space="preserve"> </w:t>
      </w:r>
      <w:r>
        <w:rPr>
          <w:rStyle w:val="hps"/>
          <w:rFonts w:ascii="Garamond" w:hAnsi="Garamond"/>
          <w:color w:val="000080"/>
          <w:sz w:val="27"/>
          <w:szCs w:val="27"/>
        </w:rPr>
        <w:t>dividete</w:t>
      </w:r>
      <w:r>
        <w:rPr>
          <w:rFonts w:ascii="Garamond" w:hAnsi="Garamond"/>
          <w:color w:val="000080"/>
          <w:sz w:val="27"/>
          <w:szCs w:val="27"/>
        </w:rPr>
        <w:t xml:space="preserve"> </w:t>
      </w:r>
      <w:r>
        <w:rPr>
          <w:rStyle w:val="hps"/>
          <w:rFonts w:ascii="Garamond" w:hAnsi="Garamond"/>
          <w:color w:val="000080"/>
          <w:sz w:val="27"/>
          <w:szCs w:val="27"/>
        </w:rPr>
        <w:t>la vostra perfezione</w:t>
      </w:r>
      <w:r>
        <w:rPr>
          <w:rFonts w:ascii="Garamond" w:hAnsi="Garamond"/>
          <w:color w:val="000080"/>
          <w:sz w:val="27"/>
          <w:szCs w:val="27"/>
        </w:rPr>
        <w:t xml:space="preserve"> </w:t>
      </w:r>
      <w:r>
        <w:rPr>
          <w:rStyle w:val="hps"/>
          <w:rFonts w:ascii="Garamond" w:hAnsi="Garamond"/>
          <w:color w:val="000080"/>
          <w:sz w:val="27"/>
          <w:szCs w:val="27"/>
        </w:rPr>
        <w:t>in modo da sperimentare</w:t>
      </w:r>
      <w:r>
        <w:rPr>
          <w:rFonts w:ascii="Garamond" w:hAnsi="Garamond"/>
          <w:color w:val="000080"/>
          <w:sz w:val="27"/>
          <w:szCs w:val="27"/>
        </w:rPr>
        <w:t xml:space="preserve"> </w:t>
      </w:r>
      <w:r>
        <w:rPr>
          <w:rStyle w:val="hps"/>
          <w:rFonts w:ascii="Garamond" w:hAnsi="Garamond"/>
          <w:color w:val="000080"/>
          <w:sz w:val="27"/>
          <w:szCs w:val="27"/>
        </w:rPr>
        <w:t>l’imperfezione</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alcune lacune</w:t>
      </w:r>
      <w:r>
        <w:rPr>
          <w:rFonts w:ascii="Garamond" w:hAnsi="Garamond"/>
          <w:color w:val="000080"/>
          <w:sz w:val="27"/>
          <w:szCs w:val="27"/>
        </w:rPr>
        <w:t xml:space="preserve"> </w:t>
      </w:r>
      <w:r>
        <w:rPr>
          <w:rStyle w:val="hps"/>
          <w:rFonts w:ascii="Garamond" w:hAnsi="Garamond"/>
          <w:color w:val="000080"/>
          <w:sz w:val="27"/>
          <w:szCs w:val="27"/>
        </w:rPr>
        <w:t>nelle</w:t>
      </w:r>
      <w:r>
        <w:rPr>
          <w:rFonts w:ascii="Garamond" w:hAnsi="Garamond"/>
          <w:color w:val="000080"/>
          <w:sz w:val="27"/>
          <w:szCs w:val="27"/>
        </w:rPr>
        <w:t xml:space="preserve"> </w:t>
      </w:r>
      <w:r>
        <w:rPr>
          <w:rStyle w:val="hps"/>
          <w:rFonts w:ascii="Garamond" w:hAnsi="Garamond"/>
          <w:color w:val="000080"/>
          <w:sz w:val="27"/>
          <w:szCs w:val="27"/>
        </w:rPr>
        <w:t>vostre energie</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sappiamo che è</w:t>
      </w:r>
      <w:r>
        <w:rPr>
          <w:rFonts w:ascii="Garamond" w:hAnsi="Garamond"/>
          <w:color w:val="000080"/>
          <w:sz w:val="27"/>
          <w:szCs w:val="27"/>
        </w:rPr>
        <w:t xml:space="preserve"> </w:t>
      </w:r>
      <w:r>
        <w:rPr>
          <w:rStyle w:val="hps"/>
          <w:rFonts w:ascii="Garamond" w:hAnsi="Garamond"/>
          <w:color w:val="000080"/>
          <w:sz w:val="27"/>
          <w:szCs w:val="27"/>
        </w:rPr>
        <w:t>difficile da capire</w:t>
      </w:r>
      <w:r>
        <w:rPr>
          <w:rFonts w:ascii="Garamond" w:hAnsi="Garamond"/>
          <w:color w:val="000080"/>
          <w:sz w:val="27"/>
          <w:szCs w:val="27"/>
        </w:rPr>
        <w:t xml:space="preserve"> </w:t>
      </w:r>
      <w:r>
        <w:rPr>
          <w:rStyle w:val="hps"/>
          <w:rFonts w:ascii="Garamond" w:hAnsi="Garamond"/>
          <w:color w:val="000080"/>
          <w:sz w:val="27"/>
          <w:szCs w:val="27"/>
        </w:rPr>
        <w:t>completamente e</w:t>
      </w:r>
      <w:r>
        <w:rPr>
          <w:rFonts w:ascii="Garamond" w:hAnsi="Garamond"/>
          <w:color w:val="000080"/>
          <w:sz w:val="27"/>
          <w:szCs w:val="27"/>
        </w:rPr>
        <w:t xml:space="preserve"> </w:t>
      </w:r>
      <w:r>
        <w:rPr>
          <w:rStyle w:val="hps"/>
          <w:rFonts w:ascii="Garamond" w:hAnsi="Garamond"/>
          <w:color w:val="000080"/>
          <w:sz w:val="27"/>
          <w:szCs w:val="27"/>
        </w:rPr>
        <w:t>vi diremo di</w:t>
      </w:r>
      <w:r>
        <w:rPr>
          <w:rFonts w:ascii="Garamond" w:hAnsi="Garamond"/>
          <w:color w:val="000080"/>
          <w:sz w:val="27"/>
          <w:szCs w:val="27"/>
        </w:rPr>
        <w:t xml:space="preserve"> </w:t>
      </w:r>
      <w:r>
        <w:rPr>
          <w:rStyle w:val="hps"/>
          <w:rFonts w:ascii="Garamond" w:hAnsi="Garamond"/>
          <w:color w:val="000080"/>
          <w:sz w:val="27"/>
          <w:szCs w:val="27"/>
        </w:rPr>
        <w:t>più di questo</w:t>
      </w:r>
      <w:r>
        <w:rPr>
          <w:rFonts w:ascii="Garamond" w:hAnsi="Garamond"/>
          <w:color w:val="000080"/>
          <w:sz w:val="27"/>
          <w:szCs w:val="27"/>
        </w:rPr>
        <w:t xml:space="preserve"> mentre andiamo</w:t>
      </w:r>
      <w:r>
        <w:rPr>
          <w:rStyle w:val="hps"/>
          <w:rFonts w:ascii="Garamond" w:hAnsi="Garamond"/>
          <w:color w:val="000080"/>
          <w:sz w:val="27"/>
          <w:szCs w:val="27"/>
        </w:rPr>
        <w:t xml:space="preserve"> avanti</w:t>
      </w:r>
      <w:r>
        <w:rPr>
          <w:rFonts w:ascii="Garamond" w:hAnsi="Garamond"/>
          <w:color w:val="000080"/>
          <w:sz w:val="27"/>
          <w:szCs w:val="27"/>
        </w:rPr>
        <w:t xml:space="preserve">. </w:t>
      </w:r>
      <w:r>
        <w:rPr>
          <w:rStyle w:val="hps"/>
          <w:rFonts w:ascii="Garamond" w:hAnsi="Garamond"/>
          <w:color w:val="000080"/>
          <w:sz w:val="27"/>
          <w:szCs w:val="27"/>
        </w:rPr>
        <w:t>Vivete nella</w:t>
      </w:r>
      <w:r>
        <w:rPr>
          <w:rFonts w:ascii="Garamond" w:hAnsi="Garamond"/>
          <w:color w:val="000080"/>
          <w:sz w:val="27"/>
          <w:szCs w:val="27"/>
        </w:rPr>
        <w:t xml:space="preserve"> </w:t>
      </w:r>
      <w:r>
        <w:rPr>
          <w:rStyle w:val="hps"/>
          <w:rFonts w:ascii="Garamond" w:hAnsi="Garamond"/>
          <w:color w:val="000080"/>
          <w:sz w:val="27"/>
          <w:szCs w:val="27"/>
        </w:rPr>
        <w:t>multidimensionalità</w:t>
      </w:r>
      <w:r>
        <w:rPr>
          <w:rFonts w:ascii="Garamond" w:hAnsi="Garamond"/>
          <w:color w:val="000080"/>
          <w:sz w:val="27"/>
          <w:szCs w:val="27"/>
        </w:rPr>
        <w:t xml:space="preserve"> </w:t>
      </w:r>
      <w:r>
        <w:rPr>
          <w:rStyle w:val="hps"/>
          <w:rFonts w:ascii="Garamond" w:hAnsi="Garamond"/>
          <w:color w:val="000080"/>
          <w:sz w:val="27"/>
          <w:szCs w:val="27"/>
        </w:rPr>
        <w:t>ogni singolo giorno</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qui è</w:t>
      </w:r>
      <w:r>
        <w:rPr>
          <w:rFonts w:ascii="Garamond" w:hAnsi="Garamond"/>
          <w:color w:val="000080"/>
          <w:sz w:val="27"/>
          <w:szCs w:val="27"/>
        </w:rPr>
        <w:t xml:space="preserve"> </w:t>
      </w:r>
      <w:r>
        <w:rPr>
          <w:rStyle w:val="hps"/>
          <w:rFonts w:ascii="Garamond" w:hAnsi="Garamond"/>
          <w:color w:val="000080"/>
          <w:sz w:val="27"/>
          <w:szCs w:val="27"/>
        </w:rPr>
        <w:t>la parte interessante</w:t>
      </w:r>
      <w:r>
        <w:rPr>
          <w:rFonts w:ascii="Garamond" w:hAnsi="Garamond"/>
          <w:color w:val="000080"/>
          <w:sz w:val="27"/>
          <w:szCs w:val="27"/>
        </w:rPr>
        <w:t xml:space="preserve">. </w:t>
      </w:r>
      <w:r>
        <w:rPr>
          <w:rStyle w:val="hps"/>
          <w:rFonts w:ascii="Garamond" w:hAnsi="Garamond"/>
          <w:color w:val="000080"/>
          <w:sz w:val="27"/>
          <w:szCs w:val="27"/>
        </w:rPr>
        <w:t>Per avere</w:t>
      </w:r>
      <w:r>
        <w:rPr>
          <w:rFonts w:ascii="Garamond" w:hAnsi="Garamond"/>
          <w:color w:val="000080"/>
          <w:sz w:val="27"/>
          <w:szCs w:val="27"/>
        </w:rPr>
        <w:t xml:space="preserve"> </w:t>
      </w:r>
      <w:r>
        <w:rPr>
          <w:rStyle w:val="hps"/>
          <w:rFonts w:ascii="Garamond" w:hAnsi="Garamond"/>
          <w:color w:val="000080"/>
          <w:sz w:val="27"/>
          <w:szCs w:val="27"/>
        </w:rPr>
        <w:t>veramente un’esperienza</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e fingere di essere</w:t>
      </w:r>
      <w:r>
        <w:rPr>
          <w:rFonts w:ascii="Garamond" w:hAnsi="Garamond"/>
          <w:color w:val="000080"/>
          <w:sz w:val="27"/>
          <w:szCs w:val="27"/>
        </w:rPr>
        <w:t xml:space="preserve"> </w:t>
      </w:r>
      <w:r>
        <w:rPr>
          <w:rStyle w:val="hps"/>
          <w:rFonts w:ascii="Garamond" w:hAnsi="Garamond"/>
          <w:color w:val="000080"/>
          <w:sz w:val="27"/>
          <w:szCs w:val="27"/>
        </w:rPr>
        <w:t>imperfetti</w:t>
      </w:r>
      <w:r>
        <w:rPr>
          <w:rFonts w:ascii="Garamond" w:hAnsi="Garamond"/>
          <w:color w:val="000080"/>
          <w:sz w:val="27"/>
          <w:szCs w:val="27"/>
        </w:rPr>
        <w:t xml:space="preserve"> </w:t>
      </w:r>
      <w:r>
        <w:rPr>
          <w:rStyle w:val="hps"/>
          <w:rFonts w:ascii="Garamond" w:hAnsi="Garamond"/>
          <w:color w:val="000080"/>
          <w:sz w:val="27"/>
          <w:szCs w:val="27"/>
        </w:rPr>
        <w:t>e fingere di</w:t>
      </w:r>
      <w:r>
        <w:rPr>
          <w:rFonts w:ascii="Garamond" w:hAnsi="Garamond"/>
          <w:color w:val="000080"/>
          <w:sz w:val="27"/>
          <w:szCs w:val="27"/>
        </w:rPr>
        <w:t xml:space="preserve"> </w:t>
      </w:r>
      <w:r>
        <w:rPr>
          <w:rStyle w:val="hps"/>
          <w:rFonts w:ascii="Garamond" w:hAnsi="Garamond"/>
          <w:color w:val="000080"/>
          <w:sz w:val="27"/>
          <w:szCs w:val="27"/>
        </w:rPr>
        <w:t>essere umani</w:t>
      </w:r>
      <w:r>
        <w:rPr>
          <w:rFonts w:ascii="Garamond" w:hAnsi="Garamond"/>
          <w:color w:val="000080"/>
          <w:sz w:val="27"/>
          <w:szCs w:val="27"/>
        </w:rPr>
        <w:t xml:space="preserve">, </w:t>
      </w:r>
      <w:r>
        <w:rPr>
          <w:rStyle w:val="hps"/>
          <w:rFonts w:ascii="Garamond" w:hAnsi="Garamond"/>
          <w:color w:val="000080"/>
          <w:sz w:val="27"/>
          <w:szCs w:val="27"/>
        </w:rPr>
        <w:t>è stato anche</w:t>
      </w:r>
      <w:r>
        <w:rPr>
          <w:rFonts w:ascii="Garamond" w:hAnsi="Garamond"/>
          <w:color w:val="000080"/>
          <w:sz w:val="27"/>
          <w:szCs w:val="27"/>
        </w:rPr>
        <w:t xml:space="preserve"> </w:t>
      </w:r>
      <w:r>
        <w:rPr>
          <w:rStyle w:val="hps"/>
          <w:rFonts w:ascii="Garamond" w:hAnsi="Garamond"/>
          <w:color w:val="000080"/>
          <w:sz w:val="27"/>
          <w:szCs w:val="27"/>
        </w:rPr>
        <w:t>necessario per voi</w:t>
      </w:r>
      <w:r>
        <w:rPr>
          <w:rFonts w:ascii="Garamond" w:hAnsi="Garamond"/>
          <w:color w:val="000080"/>
          <w:sz w:val="27"/>
          <w:szCs w:val="27"/>
        </w:rPr>
        <w:t xml:space="preserve"> </w:t>
      </w:r>
      <w:r>
        <w:rPr>
          <w:rStyle w:val="hps"/>
          <w:rFonts w:ascii="Garamond" w:hAnsi="Garamond"/>
          <w:color w:val="000080"/>
          <w:sz w:val="27"/>
          <w:szCs w:val="27"/>
        </w:rPr>
        <w:t>nascondere</w:t>
      </w:r>
      <w:r>
        <w:rPr>
          <w:rFonts w:ascii="Garamond" w:hAnsi="Garamond"/>
          <w:color w:val="000080"/>
          <w:sz w:val="27"/>
          <w:szCs w:val="27"/>
        </w:rPr>
        <w:t xml:space="preserve"> </w:t>
      </w:r>
      <w:r>
        <w:rPr>
          <w:rStyle w:val="hps"/>
          <w:rFonts w:ascii="Garamond" w:hAnsi="Garamond"/>
          <w:color w:val="000080"/>
          <w:sz w:val="27"/>
          <w:szCs w:val="27"/>
        </w:rPr>
        <w:t>molti dei vostri</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Per vostro stesso disegno,</w:t>
      </w:r>
      <w:r>
        <w:rPr>
          <w:rFonts w:ascii="Garamond" w:hAnsi="Garamond"/>
          <w:color w:val="000080"/>
          <w:sz w:val="27"/>
          <w:szCs w:val="27"/>
        </w:rPr>
        <w:t xml:space="preserve"> </w:t>
      </w:r>
      <w:r>
        <w:rPr>
          <w:rStyle w:val="hps"/>
          <w:rFonts w:ascii="Garamond" w:hAnsi="Garamond"/>
          <w:color w:val="000080"/>
          <w:sz w:val="27"/>
          <w:szCs w:val="27"/>
        </w:rPr>
        <w:t>molti dei vostri</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sono stati</w:t>
      </w:r>
      <w:r>
        <w:rPr>
          <w:rFonts w:ascii="Garamond" w:hAnsi="Garamond"/>
          <w:color w:val="000080"/>
          <w:sz w:val="27"/>
          <w:szCs w:val="27"/>
        </w:rPr>
        <w:t xml:space="preserve"> </w:t>
      </w:r>
      <w:r>
        <w:rPr>
          <w:rStyle w:val="hps"/>
          <w:rFonts w:ascii="Garamond" w:hAnsi="Garamond"/>
          <w:color w:val="000080"/>
          <w:sz w:val="27"/>
          <w:szCs w:val="27"/>
        </w:rPr>
        <w:t>bloccati completamente</w:t>
      </w:r>
      <w:r>
        <w:rPr>
          <w:rFonts w:ascii="Garamond" w:hAnsi="Garamond"/>
          <w:color w:val="000080"/>
          <w:sz w:val="27"/>
          <w:szCs w:val="27"/>
        </w:rPr>
        <w:t xml:space="preserve">, </w:t>
      </w:r>
      <w:r>
        <w:rPr>
          <w:rStyle w:val="hps"/>
          <w:rFonts w:ascii="Garamond" w:hAnsi="Garamond"/>
          <w:color w:val="000080"/>
          <w:sz w:val="27"/>
          <w:szCs w:val="27"/>
        </w:rPr>
        <w:t>per partecipare al gioco</w:t>
      </w:r>
      <w:r>
        <w:rPr>
          <w:rFonts w:ascii="Garamond" w:hAnsi="Garamond"/>
          <w:color w:val="000080"/>
          <w:sz w:val="27"/>
          <w:szCs w:val="27"/>
        </w:rPr>
        <w:t xml:space="preserve"> </w:t>
      </w:r>
      <w:r>
        <w:rPr>
          <w:rStyle w:val="hps"/>
          <w:rFonts w:ascii="Garamond" w:hAnsi="Garamond"/>
          <w:color w:val="000080"/>
          <w:sz w:val="27"/>
          <w:szCs w:val="27"/>
        </w:rPr>
        <w:t>di fingere di essere</w:t>
      </w:r>
      <w:r>
        <w:rPr>
          <w:rFonts w:ascii="Garamond" w:hAnsi="Garamond"/>
          <w:color w:val="000080"/>
          <w:sz w:val="27"/>
          <w:szCs w:val="27"/>
        </w:rPr>
        <w:t xml:space="preserve"> </w:t>
      </w:r>
      <w:r>
        <w:rPr>
          <w:rStyle w:val="hps"/>
          <w:rFonts w:ascii="Garamond" w:hAnsi="Garamond"/>
          <w:color w:val="000080"/>
          <w:sz w:val="27"/>
          <w:szCs w:val="27"/>
        </w:rPr>
        <w:t>umani</w:t>
      </w:r>
      <w:r>
        <w:rPr>
          <w:rFonts w:ascii="Garamond" w:hAnsi="Garamond"/>
          <w:color w:val="000080"/>
          <w:sz w:val="27"/>
          <w:szCs w:val="27"/>
        </w:rPr>
        <w:t>.</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Non volevate</w:t>
      </w:r>
      <w:r>
        <w:rPr>
          <w:rFonts w:ascii="Garamond" w:hAnsi="Garamond"/>
          <w:color w:val="000080"/>
          <w:sz w:val="27"/>
          <w:szCs w:val="27"/>
        </w:rPr>
        <w:t xml:space="preserve"> </w:t>
      </w:r>
      <w:r>
        <w:rPr>
          <w:rStyle w:val="hps"/>
          <w:rFonts w:ascii="Garamond" w:hAnsi="Garamond"/>
          <w:color w:val="000080"/>
          <w:sz w:val="27"/>
          <w:szCs w:val="27"/>
        </w:rPr>
        <w:t>rovinare</w:t>
      </w:r>
      <w:r>
        <w:rPr>
          <w:rFonts w:ascii="Garamond" w:hAnsi="Garamond"/>
          <w:color w:val="000080"/>
          <w:sz w:val="27"/>
          <w:szCs w:val="27"/>
        </w:rPr>
        <w:t xml:space="preserve"> </w:t>
      </w:r>
      <w:r>
        <w:rPr>
          <w:rStyle w:val="hps"/>
          <w:rFonts w:ascii="Garamond" w:hAnsi="Garamond"/>
          <w:color w:val="000080"/>
          <w:sz w:val="27"/>
          <w:szCs w:val="27"/>
        </w:rPr>
        <w:t>il gioco</w:t>
      </w:r>
      <w:r>
        <w:rPr>
          <w:rFonts w:ascii="Garamond" w:hAnsi="Garamond"/>
          <w:color w:val="000080"/>
          <w:sz w:val="27"/>
          <w:szCs w:val="27"/>
        </w:rPr>
        <w:t xml:space="preserve">. </w:t>
      </w:r>
      <w:r>
        <w:rPr>
          <w:rStyle w:val="hps"/>
          <w:rFonts w:ascii="Garamond" w:hAnsi="Garamond"/>
          <w:color w:val="000080"/>
          <w:sz w:val="27"/>
          <w:szCs w:val="27"/>
        </w:rPr>
        <w:t>Che cosa sarebbe successo</w:t>
      </w:r>
      <w:r>
        <w:rPr>
          <w:rFonts w:ascii="Garamond" w:hAnsi="Garamond"/>
          <w:color w:val="000080"/>
          <w:sz w:val="27"/>
          <w:szCs w:val="27"/>
        </w:rPr>
        <w:t xml:space="preserve"> </w:t>
      </w:r>
      <w:r>
        <w:rPr>
          <w:rStyle w:val="hps"/>
          <w:rFonts w:ascii="Garamond" w:hAnsi="Garamond"/>
          <w:color w:val="000080"/>
          <w:sz w:val="27"/>
          <w:szCs w:val="27"/>
        </w:rPr>
        <w:t>se foste venuti</w:t>
      </w:r>
      <w:r>
        <w:rPr>
          <w:rFonts w:ascii="Garamond" w:hAnsi="Garamond"/>
          <w:color w:val="000080"/>
          <w:sz w:val="27"/>
          <w:szCs w:val="27"/>
        </w:rPr>
        <w:t xml:space="preserve"> </w:t>
      </w:r>
      <w:r>
        <w:rPr>
          <w:rStyle w:val="hps"/>
          <w:rFonts w:ascii="Garamond" w:hAnsi="Garamond"/>
          <w:color w:val="000080"/>
          <w:sz w:val="27"/>
          <w:szCs w:val="27"/>
        </w:rPr>
        <w:t>qui con</w:t>
      </w:r>
      <w:r>
        <w:rPr>
          <w:rFonts w:ascii="Garamond" w:hAnsi="Garamond"/>
          <w:color w:val="000080"/>
          <w:sz w:val="27"/>
          <w:szCs w:val="27"/>
        </w:rPr>
        <w:t xml:space="preserve"> </w:t>
      </w:r>
      <w:r>
        <w:rPr>
          <w:rStyle w:val="hps"/>
          <w:rFonts w:ascii="Garamond" w:hAnsi="Garamond"/>
          <w:color w:val="000080"/>
          <w:sz w:val="27"/>
          <w:szCs w:val="27"/>
        </w:rPr>
        <w:t>tutte queste</w:t>
      </w:r>
      <w:r>
        <w:rPr>
          <w:rFonts w:ascii="Garamond" w:hAnsi="Garamond"/>
          <w:color w:val="000080"/>
          <w:sz w:val="27"/>
          <w:szCs w:val="27"/>
        </w:rPr>
        <w:t xml:space="preserve"> </w:t>
      </w:r>
      <w:r>
        <w:rPr>
          <w:rStyle w:val="hps"/>
          <w:rFonts w:ascii="Garamond" w:hAnsi="Garamond"/>
          <w:color w:val="000080"/>
          <w:sz w:val="27"/>
          <w:szCs w:val="27"/>
        </w:rPr>
        <w:t>capacità di creare</w:t>
      </w:r>
      <w:r>
        <w:rPr>
          <w:rFonts w:ascii="Garamond" w:hAnsi="Garamond"/>
          <w:color w:val="000080"/>
          <w:sz w:val="27"/>
          <w:szCs w:val="27"/>
        </w:rPr>
        <w:t xml:space="preserve"> </w:t>
      </w:r>
      <w:r>
        <w:rPr>
          <w:rStyle w:val="hps"/>
          <w:rFonts w:ascii="Garamond" w:hAnsi="Garamond"/>
          <w:color w:val="000080"/>
          <w:sz w:val="27"/>
          <w:szCs w:val="27"/>
        </w:rPr>
        <w:t>la magia</w:t>
      </w:r>
      <w:r>
        <w:rPr>
          <w:rFonts w:ascii="Garamond" w:hAnsi="Garamond"/>
          <w:color w:val="000080"/>
          <w:sz w:val="27"/>
          <w:szCs w:val="27"/>
        </w:rPr>
        <w:t xml:space="preserve">?  </w:t>
      </w:r>
      <w:r>
        <w:rPr>
          <w:rStyle w:val="hps"/>
          <w:rFonts w:ascii="Garamond" w:hAnsi="Garamond"/>
          <w:color w:val="000080"/>
          <w:sz w:val="27"/>
          <w:szCs w:val="27"/>
        </w:rPr>
        <w:t>Probabilmente vi sembrerà</w:t>
      </w:r>
      <w:r>
        <w:rPr>
          <w:rFonts w:ascii="Garamond" w:hAnsi="Garamond"/>
          <w:color w:val="000080"/>
          <w:sz w:val="27"/>
          <w:szCs w:val="27"/>
        </w:rPr>
        <w:t xml:space="preserve"> </w:t>
      </w:r>
      <w:r>
        <w:rPr>
          <w:rStyle w:val="hps"/>
          <w:rFonts w:ascii="Garamond" w:hAnsi="Garamond"/>
          <w:color w:val="000080"/>
          <w:sz w:val="27"/>
          <w:szCs w:val="27"/>
        </w:rPr>
        <w:t>una splendida idea</w:t>
      </w:r>
      <w:r>
        <w:rPr>
          <w:rFonts w:ascii="Garamond" w:hAnsi="Garamond"/>
          <w:color w:val="000080"/>
          <w:sz w:val="27"/>
          <w:szCs w:val="27"/>
        </w:rPr>
        <w:t xml:space="preserve">, </w:t>
      </w:r>
      <w:r>
        <w:rPr>
          <w:rStyle w:val="hps"/>
          <w:rFonts w:ascii="Garamond" w:hAnsi="Garamond"/>
          <w:color w:val="000080"/>
          <w:sz w:val="27"/>
          <w:szCs w:val="27"/>
        </w:rPr>
        <w:t>ma per quanto riguarda</w:t>
      </w:r>
      <w:r>
        <w:rPr>
          <w:rFonts w:ascii="Garamond" w:hAnsi="Garamond"/>
          <w:color w:val="000080"/>
          <w:sz w:val="27"/>
          <w:szCs w:val="27"/>
        </w:rPr>
        <w:t xml:space="preserve"> </w:t>
      </w:r>
      <w:r>
        <w:rPr>
          <w:rStyle w:val="hps"/>
          <w:rFonts w:ascii="Garamond" w:hAnsi="Garamond"/>
          <w:color w:val="000080"/>
          <w:sz w:val="27"/>
          <w:szCs w:val="27"/>
        </w:rPr>
        <w:t>il vostro spirito</w:t>
      </w:r>
      <w:r>
        <w:rPr>
          <w:rFonts w:ascii="Garamond" w:hAnsi="Garamond"/>
          <w:color w:val="000080"/>
          <w:sz w:val="27"/>
          <w:szCs w:val="27"/>
        </w:rPr>
        <w:t xml:space="preserve">? </w:t>
      </w:r>
      <w:r>
        <w:rPr>
          <w:rStyle w:val="hps"/>
          <w:rFonts w:ascii="Garamond" w:hAnsi="Garamond"/>
          <w:color w:val="000080"/>
          <w:sz w:val="27"/>
          <w:szCs w:val="27"/>
        </w:rPr>
        <w:t>Mentre</w:t>
      </w:r>
      <w:r>
        <w:rPr>
          <w:rFonts w:ascii="Garamond" w:hAnsi="Garamond"/>
          <w:color w:val="000080"/>
          <w:sz w:val="27"/>
          <w:szCs w:val="27"/>
        </w:rPr>
        <w:t xml:space="preserve"> </w:t>
      </w:r>
      <w:r>
        <w:rPr>
          <w:rStyle w:val="hps"/>
          <w:rFonts w:ascii="Garamond" w:hAnsi="Garamond"/>
          <w:color w:val="000080"/>
          <w:sz w:val="27"/>
          <w:szCs w:val="27"/>
        </w:rPr>
        <w:t>il vostro spirito</w:t>
      </w:r>
      <w:r>
        <w:rPr>
          <w:rFonts w:ascii="Garamond" w:hAnsi="Garamond"/>
          <w:color w:val="000080"/>
          <w:sz w:val="27"/>
          <w:szCs w:val="27"/>
        </w:rPr>
        <w:t xml:space="preserve"> </w:t>
      </w:r>
      <w:r>
        <w:rPr>
          <w:rStyle w:val="hps"/>
          <w:rFonts w:ascii="Garamond" w:hAnsi="Garamond"/>
          <w:color w:val="000080"/>
          <w:sz w:val="27"/>
          <w:szCs w:val="27"/>
        </w:rPr>
        <w:t>interpreta</w:t>
      </w:r>
      <w:r>
        <w:rPr>
          <w:rFonts w:ascii="Garamond" w:hAnsi="Garamond"/>
          <w:color w:val="000080"/>
          <w:sz w:val="27"/>
          <w:szCs w:val="27"/>
        </w:rPr>
        <w:t xml:space="preserve"> </w:t>
      </w:r>
      <w:r>
        <w:rPr>
          <w:rStyle w:val="hps"/>
          <w:rFonts w:ascii="Garamond" w:hAnsi="Garamond"/>
          <w:color w:val="000080"/>
          <w:sz w:val="27"/>
          <w:szCs w:val="27"/>
        </w:rPr>
        <w:t>un' incarnazione</w:t>
      </w:r>
      <w:r>
        <w:rPr>
          <w:rFonts w:ascii="Garamond" w:hAnsi="Garamond"/>
          <w:color w:val="000080"/>
          <w:sz w:val="27"/>
          <w:szCs w:val="27"/>
        </w:rPr>
        <w:t xml:space="preserve"> </w:t>
      </w:r>
      <w:r>
        <w:rPr>
          <w:rStyle w:val="hps"/>
          <w:rFonts w:ascii="Garamond" w:hAnsi="Garamond"/>
          <w:color w:val="000080"/>
          <w:sz w:val="27"/>
          <w:szCs w:val="27"/>
        </w:rPr>
        <w:t>e pianifica</w:t>
      </w:r>
      <w:r>
        <w:rPr>
          <w:rFonts w:ascii="Garamond" w:hAnsi="Garamond"/>
          <w:color w:val="000080"/>
          <w:sz w:val="27"/>
          <w:szCs w:val="27"/>
        </w:rPr>
        <w:t xml:space="preserve"> </w:t>
      </w:r>
      <w:r>
        <w:rPr>
          <w:rStyle w:val="hps"/>
          <w:rFonts w:ascii="Garamond" w:hAnsi="Garamond"/>
          <w:color w:val="000080"/>
          <w:sz w:val="27"/>
          <w:szCs w:val="27"/>
        </w:rPr>
        <w:t>la possibilità di</w:t>
      </w:r>
      <w:r>
        <w:rPr>
          <w:rFonts w:ascii="Garamond" w:hAnsi="Garamond"/>
          <w:color w:val="000080"/>
          <w:sz w:val="27"/>
          <w:szCs w:val="27"/>
        </w:rPr>
        <w:t xml:space="preserve"> </w:t>
      </w:r>
      <w:r>
        <w:rPr>
          <w:rStyle w:val="hps"/>
          <w:rFonts w:ascii="Garamond" w:hAnsi="Garamond"/>
          <w:color w:val="000080"/>
          <w:sz w:val="27"/>
          <w:szCs w:val="27"/>
        </w:rPr>
        <w:t>alzare</w:t>
      </w:r>
      <w:r>
        <w:rPr>
          <w:rFonts w:ascii="Garamond" w:hAnsi="Garamond"/>
          <w:color w:val="000080"/>
          <w:sz w:val="27"/>
          <w:szCs w:val="27"/>
        </w:rPr>
        <w:t xml:space="preserve"> </w:t>
      </w:r>
      <w:r>
        <w:rPr>
          <w:rStyle w:val="hps"/>
          <w:rFonts w:ascii="Garamond" w:hAnsi="Garamond"/>
          <w:color w:val="000080"/>
          <w:sz w:val="27"/>
          <w:szCs w:val="27"/>
        </w:rPr>
        <w:t>la propria vibrazione</w:t>
      </w:r>
      <w:r>
        <w:rPr>
          <w:rFonts w:ascii="Garamond" w:hAnsi="Garamond"/>
          <w:color w:val="000080"/>
          <w:sz w:val="27"/>
          <w:szCs w:val="27"/>
        </w:rPr>
        <w:t xml:space="preserve">, </w:t>
      </w:r>
      <w:r>
        <w:rPr>
          <w:rStyle w:val="hps"/>
          <w:rFonts w:ascii="Garamond" w:hAnsi="Garamond"/>
          <w:color w:val="000080"/>
          <w:sz w:val="27"/>
          <w:szCs w:val="27"/>
        </w:rPr>
        <w:t>trovando</w:t>
      </w:r>
      <w:r>
        <w:rPr>
          <w:rFonts w:ascii="Garamond" w:hAnsi="Garamond"/>
          <w:color w:val="000080"/>
          <w:sz w:val="27"/>
          <w:szCs w:val="27"/>
        </w:rPr>
        <w:t xml:space="preserve"> </w:t>
      </w:r>
      <w:r>
        <w:rPr>
          <w:rStyle w:val="hps"/>
          <w:rFonts w:ascii="Garamond" w:hAnsi="Garamond"/>
          <w:color w:val="000080"/>
          <w:sz w:val="27"/>
          <w:szCs w:val="27"/>
        </w:rPr>
        <w:t>le diverse</w:t>
      </w:r>
      <w:r>
        <w:rPr>
          <w:rFonts w:ascii="Garamond" w:hAnsi="Garamond"/>
          <w:color w:val="000080"/>
          <w:sz w:val="27"/>
          <w:szCs w:val="27"/>
        </w:rPr>
        <w:t xml:space="preserve"> </w:t>
      </w:r>
      <w:r>
        <w:rPr>
          <w:rStyle w:val="hps"/>
          <w:rFonts w:ascii="Garamond" w:hAnsi="Garamond"/>
          <w:color w:val="000080"/>
          <w:sz w:val="27"/>
          <w:szCs w:val="27"/>
        </w:rPr>
        <w:t>parti della propria</w:t>
      </w:r>
      <w:r>
        <w:rPr>
          <w:rFonts w:ascii="Garamond" w:hAnsi="Garamond"/>
          <w:color w:val="000080"/>
          <w:sz w:val="27"/>
          <w:szCs w:val="27"/>
        </w:rPr>
        <w:t xml:space="preserve"> </w:t>
      </w:r>
      <w:r>
        <w:rPr>
          <w:rStyle w:val="hps"/>
          <w:rFonts w:ascii="Garamond" w:hAnsi="Garamond"/>
          <w:color w:val="000080"/>
          <w:sz w:val="27"/>
          <w:szCs w:val="27"/>
        </w:rPr>
        <w:t>perfezione e</w:t>
      </w:r>
      <w:r>
        <w:rPr>
          <w:rFonts w:ascii="Garamond" w:hAnsi="Garamond"/>
          <w:color w:val="000080"/>
          <w:sz w:val="27"/>
          <w:szCs w:val="27"/>
        </w:rPr>
        <w:t xml:space="preserve"> </w:t>
      </w:r>
      <w:r>
        <w:rPr>
          <w:rStyle w:val="hps"/>
          <w:rFonts w:ascii="Garamond" w:hAnsi="Garamond"/>
          <w:color w:val="000080"/>
          <w:sz w:val="27"/>
          <w:szCs w:val="27"/>
        </w:rPr>
        <w:t>creando gli</w:t>
      </w:r>
      <w:r>
        <w:rPr>
          <w:rFonts w:ascii="Garamond" w:hAnsi="Garamond"/>
          <w:color w:val="000080"/>
          <w:sz w:val="27"/>
          <w:szCs w:val="27"/>
        </w:rPr>
        <w:t xml:space="preserve"> </w:t>
      </w:r>
      <w:r>
        <w:rPr>
          <w:rStyle w:val="hps"/>
          <w:rFonts w:ascii="Garamond" w:hAnsi="Garamond"/>
          <w:color w:val="000080"/>
          <w:sz w:val="27"/>
          <w:szCs w:val="27"/>
        </w:rPr>
        <w:t>ostacoli</w:t>
      </w:r>
      <w:r>
        <w:rPr>
          <w:rFonts w:ascii="Garamond" w:hAnsi="Garamond"/>
          <w:color w:val="000080"/>
          <w:sz w:val="27"/>
          <w:szCs w:val="27"/>
        </w:rPr>
        <w:t xml:space="preserve"> che possono </w:t>
      </w:r>
      <w:r>
        <w:rPr>
          <w:rStyle w:val="hps"/>
          <w:rFonts w:ascii="Garamond" w:hAnsi="Garamond"/>
          <w:color w:val="000080"/>
          <w:sz w:val="27"/>
          <w:szCs w:val="27"/>
        </w:rPr>
        <w:t>effettivamente</w:t>
      </w:r>
      <w:r>
        <w:rPr>
          <w:rFonts w:ascii="Garamond" w:hAnsi="Garamond"/>
          <w:color w:val="000080"/>
          <w:sz w:val="27"/>
          <w:szCs w:val="27"/>
        </w:rPr>
        <w:t xml:space="preserve"> </w:t>
      </w:r>
      <w:r>
        <w:rPr>
          <w:rStyle w:val="hps"/>
          <w:rFonts w:ascii="Garamond" w:hAnsi="Garamond"/>
          <w:color w:val="000080"/>
          <w:sz w:val="27"/>
          <w:szCs w:val="27"/>
        </w:rPr>
        <w:t>aiutarvi ad acquisire</w:t>
      </w:r>
      <w:r>
        <w:rPr>
          <w:rFonts w:ascii="Garamond" w:hAnsi="Garamond"/>
          <w:color w:val="000080"/>
          <w:sz w:val="27"/>
          <w:szCs w:val="27"/>
        </w:rPr>
        <w:t xml:space="preserve"> </w:t>
      </w:r>
      <w:r>
        <w:rPr>
          <w:rStyle w:val="hps"/>
          <w:rFonts w:ascii="Garamond" w:hAnsi="Garamond"/>
          <w:color w:val="000080"/>
          <w:sz w:val="27"/>
          <w:szCs w:val="27"/>
        </w:rPr>
        <w:t>quello che vi serve</w:t>
      </w:r>
      <w:r>
        <w:rPr>
          <w:rFonts w:ascii="Garamond" w:hAnsi="Garamond"/>
          <w:color w:val="000080"/>
          <w:sz w:val="27"/>
          <w:szCs w:val="27"/>
        </w:rPr>
        <w:t xml:space="preserve"> </w:t>
      </w:r>
      <w:r>
        <w:rPr>
          <w:rStyle w:val="hps"/>
          <w:rFonts w:ascii="Garamond" w:hAnsi="Garamond"/>
          <w:color w:val="000080"/>
          <w:sz w:val="27"/>
          <w:szCs w:val="27"/>
        </w:rPr>
        <w:t>da questa esperienza</w:t>
      </w:r>
      <w:r>
        <w:rPr>
          <w:rFonts w:ascii="Garamond" w:hAnsi="Garamond"/>
          <w:color w:val="000080"/>
          <w:sz w:val="27"/>
          <w:szCs w:val="27"/>
        </w:rPr>
        <w:t xml:space="preserve"> </w:t>
      </w:r>
      <w:r>
        <w:rPr>
          <w:rStyle w:val="hps"/>
          <w:rFonts w:ascii="Garamond" w:hAnsi="Garamond"/>
          <w:color w:val="000080"/>
          <w:sz w:val="27"/>
          <w:szCs w:val="27"/>
        </w:rPr>
        <w:t>del pianeta Terra</w:t>
      </w:r>
    </w:p>
    <w:p w:rsidR="00F11327" w:rsidRDefault="00F11327" w:rsidP="00F11327">
      <w:pPr>
        <w:pStyle w:val="bold"/>
      </w:pPr>
      <w:r>
        <w:rPr>
          <w:rStyle w:val="hps"/>
          <w:rFonts w:ascii="Garamond" w:hAnsi="Garamond"/>
          <w:b/>
          <w:bCs/>
          <w:color w:val="000080"/>
          <w:sz w:val="32"/>
          <w:szCs w:val="32"/>
        </w:rPr>
        <w:t>Il vostro kit di</w:t>
      </w:r>
      <w:r>
        <w:rPr>
          <w:rFonts w:ascii="Garamond" w:hAnsi="Garamond"/>
          <w:b/>
          <w:bCs/>
          <w:color w:val="000080"/>
          <w:sz w:val="32"/>
          <w:szCs w:val="32"/>
        </w:rPr>
        <w:t xml:space="preserve"> </w:t>
      </w:r>
      <w:r>
        <w:rPr>
          <w:rStyle w:val="hps"/>
          <w:rFonts w:ascii="Garamond" w:hAnsi="Garamond"/>
          <w:b/>
          <w:bCs/>
          <w:color w:val="000080"/>
          <w:sz w:val="32"/>
          <w:szCs w:val="32"/>
        </w:rPr>
        <w:t>doni</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avete cambiato</w:t>
      </w:r>
      <w:r>
        <w:rPr>
          <w:rFonts w:ascii="Garamond" w:hAnsi="Garamond"/>
          <w:color w:val="000080"/>
          <w:sz w:val="27"/>
          <w:szCs w:val="27"/>
        </w:rPr>
        <w:t xml:space="preserve"> </w:t>
      </w:r>
      <w:r>
        <w:rPr>
          <w:rStyle w:val="hps"/>
          <w:rFonts w:ascii="Garamond" w:hAnsi="Garamond"/>
          <w:color w:val="000080"/>
          <w:sz w:val="27"/>
          <w:szCs w:val="27"/>
        </w:rPr>
        <w:t>così tanto</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Avete superato</w:t>
      </w:r>
      <w:r>
        <w:rPr>
          <w:rFonts w:ascii="Garamond" w:hAnsi="Garamond"/>
          <w:color w:val="000080"/>
          <w:sz w:val="27"/>
          <w:szCs w:val="27"/>
        </w:rPr>
        <w:t xml:space="preserve"> </w:t>
      </w:r>
      <w:r>
        <w:rPr>
          <w:rStyle w:val="hps"/>
          <w:rFonts w:ascii="Garamond" w:hAnsi="Garamond"/>
          <w:color w:val="000080"/>
          <w:sz w:val="27"/>
          <w:szCs w:val="27"/>
        </w:rPr>
        <w:t>il punto</w:t>
      </w:r>
      <w:r>
        <w:rPr>
          <w:rFonts w:ascii="Garamond" w:hAnsi="Garamond"/>
          <w:color w:val="000080"/>
          <w:sz w:val="27"/>
          <w:szCs w:val="27"/>
        </w:rPr>
        <w:t xml:space="preserve"> </w:t>
      </w:r>
      <w:r>
        <w:rPr>
          <w:rStyle w:val="hps"/>
          <w:rFonts w:ascii="Garamond" w:hAnsi="Garamond"/>
          <w:color w:val="000080"/>
          <w:sz w:val="27"/>
          <w:szCs w:val="27"/>
        </w:rPr>
        <w:t>in cui</w:t>
      </w:r>
      <w:r>
        <w:rPr>
          <w:rFonts w:ascii="Garamond" w:hAnsi="Garamond"/>
          <w:color w:val="000080"/>
          <w:sz w:val="27"/>
          <w:szCs w:val="27"/>
        </w:rPr>
        <w:t xml:space="preserve"> </w:t>
      </w:r>
      <w:r>
        <w:rPr>
          <w:rStyle w:val="hps"/>
          <w:rFonts w:ascii="Garamond" w:hAnsi="Garamond"/>
          <w:color w:val="000080"/>
          <w:sz w:val="27"/>
          <w:szCs w:val="27"/>
        </w:rPr>
        <w:t>il pianeta Terra</w:t>
      </w:r>
      <w:r>
        <w:rPr>
          <w:rFonts w:ascii="Garamond" w:hAnsi="Garamond"/>
          <w:color w:val="000080"/>
          <w:sz w:val="27"/>
          <w:szCs w:val="27"/>
        </w:rPr>
        <w:t xml:space="preserve"> </w:t>
      </w:r>
      <w:r>
        <w:rPr>
          <w:rStyle w:val="hps"/>
          <w:rFonts w:ascii="Garamond" w:hAnsi="Garamond"/>
          <w:color w:val="000080"/>
          <w:sz w:val="27"/>
          <w:szCs w:val="27"/>
        </w:rPr>
        <w:t>doveva essere</w:t>
      </w:r>
      <w:r>
        <w:rPr>
          <w:rFonts w:ascii="Garamond" w:hAnsi="Garamond"/>
          <w:color w:val="000080"/>
          <w:sz w:val="27"/>
          <w:szCs w:val="27"/>
        </w:rPr>
        <w:t xml:space="preserve"> il fu </w:t>
      </w:r>
      <w:r>
        <w:rPr>
          <w:rStyle w:val="hps"/>
          <w:rFonts w:ascii="Garamond" w:hAnsi="Garamond"/>
          <w:color w:val="000080"/>
          <w:sz w:val="27"/>
          <w:szCs w:val="27"/>
        </w:rPr>
        <w:t>grande</w:t>
      </w:r>
      <w:r>
        <w:rPr>
          <w:rFonts w:ascii="Garamond" w:hAnsi="Garamond"/>
          <w:color w:val="000080"/>
          <w:sz w:val="27"/>
          <w:szCs w:val="27"/>
        </w:rPr>
        <w:t xml:space="preserve"> </w:t>
      </w:r>
      <w:r>
        <w:rPr>
          <w:rStyle w:val="hps"/>
          <w:rFonts w:ascii="Garamond" w:hAnsi="Garamond"/>
          <w:color w:val="000080"/>
          <w:sz w:val="27"/>
          <w:szCs w:val="27"/>
        </w:rPr>
        <w:t>pianeta Terra</w:t>
      </w:r>
      <w:r>
        <w:rPr>
          <w:rFonts w:ascii="Garamond" w:hAnsi="Garamond"/>
          <w:color w:val="000080"/>
          <w:sz w:val="27"/>
          <w:szCs w:val="27"/>
        </w:rPr>
        <w:t xml:space="preserve">. La </w:t>
      </w:r>
      <w:r>
        <w:rPr>
          <w:rStyle w:val="hps"/>
          <w:rFonts w:ascii="Garamond" w:hAnsi="Garamond"/>
          <w:color w:val="000080"/>
          <w:sz w:val="27"/>
          <w:szCs w:val="27"/>
        </w:rPr>
        <w:t>Terra</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doveva affatto morire</w:t>
      </w:r>
      <w:r>
        <w:rPr>
          <w:rFonts w:ascii="Garamond" w:hAnsi="Garamond"/>
          <w:color w:val="000080"/>
          <w:sz w:val="27"/>
          <w:szCs w:val="27"/>
        </w:rPr>
        <w:t xml:space="preserve">; </w:t>
      </w:r>
      <w:r>
        <w:rPr>
          <w:rStyle w:val="hps"/>
          <w:rFonts w:ascii="Garamond" w:hAnsi="Garamond"/>
          <w:color w:val="000080"/>
          <w:sz w:val="27"/>
          <w:szCs w:val="27"/>
        </w:rPr>
        <w:t>doveva morire tutta l’umanità e all’incirca</w:t>
      </w:r>
      <w:r>
        <w:rPr>
          <w:rFonts w:ascii="Garamond" w:hAnsi="Garamond"/>
          <w:color w:val="000080"/>
          <w:sz w:val="27"/>
          <w:szCs w:val="27"/>
        </w:rPr>
        <w:t xml:space="preserve"> </w:t>
      </w:r>
      <w:r>
        <w:rPr>
          <w:rStyle w:val="hps"/>
          <w:rFonts w:ascii="Garamond" w:hAnsi="Garamond"/>
          <w:color w:val="000080"/>
          <w:sz w:val="27"/>
          <w:szCs w:val="27"/>
        </w:rPr>
        <w:t>il 97</w:t>
      </w:r>
      <w:r>
        <w:rPr>
          <w:rFonts w:ascii="Garamond" w:hAnsi="Garamond"/>
          <w:color w:val="000080"/>
          <w:sz w:val="27"/>
          <w:szCs w:val="27"/>
        </w:rPr>
        <w:t xml:space="preserve">% </w:t>
      </w:r>
      <w:r>
        <w:rPr>
          <w:rStyle w:val="hps"/>
          <w:rFonts w:ascii="Garamond" w:hAnsi="Garamond"/>
          <w:color w:val="000080"/>
          <w:sz w:val="27"/>
          <w:szCs w:val="27"/>
        </w:rPr>
        <w:t>delle forme di vita</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 xml:space="preserve"> </w:t>
      </w:r>
      <w:r>
        <w:rPr>
          <w:rStyle w:val="hps"/>
          <w:rFonts w:ascii="Garamond" w:hAnsi="Garamond"/>
          <w:color w:val="000080"/>
          <w:sz w:val="27"/>
          <w:szCs w:val="27"/>
        </w:rPr>
        <w:t>Terra doveva andarsene</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 xml:space="preserve">vi siete svegliati </w:t>
      </w:r>
      <w:r>
        <w:rPr>
          <w:rFonts w:ascii="Garamond" w:hAnsi="Garamond"/>
          <w:color w:val="000080"/>
          <w:sz w:val="27"/>
          <w:szCs w:val="27"/>
        </w:rPr>
        <w:t>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all’ultimo minuto ed avete</w:t>
      </w:r>
      <w:r>
        <w:rPr>
          <w:rFonts w:ascii="Garamond" w:hAnsi="Garamond"/>
          <w:color w:val="000080"/>
          <w:sz w:val="27"/>
          <w:szCs w:val="27"/>
        </w:rPr>
        <w:t xml:space="preserve"> </w:t>
      </w:r>
      <w:r>
        <w:rPr>
          <w:rStyle w:val="hps"/>
          <w:rFonts w:ascii="Garamond" w:hAnsi="Garamond"/>
          <w:color w:val="000080"/>
          <w:sz w:val="27"/>
          <w:szCs w:val="27"/>
        </w:rPr>
        <w:t>iniziato a prendere</w:t>
      </w:r>
      <w:r>
        <w:rPr>
          <w:rFonts w:ascii="Garamond" w:hAnsi="Garamond"/>
          <w:color w:val="000080"/>
          <w:sz w:val="27"/>
          <w:szCs w:val="27"/>
        </w:rPr>
        <w:t xml:space="preserve"> </w:t>
      </w:r>
      <w:r>
        <w:rPr>
          <w:rStyle w:val="hps"/>
          <w:rFonts w:ascii="Garamond" w:hAnsi="Garamond"/>
          <w:color w:val="000080"/>
          <w:sz w:val="27"/>
          <w:szCs w:val="27"/>
        </w:rPr>
        <w:t>il vostro potere</w:t>
      </w:r>
      <w:r>
        <w:rPr>
          <w:rFonts w:ascii="Garamond" w:hAnsi="Garamond"/>
          <w:color w:val="000080"/>
          <w:sz w:val="27"/>
          <w:szCs w:val="27"/>
        </w:rPr>
        <w:t xml:space="preserve">, </w:t>
      </w:r>
      <w:r>
        <w:rPr>
          <w:rStyle w:val="hps"/>
          <w:rFonts w:ascii="Garamond" w:hAnsi="Garamond"/>
          <w:color w:val="000080"/>
          <w:sz w:val="27"/>
          <w:szCs w:val="27"/>
        </w:rPr>
        <w:t>avete iniziato a</w:t>
      </w:r>
      <w:r>
        <w:rPr>
          <w:rFonts w:ascii="Garamond" w:hAnsi="Garamond"/>
          <w:color w:val="000080"/>
          <w:sz w:val="27"/>
          <w:szCs w:val="27"/>
        </w:rPr>
        <w:t xml:space="preserve"> </w:t>
      </w:r>
      <w:r>
        <w:rPr>
          <w:rStyle w:val="hps"/>
          <w:rFonts w:ascii="Garamond" w:hAnsi="Garamond"/>
          <w:color w:val="000080"/>
          <w:sz w:val="27"/>
          <w:szCs w:val="27"/>
        </w:rPr>
        <w:t>risvegliarvi a</w:t>
      </w:r>
      <w:r>
        <w:rPr>
          <w:rFonts w:ascii="Garamond" w:hAnsi="Garamond"/>
          <w:color w:val="000080"/>
          <w:sz w:val="27"/>
          <w:szCs w:val="27"/>
        </w:rPr>
        <w:t xml:space="preserve"> </w:t>
      </w:r>
      <w:r>
        <w:rPr>
          <w:rStyle w:val="hps"/>
          <w:rFonts w:ascii="Garamond" w:hAnsi="Garamond"/>
          <w:color w:val="000080"/>
          <w:sz w:val="27"/>
          <w:szCs w:val="27"/>
        </w:rPr>
        <w:t>chi eravate veramente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siete andati oltre.</w:t>
      </w:r>
      <w:r>
        <w:rPr>
          <w:rFonts w:ascii="Garamond" w:hAnsi="Garamond"/>
          <w:color w:val="000080"/>
          <w:sz w:val="27"/>
          <w:szCs w:val="27"/>
        </w:rPr>
        <w:t xml:space="preserve"> </w:t>
      </w:r>
      <w:r>
        <w:rPr>
          <w:rStyle w:val="hps"/>
          <w:rFonts w:ascii="Garamond" w:hAnsi="Garamond"/>
          <w:color w:val="000080"/>
          <w:sz w:val="27"/>
          <w:szCs w:val="27"/>
        </w:rPr>
        <w:t xml:space="preserve">Mentre </w:t>
      </w:r>
      <w:r>
        <w:rPr>
          <w:rStyle w:val="hps"/>
          <w:rFonts w:ascii="Garamond" w:hAnsi="Garamond"/>
          <w:color w:val="000080"/>
          <w:sz w:val="27"/>
          <w:szCs w:val="27"/>
        </w:rPr>
        <w:lastRenderedPageBreak/>
        <w:t>passavate</w:t>
      </w:r>
      <w:r>
        <w:rPr>
          <w:rFonts w:ascii="Garamond" w:hAnsi="Garamond"/>
          <w:color w:val="000080"/>
          <w:sz w:val="27"/>
          <w:szCs w:val="27"/>
        </w:rPr>
        <w:t xml:space="preserve"> </w:t>
      </w:r>
      <w:r>
        <w:rPr>
          <w:rStyle w:val="hps"/>
          <w:rFonts w:ascii="Garamond" w:hAnsi="Garamond"/>
          <w:color w:val="000080"/>
          <w:sz w:val="27"/>
          <w:szCs w:val="27"/>
        </w:rPr>
        <w:t>attraverso</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12-12-12,</w:t>
      </w:r>
      <w:r>
        <w:rPr>
          <w:rFonts w:ascii="Garamond" w:hAnsi="Garamond"/>
          <w:color w:val="000080"/>
          <w:sz w:val="27"/>
          <w:szCs w:val="27"/>
        </w:rPr>
        <w:t xml:space="preserve"> la </w:t>
      </w:r>
      <w:r>
        <w:rPr>
          <w:rStyle w:val="hps"/>
          <w:rFonts w:ascii="Garamond" w:hAnsi="Garamond"/>
          <w:color w:val="000080"/>
          <w:sz w:val="27"/>
          <w:szCs w:val="27"/>
        </w:rPr>
        <w:t>maggior parte di voi</w:t>
      </w:r>
      <w:r>
        <w:rPr>
          <w:rFonts w:ascii="Garamond" w:hAnsi="Garamond"/>
          <w:color w:val="000080"/>
          <w:sz w:val="27"/>
          <w:szCs w:val="27"/>
        </w:rPr>
        <w:t xml:space="preserve"> </w:t>
      </w:r>
      <w:r>
        <w:rPr>
          <w:rStyle w:val="hps"/>
          <w:rFonts w:ascii="Garamond" w:hAnsi="Garamond"/>
          <w:color w:val="000080"/>
          <w:sz w:val="27"/>
          <w:szCs w:val="27"/>
        </w:rPr>
        <w:t>si è trovata in</w:t>
      </w:r>
      <w:r>
        <w:rPr>
          <w:rFonts w:ascii="Garamond" w:hAnsi="Garamond"/>
          <w:color w:val="000080"/>
          <w:sz w:val="27"/>
          <w:szCs w:val="27"/>
        </w:rPr>
        <w:t xml:space="preserve"> </w:t>
      </w:r>
      <w:r>
        <w:rPr>
          <w:rStyle w:val="hps"/>
          <w:rFonts w:ascii="Garamond" w:hAnsi="Garamond"/>
          <w:color w:val="000080"/>
          <w:sz w:val="27"/>
          <w:szCs w:val="27"/>
        </w:rPr>
        <w:t>grande confusione</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le cose non</w:t>
      </w:r>
      <w:r>
        <w:rPr>
          <w:rFonts w:ascii="Garamond" w:hAnsi="Garamond"/>
          <w:color w:val="000080"/>
          <w:sz w:val="27"/>
          <w:szCs w:val="27"/>
        </w:rPr>
        <w:t xml:space="preserve"> </w:t>
      </w:r>
      <w:r>
        <w:rPr>
          <w:rStyle w:val="hps"/>
          <w:rFonts w:ascii="Garamond" w:hAnsi="Garamond"/>
          <w:color w:val="000080"/>
          <w:sz w:val="27"/>
          <w:szCs w:val="27"/>
        </w:rPr>
        <w:t>funzionavano</w:t>
      </w:r>
      <w:r>
        <w:rPr>
          <w:rFonts w:ascii="Garamond" w:hAnsi="Garamond"/>
          <w:color w:val="000080"/>
          <w:sz w:val="27"/>
          <w:szCs w:val="27"/>
        </w:rPr>
        <w:t xml:space="preserve"> </w:t>
      </w:r>
      <w:r>
        <w:rPr>
          <w:rStyle w:val="hps"/>
          <w:rFonts w:ascii="Garamond" w:hAnsi="Garamond"/>
          <w:color w:val="000080"/>
          <w:sz w:val="27"/>
          <w:szCs w:val="27"/>
        </w:rPr>
        <w:t>più come prima</w:t>
      </w:r>
      <w:r>
        <w:rPr>
          <w:rFonts w:ascii="Garamond" w:hAnsi="Garamond"/>
          <w:color w:val="000080"/>
          <w:sz w:val="27"/>
          <w:szCs w:val="27"/>
        </w:rPr>
        <w:t xml:space="preserve">. </w:t>
      </w:r>
      <w:r>
        <w:rPr>
          <w:rStyle w:val="hps"/>
          <w:rFonts w:ascii="Garamond" w:hAnsi="Garamond"/>
          <w:color w:val="000080"/>
          <w:sz w:val="27"/>
          <w:szCs w:val="27"/>
        </w:rPr>
        <w:t>Tuttavia vi siete portati</w:t>
      </w:r>
      <w:r>
        <w:rPr>
          <w:rFonts w:ascii="Garamond" w:hAnsi="Garamond"/>
          <w:color w:val="000080"/>
          <w:sz w:val="27"/>
          <w:szCs w:val="27"/>
        </w:rPr>
        <w:t xml:space="preserve"> </w:t>
      </w:r>
      <w:r>
        <w:rPr>
          <w:rStyle w:val="hps"/>
          <w:rFonts w:ascii="Garamond" w:hAnsi="Garamond"/>
          <w:color w:val="000080"/>
          <w:sz w:val="27"/>
          <w:szCs w:val="27"/>
        </w:rPr>
        <w:t>tutti gli strumenti</w:t>
      </w:r>
      <w:r>
        <w:rPr>
          <w:rFonts w:ascii="Garamond" w:hAnsi="Garamond"/>
          <w:color w:val="000080"/>
          <w:sz w:val="27"/>
          <w:szCs w:val="27"/>
        </w:rPr>
        <w:t xml:space="preserve"> </w:t>
      </w:r>
      <w:r>
        <w:rPr>
          <w:rStyle w:val="hps"/>
          <w:rFonts w:ascii="Garamond" w:hAnsi="Garamond"/>
          <w:color w:val="000080"/>
          <w:sz w:val="27"/>
          <w:szCs w:val="27"/>
        </w:rPr>
        <w:t>per usarli allo stesso modo</w:t>
      </w:r>
      <w:r>
        <w:rPr>
          <w:rFonts w:ascii="Garamond" w:hAnsi="Garamond"/>
          <w:color w:val="000080"/>
          <w:sz w:val="27"/>
          <w:szCs w:val="27"/>
        </w:rPr>
        <w:t xml:space="preserve"> </w:t>
      </w:r>
      <w:r>
        <w:rPr>
          <w:rStyle w:val="hps"/>
          <w:rFonts w:ascii="Garamond" w:hAnsi="Garamond"/>
          <w:color w:val="000080"/>
          <w:sz w:val="27"/>
          <w:szCs w:val="27"/>
        </w:rPr>
        <w:t>ed essi</w:t>
      </w:r>
      <w:r>
        <w:rPr>
          <w:rFonts w:ascii="Garamond" w:hAnsi="Garamond"/>
          <w:color w:val="000080"/>
          <w:sz w:val="27"/>
          <w:szCs w:val="27"/>
        </w:rPr>
        <w:t xml:space="preserve"> </w:t>
      </w:r>
      <w:r>
        <w:rPr>
          <w:rStyle w:val="hps"/>
          <w:rFonts w:ascii="Garamond" w:hAnsi="Garamond"/>
          <w:color w:val="000080"/>
          <w:sz w:val="27"/>
          <w:szCs w:val="27"/>
        </w:rPr>
        <w:t>non sempre sembrano</w:t>
      </w:r>
      <w:r>
        <w:rPr>
          <w:rFonts w:ascii="Garamond" w:hAnsi="Garamond"/>
          <w:color w:val="000080"/>
          <w:sz w:val="27"/>
          <w:szCs w:val="27"/>
        </w:rPr>
        <w:t xml:space="preserve"> </w:t>
      </w:r>
      <w:r>
        <w:rPr>
          <w:rStyle w:val="hps"/>
          <w:rFonts w:ascii="Garamond" w:hAnsi="Garamond"/>
          <w:color w:val="000080"/>
          <w:sz w:val="27"/>
          <w:szCs w:val="27"/>
        </w:rPr>
        <w:t>funzionare</w:t>
      </w:r>
      <w:r>
        <w:rPr>
          <w:rFonts w:ascii="Garamond" w:hAnsi="Garamond"/>
          <w:color w:val="000080"/>
          <w:sz w:val="27"/>
          <w:szCs w:val="27"/>
        </w:rPr>
        <w:t xml:space="preserve">. </w:t>
      </w:r>
      <w:r>
        <w:rPr>
          <w:rStyle w:val="hps"/>
          <w:rFonts w:ascii="Garamond" w:hAnsi="Garamond"/>
          <w:color w:val="000080"/>
          <w:sz w:val="27"/>
          <w:szCs w:val="27"/>
        </w:rPr>
        <w:t>Adesso state passando un</w:t>
      </w:r>
      <w:r>
        <w:rPr>
          <w:rFonts w:ascii="Garamond" w:hAnsi="Garamond"/>
          <w:color w:val="000080"/>
          <w:sz w:val="27"/>
          <w:szCs w:val="27"/>
        </w:rPr>
        <w:t xml:space="preserve"> </w:t>
      </w:r>
      <w:r>
        <w:rPr>
          <w:rStyle w:val="hps"/>
          <w:rFonts w:ascii="Garamond" w:hAnsi="Garamond"/>
          <w:color w:val="000080"/>
          <w:sz w:val="27"/>
          <w:szCs w:val="27"/>
        </w:rPr>
        <w:t>nuovo</w:t>
      </w:r>
      <w:r>
        <w:rPr>
          <w:rFonts w:ascii="Garamond" w:hAnsi="Garamond"/>
          <w:color w:val="000080"/>
          <w:sz w:val="27"/>
          <w:szCs w:val="27"/>
        </w:rPr>
        <w:t xml:space="preserve"> </w:t>
      </w:r>
      <w:r>
        <w:rPr>
          <w:rStyle w:val="hps"/>
          <w:rFonts w:ascii="Garamond" w:hAnsi="Garamond"/>
          <w:color w:val="000080"/>
          <w:sz w:val="27"/>
          <w:szCs w:val="27"/>
        </w:rPr>
        <w:t>allineamento</w:t>
      </w:r>
      <w:r>
        <w:rPr>
          <w:rFonts w:ascii="Garamond" w:hAnsi="Garamond"/>
          <w:color w:val="000080"/>
          <w:sz w:val="27"/>
          <w:szCs w:val="27"/>
        </w:rPr>
        <w:t xml:space="preserve">, </w:t>
      </w:r>
      <w:r>
        <w:rPr>
          <w:rStyle w:val="hps"/>
          <w:rFonts w:ascii="Garamond" w:hAnsi="Garamond"/>
          <w:color w:val="000080"/>
          <w:sz w:val="27"/>
          <w:szCs w:val="27"/>
        </w:rPr>
        <w:t>in quanto</w:t>
      </w:r>
      <w:r>
        <w:rPr>
          <w:rFonts w:ascii="Garamond" w:hAnsi="Garamond"/>
          <w:color w:val="000080"/>
          <w:sz w:val="27"/>
          <w:szCs w:val="27"/>
        </w:rPr>
        <w:t xml:space="preserve"> </w:t>
      </w:r>
      <w:r>
        <w:rPr>
          <w:rStyle w:val="hps"/>
          <w:rFonts w:ascii="Garamond" w:hAnsi="Garamond"/>
          <w:color w:val="000080"/>
          <w:sz w:val="27"/>
          <w:szCs w:val="27"/>
        </w:rPr>
        <w:t>tutta l'umanità</w:t>
      </w:r>
      <w:r>
        <w:rPr>
          <w:rFonts w:ascii="Garamond" w:hAnsi="Garamond"/>
          <w:color w:val="000080"/>
          <w:sz w:val="27"/>
          <w:szCs w:val="27"/>
        </w:rPr>
        <w:t xml:space="preserve"> ora </w:t>
      </w:r>
      <w:r>
        <w:rPr>
          <w:rStyle w:val="hps"/>
          <w:rFonts w:ascii="Garamond" w:hAnsi="Garamond"/>
          <w:color w:val="000080"/>
          <w:sz w:val="27"/>
          <w:szCs w:val="27"/>
        </w:rPr>
        <w:t>può passare a questo</w:t>
      </w:r>
      <w:r>
        <w:rPr>
          <w:rFonts w:ascii="Garamond" w:hAnsi="Garamond"/>
          <w:color w:val="000080"/>
          <w:sz w:val="27"/>
          <w:szCs w:val="27"/>
        </w:rPr>
        <w:t xml:space="preserve"> </w:t>
      </w:r>
      <w:r>
        <w:rPr>
          <w:rStyle w:val="hps"/>
          <w:rFonts w:ascii="Garamond" w:hAnsi="Garamond"/>
          <w:color w:val="000080"/>
          <w:sz w:val="27"/>
          <w:szCs w:val="27"/>
        </w:rPr>
        <w:t>livello successivo</w:t>
      </w:r>
      <w:r>
        <w:rPr>
          <w:rFonts w:ascii="Garamond" w:hAnsi="Garamond"/>
          <w:color w:val="000080"/>
          <w:sz w:val="27"/>
          <w:szCs w:val="27"/>
        </w:rPr>
        <w:t xml:space="preserve"> </w:t>
      </w:r>
      <w:r>
        <w:rPr>
          <w:rStyle w:val="hps"/>
          <w:rFonts w:ascii="Garamond" w:hAnsi="Garamond"/>
          <w:color w:val="000080"/>
          <w:sz w:val="27"/>
          <w:szCs w:val="27"/>
        </w:rPr>
        <w:t>ed iniziare ad equilibrare</w:t>
      </w:r>
      <w:r>
        <w:rPr>
          <w:rFonts w:ascii="Garamond" w:hAnsi="Garamond"/>
          <w:color w:val="000080"/>
          <w:sz w:val="27"/>
          <w:szCs w:val="27"/>
        </w:rPr>
        <w:t xml:space="preserve"> </w:t>
      </w:r>
      <w:r>
        <w:rPr>
          <w:rStyle w:val="hps"/>
          <w:rFonts w:ascii="Garamond" w:hAnsi="Garamond"/>
          <w:color w:val="000080"/>
          <w:sz w:val="27"/>
          <w:szCs w:val="27"/>
        </w:rPr>
        <w:t>le cose</w:t>
      </w:r>
      <w:r>
        <w:rPr>
          <w:rFonts w:ascii="Garamond" w:hAnsi="Garamond"/>
          <w:color w:val="000080"/>
          <w:sz w:val="27"/>
          <w:szCs w:val="27"/>
        </w:rPr>
        <w:t xml:space="preserve">. </w:t>
      </w:r>
      <w:r>
        <w:rPr>
          <w:rStyle w:val="hps"/>
          <w:rFonts w:ascii="Garamond" w:hAnsi="Garamond"/>
          <w:color w:val="000080"/>
          <w:sz w:val="27"/>
          <w:szCs w:val="27"/>
        </w:rPr>
        <w:t>Questo è il motivo</w:t>
      </w:r>
      <w:r>
        <w:rPr>
          <w:rFonts w:ascii="Garamond" w:hAnsi="Garamond"/>
          <w:color w:val="000080"/>
          <w:sz w:val="27"/>
          <w:szCs w:val="27"/>
        </w:rPr>
        <w:t xml:space="preserve"> per cui </w:t>
      </w:r>
      <w:r>
        <w:rPr>
          <w:rStyle w:val="hps"/>
          <w:rFonts w:ascii="Garamond" w:hAnsi="Garamond"/>
          <w:color w:val="000080"/>
          <w:sz w:val="27"/>
          <w:szCs w:val="27"/>
        </w:rPr>
        <w:t>sembra esserci</w:t>
      </w:r>
      <w:r>
        <w:rPr>
          <w:rFonts w:ascii="Garamond" w:hAnsi="Garamond"/>
          <w:color w:val="000080"/>
          <w:sz w:val="27"/>
          <w:szCs w:val="27"/>
        </w:rPr>
        <w:t xml:space="preserve"> </w:t>
      </w:r>
      <w:r>
        <w:rPr>
          <w:rStyle w:val="hps"/>
          <w:rFonts w:ascii="Garamond" w:hAnsi="Garamond"/>
          <w:color w:val="000080"/>
          <w:sz w:val="27"/>
          <w:szCs w:val="27"/>
        </w:rPr>
        <w:t>così tanto</w:t>
      </w:r>
      <w:r>
        <w:rPr>
          <w:rFonts w:ascii="Garamond" w:hAnsi="Garamond"/>
          <w:color w:val="000080"/>
          <w:sz w:val="27"/>
          <w:szCs w:val="27"/>
        </w:rPr>
        <w:t xml:space="preserve"> </w:t>
      </w:r>
      <w:r>
        <w:rPr>
          <w:rStyle w:val="hps"/>
          <w:rFonts w:ascii="Garamond" w:hAnsi="Garamond"/>
          <w:color w:val="000080"/>
          <w:sz w:val="27"/>
          <w:szCs w:val="27"/>
        </w:rPr>
        <w:t>fermento</w:t>
      </w:r>
      <w:r>
        <w:rPr>
          <w:rFonts w:ascii="Garamond" w:hAnsi="Garamond"/>
          <w:color w:val="000080"/>
          <w:sz w:val="27"/>
          <w:szCs w:val="27"/>
        </w:rPr>
        <w:t xml:space="preserve"> </w:t>
      </w:r>
      <w:r>
        <w:rPr>
          <w:rStyle w:val="hps"/>
          <w:rFonts w:ascii="Garamond" w:hAnsi="Garamond"/>
          <w:color w:val="000080"/>
          <w:sz w:val="27"/>
          <w:szCs w:val="27"/>
        </w:rPr>
        <w:t>sul vostro pianeta</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Ci</w:t>
      </w:r>
      <w:r>
        <w:rPr>
          <w:rFonts w:ascii="Garamond" w:hAnsi="Garamond"/>
          <w:color w:val="000080"/>
          <w:sz w:val="27"/>
          <w:szCs w:val="27"/>
        </w:rPr>
        <w:t xml:space="preserve"> </w:t>
      </w:r>
      <w:r>
        <w:rPr>
          <w:rStyle w:val="hps"/>
          <w:rFonts w:ascii="Garamond" w:hAnsi="Garamond"/>
          <w:color w:val="000080"/>
          <w:sz w:val="27"/>
          <w:szCs w:val="27"/>
        </w:rPr>
        <w:t>sono così</w:t>
      </w:r>
      <w:r>
        <w:rPr>
          <w:rFonts w:ascii="Garamond" w:hAnsi="Garamond"/>
          <w:color w:val="000080"/>
          <w:sz w:val="27"/>
          <w:szCs w:val="27"/>
        </w:rPr>
        <w:t xml:space="preserve"> </w:t>
      </w:r>
      <w:r>
        <w:rPr>
          <w:rStyle w:val="hps"/>
          <w:rFonts w:ascii="Garamond" w:hAnsi="Garamond"/>
          <w:color w:val="000080"/>
          <w:sz w:val="27"/>
          <w:szCs w:val="27"/>
        </w:rPr>
        <w:t>tante guerre</w:t>
      </w:r>
      <w:r>
        <w:rPr>
          <w:rFonts w:ascii="Garamond" w:hAnsi="Garamond"/>
          <w:color w:val="000080"/>
          <w:sz w:val="27"/>
          <w:szCs w:val="27"/>
        </w:rPr>
        <w:t xml:space="preserve">, </w:t>
      </w:r>
      <w:r>
        <w:rPr>
          <w:rStyle w:val="hps"/>
          <w:rFonts w:ascii="Garamond" w:hAnsi="Garamond"/>
          <w:color w:val="000080"/>
          <w:sz w:val="27"/>
          <w:szCs w:val="27"/>
        </w:rPr>
        <w:t>ci sono così tante</w:t>
      </w:r>
      <w:r>
        <w:rPr>
          <w:rFonts w:ascii="Garamond" w:hAnsi="Garamond"/>
          <w:color w:val="000080"/>
          <w:sz w:val="27"/>
          <w:szCs w:val="27"/>
        </w:rPr>
        <w:t xml:space="preserve"> </w:t>
      </w:r>
      <w:r>
        <w:rPr>
          <w:rStyle w:val="hps"/>
          <w:rFonts w:ascii="Garamond" w:hAnsi="Garamond"/>
          <w:color w:val="000080"/>
          <w:sz w:val="27"/>
          <w:szCs w:val="27"/>
        </w:rPr>
        <w:t>persone che esprimono</w:t>
      </w:r>
      <w:r>
        <w:rPr>
          <w:rFonts w:ascii="Garamond" w:hAnsi="Garamond"/>
          <w:color w:val="000080"/>
          <w:sz w:val="27"/>
          <w:szCs w:val="27"/>
        </w:rPr>
        <w:t xml:space="preserve"> </w:t>
      </w:r>
      <w:r>
        <w:rPr>
          <w:rStyle w:val="hps"/>
          <w:rFonts w:ascii="Garamond" w:hAnsi="Garamond"/>
          <w:color w:val="000080"/>
          <w:sz w:val="27"/>
          <w:szCs w:val="27"/>
        </w:rPr>
        <w:t xml:space="preserve">le loro verità </w:t>
      </w:r>
      <w:r>
        <w:rPr>
          <w:rStyle w:val="atn"/>
          <w:rFonts w:ascii="Garamond" w:hAnsi="Garamond"/>
          <w:color w:val="000080"/>
          <w:sz w:val="27"/>
          <w:szCs w:val="27"/>
        </w:rPr>
        <w:t xml:space="preserve">- </w:t>
      </w:r>
      <w:r>
        <w:rPr>
          <w:rFonts w:ascii="Garamond" w:hAnsi="Garamond"/>
          <w:color w:val="000080"/>
          <w:sz w:val="27"/>
          <w:szCs w:val="27"/>
        </w:rPr>
        <w:t xml:space="preserve">a volte </w:t>
      </w:r>
      <w:r>
        <w:rPr>
          <w:rStyle w:val="hps"/>
          <w:rFonts w:ascii="Garamond" w:hAnsi="Garamond"/>
          <w:color w:val="000080"/>
          <w:sz w:val="27"/>
          <w:szCs w:val="27"/>
        </w:rPr>
        <w:t>con forza</w:t>
      </w:r>
      <w:r>
        <w:rPr>
          <w:rFonts w:ascii="Garamond" w:hAnsi="Garamond"/>
          <w:color w:val="000080"/>
          <w:sz w:val="27"/>
          <w:szCs w:val="27"/>
        </w:rPr>
        <w:t xml:space="preserve">, </w:t>
      </w:r>
      <w:r>
        <w:rPr>
          <w:rStyle w:val="hps"/>
          <w:rFonts w:ascii="Garamond" w:hAnsi="Garamond"/>
          <w:color w:val="000080"/>
          <w:sz w:val="27"/>
          <w:szCs w:val="27"/>
        </w:rPr>
        <w:t>altre volte</w:t>
      </w:r>
      <w:r>
        <w:rPr>
          <w:rFonts w:ascii="Garamond" w:hAnsi="Garamond"/>
          <w:color w:val="000080"/>
          <w:sz w:val="27"/>
          <w:szCs w:val="27"/>
        </w:rPr>
        <w:t xml:space="preserve"> </w:t>
      </w:r>
      <w:r>
        <w:rPr>
          <w:rStyle w:val="hps"/>
          <w:rFonts w:ascii="Garamond" w:hAnsi="Garamond"/>
          <w:color w:val="000080"/>
          <w:sz w:val="27"/>
          <w:szCs w:val="27"/>
        </w:rPr>
        <w:t>ergendosi nell’energia</w:t>
      </w:r>
      <w:r>
        <w:rPr>
          <w:rFonts w:ascii="Garamond" w:hAnsi="Garamond"/>
          <w:color w:val="000080"/>
          <w:sz w:val="27"/>
          <w:szCs w:val="27"/>
        </w:rPr>
        <w:t xml:space="preserve">. </w:t>
      </w:r>
      <w:r>
        <w:rPr>
          <w:rStyle w:val="hps"/>
          <w:rFonts w:ascii="Garamond" w:hAnsi="Garamond"/>
          <w:color w:val="000080"/>
          <w:sz w:val="27"/>
          <w:szCs w:val="27"/>
        </w:rPr>
        <w:t>Molte delle</w:t>
      </w:r>
      <w:r>
        <w:rPr>
          <w:rFonts w:ascii="Garamond" w:hAnsi="Garamond"/>
          <w:color w:val="000080"/>
          <w:sz w:val="27"/>
          <w:szCs w:val="27"/>
        </w:rPr>
        <w:t xml:space="preserve"> </w:t>
      </w:r>
      <w:r>
        <w:rPr>
          <w:rStyle w:val="hps"/>
          <w:rFonts w:ascii="Garamond" w:hAnsi="Garamond"/>
          <w:color w:val="000080"/>
          <w:sz w:val="27"/>
          <w:szCs w:val="27"/>
        </w:rPr>
        <w:t>cose che sono state</w:t>
      </w:r>
      <w:r>
        <w:rPr>
          <w:rFonts w:ascii="Garamond" w:hAnsi="Garamond"/>
          <w:color w:val="000080"/>
          <w:sz w:val="27"/>
          <w:szCs w:val="27"/>
        </w:rPr>
        <w:t xml:space="preserve"> </w:t>
      </w:r>
      <w:r>
        <w:rPr>
          <w:rStyle w:val="hps"/>
          <w:rFonts w:ascii="Garamond" w:hAnsi="Garamond"/>
          <w:color w:val="000080"/>
          <w:sz w:val="27"/>
          <w:szCs w:val="27"/>
        </w:rPr>
        <w:t>nascoste</w:t>
      </w:r>
      <w:r>
        <w:rPr>
          <w:rFonts w:ascii="Garamond" w:hAnsi="Garamond"/>
          <w:color w:val="000080"/>
          <w:sz w:val="27"/>
          <w:szCs w:val="27"/>
        </w:rPr>
        <w:t xml:space="preserve"> adesso </w:t>
      </w:r>
      <w:r>
        <w:rPr>
          <w:rStyle w:val="hps"/>
          <w:rFonts w:ascii="Garamond" w:hAnsi="Garamond"/>
          <w:color w:val="000080"/>
          <w:sz w:val="27"/>
          <w:szCs w:val="27"/>
        </w:rPr>
        <w:t>vengono</w:t>
      </w:r>
      <w:r>
        <w:rPr>
          <w:rFonts w:ascii="Garamond" w:hAnsi="Garamond"/>
          <w:color w:val="000080"/>
          <w:sz w:val="27"/>
          <w:szCs w:val="27"/>
        </w:rPr>
        <w:t xml:space="preserve"> </w:t>
      </w:r>
      <w:r>
        <w:rPr>
          <w:rStyle w:val="hps"/>
          <w:rFonts w:ascii="Garamond" w:hAnsi="Garamond"/>
          <w:color w:val="000080"/>
          <w:sz w:val="27"/>
          <w:szCs w:val="27"/>
        </w:rPr>
        <w:t>scoperte</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tutte queste</w:t>
      </w:r>
      <w:r>
        <w:rPr>
          <w:rFonts w:ascii="Garamond" w:hAnsi="Garamond"/>
          <w:color w:val="000080"/>
          <w:sz w:val="27"/>
          <w:szCs w:val="27"/>
        </w:rPr>
        <w:t xml:space="preserve"> </w:t>
      </w:r>
      <w:r>
        <w:rPr>
          <w:rStyle w:val="hps"/>
          <w:rFonts w:ascii="Garamond" w:hAnsi="Garamond"/>
          <w:color w:val="000080"/>
          <w:sz w:val="27"/>
          <w:szCs w:val="27"/>
        </w:rPr>
        <w:t>cose</w:t>
      </w:r>
      <w:r>
        <w:rPr>
          <w:rFonts w:ascii="Garamond" w:hAnsi="Garamond"/>
          <w:color w:val="000080"/>
          <w:sz w:val="27"/>
          <w:szCs w:val="27"/>
        </w:rPr>
        <w:t xml:space="preserve"> </w:t>
      </w:r>
      <w:r>
        <w:rPr>
          <w:rStyle w:val="hps"/>
          <w:rFonts w:ascii="Garamond" w:hAnsi="Garamond"/>
          <w:color w:val="000080"/>
          <w:sz w:val="27"/>
          <w:szCs w:val="27"/>
        </w:rPr>
        <w:t>si fanno avanti</w:t>
      </w:r>
      <w:r>
        <w:rPr>
          <w:rFonts w:ascii="Garamond" w:hAnsi="Garamond"/>
          <w:color w:val="000080"/>
          <w:sz w:val="27"/>
          <w:szCs w:val="27"/>
        </w:rPr>
        <w:t xml:space="preserve"> contemporaneamente, </w:t>
      </w:r>
      <w:r>
        <w:rPr>
          <w:rStyle w:val="hps"/>
          <w:rFonts w:ascii="Garamond" w:hAnsi="Garamond"/>
          <w:color w:val="000080"/>
          <w:sz w:val="27"/>
          <w:szCs w:val="27"/>
        </w:rPr>
        <w:t>vi sentite sopraffatti</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ecco</w:t>
      </w:r>
      <w:r>
        <w:rPr>
          <w:rFonts w:ascii="Garamond" w:hAnsi="Garamond"/>
          <w:color w:val="000080"/>
          <w:sz w:val="27"/>
          <w:szCs w:val="27"/>
        </w:rPr>
        <w:t xml:space="preserve"> </w:t>
      </w:r>
      <w:r>
        <w:rPr>
          <w:rStyle w:val="hps"/>
          <w:rFonts w:ascii="Garamond" w:hAnsi="Garamond"/>
          <w:color w:val="000080"/>
          <w:sz w:val="27"/>
          <w:szCs w:val="27"/>
        </w:rPr>
        <w:t>la buona notizia</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tutti voi avete</w:t>
      </w:r>
      <w:r>
        <w:rPr>
          <w:rStyle w:val="hps"/>
          <w:rFonts w:ascii="Garamond" w:hAnsi="Garamond"/>
          <w:color w:val="000080"/>
          <w:sz w:val="27"/>
          <w:szCs w:val="27"/>
        </w:rPr>
        <w:t xml:space="preserve"> una serie di</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 xml:space="preserve">Diciamo questo intenzionalmente </w:t>
      </w:r>
      <w:r>
        <w:rPr>
          <w:rFonts w:ascii="Garamond" w:hAnsi="Garamond"/>
          <w:color w:val="000080"/>
          <w:sz w:val="27"/>
          <w:szCs w:val="27"/>
        </w:rPr>
        <w:t xml:space="preserve"> perché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è un  singolo dono</w:t>
      </w:r>
      <w:r>
        <w:rPr>
          <w:rFonts w:ascii="Garamond" w:hAnsi="Garamond"/>
          <w:color w:val="000080"/>
          <w:sz w:val="27"/>
          <w:szCs w:val="27"/>
        </w:rPr>
        <w:t xml:space="preserve"> </w:t>
      </w:r>
      <w:r>
        <w:rPr>
          <w:rStyle w:val="hps"/>
          <w:rFonts w:ascii="Garamond" w:hAnsi="Garamond"/>
          <w:color w:val="000080"/>
          <w:sz w:val="27"/>
          <w:szCs w:val="27"/>
        </w:rPr>
        <w:t>che portate</w:t>
      </w:r>
      <w:r>
        <w:rPr>
          <w:rFonts w:ascii="Garamond" w:hAnsi="Garamond"/>
          <w:color w:val="000080"/>
          <w:sz w:val="27"/>
          <w:szCs w:val="27"/>
        </w:rPr>
        <w:t xml:space="preserve">. </w:t>
      </w:r>
      <w:r>
        <w:rPr>
          <w:rStyle w:val="hps"/>
          <w:rFonts w:ascii="Garamond" w:hAnsi="Garamond"/>
          <w:color w:val="000080"/>
          <w:sz w:val="27"/>
          <w:szCs w:val="27"/>
        </w:rPr>
        <w:t>Voi portate</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una certa area</w:t>
      </w:r>
      <w:r>
        <w:rPr>
          <w:rFonts w:ascii="Garamond" w:hAnsi="Garamond"/>
          <w:color w:val="000080"/>
          <w:sz w:val="27"/>
          <w:szCs w:val="27"/>
        </w:rPr>
        <w:t xml:space="preserve">, </w:t>
      </w:r>
      <w:r>
        <w:rPr>
          <w:rStyle w:val="hps"/>
          <w:rFonts w:ascii="Garamond" w:hAnsi="Garamond"/>
          <w:color w:val="000080"/>
          <w:sz w:val="27"/>
          <w:szCs w:val="27"/>
        </w:rPr>
        <w:t>che di solito</w:t>
      </w:r>
      <w:r>
        <w:rPr>
          <w:rFonts w:ascii="Garamond" w:hAnsi="Garamond"/>
          <w:color w:val="000080"/>
          <w:sz w:val="27"/>
          <w:szCs w:val="27"/>
        </w:rPr>
        <w:t xml:space="preserve"> comprende </w:t>
      </w:r>
      <w:r>
        <w:rPr>
          <w:rStyle w:val="hps"/>
          <w:rFonts w:ascii="Garamond" w:hAnsi="Garamond"/>
          <w:color w:val="000080"/>
          <w:sz w:val="27"/>
          <w:szCs w:val="27"/>
        </w:rPr>
        <w:t>una vasta gamma,</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alcuni possono essere</w:t>
      </w:r>
      <w:r>
        <w:rPr>
          <w:rFonts w:ascii="Garamond" w:hAnsi="Garamond"/>
          <w:color w:val="000080"/>
          <w:sz w:val="27"/>
          <w:szCs w:val="27"/>
        </w:rPr>
        <w:t xml:space="preserve"> </w:t>
      </w:r>
      <w:r>
        <w:rPr>
          <w:rStyle w:val="hps"/>
          <w:rFonts w:ascii="Garamond" w:hAnsi="Garamond"/>
          <w:color w:val="000080"/>
          <w:sz w:val="27"/>
          <w:szCs w:val="27"/>
        </w:rPr>
        <w:t>percepiti come</w:t>
      </w:r>
      <w:r>
        <w:rPr>
          <w:rFonts w:ascii="Garamond" w:hAnsi="Garamond"/>
          <w:color w:val="000080"/>
          <w:sz w:val="27"/>
          <w:szCs w:val="27"/>
        </w:rPr>
        <w:t xml:space="preserve"> </w:t>
      </w:r>
      <w:r>
        <w:rPr>
          <w:rStyle w:val="hps"/>
          <w:rFonts w:ascii="Garamond" w:hAnsi="Garamond"/>
          <w:color w:val="000080"/>
          <w:sz w:val="27"/>
          <w:szCs w:val="27"/>
        </w:rPr>
        <w:t>davvero magici</w:t>
      </w:r>
      <w:r>
        <w:rPr>
          <w:rFonts w:ascii="Garamond" w:hAnsi="Garamond"/>
          <w:color w:val="000080"/>
          <w:sz w:val="27"/>
          <w:szCs w:val="27"/>
        </w:rPr>
        <w:t xml:space="preserve"> </w:t>
      </w:r>
      <w:r>
        <w:rPr>
          <w:rStyle w:val="hps"/>
          <w:rFonts w:ascii="Garamond" w:hAnsi="Garamond"/>
          <w:color w:val="000080"/>
          <w:sz w:val="27"/>
          <w:szCs w:val="27"/>
        </w:rPr>
        <w:t>una volta che ve ne impadronite.</w:t>
      </w:r>
      <w:r>
        <w:rPr>
          <w:rFonts w:ascii="Garamond" w:hAnsi="Garamond"/>
          <w:color w:val="000080"/>
          <w:sz w:val="27"/>
          <w:szCs w:val="27"/>
        </w:rPr>
        <w:br/>
      </w:r>
      <w:r>
        <w:rPr>
          <w:rFonts w:ascii="Garamond" w:hAnsi="Garamond"/>
          <w:color w:val="000080"/>
          <w:sz w:val="27"/>
          <w:szCs w:val="27"/>
        </w:rPr>
        <w:br/>
      </w:r>
      <w:r>
        <w:rPr>
          <w:rStyle w:val="hps"/>
          <w:rFonts w:ascii="Garamond" w:hAnsi="Garamond"/>
          <w:b/>
          <w:bCs/>
          <w:color w:val="000080"/>
          <w:sz w:val="32"/>
          <w:szCs w:val="32"/>
        </w:rPr>
        <w:t>Magia immediata</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Questi sono stati</w:t>
      </w:r>
      <w:r>
        <w:rPr>
          <w:rFonts w:ascii="Garamond" w:hAnsi="Garamond"/>
          <w:color w:val="000080"/>
          <w:sz w:val="27"/>
          <w:szCs w:val="27"/>
        </w:rPr>
        <w:t xml:space="preserve"> </w:t>
      </w:r>
      <w:r>
        <w:rPr>
          <w:rStyle w:val="hps"/>
          <w:rFonts w:ascii="Garamond" w:hAnsi="Garamond"/>
          <w:color w:val="000080"/>
          <w:sz w:val="27"/>
          <w:szCs w:val="27"/>
        </w:rPr>
        <w:t>abbastanza facilmente</w:t>
      </w:r>
      <w:r>
        <w:rPr>
          <w:rFonts w:ascii="Garamond" w:hAnsi="Garamond"/>
          <w:color w:val="000080"/>
          <w:sz w:val="27"/>
          <w:szCs w:val="27"/>
        </w:rPr>
        <w:t xml:space="preserve"> </w:t>
      </w:r>
      <w:r>
        <w:rPr>
          <w:rStyle w:val="hps"/>
          <w:rFonts w:ascii="Garamond" w:hAnsi="Garamond"/>
          <w:color w:val="000080"/>
          <w:sz w:val="27"/>
          <w:szCs w:val="27"/>
        </w:rPr>
        <w:t>disconnessi</w:t>
      </w:r>
      <w:r>
        <w:rPr>
          <w:rFonts w:ascii="Garamond" w:hAnsi="Garamond"/>
          <w:color w:val="000080"/>
          <w:sz w:val="27"/>
          <w:szCs w:val="27"/>
        </w:rPr>
        <w:t xml:space="preserve"> </w:t>
      </w:r>
      <w:r>
        <w:rPr>
          <w:rStyle w:val="hps"/>
          <w:rFonts w:ascii="Garamond" w:hAnsi="Garamond"/>
          <w:color w:val="000080"/>
          <w:sz w:val="27"/>
          <w:szCs w:val="27"/>
        </w:rPr>
        <w:t>dalla vostra esperienza</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ma la parte</w:t>
      </w:r>
      <w:r>
        <w:rPr>
          <w:rFonts w:ascii="Garamond" w:hAnsi="Garamond"/>
          <w:color w:val="000080"/>
          <w:sz w:val="27"/>
          <w:szCs w:val="27"/>
        </w:rPr>
        <w:t xml:space="preserve"> </w:t>
      </w:r>
      <w:r>
        <w:rPr>
          <w:rStyle w:val="hps"/>
          <w:rFonts w:ascii="Garamond" w:hAnsi="Garamond"/>
          <w:color w:val="000080"/>
          <w:sz w:val="27"/>
          <w:szCs w:val="27"/>
        </w:rPr>
        <w:t>bella</w:t>
      </w:r>
      <w:r>
        <w:rPr>
          <w:rFonts w:ascii="Garamond" w:hAnsi="Garamond"/>
          <w:color w:val="000080"/>
          <w:sz w:val="27"/>
          <w:szCs w:val="27"/>
        </w:rPr>
        <w:t xml:space="preserve">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che iniziano ad</w:t>
      </w:r>
      <w:r>
        <w:rPr>
          <w:rFonts w:ascii="Garamond" w:hAnsi="Garamond"/>
          <w:color w:val="000080"/>
          <w:sz w:val="27"/>
          <w:szCs w:val="27"/>
        </w:rPr>
        <w:t xml:space="preserve"> </w:t>
      </w:r>
      <w:r>
        <w:rPr>
          <w:rStyle w:val="hps"/>
          <w:rFonts w:ascii="Garamond" w:hAnsi="Garamond"/>
          <w:color w:val="000080"/>
          <w:sz w:val="27"/>
          <w:szCs w:val="27"/>
        </w:rPr>
        <w:t>essere nuovamente collegati,</w:t>
      </w:r>
      <w:r>
        <w:rPr>
          <w:rFonts w:ascii="Garamond" w:hAnsi="Garamond"/>
          <w:color w:val="000080"/>
          <w:sz w:val="27"/>
          <w:szCs w:val="27"/>
        </w:rPr>
        <w:t xml:space="preserve"> </w:t>
      </w:r>
      <w:r>
        <w:rPr>
          <w:rStyle w:val="hps"/>
          <w:rFonts w:ascii="Garamond" w:hAnsi="Garamond"/>
          <w:color w:val="000080"/>
          <w:sz w:val="27"/>
          <w:szCs w:val="27"/>
        </w:rPr>
        <w:t>uno per uno</w:t>
      </w:r>
      <w:r>
        <w:rPr>
          <w:rFonts w:ascii="Garamond" w:hAnsi="Garamond"/>
          <w:color w:val="000080"/>
          <w:sz w:val="27"/>
          <w:szCs w:val="27"/>
        </w:rPr>
        <w:t xml:space="preserve">. </w:t>
      </w:r>
      <w:r>
        <w:rPr>
          <w:rStyle w:val="hps"/>
          <w:rFonts w:ascii="Garamond" w:hAnsi="Garamond"/>
          <w:color w:val="000080"/>
          <w:sz w:val="27"/>
          <w:szCs w:val="27"/>
        </w:rPr>
        <w:t>Sentirete i</w:t>
      </w:r>
      <w:r>
        <w:rPr>
          <w:rFonts w:ascii="Garamond" w:hAnsi="Garamond"/>
          <w:color w:val="000080"/>
          <w:sz w:val="27"/>
          <w:szCs w:val="27"/>
        </w:rPr>
        <w:t xml:space="preserve"> </w:t>
      </w:r>
      <w:r>
        <w:rPr>
          <w:rStyle w:val="hps"/>
          <w:rFonts w:ascii="Garamond" w:hAnsi="Garamond"/>
          <w:color w:val="000080"/>
          <w:sz w:val="27"/>
          <w:szCs w:val="27"/>
        </w:rPr>
        <w:t>livelli di energia</w:t>
      </w:r>
      <w:r>
        <w:rPr>
          <w:rFonts w:ascii="Garamond" w:hAnsi="Garamond"/>
          <w:color w:val="000080"/>
          <w:sz w:val="27"/>
          <w:szCs w:val="27"/>
        </w:rPr>
        <w:t xml:space="preserve"> </w:t>
      </w:r>
      <w:r>
        <w:rPr>
          <w:rStyle w:val="hps"/>
          <w:rFonts w:ascii="Garamond" w:hAnsi="Garamond"/>
          <w:color w:val="000080"/>
          <w:sz w:val="27"/>
          <w:szCs w:val="27"/>
        </w:rPr>
        <w:t>che iniziano a</w:t>
      </w:r>
      <w:r>
        <w:rPr>
          <w:rFonts w:ascii="Garamond" w:hAnsi="Garamond"/>
          <w:color w:val="000080"/>
          <w:sz w:val="27"/>
          <w:szCs w:val="27"/>
        </w:rPr>
        <w:t xml:space="preserve">d arrivarvi, </w:t>
      </w:r>
      <w:r>
        <w:rPr>
          <w:rStyle w:val="hps"/>
          <w:rFonts w:ascii="Garamond" w:hAnsi="Garamond"/>
          <w:color w:val="000080"/>
          <w:sz w:val="27"/>
          <w:szCs w:val="27"/>
        </w:rPr>
        <w:t>e</w:t>
      </w:r>
      <w:r>
        <w:rPr>
          <w:rFonts w:ascii="Garamond" w:hAnsi="Garamond"/>
          <w:color w:val="000080"/>
          <w:sz w:val="27"/>
          <w:szCs w:val="27"/>
        </w:rPr>
        <w:t xml:space="preserve">d improvvisamente </w:t>
      </w:r>
      <w:r>
        <w:rPr>
          <w:rStyle w:val="hps"/>
          <w:rFonts w:ascii="Garamond" w:hAnsi="Garamond"/>
          <w:color w:val="000080"/>
          <w:sz w:val="27"/>
          <w:szCs w:val="27"/>
        </w:rPr>
        <w:t> sarete in</w:t>
      </w:r>
      <w:r>
        <w:rPr>
          <w:rFonts w:ascii="Garamond" w:hAnsi="Garamond"/>
          <w:color w:val="000080"/>
          <w:sz w:val="27"/>
          <w:szCs w:val="27"/>
        </w:rPr>
        <w:t xml:space="preserve"> </w:t>
      </w:r>
      <w:r>
        <w:rPr>
          <w:rStyle w:val="hps"/>
          <w:rFonts w:ascii="Garamond" w:hAnsi="Garamond"/>
          <w:color w:val="000080"/>
          <w:sz w:val="27"/>
          <w:szCs w:val="27"/>
        </w:rPr>
        <w:t>grado di fare delle cose</w:t>
      </w:r>
      <w:r>
        <w:rPr>
          <w:rFonts w:ascii="Garamond" w:hAnsi="Garamond"/>
          <w:color w:val="000080"/>
          <w:sz w:val="27"/>
          <w:szCs w:val="27"/>
        </w:rPr>
        <w:t xml:space="preserve"> </w:t>
      </w:r>
      <w:r>
        <w:rPr>
          <w:rStyle w:val="hps"/>
          <w:rFonts w:ascii="Garamond" w:hAnsi="Garamond"/>
          <w:color w:val="000080"/>
          <w:sz w:val="27"/>
          <w:szCs w:val="27"/>
        </w:rPr>
        <w:t>che in precedenza</w:t>
      </w:r>
      <w:r>
        <w:rPr>
          <w:rFonts w:ascii="Garamond" w:hAnsi="Garamond"/>
          <w:color w:val="000080"/>
          <w:sz w:val="27"/>
          <w:szCs w:val="27"/>
        </w:rPr>
        <w:t xml:space="preserve"> </w:t>
      </w:r>
      <w:r>
        <w:rPr>
          <w:rStyle w:val="hps"/>
          <w:rFonts w:ascii="Garamond" w:hAnsi="Garamond"/>
          <w:color w:val="000080"/>
          <w:sz w:val="27"/>
          <w:szCs w:val="27"/>
        </w:rPr>
        <w:t>avete cercato di fare con grande fatica,</w:t>
      </w:r>
      <w:r>
        <w:rPr>
          <w:rFonts w:ascii="Garamond" w:hAnsi="Garamond"/>
          <w:color w:val="000080"/>
          <w:sz w:val="27"/>
          <w:szCs w:val="27"/>
        </w:rPr>
        <w:t>  senza riuscire a completarle.  </w:t>
      </w:r>
      <w:r>
        <w:rPr>
          <w:rStyle w:val="hps"/>
          <w:rFonts w:ascii="Garamond" w:hAnsi="Garamond"/>
          <w:color w:val="000080"/>
          <w:sz w:val="27"/>
          <w:szCs w:val="27"/>
        </w:rPr>
        <w:t>C'è</w:t>
      </w:r>
      <w:r>
        <w:rPr>
          <w:rFonts w:ascii="Garamond" w:hAnsi="Garamond"/>
          <w:color w:val="000080"/>
          <w:sz w:val="27"/>
          <w:szCs w:val="27"/>
        </w:rPr>
        <w:t xml:space="preserve"> </w:t>
      </w:r>
      <w:r>
        <w:rPr>
          <w:rStyle w:val="hps"/>
          <w:rFonts w:ascii="Garamond" w:hAnsi="Garamond"/>
          <w:color w:val="000080"/>
          <w:sz w:val="27"/>
          <w:szCs w:val="27"/>
        </w:rPr>
        <w:t>una nuova forma</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magia</w:t>
      </w:r>
      <w:r>
        <w:rPr>
          <w:rFonts w:ascii="Garamond" w:hAnsi="Garamond"/>
          <w:color w:val="000080"/>
          <w:sz w:val="27"/>
          <w:szCs w:val="27"/>
        </w:rPr>
        <w:t xml:space="preserve">, </w:t>
      </w:r>
      <w:r>
        <w:rPr>
          <w:rStyle w:val="hps"/>
          <w:rFonts w:ascii="Garamond" w:hAnsi="Garamond"/>
          <w:color w:val="000080"/>
          <w:sz w:val="27"/>
          <w:szCs w:val="27"/>
        </w:rPr>
        <w:t>che la porta fuori dalla linea temporale</w:t>
      </w:r>
      <w:r>
        <w:rPr>
          <w:rFonts w:ascii="Garamond" w:hAnsi="Garamond"/>
          <w:color w:val="000080"/>
          <w:sz w:val="27"/>
          <w:szCs w:val="27"/>
        </w:rPr>
        <w:t xml:space="preserve">, perché è </w:t>
      </w:r>
      <w:r>
        <w:rPr>
          <w:rStyle w:val="hps"/>
          <w:rFonts w:ascii="Garamond" w:hAnsi="Garamond"/>
          <w:color w:val="000080"/>
          <w:sz w:val="27"/>
          <w:szCs w:val="27"/>
        </w:rPr>
        <w:t>istantanea</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qualsiasi</w:t>
      </w:r>
      <w:r>
        <w:rPr>
          <w:rFonts w:ascii="Garamond" w:hAnsi="Garamond"/>
          <w:color w:val="000080"/>
          <w:sz w:val="27"/>
          <w:szCs w:val="27"/>
        </w:rPr>
        <w:t xml:space="preserve"> </w:t>
      </w:r>
      <w:r>
        <w:rPr>
          <w:rStyle w:val="hps"/>
          <w:rFonts w:ascii="Garamond" w:hAnsi="Garamond"/>
          <w:color w:val="000080"/>
          <w:sz w:val="27"/>
          <w:szCs w:val="27"/>
        </w:rPr>
        <w:t>momento</w:t>
      </w:r>
      <w:r>
        <w:rPr>
          <w:rFonts w:ascii="Garamond" w:hAnsi="Garamond"/>
          <w:color w:val="000080"/>
          <w:sz w:val="27"/>
          <w:szCs w:val="27"/>
        </w:rPr>
        <w:t xml:space="preserve"> </w:t>
      </w:r>
      <w:r>
        <w:rPr>
          <w:rStyle w:val="hps"/>
          <w:rFonts w:ascii="Garamond" w:hAnsi="Garamond"/>
          <w:color w:val="000080"/>
          <w:sz w:val="27"/>
          <w:szCs w:val="27"/>
        </w:rPr>
        <w:t>lo desideriate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potete letteralmente</w:t>
      </w:r>
      <w:r>
        <w:rPr>
          <w:rFonts w:ascii="Garamond" w:hAnsi="Garamond"/>
          <w:color w:val="000080"/>
          <w:sz w:val="27"/>
          <w:szCs w:val="27"/>
        </w:rPr>
        <w:t xml:space="preserve"> </w:t>
      </w:r>
      <w:r>
        <w:rPr>
          <w:rStyle w:val="hps"/>
          <w:rFonts w:ascii="Garamond" w:hAnsi="Garamond"/>
          <w:color w:val="000080"/>
          <w:sz w:val="27"/>
          <w:szCs w:val="27"/>
        </w:rPr>
        <w:t>ancorare</w:t>
      </w:r>
      <w:r>
        <w:rPr>
          <w:rFonts w:ascii="Garamond" w:hAnsi="Garamond"/>
          <w:color w:val="000080"/>
          <w:sz w:val="27"/>
          <w:szCs w:val="27"/>
        </w:rPr>
        <w:t xml:space="preserve"> </w:t>
      </w:r>
      <w:r>
        <w:rPr>
          <w:rStyle w:val="hps"/>
          <w:rFonts w:ascii="Garamond" w:hAnsi="Garamond"/>
          <w:color w:val="000080"/>
          <w:sz w:val="27"/>
          <w:szCs w:val="27"/>
        </w:rPr>
        <w:t>questa nuova luce</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è qualcosa di</w:t>
      </w:r>
      <w:r>
        <w:rPr>
          <w:rFonts w:ascii="Garamond" w:hAnsi="Garamond"/>
          <w:color w:val="000080"/>
          <w:sz w:val="27"/>
          <w:szCs w:val="27"/>
        </w:rPr>
        <w:t xml:space="preserve"> </w:t>
      </w:r>
      <w:r>
        <w:rPr>
          <w:rStyle w:val="hps"/>
          <w:rFonts w:ascii="Garamond" w:hAnsi="Garamond"/>
          <w:color w:val="000080"/>
          <w:sz w:val="27"/>
          <w:szCs w:val="27"/>
        </w:rPr>
        <w:t>molto familiare</w:t>
      </w:r>
      <w:r>
        <w:rPr>
          <w:rFonts w:ascii="Garamond" w:hAnsi="Garamond"/>
          <w:color w:val="000080"/>
          <w:sz w:val="27"/>
          <w:szCs w:val="27"/>
        </w:rPr>
        <w:t xml:space="preserve"> </w:t>
      </w:r>
      <w:r>
        <w:rPr>
          <w:rStyle w:val="hps"/>
          <w:rFonts w:ascii="Garamond" w:hAnsi="Garamond"/>
          <w:color w:val="000080"/>
          <w:sz w:val="27"/>
          <w:szCs w:val="27"/>
        </w:rPr>
        <w:t>per voi</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pensate che si tratti di un</w:t>
      </w:r>
      <w:r>
        <w:rPr>
          <w:rFonts w:ascii="Garamond" w:hAnsi="Garamond"/>
          <w:color w:val="000080"/>
          <w:sz w:val="27"/>
          <w:szCs w:val="27"/>
        </w:rPr>
        <w:t xml:space="preserve"> </w:t>
      </w:r>
      <w:r>
        <w:rPr>
          <w:rStyle w:val="hps"/>
          <w:rFonts w:ascii="Garamond" w:hAnsi="Garamond"/>
          <w:color w:val="000080"/>
          <w:sz w:val="27"/>
          <w:szCs w:val="27"/>
        </w:rPr>
        <w:t>nuovo</w:t>
      </w:r>
      <w:r>
        <w:rPr>
          <w:rFonts w:ascii="Garamond" w:hAnsi="Garamond"/>
          <w:color w:val="000080"/>
          <w:sz w:val="27"/>
          <w:szCs w:val="27"/>
        </w:rPr>
        <w:t xml:space="preserve"> </w:t>
      </w:r>
      <w:r>
        <w:rPr>
          <w:rStyle w:val="hps"/>
          <w:rFonts w:ascii="Garamond" w:hAnsi="Garamond"/>
          <w:color w:val="000080"/>
          <w:sz w:val="27"/>
          <w:szCs w:val="27"/>
        </w:rPr>
        <w:t>dono</w:t>
      </w:r>
      <w:r>
        <w:rPr>
          <w:rFonts w:ascii="Garamond" w:hAnsi="Garamond"/>
          <w:color w:val="000080"/>
          <w:sz w:val="27"/>
          <w:szCs w:val="27"/>
        </w:rPr>
        <w:t xml:space="preserve"> </w:t>
      </w:r>
      <w:r>
        <w:rPr>
          <w:rStyle w:val="hps"/>
          <w:rFonts w:ascii="Garamond" w:hAnsi="Garamond"/>
          <w:color w:val="000080"/>
          <w:sz w:val="27"/>
          <w:szCs w:val="27"/>
        </w:rPr>
        <w:t>che non avete mai</w:t>
      </w:r>
      <w:r>
        <w:rPr>
          <w:rFonts w:ascii="Garamond" w:hAnsi="Garamond"/>
          <w:color w:val="000080"/>
          <w:sz w:val="27"/>
          <w:szCs w:val="27"/>
        </w:rPr>
        <w:t xml:space="preserve"> </w:t>
      </w:r>
      <w:r>
        <w:rPr>
          <w:rStyle w:val="hps"/>
          <w:rFonts w:ascii="Garamond" w:hAnsi="Garamond"/>
          <w:color w:val="000080"/>
          <w:sz w:val="27"/>
          <w:szCs w:val="27"/>
        </w:rPr>
        <w:t>visto prima</w:t>
      </w:r>
      <w:r>
        <w:rPr>
          <w:rFonts w:ascii="Garamond" w:hAnsi="Garamond"/>
          <w:color w:val="000080"/>
          <w:sz w:val="27"/>
          <w:szCs w:val="27"/>
        </w:rPr>
        <w:t xml:space="preserve">, perché </w:t>
      </w:r>
      <w:r>
        <w:rPr>
          <w:rStyle w:val="hps"/>
          <w:rFonts w:ascii="Garamond" w:hAnsi="Garamond"/>
          <w:color w:val="000080"/>
          <w:sz w:val="27"/>
          <w:szCs w:val="27"/>
        </w:rPr>
        <w:t>non è così.</w:t>
      </w:r>
      <w:r>
        <w:rPr>
          <w:rFonts w:ascii="Garamond" w:hAnsi="Garamond"/>
          <w:color w:val="000080"/>
          <w:sz w:val="27"/>
          <w:szCs w:val="27"/>
        </w:rPr>
        <w:t xml:space="preserve"> </w:t>
      </w:r>
      <w:r>
        <w:rPr>
          <w:rStyle w:val="hps"/>
          <w:rFonts w:ascii="Garamond" w:hAnsi="Garamond"/>
          <w:color w:val="000080"/>
          <w:sz w:val="27"/>
          <w:szCs w:val="27"/>
        </w:rPr>
        <w:t>Anche</w:t>
      </w:r>
      <w:r>
        <w:rPr>
          <w:rFonts w:ascii="Garamond" w:hAnsi="Garamond"/>
          <w:color w:val="000080"/>
          <w:sz w:val="27"/>
          <w:szCs w:val="27"/>
        </w:rPr>
        <w:t xml:space="preserve"> </w:t>
      </w:r>
      <w:r>
        <w:rPr>
          <w:rStyle w:val="hps"/>
          <w:rFonts w:ascii="Garamond" w:hAnsi="Garamond"/>
          <w:color w:val="000080"/>
          <w:sz w:val="27"/>
          <w:szCs w:val="27"/>
        </w:rPr>
        <w:t>se avete</w:t>
      </w:r>
      <w:r>
        <w:rPr>
          <w:rFonts w:ascii="Garamond" w:hAnsi="Garamond"/>
          <w:color w:val="000080"/>
          <w:sz w:val="27"/>
          <w:szCs w:val="27"/>
        </w:rPr>
        <w:t xml:space="preserve"> </w:t>
      </w:r>
      <w:r>
        <w:rPr>
          <w:rStyle w:val="hps"/>
          <w:rFonts w:ascii="Garamond" w:hAnsi="Garamond"/>
          <w:color w:val="000080"/>
          <w:sz w:val="27"/>
          <w:szCs w:val="27"/>
        </w:rPr>
        <w:t>scollegato</w:t>
      </w:r>
      <w:r>
        <w:rPr>
          <w:rFonts w:ascii="Garamond" w:hAnsi="Garamond"/>
          <w:color w:val="000080"/>
          <w:sz w:val="27"/>
          <w:szCs w:val="27"/>
        </w:rPr>
        <w:t xml:space="preserve"> </w:t>
      </w:r>
      <w:r>
        <w:rPr>
          <w:rStyle w:val="hps"/>
          <w:rFonts w:ascii="Garamond" w:hAnsi="Garamond"/>
          <w:color w:val="000080"/>
          <w:sz w:val="27"/>
          <w:szCs w:val="27"/>
        </w:rPr>
        <w:t>queste parti</w:t>
      </w:r>
      <w:r>
        <w:rPr>
          <w:rFonts w:ascii="Garamond" w:hAnsi="Garamond"/>
          <w:color w:val="000080"/>
          <w:sz w:val="27"/>
          <w:szCs w:val="27"/>
        </w:rPr>
        <w:t xml:space="preserve"> </w:t>
      </w:r>
      <w:r>
        <w:rPr>
          <w:rStyle w:val="hps"/>
          <w:rFonts w:ascii="Garamond" w:hAnsi="Garamond"/>
          <w:color w:val="000080"/>
          <w:sz w:val="27"/>
          <w:szCs w:val="27"/>
        </w:rPr>
        <w:t>di voi stessi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le vostre</w:t>
      </w:r>
      <w:r>
        <w:rPr>
          <w:rFonts w:ascii="Garamond" w:hAnsi="Garamond"/>
          <w:color w:val="000080"/>
          <w:sz w:val="27"/>
          <w:szCs w:val="27"/>
        </w:rPr>
        <w:t xml:space="preserve"> </w:t>
      </w:r>
      <w:r>
        <w:rPr>
          <w:rStyle w:val="hps"/>
          <w:rFonts w:ascii="Garamond" w:hAnsi="Garamond"/>
          <w:color w:val="000080"/>
          <w:sz w:val="27"/>
          <w:szCs w:val="27"/>
        </w:rPr>
        <w:t>capacità</w:t>
      </w:r>
      <w:r>
        <w:rPr>
          <w:rFonts w:ascii="Garamond" w:hAnsi="Garamond"/>
          <w:color w:val="000080"/>
          <w:sz w:val="27"/>
          <w:szCs w:val="27"/>
        </w:rPr>
        <w:t xml:space="preserve">, </w:t>
      </w:r>
      <w:r>
        <w:rPr>
          <w:rStyle w:val="hps"/>
          <w:rFonts w:ascii="Garamond" w:hAnsi="Garamond"/>
          <w:color w:val="000080"/>
          <w:sz w:val="27"/>
          <w:szCs w:val="27"/>
        </w:rPr>
        <w:t>esse</w:t>
      </w:r>
      <w:r>
        <w:rPr>
          <w:rFonts w:ascii="Garamond" w:hAnsi="Garamond"/>
          <w:color w:val="000080"/>
          <w:sz w:val="27"/>
          <w:szCs w:val="27"/>
        </w:rPr>
        <w:t xml:space="preserve"> </w:t>
      </w:r>
      <w:r>
        <w:rPr>
          <w:rStyle w:val="hps"/>
          <w:rFonts w:ascii="Garamond" w:hAnsi="Garamond"/>
          <w:color w:val="000080"/>
          <w:sz w:val="27"/>
          <w:szCs w:val="27"/>
        </w:rPr>
        <w:t>sembrano comunque</w:t>
      </w:r>
      <w:r>
        <w:rPr>
          <w:rFonts w:ascii="Garamond" w:hAnsi="Garamond"/>
          <w:color w:val="000080"/>
          <w:sz w:val="27"/>
          <w:szCs w:val="27"/>
        </w:rPr>
        <w:t xml:space="preserve"> </w:t>
      </w:r>
      <w:r>
        <w:rPr>
          <w:rStyle w:val="hps"/>
          <w:rFonts w:ascii="Garamond" w:hAnsi="Garamond"/>
          <w:color w:val="000080"/>
          <w:sz w:val="27"/>
          <w:szCs w:val="27"/>
        </w:rPr>
        <w:t>farsi strada</w:t>
      </w:r>
      <w:r>
        <w:rPr>
          <w:rFonts w:ascii="Garamond" w:hAnsi="Garamond"/>
          <w:color w:val="000080"/>
          <w:sz w:val="27"/>
          <w:szCs w:val="27"/>
        </w:rPr>
        <w:t xml:space="preserve"> </w:t>
      </w:r>
      <w:r>
        <w:rPr>
          <w:rStyle w:val="hps"/>
          <w:rFonts w:ascii="Garamond" w:hAnsi="Garamond"/>
          <w:color w:val="000080"/>
          <w:sz w:val="27"/>
          <w:szCs w:val="27"/>
        </w:rPr>
        <w:t>nella vostra vita</w:t>
      </w:r>
      <w:r>
        <w:rPr>
          <w:rFonts w:ascii="Garamond" w:hAnsi="Garamond"/>
          <w:color w:val="000080"/>
          <w:sz w:val="27"/>
          <w:szCs w:val="27"/>
        </w:rPr>
        <w:t xml:space="preserve">. </w:t>
      </w:r>
      <w:r>
        <w:rPr>
          <w:rStyle w:val="hps"/>
          <w:rFonts w:ascii="Garamond" w:hAnsi="Garamond"/>
          <w:color w:val="000080"/>
          <w:sz w:val="27"/>
          <w:szCs w:val="27"/>
        </w:rPr>
        <w:t>Ci sono buone probabilità</w:t>
      </w:r>
      <w:r>
        <w:rPr>
          <w:rFonts w:ascii="Garamond" w:hAnsi="Garamond"/>
          <w:color w:val="000080"/>
          <w:sz w:val="27"/>
          <w:szCs w:val="27"/>
        </w:rPr>
        <w:t xml:space="preserve"> </w:t>
      </w:r>
      <w:r>
        <w:rPr>
          <w:rStyle w:val="hps"/>
          <w:rFonts w:ascii="Garamond" w:hAnsi="Garamond"/>
          <w:color w:val="000080"/>
          <w:sz w:val="27"/>
          <w:szCs w:val="27"/>
        </w:rPr>
        <w:t>che avrete</w:t>
      </w:r>
      <w:r>
        <w:rPr>
          <w:rFonts w:ascii="Garamond" w:hAnsi="Garamond"/>
          <w:color w:val="000080"/>
          <w:sz w:val="27"/>
          <w:szCs w:val="27"/>
        </w:rPr>
        <w:t xml:space="preserve"> </w:t>
      </w:r>
      <w:r>
        <w:rPr>
          <w:rStyle w:val="hps"/>
          <w:rFonts w:ascii="Garamond" w:hAnsi="Garamond"/>
          <w:color w:val="000080"/>
          <w:sz w:val="27"/>
          <w:szCs w:val="27"/>
        </w:rPr>
        <w:t>familiarità</w:t>
      </w:r>
      <w:r>
        <w:rPr>
          <w:rFonts w:ascii="Garamond" w:hAnsi="Garamond"/>
          <w:color w:val="000080"/>
          <w:sz w:val="27"/>
          <w:szCs w:val="27"/>
        </w:rPr>
        <w:t xml:space="preserve"> </w:t>
      </w:r>
      <w:r>
        <w:rPr>
          <w:rStyle w:val="hps"/>
          <w:rFonts w:ascii="Garamond" w:hAnsi="Garamond"/>
          <w:color w:val="000080"/>
          <w:sz w:val="27"/>
          <w:szCs w:val="27"/>
        </w:rPr>
        <w:t> almeno con</w:t>
      </w:r>
      <w:r>
        <w:rPr>
          <w:rFonts w:ascii="Garamond" w:hAnsi="Garamond"/>
          <w:color w:val="000080"/>
          <w:sz w:val="27"/>
          <w:szCs w:val="27"/>
        </w:rPr>
        <w:t xml:space="preserve"> </w:t>
      </w:r>
      <w:r>
        <w:rPr>
          <w:rStyle w:val="hps"/>
          <w:rFonts w:ascii="Garamond" w:hAnsi="Garamond"/>
          <w:color w:val="000080"/>
          <w:sz w:val="27"/>
          <w:szCs w:val="27"/>
        </w:rPr>
        <w:t>il settore generale</w:t>
      </w:r>
      <w:r>
        <w:rPr>
          <w:rFonts w:ascii="Garamond" w:hAnsi="Garamond"/>
          <w:color w:val="000080"/>
          <w:sz w:val="27"/>
          <w:szCs w:val="27"/>
        </w:rPr>
        <w:t xml:space="preserve"> </w:t>
      </w:r>
      <w:r>
        <w:rPr>
          <w:rStyle w:val="hps"/>
          <w:rFonts w:ascii="Garamond" w:hAnsi="Garamond"/>
          <w:color w:val="000080"/>
          <w:sz w:val="27"/>
          <w:szCs w:val="27"/>
        </w:rPr>
        <w:t>in cui i vostri</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inizieranno ad emergere</w:t>
      </w:r>
      <w:r>
        <w:rPr>
          <w:rFonts w:ascii="Garamond" w:hAnsi="Garamond"/>
          <w:color w:val="000080"/>
          <w:sz w:val="27"/>
          <w:szCs w:val="27"/>
        </w:rPr>
        <w:t xml:space="preserve">. </w:t>
      </w:r>
      <w:r>
        <w:rPr>
          <w:rStyle w:val="hps"/>
          <w:rFonts w:ascii="Garamond" w:hAnsi="Garamond"/>
          <w:color w:val="000080"/>
          <w:sz w:val="27"/>
          <w:szCs w:val="27"/>
        </w:rPr>
        <w:t>Nel corso dei</w:t>
      </w:r>
      <w:r>
        <w:rPr>
          <w:rFonts w:ascii="Garamond" w:hAnsi="Garamond"/>
          <w:color w:val="000080"/>
          <w:sz w:val="27"/>
          <w:szCs w:val="27"/>
        </w:rPr>
        <w:t xml:space="preserve"> </w:t>
      </w:r>
      <w:r>
        <w:rPr>
          <w:rStyle w:val="hps"/>
          <w:rFonts w:ascii="Garamond" w:hAnsi="Garamond"/>
          <w:color w:val="000080"/>
          <w:sz w:val="27"/>
          <w:szCs w:val="27"/>
        </w:rPr>
        <w:t>prossimi quattro mesi</w:t>
      </w:r>
      <w:r>
        <w:rPr>
          <w:rFonts w:ascii="Garamond" w:hAnsi="Garamond"/>
          <w:color w:val="000080"/>
          <w:sz w:val="27"/>
          <w:szCs w:val="27"/>
        </w:rPr>
        <w:t xml:space="preserve">, </w:t>
      </w:r>
      <w:r>
        <w:rPr>
          <w:rStyle w:val="hps"/>
          <w:rFonts w:ascii="Garamond" w:hAnsi="Garamond"/>
          <w:color w:val="000080"/>
          <w:sz w:val="27"/>
          <w:szCs w:val="27"/>
        </w:rPr>
        <w:t>vi incoraggiamo a provare nuovamente</w:t>
      </w:r>
      <w:r>
        <w:rPr>
          <w:rFonts w:ascii="Garamond" w:hAnsi="Garamond"/>
          <w:color w:val="000080"/>
          <w:sz w:val="27"/>
          <w:szCs w:val="27"/>
        </w:rPr>
        <w:t xml:space="preserve"> </w:t>
      </w:r>
      <w:r>
        <w:rPr>
          <w:rStyle w:val="hps"/>
          <w:rFonts w:ascii="Garamond" w:hAnsi="Garamond"/>
          <w:color w:val="000080"/>
          <w:sz w:val="27"/>
          <w:szCs w:val="27"/>
        </w:rPr>
        <w:t>le cose</w:t>
      </w:r>
      <w:r>
        <w:rPr>
          <w:rFonts w:ascii="Garamond" w:hAnsi="Garamond"/>
          <w:color w:val="000080"/>
          <w:sz w:val="27"/>
          <w:szCs w:val="27"/>
        </w:rPr>
        <w:t xml:space="preserve"> </w:t>
      </w:r>
      <w:r>
        <w:rPr>
          <w:rStyle w:val="hps"/>
          <w:rFonts w:ascii="Garamond" w:hAnsi="Garamond"/>
          <w:color w:val="000080"/>
          <w:sz w:val="27"/>
          <w:szCs w:val="27"/>
        </w:rPr>
        <w:t>con le quali forse avete</w:t>
      </w:r>
      <w:r>
        <w:rPr>
          <w:rFonts w:ascii="Garamond" w:hAnsi="Garamond"/>
          <w:color w:val="000080"/>
          <w:sz w:val="27"/>
          <w:szCs w:val="27"/>
        </w:rPr>
        <w:t xml:space="preserve"> </w:t>
      </w:r>
      <w:r>
        <w:rPr>
          <w:rStyle w:val="hps"/>
          <w:rFonts w:ascii="Garamond" w:hAnsi="Garamond"/>
          <w:color w:val="000080"/>
          <w:sz w:val="27"/>
          <w:szCs w:val="27"/>
        </w:rPr>
        <w:t>lottato prima</w:t>
      </w:r>
      <w:r>
        <w:rPr>
          <w:rFonts w:ascii="Garamond" w:hAnsi="Garamond"/>
          <w:color w:val="000080"/>
          <w:sz w:val="27"/>
          <w:szCs w:val="27"/>
        </w:rPr>
        <w:t xml:space="preserve">. </w:t>
      </w:r>
      <w:r>
        <w:rPr>
          <w:rStyle w:val="hps"/>
          <w:rFonts w:ascii="Garamond" w:hAnsi="Garamond"/>
          <w:color w:val="000080"/>
          <w:sz w:val="27"/>
          <w:szCs w:val="27"/>
        </w:rPr>
        <w:t>Cercate di trovare</w:t>
      </w:r>
      <w:r>
        <w:rPr>
          <w:rFonts w:ascii="Garamond" w:hAnsi="Garamond"/>
          <w:color w:val="000080"/>
          <w:sz w:val="27"/>
          <w:szCs w:val="27"/>
        </w:rPr>
        <w:t xml:space="preserve"> </w:t>
      </w:r>
      <w:r>
        <w:rPr>
          <w:rStyle w:val="hps"/>
          <w:rFonts w:ascii="Garamond" w:hAnsi="Garamond"/>
          <w:color w:val="000080"/>
          <w:sz w:val="27"/>
          <w:szCs w:val="27"/>
        </w:rPr>
        <w:t>un nuovo modo</w:t>
      </w:r>
      <w:r>
        <w:rPr>
          <w:rFonts w:ascii="Garamond" w:hAnsi="Garamond"/>
          <w:color w:val="000080"/>
          <w:sz w:val="27"/>
          <w:szCs w:val="27"/>
        </w:rPr>
        <w:t xml:space="preserve"> </w:t>
      </w:r>
      <w:r>
        <w:rPr>
          <w:rStyle w:val="hps"/>
          <w:rFonts w:ascii="Garamond" w:hAnsi="Garamond"/>
          <w:color w:val="000080"/>
          <w:sz w:val="27"/>
          <w:szCs w:val="27"/>
        </w:rPr>
        <w:t>per ancorare</w:t>
      </w:r>
      <w:r>
        <w:rPr>
          <w:rFonts w:ascii="Garamond" w:hAnsi="Garamond"/>
          <w:color w:val="000080"/>
          <w:sz w:val="27"/>
          <w:szCs w:val="27"/>
        </w:rPr>
        <w:t xml:space="preserve"> </w:t>
      </w:r>
      <w:r>
        <w:rPr>
          <w:rStyle w:val="hps"/>
          <w:rFonts w:ascii="Garamond" w:hAnsi="Garamond"/>
          <w:color w:val="000080"/>
          <w:sz w:val="27"/>
          <w:szCs w:val="27"/>
        </w:rPr>
        <w:t>questa magia</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gli allineamenti</w:t>
      </w:r>
      <w:r>
        <w:rPr>
          <w:rFonts w:ascii="Garamond" w:hAnsi="Garamond"/>
          <w:color w:val="000080"/>
          <w:sz w:val="27"/>
          <w:szCs w:val="27"/>
        </w:rPr>
        <w:t xml:space="preserve">, l’incrocio della linea temporale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tutto ciò che</w:t>
      </w:r>
      <w:r>
        <w:rPr>
          <w:rFonts w:ascii="Garamond" w:hAnsi="Garamond"/>
          <w:color w:val="000080"/>
          <w:sz w:val="27"/>
          <w:szCs w:val="27"/>
        </w:rPr>
        <w:t xml:space="preserve"> </w:t>
      </w:r>
      <w:r>
        <w:rPr>
          <w:rStyle w:val="hps"/>
          <w:rFonts w:ascii="Garamond" w:hAnsi="Garamond"/>
          <w:color w:val="000080"/>
          <w:sz w:val="27"/>
          <w:szCs w:val="27"/>
        </w:rPr>
        <w:t>sta avvenendo</w:t>
      </w:r>
      <w:r>
        <w:rPr>
          <w:rFonts w:ascii="Garamond" w:hAnsi="Garamond"/>
          <w:color w:val="000080"/>
          <w:sz w:val="27"/>
          <w:szCs w:val="27"/>
        </w:rPr>
        <w:t xml:space="preserve">. </w:t>
      </w:r>
      <w:r>
        <w:rPr>
          <w:rStyle w:val="hps"/>
          <w:rFonts w:ascii="Garamond" w:hAnsi="Garamond"/>
          <w:color w:val="000080"/>
          <w:sz w:val="27"/>
          <w:szCs w:val="27"/>
        </w:rPr>
        <w:t>Sentirete</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po’ di</w:t>
      </w:r>
      <w:r>
        <w:rPr>
          <w:rFonts w:ascii="Garamond" w:hAnsi="Garamond"/>
          <w:color w:val="000080"/>
          <w:sz w:val="27"/>
          <w:szCs w:val="27"/>
        </w:rPr>
        <w:t xml:space="preserve"> </w:t>
      </w:r>
      <w:r>
        <w:rPr>
          <w:rStyle w:val="hps"/>
          <w:rFonts w:ascii="Garamond" w:hAnsi="Garamond"/>
          <w:color w:val="000080"/>
          <w:sz w:val="27"/>
          <w:szCs w:val="27"/>
        </w:rPr>
        <w:t>vento alle spalle</w:t>
      </w:r>
      <w:r>
        <w:rPr>
          <w:rFonts w:ascii="Garamond" w:hAnsi="Garamond"/>
          <w:color w:val="000080"/>
          <w:sz w:val="27"/>
          <w:szCs w:val="27"/>
        </w:rPr>
        <w:t xml:space="preserve"> </w:t>
      </w:r>
      <w:r>
        <w:rPr>
          <w:rStyle w:val="hps"/>
          <w:rFonts w:ascii="Garamond" w:hAnsi="Garamond"/>
          <w:color w:val="000080"/>
          <w:sz w:val="27"/>
          <w:szCs w:val="27"/>
        </w:rPr>
        <w:t>e questo è</w:t>
      </w:r>
      <w:r>
        <w:rPr>
          <w:rFonts w:ascii="Garamond" w:hAnsi="Garamond"/>
          <w:color w:val="000080"/>
          <w:sz w:val="27"/>
          <w:szCs w:val="27"/>
        </w:rPr>
        <w:t xml:space="preserve"> </w:t>
      </w:r>
      <w:r>
        <w:rPr>
          <w:rStyle w:val="hps"/>
          <w:rFonts w:ascii="Garamond" w:hAnsi="Garamond"/>
          <w:color w:val="000080"/>
          <w:sz w:val="27"/>
          <w:szCs w:val="27"/>
        </w:rPr>
        <w:t>tutto ciò di cui avete bisogno</w:t>
      </w:r>
      <w:r>
        <w:rPr>
          <w:rFonts w:ascii="Garamond" w:hAnsi="Garamond"/>
          <w:color w:val="000080"/>
          <w:sz w:val="27"/>
          <w:szCs w:val="27"/>
        </w:rPr>
        <w:t xml:space="preserve"> -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po' di</w:t>
      </w:r>
      <w:r>
        <w:rPr>
          <w:rFonts w:ascii="Garamond" w:hAnsi="Garamond"/>
          <w:color w:val="000080"/>
          <w:sz w:val="27"/>
          <w:szCs w:val="27"/>
        </w:rPr>
        <w:t xml:space="preserve"> </w:t>
      </w:r>
      <w:r>
        <w:rPr>
          <w:rStyle w:val="hps"/>
          <w:rFonts w:ascii="Garamond" w:hAnsi="Garamond"/>
          <w:color w:val="000080"/>
          <w:sz w:val="27"/>
          <w:szCs w:val="27"/>
        </w:rPr>
        <w:t>incoraggiamento.</w:t>
      </w:r>
      <w:r>
        <w:rPr>
          <w:rFonts w:ascii="Garamond" w:hAnsi="Garamond"/>
          <w:color w:val="000080"/>
          <w:sz w:val="27"/>
          <w:szCs w:val="27"/>
        </w:rPr>
        <w:t xml:space="preserve"> </w:t>
      </w:r>
      <w:r>
        <w:rPr>
          <w:rStyle w:val="hps"/>
          <w:rFonts w:ascii="Garamond" w:hAnsi="Garamond"/>
          <w:color w:val="000080"/>
          <w:sz w:val="27"/>
          <w:szCs w:val="27"/>
        </w:rPr>
        <w:t>Questa è</w:t>
      </w:r>
      <w:r>
        <w:rPr>
          <w:rFonts w:ascii="Garamond" w:hAnsi="Garamond"/>
          <w:color w:val="000080"/>
          <w:sz w:val="27"/>
          <w:szCs w:val="27"/>
        </w:rPr>
        <w:t xml:space="preserve"> </w:t>
      </w:r>
      <w:r>
        <w:rPr>
          <w:rStyle w:val="hps"/>
          <w:rFonts w:ascii="Garamond" w:hAnsi="Garamond"/>
          <w:color w:val="000080"/>
          <w:sz w:val="27"/>
          <w:szCs w:val="27"/>
        </w:rPr>
        <w:t>la parte più importante</w:t>
      </w:r>
      <w:r>
        <w:rPr>
          <w:rFonts w:ascii="Garamond" w:hAnsi="Garamond"/>
          <w:color w:val="000080"/>
          <w:sz w:val="27"/>
          <w:szCs w:val="27"/>
        </w:rPr>
        <w:t xml:space="preserve"> </w:t>
      </w:r>
      <w:r>
        <w:rPr>
          <w:rStyle w:val="hps"/>
          <w:rFonts w:ascii="Garamond" w:hAnsi="Garamond"/>
          <w:color w:val="000080"/>
          <w:sz w:val="27"/>
          <w:szCs w:val="27"/>
        </w:rPr>
        <w:t>che tutti noi possiamo</w:t>
      </w:r>
      <w:r>
        <w:rPr>
          <w:rFonts w:ascii="Garamond" w:hAnsi="Garamond"/>
          <w:color w:val="000080"/>
          <w:sz w:val="27"/>
          <w:szCs w:val="27"/>
        </w:rPr>
        <w:t xml:space="preserve"> </w:t>
      </w:r>
      <w:r>
        <w:rPr>
          <w:rStyle w:val="hps"/>
          <w:rFonts w:ascii="Garamond" w:hAnsi="Garamond"/>
          <w:color w:val="000080"/>
          <w:sz w:val="27"/>
          <w:szCs w:val="27"/>
        </w:rPr>
        <w:t>darvi</w:t>
      </w:r>
      <w:r>
        <w:rPr>
          <w:rFonts w:ascii="Garamond" w:hAnsi="Garamond"/>
          <w:color w:val="000080"/>
          <w:sz w:val="27"/>
          <w:szCs w:val="27"/>
        </w:rPr>
        <w:t xml:space="preserve"> </w:t>
      </w:r>
      <w:r>
        <w:rPr>
          <w:rStyle w:val="hps"/>
          <w:rFonts w:ascii="Garamond" w:hAnsi="Garamond"/>
          <w:color w:val="000080"/>
          <w:sz w:val="27"/>
          <w:szCs w:val="27"/>
        </w:rPr>
        <w:t>a questo punto della</w:t>
      </w:r>
      <w:r>
        <w:rPr>
          <w:rFonts w:ascii="Garamond" w:hAnsi="Garamond"/>
          <w:color w:val="000080"/>
          <w:sz w:val="27"/>
          <w:szCs w:val="27"/>
        </w:rPr>
        <w:t xml:space="preserve"> </w:t>
      </w:r>
      <w:r>
        <w:rPr>
          <w:rStyle w:val="hps"/>
          <w:rFonts w:ascii="Garamond" w:hAnsi="Garamond"/>
          <w:color w:val="000080"/>
          <w:sz w:val="27"/>
          <w:szCs w:val="27"/>
        </w:rPr>
        <w:t>vostra vita.</w:t>
      </w:r>
      <w:r>
        <w:rPr>
          <w:rFonts w:ascii="Garamond" w:hAnsi="Garamond"/>
          <w:color w:val="000080"/>
          <w:sz w:val="27"/>
          <w:szCs w:val="27"/>
        </w:rPr>
        <w:br/>
      </w:r>
      <w:r>
        <w:rPr>
          <w:rFonts w:ascii="Garamond" w:hAnsi="Garamond"/>
          <w:color w:val="000080"/>
          <w:sz w:val="27"/>
          <w:szCs w:val="27"/>
        </w:rPr>
        <w:br/>
      </w:r>
      <w:r>
        <w:rPr>
          <w:rStyle w:val="hps"/>
          <w:rFonts w:ascii="Garamond" w:hAnsi="Garamond"/>
          <w:b/>
          <w:bCs/>
          <w:color w:val="000080"/>
          <w:sz w:val="32"/>
          <w:szCs w:val="32"/>
        </w:rPr>
        <w:t>E’ tempo di rivedere la vostra straordinarietà </w:t>
      </w:r>
      <w:r>
        <w:rPr>
          <w:rStyle w:val="hps"/>
          <w:rFonts w:ascii="Garamond" w:hAnsi="Garamond"/>
          <w:b/>
          <w:bCs/>
          <w:color w:val="000080"/>
          <w:sz w:val="27"/>
          <w:szCs w:val="27"/>
        </w:rPr>
        <w:t xml:space="preserve"> </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sappiamo che</w:t>
      </w:r>
      <w:r>
        <w:rPr>
          <w:rFonts w:ascii="Garamond" w:hAnsi="Garamond"/>
          <w:color w:val="000080"/>
          <w:sz w:val="27"/>
          <w:szCs w:val="27"/>
        </w:rPr>
        <w:t xml:space="preserve"> </w:t>
      </w:r>
      <w:r>
        <w:rPr>
          <w:rStyle w:val="hps"/>
          <w:rFonts w:ascii="Garamond" w:hAnsi="Garamond"/>
          <w:color w:val="000080"/>
          <w:sz w:val="27"/>
          <w:szCs w:val="27"/>
        </w:rPr>
        <w:t>questa magia</w:t>
      </w:r>
      <w:r>
        <w:rPr>
          <w:rFonts w:ascii="Garamond" w:hAnsi="Garamond"/>
          <w:color w:val="000080"/>
          <w:sz w:val="27"/>
          <w:szCs w:val="27"/>
        </w:rPr>
        <w:t xml:space="preserve"> </w:t>
      </w:r>
      <w:r>
        <w:rPr>
          <w:rStyle w:val="hps"/>
          <w:rFonts w:ascii="Garamond" w:hAnsi="Garamond"/>
          <w:color w:val="000080"/>
          <w:sz w:val="27"/>
          <w:szCs w:val="27"/>
        </w:rPr>
        <w:t>continuerà</w:t>
      </w:r>
      <w:r>
        <w:rPr>
          <w:rFonts w:ascii="Garamond" w:hAnsi="Garamond"/>
          <w:color w:val="000080"/>
          <w:sz w:val="27"/>
          <w:szCs w:val="27"/>
        </w:rPr>
        <w:t xml:space="preserve"> </w:t>
      </w:r>
      <w:r>
        <w:rPr>
          <w:rStyle w:val="hps"/>
          <w:rFonts w:ascii="Garamond" w:hAnsi="Garamond"/>
          <w:color w:val="000080"/>
          <w:sz w:val="27"/>
          <w:szCs w:val="27"/>
        </w:rPr>
        <w:t>in modo del tutto nuovo</w:t>
      </w:r>
      <w:r>
        <w:rPr>
          <w:rFonts w:ascii="Garamond" w:hAnsi="Garamond"/>
          <w:color w:val="000080"/>
          <w:sz w:val="27"/>
          <w:szCs w:val="27"/>
        </w:rPr>
        <w:t xml:space="preserve"> </w:t>
      </w:r>
      <w:r>
        <w:rPr>
          <w:rStyle w:val="hps"/>
          <w:rFonts w:ascii="Garamond" w:hAnsi="Garamond"/>
          <w:color w:val="000080"/>
          <w:sz w:val="27"/>
          <w:szCs w:val="27"/>
        </w:rPr>
        <w:t>ed inizierà ad emergere</w:t>
      </w:r>
      <w:r>
        <w:rPr>
          <w:rFonts w:ascii="Garamond" w:hAnsi="Garamond"/>
          <w:color w:val="000080"/>
          <w:sz w:val="27"/>
          <w:szCs w:val="27"/>
        </w:rPr>
        <w:t xml:space="preserve"> </w:t>
      </w:r>
      <w:r>
        <w:rPr>
          <w:rStyle w:val="hps"/>
          <w:rFonts w:ascii="Garamond" w:hAnsi="Garamond"/>
          <w:color w:val="000080"/>
          <w:sz w:val="27"/>
          <w:szCs w:val="27"/>
        </w:rPr>
        <w:t>nella vostra vita con</w:t>
      </w:r>
      <w:r>
        <w:rPr>
          <w:rFonts w:ascii="Garamond" w:hAnsi="Garamond"/>
          <w:color w:val="000080"/>
          <w:sz w:val="27"/>
          <w:szCs w:val="27"/>
        </w:rPr>
        <w:t xml:space="preserve"> piccolissimi frammenti </w:t>
      </w:r>
      <w:r>
        <w:rPr>
          <w:rStyle w:val="hps"/>
          <w:rFonts w:ascii="Garamond" w:hAnsi="Garamond"/>
          <w:color w:val="000080"/>
          <w:sz w:val="27"/>
          <w:szCs w:val="27"/>
        </w:rPr>
        <w:t>e ricordi</w:t>
      </w:r>
      <w:r>
        <w:rPr>
          <w:rFonts w:ascii="Garamond" w:hAnsi="Garamond"/>
          <w:color w:val="000080"/>
          <w:sz w:val="27"/>
          <w:szCs w:val="27"/>
        </w:rPr>
        <w:t xml:space="preserve">. </w:t>
      </w:r>
      <w:r>
        <w:rPr>
          <w:rStyle w:val="hps"/>
          <w:rFonts w:ascii="Garamond" w:hAnsi="Garamond"/>
          <w:color w:val="000080"/>
          <w:sz w:val="27"/>
          <w:szCs w:val="27"/>
        </w:rPr>
        <w:t>Forse avete</w:t>
      </w:r>
      <w:r>
        <w:rPr>
          <w:rFonts w:ascii="Garamond" w:hAnsi="Garamond"/>
          <w:color w:val="000080"/>
          <w:sz w:val="27"/>
          <w:szCs w:val="27"/>
        </w:rPr>
        <w:t xml:space="preserve"> </w:t>
      </w:r>
      <w:r>
        <w:rPr>
          <w:rStyle w:val="hps"/>
          <w:rFonts w:ascii="Garamond" w:hAnsi="Garamond"/>
          <w:color w:val="000080"/>
          <w:sz w:val="27"/>
          <w:szCs w:val="27"/>
        </w:rPr>
        <w:t>un'idea di dover spostare</w:t>
      </w:r>
      <w:r>
        <w:rPr>
          <w:rFonts w:ascii="Garamond" w:hAnsi="Garamond"/>
          <w:color w:val="000080"/>
          <w:sz w:val="27"/>
          <w:szCs w:val="27"/>
        </w:rPr>
        <w:t xml:space="preserve"> </w:t>
      </w:r>
      <w:r>
        <w:rPr>
          <w:rStyle w:val="hps"/>
          <w:rFonts w:ascii="Garamond" w:hAnsi="Garamond"/>
          <w:color w:val="000080"/>
          <w:sz w:val="27"/>
          <w:szCs w:val="27"/>
        </w:rPr>
        <w:t>questa grande cosa</w:t>
      </w:r>
      <w:r>
        <w:rPr>
          <w:rFonts w:ascii="Garamond" w:hAnsi="Garamond"/>
          <w:color w:val="000080"/>
          <w:sz w:val="27"/>
          <w:szCs w:val="27"/>
        </w:rPr>
        <w:t xml:space="preserve"> </w:t>
      </w:r>
      <w:r>
        <w:rPr>
          <w:rStyle w:val="hps"/>
          <w:rFonts w:ascii="Garamond" w:hAnsi="Garamond"/>
          <w:color w:val="000080"/>
          <w:sz w:val="27"/>
          <w:szCs w:val="27"/>
        </w:rPr>
        <w:t>da qui a lì</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pensate: "</w:t>
      </w:r>
      <w:r>
        <w:rPr>
          <w:rFonts w:ascii="Garamond" w:hAnsi="Garamond"/>
          <w:color w:val="000080"/>
          <w:sz w:val="27"/>
          <w:szCs w:val="27"/>
        </w:rPr>
        <w:t xml:space="preserve">Come </w:t>
      </w:r>
      <w:r>
        <w:rPr>
          <w:rStyle w:val="hps"/>
          <w:rFonts w:ascii="Garamond" w:hAnsi="Garamond"/>
          <w:color w:val="000080"/>
          <w:sz w:val="27"/>
          <w:szCs w:val="27"/>
        </w:rPr>
        <w:t>possiamo spostarla?"</w:t>
      </w:r>
      <w:r>
        <w:rPr>
          <w:rFonts w:ascii="Garamond" w:hAnsi="Garamond"/>
          <w:color w:val="000080"/>
          <w:sz w:val="27"/>
          <w:szCs w:val="27"/>
        </w:rPr>
        <w:t xml:space="preserve"> </w:t>
      </w:r>
      <w:r>
        <w:rPr>
          <w:rStyle w:val="hps"/>
          <w:rFonts w:ascii="Garamond" w:hAnsi="Garamond"/>
          <w:color w:val="000080"/>
          <w:sz w:val="27"/>
          <w:szCs w:val="27"/>
        </w:rPr>
        <w:t>Potremo portare un carrello elevatore</w:t>
      </w:r>
      <w:r>
        <w:rPr>
          <w:rFonts w:ascii="Garamond" w:hAnsi="Garamond"/>
          <w:color w:val="000080"/>
          <w:sz w:val="27"/>
          <w:szCs w:val="27"/>
        </w:rPr>
        <w:t xml:space="preserve">, </w:t>
      </w:r>
      <w:r>
        <w:rPr>
          <w:rStyle w:val="hps"/>
          <w:rFonts w:ascii="Garamond" w:hAnsi="Garamond"/>
          <w:color w:val="000080"/>
          <w:sz w:val="27"/>
          <w:szCs w:val="27"/>
        </w:rPr>
        <w:t>un carro attrezzi</w:t>
      </w:r>
      <w:r>
        <w:rPr>
          <w:rFonts w:ascii="Garamond" w:hAnsi="Garamond"/>
          <w:color w:val="000080"/>
          <w:sz w:val="27"/>
          <w:szCs w:val="27"/>
        </w:rPr>
        <w:t xml:space="preserve"> </w:t>
      </w:r>
      <w:r>
        <w:rPr>
          <w:rStyle w:val="hps"/>
          <w:rFonts w:ascii="Garamond" w:hAnsi="Garamond"/>
          <w:color w:val="000080"/>
          <w:sz w:val="27"/>
          <w:szCs w:val="27"/>
        </w:rPr>
        <w:t>o qualunque cosa</w:t>
      </w:r>
      <w:r>
        <w:rPr>
          <w:rFonts w:ascii="Garamond" w:hAnsi="Garamond"/>
          <w:color w:val="000080"/>
          <w:sz w:val="27"/>
          <w:szCs w:val="27"/>
        </w:rPr>
        <w:t xml:space="preserve"> </w:t>
      </w:r>
      <w:r>
        <w:rPr>
          <w:rStyle w:val="hps"/>
          <w:rFonts w:ascii="Garamond" w:hAnsi="Garamond"/>
          <w:color w:val="000080"/>
          <w:sz w:val="27"/>
          <w:szCs w:val="27"/>
        </w:rPr>
        <w:t>ci serva per</w:t>
      </w:r>
      <w:r>
        <w:rPr>
          <w:rFonts w:ascii="Garamond" w:hAnsi="Garamond"/>
          <w:color w:val="000080"/>
          <w:sz w:val="27"/>
          <w:szCs w:val="27"/>
        </w:rPr>
        <w:t xml:space="preserve"> </w:t>
      </w:r>
      <w:r>
        <w:rPr>
          <w:rStyle w:val="hps"/>
          <w:rFonts w:ascii="Garamond" w:hAnsi="Garamond"/>
          <w:color w:val="000080"/>
          <w:sz w:val="27"/>
          <w:szCs w:val="27"/>
        </w:rPr>
        <w:t>spostarla</w:t>
      </w:r>
      <w:r>
        <w:rPr>
          <w:rFonts w:ascii="Garamond" w:hAnsi="Garamond"/>
          <w:color w:val="000080"/>
          <w:sz w:val="27"/>
          <w:szCs w:val="27"/>
        </w:rPr>
        <w:t xml:space="preserve">. </w:t>
      </w:r>
      <w:r>
        <w:rPr>
          <w:rStyle w:val="hps"/>
          <w:rFonts w:ascii="Garamond" w:hAnsi="Garamond"/>
          <w:color w:val="000080"/>
          <w:sz w:val="27"/>
          <w:szCs w:val="27"/>
        </w:rPr>
        <w:t>Poi, improvvisamente</w:t>
      </w:r>
      <w:r>
        <w:rPr>
          <w:rFonts w:ascii="Garamond" w:hAnsi="Garamond"/>
          <w:color w:val="000080"/>
          <w:sz w:val="27"/>
          <w:szCs w:val="27"/>
        </w:rPr>
        <w:t xml:space="preserve"> forse vi ricordate</w:t>
      </w:r>
      <w:r>
        <w:rPr>
          <w:rStyle w:val="hps"/>
          <w:rFonts w:ascii="Garamond" w:hAnsi="Garamond"/>
          <w:color w:val="000080"/>
          <w:sz w:val="27"/>
          <w:szCs w:val="27"/>
        </w:rPr>
        <w:t xml:space="preserve"> che</w:t>
      </w:r>
      <w:r>
        <w:rPr>
          <w:rFonts w:ascii="Garamond" w:hAnsi="Garamond"/>
          <w:color w:val="000080"/>
          <w:sz w:val="27"/>
          <w:szCs w:val="27"/>
        </w:rPr>
        <w:t xml:space="preserve"> </w:t>
      </w:r>
      <w:r>
        <w:rPr>
          <w:rStyle w:val="hps"/>
          <w:rFonts w:ascii="Garamond" w:hAnsi="Garamond"/>
          <w:color w:val="000080"/>
          <w:sz w:val="27"/>
          <w:szCs w:val="27"/>
        </w:rPr>
        <w:t>una volta eravate in grado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spostare grandi</w:t>
      </w:r>
      <w:r>
        <w:rPr>
          <w:rFonts w:ascii="Garamond" w:hAnsi="Garamond"/>
          <w:color w:val="000080"/>
          <w:sz w:val="27"/>
          <w:szCs w:val="27"/>
        </w:rPr>
        <w:t xml:space="preserve"> </w:t>
      </w:r>
      <w:r>
        <w:rPr>
          <w:rStyle w:val="hps"/>
          <w:rFonts w:ascii="Garamond" w:hAnsi="Garamond"/>
          <w:color w:val="000080"/>
          <w:sz w:val="27"/>
          <w:szCs w:val="27"/>
        </w:rPr>
        <w:t>cose usando</w:t>
      </w:r>
      <w:r>
        <w:rPr>
          <w:rFonts w:ascii="Garamond" w:hAnsi="Garamond"/>
          <w:color w:val="000080"/>
          <w:sz w:val="27"/>
          <w:szCs w:val="27"/>
        </w:rPr>
        <w:t xml:space="preserve"> </w:t>
      </w:r>
      <w:r>
        <w:rPr>
          <w:rStyle w:val="hps"/>
          <w:rFonts w:ascii="Garamond" w:hAnsi="Garamond"/>
          <w:color w:val="000080"/>
          <w:sz w:val="27"/>
          <w:szCs w:val="27"/>
        </w:rPr>
        <w:t>soltanto</w:t>
      </w:r>
      <w:r>
        <w:rPr>
          <w:rFonts w:ascii="Garamond" w:hAnsi="Garamond"/>
          <w:color w:val="000080"/>
          <w:sz w:val="27"/>
          <w:szCs w:val="27"/>
        </w:rPr>
        <w:t xml:space="preserve"> </w:t>
      </w:r>
      <w:r>
        <w:rPr>
          <w:rStyle w:val="hps"/>
          <w:rFonts w:ascii="Garamond" w:hAnsi="Garamond"/>
          <w:color w:val="000080"/>
          <w:sz w:val="27"/>
          <w:szCs w:val="27"/>
        </w:rPr>
        <w:t>la mente</w:t>
      </w:r>
      <w:r>
        <w:rPr>
          <w:rFonts w:ascii="Garamond" w:hAnsi="Garamond"/>
          <w:color w:val="000080"/>
          <w:sz w:val="27"/>
          <w:szCs w:val="27"/>
        </w:rPr>
        <w:t xml:space="preserve">. </w:t>
      </w:r>
      <w:r>
        <w:rPr>
          <w:rStyle w:val="hps"/>
          <w:rFonts w:ascii="Garamond" w:hAnsi="Garamond"/>
          <w:color w:val="000080"/>
          <w:sz w:val="27"/>
          <w:szCs w:val="27"/>
        </w:rPr>
        <w:t>E’ così che i vostri</w:t>
      </w:r>
      <w:r>
        <w:rPr>
          <w:rFonts w:ascii="Garamond" w:hAnsi="Garamond"/>
          <w:color w:val="000080"/>
          <w:sz w:val="27"/>
          <w:szCs w:val="27"/>
        </w:rPr>
        <w:t xml:space="preserve">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verranno in superficie dapprima come</w:t>
      </w:r>
      <w:r>
        <w:rPr>
          <w:rFonts w:ascii="Garamond" w:hAnsi="Garamond"/>
          <w:color w:val="000080"/>
          <w:sz w:val="27"/>
          <w:szCs w:val="27"/>
        </w:rPr>
        <w:t xml:space="preserve"> </w:t>
      </w:r>
      <w:r>
        <w:rPr>
          <w:rStyle w:val="hps"/>
          <w:rFonts w:ascii="Garamond" w:hAnsi="Garamond"/>
          <w:color w:val="000080"/>
          <w:sz w:val="27"/>
          <w:szCs w:val="27"/>
        </w:rPr>
        <w:t>una scintilla di luce</w:t>
      </w:r>
      <w:r>
        <w:rPr>
          <w:rFonts w:ascii="Garamond" w:hAnsi="Garamond"/>
          <w:color w:val="000080"/>
          <w:sz w:val="27"/>
          <w:szCs w:val="27"/>
        </w:rPr>
        <w:t xml:space="preserve"> </w:t>
      </w:r>
      <w:r>
        <w:rPr>
          <w:rStyle w:val="hps"/>
          <w:rFonts w:ascii="Garamond" w:hAnsi="Garamond"/>
          <w:color w:val="000080"/>
          <w:sz w:val="27"/>
          <w:szCs w:val="27"/>
        </w:rPr>
        <w:t>o un ricordo</w:t>
      </w:r>
      <w:r>
        <w:rPr>
          <w:rFonts w:ascii="Garamond" w:hAnsi="Garamond"/>
          <w:color w:val="000080"/>
          <w:sz w:val="27"/>
          <w:szCs w:val="27"/>
        </w:rPr>
        <w:t xml:space="preserve">, </w:t>
      </w:r>
      <w:r>
        <w:rPr>
          <w:rStyle w:val="hps"/>
          <w:rFonts w:ascii="Garamond" w:hAnsi="Garamond"/>
          <w:color w:val="000080"/>
          <w:sz w:val="27"/>
          <w:szCs w:val="27"/>
        </w:rPr>
        <w:t>poi</w:t>
      </w:r>
      <w:r>
        <w:rPr>
          <w:rFonts w:ascii="Garamond" w:hAnsi="Garamond"/>
          <w:color w:val="000080"/>
          <w:sz w:val="27"/>
          <w:szCs w:val="27"/>
        </w:rPr>
        <w:t xml:space="preserve"> </w:t>
      </w:r>
      <w:r>
        <w:rPr>
          <w:rStyle w:val="hps"/>
          <w:rFonts w:ascii="Garamond" w:hAnsi="Garamond"/>
          <w:color w:val="000080"/>
          <w:sz w:val="27"/>
          <w:szCs w:val="27"/>
        </w:rPr>
        <w:t>come qualcosa che</w:t>
      </w:r>
      <w:r>
        <w:rPr>
          <w:rFonts w:ascii="Garamond" w:hAnsi="Garamond"/>
          <w:color w:val="000080"/>
          <w:sz w:val="27"/>
          <w:szCs w:val="27"/>
        </w:rPr>
        <w:t xml:space="preserve"> </w:t>
      </w:r>
      <w:r>
        <w:rPr>
          <w:rStyle w:val="hps"/>
          <w:rFonts w:ascii="Garamond" w:hAnsi="Garamond"/>
          <w:color w:val="000080"/>
          <w:sz w:val="27"/>
          <w:szCs w:val="27"/>
        </w:rPr>
        <w:t>sapevate</w:t>
      </w:r>
      <w:r>
        <w:rPr>
          <w:rFonts w:ascii="Garamond" w:hAnsi="Garamond"/>
          <w:color w:val="000080"/>
          <w:sz w:val="27"/>
          <w:szCs w:val="27"/>
        </w:rPr>
        <w:t xml:space="preserve"> di poter </w:t>
      </w:r>
      <w:r>
        <w:rPr>
          <w:rStyle w:val="hps"/>
          <w:rFonts w:ascii="Garamond" w:hAnsi="Garamond"/>
          <w:color w:val="000080"/>
          <w:sz w:val="27"/>
          <w:szCs w:val="27"/>
        </w:rPr>
        <w:t>fare</w:t>
      </w:r>
      <w:r>
        <w:rPr>
          <w:rFonts w:ascii="Garamond" w:hAnsi="Garamond"/>
          <w:color w:val="000080"/>
          <w:sz w:val="27"/>
          <w:szCs w:val="27"/>
        </w:rPr>
        <w:t xml:space="preserve">, anche se </w:t>
      </w:r>
      <w:r>
        <w:rPr>
          <w:rStyle w:val="hps"/>
          <w:rFonts w:ascii="Garamond" w:hAnsi="Garamond"/>
          <w:color w:val="000080"/>
          <w:sz w:val="27"/>
          <w:szCs w:val="27"/>
        </w:rPr>
        <w:t>non l'avete</w:t>
      </w:r>
      <w:r>
        <w:rPr>
          <w:rFonts w:ascii="Garamond" w:hAnsi="Garamond"/>
          <w:color w:val="000080"/>
          <w:sz w:val="27"/>
          <w:szCs w:val="27"/>
        </w:rPr>
        <w:t xml:space="preserve"> </w:t>
      </w:r>
      <w:r>
        <w:rPr>
          <w:rStyle w:val="hps"/>
          <w:rFonts w:ascii="Garamond" w:hAnsi="Garamond"/>
          <w:color w:val="000080"/>
          <w:sz w:val="27"/>
          <w:szCs w:val="27"/>
        </w:rPr>
        <w:t>fatto</w:t>
      </w:r>
      <w:r>
        <w:rPr>
          <w:rFonts w:ascii="Garamond" w:hAnsi="Garamond"/>
          <w:color w:val="000080"/>
          <w:sz w:val="27"/>
          <w:szCs w:val="27"/>
        </w:rPr>
        <w:t xml:space="preserve"> </w:t>
      </w:r>
      <w:r>
        <w:rPr>
          <w:rStyle w:val="hps"/>
          <w:rFonts w:ascii="Garamond" w:hAnsi="Garamond"/>
          <w:color w:val="000080"/>
          <w:sz w:val="27"/>
          <w:szCs w:val="27"/>
        </w:rPr>
        <w:t>per moltissimo tempo</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questo significa che</w:t>
      </w:r>
      <w:r>
        <w:rPr>
          <w:rFonts w:ascii="Garamond" w:hAnsi="Garamond"/>
          <w:color w:val="000080"/>
          <w:sz w:val="27"/>
          <w:szCs w:val="27"/>
        </w:rPr>
        <w:t xml:space="preserve"> </w:t>
      </w:r>
      <w:r>
        <w:rPr>
          <w:rStyle w:val="hps"/>
          <w:rFonts w:ascii="Garamond" w:hAnsi="Garamond"/>
          <w:color w:val="000080"/>
          <w:sz w:val="27"/>
          <w:szCs w:val="27"/>
        </w:rPr>
        <w:t>sarete in grado</w:t>
      </w:r>
      <w:r>
        <w:rPr>
          <w:rFonts w:ascii="Garamond" w:hAnsi="Garamond"/>
          <w:color w:val="000080"/>
          <w:sz w:val="27"/>
          <w:szCs w:val="27"/>
        </w:rPr>
        <w:t xml:space="preserve"> </w:t>
      </w:r>
      <w:r>
        <w:rPr>
          <w:rStyle w:val="hps"/>
          <w:rFonts w:ascii="Garamond" w:hAnsi="Garamond"/>
          <w:color w:val="000080"/>
          <w:sz w:val="27"/>
          <w:szCs w:val="27"/>
        </w:rPr>
        <w:t>di collegare</w:t>
      </w:r>
      <w:r>
        <w:rPr>
          <w:rFonts w:ascii="Garamond" w:hAnsi="Garamond"/>
          <w:color w:val="000080"/>
          <w:sz w:val="27"/>
          <w:szCs w:val="27"/>
        </w:rPr>
        <w:t xml:space="preserve"> </w:t>
      </w:r>
      <w:r>
        <w:rPr>
          <w:rStyle w:val="hps"/>
          <w:rFonts w:ascii="Garamond" w:hAnsi="Garamond"/>
          <w:color w:val="000080"/>
          <w:sz w:val="27"/>
          <w:szCs w:val="27"/>
        </w:rPr>
        <w:t>tutti i puntini</w:t>
      </w:r>
      <w:r>
        <w:rPr>
          <w:rFonts w:ascii="Garamond" w:hAnsi="Garamond"/>
          <w:color w:val="000080"/>
          <w:sz w:val="27"/>
          <w:szCs w:val="27"/>
        </w:rPr>
        <w:t xml:space="preserve"> </w:t>
      </w:r>
      <w:r>
        <w:rPr>
          <w:rStyle w:val="hps"/>
          <w:rFonts w:ascii="Garamond" w:hAnsi="Garamond"/>
          <w:color w:val="000080"/>
          <w:sz w:val="27"/>
          <w:szCs w:val="27"/>
        </w:rPr>
        <w:t>e spostare</w:t>
      </w:r>
      <w:r>
        <w:rPr>
          <w:rFonts w:ascii="Garamond" w:hAnsi="Garamond"/>
          <w:color w:val="000080"/>
          <w:sz w:val="27"/>
          <w:szCs w:val="27"/>
        </w:rPr>
        <w:t xml:space="preserve"> </w:t>
      </w:r>
      <w:r>
        <w:rPr>
          <w:rStyle w:val="hps"/>
          <w:rFonts w:ascii="Garamond" w:hAnsi="Garamond"/>
          <w:color w:val="000080"/>
          <w:sz w:val="27"/>
          <w:szCs w:val="27"/>
        </w:rPr>
        <w:t>questa cosa</w:t>
      </w:r>
      <w:r>
        <w:rPr>
          <w:rFonts w:ascii="Garamond" w:hAnsi="Garamond"/>
          <w:color w:val="000080"/>
          <w:sz w:val="27"/>
          <w:szCs w:val="27"/>
        </w:rPr>
        <w:t xml:space="preserve"> </w:t>
      </w:r>
      <w:r>
        <w:rPr>
          <w:rStyle w:val="hps"/>
          <w:rFonts w:ascii="Garamond" w:hAnsi="Garamond"/>
          <w:color w:val="000080"/>
          <w:sz w:val="27"/>
          <w:szCs w:val="27"/>
        </w:rPr>
        <w:t>enorme</w:t>
      </w:r>
      <w:r>
        <w:rPr>
          <w:rFonts w:ascii="Garamond" w:hAnsi="Garamond"/>
          <w:color w:val="000080"/>
          <w:sz w:val="27"/>
          <w:szCs w:val="27"/>
        </w:rPr>
        <w:t xml:space="preserve"> </w:t>
      </w:r>
      <w:r>
        <w:rPr>
          <w:rStyle w:val="hps"/>
          <w:rFonts w:ascii="Garamond" w:hAnsi="Garamond"/>
          <w:color w:val="000080"/>
          <w:sz w:val="27"/>
          <w:szCs w:val="27"/>
        </w:rPr>
        <w:t>quaggiù</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è possibile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soltanto</w:t>
      </w:r>
      <w:r>
        <w:rPr>
          <w:rFonts w:ascii="Garamond" w:hAnsi="Garamond"/>
          <w:color w:val="000080"/>
          <w:sz w:val="27"/>
          <w:szCs w:val="27"/>
        </w:rPr>
        <w:t xml:space="preserve"> </w:t>
      </w:r>
      <w:r>
        <w:rPr>
          <w:rStyle w:val="hps"/>
          <w:rFonts w:ascii="Garamond" w:hAnsi="Garamond"/>
          <w:color w:val="000080"/>
          <w:sz w:val="27"/>
          <w:szCs w:val="27"/>
        </w:rPr>
        <w:t>negli ultimi mesi</w:t>
      </w:r>
      <w:r>
        <w:rPr>
          <w:rFonts w:ascii="Garamond" w:hAnsi="Garamond"/>
          <w:color w:val="000080"/>
          <w:sz w:val="27"/>
          <w:szCs w:val="27"/>
        </w:rPr>
        <w:t xml:space="preserve"> </w:t>
      </w:r>
      <w:r>
        <w:rPr>
          <w:rStyle w:val="hps"/>
          <w:rFonts w:ascii="Garamond" w:hAnsi="Garamond"/>
          <w:color w:val="000080"/>
          <w:sz w:val="27"/>
          <w:szCs w:val="27"/>
        </w:rPr>
        <w:t>è persino</w:t>
      </w:r>
      <w:r>
        <w:rPr>
          <w:rFonts w:ascii="Garamond" w:hAnsi="Garamond"/>
          <w:color w:val="000080"/>
          <w:sz w:val="27"/>
          <w:szCs w:val="27"/>
        </w:rPr>
        <w:t xml:space="preserve"> </w:t>
      </w:r>
      <w:r>
        <w:rPr>
          <w:rStyle w:val="hps"/>
          <w:rFonts w:ascii="Garamond" w:hAnsi="Garamond"/>
          <w:color w:val="000080"/>
          <w:sz w:val="27"/>
          <w:szCs w:val="27"/>
        </w:rPr>
        <w:t>possibile prendere questo in considerazione</w:t>
      </w:r>
      <w:r>
        <w:rPr>
          <w:rFonts w:ascii="Garamond" w:hAnsi="Garamond"/>
          <w:color w:val="000080"/>
          <w:sz w:val="27"/>
          <w:szCs w:val="27"/>
        </w:rPr>
        <w:t xml:space="preserve">. </w:t>
      </w:r>
      <w:r>
        <w:rPr>
          <w:rStyle w:val="hps"/>
          <w:rFonts w:ascii="Garamond" w:hAnsi="Garamond"/>
          <w:color w:val="000080"/>
          <w:sz w:val="27"/>
          <w:szCs w:val="27"/>
        </w:rPr>
        <w:t>Con tutte le cose</w:t>
      </w:r>
      <w:r>
        <w:rPr>
          <w:rFonts w:ascii="Garamond" w:hAnsi="Garamond"/>
          <w:color w:val="000080"/>
          <w:sz w:val="27"/>
          <w:szCs w:val="27"/>
        </w:rPr>
        <w:t xml:space="preserve"> </w:t>
      </w:r>
      <w:r>
        <w:rPr>
          <w:rStyle w:val="hps"/>
          <w:rFonts w:ascii="Garamond" w:hAnsi="Garamond"/>
          <w:color w:val="000080"/>
          <w:sz w:val="27"/>
          <w:szCs w:val="27"/>
        </w:rPr>
        <w:t>che stanno succedendo</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la vostra magia</w:t>
      </w:r>
      <w:r>
        <w:rPr>
          <w:rFonts w:ascii="Garamond" w:hAnsi="Garamond"/>
          <w:color w:val="000080"/>
          <w:sz w:val="27"/>
          <w:szCs w:val="27"/>
        </w:rPr>
        <w:t xml:space="preserve"> </w:t>
      </w:r>
      <w:r>
        <w:rPr>
          <w:rStyle w:val="hps"/>
          <w:rFonts w:ascii="Garamond" w:hAnsi="Garamond"/>
          <w:color w:val="000080"/>
          <w:sz w:val="27"/>
          <w:szCs w:val="27"/>
        </w:rPr>
        <w:t>si risveglia</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è tempo di</w:t>
      </w:r>
      <w:r>
        <w:rPr>
          <w:rFonts w:ascii="Garamond" w:hAnsi="Garamond"/>
          <w:color w:val="000080"/>
          <w:sz w:val="27"/>
          <w:szCs w:val="27"/>
        </w:rPr>
        <w:t xml:space="preserve"> </w:t>
      </w:r>
      <w:r>
        <w:rPr>
          <w:rStyle w:val="hps"/>
          <w:rFonts w:ascii="Garamond" w:hAnsi="Garamond"/>
          <w:color w:val="000080"/>
          <w:sz w:val="27"/>
          <w:szCs w:val="27"/>
        </w:rPr>
        <w:t>rivedere la</w:t>
      </w:r>
      <w:r>
        <w:rPr>
          <w:rFonts w:ascii="Garamond" w:hAnsi="Garamond"/>
          <w:color w:val="000080"/>
          <w:sz w:val="27"/>
          <w:szCs w:val="27"/>
        </w:rPr>
        <w:t xml:space="preserve"> vostra </w:t>
      </w:r>
      <w:r>
        <w:rPr>
          <w:rStyle w:val="hps"/>
          <w:rFonts w:ascii="Garamond" w:hAnsi="Garamond"/>
          <w:color w:val="000080"/>
          <w:sz w:val="27"/>
          <w:szCs w:val="27"/>
        </w:rPr>
        <w:lastRenderedPageBreak/>
        <w:t>straordinarietà</w:t>
      </w:r>
      <w:r>
        <w:rPr>
          <w:rFonts w:ascii="Garamond" w:hAnsi="Garamond"/>
          <w:color w:val="000080"/>
          <w:sz w:val="27"/>
          <w:szCs w:val="27"/>
        </w:rPr>
        <w:t xml:space="preserve">, </w:t>
      </w:r>
      <w:r>
        <w:rPr>
          <w:rStyle w:val="hps"/>
          <w:rFonts w:ascii="Garamond" w:hAnsi="Garamond"/>
          <w:color w:val="000080"/>
          <w:sz w:val="27"/>
          <w:szCs w:val="27"/>
        </w:rPr>
        <w:t>la vostra unicità</w:t>
      </w:r>
      <w:r>
        <w:rPr>
          <w:rFonts w:ascii="Garamond" w:hAnsi="Garamond"/>
          <w:color w:val="000080"/>
          <w:sz w:val="27"/>
          <w:szCs w:val="27"/>
        </w:rPr>
        <w:t xml:space="preserve">, </w:t>
      </w:r>
      <w:r>
        <w:rPr>
          <w:rStyle w:val="hps"/>
          <w:rFonts w:ascii="Garamond" w:hAnsi="Garamond"/>
          <w:color w:val="000080"/>
          <w:sz w:val="27"/>
          <w:szCs w:val="27"/>
        </w:rPr>
        <w:t>tutte</w:t>
      </w:r>
      <w:r>
        <w:rPr>
          <w:rFonts w:ascii="Garamond" w:hAnsi="Garamond"/>
          <w:color w:val="000080"/>
          <w:sz w:val="27"/>
          <w:szCs w:val="27"/>
        </w:rPr>
        <w:t xml:space="preserve"> </w:t>
      </w:r>
      <w:r>
        <w:rPr>
          <w:rStyle w:val="hps"/>
          <w:rFonts w:ascii="Garamond" w:hAnsi="Garamond"/>
          <w:color w:val="000080"/>
          <w:sz w:val="27"/>
          <w:szCs w:val="27"/>
        </w:rPr>
        <w:t>le</w:t>
      </w:r>
      <w:r>
        <w:rPr>
          <w:rFonts w:ascii="Garamond" w:hAnsi="Garamond"/>
          <w:color w:val="000080"/>
          <w:sz w:val="27"/>
          <w:szCs w:val="27"/>
        </w:rPr>
        <w:t xml:space="preserve"> </w:t>
      </w:r>
      <w:r>
        <w:rPr>
          <w:rStyle w:val="hps"/>
          <w:rFonts w:ascii="Garamond" w:hAnsi="Garamond"/>
          <w:color w:val="000080"/>
          <w:sz w:val="27"/>
          <w:szCs w:val="27"/>
        </w:rPr>
        <w:t>parti di</w:t>
      </w:r>
      <w:r>
        <w:rPr>
          <w:rFonts w:ascii="Garamond" w:hAnsi="Garamond"/>
          <w:color w:val="000080"/>
          <w:sz w:val="27"/>
          <w:szCs w:val="27"/>
        </w:rPr>
        <w:t xml:space="preserve"> </w:t>
      </w:r>
      <w:r>
        <w:rPr>
          <w:rStyle w:val="hps"/>
          <w:rFonts w:ascii="Garamond" w:hAnsi="Garamond"/>
          <w:color w:val="000080"/>
          <w:sz w:val="27"/>
          <w:szCs w:val="27"/>
        </w:rPr>
        <w:t>luce</w:t>
      </w:r>
      <w:r>
        <w:rPr>
          <w:rFonts w:ascii="Garamond" w:hAnsi="Garamond"/>
          <w:color w:val="000080"/>
          <w:sz w:val="27"/>
          <w:szCs w:val="27"/>
        </w:rPr>
        <w:t xml:space="preserve"> </w:t>
      </w:r>
      <w:r>
        <w:rPr>
          <w:rStyle w:val="hps"/>
          <w:rFonts w:ascii="Garamond" w:hAnsi="Garamond"/>
          <w:color w:val="000080"/>
          <w:sz w:val="27"/>
          <w:szCs w:val="27"/>
        </w:rPr>
        <w:t>che avete</w:t>
      </w:r>
      <w:r>
        <w:rPr>
          <w:rFonts w:ascii="Garamond" w:hAnsi="Garamond"/>
          <w:color w:val="000080"/>
          <w:sz w:val="27"/>
          <w:szCs w:val="27"/>
        </w:rPr>
        <w:t xml:space="preserve"> </w:t>
      </w:r>
      <w:r>
        <w:rPr>
          <w:rStyle w:val="hps"/>
          <w:rFonts w:ascii="Garamond" w:hAnsi="Garamond"/>
          <w:color w:val="000080"/>
          <w:sz w:val="27"/>
          <w:szCs w:val="27"/>
        </w:rPr>
        <w:t>tenuto</w:t>
      </w:r>
      <w:r>
        <w:rPr>
          <w:rFonts w:ascii="Garamond" w:hAnsi="Garamond"/>
          <w:color w:val="000080"/>
          <w:sz w:val="27"/>
          <w:szCs w:val="27"/>
        </w:rPr>
        <w:t xml:space="preserve"> </w:t>
      </w:r>
      <w:r>
        <w:rPr>
          <w:rStyle w:val="hps"/>
          <w:rFonts w:ascii="Garamond" w:hAnsi="Garamond"/>
          <w:color w:val="000080"/>
          <w:sz w:val="27"/>
          <w:szCs w:val="27"/>
        </w:rPr>
        <w:t>nel vostro essere</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domanda</w:t>
      </w:r>
      <w:r>
        <w:rPr>
          <w:rFonts w:ascii="Garamond" w:hAnsi="Garamond"/>
          <w:color w:val="000080"/>
          <w:sz w:val="27"/>
          <w:szCs w:val="27"/>
        </w:rPr>
        <w:t xml:space="preserve"> </w:t>
      </w:r>
      <w:r>
        <w:rPr>
          <w:rStyle w:val="hps"/>
          <w:rFonts w:ascii="Garamond" w:hAnsi="Garamond"/>
          <w:color w:val="000080"/>
          <w:sz w:val="27"/>
          <w:szCs w:val="27"/>
        </w:rPr>
        <w:t>sarà: "</w:t>
      </w:r>
      <w:r>
        <w:rPr>
          <w:rFonts w:ascii="Garamond" w:hAnsi="Garamond"/>
          <w:color w:val="000080"/>
          <w:sz w:val="27"/>
          <w:szCs w:val="27"/>
        </w:rPr>
        <w:t xml:space="preserve">Cosa ne farete?" </w:t>
      </w:r>
      <w:r>
        <w:rPr>
          <w:rStyle w:val="hps"/>
          <w:rFonts w:ascii="Garamond" w:hAnsi="Garamond"/>
          <w:color w:val="000080"/>
          <w:sz w:val="27"/>
          <w:szCs w:val="27"/>
        </w:rPr>
        <w:t>Le userete</w:t>
      </w:r>
      <w:r>
        <w:rPr>
          <w:rFonts w:ascii="Garamond" w:hAnsi="Garamond"/>
          <w:color w:val="000080"/>
          <w:sz w:val="27"/>
          <w:szCs w:val="27"/>
        </w:rPr>
        <w:t xml:space="preserve"> </w:t>
      </w:r>
      <w:r>
        <w:rPr>
          <w:rStyle w:val="hps"/>
          <w:rFonts w:ascii="Garamond" w:hAnsi="Garamond"/>
          <w:color w:val="000080"/>
          <w:sz w:val="27"/>
          <w:szCs w:val="27"/>
        </w:rPr>
        <w:t>nel vostro lavoro</w:t>
      </w:r>
      <w:r>
        <w:rPr>
          <w:rFonts w:ascii="Garamond" w:hAnsi="Garamond"/>
          <w:color w:val="000080"/>
          <w:sz w:val="27"/>
          <w:szCs w:val="27"/>
        </w:rPr>
        <w:t xml:space="preserve"> </w:t>
      </w:r>
      <w:r>
        <w:rPr>
          <w:rStyle w:val="hps"/>
          <w:rFonts w:ascii="Garamond" w:hAnsi="Garamond"/>
          <w:color w:val="000080"/>
          <w:sz w:val="27"/>
          <w:szCs w:val="27"/>
        </w:rPr>
        <w:t>e cercherete di</w:t>
      </w:r>
      <w:r>
        <w:rPr>
          <w:rFonts w:ascii="Garamond" w:hAnsi="Garamond"/>
          <w:color w:val="000080"/>
          <w:sz w:val="27"/>
          <w:szCs w:val="27"/>
        </w:rPr>
        <w:t xml:space="preserve"> </w:t>
      </w:r>
      <w:r>
        <w:rPr>
          <w:rStyle w:val="hps"/>
          <w:rFonts w:ascii="Garamond" w:hAnsi="Garamond"/>
          <w:color w:val="000080"/>
          <w:sz w:val="27"/>
          <w:szCs w:val="27"/>
        </w:rPr>
        <w:t>guadagnarvi da vivere</w:t>
      </w:r>
      <w:r>
        <w:rPr>
          <w:rFonts w:ascii="Garamond" w:hAnsi="Garamond"/>
          <w:color w:val="000080"/>
          <w:sz w:val="27"/>
          <w:szCs w:val="27"/>
        </w:rPr>
        <w:t xml:space="preserve"> </w:t>
      </w:r>
      <w:r>
        <w:rPr>
          <w:rStyle w:val="hps"/>
          <w:rFonts w:ascii="Garamond" w:hAnsi="Garamond"/>
          <w:color w:val="000080"/>
          <w:sz w:val="27"/>
          <w:szCs w:val="27"/>
        </w:rPr>
        <w:t>con esse</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questa</w:t>
      </w:r>
      <w:r>
        <w:rPr>
          <w:rFonts w:ascii="Garamond" w:hAnsi="Garamond"/>
          <w:color w:val="000080"/>
          <w:sz w:val="27"/>
          <w:szCs w:val="27"/>
        </w:rPr>
        <w:t xml:space="preserve">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la parte</w:t>
      </w:r>
      <w:r>
        <w:rPr>
          <w:rFonts w:ascii="Garamond" w:hAnsi="Garamond"/>
          <w:color w:val="000080"/>
          <w:sz w:val="27"/>
          <w:szCs w:val="27"/>
        </w:rPr>
        <w:t xml:space="preserve"> </w:t>
      </w:r>
      <w:r>
        <w:rPr>
          <w:rStyle w:val="hps"/>
          <w:rFonts w:ascii="Garamond" w:hAnsi="Garamond"/>
          <w:color w:val="000080"/>
          <w:sz w:val="27"/>
          <w:szCs w:val="27"/>
        </w:rPr>
        <w:t>bella</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Non abbiamo</w:t>
      </w:r>
      <w:r>
        <w:rPr>
          <w:rFonts w:ascii="Garamond" w:hAnsi="Garamond"/>
          <w:color w:val="000080"/>
          <w:sz w:val="27"/>
          <w:szCs w:val="27"/>
        </w:rPr>
        <w:t xml:space="preserve"> un </w:t>
      </w:r>
      <w:r>
        <w:rPr>
          <w:rStyle w:val="hps"/>
          <w:rFonts w:ascii="Garamond" w:hAnsi="Garamond"/>
          <w:color w:val="000080"/>
          <w:sz w:val="27"/>
          <w:szCs w:val="27"/>
        </w:rPr>
        <w:t>giudizio riguardo al motivo per cui le userete</w:t>
      </w:r>
      <w:r>
        <w:rPr>
          <w:rFonts w:ascii="Garamond" w:hAnsi="Garamond"/>
          <w:color w:val="000080"/>
          <w:sz w:val="27"/>
          <w:szCs w:val="27"/>
        </w:rPr>
        <w:t xml:space="preserve">. </w:t>
      </w:r>
      <w:r>
        <w:rPr>
          <w:rStyle w:val="hps"/>
          <w:rFonts w:ascii="Garamond" w:hAnsi="Garamond"/>
          <w:color w:val="000080"/>
          <w:sz w:val="27"/>
          <w:szCs w:val="27"/>
        </w:rPr>
        <w:t>Non è</w:t>
      </w:r>
      <w:r>
        <w:rPr>
          <w:rFonts w:ascii="Garamond" w:hAnsi="Garamond"/>
          <w:color w:val="000080"/>
          <w:sz w:val="27"/>
          <w:szCs w:val="27"/>
        </w:rPr>
        <w:t xml:space="preserve"> </w:t>
      </w:r>
      <w:r>
        <w:rPr>
          <w:rStyle w:val="hps"/>
          <w:rFonts w:ascii="Garamond" w:hAnsi="Garamond"/>
          <w:color w:val="000080"/>
          <w:sz w:val="27"/>
          <w:szCs w:val="27"/>
        </w:rPr>
        <w:t>davvero</w:t>
      </w:r>
      <w:r>
        <w:rPr>
          <w:rFonts w:ascii="Garamond" w:hAnsi="Garamond"/>
          <w:color w:val="000080"/>
          <w:sz w:val="27"/>
          <w:szCs w:val="27"/>
        </w:rPr>
        <w:t xml:space="preserve"> </w:t>
      </w:r>
      <w:r>
        <w:rPr>
          <w:rStyle w:val="hps"/>
          <w:rFonts w:ascii="Garamond" w:hAnsi="Garamond"/>
          <w:color w:val="000080"/>
          <w:sz w:val="27"/>
          <w:szCs w:val="27"/>
        </w:rPr>
        <w:t>affare nostro</w:t>
      </w:r>
      <w:r>
        <w:rPr>
          <w:rFonts w:ascii="Garamond" w:hAnsi="Garamond"/>
          <w:color w:val="000080"/>
          <w:sz w:val="27"/>
          <w:szCs w:val="27"/>
        </w:rPr>
        <w:t xml:space="preserve">, </w:t>
      </w:r>
      <w:r>
        <w:rPr>
          <w:rStyle w:val="hps"/>
          <w:rFonts w:ascii="Garamond" w:hAnsi="Garamond"/>
          <w:color w:val="000080"/>
          <w:sz w:val="27"/>
          <w:szCs w:val="27"/>
        </w:rPr>
        <w:t>vero</w:t>
      </w:r>
      <w:r>
        <w:rPr>
          <w:rFonts w:ascii="Garamond" w:hAnsi="Garamond"/>
          <w:color w:val="000080"/>
          <w:sz w:val="27"/>
          <w:szCs w:val="27"/>
        </w:rPr>
        <w:t xml:space="preserve">? </w:t>
      </w:r>
      <w:r>
        <w:rPr>
          <w:rStyle w:val="hps"/>
          <w:rFonts w:ascii="Garamond" w:hAnsi="Garamond"/>
          <w:color w:val="000080"/>
          <w:sz w:val="27"/>
          <w:szCs w:val="27"/>
        </w:rPr>
        <w:t>La realtà è che</w:t>
      </w:r>
      <w:r>
        <w:rPr>
          <w:rFonts w:ascii="Garamond" w:hAnsi="Garamond"/>
          <w:color w:val="000080"/>
          <w:sz w:val="27"/>
          <w:szCs w:val="27"/>
        </w:rPr>
        <w:t xml:space="preserve"> </w:t>
      </w:r>
      <w:r>
        <w:rPr>
          <w:rStyle w:val="hps"/>
          <w:rFonts w:ascii="Garamond" w:hAnsi="Garamond"/>
          <w:color w:val="000080"/>
          <w:sz w:val="27"/>
          <w:szCs w:val="27"/>
        </w:rPr>
        <w:t>siete sul</w:t>
      </w:r>
      <w:r>
        <w:rPr>
          <w:rFonts w:ascii="Garamond" w:hAnsi="Garamond"/>
          <w:color w:val="000080"/>
          <w:sz w:val="27"/>
          <w:szCs w:val="27"/>
        </w:rPr>
        <w:t xml:space="preserve"> </w:t>
      </w:r>
      <w:r>
        <w:rPr>
          <w:rStyle w:val="hps"/>
          <w:rFonts w:ascii="Garamond" w:hAnsi="Garamond"/>
          <w:color w:val="000080"/>
          <w:sz w:val="27"/>
          <w:szCs w:val="27"/>
        </w:rPr>
        <w:t>pianeta del libero arbitrio</w:t>
      </w:r>
      <w:r>
        <w:rPr>
          <w:rFonts w:ascii="Garamond" w:hAnsi="Garamond"/>
          <w:color w:val="000080"/>
          <w:sz w:val="27"/>
          <w:szCs w:val="27"/>
        </w:rPr>
        <w:t xml:space="preserve">. </w:t>
      </w:r>
      <w:r>
        <w:rPr>
          <w:rStyle w:val="hps"/>
          <w:rFonts w:ascii="Garamond" w:hAnsi="Garamond"/>
          <w:color w:val="000080"/>
          <w:sz w:val="27"/>
          <w:szCs w:val="27"/>
        </w:rPr>
        <w:t>Potete usarle</w:t>
      </w:r>
      <w:r>
        <w:rPr>
          <w:rFonts w:ascii="Garamond" w:hAnsi="Garamond"/>
          <w:color w:val="000080"/>
          <w:sz w:val="27"/>
          <w:szCs w:val="27"/>
        </w:rPr>
        <w:t xml:space="preserve"> </w:t>
      </w:r>
      <w:r>
        <w:rPr>
          <w:rStyle w:val="hps"/>
          <w:rFonts w:ascii="Garamond" w:hAnsi="Garamond"/>
          <w:color w:val="000080"/>
          <w:sz w:val="27"/>
          <w:szCs w:val="27"/>
        </w:rPr>
        <w:t>per qualsiasi cosa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usandole per</w:t>
      </w:r>
      <w:r>
        <w:rPr>
          <w:rFonts w:ascii="Garamond" w:hAnsi="Garamond"/>
          <w:color w:val="000080"/>
          <w:sz w:val="27"/>
          <w:szCs w:val="27"/>
        </w:rPr>
        <w:t xml:space="preserve"> </w:t>
      </w:r>
      <w:r>
        <w:rPr>
          <w:rStyle w:val="hps"/>
          <w:rFonts w:ascii="Garamond" w:hAnsi="Garamond"/>
          <w:color w:val="000080"/>
          <w:sz w:val="27"/>
          <w:szCs w:val="27"/>
        </w:rPr>
        <w:t>qualsiasi cosa</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qualsiasi modo</w:t>
      </w:r>
      <w:r>
        <w:rPr>
          <w:rFonts w:ascii="Garamond" w:hAnsi="Garamond"/>
          <w:color w:val="000080"/>
          <w:sz w:val="27"/>
          <w:szCs w:val="27"/>
        </w:rPr>
        <w:t xml:space="preserve">, </w:t>
      </w:r>
      <w:r>
        <w:rPr>
          <w:rStyle w:val="hps"/>
          <w:rFonts w:ascii="Garamond" w:hAnsi="Garamond"/>
          <w:color w:val="000080"/>
          <w:sz w:val="27"/>
          <w:szCs w:val="27"/>
        </w:rPr>
        <w:t>diventerete nuovamente bravi nel processo di</w:t>
      </w:r>
      <w:r>
        <w:rPr>
          <w:rFonts w:ascii="Garamond" w:hAnsi="Garamond"/>
          <w:color w:val="000080"/>
          <w:sz w:val="27"/>
          <w:szCs w:val="27"/>
        </w:rPr>
        <w:t xml:space="preserve"> </w:t>
      </w:r>
      <w:r>
        <w:rPr>
          <w:rStyle w:val="hps"/>
          <w:rFonts w:ascii="Garamond" w:hAnsi="Garamond"/>
          <w:color w:val="000080"/>
          <w:sz w:val="27"/>
          <w:szCs w:val="27"/>
        </w:rPr>
        <w:t>maestria.</w:t>
      </w:r>
      <w:r>
        <w:rPr>
          <w:rFonts w:ascii="Garamond" w:hAnsi="Garamond"/>
          <w:color w:val="000080"/>
          <w:sz w:val="27"/>
          <w:szCs w:val="27"/>
        </w:rPr>
        <w:t xml:space="preserve"> </w:t>
      </w:r>
      <w:r>
        <w:rPr>
          <w:rStyle w:val="hps"/>
          <w:rFonts w:ascii="Garamond" w:hAnsi="Garamond"/>
          <w:color w:val="000080"/>
          <w:sz w:val="27"/>
          <w:szCs w:val="27"/>
        </w:rPr>
        <w:t xml:space="preserve">Diciamo così </w:t>
      </w:r>
      <w:r>
        <w:rPr>
          <w:rFonts w:ascii="Garamond" w:hAnsi="Garamond"/>
          <w:color w:val="000080"/>
          <w:sz w:val="27"/>
          <w:szCs w:val="27"/>
        </w:rPr>
        <w:t xml:space="preserve">perché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un cerchio completo</w:t>
      </w:r>
      <w:r>
        <w:rPr>
          <w:rFonts w:ascii="Garamond" w:hAnsi="Garamond"/>
          <w:color w:val="000080"/>
          <w:sz w:val="27"/>
          <w:szCs w:val="27"/>
        </w:rPr>
        <w:t xml:space="preserve"> </w:t>
      </w:r>
      <w:r>
        <w:rPr>
          <w:rStyle w:val="hps"/>
          <w:rFonts w:ascii="Garamond" w:hAnsi="Garamond"/>
          <w:color w:val="000080"/>
          <w:sz w:val="27"/>
          <w:szCs w:val="27"/>
        </w:rPr>
        <w:t>per l'umanità.</w:t>
      </w:r>
      <w:r>
        <w:rPr>
          <w:rFonts w:ascii="Garamond" w:hAnsi="Garamond"/>
          <w:color w:val="000080"/>
          <w:sz w:val="27"/>
          <w:szCs w:val="27"/>
        </w:rPr>
        <w:br/>
      </w:r>
      <w:r>
        <w:rPr>
          <w:rFonts w:ascii="Garamond" w:hAnsi="Garamond"/>
          <w:color w:val="000080"/>
          <w:sz w:val="27"/>
          <w:szCs w:val="27"/>
        </w:rPr>
        <w:br/>
      </w:r>
      <w:r>
        <w:rPr>
          <w:rStyle w:val="hps"/>
          <w:rFonts w:ascii="Garamond" w:hAnsi="Garamond"/>
          <w:b/>
          <w:bCs/>
          <w:color w:val="000080"/>
          <w:sz w:val="32"/>
          <w:szCs w:val="32"/>
        </w:rPr>
        <w:t>Per che cosa userete i vostri doni?</w:t>
      </w:r>
    </w:p>
    <w:p w:rsidR="00F11327" w:rsidRDefault="00F11327" w:rsidP="00F11327">
      <w:pPr>
        <w:pStyle w:val="bold"/>
      </w:pPr>
      <w:r>
        <w:rPr>
          <w:rFonts w:ascii="Garamond" w:hAnsi="Garamond"/>
          <w:color w:val="000080"/>
          <w:sz w:val="27"/>
          <w:szCs w:val="27"/>
        </w:rPr>
        <w:t xml:space="preserve">Ci sono stati tempi in cui eccellevate nel connettere la vostra maestria, ma adesso la magia e la vostra maestria inizieranno a risvegliarsi in modi nuovi. E’ un bel periodo per essere sul pianeta Terra. Sì, ci sono ancora difficoltà e sfide davanti a voi. L'odio generazionale sul vostro pianeta è molto difficile da gestire e non scompare molto facilmente. E’ profondamente radicato in alcune persone proprio come l'amore lo è in altre. Anche la mancanza di amore che chiamate odio può essere profondamente radicata. Quello che succede è semplicemente che avviene qualcosa - una guerra, un'invasione, qualunque cosa sia - e le persone vengono scacciate o la loro vita va in frantumi. Poi essi insegnano ai loro figli ad odiare coloro che hanno sconvolto la loro vita, e si va avanti e avanti e avanti. Succede da entrambe le parti di una disputa, carissimi, pertanto non pensate che ci sia soltanto una parte che ha ragione. Questo accade continuamente sul pianeta Terra e queste cose rimbalzano avanti e indietro nei campi della dualità. Ora siete in grado di radicare un po’ della nuova magia, la magia si sta risvegliando in tutti voi. </w:t>
      </w:r>
      <w:r w:rsidRPr="00F11327">
        <w:rPr>
          <w:rFonts w:ascii="Garamond" w:hAnsi="Garamond"/>
          <w:color w:val="000080"/>
          <w:sz w:val="27"/>
          <w:szCs w:val="27"/>
        </w:rPr>
        <w:t>Per che cosa la userete? Questa è la domanda.</w:t>
      </w:r>
      <w:r w:rsidRPr="00F11327">
        <w:rPr>
          <w:rFonts w:ascii="Garamond" w:hAnsi="Garamond"/>
          <w:color w:val="000080"/>
          <w:sz w:val="27"/>
          <w:szCs w:val="27"/>
        </w:rPr>
        <w:br/>
      </w:r>
      <w:r w:rsidRPr="00F11327">
        <w:rPr>
          <w:rFonts w:ascii="Garamond" w:hAnsi="Garamond"/>
          <w:color w:val="000080"/>
          <w:sz w:val="27"/>
          <w:szCs w:val="27"/>
        </w:rPr>
        <w:br/>
      </w:r>
      <w:r>
        <w:rPr>
          <w:rStyle w:val="hps"/>
          <w:rFonts w:ascii="Garamond" w:hAnsi="Garamond"/>
          <w:b/>
          <w:bCs/>
          <w:color w:val="000080"/>
          <w:sz w:val="32"/>
          <w:szCs w:val="32"/>
        </w:rPr>
        <w:t>Ricordando la vostra magia</w:t>
      </w:r>
    </w:p>
    <w:p w:rsidR="00F11327" w:rsidRDefault="00F11327" w:rsidP="00F11327">
      <w:pPr>
        <w:pStyle w:val="bold"/>
      </w:pPr>
      <w:r>
        <w:rPr>
          <w:rFonts w:ascii="Garamond" w:hAnsi="Garamond"/>
          <w:color w:val="000080"/>
          <w:sz w:val="27"/>
          <w:szCs w:val="27"/>
        </w:rPr>
        <w:t xml:space="preserve">Bene, carissimi, questo è il vostro singolare raggio di luce che soltanto voi potevate portare da Casa. L’avete portato qui sulla Terra ed avete accettato di usarlo in qualche modo. Fino a questo punto non è stato importante, perché è stato scollegato. Non  potevate accedervi anche se ci provavate, anche se ne avete dei ricordi. Avete ricordi della vostra magia, e pensavate che fossero sogni. Pensavate che fossero i ricordi d'infanzia di libri di storie e fiabe. Per quale motivo, carissimi,  quando improvvisamente qualcuno introduce un libro di magia quello decolla? Osservate alcune delle cose, come Harry Potter, che improvvisamente sono state portate nella vostra vita  per portare nuove energie. Molti dei libri, film, e le cose che avete portato sono qui per aiutarvi a ricordare la vostra magia. Adesso avete le capacità di ancorare ed usare qualcosa che vi è molto caro. Guardate negli ambiti delle vostra passione e come  ritenete che altre persone possano avere un dono della magia in qualche modo. E’ questo che si manifesterà ed improvvisamente tutti sul pianeta Terra avranno  i poteri magici della manifestazione per creare ogni cosa? </w:t>
      </w:r>
      <w:r w:rsidRPr="00F11327">
        <w:rPr>
          <w:rFonts w:ascii="Garamond" w:hAnsi="Garamond"/>
          <w:color w:val="000080"/>
          <w:sz w:val="27"/>
          <w:szCs w:val="27"/>
        </w:rPr>
        <w:t>Wow, che confusione ci sarebbe! Emergerà lentamente, ma è comunque magico.</w:t>
      </w:r>
      <w:r w:rsidRPr="00F11327">
        <w:rPr>
          <w:rFonts w:ascii="Garamond" w:hAnsi="Garamond"/>
          <w:color w:val="000080"/>
          <w:sz w:val="27"/>
          <w:szCs w:val="27"/>
        </w:rPr>
        <w:br/>
        <w:t> </w:t>
      </w:r>
      <w:r w:rsidRPr="00F11327">
        <w:rPr>
          <w:rFonts w:ascii="Garamond" w:hAnsi="Garamond"/>
          <w:color w:val="000080"/>
          <w:sz w:val="27"/>
          <w:szCs w:val="27"/>
        </w:rPr>
        <w:br/>
      </w:r>
      <w:r>
        <w:rPr>
          <w:rStyle w:val="hps"/>
          <w:rFonts w:ascii="Garamond" w:hAnsi="Garamond"/>
          <w:b/>
          <w:bCs/>
          <w:color w:val="000080"/>
          <w:sz w:val="32"/>
          <w:szCs w:val="32"/>
        </w:rPr>
        <w:t>Iniziate con i vostri sogni</w:t>
      </w:r>
    </w:p>
    <w:p w:rsidR="00F11327" w:rsidRDefault="00F11327" w:rsidP="00F11327">
      <w:pPr>
        <w:pStyle w:val="bold"/>
      </w:pPr>
      <w:r>
        <w:rPr>
          <w:rFonts w:ascii="Garamond" w:hAnsi="Garamond"/>
          <w:color w:val="000080"/>
          <w:sz w:val="27"/>
          <w:szCs w:val="27"/>
        </w:rPr>
        <w:t xml:space="preserve">Non scoprirete tutto con uno sforzo o un ricordo, perché ci vorrà del tempo. Vi è occorso molto tempo per seppellire quei ricordi ed ora state iniziando a scoprirli. Iniziate prima con </w:t>
      </w:r>
      <w:r>
        <w:rPr>
          <w:rFonts w:ascii="Garamond" w:hAnsi="Garamond"/>
          <w:color w:val="000080"/>
          <w:sz w:val="27"/>
          <w:szCs w:val="27"/>
        </w:rPr>
        <w:lastRenderedPageBreak/>
        <w:t xml:space="preserve">i periodi del sogno. Molti di questi ricordi sono stati nascosti appena al di fuori della vostra portata, ma questo è stato intenzionale. Si tratta di una divisione vibrazionale e qui c’è la vostra coscienza, poi appena al di fuori c’ è la sede di tutto ciò che vi connette a tutte le dimensioni del tempo e dello spazio. Sappiamo che a questo punto è difficile per voi comprendere appieno, ma fidatevi semplicemente della nostra parola che questo è stato soltanto appena fuori della vostra portata. Quello che sta accadendo è che tutta l'umanità sta iniziando ad espandersi energicamente, senza nemmeno sapere o studiare di cosa si tratta. In questo modo, vi siete avvicinati a Casa più di  quanto abbiate mai fatto prima. Ora è  tempo che queste cose che inizialmente erano fuori portata incomincino ad entrare nella vostra realtà nei modi più sottili. Queste sono le cose che potete esercitare, così praticate la vostra magia.  Non siete abituati a fare questo, vero? E se poteste semplicemente agitare la mano o forse una bacchetta magica - noi non abbiamo la bacchetta magica, ma abbiamo una penna magica! E se fossimo in grado di sventolare la nostra magia e creare qualcosa  per voi? E’ stato divertente, penso che lo farò di nuovo. E se potessimo farlo? </w:t>
      </w:r>
    </w:p>
    <w:p w:rsidR="00F11327" w:rsidRDefault="00F11327" w:rsidP="00F11327">
      <w:pPr>
        <w:pStyle w:val="bold"/>
      </w:pPr>
      <w:r>
        <w:rPr>
          <w:rFonts w:ascii="Garamond" w:hAnsi="Garamond"/>
          <w:color w:val="000080"/>
          <w:sz w:val="27"/>
          <w:szCs w:val="27"/>
        </w:rPr>
        <w:t>Bene, questo è in arrivo, carissimi. Nel frattempo fino a quando non avete quella capacità di ricordare completamente, prendete i sogni perché è così che vi aiuteremo a ricordare. Molti di voi hanno problemi con i sogni; alcuni di voi non li ricordano ed altri pensano di non sognare. Carissimi, quando rilassate la vostra coscienza ed  immaginate chi credete di essere, improvvisamente diventate nuovamente uno e questo succede durante il sogno. Questo è il vostro periodo di ringiovanimento, perciò prima di andare a letto date a voi stessi il permesso di ricordare la vostra magia. E’ tutto ciò che vi serve. Semplicemente datevi il permesso di ricevere ciò che vi viene dato per aiutarvi a risvegliare i ricordi della vostra magia. Da quel punto, non fa alcuna differenza quello che era il vero sogno perché avete aperto la porta per ricevere la magia ed inizia da lì.  Alcuni di voi avranno sogni incredibilmente pazzi di maestria in tutti i tipi di forme di magia. Questi sono meravigliosi, ma  li avete già avuti, carissimi, perché molti di voi li hanno avuti da bambini. Pensavate che fosse una parte naturale della crescita e lo è, ma solo perché è reale. Non era immaginario; non era una storia che i vostri genitori vi raccontavano per intrattenervi o distrarvi un po’. Era reale ed è la parte che sta iniziando a ritornare a tutti voi.  L’anno 2015 è un periodo per ricordare la vostra magia, per risvegliarvi dal sogno ed iniziare ad usare parte di questo consapevolmente nella vostra vita in modi diversi. Questo vi darà l’opportunità di esercitare i muscoli necessari per integrarla pienamente nella vostra vita.</w:t>
      </w:r>
    </w:p>
    <w:p w:rsidR="00F11327" w:rsidRDefault="00F11327" w:rsidP="00F11327">
      <w:pPr>
        <w:pStyle w:val="bold"/>
      </w:pPr>
      <w:r>
        <w:rPr>
          <w:rStyle w:val="hps"/>
          <w:rFonts w:ascii="Garamond" w:hAnsi="Garamond"/>
          <w:b/>
          <w:bCs/>
          <w:color w:val="000080"/>
          <w:sz w:val="32"/>
          <w:szCs w:val="32"/>
        </w:rPr>
        <w:t>Il rumore di fondo inizierà a diminuire</w:t>
      </w:r>
    </w:p>
    <w:p w:rsidR="00F11327" w:rsidRDefault="00F11327" w:rsidP="00F11327">
      <w:pPr>
        <w:pStyle w:val="bold"/>
      </w:pPr>
      <w:r>
        <w:rPr>
          <w:rFonts w:ascii="Garamond" w:hAnsi="Garamond"/>
          <w:color w:val="000080"/>
          <w:sz w:val="27"/>
          <w:szCs w:val="27"/>
        </w:rPr>
        <w:t>Questi sono tempi bellissimi sulla Terra. Inizierete a vedere qualcosa di molto interessante, perché avete improvvisamente aperto la porta a tutto questo input e chiunque con un telefono cellulare è in grado di fare dei video. Siete nel tempo di  </w:t>
      </w:r>
      <w:r>
        <w:rPr>
          <w:rFonts w:ascii="Garamond" w:hAnsi="Garamond"/>
          <w:i/>
          <w:iCs/>
          <w:color w:val="000080"/>
          <w:sz w:val="27"/>
          <w:szCs w:val="27"/>
        </w:rPr>
        <w:t xml:space="preserve">niente più segreti </w:t>
      </w:r>
      <w:r>
        <w:rPr>
          <w:rFonts w:ascii="Garamond" w:hAnsi="Garamond"/>
          <w:color w:val="000080"/>
          <w:sz w:val="27"/>
          <w:szCs w:val="27"/>
        </w:rPr>
        <w:t>e siete anche nel tempo di un certo sovraccarico di informazioni, che effettivamente vi aiuterà a chiarire il vostro scopo sulla Terra. Come iniziate ad integrare parte della vostra magia nella vostra vita ed iniziate ad usare alcune di queste cose in modo pratico, tutto il rumore di fondo inizierà a diminuire.</w:t>
      </w:r>
    </w:p>
    <w:p w:rsidR="00F11327" w:rsidRDefault="00F11327" w:rsidP="00F11327">
      <w:pPr>
        <w:pStyle w:val="bold"/>
      </w:pPr>
      <w:r>
        <w:rPr>
          <w:rFonts w:ascii="Garamond" w:hAnsi="Garamond"/>
          <w:color w:val="000080"/>
          <w:sz w:val="27"/>
          <w:szCs w:val="27"/>
        </w:rPr>
        <w:t xml:space="preserve">Ora significa che non avrete i problemi che avete nel mondo? Sì, li avrete. Continuerete ancora ad averli, ma non entreranno nel vostro campo a meno che non abbiate un ruolo da interpretare. Inizierete essendo in grado di essere più concentrati su tutto nella vita ed </w:t>
      </w:r>
      <w:r>
        <w:rPr>
          <w:rFonts w:ascii="Garamond" w:hAnsi="Garamond"/>
          <w:color w:val="000080"/>
          <w:sz w:val="27"/>
          <w:szCs w:val="27"/>
        </w:rPr>
        <w:lastRenderedPageBreak/>
        <w:t>essendo in grado di vedere di più qual è la vostra parte in ogni cosa. Questi sono i tempi per i quali siete venuti sulla Terra, per essere qui in questi momenti magici quando avreste iniziato a lavorare con i vostri corpi fisici. I vostri corpi fisici hanno anche bisogno di aggiustamenti, carissimi, perché sono stati progettati soltanto per portare una certa percentuale della vostra luce. Qui state inondando voi stessi con così tanta luce - i corpi si adatteranno e cambieranno. L'energia della Terra doveva cambiare in primo luogo e questo è ancora in moto, ma i vostri corpi fisici inizieranno ad aumentare la propria capacità di contenere più luce. Non stiamo parlando della luce visibile nello spettro. Stiamo parlando di ciò che va oltre i raggi cosmici, le più alte forme di luce che l'umanità deve ancora scoprire. Le vostre scienze alla fine vi porteranno lì, ma fino a quando non avete questa prova proprio davanti a voi ricordate la vostra magia. Ricordate chi siete. Fate il salto quantico al di là di tutto questo e semplicemente saltateci dentro. E’ così semplice. Non sempre facile, ma semplice.</w:t>
      </w:r>
      <w:r>
        <w:rPr>
          <w:rFonts w:ascii="Garamond" w:hAnsi="Garamond"/>
          <w:color w:val="000080"/>
          <w:sz w:val="27"/>
          <w:szCs w:val="27"/>
        </w:rPr>
        <w:br/>
      </w:r>
      <w:r>
        <w:rPr>
          <w:rFonts w:ascii="Garamond" w:hAnsi="Garamond"/>
          <w:color w:val="000080"/>
          <w:sz w:val="27"/>
          <w:szCs w:val="27"/>
        </w:rPr>
        <w:br/>
      </w:r>
      <w:r>
        <w:rPr>
          <w:rStyle w:val="hps"/>
          <w:rFonts w:ascii="Garamond" w:hAnsi="Garamond"/>
          <w:b/>
          <w:bCs/>
          <w:color w:val="000080"/>
          <w:sz w:val="32"/>
          <w:szCs w:val="32"/>
        </w:rPr>
        <w:t>Vi stiamo osservando al di sopra della vostra spalla</w:t>
      </w:r>
    </w:p>
    <w:p w:rsidR="00F11327" w:rsidRDefault="00F11327" w:rsidP="00F11327">
      <w:pPr>
        <w:pStyle w:val="bold"/>
      </w:pPr>
      <w:r>
        <w:rPr>
          <w:rFonts w:ascii="Garamond" w:hAnsi="Garamond"/>
          <w:color w:val="000080"/>
          <w:sz w:val="27"/>
          <w:szCs w:val="27"/>
        </w:rPr>
        <w:t>E’ tempo per ognuno di voi di ricordare la propria verità, la propria magia, le cose che potete fare e le capacità che avete. Carissimi, ci sono periodi sulla Terra durante i quali noi vi osserviamo proprio al di sopra della vostra spalla.  Vi osserviamo quando siete frustrati da qualcosa che state cercando di capire, qualche agglomerato di energia che state tentando di risolvere. Ridiamo a crepapelle perché avete la magia per fare questo molto rapidamente per tutto il tempo, e cercate tutte le risposte al di fuori di voi perché questo è stato il sistema umano. Adesso questo sta cambiando e l'anno prossimo inizierà l'introduzione di una nuova forma della vostra magia interiore. Accoglietela a braccia aperte e ripromettetevi di ancorarla usandola in qualche modo. Non pensate che ci sia carenza nel vostro mondo, carissimi, perché questa è soltanto l'illusione. Molti di voi non fanno qualcosa perché pensano che li può allontanare da qualcun altro.  Siete così incredibilmente sensibili a questo, che non volete creare onde sul vostro pianeta. Per favore iniziate a fare le onde, perché è il momento di ricordare chi siete e di usare la magia interiore per iniziare a creare il vostro mondo. Troverete che il pianeta Terra sta cambiando e sta creando più opportunità di quanto abbiate mai ritenuto possibile.</w:t>
      </w:r>
    </w:p>
    <w:p w:rsidR="00F11327" w:rsidRDefault="00F11327" w:rsidP="00F11327">
      <w:pPr>
        <w:pStyle w:val="bold"/>
      </w:pPr>
      <w:r>
        <w:rPr>
          <w:rFonts w:ascii="Garamond" w:hAnsi="Garamond"/>
          <w:color w:val="000080"/>
          <w:sz w:val="27"/>
          <w:szCs w:val="27"/>
        </w:rPr>
        <w:t xml:space="preserve">Carissimi, è con il più grande onore che vi salutiamo in questi modi e vi guidiamo in questi passi per vedere l'evoluzione dell'umanità, che come abbiamo previsto si manifesta proprio davanti a voi ogni giorno. La magia è qui, tenete la magia. Se non altro, speriamo di aiutarvi a ricordare questo. E’ con il più grande onore che vi chiediamo di trattarvi con rispetto reciproco. Nutritevi a vicenda ad ogni occasione. </w:t>
      </w:r>
      <w:r w:rsidRPr="00F11327">
        <w:rPr>
          <w:rFonts w:ascii="Garamond" w:hAnsi="Garamond"/>
          <w:color w:val="000080"/>
          <w:sz w:val="27"/>
          <w:szCs w:val="27"/>
        </w:rPr>
        <w:t xml:space="preserve">Ricordatevi che è un nuovo gioco che state facendo. </w:t>
      </w:r>
      <w:r>
        <w:rPr>
          <w:rFonts w:ascii="Garamond" w:hAnsi="Garamond"/>
          <w:color w:val="000080"/>
          <w:sz w:val="27"/>
          <w:szCs w:val="27"/>
        </w:rPr>
        <w:t>Giocate bene insieme.</w:t>
      </w:r>
      <w:r>
        <w:rPr>
          <w:rFonts w:ascii="Garamond" w:hAnsi="Garamond"/>
          <w:color w:val="000080"/>
          <w:sz w:val="27"/>
          <w:szCs w:val="27"/>
        </w:rPr>
        <w:br/>
      </w:r>
      <w:r>
        <w:rPr>
          <w:rFonts w:ascii="Garamond" w:hAnsi="Garamond"/>
          <w:color w:val="000080"/>
          <w:sz w:val="27"/>
          <w:szCs w:val="27"/>
        </w:rPr>
        <w:br/>
      </w:r>
      <w:proofErr w:type="spellStart"/>
      <w:r>
        <w:rPr>
          <w:rFonts w:ascii="Garamond" w:hAnsi="Garamond"/>
          <w:color w:val="000080"/>
          <w:sz w:val="27"/>
          <w:szCs w:val="27"/>
        </w:rPr>
        <w:t>Espavo</w:t>
      </w:r>
      <w:proofErr w:type="spellEnd"/>
      <w:r>
        <w:rPr>
          <w:rFonts w:ascii="Garamond" w:hAnsi="Garamond"/>
          <w:color w:val="000080"/>
          <w:sz w:val="27"/>
          <w:szCs w:val="27"/>
        </w:rPr>
        <w:t>, carissimi.</w:t>
      </w:r>
    </w:p>
    <w:p w:rsidR="00F11327" w:rsidRDefault="00F11327" w:rsidP="00F11327">
      <w:pPr>
        <w:pStyle w:val="NormaleWeb"/>
      </w:pPr>
      <w:hyperlink r:id="rId20" w:history="1">
        <w:proofErr w:type="spellStart"/>
        <w:r>
          <w:rPr>
            <w:rStyle w:val="Collegamentoipertestuale"/>
            <w:rFonts w:ascii="Garamond" w:hAnsi="Garamond"/>
            <w:color w:val="000080"/>
            <w:sz w:val="27"/>
            <w:szCs w:val="27"/>
          </w:rPr>
          <w:t>Espavo</w:t>
        </w:r>
        <w:proofErr w:type="spellEnd"/>
      </w:hyperlink>
    </w:p>
    <w:p w:rsidR="00F11327" w:rsidRDefault="00F11327" w:rsidP="00F11327">
      <w:pPr>
        <w:spacing w:before="240" w:after="240"/>
      </w:pPr>
      <w:r>
        <w:rPr>
          <w:rStyle w:val="hps"/>
          <w:rFonts w:ascii="Garamond" w:hAnsi="Garamond"/>
          <w:b/>
          <w:bCs/>
          <w:color w:val="000080"/>
          <w:sz w:val="27"/>
          <w:szCs w:val="27"/>
        </w:rPr>
        <w:t>Il gruppo</w:t>
      </w:r>
    </w:p>
    <w:p w:rsidR="00F11327" w:rsidRDefault="00F11327" w:rsidP="00F11327">
      <w:pPr>
        <w:pStyle w:val="NormaleWeb"/>
      </w:pPr>
      <w:r>
        <w:rPr>
          <w:rFonts w:ascii="Garamond" w:hAnsi="Garamond"/>
          <w:color w:val="000080"/>
          <w:sz w:val="27"/>
          <w:szCs w:val="27"/>
        </w:rPr>
        <w:t>La parola “</w:t>
      </w:r>
      <w:proofErr w:type="spellStart"/>
      <w:r>
        <w:rPr>
          <w:rFonts w:ascii="Garamond" w:hAnsi="Garamond"/>
          <w:color w:val="000080"/>
          <w:sz w:val="27"/>
          <w:szCs w:val="27"/>
        </w:rPr>
        <w:t>Espavo</w:t>
      </w:r>
      <w:proofErr w:type="spellEnd"/>
      <w:r>
        <w:rPr>
          <w:rFonts w:ascii="Garamond" w:hAnsi="Garamond"/>
          <w:color w:val="000080"/>
          <w:sz w:val="27"/>
          <w:szCs w:val="27"/>
        </w:rPr>
        <w:t>” è un antico saluto lemuriano. Significa: “Grazie per esserti assunto il tuo potere.”</w:t>
      </w:r>
    </w:p>
    <w:p w:rsidR="00F11327" w:rsidRDefault="00F11327" w:rsidP="00F11327">
      <w:pPr>
        <w:pStyle w:val="NormaleWeb"/>
        <w:spacing w:before="13" w:beforeAutospacing="0" w:after="13" w:afterAutospacing="0"/>
        <w:jc w:val="center"/>
      </w:pPr>
      <w:r>
        <w:rPr>
          <w:color w:val="000080"/>
          <w:sz w:val="36"/>
          <w:szCs w:val="36"/>
        </w:rPr>
        <w:lastRenderedPageBreak/>
        <w:t>Notizie di Trasmutazione Maggio 2015</w:t>
      </w:r>
    </w:p>
    <w:p w:rsidR="00F11327" w:rsidRDefault="00F11327" w:rsidP="00F11327">
      <w:pPr>
        <w:shd w:val="clear" w:color="auto" w:fill="FFFFFF"/>
        <w:jc w:val="center"/>
      </w:pPr>
      <w:r>
        <w:rPr>
          <w:rFonts w:ascii="Verdana" w:hAnsi="Verdana"/>
          <w:color w:val="000080"/>
          <w:sz w:val="20"/>
          <w:szCs w:val="20"/>
        </w:rPr>
        <w:t xml:space="preserve">Di Sandra </w:t>
      </w:r>
      <w:proofErr w:type="spellStart"/>
      <w:r>
        <w:rPr>
          <w:rFonts w:ascii="Verdana" w:hAnsi="Verdana"/>
          <w:color w:val="000080"/>
          <w:sz w:val="20"/>
          <w:szCs w:val="20"/>
        </w:rPr>
        <w:t>Ingerman</w:t>
      </w:r>
      <w:proofErr w:type="spellEnd"/>
      <w:r>
        <w:rPr>
          <w:rFonts w:ascii="Verdana" w:hAnsi="Verdana"/>
          <w:color w:val="000080"/>
          <w:sz w:val="20"/>
          <w:szCs w:val="20"/>
        </w:rPr>
        <w:br/>
        <w:t xml:space="preserve">traduzione di Nello </w:t>
      </w:r>
      <w:proofErr w:type="spellStart"/>
      <w:r>
        <w:rPr>
          <w:rFonts w:ascii="Verdana" w:hAnsi="Verdana"/>
          <w:color w:val="000080"/>
          <w:sz w:val="20"/>
          <w:szCs w:val="20"/>
        </w:rPr>
        <w:t>Ceccon</w:t>
      </w:r>
      <w:proofErr w:type="spellEnd"/>
    </w:p>
    <w:p w:rsidR="00F11327" w:rsidRDefault="00F11327" w:rsidP="00F11327">
      <w:pPr>
        <w:pStyle w:val="NormaleWeb"/>
        <w:shd w:val="clear" w:color="auto" w:fill="FFFFFF"/>
      </w:pPr>
      <w:r>
        <w:rPr>
          <w:color w:val="000080"/>
        </w:rPr>
        <w:t>Conosciamo tutti il potere del lavoro spirituale. Non abbiamo veramente bisogno di prove del potere. Anche solo per il fatto che lo sciamanesimo sia sopravvissuto per decine di migliaia di anni la dice lunga su quello che dobbiamo sapere. Il potere dei risultati di guarigione mantiene il lavoro vivo e prospero.</w:t>
      </w:r>
    </w:p>
    <w:p w:rsidR="00F11327" w:rsidRDefault="00F11327" w:rsidP="00F11327">
      <w:pPr>
        <w:pStyle w:val="NormaleWeb"/>
        <w:shd w:val="clear" w:color="auto" w:fill="FFFFFF"/>
      </w:pPr>
      <w:r>
        <w:rPr>
          <w:color w:val="000080"/>
        </w:rPr>
        <w:t>Poiché c’è una rinascita dello sciamanesimo in occidente molte persone sono interessate ad esplorare il lavoro sciamanico e vengono a conoscenza dei risultati del lavoro che li aiuta ad aprirsi ai mondi invisibili. Come sappiamo, per le condizioni sociali molte persone in occidente chiudono le porte ai mondi invisibili dello spirito con cui erano connessi quando erano bambini. Molte persone al giorno d’oggi sono alla ricerca di un senso per la vita e di modi per migliorare la salute e il benessere, aprendosi alle possibilità di lavorare con le pratiche sciamaniche. Molti però sono ancora nervosi riguardo le pratiche poiché sono condizionati dalla convinzione del mondo esterno che gli spiriti non esistono. Siamo stati sottoposti a un lavaggio del cervello nel focalizzare le nostre energie nei mondi tangibili e per seguire le regole della società.  Questo è triste, perché potremmo avere una società robusta sostenendo le persone ad attingere alla loro saggezza spirituale ed aiutarle ad aggiungerla alla forza collettiva. La buona notizia è che le persone si stanno svegliando e iniziando a comprenderlo adesso.</w:t>
      </w:r>
    </w:p>
    <w:p w:rsidR="00F11327" w:rsidRDefault="00F11327" w:rsidP="00F11327">
      <w:pPr>
        <w:pStyle w:val="NormaleWeb"/>
        <w:shd w:val="clear" w:color="auto" w:fill="FFFFFF"/>
      </w:pPr>
      <w:r>
        <w:rPr>
          <w:color w:val="000080"/>
        </w:rPr>
        <w:t>Da quando ho iniziato ad insegnare Medicina per la Terra ho condotto diversi esperimenti con i miei gruppi per mostrare quanto sia potente la pratica della trasfigurazione per la guarigione personale e planetaria. Ho scritto dei nostri esperimenti iniziali in Medicina per la Terra: Come Trasformare le Tossine Personali e Ambientali. Nei nostri esperimenti iniziali abbiamo lavorato mettendo dell’idrossido di ammonio  in acqua deionizzata per misurando il cambiamento del pH.</w:t>
      </w:r>
    </w:p>
    <w:p w:rsidR="00F11327" w:rsidRDefault="00F11327" w:rsidP="00F11327">
      <w:pPr>
        <w:pStyle w:val="NormaleWeb"/>
        <w:shd w:val="clear" w:color="auto" w:fill="FFFFFF"/>
      </w:pPr>
      <w:r>
        <w:rPr>
          <w:color w:val="000080"/>
        </w:rPr>
        <w:t xml:space="preserve">Poi siamo andati a lavorare con la macchina fotografica GDV creata da </w:t>
      </w:r>
      <w:proofErr w:type="spellStart"/>
      <w:r>
        <w:rPr>
          <w:color w:val="000080"/>
        </w:rPr>
        <w:t>Konstantin</w:t>
      </w:r>
      <w:proofErr w:type="spellEnd"/>
      <w:r>
        <w:rPr>
          <w:color w:val="000080"/>
        </w:rPr>
        <w:t xml:space="preserve"> </w:t>
      </w:r>
      <w:proofErr w:type="spellStart"/>
      <w:r>
        <w:rPr>
          <w:color w:val="000080"/>
        </w:rPr>
        <w:t>Korotkov</w:t>
      </w:r>
      <w:proofErr w:type="spellEnd"/>
      <w:r>
        <w:rPr>
          <w:color w:val="000080"/>
        </w:rPr>
        <w:t>.</w:t>
      </w:r>
    </w:p>
    <w:p w:rsidR="00F11327" w:rsidRDefault="00F11327" w:rsidP="00F11327">
      <w:pPr>
        <w:pStyle w:val="NormaleWeb"/>
        <w:shd w:val="clear" w:color="auto" w:fill="FFFFFF"/>
      </w:pPr>
      <w:r>
        <w:rPr>
          <w:color w:val="000080"/>
        </w:rPr>
        <w:t xml:space="preserve">La macchina fotografica GDV registra le emissioni di fotoni e l’emissione di elettroni su persone e oggetti posti sul vetro della macchina fotografica. Il software può elaborare le informazioni per mostrare i </w:t>
      </w:r>
      <w:proofErr w:type="spellStart"/>
      <w:r>
        <w:rPr>
          <w:color w:val="000080"/>
        </w:rPr>
        <w:t>chakra</w:t>
      </w:r>
      <w:proofErr w:type="spellEnd"/>
      <w:r>
        <w:rPr>
          <w:color w:val="000080"/>
        </w:rPr>
        <w:t xml:space="preserve"> e il campo aureo nelle persone e l’energia emessa dagli oggetti. Registra le emissioni e il flusso di energia nelle persone e oggetti.</w:t>
      </w:r>
    </w:p>
    <w:p w:rsidR="00F11327" w:rsidRDefault="00F11327" w:rsidP="00F11327">
      <w:pPr>
        <w:pStyle w:val="NormaleWeb"/>
        <w:shd w:val="clear" w:color="auto" w:fill="FFFFFF"/>
      </w:pPr>
      <w:r>
        <w:rPr>
          <w:color w:val="000080"/>
        </w:rPr>
        <w:t>Sylvia Edwards ha usato la macchina GDV per misurare i risultati del lavoro di trasfigurazione praticato nei miei seminari. Abbiamo potuto essere testimoni di molte guarigioni miracolose! È stato anche bello avere un modo per mostrare alle persone il potere del lavoro attraverso la consultazione delle foto prima e dopo la trasfigurazione.</w:t>
      </w:r>
    </w:p>
    <w:p w:rsidR="00F11327" w:rsidRDefault="00F11327" w:rsidP="00F11327">
      <w:pPr>
        <w:pStyle w:val="NormaleWeb"/>
        <w:shd w:val="clear" w:color="auto" w:fill="FFFFFF"/>
      </w:pPr>
      <w:r>
        <w:rPr>
          <w:color w:val="000080"/>
        </w:rPr>
        <w:t>Per ricordarvelo, nel lavoro di trasfigurazione non sono inviate energie di guarigione. Come praticanti ci trasfiguriamo nella nostra luce divina – chi siamo veramente al di là del nostro corpo e della nostra pelle. In ogni persona o sostanza con cui ci focalizziamo percepiamo la loro luce divina e la perfezione.</w:t>
      </w:r>
    </w:p>
    <w:p w:rsidR="00F11327" w:rsidRDefault="00F11327" w:rsidP="00F11327">
      <w:pPr>
        <w:pStyle w:val="NormaleWeb"/>
        <w:shd w:val="clear" w:color="auto" w:fill="FFFFFF"/>
      </w:pPr>
      <w:r>
        <w:rPr>
          <w:color w:val="000080"/>
        </w:rPr>
        <w:t>La pratica della trasfigurazione usa il principio femminile che noi creiamo il cambiamento attraverso la nostra presenza e chi diventiamo invece che quello che facciamo.</w:t>
      </w:r>
    </w:p>
    <w:p w:rsidR="00F11327" w:rsidRDefault="00F11327" w:rsidP="00F11327">
      <w:pPr>
        <w:pStyle w:val="NormaleWeb"/>
        <w:shd w:val="clear" w:color="auto" w:fill="FFFFFF"/>
      </w:pPr>
      <w:r>
        <w:rPr>
          <w:color w:val="000080"/>
        </w:rPr>
        <w:t xml:space="preserve">Durante una teleconferenza che ho condotto nel </w:t>
      </w:r>
      <w:proofErr w:type="spellStart"/>
      <w:r>
        <w:rPr>
          <w:color w:val="000080"/>
        </w:rPr>
        <w:t>Shift</w:t>
      </w:r>
      <w:proofErr w:type="spellEnd"/>
      <w:r>
        <w:rPr>
          <w:color w:val="000080"/>
        </w:rPr>
        <w:t xml:space="preserve"> Network ho deciso di lavorare con Sylvia e di fare un esperimento in remoto usando la trasfigurazione.</w:t>
      </w:r>
    </w:p>
    <w:p w:rsidR="00F11327" w:rsidRDefault="00F11327" w:rsidP="00F11327">
      <w:pPr>
        <w:pStyle w:val="NormaleWeb"/>
        <w:shd w:val="clear" w:color="auto" w:fill="FFFFFF"/>
      </w:pPr>
      <w:r>
        <w:rPr>
          <w:color w:val="000080"/>
        </w:rPr>
        <w:lastRenderedPageBreak/>
        <w:t xml:space="preserve">Sylvia ha preso una stanza d’hotel a </w:t>
      </w:r>
      <w:proofErr w:type="spellStart"/>
      <w:r>
        <w:rPr>
          <w:color w:val="000080"/>
        </w:rPr>
        <w:t>Boulder</w:t>
      </w:r>
      <w:proofErr w:type="spellEnd"/>
      <w:r>
        <w:rPr>
          <w:color w:val="000080"/>
        </w:rPr>
        <w:t xml:space="preserve"> nel Colorado. Ha utilizzato al macchina fotografica GDV per misurare il campo aurico di alcuni volontari che si sono presentati in hotel. Lei ha anche acquistato in un negozio varie tipologie di cibo. Alcuni cibi acquistati avevano molto probabilmente degli ingredienti OGM. Successivamente alcune centinaia di partecipanti da tutto il mondo durante la teleconferenza si sono trasfigurati e focalizzate verso tutte le persone e sostanze che c’erano nella stanza d’hotel nella loro luce e perfezione. Per spiegarlo ancora, non abbiamo inviato nessuna energia di guarigione. Abbiamo solo percepito ogni cosa nella stanza con la luce divina. Al gruppo era stato dato il nome dell’hotel, l’indirizzo e il numero della stanza.</w:t>
      </w:r>
    </w:p>
    <w:p w:rsidR="00F11327" w:rsidRDefault="00F11327" w:rsidP="00F11327">
      <w:pPr>
        <w:pStyle w:val="NormaleWeb"/>
        <w:shd w:val="clear" w:color="auto" w:fill="FFFFFF"/>
        <w:rPr>
          <w:color w:val="000080"/>
        </w:rPr>
      </w:pPr>
      <w:r>
        <w:rPr>
          <w:noProof/>
          <w:color w:val="000080"/>
        </w:rPr>
        <w:drawing>
          <wp:inline distT="0" distB="0" distL="0" distR="0">
            <wp:extent cx="4429125" cy="2950210"/>
            <wp:effectExtent l="19050" t="0" r="9525" b="0"/>
            <wp:docPr id="5" name="Immagine 5" descr="http://www.studisciamanici.it/images/studisciamanici/gdvtransfiguration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udisciamanici.it/images/studisciamanici/gdvtransfigurationreport.png"/>
                    <pic:cNvPicPr>
                      <a:picLocks noChangeAspect="1" noChangeArrowheads="1"/>
                    </pic:cNvPicPr>
                  </pic:nvPicPr>
                  <pic:blipFill>
                    <a:blip r:embed="rId21" cstate="print"/>
                    <a:srcRect/>
                    <a:stretch>
                      <a:fillRect/>
                    </a:stretch>
                  </pic:blipFill>
                  <pic:spPr bwMode="auto">
                    <a:xfrm>
                      <a:off x="0" y="0"/>
                      <a:ext cx="4429125" cy="2950210"/>
                    </a:xfrm>
                    <a:prstGeom prst="rect">
                      <a:avLst/>
                    </a:prstGeom>
                    <a:noFill/>
                    <a:ln w="9525">
                      <a:noFill/>
                      <a:miter lim="800000"/>
                      <a:headEnd/>
                      <a:tailEnd/>
                    </a:ln>
                  </pic:spPr>
                </pic:pic>
              </a:graphicData>
            </a:graphic>
          </wp:inline>
        </w:drawing>
      </w:r>
    </w:p>
    <w:p w:rsidR="00F11327" w:rsidRDefault="00F11327" w:rsidP="00F11327">
      <w:pPr>
        <w:pStyle w:val="NormaleWeb"/>
        <w:shd w:val="clear" w:color="auto" w:fill="FFFFFF"/>
      </w:pPr>
      <w:r>
        <w:rPr>
          <w:color w:val="000080"/>
        </w:rPr>
        <w:t>Sylvia ascoltava con le cuffie mentre guidavo il gruppo nella nostra cerimonia di guarigione. Sylvia ha fatto le foto delle persone e delle sostanze presenti nella stanza prima e dopo la cerimonia.</w:t>
      </w:r>
    </w:p>
    <w:p w:rsidR="00F11327" w:rsidRDefault="00F11327" w:rsidP="00F11327">
      <w:pPr>
        <w:pStyle w:val="NormaleWeb"/>
        <w:shd w:val="clear" w:color="auto" w:fill="FFFFFF"/>
      </w:pPr>
      <w:r>
        <w:rPr>
          <w:color w:val="000080"/>
        </w:rPr>
        <w:t>Per leggere la relazione e vedere le foto incredibili cliccate su:</w:t>
      </w:r>
    </w:p>
    <w:p w:rsidR="00F11327" w:rsidRDefault="00F11327" w:rsidP="00F11327">
      <w:pPr>
        <w:pStyle w:val="NormaleWeb"/>
        <w:shd w:val="clear" w:color="auto" w:fill="FFFFFF"/>
      </w:pPr>
      <w:hyperlink r:id="rId22" w:history="1">
        <w:r>
          <w:rPr>
            <w:rStyle w:val="Collegamentoipertestuale"/>
            <w:color w:val="000080"/>
          </w:rPr>
          <w:t>http://www.sandraingerman.com/gdvcameraresults.html</w:t>
        </w:r>
      </w:hyperlink>
    </w:p>
    <w:p w:rsidR="00F11327" w:rsidRDefault="00F11327" w:rsidP="00F11327">
      <w:pPr>
        <w:pStyle w:val="NormaleWeb"/>
        <w:shd w:val="clear" w:color="auto" w:fill="FFFFFF"/>
      </w:pPr>
      <w:r>
        <w:rPr>
          <w:color w:val="000080"/>
        </w:rPr>
        <w:t xml:space="preserve">Poi cliccate su “Remote </w:t>
      </w:r>
      <w:proofErr w:type="spellStart"/>
      <w:r>
        <w:rPr>
          <w:color w:val="000080"/>
        </w:rPr>
        <w:t>Transfiguration</w:t>
      </w:r>
      <w:proofErr w:type="spellEnd"/>
      <w:r>
        <w:rPr>
          <w:color w:val="000080"/>
        </w:rPr>
        <w:t xml:space="preserve"> </w:t>
      </w:r>
      <w:proofErr w:type="spellStart"/>
      <w:r>
        <w:rPr>
          <w:color w:val="000080"/>
        </w:rPr>
        <w:t>Experiment</w:t>
      </w:r>
      <w:proofErr w:type="spellEnd"/>
      <w:r>
        <w:rPr>
          <w:color w:val="000080"/>
        </w:rPr>
        <w:t xml:space="preserve"> Report”. Ci sono anche delle foto incredibili di altri seminari che potete vedere.</w:t>
      </w:r>
    </w:p>
    <w:p w:rsidR="00F11327" w:rsidRDefault="00F11327" w:rsidP="00F11327">
      <w:pPr>
        <w:pStyle w:val="NormaleWeb"/>
        <w:shd w:val="clear" w:color="auto" w:fill="FFFFFF"/>
      </w:pPr>
      <w:r>
        <w:rPr>
          <w:color w:val="000080"/>
        </w:rPr>
        <w:t>È stato molto interessante lavorare a distanza con un gruppo internazionale. Questo ha ispirato tutti noi e spero che ispiri il vostro lavoro usando la pratica della trasfigurazione per lavorare con ambienti che hanno problemi.</w:t>
      </w:r>
    </w:p>
    <w:p w:rsidR="00F11327" w:rsidRPr="00F11327" w:rsidRDefault="00F11327" w:rsidP="00F11327">
      <w:pPr>
        <w:pStyle w:val="NormaleWeb"/>
        <w:shd w:val="clear" w:color="auto" w:fill="FFFFFF"/>
        <w:rPr>
          <w:lang w:val="en-US"/>
        </w:rPr>
      </w:pPr>
      <w:r>
        <w:rPr>
          <w:color w:val="000080"/>
        </w:rPr>
        <w:br/>
        <w:t xml:space="preserve">Insieme a </w:t>
      </w:r>
      <w:proofErr w:type="spellStart"/>
      <w:r>
        <w:rPr>
          <w:color w:val="000080"/>
        </w:rPr>
        <w:t>Llyn</w:t>
      </w:r>
      <w:proofErr w:type="spellEnd"/>
      <w:r>
        <w:rPr>
          <w:color w:val="000080"/>
        </w:rPr>
        <w:t xml:space="preserve"> Roberts  ho scritto un nuovo libro che uscirà il 2 maggio.  È davvero un bel libro e le prevendite sono state molto interessanti. </w:t>
      </w:r>
      <w:r w:rsidRPr="00F11327">
        <w:rPr>
          <w:color w:val="000080"/>
          <w:lang w:val="en-US"/>
        </w:rPr>
        <w:t xml:space="preserve">Il </w:t>
      </w:r>
      <w:proofErr w:type="spellStart"/>
      <w:r w:rsidRPr="00F11327">
        <w:rPr>
          <w:color w:val="000080"/>
          <w:lang w:val="en-US"/>
        </w:rPr>
        <w:t>titolo</w:t>
      </w:r>
      <w:proofErr w:type="spellEnd"/>
      <w:r w:rsidRPr="00F11327">
        <w:rPr>
          <w:color w:val="000080"/>
          <w:lang w:val="en-US"/>
        </w:rPr>
        <w:t xml:space="preserve"> del </w:t>
      </w:r>
      <w:proofErr w:type="spellStart"/>
      <w:r w:rsidRPr="00F11327">
        <w:rPr>
          <w:color w:val="000080"/>
          <w:lang w:val="en-US"/>
        </w:rPr>
        <w:t>libro</w:t>
      </w:r>
      <w:proofErr w:type="spellEnd"/>
      <w:r w:rsidRPr="00F11327">
        <w:rPr>
          <w:color w:val="000080"/>
          <w:lang w:val="en-US"/>
        </w:rPr>
        <w:t xml:space="preserve"> è</w:t>
      </w:r>
    </w:p>
    <w:p w:rsidR="00F11327" w:rsidRDefault="00F11327" w:rsidP="00F11327">
      <w:pPr>
        <w:pStyle w:val="NormaleWeb"/>
        <w:shd w:val="clear" w:color="auto" w:fill="FFFFFF"/>
      </w:pPr>
      <w:r w:rsidRPr="00F11327">
        <w:rPr>
          <w:rStyle w:val="Enfasicorsivo"/>
          <w:color w:val="000080"/>
          <w:lang w:val="en-US"/>
        </w:rPr>
        <w:t xml:space="preserve">Speaking with Nature: Awakening to the Deep Wisdom of the Earth. </w:t>
      </w:r>
      <w:r>
        <w:rPr>
          <w:rStyle w:val="Enfasicorsivo"/>
          <w:color w:val="000080"/>
        </w:rPr>
        <w:t>(Parlare con la Natura: Risvegliare la Profonda Saggezza della Terra).</w:t>
      </w:r>
    </w:p>
    <w:p w:rsidR="00F11327" w:rsidRDefault="00F11327" w:rsidP="00F11327">
      <w:pPr>
        <w:pStyle w:val="NormaleWeb"/>
        <w:shd w:val="clear" w:color="auto" w:fill="FFFFFF"/>
      </w:pPr>
      <w:r>
        <w:rPr>
          <w:color w:val="000080"/>
        </w:rPr>
        <w:t xml:space="preserve">Uno degli argomenti che tratto riguarda quanti di noi si focalizzano sugli esseri della natura che il mondo occidentale si rivolge nella cultura popolare. Parliamo di alberi, piante, aquile, falchi, orsi, </w:t>
      </w:r>
      <w:r>
        <w:rPr>
          <w:color w:val="000080"/>
        </w:rPr>
        <w:lastRenderedPageBreak/>
        <w:t>delfini, balene, elefanti e così via. Naturalmente noi siamo innamorati di questi esseri riconosciuti dalla collettività.</w:t>
      </w:r>
    </w:p>
    <w:p w:rsidR="00F11327" w:rsidRDefault="00F11327" w:rsidP="00F11327">
      <w:pPr>
        <w:pStyle w:val="NormaleWeb"/>
        <w:shd w:val="clear" w:color="auto" w:fill="FFFFFF"/>
      </w:pPr>
      <w:r>
        <w:rPr>
          <w:color w:val="000080"/>
        </w:rPr>
        <w:t>Ma ci sono tanti altri esseri della natura che contribuiscono alla salute e alla vitalità della rete della vita che noi non consideriamo nelle nostre conversazioni con la natura – il plancton, microbi, lumache, vermi ecc.</w:t>
      </w:r>
    </w:p>
    <w:p w:rsidR="00F11327" w:rsidRDefault="00F11327" w:rsidP="00F11327">
      <w:pPr>
        <w:pStyle w:val="NormaleWeb"/>
        <w:shd w:val="clear" w:color="auto" w:fill="FFFFFF"/>
      </w:pPr>
      <w:r>
        <w:rPr>
          <w:color w:val="000080"/>
        </w:rPr>
        <w:t>Ho pensato che questo mese possiamo porre attenzione nel considerare tutti gli esseri nella rete della vita, includendo sia coloro di cui parliamo e coloro che raramente consideriamo ma che sono essenziali per la continuazione e la salute di tutta la vita. Pensate ad un essere della natura di cui non si parla nella nostra cultura popolare. Connettetevi con esso attraverso un viaggio o una meditazione e assistete come contribuisce per la salute e il benessere della rete della vita. Fate una breve cerimonia per onorare questo essere vivente.</w:t>
      </w:r>
    </w:p>
    <w:p w:rsidR="00F11327" w:rsidRDefault="00F11327" w:rsidP="00F11327">
      <w:pPr>
        <w:pStyle w:val="NormaleWeb"/>
        <w:shd w:val="clear" w:color="auto" w:fill="FFFFFF"/>
      </w:pPr>
      <w:r>
        <w:rPr>
          <w:color w:val="000080"/>
        </w:rPr>
        <w:t xml:space="preserve">Qui c’è un estratto di </w:t>
      </w:r>
      <w:proofErr w:type="spellStart"/>
      <w:r>
        <w:rPr>
          <w:rStyle w:val="Enfasicorsivo"/>
          <w:color w:val="000080"/>
        </w:rPr>
        <w:t>Speaking</w:t>
      </w:r>
      <w:proofErr w:type="spellEnd"/>
      <w:r>
        <w:rPr>
          <w:rStyle w:val="Enfasicorsivo"/>
          <w:color w:val="000080"/>
        </w:rPr>
        <w:t xml:space="preserve"> </w:t>
      </w:r>
      <w:proofErr w:type="spellStart"/>
      <w:r>
        <w:rPr>
          <w:rStyle w:val="Enfasicorsivo"/>
          <w:color w:val="000080"/>
        </w:rPr>
        <w:t>with</w:t>
      </w:r>
      <w:proofErr w:type="spellEnd"/>
      <w:r>
        <w:rPr>
          <w:rStyle w:val="Enfasicorsivo"/>
          <w:color w:val="000080"/>
        </w:rPr>
        <w:t xml:space="preserve"> Nature </w:t>
      </w:r>
      <w:r>
        <w:rPr>
          <w:color w:val="000080"/>
        </w:rPr>
        <w:t>che vi può ispirare</w:t>
      </w:r>
    </w:p>
    <w:p w:rsidR="00F11327" w:rsidRPr="00F11327" w:rsidRDefault="00F11327" w:rsidP="00F11327">
      <w:pPr>
        <w:pStyle w:val="NormaleWeb"/>
        <w:shd w:val="clear" w:color="auto" w:fill="FFFFFF"/>
        <w:rPr>
          <w:lang w:val="en-US"/>
        </w:rPr>
      </w:pPr>
      <w:r>
        <w:rPr>
          <w:rStyle w:val="Enfasigrassetto"/>
          <w:color w:val="000080"/>
        </w:rPr>
        <w:t xml:space="preserve">                                                   </w:t>
      </w:r>
      <w:proofErr w:type="spellStart"/>
      <w:r w:rsidRPr="00F11327">
        <w:rPr>
          <w:rStyle w:val="Enfasigrassetto"/>
          <w:color w:val="000080"/>
          <w:lang w:val="en-US"/>
        </w:rPr>
        <w:t>Estratto</w:t>
      </w:r>
      <w:proofErr w:type="spellEnd"/>
      <w:r w:rsidRPr="00F11327">
        <w:rPr>
          <w:rStyle w:val="Enfasigrassetto"/>
          <w:color w:val="000080"/>
          <w:lang w:val="en-US"/>
        </w:rPr>
        <w:t xml:space="preserve"> </w:t>
      </w:r>
      <w:proofErr w:type="spellStart"/>
      <w:r w:rsidRPr="00F11327">
        <w:rPr>
          <w:rStyle w:val="Enfasigrassetto"/>
          <w:color w:val="000080"/>
          <w:lang w:val="en-US"/>
        </w:rPr>
        <w:t>da</w:t>
      </w:r>
      <w:proofErr w:type="spellEnd"/>
      <w:r w:rsidRPr="00F11327">
        <w:rPr>
          <w:rStyle w:val="Enfasigrassetto"/>
          <w:color w:val="000080"/>
          <w:lang w:val="en-US"/>
        </w:rPr>
        <w:t xml:space="preserve"> </w:t>
      </w:r>
      <w:r w:rsidRPr="00F11327">
        <w:rPr>
          <w:rStyle w:val="Enfasicorsivo"/>
          <w:b/>
          <w:bCs/>
          <w:color w:val="000080"/>
          <w:lang w:val="en-US"/>
        </w:rPr>
        <w:t>Speaking with Nature</w:t>
      </w:r>
      <w:r w:rsidRPr="00F11327">
        <w:rPr>
          <w:rStyle w:val="Enfasigrassetto"/>
          <w:color w:val="000080"/>
          <w:lang w:val="en-US"/>
        </w:rPr>
        <w:t xml:space="preserve"> </w:t>
      </w:r>
      <w:r w:rsidRPr="00F11327">
        <w:rPr>
          <w:b/>
          <w:bCs/>
          <w:color w:val="000080"/>
          <w:lang w:val="en-US"/>
        </w:rPr>
        <w:br/>
      </w:r>
      <w:r w:rsidRPr="00F11327">
        <w:rPr>
          <w:b/>
          <w:bCs/>
          <w:color w:val="000080"/>
          <w:lang w:val="en-US"/>
        </w:rPr>
        <w:br/>
      </w:r>
      <w:r w:rsidRPr="00F11327">
        <w:rPr>
          <w:rStyle w:val="Enfasigrassetto"/>
          <w:color w:val="000080"/>
          <w:lang w:val="en-US"/>
        </w:rPr>
        <w:t> </w:t>
      </w:r>
    </w:p>
    <w:p w:rsidR="00F11327" w:rsidRDefault="00F11327" w:rsidP="00F11327">
      <w:pPr>
        <w:pStyle w:val="NormaleWeb"/>
        <w:shd w:val="clear" w:color="auto" w:fill="FFFFFF"/>
      </w:pPr>
      <w:r>
        <w:rPr>
          <w:rStyle w:val="Enfasigrassetto"/>
          <w:color w:val="000080"/>
        </w:rPr>
        <w:t xml:space="preserve">Capitolo 6 </w:t>
      </w:r>
      <w:r>
        <w:rPr>
          <w:b/>
          <w:bCs/>
          <w:color w:val="000080"/>
        </w:rPr>
        <w:br/>
      </w:r>
      <w:r>
        <w:rPr>
          <w:rStyle w:val="Enfasigrassetto"/>
          <w:color w:val="000080"/>
        </w:rPr>
        <w:t>Lumaca Banana e Lombrico</w:t>
      </w:r>
    </w:p>
    <w:p w:rsidR="00F11327" w:rsidRDefault="00F11327" w:rsidP="00F11327">
      <w:pPr>
        <w:pStyle w:val="NormaleWeb"/>
        <w:shd w:val="clear" w:color="auto" w:fill="FFFFFF"/>
      </w:pPr>
      <w:r>
        <w:rPr>
          <w:rStyle w:val="Enfasigrassetto"/>
          <w:color w:val="000080"/>
        </w:rPr>
        <w:t>Lumaca Banana</w:t>
      </w:r>
      <w:r>
        <w:rPr>
          <w:b/>
          <w:bCs/>
          <w:color w:val="000080"/>
        </w:rPr>
        <w:br/>
      </w:r>
      <w:proofErr w:type="spellStart"/>
      <w:r>
        <w:rPr>
          <w:rStyle w:val="Enfasigrassetto"/>
          <w:color w:val="000080"/>
        </w:rPr>
        <w:t>Llyn</w:t>
      </w:r>
      <w:proofErr w:type="spellEnd"/>
      <w:r>
        <w:rPr>
          <w:color w:val="000080"/>
        </w:rPr>
        <w:t xml:space="preserve"> </w:t>
      </w:r>
      <w:r>
        <w:rPr>
          <w:color w:val="000080"/>
        </w:rPr>
        <w:br/>
      </w:r>
      <w:r>
        <w:rPr>
          <w:color w:val="000080"/>
        </w:rPr>
        <w:br/>
        <w:t>Immaginate di passeggiare in un sentiero muschiato dentro a una densa e umida foresta. Respirate aria fresca e profumata, ricca di ossigeno e ioni negativi. È primavera nella foresta piovosa. Tutto è verde, germoglia e fiorisce.</w:t>
      </w:r>
    </w:p>
    <w:p w:rsidR="00F11327" w:rsidRDefault="00F11327" w:rsidP="00F11327">
      <w:pPr>
        <w:pStyle w:val="NormaleWeb"/>
        <w:shd w:val="clear" w:color="auto" w:fill="FFFFFF"/>
      </w:pPr>
      <w:r>
        <w:rPr>
          <w:color w:val="000080"/>
        </w:rPr>
        <w:t xml:space="preserve">Sembra camminare con voi nel sentiero lussureggiante e bagnato, si muove così lentamente che si fa proprio fatica vedere il movimento, è piccola, a forma la paffuta lumaca senza guscio. Tra gli innumerevoli esseri della natura in cui vivo nella </w:t>
      </w:r>
      <w:proofErr w:type="spellStart"/>
      <w:r>
        <w:rPr>
          <w:color w:val="000080"/>
        </w:rPr>
        <w:t>Hoh</w:t>
      </w:r>
      <w:proofErr w:type="spellEnd"/>
      <w:r>
        <w:rPr>
          <w:color w:val="000080"/>
        </w:rPr>
        <w:t xml:space="preserve"> River Valley, la Lumaca Banana è una presenza prolifica e intrigante.</w:t>
      </w:r>
    </w:p>
    <w:p w:rsidR="00F11327" w:rsidRDefault="00F11327" w:rsidP="00F11327">
      <w:pPr>
        <w:pStyle w:val="NormaleWeb"/>
        <w:shd w:val="clear" w:color="auto" w:fill="FFFFFF"/>
      </w:pPr>
      <w:r>
        <w:rPr>
          <w:color w:val="000080"/>
        </w:rPr>
        <w:t xml:space="preserve">Perché le Lumache Banana sono chiamate Lumache Banana? La pelle della Lumaca Banana è di colore giallo con puntini marrone, come la buccia di una banana </w:t>
      </w:r>
      <w:proofErr w:type="spellStart"/>
      <w:r>
        <w:rPr>
          <w:color w:val="000080"/>
        </w:rPr>
        <w:t>matura…</w:t>
      </w:r>
      <w:proofErr w:type="spellEnd"/>
      <w:r>
        <w:rPr>
          <w:color w:val="000080"/>
        </w:rPr>
        <w:br/>
        <w:t>Soffice, carnosa e fragile, la Lumaca Banana non ha guscio protettivo come la sua cugina chiocciola.</w:t>
      </w:r>
      <w:r>
        <w:rPr>
          <w:color w:val="000080"/>
        </w:rPr>
        <w:br/>
        <w:t>La Lumaca rispecchia il nostro ventre?</w:t>
      </w:r>
    </w:p>
    <w:p w:rsidR="00F11327" w:rsidRDefault="00F11327" w:rsidP="00F11327">
      <w:pPr>
        <w:pStyle w:val="NormaleWeb"/>
        <w:shd w:val="clear" w:color="auto" w:fill="FFFFFF"/>
      </w:pPr>
      <w:r>
        <w:rPr>
          <w:color w:val="000080"/>
        </w:rPr>
        <w:t xml:space="preserve">Il divino femminile conosce che c’è del potere negli esseri vulnerabili. Questi esseri sottili ci causano delle vibrazioni perché vanno a toccare quelle parti di noi che neghiamo o nascondiamo? L’aspetto sensuale, sensitivo del sacro femminile è qualche cosa che ancora molti di noi nasconde o che si nasconda </w:t>
      </w:r>
      <w:proofErr w:type="spellStart"/>
      <w:r>
        <w:rPr>
          <w:color w:val="000080"/>
        </w:rPr>
        <w:t>da…</w:t>
      </w:r>
      <w:proofErr w:type="spellEnd"/>
      <w:r>
        <w:rPr>
          <w:color w:val="000080"/>
        </w:rPr>
        <w:br/>
        <w:t xml:space="preserve">Come possiamo onorare la medicina della Lumaca Banana e a ritornare al contatto  con il terreno? Un modo è imparare dai bambini che amano sdraiarsi sull’erba e guardare le nuvole e le stelle, correre quando ci sono gli acquazzoni e stringere il fango tra le dita dei piedi. Queste semplici, sensuali esplorazione che fanno i giovani sono un segnale della loro connessione di cuore con il corpo e la Terra. Questi ragazzi sono in contatto </w:t>
      </w:r>
      <w:proofErr w:type="spellStart"/>
      <w:r>
        <w:rPr>
          <w:color w:val="000080"/>
        </w:rPr>
        <w:t>con…</w:t>
      </w:r>
      <w:proofErr w:type="spellEnd"/>
    </w:p>
    <w:p w:rsidR="00F11327" w:rsidRDefault="00F11327" w:rsidP="00F11327">
      <w:pPr>
        <w:pStyle w:val="NormaleWeb"/>
        <w:shd w:val="clear" w:color="auto" w:fill="FFFFFF"/>
      </w:pPr>
      <w:r>
        <w:rPr>
          <w:color w:val="000080"/>
        </w:rPr>
        <w:lastRenderedPageBreak/>
        <w:t>Spirito e corpo sono inseparabili. Siamo anche uno con il corpo del nostro pianeta. Il toccare è innato per ciò che siamo e per come conosciamo noi stessi e il mondo. Lumaca Banana suggerisce di ritornare in contatto, gli uni con gli altri e con la Terra.</w:t>
      </w:r>
    </w:p>
    <w:p w:rsidR="00F11327" w:rsidRDefault="00F11327" w:rsidP="00F11327">
      <w:pPr>
        <w:pStyle w:val="NormaleWeb"/>
        <w:shd w:val="clear" w:color="auto" w:fill="FFFFFF"/>
      </w:pPr>
      <w:r>
        <w:rPr>
          <w:color w:val="000080"/>
        </w:rPr>
        <w:t>Le Lumache Banana sono vitali per la decomposizione delle piante, per diffondere i semi e le spore per tutto il terreno della foresta.  Sono anche sorprendentemente attente. Andate da  Lumaca con malizia e lei si ritirerà e sembrerà morta. Parlate con tono gentile e  questo strano essere potrebbe alzare la testa e girarsi verso di voi. Chiacchierare con Lumaca Banana può fare piangere.</w:t>
      </w:r>
    </w:p>
    <w:p w:rsidR="00F11327" w:rsidRDefault="00F11327" w:rsidP="00F11327">
      <w:pPr>
        <w:pStyle w:val="NormaleWeb"/>
        <w:shd w:val="clear" w:color="auto" w:fill="FFFFFF"/>
      </w:pPr>
      <w:r>
        <w:rPr>
          <w:color w:val="000080"/>
        </w:rPr>
        <w:t>La vita potrebbe prendere un verso differente  se noi abbracciassimo la terra confidando e curando le Lumache, che sembrano felici nel loro corpo qui sulla Terra. L’incustodita Lumaca Banana condivide liberamente i sui profondi insegnamenti femminili: ”Ricorda la sensualità e il potere del piccolo”.</w:t>
      </w:r>
    </w:p>
    <w:p w:rsidR="00F11327" w:rsidRDefault="00F11327" w:rsidP="00F11327">
      <w:pPr>
        <w:pStyle w:val="NormaleWeb"/>
        <w:shd w:val="clear" w:color="auto" w:fill="FFFFFF"/>
      </w:pPr>
      <w:r>
        <w:rPr>
          <w:b/>
          <w:bCs/>
          <w:color w:val="000080"/>
        </w:rPr>
        <w:br/>
      </w:r>
      <w:r>
        <w:rPr>
          <w:rStyle w:val="Enfasigrassetto"/>
          <w:color w:val="000080"/>
        </w:rPr>
        <w:t>Pratica</w:t>
      </w:r>
      <w:r>
        <w:rPr>
          <w:color w:val="000080"/>
        </w:rPr>
        <w:br/>
        <w:t>La saggezza di Lumaca Banana ci dice di ritornare a toccare e a dare potere al piccolo.</w:t>
      </w:r>
    </w:p>
    <w:p w:rsidR="00F11327" w:rsidRDefault="00F11327" w:rsidP="00F11327">
      <w:pPr>
        <w:pStyle w:val="NormaleWeb"/>
        <w:shd w:val="clear" w:color="auto" w:fill="FFFFFF"/>
      </w:pPr>
      <w:r>
        <w:rPr>
          <w:color w:val="000080"/>
        </w:rPr>
        <w:t>Pensate ai piccoli aspetti che influenzano molto la vostra vita in modo giusto. Visualizzateli e apprezzateli. Date energia al piccolo.</w:t>
      </w:r>
      <w:r>
        <w:rPr>
          <w:color w:val="000080"/>
        </w:rPr>
        <w:br/>
        <w:t>Aprite il vostro cuore e i sensi e vedete quanto vivi vi fa sentire il piccolo.</w:t>
      </w:r>
      <w:r>
        <w:rPr>
          <w:color w:val="000080"/>
        </w:rPr>
        <w:br/>
        <w:t>Ricordate che la piccola Banana Lumaca è ciò che è, fa quello che vuole, nutre e semina la terra nonostante gli spazi mortali delle foresta tagliate in tutto il mondo.</w:t>
      </w:r>
      <w:r>
        <w:rPr>
          <w:color w:val="000080"/>
        </w:rPr>
        <w:br/>
        <w:t>Per riassumere, l’umile e saggia Lumaca Banana ci incoraggia: ”Sii semplice e in contatto. Tu ed io, siamo abbastanza.</w:t>
      </w:r>
      <w:r>
        <w:rPr>
          <w:color w:val="000080"/>
        </w:rPr>
        <w:br/>
      </w:r>
      <w:r>
        <w:rPr>
          <w:color w:val="000080"/>
        </w:rPr>
        <w:br/>
      </w:r>
      <w:r>
        <w:rPr>
          <w:rStyle w:val="Enfasigrassetto"/>
          <w:color w:val="000080"/>
        </w:rPr>
        <w:t xml:space="preserve">Verme </w:t>
      </w:r>
      <w:r>
        <w:rPr>
          <w:b/>
          <w:bCs/>
          <w:color w:val="000080"/>
        </w:rPr>
        <w:br/>
      </w:r>
      <w:r>
        <w:rPr>
          <w:rStyle w:val="Enfasigrassetto"/>
          <w:color w:val="000080"/>
        </w:rPr>
        <w:t>Sandra</w:t>
      </w:r>
      <w:r>
        <w:rPr>
          <w:color w:val="000080"/>
        </w:rPr>
        <w:t xml:space="preserve"> </w:t>
      </w:r>
      <w:r>
        <w:rPr>
          <w:color w:val="000080"/>
        </w:rPr>
        <w:br/>
      </w:r>
      <w:r>
        <w:rPr>
          <w:color w:val="000080"/>
        </w:rPr>
        <w:br/>
        <w:t xml:space="preserve">C’è un’area del nostro giardino che non riesce a fare crescere e tenere in vita molte </w:t>
      </w:r>
      <w:proofErr w:type="spellStart"/>
      <w:r>
        <w:rPr>
          <w:color w:val="000080"/>
        </w:rPr>
        <w:t>piante…Ci</w:t>
      </w:r>
      <w:proofErr w:type="spellEnd"/>
      <w:r>
        <w:rPr>
          <w:color w:val="000080"/>
        </w:rPr>
        <w:t xml:space="preserve"> siamo consultati con molti giardinieri per esaminare quella parte terreno, c’è qualche cosa nella composizione chimica che </w:t>
      </w:r>
      <w:proofErr w:type="spellStart"/>
      <w:r>
        <w:rPr>
          <w:color w:val="000080"/>
        </w:rPr>
        <w:t>dev</w:t>
      </w:r>
      <w:proofErr w:type="spellEnd"/>
      <w:r>
        <w:rPr>
          <w:color w:val="000080"/>
        </w:rPr>
        <w:t>’essere cambiato, visto che prima il terreno sosteneva molte piante e adesso a malapena quelle più forti. Il problema non sembra essere l’acqua.</w:t>
      </w:r>
    </w:p>
    <w:p w:rsidR="00F11327" w:rsidRDefault="00F11327" w:rsidP="00F11327">
      <w:pPr>
        <w:pStyle w:val="NormaleWeb"/>
        <w:shd w:val="clear" w:color="auto" w:fill="FFFFFF"/>
      </w:pPr>
      <w:r>
        <w:rPr>
          <w:color w:val="000080"/>
        </w:rPr>
        <w:t>Credo che il problema sia nel terreno  diventato più denso in quella zona per i minerali e la siccità e che la sola soluzione possibile sia quella di portare un esercito di lombrichi.</w:t>
      </w:r>
      <w:r>
        <w:rPr>
          <w:color w:val="000080"/>
        </w:rPr>
        <w:br/>
        <w:t xml:space="preserve">I lombrichi hanno una forma a tubo, segmentati, </w:t>
      </w:r>
      <w:proofErr w:type="spellStart"/>
      <w:r>
        <w:rPr>
          <w:color w:val="000080"/>
        </w:rPr>
        <w:t>ermafroditi-ogni</w:t>
      </w:r>
      <w:proofErr w:type="spellEnd"/>
      <w:r>
        <w:rPr>
          <w:color w:val="000080"/>
        </w:rPr>
        <w:t xml:space="preserve"> individuo ha sia gli organi maschili che femminili. Loro sono sordi e anche ciechi, ma la loro pelle è coperta da cellule che permettono di assaggiare il terreno e avere il senso della luce e del buio. I vermi vivono con il terreno, scavano tane a vari livelli, naturalmente permettendo all’ossigeno di entrare, che è molto benefico per la crescita delle piante. Prendono foglie, cibo abbandonato e qualunque altra cosa che loro sono in grado di decomporre e trasformarlo in fertilizzante. Respirano attraverso la loro pelle e hanno cinque set di cuori doppi nei segmenti che sono vicini alla </w:t>
      </w:r>
      <w:proofErr w:type="spellStart"/>
      <w:r>
        <w:rPr>
          <w:color w:val="000080"/>
        </w:rPr>
        <w:t>testa…</w:t>
      </w:r>
      <w:proofErr w:type="spellEnd"/>
      <w:r>
        <w:rPr>
          <w:color w:val="000080"/>
        </w:rPr>
        <w:br/>
        <w:t>C’è un alone così misterioso nella creazione, che noi spesso perdiamo la magia di come ogni creatura nella rete della vita abbia un ruolo nella creazione,mantenimento e sostegno di tutta la vita. Tutti nella rete della vita hanno qualche cosa di vitale da condividere per creare un sano giardino terrestre. Tutta la vita è interdipendente con le altre forme di vita.</w:t>
      </w:r>
      <w:r>
        <w:rPr>
          <w:color w:val="000080"/>
        </w:rPr>
        <w:br/>
        <w:t>Ogni ettaro di terra ben coltivata contiene fino a mezza tonnellata di prosperi microorganismi, senza menzionare la tonnellata di lombrichi. I lombrichi creano una tonnellata di humus che  è essenziale per la salute del terreno, lo nutrono con ingredienti necessari per facilitare la crescita di piante sane. Il muco che i lombrichi producono insieme all’humus promuove la crescita di batteri e funghi utili.</w:t>
      </w:r>
    </w:p>
    <w:p w:rsidR="00F11327" w:rsidRDefault="00F11327" w:rsidP="00F11327">
      <w:pPr>
        <w:pStyle w:val="NormaleWeb"/>
        <w:shd w:val="clear" w:color="auto" w:fill="FFFFFF"/>
      </w:pPr>
      <w:r>
        <w:rPr>
          <w:rStyle w:val="Enfasicorsivo"/>
          <w:color w:val="000080"/>
        </w:rPr>
        <w:lastRenderedPageBreak/>
        <w:t>Usate la vostra immaginazione per mettere da parte la vostra vita ordinaria e fate un viaggio con me nel mondo del lombrico e il dono della sua vita.</w:t>
      </w:r>
    </w:p>
    <w:p w:rsidR="00F11327" w:rsidRDefault="00F11327" w:rsidP="00F11327">
      <w:pPr>
        <w:pStyle w:val="NormaleWeb"/>
        <w:shd w:val="clear" w:color="auto" w:fill="FFFFFF"/>
      </w:pPr>
      <w:r>
        <w:rPr>
          <w:rStyle w:val="Enfasicorsivo"/>
          <w:color w:val="000080"/>
        </w:rPr>
        <w:t>Chiudete gli occhi e immaginatevi di essere in un giardino ricco e fertile. Mentre esaminate il terreno siete condotti verso le piccole forme di vita che si prendono cura del terreno.</w:t>
      </w:r>
      <w:r>
        <w:rPr>
          <w:i/>
          <w:iCs/>
          <w:color w:val="000080"/>
        </w:rPr>
        <w:br/>
      </w:r>
      <w:r>
        <w:rPr>
          <w:rStyle w:val="Enfasicorsivo"/>
          <w:color w:val="000080"/>
        </w:rPr>
        <w:t xml:space="preserve">Usate i vostri sensi invisibili per notare come i </w:t>
      </w:r>
      <w:proofErr w:type="spellStart"/>
      <w:r>
        <w:rPr>
          <w:rStyle w:val="Enfasicorsivo"/>
          <w:color w:val="000080"/>
        </w:rPr>
        <w:t>microorganisimi</w:t>
      </w:r>
      <w:proofErr w:type="spellEnd"/>
      <w:r>
        <w:rPr>
          <w:rStyle w:val="Enfasicorsivo"/>
          <w:color w:val="000080"/>
        </w:rPr>
        <w:t xml:space="preserve"> costruiscono il terreno, ma il vero conduttore del terreno è il Lombrico. Osservate come questi piccoli esseri ciechi sono dei potenti scavatori, capaci di scavarsi la tana fino a 5 metri di profondità. Osservate come forzano l’aria nei tunnel mentre si muovono. Esprimete stupore su come loro scavano e fanno l’areazione del terreno, lo mischiano, rompono i grumi e seppelliscono le pietre. Osservateli mentre fanno scendere le foglie e altro materiale organico, mentre portano altri nutrimenti e humus al terreno in superficie. I lombrichi non possono vivere senza una enorme quantità di materiale organico decomposto.</w:t>
      </w:r>
      <w:r>
        <w:rPr>
          <w:color w:val="000080"/>
        </w:rPr>
        <w:br/>
      </w:r>
      <w:r>
        <w:rPr>
          <w:rStyle w:val="Enfasicorsivo"/>
          <w:color w:val="000080"/>
        </w:rPr>
        <w:t>Ritornate nella vostra consapevolezza ordinaria con un senso di gratitudine per come i lombrichi creano terreno sano che sostiene la crescita del cibo che ci alimenta.</w:t>
      </w:r>
      <w:r>
        <w:rPr>
          <w:color w:val="000080"/>
        </w:rPr>
        <w:br/>
      </w:r>
      <w:r>
        <w:rPr>
          <w:color w:val="000080"/>
        </w:rPr>
        <w:br/>
        <w:t xml:space="preserve">Spesso giudichiamo l’importanza del ruolo di una persona o di un essere naturale. Abbiamo la tendenza a comparare il potere delle forme di vita in base della loro dimensione, di quanto sono colorati e quando sono rumorosi. </w:t>
      </w:r>
      <w:proofErr w:type="spellStart"/>
      <w:r>
        <w:rPr>
          <w:color w:val="000080"/>
        </w:rPr>
        <w:t>Lyn</w:t>
      </w:r>
      <w:proofErr w:type="spellEnd"/>
      <w:r>
        <w:rPr>
          <w:color w:val="000080"/>
        </w:rPr>
        <w:t xml:space="preserve"> ci ricorda di onorare e di riconoscere il potere del piccolo.</w:t>
      </w:r>
    </w:p>
    <w:p w:rsidR="00F11327" w:rsidRDefault="00F11327" w:rsidP="00F11327">
      <w:pPr>
        <w:pStyle w:val="NormaleWeb"/>
        <w:shd w:val="clear" w:color="auto" w:fill="FFFFFF"/>
      </w:pPr>
      <w:r>
        <w:rPr>
          <w:color w:val="000080"/>
        </w:rPr>
        <w:t>Quando onorate gli esseri piccoli che sono così importanti per la vita iniziate a lasciare andare i giudizi e i confronti. Senza giudicare potete sintonizzarvi e riconoscere i doni che voi contribuite personalmente alla rete della vita. Facendo questo sentirete a livello cellulare che voi siete abbastanza.</w:t>
      </w:r>
      <w:r>
        <w:rPr>
          <w:color w:val="000080"/>
        </w:rPr>
        <w:br/>
      </w:r>
      <w:r>
        <w:rPr>
          <w:color w:val="000080"/>
        </w:rPr>
        <w:br/>
      </w:r>
      <w:r>
        <w:rPr>
          <w:rStyle w:val="Enfasigrassetto"/>
          <w:color w:val="000080"/>
        </w:rPr>
        <w:t>Pratica</w:t>
      </w:r>
      <w:r>
        <w:rPr>
          <w:color w:val="000080"/>
        </w:rPr>
        <w:t xml:space="preserve"> </w:t>
      </w:r>
      <w:r>
        <w:rPr>
          <w:color w:val="000080"/>
        </w:rPr>
        <w:br/>
        <w:t>Mentre il giorno trascorre notate le persone che incontrate, coloro che sono al servizio della comunità e del pianeta che non hanno bisogno di alcun riconoscimento. Onorate il potere dell’anonimato mentre fate il vostro lavoro spirituale e le vostre pratiche in nome di tutta la vita.</w:t>
      </w:r>
    </w:p>
    <w:p w:rsidR="00F11327" w:rsidRDefault="00F11327" w:rsidP="00F11327">
      <w:pPr>
        <w:pStyle w:val="NormaleWeb"/>
        <w:shd w:val="clear" w:color="auto" w:fill="FFFFFF"/>
        <w:ind w:right="-540"/>
      </w:pPr>
      <w:r w:rsidRPr="00F11327">
        <w:rPr>
          <w:rStyle w:val="Enfasicorsivo"/>
          <w:color w:val="000080"/>
          <w:lang w:val="en-US"/>
        </w:rPr>
        <w:t xml:space="preserve">Speaking with Nature </w:t>
      </w:r>
      <w:proofErr w:type="spellStart"/>
      <w:r w:rsidRPr="00F11327">
        <w:rPr>
          <w:color w:val="000080"/>
          <w:lang w:val="en-US"/>
        </w:rPr>
        <w:t>di</w:t>
      </w:r>
      <w:proofErr w:type="spellEnd"/>
      <w:r w:rsidRPr="00F11327">
        <w:rPr>
          <w:color w:val="000080"/>
          <w:lang w:val="en-US"/>
        </w:rPr>
        <w:t xml:space="preserve"> Sandra </w:t>
      </w:r>
      <w:proofErr w:type="spellStart"/>
      <w:r w:rsidRPr="00F11327">
        <w:rPr>
          <w:color w:val="000080"/>
          <w:lang w:val="en-US"/>
        </w:rPr>
        <w:t>Ingerman</w:t>
      </w:r>
      <w:proofErr w:type="spellEnd"/>
      <w:r w:rsidRPr="00F11327">
        <w:rPr>
          <w:color w:val="000080"/>
          <w:lang w:val="en-US"/>
        </w:rPr>
        <w:t xml:space="preserve">, M.A., and </w:t>
      </w:r>
      <w:proofErr w:type="spellStart"/>
      <w:r w:rsidRPr="00F11327">
        <w:rPr>
          <w:color w:val="000080"/>
          <w:lang w:val="en-US"/>
        </w:rPr>
        <w:t>Llyn</w:t>
      </w:r>
      <w:proofErr w:type="spellEnd"/>
      <w:r w:rsidRPr="00F11327">
        <w:rPr>
          <w:color w:val="000080"/>
          <w:lang w:val="en-US"/>
        </w:rPr>
        <w:t xml:space="preserve"> Roberts © 2015 Bear &amp; Company. </w:t>
      </w:r>
      <w:r>
        <w:rPr>
          <w:color w:val="000080"/>
        </w:rPr>
        <w:t xml:space="preserve">Stampato con il permesso dell’editore </w:t>
      </w:r>
      <w:proofErr w:type="spellStart"/>
      <w:r>
        <w:rPr>
          <w:color w:val="000080"/>
        </w:rPr>
        <w:t>Inner</w:t>
      </w:r>
      <w:proofErr w:type="spellEnd"/>
      <w:r>
        <w:rPr>
          <w:color w:val="000080"/>
        </w:rPr>
        <w:t xml:space="preserve"> </w:t>
      </w:r>
      <w:proofErr w:type="spellStart"/>
      <w:r>
        <w:rPr>
          <w:color w:val="000080"/>
        </w:rPr>
        <w:t>Traditions</w:t>
      </w:r>
      <w:proofErr w:type="spellEnd"/>
      <w:r>
        <w:rPr>
          <w:color w:val="000080"/>
        </w:rPr>
        <w:t xml:space="preserve"> International. </w:t>
      </w:r>
      <w:hyperlink r:id="rId23" w:history="1">
        <w:r>
          <w:rPr>
            <w:rStyle w:val="Collegamentoipertestuale"/>
            <w:color w:val="000080"/>
          </w:rPr>
          <w:t>www.InnerTraditions.com</w:t>
        </w:r>
      </w:hyperlink>
    </w:p>
    <w:p w:rsidR="00F11327" w:rsidRDefault="00F11327" w:rsidP="00F11327">
      <w:pPr>
        <w:pStyle w:val="NormaleWeb"/>
        <w:shd w:val="clear" w:color="auto" w:fill="FFFFFF"/>
      </w:pPr>
      <w:r>
        <w:rPr>
          <w:color w:val="000080"/>
        </w:rPr>
        <w:t>La luna piena è il 3 Maggio. Durante la luna piena onoriamo tutta la vita – tutti gli essere che di solito non pensiamo, coloro che sono sempre nella nostra consapevolezza conscia. Risvegliamoci alla bellezza e alla meraviglia di tutti coloro che sono vivi.</w:t>
      </w:r>
    </w:p>
    <w:p w:rsidR="00F11327" w:rsidRDefault="00F11327" w:rsidP="00F11327">
      <w:pPr>
        <w:pStyle w:val="NormaleWeb"/>
        <w:shd w:val="clear" w:color="auto" w:fill="FFFFFF"/>
      </w:pPr>
      <w:r>
        <w:rPr>
          <w:color w:val="000080"/>
        </w:rPr>
        <w:t>Fate del lavoro di preparazione profondo per mettere fuori la vostra coscienza ordinaria. Fate  un passo indietro dai vostri pensieri e preoccupazioni quotidiane. Fate una cerimonia per viaggiare dentro di voi per sperimentare la luce divina – la vostra fiamma della vita interiore, la vostra luce delle stelle, la vostra luce del sole. Brillate e irraggiate la luce mentre vi focalizzate su ciò che è vivo e sulla nostra grande Terra. Toccate la Terra e tutta la vita con il vostro amore e radianza. Uniamo il nostro amore e luce insieme come comunità globale per tessere una radiante rete di luce nella realtà.</w:t>
      </w:r>
    </w:p>
    <w:p w:rsidR="00F11327" w:rsidRDefault="00F11327" w:rsidP="00F11327">
      <w:pPr>
        <w:pStyle w:val="NormaleWeb"/>
        <w:shd w:val="clear" w:color="auto" w:fill="FFFFFF"/>
      </w:pPr>
      <w:r>
        <w:rPr>
          <w:color w:val="000080"/>
        </w:rPr>
        <w:t>Se siete nuovi lettori delle Notizie di Trasmutazione visitate “Creare una Rete Umana di Luce” alla pagina iniziale.</w:t>
      </w:r>
    </w:p>
    <w:p w:rsidR="00F11327" w:rsidRDefault="00F11327" w:rsidP="00F11327">
      <w:pPr>
        <w:pStyle w:val="NormaleWeb"/>
        <w:shd w:val="clear" w:color="auto" w:fill="FFFFFF"/>
      </w:pPr>
      <w:r>
        <w:rPr>
          <w:color w:val="000080"/>
        </w:rPr>
        <w:t>Per la quantità di informazioni messe in questo mese, aspetterò fino a giugno per inviare le storie ispiratrici della nostra comunità.</w:t>
      </w:r>
    </w:p>
    <w:p w:rsidR="00F11327" w:rsidRPr="00F11327" w:rsidRDefault="00F11327" w:rsidP="00F11327">
      <w:pPr>
        <w:pStyle w:val="NormaleWeb"/>
        <w:shd w:val="clear" w:color="auto" w:fill="FFFFFF"/>
      </w:pPr>
      <w:r>
        <w:rPr>
          <w:color w:val="000080"/>
          <w:lang w:val="en-US"/>
        </w:rPr>
        <w:t xml:space="preserve">Copyright © 2015 Sandra </w:t>
      </w:r>
      <w:proofErr w:type="spellStart"/>
      <w:r>
        <w:rPr>
          <w:color w:val="000080"/>
          <w:lang w:val="en-US"/>
        </w:rPr>
        <w:t>Ingerman</w:t>
      </w:r>
      <w:proofErr w:type="spellEnd"/>
      <w:r>
        <w:rPr>
          <w:color w:val="000080"/>
          <w:lang w:val="en-US"/>
        </w:rPr>
        <w:t xml:space="preserve">. </w:t>
      </w:r>
      <w:proofErr w:type="spellStart"/>
      <w:r w:rsidRPr="00F11327">
        <w:rPr>
          <w:color w:val="000080"/>
        </w:rPr>
        <w:t>All</w:t>
      </w:r>
      <w:proofErr w:type="spellEnd"/>
      <w:r w:rsidRPr="00F11327">
        <w:rPr>
          <w:color w:val="000080"/>
        </w:rPr>
        <w:t xml:space="preserve"> </w:t>
      </w:r>
      <w:proofErr w:type="spellStart"/>
      <w:r w:rsidRPr="00F11327">
        <w:rPr>
          <w:color w:val="000080"/>
        </w:rPr>
        <w:t>rights</w:t>
      </w:r>
      <w:proofErr w:type="spellEnd"/>
      <w:r w:rsidRPr="00F11327">
        <w:rPr>
          <w:color w:val="000080"/>
        </w:rPr>
        <w:t xml:space="preserve"> </w:t>
      </w:r>
      <w:proofErr w:type="spellStart"/>
      <w:r w:rsidRPr="00F11327">
        <w:rPr>
          <w:color w:val="000080"/>
        </w:rPr>
        <w:t>reserved</w:t>
      </w:r>
      <w:proofErr w:type="spellEnd"/>
      <w:r w:rsidRPr="00F11327">
        <w:rPr>
          <w:color w:val="000080"/>
        </w:rPr>
        <w:t>.</w:t>
      </w:r>
      <w:r>
        <w:t> </w:t>
      </w:r>
    </w:p>
    <w:p w:rsidR="00F11327" w:rsidRDefault="00F11327" w:rsidP="00F11327">
      <w:pPr>
        <w:pStyle w:val="NormaleWeb"/>
        <w:spacing w:before="13" w:beforeAutospacing="0" w:after="13" w:afterAutospacing="0"/>
        <w:jc w:val="center"/>
      </w:pPr>
      <w:r>
        <w:rPr>
          <w:rFonts w:ascii="Garamond" w:hAnsi="Garamond"/>
          <w:b/>
          <w:bCs/>
          <w:i/>
          <w:iCs/>
          <w:color w:val="800080"/>
          <w:sz w:val="32"/>
          <w:szCs w:val="32"/>
        </w:rPr>
        <w:lastRenderedPageBreak/>
        <w:t>Carla Parola</w:t>
      </w:r>
    </w:p>
    <w:p w:rsidR="00F11327" w:rsidRDefault="00F11327" w:rsidP="00F11327">
      <w:pPr>
        <w:pStyle w:val="NormaleWeb"/>
        <w:spacing w:before="13" w:beforeAutospacing="0" w:after="13" w:afterAutospacing="0"/>
        <w:jc w:val="center"/>
      </w:pPr>
      <w:r>
        <w:t> </w:t>
      </w:r>
    </w:p>
    <w:p w:rsidR="00F11327" w:rsidRDefault="00F11327" w:rsidP="00F11327">
      <w:pPr>
        <w:pStyle w:val="NormaleWeb"/>
        <w:spacing w:before="13" w:beforeAutospacing="0" w:after="13" w:afterAutospacing="0"/>
        <w:jc w:val="center"/>
      </w:pPr>
      <w:proofErr w:type="spellStart"/>
      <w:r>
        <w:rPr>
          <w:rFonts w:ascii="Garamond" w:hAnsi="Garamond"/>
          <w:b/>
          <w:bCs/>
          <w:color w:val="800080"/>
          <w:sz w:val="48"/>
          <w:szCs w:val="48"/>
        </w:rPr>
        <w:t>Wesak</w:t>
      </w:r>
      <w:proofErr w:type="spellEnd"/>
    </w:p>
    <w:p w:rsidR="00F11327" w:rsidRDefault="00F11327" w:rsidP="00F11327">
      <w:pPr>
        <w:pStyle w:val="NormaleWeb"/>
        <w:spacing w:before="13" w:beforeAutospacing="0" w:after="13" w:afterAutospacing="0"/>
        <w:jc w:val="center"/>
      </w:pPr>
      <w:r>
        <w:t> </w:t>
      </w:r>
    </w:p>
    <w:p w:rsidR="00F11327" w:rsidRDefault="00F11327" w:rsidP="00F11327">
      <w:pPr>
        <w:pStyle w:val="NormaleWeb"/>
        <w:spacing w:before="13" w:beforeAutospacing="0" w:after="13" w:afterAutospacing="0"/>
        <w:jc w:val="center"/>
      </w:pPr>
      <w:r>
        <w:t> </w:t>
      </w:r>
    </w:p>
    <w:p w:rsidR="00F11327" w:rsidRDefault="00F11327" w:rsidP="00F11327">
      <w:pPr>
        <w:pStyle w:val="NormaleWeb"/>
        <w:spacing w:before="13" w:beforeAutospacing="0" w:after="13" w:afterAutospacing="0"/>
      </w:pPr>
      <w:r>
        <w:rPr>
          <w:rFonts w:ascii="Garamond" w:hAnsi="Garamond"/>
          <w:color w:val="800080"/>
          <w:sz w:val="32"/>
          <w:szCs w:val="32"/>
        </w:rPr>
        <w:t>Ogni volta che l’essere umano si accinge a compiere un rito, soprattutto se questo rito coinvolge più persone animate dalla stessa intenzione, dalla stessa volontà di onorare la parte più alta che è in loro, si crea un “miracolo”, e questo perché tutto il gruppo trascende la vibrazione terrena e lascia emergere, vivere, fortificare, espandere la vibrazione cosmica che è in ciascuno.</w:t>
      </w:r>
      <w:r>
        <w:rPr>
          <w:rFonts w:ascii="Garamond" w:hAnsi="Garamond"/>
          <w:color w:val="800080"/>
          <w:sz w:val="32"/>
          <w:szCs w:val="32"/>
        </w:rPr>
        <w:br/>
        <w:t>I rituali collettivi servono proprio a far emergere questa parte che troppo spesso nella quotidianità viene soffocata.</w:t>
      </w:r>
      <w:r>
        <w:rPr>
          <w:rFonts w:ascii="Garamond" w:hAnsi="Garamond"/>
          <w:color w:val="800080"/>
          <w:sz w:val="32"/>
          <w:szCs w:val="32"/>
        </w:rPr>
        <w:br/>
        <w:t>È una tendenza comune dell’umanità quella di vivere a due velocità, parlando della parte terrena e di quella spirituale come fossero distinte e separate, a volte persino incomunicabili e difficili da vivere contemporaneamente.</w:t>
      </w:r>
      <w:r>
        <w:rPr>
          <w:rFonts w:ascii="Garamond" w:hAnsi="Garamond"/>
          <w:color w:val="800080"/>
          <w:sz w:val="32"/>
          <w:szCs w:val="32"/>
        </w:rPr>
        <w:br/>
        <w:t>Questo però è completamente assurdo, perché l’essere umano – che in quanto parte della Terra ha in sé una vibrazione terrena– è nel contempo un essere divino con una vibrazione cosmica.</w:t>
      </w:r>
      <w:r>
        <w:rPr>
          <w:rFonts w:ascii="Garamond" w:hAnsi="Garamond"/>
          <w:color w:val="800080"/>
          <w:sz w:val="32"/>
          <w:szCs w:val="32"/>
        </w:rPr>
        <w:br/>
        <w:t>La vibrazione divina deve governare la Vita e quindi anche la parte terrena, la quale a sua volta ha il compito di mettere in atto, di rendere visibile ciò che la parte divina comanda.</w:t>
      </w:r>
      <w:r>
        <w:rPr>
          <w:rFonts w:ascii="Garamond" w:hAnsi="Garamond"/>
          <w:color w:val="800080"/>
          <w:sz w:val="32"/>
          <w:szCs w:val="32"/>
        </w:rPr>
        <w:br/>
        <w:t>Non si tratta di due parti distinte, perché non ci sono due entità nello stesso individuo, ma un essere unico con due polarità – o per meglio dire due frequenze – che l’essere umano deve imparare a gestire al meglio per unificarle.</w:t>
      </w:r>
      <w:r>
        <w:rPr>
          <w:rFonts w:ascii="Garamond" w:hAnsi="Garamond"/>
          <w:color w:val="800080"/>
          <w:sz w:val="32"/>
          <w:szCs w:val="32"/>
        </w:rPr>
        <w:br/>
        <w:t xml:space="preserve">Ecco che quando si presentano ricorrenze come il </w:t>
      </w:r>
      <w:proofErr w:type="spellStart"/>
      <w:r>
        <w:rPr>
          <w:rFonts w:ascii="Garamond" w:hAnsi="Garamond"/>
          <w:color w:val="800080"/>
          <w:sz w:val="32"/>
          <w:szCs w:val="32"/>
        </w:rPr>
        <w:t>Wesak</w:t>
      </w:r>
      <w:proofErr w:type="spellEnd"/>
      <w:r>
        <w:rPr>
          <w:rFonts w:ascii="Garamond" w:hAnsi="Garamond"/>
          <w:color w:val="800080"/>
          <w:sz w:val="32"/>
          <w:szCs w:val="32"/>
        </w:rPr>
        <w:t xml:space="preserve"> (una consuetudine che si sta diffondendo in modo esponenziale, coinvolgendo una massa enorme di individui), la Terra ha un </w:t>
      </w:r>
      <w:proofErr w:type="spellStart"/>
      <w:r>
        <w:rPr>
          <w:rFonts w:ascii="Garamond" w:hAnsi="Garamond"/>
          <w:color w:val="800080"/>
          <w:sz w:val="32"/>
          <w:szCs w:val="32"/>
        </w:rPr>
        <w:t>sussulto¬</w:t>
      </w:r>
      <w:proofErr w:type="spellEnd"/>
      <w:r>
        <w:rPr>
          <w:rFonts w:ascii="Garamond" w:hAnsi="Garamond"/>
          <w:color w:val="800080"/>
          <w:sz w:val="32"/>
          <w:szCs w:val="32"/>
        </w:rPr>
        <w:t xml:space="preserve">: tutto il “male”, inteso come dolore che si manifesta attraverso negatività, violenza, odio, catastrofe, viene compensato dalla grande positività, Luce, anelito verso il trascendente espresso dall’umanità nella giornata del </w:t>
      </w:r>
      <w:proofErr w:type="spellStart"/>
      <w:r>
        <w:rPr>
          <w:rFonts w:ascii="Garamond" w:hAnsi="Garamond"/>
          <w:color w:val="800080"/>
          <w:sz w:val="32"/>
          <w:szCs w:val="32"/>
        </w:rPr>
        <w:t>Wesak</w:t>
      </w:r>
      <w:proofErr w:type="spellEnd"/>
      <w:r>
        <w:rPr>
          <w:rFonts w:ascii="Garamond" w:hAnsi="Garamond"/>
          <w:color w:val="800080"/>
          <w:sz w:val="32"/>
          <w:szCs w:val="32"/>
        </w:rPr>
        <w:t>.</w:t>
      </w:r>
      <w:r>
        <w:rPr>
          <w:rFonts w:ascii="Garamond" w:hAnsi="Garamond"/>
          <w:color w:val="800080"/>
          <w:sz w:val="32"/>
          <w:szCs w:val="32"/>
        </w:rPr>
        <w:br/>
        <w:t xml:space="preserve">Mai come quest’anno (2015) tutto ciò è enormemente sentito, mai come quest’anno c’è stata una partecipazione enorme: se l’anno scorso il </w:t>
      </w:r>
      <w:proofErr w:type="spellStart"/>
      <w:r>
        <w:rPr>
          <w:rFonts w:ascii="Garamond" w:hAnsi="Garamond"/>
          <w:color w:val="800080"/>
          <w:sz w:val="32"/>
          <w:szCs w:val="32"/>
        </w:rPr>
        <w:t>Wesak</w:t>
      </w:r>
      <w:proofErr w:type="spellEnd"/>
      <w:r>
        <w:rPr>
          <w:rFonts w:ascii="Garamond" w:hAnsi="Garamond"/>
          <w:color w:val="800080"/>
          <w:sz w:val="32"/>
          <w:szCs w:val="32"/>
        </w:rPr>
        <w:t xml:space="preserve"> era praticato da qualche milione di individui, quest’anno sono molti, molti milioni in più.</w:t>
      </w:r>
      <w:r>
        <w:rPr>
          <w:rFonts w:ascii="Garamond" w:hAnsi="Garamond"/>
          <w:color w:val="800080"/>
          <w:sz w:val="32"/>
          <w:szCs w:val="32"/>
        </w:rPr>
        <w:br/>
        <w:t>Ciò accade perché c’è la necessità di compensare la parte dolorosa, negativa, violenta che l’umanità sta ORA esprimendo.</w:t>
      </w:r>
      <w:r>
        <w:rPr>
          <w:rFonts w:ascii="Garamond" w:hAnsi="Garamond"/>
          <w:color w:val="800080"/>
          <w:sz w:val="32"/>
          <w:szCs w:val="32"/>
        </w:rPr>
        <w:br/>
        <w:t xml:space="preserve">Mettendosi in questa vibrazione positiva bisogna però avere l’accortezza di </w:t>
      </w:r>
      <w:r>
        <w:rPr>
          <w:rFonts w:ascii="Garamond" w:hAnsi="Garamond"/>
          <w:color w:val="800080"/>
          <w:sz w:val="32"/>
          <w:szCs w:val="32"/>
        </w:rPr>
        <w:lastRenderedPageBreak/>
        <w:t>chiudere la nostra Mente a quello che non è in Armonia con noi.</w:t>
      </w:r>
      <w:r>
        <w:rPr>
          <w:rFonts w:ascii="Garamond" w:hAnsi="Garamond"/>
          <w:color w:val="800080"/>
          <w:sz w:val="32"/>
          <w:szCs w:val="32"/>
        </w:rPr>
        <w:br/>
        <w:t>Molto spesso infatti riceviamo stimoli esterni che ci fanno star male: dall’esterno ci vengono offerte informazioni, immagini, sollecitazioni che ci spingono a ragionare su tematiche che arrecano malessere, che non ci fanno stare tranquilli.</w:t>
      </w:r>
      <w:r>
        <w:rPr>
          <w:rFonts w:ascii="Garamond" w:hAnsi="Garamond"/>
          <w:color w:val="800080"/>
          <w:sz w:val="32"/>
          <w:szCs w:val="32"/>
        </w:rPr>
        <w:br/>
        <w:t>Allorché, analizzando l’informazione, abbiamo la certezza che quello che ci viene veicolato dall’esterno ci serve come stimolo alla riflessione per farci fare un salto qualitativo, accogliamola, metabolizziamola e facciamola nostra; quando invece l’informazione esterna ci crea fastidio o rifiuto, perché sentiamo che quell’evento o quella situazione non ci appartiene, allora dobbiamo avere il coraggio di chiuderci e di ignorarla.</w:t>
      </w:r>
      <w:r>
        <w:rPr>
          <w:rFonts w:ascii="Garamond" w:hAnsi="Garamond"/>
          <w:color w:val="800080"/>
          <w:sz w:val="32"/>
          <w:szCs w:val="32"/>
        </w:rPr>
        <w:br/>
        <w:t>Questo atteggiamento non è da intendersi come menefreghismo o qualunquismo, bensì soltanto come una sana protezione di noi stessi.</w:t>
      </w:r>
      <w:r>
        <w:rPr>
          <w:rFonts w:ascii="Garamond" w:hAnsi="Garamond"/>
          <w:color w:val="800080"/>
          <w:sz w:val="32"/>
          <w:szCs w:val="32"/>
        </w:rPr>
        <w:br/>
        <w:t>Significa che quell’informazione a noi non serve, che sentiamo in essa qualcosa di strumentale che non ci aiuta, ma ci conduce dove vuole lei e non dove sarebbe giusto per noi andare.</w:t>
      </w:r>
      <w:r>
        <w:rPr>
          <w:rFonts w:ascii="Garamond" w:hAnsi="Garamond"/>
          <w:color w:val="800080"/>
          <w:sz w:val="32"/>
          <w:szCs w:val="32"/>
        </w:rPr>
        <w:br/>
        <w:t xml:space="preserve">Accadimenti come il </w:t>
      </w:r>
      <w:proofErr w:type="spellStart"/>
      <w:r>
        <w:rPr>
          <w:rFonts w:ascii="Garamond" w:hAnsi="Garamond"/>
          <w:color w:val="800080"/>
          <w:sz w:val="32"/>
          <w:szCs w:val="32"/>
        </w:rPr>
        <w:t>Wesak</w:t>
      </w:r>
      <w:proofErr w:type="spellEnd"/>
      <w:r>
        <w:rPr>
          <w:rFonts w:ascii="Garamond" w:hAnsi="Garamond"/>
          <w:color w:val="800080"/>
          <w:sz w:val="32"/>
          <w:szCs w:val="32"/>
        </w:rPr>
        <w:t>, che apportano enorme positività, ci aiutano in tal senso: chiuderci a informazioni esterne che non ci appartengono, che sentiamo estranee, ed aprirci ad altre che sentiamo nostre, accogliendole e lasciandoci permeare fino in fondo, poiché esse contengono le vibrazioni che ci arricchiscono, che ci fanno vibrare in Armonia mettendoci a diretto contatto con la Forza divina.</w:t>
      </w:r>
    </w:p>
    <w:p w:rsidR="00F11327" w:rsidRPr="00F11327" w:rsidRDefault="00F11327" w:rsidP="00F11327"/>
    <w:sectPr w:rsidR="00F11327" w:rsidRPr="00F11327"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C68" w:rsidRDefault="00AE1C68">
      <w:r>
        <w:separator/>
      </w:r>
    </w:p>
  </w:endnote>
  <w:endnote w:type="continuationSeparator" w:id="0">
    <w:p w:rsidR="00AE1C68" w:rsidRDefault="00AE1C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B03F5D"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050FE5">
      <w:rPr>
        <w:rStyle w:val="Numeropagina"/>
        <w:noProof/>
      </w:rPr>
      <w:t>39</w:t>
    </w:r>
    <w:r>
      <w:rPr>
        <w:rStyle w:val="Numeropagina"/>
      </w:rPr>
      <w:fldChar w:fldCharType="end"/>
    </w:r>
  </w:p>
  <w:p w:rsidR="00050FE5" w:rsidRDefault="00050FE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B03F5D"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F11327">
      <w:rPr>
        <w:rStyle w:val="Numeropagina"/>
        <w:noProof/>
      </w:rPr>
      <w:t>13</w:t>
    </w:r>
    <w:r>
      <w:rPr>
        <w:rStyle w:val="Numeropagina"/>
      </w:rPr>
      <w:fldChar w:fldCharType="end"/>
    </w:r>
  </w:p>
  <w:p w:rsidR="00050FE5" w:rsidRDefault="00050FE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C68" w:rsidRDefault="00AE1C68">
      <w:r>
        <w:separator/>
      </w:r>
    </w:p>
  </w:footnote>
  <w:footnote w:type="continuationSeparator" w:id="0">
    <w:p w:rsidR="00AE1C68" w:rsidRDefault="00AE1C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2"/>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66D19"/>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270E"/>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2B87"/>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3753"/>
    <w:rsid w:val="00D34289"/>
    <w:rsid w:val="00D357FC"/>
    <w:rsid w:val="00D37EF7"/>
    <w:rsid w:val="00D40657"/>
    <w:rsid w:val="00D40C92"/>
    <w:rsid w:val="00D42791"/>
    <w:rsid w:val="00D42A57"/>
    <w:rsid w:val="00D42B36"/>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image" Target="media/image1.gi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carlaparola.com/wp-content/uploads/2015/05/Wesak.mp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lightworker.it/espa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5_01.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innertraditions.com/" TargetMode="External"/><Relationship Id="rId10" Type="http://schemas.openxmlformats.org/officeDocument/2006/relationships/hyperlink" Target="http://www.stazioneceleste.it/lightworker.htm" TargetMode="External"/><Relationship Id="rId19"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udisciamanici.it/index.php/notizie-di-trasmutazione-di-sandra-ingerman/item/362-notizie-di-trasmutazione-maggio-2015-di-sandra-ingerman.html" TargetMode="External"/><Relationship Id="rId22" Type="http://schemas.openxmlformats.org/officeDocument/2006/relationships/hyperlink" Target="http://www.sandraingerman.com/gdvcameraresults.html"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227A6-0DC1-406E-A97D-7FBBFA7C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5471</Words>
  <Characters>31185</Characters>
  <Application>Microsoft Office Word</Application>
  <DocSecurity>0</DocSecurity>
  <Lines>259</Lines>
  <Paragraphs>73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36583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2015-05-12T09:02:00Z</cp:lastPrinted>
  <dcterms:created xsi:type="dcterms:W3CDTF">2015-05-12T08:52:00Z</dcterms:created>
  <dcterms:modified xsi:type="dcterms:W3CDTF">2015-05-12T09:03:00Z</dcterms:modified>
</cp:coreProperties>
</file>