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03C" w:rsidRPr="003A2B4D" w:rsidRDefault="0042203C" w:rsidP="0042203C">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2203C" w:rsidRPr="003A2B4D" w:rsidRDefault="0042203C" w:rsidP="0042203C">
      <w:pPr>
        <w:jc w:val="center"/>
      </w:pPr>
      <w:r w:rsidRPr="003A2B4D">
        <w:t> </w:t>
      </w:r>
    </w:p>
    <w:p w:rsidR="0042203C" w:rsidRPr="003A2B4D" w:rsidRDefault="0042203C" w:rsidP="0042203C">
      <w:pPr>
        <w:pStyle w:val="Titolo1"/>
      </w:pPr>
      <w:r w:rsidRPr="003A2B4D">
        <w:rPr>
          <w:rFonts w:ascii="Verdana" w:hAnsi="Verdana"/>
          <w:shadow/>
          <w:sz w:val="27"/>
          <w:szCs w:val="27"/>
        </w:rPr>
        <w:t>Aggiornamenti Settimanali</w:t>
      </w:r>
    </w:p>
    <w:p w:rsidR="0042203C" w:rsidRPr="003A2B4D" w:rsidRDefault="0042203C" w:rsidP="0042203C">
      <w:pPr>
        <w:jc w:val="center"/>
      </w:pPr>
      <w:r w:rsidRPr="003A2B4D">
        <w:t> </w:t>
      </w:r>
    </w:p>
    <w:p w:rsidR="0042203C" w:rsidRPr="003A2B4D" w:rsidRDefault="0042203C" w:rsidP="0042203C">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09</w:t>
      </w:r>
      <w:r w:rsidRPr="003A2B4D">
        <w:rPr>
          <w:rFonts w:ascii="Verdana" w:hAnsi="Verdana"/>
          <w:color w:val="auto"/>
          <w:sz w:val="32"/>
          <w:szCs w:val="32"/>
        </w:rPr>
        <w:t>-</w:t>
      </w:r>
      <w:r>
        <w:rPr>
          <w:rFonts w:ascii="Verdana" w:hAnsi="Verdana"/>
          <w:color w:val="auto"/>
          <w:sz w:val="32"/>
          <w:szCs w:val="32"/>
        </w:rPr>
        <w:t>1</w:t>
      </w:r>
    </w:p>
    <w:p w:rsidR="0042203C" w:rsidRPr="003A2B4D" w:rsidRDefault="0042203C" w:rsidP="0042203C">
      <w:pPr>
        <w:pStyle w:val="Titolo2"/>
        <w:rPr>
          <w:rFonts w:ascii="Verdana" w:hAnsi="Verdana"/>
          <w:color w:val="auto"/>
          <w:sz w:val="32"/>
          <w:szCs w:val="32"/>
        </w:rPr>
      </w:pPr>
    </w:p>
    <w:p w:rsidR="0042203C" w:rsidRPr="003A2B4D" w:rsidRDefault="0042203C" w:rsidP="0042203C">
      <w:pPr>
        <w:pStyle w:val="Titolo2"/>
        <w:rPr>
          <w:color w:val="auto"/>
        </w:rPr>
      </w:pPr>
      <w:r>
        <w:rPr>
          <w:rFonts w:ascii="Verdana" w:hAnsi="Verdana"/>
          <w:b w:val="0"/>
          <w:i/>
          <w:color w:val="auto"/>
          <w:sz w:val="20"/>
          <w:szCs w:val="20"/>
        </w:rPr>
        <w:t xml:space="preserve">7 settembre </w:t>
      </w:r>
      <w:r w:rsidRPr="003A2B4D">
        <w:rPr>
          <w:rFonts w:ascii="Verdana" w:hAnsi="Verdana"/>
          <w:b w:val="0"/>
          <w:i/>
          <w:color w:val="auto"/>
          <w:sz w:val="20"/>
          <w:szCs w:val="20"/>
        </w:rPr>
        <w:t>201</w:t>
      </w:r>
      <w:r>
        <w:rPr>
          <w:rFonts w:ascii="Verdana" w:hAnsi="Verdana"/>
          <w:b w:val="0"/>
          <w:i/>
          <w:color w:val="auto"/>
          <w:sz w:val="20"/>
          <w:szCs w:val="20"/>
        </w:rPr>
        <w:t>5</w:t>
      </w:r>
    </w:p>
    <w:p w:rsidR="0042203C" w:rsidRPr="003A2B4D" w:rsidRDefault="0042203C" w:rsidP="0042203C"/>
    <w:p w:rsidR="0042203C" w:rsidRPr="003A2B4D" w:rsidRDefault="0042203C" w:rsidP="0042203C">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2203C" w:rsidRDefault="0042203C" w:rsidP="0042203C">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42203C" w:rsidTr="0042203C">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2203C" w:rsidRDefault="00CF5452">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2203C" w:rsidRDefault="0042203C">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2203C" w:rsidRDefault="0042203C">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2203C" w:rsidRDefault="0042203C">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42203C" w:rsidTr="0042203C">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CF5452">
            <w:pPr>
              <w:pStyle w:val="NormaleWeb"/>
              <w:spacing w:before="38" w:beforeAutospacing="0" w:after="38" w:afterAutospacing="0"/>
              <w:jc w:val="center"/>
              <w:rPr>
                <w:sz w:val="10"/>
                <w:szCs w:val="10"/>
              </w:rPr>
            </w:pPr>
            <w:r>
              <w:rPr>
                <w:rFonts w:ascii="Verdana" w:hAnsi="Verdana"/>
                <w:color w:val="000080"/>
                <w:sz w:val="20"/>
                <w:szCs w:val="20"/>
              </w:rPr>
              <w:t>2 - 5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Lightworker</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0" w:beforeAutospacing="0" w:after="0" w:afterAutospacing="0"/>
              <w:jc w:val="center"/>
            </w:pPr>
            <w:hyperlink r:id="rId11" w:history="1">
              <w:r>
                <w:rPr>
                  <w:rStyle w:val="Collegamentoipertestuale"/>
                  <w:rFonts w:ascii="Verdana" w:hAnsi="Verdana"/>
                </w:rPr>
                <w:t>Musica da Casa</w:t>
              </w:r>
            </w:hyperlink>
            <w:r>
              <w:rPr>
                <w:rFonts w:ascii="Verdana" w:hAnsi="Verdana"/>
                <w:sz w:val="18"/>
                <w:szCs w:val="18"/>
              </w:rPr>
              <w:t> </w:t>
            </w:r>
          </w:p>
          <w:p w:rsidR="0042203C" w:rsidRDefault="0042203C">
            <w:pPr>
              <w:pStyle w:val="NormaleWeb"/>
              <w:spacing w:before="0" w:beforeAutospacing="0" w:after="0" w:afterAutospacing="0"/>
              <w:jc w:val="center"/>
              <w:rPr>
                <w:sz w:val="10"/>
                <w:szCs w:val="10"/>
              </w:rPr>
            </w:pPr>
            <w:r>
              <w:rPr>
                <w:rFonts w:ascii="Verdana" w:hAnsi="Verdana"/>
                <w:b/>
                <w:bCs/>
                <w:color w:val="003366"/>
                <w:sz w:val="10"/>
                <w:szCs w:val="10"/>
              </w:rPr>
              <w:t>- </w:t>
            </w:r>
            <w:r>
              <w:rPr>
                <w:rFonts w:ascii="Verdana" w:hAnsi="Verdana"/>
                <w:b/>
                <w:bCs/>
                <w:color w:val="003366"/>
                <w:sz w:val="15"/>
                <w:szCs w:val="15"/>
              </w:rPr>
              <w:t>I RITMI DELLA VITA</w:t>
            </w:r>
            <w:r>
              <w:rPr>
                <w:rFonts w:ascii="Verdana" w:hAnsi="Verdana"/>
                <w:b/>
                <w:bCs/>
                <w:color w:val="003366"/>
                <w:sz w:val="10"/>
                <w:szCs w:val="10"/>
              </w:rPr>
              <w:t> -</w:t>
            </w:r>
            <w:r>
              <w:rPr>
                <w:rFonts w:ascii="Verdana" w:hAnsi="Verdana"/>
                <w:b/>
                <w:bCs/>
                <w:color w:val="003366"/>
                <w:sz w:val="15"/>
                <w:szCs w:val="15"/>
              </w:rPr>
              <w:br/>
            </w:r>
            <w:r>
              <w:rPr>
                <w:rFonts w:ascii="Verdana" w:hAnsi="Verdana"/>
                <w:color w:val="003366"/>
                <w:sz w:val="15"/>
                <w:szCs w:val="15"/>
              </w:rPr>
              <w:t>"Promemoria da Casa" del 15 maggio 2015</w:t>
            </w:r>
          </w:p>
        </w:tc>
      </w:tr>
      <w:tr w:rsidR="0042203C" w:rsidTr="0042203C">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CF5452">
            <w:pPr>
              <w:pStyle w:val="NormaleWeb"/>
              <w:spacing w:before="38" w:beforeAutospacing="0" w:after="38" w:afterAutospacing="0"/>
              <w:jc w:val="center"/>
            </w:pPr>
            <w:r>
              <w:rPr>
                <w:rFonts w:ascii="Verdana" w:hAnsi="Verdana"/>
                <w:color w:val="000080"/>
                <w:sz w:val="20"/>
                <w:szCs w:val="20"/>
              </w:rPr>
              <w:t>6 - 12</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38" w:beforeAutospacing="0" w:after="38" w:afterAutospacing="0"/>
              <w:jc w:val="center"/>
            </w:pPr>
            <w:hyperlink r:id="rId13" w:history="1">
              <w:r>
                <w:rPr>
                  <w:rStyle w:val="Collegamentoipertestuale"/>
                  <w:rFonts w:ascii="Verdana" w:hAnsi="Verdana"/>
                  <w:sz w:val="20"/>
                  <w:szCs w:val="20"/>
                </w:rPr>
                <w:t>Kryon</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25" w:beforeAutospacing="0" w:after="25" w:afterAutospacing="0"/>
              <w:jc w:val="center"/>
            </w:pPr>
            <w:hyperlink r:id="rId14" w:history="1">
              <w:r>
                <w:rPr>
                  <w:rStyle w:val="Collegamentoipertestuale"/>
                  <w:rFonts w:ascii="Verdana" w:hAnsi="Verdana"/>
                </w:rPr>
                <w:t>La Triade</w:t>
              </w:r>
            </w:hyperlink>
            <w:r>
              <w:br/>
            </w:r>
            <w:r>
              <w:rPr>
                <w:rFonts w:ascii="Verdana" w:hAnsi="Verdana"/>
                <w:color w:val="003366"/>
                <w:sz w:val="15"/>
                <w:szCs w:val="15"/>
              </w:rPr>
              <w:t>Canalizzazione del 10 maggio 2015</w:t>
            </w:r>
          </w:p>
        </w:tc>
      </w:tr>
      <w:tr w:rsidR="0042203C" w:rsidTr="0042203C">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CF5452">
            <w:pPr>
              <w:pStyle w:val="NormaleWeb"/>
              <w:spacing w:before="38" w:beforeAutospacing="0" w:after="38" w:afterAutospacing="0"/>
              <w:jc w:val="center"/>
            </w:pPr>
            <w:r>
              <w:rPr>
                <w:rFonts w:ascii="Verdana" w:hAnsi="Verdana"/>
                <w:color w:val="000080"/>
                <w:sz w:val="20"/>
                <w:szCs w:val="20"/>
              </w:rPr>
              <w:t>13 - 24</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38" w:beforeAutospacing="0" w:after="38" w:afterAutospacing="0"/>
              <w:jc w:val="center"/>
            </w:pPr>
            <w:hyperlink r:id="rId15" w:history="1">
              <w:proofErr w:type="spellStart"/>
              <w:r>
                <w:rPr>
                  <w:rStyle w:val="Collegamentoipertestuale"/>
                  <w:rFonts w:ascii="Verdana" w:hAnsi="Verdana"/>
                  <w:sz w:val="20"/>
                  <w:szCs w:val="20"/>
                </w:rPr>
                <w:t>e-books</w:t>
              </w:r>
              <w:proofErr w:type="spellEnd"/>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38" w:beforeAutospacing="0" w:after="38" w:afterAutospacing="0"/>
              <w:jc w:val="center"/>
            </w:pPr>
            <w:hyperlink r:id="rId16" w:history="1">
              <w:r>
                <w:rPr>
                  <w:rStyle w:val="Collegamentoipertestuale"/>
                  <w:rFonts w:ascii="Verdana" w:hAnsi="Verdana"/>
                  <w:sz w:val="20"/>
                  <w:szCs w:val="20"/>
                </w:rPr>
                <w:t xml:space="preserve">Gli Angeli di </w:t>
              </w:r>
              <w:proofErr w:type="spellStart"/>
              <w:r>
                <w:rPr>
                  <w:rStyle w:val="Collegamentoipertestuale"/>
                  <w:rFonts w:ascii="Verdana" w:hAnsi="Verdana"/>
                  <w:sz w:val="20"/>
                  <w:szCs w:val="20"/>
                </w:rPr>
                <w:t>Satya</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2203C" w:rsidRDefault="0042203C">
            <w:pPr>
              <w:pStyle w:val="NormaleWeb"/>
              <w:spacing w:before="25" w:beforeAutospacing="0" w:after="25" w:afterAutospacing="0"/>
              <w:jc w:val="center"/>
            </w:pPr>
            <w:hyperlink r:id="rId17" w:history="1">
              <w:r>
                <w:rPr>
                  <w:rStyle w:val="Collegamentoipertestuale"/>
                  <w:rFonts w:ascii="Verdana" w:hAnsi="Verdana"/>
                </w:rPr>
                <w:t>Come dialogare con gli Angeli</w:t>
              </w:r>
            </w:hyperlink>
          </w:p>
        </w:tc>
      </w:tr>
    </w:tbl>
    <w:p w:rsidR="00714AEB" w:rsidRDefault="00714AEB"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 w:rsidR="0042203C" w:rsidRDefault="0042203C" w:rsidP="0042203C">
      <w:pPr>
        <w:pStyle w:val="NormaleWeb"/>
        <w:spacing w:before="0" w:beforeAutospacing="0" w:after="0" w:afterAutospacing="0"/>
        <w:jc w:val="center"/>
      </w:pPr>
      <w:r>
        <w:rPr>
          <w:rFonts w:ascii="Impact" w:hAnsi="Impact"/>
          <w:i/>
          <w:iCs/>
          <w:caps/>
          <w:color w:val="000080"/>
          <w:sz w:val="48"/>
          <w:szCs w:val="48"/>
        </w:rPr>
        <w:lastRenderedPageBreak/>
        <w:t>Lightworker</w:t>
      </w:r>
    </w:p>
    <w:p w:rsidR="0042203C" w:rsidRDefault="0042203C" w:rsidP="0042203C">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42203C" w:rsidRDefault="0042203C" w:rsidP="0042203C">
      <w:pPr>
        <w:pStyle w:val="NormaleWeb"/>
        <w:spacing w:before="0" w:beforeAutospacing="0" w:after="0" w:afterAutospacing="0"/>
        <w:jc w:val="center"/>
      </w:pPr>
      <w:hyperlink r:id="rId18" w:tgtFrame="_blank" w:history="1">
        <w:r>
          <w:rPr>
            <w:rStyle w:val="Collegamentoipertestuale"/>
            <w:rFonts w:ascii="Verdana" w:hAnsi="Verdana"/>
            <w:color w:val="000080"/>
            <w:sz w:val="15"/>
            <w:szCs w:val="15"/>
          </w:rPr>
          <w:t>www.lightworker.com</w:t>
        </w:r>
      </w:hyperlink>
    </w:p>
    <w:p w:rsidR="0042203C" w:rsidRDefault="0042203C" w:rsidP="0042203C">
      <w:pPr>
        <w:pStyle w:val="corpo"/>
        <w:spacing w:before="0" w:beforeAutospacing="0" w:after="0" w:afterAutospacing="0"/>
        <w:jc w:val="center"/>
      </w:pPr>
      <w:r>
        <w:t> </w:t>
      </w:r>
    </w:p>
    <w:p w:rsidR="0042203C" w:rsidRDefault="0042203C" w:rsidP="0042203C">
      <w:pPr>
        <w:pStyle w:val="corpo"/>
        <w:spacing w:before="0" w:beforeAutospacing="0" w:after="0" w:afterAutospacing="0"/>
        <w:jc w:val="center"/>
      </w:pPr>
      <w:r>
        <w:t> </w:t>
      </w:r>
    </w:p>
    <w:p w:rsidR="0042203C" w:rsidRDefault="0042203C" w:rsidP="0042203C">
      <w:pPr>
        <w:pStyle w:val="corpo"/>
        <w:spacing w:before="0" w:beforeAutospacing="0" w:after="0" w:afterAutospacing="0"/>
        <w:jc w:val="center"/>
      </w:pPr>
      <w:r>
        <w:rPr>
          <w:rFonts w:ascii="Garamond" w:hAnsi="Garamond"/>
          <w:b/>
          <w:bCs/>
          <w:color w:val="000080"/>
          <w:sz w:val="36"/>
          <w:szCs w:val="36"/>
        </w:rPr>
        <w:t>Musica da Casa</w:t>
      </w:r>
    </w:p>
    <w:p w:rsidR="0042203C" w:rsidRDefault="0042203C" w:rsidP="0042203C">
      <w:pPr>
        <w:pStyle w:val="corpo"/>
        <w:spacing w:before="0" w:beforeAutospacing="0" w:after="0" w:afterAutospacing="0"/>
        <w:jc w:val="center"/>
      </w:pPr>
      <w:r>
        <w:rPr>
          <w:rFonts w:ascii="Times" w:hAnsi="Times"/>
          <w:i/>
          <w:iCs/>
          <w:color w:val="000080"/>
        </w:rPr>
        <w:t>Promemoria da Casa del 15 Maggio 2015</w:t>
      </w:r>
    </w:p>
    <w:p w:rsidR="0042203C" w:rsidRDefault="0042203C" w:rsidP="0042203C">
      <w:pPr>
        <w:pStyle w:val="corpo"/>
        <w:spacing w:before="0" w:beforeAutospacing="0" w:after="0" w:afterAutospacing="0"/>
        <w:jc w:val="center"/>
      </w:pPr>
      <w:r>
        <w:rPr>
          <w:color w:val="000080"/>
        </w:rPr>
        <w:t> </w:t>
      </w:r>
    </w:p>
    <w:p w:rsidR="0042203C" w:rsidRDefault="0042203C" w:rsidP="0042203C">
      <w:pPr>
        <w:pStyle w:val="corpo"/>
        <w:spacing w:before="0" w:beforeAutospacing="0" w:after="0" w:afterAutospacing="0"/>
        <w:jc w:val="center"/>
      </w:pPr>
      <w:r>
        <w:rPr>
          <w:rFonts w:ascii="Times" w:hAnsi="Times"/>
          <w:b/>
          <w:bCs/>
          <w:color w:val="000080"/>
          <w:sz w:val="32"/>
          <w:szCs w:val="32"/>
        </w:rPr>
        <w:t xml:space="preserve">- </w:t>
      </w:r>
      <w:r>
        <w:rPr>
          <w:rFonts w:ascii="Garamond" w:hAnsi="Garamond"/>
          <w:b/>
          <w:bCs/>
          <w:color w:val="000080"/>
          <w:sz w:val="32"/>
          <w:szCs w:val="32"/>
        </w:rPr>
        <w:t xml:space="preserve">I RITMI DELLA VITA </w:t>
      </w:r>
      <w:r>
        <w:rPr>
          <w:rFonts w:ascii="Times" w:hAnsi="Times"/>
          <w:b/>
          <w:bCs/>
          <w:color w:val="000080"/>
          <w:sz w:val="32"/>
          <w:szCs w:val="32"/>
        </w:rPr>
        <w:t>-</w:t>
      </w:r>
    </w:p>
    <w:p w:rsidR="0042203C" w:rsidRDefault="0042203C" w:rsidP="0042203C">
      <w:pPr>
        <w:pStyle w:val="corpo"/>
        <w:spacing w:before="0" w:beforeAutospacing="0" w:after="0" w:afterAutospacing="0"/>
        <w:jc w:val="center"/>
      </w:pPr>
      <w:r>
        <w:rPr>
          <w:color w:val="000080"/>
        </w:rPr>
        <w:t> </w:t>
      </w:r>
    </w:p>
    <w:p w:rsidR="0042203C" w:rsidRDefault="0042203C" w:rsidP="00CF5452">
      <w:r>
        <w:rPr>
          <w:rFonts w:ascii="Garamond" w:hAnsi="Garamond"/>
          <w:color w:val="000080"/>
          <w:sz w:val="27"/>
          <w:szCs w:val="27"/>
        </w:rPr>
        <w:t>Saluti a tutti, Carissimi. Siete così vibranti in questo giorno!</w:t>
      </w:r>
    </w:p>
    <w:p w:rsidR="0042203C" w:rsidRDefault="0042203C" w:rsidP="00CF5452">
      <w:r>
        <w:rPr>
          <w:rFonts w:ascii="Garamond" w:hAnsi="Garamond"/>
          <w:color w:val="000080"/>
          <w:sz w:val="27"/>
          <w:szCs w:val="27"/>
        </w:rPr>
        <w:br/>
        <w:t>E’  magico per noi osservarvi da questa prospettiva e vedere alcuni dei cambiamenti energetici che stanno avvenendo in tutti voi. La magia è iniziata sul pianeta Terra e tutti voi vi state spostando in un modo davvero magico. Poiché è emerso parecchie volte nella progressione di oggi, desideriamo parlare della musica. Che parte essa ha nella vostra vita?</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 xml:space="preserve">Padronanza della  Musica </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Bene, in molti posti, la gente ritiene che la musica sia in qualche modo di secondaria importanza. Perché gran parte di voi ha collocato la musica nel settore dell’intrattenimento sulla propria linea temporale e giustamente. La parte interessante è che la musica è molto più di questo. Molti di voi si considerano amanti della musica, mentre altri no. Alcuni di voi dicono: "Non sono intonato così mi godrò la musica a distanza, ma non canterò ad alta voce.” Bene, avete mai considerato che se siete stonati o non riuscite nemmeno a prendere una nota in questa vita, forse avete già imparato ciò che dovevate imparare nell'ambito della musica? Ecco la parte interessante sulla musica, è cumulativa tra le vite. Non c'è giusto o sbagliato al riguardo perché la realtà è che se prendete in mano uno strumento ed esso è in sintonia con il vostro spirito, allora immaginate di avere un'espressione per creare le vibrazioni da Casa.</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I Ritmi Interiori - La Musica Interiore da Casa</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Molti di voi creano musica quando parlano, anche se non ne sono consapevoli. Pensate: "Non faccio questo perché sono stonato. Non riesco a prendere una nota, così ovviamente non canterò." La verità è che tutti voi avete dei ritmi nel profondo di voi che stanno iniziando a cambiare, e questo sta aprendo la possibilità per l'umanità di vedere se stessa in un modo totalmente differente. La magia ha avuto inizio, carissimi.</w:t>
      </w:r>
    </w:p>
    <w:p w:rsidR="0042203C" w:rsidRDefault="0042203C" w:rsidP="00CF5452">
      <w:r>
        <w:rPr>
          <w:rFonts w:ascii="Garamond" w:hAnsi="Garamond"/>
          <w:color w:val="000080"/>
          <w:sz w:val="27"/>
          <w:szCs w:val="27"/>
        </w:rPr>
        <w:t xml:space="preserve">Ora pensate come nell’antichità, molto prima della vostra storia documentata,  i primi uomini creavano i suoni. All'inizio un paio di ossa servivano piuttosto bene come strumenti ritmici. Avete imparato a comunicare attraverso quella forma di ritmo e l’avete usata in molte culture diverse, mentre l'umanità si evolveva. Poi avete iniziato a lavorare con le note e siete diventati consapevoli che la vostra stessa voce possedeva una gamma. Avete trovato o costruito strumenti in grado di replicare almeno una piccola parte dell’energia da Casa. La musica che ognuno di voi sente tutto il tempo proviene da Casa. Questa è la parte bella e tutto ciò che  fate è cercare di replicare quella connessione interna, quella musica interiore </w:t>
      </w:r>
      <w:r>
        <w:rPr>
          <w:rFonts w:ascii="Garamond" w:hAnsi="Garamond"/>
          <w:color w:val="000080"/>
          <w:sz w:val="27"/>
          <w:szCs w:val="27"/>
        </w:rPr>
        <w:lastRenderedPageBreak/>
        <w:t>da Casa. Fu soltanto quando due o più di voi si riunirono che crearono un'armonia, che fu in realtà l'inizio del processo armonico; armonizzare la vostra musica con altri esseri fu l'inizio delle scale. Carissimi, le scale non esistevano prima che provaste a riunirvi. Questa è stata principalmente la ragione per cui sono state fatte, in modo che foste in grado di pizzicare le armoniche di tanto in tanto. Questo si è evoluto in tutta la musica che sentite in modi diversi. Vi diciamo questo adesso, perché sul vostro pianeta, gran parte della vostra musica sta per cambiare.</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Cambiare  i Ritmi e le Scale Imperfette</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Vi state evolvendo molto rapidamente come esseri spirituali che fingono di partecipare a questo gioco dell'umanità. Mentre vi evolvete, anche le vostre simpatie e antipatie intorno a voi iniziare a cambiare rapidamente. E’ un bellissimo processo da osservare e noi condivideremo alcune di queste cose con voi mentre ci addentriamo in questo ancora di più. Inizierete a sentire cose che possono sembrare un po’ dissonanti, soprattutto avendo a che fare con il ritmo. Se lavorate con una canzone che ha quattro battute ma poi inizia un altro ritmo di quattro battute che va improvvisamente con cinque, questo catturerà la vostra attenzione in un modo quasi simile ad una distrazione. Non pensate che si tratti di musica; pensate che sia qualcosa di sbagliato. Bene, questo presto cambierà man mano che vedrete una varietà di ritmi che inizieranno a diventare la norma. Non soltanto i ritmi, ma la vostra musica in generale cambierà, e alla fine le scale inizieranno a trovare una nuova base.</w:t>
      </w:r>
      <w:r>
        <w:rPr>
          <w:rFonts w:ascii="Garamond" w:hAnsi="Garamond"/>
          <w:color w:val="000080"/>
          <w:sz w:val="27"/>
          <w:szCs w:val="27"/>
        </w:rPr>
        <w:br/>
      </w:r>
      <w:r>
        <w:rPr>
          <w:rFonts w:ascii="Garamond" w:hAnsi="Garamond"/>
          <w:color w:val="000080"/>
          <w:sz w:val="27"/>
          <w:szCs w:val="27"/>
        </w:rPr>
        <w:br/>
        <w:t xml:space="preserve">Le scale sono la parte più difficile. Ora che avete la tecnologia per farlo, potete prendere le note più alte e più basse che siete in grado di creare e dividerle perfettamente in segmenti uguali. Se le suonate il suono vi sembrerà terribile, ma perché? Perché  il suono sembrerà terribile dividendo tutto in segmenti perfetti? Bene, in realtà non è terribile, carissimi, semplicemente non ha tutta la ricchezza dell'armonia degli </w:t>
      </w:r>
      <w:proofErr w:type="spellStart"/>
      <w:r>
        <w:rPr>
          <w:rFonts w:ascii="Garamond" w:hAnsi="Garamond"/>
          <w:color w:val="000080"/>
          <w:sz w:val="27"/>
          <w:szCs w:val="27"/>
        </w:rPr>
        <w:t>ipertoni</w:t>
      </w:r>
      <w:proofErr w:type="spellEnd"/>
      <w:r>
        <w:rPr>
          <w:rFonts w:ascii="Garamond" w:hAnsi="Garamond"/>
          <w:color w:val="000080"/>
          <w:sz w:val="27"/>
          <w:szCs w:val="27"/>
        </w:rPr>
        <w:t xml:space="preserve"> di un unico strumento che si sommano con gli </w:t>
      </w:r>
      <w:proofErr w:type="spellStart"/>
      <w:r>
        <w:rPr>
          <w:rFonts w:ascii="Garamond" w:hAnsi="Garamond"/>
          <w:color w:val="000080"/>
          <w:sz w:val="27"/>
          <w:szCs w:val="27"/>
        </w:rPr>
        <w:t>ipertoni</w:t>
      </w:r>
      <w:proofErr w:type="spellEnd"/>
      <w:r>
        <w:rPr>
          <w:rFonts w:ascii="Garamond" w:hAnsi="Garamond"/>
          <w:color w:val="000080"/>
          <w:sz w:val="27"/>
          <w:szCs w:val="27"/>
        </w:rPr>
        <w:t xml:space="preserve"> e il pezzo finale di un altro che si fondono insieme. Perché per fare questo, le vostre scale devono essere imperfette.</w:t>
      </w:r>
      <w:r>
        <w:rPr>
          <w:rFonts w:ascii="Garamond" w:hAnsi="Garamond"/>
          <w:color w:val="000080"/>
          <w:sz w:val="27"/>
          <w:szCs w:val="27"/>
        </w:rPr>
        <w:br/>
      </w:r>
      <w:r>
        <w:rPr>
          <w:rFonts w:ascii="Garamond" w:hAnsi="Garamond"/>
          <w:color w:val="000080"/>
          <w:sz w:val="27"/>
          <w:szCs w:val="27"/>
        </w:rPr>
        <w:br/>
        <w:t>Osservate la tastiera del vostro pianoforte, e vedrete che c'è una nota mancante - almeno una. Noterete che ci sono altri luoghi dove la perfezione delle scale doveva essere portata all’imperfezione. Soltanto allora le vostre orecchie umane potrebbero prenderla e rendere il suono simile a quello dell’energia e della luce che sentite sempre nella musica di Casa. Perciò, questi sono tempi molto affascinanti per quelli di voi che hanno pensato di non essere  portati per la musica in questa vita. Vi chiediamo di capire che anche se forse non inizierete una carriera discografica o non avrete successo con la vostra band, anche il ritmo e il tono della vostra voce  emula quella musica che sentite nel profondo. Carissimi, questo contribuisce a creare le connessioni in ogni persona intorno a voi.</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Abilità musicali cumulative</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 xml:space="preserve">Ora l'altra parte di questo è che le abilità musicali sono cumulative nel corso di molte vite. Se lavorate molto duramente e studiate come musicista poi improvvisamente morite, voi lasciate quella  vita. Quando ritornate, dovete ancora insegnare al vostro corpo e alle dita dove si trovano le cose, ma il resto arriverà molto rapidamente. In generale, fondamentalmente riprendete da dove avete interrotto con la musica e con la vostra </w:t>
      </w:r>
      <w:r>
        <w:rPr>
          <w:rFonts w:ascii="Garamond" w:hAnsi="Garamond"/>
          <w:color w:val="000080"/>
          <w:sz w:val="27"/>
          <w:szCs w:val="27"/>
        </w:rPr>
        <w:lastRenderedPageBreak/>
        <w:t>espressione della musica nell'ultima vita. Voi la chiamate "musica", ma a Casa non la identifichiamo nemmeno perché è una parte importante della nostra vita quotidiana. Non abbiamo nemmeno una parola per identificarla come separata da noi, in quanto è una parte così importante per ognuno di noi. Anche questo, succederà anche qui.</w:t>
      </w:r>
      <w:r>
        <w:rPr>
          <w:rFonts w:ascii="Garamond" w:hAnsi="Garamond"/>
          <w:color w:val="000080"/>
          <w:sz w:val="27"/>
          <w:szCs w:val="27"/>
        </w:rPr>
        <w:br/>
      </w:r>
      <w:r>
        <w:rPr>
          <w:rFonts w:ascii="Garamond" w:hAnsi="Garamond"/>
          <w:b/>
          <w:bCs/>
          <w:color w:val="000080"/>
          <w:sz w:val="27"/>
          <w:szCs w:val="27"/>
        </w:rPr>
        <w:br/>
        <w:t>Ridefinire il posto della musica nella vostra vita</w:t>
      </w:r>
      <w:r>
        <w:rPr>
          <w:rFonts w:ascii="Garamond" w:hAnsi="Garamond"/>
          <w:b/>
          <w:bCs/>
          <w:color w:val="000080"/>
          <w:sz w:val="27"/>
          <w:szCs w:val="27"/>
        </w:rPr>
        <w:br/>
      </w:r>
      <w:r>
        <w:rPr>
          <w:rFonts w:ascii="Garamond" w:hAnsi="Garamond"/>
          <w:color w:val="000080"/>
          <w:sz w:val="27"/>
          <w:szCs w:val="27"/>
        </w:rPr>
        <w:br/>
        <w:t>Con i molti cambiamenti nella tecnologia, avete trovato nuovi sistemi di distribuzione ed abilità per la musica. A causa della convinzione che tutto  sul vostro Internet deve essere gratuito, molti dei vostri musicisti stanno morendo di fame sul pianeta Terra in questo momento. Alcuni di loro semplicemente non possono permettersi di essere nel mondo della musica, perché non possono nemmeno guadagnarsi da vivere in quel modo. Questo è in realtà un cambiamento nel modo in cui la vostra società vede le cose ed è molto affascinante. Inizialmente, avete aperto il vostro Internet ed ogni cosa sul vostro Internet era gratuito. Ma è davvero "gratuito"? Non è frustrante quando scaricate una semplice cosa e finite con un virus nel vostro computer? Succede ogni volta, carissimi, perciò nulla è veramente gratuito, nemmeno su Internet perché c’è una ragione per cui questo viene fatto. Si pubblicizza qualcosa o viene scaricato un programma che in realtà non volete sul vostro computer. Questa è una sfida che l'umanità sta affrontando mentre ri-definite il posto della musica nella vostra vita.</w:t>
      </w:r>
      <w:r>
        <w:rPr>
          <w:rFonts w:ascii="Garamond" w:hAnsi="Garamond"/>
          <w:color w:val="000080"/>
          <w:sz w:val="27"/>
          <w:szCs w:val="27"/>
        </w:rPr>
        <w:br/>
      </w:r>
      <w:r>
        <w:rPr>
          <w:rFonts w:ascii="Garamond" w:hAnsi="Garamond"/>
          <w:color w:val="000080"/>
          <w:sz w:val="27"/>
          <w:szCs w:val="27"/>
        </w:rPr>
        <w:br/>
        <w:t>Attualmente, avete molti sistemi di distribuzione ed è facilissimo attingere ad una vasta gamma della musica. Siete abituati a ricevere questo e a risvegliare l'energia dentro di voi. Troverete anche il modo di ridistribuirlo ancorando quella luce. Non c'è nulla di più triste per noi che vedere un musicista che finalmente registra il proprio lavoro, ma non viene mai ascoltato. I cambiamenti nel vostro modo di considerare la musica stanno iniziando a trasformarsi, ed è bello per noi da osservare. In qualche modo è una sfida per molti di voi, soprattutto per quelli che si guadagnano da vivere con la musica. La parte bella è che la musica è così integrata in ogni essere. E’ la musica che ricorderà loro Casa e si illumineranno nell’ascoltarla. Potete cambiare la vostra energia interna semplicemente ascoltando la musica - è magica! Avete inviato la chiamata ed una grande selezione di musica sarà disponibile a breve. Ora, carissimi, avete modo di guarirvi l’un l'altro con la musica.</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Tutti voi siete Musicisti</w:t>
      </w:r>
      <w:r>
        <w:rPr>
          <w:rFonts w:ascii="Garamond" w:hAnsi="Garamond"/>
          <w:b/>
          <w:bCs/>
          <w:color w:val="000080"/>
          <w:sz w:val="27"/>
          <w:szCs w:val="27"/>
        </w:rPr>
        <w:br/>
      </w:r>
      <w:r>
        <w:rPr>
          <w:rFonts w:ascii="Garamond" w:hAnsi="Garamond"/>
          <w:color w:val="000080"/>
          <w:sz w:val="27"/>
          <w:szCs w:val="27"/>
        </w:rPr>
        <w:br/>
        <w:t xml:space="preserve">Ora, e riguardo a coloro che pensano di essere stonati? Bene, amiamo questo poiché è davvero magico. Molto semplicemente, significa che voi non sarete in grado di armonizzare allo stesso modo degli altri. Ciò non significa che non avete orecchio per la musica o che non avete quella corda musicale interna che pulsa attraverso di voi da Casa per tutto il tempo. Allora, chi crea la musica a Casa? Questa è la parte interessante. Nessuno. Fa parte della struttura complessiva del collettivo e ha creato nello stesso modo in cui molti di voi faranno. Siete passati attraverso il processo di lavorare da soli con le vostre scale ed avete trovato le perfette imperfezioni. Adesso state persino giocando con esse, dividendole in modo uguale nel Solfeggio ed in molte delle scale numeriche principali che sono anche disponibili. Inizierete a suonare in modi nuovi e noi vi incoraggeremo. Quando sentite queste melodie che dapprima possono sembrare dissonanti, aprite il cuore e semplicemente accoglietele tutte. Non è che dovete amare ogni forma di musica, poiché essa è </w:t>
      </w:r>
      <w:r>
        <w:rPr>
          <w:rFonts w:ascii="Garamond" w:hAnsi="Garamond"/>
          <w:color w:val="000080"/>
          <w:sz w:val="27"/>
          <w:szCs w:val="27"/>
        </w:rPr>
        <w:lastRenderedPageBreak/>
        <w:t>personalizzata quanto lo siete voi. Trovate quel pezzo che vi aiuta a risvegliarvi dal sogno, quella corda che vi può ringiovanire e ricordare costantemente al vostro spirito quel flusso di bella musica proveniente da Casa. Tutti voi siete musicisti, perché non sareste qui se non lo foste. Tutti voi avete avuto incarnazioni direttamente connesse con l'espressione della musica sul pianeta Terra. Trovatela adesso, amatela e ricordate Casa. Questa è la bellezza che può essere condivisa da tutti voi a questo punto.</w:t>
      </w:r>
    </w:p>
    <w:p w:rsidR="0042203C" w:rsidRDefault="0042203C" w:rsidP="00CF5452">
      <w:r>
        <w:rPr>
          <w:rFonts w:ascii="Garamond" w:hAnsi="Garamond"/>
          <w:color w:val="000080"/>
          <w:sz w:val="27"/>
          <w:szCs w:val="27"/>
        </w:rPr>
        <w:t xml:space="preserve">E’ con il più grande onore che vi salutiamo in questi modi e vi diamo dei promemoria ... non per dirvi dove guardare, ma per aiutarvi a ricordare quello che già sapete. La bellezza in ognuno di voi inizia a crescere; è magica per noi da osservare. Vi chiediamo di trattarvi con rispetto reciproco, di nutrirvi a vicenda in ogni possibile occasione  e giocare bene insieme. </w:t>
      </w:r>
      <w:r w:rsidRPr="0042203C">
        <w:rPr>
          <w:rFonts w:ascii="Garamond" w:hAnsi="Garamond"/>
          <w:color w:val="000080"/>
          <w:sz w:val="27"/>
          <w:szCs w:val="27"/>
        </w:rPr>
        <w:t xml:space="preserve">Siete più belli di quanto immaginate. </w:t>
      </w:r>
    </w:p>
    <w:p w:rsidR="0042203C" w:rsidRDefault="0042203C" w:rsidP="00CF5452">
      <w:proofErr w:type="spellStart"/>
      <w:r w:rsidRPr="0042203C">
        <w:rPr>
          <w:rFonts w:ascii="Garamond" w:hAnsi="Garamond"/>
          <w:color w:val="000080"/>
          <w:sz w:val="27"/>
          <w:szCs w:val="27"/>
        </w:rPr>
        <w:t>Espavo</w:t>
      </w:r>
      <w:proofErr w:type="spellEnd"/>
      <w:r w:rsidRPr="0042203C">
        <w:rPr>
          <w:rFonts w:ascii="Garamond" w:hAnsi="Garamond"/>
          <w:color w:val="000080"/>
          <w:sz w:val="27"/>
          <w:szCs w:val="27"/>
        </w:rPr>
        <w:t>, carissimi.</w:t>
      </w:r>
    </w:p>
    <w:p w:rsidR="0042203C" w:rsidRDefault="0042203C" w:rsidP="00CF5452">
      <w:pPr>
        <w:pStyle w:val="NormaleWeb"/>
      </w:pPr>
      <w:hyperlink r:id="rId19" w:history="1">
        <w:proofErr w:type="spellStart"/>
        <w:r>
          <w:rPr>
            <w:rStyle w:val="Collegamentoipertestuale"/>
            <w:rFonts w:ascii="Garamond" w:hAnsi="Garamond"/>
            <w:color w:val="000080"/>
            <w:sz w:val="27"/>
            <w:szCs w:val="27"/>
          </w:rPr>
          <w:t>Espavo</w:t>
        </w:r>
        <w:proofErr w:type="spellEnd"/>
      </w:hyperlink>
    </w:p>
    <w:p w:rsidR="0042203C" w:rsidRDefault="0042203C" w:rsidP="0042203C">
      <w:pPr>
        <w:spacing w:before="240" w:after="240"/>
        <w:jc w:val="both"/>
      </w:pPr>
      <w:r>
        <w:rPr>
          <w:rStyle w:val="hps"/>
          <w:rFonts w:ascii="Garamond" w:hAnsi="Garamond"/>
          <w:b/>
          <w:bCs/>
          <w:color w:val="000080"/>
          <w:sz w:val="27"/>
          <w:szCs w:val="27"/>
        </w:rPr>
        <w:t>Il gruppo</w:t>
      </w:r>
    </w:p>
    <w:p w:rsidR="0042203C" w:rsidRDefault="0042203C" w:rsidP="0042203C">
      <w:pPr>
        <w:pStyle w:val="NormaleWeb"/>
        <w:jc w:val="both"/>
      </w:pPr>
      <w:r>
        <w:rPr>
          <w:rFonts w:ascii="Garamond" w:hAnsi="Garamond"/>
          <w:color w:val="000080"/>
          <w:sz w:val="27"/>
          <w:szCs w:val="27"/>
        </w:rPr>
        <w:t>La parola “</w:t>
      </w:r>
      <w:proofErr w:type="spellStart"/>
      <w:r>
        <w:rPr>
          <w:rFonts w:ascii="Garamond" w:hAnsi="Garamond"/>
          <w:color w:val="000080"/>
          <w:sz w:val="27"/>
          <w:szCs w:val="27"/>
        </w:rPr>
        <w:t>Espavo</w:t>
      </w:r>
      <w:proofErr w:type="spellEnd"/>
      <w:r>
        <w:rPr>
          <w:rFonts w:ascii="Garamond" w:hAnsi="Garamond"/>
          <w:color w:val="000080"/>
          <w:sz w:val="27"/>
          <w:szCs w:val="27"/>
        </w:rPr>
        <w:t>” è un antico saluto lemuriano. Significa: “Grazie per esserti assunto il tuo potere.”</w:t>
      </w:r>
    </w:p>
    <w:p w:rsidR="0042203C" w:rsidRDefault="0042203C" w:rsidP="0042203C">
      <w:pPr>
        <w:pStyle w:val="NormaleWeb"/>
        <w:spacing w:before="0" w:beforeAutospacing="0" w:after="0" w:afterAutospacing="0"/>
        <w:jc w:val="center"/>
      </w:pPr>
      <w:r>
        <w:rPr>
          <w:rFonts w:ascii="Verdana" w:hAnsi="Verdana"/>
          <w:color w:val="000080"/>
          <w:sz w:val="15"/>
          <w:szCs w:val="15"/>
        </w:rPr>
        <w:t>* * * * * * *</w:t>
      </w:r>
    </w:p>
    <w:p w:rsidR="0042203C" w:rsidRDefault="0042203C" w:rsidP="0042203C">
      <w:pPr>
        <w:pStyle w:val="NormaleWeb"/>
        <w:spacing w:before="0" w:beforeAutospacing="0" w:after="0" w:afterAutospacing="0"/>
        <w:jc w:val="center"/>
      </w:pPr>
      <w:r>
        <w:rPr>
          <w:color w:val="000080"/>
        </w:rPr>
        <w:t> </w:t>
      </w:r>
    </w:p>
    <w:p w:rsidR="0042203C" w:rsidRDefault="0042203C" w:rsidP="00CF5452">
      <w:pPr>
        <w:pStyle w:val="NormaleWeb"/>
        <w:spacing w:before="0" w:beforeAutospacing="0" w:after="0" w:afterAutospacing="0"/>
        <w:jc w:val="both"/>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0"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42203C" w:rsidRDefault="0042203C" w:rsidP="0042203C">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1" w:tgtFrame="_blank" w:history="1">
        <w:r>
          <w:rPr>
            <w:rStyle w:val="Collegamentoipertestuale"/>
            <w:rFonts w:ascii="Garamond" w:hAnsi="Garamond"/>
            <w:i/>
            <w:iCs/>
            <w:color w:val="000080"/>
          </w:rPr>
          <w:t>www.lightworker.it</w:t>
        </w:r>
      </w:hyperlink>
    </w:p>
    <w:p w:rsidR="0042203C" w:rsidRDefault="0042203C" w:rsidP="0042203C">
      <w:pPr>
        <w:pStyle w:val="NormaleWeb"/>
        <w:spacing w:before="0" w:beforeAutospacing="0" w:after="0" w:afterAutospacing="0"/>
        <w:jc w:val="center"/>
      </w:pPr>
      <w:r>
        <w:rPr>
          <w:rFonts w:ascii="Garamond" w:hAnsi="Garamond"/>
          <w:i/>
          <w:iCs/>
          <w:color w:val="000080"/>
        </w:rPr>
        <w:t xml:space="preserve">Originale in inglese: </w:t>
      </w:r>
    </w:p>
    <w:p w:rsidR="00CF5452" w:rsidRDefault="0042203C" w:rsidP="00CF5452">
      <w:pPr>
        <w:pStyle w:val="NormaleWeb"/>
        <w:jc w:val="center"/>
        <w:rPr>
          <w:rFonts w:ascii="Arial Unicode MS" w:eastAsia="Arial Unicode MS" w:hAnsi="Arial Unicode MS" w:cs="Arial Unicode MS"/>
          <w:b/>
          <w:bCs/>
          <w:color w:val="003399"/>
          <w:sz w:val="48"/>
          <w:szCs w:val="48"/>
        </w:rPr>
      </w:pPr>
      <w:hyperlink r:id="rId22" w:tgtFrame="_blank" w:history="1">
        <w:r>
          <w:rPr>
            <w:rStyle w:val="Collegamentoipertestuale"/>
            <w:i/>
            <w:iCs/>
            <w:color w:val="000080"/>
          </w:rPr>
          <w:t xml:space="preserve">http://www.lightworker.com/beacons/2015/2015_05-Music_from_Home.php </w:t>
        </w:r>
      </w:hyperlink>
    </w:p>
    <w:p w:rsidR="00CF5452" w:rsidRDefault="00CF5452" w:rsidP="0042203C">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CF5452" w:rsidRDefault="00CF5452" w:rsidP="0042203C">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CF5452" w:rsidRDefault="00CF5452" w:rsidP="0042203C">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CF5452" w:rsidRDefault="00CF5452" w:rsidP="0042203C">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CF5452" w:rsidRDefault="00CF5452" w:rsidP="0042203C">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42203C" w:rsidRDefault="0042203C" w:rsidP="0042203C">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La Triade</w:t>
      </w:r>
    </w:p>
    <w:p w:rsidR="0042203C" w:rsidRDefault="0042203C" w:rsidP="0042203C">
      <w:pPr>
        <w:pStyle w:val="corpo"/>
        <w:spacing w:before="0" w:beforeAutospacing="0" w:after="0" w:afterAutospacing="0"/>
        <w:jc w:val="center"/>
      </w:pPr>
      <w:r w:rsidRPr="0042203C">
        <w:rPr>
          <w:i/>
          <w:iCs/>
          <w:color w:val="003399"/>
        </w:rPr>
        <w:t>Kryon canalizzato da Lee Carroll</w:t>
      </w:r>
    </w:p>
    <w:p w:rsidR="0042203C" w:rsidRDefault="0042203C" w:rsidP="0042203C">
      <w:pPr>
        <w:pStyle w:val="corpo"/>
        <w:spacing w:before="0" w:beforeAutospacing="0" w:after="0" w:afterAutospacing="0"/>
        <w:jc w:val="center"/>
      </w:pPr>
      <w:r>
        <w:t> </w:t>
      </w:r>
    </w:p>
    <w:p w:rsidR="0042203C" w:rsidRDefault="0042203C" w:rsidP="0042203C">
      <w:pPr>
        <w:pStyle w:val="corpo"/>
        <w:spacing w:before="0" w:beforeAutospacing="0" w:after="0" w:afterAutospacing="0"/>
        <w:jc w:val="center"/>
      </w:pPr>
      <w:proofErr w:type="spellStart"/>
      <w:r>
        <w:rPr>
          <w:rFonts w:ascii="Arial Unicode MS" w:eastAsia="Arial Unicode MS" w:hAnsi="Arial Unicode MS" w:cs="Arial Unicode MS"/>
          <w:b/>
          <w:bCs/>
          <w:color w:val="003399"/>
        </w:rPr>
        <w:t>Charlottesville</w:t>
      </w:r>
      <w:proofErr w:type="spellEnd"/>
      <w:r>
        <w:rPr>
          <w:rFonts w:ascii="Arial Unicode MS" w:eastAsia="Arial Unicode MS" w:hAnsi="Arial Unicode MS" w:cs="Arial Unicode MS"/>
          <w:b/>
          <w:bCs/>
          <w:color w:val="003399"/>
        </w:rPr>
        <w:t>, Virginia - 10 maggio 2015</w:t>
      </w:r>
    </w:p>
    <w:p w:rsidR="0042203C" w:rsidRDefault="0042203C" w:rsidP="0042203C">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42203C" w:rsidRDefault="0042203C" w:rsidP="0042203C">
      <w:pPr>
        <w:pStyle w:val="corpo"/>
        <w:spacing w:before="0" w:beforeAutospacing="0" w:after="0" w:afterAutospacing="0"/>
        <w:jc w:val="center"/>
      </w:pPr>
      <w:r>
        <w:t> </w:t>
      </w:r>
    </w:p>
    <w:p w:rsidR="0042203C" w:rsidRDefault="0042203C" w:rsidP="0042203C">
      <w:pPr>
        <w:pStyle w:val="corpo"/>
        <w:spacing w:before="0" w:beforeAutospacing="0" w:after="0" w:afterAutospacing="0"/>
        <w:jc w:val="center"/>
      </w:pPr>
      <w:r w:rsidRPr="0042203C">
        <w:rPr>
          <w:color w:val="003399"/>
          <w:sz w:val="22"/>
          <w:szCs w:val="22"/>
        </w:rPr>
        <w:t>––––––––––––––––––––––––––––––––––––––––––––––––––––––––––––––––––</w:t>
      </w:r>
    </w:p>
    <w:p w:rsidR="0042203C" w:rsidRDefault="0042203C" w:rsidP="0042203C">
      <w:pPr>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42203C" w:rsidRDefault="0042203C" w:rsidP="0042203C">
      <w:pPr>
        <w:jc w:val="center"/>
      </w:pPr>
      <w:r>
        <w:t> </w:t>
      </w:r>
    </w:p>
    <w:p w:rsidR="0042203C" w:rsidRDefault="0042203C" w:rsidP="0042203C">
      <w:pPr>
        <w:jc w:val="center"/>
      </w:pPr>
      <w:r>
        <w:rPr>
          <w:b/>
          <w:bCs/>
          <w:i/>
          <w:iCs/>
          <w:color w:val="800000"/>
        </w:rPr>
        <w:t>Questa canalizzazione è stata rivista [da Lee e Kryon] per chiarirne la comprensione a chi la legge. Spesso ciò che avviene dal vivo ha in sé un’energia comunicativa che la trascrizione non è in grado di rendere.</w:t>
      </w:r>
    </w:p>
    <w:p w:rsidR="0042203C" w:rsidRDefault="0042203C" w:rsidP="0042203C">
      <w:pPr>
        <w:pStyle w:val="corpo"/>
        <w:spacing w:before="0" w:beforeAutospacing="0" w:after="0" w:afterAutospacing="0"/>
        <w:jc w:val="center"/>
        <w:rPr>
          <w:color w:val="003399"/>
          <w:sz w:val="22"/>
          <w:szCs w:val="22"/>
        </w:rPr>
      </w:pPr>
      <w:r w:rsidRPr="0042203C">
        <w:rPr>
          <w:color w:val="003399"/>
          <w:sz w:val="22"/>
          <w:szCs w:val="22"/>
        </w:rPr>
        <w:t>––––––––––––––––––––––––––––––––––––––––––––––––––––––––––––––––––</w:t>
      </w:r>
    </w:p>
    <w:p w:rsidR="00CF5452" w:rsidRDefault="00CF5452" w:rsidP="0042203C">
      <w:pPr>
        <w:pStyle w:val="corpo"/>
        <w:spacing w:before="0" w:beforeAutospacing="0" w:after="0" w:afterAutospacing="0"/>
        <w:jc w:val="center"/>
      </w:pP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Salve, miei cari, Io sono Kryon del Servizio Magnetico.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La pausa che segue sempre i saluti serve a fare uscire il mio partner. Forse, avrete notato che non c’è stata una preparazione per questa canalizzazione. Sarebbe stato così in un’energia più vecchia, dove l’Essere Umano doveva preparare la mente in modo che la struttura stessa e la psiche potessero modificarsi. Se si misuravano certi parametri del suo cervello, si sarebbe visto il lavoro di preparazione e la modificazione delle varie onde alfa e beta. Ma non ora. Il motivo è che, tempo fa, egli diede il permesso per una fusione che avrebbe significato una connessione continua, un’intimità che lo avrebbe reso un Essere Umano più compassionevole e, allo stesso tempo, non ci sarebbe più voluta alcuna preparazione per la canalizzazione. Egli avrebbe avuto costantemente un piede dentro e uno fuori alle 3D. Quindi, quando arrivò il momento per il cento per cento, tutto ciò che fece fu un passo indietro. Ma fare un passo indietro è la cosa più difficile da fare. Tutto questo ha a che fare con il cervello Umano, quello che di esso sapete e quello che non sapete, e quello che sta evolvendo per voi </w:t>
      </w:r>
      <w:r w:rsidRPr="00CF5452">
        <w:rPr>
          <w:rFonts w:ascii="Garamond" w:eastAsia="Arial Unicode MS" w:hAnsi="Garamond" w:cs="Arial Unicode MS"/>
          <w:i/>
          <w:iCs/>
          <w:color w:val="003399"/>
          <w:sz w:val="28"/>
          <w:szCs w:val="28"/>
        </w:rPr>
        <w:t>ora</w:t>
      </w:r>
      <w:r w:rsidRPr="00CF5452">
        <w:rPr>
          <w:rFonts w:ascii="Garamond" w:eastAsia="Arial Unicode MS" w:hAnsi="Garamond" w:cs="Arial Unicode MS"/>
          <w:color w:val="003399"/>
          <w:sz w:val="28"/>
          <w:szCs w:val="28"/>
        </w:rPr>
        <w:t>.</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La canalizzazione di questa sera dà delle informazioni e tratta cose di cui non abbiamo mai parlato in questo modo. Introdurrò un concetto nuovo, ma non sarà una canalizzazione complessa perché è soltanto un’introduzione. Tuttavia, è l’introduzione di un concetto di un umanismo in evoluzione.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b/>
          <w:bCs/>
          <w:color w:val="003399"/>
          <w:sz w:val="28"/>
          <w:szCs w:val="28"/>
        </w:rPr>
        <w:t>Il nuovo è spesso controverso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Vi state addentrando in un’energia che cambierà il tessuto stesso della vostra coscienza. Voglio spiegare delle cose che non ho mai spiegato e alcune saranno controverse. Permettetemi un commento: voi credete in un certo modo perché avete appreso in un certo modo. Una volta che avete conosciuto qualcosa [e ci credete], essa vi appartiene realmente. Dunque, ciò che stiamo dicendo è che la pensate allo stesso modo da tanto tempo. Non stupisce che possiate recepire parte di questo nel modo sbagliato. Ma queste </w:t>
      </w:r>
      <w:r w:rsidRPr="00CF5452">
        <w:rPr>
          <w:rFonts w:ascii="Garamond" w:eastAsia="Arial Unicode MS" w:hAnsi="Garamond" w:cs="Arial Unicode MS"/>
          <w:color w:val="003399"/>
          <w:sz w:val="28"/>
          <w:szCs w:val="28"/>
        </w:rPr>
        <w:lastRenderedPageBreak/>
        <w:t xml:space="preserve">cose possono essere riscritte se voi scegliete di ri-conoscerle. Allora vi dico questo: NON prendete per buono quel che segue solo perché l’ho detto io durante la canalizzazione. Voglio che distinguiate con la vostra mente e valutiate voi stessi la fattibilità e il buon senso. Fate che sia vero. È possibile che le cose, adesso, siano diverse dal vostro addestramento iniziale? L’energia è cambiata? E se è così, è possibile che la consapevolezza spirituale abbia aperto ulteriori aree di scoperta? Se riuscite a pensare fuori dal vostro “schema d’apprendimento”, alcune delle cose che avete visto di recente potrebbero trovare conferma. Quello che avete imparato all’inizio? In realtà non è cambiato, è soltanto cresciuto e ha un aspetto diverso.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b/>
          <w:bCs/>
          <w:color w:val="003399"/>
          <w:sz w:val="28"/>
          <w:szCs w:val="28"/>
        </w:rPr>
        <w:t>La mente umana è complessa</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La mente Umana è complessa. Se doveste suddividerla in comparti e osservare i diversi modi di pensare degli Umani, diventerebbe ancora più complessa. Viene studiata da anni, ma nella modalità 3D il massimo che siete riusciti a fare è stato di vedere la mente Umana come un </w:t>
      </w:r>
      <w:r w:rsidRPr="00CF5452">
        <w:rPr>
          <w:rFonts w:ascii="Garamond" w:eastAsia="Arial Unicode MS" w:hAnsi="Garamond" w:cs="Arial Unicode MS"/>
          <w:i/>
          <w:iCs/>
          <w:color w:val="003399"/>
          <w:sz w:val="28"/>
          <w:szCs w:val="28"/>
        </w:rPr>
        <w:t xml:space="preserve">rapido scambio sinaptico funzionale alla sopravvivenza. </w:t>
      </w:r>
      <w:r w:rsidRPr="00CF5452">
        <w:rPr>
          <w:rFonts w:ascii="Garamond" w:eastAsia="Arial Unicode MS" w:hAnsi="Garamond" w:cs="Arial Unicode MS"/>
          <w:color w:val="003399"/>
          <w:sz w:val="28"/>
          <w:szCs w:val="28"/>
        </w:rPr>
        <w:t xml:space="preserve"> Secondo la vostra scienza il cervello vi dona tutto. Vi dona la sopravvivenza, vi dona l’intuito e l’acume mentale, e tutte le funzioni coordinate del corpo, tutto quanto. Si può dire che regga il timone della vita.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Inoltre, quando avete iniziato a studiarlo di più, avete scoperto che i lobi destro e sinistro fanno cose diverse e sono connessi in modo diverso negli uomini e nelle donne. Tutto quello che avete studiato indicava che il cervello è al comando, è il centro della coscienza e di tutto ciò che è Umano.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b/>
          <w:bCs/>
          <w:color w:val="003399"/>
          <w:sz w:val="28"/>
          <w:szCs w:val="28"/>
        </w:rPr>
        <w:t>Il vero scenario del cervello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Il concetto che vi diamo questa sera è che non esiste un unico cervello nell’Essere Umano, ma ce ne sono tre. Affinché possiate capirlo chiaramente nel poco tempo che trascorreremo insieme, vi presenterò la migliore immagine possibile di ciò che sta succedendo. Dato che non sapete ciò che non sapete, avete fatto del vostro meglio. Che altro avreste potuto fare? Tutto ciò che avete da guardare è il cervello! Pertanto, il cervello è tutto quel che c’è. Seguitemi in questa metafora. È quel che di meglio posso fare per spiegare qualcosa di molto speciale e nuovo.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b/>
          <w:bCs/>
          <w:color w:val="003399"/>
          <w:sz w:val="28"/>
          <w:szCs w:val="28"/>
        </w:rPr>
        <w:t>Un viaggio metaforico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Siete in una stanza e state guardando un tavolo. È una postazione di lavoro per l’Umano moderno, una scrivania con un computer. Quasi tutti quelli che sono in ascolto, o sono in questa sala, conoscono questo strumento e, forse, l’utilizzano. La maggior parte di voi sa che cosa fa. Tuttavia, un uomo del passato non ne avrebbe idea. Quindi, in questo esempio e per questa metafora, fingeremo di avere un vecchio di cent’anni fa che si avvicina alla scrivania e rimane stupito da ciò che vede.</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lastRenderedPageBreak/>
        <w:t>In questa storia, voi non potete comunicare con lui ma potete mostrargli il computer. Quindi, pur senza spiegazioni, senza aiuto e senza che voi possiate parlargli, egli vede e percepisce la magia di ciò che il computer può fare. Sa leggere sullo schermo e può interfacciarsi tentando di capire cos’è il mouse e come funziona. Inizia a premere dei tasti e vede delle cose, cose incredibili! Questa scatola fa cose che nessuno, a casa sua, potrebbe credere! Il futuro è sorprendente! E si meraviglia dell’immensità di tutto questo. Scopre Google, ma non ha idea del concetto. Ha il mondo sulla punta delle dita, tutto in una scatola. È esaltante pensare a questo potere di informazione e di azione. Non c’è niente che il computer non sappia! Nella scatola ci sono tutte le lingue del mondo. Ogni informazione che voglia conoscere, su qualsiasi cosa, è nella scatola! Tutto! Poi, scopre che si può inviare un messaggio a quasi tutti, dappertutto! È anche uno strumento di comunicazione!</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Questo è sorprendente oltre ogni immaginazione e, alla fine, egli esce da questa esperienza con una percezione concreta di ciò che ha visto coi propri occhi! Nel tornare alla sua macchina del tempo, non vede l’ora di raccontare alla sua generazione di cent’anni fa quello che ha visto, della tecnologia e di una scatola che fa tutto e comunica con tutti. È come se tutte le biblioteche del mondo fossero tutte insieme in una scatolina: tutte le lingue, tutte le enciclopedie possibili e qualunque domanda che si possa formulare. Si sa di tutti gli individui conosciuti nel corso della storia, con tutti i dettagli, e tutto questo in un’unica scatola, ed è a disposizione di ogni Essere Umano. Quel che ha percepito senza alcuna spiegazione è concreto e logico, però ha un difetto.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b/>
          <w:bCs/>
          <w:color w:val="003399"/>
          <w:sz w:val="28"/>
          <w:szCs w:val="28"/>
        </w:rPr>
        <w:t>La connessione nascosta</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Voi sapete la verità, no? Capite, voi sapete che la “scatola” è connessa a Internet. Se scollegate il computer dalla rete sarà soltanto uno strumento di elaborazione dati. Semplicemente elabora. Oh, magari potete scrivere una lettera, magari create un foglio elettronico, ma non potete chiedergli nulla, perché non è connesso!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Ciò che quella persona del passato non capiva, né poteva anche solo concepire, era il </w:t>
      </w:r>
      <w:r w:rsidRPr="00CF5452">
        <w:rPr>
          <w:rFonts w:ascii="Garamond" w:eastAsia="Arial Unicode MS" w:hAnsi="Garamond" w:cs="Arial Unicode MS"/>
          <w:i/>
          <w:iCs/>
          <w:color w:val="003399"/>
          <w:sz w:val="28"/>
          <w:szCs w:val="28"/>
        </w:rPr>
        <w:t>World Wide Web</w:t>
      </w:r>
      <w:r w:rsidRPr="00CF5452">
        <w:rPr>
          <w:rFonts w:ascii="Garamond" w:eastAsia="Arial Unicode MS" w:hAnsi="Garamond" w:cs="Arial Unicode MS"/>
          <w:color w:val="003399"/>
          <w:sz w:val="28"/>
          <w:szCs w:val="28"/>
        </w:rPr>
        <w:t>. Non vedeva il piccolo cavo inserito nella base del computer che gli dava la magica capacità di sapere tutto di tutto di tutto. Anche se avesse visto il cavo, per quel che ne sapeva non avrebbe avuto alcun significato. Per lui era la scatola a fare tutto. Lo aveva visto lui stesso!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Ora torniamo al cervello. In questi anni, tutto ciò che avevate da esaminare, come Umani, è quello che credete essere il meraviglioso, magico cervello. Voi non sapete della connessione del cervello a un’Internet multidimensionale, che è dentro il corpo. Come potreste saperlo?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b/>
          <w:bCs/>
          <w:color w:val="003399"/>
          <w:sz w:val="28"/>
          <w:szCs w:val="28"/>
        </w:rPr>
        <w:t>Il cervello umano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Il vostro cervello è un meraviglioso computer chimico e sinaptico. Lasciatemi specificare meglio: la sinapsi di cui parliamo è il processo attivo di segnali elettromagnetici che </w:t>
      </w:r>
      <w:r w:rsidRPr="00CF5452">
        <w:rPr>
          <w:rFonts w:ascii="Garamond" w:eastAsia="Arial Unicode MS" w:hAnsi="Garamond" w:cs="Arial Unicode MS"/>
          <w:color w:val="003399"/>
          <w:sz w:val="28"/>
          <w:szCs w:val="28"/>
        </w:rPr>
        <w:lastRenderedPageBreak/>
        <w:t xml:space="preserve">scorrono lungo le vie della matrice neurale [vie e gangli nervosi strutturati], all’interno del cervello. Ciò avviene da un punto di giunzione all’altro alla velocità della luce. Questo controlla la vostra sopravvivenza, il vostro corpo e i vostri pensieri nelle 3D.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Il pensiero espanso, per come lo conoscete voi, è collegato al cervello. Avete guardato il cervello e avete detto: «</w:t>
      </w:r>
      <w:r w:rsidRPr="00CF5452">
        <w:rPr>
          <w:rFonts w:ascii="Garamond" w:eastAsia="Arial Unicode MS" w:hAnsi="Garamond" w:cs="Arial Unicode MS"/>
          <w:i/>
          <w:iCs/>
          <w:color w:val="003399"/>
          <w:sz w:val="28"/>
          <w:szCs w:val="28"/>
        </w:rPr>
        <w:t>Questa è l’area creativa. È responsabile della musica, dell’arte, della poesia, della scultura e dell’intelletto</w:t>
      </w:r>
      <w:r w:rsidRPr="00CF5452">
        <w:rPr>
          <w:rFonts w:ascii="Garamond" w:eastAsia="Arial Unicode MS" w:hAnsi="Garamond" w:cs="Arial Unicode MS"/>
          <w:color w:val="003399"/>
          <w:sz w:val="28"/>
          <w:szCs w:val="28"/>
        </w:rPr>
        <w:t xml:space="preserve">.»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Non avete mai visto il cavo, vero?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Il cervello non ha niente a che vedere con la creazione di quelle cose. Piuttosto, le agevola! Le agevola, ma non ne è responsabile. Proprio come, nella stanza della metafora, la scatola è la stazione di controllo della rete, il vostro cervello è la stazione di controllo di molto, molto di più. Queste cose sembrano provenire dalla scatola che è il vostro cervello. Ma non è così.</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Molto di ciò che ritenete creativo e/o spirituale, comprese le canalizzazioni, provengono dalla connessione pineale. Questo comprende la vostra parte intuitiva che sta crescendo con la vostra evoluzione spirituale. È la parte della vostra coscienza che è connessa a quello che chiamate Sé Superiore. Potete chiamarlo come vi pare, ma è la connessione tra la Fonte Creatrice e il cervello. È lì e qualcuno la usa bene. Altri no. Si spalanca solo per libera scelta e quelli che creano cose incredibili sono </w:t>
      </w:r>
      <w:r w:rsidRPr="00CF5452">
        <w:rPr>
          <w:rFonts w:ascii="Garamond" w:eastAsia="Arial Unicode MS" w:hAnsi="Garamond" w:cs="Arial Unicode MS"/>
          <w:i/>
          <w:iCs/>
          <w:color w:val="003399"/>
          <w:sz w:val="28"/>
          <w:szCs w:val="28"/>
        </w:rPr>
        <w:t>connessi alla rete,</w:t>
      </w:r>
      <w:r w:rsidRPr="00CF5452">
        <w:rPr>
          <w:rFonts w:ascii="Garamond" w:eastAsia="Arial Unicode MS" w:hAnsi="Garamond" w:cs="Arial Unicode MS"/>
          <w:color w:val="003399"/>
          <w:sz w:val="28"/>
          <w:szCs w:val="28"/>
        </w:rPr>
        <w:t xml:space="preserve"> alla pineale. Tuttavia, voi lo vedete come se avvenisse nel cervello.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Il cavo invisibile che non riuscite a vedere, lo strato che non riconoscete dentro il cervello, è la connessione con l’esterno che molti di voi stanno iniziando a riconoscere e a percepire. Il cervello agevola queste caratteristiche, ma non le crea. L’intuito non viene dal cervello, ma il cervello lo facilita e, poi, lo manifesta in quello che chiamate </w:t>
      </w:r>
      <w:r w:rsidRPr="00CF5452">
        <w:rPr>
          <w:rFonts w:ascii="Garamond" w:eastAsia="Arial Unicode MS" w:hAnsi="Garamond" w:cs="Arial Unicode MS"/>
          <w:i/>
          <w:iCs/>
          <w:color w:val="003399"/>
          <w:sz w:val="28"/>
          <w:szCs w:val="28"/>
        </w:rPr>
        <w:t>pensiero</w:t>
      </w:r>
      <w:r w:rsidRPr="00CF5452">
        <w:rPr>
          <w:rFonts w:ascii="Garamond" w:eastAsia="Arial Unicode MS" w:hAnsi="Garamond" w:cs="Arial Unicode MS"/>
          <w:color w:val="003399"/>
          <w:sz w:val="28"/>
          <w:szCs w:val="28"/>
        </w:rPr>
        <w:t xml:space="preserve">. Potete vederlo nei grafici della termografia, insieme a tutte le cose che, secondo voi, sono le sinapsi che avvengono nel cervello, quando invece il cervello sta semplicemente elaborando ciò che riceve da un’altra parte.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Se scollegate il cavo dalla rete, tutto ciò che il cervello potrà fare per voi è continuare a farvi respirare e darvi il pensiero di base per sopravvivere. Potrete fuggire dalla tigre del Bengala così che non vi sbrani. Potrete coltivare il cibo, avere figli e imparare come guidare l’auto, ma non comporrà musica e non creerà una scultura. Non pensa spontaneamente a Dio! Non analizza se stesso. Ma, quando è collegato, fa tutte queste cose.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b/>
          <w:bCs/>
          <w:color w:val="003399"/>
          <w:sz w:val="28"/>
          <w:szCs w:val="28"/>
        </w:rPr>
        <w:t>Le tre parti – C’è  più di quanto pensiate</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Nel cervello dell’Essere Umano ci sono tre parti, ma voi ne conoscete solo due. Questa sera, vi diremo qual è la terza parte. Il secondo cervello dell’Essere Umano, che è elaborato dalla parte </w:t>
      </w:r>
      <w:proofErr w:type="spellStart"/>
      <w:r w:rsidRPr="00CF5452">
        <w:rPr>
          <w:rFonts w:ascii="Garamond" w:eastAsia="Arial Unicode MS" w:hAnsi="Garamond" w:cs="Arial Unicode MS"/>
          <w:color w:val="003399"/>
          <w:sz w:val="28"/>
          <w:szCs w:val="28"/>
        </w:rPr>
        <w:t>sinaptica</w:t>
      </w:r>
      <w:proofErr w:type="spellEnd"/>
      <w:r w:rsidRPr="00CF5452">
        <w:rPr>
          <w:rFonts w:ascii="Garamond" w:eastAsia="Arial Unicode MS" w:hAnsi="Garamond" w:cs="Arial Unicode MS"/>
          <w:color w:val="003399"/>
          <w:sz w:val="28"/>
          <w:szCs w:val="28"/>
        </w:rPr>
        <w:t xml:space="preserve"> (la scatola del cervello), è la pineale. </w:t>
      </w:r>
      <w:r w:rsidRPr="00CF5452">
        <w:rPr>
          <w:rFonts w:ascii="Garamond" w:eastAsia="Arial Unicode MS" w:hAnsi="Garamond" w:cs="Arial Unicode MS"/>
          <w:caps/>
          <w:color w:val="003399"/>
          <w:sz w:val="28"/>
          <w:szCs w:val="28"/>
        </w:rPr>
        <w:t>è</w:t>
      </w:r>
      <w:r w:rsidRPr="00CF5452">
        <w:rPr>
          <w:rFonts w:ascii="Garamond" w:eastAsia="Arial Unicode MS" w:hAnsi="Garamond" w:cs="Arial Unicode MS"/>
          <w:color w:val="003399"/>
          <w:sz w:val="28"/>
          <w:szCs w:val="28"/>
        </w:rPr>
        <w:t xml:space="preserve"> responsabile del pensiero creativo, dell’intuizione e della consapevolezza intellettuale. Nell’umanità sta </w:t>
      </w:r>
      <w:r w:rsidRPr="00CF5452">
        <w:rPr>
          <w:rFonts w:ascii="Garamond" w:eastAsia="Arial Unicode MS" w:hAnsi="Garamond" w:cs="Arial Unicode MS"/>
          <w:color w:val="003399"/>
          <w:sz w:val="28"/>
          <w:szCs w:val="28"/>
        </w:rPr>
        <w:lastRenderedPageBreak/>
        <w:t xml:space="preserve">iniziando a crescere l’intuizione, e proviene da quello che è l’Innato nel corpo. Sta diventando più intelligente e fornisce al vostro cervello più cose da elaborare a una frequenza e con una forza maggiore man mano che vi evolvete. Sta iniziando anche a darvi informazioni </w:t>
      </w:r>
      <w:proofErr w:type="spellStart"/>
      <w:r w:rsidRPr="00CF5452">
        <w:rPr>
          <w:rFonts w:ascii="Garamond" w:eastAsia="Arial Unicode MS" w:hAnsi="Garamond" w:cs="Arial Unicode MS"/>
          <w:color w:val="003399"/>
          <w:sz w:val="28"/>
          <w:szCs w:val="28"/>
        </w:rPr>
        <w:t>akashiche</w:t>
      </w:r>
      <w:proofErr w:type="spellEnd"/>
      <w:r w:rsidRPr="00CF5452">
        <w:rPr>
          <w:rFonts w:ascii="Garamond" w:eastAsia="Arial Unicode MS" w:hAnsi="Garamond" w:cs="Arial Unicode MS"/>
          <w:color w:val="003399"/>
          <w:sz w:val="28"/>
          <w:szCs w:val="28"/>
        </w:rPr>
        <w:t xml:space="preserve"> (ricordi di vite passate). Si può dire che l’Internet della vostra pineale sta diventando più veloce e il vostro cervello l’elabora. Voi percepite che state intuitivamente diventando più consapevoli delle cose.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Il ponte tra la coscienza Umana e il corpo intelligente, l’Innato, sta iniziando a maturare e a crescere. State uscendo dalla modalità di pura sopravvivenza, e molti stanno cominciando a risvegliarsi a una verità più grande. Nell’Essere Umano tutto questo viene accentuato  al punto che gli Umani penseranno: «</w:t>
      </w:r>
      <w:r w:rsidRPr="00CF5452">
        <w:rPr>
          <w:rFonts w:ascii="Garamond" w:eastAsia="Arial Unicode MS" w:hAnsi="Garamond" w:cs="Arial Unicode MS"/>
          <w:i/>
          <w:iCs/>
          <w:color w:val="003399"/>
          <w:sz w:val="28"/>
          <w:szCs w:val="28"/>
        </w:rPr>
        <w:t>Il cervello sta migliorando!»</w:t>
      </w:r>
      <w:r w:rsidRPr="00CF5452">
        <w:rPr>
          <w:rFonts w:ascii="Garamond" w:eastAsia="Arial Unicode MS" w:hAnsi="Garamond" w:cs="Arial Unicode MS"/>
          <w:color w:val="003399"/>
          <w:sz w:val="28"/>
          <w:szCs w:val="28"/>
        </w:rPr>
        <w:t xml:space="preserve"> Non è così. Il cervello rimane il cervello ed elaborerà meglio l’intuito proveniente dalla pineale. Il cervello resta un organo di sopravvivenza fantastico, ma sarà l’intuito a diventare sempre più forte. Ripeto, il vostro Internet spirituale si sta velocizzando.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In questa energia molto 3D, voi vedete solo un organo che ritenete responsabile di tutto ciò che fate ma, in realtà, ce ne sono tre. L’Essere Umano evoluto ha il potenziale di creare luce [energia di consapevolezza]. Vi ho appena parlato di qualcosa che studieremo più avanti, delle informazioni nuove. C’è una percezione che la spiritualità sia una luce bianca. È dappertutto. L’avete vista dappertutto. C’è la storia di Mosè e del roveto ardente. Quella fiamma non si consumava ma, se l’aveste vista nella realtà, era una luce bianca. Per lui, era una coscienza più elevata di quanto avesse mai conosciuto prima, un’energia angelica che entrava attraverso la sua pineale che si proiettava verso di lui.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Quando avete un’esperienza di pre-morte, entrate nella luce. È più che una metafora. Iniziate a creare qualcosa che chiameremo </w:t>
      </w:r>
      <w:r w:rsidRPr="00CF5452">
        <w:rPr>
          <w:rFonts w:ascii="Garamond" w:eastAsia="Arial Unicode MS" w:hAnsi="Garamond" w:cs="Arial Unicode MS"/>
          <w:i/>
          <w:iCs/>
          <w:color w:val="003399"/>
          <w:sz w:val="28"/>
          <w:szCs w:val="28"/>
        </w:rPr>
        <w:t>divinità e maestria</w:t>
      </w:r>
      <w:r w:rsidRPr="00CF5452">
        <w:rPr>
          <w:rFonts w:ascii="Garamond" w:eastAsia="Arial Unicode MS" w:hAnsi="Garamond" w:cs="Arial Unicode MS"/>
          <w:color w:val="003399"/>
          <w:sz w:val="28"/>
          <w:szCs w:val="28"/>
        </w:rPr>
        <w:t xml:space="preserve">. La luce bianca che proviene da voi è </w:t>
      </w:r>
      <w:r w:rsidRPr="00CF5452">
        <w:rPr>
          <w:rFonts w:ascii="Garamond" w:eastAsia="Arial Unicode MS" w:hAnsi="Garamond" w:cs="Arial Unicode MS"/>
          <w:i/>
          <w:iCs/>
          <w:color w:val="003399"/>
          <w:sz w:val="28"/>
          <w:szCs w:val="28"/>
        </w:rPr>
        <w:t>il voi di coscienza superiore</w:t>
      </w:r>
      <w:r w:rsidRPr="00CF5452">
        <w:rPr>
          <w:rFonts w:ascii="Garamond" w:eastAsia="Arial Unicode MS" w:hAnsi="Garamond" w:cs="Arial Unicode MS"/>
          <w:color w:val="003399"/>
          <w:sz w:val="28"/>
          <w:szCs w:val="28"/>
        </w:rPr>
        <w:t xml:space="preserve">. Più viene incrementata l’efficienza del DNA, più la luce diventa bianca. Questa è una metafora, ma c’è spesso del vero dietro tutta la mitologia, come in questo caso. Miei cari, voi diventerete più angelici quando inizierete a riconoscere la terza parte.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b/>
          <w:bCs/>
          <w:color w:val="003399"/>
          <w:sz w:val="28"/>
          <w:szCs w:val="28"/>
        </w:rPr>
        <w:t>Il terzo cervello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Vi abbiamo già detto che è in atto un mistero che coinvolge il cuore Umano. Il cuore Umano, miei cari, è la terza parte del cervello. La scienza non ha mai capito perché il cuore abbia un campo magnetico di tale portata. Di fatto, è più grande di quello di qualsiasi altro organo, compreso quello del cervello con tutta la sua attività </w:t>
      </w:r>
      <w:proofErr w:type="spellStart"/>
      <w:r w:rsidRPr="00CF5452">
        <w:rPr>
          <w:rFonts w:ascii="Garamond" w:eastAsia="Arial Unicode MS" w:hAnsi="Garamond" w:cs="Arial Unicode MS"/>
          <w:color w:val="003399"/>
          <w:sz w:val="28"/>
          <w:szCs w:val="28"/>
        </w:rPr>
        <w:t>sinaptica</w:t>
      </w:r>
      <w:proofErr w:type="spellEnd"/>
      <w:r w:rsidRPr="00CF5452">
        <w:rPr>
          <w:rFonts w:ascii="Garamond" w:eastAsia="Arial Unicode MS" w:hAnsi="Garamond" w:cs="Arial Unicode MS"/>
          <w:color w:val="003399"/>
          <w:sz w:val="28"/>
          <w:szCs w:val="28"/>
        </w:rPr>
        <w:t>. Il cuore lo supera per molti versi, eppure l’analisi del cuore fisico fornirà informazioni apparentemente molto banali. Il cuore, semplicemente, pompa il sangue a un ritmo specifico secondo i segnali inviati dal cervello. Eppure c’è molto di più.</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Quando abbiamo iniziato, vi abbiamo dato delle istruzioni per </w:t>
      </w:r>
      <w:r w:rsidRPr="00CF5452">
        <w:rPr>
          <w:rFonts w:ascii="Garamond" w:eastAsia="Arial Unicode MS" w:hAnsi="Garamond" w:cs="Arial Unicode MS"/>
          <w:i/>
          <w:iCs/>
          <w:color w:val="003399"/>
          <w:sz w:val="28"/>
          <w:szCs w:val="28"/>
        </w:rPr>
        <w:t>unire i puntini</w:t>
      </w:r>
      <w:r w:rsidRPr="00CF5452">
        <w:rPr>
          <w:rFonts w:ascii="Garamond" w:eastAsia="Arial Unicode MS" w:hAnsi="Garamond" w:cs="Arial Unicode MS"/>
          <w:color w:val="003399"/>
          <w:sz w:val="28"/>
          <w:szCs w:val="28"/>
        </w:rPr>
        <w:t xml:space="preserve"> ed ecco la vostra occasione. Quando, per un incidente, avviene una frattura a livello del midollo spinale, il cuore continua a pompare. I segnali cerebrali che si presume ne debbano controllare il ritmo vengono interrotti. I segnali non ci sono più, eppure il cuore </w:t>
      </w:r>
      <w:r w:rsidRPr="00CF5452">
        <w:rPr>
          <w:rFonts w:ascii="Garamond" w:eastAsia="Arial Unicode MS" w:hAnsi="Garamond" w:cs="Arial Unicode MS"/>
          <w:color w:val="003399"/>
          <w:sz w:val="28"/>
          <w:szCs w:val="28"/>
        </w:rPr>
        <w:lastRenderedPageBreak/>
        <w:t>continua a battere. E non solo lui,  ma anche la digestione continua, la funzione epatica continua, il pancreas e gli altri organi continuano, persino la riproduzione! Tutto quanto, senza il cervello.</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C’è un terzo elemento di coscienza ed è centrato all’interno del cuore Umano. Metaforicamente, avete identificato il cuore come simbolo dell’amore e avete ragione. Queste tre parti della coscienza Umana vanno molto al di là del cervello come organo. È la </w:t>
      </w:r>
      <w:r w:rsidRPr="00CF5452">
        <w:rPr>
          <w:rFonts w:ascii="Garamond" w:eastAsia="Arial Unicode MS" w:hAnsi="Garamond" w:cs="Arial Unicode MS"/>
          <w:i/>
          <w:iCs/>
          <w:color w:val="003399"/>
          <w:sz w:val="28"/>
          <w:szCs w:val="28"/>
        </w:rPr>
        <w:t>triade della sopravvivenza.</w:t>
      </w:r>
      <w:r w:rsidRPr="00CF5452">
        <w:rPr>
          <w:rFonts w:ascii="Garamond" w:eastAsia="Arial Unicode MS" w:hAnsi="Garamond" w:cs="Arial Unicode MS"/>
          <w:color w:val="003399"/>
          <w:sz w:val="28"/>
          <w:szCs w:val="28"/>
        </w:rPr>
        <w:t xml:space="preserve"> Essa è rappresentata anche dall’energia del </w:t>
      </w:r>
      <w:r w:rsidRPr="00CF5452">
        <w:rPr>
          <w:rFonts w:ascii="Garamond" w:eastAsia="Arial Unicode MS" w:hAnsi="Garamond" w:cs="Arial Unicode MS"/>
          <w:i/>
          <w:iCs/>
          <w:color w:val="003399"/>
          <w:sz w:val="28"/>
          <w:szCs w:val="28"/>
        </w:rPr>
        <w:t>tre</w:t>
      </w:r>
      <w:r w:rsidRPr="00CF5452">
        <w:rPr>
          <w:rFonts w:ascii="Garamond" w:eastAsia="Arial Unicode MS" w:hAnsi="Garamond" w:cs="Arial Unicode MS"/>
          <w:color w:val="003399"/>
          <w:sz w:val="28"/>
          <w:szCs w:val="28"/>
        </w:rPr>
        <w:t xml:space="preserve"> [numerologia], che vedete ovunque nella storia spirituale. Sono i tre cavalli che trainavano il carro dell’ascensione, la </w:t>
      </w:r>
      <w:proofErr w:type="spellStart"/>
      <w:r w:rsidRPr="00CF5452">
        <w:rPr>
          <w:rFonts w:ascii="Garamond" w:eastAsia="Arial Unicode MS" w:hAnsi="Garamond" w:cs="Arial Unicode MS"/>
          <w:color w:val="003399"/>
          <w:sz w:val="28"/>
          <w:szCs w:val="28"/>
        </w:rPr>
        <w:t>Merkabah</w:t>
      </w:r>
      <w:proofErr w:type="spellEnd"/>
      <w:r w:rsidRPr="00CF5452">
        <w:rPr>
          <w:rFonts w:ascii="Garamond" w:eastAsia="Arial Unicode MS" w:hAnsi="Garamond" w:cs="Arial Unicode MS"/>
          <w:color w:val="003399"/>
          <w:sz w:val="28"/>
          <w:szCs w:val="28"/>
        </w:rPr>
        <w:t xml:space="preserve"> di Elia. È la triade divina di molte chiese [Padre, Figlio, Spirito Santo]. Nel vostro corpo, sono la pineale [intuizione creatrice], il cervello [sopravvivenza] e il cuore [compassione].</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I maestri di questo pianeta li avevano tutti e tre ben funzionanti, ma nella vecchia energia voi non l’avevate. Nella vecchia energia, eravate in modalità sopravvivenza. Quello che sta succedendo è che vi state evolvendo e l’Innato del corpo si sta rafforzando. Il DNA comincia a essere più efficiente e queste parti stanno finalmente iniziando a connettersi. Miei cari, ciò che separa un Essere Umano nella modalità di sopravvivenza da un maestro è </w:t>
      </w:r>
      <w:r w:rsidRPr="00CF5452">
        <w:rPr>
          <w:rFonts w:ascii="Garamond" w:eastAsia="Arial Unicode MS" w:hAnsi="Garamond" w:cs="Arial Unicode MS"/>
          <w:i/>
          <w:iCs/>
          <w:color w:val="003399"/>
          <w:sz w:val="28"/>
          <w:szCs w:val="28"/>
        </w:rPr>
        <w:t>la compassione intuitiva</w:t>
      </w:r>
      <w:r w:rsidRPr="00CF5452">
        <w:rPr>
          <w:rFonts w:ascii="Garamond" w:eastAsia="Arial Unicode MS" w:hAnsi="Garamond" w:cs="Arial Unicode MS"/>
          <w:color w:val="003399"/>
          <w:sz w:val="28"/>
          <w:szCs w:val="28"/>
        </w:rPr>
        <w:t xml:space="preserve">. La compassione è generata nel cuore e non è una metafora. Fa parte del cuore-cervello.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In questa triade ci sono cose che dovete comprendere. Unite i puntini e cominciate a usare la scienza per scoprire e riconoscere che ci sono cose che non sono visibili in qualsiasi spettro che siete in grado di misurare. Ma solo perché al momento siete ciechi ad esse, non significa che non stiano accadendo. Semplicemente non avete ancora scoperto tutto, ma il progresso della fisica multidimensionale aiuterà. Ascoltate, nelle nuove invenzioni della fisica in arrivo dovrete includere anche la biologia! Non separate le due scienze [come lo sono adesso]. Avrete un’idea migliore della verità di tutto questo quando riuscirete a mappare l’emozione, il pensiero e il comportamento Umano in modo quantico. Sarà subito evidente.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Il cervello è responsabile dell’agevolazione [coordinazione] di tutte e tre queste parti, ma sappiate che le altre due stanno facendo buona parte del lavoro. L’intuito e la compassione sembreranno sempre provenire direttamente dal cervello, proprio come quell’uomo del passato che pensava che la magia provenisse dalla scatola. Connettetevi con un quadro più ampio, miei cari. La triade della coscienza Umana è l’inizio della realizzazione della maestria.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È tutto quello che vogliamo dirvi, per ora. È qualcosa che dovete digerire nella vostra logica e spiritualità, no? Pensateci e chiedete al vostro intuito: «</w:t>
      </w:r>
      <w:r w:rsidRPr="00CF5452">
        <w:rPr>
          <w:rFonts w:ascii="Garamond" w:eastAsia="Arial Unicode MS" w:hAnsi="Garamond" w:cs="Arial Unicode MS"/>
          <w:i/>
          <w:iCs/>
          <w:caps/>
          <w:color w:val="003399"/>
          <w:sz w:val="28"/>
          <w:szCs w:val="28"/>
        </w:rPr>
        <w:t xml:space="preserve">è </w:t>
      </w:r>
      <w:r w:rsidRPr="00CF5452">
        <w:rPr>
          <w:rFonts w:ascii="Garamond" w:eastAsia="Arial Unicode MS" w:hAnsi="Garamond" w:cs="Arial Unicode MS"/>
          <w:i/>
          <w:iCs/>
          <w:color w:val="003399"/>
          <w:sz w:val="28"/>
          <w:szCs w:val="28"/>
        </w:rPr>
        <w:t xml:space="preserve">vero? </w:t>
      </w:r>
      <w:r w:rsidRPr="00CF5452">
        <w:rPr>
          <w:rFonts w:ascii="Garamond" w:eastAsia="Arial Unicode MS" w:hAnsi="Garamond" w:cs="Arial Unicode MS"/>
          <w:i/>
          <w:iCs/>
          <w:caps/>
          <w:color w:val="003399"/>
          <w:sz w:val="28"/>
          <w:szCs w:val="28"/>
        </w:rPr>
        <w:t>è</w:t>
      </w:r>
      <w:r w:rsidRPr="00CF5452">
        <w:rPr>
          <w:rFonts w:ascii="Garamond" w:eastAsia="Arial Unicode MS" w:hAnsi="Garamond" w:cs="Arial Unicode MS"/>
          <w:i/>
          <w:iCs/>
          <w:color w:val="003399"/>
          <w:sz w:val="28"/>
          <w:szCs w:val="28"/>
        </w:rPr>
        <w:t xml:space="preserve"> possibile che il cervello Umano sia solo un facilitatore di qualcosa di più grande?</w:t>
      </w:r>
      <w:r w:rsidRPr="00CF5452">
        <w:rPr>
          <w:rFonts w:ascii="Garamond" w:eastAsia="Arial Unicode MS" w:hAnsi="Garamond" w:cs="Arial Unicode MS"/>
          <w:color w:val="003399"/>
          <w:sz w:val="28"/>
          <w:szCs w:val="28"/>
        </w:rPr>
        <w:t xml:space="preserve">» Queste informazioni iniziano a spiegare alcune misurazioni che non siete mai riusciti a spiegare prima con le credenze convenzionali sulla biologia. Iniziano a spiegare come mai, quando un Essere Umano prende certe decisioni, all’improvviso sembra che il cervello controlli meglio il corpo. Come mai la salute del corpo può cambiare repentinamente, guarire se stessa, chiedere </w:t>
      </w:r>
      <w:r w:rsidRPr="00CF5452">
        <w:rPr>
          <w:rFonts w:ascii="Garamond" w:eastAsia="Arial Unicode MS" w:hAnsi="Garamond" w:cs="Arial Unicode MS"/>
          <w:color w:val="003399"/>
          <w:sz w:val="28"/>
          <w:szCs w:val="28"/>
        </w:rPr>
        <w:lastRenderedPageBreak/>
        <w:t xml:space="preserve">un tipo diverso di cibo e avere una saggezza biologica? Che cosa provoca la remissione spontanea? Miei cari, se non foste connessi, non avreste niente di tutto questo. Pensateci: il cervello non vi ha dato niente di tutto ciò. Il cervello ha semplicemente facilitato la connessione tramite quel piccolo cavo: la Fonte Creatrice, la luce bianca.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Questa sera sono state date da esaminare metafore e cose che significano anche altre cose. È il modo con cui iniziamo a insegnare le cose profonde. Lo faremo ancora e ancora, poi elaboreremo di nuovo, e ne parleremo all’infinito, finché non lo capirete. È tempo che conosciate il quadro più ampio della triade, la trilogia della creazione nell’Essere Umano.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jc w:val="both"/>
        <w:rPr>
          <w:rFonts w:ascii="Garamond" w:hAnsi="Garamond"/>
          <w:sz w:val="28"/>
          <w:szCs w:val="28"/>
        </w:rPr>
      </w:pPr>
      <w:r w:rsidRPr="00CF5452">
        <w:rPr>
          <w:rFonts w:ascii="Garamond" w:eastAsia="Arial Unicode MS" w:hAnsi="Garamond" w:cs="Arial Unicode MS"/>
          <w:color w:val="003399"/>
          <w:sz w:val="28"/>
          <w:szCs w:val="28"/>
        </w:rPr>
        <w:t xml:space="preserve">Io sono Kryon, innamorato dell’umanità e per un buon motivo. </w:t>
      </w:r>
    </w:p>
    <w:p w:rsidR="0042203C" w:rsidRPr="00CF5452" w:rsidRDefault="0042203C" w:rsidP="00CF5452">
      <w:pPr>
        <w:jc w:val="both"/>
        <w:rPr>
          <w:rFonts w:ascii="Garamond" w:hAnsi="Garamond"/>
          <w:sz w:val="28"/>
          <w:szCs w:val="28"/>
        </w:rPr>
      </w:pPr>
      <w:r w:rsidRPr="00CF5452">
        <w:rPr>
          <w:rFonts w:ascii="Garamond" w:hAnsi="Garamond"/>
          <w:sz w:val="28"/>
          <w:szCs w:val="28"/>
        </w:rPr>
        <w:t> </w:t>
      </w:r>
    </w:p>
    <w:p w:rsidR="0042203C" w:rsidRPr="00CF5452" w:rsidRDefault="0042203C" w:rsidP="00CF5452">
      <w:pPr>
        <w:spacing w:after="125"/>
        <w:jc w:val="both"/>
        <w:rPr>
          <w:rFonts w:ascii="Garamond" w:hAnsi="Garamond"/>
          <w:sz w:val="28"/>
          <w:szCs w:val="28"/>
        </w:rPr>
      </w:pPr>
      <w:r w:rsidRPr="00CF5452">
        <w:rPr>
          <w:rFonts w:ascii="Garamond" w:eastAsia="Arial Unicode MS" w:hAnsi="Garamond" w:cs="Arial Unicode MS"/>
          <w:color w:val="003399"/>
          <w:sz w:val="28"/>
          <w:szCs w:val="28"/>
        </w:rPr>
        <w:t>E così è.</w:t>
      </w:r>
      <w:r w:rsidRPr="00CF5452">
        <w:rPr>
          <w:rFonts w:ascii="Garamond" w:hAnsi="Garamond"/>
          <w:sz w:val="28"/>
          <w:szCs w:val="28"/>
        </w:rPr>
        <w:t xml:space="preserve"> </w:t>
      </w:r>
    </w:p>
    <w:p w:rsidR="0042203C" w:rsidRDefault="0042203C" w:rsidP="0042203C">
      <w:pPr>
        <w:spacing w:after="200" w:line="276" w:lineRule="auto"/>
        <w:jc w:val="both"/>
      </w:pPr>
      <w:r>
        <w:t> </w:t>
      </w:r>
    </w:p>
    <w:p w:rsidR="0042203C" w:rsidRDefault="0042203C" w:rsidP="0042203C">
      <w:pPr>
        <w:spacing w:after="200" w:line="276" w:lineRule="auto"/>
        <w:jc w:val="both"/>
      </w:pPr>
      <w:r w:rsidRPr="0042203C">
        <w:rPr>
          <w:b/>
          <w:bCs/>
          <w:i/>
          <w:iCs/>
          <w:color w:val="6A6AFF"/>
          <w:sz w:val="36"/>
          <w:szCs w:val="36"/>
        </w:rPr>
        <w:t>Kryon</w:t>
      </w:r>
    </w:p>
    <w:p w:rsidR="0042203C" w:rsidRDefault="0042203C" w:rsidP="0042203C">
      <w:pPr>
        <w:pStyle w:val="NormaleWeb"/>
        <w:spacing w:before="13" w:beforeAutospacing="0" w:after="13" w:afterAutospacing="0"/>
        <w:jc w:val="center"/>
      </w:pPr>
      <w:r>
        <w:t> </w:t>
      </w:r>
    </w:p>
    <w:p w:rsidR="0042203C" w:rsidRDefault="0042203C" w:rsidP="0042203C">
      <w:pPr>
        <w:pStyle w:val="NormaleWeb"/>
        <w:spacing w:before="13" w:beforeAutospacing="0" w:after="13" w:afterAutospacing="0"/>
        <w:jc w:val="center"/>
      </w:pPr>
      <w:r>
        <w:t> </w:t>
      </w:r>
    </w:p>
    <w:p w:rsidR="0042203C" w:rsidRDefault="0042203C" w:rsidP="0042203C">
      <w:pPr>
        <w:pStyle w:val="Testonormale"/>
        <w:spacing w:before="25" w:beforeAutospacing="0" w:after="25" w:afterAutospacing="0"/>
        <w:jc w:val="center"/>
      </w:pPr>
      <w:r>
        <w:rPr>
          <w:rStyle w:val="Enfasicorsivo"/>
          <w:color w:val="003399"/>
        </w:rPr>
        <w:t xml:space="preserve">Originale in inglese: </w:t>
      </w:r>
      <w:hyperlink r:id="rId23" w:tgtFrame="_blank" w:history="1">
        <w:r>
          <w:rPr>
            <w:rStyle w:val="Collegamentoipertestuale"/>
            <w:i/>
            <w:iCs/>
            <w:color w:val="0066CC"/>
          </w:rPr>
          <w:t>http://www.kryon.com/CHAN2015/k_channel15_charlottesville-15.html</w:t>
        </w:r>
      </w:hyperlink>
      <w:r>
        <w:rPr>
          <w:rStyle w:val="Enfasicorsivo"/>
          <w:color w:val="003399"/>
        </w:rPr>
        <w:t xml:space="preserve"> </w:t>
      </w:r>
    </w:p>
    <w:p w:rsidR="0042203C" w:rsidRDefault="0042203C" w:rsidP="0042203C">
      <w:pPr>
        <w:pStyle w:val="Testonormale"/>
        <w:spacing w:before="25" w:beforeAutospacing="0" w:after="25" w:afterAutospacing="0"/>
        <w:jc w:val="center"/>
      </w:pPr>
      <w:r>
        <w:t> </w:t>
      </w:r>
    </w:p>
    <w:p w:rsidR="0042203C" w:rsidRDefault="0042203C" w:rsidP="0042203C">
      <w:pPr>
        <w:pStyle w:val="Testonormale"/>
        <w:spacing w:before="25" w:beforeAutospacing="0" w:after="25" w:afterAutospacing="0"/>
        <w:jc w:val="center"/>
      </w:pPr>
      <w:r>
        <w:rPr>
          <w:rStyle w:val="Enfasicorsivo"/>
          <w:color w:val="003399"/>
        </w:rPr>
        <w:t xml:space="preserve">Traduzione a cura di Nicoletta per </w:t>
      </w:r>
      <w:hyperlink r:id="rId24" w:tgtFrame="_blank" w:history="1">
        <w:r>
          <w:rPr>
            <w:rStyle w:val="Collegamentoipertestuale"/>
            <w:i/>
            <w:iCs/>
            <w:color w:val="0066CC"/>
          </w:rPr>
          <w:t>Stazione Celeste</w:t>
        </w:r>
      </w:hyperlink>
    </w:p>
    <w:p w:rsidR="00CF5452" w:rsidRDefault="0042203C" w:rsidP="00CF5452">
      <w:pPr>
        <w:jc w:val="center"/>
      </w:pPr>
      <w:r>
        <w:t> </w:t>
      </w: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CF5452" w:rsidRDefault="00CF5452" w:rsidP="00CF5452">
      <w:pPr>
        <w:jc w:val="center"/>
      </w:pPr>
    </w:p>
    <w:p w:rsidR="0042203C" w:rsidRDefault="00CF5452" w:rsidP="00CF5452">
      <w:pPr>
        <w:jc w:val="center"/>
        <w:rPr>
          <w:b/>
          <w:bCs/>
          <w:i/>
          <w:iCs/>
          <w:color w:val="000080"/>
          <w:sz w:val="48"/>
          <w:szCs w:val="48"/>
        </w:rPr>
      </w:pPr>
      <w:proofErr w:type="spellStart"/>
      <w:r w:rsidRPr="00CF5452">
        <w:rPr>
          <w:b/>
          <w:bCs/>
          <w:i/>
          <w:iCs/>
          <w:color w:val="000080"/>
          <w:sz w:val="48"/>
          <w:szCs w:val="48"/>
        </w:rPr>
        <w:lastRenderedPageBreak/>
        <w:t>Satya</w:t>
      </w:r>
      <w:proofErr w:type="spellEnd"/>
    </w:p>
    <w:p w:rsidR="00CF5452" w:rsidRPr="00CF5452" w:rsidRDefault="00CF5452" w:rsidP="00CF5452">
      <w:pPr>
        <w:jc w:val="center"/>
        <w:rPr>
          <w:b/>
          <w:bCs/>
          <w:i/>
          <w:iCs/>
          <w:color w:val="000080"/>
          <w:sz w:val="48"/>
          <w:szCs w:val="48"/>
        </w:rPr>
      </w:pPr>
    </w:p>
    <w:p w:rsidR="0042203C" w:rsidRDefault="0042203C" w:rsidP="0042203C">
      <w:pPr>
        <w:pStyle w:val="IndirizzoHTML"/>
        <w:spacing w:line="360" w:lineRule="auto"/>
        <w:jc w:val="center"/>
      </w:pPr>
      <w:r>
        <w:rPr>
          <w:color w:val="000080"/>
          <w:sz w:val="48"/>
          <w:szCs w:val="48"/>
        </w:rPr>
        <w:t>Come dialogare con gli Angeli</w:t>
      </w:r>
    </w:p>
    <w:p w:rsidR="0042203C" w:rsidRDefault="0042203C" w:rsidP="0042203C">
      <w:pPr>
        <w:pStyle w:val="IndirizzoHTML"/>
        <w:spacing w:line="261" w:lineRule="auto"/>
        <w:jc w:val="both"/>
        <w:rPr>
          <w:i w:val="0"/>
          <w:iCs w:val="0"/>
        </w:rPr>
      </w:pPr>
      <w:r>
        <w:rPr>
          <w:i w:val="0"/>
          <w:iCs w:val="0"/>
        </w:rPr>
        <w:t> </w:t>
      </w:r>
    </w:p>
    <w:p w:rsidR="0042203C" w:rsidRDefault="0042203C" w:rsidP="0042203C">
      <w:pPr>
        <w:pStyle w:val="IndirizzoHTML"/>
        <w:spacing w:line="261" w:lineRule="auto"/>
        <w:jc w:val="both"/>
        <w:rPr>
          <w:i w:val="0"/>
          <w:iCs w:val="0"/>
        </w:rPr>
      </w:pPr>
      <w:r>
        <w:rPr>
          <w:i w:val="0"/>
          <w:iCs w:val="0"/>
        </w:rPr>
        <w:t>  </w:t>
      </w:r>
    </w:p>
    <w:p w:rsidR="0042203C" w:rsidRDefault="0042203C" w:rsidP="0042203C">
      <w:pPr>
        <w:pStyle w:val="IndirizzoHTML"/>
        <w:spacing w:line="360" w:lineRule="auto"/>
        <w:jc w:val="center"/>
      </w:pPr>
      <w:r>
        <w:rPr>
          <w:b/>
          <w:bCs/>
          <w:color w:val="000080"/>
          <w:sz w:val="48"/>
          <w:szCs w:val="48"/>
        </w:rPr>
        <w:t>Preghiera</w:t>
      </w:r>
    </w:p>
    <w:p w:rsidR="0042203C" w:rsidRDefault="0042203C" w:rsidP="0042203C">
      <w:pPr>
        <w:pStyle w:val="IndirizzoHTML"/>
        <w:spacing w:line="261" w:lineRule="auto"/>
        <w:ind w:left="170" w:right="170"/>
        <w:jc w:val="both"/>
        <w:rPr>
          <w:i w:val="0"/>
          <w:iCs w:val="0"/>
        </w:rPr>
      </w:pPr>
      <w:r>
        <w:rPr>
          <w:i w:val="0"/>
          <w:iCs w:val="0"/>
        </w:rPr>
        <w:t> </w:t>
      </w:r>
    </w:p>
    <w:p w:rsidR="0042203C" w:rsidRDefault="0042203C" w:rsidP="0042203C">
      <w:pPr>
        <w:pStyle w:val="IndirizzoHTML"/>
        <w:spacing w:line="261" w:lineRule="auto"/>
        <w:ind w:left="170" w:right="170"/>
        <w:jc w:val="both"/>
        <w:rPr>
          <w:i w:val="0"/>
          <w:iCs w:val="0"/>
        </w:rPr>
      </w:pPr>
      <w:r>
        <w:rPr>
          <w:i w:val="0"/>
          <w:iCs w:val="0"/>
        </w:rPr>
        <w:t> </w:t>
      </w:r>
    </w:p>
    <w:p w:rsidR="0042203C" w:rsidRDefault="0042203C" w:rsidP="00CF5452">
      <w:pPr>
        <w:pStyle w:val="IndirizzoHTML"/>
        <w:spacing w:line="261" w:lineRule="auto"/>
        <w:jc w:val="both"/>
        <w:rPr>
          <w:i w:val="0"/>
          <w:iCs w:val="0"/>
        </w:rPr>
      </w:pPr>
      <w:r>
        <w:rPr>
          <w:color w:val="000080"/>
          <w:sz w:val="36"/>
          <w:szCs w:val="36"/>
        </w:rPr>
        <w:t>Commento</w:t>
      </w:r>
    </w:p>
    <w:p w:rsidR="0042203C" w:rsidRDefault="0042203C" w:rsidP="00CF5452">
      <w:pPr>
        <w:pStyle w:val="IndirizzoHTML"/>
        <w:spacing w:line="360" w:lineRule="auto"/>
        <w:jc w:val="both"/>
        <w:rPr>
          <w:i w:val="0"/>
          <w:iCs w:val="0"/>
        </w:rPr>
      </w:pPr>
      <w:r>
        <w:rPr>
          <w:color w:val="000080"/>
        </w:rPr>
        <w:t>Anima Luminosa, è naturale ora la domanda: “Come posso sentire il mio Angelo, come posso parlargli, pregare?”</w:t>
      </w:r>
    </w:p>
    <w:p w:rsidR="0042203C" w:rsidRDefault="0042203C" w:rsidP="00CF5452">
      <w:pPr>
        <w:pStyle w:val="IndirizzoHTML"/>
        <w:spacing w:line="360" w:lineRule="auto"/>
        <w:jc w:val="both"/>
        <w:rPr>
          <w:i w:val="0"/>
          <w:iCs w:val="0"/>
        </w:rPr>
      </w:pPr>
      <w:r>
        <w:rPr>
          <w:color w:val="000080"/>
        </w:rPr>
        <w:t>Ecco una bellissima risposta che gli Angeli hanno dato a un ‘Cuore’ che ha chiesto come poter pregare.</w:t>
      </w:r>
    </w:p>
    <w:p w:rsidR="0042203C" w:rsidRDefault="0042203C" w:rsidP="00CF5452">
      <w:pPr>
        <w:pStyle w:val="IndirizzoHTML"/>
        <w:spacing w:line="261" w:lineRule="auto"/>
        <w:jc w:val="both"/>
        <w:rPr>
          <w:i w:val="0"/>
          <w:iCs w:val="0"/>
        </w:rPr>
      </w:pPr>
      <w:r>
        <w:rPr>
          <w:i w:val="0"/>
          <w:iCs w:val="0"/>
        </w:rPr>
        <w:t> </w:t>
      </w:r>
    </w:p>
    <w:p w:rsidR="0042203C" w:rsidRDefault="0042203C" w:rsidP="00CF5452">
      <w:pPr>
        <w:pStyle w:val="IndirizzoHTML"/>
        <w:spacing w:line="261" w:lineRule="auto"/>
        <w:jc w:val="both"/>
        <w:rPr>
          <w:i w:val="0"/>
          <w:iCs w:val="0"/>
        </w:rPr>
      </w:pPr>
      <w:r>
        <w:rPr>
          <w:i w:val="0"/>
          <w:iCs w:val="0"/>
          <w:color w:val="00008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Desidero tanto pregare, mi puoi insegnare come fare?</w:t>
      </w:r>
    </w:p>
    <w:p w:rsidR="0042203C" w:rsidRDefault="0042203C" w:rsidP="00CF5452">
      <w:pPr>
        <w:pStyle w:val="IndirizzoHTML"/>
        <w:spacing w:line="261" w:lineRule="auto"/>
        <w:jc w:val="both"/>
        <w:rPr>
          <w:i w:val="0"/>
          <w:iCs w:val="0"/>
        </w:rPr>
      </w:pPr>
      <w:r>
        <w:rPr>
          <w:i w:val="0"/>
          <w:iCs w:val="0"/>
        </w:rPr>
        <w:t> </w:t>
      </w:r>
    </w:p>
    <w:p w:rsidR="0042203C" w:rsidRDefault="0042203C" w:rsidP="00CF5452">
      <w:pPr>
        <w:pStyle w:val="IndirizzoHTML"/>
        <w:spacing w:line="261" w:lineRule="auto"/>
        <w:jc w:val="both"/>
        <w:rPr>
          <w:i w:val="0"/>
          <w:iCs w:val="0"/>
        </w:rPr>
      </w:pPr>
      <w:r>
        <w:rPr>
          <w:i w:val="0"/>
          <w:iCs w:val="0"/>
          <w:color w:val="000080"/>
          <w:sz w:val="26"/>
          <w:szCs w:val="26"/>
        </w:rPr>
        <w:t>Risposta:</w:t>
      </w:r>
    </w:p>
    <w:p w:rsidR="0042203C" w:rsidRDefault="0042203C" w:rsidP="00CF5452">
      <w:pPr>
        <w:pStyle w:val="IndirizzoHTML"/>
        <w:spacing w:line="261" w:lineRule="auto"/>
        <w:jc w:val="both"/>
        <w:rPr>
          <w:i w:val="0"/>
          <w:iCs w:val="0"/>
        </w:rPr>
      </w:pPr>
      <w:r>
        <w:rPr>
          <w:i w:val="0"/>
          <w:iCs w:val="0"/>
          <w:color w:val="000080"/>
          <w:sz w:val="20"/>
          <w:szCs w:val="20"/>
        </w:rPr>
        <w:t> </w:t>
      </w:r>
    </w:p>
    <w:p w:rsidR="0042203C" w:rsidRDefault="0042203C" w:rsidP="00CF5452">
      <w:pPr>
        <w:pStyle w:val="IndirizzoHTML"/>
        <w:spacing w:line="360" w:lineRule="auto"/>
        <w:jc w:val="both"/>
        <w:rPr>
          <w:i w:val="0"/>
          <w:iCs w:val="0"/>
        </w:rPr>
      </w:pPr>
      <w:r>
        <w:rPr>
          <w:i w:val="0"/>
          <w:iCs w:val="0"/>
          <w:color w:val="000080"/>
        </w:rPr>
        <w:t>“Tutto è in te, nelle tue scelte, nel tuo aprirti, nel tuo credere. La preghiera - come tu la chiami - è condividere con la Grande Luce e manifestare il tuo credere. Quando un ‘Cuore’ chiede aiuto pregando, quando un ‘Cuore’ esprime le sue difficoltà, i suoi dolori, i suoi dubbi, i suoi timori pregando, in quel momento crede.</w:t>
      </w:r>
    </w:p>
    <w:p w:rsidR="0042203C" w:rsidRDefault="0042203C" w:rsidP="00CF5452">
      <w:pPr>
        <w:pStyle w:val="IndirizzoHTML"/>
        <w:spacing w:line="360" w:lineRule="auto"/>
        <w:jc w:val="both"/>
        <w:rPr>
          <w:i w:val="0"/>
          <w:iCs w:val="0"/>
        </w:rPr>
      </w:pPr>
      <w:proofErr w:type="spellStart"/>
      <w:r>
        <w:rPr>
          <w:i w:val="0"/>
          <w:iCs w:val="0"/>
          <w:color w:val="000080"/>
        </w:rPr>
        <w:t>ApriMi</w:t>
      </w:r>
      <w:proofErr w:type="spellEnd"/>
      <w:r>
        <w:rPr>
          <w:i w:val="0"/>
          <w:iCs w:val="0"/>
          <w:color w:val="000080"/>
        </w:rPr>
        <w:t xml:space="preserve"> il cuore, </w:t>
      </w:r>
      <w:proofErr w:type="spellStart"/>
      <w:r>
        <w:rPr>
          <w:i w:val="0"/>
          <w:iCs w:val="0"/>
          <w:color w:val="000080"/>
        </w:rPr>
        <w:t>confidaMi</w:t>
      </w:r>
      <w:proofErr w:type="spellEnd"/>
      <w:r>
        <w:rPr>
          <w:i w:val="0"/>
          <w:iCs w:val="0"/>
          <w:color w:val="000080"/>
        </w:rPr>
        <w:t xml:space="preserve"> i tuoi timori, i dubbi, le incertezze, la tua confusione, le mancanze, i dolori. Ogni sentimento che nel cuore vi è condividilo con Me, con la naturalezza che hanno i bambini, senza nessun limite, senza nessun pensiero o timore:  questa è preghiera.</w:t>
      </w:r>
    </w:p>
    <w:p w:rsidR="0042203C" w:rsidRDefault="0042203C" w:rsidP="00CF5452">
      <w:pPr>
        <w:pStyle w:val="IndirizzoHTML"/>
        <w:spacing w:line="360" w:lineRule="auto"/>
        <w:jc w:val="both"/>
        <w:rPr>
          <w:i w:val="0"/>
          <w:iCs w:val="0"/>
        </w:rPr>
      </w:pPr>
      <w:r>
        <w:rPr>
          <w:i w:val="0"/>
          <w:iCs w:val="0"/>
          <w:color w:val="000080"/>
        </w:rPr>
        <w:t>Accanto a questa preghiera vi è un’altra preghiera, vi è un altro momento di preghiera, è quello che voi chiamate meditazione, che è far silenzio nel cuore per sentire la voce dell’Anima, per sentire le risposte del tuo Angelo, l’aiuto della Grande Luce.</w:t>
      </w:r>
    </w:p>
    <w:p w:rsidR="0042203C" w:rsidRDefault="0042203C" w:rsidP="00CF5452">
      <w:pPr>
        <w:pStyle w:val="IndirizzoHTML"/>
        <w:spacing w:line="360" w:lineRule="auto"/>
        <w:jc w:val="both"/>
        <w:rPr>
          <w:i w:val="0"/>
          <w:iCs w:val="0"/>
        </w:rPr>
      </w:pPr>
      <w:r>
        <w:rPr>
          <w:i w:val="0"/>
          <w:iCs w:val="0"/>
          <w:color w:val="000080"/>
        </w:rPr>
        <w:t xml:space="preserve">Immagina di essere con una persona di cui hai fiducia e con lei condividi i tuoi dubbi, i tuoi timori, le tue sofferenze, le tue incertezze: questa è preghiera. Ma per essere aiutata, poi, devi ascoltare quello che lei ti può suggerire, consigliare. </w:t>
      </w:r>
    </w:p>
    <w:p w:rsidR="0042203C" w:rsidRDefault="0042203C" w:rsidP="00CF5452">
      <w:pPr>
        <w:pStyle w:val="IndirizzoHTML"/>
        <w:spacing w:line="360" w:lineRule="auto"/>
        <w:jc w:val="both"/>
        <w:rPr>
          <w:i w:val="0"/>
          <w:iCs w:val="0"/>
        </w:rPr>
      </w:pPr>
      <w:r>
        <w:rPr>
          <w:i w:val="0"/>
          <w:iCs w:val="0"/>
          <w:color w:val="000080"/>
        </w:rPr>
        <w:lastRenderedPageBreak/>
        <w:t xml:space="preserve">Noi parliamo nel cuore, la Grande Luce parla nel cuore, quando tutto tace, quando tutto è silenzio e la mente si addormenta. </w:t>
      </w:r>
    </w:p>
    <w:p w:rsidR="0042203C" w:rsidRDefault="0042203C" w:rsidP="00CF5452">
      <w:pPr>
        <w:pStyle w:val="IndirizzoHTML"/>
        <w:spacing w:line="360" w:lineRule="auto"/>
        <w:jc w:val="both"/>
        <w:rPr>
          <w:i w:val="0"/>
          <w:iCs w:val="0"/>
          <w:color w:val="000080"/>
        </w:rPr>
      </w:pPr>
      <w:r>
        <w:rPr>
          <w:i w:val="0"/>
          <w:iCs w:val="0"/>
          <w:color w:val="000080"/>
        </w:rPr>
        <w:t>Alterna questi momenti in cui preghi così, condividendo, chiedendo, con momenti in cui ascolti, spalancando il cuore come fosse un fiore, per ricevere gli aiuti, le risposte, la dolcezza, l’Amore, la Luce.”</w:t>
      </w:r>
    </w:p>
    <w:p w:rsidR="00CF5452" w:rsidRDefault="00CF5452" w:rsidP="00CF5452">
      <w:pPr>
        <w:pStyle w:val="IndirizzoHTML"/>
        <w:spacing w:line="360" w:lineRule="auto"/>
        <w:jc w:val="both"/>
        <w:rPr>
          <w:i w:val="0"/>
          <w:iCs w:val="0"/>
        </w:rPr>
      </w:pPr>
    </w:p>
    <w:p w:rsidR="0042203C" w:rsidRDefault="0042203C" w:rsidP="00CF5452">
      <w:pPr>
        <w:pStyle w:val="ww-indirizzohtml"/>
        <w:spacing w:before="0" w:beforeAutospacing="0" w:after="0" w:afterAutospacing="0" w:line="262" w:lineRule="auto"/>
        <w:jc w:val="both"/>
      </w:pPr>
      <w:r>
        <w:rPr>
          <w:i/>
          <w:iCs/>
          <w:color w:val="000080"/>
          <w:sz w:val="36"/>
          <w:szCs w:val="36"/>
        </w:rPr>
        <w:t>Commento</w:t>
      </w:r>
    </w:p>
    <w:p w:rsidR="0042203C" w:rsidRDefault="0042203C" w:rsidP="00CF5452">
      <w:pPr>
        <w:pStyle w:val="IndirizzoHTML"/>
        <w:spacing w:line="360" w:lineRule="auto"/>
        <w:jc w:val="both"/>
        <w:rPr>
          <w:i w:val="0"/>
          <w:iCs w:val="0"/>
        </w:rPr>
      </w:pPr>
      <w:r>
        <w:rPr>
          <w:color w:val="000080"/>
        </w:rPr>
        <w:t xml:space="preserve">Con tutto il mio Amore ti auguro di vivere dei momenti in cui non hai nulla da chiedere, perché il tuo cuore è appagato, l’Anima è serena. </w:t>
      </w:r>
    </w:p>
    <w:p w:rsidR="0042203C" w:rsidRDefault="0042203C" w:rsidP="00CF5452">
      <w:pPr>
        <w:pStyle w:val="IndirizzoHTML"/>
        <w:spacing w:line="360" w:lineRule="auto"/>
        <w:jc w:val="both"/>
        <w:rPr>
          <w:i w:val="0"/>
          <w:iCs w:val="0"/>
        </w:rPr>
      </w:pPr>
      <w:r>
        <w:rPr>
          <w:color w:val="000080"/>
        </w:rPr>
        <w:t xml:space="preserve">In quei momenti sei lì solo per ascoltare le parole del tuo Angelo, che sono una musica dolcissima per il tuo cuore. </w:t>
      </w:r>
    </w:p>
    <w:p w:rsidR="0042203C" w:rsidRDefault="0042203C" w:rsidP="00CF5452">
      <w:pPr>
        <w:pStyle w:val="IndirizzoHTML"/>
        <w:spacing w:line="360" w:lineRule="auto"/>
        <w:jc w:val="both"/>
        <w:rPr>
          <w:i w:val="0"/>
          <w:iCs w:val="0"/>
        </w:rPr>
      </w:pPr>
      <w:r>
        <w:rPr>
          <w:color w:val="000080"/>
        </w:rPr>
        <w:t>Sei lì solo per sentire l’Amore del tuo Angelo, della Grande Luce, nutrimento per il tuo cuore, per la tua Anima.</w:t>
      </w:r>
    </w:p>
    <w:p w:rsidR="0042203C" w:rsidRDefault="0042203C" w:rsidP="00CF5452">
      <w:pPr>
        <w:pStyle w:val="IndirizzoHTML"/>
        <w:spacing w:line="360" w:lineRule="auto"/>
        <w:jc w:val="both"/>
        <w:rPr>
          <w:i w:val="0"/>
          <w:iCs w:val="0"/>
        </w:rPr>
      </w:pPr>
      <w:r>
        <w:rPr>
          <w:color w:val="000080"/>
        </w:rPr>
        <w:t>Quando vivi questi momenti di beatitudine, il cuore è colmo di gratitudine e Amore, è così colmo che lo senti traboccare. Nasce il desiderio di esprimere la gratitudine per ciò che hai, per ciò che ti circonda, per ciò che senti nel cuore, per chi sei, per i tesori che il tuo cuore contiene.</w:t>
      </w:r>
    </w:p>
    <w:p w:rsidR="0042203C" w:rsidRDefault="0042203C" w:rsidP="00CF5452">
      <w:pPr>
        <w:pStyle w:val="IndirizzoHTML"/>
        <w:spacing w:line="360" w:lineRule="auto"/>
        <w:jc w:val="both"/>
        <w:rPr>
          <w:i w:val="0"/>
          <w:iCs w:val="0"/>
        </w:rPr>
      </w:pPr>
      <w:r>
        <w:rPr>
          <w:color w:val="000080"/>
        </w:rPr>
        <w:t xml:space="preserve">Sentirai il desiderio di esprimere tutto l’Amore per il tuo Angelo, per il Creato, per le sue Creature. </w:t>
      </w:r>
    </w:p>
    <w:p w:rsidR="0042203C" w:rsidRDefault="0042203C" w:rsidP="00CF5452">
      <w:pPr>
        <w:pStyle w:val="IndirizzoHTML"/>
        <w:spacing w:line="360" w:lineRule="auto"/>
        <w:jc w:val="both"/>
        <w:rPr>
          <w:i w:val="0"/>
          <w:iCs w:val="0"/>
        </w:rPr>
      </w:pPr>
      <w:r>
        <w:rPr>
          <w:color w:val="000080"/>
        </w:rPr>
        <w:t xml:space="preserve">Esprimi al tuo Angelo, alla Grande Luce la riconoscenza, la gratitudine, l’Amore: anche questo è preghiera. </w:t>
      </w:r>
    </w:p>
    <w:p w:rsidR="0042203C" w:rsidRDefault="0042203C" w:rsidP="00CF5452">
      <w:pPr>
        <w:pStyle w:val="IndirizzoHTML"/>
        <w:spacing w:line="360" w:lineRule="auto"/>
        <w:jc w:val="both"/>
        <w:rPr>
          <w:i w:val="0"/>
          <w:iCs w:val="0"/>
        </w:rPr>
      </w:pPr>
      <w:r>
        <w:rPr>
          <w:color w:val="000080"/>
        </w:rPr>
        <w:t>Nella mia esperienza questa è la forma più dolce, più appagante di preghiera.</w:t>
      </w:r>
    </w:p>
    <w:p w:rsidR="0042203C" w:rsidRDefault="0042203C" w:rsidP="00CF5452">
      <w:pPr>
        <w:pStyle w:val="IndirizzoHTML"/>
        <w:spacing w:line="360" w:lineRule="auto"/>
        <w:jc w:val="both"/>
        <w:rPr>
          <w:i w:val="0"/>
          <w:iCs w:val="0"/>
        </w:rPr>
      </w:pPr>
      <w:r>
        <w:rPr>
          <w:color w:val="000080"/>
        </w:rPr>
        <w:t xml:space="preserve">Naturalmente, per entrare in contatto profondo con gli Angeli, con la Grande Luce è necessario il silenzio. </w:t>
      </w:r>
    </w:p>
    <w:p w:rsidR="0042203C" w:rsidRDefault="0042203C" w:rsidP="00CF5452">
      <w:pPr>
        <w:pStyle w:val="IndirizzoHTML"/>
        <w:spacing w:line="360" w:lineRule="auto"/>
        <w:jc w:val="center"/>
      </w:pPr>
      <w:r>
        <w:t> </w:t>
      </w:r>
    </w:p>
    <w:p w:rsidR="0042203C" w:rsidRDefault="0042203C" w:rsidP="00CF5452">
      <w:pPr>
        <w:pStyle w:val="IndirizzoHTML"/>
        <w:spacing w:line="360" w:lineRule="auto"/>
        <w:jc w:val="center"/>
      </w:pPr>
      <w:r>
        <w:t> </w:t>
      </w:r>
    </w:p>
    <w:p w:rsidR="0042203C" w:rsidRDefault="0042203C" w:rsidP="00CF5452">
      <w:pPr>
        <w:pStyle w:val="IndirizzoHTML"/>
        <w:spacing w:line="360" w:lineRule="auto"/>
        <w:jc w:val="center"/>
      </w:pPr>
      <w:r>
        <w:rPr>
          <w:color w:val="000080"/>
          <w:sz w:val="48"/>
          <w:szCs w:val="48"/>
        </w:rPr>
        <w:t>S</w:t>
      </w:r>
      <w:r>
        <w:rPr>
          <w:b/>
          <w:bCs/>
          <w:color w:val="000080"/>
          <w:sz w:val="48"/>
          <w:szCs w:val="48"/>
        </w:rPr>
        <w:t>ilenzio  -  Meditazione</w:t>
      </w:r>
      <w:r>
        <w:t> </w:t>
      </w:r>
    </w:p>
    <w:p w:rsidR="0042203C" w:rsidRPr="00CF5452" w:rsidRDefault="0042203C" w:rsidP="00CF5452">
      <w:pPr>
        <w:pStyle w:val="IndirizzoHTML"/>
        <w:spacing w:line="360" w:lineRule="auto"/>
      </w:pPr>
      <w:r>
        <w:rPr>
          <w:color w:val="000080"/>
          <w:sz w:val="36"/>
          <w:szCs w:val="36"/>
        </w:rPr>
        <w:t>Commento</w:t>
      </w:r>
    </w:p>
    <w:p w:rsidR="0042203C" w:rsidRDefault="0042203C" w:rsidP="00CF5452">
      <w:pPr>
        <w:pStyle w:val="IndirizzoHTML"/>
        <w:spacing w:line="360" w:lineRule="auto"/>
        <w:jc w:val="both"/>
        <w:rPr>
          <w:i w:val="0"/>
          <w:iCs w:val="0"/>
        </w:rPr>
      </w:pPr>
      <w:r>
        <w:rPr>
          <w:color w:val="000080"/>
        </w:rPr>
        <w:t xml:space="preserve">Gli Angeli comprendono com’è difficile fare silenzio per noi che siamo abituati alle parole, a fiumi di parole, per noi che spesso temiamo l’assenza di parole, temiamo il silenzio. </w:t>
      </w:r>
    </w:p>
    <w:p w:rsidR="0042203C" w:rsidRDefault="0042203C" w:rsidP="00CF5452">
      <w:pPr>
        <w:pStyle w:val="IndirizzoHTML"/>
        <w:spacing w:line="360" w:lineRule="auto"/>
        <w:jc w:val="both"/>
        <w:rPr>
          <w:i w:val="0"/>
          <w:iCs w:val="0"/>
        </w:rPr>
      </w:pPr>
      <w:r>
        <w:rPr>
          <w:color w:val="000080"/>
        </w:rPr>
        <w:t>Sovente quando siamo con qualcuno, cerchiamo di dire sempre qualcosa o addirittura ci sforziamo di farlo, dimenticando che il silenzio può farci comprendere ben più di ogni parola.</w:t>
      </w:r>
    </w:p>
    <w:p w:rsidR="0042203C" w:rsidRDefault="0042203C" w:rsidP="00CF5452">
      <w:pPr>
        <w:pStyle w:val="IndirizzoHTML"/>
        <w:spacing w:line="360" w:lineRule="auto"/>
        <w:jc w:val="both"/>
        <w:rPr>
          <w:i w:val="0"/>
          <w:iCs w:val="0"/>
        </w:rPr>
      </w:pPr>
      <w:r>
        <w:rPr>
          <w:color w:val="000080"/>
        </w:rPr>
        <w:t xml:space="preserve">Il vero silenzio richiede di allontanare la mente e mantenere il cuore totalmente libero e candido. </w:t>
      </w:r>
    </w:p>
    <w:p w:rsidR="0042203C" w:rsidRDefault="0042203C" w:rsidP="00CF5452">
      <w:pPr>
        <w:pStyle w:val="IndirizzoHTML"/>
        <w:spacing w:line="360" w:lineRule="auto"/>
        <w:jc w:val="both"/>
        <w:rPr>
          <w:i w:val="0"/>
          <w:iCs w:val="0"/>
        </w:rPr>
      </w:pPr>
      <w:r>
        <w:rPr>
          <w:color w:val="000080"/>
        </w:rPr>
        <w:t xml:space="preserve">Ma puoi iniziare comunque a fare silenzio, perché così riuscirai a comprendere ciò che vi è nel cuore da lasciar andare o da trasformare. </w:t>
      </w:r>
    </w:p>
    <w:p w:rsidR="0042203C" w:rsidRDefault="0042203C" w:rsidP="00CF5452">
      <w:pPr>
        <w:pStyle w:val="IndirizzoHTML"/>
        <w:spacing w:line="360" w:lineRule="auto"/>
        <w:jc w:val="both"/>
        <w:rPr>
          <w:i w:val="0"/>
          <w:iCs w:val="0"/>
        </w:rPr>
      </w:pPr>
      <w:r>
        <w:rPr>
          <w:color w:val="000080"/>
        </w:rPr>
        <w:lastRenderedPageBreak/>
        <w:t xml:space="preserve">Nel silenzio puoi intuire cosa è necessario fare o non fare. </w:t>
      </w:r>
    </w:p>
    <w:p w:rsidR="0042203C" w:rsidRDefault="0042203C" w:rsidP="00CF5452">
      <w:pPr>
        <w:pStyle w:val="IndirizzoHTML"/>
        <w:spacing w:line="360" w:lineRule="auto"/>
        <w:jc w:val="both"/>
        <w:rPr>
          <w:i w:val="0"/>
          <w:iCs w:val="0"/>
        </w:rPr>
      </w:pPr>
      <w:r>
        <w:rPr>
          <w:color w:val="000080"/>
        </w:rPr>
        <w:t>Per fare questo sono necessarie scelte che richiedono coraggio e forza, perché temiamo la verità che nel silenzio emerge.</w:t>
      </w:r>
    </w:p>
    <w:p w:rsidR="0042203C" w:rsidRDefault="0042203C" w:rsidP="00CF5452">
      <w:pPr>
        <w:pStyle w:val="IndirizzoHTML"/>
        <w:spacing w:line="360" w:lineRule="auto"/>
        <w:jc w:val="both"/>
        <w:rPr>
          <w:i w:val="0"/>
          <w:iCs w:val="0"/>
        </w:rPr>
      </w:pPr>
      <w:r>
        <w:rPr>
          <w:color w:val="000080"/>
        </w:rPr>
        <w:t xml:space="preserve">Non dobbiamo cercare la condizione ideale del cuore e della mente per fare silenzio, ma fare ugualmente silenzio, sempre, in qualsiasi situazione viviamo, che ci riusciamo o no. </w:t>
      </w:r>
    </w:p>
    <w:p w:rsidR="0042203C" w:rsidRDefault="0042203C" w:rsidP="00CF5452">
      <w:pPr>
        <w:pStyle w:val="IndirizzoHTML"/>
        <w:spacing w:line="360" w:lineRule="auto"/>
        <w:jc w:val="both"/>
        <w:rPr>
          <w:i w:val="0"/>
          <w:iCs w:val="0"/>
        </w:rPr>
      </w:pPr>
      <w:r>
        <w:rPr>
          <w:color w:val="000080"/>
        </w:rPr>
        <w:t>Con questo allenamento arriveremo in fretta al momento in cui ci innamoreremo del silenzio, lo sentiremo come una necessità primaria, lo scopriremo come una fonte a cui dissetarci, un luogo in cui ristorarci, lo sentiremo un mezzo per trasformare tutto ciò che nel cuore impedisce la gioia, l’armonia, la pace.</w:t>
      </w:r>
    </w:p>
    <w:p w:rsidR="0042203C" w:rsidRDefault="0042203C" w:rsidP="00CF5452">
      <w:pPr>
        <w:pStyle w:val="IndirizzoHTML"/>
        <w:spacing w:line="360" w:lineRule="auto"/>
        <w:jc w:val="both"/>
        <w:rPr>
          <w:i w:val="0"/>
          <w:iCs w:val="0"/>
        </w:rPr>
      </w:pPr>
      <w:r>
        <w:rPr>
          <w:color w:val="000080"/>
        </w:rPr>
        <w:t xml:space="preserve">Per facilitarci, gli Angeli ci suggeriscono di immaginare di entrare in una bellissima e luminosissima casa, la Loro casa. Una casa dove ci si può riparare, dove troviamo ciò che ci disseta, ci nutre, ci riscalda, ci permette di riposare, di ristorare il cuore, il corpo, l’Anima. </w:t>
      </w:r>
    </w:p>
    <w:p w:rsidR="0042203C" w:rsidRDefault="0042203C" w:rsidP="00CF5452">
      <w:pPr>
        <w:pStyle w:val="IndirizzoHTML"/>
        <w:spacing w:line="360" w:lineRule="auto"/>
        <w:jc w:val="both"/>
        <w:rPr>
          <w:i w:val="0"/>
          <w:iCs w:val="0"/>
        </w:rPr>
      </w:pPr>
      <w:r>
        <w:rPr>
          <w:color w:val="000080"/>
        </w:rPr>
        <w:t xml:space="preserve">In questa casa speciale, oltre a dissetarci, nutrirci, ripararci ed essere protetti, possiamo crescere comprendendo, possiamo evolvere intuendo, percependo tutto ciò che vi è dentro di noi, tutto ciò che vibra intorno a noi. </w:t>
      </w:r>
    </w:p>
    <w:p w:rsidR="0042203C" w:rsidRDefault="0042203C" w:rsidP="00CF5452">
      <w:pPr>
        <w:pStyle w:val="IndirizzoHTML"/>
        <w:spacing w:line="360" w:lineRule="auto"/>
        <w:jc w:val="both"/>
        <w:rPr>
          <w:i w:val="0"/>
          <w:iCs w:val="0"/>
        </w:rPr>
      </w:pPr>
      <w:r>
        <w:rPr>
          <w:color w:val="000080"/>
        </w:rPr>
        <w:t xml:space="preserve">In questa casa sentiamo l’Amore che i nostri Angeli ci infondono, mentre noi siamo lì, semplicemente lì, senza nulla fare, senza nulla chiedere. </w:t>
      </w:r>
    </w:p>
    <w:p w:rsidR="0042203C" w:rsidRDefault="0042203C" w:rsidP="00CF5452">
      <w:pPr>
        <w:pStyle w:val="IndirizzoHTML"/>
        <w:spacing w:line="360" w:lineRule="auto"/>
        <w:jc w:val="both"/>
        <w:rPr>
          <w:i w:val="0"/>
          <w:iCs w:val="0"/>
        </w:rPr>
      </w:pPr>
      <w:r>
        <w:rPr>
          <w:color w:val="000080"/>
        </w:rPr>
        <w:t>Non servono tecniche particolari, basta entrare in questa casa speciale, sedersi, spalancare il cuore e lasciar accadere.</w:t>
      </w:r>
    </w:p>
    <w:p w:rsidR="0042203C" w:rsidRDefault="0042203C" w:rsidP="00CF5452">
      <w:pPr>
        <w:pStyle w:val="IndirizzoHTML"/>
        <w:spacing w:line="360" w:lineRule="auto"/>
        <w:jc w:val="both"/>
        <w:rPr>
          <w:i w:val="0"/>
          <w:iCs w:val="0"/>
        </w:rPr>
      </w:pPr>
      <w:r>
        <w:rPr>
          <w:i w:val="0"/>
          <w:iCs w:val="0"/>
        </w:rPr>
        <w:t> </w:t>
      </w:r>
    </w:p>
    <w:p w:rsidR="00CF5452" w:rsidRDefault="00CF5452"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Cos’è il silenzio?</w:t>
      </w:r>
    </w:p>
    <w:p w:rsidR="00CF5452" w:rsidRDefault="00CF5452" w:rsidP="00CF5452">
      <w:pPr>
        <w:pStyle w:val="IndirizzoHTML"/>
        <w:spacing w:line="360" w:lineRule="auto"/>
        <w:jc w:val="both"/>
        <w:rPr>
          <w:i w:val="0"/>
          <w:iCs w:val="0"/>
          <w:color w:val="000080"/>
          <w:sz w:val="26"/>
          <w:szCs w:val="26"/>
        </w:rPr>
      </w:pP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“Il silenzio è un’intimità profonda tra te e Me, tra te e Noi, tra te e la Grande Luce. </w:t>
      </w:r>
    </w:p>
    <w:p w:rsidR="0042203C" w:rsidRDefault="0042203C" w:rsidP="00CF5452">
      <w:pPr>
        <w:pStyle w:val="IndirizzoHTML"/>
        <w:spacing w:line="360" w:lineRule="auto"/>
        <w:jc w:val="both"/>
        <w:rPr>
          <w:i w:val="0"/>
          <w:iCs w:val="0"/>
        </w:rPr>
      </w:pPr>
      <w:r>
        <w:rPr>
          <w:i w:val="0"/>
          <w:iCs w:val="0"/>
          <w:color w:val="000080"/>
        </w:rPr>
        <w:t xml:space="preserve">È semplicemente fermarti, chiudere la porta dietro di te e sederti con Noi, con Me, accanto al lume di una candela o davanti al sole. </w:t>
      </w:r>
    </w:p>
    <w:p w:rsidR="0042203C" w:rsidRDefault="0042203C" w:rsidP="00CF5452">
      <w:pPr>
        <w:pStyle w:val="IndirizzoHTML"/>
        <w:spacing w:line="360" w:lineRule="auto"/>
        <w:jc w:val="both"/>
        <w:rPr>
          <w:i w:val="0"/>
          <w:iCs w:val="0"/>
        </w:rPr>
      </w:pPr>
      <w:r>
        <w:rPr>
          <w:i w:val="0"/>
          <w:iCs w:val="0"/>
          <w:color w:val="000080"/>
        </w:rPr>
        <w:t xml:space="preserve">Il silenzio è lasciar andare il rumore del mondo per ascoltare le nostre musiche. </w:t>
      </w:r>
    </w:p>
    <w:p w:rsidR="0042203C" w:rsidRDefault="0042203C" w:rsidP="00CF5452">
      <w:pPr>
        <w:pStyle w:val="IndirizzoHTML"/>
        <w:spacing w:line="360" w:lineRule="auto"/>
        <w:jc w:val="both"/>
        <w:rPr>
          <w:i w:val="0"/>
          <w:iCs w:val="0"/>
        </w:rPr>
      </w:pPr>
      <w:r>
        <w:rPr>
          <w:i w:val="0"/>
          <w:iCs w:val="0"/>
          <w:color w:val="000080"/>
        </w:rPr>
        <w:t xml:space="preserve">È lasciar andare il corpo per </w:t>
      </w:r>
      <w:proofErr w:type="spellStart"/>
      <w:r>
        <w:rPr>
          <w:i w:val="0"/>
          <w:iCs w:val="0"/>
          <w:color w:val="000080"/>
        </w:rPr>
        <w:t>sentirCi</w:t>
      </w:r>
      <w:proofErr w:type="spellEnd"/>
      <w:r>
        <w:rPr>
          <w:i w:val="0"/>
          <w:iCs w:val="0"/>
          <w:color w:val="000080"/>
        </w:rPr>
        <w:t xml:space="preserve"> con l’Essenza. </w:t>
      </w:r>
    </w:p>
    <w:p w:rsidR="0042203C" w:rsidRDefault="0042203C" w:rsidP="00CF5452">
      <w:pPr>
        <w:pStyle w:val="IndirizzoHTML"/>
        <w:spacing w:line="360" w:lineRule="auto"/>
        <w:jc w:val="both"/>
        <w:rPr>
          <w:i w:val="0"/>
          <w:iCs w:val="0"/>
        </w:rPr>
      </w:pPr>
      <w:r>
        <w:rPr>
          <w:i w:val="0"/>
          <w:iCs w:val="0"/>
          <w:color w:val="000080"/>
        </w:rPr>
        <w:t xml:space="preserve">È lasciar andare la mente per far parlare il cuore, per unirti all’Anima. </w:t>
      </w:r>
    </w:p>
    <w:p w:rsidR="0042203C" w:rsidRDefault="0042203C" w:rsidP="00CF5452">
      <w:pPr>
        <w:pStyle w:val="IndirizzoHTML"/>
        <w:spacing w:line="360" w:lineRule="auto"/>
        <w:jc w:val="both"/>
        <w:rPr>
          <w:i w:val="0"/>
          <w:iCs w:val="0"/>
        </w:rPr>
      </w:pPr>
      <w:r>
        <w:rPr>
          <w:i w:val="0"/>
          <w:iCs w:val="0"/>
          <w:color w:val="000080"/>
        </w:rPr>
        <w:t>Il vero silenzio è una dolce intimità.</w:t>
      </w:r>
    </w:p>
    <w:p w:rsidR="0042203C" w:rsidRDefault="0042203C" w:rsidP="00CF5452">
      <w:pPr>
        <w:pStyle w:val="IndirizzoHTML"/>
        <w:spacing w:line="360" w:lineRule="auto"/>
        <w:jc w:val="both"/>
        <w:rPr>
          <w:i w:val="0"/>
          <w:iCs w:val="0"/>
        </w:rPr>
      </w:pPr>
      <w:r>
        <w:rPr>
          <w:i w:val="0"/>
          <w:iCs w:val="0"/>
          <w:color w:val="000080"/>
        </w:rPr>
        <w:t xml:space="preserve">E per arrivare a questo non servono grandi cose. </w:t>
      </w:r>
    </w:p>
    <w:p w:rsidR="0042203C" w:rsidRDefault="0042203C" w:rsidP="00CF5452">
      <w:pPr>
        <w:pStyle w:val="IndirizzoHTML"/>
        <w:spacing w:line="360" w:lineRule="auto"/>
        <w:jc w:val="both"/>
        <w:rPr>
          <w:i w:val="0"/>
          <w:iCs w:val="0"/>
        </w:rPr>
      </w:pPr>
      <w:r>
        <w:rPr>
          <w:i w:val="0"/>
          <w:iCs w:val="0"/>
          <w:color w:val="000080"/>
        </w:rPr>
        <w:t xml:space="preserve">Segui semplicemente ciò che ti unisce all’Universo: il battito del tuo cuore. </w:t>
      </w:r>
    </w:p>
    <w:p w:rsidR="0042203C" w:rsidRDefault="0042203C" w:rsidP="00CF5452">
      <w:pPr>
        <w:pStyle w:val="IndirizzoHTML"/>
        <w:spacing w:line="360" w:lineRule="auto"/>
        <w:jc w:val="both"/>
        <w:rPr>
          <w:i w:val="0"/>
          <w:iCs w:val="0"/>
        </w:rPr>
      </w:pPr>
      <w:r>
        <w:rPr>
          <w:i w:val="0"/>
          <w:iCs w:val="0"/>
          <w:color w:val="000080"/>
        </w:rPr>
        <w:lastRenderedPageBreak/>
        <w:t xml:space="preserve">Sorridi, apri la tua intimità per </w:t>
      </w:r>
      <w:proofErr w:type="spellStart"/>
      <w:r>
        <w:rPr>
          <w:i w:val="0"/>
          <w:iCs w:val="0"/>
          <w:color w:val="000080"/>
        </w:rPr>
        <w:t>permetterCi</w:t>
      </w:r>
      <w:proofErr w:type="spellEnd"/>
      <w:r>
        <w:rPr>
          <w:i w:val="0"/>
          <w:iCs w:val="0"/>
          <w:color w:val="000080"/>
        </w:rPr>
        <w:t xml:space="preserve"> di entrare. </w:t>
      </w:r>
    </w:p>
    <w:p w:rsidR="0042203C" w:rsidRDefault="0042203C" w:rsidP="00CF5452">
      <w:pPr>
        <w:pStyle w:val="IndirizzoHTML"/>
        <w:spacing w:line="360" w:lineRule="auto"/>
        <w:jc w:val="both"/>
        <w:rPr>
          <w:i w:val="0"/>
          <w:iCs w:val="0"/>
        </w:rPr>
      </w:pPr>
      <w:r>
        <w:rPr>
          <w:i w:val="0"/>
          <w:iCs w:val="0"/>
          <w:color w:val="000080"/>
        </w:rPr>
        <w:t xml:space="preserve">Il silenzio è percepire il battito dell’innamorato, e questo avviene solo se si è lì per udirlo, solo se si è aperti per percepirlo e poi goderne. È tutto lì, è tutto lì. </w:t>
      </w:r>
    </w:p>
    <w:p w:rsidR="0042203C" w:rsidRDefault="0042203C" w:rsidP="00CF5452">
      <w:pPr>
        <w:pStyle w:val="IndirizzoHTML"/>
        <w:spacing w:line="360" w:lineRule="auto"/>
        <w:jc w:val="both"/>
        <w:rPr>
          <w:i w:val="0"/>
          <w:iCs w:val="0"/>
        </w:rPr>
      </w:pPr>
      <w:r>
        <w:rPr>
          <w:i w:val="0"/>
          <w:iCs w:val="0"/>
          <w:color w:val="000080"/>
        </w:rPr>
        <w:t>E non passi un giorno senza questa intimità, solo così il cuore potrà essere libero da affanni, lo sguardo puntato solo all’Anima, alla Luce, all’Amore.</w:t>
      </w:r>
    </w:p>
    <w:p w:rsidR="0042203C" w:rsidRDefault="0042203C" w:rsidP="00CF5452">
      <w:pPr>
        <w:pStyle w:val="IndirizzoHTML"/>
        <w:spacing w:line="360" w:lineRule="auto"/>
        <w:jc w:val="both"/>
        <w:rPr>
          <w:i w:val="0"/>
          <w:iCs w:val="0"/>
        </w:rPr>
      </w:pPr>
      <w:r>
        <w:rPr>
          <w:i w:val="0"/>
          <w:iCs w:val="0"/>
          <w:color w:val="000080"/>
        </w:rPr>
        <w:t xml:space="preserve">Il silenzio è una fonte che può dissetare, è un cibo che può nutrire, è un mezzo per ritornare alla pace e far entrare in te la Nostra pace. </w:t>
      </w:r>
    </w:p>
    <w:p w:rsidR="0042203C" w:rsidRDefault="0042203C" w:rsidP="00CF5452">
      <w:pPr>
        <w:pStyle w:val="IndirizzoHTML"/>
        <w:spacing w:line="360" w:lineRule="auto"/>
        <w:jc w:val="both"/>
        <w:rPr>
          <w:i w:val="0"/>
          <w:iCs w:val="0"/>
        </w:rPr>
      </w:pPr>
      <w:r>
        <w:rPr>
          <w:i w:val="0"/>
          <w:iCs w:val="0"/>
          <w:color w:val="000080"/>
        </w:rPr>
        <w:t>Nel silenzio conoscerai come vivere, conoscerai il significato della vita e delle Nostre parole, nel silenzio potrai percepire ciò che per te è ora invisibile, ma che esiste intorno a te: la vera realtà.”</w:t>
      </w:r>
    </w:p>
    <w:p w:rsidR="0042203C" w:rsidRDefault="0042203C" w:rsidP="00CF5452">
      <w:pPr>
        <w:pStyle w:val="IndirizzoHTML"/>
        <w:spacing w:line="261" w:lineRule="auto"/>
        <w:jc w:val="both"/>
        <w:rPr>
          <w:i w:val="0"/>
          <w:iCs w:val="0"/>
        </w:rPr>
      </w:pPr>
      <w:r>
        <w:rPr>
          <w:i w:val="0"/>
          <w:iCs w:val="0"/>
        </w:rPr>
        <w:t> </w:t>
      </w:r>
    </w:p>
    <w:p w:rsidR="0042203C" w:rsidRDefault="0042203C" w:rsidP="00CF5452">
      <w:pPr>
        <w:pStyle w:val="IndirizzoHTML"/>
        <w:spacing w:line="261" w:lineRule="auto"/>
        <w:jc w:val="both"/>
        <w:rPr>
          <w:i w:val="0"/>
          <w:iCs w:val="0"/>
        </w:rPr>
      </w:pPr>
      <w:r>
        <w:rPr>
          <w:i w:val="0"/>
          <w:iCs w:val="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Mi puoi dare un aiuto per imparare a fare silenzio?</w:t>
      </w:r>
    </w:p>
    <w:p w:rsidR="0042203C" w:rsidRDefault="0042203C" w:rsidP="00CF5452">
      <w:pPr>
        <w:pStyle w:val="IndirizzoHTML"/>
        <w:spacing w:line="360" w:lineRule="auto"/>
        <w:jc w:val="both"/>
        <w:rPr>
          <w:i w:val="0"/>
          <w:iCs w:val="0"/>
        </w:rPr>
      </w:pPr>
      <w:r>
        <w:rPr>
          <w:i w:val="0"/>
          <w:iCs w:val="0"/>
        </w:rPr>
        <w:t> </w:t>
      </w: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“Segui il tuo respiro, l’onda che il respiro crea, il cerchio che il respiro compie, pensando di respirare l’Amore, di respirare la Luce. </w:t>
      </w:r>
    </w:p>
    <w:p w:rsidR="0042203C" w:rsidRDefault="0042203C" w:rsidP="00CF5452">
      <w:pPr>
        <w:pStyle w:val="IndirizzoHTML"/>
        <w:spacing w:line="360" w:lineRule="auto"/>
        <w:jc w:val="both"/>
        <w:rPr>
          <w:i w:val="0"/>
          <w:iCs w:val="0"/>
        </w:rPr>
      </w:pPr>
      <w:r>
        <w:rPr>
          <w:i w:val="0"/>
          <w:iCs w:val="0"/>
          <w:color w:val="000080"/>
        </w:rPr>
        <w:t xml:space="preserve">Inspira l’Amore ed espira l’Amore, inspira la Luce ed espira la Luce. </w:t>
      </w:r>
    </w:p>
    <w:p w:rsidR="0042203C" w:rsidRDefault="0042203C" w:rsidP="00CF5452">
      <w:pPr>
        <w:pStyle w:val="IndirizzoHTML"/>
        <w:spacing w:line="360" w:lineRule="auto"/>
        <w:jc w:val="both"/>
        <w:rPr>
          <w:i w:val="0"/>
          <w:iCs w:val="0"/>
        </w:rPr>
      </w:pPr>
      <w:r>
        <w:rPr>
          <w:i w:val="0"/>
          <w:iCs w:val="0"/>
          <w:color w:val="000080"/>
        </w:rPr>
        <w:t xml:space="preserve">Ascolta cosa senti, cosa provi, sapendo che dentro di te stai portando la Luce, stai portando l’Amore, la Nostra Luce, il Nostro Amore. </w:t>
      </w:r>
    </w:p>
    <w:p w:rsidR="0042203C" w:rsidRDefault="0042203C" w:rsidP="00CF5452">
      <w:pPr>
        <w:pStyle w:val="IndirizzoHTML"/>
        <w:spacing w:line="360" w:lineRule="auto"/>
        <w:jc w:val="both"/>
        <w:rPr>
          <w:i w:val="0"/>
          <w:iCs w:val="0"/>
        </w:rPr>
      </w:pPr>
      <w:r>
        <w:rPr>
          <w:i w:val="0"/>
          <w:iCs w:val="0"/>
          <w:color w:val="000080"/>
        </w:rPr>
        <w:t xml:space="preserve">Osserva cosa accade nel tuo corpo mentre è toccato dall’Amore che porti dentro respirando, che Noi portiamo attorno a te. </w:t>
      </w:r>
    </w:p>
    <w:p w:rsidR="0042203C" w:rsidRDefault="0042203C" w:rsidP="00CF5452">
      <w:pPr>
        <w:pStyle w:val="IndirizzoHTML"/>
        <w:spacing w:line="360" w:lineRule="auto"/>
        <w:jc w:val="both"/>
        <w:rPr>
          <w:i w:val="0"/>
          <w:iCs w:val="0"/>
        </w:rPr>
      </w:pPr>
      <w:r>
        <w:rPr>
          <w:i w:val="0"/>
          <w:iCs w:val="0"/>
          <w:color w:val="000080"/>
        </w:rPr>
        <w:t xml:space="preserve">Perditi in questo osservare, in questo sentire, in questo percepire. </w:t>
      </w:r>
    </w:p>
    <w:p w:rsidR="0042203C" w:rsidRDefault="0042203C" w:rsidP="00CF5452">
      <w:pPr>
        <w:pStyle w:val="IndirizzoHTML"/>
        <w:spacing w:line="360" w:lineRule="auto"/>
        <w:jc w:val="both"/>
        <w:rPr>
          <w:i w:val="0"/>
          <w:iCs w:val="0"/>
        </w:rPr>
      </w:pPr>
      <w:r>
        <w:rPr>
          <w:i w:val="0"/>
          <w:iCs w:val="0"/>
          <w:color w:val="000080"/>
        </w:rPr>
        <w:t xml:space="preserve">Ricorda che basta poco, ma ripetuto spesso. </w:t>
      </w:r>
    </w:p>
    <w:p w:rsidR="0042203C" w:rsidRDefault="0042203C" w:rsidP="00CF5452">
      <w:pPr>
        <w:pStyle w:val="IndirizzoHTML"/>
        <w:spacing w:line="360" w:lineRule="auto"/>
        <w:jc w:val="both"/>
        <w:rPr>
          <w:i w:val="0"/>
          <w:iCs w:val="0"/>
        </w:rPr>
      </w:pPr>
      <w:r>
        <w:rPr>
          <w:i w:val="0"/>
          <w:iCs w:val="0"/>
          <w:color w:val="000080"/>
        </w:rPr>
        <w:t>È la quantità degli allenamenti al silenzio che ti aiuterà a conoscere il silenzio, a vivere il silenzio, ad amare il silenzio.</w:t>
      </w:r>
    </w:p>
    <w:p w:rsidR="0042203C" w:rsidRDefault="0042203C" w:rsidP="00CF5452">
      <w:pPr>
        <w:pStyle w:val="IndirizzoHTML"/>
        <w:spacing w:line="360" w:lineRule="auto"/>
        <w:jc w:val="both"/>
        <w:rPr>
          <w:i w:val="0"/>
          <w:iCs w:val="0"/>
        </w:rPr>
      </w:pPr>
      <w:r>
        <w:rPr>
          <w:i w:val="0"/>
          <w:iCs w:val="0"/>
          <w:color w:val="000080"/>
        </w:rPr>
        <w:t xml:space="preserve">Durante il giorno, in molti luoghi, allenati. </w:t>
      </w:r>
    </w:p>
    <w:p w:rsidR="0042203C" w:rsidRDefault="0042203C" w:rsidP="00CF5452">
      <w:pPr>
        <w:pStyle w:val="IndirizzoHTML"/>
        <w:spacing w:line="360" w:lineRule="auto"/>
        <w:jc w:val="both"/>
        <w:rPr>
          <w:i w:val="0"/>
          <w:iCs w:val="0"/>
        </w:rPr>
      </w:pPr>
      <w:r>
        <w:rPr>
          <w:i w:val="0"/>
          <w:iCs w:val="0"/>
          <w:color w:val="000080"/>
        </w:rPr>
        <w:t> </w:t>
      </w:r>
    </w:p>
    <w:p w:rsidR="0042203C" w:rsidRDefault="0042203C" w:rsidP="00CF5452">
      <w:pPr>
        <w:pStyle w:val="IndirizzoHTML"/>
        <w:spacing w:line="360" w:lineRule="auto"/>
        <w:jc w:val="both"/>
        <w:rPr>
          <w:i w:val="0"/>
          <w:iCs w:val="0"/>
        </w:rPr>
      </w:pPr>
      <w:r>
        <w:rPr>
          <w:i w:val="0"/>
          <w:iCs w:val="0"/>
          <w:color w:val="000080"/>
        </w:rPr>
        <w:t xml:space="preserve">Quando nei boschi sei o davanti al mare siedi, fa’ silenzio abbandonandoti. </w:t>
      </w:r>
    </w:p>
    <w:p w:rsidR="0042203C" w:rsidRDefault="0042203C" w:rsidP="00CF5452">
      <w:pPr>
        <w:pStyle w:val="IndirizzoHTML"/>
        <w:spacing w:line="360" w:lineRule="auto"/>
        <w:jc w:val="both"/>
        <w:rPr>
          <w:i w:val="0"/>
          <w:iCs w:val="0"/>
        </w:rPr>
      </w:pPr>
      <w:r>
        <w:rPr>
          <w:i w:val="0"/>
          <w:iCs w:val="0"/>
          <w:color w:val="000080"/>
        </w:rPr>
        <w:t>In questo modo riuscirai a fare silenzio più a lungo, perché sentirai crescere il piacere di rimanere lì per tutto percepire, per tutto sentire, nel Tutto perderti, perché più che mai sentirai di essere avvolta da un Amore che tutto dà, dà una pace che a tutto porta.</w:t>
      </w:r>
    </w:p>
    <w:p w:rsidR="0042203C" w:rsidRDefault="0042203C" w:rsidP="00CF5452">
      <w:pPr>
        <w:pStyle w:val="IndirizzoHTML"/>
        <w:spacing w:line="360" w:lineRule="auto"/>
        <w:jc w:val="both"/>
        <w:rPr>
          <w:i w:val="0"/>
          <w:iCs w:val="0"/>
        </w:rPr>
      </w:pPr>
      <w:r>
        <w:rPr>
          <w:i w:val="0"/>
          <w:iCs w:val="0"/>
          <w:color w:val="000080"/>
        </w:rPr>
        <w:t xml:space="preserve">E ricorda che nel silenzio tutto puoi sentire prima, cosa accadrà poi. </w:t>
      </w:r>
    </w:p>
    <w:p w:rsidR="0042203C" w:rsidRDefault="0042203C" w:rsidP="00CF5452">
      <w:pPr>
        <w:pStyle w:val="IndirizzoHTML"/>
        <w:spacing w:line="360" w:lineRule="auto"/>
        <w:jc w:val="both"/>
        <w:rPr>
          <w:i w:val="0"/>
          <w:iCs w:val="0"/>
        </w:rPr>
      </w:pPr>
      <w:r>
        <w:rPr>
          <w:i w:val="0"/>
          <w:iCs w:val="0"/>
          <w:color w:val="000080"/>
        </w:rPr>
        <w:t>Nel silenzio puoi percepire ‘Chi’ ti circonda con Amore.”</w:t>
      </w:r>
    </w:p>
    <w:p w:rsidR="0042203C" w:rsidRDefault="0042203C" w:rsidP="00CF5452">
      <w:pPr>
        <w:pStyle w:val="IndirizzoHTML"/>
        <w:spacing w:line="261" w:lineRule="auto"/>
        <w:jc w:val="both"/>
        <w:rPr>
          <w:i w:val="0"/>
          <w:iCs w:val="0"/>
        </w:rPr>
      </w:pPr>
      <w:r>
        <w:rPr>
          <w:i w:val="0"/>
          <w:iCs w:val="0"/>
          <w:color w:val="000080"/>
        </w:rPr>
        <w:t> </w:t>
      </w:r>
    </w:p>
    <w:p w:rsidR="0042203C" w:rsidRDefault="0042203C" w:rsidP="00CF5452">
      <w:pPr>
        <w:pStyle w:val="IndirizzoHTML"/>
        <w:spacing w:line="360" w:lineRule="auto"/>
        <w:jc w:val="both"/>
        <w:rPr>
          <w:i w:val="0"/>
          <w:iCs w:val="0"/>
        </w:rPr>
      </w:pPr>
      <w:r>
        <w:rPr>
          <w:i w:val="0"/>
          <w:iCs w:val="0"/>
          <w:color w:val="000080"/>
          <w:sz w:val="26"/>
          <w:szCs w:val="26"/>
        </w:rPr>
        <w:lastRenderedPageBreak/>
        <w:t>Domanda:</w:t>
      </w:r>
    </w:p>
    <w:p w:rsidR="0042203C" w:rsidRDefault="0042203C" w:rsidP="00CF5452">
      <w:pPr>
        <w:pStyle w:val="IndirizzoHTML"/>
        <w:spacing w:line="360" w:lineRule="auto"/>
        <w:jc w:val="both"/>
        <w:rPr>
          <w:i w:val="0"/>
          <w:iCs w:val="0"/>
        </w:rPr>
      </w:pPr>
      <w:r>
        <w:rPr>
          <w:color w:val="000080"/>
        </w:rPr>
        <w:t>In alcuni momenti c’è qualcosa dentro di me che non comprendo, ma che mi impedisce di fare silenzio. Cosa posso fare?</w:t>
      </w:r>
    </w:p>
    <w:p w:rsidR="0042203C" w:rsidRDefault="0042203C"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sz w:val="20"/>
          <w:szCs w:val="20"/>
        </w:rPr>
        <w:t> </w:t>
      </w:r>
      <w:r>
        <w:rPr>
          <w:i w:val="0"/>
          <w:iCs w:val="0"/>
          <w:color w:val="000080"/>
        </w:rPr>
        <w:t xml:space="preserve">“Ascolta con più attenzione il respiro, fermati ad osservare il respiro e ti accorgerai se dentro di te vi sono tensioni o ansie, così potrai scioglierle, perché il respiro non libero blocca la vita. </w:t>
      </w:r>
    </w:p>
    <w:p w:rsidR="0042203C" w:rsidRDefault="0042203C" w:rsidP="00CF5452">
      <w:pPr>
        <w:pStyle w:val="IndirizzoHTML"/>
        <w:spacing w:line="360" w:lineRule="auto"/>
        <w:jc w:val="both"/>
        <w:rPr>
          <w:i w:val="0"/>
          <w:iCs w:val="0"/>
        </w:rPr>
      </w:pPr>
      <w:r>
        <w:rPr>
          <w:i w:val="0"/>
          <w:iCs w:val="0"/>
          <w:color w:val="000080"/>
        </w:rPr>
        <w:t>Se osservi il respiro, puoi vedere ciò che hai dentro, ciò che ti sta accadendo, e lì comprendere, lì apprendere, lì cambiare e lì i passi fare, lì elevarti poi.</w:t>
      </w:r>
    </w:p>
    <w:p w:rsidR="0042203C" w:rsidRDefault="0042203C" w:rsidP="00CF5452">
      <w:pPr>
        <w:pStyle w:val="IndirizzoHTML"/>
        <w:spacing w:line="360" w:lineRule="auto"/>
        <w:jc w:val="both"/>
        <w:rPr>
          <w:i w:val="0"/>
          <w:iCs w:val="0"/>
        </w:rPr>
      </w:pPr>
      <w:r>
        <w:rPr>
          <w:i w:val="0"/>
          <w:iCs w:val="0"/>
          <w:color w:val="000080"/>
        </w:rPr>
        <w:t>Nel silenzio Noi parleremo di più e la voce dell’Anima sarà più forte, quindi conoscerai il linguaggio dell’Anima, dell’Universo. Ed ecco che vivrai una profonda pace.”</w:t>
      </w:r>
    </w:p>
    <w:p w:rsidR="0042203C" w:rsidRDefault="0042203C" w:rsidP="00CF5452">
      <w:pPr>
        <w:pStyle w:val="IndirizzoHTML"/>
        <w:spacing w:line="360" w:lineRule="auto"/>
        <w:jc w:val="both"/>
        <w:rPr>
          <w:i w:val="0"/>
          <w:iCs w:val="0"/>
        </w:rPr>
      </w:pPr>
      <w:r>
        <w:rPr>
          <w:i w:val="0"/>
          <w:iCs w:val="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CF5452" w:rsidRDefault="0042203C" w:rsidP="00CF5452">
      <w:pPr>
        <w:pStyle w:val="IndirizzoHTML"/>
        <w:spacing w:line="360" w:lineRule="auto"/>
        <w:jc w:val="both"/>
        <w:rPr>
          <w:i w:val="0"/>
          <w:iCs w:val="0"/>
        </w:rPr>
      </w:pPr>
      <w:r>
        <w:rPr>
          <w:color w:val="000080"/>
        </w:rPr>
        <w:t>Qualche volta ho timore di fare silenzio. Perché?</w:t>
      </w:r>
    </w:p>
    <w:p w:rsidR="00CF5452" w:rsidRDefault="00CF5452"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“Perché nel silenzio puoi scoprire cosa c’è dentro di te e per fare questo ci vuole coraggio. </w:t>
      </w:r>
    </w:p>
    <w:p w:rsidR="0042203C" w:rsidRDefault="0042203C" w:rsidP="00CF5452">
      <w:pPr>
        <w:pStyle w:val="IndirizzoHTML"/>
        <w:spacing w:line="360" w:lineRule="auto"/>
        <w:jc w:val="both"/>
        <w:rPr>
          <w:i w:val="0"/>
          <w:iCs w:val="0"/>
        </w:rPr>
      </w:pPr>
      <w:r>
        <w:rPr>
          <w:i w:val="0"/>
          <w:iCs w:val="0"/>
          <w:color w:val="000080"/>
        </w:rPr>
        <w:t xml:space="preserve">Il silenzio non è fermare le parole, è fermare anche i pensieri, allontanandoli, staccandosi da essi, non certo bloccarli dentro. </w:t>
      </w:r>
    </w:p>
    <w:p w:rsidR="0042203C" w:rsidRDefault="0042203C" w:rsidP="00CF5452">
      <w:pPr>
        <w:pStyle w:val="IndirizzoHTML"/>
        <w:spacing w:line="360" w:lineRule="auto"/>
        <w:jc w:val="both"/>
        <w:rPr>
          <w:i w:val="0"/>
          <w:iCs w:val="0"/>
        </w:rPr>
      </w:pPr>
      <w:r>
        <w:rPr>
          <w:i w:val="0"/>
          <w:iCs w:val="0"/>
          <w:color w:val="000080"/>
        </w:rPr>
        <w:t>E nel momento in cui allontani i pensieri, lo sguardo va nel cuore, nel tuo intimo, e scopri tutto ciò che lì vi è.</w:t>
      </w:r>
    </w:p>
    <w:p w:rsidR="0042203C" w:rsidRDefault="0042203C" w:rsidP="00CF5452">
      <w:pPr>
        <w:pStyle w:val="IndirizzoHTML"/>
        <w:spacing w:line="360" w:lineRule="auto"/>
        <w:jc w:val="both"/>
        <w:rPr>
          <w:i w:val="0"/>
          <w:iCs w:val="0"/>
        </w:rPr>
      </w:pPr>
      <w:r>
        <w:rPr>
          <w:i w:val="0"/>
          <w:iCs w:val="0"/>
          <w:color w:val="000080"/>
        </w:rPr>
        <w:t xml:space="preserve">Ma quando si ha il coraggio di entrare nel profondo e di ascoltare ciò che vi è ancora da trasformare, da liberare, nel profondo trovi anche ciò che vi è da amare, da scoprire, da riscoprire, da vivere, trovi le tue bellezze, i tuoi tesori, trovi te stessa. </w:t>
      </w:r>
    </w:p>
    <w:p w:rsidR="0042203C" w:rsidRDefault="0042203C" w:rsidP="00CF5452">
      <w:pPr>
        <w:pStyle w:val="IndirizzoHTML"/>
        <w:spacing w:line="360" w:lineRule="auto"/>
        <w:jc w:val="both"/>
        <w:rPr>
          <w:i w:val="0"/>
          <w:iCs w:val="0"/>
        </w:rPr>
      </w:pPr>
      <w:r>
        <w:rPr>
          <w:i w:val="0"/>
          <w:iCs w:val="0"/>
          <w:color w:val="000080"/>
        </w:rPr>
        <w:t>E allora comprendi con l’Anima, senti con il cuore, senti il perché di un sentimento, di una situazione, il perché di quella esperienza che vivi, che stai vivendo o che dovrai vivere. Comprendi l’azione che devi compiere, i passi che devi fare. Ecco perché a volte si teme di fare silenzio.</w:t>
      </w:r>
    </w:p>
    <w:p w:rsidR="0042203C" w:rsidRDefault="0042203C" w:rsidP="00CF5452">
      <w:pPr>
        <w:pStyle w:val="IndirizzoHTML"/>
        <w:spacing w:line="360" w:lineRule="auto"/>
        <w:jc w:val="both"/>
        <w:rPr>
          <w:i w:val="0"/>
          <w:iCs w:val="0"/>
        </w:rPr>
      </w:pPr>
      <w:r>
        <w:rPr>
          <w:i w:val="0"/>
          <w:iCs w:val="0"/>
          <w:color w:val="000080"/>
        </w:rPr>
        <w:t xml:space="preserve">Ma se dai spazio al silenzio, questo ti permetterà di ritrovarti, di ristorarti, di rigenerarti, perché in quel momento in cui sarai sola con Noi, Noi possiamo infondere dentro di te la forza di vivere tutto, di compiere tutto, il coraggio di affrontare ogni situazione, l’entusiasmo di proseguire il cammino. </w:t>
      </w:r>
    </w:p>
    <w:p w:rsidR="0042203C" w:rsidRDefault="0042203C" w:rsidP="00CF5452">
      <w:pPr>
        <w:pStyle w:val="IndirizzoHTML"/>
        <w:spacing w:line="360" w:lineRule="auto"/>
        <w:jc w:val="both"/>
        <w:rPr>
          <w:i w:val="0"/>
          <w:iCs w:val="0"/>
        </w:rPr>
      </w:pPr>
      <w:r>
        <w:rPr>
          <w:i w:val="0"/>
          <w:iCs w:val="0"/>
          <w:color w:val="000080"/>
        </w:rPr>
        <w:t xml:space="preserve">Ama il silenzio, non temerlo. </w:t>
      </w:r>
    </w:p>
    <w:p w:rsidR="0042203C" w:rsidRDefault="0042203C" w:rsidP="00CF5452">
      <w:pPr>
        <w:pStyle w:val="IndirizzoHTML"/>
        <w:spacing w:line="360" w:lineRule="auto"/>
        <w:jc w:val="both"/>
        <w:rPr>
          <w:i w:val="0"/>
          <w:iCs w:val="0"/>
        </w:rPr>
      </w:pPr>
      <w:r>
        <w:rPr>
          <w:i w:val="0"/>
          <w:iCs w:val="0"/>
          <w:color w:val="000080"/>
        </w:rPr>
        <w:t>Si teme perché si pensa di entrare nella tristezza, invece il silenzio fa entrare nella gioia, in contatto profondo con la gioia, con l’Amore, con la Luce.</w:t>
      </w:r>
    </w:p>
    <w:p w:rsidR="0042203C" w:rsidRDefault="0042203C" w:rsidP="00CF5452">
      <w:pPr>
        <w:pStyle w:val="IndirizzoHTML"/>
        <w:spacing w:line="360" w:lineRule="auto"/>
        <w:jc w:val="both"/>
        <w:rPr>
          <w:i w:val="0"/>
          <w:iCs w:val="0"/>
        </w:rPr>
      </w:pPr>
      <w:r>
        <w:rPr>
          <w:i w:val="0"/>
          <w:iCs w:val="0"/>
          <w:color w:val="000080"/>
        </w:rPr>
        <w:lastRenderedPageBreak/>
        <w:t>A volte si teme di lasciar andare il linguaggio che si conosce, non si gode così della saggezza dell’Anima che porta ad amare di più, a comprendere di più, ad apprendere il linguaggio dei fiori, delle piante, del vento, della pioggia, del sole, dell’Universo.” </w:t>
      </w:r>
    </w:p>
    <w:p w:rsidR="0042203C" w:rsidRDefault="0042203C" w:rsidP="00CF5452">
      <w:pPr>
        <w:pStyle w:val="IndirizzoHTML"/>
        <w:spacing w:line="360" w:lineRule="auto"/>
        <w:jc w:val="both"/>
        <w:rPr>
          <w:i w:val="0"/>
          <w:iCs w:val="0"/>
        </w:rPr>
      </w:pPr>
      <w:r>
        <w:rPr>
          <w:i w:val="0"/>
          <w:iCs w:val="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Nel silenzio arrivano molti pensieri.</w:t>
      </w:r>
    </w:p>
    <w:p w:rsidR="0042203C" w:rsidRDefault="0042203C"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“Lasciali scorrere, non crearti sensi di colpa se arrivano: più ti allenerai al silenzio, meno i pensieri arriveranno o più in fretta se ne andranno. </w:t>
      </w:r>
    </w:p>
    <w:p w:rsidR="0042203C" w:rsidRDefault="0042203C" w:rsidP="00CF5452">
      <w:pPr>
        <w:pStyle w:val="IndirizzoHTML"/>
        <w:spacing w:line="360" w:lineRule="auto"/>
        <w:jc w:val="both"/>
        <w:rPr>
          <w:i w:val="0"/>
          <w:iCs w:val="0"/>
        </w:rPr>
      </w:pPr>
      <w:r>
        <w:rPr>
          <w:i w:val="0"/>
          <w:iCs w:val="0"/>
          <w:color w:val="000080"/>
        </w:rPr>
        <w:t>Più starai per lunghi momenti in silenzio, meno spazio avranno i desideri e giungerai ad un momento in cui sarai così unita al Tutto da non avere più desideri.</w:t>
      </w:r>
    </w:p>
    <w:p w:rsidR="0042203C" w:rsidRDefault="0042203C" w:rsidP="00CF5452">
      <w:pPr>
        <w:pStyle w:val="IndirizzoHTML"/>
        <w:spacing w:line="360" w:lineRule="auto"/>
        <w:jc w:val="both"/>
        <w:rPr>
          <w:i w:val="0"/>
          <w:iCs w:val="0"/>
        </w:rPr>
      </w:pPr>
      <w:r>
        <w:rPr>
          <w:i w:val="0"/>
          <w:iCs w:val="0"/>
          <w:color w:val="000080"/>
        </w:rPr>
        <w:t xml:space="preserve">Sarai così abbandonata e fusa con il Tutto che dentro di te risuoneranno solo le musiche dell’Amore, le Nostre parole, le parole della tua Anima. Hai solo necessità di allenamento. </w:t>
      </w:r>
    </w:p>
    <w:p w:rsidR="0042203C" w:rsidRDefault="0042203C" w:rsidP="00CF5452">
      <w:pPr>
        <w:pStyle w:val="IndirizzoHTML"/>
        <w:spacing w:line="360" w:lineRule="auto"/>
        <w:jc w:val="both"/>
        <w:rPr>
          <w:i w:val="0"/>
          <w:iCs w:val="0"/>
        </w:rPr>
      </w:pPr>
      <w:r>
        <w:rPr>
          <w:i w:val="0"/>
          <w:iCs w:val="0"/>
          <w:color w:val="000080"/>
        </w:rPr>
        <w:t xml:space="preserve">E quando una voce dentro di te dirà: “Vorrei fare silenzio, ma mi arrivano troppi pensieri”, rispondi così: </w:t>
      </w:r>
    </w:p>
    <w:p w:rsidR="0042203C" w:rsidRDefault="0042203C" w:rsidP="00CF5452">
      <w:pPr>
        <w:pStyle w:val="IndirizzoHTML"/>
        <w:spacing w:before="120" w:line="360" w:lineRule="auto"/>
        <w:jc w:val="both"/>
        <w:rPr>
          <w:i w:val="0"/>
          <w:iCs w:val="0"/>
        </w:rPr>
      </w:pPr>
      <w:r>
        <w:rPr>
          <w:color w:val="000080"/>
        </w:rPr>
        <w:t>- È perché mi manca l’allenamento, ho solo bisogno di allenarmi di più. -</w:t>
      </w:r>
    </w:p>
    <w:p w:rsidR="0042203C" w:rsidRDefault="0042203C" w:rsidP="00CF5452">
      <w:pPr>
        <w:pStyle w:val="IndirizzoHTML"/>
        <w:spacing w:before="120" w:line="360" w:lineRule="auto"/>
        <w:jc w:val="both"/>
        <w:rPr>
          <w:i w:val="0"/>
          <w:iCs w:val="0"/>
        </w:rPr>
      </w:pPr>
      <w:r>
        <w:rPr>
          <w:i w:val="0"/>
          <w:iCs w:val="0"/>
          <w:color w:val="000080"/>
        </w:rPr>
        <w:t xml:space="preserve">E in quei momenti </w:t>
      </w:r>
      <w:proofErr w:type="spellStart"/>
      <w:r>
        <w:rPr>
          <w:i w:val="0"/>
          <w:iCs w:val="0"/>
          <w:color w:val="000080"/>
        </w:rPr>
        <w:t>sentiMi</w:t>
      </w:r>
      <w:proofErr w:type="spellEnd"/>
      <w:r>
        <w:rPr>
          <w:i w:val="0"/>
          <w:iCs w:val="0"/>
          <w:color w:val="000080"/>
        </w:rPr>
        <w:t xml:space="preserve"> accanto.” </w:t>
      </w:r>
    </w:p>
    <w:p w:rsidR="0042203C" w:rsidRDefault="0042203C" w:rsidP="00CF5452">
      <w:pPr>
        <w:pStyle w:val="IndirizzoHTML"/>
        <w:spacing w:line="360" w:lineRule="auto"/>
        <w:jc w:val="both"/>
        <w:rPr>
          <w:i w:val="0"/>
          <w:iCs w:val="0"/>
        </w:rPr>
      </w:pPr>
      <w:r>
        <w:rPr>
          <w:i w:val="0"/>
          <w:iCs w:val="0"/>
          <w:color w:val="00008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 xml:space="preserve">Nel silenzio mi arrivano ondate del Tuo Amore e faccio buoni propositi per la giornata, ma poi li </w:t>
      </w:r>
      <w:proofErr w:type="spellStart"/>
      <w:r>
        <w:rPr>
          <w:color w:val="000080"/>
        </w:rPr>
        <w:t>scordo…</w:t>
      </w:r>
      <w:proofErr w:type="spellEnd"/>
    </w:p>
    <w:p w:rsidR="00CF5452" w:rsidRDefault="00CF5452"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“Bastano attimi di unione con Noi per farti ritornare come al mattino. </w:t>
      </w:r>
    </w:p>
    <w:p w:rsidR="0042203C" w:rsidRDefault="0042203C" w:rsidP="00CF5452">
      <w:pPr>
        <w:pStyle w:val="IndirizzoHTML"/>
        <w:spacing w:line="360" w:lineRule="auto"/>
        <w:jc w:val="both"/>
        <w:rPr>
          <w:i w:val="0"/>
          <w:iCs w:val="0"/>
        </w:rPr>
      </w:pPr>
      <w:r>
        <w:rPr>
          <w:i w:val="0"/>
          <w:iCs w:val="0"/>
          <w:color w:val="000080"/>
        </w:rPr>
        <w:t xml:space="preserve">Il silenzio può essere un momento di profonda intimità con Noi, un’intimità intensa, lunga, ma può essere anche un momento breve come un lampo nel cielo, dove l’attenzione viene rivolta all’Anima, dove si sente l’unità con il Cielo, con la Luce. </w:t>
      </w:r>
    </w:p>
    <w:p w:rsidR="0042203C" w:rsidRDefault="0042203C" w:rsidP="00CF5452">
      <w:pPr>
        <w:pStyle w:val="IndirizzoHTML"/>
        <w:spacing w:line="360" w:lineRule="auto"/>
        <w:jc w:val="both"/>
        <w:rPr>
          <w:i w:val="0"/>
          <w:iCs w:val="0"/>
        </w:rPr>
      </w:pPr>
      <w:r>
        <w:rPr>
          <w:i w:val="0"/>
          <w:iCs w:val="0"/>
          <w:color w:val="000080"/>
        </w:rPr>
        <w:t>E questi attimi non ti distolgono dal quotidiano, ma te lo fanno vivere con tutta l’intensità necessaria.</w:t>
      </w:r>
    </w:p>
    <w:p w:rsidR="0042203C" w:rsidRDefault="0042203C" w:rsidP="00CF5452">
      <w:pPr>
        <w:pStyle w:val="IndirizzoHTML"/>
        <w:spacing w:line="360" w:lineRule="auto"/>
        <w:jc w:val="both"/>
        <w:rPr>
          <w:i w:val="0"/>
          <w:iCs w:val="0"/>
        </w:rPr>
      </w:pPr>
      <w:r>
        <w:rPr>
          <w:i w:val="0"/>
          <w:iCs w:val="0"/>
          <w:color w:val="000080"/>
        </w:rPr>
        <w:t>Sono attimi, ma sono indispensabili in tutto il quotidiano, perché questo sentire l’unità con la Luce, ricordarti di essere un’Anima Luminosa, ti fa superare tutto, ti fa manifestare l’Essenza, finché ti sentirai ininterrottamente solo un’Anima unita alla Luce.</w:t>
      </w:r>
    </w:p>
    <w:p w:rsidR="0042203C" w:rsidRDefault="0042203C" w:rsidP="00CF5452">
      <w:pPr>
        <w:pStyle w:val="IndirizzoHTML"/>
        <w:spacing w:line="360" w:lineRule="auto"/>
        <w:jc w:val="both"/>
        <w:rPr>
          <w:i w:val="0"/>
          <w:iCs w:val="0"/>
        </w:rPr>
      </w:pPr>
      <w:r>
        <w:rPr>
          <w:i w:val="0"/>
          <w:iCs w:val="0"/>
          <w:color w:val="000080"/>
        </w:rPr>
        <w:lastRenderedPageBreak/>
        <w:t>All’inizio fa’ in modo che non passi un’ora senza questi momenti, poi riduci i tempi e infine rimani in unione continua. Devi semplicemente dire:</w:t>
      </w:r>
    </w:p>
    <w:p w:rsidR="0042203C" w:rsidRDefault="0042203C" w:rsidP="00CF5452">
      <w:pPr>
        <w:pStyle w:val="IndirizzoHTML"/>
        <w:spacing w:before="120" w:after="120" w:line="360" w:lineRule="auto"/>
        <w:jc w:val="both"/>
        <w:rPr>
          <w:i w:val="0"/>
          <w:iCs w:val="0"/>
        </w:rPr>
      </w:pPr>
      <w:r>
        <w:rPr>
          <w:color w:val="000080"/>
        </w:rPr>
        <w:t>- Entro la prossima ora devo ricordare chi sono, devo sentire chi sono, devo sentire l’Amore che mi circonda. -</w:t>
      </w:r>
    </w:p>
    <w:p w:rsidR="0042203C" w:rsidRDefault="0042203C" w:rsidP="00CF5452">
      <w:pPr>
        <w:pStyle w:val="IndirizzoHTML"/>
        <w:spacing w:line="360" w:lineRule="auto"/>
        <w:jc w:val="both"/>
        <w:rPr>
          <w:i w:val="0"/>
          <w:iCs w:val="0"/>
        </w:rPr>
      </w:pPr>
      <w:r>
        <w:rPr>
          <w:i w:val="0"/>
          <w:iCs w:val="0"/>
          <w:color w:val="000080"/>
        </w:rPr>
        <w:t xml:space="preserve">In questo modo crei un pensiero che muove un certo tipo di energia e tu sai che quando si desidera ricordare una cosa importantissima la si ricorda. </w:t>
      </w:r>
    </w:p>
    <w:p w:rsidR="0042203C" w:rsidRDefault="0042203C" w:rsidP="00CF5452">
      <w:pPr>
        <w:pStyle w:val="IndirizzoHTML"/>
        <w:spacing w:line="360" w:lineRule="auto"/>
        <w:jc w:val="both"/>
        <w:rPr>
          <w:i w:val="0"/>
          <w:iCs w:val="0"/>
        </w:rPr>
      </w:pPr>
      <w:r>
        <w:rPr>
          <w:i w:val="0"/>
          <w:iCs w:val="0"/>
          <w:color w:val="000080"/>
        </w:rPr>
        <w:t>Bisogna dar valore a questi attimi, bisogna dar loro il valore che hanno.”</w:t>
      </w:r>
    </w:p>
    <w:p w:rsidR="0042203C" w:rsidRDefault="0042203C" w:rsidP="00CF5452">
      <w:pPr>
        <w:pStyle w:val="IndirizzoHTML"/>
        <w:spacing w:line="360" w:lineRule="auto"/>
        <w:jc w:val="both"/>
        <w:rPr>
          <w:i w:val="0"/>
          <w:iCs w:val="0"/>
        </w:rPr>
      </w:pPr>
      <w:r>
        <w:rPr>
          <w:i w:val="0"/>
          <w:iCs w:val="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 xml:space="preserve">Molte volte il silenzio mi provoca delle reazioni, non so se è bene che cerchi di farlo, perché dentro sento molta </w:t>
      </w:r>
      <w:proofErr w:type="spellStart"/>
      <w:r>
        <w:rPr>
          <w:color w:val="000080"/>
        </w:rPr>
        <w:t>rabbia…</w:t>
      </w:r>
      <w:proofErr w:type="spellEnd"/>
    </w:p>
    <w:p w:rsidR="0042203C" w:rsidRDefault="0042203C" w:rsidP="00CF5452">
      <w:pPr>
        <w:pStyle w:val="IndirizzoHTML"/>
        <w:spacing w:line="360" w:lineRule="auto"/>
        <w:jc w:val="both"/>
        <w:rPr>
          <w:i w:val="0"/>
          <w:iCs w:val="0"/>
        </w:rPr>
      </w:pPr>
      <w:r>
        <w:rPr>
          <w:color w:val="000080"/>
          <w:sz w:val="36"/>
          <w:szCs w:val="36"/>
        </w:rPr>
        <w:t> </w:t>
      </w:r>
    </w:p>
    <w:p w:rsidR="0042203C" w:rsidRPr="00CF5452" w:rsidRDefault="0042203C" w:rsidP="00CF5452">
      <w:pPr>
        <w:pStyle w:val="IndirizzoHTML"/>
        <w:spacing w:line="360" w:lineRule="auto"/>
        <w:rPr>
          <w:i w:val="0"/>
          <w:iCs w:val="0"/>
          <w:sz w:val="26"/>
          <w:szCs w:val="26"/>
        </w:rPr>
      </w:pPr>
      <w:r>
        <w:rPr>
          <w:i w:val="0"/>
          <w:iCs w:val="0"/>
          <w:color w:val="000080"/>
          <w:sz w:val="26"/>
          <w:szCs w:val="26"/>
        </w:rPr>
        <w:t xml:space="preserve">Risposta: </w:t>
      </w:r>
    </w:p>
    <w:p w:rsidR="0042203C" w:rsidRDefault="0042203C" w:rsidP="00CF5452">
      <w:pPr>
        <w:pStyle w:val="IndirizzoHTML"/>
        <w:spacing w:line="360" w:lineRule="auto"/>
        <w:jc w:val="both"/>
        <w:rPr>
          <w:i w:val="0"/>
          <w:iCs w:val="0"/>
        </w:rPr>
      </w:pPr>
      <w:r>
        <w:rPr>
          <w:i w:val="0"/>
          <w:iCs w:val="0"/>
          <w:color w:val="000080"/>
        </w:rPr>
        <w:t xml:space="preserve">“Non è rabbia. </w:t>
      </w:r>
    </w:p>
    <w:p w:rsidR="0042203C" w:rsidRDefault="0042203C" w:rsidP="00CF5452">
      <w:pPr>
        <w:pStyle w:val="IndirizzoHTML"/>
        <w:spacing w:line="360" w:lineRule="auto"/>
        <w:jc w:val="both"/>
        <w:rPr>
          <w:i w:val="0"/>
          <w:iCs w:val="0"/>
        </w:rPr>
      </w:pPr>
      <w:r>
        <w:rPr>
          <w:i w:val="0"/>
          <w:iCs w:val="0"/>
          <w:color w:val="000080"/>
        </w:rPr>
        <w:t xml:space="preserve">Molte emozioni sono lì, molti timori sono lì, ma non è rabbia, bambina. </w:t>
      </w:r>
    </w:p>
    <w:p w:rsidR="0042203C" w:rsidRDefault="0042203C" w:rsidP="00CF5452">
      <w:pPr>
        <w:pStyle w:val="IndirizzoHTML"/>
        <w:spacing w:line="360" w:lineRule="auto"/>
        <w:jc w:val="both"/>
        <w:rPr>
          <w:i w:val="0"/>
          <w:iCs w:val="0"/>
        </w:rPr>
      </w:pPr>
      <w:r>
        <w:rPr>
          <w:i w:val="0"/>
          <w:iCs w:val="0"/>
          <w:color w:val="000080"/>
        </w:rPr>
        <w:t xml:space="preserve">Non a caso vi aiutiamo a vivere gli opposti. </w:t>
      </w:r>
    </w:p>
    <w:p w:rsidR="0042203C" w:rsidRDefault="0042203C" w:rsidP="00CF5452">
      <w:pPr>
        <w:pStyle w:val="IndirizzoHTML"/>
        <w:spacing w:line="360" w:lineRule="auto"/>
        <w:jc w:val="both"/>
        <w:rPr>
          <w:i w:val="0"/>
          <w:iCs w:val="0"/>
        </w:rPr>
      </w:pPr>
      <w:r>
        <w:rPr>
          <w:i w:val="0"/>
          <w:iCs w:val="0"/>
          <w:color w:val="000080"/>
        </w:rPr>
        <w:t>Più</w:t>
      </w:r>
      <w:r>
        <w:rPr>
          <w:i w:val="0"/>
          <w:iCs w:val="0"/>
          <w:color w:val="000080"/>
          <w:sz w:val="20"/>
          <w:szCs w:val="20"/>
        </w:rPr>
        <w:t xml:space="preserve"> </w:t>
      </w:r>
      <w:r>
        <w:rPr>
          <w:i w:val="0"/>
          <w:iCs w:val="0"/>
          <w:color w:val="000080"/>
        </w:rPr>
        <w:t>intensamente</w:t>
      </w:r>
      <w:r>
        <w:rPr>
          <w:i w:val="0"/>
          <w:iCs w:val="0"/>
          <w:color w:val="000080"/>
          <w:sz w:val="20"/>
          <w:szCs w:val="20"/>
        </w:rPr>
        <w:t xml:space="preserve"> </w:t>
      </w:r>
      <w:r>
        <w:rPr>
          <w:i w:val="0"/>
          <w:iCs w:val="0"/>
          <w:color w:val="000080"/>
        </w:rPr>
        <w:t>giocherai,</w:t>
      </w:r>
      <w:r>
        <w:rPr>
          <w:i w:val="0"/>
          <w:iCs w:val="0"/>
          <w:color w:val="000080"/>
          <w:sz w:val="20"/>
          <w:szCs w:val="20"/>
        </w:rPr>
        <w:t xml:space="preserve"> </w:t>
      </w:r>
      <w:r>
        <w:rPr>
          <w:i w:val="0"/>
          <w:iCs w:val="0"/>
          <w:color w:val="000080"/>
        </w:rPr>
        <w:t>canterai,</w:t>
      </w:r>
      <w:r>
        <w:rPr>
          <w:i w:val="0"/>
          <w:iCs w:val="0"/>
          <w:color w:val="000080"/>
          <w:sz w:val="20"/>
          <w:szCs w:val="20"/>
        </w:rPr>
        <w:t xml:space="preserve"> </w:t>
      </w:r>
      <w:r>
        <w:rPr>
          <w:i w:val="0"/>
          <w:iCs w:val="0"/>
          <w:color w:val="000080"/>
        </w:rPr>
        <w:t>danzerai,</w:t>
      </w:r>
      <w:r>
        <w:rPr>
          <w:i w:val="0"/>
          <w:iCs w:val="0"/>
          <w:color w:val="000080"/>
          <w:sz w:val="20"/>
          <w:szCs w:val="20"/>
        </w:rPr>
        <w:t xml:space="preserve"> </w:t>
      </w:r>
      <w:r>
        <w:rPr>
          <w:i w:val="0"/>
          <w:iCs w:val="0"/>
          <w:color w:val="000080"/>
        </w:rPr>
        <w:t xml:space="preserve">più intensamente riuscirai a percepire canti nuovi, linguaggi nuovi e riuscirai ad esprimere danze nuove. </w:t>
      </w:r>
    </w:p>
    <w:p w:rsidR="0042203C" w:rsidRDefault="0042203C" w:rsidP="00CF5452">
      <w:pPr>
        <w:pStyle w:val="IndirizzoHTML"/>
        <w:spacing w:line="360" w:lineRule="auto"/>
        <w:jc w:val="both"/>
        <w:rPr>
          <w:i w:val="0"/>
          <w:iCs w:val="0"/>
        </w:rPr>
      </w:pPr>
      <w:r>
        <w:rPr>
          <w:i w:val="0"/>
          <w:iCs w:val="0"/>
          <w:color w:val="000080"/>
        </w:rPr>
        <w:t>Finché il tutto non è espresso, il cuore non è totalmente vuoto, non riuscirai a parlare con il linguaggio nuovo, e nel linguaggio nuovo mille linguaggi conoscerai, perché un linguaggio nuovo esprimerai, e saprai anche udire, comprendere, tanti altri linguaggi.</w:t>
      </w:r>
    </w:p>
    <w:p w:rsidR="0042203C" w:rsidRDefault="0042203C" w:rsidP="00CF5452">
      <w:pPr>
        <w:pStyle w:val="IndirizzoHTML"/>
        <w:spacing w:line="360" w:lineRule="auto"/>
        <w:jc w:val="both"/>
        <w:rPr>
          <w:i w:val="0"/>
          <w:iCs w:val="0"/>
        </w:rPr>
      </w:pPr>
      <w:r>
        <w:rPr>
          <w:i w:val="0"/>
          <w:iCs w:val="0"/>
          <w:color w:val="000080"/>
        </w:rPr>
        <w:t xml:space="preserve">Non è il silenzio che tu conosci, ma è un’espressione nuova, dove sono racchiusi danze, canti, parole. </w:t>
      </w:r>
    </w:p>
    <w:p w:rsidR="0042203C" w:rsidRDefault="0042203C" w:rsidP="00CF5452">
      <w:pPr>
        <w:pStyle w:val="IndirizzoHTML"/>
        <w:spacing w:line="360" w:lineRule="auto"/>
        <w:jc w:val="both"/>
        <w:rPr>
          <w:i w:val="0"/>
          <w:iCs w:val="0"/>
        </w:rPr>
      </w:pPr>
      <w:r>
        <w:rPr>
          <w:i w:val="0"/>
          <w:iCs w:val="0"/>
          <w:color w:val="000080"/>
        </w:rPr>
        <w:t xml:space="preserve">E quando lì giungerai, ininterrotta sarà la felicità, perché lì vi saranno le vere danze, i veri canti, le vere espressioni. </w:t>
      </w:r>
    </w:p>
    <w:p w:rsidR="0042203C" w:rsidRDefault="0042203C" w:rsidP="00CF5452">
      <w:pPr>
        <w:pStyle w:val="IndirizzoHTML"/>
        <w:spacing w:line="360" w:lineRule="auto"/>
        <w:jc w:val="both"/>
        <w:rPr>
          <w:i w:val="0"/>
          <w:iCs w:val="0"/>
        </w:rPr>
      </w:pPr>
      <w:r>
        <w:rPr>
          <w:i w:val="0"/>
          <w:iCs w:val="0"/>
          <w:color w:val="000080"/>
        </w:rPr>
        <w:t xml:space="preserve">Allora, quando al silenzio ti avvicini, cerca con il cuore, non certo con la mente, note di musiche, cerca canti che hai già conosciuto, cerca parole che non ricordi più. </w:t>
      </w:r>
    </w:p>
    <w:p w:rsidR="0042203C" w:rsidRDefault="0042203C" w:rsidP="00CF5452">
      <w:pPr>
        <w:pStyle w:val="IndirizzoHTML"/>
        <w:spacing w:line="360" w:lineRule="auto"/>
        <w:jc w:val="both"/>
        <w:rPr>
          <w:i w:val="0"/>
          <w:iCs w:val="0"/>
        </w:rPr>
      </w:pPr>
      <w:r>
        <w:rPr>
          <w:i w:val="0"/>
          <w:iCs w:val="0"/>
          <w:color w:val="000080"/>
        </w:rPr>
        <w:t xml:space="preserve">Se così ti poni, nascerà l’entusiasmo inevitabile di quando si va nell’avventura totale per conoscere il nuovo, vi sarà la gioia per scoprire il nuovo, l’ebbrezza che il nuovo, quando è intenso, dà. </w:t>
      </w:r>
    </w:p>
    <w:p w:rsidR="0042203C" w:rsidRDefault="0042203C" w:rsidP="00CF5452">
      <w:pPr>
        <w:pStyle w:val="IndirizzoHTML"/>
        <w:spacing w:line="360" w:lineRule="auto"/>
        <w:jc w:val="both"/>
        <w:rPr>
          <w:i w:val="0"/>
          <w:iCs w:val="0"/>
        </w:rPr>
      </w:pPr>
      <w:r>
        <w:rPr>
          <w:i w:val="0"/>
          <w:iCs w:val="0"/>
          <w:color w:val="000080"/>
        </w:rPr>
        <w:t>E questo nuovo sarà così intenso da inebriarvi, e inebriati la magia vivrete.</w:t>
      </w:r>
    </w:p>
    <w:p w:rsidR="0042203C" w:rsidRDefault="0042203C" w:rsidP="00CF5452">
      <w:pPr>
        <w:pStyle w:val="IndirizzoHTML"/>
        <w:spacing w:line="360" w:lineRule="auto"/>
        <w:jc w:val="both"/>
        <w:rPr>
          <w:i w:val="0"/>
          <w:iCs w:val="0"/>
        </w:rPr>
      </w:pPr>
      <w:r>
        <w:rPr>
          <w:i w:val="0"/>
          <w:iCs w:val="0"/>
          <w:color w:val="000080"/>
        </w:rPr>
        <w:t xml:space="preserve">Se al silenzio ti avvicinerai con il pensiero di dover soffocare parole, canti, emozioni, non conoscerai mai il vero silenzio, perché ciò che è soffocato, è represso, grida, e grida forte, spinge e spinge forte. </w:t>
      </w:r>
    </w:p>
    <w:p w:rsidR="0042203C" w:rsidRDefault="0042203C" w:rsidP="00CF5452">
      <w:pPr>
        <w:pStyle w:val="IndirizzoHTML"/>
        <w:spacing w:line="360" w:lineRule="auto"/>
        <w:jc w:val="both"/>
        <w:rPr>
          <w:i w:val="0"/>
          <w:iCs w:val="0"/>
        </w:rPr>
      </w:pPr>
      <w:r>
        <w:rPr>
          <w:i w:val="0"/>
          <w:iCs w:val="0"/>
          <w:color w:val="000080"/>
        </w:rPr>
        <w:lastRenderedPageBreak/>
        <w:t>Ma se parole, espressioni, emozioni, canti, deponi con Amore, con gioia, per un po’, per conoscere, per manifestare, per esprimere altre parole, altri canti, altre danze, altre canzoni, altre espressioni, allora ciò che hai deposto per un po’ si addormenterà, perché è certo che poi potrà nuovamente risvegliarsi, prendere il suo posto.</w:t>
      </w:r>
    </w:p>
    <w:p w:rsidR="0042203C" w:rsidRDefault="0042203C" w:rsidP="00CF5452">
      <w:pPr>
        <w:pStyle w:val="IndirizzoHTML"/>
        <w:spacing w:line="360" w:lineRule="auto"/>
        <w:jc w:val="both"/>
        <w:rPr>
          <w:i w:val="0"/>
          <w:iCs w:val="0"/>
        </w:rPr>
      </w:pPr>
      <w:r>
        <w:rPr>
          <w:i w:val="0"/>
          <w:iCs w:val="0"/>
          <w:color w:val="000080"/>
        </w:rPr>
        <w:t xml:space="preserve">Ed ecco che così il nuovo ti attirerà così tanto, e così forte, e così intensamente, che dimenticherai il luogo dove hai deposto ciò che ora conosci, e quando questo si risveglierà, non riuscirai più a sentirlo. </w:t>
      </w:r>
    </w:p>
    <w:p w:rsidR="0042203C" w:rsidRDefault="0042203C" w:rsidP="00CF5452">
      <w:pPr>
        <w:pStyle w:val="IndirizzoHTML"/>
        <w:spacing w:line="360" w:lineRule="auto"/>
        <w:jc w:val="both"/>
        <w:rPr>
          <w:i w:val="0"/>
          <w:iCs w:val="0"/>
        </w:rPr>
      </w:pPr>
      <w:r>
        <w:rPr>
          <w:i w:val="0"/>
          <w:iCs w:val="0"/>
          <w:color w:val="000080"/>
        </w:rPr>
        <w:t>È difficile per te ora comprendere, ma vivendolo, tutto più facilmente si comprende, tu lo sai.</w:t>
      </w:r>
    </w:p>
    <w:p w:rsidR="0042203C" w:rsidRDefault="0042203C" w:rsidP="00CF5452">
      <w:pPr>
        <w:pStyle w:val="IndirizzoHTML"/>
        <w:spacing w:line="360" w:lineRule="auto"/>
        <w:jc w:val="both"/>
        <w:rPr>
          <w:i w:val="0"/>
          <w:iCs w:val="0"/>
        </w:rPr>
      </w:pPr>
      <w:r>
        <w:rPr>
          <w:i w:val="0"/>
          <w:iCs w:val="0"/>
          <w:color w:val="000080"/>
        </w:rPr>
        <w:t xml:space="preserve">È sperimentare che ti aiuta a conoscere, è vivere che ti aiuta a intuire di più la vera vita. </w:t>
      </w:r>
    </w:p>
    <w:p w:rsidR="0042203C" w:rsidRDefault="0042203C" w:rsidP="00CF5452">
      <w:pPr>
        <w:pStyle w:val="IndirizzoHTML"/>
        <w:spacing w:line="360" w:lineRule="auto"/>
        <w:jc w:val="both"/>
        <w:rPr>
          <w:i w:val="0"/>
          <w:iCs w:val="0"/>
        </w:rPr>
      </w:pPr>
      <w:r>
        <w:rPr>
          <w:i w:val="0"/>
          <w:iCs w:val="0"/>
          <w:color w:val="000080"/>
        </w:rPr>
        <w:t xml:space="preserve">Allora, condividi le tue difficoltà, e sarai aiutata. </w:t>
      </w:r>
    </w:p>
    <w:p w:rsidR="0042203C" w:rsidRDefault="0042203C" w:rsidP="00CF5452">
      <w:pPr>
        <w:pStyle w:val="IndirizzoHTML"/>
        <w:spacing w:line="360" w:lineRule="auto"/>
        <w:jc w:val="both"/>
        <w:rPr>
          <w:i w:val="0"/>
          <w:iCs w:val="0"/>
        </w:rPr>
      </w:pPr>
      <w:r>
        <w:rPr>
          <w:i w:val="0"/>
          <w:iCs w:val="0"/>
          <w:color w:val="000080"/>
        </w:rPr>
        <w:t xml:space="preserve">Ognuno può avere ciò che ostacola la leggerezza del cuore, o fa soffrire. </w:t>
      </w:r>
    </w:p>
    <w:p w:rsidR="0042203C" w:rsidRDefault="0042203C" w:rsidP="00CF5452">
      <w:pPr>
        <w:pStyle w:val="IndirizzoHTML"/>
        <w:spacing w:line="360" w:lineRule="auto"/>
        <w:jc w:val="both"/>
        <w:rPr>
          <w:i w:val="0"/>
          <w:iCs w:val="0"/>
        </w:rPr>
      </w:pPr>
      <w:r>
        <w:rPr>
          <w:i w:val="0"/>
          <w:iCs w:val="0"/>
          <w:color w:val="000080"/>
        </w:rPr>
        <w:t xml:space="preserve">Questa sofferenza viene da viaggi diversi, e in questi viaggi ognuno ha vissuto esperienze diverse, ecco perché è indispensabile la compassione. </w:t>
      </w:r>
    </w:p>
    <w:p w:rsidR="0042203C" w:rsidRDefault="0042203C" w:rsidP="00CF5452">
      <w:pPr>
        <w:pStyle w:val="IndirizzoHTML"/>
        <w:spacing w:line="360" w:lineRule="auto"/>
        <w:jc w:val="both"/>
        <w:rPr>
          <w:i w:val="0"/>
          <w:iCs w:val="0"/>
        </w:rPr>
      </w:pPr>
      <w:r>
        <w:rPr>
          <w:i w:val="0"/>
          <w:iCs w:val="0"/>
          <w:color w:val="000080"/>
        </w:rPr>
        <w:t xml:space="preserve">Ciò che per qualcuno è facile, per l’altro è difficile; ciò che qualcuno può turbare, l’altro può rallegrare. </w:t>
      </w:r>
    </w:p>
    <w:p w:rsidR="0042203C" w:rsidRDefault="0042203C" w:rsidP="00CF5452">
      <w:pPr>
        <w:pStyle w:val="IndirizzoHTML"/>
        <w:spacing w:line="360" w:lineRule="auto"/>
        <w:jc w:val="both"/>
        <w:rPr>
          <w:i w:val="0"/>
          <w:iCs w:val="0"/>
        </w:rPr>
      </w:pPr>
      <w:r>
        <w:rPr>
          <w:i w:val="0"/>
          <w:iCs w:val="0"/>
          <w:color w:val="000080"/>
        </w:rPr>
        <w:t xml:space="preserve">Ecco perché tutto ciò che il cuore turba o rallegra, si deve condividere, perché è così che arrivano i grandi aiuti, che si possono donare i grandi aiuti. </w:t>
      </w:r>
    </w:p>
    <w:p w:rsidR="0042203C" w:rsidRDefault="0042203C" w:rsidP="00CF5452">
      <w:pPr>
        <w:pStyle w:val="IndirizzoHTML"/>
        <w:spacing w:line="360" w:lineRule="auto"/>
        <w:jc w:val="both"/>
        <w:rPr>
          <w:i w:val="0"/>
          <w:iCs w:val="0"/>
        </w:rPr>
      </w:pPr>
      <w:r>
        <w:rPr>
          <w:i w:val="0"/>
          <w:iCs w:val="0"/>
          <w:color w:val="000080"/>
        </w:rPr>
        <w:t>E per qualcuno ricontattare il silenzio, vivere il silenzio, quello che ora conoscete naturalmente, perché non è ancora il vero silenzio, può creare grandi timori, grandi reazioni, la voglia di fuggire, perché sente che cose soffocate lì parleranno, lì emergeranno, perché percepisce che esplosioni vi saranno.</w:t>
      </w:r>
    </w:p>
    <w:p w:rsidR="0042203C" w:rsidRDefault="0042203C" w:rsidP="00CF5452">
      <w:pPr>
        <w:pStyle w:val="IndirizzoHTML"/>
        <w:spacing w:line="360" w:lineRule="auto"/>
        <w:jc w:val="both"/>
        <w:rPr>
          <w:i w:val="0"/>
          <w:iCs w:val="0"/>
        </w:rPr>
      </w:pPr>
      <w:r>
        <w:rPr>
          <w:i w:val="0"/>
          <w:iCs w:val="0"/>
          <w:color w:val="000080"/>
        </w:rPr>
        <w:t>Il silenzio può turbare, può portare a reagire, a fuggire, perché è lì che si sente di poter ricordare, riconoscere, riprendere un Antico molto luminoso, molto grande, ma un Antico che in molti viaggi ha portato a soffrire, non nell’esprimerlo naturalmente, (perché mai l’espressione della Luce fa soffrire, ma porta solo a grandi gioie, a grandi estasi), ma perché qualcuno ha soffocato l’Amore, la Luce, o anche, in alcuni casi, ha soffocato la vita.</w:t>
      </w:r>
    </w:p>
    <w:p w:rsidR="0042203C" w:rsidRDefault="0042203C" w:rsidP="00CF5452">
      <w:pPr>
        <w:pStyle w:val="IndirizzoHTML"/>
        <w:spacing w:line="360" w:lineRule="auto"/>
        <w:jc w:val="both"/>
        <w:rPr>
          <w:i w:val="0"/>
          <w:iCs w:val="0"/>
        </w:rPr>
      </w:pPr>
      <w:r>
        <w:rPr>
          <w:i w:val="0"/>
          <w:iCs w:val="0"/>
          <w:color w:val="000080"/>
        </w:rPr>
        <w:t>Allora, puoi comprendere quanti sono i motivi di attrazione o di rifiuto, di spinta o di resistenza, di emozione della nuova avventura o di desiderio di ritornare indietro, di fuggire.</w:t>
      </w:r>
    </w:p>
    <w:p w:rsidR="0042203C" w:rsidRDefault="0042203C" w:rsidP="00CF5452">
      <w:pPr>
        <w:pStyle w:val="IndirizzoHTML"/>
        <w:spacing w:line="360" w:lineRule="auto"/>
        <w:jc w:val="both"/>
        <w:rPr>
          <w:i w:val="0"/>
          <w:iCs w:val="0"/>
        </w:rPr>
      </w:pPr>
      <w:r>
        <w:rPr>
          <w:i w:val="0"/>
          <w:iCs w:val="0"/>
          <w:color w:val="000080"/>
        </w:rPr>
        <w:t>Ma se tutto questo condividi, per mano Mi tieni, e avrai sempre  il cuore unito al Mio, si creerà solo l’entusiasmo di un’avventura che ti porterà a conoscere il nuovo, a ricordare l’Antico, vi sarà solo la gioia che i grandi viaggi di avventura portano.</w:t>
      </w:r>
    </w:p>
    <w:p w:rsidR="0042203C" w:rsidRDefault="0042203C" w:rsidP="00CF5452">
      <w:pPr>
        <w:pStyle w:val="IndirizzoHTML"/>
        <w:spacing w:line="360" w:lineRule="auto"/>
        <w:jc w:val="both"/>
        <w:rPr>
          <w:i w:val="0"/>
          <w:iCs w:val="0"/>
        </w:rPr>
      </w:pPr>
      <w:r>
        <w:rPr>
          <w:i w:val="0"/>
          <w:iCs w:val="0"/>
          <w:color w:val="000080"/>
        </w:rPr>
        <w:t>E tu sai che quando si viaggia, felici di vivere un’avventura, le difficoltà si superano sorridendo ad esse.</w:t>
      </w:r>
    </w:p>
    <w:p w:rsidR="0042203C" w:rsidRDefault="0042203C" w:rsidP="00CF5452">
      <w:pPr>
        <w:pStyle w:val="IndirizzoHTML"/>
        <w:spacing w:line="360" w:lineRule="auto"/>
        <w:jc w:val="both"/>
        <w:rPr>
          <w:i w:val="0"/>
          <w:iCs w:val="0"/>
        </w:rPr>
      </w:pPr>
      <w:r>
        <w:rPr>
          <w:i w:val="0"/>
          <w:iCs w:val="0"/>
          <w:color w:val="000080"/>
        </w:rPr>
        <w:t xml:space="preserve">E ben conferma hai ora che non era rabbia ciò che hai provato, ma ben altro, ben altro. </w:t>
      </w:r>
    </w:p>
    <w:p w:rsidR="0042203C" w:rsidRDefault="0042203C" w:rsidP="00CF5452">
      <w:pPr>
        <w:pStyle w:val="IndirizzoHTML"/>
        <w:spacing w:line="360" w:lineRule="auto"/>
        <w:jc w:val="both"/>
        <w:rPr>
          <w:i w:val="0"/>
          <w:iCs w:val="0"/>
        </w:rPr>
      </w:pPr>
      <w:r>
        <w:rPr>
          <w:i w:val="0"/>
          <w:iCs w:val="0"/>
          <w:color w:val="000080"/>
        </w:rPr>
        <w:lastRenderedPageBreak/>
        <w:t xml:space="preserve">E più avanti ti doneremo altre comprensioni di ciò che ancora può emergere. </w:t>
      </w:r>
    </w:p>
    <w:p w:rsidR="0042203C" w:rsidRDefault="0042203C" w:rsidP="00CF5452">
      <w:pPr>
        <w:pStyle w:val="IndirizzoHTML"/>
        <w:spacing w:line="360" w:lineRule="auto"/>
        <w:jc w:val="both"/>
        <w:rPr>
          <w:i w:val="0"/>
          <w:iCs w:val="0"/>
        </w:rPr>
      </w:pPr>
      <w:r>
        <w:rPr>
          <w:i w:val="0"/>
          <w:iCs w:val="0"/>
          <w:color w:val="000080"/>
        </w:rPr>
        <w:t xml:space="preserve">E quando sentirai forte difficoltà, o reazione, ancora più fa’ attenzione a cosa vi è dietro, per far uscire tutto. </w:t>
      </w:r>
    </w:p>
    <w:p w:rsidR="0042203C" w:rsidRDefault="0042203C" w:rsidP="00CF5452">
      <w:pPr>
        <w:pStyle w:val="IndirizzoHTML"/>
        <w:spacing w:line="360" w:lineRule="auto"/>
        <w:jc w:val="both"/>
        <w:rPr>
          <w:i w:val="0"/>
          <w:iCs w:val="0"/>
        </w:rPr>
      </w:pPr>
      <w:r>
        <w:rPr>
          <w:i w:val="0"/>
          <w:iCs w:val="0"/>
          <w:color w:val="000080"/>
        </w:rPr>
        <w:t>È solo così che, lasciando esplodere le onde, il mare diventerà calmo, e nel mare calmo arriverà l’onda alta, dell’Amore alto, che in alto ti porterà.”</w:t>
      </w:r>
    </w:p>
    <w:p w:rsidR="0042203C" w:rsidRDefault="0042203C" w:rsidP="00CF5452">
      <w:pPr>
        <w:pStyle w:val="IndirizzoHTML"/>
        <w:spacing w:line="261" w:lineRule="auto"/>
        <w:jc w:val="both"/>
        <w:rPr>
          <w:i w:val="0"/>
          <w:iCs w:val="0"/>
        </w:rPr>
      </w:pPr>
      <w:r>
        <w:rPr>
          <w:i w:val="0"/>
          <w:iCs w:val="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Io amo molto la danza e mi sembra che la danza mi avvicini di più a Voi che il silenzio.</w:t>
      </w:r>
    </w:p>
    <w:p w:rsidR="0042203C" w:rsidRDefault="0042203C" w:rsidP="00CF5452">
      <w:pPr>
        <w:pStyle w:val="IndirizzoHTML"/>
        <w:spacing w:line="261" w:lineRule="auto"/>
        <w:jc w:val="both"/>
        <w:rPr>
          <w:i w:val="0"/>
          <w:iCs w:val="0"/>
        </w:rPr>
      </w:pPr>
      <w:r>
        <w:rPr>
          <w:color w:val="000080"/>
          <w:sz w:val="36"/>
          <w:szCs w:val="36"/>
        </w:rPr>
        <w:t> </w:t>
      </w: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“Perché danzando senti quella leggerezza necessaria per vivere la vita, per vivere il quotidiano, senti che tutto è danza, tutto è movimento e ponendoti in questo modo crei spazio all’entusiasmo, crei spazio alla forza necessaria per lottare quando è necessario. </w:t>
      </w:r>
    </w:p>
    <w:p w:rsidR="0042203C" w:rsidRDefault="0042203C" w:rsidP="00CF5452">
      <w:pPr>
        <w:pStyle w:val="IndirizzoHTML"/>
        <w:spacing w:line="360" w:lineRule="auto"/>
        <w:jc w:val="both"/>
        <w:rPr>
          <w:i w:val="0"/>
          <w:iCs w:val="0"/>
        </w:rPr>
      </w:pPr>
      <w:r>
        <w:rPr>
          <w:i w:val="0"/>
          <w:iCs w:val="0"/>
          <w:color w:val="000080"/>
        </w:rPr>
        <w:t>Senti che la danza e il gioco sono indispensabili per porsi nei confronti della vita nel modo giusto, per sentire la vita nel modo giusto.</w:t>
      </w:r>
    </w:p>
    <w:p w:rsidR="0042203C" w:rsidRDefault="0042203C" w:rsidP="00CF5452">
      <w:pPr>
        <w:pStyle w:val="IndirizzoHTML"/>
        <w:spacing w:line="360" w:lineRule="auto"/>
        <w:jc w:val="both"/>
        <w:rPr>
          <w:i w:val="0"/>
          <w:iCs w:val="0"/>
        </w:rPr>
      </w:pPr>
      <w:r>
        <w:rPr>
          <w:i w:val="0"/>
          <w:iCs w:val="0"/>
          <w:color w:val="000080"/>
        </w:rPr>
        <w:t xml:space="preserve">Quando dentro di te vi è un blocco, danzando tutto riprende a muoversi e la pesantezza svanisce. </w:t>
      </w:r>
    </w:p>
    <w:p w:rsidR="0042203C" w:rsidRDefault="0042203C" w:rsidP="00CF5452">
      <w:pPr>
        <w:pStyle w:val="IndirizzoHTML"/>
        <w:spacing w:line="360" w:lineRule="auto"/>
        <w:jc w:val="both"/>
        <w:rPr>
          <w:i w:val="0"/>
          <w:iCs w:val="0"/>
        </w:rPr>
      </w:pPr>
      <w:r>
        <w:rPr>
          <w:i w:val="0"/>
          <w:iCs w:val="0"/>
          <w:color w:val="000080"/>
        </w:rPr>
        <w:t xml:space="preserve">Danza, danza, danza... nella tua casa, nel prato, sulla spiaggia e quando sei stanca di danzare fermati, fa’ silenzio per sentire il corpo, per sentire cosa il corpo, dopo aver danzato, vuole comunicarti, cosa il cuore, dopo aver danzato, ti vuole dire. </w:t>
      </w:r>
    </w:p>
    <w:p w:rsidR="0042203C" w:rsidRDefault="0042203C" w:rsidP="00CF5452">
      <w:pPr>
        <w:pStyle w:val="IndirizzoHTML"/>
        <w:spacing w:line="360" w:lineRule="auto"/>
        <w:jc w:val="both"/>
        <w:rPr>
          <w:i w:val="0"/>
          <w:iCs w:val="0"/>
        </w:rPr>
      </w:pPr>
      <w:r>
        <w:rPr>
          <w:i w:val="0"/>
          <w:iCs w:val="0"/>
          <w:color w:val="000080"/>
        </w:rPr>
        <w:t xml:space="preserve">E amerai il silenzio, sentirai la voglia di sederti ed ascoltare il corpo, il cuore, l’Anima, ascoltare Noi. </w:t>
      </w:r>
    </w:p>
    <w:p w:rsidR="0042203C" w:rsidRDefault="0042203C" w:rsidP="00CF5452">
      <w:pPr>
        <w:pStyle w:val="IndirizzoHTML"/>
        <w:spacing w:line="360" w:lineRule="auto"/>
        <w:jc w:val="both"/>
        <w:rPr>
          <w:i w:val="0"/>
          <w:iCs w:val="0"/>
        </w:rPr>
      </w:pPr>
      <w:r>
        <w:rPr>
          <w:i w:val="0"/>
          <w:iCs w:val="0"/>
          <w:color w:val="000080"/>
        </w:rPr>
        <w:t xml:space="preserve">Il silenzio si incontra con la gioia nel cuore e lì arrivano parole, suoni, musiche, emozioni.  </w:t>
      </w:r>
    </w:p>
    <w:p w:rsidR="0042203C" w:rsidRDefault="0042203C" w:rsidP="00CF5452">
      <w:pPr>
        <w:pStyle w:val="IndirizzoHTML"/>
        <w:spacing w:line="360" w:lineRule="auto"/>
        <w:jc w:val="both"/>
        <w:rPr>
          <w:i w:val="0"/>
          <w:iCs w:val="0"/>
        </w:rPr>
      </w:pPr>
      <w:r>
        <w:rPr>
          <w:i w:val="0"/>
          <w:iCs w:val="0"/>
          <w:color w:val="000080"/>
        </w:rPr>
        <w:t xml:space="preserve">Danza, gioca e poi vivi il silenzio come una danza, come un gioco. </w:t>
      </w:r>
    </w:p>
    <w:p w:rsidR="0042203C" w:rsidRDefault="0042203C" w:rsidP="00CF5452">
      <w:pPr>
        <w:pStyle w:val="IndirizzoHTML"/>
        <w:spacing w:line="360" w:lineRule="auto"/>
        <w:jc w:val="both"/>
        <w:rPr>
          <w:i w:val="0"/>
          <w:iCs w:val="0"/>
        </w:rPr>
      </w:pPr>
      <w:r>
        <w:rPr>
          <w:i w:val="0"/>
          <w:iCs w:val="0"/>
          <w:color w:val="000080"/>
        </w:rPr>
        <w:t>Ama il silenzio sentendo che è in realtà un gioco, una danza, è la danza in assoluto, perché lì vibrano un’infinità di cose dentro e intorno a te.</w:t>
      </w:r>
    </w:p>
    <w:p w:rsidR="0042203C" w:rsidRDefault="0042203C" w:rsidP="00CF5452">
      <w:pPr>
        <w:pStyle w:val="IndirizzoHTML"/>
        <w:spacing w:line="360" w:lineRule="auto"/>
        <w:jc w:val="both"/>
        <w:rPr>
          <w:i w:val="0"/>
          <w:iCs w:val="0"/>
        </w:rPr>
      </w:pPr>
      <w:r>
        <w:rPr>
          <w:i w:val="0"/>
          <w:iCs w:val="0"/>
          <w:color w:val="000080"/>
        </w:rPr>
        <w:t xml:space="preserve">Stai cercando il tuo equilibrio: la danza, il gioco e tanto silenzio ti aiuteranno a raggiungerlo sempre più in fretta. </w:t>
      </w:r>
    </w:p>
    <w:p w:rsidR="0042203C" w:rsidRDefault="0042203C" w:rsidP="00CF5452">
      <w:pPr>
        <w:pStyle w:val="IndirizzoHTML"/>
        <w:spacing w:line="360" w:lineRule="auto"/>
        <w:jc w:val="both"/>
        <w:rPr>
          <w:i w:val="0"/>
          <w:iCs w:val="0"/>
        </w:rPr>
      </w:pPr>
      <w:r>
        <w:rPr>
          <w:i w:val="0"/>
          <w:iCs w:val="0"/>
          <w:color w:val="000080"/>
        </w:rPr>
        <w:t>Darai il valore giusto ad ogni cosa che vivrai, perché ti sentirai una danzatrice nella danza della vita, una giocatrice nel gioco della vita. E questo ti porterà all’entusiasmo, alla gioia.</w:t>
      </w:r>
    </w:p>
    <w:p w:rsidR="0042203C" w:rsidRDefault="0042203C" w:rsidP="00CF5452">
      <w:pPr>
        <w:pStyle w:val="IndirizzoHTML"/>
        <w:spacing w:line="360" w:lineRule="auto"/>
        <w:jc w:val="both"/>
        <w:rPr>
          <w:i w:val="0"/>
          <w:iCs w:val="0"/>
        </w:rPr>
      </w:pPr>
      <w:r>
        <w:rPr>
          <w:i w:val="0"/>
          <w:iCs w:val="0"/>
          <w:color w:val="000080"/>
        </w:rPr>
        <w:t xml:space="preserve">Sempre il cuore deve rimanere leggero qualunque cosa accada. </w:t>
      </w:r>
    </w:p>
    <w:p w:rsidR="0042203C" w:rsidRDefault="0042203C" w:rsidP="00CF5452">
      <w:pPr>
        <w:pStyle w:val="IndirizzoHTML"/>
        <w:spacing w:line="360" w:lineRule="auto"/>
        <w:jc w:val="both"/>
        <w:rPr>
          <w:i w:val="0"/>
          <w:iCs w:val="0"/>
        </w:rPr>
      </w:pPr>
      <w:r>
        <w:rPr>
          <w:i w:val="0"/>
          <w:iCs w:val="0"/>
          <w:color w:val="000080"/>
        </w:rPr>
        <w:t>Allora qualunque cosa accada tu danza, gioca e vivi il silenzio come una danza, un gioco, il gioco più importante per cogliere l’Essenza di te, l’Essenza della vita.”</w:t>
      </w:r>
    </w:p>
    <w:p w:rsidR="0042203C" w:rsidRDefault="0042203C" w:rsidP="00CF5452">
      <w:pPr>
        <w:pStyle w:val="IndirizzoHTML"/>
        <w:spacing w:line="360" w:lineRule="auto"/>
        <w:jc w:val="both"/>
        <w:rPr>
          <w:i w:val="0"/>
          <w:iCs w:val="0"/>
        </w:rPr>
      </w:pPr>
      <w:r>
        <w:rPr>
          <w:i w:val="0"/>
          <w:iCs w:val="0"/>
          <w:color w:val="000080"/>
        </w:rPr>
        <w:t> </w:t>
      </w:r>
    </w:p>
    <w:p w:rsidR="00CF5452" w:rsidRDefault="00CF5452"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lastRenderedPageBreak/>
        <w:t>Domanda:</w:t>
      </w:r>
    </w:p>
    <w:p w:rsidR="0042203C" w:rsidRDefault="0042203C" w:rsidP="00CF5452">
      <w:pPr>
        <w:pStyle w:val="IndirizzoHTML"/>
        <w:spacing w:line="360" w:lineRule="auto"/>
        <w:jc w:val="both"/>
        <w:rPr>
          <w:i w:val="0"/>
          <w:iCs w:val="0"/>
        </w:rPr>
      </w:pPr>
      <w:r>
        <w:rPr>
          <w:color w:val="000080"/>
        </w:rPr>
        <w:t>Il silenzio mi porterà alla pace che sto cercando?</w:t>
      </w:r>
    </w:p>
    <w:p w:rsidR="0042203C" w:rsidRDefault="0042203C"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“Nel silenzio inizierai a far entrare nel cuore, nel corpo, nell’Anima, una pace nuova, la pace che accompagna la Luce, che accompagna alla Luce, la pace che accompagna l’Amore, che accompagna all’Amore, la pace che accompagna la forza, che accompagna alla forza dell’Essere. </w:t>
      </w:r>
    </w:p>
    <w:p w:rsidR="0042203C" w:rsidRDefault="0042203C" w:rsidP="00CF5452">
      <w:pPr>
        <w:pStyle w:val="IndirizzoHTML"/>
        <w:spacing w:line="360" w:lineRule="auto"/>
        <w:jc w:val="both"/>
        <w:rPr>
          <w:i w:val="0"/>
          <w:iCs w:val="0"/>
        </w:rPr>
      </w:pPr>
      <w:r>
        <w:rPr>
          <w:i w:val="0"/>
          <w:iCs w:val="0"/>
          <w:color w:val="000080"/>
        </w:rPr>
        <w:t>E vivrai nella pace, questa pace che può entrare creando spazio con il silenzio.”</w:t>
      </w:r>
    </w:p>
    <w:p w:rsidR="0042203C" w:rsidRDefault="0042203C" w:rsidP="00CF5452">
      <w:pPr>
        <w:pStyle w:val="IndirizzoHTML"/>
        <w:spacing w:line="360" w:lineRule="auto"/>
        <w:jc w:val="both"/>
        <w:rPr>
          <w:i w:val="0"/>
          <w:iCs w:val="0"/>
        </w:rPr>
      </w:pPr>
      <w:r>
        <w:rPr>
          <w:i w:val="0"/>
          <w:iCs w:val="0"/>
          <w:color w:val="00008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Cos’è la meditazione?</w:t>
      </w:r>
    </w:p>
    <w:p w:rsidR="0042203C" w:rsidRDefault="0042203C" w:rsidP="00CF5452">
      <w:pPr>
        <w:pStyle w:val="IndirizzoHTML"/>
        <w:spacing w:line="360" w:lineRule="auto"/>
        <w:jc w:val="both"/>
        <w:rPr>
          <w:i w:val="0"/>
          <w:iCs w:val="0"/>
        </w:rPr>
      </w:pPr>
      <w:r>
        <w:rPr>
          <w:i w:val="0"/>
          <w:iCs w:val="0"/>
        </w:rPr>
        <w:t> </w:t>
      </w: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“È essere lì, semplicemente essere lì, perdersi nel cielo, perdersi nel mare, guardare un albero e lì chiudere gli occhi per nulla vedere, ma tutto percepire. </w:t>
      </w:r>
    </w:p>
    <w:p w:rsidR="0042203C" w:rsidRDefault="0042203C" w:rsidP="00CF5452">
      <w:pPr>
        <w:pStyle w:val="IndirizzoHTML"/>
        <w:spacing w:line="360" w:lineRule="auto"/>
        <w:jc w:val="both"/>
        <w:rPr>
          <w:i w:val="0"/>
          <w:iCs w:val="0"/>
        </w:rPr>
      </w:pPr>
      <w:r>
        <w:rPr>
          <w:i w:val="0"/>
          <w:iCs w:val="0"/>
          <w:color w:val="000080"/>
        </w:rPr>
        <w:t xml:space="preserve">La meditazione è divenire cielo, è divenire mare, è divenire terra, sole, stella, albero, è fondersi con il Tutto e divenire il Tutto, è perdersi nel Tutto, per ritrovare il Tutto. </w:t>
      </w:r>
    </w:p>
    <w:p w:rsidR="0042203C" w:rsidRDefault="0042203C" w:rsidP="00CF5452">
      <w:pPr>
        <w:pStyle w:val="IndirizzoHTML"/>
        <w:spacing w:line="360" w:lineRule="auto"/>
        <w:jc w:val="both"/>
        <w:rPr>
          <w:i w:val="0"/>
          <w:iCs w:val="0"/>
        </w:rPr>
      </w:pPr>
      <w:r>
        <w:rPr>
          <w:i w:val="0"/>
          <w:iCs w:val="0"/>
          <w:color w:val="000080"/>
        </w:rPr>
        <w:t>E per fare questo c’è bisogno di allenamento, di tempo, di tanto tempo.”</w:t>
      </w:r>
    </w:p>
    <w:p w:rsidR="0042203C" w:rsidRDefault="0042203C" w:rsidP="00CF5452">
      <w:pPr>
        <w:pStyle w:val="IndirizzoHTML"/>
        <w:spacing w:line="360" w:lineRule="auto"/>
        <w:jc w:val="both"/>
        <w:rPr>
          <w:i w:val="0"/>
          <w:iCs w:val="0"/>
        </w:rPr>
      </w:pPr>
      <w:r>
        <w:rPr>
          <w:i w:val="0"/>
          <w:iCs w:val="0"/>
          <w:color w:val="000080"/>
        </w:rPr>
        <w:t> </w:t>
      </w:r>
    </w:p>
    <w:p w:rsidR="0042203C" w:rsidRDefault="0042203C" w:rsidP="00CF5452">
      <w:pPr>
        <w:pStyle w:val="IndirizzoHTML"/>
        <w:spacing w:line="360" w:lineRule="auto"/>
        <w:jc w:val="both"/>
        <w:rPr>
          <w:i w:val="0"/>
          <w:iCs w:val="0"/>
        </w:rPr>
      </w:pPr>
      <w:r>
        <w:rPr>
          <w:i w:val="0"/>
          <w:iCs w:val="0"/>
          <w:color w:val="000080"/>
          <w:sz w:val="26"/>
          <w:szCs w:val="26"/>
        </w:rPr>
        <w:t>Domanda:</w:t>
      </w:r>
    </w:p>
    <w:p w:rsidR="0042203C" w:rsidRDefault="0042203C" w:rsidP="00CF5452">
      <w:pPr>
        <w:pStyle w:val="IndirizzoHTML"/>
        <w:spacing w:line="360" w:lineRule="auto"/>
        <w:jc w:val="both"/>
        <w:rPr>
          <w:i w:val="0"/>
          <w:iCs w:val="0"/>
        </w:rPr>
      </w:pPr>
      <w:r>
        <w:rPr>
          <w:color w:val="000080"/>
        </w:rPr>
        <w:t>Cosa significa essere canali della Luce?</w:t>
      </w:r>
    </w:p>
    <w:p w:rsidR="0042203C" w:rsidRDefault="0042203C"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 xml:space="preserve">“Ama e sarai circondata dall’Amore, lascia uscire la tua Luce e dalla Nostra Luce fatti avvolgere. </w:t>
      </w:r>
    </w:p>
    <w:p w:rsidR="0042203C" w:rsidRDefault="0042203C" w:rsidP="00CF5452">
      <w:pPr>
        <w:pStyle w:val="IndirizzoHTML"/>
        <w:spacing w:line="360" w:lineRule="auto"/>
        <w:jc w:val="both"/>
        <w:rPr>
          <w:i w:val="0"/>
          <w:iCs w:val="0"/>
        </w:rPr>
      </w:pPr>
      <w:r>
        <w:rPr>
          <w:i w:val="0"/>
          <w:iCs w:val="0"/>
          <w:color w:val="000080"/>
        </w:rPr>
        <w:t>Chi a Noi totalmente si affida vivrà gioie intense, emozioni nuove.</w:t>
      </w:r>
    </w:p>
    <w:p w:rsidR="0042203C" w:rsidRDefault="0042203C" w:rsidP="00CF5452">
      <w:pPr>
        <w:pStyle w:val="IndirizzoHTML"/>
        <w:spacing w:line="360" w:lineRule="auto"/>
        <w:jc w:val="both"/>
        <w:rPr>
          <w:i w:val="0"/>
          <w:iCs w:val="0"/>
        </w:rPr>
      </w:pPr>
      <w:r>
        <w:rPr>
          <w:i w:val="0"/>
          <w:iCs w:val="0"/>
          <w:color w:val="000080"/>
        </w:rPr>
        <w:t xml:space="preserve">Vibra d’Amore e Noi vibreremo in te. </w:t>
      </w:r>
    </w:p>
    <w:p w:rsidR="0042203C" w:rsidRDefault="0042203C" w:rsidP="00CF5452">
      <w:pPr>
        <w:pStyle w:val="IndirizzoHTML"/>
        <w:spacing w:line="360" w:lineRule="auto"/>
        <w:jc w:val="both"/>
        <w:rPr>
          <w:i w:val="0"/>
          <w:iCs w:val="0"/>
        </w:rPr>
      </w:pPr>
      <w:r>
        <w:rPr>
          <w:i w:val="0"/>
          <w:iCs w:val="0"/>
          <w:color w:val="000080"/>
        </w:rPr>
        <w:t>E le vibrazioni di gioia che sentirai nel cuore, quando vedrai la Luce nelle persone che hai aiutato ad aprire il cuore, quando sentirai le loro emozioni, le loro gioie, quando vedrai la loro trasformazione, saranno per te gioie nuove, grandi, intense.</w:t>
      </w:r>
    </w:p>
    <w:p w:rsidR="0042203C" w:rsidRDefault="0042203C" w:rsidP="00CF5452">
      <w:pPr>
        <w:pStyle w:val="IndirizzoHTML"/>
        <w:spacing w:line="360" w:lineRule="auto"/>
        <w:jc w:val="both"/>
        <w:rPr>
          <w:i w:val="0"/>
          <w:iCs w:val="0"/>
        </w:rPr>
      </w:pPr>
      <w:r>
        <w:rPr>
          <w:i w:val="0"/>
          <w:iCs w:val="0"/>
          <w:color w:val="000080"/>
        </w:rPr>
        <w:t>Questo è l’essere di Noi canali: è il sentirsi solo mezzi della Luce, dell’Amore, è provare la gioia della Paternità Universale e della Maternità Universale.</w:t>
      </w:r>
    </w:p>
    <w:p w:rsidR="0042203C" w:rsidRDefault="0042203C" w:rsidP="00CF5452">
      <w:pPr>
        <w:pStyle w:val="IndirizzoHTML"/>
        <w:spacing w:line="360" w:lineRule="auto"/>
        <w:jc w:val="both"/>
        <w:rPr>
          <w:i w:val="0"/>
          <w:iCs w:val="0"/>
        </w:rPr>
      </w:pPr>
      <w:r>
        <w:rPr>
          <w:i w:val="0"/>
          <w:iCs w:val="0"/>
          <w:color w:val="000080"/>
        </w:rPr>
        <w:t>È qualcosa che appaga il cuore e riempie completamente tutto l’Essere.”</w:t>
      </w:r>
    </w:p>
    <w:p w:rsidR="0042203C" w:rsidRDefault="0042203C" w:rsidP="00CF5452">
      <w:pPr>
        <w:pStyle w:val="IndirizzoHTML"/>
        <w:spacing w:line="261" w:lineRule="auto"/>
        <w:jc w:val="both"/>
        <w:rPr>
          <w:i w:val="0"/>
          <w:iCs w:val="0"/>
        </w:rPr>
      </w:pPr>
      <w:r>
        <w:rPr>
          <w:i w:val="0"/>
          <w:iCs w:val="0"/>
          <w:color w:val="000080"/>
          <w:sz w:val="20"/>
          <w:szCs w:val="20"/>
        </w:rPr>
        <w:t> </w:t>
      </w:r>
    </w:p>
    <w:p w:rsidR="0042203C" w:rsidRDefault="0042203C" w:rsidP="00CF5452">
      <w:pPr>
        <w:pStyle w:val="IndirizzoHTML"/>
        <w:spacing w:line="261"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lastRenderedPageBreak/>
        <w:t>Domanda:</w:t>
      </w:r>
    </w:p>
    <w:p w:rsidR="0042203C" w:rsidRDefault="0042203C" w:rsidP="00CF5452">
      <w:pPr>
        <w:pStyle w:val="IndirizzoHTML"/>
        <w:spacing w:line="360" w:lineRule="auto"/>
        <w:jc w:val="both"/>
        <w:rPr>
          <w:i w:val="0"/>
          <w:iCs w:val="0"/>
        </w:rPr>
      </w:pPr>
      <w:r>
        <w:rPr>
          <w:color w:val="000080"/>
        </w:rPr>
        <w:t>Ho sognato che entravi dentro di me ed ho provato delle sensazioni che non si possono esprimere a parole. Vorrei tanto riprovarle, mi aiuti?</w:t>
      </w:r>
    </w:p>
    <w:p w:rsidR="0042203C" w:rsidRDefault="0042203C" w:rsidP="00CF5452">
      <w:pPr>
        <w:pStyle w:val="IndirizzoHTML"/>
        <w:spacing w:line="360" w:lineRule="auto"/>
        <w:jc w:val="both"/>
        <w:rPr>
          <w:i w:val="0"/>
          <w:iCs w:val="0"/>
        </w:rPr>
      </w:pPr>
    </w:p>
    <w:p w:rsidR="0042203C" w:rsidRDefault="0042203C" w:rsidP="00CF5452">
      <w:pPr>
        <w:pStyle w:val="IndirizzoHTML"/>
        <w:spacing w:line="360" w:lineRule="auto"/>
        <w:jc w:val="both"/>
        <w:rPr>
          <w:i w:val="0"/>
          <w:iCs w:val="0"/>
        </w:rPr>
      </w:pPr>
      <w:r>
        <w:rPr>
          <w:i w:val="0"/>
          <w:iCs w:val="0"/>
          <w:color w:val="000080"/>
          <w:sz w:val="26"/>
          <w:szCs w:val="26"/>
        </w:rPr>
        <w:t>Risposta:</w:t>
      </w:r>
    </w:p>
    <w:p w:rsidR="0042203C" w:rsidRDefault="0042203C" w:rsidP="00CF5452">
      <w:pPr>
        <w:pStyle w:val="IndirizzoHTML"/>
        <w:spacing w:line="360" w:lineRule="auto"/>
        <w:jc w:val="both"/>
        <w:rPr>
          <w:i w:val="0"/>
          <w:iCs w:val="0"/>
        </w:rPr>
      </w:pPr>
      <w:r>
        <w:rPr>
          <w:i w:val="0"/>
          <w:iCs w:val="0"/>
          <w:color w:val="000080"/>
        </w:rPr>
        <w:t>“Ciò ora accade solo per pochi attimi, perché i limiti del corpo sono molti, perché l’unione con Noi non è ininterrotta, intensa e totale, ma potrà in seguito accadere per lungo tempo, per sempre, ininterrottamente.</w:t>
      </w:r>
    </w:p>
    <w:p w:rsidR="0042203C" w:rsidRDefault="0042203C" w:rsidP="00CF5452">
      <w:pPr>
        <w:pStyle w:val="IndirizzoHTML"/>
        <w:spacing w:line="360" w:lineRule="auto"/>
        <w:jc w:val="both"/>
        <w:rPr>
          <w:i w:val="0"/>
          <w:iCs w:val="0"/>
        </w:rPr>
      </w:pPr>
      <w:r>
        <w:rPr>
          <w:i w:val="0"/>
          <w:iCs w:val="0"/>
          <w:color w:val="000080"/>
        </w:rPr>
        <w:t xml:space="preserve">Ciò che hai provato accade quando ti unisci a te stessa, quando incontri te stessa nel profondo, quando crei più spazio a Me, alla tua Essenza. </w:t>
      </w:r>
    </w:p>
    <w:p w:rsidR="0042203C" w:rsidRDefault="0042203C" w:rsidP="00CF5452">
      <w:pPr>
        <w:pStyle w:val="IndirizzoHTML"/>
        <w:spacing w:line="360" w:lineRule="auto"/>
        <w:jc w:val="both"/>
        <w:rPr>
          <w:i w:val="0"/>
          <w:iCs w:val="0"/>
        </w:rPr>
      </w:pPr>
      <w:r>
        <w:rPr>
          <w:i w:val="0"/>
          <w:iCs w:val="0"/>
          <w:color w:val="000080"/>
        </w:rPr>
        <w:t>Questo accade quando ti innamori dell’Amore, della Luce, di Noi, e permetti la fusione che l’Amore crea.</w:t>
      </w:r>
    </w:p>
    <w:p w:rsidR="0042203C" w:rsidRDefault="0042203C" w:rsidP="00CF5452">
      <w:pPr>
        <w:pStyle w:val="IndirizzoHTML"/>
        <w:spacing w:line="360" w:lineRule="auto"/>
        <w:jc w:val="both"/>
        <w:rPr>
          <w:i w:val="0"/>
          <w:iCs w:val="0"/>
        </w:rPr>
      </w:pPr>
      <w:r>
        <w:rPr>
          <w:i w:val="0"/>
          <w:iCs w:val="0"/>
          <w:color w:val="000080"/>
        </w:rPr>
        <w:t xml:space="preserve">Senti di aver assaporato per un attimo le delizie e ora sai che esistono. </w:t>
      </w:r>
    </w:p>
    <w:p w:rsidR="0042203C" w:rsidRDefault="0042203C" w:rsidP="00CF5452">
      <w:pPr>
        <w:pStyle w:val="IndirizzoHTML"/>
        <w:spacing w:line="360" w:lineRule="auto"/>
        <w:jc w:val="both"/>
        <w:rPr>
          <w:i w:val="0"/>
          <w:iCs w:val="0"/>
        </w:rPr>
      </w:pPr>
      <w:r>
        <w:rPr>
          <w:i w:val="0"/>
          <w:iCs w:val="0"/>
          <w:color w:val="000080"/>
        </w:rPr>
        <w:t>Ora comprendi meglio perché Noi vi spingiamo verso di esse, vi spingiamo verso l’estasi.</w:t>
      </w:r>
    </w:p>
    <w:p w:rsidR="0042203C" w:rsidRDefault="0042203C" w:rsidP="00CF5452">
      <w:pPr>
        <w:pStyle w:val="IndirizzoHTML"/>
        <w:spacing w:line="360" w:lineRule="auto"/>
        <w:jc w:val="both"/>
        <w:rPr>
          <w:i w:val="0"/>
          <w:iCs w:val="0"/>
        </w:rPr>
      </w:pPr>
      <w:r>
        <w:rPr>
          <w:i w:val="0"/>
          <w:iCs w:val="0"/>
          <w:color w:val="000080"/>
        </w:rPr>
        <w:t xml:space="preserve">Crea questi momenti in cui entri dentro di te, entri nel profondo e ti perdi. </w:t>
      </w:r>
    </w:p>
    <w:p w:rsidR="0042203C" w:rsidRDefault="0042203C" w:rsidP="00CF5452">
      <w:pPr>
        <w:pStyle w:val="IndirizzoHTML"/>
        <w:spacing w:line="360" w:lineRule="auto"/>
        <w:jc w:val="both"/>
        <w:rPr>
          <w:i w:val="0"/>
          <w:iCs w:val="0"/>
        </w:rPr>
      </w:pPr>
      <w:r>
        <w:rPr>
          <w:i w:val="0"/>
          <w:iCs w:val="0"/>
          <w:color w:val="000080"/>
        </w:rPr>
        <w:t>Crea questi momenti di unione con il Cielo e con la Terra, con i fiori e con gli alberi, con il Tutto che ti circonda, per far entrare questo tutto dentro di te, per fonderti con esso.</w:t>
      </w:r>
    </w:p>
    <w:p w:rsidR="0042203C" w:rsidRDefault="0042203C" w:rsidP="00CF5452">
      <w:pPr>
        <w:pStyle w:val="IndirizzoHTML"/>
        <w:spacing w:line="360" w:lineRule="auto"/>
        <w:jc w:val="both"/>
        <w:rPr>
          <w:i w:val="0"/>
          <w:iCs w:val="0"/>
          <w:color w:val="000080"/>
        </w:rPr>
      </w:pPr>
      <w:r>
        <w:rPr>
          <w:i w:val="0"/>
          <w:iCs w:val="0"/>
          <w:color w:val="000080"/>
        </w:rPr>
        <w:t>Innamorati della Luce, dell’Amore e vivi da innamorata questo Amore. Innamorati di Me come Io sono innamorato di te: le nostre Essenze si fonderanno e ti perderai ritrovandoti, ti ritroverai fondendoti nell’Amore, con la Luce.”</w:t>
      </w:r>
    </w:p>
    <w:p w:rsidR="00CF5452" w:rsidRDefault="00CF5452" w:rsidP="00CF5452">
      <w:pPr>
        <w:pStyle w:val="IndirizzoHTML"/>
        <w:spacing w:line="360" w:lineRule="auto"/>
        <w:jc w:val="both"/>
        <w:rPr>
          <w:i w:val="0"/>
          <w:iCs w:val="0"/>
        </w:rPr>
      </w:pPr>
    </w:p>
    <w:p w:rsidR="0042203C" w:rsidRDefault="0042203C" w:rsidP="00CF5452">
      <w:pPr>
        <w:pStyle w:val="ww-indirizzohtml"/>
        <w:spacing w:before="0" w:beforeAutospacing="0" w:after="0" w:afterAutospacing="0" w:line="262" w:lineRule="auto"/>
        <w:jc w:val="both"/>
      </w:pPr>
      <w:r>
        <w:rPr>
          <w:i/>
          <w:iCs/>
          <w:color w:val="000080"/>
          <w:sz w:val="36"/>
          <w:szCs w:val="36"/>
        </w:rPr>
        <w:t>Commento</w:t>
      </w:r>
    </w:p>
    <w:p w:rsidR="0042203C" w:rsidRDefault="0042203C" w:rsidP="00CF5452">
      <w:pPr>
        <w:pStyle w:val="ww-indirizzohtml"/>
        <w:spacing w:before="0" w:beforeAutospacing="0" w:after="0" w:afterAutospacing="0" w:line="360" w:lineRule="auto"/>
        <w:jc w:val="both"/>
      </w:pPr>
      <w:r>
        <w:rPr>
          <w:i/>
          <w:iCs/>
          <w:color w:val="000080"/>
        </w:rPr>
        <w:t xml:space="preserve">Dolce Anima Luminosa, nel silenzio troverai realmente tutto ciò che cerchi. </w:t>
      </w:r>
    </w:p>
    <w:p w:rsidR="0042203C" w:rsidRDefault="0042203C" w:rsidP="00CF5452">
      <w:pPr>
        <w:pStyle w:val="IndirizzoHTML"/>
        <w:spacing w:line="360" w:lineRule="auto"/>
        <w:jc w:val="both"/>
        <w:rPr>
          <w:i w:val="0"/>
          <w:iCs w:val="0"/>
        </w:rPr>
      </w:pPr>
      <w:r>
        <w:rPr>
          <w:color w:val="000080"/>
        </w:rPr>
        <w:t xml:space="preserve">Quello che ora pensi necessario, importante, sfumerà, lo sentirai in modo totalmente diverso. </w:t>
      </w:r>
    </w:p>
    <w:p w:rsidR="0042203C" w:rsidRDefault="0042203C" w:rsidP="00CF5452">
      <w:pPr>
        <w:pStyle w:val="IndirizzoHTML"/>
        <w:spacing w:line="360" w:lineRule="auto"/>
        <w:jc w:val="both"/>
        <w:rPr>
          <w:i w:val="0"/>
          <w:iCs w:val="0"/>
        </w:rPr>
      </w:pPr>
      <w:r>
        <w:rPr>
          <w:color w:val="000080"/>
        </w:rPr>
        <w:t>Nel silenzio sentirai le grandi gioie, troverai il grande Amore, vivrai le grandi emozioni, perché nel silenzio l’Anima si fonderà con l’Amore, con la Luce, sentirai di ritornare a ‘Casa’.</w:t>
      </w:r>
    </w:p>
    <w:p w:rsidR="0042203C" w:rsidRDefault="0042203C" w:rsidP="00CF5452">
      <w:pPr>
        <w:pStyle w:val="IndirizzoHTML"/>
        <w:spacing w:line="360" w:lineRule="auto"/>
        <w:jc w:val="both"/>
        <w:rPr>
          <w:i w:val="0"/>
          <w:iCs w:val="0"/>
        </w:rPr>
      </w:pPr>
      <w:r>
        <w:rPr>
          <w:color w:val="000080"/>
        </w:rPr>
        <w:t>Fa’ silenzio, medita, prega, sentendo di entrare nella ‘Casa’ dei tuoi Angeli e ti sentirai realmente a casa, al sicuro e immensamente amata.</w:t>
      </w:r>
    </w:p>
    <w:p w:rsidR="0042203C" w:rsidRDefault="0042203C" w:rsidP="00CF5452">
      <w:pPr>
        <w:pStyle w:val="IndirizzoHTML"/>
        <w:spacing w:line="360" w:lineRule="auto"/>
        <w:jc w:val="both"/>
        <w:rPr>
          <w:i w:val="0"/>
          <w:iCs w:val="0"/>
        </w:rPr>
      </w:pPr>
      <w:r>
        <w:rPr>
          <w:color w:val="000080"/>
        </w:rPr>
        <w:t xml:space="preserve">Puoi far questo nella tua camera, sulla spiaggia, in un bosco, in un prato. Ogni luogo ti darà vibrazioni diverse, intensità diverse. </w:t>
      </w:r>
    </w:p>
    <w:p w:rsidR="0042203C" w:rsidRDefault="0042203C" w:rsidP="00CF5452">
      <w:pPr>
        <w:pStyle w:val="IndirizzoHTML"/>
        <w:spacing w:line="360" w:lineRule="auto"/>
        <w:jc w:val="both"/>
        <w:rPr>
          <w:i w:val="0"/>
          <w:iCs w:val="0"/>
        </w:rPr>
      </w:pPr>
      <w:r>
        <w:rPr>
          <w:color w:val="000080"/>
        </w:rPr>
        <w:t>Qualunque sia il luogo, senti di entrare in una casa dove troverai tutto ciò che cerchi, dove troverai ristoro per il tuo cuore, per il tuo corpo, per la tua Anima, dove troverai la pace infinita, l’armonia totale con l’Universo... e così sarà.</w:t>
      </w:r>
    </w:p>
    <w:p w:rsidR="0042203C" w:rsidRDefault="0042203C" w:rsidP="00CF5452">
      <w:pPr>
        <w:pStyle w:val="IndirizzoHTML"/>
        <w:spacing w:line="360" w:lineRule="auto"/>
        <w:jc w:val="both"/>
        <w:rPr>
          <w:i w:val="0"/>
          <w:iCs w:val="0"/>
        </w:rPr>
      </w:pPr>
      <w:r>
        <w:rPr>
          <w:color w:val="000080"/>
        </w:rPr>
        <w:lastRenderedPageBreak/>
        <w:t xml:space="preserve">Non servono tecniche particolari: entra in questa casa e lì siediti, entra con il cuore pensando di portare l’Anima al tuo Angelo, alla Grande Luce, per lasciarti amare da Lui, per esprimergli il tuo Amore, per lasciarti avvolgere dalla Grande Luce. </w:t>
      </w:r>
    </w:p>
    <w:p w:rsidR="0042203C" w:rsidRDefault="0042203C" w:rsidP="00CF5452">
      <w:pPr>
        <w:pStyle w:val="IndirizzoHTML"/>
        <w:spacing w:line="360" w:lineRule="auto"/>
        <w:jc w:val="both"/>
        <w:rPr>
          <w:i w:val="0"/>
          <w:iCs w:val="0"/>
        </w:rPr>
      </w:pPr>
      <w:r>
        <w:rPr>
          <w:color w:val="000080"/>
        </w:rPr>
        <w:t>Siediti lì semplicemente per il piacere di stare con il tuo Angelo, con la Grande Luce, e sentirai il cuore appagato.</w:t>
      </w:r>
    </w:p>
    <w:p w:rsidR="0042203C" w:rsidRDefault="0042203C" w:rsidP="00CF5452">
      <w:pPr>
        <w:pStyle w:val="IndirizzoHTML"/>
        <w:spacing w:line="360" w:lineRule="auto"/>
        <w:jc w:val="both"/>
        <w:rPr>
          <w:i w:val="0"/>
          <w:iCs w:val="0"/>
        </w:rPr>
      </w:pPr>
      <w:r>
        <w:rPr>
          <w:color w:val="000080"/>
        </w:rPr>
        <w:t xml:space="preserve">Quando fai silenzio non cercare di vedere o di sentire il tuo Angelo. </w:t>
      </w:r>
    </w:p>
    <w:p w:rsidR="0042203C" w:rsidRDefault="0042203C" w:rsidP="00CF5452">
      <w:pPr>
        <w:pStyle w:val="IndirizzoHTML"/>
        <w:spacing w:line="360" w:lineRule="auto"/>
        <w:jc w:val="both"/>
        <w:rPr>
          <w:i w:val="0"/>
          <w:iCs w:val="0"/>
        </w:rPr>
      </w:pPr>
      <w:r>
        <w:rPr>
          <w:color w:val="000080"/>
        </w:rPr>
        <w:t xml:space="preserve">Forse lo sentirai, forse lo vedrai e questa sarà una grande gioia, una cosa meravigliosa. </w:t>
      </w:r>
    </w:p>
    <w:p w:rsidR="0042203C" w:rsidRDefault="0042203C" w:rsidP="00CF5452">
      <w:pPr>
        <w:pStyle w:val="IndirizzoHTML"/>
        <w:spacing w:line="360" w:lineRule="auto"/>
        <w:jc w:val="both"/>
        <w:rPr>
          <w:i w:val="0"/>
          <w:iCs w:val="0"/>
        </w:rPr>
      </w:pPr>
      <w:r>
        <w:rPr>
          <w:color w:val="000080"/>
        </w:rPr>
        <w:t>Ma sempre sentirai una gioia e una dolcezza infinita, quando ti lascerai permeare dall’Essenza del tuo Angelo, dal Suo Amore: tutto il tuo Essere sarà appagato.</w:t>
      </w:r>
    </w:p>
    <w:p w:rsidR="0042203C" w:rsidRDefault="0042203C" w:rsidP="00CF5452">
      <w:pPr>
        <w:pStyle w:val="IndirizzoHTML"/>
        <w:spacing w:line="360" w:lineRule="auto"/>
        <w:jc w:val="both"/>
        <w:rPr>
          <w:i w:val="0"/>
          <w:iCs w:val="0"/>
        </w:rPr>
      </w:pPr>
      <w:r>
        <w:rPr>
          <w:color w:val="000080"/>
        </w:rPr>
        <w:t xml:space="preserve">Semplicemente stai lì seduta, in dolce attesa, lasciati infondere ciò che il tuo Angelo ha per te, certa che lui infonderà in te tutto ciò che ti è necessario in quel momento, per quel giorno, per il giorno dopo, per i giorni a venire. </w:t>
      </w:r>
    </w:p>
    <w:p w:rsidR="0042203C" w:rsidRDefault="0042203C" w:rsidP="00CF5452">
      <w:pPr>
        <w:pStyle w:val="IndirizzoHTML"/>
        <w:spacing w:line="360" w:lineRule="auto"/>
        <w:jc w:val="both"/>
        <w:rPr>
          <w:i w:val="0"/>
          <w:iCs w:val="0"/>
        </w:rPr>
      </w:pPr>
      <w:r>
        <w:rPr>
          <w:color w:val="000080"/>
        </w:rPr>
        <w:t xml:space="preserve">Chiedi al tuo Angelo di infonderti questo e poi permettigli di infonderti tutto. </w:t>
      </w:r>
    </w:p>
    <w:p w:rsidR="0042203C" w:rsidRDefault="0042203C" w:rsidP="00CF5452">
      <w:pPr>
        <w:pStyle w:val="IndirizzoHTML"/>
        <w:spacing w:line="360" w:lineRule="auto"/>
        <w:jc w:val="both"/>
        <w:rPr>
          <w:i w:val="0"/>
          <w:iCs w:val="0"/>
        </w:rPr>
      </w:pPr>
      <w:r>
        <w:rPr>
          <w:color w:val="000080"/>
        </w:rPr>
        <w:t>Arriverà il momento in cui ti sentirai fusa con il tuo Angelo, fusa con la Grande Luce, fusa con il Tutto e vivrai l’estasi.</w:t>
      </w:r>
    </w:p>
    <w:p w:rsidR="0042203C" w:rsidRPr="0042203C" w:rsidRDefault="0042203C" w:rsidP="0042203C"/>
    <w:sectPr w:rsidR="0042203C" w:rsidRPr="0042203C"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63E" w:rsidRDefault="00A3363E">
      <w:r>
        <w:separator/>
      </w:r>
    </w:p>
  </w:endnote>
  <w:endnote w:type="continuationSeparator" w:id="0">
    <w:p w:rsidR="00A3363E" w:rsidRDefault="00A336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42203C"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42203C" w:rsidRDefault="0042203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42203C"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F5452">
      <w:rPr>
        <w:rStyle w:val="Numeropagina"/>
        <w:noProof/>
      </w:rPr>
      <w:t>1</w:t>
    </w:r>
    <w:r>
      <w:rPr>
        <w:rStyle w:val="Numeropagina"/>
      </w:rPr>
      <w:fldChar w:fldCharType="end"/>
    </w:r>
  </w:p>
  <w:p w:rsidR="0042203C" w:rsidRDefault="0042203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63E" w:rsidRDefault="00A3363E">
      <w:r>
        <w:separator/>
      </w:r>
    </w:p>
  </w:footnote>
  <w:footnote w:type="continuationSeparator" w:id="0">
    <w:p w:rsidR="00A3363E" w:rsidRDefault="00A336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lightworker.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lightworker.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Siti%20web\Stazione%20Celeste\Satya\Satya.2.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Satya.htm" TargetMode="External"/><Relationship Id="rId20" Type="http://schemas.openxmlformats.org/officeDocument/2006/relationships/hyperlink" Target="http://www.lightworker.com/beac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5_05.htm" TargetMode="External"/><Relationship Id="rId24" Type="http://schemas.openxmlformats.org/officeDocument/2006/relationships/hyperlink" Target="http://www.stazioneceleste.it/" TargetMode="External"/><Relationship Id="rId5" Type="http://schemas.openxmlformats.org/officeDocument/2006/relationships/webSettings" Target="webSettings.xml"/><Relationship Id="rId15" Type="http://schemas.openxmlformats.org/officeDocument/2006/relationships/hyperlink" Target="file:///C:\Users\Susanna\Documents\Siti%20web\Stazione%20Celeste\e-books.htm" TargetMode="External"/><Relationship Id="rId23" Type="http://schemas.openxmlformats.org/officeDocument/2006/relationships/hyperlink" Target="http://www.kryon.com/CHAN2015/k_channel15_charlottesville-15.html" TargetMode="External"/><Relationship Id="rId28" Type="http://schemas.openxmlformats.org/officeDocument/2006/relationships/theme" Target="theme/theme1.xml"/><Relationship Id="rId10" Type="http://schemas.openxmlformats.org/officeDocument/2006/relationships/hyperlink" Target="http://www.stazioneceleste.it/lightworker.htm" TargetMode="External"/><Relationship Id="rId19" Type="http://schemas.openxmlformats.org/officeDocument/2006/relationships/hyperlink" Target="http://www.lightworker.it/espavo.html"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kryon/145K_2015.htm" TargetMode="External"/><Relationship Id="rId22" Type="http://schemas.openxmlformats.org/officeDocument/2006/relationships/hyperlink" Target="http://www.lightworker.com/beacons/2015/2015_05-Music_from_Home.php"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4971E-E30C-49A2-868A-2B36EDEE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8303</Words>
  <Characters>47332</Characters>
  <Application>Microsoft Office Word</Application>
  <DocSecurity>0</DocSecurity>
  <Lines>394</Lines>
  <Paragraphs>111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55524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2015-09-08T14:32:00Z</cp:lastPrinted>
  <dcterms:created xsi:type="dcterms:W3CDTF">2015-09-08T14:33:00Z</dcterms:created>
  <dcterms:modified xsi:type="dcterms:W3CDTF">2015-09-08T14:33:00Z</dcterms:modified>
</cp:coreProperties>
</file>