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1A56" w:rsidRPr="003A2B4D" w:rsidRDefault="00C71A56" w:rsidP="00C71A56">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C71A56" w:rsidRPr="003A2B4D" w:rsidRDefault="00C71A56" w:rsidP="00C71A56">
      <w:pPr>
        <w:jc w:val="center"/>
      </w:pPr>
      <w:r w:rsidRPr="003A2B4D">
        <w:t> </w:t>
      </w:r>
    </w:p>
    <w:p w:rsidR="00C71A56" w:rsidRPr="003A2B4D" w:rsidRDefault="00C71A56" w:rsidP="00C71A56">
      <w:pPr>
        <w:pStyle w:val="Titolo1"/>
      </w:pPr>
      <w:r w:rsidRPr="003A2B4D">
        <w:rPr>
          <w:rFonts w:ascii="Verdana" w:hAnsi="Verdana"/>
          <w:shadow/>
          <w:sz w:val="27"/>
          <w:szCs w:val="27"/>
        </w:rPr>
        <w:t>Aggiornamenti Settimanali</w:t>
      </w:r>
    </w:p>
    <w:p w:rsidR="00C71A56" w:rsidRPr="003A2B4D" w:rsidRDefault="00C71A56" w:rsidP="00C71A56">
      <w:pPr>
        <w:jc w:val="center"/>
      </w:pPr>
      <w:r w:rsidRPr="003A2B4D">
        <w:t> </w:t>
      </w:r>
    </w:p>
    <w:p w:rsidR="00C71A56" w:rsidRPr="003A2B4D" w:rsidRDefault="00C71A56" w:rsidP="00C71A56">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5</w:t>
      </w:r>
      <w:r w:rsidRPr="003A2B4D">
        <w:rPr>
          <w:rFonts w:ascii="Verdana" w:hAnsi="Verdana"/>
          <w:color w:val="auto"/>
          <w:sz w:val="32"/>
          <w:szCs w:val="32"/>
        </w:rPr>
        <w:t>.</w:t>
      </w:r>
      <w:r>
        <w:rPr>
          <w:rFonts w:ascii="Verdana" w:hAnsi="Verdana"/>
          <w:color w:val="auto"/>
          <w:sz w:val="32"/>
          <w:szCs w:val="32"/>
        </w:rPr>
        <w:t>11</w:t>
      </w:r>
      <w:r w:rsidRPr="003A2B4D">
        <w:rPr>
          <w:rFonts w:ascii="Verdana" w:hAnsi="Verdana"/>
          <w:color w:val="auto"/>
          <w:sz w:val="32"/>
          <w:szCs w:val="32"/>
        </w:rPr>
        <w:t>-</w:t>
      </w:r>
      <w:r>
        <w:rPr>
          <w:rFonts w:ascii="Verdana" w:hAnsi="Verdana"/>
          <w:color w:val="auto"/>
          <w:sz w:val="32"/>
          <w:szCs w:val="32"/>
        </w:rPr>
        <w:t>4</w:t>
      </w:r>
    </w:p>
    <w:p w:rsidR="00C71A56" w:rsidRPr="003A2B4D" w:rsidRDefault="00C71A56" w:rsidP="00C71A56">
      <w:pPr>
        <w:pStyle w:val="Titolo2"/>
        <w:rPr>
          <w:rFonts w:ascii="Verdana" w:hAnsi="Verdana"/>
          <w:color w:val="auto"/>
          <w:sz w:val="32"/>
          <w:szCs w:val="32"/>
        </w:rPr>
      </w:pPr>
    </w:p>
    <w:p w:rsidR="00C71A56" w:rsidRPr="003A2B4D" w:rsidRDefault="00C71A56" w:rsidP="00C71A56">
      <w:pPr>
        <w:pStyle w:val="Titolo2"/>
        <w:rPr>
          <w:color w:val="auto"/>
        </w:rPr>
      </w:pPr>
      <w:r>
        <w:rPr>
          <w:rFonts w:ascii="Verdana" w:hAnsi="Verdana"/>
          <w:b w:val="0"/>
          <w:i/>
          <w:color w:val="auto"/>
          <w:sz w:val="20"/>
          <w:szCs w:val="20"/>
        </w:rPr>
        <w:t xml:space="preserve">1 dicembre </w:t>
      </w:r>
      <w:r w:rsidRPr="003A2B4D">
        <w:rPr>
          <w:rFonts w:ascii="Verdana" w:hAnsi="Verdana"/>
          <w:b w:val="0"/>
          <w:i/>
          <w:color w:val="auto"/>
          <w:sz w:val="20"/>
          <w:szCs w:val="20"/>
        </w:rPr>
        <w:t>201</w:t>
      </w:r>
      <w:r>
        <w:rPr>
          <w:rFonts w:ascii="Verdana" w:hAnsi="Verdana"/>
          <w:b w:val="0"/>
          <w:i/>
          <w:color w:val="auto"/>
          <w:sz w:val="20"/>
          <w:szCs w:val="20"/>
        </w:rPr>
        <w:t>5</w:t>
      </w:r>
    </w:p>
    <w:p w:rsidR="00C71A56" w:rsidRPr="003A2B4D" w:rsidRDefault="00C71A56" w:rsidP="00C71A56"/>
    <w:p w:rsidR="00C71A56" w:rsidRPr="003A2B4D" w:rsidRDefault="00C71A56" w:rsidP="00C71A56">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C71A56" w:rsidRDefault="00C71A56" w:rsidP="00C71A56">
      <w:pPr>
        <w:jc w:val="center"/>
      </w:pPr>
      <w:r>
        <w:t>_________________________________________________</w:t>
      </w:r>
    </w:p>
    <w:p w:rsidR="00C71A56" w:rsidRDefault="00C71A56" w:rsidP="00C71A56">
      <w:pPr>
        <w:jc w:val="center"/>
      </w:pP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98"/>
        <w:gridCol w:w="1474"/>
        <w:gridCol w:w="2391"/>
        <w:gridCol w:w="4353"/>
      </w:tblGrid>
      <w:tr w:rsidR="00C71A56" w:rsidTr="00C71A56">
        <w:trPr>
          <w:trHeight w:val="705"/>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C71A56" w:rsidRDefault="00E05D5E">
            <w:pPr>
              <w:pStyle w:val="NormaleWeb"/>
              <w:spacing w:before="38" w:beforeAutospacing="0" w:after="38" w:afterAutospacing="0"/>
              <w:jc w:val="center"/>
              <w:rPr>
                <w:b/>
                <w:bCs/>
              </w:rPr>
            </w:pPr>
            <w:r>
              <w:rPr>
                <w:rFonts w:ascii="Verdana" w:hAnsi="Verdana"/>
                <w:b/>
                <w:bCs/>
                <w:color w:val="D6D6D6"/>
                <w:sz w:val="27"/>
                <w:szCs w:val="27"/>
              </w:rPr>
              <w:t>pagina</w:t>
            </w:r>
          </w:p>
        </w:tc>
        <w:tc>
          <w:tcPr>
            <w:tcW w:w="73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C71A56" w:rsidRDefault="00C71A56">
            <w:pPr>
              <w:pStyle w:val="NormaleWeb"/>
              <w:spacing w:before="38" w:beforeAutospacing="0" w:after="38" w:afterAutospacing="0"/>
              <w:jc w:val="center"/>
              <w:rPr>
                <w:b/>
                <w:bCs/>
              </w:rPr>
            </w:pPr>
            <w:r>
              <w:rPr>
                <w:rFonts w:ascii="Verdana" w:hAnsi="Verdana"/>
                <w:b/>
                <w:bCs/>
                <w:color w:val="D6D6D6"/>
                <w:sz w:val="27"/>
                <w:szCs w:val="27"/>
              </w:rPr>
              <w:t>area</w:t>
            </w:r>
          </w:p>
        </w:tc>
        <w:tc>
          <w:tcPr>
            <w:tcW w:w="119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C71A56" w:rsidRDefault="00C71A56">
            <w:pPr>
              <w:pStyle w:val="NormaleWeb"/>
              <w:spacing w:before="38" w:beforeAutospacing="0" w:after="38" w:afterAutospacing="0"/>
              <w:jc w:val="center"/>
              <w:rPr>
                <w:b/>
                <w:bCs/>
              </w:rPr>
            </w:pPr>
            <w:r>
              <w:rPr>
                <w:rFonts w:ascii="Verdana" w:hAnsi="Verdana"/>
                <w:b/>
                <w:bCs/>
                <w:color w:val="D6D6D6"/>
                <w:sz w:val="27"/>
                <w:szCs w:val="27"/>
              </w:rPr>
              <w:t>sezione</w:t>
            </w:r>
          </w:p>
        </w:tc>
        <w:tc>
          <w:tcPr>
            <w:tcW w:w="219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C71A56" w:rsidRDefault="00C71A56">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C71A56" w:rsidTr="00C71A56">
        <w:trPr>
          <w:trHeight w:val="750"/>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71A56" w:rsidRDefault="00E05D5E">
            <w:pPr>
              <w:pStyle w:val="NormaleWeb"/>
              <w:spacing w:before="38" w:beforeAutospacing="0" w:after="38" w:afterAutospacing="0"/>
              <w:jc w:val="center"/>
            </w:pPr>
            <w:r>
              <w:rPr>
                <w:rFonts w:ascii="Verdana" w:hAnsi="Verdana"/>
                <w:color w:val="000080"/>
                <w:sz w:val="20"/>
                <w:szCs w:val="20"/>
              </w:rPr>
              <w:t>2 - 3</w:t>
            </w:r>
          </w:p>
        </w:tc>
        <w:tc>
          <w:tcPr>
            <w:tcW w:w="73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71A56" w:rsidRDefault="00C71A56">
            <w:pPr>
              <w:jc w:val="center"/>
              <w:rPr>
                <w:sz w:val="10"/>
                <w:szCs w:val="10"/>
              </w:rPr>
            </w:pPr>
            <w:hyperlink r:id="rId9" w:history="1">
              <w:r>
                <w:rPr>
                  <w:rStyle w:val="Collegamentoipertestuale"/>
                  <w:rFonts w:ascii="Verdana" w:hAnsi="Verdana"/>
                  <w:sz w:val="20"/>
                  <w:szCs w:val="20"/>
                </w:rPr>
                <w:t>messaggi</w:t>
              </w:r>
            </w:hyperlink>
          </w:p>
        </w:tc>
        <w:tc>
          <w:tcPr>
            <w:tcW w:w="119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71A56" w:rsidRDefault="00C71A56">
            <w:pPr>
              <w:pStyle w:val="NormaleWeb"/>
              <w:spacing w:before="38" w:beforeAutospacing="0" w:after="38" w:afterAutospacing="0"/>
              <w:jc w:val="center"/>
            </w:pPr>
            <w:hyperlink r:id="rId10" w:history="1">
              <w:proofErr w:type="spellStart"/>
              <w:r>
                <w:rPr>
                  <w:rStyle w:val="Collegamentoipertestuale"/>
                  <w:rFonts w:ascii="Verdana" w:hAnsi="Verdana"/>
                  <w:sz w:val="20"/>
                  <w:szCs w:val="20"/>
                </w:rPr>
                <w:t>Uriel</w:t>
              </w:r>
              <w:proofErr w:type="spellEnd"/>
            </w:hyperlink>
          </w:p>
        </w:tc>
        <w:tc>
          <w:tcPr>
            <w:tcW w:w="219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71A56" w:rsidRDefault="00C71A56">
            <w:pPr>
              <w:pStyle w:val="NormaleWeb"/>
              <w:spacing w:before="0" w:beforeAutospacing="0" w:after="0" w:afterAutospacing="0"/>
              <w:jc w:val="center"/>
            </w:pPr>
            <w:hyperlink r:id="rId11" w:history="1">
              <w:r>
                <w:rPr>
                  <w:rStyle w:val="Collegamentoipertestuale"/>
                  <w:rFonts w:ascii="Verdana" w:hAnsi="Verdana"/>
                  <w:sz w:val="20"/>
                  <w:szCs w:val="20"/>
                </w:rPr>
                <w:t>Messaggi di novembre 2015</w:t>
              </w:r>
            </w:hyperlink>
            <w:r>
              <w:br/>
            </w:r>
            <w:r>
              <w:rPr>
                <w:rFonts w:ascii="Verdana" w:hAnsi="Verdana"/>
                <w:color w:val="003366"/>
                <w:sz w:val="15"/>
                <w:szCs w:val="15"/>
              </w:rPr>
              <w:t xml:space="preserve">Canalizzati da Gemma </w:t>
            </w:r>
            <w:proofErr w:type="spellStart"/>
            <w:r>
              <w:rPr>
                <w:rFonts w:ascii="Verdana" w:hAnsi="Verdana"/>
                <w:color w:val="003366"/>
                <w:sz w:val="15"/>
                <w:szCs w:val="15"/>
              </w:rPr>
              <w:t>Braggio</w:t>
            </w:r>
            <w:proofErr w:type="spellEnd"/>
          </w:p>
        </w:tc>
      </w:tr>
      <w:tr w:rsidR="00C71A56" w:rsidTr="00C71A56">
        <w:trPr>
          <w:trHeight w:val="750"/>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71A56" w:rsidRDefault="00E05D5E">
            <w:pPr>
              <w:pStyle w:val="NormaleWeb"/>
              <w:spacing w:before="38" w:beforeAutospacing="0" w:after="38" w:afterAutospacing="0"/>
              <w:jc w:val="center"/>
            </w:pPr>
            <w:r>
              <w:rPr>
                <w:rFonts w:ascii="Verdana" w:hAnsi="Verdana"/>
                <w:color w:val="000080"/>
                <w:sz w:val="20"/>
                <w:szCs w:val="20"/>
              </w:rPr>
              <w:t>4 - 7</w:t>
            </w:r>
          </w:p>
        </w:tc>
        <w:tc>
          <w:tcPr>
            <w:tcW w:w="73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71A56" w:rsidRDefault="00C71A56">
            <w:pPr>
              <w:pStyle w:val="NormaleWeb"/>
              <w:spacing w:before="38" w:beforeAutospacing="0" w:after="38" w:afterAutospacing="0"/>
              <w:jc w:val="center"/>
            </w:pPr>
            <w:hyperlink r:id="rId12" w:history="1">
              <w:r>
                <w:rPr>
                  <w:rStyle w:val="Collegamentoipertestuale"/>
                  <w:rFonts w:ascii="Verdana" w:hAnsi="Verdana"/>
                  <w:sz w:val="20"/>
                  <w:szCs w:val="20"/>
                </w:rPr>
                <w:t>articoli</w:t>
              </w:r>
            </w:hyperlink>
            <w:r>
              <w:t xml:space="preserve"> </w:t>
            </w:r>
          </w:p>
        </w:tc>
        <w:tc>
          <w:tcPr>
            <w:tcW w:w="119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71A56" w:rsidRDefault="00C71A56">
            <w:pPr>
              <w:pStyle w:val="NormaleWeb"/>
              <w:spacing w:before="38" w:beforeAutospacing="0" w:after="38" w:afterAutospacing="0"/>
              <w:jc w:val="center"/>
            </w:pPr>
            <w:hyperlink r:id="rId13" w:history="1">
              <w:proofErr w:type="spellStart"/>
              <w:r>
                <w:rPr>
                  <w:rStyle w:val="Collegamentoipertestuale"/>
                  <w:rFonts w:ascii="Verdana" w:hAnsi="Verdana"/>
                  <w:sz w:val="20"/>
                  <w:szCs w:val="20"/>
                </w:rPr>
                <w:t>ThinkWithYourHeart</w:t>
              </w:r>
              <w:proofErr w:type="spellEnd"/>
            </w:hyperlink>
            <w:r>
              <w:t xml:space="preserve"> </w:t>
            </w:r>
          </w:p>
        </w:tc>
        <w:tc>
          <w:tcPr>
            <w:tcW w:w="219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C71A56" w:rsidRDefault="00C71A56">
            <w:pPr>
              <w:pStyle w:val="NormaleWeb"/>
              <w:spacing w:before="25" w:beforeAutospacing="0" w:after="25" w:afterAutospacing="0"/>
              <w:jc w:val="center"/>
            </w:pPr>
            <w:hyperlink r:id="rId14" w:history="1">
              <w:r>
                <w:rPr>
                  <w:rStyle w:val="Collegamentoipertestuale"/>
                  <w:rFonts w:ascii="Verdana" w:hAnsi="Verdana"/>
                  <w:sz w:val="20"/>
                  <w:szCs w:val="20"/>
                </w:rPr>
                <w:t>Integrazione della polarità: neutralizzare...</w:t>
              </w:r>
            </w:hyperlink>
            <w:r>
              <w:rPr>
                <w:rFonts w:ascii="Verdana" w:hAnsi="Verdana"/>
                <w:color w:val="003366"/>
                <w:sz w:val="20"/>
                <w:szCs w:val="20"/>
              </w:rPr>
              <w:t xml:space="preserve"> </w:t>
            </w:r>
          </w:p>
          <w:p w:rsidR="00C71A56" w:rsidRDefault="00C71A56">
            <w:pPr>
              <w:pStyle w:val="NormaleWeb"/>
              <w:spacing w:before="25" w:beforeAutospacing="0" w:after="25" w:afterAutospacing="0"/>
              <w:jc w:val="center"/>
            </w:pPr>
            <w:r>
              <w:rPr>
                <w:rFonts w:ascii="Verdana" w:hAnsi="Verdana"/>
                <w:color w:val="003366"/>
                <w:sz w:val="15"/>
                <w:szCs w:val="15"/>
              </w:rPr>
              <w:t>23 novembre 2015</w:t>
            </w:r>
          </w:p>
        </w:tc>
      </w:tr>
    </w:tbl>
    <w:p w:rsidR="00277616" w:rsidRDefault="00277616" w:rsidP="00C71A56"/>
    <w:p w:rsidR="00C71A56" w:rsidRDefault="00C71A56" w:rsidP="00C71A56"/>
    <w:p w:rsidR="00C71A56" w:rsidRDefault="00C71A56" w:rsidP="00C71A56"/>
    <w:p w:rsidR="00C71A56" w:rsidRDefault="00C71A56" w:rsidP="00C71A56"/>
    <w:p w:rsidR="00C71A56" w:rsidRDefault="00C71A56" w:rsidP="00C71A56"/>
    <w:p w:rsidR="00C71A56" w:rsidRDefault="00C71A56" w:rsidP="00C71A56"/>
    <w:p w:rsidR="00C71A56" w:rsidRDefault="00C71A56" w:rsidP="00C71A56"/>
    <w:p w:rsidR="00C71A56" w:rsidRDefault="00C71A56" w:rsidP="00C71A56"/>
    <w:p w:rsidR="00C71A56" w:rsidRDefault="00C71A56" w:rsidP="00C71A56"/>
    <w:p w:rsidR="00C71A56" w:rsidRDefault="00C71A56" w:rsidP="00C71A56"/>
    <w:p w:rsidR="00C71A56" w:rsidRDefault="00C71A56" w:rsidP="00C71A56"/>
    <w:p w:rsidR="00C71A56" w:rsidRDefault="00C71A56" w:rsidP="00C71A56"/>
    <w:p w:rsidR="00C71A56" w:rsidRDefault="00C71A56" w:rsidP="00C71A56"/>
    <w:p w:rsidR="00C71A56" w:rsidRDefault="00C71A56" w:rsidP="00C71A56"/>
    <w:p w:rsidR="00C71A56" w:rsidRDefault="00C71A56" w:rsidP="00C71A56"/>
    <w:p w:rsidR="00C71A56" w:rsidRDefault="00C71A56" w:rsidP="00C71A56"/>
    <w:p w:rsidR="00C71A56" w:rsidRDefault="00C71A56" w:rsidP="00C71A56"/>
    <w:p w:rsidR="00C71A56" w:rsidRDefault="00C71A56" w:rsidP="00C71A56"/>
    <w:p w:rsidR="00C71A56" w:rsidRDefault="00C71A56" w:rsidP="00C71A56"/>
    <w:p w:rsidR="00C71A56" w:rsidRDefault="00C71A56" w:rsidP="00C71A56"/>
    <w:p w:rsidR="00C71A56" w:rsidRDefault="00C71A56" w:rsidP="00C71A56"/>
    <w:p w:rsidR="00C71A56" w:rsidRDefault="00C71A56" w:rsidP="00C71A56"/>
    <w:p w:rsidR="00C71A56" w:rsidRDefault="00C71A56" w:rsidP="00C71A56"/>
    <w:p w:rsidR="00C71A56" w:rsidRDefault="00C71A56" w:rsidP="00C71A56"/>
    <w:p w:rsidR="00C71A56" w:rsidRDefault="00C71A56" w:rsidP="00C71A56"/>
    <w:p w:rsidR="00C71A56" w:rsidRDefault="00C71A56" w:rsidP="00C71A56"/>
    <w:p w:rsidR="00C71A56" w:rsidRDefault="00C71A56" w:rsidP="00C71A56"/>
    <w:p w:rsidR="00C71A56" w:rsidRDefault="00C71A56" w:rsidP="00C71A56"/>
    <w:p w:rsidR="00C71A56" w:rsidRDefault="00C71A56" w:rsidP="00C71A56">
      <w:pPr>
        <w:pStyle w:val="NormaleWeb"/>
        <w:spacing w:before="0" w:beforeAutospacing="0" w:after="0" w:afterAutospacing="0"/>
        <w:jc w:val="center"/>
      </w:pPr>
      <w:r>
        <w:rPr>
          <w:rFonts w:ascii="Impact" w:hAnsi="Impact"/>
          <w:i/>
          <w:iCs/>
          <w:caps/>
          <w:color w:val="3333CC"/>
          <w:sz w:val="60"/>
          <w:szCs w:val="60"/>
          <w:u w:val="single"/>
        </w:rPr>
        <w:lastRenderedPageBreak/>
        <w:t>Uriel</w:t>
      </w:r>
    </w:p>
    <w:p w:rsidR="00C71A56" w:rsidRDefault="00C71A56" w:rsidP="00C71A56">
      <w:pPr>
        <w:pStyle w:val="NormaleWeb"/>
        <w:spacing w:before="0" w:beforeAutospacing="0" w:after="0" w:afterAutospacing="0"/>
        <w:jc w:val="center"/>
      </w:pPr>
      <w:hyperlink r:id="rId15" w:tgtFrame="_blank" w:history="1">
        <w:r>
          <w:rPr>
            <w:rStyle w:val="Collegamentoipertestuale"/>
            <w:rFonts w:ascii="Verdana" w:hAnsi="Verdana"/>
            <w:color w:val="FF00FF"/>
            <w:sz w:val="20"/>
            <w:szCs w:val="20"/>
          </w:rPr>
          <w:t>www.ilcamminoversolaliberta.it</w:t>
        </w:r>
      </w:hyperlink>
    </w:p>
    <w:p w:rsidR="00C71A56" w:rsidRDefault="00C71A56" w:rsidP="00C71A56">
      <w:pPr>
        <w:jc w:val="center"/>
      </w:pPr>
      <w:r>
        <w:t> </w:t>
      </w:r>
    </w:p>
    <w:p w:rsidR="00C71A56" w:rsidRDefault="00C71A56" w:rsidP="00C71A56">
      <w:pPr>
        <w:pStyle w:val="NormaleWeb"/>
        <w:spacing w:before="0" w:beforeAutospacing="0" w:after="0" w:afterAutospacing="0"/>
        <w:jc w:val="center"/>
      </w:pPr>
      <w:r>
        <w:rPr>
          <w:rFonts w:ascii="Batang" w:eastAsia="Batang" w:hAnsi="Batang"/>
          <w:b/>
          <w:bCs/>
          <w:caps/>
          <w:color w:val="3333CC"/>
          <w:sz w:val="48"/>
          <w:szCs w:val="48"/>
        </w:rPr>
        <w:t xml:space="preserve">Messaggi </w:t>
      </w:r>
      <w:proofErr w:type="spellStart"/>
      <w:r>
        <w:rPr>
          <w:rFonts w:ascii="Batang" w:eastAsia="Batang" w:hAnsi="Batang"/>
          <w:b/>
          <w:bCs/>
          <w:caps/>
          <w:color w:val="3333CC"/>
          <w:sz w:val="48"/>
          <w:szCs w:val="48"/>
        </w:rPr>
        <w:t>di</w:t>
      </w:r>
      <w:proofErr w:type="spellEnd"/>
      <w:r>
        <w:rPr>
          <w:rFonts w:ascii="Batang" w:eastAsia="Batang" w:hAnsi="Batang"/>
          <w:b/>
          <w:bCs/>
          <w:caps/>
          <w:color w:val="3333CC"/>
          <w:sz w:val="48"/>
          <w:szCs w:val="48"/>
        </w:rPr>
        <w:t xml:space="preserve"> NOVEMbre</w:t>
      </w:r>
    </w:p>
    <w:p w:rsidR="00C71A56" w:rsidRDefault="00C71A56" w:rsidP="00C71A56">
      <w:pPr>
        <w:pStyle w:val="NormaleWeb"/>
        <w:jc w:val="center"/>
      </w:pPr>
      <w:r>
        <w:rPr>
          <w:rFonts w:ascii="Batang" w:eastAsia="Batang" w:hAnsi="Batang"/>
          <w:b/>
          <w:bCs/>
          <w:color w:val="3333CC"/>
          <w:sz w:val="27"/>
          <w:szCs w:val="27"/>
        </w:rPr>
        <w:t>07/11/2015</w:t>
      </w:r>
    </w:p>
    <w:p w:rsidR="00C71A56" w:rsidRDefault="00C71A56" w:rsidP="00C71A56">
      <w:pPr>
        <w:pStyle w:val="NormaleWeb"/>
        <w:spacing w:before="0" w:beforeAutospacing="0" w:after="0" w:afterAutospacing="0" w:line="360" w:lineRule="auto"/>
      </w:pPr>
      <w:r>
        <w:rPr>
          <w:rFonts w:ascii="Batang" w:eastAsia="Batang" w:hAnsi="Batang"/>
          <w:b/>
          <w:bCs/>
          <w:color w:val="3333CC"/>
          <w:sz w:val="27"/>
          <w:szCs w:val="27"/>
        </w:rPr>
        <w:t xml:space="preserve">Cari Figli, la verità verrà sempre più a galla e si rispecchierà all’interno di spazi infiniti per riportare l’uomo a domandarsi il perché della sua venuta come vita nell’esperienza dell’ora e qui. </w:t>
      </w:r>
    </w:p>
    <w:p w:rsidR="00C71A56" w:rsidRDefault="00C71A56" w:rsidP="00C71A56">
      <w:pPr>
        <w:pStyle w:val="NormaleWeb"/>
        <w:spacing w:before="0" w:beforeAutospacing="0" w:after="0" w:afterAutospacing="0" w:line="360" w:lineRule="auto"/>
      </w:pPr>
      <w:r>
        <w:rPr>
          <w:rFonts w:ascii="Batang" w:eastAsia="Batang" w:hAnsi="Batang"/>
          <w:b/>
          <w:bCs/>
          <w:color w:val="3333CC"/>
          <w:sz w:val="27"/>
          <w:szCs w:val="27"/>
        </w:rPr>
        <w:t>I parametri predeterminati da un certo momento in avanti cadranno e si rispecchierà la luce che nella penombra farà uscire ogni perplessità.</w:t>
      </w:r>
    </w:p>
    <w:p w:rsidR="00C71A56" w:rsidRDefault="00C71A56" w:rsidP="00C71A56">
      <w:pPr>
        <w:pStyle w:val="NormaleWeb"/>
        <w:spacing w:before="0" w:beforeAutospacing="0" w:after="0" w:afterAutospacing="0" w:line="360" w:lineRule="auto"/>
      </w:pPr>
      <w:r>
        <w:rPr>
          <w:rFonts w:ascii="Batang" w:eastAsia="Batang" w:hAnsi="Batang"/>
          <w:b/>
          <w:bCs/>
          <w:color w:val="3333CC"/>
          <w:sz w:val="27"/>
          <w:szCs w:val="27"/>
        </w:rPr>
        <w:t>Il vostro andare sia rivolto verso l’avvenire lasciando andare il passato come dispiacere e dolore.</w:t>
      </w:r>
    </w:p>
    <w:p w:rsidR="00C71A56" w:rsidRDefault="00C71A56" w:rsidP="00C71A56">
      <w:pPr>
        <w:pStyle w:val="NormaleWeb"/>
        <w:spacing w:before="0" w:beforeAutospacing="0" w:after="0" w:afterAutospacing="0" w:line="360" w:lineRule="auto"/>
      </w:pPr>
      <w:r>
        <w:rPr>
          <w:rFonts w:ascii="Batang" w:eastAsia="Batang" w:hAnsi="Batang"/>
          <w:b/>
          <w:bCs/>
          <w:color w:val="3333CC"/>
          <w:sz w:val="27"/>
          <w:szCs w:val="27"/>
        </w:rPr>
        <w:t>Vivete la realtà del quotidiano rivolgendo lo sguardo verso l’infinito che è parte del nuovo domani.</w:t>
      </w:r>
    </w:p>
    <w:p w:rsidR="00C71A56" w:rsidRDefault="00C71A56" w:rsidP="00C71A56">
      <w:pPr>
        <w:pStyle w:val="NormaleWeb"/>
        <w:spacing w:before="0" w:beforeAutospacing="0" w:after="0" w:afterAutospacing="0" w:line="360" w:lineRule="auto"/>
      </w:pPr>
      <w:r>
        <w:rPr>
          <w:rFonts w:ascii="Batang" w:eastAsia="Batang" w:hAnsi="Batang"/>
          <w:b/>
          <w:bCs/>
          <w:color w:val="3333CC"/>
          <w:sz w:val="27"/>
          <w:szCs w:val="27"/>
        </w:rPr>
        <w:t xml:space="preserve">Ricordate, in questo momento la pazienza verso Voi stessi è indice di novità. Trovate momenti di silenzio interiore che vi riportino a contatto con il vostro Essere Uno come presenza. </w:t>
      </w:r>
    </w:p>
    <w:p w:rsidR="00C71A56" w:rsidRDefault="00C71A56" w:rsidP="00C71A56">
      <w:pPr>
        <w:pStyle w:val="NormaleWeb"/>
        <w:spacing w:before="0" w:beforeAutospacing="0" w:after="0" w:afterAutospacing="0" w:line="360" w:lineRule="auto"/>
      </w:pPr>
      <w:r>
        <w:rPr>
          <w:rFonts w:ascii="Batang" w:eastAsia="Batang" w:hAnsi="Batang"/>
          <w:b/>
          <w:bCs/>
          <w:color w:val="3333CC"/>
          <w:sz w:val="27"/>
          <w:szCs w:val="27"/>
        </w:rPr>
        <w:t>Avvicinatevi al vostro sentire e percepire Voi stessi come esseri che  stanno evolvendo e sono in cammino.</w:t>
      </w:r>
    </w:p>
    <w:p w:rsidR="00C71A56" w:rsidRDefault="00C71A56" w:rsidP="00C71A56">
      <w:pPr>
        <w:pStyle w:val="NormaleWeb"/>
        <w:spacing w:before="0" w:beforeAutospacing="0" w:after="0" w:afterAutospacing="0" w:line="360" w:lineRule="auto"/>
      </w:pPr>
      <w:r>
        <w:rPr>
          <w:rFonts w:ascii="Batang" w:eastAsia="Batang" w:hAnsi="Batang"/>
          <w:b/>
          <w:bCs/>
          <w:color w:val="3333CC"/>
          <w:sz w:val="27"/>
          <w:szCs w:val="27"/>
        </w:rPr>
        <w:t>I segni saranno sempre più evidenti e tangibili nei prossimi tempi avvenire.</w:t>
      </w:r>
    </w:p>
    <w:p w:rsidR="00C71A56" w:rsidRDefault="00C71A56" w:rsidP="00C71A56">
      <w:pPr>
        <w:pStyle w:val="NormaleWeb"/>
        <w:spacing w:before="0" w:beforeAutospacing="0" w:after="0" w:afterAutospacing="0" w:line="360" w:lineRule="auto"/>
      </w:pPr>
      <w:r>
        <w:rPr>
          <w:rFonts w:ascii="Batang" w:eastAsia="Batang" w:hAnsi="Batang"/>
          <w:b/>
          <w:bCs/>
          <w:color w:val="3333CC"/>
          <w:sz w:val="27"/>
          <w:szCs w:val="27"/>
        </w:rPr>
        <w:t>Vi esorto a vivere la vita nell’andare avanti con spirito di fede verso Voi stessi e la volontà vi aiuti e vi dia coraggio e vigore nel sentirvi parte integrante del Creato.</w:t>
      </w:r>
    </w:p>
    <w:p w:rsidR="00C71A56" w:rsidRDefault="00C71A56" w:rsidP="00C71A56">
      <w:pPr>
        <w:pStyle w:val="NormaleWeb"/>
        <w:spacing w:before="0" w:beforeAutospacing="0" w:after="0" w:afterAutospacing="0" w:line="360" w:lineRule="auto"/>
      </w:pPr>
      <w:r>
        <w:rPr>
          <w:rFonts w:ascii="Batang" w:eastAsia="Batang" w:hAnsi="Batang"/>
          <w:b/>
          <w:bCs/>
          <w:color w:val="3333CC"/>
          <w:sz w:val="27"/>
          <w:szCs w:val="27"/>
        </w:rPr>
        <w:t xml:space="preserve">Vi benedico con le Ali dell’Amore e della Compassione Universale. </w:t>
      </w:r>
    </w:p>
    <w:p w:rsidR="00C71A56" w:rsidRDefault="00C71A56" w:rsidP="00C71A56">
      <w:pPr>
        <w:pStyle w:val="NormaleWeb"/>
        <w:spacing w:before="0" w:beforeAutospacing="0" w:after="0" w:afterAutospacing="0" w:line="360" w:lineRule="auto"/>
      </w:pPr>
      <w:r>
        <w:t> </w:t>
      </w:r>
    </w:p>
    <w:p w:rsidR="00C71A56" w:rsidRDefault="00C71A56" w:rsidP="00C71A56">
      <w:pPr>
        <w:pStyle w:val="NormaleWeb"/>
        <w:spacing w:before="0" w:beforeAutospacing="0" w:after="0" w:afterAutospacing="0" w:line="360" w:lineRule="auto"/>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p w:rsidR="00C71A56" w:rsidRDefault="00C71A56" w:rsidP="00C71A56">
      <w:pPr>
        <w:pStyle w:val="NormaleWeb"/>
        <w:spacing w:before="0" w:beforeAutospacing="0" w:after="0" w:afterAutospacing="0" w:line="360" w:lineRule="auto"/>
      </w:pPr>
    </w:p>
    <w:p w:rsidR="00C71A56" w:rsidRDefault="00C71A56" w:rsidP="00C71A56">
      <w:pPr>
        <w:pStyle w:val="NormaleWeb"/>
        <w:spacing w:before="0" w:beforeAutospacing="0" w:after="0" w:afterAutospacing="0"/>
        <w:jc w:val="center"/>
      </w:pPr>
      <w:r>
        <w:rPr>
          <w:rFonts w:ascii="Batang" w:eastAsia="Batang" w:hAnsi="Batang"/>
          <w:b/>
          <w:bCs/>
          <w:color w:val="3333CC"/>
          <w:sz w:val="27"/>
          <w:szCs w:val="27"/>
        </w:rPr>
        <w:lastRenderedPageBreak/>
        <w:t>17/11/2015</w:t>
      </w:r>
    </w:p>
    <w:p w:rsidR="00C71A56" w:rsidRDefault="00C71A56" w:rsidP="00C71A56">
      <w:pPr>
        <w:pStyle w:val="NormaleWeb"/>
        <w:spacing w:before="0" w:beforeAutospacing="0" w:after="0" w:afterAutospacing="0"/>
        <w:jc w:val="center"/>
      </w:pPr>
      <w:r>
        <w:t> </w:t>
      </w:r>
    </w:p>
    <w:p w:rsidR="00C71A56" w:rsidRDefault="00C71A56" w:rsidP="00C71A56">
      <w:pPr>
        <w:pStyle w:val="NormaleWeb"/>
        <w:jc w:val="both"/>
      </w:pPr>
      <w:r>
        <w:rPr>
          <w:rFonts w:ascii="Batang" w:eastAsia="Batang" w:hAnsi="Batang"/>
          <w:b/>
          <w:bCs/>
          <w:color w:val="3333CC"/>
          <w:sz w:val="27"/>
          <w:szCs w:val="27"/>
        </w:rPr>
        <w:t>Cari Figli, quanto è accaduto dimostra come sia difficoltoso il vostro collaudo nel mondo che vi appartiene in quanto l'ambiente a Voi circostante aggredisce e non aiuta coloro che sono all'interno di un cammino di ascensione.</w:t>
      </w:r>
    </w:p>
    <w:p w:rsidR="00C71A56" w:rsidRDefault="00C71A56" w:rsidP="00C71A56">
      <w:pPr>
        <w:pStyle w:val="NormaleWeb"/>
        <w:jc w:val="both"/>
      </w:pPr>
      <w:r>
        <w:rPr>
          <w:rFonts w:ascii="Batang" w:eastAsia="Batang" w:hAnsi="Batang"/>
          <w:b/>
          <w:bCs/>
          <w:color w:val="3333CC"/>
          <w:sz w:val="27"/>
          <w:szCs w:val="27"/>
        </w:rPr>
        <w:t>Occorrono in questo momento attimi di silenzio interiore per preservare l'anima dal dolore costante che l'apparato esterno come campo d'azione trasmette per destabilizzare le menti  che vogliono fare la differenza.</w:t>
      </w:r>
    </w:p>
    <w:p w:rsidR="00C71A56" w:rsidRDefault="00C71A56" w:rsidP="00C71A56">
      <w:pPr>
        <w:pStyle w:val="NormaleWeb"/>
        <w:jc w:val="both"/>
      </w:pPr>
      <w:r>
        <w:rPr>
          <w:rFonts w:ascii="Batang" w:eastAsia="Batang" w:hAnsi="Batang"/>
          <w:b/>
          <w:bCs/>
          <w:color w:val="3333CC"/>
          <w:sz w:val="27"/>
          <w:szCs w:val="27"/>
        </w:rPr>
        <w:t>Il periodo attuale non è semplice, da un dato momento vi accorgerete che non potrete più voltarvi indietro a guardare il passato.</w:t>
      </w:r>
    </w:p>
    <w:p w:rsidR="00C71A56" w:rsidRDefault="00C71A56" w:rsidP="00C71A56">
      <w:pPr>
        <w:pStyle w:val="NormaleWeb"/>
        <w:jc w:val="both"/>
      </w:pPr>
      <w:r>
        <w:rPr>
          <w:rFonts w:ascii="Batang" w:eastAsia="Batang" w:hAnsi="Batang"/>
          <w:b/>
          <w:bCs/>
          <w:color w:val="3333CC"/>
          <w:sz w:val="27"/>
          <w:szCs w:val="27"/>
        </w:rPr>
        <w:t>Ogni cosa irrisolta verrà sempre più a galla, tutto quello che vi è stato nascosto non potrà più essere occultato come un tempo.</w:t>
      </w:r>
    </w:p>
    <w:p w:rsidR="00C71A56" w:rsidRDefault="00C71A56" w:rsidP="00C71A56">
      <w:pPr>
        <w:pStyle w:val="NormaleWeb"/>
        <w:jc w:val="both"/>
      </w:pPr>
      <w:r>
        <w:rPr>
          <w:rFonts w:ascii="Batang" w:eastAsia="Batang" w:hAnsi="Batang"/>
          <w:b/>
          <w:bCs/>
          <w:color w:val="3333CC"/>
          <w:sz w:val="27"/>
          <w:szCs w:val="27"/>
        </w:rPr>
        <w:t>L'uomo non potrà più avere potere sulla natura.</w:t>
      </w:r>
    </w:p>
    <w:p w:rsidR="00C71A56" w:rsidRDefault="00C71A56" w:rsidP="00C71A56">
      <w:pPr>
        <w:pStyle w:val="NormaleWeb"/>
        <w:jc w:val="both"/>
      </w:pPr>
      <w:r>
        <w:rPr>
          <w:rFonts w:ascii="Batang" w:eastAsia="Batang" w:hAnsi="Batang"/>
          <w:b/>
          <w:bCs/>
          <w:color w:val="3333CC"/>
          <w:sz w:val="27"/>
          <w:szCs w:val="27"/>
        </w:rPr>
        <w:t>L'oblio diventerà realtà. Il vecchio come atteggiamento stantio si distanzierà dal nuovo come forza di volontà.</w:t>
      </w:r>
    </w:p>
    <w:p w:rsidR="00C71A56" w:rsidRDefault="00C71A56" w:rsidP="00C71A56">
      <w:pPr>
        <w:pStyle w:val="NormaleWeb"/>
        <w:jc w:val="both"/>
      </w:pPr>
      <w:r>
        <w:rPr>
          <w:rFonts w:ascii="Batang" w:eastAsia="Batang" w:hAnsi="Batang"/>
          <w:b/>
          <w:bCs/>
          <w:color w:val="3333CC"/>
          <w:sz w:val="27"/>
          <w:szCs w:val="27"/>
        </w:rPr>
        <w:t>La differenza tra passato e presente si farà sempre più nitida e chiara.</w:t>
      </w:r>
    </w:p>
    <w:p w:rsidR="00C71A56" w:rsidRDefault="00C71A56" w:rsidP="00C71A56">
      <w:pPr>
        <w:pStyle w:val="NormaleWeb"/>
        <w:jc w:val="both"/>
      </w:pPr>
      <w:r>
        <w:rPr>
          <w:rFonts w:ascii="Batang" w:eastAsia="Batang" w:hAnsi="Batang"/>
          <w:b/>
          <w:bCs/>
          <w:color w:val="3333CC"/>
          <w:sz w:val="27"/>
          <w:szCs w:val="27"/>
        </w:rPr>
        <w:t>Coloro che avranno aperto la porta del cuore sentiranno il bisogno di incontrarsi ed agire in nome dell'Amore Universale.</w:t>
      </w:r>
    </w:p>
    <w:p w:rsidR="00C71A56" w:rsidRDefault="00C71A56" w:rsidP="00C71A56">
      <w:pPr>
        <w:pStyle w:val="NormaleWeb"/>
        <w:jc w:val="both"/>
      </w:pPr>
      <w:r>
        <w:rPr>
          <w:rFonts w:ascii="Batang" w:eastAsia="Batang" w:hAnsi="Batang"/>
          <w:b/>
          <w:bCs/>
          <w:color w:val="3333CC"/>
          <w:sz w:val="27"/>
          <w:szCs w:val="27"/>
        </w:rPr>
        <w:t>Ora nei tempi odierni chi si è risvegliato a coscienza comprenderà quanto la paura abbia danneggiato l'azione nel suo esprimersi.</w:t>
      </w:r>
    </w:p>
    <w:p w:rsidR="00C71A56" w:rsidRDefault="00C71A56" w:rsidP="00C71A56">
      <w:pPr>
        <w:pStyle w:val="NormaleWeb"/>
        <w:jc w:val="both"/>
      </w:pPr>
      <w:r>
        <w:rPr>
          <w:rFonts w:ascii="Batang" w:eastAsia="Batang" w:hAnsi="Batang"/>
          <w:b/>
          <w:bCs/>
          <w:color w:val="3333CC"/>
          <w:sz w:val="27"/>
          <w:szCs w:val="27"/>
        </w:rPr>
        <w:t>La mente dell'uomo nella sua trasformazione come energia rivedrà un quadro di insieme diverso e si prodigherà alla costruzione di un Nuovo Mondo ove regni la pace e la fraternità nel portare avanti scopi e ideali comuni a tutta la comunità.</w:t>
      </w:r>
    </w:p>
    <w:p w:rsidR="00C71A56" w:rsidRDefault="00C71A56" w:rsidP="00C71A56">
      <w:pPr>
        <w:pStyle w:val="NormaleWeb"/>
        <w:jc w:val="both"/>
      </w:pPr>
      <w:r>
        <w:rPr>
          <w:rFonts w:ascii="Batang" w:eastAsia="Batang" w:hAnsi="Batang"/>
          <w:b/>
          <w:bCs/>
          <w:color w:val="3333CC"/>
          <w:sz w:val="27"/>
          <w:szCs w:val="27"/>
        </w:rPr>
        <w:t xml:space="preserve">Vi benedico con le Ali dell’Amore e della Compassione Universale. </w:t>
      </w:r>
    </w:p>
    <w:p w:rsidR="00C71A56" w:rsidRDefault="00C71A56" w:rsidP="00C71A56">
      <w:pPr>
        <w:pStyle w:val="NormaleWeb"/>
        <w:spacing w:before="13" w:beforeAutospacing="0" w:after="13" w:afterAutospacing="0"/>
        <w:jc w:val="both"/>
        <w:rPr>
          <w:rFonts w:ascii="Batang" w:eastAsia="Batang" w:hAnsi="Batang"/>
          <w:b/>
          <w:bCs/>
          <w:color w:val="3333CC"/>
          <w:sz w:val="27"/>
          <w:szCs w:val="27"/>
        </w:rPr>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p w:rsidR="00C71A56" w:rsidRDefault="00C71A56" w:rsidP="00C71A56">
      <w:pPr>
        <w:pStyle w:val="NormaleWeb"/>
        <w:spacing w:before="13" w:beforeAutospacing="0" w:after="13" w:afterAutospacing="0"/>
        <w:rPr>
          <w:rFonts w:ascii="Batang" w:eastAsia="Batang" w:hAnsi="Batang"/>
          <w:b/>
          <w:bCs/>
          <w:color w:val="3333CC"/>
          <w:sz w:val="27"/>
          <w:szCs w:val="27"/>
        </w:rPr>
      </w:pPr>
    </w:p>
    <w:p w:rsidR="00C71A56" w:rsidRDefault="00C71A56" w:rsidP="00C71A56">
      <w:pPr>
        <w:pStyle w:val="NormaleWeb"/>
        <w:spacing w:before="13" w:beforeAutospacing="0" w:after="13" w:afterAutospacing="0"/>
      </w:pPr>
      <w:r>
        <w:t> </w:t>
      </w:r>
    </w:p>
    <w:p w:rsidR="00C71A56" w:rsidRDefault="00C71A56" w:rsidP="00C71A56">
      <w:pPr>
        <w:pStyle w:val="NormaleWeb"/>
        <w:spacing w:before="0" w:beforeAutospacing="0" w:after="63" w:afterAutospacing="0"/>
        <w:jc w:val="center"/>
        <w:rPr>
          <w:rFonts w:ascii="Segoe Print" w:hAnsi="Segoe Print"/>
          <w:b/>
          <w:bCs/>
          <w:color w:val="993366"/>
          <w:sz w:val="32"/>
          <w:szCs w:val="32"/>
        </w:rPr>
      </w:pPr>
    </w:p>
    <w:p w:rsidR="00C71A56" w:rsidRDefault="00C71A56" w:rsidP="00C71A56">
      <w:pPr>
        <w:pStyle w:val="NormaleWeb"/>
        <w:spacing w:before="0" w:beforeAutospacing="0" w:after="63" w:afterAutospacing="0"/>
        <w:jc w:val="center"/>
      </w:pPr>
      <w:r>
        <w:rPr>
          <w:rFonts w:ascii="Segoe Print" w:hAnsi="Segoe Print"/>
          <w:b/>
          <w:bCs/>
          <w:color w:val="993366"/>
          <w:sz w:val="32"/>
          <w:szCs w:val="32"/>
        </w:rPr>
        <w:lastRenderedPageBreak/>
        <w:t>Integrazione della polarità: neutralizzare le realtà opposte</w:t>
      </w:r>
    </w:p>
    <w:p w:rsidR="00C71A56" w:rsidRDefault="00C71A56" w:rsidP="00C71A56">
      <w:pPr>
        <w:pStyle w:val="NormaleWeb"/>
        <w:spacing w:before="0" w:beforeAutospacing="0" w:after="63" w:afterAutospacing="0"/>
        <w:jc w:val="center"/>
      </w:pPr>
      <w:r>
        <w:rPr>
          <w:rFonts w:ascii="Segoe Print" w:hAnsi="Segoe Print"/>
          <w:color w:val="993366"/>
          <w:sz w:val="20"/>
          <w:szCs w:val="20"/>
        </w:rPr>
        <w:t>Di LAUREN – 23 novembre 2015</w:t>
      </w:r>
    </w:p>
    <w:p w:rsidR="00C71A56" w:rsidRDefault="00C71A56" w:rsidP="00C71A56">
      <w:pPr>
        <w:spacing w:before="284"/>
        <w:ind w:left="170" w:right="170"/>
        <w:jc w:val="both"/>
      </w:pPr>
      <w:r>
        <w:rPr>
          <w:rFonts w:ascii="Segoe Print" w:hAnsi="Segoe Print"/>
          <w:color w:val="993366"/>
        </w:rPr>
        <w:t xml:space="preserve">Da dove iniziare, da dove </w:t>
      </w:r>
      <w:proofErr w:type="spellStart"/>
      <w:r>
        <w:rPr>
          <w:rFonts w:ascii="Segoe Print" w:hAnsi="Segoe Print"/>
          <w:color w:val="993366"/>
        </w:rPr>
        <w:t>iniziare…</w:t>
      </w:r>
      <w:proofErr w:type="spellEnd"/>
      <w:r>
        <w:rPr>
          <w:rFonts w:ascii="Segoe Print" w:hAnsi="Segoe Print"/>
          <w:color w:val="993366"/>
        </w:rPr>
        <w:t xml:space="preserve"> stanno succedendo così tante cose, al momento, su così tanti livelli del nostro </w:t>
      </w:r>
      <w:proofErr w:type="spellStart"/>
      <w:r>
        <w:rPr>
          <w:rFonts w:ascii="Segoe Print" w:hAnsi="Segoe Print"/>
          <w:color w:val="993366"/>
        </w:rPr>
        <w:t>essere…</w:t>
      </w:r>
      <w:proofErr w:type="spellEnd"/>
      <w:r>
        <w:rPr>
          <w:rFonts w:ascii="Segoe Print" w:hAnsi="Segoe Print"/>
          <w:color w:val="993366"/>
        </w:rPr>
        <w:t xml:space="preserve"> eppure è così poco, in confronto, quello che ci è possibile comprendere, per ora.</w:t>
      </w:r>
    </w:p>
    <w:p w:rsidR="00C71A56" w:rsidRDefault="00C71A56" w:rsidP="00C71A56">
      <w:pPr>
        <w:spacing w:before="284"/>
        <w:ind w:left="170" w:right="170"/>
        <w:jc w:val="both"/>
      </w:pPr>
      <w:r>
        <w:rPr>
          <w:rFonts w:ascii="Segoe Print" w:hAnsi="Segoe Print"/>
          <w:color w:val="993366"/>
        </w:rPr>
        <w:t xml:space="preserve">Farò del mio meglio per tradurre ciò per cui ho un contesto, ma sappiate che le informazioni che sono in grado di descrivere al momento  sono soltanto la minuscola punta di un iceberg gigantesco, che è diventato visibile per la prima volta. Cioè: stiamo appena iniziando a sfogliare i veli, a svelare tutto questo nuovo mondo (dall’interno) che noi, come ESSERI unificati giungiamo ad esplorare e a creare simultaneamente. </w:t>
      </w:r>
    </w:p>
    <w:p w:rsidR="00C71A56" w:rsidRDefault="00C71A56" w:rsidP="00C71A56">
      <w:pPr>
        <w:spacing w:before="284"/>
        <w:ind w:left="170" w:right="170"/>
        <w:jc w:val="both"/>
      </w:pPr>
      <w:r>
        <w:rPr>
          <w:rFonts w:ascii="Segoe Print" w:hAnsi="Segoe Print"/>
          <w:color w:val="993366"/>
        </w:rPr>
        <w:t xml:space="preserve">L’analogia è piuttosto banale, ma l’anticipazione di ciò che stiamo diventando dà un po’ la sensazione del Natale, solo che non vogliamo scartare tutti i regali in una </w:t>
      </w:r>
      <w:proofErr w:type="spellStart"/>
      <w:r>
        <w:rPr>
          <w:rFonts w:ascii="Segoe Print" w:hAnsi="Segoe Print"/>
          <w:color w:val="993366"/>
        </w:rPr>
        <w:t>volta…</w:t>
      </w:r>
      <w:proofErr w:type="spellEnd"/>
      <w:r>
        <w:rPr>
          <w:rFonts w:ascii="Segoe Print" w:hAnsi="Segoe Print"/>
          <w:color w:val="993366"/>
        </w:rPr>
        <w:t xml:space="preserve"> vogliamo assaporare ogni momento scintillante, maneggiare ogni dono contenendoci in modo misurato, con l’attenzione e la premura che merita, </w:t>
      </w:r>
      <w:r>
        <w:rPr>
          <w:rFonts w:ascii="Segoe Print" w:hAnsi="Segoe Print"/>
          <w:i/>
          <w:iCs/>
          <w:color w:val="993366"/>
        </w:rPr>
        <w:t>quando ci sentiamo pronti</w:t>
      </w:r>
      <w:r>
        <w:rPr>
          <w:rFonts w:ascii="Segoe Print" w:hAnsi="Segoe Print"/>
          <w:color w:val="993366"/>
        </w:rPr>
        <w:t xml:space="preserve"> ad aprirlo (e ad aprirci ad esso). E, naturalmente, il termine “pronto” è relativo al nostro processo personale e a quanta grandiosità siamo preparati ad accogliere interiormente. </w:t>
      </w:r>
    </w:p>
    <w:p w:rsidR="00C71A56" w:rsidRDefault="00C71A56" w:rsidP="00C71A56">
      <w:pPr>
        <w:spacing w:before="284"/>
        <w:ind w:left="170" w:right="170"/>
        <w:jc w:val="both"/>
      </w:pPr>
      <w:r>
        <w:rPr>
          <w:rFonts w:ascii="Segoe Print" w:hAnsi="Segoe Print"/>
          <w:color w:val="993366"/>
        </w:rPr>
        <w:t xml:space="preserve">A proposito di essere </w:t>
      </w:r>
      <w:proofErr w:type="spellStart"/>
      <w:r>
        <w:rPr>
          <w:rFonts w:ascii="Segoe Print" w:hAnsi="Segoe Print"/>
          <w:color w:val="993366"/>
        </w:rPr>
        <w:t>preparati…</w:t>
      </w:r>
      <w:proofErr w:type="spellEnd"/>
      <w:r>
        <w:rPr>
          <w:rFonts w:ascii="Segoe Print" w:hAnsi="Segoe Print"/>
          <w:color w:val="993366"/>
        </w:rPr>
        <w:t xml:space="preserve"> non che qualcuno di noi se l’aspettasse, ma, di certo, questo non è il periodo migliore, dopo il portale dell’11:11. A seconda di dove poniamo ancora resistenza al nostro Sé divino e all’esperienza della nuova vita (leggi: ciò che vuole essere), la pressione è stata enorme, allo scopo di costringerci a spezzare tutte le catene che ancora ci legano, ci trattengono dalla bontà, dalla nostra grandezza e/o ci tolgono potere. Negli ultimi 30 anni, sotto lo scorpione, il sole ha </w:t>
      </w:r>
      <w:r>
        <w:rPr>
          <w:rFonts w:ascii="Segoe Print" w:hAnsi="Segoe Print"/>
          <w:b/>
          <w:bCs/>
          <w:color w:val="993366"/>
        </w:rPr>
        <w:t>davvero</w:t>
      </w:r>
      <w:r>
        <w:rPr>
          <w:rFonts w:ascii="Segoe Print" w:hAnsi="Segoe Print"/>
          <w:color w:val="993366"/>
        </w:rPr>
        <w:t xml:space="preserve"> alzato la posta, a questo proposito, aggiungendo l’elemento altamente </w:t>
      </w:r>
      <w:proofErr w:type="spellStart"/>
      <w:r>
        <w:rPr>
          <w:rFonts w:ascii="Segoe Print" w:hAnsi="Segoe Print"/>
          <w:color w:val="993366"/>
        </w:rPr>
        <w:t>alchemizzante</w:t>
      </w:r>
      <w:proofErr w:type="spellEnd"/>
      <w:r>
        <w:rPr>
          <w:rFonts w:ascii="Segoe Print" w:hAnsi="Segoe Print"/>
          <w:color w:val="993366"/>
        </w:rPr>
        <w:t xml:space="preserve"> della trasmutazione (a livello del nucleo) e l’incessante determinazione a decalcificare quei luoghi bloccati all’interno. Con l’archetipo inflessibile dello scorpione (Plutone), che dona la sua intensità di </w:t>
      </w:r>
      <w:r>
        <w:rPr>
          <w:rFonts w:ascii="Segoe Print" w:hAnsi="Segoe Print"/>
          <w:color w:val="993366"/>
        </w:rPr>
        <w:lastRenderedPageBreak/>
        <w:t>trasformazione sempre gradevole al già intenso processo di resurrezione, c’è solamente una garanzia: il disagio.</w:t>
      </w:r>
    </w:p>
    <w:p w:rsidR="00C71A56" w:rsidRDefault="00C71A56" w:rsidP="00C71A56">
      <w:pPr>
        <w:spacing w:before="284"/>
        <w:ind w:left="170" w:right="170"/>
        <w:jc w:val="both"/>
      </w:pPr>
      <w:r>
        <w:rPr>
          <w:rFonts w:ascii="Segoe Print" w:hAnsi="Segoe Print"/>
          <w:color w:val="993366"/>
        </w:rPr>
        <w:t>Fortunatamente, noi siamo dei maghi a trovare conforto nello sconforto, oramai.</w:t>
      </w:r>
    </w:p>
    <w:p w:rsidR="00C71A56" w:rsidRDefault="00C71A56" w:rsidP="00C71A56">
      <w:pPr>
        <w:spacing w:before="284"/>
        <w:ind w:left="170" w:right="170"/>
        <w:jc w:val="both"/>
      </w:pPr>
      <w:r>
        <w:rPr>
          <w:rFonts w:ascii="Segoe Print" w:hAnsi="Segoe Print"/>
          <w:color w:val="993366"/>
        </w:rPr>
        <w:t xml:space="preserve">Ora che la breve, ma intensa, revisione del nostro territorio delle ombre è </w:t>
      </w:r>
      <w:proofErr w:type="spellStart"/>
      <w:r>
        <w:rPr>
          <w:rFonts w:ascii="Segoe Print" w:hAnsi="Segoe Print"/>
          <w:color w:val="993366"/>
        </w:rPr>
        <w:t>finita…</w:t>
      </w:r>
      <w:proofErr w:type="spellEnd"/>
      <w:r>
        <w:rPr>
          <w:rFonts w:ascii="Segoe Print" w:hAnsi="Segoe Print"/>
          <w:color w:val="993366"/>
        </w:rPr>
        <w:t xml:space="preserve"> salvo la luna piena di questa </w:t>
      </w:r>
      <w:proofErr w:type="spellStart"/>
      <w:r>
        <w:rPr>
          <w:rFonts w:ascii="Segoe Print" w:hAnsi="Segoe Print"/>
          <w:color w:val="993366"/>
        </w:rPr>
        <w:t>settimana…</w:t>
      </w:r>
      <w:proofErr w:type="spellEnd"/>
      <w:r>
        <w:rPr>
          <w:rFonts w:ascii="Segoe Print" w:hAnsi="Segoe Print"/>
          <w:color w:val="993366"/>
        </w:rPr>
        <w:t xml:space="preserve"> spero che ritroverete tutto intero il vostro sé precedentemente frammentato e che possiate vedere con più chiarezza che cosa era rimasto nascosto e/o era ancora in attesa di essere trasformato, prima di quella gita dell’anima nell’oltretomba. </w:t>
      </w:r>
    </w:p>
    <w:p w:rsidR="00C71A56" w:rsidRDefault="00C71A56" w:rsidP="00C71A56">
      <w:pPr>
        <w:spacing w:before="284"/>
        <w:ind w:left="170" w:right="170"/>
        <w:jc w:val="both"/>
      </w:pPr>
      <w:r>
        <w:rPr>
          <w:rFonts w:ascii="Segoe Print" w:hAnsi="Segoe Print"/>
          <w:color w:val="993366"/>
        </w:rPr>
        <w:t>Tutto considerato, dopo l’ultima luna rossa e la serie di eclissi di Settembre, uscire da questo anno si sta dimostrando tanto esilarante quanto spaventoso, come salire lungo delle gigantesche montagne russe, preparandosi all’inevitabile caduta libera che si trova dall’altra parte. Eppure, con l’assenza della separazione tra ciò che è e ciò che sarà, stiamo vivendo la caduta libera e la salita allo stesso tempo!</w:t>
      </w:r>
    </w:p>
    <w:p w:rsidR="00C71A56" w:rsidRDefault="00C71A56" w:rsidP="00C71A56">
      <w:pPr>
        <w:spacing w:before="284"/>
        <w:ind w:left="170" w:right="170"/>
        <w:jc w:val="both"/>
      </w:pPr>
      <w:r>
        <w:rPr>
          <w:rFonts w:ascii="Segoe Print" w:hAnsi="Segoe Print"/>
          <w:color w:val="993366"/>
        </w:rPr>
        <w:t xml:space="preserve">Anche se ci stiamo tuttora ancorando in questa nuova coscienza, una cosa è </w:t>
      </w:r>
      <w:proofErr w:type="spellStart"/>
      <w:r>
        <w:rPr>
          <w:rFonts w:ascii="Segoe Print" w:hAnsi="Segoe Print"/>
          <w:color w:val="993366"/>
        </w:rPr>
        <w:t>chiara…</w:t>
      </w:r>
      <w:proofErr w:type="spellEnd"/>
      <w:r>
        <w:rPr>
          <w:rFonts w:ascii="Segoe Print" w:hAnsi="Segoe Print"/>
          <w:color w:val="993366"/>
        </w:rPr>
        <w:t xml:space="preserve"> le ruotine di sicurezza sono state rimosse ufficialmente e siamo lanciati a tutta birra verso il 2016, scivolando attraverso il tempo e lo spazio come se ci trovassimo su una maledetta lastra di asfalto ghiacciato. A volte, tutto quello che possiamo fare è pregare di non perdere il controllo e finire in un </w:t>
      </w:r>
      <w:proofErr w:type="spellStart"/>
      <w:r>
        <w:rPr>
          <w:rFonts w:ascii="Segoe Print" w:hAnsi="Segoe Print"/>
          <w:color w:val="993366"/>
        </w:rPr>
        <w:t>fosso…</w:t>
      </w:r>
      <w:proofErr w:type="spellEnd"/>
      <w:r>
        <w:rPr>
          <w:rFonts w:ascii="Segoe Print" w:hAnsi="Segoe Print"/>
          <w:color w:val="993366"/>
        </w:rPr>
        <w:t xml:space="preserve"> altre volte, riusciamo a gestire i nostri Sé multidimensionali con aplomb, persino con l’atteggiamento di un maestro.</w:t>
      </w:r>
    </w:p>
    <w:p w:rsidR="00C71A56" w:rsidRDefault="00C71A56" w:rsidP="00C71A56">
      <w:pPr>
        <w:spacing w:before="284"/>
        <w:ind w:left="170" w:right="170"/>
        <w:jc w:val="both"/>
      </w:pPr>
      <w:r>
        <w:rPr>
          <w:rFonts w:ascii="Segoe Print" w:hAnsi="Segoe Print"/>
          <w:color w:val="993366"/>
        </w:rPr>
        <w:t xml:space="preserve">Gli ultimi tre mesi di ogni anno sono un pochino troppo da gestire, perché ci si prepara a mietere il raccolto delle tre stagioni precedenti, mentre le nostre creazioni e concettualizzazioni si rendono manifeste nelle nostre vite fisiche e, contemporaneamente, ci si apre alle energie dell’anno seguente, piantando i semi necessari per i germogli della primavera. </w:t>
      </w:r>
    </w:p>
    <w:p w:rsidR="00C71A56" w:rsidRDefault="00C71A56" w:rsidP="00C71A56">
      <w:pPr>
        <w:spacing w:before="284"/>
        <w:ind w:left="170" w:right="170"/>
        <w:jc w:val="both"/>
      </w:pPr>
      <w:r>
        <w:rPr>
          <w:rFonts w:ascii="Segoe Print" w:hAnsi="Segoe Print"/>
          <w:color w:val="993366"/>
        </w:rPr>
        <w:t xml:space="preserve">Questo fa sempre l’effetto di camminare tra due mondi, un periodo di concentrazione divisa a metà e di maggiore </w:t>
      </w:r>
      <w:proofErr w:type="spellStart"/>
      <w:r>
        <w:rPr>
          <w:rFonts w:ascii="Segoe Print" w:hAnsi="Segoe Print"/>
          <w:color w:val="993366"/>
        </w:rPr>
        <w:t>attività…</w:t>
      </w:r>
      <w:proofErr w:type="spellEnd"/>
      <w:r>
        <w:rPr>
          <w:rFonts w:ascii="Segoe Print" w:hAnsi="Segoe Print"/>
          <w:color w:val="993366"/>
        </w:rPr>
        <w:t xml:space="preserve"> di conclusioni e nuovi </w:t>
      </w:r>
      <w:proofErr w:type="spellStart"/>
      <w:r>
        <w:rPr>
          <w:rFonts w:ascii="Segoe Print" w:hAnsi="Segoe Print"/>
          <w:color w:val="993366"/>
        </w:rPr>
        <w:lastRenderedPageBreak/>
        <w:t>inizi…</w:t>
      </w:r>
      <w:proofErr w:type="spellEnd"/>
      <w:r>
        <w:rPr>
          <w:rFonts w:ascii="Segoe Print" w:hAnsi="Segoe Print"/>
          <w:color w:val="993366"/>
        </w:rPr>
        <w:t xml:space="preserve"> di lasciar andare il vecchio e aprirsi al nuovo. Ma quest’anno, mentre molti completano l’integrazione del proprio Sé superiore nella forma, i cambiamenti che affrontiamo sono cambiamenti fuori dall’</w:t>
      </w:r>
      <w:proofErr w:type="spellStart"/>
      <w:r>
        <w:rPr>
          <w:rFonts w:ascii="Segoe Print" w:hAnsi="Segoe Print"/>
          <w:color w:val="993366"/>
        </w:rPr>
        <w:t>ordinario…</w:t>
      </w:r>
      <w:proofErr w:type="spellEnd"/>
      <w:r>
        <w:rPr>
          <w:rFonts w:ascii="Segoe Print" w:hAnsi="Segoe Print"/>
          <w:color w:val="993366"/>
        </w:rPr>
        <w:t xml:space="preserve"> stiamo parlando di conclusioni di proporzioni epiche, non solo per noi personalmente, ma per un’intera epoca terrena dell’esistenza umana. È impossibile da comprendere, a questo punto, ma è qui che ci troviamo.</w:t>
      </w:r>
    </w:p>
    <w:p w:rsidR="00C71A56" w:rsidRDefault="00C71A56" w:rsidP="00C71A56">
      <w:pPr>
        <w:spacing w:before="284"/>
        <w:ind w:left="170" w:right="170"/>
        <w:jc w:val="both"/>
      </w:pPr>
      <w:r>
        <w:rPr>
          <w:rFonts w:ascii="Segoe Print" w:hAnsi="Segoe Print"/>
          <w:color w:val="993366"/>
        </w:rPr>
        <w:t xml:space="preserve">Siamo immersi così profondamente nella multidimensionalità, che la parola “simultaneo” assume un significato del tutto nuovo, mentre impariamo come gestire contemporaneamente molteplici punti focali. Ad esempio, al momento la creazione sta accelerando in modo selvaggio e noi siamo chiamati a gestire una miriade di situazioni della vita tutte in una volta; eppure, abbiamo anche bisogno di mantenere un ritmo radicato e di prestare l’attenzione necessaria e la cura alla fase di resurrezione, perché </w:t>
      </w:r>
      <w:r>
        <w:rPr>
          <w:rFonts w:ascii="Segoe Print" w:hAnsi="Segoe Print"/>
          <w:i/>
          <w:iCs/>
          <w:color w:val="993366"/>
        </w:rPr>
        <w:t>anch’essa</w:t>
      </w:r>
      <w:r>
        <w:rPr>
          <w:rFonts w:ascii="Segoe Print" w:hAnsi="Segoe Print"/>
          <w:color w:val="993366"/>
        </w:rPr>
        <w:t xml:space="preserve"> esige la nostra attenzione. Entrambe sono di importanza vitale, in questo momento, eppure scopriamo che, se cerchiamo di separare o di compartimentalizzare questi avvenimenti, chiaramente simultanei, non ci riusciamo. </w:t>
      </w:r>
    </w:p>
    <w:p w:rsidR="00C71A56" w:rsidRDefault="00C71A56" w:rsidP="00C71A56">
      <w:pPr>
        <w:spacing w:before="284"/>
        <w:ind w:left="170" w:right="170"/>
        <w:jc w:val="both"/>
      </w:pPr>
      <w:r>
        <w:rPr>
          <w:rFonts w:ascii="Segoe Print" w:hAnsi="Segoe Print"/>
          <w:color w:val="993366"/>
        </w:rPr>
        <w:t xml:space="preserve">Questo potrebbe risultare piuttosto difficile da affrontare con un minimo di grazia, ma è una cosa voluta. Stiamo imparando (in modo esperienziale) come lavorare con il modello di creazione universale (ciclico) e con le nostre vecchie abitudini di </w:t>
      </w:r>
      <w:proofErr w:type="spellStart"/>
      <w:r>
        <w:rPr>
          <w:rFonts w:ascii="Segoe Print" w:hAnsi="Segoe Print"/>
          <w:color w:val="993366"/>
        </w:rPr>
        <w:t>linearità…</w:t>
      </w:r>
      <w:proofErr w:type="spellEnd"/>
      <w:r>
        <w:rPr>
          <w:rFonts w:ascii="Segoe Print" w:hAnsi="Segoe Print"/>
          <w:color w:val="993366"/>
        </w:rPr>
        <w:t xml:space="preserve"> a volerci concentrare su una sola cosa per volta e a completare quella cosa, prima di iniziare la </w:t>
      </w:r>
      <w:proofErr w:type="spellStart"/>
      <w:r>
        <w:rPr>
          <w:rFonts w:ascii="Segoe Print" w:hAnsi="Segoe Print"/>
          <w:color w:val="993366"/>
        </w:rPr>
        <w:t>successiva…</w:t>
      </w:r>
      <w:proofErr w:type="spellEnd"/>
      <w:r>
        <w:rPr>
          <w:rFonts w:ascii="Segoe Print" w:hAnsi="Segoe Print"/>
          <w:color w:val="993366"/>
        </w:rPr>
        <w:t xml:space="preserve"> siamo messi dolorosamente alla prova.</w:t>
      </w:r>
    </w:p>
    <w:p w:rsidR="00C71A56" w:rsidRDefault="00C71A56" w:rsidP="00C71A56">
      <w:pPr>
        <w:spacing w:before="284"/>
        <w:ind w:left="170" w:right="170"/>
        <w:jc w:val="both"/>
      </w:pPr>
      <w:r>
        <w:rPr>
          <w:rFonts w:ascii="Segoe Print" w:hAnsi="Segoe Print"/>
          <w:color w:val="993366"/>
        </w:rPr>
        <w:t xml:space="preserve">Più a fondo ci inoltriamo nella fusione dei nostri sé superiori e inferiori, più ci rendiamo conto che la nostra divinità agisce come uno strato che governa la nostra umanità e che questa cosa che si chiama vita è un’impresa </w:t>
      </w:r>
      <w:proofErr w:type="spellStart"/>
      <w:r>
        <w:rPr>
          <w:rFonts w:ascii="Segoe Print" w:hAnsi="Segoe Print"/>
          <w:color w:val="993366"/>
        </w:rPr>
        <w:t>separata-ma-uguale</w:t>
      </w:r>
      <w:proofErr w:type="spellEnd"/>
      <w:r>
        <w:rPr>
          <w:rFonts w:ascii="Segoe Print" w:hAnsi="Segoe Print"/>
          <w:color w:val="993366"/>
        </w:rPr>
        <w:t xml:space="preserve">, che supervisioniamo con la coscienza </w:t>
      </w:r>
      <w:proofErr w:type="spellStart"/>
      <w:r>
        <w:rPr>
          <w:rFonts w:ascii="Segoe Print" w:hAnsi="Segoe Print"/>
          <w:color w:val="993366"/>
        </w:rPr>
        <w:t>cristica</w:t>
      </w:r>
      <w:proofErr w:type="spellEnd"/>
      <w:r>
        <w:rPr>
          <w:rFonts w:ascii="Segoe Print" w:hAnsi="Segoe Print"/>
          <w:color w:val="993366"/>
        </w:rPr>
        <w:t xml:space="preserve">. Nei giorni buoni questo può essere la capacità di “fare tutto quanto”… potremo occuparci della nostra umanità e di tutto ciò che comporta, accogliendo, nel contempo, le nostre direttive divine e tutto ciò che ESSE comportano. Nei </w:t>
      </w:r>
      <w:r>
        <w:rPr>
          <w:rFonts w:ascii="Segoe Print" w:hAnsi="Segoe Print"/>
          <w:color w:val="993366"/>
        </w:rPr>
        <w:lastRenderedPageBreak/>
        <w:t xml:space="preserve">giorni di distorsione, può essere il conflitto </w:t>
      </w:r>
      <w:proofErr w:type="spellStart"/>
      <w:r>
        <w:rPr>
          <w:rFonts w:ascii="Segoe Print" w:hAnsi="Segoe Print"/>
          <w:color w:val="993366"/>
        </w:rPr>
        <w:t>interiore…</w:t>
      </w:r>
      <w:proofErr w:type="spellEnd"/>
      <w:r>
        <w:rPr>
          <w:rFonts w:ascii="Segoe Print" w:hAnsi="Segoe Print"/>
          <w:color w:val="993366"/>
        </w:rPr>
        <w:t xml:space="preserve"> il non sapere quale “sé” seguire o in che modo, con la conseguente disarmonia.</w:t>
      </w:r>
    </w:p>
    <w:p w:rsidR="00C71A56" w:rsidRDefault="00C71A56" w:rsidP="00C71A56">
      <w:pPr>
        <w:spacing w:before="284"/>
        <w:ind w:left="170" w:right="170"/>
        <w:jc w:val="both"/>
      </w:pPr>
      <w:r>
        <w:rPr>
          <w:rFonts w:ascii="Segoe Print" w:hAnsi="Segoe Print"/>
          <w:color w:val="993366"/>
        </w:rPr>
        <w:t xml:space="preserve">La chiave sta nel cercare un equilibrio tra i sé, trovando un terreno comune che crei armonia e accordo. Questo atto equilibrante di unificare forma e non-forma / visto e non-visto persisterà nell’esigere la nostra attenzione, mentre continuiamo a spingere i nostri sé fisici e le nostre vite verso l’unità. </w:t>
      </w:r>
    </w:p>
    <w:p w:rsidR="00C71A56" w:rsidRDefault="00C71A56" w:rsidP="00C71A56">
      <w:pPr>
        <w:spacing w:before="284"/>
        <w:ind w:left="170" w:right="170"/>
        <w:jc w:val="both"/>
      </w:pPr>
      <w:r>
        <w:rPr>
          <w:rFonts w:ascii="Segoe Print" w:hAnsi="Segoe Print"/>
          <w:color w:val="993366"/>
        </w:rPr>
        <w:t>Affrontate tutto con la non-resistenza.</w:t>
      </w:r>
    </w:p>
    <w:p w:rsidR="00C71A56" w:rsidRDefault="00C71A56" w:rsidP="00C71A56">
      <w:pPr>
        <w:ind w:left="170" w:right="170"/>
        <w:jc w:val="both"/>
      </w:pPr>
      <w:r>
        <w:rPr>
          <w:noProof/>
          <w:color w:val="993366"/>
        </w:rPr>
        <w:drawing>
          <wp:inline distT="0" distB="0" distL="0" distR="0">
            <wp:extent cx="1670050" cy="1431290"/>
            <wp:effectExtent l="19050" t="0" r="6350" b="0"/>
            <wp:docPr id="3" name="Immagine 3" descr="http://www.stazioneceleste.it/articoli/HeartNet/Immagini/LaurenSig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tazioneceleste.it/articoli/HeartNet/Immagini/LaurenSign.png"/>
                    <pic:cNvPicPr>
                      <a:picLocks noChangeAspect="1" noChangeArrowheads="1"/>
                    </pic:cNvPicPr>
                  </pic:nvPicPr>
                  <pic:blipFill>
                    <a:blip r:embed="rId16" cstate="print"/>
                    <a:srcRect/>
                    <a:stretch>
                      <a:fillRect/>
                    </a:stretch>
                  </pic:blipFill>
                  <pic:spPr bwMode="auto">
                    <a:xfrm>
                      <a:off x="0" y="0"/>
                      <a:ext cx="1670050" cy="1431290"/>
                    </a:xfrm>
                    <a:prstGeom prst="rect">
                      <a:avLst/>
                    </a:prstGeom>
                    <a:noFill/>
                    <a:ln w="9525">
                      <a:noFill/>
                      <a:miter lim="800000"/>
                      <a:headEnd/>
                      <a:tailEnd/>
                    </a:ln>
                  </pic:spPr>
                </pic:pic>
              </a:graphicData>
            </a:graphic>
          </wp:inline>
        </w:drawing>
      </w:r>
    </w:p>
    <w:p w:rsidR="00C71A56" w:rsidRDefault="00C71A56" w:rsidP="00C71A56">
      <w:pPr>
        <w:ind w:left="170" w:right="170"/>
        <w:jc w:val="both"/>
      </w:pPr>
      <w:r>
        <w:t> </w:t>
      </w:r>
    </w:p>
    <w:p w:rsidR="00C71A56" w:rsidRDefault="00C71A56" w:rsidP="00C71A56">
      <w:pPr>
        <w:ind w:left="170" w:right="170"/>
        <w:jc w:val="both"/>
      </w:pPr>
      <w:r>
        <w:t> </w:t>
      </w:r>
    </w:p>
    <w:p w:rsidR="00C71A56" w:rsidRDefault="00C71A56" w:rsidP="00C71A56">
      <w:pPr>
        <w:ind w:left="170" w:right="170"/>
        <w:jc w:val="both"/>
      </w:pPr>
      <w:r>
        <w:t> </w:t>
      </w:r>
    </w:p>
    <w:p w:rsidR="00C71A56" w:rsidRDefault="00C71A56" w:rsidP="00C71A56">
      <w:pPr>
        <w:ind w:left="170" w:right="170"/>
        <w:jc w:val="both"/>
      </w:pPr>
      <w:proofErr w:type="spellStart"/>
      <w:r w:rsidRPr="00C71A56">
        <w:rPr>
          <w:rFonts w:ascii="Verdana" w:hAnsi="Verdana"/>
          <w:color w:val="993366"/>
          <w:sz w:val="15"/>
          <w:szCs w:val="15"/>
        </w:rPr>
        <w:t>®Expect</w:t>
      </w:r>
      <w:proofErr w:type="spellEnd"/>
      <w:r w:rsidRPr="00C71A56">
        <w:rPr>
          <w:rFonts w:ascii="Verdana" w:hAnsi="Verdana"/>
          <w:color w:val="993366"/>
          <w:sz w:val="15"/>
          <w:szCs w:val="15"/>
        </w:rPr>
        <w:t xml:space="preserve"> </w:t>
      </w:r>
      <w:proofErr w:type="spellStart"/>
      <w:r w:rsidRPr="00C71A56">
        <w:rPr>
          <w:rFonts w:ascii="Verdana" w:hAnsi="Verdana"/>
          <w:color w:val="993366"/>
          <w:sz w:val="15"/>
          <w:szCs w:val="15"/>
        </w:rPr>
        <w:t>Miracles</w:t>
      </w:r>
      <w:proofErr w:type="spellEnd"/>
      <w:r w:rsidRPr="00C71A56">
        <w:rPr>
          <w:rFonts w:ascii="Verdana" w:hAnsi="Verdana"/>
          <w:color w:val="993366"/>
          <w:sz w:val="15"/>
          <w:szCs w:val="15"/>
        </w:rPr>
        <w:t xml:space="preserve">, Inc. 2015 – Tutti i diritti riservati. </w:t>
      </w:r>
      <w:r>
        <w:rPr>
          <w:rFonts w:ascii="Verdana" w:hAnsi="Verdana"/>
          <w:color w:val="993366"/>
          <w:sz w:val="15"/>
          <w:szCs w:val="15"/>
        </w:rPr>
        <w:t xml:space="preserve">E’ consentito copiare e diffondere </w:t>
      </w:r>
      <w:r>
        <w:rPr>
          <w:rFonts w:ascii="Verdana" w:hAnsi="Verdana"/>
          <w:b/>
          <w:bCs/>
          <w:color w:val="993366"/>
          <w:sz w:val="15"/>
          <w:szCs w:val="15"/>
        </w:rPr>
        <w:t>SOLO LA VERSIONE GRATUITA</w:t>
      </w:r>
      <w:r>
        <w:rPr>
          <w:rFonts w:ascii="Verdana" w:hAnsi="Verdana"/>
          <w:color w:val="993366"/>
          <w:sz w:val="15"/>
          <w:szCs w:val="15"/>
        </w:rPr>
        <w:t xml:space="preserve"> del Report 5D, a condizione che il contenuto rimanga integro, intatto, che venga citato l’autore e che sia distribuito in forma gratuita.</w:t>
      </w:r>
    </w:p>
    <w:p w:rsidR="00C71A56" w:rsidRDefault="00C71A56" w:rsidP="00C71A56">
      <w:pPr>
        <w:ind w:left="170" w:right="170"/>
        <w:jc w:val="both"/>
      </w:pPr>
      <w:r>
        <w:t> </w:t>
      </w:r>
    </w:p>
    <w:p w:rsidR="00C71A56" w:rsidRDefault="00C71A56" w:rsidP="00C71A56">
      <w:pPr>
        <w:spacing w:before="125" w:after="125"/>
        <w:jc w:val="center"/>
      </w:pPr>
      <w:r>
        <w:rPr>
          <w:rFonts w:ascii="Verdana" w:hAnsi="Verdana"/>
          <w:b/>
          <w:bCs/>
          <w:i/>
          <w:iCs/>
          <w:color w:val="993366"/>
          <w:sz w:val="15"/>
          <w:szCs w:val="15"/>
        </w:rPr>
        <w:t>Traduzione a cura di Nicoletta per Stazione Celeste</w:t>
      </w:r>
    </w:p>
    <w:p w:rsidR="00C71A56" w:rsidRDefault="00C71A56" w:rsidP="00C71A56">
      <w:pPr>
        <w:spacing w:before="125" w:after="125"/>
        <w:jc w:val="center"/>
      </w:pPr>
      <w:r>
        <w:rPr>
          <w:rFonts w:ascii="Verdana" w:hAnsi="Verdana"/>
          <w:b/>
          <w:bCs/>
          <w:i/>
          <w:iCs/>
          <w:color w:val="993366"/>
          <w:sz w:val="15"/>
          <w:szCs w:val="15"/>
        </w:rPr>
        <w:t xml:space="preserve">Originale in inglese: </w:t>
      </w:r>
    </w:p>
    <w:p w:rsidR="00C71A56" w:rsidRDefault="00C71A56" w:rsidP="00C71A56">
      <w:pPr>
        <w:jc w:val="center"/>
      </w:pPr>
      <w:hyperlink r:id="rId17" w:history="1">
        <w:r>
          <w:rPr>
            <w:rStyle w:val="Collegamentoipertestuale"/>
            <w:i/>
            <w:iCs/>
            <w:color w:val="0066CC"/>
          </w:rPr>
          <w:t>http://thinkwithyourheart.com/24745/polarity-integration-neutralizing-opposing-realities/</w:t>
        </w:r>
      </w:hyperlink>
      <w:r>
        <w:rPr>
          <w:i/>
          <w:iCs/>
          <w:color w:val="993366"/>
        </w:rPr>
        <w:t xml:space="preserve"> </w:t>
      </w:r>
    </w:p>
    <w:p w:rsidR="00C71A56" w:rsidRPr="00C71A56" w:rsidRDefault="00C71A56" w:rsidP="00C71A56"/>
    <w:sectPr w:rsidR="00C71A56" w:rsidRPr="00C71A56" w:rsidSect="009F6430">
      <w:footerReference w:type="even" r:id="rId18"/>
      <w:footerReference w:type="default" r:id="rId19"/>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11F1" w:rsidRDefault="00CE11F1">
      <w:r>
        <w:separator/>
      </w:r>
    </w:p>
  </w:endnote>
  <w:endnote w:type="continuationSeparator" w:id="0">
    <w:p w:rsidR="00CE11F1" w:rsidRDefault="00CE11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Impact">
    <w:panose1 w:val="020B0806030902050204"/>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egoe Print">
    <w:panose1 w:val="02000600000000000000"/>
    <w:charset w:val="00"/>
    <w:family w:val="auto"/>
    <w:pitch w:val="variable"/>
    <w:sig w:usb0="0000028F"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92D" w:rsidRDefault="007D35D0" w:rsidP="00E42911">
    <w:pPr>
      <w:pStyle w:val="Pidipagina"/>
      <w:framePr w:wrap="around" w:vAnchor="text" w:hAnchor="margin" w:xAlign="right" w:y="1"/>
      <w:rPr>
        <w:rStyle w:val="Numeropagina"/>
      </w:rPr>
    </w:pPr>
    <w:r>
      <w:rPr>
        <w:rStyle w:val="Numeropagina"/>
      </w:rPr>
      <w:fldChar w:fldCharType="begin"/>
    </w:r>
    <w:r w:rsidR="00C6792D">
      <w:rPr>
        <w:rStyle w:val="Numeropagina"/>
      </w:rPr>
      <w:instrText xml:space="preserve">PAGE  </w:instrText>
    </w:r>
    <w:r>
      <w:rPr>
        <w:rStyle w:val="Numeropagina"/>
      </w:rPr>
      <w:fldChar w:fldCharType="separate"/>
    </w:r>
    <w:r w:rsidR="00C6792D">
      <w:rPr>
        <w:rStyle w:val="Numeropagina"/>
        <w:noProof/>
      </w:rPr>
      <w:t>39</w:t>
    </w:r>
    <w:r>
      <w:rPr>
        <w:rStyle w:val="Numeropagina"/>
      </w:rPr>
      <w:fldChar w:fldCharType="end"/>
    </w:r>
  </w:p>
  <w:p w:rsidR="00C6792D" w:rsidRDefault="00C6792D"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92D" w:rsidRDefault="007D35D0" w:rsidP="00E42911">
    <w:pPr>
      <w:pStyle w:val="Pidipagina"/>
      <w:framePr w:wrap="around" w:vAnchor="text" w:hAnchor="margin" w:xAlign="right" w:y="1"/>
      <w:rPr>
        <w:rStyle w:val="Numeropagina"/>
      </w:rPr>
    </w:pPr>
    <w:r>
      <w:rPr>
        <w:rStyle w:val="Numeropagina"/>
      </w:rPr>
      <w:fldChar w:fldCharType="begin"/>
    </w:r>
    <w:r w:rsidR="00C6792D">
      <w:rPr>
        <w:rStyle w:val="Numeropagina"/>
      </w:rPr>
      <w:instrText xml:space="preserve">PAGE  </w:instrText>
    </w:r>
    <w:r>
      <w:rPr>
        <w:rStyle w:val="Numeropagina"/>
      </w:rPr>
      <w:fldChar w:fldCharType="separate"/>
    </w:r>
    <w:r w:rsidR="00E05D5E">
      <w:rPr>
        <w:rStyle w:val="Numeropagina"/>
        <w:noProof/>
      </w:rPr>
      <w:t>1</w:t>
    </w:r>
    <w:r>
      <w:rPr>
        <w:rStyle w:val="Numeropagina"/>
      </w:rPr>
      <w:fldChar w:fldCharType="end"/>
    </w:r>
  </w:p>
  <w:p w:rsidR="00C6792D" w:rsidRDefault="00C6792D"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11F1" w:rsidRDefault="00CE11F1">
      <w:r>
        <w:separator/>
      </w:r>
    </w:p>
  </w:footnote>
  <w:footnote w:type="continuationSeparator" w:id="0">
    <w:p w:rsidR="00CE11F1" w:rsidRDefault="00CE11F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1543E8"/>
    <w:multiLevelType w:val="multilevel"/>
    <w:tmpl w:val="C01A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E142AE8"/>
    <w:multiLevelType w:val="multilevel"/>
    <w:tmpl w:val="6150B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E5E3A12"/>
    <w:multiLevelType w:val="multilevel"/>
    <w:tmpl w:val="01406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5E508B4"/>
    <w:multiLevelType w:val="multilevel"/>
    <w:tmpl w:val="25208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09A2FD0"/>
    <w:multiLevelType w:val="multilevel"/>
    <w:tmpl w:val="FFD89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31578AB"/>
    <w:multiLevelType w:val="multilevel"/>
    <w:tmpl w:val="15A60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9AB176F"/>
    <w:multiLevelType w:val="multilevel"/>
    <w:tmpl w:val="43D8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B25448D"/>
    <w:multiLevelType w:val="multilevel"/>
    <w:tmpl w:val="18220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6E063D6C"/>
    <w:multiLevelType w:val="multilevel"/>
    <w:tmpl w:val="4B0A2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FAB3A49"/>
    <w:multiLevelType w:val="multilevel"/>
    <w:tmpl w:val="8064E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0"/>
  </w:num>
  <w:num w:numId="3">
    <w:abstractNumId w:val="20"/>
  </w:num>
  <w:num w:numId="4">
    <w:abstractNumId w:val="6"/>
  </w:num>
  <w:num w:numId="5">
    <w:abstractNumId w:val="9"/>
  </w:num>
  <w:num w:numId="6">
    <w:abstractNumId w:val="23"/>
  </w:num>
  <w:num w:numId="7">
    <w:abstractNumId w:val="4"/>
  </w:num>
  <w:num w:numId="8">
    <w:abstractNumId w:val="5"/>
  </w:num>
  <w:num w:numId="9">
    <w:abstractNumId w:val="14"/>
  </w:num>
  <w:num w:numId="10">
    <w:abstractNumId w:val="8"/>
  </w:num>
  <w:num w:numId="11">
    <w:abstractNumId w:val="19"/>
  </w:num>
  <w:num w:numId="12">
    <w:abstractNumId w:val="12"/>
  </w:num>
  <w:num w:numId="13">
    <w:abstractNumId w:val="18"/>
  </w:num>
  <w:num w:numId="14">
    <w:abstractNumId w:val="17"/>
  </w:num>
  <w:num w:numId="15">
    <w:abstractNumId w:val="15"/>
  </w:num>
  <w:num w:numId="16">
    <w:abstractNumId w:val="7"/>
  </w:num>
  <w:num w:numId="17">
    <w:abstractNumId w:val="11"/>
  </w:num>
  <w:num w:numId="18">
    <w:abstractNumId w:val="13"/>
  </w:num>
  <w:num w:numId="19">
    <w:abstractNumId w:val="22"/>
  </w:num>
  <w:num w:numId="20">
    <w:abstractNumId w:val="2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3AF2"/>
    <w:rsid w:val="000047EE"/>
    <w:rsid w:val="000053FC"/>
    <w:rsid w:val="000066E7"/>
    <w:rsid w:val="00006B60"/>
    <w:rsid w:val="00007440"/>
    <w:rsid w:val="0000758D"/>
    <w:rsid w:val="000078C1"/>
    <w:rsid w:val="000102FD"/>
    <w:rsid w:val="000107C9"/>
    <w:rsid w:val="00011FE8"/>
    <w:rsid w:val="0001364D"/>
    <w:rsid w:val="0001551D"/>
    <w:rsid w:val="000155A6"/>
    <w:rsid w:val="000157D9"/>
    <w:rsid w:val="00015DF1"/>
    <w:rsid w:val="00017C60"/>
    <w:rsid w:val="0002008F"/>
    <w:rsid w:val="000201DD"/>
    <w:rsid w:val="00022138"/>
    <w:rsid w:val="00022641"/>
    <w:rsid w:val="00023974"/>
    <w:rsid w:val="00024941"/>
    <w:rsid w:val="0002494E"/>
    <w:rsid w:val="00024B7D"/>
    <w:rsid w:val="0002592D"/>
    <w:rsid w:val="00026336"/>
    <w:rsid w:val="00026BA8"/>
    <w:rsid w:val="00026BD8"/>
    <w:rsid w:val="00027128"/>
    <w:rsid w:val="000276CE"/>
    <w:rsid w:val="00031483"/>
    <w:rsid w:val="00031B6A"/>
    <w:rsid w:val="0003237F"/>
    <w:rsid w:val="00032868"/>
    <w:rsid w:val="000328F8"/>
    <w:rsid w:val="00033C5C"/>
    <w:rsid w:val="0003525A"/>
    <w:rsid w:val="00035407"/>
    <w:rsid w:val="0004052D"/>
    <w:rsid w:val="00040C6D"/>
    <w:rsid w:val="00041683"/>
    <w:rsid w:val="000416B8"/>
    <w:rsid w:val="000418C9"/>
    <w:rsid w:val="0004246D"/>
    <w:rsid w:val="00042494"/>
    <w:rsid w:val="000432D7"/>
    <w:rsid w:val="00043523"/>
    <w:rsid w:val="00043C09"/>
    <w:rsid w:val="00044E09"/>
    <w:rsid w:val="00047BC8"/>
    <w:rsid w:val="00050B0A"/>
    <w:rsid w:val="00050FE5"/>
    <w:rsid w:val="00051CBC"/>
    <w:rsid w:val="00053D0C"/>
    <w:rsid w:val="00054CB6"/>
    <w:rsid w:val="00060670"/>
    <w:rsid w:val="00061160"/>
    <w:rsid w:val="0006152E"/>
    <w:rsid w:val="00062150"/>
    <w:rsid w:val="00062E9F"/>
    <w:rsid w:val="00064795"/>
    <w:rsid w:val="00065F4B"/>
    <w:rsid w:val="0006643E"/>
    <w:rsid w:val="000674DE"/>
    <w:rsid w:val="000674F7"/>
    <w:rsid w:val="000700CA"/>
    <w:rsid w:val="0007055A"/>
    <w:rsid w:val="00070CAB"/>
    <w:rsid w:val="00072D92"/>
    <w:rsid w:val="00073D8C"/>
    <w:rsid w:val="000743DE"/>
    <w:rsid w:val="00074E77"/>
    <w:rsid w:val="00077C2A"/>
    <w:rsid w:val="00080C51"/>
    <w:rsid w:val="00080EAD"/>
    <w:rsid w:val="000813A9"/>
    <w:rsid w:val="0008200C"/>
    <w:rsid w:val="00083FA9"/>
    <w:rsid w:val="00085D40"/>
    <w:rsid w:val="00086011"/>
    <w:rsid w:val="000865D5"/>
    <w:rsid w:val="00086F8C"/>
    <w:rsid w:val="00087F5C"/>
    <w:rsid w:val="00090A1F"/>
    <w:rsid w:val="00090CD7"/>
    <w:rsid w:val="00091B7A"/>
    <w:rsid w:val="00091BAF"/>
    <w:rsid w:val="00091D18"/>
    <w:rsid w:val="00092581"/>
    <w:rsid w:val="0009361E"/>
    <w:rsid w:val="000936DE"/>
    <w:rsid w:val="00095735"/>
    <w:rsid w:val="000A1B4F"/>
    <w:rsid w:val="000A269B"/>
    <w:rsid w:val="000A5C0E"/>
    <w:rsid w:val="000A6A9A"/>
    <w:rsid w:val="000B0D0E"/>
    <w:rsid w:val="000B32E8"/>
    <w:rsid w:val="000B394B"/>
    <w:rsid w:val="000B43E9"/>
    <w:rsid w:val="000B4B86"/>
    <w:rsid w:val="000B5394"/>
    <w:rsid w:val="000B58BF"/>
    <w:rsid w:val="000B6CF7"/>
    <w:rsid w:val="000B6E70"/>
    <w:rsid w:val="000C22C4"/>
    <w:rsid w:val="000C332A"/>
    <w:rsid w:val="000C49D4"/>
    <w:rsid w:val="000C5557"/>
    <w:rsid w:val="000C5900"/>
    <w:rsid w:val="000C628F"/>
    <w:rsid w:val="000C711E"/>
    <w:rsid w:val="000C7AD7"/>
    <w:rsid w:val="000C7E64"/>
    <w:rsid w:val="000D0256"/>
    <w:rsid w:val="000D0371"/>
    <w:rsid w:val="000D16A2"/>
    <w:rsid w:val="000D1D2B"/>
    <w:rsid w:val="000D253C"/>
    <w:rsid w:val="000D2BB5"/>
    <w:rsid w:val="000D2F36"/>
    <w:rsid w:val="000D3788"/>
    <w:rsid w:val="000D5690"/>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546B"/>
    <w:rsid w:val="000F59D0"/>
    <w:rsid w:val="000F5A7B"/>
    <w:rsid w:val="000F6A91"/>
    <w:rsid w:val="000F7A47"/>
    <w:rsid w:val="00100281"/>
    <w:rsid w:val="001005D1"/>
    <w:rsid w:val="0010271C"/>
    <w:rsid w:val="00102B56"/>
    <w:rsid w:val="00102EEB"/>
    <w:rsid w:val="00105195"/>
    <w:rsid w:val="00105AF7"/>
    <w:rsid w:val="00106AA0"/>
    <w:rsid w:val="00107E99"/>
    <w:rsid w:val="00110E08"/>
    <w:rsid w:val="00111043"/>
    <w:rsid w:val="00111DA9"/>
    <w:rsid w:val="00111FEE"/>
    <w:rsid w:val="0011645C"/>
    <w:rsid w:val="001164F9"/>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DDF"/>
    <w:rsid w:val="00133EC1"/>
    <w:rsid w:val="001342F2"/>
    <w:rsid w:val="00134A1A"/>
    <w:rsid w:val="00134B34"/>
    <w:rsid w:val="00135522"/>
    <w:rsid w:val="0013663E"/>
    <w:rsid w:val="001372C6"/>
    <w:rsid w:val="00137A93"/>
    <w:rsid w:val="0014019C"/>
    <w:rsid w:val="0014064D"/>
    <w:rsid w:val="00141ED1"/>
    <w:rsid w:val="0014244B"/>
    <w:rsid w:val="00142E5D"/>
    <w:rsid w:val="00143315"/>
    <w:rsid w:val="00144E3D"/>
    <w:rsid w:val="0014673E"/>
    <w:rsid w:val="001470A2"/>
    <w:rsid w:val="001477A5"/>
    <w:rsid w:val="00147A25"/>
    <w:rsid w:val="00147AF5"/>
    <w:rsid w:val="00150DE5"/>
    <w:rsid w:val="00150F67"/>
    <w:rsid w:val="00151185"/>
    <w:rsid w:val="00152D3C"/>
    <w:rsid w:val="00153036"/>
    <w:rsid w:val="0015460D"/>
    <w:rsid w:val="001550B3"/>
    <w:rsid w:val="001551F0"/>
    <w:rsid w:val="00156619"/>
    <w:rsid w:val="00156B92"/>
    <w:rsid w:val="001571AE"/>
    <w:rsid w:val="00157D72"/>
    <w:rsid w:val="001602A9"/>
    <w:rsid w:val="00161EA3"/>
    <w:rsid w:val="00162708"/>
    <w:rsid w:val="0016468F"/>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3F50"/>
    <w:rsid w:val="00195A54"/>
    <w:rsid w:val="00195D95"/>
    <w:rsid w:val="001960A2"/>
    <w:rsid w:val="00196A2A"/>
    <w:rsid w:val="001975DD"/>
    <w:rsid w:val="001A1076"/>
    <w:rsid w:val="001A1392"/>
    <w:rsid w:val="001A2715"/>
    <w:rsid w:val="001A2EA8"/>
    <w:rsid w:val="001A4C8B"/>
    <w:rsid w:val="001A5219"/>
    <w:rsid w:val="001A56EC"/>
    <w:rsid w:val="001A5A8E"/>
    <w:rsid w:val="001A64E2"/>
    <w:rsid w:val="001A665B"/>
    <w:rsid w:val="001A6B76"/>
    <w:rsid w:val="001A6C18"/>
    <w:rsid w:val="001B4945"/>
    <w:rsid w:val="001B622E"/>
    <w:rsid w:val="001B664A"/>
    <w:rsid w:val="001B6C91"/>
    <w:rsid w:val="001B7EC4"/>
    <w:rsid w:val="001C14A9"/>
    <w:rsid w:val="001C1750"/>
    <w:rsid w:val="001C1752"/>
    <w:rsid w:val="001C2DE6"/>
    <w:rsid w:val="001C3DE8"/>
    <w:rsid w:val="001C406B"/>
    <w:rsid w:val="001C4C63"/>
    <w:rsid w:val="001C5AEE"/>
    <w:rsid w:val="001C5C3D"/>
    <w:rsid w:val="001C60CB"/>
    <w:rsid w:val="001C6E14"/>
    <w:rsid w:val="001C7795"/>
    <w:rsid w:val="001D0D7A"/>
    <w:rsid w:val="001D3475"/>
    <w:rsid w:val="001D46F8"/>
    <w:rsid w:val="001D52E5"/>
    <w:rsid w:val="001D6120"/>
    <w:rsid w:val="001D6134"/>
    <w:rsid w:val="001D673A"/>
    <w:rsid w:val="001D7671"/>
    <w:rsid w:val="001D7771"/>
    <w:rsid w:val="001D7817"/>
    <w:rsid w:val="001D7E58"/>
    <w:rsid w:val="001E0383"/>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571E"/>
    <w:rsid w:val="001F649D"/>
    <w:rsid w:val="001F7134"/>
    <w:rsid w:val="001F767C"/>
    <w:rsid w:val="001F7A02"/>
    <w:rsid w:val="001F7F82"/>
    <w:rsid w:val="0020038D"/>
    <w:rsid w:val="002013B7"/>
    <w:rsid w:val="00202EBC"/>
    <w:rsid w:val="00205A9D"/>
    <w:rsid w:val="002076E3"/>
    <w:rsid w:val="00207979"/>
    <w:rsid w:val="00210DC3"/>
    <w:rsid w:val="002110EC"/>
    <w:rsid w:val="00211E98"/>
    <w:rsid w:val="0021350A"/>
    <w:rsid w:val="0021389F"/>
    <w:rsid w:val="002150E6"/>
    <w:rsid w:val="00216B35"/>
    <w:rsid w:val="0021741D"/>
    <w:rsid w:val="002207DC"/>
    <w:rsid w:val="00220D04"/>
    <w:rsid w:val="00221181"/>
    <w:rsid w:val="0022388C"/>
    <w:rsid w:val="00225504"/>
    <w:rsid w:val="00225CB8"/>
    <w:rsid w:val="0022694E"/>
    <w:rsid w:val="00231840"/>
    <w:rsid w:val="00231D1C"/>
    <w:rsid w:val="0023283F"/>
    <w:rsid w:val="00232D96"/>
    <w:rsid w:val="0023399B"/>
    <w:rsid w:val="0023570C"/>
    <w:rsid w:val="00235EBC"/>
    <w:rsid w:val="0023611D"/>
    <w:rsid w:val="00236314"/>
    <w:rsid w:val="0023707F"/>
    <w:rsid w:val="002419DD"/>
    <w:rsid w:val="00241EA8"/>
    <w:rsid w:val="00242715"/>
    <w:rsid w:val="00242F51"/>
    <w:rsid w:val="0024457E"/>
    <w:rsid w:val="00245E48"/>
    <w:rsid w:val="002502F4"/>
    <w:rsid w:val="00251A55"/>
    <w:rsid w:val="002527B8"/>
    <w:rsid w:val="00252F80"/>
    <w:rsid w:val="002531DB"/>
    <w:rsid w:val="00255554"/>
    <w:rsid w:val="00255F37"/>
    <w:rsid w:val="00260986"/>
    <w:rsid w:val="00260BDF"/>
    <w:rsid w:val="00260C3E"/>
    <w:rsid w:val="002634FD"/>
    <w:rsid w:val="00265714"/>
    <w:rsid w:val="0026624F"/>
    <w:rsid w:val="0026637A"/>
    <w:rsid w:val="00266D19"/>
    <w:rsid w:val="002703A1"/>
    <w:rsid w:val="00270BEF"/>
    <w:rsid w:val="0027121F"/>
    <w:rsid w:val="002716C5"/>
    <w:rsid w:val="0027192A"/>
    <w:rsid w:val="00271945"/>
    <w:rsid w:val="00271DD2"/>
    <w:rsid w:val="002739AE"/>
    <w:rsid w:val="002743F8"/>
    <w:rsid w:val="00274567"/>
    <w:rsid w:val="00274B74"/>
    <w:rsid w:val="00275FB8"/>
    <w:rsid w:val="0027637E"/>
    <w:rsid w:val="0027638E"/>
    <w:rsid w:val="002773D1"/>
    <w:rsid w:val="00277616"/>
    <w:rsid w:val="00280A85"/>
    <w:rsid w:val="00281D90"/>
    <w:rsid w:val="0028265A"/>
    <w:rsid w:val="00284297"/>
    <w:rsid w:val="00286F9A"/>
    <w:rsid w:val="00287E7C"/>
    <w:rsid w:val="0029010D"/>
    <w:rsid w:val="0029097B"/>
    <w:rsid w:val="00290D24"/>
    <w:rsid w:val="0029321D"/>
    <w:rsid w:val="00293EB6"/>
    <w:rsid w:val="00294637"/>
    <w:rsid w:val="0029579C"/>
    <w:rsid w:val="00296FCE"/>
    <w:rsid w:val="002A084E"/>
    <w:rsid w:val="002A1171"/>
    <w:rsid w:val="002A1BD0"/>
    <w:rsid w:val="002A1E29"/>
    <w:rsid w:val="002A4A0F"/>
    <w:rsid w:val="002A5659"/>
    <w:rsid w:val="002A5D60"/>
    <w:rsid w:val="002A713A"/>
    <w:rsid w:val="002A780F"/>
    <w:rsid w:val="002A79B3"/>
    <w:rsid w:val="002A7C65"/>
    <w:rsid w:val="002B0A7E"/>
    <w:rsid w:val="002B1F80"/>
    <w:rsid w:val="002B31D6"/>
    <w:rsid w:val="002B3A9E"/>
    <w:rsid w:val="002B4F6D"/>
    <w:rsid w:val="002B5050"/>
    <w:rsid w:val="002B5ABC"/>
    <w:rsid w:val="002B6CC8"/>
    <w:rsid w:val="002B79FB"/>
    <w:rsid w:val="002C065B"/>
    <w:rsid w:val="002C0A52"/>
    <w:rsid w:val="002C123E"/>
    <w:rsid w:val="002C1A1B"/>
    <w:rsid w:val="002C1C7B"/>
    <w:rsid w:val="002C2656"/>
    <w:rsid w:val="002C26B9"/>
    <w:rsid w:val="002C4840"/>
    <w:rsid w:val="002C6075"/>
    <w:rsid w:val="002C7B38"/>
    <w:rsid w:val="002D302E"/>
    <w:rsid w:val="002D311A"/>
    <w:rsid w:val="002D3BA4"/>
    <w:rsid w:val="002D3C27"/>
    <w:rsid w:val="002D442F"/>
    <w:rsid w:val="002D4C44"/>
    <w:rsid w:val="002D5351"/>
    <w:rsid w:val="002D5A2E"/>
    <w:rsid w:val="002D5F86"/>
    <w:rsid w:val="002D6293"/>
    <w:rsid w:val="002D6FB7"/>
    <w:rsid w:val="002E0879"/>
    <w:rsid w:val="002E2006"/>
    <w:rsid w:val="002E2086"/>
    <w:rsid w:val="002E23A5"/>
    <w:rsid w:val="002E3CC1"/>
    <w:rsid w:val="002E419E"/>
    <w:rsid w:val="002E5E6F"/>
    <w:rsid w:val="002F06A2"/>
    <w:rsid w:val="002F075D"/>
    <w:rsid w:val="002F0ADB"/>
    <w:rsid w:val="002F2B06"/>
    <w:rsid w:val="002F304B"/>
    <w:rsid w:val="002F4C88"/>
    <w:rsid w:val="002F5549"/>
    <w:rsid w:val="002F5986"/>
    <w:rsid w:val="002F659D"/>
    <w:rsid w:val="002F6B55"/>
    <w:rsid w:val="002F72E6"/>
    <w:rsid w:val="003007D2"/>
    <w:rsid w:val="003012A8"/>
    <w:rsid w:val="00301A13"/>
    <w:rsid w:val="003031C7"/>
    <w:rsid w:val="00303EF3"/>
    <w:rsid w:val="0030489A"/>
    <w:rsid w:val="003118A4"/>
    <w:rsid w:val="00311D39"/>
    <w:rsid w:val="00312D10"/>
    <w:rsid w:val="0031319A"/>
    <w:rsid w:val="00313DB8"/>
    <w:rsid w:val="003147E4"/>
    <w:rsid w:val="00314C0B"/>
    <w:rsid w:val="00316731"/>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1018"/>
    <w:rsid w:val="003318D4"/>
    <w:rsid w:val="0033212B"/>
    <w:rsid w:val="00334442"/>
    <w:rsid w:val="003344FD"/>
    <w:rsid w:val="00334997"/>
    <w:rsid w:val="00335A8D"/>
    <w:rsid w:val="00336A73"/>
    <w:rsid w:val="00337EAF"/>
    <w:rsid w:val="0034053F"/>
    <w:rsid w:val="0034059A"/>
    <w:rsid w:val="003433E2"/>
    <w:rsid w:val="0034497D"/>
    <w:rsid w:val="00344D5B"/>
    <w:rsid w:val="00344EC7"/>
    <w:rsid w:val="00344F51"/>
    <w:rsid w:val="00345DFB"/>
    <w:rsid w:val="0034671B"/>
    <w:rsid w:val="00347958"/>
    <w:rsid w:val="00347F8D"/>
    <w:rsid w:val="00350465"/>
    <w:rsid w:val="0035129C"/>
    <w:rsid w:val="00352128"/>
    <w:rsid w:val="00352A85"/>
    <w:rsid w:val="003551B7"/>
    <w:rsid w:val="00360743"/>
    <w:rsid w:val="00360D80"/>
    <w:rsid w:val="00361573"/>
    <w:rsid w:val="00361E7F"/>
    <w:rsid w:val="0036233E"/>
    <w:rsid w:val="00363E62"/>
    <w:rsid w:val="00367450"/>
    <w:rsid w:val="003678F3"/>
    <w:rsid w:val="00367962"/>
    <w:rsid w:val="003700CF"/>
    <w:rsid w:val="003700EA"/>
    <w:rsid w:val="00370CD9"/>
    <w:rsid w:val="003716FC"/>
    <w:rsid w:val="003719CA"/>
    <w:rsid w:val="00371AE4"/>
    <w:rsid w:val="00371E6F"/>
    <w:rsid w:val="00375B84"/>
    <w:rsid w:val="00375FAA"/>
    <w:rsid w:val="00376769"/>
    <w:rsid w:val="003808BD"/>
    <w:rsid w:val="003812CC"/>
    <w:rsid w:val="00381407"/>
    <w:rsid w:val="00381773"/>
    <w:rsid w:val="003828D4"/>
    <w:rsid w:val="00382EA8"/>
    <w:rsid w:val="00383374"/>
    <w:rsid w:val="00383BD1"/>
    <w:rsid w:val="0038587A"/>
    <w:rsid w:val="0039001F"/>
    <w:rsid w:val="00390120"/>
    <w:rsid w:val="00391037"/>
    <w:rsid w:val="0039386F"/>
    <w:rsid w:val="00394F5F"/>
    <w:rsid w:val="0039614A"/>
    <w:rsid w:val="00397A94"/>
    <w:rsid w:val="00397BF9"/>
    <w:rsid w:val="003A01F6"/>
    <w:rsid w:val="003A2B4D"/>
    <w:rsid w:val="003A3D65"/>
    <w:rsid w:val="003A3D68"/>
    <w:rsid w:val="003A4842"/>
    <w:rsid w:val="003A66C4"/>
    <w:rsid w:val="003B0106"/>
    <w:rsid w:val="003B12D8"/>
    <w:rsid w:val="003B1DE1"/>
    <w:rsid w:val="003B3076"/>
    <w:rsid w:val="003B31FA"/>
    <w:rsid w:val="003B3690"/>
    <w:rsid w:val="003B482B"/>
    <w:rsid w:val="003B4BD4"/>
    <w:rsid w:val="003B55CE"/>
    <w:rsid w:val="003B5E47"/>
    <w:rsid w:val="003B5EBE"/>
    <w:rsid w:val="003B68D0"/>
    <w:rsid w:val="003C0086"/>
    <w:rsid w:val="003C153E"/>
    <w:rsid w:val="003C4308"/>
    <w:rsid w:val="003C47FD"/>
    <w:rsid w:val="003C4EC1"/>
    <w:rsid w:val="003C6B59"/>
    <w:rsid w:val="003C6E86"/>
    <w:rsid w:val="003D0BB7"/>
    <w:rsid w:val="003D121D"/>
    <w:rsid w:val="003D1D00"/>
    <w:rsid w:val="003D2AD6"/>
    <w:rsid w:val="003D3086"/>
    <w:rsid w:val="003D37AB"/>
    <w:rsid w:val="003D47DB"/>
    <w:rsid w:val="003D49A4"/>
    <w:rsid w:val="003D544E"/>
    <w:rsid w:val="003D6A8C"/>
    <w:rsid w:val="003D6FC9"/>
    <w:rsid w:val="003E0443"/>
    <w:rsid w:val="003E1074"/>
    <w:rsid w:val="003E1873"/>
    <w:rsid w:val="003E19B6"/>
    <w:rsid w:val="003E2DAE"/>
    <w:rsid w:val="003E3080"/>
    <w:rsid w:val="003E33C7"/>
    <w:rsid w:val="003E3E44"/>
    <w:rsid w:val="003E4787"/>
    <w:rsid w:val="003E4E67"/>
    <w:rsid w:val="003E5398"/>
    <w:rsid w:val="003E69B5"/>
    <w:rsid w:val="003E764E"/>
    <w:rsid w:val="003E7CD1"/>
    <w:rsid w:val="003F01C0"/>
    <w:rsid w:val="003F225C"/>
    <w:rsid w:val="003F2BFF"/>
    <w:rsid w:val="003F4C7D"/>
    <w:rsid w:val="003F4E15"/>
    <w:rsid w:val="003F4F90"/>
    <w:rsid w:val="003F6105"/>
    <w:rsid w:val="003F6158"/>
    <w:rsid w:val="003F7EA6"/>
    <w:rsid w:val="0040114C"/>
    <w:rsid w:val="0040187C"/>
    <w:rsid w:val="0040203E"/>
    <w:rsid w:val="00403FDF"/>
    <w:rsid w:val="004043BA"/>
    <w:rsid w:val="004044CB"/>
    <w:rsid w:val="00404DF6"/>
    <w:rsid w:val="00404E98"/>
    <w:rsid w:val="00405247"/>
    <w:rsid w:val="00405E2F"/>
    <w:rsid w:val="00405FCD"/>
    <w:rsid w:val="00410F55"/>
    <w:rsid w:val="004112FE"/>
    <w:rsid w:val="00411D35"/>
    <w:rsid w:val="00412F33"/>
    <w:rsid w:val="00413558"/>
    <w:rsid w:val="00413631"/>
    <w:rsid w:val="00414299"/>
    <w:rsid w:val="0041579F"/>
    <w:rsid w:val="004159FA"/>
    <w:rsid w:val="0041786C"/>
    <w:rsid w:val="00420243"/>
    <w:rsid w:val="0042035D"/>
    <w:rsid w:val="00421098"/>
    <w:rsid w:val="00421326"/>
    <w:rsid w:val="0042203C"/>
    <w:rsid w:val="004226E0"/>
    <w:rsid w:val="004228EA"/>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474"/>
    <w:rsid w:val="00450E97"/>
    <w:rsid w:val="00455B8B"/>
    <w:rsid w:val="0046063A"/>
    <w:rsid w:val="00462A93"/>
    <w:rsid w:val="00462F59"/>
    <w:rsid w:val="004638DA"/>
    <w:rsid w:val="00464C2F"/>
    <w:rsid w:val="0046527F"/>
    <w:rsid w:val="004663CD"/>
    <w:rsid w:val="00466A30"/>
    <w:rsid w:val="00467CF4"/>
    <w:rsid w:val="00467E21"/>
    <w:rsid w:val="00467FB5"/>
    <w:rsid w:val="00471788"/>
    <w:rsid w:val="0047188C"/>
    <w:rsid w:val="00472C4D"/>
    <w:rsid w:val="00472D2C"/>
    <w:rsid w:val="00476FBC"/>
    <w:rsid w:val="0047732E"/>
    <w:rsid w:val="004818B1"/>
    <w:rsid w:val="004838B9"/>
    <w:rsid w:val="00484251"/>
    <w:rsid w:val="004846D7"/>
    <w:rsid w:val="00484F3D"/>
    <w:rsid w:val="00485336"/>
    <w:rsid w:val="00485740"/>
    <w:rsid w:val="00485E17"/>
    <w:rsid w:val="00486C03"/>
    <w:rsid w:val="00487952"/>
    <w:rsid w:val="00491391"/>
    <w:rsid w:val="00491C7A"/>
    <w:rsid w:val="0049234D"/>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C7E"/>
    <w:rsid w:val="004B5EFC"/>
    <w:rsid w:val="004B6532"/>
    <w:rsid w:val="004B7D22"/>
    <w:rsid w:val="004C1BAD"/>
    <w:rsid w:val="004C1C22"/>
    <w:rsid w:val="004C3519"/>
    <w:rsid w:val="004C4346"/>
    <w:rsid w:val="004C4F82"/>
    <w:rsid w:val="004C51AF"/>
    <w:rsid w:val="004C552F"/>
    <w:rsid w:val="004C59AF"/>
    <w:rsid w:val="004C5D51"/>
    <w:rsid w:val="004C70E4"/>
    <w:rsid w:val="004C74C8"/>
    <w:rsid w:val="004C7D78"/>
    <w:rsid w:val="004D0D6B"/>
    <w:rsid w:val="004D0DFF"/>
    <w:rsid w:val="004D1380"/>
    <w:rsid w:val="004D1C06"/>
    <w:rsid w:val="004D2237"/>
    <w:rsid w:val="004D2BEB"/>
    <w:rsid w:val="004D2D8B"/>
    <w:rsid w:val="004D4360"/>
    <w:rsid w:val="004D44FD"/>
    <w:rsid w:val="004D52C1"/>
    <w:rsid w:val="004D5BC4"/>
    <w:rsid w:val="004D65E6"/>
    <w:rsid w:val="004D7043"/>
    <w:rsid w:val="004E18FC"/>
    <w:rsid w:val="004E27D7"/>
    <w:rsid w:val="004E3006"/>
    <w:rsid w:val="004E3F5C"/>
    <w:rsid w:val="004E4CB1"/>
    <w:rsid w:val="004E714A"/>
    <w:rsid w:val="004E7273"/>
    <w:rsid w:val="004E78EC"/>
    <w:rsid w:val="004F0CDC"/>
    <w:rsid w:val="004F175F"/>
    <w:rsid w:val="004F2432"/>
    <w:rsid w:val="004F53F7"/>
    <w:rsid w:val="004F64D9"/>
    <w:rsid w:val="004F7770"/>
    <w:rsid w:val="004F7AB5"/>
    <w:rsid w:val="004F7CF7"/>
    <w:rsid w:val="0050029F"/>
    <w:rsid w:val="00500AED"/>
    <w:rsid w:val="00501361"/>
    <w:rsid w:val="0050195C"/>
    <w:rsid w:val="00501E1D"/>
    <w:rsid w:val="00503939"/>
    <w:rsid w:val="00503BA7"/>
    <w:rsid w:val="0050479A"/>
    <w:rsid w:val="00507C14"/>
    <w:rsid w:val="00507F6F"/>
    <w:rsid w:val="0051091D"/>
    <w:rsid w:val="00510EF0"/>
    <w:rsid w:val="00513DF5"/>
    <w:rsid w:val="00514A87"/>
    <w:rsid w:val="00516302"/>
    <w:rsid w:val="00516FEB"/>
    <w:rsid w:val="00517804"/>
    <w:rsid w:val="00517D2F"/>
    <w:rsid w:val="0052050C"/>
    <w:rsid w:val="005209A4"/>
    <w:rsid w:val="0052176B"/>
    <w:rsid w:val="00522D98"/>
    <w:rsid w:val="00523270"/>
    <w:rsid w:val="005235E3"/>
    <w:rsid w:val="005238B5"/>
    <w:rsid w:val="00523BFA"/>
    <w:rsid w:val="00525AB5"/>
    <w:rsid w:val="00526066"/>
    <w:rsid w:val="005260BB"/>
    <w:rsid w:val="00526BE1"/>
    <w:rsid w:val="00530B1F"/>
    <w:rsid w:val="00531556"/>
    <w:rsid w:val="00532062"/>
    <w:rsid w:val="005322F6"/>
    <w:rsid w:val="00532314"/>
    <w:rsid w:val="00532A96"/>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3AE2"/>
    <w:rsid w:val="005549B4"/>
    <w:rsid w:val="00562581"/>
    <w:rsid w:val="00562600"/>
    <w:rsid w:val="00562C86"/>
    <w:rsid w:val="005632B1"/>
    <w:rsid w:val="00564451"/>
    <w:rsid w:val="00564BED"/>
    <w:rsid w:val="00565B94"/>
    <w:rsid w:val="00565F0E"/>
    <w:rsid w:val="0056631B"/>
    <w:rsid w:val="00567148"/>
    <w:rsid w:val="00567DA0"/>
    <w:rsid w:val="005714B9"/>
    <w:rsid w:val="005714C5"/>
    <w:rsid w:val="00571577"/>
    <w:rsid w:val="00571A62"/>
    <w:rsid w:val="005723EC"/>
    <w:rsid w:val="00575134"/>
    <w:rsid w:val="00576F75"/>
    <w:rsid w:val="00581299"/>
    <w:rsid w:val="005861D3"/>
    <w:rsid w:val="00587C8F"/>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6B3F"/>
    <w:rsid w:val="005B7067"/>
    <w:rsid w:val="005B7B65"/>
    <w:rsid w:val="005C0057"/>
    <w:rsid w:val="005C0A37"/>
    <w:rsid w:val="005C1655"/>
    <w:rsid w:val="005C184F"/>
    <w:rsid w:val="005C1A83"/>
    <w:rsid w:val="005C26CB"/>
    <w:rsid w:val="005C2984"/>
    <w:rsid w:val="005C2E8B"/>
    <w:rsid w:val="005C364B"/>
    <w:rsid w:val="005C5F04"/>
    <w:rsid w:val="005C61A6"/>
    <w:rsid w:val="005C622D"/>
    <w:rsid w:val="005C6838"/>
    <w:rsid w:val="005C6F61"/>
    <w:rsid w:val="005C74E8"/>
    <w:rsid w:val="005C776B"/>
    <w:rsid w:val="005D1610"/>
    <w:rsid w:val="005D181B"/>
    <w:rsid w:val="005D1E40"/>
    <w:rsid w:val="005D29E2"/>
    <w:rsid w:val="005D2A3E"/>
    <w:rsid w:val="005D2D29"/>
    <w:rsid w:val="005D2DBA"/>
    <w:rsid w:val="005D33C5"/>
    <w:rsid w:val="005D37A3"/>
    <w:rsid w:val="005D3B5E"/>
    <w:rsid w:val="005D5292"/>
    <w:rsid w:val="005D6B3A"/>
    <w:rsid w:val="005E09A0"/>
    <w:rsid w:val="005E0E01"/>
    <w:rsid w:val="005E14E8"/>
    <w:rsid w:val="005E16DE"/>
    <w:rsid w:val="005E22DA"/>
    <w:rsid w:val="005E22ED"/>
    <w:rsid w:val="005E2CE4"/>
    <w:rsid w:val="005E4271"/>
    <w:rsid w:val="005E4EF6"/>
    <w:rsid w:val="005E4FCC"/>
    <w:rsid w:val="005E6DE1"/>
    <w:rsid w:val="005E7F62"/>
    <w:rsid w:val="005F0245"/>
    <w:rsid w:val="005F0A14"/>
    <w:rsid w:val="005F13E3"/>
    <w:rsid w:val="005F2E04"/>
    <w:rsid w:val="005F39BD"/>
    <w:rsid w:val="005F59B6"/>
    <w:rsid w:val="005F610A"/>
    <w:rsid w:val="005F65D5"/>
    <w:rsid w:val="005F6975"/>
    <w:rsid w:val="005F6BC8"/>
    <w:rsid w:val="006005F3"/>
    <w:rsid w:val="006007C0"/>
    <w:rsid w:val="006011D0"/>
    <w:rsid w:val="00601632"/>
    <w:rsid w:val="00602183"/>
    <w:rsid w:val="0060235B"/>
    <w:rsid w:val="00603E4A"/>
    <w:rsid w:val="00606462"/>
    <w:rsid w:val="00607305"/>
    <w:rsid w:val="00607B5F"/>
    <w:rsid w:val="00611B30"/>
    <w:rsid w:val="0061268F"/>
    <w:rsid w:val="0061316A"/>
    <w:rsid w:val="006134A8"/>
    <w:rsid w:val="00617182"/>
    <w:rsid w:val="00617C3B"/>
    <w:rsid w:val="006205EC"/>
    <w:rsid w:val="00623497"/>
    <w:rsid w:val="006247BF"/>
    <w:rsid w:val="00624DEB"/>
    <w:rsid w:val="00625AFD"/>
    <w:rsid w:val="006265E8"/>
    <w:rsid w:val="0062692B"/>
    <w:rsid w:val="00626ADC"/>
    <w:rsid w:val="006273E7"/>
    <w:rsid w:val="006303CB"/>
    <w:rsid w:val="00630B69"/>
    <w:rsid w:val="00631A31"/>
    <w:rsid w:val="00631E7A"/>
    <w:rsid w:val="00632558"/>
    <w:rsid w:val="00632604"/>
    <w:rsid w:val="00634189"/>
    <w:rsid w:val="006346BE"/>
    <w:rsid w:val="0063529B"/>
    <w:rsid w:val="00635845"/>
    <w:rsid w:val="00635968"/>
    <w:rsid w:val="00636B69"/>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554"/>
    <w:rsid w:val="00656FBF"/>
    <w:rsid w:val="006579AE"/>
    <w:rsid w:val="006622C8"/>
    <w:rsid w:val="00663CC1"/>
    <w:rsid w:val="006646C8"/>
    <w:rsid w:val="00664D66"/>
    <w:rsid w:val="00665038"/>
    <w:rsid w:val="0066593F"/>
    <w:rsid w:val="00665AB8"/>
    <w:rsid w:val="00666A14"/>
    <w:rsid w:val="00666BE0"/>
    <w:rsid w:val="006674D2"/>
    <w:rsid w:val="006703DF"/>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591"/>
    <w:rsid w:val="00690803"/>
    <w:rsid w:val="00691D6A"/>
    <w:rsid w:val="0069294F"/>
    <w:rsid w:val="00692E5C"/>
    <w:rsid w:val="00693C35"/>
    <w:rsid w:val="00694639"/>
    <w:rsid w:val="00694794"/>
    <w:rsid w:val="006950BF"/>
    <w:rsid w:val="0069538C"/>
    <w:rsid w:val="0069539A"/>
    <w:rsid w:val="006A1FC7"/>
    <w:rsid w:val="006A2147"/>
    <w:rsid w:val="006A2DFC"/>
    <w:rsid w:val="006A3653"/>
    <w:rsid w:val="006A3ADF"/>
    <w:rsid w:val="006A3B53"/>
    <w:rsid w:val="006A3C54"/>
    <w:rsid w:val="006A6790"/>
    <w:rsid w:val="006A7573"/>
    <w:rsid w:val="006A7EED"/>
    <w:rsid w:val="006B0ED0"/>
    <w:rsid w:val="006B1BB5"/>
    <w:rsid w:val="006B31E4"/>
    <w:rsid w:val="006B335C"/>
    <w:rsid w:val="006B606A"/>
    <w:rsid w:val="006B60C3"/>
    <w:rsid w:val="006B6151"/>
    <w:rsid w:val="006B67A3"/>
    <w:rsid w:val="006B698C"/>
    <w:rsid w:val="006C028D"/>
    <w:rsid w:val="006C0EDA"/>
    <w:rsid w:val="006C2F97"/>
    <w:rsid w:val="006C3BB6"/>
    <w:rsid w:val="006C3EA1"/>
    <w:rsid w:val="006C4315"/>
    <w:rsid w:val="006C4976"/>
    <w:rsid w:val="006C6171"/>
    <w:rsid w:val="006C6491"/>
    <w:rsid w:val="006C6625"/>
    <w:rsid w:val="006C689B"/>
    <w:rsid w:val="006C7073"/>
    <w:rsid w:val="006C76C9"/>
    <w:rsid w:val="006D12AB"/>
    <w:rsid w:val="006D303F"/>
    <w:rsid w:val="006D674C"/>
    <w:rsid w:val="006D7A92"/>
    <w:rsid w:val="006E0D63"/>
    <w:rsid w:val="006E21AA"/>
    <w:rsid w:val="006E24FD"/>
    <w:rsid w:val="006E2AA2"/>
    <w:rsid w:val="006E7691"/>
    <w:rsid w:val="006E7C8C"/>
    <w:rsid w:val="006F019E"/>
    <w:rsid w:val="006F0D06"/>
    <w:rsid w:val="006F16EC"/>
    <w:rsid w:val="006F23B6"/>
    <w:rsid w:val="006F2464"/>
    <w:rsid w:val="006F2A56"/>
    <w:rsid w:val="006F609A"/>
    <w:rsid w:val="006F6694"/>
    <w:rsid w:val="006F6F5C"/>
    <w:rsid w:val="006F7969"/>
    <w:rsid w:val="006F79CD"/>
    <w:rsid w:val="00700629"/>
    <w:rsid w:val="00702B20"/>
    <w:rsid w:val="00704ADF"/>
    <w:rsid w:val="007064D3"/>
    <w:rsid w:val="00707EBA"/>
    <w:rsid w:val="00707ED3"/>
    <w:rsid w:val="00707F0B"/>
    <w:rsid w:val="00712034"/>
    <w:rsid w:val="00712214"/>
    <w:rsid w:val="0071270E"/>
    <w:rsid w:val="007132DC"/>
    <w:rsid w:val="00713CF7"/>
    <w:rsid w:val="00714AEB"/>
    <w:rsid w:val="00715212"/>
    <w:rsid w:val="00715A9B"/>
    <w:rsid w:val="00716126"/>
    <w:rsid w:val="00716471"/>
    <w:rsid w:val="007165D8"/>
    <w:rsid w:val="007203A4"/>
    <w:rsid w:val="007206E8"/>
    <w:rsid w:val="007225FC"/>
    <w:rsid w:val="0072343D"/>
    <w:rsid w:val="00724605"/>
    <w:rsid w:val="00725750"/>
    <w:rsid w:val="00726218"/>
    <w:rsid w:val="0072683A"/>
    <w:rsid w:val="00727B0B"/>
    <w:rsid w:val="00730C75"/>
    <w:rsid w:val="007314CA"/>
    <w:rsid w:val="007326A0"/>
    <w:rsid w:val="00733955"/>
    <w:rsid w:val="007339D5"/>
    <w:rsid w:val="00735587"/>
    <w:rsid w:val="00736368"/>
    <w:rsid w:val="00736515"/>
    <w:rsid w:val="00736DCC"/>
    <w:rsid w:val="007378A0"/>
    <w:rsid w:val="007401D3"/>
    <w:rsid w:val="00742F4A"/>
    <w:rsid w:val="00743FDC"/>
    <w:rsid w:val="00744ED4"/>
    <w:rsid w:val="00746B18"/>
    <w:rsid w:val="00751040"/>
    <w:rsid w:val="00751533"/>
    <w:rsid w:val="00751E19"/>
    <w:rsid w:val="00752271"/>
    <w:rsid w:val="007523D3"/>
    <w:rsid w:val="00753430"/>
    <w:rsid w:val="00753675"/>
    <w:rsid w:val="00753AB3"/>
    <w:rsid w:val="00753E71"/>
    <w:rsid w:val="00754253"/>
    <w:rsid w:val="007552CA"/>
    <w:rsid w:val="00755466"/>
    <w:rsid w:val="00756371"/>
    <w:rsid w:val="00756E84"/>
    <w:rsid w:val="007578CE"/>
    <w:rsid w:val="00757B80"/>
    <w:rsid w:val="00757ECA"/>
    <w:rsid w:val="00762631"/>
    <w:rsid w:val="00763B8C"/>
    <w:rsid w:val="00763CD1"/>
    <w:rsid w:val="0076432D"/>
    <w:rsid w:val="00764606"/>
    <w:rsid w:val="00764928"/>
    <w:rsid w:val="00765DBB"/>
    <w:rsid w:val="007662A6"/>
    <w:rsid w:val="0077124C"/>
    <w:rsid w:val="00771D69"/>
    <w:rsid w:val="0077428C"/>
    <w:rsid w:val="007756BD"/>
    <w:rsid w:val="0077792C"/>
    <w:rsid w:val="00780A41"/>
    <w:rsid w:val="007814A1"/>
    <w:rsid w:val="007815C6"/>
    <w:rsid w:val="00782DD5"/>
    <w:rsid w:val="007834BE"/>
    <w:rsid w:val="00783943"/>
    <w:rsid w:val="00784A2F"/>
    <w:rsid w:val="00786B11"/>
    <w:rsid w:val="00790849"/>
    <w:rsid w:val="007908C7"/>
    <w:rsid w:val="00791753"/>
    <w:rsid w:val="00792313"/>
    <w:rsid w:val="0079296B"/>
    <w:rsid w:val="00792FAA"/>
    <w:rsid w:val="0079359D"/>
    <w:rsid w:val="007937B1"/>
    <w:rsid w:val="00793812"/>
    <w:rsid w:val="00794C40"/>
    <w:rsid w:val="00795B52"/>
    <w:rsid w:val="00795C02"/>
    <w:rsid w:val="00796FBD"/>
    <w:rsid w:val="007970E2"/>
    <w:rsid w:val="00797957"/>
    <w:rsid w:val="00797B80"/>
    <w:rsid w:val="007A0096"/>
    <w:rsid w:val="007A17F8"/>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6D57"/>
    <w:rsid w:val="007B71E9"/>
    <w:rsid w:val="007B78E1"/>
    <w:rsid w:val="007C057D"/>
    <w:rsid w:val="007C1BDF"/>
    <w:rsid w:val="007C3F08"/>
    <w:rsid w:val="007C5516"/>
    <w:rsid w:val="007C55A8"/>
    <w:rsid w:val="007C5D5E"/>
    <w:rsid w:val="007C60A7"/>
    <w:rsid w:val="007D0748"/>
    <w:rsid w:val="007D29C2"/>
    <w:rsid w:val="007D35D0"/>
    <w:rsid w:val="007D3E31"/>
    <w:rsid w:val="007D3FC7"/>
    <w:rsid w:val="007D4A1B"/>
    <w:rsid w:val="007D5DE9"/>
    <w:rsid w:val="007D65B3"/>
    <w:rsid w:val="007E05BE"/>
    <w:rsid w:val="007E073B"/>
    <w:rsid w:val="007E0AF7"/>
    <w:rsid w:val="007E0D44"/>
    <w:rsid w:val="007E1A48"/>
    <w:rsid w:val="007E2248"/>
    <w:rsid w:val="007E25BF"/>
    <w:rsid w:val="007E264A"/>
    <w:rsid w:val="007E2D3F"/>
    <w:rsid w:val="007E346C"/>
    <w:rsid w:val="007E4DCD"/>
    <w:rsid w:val="007E6301"/>
    <w:rsid w:val="007E6730"/>
    <w:rsid w:val="007F1320"/>
    <w:rsid w:val="007F2CDE"/>
    <w:rsid w:val="007F4AA4"/>
    <w:rsid w:val="007F5441"/>
    <w:rsid w:val="007F558B"/>
    <w:rsid w:val="007F7043"/>
    <w:rsid w:val="008000D7"/>
    <w:rsid w:val="008019D5"/>
    <w:rsid w:val="00801CCE"/>
    <w:rsid w:val="00803B79"/>
    <w:rsid w:val="00803DAB"/>
    <w:rsid w:val="00803E26"/>
    <w:rsid w:val="00805B2F"/>
    <w:rsid w:val="00805DBD"/>
    <w:rsid w:val="00807A67"/>
    <w:rsid w:val="00810C64"/>
    <w:rsid w:val="00810CAB"/>
    <w:rsid w:val="008115B1"/>
    <w:rsid w:val="008119FA"/>
    <w:rsid w:val="008122CA"/>
    <w:rsid w:val="008127FE"/>
    <w:rsid w:val="008139F2"/>
    <w:rsid w:val="00813AC3"/>
    <w:rsid w:val="00813AED"/>
    <w:rsid w:val="00814F1E"/>
    <w:rsid w:val="0081519D"/>
    <w:rsid w:val="00821E45"/>
    <w:rsid w:val="00821E8B"/>
    <w:rsid w:val="00824ADD"/>
    <w:rsid w:val="00824B64"/>
    <w:rsid w:val="008253AC"/>
    <w:rsid w:val="0082683F"/>
    <w:rsid w:val="00827A21"/>
    <w:rsid w:val="00827C78"/>
    <w:rsid w:val="008309E6"/>
    <w:rsid w:val="00831C57"/>
    <w:rsid w:val="00832E89"/>
    <w:rsid w:val="00833617"/>
    <w:rsid w:val="008344E6"/>
    <w:rsid w:val="0083554C"/>
    <w:rsid w:val="00835D8F"/>
    <w:rsid w:val="00836534"/>
    <w:rsid w:val="00837102"/>
    <w:rsid w:val="00841618"/>
    <w:rsid w:val="0084193C"/>
    <w:rsid w:val="0084467B"/>
    <w:rsid w:val="008446C3"/>
    <w:rsid w:val="008446E6"/>
    <w:rsid w:val="0084589E"/>
    <w:rsid w:val="00847014"/>
    <w:rsid w:val="00847380"/>
    <w:rsid w:val="008510FE"/>
    <w:rsid w:val="00851F36"/>
    <w:rsid w:val="0085356E"/>
    <w:rsid w:val="00854826"/>
    <w:rsid w:val="00855C9B"/>
    <w:rsid w:val="00856102"/>
    <w:rsid w:val="00861036"/>
    <w:rsid w:val="008614D0"/>
    <w:rsid w:val="00862C25"/>
    <w:rsid w:val="00863060"/>
    <w:rsid w:val="008642E9"/>
    <w:rsid w:val="00864356"/>
    <w:rsid w:val="00867C4B"/>
    <w:rsid w:val="00870EDC"/>
    <w:rsid w:val="00872142"/>
    <w:rsid w:val="00872B8F"/>
    <w:rsid w:val="00876763"/>
    <w:rsid w:val="008772F0"/>
    <w:rsid w:val="0088011B"/>
    <w:rsid w:val="00881BD8"/>
    <w:rsid w:val="00881C12"/>
    <w:rsid w:val="00882229"/>
    <w:rsid w:val="00882B88"/>
    <w:rsid w:val="00883053"/>
    <w:rsid w:val="00883757"/>
    <w:rsid w:val="00886224"/>
    <w:rsid w:val="00886796"/>
    <w:rsid w:val="00886F99"/>
    <w:rsid w:val="00890F7D"/>
    <w:rsid w:val="00891276"/>
    <w:rsid w:val="00893BC3"/>
    <w:rsid w:val="00894558"/>
    <w:rsid w:val="00894AC6"/>
    <w:rsid w:val="00894D1B"/>
    <w:rsid w:val="00895B4E"/>
    <w:rsid w:val="00895EC9"/>
    <w:rsid w:val="00896C35"/>
    <w:rsid w:val="00897A98"/>
    <w:rsid w:val="008A0138"/>
    <w:rsid w:val="008A14A1"/>
    <w:rsid w:val="008A1922"/>
    <w:rsid w:val="008A1F6F"/>
    <w:rsid w:val="008A2E04"/>
    <w:rsid w:val="008A438D"/>
    <w:rsid w:val="008A49C0"/>
    <w:rsid w:val="008A53B2"/>
    <w:rsid w:val="008A5865"/>
    <w:rsid w:val="008A65E1"/>
    <w:rsid w:val="008B0A58"/>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B7284"/>
    <w:rsid w:val="008C0E2E"/>
    <w:rsid w:val="008C0E90"/>
    <w:rsid w:val="008C140B"/>
    <w:rsid w:val="008C1ADB"/>
    <w:rsid w:val="008C3181"/>
    <w:rsid w:val="008C37FB"/>
    <w:rsid w:val="008C3E53"/>
    <w:rsid w:val="008C4E41"/>
    <w:rsid w:val="008D0B44"/>
    <w:rsid w:val="008D10E2"/>
    <w:rsid w:val="008D38EC"/>
    <w:rsid w:val="008D4E9F"/>
    <w:rsid w:val="008D52B9"/>
    <w:rsid w:val="008D591D"/>
    <w:rsid w:val="008D6D0E"/>
    <w:rsid w:val="008D7848"/>
    <w:rsid w:val="008E119F"/>
    <w:rsid w:val="008E24CB"/>
    <w:rsid w:val="008E44E7"/>
    <w:rsid w:val="008E4588"/>
    <w:rsid w:val="008E4E42"/>
    <w:rsid w:val="008E5D87"/>
    <w:rsid w:val="008E6202"/>
    <w:rsid w:val="008E7256"/>
    <w:rsid w:val="008F0E4C"/>
    <w:rsid w:val="008F1ED9"/>
    <w:rsid w:val="008F2DF0"/>
    <w:rsid w:val="008F418B"/>
    <w:rsid w:val="008F5441"/>
    <w:rsid w:val="008F7CB9"/>
    <w:rsid w:val="008F7F6D"/>
    <w:rsid w:val="00900E8A"/>
    <w:rsid w:val="00901483"/>
    <w:rsid w:val="00901A59"/>
    <w:rsid w:val="009049A8"/>
    <w:rsid w:val="00905046"/>
    <w:rsid w:val="009051A4"/>
    <w:rsid w:val="00911E92"/>
    <w:rsid w:val="00914B3F"/>
    <w:rsid w:val="00917120"/>
    <w:rsid w:val="009202C9"/>
    <w:rsid w:val="00920C9F"/>
    <w:rsid w:val="00920D36"/>
    <w:rsid w:val="0092333C"/>
    <w:rsid w:val="009238E8"/>
    <w:rsid w:val="00923AD9"/>
    <w:rsid w:val="009240D5"/>
    <w:rsid w:val="00924285"/>
    <w:rsid w:val="009246CF"/>
    <w:rsid w:val="00924A28"/>
    <w:rsid w:val="00925831"/>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99B"/>
    <w:rsid w:val="00952E3D"/>
    <w:rsid w:val="00953783"/>
    <w:rsid w:val="00954157"/>
    <w:rsid w:val="0095415F"/>
    <w:rsid w:val="00954624"/>
    <w:rsid w:val="00954650"/>
    <w:rsid w:val="00954E72"/>
    <w:rsid w:val="009561A5"/>
    <w:rsid w:val="00956FF6"/>
    <w:rsid w:val="00957054"/>
    <w:rsid w:val="00957D36"/>
    <w:rsid w:val="0096126F"/>
    <w:rsid w:val="009612E1"/>
    <w:rsid w:val="00961995"/>
    <w:rsid w:val="00961F39"/>
    <w:rsid w:val="00962B66"/>
    <w:rsid w:val="00963304"/>
    <w:rsid w:val="00963958"/>
    <w:rsid w:val="009640A8"/>
    <w:rsid w:val="009643C3"/>
    <w:rsid w:val="009648F0"/>
    <w:rsid w:val="00964D04"/>
    <w:rsid w:val="00964D45"/>
    <w:rsid w:val="009659C1"/>
    <w:rsid w:val="00966F18"/>
    <w:rsid w:val="00967B37"/>
    <w:rsid w:val="009712D7"/>
    <w:rsid w:val="00971949"/>
    <w:rsid w:val="00972389"/>
    <w:rsid w:val="00974663"/>
    <w:rsid w:val="00977896"/>
    <w:rsid w:val="00977A52"/>
    <w:rsid w:val="009837DF"/>
    <w:rsid w:val="00985EC3"/>
    <w:rsid w:val="00987149"/>
    <w:rsid w:val="009874B1"/>
    <w:rsid w:val="00987A79"/>
    <w:rsid w:val="009907DC"/>
    <w:rsid w:val="00991E7C"/>
    <w:rsid w:val="0099234E"/>
    <w:rsid w:val="009938E5"/>
    <w:rsid w:val="00994715"/>
    <w:rsid w:val="009947E1"/>
    <w:rsid w:val="00994CCA"/>
    <w:rsid w:val="00994F04"/>
    <w:rsid w:val="00996AF0"/>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36A"/>
    <w:rsid w:val="009C16C0"/>
    <w:rsid w:val="009C2257"/>
    <w:rsid w:val="009C2F9C"/>
    <w:rsid w:val="009C374E"/>
    <w:rsid w:val="009C39DD"/>
    <w:rsid w:val="009C5137"/>
    <w:rsid w:val="009C67F6"/>
    <w:rsid w:val="009C7287"/>
    <w:rsid w:val="009C738E"/>
    <w:rsid w:val="009C7537"/>
    <w:rsid w:val="009C79EC"/>
    <w:rsid w:val="009D187A"/>
    <w:rsid w:val="009D3C4E"/>
    <w:rsid w:val="009D430A"/>
    <w:rsid w:val="009D5503"/>
    <w:rsid w:val="009D5562"/>
    <w:rsid w:val="009E0193"/>
    <w:rsid w:val="009E0308"/>
    <w:rsid w:val="009E05CB"/>
    <w:rsid w:val="009E1067"/>
    <w:rsid w:val="009E1FC8"/>
    <w:rsid w:val="009E2D3D"/>
    <w:rsid w:val="009E44E4"/>
    <w:rsid w:val="009E47D1"/>
    <w:rsid w:val="009E59BF"/>
    <w:rsid w:val="009E5A82"/>
    <w:rsid w:val="009E60FE"/>
    <w:rsid w:val="009E6471"/>
    <w:rsid w:val="009E7130"/>
    <w:rsid w:val="009F0C0A"/>
    <w:rsid w:val="009F1531"/>
    <w:rsid w:val="009F1A08"/>
    <w:rsid w:val="009F2524"/>
    <w:rsid w:val="009F28BD"/>
    <w:rsid w:val="009F35D0"/>
    <w:rsid w:val="009F3A37"/>
    <w:rsid w:val="009F41C5"/>
    <w:rsid w:val="009F501C"/>
    <w:rsid w:val="009F57E5"/>
    <w:rsid w:val="009F5F20"/>
    <w:rsid w:val="009F6430"/>
    <w:rsid w:val="009F6933"/>
    <w:rsid w:val="009F7668"/>
    <w:rsid w:val="00A004E0"/>
    <w:rsid w:val="00A01E3E"/>
    <w:rsid w:val="00A05511"/>
    <w:rsid w:val="00A057A1"/>
    <w:rsid w:val="00A060AC"/>
    <w:rsid w:val="00A063C8"/>
    <w:rsid w:val="00A06681"/>
    <w:rsid w:val="00A11E96"/>
    <w:rsid w:val="00A120E6"/>
    <w:rsid w:val="00A12EF6"/>
    <w:rsid w:val="00A14252"/>
    <w:rsid w:val="00A143BF"/>
    <w:rsid w:val="00A145D1"/>
    <w:rsid w:val="00A149CA"/>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1A85"/>
    <w:rsid w:val="00A3363E"/>
    <w:rsid w:val="00A3393C"/>
    <w:rsid w:val="00A34F56"/>
    <w:rsid w:val="00A35F39"/>
    <w:rsid w:val="00A36D2B"/>
    <w:rsid w:val="00A37A84"/>
    <w:rsid w:val="00A37E3D"/>
    <w:rsid w:val="00A40B3C"/>
    <w:rsid w:val="00A41B0B"/>
    <w:rsid w:val="00A42B87"/>
    <w:rsid w:val="00A441B4"/>
    <w:rsid w:val="00A44278"/>
    <w:rsid w:val="00A448F5"/>
    <w:rsid w:val="00A45042"/>
    <w:rsid w:val="00A4574A"/>
    <w:rsid w:val="00A45EA5"/>
    <w:rsid w:val="00A46856"/>
    <w:rsid w:val="00A504FF"/>
    <w:rsid w:val="00A51E05"/>
    <w:rsid w:val="00A527AB"/>
    <w:rsid w:val="00A53030"/>
    <w:rsid w:val="00A539C2"/>
    <w:rsid w:val="00A5443A"/>
    <w:rsid w:val="00A5482B"/>
    <w:rsid w:val="00A5491E"/>
    <w:rsid w:val="00A54EF7"/>
    <w:rsid w:val="00A55F7E"/>
    <w:rsid w:val="00A5622F"/>
    <w:rsid w:val="00A5678F"/>
    <w:rsid w:val="00A56F82"/>
    <w:rsid w:val="00A57824"/>
    <w:rsid w:val="00A57910"/>
    <w:rsid w:val="00A602E3"/>
    <w:rsid w:val="00A60883"/>
    <w:rsid w:val="00A61E05"/>
    <w:rsid w:val="00A61E67"/>
    <w:rsid w:val="00A62602"/>
    <w:rsid w:val="00A6303E"/>
    <w:rsid w:val="00A6359A"/>
    <w:rsid w:val="00A655F6"/>
    <w:rsid w:val="00A664AA"/>
    <w:rsid w:val="00A667DF"/>
    <w:rsid w:val="00A66855"/>
    <w:rsid w:val="00A67499"/>
    <w:rsid w:val="00A67953"/>
    <w:rsid w:val="00A67A38"/>
    <w:rsid w:val="00A7194A"/>
    <w:rsid w:val="00A7206E"/>
    <w:rsid w:val="00A72CBC"/>
    <w:rsid w:val="00A730B6"/>
    <w:rsid w:val="00A749AA"/>
    <w:rsid w:val="00A7547B"/>
    <w:rsid w:val="00A7587E"/>
    <w:rsid w:val="00A76003"/>
    <w:rsid w:val="00A762A0"/>
    <w:rsid w:val="00A76979"/>
    <w:rsid w:val="00A7772E"/>
    <w:rsid w:val="00A815CA"/>
    <w:rsid w:val="00A82A3B"/>
    <w:rsid w:val="00A834CE"/>
    <w:rsid w:val="00A84B04"/>
    <w:rsid w:val="00A85EC4"/>
    <w:rsid w:val="00A86415"/>
    <w:rsid w:val="00A866C5"/>
    <w:rsid w:val="00A86E52"/>
    <w:rsid w:val="00A871E0"/>
    <w:rsid w:val="00A872FB"/>
    <w:rsid w:val="00A87D8B"/>
    <w:rsid w:val="00A90B10"/>
    <w:rsid w:val="00A912B4"/>
    <w:rsid w:val="00A92A73"/>
    <w:rsid w:val="00A92B3F"/>
    <w:rsid w:val="00A9326B"/>
    <w:rsid w:val="00A938BD"/>
    <w:rsid w:val="00A939F2"/>
    <w:rsid w:val="00A93AD9"/>
    <w:rsid w:val="00A93B42"/>
    <w:rsid w:val="00A93F56"/>
    <w:rsid w:val="00A9462C"/>
    <w:rsid w:val="00A94903"/>
    <w:rsid w:val="00A95A3E"/>
    <w:rsid w:val="00A9644A"/>
    <w:rsid w:val="00A96457"/>
    <w:rsid w:val="00A966C7"/>
    <w:rsid w:val="00A96817"/>
    <w:rsid w:val="00AA30E1"/>
    <w:rsid w:val="00AA31DB"/>
    <w:rsid w:val="00AA3B60"/>
    <w:rsid w:val="00AA4805"/>
    <w:rsid w:val="00AA4C48"/>
    <w:rsid w:val="00AA5402"/>
    <w:rsid w:val="00AA5AF8"/>
    <w:rsid w:val="00AA63A2"/>
    <w:rsid w:val="00AA78C8"/>
    <w:rsid w:val="00AB0665"/>
    <w:rsid w:val="00AB223E"/>
    <w:rsid w:val="00AB2273"/>
    <w:rsid w:val="00AB71D4"/>
    <w:rsid w:val="00AB7304"/>
    <w:rsid w:val="00AB74F4"/>
    <w:rsid w:val="00AC003D"/>
    <w:rsid w:val="00AC1ABD"/>
    <w:rsid w:val="00AC3D46"/>
    <w:rsid w:val="00AC4649"/>
    <w:rsid w:val="00AC59B9"/>
    <w:rsid w:val="00AC6252"/>
    <w:rsid w:val="00AC6A50"/>
    <w:rsid w:val="00AC6A83"/>
    <w:rsid w:val="00AC70F8"/>
    <w:rsid w:val="00AC7713"/>
    <w:rsid w:val="00AC7AFF"/>
    <w:rsid w:val="00AC7D1B"/>
    <w:rsid w:val="00AD1B28"/>
    <w:rsid w:val="00AD1E8F"/>
    <w:rsid w:val="00AD2740"/>
    <w:rsid w:val="00AD286D"/>
    <w:rsid w:val="00AD3169"/>
    <w:rsid w:val="00AD31B9"/>
    <w:rsid w:val="00AD3D5A"/>
    <w:rsid w:val="00AD43C6"/>
    <w:rsid w:val="00AD57F3"/>
    <w:rsid w:val="00AD71AD"/>
    <w:rsid w:val="00AD754C"/>
    <w:rsid w:val="00AD7851"/>
    <w:rsid w:val="00AD7CB2"/>
    <w:rsid w:val="00AE1C68"/>
    <w:rsid w:val="00AE335E"/>
    <w:rsid w:val="00AE4199"/>
    <w:rsid w:val="00AE42BA"/>
    <w:rsid w:val="00AE464C"/>
    <w:rsid w:val="00AE56E6"/>
    <w:rsid w:val="00AE62CD"/>
    <w:rsid w:val="00AE680F"/>
    <w:rsid w:val="00AE7025"/>
    <w:rsid w:val="00AE7375"/>
    <w:rsid w:val="00AF012F"/>
    <w:rsid w:val="00AF03EB"/>
    <w:rsid w:val="00AF107A"/>
    <w:rsid w:val="00AF367F"/>
    <w:rsid w:val="00AF4492"/>
    <w:rsid w:val="00AF588C"/>
    <w:rsid w:val="00AF65A1"/>
    <w:rsid w:val="00AF6D27"/>
    <w:rsid w:val="00B033C2"/>
    <w:rsid w:val="00B03B02"/>
    <w:rsid w:val="00B03D19"/>
    <w:rsid w:val="00B03F5D"/>
    <w:rsid w:val="00B04E75"/>
    <w:rsid w:val="00B04EB9"/>
    <w:rsid w:val="00B06BC9"/>
    <w:rsid w:val="00B07D48"/>
    <w:rsid w:val="00B07FAF"/>
    <w:rsid w:val="00B10573"/>
    <w:rsid w:val="00B11504"/>
    <w:rsid w:val="00B118BE"/>
    <w:rsid w:val="00B12A7E"/>
    <w:rsid w:val="00B13740"/>
    <w:rsid w:val="00B14114"/>
    <w:rsid w:val="00B14634"/>
    <w:rsid w:val="00B15C8E"/>
    <w:rsid w:val="00B15D19"/>
    <w:rsid w:val="00B160C8"/>
    <w:rsid w:val="00B16E8C"/>
    <w:rsid w:val="00B16FC4"/>
    <w:rsid w:val="00B20555"/>
    <w:rsid w:val="00B2141C"/>
    <w:rsid w:val="00B21B94"/>
    <w:rsid w:val="00B2216F"/>
    <w:rsid w:val="00B23D1C"/>
    <w:rsid w:val="00B24C3E"/>
    <w:rsid w:val="00B24EDB"/>
    <w:rsid w:val="00B252F5"/>
    <w:rsid w:val="00B25832"/>
    <w:rsid w:val="00B25B4A"/>
    <w:rsid w:val="00B26863"/>
    <w:rsid w:val="00B27995"/>
    <w:rsid w:val="00B30814"/>
    <w:rsid w:val="00B30F12"/>
    <w:rsid w:val="00B312DD"/>
    <w:rsid w:val="00B3295A"/>
    <w:rsid w:val="00B36147"/>
    <w:rsid w:val="00B368E1"/>
    <w:rsid w:val="00B40526"/>
    <w:rsid w:val="00B40787"/>
    <w:rsid w:val="00B40E6F"/>
    <w:rsid w:val="00B41E1C"/>
    <w:rsid w:val="00B4285D"/>
    <w:rsid w:val="00B45AF9"/>
    <w:rsid w:val="00B4643B"/>
    <w:rsid w:val="00B470B2"/>
    <w:rsid w:val="00B47909"/>
    <w:rsid w:val="00B52D02"/>
    <w:rsid w:val="00B530CB"/>
    <w:rsid w:val="00B5404C"/>
    <w:rsid w:val="00B540C2"/>
    <w:rsid w:val="00B54A64"/>
    <w:rsid w:val="00B54CAC"/>
    <w:rsid w:val="00B54EC0"/>
    <w:rsid w:val="00B54FDE"/>
    <w:rsid w:val="00B559AA"/>
    <w:rsid w:val="00B56840"/>
    <w:rsid w:val="00B56E80"/>
    <w:rsid w:val="00B570D3"/>
    <w:rsid w:val="00B600F6"/>
    <w:rsid w:val="00B60323"/>
    <w:rsid w:val="00B6032A"/>
    <w:rsid w:val="00B60D2D"/>
    <w:rsid w:val="00B63BD9"/>
    <w:rsid w:val="00B63DD5"/>
    <w:rsid w:val="00B66C15"/>
    <w:rsid w:val="00B711C9"/>
    <w:rsid w:val="00B71768"/>
    <w:rsid w:val="00B71A89"/>
    <w:rsid w:val="00B728E1"/>
    <w:rsid w:val="00B7302A"/>
    <w:rsid w:val="00B73F68"/>
    <w:rsid w:val="00B74504"/>
    <w:rsid w:val="00B74A63"/>
    <w:rsid w:val="00B74A73"/>
    <w:rsid w:val="00B74F0F"/>
    <w:rsid w:val="00B75DB8"/>
    <w:rsid w:val="00B76ACD"/>
    <w:rsid w:val="00B801A4"/>
    <w:rsid w:val="00B8047C"/>
    <w:rsid w:val="00B80DA0"/>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C4C"/>
    <w:rsid w:val="00B92E23"/>
    <w:rsid w:val="00B9314B"/>
    <w:rsid w:val="00B93681"/>
    <w:rsid w:val="00B94006"/>
    <w:rsid w:val="00B94CE9"/>
    <w:rsid w:val="00B961AB"/>
    <w:rsid w:val="00BA0885"/>
    <w:rsid w:val="00BA0BDF"/>
    <w:rsid w:val="00BA1502"/>
    <w:rsid w:val="00BA61C3"/>
    <w:rsid w:val="00BA797B"/>
    <w:rsid w:val="00BA7FB9"/>
    <w:rsid w:val="00BB10B2"/>
    <w:rsid w:val="00BB196B"/>
    <w:rsid w:val="00BB369D"/>
    <w:rsid w:val="00BB3A52"/>
    <w:rsid w:val="00BB4756"/>
    <w:rsid w:val="00BB5D1E"/>
    <w:rsid w:val="00BB5D8F"/>
    <w:rsid w:val="00BB7008"/>
    <w:rsid w:val="00BB70B6"/>
    <w:rsid w:val="00BB72D5"/>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392"/>
    <w:rsid w:val="00C01E4E"/>
    <w:rsid w:val="00C027FE"/>
    <w:rsid w:val="00C029AB"/>
    <w:rsid w:val="00C04112"/>
    <w:rsid w:val="00C05FC2"/>
    <w:rsid w:val="00C065B7"/>
    <w:rsid w:val="00C079FA"/>
    <w:rsid w:val="00C07E2C"/>
    <w:rsid w:val="00C112CB"/>
    <w:rsid w:val="00C114F3"/>
    <w:rsid w:val="00C130B2"/>
    <w:rsid w:val="00C14658"/>
    <w:rsid w:val="00C14875"/>
    <w:rsid w:val="00C15235"/>
    <w:rsid w:val="00C1533A"/>
    <w:rsid w:val="00C16106"/>
    <w:rsid w:val="00C1641C"/>
    <w:rsid w:val="00C1741F"/>
    <w:rsid w:val="00C17593"/>
    <w:rsid w:val="00C2006B"/>
    <w:rsid w:val="00C20849"/>
    <w:rsid w:val="00C22299"/>
    <w:rsid w:val="00C22726"/>
    <w:rsid w:val="00C22C25"/>
    <w:rsid w:val="00C23165"/>
    <w:rsid w:val="00C23B53"/>
    <w:rsid w:val="00C23EAE"/>
    <w:rsid w:val="00C24FCB"/>
    <w:rsid w:val="00C257B6"/>
    <w:rsid w:val="00C261AE"/>
    <w:rsid w:val="00C277E3"/>
    <w:rsid w:val="00C31945"/>
    <w:rsid w:val="00C32651"/>
    <w:rsid w:val="00C326E0"/>
    <w:rsid w:val="00C3433D"/>
    <w:rsid w:val="00C36387"/>
    <w:rsid w:val="00C36617"/>
    <w:rsid w:val="00C36B8E"/>
    <w:rsid w:val="00C40B52"/>
    <w:rsid w:val="00C40E4B"/>
    <w:rsid w:val="00C4187F"/>
    <w:rsid w:val="00C4191C"/>
    <w:rsid w:val="00C41EC1"/>
    <w:rsid w:val="00C43EED"/>
    <w:rsid w:val="00C4506E"/>
    <w:rsid w:val="00C46611"/>
    <w:rsid w:val="00C47DC2"/>
    <w:rsid w:val="00C50BA9"/>
    <w:rsid w:val="00C50ED2"/>
    <w:rsid w:val="00C5421B"/>
    <w:rsid w:val="00C54FBC"/>
    <w:rsid w:val="00C55CE3"/>
    <w:rsid w:val="00C56051"/>
    <w:rsid w:val="00C56983"/>
    <w:rsid w:val="00C57ECB"/>
    <w:rsid w:val="00C60646"/>
    <w:rsid w:val="00C612B7"/>
    <w:rsid w:val="00C617FA"/>
    <w:rsid w:val="00C619A8"/>
    <w:rsid w:val="00C61C10"/>
    <w:rsid w:val="00C61F3C"/>
    <w:rsid w:val="00C6338D"/>
    <w:rsid w:val="00C634E3"/>
    <w:rsid w:val="00C63E1C"/>
    <w:rsid w:val="00C646FD"/>
    <w:rsid w:val="00C66D78"/>
    <w:rsid w:val="00C6792D"/>
    <w:rsid w:val="00C67B1A"/>
    <w:rsid w:val="00C70254"/>
    <w:rsid w:val="00C7193E"/>
    <w:rsid w:val="00C71A56"/>
    <w:rsid w:val="00C730A1"/>
    <w:rsid w:val="00C7412E"/>
    <w:rsid w:val="00C779A8"/>
    <w:rsid w:val="00C8051F"/>
    <w:rsid w:val="00C81FE7"/>
    <w:rsid w:val="00C82404"/>
    <w:rsid w:val="00C82E63"/>
    <w:rsid w:val="00C83929"/>
    <w:rsid w:val="00C839E2"/>
    <w:rsid w:val="00C848AF"/>
    <w:rsid w:val="00C85370"/>
    <w:rsid w:val="00C8563E"/>
    <w:rsid w:val="00C86F24"/>
    <w:rsid w:val="00C87E14"/>
    <w:rsid w:val="00C9067F"/>
    <w:rsid w:val="00C9078B"/>
    <w:rsid w:val="00C91EC5"/>
    <w:rsid w:val="00C938CB"/>
    <w:rsid w:val="00C951CB"/>
    <w:rsid w:val="00C95D26"/>
    <w:rsid w:val="00C97217"/>
    <w:rsid w:val="00CA026D"/>
    <w:rsid w:val="00CA086A"/>
    <w:rsid w:val="00CA0DCB"/>
    <w:rsid w:val="00CA0E61"/>
    <w:rsid w:val="00CA2BE5"/>
    <w:rsid w:val="00CA39E5"/>
    <w:rsid w:val="00CA5615"/>
    <w:rsid w:val="00CA6142"/>
    <w:rsid w:val="00CA6307"/>
    <w:rsid w:val="00CA6308"/>
    <w:rsid w:val="00CA766E"/>
    <w:rsid w:val="00CA7AF8"/>
    <w:rsid w:val="00CB0BFC"/>
    <w:rsid w:val="00CB1E7F"/>
    <w:rsid w:val="00CB2779"/>
    <w:rsid w:val="00CB3ED6"/>
    <w:rsid w:val="00CB42D4"/>
    <w:rsid w:val="00CB721E"/>
    <w:rsid w:val="00CB758A"/>
    <w:rsid w:val="00CC1F0C"/>
    <w:rsid w:val="00CC30E2"/>
    <w:rsid w:val="00CC351C"/>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485D"/>
    <w:rsid w:val="00CD5A0D"/>
    <w:rsid w:val="00CD6ADF"/>
    <w:rsid w:val="00CD724B"/>
    <w:rsid w:val="00CE11F1"/>
    <w:rsid w:val="00CE33C1"/>
    <w:rsid w:val="00CE405B"/>
    <w:rsid w:val="00CE42C7"/>
    <w:rsid w:val="00CE48AA"/>
    <w:rsid w:val="00CE4C40"/>
    <w:rsid w:val="00CE6F29"/>
    <w:rsid w:val="00CE7A1F"/>
    <w:rsid w:val="00CE7EDC"/>
    <w:rsid w:val="00CE7F14"/>
    <w:rsid w:val="00CF0ABB"/>
    <w:rsid w:val="00CF18D4"/>
    <w:rsid w:val="00CF24E0"/>
    <w:rsid w:val="00CF2C50"/>
    <w:rsid w:val="00CF31DF"/>
    <w:rsid w:val="00CF3A7D"/>
    <w:rsid w:val="00CF3E8C"/>
    <w:rsid w:val="00CF4079"/>
    <w:rsid w:val="00CF4121"/>
    <w:rsid w:val="00CF428C"/>
    <w:rsid w:val="00CF5452"/>
    <w:rsid w:val="00CF5B1F"/>
    <w:rsid w:val="00CF6072"/>
    <w:rsid w:val="00CF6D3A"/>
    <w:rsid w:val="00CF7698"/>
    <w:rsid w:val="00CF7D15"/>
    <w:rsid w:val="00CF7DD3"/>
    <w:rsid w:val="00D01CB7"/>
    <w:rsid w:val="00D01E35"/>
    <w:rsid w:val="00D02F93"/>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2939"/>
    <w:rsid w:val="00D2388F"/>
    <w:rsid w:val="00D238FA"/>
    <w:rsid w:val="00D23941"/>
    <w:rsid w:val="00D26293"/>
    <w:rsid w:val="00D27372"/>
    <w:rsid w:val="00D276F1"/>
    <w:rsid w:val="00D310B7"/>
    <w:rsid w:val="00D31765"/>
    <w:rsid w:val="00D32E3C"/>
    <w:rsid w:val="00D33753"/>
    <w:rsid w:val="00D34289"/>
    <w:rsid w:val="00D357FC"/>
    <w:rsid w:val="00D37EF7"/>
    <w:rsid w:val="00D40657"/>
    <w:rsid w:val="00D40C92"/>
    <w:rsid w:val="00D42791"/>
    <w:rsid w:val="00D42A57"/>
    <w:rsid w:val="00D42B36"/>
    <w:rsid w:val="00D45163"/>
    <w:rsid w:val="00D45952"/>
    <w:rsid w:val="00D45E5D"/>
    <w:rsid w:val="00D54361"/>
    <w:rsid w:val="00D60E1F"/>
    <w:rsid w:val="00D6217F"/>
    <w:rsid w:val="00D6318E"/>
    <w:rsid w:val="00D64D13"/>
    <w:rsid w:val="00D64ED4"/>
    <w:rsid w:val="00D664F0"/>
    <w:rsid w:val="00D6683B"/>
    <w:rsid w:val="00D668CA"/>
    <w:rsid w:val="00D66FFF"/>
    <w:rsid w:val="00D707C6"/>
    <w:rsid w:val="00D70991"/>
    <w:rsid w:val="00D70EC2"/>
    <w:rsid w:val="00D721B3"/>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000"/>
    <w:rsid w:val="00D85518"/>
    <w:rsid w:val="00D856E2"/>
    <w:rsid w:val="00D857D5"/>
    <w:rsid w:val="00D861BC"/>
    <w:rsid w:val="00D86FA3"/>
    <w:rsid w:val="00D900C1"/>
    <w:rsid w:val="00D91CB3"/>
    <w:rsid w:val="00D92656"/>
    <w:rsid w:val="00D9266F"/>
    <w:rsid w:val="00D92F34"/>
    <w:rsid w:val="00D9540B"/>
    <w:rsid w:val="00D9596E"/>
    <w:rsid w:val="00D95F6E"/>
    <w:rsid w:val="00D96C8B"/>
    <w:rsid w:val="00D9771D"/>
    <w:rsid w:val="00D979C3"/>
    <w:rsid w:val="00D97BA2"/>
    <w:rsid w:val="00DA1763"/>
    <w:rsid w:val="00DA315A"/>
    <w:rsid w:val="00DA3BB9"/>
    <w:rsid w:val="00DA3C3B"/>
    <w:rsid w:val="00DA511A"/>
    <w:rsid w:val="00DA5701"/>
    <w:rsid w:val="00DA57EE"/>
    <w:rsid w:val="00DA5813"/>
    <w:rsid w:val="00DA5EC9"/>
    <w:rsid w:val="00DA6E51"/>
    <w:rsid w:val="00DA7819"/>
    <w:rsid w:val="00DB0693"/>
    <w:rsid w:val="00DB25AB"/>
    <w:rsid w:val="00DB2F1E"/>
    <w:rsid w:val="00DB528F"/>
    <w:rsid w:val="00DB5818"/>
    <w:rsid w:val="00DB5D7B"/>
    <w:rsid w:val="00DB6C83"/>
    <w:rsid w:val="00DB6DFD"/>
    <w:rsid w:val="00DB7253"/>
    <w:rsid w:val="00DC114E"/>
    <w:rsid w:val="00DC36B6"/>
    <w:rsid w:val="00DC472C"/>
    <w:rsid w:val="00DC7214"/>
    <w:rsid w:val="00DC7DF5"/>
    <w:rsid w:val="00DD1BCA"/>
    <w:rsid w:val="00DD2063"/>
    <w:rsid w:val="00DD20C7"/>
    <w:rsid w:val="00DD224C"/>
    <w:rsid w:val="00DD2331"/>
    <w:rsid w:val="00DD313C"/>
    <w:rsid w:val="00DD39B8"/>
    <w:rsid w:val="00DD57DE"/>
    <w:rsid w:val="00DD5C35"/>
    <w:rsid w:val="00DD5FC6"/>
    <w:rsid w:val="00DD6D1D"/>
    <w:rsid w:val="00DD70A1"/>
    <w:rsid w:val="00DD7148"/>
    <w:rsid w:val="00DD7777"/>
    <w:rsid w:val="00DE0726"/>
    <w:rsid w:val="00DE160E"/>
    <w:rsid w:val="00DE16A5"/>
    <w:rsid w:val="00DE464F"/>
    <w:rsid w:val="00DE4A74"/>
    <w:rsid w:val="00DE567F"/>
    <w:rsid w:val="00DE6C3D"/>
    <w:rsid w:val="00DE6EE4"/>
    <w:rsid w:val="00DE7752"/>
    <w:rsid w:val="00DF1927"/>
    <w:rsid w:val="00DF1A47"/>
    <w:rsid w:val="00DF241E"/>
    <w:rsid w:val="00DF2DAD"/>
    <w:rsid w:val="00DF2E03"/>
    <w:rsid w:val="00DF2E71"/>
    <w:rsid w:val="00DF30F4"/>
    <w:rsid w:val="00DF399F"/>
    <w:rsid w:val="00DF5218"/>
    <w:rsid w:val="00DF5F7F"/>
    <w:rsid w:val="00DF6126"/>
    <w:rsid w:val="00DF7B2B"/>
    <w:rsid w:val="00E00130"/>
    <w:rsid w:val="00E00CD7"/>
    <w:rsid w:val="00E01B74"/>
    <w:rsid w:val="00E028E3"/>
    <w:rsid w:val="00E041DE"/>
    <w:rsid w:val="00E04D79"/>
    <w:rsid w:val="00E05D5E"/>
    <w:rsid w:val="00E10C53"/>
    <w:rsid w:val="00E10D1B"/>
    <w:rsid w:val="00E11477"/>
    <w:rsid w:val="00E12B63"/>
    <w:rsid w:val="00E1382A"/>
    <w:rsid w:val="00E13A5D"/>
    <w:rsid w:val="00E14EED"/>
    <w:rsid w:val="00E1712B"/>
    <w:rsid w:val="00E2116F"/>
    <w:rsid w:val="00E21AA9"/>
    <w:rsid w:val="00E22130"/>
    <w:rsid w:val="00E226B9"/>
    <w:rsid w:val="00E23C8F"/>
    <w:rsid w:val="00E2442E"/>
    <w:rsid w:val="00E24CB6"/>
    <w:rsid w:val="00E25F50"/>
    <w:rsid w:val="00E26725"/>
    <w:rsid w:val="00E26A90"/>
    <w:rsid w:val="00E26D29"/>
    <w:rsid w:val="00E27869"/>
    <w:rsid w:val="00E3042F"/>
    <w:rsid w:val="00E30CA7"/>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44304"/>
    <w:rsid w:val="00E51139"/>
    <w:rsid w:val="00E51748"/>
    <w:rsid w:val="00E53F16"/>
    <w:rsid w:val="00E540BB"/>
    <w:rsid w:val="00E550A3"/>
    <w:rsid w:val="00E60A55"/>
    <w:rsid w:val="00E6394E"/>
    <w:rsid w:val="00E6397C"/>
    <w:rsid w:val="00E648D4"/>
    <w:rsid w:val="00E64C17"/>
    <w:rsid w:val="00E65239"/>
    <w:rsid w:val="00E65CCC"/>
    <w:rsid w:val="00E67D58"/>
    <w:rsid w:val="00E70B89"/>
    <w:rsid w:val="00E7393E"/>
    <w:rsid w:val="00E741AF"/>
    <w:rsid w:val="00E74D24"/>
    <w:rsid w:val="00E764F9"/>
    <w:rsid w:val="00E76BC6"/>
    <w:rsid w:val="00E77257"/>
    <w:rsid w:val="00E80066"/>
    <w:rsid w:val="00E80171"/>
    <w:rsid w:val="00E8322E"/>
    <w:rsid w:val="00E84F9F"/>
    <w:rsid w:val="00E86006"/>
    <w:rsid w:val="00E87028"/>
    <w:rsid w:val="00E875FF"/>
    <w:rsid w:val="00E87D88"/>
    <w:rsid w:val="00E91374"/>
    <w:rsid w:val="00E91891"/>
    <w:rsid w:val="00E924BC"/>
    <w:rsid w:val="00E93BBE"/>
    <w:rsid w:val="00E945B1"/>
    <w:rsid w:val="00E95983"/>
    <w:rsid w:val="00E95B4A"/>
    <w:rsid w:val="00E95D23"/>
    <w:rsid w:val="00EA0125"/>
    <w:rsid w:val="00EA5591"/>
    <w:rsid w:val="00EA5BF9"/>
    <w:rsid w:val="00EA6C2D"/>
    <w:rsid w:val="00EA75F9"/>
    <w:rsid w:val="00EA7D1A"/>
    <w:rsid w:val="00EA7E7D"/>
    <w:rsid w:val="00EB2D9C"/>
    <w:rsid w:val="00EB38D2"/>
    <w:rsid w:val="00EB3BF6"/>
    <w:rsid w:val="00EB5190"/>
    <w:rsid w:val="00EB53AC"/>
    <w:rsid w:val="00EB7456"/>
    <w:rsid w:val="00EC07B2"/>
    <w:rsid w:val="00EC15C2"/>
    <w:rsid w:val="00EC182D"/>
    <w:rsid w:val="00EC376B"/>
    <w:rsid w:val="00EC5833"/>
    <w:rsid w:val="00EC65C1"/>
    <w:rsid w:val="00EC695C"/>
    <w:rsid w:val="00EC6B94"/>
    <w:rsid w:val="00EC6EC1"/>
    <w:rsid w:val="00EC7183"/>
    <w:rsid w:val="00EC7CF1"/>
    <w:rsid w:val="00ED0CD0"/>
    <w:rsid w:val="00ED0D1F"/>
    <w:rsid w:val="00ED13C5"/>
    <w:rsid w:val="00ED1CF0"/>
    <w:rsid w:val="00ED2059"/>
    <w:rsid w:val="00ED212B"/>
    <w:rsid w:val="00ED3A0A"/>
    <w:rsid w:val="00ED6439"/>
    <w:rsid w:val="00ED6A7D"/>
    <w:rsid w:val="00ED75E0"/>
    <w:rsid w:val="00ED7F4E"/>
    <w:rsid w:val="00EE0139"/>
    <w:rsid w:val="00EE06E8"/>
    <w:rsid w:val="00EE15C1"/>
    <w:rsid w:val="00EE1FA8"/>
    <w:rsid w:val="00EE20BE"/>
    <w:rsid w:val="00EE35C1"/>
    <w:rsid w:val="00EE3694"/>
    <w:rsid w:val="00EE3759"/>
    <w:rsid w:val="00EE475B"/>
    <w:rsid w:val="00EE4AC8"/>
    <w:rsid w:val="00EE5ACA"/>
    <w:rsid w:val="00EE69DC"/>
    <w:rsid w:val="00EE6B89"/>
    <w:rsid w:val="00EE70BA"/>
    <w:rsid w:val="00EE7773"/>
    <w:rsid w:val="00EF0A61"/>
    <w:rsid w:val="00EF0E8F"/>
    <w:rsid w:val="00EF2520"/>
    <w:rsid w:val="00EF2901"/>
    <w:rsid w:val="00EF335B"/>
    <w:rsid w:val="00EF58F3"/>
    <w:rsid w:val="00F00762"/>
    <w:rsid w:val="00F011F8"/>
    <w:rsid w:val="00F022B7"/>
    <w:rsid w:val="00F037C5"/>
    <w:rsid w:val="00F0469F"/>
    <w:rsid w:val="00F05B54"/>
    <w:rsid w:val="00F06E2F"/>
    <w:rsid w:val="00F07267"/>
    <w:rsid w:val="00F072B0"/>
    <w:rsid w:val="00F077BC"/>
    <w:rsid w:val="00F079F4"/>
    <w:rsid w:val="00F07F86"/>
    <w:rsid w:val="00F10222"/>
    <w:rsid w:val="00F1112D"/>
    <w:rsid w:val="00F11327"/>
    <w:rsid w:val="00F1147C"/>
    <w:rsid w:val="00F1286D"/>
    <w:rsid w:val="00F13959"/>
    <w:rsid w:val="00F150F5"/>
    <w:rsid w:val="00F152D8"/>
    <w:rsid w:val="00F17565"/>
    <w:rsid w:val="00F20924"/>
    <w:rsid w:val="00F2193B"/>
    <w:rsid w:val="00F21A68"/>
    <w:rsid w:val="00F23DE5"/>
    <w:rsid w:val="00F2591A"/>
    <w:rsid w:val="00F26C62"/>
    <w:rsid w:val="00F27395"/>
    <w:rsid w:val="00F279BE"/>
    <w:rsid w:val="00F3318D"/>
    <w:rsid w:val="00F346A9"/>
    <w:rsid w:val="00F347E5"/>
    <w:rsid w:val="00F34A74"/>
    <w:rsid w:val="00F3711F"/>
    <w:rsid w:val="00F40DA8"/>
    <w:rsid w:val="00F4239B"/>
    <w:rsid w:val="00F424A3"/>
    <w:rsid w:val="00F44A90"/>
    <w:rsid w:val="00F4562D"/>
    <w:rsid w:val="00F45869"/>
    <w:rsid w:val="00F46155"/>
    <w:rsid w:val="00F5164E"/>
    <w:rsid w:val="00F51C52"/>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5B5A"/>
    <w:rsid w:val="00F66192"/>
    <w:rsid w:val="00F67229"/>
    <w:rsid w:val="00F673D4"/>
    <w:rsid w:val="00F67D77"/>
    <w:rsid w:val="00F70F9F"/>
    <w:rsid w:val="00F720CC"/>
    <w:rsid w:val="00F75826"/>
    <w:rsid w:val="00F76C3E"/>
    <w:rsid w:val="00F810D3"/>
    <w:rsid w:val="00F83CBA"/>
    <w:rsid w:val="00F83E6B"/>
    <w:rsid w:val="00F846DF"/>
    <w:rsid w:val="00F84A32"/>
    <w:rsid w:val="00F86153"/>
    <w:rsid w:val="00F86B7E"/>
    <w:rsid w:val="00F86BFE"/>
    <w:rsid w:val="00F877A2"/>
    <w:rsid w:val="00F910E7"/>
    <w:rsid w:val="00F91DD7"/>
    <w:rsid w:val="00F92432"/>
    <w:rsid w:val="00F93A13"/>
    <w:rsid w:val="00F94477"/>
    <w:rsid w:val="00F948F6"/>
    <w:rsid w:val="00F9571F"/>
    <w:rsid w:val="00F9584F"/>
    <w:rsid w:val="00F97DF6"/>
    <w:rsid w:val="00FA066E"/>
    <w:rsid w:val="00FA0DBF"/>
    <w:rsid w:val="00FA2812"/>
    <w:rsid w:val="00FA3134"/>
    <w:rsid w:val="00FA43FB"/>
    <w:rsid w:val="00FA44D8"/>
    <w:rsid w:val="00FA52B8"/>
    <w:rsid w:val="00FA586C"/>
    <w:rsid w:val="00FA60B9"/>
    <w:rsid w:val="00FA72B3"/>
    <w:rsid w:val="00FA7537"/>
    <w:rsid w:val="00FA7ACE"/>
    <w:rsid w:val="00FB04D2"/>
    <w:rsid w:val="00FB1B47"/>
    <w:rsid w:val="00FB1C51"/>
    <w:rsid w:val="00FB493F"/>
    <w:rsid w:val="00FB51E4"/>
    <w:rsid w:val="00FB646A"/>
    <w:rsid w:val="00FB6877"/>
    <w:rsid w:val="00FB6927"/>
    <w:rsid w:val="00FC0316"/>
    <w:rsid w:val="00FC0502"/>
    <w:rsid w:val="00FC0BDC"/>
    <w:rsid w:val="00FC1076"/>
    <w:rsid w:val="00FC2535"/>
    <w:rsid w:val="00FC2929"/>
    <w:rsid w:val="00FC327C"/>
    <w:rsid w:val="00FC33AA"/>
    <w:rsid w:val="00FC5C73"/>
    <w:rsid w:val="00FC6840"/>
    <w:rsid w:val="00FC6BFE"/>
    <w:rsid w:val="00FC6E5D"/>
    <w:rsid w:val="00FC70B2"/>
    <w:rsid w:val="00FC77FD"/>
    <w:rsid w:val="00FD0A55"/>
    <w:rsid w:val="00FD342B"/>
    <w:rsid w:val="00FD3D3B"/>
    <w:rsid w:val="00FD4A73"/>
    <w:rsid w:val="00FD4BB1"/>
    <w:rsid w:val="00FD4D4B"/>
    <w:rsid w:val="00FD6094"/>
    <w:rsid w:val="00FD6257"/>
    <w:rsid w:val="00FD680D"/>
    <w:rsid w:val="00FD7DF7"/>
    <w:rsid w:val="00FE08AD"/>
    <w:rsid w:val="00FE19AF"/>
    <w:rsid w:val="00FE1B39"/>
    <w:rsid w:val="00FE2414"/>
    <w:rsid w:val="00FE2984"/>
    <w:rsid w:val="00FE2DD8"/>
    <w:rsid w:val="00FE2EA2"/>
    <w:rsid w:val="00FE382C"/>
    <w:rsid w:val="00FE38C0"/>
    <w:rsid w:val="00FE3E3A"/>
    <w:rsid w:val="00FE419E"/>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5BE8"/>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50"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Followed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HTML Address"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character" w:customStyle="1" w:styleId="CorpodeltestoCarattere">
    <w:name w:val="Corpo del testo Carattere"/>
    <w:basedOn w:val="Carpredefinitoparagrafo"/>
    <w:link w:val="Corpodeltesto"/>
    <w:uiPriority w:val="99"/>
    <w:rsid w:val="00BB5D8F"/>
    <w:rPr>
      <w:sz w:val="24"/>
      <w:szCs w:val="24"/>
    </w:r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5">
    <w:name w:val="StileMessaggioDiPostaElettronica651"/>
    <w:aliases w:val="StileMessaggioDiPostaElettronica65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71">
    <w:name w:val="StileMessaggioDiPostaElettronica67"/>
    <w:aliases w:val="StileMessaggioDiPostaElettronica67"/>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link w:val="IndirizzoHTMLCarattere"/>
    <w:uiPriority w:val="99"/>
    <w:rsid w:val="00CD0AAC"/>
    <w:rPr>
      <w:i/>
      <w:iCs/>
    </w:rPr>
  </w:style>
  <w:style w:type="character" w:customStyle="1" w:styleId="IndirizzoHTMLCarattere">
    <w:name w:val="Indirizzo HTML Carattere"/>
    <w:basedOn w:val="Carpredefinitoparagrafo"/>
    <w:link w:val="IndirizzoHTML"/>
    <w:uiPriority w:val="99"/>
    <w:rsid w:val="008F1ED9"/>
    <w:rPr>
      <w:i/>
      <w:iCs/>
      <w:sz w:val="24"/>
      <w:szCs w:val="24"/>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Iniziomodulo-zCarattere">
    <w:name w:val="Inizio modulo -z Carattere"/>
    <w:basedOn w:val="Carpredefinitoparagrafo"/>
    <w:link w:val="Iniziomodulo-z"/>
    <w:uiPriority w:val="99"/>
    <w:rsid w:val="000F2569"/>
    <w:rPr>
      <w:rFonts w:ascii="Arial" w:hAnsi="Arial" w:cs="Arial"/>
      <w:vanish/>
      <w:sz w:val="16"/>
      <w:szCs w:val="16"/>
    </w:rPr>
  </w:style>
  <w:style w:type="paragraph" w:styleId="Iniziomodulo-z">
    <w:name w:val="HTML Top of Form"/>
    <w:basedOn w:val="Normale"/>
    <w:next w:val="Normale"/>
    <w:link w:val="Iniziomodulo-zCarattere"/>
    <w:hidden/>
    <w:uiPriority w:val="99"/>
    <w:unhideWhenUsed/>
    <w:rsid w:val="000F2569"/>
    <w:pPr>
      <w:pBdr>
        <w:bottom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0F2569"/>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0F2569"/>
    <w:pPr>
      <w:pBdr>
        <w:top w:val="single" w:sz="6" w:space="1" w:color="auto"/>
      </w:pBdr>
      <w:jc w:val="center"/>
    </w:pPr>
    <w:rPr>
      <w:rFonts w:ascii="Arial" w:hAnsi="Arial" w:cs="Arial"/>
      <w:vanish/>
      <w:sz w:val="16"/>
      <w:szCs w:val="16"/>
    </w:rPr>
  </w:style>
  <w:style w:type="character" w:customStyle="1" w:styleId="hps">
    <w:name w:val="hps"/>
    <w:basedOn w:val="Carpredefinitoparagrafo"/>
    <w:rsid w:val="000F2569"/>
  </w:style>
  <w:style w:type="character" w:customStyle="1" w:styleId="unknown0">
    <w:name w:val="unknown0"/>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unknown1">
    <w:name w:val="unknown1"/>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hyperlink0">
    <w:name w:val="hyperlink0"/>
    <w:basedOn w:val="Carpredefinitoparagrafo"/>
    <w:rsid w:val="001E2720"/>
  </w:style>
  <w:style w:type="character" w:customStyle="1" w:styleId="atn">
    <w:name w:val="atn"/>
    <w:basedOn w:val="Carpredefinitoparagrafo"/>
    <w:rsid w:val="00551598"/>
  </w:style>
  <w:style w:type="paragraph" w:customStyle="1" w:styleId="blogtitle">
    <w:name w:val="blogtitle"/>
    <w:basedOn w:val="Normale"/>
    <w:rsid w:val="00551598"/>
    <w:pPr>
      <w:spacing w:before="100" w:beforeAutospacing="1" w:after="100" w:afterAutospacing="1"/>
    </w:pPr>
  </w:style>
  <w:style w:type="paragraph" w:customStyle="1" w:styleId="standard">
    <w:name w:val="standard"/>
    <w:basedOn w:val="Normale"/>
    <w:rsid w:val="00827C78"/>
    <w:pPr>
      <w:spacing w:before="100" w:beforeAutospacing="1" w:after="100" w:afterAutospacing="1"/>
    </w:pPr>
  </w:style>
  <w:style w:type="character" w:customStyle="1" w:styleId="watch-title">
    <w:name w:val="watch-title"/>
    <w:basedOn w:val="Carpredefinitoparagrafo"/>
    <w:rsid w:val="003A66C4"/>
  </w:style>
  <w:style w:type="paragraph" w:customStyle="1" w:styleId="p2">
    <w:name w:val="p2"/>
    <w:basedOn w:val="Normale"/>
    <w:rsid w:val="008E4E42"/>
    <w:pPr>
      <w:shd w:val="clear" w:color="auto" w:fill="FFFFFF"/>
      <w:spacing w:before="100" w:beforeAutospacing="1" w:after="100" w:afterAutospacing="1"/>
    </w:pPr>
    <w:rPr>
      <w:color w:val="000000"/>
    </w:rPr>
  </w:style>
  <w:style w:type="paragraph" w:customStyle="1" w:styleId="p3">
    <w:name w:val="p3"/>
    <w:basedOn w:val="Normale"/>
    <w:rsid w:val="008E4E42"/>
    <w:pPr>
      <w:shd w:val="clear" w:color="auto" w:fill="FFFFFF"/>
      <w:spacing w:before="100" w:beforeAutospacing="1" w:after="100" w:afterAutospacing="1"/>
    </w:pPr>
    <w:rPr>
      <w:rFonts w:ascii="Helvetica" w:hAnsi="Helvetica"/>
      <w:color w:val="000000"/>
    </w:rPr>
  </w:style>
  <w:style w:type="paragraph" w:customStyle="1" w:styleId="p4">
    <w:name w:val="p4"/>
    <w:basedOn w:val="Normale"/>
    <w:rsid w:val="008E4E42"/>
    <w:pPr>
      <w:shd w:val="clear" w:color="auto" w:fill="FFFFFF"/>
      <w:spacing w:before="100" w:beforeAutospacing="1" w:after="100" w:afterAutospacing="1"/>
    </w:pPr>
    <w:rPr>
      <w:color w:val="000000"/>
    </w:rPr>
  </w:style>
  <w:style w:type="character" w:customStyle="1" w:styleId="t31">
    <w:name w:val="t31"/>
    <w:basedOn w:val="Carpredefinitoparagrafo"/>
    <w:rsid w:val="008E4E42"/>
    <w:rPr>
      <w:rFonts w:ascii="Verdana" w:hAnsi="Verdana" w:hint="default"/>
      <w:b/>
      <w:bCs/>
      <w:i w:val="0"/>
      <w:iCs w:val="0"/>
      <w:color w:val="000000"/>
      <w:sz w:val="20"/>
      <w:szCs w:val="20"/>
    </w:rPr>
  </w:style>
  <w:style w:type="character" w:customStyle="1" w:styleId="t41">
    <w:name w:val="t41"/>
    <w:basedOn w:val="Carpredefinitoparagrafo"/>
    <w:rsid w:val="008E4E42"/>
    <w:rPr>
      <w:rFonts w:ascii="Verdana" w:hAnsi="Verdana" w:hint="default"/>
      <w:b w:val="0"/>
      <w:bCs w:val="0"/>
      <w:i w:val="0"/>
      <w:iCs w:val="0"/>
      <w:color w:val="000000"/>
      <w:sz w:val="20"/>
      <w:szCs w:val="20"/>
    </w:rPr>
  </w:style>
  <w:style w:type="character" w:customStyle="1" w:styleId="s1">
    <w:name w:val="s1"/>
    <w:basedOn w:val="Carpredefinitoparagrafo"/>
    <w:rsid w:val="00813AC3"/>
  </w:style>
  <w:style w:type="paragraph" w:customStyle="1" w:styleId="p1">
    <w:name w:val="p1"/>
    <w:basedOn w:val="Normale"/>
    <w:rsid w:val="00813AC3"/>
    <w:pPr>
      <w:spacing w:before="100" w:beforeAutospacing="1" w:after="100" w:afterAutospacing="1"/>
    </w:pPr>
  </w:style>
  <w:style w:type="character" w:customStyle="1" w:styleId="s2">
    <w:name w:val="s2"/>
    <w:basedOn w:val="Carpredefinitoparagrafo"/>
    <w:rsid w:val="00DF2DAD"/>
  </w:style>
  <w:style w:type="character" w:customStyle="1" w:styleId="s3">
    <w:name w:val="s3"/>
    <w:basedOn w:val="Carpredefinitoparagrafo"/>
    <w:rsid w:val="00DF2DAD"/>
  </w:style>
  <w:style w:type="paragraph" w:customStyle="1" w:styleId="didefault">
    <w:name w:val="didefault"/>
    <w:basedOn w:val="Normale"/>
    <w:rsid w:val="009F501C"/>
    <w:pPr>
      <w:spacing w:before="100" w:beforeAutospacing="1" w:after="100" w:afterAutospacing="1"/>
    </w:pPr>
  </w:style>
  <w:style w:type="paragraph" w:customStyle="1" w:styleId="maincontainer">
    <w:name w:val="main_container"/>
    <w:basedOn w:val="Normale"/>
    <w:rsid w:val="00207979"/>
    <w:pPr>
      <w:shd w:val="clear" w:color="auto" w:fill="FFFFFF"/>
      <w:spacing w:before="100" w:beforeAutospacing="1" w:after="100" w:afterAutospacing="1"/>
    </w:pPr>
  </w:style>
  <w:style w:type="paragraph" w:customStyle="1" w:styleId="ui-overlay-c">
    <w:name w:val="ui-overlay-c"/>
    <w:basedOn w:val="Normale"/>
    <w:rsid w:val="00207979"/>
    <w:pPr>
      <w:shd w:val="clear" w:color="auto" w:fill="E5E4D7"/>
      <w:spacing w:before="100" w:beforeAutospacing="1" w:after="100" w:afterAutospacing="1"/>
    </w:pPr>
    <w:rPr>
      <w:color w:val="333333"/>
    </w:rPr>
  </w:style>
  <w:style w:type="paragraph" w:customStyle="1" w:styleId="ui-body-c">
    <w:name w:val="ui-body-c"/>
    <w:basedOn w:val="Normale"/>
    <w:rsid w:val="00207979"/>
    <w:pPr>
      <w:shd w:val="clear" w:color="auto" w:fill="E5E4D7"/>
      <w:spacing w:before="100" w:beforeAutospacing="1" w:after="100" w:afterAutospacing="1"/>
    </w:pPr>
    <w:rPr>
      <w:color w:val="333333"/>
    </w:rPr>
  </w:style>
  <w:style w:type="paragraph" w:customStyle="1" w:styleId="ww-indirizzohtml">
    <w:name w:val="ww-indirizzohtml"/>
    <w:basedOn w:val="Normale"/>
    <w:rsid w:val="0042203C"/>
    <w:pPr>
      <w:spacing w:before="100" w:beforeAutospacing="1" w:after="100" w:afterAutospacing="1"/>
    </w:pPr>
  </w:style>
  <w:style w:type="paragraph" w:customStyle="1" w:styleId="dynlayoutwide5">
    <w:name w:val="dynlayout_wide5"/>
    <w:basedOn w:val="Normale"/>
    <w:rsid w:val="00CF7D15"/>
    <w:pPr>
      <w:spacing w:before="100" w:beforeAutospacing="1" w:after="100" w:afterAutospacing="1"/>
    </w:pPr>
  </w:style>
  <w:style w:type="character" w:customStyle="1" w:styleId="ds43">
    <w:name w:val="ds43"/>
    <w:basedOn w:val="Carpredefinitoparagrafo"/>
    <w:rsid w:val="00B16FC4"/>
  </w:style>
  <w:style w:type="paragraph" w:customStyle="1" w:styleId="normalweb">
    <w:name w:val="normalweb"/>
    <w:basedOn w:val="Normale"/>
    <w:rsid w:val="00DE6EE4"/>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2830161">
      <w:bodyDiv w:val="1"/>
      <w:marLeft w:val="0"/>
      <w:marRight w:val="0"/>
      <w:marTop w:val="0"/>
      <w:marBottom w:val="0"/>
      <w:divBdr>
        <w:top w:val="none" w:sz="0" w:space="0" w:color="auto"/>
        <w:left w:val="none" w:sz="0" w:space="0" w:color="auto"/>
        <w:bottom w:val="none" w:sz="0" w:space="0" w:color="auto"/>
        <w:right w:val="none" w:sz="0" w:space="0" w:color="auto"/>
      </w:divBdr>
    </w:div>
    <w:div w:id="3635092">
      <w:bodyDiv w:val="1"/>
      <w:marLeft w:val="0"/>
      <w:marRight w:val="0"/>
      <w:marTop w:val="0"/>
      <w:marBottom w:val="0"/>
      <w:divBdr>
        <w:top w:val="none" w:sz="0" w:space="0" w:color="auto"/>
        <w:left w:val="none" w:sz="0" w:space="0" w:color="auto"/>
        <w:bottom w:val="none" w:sz="0" w:space="0" w:color="auto"/>
        <w:right w:val="none" w:sz="0" w:space="0" w:color="auto"/>
      </w:divBdr>
      <w:divsChild>
        <w:div w:id="479157214">
          <w:marLeft w:val="0"/>
          <w:marRight w:val="0"/>
          <w:marTop w:val="0"/>
          <w:marBottom w:val="0"/>
          <w:divBdr>
            <w:top w:val="none" w:sz="0" w:space="0" w:color="auto"/>
            <w:left w:val="none" w:sz="0" w:space="0" w:color="auto"/>
            <w:bottom w:val="none" w:sz="0" w:space="0" w:color="auto"/>
            <w:right w:val="none" w:sz="0" w:space="0" w:color="auto"/>
          </w:divBdr>
          <w:divsChild>
            <w:div w:id="33702127">
              <w:marLeft w:val="0"/>
              <w:marRight w:val="0"/>
              <w:marTop w:val="0"/>
              <w:marBottom w:val="0"/>
              <w:divBdr>
                <w:top w:val="none" w:sz="0" w:space="0" w:color="auto"/>
                <w:left w:val="none" w:sz="0" w:space="0" w:color="auto"/>
                <w:bottom w:val="none" w:sz="0" w:space="0" w:color="auto"/>
                <w:right w:val="none" w:sz="0" w:space="0" w:color="auto"/>
              </w:divBdr>
              <w:divsChild>
                <w:div w:id="1484079285">
                  <w:marLeft w:val="0"/>
                  <w:marRight w:val="0"/>
                  <w:marTop w:val="0"/>
                  <w:marBottom w:val="0"/>
                  <w:divBdr>
                    <w:top w:val="none" w:sz="0" w:space="0" w:color="auto"/>
                    <w:left w:val="none" w:sz="0" w:space="0" w:color="auto"/>
                    <w:bottom w:val="none" w:sz="0" w:space="0" w:color="auto"/>
                    <w:right w:val="none" w:sz="0" w:space="0" w:color="auto"/>
                  </w:divBdr>
                  <w:divsChild>
                    <w:div w:id="1002242661">
                      <w:marLeft w:val="0"/>
                      <w:marRight w:val="0"/>
                      <w:marTop w:val="0"/>
                      <w:marBottom w:val="0"/>
                      <w:divBdr>
                        <w:top w:val="none" w:sz="0" w:space="0" w:color="auto"/>
                        <w:left w:val="none" w:sz="0" w:space="0" w:color="auto"/>
                        <w:bottom w:val="none" w:sz="0" w:space="0" w:color="auto"/>
                        <w:right w:val="none" w:sz="0" w:space="0" w:color="auto"/>
                      </w:divBdr>
                      <w:divsChild>
                        <w:div w:id="2057512143">
                          <w:marLeft w:val="0"/>
                          <w:marRight w:val="0"/>
                          <w:marTop w:val="0"/>
                          <w:marBottom w:val="0"/>
                          <w:divBdr>
                            <w:top w:val="none" w:sz="0" w:space="0" w:color="auto"/>
                            <w:left w:val="none" w:sz="0" w:space="0" w:color="auto"/>
                            <w:bottom w:val="none" w:sz="0" w:space="0" w:color="auto"/>
                            <w:right w:val="none" w:sz="0" w:space="0" w:color="auto"/>
                          </w:divBdr>
                          <w:divsChild>
                            <w:div w:id="1875190443">
                              <w:marLeft w:val="0"/>
                              <w:marRight w:val="0"/>
                              <w:marTop w:val="0"/>
                              <w:marBottom w:val="0"/>
                              <w:divBdr>
                                <w:top w:val="none" w:sz="0" w:space="0" w:color="auto"/>
                                <w:left w:val="none" w:sz="0" w:space="0" w:color="auto"/>
                                <w:bottom w:val="none" w:sz="0" w:space="0" w:color="auto"/>
                                <w:right w:val="none" w:sz="0" w:space="0" w:color="auto"/>
                              </w:divBdr>
                              <w:divsChild>
                                <w:div w:id="1503857818">
                                  <w:marLeft w:val="0"/>
                                  <w:marRight w:val="0"/>
                                  <w:marTop w:val="0"/>
                                  <w:marBottom w:val="0"/>
                                  <w:divBdr>
                                    <w:top w:val="none" w:sz="0" w:space="0" w:color="auto"/>
                                    <w:left w:val="none" w:sz="0" w:space="0" w:color="auto"/>
                                    <w:bottom w:val="none" w:sz="0" w:space="0" w:color="auto"/>
                                    <w:right w:val="none" w:sz="0" w:space="0" w:color="auto"/>
                                  </w:divBdr>
                                  <w:divsChild>
                                    <w:div w:id="1646160312">
                                      <w:marLeft w:val="0"/>
                                      <w:marRight w:val="0"/>
                                      <w:marTop w:val="0"/>
                                      <w:marBottom w:val="0"/>
                                      <w:divBdr>
                                        <w:top w:val="none" w:sz="0" w:space="0" w:color="auto"/>
                                        <w:left w:val="none" w:sz="0" w:space="0" w:color="auto"/>
                                        <w:bottom w:val="none" w:sz="0" w:space="0" w:color="auto"/>
                                        <w:right w:val="none" w:sz="0" w:space="0" w:color="auto"/>
                                      </w:divBdr>
                                      <w:divsChild>
                                        <w:div w:id="1133214214">
                                          <w:marLeft w:val="0"/>
                                          <w:marRight w:val="0"/>
                                          <w:marTop w:val="0"/>
                                          <w:marBottom w:val="0"/>
                                          <w:divBdr>
                                            <w:top w:val="none" w:sz="0" w:space="0" w:color="auto"/>
                                            <w:left w:val="none" w:sz="0" w:space="0" w:color="auto"/>
                                            <w:bottom w:val="none" w:sz="0" w:space="0" w:color="auto"/>
                                            <w:right w:val="none" w:sz="0" w:space="0" w:color="auto"/>
                                          </w:divBdr>
                                          <w:divsChild>
                                            <w:div w:id="803279818">
                                              <w:marLeft w:val="0"/>
                                              <w:marRight w:val="0"/>
                                              <w:marTop w:val="0"/>
                                              <w:marBottom w:val="0"/>
                                              <w:divBdr>
                                                <w:top w:val="none" w:sz="0" w:space="0" w:color="auto"/>
                                                <w:left w:val="none" w:sz="0" w:space="0" w:color="auto"/>
                                                <w:bottom w:val="none" w:sz="0" w:space="0" w:color="auto"/>
                                                <w:right w:val="none" w:sz="0" w:space="0" w:color="auto"/>
                                              </w:divBdr>
                                              <w:divsChild>
                                                <w:div w:id="324625887">
                                                  <w:marLeft w:val="0"/>
                                                  <w:marRight w:val="0"/>
                                                  <w:marTop w:val="0"/>
                                                  <w:marBottom w:val="0"/>
                                                  <w:divBdr>
                                                    <w:top w:val="none" w:sz="0" w:space="0" w:color="auto"/>
                                                    <w:left w:val="none" w:sz="0" w:space="0" w:color="auto"/>
                                                    <w:bottom w:val="none" w:sz="0" w:space="0" w:color="auto"/>
                                                    <w:right w:val="none" w:sz="0" w:space="0" w:color="auto"/>
                                                  </w:divBdr>
                                                  <w:divsChild>
                                                    <w:div w:id="211944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33036">
      <w:bodyDiv w:val="1"/>
      <w:marLeft w:val="0"/>
      <w:marRight w:val="0"/>
      <w:marTop w:val="0"/>
      <w:marBottom w:val="0"/>
      <w:divBdr>
        <w:top w:val="none" w:sz="0" w:space="0" w:color="auto"/>
        <w:left w:val="none" w:sz="0" w:space="0" w:color="auto"/>
        <w:bottom w:val="none" w:sz="0" w:space="0" w:color="auto"/>
        <w:right w:val="none" w:sz="0" w:space="0" w:color="auto"/>
      </w:divBdr>
    </w:div>
    <w:div w:id="11107489">
      <w:bodyDiv w:val="1"/>
      <w:marLeft w:val="0"/>
      <w:marRight w:val="0"/>
      <w:marTop w:val="0"/>
      <w:marBottom w:val="0"/>
      <w:divBdr>
        <w:top w:val="none" w:sz="0" w:space="0" w:color="auto"/>
        <w:left w:val="none" w:sz="0" w:space="0" w:color="auto"/>
        <w:bottom w:val="none" w:sz="0" w:space="0" w:color="auto"/>
        <w:right w:val="none" w:sz="0" w:space="0" w:color="auto"/>
      </w:divBdr>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17975695">
      <w:bodyDiv w:val="1"/>
      <w:marLeft w:val="0"/>
      <w:marRight w:val="0"/>
      <w:marTop w:val="0"/>
      <w:marBottom w:val="0"/>
      <w:divBdr>
        <w:top w:val="none" w:sz="0" w:space="0" w:color="auto"/>
        <w:left w:val="none" w:sz="0" w:space="0" w:color="auto"/>
        <w:bottom w:val="none" w:sz="0" w:space="0" w:color="auto"/>
        <w:right w:val="none" w:sz="0" w:space="0" w:color="auto"/>
      </w:divBdr>
    </w:div>
    <w:div w:id="19817455">
      <w:bodyDiv w:val="1"/>
      <w:marLeft w:val="0"/>
      <w:marRight w:val="0"/>
      <w:marTop w:val="0"/>
      <w:marBottom w:val="0"/>
      <w:divBdr>
        <w:top w:val="none" w:sz="0" w:space="0" w:color="auto"/>
        <w:left w:val="none" w:sz="0" w:space="0" w:color="auto"/>
        <w:bottom w:val="none" w:sz="0" w:space="0" w:color="auto"/>
        <w:right w:val="none" w:sz="0" w:space="0" w:color="auto"/>
      </w:divBdr>
    </w:div>
    <w:div w:id="21127076">
      <w:bodyDiv w:val="1"/>
      <w:marLeft w:val="0"/>
      <w:marRight w:val="0"/>
      <w:marTop w:val="0"/>
      <w:marBottom w:val="0"/>
      <w:divBdr>
        <w:top w:val="none" w:sz="0" w:space="0" w:color="auto"/>
        <w:left w:val="none" w:sz="0" w:space="0" w:color="auto"/>
        <w:bottom w:val="none" w:sz="0" w:space="0" w:color="auto"/>
        <w:right w:val="none" w:sz="0" w:space="0" w:color="auto"/>
      </w:divBdr>
    </w:div>
    <w:div w:id="21323247">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143265">
      <w:bodyDiv w:val="1"/>
      <w:marLeft w:val="0"/>
      <w:marRight w:val="0"/>
      <w:marTop w:val="0"/>
      <w:marBottom w:val="0"/>
      <w:divBdr>
        <w:top w:val="none" w:sz="0" w:space="0" w:color="auto"/>
        <w:left w:val="none" w:sz="0" w:space="0" w:color="auto"/>
        <w:bottom w:val="none" w:sz="0" w:space="0" w:color="auto"/>
        <w:right w:val="none" w:sz="0" w:space="0" w:color="auto"/>
      </w:divBdr>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6127306">
      <w:bodyDiv w:val="1"/>
      <w:marLeft w:val="0"/>
      <w:marRight w:val="0"/>
      <w:marTop w:val="0"/>
      <w:marBottom w:val="0"/>
      <w:divBdr>
        <w:top w:val="none" w:sz="0" w:space="0" w:color="auto"/>
        <w:left w:val="none" w:sz="0" w:space="0" w:color="auto"/>
        <w:bottom w:val="none" w:sz="0" w:space="0" w:color="auto"/>
        <w:right w:val="none" w:sz="0" w:space="0" w:color="auto"/>
      </w:divBdr>
      <w:divsChild>
        <w:div w:id="1239366543">
          <w:marLeft w:val="0"/>
          <w:marRight w:val="0"/>
          <w:marTop w:val="0"/>
          <w:marBottom w:val="0"/>
          <w:divBdr>
            <w:top w:val="none" w:sz="0" w:space="0" w:color="auto"/>
            <w:left w:val="none" w:sz="0" w:space="0" w:color="auto"/>
            <w:bottom w:val="none" w:sz="0" w:space="0" w:color="auto"/>
            <w:right w:val="none" w:sz="0" w:space="0" w:color="auto"/>
          </w:divBdr>
          <w:divsChild>
            <w:div w:id="2083284838">
              <w:marLeft w:val="0"/>
              <w:marRight w:val="0"/>
              <w:marTop w:val="0"/>
              <w:marBottom w:val="0"/>
              <w:divBdr>
                <w:top w:val="none" w:sz="0" w:space="0" w:color="auto"/>
                <w:left w:val="none" w:sz="0" w:space="0" w:color="auto"/>
                <w:bottom w:val="none" w:sz="0" w:space="0" w:color="auto"/>
                <w:right w:val="none" w:sz="0" w:space="0" w:color="auto"/>
              </w:divBdr>
              <w:divsChild>
                <w:div w:id="2028209926">
                  <w:marLeft w:val="0"/>
                  <w:marRight w:val="0"/>
                  <w:marTop w:val="0"/>
                  <w:marBottom w:val="0"/>
                  <w:divBdr>
                    <w:top w:val="none" w:sz="0" w:space="0" w:color="auto"/>
                    <w:left w:val="none" w:sz="0" w:space="0" w:color="auto"/>
                    <w:bottom w:val="none" w:sz="0" w:space="0" w:color="auto"/>
                    <w:right w:val="none" w:sz="0" w:space="0" w:color="auto"/>
                  </w:divBdr>
                  <w:divsChild>
                    <w:div w:id="1956398919">
                      <w:marLeft w:val="0"/>
                      <w:marRight w:val="0"/>
                      <w:marTop w:val="0"/>
                      <w:marBottom w:val="0"/>
                      <w:divBdr>
                        <w:top w:val="none" w:sz="0" w:space="0" w:color="auto"/>
                        <w:left w:val="none" w:sz="0" w:space="0" w:color="auto"/>
                        <w:bottom w:val="none" w:sz="0" w:space="0" w:color="auto"/>
                        <w:right w:val="none" w:sz="0" w:space="0" w:color="auto"/>
                      </w:divBdr>
                      <w:divsChild>
                        <w:div w:id="1109854939">
                          <w:marLeft w:val="0"/>
                          <w:marRight w:val="0"/>
                          <w:marTop w:val="0"/>
                          <w:marBottom w:val="0"/>
                          <w:divBdr>
                            <w:top w:val="none" w:sz="0" w:space="0" w:color="auto"/>
                            <w:left w:val="none" w:sz="0" w:space="0" w:color="auto"/>
                            <w:bottom w:val="none" w:sz="0" w:space="0" w:color="auto"/>
                            <w:right w:val="none" w:sz="0" w:space="0" w:color="auto"/>
                          </w:divBdr>
                          <w:divsChild>
                            <w:div w:id="105612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297369">
      <w:bodyDiv w:val="1"/>
      <w:marLeft w:val="0"/>
      <w:marRight w:val="0"/>
      <w:marTop w:val="0"/>
      <w:marBottom w:val="0"/>
      <w:divBdr>
        <w:top w:val="none" w:sz="0" w:space="0" w:color="auto"/>
        <w:left w:val="none" w:sz="0" w:space="0" w:color="auto"/>
        <w:bottom w:val="none" w:sz="0" w:space="0" w:color="auto"/>
        <w:right w:val="none" w:sz="0" w:space="0" w:color="auto"/>
      </w:divBdr>
      <w:divsChild>
        <w:div w:id="2110733504">
          <w:marLeft w:val="0"/>
          <w:marRight w:val="0"/>
          <w:marTop w:val="0"/>
          <w:marBottom w:val="0"/>
          <w:divBdr>
            <w:top w:val="none" w:sz="0" w:space="0" w:color="auto"/>
            <w:left w:val="none" w:sz="0" w:space="0" w:color="auto"/>
            <w:bottom w:val="none" w:sz="0" w:space="0" w:color="auto"/>
            <w:right w:val="none" w:sz="0" w:space="0" w:color="auto"/>
          </w:divBdr>
        </w:div>
        <w:div w:id="587688283">
          <w:marLeft w:val="0"/>
          <w:marRight w:val="0"/>
          <w:marTop w:val="0"/>
          <w:marBottom w:val="0"/>
          <w:divBdr>
            <w:top w:val="none" w:sz="0" w:space="0" w:color="auto"/>
            <w:left w:val="none" w:sz="0" w:space="0" w:color="auto"/>
            <w:bottom w:val="none" w:sz="0" w:space="0" w:color="auto"/>
            <w:right w:val="none" w:sz="0" w:space="0" w:color="auto"/>
          </w:divBdr>
        </w:div>
      </w:divsChild>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78586">
      <w:bodyDiv w:val="1"/>
      <w:marLeft w:val="0"/>
      <w:marRight w:val="0"/>
      <w:marTop w:val="0"/>
      <w:marBottom w:val="0"/>
      <w:divBdr>
        <w:top w:val="none" w:sz="0" w:space="0" w:color="auto"/>
        <w:left w:val="none" w:sz="0" w:space="0" w:color="auto"/>
        <w:bottom w:val="none" w:sz="0" w:space="0" w:color="auto"/>
        <w:right w:val="none" w:sz="0" w:space="0" w:color="auto"/>
      </w:divBdr>
    </w:div>
    <w:div w:id="57561292">
      <w:bodyDiv w:val="1"/>
      <w:marLeft w:val="0"/>
      <w:marRight w:val="0"/>
      <w:marTop w:val="0"/>
      <w:marBottom w:val="0"/>
      <w:divBdr>
        <w:top w:val="none" w:sz="0" w:space="0" w:color="auto"/>
        <w:left w:val="none" w:sz="0" w:space="0" w:color="auto"/>
        <w:bottom w:val="none" w:sz="0" w:space="0" w:color="auto"/>
        <w:right w:val="none" w:sz="0" w:space="0" w:color="auto"/>
      </w:divBdr>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58406603">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0032426">
      <w:bodyDiv w:val="1"/>
      <w:marLeft w:val="0"/>
      <w:marRight w:val="0"/>
      <w:marTop w:val="0"/>
      <w:marBottom w:val="0"/>
      <w:divBdr>
        <w:top w:val="none" w:sz="0" w:space="0" w:color="auto"/>
        <w:left w:val="none" w:sz="0" w:space="0" w:color="auto"/>
        <w:bottom w:val="none" w:sz="0" w:space="0" w:color="auto"/>
        <w:right w:val="none" w:sz="0" w:space="0" w:color="auto"/>
      </w:divBdr>
      <w:divsChild>
        <w:div w:id="1207987641">
          <w:marLeft w:val="0"/>
          <w:marRight w:val="0"/>
          <w:marTop w:val="0"/>
          <w:marBottom w:val="0"/>
          <w:divBdr>
            <w:top w:val="none" w:sz="0" w:space="0" w:color="auto"/>
            <w:left w:val="none" w:sz="0" w:space="0" w:color="auto"/>
            <w:bottom w:val="none" w:sz="0" w:space="0" w:color="auto"/>
            <w:right w:val="none" w:sz="0" w:space="0" w:color="auto"/>
          </w:divBdr>
          <w:divsChild>
            <w:div w:id="881601154">
              <w:marLeft w:val="0"/>
              <w:marRight w:val="0"/>
              <w:marTop w:val="0"/>
              <w:marBottom w:val="0"/>
              <w:divBdr>
                <w:top w:val="none" w:sz="0" w:space="0" w:color="auto"/>
                <w:left w:val="none" w:sz="0" w:space="0" w:color="auto"/>
                <w:bottom w:val="none" w:sz="0" w:space="0" w:color="auto"/>
                <w:right w:val="none" w:sz="0" w:space="0" w:color="auto"/>
              </w:divBdr>
            </w:div>
          </w:divsChild>
        </w:div>
        <w:div w:id="550189405">
          <w:marLeft w:val="0"/>
          <w:marRight w:val="0"/>
          <w:marTop w:val="0"/>
          <w:marBottom w:val="0"/>
          <w:divBdr>
            <w:top w:val="none" w:sz="0" w:space="0" w:color="auto"/>
            <w:left w:val="none" w:sz="0" w:space="0" w:color="auto"/>
            <w:bottom w:val="none" w:sz="0" w:space="0" w:color="auto"/>
            <w:right w:val="none" w:sz="0" w:space="0" w:color="auto"/>
          </w:divBdr>
          <w:divsChild>
            <w:div w:id="1042946097">
              <w:marLeft w:val="0"/>
              <w:marRight w:val="0"/>
              <w:marTop w:val="0"/>
              <w:marBottom w:val="0"/>
              <w:divBdr>
                <w:top w:val="none" w:sz="0" w:space="0" w:color="auto"/>
                <w:left w:val="none" w:sz="0" w:space="0" w:color="auto"/>
                <w:bottom w:val="none" w:sz="0" w:space="0" w:color="auto"/>
                <w:right w:val="none" w:sz="0" w:space="0" w:color="auto"/>
              </w:divBdr>
              <w:divsChild>
                <w:div w:id="801730493">
                  <w:marLeft w:val="0"/>
                  <w:marRight w:val="0"/>
                  <w:marTop w:val="0"/>
                  <w:marBottom w:val="0"/>
                  <w:divBdr>
                    <w:top w:val="none" w:sz="0" w:space="0" w:color="auto"/>
                    <w:left w:val="none" w:sz="0" w:space="0" w:color="auto"/>
                    <w:bottom w:val="none" w:sz="0" w:space="0" w:color="auto"/>
                    <w:right w:val="none" w:sz="0" w:space="0" w:color="auto"/>
                  </w:divBdr>
                  <w:divsChild>
                    <w:div w:id="2008556598">
                      <w:marLeft w:val="0"/>
                      <w:marRight w:val="0"/>
                      <w:marTop w:val="0"/>
                      <w:marBottom w:val="0"/>
                      <w:divBdr>
                        <w:top w:val="none" w:sz="0" w:space="0" w:color="auto"/>
                        <w:left w:val="none" w:sz="0" w:space="0" w:color="auto"/>
                        <w:bottom w:val="none" w:sz="0" w:space="0" w:color="auto"/>
                        <w:right w:val="none" w:sz="0" w:space="0" w:color="auto"/>
                      </w:divBdr>
                      <w:divsChild>
                        <w:div w:id="1644501774">
                          <w:marLeft w:val="0"/>
                          <w:marRight w:val="0"/>
                          <w:marTop w:val="0"/>
                          <w:marBottom w:val="0"/>
                          <w:divBdr>
                            <w:top w:val="none" w:sz="0" w:space="0" w:color="auto"/>
                            <w:left w:val="none" w:sz="0" w:space="0" w:color="auto"/>
                            <w:bottom w:val="none" w:sz="0" w:space="0" w:color="auto"/>
                            <w:right w:val="none" w:sz="0" w:space="0" w:color="auto"/>
                          </w:divBdr>
                          <w:divsChild>
                            <w:div w:id="220606066">
                              <w:marLeft w:val="0"/>
                              <w:marRight w:val="0"/>
                              <w:marTop w:val="0"/>
                              <w:marBottom w:val="0"/>
                              <w:divBdr>
                                <w:top w:val="none" w:sz="0" w:space="0" w:color="auto"/>
                                <w:left w:val="none" w:sz="0" w:space="0" w:color="auto"/>
                                <w:bottom w:val="none" w:sz="0" w:space="0" w:color="auto"/>
                                <w:right w:val="none" w:sz="0" w:space="0" w:color="auto"/>
                              </w:divBdr>
                              <w:divsChild>
                                <w:div w:id="2049211684">
                                  <w:marLeft w:val="0"/>
                                  <w:marRight w:val="0"/>
                                  <w:marTop w:val="0"/>
                                  <w:marBottom w:val="0"/>
                                  <w:divBdr>
                                    <w:top w:val="none" w:sz="0" w:space="0" w:color="auto"/>
                                    <w:left w:val="none" w:sz="0" w:space="0" w:color="auto"/>
                                    <w:bottom w:val="none" w:sz="0" w:space="0" w:color="auto"/>
                                    <w:right w:val="none" w:sz="0" w:space="0" w:color="auto"/>
                                  </w:divBdr>
                                  <w:divsChild>
                                    <w:div w:id="1726488868">
                                      <w:marLeft w:val="0"/>
                                      <w:marRight w:val="0"/>
                                      <w:marTop w:val="0"/>
                                      <w:marBottom w:val="0"/>
                                      <w:divBdr>
                                        <w:top w:val="none" w:sz="0" w:space="0" w:color="auto"/>
                                        <w:left w:val="none" w:sz="0" w:space="0" w:color="auto"/>
                                        <w:bottom w:val="none" w:sz="0" w:space="0" w:color="auto"/>
                                        <w:right w:val="none" w:sz="0" w:space="0" w:color="auto"/>
                                      </w:divBdr>
                                      <w:divsChild>
                                        <w:div w:id="637338563">
                                          <w:marLeft w:val="0"/>
                                          <w:marRight w:val="0"/>
                                          <w:marTop w:val="0"/>
                                          <w:marBottom w:val="0"/>
                                          <w:divBdr>
                                            <w:top w:val="none" w:sz="0" w:space="0" w:color="auto"/>
                                            <w:left w:val="none" w:sz="0" w:space="0" w:color="auto"/>
                                            <w:bottom w:val="none" w:sz="0" w:space="0" w:color="auto"/>
                                            <w:right w:val="none" w:sz="0" w:space="0" w:color="auto"/>
                                          </w:divBdr>
                                          <w:divsChild>
                                            <w:div w:id="504251054">
                                              <w:marLeft w:val="0"/>
                                              <w:marRight w:val="0"/>
                                              <w:marTop w:val="0"/>
                                              <w:marBottom w:val="0"/>
                                              <w:divBdr>
                                                <w:top w:val="none" w:sz="0" w:space="0" w:color="auto"/>
                                                <w:left w:val="none" w:sz="0" w:space="0" w:color="auto"/>
                                                <w:bottom w:val="none" w:sz="0" w:space="0" w:color="auto"/>
                                                <w:right w:val="none" w:sz="0" w:space="0" w:color="auto"/>
                                              </w:divBdr>
                                              <w:divsChild>
                                                <w:div w:id="114493181">
                                                  <w:marLeft w:val="0"/>
                                                  <w:marRight w:val="0"/>
                                                  <w:marTop w:val="0"/>
                                                  <w:marBottom w:val="0"/>
                                                  <w:divBdr>
                                                    <w:top w:val="none" w:sz="0" w:space="0" w:color="auto"/>
                                                    <w:left w:val="none" w:sz="0" w:space="0" w:color="auto"/>
                                                    <w:bottom w:val="none" w:sz="0" w:space="0" w:color="auto"/>
                                                    <w:right w:val="none" w:sz="0" w:space="0" w:color="auto"/>
                                                  </w:divBdr>
                                                  <w:divsChild>
                                                    <w:div w:id="17786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24405437">
          <w:marLeft w:val="0"/>
          <w:marRight w:val="0"/>
          <w:marTop w:val="0"/>
          <w:marBottom w:val="0"/>
          <w:divBdr>
            <w:top w:val="none" w:sz="0" w:space="0" w:color="auto"/>
            <w:left w:val="none" w:sz="0" w:space="0" w:color="auto"/>
            <w:bottom w:val="none" w:sz="0" w:space="0" w:color="auto"/>
            <w:right w:val="none" w:sz="0" w:space="0" w:color="auto"/>
          </w:divBdr>
          <w:divsChild>
            <w:div w:id="1366635612">
              <w:marLeft w:val="0"/>
              <w:marRight w:val="0"/>
              <w:marTop w:val="0"/>
              <w:marBottom w:val="0"/>
              <w:divBdr>
                <w:top w:val="none" w:sz="0" w:space="0" w:color="auto"/>
                <w:left w:val="none" w:sz="0" w:space="0" w:color="auto"/>
                <w:bottom w:val="none" w:sz="0" w:space="0" w:color="auto"/>
                <w:right w:val="none" w:sz="0" w:space="0" w:color="auto"/>
              </w:divBdr>
              <w:divsChild>
                <w:div w:id="1137844952">
                  <w:marLeft w:val="0"/>
                  <w:marRight w:val="0"/>
                  <w:marTop w:val="0"/>
                  <w:marBottom w:val="0"/>
                  <w:divBdr>
                    <w:top w:val="none" w:sz="0" w:space="0" w:color="auto"/>
                    <w:left w:val="none" w:sz="0" w:space="0" w:color="auto"/>
                    <w:bottom w:val="none" w:sz="0" w:space="0" w:color="auto"/>
                    <w:right w:val="none" w:sz="0" w:space="0" w:color="auto"/>
                  </w:divBdr>
                  <w:divsChild>
                    <w:div w:id="668217175">
                      <w:marLeft w:val="0"/>
                      <w:marRight w:val="0"/>
                      <w:marTop w:val="0"/>
                      <w:marBottom w:val="0"/>
                      <w:divBdr>
                        <w:top w:val="none" w:sz="0" w:space="0" w:color="auto"/>
                        <w:left w:val="none" w:sz="0" w:space="0" w:color="auto"/>
                        <w:bottom w:val="none" w:sz="0" w:space="0" w:color="auto"/>
                        <w:right w:val="none" w:sz="0" w:space="0" w:color="auto"/>
                      </w:divBdr>
                      <w:divsChild>
                        <w:div w:id="1129201949">
                          <w:marLeft w:val="0"/>
                          <w:marRight w:val="0"/>
                          <w:marTop w:val="0"/>
                          <w:marBottom w:val="0"/>
                          <w:divBdr>
                            <w:top w:val="none" w:sz="0" w:space="0" w:color="auto"/>
                            <w:left w:val="none" w:sz="0" w:space="0" w:color="auto"/>
                            <w:bottom w:val="none" w:sz="0" w:space="0" w:color="auto"/>
                            <w:right w:val="none" w:sz="0" w:space="0" w:color="auto"/>
                          </w:divBdr>
                        </w:div>
                        <w:div w:id="38872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4830665">
      <w:bodyDiv w:val="1"/>
      <w:marLeft w:val="0"/>
      <w:marRight w:val="0"/>
      <w:marTop w:val="0"/>
      <w:marBottom w:val="0"/>
      <w:divBdr>
        <w:top w:val="none" w:sz="0" w:space="0" w:color="auto"/>
        <w:left w:val="none" w:sz="0" w:space="0" w:color="auto"/>
        <w:bottom w:val="none" w:sz="0" w:space="0" w:color="auto"/>
        <w:right w:val="none" w:sz="0" w:space="0" w:color="auto"/>
      </w:divBdr>
    </w:div>
    <w:div w:id="94903182">
      <w:bodyDiv w:val="1"/>
      <w:marLeft w:val="0"/>
      <w:marRight w:val="0"/>
      <w:marTop w:val="0"/>
      <w:marBottom w:val="0"/>
      <w:divBdr>
        <w:top w:val="none" w:sz="0" w:space="0" w:color="auto"/>
        <w:left w:val="none" w:sz="0" w:space="0" w:color="auto"/>
        <w:bottom w:val="none" w:sz="0" w:space="0" w:color="auto"/>
        <w:right w:val="none" w:sz="0" w:space="0" w:color="auto"/>
      </w:divBdr>
    </w:div>
    <w:div w:id="96025972">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37201">
      <w:bodyDiv w:val="1"/>
      <w:marLeft w:val="0"/>
      <w:marRight w:val="0"/>
      <w:marTop w:val="0"/>
      <w:marBottom w:val="0"/>
      <w:divBdr>
        <w:top w:val="none" w:sz="0" w:space="0" w:color="auto"/>
        <w:left w:val="none" w:sz="0" w:space="0" w:color="auto"/>
        <w:bottom w:val="none" w:sz="0" w:space="0" w:color="auto"/>
        <w:right w:val="none" w:sz="0" w:space="0" w:color="auto"/>
      </w:divBdr>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271997">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5323115">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372264">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89818">
      <w:bodyDiv w:val="1"/>
      <w:marLeft w:val="0"/>
      <w:marRight w:val="0"/>
      <w:marTop w:val="0"/>
      <w:marBottom w:val="0"/>
      <w:divBdr>
        <w:top w:val="none" w:sz="0" w:space="0" w:color="auto"/>
        <w:left w:val="none" w:sz="0" w:space="0" w:color="auto"/>
        <w:bottom w:val="none" w:sz="0" w:space="0" w:color="auto"/>
        <w:right w:val="none" w:sz="0" w:space="0" w:color="auto"/>
      </w:divBdr>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0118032">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49099868">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8058244">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897904">
      <w:bodyDiv w:val="1"/>
      <w:marLeft w:val="0"/>
      <w:marRight w:val="0"/>
      <w:marTop w:val="0"/>
      <w:marBottom w:val="0"/>
      <w:divBdr>
        <w:top w:val="none" w:sz="0" w:space="0" w:color="auto"/>
        <w:left w:val="none" w:sz="0" w:space="0" w:color="auto"/>
        <w:bottom w:val="none" w:sz="0" w:space="0" w:color="auto"/>
        <w:right w:val="none" w:sz="0" w:space="0" w:color="auto"/>
      </w:divBdr>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3810935">
      <w:bodyDiv w:val="1"/>
      <w:marLeft w:val="0"/>
      <w:marRight w:val="0"/>
      <w:marTop w:val="0"/>
      <w:marBottom w:val="0"/>
      <w:divBdr>
        <w:top w:val="none" w:sz="0" w:space="0" w:color="auto"/>
        <w:left w:val="none" w:sz="0" w:space="0" w:color="auto"/>
        <w:bottom w:val="none" w:sz="0" w:space="0" w:color="auto"/>
        <w:right w:val="none" w:sz="0" w:space="0" w:color="auto"/>
      </w:divBdr>
      <w:divsChild>
        <w:div w:id="533924194">
          <w:marLeft w:val="0"/>
          <w:marRight w:val="0"/>
          <w:marTop w:val="0"/>
          <w:marBottom w:val="0"/>
          <w:divBdr>
            <w:top w:val="none" w:sz="0" w:space="0" w:color="auto"/>
            <w:left w:val="none" w:sz="0" w:space="0" w:color="auto"/>
            <w:bottom w:val="none" w:sz="0" w:space="0" w:color="auto"/>
            <w:right w:val="none" w:sz="0" w:space="0" w:color="auto"/>
          </w:divBdr>
          <w:divsChild>
            <w:div w:id="14864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3715">
      <w:bodyDiv w:val="1"/>
      <w:marLeft w:val="0"/>
      <w:marRight w:val="0"/>
      <w:marTop w:val="0"/>
      <w:marBottom w:val="0"/>
      <w:divBdr>
        <w:top w:val="none" w:sz="0" w:space="0" w:color="auto"/>
        <w:left w:val="none" w:sz="0" w:space="0" w:color="auto"/>
        <w:bottom w:val="none" w:sz="0" w:space="0" w:color="auto"/>
        <w:right w:val="none" w:sz="0" w:space="0" w:color="auto"/>
      </w:divBdr>
      <w:divsChild>
        <w:div w:id="1099956905">
          <w:marLeft w:val="0"/>
          <w:marRight w:val="0"/>
          <w:marTop w:val="0"/>
          <w:marBottom w:val="0"/>
          <w:divBdr>
            <w:top w:val="none" w:sz="0" w:space="0" w:color="auto"/>
            <w:left w:val="none" w:sz="0" w:space="0" w:color="auto"/>
            <w:bottom w:val="none" w:sz="0" w:space="0" w:color="auto"/>
            <w:right w:val="none" w:sz="0" w:space="0" w:color="auto"/>
          </w:divBdr>
          <w:divsChild>
            <w:div w:id="1567761646">
              <w:marLeft w:val="0"/>
              <w:marRight w:val="0"/>
              <w:marTop w:val="0"/>
              <w:marBottom w:val="0"/>
              <w:divBdr>
                <w:top w:val="none" w:sz="0" w:space="0" w:color="auto"/>
                <w:left w:val="none" w:sz="0" w:space="0" w:color="auto"/>
                <w:bottom w:val="none" w:sz="0" w:space="0" w:color="auto"/>
                <w:right w:val="none" w:sz="0" w:space="0" w:color="auto"/>
              </w:divBdr>
              <w:divsChild>
                <w:div w:id="66466785">
                  <w:marLeft w:val="0"/>
                  <w:marRight w:val="0"/>
                  <w:marTop w:val="0"/>
                  <w:marBottom w:val="0"/>
                  <w:divBdr>
                    <w:top w:val="none" w:sz="0" w:space="0" w:color="auto"/>
                    <w:left w:val="none" w:sz="0" w:space="0" w:color="auto"/>
                    <w:bottom w:val="none" w:sz="0" w:space="0" w:color="auto"/>
                    <w:right w:val="none" w:sz="0" w:space="0" w:color="auto"/>
                  </w:divBdr>
                  <w:divsChild>
                    <w:div w:id="1274286151">
                      <w:marLeft w:val="0"/>
                      <w:marRight w:val="0"/>
                      <w:marTop w:val="0"/>
                      <w:marBottom w:val="0"/>
                      <w:divBdr>
                        <w:top w:val="none" w:sz="0" w:space="0" w:color="auto"/>
                        <w:left w:val="none" w:sz="0" w:space="0" w:color="auto"/>
                        <w:bottom w:val="none" w:sz="0" w:space="0" w:color="auto"/>
                        <w:right w:val="none" w:sz="0" w:space="0" w:color="auto"/>
                      </w:divBdr>
                      <w:divsChild>
                        <w:div w:id="189151838">
                          <w:marLeft w:val="0"/>
                          <w:marRight w:val="0"/>
                          <w:marTop w:val="0"/>
                          <w:marBottom w:val="0"/>
                          <w:divBdr>
                            <w:top w:val="none" w:sz="0" w:space="0" w:color="auto"/>
                            <w:left w:val="none" w:sz="0" w:space="0" w:color="auto"/>
                            <w:bottom w:val="none" w:sz="0" w:space="0" w:color="auto"/>
                            <w:right w:val="none" w:sz="0" w:space="0" w:color="auto"/>
                          </w:divBdr>
                          <w:divsChild>
                            <w:div w:id="2042438335">
                              <w:marLeft w:val="0"/>
                              <w:marRight w:val="0"/>
                              <w:marTop w:val="0"/>
                              <w:marBottom w:val="0"/>
                              <w:divBdr>
                                <w:top w:val="none" w:sz="0" w:space="0" w:color="auto"/>
                                <w:left w:val="none" w:sz="0" w:space="0" w:color="auto"/>
                                <w:bottom w:val="none" w:sz="0" w:space="0" w:color="auto"/>
                                <w:right w:val="none" w:sz="0" w:space="0" w:color="auto"/>
                              </w:divBdr>
                              <w:divsChild>
                                <w:div w:id="1485465253">
                                  <w:marLeft w:val="0"/>
                                  <w:marRight w:val="0"/>
                                  <w:marTop w:val="0"/>
                                  <w:marBottom w:val="0"/>
                                  <w:divBdr>
                                    <w:top w:val="none" w:sz="0" w:space="0" w:color="auto"/>
                                    <w:left w:val="none" w:sz="0" w:space="0" w:color="auto"/>
                                    <w:bottom w:val="none" w:sz="0" w:space="0" w:color="auto"/>
                                    <w:right w:val="none" w:sz="0" w:space="0" w:color="auto"/>
                                  </w:divBdr>
                                  <w:divsChild>
                                    <w:div w:id="1048843935">
                                      <w:marLeft w:val="0"/>
                                      <w:marRight w:val="0"/>
                                      <w:marTop w:val="0"/>
                                      <w:marBottom w:val="0"/>
                                      <w:divBdr>
                                        <w:top w:val="none" w:sz="0" w:space="0" w:color="auto"/>
                                        <w:left w:val="none" w:sz="0" w:space="0" w:color="auto"/>
                                        <w:bottom w:val="none" w:sz="0" w:space="0" w:color="auto"/>
                                        <w:right w:val="none" w:sz="0" w:space="0" w:color="auto"/>
                                      </w:divBdr>
                                      <w:divsChild>
                                        <w:div w:id="2033995329">
                                          <w:marLeft w:val="0"/>
                                          <w:marRight w:val="0"/>
                                          <w:marTop w:val="0"/>
                                          <w:marBottom w:val="0"/>
                                          <w:divBdr>
                                            <w:top w:val="none" w:sz="0" w:space="0" w:color="auto"/>
                                            <w:left w:val="none" w:sz="0" w:space="0" w:color="auto"/>
                                            <w:bottom w:val="none" w:sz="0" w:space="0" w:color="auto"/>
                                            <w:right w:val="none" w:sz="0" w:space="0" w:color="auto"/>
                                          </w:divBdr>
                                          <w:divsChild>
                                            <w:div w:id="2117627735">
                                              <w:marLeft w:val="0"/>
                                              <w:marRight w:val="0"/>
                                              <w:marTop w:val="0"/>
                                              <w:marBottom w:val="0"/>
                                              <w:divBdr>
                                                <w:top w:val="none" w:sz="0" w:space="0" w:color="auto"/>
                                                <w:left w:val="none" w:sz="0" w:space="0" w:color="auto"/>
                                                <w:bottom w:val="none" w:sz="0" w:space="0" w:color="auto"/>
                                                <w:right w:val="none" w:sz="0" w:space="0" w:color="auto"/>
                                              </w:divBdr>
                                              <w:divsChild>
                                                <w:div w:id="358819045">
                                                  <w:marLeft w:val="0"/>
                                                  <w:marRight w:val="0"/>
                                                  <w:marTop w:val="0"/>
                                                  <w:marBottom w:val="0"/>
                                                  <w:divBdr>
                                                    <w:top w:val="none" w:sz="0" w:space="0" w:color="auto"/>
                                                    <w:left w:val="none" w:sz="0" w:space="0" w:color="auto"/>
                                                    <w:bottom w:val="none" w:sz="0" w:space="0" w:color="auto"/>
                                                    <w:right w:val="none" w:sz="0" w:space="0" w:color="auto"/>
                                                  </w:divBdr>
                                                  <w:divsChild>
                                                    <w:div w:id="194171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5655188">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1095088">
      <w:bodyDiv w:val="1"/>
      <w:marLeft w:val="0"/>
      <w:marRight w:val="0"/>
      <w:marTop w:val="0"/>
      <w:marBottom w:val="0"/>
      <w:divBdr>
        <w:top w:val="none" w:sz="0" w:space="0" w:color="auto"/>
        <w:left w:val="none" w:sz="0" w:space="0" w:color="auto"/>
        <w:bottom w:val="none" w:sz="0" w:space="0" w:color="auto"/>
        <w:right w:val="none" w:sz="0" w:space="0" w:color="auto"/>
      </w:divBdr>
    </w:div>
    <w:div w:id="203101625">
      <w:bodyDiv w:val="1"/>
      <w:marLeft w:val="0"/>
      <w:marRight w:val="0"/>
      <w:marTop w:val="0"/>
      <w:marBottom w:val="0"/>
      <w:divBdr>
        <w:top w:val="none" w:sz="0" w:space="0" w:color="auto"/>
        <w:left w:val="none" w:sz="0" w:space="0" w:color="auto"/>
        <w:bottom w:val="none" w:sz="0" w:space="0" w:color="auto"/>
        <w:right w:val="none" w:sz="0" w:space="0" w:color="auto"/>
      </w:divBdr>
      <w:divsChild>
        <w:div w:id="128132012">
          <w:marLeft w:val="0"/>
          <w:marRight w:val="0"/>
          <w:marTop w:val="0"/>
          <w:marBottom w:val="0"/>
          <w:divBdr>
            <w:top w:val="none" w:sz="0" w:space="0" w:color="auto"/>
            <w:left w:val="none" w:sz="0" w:space="0" w:color="auto"/>
            <w:bottom w:val="none" w:sz="0" w:space="0" w:color="auto"/>
            <w:right w:val="none" w:sz="0" w:space="0" w:color="auto"/>
          </w:divBdr>
          <w:divsChild>
            <w:div w:id="581184225">
              <w:marLeft w:val="0"/>
              <w:marRight w:val="0"/>
              <w:marTop w:val="0"/>
              <w:marBottom w:val="0"/>
              <w:divBdr>
                <w:top w:val="none" w:sz="0" w:space="0" w:color="auto"/>
                <w:left w:val="none" w:sz="0" w:space="0" w:color="auto"/>
                <w:bottom w:val="none" w:sz="0" w:space="0" w:color="auto"/>
                <w:right w:val="none" w:sz="0" w:space="0" w:color="auto"/>
              </w:divBdr>
              <w:divsChild>
                <w:div w:id="750011317">
                  <w:marLeft w:val="0"/>
                  <w:marRight w:val="0"/>
                  <w:marTop w:val="0"/>
                  <w:marBottom w:val="0"/>
                  <w:divBdr>
                    <w:top w:val="none" w:sz="0" w:space="0" w:color="auto"/>
                    <w:left w:val="none" w:sz="0" w:space="0" w:color="auto"/>
                    <w:bottom w:val="none" w:sz="0" w:space="0" w:color="auto"/>
                    <w:right w:val="none" w:sz="0" w:space="0" w:color="auto"/>
                  </w:divBdr>
                  <w:divsChild>
                    <w:div w:id="947156885">
                      <w:marLeft w:val="0"/>
                      <w:marRight w:val="0"/>
                      <w:marTop w:val="0"/>
                      <w:marBottom w:val="0"/>
                      <w:divBdr>
                        <w:top w:val="none" w:sz="0" w:space="0" w:color="auto"/>
                        <w:left w:val="none" w:sz="0" w:space="0" w:color="auto"/>
                        <w:bottom w:val="none" w:sz="0" w:space="0" w:color="auto"/>
                        <w:right w:val="none" w:sz="0" w:space="0" w:color="auto"/>
                      </w:divBdr>
                      <w:divsChild>
                        <w:div w:id="153498992">
                          <w:marLeft w:val="0"/>
                          <w:marRight w:val="0"/>
                          <w:marTop w:val="0"/>
                          <w:marBottom w:val="0"/>
                          <w:divBdr>
                            <w:top w:val="none" w:sz="0" w:space="0" w:color="auto"/>
                            <w:left w:val="none" w:sz="0" w:space="0" w:color="auto"/>
                            <w:bottom w:val="none" w:sz="0" w:space="0" w:color="auto"/>
                            <w:right w:val="none" w:sz="0" w:space="0" w:color="auto"/>
                          </w:divBdr>
                        </w:div>
                        <w:div w:id="57077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09342591">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1504265">
      <w:bodyDiv w:val="1"/>
      <w:marLeft w:val="0"/>
      <w:marRight w:val="0"/>
      <w:marTop w:val="0"/>
      <w:marBottom w:val="0"/>
      <w:divBdr>
        <w:top w:val="none" w:sz="0" w:space="0" w:color="auto"/>
        <w:left w:val="none" w:sz="0" w:space="0" w:color="auto"/>
        <w:bottom w:val="none" w:sz="0" w:space="0" w:color="auto"/>
        <w:right w:val="none" w:sz="0" w:space="0" w:color="auto"/>
      </w:divBdr>
      <w:divsChild>
        <w:div w:id="1696272175">
          <w:marLeft w:val="0"/>
          <w:marRight w:val="0"/>
          <w:marTop w:val="0"/>
          <w:marBottom w:val="0"/>
          <w:divBdr>
            <w:top w:val="single" w:sz="4" w:space="1" w:color="auto"/>
            <w:left w:val="single" w:sz="4" w:space="4" w:color="auto"/>
            <w:bottom w:val="single" w:sz="4" w:space="1" w:color="auto"/>
            <w:right w:val="single" w:sz="4" w:space="4" w:color="auto"/>
          </w:divBdr>
        </w:div>
        <w:div w:id="117838388">
          <w:marLeft w:val="0"/>
          <w:marRight w:val="0"/>
          <w:marTop w:val="0"/>
          <w:marBottom w:val="0"/>
          <w:divBdr>
            <w:top w:val="single" w:sz="4" w:space="1" w:color="auto"/>
            <w:left w:val="single" w:sz="4" w:space="4" w:color="auto"/>
            <w:bottom w:val="single" w:sz="4" w:space="1" w:color="auto"/>
            <w:right w:val="single" w:sz="4" w:space="4" w:color="auto"/>
          </w:divBdr>
        </w:div>
        <w:div w:id="1872298458">
          <w:marLeft w:val="0"/>
          <w:marRight w:val="0"/>
          <w:marTop w:val="0"/>
          <w:marBottom w:val="0"/>
          <w:divBdr>
            <w:top w:val="none" w:sz="0" w:space="0" w:color="auto"/>
            <w:left w:val="none" w:sz="0" w:space="0" w:color="auto"/>
            <w:bottom w:val="none" w:sz="0" w:space="0" w:color="auto"/>
            <w:right w:val="none" w:sz="0" w:space="0" w:color="auto"/>
          </w:divBdr>
          <w:divsChild>
            <w:div w:id="1383410831">
              <w:marLeft w:val="0"/>
              <w:marRight w:val="0"/>
              <w:marTop w:val="0"/>
              <w:marBottom w:val="0"/>
              <w:divBdr>
                <w:top w:val="none" w:sz="0" w:space="0" w:color="auto"/>
                <w:left w:val="none" w:sz="0" w:space="0" w:color="auto"/>
                <w:bottom w:val="none" w:sz="0" w:space="0" w:color="auto"/>
                <w:right w:val="none" w:sz="0" w:space="0" w:color="auto"/>
              </w:divBdr>
            </w:div>
            <w:div w:id="61951772">
              <w:marLeft w:val="0"/>
              <w:marRight w:val="0"/>
              <w:marTop w:val="0"/>
              <w:marBottom w:val="0"/>
              <w:divBdr>
                <w:top w:val="none" w:sz="0" w:space="0" w:color="auto"/>
                <w:left w:val="none" w:sz="0" w:space="0" w:color="auto"/>
                <w:bottom w:val="none" w:sz="0" w:space="0" w:color="auto"/>
                <w:right w:val="none" w:sz="0" w:space="0" w:color="auto"/>
              </w:divBdr>
            </w:div>
            <w:div w:id="210121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0407378">
      <w:bodyDiv w:val="1"/>
      <w:marLeft w:val="0"/>
      <w:marRight w:val="0"/>
      <w:marTop w:val="0"/>
      <w:marBottom w:val="0"/>
      <w:divBdr>
        <w:top w:val="none" w:sz="0" w:space="0" w:color="auto"/>
        <w:left w:val="none" w:sz="0" w:space="0" w:color="auto"/>
        <w:bottom w:val="none" w:sz="0" w:space="0" w:color="auto"/>
        <w:right w:val="none" w:sz="0" w:space="0" w:color="auto"/>
      </w:divBdr>
    </w:div>
    <w:div w:id="220561098">
      <w:bodyDiv w:val="1"/>
      <w:marLeft w:val="0"/>
      <w:marRight w:val="0"/>
      <w:marTop w:val="0"/>
      <w:marBottom w:val="0"/>
      <w:divBdr>
        <w:top w:val="none" w:sz="0" w:space="0" w:color="auto"/>
        <w:left w:val="none" w:sz="0" w:space="0" w:color="auto"/>
        <w:bottom w:val="none" w:sz="0" w:space="0" w:color="auto"/>
        <w:right w:val="none" w:sz="0" w:space="0" w:color="auto"/>
      </w:divBdr>
      <w:divsChild>
        <w:div w:id="1305548563">
          <w:marLeft w:val="0"/>
          <w:marRight w:val="0"/>
          <w:marTop w:val="0"/>
          <w:marBottom w:val="0"/>
          <w:divBdr>
            <w:top w:val="none" w:sz="0" w:space="0" w:color="auto"/>
            <w:left w:val="none" w:sz="0" w:space="0" w:color="auto"/>
            <w:bottom w:val="none" w:sz="0" w:space="0" w:color="auto"/>
            <w:right w:val="none" w:sz="0" w:space="0" w:color="auto"/>
          </w:divBdr>
          <w:divsChild>
            <w:div w:id="358052140">
              <w:marLeft w:val="0"/>
              <w:marRight w:val="0"/>
              <w:marTop w:val="0"/>
              <w:marBottom w:val="0"/>
              <w:divBdr>
                <w:top w:val="none" w:sz="0" w:space="0" w:color="auto"/>
                <w:left w:val="none" w:sz="0" w:space="0" w:color="auto"/>
                <w:bottom w:val="none" w:sz="0" w:space="0" w:color="auto"/>
                <w:right w:val="none" w:sz="0" w:space="0" w:color="auto"/>
              </w:divBdr>
              <w:divsChild>
                <w:div w:id="506746446">
                  <w:marLeft w:val="0"/>
                  <w:marRight w:val="0"/>
                  <w:marTop w:val="0"/>
                  <w:marBottom w:val="0"/>
                  <w:divBdr>
                    <w:top w:val="none" w:sz="0" w:space="0" w:color="auto"/>
                    <w:left w:val="none" w:sz="0" w:space="0" w:color="auto"/>
                    <w:bottom w:val="none" w:sz="0" w:space="0" w:color="auto"/>
                    <w:right w:val="none" w:sz="0" w:space="0" w:color="auto"/>
                  </w:divBdr>
                  <w:divsChild>
                    <w:div w:id="2133090145">
                      <w:marLeft w:val="0"/>
                      <w:marRight w:val="0"/>
                      <w:marTop w:val="0"/>
                      <w:marBottom w:val="0"/>
                      <w:divBdr>
                        <w:top w:val="none" w:sz="0" w:space="0" w:color="auto"/>
                        <w:left w:val="none" w:sz="0" w:space="0" w:color="auto"/>
                        <w:bottom w:val="none" w:sz="0" w:space="0" w:color="auto"/>
                        <w:right w:val="none" w:sz="0" w:space="0" w:color="auto"/>
                      </w:divBdr>
                      <w:divsChild>
                        <w:div w:id="442194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9807018">
          <w:marLeft w:val="0"/>
          <w:marRight w:val="0"/>
          <w:marTop w:val="0"/>
          <w:marBottom w:val="0"/>
          <w:divBdr>
            <w:top w:val="none" w:sz="0" w:space="0" w:color="auto"/>
            <w:left w:val="none" w:sz="0" w:space="0" w:color="auto"/>
            <w:bottom w:val="none" w:sz="0" w:space="0" w:color="auto"/>
            <w:right w:val="none" w:sz="0" w:space="0" w:color="auto"/>
          </w:divBdr>
          <w:divsChild>
            <w:div w:id="1384252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168940">
      <w:bodyDiv w:val="1"/>
      <w:marLeft w:val="0"/>
      <w:marRight w:val="0"/>
      <w:marTop w:val="0"/>
      <w:marBottom w:val="0"/>
      <w:divBdr>
        <w:top w:val="none" w:sz="0" w:space="0" w:color="auto"/>
        <w:left w:val="none" w:sz="0" w:space="0" w:color="auto"/>
        <w:bottom w:val="none" w:sz="0" w:space="0" w:color="auto"/>
        <w:right w:val="none" w:sz="0" w:space="0" w:color="auto"/>
      </w:divBdr>
      <w:divsChild>
        <w:div w:id="1251738384">
          <w:marLeft w:val="0"/>
          <w:marRight w:val="0"/>
          <w:marTop w:val="0"/>
          <w:marBottom w:val="0"/>
          <w:divBdr>
            <w:top w:val="none" w:sz="0" w:space="0" w:color="auto"/>
            <w:left w:val="none" w:sz="0" w:space="0" w:color="auto"/>
            <w:bottom w:val="none" w:sz="0" w:space="0" w:color="auto"/>
            <w:right w:val="none" w:sz="0" w:space="0" w:color="auto"/>
          </w:divBdr>
          <w:divsChild>
            <w:div w:id="1245381144">
              <w:marLeft w:val="0"/>
              <w:marRight w:val="0"/>
              <w:marTop w:val="0"/>
              <w:marBottom w:val="0"/>
              <w:divBdr>
                <w:top w:val="none" w:sz="0" w:space="0" w:color="auto"/>
                <w:left w:val="none" w:sz="0" w:space="0" w:color="auto"/>
                <w:bottom w:val="none" w:sz="0" w:space="0" w:color="auto"/>
                <w:right w:val="none" w:sz="0" w:space="0" w:color="auto"/>
              </w:divBdr>
              <w:divsChild>
                <w:div w:id="218909103">
                  <w:marLeft w:val="0"/>
                  <w:marRight w:val="0"/>
                  <w:marTop w:val="0"/>
                  <w:marBottom w:val="0"/>
                  <w:divBdr>
                    <w:top w:val="none" w:sz="0" w:space="0" w:color="auto"/>
                    <w:left w:val="none" w:sz="0" w:space="0" w:color="auto"/>
                    <w:bottom w:val="none" w:sz="0" w:space="0" w:color="auto"/>
                    <w:right w:val="none" w:sz="0" w:space="0" w:color="auto"/>
                  </w:divBdr>
                  <w:divsChild>
                    <w:div w:id="636297222">
                      <w:marLeft w:val="0"/>
                      <w:marRight w:val="0"/>
                      <w:marTop w:val="0"/>
                      <w:marBottom w:val="0"/>
                      <w:divBdr>
                        <w:top w:val="none" w:sz="0" w:space="0" w:color="auto"/>
                        <w:left w:val="none" w:sz="0" w:space="0" w:color="auto"/>
                        <w:bottom w:val="none" w:sz="0" w:space="0" w:color="auto"/>
                        <w:right w:val="none" w:sz="0" w:space="0" w:color="auto"/>
                      </w:divBdr>
                      <w:divsChild>
                        <w:div w:id="1750691462">
                          <w:marLeft w:val="0"/>
                          <w:marRight w:val="0"/>
                          <w:marTop w:val="0"/>
                          <w:marBottom w:val="0"/>
                          <w:divBdr>
                            <w:top w:val="none" w:sz="0" w:space="0" w:color="auto"/>
                            <w:left w:val="none" w:sz="0" w:space="0" w:color="auto"/>
                            <w:bottom w:val="none" w:sz="0" w:space="0" w:color="auto"/>
                            <w:right w:val="none" w:sz="0" w:space="0" w:color="auto"/>
                          </w:divBdr>
                          <w:divsChild>
                            <w:div w:id="2091350037">
                              <w:marLeft w:val="0"/>
                              <w:marRight w:val="0"/>
                              <w:marTop w:val="0"/>
                              <w:marBottom w:val="0"/>
                              <w:divBdr>
                                <w:top w:val="none" w:sz="0" w:space="0" w:color="auto"/>
                                <w:left w:val="none" w:sz="0" w:space="0" w:color="auto"/>
                                <w:bottom w:val="none" w:sz="0" w:space="0" w:color="auto"/>
                                <w:right w:val="none" w:sz="0" w:space="0" w:color="auto"/>
                              </w:divBdr>
                              <w:divsChild>
                                <w:div w:id="1288588887">
                                  <w:marLeft w:val="0"/>
                                  <w:marRight w:val="0"/>
                                  <w:marTop w:val="0"/>
                                  <w:marBottom w:val="0"/>
                                  <w:divBdr>
                                    <w:top w:val="none" w:sz="0" w:space="0" w:color="auto"/>
                                    <w:left w:val="none" w:sz="0" w:space="0" w:color="auto"/>
                                    <w:bottom w:val="none" w:sz="0" w:space="0" w:color="auto"/>
                                    <w:right w:val="none" w:sz="0" w:space="0" w:color="auto"/>
                                  </w:divBdr>
                                  <w:divsChild>
                                    <w:div w:id="586382814">
                                      <w:marLeft w:val="0"/>
                                      <w:marRight w:val="0"/>
                                      <w:marTop w:val="0"/>
                                      <w:marBottom w:val="0"/>
                                      <w:divBdr>
                                        <w:top w:val="none" w:sz="0" w:space="0" w:color="auto"/>
                                        <w:left w:val="none" w:sz="0" w:space="0" w:color="auto"/>
                                        <w:bottom w:val="none" w:sz="0" w:space="0" w:color="auto"/>
                                        <w:right w:val="none" w:sz="0" w:space="0" w:color="auto"/>
                                      </w:divBdr>
                                      <w:divsChild>
                                        <w:div w:id="1807508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35170726">
      <w:bodyDiv w:val="1"/>
      <w:marLeft w:val="0"/>
      <w:marRight w:val="0"/>
      <w:marTop w:val="0"/>
      <w:marBottom w:val="0"/>
      <w:divBdr>
        <w:top w:val="none" w:sz="0" w:space="0" w:color="auto"/>
        <w:left w:val="none" w:sz="0" w:space="0" w:color="auto"/>
        <w:bottom w:val="none" w:sz="0" w:space="0" w:color="auto"/>
        <w:right w:val="none" w:sz="0" w:space="0" w:color="auto"/>
      </w:divBdr>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38636989">
      <w:bodyDiv w:val="1"/>
      <w:marLeft w:val="0"/>
      <w:marRight w:val="0"/>
      <w:marTop w:val="0"/>
      <w:marBottom w:val="0"/>
      <w:divBdr>
        <w:top w:val="none" w:sz="0" w:space="0" w:color="auto"/>
        <w:left w:val="none" w:sz="0" w:space="0" w:color="auto"/>
        <w:bottom w:val="none" w:sz="0" w:space="0" w:color="auto"/>
        <w:right w:val="none" w:sz="0" w:space="0" w:color="auto"/>
      </w:divBdr>
    </w:div>
    <w:div w:id="240018934">
      <w:bodyDiv w:val="1"/>
      <w:marLeft w:val="0"/>
      <w:marRight w:val="0"/>
      <w:marTop w:val="0"/>
      <w:marBottom w:val="0"/>
      <w:divBdr>
        <w:top w:val="none" w:sz="0" w:space="0" w:color="auto"/>
        <w:left w:val="none" w:sz="0" w:space="0" w:color="auto"/>
        <w:bottom w:val="none" w:sz="0" w:space="0" w:color="auto"/>
        <w:right w:val="none" w:sz="0" w:space="0" w:color="auto"/>
      </w:divBdr>
    </w:div>
    <w:div w:id="240338693">
      <w:bodyDiv w:val="1"/>
      <w:marLeft w:val="0"/>
      <w:marRight w:val="0"/>
      <w:marTop w:val="0"/>
      <w:marBottom w:val="0"/>
      <w:divBdr>
        <w:top w:val="none" w:sz="0" w:space="0" w:color="auto"/>
        <w:left w:val="none" w:sz="0" w:space="0" w:color="auto"/>
        <w:bottom w:val="none" w:sz="0" w:space="0" w:color="auto"/>
        <w:right w:val="none" w:sz="0" w:space="0" w:color="auto"/>
      </w:divBdr>
    </w:div>
    <w:div w:id="242688480">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740893">
      <w:bodyDiv w:val="1"/>
      <w:marLeft w:val="0"/>
      <w:marRight w:val="0"/>
      <w:marTop w:val="0"/>
      <w:marBottom w:val="0"/>
      <w:divBdr>
        <w:top w:val="none" w:sz="0" w:space="0" w:color="auto"/>
        <w:left w:val="none" w:sz="0" w:space="0" w:color="auto"/>
        <w:bottom w:val="none" w:sz="0" w:space="0" w:color="auto"/>
        <w:right w:val="none" w:sz="0" w:space="0" w:color="auto"/>
      </w:divBdr>
    </w:div>
    <w:div w:id="248080161">
      <w:bodyDiv w:val="1"/>
      <w:marLeft w:val="0"/>
      <w:marRight w:val="0"/>
      <w:marTop w:val="0"/>
      <w:marBottom w:val="0"/>
      <w:divBdr>
        <w:top w:val="none" w:sz="0" w:space="0" w:color="auto"/>
        <w:left w:val="none" w:sz="0" w:space="0" w:color="auto"/>
        <w:bottom w:val="none" w:sz="0" w:space="0" w:color="auto"/>
        <w:right w:val="none" w:sz="0" w:space="0" w:color="auto"/>
      </w:divBdr>
      <w:divsChild>
        <w:div w:id="1677265216">
          <w:marLeft w:val="0"/>
          <w:marRight w:val="0"/>
          <w:marTop w:val="0"/>
          <w:marBottom w:val="0"/>
          <w:divBdr>
            <w:top w:val="none" w:sz="0" w:space="0" w:color="auto"/>
            <w:left w:val="none" w:sz="0" w:space="0" w:color="auto"/>
            <w:bottom w:val="none" w:sz="0" w:space="0" w:color="auto"/>
            <w:right w:val="none" w:sz="0" w:space="0" w:color="auto"/>
          </w:divBdr>
          <w:divsChild>
            <w:div w:id="1693847165">
              <w:marLeft w:val="0"/>
              <w:marRight w:val="0"/>
              <w:marTop w:val="0"/>
              <w:marBottom w:val="0"/>
              <w:divBdr>
                <w:top w:val="none" w:sz="0" w:space="0" w:color="auto"/>
                <w:left w:val="none" w:sz="0" w:space="0" w:color="auto"/>
                <w:bottom w:val="none" w:sz="0" w:space="0" w:color="auto"/>
                <w:right w:val="none" w:sz="0" w:space="0" w:color="auto"/>
              </w:divBdr>
              <w:divsChild>
                <w:div w:id="1584412695">
                  <w:marLeft w:val="0"/>
                  <w:marRight w:val="0"/>
                  <w:marTop w:val="0"/>
                  <w:marBottom w:val="0"/>
                  <w:divBdr>
                    <w:top w:val="none" w:sz="0" w:space="0" w:color="auto"/>
                    <w:left w:val="none" w:sz="0" w:space="0" w:color="auto"/>
                    <w:bottom w:val="none" w:sz="0" w:space="0" w:color="auto"/>
                    <w:right w:val="none" w:sz="0" w:space="0" w:color="auto"/>
                  </w:divBdr>
                  <w:divsChild>
                    <w:div w:id="1371146021">
                      <w:marLeft w:val="0"/>
                      <w:marRight w:val="0"/>
                      <w:marTop w:val="0"/>
                      <w:marBottom w:val="0"/>
                      <w:divBdr>
                        <w:top w:val="none" w:sz="0" w:space="0" w:color="auto"/>
                        <w:left w:val="none" w:sz="0" w:space="0" w:color="auto"/>
                        <w:bottom w:val="none" w:sz="0" w:space="0" w:color="auto"/>
                        <w:right w:val="none" w:sz="0" w:space="0" w:color="auto"/>
                      </w:divBdr>
                    </w:div>
                    <w:div w:id="394134271">
                      <w:marLeft w:val="0"/>
                      <w:marRight w:val="0"/>
                      <w:marTop w:val="0"/>
                      <w:marBottom w:val="0"/>
                      <w:divBdr>
                        <w:top w:val="none" w:sz="0" w:space="0" w:color="auto"/>
                        <w:left w:val="none" w:sz="0" w:space="0" w:color="auto"/>
                        <w:bottom w:val="none" w:sz="0" w:space="0" w:color="auto"/>
                        <w:right w:val="none" w:sz="0" w:space="0" w:color="auto"/>
                      </w:divBdr>
                    </w:div>
                    <w:div w:id="179355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921726">
          <w:marLeft w:val="0"/>
          <w:marRight w:val="0"/>
          <w:marTop w:val="0"/>
          <w:marBottom w:val="0"/>
          <w:divBdr>
            <w:top w:val="none" w:sz="0" w:space="0" w:color="auto"/>
            <w:left w:val="none" w:sz="0" w:space="0" w:color="auto"/>
            <w:bottom w:val="none" w:sz="0" w:space="0" w:color="auto"/>
            <w:right w:val="none" w:sz="0" w:space="0" w:color="auto"/>
          </w:divBdr>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0820486">
      <w:bodyDiv w:val="1"/>
      <w:marLeft w:val="0"/>
      <w:marRight w:val="0"/>
      <w:marTop w:val="0"/>
      <w:marBottom w:val="0"/>
      <w:divBdr>
        <w:top w:val="none" w:sz="0" w:space="0" w:color="auto"/>
        <w:left w:val="none" w:sz="0" w:space="0" w:color="auto"/>
        <w:bottom w:val="none" w:sz="0" w:space="0" w:color="auto"/>
        <w:right w:val="none" w:sz="0" w:space="0" w:color="auto"/>
      </w:divBdr>
    </w:div>
    <w:div w:id="250897174">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5748627">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3271241">
      <w:bodyDiv w:val="1"/>
      <w:marLeft w:val="0"/>
      <w:marRight w:val="0"/>
      <w:marTop w:val="0"/>
      <w:marBottom w:val="0"/>
      <w:divBdr>
        <w:top w:val="none" w:sz="0" w:space="0" w:color="auto"/>
        <w:left w:val="none" w:sz="0" w:space="0" w:color="auto"/>
        <w:bottom w:val="none" w:sz="0" w:space="0" w:color="auto"/>
        <w:right w:val="none" w:sz="0" w:space="0" w:color="auto"/>
      </w:divBdr>
    </w:div>
    <w:div w:id="263614651">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77950502">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89946373">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3342">
      <w:bodyDiv w:val="1"/>
      <w:marLeft w:val="0"/>
      <w:marRight w:val="0"/>
      <w:marTop w:val="0"/>
      <w:marBottom w:val="0"/>
      <w:divBdr>
        <w:top w:val="none" w:sz="0" w:space="0" w:color="auto"/>
        <w:left w:val="none" w:sz="0" w:space="0" w:color="auto"/>
        <w:bottom w:val="none" w:sz="0" w:space="0" w:color="auto"/>
        <w:right w:val="none" w:sz="0" w:space="0" w:color="auto"/>
      </w:divBdr>
      <w:divsChild>
        <w:div w:id="502012113">
          <w:marLeft w:val="0"/>
          <w:marRight w:val="0"/>
          <w:marTop w:val="0"/>
          <w:marBottom w:val="0"/>
          <w:divBdr>
            <w:top w:val="none" w:sz="0" w:space="0" w:color="auto"/>
            <w:left w:val="none" w:sz="0" w:space="0" w:color="auto"/>
            <w:bottom w:val="none" w:sz="0" w:space="0" w:color="auto"/>
            <w:right w:val="none" w:sz="0" w:space="0" w:color="auto"/>
          </w:divBdr>
        </w:div>
      </w:divsChild>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4840417">
      <w:bodyDiv w:val="1"/>
      <w:marLeft w:val="0"/>
      <w:marRight w:val="0"/>
      <w:marTop w:val="0"/>
      <w:marBottom w:val="0"/>
      <w:divBdr>
        <w:top w:val="none" w:sz="0" w:space="0" w:color="auto"/>
        <w:left w:val="none" w:sz="0" w:space="0" w:color="auto"/>
        <w:bottom w:val="none" w:sz="0" w:space="0" w:color="auto"/>
        <w:right w:val="none" w:sz="0" w:space="0" w:color="auto"/>
      </w:divBdr>
    </w:div>
    <w:div w:id="31688367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17617699">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1879576">
      <w:bodyDiv w:val="1"/>
      <w:marLeft w:val="0"/>
      <w:marRight w:val="0"/>
      <w:marTop w:val="0"/>
      <w:marBottom w:val="0"/>
      <w:divBdr>
        <w:top w:val="none" w:sz="0" w:space="0" w:color="auto"/>
        <w:left w:val="none" w:sz="0" w:space="0" w:color="auto"/>
        <w:bottom w:val="none" w:sz="0" w:space="0" w:color="auto"/>
        <w:right w:val="none" w:sz="0" w:space="0" w:color="auto"/>
      </w:divBdr>
      <w:divsChild>
        <w:div w:id="1207986651">
          <w:marLeft w:val="0"/>
          <w:marRight w:val="0"/>
          <w:marTop w:val="0"/>
          <w:marBottom w:val="0"/>
          <w:divBdr>
            <w:top w:val="none" w:sz="0" w:space="0" w:color="auto"/>
            <w:left w:val="none" w:sz="0" w:space="0" w:color="auto"/>
            <w:bottom w:val="none" w:sz="0" w:space="0" w:color="auto"/>
            <w:right w:val="none" w:sz="0" w:space="0" w:color="auto"/>
          </w:divBdr>
          <w:divsChild>
            <w:div w:id="1444610707">
              <w:marLeft w:val="0"/>
              <w:marRight w:val="0"/>
              <w:marTop w:val="0"/>
              <w:marBottom w:val="0"/>
              <w:divBdr>
                <w:top w:val="none" w:sz="0" w:space="0" w:color="auto"/>
                <w:left w:val="none" w:sz="0" w:space="0" w:color="auto"/>
                <w:bottom w:val="none" w:sz="0" w:space="0" w:color="auto"/>
                <w:right w:val="none" w:sz="0" w:space="0" w:color="auto"/>
              </w:divBdr>
            </w:div>
          </w:divsChild>
        </w:div>
        <w:div w:id="1174687013">
          <w:marLeft w:val="0"/>
          <w:marRight w:val="0"/>
          <w:marTop w:val="0"/>
          <w:marBottom w:val="0"/>
          <w:divBdr>
            <w:top w:val="none" w:sz="0" w:space="0" w:color="auto"/>
            <w:left w:val="none" w:sz="0" w:space="0" w:color="auto"/>
            <w:bottom w:val="none" w:sz="0" w:space="0" w:color="auto"/>
            <w:right w:val="none" w:sz="0" w:space="0" w:color="auto"/>
          </w:divBdr>
          <w:divsChild>
            <w:div w:id="57116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344598">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38702866">
      <w:bodyDiv w:val="1"/>
      <w:marLeft w:val="0"/>
      <w:marRight w:val="0"/>
      <w:marTop w:val="0"/>
      <w:marBottom w:val="0"/>
      <w:divBdr>
        <w:top w:val="none" w:sz="0" w:space="0" w:color="auto"/>
        <w:left w:val="none" w:sz="0" w:space="0" w:color="auto"/>
        <w:bottom w:val="none" w:sz="0" w:space="0" w:color="auto"/>
        <w:right w:val="none" w:sz="0" w:space="0" w:color="auto"/>
      </w:divBdr>
      <w:divsChild>
        <w:div w:id="1412893814">
          <w:marLeft w:val="0"/>
          <w:marRight w:val="0"/>
          <w:marTop w:val="0"/>
          <w:marBottom w:val="0"/>
          <w:divBdr>
            <w:top w:val="none" w:sz="0" w:space="0" w:color="auto"/>
            <w:left w:val="none" w:sz="0" w:space="0" w:color="auto"/>
            <w:bottom w:val="none" w:sz="0" w:space="0" w:color="auto"/>
            <w:right w:val="none" w:sz="0" w:space="0" w:color="auto"/>
          </w:divBdr>
          <w:divsChild>
            <w:div w:id="976836072">
              <w:marLeft w:val="0"/>
              <w:marRight w:val="0"/>
              <w:marTop w:val="0"/>
              <w:marBottom w:val="0"/>
              <w:divBdr>
                <w:top w:val="none" w:sz="0" w:space="0" w:color="auto"/>
                <w:left w:val="none" w:sz="0" w:space="0" w:color="auto"/>
                <w:bottom w:val="none" w:sz="0" w:space="0" w:color="auto"/>
                <w:right w:val="none" w:sz="0" w:space="0" w:color="auto"/>
              </w:divBdr>
              <w:divsChild>
                <w:div w:id="1747535438">
                  <w:marLeft w:val="0"/>
                  <w:marRight w:val="0"/>
                  <w:marTop w:val="0"/>
                  <w:marBottom w:val="0"/>
                  <w:divBdr>
                    <w:top w:val="none" w:sz="0" w:space="0" w:color="auto"/>
                    <w:left w:val="none" w:sz="0" w:space="0" w:color="auto"/>
                    <w:bottom w:val="none" w:sz="0" w:space="0" w:color="auto"/>
                    <w:right w:val="none" w:sz="0" w:space="0" w:color="auto"/>
                  </w:divBdr>
                  <w:divsChild>
                    <w:div w:id="169181165">
                      <w:marLeft w:val="0"/>
                      <w:marRight w:val="0"/>
                      <w:marTop w:val="0"/>
                      <w:marBottom w:val="0"/>
                      <w:divBdr>
                        <w:top w:val="none" w:sz="0" w:space="0" w:color="auto"/>
                        <w:left w:val="none" w:sz="0" w:space="0" w:color="auto"/>
                        <w:bottom w:val="none" w:sz="0" w:space="0" w:color="auto"/>
                        <w:right w:val="none" w:sz="0" w:space="0" w:color="auto"/>
                      </w:divBdr>
                      <w:divsChild>
                        <w:div w:id="664741380">
                          <w:marLeft w:val="0"/>
                          <w:marRight w:val="0"/>
                          <w:marTop w:val="0"/>
                          <w:marBottom w:val="0"/>
                          <w:divBdr>
                            <w:top w:val="none" w:sz="0" w:space="0" w:color="auto"/>
                            <w:left w:val="none" w:sz="0" w:space="0" w:color="auto"/>
                            <w:bottom w:val="none" w:sz="0" w:space="0" w:color="auto"/>
                            <w:right w:val="none" w:sz="0" w:space="0" w:color="auto"/>
                          </w:divBdr>
                          <w:divsChild>
                            <w:div w:id="145859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8965677">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478612">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8682725">
      <w:bodyDiv w:val="1"/>
      <w:marLeft w:val="0"/>
      <w:marRight w:val="0"/>
      <w:marTop w:val="0"/>
      <w:marBottom w:val="0"/>
      <w:divBdr>
        <w:top w:val="none" w:sz="0" w:space="0" w:color="auto"/>
        <w:left w:val="none" w:sz="0" w:space="0" w:color="auto"/>
        <w:bottom w:val="none" w:sz="0" w:space="0" w:color="auto"/>
        <w:right w:val="none" w:sz="0" w:space="0" w:color="auto"/>
      </w:divBdr>
    </w:div>
    <w:div w:id="348801617">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7658213">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5911016">
      <w:bodyDiv w:val="1"/>
      <w:marLeft w:val="0"/>
      <w:marRight w:val="0"/>
      <w:marTop w:val="0"/>
      <w:marBottom w:val="0"/>
      <w:divBdr>
        <w:top w:val="none" w:sz="0" w:space="0" w:color="auto"/>
        <w:left w:val="none" w:sz="0" w:space="0" w:color="auto"/>
        <w:bottom w:val="none" w:sz="0" w:space="0" w:color="auto"/>
        <w:right w:val="none" w:sz="0" w:space="0" w:color="auto"/>
      </w:divBdr>
      <w:divsChild>
        <w:div w:id="1071805135">
          <w:marLeft w:val="0"/>
          <w:marRight w:val="0"/>
          <w:marTop w:val="0"/>
          <w:marBottom w:val="0"/>
          <w:divBdr>
            <w:top w:val="none" w:sz="0" w:space="0" w:color="auto"/>
            <w:left w:val="none" w:sz="0" w:space="0" w:color="auto"/>
            <w:bottom w:val="none" w:sz="0" w:space="0" w:color="auto"/>
            <w:right w:val="none" w:sz="0" w:space="0" w:color="auto"/>
          </w:divBdr>
          <w:divsChild>
            <w:div w:id="1618484234">
              <w:marLeft w:val="0"/>
              <w:marRight w:val="0"/>
              <w:marTop w:val="0"/>
              <w:marBottom w:val="0"/>
              <w:divBdr>
                <w:top w:val="none" w:sz="0" w:space="0" w:color="auto"/>
                <w:left w:val="none" w:sz="0" w:space="0" w:color="auto"/>
                <w:bottom w:val="none" w:sz="0" w:space="0" w:color="auto"/>
                <w:right w:val="none" w:sz="0" w:space="0" w:color="auto"/>
              </w:divBdr>
              <w:divsChild>
                <w:div w:id="275450486">
                  <w:marLeft w:val="0"/>
                  <w:marRight w:val="0"/>
                  <w:marTop w:val="0"/>
                  <w:marBottom w:val="0"/>
                  <w:divBdr>
                    <w:top w:val="none" w:sz="0" w:space="0" w:color="auto"/>
                    <w:left w:val="none" w:sz="0" w:space="0" w:color="auto"/>
                    <w:bottom w:val="none" w:sz="0" w:space="0" w:color="auto"/>
                    <w:right w:val="none" w:sz="0" w:space="0" w:color="auto"/>
                  </w:divBdr>
                  <w:divsChild>
                    <w:div w:id="625279730">
                      <w:marLeft w:val="0"/>
                      <w:marRight w:val="0"/>
                      <w:marTop w:val="0"/>
                      <w:marBottom w:val="0"/>
                      <w:divBdr>
                        <w:top w:val="none" w:sz="0" w:space="0" w:color="auto"/>
                        <w:left w:val="none" w:sz="0" w:space="0" w:color="auto"/>
                        <w:bottom w:val="none" w:sz="0" w:space="0" w:color="auto"/>
                        <w:right w:val="none" w:sz="0" w:space="0" w:color="auto"/>
                      </w:divBdr>
                      <w:divsChild>
                        <w:div w:id="164785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211983">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066443">
      <w:bodyDiv w:val="1"/>
      <w:marLeft w:val="0"/>
      <w:marRight w:val="0"/>
      <w:marTop w:val="0"/>
      <w:marBottom w:val="0"/>
      <w:divBdr>
        <w:top w:val="none" w:sz="0" w:space="0" w:color="auto"/>
        <w:left w:val="none" w:sz="0" w:space="0" w:color="auto"/>
        <w:bottom w:val="none" w:sz="0" w:space="0" w:color="auto"/>
        <w:right w:val="none" w:sz="0" w:space="0" w:color="auto"/>
      </w:divBdr>
    </w:div>
    <w:div w:id="383405795">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4918190">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89891065">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550001">
      <w:bodyDiv w:val="1"/>
      <w:marLeft w:val="0"/>
      <w:marRight w:val="0"/>
      <w:marTop w:val="0"/>
      <w:marBottom w:val="0"/>
      <w:divBdr>
        <w:top w:val="none" w:sz="0" w:space="0" w:color="auto"/>
        <w:left w:val="none" w:sz="0" w:space="0" w:color="auto"/>
        <w:bottom w:val="none" w:sz="0" w:space="0" w:color="auto"/>
        <w:right w:val="none" w:sz="0" w:space="0" w:color="auto"/>
      </w:divBdr>
      <w:divsChild>
        <w:div w:id="911043819">
          <w:marLeft w:val="0"/>
          <w:marRight w:val="0"/>
          <w:marTop w:val="0"/>
          <w:marBottom w:val="0"/>
          <w:divBdr>
            <w:top w:val="none" w:sz="0" w:space="0" w:color="auto"/>
            <w:left w:val="none" w:sz="0" w:space="0" w:color="auto"/>
            <w:bottom w:val="none" w:sz="0" w:space="0" w:color="auto"/>
            <w:right w:val="none" w:sz="0" w:space="0" w:color="auto"/>
          </w:divBdr>
          <w:divsChild>
            <w:div w:id="1449085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8403335">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086081">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7143975">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392051">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5859108">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0251144">
      <w:bodyDiv w:val="1"/>
      <w:marLeft w:val="0"/>
      <w:marRight w:val="0"/>
      <w:marTop w:val="0"/>
      <w:marBottom w:val="0"/>
      <w:divBdr>
        <w:top w:val="none" w:sz="0" w:space="0" w:color="auto"/>
        <w:left w:val="none" w:sz="0" w:space="0" w:color="auto"/>
        <w:bottom w:val="none" w:sz="0" w:space="0" w:color="auto"/>
        <w:right w:val="none" w:sz="0" w:space="0" w:color="auto"/>
      </w:divBdr>
      <w:divsChild>
        <w:div w:id="357632834">
          <w:marLeft w:val="0"/>
          <w:marRight w:val="0"/>
          <w:marTop w:val="0"/>
          <w:marBottom w:val="0"/>
          <w:divBdr>
            <w:top w:val="single" w:sz="4" w:space="1" w:color="auto"/>
            <w:left w:val="single" w:sz="4" w:space="4" w:color="auto"/>
            <w:bottom w:val="single" w:sz="4" w:space="1" w:color="auto"/>
            <w:right w:val="single" w:sz="4" w:space="4" w:color="auto"/>
          </w:divBdr>
        </w:div>
        <w:div w:id="1581210532">
          <w:marLeft w:val="0"/>
          <w:marRight w:val="0"/>
          <w:marTop w:val="0"/>
          <w:marBottom w:val="0"/>
          <w:divBdr>
            <w:top w:val="single" w:sz="4" w:space="1" w:color="auto"/>
            <w:left w:val="single" w:sz="4" w:space="4" w:color="auto"/>
            <w:bottom w:val="single" w:sz="4" w:space="1" w:color="auto"/>
            <w:right w:val="single" w:sz="4" w:space="4" w:color="auto"/>
          </w:divBdr>
        </w:div>
        <w:div w:id="951791236">
          <w:marLeft w:val="0"/>
          <w:marRight w:val="0"/>
          <w:marTop w:val="0"/>
          <w:marBottom w:val="0"/>
          <w:divBdr>
            <w:top w:val="none" w:sz="0" w:space="0" w:color="auto"/>
            <w:left w:val="none" w:sz="0" w:space="0" w:color="auto"/>
            <w:bottom w:val="none" w:sz="0" w:space="0" w:color="auto"/>
            <w:right w:val="none" w:sz="0" w:space="0" w:color="auto"/>
          </w:divBdr>
          <w:divsChild>
            <w:div w:id="1072266544">
              <w:marLeft w:val="0"/>
              <w:marRight w:val="0"/>
              <w:marTop w:val="0"/>
              <w:marBottom w:val="0"/>
              <w:divBdr>
                <w:top w:val="none" w:sz="0" w:space="0" w:color="auto"/>
                <w:left w:val="none" w:sz="0" w:space="0" w:color="auto"/>
                <w:bottom w:val="none" w:sz="0" w:space="0" w:color="auto"/>
                <w:right w:val="none" w:sz="0" w:space="0" w:color="auto"/>
              </w:divBdr>
            </w:div>
          </w:divsChild>
        </w:div>
        <w:div w:id="968434080">
          <w:marLeft w:val="0"/>
          <w:marRight w:val="0"/>
          <w:marTop w:val="0"/>
          <w:marBottom w:val="0"/>
          <w:divBdr>
            <w:top w:val="none" w:sz="0" w:space="0" w:color="auto"/>
            <w:left w:val="none" w:sz="0" w:space="0" w:color="auto"/>
            <w:bottom w:val="none" w:sz="0" w:space="0" w:color="auto"/>
            <w:right w:val="none" w:sz="0" w:space="0" w:color="auto"/>
          </w:divBdr>
          <w:divsChild>
            <w:div w:id="26111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2993133">
      <w:bodyDiv w:val="1"/>
      <w:marLeft w:val="0"/>
      <w:marRight w:val="0"/>
      <w:marTop w:val="0"/>
      <w:marBottom w:val="0"/>
      <w:divBdr>
        <w:top w:val="none" w:sz="0" w:space="0" w:color="auto"/>
        <w:left w:val="none" w:sz="0" w:space="0" w:color="auto"/>
        <w:bottom w:val="none" w:sz="0" w:space="0" w:color="auto"/>
        <w:right w:val="none" w:sz="0" w:space="0" w:color="auto"/>
      </w:divBdr>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123324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5343323">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27407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2979320">
      <w:bodyDiv w:val="1"/>
      <w:marLeft w:val="0"/>
      <w:marRight w:val="0"/>
      <w:marTop w:val="0"/>
      <w:marBottom w:val="0"/>
      <w:divBdr>
        <w:top w:val="none" w:sz="0" w:space="0" w:color="auto"/>
        <w:left w:val="none" w:sz="0" w:space="0" w:color="auto"/>
        <w:bottom w:val="none" w:sz="0" w:space="0" w:color="auto"/>
        <w:right w:val="none" w:sz="0" w:space="0" w:color="auto"/>
      </w:divBdr>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27572011">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2620613">
      <w:bodyDiv w:val="1"/>
      <w:marLeft w:val="0"/>
      <w:marRight w:val="0"/>
      <w:marTop w:val="0"/>
      <w:marBottom w:val="0"/>
      <w:divBdr>
        <w:top w:val="none" w:sz="0" w:space="0" w:color="auto"/>
        <w:left w:val="none" w:sz="0" w:space="0" w:color="auto"/>
        <w:bottom w:val="none" w:sz="0" w:space="0" w:color="auto"/>
        <w:right w:val="none" w:sz="0" w:space="0" w:color="auto"/>
      </w:divBdr>
    </w:div>
    <w:div w:id="534196643">
      <w:bodyDiv w:val="1"/>
      <w:marLeft w:val="0"/>
      <w:marRight w:val="0"/>
      <w:marTop w:val="0"/>
      <w:marBottom w:val="0"/>
      <w:divBdr>
        <w:top w:val="none" w:sz="0" w:space="0" w:color="auto"/>
        <w:left w:val="none" w:sz="0" w:space="0" w:color="auto"/>
        <w:bottom w:val="none" w:sz="0" w:space="0" w:color="auto"/>
        <w:right w:val="none" w:sz="0" w:space="0" w:color="auto"/>
      </w:divBdr>
    </w:div>
    <w:div w:id="534656533">
      <w:bodyDiv w:val="1"/>
      <w:marLeft w:val="1134"/>
      <w:marRight w:val="1803"/>
      <w:marTop w:val="720"/>
      <w:marBottom w:val="72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1284180">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75943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55706950">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000595">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4586323">
      <w:bodyDiv w:val="1"/>
      <w:marLeft w:val="0"/>
      <w:marRight w:val="0"/>
      <w:marTop w:val="0"/>
      <w:marBottom w:val="0"/>
      <w:divBdr>
        <w:top w:val="none" w:sz="0" w:space="0" w:color="auto"/>
        <w:left w:val="none" w:sz="0" w:space="0" w:color="auto"/>
        <w:bottom w:val="none" w:sz="0" w:space="0" w:color="auto"/>
        <w:right w:val="none" w:sz="0" w:space="0" w:color="auto"/>
      </w:divBdr>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2327361">
      <w:bodyDiv w:val="1"/>
      <w:marLeft w:val="0"/>
      <w:marRight w:val="0"/>
      <w:marTop w:val="0"/>
      <w:marBottom w:val="0"/>
      <w:divBdr>
        <w:top w:val="none" w:sz="0" w:space="0" w:color="auto"/>
        <w:left w:val="none" w:sz="0" w:space="0" w:color="auto"/>
        <w:bottom w:val="none" w:sz="0" w:space="0" w:color="auto"/>
        <w:right w:val="none" w:sz="0" w:space="0" w:color="auto"/>
      </w:divBdr>
      <w:divsChild>
        <w:div w:id="1381245518">
          <w:marLeft w:val="0"/>
          <w:marRight w:val="0"/>
          <w:marTop w:val="0"/>
          <w:marBottom w:val="0"/>
          <w:divBdr>
            <w:top w:val="none" w:sz="0" w:space="0" w:color="auto"/>
            <w:left w:val="none" w:sz="0" w:space="0" w:color="auto"/>
            <w:bottom w:val="none" w:sz="0" w:space="0" w:color="auto"/>
            <w:right w:val="none" w:sz="0" w:space="0" w:color="auto"/>
          </w:divBdr>
          <w:divsChild>
            <w:div w:id="600331796">
              <w:marLeft w:val="0"/>
              <w:marRight w:val="0"/>
              <w:marTop w:val="0"/>
              <w:marBottom w:val="0"/>
              <w:divBdr>
                <w:top w:val="none" w:sz="0" w:space="0" w:color="auto"/>
                <w:left w:val="none" w:sz="0" w:space="0" w:color="auto"/>
                <w:bottom w:val="none" w:sz="0" w:space="0" w:color="auto"/>
                <w:right w:val="none" w:sz="0" w:space="0" w:color="auto"/>
              </w:divBdr>
              <w:divsChild>
                <w:div w:id="76438238">
                  <w:marLeft w:val="0"/>
                  <w:marRight w:val="0"/>
                  <w:marTop w:val="0"/>
                  <w:marBottom w:val="0"/>
                  <w:divBdr>
                    <w:top w:val="none" w:sz="0" w:space="0" w:color="auto"/>
                    <w:left w:val="none" w:sz="0" w:space="0" w:color="auto"/>
                    <w:bottom w:val="none" w:sz="0" w:space="0" w:color="auto"/>
                    <w:right w:val="none" w:sz="0" w:space="0" w:color="auto"/>
                  </w:divBdr>
                  <w:divsChild>
                    <w:div w:id="1290284943">
                      <w:marLeft w:val="0"/>
                      <w:marRight w:val="0"/>
                      <w:marTop w:val="0"/>
                      <w:marBottom w:val="0"/>
                      <w:divBdr>
                        <w:top w:val="none" w:sz="0" w:space="0" w:color="auto"/>
                        <w:left w:val="none" w:sz="0" w:space="0" w:color="auto"/>
                        <w:bottom w:val="none" w:sz="0" w:space="0" w:color="auto"/>
                        <w:right w:val="none" w:sz="0" w:space="0" w:color="auto"/>
                      </w:divBdr>
                      <w:divsChild>
                        <w:div w:id="1537698438">
                          <w:marLeft w:val="0"/>
                          <w:marRight w:val="0"/>
                          <w:marTop w:val="0"/>
                          <w:marBottom w:val="0"/>
                          <w:divBdr>
                            <w:top w:val="none" w:sz="0" w:space="0" w:color="auto"/>
                            <w:left w:val="none" w:sz="0" w:space="0" w:color="auto"/>
                            <w:bottom w:val="none" w:sz="0" w:space="0" w:color="auto"/>
                            <w:right w:val="none" w:sz="0" w:space="0" w:color="auto"/>
                          </w:divBdr>
                          <w:divsChild>
                            <w:div w:id="54895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4359344">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5792991">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4480978">
      <w:bodyDiv w:val="1"/>
      <w:marLeft w:val="0"/>
      <w:marRight w:val="0"/>
      <w:marTop w:val="0"/>
      <w:marBottom w:val="0"/>
      <w:divBdr>
        <w:top w:val="none" w:sz="0" w:space="0" w:color="auto"/>
        <w:left w:val="none" w:sz="0" w:space="0" w:color="auto"/>
        <w:bottom w:val="none" w:sz="0" w:space="0" w:color="auto"/>
        <w:right w:val="none" w:sz="0" w:space="0" w:color="auto"/>
      </w:divBdr>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38846546">
      <w:bodyDiv w:val="1"/>
      <w:marLeft w:val="0"/>
      <w:marRight w:val="0"/>
      <w:marTop w:val="0"/>
      <w:marBottom w:val="0"/>
      <w:divBdr>
        <w:top w:val="none" w:sz="0" w:space="0" w:color="auto"/>
        <w:left w:val="none" w:sz="0" w:space="0" w:color="auto"/>
        <w:bottom w:val="none" w:sz="0" w:space="0" w:color="auto"/>
        <w:right w:val="none" w:sz="0" w:space="0" w:color="auto"/>
      </w:divBdr>
      <w:divsChild>
        <w:div w:id="913784971">
          <w:marLeft w:val="0"/>
          <w:marRight w:val="0"/>
          <w:marTop w:val="0"/>
          <w:marBottom w:val="0"/>
          <w:divBdr>
            <w:top w:val="none" w:sz="0" w:space="0" w:color="auto"/>
            <w:left w:val="none" w:sz="0" w:space="0" w:color="auto"/>
            <w:bottom w:val="none" w:sz="0" w:space="0" w:color="auto"/>
            <w:right w:val="none" w:sz="0" w:space="0" w:color="auto"/>
          </w:divBdr>
          <w:divsChild>
            <w:div w:id="1814827477">
              <w:marLeft w:val="0"/>
              <w:marRight w:val="0"/>
              <w:marTop w:val="0"/>
              <w:marBottom w:val="0"/>
              <w:divBdr>
                <w:top w:val="none" w:sz="0" w:space="0" w:color="auto"/>
                <w:left w:val="none" w:sz="0" w:space="0" w:color="auto"/>
                <w:bottom w:val="none" w:sz="0" w:space="0" w:color="auto"/>
                <w:right w:val="none" w:sz="0" w:space="0" w:color="auto"/>
              </w:divBdr>
              <w:divsChild>
                <w:div w:id="263418627">
                  <w:marLeft w:val="0"/>
                  <w:marRight w:val="0"/>
                  <w:marTop w:val="0"/>
                  <w:marBottom w:val="0"/>
                  <w:divBdr>
                    <w:top w:val="none" w:sz="0" w:space="0" w:color="auto"/>
                    <w:left w:val="none" w:sz="0" w:space="0" w:color="auto"/>
                    <w:bottom w:val="none" w:sz="0" w:space="0" w:color="auto"/>
                    <w:right w:val="none" w:sz="0" w:space="0" w:color="auto"/>
                  </w:divBdr>
                  <w:divsChild>
                    <w:div w:id="2093433107">
                      <w:marLeft w:val="0"/>
                      <w:marRight w:val="0"/>
                      <w:marTop w:val="0"/>
                      <w:marBottom w:val="0"/>
                      <w:divBdr>
                        <w:top w:val="none" w:sz="0" w:space="0" w:color="auto"/>
                        <w:left w:val="none" w:sz="0" w:space="0" w:color="auto"/>
                        <w:bottom w:val="none" w:sz="0" w:space="0" w:color="auto"/>
                        <w:right w:val="none" w:sz="0" w:space="0" w:color="auto"/>
                      </w:divBdr>
                      <w:divsChild>
                        <w:div w:id="1133405735">
                          <w:marLeft w:val="0"/>
                          <w:marRight w:val="0"/>
                          <w:marTop w:val="0"/>
                          <w:marBottom w:val="0"/>
                          <w:divBdr>
                            <w:top w:val="none" w:sz="0" w:space="0" w:color="auto"/>
                            <w:left w:val="none" w:sz="0" w:space="0" w:color="auto"/>
                            <w:bottom w:val="none" w:sz="0" w:space="0" w:color="auto"/>
                            <w:right w:val="none" w:sz="0" w:space="0" w:color="auto"/>
                          </w:divBdr>
                          <w:divsChild>
                            <w:div w:id="512846650">
                              <w:marLeft w:val="0"/>
                              <w:marRight w:val="0"/>
                              <w:marTop w:val="0"/>
                              <w:marBottom w:val="0"/>
                              <w:divBdr>
                                <w:top w:val="none" w:sz="0" w:space="0" w:color="auto"/>
                                <w:left w:val="none" w:sz="0" w:space="0" w:color="auto"/>
                                <w:bottom w:val="none" w:sz="0" w:space="0" w:color="auto"/>
                                <w:right w:val="none" w:sz="0" w:space="0" w:color="auto"/>
                              </w:divBdr>
                              <w:divsChild>
                                <w:div w:id="110126278">
                                  <w:marLeft w:val="0"/>
                                  <w:marRight w:val="0"/>
                                  <w:marTop w:val="0"/>
                                  <w:marBottom w:val="0"/>
                                  <w:divBdr>
                                    <w:top w:val="none" w:sz="0" w:space="0" w:color="auto"/>
                                    <w:left w:val="none" w:sz="0" w:space="0" w:color="auto"/>
                                    <w:bottom w:val="none" w:sz="0" w:space="0" w:color="auto"/>
                                    <w:right w:val="none" w:sz="0" w:space="0" w:color="auto"/>
                                  </w:divBdr>
                                  <w:divsChild>
                                    <w:div w:id="427696370">
                                      <w:marLeft w:val="0"/>
                                      <w:marRight w:val="0"/>
                                      <w:marTop w:val="0"/>
                                      <w:marBottom w:val="0"/>
                                      <w:divBdr>
                                        <w:top w:val="none" w:sz="0" w:space="0" w:color="auto"/>
                                        <w:left w:val="none" w:sz="0" w:space="0" w:color="auto"/>
                                        <w:bottom w:val="none" w:sz="0" w:space="0" w:color="auto"/>
                                        <w:right w:val="none" w:sz="0" w:space="0" w:color="auto"/>
                                      </w:divBdr>
                                      <w:divsChild>
                                        <w:div w:id="448472254">
                                          <w:marLeft w:val="0"/>
                                          <w:marRight w:val="0"/>
                                          <w:marTop w:val="0"/>
                                          <w:marBottom w:val="0"/>
                                          <w:divBdr>
                                            <w:top w:val="none" w:sz="0" w:space="0" w:color="auto"/>
                                            <w:left w:val="none" w:sz="0" w:space="0" w:color="auto"/>
                                            <w:bottom w:val="none" w:sz="0" w:space="0" w:color="auto"/>
                                            <w:right w:val="none" w:sz="0" w:space="0" w:color="auto"/>
                                          </w:divBdr>
                                          <w:divsChild>
                                            <w:div w:id="994382623">
                                              <w:marLeft w:val="0"/>
                                              <w:marRight w:val="0"/>
                                              <w:marTop w:val="0"/>
                                              <w:marBottom w:val="0"/>
                                              <w:divBdr>
                                                <w:top w:val="none" w:sz="0" w:space="0" w:color="auto"/>
                                                <w:left w:val="none" w:sz="0" w:space="0" w:color="auto"/>
                                                <w:bottom w:val="none" w:sz="0" w:space="0" w:color="auto"/>
                                                <w:right w:val="none" w:sz="0" w:space="0" w:color="auto"/>
                                              </w:divBdr>
                                              <w:divsChild>
                                                <w:div w:id="246816001">
                                                  <w:marLeft w:val="0"/>
                                                  <w:marRight w:val="0"/>
                                                  <w:marTop w:val="0"/>
                                                  <w:marBottom w:val="0"/>
                                                  <w:divBdr>
                                                    <w:top w:val="none" w:sz="0" w:space="0" w:color="auto"/>
                                                    <w:left w:val="none" w:sz="0" w:space="0" w:color="auto"/>
                                                    <w:bottom w:val="none" w:sz="0" w:space="0" w:color="auto"/>
                                                    <w:right w:val="none" w:sz="0" w:space="0" w:color="auto"/>
                                                  </w:divBdr>
                                                  <w:divsChild>
                                                    <w:div w:id="239413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39191760">
      <w:bodyDiv w:val="1"/>
      <w:marLeft w:val="0"/>
      <w:marRight w:val="0"/>
      <w:marTop w:val="0"/>
      <w:marBottom w:val="0"/>
      <w:divBdr>
        <w:top w:val="none" w:sz="0" w:space="0" w:color="auto"/>
        <w:left w:val="none" w:sz="0" w:space="0" w:color="auto"/>
        <w:bottom w:val="none" w:sz="0" w:space="0" w:color="auto"/>
        <w:right w:val="none" w:sz="0" w:space="0" w:color="auto"/>
      </w:divBdr>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2849494">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4507483">
      <w:bodyDiv w:val="1"/>
      <w:marLeft w:val="0"/>
      <w:marRight w:val="0"/>
      <w:marTop w:val="0"/>
      <w:marBottom w:val="0"/>
      <w:divBdr>
        <w:top w:val="none" w:sz="0" w:space="0" w:color="auto"/>
        <w:left w:val="none" w:sz="0" w:space="0" w:color="auto"/>
        <w:bottom w:val="none" w:sz="0" w:space="0" w:color="auto"/>
        <w:right w:val="none" w:sz="0" w:space="0" w:color="auto"/>
      </w:divBdr>
      <w:divsChild>
        <w:div w:id="1383942228">
          <w:marLeft w:val="0"/>
          <w:marRight w:val="0"/>
          <w:marTop w:val="0"/>
          <w:marBottom w:val="0"/>
          <w:divBdr>
            <w:top w:val="none" w:sz="0" w:space="0" w:color="auto"/>
            <w:left w:val="none" w:sz="0" w:space="0" w:color="auto"/>
            <w:bottom w:val="none" w:sz="0" w:space="0" w:color="auto"/>
            <w:right w:val="none" w:sz="0" w:space="0" w:color="auto"/>
          </w:divBdr>
          <w:divsChild>
            <w:div w:id="1767463084">
              <w:marLeft w:val="0"/>
              <w:marRight w:val="0"/>
              <w:marTop w:val="0"/>
              <w:marBottom w:val="0"/>
              <w:divBdr>
                <w:top w:val="none" w:sz="0" w:space="0" w:color="auto"/>
                <w:left w:val="none" w:sz="0" w:space="0" w:color="auto"/>
                <w:bottom w:val="none" w:sz="0" w:space="0" w:color="auto"/>
                <w:right w:val="none" w:sz="0" w:space="0" w:color="auto"/>
              </w:divBdr>
              <w:divsChild>
                <w:div w:id="988172006">
                  <w:marLeft w:val="0"/>
                  <w:marRight w:val="0"/>
                  <w:marTop w:val="0"/>
                  <w:marBottom w:val="0"/>
                  <w:divBdr>
                    <w:top w:val="none" w:sz="0" w:space="0" w:color="auto"/>
                    <w:left w:val="none" w:sz="0" w:space="0" w:color="auto"/>
                    <w:bottom w:val="none" w:sz="0" w:space="0" w:color="auto"/>
                    <w:right w:val="none" w:sz="0" w:space="0" w:color="auto"/>
                  </w:divBdr>
                  <w:divsChild>
                    <w:div w:id="1065182213">
                      <w:marLeft w:val="0"/>
                      <w:marRight w:val="0"/>
                      <w:marTop w:val="0"/>
                      <w:marBottom w:val="0"/>
                      <w:divBdr>
                        <w:top w:val="none" w:sz="0" w:space="0" w:color="auto"/>
                        <w:left w:val="none" w:sz="0" w:space="0" w:color="auto"/>
                        <w:bottom w:val="none" w:sz="0" w:space="0" w:color="auto"/>
                        <w:right w:val="none" w:sz="0" w:space="0" w:color="auto"/>
                      </w:divBdr>
                      <w:divsChild>
                        <w:div w:id="758142725">
                          <w:marLeft w:val="0"/>
                          <w:marRight w:val="0"/>
                          <w:marTop w:val="0"/>
                          <w:marBottom w:val="0"/>
                          <w:divBdr>
                            <w:top w:val="none" w:sz="0" w:space="0" w:color="auto"/>
                            <w:left w:val="none" w:sz="0" w:space="0" w:color="auto"/>
                            <w:bottom w:val="none" w:sz="0" w:space="0" w:color="auto"/>
                            <w:right w:val="none" w:sz="0" w:space="0" w:color="auto"/>
                          </w:divBdr>
                        </w:div>
                        <w:div w:id="147093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972836">
          <w:marLeft w:val="0"/>
          <w:marRight w:val="0"/>
          <w:marTop w:val="0"/>
          <w:marBottom w:val="0"/>
          <w:divBdr>
            <w:top w:val="none" w:sz="0" w:space="0" w:color="auto"/>
            <w:left w:val="none" w:sz="0" w:space="0" w:color="auto"/>
            <w:bottom w:val="none" w:sz="0" w:space="0" w:color="auto"/>
            <w:right w:val="none" w:sz="0" w:space="0" w:color="auto"/>
          </w:divBdr>
          <w:divsChild>
            <w:div w:id="179198502">
              <w:marLeft w:val="0"/>
              <w:marRight w:val="0"/>
              <w:marTop w:val="0"/>
              <w:marBottom w:val="0"/>
              <w:divBdr>
                <w:top w:val="none" w:sz="0" w:space="0" w:color="auto"/>
                <w:left w:val="none" w:sz="0" w:space="0" w:color="auto"/>
                <w:bottom w:val="none" w:sz="0" w:space="0" w:color="auto"/>
                <w:right w:val="none" w:sz="0" w:space="0" w:color="auto"/>
              </w:divBdr>
              <w:divsChild>
                <w:div w:id="1051686367">
                  <w:marLeft w:val="0"/>
                  <w:marRight w:val="0"/>
                  <w:marTop w:val="0"/>
                  <w:marBottom w:val="0"/>
                  <w:divBdr>
                    <w:top w:val="none" w:sz="0" w:space="0" w:color="auto"/>
                    <w:left w:val="none" w:sz="0" w:space="0" w:color="auto"/>
                    <w:bottom w:val="none" w:sz="0" w:space="0" w:color="auto"/>
                    <w:right w:val="none" w:sz="0" w:space="0" w:color="auto"/>
                  </w:divBdr>
                  <w:divsChild>
                    <w:div w:id="104732725">
                      <w:marLeft w:val="0"/>
                      <w:marRight w:val="0"/>
                      <w:marTop w:val="0"/>
                      <w:marBottom w:val="0"/>
                      <w:divBdr>
                        <w:top w:val="none" w:sz="0" w:space="0" w:color="auto"/>
                        <w:left w:val="none" w:sz="0" w:space="0" w:color="auto"/>
                        <w:bottom w:val="none" w:sz="0" w:space="0" w:color="auto"/>
                        <w:right w:val="none" w:sz="0" w:space="0" w:color="auto"/>
                      </w:divBdr>
                      <w:divsChild>
                        <w:div w:id="1576742522">
                          <w:marLeft w:val="0"/>
                          <w:marRight w:val="0"/>
                          <w:marTop w:val="0"/>
                          <w:marBottom w:val="0"/>
                          <w:divBdr>
                            <w:top w:val="none" w:sz="0" w:space="0" w:color="auto"/>
                            <w:left w:val="none" w:sz="0" w:space="0" w:color="auto"/>
                            <w:bottom w:val="none" w:sz="0" w:space="0" w:color="auto"/>
                            <w:right w:val="none" w:sz="0" w:space="0" w:color="auto"/>
                          </w:divBdr>
                          <w:divsChild>
                            <w:div w:id="1938903742">
                              <w:marLeft w:val="0"/>
                              <w:marRight w:val="0"/>
                              <w:marTop w:val="0"/>
                              <w:marBottom w:val="0"/>
                              <w:divBdr>
                                <w:top w:val="none" w:sz="0" w:space="0" w:color="auto"/>
                                <w:left w:val="none" w:sz="0" w:space="0" w:color="auto"/>
                                <w:bottom w:val="none" w:sz="0" w:space="0" w:color="auto"/>
                                <w:right w:val="none" w:sz="0" w:space="0" w:color="auto"/>
                              </w:divBdr>
                              <w:divsChild>
                                <w:div w:id="1656642249">
                                  <w:marLeft w:val="0"/>
                                  <w:marRight w:val="0"/>
                                  <w:marTop w:val="0"/>
                                  <w:marBottom w:val="0"/>
                                  <w:divBdr>
                                    <w:top w:val="none" w:sz="0" w:space="0" w:color="auto"/>
                                    <w:left w:val="none" w:sz="0" w:space="0" w:color="auto"/>
                                    <w:bottom w:val="none" w:sz="0" w:space="0" w:color="auto"/>
                                    <w:right w:val="none" w:sz="0" w:space="0" w:color="auto"/>
                                  </w:divBdr>
                                  <w:divsChild>
                                    <w:div w:id="831141080">
                                      <w:marLeft w:val="0"/>
                                      <w:marRight w:val="0"/>
                                      <w:marTop w:val="0"/>
                                      <w:marBottom w:val="0"/>
                                      <w:divBdr>
                                        <w:top w:val="none" w:sz="0" w:space="0" w:color="auto"/>
                                        <w:left w:val="none" w:sz="0" w:space="0" w:color="auto"/>
                                        <w:bottom w:val="none" w:sz="0" w:space="0" w:color="auto"/>
                                        <w:right w:val="none" w:sz="0" w:space="0" w:color="auto"/>
                                      </w:divBdr>
                                      <w:divsChild>
                                        <w:div w:id="1982420028">
                                          <w:marLeft w:val="0"/>
                                          <w:marRight w:val="0"/>
                                          <w:marTop w:val="0"/>
                                          <w:marBottom w:val="0"/>
                                          <w:divBdr>
                                            <w:top w:val="none" w:sz="0" w:space="0" w:color="auto"/>
                                            <w:left w:val="none" w:sz="0" w:space="0" w:color="auto"/>
                                            <w:bottom w:val="none" w:sz="0" w:space="0" w:color="auto"/>
                                            <w:right w:val="none" w:sz="0" w:space="0" w:color="auto"/>
                                          </w:divBdr>
                                          <w:divsChild>
                                            <w:div w:id="1360087819">
                                              <w:marLeft w:val="0"/>
                                              <w:marRight w:val="0"/>
                                              <w:marTop w:val="0"/>
                                              <w:marBottom w:val="0"/>
                                              <w:divBdr>
                                                <w:top w:val="none" w:sz="0" w:space="0" w:color="auto"/>
                                                <w:left w:val="none" w:sz="0" w:space="0" w:color="auto"/>
                                                <w:bottom w:val="none" w:sz="0" w:space="0" w:color="auto"/>
                                                <w:right w:val="none" w:sz="0" w:space="0" w:color="auto"/>
                                              </w:divBdr>
                                              <w:divsChild>
                                                <w:div w:id="1005978950">
                                                  <w:marLeft w:val="0"/>
                                                  <w:marRight w:val="0"/>
                                                  <w:marTop w:val="0"/>
                                                  <w:marBottom w:val="0"/>
                                                  <w:divBdr>
                                                    <w:top w:val="none" w:sz="0" w:space="0" w:color="auto"/>
                                                    <w:left w:val="none" w:sz="0" w:space="0" w:color="auto"/>
                                                    <w:bottom w:val="none" w:sz="0" w:space="0" w:color="auto"/>
                                                    <w:right w:val="none" w:sz="0" w:space="0" w:color="auto"/>
                                                  </w:divBdr>
                                                  <w:divsChild>
                                                    <w:div w:id="175343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586473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49864907">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0905952">
      <w:bodyDiv w:val="1"/>
      <w:marLeft w:val="0"/>
      <w:marRight w:val="0"/>
      <w:marTop w:val="0"/>
      <w:marBottom w:val="0"/>
      <w:divBdr>
        <w:top w:val="none" w:sz="0" w:space="0" w:color="auto"/>
        <w:left w:val="none" w:sz="0" w:space="0" w:color="auto"/>
        <w:bottom w:val="none" w:sz="0" w:space="0" w:color="auto"/>
        <w:right w:val="none" w:sz="0" w:space="0" w:color="auto"/>
      </w:divBdr>
    </w:div>
    <w:div w:id="652102561">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5307217">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2511007">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2146877">
      <w:bodyDiv w:val="1"/>
      <w:marLeft w:val="0"/>
      <w:marRight w:val="0"/>
      <w:marTop w:val="0"/>
      <w:marBottom w:val="0"/>
      <w:divBdr>
        <w:top w:val="none" w:sz="0" w:space="0" w:color="auto"/>
        <w:left w:val="none" w:sz="0" w:space="0" w:color="auto"/>
        <w:bottom w:val="none" w:sz="0" w:space="0" w:color="auto"/>
        <w:right w:val="none" w:sz="0" w:space="0" w:color="auto"/>
      </w:divBdr>
    </w:div>
    <w:div w:id="692879003">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0939855">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305551">
      <w:bodyDiv w:val="1"/>
      <w:marLeft w:val="0"/>
      <w:marRight w:val="0"/>
      <w:marTop w:val="0"/>
      <w:marBottom w:val="0"/>
      <w:divBdr>
        <w:top w:val="none" w:sz="0" w:space="0" w:color="auto"/>
        <w:left w:val="none" w:sz="0" w:space="0" w:color="auto"/>
        <w:bottom w:val="none" w:sz="0" w:space="0" w:color="auto"/>
        <w:right w:val="none" w:sz="0" w:space="0" w:color="auto"/>
      </w:divBdr>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4696207">
      <w:bodyDiv w:val="1"/>
      <w:marLeft w:val="0"/>
      <w:marRight w:val="0"/>
      <w:marTop w:val="0"/>
      <w:marBottom w:val="0"/>
      <w:divBdr>
        <w:top w:val="none" w:sz="0" w:space="0" w:color="auto"/>
        <w:left w:val="none" w:sz="0" w:space="0" w:color="auto"/>
        <w:bottom w:val="none" w:sz="0" w:space="0" w:color="auto"/>
        <w:right w:val="none" w:sz="0" w:space="0" w:color="auto"/>
      </w:divBdr>
    </w:div>
    <w:div w:id="715548755">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180316">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3141084">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483549">
      <w:bodyDiv w:val="1"/>
      <w:marLeft w:val="0"/>
      <w:marRight w:val="0"/>
      <w:marTop w:val="0"/>
      <w:marBottom w:val="0"/>
      <w:divBdr>
        <w:top w:val="none" w:sz="0" w:space="0" w:color="auto"/>
        <w:left w:val="none" w:sz="0" w:space="0" w:color="auto"/>
        <w:bottom w:val="none" w:sz="0" w:space="0" w:color="auto"/>
        <w:right w:val="none" w:sz="0" w:space="0" w:color="auto"/>
      </w:divBdr>
      <w:divsChild>
        <w:div w:id="504249436">
          <w:marLeft w:val="0"/>
          <w:marRight w:val="0"/>
          <w:marTop w:val="0"/>
          <w:marBottom w:val="0"/>
          <w:divBdr>
            <w:top w:val="none" w:sz="0" w:space="0" w:color="auto"/>
            <w:left w:val="none" w:sz="0" w:space="0" w:color="auto"/>
            <w:bottom w:val="none" w:sz="0" w:space="0" w:color="auto"/>
            <w:right w:val="none" w:sz="0" w:space="0" w:color="auto"/>
          </w:divBdr>
          <w:divsChild>
            <w:div w:id="66678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2458287">
      <w:bodyDiv w:val="1"/>
      <w:marLeft w:val="0"/>
      <w:marRight w:val="0"/>
      <w:marTop w:val="0"/>
      <w:marBottom w:val="0"/>
      <w:divBdr>
        <w:top w:val="none" w:sz="0" w:space="0" w:color="auto"/>
        <w:left w:val="none" w:sz="0" w:space="0" w:color="auto"/>
        <w:bottom w:val="none" w:sz="0" w:space="0" w:color="auto"/>
        <w:right w:val="none" w:sz="0" w:space="0" w:color="auto"/>
      </w:divBdr>
    </w:div>
    <w:div w:id="76626872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1342543">
      <w:bodyDiv w:val="1"/>
      <w:marLeft w:val="0"/>
      <w:marRight w:val="0"/>
      <w:marTop w:val="0"/>
      <w:marBottom w:val="0"/>
      <w:divBdr>
        <w:top w:val="none" w:sz="0" w:space="0" w:color="auto"/>
        <w:left w:val="none" w:sz="0" w:space="0" w:color="auto"/>
        <w:bottom w:val="none" w:sz="0" w:space="0" w:color="auto"/>
        <w:right w:val="none" w:sz="0" w:space="0" w:color="auto"/>
      </w:divBdr>
    </w:div>
    <w:div w:id="782581497">
      <w:bodyDiv w:val="1"/>
      <w:marLeft w:val="0"/>
      <w:marRight w:val="0"/>
      <w:marTop w:val="0"/>
      <w:marBottom w:val="0"/>
      <w:divBdr>
        <w:top w:val="none" w:sz="0" w:space="0" w:color="auto"/>
        <w:left w:val="none" w:sz="0" w:space="0" w:color="auto"/>
        <w:bottom w:val="none" w:sz="0" w:space="0" w:color="auto"/>
        <w:right w:val="none" w:sz="0" w:space="0" w:color="auto"/>
      </w:divBdr>
      <w:divsChild>
        <w:div w:id="374239211">
          <w:marLeft w:val="0"/>
          <w:marRight w:val="0"/>
          <w:marTop w:val="0"/>
          <w:marBottom w:val="0"/>
          <w:divBdr>
            <w:top w:val="none" w:sz="0" w:space="0" w:color="auto"/>
            <w:left w:val="none" w:sz="0" w:space="0" w:color="auto"/>
            <w:bottom w:val="none" w:sz="0" w:space="0" w:color="auto"/>
            <w:right w:val="none" w:sz="0" w:space="0" w:color="auto"/>
          </w:divBdr>
          <w:divsChild>
            <w:div w:id="1520704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06446">
      <w:bodyDiv w:val="1"/>
      <w:marLeft w:val="0"/>
      <w:marRight w:val="0"/>
      <w:marTop w:val="0"/>
      <w:marBottom w:val="0"/>
      <w:divBdr>
        <w:top w:val="none" w:sz="0" w:space="0" w:color="auto"/>
        <w:left w:val="none" w:sz="0" w:space="0" w:color="auto"/>
        <w:bottom w:val="none" w:sz="0" w:space="0" w:color="auto"/>
        <w:right w:val="none" w:sz="0" w:space="0" w:color="auto"/>
      </w:divBdr>
      <w:divsChild>
        <w:div w:id="1534415082">
          <w:marLeft w:val="0"/>
          <w:marRight w:val="0"/>
          <w:marTop w:val="0"/>
          <w:marBottom w:val="0"/>
          <w:divBdr>
            <w:top w:val="none" w:sz="0" w:space="0" w:color="auto"/>
            <w:left w:val="none" w:sz="0" w:space="0" w:color="auto"/>
            <w:bottom w:val="none" w:sz="0" w:space="0" w:color="auto"/>
            <w:right w:val="none" w:sz="0" w:space="0" w:color="auto"/>
          </w:divBdr>
          <w:divsChild>
            <w:div w:id="143585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19151739">
      <w:bodyDiv w:val="1"/>
      <w:marLeft w:val="0"/>
      <w:marRight w:val="0"/>
      <w:marTop w:val="0"/>
      <w:marBottom w:val="0"/>
      <w:divBdr>
        <w:top w:val="none" w:sz="0" w:space="0" w:color="auto"/>
        <w:left w:val="none" w:sz="0" w:space="0" w:color="auto"/>
        <w:bottom w:val="none" w:sz="0" w:space="0" w:color="auto"/>
        <w:right w:val="none" w:sz="0" w:space="0" w:color="auto"/>
      </w:divBdr>
      <w:divsChild>
        <w:div w:id="1943217996">
          <w:marLeft w:val="0"/>
          <w:marRight w:val="0"/>
          <w:marTop w:val="0"/>
          <w:marBottom w:val="0"/>
          <w:divBdr>
            <w:top w:val="none" w:sz="0" w:space="0" w:color="auto"/>
            <w:left w:val="none" w:sz="0" w:space="0" w:color="auto"/>
            <w:bottom w:val="none" w:sz="0" w:space="0" w:color="auto"/>
            <w:right w:val="none" w:sz="0" w:space="0" w:color="auto"/>
          </w:divBdr>
        </w:div>
      </w:divsChild>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5438309">
      <w:bodyDiv w:val="1"/>
      <w:marLeft w:val="0"/>
      <w:marRight w:val="0"/>
      <w:marTop w:val="0"/>
      <w:marBottom w:val="0"/>
      <w:divBdr>
        <w:top w:val="none" w:sz="0" w:space="0" w:color="auto"/>
        <w:left w:val="none" w:sz="0" w:space="0" w:color="auto"/>
        <w:bottom w:val="none" w:sz="0" w:space="0" w:color="auto"/>
        <w:right w:val="none" w:sz="0" w:space="0" w:color="auto"/>
      </w:divBdr>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4879249">
      <w:bodyDiv w:val="1"/>
      <w:marLeft w:val="0"/>
      <w:marRight w:val="0"/>
      <w:marTop w:val="0"/>
      <w:marBottom w:val="0"/>
      <w:divBdr>
        <w:top w:val="none" w:sz="0" w:space="0" w:color="auto"/>
        <w:left w:val="none" w:sz="0" w:space="0" w:color="auto"/>
        <w:bottom w:val="none" w:sz="0" w:space="0" w:color="auto"/>
        <w:right w:val="none" w:sz="0" w:space="0" w:color="auto"/>
      </w:divBdr>
      <w:divsChild>
        <w:div w:id="312830054">
          <w:marLeft w:val="0"/>
          <w:marRight w:val="0"/>
          <w:marTop w:val="0"/>
          <w:marBottom w:val="0"/>
          <w:divBdr>
            <w:top w:val="none" w:sz="0" w:space="0" w:color="auto"/>
            <w:left w:val="none" w:sz="0" w:space="0" w:color="auto"/>
            <w:bottom w:val="none" w:sz="0" w:space="0" w:color="auto"/>
            <w:right w:val="none" w:sz="0" w:space="0" w:color="auto"/>
          </w:divBdr>
          <w:divsChild>
            <w:div w:id="1362516415">
              <w:marLeft w:val="0"/>
              <w:marRight w:val="0"/>
              <w:marTop w:val="0"/>
              <w:marBottom w:val="0"/>
              <w:divBdr>
                <w:top w:val="none" w:sz="0" w:space="0" w:color="auto"/>
                <w:left w:val="none" w:sz="0" w:space="0" w:color="auto"/>
                <w:bottom w:val="none" w:sz="0" w:space="0" w:color="auto"/>
                <w:right w:val="none" w:sz="0" w:space="0" w:color="auto"/>
              </w:divBdr>
              <w:divsChild>
                <w:div w:id="1538857307">
                  <w:marLeft w:val="0"/>
                  <w:marRight w:val="0"/>
                  <w:marTop w:val="0"/>
                  <w:marBottom w:val="0"/>
                  <w:divBdr>
                    <w:top w:val="none" w:sz="0" w:space="0" w:color="auto"/>
                    <w:left w:val="none" w:sz="0" w:space="0" w:color="auto"/>
                    <w:bottom w:val="none" w:sz="0" w:space="0" w:color="auto"/>
                    <w:right w:val="none" w:sz="0" w:space="0" w:color="auto"/>
                  </w:divBdr>
                  <w:divsChild>
                    <w:div w:id="2040352132">
                      <w:marLeft w:val="0"/>
                      <w:marRight w:val="0"/>
                      <w:marTop w:val="0"/>
                      <w:marBottom w:val="0"/>
                      <w:divBdr>
                        <w:top w:val="none" w:sz="0" w:space="0" w:color="auto"/>
                        <w:left w:val="none" w:sz="0" w:space="0" w:color="auto"/>
                        <w:bottom w:val="none" w:sz="0" w:space="0" w:color="auto"/>
                        <w:right w:val="none" w:sz="0" w:space="0" w:color="auto"/>
                      </w:divBdr>
                      <w:divsChild>
                        <w:div w:id="1402601498">
                          <w:marLeft w:val="0"/>
                          <w:marRight w:val="0"/>
                          <w:marTop w:val="0"/>
                          <w:marBottom w:val="0"/>
                          <w:divBdr>
                            <w:top w:val="none" w:sz="0" w:space="0" w:color="auto"/>
                            <w:left w:val="none" w:sz="0" w:space="0" w:color="auto"/>
                            <w:bottom w:val="none" w:sz="0" w:space="0" w:color="auto"/>
                            <w:right w:val="none" w:sz="0" w:space="0" w:color="auto"/>
                          </w:divBdr>
                          <w:divsChild>
                            <w:div w:id="143964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646203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4922522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57350726">
      <w:bodyDiv w:val="1"/>
      <w:marLeft w:val="0"/>
      <w:marRight w:val="0"/>
      <w:marTop w:val="0"/>
      <w:marBottom w:val="0"/>
      <w:divBdr>
        <w:top w:val="none" w:sz="0" w:space="0" w:color="auto"/>
        <w:left w:val="none" w:sz="0" w:space="0" w:color="auto"/>
        <w:bottom w:val="none" w:sz="0" w:space="0" w:color="auto"/>
        <w:right w:val="none" w:sz="0" w:space="0" w:color="auto"/>
      </w:divBdr>
    </w:div>
    <w:div w:id="859125021">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176612">
      <w:bodyDiv w:val="1"/>
      <w:marLeft w:val="0"/>
      <w:marRight w:val="0"/>
      <w:marTop w:val="0"/>
      <w:marBottom w:val="0"/>
      <w:divBdr>
        <w:top w:val="none" w:sz="0" w:space="0" w:color="auto"/>
        <w:left w:val="none" w:sz="0" w:space="0" w:color="auto"/>
        <w:bottom w:val="none" w:sz="0" w:space="0" w:color="auto"/>
        <w:right w:val="none" w:sz="0" w:space="0" w:color="auto"/>
      </w:divBdr>
      <w:divsChild>
        <w:div w:id="216480813">
          <w:marLeft w:val="0"/>
          <w:marRight w:val="0"/>
          <w:marTop w:val="0"/>
          <w:marBottom w:val="0"/>
          <w:divBdr>
            <w:top w:val="none" w:sz="0" w:space="0" w:color="auto"/>
            <w:left w:val="none" w:sz="0" w:space="0" w:color="auto"/>
            <w:bottom w:val="none" w:sz="0" w:space="0" w:color="auto"/>
            <w:right w:val="none" w:sz="0" w:space="0" w:color="auto"/>
          </w:divBdr>
          <w:divsChild>
            <w:div w:id="1150900240">
              <w:marLeft w:val="0"/>
              <w:marRight w:val="0"/>
              <w:marTop w:val="0"/>
              <w:marBottom w:val="0"/>
              <w:divBdr>
                <w:top w:val="none" w:sz="0" w:space="0" w:color="auto"/>
                <w:left w:val="none" w:sz="0" w:space="0" w:color="auto"/>
                <w:bottom w:val="none" w:sz="0" w:space="0" w:color="auto"/>
                <w:right w:val="none" w:sz="0" w:space="0" w:color="auto"/>
              </w:divBdr>
              <w:divsChild>
                <w:div w:id="94593967">
                  <w:marLeft w:val="0"/>
                  <w:marRight w:val="0"/>
                  <w:marTop w:val="0"/>
                  <w:marBottom w:val="0"/>
                  <w:divBdr>
                    <w:top w:val="none" w:sz="0" w:space="0" w:color="auto"/>
                    <w:left w:val="none" w:sz="0" w:space="0" w:color="auto"/>
                    <w:bottom w:val="none" w:sz="0" w:space="0" w:color="auto"/>
                    <w:right w:val="none" w:sz="0" w:space="0" w:color="auto"/>
                  </w:divBdr>
                  <w:divsChild>
                    <w:div w:id="32966113">
                      <w:marLeft w:val="0"/>
                      <w:marRight w:val="0"/>
                      <w:marTop w:val="0"/>
                      <w:marBottom w:val="0"/>
                      <w:divBdr>
                        <w:top w:val="none" w:sz="0" w:space="0" w:color="auto"/>
                        <w:left w:val="none" w:sz="0" w:space="0" w:color="auto"/>
                        <w:bottom w:val="none" w:sz="0" w:space="0" w:color="auto"/>
                        <w:right w:val="none" w:sz="0" w:space="0" w:color="auto"/>
                      </w:divBdr>
                      <w:divsChild>
                        <w:div w:id="129445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4714267">
      <w:bodyDiv w:val="1"/>
      <w:marLeft w:val="0"/>
      <w:marRight w:val="0"/>
      <w:marTop w:val="0"/>
      <w:marBottom w:val="0"/>
      <w:divBdr>
        <w:top w:val="none" w:sz="0" w:space="0" w:color="auto"/>
        <w:left w:val="none" w:sz="0" w:space="0" w:color="auto"/>
        <w:bottom w:val="none" w:sz="0" w:space="0" w:color="auto"/>
        <w:right w:val="none" w:sz="0" w:space="0" w:color="auto"/>
      </w:divBdr>
      <w:divsChild>
        <w:div w:id="262691964">
          <w:marLeft w:val="0"/>
          <w:marRight w:val="0"/>
          <w:marTop w:val="0"/>
          <w:marBottom w:val="0"/>
          <w:divBdr>
            <w:top w:val="none" w:sz="0" w:space="0" w:color="auto"/>
            <w:left w:val="none" w:sz="0" w:space="0" w:color="auto"/>
            <w:bottom w:val="none" w:sz="0" w:space="0" w:color="auto"/>
            <w:right w:val="none" w:sz="0" w:space="0" w:color="auto"/>
          </w:divBdr>
          <w:divsChild>
            <w:div w:id="88160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69996237">
      <w:bodyDiv w:val="1"/>
      <w:marLeft w:val="0"/>
      <w:marRight w:val="0"/>
      <w:marTop w:val="0"/>
      <w:marBottom w:val="0"/>
      <w:divBdr>
        <w:top w:val="none" w:sz="0" w:space="0" w:color="auto"/>
        <w:left w:val="none" w:sz="0" w:space="0" w:color="auto"/>
        <w:bottom w:val="none" w:sz="0" w:space="0" w:color="auto"/>
        <w:right w:val="none" w:sz="0" w:space="0" w:color="auto"/>
      </w:divBdr>
    </w:div>
    <w:div w:id="871381488">
      <w:bodyDiv w:val="1"/>
      <w:marLeft w:val="0"/>
      <w:marRight w:val="0"/>
      <w:marTop w:val="0"/>
      <w:marBottom w:val="0"/>
      <w:divBdr>
        <w:top w:val="none" w:sz="0" w:space="0" w:color="auto"/>
        <w:left w:val="none" w:sz="0" w:space="0" w:color="auto"/>
        <w:bottom w:val="none" w:sz="0" w:space="0" w:color="auto"/>
        <w:right w:val="none" w:sz="0" w:space="0" w:color="auto"/>
      </w:divBdr>
      <w:divsChild>
        <w:div w:id="1317756295">
          <w:marLeft w:val="0"/>
          <w:marRight w:val="0"/>
          <w:marTop w:val="0"/>
          <w:marBottom w:val="0"/>
          <w:divBdr>
            <w:top w:val="none" w:sz="0" w:space="0" w:color="auto"/>
            <w:left w:val="none" w:sz="0" w:space="0" w:color="auto"/>
            <w:bottom w:val="none" w:sz="0" w:space="0" w:color="auto"/>
            <w:right w:val="none" w:sz="0" w:space="0" w:color="auto"/>
          </w:divBdr>
        </w:div>
      </w:divsChild>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1747671">
      <w:bodyDiv w:val="1"/>
      <w:marLeft w:val="0"/>
      <w:marRight w:val="0"/>
      <w:marTop w:val="0"/>
      <w:marBottom w:val="0"/>
      <w:divBdr>
        <w:top w:val="none" w:sz="0" w:space="0" w:color="auto"/>
        <w:left w:val="none" w:sz="0" w:space="0" w:color="auto"/>
        <w:bottom w:val="none" w:sz="0" w:space="0" w:color="auto"/>
        <w:right w:val="none" w:sz="0" w:space="0" w:color="auto"/>
      </w:divBdr>
      <w:divsChild>
        <w:div w:id="103572832">
          <w:marLeft w:val="0"/>
          <w:marRight w:val="0"/>
          <w:marTop w:val="0"/>
          <w:marBottom w:val="0"/>
          <w:divBdr>
            <w:top w:val="none" w:sz="0" w:space="0" w:color="auto"/>
            <w:left w:val="none" w:sz="0" w:space="0" w:color="auto"/>
            <w:bottom w:val="none" w:sz="0" w:space="0" w:color="auto"/>
            <w:right w:val="none" w:sz="0" w:space="0" w:color="auto"/>
          </w:divBdr>
          <w:divsChild>
            <w:div w:id="2088768136">
              <w:marLeft w:val="0"/>
              <w:marRight w:val="0"/>
              <w:marTop w:val="0"/>
              <w:marBottom w:val="0"/>
              <w:divBdr>
                <w:top w:val="none" w:sz="0" w:space="0" w:color="auto"/>
                <w:left w:val="none" w:sz="0" w:space="0" w:color="auto"/>
                <w:bottom w:val="none" w:sz="0" w:space="0" w:color="auto"/>
                <w:right w:val="none" w:sz="0" w:space="0" w:color="auto"/>
              </w:divBdr>
              <w:divsChild>
                <w:div w:id="586840539">
                  <w:marLeft w:val="0"/>
                  <w:marRight w:val="0"/>
                  <w:marTop w:val="0"/>
                  <w:marBottom w:val="0"/>
                  <w:divBdr>
                    <w:top w:val="none" w:sz="0" w:space="0" w:color="auto"/>
                    <w:left w:val="none" w:sz="0" w:space="0" w:color="auto"/>
                    <w:bottom w:val="none" w:sz="0" w:space="0" w:color="auto"/>
                    <w:right w:val="none" w:sz="0" w:space="0" w:color="auto"/>
                  </w:divBdr>
                  <w:divsChild>
                    <w:div w:id="546599788">
                      <w:marLeft w:val="0"/>
                      <w:marRight w:val="0"/>
                      <w:marTop w:val="0"/>
                      <w:marBottom w:val="0"/>
                      <w:divBdr>
                        <w:top w:val="none" w:sz="0" w:space="0" w:color="auto"/>
                        <w:left w:val="none" w:sz="0" w:space="0" w:color="auto"/>
                        <w:bottom w:val="none" w:sz="0" w:space="0" w:color="auto"/>
                        <w:right w:val="none" w:sz="0" w:space="0" w:color="auto"/>
                      </w:divBdr>
                      <w:divsChild>
                        <w:div w:id="803423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705416">
          <w:marLeft w:val="0"/>
          <w:marRight w:val="0"/>
          <w:marTop w:val="0"/>
          <w:marBottom w:val="0"/>
          <w:divBdr>
            <w:top w:val="none" w:sz="0" w:space="0" w:color="auto"/>
            <w:left w:val="none" w:sz="0" w:space="0" w:color="auto"/>
            <w:bottom w:val="none" w:sz="0" w:space="0" w:color="auto"/>
            <w:right w:val="none" w:sz="0" w:space="0" w:color="auto"/>
          </w:divBdr>
        </w:div>
      </w:divsChild>
    </w:div>
    <w:div w:id="883564490">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4486834">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394509">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898858305">
      <w:bodyDiv w:val="1"/>
      <w:marLeft w:val="0"/>
      <w:marRight w:val="0"/>
      <w:marTop w:val="0"/>
      <w:marBottom w:val="0"/>
      <w:divBdr>
        <w:top w:val="none" w:sz="0" w:space="0" w:color="auto"/>
        <w:left w:val="none" w:sz="0" w:space="0" w:color="auto"/>
        <w:bottom w:val="none" w:sz="0" w:space="0" w:color="auto"/>
        <w:right w:val="none" w:sz="0" w:space="0" w:color="auto"/>
      </w:divBdr>
    </w:div>
    <w:div w:id="90106002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5914323">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223700">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031532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2202715">
      <w:bodyDiv w:val="1"/>
      <w:marLeft w:val="0"/>
      <w:marRight w:val="0"/>
      <w:marTop w:val="0"/>
      <w:marBottom w:val="0"/>
      <w:divBdr>
        <w:top w:val="none" w:sz="0" w:space="0" w:color="auto"/>
        <w:left w:val="none" w:sz="0" w:space="0" w:color="auto"/>
        <w:bottom w:val="none" w:sz="0" w:space="0" w:color="auto"/>
        <w:right w:val="none" w:sz="0" w:space="0" w:color="auto"/>
      </w:divBdr>
      <w:divsChild>
        <w:div w:id="1145506858">
          <w:marLeft w:val="0"/>
          <w:marRight w:val="0"/>
          <w:marTop w:val="0"/>
          <w:marBottom w:val="0"/>
          <w:divBdr>
            <w:top w:val="none" w:sz="0" w:space="0" w:color="auto"/>
            <w:left w:val="none" w:sz="0" w:space="0" w:color="auto"/>
            <w:bottom w:val="none" w:sz="0" w:space="0" w:color="auto"/>
            <w:right w:val="none" w:sz="0" w:space="0" w:color="auto"/>
          </w:divBdr>
        </w:div>
      </w:divsChild>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1185382">
      <w:bodyDiv w:val="1"/>
      <w:marLeft w:val="0"/>
      <w:marRight w:val="0"/>
      <w:marTop w:val="0"/>
      <w:marBottom w:val="0"/>
      <w:divBdr>
        <w:top w:val="none" w:sz="0" w:space="0" w:color="auto"/>
        <w:left w:val="none" w:sz="0" w:space="0" w:color="auto"/>
        <w:bottom w:val="none" w:sz="0" w:space="0" w:color="auto"/>
        <w:right w:val="none" w:sz="0" w:space="0" w:color="auto"/>
      </w:divBdr>
    </w:div>
    <w:div w:id="921794332">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2565999">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5120818">
      <w:bodyDiv w:val="1"/>
      <w:marLeft w:val="0"/>
      <w:marRight w:val="0"/>
      <w:marTop w:val="0"/>
      <w:marBottom w:val="0"/>
      <w:divBdr>
        <w:top w:val="none" w:sz="0" w:space="0" w:color="auto"/>
        <w:left w:val="none" w:sz="0" w:space="0" w:color="auto"/>
        <w:bottom w:val="none" w:sz="0" w:space="0" w:color="auto"/>
        <w:right w:val="none" w:sz="0" w:space="0" w:color="auto"/>
      </w:divBdr>
      <w:divsChild>
        <w:div w:id="291638057">
          <w:marLeft w:val="0"/>
          <w:marRight w:val="0"/>
          <w:marTop w:val="0"/>
          <w:marBottom w:val="0"/>
          <w:divBdr>
            <w:top w:val="none" w:sz="0" w:space="0" w:color="auto"/>
            <w:left w:val="none" w:sz="0" w:space="0" w:color="auto"/>
            <w:bottom w:val="none" w:sz="0" w:space="0" w:color="auto"/>
            <w:right w:val="none" w:sz="0" w:space="0" w:color="auto"/>
          </w:divBdr>
          <w:divsChild>
            <w:div w:id="2012293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190587">
      <w:bodyDiv w:val="1"/>
      <w:marLeft w:val="0"/>
      <w:marRight w:val="0"/>
      <w:marTop w:val="0"/>
      <w:marBottom w:val="0"/>
      <w:divBdr>
        <w:top w:val="none" w:sz="0" w:space="0" w:color="auto"/>
        <w:left w:val="none" w:sz="0" w:space="0" w:color="auto"/>
        <w:bottom w:val="none" w:sz="0" w:space="0" w:color="auto"/>
        <w:right w:val="none" w:sz="0" w:space="0" w:color="auto"/>
      </w:divBdr>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2687783">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5742805">
      <w:bodyDiv w:val="1"/>
      <w:marLeft w:val="0"/>
      <w:marRight w:val="0"/>
      <w:marTop w:val="0"/>
      <w:marBottom w:val="0"/>
      <w:divBdr>
        <w:top w:val="none" w:sz="0" w:space="0" w:color="auto"/>
        <w:left w:val="none" w:sz="0" w:space="0" w:color="auto"/>
        <w:bottom w:val="none" w:sz="0" w:space="0" w:color="auto"/>
        <w:right w:val="none" w:sz="0" w:space="0" w:color="auto"/>
      </w:divBdr>
      <w:divsChild>
        <w:div w:id="955796547">
          <w:marLeft w:val="0"/>
          <w:marRight w:val="0"/>
          <w:marTop w:val="0"/>
          <w:marBottom w:val="0"/>
          <w:divBdr>
            <w:top w:val="none" w:sz="0" w:space="0" w:color="auto"/>
            <w:left w:val="none" w:sz="0" w:space="0" w:color="auto"/>
            <w:bottom w:val="none" w:sz="0" w:space="0" w:color="auto"/>
            <w:right w:val="none" w:sz="0" w:space="0" w:color="auto"/>
          </w:divBdr>
          <w:divsChild>
            <w:div w:id="1997370951">
              <w:marLeft w:val="0"/>
              <w:marRight w:val="0"/>
              <w:marTop w:val="0"/>
              <w:marBottom w:val="0"/>
              <w:divBdr>
                <w:top w:val="none" w:sz="0" w:space="0" w:color="auto"/>
                <w:left w:val="none" w:sz="0" w:space="0" w:color="auto"/>
                <w:bottom w:val="none" w:sz="0" w:space="0" w:color="auto"/>
                <w:right w:val="none" w:sz="0" w:space="0" w:color="auto"/>
              </w:divBdr>
              <w:divsChild>
                <w:div w:id="118131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3606353">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5859288">
      <w:bodyDiv w:val="1"/>
      <w:marLeft w:val="0"/>
      <w:marRight w:val="0"/>
      <w:marTop w:val="0"/>
      <w:marBottom w:val="0"/>
      <w:divBdr>
        <w:top w:val="none" w:sz="0" w:space="0" w:color="auto"/>
        <w:left w:val="none" w:sz="0" w:space="0" w:color="auto"/>
        <w:bottom w:val="none" w:sz="0" w:space="0" w:color="auto"/>
        <w:right w:val="none" w:sz="0" w:space="0" w:color="auto"/>
      </w:divBdr>
      <w:divsChild>
        <w:div w:id="622080438">
          <w:marLeft w:val="0"/>
          <w:marRight w:val="0"/>
          <w:marTop w:val="0"/>
          <w:marBottom w:val="0"/>
          <w:divBdr>
            <w:top w:val="none" w:sz="0" w:space="0" w:color="auto"/>
            <w:left w:val="none" w:sz="0" w:space="0" w:color="auto"/>
            <w:bottom w:val="none" w:sz="0" w:space="0" w:color="auto"/>
            <w:right w:val="none" w:sz="0" w:space="0" w:color="auto"/>
          </w:divBdr>
          <w:divsChild>
            <w:div w:id="2080904911">
              <w:marLeft w:val="0"/>
              <w:marRight w:val="0"/>
              <w:marTop w:val="0"/>
              <w:marBottom w:val="0"/>
              <w:divBdr>
                <w:top w:val="none" w:sz="0" w:space="0" w:color="auto"/>
                <w:left w:val="none" w:sz="0" w:space="0" w:color="auto"/>
                <w:bottom w:val="none" w:sz="0" w:space="0" w:color="auto"/>
                <w:right w:val="none" w:sz="0" w:space="0" w:color="auto"/>
              </w:divBdr>
            </w:div>
          </w:divsChild>
        </w:div>
        <w:div w:id="514346944">
          <w:marLeft w:val="0"/>
          <w:marRight w:val="0"/>
          <w:marTop w:val="0"/>
          <w:marBottom w:val="0"/>
          <w:divBdr>
            <w:top w:val="single" w:sz="4" w:space="1" w:color="000000"/>
            <w:left w:val="single" w:sz="4" w:space="4" w:color="000000"/>
            <w:bottom w:val="single" w:sz="4" w:space="1" w:color="000000"/>
            <w:right w:val="single" w:sz="4" w:space="4" w:color="000000"/>
          </w:divBdr>
        </w:div>
        <w:div w:id="670371678">
          <w:marLeft w:val="0"/>
          <w:marRight w:val="0"/>
          <w:marTop w:val="0"/>
          <w:marBottom w:val="0"/>
          <w:divBdr>
            <w:top w:val="single" w:sz="4" w:space="1" w:color="000000"/>
            <w:left w:val="single" w:sz="4" w:space="4" w:color="000000"/>
            <w:bottom w:val="single" w:sz="4" w:space="1" w:color="000000"/>
            <w:right w:val="single" w:sz="4" w:space="4" w:color="000000"/>
          </w:divBdr>
        </w:div>
        <w:div w:id="544954201">
          <w:marLeft w:val="0"/>
          <w:marRight w:val="0"/>
          <w:marTop w:val="0"/>
          <w:marBottom w:val="0"/>
          <w:divBdr>
            <w:top w:val="none" w:sz="0" w:space="0" w:color="auto"/>
            <w:left w:val="none" w:sz="0" w:space="0" w:color="auto"/>
            <w:bottom w:val="none" w:sz="0" w:space="0" w:color="auto"/>
            <w:right w:val="none" w:sz="0" w:space="0" w:color="auto"/>
          </w:divBdr>
        </w:div>
        <w:div w:id="20011810">
          <w:marLeft w:val="0"/>
          <w:marRight w:val="0"/>
          <w:marTop w:val="0"/>
          <w:marBottom w:val="0"/>
          <w:divBdr>
            <w:top w:val="none" w:sz="0" w:space="0" w:color="auto"/>
            <w:left w:val="none" w:sz="0" w:space="0" w:color="auto"/>
            <w:bottom w:val="none" w:sz="0" w:space="0" w:color="auto"/>
            <w:right w:val="none" w:sz="0" w:space="0" w:color="auto"/>
          </w:divBdr>
        </w:div>
      </w:divsChild>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8604952">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295283">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006166">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1316306">
      <w:bodyDiv w:val="1"/>
      <w:marLeft w:val="0"/>
      <w:marRight w:val="0"/>
      <w:marTop w:val="0"/>
      <w:marBottom w:val="0"/>
      <w:divBdr>
        <w:top w:val="none" w:sz="0" w:space="0" w:color="auto"/>
        <w:left w:val="none" w:sz="0" w:space="0" w:color="auto"/>
        <w:bottom w:val="none" w:sz="0" w:space="0" w:color="auto"/>
        <w:right w:val="none" w:sz="0" w:space="0" w:color="auto"/>
      </w:divBdr>
    </w:div>
    <w:div w:id="1021668303">
      <w:bodyDiv w:val="1"/>
      <w:marLeft w:val="0"/>
      <w:marRight w:val="0"/>
      <w:marTop w:val="0"/>
      <w:marBottom w:val="0"/>
      <w:divBdr>
        <w:top w:val="none" w:sz="0" w:space="0" w:color="auto"/>
        <w:left w:val="none" w:sz="0" w:space="0" w:color="auto"/>
        <w:bottom w:val="none" w:sz="0" w:space="0" w:color="auto"/>
        <w:right w:val="none" w:sz="0" w:space="0" w:color="auto"/>
      </w:divBdr>
    </w:div>
    <w:div w:id="1021786812">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3365299">
      <w:bodyDiv w:val="1"/>
      <w:marLeft w:val="0"/>
      <w:marRight w:val="0"/>
      <w:marTop w:val="0"/>
      <w:marBottom w:val="0"/>
      <w:divBdr>
        <w:top w:val="none" w:sz="0" w:space="0" w:color="auto"/>
        <w:left w:val="none" w:sz="0" w:space="0" w:color="auto"/>
        <w:bottom w:val="none" w:sz="0" w:space="0" w:color="auto"/>
        <w:right w:val="none" w:sz="0" w:space="0" w:color="auto"/>
      </w:divBdr>
      <w:divsChild>
        <w:div w:id="1294480993">
          <w:marLeft w:val="0"/>
          <w:marRight w:val="0"/>
          <w:marTop w:val="0"/>
          <w:marBottom w:val="0"/>
          <w:divBdr>
            <w:top w:val="none" w:sz="0" w:space="0" w:color="auto"/>
            <w:left w:val="none" w:sz="0" w:space="0" w:color="auto"/>
            <w:bottom w:val="none" w:sz="0" w:space="0" w:color="auto"/>
            <w:right w:val="none" w:sz="0" w:space="0" w:color="auto"/>
          </w:divBdr>
          <w:divsChild>
            <w:div w:id="841700857">
              <w:marLeft w:val="0"/>
              <w:marRight w:val="0"/>
              <w:marTop w:val="0"/>
              <w:marBottom w:val="0"/>
              <w:divBdr>
                <w:top w:val="none" w:sz="0" w:space="0" w:color="auto"/>
                <w:left w:val="none" w:sz="0" w:space="0" w:color="auto"/>
                <w:bottom w:val="none" w:sz="0" w:space="0" w:color="auto"/>
                <w:right w:val="none" w:sz="0" w:space="0" w:color="auto"/>
              </w:divBdr>
              <w:divsChild>
                <w:div w:id="1262714236">
                  <w:marLeft w:val="0"/>
                  <w:marRight w:val="0"/>
                  <w:marTop w:val="0"/>
                  <w:marBottom w:val="0"/>
                  <w:divBdr>
                    <w:top w:val="none" w:sz="0" w:space="0" w:color="auto"/>
                    <w:left w:val="none" w:sz="0" w:space="0" w:color="auto"/>
                    <w:bottom w:val="none" w:sz="0" w:space="0" w:color="auto"/>
                    <w:right w:val="none" w:sz="0" w:space="0" w:color="auto"/>
                  </w:divBdr>
                  <w:divsChild>
                    <w:div w:id="2140218459">
                      <w:marLeft w:val="0"/>
                      <w:marRight w:val="0"/>
                      <w:marTop w:val="0"/>
                      <w:marBottom w:val="0"/>
                      <w:divBdr>
                        <w:top w:val="none" w:sz="0" w:space="0" w:color="auto"/>
                        <w:left w:val="none" w:sz="0" w:space="0" w:color="auto"/>
                        <w:bottom w:val="none" w:sz="0" w:space="0" w:color="auto"/>
                        <w:right w:val="none" w:sz="0" w:space="0" w:color="auto"/>
                      </w:divBdr>
                      <w:divsChild>
                        <w:div w:id="597254541">
                          <w:marLeft w:val="0"/>
                          <w:marRight w:val="0"/>
                          <w:marTop w:val="0"/>
                          <w:marBottom w:val="0"/>
                          <w:divBdr>
                            <w:top w:val="none" w:sz="0" w:space="0" w:color="auto"/>
                            <w:left w:val="none" w:sz="0" w:space="0" w:color="auto"/>
                            <w:bottom w:val="none" w:sz="0" w:space="0" w:color="auto"/>
                            <w:right w:val="none" w:sz="0" w:space="0" w:color="auto"/>
                          </w:divBdr>
                          <w:divsChild>
                            <w:div w:id="1338776358">
                              <w:marLeft w:val="0"/>
                              <w:marRight w:val="0"/>
                              <w:marTop w:val="0"/>
                              <w:marBottom w:val="0"/>
                              <w:divBdr>
                                <w:top w:val="none" w:sz="0" w:space="0" w:color="auto"/>
                                <w:left w:val="none" w:sz="0" w:space="0" w:color="auto"/>
                                <w:bottom w:val="none" w:sz="0" w:space="0" w:color="auto"/>
                                <w:right w:val="none" w:sz="0" w:space="0" w:color="auto"/>
                              </w:divBdr>
                              <w:divsChild>
                                <w:div w:id="2002001150">
                                  <w:marLeft w:val="0"/>
                                  <w:marRight w:val="0"/>
                                  <w:marTop w:val="0"/>
                                  <w:marBottom w:val="0"/>
                                  <w:divBdr>
                                    <w:top w:val="none" w:sz="0" w:space="0" w:color="auto"/>
                                    <w:left w:val="none" w:sz="0" w:space="0" w:color="auto"/>
                                    <w:bottom w:val="none" w:sz="0" w:space="0" w:color="auto"/>
                                    <w:right w:val="none" w:sz="0" w:space="0" w:color="auto"/>
                                  </w:divBdr>
                                  <w:divsChild>
                                    <w:div w:id="858081525">
                                      <w:marLeft w:val="0"/>
                                      <w:marRight w:val="0"/>
                                      <w:marTop w:val="0"/>
                                      <w:marBottom w:val="0"/>
                                      <w:divBdr>
                                        <w:top w:val="none" w:sz="0" w:space="0" w:color="auto"/>
                                        <w:left w:val="none" w:sz="0" w:space="0" w:color="auto"/>
                                        <w:bottom w:val="none" w:sz="0" w:space="0" w:color="auto"/>
                                        <w:right w:val="none" w:sz="0" w:space="0" w:color="auto"/>
                                      </w:divBdr>
                                      <w:divsChild>
                                        <w:div w:id="1513105322">
                                          <w:marLeft w:val="0"/>
                                          <w:marRight w:val="0"/>
                                          <w:marTop w:val="0"/>
                                          <w:marBottom w:val="0"/>
                                          <w:divBdr>
                                            <w:top w:val="none" w:sz="0" w:space="0" w:color="auto"/>
                                            <w:left w:val="none" w:sz="0" w:space="0" w:color="auto"/>
                                            <w:bottom w:val="none" w:sz="0" w:space="0" w:color="auto"/>
                                            <w:right w:val="none" w:sz="0" w:space="0" w:color="auto"/>
                                          </w:divBdr>
                                          <w:divsChild>
                                            <w:div w:id="175925638">
                                              <w:marLeft w:val="0"/>
                                              <w:marRight w:val="0"/>
                                              <w:marTop w:val="0"/>
                                              <w:marBottom w:val="0"/>
                                              <w:divBdr>
                                                <w:top w:val="none" w:sz="0" w:space="0" w:color="auto"/>
                                                <w:left w:val="none" w:sz="0" w:space="0" w:color="auto"/>
                                                <w:bottom w:val="none" w:sz="0" w:space="0" w:color="auto"/>
                                                <w:right w:val="none" w:sz="0" w:space="0" w:color="auto"/>
                                              </w:divBdr>
                                              <w:divsChild>
                                                <w:div w:id="498886213">
                                                  <w:marLeft w:val="0"/>
                                                  <w:marRight w:val="0"/>
                                                  <w:marTop w:val="0"/>
                                                  <w:marBottom w:val="0"/>
                                                  <w:divBdr>
                                                    <w:top w:val="none" w:sz="0" w:space="0" w:color="auto"/>
                                                    <w:left w:val="none" w:sz="0" w:space="0" w:color="auto"/>
                                                    <w:bottom w:val="none" w:sz="0" w:space="0" w:color="auto"/>
                                                    <w:right w:val="none" w:sz="0" w:space="0" w:color="auto"/>
                                                  </w:divBdr>
                                                  <w:divsChild>
                                                    <w:div w:id="126230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3626166">
      <w:bodyDiv w:val="1"/>
      <w:marLeft w:val="0"/>
      <w:marRight w:val="0"/>
      <w:marTop w:val="0"/>
      <w:marBottom w:val="0"/>
      <w:divBdr>
        <w:top w:val="none" w:sz="0" w:space="0" w:color="auto"/>
        <w:left w:val="none" w:sz="0" w:space="0" w:color="auto"/>
        <w:bottom w:val="none" w:sz="0" w:space="0" w:color="auto"/>
        <w:right w:val="none" w:sz="0" w:space="0" w:color="auto"/>
      </w:divBdr>
      <w:divsChild>
        <w:div w:id="1458912452">
          <w:marLeft w:val="0"/>
          <w:marRight w:val="0"/>
          <w:marTop w:val="0"/>
          <w:marBottom w:val="0"/>
          <w:divBdr>
            <w:top w:val="none" w:sz="0" w:space="0" w:color="auto"/>
            <w:left w:val="none" w:sz="0" w:space="0" w:color="auto"/>
            <w:bottom w:val="none" w:sz="0" w:space="0" w:color="auto"/>
            <w:right w:val="none" w:sz="0" w:space="0" w:color="auto"/>
          </w:divBdr>
          <w:divsChild>
            <w:div w:id="1203247925">
              <w:marLeft w:val="0"/>
              <w:marRight w:val="0"/>
              <w:marTop w:val="0"/>
              <w:marBottom w:val="0"/>
              <w:divBdr>
                <w:top w:val="none" w:sz="0" w:space="0" w:color="auto"/>
                <w:left w:val="none" w:sz="0" w:space="0" w:color="auto"/>
                <w:bottom w:val="none" w:sz="0" w:space="0" w:color="auto"/>
                <w:right w:val="none" w:sz="0" w:space="0" w:color="auto"/>
              </w:divBdr>
              <w:divsChild>
                <w:div w:id="1873767220">
                  <w:marLeft w:val="0"/>
                  <w:marRight w:val="0"/>
                  <w:marTop w:val="0"/>
                  <w:marBottom w:val="0"/>
                  <w:divBdr>
                    <w:top w:val="none" w:sz="0" w:space="0" w:color="auto"/>
                    <w:left w:val="none" w:sz="0" w:space="0" w:color="auto"/>
                    <w:bottom w:val="none" w:sz="0" w:space="0" w:color="auto"/>
                    <w:right w:val="none" w:sz="0" w:space="0" w:color="auto"/>
                  </w:divBdr>
                  <w:divsChild>
                    <w:div w:id="543636791">
                      <w:marLeft w:val="0"/>
                      <w:marRight w:val="0"/>
                      <w:marTop w:val="0"/>
                      <w:marBottom w:val="0"/>
                      <w:divBdr>
                        <w:top w:val="none" w:sz="0" w:space="0" w:color="auto"/>
                        <w:left w:val="none" w:sz="0" w:space="0" w:color="auto"/>
                        <w:bottom w:val="none" w:sz="0" w:space="0" w:color="auto"/>
                        <w:right w:val="none" w:sz="0" w:space="0" w:color="auto"/>
                      </w:divBdr>
                      <w:divsChild>
                        <w:div w:id="2108185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4281583">
      <w:bodyDiv w:val="1"/>
      <w:marLeft w:val="0"/>
      <w:marRight w:val="0"/>
      <w:marTop w:val="0"/>
      <w:marBottom w:val="0"/>
      <w:divBdr>
        <w:top w:val="none" w:sz="0" w:space="0" w:color="auto"/>
        <w:left w:val="none" w:sz="0" w:space="0" w:color="auto"/>
        <w:bottom w:val="none" w:sz="0" w:space="0" w:color="auto"/>
        <w:right w:val="none" w:sz="0" w:space="0" w:color="auto"/>
      </w:divBdr>
    </w:div>
    <w:div w:id="1026062510">
      <w:bodyDiv w:val="1"/>
      <w:marLeft w:val="0"/>
      <w:marRight w:val="0"/>
      <w:marTop w:val="0"/>
      <w:marBottom w:val="0"/>
      <w:divBdr>
        <w:top w:val="none" w:sz="0" w:space="0" w:color="auto"/>
        <w:left w:val="none" w:sz="0" w:space="0" w:color="auto"/>
        <w:bottom w:val="none" w:sz="0" w:space="0" w:color="auto"/>
        <w:right w:val="none" w:sz="0" w:space="0" w:color="auto"/>
      </w:divBdr>
      <w:divsChild>
        <w:div w:id="1580479152">
          <w:marLeft w:val="0"/>
          <w:marRight w:val="0"/>
          <w:marTop w:val="0"/>
          <w:marBottom w:val="0"/>
          <w:divBdr>
            <w:top w:val="single" w:sz="4" w:space="1" w:color="auto"/>
            <w:left w:val="single" w:sz="4" w:space="4" w:color="auto"/>
            <w:bottom w:val="single" w:sz="4" w:space="1" w:color="auto"/>
            <w:right w:val="single" w:sz="4" w:space="4" w:color="auto"/>
          </w:divBdr>
        </w:div>
        <w:div w:id="528567866">
          <w:marLeft w:val="0"/>
          <w:marRight w:val="0"/>
          <w:marTop w:val="0"/>
          <w:marBottom w:val="0"/>
          <w:divBdr>
            <w:top w:val="single" w:sz="4" w:space="1" w:color="auto"/>
            <w:left w:val="single" w:sz="4" w:space="4" w:color="auto"/>
            <w:bottom w:val="single" w:sz="4" w:space="1" w:color="auto"/>
            <w:right w:val="single" w:sz="4" w:space="4" w:color="auto"/>
          </w:divBdr>
        </w:div>
        <w:div w:id="1080253673">
          <w:marLeft w:val="0"/>
          <w:marRight w:val="0"/>
          <w:marTop w:val="0"/>
          <w:marBottom w:val="0"/>
          <w:divBdr>
            <w:top w:val="none" w:sz="0" w:space="0" w:color="auto"/>
            <w:left w:val="none" w:sz="0" w:space="0" w:color="auto"/>
            <w:bottom w:val="none" w:sz="0" w:space="0" w:color="auto"/>
            <w:right w:val="none" w:sz="0" w:space="0" w:color="auto"/>
          </w:divBdr>
          <w:divsChild>
            <w:div w:id="769662800">
              <w:marLeft w:val="0"/>
              <w:marRight w:val="0"/>
              <w:marTop w:val="0"/>
              <w:marBottom w:val="0"/>
              <w:divBdr>
                <w:top w:val="none" w:sz="0" w:space="0" w:color="auto"/>
                <w:left w:val="none" w:sz="0" w:space="0" w:color="auto"/>
                <w:bottom w:val="none" w:sz="0" w:space="0" w:color="auto"/>
                <w:right w:val="none" w:sz="0" w:space="0" w:color="auto"/>
              </w:divBdr>
            </w:div>
          </w:divsChild>
        </w:div>
        <w:div w:id="481511368">
          <w:marLeft w:val="0"/>
          <w:marRight w:val="0"/>
          <w:marTop w:val="0"/>
          <w:marBottom w:val="0"/>
          <w:divBdr>
            <w:top w:val="none" w:sz="0" w:space="0" w:color="auto"/>
            <w:left w:val="none" w:sz="0" w:space="0" w:color="auto"/>
            <w:bottom w:val="none" w:sz="0" w:space="0" w:color="auto"/>
            <w:right w:val="none" w:sz="0" w:space="0" w:color="auto"/>
          </w:divBdr>
          <w:divsChild>
            <w:div w:id="1922182061">
              <w:marLeft w:val="0"/>
              <w:marRight w:val="0"/>
              <w:marTop w:val="0"/>
              <w:marBottom w:val="0"/>
              <w:divBdr>
                <w:top w:val="none" w:sz="0" w:space="0" w:color="auto"/>
                <w:left w:val="none" w:sz="0" w:space="0" w:color="auto"/>
                <w:bottom w:val="none" w:sz="0" w:space="0" w:color="auto"/>
                <w:right w:val="none" w:sz="0" w:space="0" w:color="auto"/>
              </w:divBdr>
            </w:div>
          </w:divsChild>
        </w:div>
        <w:div w:id="1084574517">
          <w:marLeft w:val="0"/>
          <w:marRight w:val="0"/>
          <w:marTop w:val="0"/>
          <w:marBottom w:val="0"/>
          <w:divBdr>
            <w:top w:val="none" w:sz="0" w:space="0" w:color="auto"/>
            <w:left w:val="none" w:sz="0" w:space="0" w:color="auto"/>
            <w:bottom w:val="none" w:sz="0" w:space="0" w:color="auto"/>
            <w:right w:val="none" w:sz="0" w:space="0" w:color="auto"/>
          </w:divBdr>
          <w:divsChild>
            <w:div w:id="1392919078">
              <w:marLeft w:val="0"/>
              <w:marRight w:val="0"/>
              <w:marTop w:val="0"/>
              <w:marBottom w:val="0"/>
              <w:divBdr>
                <w:top w:val="none" w:sz="0" w:space="0" w:color="auto"/>
                <w:left w:val="none" w:sz="0" w:space="0" w:color="auto"/>
                <w:bottom w:val="none" w:sz="0" w:space="0" w:color="auto"/>
                <w:right w:val="none" w:sz="0" w:space="0" w:color="auto"/>
              </w:divBdr>
              <w:divsChild>
                <w:div w:id="46030760">
                  <w:marLeft w:val="0"/>
                  <w:marRight w:val="0"/>
                  <w:marTop w:val="0"/>
                  <w:marBottom w:val="0"/>
                  <w:divBdr>
                    <w:top w:val="none" w:sz="0" w:space="0" w:color="auto"/>
                    <w:left w:val="none" w:sz="0" w:space="0" w:color="auto"/>
                    <w:bottom w:val="none" w:sz="0" w:space="0" w:color="auto"/>
                    <w:right w:val="none" w:sz="0" w:space="0" w:color="auto"/>
                  </w:divBdr>
                  <w:divsChild>
                    <w:div w:id="1880048094">
                      <w:marLeft w:val="0"/>
                      <w:marRight w:val="0"/>
                      <w:marTop w:val="0"/>
                      <w:marBottom w:val="0"/>
                      <w:divBdr>
                        <w:top w:val="none" w:sz="0" w:space="0" w:color="auto"/>
                        <w:left w:val="none" w:sz="0" w:space="0" w:color="auto"/>
                        <w:bottom w:val="none" w:sz="0" w:space="0" w:color="auto"/>
                        <w:right w:val="none" w:sz="0" w:space="0" w:color="auto"/>
                      </w:divBdr>
                      <w:divsChild>
                        <w:div w:id="1351030092">
                          <w:marLeft w:val="0"/>
                          <w:marRight w:val="0"/>
                          <w:marTop w:val="0"/>
                          <w:marBottom w:val="0"/>
                          <w:divBdr>
                            <w:top w:val="none" w:sz="0" w:space="0" w:color="auto"/>
                            <w:left w:val="none" w:sz="0" w:space="0" w:color="auto"/>
                            <w:bottom w:val="none" w:sz="0" w:space="0" w:color="auto"/>
                            <w:right w:val="none" w:sz="0" w:space="0" w:color="auto"/>
                          </w:divBdr>
                        </w:div>
                        <w:div w:id="59690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0029980">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46105504">
      <w:bodyDiv w:val="1"/>
      <w:marLeft w:val="0"/>
      <w:marRight w:val="0"/>
      <w:marTop w:val="0"/>
      <w:marBottom w:val="0"/>
      <w:divBdr>
        <w:top w:val="none" w:sz="0" w:space="0" w:color="auto"/>
        <w:left w:val="none" w:sz="0" w:space="0" w:color="auto"/>
        <w:bottom w:val="none" w:sz="0" w:space="0" w:color="auto"/>
        <w:right w:val="none" w:sz="0" w:space="0" w:color="auto"/>
      </w:divBdr>
    </w:div>
    <w:div w:id="1049381088">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685299">
      <w:bodyDiv w:val="1"/>
      <w:marLeft w:val="0"/>
      <w:marRight w:val="0"/>
      <w:marTop w:val="0"/>
      <w:marBottom w:val="0"/>
      <w:divBdr>
        <w:top w:val="none" w:sz="0" w:space="0" w:color="auto"/>
        <w:left w:val="none" w:sz="0" w:space="0" w:color="auto"/>
        <w:bottom w:val="none" w:sz="0" w:space="0" w:color="auto"/>
        <w:right w:val="none" w:sz="0" w:space="0" w:color="auto"/>
      </w:divBdr>
    </w:div>
    <w:div w:id="1052196786">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131815">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2684447">
      <w:bodyDiv w:val="1"/>
      <w:marLeft w:val="0"/>
      <w:marRight w:val="0"/>
      <w:marTop w:val="0"/>
      <w:marBottom w:val="0"/>
      <w:divBdr>
        <w:top w:val="none" w:sz="0" w:space="0" w:color="auto"/>
        <w:left w:val="none" w:sz="0" w:space="0" w:color="auto"/>
        <w:bottom w:val="none" w:sz="0" w:space="0" w:color="auto"/>
        <w:right w:val="none" w:sz="0" w:space="0" w:color="auto"/>
      </w:divBdr>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0643337">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18600447">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4569590">
      <w:bodyDiv w:val="1"/>
      <w:marLeft w:val="0"/>
      <w:marRight w:val="0"/>
      <w:marTop w:val="0"/>
      <w:marBottom w:val="0"/>
      <w:divBdr>
        <w:top w:val="none" w:sz="0" w:space="0" w:color="auto"/>
        <w:left w:val="none" w:sz="0" w:space="0" w:color="auto"/>
        <w:bottom w:val="none" w:sz="0" w:space="0" w:color="auto"/>
        <w:right w:val="none" w:sz="0" w:space="0" w:color="auto"/>
      </w:divBdr>
    </w:div>
    <w:div w:id="1155953080">
      <w:bodyDiv w:val="1"/>
      <w:marLeft w:val="0"/>
      <w:marRight w:val="0"/>
      <w:marTop w:val="0"/>
      <w:marBottom w:val="0"/>
      <w:divBdr>
        <w:top w:val="none" w:sz="0" w:space="0" w:color="auto"/>
        <w:left w:val="none" w:sz="0" w:space="0" w:color="auto"/>
        <w:bottom w:val="none" w:sz="0" w:space="0" w:color="auto"/>
        <w:right w:val="none" w:sz="0" w:space="0" w:color="auto"/>
      </w:divBdr>
      <w:divsChild>
        <w:div w:id="1909537414">
          <w:marLeft w:val="0"/>
          <w:marRight w:val="0"/>
          <w:marTop w:val="0"/>
          <w:marBottom w:val="0"/>
          <w:divBdr>
            <w:top w:val="none" w:sz="0" w:space="0" w:color="auto"/>
            <w:left w:val="none" w:sz="0" w:space="0" w:color="auto"/>
            <w:bottom w:val="none" w:sz="0" w:space="0" w:color="auto"/>
            <w:right w:val="none" w:sz="0" w:space="0" w:color="auto"/>
          </w:divBdr>
          <w:divsChild>
            <w:div w:id="81757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2700798">
      <w:bodyDiv w:val="1"/>
      <w:marLeft w:val="0"/>
      <w:marRight w:val="0"/>
      <w:marTop w:val="0"/>
      <w:marBottom w:val="0"/>
      <w:divBdr>
        <w:top w:val="none" w:sz="0" w:space="0" w:color="auto"/>
        <w:left w:val="none" w:sz="0" w:space="0" w:color="auto"/>
        <w:bottom w:val="none" w:sz="0" w:space="0" w:color="auto"/>
        <w:right w:val="none" w:sz="0" w:space="0" w:color="auto"/>
      </w:divBdr>
    </w:div>
    <w:div w:id="1163735642">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0876155">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77697473">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3864">
      <w:bodyDiv w:val="1"/>
      <w:marLeft w:val="0"/>
      <w:marRight w:val="0"/>
      <w:marTop w:val="0"/>
      <w:marBottom w:val="0"/>
      <w:divBdr>
        <w:top w:val="none" w:sz="0" w:space="0" w:color="auto"/>
        <w:left w:val="none" w:sz="0" w:space="0" w:color="auto"/>
        <w:bottom w:val="none" w:sz="0" w:space="0" w:color="auto"/>
        <w:right w:val="none" w:sz="0" w:space="0" w:color="auto"/>
      </w:divBdr>
      <w:divsChild>
        <w:div w:id="113407346">
          <w:marLeft w:val="0"/>
          <w:marRight w:val="0"/>
          <w:marTop w:val="0"/>
          <w:marBottom w:val="0"/>
          <w:divBdr>
            <w:top w:val="none" w:sz="0" w:space="0" w:color="auto"/>
            <w:left w:val="none" w:sz="0" w:space="0" w:color="auto"/>
            <w:bottom w:val="none" w:sz="0" w:space="0" w:color="auto"/>
            <w:right w:val="none" w:sz="0" w:space="0" w:color="auto"/>
          </w:divBdr>
          <w:divsChild>
            <w:div w:id="83068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056370">
      <w:bodyDiv w:val="1"/>
      <w:marLeft w:val="0"/>
      <w:marRight w:val="0"/>
      <w:marTop w:val="0"/>
      <w:marBottom w:val="0"/>
      <w:divBdr>
        <w:top w:val="none" w:sz="0" w:space="0" w:color="auto"/>
        <w:left w:val="none" w:sz="0" w:space="0" w:color="auto"/>
        <w:bottom w:val="none" w:sz="0" w:space="0" w:color="auto"/>
        <w:right w:val="none" w:sz="0" w:space="0" w:color="auto"/>
      </w:divBdr>
      <w:divsChild>
        <w:div w:id="1735930430">
          <w:marLeft w:val="0"/>
          <w:marRight w:val="0"/>
          <w:marTop w:val="0"/>
          <w:marBottom w:val="0"/>
          <w:divBdr>
            <w:top w:val="none" w:sz="0" w:space="0" w:color="auto"/>
            <w:left w:val="none" w:sz="0" w:space="0" w:color="auto"/>
            <w:bottom w:val="none" w:sz="0" w:space="0" w:color="auto"/>
            <w:right w:val="none" w:sz="0" w:space="0" w:color="auto"/>
          </w:divBdr>
          <w:divsChild>
            <w:div w:id="2014722758">
              <w:marLeft w:val="0"/>
              <w:marRight w:val="0"/>
              <w:marTop w:val="0"/>
              <w:marBottom w:val="0"/>
              <w:divBdr>
                <w:top w:val="none" w:sz="0" w:space="0" w:color="auto"/>
                <w:left w:val="none" w:sz="0" w:space="0" w:color="auto"/>
                <w:bottom w:val="none" w:sz="0" w:space="0" w:color="auto"/>
                <w:right w:val="none" w:sz="0" w:space="0" w:color="auto"/>
              </w:divBdr>
              <w:divsChild>
                <w:div w:id="1342926515">
                  <w:marLeft w:val="0"/>
                  <w:marRight w:val="0"/>
                  <w:marTop w:val="0"/>
                  <w:marBottom w:val="0"/>
                  <w:divBdr>
                    <w:top w:val="none" w:sz="0" w:space="0" w:color="auto"/>
                    <w:left w:val="none" w:sz="0" w:space="0" w:color="auto"/>
                    <w:bottom w:val="none" w:sz="0" w:space="0" w:color="auto"/>
                    <w:right w:val="none" w:sz="0" w:space="0" w:color="auto"/>
                  </w:divBdr>
                  <w:divsChild>
                    <w:div w:id="1539008718">
                      <w:marLeft w:val="0"/>
                      <w:marRight w:val="0"/>
                      <w:marTop w:val="0"/>
                      <w:marBottom w:val="0"/>
                      <w:divBdr>
                        <w:top w:val="none" w:sz="0" w:space="0" w:color="auto"/>
                        <w:left w:val="none" w:sz="0" w:space="0" w:color="auto"/>
                        <w:bottom w:val="none" w:sz="0" w:space="0" w:color="auto"/>
                        <w:right w:val="none" w:sz="0" w:space="0" w:color="auto"/>
                      </w:divBdr>
                      <w:divsChild>
                        <w:div w:id="1798137282">
                          <w:marLeft w:val="0"/>
                          <w:marRight w:val="0"/>
                          <w:marTop w:val="0"/>
                          <w:marBottom w:val="0"/>
                          <w:divBdr>
                            <w:top w:val="none" w:sz="0" w:space="0" w:color="auto"/>
                            <w:left w:val="none" w:sz="0" w:space="0" w:color="auto"/>
                            <w:bottom w:val="none" w:sz="0" w:space="0" w:color="auto"/>
                            <w:right w:val="none" w:sz="0" w:space="0" w:color="auto"/>
                          </w:divBdr>
                          <w:divsChild>
                            <w:div w:id="259946364">
                              <w:marLeft w:val="0"/>
                              <w:marRight w:val="0"/>
                              <w:marTop w:val="0"/>
                              <w:marBottom w:val="0"/>
                              <w:divBdr>
                                <w:top w:val="none" w:sz="0" w:space="0" w:color="auto"/>
                                <w:left w:val="none" w:sz="0" w:space="0" w:color="auto"/>
                                <w:bottom w:val="none" w:sz="0" w:space="0" w:color="auto"/>
                                <w:right w:val="none" w:sz="0" w:space="0" w:color="auto"/>
                              </w:divBdr>
                              <w:divsChild>
                                <w:div w:id="961964433">
                                  <w:marLeft w:val="0"/>
                                  <w:marRight w:val="0"/>
                                  <w:marTop w:val="0"/>
                                  <w:marBottom w:val="0"/>
                                  <w:divBdr>
                                    <w:top w:val="none" w:sz="0" w:space="0" w:color="auto"/>
                                    <w:left w:val="none" w:sz="0" w:space="0" w:color="auto"/>
                                    <w:bottom w:val="none" w:sz="0" w:space="0" w:color="auto"/>
                                    <w:right w:val="none" w:sz="0" w:space="0" w:color="auto"/>
                                  </w:divBdr>
                                  <w:divsChild>
                                    <w:div w:id="1907915005">
                                      <w:marLeft w:val="0"/>
                                      <w:marRight w:val="0"/>
                                      <w:marTop w:val="0"/>
                                      <w:marBottom w:val="0"/>
                                      <w:divBdr>
                                        <w:top w:val="none" w:sz="0" w:space="0" w:color="auto"/>
                                        <w:left w:val="none" w:sz="0" w:space="0" w:color="auto"/>
                                        <w:bottom w:val="none" w:sz="0" w:space="0" w:color="auto"/>
                                        <w:right w:val="none" w:sz="0" w:space="0" w:color="auto"/>
                                      </w:divBdr>
                                      <w:divsChild>
                                        <w:div w:id="1919319152">
                                          <w:marLeft w:val="0"/>
                                          <w:marRight w:val="0"/>
                                          <w:marTop w:val="0"/>
                                          <w:marBottom w:val="0"/>
                                          <w:divBdr>
                                            <w:top w:val="none" w:sz="0" w:space="0" w:color="auto"/>
                                            <w:left w:val="none" w:sz="0" w:space="0" w:color="auto"/>
                                            <w:bottom w:val="none" w:sz="0" w:space="0" w:color="auto"/>
                                            <w:right w:val="none" w:sz="0" w:space="0" w:color="auto"/>
                                          </w:divBdr>
                                          <w:divsChild>
                                            <w:div w:id="567620257">
                                              <w:marLeft w:val="0"/>
                                              <w:marRight w:val="0"/>
                                              <w:marTop w:val="0"/>
                                              <w:marBottom w:val="0"/>
                                              <w:divBdr>
                                                <w:top w:val="none" w:sz="0" w:space="0" w:color="auto"/>
                                                <w:left w:val="none" w:sz="0" w:space="0" w:color="auto"/>
                                                <w:bottom w:val="none" w:sz="0" w:space="0" w:color="auto"/>
                                                <w:right w:val="none" w:sz="0" w:space="0" w:color="auto"/>
                                              </w:divBdr>
                                              <w:divsChild>
                                                <w:div w:id="1471482928">
                                                  <w:marLeft w:val="0"/>
                                                  <w:marRight w:val="0"/>
                                                  <w:marTop w:val="0"/>
                                                  <w:marBottom w:val="0"/>
                                                  <w:divBdr>
                                                    <w:top w:val="none" w:sz="0" w:space="0" w:color="auto"/>
                                                    <w:left w:val="none" w:sz="0" w:space="0" w:color="auto"/>
                                                    <w:bottom w:val="none" w:sz="0" w:space="0" w:color="auto"/>
                                                    <w:right w:val="none" w:sz="0" w:space="0" w:color="auto"/>
                                                  </w:divBdr>
                                                  <w:divsChild>
                                                    <w:div w:id="161875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3229997">
          <w:marLeft w:val="0"/>
          <w:marRight w:val="0"/>
          <w:marTop w:val="0"/>
          <w:marBottom w:val="0"/>
          <w:divBdr>
            <w:top w:val="none" w:sz="0" w:space="0" w:color="auto"/>
            <w:left w:val="none" w:sz="0" w:space="0" w:color="auto"/>
            <w:bottom w:val="none" w:sz="0" w:space="0" w:color="auto"/>
            <w:right w:val="none" w:sz="0" w:space="0" w:color="auto"/>
          </w:divBdr>
          <w:divsChild>
            <w:div w:id="7452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991884">
      <w:bodyDiv w:val="1"/>
      <w:marLeft w:val="0"/>
      <w:marRight w:val="0"/>
      <w:marTop w:val="0"/>
      <w:marBottom w:val="0"/>
      <w:divBdr>
        <w:top w:val="none" w:sz="0" w:space="0" w:color="auto"/>
        <w:left w:val="none" w:sz="0" w:space="0" w:color="auto"/>
        <w:bottom w:val="none" w:sz="0" w:space="0" w:color="auto"/>
        <w:right w:val="none" w:sz="0" w:space="0" w:color="auto"/>
      </w:divBdr>
      <w:divsChild>
        <w:div w:id="1939170270">
          <w:marLeft w:val="0"/>
          <w:marRight w:val="0"/>
          <w:marTop w:val="0"/>
          <w:marBottom w:val="0"/>
          <w:divBdr>
            <w:top w:val="none" w:sz="0" w:space="0" w:color="auto"/>
            <w:left w:val="none" w:sz="0" w:space="0" w:color="auto"/>
            <w:bottom w:val="none" w:sz="0" w:space="0" w:color="auto"/>
            <w:right w:val="none" w:sz="0" w:space="0" w:color="auto"/>
          </w:divBdr>
          <w:divsChild>
            <w:div w:id="89160816">
              <w:marLeft w:val="0"/>
              <w:marRight w:val="0"/>
              <w:marTop w:val="0"/>
              <w:marBottom w:val="0"/>
              <w:divBdr>
                <w:top w:val="none" w:sz="0" w:space="0" w:color="auto"/>
                <w:left w:val="none" w:sz="0" w:space="0" w:color="auto"/>
                <w:bottom w:val="none" w:sz="0" w:space="0" w:color="auto"/>
                <w:right w:val="none" w:sz="0" w:space="0" w:color="auto"/>
              </w:divBdr>
              <w:divsChild>
                <w:div w:id="1441031058">
                  <w:marLeft w:val="0"/>
                  <w:marRight w:val="0"/>
                  <w:marTop w:val="0"/>
                  <w:marBottom w:val="0"/>
                  <w:divBdr>
                    <w:top w:val="none" w:sz="0" w:space="0" w:color="auto"/>
                    <w:left w:val="none" w:sz="0" w:space="0" w:color="auto"/>
                    <w:bottom w:val="none" w:sz="0" w:space="0" w:color="auto"/>
                    <w:right w:val="none" w:sz="0" w:space="0" w:color="auto"/>
                  </w:divBdr>
                  <w:divsChild>
                    <w:div w:id="1217819628">
                      <w:marLeft w:val="0"/>
                      <w:marRight w:val="0"/>
                      <w:marTop w:val="0"/>
                      <w:marBottom w:val="0"/>
                      <w:divBdr>
                        <w:top w:val="none" w:sz="0" w:space="0" w:color="auto"/>
                        <w:left w:val="none" w:sz="0" w:space="0" w:color="auto"/>
                        <w:bottom w:val="none" w:sz="0" w:space="0" w:color="auto"/>
                        <w:right w:val="none" w:sz="0" w:space="0" w:color="auto"/>
                      </w:divBdr>
                      <w:divsChild>
                        <w:div w:id="844562764">
                          <w:marLeft w:val="0"/>
                          <w:marRight w:val="0"/>
                          <w:marTop w:val="0"/>
                          <w:marBottom w:val="0"/>
                          <w:divBdr>
                            <w:top w:val="none" w:sz="0" w:space="0" w:color="auto"/>
                            <w:left w:val="none" w:sz="0" w:space="0" w:color="auto"/>
                            <w:bottom w:val="none" w:sz="0" w:space="0" w:color="auto"/>
                            <w:right w:val="none" w:sz="0" w:space="0" w:color="auto"/>
                          </w:divBdr>
                          <w:divsChild>
                            <w:div w:id="75756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593855">
          <w:marLeft w:val="0"/>
          <w:marRight w:val="0"/>
          <w:marTop w:val="0"/>
          <w:marBottom w:val="0"/>
          <w:divBdr>
            <w:top w:val="none" w:sz="0" w:space="0" w:color="auto"/>
            <w:left w:val="none" w:sz="0" w:space="0" w:color="auto"/>
            <w:bottom w:val="none" w:sz="0" w:space="0" w:color="auto"/>
            <w:right w:val="none" w:sz="0" w:space="0" w:color="auto"/>
          </w:divBdr>
        </w:div>
        <w:div w:id="1974632329">
          <w:marLeft w:val="0"/>
          <w:marRight w:val="0"/>
          <w:marTop w:val="0"/>
          <w:marBottom w:val="0"/>
          <w:divBdr>
            <w:top w:val="none" w:sz="0" w:space="0" w:color="auto"/>
            <w:left w:val="none" w:sz="0" w:space="0" w:color="auto"/>
            <w:bottom w:val="none" w:sz="0" w:space="0" w:color="auto"/>
            <w:right w:val="none" w:sz="0" w:space="0" w:color="auto"/>
          </w:divBdr>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6939034">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0872506">
      <w:bodyDiv w:val="1"/>
      <w:marLeft w:val="0"/>
      <w:marRight w:val="0"/>
      <w:marTop w:val="0"/>
      <w:marBottom w:val="0"/>
      <w:divBdr>
        <w:top w:val="none" w:sz="0" w:space="0" w:color="auto"/>
        <w:left w:val="none" w:sz="0" w:space="0" w:color="auto"/>
        <w:bottom w:val="none" w:sz="0" w:space="0" w:color="auto"/>
        <w:right w:val="none" w:sz="0" w:space="0" w:color="auto"/>
      </w:divBdr>
    </w:div>
    <w:div w:id="1241405614">
      <w:bodyDiv w:val="1"/>
      <w:marLeft w:val="0"/>
      <w:marRight w:val="0"/>
      <w:marTop w:val="0"/>
      <w:marBottom w:val="0"/>
      <w:divBdr>
        <w:top w:val="none" w:sz="0" w:space="0" w:color="auto"/>
        <w:left w:val="none" w:sz="0" w:space="0" w:color="auto"/>
        <w:bottom w:val="none" w:sz="0" w:space="0" w:color="auto"/>
        <w:right w:val="none" w:sz="0" w:space="0" w:color="auto"/>
      </w:divBdr>
      <w:divsChild>
        <w:div w:id="1499926564">
          <w:marLeft w:val="0"/>
          <w:marRight w:val="0"/>
          <w:marTop w:val="0"/>
          <w:marBottom w:val="0"/>
          <w:divBdr>
            <w:top w:val="none" w:sz="0" w:space="0" w:color="auto"/>
            <w:left w:val="none" w:sz="0" w:space="0" w:color="auto"/>
            <w:bottom w:val="none" w:sz="0" w:space="0" w:color="auto"/>
            <w:right w:val="none" w:sz="0" w:space="0" w:color="auto"/>
          </w:divBdr>
          <w:divsChild>
            <w:div w:id="2130969626">
              <w:marLeft w:val="0"/>
              <w:marRight w:val="0"/>
              <w:marTop w:val="0"/>
              <w:marBottom w:val="0"/>
              <w:divBdr>
                <w:top w:val="none" w:sz="0" w:space="0" w:color="auto"/>
                <w:left w:val="none" w:sz="0" w:space="0" w:color="auto"/>
                <w:bottom w:val="none" w:sz="0" w:space="0" w:color="auto"/>
                <w:right w:val="none" w:sz="0" w:space="0" w:color="auto"/>
              </w:divBdr>
            </w:div>
          </w:divsChild>
        </w:div>
        <w:div w:id="1615793972">
          <w:marLeft w:val="0"/>
          <w:marRight w:val="0"/>
          <w:marTop w:val="0"/>
          <w:marBottom w:val="0"/>
          <w:divBdr>
            <w:top w:val="none" w:sz="0" w:space="0" w:color="auto"/>
            <w:left w:val="none" w:sz="0" w:space="0" w:color="auto"/>
            <w:bottom w:val="none" w:sz="0" w:space="0" w:color="auto"/>
            <w:right w:val="none" w:sz="0" w:space="0" w:color="auto"/>
          </w:divBdr>
          <w:divsChild>
            <w:div w:id="129703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6858841">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01583">
      <w:bodyDiv w:val="1"/>
      <w:marLeft w:val="0"/>
      <w:marRight w:val="0"/>
      <w:marTop w:val="0"/>
      <w:marBottom w:val="0"/>
      <w:divBdr>
        <w:top w:val="none" w:sz="0" w:space="0" w:color="auto"/>
        <w:left w:val="none" w:sz="0" w:space="0" w:color="auto"/>
        <w:bottom w:val="none" w:sz="0" w:space="0" w:color="auto"/>
        <w:right w:val="none" w:sz="0" w:space="0" w:color="auto"/>
      </w:divBdr>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1080">
      <w:bodyDiv w:val="1"/>
      <w:marLeft w:val="0"/>
      <w:marRight w:val="0"/>
      <w:marTop w:val="0"/>
      <w:marBottom w:val="0"/>
      <w:divBdr>
        <w:top w:val="none" w:sz="0" w:space="0" w:color="auto"/>
        <w:left w:val="none" w:sz="0" w:space="0" w:color="auto"/>
        <w:bottom w:val="none" w:sz="0" w:space="0" w:color="auto"/>
        <w:right w:val="none" w:sz="0" w:space="0" w:color="auto"/>
      </w:divBdr>
      <w:divsChild>
        <w:div w:id="1269580217">
          <w:marLeft w:val="0"/>
          <w:marRight w:val="0"/>
          <w:marTop w:val="0"/>
          <w:marBottom w:val="0"/>
          <w:divBdr>
            <w:top w:val="none" w:sz="0" w:space="0" w:color="auto"/>
            <w:left w:val="none" w:sz="0" w:space="0" w:color="auto"/>
            <w:bottom w:val="none" w:sz="0" w:space="0" w:color="auto"/>
            <w:right w:val="none" w:sz="0" w:space="0" w:color="auto"/>
          </w:divBdr>
        </w:div>
      </w:divsChild>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2570570">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6307366">
      <w:bodyDiv w:val="1"/>
      <w:marLeft w:val="0"/>
      <w:marRight w:val="0"/>
      <w:marTop w:val="0"/>
      <w:marBottom w:val="0"/>
      <w:divBdr>
        <w:top w:val="none" w:sz="0" w:space="0" w:color="auto"/>
        <w:left w:val="none" w:sz="0" w:space="0" w:color="auto"/>
        <w:bottom w:val="none" w:sz="0" w:space="0" w:color="auto"/>
        <w:right w:val="none" w:sz="0" w:space="0" w:color="auto"/>
      </w:divBdr>
    </w:div>
    <w:div w:id="1287077944">
      <w:bodyDiv w:val="1"/>
      <w:marLeft w:val="0"/>
      <w:marRight w:val="0"/>
      <w:marTop w:val="0"/>
      <w:marBottom w:val="0"/>
      <w:divBdr>
        <w:top w:val="none" w:sz="0" w:space="0" w:color="auto"/>
        <w:left w:val="none" w:sz="0" w:space="0" w:color="auto"/>
        <w:bottom w:val="none" w:sz="0" w:space="0" w:color="auto"/>
        <w:right w:val="none" w:sz="0" w:space="0" w:color="auto"/>
      </w:divBdr>
    </w:div>
    <w:div w:id="1287084118">
      <w:bodyDiv w:val="1"/>
      <w:marLeft w:val="0"/>
      <w:marRight w:val="0"/>
      <w:marTop w:val="0"/>
      <w:marBottom w:val="0"/>
      <w:divBdr>
        <w:top w:val="none" w:sz="0" w:space="0" w:color="auto"/>
        <w:left w:val="none" w:sz="0" w:space="0" w:color="auto"/>
        <w:bottom w:val="none" w:sz="0" w:space="0" w:color="auto"/>
        <w:right w:val="none" w:sz="0" w:space="0" w:color="auto"/>
      </w:divBdr>
      <w:divsChild>
        <w:div w:id="706369208">
          <w:marLeft w:val="0"/>
          <w:marRight w:val="0"/>
          <w:marTop w:val="0"/>
          <w:marBottom w:val="0"/>
          <w:divBdr>
            <w:top w:val="none" w:sz="0" w:space="0" w:color="auto"/>
            <w:left w:val="none" w:sz="0" w:space="0" w:color="auto"/>
            <w:bottom w:val="none" w:sz="0" w:space="0" w:color="auto"/>
            <w:right w:val="none" w:sz="0" w:space="0" w:color="auto"/>
          </w:divBdr>
        </w:div>
        <w:div w:id="2097094683">
          <w:marLeft w:val="0"/>
          <w:marRight w:val="0"/>
          <w:marTop w:val="0"/>
          <w:marBottom w:val="0"/>
          <w:divBdr>
            <w:top w:val="none" w:sz="0" w:space="0" w:color="auto"/>
            <w:left w:val="none" w:sz="0" w:space="0" w:color="auto"/>
            <w:bottom w:val="none" w:sz="0" w:space="0" w:color="auto"/>
            <w:right w:val="none" w:sz="0" w:space="0" w:color="auto"/>
          </w:divBdr>
          <w:divsChild>
            <w:div w:id="175014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3658469">
      <w:bodyDiv w:val="1"/>
      <w:marLeft w:val="0"/>
      <w:marRight w:val="0"/>
      <w:marTop w:val="0"/>
      <w:marBottom w:val="0"/>
      <w:divBdr>
        <w:top w:val="none" w:sz="0" w:space="0" w:color="auto"/>
        <w:left w:val="none" w:sz="0" w:space="0" w:color="auto"/>
        <w:bottom w:val="none" w:sz="0" w:space="0" w:color="auto"/>
        <w:right w:val="none" w:sz="0" w:space="0" w:color="auto"/>
      </w:divBdr>
      <w:divsChild>
        <w:div w:id="42676539">
          <w:marLeft w:val="0"/>
          <w:marRight w:val="0"/>
          <w:marTop w:val="0"/>
          <w:marBottom w:val="0"/>
          <w:divBdr>
            <w:top w:val="none" w:sz="0" w:space="0" w:color="auto"/>
            <w:left w:val="none" w:sz="0" w:space="0" w:color="auto"/>
            <w:bottom w:val="none" w:sz="0" w:space="0" w:color="auto"/>
            <w:right w:val="none" w:sz="0" w:space="0" w:color="auto"/>
          </w:divBdr>
        </w:div>
      </w:divsChild>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08507914">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5790882">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230890">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4527107">
      <w:bodyDiv w:val="1"/>
      <w:marLeft w:val="0"/>
      <w:marRight w:val="0"/>
      <w:marTop w:val="0"/>
      <w:marBottom w:val="0"/>
      <w:divBdr>
        <w:top w:val="none" w:sz="0" w:space="0" w:color="auto"/>
        <w:left w:val="none" w:sz="0" w:space="0" w:color="auto"/>
        <w:bottom w:val="none" w:sz="0" w:space="0" w:color="auto"/>
        <w:right w:val="none" w:sz="0" w:space="0" w:color="auto"/>
      </w:divBdr>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948898">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7580220">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14256">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0833907">
      <w:bodyDiv w:val="1"/>
      <w:marLeft w:val="0"/>
      <w:marRight w:val="0"/>
      <w:marTop w:val="0"/>
      <w:marBottom w:val="0"/>
      <w:divBdr>
        <w:top w:val="none" w:sz="0" w:space="0" w:color="auto"/>
        <w:left w:val="none" w:sz="0" w:space="0" w:color="auto"/>
        <w:bottom w:val="none" w:sz="0" w:space="0" w:color="auto"/>
        <w:right w:val="none" w:sz="0" w:space="0" w:color="auto"/>
      </w:divBdr>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397243003">
      <w:bodyDiv w:val="1"/>
      <w:marLeft w:val="0"/>
      <w:marRight w:val="0"/>
      <w:marTop w:val="0"/>
      <w:marBottom w:val="0"/>
      <w:divBdr>
        <w:top w:val="none" w:sz="0" w:space="0" w:color="auto"/>
        <w:left w:val="none" w:sz="0" w:space="0" w:color="auto"/>
        <w:bottom w:val="none" w:sz="0" w:space="0" w:color="auto"/>
        <w:right w:val="none" w:sz="0" w:space="0" w:color="auto"/>
      </w:divBdr>
    </w:div>
    <w:div w:id="1403483877">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7267685">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2384340">
      <w:bodyDiv w:val="1"/>
      <w:marLeft w:val="0"/>
      <w:marRight w:val="0"/>
      <w:marTop w:val="0"/>
      <w:marBottom w:val="0"/>
      <w:divBdr>
        <w:top w:val="none" w:sz="0" w:space="0" w:color="auto"/>
        <w:left w:val="none" w:sz="0" w:space="0" w:color="auto"/>
        <w:bottom w:val="none" w:sz="0" w:space="0" w:color="auto"/>
        <w:right w:val="none" w:sz="0" w:space="0" w:color="auto"/>
      </w:divBdr>
      <w:divsChild>
        <w:div w:id="1180240235">
          <w:marLeft w:val="0"/>
          <w:marRight w:val="0"/>
          <w:marTop w:val="0"/>
          <w:marBottom w:val="0"/>
          <w:divBdr>
            <w:top w:val="none" w:sz="0" w:space="0" w:color="auto"/>
            <w:left w:val="none" w:sz="0" w:space="0" w:color="auto"/>
            <w:bottom w:val="none" w:sz="0" w:space="0" w:color="auto"/>
            <w:right w:val="none" w:sz="0" w:space="0" w:color="auto"/>
          </w:divBdr>
          <w:divsChild>
            <w:div w:id="2138833939">
              <w:marLeft w:val="0"/>
              <w:marRight w:val="0"/>
              <w:marTop w:val="0"/>
              <w:marBottom w:val="0"/>
              <w:divBdr>
                <w:top w:val="none" w:sz="0" w:space="0" w:color="auto"/>
                <w:left w:val="none" w:sz="0" w:space="0" w:color="auto"/>
                <w:bottom w:val="none" w:sz="0" w:space="0" w:color="auto"/>
                <w:right w:val="none" w:sz="0" w:space="0" w:color="auto"/>
              </w:divBdr>
              <w:divsChild>
                <w:div w:id="550657417">
                  <w:marLeft w:val="0"/>
                  <w:marRight w:val="0"/>
                  <w:marTop w:val="0"/>
                  <w:marBottom w:val="0"/>
                  <w:divBdr>
                    <w:top w:val="none" w:sz="0" w:space="0" w:color="auto"/>
                    <w:left w:val="none" w:sz="0" w:space="0" w:color="auto"/>
                    <w:bottom w:val="none" w:sz="0" w:space="0" w:color="auto"/>
                    <w:right w:val="none" w:sz="0" w:space="0" w:color="auto"/>
                  </w:divBdr>
                  <w:divsChild>
                    <w:div w:id="458694445">
                      <w:marLeft w:val="0"/>
                      <w:marRight w:val="0"/>
                      <w:marTop w:val="0"/>
                      <w:marBottom w:val="0"/>
                      <w:divBdr>
                        <w:top w:val="none" w:sz="0" w:space="0" w:color="auto"/>
                        <w:left w:val="none" w:sz="0" w:space="0" w:color="auto"/>
                        <w:bottom w:val="none" w:sz="0" w:space="0" w:color="auto"/>
                        <w:right w:val="none" w:sz="0" w:space="0" w:color="auto"/>
                      </w:divBdr>
                      <w:divsChild>
                        <w:div w:id="145514620">
                          <w:marLeft w:val="0"/>
                          <w:marRight w:val="0"/>
                          <w:marTop w:val="0"/>
                          <w:marBottom w:val="0"/>
                          <w:divBdr>
                            <w:top w:val="none" w:sz="0" w:space="0" w:color="auto"/>
                            <w:left w:val="none" w:sz="0" w:space="0" w:color="auto"/>
                            <w:bottom w:val="none" w:sz="0" w:space="0" w:color="auto"/>
                            <w:right w:val="none" w:sz="0" w:space="0" w:color="auto"/>
                          </w:divBdr>
                          <w:divsChild>
                            <w:div w:id="216746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2583045">
      <w:bodyDiv w:val="1"/>
      <w:marLeft w:val="0"/>
      <w:marRight w:val="0"/>
      <w:marTop w:val="0"/>
      <w:marBottom w:val="0"/>
      <w:divBdr>
        <w:top w:val="none" w:sz="0" w:space="0" w:color="auto"/>
        <w:left w:val="none" w:sz="0" w:space="0" w:color="auto"/>
        <w:bottom w:val="none" w:sz="0" w:space="0" w:color="auto"/>
        <w:right w:val="none" w:sz="0" w:space="0" w:color="auto"/>
      </w:divBdr>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0178166">
      <w:bodyDiv w:val="1"/>
      <w:marLeft w:val="0"/>
      <w:marRight w:val="0"/>
      <w:marTop w:val="0"/>
      <w:marBottom w:val="0"/>
      <w:divBdr>
        <w:top w:val="none" w:sz="0" w:space="0" w:color="auto"/>
        <w:left w:val="none" w:sz="0" w:space="0" w:color="auto"/>
        <w:bottom w:val="none" w:sz="0" w:space="0" w:color="auto"/>
        <w:right w:val="none" w:sz="0" w:space="0" w:color="auto"/>
      </w:divBdr>
      <w:divsChild>
        <w:div w:id="128982223">
          <w:marLeft w:val="0"/>
          <w:marRight w:val="0"/>
          <w:marTop w:val="0"/>
          <w:marBottom w:val="0"/>
          <w:divBdr>
            <w:top w:val="none" w:sz="0" w:space="0" w:color="auto"/>
            <w:left w:val="none" w:sz="0" w:space="0" w:color="auto"/>
            <w:bottom w:val="none" w:sz="0" w:space="0" w:color="auto"/>
            <w:right w:val="none" w:sz="0" w:space="0" w:color="auto"/>
          </w:divBdr>
          <w:divsChild>
            <w:div w:id="1179197859">
              <w:marLeft w:val="0"/>
              <w:marRight w:val="0"/>
              <w:marTop w:val="0"/>
              <w:marBottom w:val="0"/>
              <w:divBdr>
                <w:top w:val="none" w:sz="0" w:space="0" w:color="auto"/>
                <w:left w:val="none" w:sz="0" w:space="0" w:color="auto"/>
                <w:bottom w:val="none" w:sz="0" w:space="0" w:color="auto"/>
                <w:right w:val="none" w:sz="0" w:space="0" w:color="auto"/>
              </w:divBdr>
              <w:divsChild>
                <w:div w:id="1965577320">
                  <w:marLeft w:val="0"/>
                  <w:marRight w:val="0"/>
                  <w:marTop w:val="0"/>
                  <w:marBottom w:val="0"/>
                  <w:divBdr>
                    <w:top w:val="none" w:sz="0" w:space="0" w:color="auto"/>
                    <w:left w:val="none" w:sz="0" w:space="0" w:color="auto"/>
                    <w:bottom w:val="none" w:sz="0" w:space="0" w:color="auto"/>
                    <w:right w:val="none" w:sz="0" w:space="0" w:color="auto"/>
                  </w:divBdr>
                  <w:divsChild>
                    <w:div w:id="354237460">
                      <w:marLeft w:val="0"/>
                      <w:marRight w:val="0"/>
                      <w:marTop w:val="0"/>
                      <w:marBottom w:val="0"/>
                      <w:divBdr>
                        <w:top w:val="none" w:sz="0" w:space="0" w:color="auto"/>
                        <w:left w:val="none" w:sz="0" w:space="0" w:color="auto"/>
                        <w:bottom w:val="none" w:sz="0" w:space="0" w:color="auto"/>
                        <w:right w:val="none" w:sz="0" w:space="0" w:color="auto"/>
                      </w:divBdr>
                      <w:divsChild>
                        <w:div w:id="1578051894">
                          <w:marLeft w:val="0"/>
                          <w:marRight w:val="0"/>
                          <w:marTop w:val="0"/>
                          <w:marBottom w:val="0"/>
                          <w:divBdr>
                            <w:top w:val="none" w:sz="0" w:space="0" w:color="auto"/>
                            <w:left w:val="none" w:sz="0" w:space="0" w:color="auto"/>
                            <w:bottom w:val="none" w:sz="0" w:space="0" w:color="auto"/>
                            <w:right w:val="none" w:sz="0" w:space="0" w:color="auto"/>
                          </w:divBdr>
                          <w:divsChild>
                            <w:div w:id="756556071">
                              <w:marLeft w:val="0"/>
                              <w:marRight w:val="0"/>
                              <w:marTop w:val="0"/>
                              <w:marBottom w:val="0"/>
                              <w:divBdr>
                                <w:top w:val="none" w:sz="0" w:space="0" w:color="auto"/>
                                <w:left w:val="none" w:sz="0" w:space="0" w:color="auto"/>
                                <w:bottom w:val="none" w:sz="0" w:space="0" w:color="auto"/>
                                <w:right w:val="none" w:sz="0" w:space="0" w:color="auto"/>
                              </w:divBdr>
                              <w:divsChild>
                                <w:div w:id="1313944144">
                                  <w:marLeft w:val="0"/>
                                  <w:marRight w:val="0"/>
                                  <w:marTop w:val="0"/>
                                  <w:marBottom w:val="0"/>
                                  <w:divBdr>
                                    <w:top w:val="none" w:sz="0" w:space="0" w:color="auto"/>
                                    <w:left w:val="none" w:sz="0" w:space="0" w:color="auto"/>
                                    <w:bottom w:val="none" w:sz="0" w:space="0" w:color="auto"/>
                                    <w:right w:val="none" w:sz="0" w:space="0" w:color="auto"/>
                                  </w:divBdr>
                                  <w:divsChild>
                                    <w:div w:id="2104645477">
                                      <w:marLeft w:val="0"/>
                                      <w:marRight w:val="0"/>
                                      <w:marTop w:val="0"/>
                                      <w:marBottom w:val="0"/>
                                      <w:divBdr>
                                        <w:top w:val="none" w:sz="0" w:space="0" w:color="auto"/>
                                        <w:left w:val="none" w:sz="0" w:space="0" w:color="auto"/>
                                        <w:bottom w:val="none" w:sz="0" w:space="0" w:color="auto"/>
                                        <w:right w:val="none" w:sz="0" w:space="0" w:color="auto"/>
                                      </w:divBdr>
                                      <w:divsChild>
                                        <w:div w:id="2063868907">
                                          <w:marLeft w:val="0"/>
                                          <w:marRight w:val="0"/>
                                          <w:marTop w:val="0"/>
                                          <w:marBottom w:val="0"/>
                                          <w:divBdr>
                                            <w:top w:val="none" w:sz="0" w:space="0" w:color="auto"/>
                                            <w:left w:val="none" w:sz="0" w:space="0" w:color="auto"/>
                                            <w:bottom w:val="none" w:sz="0" w:space="0" w:color="auto"/>
                                            <w:right w:val="none" w:sz="0" w:space="0" w:color="auto"/>
                                          </w:divBdr>
                                          <w:divsChild>
                                            <w:div w:id="1834951015">
                                              <w:marLeft w:val="0"/>
                                              <w:marRight w:val="0"/>
                                              <w:marTop w:val="0"/>
                                              <w:marBottom w:val="0"/>
                                              <w:divBdr>
                                                <w:top w:val="none" w:sz="0" w:space="0" w:color="auto"/>
                                                <w:left w:val="none" w:sz="0" w:space="0" w:color="auto"/>
                                                <w:bottom w:val="none" w:sz="0" w:space="0" w:color="auto"/>
                                                <w:right w:val="none" w:sz="0" w:space="0" w:color="auto"/>
                                              </w:divBdr>
                                              <w:divsChild>
                                                <w:div w:id="1936476461">
                                                  <w:marLeft w:val="0"/>
                                                  <w:marRight w:val="0"/>
                                                  <w:marTop w:val="0"/>
                                                  <w:marBottom w:val="0"/>
                                                  <w:divBdr>
                                                    <w:top w:val="none" w:sz="0" w:space="0" w:color="auto"/>
                                                    <w:left w:val="none" w:sz="0" w:space="0" w:color="auto"/>
                                                    <w:bottom w:val="none" w:sz="0" w:space="0" w:color="auto"/>
                                                    <w:right w:val="none" w:sz="0" w:space="0" w:color="auto"/>
                                                  </w:divBdr>
                                                  <w:divsChild>
                                                    <w:div w:id="3442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981127">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111012">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3475989">
      <w:bodyDiv w:val="1"/>
      <w:marLeft w:val="0"/>
      <w:marRight w:val="0"/>
      <w:marTop w:val="0"/>
      <w:marBottom w:val="0"/>
      <w:divBdr>
        <w:top w:val="none" w:sz="0" w:space="0" w:color="auto"/>
        <w:left w:val="none" w:sz="0" w:space="0" w:color="auto"/>
        <w:bottom w:val="none" w:sz="0" w:space="0" w:color="auto"/>
        <w:right w:val="none" w:sz="0" w:space="0" w:color="auto"/>
      </w:divBdr>
      <w:divsChild>
        <w:div w:id="1862694719">
          <w:marLeft w:val="0"/>
          <w:marRight w:val="0"/>
          <w:marTop w:val="0"/>
          <w:marBottom w:val="0"/>
          <w:divBdr>
            <w:top w:val="none" w:sz="0" w:space="0" w:color="auto"/>
            <w:left w:val="none" w:sz="0" w:space="0" w:color="auto"/>
            <w:bottom w:val="none" w:sz="0" w:space="0" w:color="auto"/>
            <w:right w:val="none" w:sz="0" w:space="0" w:color="auto"/>
          </w:divBdr>
        </w:div>
      </w:divsChild>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714721">
      <w:bodyDiv w:val="1"/>
      <w:marLeft w:val="0"/>
      <w:marRight w:val="0"/>
      <w:marTop w:val="0"/>
      <w:marBottom w:val="0"/>
      <w:divBdr>
        <w:top w:val="none" w:sz="0" w:space="0" w:color="auto"/>
        <w:left w:val="none" w:sz="0" w:space="0" w:color="auto"/>
        <w:bottom w:val="none" w:sz="0" w:space="0" w:color="auto"/>
        <w:right w:val="none" w:sz="0" w:space="0" w:color="auto"/>
      </w:divBdr>
      <w:divsChild>
        <w:div w:id="1544170361">
          <w:marLeft w:val="0"/>
          <w:marRight w:val="0"/>
          <w:marTop w:val="0"/>
          <w:marBottom w:val="0"/>
          <w:divBdr>
            <w:top w:val="none" w:sz="0" w:space="0" w:color="auto"/>
            <w:left w:val="none" w:sz="0" w:space="0" w:color="auto"/>
            <w:bottom w:val="none" w:sz="0" w:space="0" w:color="auto"/>
            <w:right w:val="none" w:sz="0" w:space="0" w:color="auto"/>
          </w:divBdr>
          <w:divsChild>
            <w:div w:id="862399477">
              <w:marLeft w:val="0"/>
              <w:marRight w:val="0"/>
              <w:marTop w:val="0"/>
              <w:marBottom w:val="0"/>
              <w:divBdr>
                <w:top w:val="none" w:sz="0" w:space="0" w:color="auto"/>
                <w:left w:val="none" w:sz="0" w:space="0" w:color="auto"/>
                <w:bottom w:val="none" w:sz="0" w:space="0" w:color="auto"/>
                <w:right w:val="none" w:sz="0" w:space="0" w:color="auto"/>
              </w:divBdr>
              <w:divsChild>
                <w:div w:id="820652883">
                  <w:marLeft w:val="0"/>
                  <w:marRight w:val="0"/>
                  <w:marTop w:val="0"/>
                  <w:marBottom w:val="0"/>
                  <w:divBdr>
                    <w:top w:val="none" w:sz="0" w:space="0" w:color="auto"/>
                    <w:left w:val="none" w:sz="0" w:space="0" w:color="auto"/>
                    <w:bottom w:val="none" w:sz="0" w:space="0" w:color="auto"/>
                    <w:right w:val="none" w:sz="0" w:space="0" w:color="auto"/>
                  </w:divBdr>
                  <w:divsChild>
                    <w:div w:id="1838612548">
                      <w:marLeft w:val="0"/>
                      <w:marRight w:val="0"/>
                      <w:marTop w:val="0"/>
                      <w:marBottom w:val="0"/>
                      <w:divBdr>
                        <w:top w:val="none" w:sz="0" w:space="0" w:color="auto"/>
                        <w:left w:val="none" w:sz="0" w:space="0" w:color="auto"/>
                        <w:bottom w:val="none" w:sz="0" w:space="0" w:color="auto"/>
                        <w:right w:val="none" w:sz="0" w:space="0" w:color="auto"/>
                      </w:divBdr>
                      <w:divsChild>
                        <w:div w:id="1006976977">
                          <w:marLeft w:val="0"/>
                          <w:marRight w:val="0"/>
                          <w:marTop w:val="0"/>
                          <w:marBottom w:val="0"/>
                          <w:divBdr>
                            <w:top w:val="none" w:sz="0" w:space="0" w:color="auto"/>
                            <w:left w:val="none" w:sz="0" w:space="0" w:color="auto"/>
                            <w:bottom w:val="none" w:sz="0" w:space="0" w:color="auto"/>
                            <w:right w:val="none" w:sz="0" w:space="0" w:color="auto"/>
                          </w:divBdr>
                        </w:div>
                        <w:div w:id="1274484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3901555">
          <w:marLeft w:val="0"/>
          <w:marRight w:val="0"/>
          <w:marTop w:val="0"/>
          <w:marBottom w:val="0"/>
          <w:divBdr>
            <w:top w:val="none" w:sz="0" w:space="0" w:color="auto"/>
            <w:left w:val="none" w:sz="0" w:space="0" w:color="auto"/>
            <w:bottom w:val="none" w:sz="0" w:space="0" w:color="auto"/>
            <w:right w:val="none" w:sz="0" w:space="0" w:color="auto"/>
          </w:divBdr>
          <w:divsChild>
            <w:div w:id="1576889212">
              <w:marLeft w:val="0"/>
              <w:marRight w:val="0"/>
              <w:marTop w:val="0"/>
              <w:marBottom w:val="0"/>
              <w:divBdr>
                <w:top w:val="none" w:sz="0" w:space="0" w:color="auto"/>
                <w:left w:val="none" w:sz="0" w:space="0" w:color="auto"/>
                <w:bottom w:val="none" w:sz="0" w:space="0" w:color="auto"/>
                <w:right w:val="none" w:sz="0" w:space="0" w:color="auto"/>
              </w:divBdr>
              <w:divsChild>
                <w:div w:id="538399198">
                  <w:marLeft w:val="0"/>
                  <w:marRight w:val="0"/>
                  <w:marTop w:val="0"/>
                  <w:marBottom w:val="0"/>
                  <w:divBdr>
                    <w:top w:val="none" w:sz="0" w:space="0" w:color="auto"/>
                    <w:left w:val="none" w:sz="0" w:space="0" w:color="auto"/>
                    <w:bottom w:val="none" w:sz="0" w:space="0" w:color="auto"/>
                    <w:right w:val="none" w:sz="0" w:space="0" w:color="auto"/>
                  </w:divBdr>
                  <w:divsChild>
                    <w:div w:id="732314048">
                      <w:marLeft w:val="0"/>
                      <w:marRight w:val="0"/>
                      <w:marTop w:val="0"/>
                      <w:marBottom w:val="0"/>
                      <w:divBdr>
                        <w:top w:val="none" w:sz="0" w:space="0" w:color="auto"/>
                        <w:left w:val="none" w:sz="0" w:space="0" w:color="auto"/>
                        <w:bottom w:val="none" w:sz="0" w:space="0" w:color="auto"/>
                        <w:right w:val="none" w:sz="0" w:space="0" w:color="auto"/>
                      </w:divBdr>
                      <w:divsChild>
                        <w:div w:id="174464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699402">
          <w:marLeft w:val="0"/>
          <w:marRight w:val="0"/>
          <w:marTop w:val="0"/>
          <w:marBottom w:val="0"/>
          <w:divBdr>
            <w:top w:val="none" w:sz="0" w:space="0" w:color="auto"/>
            <w:left w:val="none" w:sz="0" w:space="0" w:color="auto"/>
            <w:bottom w:val="none" w:sz="0" w:space="0" w:color="auto"/>
            <w:right w:val="none" w:sz="0" w:space="0" w:color="auto"/>
          </w:divBdr>
          <w:divsChild>
            <w:div w:id="688335908">
              <w:marLeft w:val="0"/>
              <w:marRight w:val="0"/>
              <w:marTop w:val="0"/>
              <w:marBottom w:val="0"/>
              <w:divBdr>
                <w:top w:val="none" w:sz="0" w:space="0" w:color="auto"/>
                <w:left w:val="none" w:sz="0" w:space="0" w:color="auto"/>
                <w:bottom w:val="none" w:sz="0" w:space="0" w:color="auto"/>
                <w:right w:val="none" w:sz="0" w:space="0" w:color="auto"/>
              </w:divBdr>
              <w:divsChild>
                <w:div w:id="2093307157">
                  <w:marLeft w:val="0"/>
                  <w:marRight w:val="0"/>
                  <w:marTop w:val="0"/>
                  <w:marBottom w:val="0"/>
                  <w:divBdr>
                    <w:top w:val="none" w:sz="0" w:space="0" w:color="auto"/>
                    <w:left w:val="none" w:sz="0" w:space="0" w:color="auto"/>
                    <w:bottom w:val="none" w:sz="0" w:space="0" w:color="auto"/>
                    <w:right w:val="none" w:sz="0" w:space="0" w:color="auto"/>
                  </w:divBdr>
                  <w:divsChild>
                    <w:div w:id="936599428">
                      <w:marLeft w:val="0"/>
                      <w:marRight w:val="0"/>
                      <w:marTop w:val="0"/>
                      <w:marBottom w:val="0"/>
                      <w:divBdr>
                        <w:top w:val="none" w:sz="0" w:space="0" w:color="auto"/>
                        <w:left w:val="none" w:sz="0" w:space="0" w:color="auto"/>
                        <w:bottom w:val="none" w:sz="0" w:space="0" w:color="auto"/>
                        <w:right w:val="none" w:sz="0" w:space="0" w:color="auto"/>
                      </w:divBdr>
                      <w:divsChild>
                        <w:div w:id="1874805141">
                          <w:marLeft w:val="0"/>
                          <w:marRight w:val="0"/>
                          <w:marTop w:val="0"/>
                          <w:marBottom w:val="0"/>
                          <w:divBdr>
                            <w:top w:val="none" w:sz="0" w:space="0" w:color="auto"/>
                            <w:left w:val="none" w:sz="0" w:space="0" w:color="auto"/>
                            <w:bottom w:val="none" w:sz="0" w:space="0" w:color="auto"/>
                            <w:right w:val="none" w:sz="0" w:space="0" w:color="auto"/>
                          </w:divBdr>
                        </w:div>
                        <w:div w:id="52090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466055">
      <w:bodyDiv w:val="1"/>
      <w:marLeft w:val="0"/>
      <w:marRight w:val="0"/>
      <w:marTop w:val="0"/>
      <w:marBottom w:val="0"/>
      <w:divBdr>
        <w:top w:val="none" w:sz="0" w:space="0" w:color="auto"/>
        <w:left w:val="none" w:sz="0" w:space="0" w:color="auto"/>
        <w:bottom w:val="none" w:sz="0" w:space="0" w:color="auto"/>
        <w:right w:val="none" w:sz="0" w:space="0" w:color="auto"/>
      </w:divBdr>
    </w:div>
    <w:div w:id="1451432304">
      <w:bodyDiv w:val="1"/>
      <w:marLeft w:val="0"/>
      <w:marRight w:val="0"/>
      <w:marTop w:val="0"/>
      <w:marBottom w:val="0"/>
      <w:divBdr>
        <w:top w:val="none" w:sz="0" w:space="0" w:color="auto"/>
        <w:left w:val="none" w:sz="0" w:space="0" w:color="auto"/>
        <w:bottom w:val="none" w:sz="0" w:space="0" w:color="auto"/>
        <w:right w:val="none" w:sz="0" w:space="0" w:color="auto"/>
      </w:divBdr>
      <w:divsChild>
        <w:div w:id="56631968">
          <w:marLeft w:val="0"/>
          <w:marRight w:val="0"/>
          <w:marTop w:val="0"/>
          <w:marBottom w:val="0"/>
          <w:divBdr>
            <w:top w:val="none" w:sz="0" w:space="0" w:color="auto"/>
            <w:left w:val="none" w:sz="0" w:space="0" w:color="auto"/>
            <w:bottom w:val="none" w:sz="0" w:space="0" w:color="auto"/>
            <w:right w:val="none" w:sz="0" w:space="0" w:color="auto"/>
          </w:divBdr>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69859431">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2043275">
      <w:bodyDiv w:val="1"/>
      <w:marLeft w:val="0"/>
      <w:marRight w:val="0"/>
      <w:marTop w:val="0"/>
      <w:marBottom w:val="0"/>
      <w:divBdr>
        <w:top w:val="none" w:sz="0" w:space="0" w:color="auto"/>
        <w:left w:val="none" w:sz="0" w:space="0" w:color="auto"/>
        <w:bottom w:val="none" w:sz="0" w:space="0" w:color="auto"/>
        <w:right w:val="none" w:sz="0" w:space="0" w:color="auto"/>
      </w:divBdr>
      <w:divsChild>
        <w:div w:id="579339549">
          <w:marLeft w:val="0"/>
          <w:marRight w:val="0"/>
          <w:marTop w:val="0"/>
          <w:marBottom w:val="0"/>
          <w:divBdr>
            <w:top w:val="none" w:sz="0" w:space="0" w:color="auto"/>
            <w:left w:val="none" w:sz="0" w:space="0" w:color="auto"/>
            <w:bottom w:val="none" w:sz="0" w:space="0" w:color="auto"/>
            <w:right w:val="none" w:sz="0" w:space="0" w:color="auto"/>
          </w:divBdr>
          <w:divsChild>
            <w:div w:id="764888176">
              <w:marLeft w:val="0"/>
              <w:marRight w:val="0"/>
              <w:marTop w:val="0"/>
              <w:marBottom w:val="0"/>
              <w:divBdr>
                <w:top w:val="none" w:sz="0" w:space="0" w:color="auto"/>
                <w:left w:val="none" w:sz="0" w:space="0" w:color="auto"/>
                <w:bottom w:val="none" w:sz="0" w:space="0" w:color="auto"/>
                <w:right w:val="none" w:sz="0" w:space="0" w:color="auto"/>
              </w:divBdr>
              <w:divsChild>
                <w:div w:id="1696038014">
                  <w:marLeft w:val="0"/>
                  <w:marRight w:val="0"/>
                  <w:marTop w:val="0"/>
                  <w:marBottom w:val="0"/>
                  <w:divBdr>
                    <w:top w:val="none" w:sz="0" w:space="0" w:color="auto"/>
                    <w:left w:val="none" w:sz="0" w:space="0" w:color="auto"/>
                    <w:bottom w:val="none" w:sz="0" w:space="0" w:color="auto"/>
                    <w:right w:val="none" w:sz="0" w:space="0" w:color="auto"/>
                  </w:divBdr>
                  <w:divsChild>
                    <w:div w:id="508564848">
                      <w:marLeft w:val="0"/>
                      <w:marRight w:val="0"/>
                      <w:marTop w:val="0"/>
                      <w:marBottom w:val="0"/>
                      <w:divBdr>
                        <w:top w:val="none" w:sz="0" w:space="0" w:color="auto"/>
                        <w:left w:val="none" w:sz="0" w:space="0" w:color="auto"/>
                        <w:bottom w:val="none" w:sz="0" w:space="0" w:color="auto"/>
                        <w:right w:val="none" w:sz="0" w:space="0" w:color="auto"/>
                      </w:divBdr>
                      <w:divsChild>
                        <w:div w:id="92846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790055">
      <w:bodyDiv w:val="1"/>
      <w:marLeft w:val="0"/>
      <w:marRight w:val="0"/>
      <w:marTop w:val="0"/>
      <w:marBottom w:val="0"/>
      <w:divBdr>
        <w:top w:val="none" w:sz="0" w:space="0" w:color="auto"/>
        <w:left w:val="none" w:sz="0" w:space="0" w:color="auto"/>
        <w:bottom w:val="none" w:sz="0" w:space="0" w:color="auto"/>
        <w:right w:val="none" w:sz="0" w:space="0" w:color="auto"/>
      </w:divBdr>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49266">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499923221">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4391003">
      <w:bodyDiv w:val="1"/>
      <w:marLeft w:val="0"/>
      <w:marRight w:val="0"/>
      <w:marTop w:val="0"/>
      <w:marBottom w:val="0"/>
      <w:divBdr>
        <w:top w:val="none" w:sz="0" w:space="0" w:color="auto"/>
        <w:left w:val="none" w:sz="0" w:space="0" w:color="auto"/>
        <w:bottom w:val="none" w:sz="0" w:space="0" w:color="auto"/>
        <w:right w:val="none" w:sz="0" w:space="0" w:color="auto"/>
      </w:divBdr>
      <w:divsChild>
        <w:div w:id="1629699058">
          <w:marLeft w:val="0"/>
          <w:marRight w:val="0"/>
          <w:marTop w:val="0"/>
          <w:marBottom w:val="0"/>
          <w:divBdr>
            <w:top w:val="none" w:sz="0" w:space="0" w:color="auto"/>
            <w:left w:val="none" w:sz="0" w:space="0" w:color="auto"/>
            <w:bottom w:val="none" w:sz="0" w:space="0" w:color="auto"/>
            <w:right w:val="none" w:sz="0" w:space="0" w:color="auto"/>
          </w:divBdr>
          <w:divsChild>
            <w:div w:id="171646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628768">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024440">
      <w:bodyDiv w:val="1"/>
      <w:marLeft w:val="0"/>
      <w:marRight w:val="0"/>
      <w:marTop w:val="0"/>
      <w:marBottom w:val="0"/>
      <w:divBdr>
        <w:top w:val="none" w:sz="0" w:space="0" w:color="auto"/>
        <w:left w:val="none" w:sz="0" w:space="0" w:color="auto"/>
        <w:bottom w:val="none" w:sz="0" w:space="0" w:color="auto"/>
        <w:right w:val="none" w:sz="0" w:space="0" w:color="auto"/>
      </w:divBdr>
      <w:divsChild>
        <w:div w:id="511846338">
          <w:marLeft w:val="0"/>
          <w:marRight w:val="0"/>
          <w:marTop w:val="0"/>
          <w:marBottom w:val="0"/>
          <w:divBdr>
            <w:top w:val="none" w:sz="0" w:space="0" w:color="auto"/>
            <w:left w:val="none" w:sz="0" w:space="0" w:color="auto"/>
            <w:bottom w:val="none" w:sz="0" w:space="0" w:color="auto"/>
            <w:right w:val="none" w:sz="0" w:space="0" w:color="auto"/>
          </w:divBdr>
          <w:divsChild>
            <w:div w:id="967588615">
              <w:marLeft w:val="0"/>
              <w:marRight w:val="0"/>
              <w:marTop w:val="0"/>
              <w:marBottom w:val="0"/>
              <w:divBdr>
                <w:top w:val="none" w:sz="0" w:space="0" w:color="auto"/>
                <w:left w:val="none" w:sz="0" w:space="0" w:color="auto"/>
                <w:bottom w:val="none" w:sz="0" w:space="0" w:color="auto"/>
                <w:right w:val="none" w:sz="0" w:space="0" w:color="auto"/>
              </w:divBdr>
              <w:divsChild>
                <w:div w:id="1818300822">
                  <w:marLeft w:val="0"/>
                  <w:marRight w:val="0"/>
                  <w:marTop w:val="0"/>
                  <w:marBottom w:val="0"/>
                  <w:divBdr>
                    <w:top w:val="none" w:sz="0" w:space="0" w:color="auto"/>
                    <w:left w:val="none" w:sz="0" w:space="0" w:color="auto"/>
                    <w:bottom w:val="none" w:sz="0" w:space="0" w:color="auto"/>
                    <w:right w:val="none" w:sz="0" w:space="0" w:color="auto"/>
                  </w:divBdr>
                  <w:divsChild>
                    <w:div w:id="43991764">
                      <w:marLeft w:val="0"/>
                      <w:marRight w:val="0"/>
                      <w:marTop w:val="0"/>
                      <w:marBottom w:val="0"/>
                      <w:divBdr>
                        <w:top w:val="none" w:sz="0" w:space="0" w:color="auto"/>
                        <w:left w:val="none" w:sz="0" w:space="0" w:color="auto"/>
                        <w:bottom w:val="none" w:sz="0" w:space="0" w:color="auto"/>
                        <w:right w:val="none" w:sz="0" w:space="0" w:color="auto"/>
                      </w:divBdr>
                      <w:divsChild>
                        <w:div w:id="742606491">
                          <w:marLeft w:val="0"/>
                          <w:marRight w:val="0"/>
                          <w:marTop w:val="0"/>
                          <w:marBottom w:val="0"/>
                          <w:divBdr>
                            <w:top w:val="none" w:sz="0" w:space="0" w:color="auto"/>
                            <w:left w:val="none" w:sz="0" w:space="0" w:color="auto"/>
                            <w:bottom w:val="none" w:sz="0" w:space="0" w:color="auto"/>
                            <w:right w:val="none" w:sz="0" w:space="0" w:color="auto"/>
                          </w:divBdr>
                        </w:div>
                        <w:div w:id="118621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4340777">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6378767">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2663883">
      <w:bodyDiv w:val="1"/>
      <w:marLeft w:val="0"/>
      <w:marRight w:val="0"/>
      <w:marTop w:val="0"/>
      <w:marBottom w:val="0"/>
      <w:divBdr>
        <w:top w:val="none" w:sz="0" w:space="0" w:color="auto"/>
        <w:left w:val="none" w:sz="0" w:space="0" w:color="auto"/>
        <w:bottom w:val="none" w:sz="0" w:space="0" w:color="auto"/>
        <w:right w:val="none" w:sz="0" w:space="0" w:color="auto"/>
      </w:divBdr>
      <w:divsChild>
        <w:div w:id="1572158593">
          <w:marLeft w:val="0"/>
          <w:marRight w:val="0"/>
          <w:marTop w:val="0"/>
          <w:marBottom w:val="0"/>
          <w:divBdr>
            <w:top w:val="none" w:sz="0" w:space="0" w:color="auto"/>
            <w:left w:val="none" w:sz="0" w:space="0" w:color="auto"/>
            <w:bottom w:val="none" w:sz="0" w:space="0" w:color="auto"/>
            <w:right w:val="none" w:sz="0" w:space="0" w:color="auto"/>
          </w:divBdr>
          <w:divsChild>
            <w:div w:id="1498425910">
              <w:marLeft w:val="0"/>
              <w:marRight w:val="0"/>
              <w:marTop w:val="0"/>
              <w:marBottom w:val="0"/>
              <w:divBdr>
                <w:top w:val="none" w:sz="0" w:space="0" w:color="auto"/>
                <w:left w:val="none" w:sz="0" w:space="0" w:color="auto"/>
                <w:bottom w:val="none" w:sz="0" w:space="0" w:color="auto"/>
                <w:right w:val="none" w:sz="0" w:space="0" w:color="auto"/>
              </w:divBdr>
            </w:div>
          </w:divsChild>
        </w:div>
        <w:div w:id="1960910062">
          <w:marLeft w:val="0"/>
          <w:marRight w:val="0"/>
          <w:marTop w:val="0"/>
          <w:marBottom w:val="0"/>
          <w:divBdr>
            <w:top w:val="none" w:sz="0" w:space="0" w:color="auto"/>
            <w:left w:val="none" w:sz="0" w:space="0" w:color="auto"/>
            <w:bottom w:val="none" w:sz="0" w:space="0" w:color="auto"/>
            <w:right w:val="none" w:sz="0" w:space="0" w:color="auto"/>
          </w:divBdr>
          <w:divsChild>
            <w:div w:id="2074040716">
              <w:marLeft w:val="0"/>
              <w:marRight w:val="0"/>
              <w:marTop w:val="0"/>
              <w:marBottom w:val="0"/>
              <w:divBdr>
                <w:top w:val="none" w:sz="0" w:space="0" w:color="auto"/>
                <w:left w:val="none" w:sz="0" w:space="0" w:color="auto"/>
                <w:bottom w:val="none" w:sz="0" w:space="0" w:color="auto"/>
                <w:right w:val="none" w:sz="0" w:space="0" w:color="auto"/>
              </w:divBdr>
              <w:divsChild>
                <w:div w:id="71514309">
                  <w:marLeft w:val="0"/>
                  <w:marRight w:val="0"/>
                  <w:marTop w:val="0"/>
                  <w:marBottom w:val="0"/>
                  <w:divBdr>
                    <w:top w:val="none" w:sz="0" w:space="0" w:color="auto"/>
                    <w:left w:val="none" w:sz="0" w:space="0" w:color="auto"/>
                    <w:bottom w:val="none" w:sz="0" w:space="0" w:color="auto"/>
                    <w:right w:val="none" w:sz="0" w:space="0" w:color="auto"/>
                  </w:divBdr>
                  <w:divsChild>
                    <w:div w:id="1064059145">
                      <w:marLeft w:val="0"/>
                      <w:marRight w:val="0"/>
                      <w:marTop w:val="0"/>
                      <w:marBottom w:val="0"/>
                      <w:divBdr>
                        <w:top w:val="none" w:sz="0" w:space="0" w:color="auto"/>
                        <w:left w:val="none" w:sz="0" w:space="0" w:color="auto"/>
                        <w:bottom w:val="none" w:sz="0" w:space="0" w:color="auto"/>
                        <w:right w:val="none" w:sz="0" w:space="0" w:color="auto"/>
                      </w:divBdr>
                      <w:divsChild>
                        <w:div w:id="82008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39705989">
      <w:bodyDiv w:val="1"/>
      <w:marLeft w:val="0"/>
      <w:marRight w:val="0"/>
      <w:marTop w:val="0"/>
      <w:marBottom w:val="0"/>
      <w:divBdr>
        <w:top w:val="none" w:sz="0" w:space="0" w:color="auto"/>
        <w:left w:val="none" w:sz="0" w:space="0" w:color="auto"/>
        <w:bottom w:val="none" w:sz="0" w:space="0" w:color="auto"/>
        <w:right w:val="none" w:sz="0" w:space="0" w:color="auto"/>
      </w:divBdr>
      <w:divsChild>
        <w:div w:id="210850077">
          <w:marLeft w:val="0"/>
          <w:marRight w:val="0"/>
          <w:marTop w:val="0"/>
          <w:marBottom w:val="0"/>
          <w:divBdr>
            <w:top w:val="none" w:sz="0" w:space="0" w:color="auto"/>
            <w:left w:val="none" w:sz="0" w:space="0" w:color="auto"/>
            <w:bottom w:val="none" w:sz="0" w:space="0" w:color="auto"/>
            <w:right w:val="none" w:sz="0" w:space="0" w:color="auto"/>
          </w:divBdr>
          <w:divsChild>
            <w:div w:id="1054081568">
              <w:marLeft w:val="0"/>
              <w:marRight w:val="0"/>
              <w:marTop w:val="0"/>
              <w:marBottom w:val="0"/>
              <w:divBdr>
                <w:top w:val="none" w:sz="0" w:space="0" w:color="auto"/>
                <w:left w:val="none" w:sz="0" w:space="0" w:color="auto"/>
                <w:bottom w:val="none" w:sz="0" w:space="0" w:color="auto"/>
                <w:right w:val="none" w:sz="0" w:space="0" w:color="auto"/>
              </w:divBdr>
              <w:divsChild>
                <w:div w:id="584536722">
                  <w:marLeft w:val="0"/>
                  <w:marRight w:val="0"/>
                  <w:marTop w:val="0"/>
                  <w:marBottom w:val="0"/>
                  <w:divBdr>
                    <w:top w:val="none" w:sz="0" w:space="0" w:color="auto"/>
                    <w:left w:val="none" w:sz="0" w:space="0" w:color="auto"/>
                    <w:bottom w:val="none" w:sz="0" w:space="0" w:color="auto"/>
                    <w:right w:val="none" w:sz="0" w:space="0" w:color="auto"/>
                  </w:divBdr>
                  <w:divsChild>
                    <w:div w:id="41633054">
                      <w:marLeft w:val="0"/>
                      <w:marRight w:val="0"/>
                      <w:marTop w:val="0"/>
                      <w:marBottom w:val="0"/>
                      <w:divBdr>
                        <w:top w:val="none" w:sz="0" w:space="0" w:color="auto"/>
                        <w:left w:val="none" w:sz="0" w:space="0" w:color="auto"/>
                        <w:bottom w:val="none" w:sz="0" w:space="0" w:color="auto"/>
                        <w:right w:val="none" w:sz="0" w:space="0" w:color="auto"/>
                      </w:divBdr>
                      <w:divsChild>
                        <w:div w:id="1369527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1820063">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59705590">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020148">
      <w:bodyDiv w:val="1"/>
      <w:marLeft w:val="0"/>
      <w:marRight w:val="0"/>
      <w:marTop w:val="0"/>
      <w:marBottom w:val="0"/>
      <w:divBdr>
        <w:top w:val="none" w:sz="0" w:space="0" w:color="auto"/>
        <w:left w:val="none" w:sz="0" w:space="0" w:color="auto"/>
        <w:bottom w:val="none" w:sz="0" w:space="0" w:color="auto"/>
        <w:right w:val="none" w:sz="0" w:space="0" w:color="auto"/>
      </w:divBdr>
    </w:div>
    <w:div w:id="1565026110">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406552">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170780">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1867425">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4261332">
      <w:bodyDiv w:val="1"/>
      <w:marLeft w:val="0"/>
      <w:marRight w:val="0"/>
      <w:marTop w:val="0"/>
      <w:marBottom w:val="0"/>
      <w:divBdr>
        <w:top w:val="none" w:sz="0" w:space="0" w:color="auto"/>
        <w:left w:val="none" w:sz="0" w:space="0" w:color="auto"/>
        <w:bottom w:val="none" w:sz="0" w:space="0" w:color="auto"/>
        <w:right w:val="none" w:sz="0" w:space="0" w:color="auto"/>
      </w:divBdr>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0428352">
      <w:bodyDiv w:val="1"/>
      <w:marLeft w:val="0"/>
      <w:marRight w:val="0"/>
      <w:marTop w:val="0"/>
      <w:marBottom w:val="0"/>
      <w:divBdr>
        <w:top w:val="none" w:sz="0" w:space="0" w:color="auto"/>
        <w:left w:val="none" w:sz="0" w:space="0" w:color="auto"/>
        <w:bottom w:val="none" w:sz="0" w:space="0" w:color="auto"/>
        <w:right w:val="none" w:sz="0" w:space="0" w:color="auto"/>
      </w:divBdr>
      <w:divsChild>
        <w:div w:id="526263201">
          <w:marLeft w:val="0"/>
          <w:marRight w:val="0"/>
          <w:marTop w:val="0"/>
          <w:marBottom w:val="0"/>
          <w:divBdr>
            <w:top w:val="none" w:sz="0" w:space="0" w:color="auto"/>
            <w:left w:val="none" w:sz="0" w:space="0" w:color="auto"/>
            <w:bottom w:val="none" w:sz="0" w:space="0" w:color="auto"/>
            <w:right w:val="none" w:sz="0" w:space="0" w:color="auto"/>
          </w:divBdr>
          <w:divsChild>
            <w:div w:id="2029020742">
              <w:marLeft w:val="0"/>
              <w:marRight w:val="0"/>
              <w:marTop w:val="0"/>
              <w:marBottom w:val="0"/>
              <w:divBdr>
                <w:top w:val="none" w:sz="0" w:space="0" w:color="auto"/>
                <w:left w:val="none" w:sz="0" w:space="0" w:color="auto"/>
                <w:bottom w:val="none" w:sz="0" w:space="0" w:color="auto"/>
                <w:right w:val="none" w:sz="0" w:space="0" w:color="auto"/>
              </w:divBdr>
              <w:divsChild>
                <w:div w:id="891238107">
                  <w:marLeft w:val="0"/>
                  <w:marRight w:val="0"/>
                  <w:marTop w:val="0"/>
                  <w:marBottom w:val="0"/>
                  <w:divBdr>
                    <w:top w:val="none" w:sz="0" w:space="0" w:color="auto"/>
                    <w:left w:val="none" w:sz="0" w:space="0" w:color="auto"/>
                    <w:bottom w:val="none" w:sz="0" w:space="0" w:color="auto"/>
                    <w:right w:val="none" w:sz="0" w:space="0" w:color="auto"/>
                  </w:divBdr>
                  <w:divsChild>
                    <w:div w:id="417751402">
                      <w:marLeft w:val="0"/>
                      <w:marRight w:val="0"/>
                      <w:marTop w:val="0"/>
                      <w:marBottom w:val="0"/>
                      <w:divBdr>
                        <w:top w:val="none" w:sz="0" w:space="0" w:color="auto"/>
                        <w:left w:val="none" w:sz="0" w:space="0" w:color="auto"/>
                        <w:bottom w:val="none" w:sz="0" w:space="0" w:color="auto"/>
                        <w:right w:val="none" w:sz="0" w:space="0" w:color="auto"/>
                      </w:divBdr>
                      <w:divsChild>
                        <w:div w:id="1337463089">
                          <w:marLeft w:val="0"/>
                          <w:marRight w:val="0"/>
                          <w:marTop w:val="0"/>
                          <w:marBottom w:val="0"/>
                          <w:divBdr>
                            <w:top w:val="none" w:sz="0" w:space="0" w:color="auto"/>
                            <w:left w:val="none" w:sz="0" w:space="0" w:color="auto"/>
                            <w:bottom w:val="none" w:sz="0" w:space="0" w:color="auto"/>
                            <w:right w:val="none" w:sz="0" w:space="0" w:color="auto"/>
                          </w:divBdr>
                          <w:divsChild>
                            <w:div w:id="55543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3124389">
      <w:bodyDiv w:val="1"/>
      <w:marLeft w:val="0"/>
      <w:marRight w:val="0"/>
      <w:marTop w:val="0"/>
      <w:marBottom w:val="0"/>
      <w:divBdr>
        <w:top w:val="none" w:sz="0" w:space="0" w:color="auto"/>
        <w:left w:val="none" w:sz="0" w:space="0" w:color="auto"/>
        <w:bottom w:val="none" w:sz="0" w:space="0" w:color="auto"/>
        <w:right w:val="none" w:sz="0" w:space="0" w:color="auto"/>
      </w:divBdr>
    </w:div>
    <w:div w:id="1613321087">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2036660">
      <w:bodyDiv w:val="1"/>
      <w:marLeft w:val="0"/>
      <w:marRight w:val="0"/>
      <w:marTop w:val="0"/>
      <w:marBottom w:val="0"/>
      <w:divBdr>
        <w:top w:val="none" w:sz="0" w:space="0" w:color="auto"/>
        <w:left w:val="none" w:sz="0" w:space="0" w:color="auto"/>
        <w:bottom w:val="none" w:sz="0" w:space="0" w:color="auto"/>
        <w:right w:val="none" w:sz="0" w:space="0" w:color="auto"/>
      </w:divBdr>
      <w:divsChild>
        <w:div w:id="584804325">
          <w:marLeft w:val="0"/>
          <w:marRight w:val="0"/>
          <w:marTop w:val="0"/>
          <w:marBottom w:val="0"/>
          <w:divBdr>
            <w:top w:val="none" w:sz="0" w:space="0" w:color="auto"/>
            <w:left w:val="none" w:sz="0" w:space="0" w:color="auto"/>
            <w:bottom w:val="none" w:sz="0" w:space="0" w:color="auto"/>
            <w:right w:val="none" w:sz="0" w:space="0" w:color="auto"/>
          </w:divBdr>
          <w:divsChild>
            <w:div w:id="462768804">
              <w:marLeft w:val="0"/>
              <w:marRight w:val="0"/>
              <w:marTop w:val="0"/>
              <w:marBottom w:val="0"/>
              <w:divBdr>
                <w:top w:val="none" w:sz="0" w:space="0" w:color="auto"/>
                <w:left w:val="none" w:sz="0" w:space="0" w:color="auto"/>
                <w:bottom w:val="none" w:sz="0" w:space="0" w:color="auto"/>
                <w:right w:val="none" w:sz="0" w:space="0" w:color="auto"/>
              </w:divBdr>
              <w:divsChild>
                <w:div w:id="153377475">
                  <w:marLeft w:val="0"/>
                  <w:marRight w:val="0"/>
                  <w:marTop w:val="0"/>
                  <w:marBottom w:val="0"/>
                  <w:divBdr>
                    <w:top w:val="none" w:sz="0" w:space="0" w:color="auto"/>
                    <w:left w:val="none" w:sz="0" w:space="0" w:color="auto"/>
                    <w:bottom w:val="none" w:sz="0" w:space="0" w:color="auto"/>
                    <w:right w:val="none" w:sz="0" w:space="0" w:color="auto"/>
                  </w:divBdr>
                  <w:divsChild>
                    <w:div w:id="918295140">
                      <w:marLeft w:val="0"/>
                      <w:marRight w:val="0"/>
                      <w:marTop w:val="0"/>
                      <w:marBottom w:val="0"/>
                      <w:divBdr>
                        <w:top w:val="none" w:sz="0" w:space="0" w:color="auto"/>
                        <w:left w:val="none" w:sz="0" w:space="0" w:color="auto"/>
                        <w:bottom w:val="none" w:sz="0" w:space="0" w:color="auto"/>
                        <w:right w:val="none" w:sz="0" w:space="0" w:color="auto"/>
                      </w:divBdr>
                      <w:divsChild>
                        <w:div w:id="503781926">
                          <w:marLeft w:val="0"/>
                          <w:marRight w:val="0"/>
                          <w:marTop w:val="0"/>
                          <w:marBottom w:val="0"/>
                          <w:divBdr>
                            <w:top w:val="none" w:sz="0" w:space="0" w:color="auto"/>
                            <w:left w:val="none" w:sz="0" w:space="0" w:color="auto"/>
                            <w:bottom w:val="none" w:sz="0" w:space="0" w:color="auto"/>
                            <w:right w:val="none" w:sz="0" w:space="0" w:color="auto"/>
                          </w:divBdr>
                          <w:divsChild>
                            <w:div w:id="668991862">
                              <w:marLeft w:val="0"/>
                              <w:marRight w:val="0"/>
                              <w:marTop w:val="0"/>
                              <w:marBottom w:val="0"/>
                              <w:divBdr>
                                <w:top w:val="none" w:sz="0" w:space="0" w:color="auto"/>
                                <w:left w:val="none" w:sz="0" w:space="0" w:color="auto"/>
                                <w:bottom w:val="none" w:sz="0" w:space="0" w:color="auto"/>
                                <w:right w:val="none" w:sz="0" w:space="0" w:color="auto"/>
                              </w:divBdr>
                              <w:divsChild>
                                <w:div w:id="1129205533">
                                  <w:marLeft w:val="0"/>
                                  <w:marRight w:val="0"/>
                                  <w:marTop w:val="0"/>
                                  <w:marBottom w:val="0"/>
                                  <w:divBdr>
                                    <w:top w:val="none" w:sz="0" w:space="0" w:color="auto"/>
                                    <w:left w:val="none" w:sz="0" w:space="0" w:color="auto"/>
                                    <w:bottom w:val="none" w:sz="0" w:space="0" w:color="auto"/>
                                    <w:right w:val="none" w:sz="0" w:space="0" w:color="auto"/>
                                  </w:divBdr>
                                  <w:divsChild>
                                    <w:div w:id="259993491">
                                      <w:marLeft w:val="0"/>
                                      <w:marRight w:val="0"/>
                                      <w:marTop w:val="0"/>
                                      <w:marBottom w:val="0"/>
                                      <w:divBdr>
                                        <w:top w:val="none" w:sz="0" w:space="0" w:color="auto"/>
                                        <w:left w:val="none" w:sz="0" w:space="0" w:color="auto"/>
                                        <w:bottom w:val="none" w:sz="0" w:space="0" w:color="auto"/>
                                        <w:right w:val="none" w:sz="0" w:space="0" w:color="auto"/>
                                      </w:divBdr>
                                      <w:divsChild>
                                        <w:div w:id="458031461">
                                          <w:marLeft w:val="0"/>
                                          <w:marRight w:val="0"/>
                                          <w:marTop w:val="0"/>
                                          <w:marBottom w:val="0"/>
                                          <w:divBdr>
                                            <w:top w:val="none" w:sz="0" w:space="0" w:color="auto"/>
                                            <w:left w:val="none" w:sz="0" w:space="0" w:color="auto"/>
                                            <w:bottom w:val="none" w:sz="0" w:space="0" w:color="auto"/>
                                            <w:right w:val="none" w:sz="0" w:space="0" w:color="auto"/>
                                          </w:divBdr>
                                          <w:divsChild>
                                            <w:div w:id="1944534705">
                                              <w:marLeft w:val="0"/>
                                              <w:marRight w:val="0"/>
                                              <w:marTop w:val="0"/>
                                              <w:marBottom w:val="0"/>
                                              <w:divBdr>
                                                <w:top w:val="none" w:sz="0" w:space="0" w:color="auto"/>
                                                <w:left w:val="none" w:sz="0" w:space="0" w:color="auto"/>
                                                <w:bottom w:val="none" w:sz="0" w:space="0" w:color="auto"/>
                                                <w:right w:val="none" w:sz="0" w:space="0" w:color="auto"/>
                                              </w:divBdr>
                                              <w:divsChild>
                                                <w:div w:id="199326595">
                                                  <w:marLeft w:val="0"/>
                                                  <w:marRight w:val="0"/>
                                                  <w:marTop w:val="0"/>
                                                  <w:marBottom w:val="0"/>
                                                  <w:divBdr>
                                                    <w:top w:val="none" w:sz="0" w:space="0" w:color="auto"/>
                                                    <w:left w:val="none" w:sz="0" w:space="0" w:color="auto"/>
                                                    <w:bottom w:val="none" w:sz="0" w:space="0" w:color="auto"/>
                                                    <w:right w:val="none" w:sz="0" w:space="0" w:color="auto"/>
                                                  </w:divBdr>
                                                  <w:divsChild>
                                                    <w:div w:id="109637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388053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325893">
      <w:bodyDiv w:val="1"/>
      <w:marLeft w:val="0"/>
      <w:marRight w:val="0"/>
      <w:marTop w:val="0"/>
      <w:marBottom w:val="0"/>
      <w:divBdr>
        <w:top w:val="none" w:sz="0" w:space="0" w:color="auto"/>
        <w:left w:val="none" w:sz="0" w:space="0" w:color="auto"/>
        <w:bottom w:val="none" w:sz="0" w:space="0" w:color="auto"/>
        <w:right w:val="none" w:sz="0" w:space="0" w:color="auto"/>
      </w:divBdr>
      <w:divsChild>
        <w:div w:id="564725456">
          <w:marLeft w:val="0"/>
          <w:marRight w:val="0"/>
          <w:marTop w:val="0"/>
          <w:marBottom w:val="0"/>
          <w:divBdr>
            <w:top w:val="none" w:sz="0" w:space="0" w:color="auto"/>
            <w:left w:val="none" w:sz="0" w:space="0" w:color="auto"/>
            <w:bottom w:val="none" w:sz="0" w:space="0" w:color="auto"/>
            <w:right w:val="none" w:sz="0" w:space="0" w:color="auto"/>
          </w:divBdr>
          <w:divsChild>
            <w:div w:id="1600021548">
              <w:marLeft w:val="0"/>
              <w:marRight w:val="0"/>
              <w:marTop w:val="0"/>
              <w:marBottom w:val="0"/>
              <w:divBdr>
                <w:top w:val="none" w:sz="0" w:space="0" w:color="auto"/>
                <w:left w:val="none" w:sz="0" w:space="0" w:color="auto"/>
                <w:bottom w:val="none" w:sz="0" w:space="0" w:color="auto"/>
                <w:right w:val="none" w:sz="0" w:space="0" w:color="auto"/>
              </w:divBdr>
            </w:div>
            <w:div w:id="370544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37955422">
      <w:bodyDiv w:val="1"/>
      <w:marLeft w:val="0"/>
      <w:marRight w:val="0"/>
      <w:marTop w:val="0"/>
      <w:marBottom w:val="0"/>
      <w:divBdr>
        <w:top w:val="none" w:sz="0" w:space="0" w:color="auto"/>
        <w:left w:val="none" w:sz="0" w:space="0" w:color="auto"/>
        <w:bottom w:val="none" w:sz="0" w:space="0" w:color="auto"/>
        <w:right w:val="none" w:sz="0" w:space="0" w:color="auto"/>
      </w:divBdr>
      <w:divsChild>
        <w:div w:id="552694137">
          <w:marLeft w:val="0"/>
          <w:marRight w:val="0"/>
          <w:marTop w:val="0"/>
          <w:marBottom w:val="0"/>
          <w:divBdr>
            <w:top w:val="none" w:sz="0" w:space="0" w:color="auto"/>
            <w:left w:val="none" w:sz="0" w:space="0" w:color="auto"/>
            <w:bottom w:val="none" w:sz="0" w:space="0" w:color="auto"/>
            <w:right w:val="none" w:sz="0" w:space="0" w:color="auto"/>
          </w:divBdr>
          <w:divsChild>
            <w:div w:id="1482232320">
              <w:marLeft w:val="0"/>
              <w:marRight w:val="0"/>
              <w:marTop w:val="0"/>
              <w:marBottom w:val="0"/>
              <w:divBdr>
                <w:top w:val="none" w:sz="0" w:space="0" w:color="auto"/>
                <w:left w:val="none" w:sz="0" w:space="0" w:color="auto"/>
                <w:bottom w:val="none" w:sz="0" w:space="0" w:color="auto"/>
                <w:right w:val="none" w:sz="0" w:space="0" w:color="auto"/>
              </w:divBdr>
              <w:divsChild>
                <w:div w:id="22826031">
                  <w:marLeft w:val="0"/>
                  <w:marRight w:val="0"/>
                  <w:marTop w:val="0"/>
                  <w:marBottom w:val="0"/>
                  <w:divBdr>
                    <w:top w:val="none" w:sz="0" w:space="0" w:color="auto"/>
                    <w:left w:val="none" w:sz="0" w:space="0" w:color="auto"/>
                    <w:bottom w:val="none" w:sz="0" w:space="0" w:color="auto"/>
                    <w:right w:val="none" w:sz="0" w:space="0" w:color="auto"/>
                  </w:divBdr>
                  <w:divsChild>
                    <w:div w:id="749542475">
                      <w:marLeft w:val="0"/>
                      <w:marRight w:val="0"/>
                      <w:marTop w:val="0"/>
                      <w:marBottom w:val="0"/>
                      <w:divBdr>
                        <w:top w:val="none" w:sz="0" w:space="0" w:color="auto"/>
                        <w:left w:val="none" w:sz="0" w:space="0" w:color="auto"/>
                        <w:bottom w:val="none" w:sz="0" w:space="0" w:color="auto"/>
                        <w:right w:val="none" w:sz="0" w:space="0" w:color="auto"/>
                      </w:divBdr>
                      <w:divsChild>
                        <w:div w:id="1180241605">
                          <w:marLeft w:val="0"/>
                          <w:marRight w:val="0"/>
                          <w:marTop w:val="0"/>
                          <w:marBottom w:val="0"/>
                          <w:divBdr>
                            <w:top w:val="none" w:sz="0" w:space="0" w:color="auto"/>
                            <w:left w:val="none" w:sz="0" w:space="0" w:color="auto"/>
                            <w:bottom w:val="none" w:sz="0" w:space="0" w:color="auto"/>
                            <w:right w:val="none" w:sz="0" w:space="0" w:color="auto"/>
                          </w:divBdr>
                          <w:divsChild>
                            <w:div w:id="214469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8023232">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46278211">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1273041">
      <w:bodyDiv w:val="1"/>
      <w:marLeft w:val="0"/>
      <w:marRight w:val="0"/>
      <w:marTop w:val="0"/>
      <w:marBottom w:val="0"/>
      <w:divBdr>
        <w:top w:val="none" w:sz="0" w:space="0" w:color="auto"/>
        <w:left w:val="none" w:sz="0" w:space="0" w:color="auto"/>
        <w:bottom w:val="none" w:sz="0" w:space="0" w:color="auto"/>
        <w:right w:val="none" w:sz="0" w:space="0" w:color="auto"/>
      </w:divBdr>
    </w:div>
    <w:div w:id="1662781011">
      <w:bodyDiv w:val="1"/>
      <w:marLeft w:val="0"/>
      <w:marRight w:val="0"/>
      <w:marTop w:val="0"/>
      <w:marBottom w:val="0"/>
      <w:divBdr>
        <w:top w:val="none" w:sz="0" w:space="0" w:color="auto"/>
        <w:left w:val="none" w:sz="0" w:space="0" w:color="auto"/>
        <w:bottom w:val="none" w:sz="0" w:space="0" w:color="auto"/>
        <w:right w:val="none" w:sz="0" w:space="0" w:color="auto"/>
      </w:divBdr>
      <w:divsChild>
        <w:div w:id="2131581390">
          <w:marLeft w:val="0"/>
          <w:marRight w:val="0"/>
          <w:marTop w:val="0"/>
          <w:marBottom w:val="0"/>
          <w:divBdr>
            <w:top w:val="none" w:sz="0" w:space="0" w:color="auto"/>
            <w:left w:val="none" w:sz="0" w:space="0" w:color="auto"/>
            <w:bottom w:val="none" w:sz="0" w:space="0" w:color="auto"/>
            <w:right w:val="none" w:sz="0" w:space="0" w:color="auto"/>
          </w:divBdr>
          <w:divsChild>
            <w:div w:id="1718434857">
              <w:marLeft w:val="0"/>
              <w:marRight w:val="0"/>
              <w:marTop w:val="0"/>
              <w:marBottom w:val="0"/>
              <w:divBdr>
                <w:top w:val="none" w:sz="0" w:space="0" w:color="auto"/>
                <w:left w:val="none" w:sz="0" w:space="0" w:color="auto"/>
                <w:bottom w:val="none" w:sz="0" w:space="0" w:color="auto"/>
                <w:right w:val="none" w:sz="0" w:space="0" w:color="auto"/>
              </w:divBdr>
              <w:divsChild>
                <w:div w:id="194445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7831960">
      <w:bodyDiv w:val="1"/>
      <w:marLeft w:val="0"/>
      <w:marRight w:val="0"/>
      <w:marTop w:val="0"/>
      <w:marBottom w:val="0"/>
      <w:divBdr>
        <w:top w:val="none" w:sz="0" w:space="0" w:color="auto"/>
        <w:left w:val="none" w:sz="0" w:space="0" w:color="auto"/>
        <w:bottom w:val="none" w:sz="0" w:space="0" w:color="auto"/>
        <w:right w:val="none" w:sz="0" w:space="0" w:color="auto"/>
      </w:divBdr>
      <w:divsChild>
        <w:div w:id="766148603">
          <w:marLeft w:val="0"/>
          <w:marRight w:val="0"/>
          <w:marTop w:val="0"/>
          <w:marBottom w:val="0"/>
          <w:divBdr>
            <w:top w:val="none" w:sz="0" w:space="0" w:color="auto"/>
            <w:left w:val="none" w:sz="0" w:space="0" w:color="auto"/>
            <w:bottom w:val="none" w:sz="0" w:space="0" w:color="auto"/>
            <w:right w:val="none" w:sz="0" w:space="0" w:color="auto"/>
          </w:divBdr>
          <w:divsChild>
            <w:div w:id="1535268588">
              <w:marLeft w:val="0"/>
              <w:marRight w:val="0"/>
              <w:marTop w:val="0"/>
              <w:marBottom w:val="0"/>
              <w:divBdr>
                <w:top w:val="none" w:sz="0" w:space="0" w:color="auto"/>
                <w:left w:val="none" w:sz="0" w:space="0" w:color="auto"/>
                <w:bottom w:val="none" w:sz="0" w:space="0" w:color="auto"/>
                <w:right w:val="none" w:sz="0" w:space="0" w:color="auto"/>
              </w:divBdr>
              <w:divsChild>
                <w:div w:id="1018192084">
                  <w:marLeft w:val="0"/>
                  <w:marRight w:val="0"/>
                  <w:marTop w:val="0"/>
                  <w:marBottom w:val="0"/>
                  <w:divBdr>
                    <w:top w:val="none" w:sz="0" w:space="0" w:color="auto"/>
                    <w:left w:val="none" w:sz="0" w:space="0" w:color="auto"/>
                    <w:bottom w:val="none" w:sz="0" w:space="0" w:color="auto"/>
                    <w:right w:val="none" w:sz="0" w:space="0" w:color="auto"/>
                  </w:divBdr>
                  <w:divsChild>
                    <w:div w:id="70129574">
                      <w:marLeft w:val="0"/>
                      <w:marRight w:val="0"/>
                      <w:marTop w:val="0"/>
                      <w:marBottom w:val="0"/>
                      <w:divBdr>
                        <w:top w:val="none" w:sz="0" w:space="0" w:color="auto"/>
                        <w:left w:val="none" w:sz="0" w:space="0" w:color="auto"/>
                        <w:bottom w:val="none" w:sz="0" w:space="0" w:color="auto"/>
                        <w:right w:val="none" w:sz="0" w:space="0" w:color="auto"/>
                      </w:divBdr>
                      <w:divsChild>
                        <w:div w:id="205719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632916">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99543">
      <w:bodyDiv w:val="1"/>
      <w:marLeft w:val="0"/>
      <w:marRight w:val="0"/>
      <w:marTop w:val="0"/>
      <w:marBottom w:val="0"/>
      <w:divBdr>
        <w:top w:val="none" w:sz="0" w:space="0" w:color="auto"/>
        <w:left w:val="none" w:sz="0" w:space="0" w:color="auto"/>
        <w:bottom w:val="none" w:sz="0" w:space="0" w:color="auto"/>
        <w:right w:val="none" w:sz="0" w:space="0" w:color="auto"/>
      </w:divBdr>
      <w:divsChild>
        <w:div w:id="596206795">
          <w:marLeft w:val="0"/>
          <w:marRight w:val="0"/>
          <w:marTop w:val="0"/>
          <w:marBottom w:val="0"/>
          <w:divBdr>
            <w:top w:val="none" w:sz="0" w:space="0" w:color="auto"/>
            <w:left w:val="none" w:sz="0" w:space="0" w:color="auto"/>
            <w:bottom w:val="none" w:sz="0" w:space="0" w:color="auto"/>
            <w:right w:val="none" w:sz="0" w:space="0" w:color="auto"/>
          </w:divBdr>
          <w:divsChild>
            <w:div w:id="955790247">
              <w:marLeft w:val="0"/>
              <w:marRight w:val="0"/>
              <w:marTop w:val="0"/>
              <w:marBottom w:val="0"/>
              <w:divBdr>
                <w:top w:val="none" w:sz="0" w:space="0" w:color="auto"/>
                <w:left w:val="none" w:sz="0" w:space="0" w:color="auto"/>
                <w:bottom w:val="none" w:sz="0" w:space="0" w:color="auto"/>
                <w:right w:val="none" w:sz="0" w:space="0" w:color="auto"/>
              </w:divBdr>
              <w:divsChild>
                <w:div w:id="2008630085">
                  <w:marLeft w:val="0"/>
                  <w:marRight w:val="0"/>
                  <w:marTop w:val="0"/>
                  <w:marBottom w:val="0"/>
                  <w:divBdr>
                    <w:top w:val="none" w:sz="0" w:space="0" w:color="auto"/>
                    <w:left w:val="none" w:sz="0" w:space="0" w:color="auto"/>
                    <w:bottom w:val="none" w:sz="0" w:space="0" w:color="auto"/>
                    <w:right w:val="none" w:sz="0" w:space="0" w:color="auto"/>
                  </w:divBdr>
                  <w:divsChild>
                    <w:div w:id="1713118403">
                      <w:marLeft w:val="0"/>
                      <w:marRight w:val="0"/>
                      <w:marTop w:val="0"/>
                      <w:marBottom w:val="0"/>
                      <w:divBdr>
                        <w:top w:val="none" w:sz="0" w:space="0" w:color="auto"/>
                        <w:left w:val="none" w:sz="0" w:space="0" w:color="auto"/>
                        <w:bottom w:val="none" w:sz="0" w:space="0" w:color="auto"/>
                        <w:right w:val="none" w:sz="0" w:space="0" w:color="auto"/>
                      </w:divBdr>
                      <w:divsChild>
                        <w:div w:id="767313684">
                          <w:marLeft w:val="0"/>
                          <w:marRight w:val="0"/>
                          <w:marTop w:val="0"/>
                          <w:marBottom w:val="0"/>
                          <w:divBdr>
                            <w:top w:val="none" w:sz="0" w:space="0" w:color="auto"/>
                            <w:left w:val="none" w:sz="0" w:space="0" w:color="auto"/>
                            <w:bottom w:val="none" w:sz="0" w:space="0" w:color="auto"/>
                            <w:right w:val="none" w:sz="0" w:space="0" w:color="auto"/>
                          </w:divBdr>
                          <w:divsChild>
                            <w:div w:id="2132815893">
                              <w:marLeft w:val="0"/>
                              <w:marRight w:val="0"/>
                              <w:marTop w:val="0"/>
                              <w:marBottom w:val="0"/>
                              <w:divBdr>
                                <w:top w:val="none" w:sz="0" w:space="0" w:color="auto"/>
                                <w:left w:val="none" w:sz="0" w:space="0" w:color="auto"/>
                                <w:bottom w:val="none" w:sz="0" w:space="0" w:color="auto"/>
                                <w:right w:val="none" w:sz="0" w:space="0" w:color="auto"/>
                              </w:divBdr>
                              <w:divsChild>
                                <w:div w:id="1543782888">
                                  <w:marLeft w:val="0"/>
                                  <w:marRight w:val="0"/>
                                  <w:marTop w:val="0"/>
                                  <w:marBottom w:val="0"/>
                                  <w:divBdr>
                                    <w:top w:val="none" w:sz="0" w:space="0" w:color="auto"/>
                                    <w:left w:val="none" w:sz="0" w:space="0" w:color="auto"/>
                                    <w:bottom w:val="none" w:sz="0" w:space="0" w:color="auto"/>
                                    <w:right w:val="none" w:sz="0" w:space="0" w:color="auto"/>
                                  </w:divBdr>
                                  <w:divsChild>
                                    <w:div w:id="1759711592">
                                      <w:marLeft w:val="0"/>
                                      <w:marRight w:val="0"/>
                                      <w:marTop w:val="0"/>
                                      <w:marBottom w:val="0"/>
                                      <w:divBdr>
                                        <w:top w:val="none" w:sz="0" w:space="0" w:color="auto"/>
                                        <w:left w:val="none" w:sz="0" w:space="0" w:color="auto"/>
                                        <w:bottom w:val="none" w:sz="0" w:space="0" w:color="auto"/>
                                        <w:right w:val="none" w:sz="0" w:space="0" w:color="auto"/>
                                      </w:divBdr>
                                      <w:divsChild>
                                        <w:div w:id="1570379383">
                                          <w:marLeft w:val="0"/>
                                          <w:marRight w:val="0"/>
                                          <w:marTop w:val="0"/>
                                          <w:marBottom w:val="0"/>
                                          <w:divBdr>
                                            <w:top w:val="none" w:sz="0" w:space="0" w:color="auto"/>
                                            <w:left w:val="none" w:sz="0" w:space="0" w:color="auto"/>
                                            <w:bottom w:val="none" w:sz="0" w:space="0" w:color="auto"/>
                                            <w:right w:val="none" w:sz="0" w:space="0" w:color="auto"/>
                                          </w:divBdr>
                                          <w:divsChild>
                                            <w:div w:id="1172716507">
                                              <w:marLeft w:val="0"/>
                                              <w:marRight w:val="0"/>
                                              <w:marTop w:val="0"/>
                                              <w:marBottom w:val="0"/>
                                              <w:divBdr>
                                                <w:top w:val="none" w:sz="0" w:space="0" w:color="auto"/>
                                                <w:left w:val="none" w:sz="0" w:space="0" w:color="auto"/>
                                                <w:bottom w:val="none" w:sz="0" w:space="0" w:color="auto"/>
                                                <w:right w:val="none" w:sz="0" w:space="0" w:color="auto"/>
                                              </w:divBdr>
                                              <w:divsChild>
                                                <w:div w:id="964240258">
                                                  <w:marLeft w:val="0"/>
                                                  <w:marRight w:val="0"/>
                                                  <w:marTop w:val="0"/>
                                                  <w:marBottom w:val="0"/>
                                                  <w:divBdr>
                                                    <w:top w:val="none" w:sz="0" w:space="0" w:color="auto"/>
                                                    <w:left w:val="none" w:sz="0" w:space="0" w:color="auto"/>
                                                    <w:bottom w:val="none" w:sz="0" w:space="0" w:color="auto"/>
                                                    <w:right w:val="none" w:sz="0" w:space="0" w:color="auto"/>
                                                  </w:divBdr>
                                                  <w:divsChild>
                                                    <w:div w:id="37581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843115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0008956">
      <w:bodyDiv w:val="1"/>
      <w:marLeft w:val="0"/>
      <w:marRight w:val="0"/>
      <w:marTop w:val="0"/>
      <w:marBottom w:val="0"/>
      <w:divBdr>
        <w:top w:val="none" w:sz="0" w:space="0" w:color="auto"/>
        <w:left w:val="none" w:sz="0" w:space="0" w:color="auto"/>
        <w:bottom w:val="none" w:sz="0" w:space="0" w:color="auto"/>
        <w:right w:val="none" w:sz="0" w:space="0" w:color="auto"/>
      </w:divBdr>
      <w:divsChild>
        <w:div w:id="484049939">
          <w:marLeft w:val="0"/>
          <w:marRight w:val="0"/>
          <w:marTop w:val="0"/>
          <w:marBottom w:val="0"/>
          <w:divBdr>
            <w:top w:val="none" w:sz="0" w:space="0" w:color="auto"/>
            <w:left w:val="none" w:sz="0" w:space="0" w:color="auto"/>
            <w:bottom w:val="none" w:sz="0" w:space="0" w:color="auto"/>
            <w:right w:val="none" w:sz="0" w:space="0" w:color="auto"/>
          </w:divBdr>
        </w:div>
      </w:divsChild>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512546">
      <w:bodyDiv w:val="1"/>
      <w:marLeft w:val="0"/>
      <w:marRight w:val="0"/>
      <w:marTop w:val="0"/>
      <w:marBottom w:val="0"/>
      <w:divBdr>
        <w:top w:val="none" w:sz="0" w:space="0" w:color="auto"/>
        <w:left w:val="none" w:sz="0" w:space="0" w:color="auto"/>
        <w:bottom w:val="none" w:sz="0" w:space="0" w:color="auto"/>
        <w:right w:val="none" w:sz="0" w:space="0" w:color="auto"/>
      </w:divBdr>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29184931">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6587836">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131950">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513841">
      <w:bodyDiv w:val="1"/>
      <w:marLeft w:val="0"/>
      <w:marRight w:val="0"/>
      <w:marTop w:val="0"/>
      <w:marBottom w:val="0"/>
      <w:divBdr>
        <w:top w:val="none" w:sz="0" w:space="0" w:color="auto"/>
        <w:left w:val="none" w:sz="0" w:space="0" w:color="auto"/>
        <w:bottom w:val="none" w:sz="0" w:space="0" w:color="auto"/>
        <w:right w:val="none" w:sz="0" w:space="0" w:color="auto"/>
      </w:divBdr>
      <w:divsChild>
        <w:div w:id="993339848">
          <w:marLeft w:val="0"/>
          <w:marRight w:val="0"/>
          <w:marTop w:val="0"/>
          <w:marBottom w:val="0"/>
          <w:divBdr>
            <w:top w:val="none" w:sz="0" w:space="0" w:color="auto"/>
            <w:left w:val="none" w:sz="0" w:space="0" w:color="auto"/>
            <w:bottom w:val="none" w:sz="0" w:space="0" w:color="auto"/>
            <w:right w:val="none" w:sz="0" w:space="0" w:color="auto"/>
          </w:divBdr>
          <w:divsChild>
            <w:div w:id="912275525">
              <w:marLeft w:val="0"/>
              <w:marRight w:val="0"/>
              <w:marTop w:val="0"/>
              <w:marBottom w:val="0"/>
              <w:divBdr>
                <w:top w:val="none" w:sz="0" w:space="0" w:color="auto"/>
                <w:left w:val="none" w:sz="0" w:space="0" w:color="auto"/>
                <w:bottom w:val="none" w:sz="0" w:space="0" w:color="auto"/>
                <w:right w:val="none" w:sz="0" w:space="0" w:color="auto"/>
              </w:divBdr>
              <w:divsChild>
                <w:div w:id="247077434">
                  <w:marLeft w:val="0"/>
                  <w:marRight w:val="0"/>
                  <w:marTop w:val="0"/>
                  <w:marBottom w:val="0"/>
                  <w:divBdr>
                    <w:top w:val="none" w:sz="0" w:space="0" w:color="auto"/>
                    <w:left w:val="none" w:sz="0" w:space="0" w:color="auto"/>
                    <w:bottom w:val="none" w:sz="0" w:space="0" w:color="auto"/>
                    <w:right w:val="none" w:sz="0" w:space="0" w:color="auto"/>
                  </w:divBdr>
                  <w:divsChild>
                    <w:div w:id="1394699879">
                      <w:marLeft w:val="0"/>
                      <w:marRight w:val="0"/>
                      <w:marTop w:val="0"/>
                      <w:marBottom w:val="0"/>
                      <w:divBdr>
                        <w:top w:val="none" w:sz="0" w:space="0" w:color="auto"/>
                        <w:left w:val="none" w:sz="0" w:space="0" w:color="auto"/>
                        <w:bottom w:val="none" w:sz="0" w:space="0" w:color="auto"/>
                        <w:right w:val="none" w:sz="0" w:space="0" w:color="auto"/>
                      </w:divBdr>
                      <w:divsChild>
                        <w:div w:id="1696424265">
                          <w:marLeft w:val="0"/>
                          <w:marRight w:val="0"/>
                          <w:marTop w:val="0"/>
                          <w:marBottom w:val="0"/>
                          <w:divBdr>
                            <w:top w:val="none" w:sz="0" w:space="0" w:color="auto"/>
                            <w:left w:val="none" w:sz="0" w:space="0" w:color="auto"/>
                            <w:bottom w:val="none" w:sz="0" w:space="0" w:color="auto"/>
                            <w:right w:val="none" w:sz="0" w:space="0" w:color="auto"/>
                          </w:divBdr>
                          <w:divsChild>
                            <w:div w:id="58669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535499">
          <w:marLeft w:val="0"/>
          <w:marRight w:val="0"/>
          <w:marTop w:val="0"/>
          <w:marBottom w:val="0"/>
          <w:divBdr>
            <w:top w:val="none" w:sz="0" w:space="0" w:color="auto"/>
            <w:left w:val="none" w:sz="0" w:space="0" w:color="auto"/>
            <w:bottom w:val="none" w:sz="0" w:space="0" w:color="auto"/>
            <w:right w:val="none" w:sz="0" w:space="0" w:color="auto"/>
          </w:divBdr>
          <w:divsChild>
            <w:div w:id="2038577335">
              <w:marLeft w:val="0"/>
              <w:marRight w:val="0"/>
              <w:marTop w:val="0"/>
              <w:marBottom w:val="0"/>
              <w:divBdr>
                <w:top w:val="none" w:sz="0" w:space="0" w:color="auto"/>
                <w:left w:val="none" w:sz="0" w:space="0" w:color="auto"/>
                <w:bottom w:val="none" w:sz="0" w:space="0" w:color="auto"/>
                <w:right w:val="none" w:sz="0" w:space="0" w:color="auto"/>
              </w:divBdr>
            </w:div>
          </w:divsChild>
        </w:div>
        <w:div w:id="1247105279">
          <w:marLeft w:val="0"/>
          <w:marRight w:val="0"/>
          <w:marTop w:val="0"/>
          <w:marBottom w:val="0"/>
          <w:divBdr>
            <w:top w:val="none" w:sz="0" w:space="0" w:color="auto"/>
            <w:left w:val="none" w:sz="0" w:space="0" w:color="auto"/>
            <w:bottom w:val="none" w:sz="0" w:space="0" w:color="auto"/>
            <w:right w:val="none" w:sz="0" w:space="0" w:color="auto"/>
          </w:divBdr>
        </w:div>
      </w:divsChild>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483051">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3669162">
      <w:bodyDiv w:val="1"/>
      <w:marLeft w:val="0"/>
      <w:marRight w:val="0"/>
      <w:marTop w:val="0"/>
      <w:marBottom w:val="0"/>
      <w:divBdr>
        <w:top w:val="none" w:sz="0" w:space="0" w:color="auto"/>
        <w:left w:val="none" w:sz="0" w:space="0" w:color="auto"/>
        <w:bottom w:val="none" w:sz="0" w:space="0" w:color="auto"/>
        <w:right w:val="none" w:sz="0" w:space="0" w:color="auto"/>
      </w:divBdr>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7504304">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3742981">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0019826">
      <w:bodyDiv w:val="1"/>
      <w:marLeft w:val="0"/>
      <w:marRight w:val="0"/>
      <w:marTop w:val="0"/>
      <w:marBottom w:val="0"/>
      <w:divBdr>
        <w:top w:val="none" w:sz="0" w:space="0" w:color="auto"/>
        <w:left w:val="none" w:sz="0" w:space="0" w:color="auto"/>
        <w:bottom w:val="none" w:sz="0" w:space="0" w:color="auto"/>
        <w:right w:val="none" w:sz="0" w:space="0" w:color="auto"/>
      </w:divBdr>
      <w:divsChild>
        <w:div w:id="1966498909">
          <w:marLeft w:val="0"/>
          <w:marRight w:val="0"/>
          <w:marTop w:val="0"/>
          <w:marBottom w:val="0"/>
          <w:divBdr>
            <w:top w:val="none" w:sz="0" w:space="0" w:color="auto"/>
            <w:left w:val="none" w:sz="0" w:space="0" w:color="auto"/>
            <w:bottom w:val="none" w:sz="0" w:space="0" w:color="auto"/>
            <w:right w:val="none" w:sz="0" w:space="0" w:color="auto"/>
          </w:divBdr>
          <w:divsChild>
            <w:div w:id="83653887">
              <w:marLeft w:val="0"/>
              <w:marRight w:val="0"/>
              <w:marTop w:val="0"/>
              <w:marBottom w:val="0"/>
              <w:divBdr>
                <w:top w:val="none" w:sz="0" w:space="0" w:color="auto"/>
                <w:left w:val="none" w:sz="0" w:space="0" w:color="auto"/>
                <w:bottom w:val="none" w:sz="0" w:space="0" w:color="auto"/>
                <w:right w:val="none" w:sz="0" w:space="0" w:color="auto"/>
              </w:divBdr>
            </w:div>
          </w:divsChild>
        </w:div>
        <w:div w:id="1828129171">
          <w:marLeft w:val="0"/>
          <w:marRight w:val="0"/>
          <w:marTop w:val="0"/>
          <w:marBottom w:val="0"/>
          <w:divBdr>
            <w:top w:val="single" w:sz="4" w:space="1" w:color="000000"/>
            <w:left w:val="single" w:sz="4" w:space="4" w:color="000000"/>
            <w:bottom w:val="single" w:sz="4" w:space="1" w:color="000000"/>
            <w:right w:val="single" w:sz="4" w:space="4" w:color="000000"/>
          </w:divBdr>
        </w:div>
        <w:div w:id="1466969885">
          <w:marLeft w:val="0"/>
          <w:marRight w:val="0"/>
          <w:marTop w:val="0"/>
          <w:marBottom w:val="0"/>
          <w:divBdr>
            <w:top w:val="single" w:sz="4" w:space="1" w:color="000000"/>
            <w:left w:val="single" w:sz="4" w:space="4" w:color="000000"/>
            <w:bottom w:val="single" w:sz="4" w:space="1" w:color="000000"/>
            <w:right w:val="single" w:sz="4" w:space="4" w:color="000000"/>
          </w:divBdr>
        </w:div>
        <w:div w:id="1947233188">
          <w:marLeft w:val="0"/>
          <w:marRight w:val="0"/>
          <w:marTop w:val="0"/>
          <w:marBottom w:val="0"/>
          <w:divBdr>
            <w:top w:val="none" w:sz="0" w:space="0" w:color="auto"/>
            <w:left w:val="none" w:sz="0" w:space="0" w:color="auto"/>
            <w:bottom w:val="none" w:sz="0" w:space="0" w:color="auto"/>
            <w:right w:val="none" w:sz="0" w:space="0" w:color="auto"/>
          </w:divBdr>
        </w:div>
        <w:div w:id="452791583">
          <w:marLeft w:val="0"/>
          <w:marRight w:val="0"/>
          <w:marTop w:val="0"/>
          <w:marBottom w:val="0"/>
          <w:divBdr>
            <w:top w:val="none" w:sz="0" w:space="0" w:color="auto"/>
            <w:left w:val="none" w:sz="0" w:space="0" w:color="auto"/>
            <w:bottom w:val="none" w:sz="0" w:space="0" w:color="auto"/>
            <w:right w:val="none" w:sz="0" w:space="0" w:color="auto"/>
          </w:divBdr>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648491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8902950">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79079847">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6674177">
      <w:bodyDiv w:val="1"/>
      <w:marLeft w:val="0"/>
      <w:marRight w:val="0"/>
      <w:marTop w:val="0"/>
      <w:marBottom w:val="0"/>
      <w:divBdr>
        <w:top w:val="none" w:sz="0" w:space="0" w:color="auto"/>
        <w:left w:val="none" w:sz="0" w:space="0" w:color="auto"/>
        <w:bottom w:val="none" w:sz="0" w:space="0" w:color="auto"/>
        <w:right w:val="none" w:sz="0" w:space="0" w:color="auto"/>
      </w:divBdr>
    </w:div>
    <w:div w:id="1887594581">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899899890">
      <w:bodyDiv w:val="1"/>
      <w:marLeft w:val="0"/>
      <w:marRight w:val="0"/>
      <w:marTop w:val="0"/>
      <w:marBottom w:val="0"/>
      <w:divBdr>
        <w:top w:val="none" w:sz="0" w:space="0" w:color="auto"/>
        <w:left w:val="none" w:sz="0" w:space="0" w:color="auto"/>
        <w:bottom w:val="none" w:sz="0" w:space="0" w:color="auto"/>
        <w:right w:val="none" w:sz="0" w:space="0" w:color="auto"/>
      </w:divBdr>
      <w:divsChild>
        <w:div w:id="1360665564">
          <w:marLeft w:val="0"/>
          <w:marRight w:val="0"/>
          <w:marTop w:val="0"/>
          <w:marBottom w:val="0"/>
          <w:divBdr>
            <w:top w:val="none" w:sz="0" w:space="0" w:color="auto"/>
            <w:left w:val="none" w:sz="0" w:space="0" w:color="auto"/>
            <w:bottom w:val="none" w:sz="0" w:space="0" w:color="auto"/>
            <w:right w:val="none" w:sz="0" w:space="0" w:color="auto"/>
          </w:divBdr>
        </w:div>
        <w:div w:id="1292519202">
          <w:marLeft w:val="0"/>
          <w:marRight w:val="0"/>
          <w:marTop w:val="0"/>
          <w:marBottom w:val="0"/>
          <w:divBdr>
            <w:top w:val="none" w:sz="0" w:space="0" w:color="auto"/>
            <w:left w:val="none" w:sz="0" w:space="0" w:color="auto"/>
            <w:bottom w:val="none" w:sz="0" w:space="0" w:color="auto"/>
            <w:right w:val="none" w:sz="0" w:space="0" w:color="auto"/>
          </w:divBdr>
        </w:div>
      </w:divsChild>
    </w:div>
    <w:div w:id="1901987186">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4778728">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0407987">
      <w:bodyDiv w:val="1"/>
      <w:marLeft w:val="0"/>
      <w:marRight w:val="0"/>
      <w:marTop w:val="0"/>
      <w:marBottom w:val="0"/>
      <w:divBdr>
        <w:top w:val="none" w:sz="0" w:space="0" w:color="auto"/>
        <w:left w:val="none" w:sz="0" w:space="0" w:color="auto"/>
        <w:bottom w:val="none" w:sz="0" w:space="0" w:color="auto"/>
        <w:right w:val="none" w:sz="0" w:space="0" w:color="auto"/>
      </w:divBdr>
      <w:divsChild>
        <w:div w:id="63531168">
          <w:marLeft w:val="0"/>
          <w:marRight w:val="0"/>
          <w:marTop w:val="0"/>
          <w:marBottom w:val="0"/>
          <w:divBdr>
            <w:top w:val="none" w:sz="0" w:space="0" w:color="auto"/>
            <w:left w:val="none" w:sz="0" w:space="0" w:color="auto"/>
            <w:bottom w:val="none" w:sz="0" w:space="0" w:color="auto"/>
            <w:right w:val="none" w:sz="0" w:space="0" w:color="auto"/>
          </w:divBdr>
          <w:divsChild>
            <w:div w:id="271674265">
              <w:marLeft w:val="0"/>
              <w:marRight w:val="0"/>
              <w:marTop w:val="0"/>
              <w:marBottom w:val="0"/>
              <w:divBdr>
                <w:top w:val="none" w:sz="0" w:space="0" w:color="auto"/>
                <w:left w:val="none" w:sz="0" w:space="0" w:color="auto"/>
                <w:bottom w:val="none" w:sz="0" w:space="0" w:color="auto"/>
                <w:right w:val="none" w:sz="0" w:space="0" w:color="auto"/>
              </w:divBdr>
              <w:divsChild>
                <w:div w:id="877938550">
                  <w:marLeft w:val="0"/>
                  <w:marRight w:val="0"/>
                  <w:marTop w:val="0"/>
                  <w:marBottom w:val="0"/>
                  <w:divBdr>
                    <w:top w:val="none" w:sz="0" w:space="0" w:color="auto"/>
                    <w:left w:val="none" w:sz="0" w:space="0" w:color="auto"/>
                    <w:bottom w:val="none" w:sz="0" w:space="0" w:color="auto"/>
                    <w:right w:val="none" w:sz="0" w:space="0" w:color="auto"/>
                  </w:divBdr>
                  <w:divsChild>
                    <w:div w:id="1628513791">
                      <w:marLeft w:val="0"/>
                      <w:marRight w:val="0"/>
                      <w:marTop w:val="0"/>
                      <w:marBottom w:val="0"/>
                      <w:divBdr>
                        <w:top w:val="none" w:sz="0" w:space="0" w:color="auto"/>
                        <w:left w:val="none" w:sz="0" w:space="0" w:color="auto"/>
                        <w:bottom w:val="none" w:sz="0" w:space="0" w:color="auto"/>
                        <w:right w:val="none" w:sz="0" w:space="0" w:color="auto"/>
                      </w:divBdr>
                      <w:divsChild>
                        <w:div w:id="1724016510">
                          <w:marLeft w:val="0"/>
                          <w:marRight w:val="0"/>
                          <w:marTop w:val="0"/>
                          <w:marBottom w:val="0"/>
                          <w:divBdr>
                            <w:top w:val="none" w:sz="0" w:space="0" w:color="auto"/>
                            <w:left w:val="none" w:sz="0" w:space="0" w:color="auto"/>
                            <w:bottom w:val="none" w:sz="0" w:space="0" w:color="auto"/>
                            <w:right w:val="none" w:sz="0" w:space="0" w:color="auto"/>
                          </w:divBdr>
                          <w:divsChild>
                            <w:div w:id="26688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
    <w:div w:id="1923760200">
      <w:bodyDiv w:val="1"/>
      <w:marLeft w:val="0"/>
      <w:marRight w:val="0"/>
      <w:marTop w:val="0"/>
      <w:marBottom w:val="0"/>
      <w:divBdr>
        <w:top w:val="none" w:sz="0" w:space="0" w:color="auto"/>
        <w:left w:val="none" w:sz="0" w:space="0" w:color="auto"/>
        <w:bottom w:val="none" w:sz="0" w:space="0" w:color="auto"/>
        <w:right w:val="none" w:sz="0" w:space="0" w:color="auto"/>
      </w:divBdr>
      <w:divsChild>
        <w:div w:id="1670215448">
          <w:marLeft w:val="0"/>
          <w:marRight w:val="0"/>
          <w:marTop w:val="0"/>
          <w:marBottom w:val="0"/>
          <w:divBdr>
            <w:top w:val="none" w:sz="0" w:space="0" w:color="auto"/>
            <w:left w:val="none" w:sz="0" w:space="0" w:color="auto"/>
            <w:bottom w:val="none" w:sz="0" w:space="0" w:color="auto"/>
            <w:right w:val="none" w:sz="0" w:space="0" w:color="auto"/>
          </w:divBdr>
          <w:divsChild>
            <w:div w:id="978415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5841631">
      <w:bodyDiv w:val="1"/>
      <w:marLeft w:val="0"/>
      <w:marRight w:val="0"/>
      <w:marTop w:val="0"/>
      <w:marBottom w:val="0"/>
      <w:divBdr>
        <w:top w:val="none" w:sz="0" w:space="0" w:color="auto"/>
        <w:left w:val="none" w:sz="0" w:space="0" w:color="auto"/>
        <w:bottom w:val="none" w:sz="0" w:space="0" w:color="auto"/>
        <w:right w:val="none" w:sz="0" w:space="0" w:color="auto"/>
      </w:divBdr>
      <w:divsChild>
        <w:div w:id="1153260286">
          <w:marLeft w:val="0"/>
          <w:marRight w:val="0"/>
          <w:marTop w:val="0"/>
          <w:marBottom w:val="0"/>
          <w:divBdr>
            <w:top w:val="none" w:sz="0" w:space="0" w:color="auto"/>
            <w:left w:val="none" w:sz="0" w:space="0" w:color="auto"/>
            <w:bottom w:val="none" w:sz="0" w:space="0" w:color="auto"/>
            <w:right w:val="none" w:sz="0" w:space="0" w:color="auto"/>
          </w:divBdr>
          <w:divsChild>
            <w:div w:id="1941373257">
              <w:marLeft w:val="0"/>
              <w:marRight w:val="0"/>
              <w:marTop w:val="0"/>
              <w:marBottom w:val="0"/>
              <w:divBdr>
                <w:top w:val="none" w:sz="0" w:space="0" w:color="auto"/>
                <w:left w:val="none" w:sz="0" w:space="0" w:color="auto"/>
                <w:bottom w:val="none" w:sz="0" w:space="0" w:color="auto"/>
                <w:right w:val="none" w:sz="0" w:space="0" w:color="auto"/>
              </w:divBdr>
              <w:divsChild>
                <w:div w:id="1645232135">
                  <w:marLeft w:val="0"/>
                  <w:marRight w:val="0"/>
                  <w:marTop w:val="0"/>
                  <w:marBottom w:val="0"/>
                  <w:divBdr>
                    <w:top w:val="none" w:sz="0" w:space="0" w:color="auto"/>
                    <w:left w:val="none" w:sz="0" w:space="0" w:color="auto"/>
                    <w:bottom w:val="none" w:sz="0" w:space="0" w:color="auto"/>
                    <w:right w:val="none" w:sz="0" w:space="0" w:color="auto"/>
                  </w:divBdr>
                  <w:divsChild>
                    <w:div w:id="1716656582">
                      <w:marLeft w:val="0"/>
                      <w:marRight w:val="0"/>
                      <w:marTop w:val="0"/>
                      <w:marBottom w:val="0"/>
                      <w:divBdr>
                        <w:top w:val="none" w:sz="0" w:space="0" w:color="auto"/>
                        <w:left w:val="none" w:sz="0" w:space="0" w:color="auto"/>
                        <w:bottom w:val="none" w:sz="0" w:space="0" w:color="auto"/>
                        <w:right w:val="none" w:sz="0" w:space="0" w:color="auto"/>
                      </w:divBdr>
                      <w:divsChild>
                        <w:div w:id="1366562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6809785">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050733">
      <w:bodyDiv w:val="1"/>
      <w:marLeft w:val="0"/>
      <w:marRight w:val="0"/>
      <w:marTop w:val="0"/>
      <w:marBottom w:val="0"/>
      <w:divBdr>
        <w:top w:val="none" w:sz="0" w:space="0" w:color="auto"/>
        <w:left w:val="none" w:sz="0" w:space="0" w:color="auto"/>
        <w:bottom w:val="none" w:sz="0" w:space="0" w:color="auto"/>
        <w:right w:val="none" w:sz="0" w:space="0" w:color="auto"/>
      </w:divBdr>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252982">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3294718">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7146915">
      <w:bodyDiv w:val="1"/>
      <w:marLeft w:val="0"/>
      <w:marRight w:val="0"/>
      <w:marTop w:val="0"/>
      <w:marBottom w:val="0"/>
      <w:divBdr>
        <w:top w:val="none" w:sz="0" w:space="0" w:color="auto"/>
        <w:left w:val="none" w:sz="0" w:space="0" w:color="auto"/>
        <w:bottom w:val="none" w:sz="0" w:space="0" w:color="auto"/>
        <w:right w:val="none" w:sz="0" w:space="0" w:color="auto"/>
      </w:divBdr>
    </w:div>
    <w:div w:id="1997761654">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51662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37192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28601509">
      <w:bodyDiv w:val="1"/>
      <w:marLeft w:val="0"/>
      <w:marRight w:val="0"/>
      <w:marTop w:val="0"/>
      <w:marBottom w:val="0"/>
      <w:divBdr>
        <w:top w:val="none" w:sz="0" w:space="0" w:color="auto"/>
        <w:left w:val="none" w:sz="0" w:space="0" w:color="auto"/>
        <w:bottom w:val="none" w:sz="0" w:space="0" w:color="auto"/>
        <w:right w:val="none" w:sz="0" w:space="0" w:color="auto"/>
      </w:divBdr>
    </w:div>
    <w:div w:id="2029796291">
      <w:bodyDiv w:val="1"/>
      <w:marLeft w:val="0"/>
      <w:marRight w:val="0"/>
      <w:marTop w:val="0"/>
      <w:marBottom w:val="0"/>
      <w:divBdr>
        <w:top w:val="none" w:sz="0" w:space="0" w:color="auto"/>
        <w:left w:val="none" w:sz="0" w:space="0" w:color="auto"/>
        <w:bottom w:val="none" w:sz="0" w:space="0" w:color="auto"/>
        <w:right w:val="none" w:sz="0" w:space="0" w:color="auto"/>
      </w:divBdr>
      <w:divsChild>
        <w:div w:id="256333666">
          <w:marLeft w:val="0"/>
          <w:marRight w:val="0"/>
          <w:marTop w:val="0"/>
          <w:marBottom w:val="0"/>
          <w:divBdr>
            <w:top w:val="none" w:sz="0" w:space="0" w:color="auto"/>
            <w:left w:val="none" w:sz="0" w:space="0" w:color="auto"/>
            <w:bottom w:val="none" w:sz="0" w:space="0" w:color="auto"/>
            <w:right w:val="none" w:sz="0" w:space="0" w:color="auto"/>
          </w:divBdr>
          <w:divsChild>
            <w:div w:id="1348755380">
              <w:marLeft w:val="0"/>
              <w:marRight w:val="0"/>
              <w:marTop w:val="0"/>
              <w:marBottom w:val="0"/>
              <w:divBdr>
                <w:top w:val="none" w:sz="0" w:space="0" w:color="auto"/>
                <w:left w:val="none" w:sz="0" w:space="0" w:color="auto"/>
                <w:bottom w:val="none" w:sz="0" w:space="0" w:color="auto"/>
                <w:right w:val="none" w:sz="0" w:space="0" w:color="auto"/>
              </w:divBdr>
              <w:divsChild>
                <w:div w:id="1894732421">
                  <w:marLeft w:val="0"/>
                  <w:marRight w:val="0"/>
                  <w:marTop w:val="0"/>
                  <w:marBottom w:val="0"/>
                  <w:divBdr>
                    <w:top w:val="none" w:sz="0" w:space="0" w:color="auto"/>
                    <w:left w:val="none" w:sz="0" w:space="0" w:color="auto"/>
                    <w:bottom w:val="none" w:sz="0" w:space="0" w:color="auto"/>
                    <w:right w:val="none" w:sz="0" w:space="0" w:color="auto"/>
                  </w:divBdr>
                  <w:divsChild>
                    <w:div w:id="1624848699">
                      <w:marLeft w:val="0"/>
                      <w:marRight w:val="0"/>
                      <w:marTop w:val="0"/>
                      <w:marBottom w:val="0"/>
                      <w:divBdr>
                        <w:top w:val="none" w:sz="0" w:space="0" w:color="auto"/>
                        <w:left w:val="none" w:sz="0" w:space="0" w:color="auto"/>
                        <w:bottom w:val="none" w:sz="0" w:space="0" w:color="auto"/>
                        <w:right w:val="none" w:sz="0" w:space="0" w:color="auto"/>
                      </w:divBdr>
                    </w:div>
                    <w:div w:id="1059062153">
                      <w:marLeft w:val="0"/>
                      <w:marRight w:val="0"/>
                      <w:marTop w:val="0"/>
                      <w:marBottom w:val="0"/>
                      <w:divBdr>
                        <w:top w:val="none" w:sz="0" w:space="0" w:color="auto"/>
                        <w:left w:val="none" w:sz="0" w:space="0" w:color="auto"/>
                        <w:bottom w:val="none" w:sz="0" w:space="0" w:color="auto"/>
                        <w:right w:val="none" w:sz="0" w:space="0" w:color="auto"/>
                      </w:divBdr>
                      <w:divsChild>
                        <w:div w:id="709767697">
                          <w:marLeft w:val="0"/>
                          <w:marRight w:val="0"/>
                          <w:marTop w:val="0"/>
                          <w:marBottom w:val="0"/>
                          <w:divBdr>
                            <w:top w:val="none" w:sz="0" w:space="0" w:color="auto"/>
                            <w:left w:val="none" w:sz="0" w:space="0" w:color="auto"/>
                            <w:bottom w:val="none" w:sz="0" w:space="0" w:color="auto"/>
                            <w:right w:val="none" w:sz="0" w:space="0" w:color="auto"/>
                          </w:divBdr>
                          <w:divsChild>
                            <w:div w:id="1036738324">
                              <w:marLeft w:val="0"/>
                              <w:marRight w:val="0"/>
                              <w:marTop w:val="0"/>
                              <w:marBottom w:val="0"/>
                              <w:divBdr>
                                <w:top w:val="none" w:sz="0" w:space="0" w:color="auto"/>
                                <w:left w:val="none" w:sz="0" w:space="0" w:color="auto"/>
                                <w:bottom w:val="none" w:sz="0" w:space="0" w:color="auto"/>
                                <w:right w:val="none" w:sz="0" w:space="0" w:color="auto"/>
                              </w:divBdr>
                              <w:divsChild>
                                <w:div w:id="1490094399">
                                  <w:marLeft w:val="0"/>
                                  <w:marRight w:val="0"/>
                                  <w:marTop w:val="0"/>
                                  <w:marBottom w:val="0"/>
                                  <w:divBdr>
                                    <w:top w:val="none" w:sz="0" w:space="0" w:color="auto"/>
                                    <w:left w:val="none" w:sz="0" w:space="0" w:color="auto"/>
                                    <w:bottom w:val="none" w:sz="0" w:space="0" w:color="auto"/>
                                    <w:right w:val="none" w:sz="0" w:space="0" w:color="auto"/>
                                  </w:divBdr>
                                  <w:divsChild>
                                    <w:div w:id="109787242">
                                      <w:marLeft w:val="0"/>
                                      <w:marRight w:val="0"/>
                                      <w:marTop w:val="0"/>
                                      <w:marBottom w:val="0"/>
                                      <w:divBdr>
                                        <w:top w:val="none" w:sz="0" w:space="0" w:color="auto"/>
                                        <w:left w:val="none" w:sz="0" w:space="0" w:color="auto"/>
                                        <w:bottom w:val="none" w:sz="0" w:space="0" w:color="auto"/>
                                        <w:right w:val="none" w:sz="0" w:space="0" w:color="auto"/>
                                      </w:divBdr>
                                      <w:divsChild>
                                        <w:div w:id="2144032447">
                                          <w:marLeft w:val="0"/>
                                          <w:marRight w:val="0"/>
                                          <w:marTop w:val="0"/>
                                          <w:marBottom w:val="0"/>
                                          <w:divBdr>
                                            <w:top w:val="none" w:sz="0" w:space="0" w:color="auto"/>
                                            <w:left w:val="none" w:sz="0" w:space="0" w:color="auto"/>
                                            <w:bottom w:val="none" w:sz="0" w:space="0" w:color="auto"/>
                                            <w:right w:val="none" w:sz="0" w:space="0" w:color="auto"/>
                                          </w:divBdr>
                                          <w:divsChild>
                                            <w:div w:id="856192206">
                                              <w:marLeft w:val="0"/>
                                              <w:marRight w:val="0"/>
                                              <w:marTop w:val="0"/>
                                              <w:marBottom w:val="0"/>
                                              <w:divBdr>
                                                <w:top w:val="none" w:sz="0" w:space="0" w:color="auto"/>
                                                <w:left w:val="none" w:sz="0" w:space="0" w:color="auto"/>
                                                <w:bottom w:val="none" w:sz="0" w:space="0" w:color="auto"/>
                                                <w:right w:val="none" w:sz="0" w:space="0" w:color="auto"/>
                                              </w:divBdr>
                                            </w:div>
                                            <w:div w:id="101379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272361">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2314951">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5306425">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3476568">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751573">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7971846">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78672886">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7707133">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10180">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73536">
      <w:bodyDiv w:val="1"/>
      <w:marLeft w:val="0"/>
      <w:marRight w:val="0"/>
      <w:marTop w:val="0"/>
      <w:marBottom w:val="0"/>
      <w:divBdr>
        <w:top w:val="none" w:sz="0" w:space="0" w:color="auto"/>
        <w:left w:val="none" w:sz="0" w:space="0" w:color="auto"/>
        <w:bottom w:val="none" w:sz="0" w:space="0" w:color="auto"/>
        <w:right w:val="none" w:sz="0" w:space="0" w:color="auto"/>
      </w:divBdr>
    </w:div>
    <w:div w:id="2124421442">
      <w:bodyDiv w:val="1"/>
      <w:marLeft w:val="0"/>
      <w:marRight w:val="0"/>
      <w:marTop w:val="0"/>
      <w:marBottom w:val="0"/>
      <w:divBdr>
        <w:top w:val="none" w:sz="0" w:space="0" w:color="auto"/>
        <w:left w:val="none" w:sz="0" w:space="0" w:color="auto"/>
        <w:bottom w:val="none" w:sz="0" w:space="0" w:color="auto"/>
        <w:right w:val="none" w:sz="0" w:space="0" w:color="auto"/>
      </w:divBdr>
      <w:divsChild>
        <w:div w:id="529295591">
          <w:marLeft w:val="0"/>
          <w:marRight w:val="0"/>
          <w:marTop w:val="0"/>
          <w:marBottom w:val="0"/>
          <w:divBdr>
            <w:top w:val="none" w:sz="0" w:space="0" w:color="auto"/>
            <w:left w:val="none" w:sz="0" w:space="0" w:color="auto"/>
            <w:bottom w:val="none" w:sz="0" w:space="0" w:color="auto"/>
            <w:right w:val="none" w:sz="0" w:space="0" w:color="auto"/>
          </w:divBdr>
          <w:divsChild>
            <w:div w:id="1033001097">
              <w:marLeft w:val="0"/>
              <w:marRight w:val="0"/>
              <w:marTop w:val="0"/>
              <w:marBottom w:val="0"/>
              <w:divBdr>
                <w:top w:val="none" w:sz="0" w:space="0" w:color="auto"/>
                <w:left w:val="none" w:sz="0" w:space="0" w:color="auto"/>
                <w:bottom w:val="none" w:sz="0" w:space="0" w:color="auto"/>
                <w:right w:val="none" w:sz="0" w:space="0" w:color="auto"/>
              </w:divBdr>
              <w:divsChild>
                <w:div w:id="2028481327">
                  <w:marLeft w:val="0"/>
                  <w:marRight w:val="0"/>
                  <w:marTop w:val="0"/>
                  <w:marBottom w:val="0"/>
                  <w:divBdr>
                    <w:top w:val="none" w:sz="0" w:space="0" w:color="auto"/>
                    <w:left w:val="none" w:sz="0" w:space="0" w:color="auto"/>
                    <w:bottom w:val="none" w:sz="0" w:space="0" w:color="auto"/>
                    <w:right w:val="none" w:sz="0" w:space="0" w:color="auto"/>
                  </w:divBdr>
                  <w:divsChild>
                    <w:div w:id="1625501799">
                      <w:marLeft w:val="0"/>
                      <w:marRight w:val="0"/>
                      <w:marTop w:val="0"/>
                      <w:marBottom w:val="0"/>
                      <w:divBdr>
                        <w:top w:val="none" w:sz="0" w:space="0" w:color="auto"/>
                        <w:left w:val="none" w:sz="0" w:space="0" w:color="auto"/>
                        <w:bottom w:val="none" w:sz="0" w:space="0" w:color="auto"/>
                        <w:right w:val="none" w:sz="0" w:space="0" w:color="auto"/>
                      </w:divBdr>
                      <w:divsChild>
                        <w:div w:id="1783568742">
                          <w:marLeft w:val="0"/>
                          <w:marRight w:val="0"/>
                          <w:marTop w:val="0"/>
                          <w:marBottom w:val="0"/>
                          <w:divBdr>
                            <w:top w:val="none" w:sz="0" w:space="0" w:color="auto"/>
                            <w:left w:val="none" w:sz="0" w:space="0" w:color="auto"/>
                            <w:bottom w:val="none" w:sz="0" w:space="0" w:color="auto"/>
                            <w:right w:val="none" w:sz="0" w:space="0" w:color="auto"/>
                          </w:divBdr>
                          <w:divsChild>
                            <w:div w:id="190421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2577042">
      <w:bodyDiv w:val="1"/>
      <w:marLeft w:val="0"/>
      <w:marRight w:val="0"/>
      <w:marTop w:val="0"/>
      <w:marBottom w:val="0"/>
      <w:divBdr>
        <w:top w:val="none" w:sz="0" w:space="0" w:color="auto"/>
        <w:left w:val="none" w:sz="0" w:space="0" w:color="auto"/>
        <w:bottom w:val="none" w:sz="0" w:space="0" w:color="auto"/>
        <w:right w:val="none" w:sz="0" w:space="0" w:color="auto"/>
      </w:divBdr>
    </w:div>
    <w:div w:id="2143962457">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articoli/HeartCom.ht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stazioneceleste.it/articoli.htm" TargetMode="External"/><Relationship Id="rId17" Type="http://schemas.openxmlformats.org/officeDocument/2006/relationships/hyperlink" Target="http://thinkwithyourheart.com/24745/polarity-integration-neutralizing-opposing-realities/" TargetMode="Externa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Uriel/Uriel_15-11.htm" TargetMode="External"/><Relationship Id="rId5" Type="http://schemas.openxmlformats.org/officeDocument/2006/relationships/webSettings" Target="webSettings.xml"/><Relationship Id="rId15" Type="http://schemas.openxmlformats.org/officeDocument/2006/relationships/hyperlink" Target="http://www.ilcamminoversolaliberta.it/" TargetMode="External"/><Relationship Id="rId10" Type="http://schemas.openxmlformats.org/officeDocument/2006/relationships/hyperlink" Target="http://www.stazioneceleste.it/uriel.ht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stazioneceleste.it/articoli/HeartNet/Re5D_151123.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DAF71F-94C9-4F96-A293-B99FB817B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7</Pages>
  <Words>1626</Words>
  <Characters>9271</Characters>
  <Application>Microsoft Office Word</Application>
  <DocSecurity>0</DocSecurity>
  <Lines>77</Lines>
  <Paragraphs>21</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10876</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3</cp:revision>
  <cp:lastPrinted>2015-12-02T12:50:00Z</cp:lastPrinted>
  <dcterms:created xsi:type="dcterms:W3CDTF">2015-12-02T12:14:00Z</dcterms:created>
  <dcterms:modified xsi:type="dcterms:W3CDTF">2015-12-02T12:50:00Z</dcterms:modified>
</cp:coreProperties>
</file>